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2669C235" w14:textId="77777777" w:rsidTr="004F2927">
        <w:trPr>
          <w:trHeight w:val="1268"/>
        </w:trPr>
        <w:tc>
          <w:tcPr>
            <w:tcW w:w="1668" w:type="dxa"/>
          </w:tcPr>
          <w:p w14:paraId="07484447" w14:textId="77777777" w:rsidR="004702FB" w:rsidRPr="006F1DA5" w:rsidRDefault="004702FB" w:rsidP="004702FB">
            <w:pPr>
              <w:pStyle w:val="Glava"/>
              <w:rPr>
                <w:rFonts w:ascii="Arial" w:hAnsi="Arial" w:cs="Arial"/>
                <w:b/>
                <w:color w:val="000000" w:themeColor="text1"/>
              </w:rPr>
            </w:pPr>
          </w:p>
        </w:tc>
        <w:tc>
          <w:tcPr>
            <w:tcW w:w="3361" w:type="dxa"/>
          </w:tcPr>
          <w:p w14:paraId="7A7019A7" w14:textId="77777777" w:rsidR="004702FB" w:rsidRPr="006F1DA5" w:rsidRDefault="004702FB" w:rsidP="004702FB">
            <w:pPr>
              <w:pStyle w:val="Glava"/>
              <w:rPr>
                <w:rFonts w:ascii="Arial" w:hAnsi="Arial" w:cs="Arial"/>
                <w:b/>
                <w:color w:val="000000" w:themeColor="text1"/>
              </w:rPr>
            </w:pPr>
          </w:p>
        </w:tc>
        <w:tc>
          <w:tcPr>
            <w:tcW w:w="4209" w:type="dxa"/>
          </w:tcPr>
          <w:p w14:paraId="39950EE9" w14:textId="77777777" w:rsidR="004702FB" w:rsidRPr="006F1DA5" w:rsidRDefault="004702FB" w:rsidP="004702FB">
            <w:pPr>
              <w:pStyle w:val="Glava"/>
              <w:rPr>
                <w:rFonts w:ascii="Arial" w:hAnsi="Arial" w:cs="Arial"/>
                <w:b/>
                <w:color w:val="000000" w:themeColor="text1"/>
              </w:rPr>
            </w:pPr>
          </w:p>
        </w:tc>
      </w:tr>
    </w:tbl>
    <w:p w14:paraId="424C429F" w14:textId="77777777" w:rsidR="004702FB" w:rsidRDefault="004702FB" w:rsidP="006975C6">
      <w:pPr>
        <w:pStyle w:val="Paragraf"/>
        <w:rPr>
          <w:rFonts w:ascii="Arial" w:hAnsi="Arial" w:cs="Arial"/>
        </w:rPr>
      </w:pPr>
    </w:p>
    <w:p w14:paraId="02A49FAA"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16-60/25</w:t>
      </w:r>
    </w:p>
    <w:p w14:paraId="008DDE54"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02.12.2025</w:t>
      </w:r>
      <w:r w:rsidR="00FC2646" w:rsidRPr="006F1DA5">
        <w:rPr>
          <w:rFonts w:ascii="Arial" w:hAnsi="Arial" w:cs="Arial"/>
        </w:rPr>
        <w:tab/>
      </w:r>
    </w:p>
    <w:p w14:paraId="5D96FE61"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7B08C21E"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04A9B31E"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7D492B22"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OPERACIJSKE MIZE ZA GINEKOLOGIJO IN ORL</w:t>
            </w:r>
          </w:p>
        </w:tc>
      </w:tr>
    </w:tbl>
    <w:p w14:paraId="1A0BE207" w14:textId="77777777" w:rsidR="00FB3258" w:rsidRPr="006F1DA5" w:rsidRDefault="00FB3258" w:rsidP="006975C6">
      <w:pPr>
        <w:pStyle w:val="Paragraf"/>
        <w:rPr>
          <w:rFonts w:ascii="Arial" w:hAnsi="Arial" w:cs="Arial"/>
        </w:rPr>
      </w:pPr>
    </w:p>
    <w:p w14:paraId="54EAD406" w14:textId="77777777" w:rsidR="00FB3258" w:rsidRPr="006F1DA5" w:rsidRDefault="00FB3258" w:rsidP="006975C6">
      <w:pPr>
        <w:pStyle w:val="Paragraf"/>
        <w:rPr>
          <w:rFonts w:ascii="Arial" w:hAnsi="Arial" w:cs="Arial"/>
        </w:rPr>
      </w:pPr>
      <w:r w:rsidRPr="006F1DA5">
        <w:rPr>
          <w:rFonts w:ascii="Arial" w:hAnsi="Arial" w:cs="Arial"/>
        </w:rPr>
        <w:t>Zaporedna številka: 16-60/25</w:t>
      </w:r>
    </w:p>
    <w:p w14:paraId="4FD4CDD5"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31E9548C" w14:textId="77777777" w:rsidR="00337E4D" w:rsidRDefault="00337E4D">
      <w:pPr>
        <w:rPr>
          <w:rFonts w:ascii="Arial" w:hAnsi="Arial" w:cs="Arial"/>
          <w:sz w:val="18"/>
          <w:szCs w:val="18"/>
        </w:rPr>
      </w:pPr>
    </w:p>
    <w:p w14:paraId="5F5D557A" w14:textId="77777777" w:rsidR="00960022" w:rsidRDefault="00E55B9D">
      <w:pPr>
        <w:rPr>
          <w:rFonts w:ascii="Arial" w:hAnsi="Arial" w:cs="Arial"/>
          <w:sz w:val="18"/>
          <w:szCs w:val="18"/>
        </w:rPr>
      </w:pPr>
      <w:r>
        <w:rPr>
          <w:rFonts w:ascii="Arial" w:hAnsi="Arial" w:cs="Arial"/>
        </w:rPr>
        <w:br w:type="page"/>
      </w:r>
    </w:p>
    <w:p w14:paraId="1AA50243"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476749BE" w14:textId="77777777" w:rsidTr="004F2927">
        <w:trPr>
          <w:trHeight w:val="1268"/>
        </w:trPr>
        <w:tc>
          <w:tcPr>
            <w:tcW w:w="1668" w:type="dxa"/>
          </w:tcPr>
          <w:p w14:paraId="47548F1E" w14:textId="77777777" w:rsidR="004702FB" w:rsidRPr="006F1DA5" w:rsidRDefault="004702FB" w:rsidP="004702FB">
            <w:pPr>
              <w:pStyle w:val="Glava"/>
              <w:rPr>
                <w:rFonts w:ascii="Arial" w:hAnsi="Arial" w:cs="Arial"/>
                <w:b/>
                <w:color w:val="000000" w:themeColor="text1"/>
              </w:rPr>
            </w:pPr>
          </w:p>
        </w:tc>
        <w:tc>
          <w:tcPr>
            <w:tcW w:w="3361" w:type="dxa"/>
          </w:tcPr>
          <w:p w14:paraId="12035661" w14:textId="77777777" w:rsidR="004702FB" w:rsidRPr="006F1DA5" w:rsidRDefault="004702FB" w:rsidP="004702FB">
            <w:pPr>
              <w:pStyle w:val="Glava"/>
              <w:rPr>
                <w:rFonts w:ascii="Arial" w:hAnsi="Arial" w:cs="Arial"/>
                <w:b/>
                <w:color w:val="000000" w:themeColor="text1"/>
              </w:rPr>
            </w:pPr>
          </w:p>
        </w:tc>
        <w:tc>
          <w:tcPr>
            <w:tcW w:w="4209" w:type="dxa"/>
          </w:tcPr>
          <w:p w14:paraId="251590F8" w14:textId="77777777" w:rsidR="004702FB" w:rsidRPr="006F1DA5" w:rsidRDefault="004702FB" w:rsidP="004702FB">
            <w:pPr>
              <w:pStyle w:val="Glava"/>
              <w:rPr>
                <w:rFonts w:ascii="Arial" w:hAnsi="Arial" w:cs="Arial"/>
                <w:b/>
                <w:color w:val="000000" w:themeColor="text1"/>
              </w:rPr>
            </w:pPr>
          </w:p>
        </w:tc>
      </w:tr>
    </w:tbl>
    <w:p w14:paraId="6084DB15" w14:textId="77777777" w:rsidR="00C35E8A" w:rsidRPr="002B6779" w:rsidRDefault="00C35E8A"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63D5A565" w14:textId="77777777" w:rsidR="00C35E8A" w:rsidRPr="00D36F2E" w:rsidRDefault="00C35E8A"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1636FBB2" w14:textId="77777777" w:rsidR="001F538F" w:rsidRDefault="00C35E8A">
      <w:pPr>
        <w:spacing w:before="225" w:after="225" w:line="240" w:lineRule="auto"/>
      </w:pPr>
      <w:r>
        <w:rPr>
          <w:rFonts w:ascii="Arial" w:hAnsi="Arial" w:cs="Arial"/>
          <w:color w:val="000000"/>
          <w:sz w:val="18"/>
          <w:szCs w:val="18"/>
        </w:rPr>
        <w:t xml:space="preserve">OPERACIJSKE MIZE, 2 </w:t>
      </w:r>
      <w:proofErr w:type="spellStart"/>
      <w:r>
        <w:rPr>
          <w:rFonts w:ascii="Arial" w:hAnsi="Arial" w:cs="Arial"/>
          <w:color w:val="000000"/>
          <w:sz w:val="18"/>
          <w:szCs w:val="18"/>
        </w:rPr>
        <w:t>kpl</w:t>
      </w:r>
      <w:proofErr w:type="spellEnd"/>
    </w:p>
    <w:p w14:paraId="566293A2" w14:textId="77777777" w:rsidR="001F538F" w:rsidRDefault="00C35E8A">
      <w:pPr>
        <w:spacing w:before="225" w:after="225" w:line="240" w:lineRule="auto"/>
      </w:pPr>
      <w:r>
        <w:rPr>
          <w:rFonts w:ascii="Arial" w:hAnsi="Arial" w:cs="Arial"/>
          <w:color w:val="000000"/>
          <w:sz w:val="18"/>
          <w:szCs w:val="18"/>
        </w:rPr>
        <w:t>1) Oprema </w:t>
      </w:r>
    </w:p>
    <w:p w14:paraId="1EC6A1FE" w14:textId="77777777" w:rsidR="001F538F" w:rsidRDefault="00C35E8A">
      <w:pPr>
        <w:spacing w:before="225" w:after="225" w:line="240" w:lineRule="auto"/>
      </w:pPr>
      <w:r>
        <w:rPr>
          <w:rFonts w:ascii="Arial" w:hAnsi="Arial" w:cs="Arial"/>
          <w:color w:val="000000"/>
          <w:sz w:val="18"/>
          <w:szCs w:val="18"/>
        </w:rPr>
        <w:t>​2) Vzdrževanje po izteku garancijske dobe (4 leta)</w:t>
      </w:r>
    </w:p>
    <w:p w14:paraId="45415594" w14:textId="77777777" w:rsidR="001F538F" w:rsidRDefault="00C35E8A">
      <w:pPr>
        <w:spacing w:before="225" w:after="225" w:line="240" w:lineRule="auto"/>
        <w:jc w:val="both"/>
      </w:pPr>
      <w:r>
        <w:rPr>
          <w:rFonts w:ascii="Arial" w:hAnsi="Arial" w:cs="Arial"/>
          <w:color w:val="000000"/>
          <w:sz w:val="18"/>
          <w:szCs w:val="18"/>
        </w:rPr>
        <w:t xml:space="preserve">Na podlagi Zakona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in 88/23-ZOPNN-F), SPLOŠNA BOLNIŠNICA NOVO MESTO, Šmihelska cesta 1, 8000 Novo mesto (v nadaljevanju: naročnik), vabi zainteresirane ponudnike, da predložijo svojo pisno ponudbo v skladu s to razpisno dokumentacijo in sodelujejo v postopku oddaje javnega naročila.</w:t>
      </w:r>
    </w:p>
    <w:p w14:paraId="767CF377" w14:textId="77777777" w:rsidR="001F538F" w:rsidRDefault="00C35E8A">
      <w:pPr>
        <w:spacing w:before="225" w:after="225" w:line="240" w:lineRule="auto"/>
        <w:jc w:val="both"/>
      </w:pPr>
      <w:r>
        <w:rPr>
          <w:rFonts w:ascii="Arial" w:hAnsi="Arial" w:cs="Arial"/>
          <w:color w:val="000000"/>
          <w:sz w:val="18"/>
          <w:szCs w:val="18"/>
        </w:rPr>
        <w:t>Predmet javnega naročila je: OPERACIJSKE MIZE ZA GINEKOLOGIJO IN ORL.</w:t>
      </w:r>
    </w:p>
    <w:p w14:paraId="3295213B" w14:textId="77777777" w:rsidR="001F538F" w:rsidRDefault="00C35E8A">
      <w:pPr>
        <w:spacing w:before="225" w:after="225" w:line="240" w:lineRule="auto"/>
        <w:jc w:val="both"/>
      </w:pPr>
      <w:r>
        <w:rPr>
          <w:rFonts w:ascii="Arial" w:hAnsi="Arial" w:cs="Arial"/>
          <w:color w:val="000000"/>
          <w:sz w:val="18"/>
          <w:szCs w:val="18"/>
        </w:rPr>
        <w:t>Delitev naročila na sklope: naročilo se oddaja celovito.</w:t>
      </w:r>
    </w:p>
    <w:p w14:paraId="1E2897CC" w14:textId="77777777" w:rsidR="001F538F" w:rsidRDefault="00C35E8A">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16542BE7" w14:textId="77777777" w:rsidR="00C35E8A" w:rsidRDefault="00C35E8A"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1F538F" w14:paraId="54EC5D26"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624F8A3" w14:textId="77777777" w:rsidR="001F538F" w:rsidRDefault="00C35E8A">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3635623" w14:textId="77777777" w:rsidR="001F538F" w:rsidRDefault="00C35E8A">
            <w:pPr>
              <w:jc w:val="right"/>
            </w:pPr>
            <w:r>
              <w:rPr>
                <w:rFonts w:ascii="Arial" w:hAnsi="Arial" w:cs="Arial"/>
                <w:b/>
                <w:bCs/>
                <w:color w:val="000000"/>
                <w:position w:val="-2"/>
                <w:sz w:val="18"/>
                <w:szCs w:val="18"/>
                <w:shd w:val="clear" w:color="auto" w:fill="D1D1D1"/>
              </w:rPr>
              <w:t>Datumi</w:t>
            </w:r>
          </w:p>
        </w:tc>
      </w:tr>
      <w:tr w:rsidR="001F538F" w14:paraId="43AF6E38"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BE4BE1" w14:textId="77777777" w:rsidR="001F538F" w:rsidRDefault="00C35E8A">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71BEBF" w14:textId="3322E5FA" w:rsidR="001F538F" w:rsidRDefault="00C35E8A">
            <w:pPr>
              <w:jc w:val="right"/>
            </w:pPr>
            <w:r>
              <w:rPr>
                <w:rFonts w:ascii="Arial" w:hAnsi="Arial" w:cs="Arial"/>
                <w:color w:val="000000"/>
                <w:position w:val="-2"/>
                <w:sz w:val="18"/>
                <w:szCs w:val="18"/>
              </w:rPr>
              <w:t xml:space="preserve">do </w:t>
            </w:r>
            <w:r w:rsidR="002D282B">
              <w:rPr>
                <w:rFonts w:ascii="Arial" w:hAnsi="Arial" w:cs="Arial"/>
                <w:color w:val="000000"/>
                <w:position w:val="-2"/>
                <w:sz w:val="18"/>
                <w:szCs w:val="18"/>
              </w:rPr>
              <w:t>20</w:t>
            </w:r>
            <w:r>
              <w:rPr>
                <w:rFonts w:ascii="Arial" w:hAnsi="Arial" w:cs="Arial"/>
                <w:color w:val="000000"/>
                <w:position w:val="-2"/>
                <w:sz w:val="18"/>
                <w:szCs w:val="18"/>
              </w:rPr>
              <w:t>.0</w:t>
            </w:r>
            <w:r w:rsidR="002D282B">
              <w:rPr>
                <w:rFonts w:ascii="Arial" w:hAnsi="Arial" w:cs="Arial"/>
                <w:color w:val="000000"/>
                <w:position w:val="-2"/>
                <w:sz w:val="18"/>
                <w:szCs w:val="18"/>
              </w:rPr>
              <w:t>1</w:t>
            </w:r>
            <w:r>
              <w:rPr>
                <w:rFonts w:ascii="Arial" w:hAnsi="Arial" w:cs="Arial"/>
                <w:color w:val="000000"/>
                <w:position w:val="-2"/>
                <w:sz w:val="18"/>
                <w:szCs w:val="18"/>
              </w:rPr>
              <w:t>.2026 do 09:00</w:t>
            </w:r>
          </w:p>
        </w:tc>
      </w:tr>
      <w:tr w:rsidR="001F538F" w14:paraId="6C22E9B4"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24231A" w14:textId="77777777" w:rsidR="001F538F" w:rsidRDefault="00C35E8A">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635E3B" w14:textId="322E8E5F" w:rsidR="001F538F" w:rsidRDefault="00C35E8A">
            <w:pPr>
              <w:jc w:val="right"/>
            </w:pPr>
            <w:r>
              <w:rPr>
                <w:rFonts w:ascii="Arial" w:hAnsi="Arial" w:cs="Arial"/>
                <w:color w:val="000000"/>
                <w:position w:val="-2"/>
                <w:sz w:val="18"/>
                <w:szCs w:val="18"/>
              </w:rPr>
              <w:t xml:space="preserve">do </w:t>
            </w:r>
            <w:r w:rsidR="002D282B">
              <w:rPr>
                <w:rFonts w:ascii="Arial" w:hAnsi="Arial" w:cs="Arial"/>
                <w:color w:val="000000"/>
                <w:position w:val="-2"/>
                <w:sz w:val="18"/>
                <w:szCs w:val="18"/>
              </w:rPr>
              <w:t>27</w:t>
            </w:r>
            <w:r>
              <w:rPr>
                <w:rFonts w:ascii="Arial" w:hAnsi="Arial" w:cs="Arial"/>
                <w:color w:val="000000"/>
                <w:position w:val="-2"/>
                <w:sz w:val="18"/>
                <w:szCs w:val="18"/>
              </w:rPr>
              <w:t>.0</w:t>
            </w:r>
            <w:r w:rsidR="002D282B">
              <w:rPr>
                <w:rFonts w:ascii="Arial" w:hAnsi="Arial" w:cs="Arial"/>
                <w:color w:val="000000"/>
                <w:position w:val="-2"/>
                <w:sz w:val="18"/>
                <w:szCs w:val="18"/>
              </w:rPr>
              <w:t>1</w:t>
            </w:r>
            <w:r>
              <w:rPr>
                <w:rFonts w:ascii="Arial" w:hAnsi="Arial" w:cs="Arial"/>
                <w:color w:val="000000"/>
                <w:position w:val="-2"/>
                <w:sz w:val="18"/>
                <w:szCs w:val="18"/>
              </w:rPr>
              <w:t>.2026 do 09:00</w:t>
            </w:r>
          </w:p>
        </w:tc>
      </w:tr>
      <w:tr w:rsidR="001F538F" w14:paraId="0D1131DA"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6C8A4A" w14:textId="77777777" w:rsidR="001F538F" w:rsidRDefault="00C35E8A">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0201F0" w14:textId="0D2C25FC" w:rsidR="001F538F" w:rsidRDefault="002D282B">
            <w:pPr>
              <w:jc w:val="right"/>
            </w:pPr>
            <w:r>
              <w:rPr>
                <w:rFonts w:ascii="Arial" w:hAnsi="Arial" w:cs="Arial"/>
                <w:color w:val="000000"/>
                <w:position w:val="-2"/>
                <w:sz w:val="18"/>
                <w:szCs w:val="18"/>
              </w:rPr>
              <w:t>27</w:t>
            </w:r>
            <w:r w:rsidR="00C35E8A">
              <w:rPr>
                <w:rFonts w:ascii="Arial" w:hAnsi="Arial" w:cs="Arial"/>
                <w:color w:val="000000"/>
                <w:position w:val="-2"/>
                <w:sz w:val="18"/>
                <w:szCs w:val="18"/>
              </w:rPr>
              <w:t>.0</w:t>
            </w:r>
            <w:r>
              <w:rPr>
                <w:rFonts w:ascii="Arial" w:hAnsi="Arial" w:cs="Arial"/>
                <w:color w:val="000000"/>
                <w:position w:val="-2"/>
                <w:sz w:val="18"/>
                <w:szCs w:val="18"/>
              </w:rPr>
              <w:t>1</w:t>
            </w:r>
            <w:r w:rsidR="00C35E8A">
              <w:rPr>
                <w:rFonts w:ascii="Arial" w:hAnsi="Arial" w:cs="Arial"/>
                <w:color w:val="000000"/>
                <w:position w:val="-2"/>
                <w:sz w:val="18"/>
                <w:szCs w:val="18"/>
              </w:rPr>
              <w:t>.2026 ob 10:00</w:t>
            </w:r>
          </w:p>
        </w:tc>
      </w:tr>
    </w:tbl>
    <w:p w14:paraId="67B22D9E" w14:textId="77777777" w:rsidR="00C35E8A" w:rsidRDefault="00C35E8A" w:rsidP="00782787">
      <w:pPr>
        <w:pStyle w:val="Paragraf"/>
        <w:spacing w:line="240" w:lineRule="auto"/>
        <w:rPr>
          <w:rFonts w:ascii="Arial" w:hAnsi="Arial" w:cs="Arial"/>
        </w:rPr>
      </w:pPr>
    </w:p>
    <w:p w14:paraId="398CF3CB" w14:textId="77777777" w:rsidR="00C35E8A" w:rsidRPr="008806CE" w:rsidRDefault="00C35E8A"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6F719413" w14:textId="77777777" w:rsidR="00C35E8A" w:rsidRDefault="00C35E8A"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Irena Hočevar</w:t>
      </w:r>
    </w:p>
    <w:p w14:paraId="734A9B3B" w14:textId="77777777" w:rsidR="00C35E8A" w:rsidRDefault="00C35E8A"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irena.hocevar@sb-nm.si</w:t>
      </w:r>
    </w:p>
    <w:p w14:paraId="103209DE" w14:textId="77777777" w:rsidR="00C35E8A" w:rsidRDefault="00C35E8A"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07 39 16 125</w:t>
      </w:r>
    </w:p>
    <w:p w14:paraId="6AB13E9F" w14:textId="77777777" w:rsidR="001F538F" w:rsidRDefault="00C35E8A">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2CBC43B6" w14:textId="77777777" w:rsidR="00C35E8A" w:rsidRPr="008806CE" w:rsidRDefault="00C35E8A"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4D7E70D0" w14:textId="77777777" w:rsidR="00C35E8A" w:rsidRDefault="00C35E8A"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1F538F" w14:paraId="432FE934" w14:textId="77777777">
        <w:tc>
          <w:tcPr>
            <w:tcW w:w="0" w:type="auto"/>
            <w:tcMar>
              <w:top w:w="0" w:type="auto"/>
              <w:bottom w:w="0" w:type="auto"/>
            </w:tcMar>
          </w:tcPr>
          <w:p w14:paraId="06BAB149" w14:textId="77777777" w:rsidR="001F538F" w:rsidRDefault="00C35E8A">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201245C3" w14:textId="77777777" w:rsidR="001F538F" w:rsidRDefault="00C35E8A">
      <w:pPr>
        <w:spacing w:before="225" w:after="225" w:line="240" w:lineRule="auto"/>
        <w:jc w:val="both"/>
      </w:pPr>
      <w:r>
        <w:rPr>
          <w:rFonts w:ascii="Arial" w:hAnsi="Arial" w:cs="Arial"/>
          <w:color w:val="000000"/>
          <w:sz w:val="18"/>
          <w:szCs w:val="18"/>
        </w:rPr>
        <w:lastRenderedPageBreak/>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780B0375" w14:textId="77777777" w:rsidR="001F538F" w:rsidRDefault="00C35E8A">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5990937E" w14:textId="77777777" w:rsidR="001F538F" w:rsidRDefault="00C35E8A">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1A772982" w14:textId="77777777" w:rsidR="001F538F" w:rsidRDefault="00C35E8A">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688026CF" w14:textId="77777777" w:rsidR="001F538F" w:rsidRDefault="00C35E8A">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175DB116" w14:textId="77777777" w:rsidR="001F538F" w:rsidRDefault="00C35E8A">
      <w:pPr>
        <w:spacing w:before="225" w:after="225" w:line="240" w:lineRule="auto"/>
        <w:jc w:val="both"/>
      </w:pPr>
      <w:r>
        <w:rPr>
          <w:rFonts w:ascii="Arial" w:hAnsi="Arial" w:cs="Arial"/>
          <w:color w:val="000000"/>
          <w:sz w:val="18"/>
          <w:szCs w:val="18"/>
        </w:rPr>
        <w:t>Po preteku roka za predložitev ponudb ponudbe ne bo več mogoče oddati.</w:t>
      </w:r>
    </w:p>
    <w:p w14:paraId="005F6353" w14:textId="77777777" w:rsidR="00C35E8A" w:rsidRPr="008806CE" w:rsidRDefault="00C35E8A"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667221D2" w14:textId="77777777" w:rsidR="00C35E8A" w:rsidRPr="00445A62" w:rsidRDefault="00C35E8A"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438857BF" w14:textId="77777777" w:rsidR="00C35E8A" w:rsidRPr="00445A62" w:rsidRDefault="00C35E8A" w:rsidP="005747CB">
      <w:pPr>
        <w:spacing w:before="120" w:after="120"/>
        <w:jc w:val="both"/>
        <w:rPr>
          <w:rFonts w:ascii="Arial" w:hAnsi="Arial" w:cs="Arial"/>
          <w:b/>
          <w:sz w:val="18"/>
          <w:szCs w:val="18"/>
        </w:rPr>
      </w:pPr>
      <w:r>
        <w:rPr>
          <w:rFonts w:ascii="Arial" w:hAnsi="Arial" w:cs="Arial"/>
          <w:b/>
          <w:sz w:val="18"/>
          <w:szCs w:val="18"/>
        </w:rPr>
        <w:t>Spletna aplikacija e-JN</w:t>
      </w:r>
    </w:p>
    <w:p w14:paraId="609B162C" w14:textId="77777777" w:rsidR="001F538F" w:rsidRDefault="00C35E8A">
      <w:pPr>
        <w:spacing w:before="225" w:after="225" w:line="240" w:lineRule="auto"/>
        <w:jc w:val="both"/>
      </w:pPr>
      <w:r>
        <w:rPr>
          <w:rFonts w:ascii="Arial" w:hAnsi="Arial" w:cs="Arial"/>
          <w:color w:val="000000"/>
          <w:sz w:val="18"/>
          <w:szCs w:val="18"/>
        </w:rPr>
        <w:t xml:space="preserve">Odpiranje poteka tako, da informacijski sistem e-JN </w:t>
      </w:r>
      <w:proofErr w:type="spellStart"/>
      <w:r>
        <w:rPr>
          <w:rFonts w:ascii="Arial" w:hAnsi="Arial" w:cs="Arial"/>
          <w:color w:val="000000"/>
          <w:sz w:val="18"/>
          <w:szCs w:val="18"/>
        </w:rPr>
        <w:t>samodjeno</w:t>
      </w:r>
      <w:proofErr w:type="spellEnd"/>
      <w:r>
        <w:rPr>
          <w:rFonts w:ascii="Arial" w:hAnsi="Arial" w:cs="Arial"/>
          <w:color w:val="000000"/>
          <w:sz w:val="18"/>
          <w:szCs w:val="18"/>
        </w:rPr>
        <w:t xml:space="preserve">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14:paraId="38AE8361" w14:textId="77777777" w:rsidR="00C35E8A" w:rsidRPr="008806CE" w:rsidRDefault="00C35E8A"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19F30193" w14:textId="77777777" w:rsidR="00C35E8A" w:rsidRPr="00445A62" w:rsidRDefault="00C35E8A"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1A901602" w14:textId="77777777" w:rsidR="001F538F" w:rsidRDefault="00C35E8A">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24A907A5" w14:textId="77777777" w:rsidR="00C35E8A" w:rsidRPr="008806CE" w:rsidRDefault="00C35E8A"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03971245" w14:textId="77777777" w:rsidR="00C35E8A" w:rsidRPr="00445A62" w:rsidRDefault="00C35E8A"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55A4A5ED" w14:textId="77777777" w:rsidR="001F538F" w:rsidRDefault="00C35E8A">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287E4C2B" w14:textId="77777777" w:rsidR="00C35E8A" w:rsidRPr="008806CE" w:rsidRDefault="00C35E8A"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103CC3A6" w14:textId="77777777" w:rsidR="001F538F" w:rsidRDefault="00C35E8A">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1F538F" w14:paraId="2418AECA" w14:textId="77777777">
        <w:tc>
          <w:tcPr>
            <w:tcW w:w="0" w:type="auto"/>
            <w:tcMar>
              <w:top w:w="0" w:type="auto"/>
              <w:bottom w:w="0" w:type="auto"/>
            </w:tcMar>
          </w:tcPr>
          <w:p w14:paraId="062A695C" w14:textId="77777777" w:rsidR="001F538F" w:rsidRDefault="00C35E8A">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14:paraId="61F62FFB" w14:textId="77777777" w:rsidR="001F538F" w:rsidRDefault="00C35E8A">
      <w:pPr>
        <w:spacing w:before="225" w:after="225" w:line="240" w:lineRule="auto"/>
      </w:pPr>
      <w:r>
        <w:rPr>
          <w:rFonts w:ascii="Arial" w:hAnsi="Arial" w:cs="Arial"/>
          <w:color w:val="000000"/>
          <w:sz w:val="18"/>
          <w:szCs w:val="18"/>
        </w:rPr>
        <w:lastRenderedPageBreak/>
        <w:t>Komunikacija s ponudniki o vprašanjih in nejasnostih v zvezi z vsebino razpisne dokumentacije in v zvezi s pripravo ponudbe poteka izključno preko Portala javnih naročil. Vprašanja je mogoče zastaviti znotraj posameznega javnega naročila v zavihku  »Vprašanja, odgovori in pojasnila«.</w:t>
      </w:r>
    </w:p>
    <w:p w14:paraId="3C9B9DA8" w14:textId="77777777" w:rsidR="001F538F" w:rsidRDefault="00C35E8A">
      <w:pPr>
        <w:spacing w:before="225" w:after="225" w:line="240" w:lineRule="auto"/>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38FBF7F8" w14:textId="77777777" w:rsidR="001F538F" w:rsidRDefault="00C35E8A">
      <w:pPr>
        <w:spacing w:before="225" w:after="225" w:line="240" w:lineRule="auto"/>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3564B8F1" w14:textId="77777777" w:rsidR="00C35E8A" w:rsidRPr="00BB1848" w:rsidRDefault="00C35E8A" w:rsidP="00872C8A">
      <w:pPr>
        <w:pStyle w:val="Paragraf"/>
        <w:spacing w:before="0" w:after="0"/>
        <w:rPr>
          <w:rFonts w:cs="Arial"/>
        </w:rPr>
      </w:pPr>
    </w:p>
    <w:p w14:paraId="7417B2D7" w14:textId="77777777" w:rsidR="00C35E8A" w:rsidRPr="00445A62" w:rsidRDefault="00C35E8A" w:rsidP="001761E6">
      <w:pPr>
        <w:pStyle w:val="Paragraf"/>
        <w:spacing w:before="0" w:after="0"/>
        <w:jc w:val="both"/>
        <w:rPr>
          <w:rFonts w:ascii="Arial" w:hAnsi="Arial" w:cs="Arial"/>
        </w:rPr>
      </w:pPr>
    </w:p>
    <w:p w14:paraId="4C34D246" w14:textId="77777777" w:rsidR="001F538F" w:rsidRDefault="00C35E8A">
      <w:pPr>
        <w:spacing w:after="0" w:line="240" w:lineRule="auto"/>
      </w:pPr>
      <w:r>
        <w:rPr>
          <w:rFonts w:ascii="Arial" w:hAnsi="Arial" w:cs="Arial"/>
          <w:color w:val="000000"/>
          <w:sz w:val="18"/>
          <w:szCs w:val="18"/>
        </w:rPr>
        <w:t>Datum: 02.12.2025</w:t>
      </w:r>
      <w:r>
        <w:rPr>
          <w:rFonts w:ascii="Arial" w:hAnsi="Arial" w:cs="Arial"/>
          <w:color w:val="000000"/>
          <w:sz w:val="18"/>
          <w:szCs w:val="18"/>
        </w:rPr>
        <w:br/>
        <w:t>Kraj: Novo mesto</w:t>
      </w:r>
    </w:p>
    <w:tbl>
      <w:tblPr>
        <w:tblStyle w:val="NormalTablePHPDOCX"/>
        <w:tblW w:w="5000" w:type="pct"/>
        <w:tblInd w:w="108" w:type="dxa"/>
        <w:tblLook w:val="04A0" w:firstRow="1" w:lastRow="0" w:firstColumn="1" w:lastColumn="0" w:noHBand="0" w:noVBand="1"/>
      </w:tblPr>
      <w:tblGrid>
        <w:gridCol w:w="5115"/>
        <w:gridCol w:w="3955"/>
      </w:tblGrid>
      <w:tr w:rsidR="001F538F" w14:paraId="0B9BBDA5" w14:textId="77777777">
        <w:trPr>
          <w:cantSplit/>
        </w:trPr>
        <w:tc>
          <w:tcPr>
            <w:tcW w:w="0" w:type="auto"/>
            <w:tcMar>
              <w:top w:w="135" w:type="dxa"/>
              <w:bottom w:w="135" w:type="dxa"/>
            </w:tcMar>
            <w:vAlign w:val="center"/>
          </w:tcPr>
          <w:p w14:paraId="21739E20" w14:textId="77777777" w:rsidR="001F538F" w:rsidRDefault="00C35E8A">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6B85EB2B" w14:textId="52326AD6" w:rsidR="001F538F" w:rsidRDefault="00C35E8A" w:rsidP="00E2511E">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r>
            <w:r w:rsidR="00E2511E">
              <w:rPr>
                <w:rFonts w:ascii="Arial" w:hAnsi="Arial" w:cs="Arial"/>
                <w:color w:val="000000"/>
                <w:position w:val="-2"/>
                <w:sz w:val="18"/>
                <w:szCs w:val="18"/>
              </w:rPr>
              <w:t>D</w:t>
            </w:r>
            <w:r>
              <w:rPr>
                <w:rFonts w:ascii="Arial" w:hAnsi="Arial" w:cs="Arial"/>
                <w:color w:val="000000"/>
                <w:position w:val="-2"/>
                <w:sz w:val="18"/>
                <w:szCs w:val="18"/>
              </w:rPr>
              <w:t>oc. dr. Milena Kramar Zupan</w:t>
            </w:r>
          </w:p>
        </w:tc>
      </w:tr>
    </w:tbl>
    <w:p w14:paraId="70C72181" w14:textId="77777777" w:rsidR="001F538F" w:rsidRDefault="001F538F">
      <w:pPr>
        <w:sectPr w:rsidR="001F538F" w:rsidSect="006E7A2B">
          <w:headerReference w:type="default" r:id="rId10"/>
          <w:footerReference w:type="default" r:id="rId11"/>
          <w:pgSz w:w="11906" w:h="16838"/>
          <w:pgMar w:top="1418" w:right="1418" w:bottom="1418" w:left="1418" w:header="567" w:footer="596" w:gutter="0"/>
          <w:cols w:space="708"/>
          <w:docGrid w:linePitch="360"/>
        </w:sectPr>
      </w:pPr>
    </w:p>
    <w:p w14:paraId="225D4568" w14:textId="77777777" w:rsidR="00C35E8A" w:rsidRPr="00EF740C" w:rsidRDefault="00C35E8A"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6F3C5DDA" w14:textId="77777777" w:rsidR="00C35E8A" w:rsidRDefault="00C35E8A"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1F538F" w14:paraId="094BFF99" w14:textId="77777777">
        <w:tc>
          <w:tcPr>
            <w:tcW w:w="0" w:type="auto"/>
            <w:shd w:val="clear" w:color="auto" w:fill="000000"/>
            <w:tcMar>
              <w:top w:w="150" w:type="dxa"/>
              <w:bottom w:w="150" w:type="dxa"/>
            </w:tcMar>
            <w:vAlign w:val="center"/>
          </w:tcPr>
          <w:p w14:paraId="79E96170" w14:textId="77777777" w:rsidR="001F538F" w:rsidRDefault="00C35E8A">
            <w:r>
              <w:rPr>
                <w:rFonts w:ascii="Arial" w:hAnsi="Arial" w:cs="Arial"/>
                <w:b/>
                <w:bCs/>
                <w:color w:val="FFFFFF"/>
                <w:position w:val="-2"/>
                <w:sz w:val="18"/>
                <w:szCs w:val="18"/>
                <w:shd w:val="clear" w:color="auto" w:fill="000000"/>
              </w:rPr>
              <w:t>1. Splošna navodila</w:t>
            </w:r>
          </w:p>
        </w:tc>
      </w:tr>
    </w:tbl>
    <w:p w14:paraId="43995870" w14:textId="77777777" w:rsidR="001F538F" w:rsidRDefault="00C35E8A">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6CE2A1F1" w14:textId="77777777" w:rsidR="001F538F" w:rsidRDefault="00C35E8A">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4D6B91E9" w14:textId="77777777" w:rsidR="001F538F" w:rsidRDefault="00C35E8A">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32C97F1F" w14:textId="77777777" w:rsidR="001F538F" w:rsidRDefault="00C35E8A">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771E9C2E" w14:textId="77777777" w:rsidR="001F538F" w:rsidRDefault="00C35E8A">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w:t>
      </w:r>
      <w:proofErr w:type="spellStart"/>
      <w:r>
        <w:rPr>
          <w:rFonts w:ascii="Arial" w:hAnsi="Arial" w:cs="Arial"/>
          <w:color w:val="000000"/>
          <w:sz w:val="18"/>
          <w:szCs w:val="18"/>
        </w:rPr>
        <w:t>sken</w:t>
      </w:r>
      <w:proofErr w:type="spellEnd"/>
      <w:r>
        <w:rPr>
          <w:rFonts w:ascii="Arial" w:hAnsi="Arial" w:cs="Arial"/>
          <w:color w:val="000000"/>
          <w:sz w:val="18"/>
          <w:szCs w:val="18"/>
        </w:rPr>
        <w:t xml:space="preserve">«)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w:t>
      </w:r>
      <w:proofErr w:type="spellStart"/>
      <w:r>
        <w:rPr>
          <w:rFonts w:ascii="Arial" w:hAnsi="Arial" w:cs="Arial"/>
          <w:color w:val="000000"/>
          <w:sz w:val="18"/>
          <w:szCs w:val="18"/>
        </w:rPr>
        <w:t>eIDAS</w:t>
      </w:r>
      <w:proofErr w:type="spellEnd"/>
      <w:r>
        <w:rPr>
          <w:rFonts w:ascii="Arial" w:hAnsi="Arial" w:cs="Arial"/>
          <w:color w:val="000000"/>
          <w:sz w:val="18"/>
          <w:szCs w:val="18"/>
        </w:rPr>
        <w:t>.</w:t>
      </w:r>
    </w:p>
    <w:p w14:paraId="6C5A7B55" w14:textId="77777777" w:rsidR="001F538F" w:rsidRDefault="00C35E8A">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663A5800" w14:textId="77777777" w:rsidR="001F538F" w:rsidRDefault="00C35E8A">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674ED608" w14:textId="77777777" w:rsidR="001F538F" w:rsidRDefault="001F538F">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1F538F" w14:paraId="05733390" w14:textId="77777777">
        <w:tc>
          <w:tcPr>
            <w:tcW w:w="0" w:type="auto"/>
            <w:shd w:val="clear" w:color="auto" w:fill="000000"/>
            <w:tcMar>
              <w:top w:w="150" w:type="dxa"/>
              <w:bottom w:w="150" w:type="dxa"/>
            </w:tcMar>
            <w:vAlign w:val="center"/>
          </w:tcPr>
          <w:p w14:paraId="5675EF89" w14:textId="77777777" w:rsidR="001F538F" w:rsidRDefault="00C35E8A">
            <w:r>
              <w:rPr>
                <w:rFonts w:ascii="Arial" w:hAnsi="Arial" w:cs="Arial"/>
                <w:b/>
                <w:bCs/>
                <w:color w:val="FFFFFF"/>
                <w:position w:val="-2"/>
                <w:sz w:val="18"/>
                <w:szCs w:val="18"/>
                <w:shd w:val="clear" w:color="auto" w:fill="000000"/>
              </w:rPr>
              <w:t>2. Zakoni in predpisi</w:t>
            </w:r>
          </w:p>
        </w:tc>
      </w:tr>
    </w:tbl>
    <w:p w14:paraId="2F8DD828" w14:textId="77777777" w:rsidR="001F538F" w:rsidRDefault="00C35E8A">
      <w:pPr>
        <w:spacing w:before="225" w:after="225" w:line="240" w:lineRule="auto"/>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1F538F" w14:paraId="3044A74E" w14:textId="77777777">
        <w:tc>
          <w:tcPr>
            <w:tcW w:w="0" w:type="auto"/>
            <w:tcMar>
              <w:top w:w="0" w:type="auto"/>
              <w:bottom w:w="0" w:type="auto"/>
            </w:tcMar>
          </w:tcPr>
          <w:p w14:paraId="6FAA3CE3" w14:textId="77777777" w:rsidR="001F538F" w:rsidRDefault="00C35E8A">
            <w:pPr>
              <w:numPr>
                <w:ilvl w:val="0"/>
                <w:numId w:val="11"/>
              </w:numPr>
              <w:rPr>
                <w:rFonts w:ascii="Arial" w:hAnsi="Arial" w:cs="Arial"/>
                <w:color w:val="000000"/>
                <w:sz w:val="18"/>
                <w:szCs w:val="18"/>
              </w:rPr>
            </w:pPr>
            <w:r>
              <w:rPr>
                <w:rFonts w:ascii="Arial" w:hAnsi="Arial" w:cs="Arial"/>
                <w:color w:val="000000"/>
                <w:sz w:val="18"/>
                <w:szCs w:val="18"/>
              </w:rPr>
              <w:t xml:space="preserve">Zakon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88/23 – ZOPNN-F in 83/25 – ZOUL)</w:t>
            </w:r>
          </w:p>
          <w:p w14:paraId="70EEBFCE" w14:textId="77777777" w:rsidR="001F538F" w:rsidRDefault="00C35E8A">
            <w:pPr>
              <w:numPr>
                <w:ilvl w:val="0"/>
                <w:numId w:val="11"/>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72/19 in 83/25 – ZOUL)</w:t>
            </w:r>
          </w:p>
          <w:p w14:paraId="12413F0B" w14:textId="77777777" w:rsidR="001F538F" w:rsidRDefault="00C35E8A">
            <w:pPr>
              <w:numPr>
                <w:ilvl w:val="0"/>
                <w:numId w:val="11"/>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195/20 – </w:t>
            </w:r>
            <w:proofErr w:type="spellStart"/>
            <w:r>
              <w:rPr>
                <w:rFonts w:ascii="Arial" w:hAnsi="Arial" w:cs="Arial"/>
                <w:color w:val="000000"/>
                <w:sz w:val="18"/>
                <w:szCs w:val="18"/>
              </w:rPr>
              <w:t>odl</w:t>
            </w:r>
            <w:proofErr w:type="spellEnd"/>
            <w:r>
              <w:rPr>
                <w:rFonts w:ascii="Arial" w:hAnsi="Arial" w:cs="Arial"/>
                <w:color w:val="000000"/>
                <w:sz w:val="18"/>
                <w:szCs w:val="18"/>
              </w:rPr>
              <w:t>. US, 18/23 – ZDU-1O, 76/23, 24/25 – ZFisP-1, 39/25 in 85/25 – ZPJS)</w:t>
            </w:r>
          </w:p>
          <w:p w14:paraId="6C1C508D" w14:textId="77777777" w:rsidR="001F538F" w:rsidRDefault="00C35E8A">
            <w:pPr>
              <w:numPr>
                <w:ilvl w:val="0"/>
                <w:numId w:val="11"/>
              </w:numPr>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3/22 – </w:t>
            </w:r>
            <w:proofErr w:type="spellStart"/>
            <w:r>
              <w:rPr>
                <w:rFonts w:ascii="Arial" w:hAnsi="Arial" w:cs="Arial"/>
                <w:color w:val="000000"/>
                <w:sz w:val="18"/>
                <w:szCs w:val="18"/>
              </w:rPr>
              <w:t>ZDeb</w:t>
            </w:r>
            <w:proofErr w:type="spellEnd"/>
            <w:r>
              <w:rPr>
                <w:rFonts w:ascii="Arial" w:hAnsi="Arial" w:cs="Arial"/>
                <w:color w:val="000000"/>
                <w:sz w:val="18"/>
                <w:szCs w:val="18"/>
              </w:rPr>
              <w:t xml:space="preserve"> in 16/23 – </w:t>
            </w:r>
            <w:proofErr w:type="spellStart"/>
            <w:r>
              <w:rPr>
                <w:rFonts w:ascii="Arial" w:hAnsi="Arial" w:cs="Arial"/>
                <w:color w:val="000000"/>
                <w:sz w:val="18"/>
                <w:szCs w:val="18"/>
              </w:rPr>
              <w:t>ZZPri</w:t>
            </w:r>
            <w:proofErr w:type="spellEnd"/>
            <w:r>
              <w:rPr>
                <w:rFonts w:ascii="Arial" w:hAnsi="Arial" w:cs="Arial"/>
                <w:color w:val="000000"/>
                <w:sz w:val="18"/>
                <w:szCs w:val="18"/>
              </w:rPr>
              <w:t>)</w:t>
            </w:r>
          </w:p>
          <w:p w14:paraId="154B1CF9" w14:textId="77777777" w:rsidR="001F538F" w:rsidRDefault="00C35E8A">
            <w:pPr>
              <w:numPr>
                <w:ilvl w:val="0"/>
                <w:numId w:val="11"/>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7DA337B9" w14:textId="77777777" w:rsidR="001F538F" w:rsidRDefault="00C35E8A">
            <w:pPr>
              <w:numPr>
                <w:ilvl w:val="0"/>
                <w:numId w:val="11"/>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14:paraId="799DA80B" w14:textId="77777777" w:rsidR="001F538F" w:rsidRDefault="00C35E8A">
            <w:pPr>
              <w:numPr>
                <w:ilvl w:val="0"/>
                <w:numId w:val="11"/>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54D3382C" w14:textId="77777777" w:rsidR="001F538F" w:rsidRDefault="00C35E8A">
      <w:pPr>
        <w:spacing w:before="225" w:after="225" w:line="240" w:lineRule="auto"/>
      </w:pPr>
      <w:r>
        <w:rPr>
          <w:rFonts w:ascii="Arial" w:hAnsi="Arial" w:cs="Arial"/>
          <w:color w:val="000000"/>
          <w:sz w:val="18"/>
          <w:szCs w:val="18"/>
        </w:rPr>
        <w:lastRenderedPageBreak/>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023F9737" w14:textId="77777777" w:rsidR="00E2511E" w:rsidRDefault="00E2511E" w:rsidP="00E2511E">
      <w:pPr>
        <w:spacing w:before="225" w:after="225" w:line="240" w:lineRule="auto"/>
        <w:jc w:val="both"/>
      </w:pPr>
      <w:bookmarkStart w:id="0" w:name="_Hlk142048594"/>
      <w:r>
        <w:rPr>
          <w:rFonts w:ascii="Arial" w:hAnsi="Arial" w:cs="Arial"/>
          <w:color w:val="000000"/>
          <w:sz w:val="18"/>
          <w:szCs w:val="18"/>
        </w:rPr>
        <w:t>Ponudnik v postopku javnega naročanja (v okviru ponudbene dokumentacije) na posebnem obrazcu, ki je sestavni del te razpisne dokumentacije, podajo podatke o:</w:t>
      </w:r>
    </w:p>
    <w:tbl>
      <w:tblPr>
        <w:tblStyle w:val="NormalTablePHPDOCX"/>
        <w:tblW w:w="5000" w:type="pct"/>
        <w:tblInd w:w="108" w:type="dxa"/>
        <w:tblLook w:val="04A0" w:firstRow="1" w:lastRow="0" w:firstColumn="1" w:lastColumn="0" w:noHBand="0" w:noVBand="1"/>
      </w:tblPr>
      <w:tblGrid>
        <w:gridCol w:w="9070"/>
      </w:tblGrid>
      <w:tr w:rsidR="00E2511E" w14:paraId="3FB82CFD" w14:textId="77777777" w:rsidTr="00387CE4">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E2511E" w14:paraId="0DA362DE" w14:textId="77777777" w:rsidTr="00387CE4">
              <w:tc>
                <w:tcPr>
                  <w:tcW w:w="0" w:type="auto"/>
                  <w:tcMar>
                    <w:top w:w="0" w:type="auto"/>
                    <w:bottom w:w="0" w:type="auto"/>
                  </w:tcMar>
                </w:tcPr>
                <w:p w14:paraId="5C98C842" w14:textId="77777777" w:rsidR="00E2511E" w:rsidRDefault="00E2511E" w:rsidP="00E2511E">
                  <w:pPr>
                    <w:numPr>
                      <w:ilvl w:val="0"/>
                      <w:numId w:val="26"/>
                    </w:numPr>
                    <w:rPr>
                      <w:rFonts w:ascii="Arial" w:hAnsi="Arial" w:cs="Arial"/>
                      <w:color w:val="000000"/>
                      <w:sz w:val="18"/>
                      <w:szCs w:val="18"/>
                    </w:rPr>
                  </w:pPr>
                  <w:r>
                    <w:rPr>
                      <w:rFonts w:ascii="Arial" w:hAnsi="Arial" w:cs="Arial"/>
                      <w:color w:val="000000"/>
                      <w:position w:val="-2"/>
                      <w:sz w:val="18"/>
                      <w:szCs w:val="18"/>
                    </w:rPr>
                    <w:t xml:space="preserve">svojih ustanoviteljih, družbenikih, delničarjih, </w:t>
                  </w:r>
                  <w:proofErr w:type="spellStart"/>
                  <w:r>
                    <w:rPr>
                      <w:rFonts w:ascii="Arial" w:hAnsi="Arial" w:cs="Arial"/>
                      <w:color w:val="000000"/>
                      <w:position w:val="-2"/>
                      <w:sz w:val="18"/>
                      <w:szCs w:val="18"/>
                    </w:rPr>
                    <w:t>komanditistih</w:t>
                  </w:r>
                  <w:proofErr w:type="spellEnd"/>
                  <w:r>
                    <w:rPr>
                      <w:rFonts w:ascii="Arial" w:hAnsi="Arial" w:cs="Arial"/>
                      <w:color w:val="000000"/>
                      <w:position w:val="-2"/>
                      <w:sz w:val="18"/>
                      <w:szCs w:val="18"/>
                    </w:rPr>
                    <w:t xml:space="preserve"> ali drugih lastnikih in podatke o lastniških deležih navedenih oseb in</w:t>
                  </w:r>
                </w:p>
                <w:p w14:paraId="6C477D6B" w14:textId="77777777" w:rsidR="00E2511E" w:rsidRDefault="00E2511E" w:rsidP="00E2511E">
                  <w:pPr>
                    <w:numPr>
                      <w:ilvl w:val="0"/>
                      <w:numId w:val="26"/>
                    </w:numPr>
                    <w:rPr>
                      <w:rFonts w:ascii="Arial" w:hAnsi="Arial" w:cs="Arial"/>
                      <w:color w:val="000000"/>
                      <w:sz w:val="18"/>
                      <w:szCs w:val="18"/>
                    </w:rPr>
                  </w:pPr>
                  <w:r>
                    <w:rPr>
                      <w:rFonts w:ascii="Arial" w:hAnsi="Arial" w:cs="Arial"/>
                      <w:color w:val="000000"/>
                      <w:position w:val="-2"/>
                      <w:sz w:val="18"/>
                      <w:szCs w:val="18"/>
                    </w:rPr>
                    <w:t>gospodarskih subjektih, za katere se glede na določbe zakona, ki ureja gospodarske družbe, šteje, da so z njim povezane družbe.</w:t>
                  </w:r>
                </w:p>
              </w:tc>
            </w:tr>
          </w:tbl>
          <w:p w14:paraId="50148ED4" w14:textId="77777777" w:rsidR="00E2511E" w:rsidRDefault="00E2511E" w:rsidP="00387CE4"/>
        </w:tc>
      </w:tr>
    </w:tbl>
    <w:bookmarkEnd w:id="0"/>
    <w:p w14:paraId="4749AFB0" w14:textId="77777777" w:rsidR="001F538F" w:rsidRDefault="00C35E8A">
      <w:pPr>
        <w:spacing w:before="225" w:after="225" w:line="240" w:lineRule="auto"/>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70E5DBE9" w14:textId="77777777" w:rsidR="001F538F" w:rsidRDefault="00C35E8A">
      <w:pPr>
        <w:spacing w:before="225" w:after="225" w:line="240" w:lineRule="auto"/>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3D3265D7" w14:textId="77777777" w:rsidR="001F538F" w:rsidRDefault="00C35E8A">
      <w:pPr>
        <w:spacing w:before="225" w:after="225" w:line="240" w:lineRule="auto"/>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1F538F" w14:paraId="48E1FC72" w14:textId="77777777">
        <w:tc>
          <w:tcPr>
            <w:tcW w:w="0" w:type="auto"/>
            <w:shd w:val="clear" w:color="auto" w:fill="000000"/>
            <w:tcMar>
              <w:top w:w="150" w:type="dxa"/>
              <w:bottom w:w="150" w:type="dxa"/>
            </w:tcMar>
            <w:vAlign w:val="center"/>
          </w:tcPr>
          <w:p w14:paraId="5179CE08" w14:textId="77777777" w:rsidR="001F538F" w:rsidRDefault="00C35E8A">
            <w:r>
              <w:rPr>
                <w:rFonts w:ascii="Arial" w:hAnsi="Arial" w:cs="Arial"/>
                <w:b/>
                <w:bCs/>
                <w:color w:val="FFFFFF"/>
                <w:position w:val="-2"/>
                <w:sz w:val="18"/>
                <w:szCs w:val="18"/>
                <w:shd w:val="clear" w:color="auto" w:fill="000000"/>
              </w:rPr>
              <w:t>3. Jezik razpisne dokumentacije in ponudbe ter oblika</w:t>
            </w:r>
          </w:p>
        </w:tc>
      </w:tr>
    </w:tbl>
    <w:p w14:paraId="209E7EB4" w14:textId="77777777" w:rsidR="001F538F" w:rsidRDefault="00C35E8A">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7B6F7855" w14:textId="77777777" w:rsidR="001F538F" w:rsidRDefault="00C35E8A">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7E6856E0" w14:textId="77777777" w:rsidR="001F538F" w:rsidRDefault="00C35E8A">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03D9D547" w14:textId="77777777" w:rsidR="001F538F" w:rsidRDefault="00C35E8A">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56D7A8AF" w14:textId="77777777" w:rsidR="001F538F" w:rsidRDefault="00C35E8A">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1F538F" w14:paraId="038422CC" w14:textId="77777777">
        <w:tc>
          <w:tcPr>
            <w:tcW w:w="0" w:type="auto"/>
            <w:shd w:val="clear" w:color="auto" w:fill="000000"/>
            <w:tcMar>
              <w:top w:w="150" w:type="dxa"/>
              <w:bottom w:w="150" w:type="dxa"/>
            </w:tcMar>
            <w:vAlign w:val="center"/>
          </w:tcPr>
          <w:p w14:paraId="2A6F1BA4" w14:textId="77777777" w:rsidR="001F538F" w:rsidRDefault="00C35E8A">
            <w:r>
              <w:rPr>
                <w:rFonts w:ascii="Arial" w:hAnsi="Arial" w:cs="Arial"/>
                <w:b/>
                <w:bCs/>
                <w:color w:val="FFFFFF"/>
                <w:position w:val="-2"/>
                <w:sz w:val="18"/>
                <w:szCs w:val="18"/>
                <w:shd w:val="clear" w:color="auto" w:fill="000000"/>
              </w:rPr>
              <w:t>4. Skupna ponudba</w:t>
            </w:r>
          </w:p>
        </w:tc>
      </w:tr>
    </w:tbl>
    <w:p w14:paraId="7F3792C5" w14:textId="77777777" w:rsidR="001F538F" w:rsidRDefault="00C35E8A">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1F538F" w14:paraId="69AD4FC4" w14:textId="77777777">
        <w:tc>
          <w:tcPr>
            <w:tcW w:w="0" w:type="auto"/>
            <w:tcMar>
              <w:top w:w="0" w:type="auto"/>
              <w:bottom w:w="0" w:type="auto"/>
            </w:tcMar>
          </w:tcPr>
          <w:p w14:paraId="12068548" w14:textId="77777777" w:rsidR="001F538F" w:rsidRDefault="00C35E8A">
            <w:pPr>
              <w:numPr>
                <w:ilvl w:val="0"/>
                <w:numId w:val="13"/>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1F33DC6C" w14:textId="77777777" w:rsidR="001F538F" w:rsidRDefault="00C35E8A">
            <w:pPr>
              <w:numPr>
                <w:ilvl w:val="0"/>
                <w:numId w:val="13"/>
              </w:numPr>
              <w:jc w:val="both"/>
              <w:rPr>
                <w:rFonts w:ascii="Arial" w:hAnsi="Arial" w:cs="Arial"/>
                <w:color w:val="000000"/>
                <w:sz w:val="18"/>
                <w:szCs w:val="18"/>
              </w:rPr>
            </w:pPr>
            <w:r>
              <w:rPr>
                <w:rFonts w:ascii="Arial" w:hAnsi="Arial" w:cs="Arial"/>
                <w:color w:val="000000"/>
                <w:sz w:val="18"/>
                <w:szCs w:val="18"/>
              </w:rPr>
              <w:lastRenderedPageBreak/>
              <w:t>pooblastilo nosilcu posla in odgovorni osebi za podpis ponudbe, za komunikacijo z naročnikom, za zastopnika za sprejem pošiljk ter podpis pogodbe,</w:t>
            </w:r>
          </w:p>
          <w:p w14:paraId="239BD6BB" w14:textId="77777777" w:rsidR="001F538F" w:rsidRDefault="00C35E8A">
            <w:pPr>
              <w:numPr>
                <w:ilvl w:val="0"/>
                <w:numId w:val="13"/>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2C897FF4" w14:textId="77777777" w:rsidR="001F538F" w:rsidRDefault="00C35E8A">
            <w:pPr>
              <w:numPr>
                <w:ilvl w:val="0"/>
                <w:numId w:val="13"/>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31FE7A13" w14:textId="77777777" w:rsidR="001F538F" w:rsidRDefault="00C35E8A">
            <w:pPr>
              <w:numPr>
                <w:ilvl w:val="0"/>
                <w:numId w:val="13"/>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0A9DFADB" w14:textId="77777777" w:rsidR="001F538F" w:rsidRDefault="00C35E8A">
            <w:pPr>
              <w:numPr>
                <w:ilvl w:val="0"/>
                <w:numId w:val="13"/>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38D9F27D" w14:textId="77777777" w:rsidR="001F538F" w:rsidRDefault="00C35E8A">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1C38688C" w14:textId="77777777" w:rsidR="001F538F" w:rsidRDefault="00C35E8A">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1F538F" w14:paraId="5F8B6140" w14:textId="77777777">
        <w:tc>
          <w:tcPr>
            <w:tcW w:w="0" w:type="auto"/>
            <w:shd w:val="clear" w:color="auto" w:fill="000000"/>
            <w:tcMar>
              <w:top w:w="150" w:type="dxa"/>
              <w:bottom w:w="150" w:type="dxa"/>
            </w:tcMar>
            <w:vAlign w:val="center"/>
          </w:tcPr>
          <w:p w14:paraId="3B0F931C" w14:textId="77777777" w:rsidR="001F538F" w:rsidRDefault="00C35E8A">
            <w:r>
              <w:rPr>
                <w:rFonts w:ascii="Arial" w:hAnsi="Arial" w:cs="Arial"/>
                <w:b/>
                <w:bCs/>
                <w:color w:val="FFFFFF"/>
                <w:position w:val="-2"/>
                <w:sz w:val="18"/>
                <w:szCs w:val="18"/>
                <w:shd w:val="clear" w:color="auto" w:fill="000000"/>
              </w:rPr>
              <w:t>5. ESPD</w:t>
            </w:r>
          </w:p>
        </w:tc>
      </w:tr>
    </w:tbl>
    <w:p w14:paraId="011ECA6B" w14:textId="77777777" w:rsidR="001F538F" w:rsidRDefault="00C35E8A">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15480925" w14:textId="77777777" w:rsidR="001F538F" w:rsidRDefault="00C35E8A">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0793929C" w14:textId="77777777" w:rsidR="001F538F" w:rsidRDefault="001F538F">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1F538F" w14:paraId="2402EE1B" w14:textId="77777777">
        <w:tc>
          <w:tcPr>
            <w:tcW w:w="0" w:type="auto"/>
            <w:shd w:val="clear" w:color="auto" w:fill="000000"/>
            <w:tcMar>
              <w:top w:w="150" w:type="dxa"/>
              <w:bottom w:w="150" w:type="dxa"/>
            </w:tcMar>
            <w:vAlign w:val="center"/>
          </w:tcPr>
          <w:p w14:paraId="436C1232" w14:textId="77777777" w:rsidR="001F538F" w:rsidRDefault="00C35E8A">
            <w:r>
              <w:rPr>
                <w:rFonts w:ascii="Arial" w:hAnsi="Arial" w:cs="Arial"/>
                <w:b/>
                <w:bCs/>
                <w:color w:val="FFFFFF"/>
                <w:position w:val="-2"/>
                <w:sz w:val="18"/>
                <w:szCs w:val="18"/>
                <w:shd w:val="clear" w:color="auto" w:fill="000000"/>
              </w:rPr>
              <w:t>6. Ponudba s podizvajalci</w:t>
            </w:r>
          </w:p>
        </w:tc>
      </w:tr>
    </w:tbl>
    <w:p w14:paraId="1F754D30" w14:textId="77777777" w:rsidR="001F538F" w:rsidRDefault="00C35E8A">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721EF9EF" w14:textId="77777777" w:rsidR="001F538F" w:rsidRDefault="00C35E8A">
      <w:pPr>
        <w:spacing w:before="225" w:after="225" w:line="240" w:lineRule="auto"/>
        <w:jc w:val="both"/>
      </w:pPr>
      <w:r>
        <w:rPr>
          <w:rFonts w:ascii="Arial" w:hAnsi="Arial" w:cs="Arial"/>
          <w:color w:val="000000"/>
          <w:sz w:val="18"/>
          <w:szCs w:val="18"/>
        </w:rPr>
        <w:t xml:space="preserve">V primeru javnega naročila blaga ponudnik v ponudbi ni dolžan navesti podizvajalcev oziroma delov naročila, ki jih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1F538F" w14:paraId="785B3EB5" w14:textId="77777777">
        <w:tc>
          <w:tcPr>
            <w:tcW w:w="0" w:type="auto"/>
            <w:shd w:val="clear" w:color="auto" w:fill="000000"/>
            <w:tcMar>
              <w:top w:w="150" w:type="dxa"/>
              <w:bottom w:w="150" w:type="dxa"/>
            </w:tcMar>
            <w:vAlign w:val="center"/>
          </w:tcPr>
          <w:p w14:paraId="29673B50" w14:textId="77777777" w:rsidR="001F538F" w:rsidRDefault="00C35E8A">
            <w:r>
              <w:rPr>
                <w:rFonts w:ascii="Arial" w:hAnsi="Arial" w:cs="Arial"/>
                <w:b/>
                <w:bCs/>
                <w:color w:val="FFFFFF"/>
                <w:position w:val="-2"/>
                <w:sz w:val="18"/>
                <w:szCs w:val="18"/>
                <w:shd w:val="clear" w:color="auto" w:fill="000000"/>
              </w:rPr>
              <w:t>7. Ustavitev postopka, zavrnitev vseh ponudb, odstop od izvedbe javnega naročila</w:t>
            </w:r>
          </w:p>
        </w:tc>
      </w:tr>
    </w:tbl>
    <w:p w14:paraId="5F818D01" w14:textId="77777777" w:rsidR="001F538F" w:rsidRDefault="00C35E8A">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1F538F" w14:paraId="335EBD64" w14:textId="77777777">
        <w:tc>
          <w:tcPr>
            <w:tcW w:w="0" w:type="auto"/>
            <w:shd w:val="clear" w:color="auto" w:fill="000000"/>
            <w:tcMar>
              <w:top w:w="150" w:type="dxa"/>
              <w:bottom w:w="150" w:type="dxa"/>
            </w:tcMar>
            <w:vAlign w:val="center"/>
          </w:tcPr>
          <w:p w14:paraId="080B44E5" w14:textId="77777777" w:rsidR="001F538F" w:rsidRDefault="00C35E8A">
            <w:r>
              <w:rPr>
                <w:rFonts w:ascii="Arial" w:hAnsi="Arial" w:cs="Arial"/>
                <w:b/>
                <w:bCs/>
                <w:color w:val="FFFFFF"/>
                <w:position w:val="-2"/>
                <w:sz w:val="18"/>
                <w:szCs w:val="18"/>
                <w:shd w:val="clear" w:color="auto" w:fill="000000"/>
              </w:rPr>
              <w:t>8. Zmanjšanje obsega naročila</w:t>
            </w:r>
          </w:p>
        </w:tc>
      </w:tr>
    </w:tbl>
    <w:p w14:paraId="549461A5" w14:textId="77777777" w:rsidR="001F538F" w:rsidRDefault="00C35E8A">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5B72D93F" w14:textId="77777777" w:rsidR="001F538F" w:rsidRDefault="00C35E8A">
      <w:pPr>
        <w:spacing w:before="225" w:after="225" w:line="240" w:lineRule="auto"/>
        <w:jc w:val="both"/>
      </w:pPr>
      <w:r>
        <w:rPr>
          <w:rFonts w:ascii="Arial" w:hAnsi="Arial" w:cs="Arial"/>
          <w:color w:val="000000"/>
          <w:sz w:val="18"/>
          <w:szCs w:val="18"/>
        </w:rPr>
        <w:lastRenderedPageBreak/>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1F538F" w14:paraId="416ADF8D" w14:textId="77777777">
        <w:tc>
          <w:tcPr>
            <w:tcW w:w="0" w:type="auto"/>
            <w:shd w:val="clear" w:color="auto" w:fill="000000"/>
            <w:tcMar>
              <w:top w:w="150" w:type="dxa"/>
              <w:bottom w:w="150" w:type="dxa"/>
            </w:tcMar>
            <w:vAlign w:val="center"/>
          </w:tcPr>
          <w:p w14:paraId="60052BB6" w14:textId="77777777" w:rsidR="001F538F" w:rsidRDefault="00C35E8A">
            <w:r>
              <w:rPr>
                <w:rFonts w:ascii="Arial" w:hAnsi="Arial" w:cs="Arial"/>
                <w:b/>
                <w:bCs/>
                <w:color w:val="FFFFFF"/>
                <w:position w:val="-2"/>
                <w:sz w:val="18"/>
                <w:szCs w:val="18"/>
                <w:shd w:val="clear" w:color="auto" w:fill="000000"/>
              </w:rPr>
              <w:t>9. Dopolnjevanje, spreminjanje ter pojasnjevanje ponudb</w:t>
            </w:r>
          </w:p>
        </w:tc>
      </w:tr>
    </w:tbl>
    <w:p w14:paraId="3C0EF66B" w14:textId="77777777" w:rsidR="001F538F" w:rsidRDefault="00C35E8A">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25104AAD" w14:textId="77777777" w:rsidR="001F538F" w:rsidRDefault="00C35E8A">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D0DA696" w14:textId="77777777" w:rsidR="001F538F" w:rsidRDefault="00C35E8A">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0FBCBD3C" w14:textId="77777777" w:rsidR="001F538F" w:rsidRDefault="00C35E8A">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56B45A46" w14:textId="77777777" w:rsidR="001F538F" w:rsidRDefault="00C35E8A">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5FF8011A" w14:textId="77777777" w:rsidR="001F538F" w:rsidRDefault="00C35E8A">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1F538F" w14:paraId="1DEBAEF8" w14:textId="77777777">
        <w:tc>
          <w:tcPr>
            <w:tcW w:w="0" w:type="auto"/>
            <w:shd w:val="clear" w:color="auto" w:fill="000000"/>
            <w:tcMar>
              <w:top w:w="150" w:type="dxa"/>
              <w:bottom w:w="150" w:type="dxa"/>
            </w:tcMar>
            <w:vAlign w:val="center"/>
          </w:tcPr>
          <w:p w14:paraId="484F1BD6" w14:textId="77777777" w:rsidR="001F538F" w:rsidRDefault="00C35E8A">
            <w:r>
              <w:rPr>
                <w:rFonts w:ascii="Arial" w:hAnsi="Arial" w:cs="Arial"/>
                <w:b/>
                <w:bCs/>
                <w:color w:val="FFFFFF"/>
                <w:position w:val="-2"/>
                <w:sz w:val="18"/>
                <w:szCs w:val="18"/>
                <w:shd w:val="clear" w:color="auto" w:fill="000000"/>
              </w:rPr>
              <w:t>10. Obvestilo o oddaji naročila</w:t>
            </w:r>
          </w:p>
        </w:tc>
      </w:tr>
    </w:tbl>
    <w:p w14:paraId="75A42BD8" w14:textId="77777777" w:rsidR="001F538F" w:rsidRDefault="00C35E8A">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3632EFCF" w14:textId="77777777" w:rsidR="001F538F" w:rsidRDefault="00C35E8A">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5B26B93B" w14:textId="77777777" w:rsidR="001F538F" w:rsidRDefault="00C35E8A">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779CEEE3" w14:textId="77777777" w:rsidR="001F538F" w:rsidRDefault="00C35E8A">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1F538F" w14:paraId="4BE29956" w14:textId="77777777">
        <w:tc>
          <w:tcPr>
            <w:tcW w:w="0" w:type="auto"/>
            <w:shd w:val="clear" w:color="auto" w:fill="000000"/>
            <w:tcMar>
              <w:top w:w="150" w:type="dxa"/>
              <w:bottom w:w="150" w:type="dxa"/>
            </w:tcMar>
            <w:vAlign w:val="center"/>
          </w:tcPr>
          <w:p w14:paraId="5A856E3A" w14:textId="77777777" w:rsidR="001F538F" w:rsidRDefault="00C35E8A">
            <w:r>
              <w:rPr>
                <w:rFonts w:ascii="Arial" w:hAnsi="Arial" w:cs="Arial"/>
                <w:b/>
                <w:bCs/>
                <w:color w:val="FFFFFF"/>
                <w:position w:val="-2"/>
                <w:sz w:val="18"/>
                <w:szCs w:val="18"/>
                <w:shd w:val="clear" w:color="auto" w:fill="000000"/>
              </w:rPr>
              <w:lastRenderedPageBreak/>
              <w:t>11. Zaupnost ponudbene dokumentacije</w:t>
            </w:r>
          </w:p>
        </w:tc>
      </w:tr>
    </w:tbl>
    <w:p w14:paraId="4F215228" w14:textId="77777777" w:rsidR="001F538F" w:rsidRDefault="00C35E8A">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4C59A12C" w14:textId="77777777" w:rsidR="001F538F" w:rsidRDefault="00C35E8A">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2588EA41" w14:textId="77777777" w:rsidR="001F538F" w:rsidRDefault="00C35E8A">
      <w:pPr>
        <w:spacing w:before="225" w:after="225" w:line="240" w:lineRule="auto"/>
        <w:jc w:val="both"/>
      </w:pPr>
      <w:r>
        <w:rPr>
          <w:rFonts w:ascii="Arial" w:hAnsi="Arial" w:cs="Arial"/>
          <w:color w:val="000000"/>
          <w:sz w:val="18"/>
          <w:szCs w:val="18"/>
        </w:rPr>
        <w:t xml:space="preserve">Na podlagi drugega odstavka 35. člena ZJN-3 so javni podatki specifikacije ponujenega blaga, storitve ali gradnje (naziv, proizvajalec/izvajalec in </w:t>
      </w:r>
      <w:proofErr w:type="spellStart"/>
      <w:r>
        <w:rPr>
          <w:rFonts w:ascii="Arial" w:hAnsi="Arial" w:cs="Arial"/>
          <w:color w:val="000000"/>
          <w:sz w:val="18"/>
          <w:szCs w:val="18"/>
        </w:rPr>
        <w:t>kat.št</w:t>
      </w:r>
      <w:proofErr w:type="spellEnd"/>
      <w:r>
        <w:rPr>
          <w:rFonts w:ascii="Arial" w:hAnsi="Arial" w:cs="Arial"/>
          <w:color w:val="000000"/>
          <w:sz w:val="18"/>
          <w:szCs w:val="18"/>
        </w:rPr>
        <w:t xml:space="preserve">. ter podatki iz dokazil, ki izkazujejo izpolnjevanje </w:t>
      </w:r>
      <w:proofErr w:type="spellStart"/>
      <w:r>
        <w:rPr>
          <w:rFonts w:ascii="Arial" w:hAnsi="Arial" w:cs="Arial"/>
          <w:color w:val="000000"/>
          <w:sz w:val="18"/>
          <w:szCs w:val="18"/>
        </w:rPr>
        <w:t>naročnikovih</w:t>
      </w:r>
      <w:proofErr w:type="spellEnd"/>
      <w:r>
        <w:rPr>
          <w:rFonts w:ascii="Arial" w:hAnsi="Arial" w:cs="Arial"/>
          <w:color w:val="000000"/>
          <w:sz w:val="18"/>
          <w:szCs w:val="18"/>
        </w:rPr>
        <w:t xml:space="preserve"> zahtev) in količina iz te specifikacije, cena na enoto, vrednost posamezne postavke in skupna vrednost iz ponudbe ter vsi tisti podatki, ki so vplivali na razvrstitev ponudbe v okviru drugih meril.</w:t>
      </w:r>
    </w:p>
    <w:p w14:paraId="108F8E37" w14:textId="77777777" w:rsidR="001F538F" w:rsidRDefault="00C35E8A">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1F538F" w14:paraId="7F28A159" w14:textId="77777777">
        <w:tc>
          <w:tcPr>
            <w:tcW w:w="0" w:type="auto"/>
            <w:shd w:val="clear" w:color="auto" w:fill="000000"/>
            <w:tcMar>
              <w:top w:w="150" w:type="dxa"/>
              <w:bottom w:w="150" w:type="dxa"/>
            </w:tcMar>
            <w:vAlign w:val="center"/>
          </w:tcPr>
          <w:p w14:paraId="6E4F9C35" w14:textId="77777777" w:rsidR="001F538F" w:rsidRDefault="00C35E8A">
            <w:r>
              <w:rPr>
                <w:rFonts w:ascii="Arial" w:hAnsi="Arial" w:cs="Arial"/>
                <w:b/>
                <w:bCs/>
                <w:color w:val="FFFFFF"/>
                <w:position w:val="-2"/>
                <w:sz w:val="18"/>
                <w:szCs w:val="18"/>
                <w:shd w:val="clear" w:color="auto" w:fill="000000"/>
              </w:rPr>
              <w:t>12. Način predložitve dokumentov v ponudbi</w:t>
            </w:r>
          </w:p>
        </w:tc>
      </w:tr>
    </w:tbl>
    <w:p w14:paraId="54C2DC86" w14:textId="77777777" w:rsidR="001F538F" w:rsidRDefault="00C35E8A">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5292F0FF" w14:textId="77777777" w:rsidR="001F538F" w:rsidRDefault="00C35E8A">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6A344B30" w14:textId="77777777" w:rsidR="001F538F" w:rsidRDefault="00C35E8A">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7335677F" w14:textId="77777777" w:rsidR="001F538F" w:rsidRDefault="00C35E8A">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62D06507" w14:textId="77777777" w:rsidR="001F538F" w:rsidRDefault="00C35E8A">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1F538F" w14:paraId="4B065611" w14:textId="77777777">
        <w:tc>
          <w:tcPr>
            <w:tcW w:w="0" w:type="auto"/>
            <w:shd w:val="clear" w:color="auto" w:fill="000000"/>
            <w:tcMar>
              <w:top w:w="150" w:type="dxa"/>
              <w:bottom w:w="150" w:type="dxa"/>
            </w:tcMar>
            <w:vAlign w:val="center"/>
          </w:tcPr>
          <w:p w14:paraId="6FC09AFA" w14:textId="77777777" w:rsidR="001F538F" w:rsidRDefault="00C35E8A">
            <w:r>
              <w:rPr>
                <w:rFonts w:ascii="Arial" w:hAnsi="Arial" w:cs="Arial"/>
                <w:b/>
                <w:bCs/>
                <w:color w:val="FFFFFF"/>
                <w:position w:val="-2"/>
                <w:sz w:val="18"/>
                <w:szCs w:val="18"/>
                <w:shd w:val="clear" w:color="auto" w:fill="000000"/>
              </w:rPr>
              <w:t>13. Veljavnost ponudbe</w:t>
            </w:r>
          </w:p>
        </w:tc>
      </w:tr>
    </w:tbl>
    <w:p w14:paraId="4D209DB8" w14:textId="77777777" w:rsidR="001F538F" w:rsidRDefault="00C35E8A">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774F89FC" w14:textId="77777777" w:rsidR="001F538F" w:rsidRDefault="00C35E8A">
      <w:pPr>
        <w:spacing w:before="225" w:after="225" w:line="240" w:lineRule="auto"/>
        <w:jc w:val="both"/>
      </w:pPr>
      <w:r>
        <w:rPr>
          <w:rFonts w:ascii="Arial" w:hAnsi="Arial" w:cs="Arial"/>
          <w:color w:val="000000"/>
          <w:sz w:val="18"/>
          <w:szCs w:val="18"/>
        </w:rPr>
        <w:t xml:space="preserve">Naročnik opozarja ponudnike, da prekratek rok veljavnosti ponudbe predstavlja napako, ki se je ne da odpraviti v fazi po roku za predložitev ponudb. Naročnik lahko zahteva, da ponudniki podaljšajo čas veljavnosti ponudb za </w:t>
      </w:r>
      <w:r>
        <w:rPr>
          <w:rFonts w:ascii="Arial" w:hAnsi="Arial" w:cs="Arial"/>
          <w:color w:val="000000"/>
          <w:sz w:val="18"/>
          <w:szCs w:val="18"/>
        </w:rPr>
        <w:lastRenderedPageBreak/>
        <w:t>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1F538F" w14:paraId="22353EB9" w14:textId="77777777">
        <w:tc>
          <w:tcPr>
            <w:tcW w:w="0" w:type="auto"/>
            <w:shd w:val="clear" w:color="auto" w:fill="000000"/>
            <w:tcMar>
              <w:top w:w="150" w:type="dxa"/>
              <w:bottom w:w="150" w:type="dxa"/>
            </w:tcMar>
            <w:vAlign w:val="center"/>
          </w:tcPr>
          <w:p w14:paraId="416D8933" w14:textId="77777777" w:rsidR="001F538F" w:rsidRDefault="00C35E8A">
            <w:r>
              <w:rPr>
                <w:rFonts w:ascii="Arial" w:hAnsi="Arial" w:cs="Arial"/>
                <w:b/>
                <w:bCs/>
                <w:color w:val="FFFFFF"/>
                <w:position w:val="-2"/>
                <w:sz w:val="18"/>
                <w:szCs w:val="18"/>
                <w:shd w:val="clear" w:color="auto" w:fill="000000"/>
              </w:rPr>
              <w:t>14. Pravno varstvo</w:t>
            </w:r>
          </w:p>
        </w:tc>
      </w:tr>
    </w:tbl>
    <w:p w14:paraId="6FB406D6" w14:textId="77777777" w:rsidR="001F538F" w:rsidRDefault="00C35E8A">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8773275" w14:textId="77777777" w:rsidR="001F538F" w:rsidRDefault="00C35E8A">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3FD78FF1" w14:textId="77777777" w:rsidR="001F538F" w:rsidRDefault="00C35E8A">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4BB9D76F" w14:textId="77777777" w:rsidR="001F538F" w:rsidRDefault="00C35E8A">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338A90B8" w14:textId="77777777" w:rsidR="001F538F" w:rsidRDefault="00C35E8A">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65DEC30D" w14:textId="77777777" w:rsidR="001F538F" w:rsidRDefault="00C35E8A">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2DEDAC41" w14:textId="77777777" w:rsidR="001F538F" w:rsidRDefault="00C35E8A">
      <w:pPr>
        <w:spacing w:before="225" w:after="225" w:line="240" w:lineRule="auto"/>
        <w:jc w:val="both"/>
      </w:pPr>
      <w:r>
        <w:rPr>
          <w:rFonts w:ascii="Arial" w:hAnsi="Arial" w:cs="Arial"/>
          <w:color w:val="000000"/>
          <w:sz w:val="18"/>
          <w:szCs w:val="18"/>
        </w:rPr>
        <w:t>https://ejn.gov.si/sistem/pravno-varstvo.html</w:t>
      </w:r>
    </w:p>
    <w:p w14:paraId="11F60DFC" w14:textId="77777777" w:rsidR="001F538F" w:rsidRDefault="00C35E8A">
      <w:pPr>
        <w:spacing w:before="225" w:after="225" w:line="240" w:lineRule="auto"/>
        <w:jc w:val="both"/>
      </w:pPr>
      <w:r>
        <w:rPr>
          <w:rFonts w:ascii="Arial" w:hAnsi="Arial" w:cs="Arial"/>
          <w:b/>
          <w:bCs/>
          <w:color w:val="000000"/>
          <w:sz w:val="18"/>
          <w:szCs w:val="18"/>
        </w:rPr>
        <w:t xml:space="preserve">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27834441" w14:textId="77777777" w:rsidR="001F538F" w:rsidRDefault="00C35E8A">
      <w:pPr>
        <w:spacing w:before="225" w:after="225" w:line="240" w:lineRule="auto"/>
        <w:jc w:val="both"/>
      </w:pPr>
      <w:r>
        <w:rPr>
          <w:rFonts w:ascii="Arial" w:hAnsi="Arial" w:cs="Arial"/>
          <w:color w:val="000000"/>
          <w:sz w:val="18"/>
          <w:szCs w:val="18"/>
        </w:rPr>
        <w:t>Zahtevek za revizijo se lahko vloži v roku iz 25. člena ZPVPJN.</w:t>
      </w:r>
    </w:p>
    <w:p w14:paraId="71DE44EE" w14:textId="77777777" w:rsidR="001F538F" w:rsidRDefault="00C35E8A">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1F538F" w14:paraId="70B07289" w14:textId="77777777">
        <w:tc>
          <w:tcPr>
            <w:tcW w:w="0" w:type="auto"/>
            <w:shd w:val="clear" w:color="auto" w:fill="000000"/>
            <w:tcMar>
              <w:top w:w="150" w:type="dxa"/>
              <w:bottom w:w="150" w:type="dxa"/>
            </w:tcMar>
            <w:vAlign w:val="center"/>
          </w:tcPr>
          <w:p w14:paraId="77075E10" w14:textId="77777777" w:rsidR="001F538F" w:rsidRDefault="00C35E8A">
            <w:r>
              <w:rPr>
                <w:rFonts w:ascii="Arial" w:hAnsi="Arial" w:cs="Arial"/>
                <w:b/>
                <w:bCs/>
                <w:color w:val="FFFFFF"/>
                <w:position w:val="-2"/>
                <w:sz w:val="18"/>
                <w:szCs w:val="18"/>
                <w:shd w:val="clear" w:color="auto" w:fill="000000"/>
              </w:rPr>
              <w:t>15. Sklenitev pogodbe</w:t>
            </w:r>
          </w:p>
        </w:tc>
      </w:tr>
    </w:tbl>
    <w:p w14:paraId="3C26F32C" w14:textId="77777777" w:rsidR="001F538F" w:rsidRDefault="00C35E8A">
      <w:pPr>
        <w:spacing w:before="225" w:after="225" w:line="240" w:lineRule="auto"/>
        <w:jc w:val="both"/>
      </w:pPr>
      <w:r>
        <w:rPr>
          <w:rFonts w:ascii="Arial" w:hAnsi="Arial" w:cs="Arial"/>
          <w:color w:val="000000"/>
          <w:sz w:val="18"/>
          <w:szCs w:val="18"/>
        </w:rPr>
        <w:t xml:space="preserve">Izbrani ponudnik bo pozvan k podpisu pogodbe. Pogodba 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 pogodbenih del, če je zahtevno, in morebitnimi drugimi pogoji, kot izhajajo iz vzorca pogodbe in te razpisne dokumentacije.</w:t>
      </w:r>
    </w:p>
    <w:p w14:paraId="3D4BAD23" w14:textId="77777777" w:rsidR="001F538F" w:rsidRDefault="00C35E8A">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1B3DDC80" w14:textId="77777777" w:rsidR="001F538F" w:rsidRDefault="00C35E8A">
      <w:pPr>
        <w:spacing w:before="225" w:after="225" w:line="240" w:lineRule="auto"/>
        <w:jc w:val="both"/>
      </w:pPr>
      <w:r>
        <w:rPr>
          <w:rFonts w:ascii="Arial" w:hAnsi="Arial" w:cs="Arial"/>
          <w:color w:val="000000"/>
          <w:sz w:val="18"/>
          <w:szCs w:val="18"/>
        </w:rPr>
        <w:t xml:space="preserve">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w:t>
      </w:r>
      <w:r>
        <w:rPr>
          <w:rFonts w:ascii="Arial" w:hAnsi="Arial" w:cs="Arial"/>
          <w:color w:val="000000"/>
          <w:sz w:val="18"/>
          <w:szCs w:val="18"/>
        </w:rPr>
        <w:lastRenderedPageBreak/>
        <w:t>zaradi takšnega ravnanja izbranega ponudnika. Naročnik si pridržuje tudi pravico sodno iztožiti podpis pogodbe, če bi bilo to naročniku v interesu.</w:t>
      </w:r>
    </w:p>
    <w:p w14:paraId="2F40EA9A" w14:textId="77777777" w:rsidR="001F538F" w:rsidRDefault="001F538F">
      <w:pPr>
        <w:sectPr w:rsidR="001F538F" w:rsidSect="00D931BF">
          <w:pgSz w:w="11906" w:h="16838"/>
          <w:pgMar w:top="1418" w:right="1418" w:bottom="1418" w:left="1418" w:header="567" w:footer="680" w:gutter="0"/>
          <w:cols w:space="708"/>
          <w:docGrid w:linePitch="360"/>
        </w:sectPr>
      </w:pPr>
    </w:p>
    <w:p w14:paraId="6874D016" w14:textId="77777777" w:rsidR="00C35E8A" w:rsidRPr="00A820C7" w:rsidRDefault="00C35E8A"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645FDA65" w14:textId="77777777" w:rsidR="00C35E8A" w:rsidRDefault="00C35E8A" w:rsidP="00C25086">
      <w:pPr>
        <w:rPr>
          <w:rFonts w:ascii="Arial" w:hAnsi="Arial" w:cs="Arial"/>
          <w:sz w:val="18"/>
          <w:szCs w:val="18"/>
        </w:rPr>
      </w:pPr>
    </w:p>
    <w:p w14:paraId="4C4A3EF0" w14:textId="77777777" w:rsidR="001F538F" w:rsidRDefault="00C35E8A">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575D6CC1" w14:textId="77777777" w:rsidR="001F538F" w:rsidRDefault="00C35E8A">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1F538F" w14:paraId="1020256D"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2213B6" w14:textId="77777777" w:rsidR="001F538F" w:rsidRDefault="00C35E8A">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5B00A9" w14:textId="77777777" w:rsidR="001F538F" w:rsidRDefault="00C35E8A">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35418A" w14:textId="77777777" w:rsidR="001F538F" w:rsidRDefault="00C35E8A">
            <w:pPr>
              <w:jc w:val="both"/>
              <w:textAlignment w:val="center"/>
            </w:pPr>
            <w:r>
              <w:rPr>
                <w:rFonts w:ascii="Arial" w:hAnsi="Arial" w:cs="Arial"/>
                <w:color w:val="000000"/>
                <w:position w:val="-2"/>
                <w:sz w:val="18"/>
                <w:szCs w:val="18"/>
              </w:rPr>
              <w:t> </w:t>
            </w:r>
          </w:p>
        </w:tc>
      </w:tr>
    </w:tbl>
    <w:p w14:paraId="3C48755A" w14:textId="77777777" w:rsidR="001F538F" w:rsidRDefault="00C35E8A">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42CAE4B9" w14:textId="77777777" w:rsidR="00C35E8A" w:rsidRPr="00C25086" w:rsidRDefault="00C35E8A" w:rsidP="00C25086"/>
    <w:p w14:paraId="7CB55DAD" w14:textId="77777777" w:rsidR="001F538F" w:rsidRDefault="001F538F">
      <w:pPr>
        <w:sectPr w:rsidR="001F538F" w:rsidSect="00D931BF">
          <w:pgSz w:w="11906" w:h="16838"/>
          <w:pgMar w:top="1418" w:right="1418" w:bottom="1418" w:left="1418" w:header="567" w:footer="680" w:gutter="0"/>
          <w:cols w:space="708"/>
          <w:docGrid w:linePitch="360"/>
        </w:sectPr>
      </w:pPr>
    </w:p>
    <w:p w14:paraId="54D7B932" w14:textId="77777777" w:rsidR="006975C6" w:rsidRPr="00563971" w:rsidRDefault="00C35E8A"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72E89D09" w14:textId="77777777" w:rsidR="001F538F" w:rsidRDefault="00C35E8A">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0DD555C" w14:textId="77777777" w:rsidR="001F538F" w:rsidRDefault="00C35E8A">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1F538F" w14:paraId="487ED003"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26208443" w14:textId="77777777" w:rsidR="001F538F" w:rsidRDefault="00C35E8A">
            <w:r>
              <w:rPr>
                <w:rFonts w:ascii="Arial" w:hAnsi="Arial" w:cs="Arial"/>
                <w:color w:val="FFFFFF"/>
                <w:position w:val="-2"/>
                <w:sz w:val="18"/>
                <w:szCs w:val="18"/>
              </w:rPr>
              <w:t>Razlogi za izključitev</w:t>
            </w:r>
          </w:p>
        </w:tc>
      </w:tr>
    </w:tbl>
    <w:p w14:paraId="43FEDC7B" w14:textId="77777777" w:rsidR="001F538F" w:rsidRDefault="001F538F"/>
    <w:tbl>
      <w:tblPr>
        <w:tblStyle w:val="NormalTablePHPDOCX"/>
        <w:tblW w:w="9300" w:type="dxa"/>
        <w:tblInd w:w="108" w:type="dxa"/>
        <w:tblLook w:val="04A0" w:firstRow="1" w:lastRow="0" w:firstColumn="1" w:lastColumn="0" w:noHBand="0" w:noVBand="1"/>
      </w:tblPr>
      <w:tblGrid>
        <w:gridCol w:w="1860"/>
        <w:gridCol w:w="7440"/>
      </w:tblGrid>
      <w:tr w:rsidR="001F538F" w14:paraId="6B4562C9"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35D28E9" w14:textId="77777777" w:rsidR="001F538F" w:rsidRDefault="00C35E8A">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F73E66" w14:textId="77777777" w:rsidR="001F538F" w:rsidRDefault="00C35E8A">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Pr>
                <w:rFonts w:ascii="Arial" w:hAnsi="Arial" w:cs="Arial"/>
                <w:color w:val="000000"/>
                <w:position w:val="-2"/>
                <w:sz w:val="18"/>
                <w:szCs w:val="18"/>
              </w:rPr>
              <w:t>popr</w:t>
            </w:r>
            <w:proofErr w:type="spellEnd"/>
            <w:r>
              <w:rPr>
                <w:rFonts w:ascii="Arial" w:hAnsi="Arial" w:cs="Arial"/>
                <w:color w:val="000000"/>
                <w:position w:val="-2"/>
                <w:sz w:val="18"/>
                <w:szCs w:val="18"/>
              </w:rPr>
              <w:t>., 54/15, 38/16, 27/17, 23/20, 91/20, 95/21, 186/21 in 105/22 – ZZNŠPP; v nadaljnjem besedilu: KZ-1) ali za primerljiva kazniva dejanja, ki so jih izrekla tuja sodišča, in so taksativno našteta v prvem odstavku 75. člena ZJN-3.</w:t>
            </w:r>
          </w:p>
          <w:p w14:paraId="73219B07" w14:textId="77777777" w:rsidR="001F538F" w:rsidRDefault="00C35E8A">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F538F" w14:paraId="3BDFDD6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EBB3FA" w14:textId="77777777" w:rsidR="001F538F" w:rsidRDefault="00C35E8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645A81" w14:textId="77777777" w:rsidR="001F538F" w:rsidRDefault="00C35E8A">
            <w:pPr>
              <w:spacing w:before="135" w:after="135"/>
              <w:jc w:val="both"/>
              <w:textAlignment w:val="center"/>
            </w:pPr>
            <w:r>
              <w:rPr>
                <w:rFonts w:ascii="Arial" w:hAnsi="Arial" w:cs="Arial"/>
                <w:color w:val="000000"/>
                <w:position w:val="-2"/>
                <w:sz w:val="18"/>
                <w:szCs w:val="18"/>
              </w:rPr>
              <w:t>Izjava zakonitega zastopnika gospodarskega subjekta (obrazec in ESPD) v zvezi s kaznivimi dejanji iz prvega odstavka 75. člena ZJN-3 in seznam članov organov in zastopnikov gospodarskega subjekta.</w:t>
            </w:r>
          </w:p>
          <w:p w14:paraId="54F0FB27" w14:textId="77777777" w:rsidR="001F538F" w:rsidRDefault="00C35E8A">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1F538F" w14:paraId="130C305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3DE19C" w14:textId="77777777" w:rsidR="001F538F" w:rsidRDefault="00C35E8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04D6B1" w14:textId="77777777" w:rsidR="001F538F" w:rsidRDefault="00C35E8A">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57AD26E8" w14:textId="77777777" w:rsidR="001F538F" w:rsidRDefault="00C35E8A">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28BA6D9F" w14:textId="77777777" w:rsidR="001F538F" w:rsidRDefault="00C35E8A">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1F538F" w14:paraId="7D680BD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A79A07" w14:textId="77777777" w:rsidR="001F538F" w:rsidRDefault="00C35E8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CCD443" w14:textId="77777777" w:rsidR="001F538F" w:rsidRDefault="00C35E8A">
            <w:pPr>
              <w:spacing w:before="135" w:after="135"/>
              <w:jc w:val="both"/>
              <w:textAlignment w:val="center"/>
            </w:pPr>
            <w:r>
              <w:rPr>
                <w:rFonts w:ascii="Arial" w:hAnsi="Arial" w:cs="Arial"/>
                <w:color w:val="000000"/>
                <w:position w:val="-2"/>
                <w:sz w:val="18"/>
                <w:szCs w:val="18"/>
              </w:rPr>
              <w:t>MORAJO izpolnjevati pogoj</w:t>
            </w:r>
          </w:p>
          <w:p w14:paraId="61F7E062" w14:textId="77777777" w:rsidR="001F538F" w:rsidRDefault="00C35E8A">
            <w:pPr>
              <w:spacing w:before="135" w:after="135"/>
              <w:jc w:val="both"/>
              <w:textAlignment w:val="center"/>
            </w:pPr>
            <w:r>
              <w:rPr>
                <w:rFonts w:ascii="Arial" w:hAnsi="Arial" w:cs="Arial"/>
                <w:color w:val="000000"/>
                <w:position w:val="-2"/>
                <w:sz w:val="18"/>
                <w:szCs w:val="18"/>
              </w:rPr>
              <w:t>Velja enako kot za vodilnega partnerja.</w:t>
            </w:r>
          </w:p>
        </w:tc>
      </w:tr>
      <w:tr w:rsidR="001F538F" w14:paraId="747254E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9ACA5D" w14:textId="77777777" w:rsidR="001F538F" w:rsidRDefault="00C35E8A">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521F7D" w14:textId="77777777" w:rsidR="001F538F" w:rsidRDefault="00C35E8A">
            <w:pPr>
              <w:spacing w:before="135" w:after="135"/>
              <w:jc w:val="both"/>
              <w:textAlignment w:val="center"/>
            </w:pPr>
            <w:r>
              <w:rPr>
                <w:rFonts w:ascii="Arial" w:hAnsi="Arial" w:cs="Arial"/>
                <w:color w:val="000000"/>
                <w:position w:val="-2"/>
                <w:sz w:val="18"/>
                <w:szCs w:val="18"/>
              </w:rPr>
              <w:t>MORAJO izpolnjevati pogoj</w:t>
            </w:r>
          </w:p>
          <w:p w14:paraId="158EBFC0" w14:textId="77777777" w:rsidR="001F538F" w:rsidRDefault="00C35E8A">
            <w:pPr>
              <w:spacing w:before="135" w:after="135"/>
              <w:jc w:val="both"/>
              <w:textAlignment w:val="center"/>
            </w:pPr>
            <w:r>
              <w:rPr>
                <w:rFonts w:ascii="Arial" w:hAnsi="Arial" w:cs="Arial"/>
                <w:color w:val="000000"/>
                <w:position w:val="-2"/>
                <w:sz w:val="18"/>
                <w:szCs w:val="18"/>
              </w:rPr>
              <w:t>Velja enako kot za ponudnika.</w:t>
            </w:r>
          </w:p>
          <w:p w14:paraId="205EEB37" w14:textId="77777777" w:rsidR="001F538F" w:rsidRDefault="00C35E8A">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612F028B" w14:textId="77777777" w:rsidR="001F538F" w:rsidRDefault="001F538F"/>
    <w:tbl>
      <w:tblPr>
        <w:tblStyle w:val="NormalTablePHPDOCX"/>
        <w:tblW w:w="9300" w:type="dxa"/>
        <w:tblInd w:w="108" w:type="dxa"/>
        <w:tblLook w:val="04A0" w:firstRow="1" w:lastRow="0" w:firstColumn="1" w:lastColumn="0" w:noHBand="0" w:noVBand="1"/>
      </w:tblPr>
      <w:tblGrid>
        <w:gridCol w:w="1860"/>
        <w:gridCol w:w="7440"/>
      </w:tblGrid>
      <w:tr w:rsidR="001F538F" w14:paraId="35AA1914"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381815C" w14:textId="77777777" w:rsidR="001F538F" w:rsidRDefault="00C35E8A">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4C91B7" w14:textId="77777777" w:rsidR="001F538F" w:rsidRDefault="00C35E8A">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67F1DE0" w14:textId="77777777" w:rsidR="001F538F" w:rsidRDefault="00C35E8A">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F538F" w14:paraId="73F605E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90F406" w14:textId="77777777" w:rsidR="001F538F" w:rsidRDefault="00C35E8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EE6944" w14:textId="77777777" w:rsidR="001F538F" w:rsidRDefault="00C35E8A">
            <w:pPr>
              <w:spacing w:before="135" w:after="135"/>
              <w:jc w:val="both"/>
              <w:textAlignment w:val="center"/>
            </w:pPr>
            <w:r>
              <w:rPr>
                <w:rFonts w:ascii="Arial" w:hAnsi="Arial" w:cs="Arial"/>
                <w:color w:val="000000"/>
                <w:position w:val="-2"/>
                <w:sz w:val="18"/>
                <w:szCs w:val="18"/>
              </w:rPr>
              <w:t>Izpolnjen in podpisan Obrazec  KROVNA IZJAVA in ESPD.</w:t>
            </w:r>
          </w:p>
          <w:p w14:paraId="5D491C6F" w14:textId="77777777" w:rsidR="001F538F" w:rsidRDefault="00C35E8A">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58D4BA25" w14:textId="77777777" w:rsidR="001F538F" w:rsidRDefault="00C35E8A">
            <w:pPr>
              <w:spacing w:before="135" w:after="135"/>
              <w:jc w:val="both"/>
              <w:textAlignment w:val="center"/>
            </w:pPr>
            <w:r>
              <w:rPr>
                <w:rFonts w:ascii="Arial" w:hAnsi="Arial" w:cs="Arial"/>
                <w:color w:val="000000"/>
                <w:position w:val="-2"/>
                <w:sz w:val="18"/>
                <w:szCs w:val="18"/>
              </w:rPr>
              <w:t>V kolikor bo gospodarski subjekt predložil zgolj Obrazec KROVNA IZJAVA oziroma ESPD, bo naročnik potrdilo Finančne uprave RS pridobil sam.</w:t>
            </w:r>
          </w:p>
        </w:tc>
      </w:tr>
      <w:tr w:rsidR="001F538F" w14:paraId="0A6B9F5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4CDD9C" w14:textId="77777777" w:rsidR="001F538F" w:rsidRDefault="00C35E8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DE8528" w14:textId="77777777" w:rsidR="001F538F" w:rsidRDefault="00C35E8A">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76A7476A" w14:textId="77777777" w:rsidR="001F538F" w:rsidRDefault="00C35E8A">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1F538F" w14:paraId="218C23B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CC09B1" w14:textId="77777777" w:rsidR="001F538F" w:rsidRDefault="00C35E8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9CC3A2" w14:textId="77777777" w:rsidR="001F538F" w:rsidRDefault="00C35E8A">
            <w:pPr>
              <w:spacing w:before="135" w:after="135"/>
              <w:jc w:val="both"/>
              <w:textAlignment w:val="center"/>
            </w:pPr>
            <w:r>
              <w:rPr>
                <w:rFonts w:ascii="Arial" w:hAnsi="Arial" w:cs="Arial"/>
                <w:color w:val="000000"/>
                <w:position w:val="-2"/>
                <w:sz w:val="18"/>
                <w:szCs w:val="18"/>
              </w:rPr>
              <w:t>MORAJO izpolnjevati pogoj</w:t>
            </w:r>
          </w:p>
          <w:p w14:paraId="540A131D" w14:textId="77777777" w:rsidR="001F538F" w:rsidRDefault="00C35E8A">
            <w:pPr>
              <w:spacing w:before="135" w:after="135"/>
              <w:jc w:val="both"/>
              <w:textAlignment w:val="center"/>
            </w:pPr>
            <w:r>
              <w:rPr>
                <w:rFonts w:ascii="Arial" w:hAnsi="Arial" w:cs="Arial"/>
                <w:color w:val="000000"/>
                <w:position w:val="-2"/>
                <w:sz w:val="18"/>
                <w:szCs w:val="18"/>
              </w:rPr>
              <w:t>Veljajo enake zahteve kot za vodilnega partnerja.</w:t>
            </w:r>
          </w:p>
        </w:tc>
      </w:tr>
      <w:tr w:rsidR="001F538F" w14:paraId="751203F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42F7B4" w14:textId="77777777" w:rsidR="001F538F" w:rsidRDefault="00C35E8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256E29" w14:textId="77777777" w:rsidR="001F538F" w:rsidRDefault="00C35E8A">
            <w:pPr>
              <w:spacing w:before="135" w:after="135"/>
              <w:jc w:val="both"/>
              <w:textAlignment w:val="center"/>
            </w:pPr>
            <w:r>
              <w:rPr>
                <w:rFonts w:ascii="Arial" w:hAnsi="Arial" w:cs="Arial"/>
                <w:color w:val="000000"/>
                <w:position w:val="-2"/>
                <w:sz w:val="18"/>
                <w:szCs w:val="18"/>
              </w:rPr>
              <w:t>MORAJO izpolnjevati pogoj</w:t>
            </w:r>
          </w:p>
          <w:p w14:paraId="22FFF676" w14:textId="77777777" w:rsidR="001F538F" w:rsidRDefault="00C35E8A">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509EBEFE" w14:textId="77777777" w:rsidR="001F538F" w:rsidRDefault="00C35E8A">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4F2F17EF" w14:textId="77777777" w:rsidR="001F538F" w:rsidRDefault="001F538F"/>
    <w:tbl>
      <w:tblPr>
        <w:tblStyle w:val="NormalTablePHPDOCX"/>
        <w:tblW w:w="9300" w:type="dxa"/>
        <w:tblInd w:w="108" w:type="dxa"/>
        <w:tblLook w:val="04A0" w:firstRow="1" w:lastRow="0" w:firstColumn="1" w:lastColumn="0" w:noHBand="0" w:noVBand="1"/>
      </w:tblPr>
      <w:tblGrid>
        <w:gridCol w:w="1860"/>
        <w:gridCol w:w="7440"/>
      </w:tblGrid>
      <w:tr w:rsidR="001F538F" w14:paraId="712A1E42"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CB619BE" w14:textId="77777777" w:rsidR="001F538F" w:rsidRDefault="00C35E8A">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0679C5" w14:textId="77777777" w:rsidR="001F538F" w:rsidRDefault="00C35E8A">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007A5C0D" w14:textId="77777777" w:rsidR="001F538F" w:rsidRDefault="00C35E8A">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F538F" w14:paraId="08AC1EA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D7CB60" w14:textId="77777777" w:rsidR="001F538F" w:rsidRDefault="00C35E8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A221EE" w14:textId="77777777" w:rsidR="001F538F" w:rsidRDefault="00C35E8A">
            <w:pPr>
              <w:spacing w:before="135" w:after="135"/>
              <w:jc w:val="both"/>
              <w:textAlignment w:val="center"/>
            </w:pPr>
            <w:r>
              <w:rPr>
                <w:rFonts w:ascii="Arial" w:hAnsi="Arial" w:cs="Arial"/>
                <w:color w:val="000000"/>
                <w:position w:val="-2"/>
                <w:sz w:val="18"/>
                <w:szCs w:val="18"/>
              </w:rPr>
              <w:t>Izpolnjen in podpisan Obrazec KROVNA IZJAVA in ESPD.</w:t>
            </w:r>
          </w:p>
          <w:p w14:paraId="62FC6B45" w14:textId="77777777" w:rsidR="001F538F" w:rsidRDefault="00C35E8A">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1F538F" w14:paraId="39F95ED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214F7A" w14:textId="77777777" w:rsidR="001F538F" w:rsidRDefault="00C35E8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F2CE7D" w14:textId="77777777" w:rsidR="001F538F" w:rsidRDefault="00C35E8A">
            <w:pPr>
              <w:jc w:val="both"/>
              <w:textAlignment w:val="center"/>
            </w:pPr>
            <w:r>
              <w:rPr>
                <w:rFonts w:ascii="Arial" w:hAnsi="Arial" w:cs="Arial"/>
                <w:color w:val="000000"/>
                <w:position w:val="-2"/>
                <w:sz w:val="18"/>
                <w:szCs w:val="18"/>
              </w:rPr>
              <w:t> </w:t>
            </w:r>
          </w:p>
          <w:p w14:paraId="73E88313" w14:textId="77777777" w:rsidR="001F538F" w:rsidRDefault="00C35E8A">
            <w:r>
              <w:rPr>
                <w:rFonts w:ascii="Arial" w:hAnsi="Arial" w:cs="Arial"/>
                <w:color w:val="000000"/>
                <w:position w:val="-2"/>
                <w:sz w:val="18"/>
                <w:szCs w:val="18"/>
              </w:rPr>
              <w:t xml:space="preserve"> /</w:t>
            </w:r>
          </w:p>
        </w:tc>
      </w:tr>
      <w:tr w:rsidR="001F538F" w14:paraId="78BE831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B96B4D" w14:textId="77777777" w:rsidR="001F538F" w:rsidRDefault="00C35E8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563E18" w14:textId="77777777" w:rsidR="001F538F" w:rsidRDefault="00C35E8A">
            <w:pPr>
              <w:spacing w:before="135" w:after="135"/>
              <w:jc w:val="both"/>
              <w:textAlignment w:val="center"/>
            </w:pPr>
            <w:r>
              <w:rPr>
                <w:rFonts w:ascii="Arial" w:hAnsi="Arial" w:cs="Arial"/>
                <w:color w:val="000000"/>
                <w:position w:val="-2"/>
                <w:sz w:val="18"/>
                <w:szCs w:val="18"/>
              </w:rPr>
              <w:t>MORAJO izpolnjevati pogoj</w:t>
            </w:r>
          </w:p>
          <w:p w14:paraId="7998DF61" w14:textId="77777777" w:rsidR="001F538F" w:rsidRDefault="00C35E8A">
            <w:pPr>
              <w:spacing w:before="135" w:after="135"/>
              <w:jc w:val="both"/>
              <w:textAlignment w:val="center"/>
            </w:pPr>
            <w:r>
              <w:rPr>
                <w:rFonts w:ascii="Arial" w:hAnsi="Arial" w:cs="Arial"/>
                <w:color w:val="000000"/>
                <w:position w:val="-2"/>
                <w:sz w:val="18"/>
                <w:szCs w:val="18"/>
              </w:rPr>
              <w:t>Izpolnjen in podpisan Obrazec  KROVNA IZJAVA.</w:t>
            </w:r>
          </w:p>
        </w:tc>
      </w:tr>
      <w:tr w:rsidR="001F538F" w14:paraId="755C4F4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B74D0A" w14:textId="77777777" w:rsidR="001F538F" w:rsidRDefault="00C35E8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134A14" w14:textId="77777777" w:rsidR="001F538F" w:rsidRDefault="00C35E8A">
            <w:pPr>
              <w:spacing w:before="135" w:after="135"/>
              <w:jc w:val="both"/>
              <w:textAlignment w:val="center"/>
            </w:pPr>
            <w:r>
              <w:rPr>
                <w:rFonts w:ascii="Arial" w:hAnsi="Arial" w:cs="Arial"/>
                <w:color w:val="000000"/>
                <w:position w:val="-2"/>
                <w:sz w:val="18"/>
                <w:szCs w:val="18"/>
              </w:rPr>
              <w:t>MORAJO izpolnjevati pogoj</w:t>
            </w:r>
          </w:p>
          <w:p w14:paraId="5D0DCC1D" w14:textId="77777777" w:rsidR="001F538F" w:rsidRDefault="00C35E8A">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715A08FE" w14:textId="77777777" w:rsidR="001F538F" w:rsidRDefault="001F538F"/>
    <w:tbl>
      <w:tblPr>
        <w:tblStyle w:val="NormalTablePHPDOCX"/>
        <w:tblW w:w="9300" w:type="dxa"/>
        <w:tblInd w:w="108" w:type="dxa"/>
        <w:tblLook w:val="04A0" w:firstRow="1" w:lastRow="0" w:firstColumn="1" w:lastColumn="0" w:noHBand="0" w:noVBand="1"/>
      </w:tblPr>
      <w:tblGrid>
        <w:gridCol w:w="1860"/>
        <w:gridCol w:w="7440"/>
      </w:tblGrid>
      <w:tr w:rsidR="001F538F" w14:paraId="4C493134"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617ED17" w14:textId="77777777" w:rsidR="001F538F" w:rsidRDefault="00C35E8A">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EF45B9" w14:textId="77777777" w:rsidR="001F538F" w:rsidRDefault="00C35E8A">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C52B727" w14:textId="77777777" w:rsidR="001F538F" w:rsidRDefault="00C35E8A">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F538F" w14:paraId="29E2BA9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F17028" w14:textId="77777777" w:rsidR="001F538F" w:rsidRDefault="00C35E8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688751" w14:textId="77777777" w:rsidR="001F538F" w:rsidRDefault="00C35E8A">
            <w:pPr>
              <w:spacing w:before="135" w:after="135"/>
              <w:jc w:val="both"/>
              <w:textAlignment w:val="center"/>
            </w:pPr>
            <w:r>
              <w:rPr>
                <w:rFonts w:ascii="Arial" w:hAnsi="Arial" w:cs="Arial"/>
                <w:color w:val="000000"/>
                <w:position w:val="-2"/>
                <w:sz w:val="18"/>
                <w:szCs w:val="18"/>
              </w:rPr>
              <w:t>Izpolnjen in podpisan Obrazec  KROVNA IZJAVA in ESPD.</w:t>
            </w:r>
          </w:p>
          <w:p w14:paraId="681C37FE" w14:textId="77777777" w:rsidR="001F538F" w:rsidRDefault="00C35E8A">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1D9CF7FF" w14:textId="77777777" w:rsidR="001F538F" w:rsidRDefault="00C35E8A">
            <w:pPr>
              <w:spacing w:before="135" w:after="135"/>
              <w:jc w:val="both"/>
              <w:textAlignment w:val="center"/>
            </w:pPr>
            <w:r>
              <w:rPr>
                <w:rFonts w:ascii="Arial" w:hAnsi="Arial" w:cs="Arial"/>
                <w:color w:val="000000"/>
                <w:position w:val="-2"/>
                <w:sz w:val="18"/>
                <w:szCs w:val="18"/>
              </w:rPr>
              <w:t>V kolikor bo gospodarski subjekt predložil zgolj Obrazec KROVNA IZJAVA oziroma ESPD, lahko naročnik potrdilo pridobi sam.</w:t>
            </w:r>
          </w:p>
        </w:tc>
      </w:tr>
      <w:tr w:rsidR="001F538F" w14:paraId="5E0E075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1E1616" w14:textId="77777777" w:rsidR="001F538F" w:rsidRDefault="00C35E8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425043" w14:textId="77777777" w:rsidR="001F538F" w:rsidRDefault="00C35E8A">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w:t>
            </w:r>
            <w:r>
              <w:rPr>
                <w:rFonts w:ascii="Arial" w:hAnsi="Arial" w:cs="Arial"/>
                <w:color w:val="000000"/>
                <w:position w:val="-2"/>
                <w:sz w:val="18"/>
                <w:szCs w:val="18"/>
              </w:rPr>
              <w:lastRenderedPageBreak/>
              <w:t>trgovinsko organizacijo v matični državi te osebe ali v državi, v kateri ima sedež gospodarski subjekt.</w:t>
            </w:r>
          </w:p>
        </w:tc>
      </w:tr>
      <w:tr w:rsidR="001F538F" w14:paraId="17DAD8E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3D3959" w14:textId="77777777" w:rsidR="001F538F" w:rsidRDefault="00C35E8A">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CDFEDF" w14:textId="77777777" w:rsidR="001F538F" w:rsidRDefault="00C35E8A">
            <w:pPr>
              <w:spacing w:before="135" w:after="135"/>
              <w:jc w:val="both"/>
              <w:textAlignment w:val="center"/>
            </w:pPr>
            <w:r>
              <w:rPr>
                <w:rFonts w:ascii="Arial" w:hAnsi="Arial" w:cs="Arial"/>
                <w:color w:val="000000"/>
                <w:position w:val="-2"/>
                <w:sz w:val="18"/>
                <w:szCs w:val="18"/>
              </w:rPr>
              <w:t>MORAJO izpolnjevati pogoj</w:t>
            </w:r>
          </w:p>
          <w:p w14:paraId="37B78E4C" w14:textId="77777777" w:rsidR="001F538F" w:rsidRDefault="00C35E8A">
            <w:pPr>
              <w:spacing w:before="135" w:after="135"/>
              <w:jc w:val="both"/>
              <w:textAlignment w:val="center"/>
            </w:pPr>
            <w:r>
              <w:rPr>
                <w:rFonts w:ascii="Arial" w:hAnsi="Arial" w:cs="Arial"/>
                <w:color w:val="000000"/>
                <w:position w:val="-2"/>
                <w:sz w:val="18"/>
                <w:szCs w:val="18"/>
              </w:rPr>
              <w:t>Izpolnjen in podpisan Obrazec  KROVNA IZJAVA.</w:t>
            </w:r>
          </w:p>
        </w:tc>
      </w:tr>
      <w:tr w:rsidR="001F538F" w14:paraId="368D3EA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C08B02" w14:textId="77777777" w:rsidR="001F538F" w:rsidRDefault="00C35E8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A1AB30" w14:textId="77777777" w:rsidR="001F538F" w:rsidRDefault="00C35E8A">
            <w:pPr>
              <w:spacing w:before="135" w:after="135"/>
              <w:jc w:val="both"/>
              <w:textAlignment w:val="center"/>
            </w:pPr>
            <w:r>
              <w:rPr>
                <w:rFonts w:ascii="Arial" w:hAnsi="Arial" w:cs="Arial"/>
                <w:color w:val="000000"/>
                <w:position w:val="-2"/>
                <w:sz w:val="18"/>
                <w:szCs w:val="18"/>
              </w:rPr>
              <w:t>MORAJO izpolnjevati pogoj</w:t>
            </w:r>
          </w:p>
          <w:p w14:paraId="5F3113A6" w14:textId="77777777" w:rsidR="001F538F" w:rsidRDefault="00C35E8A">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78CB9E85" w14:textId="77777777" w:rsidR="001F538F" w:rsidRDefault="00C35E8A">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63A8E9D3" w14:textId="77777777" w:rsidR="001F538F" w:rsidRDefault="001F538F"/>
    <w:tbl>
      <w:tblPr>
        <w:tblStyle w:val="NormalTablePHPDOCX"/>
        <w:tblW w:w="2500" w:type="pct"/>
        <w:tblInd w:w="108" w:type="dxa"/>
        <w:tblLook w:val="04A0" w:firstRow="1" w:lastRow="0" w:firstColumn="1" w:lastColumn="0" w:noHBand="0" w:noVBand="1"/>
      </w:tblPr>
      <w:tblGrid>
        <w:gridCol w:w="4504"/>
      </w:tblGrid>
      <w:tr w:rsidR="001F538F" w14:paraId="61D1B8E1"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621F3218" w14:textId="77777777" w:rsidR="001F538F" w:rsidRDefault="00C35E8A">
            <w:r>
              <w:rPr>
                <w:rFonts w:ascii="Arial" w:hAnsi="Arial" w:cs="Arial"/>
                <w:color w:val="FFFFFF"/>
                <w:position w:val="-2"/>
                <w:sz w:val="18"/>
                <w:szCs w:val="18"/>
              </w:rPr>
              <w:t>Poslovna in finančna sposobnost</w:t>
            </w:r>
          </w:p>
        </w:tc>
      </w:tr>
    </w:tbl>
    <w:p w14:paraId="45AE7ABC" w14:textId="77777777" w:rsidR="001F538F" w:rsidRDefault="001F538F"/>
    <w:tbl>
      <w:tblPr>
        <w:tblStyle w:val="NormalTablePHPDOCX"/>
        <w:tblW w:w="9300" w:type="dxa"/>
        <w:tblInd w:w="108" w:type="dxa"/>
        <w:tblLook w:val="04A0" w:firstRow="1" w:lastRow="0" w:firstColumn="1" w:lastColumn="0" w:noHBand="0" w:noVBand="1"/>
      </w:tblPr>
      <w:tblGrid>
        <w:gridCol w:w="1860"/>
        <w:gridCol w:w="7440"/>
      </w:tblGrid>
      <w:tr w:rsidR="001F538F" w14:paraId="7A93B406"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51A766D2" w14:textId="77777777" w:rsidR="001F538F" w:rsidRDefault="00C35E8A">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206F0B" w14:textId="77777777" w:rsidR="001F538F" w:rsidRDefault="00C35E8A">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5D50A9EC" w14:textId="77777777" w:rsidR="001F538F" w:rsidRDefault="00C35E8A">
            <w:pPr>
              <w:spacing w:before="135" w:after="135"/>
              <w:jc w:val="both"/>
              <w:textAlignment w:val="center"/>
            </w:pPr>
            <w:proofErr w:type="spellStart"/>
            <w:r>
              <w:rPr>
                <w:rFonts w:ascii="Arial" w:hAnsi="Arial" w:cs="Arial"/>
                <w:color w:val="000000"/>
                <w:position w:val="-2"/>
                <w:sz w:val="18"/>
                <w:szCs w:val="18"/>
              </w:rPr>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r>
              <w:rPr>
                <w:rFonts w:ascii="Arial" w:hAnsi="Arial" w:cs="Arial"/>
                <w:color w:val="000000"/>
                <w:position w:val="-2"/>
                <w:sz w:val="18"/>
                <w:szCs w:val="18"/>
              </w:rPr>
              <w:t>.</w:t>
            </w:r>
          </w:p>
        </w:tc>
      </w:tr>
      <w:tr w:rsidR="001F538F" w14:paraId="43A4041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6E3C99" w14:textId="77777777" w:rsidR="001F538F" w:rsidRDefault="00C35E8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177B26" w14:textId="77777777" w:rsidR="001F538F" w:rsidRDefault="00C35E8A">
            <w:pPr>
              <w:spacing w:before="135" w:after="135"/>
              <w:jc w:val="both"/>
              <w:textAlignment w:val="center"/>
            </w:pPr>
            <w:r>
              <w:rPr>
                <w:rFonts w:ascii="Arial" w:hAnsi="Arial" w:cs="Arial"/>
                <w:color w:val="000000"/>
                <w:position w:val="-2"/>
                <w:sz w:val="18"/>
                <w:szCs w:val="18"/>
              </w:rPr>
              <w:t>Izpolnjen in podpisan Obrazec KROVNA IZJAVA in ESPD.</w:t>
            </w:r>
          </w:p>
          <w:p w14:paraId="06DC11D0" w14:textId="77777777" w:rsidR="001F538F" w:rsidRDefault="00C35E8A">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1F538F" w14:paraId="11C0FBC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3DFB04" w14:textId="77777777" w:rsidR="001F538F" w:rsidRDefault="00C35E8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D38A51" w14:textId="77777777" w:rsidR="001F538F" w:rsidRDefault="00C35E8A">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586E124D" w14:textId="77777777" w:rsidR="001F538F" w:rsidRDefault="00C35E8A">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1F538F" w14:paraId="3161A02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86BE2E" w14:textId="77777777" w:rsidR="001F538F" w:rsidRDefault="00C35E8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3AC4D9" w14:textId="77777777" w:rsidR="001F538F" w:rsidRDefault="00C35E8A">
            <w:pPr>
              <w:spacing w:before="135" w:after="135"/>
              <w:jc w:val="both"/>
              <w:textAlignment w:val="center"/>
            </w:pPr>
            <w:r>
              <w:rPr>
                <w:rFonts w:ascii="Arial" w:hAnsi="Arial" w:cs="Arial"/>
                <w:color w:val="000000"/>
                <w:position w:val="-2"/>
                <w:sz w:val="18"/>
                <w:szCs w:val="18"/>
              </w:rPr>
              <w:t>MORAJO izpolnjevati pogoj</w:t>
            </w:r>
          </w:p>
          <w:p w14:paraId="109EA661" w14:textId="77777777" w:rsidR="001F538F" w:rsidRDefault="00C35E8A">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1F538F" w14:paraId="71D6CAA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497B2B" w14:textId="77777777" w:rsidR="001F538F" w:rsidRDefault="00C35E8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06DE49" w14:textId="77777777" w:rsidR="001F538F" w:rsidRDefault="00C35E8A">
            <w:pPr>
              <w:spacing w:before="135" w:after="135"/>
              <w:jc w:val="both"/>
              <w:textAlignment w:val="center"/>
            </w:pPr>
            <w:r>
              <w:rPr>
                <w:rFonts w:ascii="Arial" w:hAnsi="Arial" w:cs="Arial"/>
                <w:color w:val="000000"/>
                <w:position w:val="-2"/>
                <w:sz w:val="18"/>
                <w:szCs w:val="18"/>
              </w:rPr>
              <w:t>MORAJO izpolnjevati pogoj</w:t>
            </w:r>
          </w:p>
          <w:p w14:paraId="198A832B" w14:textId="77777777" w:rsidR="001F538F" w:rsidRDefault="00C35E8A">
            <w:pPr>
              <w:spacing w:before="135" w:after="135"/>
              <w:jc w:val="both"/>
              <w:textAlignment w:val="center"/>
            </w:pPr>
            <w:r>
              <w:rPr>
                <w:rFonts w:ascii="Arial" w:hAnsi="Arial" w:cs="Arial"/>
                <w:color w:val="000000"/>
                <w:position w:val="-2"/>
                <w:sz w:val="18"/>
                <w:szCs w:val="18"/>
              </w:rPr>
              <w:lastRenderedPageBreak/>
              <w:t>Podizvajalci morajo pogoj izpolnjevati v obsegu, v katerem prevzemajo izvedbo del. Vsak izmed podizvajalcev mora predložiti podpisan in žigosan obrazec Izjava zastopnika podizvajalca s podpisom katerega izjavlja, da izpolnjuje navedeni pogoj.</w:t>
            </w:r>
          </w:p>
        </w:tc>
      </w:tr>
    </w:tbl>
    <w:p w14:paraId="582883AA" w14:textId="77777777" w:rsidR="001F538F" w:rsidRDefault="001F538F"/>
    <w:tbl>
      <w:tblPr>
        <w:tblStyle w:val="NormalTablePHPDOCX"/>
        <w:tblW w:w="2500" w:type="pct"/>
        <w:tblInd w:w="108" w:type="dxa"/>
        <w:tblLook w:val="04A0" w:firstRow="1" w:lastRow="0" w:firstColumn="1" w:lastColumn="0" w:noHBand="0" w:noVBand="1"/>
      </w:tblPr>
      <w:tblGrid>
        <w:gridCol w:w="4504"/>
      </w:tblGrid>
      <w:tr w:rsidR="001F538F" w14:paraId="06C2376E"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254FF04B" w14:textId="77777777" w:rsidR="001F538F" w:rsidRDefault="00C35E8A">
            <w:r>
              <w:rPr>
                <w:rFonts w:ascii="Arial" w:hAnsi="Arial" w:cs="Arial"/>
                <w:color w:val="FFFFFF"/>
                <w:position w:val="-2"/>
                <w:sz w:val="18"/>
                <w:szCs w:val="18"/>
              </w:rPr>
              <w:t>Tehnična sposobnost</w:t>
            </w:r>
          </w:p>
        </w:tc>
      </w:tr>
    </w:tbl>
    <w:p w14:paraId="63D523B1" w14:textId="77777777" w:rsidR="001F538F" w:rsidRDefault="001F538F"/>
    <w:tbl>
      <w:tblPr>
        <w:tblStyle w:val="NormalTablePHPDOCX"/>
        <w:tblW w:w="9300" w:type="dxa"/>
        <w:tblInd w:w="108" w:type="dxa"/>
        <w:tblLook w:val="04A0" w:firstRow="1" w:lastRow="0" w:firstColumn="1" w:lastColumn="0" w:noHBand="0" w:noVBand="1"/>
      </w:tblPr>
      <w:tblGrid>
        <w:gridCol w:w="1860"/>
        <w:gridCol w:w="7440"/>
      </w:tblGrid>
      <w:tr w:rsidR="001F538F" w14:paraId="63FA5D8A"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2C72801" w14:textId="77777777" w:rsidR="001F538F" w:rsidRDefault="00C35E8A">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Izpolnjevanje vseh strokovnih zahtev naročnika, vse veljavne zakonodaje, predpisov, standardov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5654A7" w14:textId="77777777" w:rsidR="001F538F" w:rsidRDefault="00C35E8A">
            <w:pPr>
              <w:spacing w:before="135" w:after="135"/>
              <w:jc w:val="both"/>
              <w:textAlignment w:val="center"/>
            </w:pPr>
            <w:r>
              <w:rPr>
                <w:rFonts w:ascii="Arial" w:hAnsi="Arial" w:cs="Arial"/>
                <w:color w:val="000000"/>
                <w:position w:val="-2"/>
                <w:sz w:val="18"/>
                <w:szCs w:val="18"/>
              </w:rPr>
              <w:t>Da nudi novo opremo, ki ustreza vsem tehničnim in kakovostnim zahtevam naročnika, navedenim v Specifikaciji zahtev naročnika in v ostalih delih te dokumentacije o javnem naročilu.</w:t>
            </w:r>
          </w:p>
        </w:tc>
      </w:tr>
      <w:tr w:rsidR="001F538F" w14:paraId="6C908E6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E363EE" w14:textId="77777777" w:rsidR="001F538F" w:rsidRDefault="00C35E8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7D7169" w14:textId="77777777" w:rsidR="001F538F" w:rsidRDefault="00C35E8A">
            <w:pPr>
              <w:spacing w:before="135" w:after="135"/>
              <w:jc w:val="both"/>
              <w:textAlignment w:val="center"/>
            </w:pPr>
            <w:r>
              <w:rPr>
                <w:rFonts w:ascii="Arial" w:hAnsi="Arial" w:cs="Arial"/>
                <w:color w:val="000000"/>
                <w:position w:val="-2"/>
                <w:sz w:val="18"/>
                <w:szCs w:val="18"/>
              </w:rPr>
              <w:t>ESPD obrazec in izpolnjen in podpisan Obrazec  KROVNA IZJAVA in priloge iz katerih je razvidno, da blago izpolnjuje vse strokovne zahteve naročnika:</w:t>
            </w:r>
          </w:p>
          <w:p w14:paraId="63749BB7" w14:textId="77777777" w:rsidR="001F538F" w:rsidRDefault="00C35E8A">
            <w:pPr>
              <w:spacing w:before="135" w:after="135"/>
              <w:jc w:val="both"/>
              <w:textAlignment w:val="center"/>
            </w:pPr>
            <w:r>
              <w:rPr>
                <w:rFonts w:ascii="Arial" w:hAnsi="Arial" w:cs="Arial"/>
                <w:color w:val="000000"/>
                <w:position w:val="-2"/>
                <w:sz w:val="18"/>
                <w:szCs w:val="18"/>
              </w:rPr>
              <w:t>• opisi blaga v slovenskem jeziku,</w:t>
            </w:r>
          </w:p>
          <w:p w14:paraId="0B869BC4" w14:textId="77777777" w:rsidR="001F538F" w:rsidRDefault="00C35E8A">
            <w:pPr>
              <w:spacing w:before="135" w:after="135"/>
              <w:jc w:val="both"/>
              <w:textAlignment w:val="center"/>
            </w:pPr>
            <w:r>
              <w:rPr>
                <w:rFonts w:ascii="Arial" w:hAnsi="Arial" w:cs="Arial"/>
                <w:color w:val="000000"/>
                <w:position w:val="-2"/>
                <w:sz w:val="18"/>
                <w:szCs w:val="18"/>
              </w:rPr>
              <w:t xml:space="preserve">• </w:t>
            </w:r>
            <w:proofErr w:type="spellStart"/>
            <w:r>
              <w:rPr>
                <w:rFonts w:ascii="Arial" w:hAnsi="Arial" w:cs="Arial"/>
                <w:color w:val="000000"/>
                <w:position w:val="-2"/>
                <w:sz w:val="18"/>
                <w:szCs w:val="18"/>
              </w:rPr>
              <w:t>prospektni</w:t>
            </w:r>
            <w:proofErr w:type="spellEnd"/>
            <w:r>
              <w:rPr>
                <w:rFonts w:ascii="Arial" w:hAnsi="Arial" w:cs="Arial"/>
                <w:color w:val="000000"/>
                <w:position w:val="-2"/>
                <w:sz w:val="18"/>
                <w:szCs w:val="18"/>
              </w:rPr>
              <w:t xml:space="preserve"> material /katalogi proizvajalca/ tehnična dokumentacija v slovenskem jeziku ali angleškem jeziku/navodila za uporabo,</w:t>
            </w:r>
          </w:p>
          <w:p w14:paraId="46127157" w14:textId="77777777" w:rsidR="001F538F" w:rsidRDefault="00C35E8A">
            <w:pPr>
              <w:spacing w:before="135" w:after="135"/>
              <w:jc w:val="both"/>
              <w:textAlignment w:val="center"/>
            </w:pPr>
            <w:r>
              <w:rPr>
                <w:rFonts w:ascii="Arial" w:hAnsi="Arial" w:cs="Arial"/>
                <w:color w:val="000000"/>
                <w:position w:val="-2"/>
                <w:sz w:val="18"/>
                <w:szCs w:val="18"/>
              </w:rPr>
              <w:t>iz  katerih bodo jasno razvidne vse strokovno tehnične karakteristike ponujenega blaga, ki dokazujejo izpolnjevanje vseh naročnikovih strokovnih zahtev. </w:t>
            </w:r>
          </w:p>
          <w:p w14:paraId="4C92E6DA" w14:textId="77777777" w:rsidR="001F538F" w:rsidRDefault="00C35E8A">
            <w:pPr>
              <w:spacing w:before="135" w:after="135"/>
              <w:jc w:val="both"/>
              <w:textAlignment w:val="center"/>
            </w:pPr>
            <w:r>
              <w:rPr>
                <w:rFonts w:ascii="Arial" w:hAnsi="Arial" w:cs="Arial"/>
                <w:color w:val="000000"/>
                <w:position w:val="-2"/>
                <w:sz w:val="18"/>
                <w:szCs w:val="18"/>
              </w:rPr>
              <w:t xml:space="preserve">Če bo naročnik ob pregledovanju in ocenjevanju ponudb menil, da je treba del ponudbe (npr. </w:t>
            </w:r>
            <w:proofErr w:type="spellStart"/>
            <w:r>
              <w:rPr>
                <w:rFonts w:ascii="Arial" w:hAnsi="Arial" w:cs="Arial"/>
                <w:color w:val="000000"/>
                <w:position w:val="-2"/>
                <w:sz w:val="18"/>
                <w:szCs w:val="18"/>
              </w:rPr>
              <w:t>prospektni</w:t>
            </w:r>
            <w:proofErr w:type="spellEnd"/>
            <w:r>
              <w:rPr>
                <w:rFonts w:ascii="Arial" w:hAnsi="Arial" w:cs="Arial"/>
                <w:color w:val="000000"/>
                <w:position w:val="-2"/>
                <w:sz w:val="18"/>
                <w:szCs w:val="18"/>
              </w:rPr>
              <w:t xml:space="preserve"> material, tehnične značilnosti, tehnična dokumentacija, navodila...), ki ni predložena v slovenskem jeziku, prevesti v slovenski jezik, bo prevod v določenem roku naložil ponudniku na njegove stroške.</w:t>
            </w:r>
          </w:p>
          <w:p w14:paraId="3AAF27A4" w14:textId="77777777" w:rsidR="001F538F" w:rsidRDefault="00C35E8A">
            <w:pPr>
              <w:spacing w:before="135" w:after="135"/>
              <w:jc w:val="both"/>
              <w:textAlignment w:val="center"/>
            </w:pPr>
            <w:r>
              <w:rPr>
                <w:rFonts w:ascii="Arial" w:hAnsi="Arial" w:cs="Arial"/>
                <w:color w:val="000000"/>
                <w:position w:val="-2"/>
                <w:sz w:val="18"/>
                <w:szCs w:val="18"/>
              </w:rPr>
              <w:t xml:space="preserve">Iz priložene </w:t>
            </w:r>
            <w:proofErr w:type="spellStart"/>
            <w:r>
              <w:rPr>
                <w:rFonts w:ascii="Arial" w:hAnsi="Arial" w:cs="Arial"/>
                <w:color w:val="000000"/>
                <w:position w:val="-2"/>
                <w:sz w:val="18"/>
                <w:szCs w:val="18"/>
              </w:rPr>
              <w:t>prospektne</w:t>
            </w:r>
            <w:proofErr w:type="spellEnd"/>
            <w:r>
              <w:rPr>
                <w:rFonts w:ascii="Arial" w:hAnsi="Arial" w:cs="Arial"/>
                <w:color w:val="000000"/>
                <w:position w:val="-2"/>
                <w:sz w:val="18"/>
                <w:szCs w:val="18"/>
              </w:rPr>
              <w:t xml:space="preserve"> in tehnične dokumentacije, mora biti jasno razvidno izpolnjevanje vseh tehničnih zahtev naročnika (natančno označena dokazila tehničnih karakteristik, po enakem vrstnem redu kot si sledijo posamezne točke zahtevane specifikacije predmeta naročila)</w:t>
            </w:r>
          </w:p>
        </w:tc>
      </w:tr>
      <w:tr w:rsidR="001F538F" w14:paraId="42631B1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B2E3E0" w14:textId="77777777" w:rsidR="001F538F" w:rsidRDefault="00C35E8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DCCA89" w14:textId="77777777" w:rsidR="001F538F" w:rsidRDefault="00C35E8A">
            <w:pPr>
              <w:jc w:val="both"/>
              <w:textAlignment w:val="center"/>
            </w:pPr>
            <w:r>
              <w:rPr>
                <w:rFonts w:ascii="Arial" w:hAnsi="Arial" w:cs="Arial"/>
                <w:color w:val="000000"/>
                <w:position w:val="-2"/>
                <w:sz w:val="18"/>
                <w:szCs w:val="18"/>
              </w:rPr>
              <w:t> </w:t>
            </w:r>
          </w:p>
          <w:p w14:paraId="5652D285" w14:textId="77777777" w:rsidR="001F538F" w:rsidRDefault="00C35E8A">
            <w:r>
              <w:rPr>
                <w:rFonts w:ascii="Arial" w:hAnsi="Arial" w:cs="Arial"/>
                <w:color w:val="000000"/>
                <w:position w:val="-2"/>
                <w:sz w:val="18"/>
                <w:szCs w:val="18"/>
              </w:rPr>
              <w:t xml:space="preserve"> /</w:t>
            </w:r>
          </w:p>
        </w:tc>
      </w:tr>
      <w:tr w:rsidR="001F538F" w14:paraId="5D48564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126AD0" w14:textId="77777777" w:rsidR="001F538F" w:rsidRDefault="00C35E8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988F45" w14:textId="77777777" w:rsidR="001F538F" w:rsidRDefault="00C35E8A">
            <w:pPr>
              <w:spacing w:before="135" w:after="135"/>
              <w:jc w:val="both"/>
              <w:textAlignment w:val="center"/>
            </w:pPr>
            <w:r>
              <w:rPr>
                <w:rFonts w:ascii="Arial" w:hAnsi="Arial" w:cs="Arial"/>
                <w:color w:val="000000"/>
                <w:position w:val="-2"/>
                <w:sz w:val="18"/>
                <w:szCs w:val="18"/>
              </w:rPr>
              <w:t>KUMULATIVNO izpolnjevanje pogoja</w:t>
            </w:r>
          </w:p>
          <w:p w14:paraId="67BD1E82" w14:textId="77777777" w:rsidR="001F538F" w:rsidRDefault="00C35E8A">
            <w:pPr>
              <w:jc w:val="both"/>
              <w:textAlignment w:val="center"/>
            </w:pPr>
            <w:r>
              <w:rPr>
                <w:rFonts w:ascii="Arial" w:hAnsi="Arial" w:cs="Arial"/>
                <w:color w:val="000000"/>
                <w:position w:val="-2"/>
                <w:sz w:val="18"/>
                <w:szCs w:val="18"/>
              </w:rPr>
              <w:t> </w:t>
            </w:r>
          </w:p>
        </w:tc>
      </w:tr>
      <w:tr w:rsidR="001F538F" w14:paraId="40C1C18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223DE7" w14:textId="77777777" w:rsidR="001F538F" w:rsidRDefault="00C35E8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ADA089" w14:textId="77777777" w:rsidR="001F538F" w:rsidRDefault="00C35E8A">
            <w:pPr>
              <w:spacing w:before="135" w:after="135"/>
              <w:jc w:val="both"/>
              <w:textAlignment w:val="center"/>
            </w:pPr>
            <w:r>
              <w:rPr>
                <w:rFonts w:ascii="Arial" w:hAnsi="Arial" w:cs="Arial"/>
                <w:color w:val="000000"/>
                <w:position w:val="-2"/>
                <w:sz w:val="18"/>
                <w:szCs w:val="18"/>
              </w:rPr>
              <w:t>KUMULATIVNO izpolnjevanje pogoja</w:t>
            </w:r>
          </w:p>
          <w:p w14:paraId="3EF46489" w14:textId="77777777" w:rsidR="001F538F" w:rsidRDefault="00C35E8A">
            <w:pPr>
              <w:jc w:val="both"/>
              <w:textAlignment w:val="center"/>
            </w:pPr>
            <w:r>
              <w:rPr>
                <w:rFonts w:ascii="Arial" w:hAnsi="Arial" w:cs="Arial"/>
                <w:color w:val="000000"/>
                <w:position w:val="-2"/>
                <w:sz w:val="18"/>
                <w:szCs w:val="18"/>
              </w:rPr>
              <w:t> </w:t>
            </w:r>
          </w:p>
        </w:tc>
      </w:tr>
    </w:tbl>
    <w:p w14:paraId="6429FEC7" w14:textId="77777777" w:rsidR="001F538F" w:rsidRDefault="001F538F"/>
    <w:tbl>
      <w:tblPr>
        <w:tblStyle w:val="NormalTablePHPDOCX"/>
        <w:tblW w:w="9300" w:type="dxa"/>
        <w:tblInd w:w="108" w:type="dxa"/>
        <w:tblLook w:val="04A0" w:firstRow="1" w:lastRow="0" w:firstColumn="1" w:lastColumn="0" w:noHBand="0" w:noVBand="1"/>
      </w:tblPr>
      <w:tblGrid>
        <w:gridCol w:w="1860"/>
        <w:gridCol w:w="7440"/>
      </w:tblGrid>
      <w:tr w:rsidR="001F538F" w14:paraId="2DF11ABB"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A2014F9" w14:textId="77777777" w:rsidR="001F538F" w:rsidRDefault="00C35E8A">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CE certifikat in izjava o skladnosti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D177E2" w14:textId="6EB316AA" w:rsidR="001F538F" w:rsidRDefault="00C35E8A">
            <w:pPr>
              <w:spacing w:before="135" w:after="135"/>
              <w:jc w:val="both"/>
              <w:textAlignment w:val="center"/>
            </w:pPr>
            <w:r>
              <w:rPr>
                <w:rFonts w:ascii="Arial" w:hAnsi="Arial" w:cs="Arial"/>
                <w:color w:val="000000"/>
                <w:position w:val="-2"/>
                <w:sz w:val="18"/>
                <w:szCs w:val="18"/>
              </w:rPr>
              <w:t xml:space="preserve">Da zagotavlja, da ima vse ponujeno blago CE certifikat, s katerim izkazuje varnost, kakovost in uporabnost ponujene opreme </w:t>
            </w:r>
            <w:r w:rsidR="00A442D6">
              <w:rPr>
                <w:rFonts w:ascii="Arial" w:hAnsi="Arial" w:cs="Arial"/>
                <w:color w:val="000000"/>
                <w:position w:val="-2"/>
                <w:sz w:val="18"/>
                <w:szCs w:val="18"/>
              </w:rPr>
              <w:t xml:space="preserve">v skladu z Uredbo o medicinskih pripomočkih (EU) 2017/745 (MDR) ter za vse ponujeno blago razpolaga z izjavami o skladnosti - </w:t>
            </w:r>
            <w:proofErr w:type="spellStart"/>
            <w:r w:rsidR="00A442D6">
              <w:rPr>
                <w:rFonts w:ascii="Arial" w:hAnsi="Arial" w:cs="Arial"/>
                <w:color w:val="000000"/>
                <w:position w:val="-2"/>
                <w:sz w:val="18"/>
                <w:szCs w:val="18"/>
              </w:rPr>
              <w:t>declaration</w:t>
            </w:r>
            <w:proofErr w:type="spellEnd"/>
            <w:r w:rsidR="00A442D6">
              <w:rPr>
                <w:rFonts w:ascii="Arial" w:hAnsi="Arial" w:cs="Arial"/>
                <w:color w:val="000000"/>
                <w:position w:val="-2"/>
                <w:sz w:val="18"/>
                <w:szCs w:val="18"/>
              </w:rPr>
              <w:t xml:space="preserve"> </w:t>
            </w:r>
            <w:proofErr w:type="spellStart"/>
            <w:r w:rsidR="00A442D6">
              <w:rPr>
                <w:rFonts w:ascii="Arial" w:hAnsi="Arial" w:cs="Arial"/>
                <w:color w:val="000000"/>
                <w:position w:val="-2"/>
                <w:sz w:val="18"/>
                <w:szCs w:val="18"/>
              </w:rPr>
              <w:t>of</w:t>
            </w:r>
            <w:proofErr w:type="spellEnd"/>
            <w:r w:rsidR="00A442D6">
              <w:rPr>
                <w:rFonts w:ascii="Arial" w:hAnsi="Arial" w:cs="Arial"/>
                <w:color w:val="000000"/>
                <w:position w:val="-2"/>
                <w:sz w:val="18"/>
                <w:szCs w:val="18"/>
              </w:rPr>
              <w:t xml:space="preserve"> </w:t>
            </w:r>
            <w:proofErr w:type="spellStart"/>
            <w:r w:rsidR="00A442D6">
              <w:rPr>
                <w:rFonts w:ascii="Arial" w:hAnsi="Arial" w:cs="Arial"/>
                <w:color w:val="000000"/>
                <w:position w:val="-2"/>
                <w:sz w:val="18"/>
                <w:szCs w:val="18"/>
              </w:rPr>
              <w:t>conformity</w:t>
            </w:r>
            <w:proofErr w:type="spellEnd"/>
            <w:r w:rsidR="00A442D6">
              <w:rPr>
                <w:rFonts w:ascii="Arial" w:hAnsi="Arial" w:cs="Arial"/>
                <w:color w:val="000000"/>
                <w:position w:val="-2"/>
                <w:sz w:val="18"/>
                <w:szCs w:val="18"/>
              </w:rPr>
              <w:t>.</w:t>
            </w:r>
            <w:r>
              <w:rPr>
                <w:rFonts w:ascii="Arial" w:hAnsi="Arial" w:cs="Arial"/>
                <w:color w:val="000000"/>
                <w:position w:val="-2"/>
                <w:sz w:val="18"/>
                <w:szCs w:val="18"/>
              </w:rPr>
              <w:t xml:space="preserve">, pri čemer se zavezuje, da bo v primeru izbire, ob vsaki spremembi razvrstitve </w:t>
            </w:r>
            <w:r>
              <w:rPr>
                <w:rFonts w:ascii="Arial" w:hAnsi="Arial" w:cs="Arial"/>
                <w:color w:val="000000"/>
                <w:position w:val="-2"/>
                <w:sz w:val="18"/>
                <w:szCs w:val="18"/>
              </w:rPr>
              <w:lastRenderedPageBreak/>
              <w:t>ponujenega blaga v razrede, v času trajanja pogodbe o tem obvestil naročnika in mu posredoval ustrezno dokumentacijo.</w:t>
            </w:r>
          </w:p>
        </w:tc>
      </w:tr>
      <w:tr w:rsidR="001F538F" w14:paraId="48A0F5D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9B34B4" w14:textId="77777777" w:rsidR="001F538F" w:rsidRDefault="00C35E8A">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419CC7" w14:textId="77777777" w:rsidR="001F538F" w:rsidRDefault="00C35E8A">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p w14:paraId="362871C2" w14:textId="77777777" w:rsidR="001F538F" w:rsidRDefault="00C35E8A">
            <w:pPr>
              <w:spacing w:before="135" w:after="135"/>
              <w:jc w:val="both"/>
              <w:textAlignment w:val="center"/>
            </w:pPr>
            <w:r>
              <w:rPr>
                <w:rFonts w:ascii="Arial" w:hAnsi="Arial" w:cs="Arial"/>
                <w:color w:val="000000"/>
                <w:position w:val="-2"/>
                <w:sz w:val="18"/>
                <w:szCs w:val="18"/>
              </w:rPr>
              <w:t>Ponudnik bo dokazila dostavil naročniku naknadno, v kolikor bi ga naročnik k temu pozval.</w:t>
            </w:r>
          </w:p>
        </w:tc>
      </w:tr>
      <w:tr w:rsidR="001F538F" w14:paraId="69C8BE0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05300B" w14:textId="77777777" w:rsidR="001F538F" w:rsidRDefault="00C35E8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11137F" w14:textId="77777777" w:rsidR="001F538F" w:rsidRDefault="00C35E8A">
            <w:pPr>
              <w:jc w:val="both"/>
              <w:textAlignment w:val="center"/>
            </w:pPr>
            <w:r>
              <w:rPr>
                <w:rFonts w:ascii="Arial" w:hAnsi="Arial" w:cs="Arial"/>
                <w:color w:val="000000"/>
                <w:position w:val="-2"/>
                <w:sz w:val="18"/>
                <w:szCs w:val="18"/>
              </w:rPr>
              <w:t> </w:t>
            </w:r>
          </w:p>
          <w:p w14:paraId="3625F8DB" w14:textId="77777777" w:rsidR="001F538F" w:rsidRDefault="00C35E8A">
            <w:r>
              <w:rPr>
                <w:rFonts w:ascii="Arial" w:hAnsi="Arial" w:cs="Arial"/>
                <w:color w:val="000000"/>
                <w:position w:val="-2"/>
                <w:sz w:val="18"/>
                <w:szCs w:val="18"/>
              </w:rPr>
              <w:t xml:space="preserve"> /</w:t>
            </w:r>
          </w:p>
        </w:tc>
      </w:tr>
      <w:tr w:rsidR="001F538F" w14:paraId="165D4C6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2DFB09" w14:textId="77777777" w:rsidR="001F538F" w:rsidRDefault="00C35E8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047DD5" w14:textId="77777777" w:rsidR="001F538F" w:rsidRDefault="00C35E8A">
            <w:pPr>
              <w:spacing w:before="135" w:after="135"/>
              <w:jc w:val="both"/>
              <w:textAlignment w:val="center"/>
            </w:pPr>
            <w:r>
              <w:rPr>
                <w:rFonts w:ascii="Arial" w:hAnsi="Arial" w:cs="Arial"/>
                <w:color w:val="000000"/>
                <w:position w:val="-2"/>
                <w:sz w:val="18"/>
                <w:szCs w:val="18"/>
              </w:rPr>
              <w:t>MORAJO izpolnjevati pogoj</w:t>
            </w:r>
          </w:p>
          <w:p w14:paraId="275C2DFF" w14:textId="77777777" w:rsidR="001F538F" w:rsidRDefault="00C35E8A">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ESPD in podpisan in žigosan obrazec Krovne izjave s podpisom katerega izjavlja, da izpolnjuje navedeni pogoj.</w:t>
            </w:r>
          </w:p>
        </w:tc>
      </w:tr>
      <w:tr w:rsidR="001F538F" w14:paraId="4881162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48F12C" w14:textId="77777777" w:rsidR="001F538F" w:rsidRDefault="00C35E8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58F216" w14:textId="77777777" w:rsidR="001F538F" w:rsidRDefault="00C35E8A">
            <w:pPr>
              <w:spacing w:before="135" w:after="135"/>
              <w:jc w:val="both"/>
              <w:textAlignment w:val="center"/>
            </w:pPr>
            <w:r>
              <w:rPr>
                <w:rFonts w:ascii="Arial" w:hAnsi="Arial" w:cs="Arial"/>
                <w:color w:val="000000"/>
                <w:position w:val="-2"/>
                <w:sz w:val="18"/>
                <w:szCs w:val="18"/>
              </w:rPr>
              <w:t>MORAJO izpolnjevati pogoj</w:t>
            </w:r>
          </w:p>
          <w:p w14:paraId="684C0C4F" w14:textId="77777777" w:rsidR="001F538F" w:rsidRDefault="00C35E8A">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ESPD in podpisan in žigosan obrazec Izjava zastopnika podizvajalca s podpisom katerega izjavlja, da izpolnjuje navedeni pogoj.</w:t>
            </w:r>
          </w:p>
        </w:tc>
      </w:tr>
    </w:tbl>
    <w:p w14:paraId="1B3ACB41" w14:textId="77777777" w:rsidR="001F538F" w:rsidRDefault="001F538F"/>
    <w:tbl>
      <w:tblPr>
        <w:tblStyle w:val="NormalTablePHPDOCX"/>
        <w:tblW w:w="9300" w:type="dxa"/>
        <w:tblInd w:w="108" w:type="dxa"/>
        <w:tblLook w:val="04A0" w:firstRow="1" w:lastRow="0" w:firstColumn="1" w:lastColumn="0" w:noHBand="0" w:noVBand="1"/>
      </w:tblPr>
      <w:tblGrid>
        <w:gridCol w:w="1860"/>
        <w:gridCol w:w="7440"/>
      </w:tblGrid>
      <w:tr w:rsidR="001F538F" w14:paraId="5466C098"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994393B" w14:textId="77777777" w:rsidR="001F538F" w:rsidRDefault="00C35E8A">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Možnost ogleda delujoče ponujene opreme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646441" w14:textId="77777777" w:rsidR="001F538F" w:rsidRDefault="00C35E8A">
            <w:pPr>
              <w:spacing w:before="135" w:after="135"/>
              <w:jc w:val="both"/>
              <w:textAlignment w:val="center"/>
            </w:pPr>
            <w:r>
              <w:rPr>
                <w:rFonts w:ascii="Arial" w:hAnsi="Arial" w:cs="Arial"/>
                <w:color w:val="000000"/>
                <w:position w:val="-2"/>
                <w:sz w:val="18"/>
                <w:szCs w:val="18"/>
              </w:rPr>
              <w:t>Ponudnik bo moral na svoje stroške omogočiti ogled že delujoče opreme (enak model kot ga ponuja v svoji ponudbi) v enem izmed zdravstvenih centrov v RS Sloveniji ali EU, v kolikor naročnik ponujene opreme ne bi poznal in bi to zahteval. </w:t>
            </w:r>
          </w:p>
        </w:tc>
      </w:tr>
      <w:tr w:rsidR="001F538F" w14:paraId="063B40E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F75CCA" w14:textId="77777777" w:rsidR="001F538F" w:rsidRDefault="00C35E8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AF757F" w14:textId="77777777" w:rsidR="001F538F" w:rsidRDefault="00C35E8A">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r>
              <w:rPr>
                <w:rFonts w:ascii="Arial" w:hAnsi="Arial" w:cs="Arial"/>
                <w:color w:val="000000"/>
                <w:position w:val="-2"/>
                <w:sz w:val="18"/>
                <w:szCs w:val="18"/>
              </w:rPr>
              <w:br/>
              <w:t>Ponudnik bo dokazila dostavil naročniku naknadno, v kolikor bi ga naročnik k temu pozval.</w:t>
            </w:r>
          </w:p>
        </w:tc>
      </w:tr>
      <w:tr w:rsidR="001F538F" w14:paraId="2003E9E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34FD56" w14:textId="77777777" w:rsidR="001F538F" w:rsidRDefault="00C35E8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E7A0E9" w14:textId="77777777" w:rsidR="001F538F" w:rsidRDefault="00C35E8A">
            <w:pPr>
              <w:jc w:val="both"/>
              <w:textAlignment w:val="center"/>
            </w:pPr>
            <w:r>
              <w:rPr>
                <w:rFonts w:ascii="Arial" w:hAnsi="Arial" w:cs="Arial"/>
                <w:color w:val="000000"/>
                <w:position w:val="-2"/>
                <w:sz w:val="18"/>
                <w:szCs w:val="18"/>
              </w:rPr>
              <w:t> </w:t>
            </w:r>
          </w:p>
          <w:p w14:paraId="4A14EE39" w14:textId="77777777" w:rsidR="001F538F" w:rsidRDefault="00C35E8A">
            <w:r>
              <w:rPr>
                <w:rFonts w:ascii="Arial" w:hAnsi="Arial" w:cs="Arial"/>
                <w:color w:val="000000"/>
                <w:position w:val="-2"/>
                <w:sz w:val="18"/>
                <w:szCs w:val="18"/>
              </w:rPr>
              <w:t xml:space="preserve"> /</w:t>
            </w:r>
          </w:p>
        </w:tc>
      </w:tr>
      <w:tr w:rsidR="001F538F" w14:paraId="56B485A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314405" w14:textId="77777777" w:rsidR="001F538F" w:rsidRDefault="00C35E8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0B4C61" w14:textId="77777777" w:rsidR="001F538F" w:rsidRDefault="00C35E8A">
            <w:pPr>
              <w:spacing w:before="135" w:after="135"/>
              <w:jc w:val="both"/>
              <w:textAlignment w:val="center"/>
            </w:pPr>
            <w:r>
              <w:rPr>
                <w:rFonts w:ascii="Arial" w:hAnsi="Arial" w:cs="Arial"/>
                <w:color w:val="000000"/>
                <w:position w:val="-2"/>
                <w:sz w:val="18"/>
                <w:szCs w:val="18"/>
              </w:rPr>
              <w:t>NI POTREBNO izpolnjevati pogoja</w:t>
            </w:r>
          </w:p>
          <w:p w14:paraId="4E7E19E7" w14:textId="77777777" w:rsidR="001F538F" w:rsidRDefault="00C35E8A">
            <w:pPr>
              <w:jc w:val="both"/>
              <w:textAlignment w:val="center"/>
            </w:pPr>
            <w:r>
              <w:rPr>
                <w:rFonts w:ascii="Arial" w:hAnsi="Arial" w:cs="Arial"/>
                <w:color w:val="000000"/>
                <w:position w:val="-2"/>
                <w:sz w:val="18"/>
                <w:szCs w:val="18"/>
              </w:rPr>
              <w:t> </w:t>
            </w:r>
          </w:p>
        </w:tc>
      </w:tr>
      <w:tr w:rsidR="001F538F" w14:paraId="41ED5B0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77AC6F" w14:textId="77777777" w:rsidR="001F538F" w:rsidRDefault="00C35E8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1EFF95" w14:textId="77777777" w:rsidR="001F538F" w:rsidRDefault="00C35E8A">
            <w:pPr>
              <w:spacing w:before="135" w:after="135"/>
              <w:jc w:val="both"/>
              <w:textAlignment w:val="center"/>
            </w:pPr>
            <w:r>
              <w:rPr>
                <w:rFonts w:ascii="Arial" w:hAnsi="Arial" w:cs="Arial"/>
                <w:color w:val="000000"/>
                <w:position w:val="-2"/>
                <w:sz w:val="18"/>
                <w:szCs w:val="18"/>
              </w:rPr>
              <w:t>NI POTREBNO izpolnjevati pogoja</w:t>
            </w:r>
          </w:p>
          <w:p w14:paraId="783FC820" w14:textId="77777777" w:rsidR="001F538F" w:rsidRDefault="00C35E8A">
            <w:pPr>
              <w:jc w:val="both"/>
              <w:textAlignment w:val="center"/>
            </w:pPr>
            <w:r>
              <w:rPr>
                <w:rFonts w:ascii="Arial" w:hAnsi="Arial" w:cs="Arial"/>
                <w:color w:val="000000"/>
                <w:position w:val="-2"/>
                <w:sz w:val="18"/>
                <w:szCs w:val="18"/>
              </w:rPr>
              <w:t> </w:t>
            </w:r>
          </w:p>
        </w:tc>
      </w:tr>
    </w:tbl>
    <w:p w14:paraId="49C9E87E" w14:textId="77777777" w:rsidR="001F538F" w:rsidRDefault="001F538F"/>
    <w:tbl>
      <w:tblPr>
        <w:tblStyle w:val="NormalTablePHPDOCX"/>
        <w:tblW w:w="9300" w:type="dxa"/>
        <w:tblInd w:w="108" w:type="dxa"/>
        <w:tblLook w:val="04A0" w:firstRow="1" w:lastRow="0" w:firstColumn="1" w:lastColumn="0" w:noHBand="0" w:noVBand="1"/>
      </w:tblPr>
      <w:tblGrid>
        <w:gridCol w:w="1860"/>
        <w:gridCol w:w="7440"/>
      </w:tblGrid>
      <w:tr w:rsidR="001F538F" w14:paraId="2F53B3A4"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1E91884" w14:textId="77777777" w:rsidR="001F538F" w:rsidRDefault="00C35E8A">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Reference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5E6BA0" w14:textId="6746C941" w:rsidR="001F538F" w:rsidRDefault="00C35E8A">
            <w:pPr>
              <w:spacing w:before="135" w:after="135"/>
              <w:jc w:val="both"/>
              <w:textAlignment w:val="center"/>
            </w:pPr>
            <w:r>
              <w:rPr>
                <w:rFonts w:ascii="Arial" w:hAnsi="Arial" w:cs="Arial"/>
                <w:color w:val="000000"/>
                <w:position w:val="-2"/>
                <w:sz w:val="18"/>
                <w:szCs w:val="18"/>
              </w:rPr>
              <w:t>Da je bila ponujena oprema (velja za vsako izmed obeh razpisanih vrst blaga!), kot jo ponuja ponudnik v tem javnem naročilu v zadnjih 3 letih (</w:t>
            </w:r>
            <w:r w:rsidR="002549C3">
              <w:rPr>
                <w:rFonts w:ascii="Arial" w:hAnsi="Arial" w:cs="Arial"/>
                <w:color w:val="000000"/>
                <w:position w:val="-2"/>
                <w:sz w:val="18"/>
                <w:szCs w:val="18"/>
              </w:rPr>
              <w:t>nov</w:t>
            </w:r>
            <w:r>
              <w:rPr>
                <w:rFonts w:ascii="Arial" w:hAnsi="Arial" w:cs="Arial"/>
                <w:color w:val="000000"/>
                <w:position w:val="-2"/>
                <w:sz w:val="18"/>
                <w:szCs w:val="18"/>
              </w:rPr>
              <w:t xml:space="preserve"> 20</w:t>
            </w:r>
            <w:r w:rsidR="002549C3">
              <w:rPr>
                <w:rFonts w:ascii="Arial" w:hAnsi="Arial" w:cs="Arial"/>
                <w:color w:val="000000"/>
                <w:position w:val="-2"/>
                <w:sz w:val="18"/>
                <w:szCs w:val="18"/>
              </w:rPr>
              <w:t>22</w:t>
            </w:r>
            <w:r>
              <w:rPr>
                <w:rFonts w:ascii="Arial" w:hAnsi="Arial" w:cs="Arial"/>
                <w:color w:val="000000"/>
                <w:position w:val="-2"/>
                <w:sz w:val="18"/>
                <w:szCs w:val="18"/>
              </w:rPr>
              <w:t xml:space="preserve">– </w:t>
            </w:r>
            <w:r w:rsidR="002549C3">
              <w:rPr>
                <w:rFonts w:ascii="Arial" w:hAnsi="Arial" w:cs="Arial"/>
                <w:color w:val="000000"/>
                <w:position w:val="-2"/>
                <w:sz w:val="18"/>
                <w:szCs w:val="18"/>
              </w:rPr>
              <w:t>nov</w:t>
            </w:r>
            <w:r>
              <w:rPr>
                <w:rFonts w:ascii="Arial" w:hAnsi="Arial" w:cs="Arial"/>
                <w:color w:val="000000"/>
                <w:position w:val="-2"/>
                <w:sz w:val="18"/>
                <w:szCs w:val="18"/>
              </w:rPr>
              <w:t xml:space="preserve"> 202</w:t>
            </w:r>
            <w:r w:rsidR="002549C3">
              <w:rPr>
                <w:rFonts w:ascii="Arial" w:hAnsi="Arial" w:cs="Arial"/>
                <w:color w:val="000000"/>
                <w:position w:val="-2"/>
                <w:sz w:val="18"/>
                <w:szCs w:val="18"/>
              </w:rPr>
              <w:t>5</w:t>
            </w:r>
            <w:r>
              <w:rPr>
                <w:rFonts w:ascii="Arial" w:hAnsi="Arial" w:cs="Arial"/>
                <w:color w:val="000000"/>
                <w:position w:val="-2"/>
                <w:sz w:val="18"/>
                <w:szCs w:val="18"/>
              </w:rPr>
              <w:t>) uspešno dobavljena in montirana v vsaj 2 zdravstvenih ustanovah v RS ali EU, kjer se oprema redno uporablja  in so naročniki - investitorji z njenim delovanjem zadovoljni .</w:t>
            </w:r>
          </w:p>
        </w:tc>
      </w:tr>
      <w:tr w:rsidR="001F538F" w14:paraId="0BC061D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1F5E3D" w14:textId="77777777" w:rsidR="001F538F" w:rsidRDefault="00C35E8A">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6F24D4" w14:textId="77777777" w:rsidR="001F538F" w:rsidRDefault="00C35E8A">
            <w:pPr>
              <w:spacing w:before="135" w:after="135"/>
              <w:jc w:val="both"/>
              <w:textAlignment w:val="center"/>
            </w:pPr>
            <w:r>
              <w:rPr>
                <w:rFonts w:ascii="Arial" w:hAnsi="Arial" w:cs="Arial"/>
                <w:color w:val="000000"/>
                <w:position w:val="-2"/>
                <w:sz w:val="18"/>
                <w:szCs w:val="18"/>
              </w:rPr>
              <w:t>Ponudnik mora predložiti ESPD in podpisan in žigosan obrazec Krovne izjave s podpisom katerega izjavlja, da izpolnjuje navedeni pogoj in dodatno še:</w:t>
            </w:r>
          </w:p>
          <w:p w14:paraId="59E4843F" w14:textId="77777777" w:rsidR="001F538F" w:rsidRDefault="00C35E8A">
            <w:pPr>
              <w:spacing w:before="135" w:after="135"/>
              <w:jc w:val="both"/>
              <w:textAlignment w:val="center"/>
            </w:pPr>
            <w:r>
              <w:rPr>
                <w:rFonts w:ascii="Arial" w:hAnsi="Arial" w:cs="Arial"/>
                <w:color w:val="000000"/>
                <w:position w:val="-2"/>
                <w:sz w:val="18"/>
                <w:szCs w:val="18"/>
              </w:rPr>
              <w:t>• seznam referenc</w:t>
            </w:r>
          </w:p>
          <w:p w14:paraId="2EB25DAC" w14:textId="77777777" w:rsidR="001F538F" w:rsidRDefault="00C35E8A">
            <w:pPr>
              <w:spacing w:before="135" w:after="135"/>
              <w:jc w:val="both"/>
              <w:textAlignment w:val="center"/>
            </w:pPr>
            <w:r>
              <w:rPr>
                <w:rFonts w:ascii="Arial" w:hAnsi="Arial" w:cs="Arial"/>
                <w:color w:val="000000"/>
                <w:position w:val="-2"/>
                <w:sz w:val="18"/>
                <w:szCs w:val="18"/>
              </w:rPr>
              <w:t>• najmanj 2 izjavi, potrjeni s strani referenčnega naročnika (investitorja, kjer se oprema uporablja!)</w:t>
            </w:r>
          </w:p>
        </w:tc>
      </w:tr>
      <w:tr w:rsidR="001F538F" w14:paraId="27D96F6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75F3C1" w14:textId="77777777" w:rsidR="001F538F" w:rsidRDefault="00C35E8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528FA" w14:textId="77777777" w:rsidR="001F538F" w:rsidRDefault="00C35E8A">
            <w:pPr>
              <w:jc w:val="both"/>
              <w:textAlignment w:val="center"/>
            </w:pPr>
            <w:r>
              <w:rPr>
                <w:rFonts w:ascii="Arial" w:hAnsi="Arial" w:cs="Arial"/>
                <w:color w:val="000000"/>
                <w:position w:val="-2"/>
                <w:sz w:val="18"/>
                <w:szCs w:val="18"/>
              </w:rPr>
              <w:t> </w:t>
            </w:r>
          </w:p>
          <w:p w14:paraId="4CD1CE05" w14:textId="77777777" w:rsidR="001F538F" w:rsidRDefault="00C35E8A">
            <w:r>
              <w:rPr>
                <w:rFonts w:ascii="Arial" w:hAnsi="Arial" w:cs="Arial"/>
                <w:color w:val="000000"/>
                <w:position w:val="-2"/>
                <w:sz w:val="18"/>
                <w:szCs w:val="18"/>
              </w:rPr>
              <w:t xml:space="preserve"> /</w:t>
            </w:r>
          </w:p>
        </w:tc>
      </w:tr>
      <w:tr w:rsidR="001F538F" w14:paraId="19E288D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94B217" w14:textId="77777777" w:rsidR="001F538F" w:rsidRDefault="00C35E8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81021B" w14:textId="77777777" w:rsidR="001F538F" w:rsidRDefault="00C35E8A">
            <w:pPr>
              <w:spacing w:before="135" w:after="135"/>
              <w:jc w:val="both"/>
              <w:textAlignment w:val="center"/>
            </w:pPr>
            <w:r>
              <w:rPr>
                <w:rFonts w:ascii="Arial" w:hAnsi="Arial" w:cs="Arial"/>
                <w:color w:val="000000"/>
                <w:position w:val="-2"/>
                <w:sz w:val="18"/>
                <w:szCs w:val="18"/>
              </w:rPr>
              <w:t>KUMULATIVNO izpolnjevanje pogoja</w:t>
            </w:r>
          </w:p>
          <w:p w14:paraId="5A3AB946" w14:textId="77777777" w:rsidR="001F538F" w:rsidRDefault="00C35E8A">
            <w:pPr>
              <w:jc w:val="both"/>
              <w:textAlignment w:val="center"/>
            </w:pPr>
            <w:r>
              <w:rPr>
                <w:rFonts w:ascii="Arial" w:hAnsi="Arial" w:cs="Arial"/>
                <w:color w:val="000000"/>
                <w:position w:val="-2"/>
                <w:sz w:val="18"/>
                <w:szCs w:val="18"/>
              </w:rPr>
              <w:t> </w:t>
            </w:r>
          </w:p>
        </w:tc>
      </w:tr>
      <w:tr w:rsidR="001F538F" w14:paraId="5AF1E30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A7CAB0" w14:textId="77777777" w:rsidR="001F538F" w:rsidRDefault="00C35E8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179915" w14:textId="77777777" w:rsidR="001F538F" w:rsidRDefault="00C35E8A">
            <w:pPr>
              <w:spacing w:before="135" w:after="135"/>
              <w:jc w:val="both"/>
              <w:textAlignment w:val="center"/>
            </w:pPr>
            <w:r>
              <w:rPr>
                <w:rFonts w:ascii="Arial" w:hAnsi="Arial" w:cs="Arial"/>
                <w:color w:val="000000"/>
                <w:position w:val="-2"/>
                <w:sz w:val="18"/>
                <w:szCs w:val="18"/>
              </w:rPr>
              <w:t>KUMULATIVNO izpolnjevanje pogoja</w:t>
            </w:r>
          </w:p>
          <w:p w14:paraId="165877A0" w14:textId="77777777" w:rsidR="001F538F" w:rsidRDefault="00C35E8A">
            <w:pPr>
              <w:jc w:val="both"/>
              <w:textAlignment w:val="center"/>
            </w:pPr>
            <w:r>
              <w:rPr>
                <w:rFonts w:ascii="Arial" w:hAnsi="Arial" w:cs="Arial"/>
                <w:color w:val="000000"/>
                <w:position w:val="-2"/>
                <w:sz w:val="18"/>
                <w:szCs w:val="18"/>
              </w:rPr>
              <w:t> </w:t>
            </w:r>
          </w:p>
        </w:tc>
      </w:tr>
    </w:tbl>
    <w:p w14:paraId="0CA07731" w14:textId="77777777" w:rsidR="001F538F" w:rsidRDefault="001F538F"/>
    <w:tbl>
      <w:tblPr>
        <w:tblStyle w:val="NormalTablePHPDOCX"/>
        <w:tblW w:w="9300" w:type="dxa"/>
        <w:tblInd w:w="108" w:type="dxa"/>
        <w:tblLook w:val="04A0" w:firstRow="1" w:lastRow="0" w:firstColumn="1" w:lastColumn="0" w:noHBand="0" w:noVBand="1"/>
      </w:tblPr>
      <w:tblGrid>
        <w:gridCol w:w="1860"/>
        <w:gridCol w:w="7440"/>
      </w:tblGrid>
      <w:tr w:rsidR="001F538F" w14:paraId="1A2AE920"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30943E2" w14:textId="77777777" w:rsidR="001F538F" w:rsidRDefault="00C35E8A">
            <w:pPr>
              <w:jc w:val="center"/>
            </w:pPr>
            <w:r>
              <w:rPr>
                <w:rFonts w:ascii="Arial" w:hAnsi="Arial" w:cs="Arial"/>
                <w:b/>
                <w:bCs/>
                <w:color w:val="FFFFFF"/>
                <w:position w:val="-2"/>
                <w:sz w:val="18"/>
                <w:szCs w:val="18"/>
              </w:rPr>
              <w:t>POGOJ 5</w:t>
            </w:r>
            <w:r>
              <w:rPr>
                <w:rFonts w:ascii="Arial" w:hAnsi="Arial" w:cs="Arial"/>
                <w:b/>
                <w:bCs/>
                <w:color w:val="FFFFFF"/>
                <w:position w:val="-2"/>
                <w:sz w:val="18"/>
                <w:szCs w:val="18"/>
              </w:rPr>
              <w:br/>
              <w:t>Dobavni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7DE79B" w14:textId="77777777" w:rsidR="001F538F" w:rsidRDefault="00C35E8A">
            <w:pPr>
              <w:spacing w:before="135" w:after="135"/>
              <w:jc w:val="both"/>
              <w:textAlignment w:val="center"/>
            </w:pPr>
            <w:r>
              <w:rPr>
                <w:rFonts w:ascii="Arial" w:hAnsi="Arial" w:cs="Arial"/>
                <w:color w:val="000000"/>
                <w:position w:val="-2"/>
                <w:sz w:val="18"/>
                <w:szCs w:val="18"/>
              </w:rPr>
              <w:t>Da zagotavlja, da bo v primeru izbire dobavil in montiral opremo ter izvedel šolanje naročnikovega osebja za uporabo opreme v največ 60 - tih dneh od obojestranskega podpisa pogodbe.</w:t>
            </w:r>
          </w:p>
        </w:tc>
      </w:tr>
      <w:tr w:rsidR="001F538F" w14:paraId="7978C84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3E237F" w14:textId="77777777" w:rsidR="001F538F" w:rsidRDefault="00C35E8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E4CC28" w14:textId="77777777" w:rsidR="001F538F" w:rsidRDefault="00C35E8A">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1F538F" w14:paraId="3CE4301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A97E3B" w14:textId="77777777" w:rsidR="001F538F" w:rsidRDefault="00C35E8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5C56E7" w14:textId="77777777" w:rsidR="001F538F" w:rsidRDefault="00C35E8A">
            <w:pPr>
              <w:jc w:val="both"/>
              <w:textAlignment w:val="center"/>
            </w:pPr>
            <w:r>
              <w:rPr>
                <w:rFonts w:ascii="Arial" w:hAnsi="Arial" w:cs="Arial"/>
                <w:color w:val="000000"/>
                <w:position w:val="-2"/>
                <w:sz w:val="18"/>
                <w:szCs w:val="18"/>
              </w:rPr>
              <w:t> </w:t>
            </w:r>
          </w:p>
          <w:p w14:paraId="7F7EC1F7" w14:textId="77777777" w:rsidR="001F538F" w:rsidRDefault="00C35E8A">
            <w:r>
              <w:rPr>
                <w:rFonts w:ascii="Arial" w:hAnsi="Arial" w:cs="Arial"/>
                <w:color w:val="000000"/>
                <w:position w:val="-2"/>
                <w:sz w:val="18"/>
                <w:szCs w:val="18"/>
              </w:rPr>
              <w:t xml:space="preserve"> /</w:t>
            </w:r>
          </w:p>
        </w:tc>
      </w:tr>
      <w:tr w:rsidR="001F538F" w14:paraId="5B699B8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14E873" w14:textId="77777777" w:rsidR="001F538F" w:rsidRDefault="00C35E8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26494F" w14:textId="77777777" w:rsidR="001F538F" w:rsidRDefault="00C35E8A">
            <w:pPr>
              <w:spacing w:before="135" w:after="135"/>
              <w:jc w:val="both"/>
              <w:textAlignment w:val="center"/>
            </w:pPr>
            <w:r>
              <w:rPr>
                <w:rFonts w:ascii="Arial" w:hAnsi="Arial" w:cs="Arial"/>
                <w:color w:val="000000"/>
                <w:position w:val="-2"/>
                <w:sz w:val="18"/>
                <w:szCs w:val="18"/>
              </w:rPr>
              <w:t>KUMULATIVNO izpolnjevanje pogoja</w:t>
            </w:r>
          </w:p>
          <w:p w14:paraId="21D74B1F" w14:textId="77777777" w:rsidR="001F538F" w:rsidRDefault="00C35E8A">
            <w:pPr>
              <w:jc w:val="both"/>
              <w:textAlignment w:val="center"/>
            </w:pPr>
            <w:r>
              <w:rPr>
                <w:rFonts w:ascii="Arial" w:hAnsi="Arial" w:cs="Arial"/>
                <w:color w:val="000000"/>
                <w:position w:val="-2"/>
                <w:sz w:val="18"/>
                <w:szCs w:val="18"/>
              </w:rPr>
              <w:t> </w:t>
            </w:r>
          </w:p>
        </w:tc>
      </w:tr>
      <w:tr w:rsidR="001F538F" w14:paraId="1DC122E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8198BC" w14:textId="77777777" w:rsidR="001F538F" w:rsidRDefault="00C35E8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CD51B1" w14:textId="77777777" w:rsidR="001F538F" w:rsidRDefault="00C35E8A">
            <w:pPr>
              <w:spacing w:before="135" w:after="135"/>
              <w:jc w:val="both"/>
              <w:textAlignment w:val="center"/>
            </w:pPr>
            <w:r>
              <w:rPr>
                <w:rFonts w:ascii="Arial" w:hAnsi="Arial" w:cs="Arial"/>
                <w:color w:val="000000"/>
                <w:position w:val="-2"/>
                <w:sz w:val="18"/>
                <w:szCs w:val="18"/>
              </w:rPr>
              <w:t>KUMULATIVNO izpolnjevanje pogoja</w:t>
            </w:r>
          </w:p>
          <w:p w14:paraId="32C3D4A2" w14:textId="77777777" w:rsidR="001F538F" w:rsidRDefault="00C35E8A">
            <w:pPr>
              <w:jc w:val="both"/>
              <w:textAlignment w:val="center"/>
            </w:pPr>
            <w:r>
              <w:rPr>
                <w:rFonts w:ascii="Arial" w:hAnsi="Arial" w:cs="Arial"/>
                <w:color w:val="000000"/>
                <w:position w:val="-2"/>
                <w:sz w:val="18"/>
                <w:szCs w:val="18"/>
              </w:rPr>
              <w:t> </w:t>
            </w:r>
          </w:p>
        </w:tc>
      </w:tr>
    </w:tbl>
    <w:p w14:paraId="15646F14" w14:textId="77777777" w:rsidR="001F538F" w:rsidRDefault="001F538F"/>
    <w:tbl>
      <w:tblPr>
        <w:tblStyle w:val="NormalTablePHPDOCX"/>
        <w:tblW w:w="9300" w:type="dxa"/>
        <w:tblInd w:w="108" w:type="dxa"/>
        <w:tblLook w:val="04A0" w:firstRow="1" w:lastRow="0" w:firstColumn="1" w:lastColumn="0" w:noHBand="0" w:noVBand="1"/>
      </w:tblPr>
      <w:tblGrid>
        <w:gridCol w:w="1860"/>
        <w:gridCol w:w="7440"/>
      </w:tblGrid>
      <w:tr w:rsidR="001F538F" w14:paraId="08524959"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9061B78" w14:textId="77777777" w:rsidR="001F538F" w:rsidRDefault="00C35E8A">
            <w:pPr>
              <w:jc w:val="center"/>
            </w:pPr>
            <w:r>
              <w:rPr>
                <w:rFonts w:ascii="Arial" w:hAnsi="Arial" w:cs="Arial"/>
                <w:b/>
                <w:bCs/>
                <w:color w:val="FFFFFF"/>
                <w:position w:val="-2"/>
                <w:sz w:val="18"/>
                <w:szCs w:val="18"/>
              </w:rPr>
              <w:t>POGOJ 6</w:t>
            </w:r>
            <w:r>
              <w:rPr>
                <w:rFonts w:ascii="Arial" w:hAnsi="Arial" w:cs="Arial"/>
                <w:b/>
                <w:bCs/>
                <w:color w:val="FFFFFF"/>
                <w:position w:val="-2"/>
                <w:sz w:val="18"/>
                <w:szCs w:val="18"/>
              </w:rPr>
              <w:br/>
              <w:t>Šolanje uporabnikov naročnika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58B632" w14:textId="77777777" w:rsidR="001F538F" w:rsidRDefault="00C35E8A">
            <w:pPr>
              <w:spacing w:before="135" w:after="135"/>
              <w:jc w:val="both"/>
              <w:textAlignment w:val="center"/>
            </w:pPr>
            <w:r>
              <w:rPr>
                <w:rFonts w:ascii="Arial" w:hAnsi="Arial" w:cs="Arial"/>
                <w:color w:val="000000"/>
                <w:position w:val="-2"/>
                <w:sz w:val="18"/>
                <w:szCs w:val="18"/>
              </w:rPr>
              <w:t>Da zagotavlja, da bo v primeru izbire naročniku zagotovil ob dobavi, montaži in zagonu tudi izvedbo šolanja naročnikovega osebja za varno delo s ponujeno opremo, v skladu z zahtevami naročnika  v sklopu ponudbene cene.</w:t>
            </w:r>
          </w:p>
        </w:tc>
      </w:tr>
      <w:tr w:rsidR="001F538F" w14:paraId="0D2298C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D4A31D" w14:textId="77777777" w:rsidR="001F538F" w:rsidRDefault="00C35E8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8269D4" w14:textId="77777777" w:rsidR="001F538F" w:rsidRDefault="00C35E8A">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1F538F" w14:paraId="641FAB4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4BA499" w14:textId="77777777" w:rsidR="001F538F" w:rsidRDefault="00C35E8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F62BB2" w14:textId="77777777" w:rsidR="001F538F" w:rsidRDefault="00C35E8A">
            <w:pPr>
              <w:jc w:val="both"/>
              <w:textAlignment w:val="center"/>
            </w:pPr>
            <w:r>
              <w:rPr>
                <w:rFonts w:ascii="Arial" w:hAnsi="Arial" w:cs="Arial"/>
                <w:color w:val="000000"/>
                <w:position w:val="-2"/>
                <w:sz w:val="18"/>
                <w:szCs w:val="18"/>
              </w:rPr>
              <w:t> </w:t>
            </w:r>
          </w:p>
          <w:p w14:paraId="09F7024B" w14:textId="77777777" w:rsidR="001F538F" w:rsidRDefault="00C35E8A">
            <w:r>
              <w:rPr>
                <w:rFonts w:ascii="Arial" w:hAnsi="Arial" w:cs="Arial"/>
                <w:color w:val="000000"/>
                <w:position w:val="-2"/>
                <w:sz w:val="18"/>
                <w:szCs w:val="18"/>
              </w:rPr>
              <w:t xml:space="preserve"> /</w:t>
            </w:r>
          </w:p>
        </w:tc>
      </w:tr>
      <w:tr w:rsidR="001F538F" w14:paraId="097A8C0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FBEFDD" w14:textId="77777777" w:rsidR="001F538F" w:rsidRDefault="00C35E8A">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2DAF07" w14:textId="77777777" w:rsidR="001F538F" w:rsidRDefault="00C35E8A">
            <w:pPr>
              <w:spacing w:before="135" w:after="135"/>
              <w:jc w:val="both"/>
              <w:textAlignment w:val="center"/>
            </w:pPr>
            <w:r>
              <w:rPr>
                <w:rFonts w:ascii="Arial" w:hAnsi="Arial" w:cs="Arial"/>
                <w:color w:val="000000"/>
                <w:position w:val="-2"/>
                <w:sz w:val="18"/>
                <w:szCs w:val="18"/>
              </w:rPr>
              <w:t>KUMULATIVNO izpolnjevanje pogoja</w:t>
            </w:r>
          </w:p>
          <w:p w14:paraId="34A06CCC" w14:textId="77777777" w:rsidR="001F538F" w:rsidRDefault="00C35E8A">
            <w:pPr>
              <w:jc w:val="both"/>
              <w:textAlignment w:val="center"/>
            </w:pPr>
            <w:r>
              <w:rPr>
                <w:rFonts w:ascii="Arial" w:hAnsi="Arial" w:cs="Arial"/>
                <w:color w:val="000000"/>
                <w:position w:val="-2"/>
                <w:sz w:val="18"/>
                <w:szCs w:val="18"/>
              </w:rPr>
              <w:t> </w:t>
            </w:r>
          </w:p>
        </w:tc>
      </w:tr>
      <w:tr w:rsidR="001F538F" w14:paraId="4E90647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59B730" w14:textId="77777777" w:rsidR="001F538F" w:rsidRDefault="00C35E8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D58873" w14:textId="77777777" w:rsidR="001F538F" w:rsidRDefault="00C35E8A">
            <w:pPr>
              <w:spacing w:before="135" w:after="135"/>
              <w:jc w:val="both"/>
              <w:textAlignment w:val="center"/>
            </w:pPr>
            <w:r>
              <w:rPr>
                <w:rFonts w:ascii="Arial" w:hAnsi="Arial" w:cs="Arial"/>
                <w:color w:val="000000"/>
                <w:position w:val="-2"/>
                <w:sz w:val="18"/>
                <w:szCs w:val="18"/>
              </w:rPr>
              <w:t>KUMULATIVNO izpolnjevanje pogoja</w:t>
            </w:r>
          </w:p>
          <w:p w14:paraId="5BE07FB7" w14:textId="77777777" w:rsidR="001F538F" w:rsidRDefault="00C35E8A">
            <w:pPr>
              <w:jc w:val="both"/>
              <w:textAlignment w:val="center"/>
            </w:pPr>
            <w:r>
              <w:rPr>
                <w:rFonts w:ascii="Arial" w:hAnsi="Arial" w:cs="Arial"/>
                <w:color w:val="000000"/>
                <w:position w:val="-2"/>
                <w:sz w:val="18"/>
                <w:szCs w:val="18"/>
              </w:rPr>
              <w:t> </w:t>
            </w:r>
          </w:p>
        </w:tc>
      </w:tr>
    </w:tbl>
    <w:p w14:paraId="146A68DF" w14:textId="77777777" w:rsidR="001F538F" w:rsidRDefault="001F538F"/>
    <w:tbl>
      <w:tblPr>
        <w:tblStyle w:val="NormalTablePHPDOCX"/>
        <w:tblW w:w="9300" w:type="dxa"/>
        <w:tblInd w:w="108" w:type="dxa"/>
        <w:tblLook w:val="04A0" w:firstRow="1" w:lastRow="0" w:firstColumn="1" w:lastColumn="0" w:noHBand="0" w:noVBand="1"/>
      </w:tblPr>
      <w:tblGrid>
        <w:gridCol w:w="1860"/>
        <w:gridCol w:w="7440"/>
      </w:tblGrid>
      <w:tr w:rsidR="001F538F" w14:paraId="330399A9"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145E55D" w14:textId="77777777" w:rsidR="001F538F" w:rsidRDefault="00C35E8A">
            <w:pPr>
              <w:jc w:val="center"/>
            </w:pPr>
            <w:r>
              <w:rPr>
                <w:rFonts w:ascii="Arial" w:hAnsi="Arial" w:cs="Arial"/>
                <w:b/>
                <w:bCs/>
                <w:color w:val="FFFFFF"/>
                <w:position w:val="-2"/>
                <w:sz w:val="18"/>
                <w:szCs w:val="18"/>
              </w:rPr>
              <w:t>POGOJ 7</w:t>
            </w:r>
            <w:r>
              <w:rPr>
                <w:rFonts w:ascii="Arial" w:hAnsi="Arial" w:cs="Arial"/>
                <w:b/>
                <w:bCs/>
                <w:color w:val="FFFFFF"/>
                <w:position w:val="-2"/>
                <w:sz w:val="18"/>
                <w:szCs w:val="18"/>
              </w:rPr>
              <w:br/>
              <w:t>Dostava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7CFD07" w14:textId="77777777" w:rsidR="001F538F" w:rsidRDefault="00C35E8A">
            <w:pPr>
              <w:spacing w:before="135" w:after="135"/>
              <w:jc w:val="both"/>
              <w:textAlignment w:val="center"/>
            </w:pPr>
            <w:r>
              <w:rPr>
                <w:rFonts w:ascii="Arial" w:hAnsi="Arial" w:cs="Arial"/>
                <w:color w:val="000000"/>
                <w:position w:val="-2"/>
                <w:sz w:val="18"/>
                <w:szCs w:val="18"/>
              </w:rPr>
              <w:t xml:space="preserve">Da zagotavlja dostavo, montažo in zagon opreme </w:t>
            </w:r>
            <w:proofErr w:type="spellStart"/>
            <w:r>
              <w:rPr>
                <w:rFonts w:ascii="Arial" w:hAnsi="Arial" w:cs="Arial"/>
                <w:color w:val="000000"/>
                <w:position w:val="-2"/>
                <w:sz w:val="18"/>
                <w:szCs w:val="18"/>
              </w:rPr>
              <w:t>ddp</w:t>
            </w:r>
            <w:proofErr w:type="spellEnd"/>
            <w:r>
              <w:rPr>
                <w:rFonts w:ascii="Arial" w:hAnsi="Arial" w:cs="Arial"/>
                <w:color w:val="000000"/>
                <w:position w:val="-2"/>
                <w:sz w:val="18"/>
                <w:szCs w:val="18"/>
              </w:rPr>
              <w:t xml:space="preserve"> prostori naročnika, Splošna bolnišnica Novo mesto, razloženo in montirano v prostore naročnika, v sklopu ponudbene cene.</w:t>
            </w:r>
          </w:p>
        </w:tc>
      </w:tr>
      <w:tr w:rsidR="001F538F" w14:paraId="1A07734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2AB101" w14:textId="77777777" w:rsidR="001F538F" w:rsidRDefault="00C35E8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D532B6" w14:textId="77777777" w:rsidR="001F538F" w:rsidRDefault="00C35E8A">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1F538F" w14:paraId="0C9BB30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DE5677" w14:textId="77777777" w:rsidR="001F538F" w:rsidRDefault="00C35E8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A7EDBF" w14:textId="77777777" w:rsidR="001F538F" w:rsidRDefault="00C35E8A">
            <w:pPr>
              <w:jc w:val="both"/>
              <w:textAlignment w:val="center"/>
            </w:pPr>
            <w:r>
              <w:rPr>
                <w:rFonts w:ascii="Arial" w:hAnsi="Arial" w:cs="Arial"/>
                <w:color w:val="000000"/>
                <w:position w:val="-2"/>
                <w:sz w:val="18"/>
                <w:szCs w:val="18"/>
              </w:rPr>
              <w:t> </w:t>
            </w:r>
          </w:p>
          <w:p w14:paraId="7B587C0B" w14:textId="77777777" w:rsidR="001F538F" w:rsidRDefault="00C35E8A">
            <w:r>
              <w:rPr>
                <w:rFonts w:ascii="Arial" w:hAnsi="Arial" w:cs="Arial"/>
                <w:color w:val="000000"/>
                <w:position w:val="-2"/>
                <w:sz w:val="18"/>
                <w:szCs w:val="18"/>
              </w:rPr>
              <w:t xml:space="preserve"> /</w:t>
            </w:r>
          </w:p>
        </w:tc>
      </w:tr>
      <w:tr w:rsidR="001F538F" w14:paraId="078530C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2FBEED" w14:textId="77777777" w:rsidR="001F538F" w:rsidRDefault="00C35E8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BC6A74" w14:textId="77777777" w:rsidR="001F538F" w:rsidRDefault="00C35E8A">
            <w:pPr>
              <w:spacing w:before="135" w:after="135"/>
              <w:jc w:val="both"/>
              <w:textAlignment w:val="center"/>
            </w:pPr>
            <w:r>
              <w:rPr>
                <w:rFonts w:ascii="Arial" w:hAnsi="Arial" w:cs="Arial"/>
                <w:color w:val="000000"/>
                <w:position w:val="-2"/>
                <w:sz w:val="18"/>
                <w:szCs w:val="18"/>
              </w:rPr>
              <w:t>KUMULATIVNO izpolnjevanje pogoja</w:t>
            </w:r>
          </w:p>
          <w:p w14:paraId="7D4CD49B" w14:textId="77777777" w:rsidR="001F538F" w:rsidRDefault="00C35E8A">
            <w:pPr>
              <w:jc w:val="both"/>
              <w:textAlignment w:val="center"/>
            </w:pPr>
            <w:r>
              <w:rPr>
                <w:rFonts w:ascii="Arial" w:hAnsi="Arial" w:cs="Arial"/>
                <w:color w:val="000000"/>
                <w:position w:val="-2"/>
                <w:sz w:val="18"/>
                <w:szCs w:val="18"/>
              </w:rPr>
              <w:t> </w:t>
            </w:r>
          </w:p>
        </w:tc>
      </w:tr>
      <w:tr w:rsidR="001F538F" w14:paraId="7D29183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ADF0EE" w14:textId="77777777" w:rsidR="001F538F" w:rsidRDefault="00C35E8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00A6BC" w14:textId="77777777" w:rsidR="001F538F" w:rsidRDefault="00C35E8A">
            <w:pPr>
              <w:spacing w:before="135" w:after="135"/>
              <w:jc w:val="both"/>
              <w:textAlignment w:val="center"/>
            </w:pPr>
            <w:r>
              <w:rPr>
                <w:rFonts w:ascii="Arial" w:hAnsi="Arial" w:cs="Arial"/>
                <w:color w:val="000000"/>
                <w:position w:val="-2"/>
                <w:sz w:val="18"/>
                <w:szCs w:val="18"/>
              </w:rPr>
              <w:t>KUMULATIVNO izpolnjevanje pogoja</w:t>
            </w:r>
          </w:p>
          <w:p w14:paraId="6309770D" w14:textId="77777777" w:rsidR="001F538F" w:rsidRDefault="00C35E8A">
            <w:pPr>
              <w:jc w:val="both"/>
              <w:textAlignment w:val="center"/>
            </w:pPr>
            <w:r>
              <w:rPr>
                <w:rFonts w:ascii="Arial" w:hAnsi="Arial" w:cs="Arial"/>
                <w:color w:val="000000"/>
                <w:position w:val="-2"/>
                <w:sz w:val="18"/>
                <w:szCs w:val="18"/>
              </w:rPr>
              <w:t> </w:t>
            </w:r>
          </w:p>
        </w:tc>
      </w:tr>
    </w:tbl>
    <w:p w14:paraId="2C921447" w14:textId="77777777" w:rsidR="001F538F" w:rsidRDefault="001F538F"/>
    <w:tbl>
      <w:tblPr>
        <w:tblStyle w:val="NormalTablePHPDOCX"/>
        <w:tblW w:w="9300" w:type="dxa"/>
        <w:tblInd w:w="108" w:type="dxa"/>
        <w:tblLook w:val="04A0" w:firstRow="1" w:lastRow="0" w:firstColumn="1" w:lastColumn="0" w:noHBand="0" w:noVBand="1"/>
      </w:tblPr>
      <w:tblGrid>
        <w:gridCol w:w="1860"/>
        <w:gridCol w:w="7440"/>
      </w:tblGrid>
      <w:tr w:rsidR="001F538F" w14:paraId="4A592F54"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B20A0A9" w14:textId="77777777" w:rsidR="001F538F" w:rsidRDefault="00C35E8A">
            <w:pPr>
              <w:jc w:val="center"/>
            </w:pPr>
            <w:r>
              <w:rPr>
                <w:rFonts w:ascii="Arial" w:hAnsi="Arial" w:cs="Arial"/>
                <w:b/>
                <w:bCs/>
                <w:color w:val="FFFFFF"/>
                <w:position w:val="-2"/>
                <w:sz w:val="18"/>
                <w:szCs w:val="18"/>
              </w:rPr>
              <w:t>POGOJ 8</w:t>
            </w:r>
            <w:r>
              <w:rPr>
                <w:rFonts w:ascii="Arial" w:hAnsi="Arial" w:cs="Arial"/>
                <w:b/>
                <w:bCs/>
                <w:color w:val="FFFFFF"/>
                <w:position w:val="-2"/>
                <w:sz w:val="18"/>
                <w:szCs w:val="18"/>
              </w:rPr>
              <w:br/>
              <w:t>Garancijski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C06E6E" w14:textId="77777777" w:rsidR="001F538F" w:rsidRDefault="00C35E8A">
            <w:pPr>
              <w:spacing w:before="135" w:after="135"/>
              <w:jc w:val="both"/>
              <w:textAlignment w:val="center"/>
            </w:pPr>
            <w:r>
              <w:rPr>
                <w:rFonts w:ascii="Arial" w:hAnsi="Arial" w:cs="Arial"/>
                <w:color w:val="000000"/>
                <w:position w:val="-2"/>
                <w:sz w:val="18"/>
                <w:szCs w:val="18"/>
              </w:rPr>
              <w:t>Ponudnik mora zagotavljati najmanj 24 mesečno garancijo šteto od podpisa primopredajnega zapisnika, za brezhibno delovanje celotne ponujene opreme, pri čemer mora garancija vključevati vso preventivno vzdrževanje in vse stroške dela, rezervnih delov, drobnega potrošnega materiala, potne stroške ter vse morebitne ostale stroške potrebne za odpravo napak oz. za zagotavljanje brezhibnega delovanja opreme. </w:t>
            </w:r>
          </w:p>
        </w:tc>
      </w:tr>
      <w:tr w:rsidR="001F538F" w14:paraId="3DD3D18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797A49" w14:textId="77777777" w:rsidR="001F538F" w:rsidRDefault="00C35E8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553B62" w14:textId="77777777" w:rsidR="001F538F" w:rsidRDefault="00C35E8A">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1F538F" w14:paraId="39F859B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1AFBD9" w14:textId="77777777" w:rsidR="001F538F" w:rsidRDefault="00C35E8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3C68CE" w14:textId="77777777" w:rsidR="001F538F" w:rsidRDefault="00C35E8A">
            <w:pPr>
              <w:jc w:val="both"/>
              <w:textAlignment w:val="center"/>
            </w:pPr>
            <w:r>
              <w:rPr>
                <w:rFonts w:ascii="Arial" w:hAnsi="Arial" w:cs="Arial"/>
                <w:color w:val="000000"/>
                <w:position w:val="-2"/>
                <w:sz w:val="18"/>
                <w:szCs w:val="18"/>
              </w:rPr>
              <w:t> </w:t>
            </w:r>
          </w:p>
          <w:p w14:paraId="088D90CA" w14:textId="77777777" w:rsidR="001F538F" w:rsidRDefault="00C35E8A">
            <w:r>
              <w:rPr>
                <w:rFonts w:ascii="Arial" w:hAnsi="Arial" w:cs="Arial"/>
                <w:color w:val="000000"/>
                <w:position w:val="-2"/>
                <w:sz w:val="18"/>
                <w:szCs w:val="18"/>
              </w:rPr>
              <w:t xml:space="preserve"> /</w:t>
            </w:r>
          </w:p>
        </w:tc>
      </w:tr>
      <w:tr w:rsidR="001F538F" w14:paraId="5635985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96B480" w14:textId="77777777" w:rsidR="001F538F" w:rsidRDefault="00C35E8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973F02" w14:textId="77777777" w:rsidR="001F538F" w:rsidRDefault="00C35E8A">
            <w:pPr>
              <w:spacing w:before="135" w:after="135"/>
              <w:jc w:val="both"/>
              <w:textAlignment w:val="center"/>
            </w:pPr>
            <w:r>
              <w:rPr>
                <w:rFonts w:ascii="Arial" w:hAnsi="Arial" w:cs="Arial"/>
                <w:color w:val="000000"/>
                <w:position w:val="-2"/>
                <w:sz w:val="18"/>
                <w:szCs w:val="18"/>
              </w:rPr>
              <w:t>MORAJO izpolnjevati pogoj</w:t>
            </w:r>
          </w:p>
          <w:p w14:paraId="34590585" w14:textId="77777777" w:rsidR="001F538F" w:rsidRDefault="00C35E8A">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ESPD in podpisan in žigosan obrazec Krovne izjave s podpisom katerega izjavlja, da izpolnjuje navedeni pogoj.</w:t>
            </w:r>
          </w:p>
        </w:tc>
      </w:tr>
      <w:tr w:rsidR="001F538F" w14:paraId="42CC2F4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21C6A0" w14:textId="77777777" w:rsidR="001F538F" w:rsidRDefault="00C35E8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CDC87B" w14:textId="77777777" w:rsidR="001F538F" w:rsidRDefault="00C35E8A">
            <w:pPr>
              <w:spacing w:before="135" w:after="135"/>
              <w:jc w:val="both"/>
              <w:textAlignment w:val="center"/>
            </w:pPr>
            <w:r>
              <w:rPr>
                <w:rFonts w:ascii="Arial" w:hAnsi="Arial" w:cs="Arial"/>
                <w:color w:val="000000"/>
                <w:position w:val="-2"/>
                <w:sz w:val="18"/>
                <w:szCs w:val="18"/>
              </w:rPr>
              <w:t>MORAJO izpolnjevati pogoj</w:t>
            </w:r>
          </w:p>
          <w:p w14:paraId="5C910726" w14:textId="77777777" w:rsidR="001F538F" w:rsidRDefault="00C35E8A">
            <w:pPr>
              <w:spacing w:before="135" w:after="135"/>
              <w:jc w:val="both"/>
              <w:textAlignment w:val="center"/>
            </w:pPr>
            <w:r>
              <w:rPr>
                <w:rFonts w:ascii="Arial" w:hAnsi="Arial" w:cs="Arial"/>
                <w:color w:val="000000"/>
                <w:position w:val="-2"/>
                <w:sz w:val="18"/>
                <w:szCs w:val="18"/>
              </w:rPr>
              <w:lastRenderedPageBreak/>
              <w:t>Podizvajalci morajo pogoj izpolnjevati v obsegu, v katerem prevzemajo izvedbo del. Vsak izmed podizvajalcev mora predložiti ESPD in podpisan in žigosan obrazec Izjava zastopnika podizvajalca s podpisom katerega izjavlja, da izpolnjuje navedeni pogoj.</w:t>
            </w:r>
          </w:p>
        </w:tc>
      </w:tr>
    </w:tbl>
    <w:p w14:paraId="2E3F3F11" w14:textId="77777777" w:rsidR="001F538F" w:rsidRDefault="001F538F"/>
    <w:tbl>
      <w:tblPr>
        <w:tblStyle w:val="NormalTablePHPDOCX"/>
        <w:tblW w:w="9300" w:type="dxa"/>
        <w:tblInd w:w="108" w:type="dxa"/>
        <w:tblLook w:val="04A0" w:firstRow="1" w:lastRow="0" w:firstColumn="1" w:lastColumn="0" w:noHBand="0" w:noVBand="1"/>
      </w:tblPr>
      <w:tblGrid>
        <w:gridCol w:w="1860"/>
        <w:gridCol w:w="7440"/>
      </w:tblGrid>
      <w:tr w:rsidR="001F538F" w14:paraId="69E3F6CD"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B633B74" w14:textId="77777777" w:rsidR="001F538F" w:rsidRDefault="00C35E8A">
            <w:pPr>
              <w:jc w:val="center"/>
            </w:pPr>
            <w:r>
              <w:rPr>
                <w:rFonts w:ascii="Arial" w:hAnsi="Arial" w:cs="Arial"/>
                <w:b/>
                <w:bCs/>
                <w:color w:val="FFFFFF"/>
                <w:position w:val="-2"/>
                <w:sz w:val="18"/>
                <w:szCs w:val="18"/>
              </w:rPr>
              <w:t>POGOJ 9</w:t>
            </w:r>
            <w:r>
              <w:rPr>
                <w:rFonts w:ascii="Arial" w:hAnsi="Arial" w:cs="Arial"/>
                <w:b/>
                <w:bCs/>
                <w:color w:val="FFFFFF"/>
                <w:position w:val="-2"/>
                <w:sz w:val="18"/>
                <w:szCs w:val="18"/>
              </w:rPr>
              <w:br/>
              <w:t>Servis</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ECA789" w14:textId="77777777" w:rsidR="001F538F" w:rsidRDefault="00C35E8A">
            <w:pPr>
              <w:spacing w:before="135" w:after="135"/>
              <w:jc w:val="both"/>
              <w:textAlignment w:val="center"/>
            </w:pPr>
            <w:r>
              <w:rPr>
                <w:rFonts w:ascii="Arial" w:hAnsi="Arial" w:cs="Arial"/>
                <w:color w:val="000000"/>
                <w:position w:val="-2"/>
                <w:sz w:val="18"/>
                <w:szCs w:val="18"/>
              </w:rPr>
              <w:t>Da zagotavlja pooblaščen in usposobljen servis v Republiki Sloveniji, ki ima pooblastilo za pogodbeno vzdrževanje od proizvajalca opreme;</w:t>
            </w:r>
          </w:p>
        </w:tc>
      </w:tr>
      <w:tr w:rsidR="001F538F" w14:paraId="06502FA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8013FA" w14:textId="77777777" w:rsidR="001F538F" w:rsidRDefault="00C35E8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8B412C" w14:textId="77777777" w:rsidR="001F538F" w:rsidRDefault="00C35E8A">
            <w:pPr>
              <w:spacing w:before="135" w:after="135"/>
              <w:jc w:val="both"/>
              <w:textAlignment w:val="center"/>
            </w:pPr>
            <w:r>
              <w:rPr>
                <w:rFonts w:ascii="Arial" w:hAnsi="Arial" w:cs="Arial"/>
                <w:color w:val="000000"/>
                <w:position w:val="-2"/>
                <w:sz w:val="18"/>
                <w:szCs w:val="18"/>
              </w:rPr>
              <w:t>Ponudnik mora predložiti ESPD in podpisan in žigosan obrazec Krovne izjave s podpisom katerega izjavlja, da izpolnjuje navedeni pogoj, priložiti pa mora tudi: • veljaven dokument oz. pogodbo izdan s strani proizvajalca oz. principala ponujene opreme, kjer je jasno razviden status pooblaščenega  serviserja ponujene opreme.</w:t>
            </w:r>
          </w:p>
        </w:tc>
      </w:tr>
      <w:tr w:rsidR="001F538F" w14:paraId="3013006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408DC1" w14:textId="77777777" w:rsidR="001F538F" w:rsidRDefault="00C35E8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8B0386" w14:textId="77777777" w:rsidR="001F538F" w:rsidRDefault="00C35E8A">
            <w:pPr>
              <w:spacing w:before="135" w:after="135"/>
              <w:jc w:val="both"/>
              <w:textAlignment w:val="center"/>
            </w:pPr>
            <w:r>
              <w:rPr>
                <w:rFonts w:ascii="Arial" w:hAnsi="Arial" w:cs="Arial"/>
                <w:color w:val="000000"/>
                <w:position w:val="-2"/>
                <w:sz w:val="18"/>
                <w:szCs w:val="18"/>
              </w:rPr>
              <w:t>Ponudnik priloži veljaven dokument oz. pogodbo izdan s strani proizvajalca oz. principala ponujene opreme, kjer je jasno razviden status pooblaščenega  serviserja ponujene opreme.</w:t>
            </w:r>
          </w:p>
        </w:tc>
      </w:tr>
      <w:tr w:rsidR="001F538F" w14:paraId="2F7B1E3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0419C8" w14:textId="77777777" w:rsidR="001F538F" w:rsidRDefault="00C35E8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5DF2BD" w14:textId="77777777" w:rsidR="001F538F" w:rsidRDefault="00C35E8A">
            <w:pPr>
              <w:spacing w:before="135" w:after="135"/>
              <w:jc w:val="both"/>
              <w:textAlignment w:val="center"/>
            </w:pPr>
            <w:r>
              <w:rPr>
                <w:rFonts w:ascii="Arial" w:hAnsi="Arial" w:cs="Arial"/>
                <w:color w:val="000000"/>
                <w:position w:val="-2"/>
                <w:sz w:val="18"/>
                <w:szCs w:val="18"/>
              </w:rPr>
              <w:t>MORAJO izpolnjevati pogoj</w:t>
            </w:r>
          </w:p>
          <w:p w14:paraId="0B35F16A" w14:textId="77777777" w:rsidR="001F538F" w:rsidRDefault="00C35E8A">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ESPD in podpisan in žigosan obrazec Krovne izjave s podpisom katerega izjavlja, da izpolnjuje navedeni pogoj.</w:t>
            </w:r>
          </w:p>
        </w:tc>
      </w:tr>
      <w:tr w:rsidR="001F538F" w14:paraId="44396AD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41F77F" w14:textId="77777777" w:rsidR="001F538F" w:rsidRDefault="00C35E8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C097BA" w14:textId="77777777" w:rsidR="001F538F" w:rsidRDefault="00C35E8A">
            <w:pPr>
              <w:spacing w:before="135" w:after="135"/>
              <w:jc w:val="both"/>
              <w:textAlignment w:val="center"/>
            </w:pPr>
            <w:r>
              <w:rPr>
                <w:rFonts w:ascii="Arial" w:hAnsi="Arial" w:cs="Arial"/>
                <w:color w:val="000000"/>
                <w:position w:val="-2"/>
                <w:sz w:val="18"/>
                <w:szCs w:val="18"/>
              </w:rPr>
              <w:t>MORAJO izpolnjevati pogoj</w:t>
            </w:r>
          </w:p>
          <w:p w14:paraId="4989BD8B" w14:textId="77777777" w:rsidR="001F538F" w:rsidRDefault="00C35E8A">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ESPD in podpisan in žigosan obrazec Izjava zastopnika podizvajalca s podpisom katerega izjavlja, da izpolnjuje navedeni pogoj.</w:t>
            </w:r>
          </w:p>
        </w:tc>
      </w:tr>
    </w:tbl>
    <w:p w14:paraId="69C3AE49" w14:textId="77777777" w:rsidR="001F538F" w:rsidRDefault="001F538F"/>
    <w:tbl>
      <w:tblPr>
        <w:tblStyle w:val="NormalTablePHPDOCX"/>
        <w:tblW w:w="9300" w:type="dxa"/>
        <w:tblInd w:w="108" w:type="dxa"/>
        <w:tblLook w:val="04A0" w:firstRow="1" w:lastRow="0" w:firstColumn="1" w:lastColumn="0" w:noHBand="0" w:noVBand="1"/>
      </w:tblPr>
      <w:tblGrid>
        <w:gridCol w:w="1860"/>
        <w:gridCol w:w="7440"/>
      </w:tblGrid>
      <w:tr w:rsidR="001F538F" w14:paraId="5C66B546"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30228F9" w14:textId="77777777" w:rsidR="001F538F" w:rsidRDefault="00C35E8A">
            <w:pPr>
              <w:jc w:val="center"/>
            </w:pPr>
            <w:r>
              <w:rPr>
                <w:rFonts w:ascii="Arial" w:hAnsi="Arial" w:cs="Arial"/>
                <w:b/>
                <w:bCs/>
                <w:color w:val="FFFFFF"/>
                <w:position w:val="-2"/>
                <w:sz w:val="18"/>
                <w:szCs w:val="18"/>
              </w:rPr>
              <w:t>POGOJ 10</w:t>
            </w:r>
            <w:r>
              <w:rPr>
                <w:rFonts w:ascii="Arial" w:hAnsi="Arial" w:cs="Arial"/>
                <w:b/>
                <w:bCs/>
                <w:color w:val="FFFFFF"/>
                <w:position w:val="-2"/>
                <w:sz w:val="18"/>
                <w:szCs w:val="18"/>
              </w:rPr>
              <w:br/>
              <w:t xml:space="preserve">Odzivni čas in čas odprave napak v garancijskem in </w:t>
            </w:r>
            <w:proofErr w:type="spellStart"/>
            <w:r>
              <w:rPr>
                <w:rFonts w:ascii="Arial" w:hAnsi="Arial" w:cs="Arial"/>
                <w:b/>
                <w:bCs/>
                <w:color w:val="FFFFFF"/>
                <w:position w:val="-2"/>
                <w:sz w:val="18"/>
                <w:szCs w:val="18"/>
              </w:rPr>
              <w:t>pogarancijskem</w:t>
            </w:r>
            <w:proofErr w:type="spellEnd"/>
            <w:r>
              <w:rPr>
                <w:rFonts w:ascii="Arial" w:hAnsi="Arial" w:cs="Arial"/>
                <w:b/>
                <w:bCs/>
                <w:color w:val="FFFFFF"/>
                <w:position w:val="-2"/>
                <w:sz w:val="18"/>
                <w:szCs w:val="18"/>
              </w:rPr>
              <w:t xml:space="preserve"> roku</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EA9500" w14:textId="77777777" w:rsidR="001F538F" w:rsidRDefault="00C35E8A">
            <w:pPr>
              <w:spacing w:before="135" w:after="135"/>
              <w:jc w:val="both"/>
              <w:textAlignment w:val="center"/>
            </w:pPr>
            <w:r>
              <w:rPr>
                <w:rFonts w:ascii="Arial" w:hAnsi="Arial" w:cs="Arial"/>
                <w:color w:val="000000"/>
                <w:position w:val="-2"/>
                <w:sz w:val="18"/>
                <w:szCs w:val="18"/>
              </w:rPr>
              <w:t xml:space="preserve">Ponudnik mora v času garancije (in kasneje v </w:t>
            </w:r>
            <w:proofErr w:type="spellStart"/>
            <w:r>
              <w:rPr>
                <w:rFonts w:ascii="Arial" w:hAnsi="Arial" w:cs="Arial"/>
                <w:color w:val="000000"/>
                <w:position w:val="-2"/>
                <w:sz w:val="18"/>
                <w:szCs w:val="18"/>
              </w:rPr>
              <w:t>pogarancijskem</w:t>
            </w:r>
            <w:proofErr w:type="spellEnd"/>
            <w:r>
              <w:rPr>
                <w:rFonts w:ascii="Arial" w:hAnsi="Arial" w:cs="Arial"/>
                <w:color w:val="000000"/>
                <w:position w:val="-2"/>
                <w:sz w:val="18"/>
                <w:szCs w:val="18"/>
              </w:rPr>
              <w:t xml:space="preserve"> obdobju v času vzdrževalne pogodbe) zagotavljati:</w:t>
            </w:r>
          </w:p>
          <w:p w14:paraId="4662F1D9" w14:textId="77777777" w:rsidR="001F538F" w:rsidRDefault="00C35E8A">
            <w:pPr>
              <w:spacing w:before="135" w:after="135"/>
              <w:jc w:val="both"/>
              <w:textAlignment w:val="center"/>
            </w:pPr>
            <w:r>
              <w:rPr>
                <w:rFonts w:ascii="Arial" w:hAnsi="Arial" w:cs="Arial"/>
                <w:color w:val="000000"/>
                <w:position w:val="-2"/>
                <w:sz w:val="18"/>
                <w:szCs w:val="18"/>
              </w:rPr>
              <w:t>• odzivni čas servisa največ 2 uri (da se servis javi in se z naročnikom dogovorita o vsebini in času  odprave okvare),</w:t>
            </w:r>
          </w:p>
          <w:p w14:paraId="5CE4EB4C" w14:textId="77777777" w:rsidR="001F538F" w:rsidRDefault="00C35E8A">
            <w:pPr>
              <w:spacing w:before="135" w:after="135"/>
              <w:jc w:val="both"/>
              <w:textAlignment w:val="center"/>
            </w:pPr>
            <w:r>
              <w:rPr>
                <w:rFonts w:ascii="Arial" w:hAnsi="Arial" w:cs="Arial"/>
                <w:color w:val="000000"/>
                <w:position w:val="-2"/>
                <w:sz w:val="18"/>
                <w:szCs w:val="18"/>
              </w:rPr>
              <w:t>• obisk serviserja na lokaciji naročnika da detajlno preveri stanje okvare v maksimalno 48 urah (v primeru vikenda ali prazničnih dnevih pa v največ v 5-ih dneh!), </w:t>
            </w:r>
          </w:p>
          <w:p w14:paraId="552397CD" w14:textId="77777777" w:rsidR="001F538F" w:rsidRDefault="00C35E8A">
            <w:pPr>
              <w:spacing w:before="135" w:after="135"/>
              <w:jc w:val="both"/>
              <w:textAlignment w:val="center"/>
            </w:pPr>
            <w:r>
              <w:rPr>
                <w:rFonts w:ascii="Arial" w:hAnsi="Arial" w:cs="Arial"/>
                <w:color w:val="000000"/>
                <w:position w:val="-2"/>
                <w:sz w:val="18"/>
                <w:szCs w:val="18"/>
              </w:rPr>
              <w:t>• odpravo okvare v največ 5 dneh (čas odprave napake je lahko izjemoma daljši, po predhodnem dogovoru z naročnikom), </w:t>
            </w:r>
          </w:p>
          <w:p w14:paraId="51838177" w14:textId="77777777" w:rsidR="001F538F" w:rsidRDefault="00C35E8A">
            <w:pPr>
              <w:spacing w:before="135" w:after="135"/>
              <w:jc w:val="both"/>
              <w:textAlignment w:val="center"/>
            </w:pPr>
            <w:r>
              <w:rPr>
                <w:rFonts w:ascii="Arial" w:hAnsi="Arial" w:cs="Arial"/>
                <w:color w:val="000000"/>
                <w:position w:val="-2"/>
                <w:sz w:val="18"/>
                <w:szCs w:val="18"/>
              </w:rPr>
              <w:t>• dostava nadomestne operacijske mize (op. steber) v 24-ih urah (v primeru vikenda ali prazničnih dnevih pa v največ v 5-ih dneh), v kolikor gre za večjo okvaro, ki ne more biti odpravljena v 5-ih dneh,</w:t>
            </w:r>
          </w:p>
          <w:p w14:paraId="3D0AA4F2" w14:textId="77777777" w:rsidR="001F538F" w:rsidRDefault="00C35E8A">
            <w:pPr>
              <w:spacing w:before="135" w:after="135"/>
              <w:jc w:val="both"/>
              <w:textAlignment w:val="center"/>
            </w:pPr>
            <w:r>
              <w:rPr>
                <w:rFonts w:ascii="Arial" w:hAnsi="Arial" w:cs="Arial"/>
                <w:color w:val="000000"/>
                <w:position w:val="-2"/>
                <w:sz w:val="18"/>
                <w:szCs w:val="18"/>
              </w:rPr>
              <w:t>šteto od prejemu pisnega obvestila o okvari.</w:t>
            </w:r>
          </w:p>
        </w:tc>
      </w:tr>
      <w:tr w:rsidR="001F538F" w14:paraId="082335E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4524B4" w14:textId="77777777" w:rsidR="001F538F" w:rsidRDefault="00C35E8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9E0B45" w14:textId="77777777" w:rsidR="001F538F" w:rsidRDefault="00C35E8A">
            <w:pPr>
              <w:spacing w:before="135" w:after="135"/>
              <w:jc w:val="both"/>
              <w:textAlignment w:val="center"/>
            </w:pPr>
            <w:r>
              <w:rPr>
                <w:rFonts w:ascii="Arial" w:hAnsi="Arial" w:cs="Arial"/>
                <w:color w:val="000000"/>
                <w:position w:val="-2"/>
                <w:sz w:val="18"/>
                <w:szCs w:val="18"/>
              </w:rPr>
              <w:t>Ponudnik mora predložiti ESPD in podpisan in žigosan obrazec Krovne izjave s podpisom katerega izjavlja, da izpolnjuje navedeni pogoj.</w:t>
            </w:r>
          </w:p>
        </w:tc>
      </w:tr>
      <w:tr w:rsidR="001F538F" w14:paraId="309810A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D79E9B" w14:textId="77777777" w:rsidR="001F538F" w:rsidRDefault="00C35E8A">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EC8948" w14:textId="77777777" w:rsidR="001F538F" w:rsidRDefault="00C35E8A">
            <w:pPr>
              <w:jc w:val="both"/>
              <w:textAlignment w:val="center"/>
            </w:pPr>
            <w:r>
              <w:rPr>
                <w:rFonts w:ascii="Arial" w:hAnsi="Arial" w:cs="Arial"/>
                <w:color w:val="000000"/>
                <w:position w:val="-2"/>
                <w:sz w:val="18"/>
                <w:szCs w:val="18"/>
              </w:rPr>
              <w:t> </w:t>
            </w:r>
          </w:p>
          <w:p w14:paraId="605B7B5A" w14:textId="77777777" w:rsidR="001F538F" w:rsidRDefault="00C35E8A">
            <w:r>
              <w:rPr>
                <w:rFonts w:ascii="Arial" w:hAnsi="Arial" w:cs="Arial"/>
                <w:color w:val="000000"/>
                <w:position w:val="-2"/>
                <w:sz w:val="18"/>
                <w:szCs w:val="18"/>
              </w:rPr>
              <w:t xml:space="preserve"> /</w:t>
            </w:r>
          </w:p>
        </w:tc>
      </w:tr>
      <w:tr w:rsidR="001F538F" w14:paraId="1947752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C2974D" w14:textId="77777777" w:rsidR="001F538F" w:rsidRDefault="00C35E8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334242" w14:textId="77777777" w:rsidR="001F538F" w:rsidRDefault="00C35E8A">
            <w:pPr>
              <w:spacing w:before="135" w:after="135"/>
              <w:jc w:val="both"/>
              <w:textAlignment w:val="center"/>
            </w:pPr>
            <w:r>
              <w:rPr>
                <w:rFonts w:ascii="Arial" w:hAnsi="Arial" w:cs="Arial"/>
                <w:color w:val="000000"/>
                <w:position w:val="-2"/>
                <w:sz w:val="18"/>
                <w:szCs w:val="18"/>
              </w:rPr>
              <w:t>MORAJO izpolnjevati pogoj</w:t>
            </w:r>
          </w:p>
          <w:p w14:paraId="7181BD48" w14:textId="77777777" w:rsidR="001F538F" w:rsidRDefault="00C35E8A">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ESPD in podpisan in žigosan obrazec Krovne izjave s podpisom katerega izjavlja, da izpolnjuje navedeni pogoj.</w:t>
            </w:r>
          </w:p>
        </w:tc>
      </w:tr>
      <w:tr w:rsidR="001F538F" w14:paraId="5EF401D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665F10" w14:textId="77777777" w:rsidR="001F538F" w:rsidRDefault="00C35E8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59D95B" w14:textId="77777777" w:rsidR="001F538F" w:rsidRDefault="00C35E8A">
            <w:pPr>
              <w:spacing w:before="135" w:after="135"/>
              <w:jc w:val="both"/>
              <w:textAlignment w:val="center"/>
            </w:pPr>
            <w:r>
              <w:rPr>
                <w:rFonts w:ascii="Arial" w:hAnsi="Arial" w:cs="Arial"/>
                <w:color w:val="000000"/>
                <w:position w:val="-2"/>
                <w:sz w:val="18"/>
                <w:szCs w:val="18"/>
              </w:rPr>
              <w:t>MORAJO izpolnjevati pogoj</w:t>
            </w:r>
          </w:p>
          <w:p w14:paraId="48F44B27" w14:textId="77777777" w:rsidR="001F538F" w:rsidRDefault="00C35E8A">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ESPD in podpisan in žigosan obrazec Izjava zastopnika podizvajalca s podpisom katerega izjavlja, da izpolnjuje navedeni pogoj.</w:t>
            </w:r>
          </w:p>
        </w:tc>
      </w:tr>
    </w:tbl>
    <w:p w14:paraId="51F86E4D" w14:textId="77777777" w:rsidR="001F538F" w:rsidRDefault="001F538F">
      <w:pPr>
        <w:sectPr w:rsidR="001F538F" w:rsidSect="00D931BF">
          <w:pgSz w:w="11906" w:h="16838"/>
          <w:pgMar w:top="1418" w:right="1418" w:bottom="1418" w:left="1418" w:header="567" w:footer="680" w:gutter="0"/>
          <w:cols w:space="708"/>
          <w:docGrid w:linePitch="360"/>
        </w:sectPr>
      </w:pPr>
    </w:p>
    <w:p w14:paraId="42AC52D8" w14:textId="77777777" w:rsidR="00C35E8A" w:rsidRPr="00141928" w:rsidRDefault="00C35E8A"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1F538F" w14:paraId="7011295A" w14:textId="77777777">
        <w:tc>
          <w:tcPr>
            <w:tcW w:w="0" w:type="auto"/>
            <w:shd w:val="clear" w:color="auto" w:fill="000000"/>
            <w:tcMar>
              <w:top w:w="150" w:type="dxa"/>
              <w:bottom w:w="150" w:type="dxa"/>
            </w:tcMar>
            <w:vAlign w:val="center"/>
          </w:tcPr>
          <w:p w14:paraId="67F2FE42" w14:textId="77777777" w:rsidR="001F538F" w:rsidRDefault="00C35E8A">
            <w:pPr>
              <w:jc w:val="center"/>
            </w:pPr>
            <w:r>
              <w:rPr>
                <w:rFonts w:ascii="Arial" w:hAnsi="Arial" w:cs="Arial"/>
                <w:b/>
                <w:bCs/>
                <w:color w:val="FFFFFF"/>
                <w:position w:val="-2"/>
                <w:sz w:val="18"/>
                <w:szCs w:val="18"/>
                <w:shd w:val="clear" w:color="auto" w:fill="000000"/>
              </w:rPr>
              <w:t>Zavarovanje za dobro izvedbo po kupoprodajni pogodbi</w:t>
            </w:r>
          </w:p>
        </w:tc>
      </w:tr>
    </w:tbl>
    <w:p w14:paraId="5D6C59CE" w14:textId="77777777" w:rsidR="001F538F" w:rsidRDefault="00C35E8A">
      <w:pPr>
        <w:spacing w:before="225" w:after="225" w:line="240" w:lineRule="auto"/>
        <w:jc w:val="both"/>
      </w:pPr>
      <w:r>
        <w:rPr>
          <w:rFonts w:ascii="Arial" w:hAnsi="Arial" w:cs="Arial"/>
          <w:color w:val="000000"/>
          <w:sz w:val="18"/>
          <w:szCs w:val="18"/>
        </w:rPr>
        <w:t>Instrument zavarovanja: menica</w:t>
      </w:r>
    </w:p>
    <w:p w14:paraId="20BE1445" w14:textId="782BE476" w:rsidR="001F538F" w:rsidRDefault="00C35E8A">
      <w:pPr>
        <w:spacing w:before="225" w:after="225" w:line="240" w:lineRule="auto"/>
        <w:jc w:val="both"/>
      </w:pPr>
      <w:r>
        <w:rPr>
          <w:rFonts w:ascii="Arial" w:hAnsi="Arial" w:cs="Arial"/>
          <w:color w:val="000000"/>
          <w:sz w:val="18"/>
          <w:szCs w:val="18"/>
        </w:rPr>
        <w:t>Višina zavarovanja: 10,00 % pogodbene vrednosti z DDV</w:t>
      </w:r>
    </w:p>
    <w:p w14:paraId="371C6C24" w14:textId="77777777" w:rsidR="001F538F" w:rsidRDefault="00C35E8A">
      <w:pPr>
        <w:spacing w:before="225" w:after="225" w:line="240" w:lineRule="auto"/>
        <w:jc w:val="both"/>
      </w:pPr>
      <w:r>
        <w:rPr>
          <w:rFonts w:ascii="Arial" w:hAnsi="Arial" w:cs="Arial"/>
          <w:color w:val="000000"/>
          <w:sz w:val="18"/>
          <w:szCs w:val="18"/>
        </w:rPr>
        <w:t>Čas veljavnosti: do podpisa primopredajnega zapisnika in izročitve zavarovanja za odpravo napak v garancijskem roku</w:t>
      </w:r>
    </w:p>
    <w:p w14:paraId="586D6915" w14:textId="77777777" w:rsidR="001F538F" w:rsidRDefault="00C35E8A">
      <w:pPr>
        <w:spacing w:before="225" w:after="225" w:line="240" w:lineRule="auto"/>
        <w:jc w:val="both"/>
      </w:pPr>
      <w:r>
        <w:rPr>
          <w:rFonts w:ascii="Arial" w:hAnsi="Arial" w:cs="Arial"/>
          <w:color w:val="000000"/>
          <w:sz w:val="18"/>
          <w:szCs w:val="18"/>
        </w:rPr>
        <w:t>Zahtevanje dokazila: ni zahtevano dokazilo</w:t>
      </w:r>
    </w:p>
    <w:p w14:paraId="786539D2" w14:textId="77777777" w:rsidR="001F538F" w:rsidRDefault="00C35E8A">
      <w:pPr>
        <w:spacing w:before="225" w:after="225" w:line="240" w:lineRule="auto"/>
      </w:pPr>
      <w:r>
        <w:rPr>
          <w:rFonts w:ascii="Arial" w:hAnsi="Arial" w:cs="Arial"/>
          <w:color w:val="000000"/>
          <w:sz w:val="18"/>
          <w:szCs w:val="18"/>
        </w:rPr>
        <w:t>Ponudnik z oddajo ponudbe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1F538F" w14:paraId="5B16AA01" w14:textId="77777777">
        <w:tc>
          <w:tcPr>
            <w:tcW w:w="0" w:type="auto"/>
            <w:shd w:val="clear" w:color="auto" w:fill="000000"/>
            <w:tcMar>
              <w:top w:w="150" w:type="dxa"/>
              <w:bottom w:w="150" w:type="dxa"/>
            </w:tcMar>
            <w:vAlign w:val="center"/>
          </w:tcPr>
          <w:p w14:paraId="5E681C68" w14:textId="77777777" w:rsidR="001F538F" w:rsidRDefault="00C35E8A">
            <w:pPr>
              <w:jc w:val="center"/>
            </w:pPr>
            <w:r>
              <w:rPr>
                <w:rFonts w:ascii="Arial" w:hAnsi="Arial" w:cs="Arial"/>
                <w:b/>
                <w:bCs/>
                <w:color w:val="FFFFFF"/>
                <w:position w:val="-2"/>
                <w:sz w:val="18"/>
                <w:szCs w:val="18"/>
                <w:shd w:val="clear" w:color="auto" w:fill="000000"/>
              </w:rPr>
              <w:t>Zavarovanje za dobro izvedbo po vzdrževalni pogodbi</w:t>
            </w:r>
          </w:p>
        </w:tc>
      </w:tr>
    </w:tbl>
    <w:p w14:paraId="0F84DB9B" w14:textId="77777777" w:rsidR="001F538F" w:rsidRDefault="00C35E8A">
      <w:pPr>
        <w:spacing w:before="225" w:after="225" w:line="240" w:lineRule="auto"/>
        <w:jc w:val="both"/>
      </w:pPr>
      <w:r>
        <w:rPr>
          <w:rFonts w:ascii="Arial" w:hAnsi="Arial" w:cs="Arial"/>
          <w:color w:val="000000"/>
          <w:sz w:val="18"/>
          <w:szCs w:val="18"/>
        </w:rPr>
        <w:t>Instrument zavarovanja: menica</w:t>
      </w:r>
    </w:p>
    <w:p w14:paraId="76E98AB8" w14:textId="041730E8" w:rsidR="001F538F" w:rsidRDefault="00C35E8A">
      <w:pPr>
        <w:spacing w:before="225" w:after="225" w:line="240" w:lineRule="auto"/>
        <w:jc w:val="both"/>
      </w:pPr>
      <w:r>
        <w:rPr>
          <w:rFonts w:ascii="Arial" w:hAnsi="Arial" w:cs="Arial"/>
          <w:color w:val="000000"/>
          <w:sz w:val="18"/>
          <w:szCs w:val="18"/>
        </w:rPr>
        <w:t>Višina zavarovanja: 10,00 % pogodbene vrednosti z DDV</w:t>
      </w:r>
      <w:r w:rsidR="00D62E32">
        <w:rPr>
          <w:rFonts w:ascii="Arial" w:hAnsi="Arial" w:cs="Arial"/>
          <w:color w:val="000000"/>
          <w:sz w:val="18"/>
          <w:szCs w:val="18"/>
        </w:rPr>
        <w:t xml:space="preserve"> </w:t>
      </w:r>
      <w:r w:rsidR="00D62E32" w:rsidRPr="00D62E32">
        <w:rPr>
          <w:rFonts w:ascii="Arial" w:hAnsi="Arial" w:cs="Arial"/>
          <w:color w:val="000000"/>
          <w:sz w:val="18"/>
          <w:szCs w:val="18"/>
        </w:rPr>
        <w:t>(od vrednosti kupoprodajne pogodbe)</w:t>
      </w:r>
    </w:p>
    <w:p w14:paraId="787BA4A2" w14:textId="77777777" w:rsidR="001F538F" w:rsidRDefault="00C35E8A">
      <w:pPr>
        <w:spacing w:before="225" w:after="225" w:line="240" w:lineRule="auto"/>
        <w:jc w:val="both"/>
      </w:pPr>
      <w:r>
        <w:rPr>
          <w:rFonts w:ascii="Arial" w:hAnsi="Arial" w:cs="Arial"/>
          <w:color w:val="000000"/>
          <w:sz w:val="18"/>
          <w:szCs w:val="18"/>
        </w:rPr>
        <w:t>Čas veljavnosti: do izteka veljavnosti vzdrževalne pogodbe</w:t>
      </w:r>
    </w:p>
    <w:p w14:paraId="3A67DB5B" w14:textId="77777777" w:rsidR="001F538F" w:rsidRDefault="00C35E8A">
      <w:pPr>
        <w:spacing w:before="225" w:after="225" w:line="240" w:lineRule="auto"/>
        <w:jc w:val="both"/>
      </w:pPr>
      <w:r>
        <w:rPr>
          <w:rFonts w:ascii="Arial" w:hAnsi="Arial" w:cs="Arial"/>
          <w:color w:val="000000"/>
          <w:sz w:val="18"/>
          <w:szCs w:val="18"/>
        </w:rPr>
        <w:t>Zahtevanje dokazila: ni zahtevano dokazilo</w:t>
      </w:r>
    </w:p>
    <w:p w14:paraId="3D56F951" w14:textId="77777777" w:rsidR="001F538F" w:rsidRDefault="00C35E8A">
      <w:pPr>
        <w:spacing w:before="225" w:after="225" w:line="240" w:lineRule="auto"/>
      </w:pPr>
      <w:r>
        <w:rPr>
          <w:rFonts w:ascii="Arial" w:hAnsi="Arial" w:cs="Arial"/>
          <w:color w:val="000000"/>
          <w:sz w:val="18"/>
          <w:szCs w:val="18"/>
        </w:rPr>
        <w:t>Ponudnik z oddajo ponudbe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1F538F" w14:paraId="4D591D93" w14:textId="77777777">
        <w:tc>
          <w:tcPr>
            <w:tcW w:w="0" w:type="auto"/>
            <w:shd w:val="clear" w:color="auto" w:fill="000000"/>
            <w:tcMar>
              <w:top w:w="150" w:type="dxa"/>
              <w:bottom w:w="150" w:type="dxa"/>
            </w:tcMar>
            <w:vAlign w:val="center"/>
          </w:tcPr>
          <w:p w14:paraId="4CA7684D" w14:textId="77777777" w:rsidR="001F538F" w:rsidRDefault="00C35E8A">
            <w:pPr>
              <w:jc w:val="center"/>
            </w:pPr>
            <w:r>
              <w:rPr>
                <w:rFonts w:ascii="Arial" w:hAnsi="Arial" w:cs="Arial"/>
                <w:b/>
                <w:bCs/>
                <w:color w:val="FFFFFF"/>
                <w:position w:val="-2"/>
                <w:sz w:val="18"/>
                <w:szCs w:val="18"/>
                <w:shd w:val="clear" w:color="auto" w:fill="000000"/>
              </w:rPr>
              <w:t>Zavarovanje za odpravo napak v garancijski dobi</w:t>
            </w:r>
          </w:p>
        </w:tc>
      </w:tr>
    </w:tbl>
    <w:p w14:paraId="6ED074CE" w14:textId="77777777" w:rsidR="001F538F" w:rsidRDefault="00C35E8A">
      <w:pPr>
        <w:spacing w:before="225" w:after="225" w:line="240" w:lineRule="auto"/>
        <w:jc w:val="both"/>
      </w:pPr>
      <w:r>
        <w:rPr>
          <w:rFonts w:ascii="Arial" w:hAnsi="Arial" w:cs="Arial"/>
          <w:color w:val="000000"/>
          <w:sz w:val="18"/>
          <w:szCs w:val="18"/>
        </w:rPr>
        <w:t>Instrument zavarovanja: menica</w:t>
      </w:r>
    </w:p>
    <w:p w14:paraId="4E1DEBF6" w14:textId="294FAAD3" w:rsidR="001F538F" w:rsidRPr="00D62E32" w:rsidRDefault="00C35E8A">
      <w:pPr>
        <w:spacing w:before="225" w:after="225" w:line="240" w:lineRule="auto"/>
        <w:jc w:val="both"/>
      </w:pPr>
      <w:r>
        <w:rPr>
          <w:rFonts w:ascii="Arial" w:hAnsi="Arial" w:cs="Arial"/>
          <w:color w:val="000000"/>
          <w:sz w:val="18"/>
          <w:szCs w:val="18"/>
        </w:rPr>
        <w:t>Višina zavarovanja: 5,00 % pogodbene vrednosti z DDV</w:t>
      </w:r>
      <w:r w:rsidR="00D62E32">
        <w:rPr>
          <w:rFonts w:ascii="Arial" w:hAnsi="Arial" w:cs="Arial"/>
          <w:color w:val="000000"/>
          <w:sz w:val="18"/>
          <w:szCs w:val="18"/>
        </w:rPr>
        <w:t xml:space="preserve"> </w:t>
      </w:r>
      <w:r w:rsidR="00D62E32" w:rsidRPr="00D62E32">
        <w:rPr>
          <w:rFonts w:ascii="Arial" w:hAnsi="Arial" w:cs="Arial"/>
          <w:color w:val="000000"/>
          <w:sz w:val="18"/>
          <w:szCs w:val="18"/>
        </w:rPr>
        <w:t>(od vrednosti kupoprodajne pogodbe)</w:t>
      </w:r>
    </w:p>
    <w:p w14:paraId="6CF21036" w14:textId="77777777" w:rsidR="001F538F" w:rsidRDefault="00C35E8A">
      <w:pPr>
        <w:spacing w:before="225" w:after="225" w:line="240" w:lineRule="auto"/>
        <w:jc w:val="both"/>
      </w:pPr>
      <w:r>
        <w:rPr>
          <w:rFonts w:ascii="Arial" w:hAnsi="Arial" w:cs="Arial"/>
          <w:color w:val="000000"/>
          <w:sz w:val="18"/>
          <w:szCs w:val="18"/>
        </w:rPr>
        <w:t>Čas veljavnosti: še najmanj 1 mesec po izteku garancijske dobe</w:t>
      </w:r>
    </w:p>
    <w:p w14:paraId="1D64CB46" w14:textId="77777777" w:rsidR="001F538F" w:rsidRDefault="00C35E8A">
      <w:pPr>
        <w:spacing w:before="225" w:after="225" w:line="240" w:lineRule="auto"/>
        <w:jc w:val="both"/>
      </w:pPr>
      <w:r>
        <w:rPr>
          <w:rFonts w:ascii="Arial" w:hAnsi="Arial" w:cs="Arial"/>
          <w:color w:val="000000"/>
          <w:sz w:val="18"/>
          <w:szCs w:val="18"/>
        </w:rPr>
        <w:t>Zahtevanje dokazila: ni zahtevano dokazilo</w:t>
      </w:r>
    </w:p>
    <w:p w14:paraId="3ED70662" w14:textId="77777777" w:rsidR="001F538F" w:rsidRDefault="00C35E8A">
      <w:pPr>
        <w:spacing w:before="225" w:after="225" w:line="240" w:lineRule="auto"/>
      </w:pPr>
      <w:r>
        <w:rPr>
          <w:rFonts w:ascii="Arial" w:hAnsi="Arial" w:cs="Arial"/>
          <w:color w:val="000000"/>
          <w:sz w:val="18"/>
          <w:szCs w:val="18"/>
        </w:rPr>
        <w:t>Ponudnik z oddajo ponudbe potrjuje, da bo naročniku izročil ustrezno zavarovanje.</w:t>
      </w:r>
    </w:p>
    <w:p w14:paraId="5A1CC227" w14:textId="77777777" w:rsidR="001F538F" w:rsidRDefault="001F538F">
      <w:pPr>
        <w:sectPr w:rsidR="001F538F" w:rsidSect="00D931BF">
          <w:pgSz w:w="11906" w:h="16838"/>
          <w:pgMar w:top="1418" w:right="1418" w:bottom="1418" w:left="1418" w:header="567" w:footer="680" w:gutter="0"/>
          <w:cols w:space="708"/>
          <w:docGrid w:linePitch="360"/>
        </w:sectPr>
      </w:pPr>
    </w:p>
    <w:p w14:paraId="1C51493B" w14:textId="77777777" w:rsidR="00C35E8A" w:rsidRPr="00A207D9" w:rsidRDefault="00C35E8A"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757327F5" w14:textId="77777777" w:rsidR="00C35E8A" w:rsidRDefault="00C35E8A" w:rsidP="00EC6CA7">
      <w:pPr>
        <w:spacing w:before="240" w:after="120"/>
        <w:rPr>
          <w:rFonts w:ascii="Arial" w:hAnsi="Arial" w:cs="Arial"/>
          <w:sz w:val="18"/>
          <w:szCs w:val="18"/>
        </w:rPr>
      </w:pPr>
    </w:p>
    <w:p w14:paraId="3199041C" w14:textId="08A04F9D" w:rsidR="001F538F" w:rsidRPr="00D25B1D" w:rsidRDefault="00C35E8A">
      <w:pPr>
        <w:spacing w:after="0" w:line="240" w:lineRule="auto"/>
        <w:jc w:val="both"/>
        <w:rPr>
          <w:b/>
          <w:bCs/>
        </w:rPr>
      </w:pPr>
      <w:r w:rsidRPr="00D25B1D">
        <w:rPr>
          <w:rFonts w:ascii="Arial" w:hAnsi="Arial" w:cs="Arial"/>
          <w:b/>
          <w:bCs/>
          <w:color w:val="000000"/>
          <w:sz w:val="18"/>
          <w:szCs w:val="18"/>
        </w:rPr>
        <w:t> </w:t>
      </w:r>
      <w:r w:rsidR="00D25B1D" w:rsidRPr="00D25B1D">
        <w:rPr>
          <w:rFonts w:ascii="Arial" w:hAnsi="Arial" w:cs="Arial"/>
          <w:b/>
          <w:bCs/>
          <w:color w:val="000000"/>
          <w:sz w:val="18"/>
          <w:szCs w:val="18"/>
        </w:rPr>
        <w:t>1. OPERACIJSKA MIZA MOBILNA ZA POTREBE PORODNE OPERACIJSKE</w:t>
      </w:r>
      <w:r w:rsidR="00D25B1D">
        <w:rPr>
          <w:rFonts w:ascii="Arial" w:hAnsi="Arial" w:cs="Arial"/>
          <w:b/>
          <w:bCs/>
          <w:color w:val="000000"/>
          <w:sz w:val="18"/>
          <w:szCs w:val="18"/>
        </w:rPr>
        <w:t xml:space="preserve"> DVORANE</w:t>
      </w:r>
      <w:r w:rsidR="00497EBC">
        <w:rPr>
          <w:rFonts w:ascii="Arial" w:hAnsi="Arial" w:cs="Arial"/>
          <w:b/>
          <w:bCs/>
          <w:color w:val="000000"/>
          <w:sz w:val="18"/>
          <w:szCs w:val="18"/>
        </w:rPr>
        <w:t xml:space="preserve"> (OP MIZA 1)</w:t>
      </w:r>
    </w:p>
    <w:tbl>
      <w:tblPr>
        <w:tblW w:w="9396" w:type="dxa"/>
        <w:tblCellMar>
          <w:left w:w="70" w:type="dxa"/>
          <w:right w:w="70" w:type="dxa"/>
        </w:tblCellMar>
        <w:tblLook w:val="04A0" w:firstRow="1" w:lastRow="0" w:firstColumn="1" w:lastColumn="0" w:noHBand="0" w:noVBand="1"/>
      </w:tblPr>
      <w:tblGrid>
        <w:gridCol w:w="8672"/>
        <w:gridCol w:w="724"/>
      </w:tblGrid>
      <w:tr w:rsidR="002E0246" w:rsidRPr="002E0246" w14:paraId="409638D0" w14:textId="77777777" w:rsidTr="002E0246">
        <w:trPr>
          <w:trHeight w:val="375"/>
        </w:trPr>
        <w:tc>
          <w:tcPr>
            <w:tcW w:w="8672" w:type="dxa"/>
            <w:tcBorders>
              <w:top w:val="single" w:sz="4" w:space="0" w:color="auto"/>
              <w:left w:val="single" w:sz="4" w:space="0" w:color="auto"/>
              <w:bottom w:val="nil"/>
              <w:right w:val="nil"/>
            </w:tcBorders>
            <w:shd w:val="clear" w:color="000000" w:fill="EAEDF1"/>
            <w:noWrap/>
            <w:vAlign w:val="center"/>
            <w:hideMark/>
          </w:tcPr>
          <w:p w14:paraId="4C5C3604" w14:textId="77777777" w:rsidR="002E0246" w:rsidRPr="002E0246" w:rsidRDefault="002E0246" w:rsidP="002E0246">
            <w:pPr>
              <w:spacing w:after="0" w:line="240" w:lineRule="auto"/>
              <w:rPr>
                <w:rFonts w:ascii="Arial" w:eastAsia="Times New Roman" w:hAnsi="Arial" w:cs="Arial"/>
                <w:b/>
                <w:bCs/>
                <w:color w:val="000000"/>
                <w:sz w:val="18"/>
                <w:szCs w:val="18"/>
                <w:lang w:eastAsia="sl-SI"/>
              </w:rPr>
            </w:pPr>
            <w:r w:rsidRPr="002E0246">
              <w:rPr>
                <w:rFonts w:ascii="Arial" w:eastAsia="Times New Roman" w:hAnsi="Arial" w:cs="Arial"/>
                <w:b/>
                <w:bCs/>
                <w:color w:val="000000"/>
                <w:sz w:val="18"/>
                <w:szCs w:val="18"/>
                <w:lang w:eastAsia="sl-SI"/>
              </w:rPr>
              <w:t xml:space="preserve">1.1 OP STEBER MOBILNI UNIVERZALEN </w:t>
            </w:r>
          </w:p>
        </w:tc>
        <w:tc>
          <w:tcPr>
            <w:tcW w:w="724" w:type="dxa"/>
            <w:tcBorders>
              <w:top w:val="single" w:sz="4" w:space="0" w:color="auto"/>
              <w:left w:val="nil"/>
              <w:bottom w:val="nil"/>
              <w:right w:val="single" w:sz="4" w:space="0" w:color="auto"/>
            </w:tcBorders>
            <w:shd w:val="clear" w:color="000000" w:fill="EAEDF1"/>
            <w:noWrap/>
            <w:vAlign w:val="center"/>
            <w:hideMark/>
          </w:tcPr>
          <w:p w14:paraId="08911318" w14:textId="77777777" w:rsidR="002E0246" w:rsidRPr="002E0246" w:rsidRDefault="002E0246" w:rsidP="002E0246">
            <w:pPr>
              <w:spacing w:after="0" w:line="240" w:lineRule="auto"/>
              <w:jc w:val="center"/>
              <w:rPr>
                <w:rFonts w:ascii="Arial" w:eastAsia="Times New Roman" w:hAnsi="Arial" w:cs="Arial"/>
                <w:b/>
                <w:bCs/>
                <w:color w:val="000000"/>
                <w:sz w:val="18"/>
                <w:szCs w:val="18"/>
                <w:lang w:eastAsia="sl-SI"/>
              </w:rPr>
            </w:pPr>
            <w:r w:rsidRPr="002E0246">
              <w:rPr>
                <w:rFonts w:ascii="Arial" w:eastAsia="Times New Roman" w:hAnsi="Arial" w:cs="Arial"/>
                <w:b/>
                <w:bCs/>
                <w:color w:val="000000"/>
                <w:sz w:val="18"/>
                <w:szCs w:val="18"/>
                <w:lang w:eastAsia="sl-SI"/>
              </w:rPr>
              <w:t>1 kos</w:t>
            </w:r>
          </w:p>
        </w:tc>
      </w:tr>
      <w:tr w:rsidR="002E0246" w:rsidRPr="002E0246" w14:paraId="72ACCAC8" w14:textId="77777777" w:rsidTr="002E0246">
        <w:trPr>
          <w:trHeight w:val="750"/>
        </w:trPr>
        <w:tc>
          <w:tcPr>
            <w:tcW w:w="8672" w:type="dxa"/>
            <w:tcBorders>
              <w:top w:val="nil"/>
              <w:left w:val="single" w:sz="4" w:space="0" w:color="auto"/>
              <w:bottom w:val="nil"/>
              <w:right w:val="nil"/>
            </w:tcBorders>
            <w:vAlign w:val="center"/>
            <w:hideMark/>
          </w:tcPr>
          <w:p w14:paraId="5E0E6D23" w14:textId="7EB0B3BD" w:rsidR="002E0246" w:rsidRPr="002E0246" w:rsidRDefault="00A442D6" w:rsidP="002E0246">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1.1.1 </w:t>
            </w:r>
            <w:r w:rsidR="002E0246" w:rsidRPr="002E0246">
              <w:rPr>
                <w:rFonts w:ascii="Arial" w:eastAsia="Times New Roman" w:hAnsi="Arial" w:cs="Arial"/>
                <w:color w:val="000000"/>
                <w:sz w:val="18"/>
                <w:szCs w:val="18"/>
                <w:lang w:eastAsia="sl-SI"/>
              </w:rPr>
              <w:t>Nastavljanje OP mize z ročnim upravljalcem, brezžičnim IR upravljalcem, in na krmilni plošči na stebru</w:t>
            </w:r>
          </w:p>
        </w:tc>
        <w:tc>
          <w:tcPr>
            <w:tcW w:w="724" w:type="dxa"/>
            <w:tcBorders>
              <w:top w:val="nil"/>
              <w:left w:val="nil"/>
              <w:bottom w:val="nil"/>
              <w:right w:val="single" w:sz="4" w:space="0" w:color="auto"/>
            </w:tcBorders>
            <w:vAlign w:val="center"/>
            <w:hideMark/>
          </w:tcPr>
          <w:p w14:paraId="6A7DAEEE"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042AB375" w14:textId="77777777" w:rsidTr="002E0246">
        <w:trPr>
          <w:trHeight w:val="375"/>
        </w:trPr>
        <w:tc>
          <w:tcPr>
            <w:tcW w:w="8672" w:type="dxa"/>
            <w:tcBorders>
              <w:top w:val="nil"/>
              <w:left w:val="single" w:sz="4" w:space="0" w:color="auto"/>
              <w:bottom w:val="nil"/>
              <w:right w:val="nil"/>
            </w:tcBorders>
            <w:vAlign w:val="center"/>
            <w:hideMark/>
          </w:tcPr>
          <w:p w14:paraId="69EC5131" w14:textId="371CFA7C" w:rsidR="002E0246" w:rsidRPr="002E0246" w:rsidRDefault="00A442D6" w:rsidP="002E0246">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1.1.2. </w:t>
            </w:r>
            <w:r w:rsidR="002E0246" w:rsidRPr="002E0246">
              <w:rPr>
                <w:rFonts w:ascii="Arial" w:eastAsia="Times New Roman" w:hAnsi="Arial" w:cs="Arial"/>
                <w:color w:val="000000"/>
                <w:sz w:val="18"/>
                <w:szCs w:val="18"/>
                <w:lang w:eastAsia="sl-SI"/>
              </w:rPr>
              <w:t>Sprejemnik za aktiviranje premikov na obeh straneh stebra</w:t>
            </w:r>
          </w:p>
        </w:tc>
        <w:tc>
          <w:tcPr>
            <w:tcW w:w="724" w:type="dxa"/>
            <w:tcBorders>
              <w:top w:val="nil"/>
              <w:left w:val="nil"/>
              <w:bottom w:val="nil"/>
              <w:right w:val="single" w:sz="4" w:space="0" w:color="auto"/>
            </w:tcBorders>
            <w:vAlign w:val="center"/>
            <w:hideMark/>
          </w:tcPr>
          <w:p w14:paraId="29F3AC6E"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2F279A7C" w14:textId="77777777" w:rsidTr="002E0246">
        <w:trPr>
          <w:trHeight w:val="750"/>
        </w:trPr>
        <w:tc>
          <w:tcPr>
            <w:tcW w:w="8672" w:type="dxa"/>
            <w:tcBorders>
              <w:top w:val="nil"/>
              <w:left w:val="single" w:sz="4" w:space="0" w:color="auto"/>
              <w:bottom w:val="nil"/>
              <w:right w:val="nil"/>
            </w:tcBorders>
            <w:vAlign w:val="center"/>
            <w:hideMark/>
          </w:tcPr>
          <w:p w14:paraId="75334B85" w14:textId="70E78C83" w:rsidR="002E0246" w:rsidRPr="002E0246" w:rsidRDefault="00A442D6" w:rsidP="002E0246">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1.1.3 </w:t>
            </w:r>
            <w:r w:rsidR="002E0246" w:rsidRPr="002E0246">
              <w:rPr>
                <w:rFonts w:ascii="Arial" w:eastAsia="Times New Roman" w:hAnsi="Arial" w:cs="Arial"/>
                <w:color w:val="000000"/>
                <w:sz w:val="18"/>
                <w:szCs w:val="18"/>
                <w:lang w:eastAsia="sl-SI"/>
              </w:rPr>
              <w:t>Zaklepanje plošče na OP steber avtomatsko brez kakršnegakoli dodatne interakcije</w:t>
            </w:r>
          </w:p>
        </w:tc>
        <w:tc>
          <w:tcPr>
            <w:tcW w:w="724" w:type="dxa"/>
            <w:tcBorders>
              <w:top w:val="nil"/>
              <w:left w:val="nil"/>
              <w:bottom w:val="nil"/>
              <w:right w:val="single" w:sz="4" w:space="0" w:color="auto"/>
            </w:tcBorders>
            <w:vAlign w:val="center"/>
            <w:hideMark/>
          </w:tcPr>
          <w:p w14:paraId="4BE51A1D"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022516B7" w14:textId="77777777" w:rsidTr="002E0246">
        <w:trPr>
          <w:trHeight w:val="750"/>
        </w:trPr>
        <w:tc>
          <w:tcPr>
            <w:tcW w:w="8672" w:type="dxa"/>
            <w:tcBorders>
              <w:top w:val="nil"/>
              <w:left w:val="single" w:sz="4" w:space="0" w:color="auto"/>
              <w:bottom w:val="nil"/>
              <w:right w:val="nil"/>
            </w:tcBorders>
            <w:vAlign w:val="center"/>
            <w:hideMark/>
          </w:tcPr>
          <w:p w14:paraId="1D5E599F" w14:textId="5A0ECF40" w:rsidR="002E0246" w:rsidRPr="002E0246" w:rsidRDefault="00A442D6" w:rsidP="002E0246">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1.1.4 </w:t>
            </w:r>
            <w:r w:rsidR="002E0246" w:rsidRPr="002E0246">
              <w:rPr>
                <w:rFonts w:ascii="Arial" w:eastAsia="Times New Roman" w:hAnsi="Arial" w:cs="Arial"/>
                <w:color w:val="000000"/>
                <w:sz w:val="18"/>
                <w:szCs w:val="18"/>
                <w:lang w:eastAsia="sl-SI"/>
              </w:rPr>
              <w:t>Steber mora omogočati dostop OP plošče na transporterju z obeh strani. Steber pomičen s transporterjem.</w:t>
            </w:r>
          </w:p>
        </w:tc>
        <w:tc>
          <w:tcPr>
            <w:tcW w:w="724" w:type="dxa"/>
            <w:tcBorders>
              <w:top w:val="nil"/>
              <w:left w:val="nil"/>
              <w:bottom w:val="nil"/>
              <w:right w:val="single" w:sz="4" w:space="0" w:color="auto"/>
            </w:tcBorders>
            <w:vAlign w:val="center"/>
            <w:hideMark/>
          </w:tcPr>
          <w:p w14:paraId="47A0E2AE"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6B6D183C" w14:textId="77777777" w:rsidTr="002E0246">
        <w:trPr>
          <w:trHeight w:val="375"/>
        </w:trPr>
        <w:tc>
          <w:tcPr>
            <w:tcW w:w="8672" w:type="dxa"/>
            <w:tcBorders>
              <w:top w:val="nil"/>
              <w:left w:val="single" w:sz="4" w:space="0" w:color="auto"/>
              <w:bottom w:val="nil"/>
              <w:right w:val="nil"/>
            </w:tcBorders>
            <w:vAlign w:val="center"/>
            <w:hideMark/>
          </w:tcPr>
          <w:p w14:paraId="63E5145D" w14:textId="5B7AB0F9" w:rsidR="002E0246" w:rsidRPr="002E0246" w:rsidRDefault="00A442D6" w:rsidP="002E0246">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1.1.5 </w:t>
            </w:r>
            <w:r w:rsidR="002E0246" w:rsidRPr="002E0246">
              <w:rPr>
                <w:rFonts w:ascii="Arial" w:eastAsia="Times New Roman" w:hAnsi="Arial" w:cs="Arial"/>
                <w:color w:val="000000"/>
                <w:sz w:val="18"/>
                <w:szCs w:val="18"/>
                <w:lang w:eastAsia="sl-SI"/>
              </w:rPr>
              <w:t>Avtomatska prepoznava opreme na nožnem ali hrbtnem delu</w:t>
            </w:r>
          </w:p>
        </w:tc>
        <w:tc>
          <w:tcPr>
            <w:tcW w:w="724" w:type="dxa"/>
            <w:tcBorders>
              <w:top w:val="nil"/>
              <w:left w:val="nil"/>
              <w:bottom w:val="nil"/>
              <w:right w:val="single" w:sz="4" w:space="0" w:color="auto"/>
            </w:tcBorders>
            <w:vAlign w:val="center"/>
            <w:hideMark/>
          </w:tcPr>
          <w:p w14:paraId="664B223B"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6D6436EA" w14:textId="77777777" w:rsidTr="002E0246">
        <w:trPr>
          <w:trHeight w:val="750"/>
        </w:trPr>
        <w:tc>
          <w:tcPr>
            <w:tcW w:w="8672" w:type="dxa"/>
            <w:tcBorders>
              <w:top w:val="nil"/>
              <w:left w:val="single" w:sz="4" w:space="0" w:color="auto"/>
              <w:bottom w:val="nil"/>
              <w:right w:val="nil"/>
            </w:tcBorders>
            <w:vAlign w:val="center"/>
            <w:hideMark/>
          </w:tcPr>
          <w:p w14:paraId="534797BA" w14:textId="734B6DE2" w:rsidR="002E0246" w:rsidRPr="002E0246" w:rsidRDefault="00A442D6" w:rsidP="002E0246">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1.1.6 </w:t>
            </w:r>
            <w:r w:rsidR="002E0246" w:rsidRPr="002E0246">
              <w:rPr>
                <w:rFonts w:ascii="Arial" w:eastAsia="Times New Roman" w:hAnsi="Arial" w:cs="Arial"/>
                <w:color w:val="000000"/>
                <w:sz w:val="18"/>
                <w:szCs w:val="18"/>
                <w:lang w:eastAsia="sl-SI"/>
              </w:rPr>
              <w:t>Material: nerjaveče jeklo ali nerjaveča litina odporna na dezinfekcijo</w:t>
            </w:r>
          </w:p>
        </w:tc>
        <w:tc>
          <w:tcPr>
            <w:tcW w:w="724" w:type="dxa"/>
            <w:tcBorders>
              <w:top w:val="nil"/>
              <w:left w:val="nil"/>
              <w:bottom w:val="nil"/>
              <w:right w:val="single" w:sz="4" w:space="0" w:color="auto"/>
            </w:tcBorders>
            <w:vAlign w:val="center"/>
            <w:hideMark/>
          </w:tcPr>
          <w:p w14:paraId="7C94A3FE"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763667D2" w14:textId="77777777" w:rsidTr="002E0246">
        <w:trPr>
          <w:trHeight w:val="1500"/>
        </w:trPr>
        <w:tc>
          <w:tcPr>
            <w:tcW w:w="8672" w:type="dxa"/>
            <w:tcBorders>
              <w:top w:val="nil"/>
              <w:left w:val="single" w:sz="4" w:space="0" w:color="auto"/>
              <w:bottom w:val="nil"/>
              <w:right w:val="nil"/>
            </w:tcBorders>
            <w:vAlign w:val="center"/>
            <w:hideMark/>
          </w:tcPr>
          <w:p w14:paraId="389BA1B9" w14:textId="57607B92" w:rsidR="002E0246" w:rsidRPr="002E0246" w:rsidRDefault="00A442D6" w:rsidP="002E0246">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1.1.7 </w:t>
            </w:r>
            <w:r w:rsidR="002E0246" w:rsidRPr="002E0246">
              <w:rPr>
                <w:rFonts w:ascii="Arial" w:eastAsia="Times New Roman" w:hAnsi="Arial" w:cs="Arial"/>
                <w:color w:val="000000"/>
                <w:sz w:val="18"/>
                <w:szCs w:val="18"/>
                <w:lang w:eastAsia="sl-SI"/>
              </w:rPr>
              <w:t xml:space="preserve">Pomiki OP stebra: funkcija avtomatskega 0 položaja, višina stebra najmanj: spodnji najnižji položaj vsaj  621 zgornji vsaj 1161, položaj </w:t>
            </w:r>
            <w:proofErr w:type="spellStart"/>
            <w:r w:rsidR="002E0246" w:rsidRPr="002E0246">
              <w:rPr>
                <w:rFonts w:ascii="Arial" w:eastAsia="Times New Roman" w:hAnsi="Arial" w:cs="Arial"/>
                <w:color w:val="000000"/>
                <w:sz w:val="18"/>
                <w:szCs w:val="18"/>
                <w:lang w:eastAsia="sl-SI"/>
              </w:rPr>
              <w:t>trendelenburg</w:t>
            </w:r>
            <w:proofErr w:type="spellEnd"/>
            <w:r w:rsidR="002E0246" w:rsidRPr="002E0246">
              <w:rPr>
                <w:rFonts w:ascii="Arial" w:eastAsia="Times New Roman" w:hAnsi="Arial" w:cs="Arial"/>
                <w:color w:val="000000"/>
                <w:sz w:val="18"/>
                <w:szCs w:val="18"/>
                <w:lang w:eastAsia="sl-SI"/>
              </w:rPr>
              <w:t xml:space="preserve"> in </w:t>
            </w:r>
            <w:proofErr w:type="spellStart"/>
            <w:r w:rsidR="002E0246" w:rsidRPr="002E0246">
              <w:rPr>
                <w:rFonts w:ascii="Arial" w:eastAsia="Times New Roman" w:hAnsi="Arial" w:cs="Arial"/>
                <w:color w:val="000000"/>
                <w:sz w:val="18"/>
                <w:szCs w:val="18"/>
                <w:lang w:eastAsia="sl-SI"/>
              </w:rPr>
              <w:t>antitrendelenburg</w:t>
            </w:r>
            <w:proofErr w:type="spellEnd"/>
            <w:r w:rsidR="002E0246" w:rsidRPr="002E0246">
              <w:rPr>
                <w:rFonts w:ascii="Arial" w:eastAsia="Times New Roman" w:hAnsi="Arial" w:cs="Arial"/>
                <w:color w:val="000000"/>
                <w:sz w:val="18"/>
                <w:szCs w:val="18"/>
                <w:lang w:eastAsia="sl-SI"/>
              </w:rPr>
              <w:t xml:space="preserve"> +45°/-45°; Dopustno odstopanje +/-3%.</w:t>
            </w:r>
          </w:p>
        </w:tc>
        <w:tc>
          <w:tcPr>
            <w:tcW w:w="724" w:type="dxa"/>
            <w:tcBorders>
              <w:top w:val="nil"/>
              <w:left w:val="nil"/>
              <w:bottom w:val="nil"/>
              <w:right w:val="single" w:sz="4" w:space="0" w:color="auto"/>
            </w:tcBorders>
            <w:vAlign w:val="center"/>
            <w:hideMark/>
          </w:tcPr>
          <w:p w14:paraId="459813A5"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05997E15" w14:textId="77777777" w:rsidTr="002E0246">
        <w:trPr>
          <w:trHeight w:val="375"/>
        </w:trPr>
        <w:tc>
          <w:tcPr>
            <w:tcW w:w="8672" w:type="dxa"/>
            <w:tcBorders>
              <w:top w:val="nil"/>
              <w:left w:val="single" w:sz="4" w:space="0" w:color="auto"/>
              <w:bottom w:val="nil"/>
              <w:right w:val="nil"/>
            </w:tcBorders>
            <w:vAlign w:val="center"/>
            <w:hideMark/>
          </w:tcPr>
          <w:p w14:paraId="2039DD0D" w14:textId="59013339" w:rsidR="002E0246" w:rsidRPr="002E0246" w:rsidRDefault="00A442D6" w:rsidP="002E0246">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1.1.8 </w:t>
            </w:r>
            <w:r w:rsidR="002E0246" w:rsidRPr="002E0246">
              <w:rPr>
                <w:rFonts w:ascii="Arial" w:eastAsia="Times New Roman" w:hAnsi="Arial" w:cs="Arial"/>
                <w:color w:val="000000"/>
                <w:sz w:val="18"/>
                <w:szCs w:val="18"/>
                <w:lang w:eastAsia="sl-SI"/>
              </w:rPr>
              <w:t xml:space="preserve">Stranski nagib levo/desno vsaj 28° </w:t>
            </w:r>
          </w:p>
        </w:tc>
        <w:tc>
          <w:tcPr>
            <w:tcW w:w="724" w:type="dxa"/>
            <w:tcBorders>
              <w:top w:val="nil"/>
              <w:left w:val="nil"/>
              <w:bottom w:val="nil"/>
              <w:right w:val="single" w:sz="4" w:space="0" w:color="auto"/>
            </w:tcBorders>
            <w:vAlign w:val="center"/>
            <w:hideMark/>
          </w:tcPr>
          <w:p w14:paraId="66E1F5A4"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07EE7639" w14:textId="77777777" w:rsidTr="002E0246">
        <w:trPr>
          <w:trHeight w:val="750"/>
        </w:trPr>
        <w:tc>
          <w:tcPr>
            <w:tcW w:w="8672" w:type="dxa"/>
            <w:tcBorders>
              <w:top w:val="nil"/>
              <w:left w:val="single" w:sz="4" w:space="0" w:color="auto"/>
              <w:bottom w:val="nil"/>
              <w:right w:val="nil"/>
            </w:tcBorders>
            <w:vAlign w:val="center"/>
            <w:hideMark/>
          </w:tcPr>
          <w:p w14:paraId="6C869583" w14:textId="73D0A97D" w:rsidR="002E0246" w:rsidRPr="002E0246" w:rsidRDefault="00A442D6" w:rsidP="002E0246">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1.1.9 </w:t>
            </w:r>
            <w:r w:rsidR="002E0246" w:rsidRPr="002E0246">
              <w:rPr>
                <w:rFonts w:ascii="Arial" w:eastAsia="Times New Roman" w:hAnsi="Arial" w:cs="Arial"/>
                <w:color w:val="000000"/>
                <w:sz w:val="18"/>
                <w:szCs w:val="18"/>
                <w:lang w:eastAsia="sl-SI"/>
              </w:rPr>
              <w:t xml:space="preserve">Doseganje 0 položaja z eno tipko, kjer med fazo doseganja 0 položaja ne sme priti v položaj </w:t>
            </w:r>
            <w:proofErr w:type="spellStart"/>
            <w:r w:rsidR="002E0246" w:rsidRPr="002E0246">
              <w:rPr>
                <w:rFonts w:ascii="Arial" w:eastAsia="Times New Roman" w:hAnsi="Arial" w:cs="Arial"/>
                <w:color w:val="000000"/>
                <w:sz w:val="18"/>
                <w:szCs w:val="18"/>
                <w:lang w:eastAsia="sl-SI"/>
              </w:rPr>
              <w:t>antitrendelengburg</w:t>
            </w:r>
            <w:proofErr w:type="spellEnd"/>
          </w:p>
        </w:tc>
        <w:tc>
          <w:tcPr>
            <w:tcW w:w="724" w:type="dxa"/>
            <w:tcBorders>
              <w:top w:val="nil"/>
              <w:left w:val="nil"/>
              <w:bottom w:val="nil"/>
              <w:right w:val="single" w:sz="4" w:space="0" w:color="auto"/>
            </w:tcBorders>
            <w:vAlign w:val="center"/>
            <w:hideMark/>
          </w:tcPr>
          <w:p w14:paraId="0222B10A"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09185DAC" w14:textId="77777777" w:rsidTr="002E0246">
        <w:trPr>
          <w:trHeight w:val="375"/>
        </w:trPr>
        <w:tc>
          <w:tcPr>
            <w:tcW w:w="8672" w:type="dxa"/>
            <w:tcBorders>
              <w:top w:val="nil"/>
              <w:left w:val="single" w:sz="4" w:space="0" w:color="auto"/>
              <w:bottom w:val="nil"/>
              <w:right w:val="nil"/>
            </w:tcBorders>
            <w:vAlign w:val="center"/>
            <w:hideMark/>
          </w:tcPr>
          <w:p w14:paraId="623A14EA" w14:textId="5EF927FF" w:rsidR="002E0246" w:rsidRPr="002E0246" w:rsidRDefault="00A442D6" w:rsidP="002E0246">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1.1.10 </w:t>
            </w:r>
            <w:r w:rsidR="002E0246" w:rsidRPr="002E0246">
              <w:rPr>
                <w:rFonts w:ascii="Arial" w:eastAsia="Times New Roman" w:hAnsi="Arial" w:cs="Arial"/>
                <w:color w:val="000000"/>
                <w:sz w:val="18"/>
                <w:szCs w:val="18"/>
                <w:lang w:eastAsia="sl-SI"/>
              </w:rPr>
              <w:t>Maksimalna obremenitev mize vsaj 380</w:t>
            </w:r>
            <w:r>
              <w:rPr>
                <w:rFonts w:ascii="Arial" w:eastAsia="Times New Roman" w:hAnsi="Arial" w:cs="Arial"/>
                <w:color w:val="000000"/>
                <w:sz w:val="18"/>
                <w:szCs w:val="18"/>
                <w:lang w:eastAsia="sl-SI"/>
              </w:rPr>
              <w:t xml:space="preserve"> </w:t>
            </w:r>
            <w:r w:rsidR="002E0246" w:rsidRPr="002E0246">
              <w:rPr>
                <w:rFonts w:ascii="Arial" w:eastAsia="Times New Roman" w:hAnsi="Arial" w:cs="Arial"/>
                <w:color w:val="000000"/>
                <w:sz w:val="18"/>
                <w:szCs w:val="18"/>
                <w:lang w:eastAsia="sl-SI"/>
              </w:rPr>
              <w:t>kg</w:t>
            </w:r>
          </w:p>
        </w:tc>
        <w:tc>
          <w:tcPr>
            <w:tcW w:w="724" w:type="dxa"/>
            <w:tcBorders>
              <w:top w:val="nil"/>
              <w:left w:val="nil"/>
              <w:bottom w:val="nil"/>
              <w:right w:val="single" w:sz="4" w:space="0" w:color="auto"/>
            </w:tcBorders>
            <w:vAlign w:val="center"/>
            <w:hideMark/>
          </w:tcPr>
          <w:p w14:paraId="69414C48"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42DEC3E0" w14:textId="77777777" w:rsidTr="002E0246">
        <w:trPr>
          <w:trHeight w:val="1483"/>
        </w:trPr>
        <w:tc>
          <w:tcPr>
            <w:tcW w:w="8672" w:type="dxa"/>
            <w:tcBorders>
              <w:top w:val="single" w:sz="4" w:space="0" w:color="auto"/>
              <w:left w:val="single" w:sz="4" w:space="0" w:color="auto"/>
              <w:bottom w:val="nil"/>
              <w:right w:val="nil"/>
            </w:tcBorders>
            <w:vAlign w:val="center"/>
            <w:hideMark/>
          </w:tcPr>
          <w:p w14:paraId="06CE3819" w14:textId="677FB4FB" w:rsidR="002E0246" w:rsidRPr="002E0246" w:rsidRDefault="00A442D6" w:rsidP="002E0246">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1.1.11 </w:t>
            </w:r>
            <w:r w:rsidR="002E0246" w:rsidRPr="002E0246">
              <w:rPr>
                <w:rFonts w:ascii="Arial" w:eastAsia="Times New Roman" w:hAnsi="Arial" w:cs="Arial"/>
                <w:color w:val="000000"/>
                <w:sz w:val="18"/>
                <w:szCs w:val="18"/>
                <w:lang w:eastAsia="sl-SI"/>
              </w:rPr>
              <w:t xml:space="preserve">Kontrola za OP steber: brezžični IR ročni upravljalec za nastavljanje višine, stranskega nagiba, pomik hrbtnega dela, pomik zgornjega hrbtnega dela in nožnega dela ter longitudinalni pomik vse v 4 hitrostih (mora omogočati nastavitev hitrosti pomikov), </w:t>
            </w:r>
            <w:proofErr w:type="spellStart"/>
            <w:r w:rsidR="002E0246" w:rsidRPr="002E0246">
              <w:rPr>
                <w:rFonts w:ascii="Arial" w:eastAsia="Times New Roman" w:hAnsi="Arial" w:cs="Arial"/>
                <w:color w:val="000000"/>
                <w:sz w:val="18"/>
                <w:szCs w:val="18"/>
                <w:lang w:eastAsia="sl-SI"/>
              </w:rPr>
              <w:t>prednastavljen</w:t>
            </w:r>
            <w:proofErr w:type="spellEnd"/>
            <w:r w:rsidR="002E0246" w:rsidRPr="002E0246">
              <w:rPr>
                <w:rFonts w:ascii="Arial" w:eastAsia="Times New Roman" w:hAnsi="Arial" w:cs="Arial"/>
                <w:color w:val="000000"/>
                <w:sz w:val="18"/>
                <w:szCs w:val="18"/>
                <w:lang w:eastAsia="sl-SI"/>
              </w:rPr>
              <w:t xml:space="preserve"> položaj </w:t>
            </w:r>
            <w:proofErr w:type="spellStart"/>
            <w:r w:rsidR="002E0246" w:rsidRPr="002E0246">
              <w:rPr>
                <w:rFonts w:ascii="Arial" w:eastAsia="Times New Roman" w:hAnsi="Arial" w:cs="Arial"/>
                <w:color w:val="000000"/>
                <w:sz w:val="18"/>
                <w:szCs w:val="18"/>
                <w:lang w:eastAsia="sl-SI"/>
              </w:rPr>
              <w:t>flex</w:t>
            </w:r>
            <w:proofErr w:type="spellEnd"/>
            <w:r w:rsidR="002E0246" w:rsidRPr="002E0246">
              <w:rPr>
                <w:rFonts w:ascii="Arial" w:eastAsia="Times New Roman" w:hAnsi="Arial" w:cs="Arial"/>
                <w:color w:val="000000"/>
                <w:sz w:val="18"/>
                <w:szCs w:val="18"/>
                <w:lang w:eastAsia="sl-SI"/>
              </w:rPr>
              <w:t>, re-</w:t>
            </w:r>
            <w:proofErr w:type="spellStart"/>
            <w:r w:rsidR="002E0246" w:rsidRPr="002E0246">
              <w:rPr>
                <w:rFonts w:ascii="Arial" w:eastAsia="Times New Roman" w:hAnsi="Arial" w:cs="Arial"/>
                <w:color w:val="000000"/>
                <w:sz w:val="18"/>
                <w:szCs w:val="18"/>
                <w:lang w:eastAsia="sl-SI"/>
              </w:rPr>
              <w:t>flex</w:t>
            </w:r>
            <w:proofErr w:type="spellEnd"/>
            <w:r w:rsidR="002E0246" w:rsidRPr="002E0246">
              <w:rPr>
                <w:rFonts w:ascii="Arial" w:eastAsia="Times New Roman" w:hAnsi="Arial" w:cs="Arial"/>
                <w:color w:val="000000"/>
                <w:sz w:val="18"/>
                <w:szCs w:val="18"/>
                <w:lang w:eastAsia="sl-SI"/>
              </w:rPr>
              <w:t xml:space="preserve">, </w:t>
            </w:r>
            <w:proofErr w:type="spellStart"/>
            <w:r w:rsidR="002E0246" w:rsidRPr="002E0246">
              <w:rPr>
                <w:rFonts w:ascii="Arial" w:eastAsia="Times New Roman" w:hAnsi="Arial" w:cs="Arial"/>
                <w:color w:val="000000"/>
                <w:sz w:val="18"/>
                <w:szCs w:val="18"/>
                <w:lang w:eastAsia="sl-SI"/>
              </w:rPr>
              <w:t>beach</w:t>
            </w:r>
            <w:proofErr w:type="spellEnd"/>
            <w:r w:rsidR="002E0246" w:rsidRPr="002E0246">
              <w:rPr>
                <w:rFonts w:ascii="Arial" w:eastAsia="Times New Roman" w:hAnsi="Arial" w:cs="Arial"/>
                <w:color w:val="000000"/>
                <w:sz w:val="18"/>
                <w:szCs w:val="18"/>
                <w:lang w:eastAsia="sl-SI"/>
              </w:rPr>
              <w:t xml:space="preserve"> </w:t>
            </w:r>
            <w:proofErr w:type="spellStart"/>
            <w:r w:rsidR="002E0246" w:rsidRPr="002E0246">
              <w:rPr>
                <w:rFonts w:ascii="Arial" w:eastAsia="Times New Roman" w:hAnsi="Arial" w:cs="Arial"/>
                <w:color w:val="000000"/>
                <w:sz w:val="18"/>
                <w:szCs w:val="18"/>
                <w:lang w:eastAsia="sl-SI"/>
              </w:rPr>
              <w:t>chair</w:t>
            </w:r>
            <w:proofErr w:type="spellEnd"/>
            <w:r w:rsidR="002E0246" w:rsidRPr="002E0246">
              <w:rPr>
                <w:rFonts w:ascii="Arial" w:eastAsia="Times New Roman" w:hAnsi="Arial" w:cs="Arial"/>
                <w:color w:val="000000"/>
                <w:sz w:val="18"/>
                <w:szCs w:val="18"/>
                <w:lang w:eastAsia="sl-SI"/>
              </w:rPr>
              <w:t xml:space="preserve"> ter nastavitev v 0 položaj; </w:t>
            </w:r>
          </w:p>
        </w:tc>
        <w:tc>
          <w:tcPr>
            <w:tcW w:w="724" w:type="dxa"/>
            <w:tcBorders>
              <w:top w:val="single" w:sz="4" w:space="0" w:color="auto"/>
              <w:left w:val="nil"/>
              <w:bottom w:val="nil"/>
              <w:right w:val="single" w:sz="4" w:space="0" w:color="auto"/>
            </w:tcBorders>
            <w:vAlign w:val="center"/>
            <w:hideMark/>
          </w:tcPr>
          <w:p w14:paraId="304ADBCB"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1 kos</w:t>
            </w:r>
          </w:p>
        </w:tc>
      </w:tr>
      <w:tr w:rsidR="002E0246" w:rsidRPr="002E0246" w14:paraId="1AC4B577" w14:textId="77777777" w:rsidTr="002E0246">
        <w:trPr>
          <w:trHeight w:val="375"/>
        </w:trPr>
        <w:tc>
          <w:tcPr>
            <w:tcW w:w="8672" w:type="dxa"/>
            <w:tcBorders>
              <w:top w:val="single" w:sz="4" w:space="0" w:color="auto"/>
              <w:left w:val="single" w:sz="4" w:space="0" w:color="auto"/>
              <w:bottom w:val="nil"/>
              <w:right w:val="nil"/>
            </w:tcBorders>
            <w:vAlign w:val="center"/>
            <w:hideMark/>
          </w:tcPr>
          <w:p w14:paraId="770D4D00" w14:textId="50BBFB01" w:rsidR="002E0246" w:rsidRPr="002E0246" w:rsidRDefault="00A442D6" w:rsidP="002E0246">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1.1.12 </w:t>
            </w:r>
            <w:r w:rsidR="002E0246" w:rsidRPr="002E0246">
              <w:rPr>
                <w:rFonts w:ascii="Arial" w:eastAsia="Times New Roman" w:hAnsi="Arial" w:cs="Arial"/>
                <w:color w:val="000000"/>
                <w:sz w:val="18"/>
                <w:szCs w:val="18"/>
                <w:lang w:eastAsia="sl-SI"/>
              </w:rPr>
              <w:t>Napajalna enota ročnega upravljalca</w:t>
            </w:r>
          </w:p>
        </w:tc>
        <w:tc>
          <w:tcPr>
            <w:tcW w:w="724" w:type="dxa"/>
            <w:tcBorders>
              <w:top w:val="single" w:sz="4" w:space="0" w:color="auto"/>
              <w:left w:val="nil"/>
              <w:bottom w:val="nil"/>
              <w:right w:val="single" w:sz="4" w:space="0" w:color="auto"/>
            </w:tcBorders>
            <w:vAlign w:val="center"/>
            <w:hideMark/>
          </w:tcPr>
          <w:p w14:paraId="544FF707"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1 kos</w:t>
            </w:r>
          </w:p>
        </w:tc>
      </w:tr>
      <w:tr w:rsidR="002E0246" w:rsidRPr="002E0246" w14:paraId="09C2E8DC" w14:textId="77777777" w:rsidTr="002E0246">
        <w:trPr>
          <w:trHeight w:val="1125"/>
        </w:trPr>
        <w:tc>
          <w:tcPr>
            <w:tcW w:w="8672" w:type="dxa"/>
            <w:tcBorders>
              <w:top w:val="nil"/>
              <w:left w:val="single" w:sz="4" w:space="0" w:color="auto"/>
              <w:right w:val="nil"/>
            </w:tcBorders>
            <w:vAlign w:val="center"/>
            <w:hideMark/>
          </w:tcPr>
          <w:p w14:paraId="07725B9E" w14:textId="51CD5A21" w:rsidR="002E0246" w:rsidRPr="002E0246" w:rsidRDefault="00A442D6" w:rsidP="002E0246">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1.1.13 </w:t>
            </w:r>
            <w:r w:rsidR="002E0246" w:rsidRPr="002E0246">
              <w:rPr>
                <w:rFonts w:ascii="Arial" w:eastAsia="Times New Roman" w:hAnsi="Arial" w:cs="Arial"/>
                <w:color w:val="000000"/>
                <w:sz w:val="18"/>
                <w:szCs w:val="18"/>
                <w:lang w:eastAsia="sl-SI"/>
              </w:rPr>
              <w:t>Tipkovnica na stebru mora omogočati varno premikanje stebra z istočasno aktivacijo dveh tipk, kar preprečuje nenamerno/naključno spreminjanje katerekoli pozicije</w:t>
            </w:r>
          </w:p>
        </w:tc>
        <w:tc>
          <w:tcPr>
            <w:tcW w:w="724" w:type="dxa"/>
            <w:tcBorders>
              <w:top w:val="nil"/>
              <w:left w:val="nil"/>
              <w:right w:val="single" w:sz="4" w:space="0" w:color="auto"/>
            </w:tcBorders>
            <w:vAlign w:val="center"/>
            <w:hideMark/>
          </w:tcPr>
          <w:p w14:paraId="49317784"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55C99436" w14:textId="77777777" w:rsidTr="002E0246">
        <w:trPr>
          <w:trHeight w:val="1125"/>
        </w:trPr>
        <w:tc>
          <w:tcPr>
            <w:tcW w:w="8672" w:type="dxa"/>
            <w:tcBorders>
              <w:top w:val="nil"/>
              <w:left w:val="single" w:sz="4" w:space="0" w:color="auto"/>
              <w:bottom w:val="nil"/>
              <w:right w:val="nil"/>
            </w:tcBorders>
            <w:vAlign w:val="center"/>
            <w:hideMark/>
          </w:tcPr>
          <w:p w14:paraId="156BF499" w14:textId="2B55DE27" w:rsidR="002E0246" w:rsidRPr="002E0246" w:rsidRDefault="00A442D6" w:rsidP="002E0246">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1.1.14 </w:t>
            </w:r>
            <w:r w:rsidR="002E0246" w:rsidRPr="002E0246">
              <w:rPr>
                <w:rFonts w:ascii="Arial" w:eastAsia="Times New Roman" w:hAnsi="Arial" w:cs="Arial"/>
                <w:color w:val="000000"/>
                <w:sz w:val="18"/>
                <w:szCs w:val="18"/>
                <w:lang w:eastAsia="sl-SI"/>
              </w:rPr>
              <w:t xml:space="preserve">Tipkovnica stebra mora imeti funkcijo, ki omogoča čiščenje/dezinfekcijo celotnega stebra (steber raztegne v najvišjo </w:t>
            </w:r>
            <w:proofErr w:type="spellStart"/>
            <w:r w:rsidR="002E0246" w:rsidRPr="002E0246">
              <w:rPr>
                <w:rFonts w:ascii="Arial" w:eastAsia="Times New Roman" w:hAnsi="Arial" w:cs="Arial"/>
                <w:color w:val="000000"/>
                <w:sz w:val="18"/>
                <w:szCs w:val="18"/>
                <w:lang w:eastAsia="sl-SI"/>
              </w:rPr>
              <w:t>max</w:t>
            </w:r>
            <w:proofErr w:type="spellEnd"/>
            <w:r w:rsidR="002E0246" w:rsidRPr="002E0246">
              <w:rPr>
                <w:rFonts w:ascii="Arial" w:eastAsia="Times New Roman" w:hAnsi="Arial" w:cs="Arial"/>
                <w:color w:val="000000"/>
                <w:sz w:val="18"/>
                <w:szCs w:val="18"/>
                <w:lang w:eastAsia="sl-SI"/>
              </w:rPr>
              <w:t>. pozicijo in pri ponovnem pritisku vrne v izhodiščno višino)</w:t>
            </w:r>
          </w:p>
        </w:tc>
        <w:tc>
          <w:tcPr>
            <w:tcW w:w="724" w:type="dxa"/>
            <w:tcBorders>
              <w:top w:val="nil"/>
              <w:left w:val="nil"/>
              <w:bottom w:val="nil"/>
              <w:right w:val="single" w:sz="4" w:space="0" w:color="auto"/>
            </w:tcBorders>
            <w:vAlign w:val="center"/>
            <w:hideMark/>
          </w:tcPr>
          <w:p w14:paraId="69935FA8"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bl>
    <w:p w14:paraId="4ADD2B97" w14:textId="77777777" w:rsidR="00497EBC" w:rsidRDefault="00497EBC">
      <w:r>
        <w:br w:type="page"/>
      </w:r>
    </w:p>
    <w:tbl>
      <w:tblPr>
        <w:tblW w:w="9396" w:type="dxa"/>
        <w:tblCellMar>
          <w:left w:w="70" w:type="dxa"/>
          <w:right w:w="70" w:type="dxa"/>
        </w:tblCellMar>
        <w:tblLook w:val="04A0" w:firstRow="1" w:lastRow="0" w:firstColumn="1" w:lastColumn="0" w:noHBand="0" w:noVBand="1"/>
      </w:tblPr>
      <w:tblGrid>
        <w:gridCol w:w="8672"/>
        <w:gridCol w:w="724"/>
      </w:tblGrid>
      <w:tr w:rsidR="002E0246" w:rsidRPr="002E0246" w14:paraId="54C360F0" w14:textId="77777777" w:rsidTr="002E0246">
        <w:trPr>
          <w:trHeight w:val="375"/>
        </w:trPr>
        <w:tc>
          <w:tcPr>
            <w:tcW w:w="8672" w:type="dxa"/>
            <w:tcBorders>
              <w:top w:val="single" w:sz="4" w:space="0" w:color="auto"/>
              <w:left w:val="single" w:sz="4" w:space="0" w:color="auto"/>
              <w:bottom w:val="nil"/>
              <w:right w:val="nil"/>
            </w:tcBorders>
            <w:shd w:val="clear" w:color="000000" w:fill="EAEDF1"/>
            <w:noWrap/>
            <w:vAlign w:val="center"/>
            <w:hideMark/>
          </w:tcPr>
          <w:p w14:paraId="3147AFD6" w14:textId="4D1572AD" w:rsidR="002E0246" w:rsidRPr="002E0246" w:rsidRDefault="002E0246" w:rsidP="002E0246">
            <w:pPr>
              <w:spacing w:after="0" w:line="240" w:lineRule="auto"/>
              <w:rPr>
                <w:rFonts w:ascii="Arial" w:eastAsia="Times New Roman" w:hAnsi="Arial" w:cs="Arial"/>
                <w:b/>
                <w:bCs/>
                <w:color w:val="000000"/>
                <w:sz w:val="18"/>
                <w:szCs w:val="18"/>
                <w:lang w:eastAsia="sl-SI"/>
              </w:rPr>
            </w:pPr>
            <w:r w:rsidRPr="002E0246">
              <w:rPr>
                <w:rFonts w:ascii="Arial" w:eastAsia="Times New Roman" w:hAnsi="Arial" w:cs="Arial"/>
                <w:b/>
                <w:bCs/>
                <w:color w:val="000000"/>
                <w:sz w:val="18"/>
                <w:szCs w:val="18"/>
                <w:lang w:eastAsia="sl-SI"/>
              </w:rPr>
              <w:lastRenderedPageBreak/>
              <w:t xml:space="preserve">1.2 UNIVERZALNA OPERACIJSKA PLOŠČA </w:t>
            </w:r>
          </w:p>
        </w:tc>
        <w:tc>
          <w:tcPr>
            <w:tcW w:w="724" w:type="dxa"/>
            <w:tcBorders>
              <w:top w:val="single" w:sz="4" w:space="0" w:color="auto"/>
              <w:left w:val="nil"/>
              <w:bottom w:val="nil"/>
              <w:right w:val="single" w:sz="4" w:space="0" w:color="auto"/>
            </w:tcBorders>
            <w:vAlign w:val="center"/>
            <w:hideMark/>
          </w:tcPr>
          <w:p w14:paraId="263184E1"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1 kos</w:t>
            </w:r>
          </w:p>
        </w:tc>
      </w:tr>
      <w:tr w:rsidR="002E0246" w:rsidRPr="002E0246" w14:paraId="7A914456" w14:textId="77777777" w:rsidTr="002E0246">
        <w:trPr>
          <w:trHeight w:val="750"/>
        </w:trPr>
        <w:tc>
          <w:tcPr>
            <w:tcW w:w="8672" w:type="dxa"/>
            <w:tcBorders>
              <w:top w:val="nil"/>
              <w:left w:val="single" w:sz="4" w:space="0" w:color="auto"/>
              <w:bottom w:val="nil"/>
              <w:right w:val="nil"/>
            </w:tcBorders>
            <w:vAlign w:val="center"/>
            <w:hideMark/>
          </w:tcPr>
          <w:p w14:paraId="666AAFAD" w14:textId="4C0595F1" w:rsidR="002E0246" w:rsidRPr="002E0246" w:rsidRDefault="00A442D6" w:rsidP="002E0246">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1.2.1 </w:t>
            </w:r>
            <w:r w:rsidR="002E0246" w:rsidRPr="002E0246">
              <w:rPr>
                <w:rFonts w:ascii="Arial" w:eastAsia="Times New Roman" w:hAnsi="Arial" w:cs="Arial"/>
                <w:color w:val="000000"/>
                <w:sz w:val="18"/>
                <w:szCs w:val="18"/>
                <w:lang w:eastAsia="sl-SI"/>
              </w:rPr>
              <w:t>Material: konstrukcija plošče iz nerjavečega jekla ali litine odporne na dezinfekcijo</w:t>
            </w:r>
          </w:p>
        </w:tc>
        <w:tc>
          <w:tcPr>
            <w:tcW w:w="724" w:type="dxa"/>
            <w:tcBorders>
              <w:top w:val="nil"/>
              <w:left w:val="nil"/>
              <w:bottom w:val="nil"/>
              <w:right w:val="single" w:sz="4" w:space="0" w:color="auto"/>
            </w:tcBorders>
            <w:vAlign w:val="center"/>
            <w:hideMark/>
          </w:tcPr>
          <w:p w14:paraId="25E26D8B"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0ABA07EA" w14:textId="77777777" w:rsidTr="002E0246">
        <w:trPr>
          <w:trHeight w:val="750"/>
        </w:trPr>
        <w:tc>
          <w:tcPr>
            <w:tcW w:w="8672" w:type="dxa"/>
            <w:tcBorders>
              <w:top w:val="nil"/>
              <w:left w:val="single" w:sz="4" w:space="0" w:color="auto"/>
              <w:bottom w:val="nil"/>
              <w:right w:val="nil"/>
            </w:tcBorders>
            <w:vAlign w:val="center"/>
            <w:hideMark/>
          </w:tcPr>
          <w:p w14:paraId="31F78517" w14:textId="36484ABB" w:rsidR="002E0246" w:rsidRPr="002E0246" w:rsidRDefault="00A442D6" w:rsidP="002E0246">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1.2.2 </w:t>
            </w:r>
            <w:r w:rsidR="002E0246" w:rsidRPr="002E0246">
              <w:rPr>
                <w:rFonts w:ascii="Arial" w:eastAsia="Times New Roman" w:hAnsi="Arial" w:cs="Arial"/>
                <w:color w:val="000000"/>
                <w:sz w:val="18"/>
                <w:szCs w:val="18"/>
                <w:lang w:eastAsia="sl-SI"/>
              </w:rPr>
              <w:t>Mehke integrirane zaščitne udobne blazine, zasnovane kot sendvič, višine vsaj 80 mm, material ICP, ki mora omogočati:</w:t>
            </w:r>
          </w:p>
        </w:tc>
        <w:tc>
          <w:tcPr>
            <w:tcW w:w="724" w:type="dxa"/>
            <w:tcBorders>
              <w:top w:val="nil"/>
              <w:left w:val="nil"/>
              <w:bottom w:val="nil"/>
              <w:right w:val="single" w:sz="4" w:space="0" w:color="auto"/>
            </w:tcBorders>
            <w:vAlign w:val="center"/>
            <w:hideMark/>
          </w:tcPr>
          <w:p w14:paraId="7FB981EB"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74375BFB" w14:textId="77777777" w:rsidTr="002E0246">
        <w:trPr>
          <w:trHeight w:val="375"/>
        </w:trPr>
        <w:tc>
          <w:tcPr>
            <w:tcW w:w="8672" w:type="dxa"/>
            <w:tcBorders>
              <w:top w:val="nil"/>
              <w:left w:val="single" w:sz="4" w:space="0" w:color="auto"/>
              <w:bottom w:val="nil"/>
              <w:right w:val="nil"/>
            </w:tcBorders>
            <w:vAlign w:val="center"/>
            <w:hideMark/>
          </w:tcPr>
          <w:p w14:paraId="1DCE5315" w14:textId="22DF3547" w:rsidR="002E0246" w:rsidRPr="002E0246" w:rsidRDefault="002E0246" w:rsidP="002E0246">
            <w:pPr>
              <w:spacing w:after="0" w:line="240" w:lineRule="auto"/>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xml:space="preserve">-  porazdelitev tlaka, ki zagotavlja preprečevanje </w:t>
            </w:r>
            <w:proofErr w:type="spellStart"/>
            <w:r w:rsidRPr="002E0246">
              <w:rPr>
                <w:rFonts w:ascii="Arial" w:eastAsia="Times New Roman" w:hAnsi="Arial" w:cs="Arial"/>
                <w:color w:val="000000"/>
                <w:sz w:val="18"/>
                <w:szCs w:val="18"/>
                <w:lang w:eastAsia="sl-SI"/>
              </w:rPr>
              <w:t>antidekubitusa</w:t>
            </w:r>
            <w:proofErr w:type="spellEnd"/>
            <w:r w:rsidR="00A442D6">
              <w:rPr>
                <w:rFonts w:ascii="Arial" w:eastAsia="Times New Roman" w:hAnsi="Arial" w:cs="Arial"/>
                <w:color w:val="000000"/>
                <w:sz w:val="18"/>
                <w:szCs w:val="18"/>
                <w:lang w:eastAsia="sl-SI"/>
              </w:rPr>
              <w:t xml:space="preserve"> (1.2.2.1)</w:t>
            </w:r>
          </w:p>
        </w:tc>
        <w:tc>
          <w:tcPr>
            <w:tcW w:w="724" w:type="dxa"/>
            <w:tcBorders>
              <w:top w:val="nil"/>
              <w:left w:val="nil"/>
              <w:bottom w:val="nil"/>
              <w:right w:val="single" w:sz="4" w:space="0" w:color="auto"/>
            </w:tcBorders>
            <w:vAlign w:val="center"/>
            <w:hideMark/>
          </w:tcPr>
          <w:p w14:paraId="0F561384"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0D2F2650" w14:textId="77777777" w:rsidTr="002E0246">
        <w:trPr>
          <w:trHeight w:val="375"/>
        </w:trPr>
        <w:tc>
          <w:tcPr>
            <w:tcW w:w="8672" w:type="dxa"/>
            <w:tcBorders>
              <w:top w:val="nil"/>
              <w:left w:val="single" w:sz="4" w:space="0" w:color="auto"/>
              <w:bottom w:val="nil"/>
              <w:right w:val="nil"/>
            </w:tcBorders>
            <w:vAlign w:val="center"/>
            <w:hideMark/>
          </w:tcPr>
          <w:p w14:paraId="0AD0B2C2" w14:textId="0E2D6F69" w:rsidR="002E0246" w:rsidRPr="002E0246" w:rsidRDefault="002E0246" w:rsidP="002E0246">
            <w:pPr>
              <w:spacing w:after="0" w:line="240" w:lineRule="auto"/>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Varen in stabilen položaj pacienta</w:t>
            </w:r>
            <w:r w:rsidR="00A442D6">
              <w:rPr>
                <w:rFonts w:ascii="Arial" w:eastAsia="Times New Roman" w:hAnsi="Arial" w:cs="Arial"/>
                <w:color w:val="000000"/>
                <w:sz w:val="18"/>
                <w:szCs w:val="18"/>
                <w:lang w:eastAsia="sl-SI"/>
              </w:rPr>
              <w:t xml:space="preserve"> (1.2.2.2)</w:t>
            </w:r>
          </w:p>
        </w:tc>
        <w:tc>
          <w:tcPr>
            <w:tcW w:w="724" w:type="dxa"/>
            <w:tcBorders>
              <w:top w:val="nil"/>
              <w:left w:val="nil"/>
              <w:bottom w:val="nil"/>
              <w:right w:val="single" w:sz="4" w:space="0" w:color="auto"/>
            </w:tcBorders>
            <w:vAlign w:val="center"/>
            <w:hideMark/>
          </w:tcPr>
          <w:p w14:paraId="036678A6"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776277B4" w14:textId="77777777" w:rsidTr="002E0246">
        <w:trPr>
          <w:trHeight w:val="375"/>
        </w:trPr>
        <w:tc>
          <w:tcPr>
            <w:tcW w:w="8672" w:type="dxa"/>
            <w:tcBorders>
              <w:top w:val="nil"/>
              <w:left w:val="single" w:sz="4" w:space="0" w:color="auto"/>
              <w:bottom w:val="nil"/>
              <w:right w:val="nil"/>
            </w:tcBorders>
            <w:vAlign w:val="center"/>
            <w:hideMark/>
          </w:tcPr>
          <w:p w14:paraId="64DD92C4" w14:textId="32A55579" w:rsidR="002E0246" w:rsidRPr="002E0246" w:rsidRDefault="002E0246" w:rsidP="002E0246">
            <w:pPr>
              <w:spacing w:after="0" w:line="240" w:lineRule="auto"/>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Zaščita pred stikom z kovinskimi površinami</w:t>
            </w:r>
            <w:r w:rsidR="00A442D6">
              <w:rPr>
                <w:rFonts w:ascii="Arial" w:eastAsia="Times New Roman" w:hAnsi="Arial" w:cs="Arial"/>
                <w:color w:val="000000"/>
                <w:sz w:val="18"/>
                <w:szCs w:val="18"/>
                <w:lang w:eastAsia="sl-SI"/>
              </w:rPr>
              <w:t xml:space="preserve"> (1.2.2.3)</w:t>
            </w:r>
          </w:p>
        </w:tc>
        <w:tc>
          <w:tcPr>
            <w:tcW w:w="724" w:type="dxa"/>
            <w:tcBorders>
              <w:top w:val="nil"/>
              <w:left w:val="nil"/>
              <w:bottom w:val="nil"/>
              <w:right w:val="single" w:sz="4" w:space="0" w:color="auto"/>
            </w:tcBorders>
            <w:vAlign w:val="center"/>
            <w:hideMark/>
          </w:tcPr>
          <w:p w14:paraId="235462E4"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4F03C33E" w14:textId="77777777" w:rsidTr="002E0246">
        <w:trPr>
          <w:trHeight w:val="375"/>
        </w:trPr>
        <w:tc>
          <w:tcPr>
            <w:tcW w:w="8672" w:type="dxa"/>
            <w:tcBorders>
              <w:top w:val="nil"/>
              <w:left w:val="single" w:sz="4" w:space="0" w:color="auto"/>
              <w:bottom w:val="nil"/>
              <w:right w:val="nil"/>
            </w:tcBorders>
            <w:vAlign w:val="center"/>
            <w:hideMark/>
          </w:tcPr>
          <w:p w14:paraId="17971B0C" w14:textId="69D01529" w:rsidR="002E0246" w:rsidRPr="002E0246" w:rsidRDefault="002E0246" w:rsidP="002E0246">
            <w:pPr>
              <w:spacing w:after="0" w:line="240" w:lineRule="auto"/>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Enostavno čiščenje</w:t>
            </w:r>
            <w:r w:rsidR="00A442D6">
              <w:rPr>
                <w:rFonts w:ascii="Arial" w:eastAsia="Times New Roman" w:hAnsi="Arial" w:cs="Arial"/>
                <w:color w:val="000000"/>
                <w:sz w:val="18"/>
                <w:szCs w:val="18"/>
                <w:lang w:eastAsia="sl-SI"/>
              </w:rPr>
              <w:t xml:space="preserve"> (1.2.2.4)</w:t>
            </w:r>
          </w:p>
        </w:tc>
        <w:tc>
          <w:tcPr>
            <w:tcW w:w="724" w:type="dxa"/>
            <w:tcBorders>
              <w:top w:val="nil"/>
              <w:left w:val="nil"/>
              <w:bottom w:val="nil"/>
              <w:right w:val="single" w:sz="4" w:space="0" w:color="auto"/>
            </w:tcBorders>
            <w:vAlign w:val="center"/>
            <w:hideMark/>
          </w:tcPr>
          <w:p w14:paraId="1AF54925"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3351D55E" w14:textId="77777777" w:rsidTr="002E0246">
        <w:trPr>
          <w:trHeight w:val="375"/>
        </w:trPr>
        <w:tc>
          <w:tcPr>
            <w:tcW w:w="8672" w:type="dxa"/>
            <w:tcBorders>
              <w:top w:val="nil"/>
              <w:left w:val="single" w:sz="4" w:space="0" w:color="auto"/>
              <w:bottom w:val="nil"/>
              <w:right w:val="nil"/>
            </w:tcBorders>
            <w:vAlign w:val="center"/>
            <w:hideMark/>
          </w:tcPr>
          <w:p w14:paraId="5E660135" w14:textId="684D986F" w:rsidR="002E0246" w:rsidRPr="002E0246" w:rsidRDefault="002E0246" w:rsidP="002E0246">
            <w:pPr>
              <w:spacing w:after="0" w:line="240" w:lineRule="auto"/>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IPC: ročno in mehansko čiščenje</w:t>
            </w:r>
            <w:r w:rsidR="00A442D6">
              <w:rPr>
                <w:rFonts w:ascii="Arial" w:eastAsia="Times New Roman" w:hAnsi="Arial" w:cs="Arial"/>
                <w:color w:val="000000"/>
                <w:sz w:val="18"/>
                <w:szCs w:val="18"/>
                <w:lang w:eastAsia="sl-SI"/>
              </w:rPr>
              <w:t xml:space="preserve"> (1.2.2.5)</w:t>
            </w:r>
          </w:p>
        </w:tc>
        <w:tc>
          <w:tcPr>
            <w:tcW w:w="724" w:type="dxa"/>
            <w:tcBorders>
              <w:top w:val="nil"/>
              <w:left w:val="nil"/>
              <w:bottom w:val="nil"/>
              <w:right w:val="single" w:sz="4" w:space="0" w:color="auto"/>
            </w:tcBorders>
            <w:vAlign w:val="center"/>
            <w:hideMark/>
          </w:tcPr>
          <w:p w14:paraId="0A492660"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2BBC58CE" w14:textId="77777777" w:rsidTr="002E0246">
        <w:trPr>
          <w:trHeight w:val="375"/>
        </w:trPr>
        <w:tc>
          <w:tcPr>
            <w:tcW w:w="8672" w:type="dxa"/>
            <w:tcBorders>
              <w:top w:val="nil"/>
              <w:left w:val="single" w:sz="4" w:space="0" w:color="auto"/>
              <w:bottom w:val="nil"/>
              <w:right w:val="nil"/>
            </w:tcBorders>
            <w:vAlign w:val="center"/>
            <w:hideMark/>
          </w:tcPr>
          <w:p w14:paraId="65733C3B" w14:textId="7352AB3E" w:rsidR="002E0246" w:rsidRPr="002E0246" w:rsidRDefault="002E0246" w:rsidP="002E0246">
            <w:pPr>
              <w:spacing w:after="0" w:line="240" w:lineRule="auto"/>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Električno prevoden - IEC 60601-1</w:t>
            </w:r>
            <w:r w:rsidR="00A442D6">
              <w:rPr>
                <w:rFonts w:ascii="Arial" w:eastAsia="Times New Roman" w:hAnsi="Arial" w:cs="Arial"/>
                <w:color w:val="000000"/>
                <w:sz w:val="18"/>
                <w:szCs w:val="18"/>
                <w:lang w:eastAsia="sl-SI"/>
              </w:rPr>
              <w:t xml:space="preserve"> (1.2.2.6)</w:t>
            </w:r>
          </w:p>
        </w:tc>
        <w:tc>
          <w:tcPr>
            <w:tcW w:w="724" w:type="dxa"/>
            <w:tcBorders>
              <w:top w:val="nil"/>
              <w:left w:val="nil"/>
              <w:bottom w:val="nil"/>
              <w:right w:val="single" w:sz="4" w:space="0" w:color="auto"/>
            </w:tcBorders>
            <w:vAlign w:val="center"/>
            <w:hideMark/>
          </w:tcPr>
          <w:p w14:paraId="10DA8F69"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6AE7564A" w14:textId="77777777" w:rsidTr="002E0246">
        <w:trPr>
          <w:trHeight w:val="375"/>
        </w:trPr>
        <w:tc>
          <w:tcPr>
            <w:tcW w:w="8672" w:type="dxa"/>
            <w:tcBorders>
              <w:top w:val="nil"/>
              <w:left w:val="single" w:sz="4" w:space="0" w:color="auto"/>
              <w:bottom w:val="nil"/>
              <w:right w:val="nil"/>
            </w:tcBorders>
            <w:vAlign w:val="center"/>
            <w:hideMark/>
          </w:tcPr>
          <w:p w14:paraId="73A7B05F" w14:textId="10385956" w:rsidR="002E0246" w:rsidRPr="002E0246" w:rsidRDefault="002E0246" w:rsidP="002E0246">
            <w:pPr>
              <w:spacing w:after="0" w:line="240" w:lineRule="auto"/>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Brez lateksa</w:t>
            </w:r>
            <w:r w:rsidR="00A442D6">
              <w:rPr>
                <w:rFonts w:ascii="Arial" w:eastAsia="Times New Roman" w:hAnsi="Arial" w:cs="Arial"/>
                <w:color w:val="000000"/>
                <w:sz w:val="18"/>
                <w:szCs w:val="18"/>
                <w:lang w:eastAsia="sl-SI"/>
              </w:rPr>
              <w:t xml:space="preserve"> (1.2.2.7)</w:t>
            </w:r>
          </w:p>
        </w:tc>
        <w:tc>
          <w:tcPr>
            <w:tcW w:w="724" w:type="dxa"/>
            <w:tcBorders>
              <w:top w:val="nil"/>
              <w:left w:val="nil"/>
              <w:bottom w:val="nil"/>
              <w:right w:val="single" w:sz="4" w:space="0" w:color="auto"/>
            </w:tcBorders>
            <w:vAlign w:val="center"/>
            <w:hideMark/>
          </w:tcPr>
          <w:p w14:paraId="03262F0A"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00647E1E" w14:textId="77777777" w:rsidTr="002E0246">
        <w:trPr>
          <w:trHeight w:val="375"/>
        </w:trPr>
        <w:tc>
          <w:tcPr>
            <w:tcW w:w="8672" w:type="dxa"/>
            <w:tcBorders>
              <w:top w:val="nil"/>
              <w:left w:val="single" w:sz="4" w:space="0" w:color="auto"/>
              <w:bottom w:val="nil"/>
              <w:right w:val="nil"/>
            </w:tcBorders>
            <w:vAlign w:val="center"/>
            <w:hideMark/>
          </w:tcPr>
          <w:p w14:paraId="47E655E9" w14:textId="252EB275" w:rsidR="002E0246" w:rsidRPr="002E0246" w:rsidRDefault="002E0246" w:rsidP="002E0246">
            <w:pPr>
              <w:spacing w:after="0" w:line="240" w:lineRule="auto"/>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Združljiv z rentgenskimi žarki</w:t>
            </w:r>
            <w:r w:rsidR="00A442D6">
              <w:rPr>
                <w:rFonts w:ascii="Arial" w:eastAsia="Times New Roman" w:hAnsi="Arial" w:cs="Arial"/>
                <w:color w:val="000000"/>
                <w:sz w:val="18"/>
                <w:szCs w:val="18"/>
                <w:lang w:eastAsia="sl-SI"/>
              </w:rPr>
              <w:t xml:space="preserve"> (1.2.2.8)</w:t>
            </w:r>
          </w:p>
        </w:tc>
        <w:tc>
          <w:tcPr>
            <w:tcW w:w="724" w:type="dxa"/>
            <w:tcBorders>
              <w:top w:val="nil"/>
              <w:left w:val="nil"/>
              <w:bottom w:val="nil"/>
              <w:right w:val="single" w:sz="4" w:space="0" w:color="auto"/>
            </w:tcBorders>
            <w:vAlign w:val="center"/>
            <w:hideMark/>
          </w:tcPr>
          <w:p w14:paraId="6A7AB451"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14F0EE62" w14:textId="77777777" w:rsidTr="002E0246">
        <w:trPr>
          <w:trHeight w:val="1125"/>
        </w:trPr>
        <w:tc>
          <w:tcPr>
            <w:tcW w:w="8672" w:type="dxa"/>
            <w:tcBorders>
              <w:top w:val="nil"/>
              <w:left w:val="single" w:sz="4" w:space="0" w:color="auto"/>
              <w:bottom w:val="nil"/>
              <w:right w:val="nil"/>
            </w:tcBorders>
            <w:vAlign w:val="center"/>
            <w:hideMark/>
          </w:tcPr>
          <w:p w14:paraId="2A46ED96" w14:textId="5D535FD2" w:rsidR="002E0246" w:rsidRPr="002E0246" w:rsidRDefault="00BB53C9" w:rsidP="002E0246">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1.2.3 </w:t>
            </w:r>
            <w:r w:rsidR="002E0246" w:rsidRPr="002E0246">
              <w:rPr>
                <w:rFonts w:ascii="Arial" w:eastAsia="Times New Roman" w:hAnsi="Arial" w:cs="Arial"/>
                <w:color w:val="000000"/>
                <w:sz w:val="18"/>
                <w:szCs w:val="18"/>
                <w:lang w:eastAsia="sl-SI"/>
              </w:rPr>
              <w:t>Omogočati mora hitro in enostavno pritrjevanje in odstranjevanje hrbtnih in nožnih plošč – z enim pritiskom brez zasuka ali vijačenja</w:t>
            </w:r>
          </w:p>
        </w:tc>
        <w:tc>
          <w:tcPr>
            <w:tcW w:w="724" w:type="dxa"/>
            <w:tcBorders>
              <w:top w:val="nil"/>
              <w:left w:val="nil"/>
              <w:bottom w:val="nil"/>
              <w:right w:val="single" w:sz="4" w:space="0" w:color="auto"/>
            </w:tcBorders>
            <w:vAlign w:val="center"/>
            <w:hideMark/>
          </w:tcPr>
          <w:p w14:paraId="7E155F2B"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7EB3542C" w14:textId="77777777" w:rsidTr="002E0246">
        <w:trPr>
          <w:trHeight w:val="750"/>
        </w:trPr>
        <w:tc>
          <w:tcPr>
            <w:tcW w:w="8672" w:type="dxa"/>
            <w:tcBorders>
              <w:top w:val="nil"/>
              <w:left w:val="single" w:sz="4" w:space="0" w:color="auto"/>
              <w:bottom w:val="nil"/>
              <w:right w:val="nil"/>
            </w:tcBorders>
            <w:vAlign w:val="center"/>
            <w:hideMark/>
          </w:tcPr>
          <w:p w14:paraId="79F5DF85" w14:textId="32103DA6" w:rsidR="002E0246" w:rsidRPr="002E0246" w:rsidRDefault="00BB53C9" w:rsidP="002E0246">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1.2.4 </w:t>
            </w:r>
            <w:r w:rsidR="002E0246" w:rsidRPr="002E0246">
              <w:rPr>
                <w:rFonts w:ascii="Arial" w:eastAsia="Times New Roman" w:hAnsi="Arial" w:cs="Arial"/>
                <w:color w:val="000000"/>
                <w:sz w:val="18"/>
                <w:szCs w:val="18"/>
                <w:lang w:eastAsia="sl-SI"/>
              </w:rPr>
              <w:t>Možnost nastavitve položajev dvodelne nožne plošče za vsako ploščo posebej</w:t>
            </w:r>
          </w:p>
        </w:tc>
        <w:tc>
          <w:tcPr>
            <w:tcW w:w="724" w:type="dxa"/>
            <w:tcBorders>
              <w:top w:val="nil"/>
              <w:left w:val="nil"/>
              <w:bottom w:val="nil"/>
              <w:right w:val="single" w:sz="4" w:space="0" w:color="auto"/>
            </w:tcBorders>
            <w:vAlign w:val="center"/>
            <w:hideMark/>
          </w:tcPr>
          <w:p w14:paraId="688CDAD0"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4358D637" w14:textId="77777777" w:rsidTr="002E0246">
        <w:trPr>
          <w:trHeight w:val="750"/>
        </w:trPr>
        <w:tc>
          <w:tcPr>
            <w:tcW w:w="8672" w:type="dxa"/>
            <w:tcBorders>
              <w:top w:val="nil"/>
              <w:left w:val="single" w:sz="4" w:space="0" w:color="auto"/>
              <w:bottom w:val="nil"/>
              <w:right w:val="nil"/>
            </w:tcBorders>
            <w:vAlign w:val="center"/>
            <w:hideMark/>
          </w:tcPr>
          <w:p w14:paraId="40B10A6E" w14:textId="67D872CD" w:rsidR="002E0246" w:rsidRPr="002E0246" w:rsidRDefault="00BB53C9" w:rsidP="002E0246">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1.2.5 </w:t>
            </w:r>
            <w:r w:rsidR="002E0246" w:rsidRPr="002E0246">
              <w:rPr>
                <w:rFonts w:ascii="Arial" w:eastAsia="Times New Roman" w:hAnsi="Arial" w:cs="Arial"/>
                <w:color w:val="000000"/>
                <w:sz w:val="18"/>
                <w:szCs w:val="18"/>
                <w:lang w:eastAsia="sl-SI"/>
              </w:rPr>
              <w:t>OP plošča in segmenti se morajo prilagoditi različnim kirurškim disciplinam in velikostim pacientov</w:t>
            </w:r>
          </w:p>
        </w:tc>
        <w:tc>
          <w:tcPr>
            <w:tcW w:w="724" w:type="dxa"/>
            <w:tcBorders>
              <w:top w:val="nil"/>
              <w:left w:val="nil"/>
              <w:bottom w:val="nil"/>
              <w:right w:val="single" w:sz="4" w:space="0" w:color="auto"/>
            </w:tcBorders>
            <w:vAlign w:val="center"/>
            <w:hideMark/>
          </w:tcPr>
          <w:p w14:paraId="62E9EDE8"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313C0B5B" w14:textId="77777777" w:rsidTr="002E0246">
        <w:trPr>
          <w:trHeight w:val="1500"/>
        </w:trPr>
        <w:tc>
          <w:tcPr>
            <w:tcW w:w="8672" w:type="dxa"/>
            <w:tcBorders>
              <w:top w:val="nil"/>
              <w:left w:val="single" w:sz="4" w:space="0" w:color="auto"/>
              <w:bottom w:val="nil"/>
              <w:right w:val="nil"/>
            </w:tcBorders>
            <w:vAlign w:val="center"/>
            <w:hideMark/>
          </w:tcPr>
          <w:p w14:paraId="421EDC43" w14:textId="0DA091CC" w:rsidR="002E0246" w:rsidRPr="002E0246" w:rsidRDefault="00BB53C9" w:rsidP="002E0246">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1.2.6 </w:t>
            </w:r>
            <w:r w:rsidR="002E0246" w:rsidRPr="002E0246">
              <w:rPr>
                <w:rFonts w:ascii="Arial" w:eastAsia="Times New Roman" w:hAnsi="Arial" w:cs="Arial"/>
                <w:color w:val="000000"/>
                <w:sz w:val="18"/>
                <w:szCs w:val="18"/>
                <w:lang w:eastAsia="sl-SI"/>
              </w:rPr>
              <w:t>Sestavljena iz spodnje sedežne plošče, ter spodnje hrbtne plošče, ki je nastavljiva z daljinskim upravljalcem in z možnostjo dodajanja segmentov. Spreminjanje položajev se izvaja preko minimalno šestih elektromotorjev (3 pari)</w:t>
            </w:r>
          </w:p>
        </w:tc>
        <w:tc>
          <w:tcPr>
            <w:tcW w:w="724" w:type="dxa"/>
            <w:tcBorders>
              <w:top w:val="nil"/>
              <w:left w:val="nil"/>
              <w:bottom w:val="nil"/>
              <w:right w:val="single" w:sz="4" w:space="0" w:color="auto"/>
            </w:tcBorders>
            <w:vAlign w:val="center"/>
            <w:hideMark/>
          </w:tcPr>
          <w:p w14:paraId="34F4DFD7"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32049A60" w14:textId="77777777" w:rsidTr="002E0246">
        <w:trPr>
          <w:trHeight w:val="750"/>
        </w:trPr>
        <w:tc>
          <w:tcPr>
            <w:tcW w:w="8672" w:type="dxa"/>
            <w:tcBorders>
              <w:top w:val="nil"/>
              <w:left w:val="single" w:sz="4" w:space="0" w:color="auto"/>
              <w:bottom w:val="nil"/>
              <w:right w:val="nil"/>
            </w:tcBorders>
            <w:vAlign w:val="center"/>
            <w:hideMark/>
          </w:tcPr>
          <w:p w14:paraId="678C6A23" w14:textId="1D39E875" w:rsidR="002E0246" w:rsidRPr="002E0246" w:rsidRDefault="00BB53C9" w:rsidP="002E0246">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1.2.7 </w:t>
            </w:r>
            <w:r w:rsidR="002E0246" w:rsidRPr="002E0246">
              <w:rPr>
                <w:rFonts w:ascii="Arial" w:eastAsia="Times New Roman" w:hAnsi="Arial" w:cs="Arial"/>
                <w:color w:val="000000"/>
                <w:sz w:val="18"/>
                <w:szCs w:val="18"/>
                <w:lang w:eastAsia="sl-SI"/>
              </w:rPr>
              <w:t>Spodnji hrbtni del plošče nastavljiv vsaj 90°/90°, zgornji hrbtni del nastavljiv vsaj 110°/90°  longitudinalni pomik vsaj 400mm.</w:t>
            </w:r>
          </w:p>
        </w:tc>
        <w:tc>
          <w:tcPr>
            <w:tcW w:w="724" w:type="dxa"/>
            <w:tcBorders>
              <w:top w:val="nil"/>
              <w:left w:val="nil"/>
              <w:bottom w:val="nil"/>
              <w:right w:val="single" w:sz="4" w:space="0" w:color="auto"/>
            </w:tcBorders>
            <w:vAlign w:val="center"/>
            <w:hideMark/>
          </w:tcPr>
          <w:p w14:paraId="10D0B6E1"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7B0FA041" w14:textId="77777777" w:rsidTr="002E0246">
        <w:trPr>
          <w:trHeight w:val="750"/>
        </w:trPr>
        <w:tc>
          <w:tcPr>
            <w:tcW w:w="8672" w:type="dxa"/>
            <w:tcBorders>
              <w:top w:val="nil"/>
              <w:left w:val="single" w:sz="4" w:space="0" w:color="auto"/>
              <w:right w:val="nil"/>
            </w:tcBorders>
            <w:vAlign w:val="center"/>
            <w:hideMark/>
          </w:tcPr>
          <w:p w14:paraId="44AB3C76" w14:textId="245FCCD7" w:rsidR="002E0246" w:rsidRDefault="00BB53C9" w:rsidP="002E0246">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1.2.8 </w:t>
            </w:r>
            <w:r w:rsidR="002E0246" w:rsidRPr="002E0246">
              <w:rPr>
                <w:rFonts w:ascii="Arial" w:eastAsia="Times New Roman" w:hAnsi="Arial" w:cs="Arial"/>
                <w:color w:val="000000"/>
                <w:sz w:val="18"/>
                <w:szCs w:val="18"/>
                <w:lang w:eastAsia="sl-SI"/>
              </w:rPr>
              <w:t>Osnovna plošča mora biti nastavljiva z elektro pogonom – hrbtni del,  zgornji hrbtni del in nožni del</w:t>
            </w:r>
          </w:p>
          <w:p w14:paraId="75A31709" w14:textId="77777777" w:rsidR="002E0246" w:rsidRPr="002E0246" w:rsidRDefault="002E0246" w:rsidP="002E0246">
            <w:pPr>
              <w:spacing w:after="0" w:line="240" w:lineRule="auto"/>
              <w:rPr>
                <w:rFonts w:ascii="Arial" w:eastAsia="Times New Roman" w:hAnsi="Arial" w:cs="Arial"/>
                <w:color w:val="000000"/>
                <w:sz w:val="18"/>
                <w:szCs w:val="18"/>
                <w:lang w:eastAsia="sl-SI"/>
              </w:rPr>
            </w:pPr>
          </w:p>
        </w:tc>
        <w:tc>
          <w:tcPr>
            <w:tcW w:w="724" w:type="dxa"/>
            <w:tcBorders>
              <w:top w:val="nil"/>
              <w:left w:val="nil"/>
              <w:right w:val="single" w:sz="4" w:space="0" w:color="auto"/>
            </w:tcBorders>
            <w:vAlign w:val="center"/>
            <w:hideMark/>
          </w:tcPr>
          <w:p w14:paraId="0CB79D06"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bl>
    <w:p w14:paraId="3C83337E" w14:textId="77777777" w:rsidR="002E0246" w:rsidRDefault="002E0246">
      <w:r>
        <w:br w:type="page"/>
      </w:r>
    </w:p>
    <w:tbl>
      <w:tblPr>
        <w:tblW w:w="9396" w:type="dxa"/>
        <w:tblCellMar>
          <w:left w:w="70" w:type="dxa"/>
          <w:right w:w="70" w:type="dxa"/>
        </w:tblCellMar>
        <w:tblLook w:val="04A0" w:firstRow="1" w:lastRow="0" w:firstColumn="1" w:lastColumn="0" w:noHBand="0" w:noVBand="1"/>
      </w:tblPr>
      <w:tblGrid>
        <w:gridCol w:w="8672"/>
        <w:gridCol w:w="724"/>
      </w:tblGrid>
      <w:tr w:rsidR="002E0246" w:rsidRPr="002E0246" w14:paraId="7B826222" w14:textId="77777777" w:rsidTr="002E0246">
        <w:trPr>
          <w:trHeight w:val="375"/>
        </w:trPr>
        <w:tc>
          <w:tcPr>
            <w:tcW w:w="8672" w:type="dxa"/>
            <w:tcBorders>
              <w:top w:val="nil"/>
              <w:left w:val="single" w:sz="4" w:space="0" w:color="auto"/>
              <w:bottom w:val="single" w:sz="4" w:space="0" w:color="auto"/>
              <w:right w:val="single" w:sz="4" w:space="0" w:color="auto"/>
            </w:tcBorders>
            <w:shd w:val="clear" w:color="000000" w:fill="EAEDF1"/>
            <w:noWrap/>
            <w:vAlign w:val="center"/>
            <w:hideMark/>
          </w:tcPr>
          <w:p w14:paraId="2183DCD8" w14:textId="57DC6107" w:rsidR="002E0246" w:rsidRPr="002E0246" w:rsidRDefault="002E0246" w:rsidP="002E0246">
            <w:pPr>
              <w:spacing w:after="0" w:line="240" w:lineRule="auto"/>
              <w:rPr>
                <w:rFonts w:ascii="Arial" w:eastAsia="Times New Roman" w:hAnsi="Arial" w:cs="Arial"/>
                <w:b/>
                <w:bCs/>
                <w:color w:val="000000"/>
                <w:sz w:val="18"/>
                <w:szCs w:val="18"/>
                <w:lang w:eastAsia="sl-SI"/>
              </w:rPr>
            </w:pPr>
            <w:r w:rsidRPr="002E0246">
              <w:rPr>
                <w:rFonts w:ascii="Arial" w:eastAsia="Times New Roman" w:hAnsi="Arial" w:cs="Arial"/>
                <w:b/>
                <w:bCs/>
                <w:color w:val="000000"/>
                <w:sz w:val="18"/>
                <w:szCs w:val="18"/>
                <w:lang w:eastAsia="sl-SI"/>
              </w:rPr>
              <w:lastRenderedPageBreak/>
              <w:t>1.3.SEGMENTI ZA UNIVERZALNO PLOŠČO:</w:t>
            </w:r>
          </w:p>
        </w:tc>
        <w:tc>
          <w:tcPr>
            <w:tcW w:w="724" w:type="dxa"/>
            <w:tcBorders>
              <w:top w:val="nil"/>
              <w:left w:val="nil"/>
              <w:bottom w:val="single" w:sz="4" w:space="0" w:color="auto"/>
              <w:right w:val="single" w:sz="4" w:space="0" w:color="auto"/>
            </w:tcBorders>
            <w:vAlign w:val="center"/>
            <w:hideMark/>
          </w:tcPr>
          <w:p w14:paraId="5ABC0E6D"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7076F451" w14:textId="77777777" w:rsidTr="002E0246">
        <w:trPr>
          <w:trHeight w:val="1500"/>
        </w:trPr>
        <w:tc>
          <w:tcPr>
            <w:tcW w:w="8672" w:type="dxa"/>
            <w:tcBorders>
              <w:top w:val="nil"/>
              <w:left w:val="single" w:sz="4" w:space="0" w:color="auto"/>
              <w:bottom w:val="single" w:sz="4" w:space="0" w:color="auto"/>
              <w:right w:val="single" w:sz="4" w:space="0" w:color="auto"/>
            </w:tcBorders>
            <w:vAlign w:val="center"/>
            <w:hideMark/>
          </w:tcPr>
          <w:p w14:paraId="53FB99D4" w14:textId="2099A55A" w:rsidR="002E0246" w:rsidRPr="002E0246" w:rsidRDefault="00BB53C9" w:rsidP="002E0246">
            <w:pPr>
              <w:spacing w:after="0" w:line="240" w:lineRule="auto"/>
              <w:rPr>
                <w:rFonts w:ascii="Arial" w:eastAsia="Times New Roman" w:hAnsi="Arial" w:cs="Arial"/>
                <w:color w:val="000000"/>
                <w:sz w:val="18"/>
                <w:szCs w:val="18"/>
                <w:lang w:eastAsia="sl-SI"/>
              </w:rPr>
            </w:pPr>
            <w:r>
              <w:rPr>
                <w:rFonts w:ascii="Arial" w:eastAsia="Times New Roman" w:hAnsi="Arial" w:cs="Arial"/>
                <w:b/>
                <w:bCs/>
                <w:color w:val="000000"/>
                <w:sz w:val="18"/>
                <w:szCs w:val="18"/>
                <w:lang w:eastAsia="sl-SI"/>
              </w:rPr>
              <w:t xml:space="preserve">1.3.1 </w:t>
            </w:r>
            <w:r w:rsidR="002E0246" w:rsidRPr="002E0246">
              <w:rPr>
                <w:rFonts w:ascii="Arial" w:eastAsia="Times New Roman" w:hAnsi="Arial" w:cs="Arial"/>
                <w:b/>
                <w:bCs/>
                <w:color w:val="000000"/>
                <w:sz w:val="18"/>
                <w:szCs w:val="18"/>
                <w:lang w:eastAsia="sl-SI"/>
              </w:rPr>
              <w:t>Vzglavna plošča z dvojno artikulacijo</w:t>
            </w:r>
            <w:r w:rsidR="002E0246" w:rsidRPr="002E0246">
              <w:rPr>
                <w:rFonts w:ascii="Arial" w:eastAsia="Times New Roman" w:hAnsi="Arial" w:cs="Arial"/>
                <w:color w:val="000000"/>
                <w:sz w:val="18"/>
                <w:szCs w:val="18"/>
                <w:lang w:eastAsia="sl-SI"/>
              </w:rPr>
              <w:t xml:space="preserve"> - barvno označeni vzvodi za nastavitev, Blazinica IPC z vgrajeno osnovno ploščo, stranske tirnice, nameščene na vsakem zunanjem robu, enostavna montaža s tehnologijo </w:t>
            </w:r>
            <w:proofErr w:type="spellStart"/>
            <w:r w:rsidR="002E0246" w:rsidRPr="002E0246">
              <w:rPr>
                <w:rFonts w:ascii="Arial" w:eastAsia="Times New Roman" w:hAnsi="Arial" w:cs="Arial"/>
                <w:color w:val="000000"/>
                <w:sz w:val="18"/>
                <w:szCs w:val="18"/>
                <w:lang w:eastAsia="sl-SI"/>
              </w:rPr>
              <w:t>Easy</w:t>
            </w:r>
            <w:proofErr w:type="spellEnd"/>
            <w:r w:rsidR="002E0246" w:rsidRPr="002E0246">
              <w:rPr>
                <w:rFonts w:ascii="Arial" w:eastAsia="Times New Roman" w:hAnsi="Arial" w:cs="Arial"/>
                <w:color w:val="000000"/>
                <w:sz w:val="18"/>
                <w:szCs w:val="18"/>
                <w:lang w:eastAsia="sl-SI"/>
              </w:rPr>
              <w:t xml:space="preserve"> </w:t>
            </w:r>
            <w:proofErr w:type="spellStart"/>
            <w:r w:rsidR="002E0246" w:rsidRPr="002E0246">
              <w:rPr>
                <w:rFonts w:ascii="Arial" w:eastAsia="Times New Roman" w:hAnsi="Arial" w:cs="Arial"/>
                <w:color w:val="000000"/>
                <w:sz w:val="18"/>
                <w:szCs w:val="18"/>
                <w:lang w:eastAsia="sl-SI"/>
              </w:rPr>
              <w:t>Click</w:t>
            </w:r>
            <w:proofErr w:type="spellEnd"/>
          </w:p>
        </w:tc>
        <w:tc>
          <w:tcPr>
            <w:tcW w:w="724" w:type="dxa"/>
            <w:tcBorders>
              <w:top w:val="nil"/>
              <w:left w:val="nil"/>
              <w:bottom w:val="single" w:sz="4" w:space="0" w:color="auto"/>
              <w:right w:val="single" w:sz="4" w:space="0" w:color="auto"/>
            </w:tcBorders>
            <w:vAlign w:val="center"/>
            <w:hideMark/>
          </w:tcPr>
          <w:p w14:paraId="76492E02"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1 kos</w:t>
            </w:r>
          </w:p>
        </w:tc>
      </w:tr>
      <w:tr w:rsidR="002E0246" w:rsidRPr="002E0246" w14:paraId="11D60295" w14:textId="77777777" w:rsidTr="002E0246">
        <w:trPr>
          <w:trHeight w:val="1500"/>
        </w:trPr>
        <w:tc>
          <w:tcPr>
            <w:tcW w:w="8672" w:type="dxa"/>
            <w:tcBorders>
              <w:top w:val="nil"/>
              <w:left w:val="single" w:sz="4" w:space="0" w:color="auto"/>
              <w:bottom w:val="single" w:sz="4" w:space="0" w:color="auto"/>
              <w:right w:val="single" w:sz="4" w:space="0" w:color="auto"/>
            </w:tcBorders>
            <w:vAlign w:val="center"/>
            <w:hideMark/>
          </w:tcPr>
          <w:p w14:paraId="1E87AF5B" w14:textId="4AB77D78" w:rsidR="002E0246" w:rsidRPr="002E0246" w:rsidRDefault="00BB53C9" w:rsidP="002E0246">
            <w:pPr>
              <w:spacing w:after="0" w:line="240" w:lineRule="auto"/>
              <w:rPr>
                <w:rFonts w:ascii="Arial" w:eastAsia="Times New Roman" w:hAnsi="Arial" w:cs="Arial"/>
                <w:color w:val="000000"/>
                <w:sz w:val="18"/>
                <w:szCs w:val="18"/>
                <w:lang w:eastAsia="sl-SI"/>
              </w:rPr>
            </w:pPr>
            <w:r>
              <w:rPr>
                <w:rFonts w:ascii="Arial" w:eastAsia="Times New Roman" w:hAnsi="Arial" w:cs="Arial"/>
                <w:b/>
                <w:bCs/>
                <w:color w:val="000000"/>
                <w:sz w:val="18"/>
                <w:szCs w:val="18"/>
                <w:lang w:eastAsia="sl-SI"/>
              </w:rPr>
              <w:t xml:space="preserve">1.3.2 </w:t>
            </w:r>
            <w:r w:rsidR="002E0246" w:rsidRPr="002E0246">
              <w:rPr>
                <w:rFonts w:ascii="Arial" w:eastAsia="Times New Roman" w:hAnsi="Arial" w:cs="Arial"/>
                <w:b/>
                <w:bCs/>
                <w:color w:val="000000"/>
                <w:sz w:val="18"/>
                <w:szCs w:val="18"/>
                <w:lang w:eastAsia="sl-SI"/>
              </w:rPr>
              <w:t>Nožna opora</w:t>
            </w:r>
            <w:r w:rsidR="002E0246" w:rsidRPr="002E0246">
              <w:rPr>
                <w:rFonts w:ascii="Arial" w:eastAsia="Times New Roman" w:hAnsi="Arial" w:cs="Arial"/>
                <w:color w:val="000000"/>
                <w:sz w:val="18"/>
                <w:szCs w:val="18"/>
                <w:lang w:eastAsia="sl-SI"/>
              </w:rPr>
              <w:t xml:space="preserve">, za </w:t>
            </w:r>
            <w:proofErr w:type="spellStart"/>
            <w:r w:rsidR="002E0246" w:rsidRPr="002E0246">
              <w:rPr>
                <w:rFonts w:ascii="Arial" w:eastAsia="Times New Roman" w:hAnsi="Arial" w:cs="Arial"/>
                <w:color w:val="000000"/>
                <w:sz w:val="18"/>
                <w:szCs w:val="18"/>
                <w:lang w:eastAsia="sl-SI"/>
              </w:rPr>
              <w:t>pozicioniranje</w:t>
            </w:r>
            <w:proofErr w:type="spellEnd"/>
            <w:r w:rsidR="002E0246" w:rsidRPr="002E0246">
              <w:rPr>
                <w:rFonts w:ascii="Arial" w:eastAsia="Times New Roman" w:hAnsi="Arial" w:cs="Arial"/>
                <w:color w:val="000000"/>
                <w:sz w:val="18"/>
                <w:szCs w:val="18"/>
                <w:lang w:eastAsia="sl-SI"/>
              </w:rPr>
              <w:t xml:space="preserve"> in podporo noge v </w:t>
            </w:r>
            <w:proofErr w:type="spellStart"/>
            <w:r w:rsidR="002E0246" w:rsidRPr="002E0246">
              <w:rPr>
                <w:rFonts w:ascii="Arial" w:eastAsia="Times New Roman" w:hAnsi="Arial" w:cs="Arial"/>
                <w:color w:val="000000"/>
                <w:sz w:val="18"/>
                <w:szCs w:val="18"/>
                <w:lang w:eastAsia="sl-SI"/>
              </w:rPr>
              <w:t>litotomskem</w:t>
            </w:r>
            <w:proofErr w:type="spellEnd"/>
            <w:r w:rsidR="002E0246" w:rsidRPr="002E0246">
              <w:rPr>
                <w:rFonts w:ascii="Arial" w:eastAsia="Times New Roman" w:hAnsi="Arial" w:cs="Arial"/>
                <w:color w:val="000000"/>
                <w:sz w:val="18"/>
                <w:szCs w:val="18"/>
                <w:lang w:eastAsia="sl-SI"/>
              </w:rPr>
              <w:t xml:space="preserve"> položaju, nastavljivo s pnevmatsko oporo, opora za stopalo in meča se samodejno prilagodi, ko je položaj noge nameščen, upravljanje z eno roko, škornji z podaljšanimi stranskimi oporami</w:t>
            </w:r>
          </w:p>
        </w:tc>
        <w:tc>
          <w:tcPr>
            <w:tcW w:w="724" w:type="dxa"/>
            <w:tcBorders>
              <w:top w:val="nil"/>
              <w:left w:val="nil"/>
              <w:bottom w:val="single" w:sz="4" w:space="0" w:color="auto"/>
              <w:right w:val="single" w:sz="4" w:space="0" w:color="auto"/>
            </w:tcBorders>
            <w:vAlign w:val="center"/>
            <w:hideMark/>
          </w:tcPr>
          <w:p w14:paraId="565EE723"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1 par</w:t>
            </w:r>
          </w:p>
        </w:tc>
      </w:tr>
      <w:tr w:rsidR="002E0246" w:rsidRPr="002E0246" w14:paraId="4D4C2ABD" w14:textId="77777777" w:rsidTr="002E0246">
        <w:trPr>
          <w:trHeight w:val="375"/>
        </w:trPr>
        <w:tc>
          <w:tcPr>
            <w:tcW w:w="8672" w:type="dxa"/>
            <w:tcBorders>
              <w:top w:val="nil"/>
              <w:left w:val="single" w:sz="4" w:space="0" w:color="auto"/>
              <w:bottom w:val="single" w:sz="4" w:space="0" w:color="auto"/>
              <w:right w:val="single" w:sz="4" w:space="0" w:color="auto"/>
            </w:tcBorders>
            <w:vAlign w:val="center"/>
            <w:hideMark/>
          </w:tcPr>
          <w:p w14:paraId="5A2DD1F0" w14:textId="4C54B7A2" w:rsidR="002E0246" w:rsidRPr="002E0246" w:rsidRDefault="00BB53C9" w:rsidP="002E0246">
            <w:pPr>
              <w:spacing w:after="0" w:line="240" w:lineRule="auto"/>
              <w:rPr>
                <w:rFonts w:ascii="Arial" w:eastAsia="Times New Roman" w:hAnsi="Arial" w:cs="Arial"/>
                <w:color w:val="000000"/>
                <w:sz w:val="18"/>
                <w:szCs w:val="18"/>
                <w:lang w:eastAsia="sl-SI"/>
              </w:rPr>
            </w:pPr>
            <w:r>
              <w:rPr>
                <w:rFonts w:ascii="Arial" w:eastAsia="Times New Roman" w:hAnsi="Arial" w:cs="Arial"/>
                <w:b/>
                <w:bCs/>
                <w:color w:val="000000"/>
                <w:sz w:val="18"/>
                <w:szCs w:val="18"/>
                <w:lang w:eastAsia="sl-SI"/>
              </w:rPr>
              <w:t xml:space="preserve">1.3.3 </w:t>
            </w:r>
            <w:r w:rsidR="002E0246" w:rsidRPr="002E0246">
              <w:rPr>
                <w:rFonts w:ascii="Arial" w:eastAsia="Times New Roman" w:hAnsi="Arial" w:cs="Arial"/>
                <w:b/>
                <w:bCs/>
                <w:color w:val="000000"/>
                <w:sz w:val="18"/>
                <w:szCs w:val="18"/>
                <w:lang w:eastAsia="sl-SI"/>
              </w:rPr>
              <w:t>Kolenski podporniki</w:t>
            </w:r>
            <w:r w:rsidR="002E0246" w:rsidRPr="002E0246">
              <w:rPr>
                <w:rFonts w:ascii="Arial" w:eastAsia="Times New Roman" w:hAnsi="Arial" w:cs="Arial"/>
                <w:color w:val="000000"/>
                <w:sz w:val="18"/>
                <w:szCs w:val="18"/>
                <w:lang w:eastAsia="sl-SI"/>
              </w:rPr>
              <w:t xml:space="preserve">, klasični po </w:t>
            </w:r>
            <w:proofErr w:type="spellStart"/>
            <w:r w:rsidR="002E0246" w:rsidRPr="002E0246">
              <w:rPr>
                <w:rFonts w:ascii="Arial" w:eastAsia="Times New Roman" w:hAnsi="Arial" w:cs="Arial"/>
                <w:color w:val="000000"/>
                <w:sz w:val="18"/>
                <w:szCs w:val="18"/>
                <w:lang w:eastAsia="sl-SI"/>
              </w:rPr>
              <w:t>Goeplu</w:t>
            </w:r>
            <w:proofErr w:type="spellEnd"/>
          </w:p>
        </w:tc>
        <w:tc>
          <w:tcPr>
            <w:tcW w:w="724" w:type="dxa"/>
            <w:tcBorders>
              <w:top w:val="nil"/>
              <w:left w:val="nil"/>
              <w:bottom w:val="single" w:sz="4" w:space="0" w:color="auto"/>
              <w:right w:val="single" w:sz="4" w:space="0" w:color="auto"/>
            </w:tcBorders>
            <w:vAlign w:val="center"/>
            <w:hideMark/>
          </w:tcPr>
          <w:p w14:paraId="2ADBCCCA"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2 kos</w:t>
            </w:r>
          </w:p>
        </w:tc>
      </w:tr>
      <w:tr w:rsidR="002E0246" w:rsidRPr="002E0246" w14:paraId="0D54FF2F" w14:textId="77777777" w:rsidTr="002E0246">
        <w:trPr>
          <w:trHeight w:val="750"/>
        </w:trPr>
        <w:tc>
          <w:tcPr>
            <w:tcW w:w="8672" w:type="dxa"/>
            <w:tcBorders>
              <w:top w:val="nil"/>
              <w:left w:val="single" w:sz="4" w:space="0" w:color="auto"/>
              <w:bottom w:val="single" w:sz="4" w:space="0" w:color="auto"/>
              <w:right w:val="single" w:sz="4" w:space="0" w:color="auto"/>
            </w:tcBorders>
            <w:vAlign w:val="center"/>
            <w:hideMark/>
          </w:tcPr>
          <w:p w14:paraId="7E1067D4" w14:textId="4EEFF73F" w:rsidR="002E0246" w:rsidRPr="002E0246" w:rsidRDefault="00BB53C9" w:rsidP="002E0246">
            <w:pPr>
              <w:spacing w:after="0" w:line="240" w:lineRule="auto"/>
              <w:rPr>
                <w:rFonts w:ascii="Arial" w:eastAsia="Times New Roman" w:hAnsi="Arial" w:cs="Arial"/>
                <w:color w:val="000000"/>
                <w:sz w:val="18"/>
                <w:szCs w:val="18"/>
                <w:lang w:eastAsia="sl-SI"/>
              </w:rPr>
            </w:pPr>
            <w:r>
              <w:rPr>
                <w:rFonts w:ascii="Arial" w:eastAsia="Times New Roman" w:hAnsi="Arial" w:cs="Arial"/>
                <w:b/>
                <w:bCs/>
                <w:color w:val="000000"/>
                <w:sz w:val="18"/>
                <w:szCs w:val="18"/>
                <w:lang w:eastAsia="sl-SI"/>
              </w:rPr>
              <w:t xml:space="preserve">1.3.4 </w:t>
            </w:r>
            <w:proofErr w:type="spellStart"/>
            <w:r w:rsidR="002E0246" w:rsidRPr="002E0246">
              <w:rPr>
                <w:rFonts w:ascii="Arial" w:eastAsia="Times New Roman" w:hAnsi="Arial" w:cs="Arial"/>
                <w:b/>
                <w:bCs/>
                <w:color w:val="000000"/>
                <w:sz w:val="18"/>
                <w:szCs w:val="18"/>
                <w:lang w:eastAsia="sl-SI"/>
              </w:rPr>
              <w:t>Anestezijski</w:t>
            </w:r>
            <w:proofErr w:type="spellEnd"/>
            <w:r w:rsidR="002E0246" w:rsidRPr="002E0246">
              <w:rPr>
                <w:rFonts w:ascii="Arial" w:eastAsia="Times New Roman" w:hAnsi="Arial" w:cs="Arial"/>
                <w:b/>
                <w:bCs/>
                <w:color w:val="000000"/>
                <w:sz w:val="18"/>
                <w:szCs w:val="18"/>
                <w:lang w:eastAsia="sl-SI"/>
              </w:rPr>
              <w:t xml:space="preserve"> zaslon </w:t>
            </w:r>
            <w:r w:rsidR="002E0246" w:rsidRPr="002E0246">
              <w:rPr>
                <w:rFonts w:ascii="Arial" w:eastAsia="Times New Roman" w:hAnsi="Arial" w:cs="Arial"/>
                <w:color w:val="000000"/>
                <w:sz w:val="18"/>
                <w:szCs w:val="18"/>
                <w:lang w:eastAsia="sl-SI"/>
              </w:rPr>
              <w:t>–  za držanje zaves pri operacijskih posegih (razmejitev op polje/</w:t>
            </w:r>
            <w:proofErr w:type="spellStart"/>
            <w:r w:rsidR="002E0246" w:rsidRPr="002E0246">
              <w:rPr>
                <w:rFonts w:ascii="Arial" w:eastAsia="Times New Roman" w:hAnsi="Arial" w:cs="Arial"/>
                <w:color w:val="000000"/>
                <w:sz w:val="18"/>
                <w:szCs w:val="18"/>
                <w:lang w:eastAsia="sl-SI"/>
              </w:rPr>
              <w:t>anestezijsko</w:t>
            </w:r>
            <w:proofErr w:type="spellEnd"/>
            <w:r w:rsidR="002E0246" w:rsidRPr="002E0246">
              <w:rPr>
                <w:rFonts w:ascii="Arial" w:eastAsia="Times New Roman" w:hAnsi="Arial" w:cs="Arial"/>
                <w:color w:val="000000"/>
                <w:sz w:val="18"/>
                <w:szCs w:val="18"/>
                <w:lang w:eastAsia="sl-SI"/>
              </w:rPr>
              <w:t xml:space="preserve"> polje)</w:t>
            </w:r>
          </w:p>
        </w:tc>
        <w:tc>
          <w:tcPr>
            <w:tcW w:w="724" w:type="dxa"/>
            <w:tcBorders>
              <w:top w:val="nil"/>
              <w:left w:val="nil"/>
              <w:bottom w:val="single" w:sz="4" w:space="0" w:color="auto"/>
              <w:right w:val="single" w:sz="4" w:space="0" w:color="auto"/>
            </w:tcBorders>
            <w:vAlign w:val="center"/>
            <w:hideMark/>
          </w:tcPr>
          <w:p w14:paraId="566C21AE"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1 kos</w:t>
            </w:r>
          </w:p>
        </w:tc>
      </w:tr>
      <w:tr w:rsidR="002E0246" w:rsidRPr="002E0246" w14:paraId="16774F09" w14:textId="77777777" w:rsidTr="002E0246">
        <w:trPr>
          <w:trHeight w:val="1125"/>
        </w:trPr>
        <w:tc>
          <w:tcPr>
            <w:tcW w:w="8672" w:type="dxa"/>
            <w:tcBorders>
              <w:top w:val="nil"/>
              <w:left w:val="single" w:sz="4" w:space="0" w:color="auto"/>
              <w:bottom w:val="single" w:sz="4" w:space="0" w:color="auto"/>
              <w:right w:val="single" w:sz="4" w:space="0" w:color="auto"/>
            </w:tcBorders>
            <w:vAlign w:val="center"/>
            <w:hideMark/>
          </w:tcPr>
          <w:p w14:paraId="10CE61EE" w14:textId="5A9F05DB" w:rsidR="002E0246" w:rsidRPr="002E0246" w:rsidRDefault="00BB53C9" w:rsidP="002E0246">
            <w:pPr>
              <w:spacing w:after="0" w:line="240" w:lineRule="auto"/>
              <w:rPr>
                <w:rFonts w:ascii="Arial" w:eastAsia="Times New Roman" w:hAnsi="Arial" w:cs="Arial"/>
                <w:color w:val="000000"/>
                <w:sz w:val="18"/>
                <w:szCs w:val="18"/>
                <w:lang w:eastAsia="sl-SI"/>
              </w:rPr>
            </w:pPr>
            <w:r>
              <w:rPr>
                <w:rFonts w:ascii="Arial" w:eastAsia="Times New Roman" w:hAnsi="Arial" w:cs="Arial"/>
                <w:b/>
                <w:bCs/>
                <w:color w:val="000000"/>
                <w:sz w:val="18"/>
                <w:szCs w:val="18"/>
                <w:lang w:eastAsia="sl-SI"/>
              </w:rPr>
              <w:t xml:space="preserve">1.3.5 </w:t>
            </w:r>
            <w:r w:rsidR="002E0246" w:rsidRPr="002E0246">
              <w:rPr>
                <w:rFonts w:ascii="Arial" w:eastAsia="Times New Roman" w:hAnsi="Arial" w:cs="Arial"/>
                <w:b/>
                <w:bCs/>
                <w:color w:val="000000"/>
                <w:sz w:val="18"/>
                <w:szCs w:val="18"/>
                <w:lang w:eastAsia="sl-SI"/>
              </w:rPr>
              <w:t>Ščitnik za roko</w:t>
            </w:r>
            <w:r w:rsidR="002E0246" w:rsidRPr="002E0246">
              <w:rPr>
                <w:rFonts w:ascii="Arial" w:eastAsia="Times New Roman" w:hAnsi="Arial" w:cs="Arial"/>
                <w:color w:val="000000"/>
                <w:sz w:val="18"/>
                <w:szCs w:val="18"/>
                <w:lang w:eastAsia="sl-SI"/>
              </w:rPr>
              <w:t xml:space="preserve">, L oblike, za </w:t>
            </w:r>
            <w:proofErr w:type="spellStart"/>
            <w:r w:rsidR="002E0246" w:rsidRPr="002E0246">
              <w:rPr>
                <w:rFonts w:ascii="Arial" w:eastAsia="Times New Roman" w:hAnsi="Arial" w:cs="Arial"/>
                <w:color w:val="000000"/>
                <w:sz w:val="18"/>
                <w:szCs w:val="18"/>
                <w:lang w:eastAsia="sl-SI"/>
              </w:rPr>
              <w:t>pozicioniranje</w:t>
            </w:r>
            <w:proofErr w:type="spellEnd"/>
            <w:r w:rsidR="002E0246" w:rsidRPr="002E0246">
              <w:rPr>
                <w:rFonts w:ascii="Arial" w:eastAsia="Times New Roman" w:hAnsi="Arial" w:cs="Arial"/>
                <w:color w:val="000000"/>
                <w:sz w:val="18"/>
                <w:szCs w:val="18"/>
                <w:lang w:eastAsia="sl-SI"/>
              </w:rPr>
              <w:t xml:space="preserve"> in pritrditev pacientove roke, narejen iz nerjavnega jekla in SFC blazino, dim. 250 x 190 x 450 mm</w:t>
            </w:r>
          </w:p>
        </w:tc>
        <w:tc>
          <w:tcPr>
            <w:tcW w:w="724" w:type="dxa"/>
            <w:tcBorders>
              <w:top w:val="nil"/>
              <w:left w:val="nil"/>
              <w:bottom w:val="single" w:sz="4" w:space="0" w:color="auto"/>
              <w:right w:val="single" w:sz="4" w:space="0" w:color="auto"/>
            </w:tcBorders>
            <w:vAlign w:val="center"/>
            <w:hideMark/>
          </w:tcPr>
          <w:p w14:paraId="588F8F3F"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1 kos</w:t>
            </w:r>
          </w:p>
        </w:tc>
      </w:tr>
      <w:tr w:rsidR="002E0246" w:rsidRPr="002E0246" w14:paraId="00E51F13" w14:textId="77777777" w:rsidTr="002E0246">
        <w:trPr>
          <w:trHeight w:val="1125"/>
        </w:trPr>
        <w:tc>
          <w:tcPr>
            <w:tcW w:w="8672" w:type="dxa"/>
            <w:tcBorders>
              <w:top w:val="nil"/>
              <w:left w:val="single" w:sz="4" w:space="0" w:color="auto"/>
              <w:bottom w:val="single" w:sz="4" w:space="0" w:color="auto"/>
              <w:right w:val="single" w:sz="4" w:space="0" w:color="auto"/>
            </w:tcBorders>
            <w:vAlign w:val="center"/>
            <w:hideMark/>
          </w:tcPr>
          <w:p w14:paraId="7A1FDC5D" w14:textId="3415BBE2" w:rsidR="002E0246" w:rsidRPr="002E0246" w:rsidRDefault="00BB53C9" w:rsidP="002E0246">
            <w:pPr>
              <w:spacing w:after="0" w:line="240" w:lineRule="auto"/>
              <w:rPr>
                <w:rFonts w:ascii="Arial" w:eastAsia="Times New Roman" w:hAnsi="Arial" w:cs="Arial"/>
                <w:color w:val="000000"/>
                <w:sz w:val="18"/>
                <w:szCs w:val="18"/>
                <w:lang w:eastAsia="sl-SI"/>
              </w:rPr>
            </w:pPr>
            <w:r>
              <w:rPr>
                <w:rFonts w:ascii="Arial" w:eastAsia="Times New Roman" w:hAnsi="Arial" w:cs="Arial"/>
                <w:b/>
                <w:bCs/>
                <w:color w:val="000000"/>
                <w:sz w:val="18"/>
                <w:szCs w:val="18"/>
                <w:lang w:eastAsia="sl-SI"/>
              </w:rPr>
              <w:t xml:space="preserve">1.3.6 </w:t>
            </w:r>
            <w:r w:rsidR="002E0246" w:rsidRPr="002E0246">
              <w:rPr>
                <w:rFonts w:ascii="Arial" w:eastAsia="Times New Roman" w:hAnsi="Arial" w:cs="Arial"/>
                <w:b/>
                <w:bCs/>
                <w:color w:val="000000"/>
                <w:sz w:val="18"/>
                <w:szCs w:val="18"/>
                <w:lang w:eastAsia="sl-SI"/>
              </w:rPr>
              <w:t>Deska za roko (dolžine cca 400-500mm)</w:t>
            </w:r>
            <w:r w:rsidR="002E0246" w:rsidRPr="002E0246">
              <w:rPr>
                <w:rFonts w:ascii="Arial" w:eastAsia="Times New Roman" w:hAnsi="Arial" w:cs="Arial"/>
                <w:color w:val="000000"/>
                <w:sz w:val="18"/>
                <w:szCs w:val="18"/>
                <w:lang w:eastAsia="sl-SI"/>
              </w:rPr>
              <w:t>, - Individualno nastavljiv, možnost obračanja in prilagajanja po dolžini in višini, vdolbinasta oblika podporne blazinice varno nameščanje</w:t>
            </w:r>
          </w:p>
        </w:tc>
        <w:tc>
          <w:tcPr>
            <w:tcW w:w="724" w:type="dxa"/>
            <w:tcBorders>
              <w:top w:val="nil"/>
              <w:left w:val="nil"/>
              <w:bottom w:val="single" w:sz="4" w:space="0" w:color="auto"/>
              <w:right w:val="single" w:sz="4" w:space="0" w:color="auto"/>
            </w:tcBorders>
            <w:vAlign w:val="center"/>
            <w:hideMark/>
          </w:tcPr>
          <w:p w14:paraId="3355E2A8"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1 kos</w:t>
            </w:r>
          </w:p>
        </w:tc>
      </w:tr>
      <w:tr w:rsidR="002E0246" w:rsidRPr="002E0246" w14:paraId="18FA9EB5" w14:textId="77777777" w:rsidTr="002E0246">
        <w:trPr>
          <w:trHeight w:val="750"/>
        </w:trPr>
        <w:tc>
          <w:tcPr>
            <w:tcW w:w="8672" w:type="dxa"/>
            <w:tcBorders>
              <w:top w:val="nil"/>
              <w:left w:val="single" w:sz="4" w:space="0" w:color="auto"/>
              <w:bottom w:val="single" w:sz="4" w:space="0" w:color="auto"/>
              <w:right w:val="single" w:sz="4" w:space="0" w:color="auto"/>
            </w:tcBorders>
            <w:vAlign w:val="center"/>
            <w:hideMark/>
          </w:tcPr>
          <w:p w14:paraId="70E5DFC9" w14:textId="7B58720E" w:rsidR="002E0246" w:rsidRPr="002E0246" w:rsidRDefault="00BB53C9" w:rsidP="002E0246">
            <w:pPr>
              <w:spacing w:after="0" w:line="240" w:lineRule="auto"/>
              <w:rPr>
                <w:rFonts w:ascii="Arial" w:eastAsia="Times New Roman" w:hAnsi="Arial" w:cs="Arial"/>
                <w:color w:val="000000"/>
                <w:sz w:val="18"/>
                <w:szCs w:val="18"/>
                <w:lang w:eastAsia="sl-SI"/>
              </w:rPr>
            </w:pPr>
            <w:r>
              <w:rPr>
                <w:rFonts w:ascii="Arial" w:eastAsia="Times New Roman" w:hAnsi="Arial" w:cs="Arial"/>
                <w:b/>
                <w:bCs/>
                <w:color w:val="000000"/>
                <w:sz w:val="18"/>
                <w:szCs w:val="18"/>
                <w:lang w:eastAsia="sl-SI"/>
              </w:rPr>
              <w:t xml:space="preserve">1.3.7 </w:t>
            </w:r>
            <w:r w:rsidR="002E0246" w:rsidRPr="002E0246">
              <w:rPr>
                <w:rFonts w:ascii="Arial" w:eastAsia="Times New Roman" w:hAnsi="Arial" w:cs="Arial"/>
                <w:b/>
                <w:bCs/>
                <w:color w:val="000000"/>
                <w:sz w:val="18"/>
                <w:szCs w:val="18"/>
                <w:lang w:eastAsia="sl-SI"/>
              </w:rPr>
              <w:t>Dodatek za razširitev op plošče</w:t>
            </w:r>
            <w:r w:rsidR="002E0246" w:rsidRPr="002E0246">
              <w:rPr>
                <w:rFonts w:ascii="Arial" w:eastAsia="Times New Roman" w:hAnsi="Arial" w:cs="Arial"/>
                <w:color w:val="000000"/>
                <w:sz w:val="18"/>
                <w:szCs w:val="18"/>
                <w:lang w:eastAsia="sl-SI"/>
              </w:rPr>
              <w:t xml:space="preserve"> – dolga, širina x dolžina: vsaj 100 x 300 mm, s pritrdilno sponko</w:t>
            </w:r>
          </w:p>
        </w:tc>
        <w:tc>
          <w:tcPr>
            <w:tcW w:w="724" w:type="dxa"/>
            <w:tcBorders>
              <w:top w:val="nil"/>
              <w:left w:val="nil"/>
              <w:bottom w:val="single" w:sz="4" w:space="0" w:color="auto"/>
              <w:right w:val="single" w:sz="4" w:space="0" w:color="auto"/>
            </w:tcBorders>
            <w:vAlign w:val="center"/>
            <w:hideMark/>
          </w:tcPr>
          <w:p w14:paraId="3DC71197"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1 par</w:t>
            </w:r>
          </w:p>
        </w:tc>
      </w:tr>
      <w:tr w:rsidR="002E0246" w:rsidRPr="002E0246" w14:paraId="2A05F9BF" w14:textId="77777777" w:rsidTr="002E0246">
        <w:trPr>
          <w:trHeight w:val="750"/>
        </w:trPr>
        <w:tc>
          <w:tcPr>
            <w:tcW w:w="8672" w:type="dxa"/>
            <w:tcBorders>
              <w:top w:val="nil"/>
              <w:left w:val="single" w:sz="4" w:space="0" w:color="auto"/>
              <w:bottom w:val="single" w:sz="4" w:space="0" w:color="auto"/>
              <w:right w:val="single" w:sz="4" w:space="0" w:color="auto"/>
            </w:tcBorders>
            <w:vAlign w:val="center"/>
            <w:hideMark/>
          </w:tcPr>
          <w:p w14:paraId="61A738DA" w14:textId="134C2A12" w:rsidR="002E0246" w:rsidRPr="002E0246" w:rsidRDefault="00BB53C9" w:rsidP="002E0246">
            <w:pPr>
              <w:spacing w:after="0" w:line="240" w:lineRule="auto"/>
              <w:rPr>
                <w:rFonts w:ascii="Arial" w:eastAsia="Times New Roman" w:hAnsi="Arial" w:cs="Arial"/>
                <w:color w:val="000000"/>
                <w:sz w:val="18"/>
                <w:szCs w:val="18"/>
                <w:lang w:eastAsia="sl-SI"/>
              </w:rPr>
            </w:pPr>
            <w:r>
              <w:rPr>
                <w:rFonts w:ascii="Arial" w:eastAsia="Times New Roman" w:hAnsi="Arial" w:cs="Arial"/>
                <w:b/>
                <w:bCs/>
                <w:color w:val="000000"/>
                <w:sz w:val="18"/>
                <w:szCs w:val="18"/>
                <w:lang w:eastAsia="sl-SI"/>
              </w:rPr>
              <w:t xml:space="preserve">1.3.8 </w:t>
            </w:r>
            <w:r w:rsidR="002E0246" w:rsidRPr="002E0246">
              <w:rPr>
                <w:rFonts w:ascii="Arial" w:eastAsia="Times New Roman" w:hAnsi="Arial" w:cs="Arial"/>
                <w:b/>
                <w:bCs/>
                <w:color w:val="000000"/>
                <w:sz w:val="18"/>
                <w:szCs w:val="18"/>
                <w:lang w:eastAsia="sl-SI"/>
              </w:rPr>
              <w:t xml:space="preserve">Dodatek za razširitev op plošče </w:t>
            </w:r>
            <w:r w:rsidR="002E0246" w:rsidRPr="002E0246">
              <w:rPr>
                <w:rFonts w:ascii="Arial" w:eastAsia="Times New Roman" w:hAnsi="Arial" w:cs="Arial"/>
                <w:color w:val="000000"/>
                <w:sz w:val="18"/>
                <w:szCs w:val="18"/>
                <w:lang w:eastAsia="sl-SI"/>
              </w:rPr>
              <w:t>– kratka, širina x dolžina: vsaj 100 x 200 mm, s pritrdilno sponko</w:t>
            </w:r>
          </w:p>
        </w:tc>
        <w:tc>
          <w:tcPr>
            <w:tcW w:w="724" w:type="dxa"/>
            <w:tcBorders>
              <w:top w:val="nil"/>
              <w:left w:val="nil"/>
              <w:bottom w:val="single" w:sz="4" w:space="0" w:color="auto"/>
              <w:right w:val="single" w:sz="4" w:space="0" w:color="auto"/>
            </w:tcBorders>
            <w:vAlign w:val="center"/>
            <w:hideMark/>
          </w:tcPr>
          <w:p w14:paraId="673CFEC0"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1 par</w:t>
            </w:r>
          </w:p>
        </w:tc>
      </w:tr>
      <w:tr w:rsidR="002E0246" w:rsidRPr="002E0246" w14:paraId="0A4DF619" w14:textId="77777777" w:rsidTr="002E0246">
        <w:trPr>
          <w:trHeight w:val="375"/>
        </w:trPr>
        <w:tc>
          <w:tcPr>
            <w:tcW w:w="8672" w:type="dxa"/>
            <w:tcBorders>
              <w:top w:val="nil"/>
              <w:left w:val="single" w:sz="4" w:space="0" w:color="auto"/>
              <w:bottom w:val="single" w:sz="4" w:space="0" w:color="auto"/>
              <w:right w:val="single" w:sz="4" w:space="0" w:color="auto"/>
            </w:tcBorders>
            <w:vAlign w:val="center"/>
            <w:hideMark/>
          </w:tcPr>
          <w:p w14:paraId="424AE0BD" w14:textId="08CDEF30" w:rsidR="002E0246" w:rsidRPr="002E0246" w:rsidRDefault="00BB53C9" w:rsidP="002E0246">
            <w:pPr>
              <w:spacing w:after="0" w:line="240" w:lineRule="auto"/>
              <w:rPr>
                <w:rFonts w:ascii="Arial" w:eastAsia="Times New Roman" w:hAnsi="Arial" w:cs="Arial"/>
                <w:color w:val="000000"/>
                <w:sz w:val="18"/>
                <w:szCs w:val="18"/>
                <w:lang w:eastAsia="sl-SI"/>
              </w:rPr>
            </w:pPr>
            <w:r>
              <w:rPr>
                <w:rFonts w:ascii="Arial" w:eastAsia="Times New Roman" w:hAnsi="Arial" w:cs="Arial"/>
                <w:b/>
                <w:bCs/>
                <w:color w:val="000000"/>
                <w:sz w:val="18"/>
                <w:szCs w:val="18"/>
                <w:lang w:eastAsia="sl-SI"/>
              </w:rPr>
              <w:t xml:space="preserve">1.3.9 </w:t>
            </w:r>
            <w:r w:rsidR="002E0246" w:rsidRPr="002E0246">
              <w:rPr>
                <w:rFonts w:ascii="Arial" w:eastAsia="Times New Roman" w:hAnsi="Arial" w:cs="Arial"/>
                <w:b/>
                <w:bCs/>
                <w:color w:val="000000"/>
                <w:sz w:val="18"/>
                <w:szCs w:val="18"/>
                <w:lang w:eastAsia="sl-SI"/>
              </w:rPr>
              <w:t>Zapestnik</w:t>
            </w:r>
            <w:r w:rsidR="002E0246" w:rsidRPr="002E0246">
              <w:rPr>
                <w:rFonts w:ascii="Arial" w:eastAsia="Times New Roman" w:hAnsi="Arial" w:cs="Arial"/>
                <w:color w:val="000000"/>
                <w:sz w:val="18"/>
                <w:szCs w:val="18"/>
                <w:lang w:eastAsia="sl-SI"/>
              </w:rPr>
              <w:t xml:space="preserve">/manšeta za roko z </w:t>
            </w:r>
            <w:proofErr w:type="spellStart"/>
            <w:r w:rsidR="002E0246" w:rsidRPr="002E0246">
              <w:rPr>
                <w:rFonts w:ascii="Arial" w:eastAsia="Times New Roman" w:hAnsi="Arial" w:cs="Arial"/>
                <w:color w:val="000000"/>
                <w:sz w:val="18"/>
                <w:szCs w:val="18"/>
                <w:lang w:eastAsia="sl-SI"/>
              </w:rPr>
              <w:t>Velcro</w:t>
            </w:r>
            <w:proofErr w:type="spellEnd"/>
            <w:r w:rsidR="002E0246" w:rsidRPr="002E0246">
              <w:rPr>
                <w:rFonts w:ascii="Arial" w:eastAsia="Times New Roman" w:hAnsi="Arial" w:cs="Arial"/>
                <w:color w:val="000000"/>
                <w:sz w:val="18"/>
                <w:szCs w:val="18"/>
                <w:lang w:eastAsia="sl-SI"/>
              </w:rPr>
              <w:t xml:space="preserve"> pasom</w:t>
            </w:r>
          </w:p>
        </w:tc>
        <w:tc>
          <w:tcPr>
            <w:tcW w:w="724" w:type="dxa"/>
            <w:tcBorders>
              <w:top w:val="nil"/>
              <w:left w:val="nil"/>
              <w:bottom w:val="single" w:sz="4" w:space="0" w:color="auto"/>
              <w:right w:val="single" w:sz="4" w:space="0" w:color="auto"/>
            </w:tcBorders>
            <w:vAlign w:val="center"/>
            <w:hideMark/>
          </w:tcPr>
          <w:p w14:paraId="4D9C9005"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1 kos</w:t>
            </w:r>
          </w:p>
        </w:tc>
      </w:tr>
      <w:tr w:rsidR="002E0246" w:rsidRPr="002E0246" w14:paraId="01320D9F" w14:textId="77777777" w:rsidTr="002E0246">
        <w:trPr>
          <w:trHeight w:val="1125"/>
        </w:trPr>
        <w:tc>
          <w:tcPr>
            <w:tcW w:w="8672" w:type="dxa"/>
            <w:tcBorders>
              <w:top w:val="nil"/>
              <w:left w:val="single" w:sz="4" w:space="0" w:color="auto"/>
              <w:bottom w:val="single" w:sz="4" w:space="0" w:color="auto"/>
              <w:right w:val="single" w:sz="4" w:space="0" w:color="auto"/>
            </w:tcBorders>
            <w:vAlign w:val="center"/>
            <w:hideMark/>
          </w:tcPr>
          <w:p w14:paraId="6BE6CE3C" w14:textId="516B6946" w:rsidR="002E0246" w:rsidRPr="002E0246" w:rsidRDefault="00BB53C9" w:rsidP="002E0246">
            <w:pPr>
              <w:spacing w:after="0" w:line="240" w:lineRule="auto"/>
              <w:rPr>
                <w:rFonts w:ascii="Arial" w:eastAsia="Times New Roman" w:hAnsi="Arial" w:cs="Arial"/>
                <w:color w:val="000000"/>
                <w:sz w:val="18"/>
                <w:szCs w:val="18"/>
                <w:lang w:eastAsia="sl-SI"/>
              </w:rPr>
            </w:pPr>
            <w:r>
              <w:rPr>
                <w:rFonts w:ascii="Arial" w:eastAsia="Times New Roman" w:hAnsi="Arial" w:cs="Arial"/>
                <w:b/>
                <w:bCs/>
                <w:color w:val="000000"/>
                <w:sz w:val="18"/>
                <w:szCs w:val="18"/>
                <w:lang w:eastAsia="sl-SI"/>
              </w:rPr>
              <w:t xml:space="preserve">1.3.10 </w:t>
            </w:r>
            <w:r w:rsidR="002E0246" w:rsidRPr="002E0246">
              <w:rPr>
                <w:rFonts w:ascii="Arial" w:eastAsia="Times New Roman" w:hAnsi="Arial" w:cs="Arial"/>
                <w:b/>
                <w:bCs/>
                <w:color w:val="000000"/>
                <w:sz w:val="18"/>
                <w:szCs w:val="18"/>
                <w:lang w:eastAsia="sl-SI"/>
              </w:rPr>
              <w:t>Adapter za kolenske opornike</w:t>
            </w:r>
            <w:r w:rsidR="002E0246" w:rsidRPr="002E0246">
              <w:rPr>
                <w:rFonts w:ascii="Arial" w:eastAsia="Times New Roman" w:hAnsi="Arial" w:cs="Arial"/>
                <w:color w:val="000000"/>
                <w:sz w:val="18"/>
                <w:szCs w:val="18"/>
                <w:lang w:eastAsia="sl-SI"/>
              </w:rPr>
              <w:t>, za namestitev v osnovno ploščo, v predelu nog, z elektronsko detekcijo nastavitev naklona opornikov</w:t>
            </w:r>
          </w:p>
        </w:tc>
        <w:tc>
          <w:tcPr>
            <w:tcW w:w="724" w:type="dxa"/>
            <w:tcBorders>
              <w:top w:val="nil"/>
              <w:left w:val="nil"/>
              <w:bottom w:val="single" w:sz="4" w:space="0" w:color="auto"/>
              <w:right w:val="single" w:sz="4" w:space="0" w:color="auto"/>
            </w:tcBorders>
            <w:vAlign w:val="center"/>
            <w:hideMark/>
          </w:tcPr>
          <w:p w14:paraId="1082B3A2"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1 par</w:t>
            </w:r>
          </w:p>
        </w:tc>
      </w:tr>
      <w:tr w:rsidR="002E0246" w:rsidRPr="002E0246" w14:paraId="12504F1D" w14:textId="77777777" w:rsidTr="002E0246">
        <w:trPr>
          <w:trHeight w:val="750"/>
        </w:trPr>
        <w:tc>
          <w:tcPr>
            <w:tcW w:w="8672" w:type="dxa"/>
            <w:tcBorders>
              <w:top w:val="nil"/>
              <w:left w:val="single" w:sz="4" w:space="0" w:color="auto"/>
              <w:bottom w:val="nil"/>
              <w:right w:val="single" w:sz="4" w:space="0" w:color="auto"/>
            </w:tcBorders>
            <w:vAlign w:val="center"/>
            <w:hideMark/>
          </w:tcPr>
          <w:p w14:paraId="78412FFA" w14:textId="4A048C7F" w:rsidR="002E0246" w:rsidRPr="002E0246" w:rsidRDefault="00BB53C9" w:rsidP="002E0246">
            <w:pPr>
              <w:spacing w:after="0" w:line="240" w:lineRule="auto"/>
              <w:rPr>
                <w:rFonts w:ascii="Arial" w:eastAsia="Times New Roman" w:hAnsi="Arial" w:cs="Arial"/>
                <w:color w:val="000000"/>
                <w:sz w:val="18"/>
                <w:szCs w:val="18"/>
                <w:lang w:eastAsia="sl-SI"/>
              </w:rPr>
            </w:pPr>
            <w:r>
              <w:rPr>
                <w:rFonts w:ascii="Arial" w:eastAsia="Times New Roman" w:hAnsi="Arial" w:cs="Arial"/>
                <w:b/>
                <w:bCs/>
                <w:color w:val="000000"/>
                <w:sz w:val="18"/>
                <w:szCs w:val="18"/>
                <w:lang w:eastAsia="sl-SI"/>
              </w:rPr>
              <w:t xml:space="preserve">1.3.11 </w:t>
            </w:r>
            <w:r w:rsidR="002E0246" w:rsidRPr="002E0246">
              <w:rPr>
                <w:rFonts w:ascii="Arial" w:eastAsia="Times New Roman" w:hAnsi="Arial" w:cs="Arial"/>
                <w:b/>
                <w:bCs/>
                <w:color w:val="000000"/>
                <w:sz w:val="18"/>
                <w:szCs w:val="18"/>
                <w:lang w:eastAsia="sl-SI"/>
              </w:rPr>
              <w:t>Podpornik za rame</w:t>
            </w:r>
            <w:r w:rsidR="002E0246" w:rsidRPr="002E0246">
              <w:rPr>
                <w:rFonts w:ascii="Arial" w:eastAsia="Times New Roman" w:hAnsi="Arial" w:cs="Arial"/>
                <w:color w:val="000000"/>
                <w:sz w:val="18"/>
                <w:szCs w:val="18"/>
                <w:lang w:eastAsia="sl-SI"/>
              </w:rPr>
              <w:t xml:space="preserve"> v </w:t>
            </w:r>
            <w:proofErr w:type="spellStart"/>
            <w:r w:rsidR="002E0246" w:rsidRPr="002E0246">
              <w:rPr>
                <w:rFonts w:ascii="Arial" w:eastAsia="Times New Roman" w:hAnsi="Arial" w:cs="Arial"/>
                <w:color w:val="000000"/>
                <w:sz w:val="18"/>
                <w:szCs w:val="18"/>
                <w:lang w:eastAsia="sl-SI"/>
              </w:rPr>
              <w:t>Trendelenburg</w:t>
            </w:r>
            <w:proofErr w:type="spellEnd"/>
            <w:r w:rsidR="002E0246" w:rsidRPr="002E0246">
              <w:rPr>
                <w:rFonts w:ascii="Arial" w:eastAsia="Times New Roman" w:hAnsi="Arial" w:cs="Arial"/>
                <w:color w:val="000000"/>
                <w:sz w:val="18"/>
                <w:szCs w:val="18"/>
                <w:lang w:eastAsia="sl-SI"/>
              </w:rPr>
              <w:t xml:space="preserve"> položaju, dim. cca 100 x 210 mm</w:t>
            </w:r>
          </w:p>
        </w:tc>
        <w:tc>
          <w:tcPr>
            <w:tcW w:w="724" w:type="dxa"/>
            <w:tcBorders>
              <w:top w:val="nil"/>
              <w:left w:val="nil"/>
              <w:bottom w:val="nil"/>
              <w:right w:val="single" w:sz="4" w:space="0" w:color="auto"/>
            </w:tcBorders>
            <w:vAlign w:val="center"/>
            <w:hideMark/>
          </w:tcPr>
          <w:p w14:paraId="77DA71E5"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1 par</w:t>
            </w:r>
          </w:p>
        </w:tc>
      </w:tr>
    </w:tbl>
    <w:p w14:paraId="43AC3FCA" w14:textId="77777777" w:rsidR="002E0246" w:rsidRDefault="002E0246">
      <w:r>
        <w:br w:type="page"/>
      </w:r>
    </w:p>
    <w:tbl>
      <w:tblPr>
        <w:tblW w:w="9396" w:type="dxa"/>
        <w:tblCellMar>
          <w:left w:w="70" w:type="dxa"/>
          <w:right w:w="70" w:type="dxa"/>
        </w:tblCellMar>
        <w:tblLook w:val="04A0" w:firstRow="1" w:lastRow="0" w:firstColumn="1" w:lastColumn="0" w:noHBand="0" w:noVBand="1"/>
      </w:tblPr>
      <w:tblGrid>
        <w:gridCol w:w="8672"/>
        <w:gridCol w:w="724"/>
      </w:tblGrid>
      <w:tr w:rsidR="002E0246" w:rsidRPr="002E0246" w14:paraId="52337C19" w14:textId="77777777" w:rsidTr="002E0246">
        <w:trPr>
          <w:trHeight w:val="750"/>
        </w:trPr>
        <w:tc>
          <w:tcPr>
            <w:tcW w:w="8672" w:type="dxa"/>
            <w:tcBorders>
              <w:top w:val="single" w:sz="4" w:space="0" w:color="auto"/>
              <w:left w:val="single" w:sz="4" w:space="0" w:color="auto"/>
              <w:bottom w:val="nil"/>
              <w:right w:val="nil"/>
            </w:tcBorders>
            <w:shd w:val="clear" w:color="000000" w:fill="EAEDF1"/>
            <w:noWrap/>
            <w:vAlign w:val="bottom"/>
            <w:hideMark/>
          </w:tcPr>
          <w:p w14:paraId="2DF7B4D2" w14:textId="5D69ECBF" w:rsidR="002E0246" w:rsidRPr="002E0246" w:rsidRDefault="002E0246" w:rsidP="002E0246">
            <w:pPr>
              <w:spacing w:after="0" w:line="240" w:lineRule="auto"/>
              <w:rPr>
                <w:rFonts w:ascii="Arial" w:eastAsia="Times New Roman" w:hAnsi="Arial" w:cs="Arial"/>
                <w:b/>
                <w:bCs/>
                <w:color w:val="000000"/>
                <w:sz w:val="18"/>
                <w:szCs w:val="18"/>
                <w:lang w:eastAsia="sl-SI"/>
              </w:rPr>
            </w:pPr>
            <w:r w:rsidRPr="002E0246">
              <w:rPr>
                <w:rFonts w:ascii="Arial" w:eastAsia="Times New Roman" w:hAnsi="Arial" w:cs="Arial"/>
                <w:b/>
                <w:bCs/>
                <w:color w:val="000000"/>
                <w:sz w:val="18"/>
                <w:szCs w:val="18"/>
                <w:lang w:eastAsia="sl-SI"/>
              </w:rPr>
              <w:lastRenderedPageBreak/>
              <w:t>1.4 STANDARDNI TRANSPORTER Z NASTAVITVIJO TREDELENBURG NAGIBA</w:t>
            </w:r>
          </w:p>
        </w:tc>
        <w:tc>
          <w:tcPr>
            <w:tcW w:w="724" w:type="dxa"/>
            <w:tcBorders>
              <w:top w:val="single" w:sz="4" w:space="0" w:color="auto"/>
              <w:left w:val="nil"/>
              <w:bottom w:val="nil"/>
              <w:right w:val="single" w:sz="4" w:space="0" w:color="auto"/>
            </w:tcBorders>
            <w:vAlign w:val="center"/>
            <w:hideMark/>
          </w:tcPr>
          <w:p w14:paraId="12E0B95A"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1 kos</w:t>
            </w:r>
          </w:p>
        </w:tc>
      </w:tr>
      <w:tr w:rsidR="002E0246" w:rsidRPr="002E0246" w14:paraId="7CB47381" w14:textId="77777777" w:rsidTr="002E0246">
        <w:trPr>
          <w:trHeight w:val="375"/>
        </w:trPr>
        <w:tc>
          <w:tcPr>
            <w:tcW w:w="8672" w:type="dxa"/>
            <w:tcBorders>
              <w:top w:val="nil"/>
              <w:left w:val="single" w:sz="4" w:space="0" w:color="auto"/>
              <w:bottom w:val="nil"/>
              <w:right w:val="nil"/>
            </w:tcBorders>
            <w:vAlign w:val="center"/>
            <w:hideMark/>
          </w:tcPr>
          <w:p w14:paraId="1C2CB316" w14:textId="0F10CD13" w:rsidR="002E0246" w:rsidRPr="002E0246" w:rsidRDefault="00BB53C9" w:rsidP="002E0246">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1.4.1 </w:t>
            </w:r>
            <w:r w:rsidR="002E0246" w:rsidRPr="002E0246">
              <w:rPr>
                <w:rFonts w:ascii="Arial" w:eastAsia="Times New Roman" w:hAnsi="Arial" w:cs="Arial"/>
                <w:color w:val="000000"/>
                <w:sz w:val="18"/>
                <w:szCs w:val="18"/>
                <w:lang w:eastAsia="sl-SI"/>
              </w:rPr>
              <w:t>Transporter mora ustrezati OP stebru in OP ploščam</w:t>
            </w:r>
          </w:p>
        </w:tc>
        <w:tc>
          <w:tcPr>
            <w:tcW w:w="724" w:type="dxa"/>
            <w:tcBorders>
              <w:top w:val="nil"/>
              <w:left w:val="nil"/>
              <w:bottom w:val="nil"/>
              <w:right w:val="single" w:sz="4" w:space="0" w:color="auto"/>
            </w:tcBorders>
            <w:vAlign w:val="center"/>
            <w:hideMark/>
          </w:tcPr>
          <w:p w14:paraId="79DF0AF6"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10450C76" w14:textId="77777777" w:rsidTr="002E0246">
        <w:trPr>
          <w:trHeight w:val="375"/>
        </w:trPr>
        <w:tc>
          <w:tcPr>
            <w:tcW w:w="8672" w:type="dxa"/>
            <w:tcBorders>
              <w:top w:val="nil"/>
              <w:left w:val="single" w:sz="4" w:space="0" w:color="auto"/>
              <w:bottom w:val="nil"/>
              <w:right w:val="nil"/>
            </w:tcBorders>
            <w:vAlign w:val="center"/>
            <w:hideMark/>
          </w:tcPr>
          <w:p w14:paraId="31C00AAF" w14:textId="419B0FA6" w:rsidR="002E0246" w:rsidRPr="002E0246" w:rsidRDefault="00BB53C9" w:rsidP="002E0246">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1.4.2 </w:t>
            </w:r>
            <w:r w:rsidR="002E0246" w:rsidRPr="002E0246">
              <w:rPr>
                <w:rFonts w:ascii="Arial" w:eastAsia="Times New Roman" w:hAnsi="Arial" w:cs="Arial"/>
                <w:color w:val="000000"/>
                <w:sz w:val="18"/>
                <w:szCs w:val="18"/>
                <w:lang w:eastAsia="sl-SI"/>
              </w:rPr>
              <w:t xml:space="preserve">Nastavljiv položaj </w:t>
            </w:r>
            <w:proofErr w:type="spellStart"/>
            <w:r w:rsidR="002E0246" w:rsidRPr="002E0246">
              <w:rPr>
                <w:rFonts w:ascii="Arial" w:eastAsia="Times New Roman" w:hAnsi="Arial" w:cs="Arial"/>
                <w:color w:val="000000"/>
                <w:sz w:val="18"/>
                <w:szCs w:val="18"/>
                <w:lang w:eastAsia="sl-SI"/>
              </w:rPr>
              <w:t>tredelenburg</w:t>
            </w:r>
            <w:proofErr w:type="spellEnd"/>
            <w:r w:rsidR="002E0246" w:rsidRPr="002E0246">
              <w:rPr>
                <w:rFonts w:ascii="Arial" w:eastAsia="Times New Roman" w:hAnsi="Arial" w:cs="Arial"/>
                <w:color w:val="000000"/>
                <w:sz w:val="18"/>
                <w:szCs w:val="18"/>
                <w:lang w:eastAsia="sl-SI"/>
              </w:rPr>
              <w:t>/</w:t>
            </w:r>
            <w:proofErr w:type="spellStart"/>
            <w:r w:rsidR="002E0246" w:rsidRPr="002E0246">
              <w:rPr>
                <w:rFonts w:ascii="Arial" w:eastAsia="Times New Roman" w:hAnsi="Arial" w:cs="Arial"/>
                <w:color w:val="000000"/>
                <w:sz w:val="18"/>
                <w:szCs w:val="18"/>
                <w:lang w:eastAsia="sl-SI"/>
              </w:rPr>
              <w:t>antitredelenburg</w:t>
            </w:r>
            <w:proofErr w:type="spellEnd"/>
            <w:r w:rsidR="002E0246" w:rsidRPr="002E0246">
              <w:rPr>
                <w:rFonts w:ascii="Arial" w:eastAsia="Times New Roman" w:hAnsi="Arial" w:cs="Arial"/>
                <w:color w:val="000000"/>
                <w:sz w:val="18"/>
                <w:szCs w:val="18"/>
                <w:lang w:eastAsia="sl-SI"/>
              </w:rPr>
              <w:t xml:space="preserve"> do 15°</w:t>
            </w:r>
          </w:p>
        </w:tc>
        <w:tc>
          <w:tcPr>
            <w:tcW w:w="724" w:type="dxa"/>
            <w:tcBorders>
              <w:top w:val="nil"/>
              <w:left w:val="nil"/>
              <w:bottom w:val="nil"/>
              <w:right w:val="single" w:sz="4" w:space="0" w:color="auto"/>
            </w:tcBorders>
            <w:vAlign w:val="center"/>
            <w:hideMark/>
          </w:tcPr>
          <w:p w14:paraId="2F66A7ED"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4F54A1D1" w14:textId="77777777" w:rsidTr="002E0246">
        <w:trPr>
          <w:trHeight w:val="375"/>
        </w:trPr>
        <w:tc>
          <w:tcPr>
            <w:tcW w:w="8672" w:type="dxa"/>
            <w:tcBorders>
              <w:top w:val="nil"/>
              <w:left w:val="single" w:sz="4" w:space="0" w:color="auto"/>
              <w:bottom w:val="nil"/>
              <w:right w:val="nil"/>
            </w:tcBorders>
            <w:vAlign w:val="center"/>
            <w:hideMark/>
          </w:tcPr>
          <w:p w14:paraId="43FBCAC8" w14:textId="29138466" w:rsidR="002E0246" w:rsidRPr="002E0246" w:rsidRDefault="00BB53C9" w:rsidP="002E0246">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1.4.3 </w:t>
            </w:r>
            <w:r w:rsidR="002E0246" w:rsidRPr="002E0246">
              <w:rPr>
                <w:rFonts w:ascii="Arial" w:eastAsia="Times New Roman" w:hAnsi="Arial" w:cs="Arial"/>
                <w:color w:val="000000"/>
                <w:sz w:val="18"/>
                <w:szCs w:val="18"/>
                <w:lang w:eastAsia="sl-SI"/>
              </w:rPr>
              <w:t>Material: nerjaveče jeklo ali litina odporna na dezinfekcijo</w:t>
            </w:r>
          </w:p>
        </w:tc>
        <w:tc>
          <w:tcPr>
            <w:tcW w:w="724" w:type="dxa"/>
            <w:tcBorders>
              <w:top w:val="nil"/>
              <w:left w:val="nil"/>
              <w:bottom w:val="nil"/>
              <w:right w:val="single" w:sz="4" w:space="0" w:color="auto"/>
            </w:tcBorders>
            <w:vAlign w:val="center"/>
            <w:hideMark/>
          </w:tcPr>
          <w:p w14:paraId="2D9F322D"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57532F04" w14:textId="77777777" w:rsidTr="002E0246">
        <w:trPr>
          <w:trHeight w:val="1125"/>
        </w:trPr>
        <w:tc>
          <w:tcPr>
            <w:tcW w:w="8672" w:type="dxa"/>
            <w:tcBorders>
              <w:top w:val="nil"/>
              <w:left w:val="single" w:sz="4" w:space="0" w:color="auto"/>
              <w:bottom w:val="nil"/>
              <w:right w:val="nil"/>
            </w:tcBorders>
            <w:vAlign w:val="center"/>
            <w:hideMark/>
          </w:tcPr>
          <w:p w14:paraId="7CD0B4FA" w14:textId="3FB907CB" w:rsidR="002E0246" w:rsidRPr="002E0246" w:rsidRDefault="00BB53C9" w:rsidP="002E0246">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1.4.4 </w:t>
            </w:r>
            <w:r w:rsidR="002E0246" w:rsidRPr="002E0246">
              <w:rPr>
                <w:rFonts w:ascii="Arial" w:eastAsia="Times New Roman" w:hAnsi="Arial" w:cs="Arial"/>
                <w:color w:val="000000"/>
                <w:sz w:val="18"/>
                <w:szCs w:val="18"/>
                <w:lang w:eastAsia="sl-SI"/>
              </w:rPr>
              <w:t xml:space="preserve">OP plošča se mora avtomatsko zakleniti na </w:t>
            </w:r>
            <w:proofErr w:type="spellStart"/>
            <w:r w:rsidR="002E0246" w:rsidRPr="002E0246">
              <w:rPr>
                <w:rFonts w:ascii="Arial" w:eastAsia="Times New Roman" w:hAnsi="Arial" w:cs="Arial"/>
                <w:color w:val="000000"/>
                <w:sz w:val="18"/>
                <w:szCs w:val="18"/>
                <w:lang w:eastAsia="sl-SI"/>
              </w:rPr>
              <w:t>transporter.Zaklepanje</w:t>
            </w:r>
            <w:proofErr w:type="spellEnd"/>
            <w:r w:rsidR="002E0246" w:rsidRPr="002E0246">
              <w:rPr>
                <w:rFonts w:ascii="Arial" w:eastAsia="Times New Roman" w:hAnsi="Arial" w:cs="Arial"/>
                <w:color w:val="000000"/>
                <w:sz w:val="18"/>
                <w:szCs w:val="18"/>
                <w:lang w:eastAsia="sl-SI"/>
              </w:rPr>
              <w:t xml:space="preserve"> plošče na OP steber je avtomatsko brez kakršne koli dodatne interakcije</w:t>
            </w:r>
          </w:p>
        </w:tc>
        <w:tc>
          <w:tcPr>
            <w:tcW w:w="724" w:type="dxa"/>
            <w:tcBorders>
              <w:top w:val="nil"/>
              <w:left w:val="nil"/>
              <w:bottom w:val="nil"/>
              <w:right w:val="single" w:sz="4" w:space="0" w:color="auto"/>
            </w:tcBorders>
            <w:vAlign w:val="center"/>
            <w:hideMark/>
          </w:tcPr>
          <w:p w14:paraId="6DBBC3CB"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2A5F764D" w14:textId="77777777" w:rsidTr="002E0246">
        <w:trPr>
          <w:trHeight w:val="375"/>
        </w:trPr>
        <w:tc>
          <w:tcPr>
            <w:tcW w:w="8672" w:type="dxa"/>
            <w:tcBorders>
              <w:top w:val="nil"/>
              <w:left w:val="single" w:sz="4" w:space="0" w:color="auto"/>
              <w:bottom w:val="nil"/>
              <w:right w:val="nil"/>
            </w:tcBorders>
            <w:vAlign w:val="center"/>
            <w:hideMark/>
          </w:tcPr>
          <w:p w14:paraId="2D3F986D" w14:textId="72942151" w:rsidR="002E0246" w:rsidRPr="002E0246" w:rsidRDefault="00BB53C9" w:rsidP="002E0246">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1.4.5 </w:t>
            </w:r>
            <w:r w:rsidR="002E0246" w:rsidRPr="002E0246">
              <w:rPr>
                <w:rFonts w:ascii="Arial" w:eastAsia="Times New Roman" w:hAnsi="Arial" w:cs="Arial"/>
                <w:color w:val="000000"/>
                <w:sz w:val="18"/>
                <w:szCs w:val="18"/>
                <w:lang w:eastAsia="sl-SI"/>
              </w:rPr>
              <w:t>Premikanje transporterja v vseh smereh</w:t>
            </w:r>
          </w:p>
        </w:tc>
        <w:tc>
          <w:tcPr>
            <w:tcW w:w="724" w:type="dxa"/>
            <w:tcBorders>
              <w:top w:val="nil"/>
              <w:left w:val="nil"/>
              <w:bottom w:val="nil"/>
              <w:right w:val="single" w:sz="4" w:space="0" w:color="auto"/>
            </w:tcBorders>
            <w:vAlign w:val="center"/>
            <w:hideMark/>
          </w:tcPr>
          <w:p w14:paraId="7BC75D9E"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18B605B1" w14:textId="77777777" w:rsidTr="002E0246">
        <w:trPr>
          <w:trHeight w:val="375"/>
        </w:trPr>
        <w:tc>
          <w:tcPr>
            <w:tcW w:w="8672" w:type="dxa"/>
            <w:tcBorders>
              <w:top w:val="nil"/>
              <w:left w:val="single" w:sz="4" w:space="0" w:color="auto"/>
              <w:bottom w:val="nil"/>
              <w:right w:val="nil"/>
            </w:tcBorders>
            <w:vAlign w:val="center"/>
            <w:hideMark/>
          </w:tcPr>
          <w:p w14:paraId="2B4A4436" w14:textId="15292C41" w:rsidR="002E0246" w:rsidRPr="002E0246" w:rsidRDefault="00BB53C9" w:rsidP="002E0246">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1.4.6 </w:t>
            </w:r>
            <w:r w:rsidR="002E0246" w:rsidRPr="002E0246">
              <w:rPr>
                <w:rFonts w:ascii="Arial" w:eastAsia="Times New Roman" w:hAnsi="Arial" w:cs="Arial"/>
                <w:color w:val="000000"/>
                <w:sz w:val="18"/>
                <w:szCs w:val="18"/>
                <w:lang w:eastAsia="sl-SI"/>
              </w:rPr>
              <w:t>Centralni zavorni sistem za kolesa</w:t>
            </w:r>
          </w:p>
        </w:tc>
        <w:tc>
          <w:tcPr>
            <w:tcW w:w="724" w:type="dxa"/>
            <w:tcBorders>
              <w:top w:val="nil"/>
              <w:left w:val="nil"/>
              <w:bottom w:val="nil"/>
              <w:right w:val="single" w:sz="4" w:space="0" w:color="auto"/>
            </w:tcBorders>
            <w:vAlign w:val="center"/>
            <w:hideMark/>
          </w:tcPr>
          <w:p w14:paraId="5B279618"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1197FF94" w14:textId="77777777" w:rsidTr="002E0246">
        <w:trPr>
          <w:trHeight w:val="375"/>
        </w:trPr>
        <w:tc>
          <w:tcPr>
            <w:tcW w:w="8672" w:type="dxa"/>
            <w:tcBorders>
              <w:top w:val="nil"/>
              <w:left w:val="single" w:sz="4" w:space="0" w:color="auto"/>
              <w:bottom w:val="nil"/>
              <w:right w:val="nil"/>
            </w:tcBorders>
            <w:vAlign w:val="center"/>
            <w:hideMark/>
          </w:tcPr>
          <w:p w14:paraId="1A050B27" w14:textId="4DD4E512" w:rsidR="002E0246" w:rsidRPr="002E0246" w:rsidRDefault="00BB53C9" w:rsidP="002E0246">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1.4.7 </w:t>
            </w:r>
            <w:r w:rsidR="002E0246" w:rsidRPr="002E0246">
              <w:rPr>
                <w:rFonts w:ascii="Arial" w:eastAsia="Times New Roman" w:hAnsi="Arial" w:cs="Arial"/>
                <w:color w:val="000000"/>
                <w:sz w:val="18"/>
                <w:szCs w:val="18"/>
                <w:lang w:eastAsia="sl-SI"/>
              </w:rPr>
              <w:t>Fiksiranje smeri vožnje preko petega kolesa</w:t>
            </w:r>
          </w:p>
        </w:tc>
        <w:tc>
          <w:tcPr>
            <w:tcW w:w="724" w:type="dxa"/>
            <w:tcBorders>
              <w:top w:val="nil"/>
              <w:left w:val="nil"/>
              <w:bottom w:val="nil"/>
              <w:right w:val="single" w:sz="4" w:space="0" w:color="auto"/>
            </w:tcBorders>
            <w:vAlign w:val="center"/>
            <w:hideMark/>
          </w:tcPr>
          <w:p w14:paraId="4E89A551"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6C3261C4" w14:textId="77777777" w:rsidTr="002E0246">
        <w:trPr>
          <w:trHeight w:val="750"/>
        </w:trPr>
        <w:tc>
          <w:tcPr>
            <w:tcW w:w="8672" w:type="dxa"/>
            <w:tcBorders>
              <w:top w:val="nil"/>
              <w:left w:val="single" w:sz="4" w:space="0" w:color="auto"/>
              <w:bottom w:val="nil"/>
              <w:right w:val="nil"/>
            </w:tcBorders>
            <w:vAlign w:val="center"/>
            <w:hideMark/>
          </w:tcPr>
          <w:p w14:paraId="0F347A81" w14:textId="49375C34" w:rsidR="002E0246" w:rsidRPr="002E0246" w:rsidRDefault="00BB53C9" w:rsidP="002E0246">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1.4.8 </w:t>
            </w:r>
            <w:r w:rsidR="002E0246" w:rsidRPr="002E0246">
              <w:rPr>
                <w:rFonts w:ascii="Arial" w:eastAsia="Times New Roman" w:hAnsi="Arial" w:cs="Arial"/>
                <w:color w:val="000000"/>
                <w:sz w:val="18"/>
                <w:szCs w:val="18"/>
                <w:lang w:eastAsia="sl-SI"/>
              </w:rPr>
              <w:t>Transporter mora omogočati premik op stebra po višini z nožnim stikalom (proste roke medicinskega osebja)</w:t>
            </w:r>
          </w:p>
        </w:tc>
        <w:tc>
          <w:tcPr>
            <w:tcW w:w="724" w:type="dxa"/>
            <w:tcBorders>
              <w:top w:val="nil"/>
              <w:left w:val="nil"/>
              <w:bottom w:val="nil"/>
              <w:right w:val="single" w:sz="4" w:space="0" w:color="auto"/>
            </w:tcBorders>
            <w:vAlign w:val="center"/>
            <w:hideMark/>
          </w:tcPr>
          <w:p w14:paraId="6B4C6101"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4C973A54" w14:textId="77777777" w:rsidTr="002E0246">
        <w:trPr>
          <w:trHeight w:val="750"/>
        </w:trPr>
        <w:tc>
          <w:tcPr>
            <w:tcW w:w="8672" w:type="dxa"/>
            <w:tcBorders>
              <w:top w:val="nil"/>
              <w:left w:val="single" w:sz="4" w:space="0" w:color="auto"/>
              <w:bottom w:val="single" w:sz="4" w:space="0" w:color="auto"/>
              <w:right w:val="nil"/>
            </w:tcBorders>
            <w:vAlign w:val="center"/>
            <w:hideMark/>
          </w:tcPr>
          <w:p w14:paraId="63DD8686" w14:textId="6CD7A762" w:rsidR="002E0246" w:rsidRPr="002E0246" w:rsidRDefault="00BB53C9" w:rsidP="002E0246">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1.4.9 </w:t>
            </w:r>
            <w:r w:rsidR="002E0246" w:rsidRPr="002E0246">
              <w:rPr>
                <w:rFonts w:ascii="Arial" w:eastAsia="Times New Roman" w:hAnsi="Arial" w:cs="Arial"/>
                <w:color w:val="000000"/>
                <w:sz w:val="18"/>
                <w:szCs w:val="18"/>
                <w:lang w:eastAsia="sl-SI"/>
              </w:rPr>
              <w:t xml:space="preserve">Antistatična dvojna kolesa, rotirajoča 360°, premera vsaj 150 mm  </w:t>
            </w:r>
          </w:p>
        </w:tc>
        <w:tc>
          <w:tcPr>
            <w:tcW w:w="724" w:type="dxa"/>
            <w:tcBorders>
              <w:top w:val="nil"/>
              <w:left w:val="nil"/>
              <w:bottom w:val="single" w:sz="4" w:space="0" w:color="auto"/>
              <w:right w:val="single" w:sz="4" w:space="0" w:color="auto"/>
            </w:tcBorders>
            <w:vAlign w:val="center"/>
            <w:hideMark/>
          </w:tcPr>
          <w:p w14:paraId="447EB94B"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bl>
    <w:p w14:paraId="644C10E2" w14:textId="77777777" w:rsidR="001F538F" w:rsidRDefault="001F538F"/>
    <w:tbl>
      <w:tblPr>
        <w:tblW w:w="8560" w:type="dxa"/>
        <w:tblCellMar>
          <w:left w:w="70" w:type="dxa"/>
          <w:right w:w="70" w:type="dxa"/>
        </w:tblCellMar>
        <w:tblLook w:val="04A0" w:firstRow="1" w:lastRow="0" w:firstColumn="1" w:lastColumn="0" w:noHBand="0" w:noVBand="1"/>
      </w:tblPr>
      <w:tblGrid>
        <w:gridCol w:w="7800"/>
        <w:gridCol w:w="422"/>
        <w:gridCol w:w="338"/>
      </w:tblGrid>
      <w:tr w:rsidR="00D25B1D" w:rsidRPr="00D25B1D" w14:paraId="7D342A8F" w14:textId="77777777" w:rsidTr="00497EBC">
        <w:trPr>
          <w:trHeight w:val="750"/>
        </w:trPr>
        <w:tc>
          <w:tcPr>
            <w:tcW w:w="8222" w:type="dxa"/>
            <w:gridSpan w:val="2"/>
            <w:tcBorders>
              <w:top w:val="nil"/>
              <w:left w:val="nil"/>
              <w:bottom w:val="nil"/>
              <w:right w:val="nil"/>
            </w:tcBorders>
            <w:vAlign w:val="center"/>
            <w:hideMark/>
          </w:tcPr>
          <w:p w14:paraId="6D0CA00E" w14:textId="385BF16F" w:rsidR="00D25B1D" w:rsidRPr="00D25B1D" w:rsidRDefault="00D25B1D" w:rsidP="00D25B1D">
            <w:pPr>
              <w:spacing w:after="0" w:line="240" w:lineRule="auto"/>
              <w:rPr>
                <w:rFonts w:ascii="Arial" w:eastAsia="Times New Roman" w:hAnsi="Arial" w:cs="Arial"/>
                <w:b/>
                <w:bCs/>
                <w:color w:val="000000"/>
                <w:sz w:val="18"/>
                <w:szCs w:val="18"/>
                <w:lang w:eastAsia="sl-SI"/>
              </w:rPr>
            </w:pPr>
            <w:r w:rsidRPr="00D25B1D">
              <w:rPr>
                <w:rFonts w:ascii="Arial" w:eastAsia="Times New Roman" w:hAnsi="Arial" w:cs="Arial"/>
                <w:b/>
                <w:bCs/>
                <w:color w:val="000000"/>
                <w:sz w:val="18"/>
                <w:szCs w:val="18"/>
                <w:lang w:eastAsia="sl-SI"/>
              </w:rPr>
              <w:t>2. OPERACIJSKA MIZA MOBILNA ZA POTREBE ORL OPERACIJSKE</w:t>
            </w:r>
            <w:r w:rsidR="00497EBC">
              <w:rPr>
                <w:rFonts w:ascii="Arial" w:eastAsia="Times New Roman" w:hAnsi="Arial" w:cs="Arial"/>
                <w:b/>
                <w:bCs/>
                <w:color w:val="000000"/>
                <w:sz w:val="18"/>
                <w:szCs w:val="18"/>
                <w:lang w:eastAsia="sl-SI"/>
              </w:rPr>
              <w:t xml:space="preserve"> DVORANE (OP MIZA 2)</w:t>
            </w:r>
          </w:p>
        </w:tc>
        <w:tc>
          <w:tcPr>
            <w:tcW w:w="338" w:type="dxa"/>
            <w:tcBorders>
              <w:top w:val="nil"/>
              <w:left w:val="nil"/>
              <w:bottom w:val="nil"/>
              <w:right w:val="nil"/>
            </w:tcBorders>
            <w:noWrap/>
            <w:vAlign w:val="bottom"/>
            <w:hideMark/>
          </w:tcPr>
          <w:p w14:paraId="186531CC" w14:textId="77777777" w:rsidR="00D25B1D" w:rsidRPr="00D25B1D" w:rsidRDefault="00D25B1D" w:rsidP="00D25B1D">
            <w:pPr>
              <w:spacing w:after="0" w:line="240" w:lineRule="auto"/>
              <w:rPr>
                <w:rFonts w:ascii="Arial" w:eastAsia="Times New Roman" w:hAnsi="Arial" w:cs="Arial"/>
                <w:b/>
                <w:bCs/>
                <w:color w:val="000000"/>
                <w:sz w:val="18"/>
                <w:szCs w:val="18"/>
                <w:lang w:eastAsia="sl-SI"/>
              </w:rPr>
            </w:pPr>
          </w:p>
        </w:tc>
      </w:tr>
      <w:tr w:rsidR="00D25B1D" w:rsidRPr="00D25B1D" w14:paraId="6FC2C927" w14:textId="77777777" w:rsidTr="00D25B1D">
        <w:trPr>
          <w:trHeight w:val="375"/>
        </w:trPr>
        <w:tc>
          <w:tcPr>
            <w:tcW w:w="7800" w:type="dxa"/>
            <w:tcBorders>
              <w:top w:val="single" w:sz="4" w:space="0" w:color="auto"/>
              <w:left w:val="single" w:sz="4" w:space="0" w:color="auto"/>
              <w:bottom w:val="nil"/>
              <w:right w:val="nil"/>
            </w:tcBorders>
            <w:shd w:val="clear" w:color="000000" w:fill="EAEDF1"/>
            <w:noWrap/>
            <w:vAlign w:val="center"/>
            <w:hideMark/>
          </w:tcPr>
          <w:p w14:paraId="5551ACC7" w14:textId="77777777" w:rsidR="00D25B1D" w:rsidRPr="00D25B1D" w:rsidRDefault="00D25B1D" w:rsidP="00D25B1D">
            <w:pPr>
              <w:spacing w:after="0" w:line="240" w:lineRule="auto"/>
              <w:rPr>
                <w:rFonts w:ascii="Arial" w:eastAsia="Times New Roman" w:hAnsi="Arial" w:cs="Arial"/>
                <w:b/>
                <w:bCs/>
                <w:color w:val="000000"/>
                <w:sz w:val="18"/>
                <w:szCs w:val="18"/>
                <w:lang w:eastAsia="sl-SI"/>
              </w:rPr>
            </w:pPr>
            <w:r w:rsidRPr="00D25B1D">
              <w:rPr>
                <w:rFonts w:ascii="Arial" w:eastAsia="Times New Roman" w:hAnsi="Arial" w:cs="Arial"/>
                <w:b/>
                <w:bCs/>
                <w:color w:val="000000"/>
                <w:sz w:val="18"/>
                <w:szCs w:val="18"/>
                <w:lang w:eastAsia="sl-SI"/>
              </w:rPr>
              <w:t>2.1 OPERACIJSKA MIZA MOBILNA</w:t>
            </w:r>
          </w:p>
        </w:tc>
        <w:tc>
          <w:tcPr>
            <w:tcW w:w="760" w:type="dxa"/>
            <w:gridSpan w:val="2"/>
            <w:tcBorders>
              <w:top w:val="single" w:sz="4" w:space="0" w:color="auto"/>
              <w:left w:val="nil"/>
              <w:bottom w:val="nil"/>
              <w:right w:val="single" w:sz="4" w:space="0" w:color="auto"/>
            </w:tcBorders>
            <w:shd w:val="clear" w:color="000000" w:fill="EAEDF1"/>
            <w:noWrap/>
            <w:vAlign w:val="center"/>
            <w:hideMark/>
          </w:tcPr>
          <w:p w14:paraId="395E3FCF" w14:textId="77777777" w:rsidR="00D25B1D" w:rsidRPr="00D25B1D" w:rsidRDefault="00D25B1D" w:rsidP="00D25B1D">
            <w:pPr>
              <w:spacing w:after="0" w:line="240" w:lineRule="auto"/>
              <w:jc w:val="center"/>
              <w:rPr>
                <w:rFonts w:ascii="Arial" w:eastAsia="Times New Roman" w:hAnsi="Arial" w:cs="Arial"/>
                <w:b/>
                <w:bCs/>
                <w:color w:val="000000"/>
                <w:sz w:val="18"/>
                <w:szCs w:val="18"/>
                <w:lang w:eastAsia="sl-SI"/>
              </w:rPr>
            </w:pPr>
            <w:r w:rsidRPr="00D25B1D">
              <w:rPr>
                <w:rFonts w:ascii="Arial" w:eastAsia="Times New Roman" w:hAnsi="Arial" w:cs="Arial"/>
                <w:b/>
                <w:bCs/>
                <w:color w:val="000000"/>
                <w:sz w:val="18"/>
                <w:szCs w:val="18"/>
                <w:lang w:eastAsia="sl-SI"/>
              </w:rPr>
              <w:t>1 kos</w:t>
            </w:r>
          </w:p>
        </w:tc>
      </w:tr>
      <w:tr w:rsidR="00D25B1D" w:rsidRPr="00D25B1D" w14:paraId="4C2578EE" w14:textId="77777777" w:rsidTr="00D25B1D">
        <w:trPr>
          <w:trHeight w:val="1125"/>
        </w:trPr>
        <w:tc>
          <w:tcPr>
            <w:tcW w:w="7800" w:type="dxa"/>
            <w:tcBorders>
              <w:top w:val="nil"/>
              <w:left w:val="single" w:sz="4" w:space="0" w:color="auto"/>
              <w:bottom w:val="nil"/>
              <w:right w:val="nil"/>
            </w:tcBorders>
            <w:vAlign w:val="center"/>
            <w:hideMark/>
          </w:tcPr>
          <w:p w14:paraId="1EABDF05" w14:textId="03085163"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2.1.1 </w:t>
            </w:r>
            <w:r w:rsidR="00D25B1D" w:rsidRPr="00D25B1D">
              <w:rPr>
                <w:rFonts w:ascii="Arial" w:eastAsia="Times New Roman" w:hAnsi="Arial" w:cs="Arial"/>
                <w:color w:val="000000"/>
                <w:sz w:val="18"/>
                <w:szCs w:val="18"/>
                <w:lang w:eastAsia="sl-SI"/>
              </w:rPr>
              <w:t>OP miza naj zajema: vzglavna plošča, hrbtna plošča, sedežna plošča z ginekološkim izrezom in nožna plošča za ginekološke posege</w:t>
            </w:r>
          </w:p>
        </w:tc>
        <w:tc>
          <w:tcPr>
            <w:tcW w:w="760" w:type="dxa"/>
            <w:gridSpan w:val="2"/>
            <w:tcBorders>
              <w:top w:val="nil"/>
              <w:left w:val="nil"/>
              <w:bottom w:val="nil"/>
              <w:right w:val="single" w:sz="4" w:space="0" w:color="auto"/>
            </w:tcBorders>
            <w:vAlign w:val="center"/>
            <w:hideMark/>
          </w:tcPr>
          <w:p w14:paraId="4297946A"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4E064144" w14:textId="77777777" w:rsidTr="00D25B1D">
        <w:trPr>
          <w:trHeight w:val="750"/>
        </w:trPr>
        <w:tc>
          <w:tcPr>
            <w:tcW w:w="7800" w:type="dxa"/>
            <w:tcBorders>
              <w:top w:val="nil"/>
              <w:left w:val="single" w:sz="4" w:space="0" w:color="auto"/>
              <w:bottom w:val="nil"/>
              <w:right w:val="nil"/>
            </w:tcBorders>
            <w:vAlign w:val="center"/>
            <w:hideMark/>
          </w:tcPr>
          <w:p w14:paraId="549D14CE" w14:textId="2C7CBED9"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2.1.2 </w:t>
            </w:r>
            <w:r w:rsidR="00D25B1D" w:rsidRPr="00D25B1D">
              <w:rPr>
                <w:rFonts w:ascii="Arial" w:eastAsia="Times New Roman" w:hAnsi="Arial" w:cs="Arial"/>
                <w:color w:val="000000"/>
                <w:sz w:val="18"/>
                <w:szCs w:val="18"/>
                <w:lang w:eastAsia="sl-SI"/>
              </w:rPr>
              <w:t>Vzglavna, hrbtna, sedežna, in nožna plošča se morajo uravnavati z elektrohidravličnim pogonom (motorni pogon).</w:t>
            </w:r>
          </w:p>
        </w:tc>
        <w:tc>
          <w:tcPr>
            <w:tcW w:w="760" w:type="dxa"/>
            <w:gridSpan w:val="2"/>
            <w:tcBorders>
              <w:top w:val="nil"/>
              <w:left w:val="nil"/>
              <w:bottom w:val="nil"/>
              <w:right w:val="single" w:sz="4" w:space="0" w:color="auto"/>
            </w:tcBorders>
            <w:vAlign w:val="center"/>
            <w:hideMark/>
          </w:tcPr>
          <w:p w14:paraId="29341494"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14FB91A6" w14:textId="77777777" w:rsidTr="00D25B1D">
        <w:trPr>
          <w:trHeight w:val="375"/>
        </w:trPr>
        <w:tc>
          <w:tcPr>
            <w:tcW w:w="7800" w:type="dxa"/>
            <w:tcBorders>
              <w:top w:val="nil"/>
              <w:left w:val="single" w:sz="4" w:space="0" w:color="auto"/>
              <w:bottom w:val="nil"/>
              <w:right w:val="nil"/>
            </w:tcBorders>
            <w:vAlign w:val="center"/>
            <w:hideMark/>
          </w:tcPr>
          <w:p w14:paraId="61029CD3" w14:textId="31B8CC78"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2.1.3 </w:t>
            </w:r>
            <w:r w:rsidR="00D25B1D" w:rsidRPr="00D25B1D">
              <w:rPr>
                <w:rFonts w:ascii="Arial" w:eastAsia="Times New Roman" w:hAnsi="Arial" w:cs="Arial"/>
                <w:color w:val="000000"/>
                <w:sz w:val="18"/>
                <w:szCs w:val="18"/>
                <w:lang w:eastAsia="sl-SI"/>
              </w:rPr>
              <w:t xml:space="preserve">Mobilna modularna operacijska miza namenjena za </w:t>
            </w:r>
            <w:proofErr w:type="spellStart"/>
            <w:r w:rsidR="00D25B1D" w:rsidRPr="00D25B1D">
              <w:rPr>
                <w:rFonts w:ascii="Arial" w:eastAsia="Times New Roman" w:hAnsi="Arial" w:cs="Arial"/>
                <w:color w:val="000000"/>
                <w:sz w:val="18"/>
                <w:szCs w:val="18"/>
                <w:lang w:eastAsia="sl-SI"/>
              </w:rPr>
              <w:t>orl</w:t>
            </w:r>
            <w:proofErr w:type="spellEnd"/>
            <w:r w:rsidR="00D25B1D" w:rsidRPr="00D25B1D">
              <w:rPr>
                <w:rFonts w:ascii="Arial" w:eastAsia="Times New Roman" w:hAnsi="Arial" w:cs="Arial"/>
                <w:color w:val="000000"/>
                <w:sz w:val="18"/>
                <w:szCs w:val="18"/>
                <w:lang w:eastAsia="sl-SI"/>
              </w:rPr>
              <w:t xml:space="preserve"> kirurgijo.</w:t>
            </w:r>
          </w:p>
        </w:tc>
        <w:tc>
          <w:tcPr>
            <w:tcW w:w="760" w:type="dxa"/>
            <w:gridSpan w:val="2"/>
            <w:tcBorders>
              <w:top w:val="nil"/>
              <w:left w:val="nil"/>
              <w:bottom w:val="nil"/>
              <w:right w:val="single" w:sz="4" w:space="0" w:color="auto"/>
            </w:tcBorders>
            <w:vAlign w:val="center"/>
            <w:hideMark/>
          </w:tcPr>
          <w:p w14:paraId="3C4743A9"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5A35C511" w14:textId="77777777" w:rsidTr="00D25B1D">
        <w:trPr>
          <w:trHeight w:val="375"/>
        </w:trPr>
        <w:tc>
          <w:tcPr>
            <w:tcW w:w="7800" w:type="dxa"/>
            <w:tcBorders>
              <w:top w:val="nil"/>
              <w:left w:val="single" w:sz="4" w:space="0" w:color="auto"/>
              <w:bottom w:val="nil"/>
              <w:right w:val="nil"/>
            </w:tcBorders>
            <w:vAlign w:val="center"/>
            <w:hideMark/>
          </w:tcPr>
          <w:p w14:paraId="120F4C53" w14:textId="202D5765"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2.1.4 </w:t>
            </w:r>
            <w:r w:rsidR="00D25B1D" w:rsidRPr="00D25B1D">
              <w:rPr>
                <w:rFonts w:ascii="Arial" w:eastAsia="Times New Roman" w:hAnsi="Arial" w:cs="Arial"/>
                <w:color w:val="000000"/>
                <w:sz w:val="18"/>
                <w:szCs w:val="18"/>
                <w:lang w:eastAsia="sl-SI"/>
              </w:rPr>
              <w:t>Miza naj ima elektrohidravlični pogon.</w:t>
            </w:r>
          </w:p>
        </w:tc>
        <w:tc>
          <w:tcPr>
            <w:tcW w:w="760" w:type="dxa"/>
            <w:gridSpan w:val="2"/>
            <w:tcBorders>
              <w:top w:val="nil"/>
              <w:left w:val="nil"/>
              <w:bottom w:val="nil"/>
              <w:right w:val="single" w:sz="4" w:space="0" w:color="auto"/>
            </w:tcBorders>
            <w:vAlign w:val="center"/>
            <w:hideMark/>
          </w:tcPr>
          <w:p w14:paraId="6FEFB669"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14C877A5" w14:textId="77777777" w:rsidTr="00D25B1D">
        <w:trPr>
          <w:trHeight w:val="375"/>
        </w:trPr>
        <w:tc>
          <w:tcPr>
            <w:tcW w:w="7800" w:type="dxa"/>
            <w:tcBorders>
              <w:top w:val="nil"/>
              <w:left w:val="single" w:sz="4" w:space="0" w:color="auto"/>
              <w:bottom w:val="nil"/>
              <w:right w:val="nil"/>
            </w:tcBorders>
            <w:vAlign w:val="center"/>
            <w:hideMark/>
          </w:tcPr>
          <w:p w14:paraId="5BD5FECE" w14:textId="4FBE3969"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2.1.5 </w:t>
            </w:r>
            <w:r w:rsidR="00D25B1D" w:rsidRPr="00D25B1D">
              <w:rPr>
                <w:rFonts w:ascii="Arial" w:eastAsia="Times New Roman" w:hAnsi="Arial" w:cs="Arial"/>
                <w:color w:val="000000"/>
                <w:sz w:val="18"/>
                <w:szCs w:val="18"/>
                <w:lang w:eastAsia="sl-SI"/>
              </w:rPr>
              <w:t>Oblazinjenje z debelino vsaj 80mm.</w:t>
            </w:r>
          </w:p>
        </w:tc>
        <w:tc>
          <w:tcPr>
            <w:tcW w:w="760" w:type="dxa"/>
            <w:gridSpan w:val="2"/>
            <w:tcBorders>
              <w:top w:val="nil"/>
              <w:left w:val="nil"/>
              <w:bottom w:val="nil"/>
              <w:right w:val="single" w:sz="4" w:space="0" w:color="auto"/>
            </w:tcBorders>
            <w:vAlign w:val="center"/>
            <w:hideMark/>
          </w:tcPr>
          <w:p w14:paraId="3B9D18AD"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561BC1FA" w14:textId="77777777" w:rsidTr="00D25B1D">
        <w:trPr>
          <w:trHeight w:val="750"/>
        </w:trPr>
        <w:tc>
          <w:tcPr>
            <w:tcW w:w="7800" w:type="dxa"/>
            <w:tcBorders>
              <w:top w:val="nil"/>
              <w:left w:val="single" w:sz="4" w:space="0" w:color="auto"/>
              <w:bottom w:val="nil"/>
              <w:right w:val="nil"/>
            </w:tcBorders>
            <w:vAlign w:val="center"/>
            <w:hideMark/>
          </w:tcPr>
          <w:p w14:paraId="69A2C3C4" w14:textId="765C763A"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2.1.6 </w:t>
            </w:r>
            <w:r w:rsidR="00D25B1D" w:rsidRPr="00D25B1D">
              <w:rPr>
                <w:rFonts w:ascii="Arial" w:eastAsia="Times New Roman" w:hAnsi="Arial" w:cs="Arial"/>
                <w:color w:val="000000"/>
                <w:sz w:val="18"/>
                <w:szCs w:val="18"/>
                <w:lang w:eastAsia="sl-SI"/>
              </w:rPr>
              <w:t>Oblazinjenje mora biti iz spominske pene, zunanji material oblazinjenja mora biti odporen na čistila in razkužila</w:t>
            </w:r>
          </w:p>
        </w:tc>
        <w:tc>
          <w:tcPr>
            <w:tcW w:w="760" w:type="dxa"/>
            <w:gridSpan w:val="2"/>
            <w:tcBorders>
              <w:top w:val="nil"/>
              <w:left w:val="nil"/>
              <w:bottom w:val="nil"/>
              <w:right w:val="single" w:sz="4" w:space="0" w:color="auto"/>
            </w:tcBorders>
            <w:vAlign w:val="center"/>
            <w:hideMark/>
          </w:tcPr>
          <w:p w14:paraId="243D1357"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7A27D8EA" w14:textId="77777777" w:rsidTr="00D25B1D">
        <w:trPr>
          <w:trHeight w:val="375"/>
        </w:trPr>
        <w:tc>
          <w:tcPr>
            <w:tcW w:w="7800" w:type="dxa"/>
            <w:tcBorders>
              <w:top w:val="nil"/>
              <w:left w:val="single" w:sz="4" w:space="0" w:color="auto"/>
              <w:bottom w:val="nil"/>
              <w:right w:val="nil"/>
            </w:tcBorders>
            <w:vAlign w:val="center"/>
            <w:hideMark/>
          </w:tcPr>
          <w:p w14:paraId="01ED77B4" w14:textId="60E69DD1"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2.1.7 </w:t>
            </w:r>
            <w:r w:rsidR="00D25B1D" w:rsidRPr="00D25B1D">
              <w:rPr>
                <w:rFonts w:ascii="Arial" w:eastAsia="Times New Roman" w:hAnsi="Arial" w:cs="Arial"/>
                <w:color w:val="000000"/>
                <w:sz w:val="18"/>
                <w:szCs w:val="18"/>
                <w:lang w:eastAsia="sl-SI"/>
              </w:rPr>
              <w:t>Stabilno ogrodje mize s štirimi dvojnimi kolesi.</w:t>
            </w:r>
          </w:p>
        </w:tc>
        <w:tc>
          <w:tcPr>
            <w:tcW w:w="760" w:type="dxa"/>
            <w:gridSpan w:val="2"/>
            <w:tcBorders>
              <w:top w:val="nil"/>
              <w:left w:val="nil"/>
              <w:bottom w:val="nil"/>
              <w:right w:val="single" w:sz="4" w:space="0" w:color="auto"/>
            </w:tcBorders>
            <w:vAlign w:val="center"/>
            <w:hideMark/>
          </w:tcPr>
          <w:p w14:paraId="0E15ECBD"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188B783B" w14:textId="77777777" w:rsidTr="00D25B1D">
        <w:trPr>
          <w:trHeight w:val="750"/>
        </w:trPr>
        <w:tc>
          <w:tcPr>
            <w:tcW w:w="7800" w:type="dxa"/>
            <w:tcBorders>
              <w:top w:val="nil"/>
              <w:left w:val="single" w:sz="4" w:space="0" w:color="auto"/>
              <w:bottom w:val="nil"/>
              <w:right w:val="nil"/>
            </w:tcBorders>
            <w:vAlign w:val="center"/>
            <w:hideMark/>
          </w:tcPr>
          <w:p w14:paraId="65B97A13" w14:textId="1459C56C"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2.1.8 </w:t>
            </w:r>
            <w:r w:rsidR="00D25B1D" w:rsidRPr="00D25B1D">
              <w:rPr>
                <w:rFonts w:ascii="Arial" w:eastAsia="Times New Roman" w:hAnsi="Arial" w:cs="Arial"/>
                <w:color w:val="000000"/>
                <w:sz w:val="18"/>
                <w:szCs w:val="18"/>
                <w:lang w:eastAsia="sl-SI"/>
              </w:rPr>
              <w:t>Zaklepanje mize naj bo elektronsko (s pritiskom na gumb se miza dviguje s podnožja na kolesih).</w:t>
            </w:r>
          </w:p>
        </w:tc>
        <w:tc>
          <w:tcPr>
            <w:tcW w:w="760" w:type="dxa"/>
            <w:gridSpan w:val="2"/>
            <w:tcBorders>
              <w:top w:val="nil"/>
              <w:left w:val="nil"/>
              <w:bottom w:val="nil"/>
              <w:right w:val="single" w:sz="4" w:space="0" w:color="auto"/>
            </w:tcBorders>
            <w:vAlign w:val="center"/>
            <w:hideMark/>
          </w:tcPr>
          <w:p w14:paraId="178D087E"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2987B044" w14:textId="77777777" w:rsidTr="00D25B1D">
        <w:trPr>
          <w:trHeight w:val="375"/>
        </w:trPr>
        <w:tc>
          <w:tcPr>
            <w:tcW w:w="7800" w:type="dxa"/>
            <w:tcBorders>
              <w:top w:val="nil"/>
              <w:left w:val="single" w:sz="4" w:space="0" w:color="auto"/>
              <w:bottom w:val="nil"/>
              <w:right w:val="nil"/>
            </w:tcBorders>
            <w:vAlign w:val="center"/>
            <w:hideMark/>
          </w:tcPr>
          <w:p w14:paraId="39903A96" w14:textId="37850C9D"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2.1.9 </w:t>
            </w:r>
            <w:r w:rsidR="00D25B1D" w:rsidRPr="00D25B1D">
              <w:rPr>
                <w:rFonts w:ascii="Arial" w:eastAsia="Times New Roman" w:hAnsi="Arial" w:cs="Arial"/>
                <w:color w:val="000000"/>
                <w:sz w:val="18"/>
                <w:szCs w:val="18"/>
                <w:lang w:eastAsia="sl-SI"/>
              </w:rPr>
              <w:t>Upravljanje mize je mogoče preko kabelskega ali IR upravljalnika</w:t>
            </w:r>
          </w:p>
        </w:tc>
        <w:tc>
          <w:tcPr>
            <w:tcW w:w="760" w:type="dxa"/>
            <w:gridSpan w:val="2"/>
            <w:tcBorders>
              <w:top w:val="nil"/>
              <w:left w:val="nil"/>
              <w:bottom w:val="nil"/>
              <w:right w:val="single" w:sz="4" w:space="0" w:color="auto"/>
            </w:tcBorders>
            <w:vAlign w:val="center"/>
            <w:hideMark/>
          </w:tcPr>
          <w:p w14:paraId="6D246D72"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314E630A" w14:textId="77777777" w:rsidTr="00D25B1D">
        <w:trPr>
          <w:trHeight w:val="375"/>
        </w:trPr>
        <w:tc>
          <w:tcPr>
            <w:tcW w:w="7800" w:type="dxa"/>
            <w:tcBorders>
              <w:top w:val="nil"/>
              <w:left w:val="single" w:sz="4" w:space="0" w:color="auto"/>
              <w:bottom w:val="nil"/>
              <w:right w:val="nil"/>
            </w:tcBorders>
            <w:vAlign w:val="center"/>
            <w:hideMark/>
          </w:tcPr>
          <w:p w14:paraId="5581F24D" w14:textId="2606438B"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2.1.10 </w:t>
            </w:r>
            <w:r w:rsidR="00D25B1D" w:rsidRPr="00D25B1D">
              <w:rPr>
                <w:rFonts w:ascii="Arial" w:eastAsia="Times New Roman" w:hAnsi="Arial" w:cs="Arial"/>
                <w:color w:val="000000"/>
                <w:sz w:val="18"/>
                <w:szCs w:val="18"/>
                <w:lang w:eastAsia="sl-SI"/>
              </w:rPr>
              <w:t>Motorizirano premikanje OP mize.</w:t>
            </w:r>
          </w:p>
        </w:tc>
        <w:tc>
          <w:tcPr>
            <w:tcW w:w="760" w:type="dxa"/>
            <w:gridSpan w:val="2"/>
            <w:tcBorders>
              <w:top w:val="nil"/>
              <w:left w:val="nil"/>
              <w:bottom w:val="nil"/>
              <w:right w:val="single" w:sz="4" w:space="0" w:color="auto"/>
            </w:tcBorders>
            <w:vAlign w:val="center"/>
            <w:hideMark/>
          </w:tcPr>
          <w:p w14:paraId="75394664"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627EA5DE" w14:textId="77777777" w:rsidTr="00D25B1D">
        <w:trPr>
          <w:trHeight w:val="1125"/>
        </w:trPr>
        <w:tc>
          <w:tcPr>
            <w:tcW w:w="7800" w:type="dxa"/>
            <w:tcBorders>
              <w:top w:val="nil"/>
              <w:left w:val="single" w:sz="4" w:space="0" w:color="auto"/>
              <w:bottom w:val="nil"/>
              <w:right w:val="nil"/>
            </w:tcBorders>
            <w:vAlign w:val="center"/>
            <w:hideMark/>
          </w:tcPr>
          <w:p w14:paraId="273A4216" w14:textId="296AB36C"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lastRenderedPageBreak/>
              <w:t xml:space="preserve">2.1.11 </w:t>
            </w:r>
            <w:r w:rsidR="00D25B1D" w:rsidRPr="00D25B1D">
              <w:rPr>
                <w:rFonts w:ascii="Arial" w:eastAsia="Times New Roman" w:hAnsi="Arial" w:cs="Arial"/>
                <w:color w:val="000000"/>
                <w:sz w:val="18"/>
                <w:szCs w:val="18"/>
                <w:lang w:eastAsia="sl-SI"/>
              </w:rPr>
              <w:t>Stabilna konstrukcija s 3 točkovnim položajem, miza se ob blokiranju spusti in doseže stik s tlemi s celotno površino podstavka, kolesa naj bodo potopna v podstavek.</w:t>
            </w:r>
          </w:p>
        </w:tc>
        <w:tc>
          <w:tcPr>
            <w:tcW w:w="760" w:type="dxa"/>
            <w:gridSpan w:val="2"/>
            <w:tcBorders>
              <w:top w:val="nil"/>
              <w:left w:val="nil"/>
              <w:bottom w:val="nil"/>
              <w:right w:val="single" w:sz="4" w:space="0" w:color="auto"/>
            </w:tcBorders>
            <w:vAlign w:val="center"/>
            <w:hideMark/>
          </w:tcPr>
          <w:p w14:paraId="01061C77"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21B4EF34" w14:textId="77777777" w:rsidTr="00D25B1D">
        <w:trPr>
          <w:trHeight w:val="375"/>
        </w:trPr>
        <w:tc>
          <w:tcPr>
            <w:tcW w:w="7800" w:type="dxa"/>
            <w:tcBorders>
              <w:top w:val="nil"/>
              <w:left w:val="single" w:sz="4" w:space="0" w:color="auto"/>
              <w:bottom w:val="nil"/>
              <w:right w:val="nil"/>
            </w:tcBorders>
            <w:vAlign w:val="center"/>
            <w:hideMark/>
          </w:tcPr>
          <w:p w14:paraId="2FAE2F09" w14:textId="5BBFF636"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2.1.12 </w:t>
            </w:r>
            <w:r w:rsidR="00D25B1D" w:rsidRPr="00D25B1D">
              <w:rPr>
                <w:rFonts w:ascii="Arial" w:eastAsia="Times New Roman" w:hAnsi="Arial" w:cs="Arial"/>
                <w:color w:val="000000"/>
                <w:sz w:val="18"/>
                <w:szCs w:val="18"/>
                <w:lang w:eastAsia="sl-SI"/>
              </w:rPr>
              <w:t>Zaklepanje preko krmilnih enot.</w:t>
            </w:r>
          </w:p>
        </w:tc>
        <w:tc>
          <w:tcPr>
            <w:tcW w:w="760" w:type="dxa"/>
            <w:gridSpan w:val="2"/>
            <w:tcBorders>
              <w:top w:val="nil"/>
              <w:left w:val="nil"/>
              <w:bottom w:val="nil"/>
              <w:right w:val="single" w:sz="4" w:space="0" w:color="auto"/>
            </w:tcBorders>
            <w:vAlign w:val="center"/>
            <w:hideMark/>
          </w:tcPr>
          <w:p w14:paraId="484F351A"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1F22D6CC" w14:textId="77777777" w:rsidTr="00D25B1D">
        <w:trPr>
          <w:trHeight w:val="375"/>
        </w:trPr>
        <w:tc>
          <w:tcPr>
            <w:tcW w:w="7800" w:type="dxa"/>
            <w:tcBorders>
              <w:top w:val="nil"/>
              <w:left w:val="single" w:sz="4" w:space="0" w:color="auto"/>
              <w:bottom w:val="nil"/>
              <w:right w:val="nil"/>
            </w:tcBorders>
            <w:vAlign w:val="center"/>
            <w:hideMark/>
          </w:tcPr>
          <w:p w14:paraId="35495FAE" w14:textId="676E88CA"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2.1.13 </w:t>
            </w:r>
            <w:r w:rsidR="00D25B1D" w:rsidRPr="00D25B1D">
              <w:rPr>
                <w:rFonts w:ascii="Arial" w:eastAsia="Times New Roman" w:hAnsi="Arial" w:cs="Arial"/>
                <w:color w:val="000000"/>
                <w:sz w:val="18"/>
                <w:szCs w:val="18"/>
                <w:lang w:eastAsia="sl-SI"/>
              </w:rPr>
              <w:t>Možnost delovanja na baterijo ali preko električnega omrežja.</w:t>
            </w:r>
          </w:p>
        </w:tc>
        <w:tc>
          <w:tcPr>
            <w:tcW w:w="760" w:type="dxa"/>
            <w:gridSpan w:val="2"/>
            <w:tcBorders>
              <w:top w:val="nil"/>
              <w:left w:val="nil"/>
              <w:bottom w:val="nil"/>
              <w:right w:val="single" w:sz="4" w:space="0" w:color="auto"/>
            </w:tcBorders>
            <w:vAlign w:val="center"/>
            <w:hideMark/>
          </w:tcPr>
          <w:p w14:paraId="5AE85C1E"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3A2D3C29" w14:textId="77777777" w:rsidTr="00D25B1D">
        <w:trPr>
          <w:trHeight w:val="750"/>
        </w:trPr>
        <w:tc>
          <w:tcPr>
            <w:tcW w:w="7800" w:type="dxa"/>
            <w:tcBorders>
              <w:top w:val="nil"/>
              <w:left w:val="single" w:sz="4" w:space="0" w:color="auto"/>
              <w:bottom w:val="nil"/>
              <w:right w:val="nil"/>
            </w:tcBorders>
            <w:vAlign w:val="center"/>
            <w:hideMark/>
          </w:tcPr>
          <w:p w14:paraId="1697192B" w14:textId="77EEBDD2"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2.1.14 </w:t>
            </w:r>
            <w:r w:rsidR="00D25B1D" w:rsidRPr="00D25B1D">
              <w:rPr>
                <w:rFonts w:ascii="Arial" w:eastAsia="Times New Roman" w:hAnsi="Arial" w:cs="Arial"/>
                <w:color w:val="000000"/>
                <w:sz w:val="18"/>
                <w:szCs w:val="18"/>
                <w:lang w:eastAsia="sl-SI"/>
              </w:rPr>
              <w:t>Vgrajena baterija (akumulator), ki omogoča delovanje vseh funkcij operacijske mize v primeru izpada električnega toka.</w:t>
            </w:r>
          </w:p>
        </w:tc>
        <w:tc>
          <w:tcPr>
            <w:tcW w:w="760" w:type="dxa"/>
            <w:gridSpan w:val="2"/>
            <w:tcBorders>
              <w:top w:val="nil"/>
              <w:left w:val="nil"/>
              <w:bottom w:val="nil"/>
              <w:right w:val="single" w:sz="4" w:space="0" w:color="auto"/>
            </w:tcBorders>
            <w:vAlign w:val="center"/>
            <w:hideMark/>
          </w:tcPr>
          <w:p w14:paraId="3DAD3DEB"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26CBB401" w14:textId="77777777" w:rsidTr="00D25B1D">
        <w:trPr>
          <w:trHeight w:val="375"/>
        </w:trPr>
        <w:tc>
          <w:tcPr>
            <w:tcW w:w="7800" w:type="dxa"/>
            <w:tcBorders>
              <w:top w:val="nil"/>
              <w:left w:val="single" w:sz="4" w:space="0" w:color="auto"/>
              <w:bottom w:val="nil"/>
              <w:right w:val="nil"/>
            </w:tcBorders>
            <w:vAlign w:val="center"/>
            <w:hideMark/>
          </w:tcPr>
          <w:p w14:paraId="7469B7EC" w14:textId="7D6682AE"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2.1.15 </w:t>
            </w:r>
            <w:r w:rsidR="00D25B1D" w:rsidRPr="00D25B1D">
              <w:rPr>
                <w:rFonts w:ascii="Arial" w:eastAsia="Times New Roman" w:hAnsi="Arial" w:cs="Arial"/>
                <w:color w:val="000000"/>
                <w:sz w:val="18"/>
                <w:szCs w:val="18"/>
                <w:lang w:eastAsia="sl-SI"/>
              </w:rPr>
              <w:t>Prikaz stopnje napolnjenosti baterije.</w:t>
            </w:r>
          </w:p>
        </w:tc>
        <w:tc>
          <w:tcPr>
            <w:tcW w:w="760" w:type="dxa"/>
            <w:gridSpan w:val="2"/>
            <w:tcBorders>
              <w:top w:val="nil"/>
              <w:left w:val="nil"/>
              <w:bottom w:val="nil"/>
              <w:right w:val="single" w:sz="4" w:space="0" w:color="auto"/>
            </w:tcBorders>
            <w:vAlign w:val="center"/>
            <w:hideMark/>
          </w:tcPr>
          <w:p w14:paraId="16C1E06F"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62FF6BD0" w14:textId="77777777" w:rsidTr="00D25B1D">
        <w:trPr>
          <w:trHeight w:val="750"/>
        </w:trPr>
        <w:tc>
          <w:tcPr>
            <w:tcW w:w="7800" w:type="dxa"/>
            <w:tcBorders>
              <w:top w:val="nil"/>
              <w:left w:val="single" w:sz="4" w:space="0" w:color="auto"/>
              <w:bottom w:val="nil"/>
              <w:right w:val="nil"/>
            </w:tcBorders>
            <w:vAlign w:val="center"/>
            <w:hideMark/>
          </w:tcPr>
          <w:p w14:paraId="6FC54E3F" w14:textId="4A08E6BC"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2.1.16 </w:t>
            </w:r>
            <w:r w:rsidR="00D25B1D" w:rsidRPr="00D25B1D">
              <w:rPr>
                <w:rFonts w:ascii="Arial" w:eastAsia="Times New Roman" w:hAnsi="Arial" w:cs="Arial"/>
                <w:color w:val="000000"/>
                <w:sz w:val="18"/>
                <w:szCs w:val="18"/>
                <w:lang w:eastAsia="sl-SI"/>
              </w:rPr>
              <w:t xml:space="preserve">Baterija se naj polni na električnem omrežju 100-240V AC (nastavljivo), 50-60Hz, preko napajalnega kabla. </w:t>
            </w:r>
          </w:p>
        </w:tc>
        <w:tc>
          <w:tcPr>
            <w:tcW w:w="760" w:type="dxa"/>
            <w:gridSpan w:val="2"/>
            <w:tcBorders>
              <w:top w:val="nil"/>
              <w:left w:val="nil"/>
              <w:bottom w:val="nil"/>
              <w:right w:val="single" w:sz="4" w:space="0" w:color="auto"/>
            </w:tcBorders>
            <w:vAlign w:val="center"/>
            <w:hideMark/>
          </w:tcPr>
          <w:p w14:paraId="7F57B674"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30900FA7" w14:textId="77777777" w:rsidTr="00D25B1D">
        <w:trPr>
          <w:trHeight w:val="1125"/>
        </w:trPr>
        <w:tc>
          <w:tcPr>
            <w:tcW w:w="7800" w:type="dxa"/>
            <w:tcBorders>
              <w:top w:val="nil"/>
              <w:left w:val="single" w:sz="4" w:space="0" w:color="auto"/>
              <w:bottom w:val="nil"/>
              <w:right w:val="nil"/>
            </w:tcBorders>
            <w:vAlign w:val="center"/>
            <w:hideMark/>
          </w:tcPr>
          <w:p w14:paraId="7BD7E526" w14:textId="659A54C9"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2.1.17 </w:t>
            </w:r>
            <w:r w:rsidR="00D25B1D" w:rsidRPr="00D25B1D">
              <w:rPr>
                <w:rFonts w:ascii="Arial" w:eastAsia="Times New Roman" w:hAnsi="Arial" w:cs="Arial"/>
                <w:color w:val="000000"/>
                <w:sz w:val="18"/>
                <w:szCs w:val="18"/>
                <w:lang w:eastAsia="sl-SI"/>
              </w:rPr>
              <w:t>Podstavek naj bo iz robustnega litega jekla, odpornega proti udarcem, zlomom in razkužilom, obarvan s premazom odpornim proti praskam.</w:t>
            </w:r>
          </w:p>
        </w:tc>
        <w:tc>
          <w:tcPr>
            <w:tcW w:w="760" w:type="dxa"/>
            <w:gridSpan w:val="2"/>
            <w:tcBorders>
              <w:top w:val="nil"/>
              <w:left w:val="nil"/>
              <w:bottom w:val="nil"/>
              <w:right w:val="single" w:sz="4" w:space="0" w:color="auto"/>
            </w:tcBorders>
            <w:vAlign w:val="center"/>
            <w:hideMark/>
          </w:tcPr>
          <w:p w14:paraId="247ED3CC"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48F6A96D" w14:textId="77777777" w:rsidTr="00D25B1D">
        <w:trPr>
          <w:trHeight w:val="375"/>
        </w:trPr>
        <w:tc>
          <w:tcPr>
            <w:tcW w:w="7800" w:type="dxa"/>
            <w:tcBorders>
              <w:top w:val="nil"/>
              <w:left w:val="single" w:sz="4" w:space="0" w:color="auto"/>
              <w:bottom w:val="nil"/>
              <w:right w:val="nil"/>
            </w:tcBorders>
            <w:vAlign w:val="center"/>
            <w:hideMark/>
          </w:tcPr>
          <w:p w14:paraId="21B54BA4" w14:textId="3481E1ED"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2.1.18 </w:t>
            </w:r>
            <w:r w:rsidR="00D25B1D" w:rsidRPr="00D25B1D">
              <w:rPr>
                <w:rFonts w:ascii="Arial" w:eastAsia="Times New Roman" w:hAnsi="Arial" w:cs="Arial"/>
                <w:color w:val="000000"/>
                <w:sz w:val="18"/>
                <w:szCs w:val="18"/>
                <w:lang w:eastAsia="sl-SI"/>
              </w:rPr>
              <w:t xml:space="preserve">Ohišje stebra in pokrovov podstavka iz jekla </w:t>
            </w:r>
            <w:proofErr w:type="spellStart"/>
            <w:r w:rsidR="00D25B1D" w:rsidRPr="00D25B1D">
              <w:rPr>
                <w:rFonts w:ascii="Arial" w:eastAsia="Times New Roman" w:hAnsi="Arial" w:cs="Arial"/>
                <w:color w:val="000000"/>
                <w:sz w:val="18"/>
                <w:szCs w:val="18"/>
                <w:lang w:eastAsia="sl-SI"/>
              </w:rPr>
              <w:t>Cr</w:t>
            </w:r>
            <w:proofErr w:type="spellEnd"/>
            <w:r w:rsidR="00D25B1D" w:rsidRPr="00D25B1D">
              <w:rPr>
                <w:rFonts w:ascii="Arial" w:eastAsia="Times New Roman" w:hAnsi="Arial" w:cs="Arial"/>
                <w:color w:val="000000"/>
                <w:sz w:val="18"/>
                <w:szCs w:val="18"/>
                <w:lang w:eastAsia="sl-SI"/>
              </w:rPr>
              <w:t>-Ni.</w:t>
            </w:r>
          </w:p>
        </w:tc>
        <w:tc>
          <w:tcPr>
            <w:tcW w:w="760" w:type="dxa"/>
            <w:gridSpan w:val="2"/>
            <w:tcBorders>
              <w:top w:val="nil"/>
              <w:left w:val="nil"/>
              <w:bottom w:val="nil"/>
              <w:right w:val="single" w:sz="4" w:space="0" w:color="auto"/>
            </w:tcBorders>
            <w:vAlign w:val="center"/>
            <w:hideMark/>
          </w:tcPr>
          <w:p w14:paraId="4323A17A"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4DF84B2E" w14:textId="77777777" w:rsidTr="00D25B1D">
        <w:trPr>
          <w:trHeight w:val="750"/>
        </w:trPr>
        <w:tc>
          <w:tcPr>
            <w:tcW w:w="7800" w:type="dxa"/>
            <w:tcBorders>
              <w:top w:val="nil"/>
              <w:left w:val="single" w:sz="4" w:space="0" w:color="auto"/>
              <w:bottom w:val="nil"/>
              <w:right w:val="nil"/>
            </w:tcBorders>
            <w:vAlign w:val="center"/>
            <w:hideMark/>
          </w:tcPr>
          <w:p w14:paraId="39CE87D9" w14:textId="2623C4C2"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2.1.19 </w:t>
            </w:r>
            <w:r w:rsidR="00D25B1D" w:rsidRPr="00D25B1D">
              <w:rPr>
                <w:rFonts w:ascii="Arial" w:eastAsia="Times New Roman" w:hAnsi="Arial" w:cs="Arial"/>
                <w:color w:val="000000"/>
                <w:sz w:val="18"/>
                <w:szCs w:val="18"/>
                <w:lang w:eastAsia="sl-SI"/>
              </w:rPr>
              <w:t xml:space="preserve">Nosilne palice za sedežni in hrbtni del, ležišča za plošče za noge, pokrovi sklepov in stranske tirnice iz jekla </w:t>
            </w:r>
            <w:proofErr w:type="spellStart"/>
            <w:r w:rsidR="00D25B1D" w:rsidRPr="00D25B1D">
              <w:rPr>
                <w:rFonts w:ascii="Arial" w:eastAsia="Times New Roman" w:hAnsi="Arial" w:cs="Arial"/>
                <w:color w:val="000000"/>
                <w:sz w:val="18"/>
                <w:szCs w:val="18"/>
                <w:lang w:eastAsia="sl-SI"/>
              </w:rPr>
              <w:t>Cr</w:t>
            </w:r>
            <w:proofErr w:type="spellEnd"/>
            <w:r w:rsidR="00D25B1D" w:rsidRPr="00D25B1D">
              <w:rPr>
                <w:rFonts w:ascii="Arial" w:eastAsia="Times New Roman" w:hAnsi="Arial" w:cs="Arial"/>
                <w:color w:val="000000"/>
                <w:sz w:val="18"/>
                <w:szCs w:val="18"/>
                <w:lang w:eastAsia="sl-SI"/>
              </w:rPr>
              <w:t>-Ni.</w:t>
            </w:r>
          </w:p>
        </w:tc>
        <w:tc>
          <w:tcPr>
            <w:tcW w:w="760" w:type="dxa"/>
            <w:gridSpan w:val="2"/>
            <w:tcBorders>
              <w:top w:val="nil"/>
              <w:left w:val="nil"/>
              <w:bottom w:val="nil"/>
              <w:right w:val="single" w:sz="4" w:space="0" w:color="auto"/>
            </w:tcBorders>
            <w:vAlign w:val="center"/>
            <w:hideMark/>
          </w:tcPr>
          <w:p w14:paraId="433E7416"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67A1B868" w14:textId="77777777" w:rsidTr="00D25B1D">
        <w:trPr>
          <w:trHeight w:val="750"/>
        </w:trPr>
        <w:tc>
          <w:tcPr>
            <w:tcW w:w="7800" w:type="dxa"/>
            <w:tcBorders>
              <w:top w:val="nil"/>
              <w:left w:val="single" w:sz="4" w:space="0" w:color="auto"/>
              <w:bottom w:val="nil"/>
              <w:right w:val="nil"/>
            </w:tcBorders>
            <w:vAlign w:val="center"/>
            <w:hideMark/>
          </w:tcPr>
          <w:p w14:paraId="4968FFB9" w14:textId="6C60BB29"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2.1.20 </w:t>
            </w:r>
            <w:r w:rsidR="00D25B1D" w:rsidRPr="00D25B1D">
              <w:rPr>
                <w:rFonts w:ascii="Arial" w:eastAsia="Times New Roman" w:hAnsi="Arial" w:cs="Arial"/>
                <w:color w:val="000000"/>
                <w:sz w:val="18"/>
                <w:szCs w:val="18"/>
                <w:lang w:eastAsia="sl-SI"/>
              </w:rPr>
              <w:t>Možnost namestitve (pritrditve) vzglavne plošče k obema koncema OP mize.</w:t>
            </w:r>
          </w:p>
        </w:tc>
        <w:tc>
          <w:tcPr>
            <w:tcW w:w="760" w:type="dxa"/>
            <w:gridSpan w:val="2"/>
            <w:tcBorders>
              <w:top w:val="nil"/>
              <w:left w:val="nil"/>
              <w:bottom w:val="nil"/>
              <w:right w:val="single" w:sz="4" w:space="0" w:color="auto"/>
            </w:tcBorders>
            <w:vAlign w:val="center"/>
            <w:hideMark/>
          </w:tcPr>
          <w:p w14:paraId="5C273825"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442DD0D4" w14:textId="77777777" w:rsidTr="00D25B1D">
        <w:trPr>
          <w:trHeight w:val="750"/>
        </w:trPr>
        <w:tc>
          <w:tcPr>
            <w:tcW w:w="7800" w:type="dxa"/>
            <w:tcBorders>
              <w:top w:val="nil"/>
              <w:left w:val="single" w:sz="4" w:space="0" w:color="auto"/>
              <w:bottom w:val="nil"/>
              <w:right w:val="nil"/>
            </w:tcBorders>
            <w:vAlign w:val="center"/>
            <w:hideMark/>
          </w:tcPr>
          <w:p w14:paraId="422C6D3C" w14:textId="0EC37326"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2.1.21 </w:t>
            </w:r>
            <w:r w:rsidR="00D25B1D" w:rsidRPr="00D25B1D">
              <w:rPr>
                <w:rFonts w:ascii="Arial" w:eastAsia="Times New Roman" w:hAnsi="Arial" w:cs="Arial"/>
                <w:color w:val="000000"/>
                <w:sz w:val="18"/>
                <w:szCs w:val="18"/>
                <w:lang w:eastAsia="sl-SI"/>
              </w:rPr>
              <w:t>Celotna mizna plošča naj bo zasnovana brez prečnih nosilcev, kar omogoča rentgensko slikanje med kirurškimi posegi.</w:t>
            </w:r>
          </w:p>
        </w:tc>
        <w:tc>
          <w:tcPr>
            <w:tcW w:w="760" w:type="dxa"/>
            <w:gridSpan w:val="2"/>
            <w:tcBorders>
              <w:top w:val="nil"/>
              <w:left w:val="nil"/>
              <w:bottom w:val="nil"/>
              <w:right w:val="single" w:sz="4" w:space="0" w:color="auto"/>
            </w:tcBorders>
            <w:vAlign w:val="center"/>
            <w:hideMark/>
          </w:tcPr>
          <w:p w14:paraId="3D676F83"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2A8C3A3D" w14:textId="77777777" w:rsidTr="00D25B1D">
        <w:trPr>
          <w:trHeight w:val="1125"/>
        </w:trPr>
        <w:tc>
          <w:tcPr>
            <w:tcW w:w="7800" w:type="dxa"/>
            <w:tcBorders>
              <w:top w:val="nil"/>
              <w:left w:val="single" w:sz="4" w:space="0" w:color="auto"/>
              <w:bottom w:val="nil"/>
              <w:right w:val="nil"/>
            </w:tcBorders>
            <w:vAlign w:val="center"/>
            <w:hideMark/>
          </w:tcPr>
          <w:p w14:paraId="2CB11F7F" w14:textId="353A5B53"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2.1.22 </w:t>
            </w:r>
            <w:r w:rsidR="00D25B1D" w:rsidRPr="00D25B1D">
              <w:rPr>
                <w:rFonts w:ascii="Arial" w:eastAsia="Times New Roman" w:hAnsi="Arial" w:cs="Arial"/>
                <w:color w:val="000000"/>
                <w:sz w:val="18"/>
                <w:szCs w:val="18"/>
                <w:lang w:eastAsia="sl-SI"/>
              </w:rPr>
              <w:t>Možnost bočnega vstavljanja rentgenskih kaset ali vstavljanje rentgenskih kaset preko nosilca, ki je pomičen po lateralnih širinah mize in omogoča vstavljanje kaset iz obeh koncev mize</w:t>
            </w:r>
          </w:p>
        </w:tc>
        <w:tc>
          <w:tcPr>
            <w:tcW w:w="760" w:type="dxa"/>
            <w:gridSpan w:val="2"/>
            <w:tcBorders>
              <w:top w:val="nil"/>
              <w:left w:val="nil"/>
              <w:bottom w:val="nil"/>
              <w:right w:val="single" w:sz="4" w:space="0" w:color="auto"/>
            </w:tcBorders>
            <w:vAlign w:val="center"/>
            <w:hideMark/>
          </w:tcPr>
          <w:p w14:paraId="221213BF"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55C395EE" w14:textId="77777777" w:rsidTr="00D25B1D">
        <w:trPr>
          <w:trHeight w:val="1125"/>
        </w:trPr>
        <w:tc>
          <w:tcPr>
            <w:tcW w:w="7800" w:type="dxa"/>
            <w:tcBorders>
              <w:top w:val="nil"/>
              <w:left w:val="single" w:sz="4" w:space="0" w:color="auto"/>
              <w:bottom w:val="nil"/>
              <w:right w:val="nil"/>
            </w:tcBorders>
            <w:vAlign w:val="center"/>
            <w:hideMark/>
          </w:tcPr>
          <w:p w14:paraId="60A3044F" w14:textId="37EC3BDC"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2.1.23 </w:t>
            </w:r>
            <w:r w:rsidR="00D25B1D" w:rsidRPr="00D25B1D">
              <w:rPr>
                <w:rFonts w:ascii="Arial" w:eastAsia="Times New Roman" w:hAnsi="Arial" w:cs="Arial"/>
                <w:color w:val="000000"/>
                <w:sz w:val="18"/>
                <w:szCs w:val="18"/>
                <w:lang w:eastAsia="sl-SI"/>
              </w:rPr>
              <w:t>Možnost ročnega spuščanja osnovnih kolesc (odklepanje) z vzglavnim orodjem (v primeru odpovedi elektrike ali hidravlike) ali v/na odprtini mize</w:t>
            </w:r>
          </w:p>
        </w:tc>
        <w:tc>
          <w:tcPr>
            <w:tcW w:w="760" w:type="dxa"/>
            <w:gridSpan w:val="2"/>
            <w:tcBorders>
              <w:top w:val="nil"/>
              <w:left w:val="nil"/>
              <w:bottom w:val="nil"/>
              <w:right w:val="single" w:sz="4" w:space="0" w:color="auto"/>
            </w:tcBorders>
            <w:vAlign w:val="center"/>
            <w:hideMark/>
          </w:tcPr>
          <w:p w14:paraId="68E935D8"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55C0FF99" w14:textId="77777777" w:rsidTr="00D25B1D">
        <w:trPr>
          <w:trHeight w:val="750"/>
        </w:trPr>
        <w:tc>
          <w:tcPr>
            <w:tcW w:w="7800" w:type="dxa"/>
            <w:tcBorders>
              <w:top w:val="nil"/>
              <w:left w:val="single" w:sz="4" w:space="0" w:color="auto"/>
              <w:bottom w:val="nil"/>
              <w:right w:val="nil"/>
            </w:tcBorders>
            <w:vAlign w:val="center"/>
            <w:hideMark/>
          </w:tcPr>
          <w:p w14:paraId="4B5BABF8" w14:textId="2A382EEB"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2.1.24 </w:t>
            </w:r>
            <w:r w:rsidR="00D25B1D" w:rsidRPr="00D25B1D">
              <w:rPr>
                <w:rFonts w:ascii="Arial" w:eastAsia="Times New Roman" w:hAnsi="Arial" w:cs="Arial"/>
                <w:color w:val="000000"/>
                <w:sz w:val="18"/>
                <w:szCs w:val="18"/>
                <w:lang w:eastAsia="sl-SI"/>
              </w:rPr>
              <w:t>Varnostni razred II., tip B, v skladu s standardi EN 60601-1, IEC 61000-4-3; IEC 61000-4- 3.</w:t>
            </w:r>
          </w:p>
        </w:tc>
        <w:tc>
          <w:tcPr>
            <w:tcW w:w="760" w:type="dxa"/>
            <w:gridSpan w:val="2"/>
            <w:tcBorders>
              <w:top w:val="nil"/>
              <w:left w:val="nil"/>
              <w:bottom w:val="nil"/>
              <w:right w:val="single" w:sz="4" w:space="0" w:color="auto"/>
            </w:tcBorders>
            <w:vAlign w:val="center"/>
            <w:hideMark/>
          </w:tcPr>
          <w:p w14:paraId="16E12123"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017BCBF8" w14:textId="77777777" w:rsidTr="00D25B1D">
        <w:trPr>
          <w:trHeight w:val="375"/>
        </w:trPr>
        <w:tc>
          <w:tcPr>
            <w:tcW w:w="7800" w:type="dxa"/>
            <w:tcBorders>
              <w:top w:val="nil"/>
              <w:left w:val="single" w:sz="4" w:space="0" w:color="auto"/>
              <w:bottom w:val="nil"/>
              <w:right w:val="nil"/>
            </w:tcBorders>
            <w:vAlign w:val="center"/>
            <w:hideMark/>
          </w:tcPr>
          <w:p w14:paraId="681A8026" w14:textId="0DE7FD2B"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2.1.25 </w:t>
            </w:r>
            <w:r w:rsidR="00D25B1D" w:rsidRPr="00D25B1D">
              <w:rPr>
                <w:rFonts w:ascii="Arial" w:eastAsia="Times New Roman" w:hAnsi="Arial" w:cs="Arial"/>
                <w:color w:val="000000"/>
                <w:sz w:val="18"/>
                <w:szCs w:val="18"/>
                <w:lang w:eastAsia="sl-SI"/>
              </w:rPr>
              <w:t>Vsaj IP X4 zaščita.</w:t>
            </w:r>
          </w:p>
        </w:tc>
        <w:tc>
          <w:tcPr>
            <w:tcW w:w="760" w:type="dxa"/>
            <w:gridSpan w:val="2"/>
            <w:tcBorders>
              <w:top w:val="nil"/>
              <w:left w:val="nil"/>
              <w:bottom w:val="nil"/>
              <w:right w:val="single" w:sz="4" w:space="0" w:color="auto"/>
            </w:tcBorders>
            <w:vAlign w:val="center"/>
            <w:hideMark/>
          </w:tcPr>
          <w:p w14:paraId="5BB31D66"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6937A15A" w14:textId="77777777" w:rsidTr="00D25B1D">
        <w:trPr>
          <w:trHeight w:val="750"/>
        </w:trPr>
        <w:tc>
          <w:tcPr>
            <w:tcW w:w="7800" w:type="dxa"/>
            <w:tcBorders>
              <w:top w:val="nil"/>
              <w:left w:val="single" w:sz="4" w:space="0" w:color="auto"/>
              <w:bottom w:val="nil"/>
              <w:right w:val="nil"/>
            </w:tcBorders>
            <w:vAlign w:val="center"/>
            <w:hideMark/>
          </w:tcPr>
          <w:p w14:paraId="054C8A84" w14:textId="698CBBC6"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2.1.26 </w:t>
            </w:r>
            <w:r w:rsidR="00D25B1D" w:rsidRPr="00D25B1D">
              <w:rPr>
                <w:rFonts w:ascii="Arial" w:eastAsia="Times New Roman" w:hAnsi="Arial" w:cs="Arial"/>
                <w:color w:val="000000"/>
                <w:sz w:val="18"/>
                <w:szCs w:val="18"/>
                <w:lang w:eastAsia="sl-SI"/>
              </w:rPr>
              <w:t>Dolžina hrbtne plošče operacijske mize brez dodatkov: 860mm (dopustno odstopanje: +/-10%)</w:t>
            </w:r>
          </w:p>
        </w:tc>
        <w:tc>
          <w:tcPr>
            <w:tcW w:w="760" w:type="dxa"/>
            <w:gridSpan w:val="2"/>
            <w:tcBorders>
              <w:top w:val="nil"/>
              <w:left w:val="nil"/>
              <w:bottom w:val="nil"/>
              <w:right w:val="single" w:sz="4" w:space="0" w:color="auto"/>
            </w:tcBorders>
            <w:vAlign w:val="center"/>
            <w:hideMark/>
          </w:tcPr>
          <w:p w14:paraId="646A9DE1"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51BE76EB" w14:textId="77777777" w:rsidTr="00D25B1D">
        <w:trPr>
          <w:trHeight w:val="375"/>
        </w:trPr>
        <w:tc>
          <w:tcPr>
            <w:tcW w:w="7800" w:type="dxa"/>
            <w:tcBorders>
              <w:top w:val="nil"/>
              <w:left w:val="single" w:sz="4" w:space="0" w:color="auto"/>
              <w:bottom w:val="nil"/>
              <w:right w:val="nil"/>
            </w:tcBorders>
            <w:vAlign w:val="center"/>
            <w:hideMark/>
          </w:tcPr>
          <w:p w14:paraId="1635E7C5" w14:textId="37A2358B"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2.1.27 </w:t>
            </w:r>
            <w:r w:rsidR="00D25B1D" w:rsidRPr="00D25B1D">
              <w:rPr>
                <w:rFonts w:ascii="Arial" w:eastAsia="Times New Roman" w:hAnsi="Arial" w:cs="Arial"/>
                <w:color w:val="000000"/>
                <w:sz w:val="18"/>
                <w:szCs w:val="18"/>
                <w:lang w:eastAsia="sl-SI"/>
              </w:rPr>
              <w:t>Hrbtna plošča, nastavljiva vsaj +70 stopinj / vsaj -40 stopinj.</w:t>
            </w:r>
          </w:p>
        </w:tc>
        <w:tc>
          <w:tcPr>
            <w:tcW w:w="760" w:type="dxa"/>
            <w:gridSpan w:val="2"/>
            <w:tcBorders>
              <w:top w:val="nil"/>
              <w:left w:val="nil"/>
              <w:bottom w:val="nil"/>
              <w:right w:val="single" w:sz="4" w:space="0" w:color="auto"/>
            </w:tcBorders>
            <w:vAlign w:val="center"/>
            <w:hideMark/>
          </w:tcPr>
          <w:p w14:paraId="2D091D86"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6081F793" w14:textId="77777777" w:rsidTr="00D25B1D">
        <w:trPr>
          <w:trHeight w:val="375"/>
        </w:trPr>
        <w:tc>
          <w:tcPr>
            <w:tcW w:w="7800" w:type="dxa"/>
            <w:tcBorders>
              <w:top w:val="nil"/>
              <w:left w:val="single" w:sz="4" w:space="0" w:color="auto"/>
              <w:bottom w:val="nil"/>
              <w:right w:val="nil"/>
            </w:tcBorders>
            <w:vAlign w:val="center"/>
            <w:hideMark/>
          </w:tcPr>
          <w:p w14:paraId="12E4FC07" w14:textId="33C1130A"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2.1.28 </w:t>
            </w:r>
            <w:r w:rsidR="00D25B1D" w:rsidRPr="00D25B1D">
              <w:rPr>
                <w:rFonts w:ascii="Arial" w:eastAsia="Times New Roman" w:hAnsi="Arial" w:cs="Arial"/>
                <w:color w:val="000000"/>
                <w:sz w:val="18"/>
                <w:szCs w:val="18"/>
                <w:lang w:eastAsia="sl-SI"/>
              </w:rPr>
              <w:t>Sedežna plošča z ginekološkim izrezom</w:t>
            </w:r>
          </w:p>
        </w:tc>
        <w:tc>
          <w:tcPr>
            <w:tcW w:w="760" w:type="dxa"/>
            <w:gridSpan w:val="2"/>
            <w:tcBorders>
              <w:top w:val="nil"/>
              <w:left w:val="nil"/>
              <w:bottom w:val="nil"/>
              <w:right w:val="single" w:sz="4" w:space="0" w:color="auto"/>
            </w:tcBorders>
            <w:vAlign w:val="center"/>
            <w:hideMark/>
          </w:tcPr>
          <w:p w14:paraId="75A5462C"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23FBC326" w14:textId="77777777" w:rsidTr="00D25B1D">
        <w:trPr>
          <w:trHeight w:val="750"/>
        </w:trPr>
        <w:tc>
          <w:tcPr>
            <w:tcW w:w="7800" w:type="dxa"/>
            <w:tcBorders>
              <w:top w:val="nil"/>
              <w:left w:val="single" w:sz="4" w:space="0" w:color="auto"/>
              <w:bottom w:val="nil"/>
              <w:right w:val="nil"/>
            </w:tcBorders>
            <w:vAlign w:val="center"/>
            <w:hideMark/>
          </w:tcPr>
          <w:p w14:paraId="7503AA53" w14:textId="5F77B27B"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2.1.29 </w:t>
            </w:r>
            <w:r w:rsidR="00D25B1D" w:rsidRPr="00D25B1D">
              <w:rPr>
                <w:rFonts w:ascii="Arial" w:eastAsia="Times New Roman" w:hAnsi="Arial" w:cs="Arial"/>
                <w:color w:val="000000"/>
                <w:sz w:val="18"/>
                <w:szCs w:val="18"/>
                <w:lang w:eastAsia="sl-SI"/>
              </w:rPr>
              <w:t>Širina brez stranskih vodil 540mm (dopustno odstopanje: +/-5%)</w:t>
            </w:r>
          </w:p>
        </w:tc>
        <w:tc>
          <w:tcPr>
            <w:tcW w:w="760" w:type="dxa"/>
            <w:gridSpan w:val="2"/>
            <w:tcBorders>
              <w:top w:val="nil"/>
              <w:left w:val="nil"/>
              <w:bottom w:val="nil"/>
              <w:right w:val="single" w:sz="4" w:space="0" w:color="auto"/>
            </w:tcBorders>
            <w:vAlign w:val="center"/>
            <w:hideMark/>
          </w:tcPr>
          <w:p w14:paraId="28AA2FE2"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7A46E537" w14:textId="77777777" w:rsidTr="00D25B1D">
        <w:trPr>
          <w:trHeight w:val="750"/>
        </w:trPr>
        <w:tc>
          <w:tcPr>
            <w:tcW w:w="7800" w:type="dxa"/>
            <w:tcBorders>
              <w:top w:val="nil"/>
              <w:left w:val="single" w:sz="4" w:space="0" w:color="auto"/>
              <w:bottom w:val="nil"/>
              <w:right w:val="nil"/>
            </w:tcBorders>
            <w:vAlign w:val="center"/>
            <w:hideMark/>
          </w:tcPr>
          <w:p w14:paraId="0C7A5EAD" w14:textId="084877B8"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lastRenderedPageBreak/>
              <w:t xml:space="preserve">2.1.30 </w:t>
            </w:r>
            <w:proofErr w:type="spellStart"/>
            <w:r w:rsidR="00D25B1D" w:rsidRPr="00D25B1D">
              <w:rPr>
                <w:rFonts w:ascii="Arial" w:eastAsia="Times New Roman" w:hAnsi="Arial" w:cs="Arial"/>
                <w:color w:val="000000"/>
                <w:sz w:val="18"/>
                <w:szCs w:val="18"/>
                <w:lang w:eastAsia="sl-SI"/>
              </w:rPr>
              <w:t>Radiolucentna</w:t>
            </w:r>
            <w:proofErr w:type="spellEnd"/>
            <w:r w:rsidR="00D25B1D" w:rsidRPr="00D25B1D">
              <w:rPr>
                <w:rFonts w:ascii="Arial" w:eastAsia="Times New Roman" w:hAnsi="Arial" w:cs="Arial"/>
                <w:color w:val="000000"/>
                <w:sz w:val="18"/>
                <w:szCs w:val="18"/>
                <w:lang w:eastAsia="sl-SI"/>
              </w:rPr>
              <w:t xml:space="preserve"> površina v dolžini najmanj (vsaj) 1600 mm (merjeno od začetka sedežne plošče).</w:t>
            </w:r>
          </w:p>
        </w:tc>
        <w:tc>
          <w:tcPr>
            <w:tcW w:w="760" w:type="dxa"/>
            <w:gridSpan w:val="2"/>
            <w:tcBorders>
              <w:top w:val="nil"/>
              <w:left w:val="nil"/>
              <w:bottom w:val="nil"/>
              <w:right w:val="single" w:sz="4" w:space="0" w:color="auto"/>
            </w:tcBorders>
            <w:vAlign w:val="center"/>
            <w:hideMark/>
          </w:tcPr>
          <w:p w14:paraId="4D8ECC78"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3F177997" w14:textId="77777777" w:rsidTr="00D25B1D">
        <w:trPr>
          <w:trHeight w:val="750"/>
        </w:trPr>
        <w:tc>
          <w:tcPr>
            <w:tcW w:w="7800" w:type="dxa"/>
            <w:tcBorders>
              <w:top w:val="nil"/>
              <w:left w:val="single" w:sz="4" w:space="0" w:color="auto"/>
              <w:bottom w:val="nil"/>
              <w:right w:val="nil"/>
            </w:tcBorders>
            <w:vAlign w:val="center"/>
            <w:hideMark/>
          </w:tcPr>
          <w:p w14:paraId="0CD47614" w14:textId="14FF5461"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2.1.31 </w:t>
            </w:r>
            <w:r w:rsidR="00D25B1D" w:rsidRPr="00D25B1D">
              <w:rPr>
                <w:rFonts w:ascii="Arial" w:eastAsia="Times New Roman" w:hAnsi="Arial" w:cs="Arial"/>
                <w:color w:val="000000"/>
                <w:sz w:val="18"/>
                <w:szCs w:val="18"/>
                <w:lang w:eastAsia="sl-SI"/>
              </w:rPr>
              <w:t>Nastavljiva višina mize - brez oblazinjenja: vsaj v območju 600-1050mm.</w:t>
            </w:r>
          </w:p>
        </w:tc>
        <w:tc>
          <w:tcPr>
            <w:tcW w:w="760" w:type="dxa"/>
            <w:gridSpan w:val="2"/>
            <w:tcBorders>
              <w:top w:val="nil"/>
              <w:left w:val="nil"/>
              <w:bottom w:val="nil"/>
              <w:right w:val="single" w:sz="4" w:space="0" w:color="auto"/>
            </w:tcBorders>
            <w:vAlign w:val="center"/>
            <w:hideMark/>
          </w:tcPr>
          <w:p w14:paraId="4DC2A3EC"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4C004A48" w14:textId="77777777" w:rsidTr="00D25B1D">
        <w:trPr>
          <w:trHeight w:val="750"/>
        </w:trPr>
        <w:tc>
          <w:tcPr>
            <w:tcW w:w="7800" w:type="dxa"/>
            <w:tcBorders>
              <w:top w:val="nil"/>
              <w:left w:val="single" w:sz="4" w:space="0" w:color="auto"/>
              <w:bottom w:val="nil"/>
              <w:right w:val="nil"/>
            </w:tcBorders>
            <w:vAlign w:val="center"/>
            <w:hideMark/>
          </w:tcPr>
          <w:p w14:paraId="02A05C11" w14:textId="290E3B72"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2.1.32 </w:t>
            </w:r>
            <w:proofErr w:type="spellStart"/>
            <w:r w:rsidR="00D25B1D" w:rsidRPr="00D25B1D">
              <w:rPr>
                <w:rFonts w:ascii="Arial" w:eastAsia="Times New Roman" w:hAnsi="Arial" w:cs="Arial"/>
                <w:color w:val="000000"/>
                <w:sz w:val="18"/>
                <w:szCs w:val="18"/>
                <w:lang w:eastAsia="sl-SI"/>
              </w:rPr>
              <w:t>Trendelenburg</w:t>
            </w:r>
            <w:proofErr w:type="spellEnd"/>
            <w:r w:rsidR="00D25B1D" w:rsidRPr="00D25B1D">
              <w:rPr>
                <w:rFonts w:ascii="Arial" w:eastAsia="Times New Roman" w:hAnsi="Arial" w:cs="Arial"/>
                <w:color w:val="000000"/>
                <w:sz w:val="18"/>
                <w:szCs w:val="18"/>
                <w:lang w:eastAsia="sl-SI"/>
              </w:rPr>
              <w:t xml:space="preserve"> vsaj 25 stopinj / </w:t>
            </w:r>
            <w:proofErr w:type="spellStart"/>
            <w:r w:rsidR="00D25B1D" w:rsidRPr="00D25B1D">
              <w:rPr>
                <w:rFonts w:ascii="Arial" w:eastAsia="Times New Roman" w:hAnsi="Arial" w:cs="Arial"/>
                <w:color w:val="000000"/>
                <w:sz w:val="18"/>
                <w:szCs w:val="18"/>
                <w:lang w:eastAsia="sl-SI"/>
              </w:rPr>
              <w:t>Antitrendelenburg</w:t>
            </w:r>
            <w:proofErr w:type="spellEnd"/>
            <w:r w:rsidR="00D25B1D" w:rsidRPr="00D25B1D">
              <w:rPr>
                <w:rFonts w:ascii="Arial" w:eastAsia="Times New Roman" w:hAnsi="Arial" w:cs="Arial"/>
                <w:color w:val="000000"/>
                <w:sz w:val="18"/>
                <w:szCs w:val="18"/>
                <w:lang w:eastAsia="sl-SI"/>
              </w:rPr>
              <w:t xml:space="preserve"> vsaj 35 stopinj.</w:t>
            </w:r>
          </w:p>
        </w:tc>
        <w:tc>
          <w:tcPr>
            <w:tcW w:w="760" w:type="dxa"/>
            <w:gridSpan w:val="2"/>
            <w:tcBorders>
              <w:top w:val="nil"/>
              <w:left w:val="nil"/>
              <w:bottom w:val="nil"/>
              <w:right w:val="single" w:sz="4" w:space="0" w:color="auto"/>
            </w:tcBorders>
            <w:vAlign w:val="center"/>
            <w:hideMark/>
          </w:tcPr>
          <w:p w14:paraId="5CF8B338"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60AE97BD" w14:textId="77777777" w:rsidTr="00D25B1D">
        <w:trPr>
          <w:trHeight w:val="375"/>
        </w:trPr>
        <w:tc>
          <w:tcPr>
            <w:tcW w:w="7800" w:type="dxa"/>
            <w:tcBorders>
              <w:top w:val="nil"/>
              <w:left w:val="single" w:sz="4" w:space="0" w:color="auto"/>
              <w:bottom w:val="nil"/>
              <w:right w:val="nil"/>
            </w:tcBorders>
            <w:vAlign w:val="center"/>
            <w:hideMark/>
          </w:tcPr>
          <w:p w14:paraId="422E7BF4" w14:textId="393CE2BB"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2.1.33 </w:t>
            </w:r>
            <w:r w:rsidR="00D25B1D" w:rsidRPr="00D25B1D">
              <w:rPr>
                <w:rFonts w:ascii="Arial" w:eastAsia="Times New Roman" w:hAnsi="Arial" w:cs="Arial"/>
                <w:color w:val="000000"/>
                <w:sz w:val="18"/>
                <w:szCs w:val="18"/>
                <w:lang w:eastAsia="sl-SI"/>
              </w:rPr>
              <w:t>Stranski nagib vsaj 20 stopinj.</w:t>
            </w:r>
          </w:p>
        </w:tc>
        <w:tc>
          <w:tcPr>
            <w:tcW w:w="760" w:type="dxa"/>
            <w:gridSpan w:val="2"/>
            <w:tcBorders>
              <w:top w:val="nil"/>
              <w:left w:val="nil"/>
              <w:bottom w:val="nil"/>
              <w:right w:val="single" w:sz="4" w:space="0" w:color="auto"/>
            </w:tcBorders>
            <w:vAlign w:val="center"/>
            <w:hideMark/>
          </w:tcPr>
          <w:p w14:paraId="0C562AA4"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39A0409E" w14:textId="77777777" w:rsidTr="00D25B1D">
        <w:trPr>
          <w:trHeight w:val="375"/>
        </w:trPr>
        <w:tc>
          <w:tcPr>
            <w:tcW w:w="7800" w:type="dxa"/>
            <w:tcBorders>
              <w:top w:val="nil"/>
              <w:left w:val="single" w:sz="4" w:space="0" w:color="auto"/>
              <w:bottom w:val="nil"/>
              <w:right w:val="nil"/>
            </w:tcBorders>
            <w:vAlign w:val="center"/>
            <w:hideMark/>
          </w:tcPr>
          <w:p w14:paraId="25001669" w14:textId="26F9EE28"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2.1.34 </w:t>
            </w:r>
            <w:r w:rsidR="00D25B1D" w:rsidRPr="00D25B1D">
              <w:rPr>
                <w:rFonts w:ascii="Arial" w:eastAsia="Times New Roman" w:hAnsi="Arial" w:cs="Arial"/>
                <w:color w:val="000000"/>
                <w:sz w:val="18"/>
                <w:szCs w:val="18"/>
                <w:lang w:eastAsia="sl-SI"/>
              </w:rPr>
              <w:t>Vzdolžni premik vsaj 310mm.</w:t>
            </w:r>
          </w:p>
        </w:tc>
        <w:tc>
          <w:tcPr>
            <w:tcW w:w="760" w:type="dxa"/>
            <w:gridSpan w:val="2"/>
            <w:tcBorders>
              <w:top w:val="nil"/>
              <w:left w:val="nil"/>
              <w:bottom w:val="nil"/>
              <w:right w:val="single" w:sz="4" w:space="0" w:color="auto"/>
            </w:tcBorders>
            <w:vAlign w:val="center"/>
            <w:hideMark/>
          </w:tcPr>
          <w:p w14:paraId="0F689170"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0462E8E4" w14:textId="77777777" w:rsidTr="00D25B1D">
        <w:trPr>
          <w:trHeight w:val="750"/>
        </w:trPr>
        <w:tc>
          <w:tcPr>
            <w:tcW w:w="7800" w:type="dxa"/>
            <w:tcBorders>
              <w:top w:val="nil"/>
              <w:left w:val="single" w:sz="4" w:space="0" w:color="auto"/>
              <w:bottom w:val="nil"/>
              <w:right w:val="nil"/>
            </w:tcBorders>
            <w:vAlign w:val="center"/>
            <w:hideMark/>
          </w:tcPr>
          <w:p w14:paraId="53DBB973" w14:textId="1AC22A9A"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2.1.35 </w:t>
            </w:r>
            <w:r w:rsidR="00D25B1D" w:rsidRPr="00D25B1D">
              <w:rPr>
                <w:rFonts w:ascii="Arial" w:eastAsia="Times New Roman" w:hAnsi="Arial" w:cs="Arial"/>
                <w:color w:val="000000"/>
                <w:sz w:val="18"/>
                <w:szCs w:val="18"/>
                <w:lang w:eastAsia="sl-SI"/>
              </w:rPr>
              <w:t>Nosilnost operacijske mize vsaj 450 kg v NORMAL in 250kg v REVERSE poziciji.</w:t>
            </w:r>
          </w:p>
        </w:tc>
        <w:tc>
          <w:tcPr>
            <w:tcW w:w="760" w:type="dxa"/>
            <w:gridSpan w:val="2"/>
            <w:tcBorders>
              <w:top w:val="nil"/>
              <w:left w:val="nil"/>
              <w:bottom w:val="nil"/>
              <w:right w:val="single" w:sz="4" w:space="0" w:color="auto"/>
            </w:tcBorders>
            <w:vAlign w:val="center"/>
            <w:hideMark/>
          </w:tcPr>
          <w:p w14:paraId="2F6658A1"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451A1DB1" w14:textId="77777777" w:rsidTr="00D25B1D">
        <w:trPr>
          <w:trHeight w:val="375"/>
        </w:trPr>
        <w:tc>
          <w:tcPr>
            <w:tcW w:w="7800" w:type="dxa"/>
            <w:tcBorders>
              <w:top w:val="nil"/>
              <w:left w:val="single" w:sz="4" w:space="0" w:color="auto"/>
              <w:bottom w:val="nil"/>
              <w:right w:val="nil"/>
            </w:tcBorders>
            <w:vAlign w:val="center"/>
            <w:hideMark/>
          </w:tcPr>
          <w:p w14:paraId="618D227B" w14:textId="43520361"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2.1.36 </w:t>
            </w:r>
            <w:r w:rsidR="00D25B1D" w:rsidRPr="00D25B1D">
              <w:rPr>
                <w:rFonts w:ascii="Arial" w:eastAsia="Times New Roman" w:hAnsi="Arial" w:cs="Arial"/>
                <w:color w:val="000000"/>
                <w:sz w:val="18"/>
                <w:szCs w:val="18"/>
                <w:lang w:eastAsia="sl-SI"/>
              </w:rPr>
              <w:t xml:space="preserve">Možnost </w:t>
            </w:r>
            <w:proofErr w:type="spellStart"/>
            <w:r w:rsidR="00D25B1D" w:rsidRPr="00D25B1D">
              <w:rPr>
                <w:rFonts w:ascii="Arial" w:eastAsia="Times New Roman" w:hAnsi="Arial" w:cs="Arial"/>
                <w:color w:val="000000"/>
                <w:sz w:val="18"/>
                <w:szCs w:val="18"/>
                <w:lang w:eastAsia="sl-SI"/>
              </w:rPr>
              <w:t>flex</w:t>
            </w:r>
            <w:proofErr w:type="spellEnd"/>
            <w:r w:rsidR="00D25B1D" w:rsidRPr="00D25B1D">
              <w:rPr>
                <w:rFonts w:ascii="Arial" w:eastAsia="Times New Roman" w:hAnsi="Arial" w:cs="Arial"/>
                <w:color w:val="000000"/>
                <w:sz w:val="18"/>
                <w:szCs w:val="18"/>
                <w:lang w:eastAsia="sl-SI"/>
              </w:rPr>
              <w:t xml:space="preserve">, </w:t>
            </w:r>
            <w:proofErr w:type="spellStart"/>
            <w:r w:rsidR="00D25B1D" w:rsidRPr="00D25B1D">
              <w:rPr>
                <w:rFonts w:ascii="Arial" w:eastAsia="Times New Roman" w:hAnsi="Arial" w:cs="Arial"/>
                <w:color w:val="000000"/>
                <w:sz w:val="18"/>
                <w:szCs w:val="18"/>
                <w:lang w:eastAsia="sl-SI"/>
              </w:rPr>
              <w:t>reflex</w:t>
            </w:r>
            <w:proofErr w:type="spellEnd"/>
            <w:r w:rsidR="00D25B1D" w:rsidRPr="00D25B1D">
              <w:rPr>
                <w:rFonts w:ascii="Arial" w:eastAsia="Times New Roman" w:hAnsi="Arial" w:cs="Arial"/>
                <w:color w:val="000000"/>
                <w:sz w:val="18"/>
                <w:szCs w:val="18"/>
                <w:lang w:eastAsia="sl-SI"/>
              </w:rPr>
              <w:t xml:space="preserve"> in stol položaj.</w:t>
            </w:r>
          </w:p>
        </w:tc>
        <w:tc>
          <w:tcPr>
            <w:tcW w:w="760" w:type="dxa"/>
            <w:gridSpan w:val="2"/>
            <w:tcBorders>
              <w:top w:val="nil"/>
              <w:left w:val="nil"/>
              <w:bottom w:val="nil"/>
              <w:right w:val="single" w:sz="4" w:space="0" w:color="auto"/>
            </w:tcBorders>
            <w:vAlign w:val="center"/>
            <w:hideMark/>
          </w:tcPr>
          <w:p w14:paraId="7E70B69A"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1C5B32C5" w14:textId="77777777" w:rsidTr="00D25B1D">
        <w:trPr>
          <w:trHeight w:val="375"/>
        </w:trPr>
        <w:tc>
          <w:tcPr>
            <w:tcW w:w="7800" w:type="dxa"/>
            <w:tcBorders>
              <w:top w:val="nil"/>
              <w:left w:val="single" w:sz="4" w:space="0" w:color="auto"/>
              <w:right w:val="nil"/>
            </w:tcBorders>
            <w:vAlign w:val="center"/>
            <w:hideMark/>
          </w:tcPr>
          <w:p w14:paraId="15F1F0EF" w14:textId="0E3868EF"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2.1.37 </w:t>
            </w:r>
            <w:r w:rsidR="00D25B1D" w:rsidRPr="00D25B1D">
              <w:rPr>
                <w:rFonts w:ascii="Arial" w:eastAsia="Times New Roman" w:hAnsi="Arial" w:cs="Arial"/>
                <w:color w:val="000000"/>
                <w:sz w:val="18"/>
                <w:szCs w:val="18"/>
                <w:lang w:eastAsia="sl-SI"/>
              </w:rPr>
              <w:t>Doseganje 0 položaja z eno operacijo.</w:t>
            </w:r>
          </w:p>
        </w:tc>
        <w:tc>
          <w:tcPr>
            <w:tcW w:w="760" w:type="dxa"/>
            <w:gridSpan w:val="2"/>
            <w:tcBorders>
              <w:top w:val="nil"/>
              <w:left w:val="nil"/>
              <w:right w:val="single" w:sz="4" w:space="0" w:color="auto"/>
            </w:tcBorders>
            <w:vAlign w:val="center"/>
            <w:hideMark/>
          </w:tcPr>
          <w:p w14:paraId="7DB4CE4C"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47D0D37E" w14:textId="77777777" w:rsidTr="00D25B1D">
        <w:trPr>
          <w:trHeight w:val="750"/>
        </w:trPr>
        <w:tc>
          <w:tcPr>
            <w:tcW w:w="7800" w:type="dxa"/>
            <w:tcBorders>
              <w:top w:val="nil"/>
              <w:left w:val="single" w:sz="4" w:space="0" w:color="auto"/>
              <w:bottom w:val="single" w:sz="4" w:space="0" w:color="auto"/>
              <w:right w:val="nil"/>
            </w:tcBorders>
            <w:vAlign w:val="center"/>
            <w:hideMark/>
          </w:tcPr>
          <w:p w14:paraId="71B77E77" w14:textId="511A0856"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2.1.38 </w:t>
            </w:r>
            <w:r w:rsidR="00D25B1D" w:rsidRPr="00D25B1D">
              <w:rPr>
                <w:rFonts w:ascii="Arial" w:eastAsia="Times New Roman" w:hAnsi="Arial" w:cs="Arial"/>
                <w:color w:val="000000"/>
                <w:sz w:val="18"/>
                <w:szCs w:val="18"/>
                <w:lang w:eastAsia="sl-SI"/>
              </w:rPr>
              <w:t xml:space="preserve">Možnost nastavitve položajev mize za najmanj 5 programskih mest. </w:t>
            </w:r>
          </w:p>
        </w:tc>
        <w:tc>
          <w:tcPr>
            <w:tcW w:w="760" w:type="dxa"/>
            <w:gridSpan w:val="2"/>
            <w:tcBorders>
              <w:top w:val="nil"/>
              <w:left w:val="nil"/>
              <w:bottom w:val="single" w:sz="4" w:space="0" w:color="auto"/>
              <w:right w:val="single" w:sz="4" w:space="0" w:color="auto"/>
            </w:tcBorders>
            <w:vAlign w:val="center"/>
            <w:hideMark/>
          </w:tcPr>
          <w:p w14:paraId="277B7F56"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bl>
    <w:p w14:paraId="37E7966E" w14:textId="77777777" w:rsidR="00D25B1D" w:rsidRPr="00D25B1D" w:rsidRDefault="00D25B1D">
      <w:pPr>
        <w:rPr>
          <w:rFonts w:ascii="Arial" w:hAnsi="Arial" w:cs="Arial"/>
          <w:sz w:val="18"/>
          <w:szCs w:val="18"/>
        </w:rPr>
      </w:pPr>
    </w:p>
    <w:tbl>
      <w:tblPr>
        <w:tblW w:w="8560" w:type="dxa"/>
        <w:tblCellMar>
          <w:left w:w="70" w:type="dxa"/>
          <w:right w:w="70" w:type="dxa"/>
        </w:tblCellMar>
        <w:tblLook w:val="04A0" w:firstRow="1" w:lastRow="0" w:firstColumn="1" w:lastColumn="0" w:noHBand="0" w:noVBand="1"/>
      </w:tblPr>
      <w:tblGrid>
        <w:gridCol w:w="7800"/>
        <w:gridCol w:w="760"/>
      </w:tblGrid>
      <w:tr w:rsidR="00D25B1D" w:rsidRPr="00D25B1D" w14:paraId="517B6418" w14:textId="77777777" w:rsidTr="00D25B1D">
        <w:trPr>
          <w:trHeight w:val="375"/>
        </w:trPr>
        <w:tc>
          <w:tcPr>
            <w:tcW w:w="7800" w:type="dxa"/>
            <w:tcBorders>
              <w:top w:val="single" w:sz="4" w:space="0" w:color="auto"/>
              <w:left w:val="single" w:sz="4" w:space="0" w:color="auto"/>
              <w:bottom w:val="nil"/>
              <w:right w:val="nil"/>
            </w:tcBorders>
            <w:shd w:val="clear" w:color="000000" w:fill="EAEDF1"/>
            <w:noWrap/>
            <w:vAlign w:val="center"/>
            <w:hideMark/>
          </w:tcPr>
          <w:p w14:paraId="7C667726" w14:textId="77777777" w:rsidR="00D25B1D" w:rsidRPr="00D25B1D" w:rsidRDefault="00D25B1D" w:rsidP="00D25B1D">
            <w:pPr>
              <w:spacing w:after="0" w:line="240" w:lineRule="auto"/>
              <w:rPr>
                <w:rFonts w:ascii="Arial" w:eastAsia="Times New Roman" w:hAnsi="Arial" w:cs="Arial"/>
                <w:b/>
                <w:bCs/>
                <w:color w:val="000000"/>
                <w:sz w:val="18"/>
                <w:szCs w:val="18"/>
                <w:lang w:eastAsia="sl-SI"/>
              </w:rPr>
            </w:pPr>
            <w:r w:rsidRPr="00D25B1D">
              <w:rPr>
                <w:rFonts w:ascii="Arial" w:eastAsia="Times New Roman" w:hAnsi="Arial" w:cs="Arial"/>
                <w:b/>
                <w:bCs/>
                <w:color w:val="000000"/>
                <w:sz w:val="18"/>
                <w:szCs w:val="18"/>
                <w:lang w:eastAsia="sl-SI"/>
              </w:rPr>
              <w:t>2.2 SEGMENTI OP MIZE</w:t>
            </w:r>
          </w:p>
        </w:tc>
        <w:tc>
          <w:tcPr>
            <w:tcW w:w="760" w:type="dxa"/>
            <w:tcBorders>
              <w:top w:val="single" w:sz="4" w:space="0" w:color="auto"/>
              <w:left w:val="nil"/>
              <w:bottom w:val="nil"/>
              <w:right w:val="single" w:sz="4" w:space="0" w:color="auto"/>
            </w:tcBorders>
            <w:vAlign w:val="center"/>
            <w:hideMark/>
          </w:tcPr>
          <w:p w14:paraId="01F5E5BE"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04D0193F" w14:textId="77777777" w:rsidTr="00D25B1D">
        <w:trPr>
          <w:trHeight w:val="375"/>
        </w:trPr>
        <w:tc>
          <w:tcPr>
            <w:tcW w:w="7800" w:type="dxa"/>
            <w:tcBorders>
              <w:top w:val="nil"/>
              <w:left w:val="single" w:sz="4" w:space="0" w:color="auto"/>
              <w:bottom w:val="single" w:sz="4" w:space="0" w:color="auto"/>
              <w:right w:val="nil"/>
            </w:tcBorders>
            <w:vAlign w:val="center"/>
            <w:hideMark/>
          </w:tcPr>
          <w:p w14:paraId="05BBBDCC" w14:textId="664E745B" w:rsidR="00D25B1D" w:rsidRPr="00D25B1D" w:rsidRDefault="00D25B1D" w:rsidP="00D25B1D">
            <w:pPr>
              <w:spacing w:after="0" w:line="240" w:lineRule="auto"/>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Zahtevani dodatki:</w:t>
            </w:r>
          </w:p>
        </w:tc>
        <w:tc>
          <w:tcPr>
            <w:tcW w:w="760" w:type="dxa"/>
            <w:tcBorders>
              <w:top w:val="nil"/>
              <w:left w:val="nil"/>
              <w:bottom w:val="single" w:sz="4" w:space="0" w:color="auto"/>
              <w:right w:val="single" w:sz="4" w:space="0" w:color="auto"/>
            </w:tcBorders>
            <w:vAlign w:val="center"/>
            <w:hideMark/>
          </w:tcPr>
          <w:p w14:paraId="0E6CF3C2"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325B7D9F" w14:textId="77777777" w:rsidTr="00D25B1D">
        <w:trPr>
          <w:trHeight w:val="750"/>
        </w:trPr>
        <w:tc>
          <w:tcPr>
            <w:tcW w:w="7800" w:type="dxa"/>
            <w:tcBorders>
              <w:top w:val="nil"/>
              <w:left w:val="single" w:sz="4" w:space="0" w:color="auto"/>
              <w:bottom w:val="single" w:sz="4" w:space="0" w:color="auto"/>
              <w:right w:val="single" w:sz="4" w:space="0" w:color="auto"/>
            </w:tcBorders>
            <w:vAlign w:val="center"/>
            <w:hideMark/>
          </w:tcPr>
          <w:p w14:paraId="3E65291A" w14:textId="2E7BDD54"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2.2.</w:t>
            </w:r>
            <w:r w:rsidR="009F6771">
              <w:rPr>
                <w:rFonts w:ascii="Arial" w:eastAsia="Times New Roman" w:hAnsi="Arial" w:cs="Arial"/>
                <w:color w:val="000000"/>
                <w:sz w:val="18"/>
                <w:szCs w:val="18"/>
                <w:lang w:eastAsia="sl-SI"/>
              </w:rPr>
              <w:t>1</w:t>
            </w:r>
            <w:r>
              <w:rPr>
                <w:rFonts w:ascii="Arial" w:eastAsia="Times New Roman" w:hAnsi="Arial" w:cs="Arial"/>
                <w:color w:val="000000"/>
                <w:sz w:val="18"/>
                <w:szCs w:val="18"/>
                <w:lang w:eastAsia="sl-SI"/>
              </w:rPr>
              <w:t xml:space="preserve"> </w:t>
            </w:r>
            <w:r w:rsidR="00D25B1D" w:rsidRPr="00D25B1D">
              <w:rPr>
                <w:rFonts w:ascii="Arial" w:eastAsia="Times New Roman" w:hAnsi="Arial" w:cs="Arial"/>
                <w:color w:val="000000"/>
                <w:sz w:val="18"/>
                <w:szCs w:val="18"/>
                <w:lang w:eastAsia="sl-SI"/>
              </w:rPr>
              <w:t>IR daljinski upravljalec z zaslonom, ki prikazuje obvestila o statusu mize, opozorilna sporočila, itd.</w:t>
            </w:r>
          </w:p>
        </w:tc>
        <w:tc>
          <w:tcPr>
            <w:tcW w:w="760" w:type="dxa"/>
            <w:tcBorders>
              <w:top w:val="nil"/>
              <w:left w:val="nil"/>
              <w:bottom w:val="single" w:sz="4" w:space="0" w:color="auto"/>
              <w:right w:val="single" w:sz="4" w:space="0" w:color="auto"/>
            </w:tcBorders>
            <w:vAlign w:val="center"/>
            <w:hideMark/>
          </w:tcPr>
          <w:p w14:paraId="49E6B285"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1 kos</w:t>
            </w:r>
          </w:p>
        </w:tc>
      </w:tr>
      <w:tr w:rsidR="00D25B1D" w:rsidRPr="00D25B1D" w14:paraId="32B9A58E" w14:textId="77777777" w:rsidTr="00D25B1D">
        <w:trPr>
          <w:trHeight w:val="375"/>
        </w:trPr>
        <w:tc>
          <w:tcPr>
            <w:tcW w:w="7800" w:type="dxa"/>
            <w:tcBorders>
              <w:top w:val="nil"/>
              <w:left w:val="single" w:sz="4" w:space="0" w:color="auto"/>
              <w:bottom w:val="single" w:sz="4" w:space="0" w:color="auto"/>
              <w:right w:val="single" w:sz="4" w:space="0" w:color="auto"/>
            </w:tcBorders>
            <w:vAlign w:val="center"/>
            <w:hideMark/>
          </w:tcPr>
          <w:p w14:paraId="7AEF066A" w14:textId="3E307DBC"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2.2.</w:t>
            </w:r>
            <w:r w:rsidR="009F6771">
              <w:rPr>
                <w:rFonts w:ascii="Arial" w:eastAsia="Times New Roman" w:hAnsi="Arial" w:cs="Arial"/>
                <w:color w:val="000000"/>
                <w:sz w:val="18"/>
                <w:szCs w:val="18"/>
                <w:lang w:eastAsia="sl-SI"/>
              </w:rPr>
              <w:t>2</w:t>
            </w:r>
            <w:r>
              <w:rPr>
                <w:rFonts w:ascii="Arial" w:eastAsia="Times New Roman" w:hAnsi="Arial" w:cs="Arial"/>
                <w:color w:val="000000"/>
                <w:sz w:val="18"/>
                <w:szCs w:val="18"/>
                <w:lang w:eastAsia="sl-SI"/>
              </w:rPr>
              <w:t xml:space="preserve"> </w:t>
            </w:r>
            <w:r w:rsidR="00D25B1D" w:rsidRPr="00D25B1D">
              <w:rPr>
                <w:rFonts w:ascii="Arial" w:eastAsia="Times New Roman" w:hAnsi="Arial" w:cs="Arial"/>
                <w:color w:val="000000"/>
                <w:sz w:val="18"/>
                <w:szCs w:val="18"/>
                <w:lang w:eastAsia="sl-SI"/>
              </w:rPr>
              <w:t>Napajalna enota za daljinski upravljalec</w:t>
            </w:r>
          </w:p>
        </w:tc>
        <w:tc>
          <w:tcPr>
            <w:tcW w:w="760" w:type="dxa"/>
            <w:tcBorders>
              <w:top w:val="nil"/>
              <w:left w:val="nil"/>
              <w:bottom w:val="single" w:sz="4" w:space="0" w:color="auto"/>
              <w:right w:val="single" w:sz="4" w:space="0" w:color="auto"/>
            </w:tcBorders>
            <w:vAlign w:val="center"/>
            <w:hideMark/>
          </w:tcPr>
          <w:p w14:paraId="3ED5FF8D"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1 kos</w:t>
            </w:r>
          </w:p>
        </w:tc>
      </w:tr>
      <w:tr w:rsidR="00D25B1D" w:rsidRPr="00D25B1D" w14:paraId="28492631" w14:textId="77777777" w:rsidTr="00D25B1D">
        <w:trPr>
          <w:trHeight w:val="750"/>
        </w:trPr>
        <w:tc>
          <w:tcPr>
            <w:tcW w:w="7800" w:type="dxa"/>
            <w:tcBorders>
              <w:top w:val="nil"/>
              <w:left w:val="single" w:sz="4" w:space="0" w:color="auto"/>
              <w:bottom w:val="single" w:sz="4" w:space="0" w:color="auto"/>
              <w:right w:val="single" w:sz="4" w:space="0" w:color="auto"/>
            </w:tcBorders>
            <w:vAlign w:val="center"/>
            <w:hideMark/>
          </w:tcPr>
          <w:p w14:paraId="1711108E" w14:textId="704D0502"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2.2.</w:t>
            </w:r>
            <w:r w:rsidR="009F6771">
              <w:rPr>
                <w:rFonts w:ascii="Arial" w:eastAsia="Times New Roman" w:hAnsi="Arial" w:cs="Arial"/>
                <w:color w:val="000000"/>
                <w:sz w:val="18"/>
                <w:szCs w:val="18"/>
                <w:lang w:eastAsia="sl-SI"/>
              </w:rPr>
              <w:t>3</w:t>
            </w:r>
            <w:r>
              <w:rPr>
                <w:rFonts w:ascii="Arial" w:eastAsia="Times New Roman" w:hAnsi="Arial" w:cs="Arial"/>
                <w:color w:val="000000"/>
                <w:sz w:val="18"/>
                <w:szCs w:val="18"/>
                <w:lang w:eastAsia="sl-SI"/>
              </w:rPr>
              <w:t xml:space="preserve"> </w:t>
            </w:r>
            <w:r w:rsidR="00D25B1D" w:rsidRPr="00D25B1D">
              <w:rPr>
                <w:rFonts w:ascii="Arial" w:eastAsia="Times New Roman" w:hAnsi="Arial" w:cs="Arial"/>
                <w:color w:val="000000"/>
                <w:sz w:val="18"/>
                <w:szCs w:val="18"/>
                <w:lang w:eastAsia="sl-SI"/>
              </w:rPr>
              <w:t>IR daljinski upravljalnik/senzorski pogon za motorizirano premikanja OP mize in uravnavanje hitrosti samodejnega pogona</w:t>
            </w:r>
          </w:p>
        </w:tc>
        <w:tc>
          <w:tcPr>
            <w:tcW w:w="760" w:type="dxa"/>
            <w:tcBorders>
              <w:top w:val="nil"/>
              <w:left w:val="nil"/>
              <w:bottom w:val="single" w:sz="4" w:space="0" w:color="auto"/>
              <w:right w:val="single" w:sz="4" w:space="0" w:color="auto"/>
            </w:tcBorders>
            <w:vAlign w:val="center"/>
            <w:hideMark/>
          </w:tcPr>
          <w:p w14:paraId="04B4D482"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1 kos</w:t>
            </w:r>
          </w:p>
        </w:tc>
      </w:tr>
      <w:tr w:rsidR="00D25B1D" w:rsidRPr="00D25B1D" w14:paraId="62CB8741" w14:textId="77777777" w:rsidTr="00D25B1D">
        <w:trPr>
          <w:trHeight w:val="750"/>
        </w:trPr>
        <w:tc>
          <w:tcPr>
            <w:tcW w:w="7800" w:type="dxa"/>
            <w:tcBorders>
              <w:top w:val="nil"/>
              <w:left w:val="single" w:sz="4" w:space="0" w:color="auto"/>
              <w:bottom w:val="single" w:sz="4" w:space="0" w:color="auto"/>
              <w:right w:val="single" w:sz="4" w:space="0" w:color="auto"/>
            </w:tcBorders>
            <w:vAlign w:val="center"/>
            <w:hideMark/>
          </w:tcPr>
          <w:p w14:paraId="194AEAAA" w14:textId="2BFE4AA4"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2.2.</w:t>
            </w:r>
            <w:r w:rsidR="009F6771">
              <w:rPr>
                <w:rFonts w:ascii="Arial" w:eastAsia="Times New Roman" w:hAnsi="Arial" w:cs="Arial"/>
                <w:color w:val="000000"/>
                <w:sz w:val="18"/>
                <w:szCs w:val="18"/>
                <w:lang w:eastAsia="sl-SI"/>
              </w:rPr>
              <w:t>4</w:t>
            </w:r>
            <w:r>
              <w:rPr>
                <w:rFonts w:ascii="Arial" w:eastAsia="Times New Roman" w:hAnsi="Arial" w:cs="Arial"/>
                <w:color w:val="000000"/>
                <w:sz w:val="18"/>
                <w:szCs w:val="18"/>
                <w:lang w:eastAsia="sl-SI"/>
              </w:rPr>
              <w:t xml:space="preserve"> </w:t>
            </w:r>
            <w:r w:rsidR="00D25B1D" w:rsidRPr="00D25B1D">
              <w:rPr>
                <w:rFonts w:ascii="Arial" w:eastAsia="Times New Roman" w:hAnsi="Arial" w:cs="Arial"/>
                <w:color w:val="000000"/>
                <w:sz w:val="18"/>
                <w:szCs w:val="18"/>
                <w:lang w:eastAsia="sl-SI"/>
              </w:rPr>
              <w:t>Napajalna enota za IR daljinski upravljalnik za motorizirano pomikanje</w:t>
            </w:r>
          </w:p>
        </w:tc>
        <w:tc>
          <w:tcPr>
            <w:tcW w:w="760" w:type="dxa"/>
            <w:tcBorders>
              <w:top w:val="nil"/>
              <w:left w:val="nil"/>
              <w:bottom w:val="single" w:sz="4" w:space="0" w:color="auto"/>
              <w:right w:val="single" w:sz="4" w:space="0" w:color="auto"/>
            </w:tcBorders>
            <w:vAlign w:val="center"/>
            <w:hideMark/>
          </w:tcPr>
          <w:p w14:paraId="6A192C75"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1 kos</w:t>
            </w:r>
          </w:p>
        </w:tc>
      </w:tr>
      <w:tr w:rsidR="00D25B1D" w:rsidRPr="00D25B1D" w14:paraId="1125E208" w14:textId="77777777" w:rsidTr="00D25B1D">
        <w:trPr>
          <w:trHeight w:val="375"/>
        </w:trPr>
        <w:tc>
          <w:tcPr>
            <w:tcW w:w="7800" w:type="dxa"/>
            <w:tcBorders>
              <w:top w:val="nil"/>
              <w:left w:val="single" w:sz="4" w:space="0" w:color="auto"/>
              <w:bottom w:val="single" w:sz="4" w:space="0" w:color="auto"/>
              <w:right w:val="single" w:sz="4" w:space="0" w:color="auto"/>
            </w:tcBorders>
            <w:vAlign w:val="center"/>
            <w:hideMark/>
          </w:tcPr>
          <w:p w14:paraId="3510A108" w14:textId="015902A1"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2.2.</w:t>
            </w:r>
            <w:r w:rsidR="009F6771">
              <w:rPr>
                <w:rFonts w:ascii="Arial" w:eastAsia="Times New Roman" w:hAnsi="Arial" w:cs="Arial"/>
                <w:color w:val="000000"/>
                <w:sz w:val="18"/>
                <w:szCs w:val="18"/>
                <w:lang w:eastAsia="sl-SI"/>
              </w:rPr>
              <w:t>5</w:t>
            </w:r>
            <w:r>
              <w:rPr>
                <w:rFonts w:ascii="Arial" w:eastAsia="Times New Roman" w:hAnsi="Arial" w:cs="Arial"/>
                <w:color w:val="000000"/>
                <w:sz w:val="18"/>
                <w:szCs w:val="18"/>
                <w:lang w:eastAsia="sl-SI"/>
              </w:rPr>
              <w:t xml:space="preserve"> </w:t>
            </w:r>
            <w:r w:rsidR="00D25B1D" w:rsidRPr="00D25B1D">
              <w:rPr>
                <w:rFonts w:ascii="Arial" w:eastAsia="Times New Roman" w:hAnsi="Arial" w:cs="Arial"/>
                <w:color w:val="000000"/>
                <w:sz w:val="18"/>
                <w:szCs w:val="18"/>
                <w:lang w:eastAsia="sl-SI"/>
              </w:rPr>
              <w:t>Nožno stikalo za motorizirano spreminjanje nastavitev op mize</w:t>
            </w:r>
          </w:p>
        </w:tc>
        <w:tc>
          <w:tcPr>
            <w:tcW w:w="760" w:type="dxa"/>
            <w:tcBorders>
              <w:top w:val="nil"/>
              <w:left w:val="nil"/>
              <w:bottom w:val="single" w:sz="4" w:space="0" w:color="auto"/>
              <w:right w:val="single" w:sz="4" w:space="0" w:color="auto"/>
            </w:tcBorders>
            <w:vAlign w:val="center"/>
            <w:hideMark/>
          </w:tcPr>
          <w:p w14:paraId="59FE7045"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1 kos</w:t>
            </w:r>
          </w:p>
        </w:tc>
      </w:tr>
      <w:tr w:rsidR="00D25B1D" w:rsidRPr="00D25B1D" w14:paraId="3450932D" w14:textId="77777777" w:rsidTr="00D25B1D">
        <w:trPr>
          <w:trHeight w:val="375"/>
        </w:trPr>
        <w:tc>
          <w:tcPr>
            <w:tcW w:w="7800" w:type="dxa"/>
            <w:tcBorders>
              <w:top w:val="nil"/>
              <w:left w:val="single" w:sz="4" w:space="0" w:color="auto"/>
              <w:bottom w:val="single" w:sz="4" w:space="0" w:color="auto"/>
              <w:right w:val="single" w:sz="4" w:space="0" w:color="auto"/>
            </w:tcBorders>
            <w:vAlign w:val="center"/>
            <w:hideMark/>
          </w:tcPr>
          <w:p w14:paraId="755D1403" w14:textId="2F5E4FA4"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2.2.</w:t>
            </w:r>
            <w:r w:rsidR="009F6771">
              <w:rPr>
                <w:rFonts w:ascii="Arial" w:eastAsia="Times New Roman" w:hAnsi="Arial" w:cs="Arial"/>
                <w:color w:val="000000"/>
                <w:sz w:val="18"/>
                <w:szCs w:val="18"/>
                <w:lang w:eastAsia="sl-SI"/>
              </w:rPr>
              <w:t>6</w:t>
            </w:r>
            <w:r>
              <w:rPr>
                <w:rFonts w:ascii="Arial" w:eastAsia="Times New Roman" w:hAnsi="Arial" w:cs="Arial"/>
                <w:color w:val="000000"/>
                <w:sz w:val="18"/>
                <w:szCs w:val="18"/>
                <w:lang w:eastAsia="sl-SI"/>
              </w:rPr>
              <w:t xml:space="preserve"> </w:t>
            </w:r>
            <w:r w:rsidR="00D25B1D" w:rsidRPr="00D25B1D">
              <w:rPr>
                <w:rFonts w:ascii="Arial" w:eastAsia="Times New Roman" w:hAnsi="Arial" w:cs="Arial"/>
                <w:color w:val="000000"/>
                <w:sz w:val="18"/>
                <w:szCs w:val="18"/>
                <w:lang w:eastAsia="sl-SI"/>
              </w:rPr>
              <w:t>Enodelna nožna plošča dim. 585 x 175 x 651 mm</w:t>
            </w:r>
          </w:p>
        </w:tc>
        <w:tc>
          <w:tcPr>
            <w:tcW w:w="760" w:type="dxa"/>
            <w:tcBorders>
              <w:top w:val="nil"/>
              <w:left w:val="nil"/>
              <w:bottom w:val="single" w:sz="4" w:space="0" w:color="auto"/>
              <w:right w:val="single" w:sz="4" w:space="0" w:color="auto"/>
            </w:tcBorders>
            <w:vAlign w:val="center"/>
            <w:hideMark/>
          </w:tcPr>
          <w:p w14:paraId="0ED59F65"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1 kos</w:t>
            </w:r>
          </w:p>
        </w:tc>
      </w:tr>
      <w:tr w:rsidR="00D25B1D" w:rsidRPr="00D25B1D" w14:paraId="0E01C139" w14:textId="77777777" w:rsidTr="00D25B1D">
        <w:trPr>
          <w:trHeight w:val="1500"/>
        </w:trPr>
        <w:tc>
          <w:tcPr>
            <w:tcW w:w="7800" w:type="dxa"/>
            <w:tcBorders>
              <w:top w:val="nil"/>
              <w:left w:val="single" w:sz="4" w:space="0" w:color="auto"/>
              <w:bottom w:val="single" w:sz="4" w:space="0" w:color="auto"/>
              <w:right w:val="single" w:sz="4" w:space="0" w:color="auto"/>
            </w:tcBorders>
            <w:vAlign w:val="center"/>
            <w:hideMark/>
          </w:tcPr>
          <w:p w14:paraId="122AE2A4" w14:textId="47A74187"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2.2.</w:t>
            </w:r>
            <w:r w:rsidR="009F6771">
              <w:rPr>
                <w:rFonts w:ascii="Arial" w:eastAsia="Times New Roman" w:hAnsi="Arial" w:cs="Arial"/>
                <w:color w:val="000000"/>
                <w:sz w:val="18"/>
                <w:szCs w:val="18"/>
                <w:lang w:eastAsia="sl-SI"/>
              </w:rPr>
              <w:t>7</w:t>
            </w:r>
            <w:r>
              <w:rPr>
                <w:rFonts w:ascii="Arial" w:eastAsia="Times New Roman" w:hAnsi="Arial" w:cs="Arial"/>
                <w:color w:val="000000"/>
                <w:sz w:val="18"/>
                <w:szCs w:val="18"/>
                <w:lang w:eastAsia="sl-SI"/>
              </w:rPr>
              <w:t xml:space="preserve"> </w:t>
            </w:r>
            <w:r w:rsidR="00D25B1D" w:rsidRPr="00D25B1D">
              <w:rPr>
                <w:rFonts w:ascii="Arial" w:eastAsia="Times New Roman" w:hAnsi="Arial" w:cs="Arial"/>
                <w:color w:val="000000"/>
                <w:sz w:val="18"/>
                <w:szCs w:val="18"/>
                <w:lang w:eastAsia="sl-SI"/>
              </w:rPr>
              <w:t xml:space="preserve">Vzglavna plošča z dvojno artikulacijo - barvno označeni vzvodi za nastavitev, stranske tirnice, nameščene na vsakem zunanjem robu; opremljen z nosilcem za RTG kasete, enostavna montaža s tehnologijo </w:t>
            </w:r>
            <w:proofErr w:type="spellStart"/>
            <w:r w:rsidR="00D25B1D" w:rsidRPr="00D25B1D">
              <w:rPr>
                <w:rFonts w:ascii="Arial" w:eastAsia="Times New Roman" w:hAnsi="Arial" w:cs="Arial"/>
                <w:color w:val="000000"/>
                <w:sz w:val="18"/>
                <w:szCs w:val="18"/>
                <w:lang w:eastAsia="sl-SI"/>
              </w:rPr>
              <w:t>Easy</w:t>
            </w:r>
            <w:proofErr w:type="spellEnd"/>
            <w:r w:rsidR="00D25B1D" w:rsidRPr="00D25B1D">
              <w:rPr>
                <w:rFonts w:ascii="Arial" w:eastAsia="Times New Roman" w:hAnsi="Arial" w:cs="Arial"/>
                <w:color w:val="000000"/>
                <w:sz w:val="18"/>
                <w:szCs w:val="18"/>
                <w:lang w:eastAsia="sl-SI"/>
              </w:rPr>
              <w:t xml:space="preserve"> </w:t>
            </w:r>
            <w:proofErr w:type="spellStart"/>
            <w:r w:rsidR="00D25B1D" w:rsidRPr="00D25B1D">
              <w:rPr>
                <w:rFonts w:ascii="Arial" w:eastAsia="Times New Roman" w:hAnsi="Arial" w:cs="Arial"/>
                <w:color w:val="000000"/>
                <w:sz w:val="18"/>
                <w:szCs w:val="18"/>
                <w:lang w:eastAsia="sl-SI"/>
              </w:rPr>
              <w:t>Click</w:t>
            </w:r>
            <w:proofErr w:type="spellEnd"/>
          </w:p>
        </w:tc>
        <w:tc>
          <w:tcPr>
            <w:tcW w:w="760" w:type="dxa"/>
            <w:tcBorders>
              <w:top w:val="nil"/>
              <w:left w:val="nil"/>
              <w:bottom w:val="single" w:sz="4" w:space="0" w:color="auto"/>
              <w:right w:val="single" w:sz="4" w:space="0" w:color="auto"/>
            </w:tcBorders>
            <w:vAlign w:val="center"/>
            <w:hideMark/>
          </w:tcPr>
          <w:p w14:paraId="12457763"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1 kos</w:t>
            </w:r>
          </w:p>
        </w:tc>
      </w:tr>
      <w:tr w:rsidR="00D25B1D" w:rsidRPr="00D25B1D" w14:paraId="24FFE13D" w14:textId="77777777" w:rsidTr="00D25B1D">
        <w:trPr>
          <w:trHeight w:val="375"/>
        </w:trPr>
        <w:tc>
          <w:tcPr>
            <w:tcW w:w="7800" w:type="dxa"/>
            <w:tcBorders>
              <w:top w:val="nil"/>
              <w:left w:val="single" w:sz="4" w:space="0" w:color="auto"/>
              <w:bottom w:val="single" w:sz="4" w:space="0" w:color="auto"/>
              <w:right w:val="single" w:sz="4" w:space="0" w:color="auto"/>
            </w:tcBorders>
            <w:vAlign w:val="center"/>
            <w:hideMark/>
          </w:tcPr>
          <w:p w14:paraId="745E5A48" w14:textId="1A438ABE"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2.2.</w:t>
            </w:r>
            <w:r w:rsidR="009F6771">
              <w:rPr>
                <w:rFonts w:ascii="Arial" w:eastAsia="Times New Roman" w:hAnsi="Arial" w:cs="Arial"/>
                <w:color w:val="000000"/>
                <w:sz w:val="18"/>
                <w:szCs w:val="18"/>
                <w:lang w:eastAsia="sl-SI"/>
              </w:rPr>
              <w:t>8</w:t>
            </w:r>
            <w:r>
              <w:rPr>
                <w:rFonts w:ascii="Arial" w:eastAsia="Times New Roman" w:hAnsi="Arial" w:cs="Arial"/>
                <w:color w:val="000000"/>
                <w:sz w:val="18"/>
                <w:szCs w:val="18"/>
                <w:lang w:eastAsia="sl-SI"/>
              </w:rPr>
              <w:t xml:space="preserve"> </w:t>
            </w:r>
            <w:r w:rsidR="00D25B1D" w:rsidRPr="00D25B1D">
              <w:rPr>
                <w:rFonts w:ascii="Arial" w:eastAsia="Times New Roman" w:hAnsi="Arial" w:cs="Arial"/>
                <w:color w:val="000000"/>
                <w:sz w:val="18"/>
                <w:szCs w:val="18"/>
                <w:lang w:eastAsia="sl-SI"/>
              </w:rPr>
              <w:t>Podaljšek hrbtne plošče dim. 590 x 250 x 158 mm</w:t>
            </w:r>
          </w:p>
        </w:tc>
        <w:tc>
          <w:tcPr>
            <w:tcW w:w="760" w:type="dxa"/>
            <w:tcBorders>
              <w:top w:val="nil"/>
              <w:left w:val="nil"/>
              <w:bottom w:val="single" w:sz="4" w:space="0" w:color="auto"/>
              <w:right w:val="single" w:sz="4" w:space="0" w:color="auto"/>
            </w:tcBorders>
            <w:vAlign w:val="center"/>
            <w:hideMark/>
          </w:tcPr>
          <w:p w14:paraId="62BA6D4C"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1 kos</w:t>
            </w:r>
          </w:p>
        </w:tc>
      </w:tr>
      <w:tr w:rsidR="00D25B1D" w:rsidRPr="00D25B1D" w14:paraId="6E6C610B" w14:textId="77777777" w:rsidTr="00D25B1D">
        <w:trPr>
          <w:trHeight w:val="1125"/>
        </w:trPr>
        <w:tc>
          <w:tcPr>
            <w:tcW w:w="7800" w:type="dxa"/>
            <w:tcBorders>
              <w:top w:val="nil"/>
              <w:left w:val="single" w:sz="4" w:space="0" w:color="auto"/>
              <w:right w:val="single" w:sz="4" w:space="0" w:color="auto"/>
            </w:tcBorders>
            <w:vAlign w:val="center"/>
            <w:hideMark/>
          </w:tcPr>
          <w:p w14:paraId="0770B8D4" w14:textId="3B426E23"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2.2.</w:t>
            </w:r>
            <w:r w:rsidR="009F6771">
              <w:rPr>
                <w:rFonts w:ascii="Arial" w:eastAsia="Times New Roman" w:hAnsi="Arial" w:cs="Arial"/>
                <w:color w:val="000000"/>
                <w:sz w:val="18"/>
                <w:szCs w:val="18"/>
                <w:lang w:eastAsia="sl-SI"/>
              </w:rPr>
              <w:t>9</w:t>
            </w:r>
            <w:r>
              <w:rPr>
                <w:rFonts w:ascii="Arial" w:eastAsia="Times New Roman" w:hAnsi="Arial" w:cs="Arial"/>
                <w:color w:val="000000"/>
                <w:sz w:val="18"/>
                <w:szCs w:val="18"/>
                <w:lang w:eastAsia="sl-SI"/>
              </w:rPr>
              <w:t xml:space="preserve"> </w:t>
            </w:r>
            <w:r w:rsidR="00D25B1D" w:rsidRPr="00D25B1D">
              <w:rPr>
                <w:rFonts w:ascii="Arial" w:eastAsia="Times New Roman" w:hAnsi="Arial" w:cs="Arial"/>
                <w:color w:val="000000"/>
                <w:sz w:val="18"/>
                <w:szCs w:val="18"/>
                <w:lang w:eastAsia="sl-SI"/>
              </w:rPr>
              <w:t xml:space="preserve">Ščitnik za roko, L oblike, za </w:t>
            </w:r>
            <w:proofErr w:type="spellStart"/>
            <w:r w:rsidR="00D25B1D" w:rsidRPr="00D25B1D">
              <w:rPr>
                <w:rFonts w:ascii="Arial" w:eastAsia="Times New Roman" w:hAnsi="Arial" w:cs="Arial"/>
                <w:color w:val="000000"/>
                <w:sz w:val="18"/>
                <w:szCs w:val="18"/>
                <w:lang w:eastAsia="sl-SI"/>
              </w:rPr>
              <w:t>pozicioniranje</w:t>
            </w:r>
            <w:proofErr w:type="spellEnd"/>
            <w:r w:rsidR="00D25B1D" w:rsidRPr="00D25B1D">
              <w:rPr>
                <w:rFonts w:ascii="Arial" w:eastAsia="Times New Roman" w:hAnsi="Arial" w:cs="Arial"/>
                <w:color w:val="000000"/>
                <w:sz w:val="18"/>
                <w:szCs w:val="18"/>
                <w:lang w:eastAsia="sl-SI"/>
              </w:rPr>
              <w:t xml:space="preserve"> in pritrditev pacientove roke, narejen iz nerjavnega jekla in SFC blazino, dim. 250 x 190 x 450 mm</w:t>
            </w:r>
          </w:p>
        </w:tc>
        <w:tc>
          <w:tcPr>
            <w:tcW w:w="760" w:type="dxa"/>
            <w:tcBorders>
              <w:top w:val="nil"/>
              <w:left w:val="nil"/>
              <w:right w:val="single" w:sz="4" w:space="0" w:color="auto"/>
            </w:tcBorders>
            <w:vAlign w:val="center"/>
            <w:hideMark/>
          </w:tcPr>
          <w:p w14:paraId="0A6F646D"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1 kos</w:t>
            </w:r>
          </w:p>
        </w:tc>
      </w:tr>
      <w:tr w:rsidR="00D25B1D" w:rsidRPr="00D25B1D" w14:paraId="707A5F96" w14:textId="77777777" w:rsidTr="00D25B1D">
        <w:trPr>
          <w:trHeight w:val="1125"/>
        </w:trPr>
        <w:tc>
          <w:tcPr>
            <w:tcW w:w="7800" w:type="dxa"/>
            <w:tcBorders>
              <w:top w:val="nil"/>
              <w:left w:val="single" w:sz="4" w:space="0" w:color="auto"/>
              <w:bottom w:val="single" w:sz="4" w:space="0" w:color="auto"/>
              <w:right w:val="single" w:sz="4" w:space="0" w:color="auto"/>
            </w:tcBorders>
            <w:vAlign w:val="center"/>
            <w:hideMark/>
          </w:tcPr>
          <w:p w14:paraId="4ED3CCB8" w14:textId="42B7A55F"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lastRenderedPageBreak/>
              <w:t>2.2.1</w:t>
            </w:r>
            <w:r w:rsidR="009F6771">
              <w:rPr>
                <w:rFonts w:ascii="Arial" w:eastAsia="Times New Roman" w:hAnsi="Arial" w:cs="Arial"/>
                <w:color w:val="000000"/>
                <w:sz w:val="18"/>
                <w:szCs w:val="18"/>
                <w:lang w:eastAsia="sl-SI"/>
              </w:rPr>
              <w:t>0</w:t>
            </w:r>
            <w:r>
              <w:rPr>
                <w:rFonts w:ascii="Arial" w:eastAsia="Times New Roman" w:hAnsi="Arial" w:cs="Arial"/>
                <w:color w:val="000000"/>
                <w:sz w:val="18"/>
                <w:szCs w:val="18"/>
                <w:lang w:eastAsia="sl-SI"/>
              </w:rPr>
              <w:t xml:space="preserve"> </w:t>
            </w:r>
            <w:r w:rsidR="00D25B1D" w:rsidRPr="00D25B1D">
              <w:rPr>
                <w:rFonts w:ascii="Arial" w:eastAsia="Times New Roman" w:hAnsi="Arial" w:cs="Arial"/>
                <w:color w:val="000000"/>
                <w:sz w:val="18"/>
                <w:szCs w:val="18"/>
                <w:lang w:eastAsia="sl-SI"/>
              </w:rPr>
              <w:t>Deska za roko (dolžine cca 400-500mm), - Individualno nastavljiv, možnost obračanja in prilagajanja po dolžini in višini, vdolbinasta oblika podporne blazinice varno nameščanje</w:t>
            </w:r>
          </w:p>
        </w:tc>
        <w:tc>
          <w:tcPr>
            <w:tcW w:w="760" w:type="dxa"/>
            <w:tcBorders>
              <w:top w:val="nil"/>
              <w:left w:val="nil"/>
              <w:bottom w:val="single" w:sz="4" w:space="0" w:color="auto"/>
              <w:right w:val="single" w:sz="4" w:space="0" w:color="auto"/>
            </w:tcBorders>
            <w:vAlign w:val="center"/>
            <w:hideMark/>
          </w:tcPr>
          <w:p w14:paraId="2E619413"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1 kos</w:t>
            </w:r>
          </w:p>
        </w:tc>
      </w:tr>
      <w:tr w:rsidR="00D25B1D" w:rsidRPr="00D25B1D" w14:paraId="00D60E88" w14:textId="77777777" w:rsidTr="00D25B1D">
        <w:trPr>
          <w:trHeight w:val="750"/>
        </w:trPr>
        <w:tc>
          <w:tcPr>
            <w:tcW w:w="7800" w:type="dxa"/>
            <w:tcBorders>
              <w:top w:val="nil"/>
              <w:left w:val="single" w:sz="4" w:space="0" w:color="auto"/>
              <w:bottom w:val="single" w:sz="4" w:space="0" w:color="auto"/>
              <w:right w:val="single" w:sz="4" w:space="0" w:color="auto"/>
            </w:tcBorders>
            <w:vAlign w:val="center"/>
            <w:hideMark/>
          </w:tcPr>
          <w:p w14:paraId="21B1F0A9" w14:textId="0D47C193"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2.2.1</w:t>
            </w:r>
            <w:r w:rsidR="009F6771">
              <w:rPr>
                <w:rFonts w:ascii="Arial" w:eastAsia="Times New Roman" w:hAnsi="Arial" w:cs="Arial"/>
                <w:color w:val="000000"/>
                <w:sz w:val="18"/>
                <w:szCs w:val="18"/>
                <w:lang w:eastAsia="sl-SI"/>
              </w:rPr>
              <w:t>1</w:t>
            </w:r>
            <w:r>
              <w:rPr>
                <w:rFonts w:ascii="Arial" w:eastAsia="Times New Roman" w:hAnsi="Arial" w:cs="Arial"/>
                <w:color w:val="000000"/>
                <w:sz w:val="18"/>
                <w:szCs w:val="18"/>
                <w:lang w:eastAsia="sl-SI"/>
              </w:rPr>
              <w:t xml:space="preserve"> </w:t>
            </w:r>
            <w:proofErr w:type="spellStart"/>
            <w:r w:rsidR="00D25B1D" w:rsidRPr="00D25B1D">
              <w:rPr>
                <w:rFonts w:ascii="Arial" w:eastAsia="Times New Roman" w:hAnsi="Arial" w:cs="Arial"/>
                <w:color w:val="000000"/>
                <w:sz w:val="18"/>
                <w:szCs w:val="18"/>
                <w:lang w:eastAsia="sl-SI"/>
              </w:rPr>
              <w:t>Anestezijski</w:t>
            </w:r>
            <w:proofErr w:type="spellEnd"/>
            <w:r w:rsidR="00D25B1D" w:rsidRPr="00D25B1D">
              <w:rPr>
                <w:rFonts w:ascii="Arial" w:eastAsia="Times New Roman" w:hAnsi="Arial" w:cs="Arial"/>
                <w:color w:val="000000"/>
                <w:sz w:val="18"/>
                <w:szCs w:val="18"/>
                <w:lang w:eastAsia="sl-SI"/>
              </w:rPr>
              <w:t xml:space="preserve"> zaslon –  za držanje zaves pri operacijskih posegih (razmejitev op polje/</w:t>
            </w:r>
            <w:proofErr w:type="spellStart"/>
            <w:r w:rsidR="00D25B1D" w:rsidRPr="00D25B1D">
              <w:rPr>
                <w:rFonts w:ascii="Arial" w:eastAsia="Times New Roman" w:hAnsi="Arial" w:cs="Arial"/>
                <w:color w:val="000000"/>
                <w:sz w:val="18"/>
                <w:szCs w:val="18"/>
                <w:lang w:eastAsia="sl-SI"/>
              </w:rPr>
              <w:t>anestezijsko</w:t>
            </w:r>
            <w:proofErr w:type="spellEnd"/>
            <w:r w:rsidR="00D25B1D" w:rsidRPr="00D25B1D">
              <w:rPr>
                <w:rFonts w:ascii="Arial" w:eastAsia="Times New Roman" w:hAnsi="Arial" w:cs="Arial"/>
                <w:color w:val="000000"/>
                <w:sz w:val="18"/>
                <w:szCs w:val="18"/>
                <w:lang w:eastAsia="sl-SI"/>
              </w:rPr>
              <w:t xml:space="preserve"> polje)</w:t>
            </w:r>
          </w:p>
        </w:tc>
        <w:tc>
          <w:tcPr>
            <w:tcW w:w="760" w:type="dxa"/>
            <w:tcBorders>
              <w:top w:val="nil"/>
              <w:left w:val="nil"/>
              <w:bottom w:val="single" w:sz="4" w:space="0" w:color="auto"/>
              <w:right w:val="single" w:sz="4" w:space="0" w:color="auto"/>
            </w:tcBorders>
            <w:vAlign w:val="center"/>
            <w:hideMark/>
          </w:tcPr>
          <w:p w14:paraId="426A3DEA"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1 kos</w:t>
            </w:r>
          </w:p>
        </w:tc>
      </w:tr>
      <w:tr w:rsidR="00D25B1D" w:rsidRPr="00D25B1D" w14:paraId="378DF3F2" w14:textId="77777777" w:rsidTr="00D25B1D">
        <w:trPr>
          <w:trHeight w:val="750"/>
        </w:trPr>
        <w:tc>
          <w:tcPr>
            <w:tcW w:w="7800" w:type="dxa"/>
            <w:tcBorders>
              <w:top w:val="nil"/>
              <w:left w:val="single" w:sz="4" w:space="0" w:color="auto"/>
              <w:bottom w:val="single" w:sz="4" w:space="0" w:color="auto"/>
              <w:right w:val="single" w:sz="4" w:space="0" w:color="auto"/>
            </w:tcBorders>
            <w:vAlign w:val="center"/>
            <w:hideMark/>
          </w:tcPr>
          <w:p w14:paraId="2EF826B0" w14:textId="058355AC"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2.2.1</w:t>
            </w:r>
            <w:r w:rsidR="009F6771">
              <w:rPr>
                <w:rFonts w:ascii="Arial" w:eastAsia="Times New Roman" w:hAnsi="Arial" w:cs="Arial"/>
                <w:color w:val="000000"/>
                <w:sz w:val="18"/>
                <w:szCs w:val="18"/>
                <w:lang w:eastAsia="sl-SI"/>
              </w:rPr>
              <w:t>2</w:t>
            </w:r>
            <w:r>
              <w:rPr>
                <w:rFonts w:ascii="Arial" w:eastAsia="Times New Roman" w:hAnsi="Arial" w:cs="Arial"/>
                <w:color w:val="000000"/>
                <w:sz w:val="18"/>
                <w:szCs w:val="18"/>
                <w:lang w:eastAsia="sl-SI"/>
              </w:rPr>
              <w:t xml:space="preserve"> </w:t>
            </w:r>
            <w:r w:rsidR="00D25B1D" w:rsidRPr="00D25B1D">
              <w:rPr>
                <w:rFonts w:ascii="Arial" w:eastAsia="Times New Roman" w:hAnsi="Arial" w:cs="Arial"/>
                <w:color w:val="000000"/>
                <w:sz w:val="18"/>
                <w:szCs w:val="18"/>
                <w:lang w:eastAsia="sl-SI"/>
              </w:rPr>
              <w:t>Infuzijsko stojalo z integrirano sponko, nastavitev višine 870 – 1,550 mm</w:t>
            </w:r>
          </w:p>
        </w:tc>
        <w:tc>
          <w:tcPr>
            <w:tcW w:w="760" w:type="dxa"/>
            <w:tcBorders>
              <w:top w:val="nil"/>
              <w:left w:val="nil"/>
              <w:bottom w:val="single" w:sz="4" w:space="0" w:color="auto"/>
              <w:right w:val="single" w:sz="4" w:space="0" w:color="auto"/>
            </w:tcBorders>
            <w:vAlign w:val="center"/>
            <w:hideMark/>
          </w:tcPr>
          <w:p w14:paraId="00F0F905"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1 kos</w:t>
            </w:r>
          </w:p>
        </w:tc>
      </w:tr>
      <w:tr w:rsidR="00D25B1D" w:rsidRPr="00D25B1D" w14:paraId="05D250BF" w14:textId="77777777" w:rsidTr="00D25B1D">
        <w:trPr>
          <w:trHeight w:val="375"/>
        </w:trPr>
        <w:tc>
          <w:tcPr>
            <w:tcW w:w="7800" w:type="dxa"/>
            <w:tcBorders>
              <w:top w:val="nil"/>
              <w:left w:val="single" w:sz="4" w:space="0" w:color="auto"/>
              <w:bottom w:val="single" w:sz="4" w:space="0" w:color="auto"/>
              <w:right w:val="single" w:sz="4" w:space="0" w:color="auto"/>
            </w:tcBorders>
            <w:vAlign w:val="center"/>
            <w:hideMark/>
          </w:tcPr>
          <w:p w14:paraId="5BD452CF" w14:textId="6184F21C"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2.2.1</w:t>
            </w:r>
            <w:r w:rsidR="009F6771">
              <w:rPr>
                <w:rFonts w:ascii="Arial" w:eastAsia="Times New Roman" w:hAnsi="Arial" w:cs="Arial"/>
                <w:color w:val="000000"/>
                <w:sz w:val="18"/>
                <w:szCs w:val="18"/>
                <w:lang w:eastAsia="sl-SI"/>
              </w:rPr>
              <w:t>3</w:t>
            </w:r>
            <w:r>
              <w:rPr>
                <w:rFonts w:ascii="Arial" w:eastAsia="Times New Roman" w:hAnsi="Arial" w:cs="Arial"/>
                <w:color w:val="000000"/>
                <w:sz w:val="18"/>
                <w:szCs w:val="18"/>
                <w:lang w:eastAsia="sl-SI"/>
              </w:rPr>
              <w:t xml:space="preserve"> </w:t>
            </w:r>
            <w:r w:rsidR="00D25B1D" w:rsidRPr="00D25B1D">
              <w:rPr>
                <w:rFonts w:ascii="Arial" w:eastAsia="Times New Roman" w:hAnsi="Arial" w:cs="Arial"/>
                <w:color w:val="000000"/>
                <w:sz w:val="18"/>
                <w:szCs w:val="18"/>
                <w:lang w:eastAsia="sl-SI"/>
              </w:rPr>
              <w:t>Varnostni pas za pritrditev pacienta</w:t>
            </w:r>
          </w:p>
        </w:tc>
        <w:tc>
          <w:tcPr>
            <w:tcW w:w="760" w:type="dxa"/>
            <w:tcBorders>
              <w:top w:val="nil"/>
              <w:left w:val="nil"/>
              <w:bottom w:val="single" w:sz="4" w:space="0" w:color="auto"/>
              <w:right w:val="single" w:sz="4" w:space="0" w:color="auto"/>
            </w:tcBorders>
            <w:vAlign w:val="center"/>
            <w:hideMark/>
          </w:tcPr>
          <w:p w14:paraId="7B79AC42"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1 kos</w:t>
            </w:r>
          </w:p>
        </w:tc>
      </w:tr>
      <w:tr w:rsidR="00D25B1D" w:rsidRPr="00D25B1D" w14:paraId="0334ECA0" w14:textId="77777777" w:rsidTr="00D25B1D">
        <w:trPr>
          <w:trHeight w:val="375"/>
        </w:trPr>
        <w:tc>
          <w:tcPr>
            <w:tcW w:w="7800" w:type="dxa"/>
            <w:tcBorders>
              <w:top w:val="nil"/>
              <w:left w:val="single" w:sz="4" w:space="0" w:color="auto"/>
              <w:bottom w:val="single" w:sz="4" w:space="0" w:color="auto"/>
              <w:right w:val="single" w:sz="4" w:space="0" w:color="auto"/>
            </w:tcBorders>
            <w:vAlign w:val="center"/>
            <w:hideMark/>
          </w:tcPr>
          <w:p w14:paraId="70707119" w14:textId="3F09D7A4"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2.2.1</w:t>
            </w:r>
            <w:r w:rsidR="009F6771">
              <w:rPr>
                <w:rFonts w:ascii="Arial" w:eastAsia="Times New Roman" w:hAnsi="Arial" w:cs="Arial"/>
                <w:color w:val="000000"/>
                <w:sz w:val="18"/>
                <w:szCs w:val="18"/>
                <w:lang w:eastAsia="sl-SI"/>
              </w:rPr>
              <w:t>4</w:t>
            </w:r>
            <w:r>
              <w:rPr>
                <w:rFonts w:ascii="Arial" w:eastAsia="Times New Roman" w:hAnsi="Arial" w:cs="Arial"/>
                <w:color w:val="000000"/>
                <w:sz w:val="18"/>
                <w:szCs w:val="18"/>
                <w:lang w:eastAsia="sl-SI"/>
              </w:rPr>
              <w:t xml:space="preserve"> </w:t>
            </w:r>
            <w:r w:rsidR="00D25B1D" w:rsidRPr="00D25B1D">
              <w:rPr>
                <w:rFonts w:ascii="Arial" w:eastAsia="Times New Roman" w:hAnsi="Arial" w:cs="Arial"/>
                <w:color w:val="000000"/>
                <w:sz w:val="18"/>
                <w:szCs w:val="18"/>
                <w:lang w:eastAsia="sl-SI"/>
              </w:rPr>
              <w:t xml:space="preserve">Zapestnik/manšeta za roko z </w:t>
            </w:r>
            <w:proofErr w:type="spellStart"/>
            <w:r w:rsidR="00D25B1D" w:rsidRPr="00D25B1D">
              <w:rPr>
                <w:rFonts w:ascii="Arial" w:eastAsia="Times New Roman" w:hAnsi="Arial" w:cs="Arial"/>
                <w:color w:val="000000"/>
                <w:sz w:val="18"/>
                <w:szCs w:val="18"/>
                <w:lang w:eastAsia="sl-SI"/>
              </w:rPr>
              <w:t>Velcro</w:t>
            </w:r>
            <w:proofErr w:type="spellEnd"/>
            <w:r w:rsidR="00D25B1D" w:rsidRPr="00D25B1D">
              <w:rPr>
                <w:rFonts w:ascii="Arial" w:eastAsia="Times New Roman" w:hAnsi="Arial" w:cs="Arial"/>
                <w:color w:val="000000"/>
                <w:sz w:val="18"/>
                <w:szCs w:val="18"/>
                <w:lang w:eastAsia="sl-SI"/>
              </w:rPr>
              <w:t xml:space="preserve"> pasom</w:t>
            </w:r>
          </w:p>
        </w:tc>
        <w:tc>
          <w:tcPr>
            <w:tcW w:w="760" w:type="dxa"/>
            <w:tcBorders>
              <w:top w:val="nil"/>
              <w:left w:val="nil"/>
              <w:bottom w:val="single" w:sz="4" w:space="0" w:color="auto"/>
              <w:right w:val="single" w:sz="4" w:space="0" w:color="auto"/>
            </w:tcBorders>
            <w:vAlign w:val="center"/>
            <w:hideMark/>
          </w:tcPr>
          <w:p w14:paraId="24AFB163"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1 kos</w:t>
            </w:r>
          </w:p>
        </w:tc>
      </w:tr>
      <w:tr w:rsidR="00D25B1D" w:rsidRPr="00D25B1D" w14:paraId="091D86D5" w14:textId="77777777" w:rsidTr="00D25B1D">
        <w:trPr>
          <w:trHeight w:val="375"/>
        </w:trPr>
        <w:tc>
          <w:tcPr>
            <w:tcW w:w="7800" w:type="dxa"/>
            <w:tcBorders>
              <w:top w:val="nil"/>
              <w:left w:val="single" w:sz="4" w:space="0" w:color="auto"/>
              <w:bottom w:val="single" w:sz="4" w:space="0" w:color="auto"/>
              <w:right w:val="single" w:sz="4" w:space="0" w:color="auto"/>
            </w:tcBorders>
            <w:vAlign w:val="center"/>
            <w:hideMark/>
          </w:tcPr>
          <w:p w14:paraId="20665872" w14:textId="74FC2379"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2.2.1</w:t>
            </w:r>
            <w:r w:rsidR="009F6771">
              <w:rPr>
                <w:rFonts w:ascii="Arial" w:eastAsia="Times New Roman" w:hAnsi="Arial" w:cs="Arial"/>
                <w:color w:val="000000"/>
                <w:sz w:val="18"/>
                <w:szCs w:val="18"/>
                <w:lang w:eastAsia="sl-SI"/>
              </w:rPr>
              <w:t>5</w:t>
            </w:r>
            <w:r>
              <w:rPr>
                <w:rFonts w:ascii="Arial" w:eastAsia="Times New Roman" w:hAnsi="Arial" w:cs="Arial"/>
                <w:color w:val="000000"/>
                <w:sz w:val="18"/>
                <w:szCs w:val="18"/>
                <w:lang w:eastAsia="sl-SI"/>
              </w:rPr>
              <w:t xml:space="preserve"> </w:t>
            </w:r>
            <w:r w:rsidR="00D25B1D" w:rsidRPr="00D25B1D">
              <w:rPr>
                <w:rFonts w:ascii="Arial" w:eastAsia="Times New Roman" w:hAnsi="Arial" w:cs="Arial"/>
                <w:color w:val="000000"/>
                <w:sz w:val="18"/>
                <w:szCs w:val="18"/>
                <w:lang w:eastAsia="sl-SI"/>
              </w:rPr>
              <w:t>Gel obroč za glavo, višina 34mm, premer 140mm</w:t>
            </w:r>
          </w:p>
        </w:tc>
        <w:tc>
          <w:tcPr>
            <w:tcW w:w="760" w:type="dxa"/>
            <w:tcBorders>
              <w:top w:val="nil"/>
              <w:left w:val="nil"/>
              <w:bottom w:val="single" w:sz="4" w:space="0" w:color="auto"/>
              <w:right w:val="single" w:sz="4" w:space="0" w:color="auto"/>
            </w:tcBorders>
            <w:vAlign w:val="center"/>
            <w:hideMark/>
          </w:tcPr>
          <w:p w14:paraId="115BC83D"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5 kos</w:t>
            </w:r>
          </w:p>
        </w:tc>
      </w:tr>
      <w:tr w:rsidR="00D25B1D" w:rsidRPr="00D25B1D" w14:paraId="236F2540" w14:textId="77777777" w:rsidTr="00D25B1D">
        <w:trPr>
          <w:trHeight w:val="375"/>
        </w:trPr>
        <w:tc>
          <w:tcPr>
            <w:tcW w:w="7800" w:type="dxa"/>
            <w:tcBorders>
              <w:top w:val="nil"/>
              <w:left w:val="single" w:sz="4" w:space="0" w:color="auto"/>
              <w:bottom w:val="single" w:sz="4" w:space="0" w:color="auto"/>
              <w:right w:val="single" w:sz="4" w:space="0" w:color="auto"/>
            </w:tcBorders>
            <w:vAlign w:val="center"/>
            <w:hideMark/>
          </w:tcPr>
          <w:p w14:paraId="4CCA5579" w14:textId="3239C043"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2.2.1</w:t>
            </w:r>
            <w:r w:rsidR="009F6771">
              <w:rPr>
                <w:rFonts w:ascii="Arial" w:eastAsia="Times New Roman" w:hAnsi="Arial" w:cs="Arial"/>
                <w:color w:val="000000"/>
                <w:sz w:val="18"/>
                <w:szCs w:val="18"/>
                <w:lang w:eastAsia="sl-SI"/>
              </w:rPr>
              <w:t>6</w:t>
            </w:r>
            <w:r>
              <w:rPr>
                <w:rFonts w:ascii="Arial" w:eastAsia="Times New Roman" w:hAnsi="Arial" w:cs="Arial"/>
                <w:color w:val="000000"/>
                <w:sz w:val="18"/>
                <w:szCs w:val="18"/>
                <w:lang w:eastAsia="sl-SI"/>
              </w:rPr>
              <w:t xml:space="preserve"> </w:t>
            </w:r>
            <w:r w:rsidR="00D25B1D" w:rsidRPr="00D25B1D">
              <w:rPr>
                <w:rFonts w:ascii="Arial" w:eastAsia="Times New Roman" w:hAnsi="Arial" w:cs="Arial"/>
                <w:color w:val="000000"/>
                <w:sz w:val="18"/>
                <w:szCs w:val="18"/>
                <w:lang w:eastAsia="sl-SI"/>
              </w:rPr>
              <w:t>Gel obroč za glavo, višina 50mm, premer 200mm</w:t>
            </w:r>
          </w:p>
        </w:tc>
        <w:tc>
          <w:tcPr>
            <w:tcW w:w="760" w:type="dxa"/>
            <w:tcBorders>
              <w:top w:val="nil"/>
              <w:left w:val="nil"/>
              <w:bottom w:val="single" w:sz="4" w:space="0" w:color="auto"/>
              <w:right w:val="single" w:sz="4" w:space="0" w:color="auto"/>
            </w:tcBorders>
            <w:vAlign w:val="center"/>
            <w:hideMark/>
          </w:tcPr>
          <w:p w14:paraId="093DD05D"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5 kos</w:t>
            </w:r>
          </w:p>
        </w:tc>
      </w:tr>
      <w:tr w:rsidR="00D25B1D" w:rsidRPr="00D25B1D" w14:paraId="62DFFE24" w14:textId="77777777" w:rsidTr="00D25B1D">
        <w:trPr>
          <w:trHeight w:val="375"/>
        </w:trPr>
        <w:tc>
          <w:tcPr>
            <w:tcW w:w="7800" w:type="dxa"/>
            <w:tcBorders>
              <w:top w:val="nil"/>
              <w:left w:val="single" w:sz="4" w:space="0" w:color="auto"/>
              <w:bottom w:val="single" w:sz="4" w:space="0" w:color="auto"/>
              <w:right w:val="single" w:sz="4" w:space="0" w:color="auto"/>
            </w:tcBorders>
            <w:vAlign w:val="center"/>
            <w:hideMark/>
          </w:tcPr>
          <w:p w14:paraId="79F4DB31" w14:textId="28B37D23"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2.2.1</w:t>
            </w:r>
            <w:r w:rsidR="009F6771">
              <w:rPr>
                <w:rFonts w:ascii="Arial" w:eastAsia="Times New Roman" w:hAnsi="Arial" w:cs="Arial"/>
                <w:color w:val="000000"/>
                <w:sz w:val="18"/>
                <w:szCs w:val="18"/>
                <w:lang w:eastAsia="sl-SI"/>
              </w:rPr>
              <w:t>7</w:t>
            </w:r>
            <w:r>
              <w:rPr>
                <w:rFonts w:ascii="Arial" w:eastAsia="Times New Roman" w:hAnsi="Arial" w:cs="Arial"/>
                <w:color w:val="000000"/>
                <w:sz w:val="18"/>
                <w:szCs w:val="18"/>
                <w:lang w:eastAsia="sl-SI"/>
              </w:rPr>
              <w:t xml:space="preserve"> </w:t>
            </w:r>
            <w:r w:rsidR="00D25B1D" w:rsidRPr="00D25B1D">
              <w:rPr>
                <w:rFonts w:ascii="Arial" w:eastAsia="Times New Roman" w:hAnsi="Arial" w:cs="Arial"/>
                <w:color w:val="000000"/>
                <w:sz w:val="18"/>
                <w:szCs w:val="18"/>
                <w:lang w:eastAsia="sl-SI"/>
              </w:rPr>
              <w:t>Adapter za nameščanje vzglavne plošče na osnovno ploščo</w:t>
            </w:r>
          </w:p>
        </w:tc>
        <w:tc>
          <w:tcPr>
            <w:tcW w:w="760" w:type="dxa"/>
            <w:tcBorders>
              <w:top w:val="nil"/>
              <w:left w:val="nil"/>
              <w:bottom w:val="single" w:sz="4" w:space="0" w:color="auto"/>
              <w:right w:val="single" w:sz="4" w:space="0" w:color="auto"/>
            </w:tcBorders>
            <w:vAlign w:val="center"/>
            <w:hideMark/>
          </w:tcPr>
          <w:p w14:paraId="4189E9ED"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1 kos</w:t>
            </w:r>
          </w:p>
        </w:tc>
      </w:tr>
      <w:tr w:rsidR="00D25B1D" w:rsidRPr="00D25B1D" w14:paraId="1F94BD50" w14:textId="77777777" w:rsidTr="00D25B1D">
        <w:trPr>
          <w:trHeight w:val="300"/>
        </w:trPr>
        <w:tc>
          <w:tcPr>
            <w:tcW w:w="7800" w:type="dxa"/>
            <w:tcBorders>
              <w:top w:val="nil"/>
              <w:left w:val="nil"/>
              <w:bottom w:val="nil"/>
              <w:right w:val="nil"/>
            </w:tcBorders>
            <w:noWrap/>
            <w:vAlign w:val="bottom"/>
            <w:hideMark/>
          </w:tcPr>
          <w:p w14:paraId="46258B23"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p>
        </w:tc>
        <w:tc>
          <w:tcPr>
            <w:tcW w:w="760" w:type="dxa"/>
            <w:tcBorders>
              <w:top w:val="nil"/>
              <w:left w:val="nil"/>
              <w:bottom w:val="nil"/>
              <w:right w:val="nil"/>
            </w:tcBorders>
            <w:noWrap/>
            <w:vAlign w:val="bottom"/>
            <w:hideMark/>
          </w:tcPr>
          <w:p w14:paraId="29579250" w14:textId="77777777" w:rsidR="00D25B1D" w:rsidRPr="00D25B1D" w:rsidRDefault="00D25B1D" w:rsidP="00D25B1D">
            <w:pPr>
              <w:spacing w:after="0" w:line="240" w:lineRule="auto"/>
              <w:rPr>
                <w:rFonts w:ascii="Arial" w:eastAsia="Times New Roman" w:hAnsi="Arial" w:cs="Arial"/>
                <w:sz w:val="18"/>
                <w:szCs w:val="18"/>
                <w:lang w:eastAsia="sl-SI"/>
              </w:rPr>
            </w:pPr>
          </w:p>
        </w:tc>
      </w:tr>
    </w:tbl>
    <w:p w14:paraId="16FE9CEA" w14:textId="77777777" w:rsidR="00D25B1D" w:rsidRDefault="00D25B1D"/>
    <w:tbl>
      <w:tblPr>
        <w:tblW w:w="9546" w:type="dxa"/>
        <w:tblCellMar>
          <w:left w:w="70" w:type="dxa"/>
          <w:right w:w="70" w:type="dxa"/>
        </w:tblCellMar>
        <w:tblLook w:val="04A0" w:firstRow="1" w:lastRow="0" w:firstColumn="1" w:lastColumn="0" w:noHBand="0" w:noVBand="1"/>
      </w:tblPr>
      <w:tblGrid>
        <w:gridCol w:w="9546"/>
      </w:tblGrid>
      <w:tr w:rsidR="0020625C" w:rsidRPr="00902FAD" w14:paraId="11106D38" w14:textId="77777777" w:rsidTr="0020625C">
        <w:trPr>
          <w:trHeight w:val="300"/>
        </w:trPr>
        <w:tc>
          <w:tcPr>
            <w:tcW w:w="9546" w:type="dxa"/>
            <w:tcBorders>
              <w:top w:val="nil"/>
              <w:left w:val="nil"/>
              <w:bottom w:val="nil"/>
              <w:right w:val="nil"/>
            </w:tcBorders>
            <w:noWrap/>
            <w:hideMark/>
          </w:tcPr>
          <w:p w14:paraId="2AFBEC67" w14:textId="77777777" w:rsidR="00D54E7E" w:rsidRDefault="00D54E7E" w:rsidP="00BB53C9">
            <w:pPr>
              <w:spacing w:after="0" w:line="240" w:lineRule="auto"/>
              <w:rPr>
                <w:rFonts w:ascii="Arial" w:hAnsi="Arial" w:cs="Arial"/>
                <w:b/>
                <w:sz w:val="18"/>
                <w:szCs w:val="18"/>
              </w:rPr>
            </w:pPr>
          </w:p>
          <w:p w14:paraId="75F9CF07" w14:textId="77777777" w:rsidR="00D54E7E" w:rsidRDefault="00D54E7E" w:rsidP="00BB53C9">
            <w:pPr>
              <w:spacing w:after="0" w:line="240" w:lineRule="auto"/>
              <w:rPr>
                <w:rFonts w:ascii="Arial" w:hAnsi="Arial" w:cs="Arial"/>
                <w:b/>
                <w:sz w:val="18"/>
                <w:szCs w:val="18"/>
              </w:rPr>
            </w:pPr>
          </w:p>
          <w:p w14:paraId="01E05825" w14:textId="77777777" w:rsidR="00D54E7E" w:rsidRDefault="00D54E7E" w:rsidP="00BB53C9">
            <w:pPr>
              <w:spacing w:after="0" w:line="240" w:lineRule="auto"/>
              <w:rPr>
                <w:rFonts w:ascii="Arial" w:hAnsi="Arial" w:cs="Arial"/>
                <w:b/>
                <w:sz w:val="18"/>
                <w:szCs w:val="18"/>
              </w:rPr>
            </w:pPr>
          </w:p>
          <w:p w14:paraId="748FB52F" w14:textId="0B882AD8" w:rsidR="0020625C" w:rsidRPr="00902FAD" w:rsidRDefault="0020625C" w:rsidP="00BB53C9">
            <w:pPr>
              <w:spacing w:after="0" w:line="240" w:lineRule="auto"/>
              <w:rPr>
                <w:rFonts w:ascii="Arial" w:hAnsi="Arial" w:cs="Arial"/>
                <w:b/>
                <w:sz w:val="18"/>
                <w:szCs w:val="18"/>
              </w:rPr>
            </w:pPr>
            <w:r w:rsidRPr="00902FAD">
              <w:rPr>
                <w:rFonts w:ascii="Arial" w:hAnsi="Arial" w:cs="Arial"/>
                <w:b/>
                <w:sz w:val="18"/>
                <w:szCs w:val="18"/>
              </w:rPr>
              <w:t xml:space="preserve">OSTALE ZAHTEVE NAROČNIKA </w:t>
            </w:r>
          </w:p>
        </w:tc>
      </w:tr>
      <w:tr w:rsidR="001C7CC4" w:rsidRPr="000A6A64" w14:paraId="7169ECE6" w14:textId="77777777" w:rsidTr="0020625C">
        <w:trPr>
          <w:trHeight w:val="600"/>
        </w:trPr>
        <w:tc>
          <w:tcPr>
            <w:tcW w:w="9546" w:type="dxa"/>
            <w:tcBorders>
              <w:top w:val="nil"/>
              <w:left w:val="nil"/>
              <w:bottom w:val="nil"/>
              <w:right w:val="nil"/>
            </w:tcBorders>
            <w:hideMark/>
          </w:tcPr>
          <w:p w14:paraId="3E3AB6E4" w14:textId="2050215A" w:rsidR="001C7CC4" w:rsidRPr="001C7CC4" w:rsidRDefault="001C7CC4" w:rsidP="001C7CC4">
            <w:pPr>
              <w:spacing w:after="0"/>
              <w:rPr>
                <w:rFonts w:ascii="Arial" w:hAnsi="Arial" w:cs="Arial"/>
                <w:sz w:val="18"/>
                <w:szCs w:val="18"/>
              </w:rPr>
            </w:pPr>
            <w:r w:rsidRPr="001C7CC4">
              <w:rPr>
                <w:rFonts w:ascii="Arial" w:hAnsi="Arial" w:cs="Arial"/>
                <w:sz w:val="18"/>
                <w:szCs w:val="18"/>
              </w:rPr>
              <w:t xml:space="preserve">Oprema mora biti kompatibilna z obstoječo opremo / mobilni in fiksni steber za univerzalno ploščo </w:t>
            </w:r>
            <w:proofErr w:type="spellStart"/>
            <w:r w:rsidRPr="001C7CC4">
              <w:rPr>
                <w:rFonts w:ascii="Arial" w:hAnsi="Arial" w:cs="Arial"/>
                <w:sz w:val="18"/>
                <w:szCs w:val="18"/>
              </w:rPr>
              <w:t>Maquet</w:t>
            </w:r>
            <w:proofErr w:type="spellEnd"/>
            <w:r w:rsidRPr="001C7CC4">
              <w:rPr>
                <w:rFonts w:ascii="Arial" w:hAnsi="Arial" w:cs="Arial"/>
                <w:sz w:val="18"/>
                <w:szCs w:val="18"/>
              </w:rPr>
              <w:t xml:space="preserve">, </w:t>
            </w:r>
            <w:proofErr w:type="spellStart"/>
            <w:r w:rsidRPr="001C7CC4">
              <w:rPr>
                <w:rFonts w:ascii="Arial" w:hAnsi="Arial" w:cs="Arial"/>
                <w:sz w:val="18"/>
                <w:szCs w:val="18"/>
              </w:rPr>
              <w:t>univezalno</w:t>
            </w:r>
            <w:proofErr w:type="spellEnd"/>
            <w:r w:rsidRPr="001C7CC4">
              <w:rPr>
                <w:rFonts w:ascii="Arial" w:hAnsi="Arial" w:cs="Arial"/>
                <w:sz w:val="18"/>
                <w:szCs w:val="18"/>
              </w:rPr>
              <w:t xml:space="preserve"> ploščo </w:t>
            </w:r>
            <w:proofErr w:type="spellStart"/>
            <w:r w:rsidRPr="001C7CC4">
              <w:rPr>
                <w:rFonts w:ascii="Arial" w:hAnsi="Arial" w:cs="Arial"/>
                <w:sz w:val="18"/>
                <w:szCs w:val="18"/>
              </w:rPr>
              <w:t>Maquet</w:t>
            </w:r>
            <w:proofErr w:type="spellEnd"/>
            <w:r w:rsidRPr="001C7CC4">
              <w:rPr>
                <w:rFonts w:ascii="Arial" w:hAnsi="Arial" w:cs="Arial"/>
                <w:sz w:val="18"/>
                <w:szCs w:val="18"/>
              </w:rPr>
              <w:t xml:space="preserve"> ter vsemi ostalimi obstoječimi segmenti. V nasprotnem primeru mora ponudnik v ceni ponuditi še:  </w:t>
            </w:r>
          </w:p>
        </w:tc>
      </w:tr>
      <w:tr w:rsidR="001C7CC4" w:rsidRPr="000A6A64" w14:paraId="5932BE7E" w14:textId="77777777" w:rsidTr="0020625C">
        <w:trPr>
          <w:trHeight w:val="300"/>
        </w:trPr>
        <w:tc>
          <w:tcPr>
            <w:tcW w:w="9546" w:type="dxa"/>
            <w:tcBorders>
              <w:top w:val="nil"/>
              <w:left w:val="nil"/>
              <w:bottom w:val="nil"/>
              <w:right w:val="nil"/>
            </w:tcBorders>
            <w:noWrap/>
            <w:vAlign w:val="bottom"/>
            <w:hideMark/>
          </w:tcPr>
          <w:p w14:paraId="07B22048" w14:textId="732FE71B" w:rsidR="001C7CC4" w:rsidRPr="001C7CC4" w:rsidRDefault="001C7CC4" w:rsidP="001C7CC4">
            <w:pPr>
              <w:pStyle w:val="Odstavekseznama"/>
              <w:numPr>
                <w:ilvl w:val="0"/>
                <w:numId w:val="54"/>
              </w:numPr>
              <w:spacing w:after="0" w:line="240" w:lineRule="auto"/>
              <w:rPr>
                <w:rFonts w:ascii="Arial" w:eastAsia="Times New Roman" w:hAnsi="Arial" w:cs="Arial"/>
                <w:sz w:val="18"/>
                <w:szCs w:val="18"/>
                <w:lang w:eastAsia="sl-SI"/>
              </w:rPr>
            </w:pPr>
            <w:r w:rsidRPr="001C7CC4">
              <w:rPr>
                <w:rFonts w:ascii="Arial" w:eastAsia="Times New Roman" w:hAnsi="Arial" w:cs="Arial"/>
                <w:sz w:val="18"/>
                <w:szCs w:val="18"/>
                <w:lang w:eastAsia="sl-SI"/>
              </w:rPr>
              <w:t xml:space="preserve">univerzalno ploščo skupaj z vzglavno, drugo hrbtno in nožno ploščo, 1 </w:t>
            </w:r>
            <w:proofErr w:type="spellStart"/>
            <w:r w:rsidRPr="001C7CC4">
              <w:rPr>
                <w:rFonts w:ascii="Arial" w:eastAsia="Times New Roman" w:hAnsi="Arial" w:cs="Arial"/>
                <w:sz w:val="18"/>
                <w:szCs w:val="18"/>
                <w:lang w:eastAsia="sl-SI"/>
              </w:rPr>
              <w:t>kpl</w:t>
            </w:r>
            <w:proofErr w:type="spellEnd"/>
            <w:r w:rsidRPr="001C7CC4">
              <w:rPr>
                <w:rFonts w:ascii="Arial" w:eastAsia="Times New Roman" w:hAnsi="Arial" w:cs="Arial"/>
                <w:sz w:val="18"/>
                <w:szCs w:val="18"/>
                <w:lang w:eastAsia="sl-SI"/>
              </w:rPr>
              <w:t xml:space="preserve"> in</w:t>
            </w:r>
          </w:p>
        </w:tc>
      </w:tr>
      <w:tr w:rsidR="001C7CC4" w:rsidRPr="000A6A64" w14:paraId="1837B4F7" w14:textId="77777777" w:rsidTr="0020625C">
        <w:trPr>
          <w:trHeight w:val="300"/>
        </w:trPr>
        <w:tc>
          <w:tcPr>
            <w:tcW w:w="9546" w:type="dxa"/>
            <w:tcBorders>
              <w:top w:val="nil"/>
              <w:left w:val="nil"/>
              <w:bottom w:val="nil"/>
              <w:right w:val="nil"/>
            </w:tcBorders>
            <w:noWrap/>
            <w:vAlign w:val="bottom"/>
            <w:hideMark/>
          </w:tcPr>
          <w:p w14:paraId="7964D103" w14:textId="5FD0E167" w:rsidR="001C7CC4" w:rsidRPr="001C7CC4" w:rsidRDefault="001C7CC4" w:rsidP="001C7CC4">
            <w:pPr>
              <w:pStyle w:val="Odstavekseznama"/>
              <w:numPr>
                <w:ilvl w:val="0"/>
                <w:numId w:val="54"/>
              </w:numPr>
              <w:spacing w:after="0" w:line="240" w:lineRule="auto"/>
              <w:rPr>
                <w:rFonts w:ascii="Arial" w:eastAsia="Times New Roman" w:hAnsi="Arial" w:cs="Arial"/>
                <w:sz w:val="18"/>
                <w:szCs w:val="18"/>
                <w:lang w:eastAsia="sl-SI"/>
              </w:rPr>
            </w:pPr>
            <w:r w:rsidRPr="001C7CC4">
              <w:rPr>
                <w:rFonts w:ascii="Arial" w:eastAsia="Times New Roman" w:hAnsi="Arial" w:cs="Arial"/>
                <w:sz w:val="18"/>
                <w:szCs w:val="18"/>
                <w:lang w:eastAsia="sl-SI"/>
              </w:rPr>
              <w:t>transporter za univerzalno ploščo 1 kos</w:t>
            </w:r>
            <w:r>
              <w:rPr>
                <w:rFonts w:ascii="Arial" w:eastAsia="Times New Roman" w:hAnsi="Arial" w:cs="Arial"/>
                <w:sz w:val="18"/>
                <w:szCs w:val="18"/>
                <w:lang w:eastAsia="sl-SI"/>
              </w:rPr>
              <w:t>.</w:t>
            </w:r>
          </w:p>
        </w:tc>
      </w:tr>
      <w:tr w:rsidR="001C7CC4" w:rsidRPr="000A6A64" w14:paraId="20E63A38" w14:textId="77777777" w:rsidTr="0020625C">
        <w:trPr>
          <w:trHeight w:val="300"/>
        </w:trPr>
        <w:tc>
          <w:tcPr>
            <w:tcW w:w="9546" w:type="dxa"/>
            <w:tcBorders>
              <w:top w:val="nil"/>
              <w:left w:val="nil"/>
              <w:bottom w:val="nil"/>
              <w:right w:val="nil"/>
            </w:tcBorders>
            <w:noWrap/>
            <w:vAlign w:val="bottom"/>
            <w:hideMark/>
          </w:tcPr>
          <w:p w14:paraId="2C26148A" w14:textId="7A5A514C" w:rsidR="001C7CC4" w:rsidRPr="001C7CC4" w:rsidRDefault="001C7CC4" w:rsidP="001C7CC4">
            <w:pPr>
              <w:spacing w:after="0" w:line="240" w:lineRule="auto"/>
              <w:rPr>
                <w:rFonts w:ascii="Arial" w:eastAsia="Times New Roman" w:hAnsi="Arial" w:cs="Arial"/>
                <w:sz w:val="18"/>
                <w:szCs w:val="18"/>
                <w:lang w:eastAsia="sl-SI"/>
              </w:rPr>
            </w:pPr>
          </w:p>
        </w:tc>
      </w:tr>
    </w:tbl>
    <w:p w14:paraId="05F8F2AE" w14:textId="77777777" w:rsidR="002E0246" w:rsidRDefault="002E0246" w:rsidP="002E0246">
      <w:pPr>
        <w:rPr>
          <w:rFonts w:ascii="Arial" w:eastAsia="Calibri" w:hAnsi="Arial" w:cs="Arial"/>
          <w:color w:val="000000"/>
          <w:sz w:val="18"/>
          <w:szCs w:val="18"/>
        </w:rPr>
      </w:pPr>
    </w:p>
    <w:p w14:paraId="3A82A599" w14:textId="4EEBC1ED" w:rsidR="002E0246" w:rsidRDefault="002E0246" w:rsidP="002E0246">
      <w:r>
        <w:rPr>
          <w:rFonts w:ascii="Arial" w:eastAsia="Calibri" w:hAnsi="Arial" w:cs="Arial"/>
          <w:color w:val="000000"/>
          <w:sz w:val="18"/>
          <w:szCs w:val="18"/>
        </w:rPr>
        <w:t>P</w:t>
      </w:r>
      <w:r w:rsidRPr="00D3403C">
        <w:rPr>
          <w:rFonts w:ascii="Arial" w:eastAsia="Calibri" w:hAnsi="Arial" w:cs="Arial"/>
          <w:color w:val="000000"/>
          <w:sz w:val="18"/>
          <w:szCs w:val="18"/>
        </w:rPr>
        <w:t xml:space="preserve">onudnik </w:t>
      </w:r>
      <w:r>
        <w:rPr>
          <w:rFonts w:ascii="Arial" w:eastAsia="Calibri" w:hAnsi="Arial" w:cs="Arial"/>
          <w:color w:val="000000"/>
          <w:sz w:val="18"/>
          <w:szCs w:val="18"/>
        </w:rPr>
        <w:t>mora v lastnem predračunu jasno navesti</w:t>
      </w:r>
      <w:r w:rsidR="0020625C">
        <w:rPr>
          <w:rFonts w:ascii="Arial" w:eastAsia="Calibri" w:hAnsi="Arial" w:cs="Arial"/>
          <w:color w:val="000000"/>
          <w:sz w:val="18"/>
          <w:szCs w:val="18"/>
        </w:rPr>
        <w:t>,</w:t>
      </w:r>
      <w:r w:rsidRPr="00D3403C">
        <w:rPr>
          <w:rFonts w:ascii="Arial" w:eastAsia="Calibri" w:hAnsi="Arial" w:cs="Arial"/>
          <w:color w:val="000000"/>
          <w:sz w:val="18"/>
          <w:szCs w:val="18"/>
        </w:rPr>
        <w:t xml:space="preserve"> ali je ponujena oprema kompatibilna z naročnikovo obstoječo </w:t>
      </w:r>
      <w:r>
        <w:rPr>
          <w:rFonts w:ascii="Arial" w:eastAsia="Calibri" w:hAnsi="Arial" w:cs="Arial"/>
          <w:color w:val="000000"/>
          <w:sz w:val="18"/>
          <w:szCs w:val="18"/>
        </w:rPr>
        <w:t xml:space="preserve">opremo </w:t>
      </w:r>
      <w:proofErr w:type="spellStart"/>
      <w:r>
        <w:rPr>
          <w:rFonts w:ascii="Arial" w:eastAsia="Calibri" w:hAnsi="Arial" w:cs="Arial"/>
          <w:color w:val="000000"/>
          <w:sz w:val="18"/>
          <w:szCs w:val="18"/>
        </w:rPr>
        <w:t>Maquet</w:t>
      </w:r>
      <w:proofErr w:type="spellEnd"/>
      <w:r>
        <w:rPr>
          <w:rFonts w:ascii="Arial" w:eastAsia="Calibri" w:hAnsi="Arial" w:cs="Arial"/>
          <w:color w:val="000000"/>
          <w:sz w:val="18"/>
          <w:szCs w:val="18"/>
        </w:rPr>
        <w:t xml:space="preserve"> ali ne. V primeru, da ponujena oprema ni kompatibilna z naročnikovo obstoječo opremo, ponudnik v lastnem predračunu prikaže in ovredno</w:t>
      </w:r>
      <w:r w:rsidRPr="00D3403C">
        <w:rPr>
          <w:rFonts w:ascii="Arial" w:eastAsia="Calibri" w:hAnsi="Arial" w:cs="Arial"/>
          <w:color w:val="000000"/>
          <w:sz w:val="18"/>
          <w:szCs w:val="18"/>
        </w:rPr>
        <w:t>ti tudi vso dodatno za</w:t>
      </w:r>
      <w:r>
        <w:rPr>
          <w:rFonts w:ascii="Arial" w:eastAsia="Calibri" w:hAnsi="Arial" w:cs="Arial"/>
          <w:color w:val="000000"/>
          <w:sz w:val="18"/>
          <w:szCs w:val="18"/>
        </w:rPr>
        <w:t>htevano opremo, materiale, dela</w:t>
      </w:r>
      <w:r w:rsidR="0020625C">
        <w:rPr>
          <w:rFonts w:ascii="Arial" w:eastAsia="Calibri" w:hAnsi="Arial" w:cs="Arial"/>
          <w:color w:val="000000"/>
          <w:sz w:val="18"/>
          <w:szCs w:val="18"/>
        </w:rPr>
        <w:t>, ipd.</w:t>
      </w:r>
    </w:p>
    <w:p w14:paraId="4117C268" w14:textId="77777777" w:rsidR="002E0246" w:rsidRDefault="002E0246" w:rsidP="002E0246"/>
    <w:p w14:paraId="36AAC781" w14:textId="77777777" w:rsidR="002E0246" w:rsidRDefault="002E0246"/>
    <w:p w14:paraId="36D8DE20" w14:textId="77777777" w:rsidR="002E0246" w:rsidRDefault="002E0246"/>
    <w:p w14:paraId="599CEF28" w14:textId="77777777" w:rsidR="002E0246" w:rsidRDefault="002E0246"/>
    <w:p w14:paraId="20A597F5" w14:textId="77777777" w:rsidR="002E0246" w:rsidRDefault="002E0246"/>
    <w:p w14:paraId="563F8242" w14:textId="77777777" w:rsidR="002E0246" w:rsidRDefault="002E0246">
      <w:pPr>
        <w:sectPr w:rsidR="002E0246" w:rsidSect="00D931BF">
          <w:pgSz w:w="11906" w:h="16838"/>
          <w:pgMar w:top="1418" w:right="1418" w:bottom="1418" w:left="1418" w:header="567" w:footer="680" w:gutter="0"/>
          <w:cols w:space="708"/>
          <w:docGrid w:linePitch="360"/>
        </w:sectPr>
      </w:pPr>
    </w:p>
    <w:p w14:paraId="5D7500E1" w14:textId="77777777" w:rsidR="00C35E8A" w:rsidRPr="00A17BFF" w:rsidRDefault="00C35E8A"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6CAFAEF2" w14:textId="77777777" w:rsidR="00C35E8A" w:rsidRPr="00A17BFF" w:rsidRDefault="00C35E8A" w:rsidP="00827BFC">
      <w:pPr>
        <w:pStyle w:val="Paragraf"/>
        <w:rPr>
          <w:rFonts w:ascii="Arial" w:hAnsi="Arial" w:cs="Arial"/>
        </w:rPr>
      </w:pPr>
    </w:p>
    <w:p w14:paraId="2AD779BE" w14:textId="77777777" w:rsidR="001F538F" w:rsidRDefault="00C35E8A">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2766435E" w14:textId="77777777" w:rsidR="001F538F" w:rsidRDefault="00C35E8A">
      <w:pPr>
        <w:spacing w:before="225" w:after="225" w:line="240" w:lineRule="auto"/>
        <w:jc w:val="both"/>
      </w:pPr>
      <w:r>
        <w:rPr>
          <w:rFonts w:ascii="Arial" w:hAnsi="Arial" w:cs="Arial"/>
          <w:color w:val="000000"/>
          <w:sz w:val="18"/>
          <w:szCs w:val="18"/>
        </w:rPr>
        <w:t xml:space="preserve">V primeru elektronske oddaje se kot original štejejo tudi dokumenti, ki so podpisani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 (npr. vizualizacijo elektronskega podpisa).</w:t>
      </w:r>
    </w:p>
    <w:p w14:paraId="193342B8" w14:textId="77777777" w:rsidR="001F538F" w:rsidRDefault="00C35E8A">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5E9350F4" w14:textId="77777777" w:rsidR="00C35E8A" w:rsidRPr="00A17BFF" w:rsidRDefault="00C35E8A"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1F538F" w14:paraId="38279390" w14:textId="77777777" w:rsidTr="00D25B1D">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4957EC0" w14:textId="77777777" w:rsidR="001F538F" w:rsidRDefault="00C35E8A">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62C6AFD" w14:textId="77777777" w:rsidR="001F538F" w:rsidRDefault="00C35E8A">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1111A37" w14:textId="77777777" w:rsidR="001F538F" w:rsidRDefault="00C35E8A">
            <w:pPr>
              <w:jc w:val="center"/>
            </w:pPr>
            <w:r>
              <w:rPr>
                <w:rFonts w:ascii="Arial" w:hAnsi="Arial" w:cs="Arial"/>
                <w:b/>
                <w:bCs/>
                <w:color w:val="000000"/>
                <w:position w:val="-3"/>
                <w:sz w:val="20"/>
                <w:szCs w:val="20"/>
                <w:shd w:val="clear" w:color="auto" w:fill="AAAAAA"/>
              </w:rPr>
              <w:t>Opombe</w:t>
            </w:r>
          </w:p>
        </w:tc>
      </w:tr>
      <w:tr w:rsidR="001F538F" w14:paraId="2C7795A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54BE39" w14:textId="77777777" w:rsidR="001F538F" w:rsidRDefault="00C35E8A">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12726B" w14:textId="77777777" w:rsidR="001F538F" w:rsidRDefault="00C35E8A">
            <w:r>
              <w:rPr>
                <w:rFonts w:ascii="Arial" w:hAnsi="Arial" w:cs="Arial"/>
                <w:color w:val="000000"/>
                <w:position w:val="-2"/>
                <w:sz w:val="18"/>
                <w:szCs w:val="18"/>
              </w:rPr>
              <w:t>Ponudba</w:t>
            </w:r>
          </w:p>
          <w:p w14:paraId="5DBC20F3" w14:textId="77777777" w:rsidR="001F538F" w:rsidRDefault="001F538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48FF51" w14:textId="77777777" w:rsidR="001F538F" w:rsidRDefault="00C35E8A">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D25B1D" w14:paraId="1EF5732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BDB33C" w14:textId="6510929B" w:rsidR="00D25B1D" w:rsidRDefault="00D25B1D" w:rsidP="00D25B1D">
            <w:pPr>
              <w:rPr>
                <w:rFonts w:ascii="Arial" w:hAnsi="Arial" w:cs="Arial"/>
                <w:color w:val="000000"/>
                <w:position w:val="-2"/>
                <w:sz w:val="18"/>
                <w:szCs w:val="18"/>
              </w:rPr>
            </w:pPr>
            <w:r>
              <w:rPr>
                <w:rFonts w:ascii="Arial" w:hAnsi="Arial" w:cs="Arial"/>
                <w:color w:val="000000"/>
                <w:position w:val="-2"/>
                <w:sz w:val="18"/>
                <w:szCs w:val="18"/>
              </w:rPr>
              <w:t>Priloge k ponudbi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D521AB" w14:textId="23BAC011" w:rsidR="00D25B1D" w:rsidRPr="00BB19E0" w:rsidRDefault="00D25B1D" w:rsidP="00D25B1D">
            <w:pPr>
              <w:rPr>
                <w:rFonts w:ascii="Arial" w:hAnsi="Arial" w:cs="Arial"/>
                <w:color w:val="000000"/>
                <w:position w:val="-2"/>
                <w:sz w:val="18"/>
                <w:szCs w:val="18"/>
              </w:rPr>
            </w:pPr>
            <w:r w:rsidRPr="00BB19E0">
              <w:rPr>
                <w:rFonts w:ascii="Arial" w:hAnsi="Arial" w:cs="Arial"/>
                <w:color w:val="000000"/>
                <w:position w:val="-2"/>
                <w:sz w:val="18"/>
                <w:szCs w:val="18"/>
              </w:rPr>
              <w:t xml:space="preserve">• </w:t>
            </w:r>
            <w:r w:rsidRPr="00BB19E0">
              <w:rPr>
                <w:rFonts w:ascii="Arial" w:hAnsi="Arial" w:cs="Arial"/>
                <w:color w:val="000000"/>
                <w:position w:val="-2"/>
                <w:sz w:val="18"/>
                <w:szCs w:val="18"/>
                <w:u w:val="single"/>
              </w:rPr>
              <w:t>lasten predračun</w:t>
            </w:r>
            <w:r w:rsidRPr="00BB19E0">
              <w:rPr>
                <w:rFonts w:ascii="Arial" w:hAnsi="Arial" w:cs="Arial"/>
                <w:color w:val="000000"/>
                <w:position w:val="-2"/>
                <w:sz w:val="18"/>
                <w:szCs w:val="18"/>
              </w:rPr>
              <w:t xml:space="preserve">, kjer so posebej specificirane posamezne komponente operacijskih miz, vse opremljeno z nazivi blaga, modelom, kat. št. in podatkom o proizvajalcu ter cenami/EM brez DDV in z DDV; ponudnik v lastnem predračunu tudi jasno navede, ali je ponujeno oprema kompatibilna z  naročnikovo obstoječo opremo </w:t>
            </w:r>
            <w:proofErr w:type="spellStart"/>
            <w:r w:rsidRPr="00BB19E0">
              <w:rPr>
                <w:rFonts w:ascii="Arial" w:hAnsi="Arial" w:cs="Arial"/>
                <w:color w:val="000000"/>
                <w:position w:val="-2"/>
                <w:sz w:val="18"/>
                <w:szCs w:val="18"/>
              </w:rPr>
              <w:t>Maquet</w:t>
            </w:r>
            <w:proofErr w:type="spellEnd"/>
            <w:r w:rsidRPr="00BB19E0">
              <w:rPr>
                <w:rFonts w:ascii="Arial" w:hAnsi="Arial" w:cs="Arial"/>
                <w:color w:val="000000"/>
                <w:position w:val="-2"/>
                <w:sz w:val="18"/>
                <w:szCs w:val="18"/>
              </w:rPr>
              <w:t xml:space="preserve"> ali ne. V primeru, da ponujena oprema ni kompatibilna z naročnikovo obstoječo opremo, v lastnem predračunu prikaže in ovrednoti tudi vso dodatno zahtevano opremo, materiale, dela;</w:t>
            </w:r>
          </w:p>
          <w:p w14:paraId="56798366" w14:textId="6F5280A7" w:rsidR="00D25B1D" w:rsidRPr="00BB19E0" w:rsidRDefault="00D25B1D" w:rsidP="00D25B1D">
            <w:pPr>
              <w:rPr>
                <w:rFonts w:ascii="Arial" w:hAnsi="Arial" w:cs="Arial"/>
                <w:color w:val="000000"/>
                <w:position w:val="-2"/>
                <w:sz w:val="18"/>
                <w:szCs w:val="18"/>
              </w:rPr>
            </w:pPr>
            <w:r w:rsidRPr="00BB19E0">
              <w:rPr>
                <w:rFonts w:ascii="Arial" w:hAnsi="Arial" w:cs="Arial"/>
                <w:color w:val="000000"/>
                <w:position w:val="-2"/>
                <w:sz w:val="18"/>
                <w:szCs w:val="18"/>
              </w:rPr>
              <w:t xml:space="preserve">• </w:t>
            </w:r>
            <w:r w:rsidRPr="00BB19E0">
              <w:rPr>
                <w:rFonts w:ascii="Arial" w:hAnsi="Arial" w:cs="Arial"/>
                <w:color w:val="000000"/>
                <w:position w:val="-2"/>
                <w:sz w:val="18"/>
                <w:szCs w:val="18"/>
                <w:u w:val="single"/>
              </w:rPr>
              <w:t>cenik rezervnih delov</w:t>
            </w:r>
            <w:r w:rsidRPr="00BB19E0">
              <w:rPr>
                <w:rFonts w:ascii="Arial" w:hAnsi="Arial" w:cs="Arial"/>
                <w:color w:val="000000"/>
                <w:position w:val="-2"/>
                <w:sz w:val="18"/>
                <w:szCs w:val="18"/>
              </w:rPr>
              <w:t xml:space="preserve"> s sedanjo vrednostjo nad </w:t>
            </w:r>
            <w:r w:rsidR="00A442D6" w:rsidRPr="00BB19E0">
              <w:rPr>
                <w:rFonts w:ascii="Arial" w:hAnsi="Arial" w:cs="Arial"/>
                <w:color w:val="000000"/>
                <w:position w:val="-2"/>
                <w:sz w:val="18"/>
                <w:szCs w:val="18"/>
              </w:rPr>
              <w:t xml:space="preserve">500 </w:t>
            </w:r>
            <w:r w:rsidRPr="00BB19E0">
              <w:rPr>
                <w:rFonts w:ascii="Arial" w:hAnsi="Arial" w:cs="Arial"/>
                <w:color w:val="000000"/>
                <w:position w:val="-2"/>
                <w:sz w:val="18"/>
                <w:szCs w:val="18"/>
              </w:rPr>
              <w:t>EUR brez DDV;</w:t>
            </w:r>
          </w:p>
          <w:p w14:paraId="4D91AF22" w14:textId="0EB2B793" w:rsidR="00D25B1D" w:rsidRPr="00D25B1D" w:rsidRDefault="00D25B1D" w:rsidP="00D25B1D">
            <w:pPr>
              <w:rPr>
                <w:rFonts w:ascii="Arial" w:hAnsi="Arial" w:cs="Arial"/>
                <w:color w:val="000000"/>
                <w:position w:val="-2"/>
                <w:sz w:val="18"/>
                <w:szCs w:val="18"/>
                <w:highlight w:val="yellow"/>
              </w:rPr>
            </w:pPr>
            <w:r w:rsidRPr="00BB19E0">
              <w:rPr>
                <w:rFonts w:ascii="Arial" w:hAnsi="Arial" w:cs="Arial"/>
                <w:color w:val="000000"/>
                <w:position w:val="-2"/>
                <w:sz w:val="18"/>
                <w:szCs w:val="18"/>
              </w:rPr>
              <w:t xml:space="preserve">• </w:t>
            </w:r>
            <w:r w:rsidRPr="00BB19E0">
              <w:rPr>
                <w:rFonts w:ascii="Arial" w:hAnsi="Arial" w:cs="Arial"/>
                <w:color w:val="000000"/>
                <w:position w:val="-2"/>
                <w:sz w:val="18"/>
                <w:szCs w:val="18"/>
                <w:u w:val="single"/>
              </w:rPr>
              <w:t>podatki o pogostosti preventivnih servisov</w:t>
            </w:r>
            <w:r w:rsidRPr="00BB19E0">
              <w:rPr>
                <w:rFonts w:ascii="Arial" w:hAnsi="Arial" w:cs="Arial"/>
                <w:color w:val="000000"/>
                <w:position w:val="-2"/>
                <w:sz w:val="18"/>
                <w:szCs w:val="18"/>
              </w:rPr>
              <w:t xml:space="preserve"> ter vsebino preventivnih servisov po navodilih proizvajalca;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876E1" w14:textId="77777777" w:rsidR="00D25B1D" w:rsidRDefault="00D25B1D" w:rsidP="00D25B1D">
            <w:pPr>
              <w:spacing w:before="135" w:after="135"/>
              <w:jc w:val="both"/>
              <w:textAlignment w:val="center"/>
              <w:rPr>
                <w:rFonts w:ascii="Arial" w:hAnsi="Arial" w:cs="Arial"/>
                <w:color w:val="000000"/>
                <w:position w:val="-2"/>
                <w:sz w:val="18"/>
                <w:szCs w:val="18"/>
              </w:rPr>
            </w:pPr>
          </w:p>
        </w:tc>
      </w:tr>
      <w:tr w:rsidR="00D25B1D" w14:paraId="6EBE9F8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B3F4BE" w14:textId="77777777" w:rsidR="00D25B1D" w:rsidRDefault="00D25B1D" w:rsidP="00D25B1D">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C0D9CA" w14:textId="77777777" w:rsidR="00D25B1D" w:rsidRDefault="00D25B1D" w:rsidP="00D25B1D">
            <w:r>
              <w:rPr>
                <w:rFonts w:ascii="Arial" w:hAnsi="Arial" w:cs="Arial"/>
                <w:color w:val="000000"/>
                <w:position w:val="-2"/>
                <w:sz w:val="18"/>
                <w:szCs w:val="18"/>
              </w:rPr>
              <w:t>Krovna izjava</w:t>
            </w:r>
          </w:p>
          <w:p w14:paraId="1D700024" w14:textId="77777777" w:rsidR="00D25B1D" w:rsidRDefault="00D25B1D" w:rsidP="00D25B1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C222D1" w14:textId="77777777" w:rsidR="00D25B1D" w:rsidRDefault="00D25B1D" w:rsidP="00D25B1D">
            <w:pPr>
              <w:spacing w:before="135" w:after="135"/>
              <w:jc w:val="both"/>
              <w:textAlignment w:val="center"/>
            </w:pPr>
            <w:r>
              <w:rPr>
                <w:rFonts w:ascii="Arial" w:hAnsi="Arial" w:cs="Arial"/>
                <w:color w:val="000000"/>
                <w:position w:val="-2"/>
                <w:sz w:val="18"/>
                <w:szCs w:val="18"/>
              </w:rPr>
              <w:t>Izpolnjen, podpisan in žigosan.</w:t>
            </w:r>
          </w:p>
        </w:tc>
      </w:tr>
      <w:tr w:rsidR="00D25B1D" w14:paraId="1359809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FB5577" w14:textId="77777777" w:rsidR="00D25B1D" w:rsidRDefault="00D25B1D" w:rsidP="00D25B1D">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0A7219" w14:textId="77777777" w:rsidR="00D25B1D" w:rsidRDefault="00D25B1D" w:rsidP="00D25B1D">
            <w:r>
              <w:rPr>
                <w:rFonts w:ascii="Arial" w:hAnsi="Arial" w:cs="Arial"/>
                <w:color w:val="000000"/>
                <w:position w:val="-2"/>
                <w:sz w:val="18"/>
                <w:szCs w:val="18"/>
              </w:rPr>
              <w:t>ESPD</w:t>
            </w:r>
          </w:p>
          <w:p w14:paraId="25C807F1" w14:textId="77777777" w:rsidR="00D25B1D" w:rsidRDefault="00D25B1D" w:rsidP="00D25B1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E580BF" w14:textId="77777777" w:rsidR="00D25B1D" w:rsidRDefault="00D25B1D" w:rsidP="00D25B1D">
            <w:pPr>
              <w:spacing w:before="135" w:after="135"/>
              <w:jc w:val="both"/>
              <w:textAlignment w:val="cente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e-JN</w:t>
            </w:r>
          </w:p>
          <w:tbl>
            <w:tblPr>
              <w:tblStyle w:val="NormalTablePHPDOCX"/>
              <w:tblW w:w="0" w:type="auto"/>
              <w:tblLook w:val="04A0" w:firstRow="1" w:lastRow="0" w:firstColumn="1" w:lastColumn="0" w:noHBand="0" w:noVBand="1"/>
            </w:tblPr>
            <w:tblGrid>
              <w:gridCol w:w="438"/>
            </w:tblGrid>
            <w:tr w:rsidR="00D25B1D" w14:paraId="14D77C39"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D25B1D" w14:paraId="2ADAA7CC" w14:textId="77777777">
                    <w:tc>
                      <w:tcPr>
                        <w:tcW w:w="0" w:type="auto"/>
                        <w:tcMar>
                          <w:top w:w="0" w:type="auto"/>
                          <w:bottom w:w="0" w:type="auto"/>
                        </w:tcMar>
                      </w:tcPr>
                      <w:p w14:paraId="5088CAD8" w14:textId="77777777" w:rsidR="00D25B1D" w:rsidRDefault="00D25B1D" w:rsidP="00D25B1D"/>
                    </w:tc>
                  </w:tr>
                </w:tbl>
                <w:p w14:paraId="21640318" w14:textId="77777777" w:rsidR="00D25B1D" w:rsidRDefault="00D25B1D" w:rsidP="00D25B1D"/>
              </w:tc>
            </w:tr>
          </w:tbl>
          <w:p w14:paraId="29C55BA5" w14:textId="77777777" w:rsidR="00D25B1D" w:rsidRDefault="00D25B1D" w:rsidP="00D25B1D"/>
        </w:tc>
      </w:tr>
      <w:tr w:rsidR="00D25B1D" w14:paraId="1C14778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A7DF4C" w14:textId="77777777" w:rsidR="00D25B1D" w:rsidRDefault="00D25B1D" w:rsidP="00D25B1D">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2E65C4" w14:textId="77777777" w:rsidR="00D25B1D" w:rsidRDefault="00D25B1D" w:rsidP="00D25B1D">
            <w:r>
              <w:rPr>
                <w:rFonts w:ascii="Arial" w:hAnsi="Arial" w:cs="Arial"/>
                <w:color w:val="000000"/>
                <w:position w:val="-2"/>
                <w:sz w:val="18"/>
                <w:szCs w:val="18"/>
              </w:rPr>
              <w:t>Seznam članov organov in zastopnikov gospodarskega subjekta</w:t>
            </w:r>
          </w:p>
          <w:p w14:paraId="6902CD1E" w14:textId="77777777" w:rsidR="00D25B1D" w:rsidRDefault="00D25B1D" w:rsidP="00D25B1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83EB97" w14:textId="77777777" w:rsidR="00D25B1D" w:rsidRDefault="00D25B1D" w:rsidP="00D25B1D">
            <w:pPr>
              <w:spacing w:before="135" w:after="135"/>
              <w:jc w:val="both"/>
              <w:textAlignment w:val="center"/>
            </w:pPr>
            <w:r>
              <w:rPr>
                <w:rFonts w:ascii="Arial" w:hAnsi="Arial" w:cs="Arial"/>
                <w:color w:val="000000"/>
                <w:position w:val="-2"/>
                <w:sz w:val="18"/>
                <w:szCs w:val="18"/>
              </w:rPr>
              <w:t>Izpolnjen, podpisan in žigosan. </w:t>
            </w:r>
          </w:p>
          <w:p w14:paraId="7EF1C4B6" w14:textId="77777777" w:rsidR="00D25B1D" w:rsidRDefault="00D25B1D" w:rsidP="00D25B1D">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D25B1D" w14:paraId="725E4E1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3B1265" w14:textId="77777777" w:rsidR="00D25B1D" w:rsidRDefault="00D25B1D" w:rsidP="00D25B1D">
            <w:r>
              <w:rPr>
                <w:rFonts w:ascii="Arial" w:hAnsi="Arial" w:cs="Arial"/>
                <w:color w:val="000000"/>
                <w:position w:val="-2"/>
                <w:sz w:val="18"/>
                <w:szCs w:val="18"/>
              </w:rPr>
              <w:lastRenderedPageBreak/>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3D930B" w14:textId="77777777" w:rsidR="00D25B1D" w:rsidRDefault="00D25B1D" w:rsidP="00D25B1D">
            <w:r>
              <w:rPr>
                <w:rFonts w:ascii="Arial" w:hAnsi="Arial" w:cs="Arial"/>
                <w:color w:val="000000"/>
                <w:position w:val="-2"/>
                <w:sz w:val="18"/>
                <w:szCs w:val="18"/>
              </w:rPr>
              <w:t>Referenčna lista gospodarskega subjekta</w:t>
            </w:r>
          </w:p>
          <w:p w14:paraId="6E3EEB7A" w14:textId="77777777" w:rsidR="00D25B1D" w:rsidRDefault="00D25B1D" w:rsidP="00D25B1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DCA978" w14:textId="77777777" w:rsidR="00D25B1D" w:rsidRDefault="00D25B1D" w:rsidP="00D25B1D">
            <w:pPr>
              <w:spacing w:before="135" w:after="135"/>
              <w:jc w:val="both"/>
              <w:textAlignment w:val="center"/>
            </w:pPr>
            <w:r>
              <w:rPr>
                <w:rFonts w:ascii="Arial" w:hAnsi="Arial" w:cs="Arial"/>
                <w:color w:val="000000"/>
                <w:position w:val="-2"/>
                <w:sz w:val="18"/>
                <w:szCs w:val="18"/>
              </w:rPr>
              <w:t>Izpolnjen.</w:t>
            </w:r>
          </w:p>
        </w:tc>
      </w:tr>
      <w:tr w:rsidR="00D25B1D" w14:paraId="7A8932D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E5A431" w14:textId="77777777" w:rsidR="00D25B1D" w:rsidRDefault="00D25B1D" w:rsidP="00D25B1D">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D8A053" w14:textId="77777777" w:rsidR="00D25B1D" w:rsidRDefault="00D25B1D" w:rsidP="00D25B1D">
            <w:r>
              <w:rPr>
                <w:rFonts w:ascii="Arial" w:hAnsi="Arial" w:cs="Arial"/>
                <w:color w:val="000000"/>
                <w:position w:val="-2"/>
                <w:sz w:val="18"/>
                <w:szCs w:val="18"/>
              </w:rPr>
              <w:t>Potrdilo o dobro opravljenem delu</w:t>
            </w:r>
          </w:p>
          <w:p w14:paraId="5B8B76A7" w14:textId="77777777" w:rsidR="00D25B1D" w:rsidRDefault="00D25B1D" w:rsidP="00D25B1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53D118" w14:textId="77777777" w:rsidR="00D25B1D" w:rsidRDefault="00D25B1D" w:rsidP="00D25B1D">
            <w:pPr>
              <w:spacing w:before="135" w:after="135"/>
              <w:jc w:val="both"/>
              <w:textAlignment w:val="center"/>
            </w:pPr>
            <w:r>
              <w:rPr>
                <w:rFonts w:ascii="Arial" w:hAnsi="Arial" w:cs="Arial"/>
                <w:color w:val="000000"/>
                <w:position w:val="-2"/>
                <w:sz w:val="18"/>
                <w:szCs w:val="18"/>
              </w:rPr>
              <w:t>Izpolnjen, potrjen s strani naročnika posla.</w:t>
            </w:r>
          </w:p>
        </w:tc>
      </w:tr>
      <w:tr w:rsidR="00D25B1D" w14:paraId="0E0123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6FAFD3" w14:textId="77777777" w:rsidR="00D25B1D" w:rsidRDefault="00D25B1D" w:rsidP="00D25B1D">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B93680" w14:textId="58B9684E" w:rsidR="00D25B1D" w:rsidRDefault="00D25B1D" w:rsidP="00D25B1D">
            <w:bookmarkStart w:id="1" w:name="_Hlk215655848"/>
            <w:r>
              <w:rPr>
                <w:rFonts w:ascii="Arial" w:hAnsi="Arial" w:cs="Arial"/>
                <w:color w:val="000000"/>
                <w:position w:val="-2"/>
                <w:sz w:val="18"/>
                <w:szCs w:val="18"/>
              </w:rPr>
              <w:t>Vzorec menične izjave za dobro izvedbo po kupoprodajni pogodbi</w:t>
            </w:r>
          </w:p>
          <w:bookmarkEnd w:id="1"/>
          <w:p w14:paraId="536CA849" w14:textId="77777777" w:rsidR="00D25B1D" w:rsidRDefault="00D25B1D" w:rsidP="00D25B1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80E5EB" w14:textId="77777777" w:rsidR="00D25B1D" w:rsidRDefault="00D25B1D" w:rsidP="00D25B1D">
            <w:pPr>
              <w:spacing w:before="135" w:after="135"/>
              <w:jc w:val="both"/>
              <w:textAlignment w:val="center"/>
            </w:pPr>
            <w:r>
              <w:rPr>
                <w:rFonts w:ascii="Arial" w:hAnsi="Arial" w:cs="Arial"/>
                <w:color w:val="000000"/>
                <w:position w:val="-2"/>
                <w:sz w:val="18"/>
                <w:szCs w:val="18"/>
              </w:rPr>
              <w:t>Parafiran ali elektronsko podpisan.</w:t>
            </w:r>
          </w:p>
        </w:tc>
      </w:tr>
      <w:tr w:rsidR="00D25B1D" w14:paraId="73463B8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B59892" w14:textId="77777777" w:rsidR="00D25B1D" w:rsidRDefault="00D25B1D" w:rsidP="00D25B1D">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AAFC52" w14:textId="1A888A76" w:rsidR="00D25B1D" w:rsidRDefault="00D25B1D" w:rsidP="00D25B1D">
            <w:r>
              <w:rPr>
                <w:rFonts w:ascii="Arial" w:hAnsi="Arial" w:cs="Arial"/>
                <w:color w:val="000000"/>
                <w:position w:val="-2"/>
                <w:sz w:val="18"/>
                <w:szCs w:val="18"/>
              </w:rPr>
              <w:t>Vzorec menične izjave za dobro izvedbo po vzdrževalni pogodbi</w:t>
            </w:r>
          </w:p>
          <w:p w14:paraId="639EA31D" w14:textId="77777777" w:rsidR="00D25B1D" w:rsidRDefault="00D25B1D" w:rsidP="00D25B1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E47AC2" w14:textId="77777777" w:rsidR="00D25B1D" w:rsidRDefault="00D25B1D" w:rsidP="00D25B1D">
            <w:pPr>
              <w:spacing w:before="135" w:after="135"/>
              <w:jc w:val="both"/>
              <w:textAlignment w:val="center"/>
            </w:pPr>
            <w:r>
              <w:rPr>
                <w:rFonts w:ascii="Arial" w:hAnsi="Arial" w:cs="Arial"/>
                <w:color w:val="000000"/>
                <w:position w:val="-2"/>
                <w:sz w:val="18"/>
                <w:szCs w:val="18"/>
              </w:rPr>
              <w:t>Parafiran ali elektronsko podpisan.</w:t>
            </w:r>
          </w:p>
        </w:tc>
      </w:tr>
      <w:tr w:rsidR="00D25B1D" w14:paraId="23B9C6A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671FE1" w14:textId="77777777" w:rsidR="00D25B1D" w:rsidRDefault="00D25B1D" w:rsidP="00D25B1D">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3EF997" w14:textId="78F02B2C" w:rsidR="00D25B1D" w:rsidRDefault="00D25B1D" w:rsidP="00D25B1D">
            <w:r>
              <w:rPr>
                <w:rFonts w:ascii="Arial" w:hAnsi="Arial" w:cs="Arial"/>
                <w:color w:val="000000"/>
                <w:position w:val="-2"/>
                <w:sz w:val="18"/>
                <w:szCs w:val="18"/>
              </w:rPr>
              <w:t>Vzorec menične izjave za odpravo napak v garancijski dobi</w:t>
            </w:r>
          </w:p>
          <w:p w14:paraId="25FA038D" w14:textId="77777777" w:rsidR="00D25B1D" w:rsidRDefault="00D25B1D" w:rsidP="00D25B1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670F12" w14:textId="77777777" w:rsidR="00D25B1D" w:rsidRDefault="00D25B1D" w:rsidP="00D25B1D">
            <w:pPr>
              <w:spacing w:before="135" w:after="135"/>
              <w:jc w:val="both"/>
              <w:textAlignment w:val="center"/>
            </w:pPr>
            <w:r>
              <w:rPr>
                <w:rFonts w:ascii="Arial" w:hAnsi="Arial" w:cs="Arial"/>
                <w:color w:val="000000"/>
                <w:position w:val="-2"/>
                <w:sz w:val="18"/>
                <w:szCs w:val="18"/>
              </w:rPr>
              <w:t>Parafiran ali elektronsko podpisan.</w:t>
            </w:r>
          </w:p>
        </w:tc>
      </w:tr>
      <w:tr w:rsidR="00D25B1D" w14:paraId="26A2C5A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6FFD0" w14:textId="77777777" w:rsidR="00D25B1D" w:rsidRDefault="00D25B1D" w:rsidP="00D25B1D">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908DCE" w14:textId="77777777" w:rsidR="00D25B1D" w:rsidRDefault="00D25B1D" w:rsidP="00D25B1D">
            <w:r>
              <w:rPr>
                <w:rFonts w:ascii="Arial" w:hAnsi="Arial" w:cs="Arial"/>
                <w:color w:val="000000"/>
                <w:position w:val="-2"/>
                <w:sz w:val="18"/>
                <w:szCs w:val="18"/>
              </w:rPr>
              <w:t>Izjava o lastniških deležih</w:t>
            </w:r>
          </w:p>
          <w:p w14:paraId="209CD701" w14:textId="77777777" w:rsidR="00D25B1D" w:rsidRDefault="00D25B1D" w:rsidP="00D25B1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F0F98F" w14:textId="77777777" w:rsidR="00D25B1D" w:rsidRDefault="00D25B1D" w:rsidP="00D25B1D">
            <w:pPr>
              <w:spacing w:before="135" w:after="135"/>
              <w:jc w:val="both"/>
              <w:textAlignment w:val="center"/>
            </w:pPr>
            <w:r>
              <w:rPr>
                <w:rFonts w:ascii="Arial" w:hAnsi="Arial" w:cs="Arial"/>
                <w:color w:val="000000"/>
                <w:position w:val="-2"/>
                <w:sz w:val="18"/>
                <w:szCs w:val="18"/>
              </w:rPr>
              <w:t>Izpolnjen, podpisan in žigosan</w:t>
            </w:r>
          </w:p>
        </w:tc>
      </w:tr>
      <w:tr w:rsidR="00715C55" w14:paraId="2B5781E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272E71" w14:textId="5506A2D6" w:rsidR="00715C55" w:rsidRDefault="00715C55" w:rsidP="00D25B1D">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2D7EE4" w14:textId="14A577F0" w:rsidR="00715C55" w:rsidRDefault="00715C55" w:rsidP="00D25B1D">
            <w:pPr>
              <w:rPr>
                <w:rFonts w:ascii="Arial" w:hAnsi="Arial" w:cs="Arial"/>
                <w:color w:val="000000"/>
                <w:position w:val="-2"/>
                <w:sz w:val="18"/>
                <w:szCs w:val="18"/>
              </w:rPr>
            </w:pPr>
            <w:r>
              <w:rPr>
                <w:rFonts w:ascii="Arial" w:hAnsi="Arial" w:cs="Arial"/>
                <w:color w:val="000000"/>
                <w:position w:val="-2"/>
                <w:sz w:val="18"/>
                <w:szCs w:val="18"/>
              </w:rPr>
              <w:t>Tehnične specifikacije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69C281" w14:textId="2BD1D4B2" w:rsidR="00715C55" w:rsidRDefault="00715C55" w:rsidP="00D25B1D">
            <w:pPr>
              <w:spacing w:before="135" w:after="135"/>
              <w:jc w:val="both"/>
              <w:textAlignment w:val="center"/>
              <w:rPr>
                <w:rFonts w:ascii="Arial" w:hAnsi="Arial" w:cs="Arial"/>
                <w:color w:val="000000"/>
                <w:position w:val="-2"/>
                <w:sz w:val="18"/>
                <w:szCs w:val="18"/>
              </w:rPr>
            </w:pPr>
            <w:proofErr w:type="spellStart"/>
            <w:r>
              <w:rPr>
                <w:rFonts w:ascii="Arial" w:hAnsi="Arial" w:cs="Arial"/>
                <w:color w:val="000000"/>
                <w:position w:val="-2"/>
                <w:sz w:val="18"/>
                <w:szCs w:val="18"/>
              </w:rPr>
              <w:t>Izplonjen</w:t>
            </w:r>
            <w:proofErr w:type="spellEnd"/>
          </w:p>
        </w:tc>
      </w:tr>
      <w:tr w:rsidR="00D25B1D" w14:paraId="1F1DAAB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8493CB" w14:textId="77777777" w:rsidR="00D25B1D" w:rsidRDefault="00D25B1D" w:rsidP="00D25B1D">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26B892" w14:textId="7DF20EAB" w:rsidR="00D25B1D" w:rsidRDefault="00D25B1D" w:rsidP="00D25B1D">
            <w:r>
              <w:rPr>
                <w:rFonts w:ascii="Arial" w:hAnsi="Arial" w:cs="Arial"/>
                <w:color w:val="000000"/>
                <w:position w:val="-2"/>
                <w:sz w:val="18"/>
                <w:szCs w:val="18"/>
              </w:rPr>
              <w:t>Vzorec pogodbe: Pogodba za nabavo opreme</w:t>
            </w:r>
          </w:p>
          <w:p w14:paraId="5283B379" w14:textId="77777777" w:rsidR="00D25B1D" w:rsidRDefault="00D25B1D" w:rsidP="00D25B1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88FB4E" w14:textId="77777777" w:rsidR="00D25B1D" w:rsidRDefault="00D25B1D" w:rsidP="00D25B1D">
            <w:pPr>
              <w:spacing w:before="135" w:after="135"/>
              <w:jc w:val="both"/>
              <w:textAlignment w:val="center"/>
            </w:pPr>
            <w:r>
              <w:rPr>
                <w:rFonts w:ascii="Arial" w:hAnsi="Arial" w:cs="Arial"/>
                <w:color w:val="000000"/>
                <w:position w:val="-2"/>
                <w:sz w:val="18"/>
                <w:szCs w:val="18"/>
              </w:rPr>
              <w:t>Podpisan (ročno ali elektronsko).</w:t>
            </w:r>
          </w:p>
        </w:tc>
      </w:tr>
    </w:tbl>
    <w:p w14:paraId="502AFDFB" w14:textId="77777777" w:rsidR="001F538F" w:rsidRDefault="001F538F">
      <w:pPr>
        <w:sectPr w:rsidR="001F538F" w:rsidSect="00D931BF">
          <w:pgSz w:w="11906" w:h="16838"/>
          <w:pgMar w:top="1418" w:right="1418" w:bottom="1418" w:left="1418" w:header="567" w:footer="680" w:gutter="0"/>
          <w:cols w:space="708"/>
          <w:docGrid w:linePitch="360"/>
        </w:sectPr>
      </w:pPr>
    </w:p>
    <w:p w14:paraId="1C5E554F" w14:textId="77777777" w:rsidR="00C35E8A" w:rsidRPr="00590863" w:rsidRDefault="00C35E8A"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69FB8A58" w14:textId="77777777" w:rsidR="00C35E8A" w:rsidRPr="00252358" w:rsidRDefault="00C35E8A" w:rsidP="00252358"/>
    <w:p w14:paraId="71F73938" w14:textId="77777777" w:rsidR="00C35E8A" w:rsidRDefault="00C35E8A"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345AFEB9" w14:textId="77777777" w:rsidR="00C35E8A" w:rsidRDefault="00C35E8A" w:rsidP="00EB2A75">
      <w:pPr>
        <w:spacing w:after="120"/>
        <w:rPr>
          <w:rFonts w:ascii="Arial" w:hAnsi="Arial" w:cs="Arial"/>
        </w:rPr>
      </w:pPr>
    </w:p>
    <w:p w14:paraId="21EACFE8" w14:textId="77777777" w:rsidR="001F538F" w:rsidRDefault="00C35E8A">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OPERACIJSKE MIZE ZA GINEKOLOGIJO IN ORL</w:t>
      </w:r>
      <w:r>
        <w:rPr>
          <w:rFonts w:ascii="Arial" w:hAnsi="Arial" w:cs="Arial"/>
          <w:color w:val="000000"/>
          <w:sz w:val="18"/>
          <w:szCs w:val="18"/>
        </w:rPr>
        <w:t>« dajemo ponudbo, kot sledi:</w:t>
      </w:r>
    </w:p>
    <w:p w14:paraId="4836C2CF" w14:textId="77777777" w:rsidR="001F538F" w:rsidRDefault="00C35E8A">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1F538F" w14:paraId="6D3CB2A0"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DC5CA2" w14:textId="77777777" w:rsidR="001F538F" w:rsidRDefault="00C35E8A">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DAA018" w14:textId="77777777" w:rsidR="001F538F" w:rsidRDefault="00C35E8A">
            <w:r>
              <w:rPr>
                <w:rFonts w:ascii="Arial" w:hAnsi="Arial" w:cs="Arial"/>
                <w:color w:val="000000"/>
                <w:position w:val="-2"/>
                <w:sz w:val="18"/>
                <w:szCs w:val="18"/>
              </w:rPr>
              <w:t> </w:t>
            </w:r>
          </w:p>
        </w:tc>
      </w:tr>
      <w:tr w:rsidR="001F538F" w14:paraId="4E54A6E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9D9245" w14:textId="77777777" w:rsidR="001F538F" w:rsidRDefault="00C35E8A">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013B81" w14:textId="77777777" w:rsidR="001F538F" w:rsidRDefault="00C35E8A">
            <w:r>
              <w:rPr>
                <w:rFonts w:ascii="Arial" w:hAnsi="Arial" w:cs="Arial"/>
                <w:color w:val="000000"/>
                <w:position w:val="-2"/>
                <w:sz w:val="18"/>
                <w:szCs w:val="18"/>
              </w:rPr>
              <w:t> </w:t>
            </w:r>
          </w:p>
        </w:tc>
      </w:tr>
      <w:tr w:rsidR="001F538F" w14:paraId="7A0F790E"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946428" w14:textId="77777777" w:rsidR="001F538F" w:rsidRDefault="00C35E8A">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D323C0" w14:textId="77777777" w:rsidR="001F538F" w:rsidRDefault="00C35E8A">
            <w:r>
              <w:rPr>
                <w:rFonts w:ascii="Arial" w:hAnsi="Arial" w:cs="Arial"/>
                <w:color w:val="000000"/>
                <w:position w:val="-2"/>
                <w:sz w:val="18"/>
                <w:szCs w:val="18"/>
              </w:rPr>
              <w:t> </w:t>
            </w:r>
          </w:p>
        </w:tc>
      </w:tr>
      <w:tr w:rsidR="001F538F" w14:paraId="01FE4B96"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A3F51D" w14:textId="77777777" w:rsidR="001F538F" w:rsidRDefault="00C35E8A">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FF2A16" w14:textId="77777777" w:rsidR="001F538F" w:rsidRDefault="00C35E8A">
            <w:r>
              <w:rPr>
                <w:rFonts w:ascii="Arial" w:hAnsi="Arial" w:cs="Arial"/>
                <w:color w:val="000000"/>
                <w:position w:val="-2"/>
                <w:sz w:val="18"/>
                <w:szCs w:val="18"/>
              </w:rPr>
              <w:t> </w:t>
            </w:r>
          </w:p>
        </w:tc>
      </w:tr>
    </w:tbl>
    <w:p w14:paraId="13A678CF" w14:textId="77777777" w:rsidR="001F538F" w:rsidRDefault="00C35E8A">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74756355" w14:textId="77777777" w:rsidR="001F538F" w:rsidRDefault="00C35E8A">
      <w:pPr>
        <w:spacing w:before="225" w:after="225" w:line="240" w:lineRule="auto"/>
      </w:pPr>
      <w:r>
        <w:rPr>
          <w:rFonts w:ascii="Arial" w:hAnsi="Arial" w:cs="Arial"/>
          <w:color w:val="000000"/>
          <w:sz w:val="18"/>
          <w:szCs w:val="18"/>
        </w:rPr>
        <w:t>Ponudbo oddajamo (ustrezno označite):</w:t>
      </w:r>
    </w:p>
    <w:p w14:paraId="5670A552" w14:textId="77777777" w:rsidR="001F538F" w:rsidRDefault="00C35E8A" w:rsidP="00D25B1D">
      <w:pPr>
        <w:spacing w:after="0" w:line="240" w:lineRule="auto"/>
      </w:pPr>
      <w:r>
        <w:fldChar w:fldCharType="begin">
          <w:ffData>
            <w:name w:val="cbox1692ff885956ae"/>
            <w:enabled/>
            <w:calcOnExit w:val="0"/>
            <w:checkBox>
              <w:sizeAuto/>
              <w:default w:val="0"/>
            </w:checkBox>
          </w:ffData>
        </w:fldChar>
      </w:r>
      <w:bookmarkStart w:id="2" w:name="cbox1692ff885956ae"/>
      <w:r>
        <w:instrText xml:space="preserve"> FORMCHECKBOX </w:instrText>
      </w:r>
      <w:r>
        <w:fldChar w:fldCharType="separate"/>
      </w:r>
      <w:r>
        <w:fldChar w:fldCharType="end"/>
      </w:r>
      <w:bookmarkEnd w:id="2"/>
      <w:r>
        <w:rPr>
          <w:rFonts w:ascii="Arial" w:hAnsi="Arial" w:cs="Arial"/>
          <w:color w:val="000000"/>
          <w:sz w:val="18"/>
          <w:szCs w:val="18"/>
        </w:rPr>
        <w:t> samostojno</w:t>
      </w:r>
    </w:p>
    <w:p w14:paraId="3A8314EE" w14:textId="77777777" w:rsidR="001F538F" w:rsidRDefault="00C35E8A" w:rsidP="00D25B1D">
      <w:pPr>
        <w:spacing w:after="0" w:line="240" w:lineRule="auto"/>
      </w:pPr>
      <w:r>
        <w:fldChar w:fldCharType="begin">
          <w:ffData>
            <w:name w:val="cbox1692ff8859593b"/>
            <w:enabled/>
            <w:calcOnExit w:val="0"/>
            <w:checkBox>
              <w:sizeAuto/>
              <w:default w:val="0"/>
            </w:checkBox>
          </w:ffData>
        </w:fldChar>
      </w:r>
      <w:bookmarkStart w:id="3" w:name="cbox1692ff8859593b"/>
      <w:r>
        <w:instrText xml:space="preserve"> FORMCHECKBOX </w:instrText>
      </w:r>
      <w:r>
        <w:fldChar w:fldCharType="separate"/>
      </w:r>
      <w:r>
        <w:fldChar w:fldCharType="end"/>
      </w:r>
      <w:bookmarkEnd w:id="3"/>
      <w:r>
        <w:rPr>
          <w:rFonts w:ascii="Arial" w:hAnsi="Arial" w:cs="Arial"/>
          <w:color w:val="000000"/>
          <w:sz w:val="18"/>
          <w:szCs w:val="18"/>
        </w:rPr>
        <w:t> z naslednjimi partnerji (navedite samo firme): ___________________________________</w:t>
      </w:r>
    </w:p>
    <w:p w14:paraId="51C6B5A4" w14:textId="77777777" w:rsidR="001F538F" w:rsidRDefault="00C35E8A" w:rsidP="00D25B1D">
      <w:pPr>
        <w:spacing w:after="0" w:line="240" w:lineRule="auto"/>
      </w:pPr>
      <w:r>
        <w:fldChar w:fldCharType="begin">
          <w:ffData>
            <w:name w:val="cbox1692ff88595bb9"/>
            <w:enabled/>
            <w:calcOnExit w:val="0"/>
            <w:checkBox>
              <w:sizeAuto/>
              <w:default w:val="0"/>
            </w:checkBox>
          </w:ffData>
        </w:fldChar>
      </w:r>
      <w:bookmarkStart w:id="4" w:name="cbox1692ff88595bb9"/>
      <w:r>
        <w:instrText xml:space="preserve"> FORMCHECKBOX </w:instrText>
      </w:r>
      <w:r>
        <w:fldChar w:fldCharType="separate"/>
      </w:r>
      <w:r>
        <w:fldChar w:fldCharType="end"/>
      </w:r>
      <w:bookmarkEnd w:id="4"/>
      <w:r>
        <w:rPr>
          <w:rFonts w:ascii="Arial" w:hAnsi="Arial" w:cs="Arial"/>
          <w:color w:val="000000"/>
          <w:sz w:val="18"/>
          <w:szCs w:val="18"/>
        </w:rPr>
        <w:t> z naslednjimi podizvajalci (navedite samo firme): ________________________________</w:t>
      </w:r>
    </w:p>
    <w:p w14:paraId="4F3343D9" w14:textId="77777777" w:rsidR="001F538F" w:rsidRDefault="00C35E8A" w:rsidP="00D25B1D">
      <w:pPr>
        <w:spacing w:after="0" w:line="240" w:lineRule="auto"/>
      </w:pPr>
      <w:r>
        <w:fldChar w:fldCharType="begin">
          <w:ffData>
            <w:name w:val="cbox1692ff88595e32"/>
            <w:enabled/>
            <w:calcOnExit w:val="0"/>
            <w:checkBox>
              <w:sizeAuto/>
              <w:default w:val="0"/>
            </w:checkBox>
          </w:ffData>
        </w:fldChar>
      </w:r>
      <w:bookmarkStart w:id="5" w:name="cbox1692ff88595e32"/>
      <w:r>
        <w:instrText xml:space="preserve"> FORMCHECKBOX </w:instrText>
      </w:r>
      <w:r>
        <w:fldChar w:fldCharType="separate"/>
      </w:r>
      <w:r>
        <w:fldChar w:fldCharType="end"/>
      </w:r>
      <w:bookmarkEnd w:id="5"/>
      <w:r>
        <w:rPr>
          <w:rFonts w:ascii="Arial" w:hAnsi="Arial" w:cs="Arial"/>
          <w:color w:val="000000"/>
          <w:sz w:val="18"/>
          <w:szCs w:val="18"/>
        </w:rPr>
        <w:t> z uporabo zmogljivosti naslednjih subjektov (navedite samo firme): _____________________________</w:t>
      </w:r>
    </w:p>
    <w:p w14:paraId="7CBEAB8D" w14:textId="77777777" w:rsidR="001F538F" w:rsidRDefault="00C35E8A">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w:t>
      </w:r>
    </w:p>
    <w:tbl>
      <w:tblPr>
        <w:tblStyle w:val="NormalTablePHPDOCX"/>
        <w:tblW w:w="5556" w:type="pct"/>
        <w:tblInd w:w="-432" w:type="dxa"/>
        <w:tblLayout w:type="fixed"/>
        <w:tblLook w:val="04A0" w:firstRow="1" w:lastRow="0" w:firstColumn="1" w:lastColumn="0" w:noHBand="0" w:noVBand="1"/>
      </w:tblPr>
      <w:tblGrid>
        <w:gridCol w:w="2288"/>
        <w:gridCol w:w="2072"/>
        <w:gridCol w:w="475"/>
        <w:gridCol w:w="994"/>
        <w:gridCol w:w="988"/>
        <w:gridCol w:w="1131"/>
        <w:gridCol w:w="851"/>
        <w:gridCol w:w="1266"/>
      </w:tblGrid>
      <w:tr w:rsidR="00D25B1D" w14:paraId="538B3B69" w14:textId="77777777" w:rsidTr="00387CE4">
        <w:tc>
          <w:tcPr>
            <w:tcW w:w="113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645BD24" w14:textId="77777777" w:rsidR="00D25B1D" w:rsidRPr="00C32953" w:rsidRDefault="00D25B1D" w:rsidP="00387CE4">
            <w:pPr>
              <w:jc w:val="center"/>
              <w:rPr>
                <w:sz w:val="16"/>
                <w:szCs w:val="16"/>
              </w:rPr>
            </w:pPr>
            <w:r w:rsidRPr="00C32953">
              <w:rPr>
                <w:rFonts w:ascii="Arial" w:hAnsi="Arial" w:cs="Arial"/>
                <w:b/>
                <w:bCs/>
                <w:color w:val="000000"/>
                <w:position w:val="-2"/>
                <w:sz w:val="16"/>
                <w:szCs w:val="16"/>
                <w:shd w:val="clear" w:color="auto" w:fill="D1D1D1"/>
              </w:rPr>
              <w:t>Postavka</w:t>
            </w:r>
          </w:p>
        </w:tc>
        <w:tc>
          <w:tcPr>
            <w:tcW w:w="1029" w:type="pct"/>
            <w:tcBorders>
              <w:top w:val="single" w:sz="5" w:space="0" w:color="000000"/>
              <w:left w:val="single" w:sz="5" w:space="0" w:color="000000"/>
              <w:bottom w:val="single" w:sz="5" w:space="0" w:color="000000"/>
              <w:right w:val="single" w:sz="5" w:space="0" w:color="000000"/>
            </w:tcBorders>
            <w:shd w:val="clear" w:color="auto" w:fill="D1D1D1"/>
          </w:tcPr>
          <w:p w14:paraId="4C75FCF9" w14:textId="77777777" w:rsidR="00D25B1D" w:rsidRPr="00C32953" w:rsidRDefault="00D25B1D" w:rsidP="00387CE4">
            <w:pPr>
              <w:rPr>
                <w:rFonts w:ascii="Arial" w:hAnsi="Arial" w:cs="Arial"/>
                <w:b/>
                <w:bCs/>
                <w:color w:val="000000"/>
                <w:position w:val="-2"/>
                <w:sz w:val="16"/>
                <w:szCs w:val="16"/>
                <w:shd w:val="clear" w:color="auto" w:fill="D1D1D1"/>
              </w:rPr>
            </w:pPr>
            <w:r w:rsidRPr="00C32953">
              <w:rPr>
                <w:rFonts w:ascii="Arial" w:hAnsi="Arial" w:cs="Arial"/>
                <w:b/>
                <w:bCs/>
                <w:color w:val="000000"/>
                <w:position w:val="-2"/>
                <w:sz w:val="16"/>
                <w:szCs w:val="16"/>
                <w:shd w:val="clear" w:color="auto" w:fill="D1D1D1"/>
              </w:rPr>
              <w:t xml:space="preserve">Ponujena oprema/blago/storitev: model, proizvajalec, </w:t>
            </w:r>
            <w:proofErr w:type="spellStart"/>
            <w:r w:rsidRPr="00C32953">
              <w:rPr>
                <w:rFonts w:ascii="Arial" w:hAnsi="Arial" w:cs="Arial"/>
                <w:b/>
                <w:bCs/>
                <w:color w:val="000000"/>
                <w:position w:val="-2"/>
                <w:sz w:val="16"/>
                <w:szCs w:val="16"/>
                <w:shd w:val="clear" w:color="auto" w:fill="D1D1D1"/>
              </w:rPr>
              <w:t>kat.št</w:t>
            </w:r>
            <w:proofErr w:type="spellEnd"/>
            <w:r w:rsidRPr="00C32953">
              <w:rPr>
                <w:rFonts w:ascii="Arial" w:hAnsi="Arial" w:cs="Arial"/>
                <w:b/>
                <w:bCs/>
                <w:color w:val="000000"/>
                <w:position w:val="-2"/>
                <w:sz w:val="16"/>
                <w:szCs w:val="16"/>
                <w:shd w:val="clear" w:color="auto" w:fill="D1D1D1"/>
              </w:rPr>
              <w:t>.</w:t>
            </w:r>
          </w:p>
        </w:tc>
        <w:tc>
          <w:tcPr>
            <w:tcW w:w="236" w:type="pct"/>
            <w:tcBorders>
              <w:top w:val="single" w:sz="5" w:space="0" w:color="000000"/>
              <w:left w:val="single" w:sz="5" w:space="0" w:color="000000"/>
              <w:bottom w:val="single" w:sz="5" w:space="0" w:color="000000"/>
              <w:right w:val="single" w:sz="5" w:space="0" w:color="000000"/>
            </w:tcBorders>
            <w:shd w:val="clear" w:color="auto" w:fill="D1D1D1"/>
            <w:vAlign w:val="center"/>
          </w:tcPr>
          <w:p w14:paraId="6576AFB3" w14:textId="77777777" w:rsidR="00D25B1D" w:rsidRPr="00C32953" w:rsidRDefault="00D25B1D" w:rsidP="00387CE4">
            <w:pPr>
              <w:jc w:val="center"/>
              <w:rPr>
                <w:sz w:val="16"/>
                <w:szCs w:val="16"/>
              </w:rPr>
            </w:pPr>
            <w:r w:rsidRPr="00C32953">
              <w:rPr>
                <w:sz w:val="16"/>
                <w:szCs w:val="16"/>
              </w:rPr>
              <w:t>EM</w:t>
            </w:r>
          </w:p>
        </w:tc>
        <w:tc>
          <w:tcPr>
            <w:tcW w:w="49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53F5EAA" w14:textId="77777777" w:rsidR="00D25B1D" w:rsidRPr="00C32953" w:rsidRDefault="00D25B1D" w:rsidP="00387CE4">
            <w:pPr>
              <w:jc w:val="center"/>
              <w:rPr>
                <w:sz w:val="16"/>
                <w:szCs w:val="16"/>
              </w:rPr>
            </w:pPr>
            <w:r w:rsidRPr="00C32953">
              <w:rPr>
                <w:sz w:val="16"/>
                <w:szCs w:val="16"/>
              </w:rPr>
              <w:t>Količina</w:t>
            </w:r>
          </w:p>
        </w:tc>
        <w:tc>
          <w:tcPr>
            <w:tcW w:w="491" w:type="pct"/>
            <w:tcBorders>
              <w:top w:val="single" w:sz="5" w:space="0" w:color="000000"/>
              <w:left w:val="single" w:sz="5" w:space="0" w:color="000000"/>
              <w:bottom w:val="single" w:sz="5" w:space="0" w:color="000000"/>
              <w:right w:val="single" w:sz="5" w:space="0" w:color="000000"/>
            </w:tcBorders>
            <w:shd w:val="clear" w:color="auto" w:fill="D1D1D1"/>
          </w:tcPr>
          <w:p w14:paraId="3B1F642B" w14:textId="77777777" w:rsidR="00D25B1D" w:rsidRDefault="00D25B1D" w:rsidP="00387CE4">
            <w:pPr>
              <w:jc w:val="center"/>
              <w:rPr>
                <w:rFonts w:ascii="Arial" w:hAnsi="Arial" w:cs="Arial"/>
                <w:b/>
                <w:bCs/>
                <w:color w:val="000000"/>
                <w:position w:val="-2"/>
                <w:sz w:val="16"/>
                <w:szCs w:val="16"/>
                <w:shd w:val="clear" w:color="auto" w:fill="D1D1D1"/>
              </w:rPr>
            </w:pPr>
          </w:p>
          <w:p w14:paraId="3E52993E" w14:textId="77777777" w:rsidR="00D25B1D" w:rsidRPr="00C32953" w:rsidRDefault="00D25B1D" w:rsidP="00387CE4">
            <w:pPr>
              <w:jc w:val="center"/>
              <w:rPr>
                <w:rFonts w:ascii="Arial" w:hAnsi="Arial" w:cs="Arial"/>
                <w:b/>
                <w:bCs/>
                <w:color w:val="000000"/>
                <w:position w:val="-2"/>
                <w:sz w:val="16"/>
                <w:szCs w:val="16"/>
                <w:shd w:val="clear" w:color="auto" w:fill="D1D1D1"/>
              </w:rPr>
            </w:pPr>
            <w:r>
              <w:rPr>
                <w:rFonts w:ascii="Arial" w:hAnsi="Arial" w:cs="Arial"/>
                <w:b/>
                <w:bCs/>
                <w:color w:val="000000"/>
                <w:position w:val="-2"/>
                <w:sz w:val="16"/>
                <w:szCs w:val="16"/>
                <w:shd w:val="clear" w:color="auto" w:fill="D1D1D1"/>
              </w:rPr>
              <w:t>Cena/EM</w:t>
            </w:r>
          </w:p>
        </w:tc>
        <w:tc>
          <w:tcPr>
            <w:tcW w:w="56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1CDAE47" w14:textId="77777777" w:rsidR="00D25B1D" w:rsidRPr="00C32953" w:rsidRDefault="00D25B1D" w:rsidP="00387CE4">
            <w:pPr>
              <w:jc w:val="center"/>
              <w:rPr>
                <w:sz w:val="16"/>
                <w:szCs w:val="16"/>
              </w:rPr>
            </w:pPr>
            <w:r w:rsidRPr="00C32953">
              <w:rPr>
                <w:rFonts w:ascii="Arial" w:hAnsi="Arial" w:cs="Arial"/>
                <w:b/>
                <w:bCs/>
                <w:color w:val="000000"/>
                <w:position w:val="-2"/>
                <w:sz w:val="16"/>
                <w:szCs w:val="16"/>
                <w:shd w:val="clear" w:color="auto" w:fill="D1D1D1"/>
              </w:rPr>
              <w:t>Vrednost brez DDV</w:t>
            </w:r>
          </w:p>
        </w:tc>
        <w:tc>
          <w:tcPr>
            <w:tcW w:w="42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AA38999" w14:textId="77777777" w:rsidR="00D25B1D" w:rsidRPr="00C32953" w:rsidRDefault="00D25B1D" w:rsidP="00387CE4">
            <w:pPr>
              <w:jc w:val="center"/>
              <w:rPr>
                <w:sz w:val="16"/>
                <w:szCs w:val="16"/>
              </w:rPr>
            </w:pPr>
            <w:r w:rsidRPr="00C32953">
              <w:rPr>
                <w:rFonts w:ascii="Arial" w:hAnsi="Arial" w:cs="Arial"/>
                <w:b/>
                <w:bCs/>
                <w:color w:val="000000"/>
                <w:position w:val="-2"/>
                <w:sz w:val="16"/>
                <w:szCs w:val="16"/>
                <w:shd w:val="clear" w:color="auto" w:fill="D1D1D1"/>
              </w:rPr>
              <w:t>Stopnja DDV</w:t>
            </w:r>
          </w:p>
        </w:tc>
        <w:tc>
          <w:tcPr>
            <w:tcW w:w="63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EE28813" w14:textId="77777777" w:rsidR="00D25B1D" w:rsidRPr="00C32953" w:rsidRDefault="00D25B1D" w:rsidP="00387CE4">
            <w:pPr>
              <w:jc w:val="center"/>
              <w:rPr>
                <w:sz w:val="16"/>
                <w:szCs w:val="16"/>
              </w:rPr>
            </w:pPr>
            <w:r w:rsidRPr="00C32953">
              <w:rPr>
                <w:rFonts w:ascii="Arial" w:hAnsi="Arial" w:cs="Arial"/>
                <w:b/>
                <w:bCs/>
                <w:color w:val="000000"/>
                <w:position w:val="-2"/>
                <w:sz w:val="16"/>
                <w:szCs w:val="16"/>
                <w:shd w:val="clear" w:color="auto" w:fill="D1D1D1"/>
              </w:rPr>
              <w:t>Vrednost z DDV</w:t>
            </w:r>
          </w:p>
        </w:tc>
      </w:tr>
      <w:tr w:rsidR="00D25B1D" w:rsidRPr="00047FF2" w14:paraId="3E4A5887" w14:textId="77777777" w:rsidTr="00387CE4">
        <w:tc>
          <w:tcPr>
            <w:tcW w:w="11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730463" w14:textId="3B778C03" w:rsidR="00D25B1D" w:rsidRPr="00C32953" w:rsidRDefault="00D25B1D" w:rsidP="00387CE4">
            <w:pPr>
              <w:rPr>
                <w:rFonts w:ascii="Arial" w:hAnsi="Arial" w:cs="Arial"/>
                <w:sz w:val="16"/>
                <w:szCs w:val="16"/>
              </w:rPr>
            </w:pPr>
            <w:r>
              <w:rPr>
                <w:rFonts w:ascii="Arial" w:hAnsi="Arial" w:cs="Arial"/>
                <w:color w:val="000000"/>
                <w:position w:val="-2"/>
                <w:sz w:val="16"/>
                <w:szCs w:val="16"/>
              </w:rPr>
              <w:t>1</w:t>
            </w:r>
            <w:r w:rsidR="00497EBC">
              <w:rPr>
                <w:rFonts w:ascii="Arial" w:hAnsi="Arial" w:cs="Arial"/>
                <w:color w:val="000000"/>
                <w:position w:val="-2"/>
                <w:sz w:val="16"/>
                <w:szCs w:val="16"/>
              </w:rPr>
              <w:t>)</w:t>
            </w:r>
            <w:r>
              <w:rPr>
                <w:rFonts w:ascii="Arial" w:hAnsi="Arial" w:cs="Arial"/>
                <w:color w:val="000000"/>
                <w:position w:val="-2"/>
                <w:sz w:val="16"/>
                <w:szCs w:val="16"/>
              </w:rPr>
              <w:t xml:space="preserve"> </w:t>
            </w:r>
            <w:r w:rsidR="00497EBC" w:rsidRPr="00497EBC">
              <w:rPr>
                <w:rFonts w:ascii="Arial" w:hAnsi="Arial" w:cs="Arial"/>
                <w:color w:val="000000"/>
                <w:position w:val="-2"/>
                <w:sz w:val="16"/>
                <w:szCs w:val="16"/>
              </w:rPr>
              <w:t>OPERACIJSKA MIZA MOBILNA ZA POTREBE PORODNE OPERACIJSKE</w:t>
            </w:r>
            <w:r w:rsidR="00497EBC">
              <w:rPr>
                <w:rFonts w:ascii="Arial" w:hAnsi="Arial" w:cs="Arial"/>
                <w:color w:val="000000"/>
                <w:position w:val="-2"/>
                <w:sz w:val="16"/>
                <w:szCs w:val="16"/>
              </w:rPr>
              <w:t xml:space="preserve"> DVORANE (OP MIZA 1)</w:t>
            </w:r>
          </w:p>
        </w:tc>
        <w:tc>
          <w:tcPr>
            <w:tcW w:w="1029" w:type="pct"/>
            <w:tcBorders>
              <w:top w:val="single" w:sz="5" w:space="0" w:color="000000"/>
              <w:left w:val="single" w:sz="5" w:space="0" w:color="000000"/>
              <w:bottom w:val="single" w:sz="5" w:space="0" w:color="000000"/>
              <w:right w:val="single" w:sz="5" w:space="0" w:color="000000"/>
            </w:tcBorders>
          </w:tcPr>
          <w:p w14:paraId="1A7C0A42" w14:textId="77777777" w:rsidR="00D25B1D" w:rsidRPr="00C32953" w:rsidRDefault="00D25B1D" w:rsidP="00387CE4">
            <w:pPr>
              <w:rPr>
                <w:rFonts w:ascii="Arial" w:hAnsi="Arial" w:cs="Arial"/>
                <w:sz w:val="16"/>
                <w:szCs w:val="16"/>
              </w:rPr>
            </w:pPr>
          </w:p>
        </w:tc>
        <w:tc>
          <w:tcPr>
            <w:tcW w:w="236" w:type="pct"/>
            <w:tcBorders>
              <w:top w:val="single" w:sz="5" w:space="0" w:color="000000"/>
              <w:left w:val="single" w:sz="5" w:space="0" w:color="000000"/>
              <w:bottom w:val="single" w:sz="5" w:space="0" w:color="000000"/>
              <w:right w:val="single" w:sz="5" w:space="0" w:color="000000"/>
            </w:tcBorders>
            <w:vAlign w:val="center"/>
          </w:tcPr>
          <w:p w14:paraId="23A2339C" w14:textId="77777777" w:rsidR="00D25B1D" w:rsidRPr="00C32953" w:rsidRDefault="00D25B1D" w:rsidP="00387CE4">
            <w:pPr>
              <w:rPr>
                <w:rFonts w:ascii="Arial" w:hAnsi="Arial" w:cs="Arial"/>
                <w:sz w:val="16"/>
                <w:szCs w:val="16"/>
              </w:rPr>
            </w:pPr>
            <w:proofErr w:type="spellStart"/>
            <w:r w:rsidRPr="00C32953">
              <w:rPr>
                <w:rFonts w:ascii="Arial" w:hAnsi="Arial" w:cs="Arial"/>
                <w:sz w:val="16"/>
                <w:szCs w:val="16"/>
              </w:rPr>
              <w:t>kpl</w:t>
            </w:r>
            <w:proofErr w:type="spellEnd"/>
          </w:p>
        </w:tc>
        <w:tc>
          <w:tcPr>
            <w:tcW w:w="4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A2B2E7" w14:textId="77777777" w:rsidR="00D25B1D" w:rsidRPr="00C32953" w:rsidRDefault="00D25B1D" w:rsidP="00387CE4">
            <w:pPr>
              <w:rPr>
                <w:rFonts w:ascii="Arial" w:hAnsi="Arial" w:cs="Arial"/>
                <w:sz w:val="16"/>
                <w:szCs w:val="16"/>
              </w:rPr>
            </w:pPr>
            <w:r>
              <w:rPr>
                <w:rFonts w:ascii="Arial" w:hAnsi="Arial" w:cs="Arial"/>
                <w:sz w:val="16"/>
                <w:szCs w:val="16"/>
              </w:rPr>
              <w:t>1</w:t>
            </w:r>
          </w:p>
        </w:tc>
        <w:tc>
          <w:tcPr>
            <w:tcW w:w="491" w:type="pct"/>
            <w:tcBorders>
              <w:top w:val="single" w:sz="5" w:space="0" w:color="000000"/>
              <w:left w:val="single" w:sz="5" w:space="0" w:color="000000"/>
              <w:bottom w:val="single" w:sz="5" w:space="0" w:color="000000"/>
              <w:right w:val="single" w:sz="5" w:space="0" w:color="000000"/>
            </w:tcBorders>
          </w:tcPr>
          <w:p w14:paraId="1CB6097C" w14:textId="77777777" w:rsidR="00D25B1D" w:rsidRPr="00C32953" w:rsidRDefault="00D25B1D" w:rsidP="00387CE4">
            <w:pPr>
              <w:rPr>
                <w:rFonts w:ascii="Arial" w:hAnsi="Arial" w:cs="Arial"/>
                <w:color w:val="000000"/>
                <w:position w:val="-2"/>
                <w:sz w:val="16"/>
                <w:szCs w:val="16"/>
              </w:rPr>
            </w:pPr>
          </w:p>
        </w:tc>
        <w:tc>
          <w:tcPr>
            <w:tcW w:w="5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968B0E" w14:textId="77777777" w:rsidR="00D25B1D" w:rsidRPr="00C32953" w:rsidRDefault="00D25B1D" w:rsidP="00387CE4">
            <w:pPr>
              <w:rPr>
                <w:rFonts w:ascii="Arial" w:hAnsi="Arial" w:cs="Arial"/>
                <w:sz w:val="16"/>
                <w:szCs w:val="16"/>
              </w:rPr>
            </w:pPr>
            <w:r w:rsidRPr="00C32953">
              <w:rPr>
                <w:rFonts w:ascii="Arial" w:hAnsi="Arial" w:cs="Arial"/>
                <w:color w:val="000000"/>
                <w:position w:val="-2"/>
                <w:sz w:val="16"/>
                <w:szCs w:val="16"/>
              </w:rPr>
              <w:t> </w:t>
            </w:r>
          </w:p>
        </w:tc>
        <w:tc>
          <w:tcPr>
            <w:tcW w:w="42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61439F" w14:textId="77777777" w:rsidR="00D25B1D" w:rsidRPr="00C32953" w:rsidRDefault="00D25B1D" w:rsidP="00387CE4">
            <w:pPr>
              <w:rPr>
                <w:rFonts w:ascii="Arial" w:hAnsi="Arial" w:cs="Arial"/>
                <w:sz w:val="16"/>
                <w:szCs w:val="16"/>
              </w:rPr>
            </w:pPr>
            <w:r w:rsidRPr="00C32953">
              <w:rPr>
                <w:rFonts w:ascii="Arial" w:hAnsi="Arial" w:cs="Arial"/>
                <w:color w:val="000000"/>
                <w:position w:val="-2"/>
                <w:sz w:val="16"/>
                <w:szCs w:val="16"/>
              </w:rPr>
              <w:t> </w:t>
            </w:r>
          </w:p>
        </w:tc>
        <w:tc>
          <w:tcPr>
            <w:tcW w:w="63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6BF2B1" w14:textId="77777777" w:rsidR="00D25B1D" w:rsidRPr="00C32953" w:rsidRDefault="00D25B1D" w:rsidP="00387CE4">
            <w:pPr>
              <w:rPr>
                <w:rFonts w:ascii="Arial" w:hAnsi="Arial" w:cs="Arial"/>
                <w:sz w:val="16"/>
                <w:szCs w:val="16"/>
              </w:rPr>
            </w:pPr>
            <w:r w:rsidRPr="00C32953">
              <w:rPr>
                <w:rFonts w:ascii="Arial" w:hAnsi="Arial" w:cs="Arial"/>
                <w:color w:val="000000"/>
                <w:position w:val="-2"/>
                <w:sz w:val="16"/>
                <w:szCs w:val="16"/>
              </w:rPr>
              <w:t> </w:t>
            </w:r>
          </w:p>
        </w:tc>
      </w:tr>
      <w:tr w:rsidR="00D25B1D" w:rsidRPr="00047FF2" w14:paraId="5CB8FD43" w14:textId="77777777" w:rsidTr="00387CE4">
        <w:tc>
          <w:tcPr>
            <w:tcW w:w="11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32FFFF" w14:textId="07AD6FEA" w:rsidR="00D25B1D" w:rsidRDefault="00497EBC" w:rsidP="00387CE4">
            <w:pPr>
              <w:rPr>
                <w:rFonts w:ascii="Arial" w:hAnsi="Arial" w:cs="Arial"/>
                <w:color w:val="000000"/>
                <w:position w:val="-2"/>
                <w:sz w:val="16"/>
                <w:szCs w:val="16"/>
              </w:rPr>
            </w:pPr>
            <w:r>
              <w:rPr>
                <w:rFonts w:ascii="Arial" w:hAnsi="Arial" w:cs="Arial"/>
                <w:color w:val="000000"/>
                <w:position w:val="-2"/>
                <w:sz w:val="16"/>
                <w:szCs w:val="16"/>
              </w:rPr>
              <w:t xml:space="preserve">2) </w:t>
            </w:r>
            <w:r w:rsidRPr="00497EBC">
              <w:rPr>
                <w:rFonts w:ascii="Arial" w:hAnsi="Arial" w:cs="Arial"/>
                <w:color w:val="000000"/>
                <w:position w:val="-2"/>
                <w:sz w:val="16"/>
                <w:szCs w:val="16"/>
              </w:rPr>
              <w:t>OPERACIJSKA MIZA MOBILNA ZA POTREBE ORL OPERACIJSKE</w:t>
            </w:r>
            <w:r>
              <w:rPr>
                <w:rFonts w:ascii="Arial" w:hAnsi="Arial" w:cs="Arial"/>
                <w:color w:val="000000"/>
                <w:position w:val="-2"/>
                <w:sz w:val="16"/>
                <w:szCs w:val="16"/>
              </w:rPr>
              <w:t xml:space="preserve"> DVORANE (OP MIZA 2)</w:t>
            </w:r>
          </w:p>
        </w:tc>
        <w:tc>
          <w:tcPr>
            <w:tcW w:w="1029" w:type="pct"/>
            <w:tcBorders>
              <w:top w:val="single" w:sz="5" w:space="0" w:color="000000"/>
              <w:left w:val="single" w:sz="5" w:space="0" w:color="000000"/>
              <w:bottom w:val="single" w:sz="5" w:space="0" w:color="000000"/>
              <w:right w:val="single" w:sz="5" w:space="0" w:color="000000"/>
            </w:tcBorders>
          </w:tcPr>
          <w:p w14:paraId="5093A204" w14:textId="77777777" w:rsidR="00D25B1D" w:rsidRPr="00C32953" w:rsidRDefault="00D25B1D" w:rsidP="00387CE4">
            <w:pPr>
              <w:rPr>
                <w:rFonts w:ascii="Arial" w:hAnsi="Arial" w:cs="Arial"/>
                <w:sz w:val="16"/>
                <w:szCs w:val="16"/>
              </w:rPr>
            </w:pPr>
          </w:p>
        </w:tc>
        <w:tc>
          <w:tcPr>
            <w:tcW w:w="236" w:type="pct"/>
            <w:tcBorders>
              <w:top w:val="single" w:sz="5" w:space="0" w:color="000000"/>
              <w:left w:val="single" w:sz="5" w:space="0" w:color="000000"/>
              <w:bottom w:val="single" w:sz="5" w:space="0" w:color="000000"/>
              <w:right w:val="single" w:sz="5" w:space="0" w:color="000000"/>
            </w:tcBorders>
            <w:vAlign w:val="center"/>
          </w:tcPr>
          <w:p w14:paraId="4ABB5F20" w14:textId="77777777" w:rsidR="00D25B1D" w:rsidRPr="00C32953" w:rsidRDefault="00D25B1D" w:rsidP="00387CE4">
            <w:pPr>
              <w:rPr>
                <w:rFonts w:ascii="Arial" w:hAnsi="Arial" w:cs="Arial"/>
                <w:sz w:val="16"/>
                <w:szCs w:val="16"/>
              </w:rPr>
            </w:pPr>
            <w:proofErr w:type="spellStart"/>
            <w:r>
              <w:rPr>
                <w:rFonts w:ascii="Arial" w:hAnsi="Arial" w:cs="Arial"/>
                <w:sz w:val="16"/>
                <w:szCs w:val="16"/>
              </w:rPr>
              <w:t>kpl</w:t>
            </w:r>
            <w:proofErr w:type="spellEnd"/>
          </w:p>
        </w:tc>
        <w:tc>
          <w:tcPr>
            <w:tcW w:w="4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3D2924" w14:textId="77777777" w:rsidR="00D25B1D" w:rsidRPr="00C32953" w:rsidRDefault="00D25B1D" w:rsidP="00387CE4">
            <w:pPr>
              <w:rPr>
                <w:rFonts w:ascii="Arial" w:hAnsi="Arial" w:cs="Arial"/>
                <w:sz w:val="16"/>
                <w:szCs w:val="16"/>
              </w:rPr>
            </w:pPr>
            <w:r>
              <w:rPr>
                <w:rFonts w:ascii="Arial" w:hAnsi="Arial" w:cs="Arial"/>
                <w:sz w:val="16"/>
                <w:szCs w:val="16"/>
              </w:rPr>
              <w:t>1</w:t>
            </w:r>
          </w:p>
        </w:tc>
        <w:tc>
          <w:tcPr>
            <w:tcW w:w="491" w:type="pct"/>
            <w:tcBorders>
              <w:top w:val="single" w:sz="5" w:space="0" w:color="000000"/>
              <w:left w:val="single" w:sz="5" w:space="0" w:color="000000"/>
              <w:bottom w:val="single" w:sz="5" w:space="0" w:color="000000"/>
              <w:right w:val="single" w:sz="5" w:space="0" w:color="000000"/>
            </w:tcBorders>
          </w:tcPr>
          <w:p w14:paraId="72600DBC" w14:textId="77777777" w:rsidR="00D25B1D" w:rsidRPr="00C32953" w:rsidRDefault="00D25B1D" w:rsidP="00387CE4">
            <w:pPr>
              <w:rPr>
                <w:rFonts w:ascii="Arial" w:hAnsi="Arial" w:cs="Arial"/>
                <w:color w:val="000000"/>
                <w:position w:val="-2"/>
                <w:sz w:val="16"/>
                <w:szCs w:val="16"/>
              </w:rPr>
            </w:pPr>
          </w:p>
        </w:tc>
        <w:tc>
          <w:tcPr>
            <w:tcW w:w="5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FBE652" w14:textId="77777777" w:rsidR="00D25B1D" w:rsidRPr="00C32953" w:rsidRDefault="00D25B1D" w:rsidP="00387CE4">
            <w:pPr>
              <w:rPr>
                <w:rFonts w:ascii="Arial" w:hAnsi="Arial" w:cs="Arial"/>
                <w:color w:val="000000"/>
                <w:position w:val="-2"/>
                <w:sz w:val="16"/>
                <w:szCs w:val="16"/>
              </w:rPr>
            </w:pPr>
          </w:p>
        </w:tc>
        <w:tc>
          <w:tcPr>
            <w:tcW w:w="42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BFCFE5" w14:textId="77777777" w:rsidR="00D25B1D" w:rsidRPr="00C32953" w:rsidRDefault="00D25B1D" w:rsidP="00387CE4">
            <w:pPr>
              <w:rPr>
                <w:rFonts w:ascii="Arial" w:hAnsi="Arial" w:cs="Arial"/>
                <w:color w:val="000000"/>
                <w:position w:val="-2"/>
                <w:sz w:val="16"/>
                <w:szCs w:val="16"/>
              </w:rPr>
            </w:pPr>
          </w:p>
        </w:tc>
        <w:tc>
          <w:tcPr>
            <w:tcW w:w="63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978AE9" w14:textId="77777777" w:rsidR="00D25B1D" w:rsidRPr="00C32953" w:rsidRDefault="00D25B1D" w:rsidP="00387CE4">
            <w:pPr>
              <w:rPr>
                <w:rFonts w:ascii="Arial" w:hAnsi="Arial" w:cs="Arial"/>
                <w:color w:val="000000"/>
                <w:position w:val="-2"/>
                <w:sz w:val="16"/>
                <w:szCs w:val="16"/>
              </w:rPr>
            </w:pPr>
          </w:p>
        </w:tc>
      </w:tr>
      <w:tr w:rsidR="00D25B1D" w:rsidRPr="00047FF2" w14:paraId="135A7874" w14:textId="77777777" w:rsidTr="00387CE4">
        <w:tc>
          <w:tcPr>
            <w:tcW w:w="11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D8CD7B" w14:textId="12A3A46C" w:rsidR="00D25B1D" w:rsidRPr="00C32953" w:rsidRDefault="00497EBC" w:rsidP="00387CE4">
            <w:pPr>
              <w:rPr>
                <w:rFonts w:ascii="Arial" w:eastAsia="Calibri" w:hAnsi="Arial" w:cs="Arial"/>
                <w:sz w:val="16"/>
                <w:szCs w:val="16"/>
              </w:rPr>
            </w:pPr>
            <w:r>
              <w:rPr>
                <w:rFonts w:ascii="Arial" w:eastAsia="Calibri" w:hAnsi="Arial" w:cs="Arial"/>
                <w:color w:val="000000"/>
                <w:position w:val="-2"/>
                <w:sz w:val="16"/>
                <w:szCs w:val="16"/>
              </w:rPr>
              <w:t xml:space="preserve">3) </w:t>
            </w:r>
            <w:r w:rsidR="00D25B1D" w:rsidRPr="00C32953">
              <w:rPr>
                <w:rFonts w:ascii="Arial" w:eastAsia="Calibri" w:hAnsi="Arial" w:cs="Arial"/>
                <w:color w:val="000000"/>
                <w:position w:val="-2"/>
                <w:sz w:val="16"/>
                <w:szCs w:val="16"/>
              </w:rPr>
              <w:t>PREVENTIVNO VZDRŽEVANJE</w:t>
            </w:r>
            <w:r w:rsidR="00D25B1D">
              <w:rPr>
                <w:rFonts w:ascii="Arial" w:eastAsia="Calibri" w:hAnsi="Arial" w:cs="Arial"/>
                <w:color w:val="000000"/>
                <w:position w:val="-2"/>
                <w:sz w:val="16"/>
                <w:szCs w:val="16"/>
              </w:rPr>
              <w:t xml:space="preserve"> OP MIZE</w:t>
            </w:r>
            <w:r>
              <w:rPr>
                <w:rFonts w:ascii="Arial" w:eastAsia="Calibri" w:hAnsi="Arial" w:cs="Arial"/>
                <w:color w:val="000000"/>
                <w:position w:val="-2"/>
                <w:sz w:val="16"/>
                <w:szCs w:val="16"/>
              </w:rPr>
              <w:t xml:space="preserve"> 1,</w:t>
            </w:r>
            <w:r w:rsidR="00D25B1D" w:rsidRPr="00C32953">
              <w:rPr>
                <w:rFonts w:ascii="Arial" w:eastAsia="Calibri" w:hAnsi="Arial" w:cs="Arial"/>
                <w:color w:val="000000"/>
                <w:position w:val="-2"/>
                <w:sz w:val="16"/>
                <w:szCs w:val="16"/>
              </w:rPr>
              <w:t xml:space="preserve"> 4 LETA PO POTEKU GAR.ROKA</w:t>
            </w:r>
          </w:p>
        </w:tc>
        <w:tc>
          <w:tcPr>
            <w:tcW w:w="1029" w:type="pct"/>
            <w:tcBorders>
              <w:top w:val="single" w:sz="5" w:space="0" w:color="000000"/>
              <w:left w:val="single" w:sz="5" w:space="0" w:color="000000"/>
              <w:bottom w:val="single" w:sz="5" w:space="0" w:color="000000"/>
              <w:right w:val="single" w:sz="5" w:space="0" w:color="000000"/>
            </w:tcBorders>
          </w:tcPr>
          <w:p w14:paraId="7B4FAEDD" w14:textId="77777777" w:rsidR="00D25B1D" w:rsidRPr="00C32953" w:rsidRDefault="00D25B1D" w:rsidP="00387CE4">
            <w:pPr>
              <w:rPr>
                <w:rFonts w:ascii="Arial" w:hAnsi="Arial" w:cs="Arial"/>
                <w:sz w:val="16"/>
                <w:szCs w:val="16"/>
              </w:rPr>
            </w:pPr>
          </w:p>
        </w:tc>
        <w:tc>
          <w:tcPr>
            <w:tcW w:w="236" w:type="pct"/>
            <w:tcBorders>
              <w:top w:val="single" w:sz="5" w:space="0" w:color="000000"/>
              <w:left w:val="single" w:sz="5" w:space="0" w:color="000000"/>
              <w:bottom w:val="single" w:sz="5" w:space="0" w:color="000000"/>
              <w:right w:val="single" w:sz="5" w:space="0" w:color="000000"/>
            </w:tcBorders>
            <w:vAlign w:val="center"/>
          </w:tcPr>
          <w:p w14:paraId="3AF4438E" w14:textId="77777777" w:rsidR="00D25B1D" w:rsidRPr="00C32953" w:rsidRDefault="00D25B1D" w:rsidP="00387CE4">
            <w:pPr>
              <w:rPr>
                <w:rFonts w:ascii="Arial" w:eastAsia="Calibri" w:hAnsi="Arial" w:cs="Arial"/>
                <w:sz w:val="16"/>
                <w:szCs w:val="16"/>
              </w:rPr>
            </w:pPr>
            <w:proofErr w:type="spellStart"/>
            <w:r w:rsidRPr="00C32953">
              <w:rPr>
                <w:rFonts w:ascii="Arial" w:eastAsia="Calibri" w:hAnsi="Arial" w:cs="Arial"/>
                <w:color w:val="000000"/>
                <w:position w:val="-2"/>
                <w:sz w:val="16"/>
                <w:szCs w:val="16"/>
              </w:rPr>
              <w:t>kpl</w:t>
            </w:r>
            <w:proofErr w:type="spellEnd"/>
          </w:p>
        </w:tc>
        <w:tc>
          <w:tcPr>
            <w:tcW w:w="4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D06E62" w14:textId="77777777" w:rsidR="00D25B1D" w:rsidRPr="00C32953" w:rsidRDefault="00D25B1D" w:rsidP="00387CE4">
            <w:pPr>
              <w:rPr>
                <w:rFonts w:ascii="Arial" w:hAnsi="Arial" w:cs="Arial"/>
                <w:sz w:val="16"/>
                <w:szCs w:val="16"/>
              </w:rPr>
            </w:pPr>
            <w:r w:rsidRPr="00C32953">
              <w:rPr>
                <w:rFonts w:ascii="Arial" w:hAnsi="Arial" w:cs="Arial"/>
                <w:sz w:val="16"/>
                <w:szCs w:val="16"/>
              </w:rPr>
              <w:t>48</w:t>
            </w:r>
          </w:p>
        </w:tc>
        <w:tc>
          <w:tcPr>
            <w:tcW w:w="491" w:type="pct"/>
            <w:tcBorders>
              <w:top w:val="single" w:sz="5" w:space="0" w:color="000000"/>
              <w:left w:val="single" w:sz="5" w:space="0" w:color="000000"/>
              <w:bottom w:val="single" w:sz="5" w:space="0" w:color="000000"/>
              <w:right w:val="single" w:sz="5" w:space="0" w:color="000000"/>
            </w:tcBorders>
          </w:tcPr>
          <w:p w14:paraId="2227909A" w14:textId="77777777" w:rsidR="00D25B1D" w:rsidRPr="00C32953" w:rsidRDefault="00D25B1D" w:rsidP="00387CE4">
            <w:pPr>
              <w:rPr>
                <w:rFonts w:ascii="Arial" w:hAnsi="Arial" w:cs="Arial"/>
                <w:color w:val="000000"/>
                <w:position w:val="-2"/>
                <w:sz w:val="16"/>
                <w:szCs w:val="16"/>
              </w:rPr>
            </w:pPr>
          </w:p>
        </w:tc>
        <w:tc>
          <w:tcPr>
            <w:tcW w:w="5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E3261B" w14:textId="77777777" w:rsidR="00D25B1D" w:rsidRPr="00C32953" w:rsidRDefault="00D25B1D" w:rsidP="00387CE4">
            <w:pPr>
              <w:rPr>
                <w:rFonts w:ascii="Arial" w:hAnsi="Arial" w:cs="Arial"/>
                <w:color w:val="000000"/>
                <w:position w:val="-2"/>
                <w:sz w:val="16"/>
                <w:szCs w:val="16"/>
              </w:rPr>
            </w:pPr>
          </w:p>
        </w:tc>
        <w:tc>
          <w:tcPr>
            <w:tcW w:w="42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39C28F" w14:textId="77777777" w:rsidR="00D25B1D" w:rsidRPr="00C32953" w:rsidRDefault="00D25B1D" w:rsidP="00387CE4">
            <w:pPr>
              <w:rPr>
                <w:rFonts w:ascii="Arial" w:hAnsi="Arial" w:cs="Arial"/>
                <w:color w:val="000000"/>
                <w:position w:val="-2"/>
                <w:sz w:val="16"/>
                <w:szCs w:val="16"/>
              </w:rPr>
            </w:pPr>
          </w:p>
        </w:tc>
        <w:tc>
          <w:tcPr>
            <w:tcW w:w="63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E9BF3E" w14:textId="77777777" w:rsidR="00D25B1D" w:rsidRPr="00C32953" w:rsidRDefault="00D25B1D" w:rsidP="00387CE4">
            <w:pPr>
              <w:rPr>
                <w:rFonts w:ascii="Arial" w:hAnsi="Arial" w:cs="Arial"/>
                <w:color w:val="000000"/>
                <w:position w:val="-2"/>
                <w:sz w:val="16"/>
                <w:szCs w:val="16"/>
              </w:rPr>
            </w:pPr>
          </w:p>
        </w:tc>
      </w:tr>
      <w:tr w:rsidR="00D25B1D" w:rsidRPr="00047FF2" w14:paraId="55FAF562" w14:textId="77777777" w:rsidTr="00387CE4">
        <w:tc>
          <w:tcPr>
            <w:tcW w:w="11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CBC632" w14:textId="73B25D89" w:rsidR="00D25B1D" w:rsidRPr="00C32953" w:rsidRDefault="00497EBC" w:rsidP="00387CE4">
            <w:pPr>
              <w:rPr>
                <w:rFonts w:ascii="Arial" w:eastAsia="Calibri" w:hAnsi="Arial" w:cs="Arial"/>
                <w:sz w:val="16"/>
                <w:szCs w:val="16"/>
              </w:rPr>
            </w:pPr>
            <w:r>
              <w:rPr>
                <w:rFonts w:ascii="Arial" w:eastAsia="Calibri" w:hAnsi="Arial" w:cs="Arial"/>
                <w:color w:val="000000"/>
                <w:position w:val="-2"/>
                <w:sz w:val="16"/>
                <w:szCs w:val="16"/>
              </w:rPr>
              <w:lastRenderedPageBreak/>
              <w:t>4</w:t>
            </w:r>
            <w:r w:rsidR="00D25B1D" w:rsidRPr="00C32953">
              <w:rPr>
                <w:rFonts w:ascii="Arial" w:eastAsia="Calibri" w:hAnsi="Arial" w:cs="Arial"/>
                <w:color w:val="000000"/>
                <w:position w:val="-2"/>
                <w:sz w:val="16"/>
                <w:szCs w:val="16"/>
              </w:rPr>
              <w:t xml:space="preserve">) PREVENTIVNO VZDRŽEVANJE </w:t>
            </w:r>
            <w:r w:rsidR="00D25B1D" w:rsidRPr="00B67CA3">
              <w:rPr>
                <w:rFonts w:ascii="Arial" w:eastAsia="Calibri" w:hAnsi="Arial" w:cs="Arial"/>
                <w:color w:val="000000"/>
                <w:position w:val="-2"/>
                <w:sz w:val="16"/>
                <w:szCs w:val="16"/>
              </w:rPr>
              <w:t xml:space="preserve">OP MIZE </w:t>
            </w:r>
            <w:r>
              <w:rPr>
                <w:rFonts w:ascii="Arial" w:eastAsia="Calibri" w:hAnsi="Arial" w:cs="Arial"/>
                <w:color w:val="000000"/>
                <w:position w:val="-2"/>
                <w:sz w:val="16"/>
                <w:szCs w:val="16"/>
              </w:rPr>
              <w:t xml:space="preserve">2, </w:t>
            </w:r>
            <w:r w:rsidR="00D25B1D">
              <w:rPr>
                <w:rFonts w:ascii="Arial" w:eastAsia="Calibri" w:hAnsi="Arial" w:cs="Arial"/>
                <w:color w:val="000000"/>
                <w:position w:val="-2"/>
                <w:sz w:val="16"/>
                <w:szCs w:val="16"/>
              </w:rPr>
              <w:t xml:space="preserve"> </w:t>
            </w:r>
            <w:r w:rsidR="00D25B1D" w:rsidRPr="00C32953">
              <w:rPr>
                <w:rFonts w:ascii="Arial" w:eastAsia="Calibri" w:hAnsi="Arial" w:cs="Arial"/>
                <w:color w:val="000000"/>
                <w:position w:val="-2"/>
                <w:sz w:val="16"/>
                <w:szCs w:val="16"/>
              </w:rPr>
              <w:t>4 LETA PO POTEKU GAR.ROKA</w:t>
            </w:r>
          </w:p>
        </w:tc>
        <w:tc>
          <w:tcPr>
            <w:tcW w:w="1029" w:type="pct"/>
            <w:tcBorders>
              <w:top w:val="single" w:sz="5" w:space="0" w:color="000000"/>
              <w:left w:val="single" w:sz="5" w:space="0" w:color="000000"/>
              <w:bottom w:val="single" w:sz="5" w:space="0" w:color="000000"/>
              <w:right w:val="single" w:sz="5" w:space="0" w:color="000000"/>
            </w:tcBorders>
          </w:tcPr>
          <w:p w14:paraId="747F2DA6" w14:textId="77777777" w:rsidR="00D25B1D" w:rsidRPr="00C32953" w:rsidRDefault="00D25B1D" w:rsidP="00387CE4">
            <w:pPr>
              <w:rPr>
                <w:rFonts w:ascii="Arial" w:hAnsi="Arial" w:cs="Arial"/>
                <w:sz w:val="16"/>
                <w:szCs w:val="16"/>
              </w:rPr>
            </w:pPr>
          </w:p>
        </w:tc>
        <w:tc>
          <w:tcPr>
            <w:tcW w:w="236" w:type="pct"/>
            <w:tcBorders>
              <w:top w:val="single" w:sz="5" w:space="0" w:color="000000"/>
              <w:left w:val="single" w:sz="5" w:space="0" w:color="000000"/>
              <w:bottom w:val="single" w:sz="5" w:space="0" w:color="000000"/>
              <w:right w:val="single" w:sz="5" w:space="0" w:color="000000"/>
            </w:tcBorders>
            <w:vAlign w:val="center"/>
          </w:tcPr>
          <w:p w14:paraId="4E073011" w14:textId="77777777" w:rsidR="00D25B1D" w:rsidRPr="00C32953" w:rsidRDefault="00D25B1D" w:rsidP="00387CE4">
            <w:pPr>
              <w:rPr>
                <w:rFonts w:ascii="Arial" w:eastAsia="Calibri" w:hAnsi="Arial" w:cs="Arial"/>
                <w:sz w:val="16"/>
                <w:szCs w:val="16"/>
              </w:rPr>
            </w:pPr>
            <w:proofErr w:type="spellStart"/>
            <w:r w:rsidRPr="00C32953">
              <w:rPr>
                <w:rFonts w:ascii="Arial" w:eastAsia="Calibri" w:hAnsi="Arial" w:cs="Arial"/>
                <w:color w:val="000000"/>
                <w:position w:val="-2"/>
                <w:sz w:val="16"/>
                <w:szCs w:val="16"/>
              </w:rPr>
              <w:t>kpl</w:t>
            </w:r>
            <w:proofErr w:type="spellEnd"/>
          </w:p>
        </w:tc>
        <w:tc>
          <w:tcPr>
            <w:tcW w:w="4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CBD246" w14:textId="77777777" w:rsidR="00D25B1D" w:rsidRPr="00C32953" w:rsidRDefault="00D25B1D" w:rsidP="00387CE4">
            <w:pPr>
              <w:rPr>
                <w:rFonts w:ascii="Arial" w:hAnsi="Arial" w:cs="Arial"/>
                <w:sz w:val="16"/>
                <w:szCs w:val="16"/>
              </w:rPr>
            </w:pPr>
            <w:r w:rsidRPr="00C32953">
              <w:rPr>
                <w:rFonts w:ascii="Arial" w:hAnsi="Arial" w:cs="Arial"/>
                <w:sz w:val="16"/>
                <w:szCs w:val="16"/>
              </w:rPr>
              <w:t>48</w:t>
            </w:r>
          </w:p>
        </w:tc>
        <w:tc>
          <w:tcPr>
            <w:tcW w:w="491" w:type="pct"/>
            <w:tcBorders>
              <w:top w:val="single" w:sz="5" w:space="0" w:color="000000"/>
              <w:left w:val="single" w:sz="5" w:space="0" w:color="000000"/>
              <w:bottom w:val="single" w:sz="5" w:space="0" w:color="000000"/>
              <w:right w:val="single" w:sz="5" w:space="0" w:color="000000"/>
            </w:tcBorders>
          </w:tcPr>
          <w:p w14:paraId="1A4E6F98" w14:textId="77777777" w:rsidR="00D25B1D" w:rsidRPr="00C32953" w:rsidRDefault="00D25B1D" w:rsidP="00387CE4">
            <w:pPr>
              <w:rPr>
                <w:rFonts w:ascii="Arial" w:hAnsi="Arial" w:cs="Arial"/>
                <w:color w:val="000000"/>
                <w:position w:val="-2"/>
                <w:sz w:val="16"/>
                <w:szCs w:val="16"/>
              </w:rPr>
            </w:pPr>
          </w:p>
        </w:tc>
        <w:tc>
          <w:tcPr>
            <w:tcW w:w="5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1BDB7B" w14:textId="77777777" w:rsidR="00D25B1D" w:rsidRPr="00C32953" w:rsidRDefault="00D25B1D" w:rsidP="00387CE4">
            <w:pPr>
              <w:rPr>
                <w:rFonts w:ascii="Arial" w:hAnsi="Arial" w:cs="Arial"/>
                <w:color w:val="000000"/>
                <w:position w:val="-2"/>
                <w:sz w:val="16"/>
                <w:szCs w:val="16"/>
              </w:rPr>
            </w:pPr>
          </w:p>
        </w:tc>
        <w:tc>
          <w:tcPr>
            <w:tcW w:w="42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BFDF8B" w14:textId="77777777" w:rsidR="00D25B1D" w:rsidRPr="00C32953" w:rsidRDefault="00D25B1D" w:rsidP="00387CE4">
            <w:pPr>
              <w:rPr>
                <w:rFonts w:ascii="Arial" w:hAnsi="Arial" w:cs="Arial"/>
                <w:color w:val="000000"/>
                <w:position w:val="-2"/>
                <w:sz w:val="16"/>
                <w:szCs w:val="16"/>
              </w:rPr>
            </w:pPr>
          </w:p>
        </w:tc>
        <w:tc>
          <w:tcPr>
            <w:tcW w:w="63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EF9383" w14:textId="77777777" w:rsidR="00D25B1D" w:rsidRPr="00C32953" w:rsidRDefault="00D25B1D" w:rsidP="00387CE4">
            <w:pPr>
              <w:rPr>
                <w:rFonts w:ascii="Arial" w:hAnsi="Arial" w:cs="Arial"/>
                <w:color w:val="000000"/>
                <w:position w:val="-2"/>
                <w:sz w:val="16"/>
                <w:szCs w:val="16"/>
              </w:rPr>
            </w:pPr>
          </w:p>
        </w:tc>
      </w:tr>
      <w:tr w:rsidR="00D25B1D" w:rsidRPr="00047FF2" w14:paraId="1B8348AB" w14:textId="77777777" w:rsidTr="00387CE4">
        <w:tc>
          <w:tcPr>
            <w:tcW w:w="11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A4A6EB" w14:textId="77777777" w:rsidR="00D25B1D" w:rsidRPr="00C32953" w:rsidRDefault="00D25B1D" w:rsidP="00387CE4">
            <w:pPr>
              <w:rPr>
                <w:rFonts w:ascii="Arial" w:eastAsia="Calibri" w:hAnsi="Arial" w:cs="Arial"/>
                <w:sz w:val="16"/>
                <w:szCs w:val="16"/>
              </w:rPr>
            </w:pPr>
            <w:r w:rsidRPr="00C32953">
              <w:rPr>
                <w:rFonts w:ascii="Arial" w:eastAsia="Calibri" w:hAnsi="Arial" w:cs="Arial"/>
                <w:color w:val="000000"/>
                <w:position w:val="-2"/>
                <w:sz w:val="16"/>
                <w:szCs w:val="16"/>
              </w:rPr>
              <w:t>ODPRAVA OKVAR PO POTEKU GAR.ROKA - kilometrina</w:t>
            </w:r>
          </w:p>
        </w:tc>
        <w:tc>
          <w:tcPr>
            <w:tcW w:w="1029" w:type="pct"/>
            <w:tcBorders>
              <w:top w:val="single" w:sz="5" w:space="0" w:color="000000"/>
              <w:left w:val="single" w:sz="5" w:space="0" w:color="000000"/>
              <w:bottom w:val="single" w:sz="5" w:space="0" w:color="000000"/>
              <w:right w:val="single" w:sz="5" w:space="0" w:color="000000"/>
            </w:tcBorders>
          </w:tcPr>
          <w:p w14:paraId="22A43195" w14:textId="77777777" w:rsidR="00D25B1D" w:rsidRPr="00C32953" w:rsidRDefault="00D25B1D" w:rsidP="00387CE4">
            <w:pPr>
              <w:rPr>
                <w:rFonts w:ascii="Arial" w:hAnsi="Arial" w:cs="Arial"/>
                <w:sz w:val="16"/>
                <w:szCs w:val="16"/>
              </w:rPr>
            </w:pPr>
          </w:p>
        </w:tc>
        <w:tc>
          <w:tcPr>
            <w:tcW w:w="236" w:type="pct"/>
            <w:tcBorders>
              <w:top w:val="single" w:sz="5" w:space="0" w:color="000000"/>
              <w:left w:val="single" w:sz="5" w:space="0" w:color="000000"/>
              <w:bottom w:val="single" w:sz="5" w:space="0" w:color="000000"/>
              <w:right w:val="single" w:sz="5" w:space="0" w:color="000000"/>
            </w:tcBorders>
            <w:vAlign w:val="center"/>
          </w:tcPr>
          <w:p w14:paraId="100EDB0D" w14:textId="77777777" w:rsidR="00D25B1D" w:rsidRPr="00C32953" w:rsidRDefault="00D25B1D" w:rsidP="00387CE4">
            <w:pPr>
              <w:rPr>
                <w:rFonts w:ascii="Arial" w:eastAsia="Calibri" w:hAnsi="Arial" w:cs="Arial"/>
                <w:sz w:val="16"/>
                <w:szCs w:val="16"/>
              </w:rPr>
            </w:pPr>
            <w:r w:rsidRPr="00C32953">
              <w:rPr>
                <w:rFonts w:ascii="Arial" w:eastAsia="Calibri" w:hAnsi="Arial" w:cs="Arial"/>
                <w:color w:val="000000"/>
                <w:position w:val="-2"/>
                <w:sz w:val="16"/>
                <w:szCs w:val="16"/>
              </w:rPr>
              <w:t>km</w:t>
            </w:r>
          </w:p>
        </w:tc>
        <w:tc>
          <w:tcPr>
            <w:tcW w:w="4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F644DC" w14:textId="77777777" w:rsidR="00D25B1D" w:rsidRPr="00C32953" w:rsidRDefault="00D25B1D" w:rsidP="00387CE4">
            <w:pPr>
              <w:rPr>
                <w:rFonts w:ascii="Arial" w:hAnsi="Arial" w:cs="Arial"/>
                <w:sz w:val="16"/>
                <w:szCs w:val="16"/>
              </w:rPr>
            </w:pPr>
            <w:r w:rsidRPr="00C32953">
              <w:rPr>
                <w:rFonts w:ascii="Arial" w:hAnsi="Arial" w:cs="Arial"/>
                <w:sz w:val="16"/>
                <w:szCs w:val="16"/>
              </w:rPr>
              <w:t>1</w:t>
            </w:r>
          </w:p>
        </w:tc>
        <w:tc>
          <w:tcPr>
            <w:tcW w:w="491" w:type="pct"/>
            <w:tcBorders>
              <w:top w:val="single" w:sz="5" w:space="0" w:color="000000"/>
              <w:left w:val="single" w:sz="5" w:space="0" w:color="000000"/>
              <w:bottom w:val="single" w:sz="5" w:space="0" w:color="000000"/>
              <w:right w:val="single" w:sz="5" w:space="0" w:color="000000"/>
            </w:tcBorders>
          </w:tcPr>
          <w:p w14:paraId="16BC7C2C" w14:textId="77777777" w:rsidR="00D25B1D" w:rsidRPr="00C32953" w:rsidRDefault="00D25B1D" w:rsidP="00387CE4">
            <w:pPr>
              <w:rPr>
                <w:rFonts w:ascii="Arial" w:hAnsi="Arial" w:cs="Arial"/>
                <w:color w:val="000000"/>
                <w:position w:val="-2"/>
                <w:sz w:val="16"/>
                <w:szCs w:val="16"/>
              </w:rPr>
            </w:pPr>
          </w:p>
        </w:tc>
        <w:tc>
          <w:tcPr>
            <w:tcW w:w="5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F46C10" w14:textId="77777777" w:rsidR="00D25B1D" w:rsidRPr="00C32953" w:rsidRDefault="00D25B1D" w:rsidP="00387CE4">
            <w:pPr>
              <w:rPr>
                <w:rFonts w:ascii="Arial" w:hAnsi="Arial" w:cs="Arial"/>
                <w:color w:val="000000"/>
                <w:position w:val="-2"/>
                <w:sz w:val="16"/>
                <w:szCs w:val="16"/>
              </w:rPr>
            </w:pPr>
          </w:p>
        </w:tc>
        <w:tc>
          <w:tcPr>
            <w:tcW w:w="42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E297F9" w14:textId="77777777" w:rsidR="00D25B1D" w:rsidRPr="00C32953" w:rsidRDefault="00D25B1D" w:rsidP="00387CE4">
            <w:pPr>
              <w:rPr>
                <w:rFonts w:ascii="Arial" w:hAnsi="Arial" w:cs="Arial"/>
                <w:color w:val="000000"/>
                <w:position w:val="-2"/>
                <w:sz w:val="16"/>
                <w:szCs w:val="16"/>
              </w:rPr>
            </w:pPr>
          </w:p>
        </w:tc>
        <w:tc>
          <w:tcPr>
            <w:tcW w:w="63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ED1674" w14:textId="77777777" w:rsidR="00D25B1D" w:rsidRPr="00C32953" w:rsidRDefault="00D25B1D" w:rsidP="00387CE4">
            <w:pPr>
              <w:rPr>
                <w:rFonts w:ascii="Arial" w:hAnsi="Arial" w:cs="Arial"/>
                <w:color w:val="000000"/>
                <w:position w:val="-2"/>
                <w:sz w:val="16"/>
                <w:szCs w:val="16"/>
              </w:rPr>
            </w:pPr>
          </w:p>
        </w:tc>
      </w:tr>
      <w:tr w:rsidR="00D25B1D" w:rsidRPr="00047FF2" w14:paraId="5F9110C8" w14:textId="77777777" w:rsidTr="00387CE4">
        <w:tc>
          <w:tcPr>
            <w:tcW w:w="11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878A83" w14:textId="77777777" w:rsidR="00D25B1D" w:rsidRPr="00C32953" w:rsidRDefault="00D25B1D" w:rsidP="00387CE4">
            <w:pPr>
              <w:rPr>
                <w:rFonts w:ascii="Arial" w:eastAsia="Calibri" w:hAnsi="Arial" w:cs="Arial"/>
                <w:sz w:val="16"/>
                <w:szCs w:val="16"/>
              </w:rPr>
            </w:pPr>
            <w:r w:rsidRPr="00C32953">
              <w:rPr>
                <w:rFonts w:ascii="Arial" w:eastAsia="Calibri" w:hAnsi="Arial" w:cs="Arial"/>
                <w:color w:val="000000"/>
                <w:position w:val="-2"/>
                <w:sz w:val="16"/>
                <w:szCs w:val="16"/>
              </w:rPr>
              <w:t>ODPRAVA OKVAR PO POTEKU GAR.ROKA - servisna ura v rednem del. času (do 15:00 ure)</w:t>
            </w:r>
          </w:p>
        </w:tc>
        <w:tc>
          <w:tcPr>
            <w:tcW w:w="1029" w:type="pct"/>
            <w:tcBorders>
              <w:top w:val="single" w:sz="5" w:space="0" w:color="000000"/>
              <w:left w:val="single" w:sz="5" w:space="0" w:color="000000"/>
              <w:bottom w:val="single" w:sz="5" w:space="0" w:color="000000"/>
              <w:right w:val="single" w:sz="5" w:space="0" w:color="000000"/>
            </w:tcBorders>
          </w:tcPr>
          <w:p w14:paraId="68D97484" w14:textId="77777777" w:rsidR="00D25B1D" w:rsidRPr="00C32953" w:rsidRDefault="00D25B1D" w:rsidP="00387CE4">
            <w:pPr>
              <w:rPr>
                <w:rFonts w:ascii="Arial" w:hAnsi="Arial" w:cs="Arial"/>
                <w:sz w:val="16"/>
                <w:szCs w:val="16"/>
              </w:rPr>
            </w:pPr>
          </w:p>
        </w:tc>
        <w:tc>
          <w:tcPr>
            <w:tcW w:w="236" w:type="pct"/>
            <w:tcBorders>
              <w:top w:val="single" w:sz="5" w:space="0" w:color="000000"/>
              <w:left w:val="single" w:sz="5" w:space="0" w:color="000000"/>
              <w:bottom w:val="single" w:sz="5" w:space="0" w:color="000000"/>
              <w:right w:val="single" w:sz="5" w:space="0" w:color="000000"/>
            </w:tcBorders>
            <w:vAlign w:val="center"/>
          </w:tcPr>
          <w:p w14:paraId="7957DD3E" w14:textId="77777777" w:rsidR="00D25B1D" w:rsidRPr="00C32953" w:rsidRDefault="00D25B1D" w:rsidP="00387CE4">
            <w:pPr>
              <w:rPr>
                <w:rFonts w:ascii="Arial" w:eastAsia="Calibri" w:hAnsi="Arial" w:cs="Arial"/>
                <w:sz w:val="16"/>
                <w:szCs w:val="16"/>
              </w:rPr>
            </w:pPr>
            <w:r w:rsidRPr="00C32953">
              <w:rPr>
                <w:rFonts w:ascii="Arial" w:eastAsia="Calibri" w:hAnsi="Arial" w:cs="Arial"/>
                <w:color w:val="000000"/>
                <w:position w:val="-2"/>
                <w:sz w:val="16"/>
                <w:szCs w:val="16"/>
              </w:rPr>
              <w:t>h</w:t>
            </w:r>
          </w:p>
        </w:tc>
        <w:tc>
          <w:tcPr>
            <w:tcW w:w="4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CF85F1" w14:textId="77777777" w:rsidR="00D25B1D" w:rsidRPr="00C32953" w:rsidRDefault="00D25B1D" w:rsidP="00387CE4">
            <w:pPr>
              <w:rPr>
                <w:rFonts w:ascii="Arial" w:hAnsi="Arial" w:cs="Arial"/>
                <w:sz w:val="16"/>
                <w:szCs w:val="16"/>
              </w:rPr>
            </w:pPr>
            <w:r w:rsidRPr="00C32953">
              <w:rPr>
                <w:rFonts w:ascii="Arial" w:hAnsi="Arial" w:cs="Arial"/>
                <w:sz w:val="16"/>
                <w:szCs w:val="16"/>
              </w:rPr>
              <w:t>1</w:t>
            </w:r>
          </w:p>
        </w:tc>
        <w:tc>
          <w:tcPr>
            <w:tcW w:w="491" w:type="pct"/>
            <w:tcBorders>
              <w:top w:val="single" w:sz="5" w:space="0" w:color="000000"/>
              <w:left w:val="single" w:sz="5" w:space="0" w:color="000000"/>
              <w:bottom w:val="single" w:sz="5" w:space="0" w:color="000000"/>
              <w:right w:val="single" w:sz="5" w:space="0" w:color="000000"/>
            </w:tcBorders>
          </w:tcPr>
          <w:p w14:paraId="4652301D" w14:textId="77777777" w:rsidR="00D25B1D" w:rsidRPr="00C32953" w:rsidRDefault="00D25B1D" w:rsidP="00387CE4">
            <w:pPr>
              <w:rPr>
                <w:rFonts w:ascii="Arial" w:hAnsi="Arial" w:cs="Arial"/>
                <w:color w:val="000000"/>
                <w:position w:val="-2"/>
                <w:sz w:val="16"/>
                <w:szCs w:val="16"/>
              </w:rPr>
            </w:pPr>
          </w:p>
        </w:tc>
        <w:tc>
          <w:tcPr>
            <w:tcW w:w="5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0C9FE6" w14:textId="77777777" w:rsidR="00D25B1D" w:rsidRPr="00C32953" w:rsidRDefault="00D25B1D" w:rsidP="00387CE4">
            <w:pPr>
              <w:rPr>
                <w:rFonts w:ascii="Arial" w:hAnsi="Arial" w:cs="Arial"/>
                <w:color w:val="000000"/>
                <w:position w:val="-2"/>
                <w:sz w:val="16"/>
                <w:szCs w:val="16"/>
              </w:rPr>
            </w:pPr>
          </w:p>
        </w:tc>
        <w:tc>
          <w:tcPr>
            <w:tcW w:w="42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5F32D1" w14:textId="77777777" w:rsidR="00D25B1D" w:rsidRPr="00C32953" w:rsidRDefault="00D25B1D" w:rsidP="00387CE4">
            <w:pPr>
              <w:rPr>
                <w:rFonts w:ascii="Arial" w:hAnsi="Arial" w:cs="Arial"/>
                <w:color w:val="000000"/>
                <w:position w:val="-2"/>
                <w:sz w:val="16"/>
                <w:szCs w:val="16"/>
              </w:rPr>
            </w:pPr>
          </w:p>
        </w:tc>
        <w:tc>
          <w:tcPr>
            <w:tcW w:w="63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2D43DC" w14:textId="77777777" w:rsidR="00D25B1D" w:rsidRPr="00C32953" w:rsidRDefault="00D25B1D" w:rsidP="00387CE4">
            <w:pPr>
              <w:rPr>
                <w:rFonts w:ascii="Arial" w:hAnsi="Arial" w:cs="Arial"/>
                <w:color w:val="000000"/>
                <w:position w:val="-2"/>
                <w:sz w:val="16"/>
                <w:szCs w:val="16"/>
              </w:rPr>
            </w:pPr>
          </w:p>
        </w:tc>
      </w:tr>
      <w:tr w:rsidR="00D25B1D" w:rsidRPr="00047FF2" w14:paraId="73146BC2" w14:textId="77777777" w:rsidTr="00387CE4">
        <w:tc>
          <w:tcPr>
            <w:tcW w:w="11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3DBBE5" w14:textId="77777777" w:rsidR="00D25B1D" w:rsidRPr="00C32953" w:rsidRDefault="00D25B1D" w:rsidP="00387CE4">
            <w:pPr>
              <w:rPr>
                <w:rFonts w:ascii="Arial" w:eastAsia="Calibri" w:hAnsi="Arial" w:cs="Arial"/>
                <w:sz w:val="16"/>
                <w:szCs w:val="16"/>
              </w:rPr>
            </w:pPr>
            <w:r w:rsidRPr="00C32953">
              <w:rPr>
                <w:rFonts w:ascii="Arial" w:eastAsia="Calibri" w:hAnsi="Arial" w:cs="Arial"/>
                <w:color w:val="000000"/>
                <w:position w:val="-2"/>
                <w:sz w:val="16"/>
                <w:szCs w:val="16"/>
              </w:rPr>
              <w:t>ODPRAVA OKVAR PO POTEKU GAR.ROKA - servisna ura izredno (po 15:00 uri oz. med vikendi in dela prostimi dnevi)</w:t>
            </w:r>
          </w:p>
        </w:tc>
        <w:tc>
          <w:tcPr>
            <w:tcW w:w="1029" w:type="pct"/>
            <w:tcBorders>
              <w:top w:val="single" w:sz="5" w:space="0" w:color="000000"/>
              <w:left w:val="single" w:sz="5" w:space="0" w:color="000000"/>
              <w:bottom w:val="single" w:sz="5" w:space="0" w:color="000000"/>
              <w:right w:val="single" w:sz="5" w:space="0" w:color="000000"/>
            </w:tcBorders>
          </w:tcPr>
          <w:p w14:paraId="6A5E27F7" w14:textId="77777777" w:rsidR="00D25B1D" w:rsidRPr="00C32953" w:rsidRDefault="00D25B1D" w:rsidP="00387CE4">
            <w:pPr>
              <w:rPr>
                <w:rFonts w:ascii="Arial" w:hAnsi="Arial" w:cs="Arial"/>
                <w:sz w:val="16"/>
                <w:szCs w:val="16"/>
              </w:rPr>
            </w:pPr>
          </w:p>
        </w:tc>
        <w:tc>
          <w:tcPr>
            <w:tcW w:w="236" w:type="pct"/>
            <w:tcBorders>
              <w:top w:val="single" w:sz="5" w:space="0" w:color="000000"/>
              <w:left w:val="single" w:sz="5" w:space="0" w:color="000000"/>
              <w:bottom w:val="single" w:sz="5" w:space="0" w:color="000000"/>
              <w:right w:val="single" w:sz="5" w:space="0" w:color="000000"/>
            </w:tcBorders>
            <w:vAlign w:val="center"/>
          </w:tcPr>
          <w:p w14:paraId="39301E86" w14:textId="77777777" w:rsidR="00D25B1D" w:rsidRPr="00C32953" w:rsidRDefault="00D25B1D" w:rsidP="00387CE4">
            <w:pPr>
              <w:rPr>
                <w:rFonts w:ascii="Arial" w:eastAsia="Calibri" w:hAnsi="Arial" w:cs="Arial"/>
                <w:sz w:val="16"/>
                <w:szCs w:val="16"/>
              </w:rPr>
            </w:pPr>
            <w:r w:rsidRPr="00C32953">
              <w:rPr>
                <w:rFonts w:ascii="Arial" w:eastAsia="Calibri" w:hAnsi="Arial" w:cs="Arial"/>
                <w:color w:val="000000"/>
                <w:position w:val="-2"/>
                <w:sz w:val="16"/>
                <w:szCs w:val="16"/>
              </w:rPr>
              <w:t>h</w:t>
            </w:r>
          </w:p>
        </w:tc>
        <w:tc>
          <w:tcPr>
            <w:tcW w:w="4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0FD4D3" w14:textId="77777777" w:rsidR="00D25B1D" w:rsidRPr="00C32953" w:rsidRDefault="00D25B1D" w:rsidP="00387CE4">
            <w:pPr>
              <w:rPr>
                <w:rFonts w:ascii="Arial" w:hAnsi="Arial" w:cs="Arial"/>
                <w:sz w:val="16"/>
                <w:szCs w:val="16"/>
              </w:rPr>
            </w:pPr>
            <w:r w:rsidRPr="00C32953">
              <w:rPr>
                <w:rFonts w:ascii="Arial" w:hAnsi="Arial" w:cs="Arial"/>
                <w:sz w:val="16"/>
                <w:szCs w:val="16"/>
              </w:rPr>
              <w:t>1</w:t>
            </w:r>
          </w:p>
        </w:tc>
        <w:tc>
          <w:tcPr>
            <w:tcW w:w="491" w:type="pct"/>
            <w:tcBorders>
              <w:top w:val="single" w:sz="5" w:space="0" w:color="000000"/>
              <w:left w:val="single" w:sz="5" w:space="0" w:color="000000"/>
              <w:bottom w:val="single" w:sz="5" w:space="0" w:color="000000"/>
              <w:right w:val="single" w:sz="5" w:space="0" w:color="000000"/>
            </w:tcBorders>
          </w:tcPr>
          <w:p w14:paraId="28644379" w14:textId="77777777" w:rsidR="00D25B1D" w:rsidRPr="00C32953" w:rsidRDefault="00D25B1D" w:rsidP="00387CE4">
            <w:pPr>
              <w:rPr>
                <w:rFonts w:ascii="Arial" w:hAnsi="Arial" w:cs="Arial"/>
                <w:color w:val="000000"/>
                <w:position w:val="-2"/>
                <w:sz w:val="16"/>
                <w:szCs w:val="16"/>
              </w:rPr>
            </w:pPr>
          </w:p>
        </w:tc>
        <w:tc>
          <w:tcPr>
            <w:tcW w:w="5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7D41DD" w14:textId="77777777" w:rsidR="00D25B1D" w:rsidRPr="00C32953" w:rsidRDefault="00D25B1D" w:rsidP="00387CE4">
            <w:pPr>
              <w:rPr>
                <w:rFonts w:ascii="Arial" w:hAnsi="Arial" w:cs="Arial"/>
                <w:color w:val="000000"/>
                <w:position w:val="-2"/>
                <w:sz w:val="16"/>
                <w:szCs w:val="16"/>
              </w:rPr>
            </w:pPr>
          </w:p>
        </w:tc>
        <w:tc>
          <w:tcPr>
            <w:tcW w:w="42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548B02" w14:textId="77777777" w:rsidR="00D25B1D" w:rsidRPr="00C32953" w:rsidRDefault="00D25B1D" w:rsidP="00387CE4">
            <w:pPr>
              <w:rPr>
                <w:rFonts w:ascii="Arial" w:hAnsi="Arial" w:cs="Arial"/>
                <w:color w:val="000000"/>
                <w:position w:val="-2"/>
                <w:sz w:val="16"/>
                <w:szCs w:val="16"/>
              </w:rPr>
            </w:pPr>
          </w:p>
        </w:tc>
        <w:tc>
          <w:tcPr>
            <w:tcW w:w="63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65AFC1" w14:textId="77777777" w:rsidR="00D25B1D" w:rsidRPr="00C32953" w:rsidRDefault="00D25B1D" w:rsidP="00387CE4">
            <w:pPr>
              <w:rPr>
                <w:rFonts w:ascii="Arial" w:hAnsi="Arial" w:cs="Arial"/>
                <w:color w:val="000000"/>
                <w:position w:val="-2"/>
                <w:sz w:val="16"/>
                <w:szCs w:val="16"/>
              </w:rPr>
            </w:pPr>
          </w:p>
        </w:tc>
      </w:tr>
      <w:tr w:rsidR="00D25B1D" w:rsidRPr="00047FF2" w14:paraId="0F07A6A7" w14:textId="77777777" w:rsidTr="00387CE4">
        <w:tc>
          <w:tcPr>
            <w:tcW w:w="11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76D9D9" w14:textId="77777777" w:rsidR="00D25B1D" w:rsidRPr="00C32953" w:rsidRDefault="00D25B1D" w:rsidP="00387CE4">
            <w:pPr>
              <w:rPr>
                <w:rFonts w:ascii="Arial" w:eastAsia="Calibri" w:hAnsi="Arial" w:cs="Arial"/>
                <w:sz w:val="16"/>
                <w:szCs w:val="16"/>
              </w:rPr>
            </w:pPr>
            <w:r w:rsidRPr="00C32953">
              <w:rPr>
                <w:rFonts w:ascii="Arial" w:eastAsia="Calibri" w:hAnsi="Arial" w:cs="Arial"/>
                <w:color w:val="000000"/>
                <w:position w:val="-2"/>
                <w:sz w:val="16"/>
                <w:szCs w:val="16"/>
              </w:rPr>
              <w:t>ODPRAVA OKVAR PO POTEKU GAR.ROKA - potovalna ura</w:t>
            </w:r>
          </w:p>
        </w:tc>
        <w:tc>
          <w:tcPr>
            <w:tcW w:w="1029" w:type="pct"/>
            <w:tcBorders>
              <w:top w:val="single" w:sz="5" w:space="0" w:color="000000"/>
              <w:left w:val="single" w:sz="5" w:space="0" w:color="000000"/>
              <w:bottom w:val="single" w:sz="5" w:space="0" w:color="000000"/>
              <w:right w:val="single" w:sz="5" w:space="0" w:color="000000"/>
            </w:tcBorders>
          </w:tcPr>
          <w:p w14:paraId="77905B15" w14:textId="77777777" w:rsidR="00D25B1D" w:rsidRPr="00C32953" w:rsidRDefault="00D25B1D" w:rsidP="00387CE4">
            <w:pPr>
              <w:rPr>
                <w:rFonts w:ascii="Arial" w:hAnsi="Arial" w:cs="Arial"/>
                <w:sz w:val="16"/>
                <w:szCs w:val="16"/>
              </w:rPr>
            </w:pPr>
          </w:p>
        </w:tc>
        <w:tc>
          <w:tcPr>
            <w:tcW w:w="236" w:type="pct"/>
            <w:tcBorders>
              <w:top w:val="single" w:sz="5" w:space="0" w:color="000000"/>
              <w:left w:val="single" w:sz="5" w:space="0" w:color="000000"/>
              <w:bottom w:val="single" w:sz="5" w:space="0" w:color="000000"/>
              <w:right w:val="single" w:sz="5" w:space="0" w:color="000000"/>
            </w:tcBorders>
            <w:vAlign w:val="center"/>
          </w:tcPr>
          <w:p w14:paraId="78031B34" w14:textId="77777777" w:rsidR="00D25B1D" w:rsidRPr="00C32953" w:rsidRDefault="00D25B1D" w:rsidP="00387CE4">
            <w:pPr>
              <w:rPr>
                <w:rFonts w:ascii="Arial" w:eastAsia="Calibri" w:hAnsi="Arial" w:cs="Arial"/>
                <w:sz w:val="16"/>
                <w:szCs w:val="16"/>
              </w:rPr>
            </w:pPr>
            <w:r w:rsidRPr="00C32953">
              <w:rPr>
                <w:rFonts w:ascii="Arial" w:eastAsia="Calibri" w:hAnsi="Arial" w:cs="Arial"/>
                <w:color w:val="000000"/>
                <w:position w:val="-2"/>
                <w:sz w:val="16"/>
                <w:szCs w:val="16"/>
              </w:rPr>
              <w:t>h</w:t>
            </w:r>
          </w:p>
        </w:tc>
        <w:tc>
          <w:tcPr>
            <w:tcW w:w="4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378D5B" w14:textId="77777777" w:rsidR="00D25B1D" w:rsidRPr="00C32953" w:rsidRDefault="00D25B1D" w:rsidP="00387CE4">
            <w:pPr>
              <w:rPr>
                <w:rFonts w:ascii="Arial" w:hAnsi="Arial" w:cs="Arial"/>
                <w:sz w:val="16"/>
                <w:szCs w:val="16"/>
              </w:rPr>
            </w:pPr>
            <w:r w:rsidRPr="00C32953">
              <w:rPr>
                <w:rFonts w:ascii="Arial" w:hAnsi="Arial" w:cs="Arial"/>
                <w:sz w:val="16"/>
                <w:szCs w:val="16"/>
              </w:rPr>
              <w:t>1</w:t>
            </w:r>
          </w:p>
        </w:tc>
        <w:tc>
          <w:tcPr>
            <w:tcW w:w="491" w:type="pct"/>
            <w:tcBorders>
              <w:top w:val="single" w:sz="5" w:space="0" w:color="000000"/>
              <w:left w:val="single" w:sz="5" w:space="0" w:color="000000"/>
              <w:bottom w:val="single" w:sz="5" w:space="0" w:color="000000"/>
              <w:right w:val="single" w:sz="5" w:space="0" w:color="000000"/>
            </w:tcBorders>
          </w:tcPr>
          <w:p w14:paraId="3036B274" w14:textId="77777777" w:rsidR="00D25B1D" w:rsidRPr="00C32953" w:rsidRDefault="00D25B1D" w:rsidP="00387CE4">
            <w:pPr>
              <w:rPr>
                <w:rFonts w:ascii="Arial" w:hAnsi="Arial" w:cs="Arial"/>
                <w:color w:val="000000"/>
                <w:position w:val="-2"/>
                <w:sz w:val="16"/>
                <w:szCs w:val="16"/>
              </w:rPr>
            </w:pPr>
          </w:p>
        </w:tc>
        <w:tc>
          <w:tcPr>
            <w:tcW w:w="5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68D02D" w14:textId="77777777" w:rsidR="00D25B1D" w:rsidRPr="00C32953" w:rsidRDefault="00D25B1D" w:rsidP="00387CE4">
            <w:pPr>
              <w:rPr>
                <w:rFonts w:ascii="Arial" w:hAnsi="Arial" w:cs="Arial"/>
                <w:color w:val="000000"/>
                <w:position w:val="-2"/>
                <w:sz w:val="16"/>
                <w:szCs w:val="16"/>
              </w:rPr>
            </w:pPr>
          </w:p>
        </w:tc>
        <w:tc>
          <w:tcPr>
            <w:tcW w:w="42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07257C" w14:textId="77777777" w:rsidR="00D25B1D" w:rsidRPr="00C32953" w:rsidRDefault="00D25B1D" w:rsidP="00387CE4">
            <w:pPr>
              <w:rPr>
                <w:rFonts w:ascii="Arial" w:hAnsi="Arial" w:cs="Arial"/>
                <w:color w:val="000000"/>
                <w:position w:val="-2"/>
                <w:sz w:val="16"/>
                <w:szCs w:val="16"/>
              </w:rPr>
            </w:pPr>
          </w:p>
        </w:tc>
        <w:tc>
          <w:tcPr>
            <w:tcW w:w="63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360FC4" w14:textId="77777777" w:rsidR="00D25B1D" w:rsidRPr="00C32953" w:rsidRDefault="00D25B1D" w:rsidP="00387CE4">
            <w:pPr>
              <w:rPr>
                <w:rFonts w:ascii="Arial" w:hAnsi="Arial" w:cs="Arial"/>
                <w:color w:val="000000"/>
                <w:position w:val="-2"/>
                <w:sz w:val="16"/>
                <w:szCs w:val="16"/>
              </w:rPr>
            </w:pPr>
          </w:p>
        </w:tc>
      </w:tr>
      <w:tr w:rsidR="00D25B1D" w14:paraId="5CEB5BD1" w14:textId="77777777" w:rsidTr="00387CE4">
        <w:tc>
          <w:tcPr>
            <w:tcW w:w="113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390FCFB" w14:textId="77777777" w:rsidR="00D25B1D" w:rsidRDefault="00D25B1D" w:rsidP="00387CE4">
            <w:pPr>
              <w:jc w:val="right"/>
            </w:pPr>
            <w:r>
              <w:rPr>
                <w:rFonts w:ascii="Arial" w:hAnsi="Arial" w:cs="Arial"/>
                <w:b/>
                <w:bCs/>
                <w:color w:val="000000"/>
                <w:position w:val="-2"/>
                <w:sz w:val="18"/>
                <w:szCs w:val="18"/>
                <w:shd w:val="clear" w:color="auto" w:fill="CCCCCC"/>
              </w:rPr>
              <w:t>Skupaj</w:t>
            </w:r>
          </w:p>
        </w:tc>
        <w:tc>
          <w:tcPr>
            <w:tcW w:w="1029" w:type="pct"/>
            <w:tcBorders>
              <w:top w:val="single" w:sz="5" w:space="0" w:color="000000"/>
              <w:left w:val="single" w:sz="5" w:space="0" w:color="000000"/>
              <w:bottom w:val="single" w:sz="5" w:space="0" w:color="000000"/>
              <w:right w:val="single" w:sz="5" w:space="0" w:color="000000"/>
            </w:tcBorders>
            <w:shd w:val="clear" w:color="auto" w:fill="CCCCCC"/>
          </w:tcPr>
          <w:p w14:paraId="5C45F862" w14:textId="77777777" w:rsidR="00D25B1D" w:rsidRDefault="00D25B1D" w:rsidP="00387CE4">
            <w:pPr>
              <w:rPr>
                <w:rFonts w:ascii="Arial" w:hAnsi="Arial" w:cs="Arial"/>
                <w:color w:val="000000"/>
                <w:position w:val="-2"/>
                <w:sz w:val="18"/>
                <w:szCs w:val="18"/>
                <w:shd w:val="clear" w:color="auto" w:fill="CCCCCC"/>
              </w:rPr>
            </w:pPr>
          </w:p>
        </w:tc>
        <w:tc>
          <w:tcPr>
            <w:tcW w:w="236" w:type="pct"/>
            <w:tcBorders>
              <w:top w:val="single" w:sz="5" w:space="0" w:color="000000"/>
              <w:left w:val="single" w:sz="5" w:space="0" w:color="000000"/>
              <w:bottom w:val="single" w:sz="5" w:space="0" w:color="000000"/>
              <w:right w:val="single" w:sz="5" w:space="0" w:color="000000"/>
            </w:tcBorders>
            <w:shd w:val="clear" w:color="auto" w:fill="CCCCCC"/>
          </w:tcPr>
          <w:p w14:paraId="0356A138" w14:textId="77777777" w:rsidR="00D25B1D" w:rsidRDefault="00D25B1D" w:rsidP="00387CE4">
            <w:pPr>
              <w:rPr>
                <w:rFonts w:ascii="Arial" w:hAnsi="Arial" w:cs="Arial"/>
                <w:color w:val="000000"/>
                <w:position w:val="-2"/>
                <w:sz w:val="18"/>
                <w:szCs w:val="18"/>
                <w:shd w:val="clear" w:color="auto" w:fill="CCCCCC"/>
              </w:rPr>
            </w:pPr>
          </w:p>
        </w:tc>
        <w:tc>
          <w:tcPr>
            <w:tcW w:w="494"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739E1D" w14:textId="77777777" w:rsidR="00D25B1D" w:rsidRDefault="00D25B1D" w:rsidP="00387CE4">
            <w:r>
              <w:rPr>
                <w:rFonts w:ascii="Arial" w:hAnsi="Arial" w:cs="Arial"/>
                <w:color w:val="000000"/>
                <w:position w:val="-2"/>
                <w:sz w:val="18"/>
                <w:szCs w:val="18"/>
                <w:shd w:val="clear" w:color="auto" w:fill="CCCCCC"/>
              </w:rPr>
              <w:t> </w:t>
            </w:r>
          </w:p>
        </w:tc>
        <w:tc>
          <w:tcPr>
            <w:tcW w:w="491" w:type="pct"/>
            <w:tcBorders>
              <w:top w:val="single" w:sz="5" w:space="0" w:color="000000"/>
              <w:left w:val="single" w:sz="5" w:space="0" w:color="000000"/>
              <w:bottom w:val="single" w:sz="5" w:space="0" w:color="000000"/>
              <w:right w:val="single" w:sz="5" w:space="0" w:color="000000"/>
            </w:tcBorders>
            <w:shd w:val="clear" w:color="auto" w:fill="CCCCCC"/>
          </w:tcPr>
          <w:p w14:paraId="47857DED" w14:textId="77777777" w:rsidR="00D25B1D" w:rsidRDefault="00D25B1D" w:rsidP="00387CE4">
            <w:pPr>
              <w:rPr>
                <w:rFonts w:ascii="Arial" w:hAnsi="Arial" w:cs="Arial"/>
                <w:color w:val="000000"/>
                <w:position w:val="-2"/>
                <w:sz w:val="18"/>
                <w:szCs w:val="18"/>
                <w:shd w:val="clear" w:color="auto" w:fill="CCCCCC"/>
              </w:rPr>
            </w:pPr>
          </w:p>
        </w:tc>
        <w:tc>
          <w:tcPr>
            <w:tcW w:w="56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3CBA32" w14:textId="77777777" w:rsidR="00D25B1D" w:rsidRDefault="00D25B1D" w:rsidP="00387CE4">
            <w:r>
              <w:rPr>
                <w:rFonts w:ascii="Arial" w:hAnsi="Arial" w:cs="Arial"/>
                <w:color w:val="000000"/>
                <w:position w:val="-2"/>
                <w:sz w:val="18"/>
                <w:szCs w:val="18"/>
                <w:shd w:val="clear" w:color="auto" w:fill="CCCCCC"/>
              </w:rPr>
              <w:t> </w:t>
            </w:r>
          </w:p>
        </w:tc>
        <w:tc>
          <w:tcPr>
            <w:tcW w:w="42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FC00CD9" w14:textId="77777777" w:rsidR="00D25B1D" w:rsidRDefault="00D25B1D" w:rsidP="00387CE4">
            <w:r>
              <w:rPr>
                <w:rFonts w:ascii="Arial" w:hAnsi="Arial" w:cs="Arial"/>
                <w:color w:val="000000"/>
                <w:position w:val="-2"/>
                <w:sz w:val="18"/>
                <w:szCs w:val="18"/>
                <w:shd w:val="clear" w:color="auto" w:fill="CCCCCC"/>
              </w:rPr>
              <w:t> </w:t>
            </w:r>
          </w:p>
        </w:tc>
        <w:tc>
          <w:tcPr>
            <w:tcW w:w="63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B99DE7" w14:textId="77777777" w:rsidR="00D25B1D" w:rsidRDefault="00D25B1D" w:rsidP="00387CE4">
            <w:r>
              <w:rPr>
                <w:rFonts w:ascii="Arial" w:hAnsi="Arial" w:cs="Arial"/>
                <w:color w:val="000000"/>
                <w:position w:val="-2"/>
                <w:sz w:val="18"/>
                <w:szCs w:val="18"/>
                <w:shd w:val="clear" w:color="auto" w:fill="CCCCCC"/>
              </w:rPr>
              <w:t> </w:t>
            </w:r>
          </w:p>
        </w:tc>
      </w:tr>
    </w:tbl>
    <w:tbl>
      <w:tblPr>
        <w:tblStyle w:val="NormalTablePHPDOCX"/>
        <w:tblW w:w="0" w:type="auto"/>
        <w:tblInd w:w="108" w:type="dxa"/>
        <w:tblLook w:val="04A0" w:firstRow="1" w:lastRow="0" w:firstColumn="1" w:lastColumn="0" w:noHBand="0" w:noVBand="1"/>
      </w:tblPr>
      <w:tblGrid>
        <w:gridCol w:w="8962"/>
      </w:tblGrid>
      <w:tr w:rsidR="00D25B1D" w:rsidRPr="00D3403C" w14:paraId="0032EA5A" w14:textId="77777777" w:rsidTr="00387CE4">
        <w:tc>
          <w:tcPr>
            <w:tcW w:w="0" w:type="auto"/>
            <w:tcMar>
              <w:top w:w="0" w:type="auto"/>
              <w:bottom w:w="0" w:type="auto"/>
            </w:tcMar>
          </w:tcPr>
          <w:p w14:paraId="402B4D0E" w14:textId="77777777" w:rsidR="00D25B1D" w:rsidRDefault="00D25B1D" w:rsidP="00387CE4">
            <w:pPr>
              <w:rPr>
                <w:rFonts w:ascii="Arial" w:eastAsia="Calibri" w:hAnsi="Arial" w:cs="Arial"/>
                <w:b/>
                <w:bCs/>
                <w:color w:val="000000"/>
                <w:sz w:val="18"/>
                <w:szCs w:val="18"/>
              </w:rPr>
            </w:pPr>
          </w:p>
          <w:p w14:paraId="3009BA0A" w14:textId="33E0550B" w:rsidR="00D25B1D" w:rsidRPr="00D3403C" w:rsidRDefault="00D25B1D" w:rsidP="00387CE4">
            <w:pPr>
              <w:rPr>
                <w:rFonts w:eastAsia="Calibri" w:cs="Times New Roman"/>
              </w:rPr>
            </w:pPr>
            <w:r w:rsidRPr="00D3403C">
              <w:rPr>
                <w:rFonts w:ascii="Arial" w:eastAsia="Calibri" w:hAnsi="Arial" w:cs="Arial"/>
                <w:b/>
                <w:bCs/>
                <w:color w:val="000000"/>
                <w:sz w:val="18"/>
                <w:szCs w:val="18"/>
              </w:rPr>
              <w:t>Ponudnik v ponudbi k temu predračunu obvezno priloži:</w:t>
            </w:r>
          </w:p>
        </w:tc>
      </w:tr>
      <w:tr w:rsidR="00D25B1D" w:rsidRPr="00D3403C" w14:paraId="2BCE8F85" w14:textId="77777777" w:rsidTr="00387CE4">
        <w:tc>
          <w:tcPr>
            <w:tcW w:w="0" w:type="auto"/>
            <w:tcMar>
              <w:top w:w="0" w:type="auto"/>
              <w:bottom w:w="0" w:type="auto"/>
            </w:tcMar>
          </w:tcPr>
          <w:p w14:paraId="3C553492" w14:textId="3DF3F2A0" w:rsidR="00D25B1D" w:rsidRPr="00D3403C" w:rsidRDefault="00D25B1D" w:rsidP="00387CE4">
            <w:pPr>
              <w:rPr>
                <w:rFonts w:eastAsia="Calibri" w:cs="Times New Roman"/>
              </w:rPr>
            </w:pPr>
            <w:r w:rsidRPr="00D3403C">
              <w:rPr>
                <w:rFonts w:ascii="Arial" w:eastAsia="Calibri" w:hAnsi="Arial" w:cs="Arial"/>
                <w:color w:val="000000"/>
                <w:sz w:val="18"/>
                <w:szCs w:val="18"/>
              </w:rPr>
              <w:t>• lasten predračun kjer so posebej specificirane posamezne komponente zgoraj navedenih kompletov opreme, vse opremljeno z nazivi blaga, modelom, kat. št. in podatkom o proizvajalcu ter cenami/EM brez</w:t>
            </w:r>
            <w:r>
              <w:rPr>
                <w:rFonts w:ascii="Arial" w:eastAsia="Calibri" w:hAnsi="Arial" w:cs="Arial"/>
                <w:color w:val="000000"/>
                <w:sz w:val="18"/>
                <w:szCs w:val="18"/>
              </w:rPr>
              <w:t xml:space="preserve"> DDV in z DDV; </w:t>
            </w:r>
            <w:r w:rsidRPr="00D3403C">
              <w:rPr>
                <w:rFonts w:ascii="Arial" w:eastAsia="Calibri" w:hAnsi="Arial" w:cs="Arial"/>
                <w:color w:val="000000"/>
                <w:sz w:val="18"/>
                <w:szCs w:val="18"/>
              </w:rPr>
              <w:t>ponudnik tudi jasno navede</w:t>
            </w:r>
            <w:r w:rsidR="00497EBC">
              <w:rPr>
                <w:rFonts w:ascii="Arial" w:eastAsia="Calibri" w:hAnsi="Arial" w:cs="Arial"/>
                <w:color w:val="000000"/>
                <w:sz w:val="18"/>
                <w:szCs w:val="18"/>
              </w:rPr>
              <w:t>,</w:t>
            </w:r>
            <w:r w:rsidRPr="00D3403C">
              <w:rPr>
                <w:rFonts w:ascii="Arial" w:eastAsia="Calibri" w:hAnsi="Arial" w:cs="Arial"/>
                <w:color w:val="000000"/>
                <w:sz w:val="18"/>
                <w:szCs w:val="18"/>
              </w:rPr>
              <w:t xml:space="preserve"> ali je ponujena oprema kompatibilna z naročnikovo obstoječo </w:t>
            </w:r>
            <w:r>
              <w:rPr>
                <w:rFonts w:ascii="Arial" w:eastAsia="Calibri" w:hAnsi="Arial" w:cs="Arial"/>
                <w:color w:val="000000"/>
                <w:sz w:val="18"/>
                <w:szCs w:val="18"/>
              </w:rPr>
              <w:t xml:space="preserve">opremo </w:t>
            </w:r>
            <w:proofErr w:type="spellStart"/>
            <w:r>
              <w:rPr>
                <w:rFonts w:ascii="Arial" w:eastAsia="Calibri" w:hAnsi="Arial" w:cs="Arial"/>
                <w:color w:val="000000"/>
                <w:sz w:val="18"/>
                <w:szCs w:val="18"/>
              </w:rPr>
              <w:t>Maquet</w:t>
            </w:r>
            <w:proofErr w:type="spellEnd"/>
            <w:r>
              <w:rPr>
                <w:rFonts w:ascii="Arial" w:eastAsia="Calibri" w:hAnsi="Arial" w:cs="Arial"/>
                <w:color w:val="000000"/>
                <w:sz w:val="18"/>
                <w:szCs w:val="18"/>
              </w:rPr>
              <w:t xml:space="preserve"> ali ne. V primeru, da ponujena oprema ni kompatibilna z naročnikovo obstoječo opremo, v lastnem predračunu prikaže in ovredno</w:t>
            </w:r>
            <w:r w:rsidRPr="00D3403C">
              <w:rPr>
                <w:rFonts w:ascii="Arial" w:eastAsia="Calibri" w:hAnsi="Arial" w:cs="Arial"/>
                <w:color w:val="000000"/>
                <w:sz w:val="18"/>
                <w:szCs w:val="18"/>
              </w:rPr>
              <w:t>ti tudi vso dodatno zahtevano opremo, materiale, dela;</w:t>
            </w:r>
          </w:p>
        </w:tc>
      </w:tr>
      <w:tr w:rsidR="00D25B1D" w:rsidRPr="00D3403C" w14:paraId="68FF841E" w14:textId="77777777" w:rsidTr="00387CE4">
        <w:tc>
          <w:tcPr>
            <w:tcW w:w="0" w:type="auto"/>
            <w:tcMar>
              <w:top w:w="0" w:type="auto"/>
              <w:bottom w:w="0" w:type="auto"/>
            </w:tcMar>
          </w:tcPr>
          <w:p w14:paraId="2E64B84F" w14:textId="18BD407F" w:rsidR="00D25B1D" w:rsidRPr="00D3403C" w:rsidRDefault="00D25B1D" w:rsidP="00387CE4">
            <w:pPr>
              <w:rPr>
                <w:rFonts w:eastAsia="Calibri" w:cs="Times New Roman"/>
              </w:rPr>
            </w:pPr>
            <w:r w:rsidRPr="00D3403C">
              <w:rPr>
                <w:rFonts w:ascii="Arial" w:eastAsia="Calibri" w:hAnsi="Arial" w:cs="Arial"/>
                <w:color w:val="000000"/>
                <w:sz w:val="18"/>
                <w:szCs w:val="18"/>
              </w:rPr>
              <w:t xml:space="preserve">• cenik rezervnih delov s sedanjo vrednostjo nad </w:t>
            </w:r>
            <w:r w:rsidR="00A442D6">
              <w:rPr>
                <w:rFonts w:ascii="Arial" w:eastAsia="Calibri" w:hAnsi="Arial" w:cs="Arial"/>
                <w:color w:val="000000"/>
                <w:sz w:val="18"/>
                <w:szCs w:val="18"/>
              </w:rPr>
              <w:t>500</w:t>
            </w:r>
            <w:r w:rsidRPr="00D3403C">
              <w:rPr>
                <w:rFonts w:ascii="Arial" w:eastAsia="Calibri" w:hAnsi="Arial" w:cs="Arial"/>
                <w:color w:val="000000"/>
                <w:sz w:val="18"/>
                <w:szCs w:val="18"/>
              </w:rPr>
              <w:t xml:space="preserve"> EUR brez DDV;</w:t>
            </w:r>
          </w:p>
        </w:tc>
      </w:tr>
      <w:tr w:rsidR="00D25B1D" w:rsidRPr="00D3403C" w14:paraId="15003BAE" w14:textId="77777777" w:rsidTr="00387CE4">
        <w:tc>
          <w:tcPr>
            <w:tcW w:w="0" w:type="auto"/>
            <w:tcMar>
              <w:top w:w="0" w:type="auto"/>
              <w:bottom w:w="0" w:type="auto"/>
            </w:tcMar>
          </w:tcPr>
          <w:p w14:paraId="2D7C4F70" w14:textId="77777777" w:rsidR="00D25B1D" w:rsidRPr="00D3403C" w:rsidRDefault="00D25B1D" w:rsidP="00387CE4">
            <w:pPr>
              <w:rPr>
                <w:rFonts w:eastAsia="Calibri" w:cs="Times New Roman"/>
              </w:rPr>
            </w:pPr>
            <w:r w:rsidRPr="00D3403C">
              <w:rPr>
                <w:rFonts w:ascii="Arial" w:eastAsia="Calibri" w:hAnsi="Arial" w:cs="Arial"/>
                <w:color w:val="000000"/>
                <w:sz w:val="18"/>
                <w:szCs w:val="18"/>
              </w:rPr>
              <w:t>• podatki o pogostosti preventivnih servisov ter vsebino preventivnih servisov po navodilih proizvajalca.  </w:t>
            </w:r>
          </w:p>
        </w:tc>
      </w:tr>
    </w:tbl>
    <w:p w14:paraId="44FE3A55" w14:textId="77777777" w:rsidR="00D25B1D" w:rsidRDefault="00D25B1D" w:rsidP="00D25B1D">
      <w:pPr>
        <w:spacing w:after="0" w:line="240" w:lineRule="auto"/>
      </w:pPr>
    </w:p>
    <w:p w14:paraId="4BCB6B9E" w14:textId="3B7A6D83" w:rsidR="001F538F" w:rsidRDefault="00C35E8A">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55EC72AD" w14:textId="77777777" w:rsidR="001F538F" w:rsidRDefault="00C35E8A">
      <w:pPr>
        <w:spacing w:before="225" w:after="225" w:line="240" w:lineRule="auto"/>
        <w:jc w:val="both"/>
      </w:pPr>
      <w:r>
        <w:rPr>
          <w:rFonts w:ascii="Arial" w:hAnsi="Arial" w:cs="Arial"/>
          <w:color w:val="000000"/>
          <w:sz w:val="18"/>
          <w:szCs w:val="18"/>
        </w:rPr>
        <w:t>Ponudba velja najmanj 180 dni od roka za predložitev ponudb.</w:t>
      </w:r>
    </w:p>
    <w:p w14:paraId="6AF82E5D" w14:textId="77777777" w:rsidR="001F538F" w:rsidRDefault="00C35E8A">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776DE486" w14:textId="77777777" w:rsidR="001F538F" w:rsidRDefault="00C35E8A">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5F5733FC" w14:textId="77777777" w:rsidR="001F538F" w:rsidRDefault="00C35E8A">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2F723DCA" w14:textId="77777777" w:rsidR="001F538F" w:rsidRDefault="00C35E8A">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776B6E89" w14:textId="77777777" w:rsidR="001F538F" w:rsidRDefault="00C35E8A">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736E5FC2" w14:textId="77777777" w:rsidR="00D25B1D" w:rsidRDefault="00D25B1D">
      <w:pPr>
        <w:rPr>
          <w:rFonts w:ascii="Arial" w:hAnsi="Arial" w:cs="Arial"/>
          <w:b/>
          <w:bCs/>
          <w:color w:val="000000"/>
          <w:sz w:val="18"/>
          <w:szCs w:val="18"/>
        </w:rPr>
      </w:pPr>
      <w:r>
        <w:rPr>
          <w:rFonts w:ascii="Arial" w:hAnsi="Arial" w:cs="Arial"/>
          <w:b/>
          <w:bCs/>
          <w:color w:val="000000"/>
          <w:sz w:val="18"/>
          <w:szCs w:val="18"/>
        </w:rPr>
        <w:br w:type="page"/>
      </w:r>
    </w:p>
    <w:p w14:paraId="16050AB0" w14:textId="5837E58E" w:rsidR="001F538F" w:rsidRDefault="00C35E8A">
      <w:pPr>
        <w:spacing w:before="225" w:after="225" w:line="240" w:lineRule="auto"/>
      </w:pPr>
      <w:r>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1F538F" w14:paraId="5B5C6D8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77D1E2" w14:textId="77777777" w:rsidR="001F538F" w:rsidRDefault="00C35E8A">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BBC409" w14:textId="77777777" w:rsidR="001F538F" w:rsidRDefault="00C35E8A">
            <w:r>
              <w:rPr>
                <w:rFonts w:ascii="Arial" w:hAnsi="Arial" w:cs="Arial"/>
                <w:color w:val="000000"/>
                <w:position w:val="-2"/>
                <w:sz w:val="18"/>
                <w:szCs w:val="18"/>
              </w:rPr>
              <w:t> </w:t>
            </w:r>
          </w:p>
        </w:tc>
      </w:tr>
      <w:tr w:rsidR="001F538F" w14:paraId="3740109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3E3A3BA" w14:textId="77777777" w:rsidR="001F538F" w:rsidRDefault="00C35E8A">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0CC074" w14:textId="77777777" w:rsidR="001F538F" w:rsidRDefault="00C35E8A">
            <w:r>
              <w:rPr>
                <w:rFonts w:ascii="Arial" w:hAnsi="Arial" w:cs="Arial"/>
                <w:color w:val="000000"/>
                <w:position w:val="-2"/>
                <w:sz w:val="18"/>
                <w:szCs w:val="18"/>
              </w:rPr>
              <w:t> </w:t>
            </w:r>
          </w:p>
        </w:tc>
      </w:tr>
      <w:tr w:rsidR="001F538F" w14:paraId="6624674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C91A4B" w14:textId="77777777" w:rsidR="001F538F" w:rsidRDefault="00C35E8A">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0273E1" w14:textId="77777777" w:rsidR="001F538F" w:rsidRDefault="00C35E8A">
            <w:r>
              <w:rPr>
                <w:rFonts w:ascii="Arial" w:hAnsi="Arial" w:cs="Arial"/>
                <w:color w:val="000000"/>
                <w:position w:val="-2"/>
                <w:sz w:val="18"/>
                <w:szCs w:val="18"/>
              </w:rPr>
              <w:t> </w:t>
            </w:r>
          </w:p>
        </w:tc>
      </w:tr>
      <w:tr w:rsidR="001F538F" w14:paraId="327FFE3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9A5E18" w14:textId="77777777" w:rsidR="001F538F" w:rsidRDefault="00C35E8A">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186FA6" w14:textId="77777777" w:rsidR="001F538F" w:rsidRDefault="00C35E8A">
            <w:r>
              <w:rPr>
                <w:rFonts w:ascii="Arial" w:hAnsi="Arial" w:cs="Arial"/>
                <w:color w:val="000000"/>
                <w:position w:val="-2"/>
                <w:sz w:val="18"/>
                <w:szCs w:val="18"/>
              </w:rPr>
              <w:t> </w:t>
            </w:r>
          </w:p>
        </w:tc>
      </w:tr>
      <w:tr w:rsidR="001F538F" w14:paraId="5E1F0D1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490FD9" w14:textId="77777777" w:rsidR="001F538F" w:rsidRDefault="00C35E8A">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1DFAF" w14:textId="77777777" w:rsidR="001F538F" w:rsidRDefault="00C35E8A">
            <w:r>
              <w:rPr>
                <w:rFonts w:ascii="Arial" w:hAnsi="Arial" w:cs="Arial"/>
                <w:color w:val="000000"/>
                <w:position w:val="-2"/>
                <w:sz w:val="18"/>
                <w:szCs w:val="18"/>
              </w:rPr>
              <w:t> </w:t>
            </w:r>
          </w:p>
        </w:tc>
      </w:tr>
      <w:tr w:rsidR="001F538F" w14:paraId="4EB2A28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8474237" w14:textId="77777777" w:rsidR="001F538F" w:rsidRDefault="00C35E8A">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C41DA9" w14:textId="77777777" w:rsidR="001F538F" w:rsidRDefault="00C35E8A">
            <w:r>
              <w:rPr>
                <w:rFonts w:ascii="Arial" w:hAnsi="Arial" w:cs="Arial"/>
                <w:color w:val="000000"/>
                <w:position w:val="-2"/>
                <w:sz w:val="18"/>
                <w:szCs w:val="18"/>
              </w:rPr>
              <w:t> </w:t>
            </w:r>
          </w:p>
        </w:tc>
      </w:tr>
      <w:tr w:rsidR="001F538F" w14:paraId="1E17457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11EF7B" w14:textId="77777777" w:rsidR="001F538F" w:rsidRDefault="00C35E8A">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1D24BD" w14:textId="77777777" w:rsidR="001F538F" w:rsidRDefault="00C35E8A">
            <w:r>
              <w:rPr>
                <w:rFonts w:ascii="Arial" w:hAnsi="Arial" w:cs="Arial"/>
                <w:color w:val="000000"/>
                <w:position w:val="-2"/>
                <w:sz w:val="18"/>
                <w:szCs w:val="18"/>
              </w:rPr>
              <w:t> </w:t>
            </w:r>
          </w:p>
        </w:tc>
      </w:tr>
      <w:tr w:rsidR="001F538F" w14:paraId="1A322B8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CFF7A2" w14:textId="77777777" w:rsidR="001F538F" w:rsidRDefault="00C35E8A">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5BFE29" w14:textId="77777777" w:rsidR="001F538F" w:rsidRDefault="00C35E8A">
            <w:r>
              <w:rPr>
                <w:rFonts w:ascii="Arial" w:hAnsi="Arial" w:cs="Arial"/>
                <w:color w:val="000000"/>
                <w:position w:val="-2"/>
                <w:sz w:val="18"/>
                <w:szCs w:val="18"/>
              </w:rPr>
              <w:t> </w:t>
            </w:r>
          </w:p>
        </w:tc>
      </w:tr>
      <w:tr w:rsidR="001F538F" w14:paraId="41A62F2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BDDD6D" w14:textId="77777777" w:rsidR="001F538F" w:rsidRDefault="00C35E8A">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E45539" w14:textId="77777777" w:rsidR="001F538F" w:rsidRDefault="00C35E8A">
            <w:r>
              <w:rPr>
                <w:rFonts w:ascii="Arial" w:hAnsi="Arial" w:cs="Arial"/>
                <w:color w:val="000000"/>
                <w:position w:val="-2"/>
                <w:sz w:val="18"/>
                <w:szCs w:val="18"/>
              </w:rPr>
              <w:t> </w:t>
            </w:r>
          </w:p>
        </w:tc>
      </w:tr>
      <w:tr w:rsidR="001F538F" w14:paraId="0D044AB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F6B6434" w14:textId="77777777" w:rsidR="001F538F" w:rsidRDefault="00C35E8A">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EFD67C" w14:textId="77777777" w:rsidR="001F538F" w:rsidRDefault="00C35E8A">
            <w:r>
              <w:rPr>
                <w:rFonts w:ascii="Arial" w:hAnsi="Arial" w:cs="Arial"/>
                <w:color w:val="000000"/>
                <w:position w:val="-2"/>
                <w:sz w:val="18"/>
                <w:szCs w:val="18"/>
              </w:rPr>
              <w:t> </w:t>
            </w:r>
          </w:p>
        </w:tc>
      </w:tr>
    </w:tbl>
    <w:p w14:paraId="78B2DEBD" w14:textId="77777777" w:rsidR="001F538F" w:rsidRDefault="001F538F"/>
    <w:tbl>
      <w:tblPr>
        <w:tblStyle w:val="NormalTablePHPDOCX"/>
        <w:tblW w:w="8745" w:type="dxa"/>
        <w:tblInd w:w="108" w:type="dxa"/>
        <w:tblLook w:val="04A0" w:firstRow="1" w:lastRow="0" w:firstColumn="1" w:lastColumn="0" w:noHBand="0" w:noVBand="1"/>
      </w:tblPr>
      <w:tblGrid>
        <w:gridCol w:w="4080"/>
        <w:gridCol w:w="4665"/>
      </w:tblGrid>
      <w:tr w:rsidR="001F538F" w14:paraId="0C578EA1" w14:textId="77777777">
        <w:tc>
          <w:tcPr>
            <w:tcW w:w="4080" w:type="dxa"/>
            <w:gridSpan w:val="2"/>
            <w:tcMar>
              <w:top w:w="75" w:type="dxa"/>
              <w:bottom w:w="75" w:type="dxa"/>
            </w:tcMar>
            <w:vAlign w:val="center"/>
          </w:tcPr>
          <w:p w14:paraId="0117E277" w14:textId="77777777" w:rsidR="001F538F" w:rsidRDefault="001F538F">
            <w:pPr>
              <w:spacing w:before="135" w:after="135"/>
              <w:textAlignment w:val="center"/>
            </w:pPr>
          </w:p>
        </w:tc>
      </w:tr>
      <w:tr w:rsidR="001F538F" w14:paraId="300516F2" w14:textId="77777777">
        <w:tc>
          <w:tcPr>
            <w:tcW w:w="4080" w:type="dxa"/>
            <w:tcMar>
              <w:top w:w="75" w:type="dxa"/>
              <w:bottom w:w="75" w:type="dxa"/>
            </w:tcMar>
            <w:vAlign w:val="center"/>
          </w:tcPr>
          <w:p w14:paraId="16076E17" w14:textId="77777777" w:rsidR="001F538F" w:rsidRDefault="00C35E8A">
            <w:r>
              <w:rPr>
                <w:rFonts w:ascii="Arial" w:hAnsi="Arial" w:cs="Arial"/>
                <w:color w:val="000000"/>
                <w:position w:val="-2"/>
                <w:sz w:val="18"/>
                <w:szCs w:val="18"/>
              </w:rPr>
              <w:t>Kraj in datum:</w:t>
            </w:r>
          </w:p>
        </w:tc>
        <w:tc>
          <w:tcPr>
            <w:tcW w:w="0" w:type="auto"/>
            <w:tcMar>
              <w:top w:w="75" w:type="dxa"/>
              <w:bottom w:w="75" w:type="dxa"/>
            </w:tcMar>
            <w:vAlign w:val="center"/>
          </w:tcPr>
          <w:p w14:paraId="36171ECB" w14:textId="77777777" w:rsidR="001F538F" w:rsidRDefault="00C35E8A">
            <w:pPr>
              <w:jc w:val="center"/>
            </w:pPr>
            <w:r>
              <w:rPr>
                <w:rFonts w:ascii="Arial" w:hAnsi="Arial" w:cs="Arial"/>
                <w:color w:val="000000"/>
                <w:position w:val="-2"/>
                <w:sz w:val="18"/>
                <w:szCs w:val="18"/>
              </w:rPr>
              <w:t>Ime in priimek: _____________________</w:t>
            </w:r>
          </w:p>
        </w:tc>
      </w:tr>
      <w:tr w:rsidR="001F538F" w14:paraId="53184FE6" w14:textId="77777777">
        <w:tc>
          <w:tcPr>
            <w:tcW w:w="4080" w:type="dxa"/>
            <w:tcMar>
              <w:top w:w="75" w:type="dxa"/>
              <w:bottom w:w="75" w:type="dxa"/>
            </w:tcMar>
            <w:vAlign w:val="center"/>
          </w:tcPr>
          <w:p w14:paraId="4E4DFEC1" w14:textId="77777777" w:rsidR="001F538F" w:rsidRDefault="00C35E8A">
            <w:r>
              <w:rPr>
                <w:rFonts w:ascii="Arial" w:hAnsi="Arial" w:cs="Arial"/>
                <w:color w:val="000000"/>
                <w:position w:val="-2"/>
                <w:sz w:val="18"/>
                <w:szCs w:val="18"/>
              </w:rPr>
              <w:t> </w:t>
            </w:r>
          </w:p>
        </w:tc>
        <w:tc>
          <w:tcPr>
            <w:tcW w:w="0" w:type="auto"/>
            <w:tcMar>
              <w:top w:w="75" w:type="dxa"/>
              <w:bottom w:w="75" w:type="dxa"/>
            </w:tcMar>
            <w:vAlign w:val="center"/>
          </w:tcPr>
          <w:p w14:paraId="21331ED6" w14:textId="77777777" w:rsidR="001F538F" w:rsidRDefault="001F538F"/>
          <w:p w14:paraId="4132C0B9" w14:textId="77777777" w:rsidR="001F538F" w:rsidRDefault="00C35E8A">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66BE0A76" w14:textId="77777777" w:rsidR="001F538F" w:rsidRDefault="001F538F">
      <w:pPr>
        <w:sectPr w:rsidR="001F538F" w:rsidSect="006E7A2B">
          <w:footerReference w:type="default" r:id="rId12"/>
          <w:pgSz w:w="11906" w:h="16838"/>
          <w:pgMar w:top="1418" w:right="1418" w:bottom="1418" w:left="1418" w:header="567" w:footer="596" w:gutter="0"/>
          <w:cols w:space="708"/>
          <w:docGrid w:linePitch="360"/>
        </w:sectPr>
      </w:pPr>
    </w:p>
    <w:p w14:paraId="23A43DE4" w14:textId="77777777" w:rsidR="00C35E8A" w:rsidRPr="00590863" w:rsidRDefault="00C35E8A"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6EE71251" w14:textId="77777777" w:rsidR="00C35E8A" w:rsidRPr="00252358" w:rsidRDefault="00C35E8A" w:rsidP="00252358"/>
    <w:p w14:paraId="31B69A00" w14:textId="77777777" w:rsidR="00C35E8A" w:rsidRDefault="00C35E8A"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453EAD1E" w14:textId="77777777" w:rsidR="00C35E8A" w:rsidRDefault="00C35E8A" w:rsidP="00EB2A75">
      <w:pPr>
        <w:spacing w:after="120"/>
        <w:rPr>
          <w:rFonts w:ascii="Arial" w:hAnsi="Arial" w:cs="Arial"/>
        </w:rPr>
      </w:pPr>
    </w:p>
    <w:p w14:paraId="10843DCE" w14:textId="77777777" w:rsidR="001F538F" w:rsidRDefault="00C35E8A">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OPERACIJSKE MIZE ZA GINEKOLOGIJO IN ORL</w:t>
      </w:r>
      <w:r>
        <w:rPr>
          <w:rFonts w:ascii="Arial" w:hAnsi="Arial" w:cs="Arial"/>
          <w:color w:val="000000"/>
          <w:sz w:val="18"/>
          <w:szCs w:val="18"/>
        </w:rPr>
        <w:t>«,</w:t>
      </w:r>
    </w:p>
    <w:p w14:paraId="3C43BC83" w14:textId="77777777" w:rsidR="001F538F" w:rsidRDefault="00C35E8A">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0DA3BBAB" w14:textId="77777777" w:rsidR="001F538F" w:rsidRDefault="00C35E8A">
      <w:pPr>
        <w:spacing w:before="225" w:after="225" w:line="240" w:lineRule="auto"/>
        <w:jc w:val="both"/>
      </w:pPr>
      <w:r>
        <w:rPr>
          <w:rFonts w:ascii="Arial" w:hAnsi="Arial" w:cs="Arial"/>
          <w:i/>
          <w:iCs/>
          <w:color w:val="000000"/>
          <w:sz w:val="18"/>
          <w:szCs w:val="18"/>
        </w:rPr>
        <w:t>(naziv ponudnika, partnerja v skupni ponudbi)</w:t>
      </w:r>
    </w:p>
    <w:p w14:paraId="5D634CEF" w14:textId="77777777" w:rsidR="001F538F" w:rsidRDefault="00C35E8A">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1F538F" w14:paraId="649623CB" w14:textId="77777777">
        <w:tc>
          <w:tcPr>
            <w:tcW w:w="0" w:type="auto"/>
            <w:tcMar>
              <w:top w:w="0" w:type="auto"/>
              <w:bottom w:w="0" w:type="auto"/>
            </w:tcMar>
          </w:tcPr>
          <w:p w14:paraId="458B6768" w14:textId="77777777" w:rsidR="001F538F" w:rsidRDefault="00C35E8A">
            <w:pPr>
              <w:numPr>
                <w:ilvl w:val="0"/>
                <w:numId w:val="14"/>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00AE0EB" w14:textId="77777777" w:rsidR="001F538F" w:rsidRDefault="00C35E8A">
            <w:pPr>
              <w:numPr>
                <w:ilvl w:val="0"/>
                <w:numId w:val="14"/>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C634C93" w14:textId="77777777" w:rsidR="001F538F" w:rsidRDefault="00C35E8A">
            <w:pPr>
              <w:numPr>
                <w:ilvl w:val="0"/>
                <w:numId w:val="14"/>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87D5587" w14:textId="77777777" w:rsidR="001F538F" w:rsidRDefault="00C35E8A">
            <w:pPr>
              <w:numPr>
                <w:ilvl w:val="0"/>
                <w:numId w:val="14"/>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5B4709BD" w14:textId="77777777" w:rsidR="001F538F" w:rsidRDefault="00C35E8A">
            <w:pPr>
              <w:numPr>
                <w:ilvl w:val="0"/>
                <w:numId w:val="14"/>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4F4D6E80" w14:textId="77777777" w:rsidR="001F538F" w:rsidRDefault="00C35E8A">
            <w:pPr>
              <w:numPr>
                <w:ilvl w:val="0"/>
                <w:numId w:val="14"/>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68951258" w14:textId="77777777" w:rsidR="001F538F" w:rsidRDefault="00C35E8A">
            <w:pPr>
              <w:numPr>
                <w:ilvl w:val="0"/>
                <w:numId w:val="14"/>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39ED9EBF" w14:textId="77777777" w:rsidR="001F538F" w:rsidRDefault="00C35E8A">
            <w:pPr>
              <w:numPr>
                <w:ilvl w:val="0"/>
                <w:numId w:val="14"/>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6BEFEAFD" w14:textId="77777777" w:rsidR="001F538F" w:rsidRDefault="00C35E8A">
            <w:pPr>
              <w:numPr>
                <w:ilvl w:val="0"/>
                <w:numId w:val="14"/>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6E16D16F" w14:textId="77777777" w:rsidR="001F538F" w:rsidRDefault="00C35E8A">
            <w:pPr>
              <w:numPr>
                <w:ilvl w:val="0"/>
                <w:numId w:val="14"/>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7C6D9452" w14:textId="77777777" w:rsidR="001F538F" w:rsidRDefault="00C35E8A">
            <w:pPr>
              <w:numPr>
                <w:ilvl w:val="0"/>
                <w:numId w:val="14"/>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12DFF784" w14:textId="77777777" w:rsidR="001F538F" w:rsidRDefault="00C35E8A">
            <w:pPr>
              <w:numPr>
                <w:ilvl w:val="0"/>
                <w:numId w:val="14"/>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52741D2" w14:textId="77777777" w:rsidR="001F538F" w:rsidRDefault="00C35E8A">
            <w:pPr>
              <w:numPr>
                <w:ilvl w:val="0"/>
                <w:numId w:val="14"/>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3E14D7FA" w14:textId="77777777" w:rsidR="001F538F" w:rsidRDefault="00C35E8A">
            <w:pPr>
              <w:numPr>
                <w:ilvl w:val="0"/>
                <w:numId w:val="14"/>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40AE5E9F" w14:textId="77777777" w:rsidR="001F538F" w:rsidRDefault="00C35E8A">
            <w:pPr>
              <w:numPr>
                <w:ilvl w:val="0"/>
                <w:numId w:val="14"/>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C70DA91" w14:textId="77777777" w:rsidR="001F538F" w:rsidRDefault="00C35E8A">
            <w:pPr>
              <w:numPr>
                <w:ilvl w:val="0"/>
                <w:numId w:val="14"/>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07DE098" w14:textId="77777777" w:rsidR="001F538F" w:rsidRDefault="00C35E8A">
            <w:pPr>
              <w:numPr>
                <w:ilvl w:val="0"/>
                <w:numId w:val="14"/>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481DDAB2" w14:textId="77777777" w:rsidR="001F538F" w:rsidRDefault="00C35E8A">
            <w:pPr>
              <w:numPr>
                <w:ilvl w:val="0"/>
                <w:numId w:val="14"/>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3C5BB056" w14:textId="77777777" w:rsidR="001F538F" w:rsidRDefault="00C35E8A">
            <w:pPr>
              <w:numPr>
                <w:ilvl w:val="0"/>
                <w:numId w:val="14"/>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2488ACA2" w14:textId="77777777" w:rsidR="001F538F" w:rsidRDefault="00C35E8A">
            <w:pPr>
              <w:numPr>
                <w:ilvl w:val="0"/>
                <w:numId w:val="14"/>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2A539114" w14:textId="77777777" w:rsidR="001F538F" w:rsidRDefault="00C35E8A">
            <w:pPr>
              <w:numPr>
                <w:ilvl w:val="0"/>
                <w:numId w:val="14"/>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62F17804" w14:textId="77777777" w:rsidR="001F538F" w:rsidRDefault="00C35E8A">
            <w:pPr>
              <w:numPr>
                <w:ilvl w:val="0"/>
                <w:numId w:val="14"/>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6EE803A0" w14:textId="77777777" w:rsidR="001F538F" w:rsidRDefault="00C35E8A">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1F538F" w14:paraId="7EC02FA9" w14:textId="77777777">
        <w:tc>
          <w:tcPr>
            <w:tcW w:w="0" w:type="auto"/>
            <w:tcMar>
              <w:top w:w="0" w:type="auto"/>
              <w:bottom w:w="0" w:type="auto"/>
            </w:tcMar>
          </w:tcPr>
          <w:p w14:paraId="55E00C02" w14:textId="77777777" w:rsidR="001F538F" w:rsidRDefault="00C35E8A">
            <w:pPr>
              <w:numPr>
                <w:ilvl w:val="0"/>
                <w:numId w:val="15"/>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0F397E5F" w14:textId="77777777" w:rsidR="001F538F" w:rsidRDefault="00C35E8A">
            <w:pPr>
              <w:numPr>
                <w:ilvl w:val="0"/>
                <w:numId w:val="15"/>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2BB1CD97" w14:textId="77777777" w:rsidR="001F538F" w:rsidRDefault="00C35E8A">
            <w:pPr>
              <w:numPr>
                <w:ilvl w:val="0"/>
                <w:numId w:val="15"/>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5F28F3D8" w14:textId="77777777" w:rsidR="001F538F" w:rsidRDefault="00C35E8A">
            <w:pPr>
              <w:numPr>
                <w:ilvl w:val="0"/>
                <w:numId w:val="15"/>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411F8514" w14:textId="77777777" w:rsidR="001F538F" w:rsidRDefault="00C35E8A">
            <w:pPr>
              <w:numPr>
                <w:ilvl w:val="0"/>
                <w:numId w:val="15"/>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1412169" w14:textId="77777777" w:rsidR="001F538F" w:rsidRDefault="00C35E8A">
            <w:pPr>
              <w:numPr>
                <w:ilvl w:val="0"/>
                <w:numId w:val="15"/>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6AABAE7B" w14:textId="77777777" w:rsidR="001F538F" w:rsidRDefault="00C35E8A">
            <w:pPr>
              <w:numPr>
                <w:ilvl w:val="0"/>
                <w:numId w:val="15"/>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57518FE8" w14:textId="77777777" w:rsidR="001F538F" w:rsidRDefault="00C35E8A">
            <w:pPr>
              <w:numPr>
                <w:ilvl w:val="0"/>
                <w:numId w:val="15"/>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F0A8E58" w14:textId="77777777" w:rsidR="001F538F" w:rsidRDefault="00C35E8A">
            <w:pPr>
              <w:numPr>
                <w:ilvl w:val="0"/>
                <w:numId w:val="15"/>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0303C8B9" w14:textId="77777777" w:rsidR="001F538F" w:rsidRDefault="00C35E8A">
            <w:pPr>
              <w:numPr>
                <w:ilvl w:val="0"/>
                <w:numId w:val="15"/>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43381356" w14:textId="77777777" w:rsidR="001F538F" w:rsidRDefault="00C35E8A">
            <w:pPr>
              <w:numPr>
                <w:ilvl w:val="0"/>
                <w:numId w:val="15"/>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94A9193" w14:textId="77777777" w:rsidR="001F538F" w:rsidRDefault="00C35E8A">
            <w:pPr>
              <w:numPr>
                <w:ilvl w:val="0"/>
                <w:numId w:val="15"/>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1CBFA240" w14:textId="77777777" w:rsidR="001F538F" w:rsidRDefault="00C35E8A">
            <w:pPr>
              <w:numPr>
                <w:ilvl w:val="0"/>
                <w:numId w:val="15"/>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2DF1725D" w14:textId="77777777" w:rsidR="001F538F" w:rsidRDefault="00C35E8A">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22BD18F4" w14:textId="77777777" w:rsidR="001F538F" w:rsidRDefault="00C35E8A">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Pr>
          <w:rFonts w:ascii="Arial" w:hAnsi="Arial" w:cs="Arial"/>
          <w:b/>
          <w:bCs/>
          <w:color w:val="000000"/>
          <w:sz w:val="18"/>
          <w:szCs w:val="18"/>
        </w:rPr>
        <w:t>OPERACIJSKE MIZE ZA GINEKOLOGIJO IN ORL,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4B7300D6" w14:textId="77777777" w:rsidR="001F538F" w:rsidRDefault="00C35E8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F538F" w14:paraId="28E554F6" w14:textId="77777777">
        <w:tc>
          <w:tcPr>
            <w:tcW w:w="2500" w:type="pct"/>
            <w:tcMar>
              <w:top w:w="75" w:type="dxa"/>
              <w:bottom w:w="75" w:type="dxa"/>
            </w:tcMar>
            <w:vAlign w:val="center"/>
          </w:tcPr>
          <w:p w14:paraId="15F3F46D" w14:textId="77777777" w:rsidR="001F538F" w:rsidRDefault="00C35E8A">
            <w:r>
              <w:rPr>
                <w:rFonts w:ascii="Arial" w:hAnsi="Arial" w:cs="Arial"/>
                <w:color w:val="000000"/>
                <w:position w:val="-2"/>
                <w:sz w:val="18"/>
                <w:szCs w:val="18"/>
              </w:rPr>
              <w:t>Kraj in datum:</w:t>
            </w:r>
          </w:p>
        </w:tc>
        <w:tc>
          <w:tcPr>
            <w:tcW w:w="0" w:type="auto"/>
            <w:tcMar>
              <w:top w:w="75" w:type="dxa"/>
              <w:bottom w:w="75" w:type="dxa"/>
            </w:tcMar>
            <w:vAlign w:val="center"/>
          </w:tcPr>
          <w:p w14:paraId="4AF4B58A" w14:textId="77777777" w:rsidR="001F538F" w:rsidRDefault="00C35E8A">
            <w:r>
              <w:rPr>
                <w:rFonts w:ascii="Arial" w:hAnsi="Arial" w:cs="Arial"/>
                <w:color w:val="000000"/>
                <w:position w:val="-2"/>
                <w:sz w:val="18"/>
                <w:szCs w:val="18"/>
              </w:rPr>
              <w:t>Ime in priimek: _____________________</w:t>
            </w:r>
          </w:p>
        </w:tc>
      </w:tr>
      <w:tr w:rsidR="001F538F" w14:paraId="5C07B78F" w14:textId="77777777">
        <w:tc>
          <w:tcPr>
            <w:tcW w:w="2500" w:type="pct"/>
            <w:tcMar>
              <w:top w:w="75" w:type="dxa"/>
              <w:bottom w:w="75" w:type="dxa"/>
            </w:tcMar>
            <w:vAlign w:val="center"/>
          </w:tcPr>
          <w:p w14:paraId="00F93571" w14:textId="77777777" w:rsidR="001F538F" w:rsidRDefault="00C35E8A">
            <w:r>
              <w:rPr>
                <w:rFonts w:ascii="Arial" w:hAnsi="Arial" w:cs="Arial"/>
                <w:color w:val="000000"/>
                <w:position w:val="-2"/>
                <w:sz w:val="18"/>
                <w:szCs w:val="18"/>
              </w:rPr>
              <w:t> </w:t>
            </w:r>
          </w:p>
        </w:tc>
        <w:tc>
          <w:tcPr>
            <w:tcW w:w="0" w:type="auto"/>
            <w:tcMar>
              <w:top w:w="75" w:type="dxa"/>
              <w:bottom w:w="75" w:type="dxa"/>
            </w:tcMar>
            <w:vAlign w:val="center"/>
          </w:tcPr>
          <w:p w14:paraId="7383DBE2" w14:textId="77777777" w:rsidR="001F538F" w:rsidRDefault="001F538F"/>
          <w:p w14:paraId="249750E9" w14:textId="77777777" w:rsidR="001F538F" w:rsidRDefault="00C35E8A">
            <w:pPr>
              <w:jc w:val="center"/>
            </w:pPr>
            <w:r>
              <w:rPr>
                <w:rFonts w:ascii="Arial" w:hAnsi="Arial" w:cs="Arial"/>
                <w:color w:val="A9A9A9"/>
                <w:position w:val="-2"/>
                <w:sz w:val="18"/>
                <w:szCs w:val="18"/>
              </w:rPr>
              <w:t>(žig in podpis)</w:t>
            </w:r>
          </w:p>
        </w:tc>
      </w:tr>
    </w:tbl>
    <w:p w14:paraId="2F19DCA4" w14:textId="77777777" w:rsidR="001F538F" w:rsidRDefault="00C35E8A">
      <w:pPr>
        <w:spacing w:before="225" w:after="225" w:line="240" w:lineRule="auto"/>
        <w:jc w:val="both"/>
      </w:pPr>
      <w:r>
        <w:rPr>
          <w:rFonts w:ascii="Arial" w:hAnsi="Arial" w:cs="Arial"/>
          <w:color w:val="000000"/>
          <w:sz w:val="18"/>
          <w:szCs w:val="18"/>
        </w:rPr>
        <w:t> </w:t>
      </w:r>
    </w:p>
    <w:p w14:paraId="0E324471" w14:textId="77777777" w:rsidR="001F538F" w:rsidRDefault="001F538F">
      <w:pPr>
        <w:sectPr w:rsidR="001F538F" w:rsidSect="006E7A2B">
          <w:footerReference w:type="default" r:id="rId13"/>
          <w:pgSz w:w="11906" w:h="16838"/>
          <w:pgMar w:top="1418" w:right="1418" w:bottom="1418" w:left="1418" w:header="567" w:footer="596" w:gutter="0"/>
          <w:cols w:space="708"/>
          <w:docGrid w:linePitch="360"/>
        </w:sectPr>
      </w:pPr>
    </w:p>
    <w:p w14:paraId="397853C1" w14:textId="77777777" w:rsidR="00C35E8A" w:rsidRPr="00590863" w:rsidRDefault="00C35E8A"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5831EF80" w14:textId="77777777" w:rsidR="00C35E8A" w:rsidRPr="00252358" w:rsidRDefault="00C35E8A" w:rsidP="00252358"/>
    <w:p w14:paraId="0EBDD9EB" w14:textId="77777777" w:rsidR="00C35E8A" w:rsidRDefault="00C35E8A"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245DCCBD" w14:textId="77777777" w:rsidR="00C35E8A" w:rsidRDefault="00C35E8A" w:rsidP="00EB2A75">
      <w:pPr>
        <w:spacing w:after="120"/>
        <w:rPr>
          <w:rFonts w:ascii="Arial" w:hAnsi="Arial" w:cs="Arial"/>
        </w:rPr>
      </w:pPr>
    </w:p>
    <w:p w14:paraId="3D842343" w14:textId="77777777" w:rsidR="001F538F" w:rsidRDefault="00C35E8A">
      <w:pPr>
        <w:spacing w:before="225" w:after="225" w:line="240" w:lineRule="auto"/>
        <w:jc w:val="both"/>
      </w:pPr>
      <w:r>
        <w:rPr>
          <w:rFonts w:ascii="Arial" w:hAnsi="Arial" w:cs="Arial"/>
          <w:color w:val="000000"/>
          <w:sz w:val="18"/>
          <w:szCs w:val="18"/>
        </w:rPr>
        <w:t>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11498873" w14:textId="77777777" w:rsidR="001F538F" w:rsidRDefault="00C35E8A">
      <w:pPr>
        <w:spacing w:before="225" w:after="225" w:line="240" w:lineRule="auto"/>
        <w:jc w:val="both"/>
      </w:pPr>
      <w:r>
        <w:rPr>
          <w:rFonts w:ascii="Arial" w:hAnsi="Arial" w:cs="Arial"/>
          <w:color w:val="000000"/>
          <w:sz w:val="18"/>
          <w:szCs w:val="18"/>
        </w:rPr>
        <w:t xml:space="preserve">Na portalu e-JN je na spletni povezavi https://ejn.gov.si/espd/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14:paraId="4D0465B7" w14:textId="77777777" w:rsidR="001F538F" w:rsidRDefault="00C35E8A">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w:t>
      </w:r>
      <w:proofErr w:type="spellStart"/>
      <w:r>
        <w:rPr>
          <w:rFonts w:ascii="Arial" w:hAnsi="Arial" w:cs="Arial"/>
          <w:color w:val="000000"/>
          <w:sz w:val="18"/>
          <w:szCs w:val="18"/>
        </w:rPr>
        <w:t>Edge</w:t>
      </w:r>
      <w:proofErr w:type="spellEnd"/>
      <w:r>
        <w:rPr>
          <w:rFonts w:ascii="Arial" w:hAnsi="Arial" w:cs="Arial"/>
          <w:color w:val="000000"/>
          <w:sz w:val="18"/>
          <w:szCs w:val="18"/>
        </w:rPr>
        <w:t xml:space="preserve">, Google </w:t>
      </w:r>
      <w:proofErr w:type="spellStart"/>
      <w:r>
        <w:rPr>
          <w:rFonts w:ascii="Arial" w:hAnsi="Arial" w:cs="Arial"/>
          <w:color w:val="000000"/>
          <w:sz w:val="18"/>
          <w:szCs w:val="18"/>
        </w:rPr>
        <w:t>Chrome</w:t>
      </w:r>
      <w:proofErr w:type="spellEnd"/>
      <w:r>
        <w:rPr>
          <w:rFonts w:ascii="Arial" w:hAnsi="Arial" w:cs="Arial"/>
          <w:color w:val="000000"/>
          <w:sz w:val="18"/>
          <w:szCs w:val="18"/>
        </w:rPr>
        <w:t xml:space="preserve">,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14:paraId="3CBEF153" w14:textId="77777777" w:rsidR="001F538F" w:rsidRDefault="001F538F">
      <w:pPr>
        <w:sectPr w:rsidR="001F538F" w:rsidSect="006E7A2B">
          <w:footerReference w:type="default" r:id="rId14"/>
          <w:pgSz w:w="11906" w:h="16838"/>
          <w:pgMar w:top="1418" w:right="1418" w:bottom="1418" w:left="1418" w:header="567" w:footer="596" w:gutter="0"/>
          <w:cols w:space="708"/>
          <w:docGrid w:linePitch="360"/>
        </w:sectPr>
      </w:pPr>
    </w:p>
    <w:p w14:paraId="043CE0D0" w14:textId="77777777" w:rsidR="00C35E8A" w:rsidRPr="00590863" w:rsidRDefault="00C35E8A"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2E892F01" w14:textId="77777777" w:rsidR="00C35E8A" w:rsidRPr="00252358" w:rsidRDefault="00C35E8A" w:rsidP="00252358"/>
    <w:p w14:paraId="5FDD0FFB" w14:textId="77777777" w:rsidR="00C35E8A" w:rsidRDefault="00C35E8A"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3EBAE920" w14:textId="77777777" w:rsidR="00C35E8A" w:rsidRDefault="00C35E8A" w:rsidP="00EB2A75">
      <w:pPr>
        <w:spacing w:after="120"/>
        <w:rPr>
          <w:rFonts w:ascii="Arial" w:hAnsi="Arial" w:cs="Arial"/>
        </w:rPr>
      </w:pPr>
    </w:p>
    <w:p w14:paraId="238E3B68" w14:textId="77777777" w:rsidR="001F538F" w:rsidRDefault="00C35E8A">
      <w:pPr>
        <w:spacing w:before="225" w:after="225" w:line="240" w:lineRule="auto"/>
        <w:jc w:val="center"/>
      </w:pPr>
      <w:r>
        <w:rPr>
          <w:rFonts w:ascii="Arial" w:hAnsi="Arial" w:cs="Arial"/>
          <w:b/>
          <w:bCs/>
          <w:color w:val="000000"/>
          <w:sz w:val="18"/>
          <w:szCs w:val="18"/>
        </w:rPr>
        <w:t>SEZNAM ČLANOV ORGANOV IN ZASTOPNIKOV GOSPODARSKEGA SUBJEKTA</w:t>
      </w:r>
    </w:p>
    <w:p w14:paraId="2289C2E6" w14:textId="77777777" w:rsidR="001F538F" w:rsidRDefault="00C35E8A">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1F538F" w14:paraId="658BE1AE"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06BB49" w14:textId="77777777" w:rsidR="001F538F" w:rsidRDefault="00C35E8A">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4BAF2C" w14:textId="77777777" w:rsidR="001F538F" w:rsidRDefault="00C35E8A">
            <w:r>
              <w:rPr>
                <w:rFonts w:ascii="Arial" w:hAnsi="Arial" w:cs="Arial"/>
                <w:color w:val="000000"/>
                <w:position w:val="-2"/>
                <w:sz w:val="18"/>
                <w:szCs w:val="18"/>
              </w:rPr>
              <w:t> </w:t>
            </w:r>
          </w:p>
        </w:tc>
      </w:tr>
      <w:tr w:rsidR="001F538F" w14:paraId="08C83CA1"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5DC0FA" w14:textId="77777777" w:rsidR="001F538F" w:rsidRDefault="00C35E8A">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C11ED3" w14:textId="77777777" w:rsidR="001F538F" w:rsidRDefault="00C35E8A">
            <w:r>
              <w:rPr>
                <w:rFonts w:ascii="Arial" w:hAnsi="Arial" w:cs="Arial"/>
                <w:color w:val="000000"/>
                <w:position w:val="-2"/>
                <w:sz w:val="18"/>
                <w:szCs w:val="18"/>
              </w:rPr>
              <w:t> </w:t>
            </w:r>
          </w:p>
        </w:tc>
      </w:tr>
      <w:tr w:rsidR="001F538F" w14:paraId="0305E86A"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A93E8" w14:textId="77777777" w:rsidR="001F538F" w:rsidRDefault="00C35E8A">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98CD39" w14:textId="77777777" w:rsidR="001F538F" w:rsidRDefault="00C35E8A">
            <w:r>
              <w:rPr>
                <w:rFonts w:ascii="Arial" w:hAnsi="Arial" w:cs="Arial"/>
                <w:color w:val="000000"/>
                <w:position w:val="-2"/>
                <w:sz w:val="18"/>
                <w:szCs w:val="18"/>
              </w:rPr>
              <w:t> </w:t>
            </w:r>
          </w:p>
        </w:tc>
      </w:tr>
      <w:tr w:rsidR="001F538F" w14:paraId="02FD73BE"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B1E2C8" w14:textId="77777777" w:rsidR="001F538F" w:rsidRDefault="00C35E8A">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55D5F3" w14:textId="77777777" w:rsidR="001F538F" w:rsidRDefault="00C35E8A">
            <w:r>
              <w:rPr>
                <w:rFonts w:ascii="Arial" w:hAnsi="Arial" w:cs="Arial"/>
                <w:color w:val="000000"/>
                <w:position w:val="-2"/>
                <w:sz w:val="18"/>
                <w:szCs w:val="18"/>
              </w:rPr>
              <w:t> </w:t>
            </w:r>
          </w:p>
        </w:tc>
      </w:tr>
    </w:tbl>
    <w:p w14:paraId="504DF6CC" w14:textId="77777777" w:rsidR="001F538F" w:rsidRDefault="00C35E8A">
      <w:pPr>
        <w:spacing w:before="225" w:after="225" w:line="240" w:lineRule="auto"/>
        <w:jc w:val="both"/>
      </w:pPr>
      <w:r>
        <w:rPr>
          <w:rFonts w:ascii="Arial" w:hAnsi="Arial" w:cs="Arial"/>
          <w:color w:val="000000"/>
          <w:sz w:val="18"/>
          <w:szCs w:val="18"/>
        </w:rPr>
        <w:t> </w:t>
      </w:r>
    </w:p>
    <w:p w14:paraId="5A01C17C" w14:textId="77777777" w:rsidR="001F538F" w:rsidRDefault="00C35E8A">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1F538F" w14:paraId="5B7010A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688692" w14:textId="77777777" w:rsidR="001F538F" w:rsidRDefault="00C35E8A">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FF3E52" w14:textId="77777777" w:rsidR="001F538F" w:rsidRDefault="00C35E8A">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069ADF" w14:textId="77777777" w:rsidR="001F538F" w:rsidRDefault="00C35E8A">
            <w:r>
              <w:rPr>
                <w:rFonts w:ascii="Arial" w:hAnsi="Arial" w:cs="Arial"/>
                <w:color w:val="000000"/>
                <w:position w:val="-2"/>
                <w:sz w:val="18"/>
                <w:szCs w:val="18"/>
              </w:rPr>
              <w:t>EMŠO*</w:t>
            </w:r>
          </w:p>
        </w:tc>
      </w:tr>
      <w:tr w:rsidR="001F538F" w14:paraId="70D89E6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3B1CD2" w14:textId="77777777" w:rsidR="001F538F" w:rsidRDefault="00C35E8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CD9BCC" w14:textId="77777777" w:rsidR="001F538F" w:rsidRDefault="00C35E8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DED686" w14:textId="77777777" w:rsidR="001F538F" w:rsidRDefault="00C35E8A">
            <w:r>
              <w:rPr>
                <w:rFonts w:ascii="Arial" w:hAnsi="Arial" w:cs="Arial"/>
                <w:color w:val="000000"/>
                <w:position w:val="-2"/>
                <w:sz w:val="18"/>
                <w:szCs w:val="18"/>
              </w:rPr>
              <w:t> </w:t>
            </w:r>
          </w:p>
        </w:tc>
      </w:tr>
      <w:tr w:rsidR="001F538F" w14:paraId="383154B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42D44D" w14:textId="77777777" w:rsidR="001F538F" w:rsidRDefault="00C35E8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D76F01" w14:textId="77777777" w:rsidR="001F538F" w:rsidRDefault="00C35E8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CA5BD1" w14:textId="77777777" w:rsidR="001F538F" w:rsidRDefault="00C35E8A">
            <w:r>
              <w:rPr>
                <w:rFonts w:ascii="Arial" w:hAnsi="Arial" w:cs="Arial"/>
                <w:color w:val="000000"/>
                <w:position w:val="-2"/>
                <w:sz w:val="18"/>
                <w:szCs w:val="18"/>
              </w:rPr>
              <w:t> </w:t>
            </w:r>
          </w:p>
        </w:tc>
      </w:tr>
      <w:tr w:rsidR="001F538F" w14:paraId="5F0D3A6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8AD621" w14:textId="77777777" w:rsidR="001F538F" w:rsidRDefault="00C35E8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4582F0" w14:textId="77777777" w:rsidR="001F538F" w:rsidRDefault="00C35E8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BCE795" w14:textId="77777777" w:rsidR="001F538F" w:rsidRDefault="00C35E8A">
            <w:r>
              <w:rPr>
                <w:rFonts w:ascii="Arial" w:hAnsi="Arial" w:cs="Arial"/>
                <w:color w:val="000000"/>
                <w:position w:val="-2"/>
                <w:sz w:val="18"/>
                <w:szCs w:val="18"/>
              </w:rPr>
              <w:t> </w:t>
            </w:r>
          </w:p>
        </w:tc>
      </w:tr>
      <w:tr w:rsidR="001F538F" w14:paraId="6994FFF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85BA2A" w14:textId="77777777" w:rsidR="001F538F" w:rsidRDefault="00C35E8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439AB3" w14:textId="77777777" w:rsidR="001F538F" w:rsidRDefault="00C35E8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929CC5" w14:textId="77777777" w:rsidR="001F538F" w:rsidRDefault="00C35E8A">
            <w:r>
              <w:rPr>
                <w:rFonts w:ascii="Arial" w:hAnsi="Arial" w:cs="Arial"/>
                <w:color w:val="000000"/>
                <w:position w:val="-2"/>
                <w:sz w:val="18"/>
                <w:szCs w:val="18"/>
              </w:rPr>
              <w:t> </w:t>
            </w:r>
          </w:p>
        </w:tc>
      </w:tr>
      <w:tr w:rsidR="001F538F" w14:paraId="3578BF2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2B9A3E" w14:textId="77777777" w:rsidR="001F538F" w:rsidRDefault="00C35E8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C90042" w14:textId="77777777" w:rsidR="001F538F" w:rsidRDefault="00C35E8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1BC59C" w14:textId="77777777" w:rsidR="001F538F" w:rsidRDefault="00C35E8A">
            <w:r>
              <w:rPr>
                <w:rFonts w:ascii="Arial" w:hAnsi="Arial" w:cs="Arial"/>
                <w:color w:val="000000"/>
                <w:position w:val="-2"/>
                <w:sz w:val="18"/>
                <w:szCs w:val="18"/>
              </w:rPr>
              <w:t> </w:t>
            </w:r>
          </w:p>
        </w:tc>
      </w:tr>
      <w:tr w:rsidR="001F538F" w14:paraId="160959C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49E799" w14:textId="77777777" w:rsidR="001F538F" w:rsidRDefault="00C35E8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46CDC5" w14:textId="77777777" w:rsidR="001F538F" w:rsidRDefault="00C35E8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50DBB5" w14:textId="77777777" w:rsidR="001F538F" w:rsidRDefault="00C35E8A">
            <w:r>
              <w:rPr>
                <w:rFonts w:ascii="Arial" w:hAnsi="Arial" w:cs="Arial"/>
                <w:color w:val="000000"/>
                <w:position w:val="-2"/>
                <w:sz w:val="18"/>
                <w:szCs w:val="18"/>
              </w:rPr>
              <w:t> </w:t>
            </w:r>
          </w:p>
        </w:tc>
      </w:tr>
      <w:tr w:rsidR="001F538F" w14:paraId="039E1B5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C571B8" w14:textId="77777777" w:rsidR="001F538F" w:rsidRDefault="00C35E8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A88A0E" w14:textId="77777777" w:rsidR="001F538F" w:rsidRDefault="00C35E8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C51406" w14:textId="77777777" w:rsidR="001F538F" w:rsidRDefault="00C35E8A">
            <w:r>
              <w:rPr>
                <w:rFonts w:ascii="Arial" w:hAnsi="Arial" w:cs="Arial"/>
                <w:color w:val="000000"/>
                <w:position w:val="-2"/>
                <w:sz w:val="18"/>
                <w:szCs w:val="18"/>
              </w:rPr>
              <w:t> </w:t>
            </w:r>
          </w:p>
        </w:tc>
      </w:tr>
      <w:tr w:rsidR="001F538F" w14:paraId="30793D8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8AFD44" w14:textId="77777777" w:rsidR="001F538F" w:rsidRDefault="00C35E8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2309CB" w14:textId="77777777" w:rsidR="001F538F" w:rsidRDefault="00C35E8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3BA6C2" w14:textId="77777777" w:rsidR="001F538F" w:rsidRDefault="00C35E8A">
            <w:r>
              <w:rPr>
                <w:rFonts w:ascii="Arial" w:hAnsi="Arial" w:cs="Arial"/>
                <w:color w:val="000000"/>
                <w:position w:val="-2"/>
                <w:sz w:val="18"/>
                <w:szCs w:val="18"/>
              </w:rPr>
              <w:t> </w:t>
            </w:r>
          </w:p>
        </w:tc>
      </w:tr>
      <w:tr w:rsidR="001F538F" w14:paraId="2167AEB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3AA18A" w14:textId="77777777" w:rsidR="001F538F" w:rsidRDefault="00C35E8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53ECC6" w14:textId="77777777" w:rsidR="001F538F" w:rsidRDefault="00C35E8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AF1FE6" w14:textId="77777777" w:rsidR="001F538F" w:rsidRDefault="00C35E8A">
            <w:r>
              <w:rPr>
                <w:rFonts w:ascii="Arial" w:hAnsi="Arial" w:cs="Arial"/>
                <w:color w:val="000000"/>
                <w:position w:val="-2"/>
                <w:sz w:val="18"/>
                <w:szCs w:val="18"/>
              </w:rPr>
              <w:t> </w:t>
            </w:r>
          </w:p>
        </w:tc>
      </w:tr>
    </w:tbl>
    <w:p w14:paraId="21A5C1FA" w14:textId="77777777" w:rsidR="001F538F" w:rsidRDefault="00C35E8A">
      <w:pPr>
        <w:spacing w:before="225" w:after="225" w:line="240" w:lineRule="auto"/>
        <w:jc w:val="both"/>
      </w:pPr>
      <w:r>
        <w:rPr>
          <w:rFonts w:ascii="Arial" w:hAnsi="Arial" w:cs="Arial"/>
          <w:color w:val="000000"/>
          <w:sz w:val="18"/>
          <w:szCs w:val="18"/>
        </w:rPr>
        <w:t>* podatek je potreben za preverbo v e-Dosje</w:t>
      </w:r>
    </w:p>
    <w:p w14:paraId="6F0F4917" w14:textId="77777777" w:rsidR="001F538F" w:rsidRDefault="00C35E8A">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1F538F" w14:paraId="13FE44B2" w14:textId="77777777">
        <w:tc>
          <w:tcPr>
            <w:tcW w:w="2500" w:type="pct"/>
            <w:tcMar>
              <w:top w:w="75" w:type="dxa"/>
              <w:bottom w:w="75" w:type="dxa"/>
            </w:tcMar>
            <w:vAlign w:val="center"/>
          </w:tcPr>
          <w:p w14:paraId="3873FD2E" w14:textId="77777777" w:rsidR="001F538F" w:rsidRDefault="00C35E8A">
            <w:r>
              <w:rPr>
                <w:rFonts w:ascii="Arial" w:hAnsi="Arial" w:cs="Arial"/>
                <w:color w:val="000000"/>
                <w:position w:val="-2"/>
                <w:sz w:val="18"/>
                <w:szCs w:val="18"/>
              </w:rPr>
              <w:t>Kraj in datum:</w:t>
            </w:r>
          </w:p>
        </w:tc>
        <w:tc>
          <w:tcPr>
            <w:tcW w:w="0" w:type="auto"/>
            <w:tcMar>
              <w:top w:w="75" w:type="dxa"/>
              <w:bottom w:w="75" w:type="dxa"/>
            </w:tcMar>
            <w:vAlign w:val="center"/>
          </w:tcPr>
          <w:p w14:paraId="54C49112" w14:textId="77777777" w:rsidR="001F538F" w:rsidRDefault="00C35E8A">
            <w:r>
              <w:rPr>
                <w:rFonts w:ascii="Arial" w:hAnsi="Arial" w:cs="Arial"/>
                <w:color w:val="000000"/>
                <w:position w:val="-2"/>
                <w:sz w:val="18"/>
                <w:szCs w:val="18"/>
              </w:rPr>
              <w:t>Ime in priimek: _____________________</w:t>
            </w:r>
          </w:p>
        </w:tc>
      </w:tr>
      <w:tr w:rsidR="001F538F" w14:paraId="1FEE711D" w14:textId="77777777">
        <w:tc>
          <w:tcPr>
            <w:tcW w:w="2500" w:type="pct"/>
            <w:tcMar>
              <w:top w:w="75" w:type="dxa"/>
              <w:bottom w:w="75" w:type="dxa"/>
            </w:tcMar>
            <w:vAlign w:val="center"/>
          </w:tcPr>
          <w:p w14:paraId="1C9E1C62" w14:textId="77777777" w:rsidR="001F538F" w:rsidRDefault="00C35E8A">
            <w:r>
              <w:rPr>
                <w:rFonts w:ascii="Arial" w:hAnsi="Arial" w:cs="Arial"/>
                <w:color w:val="000000"/>
                <w:position w:val="-2"/>
                <w:sz w:val="18"/>
                <w:szCs w:val="18"/>
              </w:rPr>
              <w:t> </w:t>
            </w:r>
          </w:p>
        </w:tc>
        <w:tc>
          <w:tcPr>
            <w:tcW w:w="0" w:type="auto"/>
            <w:tcMar>
              <w:top w:w="75" w:type="dxa"/>
              <w:bottom w:w="75" w:type="dxa"/>
            </w:tcMar>
            <w:vAlign w:val="center"/>
          </w:tcPr>
          <w:p w14:paraId="78B3AC85" w14:textId="77777777" w:rsidR="001F538F" w:rsidRDefault="00C35E8A">
            <w:pPr>
              <w:jc w:val="center"/>
            </w:pPr>
            <w:r>
              <w:rPr>
                <w:rFonts w:ascii="Arial" w:hAnsi="Arial" w:cs="Arial"/>
                <w:color w:val="A9A9A9"/>
                <w:position w:val="-2"/>
                <w:sz w:val="18"/>
                <w:szCs w:val="18"/>
              </w:rPr>
              <w:t>(podpis)</w:t>
            </w:r>
          </w:p>
        </w:tc>
      </w:tr>
    </w:tbl>
    <w:p w14:paraId="197636AF" w14:textId="77777777" w:rsidR="001F538F" w:rsidRDefault="00C35E8A">
      <w:pPr>
        <w:spacing w:before="225" w:after="225" w:line="240" w:lineRule="auto"/>
        <w:jc w:val="both"/>
      </w:pPr>
      <w:r>
        <w:rPr>
          <w:rFonts w:ascii="Arial" w:hAnsi="Arial" w:cs="Arial"/>
          <w:color w:val="000000"/>
          <w:sz w:val="18"/>
          <w:szCs w:val="18"/>
        </w:rPr>
        <w:t> </w:t>
      </w:r>
    </w:p>
    <w:p w14:paraId="671CA68C" w14:textId="77777777" w:rsidR="001F538F" w:rsidRDefault="00C35E8A">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512E33EE" w14:textId="77777777" w:rsidR="001F538F" w:rsidRDefault="00C35E8A">
      <w:pPr>
        <w:spacing w:before="225" w:after="225" w:line="240" w:lineRule="auto"/>
        <w:jc w:val="both"/>
      </w:pPr>
      <w:r>
        <w:rPr>
          <w:rFonts w:ascii="Arial" w:hAnsi="Arial" w:cs="Arial"/>
          <w:color w:val="000000"/>
          <w:sz w:val="18"/>
          <w:szCs w:val="18"/>
        </w:rPr>
        <w:t> </w:t>
      </w:r>
    </w:p>
    <w:p w14:paraId="748B20F4" w14:textId="77777777" w:rsidR="001F538F" w:rsidRDefault="001F538F">
      <w:pPr>
        <w:sectPr w:rsidR="001F538F" w:rsidSect="006E7A2B">
          <w:footerReference w:type="default" r:id="rId15"/>
          <w:pgSz w:w="11906" w:h="16838"/>
          <w:pgMar w:top="1418" w:right="1418" w:bottom="1418" w:left="1418" w:header="567" w:footer="596" w:gutter="0"/>
          <w:cols w:space="708"/>
          <w:docGrid w:linePitch="360"/>
        </w:sectPr>
      </w:pPr>
    </w:p>
    <w:p w14:paraId="187C1546" w14:textId="77777777" w:rsidR="00C35E8A" w:rsidRPr="00590863" w:rsidRDefault="00C35E8A"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6B48CFCE" w14:textId="77777777" w:rsidR="00C35E8A" w:rsidRPr="00252358" w:rsidRDefault="00C35E8A" w:rsidP="00252358"/>
    <w:p w14:paraId="63590693" w14:textId="77777777" w:rsidR="00C35E8A" w:rsidRDefault="00C35E8A"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695E0F3D" w14:textId="77777777" w:rsidR="00C35E8A" w:rsidRDefault="00C35E8A" w:rsidP="00EB2A75">
      <w:pPr>
        <w:spacing w:after="120"/>
        <w:rPr>
          <w:rFonts w:ascii="Arial" w:hAnsi="Arial" w:cs="Arial"/>
        </w:rPr>
      </w:pPr>
    </w:p>
    <w:p w14:paraId="587B8F32" w14:textId="77777777" w:rsidR="001F538F" w:rsidRDefault="00C35E8A">
      <w:pPr>
        <w:spacing w:before="225" w:after="225" w:line="240" w:lineRule="auto"/>
        <w:jc w:val="both"/>
      </w:pPr>
      <w:r>
        <w:rPr>
          <w:rFonts w:ascii="Arial" w:hAnsi="Arial" w:cs="Arial"/>
          <w:color w:val="000000"/>
          <w:sz w:val="18"/>
          <w:szCs w:val="18"/>
        </w:rPr>
        <w:t>Naziv gospodarskega subjekta: _________________________</w:t>
      </w:r>
    </w:p>
    <w:p w14:paraId="17314A8E" w14:textId="77777777" w:rsidR="001F538F" w:rsidRDefault="00C35E8A">
      <w:pPr>
        <w:spacing w:before="225" w:after="225" w:line="240" w:lineRule="auto"/>
        <w:jc w:val="both"/>
      </w:pPr>
      <w:r>
        <w:rPr>
          <w:rFonts w:ascii="Arial" w:hAnsi="Arial" w:cs="Arial"/>
          <w:color w:val="000000"/>
          <w:sz w:val="18"/>
          <w:szCs w:val="18"/>
        </w:rPr>
        <w:t> </w:t>
      </w:r>
    </w:p>
    <w:p w14:paraId="5905F7CF" w14:textId="77777777" w:rsidR="001F538F" w:rsidRDefault="00C35E8A">
      <w:pPr>
        <w:spacing w:before="225" w:after="225" w:line="240" w:lineRule="auto"/>
        <w:jc w:val="both"/>
      </w:pPr>
      <w:r>
        <w:rPr>
          <w:rFonts w:ascii="Arial" w:hAnsi="Arial" w:cs="Arial"/>
          <w:color w:val="000000"/>
          <w:sz w:val="18"/>
          <w:szCs w:val="18"/>
        </w:rPr>
        <w:t> </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7"/>
        <w:gridCol w:w="1051"/>
        <w:gridCol w:w="1381"/>
        <w:gridCol w:w="1422"/>
        <w:gridCol w:w="1568"/>
        <w:gridCol w:w="1316"/>
        <w:gridCol w:w="1390"/>
      </w:tblGrid>
      <w:tr w:rsidR="001F538F" w14:paraId="215CC150" w14:textId="7777777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500B250" w14:textId="77777777" w:rsidR="001F538F" w:rsidRDefault="00C35E8A">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6C59968" w14:textId="77777777" w:rsidR="001F538F" w:rsidRDefault="00C35E8A">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59AE54D" w14:textId="77777777" w:rsidR="001F538F" w:rsidRDefault="00C35E8A">
            <w:pPr>
              <w:jc w:val="cente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(podroben opis predmeta dobave)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25B8F7F" w14:textId="77777777" w:rsidR="001F538F" w:rsidRDefault="00C35E8A">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D9CAA6A" w14:textId="77777777" w:rsidR="001F538F" w:rsidRDefault="00C35E8A">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referenčno dobavo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E4295F3" w14:textId="77777777" w:rsidR="001F538F" w:rsidRDefault="00C35E8A">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B7F6544" w14:textId="77777777" w:rsidR="001F538F" w:rsidRDefault="00C35E8A">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1F538F" w14:paraId="14AAA31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70EB35" w14:textId="77777777" w:rsidR="001F538F" w:rsidRDefault="00C35E8A">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FC4597" w14:textId="77777777" w:rsidR="001F538F" w:rsidRDefault="00C35E8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069D15" w14:textId="77777777" w:rsidR="001F538F" w:rsidRDefault="00C35E8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C4DF54" w14:textId="77777777" w:rsidR="001F538F" w:rsidRDefault="00C35E8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B89C44" w14:textId="77777777" w:rsidR="001F538F" w:rsidRDefault="00C35E8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4FB51F" w14:textId="77777777" w:rsidR="001F538F" w:rsidRDefault="00C35E8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E426A0" w14:textId="77777777" w:rsidR="001F538F" w:rsidRDefault="00C35E8A">
            <w:r>
              <w:rPr>
                <w:rFonts w:ascii="Arial" w:hAnsi="Arial" w:cs="Arial"/>
                <w:color w:val="000000"/>
                <w:position w:val="-2"/>
                <w:sz w:val="18"/>
                <w:szCs w:val="18"/>
              </w:rPr>
              <w:t> </w:t>
            </w:r>
          </w:p>
        </w:tc>
      </w:tr>
      <w:tr w:rsidR="001F538F" w14:paraId="7999E99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3F7076" w14:textId="77777777" w:rsidR="001F538F" w:rsidRDefault="00C35E8A">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CA472B" w14:textId="77777777" w:rsidR="001F538F" w:rsidRDefault="00C35E8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191077" w14:textId="77777777" w:rsidR="001F538F" w:rsidRDefault="00C35E8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9988E2" w14:textId="77777777" w:rsidR="001F538F" w:rsidRDefault="00C35E8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253645" w14:textId="77777777" w:rsidR="001F538F" w:rsidRDefault="00C35E8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9FCBC3" w14:textId="77777777" w:rsidR="001F538F" w:rsidRDefault="00C35E8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58B163" w14:textId="77777777" w:rsidR="001F538F" w:rsidRDefault="00C35E8A">
            <w:r>
              <w:rPr>
                <w:rFonts w:ascii="Arial" w:hAnsi="Arial" w:cs="Arial"/>
                <w:color w:val="000000"/>
                <w:position w:val="-2"/>
                <w:sz w:val="18"/>
                <w:szCs w:val="18"/>
              </w:rPr>
              <w:t> </w:t>
            </w:r>
          </w:p>
        </w:tc>
      </w:tr>
      <w:tr w:rsidR="001F538F" w14:paraId="4412460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A45D9E" w14:textId="77777777" w:rsidR="001F538F" w:rsidRDefault="00C35E8A">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A83CC1" w14:textId="77777777" w:rsidR="001F538F" w:rsidRDefault="00C35E8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2FA775" w14:textId="77777777" w:rsidR="001F538F" w:rsidRDefault="00C35E8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380A32" w14:textId="77777777" w:rsidR="001F538F" w:rsidRDefault="00C35E8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EC0012" w14:textId="77777777" w:rsidR="001F538F" w:rsidRDefault="00C35E8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CB9F90" w14:textId="77777777" w:rsidR="001F538F" w:rsidRDefault="00C35E8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B515CE" w14:textId="77777777" w:rsidR="001F538F" w:rsidRDefault="00C35E8A">
            <w:r>
              <w:rPr>
                <w:rFonts w:ascii="Arial" w:hAnsi="Arial" w:cs="Arial"/>
                <w:color w:val="000000"/>
                <w:position w:val="-2"/>
                <w:sz w:val="18"/>
                <w:szCs w:val="18"/>
              </w:rPr>
              <w:t> </w:t>
            </w:r>
          </w:p>
        </w:tc>
      </w:tr>
      <w:tr w:rsidR="001F538F" w14:paraId="6A50F33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15F568" w14:textId="77777777" w:rsidR="001F538F" w:rsidRDefault="00C35E8A">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744F5A" w14:textId="77777777" w:rsidR="001F538F" w:rsidRDefault="00C35E8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150EDB" w14:textId="77777777" w:rsidR="001F538F" w:rsidRDefault="00C35E8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E7B543" w14:textId="77777777" w:rsidR="001F538F" w:rsidRDefault="00C35E8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218CAE" w14:textId="77777777" w:rsidR="001F538F" w:rsidRDefault="00C35E8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1EB1AC" w14:textId="77777777" w:rsidR="001F538F" w:rsidRDefault="00C35E8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2F1BE" w14:textId="77777777" w:rsidR="001F538F" w:rsidRDefault="00C35E8A">
            <w:r>
              <w:rPr>
                <w:rFonts w:ascii="Arial" w:hAnsi="Arial" w:cs="Arial"/>
                <w:color w:val="000000"/>
                <w:position w:val="-2"/>
                <w:sz w:val="18"/>
                <w:szCs w:val="18"/>
              </w:rPr>
              <w:t> </w:t>
            </w:r>
          </w:p>
        </w:tc>
      </w:tr>
      <w:tr w:rsidR="001F538F" w14:paraId="39832CD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8E9197" w14:textId="77777777" w:rsidR="001F538F" w:rsidRDefault="00C35E8A">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74322E" w14:textId="77777777" w:rsidR="001F538F" w:rsidRDefault="00C35E8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B6173B" w14:textId="77777777" w:rsidR="001F538F" w:rsidRDefault="00C35E8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A60A79" w14:textId="77777777" w:rsidR="001F538F" w:rsidRDefault="00C35E8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ECAE34" w14:textId="77777777" w:rsidR="001F538F" w:rsidRDefault="00C35E8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E3F076" w14:textId="77777777" w:rsidR="001F538F" w:rsidRDefault="00C35E8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8CA42E" w14:textId="77777777" w:rsidR="001F538F" w:rsidRDefault="00C35E8A">
            <w:r>
              <w:rPr>
                <w:rFonts w:ascii="Arial" w:hAnsi="Arial" w:cs="Arial"/>
                <w:color w:val="000000"/>
                <w:position w:val="-2"/>
                <w:sz w:val="18"/>
                <w:szCs w:val="18"/>
              </w:rPr>
              <w:t> </w:t>
            </w:r>
          </w:p>
        </w:tc>
      </w:tr>
    </w:tbl>
    <w:p w14:paraId="785CDDF1" w14:textId="77777777" w:rsidR="001F538F" w:rsidRDefault="00C35E8A">
      <w:pPr>
        <w:spacing w:before="225" w:after="225" w:line="240" w:lineRule="auto"/>
        <w:jc w:val="both"/>
      </w:pPr>
      <w:r>
        <w:rPr>
          <w:rFonts w:ascii="Arial" w:hAnsi="Arial" w:cs="Arial"/>
          <w:color w:val="000000"/>
          <w:sz w:val="18"/>
          <w:szCs w:val="18"/>
        </w:rPr>
        <w:t> </w:t>
      </w:r>
    </w:p>
    <w:p w14:paraId="1DBB6794" w14:textId="77777777" w:rsidR="001F538F" w:rsidRDefault="00C35E8A">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39816A83" w14:textId="77777777" w:rsidR="001F538F" w:rsidRDefault="00C35E8A">
      <w:pPr>
        <w:spacing w:before="225" w:after="225" w:line="240" w:lineRule="auto"/>
        <w:jc w:val="both"/>
      </w:pPr>
      <w:r>
        <w:rPr>
          <w:rFonts w:ascii="Arial" w:hAnsi="Arial" w:cs="Arial"/>
          <w:color w:val="000000"/>
          <w:sz w:val="18"/>
          <w:szCs w:val="18"/>
        </w:rPr>
        <w:t> </w:t>
      </w:r>
    </w:p>
    <w:p w14:paraId="34E003F3" w14:textId="77777777" w:rsidR="001F538F" w:rsidRDefault="001F538F">
      <w:pPr>
        <w:sectPr w:rsidR="001F538F" w:rsidSect="006E7A2B">
          <w:footerReference w:type="default" r:id="rId16"/>
          <w:pgSz w:w="11906" w:h="16838"/>
          <w:pgMar w:top="1418" w:right="1418" w:bottom="1418" w:left="1418" w:header="567" w:footer="596" w:gutter="0"/>
          <w:cols w:space="708"/>
          <w:docGrid w:linePitch="360"/>
        </w:sectPr>
      </w:pPr>
    </w:p>
    <w:p w14:paraId="11044B62" w14:textId="77777777" w:rsidR="00C35E8A" w:rsidRPr="00590863" w:rsidRDefault="00C35E8A"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6CCCBABA" w14:textId="77777777" w:rsidR="00C35E8A" w:rsidRPr="00252358" w:rsidRDefault="00C35E8A" w:rsidP="00252358"/>
    <w:p w14:paraId="05246065" w14:textId="77777777" w:rsidR="00C35E8A" w:rsidRDefault="00C35E8A"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5F92A8AE" w14:textId="77777777" w:rsidR="00C35E8A" w:rsidRDefault="00C35E8A" w:rsidP="00EB2A75">
      <w:pPr>
        <w:spacing w:after="120"/>
        <w:rPr>
          <w:rFonts w:ascii="Arial" w:hAnsi="Arial" w:cs="Arial"/>
        </w:rPr>
      </w:pPr>
    </w:p>
    <w:p w14:paraId="185DF893" w14:textId="77777777" w:rsidR="001F538F" w:rsidRDefault="00C35E8A">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208CF02F" w14:textId="77777777" w:rsidR="00D62E32" w:rsidRDefault="00D62E32" w:rsidP="00D62E32">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59E6FDAF" w14:textId="77777777" w:rsidR="00D62E32" w:rsidRPr="004057BE" w:rsidRDefault="00D62E32" w:rsidP="00D62E32">
      <w:pPr>
        <w:shd w:val="clear" w:color="auto" w:fill="FFFFFF"/>
        <w:spacing w:before="225" w:after="375" w:line="333" w:lineRule="auto"/>
        <w:jc w:val="both"/>
      </w:pPr>
      <w:r w:rsidRPr="004057BE">
        <w:rPr>
          <w:rFonts w:ascii="Arial" w:hAnsi="Arial" w:cs="Arial"/>
          <w:sz w:val="18"/>
          <w:szCs w:val="18"/>
          <w:shd w:val="clear" w:color="auto" w:fill="FFFFFF"/>
        </w:rPr>
        <w:t>Pod kazensko in materialno odgovornostjo izjavljamo,</w:t>
      </w:r>
      <w:r>
        <w:rPr>
          <w:rFonts w:ascii="Arial" w:hAnsi="Arial" w:cs="Arial"/>
          <w:sz w:val="18"/>
          <w:szCs w:val="18"/>
          <w:shd w:val="clear" w:color="auto" w:fill="FFFFFF"/>
        </w:rPr>
        <w:t xml:space="preserve"> </w:t>
      </w:r>
      <w:r w:rsidRPr="004057BE">
        <w:rPr>
          <w:rFonts w:ascii="Arial" w:hAnsi="Arial" w:cs="Arial"/>
          <w:position w:val="-2"/>
          <w:sz w:val="18"/>
          <w:szCs w:val="18"/>
          <w:shd w:val="clear" w:color="auto" w:fill="FFFFFF"/>
        </w:rPr>
        <w:t>da je bila v naši ustanovi dobavljena</w:t>
      </w:r>
      <w:r>
        <w:rPr>
          <w:rFonts w:ascii="Arial" w:hAnsi="Arial" w:cs="Arial"/>
          <w:position w:val="-2"/>
          <w:sz w:val="18"/>
          <w:szCs w:val="18"/>
          <w:shd w:val="clear" w:color="auto" w:fill="FFFFFF"/>
        </w:rPr>
        <w:t xml:space="preserve"> in montirana</w:t>
      </w:r>
      <w:r w:rsidRPr="004057BE">
        <w:rPr>
          <w:rFonts w:ascii="Arial" w:hAnsi="Arial" w:cs="Arial"/>
          <w:position w:val="-2"/>
          <w:sz w:val="18"/>
          <w:szCs w:val="18"/>
          <w:shd w:val="clear" w:color="auto" w:fill="FFFFFF"/>
        </w:rPr>
        <w:t xml:space="preserve"> opr</w:t>
      </w:r>
      <w:r>
        <w:rPr>
          <w:rFonts w:ascii="Arial" w:hAnsi="Arial" w:cs="Arial"/>
          <w:position w:val="-2"/>
          <w:sz w:val="18"/>
          <w:szCs w:val="18"/>
          <w:shd w:val="clear" w:color="auto" w:fill="FFFFFF"/>
        </w:rPr>
        <w:t>ema (nujno navesti vrsto, model in</w:t>
      </w:r>
      <w:r w:rsidRPr="004057BE">
        <w:rPr>
          <w:rFonts w:ascii="Arial" w:hAnsi="Arial" w:cs="Arial"/>
          <w:position w:val="-2"/>
          <w:sz w:val="18"/>
          <w:szCs w:val="18"/>
          <w:shd w:val="clear" w:color="auto" w:fill="FFFFFF"/>
        </w:rPr>
        <w:t xml:space="preserve"> pr</w:t>
      </w:r>
      <w:r>
        <w:rPr>
          <w:rFonts w:ascii="Arial" w:hAnsi="Arial" w:cs="Arial"/>
          <w:position w:val="-2"/>
          <w:sz w:val="18"/>
          <w:szCs w:val="18"/>
          <w:shd w:val="clear" w:color="auto" w:fill="FFFFFF"/>
        </w:rPr>
        <w:t>oizvajalca</w:t>
      </w:r>
      <w:r w:rsidRPr="004057BE">
        <w:rPr>
          <w:rFonts w:ascii="Arial" w:hAnsi="Arial" w:cs="Arial"/>
          <w:position w:val="-2"/>
          <w:sz w:val="18"/>
          <w:szCs w:val="18"/>
          <w:shd w:val="clear" w:color="auto" w:fill="FFFFFF"/>
        </w:rPr>
        <w:t>):</w:t>
      </w:r>
    </w:p>
    <w:p w14:paraId="0D9F0EC6" w14:textId="77777777" w:rsidR="00D62E32" w:rsidRDefault="00D62E32" w:rsidP="00D62E32">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_____________________________________________________________________________________</w:t>
      </w:r>
    </w:p>
    <w:p w14:paraId="2A06807F" w14:textId="77777777" w:rsidR="00D62E32" w:rsidRDefault="00D62E32" w:rsidP="00D62E32">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_____________________________________________________________________________________</w:t>
      </w:r>
    </w:p>
    <w:p w14:paraId="567C5550" w14:textId="77777777" w:rsidR="00D62E32" w:rsidRDefault="00D62E32" w:rsidP="00D62E32">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_____________________________________________________________________________________</w:t>
      </w:r>
    </w:p>
    <w:p w14:paraId="7AE1BB58" w14:textId="77777777" w:rsidR="00D62E32" w:rsidRDefault="00D62E32" w:rsidP="00D62E32">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bl>
      <w:tblPr>
        <w:tblStyle w:val="TableGridPHPDOCX"/>
        <w:tblW w:w="8496"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5"/>
        <w:gridCol w:w="4551"/>
      </w:tblGrid>
      <w:tr w:rsidR="00D62E32" w14:paraId="135DB471" w14:textId="77777777" w:rsidTr="00387CE4">
        <w:tc>
          <w:tcPr>
            <w:tcW w:w="3945" w:type="dxa"/>
            <w:tcBorders>
              <w:top w:val="inset" w:sz="7" w:space="0" w:color="000000"/>
              <w:left w:val="inset" w:sz="7" w:space="0" w:color="000000"/>
              <w:bottom w:val="inset" w:sz="7" w:space="0" w:color="000000"/>
              <w:right w:val="inset" w:sz="7" w:space="0" w:color="000000"/>
            </w:tcBorders>
            <w:shd w:val="clear" w:color="auto" w:fill="FFFFFF"/>
            <w:tcMar>
              <w:top w:w="0" w:type="auto"/>
              <w:bottom w:w="0" w:type="auto"/>
            </w:tcMar>
            <w:vAlign w:val="center"/>
          </w:tcPr>
          <w:p w14:paraId="40DD24A4" w14:textId="77777777" w:rsidR="00D62E32" w:rsidRDefault="00D62E32" w:rsidP="00387CE4">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Datum uspešne primopredaje opreme </w:t>
            </w:r>
          </w:p>
        </w:tc>
        <w:tc>
          <w:tcPr>
            <w:tcW w:w="4551" w:type="dxa"/>
            <w:tcBorders>
              <w:top w:val="inset" w:sz="7" w:space="0" w:color="000000"/>
              <w:left w:val="inset" w:sz="7" w:space="0" w:color="000000"/>
              <w:bottom w:val="inset" w:sz="7" w:space="0" w:color="000000"/>
              <w:right w:val="inset" w:sz="7" w:space="0" w:color="000000"/>
            </w:tcBorders>
            <w:shd w:val="clear" w:color="auto" w:fill="FFFFFF"/>
            <w:tcMar>
              <w:top w:w="0" w:type="auto"/>
              <w:bottom w:w="0" w:type="auto"/>
            </w:tcMar>
            <w:vAlign w:val="center"/>
          </w:tcPr>
          <w:p w14:paraId="7ED38336" w14:textId="77777777" w:rsidR="00D62E32" w:rsidRDefault="00D62E32" w:rsidP="00387CE4">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c>
      </w:tr>
    </w:tbl>
    <w:p w14:paraId="0CE0166A" w14:textId="77777777" w:rsidR="00D62E32" w:rsidRDefault="00D62E32" w:rsidP="00D62E32"/>
    <w:p w14:paraId="0BC89F4D" w14:textId="77777777" w:rsidR="00D62E32" w:rsidRDefault="00D62E32" w:rsidP="00D62E32">
      <w:pPr>
        <w:shd w:val="clear" w:color="auto" w:fill="FFFFFF"/>
        <w:spacing w:before="135" w:after="135" w:line="333" w:lineRule="auto"/>
        <w:jc w:val="both"/>
        <w:textAlignment w:val="center"/>
        <w:rPr>
          <w:rFonts w:ascii="Arial" w:hAnsi="Arial" w:cs="Arial"/>
          <w:b/>
          <w:bCs/>
          <w:color w:val="000000"/>
          <w:position w:val="-2"/>
          <w:sz w:val="18"/>
          <w:szCs w:val="18"/>
          <w:shd w:val="clear" w:color="auto" w:fill="FFFFFF"/>
        </w:rPr>
      </w:pPr>
      <w:r>
        <w:rPr>
          <w:rFonts w:ascii="Arial" w:hAnsi="Arial" w:cs="Arial"/>
          <w:color w:val="000000"/>
          <w:position w:val="-2"/>
          <w:sz w:val="18"/>
          <w:szCs w:val="18"/>
          <w:shd w:val="clear" w:color="auto" w:fill="FFFFFF"/>
        </w:rPr>
        <w:t> </w:t>
      </w:r>
      <w:r>
        <w:rPr>
          <w:rFonts w:ascii="Arial" w:hAnsi="Arial" w:cs="Arial"/>
          <w:b/>
          <w:bCs/>
          <w:color w:val="000000"/>
          <w:position w:val="-2"/>
          <w:sz w:val="18"/>
          <w:szCs w:val="18"/>
          <w:shd w:val="clear" w:color="auto" w:fill="FFFFFF"/>
        </w:rPr>
        <w:t>Oprema se od primopredaje redno uporablja  in smo z njenim delovanjem zadovoljni.</w:t>
      </w:r>
    </w:p>
    <w:p w14:paraId="2A9408B1" w14:textId="77777777" w:rsidR="00D62E32" w:rsidRDefault="00D62E32" w:rsidP="00D62E32">
      <w:pPr>
        <w:shd w:val="clear" w:color="auto" w:fill="FFFFFF"/>
        <w:spacing w:before="135" w:after="135" w:line="333" w:lineRule="auto"/>
        <w:jc w:val="both"/>
        <w:textAlignment w:val="center"/>
      </w:pPr>
    </w:p>
    <w:tbl>
      <w:tblPr>
        <w:tblStyle w:val="NormalTablePHPDOCX"/>
        <w:tblW w:w="8040" w:type="dxa"/>
        <w:shd w:val="clear" w:color="auto" w:fill="FFFFFF"/>
        <w:tblLook w:val="04A0" w:firstRow="1" w:lastRow="0" w:firstColumn="1" w:lastColumn="0" w:noHBand="0" w:noVBand="1"/>
      </w:tblPr>
      <w:tblGrid>
        <w:gridCol w:w="3592"/>
        <w:gridCol w:w="2630"/>
        <w:gridCol w:w="1818"/>
      </w:tblGrid>
      <w:tr w:rsidR="00D62E32" w14:paraId="58537C53" w14:textId="77777777" w:rsidTr="00387CE4">
        <w:tc>
          <w:tcPr>
            <w:tcW w:w="3585" w:type="dxa"/>
            <w:shd w:val="clear" w:color="auto" w:fill="FFFFFF"/>
            <w:tcMar>
              <w:top w:w="0" w:type="auto"/>
              <w:bottom w:w="0" w:type="auto"/>
            </w:tcMar>
            <w:vAlign w:val="center"/>
          </w:tcPr>
          <w:p w14:paraId="0C1E3F3A" w14:textId="77777777" w:rsidR="00D62E32" w:rsidRDefault="00D62E32" w:rsidP="00387CE4">
            <w:pPr>
              <w:shd w:val="clear" w:color="auto" w:fill="FFFFFF"/>
              <w:spacing w:before="135" w:after="135" w:line="333" w:lineRule="auto"/>
              <w:jc w:val="right"/>
              <w:textAlignment w:val="center"/>
            </w:pPr>
            <w:r>
              <w:rPr>
                <w:rFonts w:ascii="Arial" w:hAnsi="Arial" w:cs="Arial"/>
                <w:color w:val="000000"/>
                <w:position w:val="-2"/>
                <w:sz w:val="18"/>
                <w:szCs w:val="18"/>
                <w:shd w:val="clear" w:color="auto" w:fill="FFFFFF"/>
              </w:rPr>
              <w:t> Kraj in datum:</w:t>
            </w:r>
          </w:p>
        </w:tc>
        <w:tc>
          <w:tcPr>
            <w:tcW w:w="2625" w:type="dxa"/>
            <w:shd w:val="clear" w:color="auto" w:fill="FFFFFF"/>
            <w:tcMar>
              <w:top w:w="0" w:type="auto"/>
              <w:bottom w:w="0" w:type="auto"/>
            </w:tcMar>
            <w:vAlign w:val="center"/>
          </w:tcPr>
          <w:p w14:paraId="7F6C4E23" w14:textId="77777777" w:rsidR="00D62E32" w:rsidRDefault="00D62E32" w:rsidP="00387CE4">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c>
        <w:tc>
          <w:tcPr>
            <w:tcW w:w="1815" w:type="dxa"/>
            <w:shd w:val="clear" w:color="auto" w:fill="FFFFFF"/>
            <w:tcMar>
              <w:top w:w="0" w:type="auto"/>
              <w:bottom w:w="0" w:type="auto"/>
            </w:tcMar>
            <w:vAlign w:val="center"/>
          </w:tcPr>
          <w:p w14:paraId="78FE8C26" w14:textId="77777777" w:rsidR="00D62E32" w:rsidRDefault="00D62E32" w:rsidP="00387CE4">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c>
      </w:tr>
      <w:tr w:rsidR="00D62E32" w14:paraId="4EB70E4E" w14:textId="77777777" w:rsidTr="00387CE4">
        <w:tc>
          <w:tcPr>
            <w:tcW w:w="3585" w:type="dxa"/>
            <w:shd w:val="clear" w:color="auto" w:fill="FFFFFF"/>
            <w:tcMar>
              <w:top w:w="0" w:type="auto"/>
              <w:bottom w:w="0" w:type="auto"/>
            </w:tcMar>
            <w:vAlign w:val="center"/>
          </w:tcPr>
          <w:p w14:paraId="15D552FF" w14:textId="77777777" w:rsidR="00D62E32" w:rsidRDefault="00D62E32" w:rsidP="00387CE4">
            <w:pPr>
              <w:shd w:val="clear" w:color="auto" w:fill="FFFFFF"/>
              <w:spacing w:before="135" w:after="135" w:line="333" w:lineRule="auto"/>
              <w:jc w:val="right"/>
              <w:textAlignment w:val="center"/>
            </w:pPr>
            <w:r>
              <w:rPr>
                <w:rFonts w:ascii="Arial" w:hAnsi="Arial" w:cs="Arial"/>
                <w:color w:val="000000"/>
                <w:position w:val="-2"/>
                <w:sz w:val="18"/>
                <w:szCs w:val="18"/>
                <w:shd w:val="clear" w:color="auto" w:fill="FFFFFF"/>
              </w:rPr>
              <w:t>Ime in priimek odgovorne osebe potrjevalca reference:</w:t>
            </w:r>
          </w:p>
        </w:tc>
        <w:tc>
          <w:tcPr>
            <w:tcW w:w="2625" w:type="dxa"/>
            <w:shd w:val="clear" w:color="auto" w:fill="FFFFFF"/>
            <w:tcMar>
              <w:top w:w="0" w:type="auto"/>
              <w:bottom w:w="0" w:type="auto"/>
            </w:tcMar>
            <w:vAlign w:val="center"/>
          </w:tcPr>
          <w:p w14:paraId="33DDC81F" w14:textId="77777777" w:rsidR="00D62E32" w:rsidRDefault="00D62E32" w:rsidP="00387CE4">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c>
        <w:tc>
          <w:tcPr>
            <w:tcW w:w="1815" w:type="dxa"/>
            <w:shd w:val="clear" w:color="auto" w:fill="FFFFFF"/>
            <w:tcMar>
              <w:top w:w="0" w:type="auto"/>
              <w:bottom w:w="0" w:type="auto"/>
            </w:tcMar>
            <w:vAlign w:val="center"/>
          </w:tcPr>
          <w:p w14:paraId="5E530BAD" w14:textId="77777777" w:rsidR="00D62E32" w:rsidRDefault="00D62E32" w:rsidP="00387CE4">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p w14:paraId="32F3D174" w14:textId="77777777" w:rsidR="00D62E32" w:rsidRDefault="00D62E32" w:rsidP="00387CE4">
            <w:pPr>
              <w:shd w:val="clear" w:color="auto" w:fill="FFFFFF"/>
              <w:spacing w:before="135" w:after="135" w:line="333" w:lineRule="auto"/>
              <w:jc w:val="center"/>
              <w:textAlignment w:val="center"/>
            </w:pPr>
            <w:r>
              <w:rPr>
                <w:rFonts w:ascii="Arial" w:hAnsi="Arial" w:cs="Arial"/>
                <w:color w:val="000000"/>
                <w:position w:val="-2"/>
                <w:sz w:val="18"/>
                <w:szCs w:val="18"/>
                <w:shd w:val="clear" w:color="auto" w:fill="FFFFFF"/>
              </w:rPr>
              <w:t>(žig in podpis)</w:t>
            </w:r>
          </w:p>
        </w:tc>
      </w:tr>
    </w:tbl>
    <w:p w14:paraId="5FACA4E5" w14:textId="77777777" w:rsidR="00D62E32" w:rsidRDefault="00D62E32" w:rsidP="00D62E32"/>
    <w:p w14:paraId="7D3EC7DE" w14:textId="77777777" w:rsidR="00D62E32" w:rsidRDefault="00D62E32" w:rsidP="00D62E32">
      <w:pPr>
        <w:shd w:val="clear" w:color="auto" w:fill="FFFFFF"/>
        <w:spacing w:before="135" w:after="135" w:line="333" w:lineRule="auto"/>
        <w:jc w:val="both"/>
        <w:textAlignment w:val="center"/>
      </w:pPr>
      <w:r>
        <w:rPr>
          <w:rFonts w:ascii="Arial" w:hAnsi="Arial" w:cs="Arial"/>
          <w:b/>
          <w:bCs/>
          <w:color w:val="000000"/>
          <w:position w:val="-2"/>
          <w:sz w:val="18"/>
          <w:szCs w:val="18"/>
          <w:u w:val="single"/>
          <w:shd w:val="clear" w:color="auto" w:fill="FFFFFF"/>
        </w:rPr>
        <w:t>OPOMBE:</w:t>
      </w:r>
    </w:p>
    <w:tbl>
      <w:tblPr>
        <w:tblStyle w:val="NormalTablePHPDOCX"/>
        <w:tblW w:w="5000" w:type="pct"/>
        <w:shd w:val="clear" w:color="auto" w:fill="FFFFFF"/>
        <w:tblLook w:val="04A0" w:firstRow="1" w:lastRow="0" w:firstColumn="1" w:lastColumn="0" w:noHBand="0" w:noVBand="1"/>
      </w:tblPr>
      <w:tblGrid>
        <w:gridCol w:w="9052"/>
      </w:tblGrid>
      <w:tr w:rsidR="00D62E32" w14:paraId="43A18AC1" w14:textId="77777777" w:rsidTr="00387CE4">
        <w:tc>
          <w:tcPr>
            <w:tcW w:w="0" w:type="auto"/>
            <w:tcBorders>
              <w:top w:val="inset" w:sz="7" w:space="0" w:color="000000"/>
              <w:left w:val="inset" w:sz="7" w:space="0" w:color="000000"/>
              <w:bottom w:val="inset" w:sz="7" w:space="0" w:color="000000"/>
              <w:right w:val="inset" w:sz="7" w:space="0" w:color="000000"/>
            </w:tcBorders>
            <w:shd w:val="clear" w:color="auto" w:fill="FFFFFF"/>
            <w:tcMar>
              <w:top w:w="0" w:type="auto"/>
              <w:bottom w:w="0" w:type="auto"/>
            </w:tcMar>
            <w:vAlign w:val="center"/>
          </w:tcPr>
          <w:tbl>
            <w:tblPr>
              <w:tblStyle w:val="NormalTablePHPDOCX"/>
              <w:tblW w:w="0" w:type="auto"/>
              <w:shd w:val="clear" w:color="auto" w:fill="FFFFFF"/>
              <w:tblLook w:val="04A0" w:firstRow="1" w:lastRow="0" w:firstColumn="1" w:lastColumn="0" w:noHBand="0" w:noVBand="1"/>
            </w:tblPr>
            <w:tblGrid>
              <w:gridCol w:w="8836"/>
            </w:tblGrid>
            <w:tr w:rsidR="00D62E32" w14:paraId="5290A1A5" w14:textId="77777777" w:rsidTr="00387CE4">
              <w:tc>
                <w:tcPr>
                  <w:tcW w:w="0" w:type="auto"/>
                  <w:tcMar>
                    <w:top w:w="0" w:type="auto"/>
                    <w:bottom w:w="0" w:type="auto"/>
                  </w:tcMar>
                </w:tcPr>
                <w:p w14:paraId="6C869851" w14:textId="77777777" w:rsidR="00D62E32" w:rsidRDefault="00D62E32" w:rsidP="00D62E32">
                  <w:pPr>
                    <w:numPr>
                      <w:ilvl w:val="0"/>
                      <w:numId w:val="27"/>
                    </w:numPr>
                    <w:shd w:val="clear" w:color="auto" w:fill="FFFFFF"/>
                    <w:spacing w:line="333" w:lineRule="auto"/>
                    <w:rPr>
                      <w:rFonts w:ascii="Arial" w:hAnsi="Arial" w:cs="Arial"/>
                      <w:color w:val="000000"/>
                      <w:sz w:val="18"/>
                      <w:szCs w:val="18"/>
                      <w:highlight w:val="white"/>
                    </w:rPr>
                  </w:pPr>
                  <w:r>
                    <w:rPr>
                      <w:rFonts w:ascii="Arial" w:hAnsi="Arial" w:cs="Arial"/>
                      <w:i/>
                      <w:iCs/>
                      <w:color w:val="000000"/>
                      <w:position w:val="-2"/>
                      <w:sz w:val="18"/>
                      <w:szCs w:val="18"/>
                      <w:shd w:val="clear" w:color="auto" w:fill="FFFFFF"/>
                    </w:rPr>
                    <w:t>Naročnik bo upošteval izključno že zaključene posle.</w:t>
                  </w:r>
                </w:p>
                <w:p w14:paraId="028E4142" w14:textId="77777777" w:rsidR="00D62E32" w:rsidRDefault="00D62E32" w:rsidP="00D62E32">
                  <w:pPr>
                    <w:numPr>
                      <w:ilvl w:val="0"/>
                      <w:numId w:val="27"/>
                    </w:numPr>
                    <w:shd w:val="clear" w:color="auto" w:fill="FFFFFF"/>
                    <w:spacing w:line="333" w:lineRule="auto"/>
                    <w:rPr>
                      <w:rFonts w:ascii="Arial" w:hAnsi="Arial" w:cs="Arial"/>
                      <w:color w:val="000000"/>
                      <w:sz w:val="18"/>
                      <w:szCs w:val="18"/>
                      <w:highlight w:val="white"/>
                    </w:rPr>
                  </w:pPr>
                  <w:r>
                    <w:rPr>
                      <w:rFonts w:ascii="Arial" w:hAnsi="Arial" w:cs="Arial"/>
                      <w:i/>
                      <w:iCs/>
                      <w:color w:val="000000"/>
                      <w:position w:val="-2"/>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266A2EC2" w14:textId="77777777" w:rsidR="00D62E32" w:rsidRDefault="00D62E32" w:rsidP="00D62E32">
                  <w:pPr>
                    <w:numPr>
                      <w:ilvl w:val="0"/>
                      <w:numId w:val="27"/>
                    </w:numPr>
                    <w:shd w:val="clear" w:color="auto" w:fill="FFFFFF"/>
                    <w:spacing w:line="333" w:lineRule="auto"/>
                    <w:rPr>
                      <w:rFonts w:ascii="Arial" w:hAnsi="Arial" w:cs="Arial"/>
                      <w:color w:val="000000"/>
                      <w:sz w:val="18"/>
                      <w:szCs w:val="18"/>
                      <w:highlight w:val="white"/>
                    </w:rPr>
                  </w:pPr>
                  <w:r>
                    <w:rPr>
                      <w:rFonts w:ascii="Arial" w:hAnsi="Arial" w:cs="Arial"/>
                      <w:i/>
                      <w:iCs/>
                      <w:color w:val="000000"/>
                      <w:position w:val="-2"/>
                      <w:sz w:val="18"/>
                      <w:szCs w:val="18"/>
                      <w:shd w:val="clear" w:color="auto" w:fill="FFFFFF"/>
                    </w:rPr>
                    <w:t>V primeru več referenčnih potrdil se obrazec fotokopira.</w:t>
                  </w:r>
                </w:p>
              </w:tc>
            </w:tr>
          </w:tbl>
          <w:p w14:paraId="11960745" w14:textId="77777777" w:rsidR="00D62E32" w:rsidRDefault="00D62E32" w:rsidP="00387CE4"/>
        </w:tc>
      </w:tr>
    </w:tbl>
    <w:p w14:paraId="2754D9CB" w14:textId="77777777" w:rsidR="00D62E32" w:rsidRPr="00F8397F" w:rsidRDefault="00D62E32" w:rsidP="00D62E32">
      <w:pPr>
        <w:rPr>
          <w:rFonts w:ascii="Arial" w:hAnsi="Arial" w:cs="Arial"/>
          <w:sz w:val="18"/>
          <w:szCs w:val="18"/>
        </w:rPr>
      </w:pPr>
      <w:r>
        <w:rPr>
          <w:rFonts w:ascii="Arial" w:hAnsi="Arial" w:cs="Arial"/>
          <w:sz w:val="18"/>
          <w:szCs w:val="18"/>
        </w:rPr>
        <w:br w:type="page"/>
      </w:r>
    </w:p>
    <w:p w14:paraId="0EFDFA60" w14:textId="77777777" w:rsidR="001F538F" w:rsidRDefault="001F538F">
      <w:pPr>
        <w:sectPr w:rsidR="001F538F" w:rsidSect="006E7A2B">
          <w:footerReference w:type="default" r:id="rId17"/>
          <w:pgSz w:w="11906" w:h="16838"/>
          <w:pgMar w:top="1418" w:right="1418" w:bottom="1418" w:left="1418" w:header="567" w:footer="596" w:gutter="0"/>
          <w:cols w:space="708"/>
          <w:docGrid w:linePitch="360"/>
        </w:sectPr>
      </w:pPr>
    </w:p>
    <w:p w14:paraId="407AE2A8" w14:textId="77777777" w:rsidR="00C35E8A" w:rsidRPr="00590863" w:rsidRDefault="00C35E8A"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45562032" w14:textId="77777777" w:rsidR="00C35E8A" w:rsidRPr="00252358" w:rsidRDefault="00C35E8A" w:rsidP="00252358"/>
    <w:p w14:paraId="141DFDDA" w14:textId="59C646D5" w:rsidR="00C35E8A" w:rsidRDefault="00C35E8A"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r w:rsidR="00D62E32">
        <w:rPr>
          <w:rFonts w:ascii="Arial" w:hAnsi="Arial" w:cs="Arial"/>
        </w:rPr>
        <w:t xml:space="preserve"> po kupoprodajni pogodbi</w:t>
      </w:r>
    </w:p>
    <w:p w14:paraId="5DA045F2" w14:textId="77777777" w:rsidR="00C35E8A" w:rsidRDefault="00C35E8A" w:rsidP="00EB2A75">
      <w:pPr>
        <w:spacing w:after="120"/>
        <w:rPr>
          <w:rFonts w:ascii="Arial" w:hAnsi="Arial" w:cs="Arial"/>
        </w:rPr>
      </w:pPr>
    </w:p>
    <w:p w14:paraId="68A84621" w14:textId="77777777" w:rsidR="001F538F" w:rsidRDefault="00C35E8A">
      <w:pPr>
        <w:spacing w:before="225" w:after="225" w:line="240" w:lineRule="auto"/>
        <w:jc w:val="center"/>
      </w:pPr>
      <w:r>
        <w:rPr>
          <w:rFonts w:ascii="Arial" w:hAnsi="Arial" w:cs="Arial"/>
          <w:b/>
          <w:bCs/>
          <w:color w:val="000000"/>
          <w:sz w:val="24"/>
          <w:szCs w:val="24"/>
        </w:rPr>
        <w:t>MENIČNA IZJAVA</w:t>
      </w:r>
    </w:p>
    <w:p w14:paraId="1A974B70" w14:textId="77777777" w:rsidR="001F538F" w:rsidRDefault="00C35E8A">
      <w:pPr>
        <w:spacing w:before="225" w:after="225" w:line="240" w:lineRule="auto"/>
        <w:jc w:val="center"/>
      </w:pPr>
      <w:r>
        <w:rPr>
          <w:rFonts w:ascii="Arial" w:hAnsi="Arial" w:cs="Arial"/>
          <w:color w:val="000000"/>
          <w:sz w:val="21"/>
          <w:szCs w:val="21"/>
        </w:rPr>
        <w:t>s pooblastilom za izpolnitev in unovčenje menice</w:t>
      </w:r>
    </w:p>
    <w:p w14:paraId="3935CD4C" w14:textId="77777777" w:rsidR="001F538F" w:rsidRDefault="00C35E8A">
      <w:pPr>
        <w:spacing w:before="225" w:after="225" w:line="240" w:lineRule="auto"/>
        <w:jc w:val="both"/>
      </w:pPr>
      <w:r>
        <w:rPr>
          <w:rFonts w:ascii="Arial" w:hAnsi="Arial" w:cs="Arial"/>
          <w:color w:val="000000"/>
          <w:sz w:val="18"/>
          <w:szCs w:val="18"/>
        </w:rPr>
        <w:t> </w:t>
      </w:r>
    </w:p>
    <w:p w14:paraId="6011ACA2" w14:textId="77777777" w:rsidR="001F538F" w:rsidRDefault="00C35E8A">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21189C65" w14:textId="77777777" w:rsidR="001F538F" w:rsidRDefault="00C35E8A">
      <w:pPr>
        <w:spacing w:before="225" w:after="225" w:line="240" w:lineRule="auto"/>
        <w:jc w:val="both"/>
      </w:pPr>
      <w:r>
        <w:rPr>
          <w:rFonts w:ascii="Arial" w:hAnsi="Arial" w:cs="Arial"/>
          <w:b/>
          <w:bCs/>
          <w:color w:val="000000"/>
          <w:sz w:val="18"/>
          <w:szCs w:val="18"/>
        </w:rPr>
        <w:t>OPERACIJSKE MIZE ZA GINEKOLOGIJO IN ORL, </w:t>
      </w:r>
      <w:r>
        <w:rPr>
          <w:rFonts w:ascii="Arial" w:hAnsi="Arial" w:cs="Arial"/>
          <w:color w:val="000000"/>
          <w:sz w:val="18"/>
          <w:szCs w:val="18"/>
        </w:rPr>
        <w:t>16-60/25</w:t>
      </w:r>
    </w:p>
    <w:p w14:paraId="4834847D" w14:textId="77777777" w:rsidR="001F538F" w:rsidRDefault="00C35E8A">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21CB9949" w14:textId="77777777" w:rsidR="001F538F" w:rsidRDefault="00C35E8A">
      <w:pPr>
        <w:spacing w:before="225" w:after="225" w:line="240" w:lineRule="auto"/>
        <w:jc w:val="both"/>
      </w:pPr>
      <w:r>
        <w:rPr>
          <w:rFonts w:ascii="Arial" w:hAnsi="Arial" w:cs="Arial"/>
          <w:color w:val="000000"/>
          <w:sz w:val="18"/>
          <w:szCs w:val="18"/>
        </w:rPr>
        <w:t> </w:t>
      </w:r>
    </w:p>
    <w:p w14:paraId="1AC45240" w14:textId="6F1E2956" w:rsidR="001F538F" w:rsidRDefault="00C35E8A">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14:paraId="789414B9" w14:textId="77777777" w:rsidR="001F538F" w:rsidRDefault="00C35E8A">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63EBF53E" w14:textId="77777777" w:rsidR="001F538F" w:rsidRDefault="00C35E8A">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6E2C250F" w14:textId="77777777" w:rsidR="001F538F" w:rsidRDefault="00C35E8A">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2E96B2FA" w14:textId="77777777" w:rsidR="001F538F" w:rsidRDefault="00C35E8A">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665CE47B" w14:textId="77777777" w:rsidR="001F538F" w:rsidRDefault="00C35E8A">
      <w:pPr>
        <w:spacing w:before="225" w:after="225" w:line="240" w:lineRule="auto"/>
        <w:jc w:val="both"/>
      </w:pPr>
      <w:r>
        <w:rPr>
          <w:rFonts w:ascii="Arial" w:hAnsi="Arial" w:cs="Arial"/>
          <w:color w:val="000000"/>
          <w:sz w:val="18"/>
          <w:szCs w:val="18"/>
        </w:rPr>
        <w:t> </w:t>
      </w:r>
    </w:p>
    <w:p w14:paraId="14B61D5A" w14:textId="77777777" w:rsidR="001F538F" w:rsidRDefault="00C35E8A">
      <w:pPr>
        <w:spacing w:before="225" w:after="225" w:line="240" w:lineRule="auto"/>
        <w:jc w:val="both"/>
      </w:pPr>
      <w:r>
        <w:rPr>
          <w:rFonts w:ascii="Arial" w:hAnsi="Arial" w:cs="Arial"/>
          <w:color w:val="000000"/>
          <w:sz w:val="18"/>
          <w:szCs w:val="18"/>
        </w:rPr>
        <w:t>Priloga: </w:t>
      </w:r>
    </w:p>
    <w:p w14:paraId="2990B0EE" w14:textId="77777777" w:rsidR="001F538F" w:rsidRDefault="00C35E8A">
      <w:pPr>
        <w:spacing w:before="225" w:after="225" w:line="240" w:lineRule="auto"/>
        <w:jc w:val="both"/>
      </w:pPr>
      <w:r>
        <w:rPr>
          <w:rFonts w:ascii="Arial" w:hAnsi="Arial" w:cs="Arial"/>
          <w:color w:val="000000"/>
          <w:sz w:val="18"/>
          <w:szCs w:val="18"/>
        </w:rPr>
        <w:t>- bianco menica, podpisana in žigosana</w:t>
      </w:r>
    </w:p>
    <w:p w14:paraId="2EE06CE2" w14:textId="77777777" w:rsidR="001F538F" w:rsidRDefault="00C35E8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F538F" w14:paraId="4C5FA52E" w14:textId="77777777">
        <w:tc>
          <w:tcPr>
            <w:tcW w:w="2500" w:type="pct"/>
            <w:tcMar>
              <w:top w:w="75" w:type="dxa"/>
              <w:bottom w:w="75" w:type="dxa"/>
            </w:tcMar>
            <w:vAlign w:val="center"/>
          </w:tcPr>
          <w:p w14:paraId="72BDEC72" w14:textId="77777777" w:rsidR="001F538F" w:rsidRDefault="00C35E8A">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B24C327" w14:textId="77777777" w:rsidR="001F538F" w:rsidRDefault="00C35E8A">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1F538F" w14:paraId="7B3B9A46" w14:textId="77777777">
        <w:tc>
          <w:tcPr>
            <w:tcW w:w="2500" w:type="pct"/>
            <w:tcMar>
              <w:top w:w="75" w:type="dxa"/>
              <w:bottom w:w="75" w:type="dxa"/>
            </w:tcMar>
            <w:vAlign w:val="center"/>
          </w:tcPr>
          <w:p w14:paraId="0C50B2DA" w14:textId="77777777" w:rsidR="001F538F" w:rsidRDefault="00C35E8A">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EEA0035" w14:textId="77777777" w:rsidR="001F538F" w:rsidRDefault="001F538F"/>
          <w:p w14:paraId="4216AEC5" w14:textId="77777777" w:rsidR="001F538F" w:rsidRDefault="00C35E8A">
            <w:pPr>
              <w:jc w:val="center"/>
            </w:pPr>
            <w:r>
              <w:rPr>
                <w:rFonts w:ascii="Arial" w:hAnsi="Arial" w:cs="Arial"/>
                <w:color w:val="A9A9A9"/>
                <w:position w:val="-2"/>
                <w:sz w:val="18"/>
                <w:szCs w:val="18"/>
              </w:rPr>
              <w:t>(žig in podpis)</w:t>
            </w:r>
          </w:p>
        </w:tc>
      </w:tr>
    </w:tbl>
    <w:p w14:paraId="389A600C" w14:textId="77777777" w:rsidR="001F538F" w:rsidRDefault="00C35E8A">
      <w:pPr>
        <w:spacing w:before="225" w:after="225" w:line="240" w:lineRule="auto"/>
        <w:jc w:val="both"/>
      </w:pPr>
      <w:r>
        <w:rPr>
          <w:rFonts w:ascii="Arial" w:hAnsi="Arial" w:cs="Arial"/>
          <w:color w:val="000000"/>
          <w:sz w:val="18"/>
          <w:szCs w:val="18"/>
        </w:rPr>
        <w:t> </w:t>
      </w:r>
    </w:p>
    <w:p w14:paraId="15638680" w14:textId="77777777" w:rsidR="001F538F" w:rsidRDefault="00C35E8A">
      <w:pPr>
        <w:spacing w:before="225" w:after="225" w:line="240" w:lineRule="auto"/>
        <w:jc w:val="both"/>
      </w:pPr>
      <w:r>
        <w:rPr>
          <w:rFonts w:ascii="Arial" w:hAnsi="Arial" w:cs="Arial"/>
          <w:color w:val="000000"/>
          <w:sz w:val="18"/>
          <w:szCs w:val="18"/>
        </w:rPr>
        <w:t> </w:t>
      </w:r>
    </w:p>
    <w:p w14:paraId="262BA3AF" w14:textId="77777777" w:rsidR="001F538F" w:rsidRDefault="001F538F">
      <w:pPr>
        <w:sectPr w:rsidR="001F538F" w:rsidSect="006E7A2B">
          <w:footerReference w:type="default" r:id="rId18"/>
          <w:pgSz w:w="11906" w:h="16838"/>
          <w:pgMar w:top="1418" w:right="1418" w:bottom="1418" w:left="1418" w:header="567" w:footer="596" w:gutter="0"/>
          <w:cols w:space="708"/>
          <w:docGrid w:linePitch="360"/>
        </w:sectPr>
      </w:pPr>
    </w:p>
    <w:p w14:paraId="7333397A" w14:textId="77777777" w:rsidR="00C35E8A" w:rsidRPr="00590863" w:rsidRDefault="00C35E8A"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0F30F369" w14:textId="77777777" w:rsidR="00C35E8A" w:rsidRPr="00252358" w:rsidRDefault="00C35E8A" w:rsidP="00252358"/>
    <w:p w14:paraId="63F6C0CF" w14:textId="493634D1" w:rsidR="00C35E8A" w:rsidRDefault="00C35E8A"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r w:rsidR="00D62E32">
        <w:rPr>
          <w:rFonts w:ascii="Arial" w:hAnsi="Arial" w:cs="Arial"/>
        </w:rPr>
        <w:t xml:space="preserve"> po vzdrževalni pogodbi</w:t>
      </w:r>
    </w:p>
    <w:p w14:paraId="0C4FB1D9" w14:textId="77777777" w:rsidR="00C35E8A" w:rsidRDefault="00C35E8A" w:rsidP="00EB2A75">
      <w:pPr>
        <w:spacing w:after="120"/>
        <w:rPr>
          <w:rFonts w:ascii="Arial" w:hAnsi="Arial" w:cs="Arial"/>
        </w:rPr>
      </w:pPr>
    </w:p>
    <w:p w14:paraId="686693D7" w14:textId="77777777" w:rsidR="001F538F" w:rsidRDefault="00C35E8A">
      <w:pPr>
        <w:spacing w:before="225" w:after="225" w:line="240" w:lineRule="auto"/>
        <w:jc w:val="center"/>
      </w:pPr>
      <w:r>
        <w:rPr>
          <w:rFonts w:ascii="Arial" w:hAnsi="Arial" w:cs="Arial"/>
          <w:b/>
          <w:bCs/>
          <w:color w:val="000000"/>
          <w:sz w:val="24"/>
          <w:szCs w:val="24"/>
        </w:rPr>
        <w:t>MENIČNA IZJAVA</w:t>
      </w:r>
    </w:p>
    <w:p w14:paraId="4242A048" w14:textId="77777777" w:rsidR="001F538F" w:rsidRDefault="00C35E8A">
      <w:pPr>
        <w:spacing w:before="225" w:after="225" w:line="240" w:lineRule="auto"/>
        <w:jc w:val="center"/>
      </w:pPr>
      <w:r>
        <w:rPr>
          <w:rFonts w:ascii="Arial" w:hAnsi="Arial" w:cs="Arial"/>
          <w:color w:val="000000"/>
          <w:sz w:val="21"/>
          <w:szCs w:val="21"/>
        </w:rPr>
        <w:t>s pooblastilom za izpolnitev in unovčenje menice</w:t>
      </w:r>
    </w:p>
    <w:p w14:paraId="110BC9B1" w14:textId="77777777" w:rsidR="001F538F" w:rsidRDefault="00C35E8A">
      <w:pPr>
        <w:spacing w:before="225" w:after="225" w:line="240" w:lineRule="auto"/>
        <w:jc w:val="both"/>
      </w:pPr>
      <w:r>
        <w:rPr>
          <w:rFonts w:ascii="Arial" w:hAnsi="Arial" w:cs="Arial"/>
          <w:color w:val="000000"/>
          <w:sz w:val="18"/>
          <w:szCs w:val="18"/>
        </w:rPr>
        <w:t> </w:t>
      </w:r>
    </w:p>
    <w:p w14:paraId="0C45557C" w14:textId="2CE15D75" w:rsidR="001F538F" w:rsidRDefault="00C35E8A">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sidR="00703941">
        <w:rPr>
          <w:rFonts w:ascii="Arial" w:hAnsi="Arial" w:cs="Arial"/>
          <w:b/>
          <w:bCs/>
          <w:color w:val="000000"/>
          <w:sz w:val="18"/>
          <w:szCs w:val="18"/>
        </w:rPr>
        <w:t xml:space="preserve"> po vzdrževalni pogodbi</w:t>
      </w:r>
      <w:r>
        <w:rPr>
          <w:rFonts w:ascii="Arial" w:hAnsi="Arial" w:cs="Arial"/>
          <w:b/>
          <w:bCs/>
          <w:color w:val="000000"/>
          <w:sz w:val="18"/>
          <w:szCs w:val="18"/>
        </w:rPr>
        <w:t>,</w:t>
      </w:r>
      <w:r>
        <w:rPr>
          <w:rFonts w:ascii="Arial" w:hAnsi="Arial" w:cs="Arial"/>
          <w:color w:val="000000"/>
          <w:sz w:val="18"/>
          <w:szCs w:val="18"/>
        </w:rPr>
        <w:t xml:space="preserve"> ki so opredeljena v javnem naročilu</w:t>
      </w:r>
    </w:p>
    <w:p w14:paraId="5AED22C7" w14:textId="77777777" w:rsidR="001F538F" w:rsidRDefault="00C35E8A">
      <w:pPr>
        <w:spacing w:before="225" w:after="225" w:line="240" w:lineRule="auto"/>
        <w:jc w:val="both"/>
      </w:pPr>
      <w:r>
        <w:rPr>
          <w:rFonts w:ascii="Arial" w:hAnsi="Arial" w:cs="Arial"/>
          <w:b/>
          <w:bCs/>
          <w:color w:val="000000"/>
          <w:sz w:val="18"/>
          <w:szCs w:val="18"/>
        </w:rPr>
        <w:t>OPERACIJSKE MIZE ZA GINEKOLOGIJO IN ORL, </w:t>
      </w:r>
      <w:r>
        <w:rPr>
          <w:rFonts w:ascii="Arial" w:hAnsi="Arial" w:cs="Arial"/>
          <w:color w:val="000000"/>
          <w:sz w:val="18"/>
          <w:szCs w:val="18"/>
        </w:rPr>
        <w:t>16-60/25</w:t>
      </w:r>
    </w:p>
    <w:p w14:paraId="565C16FD" w14:textId="77777777" w:rsidR="001F538F" w:rsidRDefault="00C35E8A">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25EADAED" w14:textId="77777777" w:rsidR="001F538F" w:rsidRDefault="00C35E8A">
      <w:pPr>
        <w:spacing w:before="225" w:after="225" w:line="240" w:lineRule="auto"/>
        <w:jc w:val="both"/>
      </w:pPr>
      <w:r>
        <w:rPr>
          <w:rFonts w:ascii="Arial" w:hAnsi="Arial" w:cs="Arial"/>
          <w:color w:val="000000"/>
          <w:sz w:val="18"/>
          <w:szCs w:val="18"/>
        </w:rPr>
        <w:t> </w:t>
      </w:r>
    </w:p>
    <w:p w14:paraId="3DDD88F8" w14:textId="5C03FE88" w:rsidR="001F538F" w:rsidRDefault="00C35E8A">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10,00 % pogodbene vrednosti z DDV</w:t>
      </w:r>
      <w:r w:rsidR="00703941">
        <w:rPr>
          <w:rFonts w:ascii="Arial" w:hAnsi="Arial" w:cs="Arial"/>
          <w:b/>
          <w:bCs/>
          <w:color w:val="000000"/>
          <w:sz w:val="18"/>
          <w:szCs w:val="18"/>
        </w:rPr>
        <w:t xml:space="preserve"> </w:t>
      </w:r>
      <w:r w:rsidR="00703941" w:rsidRPr="006800C7">
        <w:rPr>
          <w:rFonts w:ascii="Arial" w:hAnsi="Arial" w:cs="Arial"/>
          <w:b/>
          <w:bCs/>
          <w:color w:val="000000"/>
          <w:sz w:val="18"/>
          <w:szCs w:val="18"/>
        </w:rPr>
        <w:t xml:space="preserve">(od </w:t>
      </w:r>
      <w:r w:rsidR="00703941">
        <w:rPr>
          <w:rFonts w:ascii="Arial" w:hAnsi="Arial" w:cs="Arial"/>
          <w:b/>
          <w:bCs/>
          <w:color w:val="000000"/>
          <w:sz w:val="18"/>
          <w:szCs w:val="18"/>
        </w:rPr>
        <w:t>vrednosti kupoprodajne pogodbe)</w:t>
      </w:r>
      <w:r>
        <w:rPr>
          <w:rFonts w:ascii="Arial" w:hAnsi="Arial" w:cs="Arial"/>
          <w:b/>
          <w:bCs/>
          <w:color w:val="000000"/>
          <w:sz w:val="18"/>
          <w:szCs w:val="18"/>
        </w:rPr>
        <w:t xml:space="preserve">, kar znaša </w:t>
      </w:r>
      <w:r>
        <w:rPr>
          <w:rFonts w:ascii="Arial" w:hAnsi="Arial" w:cs="Arial"/>
          <w:b/>
          <w:bCs/>
          <w:color w:val="000000"/>
          <w:sz w:val="18"/>
          <w:szCs w:val="18"/>
          <w:u w:val="single"/>
        </w:rPr>
        <w:t>__________</w:t>
      </w:r>
    </w:p>
    <w:p w14:paraId="76DC67E2" w14:textId="77777777" w:rsidR="001F538F" w:rsidRDefault="00C35E8A">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008A487C" w14:textId="77777777" w:rsidR="001F538F" w:rsidRDefault="00C35E8A">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540B686E" w14:textId="77777777" w:rsidR="001F538F" w:rsidRDefault="00C35E8A">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54B22452" w14:textId="77777777" w:rsidR="001F538F" w:rsidRDefault="00C35E8A">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5128335B" w14:textId="77777777" w:rsidR="001F538F" w:rsidRDefault="00C35E8A">
      <w:pPr>
        <w:spacing w:before="225" w:after="225" w:line="240" w:lineRule="auto"/>
        <w:jc w:val="both"/>
      </w:pPr>
      <w:r>
        <w:rPr>
          <w:rFonts w:ascii="Arial" w:hAnsi="Arial" w:cs="Arial"/>
          <w:color w:val="000000"/>
          <w:sz w:val="18"/>
          <w:szCs w:val="18"/>
        </w:rPr>
        <w:t> </w:t>
      </w:r>
    </w:p>
    <w:p w14:paraId="0E471489" w14:textId="77777777" w:rsidR="001F538F" w:rsidRDefault="00C35E8A">
      <w:pPr>
        <w:spacing w:before="225" w:after="225" w:line="240" w:lineRule="auto"/>
        <w:jc w:val="both"/>
      </w:pPr>
      <w:r>
        <w:rPr>
          <w:rFonts w:ascii="Arial" w:hAnsi="Arial" w:cs="Arial"/>
          <w:color w:val="000000"/>
          <w:sz w:val="18"/>
          <w:szCs w:val="18"/>
        </w:rPr>
        <w:t>Priloga: </w:t>
      </w:r>
    </w:p>
    <w:p w14:paraId="57EB8384" w14:textId="77777777" w:rsidR="001F538F" w:rsidRDefault="00C35E8A">
      <w:pPr>
        <w:spacing w:before="225" w:after="225" w:line="240" w:lineRule="auto"/>
        <w:jc w:val="both"/>
      </w:pPr>
      <w:r>
        <w:rPr>
          <w:rFonts w:ascii="Arial" w:hAnsi="Arial" w:cs="Arial"/>
          <w:color w:val="000000"/>
          <w:sz w:val="18"/>
          <w:szCs w:val="18"/>
        </w:rPr>
        <w:t>- bianco menica, podpisana in žigosana</w:t>
      </w:r>
    </w:p>
    <w:p w14:paraId="01213E31" w14:textId="77777777" w:rsidR="001F538F" w:rsidRDefault="00C35E8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F538F" w14:paraId="10F989C8" w14:textId="77777777">
        <w:tc>
          <w:tcPr>
            <w:tcW w:w="2500" w:type="pct"/>
            <w:tcMar>
              <w:top w:w="75" w:type="dxa"/>
              <w:bottom w:w="75" w:type="dxa"/>
            </w:tcMar>
            <w:vAlign w:val="center"/>
          </w:tcPr>
          <w:p w14:paraId="735B8C1B" w14:textId="77777777" w:rsidR="001F538F" w:rsidRDefault="00C35E8A">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A1ACB64" w14:textId="77777777" w:rsidR="001F538F" w:rsidRDefault="00C35E8A">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1F538F" w14:paraId="3A7B83B7" w14:textId="77777777">
        <w:tc>
          <w:tcPr>
            <w:tcW w:w="2500" w:type="pct"/>
            <w:tcMar>
              <w:top w:w="75" w:type="dxa"/>
              <w:bottom w:w="75" w:type="dxa"/>
            </w:tcMar>
            <w:vAlign w:val="center"/>
          </w:tcPr>
          <w:p w14:paraId="502777F3" w14:textId="77777777" w:rsidR="001F538F" w:rsidRDefault="00C35E8A">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5318B42" w14:textId="77777777" w:rsidR="001F538F" w:rsidRDefault="001F538F"/>
          <w:p w14:paraId="28B81E9F" w14:textId="77777777" w:rsidR="001F538F" w:rsidRDefault="00C35E8A">
            <w:pPr>
              <w:jc w:val="center"/>
            </w:pPr>
            <w:r>
              <w:rPr>
                <w:rFonts w:ascii="Arial" w:hAnsi="Arial" w:cs="Arial"/>
                <w:color w:val="A9A9A9"/>
                <w:position w:val="-2"/>
                <w:sz w:val="18"/>
                <w:szCs w:val="18"/>
              </w:rPr>
              <w:t>(žig in podpis)</w:t>
            </w:r>
          </w:p>
        </w:tc>
      </w:tr>
    </w:tbl>
    <w:p w14:paraId="2F78E809" w14:textId="77777777" w:rsidR="001F538F" w:rsidRDefault="00C35E8A">
      <w:pPr>
        <w:spacing w:before="225" w:after="225" w:line="240" w:lineRule="auto"/>
        <w:jc w:val="both"/>
      </w:pPr>
      <w:r>
        <w:rPr>
          <w:rFonts w:ascii="Arial" w:hAnsi="Arial" w:cs="Arial"/>
          <w:color w:val="000000"/>
          <w:sz w:val="18"/>
          <w:szCs w:val="18"/>
        </w:rPr>
        <w:t> </w:t>
      </w:r>
    </w:p>
    <w:p w14:paraId="4C6A71F8" w14:textId="77777777" w:rsidR="001F538F" w:rsidRDefault="00C35E8A">
      <w:pPr>
        <w:spacing w:before="225" w:after="225" w:line="240" w:lineRule="auto"/>
        <w:jc w:val="both"/>
      </w:pPr>
      <w:r>
        <w:rPr>
          <w:rFonts w:ascii="Arial" w:hAnsi="Arial" w:cs="Arial"/>
          <w:color w:val="000000"/>
          <w:sz w:val="18"/>
          <w:szCs w:val="18"/>
        </w:rPr>
        <w:t> </w:t>
      </w:r>
    </w:p>
    <w:p w14:paraId="2AA302A0" w14:textId="77777777" w:rsidR="001F538F" w:rsidRDefault="001F538F">
      <w:pPr>
        <w:sectPr w:rsidR="001F538F" w:rsidSect="006E7A2B">
          <w:footerReference w:type="default" r:id="rId19"/>
          <w:pgSz w:w="11906" w:h="16838"/>
          <w:pgMar w:top="1418" w:right="1418" w:bottom="1418" w:left="1418" w:header="567" w:footer="596" w:gutter="0"/>
          <w:cols w:space="708"/>
          <w:docGrid w:linePitch="360"/>
        </w:sectPr>
      </w:pPr>
    </w:p>
    <w:p w14:paraId="4AA86B32" w14:textId="77777777" w:rsidR="00C35E8A" w:rsidRPr="00590863" w:rsidRDefault="00C35E8A" w:rsidP="00252358">
      <w:pPr>
        <w:spacing w:after="0"/>
        <w:jc w:val="right"/>
        <w:rPr>
          <w:rFonts w:ascii="Arial" w:hAnsi="Arial" w:cs="Arial"/>
          <w:sz w:val="18"/>
          <w:szCs w:val="18"/>
        </w:rPr>
      </w:pPr>
      <w:r w:rsidRPr="00590863">
        <w:rPr>
          <w:rFonts w:ascii="Arial" w:hAnsi="Arial" w:cs="Arial"/>
          <w:sz w:val="18"/>
          <w:szCs w:val="18"/>
        </w:rPr>
        <w:lastRenderedPageBreak/>
        <w:t>Obrazec št: 9</w:t>
      </w:r>
    </w:p>
    <w:p w14:paraId="3A254A69" w14:textId="77777777" w:rsidR="00C35E8A" w:rsidRPr="00252358" w:rsidRDefault="00C35E8A" w:rsidP="00252358"/>
    <w:p w14:paraId="43A4718A" w14:textId="7D36571A" w:rsidR="00C35E8A" w:rsidRDefault="00C35E8A"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r w:rsidR="00D62E32">
        <w:rPr>
          <w:rFonts w:ascii="Arial" w:hAnsi="Arial" w:cs="Arial"/>
        </w:rPr>
        <w:t xml:space="preserve"> v garancijski </w:t>
      </w:r>
      <w:r w:rsidR="00703941">
        <w:rPr>
          <w:rFonts w:ascii="Arial" w:hAnsi="Arial" w:cs="Arial"/>
        </w:rPr>
        <w:t>dobi</w:t>
      </w:r>
    </w:p>
    <w:p w14:paraId="16A49B58" w14:textId="77777777" w:rsidR="00C35E8A" w:rsidRDefault="00C35E8A" w:rsidP="00EB2A75">
      <w:pPr>
        <w:spacing w:after="120"/>
        <w:rPr>
          <w:rFonts w:ascii="Arial" w:hAnsi="Arial" w:cs="Arial"/>
        </w:rPr>
      </w:pPr>
    </w:p>
    <w:p w14:paraId="43E83B23" w14:textId="77777777" w:rsidR="001F538F" w:rsidRDefault="00C35E8A">
      <w:pPr>
        <w:spacing w:before="225" w:after="225" w:line="240" w:lineRule="auto"/>
        <w:jc w:val="center"/>
      </w:pPr>
      <w:r>
        <w:rPr>
          <w:rFonts w:ascii="Arial" w:hAnsi="Arial" w:cs="Arial"/>
          <w:b/>
          <w:bCs/>
          <w:color w:val="000000"/>
          <w:sz w:val="24"/>
          <w:szCs w:val="24"/>
        </w:rPr>
        <w:t>MENIČNA IZJAVA</w:t>
      </w:r>
    </w:p>
    <w:p w14:paraId="3F318216" w14:textId="77777777" w:rsidR="001F538F" w:rsidRDefault="00C35E8A">
      <w:pPr>
        <w:spacing w:before="225" w:after="225" w:line="240" w:lineRule="auto"/>
        <w:jc w:val="center"/>
      </w:pPr>
      <w:r>
        <w:rPr>
          <w:rFonts w:ascii="Arial" w:hAnsi="Arial" w:cs="Arial"/>
          <w:color w:val="000000"/>
          <w:sz w:val="21"/>
          <w:szCs w:val="21"/>
        </w:rPr>
        <w:t>s pooblastilom za izpolnitev in unovčenje menice</w:t>
      </w:r>
    </w:p>
    <w:p w14:paraId="69584DB2" w14:textId="77777777" w:rsidR="001F538F" w:rsidRDefault="00C35E8A">
      <w:pPr>
        <w:spacing w:before="225" w:after="225" w:line="240" w:lineRule="auto"/>
        <w:jc w:val="both"/>
      </w:pPr>
      <w:r>
        <w:rPr>
          <w:rFonts w:ascii="Arial" w:hAnsi="Arial" w:cs="Arial"/>
          <w:color w:val="000000"/>
          <w:sz w:val="18"/>
          <w:szCs w:val="18"/>
        </w:rPr>
        <w:t> </w:t>
      </w:r>
    </w:p>
    <w:p w14:paraId="7BA99F58" w14:textId="00CFF740" w:rsidR="001F538F" w:rsidRDefault="00C35E8A">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odpravo napak</w:t>
      </w:r>
      <w:r w:rsidR="00703941">
        <w:rPr>
          <w:rFonts w:ascii="Arial" w:hAnsi="Arial" w:cs="Arial"/>
          <w:b/>
          <w:bCs/>
          <w:color w:val="000000"/>
          <w:sz w:val="18"/>
          <w:szCs w:val="18"/>
        </w:rPr>
        <w:t xml:space="preserve"> v garancijski dobi</w:t>
      </w:r>
      <w:r>
        <w:rPr>
          <w:rFonts w:ascii="Arial" w:hAnsi="Arial" w:cs="Arial"/>
          <w:color w:val="000000"/>
          <w:sz w:val="18"/>
          <w:szCs w:val="18"/>
        </w:rPr>
        <w:t>, ki izhajajo iz del opravljenih v okviru javnega naročila</w:t>
      </w:r>
    </w:p>
    <w:p w14:paraId="3552F293" w14:textId="77777777" w:rsidR="001F538F" w:rsidRDefault="00C35E8A">
      <w:pPr>
        <w:spacing w:before="225" w:after="225" w:line="240" w:lineRule="auto"/>
        <w:jc w:val="both"/>
      </w:pPr>
      <w:r>
        <w:rPr>
          <w:rFonts w:ascii="Arial" w:hAnsi="Arial" w:cs="Arial"/>
          <w:b/>
          <w:bCs/>
          <w:color w:val="000000"/>
          <w:sz w:val="18"/>
          <w:szCs w:val="18"/>
        </w:rPr>
        <w:t>OPERACIJSKE MIZE ZA GINEKOLOGIJO IN ORL, </w:t>
      </w:r>
      <w:r>
        <w:rPr>
          <w:rFonts w:ascii="Arial" w:hAnsi="Arial" w:cs="Arial"/>
          <w:color w:val="000000"/>
          <w:sz w:val="18"/>
          <w:szCs w:val="18"/>
        </w:rPr>
        <w:t>16-60/25</w:t>
      </w:r>
    </w:p>
    <w:p w14:paraId="4A30B1C4" w14:textId="77777777" w:rsidR="001F538F" w:rsidRDefault="00C35E8A">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920872A" w14:textId="77777777" w:rsidR="001F538F" w:rsidRDefault="00C35E8A">
      <w:pPr>
        <w:spacing w:before="225" w:after="225" w:line="240" w:lineRule="auto"/>
        <w:jc w:val="both"/>
      </w:pPr>
      <w:r>
        <w:rPr>
          <w:rFonts w:ascii="Arial" w:hAnsi="Arial" w:cs="Arial"/>
          <w:color w:val="000000"/>
          <w:sz w:val="18"/>
          <w:szCs w:val="18"/>
        </w:rPr>
        <w:t> </w:t>
      </w:r>
    </w:p>
    <w:p w14:paraId="7FEE43B9" w14:textId="584913CD" w:rsidR="001F538F" w:rsidRDefault="00C35E8A">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5,00 % pogodbene vrednosti z DDV</w:t>
      </w:r>
      <w:r w:rsidR="00703941">
        <w:rPr>
          <w:rFonts w:ascii="Arial" w:hAnsi="Arial" w:cs="Arial"/>
          <w:b/>
          <w:bCs/>
          <w:color w:val="000000"/>
          <w:sz w:val="18"/>
          <w:szCs w:val="18"/>
        </w:rPr>
        <w:t xml:space="preserve"> </w:t>
      </w:r>
      <w:r w:rsidR="00703941" w:rsidRPr="006800C7">
        <w:rPr>
          <w:rFonts w:ascii="Arial" w:hAnsi="Arial" w:cs="Arial"/>
          <w:b/>
          <w:bCs/>
          <w:color w:val="000000"/>
          <w:sz w:val="18"/>
          <w:szCs w:val="18"/>
        </w:rPr>
        <w:t xml:space="preserve">(od </w:t>
      </w:r>
      <w:r w:rsidR="00703941">
        <w:rPr>
          <w:rFonts w:ascii="Arial" w:hAnsi="Arial" w:cs="Arial"/>
          <w:b/>
          <w:bCs/>
          <w:color w:val="000000"/>
          <w:sz w:val="18"/>
          <w:szCs w:val="18"/>
        </w:rPr>
        <w:t>vrednosti kupoprodajne pogodbe)</w:t>
      </w:r>
      <w:r>
        <w:rPr>
          <w:rFonts w:ascii="Arial" w:hAnsi="Arial" w:cs="Arial"/>
          <w:b/>
          <w:bCs/>
          <w:color w:val="000000"/>
          <w:sz w:val="18"/>
          <w:szCs w:val="18"/>
        </w:rPr>
        <w:t xml:space="preserve">, kar znaša </w:t>
      </w:r>
      <w:r>
        <w:rPr>
          <w:rFonts w:ascii="Arial" w:hAnsi="Arial" w:cs="Arial"/>
          <w:b/>
          <w:bCs/>
          <w:color w:val="000000"/>
          <w:sz w:val="18"/>
          <w:szCs w:val="18"/>
          <w:u w:val="single"/>
        </w:rPr>
        <w:t>__________</w:t>
      </w:r>
    </w:p>
    <w:p w14:paraId="72A91EDE" w14:textId="77777777" w:rsidR="001F538F" w:rsidRDefault="00C35E8A">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5D1224DB" w14:textId="77777777" w:rsidR="001F538F" w:rsidRDefault="00C35E8A">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odpravo napak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1C1CC94A" w14:textId="77777777" w:rsidR="001F538F" w:rsidRDefault="00C35E8A">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1762ECA9" w14:textId="77777777" w:rsidR="001F538F" w:rsidRDefault="00C35E8A">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491DBB87" w14:textId="77777777" w:rsidR="001F538F" w:rsidRDefault="00C35E8A">
      <w:pPr>
        <w:spacing w:before="225" w:after="225" w:line="240" w:lineRule="auto"/>
        <w:jc w:val="both"/>
      </w:pPr>
      <w:r>
        <w:rPr>
          <w:rFonts w:ascii="Arial" w:hAnsi="Arial" w:cs="Arial"/>
          <w:color w:val="000000"/>
          <w:sz w:val="18"/>
          <w:szCs w:val="18"/>
        </w:rPr>
        <w:t>Priloga: </w:t>
      </w:r>
    </w:p>
    <w:p w14:paraId="14B0035C" w14:textId="77777777" w:rsidR="001F538F" w:rsidRDefault="00C35E8A">
      <w:pPr>
        <w:spacing w:before="225" w:after="225" w:line="240" w:lineRule="auto"/>
        <w:jc w:val="both"/>
      </w:pPr>
      <w:r>
        <w:rPr>
          <w:rFonts w:ascii="Arial" w:hAnsi="Arial" w:cs="Arial"/>
          <w:color w:val="000000"/>
          <w:sz w:val="18"/>
          <w:szCs w:val="18"/>
        </w:rPr>
        <w:t>- bianco menica, podpisana in žigosana</w:t>
      </w:r>
    </w:p>
    <w:p w14:paraId="3F7DA7AE" w14:textId="77777777" w:rsidR="001F538F" w:rsidRDefault="00C35E8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F538F" w14:paraId="4471849F" w14:textId="77777777">
        <w:tc>
          <w:tcPr>
            <w:tcW w:w="2500" w:type="pct"/>
            <w:tcMar>
              <w:top w:w="75" w:type="dxa"/>
              <w:bottom w:w="75" w:type="dxa"/>
            </w:tcMar>
            <w:vAlign w:val="center"/>
          </w:tcPr>
          <w:p w14:paraId="52968E15" w14:textId="77777777" w:rsidR="001F538F" w:rsidRDefault="00C35E8A">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4D5AD98" w14:textId="77777777" w:rsidR="001F538F" w:rsidRDefault="00C35E8A">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1F538F" w14:paraId="010B9D0D" w14:textId="77777777">
        <w:tc>
          <w:tcPr>
            <w:tcW w:w="2500" w:type="pct"/>
            <w:tcMar>
              <w:top w:w="75" w:type="dxa"/>
              <w:bottom w:w="75" w:type="dxa"/>
            </w:tcMar>
            <w:vAlign w:val="center"/>
          </w:tcPr>
          <w:p w14:paraId="51F9B0E3" w14:textId="77777777" w:rsidR="001F538F" w:rsidRDefault="00C35E8A">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303C83B" w14:textId="77777777" w:rsidR="001F538F" w:rsidRDefault="001F538F"/>
          <w:p w14:paraId="7325827B" w14:textId="77777777" w:rsidR="001F538F" w:rsidRDefault="00C35E8A">
            <w:pPr>
              <w:jc w:val="center"/>
            </w:pPr>
            <w:r>
              <w:rPr>
                <w:rFonts w:ascii="Arial" w:hAnsi="Arial" w:cs="Arial"/>
                <w:color w:val="A9A9A9"/>
                <w:position w:val="-2"/>
                <w:sz w:val="18"/>
                <w:szCs w:val="18"/>
              </w:rPr>
              <w:t>(žig in podpis)</w:t>
            </w:r>
          </w:p>
        </w:tc>
      </w:tr>
    </w:tbl>
    <w:p w14:paraId="3594B2A5" w14:textId="77777777" w:rsidR="001F538F" w:rsidRDefault="00C35E8A">
      <w:pPr>
        <w:spacing w:before="225" w:after="225" w:line="240" w:lineRule="auto"/>
        <w:jc w:val="both"/>
      </w:pPr>
      <w:r>
        <w:rPr>
          <w:rFonts w:ascii="Arial" w:hAnsi="Arial" w:cs="Arial"/>
          <w:color w:val="000000"/>
          <w:sz w:val="18"/>
          <w:szCs w:val="18"/>
        </w:rPr>
        <w:t> </w:t>
      </w:r>
    </w:p>
    <w:p w14:paraId="24964341" w14:textId="77777777" w:rsidR="001F538F" w:rsidRDefault="00C35E8A">
      <w:pPr>
        <w:spacing w:before="225" w:after="225" w:line="240" w:lineRule="auto"/>
        <w:jc w:val="both"/>
      </w:pPr>
      <w:r>
        <w:rPr>
          <w:rFonts w:ascii="Arial" w:hAnsi="Arial" w:cs="Arial"/>
          <w:color w:val="000000"/>
          <w:sz w:val="18"/>
          <w:szCs w:val="18"/>
        </w:rPr>
        <w:t> </w:t>
      </w:r>
    </w:p>
    <w:p w14:paraId="339ED55A" w14:textId="77777777" w:rsidR="001F538F" w:rsidRDefault="001F538F">
      <w:pPr>
        <w:sectPr w:rsidR="001F538F" w:rsidSect="006E7A2B">
          <w:footerReference w:type="default" r:id="rId20"/>
          <w:pgSz w:w="11906" w:h="16838"/>
          <w:pgMar w:top="1418" w:right="1418" w:bottom="1418" w:left="1418" w:header="567" w:footer="596" w:gutter="0"/>
          <w:cols w:space="708"/>
          <w:docGrid w:linePitch="360"/>
        </w:sectPr>
      </w:pPr>
    </w:p>
    <w:p w14:paraId="6F6BB522" w14:textId="77777777" w:rsidR="00C35E8A" w:rsidRPr="00590863" w:rsidRDefault="00C35E8A" w:rsidP="00252358">
      <w:pPr>
        <w:spacing w:after="0"/>
        <w:jc w:val="right"/>
        <w:rPr>
          <w:rFonts w:ascii="Arial" w:hAnsi="Arial" w:cs="Arial"/>
          <w:sz w:val="18"/>
          <w:szCs w:val="18"/>
        </w:rPr>
      </w:pPr>
      <w:r w:rsidRPr="00590863">
        <w:rPr>
          <w:rFonts w:ascii="Arial" w:hAnsi="Arial" w:cs="Arial"/>
          <w:sz w:val="18"/>
          <w:szCs w:val="18"/>
        </w:rPr>
        <w:lastRenderedPageBreak/>
        <w:t>Obrazec št: 10</w:t>
      </w:r>
    </w:p>
    <w:p w14:paraId="1210D895" w14:textId="77777777" w:rsidR="00C35E8A" w:rsidRPr="00252358" w:rsidRDefault="00C35E8A" w:rsidP="00252358"/>
    <w:p w14:paraId="2B519017" w14:textId="77777777" w:rsidR="00C35E8A" w:rsidRDefault="00C35E8A"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73119287" w14:textId="77777777" w:rsidR="00C35E8A" w:rsidRDefault="00C35E8A" w:rsidP="00EB2A75">
      <w:pPr>
        <w:spacing w:after="120"/>
        <w:rPr>
          <w:rFonts w:ascii="Arial" w:hAnsi="Arial" w:cs="Arial"/>
        </w:rPr>
      </w:pPr>
    </w:p>
    <w:p w14:paraId="042F2C86" w14:textId="77777777" w:rsidR="001F538F" w:rsidRDefault="00C35E8A">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20CBBE50" w14:textId="77777777" w:rsidR="001F538F" w:rsidRDefault="00C35E8A">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F538F" w14:paraId="598398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50CE4A" w14:textId="77777777" w:rsidR="001F538F" w:rsidRDefault="00C35E8A">
            <w:pPr>
              <w:spacing w:before="135" w:after="135"/>
              <w:jc w:val="both"/>
              <w:textAlignment w:val="center"/>
            </w:pPr>
            <w:r>
              <w:rPr>
                <w:rFonts w:ascii="Arial" w:hAnsi="Arial" w:cs="Arial"/>
                <w:b/>
                <w:bCs/>
                <w:color w:val="000000"/>
                <w:position w:val="-2"/>
                <w:sz w:val="18"/>
                <w:szCs w:val="18"/>
              </w:rPr>
              <w:t>Ime in priimek</w:t>
            </w:r>
          </w:p>
          <w:p w14:paraId="0E06D4D0" w14:textId="77777777" w:rsidR="001F538F" w:rsidRDefault="00C35E8A">
            <w:pPr>
              <w:spacing w:before="135" w:after="135"/>
              <w:jc w:val="both"/>
              <w:textAlignment w:val="center"/>
            </w:pPr>
            <w:r>
              <w:rPr>
                <w:rFonts w:ascii="Arial" w:hAnsi="Arial" w:cs="Arial"/>
                <w:b/>
                <w:bCs/>
                <w:color w:val="000000"/>
                <w:position w:val="-2"/>
                <w:sz w:val="18"/>
                <w:szCs w:val="18"/>
              </w:rPr>
              <w:t>ali</w:t>
            </w:r>
          </w:p>
          <w:p w14:paraId="371EE091" w14:textId="77777777" w:rsidR="001F538F" w:rsidRDefault="00C35E8A">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99EC93" w14:textId="77777777" w:rsidR="001F538F" w:rsidRDefault="00C35E8A">
            <w:pPr>
              <w:spacing w:before="135" w:after="135"/>
              <w:jc w:val="both"/>
              <w:textAlignment w:val="center"/>
            </w:pPr>
            <w:r>
              <w:rPr>
                <w:rFonts w:ascii="Arial" w:hAnsi="Arial" w:cs="Arial"/>
                <w:b/>
                <w:bCs/>
                <w:color w:val="000000"/>
                <w:position w:val="-2"/>
                <w:sz w:val="18"/>
                <w:szCs w:val="18"/>
              </w:rPr>
              <w:t>Naslov prebivališča</w:t>
            </w:r>
          </w:p>
          <w:p w14:paraId="4A158B55" w14:textId="77777777" w:rsidR="001F538F" w:rsidRDefault="00C35E8A">
            <w:pPr>
              <w:spacing w:before="135" w:after="135"/>
              <w:jc w:val="both"/>
              <w:textAlignment w:val="center"/>
            </w:pPr>
            <w:r>
              <w:rPr>
                <w:rFonts w:ascii="Arial" w:hAnsi="Arial" w:cs="Arial"/>
                <w:b/>
                <w:bCs/>
                <w:color w:val="000000"/>
                <w:position w:val="-2"/>
                <w:sz w:val="18"/>
                <w:szCs w:val="18"/>
              </w:rPr>
              <w:t>ali</w:t>
            </w:r>
          </w:p>
          <w:p w14:paraId="378F241B" w14:textId="77777777" w:rsidR="001F538F" w:rsidRDefault="00C35E8A">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68ECB0" w14:textId="77777777" w:rsidR="001F538F" w:rsidRDefault="00C35E8A">
            <w:pPr>
              <w:spacing w:before="135" w:after="135"/>
              <w:jc w:val="both"/>
              <w:textAlignment w:val="center"/>
            </w:pPr>
            <w:r>
              <w:rPr>
                <w:rFonts w:ascii="Arial" w:hAnsi="Arial" w:cs="Arial"/>
                <w:b/>
                <w:bCs/>
                <w:color w:val="000000"/>
                <w:position w:val="-2"/>
                <w:sz w:val="18"/>
                <w:szCs w:val="18"/>
              </w:rPr>
              <w:t>Delež lastništva</w:t>
            </w:r>
          </w:p>
          <w:p w14:paraId="194CDD5A" w14:textId="77777777" w:rsidR="001F538F" w:rsidRDefault="00C35E8A">
            <w:pPr>
              <w:spacing w:before="135" w:after="135"/>
              <w:jc w:val="both"/>
              <w:textAlignment w:val="center"/>
            </w:pPr>
            <w:r>
              <w:rPr>
                <w:rFonts w:ascii="Arial" w:hAnsi="Arial" w:cs="Arial"/>
                <w:b/>
                <w:bCs/>
                <w:color w:val="000000"/>
                <w:position w:val="-2"/>
                <w:sz w:val="18"/>
                <w:szCs w:val="18"/>
              </w:rPr>
              <w:t>ali</w:t>
            </w:r>
          </w:p>
          <w:p w14:paraId="34D48F20" w14:textId="77777777" w:rsidR="001F538F" w:rsidRDefault="00C35E8A">
            <w:pPr>
              <w:spacing w:before="135" w:after="135"/>
              <w:jc w:val="both"/>
              <w:textAlignment w:val="center"/>
            </w:pPr>
            <w:r>
              <w:rPr>
                <w:rFonts w:ascii="Arial" w:hAnsi="Arial" w:cs="Arial"/>
                <w:b/>
                <w:bCs/>
                <w:color w:val="000000"/>
                <w:position w:val="-2"/>
                <w:sz w:val="18"/>
                <w:szCs w:val="18"/>
              </w:rPr>
              <w:t>Delež lastništva gospodarskega subjekta</w:t>
            </w:r>
          </w:p>
        </w:tc>
      </w:tr>
      <w:tr w:rsidR="001F538F" w14:paraId="33FF065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885E63" w14:textId="77777777" w:rsidR="001F538F" w:rsidRDefault="00C35E8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99C4E0" w14:textId="77777777" w:rsidR="001F538F" w:rsidRDefault="00C35E8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226EBD" w14:textId="77777777" w:rsidR="001F538F" w:rsidRDefault="00C35E8A">
            <w:pPr>
              <w:spacing w:before="135" w:after="135"/>
              <w:jc w:val="both"/>
              <w:textAlignment w:val="center"/>
            </w:pPr>
            <w:r>
              <w:rPr>
                <w:rFonts w:ascii="Arial" w:hAnsi="Arial" w:cs="Arial"/>
                <w:color w:val="000000"/>
                <w:position w:val="-2"/>
                <w:sz w:val="18"/>
                <w:szCs w:val="18"/>
              </w:rPr>
              <w:t> </w:t>
            </w:r>
          </w:p>
        </w:tc>
      </w:tr>
      <w:tr w:rsidR="001F538F" w14:paraId="0E44A67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A28ACC" w14:textId="77777777" w:rsidR="001F538F" w:rsidRDefault="00C35E8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B39C7C" w14:textId="77777777" w:rsidR="001F538F" w:rsidRDefault="00C35E8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871BDC" w14:textId="77777777" w:rsidR="001F538F" w:rsidRDefault="00C35E8A">
            <w:pPr>
              <w:spacing w:before="135" w:after="135"/>
              <w:jc w:val="both"/>
              <w:textAlignment w:val="center"/>
            </w:pPr>
            <w:r>
              <w:rPr>
                <w:rFonts w:ascii="Arial" w:hAnsi="Arial" w:cs="Arial"/>
                <w:color w:val="000000"/>
                <w:position w:val="-2"/>
                <w:sz w:val="18"/>
                <w:szCs w:val="18"/>
              </w:rPr>
              <w:t> </w:t>
            </w:r>
          </w:p>
        </w:tc>
      </w:tr>
      <w:tr w:rsidR="001F538F" w14:paraId="1CACD2D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B2A0AE" w14:textId="77777777" w:rsidR="001F538F" w:rsidRDefault="00C35E8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CB2CAC" w14:textId="77777777" w:rsidR="001F538F" w:rsidRDefault="00C35E8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7D86E5" w14:textId="77777777" w:rsidR="001F538F" w:rsidRDefault="00C35E8A">
            <w:pPr>
              <w:spacing w:before="135" w:after="135"/>
              <w:jc w:val="both"/>
              <w:textAlignment w:val="center"/>
            </w:pPr>
            <w:r>
              <w:rPr>
                <w:rFonts w:ascii="Arial" w:hAnsi="Arial" w:cs="Arial"/>
                <w:color w:val="000000"/>
                <w:position w:val="-2"/>
                <w:sz w:val="18"/>
                <w:szCs w:val="18"/>
              </w:rPr>
              <w:t> </w:t>
            </w:r>
          </w:p>
        </w:tc>
      </w:tr>
      <w:tr w:rsidR="001F538F" w14:paraId="539DE29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204450" w14:textId="77777777" w:rsidR="001F538F" w:rsidRDefault="00C35E8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E9873B" w14:textId="77777777" w:rsidR="001F538F" w:rsidRDefault="00C35E8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F5B7EE" w14:textId="77777777" w:rsidR="001F538F" w:rsidRDefault="00C35E8A">
            <w:pPr>
              <w:spacing w:before="135" w:after="135"/>
              <w:jc w:val="both"/>
              <w:textAlignment w:val="center"/>
            </w:pPr>
            <w:r>
              <w:rPr>
                <w:rFonts w:ascii="Arial" w:hAnsi="Arial" w:cs="Arial"/>
                <w:color w:val="000000"/>
                <w:position w:val="-2"/>
                <w:sz w:val="18"/>
                <w:szCs w:val="18"/>
              </w:rPr>
              <w:t> </w:t>
            </w:r>
          </w:p>
        </w:tc>
      </w:tr>
    </w:tbl>
    <w:p w14:paraId="6B0B102D" w14:textId="77777777" w:rsidR="001F538F" w:rsidRDefault="00C35E8A">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F538F" w14:paraId="6D0295E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786D36" w14:textId="77777777" w:rsidR="001F538F" w:rsidRDefault="00C35E8A">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026299" w14:textId="77777777" w:rsidR="001F538F" w:rsidRDefault="00C35E8A">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8D40FA" w14:textId="77777777" w:rsidR="001F538F" w:rsidRDefault="00C35E8A">
            <w:pPr>
              <w:spacing w:before="135" w:after="135"/>
              <w:jc w:val="both"/>
              <w:textAlignment w:val="center"/>
            </w:pPr>
            <w:r>
              <w:rPr>
                <w:rFonts w:ascii="Arial" w:hAnsi="Arial" w:cs="Arial"/>
                <w:b/>
                <w:bCs/>
                <w:color w:val="000000"/>
                <w:position w:val="-2"/>
                <w:sz w:val="18"/>
                <w:szCs w:val="18"/>
              </w:rPr>
              <w:t>Delež lastništva gospodarskega subjekta</w:t>
            </w:r>
          </w:p>
        </w:tc>
      </w:tr>
      <w:tr w:rsidR="001F538F" w14:paraId="201DA46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3DB77B" w14:textId="77777777" w:rsidR="001F538F" w:rsidRDefault="00C35E8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B4A733" w14:textId="77777777" w:rsidR="001F538F" w:rsidRDefault="00C35E8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7F2E3C" w14:textId="77777777" w:rsidR="001F538F" w:rsidRDefault="00C35E8A">
            <w:pPr>
              <w:spacing w:before="135" w:after="135"/>
              <w:jc w:val="both"/>
              <w:textAlignment w:val="center"/>
            </w:pPr>
            <w:r>
              <w:rPr>
                <w:rFonts w:ascii="Arial" w:hAnsi="Arial" w:cs="Arial"/>
                <w:color w:val="000000"/>
                <w:position w:val="-2"/>
                <w:sz w:val="18"/>
                <w:szCs w:val="18"/>
              </w:rPr>
              <w:t> </w:t>
            </w:r>
          </w:p>
        </w:tc>
      </w:tr>
      <w:tr w:rsidR="001F538F" w14:paraId="6C9D962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3950A6" w14:textId="77777777" w:rsidR="001F538F" w:rsidRDefault="00C35E8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D7B77D" w14:textId="77777777" w:rsidR="001F538F" w:rsidRDefault="00C35E8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A6FF51" w14:textId="77777777" w:rsidR="001F538F" w:rsidRDefault="00C35E8A">
            <w:pPr>
              <w:spacing w:before="135" w:after="135"/>
              <w:jc w:val="both"/>
              <w:textAlignment w:val="center"/>
            </w:pPr>
            <w:r>
              <w:rPr>
                <w:rFonts w:ascii="Arial" w:hAnsi="Arial" w:cs="Arial"/>
                <w:color w:val="000000"/>
                <w:position w:val="-2"/>
                <w:sz w:val="18"/>
                <w:szCs w:val="18"/>
              </w:rPr>
              <w:t> </w:t>
            </w:r>
          </w:p>
        </w:tc>
      </w:tr>
      <w:tr w:rsidR="001F538F" w14:paraId="3277392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9613D5" w14:textId="77777777" w:rsidR="001F538F" w:rsidRDefault="00C35E8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83BF1A" w14:textId="77777777" w:rsidR="001F538F" w:rsidRDefault="00C35E8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471181" w14:textId="77777777" w:rsidR="001F538F" w:rsidRDefault="00C35E8A">
            <w:pPr>
              <w:spacing w:before="135" w:after="135"/>
              <w:jc w:val="both"/>
              <w:textAlignment w:val="center"/>
            </w:pPr>
            <w:r>
              <w:rPr>
                <w:rFonts w:ascii="Arial" w:hAnsi="Arial" w:cs="Arial"/>
                <w:color w:val="000000"/>
                <w:position w:val="-2"/>
                <w:sz w:val="18"/>
                <w:szCs w:val="18"/>
              </w:rPr>
              <w:t> </w:t>
            </w:r>
          </w:p>
        </w:tc>
      </w:tr>
      <w:tr w:rsidR="001F538F" w14:paraId="1A87C39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D8B5AF" w14:textId="77777777" w:rsidR="001F538F" w:rsidRDefault="00C35E8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BEC19B" w14:textId="77777777" w:rsidR="001F538F" w:rsidRDefault="00C35E8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1638A4" w14:textId="77777777" w:rsidR="001F538F" w:rsidRDefault="00C35E8A">
            <w:pPr>
              <w:spacing w:before="135" w:after="135"/>
              <w:jc w:val="both"/>
              <w:textAlignment w:val="center"/>
            </w:pPr>
            <w:r>
              <w:rPr>
                <w:rFonts w:ascii="Arial" w:hAnsi="Arial" w:cs="Arial"/>
                <w:color w:val="000000"/>
                <w:position w:val="-2"/>
                <w:sz w:val="18"/>
                <w:szCs w:val="18"/>
              </w:rPr>
              <w:t> </w:t>
            </w:r>
          </w:p>
        </w:tc>
      </w:tr>
    </w:tbl>
    <w:p w14:paraId="65686EA5" w14:textId="77777777" w:rsidR="001F538F" w:rsidRDefault="00C35E8A">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1F538F" w14:paraId="35665733" w14:textId="77777777">
        <w:tc>
          <w:tcPr>
            <w:tcW w:w="4080" w:type="dxa"/>
            <w:tcMar>
              <w:top w:w="75" w:type="dxa"/>
              <w:bottom w:w="75" w:type="dxa"/>
            </w:tcMar>
            <w:vAlign w:val="center"/>
          </w:tcPr>
          <w:p w14:paraId="72699F82" w14:textId="77777777" w:rsidR="001F538F" w:rsidRDefault="00C35E8A">
            <w:r>
              <w:rPr>
                <w:rFonts w:ascii="Arial" w:hAnsi="Arial" w:cs="Arial"/>
                <w:color w:val="000000"/>
                <w:position w:val="-2"/>
                <w:sz w:val="18"/>
                <w:szCs w:val="18"/>
              </w:rPr>
              <w:t>Kraj in datum:</w:t>
            </w:r>
          </w:p>
        </w:tc>
        <w:tc>
          <w:tcPr>
            <w:tcW w:w="0" w:type="auto"/>
            <w:tcMar>
              <w:top w:w="75" w:type="dxa"/>
              <w:bottom w:w="75" w:type="dxa"/>
            </w:tcMar>
            <w:vAlign w:val="center"/>
          </w:tcPr>
          <w:p w14:paraId="591929D3" w14:textId="77777777" w:rsidR="001F538F" w:rsidRDefault="00C35E8A">
            <w:r>
              <w:rPr>
                <w:rFonts w:ascii="Arial" w:hAnsi="Arial" w:cs="Arial"/>
                <w:color w:val="000000"/>
                <w:position w:val="-2"/>
                <w:sz w:val="18"/>
                <w:szCs w:val="18"/>
              </w:rPr>
              <w:t>Ime in priimek: _____________________</w:t>
            </w:r>
          </w:p>
        </w:tc>
      </w:tr>
      <w:tr w:rsidR="001F538F" w14:paraId="3C072E07" w14:textId="77777777">
        <w:tc>
          <w:tcPr>
            <w:tcW w:w="4080" w:type="dxa"/>
            <w:tcMar>
              <w:top w:w="75" w:type="dxa"/>
              <w:bottom w:w="75" w:type="dxa"/>
            </w:tcMar>
            <w:vAlign w:val="center"/>
          </w:tcPr>
          <w:p w14:paraId="322C074F" w14:textId="77777777" w:rsidR="001F538F" w:rsidRDefault="00C35E8A">
            <w:r>
              <w:rPr>
                <w:rFonts w:ascii="Arial" w:hAnsi="Arial" w:cs="Arial"/>
                <w:color w:val="000000"/>
                <w:position w:val="-2"/>
                <w:sz w:val="18"/>
                <w:szCs w:val="18"/>
              </w:rPr>
              <w:t> </w:t>
            </w:r>
          </w:p>
        </w:tc>
        <w:tc>
          <w:tcPr>
            <w:tcW w:w="0" w:type="auto"/>
            <w:tcMar>
              <w:top w:w="75" w:type="dxa"/>
              <w:bottom w:w="75" w:type="dxa"/>
            </w:tcMar>
            <w:vAlign w:val="center"/>
          </w:tcPr>
          <w:p w14:paraId="5E213BFC" w14:textId="77777777" w:rsidR="001F538F" w:rsidRDefault="00C35E8A">
            <w:pPr>
              <w:jc w:val="center"/>
            </w:pPr>
            <w:r>
              <w:rPr>
                <w:rFonts w:ascii="Arial" w:hAnsi="Arial" w:cs="Arial"/>
                <w:color w:val="000000"/>
                <w:position w:val="-2"/>
                <w:sz w:val="18"/>
                <w:szCs w:val="18"/>
              </w:rPr>
              <w:t>(žig in podpis)</w:t>
            </w:r>
          </w:p>
        </w:tc>
      </w:tr>
    </w:tbl>
    <w:p w14:paraId="7A7DA991" w14:textId="77777777" w:rsidR="001F538F" w:rsidRDefault="00C35E8A">
      <w:pPr>
        <w:spacing w:before="225" w:after="225" w:line="240" w:lineRule="auto"/>
        <w:jc w:val="both"/>
      </w:pPr>
      <w:r>
        <w:rPr>
          <w:rFonts w:ascii="Arial" w:hAnsi="Arial" w:cs="Arial"/>
          <w:color w:val="000000"/>
          <w:sz w:val="18"/>
          <w:szCs w:val="18"/>
        </w:rPr>
        <w:t> </w:t>
      </w:r>
    </w:p>
    <w:p w14:paraId="41DF1683" w14:textId="77777777" w:rsidR="001F538F" w:rsidRDefault="00C35E8A">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C205EB0" w14:textId="23177F57" w:rsidR="00715C55" w:rsidRDefault="00715C55" w:rsidP="00715C55">
      <w:pPr>
        <w:spacing w:after="0"/>
        <w:jc w:val="right"/>
        <w:rPr>
          <w:rFonts w:ascii="Arial" w:hAnsi="Arial" w:cs="Arial"/>
          <w:sz w:val="18"/>
          <w:szCs w:val="18"/>
        </w:rPr>
      </w:pPr>
      <w:r w:rsidRPr="00590863">
        <w:rPr>
          <w:rFonts w:ascii="Arial" w:hAnsi="Arial" w:cs="Arial"/>
          <w:sz w:val="18"/>
          <w:szCs w:val="18"/>
        </w:rPr>
        <w:lastRenderedPageBreak/>
        <w:t>Obrazec št: 1</w:t>
      </w:r>
      <w:r>
        <w:rPr>
          <w:rFonts w:ascii="Arial" w:hAnsi="Arial" w:cs="Arial"/>
          <w:sz w:val="18"/>
          <w:szCs w:val="18"/>
        </w:rPr>
        <w:t>1</w:t>
      </w:r>
    </w:p>
    <w:p w14:paraId="225EE8A8" w14:textId="77777777" w:rsidR="009F6771" w:rsidRPr="00252358" w:rsidRDefault="009F6771" w:rsidP="009F6771"/>
    <w:p w14:paraId="2E102A9B" w14:textId="4A5DCD1D" w:rsidR="009F6771" w:rsidRDefault="009F6771" w:rsidP="009F677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Tehnične specifikacije</w:t>
      </w:r>
    </w:p>
    <w:p w14:paraId="3D3F5147" w14:textId="77777777" w:rsidR="009F6771" w:rsidRDefault="009F6771" w:rsidP="009F6771">
      <w:pPr>
        <w:spacing w:after="120"/>
        <w:rPr>
          <w:rFonts w:ascii="Arial" w:hAnsi="Arial" w:cs="Arial"/>
        </w:rPr>
      </w:pPr>
    </w:p>
    <w:p w14:paraId="6D17E7FA" w14:textId="77777777" w:rsidR="009F6771" w:rsidRDefault="009F6771" w:rsidP="00715C55">
      <w:pPr>
        <w:spacing w:after="0"/>
        <w:jc w:val="right"/>
        <w:rPr>
          <w:rFonts w:ascii="Arial" w:hAnsi="Arial" w:cs="Arial"/>
          <w:sz w:val="18"/>
          <w:szCs w:val="18"/>
        </w:rPr>
      </w:pPr>
    </w:p>
    <w:p w14:paraId="053D942A" w14:textId="77777777" w:rsidR="009409A8" w:rsidRDefault="009409A8" w:rsidP="00715C55">
      <w:pPr>
        <w:spacing w:after="0"/>
        <w:jc w:val="right"/>
        <w:rPr>
          <w:rFonts w:ascii="Arial" w:hAnsi="Arial" w:cs="Arial"/>
          <w:sz w:val="18"/>
          <w:szCs w:val="18"/>
        </w:rPr>
      </w:pPr>
    </w:p>
    <w:tbl>
      <w:tblPr>
        <w:tblW w:w="8500" w:type="dxa"/>
        <w:tblCellMar>
          <w:left w:w="70" w:type="dxa"/>
          <w:right w:w="70" w:type="dxa"/>
        </w:tblCellMar>
        <w:tblLook w:val="04A0" w:firstRow="1" w:lastRow="0" w:firstColumn="1" w:lastColumn="0" w:noHBand="0" w:noVBand="1"/>
      </w:tblPr>
      <w:tblGrid>
        <w:gridCol w:w="6180"/>
        <w:gridCol w:w="960"/>
        <w:gridCol w:w="1360"/>
      </w:tblGrid>
      <w:tr w:rsidR="009409A8" w:rsidRPr="009409A8" w14:paraId="0700FE2F" w14:textId="77777777" w:rsidTr="009409A8">
        <w:trPr>
          <w:trHeight w:val="495"/>
        </w:trPr>
        <w:tc>
          <w:tcPr>
            <w:tcW w:w="6180" w:type="dxa"/>
            <w:tcBorders>
              <w:top w:val="nil"/>
              <w:left w:val="nil"/>
              <w:bottom w:val="nil"/>
              <w:right w:val="nil"/>
            </w:tcBorders>
            <w:noWrap/>
            <w:vAlign w:val="center"/>
            <w:hideMark/>
          </w:tcPr>
          <w:p w14:paraId="586F65F7" w14:textId="77777777" w:rsidR="009409A8" w:rsidRPr="009409A8" w:rsidRDefault="009409A8" w:rsidP="009409A8">
            <w:pPr>
              <w:spacing w:after="0" w:line="240" w:lineRule="auto"/>
              <w:jc w:val="both"/>
              <w:rPr>
                <w:rFonts w:ascii="Arial" w:eastAsia="Times New Roman" w:hAnsi="Arial" w:cs="Arial"/>
                <w:b/>
                <w:bCs/>
                <w:color w:val="000000"/>
                <w:sz w:val="18"/>
                <w:szCs w:val="18"/>
                <w:lang w:eastAsia="sl-SI"/>
              </w:rPr>
            </w:pPr>
            <w:r w:rsidRPr="009409A8">
              <w:rPr>
                <w:rFonts w:ascii="Arial" w:eastAsia="Times New Roman" w:hAnsi="Arial" w:cs="Arial"/>
                <w:b/>
                <w:bCs/>
                <w:color w:val="000000"/>
                <w:sz w:val="18"/>
                <w:szCs w:val="18"/>
                <w:lang w:eastAsia="sl-SI"/>
              </w:rPr>
              <w:t>1. OPERACIJSKA MIZA MOBILNA ZA POTREBE PORODNE OPERACIJSKE DVORANE (OP MIZA 1)</w:t>
            </w:r>
          </w:p>
        </w:tc>
        <w:tc>
          <w:tcPr>
            <w:tcW w:w="960" w:type="dxa"/>
            <w:tcBorders>
              <w:top w:val="nil"/>
              <w:left w:val="nil"/>
              <w:bottom w:val="nil"/>
              <w:right w:val="nil"/>
            </w:tcBorders>
            <w:noWrap/>
            <w:vAlign w:val="bottom"/>
            <w:hideMark/>
          </w:tcPr>
          <w:p w14:paraId="44A79397" w14:textId="77777777" w:rsidR="009409A8" w:rsidRPr="009409A8" w:rsidRDefault="009409A8" w:rsidP="009409A8">
            <w:pPr>
              <w:spacing w:after="0" w:line="240" w:lineRule="auto"/>
              <w:jc w:val="both"/>
              <w:rPr>
                <w:rFonts w:ascii="Arial" w:eastAsia="Times New Roman" w:hAnsi="Arial" w:cs="Arial"/>
                <w:b/>
                <w:bCs/>
                <w:color w:val="000000"/>
                <w:sz w:val="18"/>
                <w:szCs w:val="18"/>
                <w:lang w:eastAsia="sl-SI"/>
              </w:rPr>
            </w:pPr>
          </w:p>
        </w:tc>
        <w:tc>
          <w:tcPr>
            <w:tcW w:w="1360" w:type="dxa"/>
            <w:tcBorders>
              <w:top w:val="nil"/>
              <w:left w:val="nil"/>
              <w:bottom w:val="nil"/>
              <w:right w:val="nil"/>
            </w:tcBorders>
            <w:noWrap/>
            <w:vAlign w:val="bottom"/>
            <w:hideMark/>
          </w:tcPr>
          <w:p w14:paraId="6BD5E00B" w14:textId="77777777" w:rsidR="009409A8" w:rsidRPr="009409A8" w:rsidRDefault="009409A8" w:rsidP="009409A8">
            <w:pPr>
              <w:spacing w:after="0" w:line="240" w:lineRule="auto"/>
              <w:rPr>
                <w:rFonts w:ascii="Times New Roman" w:eastAsia="Times New Roman" w:hAnsi="Times New Roman" w:cs="Times New Roman"/>
                <w:sz w:val="20"/>
                <w:szCs w:val="20"/>
                <w:lang w:eastAsia="sl-SI"/>
              </w:rPr>
            </w:pPr>
          </w:p>
        </w:tc>
      </w:tr>
      <w:tr w:rsidR="009409A8" w:rsidRPr="009409A8" w14:paraId="244EDEDB" w14:textId="77777777" w:rsidTr="009409A8">
        <w:trPr>
          <w:trHeight w:val="2175"/>
        </w:trPr>
        <w:tc>
          <w:tcPr>
            <w:tcW w:w="6180" w:type="dxa"/>
            <w:tcBorders>
              <w:top w:val="single" w:sz="8" w:space="0" w:color="auto"/>
              <w:left w:val="single" w:sz="8" w:space="0" w:color="auto"/>
              <w:bottom w:val="nil"/>
              <w:right w:val="nil"/>
            </w:tcBorders>
            <w:shd w:val="clear" w:color="000000" w:fill="EAEDF1"/>
            <w:noWrap/>
            <w:vAlign w:val="center"/>
            <w:hideMark/>
          </w:tcPr>
          <w:p w14:paraId="4C241209" w14:textId="77777777" w:rsidR="009409A8" w:rsidRPr="009409A8" w:rsidRDefault="009409A8" w:rsidP="009409A8">
            <w:pPr>
              <w:spacing w:after="0" w:line="240" w:lineRule="auto"/>
              <w:rPr>
                <w:rFonts w:ascii="Arial" w:eastAsia="Times New Roman" w:hAnsi="Arial" w:cs="Arial"/>
                <w:b/>
                <w:bCs/>
                <w:color w:val="000000"/>
                <w:sz w:val="18"/>
                <w:szCs w:val="18"/>
                <w:lang w:eastAsia="sl-SI"/>
              </w:rPr>
            </w:pPr>
            <w:r w:rsidRPr="009409A8">
              <w:rPr>
                <w:rFonts w:ascii="Arial" w:eastAsia="Times New Roman" w:hAnsi="Arial" w:cs="Arial"/>
                <w:b/>
                <w:bCs/>
                <w:color w:val="000000"/>
                <w:sz w:val="18"/>
                <w:szCs w:val="18"/>
                <w:lang w:eastAsia="sl-SI"/>
              </w:rPr>
              <w:t xml:space="preserve">1.1 OP STEBER MOBILNI UNIVERZALEN </w:t>
            </w:r>
          </w:p>
        </w:tc>
        <w:tc>
          <w:tcPr>
            <w:tcW w:w="960" w:type="dxa"/>
            <w:tcBorders>
              <w:top w:val="single" w:sz="8" w:space="0" w:color="auto"/>
              <w:left w:val="nil"/>
              <w:bottom w:val="nil"/>
              <w:right w:val="nil"/>
            </w:tcBorders>
            <w:shd w:val="clear" w:color="000000" w:fill="EAEDF1"/>
            <w:noWrap/>
            <w:vAlign w:val="center"/>
            <w:hideMark/>
          </w:tcPr>
          <w:p w14:paraId="1ED4CF9E" w14:textId="77777777" w:rsidR="009409A8" w:rsidRPr="009409A8" w:rsidRDefault="009409A8" w:rsidP="009409A8">
            <w:pPr>
              <w:spacing w:after="0" w:line="240" w:lineRule="auto"/>
              <w:jc w:val="center"/>
              <w:rPr>
                <w:rFonts w:ascii="Arial" w:eastAsia="Times New Roman" w:hAnsi="Arial" w:cs="Arial"/>
                <w:b/>
                <w:bCs/>
                <w:color w:val="000000"/>
                <w:sz w:val="18"/>
                <w:szCs w:val="18"/>
                <w:lang w:eastAsia="sl-SI"/>
              </w:rPr>
            </w:pPr>
            <w:r w:rsidRPr="009409A8">
              <w:rPr>
                <w:rFonts w:ascii="Arial" w:eastAsia="Times New Roman" w:hAnsi="Arial" w:cs="Arial"/>
                <w:b/>
                <w:bCs/>
                <w:color w:val="000000"/>
                <w:sz w:val="18"/>
                <w:szCs w:val="18"/>
                <w:lang w:eastAsia="sl-SI"/>
              </w:rPr>
              <w:t>1 kos</w:t>
            </w:r>
          </w:p>
        </w:tc>
        <w:tc>
          <w:tcPr>
            <w:tcW w:w="1360" w:type="dxa"/>
            <w:tcBorders>
              <w:top w:val="single" w:sz="8" w:space="0" w:color="000000"/>
              <w:left w:val="single" w:sz="8" w:space="0" w:color="000000"/>
              <w:bottom w:val="single" w:sz="8" w:space="0" w:color="000000"/>
              <w:right w:val="single" w:sz="8" w:space="0" w:color="000000"/>
            </w:tcBorders>
            <w:vAlign w:val="center"/>
            <w:hideMark/>
          </w:tcPr>
          <w:p w14:paraId="652DACE6" w14:textId="77777777" w:rsidR="009409A8" w:rsidRPr="009409A8" w:rsidRDefault="009409A8" w:rsidP="009409A8">
            <w:pPr>
              <w:spacing w:after="0" w:line="240" w:lineRule="auto"/>
              <w:jc w:val="center"/>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 xml:space="preserve">Stran v </w:t>
            </w:r>
            <w:proofErr w:type="spellStart"/>
            <w:r w:rsidRPr="009409A8">
              <w:rPr>
                <w:rFonts w:ascii="Arial" w:eastAsia="Times New Roman" w:hAnsi="Arial" w:cs="Arial"/>
                <w:color w:val="000000"/>
                <w:sz w:val="18"/>
                <w:szCs w:val="18"/>
                <w:lang w:eastAsia="sl-SI"/>
              </w:rPr>
              <w:t>prospektni</w:t>
            </w:r>
            <w:proofErr w:type="spellEnd"/>
            <w:r w:rsidRPr="009409A8">
              <w:rPr>
                <w:rFonts w:ascii="Arial" w:eastAsia="Times New Roman" w:hAnsi="Arial" w:cs="Arial"/>
                <w:color w:val="000000"/>
                <w:sz w:val="18"/>
                <w:szCs w:val="18"/>
                <w:lang w:eastAsia="sl-SI"/>
              </w:rPr>
              <w:t xml:space="preserve"> / tehnični dokumentacij, kjer se nahaja podatek in je </w:t>
            </w:r>
            <w:r w:rsidRPr="009409A8">
              <w:rPr>
                <w:rFonts w:ascii="Arial" w:eastAsia="Times New Roman" w:hAnsi="Arial" w:cs="Arial"/>
                <w:b/>
                <w:bCs/>
                <w:color w:val="000000"/>
                <w:sz w:val="18"/>
                <w:szCs w:val="18"/>
                <w:lang w:eastAsia="sl-SI"/>
              </w:rPr>
              <w:t>s strani ponudnika jasno označen</w:t>
            </w:r>
          </w:p>
        </w:tc>
      </w:tr>
      <w:tr w:rsidR="009409A8" w:rsidRPr="009409A8" w14:paraId="58D1B1A2" w14:textId="77777777" w:rsidTr="009409A8">
        <w:trPr>
          <w:trHeight w:val="480"/>
        </w:trPr>
        <w:tc>
          <w:tcPr>
            <w:tcW w:w="6180" w:type="dxa"/>
            <w:tcBorders>
              <w:top w:val="nil"/>
              <w:left w:val="single" w:sz="8" w:space="0" w:color="auto"/>
              <w:bottom w:val="nil"/>
              <w:right w:val="nil"/>
            </w:tcBorders>
            <w:vAlign w:val="center"/>
            <w:hideMark/>
          </w:tcPr>
          <w:p w14:paraId="00C82F3C" w14:textId="77777777" w:rsidR="009409A8" w:rsidRPr="009409A8" w:rsidRDefault="009409A8" w:rsidP="009409A8">
            <w:pPr>
              <w:spacing w:after="0" w:line="240" w:lineRule="auto"/>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1.1.1 Nastavljanje OP mize z ročnim upravljalcem, brezžičnim IR upravljalcem, in na krmilni plošči na stebru</w:t>
            </w:r>
          </w:p>
        </w:tc>
        <w:tc>
          <w:tcPr>
            <w:tcW w:w="960" w:type="dxa"/>
            <w:tcBorders>
              <w:top w:val="nil"/>
              <w:left w:val="nil"/>
              <w:bottom w:val="nil"/>
              <w:right w:val="nil"/>
            </w:tcBorders>
            <w:vAlign w:val="center"/>
            <w:hideMark/>
          </w:tcPr>
          <w:p w14:paraId="1AC8C2B4" w14:textId="77777777" w:rsidR="009409A8" w:rsidRPr="009409A8" w:rsidRDefault="009409A8" w:rsidP="009409A8">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noWrap/>
            <w:vAlign w:val="bottom"/>
            <w:hideMark/>
          </w:tcPr>
          <w:p w14:paraId="22E225D2"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4125A7ED" w14:textId="77777777" w:rsidTr="009409A8">
        <w:trPr>
          <w:trHeight w:val="300"/>
        </w:trPr>
        <w:tc>
          <w:tcPr>
            <w:tcW w:w="6180" w:type="dxa"/>
            <w:tcBorders>
              <w:top w:val="nil"/>
              <w:left w:val="single" w:sz="8" w:space="0" w:color="auto"/>
              <w:bottom w:val="nil"/>
              <w:right w:val="nil"/>
            </w:tcBorders>
            <w:vAlign w:val="center"/>
            <w:hideMark/>
          </w:tcPr>
          <w:p w14:paraId="7F9868DB" w14:textId="77777777" w:rsidR="009409A8" w:rsidRPr="009409A8" w:rsidRDefault="009409A8" w:rsidP="009409A8">
            <w:pPr>
              <w:spacing w:after="0" w:line="240" w:lineRule="auto"/>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1.1.2. Sprejemnik za aktiviranje premikov na obeh straneh stebra</w:t>
            </w:r>
          </w:p>
        </w:tc>
        <w:tc>
          <w:tcPr>
            <w:tcW w:w="960" w:type="dxa"/>
            <w:tcBorders>
              <w:top w:val="nil"/>
              <w:left w:val="nil"/>
              <w:bottom w:val="nil"/>
              <w:right w:val="nil"/>
            </w:tcBorders>
            <w:vAlign w:val="center"/>
            <w:hideMark/>
          </w:tcPr>
          <w:p w14:paraId="14FB895B" w14:textId="77777777" w:rsidR="009409A8" w:rsidRPr="009409A8" w:rsidRDefault="009409A8" w:rsidP="009409A8">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noWrap/>
            <w:vAlign w:val="bottom"/>
            <w:hideMark/>
          </w:tcPr>
          <w:p w14:paraId="10D11BD6"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20E21A77" w14:textId="77777777" w:rsidTr="009409A8">
        <w:trPr>
          <w:trHeight w:val="480"/>
        </w:trPr>
        <w:tc>
          <w:tcPr>
            <w:tcW w:w="6180" w:type="dxa"/>
            <w:tcBorders>
              <w:top w:val="nil"/>
              <w:left w:val="single" w:sz="8" w:space="0" w:color="auto"/>
              <w:bottom w:val="nil"/>
              <w:right w:val="nil"/>
            </w:tcBorders>
            <w:vAlign w:val="center"/>
            <w:hideMark/>
          </w:tcPr>
          <w:p w14:paraId="5CA7F800" w14:textId="77777777" w:rsidR="009409A8" w:rsidRPr="009409A8" w:rsidRDefault="009409A8" w:rsidP="009409A8">
            <w:pPr>
              <w:spacing w:after="0" w:line="240" w:lineRule="auto"/>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1.1.3 Zaklepanje plošče na OP steber avtomatsko brez kakršnegakoli dodatne interakcije</w:t>
            </w:r>
          </w:p>
        </w:tc>
        <w:tc>
          <w:tcPr>
            <w:tcW w:w="960" w:type="dxa"/>
            <w:tcBorders>
              <w:top w:val="nil"/>
              <w:left w:val="nil"/>
              <w:bottom w:val="nil"/>
              <w:right w:val="nil"/>
            </w:tcBorders>
            <w:vAlign w:val="center"/>
            <w:hideMark/>
          </w:tcPr>
          <w:p w14:paraId="32E20E17" w14:textId="77777777" w:rsidR="009409A8" w:rsidRPr="009409A8" w:rsidRDefault="009409A8" w:rsidP="009409A8">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noWrap/>
            <w:vAlign w:val="bottom"/>
            <w:hideMark/>
          </w:tcPr>
          <w:p w14:paraId="25434606"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72A45078" w14:textId="77777777" w:rsidTr="009409A8">
        <w:trPr>
          <w:trHeight w:val="480"/>
        </w:trPr>
        <w:tc>
          <w:tcPr>
            <w:tcW w:w="6180" w:type="dxa"/>
            <w:tcBorders>
              <w:top w:val="nil"/>
              <w:left w:val="single" w:sz="8" w:space="0" w:color="auto"/>
              <w:bottom w:val="nil"/>
              <w:right w:val="nil"/>
            </w:tcBorders>
            <w:vAlign w:val="center"/>
            <w:hideMark/>
          </w:tcPr>
          <w:p w14:paraId="1D1E093F" w14:textId="77777777" w:rsidR="009409A8" w:rsidRPr="009409A8" w:rsidRDefault="009409A8" w:rsidP="009409A8">
            <w:pPr>
              <w:spacing w:after="0" w:line="240" w:lineRule="auto"/>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1.1.4 Steber mora omogočati dostop OP plošče na transporterju z obeh strani. Steber pomičen s transporterjem.</w:t>
            </w:r>
          </w:p>
        </w:tc>
        <w:tc>
          <w:tcPr>
            <w:tcW w:w="960" w:type="dxa"/>
            <w:tcBorders>
              <w:top w:val="nil"/>
              <w:left w:val="nil"/>
              <w:bottom w:val="nil"/>
              <w:right w:val="nil"/>
            </w:tcBorders>
            <w:vAlign w:val="center"/>
            <w:hideMark/>
          </w:tcPr>
          <w:p w14:paraId="24556A57" w14:textId="77777777" w:rsidR="009409A8" w:rsidRPr="009409A8" w:rsidRDefault="009409A8" w:rsidP="009409A8">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noWrap/>
            <w:vAlign w:val="bottom"/>
            <w:hideMark/>
          </w:tcPr>
          <w:p w14:paraId="7BDD44C6"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2C03AEA2" w14:textId="77777777" w:rsidTr="009409A8">
        <w:trPr>
          <w:trHeight w:val="300"/>
        </w:trPr>
        <w:tc>
          <w:tcPr>
            <w:tcW w:w="6180" w:type="dxa"/>
            <w:tcBorders>
              <w:top w:val="nil"/>
              <w:left w:val="single" w:sz="8" w:space="0" w:color="auto"/>
              <w:bottom w:val="nil"/>
              <w:right w:val="nil"/>
            </w:tcBorders>
            <w:vAlign w:val="center"/>
            <w:hideMark/>
          </w:tcPr>
          <w:p w14:paraId="24B00534" w14:textId="77777777" w:rsidR="009409A8" w:rsidRPr="009409A8" w:rsidRDefault="009409A8" w:rsidP="009409A8">
            <w:pPr>
              <w:spacing w:after="0" w:line="240" w:lineRule="auto"/>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1.1.5 Avtomatska prepoznava opreme na nožnem ali hrbtnem delu</w:t>
            </w:r>
          </w:p>
        </w:tc>
        <w:tc>
          <w:tcPr>
            <w:tcW w:w="960" w:type="dxa"/>
            <w:tcBorders>
              <w:top w:val="nil"/>
              <w:left w:val="nil"/>
              <w:bottom w:val="nil"/>
              <w:right w:val="nil"/>
            </w:tcBorders>
            <w:vAlign w:val="center"/>
            <w:hideMark/>
          </w:tcPr>
          <w:p w14:paraId="0FC46E3D" w14:textId="77777777" w:rsidR="009409A8" w:rsidRPr="009409A8" w:rsidRDefault="009409A8" w:rsidP="009409A8">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noWrap/>
            <w:vAlign w:val="bottom"/>
            <w:hideMark/>
          </w:tcPr>
          <w:p w14:paraId="7DC5E589"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7302B843" w14:textId="77777777" w:rsidTr="009409A8">
        <w:trPr>
          <w:trHeight w:val="480"/>
        </w:trPr>
        <w:tc>
          <w:tcPr>
            <w:tcW w:w="6180" w:type="dxa"/>
            <w:tcBorders>
              <w:top w:val="nil"/>
              <w:left w:val="single" w:sz="8" w:space="0" w:color="auto"/>
              <w:bottom w:val="nil"/>
              <w:right w:val="nil"/>
            </w:tcBorders>
            <w:vAlign w:val="center"/>
            <w:hideMark/>
          </w:tcPr>
          <w:p w14:paraId="244F4C0E" w14:textId="77777777" w:rsidR="009409A8" w:rsidRPr="009409A8" w:rsidRDefault="009409A8" w:rsidP="009409A8">
            <w:pPr>
              <w:spacing w:after="0" w:line="240" w:lineRule="auto"/>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1.1.6 Material: nerjaveče jeklo ali nerjaveča litina odporna na dezinfekcijo</w:t>
            </w:r>
          </w:p>
        </w:tc>
        <w:tc>
          <w:tcPr>
            <w:tcW w:w="960" w:type="dxa"/>
            <w:tcBorders>
              <w:top w:val="nil"/>
              <w:left w:val="nil"/>
              <w:bottom w:val="nil"/>
              <w:right w:val="nil"/>
            </w:tcBorders>
            <w:vAlign w:val="center"/>
            <w:hideMark/>
          </w:tcPr>
          <w:p w14:paraId="11256857" w14:textId="77777777" w:rsidR="009409A8" w:rsidRPr="009409A8" w:rsidRDefault="009409A8" w:rsidP="009409A8">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noWrap/>
            <w:vAlign w:val="bottom"/>
            <w:hideMark/>
          </w:tcPr>
          <w:p w14:paraId="63208E5F"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4D4767BC" w14:textId="77777777" w:rsidTr="009409A8">
        <w:trPr>
          <w:trHeight w:val="960"/>
        </w:trPr>
        <w:tc>
          <w:tcPr>
            <w:tcW w:w="6180" w:type="dxa"/>
            <w:tcBorders>
              <w:top w:val="nil"/>
              <w:left w:val="single" w:sz="8" w:space="0" w:color="auto"/>
              <w:bottom w:val="nil"/>
              <w:right w:val="nil"/>
            </w:tcBorders>
            <w:vAlign w:val="center"/>
            <w:hideMark/>
          </w:tcPr>
          <w:p w14:paraId="4A63D5CE" w14:textId="77777777" w:rsidR="009409A8" w:rsidRPr="009409A8" w:rsidRDefault="009409A8" w:rsidP="009409A8">
            <w:pPr>
              <w:spacing w:after="0" w:line="240" w:lineRule="auto"/>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 xml:space="preserve">1.1.7 Pomiki OP stebra: funkcija avtomatskega 0 položaja, višina stebra najmanj: spodnji najnižji položaj vsaj  621 zgornji vsaj 1161, položaj </w:t>
            </w:r>
            <w:proofErr w:type="spellStart"/>
            <w:r w:rsidRPr="009409A8">
              <w:rPr>
                <w:rFonts w:ascii="Arial" w:eastAsia="Times New Roman" w:hAnsi="Arial" w:cs="Arial"/>
                <w:color w:val="000000"/>
                <w:sz w:val="18"/>
                <w:szCs w:val="18"/>
                <w:lang w:eastAsia="sl-SI"/>
              </w:rPr>
              <w:t>trendelenburg</w:t>
            </w:r>
            <w:proofErr w:type="spellEnd"/>
            <w:r w:rsidRPr="009409A8">
              <w:rPr>
                <w:rFonts w:ascii="Arial" w:eastAsia="Times New Roman" w:hAnsi="Arial" w:cs="Arial"/>
                <w:color w:val="000000"/>
                <w:sz w:val="18"/>
                <w:szCs w:val="18"/>
                <w:lang w:eastAsia="sl-SI"/>
              </w:rPr>
              <w:t xml:space="preserve"> in </w:t>
            </w:r>
            <w:proofErr w:type="spellStart"/>
            <w:r w:rsidRPr="009409A8">
              <w:rPr>
                <w:rFonts w:ascii="Arial" w:eastAsia="Times New Roman" w:hAnsi="Arial" w:cs="Arial"/>
                <w:color w:val="000000"/>
                <w:sz w:val="18"/>
                <w:szCs w:val="18"/>
                <w:lang w:eastAsia="sl-SI"/>
              </w:rPr>
              <w:t>antitrendelenburg</w:t>
            </w:r>
            <w:proofErr w:type="spellEnd"/>
            <w:r w:rsidRPr="009409A8">
              <w:rPr>
                <w:rFonts w:ascii="Arial" w:eastAsia="Times New Roman" w:hAnsi="Arial" w:cs="Arial"/>
                <w:color w:val="000000"/>
                <w:sz w:val="18"/>
                <w:szCs w:val="18"/>
                <w:lang w:eastAsia="sl-SI"/>
              </w:rPr>
              <w:t xml:space="preserve"> +45°/-45°; Dopustno odstopanje +/-3%.</w:t>
            </w:r>
          </w:p>
        </w:tc>
        <w:tc>
          <w:tcPr>
            <w:tcW w:w="960" w:type="dxa"/>
            <w:tcBorders>
              <w:top w:val="nil"/>
              <w:left w:val="nil"/>
              <w:bottom w:val="nil"/>
              <w:right w:val="nil"/>
            </w:tcBorders>
            <w:vAlign w:val="center"/>
            <w:hideMark/>
          </w:tcPr>
          <w:p w14:paraId="730E163A" w14:textId="77777777" w:rsidR="009409A8" w:rsidRPr="009409A8" w:rsidRDefault="009409A8" w:rsidP="009409A8">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noWrap/>
            <w:vAlign w:val="bottom"/>
            <w:hideMark/>
          </w:tcPr>
          <w:p w14:paraId="7E779977"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7582E33C" w14:textId="77777777" w:rsidTr="009409A8">
        <w:trPr>
          <w:trHeight w:val="300"/>
        </w:trPr>
        <w:tc>
          <w:tcPr>
            <w:tcW w:w="6180" w:type="dxa"/>
            <w:tcBorders>
              <w:top w:val="nil"/>
              <w:left w:val="single" w:sz="8" w:space="0" w:color="auto"/>
              <w:bottom w:val="nil"/>
              <w:right w:val="nil"/>
            </w:tcBorders>
            <w:vAlign w:val="center"/>
            <w:hideMark/>
          </w:tcPr>
          <w:p w14:paraId="47637ABA" w14:textId="77777777" w:rsidR="009409A8" w:rsidRPr="009409A8" w:rsidRDefault="009409A8" w:rsidP="009409A8">
            <w:pPr>
              <w:spacing w:after="0" w:line="240" w:lineRule="auto"/>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 xml:space="preserve">1.1.8 Stranski nagib levo/desno vsaj 28° </w:t>
            </w:r>
          </w:p>
        </w:tc>
        <w:tc>
          <w:tcPr>
            <w:tcW w:w="960" w:type="dxa"/>
            <w:tcBorders>
              <w:top w:val="nil"/>
              <w:left w:val="nil"/>
              <w:bottom w:val="nil"/>
              <w:right w:val="nil"/>
            </w:tcBorders>
            <w:vAlign w:val="center"/>
            <w:hideMark/>
          </w:tcPr>
          <w:p w14:paraId="4E680CD5" w14:textId="77777777" w:rsidR="009409A8" w:rsidRPr="009409A8" w:rsidRDefault="009409A8" w:rsidP="009409A8">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noWrap/>
            <w:vAlign w:val="bottom"/>
            <w:hideMark/>
          </w:tcPr>
          <w:p w14:paraId="08C12A5D"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079F227A" w14:textId="77777777" w:rsidTr="009409A8">
        <w:trPr>
          <w:trHeight w:val="480"/>
        </w:trPr>
        <w:tc>
          <w:tcPr>
            <w:tcW w:w="6180" w:type="dxa"/>
            <w:tcBorders>
              <w:top w:val="nil"/>
              <w:left w:val="single" w:sz="8" w:space="0" w:color="auto"/>
              <w:bottom w:val="nil"/>
              <w:right w:val="nil"/>
            </w:tcBorders>
            <w:vAlign w:val="center"/>
            <w:hideMark/>
          </w:tcPr>
          <w:p w14:paraId="39547081" w14:textId="77777777" w:rsidR="009409A8" w:rsidRPr="009409A8" w:rsidRDefault="009409A8" w:rsidP="009409A8">
            <w:pPr>
              <w:spacing w:after="0" w:line="240" w:lineRule="auto"/>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 xml:space="preserve">1.1.9 Doseganje 0 položaja z eno tipko, kjer med fazo doseganja 0 položaja ne sme priti v položaj </w:t>
            </w:r>
            <w:proofErr w:type="spellStart"/>
            <w:r w:rsidRPr="009409A8">
              <w:rPr>
                <w:rFonts w:ascii="Arial" w:eastAsia="Times New Roman" w:hAnsi="Arial" w:cs="Arial"/>
                <w:color w:val="000000"/>
                <w:sz w:val="18"/>
                <w:szCs w:val="18"/>
                <w:lang w:eastAsia="sl-SI"/>
              </w:rPr>
              <w:t>antitrendelengburg</w:t>
            </w:r>
            <w:proofErr w:type="spellEnd"/>
          </w:p>
        </w:tc>
        <w:tc>
          <w:tcPr>
            <w:tcW w:w="960" w:type="dxa"/>
            <w:tcBorders>
              <w:top w:val="nil"/>
              <w:left w:val="nil"/>
              <w:bottom w:val="nil"/>
              <w:right w:val="nil"/>
            </w:tcBorders>
            <w:vAlign w:val="center"/>
            <w:hideMark/>
          </w:tcPr>
          <w:p w14:paraId="776CDA81" w14:textId="77777777" w:rsidR="009409A8" w:rsidRPr="009409A8" w:rsidRDefault="009409A8" w:rsidP="009409A8">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noWrap/>
            <w:vAlign w:val="bottom"/>
            <w:hideMark/>
          </w:tcPr>
          <w:p w14:paraId="2607784E"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0EA58DC9" w14:textId="77777777" w:rsidTr="009409A8">
        <w:trPr>
          <w:trHeight w:val="315"/>
        </w:trPr>
        <w:tc>
          <w:tcPr>
            <w:tcW w:w="6180" w:type="dxa"/>
            <w:tcBorders>
              <w:top w:val="nil"/>
              <w:left w:val="single" w:sz="8" w:space="0" w:color="auto"/>
              <w:bottom w:val="nil"/>
              <w:right w:val="nil"/>
            </w:tcBorders>
            <w:vAlign w:val="center"/>
            <w:hideMark/>
          </w:tcPr>
          <w:p w14:paraId="7EFA6980" w14:textId="77777777" w:rsidR="009409A8" w:rsidRPr="009409A8" w:rsidRDefault="009409A8" w:rsidP="009409A8">
            <w:pPr>
              <w:spacing w:after="0" w:line="240" w:lineRule="auto"/>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1.1.10 Maksimalna obremenitev mize vsaj 380 kg</w:t>
            </w:r>
          </w:p>
        </w:tc>
        <w:tc>
          <w:tcPr>
            <w:tcW w:w="960" w:type="dxa"/>
            <w:tcBorders>
              <w:top w:val="nil"/>
              <w:left w:val="nil"/>
              <w:bottom w:val="nil"/>
              <w:right w:val="nil"/>
            </w:tcBorders>
            <w:vAlign w:val="center"/>
            <w:hideMark/>
          </w:tcPr>
          <w:p w14:paraId="67AE42C4" w14:textId="77777777" w:rsidR="009409A8" w:rsidRPr="009409A8" w:rsidRDefault="009409A8" w:rsidP="009409A8">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noWrap/>
            <w:vAlign w:val="bottom"/>
            <w:hideMark/>
          </w:tcPr>
          <w:p w14:paraId="23444F5E"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7C742335" w14:textId="77777777" w:rsidTr="009409A8">
        <w:trPr>
          <w:trHeight w:val="1215"/>
        </w:trPr>
        <w:tc>
          <w:tcPr>
            <w:tcW w:w="6180" w:type="dxa"/>
            <w:tcBorders>
              <w:top w:val="single" w:sz="8" w:space="0" w:color="auto"/>
              <w:left w:val="single" w:sz="8" w:space="0" w:color="auto"/>
              <w:bottom w:val="nil"/>
              <w:right w:val="nil"/>
            </w:tcBorders>
            <w:vAlign w:val="center"/>
            <w:hideMark/>
          </w:tcPr>
          <w:p w14:paraId="003D1A2F" w14:textId="77777777" w:rsidR="009409A8" w:rsidRPr="009409A8" w:rsidRDefault="009409A8" w:rsidP="009409A8">
            <w:pPr>
              <w:spacing w:after="0" w:line="240" w:lineRule="auto"/>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 xml:space="preserve">1.1.11 Kontrola za OP steber: brezžični IR ročni upravljalec za nastavljanje višine, stranskega nagiba, pomik hrbtnega dela, pomik zgornjega hrbtnega dela in nožnega dela ter longitudinalni pomik vse v 4 hitrostih (mora omogočati nastavitev hitrosti pomikov), </w:t>
            </w:r>
            <w:proofErr w:type="spellStart"/>
            <w:r w:rsidRPr="009409A8">
              <w:rPr>
                <w:rFonts w:ascii="Arial" w:eastAsia="Times New Roman" w:hAnsi="Arial" w:cs="Arial"/>
                <w:color w:val="000000"/>
                <w:sz w:val="18"/>
                <w:szCs w:val="18"/>
                <w:lang w:eastAsia="sl-SI"/>
              </w:rPr>
              <w:t>prednastavljen</w:t>
            </w:r>
            <w:proofErr w:type="spellEnd"/>
            <w:r w:rsidRPr="009409A8">
              <w:rPr>
                <w:rFonts w:ascii="Arial" w:eastAsia="Times New Roman" w:hAnsi="Arial" w:cs="Arial"/>
                <w:color w:val="000000"/>
                <w:sz w:val="18"/>
                <w:szCs w:val="18"/>
                <w:lang w:eastAsia="sl-SI"/>
              </w:rPr>
              <w:t xml:space="preserve"> položaj </w:t>
            </w:r>
            <w:proofErr w:type="spellStart"/>
            <w:r w:rsidRPr="009409A8">
              <w:rPr>
                <w:rFonts w:ascii="Arial" w:eastAsia="Times New Roman" w:hAnsi="Arial" w:cs="Arial"/>
                <w:color w:val="000000"/>
                <w:sz w:val="18"/>
                <w:szCs w:val="18"/>
                <w:lang w:eastAsia="sl-SI"/>
              </w:rPr>
              <w:t>flex</w:t>
            </w:r>
            <w:proofErr w:type="spellEnd"/>
            <w:r w:rsidRPr="009409A8">
              <w:rPr>
                <w:rFonts w:ascii="Arial" w:eastAsia="Times New Roman" w:hAnsi="Arial" w:cs="Arial"/>
                <w:color w:val="000000"/>
                <w:sz w:val="18"/>
                <w:szCs w:val="18"/>
                <w:lang w:eastAsia="sl-SI"/>
              </w:rPr>
              <w:t>, re-</w:t>
            </w:r>
            <w:proofErr w:type="spellStart"/>
            <w:r w:rsidRPr="009409A8">
              <w:rPr>
                <w:rFonts w:ascii="Arial" w:eastAsia="Times New Roman" w:hAnsi="Arial" w:cs="Arial"/>
                <w:color w:val="000000"/>
                <w:sz w:val="18"/>
                <w:szCs w:val="18"/>
                <w:lang w:eastAsia="sl-SI"/>
              </w:rPr>
              <w:t>flex</w:t>
            </w:r>
            <w:proofErr w:type="spellEnd"/>
            <w:r w:rsidRPr="009409A8">
              <w:rPr>
                <w:rFonts w:ascii="Arial" w:eastAsia="Times New Roman" w:hAnsi="Arial" w:cs="Arial"/>
                <w:color w:val="000000"/>
                <w:sz w:val="18"/>
                <w:szCs w:val="18"/>
                <w:lang w:eastAsia="sl-SI"/>
              </w:rPr>
              <w:t xml:space="preserve">, </w:t>
            </w:r>
            <w:proofErr w:type="spellStart"/>
            <w:r w:rsidRPr="009409A8">
              <w:rPr>
                <w:rFonts w:ascii="Arial" w:eastAsia="Times New Roman" w:hAnsi="Arial" w:cs="Arial"/>
                <w:color w:val="000000"/>
                <w:sz w:val="18"/>
                <w:szCs w:val="18"/>
                <w:lang w:eastAsia="sl-SI"/>
              </w:rPr>
              <w:t>beach</w:t>
            </w:r>
            <w:proofErr w:type="spellEnd"/>
            <w:r w:rsidRPr="009409A8">
              <w:rPr>
                <w:rFonts w:ascii="Arial" w:eastAsia="Times New Roman" w:hAnsi="Arial" w:cs="Arial"/>
                <w:color w:val="000000"/>
                <w:sz w:val="18"/>
                <w:szCs w:val="18"/>
                <w:lang w:eastAsia="sl-SI"/>
              </w:rPr>
              <w:t xml:space="preserve"> </w:t>
            </w:r>
            <w:proofErr w:type="spellStart"/>
            <w:r w:rsidRPr="009409A8">
              <w:rPr>
                <w:rFonts w:ascii="Arial" w:eastAsia="Times New Roman" w:hAnsi="Arial" w:cs="Arial"/>
                <w:color w:val="000000"/>
                <w:sz w:val="18"/>
                <w:szCs w:val="18"/>
                <w:lang w:eastAsia="sl-SI"/>
              </w:rPr>
              <w:t>chair</w:t>
            </w:r>
            <w:proofErr w:type="spellEnd"/>
            <w:r w:rsidRPr="009409A8">
              <w:rPr>
                <w:rFonts w:ascii="Arial" w:eastAsia="Times New Roman" w:hAnsi="Arial" w:cs="Arial"/>
                <w:color w:val="000000"/>
                <w:sz w:val="18"/>
                <w:szCs w:val="18"/>
                <w:lang w:eastAsia="sl-SI"/>
              </w:rPr>
              <w:t xml:space="preserve"> ter nastavitev v 0 položaj; </w:t>
            </w:r>
          </w:p>
        </w:tc>
        <w:tc>
          <w:tcPr>
            <w:tcW w:w="960" w:type="dxa"/>
            <w:tcBorders>
              <w:top w:val="single" w:sz="8" w:space="0" w:color="auto"/>
              <w:left w:val="nil"/>
              <w:bottom w:val="nil"/>
              <w:right w:val="nil"/>
            </w:tcBorders>
            <w:vAlign w:val="center"/>
            <w:hideMark/>
          </w:tcPr>
          <w:p w14:paraId="43223F76" w14:textId="77777777" w:rsidR="009409A8" w:rsidRPr="009409A8" w:rsidRDefault="009409A8" w:rsidP="009409A8">
            <w:pPr>
              <w:spacing w:after="0" w:line="240" w:lineRule="auto"/>
              <w:jc w:val="center"/>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1 kos</w:t>
            </w:r>
          </w:p>
        </w:tc>
        <w:tc>
          <w:tcPr>
            <w:tcW w:w="1360" w:type="dxa"/>
            <w:tcBorders>
              <w:top w:val="nil"/>
              <w:left w:val="single" w:sz="4" w:space="0" w:color="auto"/>
              <w:bottom w:val="single" w:sz="4" w:space="0" w:color="auto"/>
              <w:right w:val="single" w:sz="8" w:space="0" w:color="auto"/>
            </w:tcBorders>
            <w:noWrap/>
            <w:vAlign w:val="bottom"/>
            <w:hideMark/>
          </w:tcPr>
          <w:p w14:paraId="13E9692A"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2AE6A57E" w14:textId="77777777" w:rsidTr="009409A8">
        <w:trPr>
          <w:trHeight w:val="300"/>
        </w:trPr>
        <w:tc>
          <w:tcPr>
            <w:tcW w:w="6180" w:type="dxa"/>
            <w:tcBorders>
              <w:top w:val="single" w:sz="8" w:space="0" w:color="auto"/>
              <w:left w:val="single" w:sz="8" w:space="0" w:color="auto"/>
              <w:bottom w:val="nil"/>
              <w:right w:val="nil"/>
            </w:tcBorders>
            <w:vAlign w:val="center"/>
            <w:hideMark/>
          </w:tcPr>
          <w:p w14:paraId="0E7795E1" w14:textId="77777777" w:rsidR="009409A8" w:rsidRPr="009409A8" w:rsidRDefault="009409A8" w:rsidP="009409A8">
            <w:pPr>
              <w:spacing w:after="0" w:line="240" w:lineRule="auto"/>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1.1.12 Napajalna enota ročnega upravljalca</w:t>
            </w:r>
          </w:p>
        </w:tc>
        <w:tc>
          <w:tcPr>
            <w:tcW w:w="960" w:type="dxa"/>
            <w:tcBorders>
              <w:top w:val="single" w:sz="8" w:space="0" w:color="auto"/>
              <w:left w:val="nil"/>
              <w:bottom w:val="nil"/>
              <w:right w:val="nil"/>
            </w:tcBorders>
            <w:vAlign w:val="center"/>
            <w:hideMark/>
          </w:tcPr>
          <w:p w14:paraId="1CBD8253" w14:textId="77777777" w:rsidR="009409A8" w:rsidRPr="009409A8" w:rsidRDefault="009409A8" w:rsidP="009409A8">
            <w:pPr>
              <w:spacing w:after="0" w:line="240" w:lineRule="auto"/>
              <w:jc w:val="center"/>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1 kos</w:t>
            </w:r>
          </w:p>
        </w:tc>
        <w:tc>
          <w:tcPr>
            <w:tcW w:w="1360" w:type="dxa"/>
            <w:tcBorders>
              <w:top w:val="nil"/>
              <w:left w:val="single" w:sz="4" w:space="0" w:color="auto"/>
              <w:bottom w:val="single" w:sz="4" w:space="0" w:color="auto"/>
              <w:right w:val="single" w:sz="8" w:space="0" w:color="auto"/>
            </w:tcBorders>
            <w:noWrap/>
            <w:vAlign w:val="bottom"/>
            <w:hideMark/>
          </w:tcPr>
          <w:p w14:paraId="2D3D7CBA"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3225351A" w14:textId="77777777" w:rsidTr="009409A8">
        <w:trPr>
          <w:trHeight w:val="720"/>
        </w:trPr>
        <w:tc>
          <w:tcPr>
            <w:tcW w:w="6180" w:type="dxa"/>
            <w:tcBorders>
              <w:top w:val="nil"/>
              <w:left w:val="single" w:sz="8" w:space="0" w:color="auto"/>
              <w:bottom w:val="nil"/>
              <w:right w:val="nil"/>
            </w:tcBorders>
            <w:vAlign w:val="center"/>
            <w:hideMark/>
          </w:tcPr>
          <w:p w14:paraId="6D6795E8" w14:textId="77777777" w:rsidR="009409A8" w:rsidRPr="009409A8" w:rsidRDefault="009409A8" w:rsidP="009409A8">
            <w:pPr>
              <w:spacing w:after="0" w:line="240" w:lineRule="auto"/>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1.1.13 Tipkovnica na stebru mora omogočati varno premikanje stebra z istočasno aktivacijo dveh tipk, kar preprečuje nenamerno/naključno spreminjanje katerekoli pozicije</w:t>
            </w:r>
          </w:p>
        </w:tc>
        <w:tc>
          <w:tcPr>
            <w:tcW w:w="960" w:type="dxa"/>
            <w:tcBorders>
              <w:top w:val="nil"/>
              <w:left w:val="nil"/>
              <w:bottom w:val="nil"/>
              <w:right w:val="nil"/>
            </w:tcBorders>
            <w:vAlign w:val="center"/>
            <w:hideMark/>
          </w:tcPr>
          <w:p w14:paraId="39EEDBE5" w14:textId="77777777" w:rsidR="009409A8" w:rsidRPr="009409A8" w:rsidRDefault="009409A8" w:rsidP="009409A8">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noWrap/>
            <w:vAlign w:val="bottom"/>
            <w:hideMark/>
          </w:tcPr>
          <w:p w14:paraId="1B76A85A"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360E607E" w14:textId="77777777" w:rsidTr="009409A8">
        <w:trPr>
          <w:trHeight w:val="735"/>
        </w:trPr>
        <w:tc>
          <w:tcPr>
            <w:tcW w:w="6180" w:type="dxa"/>
            <w:tcBorders>
              <w:top w:val="nil"/>
              <w:left w:val="single" w:sz="8" w:space="0" w:color="auto"/>
              <w:bottom w:val="single" w:sz="8" w:space="0" w:color="auto"/>
              <w:right w:val="nil"/>
            </w:tcBorders>
            <w:vAlign w:val="center"/>
            <w:hideMark/>
          </w:tcPr>
          <w:p w14:paraId="5872E6F5" w14:textId="77777777" w:rsidR="009409A8" w:rsidRPr="009409A8" w:rsidRDefault="009409A8" w:rsidP="009409A8">
            <w:pPr>
              <w:spacing w:after="0" w:line="240" w:lineRule="auto"/>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 xml:space="preserve">1.1.14 Tipkovnica stebra mora imeti funkcijo, ki omogoča čiščenje/dezinfekcijo celotnega stebra (steber raztegne v najvišjo </w:t>
            </w:r>
            <w:proofErr w:type="spellStart"/>
            <w:r w:rsidRPr="009409A8">
              <w:rPr>
                <w:rFonts w:ascii="Arial" w:eastAsia="Times New Roman" w:hAnsi="Arial" w:cs="Arial"/>
                <w:color w:val="000000"/>
                <w:sz w:val="18"/>
                <w:szCs w:val="18"/>
                <w:lang w:eastAsia="sl-SI"/>
              </w:rPr>
              <w:t>max</w:t>
            </w:r>
            <w:proofErr w:type="spellEnd"/>
            <w:r w:rsidRPr="009409A8">
              <w:rPr>
                <w:rFonts w:ascii="Arial" w:eastAsia="Times New Roman" w:hAnsi="Arial" w:cs="Arial"/>
                <w:color w:val="000000"/>
                <w:sz w:val="18"/>
                <w:szCs w:val="18"/>
                <w:lang w:eastAsia="sl-SI"/>
              </w:rPr>
              <w:t>. pozicijo in pri ponovnem pritisku vrne v izhodiščno višino)</w:t>
            </w:r>
          </w:p>
        </w:tc>
        <w:tc>
          <w:tcPr>
            <w:tcW w:w="960" w:type="dxa"/>
            <w:tcBorders>
              <w:top w:val="nil"/>
              <w:left w:val="nil"/>
              <w:bottom w:val="single" w:sz="8" w:space="0" w:color="auto"/>
              <w:right w:val="nil"/>
            </w:tcBorders>
            <w:vAlign w:val="center"/>
            <w:hideMark/>
          </w:tcPr>
          <w:p w14:paraId="4B132DE7" w14:textId="77777777" w:rsidR="009409A8" w:rsidRPr="009409A8" w:rsidRDefault="009409A8" w:rsidP="009409A8">
            <w:pPr>
              <w:spacing w:after="0" w:line="240" w:lineRule="auto"/>
              <w:jc w:val="center"/>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 </w:t>
            </w:r>
          </w:p>
        </w:tc>
        <w:tc>
          <w:tcPr>
            <w:tcW w:w="1360" w:type="dxa"/>
            <w:tcBorders>
              <w:top w:val="nil"/>
              <w:left w:val="single" w:sz="4" w:space="0" w:color="auto"/>
              <w:bottom w:val="single" w:sz="8" w:space="0" w:color="auto"/>
              <w:right w:val="single" w:sz="8" w:space="0" w:color="auto"/>
            </w:tcBorders>
            <w:noWrap/>
            <w:vAlign w:val="bottom"/>
            <w:hideMark/>
          </w:tcPr>
          <w:p w14:paraId="39D4DC26"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bl>
    <w:p w14:paraId="446300D2" w14:textId="420C8CFA" w:rsidR="009409A8" w:rsidRDefault="009409A8" w:rsidP="009409A8">
      <w:pPr>
        <w:spacing w:after="0"/>
        <w:rPr>
          <w:rFonts w:ascii="Arial" w:hAnsi="Arial" w:cs="Arial"/>
          <w:sz w:val="18"/>
          <w:szCs w:val="18"/>
        </w:rPr>
      </w:pPr>
    </w:p>
    <w:p w14:paraId="69BB5121" w14:textId="77777777" w:rsidR="009409A8" w:rsidRDefault="009409A8">
      <w:pPr>
        <w:rPr>
          <w:rFonts w:ascii="Arial" w:hAnsi="Arial" w:cs="Arial"/>
          <w:sz w:val="18"/>
          <w:szCs w:val="18"/>
        </w:rPr>
      </w:pPr>
    </w:p>
    <w:tbl>
      <w:tblPr>
        <w:tblW w:w="8500" w:type="dxa"/>
        <w:tblCellMar>
          <w:left w:w="70" w:type="dxa"/>
          <w:right w:w="70" w:type="dxa"/>
        </w:tblCellMar>
        <w:tblLook w:val="04A0" w:firstRow="1" w:lastRow="0" w:firstColumn="1" w:lastColumn="0" w:noHBand="0" w:noVBand="1"/>
      </w:tblPr>
      <w:tblGrid>
        <w:gridCol w:w="6180"/>
        <w:gridCol w:w="960"/>
        <w:gridCol w:w="1360"/>
      </w:tblGrid>
      <w:tr w:rsidR="009409A8" w:rsidRPr="009409A8" w14:paraId="7B93E071" w14:textId="77777777" w:rsidTr="009409A8">
        <w:trPr>
          <w:trHeight w:val="2175"/>
        </w:trPr>
        <w:tc>
          <w:tcPr>
            <w:tcW w:w="6180" w:type="dxa"/>
            <w:tcBorders>
              <w:top w:val="single" w:sz="8" w:space="0" w:color="auto"/>
              <w:left w:val="single" w:sz="8" w:space="0" w:color="auto"/>
              <w:bottom w:val="nil"/>
              <w:right w:val="nil"/>
            </w:tcBorders>
            <w:shd w:val="clear" w:color="000000" w:fill="EAEDF1"/>
            <w:noWrap/>
            <w:vAlign w:val="center"/>
            <w:hideMark/>
          </w:tcPr>
          <w:p w14:paraId="1946214C" w14:textId="77777777" w:rsidR="009409A8" w:rsidRPr="009409A8" w:rsidRDefault="009409A8" w:rsidP="009409A8">
            <w:pPr>
              <w:spacing w:after="0" w:line="240" w:lineRule="auto"/>
              <w:rPr>
                <w:rFonts w:ascii="Arial" w:eastAsia="Times New Roman" w:hAnsi="Arial" w:cs="Arial"/>
                <w:b/>
                <w:bCs/>
                <w:color w:val="000000"/>
                <w:sz w:val="18"/>
                <w:szCs w:val="18"/>
                <w:lang w:eastAsia="sl-SI"/>
              </w:rPr>
            </w:pPr>
            <w:r w:rsidRPr="009409A8">
              <w:rPr>
                <w:rFonts w:ascii="Arial" w:eastAsia="Times New Roman" w:hAnsi="Arial" w:cs="Arial"/>
                <w:b/>
                <w:bCs/>
                <w:color w:val="000000"/>
                <w:sz w:val="18"/>
                <w:szCs w:val="18"/>
                <w:lang w:eastAsia="sl-SI"/>
              </w:rPr>
              <w:lastRenderedPageBreak/>
              <w:t xml:space="preserve">1.2 UNIVERZALNA OPERACIJSKA PLOŠČA </w:t>
            </w:r>
          </w:p>
        </w:tc>
        <w:tc>
          <w:tcPr>
            <w:tcW w:w="960" w:type="dxa"/>
            <w:tcBorders>
              <w:top w:val="single" w:sz="8" w:space="0" w:color="auto"/>
              <w:left w:val="nil"/>
              <w:bottom w:val="nil"/>
              <w:right w:val="nil"/>
            </w:tcBorders>
            <w:vAlign w:val="center"/>
            <w:hideMark/>
          </w:tcPr>
          <w:p w14:paraId="32781283" w14:textId="77777777" w:rsidR="009409A8" w:rsidRPr="009409A8" w:rsidRDefault="009409A8" w:rsidP="009409A8">
            <w:pPr>
              <w:spacing w:after="0" w:line="240" w:lineRule="auto"/>
              <w:jc w:val="center"/>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1 kos</w:t>
            </w:r>
          </w:p>
        </w:tc>
        <w:tc>
          <w:tcPr>
            <w:tcW w:w="1360" w:type="dxa"/>
            <w:tcBorders>
              <w:top w:val="single" w:sz="8" w:space="0" w:color="000000"/>
              <w:left w:val="single" w:sz="8" w:space="0" w:color="000000"/>
              <w:bottom w:val="single" w:sz="8" w:space="0" w:color="000000"/>
              <w:right w:val="single" w:sz="8" w:space="0" w:color="000000"/>
            </w:tcBorders>
            <w:vAlign w:val="center"/>
            <w:hideMark/>
          </w:tcPr>
          <w:p w14:paraId="436B0461" w14:textId="77777777" w:rsidR="009409A8" w:rsidRPr="009409A8" w:rsidRDefault="009409A8" w:rsidP="009409A8">
            <w:pPr>
              <w:spacing w:after="0" w:line="240" w:lineRule="auto"/>
              <w:jc w:val="center"/>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 xml:space="preserve">Stran v </w:t>
            </w:r>
            <w:proofErr w:type="spellStart"/>
            <w:r w:rsidRPr="009409A8">
              <w:rPr>
                <w:rFonts w:ascii="Arial" w:eastAsia="Times New Roman" w:hAnsi="Arial" w:cs="Arial"/>
                <w:color w:val="000000"/>
                <w:sz w:val="18"/>
                <w:szCs w:val="18"/>
                <w:lang w:eastAsia="sl-SI"/>
              </w:rPr>
              <w:t>prospektni</w:t>
            </w:r>
            <w:proofErr w:type="spellEnd"/>
            <w:r w:rsidRPr="009409A8">
              <w:rPr>
                <w:rFonts w:ascii="Arial" w:eastAsia="Times New Roman" w:hAnsi="Arial" w:cs="Arial"/>
                <w:color w:val="000000"/>
                <w:sz w:val="18"/>
                <w:szCs w:val="18"/>
                <w:lang w:eastAsia="sl-SI"/>
              </w:rPr>
              <w:t xml:space="preserve"> / tehnični dokumentacij, kjer se nahaja podatek in je </w:t>
            </w:r>
            <w:r w:rsidRPr="009409A8">
              <w:rPr>
                <w:rFonts w:ascii="Arial" w:eastAsia="Times New Roman" w:hAnsi="Arial" w:cs="Arial"/>
                <w:b/>
                <w:bCs/>
                <w:color w:val="000000"/>
                <w:sz w:val="18"/>
                <w:szCs w:val="18"/>
                <w:lang w:eastAsia="sl-SI"/>
              </w:rPr>
              <w:t>s strani ponudnika jasno označen</w:t>
            </w:r>
          </w:p>
        </w:tc>
      </w:tr>
      <w:tr w:rsidR="009409A8" w:rsidRPr="009409A8" w14:paraId="76E264E9" w14:textId="77777777" w:rsidTr="009409A8">
        <w:trPr>
          <w:trHeight w:val="480"/>
        </w:trPr>
        <w:tc>
          <w:tcPr>
            <w:tcW w:w="6180" w:type="dxa"/>
            <w:tcBorders>
              <w:top w:val="nil"/>
              <w:left w:val="single" w:sz="8" w:space="0" w:color="auto"/>
              <w:bottom w:val="nil"/>
              <w:right w:val="nil"/>
            </w:tcBorders>
            <w:vAlign w:val="center"/>
            <w:hideMark/>
          </w:tcPr>
          <w:p w14:paraId="73163BC5" w14:textId="77777777" w:rsidR="009409A8" w:rsidRPr="009409A8" w:rsidRDefault="009409A8" w:rsidP="009409A8">
            <w:pPr>
              <w:spacing w:after="0" w:line="240" w:lineRule="auto"/>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1.2.1 Material: konstrukcija plošče iz nerjavečega jekla ali litine odporne na dezinfekcijo</w:t>
            </w:r>
          </w:p>
        </w:tc>
        <w:tc>
          <w:tcPr>
            <w:tcW w:w="960" w:type="dxa"/>
            <w:tcBorders>
              <w:top w:val="nil"/>
              <w:left w:val="nil"/>
              <w:bottom w:val="nil"/>
              <w:right w:val="nil"/>
            </w:tcBorders>
            <w:vAlign w:val="center"/>
            <w:hideMark/>
          </w:tcPr>
          <w:p w14:paraId="36FFE3FC" w14:textId="77777777" w:rsidR="009409A8" w:rsidRPr="009409A8" w:rsidRDefault="009409A8" w:rsidP="009409A8">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noWrap/>
            <w:vAlign w:val="bottom"/>
            <w:hideMark/>
          </w:tcPr>
          <w:p w14:paraId="11DA1849"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2C8F89AF" w14:textId="77777777" w:rsidTr="009409A8">
        <w:trPr>
          <w:trHeight w:val="480"/>
        </w:trPr>
        <w:tc>
          <w:tcPr>
            <w:tcW w:w="6180" w:type="dxa"/>
            <w:tcBorders>
              <w:top w:val="nil"/>
              <w:left w:val="single" w:sz="8" w:space="0" w:color="auto"/>
              <w:bottom w:val="nil"/>
              <w:right w:val="nil"/>
            </w:tcBorders>
            <w:vAlign w:val="center"/>
            <w:hideMark/>
          </w:tcPr>
          <w:p w14:paraId="664627EB" w14:textId="77777777" w:rsidR="009409A8" w:rsidRPr="009409A8" w:rsidRDefault="009409A8" w:rsidP="009409A8">
            <w:pPr>
              <w:spacing w:after="0" w:line="240" w:lineRule="auto"/>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1.2.2 Mehke integrirane zaščitne udobne blazine, zasnovane kot sendvič, višine vsaj 80 mm, material ICP, ki mora omogočati:</w:t>
            </w:r>
          </w:p>
        </w:tc>
        <w:tc>
          <w:tcPr>
            <w:tcW w:w="960" w:type="dxa"/>
            <w:tcBorders>
              <w:top w:val="nil"/>
              <w:left w:val="nil"/>
              <w:bottom w:val="nil"/>
              <w:right w:val="nil"/>
            </w:tcBorders>
            <w:vAlign w:val="center"/>
            <w:hideMark/>
          </w:tcPr>
          <w:p w14:paraId="2C764427" w14:textId="77777777" w:rsidR="009409A8" w:rsidRPr="009409A8" w:rsidRDefault="009409A8" w:rsidP="009409A8">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noWrap/>
            <w:vAlign w:val="bottom"/>
            <w:hideMark/>
          </w:tcPr>
          <w:p w14:paraId="50216794"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5AF059E4" w14:textId="77777777" w:rsidTr="009409A8">
        <w:trPr>
          <w:trHeight w:val="300"/>
        </w:trPr>
        <w:tc>
          <w:tcPr>
            <w:tcW w:w="6180" w:type="dxa"/>
            <w:tcBorders>
              <w:top w:val="nil"/>
              <w:left w:val="single" w:sz="8" w:space="0" w:color="auto"/>
              <w:bottom w:val="nil"/>
              <w:right w:val="nil"/>
            </w:tcBorders>
            <w:vAlign w:val="center"/>
            <w:hideMark/>
          </w:tcPr>
          <w:p w14:paraId="19A1CE27" w14:textId="77777777" w:rsidR="009409A8" w:rsidRPr="009409A8" w:rsidRDefault="009409A8" w:rsidP="009409A8">
            <w:pPr>
              <w:spacing w:after="0" w:line="240" w:lineRule="auto"/>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 xml:space="preserve">-  porazdelitev tlaka, ki zagotavlja preprečevanje </w:t>
            </w:r>
            <w:proofErr w:type="spellStart"/>
            <w:r w:rsidRPr="009409A8">
              <w:rPr>
                <w:rFonts w:ascii="Arial" w:eastAsia="Times New Roman" w:hAnsi="Arial" w:cs="Arial"/>
                <w:color w:val="000000"/>
                <w:sz w:val="18"/>
                <w:szCs w:val="18"/>
                <w:lang w:eastAsia="sl-SI"/>
              </w:rPr>
              <w:t>antidekubitusa</w:t>
            </w:r>
            <w:proofErr w:type="spellEnd"/>
            <w:r w:rsidRPr="009409A8">
              <w:rPr>
                <w:rFonts w:ascii="Arial" w:eastAsia="Times New Roman" w:hAnsi="Arial" w:cs="Arial"/>
                <w:color w:val="000000"/>
                <w:sz w:val="18"/>
                <w:szCs w:val="18"/>
                <w:lang w:eastAsia="sl-SI"/>
              </w:rPr>
              <w:t xml:space="preserve"> (1.2.2.1)</w:t>
            </w:r>
          </w:p>
        </w:tc>
        <w:tc>
          <w:tcPr>
            <w:tcW w:w="960" w:type="dxa"/>
            <w:tcBorders>
              <w:top w:val="nil"/>
              <w:left w:val="nil"/>
              <w:bottom w:val="nil"/>
              <w:right w:val="nil"/>
            </w:tcBorders>
            <w:vAlign w:val="center"/>
            <w:hideMark/>
          </w:tcPr>
          <w:p w14:paraId="6F6E5DE5" w14:textId="77777777" w:rsidR="009409A8" w:rsidRPr="009409A8" w:rsidRDefault="009409A8" w:rsidP="009409A8">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noWrap/>
            <w:vAlign w:val="bottom"/>
            <w:hideMark/>
          </w:tcPr>
          <w:p w14:paraId="78150F14"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6CE869D6" w14:textId="77777777" w:rsidTr="009409A8">
        <w:trPr>
          <w:trHeight w:val="300"/>
        </w:trPr>
        <w:tc>
          <w:tcPr>
            <w:tcW w:w="6180" w:type="dxa"/>
            <w:tcBorders>
              <w:top w:val="nil"/>
              <w:left w:val="single" w:sz="8" w:space="0" w:color="auto"/>
              <w:bottom w:val="nil"/>
              <w:right w:val="nil"/>
            </w:tcBorders>
            <w:vAlign w:val="center"/>
            <w:hideMark/>
          </w:tcPr>
          <w:p w14:paraId="51B561C2" w14:textId="77777777" w:rsidR="009409A8" w:rsidRPr="009409A8" w:rsidRDefault="009409A8" w:rsidP="009409A8">
            <w:pPr>
              <w:spacing w:after="0" w:line="240" w:lineRule="auto"/>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 Varen in stabilen položaj pacienta (1.2.2.2)</w:t>
            </w:r>
          </w:p>
        </w:tc>
        <w:tc>
          <w:tcPr>
            <w:tcW w:w="960" w:type="dxa"/>
            <w:tcBorders>
              <w:top w:val="nil"/>
              <w:left w:val="nil"/>
              <w:bottom w:val="nil"/>
              <w:right w:val="nil"/>
            </w:tcBorders>
            <w:vAlign w:val="center"/>
            <w:hideMark/>
          </w:tcPr>
          <w:p w14:paraId="367438D4" w14:textId="77777777" w:rsidR="009409A8" w:rsidRPr="009409A8" w:rsidRDefault="009409A8" w:rsidP="009409A8">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noWrap/>
            <w:vAlign w:val="bottom"/>
            <w:hideMark/>
          </w:tcPr>
          <w:p w14:paraId="23B4DF54"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55DFAB05" w14:textId="77777777" w:rsidTr="009409A8">
        <w:trPr>
          <w:trHeight w:val="300"/>
        </w:trPr>
        <w:tc>
          <w:tcPr>
            <w:tcW w:w="6180" w:type="dxa"/>
            <w:tcBorders>
              <w:top w:val="nil"/>
              <w:left w:val="single" w:sz="8" w:space="0" w:color="auto"/>
              <w:bottom w:val="nil"/>
              <w:right w:val="nil"/>
            </w:tcBorders>
            <w:vAlign w:val="center"/>
            <w:hideMark/>
          </w:tcPr>
          <w:p w14:paraId="2B312C28" w14:textId="77777777" w:rsidR="009409A8" w:rsidRPr="009409A8" w:rsidRDefault="009409A8" w:rsidP="009409A8">
            <w:pPr>
              <w:spacing w:after="0" w:line="240" w:lineRule="auto"/>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 Zaščita pred stikom z kovinskimi površinami (1.2.2.3)</w:t>
            </w:r>
          </w:p>
        </w:tc>
        <w:tc>
          <w:tcPr>
            <w:tcW w:w="960" w:type="dxa"/>
            <w:tcBorders>
              <w:top w:val="nil"/>
              <w:left w:val="nil"/>
              <w:bottom w:val="nil"/>
              <w:right w:val="nil"/>
            </w:tcBorders>
            <w:vAlign w:val="center"/>
            <w:hideMark/>
          </w:tcPr>
          <w:p w14:paraId="1877C649" w14:textId="77777777" w:rsidR="009409A8" w:rsidRPr="009409A8" w:rsidRDefault="009409A8" w:rsidP="009409A8">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noWrap/>
            <w:vAlign w:val="bottom"/>
            <w:hideMark/>
          </w:tcPr>
          <w:p w14:paraId="45FEAA7F"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1231E3FD" w14:textId="77777777" w:rsidTr="009409A8">
        <w:trPr>
          <w:trHeight w:val="300"/>
        </w:trPr>
        <w:tc>
          <w:tcPr>
            <w:tcW w:w="6180" w:type="dxa"/>
            <w:tcBorders>
              <w:top w:val="nil"/>
              <w:left w:val="single" w:sz="8" w:space="0" w:color="auto"/>
              <w:bottom w:val="nil"/>
              <w:right w:val="nil"/>
            </w:tcBorders>
            <w:vAlign w:val="center"/>
            <w:hideMark/>
          </w:tcPr>
          <w:p w14:paraId="00B0B357" w14:textId="77777777" w:rsidR="009409A8" w:rsidRPr="009409A8" w:rsidRDefault="009409A8" w:rsidP="009409A8">
            <w:pPr>
              <w:spacing w:after="0" w:line="240" w:lineRule="auto"/>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 Enostavno čiščenje (1.2.2.4)</w:t>
            </w:r>
          </w:p>
        </w:tc>
        <w:tc>
          <w:tcPr>
            <w:tcW w:w="960" w:type="dxa"/>
            <w:tcBorders>
              <w:top w:val="nil"/>
              <w:left w:val="nil"/>
              <w:bottom w:val="nil"/>
              <w:right w:val="nil"/>
            </w:tcBorders>
            <w:vAlign w:val="center"/>
            <w:hideMark/>
          </w:tcPr>
          <w:p w14:paraId="15DCBFE3" w14:textId="77777777" w:rsidR="009409A8" w:rsidRPr="009409A8" w:rsidRDefault="009409A8" w:rsidP="009409A8">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noWrap/>
            <w:vAlign w:val="bottom"/>
            <w:hideMark/>
          </w:tcPr>
          <w:p w14:paraId="50BA328B"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1729810B" w14:textId="77777777" w:rsidTr="009409A8">
        <w:trPr>
          <w:trHeight w:val="300"/>
        </w:trPr>
        <w:tc>
          <w:tcPr>
            <w:tcW w:w="6180" w:type="dxa"/>
            <w:tcBorders>
              <w:top w:val="nil"/>
              <w:left w:val="single" w:sz="8" w:space="0" w:color="auto"/>
              <w:bottom w:val="nil"/>
              <w:right w:val="nil"/>
            </w:tcBorders>
            <w:vAlign w:val="center"/>
            <w:hideMark/>
          </w:tcPr>
          <w:p w14:paraId="1F0428D8" w14:textId="77777777" w:rsidR="009409A8" w:rsidRPr="009409A8" w:rsidRDefault="009409A8" w:rsidP="009409A8">
            <w:pPr>
              <w:spacing w:after="0" w:line="240" w:lineRule="auto"/>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 IPC: ročno in mehansko čiščenje (1.2.2.5)</w:t>
            </w:r>
          </w:p>
        </w:tc>
        <w:tc>
          <w:tcPr>
            <w:tcW w:w="960" w:type="dxa"/>
            <w:tcBorders>
              <w:top w:val="nil"/>
              <w:left w:val="nil"/>
              <w:bottom w:val="nil"/>
              <w:right w:val="nil"/>
            </w:tcBorders>
            <w:vAlign w:val="center"/>
            <w:hideMark/>
          </w:tcPr>
          <w:p w14:paraId="7D9FA854" w14:textId="77777777" w:rsidR="009409A8" w:rsidRPr="009409A8" w:rsidRDefault="009409A8" w:rsidP="009409A8">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noWrap/>
            <w:vAlign w:val="bottom"/>
            <w:hideMark/>
          </w:tcPr>
          <w:p w14:paraId="710991C1"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5055CD79" w14:textId="77777777" w:rsidTr="009409A8">
        <w:trPr>
          <w:trHeight w:val="300"/>
        </w:trPr>
        <w:tc>
          <w:tcPr>
            <w:tcW w:w="6180" w:type="dxa"/>
            <w:tcBorders>
              <w:top w:val="nil"/>
              <w:left w:val="single" w:sz="8" w:space="0" w:color="auto"/>
              <w:bottom w:val="nil"/>
              <w:right w:val="nil"/>
            </w:tcBorders>
            <w:vAlign w:val="center"/>
            <w:hideMark/>
          </w:tcPr>
          <w:p w14:paraId="2E483413" w14:textId="77777777" w:rsidR="009409A8" w:rsidRPr="009409A8" w:rsidRDefault="009409A8" w:rsidP="009409A8">
            <w:pPr>
              <w:spacing w:after="0" w:line="240" w:lineRule="auto"/>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 Električno prevoden - IEC 60601-1 (1.2.2.6)</w:t>
            </w:r>
          </w:p>
        </w:tc>
        <w:tc>
          <w:tcPr>
            <w:tcW w:w="960" w:type="dxa"/>
            <w:tcBorders>
              <w:top w:val="nil"/>
              <w:left w:val="nil"/>
              <w:bottom w:val="nil"/>
              <w:right w:val="nil"/>
            </w:tcBorders>
            <w:vAlign w:val="center"/>
            <w:hideMark/>
          </w:tcPr>
          <w:p w14:paraId="230295C5" w14:textId="77777777" w:rsidR="009409A8" w:rsidRPr="009409A8" w:rsidRDefault="009409A8" w:rsidP="009409A8">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noWrap/>
            <w:vAlign w:val="bottom"/>
            <w:hideMark/>
          </w:tcPr>
          <w:p w14:paraId="35386A61"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2A365EDE" w14:textId="77777777" w:rsidTr="009409A8">
        <w:trPr>
          <w:trHeight w:val="300"/>
        </w:trPr>
        <w:tc>
          <w:tcPr>
            <w:tcW w:w="6180" w:type="dxa"/>
            <w:tcBorders>
              <w:top w:val="nil"/>
              <w:left w:val="single" w:sz="8" w:space="0" w:color="auto"/>
              <w:bottom w:val="nil"/>
              <w:right w:val="nil"/>
            </w:tcBorders>
            <w:vAlign w:val="center"/>
            <w:hideMark/>
          </w:tcPr>
          <w:p w14:paraId="06B88AAE" w14:textId="77777777" w:rsidR="009409A8" w:rsidRPr="009409A8" w:rsidRDefault="009409A8" w:rsidP="009409A8">
            <w:pPr>
              <w:spacing w:after="0" w:line="240" w:lineRule="auto"/>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 Brez lateksa (1.2.2.7)</w:t>
            </w:r>
          </w:p>
        </w:tc>
        <w:tc>
          <w:tcPr>
            <w:tcW w:w="960" w:type="dxa"/>
            <w:tcBorders>
              <w:top w:val="nil"/>
              <w:left w:val="nil"/>
              <w:bottom w:val="nil"/>
              <w:right w:val="nil"/>
            </w:tcBorders>
            <w:vAlign w:val="center"/>
            <w:hideMark/>
          </w:tcPr>
          <w:p w14:paraId="70ACE204" w14:textId="77777777" w:rsidR="009409A8" w:rsidRPr="009409A8" w:rsidRDefault="009409A8" w:rsidP="009409A8">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noWrap/>
            <w:vAlign w:val="bottom"/>
            <w:hideMark/>
          </w:tcPr>
          <w:p w14:paraId="3367A51F"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099EE210" w14:textId="77777777" w:rsidTr="009409A8">
        <w:trPr>
          <w:trHeight w:val="300"/>
        </w:trPr>
        <w:tc>
          <w:tcPr>
            <w:tcW w:w="6180" w:type="dxa"/>
            <w:tcBorders>
              <w:top w:val="nil"/>
              <w:left w:val="single" w:sz="8" w:space="0" w:color="auto"/>
              <w:bottom w:val="nil"/>
              <w:right w:val="nil"/>
            </w:tcBorders>
            <w:vAlign w:val="center"/>
            <w:hideMark/>
          </w:tcPr>
          <w:p w14:paraId="02E244DE" w14:textId="77777777" w:rsidR="009409A8" w:rsidRPr="009409A8" w:rsidRDefault="009409A8" w:rsidP="009409A8">
            <w:pPr>
              <w:spacing w:after="0" w:line="240" w:lineRule="auto"/>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 Združljiv z rentgenskimi žarki (1.2.2.8)</w:t>
            </w:r>
          </w:p>
        </w:tc>
        <w:tc>
          <w:tcPr>
            <w:tcW w:w="960" w:type="dxa"/>
            <w:tcBorders>
              <w:top w:val="nil"/>
              <w:left w:val="nil"/>
              <w:bottom w:val="nil"/>
              <w:right w:val="nil"/>
            </w:tcBorders>
            <w:vAlign w:val="center"/>
            <w:hideMark/>
          </w:tcPr>
          <w:p w14:paraId="3D78A070" w14:textId="77777777" w:rsidR="009409A8" w:rsidRPr="009409A8" w:rsidRDefault="009409A8" w:rsidP="009409A8">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noWrap/>
            <w:vAlign w:val="bottom"/>
            <w:hideMark/>
          </w:tcPr>
          <w:p w14:paraId="57AFAD79"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1753058F" w14:textId="77777777" w:rsidTr="009409A8">
        <w:trPr>
          <w:trHeight w:val="480"/>
        </w:trPr>
        <w:tc>
          <w:tcPr>
            <w:tcW w:w="6180" w:type="dxa"/>
            <w:tcBorders>
              <w:top w:val="nil"/>
              <w:left w:val="single" w:sz="8" w:space="0" w:color="auto"/>
              <w:bottom w:val="nil"/>
              <w:right w:val="nil"/>
            </w:tcBorders>
            <w:vAlign w:val="center"/>
            <w:hideMark/>
          </w:tcPr>
          <w:p w14:paraId="2F5330E4" w14:textId="77777777" w:rsidR="009409A8" w:rsidRPr="009409A8" w:rsidRDefault="009409A8" w:rsidP="009409A8">
            <w:pPr>
              <w:spacing w:after="0" w:line="240" w:lineRule="auto"/>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1.2.3 Omogočati mora hitro in enostavno pritrjevanje in odstranjevanje hrbtnih in nožnih plošč – z enim pritiskom brez zasuka ali vijačenja</w:t>
            </w:r>
          </w:p>
        </w:tc>
        <w:tc>
          <w:tcPr>
            <w:tcW w:w="960" w:type="dxa"/>
            <w:tcBorders>
              <w:top w:val="nil"/>
              <w:left w:val="nil"/>
              <w:bottom w:val="nil"/>
              <w:right w:val="nil"/>
            </w:tcBorders>
            <w:vAlign w:val="center"/>
            <w:hideMark/>
          </w:tcPr>
          <w:p w14:paraId="258773B2" w14:textId="77777777" w:rsidR="009409A8" w:rsidRPr="009409A8" w:rsidRDefault="009409A8" w:rsidP="009409A8">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noWrap/>
            <w:vAlign w:val="bottom"/>
            <w:hideMark/>
          </w:tcPr>
          <w:p w14:paraId="586E3779"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05A19AF1" w14:textId="77777777" w:rsidTr="009409A8">
        <w:trPr>
          <w:trHeight w:val="480"/>
        </w:trPr>
        <w:tc>
          <w:tcPr>
            <w:tcW w:w="6180" w:type="dxa"/>
            <w:tcBorders>
              <w:top w:val="nil"/>
              <w:left w:val="single" w:sz="8" w:space="0" w:color="auto"/>
              <w:bottom w:val="nil"/>
              <w:right w:val="nil"/>
            </w:tcBorders>
            <w:vAlign w:val="center"/>
            <w:hideMark/>
          </w:tcPr>
          <w:p w14:paraId="6709084D" w14:textId="77777777" w:rsidR="009409A8" w:rsidRPr="009409A8" w:rsidRDefault="009409A8" w:rsidP="009409A8">
            <w:pPr>
              <w:spacing w:after="0" w:line="240" w:lineRule="auto"/>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1.2.4 Možnost nastavitve položajev dvodelne nožne plošče za vsako ploščo posebej</w:t>
            </w:r>
          </w:p>
        </w:tc>
        <w:tc>
          <w:tcPr>
            <w:tcW w:w="960" w:type="dxa"/>
            <w:tcBorders>
              <w:top w:val="nil"/>
              <w:left w:val="nil"/>
              <w:bottom w:val="nil"/>
              <w:right w:val="nil"/>
            </w:tcBorders>
            <w:vAlign w:val="center"/>
            <w:hideMark/>
          </w:tcPr>
          <w:p w14:paraId="60906B81" w14:textId="77777777" w:rsidR="009409A8" w:rsidRPr="009409A8" w:rsidRDefault="009409A8" w:rsidP="009409A8">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noWrap/>
            <w:vAlign w:val="bottom"/>
            <w:hideMark/>
          </w:tcPr>
          <w:p w14:paraId="1F792588"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59DCF0E4" w14:textId="77777777" w:rsidTr="009409A8">
        <w:trPr>
          <w:trHeight w:val="480"/>
        </w:trPr>
        <w:tc>
          <w:tcPr>
            <w:tcW w:w="6180" w:type="dxa"/>
            <w:tcBorders>
              <w:top w:val="nil"/>
              <w:left w:val="single" w:sz="8" w:space="0" w:color="auto"/>
              <w:bottom w:val="nil"/>
              <w:right w:val="nil"/>
            </w:tcBorders>
            <w:vAlign w:val="center"/>
            <w:hideMark/>
          </w:tcPr>
          <w:p w14:paraId="23C1BC6F" w14:textId="77777777" w:rsidR="009409A8" w:rsidRPr="009409A8" w:rsidRDefault="009409A8" w:rsidP="009409A8">
            <w:pPr>
              <w:spacing w:after="0" w:line="240" w:lineRule="auto"/>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1.2.5 OP plošča in segmenti se morajo prilagoditi različnim kirurškim disciplinam in velikostim pacientov</w:t>
            </w:r>
          </w:p>
        </w:tc>
        <w:tc>
          <w:tcPr>
            <w:tcW w:w="960" w:type="dxa"/>
            <w:tcBorders>
              <w:top w:val="nil"/>
              <w:left w:val="nil"/>
              <w:bottom w:val="nil"/>
              <w:right w:val="nil"/>
            </w:tcBorders>
            <w:vAlign w:val="center"/>
            <w:hideMark/>
          </w:tcPr>
          <w:p w14:paraId="5A66C098" w14:textId="77777777" w:rsidR="009409A8" w:rsidRPr="009409A8" w:rsidRDefault="009409A8" w:rsidP="009409A8">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noWrap/>
            <w:vAlign w:val="bottom"/>
            <w:hideMark/>
          </w:tcPr>
          <w:p w14:paraId="32F771FE"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6920E4BF" w14:textId="77777777" w:rsidTr="009409A8">
        <w:trPr>
          <w:trHeight w:val="960"/>
        </w:trPr>
        <w:tc>
          <w:tcPr>
            <w:tcW w:w="6180" w:type="dxa"/>
            <w:tcBorders>
              <w:top w:val="nil"/>
              <w:left w:val="single" w:sz="8" w:space="0" w:color="auto"/>
              <w:bottom w:val="nil"/>
              <w:right w:val="nil"/>
            </w:tcBorders>
            <w:vAlign w:val="center"/>
            <w:hideMark/>
          </w:tcPr>
          <w:p w14:paraId="0C124FF2" w14:textId="77777777" w:rsidR="009409A8" w:rsidRPr="009409A8" w:rsidRDefault="009409A8" w:rsidP="009409A8">
            <w:pPr>
              <w:spacing w:after="0" w:line="240" w:lineRule="auto"/>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1.2.6 Sestavljena iz spodnje sedežne plošče, ter spodnje hrbtne plošče, ki je nastavljiva z daljinskim upravljalcem in z možnostjo dodajanja segmentov. Spreminjanje položajev se izvaja preko minimalno šestih elektromotorjev (3 pari)</w:t>
            </w:r>
          </w:p>
        </w:tc>
        <w:tc>
          <w:tcPr>
            <w:tcW w:w="960" w:type="dxa"/>
            <w:tcBorders>
              <w:top w:val="nil"/>
              <w:left w:val="nil"/>
              <w:bottom w:val="nil"/>
              <w:right w:val="nil"/>
            </w:tcBorders>
            <w:vAlign w:val="center"/>
            <w:hideMark/>
          </w:tcPr>
          <w:p w14:paraId="3591A6B8" w14:textId="77777777" w:rsidR="009409A8" w:rsidRPr="009409A8" w:rsidRDefault="009409A8" w:rsidP="009409A8">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noWrap/>
            <w:vAlign w:val="bottom"/>
            <w:hideMark/>
          </w:tcPr>
          <w:p w14:paraId="2FB5B657"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68792471" w14:textId="77777777" w:rsidTr="009409A8">
        <w:trPr>
          <w:trHeight w:val="480"/>
        </w:trPr>
        <w:tc>
          <w:tcPr>
            <w:tcW w:w="6180" w:type="dxa"/>
            <w:tcBorders>
              <w:top w:val="nil"/>
              <w:left w:val="single" w:sz="8" w:space="0" w:color="auto"/>
              <w:bottom w:val="nil"/>
              <w:right w:val="nil"/>
            </w:tcBorders>
            <w:vAlign w:val="center"/>
            <w:hideMark/>
          </w:tcPr>
          <w:p w14:paraId="2DF4559E" w14:textId="77777777" w:rsidR="009409A8" w:rsidRPr="009409A8" w:rsidRDefault="009409A8" w:rsidP="009409A8">
            <w:pPr>
              <w:spacing w:after="0" w:line="240" w:lineRule="auto"/>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1.2.7 Spodnji hrbtni del plošče nastavljiv vsaj 90°/90°, zgornji hrbtni del nastavljiv vsaj 110°/90°  longitudinalni pomik vsaj 400mm.</w:t>
            </w:r>
          </w:p>
        </w:tc>
        <w:tc>
          <w:tcPr>
            <w:tcW w:w="960" w:type="dxa"/>
            <w:tcBorders>
              <w:top w:val="nil"/>
              <w:left w:val="nil"/>
              <w:bottom w:val="nil"/>
              <w:right w:val="nil"/>
            </w:tcBorders>
            <w:vAlign w:val="center"/>
            <w:hideMark/>
          </w:tcPr>
          <w:p w14:paraId="11856D43" w14:textId="77777777" w:rsidR="009409A8" w:rsidRPr="009409A8" w:rsidRDefault="009409A8" w:rsidP="009409A8">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noWrap/>
            <w:vAlign w:val="bottom"/>
            <w:hideMark/>
          </w:tcPr>
          <w:p w14:paraId="46BD552B"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40AB108D" w14:textId="77777777" w:rsidTr="009409A8">
        <w:trPr>
          <w:trHeight w:val="495"/>
        </w:trPr>
        <w:tc>
          <w:tcPr>
            <w:tcW w:w="6180" w:type="dxa"/>
            <w:tcBorders>
              <w:top w:val="nil"/>
              <w:left w:val="single" w:sz="8" w:space="0" w:color="auto"/>
              <w:bottom w:val="single" w:sz="8" w:space="0" w:color="auto"/>
              <w:right w:val="nil"/>
            </w:tcBorders>
            <w:vAlign w:val="center"/>
            <w:hideMark/>
          </w:tcPr>
          <w:p w14:paraId="0A77EA61" w14:textId="77777777" w:rsidR="009409A8" w:rsidRPr="009409A8" w:rsidRDefault="009409A8" w:rsidP="009409A8">
            <w:pPr>
              <w:spacing w:after="0" w:line="240" w:lineRule="auto"/>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1.2.8 Osnovna plošča mora biti nastavljiva z elektro pogonom – hrbtni del,  zgornji hrbtni del in nožni del</w:t>
            </w:r>
          </w:p>
        </w:tc>
        <w:tc>
          <w:tcPr>
            <w:tcW w:w="960" w:type="dxa"/>
            <w:tcBorders>
              <w:top w:val="nil"/>
              <w:left w:val="nil"/>
              <w:bottom w:val="single" w:sz="8" w:space="0" w:color="auto"/>
              <w:right w:val="nil"/>
            </w:tcBorders>
            <w:vAlign w:val="center"/>
            <w:hideMark/>
          </w:tcPr>
          <w:p w14:paraId="35675139" w14:textId="77777777" w:rsidR="009409A8" w:rsidRPr="009409A8" w:rsidRDefault="009409A8" w:rsidP="009409A8">
            <w:pPr>
              <w:spacing w:after="0" w:line="240" w:lineRule="auto"/>
              <w:jc w:val="center"/>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 </w:t>
            </w:r>
          </w:p>
        </w:tc>
        <w:tc>
          <w:tcPr>
            <w:tcW w:w="1360" w:type="dxa"/>
            <w:tcBorders>
              <w:top w:val="nil"/>
              <w:left w:val="single" w:sz="4" w:space="0" w:color="auto"/>
              <w:bottom w:val="single" w:sz="8" w:space="0" w:color="auto"/>
              <w:right w:val="single" w:sz="8" w:space="0" w:color="auto"/>
            </w:tcBorders>
            <w:noWrap/>
            <w:vAlign w:val="bottom"/>
            <w:hideMark/>
          </w:tcPr>
          <w:p w14:paraId="57A3C435"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bl>
    <w:p w14:paraId="58450DE5" w14:textId="77777777" w:rsidR="009409A8" w:rsidRDefault="009409A8">
      <w:pPr>
        <w:rPr>
          <w:rFonts w:ascii="Arial" w:hAnsi="Arial" w:cs="Arial"/>
          <w:sz w:val="18"/>
          <w:szCs w:val="18"/>
        </w:rPr>
      </w:pPr>
    </w:p>
    <w:p w14:paraId="785CED53" w14:textId="77777777" w:rsidR="009409A8" w:rsidRDefault="009409A8">
      <w:pPr>
        <w:rPr>
          <w:rFonts w:ascii="Arial" w:hAnsi="Arial" w:cs="Arial"/>
          <w:sz w:val="18"/>
          <w:szCs w:val="18"/>
        </w:rPr>
      </w:pPr>
    </w:p>
    <w:p w14:paraId="26DC1158" w14:textId="77777777" w:rsidR="009409A8" w:rsidRDefault="009409A8">
      <w:pPr>
        <w:rPr>
          <w:rFonts w:ascii="Arial" w:hAnsi="Arial" w:cs="Arial"/>
          <w:sz w:val="18"/>
          <w:szCs w:val="18"/>
        </w:rPr>
      </w:pPr>
    </w:p>
    <w:p w14:paraId="79B2675D" w14:textId="77777777" w:rsidR="009409A8" w:rsidRDefault="009409A8">
      <w:pPr>
        <w:rPr>
          <w:rFonts w:ascii="Arial" w:hAnsi="Arial" w:cs="Arial"/>
          <w:sz w:val="18"/>
          <w:szCs w:val="18"/>
        </w:rPr>
      </w:pPr>
    </w:p>
    <w:p w14:paraId="0BD638CD" w14:textId="77777777" w:rsidR="009409A8" w:rsidRDefault="009409A8">
      <w:pPr>
        <w:rPr>
          <w:rFonts w:ascii="Arial" w:hAnsi="Arial" w:cs="Arial"/>
          <w:sz w:val="18"/>
          <w:szCs w:val="18"/>
        </w:rPr>
      </w:pPr>
    </w:p>
    <w:p w14:paraId="76893CC4" w14:textId="4C344209" w:rsidR="009409A8" w:rsidRDefault="009409A8">
      <w:pPr>
        <w:rPr>
          <w:rFonts w:ascii="Arial" w:hAnsi="Arial" w:cs="Arial"/>
          <w:sz w:val="18"/>
          <w:szCs w:val="18"/>
        </w:rPr>
      </w:pPr>
      <w:r>
        <w:rPr>
          <w:rFonts w:ascii="Arial" w:hAnsi="Arial" w:cs="Arial"/>
          <w:sz w:val="18"/>
          <w:szCs w:val="18"/>
        </w:rPr>
        <w:br w:type="page"/>
      </w:r>
    </w:p>
    <w:p w14:paraId="5C3395F4" w14:textId="77777777" w:rsidR="009409A8" w:rsidRDefault="009409A8" w:rsidP="009409A8">
      <w:pPr>
        <w:spacing w:after="0"/>
        <w:rPr>
          <w:rFonts w:ascii="Arial" w:hAnsi="Arial" w:cs="Arial"/>
          <w:sz w:val="18"/>
          <w:szCs w:val="18"/>
        </w:rPr>
      </w:pPr>
    </w:p>
    <w:tbl>
      <w:tblPr>
        <w:tblW w:w="8500" w:type="dxa"/>
        <w:tblCellMar>
          <w:left w:w="70" w:type="dxa"/>
          <w:right w:w="70" w:type="dxa"/>
        </w:tblCellMar>
        <w:tblLook w:val="04A0" w:firstRow="1" w:lastRow="0" w:firstColumn="1" w:lastColumn="0" w:noHBand="0" w:noVBand="1"/>
      </w:tblPr>
      <w:tblGrid>
        <w:gridCol w:w="6180"/>
        <w:gridCol w:w="960"/>
        <w:gridCol w:w="1360"/>
      </w:tblGrid>
      <w:tr w:rsidR="009409A8" w:rsidRPr="009409A8" w14:paraId="2F323CC8" w14:textId="77777777" w:rsidTr="009409A8">
        <w:trPr>
          <w:trHeight w:val="2175"/>
        </w:trPr>
        <w:tc>
          <w:tcPr>
            <w:tcW w:w="6180" w:type="dxa"/>
            <w:tcBorders>
              <w:top w:val="single" w:sz="8" w:space="0" w:color="auto"/>
              <w:left w:val="single" w:sz="8" w:space="0" w:color="auto"/>
              <w:bottom w:val="single" w:sz="8" w:space="0" w:color="auto"/>
              <w:right w:val="single" w:sz="8" w:space="0" w:color="auto"/>
            </w:tcBorders>
            <w:shd w:val="clear" w:color="000000" w:fill="EAEDF1"/>
            <w:noWrap/>
            <w:vAlign w:val="center"/>
            <w:hideMark/>
          </w:tcPr>
          <w:p w14:paraId="65A7F236" w14:textId="77777777" w:rsidR="009409A8" w:rsidRPr="009409A8" w:rsidRDefault="009409A8" w:rsidP="009409A8">
            <w:pPr>
              <w:spacing w:after="0" w:line="240" w:lineRule="auto"/>
              <w:rPr>
                <w:rFonts w:ascii="Arial" w:eastAsia="Times New Roman" w:hAnsi="Arial" w:cs="Arial"/>
                <w:b/>
                <w:bCs/>
                <w:color w:val="000000"/>
                <w:sz w:val="18"/>
                <w:szCs w:val="18"/>
                <w:lang w:eastAsia="sl-SI"/>
              </w:rPr>
            </w:pPr>
            <w:r w:rsidRPr="009409A8">
              <w:rPr>
                <w:rFonts w:ascii="Arial" w:eastAsia="Times New Roman" w:hAnsi="Arial" w:cs="Arial"/>
                <w:b/>
                <w:bCs/>
                <w:color w:val="000000"/>
                <w:sz w:val="18"/>
                <w:szCs w:val="18"/>
                <w:lang w:eastAsia="sl-SI"/>
              </w:rPr>
              <w:t>1.3.SEGMENTI ZA UNIVERZALNO PLOŠČO:</w:t>
            </w:r>
          </w:p>
        </w:tc>
        <w:tc>
          <w:tcPr>
            <w:tcW w:w="960" w:type="dxa"/>
            <w:tcBorders>
              <w:top w:val="single" w:sz="8" w:space="0" w:color="auto"/>
              <w:left w:val="nil"/>
              <w:bottom w:val="single" w:sz="8" w:space="0" w:color="auto"/>
              <w:right w:val="nil"/>
            </w:tcBorders>
            <w:vAlign w:val="center"/>
            <w:hideMark/>
          </w:tcPr>
          <w:p w14:paraId="7703FC6C" w14:textId="77777777" w:rsidR="009409A8" w:rsidRPr="009409A8" w:rsidRDefault="009409A8" w:rsidP="009409A8">
            <w:pPr>
              <w:spacing w:after="0" w:line="240" w:lineRule="auto"/>
              <w:jc w:val="center"/>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 </w:t>
            </w:r>
          </w:p>
        </w:tc>
        <w:tc>
          <w:tcPr>
            <w:tcW w:w="1360" w:type="dxa"/>
            <w:tcBorders>
              <w:top w:val="single" w:sz="8" w:space="0" w:color="000000"/>
              <w:left w:val="single" w:sz="8" w:space="0" w:color="000000"/>
              <w:bottom w:val="single" w:sz="8" w:space="0" w:color="000000"/>
              <w:right w:val="single" w:sz="8" w:space="0" w:color="000000"/>
            </w:tcBorders>
            <w:vAlign w:val="center"/>
            <w:hideMark/>
          </w:tcPr>
          <w:p w14:paraId="6EF7B045" w14:textId="77777777" w:rsidR="009409A8" w:rsidRPr="009409A8" w:rsidRDefault="009409A8" w:rsidP="009409A8">
            <w:pPr>
              <w:spacing w:after="0" w:line="240" w:lineRule="auto"/>
              <w:jc w:val="center"/>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 xml:space="preserve">Stran v </w:t>
            </w:r>
            <w:proofErr w:type="spellStart"/>
            <w:r w:rsidRPr="009409A8">
              <w:rPr>
                <w:rFonts w:ascii="Arial" w:eastAsia="Times New Roman" w:hAnsi="Arial" w:cs="Arial"/>
                <w:color w:val="000000"/>
                <w:sz w:val="18"/>
                <w:szCs w:val="18"/>
                <w:lang w:eastAsia="sl-SI"/>
              </w:rPr>
              <w:t>prospektni</w:t>
            </w:r>
            <w:proofErr w:type="spellEnd"/>
            <w:r w:rsidRPr="009409A8">
              <w:rPr>
                <w:rFonts w:ascii="Arial" w:eastAsia="Times New Roman" w:hAnsi="Arial" w:cs="Arial"/>
                <w:color w:val="000000"/>
                <w:sz w:val="18"/>
                <w:szCs w:val="18"/>
                <w:lang w:eastAsia="sl-SI"/>
              </w:rPr>
              <w:t xml:space="preserve"> / tehnični dokumentacij, kjer se nahaja podatek in je </w:t>
            </w:r>
            <w:r w:rsidRPr="009409A8">
              <w:rPr>
                <w:rFonts w:ascii="Arial" w:eastAsia="Times New Roman" w:hAnsi="Arial" w:cs="Arial"/>
                <w:b/>
                <w:bCs/>
                <w:color w:val="000000"/>
                <w:sz w:val="18"/>
                <w:szCs w:val="18"/>
                <w:lang w:eastAsia="sl-SI"/>
              </w:rPr>
              <w:t>s strani ponudnika jasno označen</w:t>
            </w:r>
          </w:p>
        </w:tc>
      </w:tr>
      <w:tr w:rsidR="009409A8" w:rsidRPr="009409A8" w14:paraId="4983C993" w14:textId="77777777" w:rsidTr="009409A8">
        <w:trPr>
          <w:trHeight w:val="975"/>
        </w:trPr>
        <w:tc>
          <w:tcPr>
            <w:tcW w:w="6180" w:type="dxa"/>
            <w:tcBorders>
              <w:top w:val="nil"/>
              <w:left w:val="single" w:sz="8" w:space="0" w:color="auto"/>
              <w:bottom w:val="single" w:sz="8" w:space="0" w:color="auto"/>
              <w:right w:val="single" w:sz="8" w:space="0" w:color="auto"/>
            </w:tcBorders>
            <w:vAlign w:val="center"/>
            <w:hideMark/>
          </w:tcPr>
          <w:p w14:paraId="355285EB" w14:textId="77777777" w:rsidR="009409A8" w:rsidRPr="009409A8" w:rsidRDefault="009409A8" w:rsidP="009409A8">
            <w:pPr>
              <w:spacing w:after="0" w:line="240" w:lineRule="auto"/>
              <w:rPr>
                <w:rFonts w:ascii="Arial" w:eastAsia="Times New Roman" w:hAnsi="Arial" w:cs="Arial"/>
                <w:b/>
                <w:bCs/>
                <w:color w:val="000000"/>
                <w:sz w:val="18"/>
                <w:szCs w:val="18"/>
                <w:lang w:eastAsia="sl-SI"/>
              </w:rPr>
            </w:pPr>
            <w:r w:rsidRPr="009409A8">
              <w:rPr>
                <w:rFonts w:ascii="Arial" w:eastAsia="Times New Roman" w:hAnsi="Arial" w:cs="Arial"/>
                <w:b/>
                <w:bCs/>
                <w:color w:val="000000"/>
                <w:sz w:val="18"/>
                <w:szCs w:val="18"/>
                <w:lang w:eastAsia="sl-SI"/>
              </w:rPr>
              <w:t>1.3.1 Vzglavna plošča z dvojno artikulacijo</w:t>
            </w:r>
            <w:r w:rsidRPr="009409A8">
              <w:rPr>
                <w:rFonts w:ascii="Arial" w:eastAsia="Times New Roman" w:hAnsi="Arial" w:cs="Arial"/>
                <w:color w:val="000000"/>
                <w:sz w:val="18"/>
                <w:szCs w:val="18"/>
                <w:lang w:eastAsia="sl-SI"/>
              </w:rPr>
              <w:t xml:space="preserve"> - barvno označeni vzvodi za nastavitev, Blazinica IPC z vgrajeno osnovno ploščo, stranske tirnice, nameščene na vsakem zunanjem robu, enostavna montaža s tehnologijo </w:t>
            </w:r>
            <w:proofErr w:type="spellStart"/>
            <w:r w:rsidRPr="009409A8">
              <w:rPr>
                <w:rFonts w:ascii="Arial" w:eastAsia="Times New Roman" w:hAnsi="Arial" w:cs="Arial"/>
                <w:color w:val="000000"/>
                <w:sz w:val="18"/>
                <w:szCs w:val="18"/>
                <w:lang w:eastAsia="sl-SI"/>
              </w:rPr>
              <w:t>Easy</w:t>
            </w:r>
            <w:proofErr w:type="spellEnd"/>
            <w:r w:rsidRPr="009409A8">
              <w:rPr>
                <w:rFonts w:ascii="Arial" w:eastAsia="Times New Roman" w:hAnsi="Arial" w:cs="Arial"/>
                <w:color w:val="000000"/>
                <w:sz w:val="18"/>
                <w:szCs w:val="18"/>
                <w:lang w:eastAsia="sl-SI"/>
              </w:rPr>
              <w:t xml:space="preserve"> </w:t>
            </w:r>
            <w:proofErr w:type="spellStart"/>
            <w:r w:rsidRPr="009409A8">
              <w:rPr>
                <w:rFonts w:ascii="Arial" w:eastAsia="Times New Roman" w:hAnsi="Arial" w:cs="Arial"/>
                <w:color w:val="000000"/>
                <w:sz w:val="18"/>
                <w:szCs w:val="18"/>
                <w:lang w:eastAsia="sl-SI"/>
              </w:rPr>
              <w:t>Click</w:t>
            </w:r>
            <w:proofErr w:type="spellEnd"/>
          </w:p>
        </w:tc>
        <w:tc>
          <w:tcPr>
            <w:tcW w:w="960" w:type="dxa"/>
            <w:tcBorders>
              <w:top w:val="nil"/>
              <w:left w:val="nil"/>
              <w:bottom w:val="single" w:sz="8" w:space="0" w:color="auto"/>
              <w:right w:val="nil"/>
            </w:tcBorders>
            <w:vAlign w:val="center"/>
            <w:hideMark/>
          </w:tcPr>
          <w:p w14:paraId="39E86A3A" w14:textId="77777777" w:rsidR="009409A8" w:rsidRPr="009409A8" w:rsidRDefault="009409A8" w:rsidP="009409A8">
            <w:pPr>
              <w:spacing w:after="0" w:line="240" w:lineRule="auto"/>
              <w:jc w:val="center"/>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1 kos</w:t>
            </w:r>
          </w:p>
        </w:tc>
        <w:tc>
          <w:tcPr>
            <w:tcW w:w="1360" w:type="dxa"/>
            <w:tcBorders>
              <w:top w:val="single" w:sz="4" w:space="0" w:color="auto"/>
              <w:left w:val="single" w:sz="4" w:space="0" w:color="auto"/>
              <w:bottom w:val="single" w:sz="4" w:space="0" w:color="auto"/>
              <w:right w:val="single" w:sz="8" w:space="0" w:color="auto"/>
            </w:tcBorders>
            <w:noWrap/>
            <w:vAlign w:val="bottom"/>
            <w:hideMark/>
          </w:tcPr>
          <w:p w14:paraId="24401574"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230AD00C" w14:textId="77777777" w:rsidTr="009409A8">
        <w:trPr>
          <w:trHeight w:val="975"/>
        </w:trPr>
        <w:tc>
          <w:tcPr>
            <w:tcW w:w="6180" w:type="dxa"/>
            <w:tcBorders>
              <w:top w:val="nil"/>
              <w:left w:val="single" w:sz="8" w:space="0" w:color="auto"/>
              <w:bottom w:val="single" w:sz="8" w:space="0" w:color="auto"/>
              <w:right w:val="single" w:sz="8" w:space="0" w:color="auto"/>
            </w:tcBorders>
            <w:vAlign w:val="center"/>
            <w:hideMark/>
          </w:tcPr>
          <w:p w14:paraId="5FD8DC59" w14:textId="77777777" w:rsidR="009409A8" w:rsidRPr="009409A8" w:rsidRDefault="009409A8" w:rsidP="009409A8">
            <w:pPr>
              <w:spacing w:after="0" w:line="240" w:lineRule="auto"/>
              <w:rPr>
                <w:rFonts w:ascii="Arial" w:eastAsia="Times New Roman" w:hAnsi="Arial" w:cs="Arial"/>
                <w:b/>
                <w:bCs/>
                <w:color w:val="000000"/>
                <w:sz w:val="18"/>
                <w:szCs w:val="18"/>
                <w:lang w:eastAsia="sl-SI"/>
              </w:rPr>
            </w:pPr>
            <w:r w:rsidRPr="009409A8">
              <w:rPr>
                <w:rFonts w:ascii="Arial" w:eastAsia="Times New Roman" w:hAnsi="Arial" w:cs="Arial"/>
                <w:b/>
                <w:bCs/>
                <w:color w:val="000000"/>
                <w:sz w:val="18"/>
                <w:szCs w:val="18"/>
                <w:lang w:eastAsia="sl-SI"/>
              </w:rPr>
              <w:t>1.3.2 Nožna opora</w:t>
            </w:r>
            <w:r w:rsidRPr="009409A8">
              <w:rPr>
                <w:rFonts w:ascii="Arial" w:eastAsia="Times New Roman" w:hAnsi="Arial" w:cs="Arial"/>
                <w:color w:val="000000"/>
                <w:sz w:val="18"/>
                <w:szCs w:val="18"/>
                <w:lang w:eastAsia="sl-SI"/>
              </w:rPr>
              <w:t xml:space="preserve">, za </w:t>
            </w:r>
            <w:proofErr w:type="spellStart"/>
            <w:r w:rsidRPr="009409A8">
              <w:rPr>
                <w:rFonts w:ascii="Arial" w:eastAsia="Times New Roman" w:hAnsi="Arial" w:cs="Arial"/>
                <w:color w:val="000000"/>
                <w:sz w:val="18"/>
                <w:szCs w:val="18"/>
                <w:lang w:eastAsia="sl-SI"/>
              </w:rPr>
              <w:t>pozicioniranje</w:t>
            </w:r>
            <w:proofErr w:type="spellEnd"/>
            <w:r w:rsidRPr="009409A8">
              <w:rPr>
                <w:rFonts w:ascii="Arial" w:eastAsia="Times New Roman" w:hAnsi="Arial" w:cs="Arial"/>
                <w:color w:val="000000"/>
                <w:sz w:val="18"/>
                <w:szCs w:val="18"/>
                <w:lang w:eastAsia="sl-SI"/>
              </w:rPr>
              <w:t xml:space="preserve"> in podporo noge v </w:t>
            </w:r>
            <w:proofErr w:type="spellStart"/>
            <w:r w:rsidRPr="009409A8">
              <w:rPr>
                <w:rFonts w:ascii="Arial" w:eastAsia="Times New Roman" w:hAnsi="Arial" w:cs="Arial"/>
                <w:color w:val="000000"/>
                <w:sz w:val="18"/>
                <w:szCs w:val="18"/>
                <w:lang w:eastAsia="sl-SI"/>
              </w:rPr>
              <w:t>litotomskem</w:t>
            </w:r>
            <w:proofErr w:type="spellEnd"/>
            <w:r w:rsidRPr="009409A8">
              <w:rPr>
                <w:rFonts w:ascii="Arial" w:eastAsia="Times New Roman" w:hAnsi="Arial" w:cs="Arial"/>
                <w:color w:val="000000"/>
                <w:sz w:val="18"/>
                <w:szCs w:val="18"/>
                <w:lang w:eastAsia="sl-SI"/>
              </w:rPr>
              <w:t xml:space="preserve"> položaju, nastavljivo s pnevmatsko oporo, opora za stopalo in meča se samodejno prilagodi, ko je položaj noge nameščen, upravljanje z eno roko, škornji z podaljšanimi stranskimi oporami</w:t>
            </w:r>
          </w:p>
        </w:tc>
        <w:tc>
          <w:tcPr>
            <w:tcW w:w="960" w:type="dxa"/>
            <w:tcBorders>
              <w:top w:val="nil"/>
              <w:left w:val="nil"/>
              <w:bottom w:val="single" w:sz="8" w:space="0" w:color="auto"/>
              <w:right w:val="nil"/>
            </w:tcBorders>
            <w:vAlign w:val="center"/>
            <w:hideMark/>
          </w:tcPr>
          <w:p w14:paraId="1D8A3B45" w14:textId="77777777" w:rsidR="009409A8" w:rsidRPr="009409A8" w:rsidRDefault="009409A8" w:rsidP="009409A8">
            <w:pPr>
              <w:spacing w:after="0" w:line="240" w:lineRule="auto"/>
              <w:jc w:val="center"/>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1 par</w:t>
            </w:r>
          </w:p>
        </w:tc>
        <w:tc>
          <w:tcPr>
            <w:tcW w:w="1360" w:type="dxa"/>
            <w:tcBorders>
              <w:top w:val="nil"/>
              <w:left w:val="single" w:sz="4" w:space="0" w:color="auto"/>
              <w:bottom w:val="single" w:sz="4" w:space="0" w:color="auto"/>
              <w:right w:val="single" w:sz="8" w:space="0" w:color="auto"/>
            </w:tcBorders>
            <w:noWrap/>
            <w:vAlign w:val="bottom"/>
            <w:hideMark/>
          </w:tcPr>
          <w:p w14:paraId="5B107FFC"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7EB8C861" w14:textId="77777777" w:rsidTr="009409A8">
        <w:trPr>
          <w:trHeight w:val="315"/>
        </w:trPr>
        <w:tc>
          <w:tcPr>
            <w:tcW w:w="6180" w:type="dxa"/>
            <w:tcBorders>
              <w:top w:val="nil"/>
              <w:left w:val="single" w:sz="8" w:space="0" w:color="auto"/>
              <w:bottom w:val="single" w:sz="8" w:space="0" w:color="auto"/>
              <w:right w:val="single" w:sz="8" w:space="0" w:color="auto"/>
            </w:tcBorders>
            <w:vAlign w:val="center"/>
            <w:hideMark/>
          </w:tcPr>
          <w:p w14:paraId="70DC2C9B" w14:textId="77777777" w:rsidR="009409A8" w:rsidRPr="009409A8" w:rsidRDefault="009409A8" w:rsidP="009409A8">
            <w:pPr>
              <w:spacing w:after="0" w:line="240" w:lineRule="auto"/>
              <w:rPr>
                <w:rFonts w:ascii="Arial" w:eastAsia="Times New Roman" w:hAnsi="Arial" w:cs="Arial"/>
                <w:b/>
                <w:bCs/>
                <w:color w:val="000000"/>
                <w:sz w:val="18"/>
                <w:szCs w:val="18"/>
                <w:lang w:eastAsia="sl-SI"/>
              </w:rPr>
            </w:pPr>
            <w:r w:rsidRPr="009409A8">
              <w:rPr>
                <w:rFonts w:ascii="Arial" w:eastAsia="Times New Roman" w:hAnsi="Arial" w:cs="Arial"/>
                <w:b/>
                <w:bCs/>
                <w:color w:val="000000"/>
                <w:sz w:val="18"/>
                <w:szCs w:val="18"/>
                <w:lang w:eastAsia="sl-SI"/>
              </w:rPr>
              <w:t>1.3.3 Kolenski podporniki</w:t>
            </w:r>
            <w:r w:rsidRPr="009409A8">
              <w:rPr>
                <w:rFonts w:ascii="Arial" w:eastAsia="Times New Roman" w:hAnsi="Arial" w:cs="Arial"/>
                <w:color w:val="000000"/>
                <w:sz w:val="18"/>
                <w:szCs w:val="18"/>
                <w:lang w:eastAsia="sl-SI"/>
              </w:rPr>
              <w:t xml:space="preserve">, klasični po </w:t>
            </w:r>
            <w:proofErr w:type="spellStart"/>
            <w:r w:rsidRPr="009409A8">
              <w:rPr>
                <w:rFonts w:ascii="Arial" w:eastAsia="Times New Roman" w:hAnsi="Arial" w:cs="Arial"/>
                <w:color w:val="000000"/>
                <w:sz w:val="18"/>
                <w:szCs w:val="18"/>
                <w:lang w:eastAsia="sl-SI"/>
              </w:rPr>
              <w:t>Goeplu</w:t>
            </w:r>
            <w:proofErr w:type="spellEnd"/>
          </w:p>
        </w:tc>
        <w:tc>
          <w:tcPr>
            <w:tcW w:w="960" w:type="dxa"/>
            <w:tcBorders>
              <w:top w:val="nil"/>
              <w:left w:val="nil"/>
              <w:bottom w:val="single" w:sz="8" w:space="0" w:color="auto"/>
              <w:right w:val="nil"/>
            </w:tcBorders>
            <w:vAlign w:val="center"/>
            <w:hideMark/>
          </w:tcPr>
          <w:p w14:paraId="49A824C1" w14:textId="77777777" w:rsidR="009409A8" w:rsidRPr="009409A8" w:rsidRDefault="009409A8" w:rsidP="009409A8">
            <w:pPr>
              <w:spacing w:after="0" w:line="240" w:lineRule="auto"/>
              <w:jc w:val="center"/>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2 kos</w:t>
            </w:r>
          </w:p>
        </w:tc>
        <w:tc>
          <w:tcPr>
            <w:tcW w:w="1360" w:type="dxa"/>
            <w:tcBorders>
              <w:top w:val="nil"/>
              <w:left w:val="single" w:sz="4" w:space="0" w:color="auto"/>
              <w:bottom w:val="single" w:sz="4" w:space="0" w:color="auto"/>
              <w:right w:val="single" w:sz="8" w:space="0" w:color="auto"/>
            </w:tcBorders>
            <w:noWrap/>
            <w:vAlign w:val="bottom"/>
            <w:hideMark/>
          </w:tcPr>
          <w:p w14:paraId="5296D010"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4C76D623" w14:textId="77777777" w:rsidTr="009409A8">
        <w:trPr>
          <w:trHeight w:val="495"/>
        </w:trPr>
        <w:tc>
          <w:tcPr>
            <w:tcW w:w="6180" w:type="dxa"/>
            <w:tcBorders>
              <w:top w:val="nil"/>
              <w:left w:val="single" w:sz="8" w:space="0" w:color="auto"/>
              <w:bottom w:val="single" w:sz="8" w:space="0" w:color="auto"/>
              <w:right w:val="single" w:sz="8" w:space="0" w:color="auto"/>
            </w:tcBorders>
            <w:vAlign w:val="center"/>
            <w:hideMark/>
          </w:tcPr>
          <w:p w14:paraId="11EC37E3" w14:textId="77777777" w:rsidR="009409A8" w:rsidRPr="009409A8" w:rsidRDefault="009409A8" w:rsidP="009409A8">
            <w:pPr>
              <w:spacing w:after="0" w:line="240" w:lineRule="auto"/>
              <w:rPr>
                <w:rFonts w:ascii="Arial" w:eastAsia="Times New Roman" w:hAnsi="Arial" w:cs="Arial"/>
                <w:b/>
                <w:bCs/>
                <w:color w:val="000000"/>
                <w:sz w:val="18"/>
                <w:szCs w:val="18"/>
                <w:lang w:eastAsia="sl-SI"/>
              </w:rPr>
            </w:pPr>
            <w:r w:rsidRPr="009409A8">
              <w:rPr>
                <w:rFonts w:ascii="Arial" w:eastAsia="Times New Roman" w:hAnsi="Arial" w:cs="Arial"/>
                <w:b/>
                <w:bCs/>
                <w:color w:val="000000"/>
                <w:sz w:val="18"/>
                <w:szCs w:val="18"/>
                <w:lang w:eastAsia="sl-SI"/>
              </w:rPr>
              <w:t xml:space="preserve">1.3.4 </w:t>
            </w:r>
            <w:proofErr w:type="spellStart"/>
            <w:r w:rsidRPr="009409A8">
              <w:rPr>
                <w:rFonts w:ascii="Arial" w:eastAsia="Times New Roman" w:hAnsi="Arial" w:cs="Arial"/>
                <w:b/>
                <w:bCs/>
                <w:color w:val="000000"/>
                <w:sz w:val="18"/>
                <w:szCs w:val="18"/>
                <w:lang w:eastAsia="sl-SI"/>
              </w:rPr>
              <w:t>Anestezijski</w:t>
            </w:r>
            <w:proofErr w:type="spellEnd"/>
            <w:r w:rsidRPr="009409A8">
              <w:rPr>
                <w:rFonts w:ascii="Arial" w:eastAsia="Times New Roman" w:hAnsi="Arial" w:cs="Arial"/>
                <w:b/>
                <w:bCs/>
                <w:color w:val="000000"/>
                <w:sz w:val="18"/>
                <w:szCs w:val="18"/>
                <w:lang w:eastAsia="sl-SI"/>
              </w:rPr>
              <w:t xml:space="preserve"> zaslon </w:t>
            </w:r>
            <w:r w:rsidRPr="009409A8">
              <w:rPr>
                <w:rFonts w:ascii="Arial" w:eastAsia="Times New Roman" w:hAnsi="Arial" w:cs="Arial"/>
                <w:color w:val="000000"/>
                <w:sz w:val="18"/>
                <w:szCs w:val="18"/>
                <w:lang w:eastAsia="sl-SI"/>
              </w:rPr>
              <w:t>–  za držanje zaves pri operacijskih posegih (razmejitev op polje/</w:t>
            </w:r>
            <w:proofErr w:type="spellStart"/>
            <w:r w:rsidRPr="009409A8">
              <w:rPr>
                <w:rFonts w:ascii="Arial" w:eastAsia="Times New Roman" w:hAnsi="Arial" w:cs="Arial"/>
                <w:color w:val="000000"/>
                <w:sz w:val="18"/>
                <w:szCs w:val="18"/>
                <w:lang w:eastAsia="sl-SI"/>
              </w:rPr>
              <w:t>anestezijsko</w:t>
            </w:r>
            <w:proofErr w:type="spellEnd"/>
            <w:r w:rsidRPr="009409A8">
              <w:rPr>
                <w:rFonts w:ascii="Arial" w:eastAsia="Times New Roman" w:hAnsi="Arial" w:cs="Arial"/>
                <w:color w:val="000000"/>
                <w:sz w:val="18"/>
                <w:szCs w:val="18"/>
                <w:lang w:eastAsia="sl-SI"/>
              </w:rPr>
              <w:t xml:space="preserve"> polje)</w:t>
            </w:r>
          </w:p>
        </w:tc>
        <w:tc>
          <w:tcPr>
            <w:tcW w:w="960" w:type="dxa"/>
            <w:tcBorders>
              <w:top w:val="nil"/>
              <w:left w:val="nil"/>
              <w:bottom w:val="single" w:sz="8" w:space="0" w:color="auto"/>
              <w:right w:val="nil"/>
            </w:tcBorders>
            <w:vAlign w:val="center"/>
            <w:hideMark/>
          </w:tcPr>
          <w:p w14:paraId="2E28C2AD" w14:textId="77777777" w:rsidR="009409A8" w:rsidRPr="009409A8" w:rsidRDefault="009409A8" w:rsidP="009409A8">
            <w:pPr>
              <w:spacing w:after="0" w:line="240" w:lineRule="auto"/>
              <w:jc w:val="center"/>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1 kos</w:t>
            </w:r>
          </w:p>
        </w:tc>
        <w:tc>
          <w:tcPr>
            <w:tcW w:w="1360" w:type="dxa"/>
            <w:tcBorders>
              <w:top w:val="nil"/>
              <w:left w:val="single" w:sz="4" w:space="0" w:color="auto"/>
              <w:bottom w:val="single" w:sz="4" w:space="0" w:color="auto"/>
              <w:right w:val="single" w:sz="8" w:space="0" w:color="auto"/>
            </w:tcBorders>
            <w:noWrap/>
            <w:vAlign w:val="bottom"/>
            <w:hideMark/>
          </w:tcPr>
          <w:p w14:paraId="6CC13E10"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3CB7426C" w14:textId="77777777" w:rsidTr="009409A8">
        <w:trPr>
          <w:trHeight w:val="735"/>
        </w:trPr>
        <w:tc>
          <w:tcPr>
            <w:tcW w:w="6180" w:type="dxa"/>
            <w:tcBorders>
              <w:top w:val="nil"/>
              <w:left w:val="single" w:sz="8" w:space="0" w:color="auto"/>
              <w:bottom w:val="single" w:sz="8" w:space="0" w:color="auto"/>
              <w:right w:val="single" w:sz="8" w:space="0" w:color="auto"/>
            </w:tcBorders>
            <w:vAlign w:val="center"/>
            <w:hideMark/>
          </w:tcPr>
          <w:p w14:paraId="0601CCF8" w14:textId="77777777" w:rsidR="009409A8" w:rsidRPr="009409A8" w:rsidRDefault="009409A8" w:rsidP="009409A8">
            <w:pPr>
              <w:spacing w:after="0" w:line="240" w:lineRule="auto"/>
              <w:rPr>
                <w:rFonts w:ascii="Arial" w:eastAsia="Times New Roman" w:hAnsi="Arial" w:cs="Arial"/>
                <w:b/>
                <w:bCs/>
                <w:color w:val="000000"/>
                <w:sz w:val="18"/>
                <w:szCs w:val="18"/>
                <w:lang w:eastAsia="sl-SI"/>
              </w:rPr>
            </w:pPr>
            <w:r w:rsidRPr="009409A8">
              <w:rPr>
                <w:rFonts w:ascii="Arial" w:eastAsia="Times New Roman" w:hAnsi="Arial" w:cs="Arial"/>
                <w:b/>
                <w:bCs/>
                <w:color w:val="000000"/>
                <w:sz w:val="18"/>
                <w:szCs w:val="18"/>
                <w:lang w:eastAsia="sl-SI"/>
              </w:rPr>
              <w:t>1.3.5 Ščitnik za roko</w:t>
            </w:r>
            <w:r w:rsidRPr="009409A8">
              <w:rPr>
                <w:rFonts w:ascii="Arial" w:eastAsia="Times New Roman" w:hAnsi="Arial" w:cs="Arial"/>
                <w:color w:val="000000"/>
                <w:sz w:val="18"/>
                <w:szCs w:val="18"/>
                <w:lang w:eastAsia="sl-SI"/>
              </w:rPr>
              <w:t xml:space="preserve">, L oblike, za </w:t>
            </w:r>
            <w:proofErr w:type="spellStart"/>
            <w:r w:rsidRPr="009409A8">
              <w:rPr>
                <w:rFonts w:ascii="Arial" w:eastAsia="Times New Roman" w:hAnsi="Arial" w:cs="Arial"/>
                <w:color w:val="000000"/>
                <w:sz w:val="18"/>
                <w:szCs w:val="18"/>
                <w:lang w:eastAsia="sl-SI"/>
              </w:rPr>
              <w:t>pozicioniranje</w:t>
            </w:r>
            <w:proofErr w:type="spellEnd"/>
            <w:r w:rsidRPr="009409A8">
              <w:rPr>
                <w:rFonts w:ascii="Arial" w:eastAsia="Times New Roman" w:hAnsi="Arial" w:cs="Arial"/>
                <w:color w:val="000000"/>
                <w:sz w:val="18"/>
                <w:szCs w:val="18"/>
                <w:lang w:eastAsia="sl-SI"/>
              </w:rPr>
              <w:t xml:space="preserve"> in pritrditev pacientove roke, narejen iz nerjavnega jekla in SFC blazino, dim. 250 x 190 x 450 mm</w:t>
            </w:r>
          </w:p>
        </w:tc>
        <w:tc>
          <w:tcPr>
            <w:tcW w:w="960" w:type="dxa"/>
            <w:tcBorders>
              <w:top w:val="nil"/>
              <w:left w:val="nil"/>
              <w:bottom w:val="single" w:sz="8" w:space="0" w:color="auto"/>
              <w:right w:val="nil"/>
            </w:tcBorders>
            <w:vAlign w:val="center"/>
            <w:hideMark/>
          </w:tcPr>
          <w:p w14:paraId="0E20E7D1" w14:textId="77777777" w:rsidR="009409A8" w:rsidRPr="009409A8" w:rsidRDefault="009409A8" w:rsidP="009409A8">
            <w:pPr>
              <w:spacing w:after="0" w:line="240" w:lineRule="auto"/>
              <w:jc w:val="center"/>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1 kos</w:t>
            </w:r>
          </w:p>
        </w:tc>
        <w:tc>
          <w:tcPr>
            <w:tcW w:w="1360" w:type="dxa"/>
            <w:tcBorders>
              <w:top w:val="nil"/>
              <w:left w:val="single" w:sz="4" w:space="0" w:color="auto"/>
              <w:bottom w:val="single" w:sz="4" w:space="0" w:color="auto"/>
              <w:right w:val="single" w:sz="8" w:space="0" w:color="auto"/>
            </w:tcBorders>
            <w:noWrap/>
            <w:vAlign w:val="bottom"/>
            <w:hideMark/>
          </w:tcPr>
          <w:p w14:paraId="1F69E65D"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667622F8" w14:textId="77777777" w:rsidTr="009409A8">
        <w:trPr>
          <w:trHeight w:val="735"/>
        </w:trPr>
        <w:tc>
          <w:tcPr>
            <w:tcW w:w="6180" w:type="dxa"/>
            <w:tcBorders>
              <w:top w:val="nil"/>
              <w:left w:val="single" w:sz="8" w:space="0" w:color="auto"/>
              <w:bottom w:val="single" w:sz="8" w:space="0" w:color="auto"/>
              <w:right w:val="single" w:sz="8" w:space="0" w:color="auto"/>
            </w:tcBorders>
            <w:vAlign w:val="center"/>
            <w:hideMark/>
          </w:tcPr>
          <w:p w14:paraId="5D7BEB65" w14:textId="77777777" w:rsidR="009409A8" w:rsidRPr="009409A8" w:rsidRDefault="009409A8" w:rsidP="009409A8">
            <w:pPr>
              <w:spacing w:after="0" w:line="240" w:lineRule="auto"/>
              <w:rPr>
                <w:rFonts w:ascii="Arial" w:eastAsia="Times New Roman" w:hAnsi="Arial" w:cs="Arial"/>
                <w:b/>
                <w:bCs/>
                <w:color w:val="000000"/>
                <w:sz w:val="18"/>
                <w:szCs w:val="18"/>
                <w:lang w:eastAsia="sl-SI"/>
              </w:rPr>
            </w:pPr>
            <w:r w:rsidRPr="009409A8">
              <w:rPr>
                <w:rFonts w:ascii="Arial" w:eastAsia="Times New Roman" w:hAnsi="Arial" w:cs="Arial"/>
                <w:b/>
                <w:bCs/>
                <w:color w:val="000000"/>
                <w:sz w:val="18"/>
                <w:szCs w:val="18"/>
                <w:lang w:eastAsia="sl-SI"/>
              </w:rPr>
              <w:t>1.3.6 Deska za roko (dolžine cca 400-500mm)</w:t>
            </w:r>
            <w:r w:rsidRPr="009409A8">
              <w:rPr>
                <w:rFonts w:ascii="Arial" w:eastAsia="Times New Roman" w:hAnsi="Arial" w:cs="Arial"/>
                <w:color w:val="000000"/>
                <w:sz w:val="18"/>
                <w:szCs w:val="18"/>
                <w:lang w:eastAsia="sl-SI"/>
              </w:rPr>
              <w:t>, - Individualno nastavljiv, možnost obračanja in prilagajanja po dolžini in višini, vdolbinasta oblika podporne blazinice varno nameščanje</w:t>
            </w:r>
          </w:p>
        </w:tc>
        <w:tc>
          <w:tcPr>
            <w:tcW w:w="960" w:type="dxa"/>
            <w:tcBorders>
              <w:top w:val="nil"/>
              <w:left w:val="nil"/>
              <w:bottom w:val="single" w:sz="8" w:space="0" w:color="auto"/>
              <w:right w:val="nil"/>
            </w:tcBorders>
            <w:vAlign w:val="center"/>
            <w:hideMark/>
          </w:tcPr>
          <w:p w14:paraId="76026A70" w14:textId="77777777" w:rsidR="009409A8" w:rsidRPr="009409A8" w:rsidRDefault="009409A8" w:rsidP="009409A8">
            <w:pPr>
              <w:spacing w:after="0" w:line="240" w:lineRule="auto"/>
              <w:jc w:val="center"/>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1 kos</w:t>
            </w:r>
          </w:p>
        </w:tc>
        <w:tc>
          <w:tcPr>
            <w:tcW w:w="1360" w:type="dxa"/>
            <w:tcBorders>
              <w:top w:val="nil"/>
              <w:left w:val="single" w:sz="4" w:space="0" w:color="auto"/>
              <w:bottom w:val="single" w:sz="4" w:space="0" w:color="auto"/>
              <w:right w:val="single" w:sz="8" w:space="0" w:color="auto"/>
            </w:tcBorders>
            <w:noWrap/>
            <w:vAlign w:val="bottom"/>
            <w:hideMark/>
          </w:tcPr>
          <w:p w14:paraId="55BA4857"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3DD6AEC8" w14:textId="77777777" w:rsidTr="009409A8">
        <w:trPr>
          <w:trHeight w:val="495"/>
        </w:trPr>
        <w:tc>
          <w:tcPr>
            <w:tcW w:w="6180" w:type="dxa"/>
            <w:tcBorders>
              <w:top w:val="nil"/>
              <w:left w:val="single" w:sz="8" w:space="0" w:color="auto"/>
              <w:bottom w:val="single" w:sz="8" w:space="0" w:color="auto"/>
              <w:right w:val="single" w:sz="8" w:space="0" w:color="auto"/>
            </w:tcBorders>
            <w:vAlign w:val="center"/>
            <w:hideMark/>
          </w:tcPr>
          <w:p w14:paraId="5D287D7A" w14:textId="77777777" w:rsidR="009409A8" w:rsidRPr="009409A8" w:rsidRDefault="009409A8" w:rsidP="009409A8">
            <w:pPr>
              <w:spacing w:after="0" w:line="240" w:lineRule="auto"/>
              <w:rPr>
                <w:rFonts w:ascii="Arial" w:eastAsia="Times New Roman" w:hAnsi="Arial" w:cs="Arial"/>
                <w:b/>
                <w:bCs/>
                <w:color w:val="000000"/>
                <w:sz w:val="18"/>
                <w:szCs w:val="18"/>
                <w:lang w:eastAsia="sl-SI"/>
              </w:rPr>
            </w:pPr>
            <w:r w:rsidRPr="009409A8">
              <w:rPr>
                <w:rFonts w:ascii="Arial" w:eastAsia="Times New Roman" w:hAnsi="Arial" w:cs="Arial"/>
                <w:b/>
                <w:bCs/>
                <w:color w:val="000000"/>
                <w:sz w:val="18"/>
                <w:szCs w:val="18"/>
                <w:lang w:eastAsia="sl-SI"/>
              </w:rPr>
              <w:t>1.3.7 Dodatek za razširitev op plošče</w:t>
            </w:r>
            <w:r w:rsidRPr="009409A8">
              <w:rPr>
                <w:rFonts w:ascii="Arial" w:eastAsia="Times New Roman" w:hAnsi="Arial" w:cs="Arial"/>
                <w:color w:val="000000"/>
                <w:sz w:val="18"/>
                <w:szCs w:val="18"/>
                <w:lang w:eastAsia="sl-SI"/>
              </w:rPr>
              <w:t xml:space="preserve"> – dolga, širina x dolžina: vsaj 100 x 300 mm, s pritrdilno sponko</w:t>
            </w:r>
          </w:p>
        </w:tc>
        <w:tc>
          <w:tcPr>
            <w:tcW w:w="960" w:type="dxa"/>
            <w:tcBorders>
              <w:top w:val="nil"/>
              <w:left w:val="nil"/>
              <w:bottom w:val="single" w:sz="8" w:space="0" w:color="auto"/>
              <w:right w:val="nil"/>
            </w:tcBorders>
            <w:vAlign w:val="center"/>
            <w:hideMark/>
          </w:tcPr>
          <w:p w14:paraId="7562950C" w14:textId="77777777" w:rsidR="009409A8" w:rsidRPr="009409A8" w:rsidRDefault="009409A8" w:rsidP="009409A8">
            <w:pPr>
              <w:spacing w:after="0" w:line="240" w:lineRule="auto"/>
              <w:jc w:val="center"/>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1 par</w:t>
            </w:r>
          </w:p>
        </w:tc>
        <w:tc>
          <w:tcPr>
            <w:tcW w:w="1360" w:type="dxa"/>
            <w:tcBorders>
              <w:top w:val="nil"/>
              <w:left w:val="single" w:sz="4" w:space="0" w:color="auto"/>
              <w:bottom w:val="single" w:sz="4" w:space="0" w:color="auto"/>
              <w:right w:val="single" w:sz="8" w:space="0" w:color="auto"/>
            </w:tcBorders>
            <w:noWrap/>
            <w:vAlign w:val="bottom"/>
            <w:hideMark/>
          </w:tcPr>
          <w:p w14:paraId="61FCE47E"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2FC8923F" w14:textId="77777777" w:rsidTr="009409A8">
        <w:trPr>
          <w:trHeight w:val="495"/>
        </w:trPr>
        <w:tc>
          <w:tcPr>
            <w:tcW w:w="6180" w:type="dxa"/>
            <w:tcBorders>
              <w:top w:val="nil"/>
              <w:left w:val="single" w:sz="8" w:space="0" w:color="auto"/>
              <w:bottom w:val="single" w:sz="8" w:space="0" w:color="auto"/>
              <w:right w:val="single" w:sz="8" w:space="0" w:color="auto"/>
            </w:tcBorders>
            <w:vAlign w:val="center"/>
            <w:hideMark/>
          </w:tcPr>
          <w:p w14:paraId="6FFC15E8" w14:textId="77777777" w:rsidR="009409A8" w:rsidRPr="009409A8" w:rsidRDefault="009409A8" w:rsidP="009409A8">
            <w:pPr>
              <w:spacing w:after="0" w:line="240" w:lineRule="auto"/>
              <w:rPr>
                <w:rFonts w:ascii="Arial" w:eastAsia="Times New Roman" w:hAnsi="Arial" w:cs="Arial"/>
                <w:b/>
                <w:bCs/>
                <w:color w:val="000000"/>
                <w:sz w:val="18"/>
                <w:szCs w:val="18"/>
                <w:lang w:eastAsia="sl-SI"/>
              </w:rPr>
            </w:pPr>
            <w:r w:rsidRPr="009409A8">
              <w:rPr>
                <w:rFonts w:ascii="Arial" w:eastAsia="Times New Roman" w:hAnsi="Arial" w:cs="Arial"/>
                <w:b/>
                <w:bCs/>
                <w:color w:val="000000"/>
                <w:sz w:val="18"/>
                <w:szCs w:val="18"/>
                <w:lang w:eastAsia="sl-SI"/>
              </w:rPr>
              <w:t xml:space="preserve">1.3.8 Dodatek za razširitev op plošče </w:t>
            </w:r>
            <w:r w:rsidRPr="009409A8">
              <w:rPr>
                <w:rFonts w:ascii="Arial" w:eastAsia="Times New Roman" w:hAnsi="Arial" w:cs="Arial"/>
                <w:color w:val="000000"/>
                <w:sz w:val="18"/>
                <w:szCs w:val="18"/>
                <w:lang w:eastAsia="sl-SI"/>
              </w:rPr>
              <w:t>– kratka, širina x dolžina: vsaj 100 x 200 mm, s pritrdilno sponko</w:t>
            </w:r>
          </w:p>
        </w:tc>
        <w:tc>
          <w:tcPr>
            <w:tcW w:w="960" w:type="dxa"/>
            <w:tcBorders>
              <w:top w:val="nil"/>
              <w:left w:val="nil"/>
              <w:bottom w:val="single" w:sz="8" w:space="0" w:color="auto"/>
              <w:right w:val="nil"/>
            </w:tcBorders>
            <w:vAlign w:val="center"/>
            <w:hideMark/>
          </w:tcPr>
          <w:p w14:paraId="34E14AA9" w14:textId="77777777" w:rsidR="009409A8" w:rsidRPr="009409A8" w:rsidRDefault="009409A8" w:rsidP="009409A8">
            <w:pPr>
              <w:spacing w:after="0" w:line="240" w:lineRule="auto"/>
              <w:jc w:val="center"/>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1 par</w:t>
            </w:r>
          </w:p>
        </w:tc>
        <w:tc>
          <w:tcPr>
            <w:tcW w:w="1360" w:type="dxa"/>
            <w:tcBorders>
              <w:top w:val="nil"/>
              <w:left w:val="single" w:sz="4" w:space="0" w:color="auto"/>
              <w:bottom w:val="single" w:sz="4" w:space="0" w:color="auto"/>
              <w:right w:val="single" w:sz="8" w:space="0" w:color="auto"/>
            </w:tcBorders>
            <w:noWrap/>
            <w:vAlign w:val="bottom"/>
            <w:hideMark/>
          </w:tcPr>
          <w:p w14:paraId="41FA0618"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2B183CF8" w14:textId="77777777" w:rsidTr="009409A8">
        <w:trPr>
          <w:trHeight w:val="315"/>
        </w:trPr>
        <w:tc>
          <w:tcPr>
            <w:tcW w:w="6180" w:type="dxa"/>
            <w:tcBorders>
              <w:top w:val="nil"/>
              <w:left w:val="single" w:sz="8" w:space="0" w:color="auto"/>
              <w:bottom w:val="single" w:sz="8" w:space="0" w:color="auto"/>
              <w:right w:val="single" w:sz="8" w:space="0" w:color="auto"/>
            </w:tcBorders>
            <w:vAlign w:val="center"/>
            <w:hideMark/>
          </w:tcPr>
          <w:p w14:paraId="3C9F5853" w14:textId="77777777" w:rsidR="009409A8" w:rsidRPr="009409A8" w:rsidRDefault="009409A8" w:rsidP="009409A8">
            <w:pPr>
              <w:spacing w:after="0" w:line="240" w:lineRule="auto"/>
              <w:rPr>
                <w:rFonts w:ascii="Arial" w:eastAsia="Times New Roman" w:hAnsi="Arial" w:cs="Arial"/>
                <w:b/>
                <w:bCs/>
                <w:color w:val="000000"/>
                <w:sz w:val="18"/>
                <w:szCs w:val="18"/>
                <w:lang w:eastAsia="sl-SI"/>
              </w:rPr>
            </w:pPr>
            <w:r w:rsidRPr="009409A8">
              <w:rPr>
                <w:rFonts w:ascii="Arial" w:eastAsia="Times New Roman" w:hAnsi="Arial" w:cs="Arial"/>
                <w:b/>
                <w:bCs/>
                <w:color w:val="000000"/>
                <w:sz w:val="18"/>
                <w:szCs w:val="18"/>
                <w:lang w:eastAsia="sl-SI"/>
              </w:rPr>
              <w:t>1.3.9 Zapestnik</w:t>
            </w:r>
            <w:r w:rsidRPr="009409A8">
              <w:rPr>
                <w:rFonts w:ascii="Arial" w:eastAsia="Times New Roman" w:hAnsi="Arial" w:cs="Arial"/>
                <w:color w:val="000000"/>
                <w:sz w:val="18"/>
                <w:szCs w:val="18"/>
                <w:lang w:eastAsia="sl-SI"/>
              </w:rPr>
              <w:t xml:space="preserve">/manšeta za roko z </w:t>
            </w:r>
            <w:proofErr w:type="spellStart"/>
            <w:r w:rsidRPr="009409A8">
              <w:rPr>
                <w:rFonts w:ascii="Arial" w:eastAsia="Times New Roman" w:hAnsi="Arial" w:cs="Arial"/>
                <w:color w:val="000000"/>
                <w:sz w:val="18"/>
                <w:szCs w:val="18"/>
                <w:lang w:eastAsia="sl-SI"/>
              </w:rPr>
              <w:t>Velcro</w:t>
            </w:r>
            <w:proofErr w:type="spellEnd"/>
            <w:r w:rsidRPr="009409A8">
              <w:rPr>
                <w:rFonts w:ascii="Arial" w:eastAsia="Times New Roman" w:hAnsi="Arial" w:cs="Arial"/>
                <w:color w:val="000000"/>
                <w:sz w:val="18"/>
                <w:szCs w:val="18"/>
                <w:lang w:eastAsia="sl-SI"/>
              </w:rPr>
              <w:t xml:space="preserve"> pasom</w:t>
            </w:r>
          </w:p>
        </w:tc>
        <w:tc>
          <w:tcPr>
            <w:tcW w:w="960" w:type="dxa"/>
            <w:tcBorders>
              <w:top w:val="nil"/>
              <w:left w:val="nil"/>
              <w:bottom w:val="single" w:sz="8" w:space="0" w:color="auto"/>
              <w:right w:val="nil"/>
            </w:tcBorders>
            <w:vAlign w:val="center"/>
            <w:hideMark/>
          </w:tcPr>
          <w:p w14:paraId="480C2F09" w14:textId="77777777" w:rsidR="009409A8" w:rsidRPr="009409A8" w:rsidRDefault="009409A8" w:rsidP="009409A8">
            <w:pPr>
              <w:spacing w:after="0" w:line="240" w:lineRule="auto"/>
              <w:jc w:val="center"/>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1 kos</w:t>
            </w:r>
          </w:p>
        </w:tc>
        <w:tc>
          <w:tcPr>
            <w:tcW w:w="1360" w:type="dxa"/>
            <w:tcBorders>
              <w:top w:val="nil"/>
              <w:left w:val="single" w:sz="4" w:space="0" w:color="auto"/>
              <w:bottom w:val="single" w:sz="4" w:space="0" w:color="auto"/>
              <w:right w:val="single" w:sz="8" w:space="0" w:color="auto"/>
            </w:tcBorders>
            <w:noWrap/>
            <w:vAlign w:val="bottom"/>
            <w:hideMark/>
          </w:tcPr>
          <w:p w14:paraId="16753FAB"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3817F2F9" w14:textId="77777777" w:rsidTr="009409A8">
        <w:trPr>
          <w:trHeight w:val="495"/>
        </w:trPr>
        <w:tc>
          <w:tcPr>
            <w:tcW w:w="6180" w:type="dxa"/>
            <w:tcBorders>
              <w:top w:val="nil"/>
              <w:left w:val="single" w:sz="8" w:space="0" w:color="auto"/>
              <w:bottom w:val="single" w:sz="8" w:space="0" w:color="auto"/>
              <w:right w:val="single" w:sz="8" w:space="0" w:color="auto"/>
            </w:tcBorders>
            <w:vAlign w:val="center"/>
            <w:hideMark/>
          </w:tcPr>
          <w:p w14:paraId="5BE7B243" w14:textId="77777777" w:rsidR="009409A8" w:rsidRPr="009409A8" w:rsidRDefault="009409A8" w:rsidP="009409A8">
            <w:pPr>
              <w:spacing w:after="0" w:line="240" w:lineRule="auto"/>
              <w:rPr>
                <w:rFonts w:ascii="Arial" w:eastAsia="Times New Roman" w:hAnsi="Arial" w:cs="Arial"/>
                <w:b/>
                <w:bCs/>
                <w:color w:val="000000"/>
                <w:sz w:val="18"/>
                <w:szCs w:val="18"/>
                <w:lang w:eastAsia="sl-SI"/>
              </w:rPr>
            </w:pPr>
            <w:r w:rsidRPr="009409A8">
              <w:rPr>
                <w:rFonts w:ascii="Arial" w:eastAsia="Times New Roman" w:hAnsi="Arial" w:cs="Arial"/>
                <w:b/>
                <w:bCs/>
                <w:color w:val="000000"/>
                <w:sz w:val="18"/>
                <w:szCs w:val="18"/>
                <w:lang w:eastAsia="sl-SI"/>
              </w:rPr>
              <w:t>1.3.10 Adapter za kolenske opornike</w:t>
            </w:r>
            <w:r w:rsidRPr="009409A8">
              <w:rPr>
                <w:rFonts w:ascii="Arial" w:eastAsia="Times New Roman" w:hAnsi="Arial" w:cs="Arial"/>
                <w:color w:val="000000"/>
                <w:sz w:val="18"/>
                <w:szCs w:val="18"/>
                <w:lang w:eastAsia="sl-SI"/>
              </w:rPr>
              <w:t>, za namestitev v osnovno ploščo, v predelu nog, z elektronsko detekcijo nastavitev naklona opornikov</w:t>
            </w:r>
          </w:p>
        </w:tc>
        <w:tc>
          <w:tcPr>
            <w:tcW w:w="960" w:type="dxa"/>
            <w:tcBorders>
              <w:top w:val="nil"/>
              <w:left w:val="nil"/>
              <w:bottom w:val="single" w:sz="8" w:space="0" w:color="auto"/>
              <w:right w:val="nil"/>
            </w:tcBorders>
            <w:vAlign w:val="center"/>
            <w:hideMark/>
          </w:tcPr>
          <w:p w14:paraId="62AE88B5" w14:textId="77777777" w:rsidR="009409A8" w:rsidRPr="009409A8" w:rsidRDefault="009409A8" w:rsidP="009409A8">
            <w:pPr>
              <w:spacing w:after="0" w:line="240" w:lineRule="auto"/>
              <w:jc w:val="center"/>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1 par</w:t>
            </w:r>
          </w:p>
        </w:tc>
        <w:tc>
          <w:tcPr>
            <w:tcW w:w="1360" w:type="dxa"/>
            <w:tcBorders>
              <w:top w:val="nil"/>
              <w:left w:val="single" w:sz="4" w:space="0" w:color="auto"/>
              <w:bottom w:val="single" w:sz="4" w:space="0" w:color="auto"/>
              <w:right w:val="single" w:sz="8" w:space="0" w:color="auto"/>
            </w:tcBorders>
            <w:noWrap/>
            <w:vAlign w:val="bottom"/>
            <w:hideMark/>
          </w:tcPr>
          <w:p w14:paraId="5CBF75D2"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0F5F7F77" w14:textId="77777777" w:rsidTr="009409A8">
        <w:trPr>
          <w:trHeight w:val="495"/>
        </w:trPr>
        <w:tc>
          <w:tcPr>
            <w:tcW w:w="6180" w:type="dxa"/>
            <w:tcBorders>
              <w:top w:val="nil"/>
              <w:left w:val="single" w:sz="8" w:space="0" w:color="auto"/>
              <w:bottom w:val="single" w:sz="8" w:space="0" w:color="auto"/>
              <w:right w:val="single" w:sz="8" w:space="0" w:color="auto"/>
            </w:tcBorders>
            <w:vAlign w:val="center"/>
            <w:hideMark/>
          </w:tcPr>
          <w:p w14:paraId="09D113B3" w14:textId="77777777" w:rsidR="009409A8" w:rsidRPr="009409A8" w:rsidRDefault="009409A8" w:rsidP="009409A8">
            <w:pPr>
              <w:spacing w:after="0" w:line="240" w:lineRule="auto"/>
              <w:rPr>
                <w:rFonts w:ascii="Arial" w:eastAsia="Times New Roman" w:hAnsi="Arial" w:cs="Arial"/>
                <w:b/>
                <w:bCs/>
                <w:color w:val="000000"/>
                <w:sz w:val="18"/>
                <w:szCs w:val="18"/>
                <w:lang w:eastAsia="sl-SI"/>
              </w:rPr>
            </w:pPr>
            <w:r w:rsidRPr="009409A8">
              <w:rPr>
                <w:rFonts w:ascii="Arial" w:eastAsia="Times New Roman" w:hAnsi="Arial" w:cs="Arial"/>
                <w:b/>
                <w:bCs/>
                <w:color w:val="000000"/>
                <w:sz w:val="18"/>
                <w:szCs w:val="18"/>
                <w:lang w:eastAsia="sl-SI"/>
              </w:rPr>
              <w:t>1.3.11 Podpornik za rame</w:t>
            </w:r>
            <w:r w:rsidRPr="009409A8">
              <w:rPr>
                <w:rFonts w:ascii="Arial" w:eastAsia="Times New Roman" w:hAnsi="Arial" w:cs="Arial"/>
                <w:color w:val="000000"/>
                <w:sz w:val="18"/>
                <w:szCs w:val="18"/>
                <w:lang w:eastAsia="sl-SI"/>
              </w:rPr>
              <w:t xml:space="preserve"> v </w:t>
            </w:r>
            <w:proofErr w:type="spellStart"/>
            <w:r w:rsidRPr="009409A8">
              <w:rPr>
                <w:rFonts w:ascii="Arial" w:eastAsia="Times New Roman" w:hAnsi="Arial" w:cs="Arial"/>
                <w:color w:val="000000"/>
                <w:sz w:val="18"/>
                <w:szCs w:val="18"/>
                <w:lang w:eastAsia="sl-SI"/>
              </w:rPr>
              <w:t>Trendelenburg</w:t>
            </w:r>
            <w:proofErr w:type="spellEnd"/>
            <w:r w:rsidRPr="009409A8">
              <w:rPr>
                <w:rFonts w:ascii="Arial" w:eastAsia="Times New Roman" w:hAnsi="Arial" w:cs="Arial"/>
                <w:color w:val="000000"/>
                <w:sz w:val="18"/>
                <w:szCs w:val="18"/>
                <w:lang w:eastAsia="sl-SI"/>
              </w:rPr>
              <w:t xml:space="preserve"> položaju, dim. cca 100 x 210 mm</w:t>
            </w:r>
          </w:p>
        </w:tc>
        <w:tc>
          <w:tcPr>
            <w:tcW w:w="960" w:type="dxa"/>
            <w:tcBorders>
              <w:top w:val="nil"/>
              <w:left w:val="nil"/>
              <w:bottom w:val="single" w:sz="8" w:space="0" w:color="auto"/>
              <w:right w:val="nil"/>
            </w:tcBorders>
            <w:vAlign w:val="center"/>
            <w:hideMark/>
          </w:tcPr>
          <w:p w14:paraId="34ED7A51" w14:textId="77777777" w:rsidR="009409A8" w:rsidRPr="009409A8" w:rsidRDefault="009409A8" w:rsidP="009409A8">
            <w:pPr>
              <w:spacing w:after="0" w:line="240" w:lineRule="auto"/>
              <w:jc w:val="center"/>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1 par</w:t>
            </w:r>
          </w:p>
        </w:tc>
        <w:tc>
          <w:tcPr>
            <w:tcW w:w="1360" w:type="dxa"/>
            <w:tcBorders>
              <w:top w:val="nil"/>
              <w:left w:val="single" w:sz="4" w:space="0" w:color="auto"/>
              <w:bottom w:val="single" w:sz="8" w:space="0" w:color="auto"/>
              <w:right w:val="single" w:sz="8" w:space="0" w:color="auto"/>
            </w:tcBorders>
            <w:noWrap/>
            <w:vAlign w:val="bottom"/>
            <w:hideMark/>
          </w:tcPr>
          <w:p w14:paraId="157A496C"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bl>
    <w:p w14:paraId="55B0FD91" w14:textId="77777777" w:rsidR="009409A8" w:rsidRDefault="009409A8" w:rsidP="009409A8">
      <w:pPr>
        <w:spacing w:after="0"/>
        <w:rPr>
          <w:rFonts w:ascii="Arial" w:hAnsi="Arial" w:cs="Arial"/>
          <w:sz w:val="18"/>
          <w:szCs w:val="18"/>
        </w:rPr>
      </w:pPr>
    </w:p>
    <w:p w14:paraId="4A641A57" w14:textId="77777777" w:rsidR="009409A8" w:rsidRDefault="009409A8" w:rsidP="009409A8">
      <w:pPr>
        <w:spacing w:after="0"/>
        <w:rPr>
          <w:rFonts w:ascii="Arial" w:hAnsi="Arial" w:cs="Arial"/>
          <w:sz w:val="18"/>
          <w:szCs w:val="18"/>
        </w:rPr>
      </w:pPr>
    </w:p>
    <w:p w14:paraId="0315902A" w14:textId="77777777" w:rsidR="009409A8" w:rsidRDefault="009409A8" w:rsidP="009409A8">
      <w:pPr>
        <w:spacing w:after="0"/>
        <w:rPr>
          <w:rFonts w:ascii="Arial" w:hAnsi="Arial" w:cs="Arial"/>
          <w:sz w:val="18"/>
          <w:szCs w:val="18"/>
        </w:rPr>
      </w:pPr>
    </w:p>
    <w:p w14:paraId="72FADBB8" w14:textId="77777777" w:rsidR="009409A8" w:rsidRDefault="009409A8" w:rsidP="009409A8">
      <w:pPr>
        <w:spacing w:after="0"/>
        <w:rPr>
          <w:rFonts w:ascii="Arial" w:hAnsi="Arial" w:cs="Arial"/>
          <w:sz w:val="18"/>
          <w:szCs w:val="18"/>
        </w:rPr>
      </w:pPr>
    </w:p>
    <w:p w14:paraId="5E8DB4BE" w14:textId="77777777" w:rsidR="009409A8" w:rsidRDefault="009409A8" w:rsidP="009409A8">
      <w:pPr>
        <w:spacing w:after="0"/>
        <w:rPr>
          <w:rFonts w:ascii="Arial" w:hAnsi="Arial" w:cs="Arial"/>
          <w:sz w:val="18"/>
          <w:szCs w:val="18"/>
        </w:rPr>
      </w:pPr>
    </w:p>
    <w:p w14:paraId="44ADD4FF" w14:textId="5BD11E5D" w:rsidR="009409A8" w:rsidRDefault="009409A8">
      <w:pPr>
        <w:rPr>
          <w:rFonts w:ascii="Arial" w:hAnsi="Arial" w:cs="Arial"/>
          <w:sz w:val="18"/>
          <w:szCs w:val="18"/>
        </w:rPr>
      </w:pPr>
      <w:r>
        <w:rPr>
          <w:rFonts w:ascii="Arial" w:hAnsi="Arial" w:cs="Arial"/>
          <w:sz w:val="18"/>
          <w:szCs w:val="18"/>
        </w:rPr>
        <w:br w:type="page"/>
      </w:r>
    </w:p>
    <w:p w14:paraId="0086CCED" w14:textId="77777777" w:rsidR="009409A8" w:rsidRDefault="009409A8" w:rsidP="009409A8">
      <w:pPr>
        <w:spacing w:after="0"/>
        <w:rPr>
          <w:rFonts w:ascii="Arial" w:hAnsi="Arial" w:cs="Arial"/>
          <w:sz w:val="18"/>
          <w:szCs w:val="18"/>
        </w:rPr>
      </w:pPr>
    </w:p>
    <w:tbl>
      <w:tblPr>
        <w:tblW w:w="8500" w:type="dxa"/>
        <w:tblCellMar>
          <w:left w:w="70" w:type="dxa"/>
          <w:right w:w="70" w:type="dxa"/>
        </w:tblCellMar>
        <w:tblLook w:val="04A0" w:firstRow="1" w:lastRow="0" w:firstColumn="1" w:lastColumn="0" w:noHBand="0" w:noVBand="1"/>
      </w:tblPr>
      <w:tblGrid>
        <w:gridCol w:w="6180"/>
        <w:gridCol w:w="960"/>
        <w:gridCol w:w="1360"/>
      </w:tblGrid>
      <w:tr w:rsidR="00786777" w:rsidRPr="00786777" w14:paraId="6D3376B4" w14:textId="77777777" w:rsidTr="00786777">
        <w:trPr>
          <w:trHeight w:val="2175"/>
        </w:trPr>
        <w:tc>
          <w:tcPr>
            <w:tcW w:w="6180" w:type="dxa"/>
            <w:tcBorders>
              <w:top w:val="single" w:sz="8" w:space="0" w:color="auto"/>
              <w:left w:val="single" w:sz="8" w:space="0" w:color="auto"/>
              <w:bottom w:val="nil"/>
              <w:right w:val="nil"/>
            </w:tcBorders>
            <w:shd w:val="clear" w:color="000000" w:fill="EAEDF1"/>
            <w:noWrap/>
            <w:vAlign w:val="center"/>
            <w:hideMark/>
          </w:tcPr>
          <w:p w14:paraId="163C44E2" w14:textId="77777777" w:rsidR="00786777" w:rsidRPr="00786777" w:rsidRDefault="00786777" w:rsidP="00786777">
            <w:pPr>
              <w:spacing w:after="0" w:line="240" w:lineRule="auto"/>
              <w:rPr>
                <w:rFonts w:ascii="Arial" w:eastAsia="Times New Roman" w:hAnsi="Arial" w:cs="Arial"/>
                <w:b/>
                <w:bCs/>
                <w:color w:val="000000"/>
                <w:sz w:val="18"/>
                <w:szCs w:val="18"/>
                <w:lang w:eastAsia="sl-SI"/>
              </w:rPr>
            </w:pPr>
            <w:r w:rsidRPr="00786777">
              <w:rPr>
                <w:rFonts w:ascii="Arial" w:eastAsia="Times New Roman" w:hAnsi="Arial" w:cs="Arial"/>
                <w:b/>
                <w:bCs/>
                <w:color w:val="000000"/>
                <w:sz w:val="18"/>
                <w:szCs w:val="18"/>
                <w:lang w:eastAsia="sl-SI"/>
              </w:rPr>
              <w:t>1.4 STANDARDNI TRANSPORTER Z NASTAVITVIJO TREDELENBURG NAGIBA</w:t>
            </w:r>
          </w:p>
        </w:tc>
        <w:tc>
          <w:tcPr>
            <w:tcW w:w="960" w:type="dxa"/>
            <w:tcBorders>
              <w:top w:val="single" w:sz="8" w:space="0" w:color="auto"/>
              <w:left w:val="nil"/>
              <w:bottom w:val="nil"/>
              <w:right w:val="nil"/>
            </w:tcBorders>
            <w:vAlign w:val="center"/>
            <w:hideMark/>
          </w:tcPr>
          <w:p w14:paraId="212B4D5F" w14:textId="77777777" w:rsidR="00786777" w:rsidRPr="00786777" w:rsidRDefault="00786777" w:rsidP="00786777">
            <w:pPr>
              <w:spacing w:after="0" w:line="240" w:lineRule="auto"/>
              <w:jc w:val="center"/>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1 kos</w:t>
            </w:r>
          </w:p>
        </w:tc>
        <w:tc>
          <w:tcPr>
            <w:tcW w:w="1360" w:type="dxa"/>
            <w:tcBorders>
              <w:top w:val="single" w:sz="8" w:space="0" w:color="000000"/>
              <w:left w:val="single" w:sz="8" w:space="0" w:color="000000"/>
              <w:bottom w:val="single" w:sz="8" w:space="0" w:color="000000"/>
              <w:right w:val="single" w:sz="8" w:space="0" w:color="000000"/>
            </w:tcBorders>
            <w:vAlign w:val="center"/>
            <w:hideMark/>
          </w:tcPr>
          <w:p w14:paraId="154402FE" w14:textId="77777777" w:rsidR="00786777" w:rsidRPr="00786777" w:rsidRDefault="00786777" w:rsidP="00786777">
            <w:pPr>
              <w:spacing w:after="0" w:line="240" w:lineRule="auto"/>
              <w:jc w:val="center"/>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xml:space="preserve">Stran v </w:t>
            </w:r>
            <w:proofErr w:type="spellStart"/>
            <w:r w:rsidRPr="00786777">
              <w:rPr>
                <w:rFonts w:ascii="Arial" w:eastAsia="Times New Roman" w:hAnsi="Arial" w:cs="Arial"/>
                <w:color w:val="000000"/>
                <w:sz w:val="18"/>
                <w:szCs w:val="18"/>
                <w:lang w:eastAsia="sl-SI"/>
              </w:rPr>
              <w:t>prospektni</w:t>
            </w:r>
            <w:proofErr w:type="spellEnd"/>
            <w:r w:rsidRPr="00786777">
              <w:rPr>
                <w:rFonts w:ascii="Arial" w:eastAsia="Times New Roman" w:hAnsi="Arial" w:cs="Arial"/>
                <w:color w:val="000000"/>
                <w:sz w:val="18"/>
                <w:szCs w:val="18"/>
                <w:lang w:eastAsia="sl-SI"/>
              </w:rPr>
              <w:t xml:space="preserve"> / tehnični dokumentacij, kjer se nahaja podatek in je </w:t>
            </w:r>
            <w:r w:rsidRPr="00786777">
              <w:rPr>
                <w:rFonts w:ascii="Arial" w:eastAsia="Times New Roman" w:hAnsi="Arial" w:cs="Arial"/>
                <w:b/>
                <w:bCs/>
                <w:color w:val="000000"/>
                <w:sz w:val="18"/>
                <w:szCs w:val="18"/>
                <w:lang w:eastAsia="sl-SI"/>
              </w:rPr>
              <w:t>s strani ponudnika jasno označen</w:t>
            </w:r>
          </w:p>
        </w:tc>
      </w:tr>
      <w:tr w:rsidR="00786777" w:rsidRPr="00786777" w14:paraId="27E723C4" w14:textId="77777777" w:rsidTr="00786777">
        <w:trPr>
          <w:trHeight w:val="300"/>
        </w:trPr>
        <w:tc>
          <w:tcPr>
            <w:tcW w:w="6180" w:type="dxa"/>
            <w:tcBorders>
              <w:top w:val="nil"/>
              <w:left w:val="single" w:sz="8" w:space="0" w:color="auto"/>
              <w:bottom w:val="nil"/>
              <w:right w:val="nil"/>
            </w:tcBorders>
            <w:vAlign w:val="center"/>
            <w:hideMark/>
          </w:tcPr>
          <w:p w14:paraId="6A5DCC94"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1.4.1 Transporter mora ustrezati OP stebru in OP ploščam</w:t>
            </w:r>
          </w:p>
        </w:tc>
        <w:tc>
          <w:tcPr>
            <w:tcW w:w="960" w:type="dxa"/>
            <w:tcBorders>
              <w:top w:val="nil"/>
              <w:left w:val="nil"/>
              <w:bottom w:val="nil"/>
              <w:right w:val="nil"/>
            </w:tcBorders>
            <w:vAlign w:val="center"/>
            <w:hideMark/>
          </w:tcPr>
          <w:p w14:paraId="2B7E26E7"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single" w:sz="4" w:space="0" w:color="auto"/>
              <w:left w:val="single" w:sz="8" w:space="0" w:color="auto"/>
              <w:bottom w:val="single" w:sz="4" w:space="0" w:color="auto"/>
              <w:right w:val="single" w:sz="8" w:space="0" w:color="auto"/>
            </w:tcBorders>
            <w:noWrap/>
            <w:vAlign w:val="bottom"/>
            <w:hideMark/>
          </w:tcPr>
          <w:p w14:paraId="21A73D4B" w14:textId="77777777" w:rsidR="00786777" w:rsidRPr="00786777" w:rsidRDefault="00786777" w:rsidP="00786777">
            <w:pPr>
              <w:spacing w:after="0" w:line="240" w:lineRule="auto"/>
              <w:rPr>
                <w:rFonts w:ascii="Aptos Narrow" w:eastAsia="Times New Roman" w:hAnsi="Aptos Narrow" w:cs="Times New Roman"/>
                <w:color w:val="000000"/>
                <w:lang w:eastAsia="sl-SI"/>
              </w:rPr>
            </w:pPr>
            <w:r w:rsidRPr="00786777">
              <w:rPr>
                <w:rFonts w:ascii="Aptos Narrow" w:eastAsia="Times New Roman" w:hAnsi="Aptos Narrow" w:cs="Times New Roman"/>
                <w:color w:val="000000"/>
                <w:lang w:eastAsia="sl-SI"/>
              </w:rPr>
              <w:t> </w:t>
            </w:r>
          </w:p>
        </w:tc>
      </w:tr>
      <w:tr w:rsidR="00786777" w:rsidRPr="00786777" w14:paraId="132A792E" w14:textId="77777777" w:rsidTr="00786777">
        <w:trPr>
          <w:trHeight w:val="300"/>
        </w:trPr>
        <w:tc>
          <w:tcPr>
            <w:tcW w:w="6180" w:type="dxa"/>
            <w:tcBorders>
              <w:top w:val="nil"/>
              <w:left w:val="single" w:sz="8" w:space="0" w:color="auto"/>
              <w:bottom w:val="nil"/>
              <w:right w:val="nil"/>
            </w:tcBorders>
            <w:vAlign w:val="center"/>
            <w:hideMark/>
          </w:tcPr>
          <w:p w14:paraId="6953CE8C"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xml:space="preserve">1.4.2 Nastavljiv položaj </w:t>
            </w:r>
            <w:proofErr w:type="spellStart"/>
            <w:r w:rsidRPr="00786777">
              <w:rPr>
                <w:rFonts w:ascii="Arial" w:eastAsia="Times New Roman" w:hAnsi="Arial" w:cs="Arial"/>
                <w:color w:val="000000"/>
                <w:sz w:val="18"/>
                <w:szCs w:val="18"/>
                <w:lang w:eastAsia="sl-SI"/>
              </w:rPr>
              <w:t>tredelenburg</w:t>
            </w:r>
            <w:proofErr w:type="spellEnd"/>
            <w:r w:rsidRPr="00786777">
              <w:rPr>
                <w:rFonts w:ascii="Arial" w:eastAsia="Times New Roman" w:hAnsi="Arial" w:cs="Arial"/>
                <w:color w:val="000000"/>
                <w:sz w:val="18"/>
                <w:szCs w:val="18"/>
                <w:lang w:eastAsia="sl-SI"/>
              </w:rPr>
              <w:t>/</w:t>
            </w:r>
            <w:proofErr w:type="spellStart"/>
            <w:r w:rsidRPr="00786777">
              <w:rPr>
                <w:rFonts w:ascii="Arial" w:eastAsia="Times New Roman" w:hAnsi="Arial" w:cs="Arial"/>
                <w:color w:val="000000"/>
                <w:sz w:val="18"/>
                <w:szCs w:val="18"/>
                <w:lang w:eastAsia="sl-SI"/>
              </w:rPr>
              <w:t>antitredelenburg</w:t>
            </w:r>
            <w:proofErr w:type="spellEnd"/>
            <w:r w:rsidRPr="00786777">
              <w:rPr>
                <w:rFonts w:ascii="Arial" w:eastAsia="Times New Roman" w:hAnsi="Arial" w:cs="Arial"/>
                <w:color w:val="000000"/>
                <w:sz w:val="18"/>
                <w:szCs w:val="18"/>
                <w:lang w:eastAsia="sl-SI"/>
              </w:rPr>
              <w:t xml:space="preserve"> do 15°</w:t>
            </w:r>
          </w:p>
        </w:tc>
        <w:tc>
          <w:tcPr>
            <w:tcW w:w="960" w:type="dxa"/>
            <w:tcBorders>
              <w:top w:val="nil"/>
              <w:left w:val="nil"/>
              <w:bottom w:val="nil"/>
              <w:right w:val="nil"/>
            </w:tcBorders>
            <w:vAlign w:val="center"/>
            <w:hideMark/>
          </w:tcPr>
          <w:p w14:paraId="4F27C17A"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8" w:space="0" w:color="auto"/>
              <w:bottom w:val="single" w:sz="4" w:space="0" w:color="auto"/>
              <w:right w:val="single" w:sz="8" w:space="0" w:color="auto"/>
            </w:tcBorders>
            <w:noWrap/>
            <w:vAlign w:val="bottom"/>
            <w:hideMark/>
          </w:tcPr>
          <w:p w14:paraId="43363F62" w14:textId="77777777" w:rsidR="00786777" w:rsidRPr="00786777" w:rsidRDefault="00786777" w:rsidP="00786777">
            <w:pPr>
              <w:spacing w:after="0" w:line="240" w:lineRule="auto"/>
              <w:rPr>
                <w:rFonts w:ascii="Aptos Narrow" w:eastAsia="Times New Roman" w:hAnsi="Aptos Narrow" w:cs="Times New Roman"/>
                <w:color w:val="000000"/>
                <w:lang w:eastAsia="sl-SI"/>
              </w:rPr>
            </w:pPr>
            <w:r w:rsidRPr="00786777">
              <w:rPr>
                <w:rFonts w:ascii="Aptos Narrow" w:eastAsia="Times New Roman" w:hAnsi="Aptos Narrow" w:cs="Times New Roman"/>
                <w:color w:val="000000"/>
                <w:lang w:eastAsia="sl-SI"/>
              </w:rPr>
              <w:t> </w:t>
            </w:r>
          </w:p>
        </w:tc>
      </w:tr>
      <w:tr w:rsidR="00786777" w:rsidRPr="00786777" w14:paraId="1D0752AF" w14:textId="77777777" w:rsidTr="00786777">
        <w:trPr>
          <w:trHeight w:val="300"/>
        </w:trPr>
        <w:tc>
          <w:tcPr>
            <w:tcW w:w="6180" w:type="dxa"/>
            <w:tcBorders>
              <w:top w:val="nil"/>
              <w:left w:val="single" w:sz="8" w:space="0" w:color="auto"/>
              <w:bottom w:val="nil"/>
              <w:right w:val="nil"/>
            </w:tcBorders>
            <w:vAlign w:val="center"/>
            <w:hideMark/>
          </w:tcPr>
          <w:p w14:paraId="5F77A6BC"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1.4.3 Material: nerjaveče jeklo ali litina odporna na dezinfekcijo</w:t>
            </w:r>
          </w:p>
        </w:tc>
        <w:tc>
          <w:tcPr>
            <w:tcW w:w="960" w:type="dxa"/>
            <w:tcBorders>
              <w:top w:val="nil"/>
              <w:left w:val="nil"/>
              <w:bottom w:val="nil"/>
              <w:right w:val="nil"/>
            </w:tcBorders>
            <w:vAlign w:val="center"/>
            <w:hideMark/>
          </w:tcPr>
          <w:p w14:paraId="0C447003"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8" w:space="0" w:color="auto"/>
              <w:bottom w:val="single" w:sz="4" w:space="0" w:color="auto"/>
              <w:right w:val="single" w:sz="8" w:space="0" w:color="auto"/>
            </w:tcBorders>
            <w:noWrap/>
            <w:vAlign w:val="bottom"/>
            <w:hideMark/>
          </w:tcPr>
          <w:p w14:paraId="3889E447" w14:textId="77777777" w:rsidR="00786777" w:rsidRPr="00786777" w:rsidRDefault="00786777" w:rsidP="00786777">
            <w:pPr>
              <w:spacing w:after="0" w:line="240" w:lineRule="auto"/>
              <w:rPr>
                <w:rFonts w:ascii="Aptos Narrow" w:eastAsia="Times New Roman" w:hAnsi="Aptos Narrow" w:cs="Times New Roman"/>
                <w:color w:val="000000"/>
                <w:lang w:eastAsia="sl-SI"/>
              </w:rPr>
            </w:pPr>
            <w:r w:rsidRPr="00786777">
              <w:rPr>
                <w:rFonts w:ascii="Aptos Narrow" w:eastAsia="Times New Roman" w:hAnsi="Aptos Narrow" w:cs="Times New Roman"/>
                <w:color w:val="000000"/>
                <w:lang w:eastAsia="sl-SI"/>
              </w:rPr>
              <w:t> </w:t>
            </w:r>
          </w:p>
        </w:tc>
      </w:tr>
      <w:tr w:rsidR="00786777" w:rsidRPr="00786777" w14:paraId="5731E91F" w14:textId="77777777" w:rsidTr="00786777">
        <w:trPr>
          <w:trHeight w:val="480"/>
        </w:trPr>
        <w:tc>
          <w:tcPr>
            <w:tcW w:w="6180" w:type="dxa"/>
            <w:tcBorders>
              <w:top w:val="nil"/>
              <w:left w:val="single" w:sz="8" w:space="0" w:color="auto"/>
              <w:bottom w:val="nil"/>
              <w:right w:val="nil"/>
            </w:tcBorders>
            <w:vAlign w:val="center"/>
            <w:hideMark/>
          </w:tcPr>
          <w:p w14:paraId="3CFBC3B7"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xml:space="preserve">1.4.4 OP plošča se mora avtomatsko zakleniti na </w:t>
            </w:r>
            <w:proofErr w:type="spellStart"/>
            <w:r w:rsidRPr="00786777">
              <w:rPr>
                <w:rFonts w:ascii="Arial" w:eastAsia="Times New Roman" w:hAnsi="Arial" w:cs="Arial"/>
                <w:color w:val="000000"/>
                <w:sz w:val="18"/>
                <w:szCs w:val="18"/>
                <w:lang w:eastAsia="sl-SI"/>
              </w:rPr>
              <w:t>transporter.Zaklepanje</w:t>
            </w:r>
            <w:proofErr w:type="spellEnd"/>
            <w:r w:rsidRPr="00786777">
              <w:rPr>
                <w:rFonts w:ascii="Arial" w:eastAsia="Times New Roman" w:hAnsi="Arial" w:cs="Arial"/>
                <w:color w:val="000000"/>
                <w:sz w:val="18"/>
                <w:szCs w:val="18"/>
                <w:lang w:eastAsia="sl-SI"/>
              </w:rPr>
              <w:t xml:space="preserve"> plošče na OP steber je avtomatsko brez kakršne koli dodatne interakcije</w:t>
            </w:r>
          </w:p>
        </w:tc>
        <w:tc>
          <w:tcPr>
            <w:tcW w:w="960" w:type="dxa"/>
            <w:tcBorders>
              <w:top w:val="nil"/>
              <w:left w:val="nil"/>
              <w:bottom w:val="nil"/>
              <w:right w:val="nil"/>
            </w:tcBorders>
            <w:vAlign w:val="center"/>
            <w:hideMark/>
          </w:tcPr>
          <w:p w14:paraId="2190098A"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8" w:space="0" w:color="auto"/>
              <w:bottom w:val="single" w:sz="4" w:space="0" w:color="auto"/>
              <w:right w:val="single" w:sz="8" w:space="0" w:color="auto"/>
            </w:tcBorders>
            <w:noWrap/>
            <w:vAlign w:val="bottom"/>
            <w:hideMark/>
          </w:tcPr>
          <w:p w14:paraId="2DCAC69B" w14:textId="77777777" w:rsidR="00786777" w:rsidRPr="00786777" w:rsidRDefault="00786777" w:rsidP="00786777">
            <w:pPr>
              <w:spacing w:after="0" w:line="240" w:lineRule="auto"/>
              <w:rPr>
                <w:rFonts w:ascii="Aptos Narrow" w:eastAsia="Times New Roman" w:hAnsi="Aptos Narrow" w:cs="Times New Roman"/>
                <w:color w:val="000000"/>
                <w:lang w:eastAsia="sl-SI"/>
              </w:rPr>
            </w:pPr>
            <w:r w:rsidRPr="00786777">
              <w:rPr>
                <w:rFonts w:ascii="Aptos Narrow" w:eastAsia="Times New Roman" w:hAnsi="Aptos Narrow" w:cs="Times New Roman"/>
                <w:color w:val="000000"/>
                <w:lang w:eastAsia="sl-SI"/>
              </w:rPr>
              <w:t> </w:t>
            </w:r>
          </w:p>
        </w:tc>
      </w:tr>
      <w:tr w:rsidR="00786777" w:rsidRPr="00786777" w14:paraId="30EC5C7A" w14:textId="77777777" w:rsidTr="00786777">
        <w:trPr>
          <w:trHeight w:val="300"/>
        </w:trPr>
        <w:tc>
          <w:tcPr>
            <w:tcW w:w="6180" w:type="dxa"/>
            <w:tcBorders>
              <w:top w:val="nil"/>
              <w:left w:val="single" w:sz="8" w:space="0" w:color="auto"/>
              <w:bottom w:val="nil"/>
              <w:right w:val="nil"/>
            </w:tcBorders>
            <w:vAlign w:val="center"/>
            <w:hideMark/>
          </w:tcPr>
          <w:p w14:paraId="30C928AC"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1.4.5 Premikanje transporterja v vseh smereh</w:t>
            </w:r>
          </w:p>
        </w:tc>
        <w:tc>
          <w:tcPr>
            <w:tcW w:w="960" w:type="dxa"/>
            <w:tcBorders>
              <w:top w:val="nil"/>
              <w:left w:val="nil"/>
              <w:bottom w:val="nil"/>
              <w:right w:val="nil"/>
            </w:tcBorders>
            <w:vAlign w:val="center"/>
            <w:hideMark/>
          </w:tcPr>
          <w:p w14:paraId="302A233B"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8" w:space="0" w:color="auto"/>
              <w:bottom w:val="single" w:sz="4" w:space="0" w:color="auto"/>
              <w:right w:val="single" w:sz="8" w:space="0" w:color="auto"/>
            </w:tcBorders>
            <w:noWrap/>
            <w:vAlign w:val="bottom"/>
            <w:hideMark/>
          </w:tcPr>
          <w:p w14:paraId="5B96529E" w14:textId="77777777" w:rsidR="00786777" w:rsidRPr="00786777" w:rsidRDefault="00786777" w:rsidP="00786777">
            <w:pPr>
              <w:spacing w:after="0" w:line="240" w:lineRule="auto"/>
              <w:rPr>
                <w:rFonts w:ascii="Aptos Narrow" w:eastAsia="Times New Roman" w:hAnsi="Aptos Narrow" w:cs="Times New Roman"/>
                <w:color w:val="000000"/>
                <w:lang w:eastAsia="sl-SI"/>
              </w:rPr>
            </w:pPr>
            <w:r w:rsidRPr="00786777">
              <w:rPr>
                <w:rFonts w:ascii="Aptos Narrow" w:eastAsia="Times New Roman" w:hAnsi="Aptos Narrow" w:cs="Times New Roman"/>
                <w:color w:val="000000"/>
                <w:lang w:eastAsia="sl-SI"/>
              </w:rPr>
              <w:t> </w:t>
            </w:r>
          </w:p>
        </w:tc>
      </w:tr>
      <w:tr w:rsidR="00786777" w:rsidRPr="00786777" w14:paraId="06533DB9" w14:textId="77777777" w:rsidTr="00786777">
        <w:trPr>
          <w:trHeight w:val="300"/>
        </w:trPr>
        <w:tc>
          <w:tcPr>
            <w:tcW w:w="6180" w:type="dxa"/>
            <w:tcBorders>
              <w:top w:val="nil"/>
              <w:left w:val="single" w:sz="8" w:space="0" w:color="auto"/>
              <w:bottom w:val="nil"/>
              <w:right w:val="nil"/>
            </w:tcBorders>
            <w:vAlign w:val="center"/>
            <w:hideMark/>
          </w:tcPr>
          <w:p w14:paraId="76A48F6E"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1.4.6 Centralni zavorni sistem za kolesa</w:t>
            </w:r>
          </w:p>
        </w:tc>
        <w:tc>
          <w:tcPr>
            <w:tcW w:w="960" w:type="dxa"/>
            <w:tcBorders>
              <w:top w:val="nil"/>
              <w:left w:val="nil"/>
              <w:bottom w:val="nil"/>
              <w:right w:val="nil"/>
            </w:tcBorders>
            <w:vAlign w:val="center"/>
            <w:hideMark/>
          </w:tcPr>
          <w:p w14:paraId="221F6A5F"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8" w:space="0" w:color="auto"/>
              <w:bottom w:val="single" w:sz="4" w:space="0" w:color="auto"/>
              <w:right w:val="single" w:sz="8" w:space="0" w:color="auto"/>
            </w:tcBorders>
            <w:noWrap/>
            <w:vAlign w:val="bottom"/>
            <w:hideMark/>
          </w:tcPr>
          <w:p w14:paraId="2A407848" w14:textId="77777777" w:rsidR="00786777" w:rsidRPr="00786777" w:rsidRDefault="00786777" w:rsidP="00786777">
            <w:pPr>
              <w:spacing w:after="0" w:line="240" w:lineRule="auto"/>
              <w:rPr>
                <w:rFonts w:ascii="Aptos Narrow" w:eastAsia="Times New Roman" w:hAnsi="Aptos Narrow" w:cs="Times New Roman"/>
                <w:color w:val="000000"/>
                <w:lang w:eastAsia="sl-SI"/>
              </w:rPr>
            </w:pPr>
            <w:r w:rsidRPr="00786777">
              <w:rPr>
                <w:rFonts w:ascii="Aptos Narrow" w:eastAsia="Times New Roman" w:hAnsi="Aptos Narrow" w:cs="Times New Roman"/>
                <w:color w:val="000000"/>
                <w:lang w:eastAsia="sl-SI"/>
              </w:rPr>
              <w:t> </w:t>
            </w:r>
          </w:p>
        </w:tc>
      </w:tr>
      <w:tr w:rsidR="00786777" w:rsidRPr="00786777" w14:paraId="473F3C5E" w14:textId="77777777" w:rsidTr="00786777">
        <w:trPr>
          <w:trHeight w:val="300"/>
        </w:trPr>
        <w:tc>
          <w:tcPr>
            <w:tcW w:w="6180" w:type="dxa"/>
            <w:tcBorders>
              <w:top w:val="nil"/>
              <w:left w:val="single" w:sz="8" w:space="0" w:color="auto"/>
              <w:bottom w:val="nil"/>
              <w:right w:val="nil"/>
            </w:tcBorders>
            <w:vAlign w:val="center"/>
            <w:hideMark/>
          </w:tcPr>
          <w:p w14:paraId="42739456"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1.4.7 Fiksiranje smeri vožnje preko petega kolesa</w:t>
            </w:r>
          </w:p>
        </w:tc>
        <w:tc>
          <w:tcPr>
            <w:tcW w:w="960" w:type="dxa"/>
            <w:tcBorders>
              <w:top w:val="nil"/>
              <w:left w:val="nil"/>
              <w:bottom w:val="nil"/>
              <w:right w:val="nil"/>
            </w:tcBorders>
            <w:vAlign w:val="center"/>
            <w:hideMark/>
          </w:tcPr>
          <w:p w14:paraId="670E6E92"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8" w:space="0" w:color="auto"/>
              <w:bottom w:val="single" w:sz="4" w:space="0" w:color="auto"/>
              <w:right w:val="single" w:sz="8" w:space="0" w:color="auto"/>
            </w:tcBorders>
            <w:noWrap/>
            <w:vAlign w:val="bottom"/>
            <w:hideMark/>
          </w:tcPr>
          <w:p w14:paraId="2FB4D43F" w14:textId="77777777" w:rsidR="00786777" w:rsidRPr="00786777" w:rsidRDefault="00786777" w:rsidP="00786777">
            <w:pPr>
              <w:spacing w:after="0" w:line="240" w:lineRule="auto"/>
              <w:rPr>
                <w:rFonts w:ascii="Aptos Narrow" w:eastAsia="Times New Roman" w:hAnsi="Aptos Narrow" w:cs="Times New Roman"/>
                <w:color w:val="000000"/>
                <w:lang w:eastAsia="sl-SI"/>
              </w:rPr>
            </w:pPr>
            <w:r w:rsidRPr="00786777">
              <w:rPr>
                <w:rFonts w:ascii="Aptos Narrow" w:eastAsia="Times New Roman" w:hAnsi="Aptos Narrow" w:cs="Times New Roman"/>
                <w:color w:val="000000"/>
                <w:lang w:eastAsia="sl-SI"/>
              </w:rPr>
              <w:t> </w:t>
            </w:r>
          </w:p>
        </w:tc>
      </w:tr>
      <w:tr w:rsidR="00786777" w:rsidRPr="00786777" w14:paraId="10024D26" w14:textId="77777777" w:rsidTr="00786777">
        <w:trPr>
          <w:trHeight w:val="480"/>
        </w:trPr>
        <w:tc>
          <w:tcPr>
            <w:tcW w:w="6180" w:type="dxa"/>
            <w:tcBorders>
              <w:top w:val="nil"/>
              <w:left w:val="single" w:sz="8" w:space="0" w:color="auto"/>
              <w:bottom w:val="nil"/>
              <w:right w:val="nil"/>
            </w:tcBorders>
            <w:vAlign w:val="center"/>
            <w:hideMark/>
          </w:tcPr>
          <w:p w14:paraId="5FFBC6ED"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1.4.8 Transporter mora omogočati premik op stebra po višini z nožnim stikalom (proste roke medicinskega osebja)</w:t>
            </w:r>
          </w:p>
        </w:tc>
        <w:tc>
          <w:tcPr>
            <w:tcW w:w="960" w:type="dxa"/>
            <w:tcBorders>
              <w:top w:val="nil"/>
              <w:left w:val="nil"/>
              <w:bottom w:val="nil"/>
              <w:right w:val="nil"/>
            </w:tcBorders>
            <w:vAlign w:val="center"/>
            <w:hideMark/>
          </w:tcPr>
          <w:p w14:paraId="590B57B3"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8" w:space="0" w:color="auto"/>
              <w:bottom w:val="single" w:sz="4" w:space="0" w:color="auto"/>
              <w:right w:val="single" w:sz="8" w:space="0" w:color="auto"/>
            </w:tcBorders>
            <w:noWrap/>
            <w:vAlign w:val="bottom"/>
            <w:hideMark/>
          </w:tcPr>
          <w:p w14:paraId="2330538F" w14:textId="77777777" w:rsidR="00786777" w:rsidRPr="00786777" w:rsidRDefault="00786777" w:rsidP="00786777">
            <w:pPr>
              <w:spacing w:after="0" w:line="240" w:lineRule="auto"/>
              <w:rPr>
                <w:rFonts w:ascii="Aptos Narrow" w:eastAsia="Times New Roman" w:hAnsi="Aptos Narrow" w:cs="Times New Roman"/>
                <w:color w:val="000000"/>
                <w:lang w:eastAsia="sl-SI"/>
              </w:rPr>
            </w:pPr>
            <w:r w:rsidRPr="00786777">
              <w:rPr>
                <w:rFonts w:ascii="Aptos Narrow" w:eastAsia="Times New Roman" w:hAnsi="Aptos Narrow" w:cs="Times New Roman"/>
                <w:color w:val="000000"/>
                <w:lang w:eastAsia="sl-SI"/>
              </w:rPr>
              <w:t> </w:t>
            </w:r>
          </w:p>
        </w:tc>
      </w:tr>
      <w:tr w:rsidR="00786777" w:rsidRPr="00786777" w14:paraId="3B0A4AEF" w14:textId="77777777" w:rsidTr="00786777">
        <w:trPr>
          <w:trHeight w:val="315"/>
        </w:trPr>
        <w:tc>
          <w:tcPr>
            <w:tcW w:w="6180" w:type="dxa"/>
            <w:tcBorders>
              <w:top w:val="nil"/>
              <w:left w:val="single" w:sz="8" w:space="0" w:color="auto"/>
              <w:bottom w:val="single" w:sz="8" w:space="0" w:color="auto"/>
              <w:right w:val="nil"/>
            </w:tcBorders>
            <w:vAlign w:val="center"/>
            <w:hideMark/>
          </w:tcPr>
          <w:p w14:paraId="4356671F"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xml:space="preserve">1.4.9 Antistatična dvojna kolesa, rotirajoča 360°, premera vsaj 150 mm  </w:t>
            </w:r>
          </w:p>
        </w:tc>
        <w:tc>
          <w:tcPr>
            <w:tcW w:w="960" w:type="dxa"/>
            <w:tcBorders>
              <w:top w:val="nil"/>
              <w:left w:val="nil"/>
              <w:bottom w:val="single" w:sz="8" w:space="0" w:color="auto"/>
              <w:right w:val="nil"/>
            </w:tcBorders>
            <w:vAlign w:val="center"/>
            <w:hideMark/>
          </w:tcPr>
          <w:p w14:paraId="64BEF291" w14:textId="77777777" w:rsidR="00786777" w:rsidRPr="00786777" w:rsidRDefault="00786777" w:rsidP="00786777">
            <w:pPr>
              <w:spacing w:after="0" w:line="240" w:lineRule="auto"/>
              <w:jc w:val="center"/>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c>
          <w:tcPr>
            <w:tcW w:w="1360" w:type="dxa"/>
            <w:tcBorders>
              <w:top w:val="nil"/>
              <w:left w:val="single" w:sz="8" w:space="0" w:color="auto"/>
              <w:bottom w:val="single" w:sz="8" w:space="0" w:color="auto"/>
              <w:right w:val="single" w:sz="8" w:space="0" w:color="auto"/>
            </w:tcBorders>
            <w:noWrap/>
            <w:vAlign w:val="bottom"/>
            <w:hideMark/>
          </w:tcPr>
          <w:p w14:paraId="0C6C8A82" w14:textId="77777777" w:rsidR="00786777" w:rsidRPr="00786777" w:rsidRDefault="00786777" w:rsidP="00786777">
            <w:pPr>
              <w:spacing w:after="0" w:line="240" w:lineRule="auto"/>
              <w:rPr>
                <w:rFonts w:ascii="Aptos Narrow" w:eastAsia="Times New Roman" w:hAnsi="Aptos Narrow" w:cs="Times New Roman"/>
                <w:color w:val="000000"/>
                <w:lang w:eastAsia="sl-SI"/>
              </w:rPr>
            </w:pPr>
            <w:r w:rsidRPr="00786777">
              <w:rPr>
                <w:rFonts w:ascii="Aptos Narrow" w:eastAsia="Times New Roman" w:hAnsi="Aptos Narrow" w:cs="Times New Roman"/>
                <w:color w:val="000000"/>
                <w:lang w:eastAsia="sl-SI"/>
              </w:rPr>
              <w:t> </w:t>
            </w:r>
          </w:p>
        </w:tc>
      </w:tr>
    </w:tbl>
    <w:p w14:paraId="45294CC0" w14:textId="77777777" w:rsidR="009409A8" w:rsidRDefault="009409A8" w:rsidP="009409A8">
      <w:pPr>
        <w:spacing w:after="0"/>
        <w:rPr>
          <w:rFonts w:ascii="Arial" w:hAnsi="Arial" w:cs="Arial"/>
          <w:sz w:val="18"/>
          <w:szCs w:val="18"/>
        </w:rPr>
      </w:pPr>
    </w:p>
    <w:p w14:paraId="2453CDD1" w14:textId="77777777" w:rsidR="009409A8" w:rsidRDefault="009409A8" w:rsidP="009409A8">
      <w:pPr>
        <w:spacing w:after="0"/>
        <w:rPr>
          <w:rFonts w:ascii="Arial" w:hAnsi="Arial" w:cs="Arial"/>
          <w:sz w:val="18"/>
          <w:szCs w:val="18"/>
        </w:rPr>
      </w:pPr>
    </w:p>
    <w:p w14:paraId="5B199A49" w14:textId="66AD8D90" w:rsidR="00786777" w:rsidRDefault="00786777">
      <w:pPr>
        <w:rPr>
          <w:rFonts w:ascii="Arial" w:hAnsi="Arial" w:cs="Arial"/>
          <w:sz w:val="18"/>
          <w:szCs w:val="18"/>
        </w:rPr>
      </w:pPr>
      <w:r>
        <w:rPr>
          <w:rFonts w:ascii="Arial" w:hAnsi="Arial" w:cs="Arial"/>
          <w:sz w:val="18"/>
          <w:szCs w:val="18"/>
        </w:rPr>
        <w:br w:type="page"/>
      </w:r>
    </w:p>
    <w:tbl>
      <w:tblPr>
        <w:tblW w:w="8500" w:type="dxa"/>
        <w:tblCellMar>
          <w:left w:w="70" w:type="dxa"/>
          <w:right w:w="70" w:type="dxa"/>
        </w:tblCellMar>
        <w:tblLook w:val="04A0" w:firstRow="1" w:lastRow="0" w:firstColumn="1" w:lastColumn="0" w:noHBand="0" w:noVBand="1"/>
      </w:tblPr>
      <w:tblGrid>
        <w:gridCol w:w="6180"/>
        <w:gridCol w:w="960"/>
        <w:gridCol w:w="1360"/>
      </w:tblGrid>
      <w:tr w:rsidR="00786777" w:rsidRPr="00786777" w14:paraId="41724AB1" w14:textId="77777777" w:rsidTr="00786777">
        <w:trPr>
          <w:trHeight w:val="1440"/>
        </w:trPr>
        <w:tc>
          <w:tcPr>
            <w:tcW w:w="7140" w:type="dxa"/>
            <w:gridSpan w:val="2"/>
            <w:tcBorders>
              <w:top w:val="nil"/>
              <w:left w:val="nil"/>
              <w:bottom w:val="single" w:sz="8" w:space="0" w:color="auto"/>
              <w:right w:val="nil"/>
            </w:tcBorders>
            <w:vAlign w:val="center"/>
            <w:hideMark/>
          </w:tcPr>
          <w:p w14:paraId="064593B1" w14:textId="77777777" w:rsidR="00786777" w:rsidRPr="00786777" w:rsidRDefault="00786777" w:rsidP="00786777">
            <w:pPr>
              <w:spacing w:after="0" w:line="240" w:lineRule="auto"/>
              <w:rPr>
                <w:rFonts w:ascii="Arial" w:eastAsia="Times New Roman" w:hAnsi="Arial" w:cs="Arial"/>
                <w:b/>
                <w:bCs/>
                <w:color w:val="000000"/>
                <w:sz w:val="18"/>
                <w:szCs w:val="18"/>
                <w:lang w:eastAsia="sl-SI"/>
              </w:rPr>
            </w:pPr>
            <w:r w:rsidRPr="00786777">
              <w:rPr>
                <w:rFonts w:ascii="Arial" w:eastAsia="Times New Roman" w:hAnsi="Arial" w:cs="Arial"/>
                <w:b/>
                <w:bCs/>
                <w:color w:val="000000"/>
                <w:sz w:val="18"/>
                <w:szCs w:val="18"/>
                <w:lang w:eastAsia="sl-SI"/>
              </w:rPr>
              <w:lastRenderedPageBreak/>
              <w:t>2. OPERACIJSKA MIZA MOBILNA ZA POTREBE ORL OPERACIJSKE DVORANE (OP MIZA 2)</w:t>
            </w:r>
          </w:p>
        </w:tc>
        <w:tc>
          <w:tcPr>
            <w:tcW w:w="1360" w:type="dxa"/>
            <w:tcBorders>
              <w:top w:val="nil"/>
              <w:left w:val="nil"/>
              <w:bottom w:val="nil"/>
              <w:right w:val="nil"/>
            </w:tcBorders>
            <w:noWrap/>
            <w:vAlign w:val="bottom"/>
            <w:hideMark/>
          </w:tcPr>
          <w:p w14:paraId="363F9CE2" w14:textId="77777777" w:rsidR="00786777" w:rsidRPr="00786777" w:rsidRDefault="00786777" w:rsidP="00786777">
            <w:pPr>
              <w:spacing w:after="0" w:line="240" w:lineRule="auto"/>
              <w:rPr>
                <w:rFonts w:ascii="Arial" w:eastAsia="Times New Roman" w:hAnsi="Arial" w:cs="Arial"/>
                <w:b/>
                <w:bCs/>
                <w:color w:val="000000"/>
                <w:sz w:val="18"/>
                <w:szCs w:val="18"/>
                <w:lang w:eastAsia="sl-SI"/>
              </w:rPr>
            </w:pPr>
          </w:p>
        </w:tc>
      </w:tr>
      <w:tr w:rsidR="00786777" w:rsidRPr="00786777" w14:paraId="69D25A19" w14:textId="77777777" w:rsidTr="00786777">
        <w:trPr>
          <w:trHeight w:val="2175"/>
        </w:trPr>
        <w:tc>
          <w:tcPr>
            <w:tcW w:w="6180" w:type="dxa"/>
            <w:tcBorders>
              <w:top w:val="nil"/>
              <w:left w:val="single" w:sz="8" w:space="0" w:color="auto"/>
              <w:bottom w:val="nil"/>
              <w:right w:val="nil"/>
            </w:tcBorders>
            <w:shd w:val="clear" w:color="000000" w:fill="EAEDF1"/>
            <w:noWrap/>
            <w:vAlign w:val="center"/>
            <w:hideMark/>
          </w:tcPr>
          <w:p w14:paraId="58A831CE" w14:textId="77777777" w:rsidR="00786777" w:rsidRPr="00786777" w:rsidRDefault="00786777" w:rsidP="00786777">
            <w:pPr>
              <w:spacing w:after="0" w:line="240" w:lineRule="auto"/>
              <w:rPr>
                <w:rFonts w:ascii="Arial" w:eastAsia="Times New Roman" w:hAnsi="Arial" w:cs="Arial"/>
                <w:b/>
                <w:bCs/>
                <w:color w:val="000000"/>
                <w:sz w:val="18"/>
                <w:szCs w:val="18"/>
                <w:lang w:eastAsia="sl-SI"/>
              </w:rPr>
            </w:pPr>
            <w:r w:rsidRPr="00786777">
              <w:rPr>
                <w:rFonts w:ascii="Arial" w:eastAsia="Times New Roman" w:hAnsi="Arial" w:cs="Arial"/>
                <w:b/>
                <w:bCs/>
                <w:color w:val="000000"/>
                <w:sz w:val="18"/>
                <w:szCs w:val="18"/>
                <w:lang w:eastAsia="sl-SI"/>
              </w:rPr>
              <w:t>2.1 OPERACIJSKA MIZA MOBILNA</w:t>
            </w:r>
          </w:p>
        </w:tc>
        <w:tc>
          <w:tcPr>
            <w:tcW w:w="960" w:type="dxa"/>
            <w:tcBorders>
              <w:top w:val="nil"/>
              <w:left w:val="nil"/>
              <w:bottom w:val="nil"/>
              <w:right w:val="nil"/>
            </w:tcBorders>
            <w:shd w:val="clear" w:color="000000" w:fill="EAEDF1"/>
            <w:noWrap/>
            <w:vAlign w:val="center"/>
            <w:hideMark/>
          </w:tcPr>
          <w:p w14:paraId="478B8CF1" w14:textId="77777777" w:rsidR="00786777" w:rsidRPr="00786777" w:rsidRDefault="00786777" w:rsidP="00786777">
            <w:pPr>
              <w:spacing w:after="0" w:line="240" w:lineRule="auto"/>
              <w:rPr>
                <w:rFonts w:ascii="Arial" w:eastAsia="Times New Roman" w:hAnsi="Arial" w:cs="Arial"/>
                <w:b/>
                <w:bCs/>
                <w:color w:val="000000"/>
                <w:sz w:val="18"/>
                <w:szCs w:val="18"/>
                <w:lang w:eastAsia="sl-SI"/>
              </w:rPr>
            </w:pPr>
            <w:r w:rsidRPr="00786777">
              <w:rPr>
                <w:rFonts w:ascii="Arial" w:eastAsia="Times New Roman" w:hAnsi="Arial" w:cs="Arial"/>
                <w:b/>
                <w:bCs/>
                <w:color w:val="000000"/>
                <w:sz w:val="18"/>
                <w:szCs w:val="18"/>
                <w:lang w:eastAsia="sl-SI"/>
              </w:rPr>
              <w:t>1 kos</w:t>
            </w:r>
          </w:p>
        </w:tc>
        <w:tc>
          <w:tcPr>
            <w:tcW w:w="1360" w:type="dxa"/>
            <w:tcBorders>
              <w:top w:val="single" w:sz="8" w:space="0" w:color="000000"/>
              <w:left w:val="single" w:sz="8" w:space="0" w:color="000000"/>
              <w:bottom w:val="single" w:sz="8" w:space="0" w:color="000000"/>
              <w:right w:val="single" w:sz="8" w:space="0" w:color="000000"/>
            </w:tcBorders>
            <w:vAlign w:val="center"/>
            <w:hideMark/>
          </w:tcPr>
          <w:p w14:paraId="4FAAE2F9" w14:textId="77777777" w:rsidR="00786777" w:rsidRPr="00786777" w:rsidRDefault="00786777" w:rsidP="00786777">
            <w:pPr>
              <w:spacing w:after="0" w:line="240" w:lineRule="auto"/>
              <w:jc w:val="center"/>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xml:space="preserve">Stran v </w:t>
            </w:r>
            <w:proofErr w:type="spellStart"/>
            <w:r w:rsidRPr="00786777">
              <w:rPr>
                <w:rFonts w:ascii="Arial" w:eastAsia="Times New Roman" w:hAnsi="Arial" w:cs="Arial"/>
                <w:color w:val="000000"/>
                <w:sz w:val="18"/>
                <w:szCs w:val="18"/>
                <w:lang w:eastAsia="sl-SI"/>
              </w:rPr>
              <w:t>prospektni</w:t>
            </w:r>
            <w:proofErr w:type="spellEnd"/>
            <w:r w:rsidRPr="00786777">
              <w:rPr>
                <w:rFonts w:ascii="Arial" w:eastAsia="Times New Roman" w:hAnsi="Arial" w:cs="Arial"/>
                <w:color w:val="000000"/>
                <w:sz w:val="18"/>
                <w:szCs w:val="18"/>
                <w:lang w:eastAsia="sl-SI"/>
              </w:rPr>
              <w:t xml:space="preserve"> / tehnični dokumentacij, kjer se nahaja podatek in je </w:t>
            </w:r>
            <w:r w:rsidRPr="00786777">
              <w:rPr>
                <w:rFonts w:ascii="Arial" w:eastAsia="Times New Roman" w:hAnsi="Arial" w:cs="Arial"/>
                <w:b/>
                <w:bCs/>
                <w:color w:val="000000"/>
                <w:sz w:val="18"/>
                <w:szCs w:val="18"/>
                <w:lang w:eastAsia="sl-SI"/>
              </w:rPr>
              <w:t>s strani ponudnika jasno označen</w:t>
            </w:r>
          </w:p>
        </w:tc>
      </w:tr>
      <w:tr w:rsidR="00786777" w:rsidRPr="00786777" w14:paraId="76CD7532" w14:textId="77777777" w:rsidTr="00786777">
        <w:trPr>
          <w:trHeight w:val="480"/>
        </w:trPr>
        <w:tc>
          <w:tcPr>
            <w:tcW w:w="6180" w:type="dxa"/>
            <w:tcBorders>
              <w:top w:val="nil"/>
              <w:left w:val="single" w:sz="8" w:space="0" w:color="auto"/>
              <w:bottom w:val="nil"/>
              <w:right w:val="nil"/>
            </w:tcBorders>
            <w:vAlign w:val="center"/>
            <w:hideMark/>
          </w:tcPr>
          <w:p w14:paraId="45D763A6"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2.1.1 OP miza naj zajema: vzglavna plošča, hrbtna plošča, sedežna plošča z ginekološkim izrezom in nožna plošča za ginekološke posege</w:t>
            </w:r>
          </w:p>
        </w:tc>
        <w:tc>
          <w:tcPr>
            <w:tcW w:w="960" w:type="dxa"/>
            <w:tcBorders>
              <w:top w:val="nil"/>
              <w:left w:val="nil"/>
              <w:bottom w:val="nil"/>
              <w:right w:val="nil"/>
            </w:tcBorders>
            <w:vAlign w:val="center"/>
            <w:hideMark/>
          </w:tcPr>
          <w:p w14:paraId="7316A6BA"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47071C17"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6C1ABA8A" w14:textId="77777777" w:rsidTr="00786777">
        <w:trPr>
          <w:trHeight w:val="480"/>
        </w:trPr>
        <w:tc>
          <w:tcPr>
            <w:tcW w:w="6180" w:type="dxa"/>
            <w:tcBorders>
              <w:top w:val="nil"/>
              <w:left w:val="single" w:sz="8" w:space="0" w:color="auto"/>
              <w:bottom w:val="nil"/>
              <w:right w:val="nil"/>
            </w:tcBorders>
            <w:vAlign w:val="center"/>
            <w:hideMark/>
          </w:tcPr>
          <w:p w14:paraId="4315ED02"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2.1.2 Vzglavna, hrbtna, sedežna, in nožna plošča se morajo uravnavati z elektrohidravličnim pogonom (motorni pogon).</w:t>
            </w:r>
          </w:p>
        </w:tc>
        <w:tc>
          <w:tcPr>
            <w:tcW w:w="960" w:type="dxa"/>
            <w:tcBorders>
              <w:top w:val="nil"/>
              <w:left w:val="nil"/>
              <w:bottom w:val="nil"/>
              <w:right w:val="nil"/>
            </w:tcBorders>
            <w:vAlign w:val="center"/>
            <w:hideMark/>
          </w:tcPr>
          <w:p w14:paraId="3B324AA8"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1366DC36"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01B52445" w14:textId="77777777" w:rsidTr="00786777">
        <w:trPr>
          <w:trHeight w:val="300"/>
        </w:trPr>
        <w:tc>
          <w:tcPr>
            <w:tcW w:w="6180" w:type="dxa"/>
            <w:tcBorders>
              <w:top w:val="nil"/>
              <w:left w:val="single" w:sz="8" w:space="0" w:color="auto"/>
              <w:bottom w:val="nil"/>
              <w:right w:val="nil"/>
            </w:tcBorders>
            <w:vAlign w:val="center"/>
            <w:hideMark/>
          </w:tcPr>
          <w:p w14:paraId="58731F71"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xml:space="preserve">2.1.3 Mobilna modularna operacijska miza namenjena za </w:t>
            </w:r>
            <w:proofErr w:type="spellStart"/>
            <w:r w:rsidRPr="00786777">
              <w:rPr>
                <w:rFonts w:ascii="Arial" w:eastAsia="Times New Roman" w:hAnsi="Arial" w:cs="Arial"/>
                <w:color w:val="000000"/>
                <w:sz w:val="18"/>
                <w:szCs w:val="18"/>
                <w:lang w:eastAsia="sl-SI"/>
              </w:rPr>
              <w:t>orl</w:t>
            </w:r>
            <w:proofErr w:type="spellEnd"/>
            <w:r w:rsidRPr="00786777">
              <w:rPr>
                <w:rFonts w:ascii="Arial" w:eastAsia="Times New Roman" w:hAnsi="Arial" w:cs="Arial"/>
                <w:color w:val="000000"/>
                <w:sz w:val="18"/>
                <w:szCs w:val="18"/>
                <w:lang w:eastAsia="sl-SI"/>
              </w:rPr>
              <w:t xml:space="preserve"> kirurgijo.</w:t>
            </w:r>
          </w:p>
        </w:tc>
        <w:tc>
          <w:tcPr>
            <w:tcW w:w="960" w:type="dxa"/>
            <w:tcBorders>
              <w:top w:val="nil"/>
              <w:left w:val="nil"/>
              <w:bottom w:val="nil"/>
              <w:right w:val="nil"/>
            </w:tcBorders>
            <w:vAlign w:val="center"/>
            <w:hideMark/>
          </w:tcPr>
          <w:p w14:paraId="538A0DB0"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723BF865"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6C1C3DB7" w14:textId="77777777" w:rsidTr="00786777">
        <w:trPr>
          <w:trHeight w:val="300"/>
        </w:trPr>
        <w:tc>
          <w:tcPr>
            <w:tcW w:w="6180" w:type="dxa"/>
            <w:tcBorders>
              <w:top w:val="nil"/>
              <w:left w:val="single" w:sz="8" w:space="0" w:color="auto"/>
              <w:bottom w:val="nil"/>
              <w:right w:val="nil"/>
            </w:tcBorders>
            <w:vAlign w:val="center"/>
            <w:hideMark/>
          </w:tcPr>
          <w:p w14:paraId="1D3D1BFF"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2.1.4 Miza naj ima elektrohidravlični pogon.</w:t>
            </w:r>
          </w:p>
        </w:tc>
        <w:tc>
          <w:tcPr>
            <w:tcW w:w="960" w:type="dxa"/>
            <w:tcBorders>
              <w:top w:val="nil"/>
              <w:left w:val="nil"/>
              <w:bottom w:val="nil"/>
              <w:right w:val="nil"/>
            </w:tcBorders>
            <w:vAlign w:val="center"/>
            <w:hideMark/>
          </w:tcPr>
          <w:p w14:paraId="4C67D091"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45B92DBB"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7F6DD8B2" w14:textId="77777777" w:rsidTr="00786777">
        <w:trPr>
          <w:trHeight w:val="300"/>
        </w:trPr>
        <w:tc>
          <w:tcPr>
            <w:tcW w:w="6180" w:type="dxa"/>
            <w:tcBorders>
              <w:top w:val="nil"/>
              <w:left w:val="single" w:sz="8" w:space="0" w:color="auto"/>
              <w:bottom w:val="nil"/>
              <w:right w:val="nil"/>
            </w:tcBorders>
            <w:vAlign w:val="center"/>
            <w:hideMark/>
          </w:tcPr>
          <w:p w14:paraId="12788D12"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2.1.5 Oblazinjenje z debelino vsaj 80mm.</w:t>
            </w:r>
          </w:p>
        </w:tc>
        <w:tc>
          <w:tcPr>
            <w:tcW w:w="960" w:type="dxa"/>
            <w:tcBorders>
              <w:top w:val="nil"/>
              <w:left w:val="nil"/>
              <w:bottom w:val="nil"/>
              <w:right w:val="nil"/>
            </w:tcBorders>
            <w:vAlign w:val="center"/>
            <w:hideMark/>
          </w:tcPr>
          <w:p w14:paraId="35C89B1F"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6BF3B4D9"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2C0D81B3" w14:textId="77777777" w:rsidTr="00786777">
        <w:trPr>
          <w:trHeight w:val="480"/>
        </w:trPr>
        <w:tc>
          <w:tcPr>
            <w:tcW w:w="6180" w:type="dxa"/>
            <w:tcBorders>
              <w:top w:val="nil"/>
              <w:left w:val="single" w:sz="8" w:space="0" w:color="auto"/>
              <w:bottom w:val="nil"/>
              <w:right w:val="nil"/>
            </w:tcBorders>
            <w:vAlign w:val="center"/>
            <w:hideMark/>
          </w:tcPr>
          <w:p w14:paraId="341F2C36"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2.1.6 Oblazinjenje mora biti iz spominske pene, zunanji material oblazinjenja mora biti odporen na čistila in razkužila</w:t>
            </w:r>
          </w:p>
        </w:tc>
        <w:tc>
          <w:tcPr>
            <w:tcW w:w="960" w:type="dxa"/>
            <w:tcBorders>
              <w:top w:val="nil"/>
              <w:left w:val="nil"/>
              <w:bottom w:val="nil"/>
              <w:right w:val="nil"/>
            </w:tcBorders>
            <w:vAlign w:val="center"/>
            <w:hideMark/>
          </w:tcPr>
          <w:p w14:paraId="2AEFDDB9"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4F19CE55"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70F3A83C" w14:textId="77777777" w:rsidTr="00786777">
        <w:trPr>
          <w:trHeight w:val="300"/>
        </w:trPr>
        <w:tc>
          <w:tcPr>
            <w:tcW w:w="6180" w:type="dxa"/>
            <w:tcBorders>
              <w:top w:val="nil"/>
              <w:left w:val="single" w:sz="8" w:space="0" w:color="auto"/>
              <w:bottom w:val="nil"/>
              <w:right w:val="nil"/>
            </w:tcBorders>
            <w:vAlign w:val="center"/>
            <w:hideMark/>
          </w:tcPr>
          <w:p w14:paraId="1D357C4F"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2.1.7 Stabilno ogrodje mize s štirimi dvojnimi kolesi.</w:t>
            </w:r>
          </w:p>
        </w:tc>
        <w:tc>
          <w:tcPr>
            <w:tcW w:w="960" w:type="dxa"/>
            <w:tcBorders>
              <w:top w:val="nil"/>
              <w:left w:val="nil"/>
              <w:bottom w:val="nil"/>
              <w:right w:val="nil"/>
            </w:tcBorders>
            <w:vAlign w:val="center"/>
            <w:hideMark/>
          </w:tcPr>
          <w:p w14:paraId="27EE92BB"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067FD3F9"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0C578F52" w14:textId="77777777" w:rsidTr="00786777">
        <w:trPr>
          <w:trHeight w:val="480"/>
        </w:trPr>
        <w:tc>
          <w:tcPr>
            <w:tcW w:w="6180" w:type="dxa"/>
            <w:tcBorders>
              <w:top w:val="nil"/>
              <w:left w:val="single" w:sz="8" w:space="0" w:color="auto"/>
              <w:bottom w:val="nil"/>
              <w:right w:val="nil"/>
            </w:tcBorders>
            <w:vAlign w:val="center"/>
            <w:hideMark/>
          </w:tcPr>
          <w:p w14:paraId="4E89E927"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2.1.8 Zaklepanje mize naj bo elektronsko (s pritiskom na gumb se miza dviguje s podnožja na kolesih).</w:t>
            </w:r>
          </w:p>
        </w:tc>
        <w:tc>
          <w:tcPr>
            <w:tcW w:w="960" w:type="dxa"/>
            <w:tcBorders>
              <w:top w:val="nil"/>
              <w:left w:val="nil"/>
              <w:bottom w:val="nil"/>
              <w:right w:val="nil"/>
            </w:tcBorders>
            <w:vAlign w:val="center"/>
            <w:hideMark/>
          </w:tcPr>
          <w:p w14:paraId="1BC2519D"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08C1C2B7"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76B31C51" w14:textId="77777777" w:rsidTr="00786777">
        <w:trPr>
          <w:trHeight w:val="300"/>
        </w:trPr>
        <w:tc>
          <w:tcPr>
            <w:tcW w:w="6180" w:type="dxa"/>
            <w:tcBorders>
              <w:top w:val="nil"/>
              <w:left w:val="single" w:sz="8" w:space="0" w:color="auto"/>
              <w:bottom w:val="nil"/>
              <w:right w:val="nil"/>
            </w:tcBorders>
            <w:vAlign w:val="center"/>
            <w:hideMark/>
          </w:tcPr>
          <w:p w14:paraId="1621F00B"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2.1.9 Upravljanje mize je mogoče preko kabelskega ali IR upravljalnika</w:t>
            </w:r>
          </w:p>
        </w:tc>
        <w:tc>
          <w:tcPr>
            <w:tcW w:w="960" w:type="dxa"/>
            <w:tcBorders>
              <w:top w:val="nil"/>
              <w:left w:val="nil"/>
              <w:bottom w:val="nil"/>
              <w:right w:val="nil"/>
            </w:tcBorders>
            <w:vAlign w:val="center"/>
            <w:hideMark/>
          </w:tcPr>
          <w:p w14:paraId="2F0292C4"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10C52898"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48AED837" w14:textId="77777777" w:rsidTr="00786777">
        <w:trPr>
          <w:trHeight w:val="300"/>
        </w:trPr>
        <w:tc>
          <w:tcPr>
            <w:tcW w:w="6180" w:type="dxa"/>
            <w:tcBorders>
              <w:top w:val="nil"/>
              <w:left w:val="single" w:sz="8" w:space="0" w:color="auto"/>
              <w:bottom w:val="nil"/>
              <w:right w:val="nil"/>
            </w:tcBorders>
            <w:vAlign w:val="center"/>
            <w:hideMark/>
          </w:tcPr>
          <w:p w14:paraId="50524C1B"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2.1.10 Motorizirano premikanje OP mize.</w:t>
            </w:r>
          </w:p>
        </w:tc>
        <w:tc>
          <w:tcPr>
            <w:tcW w:w="960" w:type="dxa"/>
            <w:tcBorders>
              <w:top w:val="nil"/>
              <w:left w:val="nil"/>
              <w:bottom w:val="nil"/>
              <w:right w:val="nil"/>
            </w:tcBorders>
            <w:vAlign w:val="center"/>
            <w:hideMark/>
          </w:tcPr>
          <w:p w14:paraId="003E8B3E"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7A707E6B"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256B1C5D" w14:textId="77777777" w:rsidTr="00786777">
        <w:trPr>
          <w:trHeight w:val="720"/>
        </w:trPr>
        <w:tc>
          <w:tcPr>
            <w:tcW w:w="6180" w:type="dxa"/>
            <w:tcBorders>
              <w:top w:val="nil"/>
              <w:left w:val="single" w:sz="8" w:space="0" w:color="auto"/>
              <w:bottom w:val="nil"/>
              <w:right w:val="nil"/>
            </w:tcBorders>
            <w:vAlign w:val="center"/>
            <w:hideMark/>
          </w:tcPr>
          <w:p w14:paraId="76A99C41"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2.1.11 Stabilna konstrukcija s 3 točkovnim položajem, miza se ob blokiranju spusti in doseže stik s tlemi s celotno površino podstavka, kolesa naj bodo potopna v podstavek.</w:t>
            </w:r>
          </w:p>
        </w:tc>
        <w:tc>
          <w:tcPr>
            <w:tcW w:w="960" w:type="dxa"/>
            <w:tcBorders>
              <w:top w:val="nil"/>
              <w:left w:val="nil"/>
              <w:bottom w:val="nil"/>
              <w:right w:val="nil"/>
            </w:tcBorders>
            <w:vAlign w:val="center"/>
            <w:hideMark/>
          </w:tcPr>
          <w:p w14:paraId="63DC677E"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197B2C9C"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2064E8DF" w14:textId="77777777" w:rsidTr="00786777">
        <w:trPr>
          <w:trHeight w:val="300"/>
        </w:trPr>
        <w:tc>
          <w:tcPr>
            <w:tcW w:w="6180" w:type="dxa"/>
            <w:tcBorders>
              <w:top w:val="nil"/>
              <w:left w:val="single" w:sz="8" w:space="0" w:color="auto"/>
              <w:bottom w:val="nil"/>
              <w:right w:val="nil"/>
            </w:tcBorders>
            <w:vAlign w:val="center"/>
            <w:hideMark/>
          </w:tcPr>
          <w:p w14:paraId="192BDE66"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2.1.12 Zaklepanje preko krmilnih enot.</w:t>
            </w:r>
          </w:p>
        </w:tc>
        <w:tc>
          <w:tcPr>
            <w:tcW w:w="960" w:type="dxa"/>
            <w:tcBorders>
              <w:top w:val="nil"/>
              <w:left w:val="nil"/>
              <w:bottom w:val="nil"/>
              <w:right w:val="nil"/>
            </w:tcBorders>
            <w:vAlign w:val="center"/>
            <w:hideMark/>
          </w:tcPr>
          <w:p w14:paraId="42FFB4E3"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66CB4D64"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065C4D5F" w14:textId="77777777" w:rsidTr="00786777">
        <w:trPr>
          <w:trHeight w:val="300"/>
        </w:trPr>
        <w:tc>
          <w:tcPr>
            <w:tcW w:w="6180" w:type="dxa"/>
            <w:tcBorders>
              <w:top w:val="nil"/>
              <w:left w:val="single" w:sz="8" w:space="0" w:color="auto"/>
              <w:bottom w:val="nil"/>
              <w:right w:val="nil"/>
            </w:tcBorders>
            <w:vAlign w:val="center"/>
            <w:hideMark/>
          </w:tcPr>
          <w:p w14:paraId="5A4669EF"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2.1.13 Možnost delovanja na baterijo ali preko električnega omrežja.</w:t>
            </w:r>
          </w:p>
        </w:tc>
        <w:tc>
          <w:tcPr>
            <w:tcW w:w="960" w:type="dxa"/>
            <w:tcBorders>
              <w:top w:val="nil"/>
              <w:left w:val="nil"/>
              <w:bottom w:val="nil"/>
              <w:right w:val="nil"/>
            </w:tcBorders>
            <w:vAlign w:val="center"/>
            <w:hideMark/>
          </w:tcPr>
          <w:p w14:paraId="5A5AD522"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69AF54FD"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3BA83B20" w14:textId="77777777" w:rsidTr="00786777">
        <w:trPr>
          <w:trHeight w:val="480"/>
        </w:trPr>
        <w:tc>
          <w:tcPr>
            <w:tcW w:w="6180" w:type="dxa"/>
            <w:tcBorders>
              <w:top w:val="nil"/>
              <w:left w:val="single" w:sz="8" w:space="0" w:color="auto"/>
              <w:bottom w:val="nil"/>
              <w:right w:val="nil"/>
            </w:tcBorders>
            <w:vAlign w:val="center"/>
            <w:hideMark/>
          </w:tcPr>
          <w:p w14:paraId="1E10F8BA"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2.1.14 Vgrajena baterija (akumulator), ki omogoča delovanje vseh funkcij operacijske mize v primeru izpada električnega toka.</w:t>
            </w:r>
          </w:p>
        </w:tc>
        <w:tc>
          <w:tcPr>
            <w:tcW w:w="960" w:type="dxa"/>
            <w:tcBorders>
              <w:top w:val="nil"/>
              <w:left w:val="nil"/>
              <w:bottom w:val="nil"/>
              <w:right w:val="nil"/>
            </w:tcBorders>
            <w:vAlign w:val="center"/>
            <w:hideMark/>
          </w:tcPr>
          <w:p w14:paraId="0C22A86D"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28A4218F"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1F953704" w14:textId="77777777" w:rsidTr="00786777">
        <w:trPr>
          <w:trHeight w:val="300"/>
        </w:trPr>
        <w:tc>
          <w:tcPr>
            <w:tcW w:w="6180" w:type="dxa"/>
            <w:tcBorders>
              <w:top w:val="nil"/>
              <w:left w:val="single" w:sz="8" w:space="0" w:color="auto"/>
              <w:bottom w:val="nil"/>
              <w:right w:val="nil"/>
            </w:tcBorders>
            <w:vAlign w:val="center"/>
            <w:hideMark/>
          </w:tcPr>
          <w:p w14:paraId="3FF0FBBD"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2.1.15 Prikaz stopnje napolnjenosti baterije.</w:t>
            </w:r>
          </w:p>
        </w:tc>
        <w:tc>
          <w:tcPr>
            <w:tcW w:w="960" w:type="dxa"/>
            <w:tcBorders>
              <w:top w:val="nil"/>
              <w:left w:val="nil"/>
              <w:bottom w:val="nil"/>
              <w:right w:val="nil"/>
            </w:tcBorders>
            <w:vAlign w:val="center"/>
            <w:hideMark/>
          </w:tcPr>
          <w:p w14:paraId="1AF65595"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773DF963"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0CEB4BF4" w14:textId="77777777" w:rsidTr="00786777">
        <w:trPr>
          <w:trHeight w:val="480"/>
        </w:trPr>
        <w:tc>
          <w:tcPr>
            <w:tcW w:w="6180" w:type="dxa"/>
            <w:tcBorders>
              <w:top w:val="nil"/>
              <w:left w:val="single" w:sz="8" w:space="0" w:color="auto"/>
              <w:bottom w:val="nil"/>
              <w:right w:val="nil"/>
            </w:tcBorders>
            <w:vAlign w:val="center"/>
            <w:hideMark/>
          </w:tcPr>
          <w:p w14:paraId="3A6C453B"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xml:space="preserve">2.1.16 Baterija se naj polni na električnem omrežju 100-240V AC (nastavljivo), 50-60Hz, preko napajalnega kabla. </w:t>
            </w:r>
          </w:p>
        </w:tc>
        <w:tc>
          <w:tcPr>
            <w:tcW w:w="960" w:type="dxa"/>
            <w:tcBorders>
              <w:top w:val="nil"/>
              <w:left w:val="nil"/>
              <w:bottom w:val="nil"/>
              <w:right w:val="nil"/>
            </w:tcBorders>
            <w:vAlign w:val="center"/>
            <w:hideMark/>
          </w:tcPr>
          <w:p w14:paraId="66A8CBC9"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749ED8AD"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15D034B3" w14:textId="77777777" w:rsidTr="00786777">
        <w:trPr>
          <w:trHeight w:val="720"/>
        </w:trPr>
        <w:tc>
          <w:tcPr>
            <w:tcW w:w="6180" w:type="dxa"/>
            <w:tcBorders>
              <w:top w:val="nil"/>
              <w:left w:val="single" w:sz="8" w:space="0" w:color="auto"/>
              <w:bottom w:val="nil"/>
              <w:right w:val="nil"/>
            </w:tcBorders>
            <w:vAlign w:val="center"/>
            <w:hideMark/>
          </w:tcPr>
          <w:p w14:paraId="39CD80B8"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2.1.17 Podstavek naj bo iz robustnega litega jekla, odpornega proti udarcem, zlomom in razkužilom, obarvan s premazom odpornim proti praskam.</w:t>
            </w:r>
          </w:p>
        </w:tc>
        <w:tc>
          <w:tcPr>
            <w:tcW w:w="960" w:type="dxa"/>
            <w:tcBorders>
              <w:top w:val="nil"/>
              <w:left w:val="nil"/>
              <w:bottom w:val="nil"/>
              <w:right w:val="nil"/>
            </w:tcBorders>
            <w:vAlign w:val="center"/>
            <w:hideMark/>
          </w:tcPr>
          <w:p w14:paraId="1BCFEBB6"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129268EE"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7E525324" w14:textId="77777777" w:rsidTr="00786777">
        <w:trPr>
          <w:trHeight w:val="300"/>
        </w:trPr>
        <w:tc>
          <w:tcPr>
            <w:tcW w:w="6180" w:type="dxa"/>
            <w:tcBorders>
              <w:top w:val="nil"/>
              <w:left w:val="single" w:sz="8" w:space="0" w:color="auto"/>
              <w:bottom w:val="nil"/>
              <w:right w:val="nil"/>
            </w:tcBorders>
            <w:vAlign w:val="center"/>
            <w:hideMark/>
          </w:tcPr>
          <w:p w14:paraId="6F828061"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xml:space="preserve">2.1.18 Ohišje stebra in pokrovov podstavka iz jekla </w:t>
            </w:r>
            <w:proofErr w:type="spellStart"/>
            <w:r w:rsidRPr="00786777">
              <w:rPr>
                <w:rFonts w:ascii="Arial" w:eastAsia="Times New Roman" w:hAnsi="Arial" w:cs="Arial"/>
                <w:color w:val="000000"/>
                <w:sz w:val="18"/>
                <w:szCs w:val="18"/>
                <w:lang w:eastAsia="sl-SI"/>
              </w:rPr>
              <w:t>Cr</w:t>
            </w:r>
            <w:proofErr w:type="spellEnd"/>
            <w:r w:rsidRPr="00786777">
              <w:rPr>
                <w:rFonts w:ascii="Arial" w:eastAsia="Times New Roman" w:hAnsi="Arial" w:cs="Arial"/>
                <w:color w:val="000000"/>
                <w:sz w:val="18"/>
                <w:szCs w:val="18"/>
                <w:lang w:eastAsia="sl-SI"/>
              </w:rPr>
              <w:t>-Ni.</w:t>
            </w:r>
          </w:p>
        </w:tc>
        <w:tc>
          <w:tcPr>
            <w:tcW w:w="960" w:type="dxa"/>
            <w:tcBorders>
              <w:top w:val="nil"/>
              <w:left w:val="nil"/>
              <w:bottom w:val="nil"/>
              <w:right w:val="nil"/>
            </w:tcBorders>
            <w:vAlign w:val="center"/>
            <w:hideMark/>
          </w:tcPr>
          <w:p w14:paraId="7C8402C5"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6F6B3161"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4EE20DCF" w14:textId="77777777" w:rsidTr="00786777">
        <w:trPr>
          <w:trHeight w:val="480"/>
        </w:trPr>
        <w:tc>
          <w:tcPr>
            <w:tcW w:w="6180" w:type="dxa"/>
            <w:tcBorders>
              <w:top w:val="nil"/>
              <w:left w:val="single" w:sz="8" w:space="0" w:color="auto"/>
              <w:bottom w:val="nil"/>
              <w:right w:val="nil"/>
            </w:tcBorders>
            <w:vAlign w:val="center"/>
            <w:hideMark/>
          </w:tcPr>
          <w:p w14:paraId="374C847D"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xml:space="preserve">2.1.19 Nosilne palice za sedežni in hrbtni del, ležišča za plošče za noge, pokrovi sklepov in stranske tirnice iz jekla </w:t>
            </w:r>
            <w:proofErr w:type="spellStart"/>
            <w:r w:rsidRPr="00786777">
              <w:rPr>
                <w:rFonts w:ascii="Arial" w:eastAsia="Times New Roman" w:hAnsi="Arial" w:cs="Arial"/>
                <w:color w:val="000000"/>
                <w:sz w:val="18"/>
                <w:szCs w:val="18"/>
                <w:lang w:eastAsia="sl-SI"/>
              </w:rPr>
              <w:t>Cr</w:t>
            </w:r>
            <w:proofErr w:type="spellEnd"/>
            <w:r w:rsidRPr="00786777">
              <w:rPr>
                <w:rFonts w:ascii="Arial" w:eastAsia="Times New Roman" w:hAnsi="Arial" w:cs="Arial"/>
                <w:color w:val="000000"/>
                <w:sz w:val="18"/>
                <w:szCs w:val="18"/>
                <w:lang w:eastAsia="sl-SI"/>
              </w:rPr>
              <w:t>-Ni.</w:t>
            </w:r>
          </w:p>
        </w:tc>
        <w:tc>
          <w:tcPr>
            <w:tcW w:w="960" w:type="dxa"/>
            <w:tcBorders>
              <w:top w:val="nil"/>
              <w:left w:val="nil"/>
              <w:bottom w:val="nil"/>
              <w:right w:val="nil"/>
            </w:tcBorders>
            <w:vAlign w:val="center"/>
            <w:hideMark/>
          </w:tcPr>
          <w:p w14:paraId="0D83855B"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099FB4A7"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2B386777" w14:textId="77777777" w:rsidTr="00786777">
        <w:trPr>
          <w:trHeight w:val="480"/>
        </w:trPr>
        <w:tc>
          <w:tcPr>
            <w:tcW w:w="6180" w:type="dxa"/>
            <w:tcBorders>
              <w:top w:val="nil"/>
              <w:left w:val="single" w:sz="8" w:space="0" w:color="auto"/>
              <w:bottom w:val="nil"/>
              <w:right w:val="nil"/>
            </w:tcBorders>
            <w:vAlign w:val="center"/>
            <w:hideMark/>
          </w:tcPr>
          <w:p w14:paraId="51389F4E"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2.1.20 Možnost namestitve (pritrditve) vzglavne plošče k obema koncema OP mize.</w:t>
            </w:r>
          </w:p>
        </w:tc>
        <w:tc>
          <w:tcPr>
            <w:tcW w:w="960" w:type="dxa"/>
            <w:tcBorders>
              <w:top w:val="nil"/>
              <w:left w:val="nil"/>
              <w:bottom w:val="nil"/>
              <w:right w:val="nil"/>
            </w:tcBorders>
            <w:vAlign w:val="center"/>
            <w:hideMark/>
          </w:tcPr>
          <w:p w14:paraId="04445CC4"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4DA76E1F"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0A7041EC" w14:textId="77777777" w:rsidTr="00786777">
        <w:trPr>
          <w:trHeight w:val="480"/>
        </w:trPr>
        <w:tc>
          <w:tcPr>
            <w:tcW w:w="6180" w:type="dxa"/>
            <w:tcBorders>
              <w:top w:val="nil"/>
              <w:left w:val="single" w:sz="8" w:space="0" w:color="auto"/>
              <w:bottom w:val="nil"/>
              <w:right w:val="nil"/>
            </w:tcBorders>
            <w:vAlign w:val="center"/>
            <w:hideMark/>
          </w:tcPr>
          <w:p w14:paraId="2DE60FA8"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2.1.21 Celotna mizna plošča naj bo zasnovana brez prečnih nosilcev, kar omogoča rentgensko slikanje med kirurškimi posegi.</w:t>
            </w:r>
          </w:p>
        </w:tc>
        <w:tc>
          <w:tcPr>
            <w:tcW w:w="960" w:type="dxa"/>
            <w:tcBorders>
              <w:top w:val="nil"/>
              <w:left w:val="nil"/>
              <w:bottom w:val="nil"/>
              <w:right w:val="nil"/>
            </w:tcBorders>
            <w:vAlign w:val="center"/>
            <w:hideMark/>
          </w:tcPr>
          <w:p w14:paraId="6DF3682F"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2DF0D035"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569AA94F" w14:textId="77777777" w:rsidTr="00786777">
        <w:trPr>
          <w:trHeight w:val="720"/>
        </w:trPr>
        <w:tc>
          <w:tcPr>
            <w:tcW w:w="6180" w:type="dxa"/>
            <w:tcBorders>
              <w:top w:val="nil"/>
              <w:left w:val="single" w:sz="8" w:space="0" w:color="auto"/>
              <w:bottom w:val="nil"/>
              <w:right w:val="nil"/>
            </w:tcBorders>
            <w:vAlign w:val="center"/>
            <w:hideMark/>
          </w:tcPr>
          <w:p w14:paraId="0F9DA4D9"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lastRenderedPageBreak/>
              <w:t>2.1.22 Možnost bočnega vstavljanja rentgenskih kaset ali vstavljanje rentgenskih kaset preko nosilca, ki je pomičen po lateralnih širinah mize in omogoča vstavljanje kaset iz obeh koncev mize</w:t>
            </w:r>
          </w:p>
        </w:tc>
        <w:tc>
          <w:tcPr>
            <w:tcW w:w="960" w:type="dxa"/>
            <w:tcBorders>
              <w:top w:val="nil"/>
              <w:left w:val="nil"/>
              <w:bottom w:val="nil"/>
              <w:right w:val="nil"/>
            </w:tcBorders>
            <w:vAlign w:val="center"/>
            <w:hideMark/>
          </w:tcPr>
          <w:p w14:paraId="2DC9CF75"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32287EF1"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64FAB272" w14:textId="77777777" w:rsidTr="00786777">
        <w:trPr>
          <w:trHeight w:val="720"/>
        </w:trPr>
        <w:tc>
          <w:tcPr>
            <w:tcW w:w="6180" w:type="dxa"/>
            <w:tcBorders>
              <w:top w:val="nil"/>
              <w:left w:val="single" w:sz="8" w:space="0" w:color="auto"/>
              <w:bottom w:val="nil"/>
              <w:right w:val="nil"/>
            </w:tcBorders>
            <w:vAlign w:val="center"/>
            <w:hideMark/>
          </w:tcPr>
          <w:p w14:paraId="065E19AA"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2.1.23 Možnost ročnega spuščanja osnovnih kolesc (odklepanje) z vzglavnim orodjem (v primeru odpovedi elektrike ali hidravlike) ali v/na odprtini mize</w:t>
            </w:r>
          </w:p>
        </w:tc>
        <w:tc>
          <w:tcPr>
            <w:tcW w:w="960" w:type="dxa"/>
            <w:tcBorders>
              <w:top w:val="nil"/>
              <w:left w:val="nil"/>
              <w:bottom w:val="nil"/>
              <w:right w:val="nil"/>
            </w:tcBorders>
            <w:vAlign w:val="center"/>
            <w:hideMark/>
          </w:tcPr>
          <w:p w14:paraId="630B39B1"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40B11836"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67ABB9FF" w14:textId="77777777" w:rsidTr="00786777">
        <w:trPr>
          <w:trHeight w:val="480"/>
        </w:trPr>
        <w:tc>
          <w:tcPr>
            <w:tcW w:w="6180" w:type="dxa"/>
            <w:tcBorders>
              <w:top w:val="nil"/>
              <w:left w:val="single" w:sz="8" w:space="0" w:color="auto"/>
              <w:bottom w:val="nil"/>
              <w:right w:val="nil"/>
            </w:tcBorders>
            <w:vAlign w:val="center"/>
            <w:hideMark/>
          </w:tcPr>
          <w:p w14:paraId="009CAFA9"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2.1.24 Varnostni razred II., tip B, v skladu s standardi EN 60601-1, IEC 61000-4-3; IEC 61000-4- 3.</w:t>
            </w:r>
          </w:p>
        </w:tc>
        <w:tc>
          <w:tcPr>
            <w:tcW w:w="960" w:type="dxa"/>
            <w:tcBorders>
              <w:top w:val="nil"/>
              <w:left w:val="nil"/>
              <w:bottom w:val="nil"/>
              <w:right w:val="nil"/>
            </w:tcBorders>
            <w:vAlign w:val="center"/>
            <w:hideMark/>
          </w:tcPr>
          <w:p w14:paraId="160B9D9F"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56AA8B38"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29FA11FD" w14:textId="77777777" w:rsidTr="00786777">
        <w:trPr>
          <w:trHeight w:val="300"/>
        </w:trPr>
        <w:tc>
          <w:tcPr>
            <w:tcW w:w="6180" w:type="dxa"/>
            <w:tcBorders>
              <w:top w:val="nil"/>
              <w:left w:val="single" w:sz="8" w:space="0" w:color="auto"/>
              <w:bottom w:val="nil"/>
              <w:right w:val="nil"/>
            </w:tcBorders>
            <w:vAlign w:val="center"/>
            <w:hideMark/>
          </w:tcPr>
          <w:p w14:paraId="420B5B48"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2.1.25 Vsaj IP X4 zaščita.</w:t>
            </w:r>
          </w:p>
        </w:tc>
        <w:tc>
          <w:tcPr>
            <w:tcW w:w="960" w:type="dxa"/>
            <w:tcBorders>
              <w:top w:val="nil"/>
              <w:left w:val="nil"/>
              <w:bottom w:val="nil"/>
              <w:right w:val="nil"/>
            </w:tcBorders>
            <w:vAlign w:val="center"/>
            <w:hideMark/>
          </w:tcPr>
          <w:p w14:paraId="48B9A55C"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150989D9"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5921F6E8" w14:textId="77777777" w:rsidTr="00786777">
        <w:trPr>
          <w:trHeight w:val="480"/>
        </w:trPr>
        <w:tc>
          <w:tcPr>
            <w:tcW w:w="6180" w:type="dxa"/>
            <w:tcBorders>
              <w:top w:val="nil"/>
              <w:left w:val="single" w:sz="8" w:space="0" w:color="auto"/>
              <w:bottom w:val="nil"/>
              <w:right w:val="nil"/>
            </w:tcBorders>
            <w:vAlign w:val="center"/>
            <w:hideMark/>
          </w:tcPr>
          <w:p w14:paraId="7990EDAD"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2.1.26 Dolžina hrbtne plošče operacijske mize brez dodatkov: 860mm (dopustno odstopanje: +/-10%)</w:t>
            </w:r>
          </w:p>
        </w:tc>
        <w:tc>
          <w:tcPr>
            <w:tcW w:w="960" w:type="dxa"/>
            <w:tcBorders>
              <w:top w:val="nil"/>
              <w:left w:val="nil"/>
              <w:bottom w:val="nil"/>
              <w:right w:val="nil"/>
            </w:tcBorders>
            <w:vAlign w:val="center"/>
            <w:hideMark/>
          </w:tcPr>
          <w:p w14:paraId="47FAECB9"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00585E30"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24D22939" w14:textId="77777777" w:rsidTr="00786777">
        <w:trPr>
          <w:trHeight w:val="300"/>
        </w:trPr>
        <w:tc>
          <w:tcPr>
            <w:tcW w:w="6180" w:type="dxa"/>
            <w:tcBorders>
              <w:top w:val="nil"/>
              <w:left w:val="single" w:sz="8" w:space="0" w:color="auto"/>
              <w:bottom w:val="nil"/>
              <w:right w:val="nil"/>
            </w:tcBorders>
            <w:vAlign w:val="center"/>
            <w:hideMark/>
          </w:tcPr>
          <w:p w14:paraId="070A0737"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2.1.27 Hrbtna plošča, nastavljiva vsaj +70 stopinj / vsaj -40 stopinj.</w:t>
            </w:r>
          </w:p>
        </w:tc>
        <w:tc>
          <w:tcPr>
            <w:tcW w:w="960" w:type="dxa"/>
            <w:tcBorders>
              <w:top w:val="nil"/>
              <w:left w:val="nil"/>
              <w:bottom w:val="nil"/>
              <w:right w:val="nil"/>
            </w:tcBorders>
            <w:vAlign w:val="center"/>
            <w:hideMark/>
          </w:tcPr>
          <w:p w14:paraId="26C37E2E"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34CC8334"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3DAF8339" w14:textId="77777777" w:rsidTr="00786777">
        <w:trPr>
          <w:trHeight w:val="300"/>
        </w:trPr>
        <w:tc>
          <w:tcPr>
            <w:tcW w:w="6180" w:type="dxa"/>
            <w:tcBorders>
              <w:top w:val="nil"/>
              <w:left w:val="single" w:sz="8" w:space="0" w:color="auto"/>
              <w:bottom w:val="nil"/>
              <w:right w:val="nil"/>
            </w:tcBorders>
            <w:vAlign w:val="center"/>
            <w:hideMark/>
          </w:tcPr>
          <w:p w14:paraId="2D84468D"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2.1.28 Sedežna plošča z ginekološkim izrezom</w:t>
            </w:r>
          </w:p>
        </w:tc>
        <w:tc>
          <w:tcPr>
            <w:tcW w:w="960" w:type="dxa"/>
            <w:tcBorders>
              <w:top w:val="nil"/>
              <w:left w:val="nil"/>
              <w:bottom w:val="nil"/>
              <w:right w:val="nil"/>
            </w:tcBorders>
            <w:vAlign w:val="center"/>
            <w:hideMark/>
          </w:tcPr>
          <w:p w14:paraId="469356B4"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1D721C2C"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600964F7" w14:textId="77777777" w:rsidTr="00786777">
        <w:trPr>
          <w:trHeight w:val="300"/>
        </w:trPr>
        <w:tc>
          <w:tcPr>
            <w:tcW w:w="6180" w:type="dxa"/>
            <w:tcBorders>
              <w:top w:val="nil"/>
              <w:left w:val="single" w:sz="8" w:space="0" w:color="auto"/>
              <w:bottom w:val="nil"/>
              <w:right w:val="nil"/>
            </w:tcBorders>
            <w:vAlign w:val="center"/>
            <w:hideMark/>
          </w:tcPr>
          <w:p w14:paraId="114A073D"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2.1.29 Širina brez stranskih vodil 540mm (dopustno odstopanje: +/-5%)</w:t>
            </w:r>
          </w:p>
        </w:tc>
        <w:tc>
          <w:tcPr>
            <w:tcW w:w="960" w:type="dxa"/>
            <w:tcBorders>
              <w:top w:val="nil"/>
              <w:left w:val="nil"/>
              <w:bottom w:val="nil"/>
              <w:right w:val="nil"/>
            </w:tcBorders>
            <w:vAlign w:val="center"/>
            <w:hideMark/>
          </w:tcPr>
          <w:p w14:paraId="6004675B"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23FDF0BE"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092F63E6" w14:textId="77777777" w:rsidTr="00786777">
        <w:trPr>
          <w:trHeight w:val="480"/>
        </w:trPr>
        <w:tc>
          <w:tcPr>
            <w:tcW w:w="6180" w:type="dxa"/>
            <w:tcBorders>
              <w:top w:val="nil"/>
              <w:left w:val="single" w:sz="8" w:space="0" w:color="auto"/>
              <w:bottom w:val="nil"/>
              <w:right w:val="nil"/>
            </w:tcBorders>
            <w:vAlign w:val="center"/>
            <w:hideMark/>
          </w:tcPr>
          <w:p w14:paraId="63733D8E"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xml:space="preserve">2.1.30 </w:t>
            </w:r>
            <w:proofErr w:type="spellStart"/>
            <w:r w:rsidRPr="00786777">
              <w:rPr>
                <w:rFonts w:ascii="Arial" w:eastAsia="Times New Roman" w:hAnsi="Arial" w:cs="Arial"/>
                <w:color w:val="000000"/>
                <w:sz w:val="18"/>
                <w:szCs w:val="18"/>
                <w:lang w:eastAsia="sl-SI"/>
              </w:rPr>
              <w:t>Radiolucentna</w:t>
            </w:r>
            <w:proofErr w:type="spellEnd"/>
            <w:r w:rsidRPr="00786777">
              <w:rPr>
                <w:rFonts w:ascii="Arial" w:eastAsia="Times New Roman" w:hAnsi="Arial" w:cs="Arial"/>
                <w:color w:val="000000"/>
                <w:sz w:val="18"/>
                <w:szCs w:val="18"/>
                <w:lang w:eastAsia="sl-SI"/>
              </w:rPr>
              <w:t xml:space="preserve"> površina v dolžini najmanj (vsaj) 1600 mm (merjeno od začetka sedežne plošče).</w:t>
            </w:r>
          </w:p>
        </w:tc>
        <w:tc>
          <w:tcPr>
            <w:tcW w:w="960" w:type="dxa"/>
            <w:tcBorders>
              <w:top w:val="nil"/>
              <w:left w:val="nil"/>
              <w:bottom w:val="nil"/>
              <w:right w:val="nil"/>
            </w:tcBorders>
            <w:vAlign w:val="center"/>
            <w:hideMark/>
          </w:tcPr>
          <w:p w14:paraId="570D6B05"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38CF7103"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23811FD3" w14:textId="77777777" w:rsidTr="00786777">
        <w:trPr>
          <w:trHeight w:val="480"/>
        </w:trPr>
        <w:tc>
          <w:tcPr>
            <w:tcW w:w="6180" w:type="dxa"/>
            <w:tcBorders>
              <w:top w:val="nil"/>
              <w:left w:val="single" w:sz="8" w:space="0" w:color="auto"/>
              <w:bottom w:val="nil"/>
              <w:right w:val="nil"/>
            </w:tcBorders>
            <w:vAlign w:val="center"/>
            <w:hideMark/>
          </w:tcPr>
          <w:p w14:paraId="7A181FEE"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2.1.31 Nastavljiva višina mize - brez oblazinjenja: vsaj v območju 600-1050mm.</w:t>
            </w:r>
          </w:p>
        </w:tc>
        <w:tc>
          <w:tcPr>
            <w:tcW w:w="960" w:type="dxa"/>
            <w:tcBorders>
              <w:top w:val="nil"/>
              <w:left w:val="nil"/>
              <w:bottom w:val="nil"/>
              <w:right w:val="nil"/>
            </w:tcBorders>
            <w:vAlign w:val="center"/>
            <w:hideMark/>
          </w:tcPr>
          <w:p w14:paraId="0A8DE234"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002B985F"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2C507709" w14:textId="77777777" w:rsidTr="00786777">
        <w:trPr>
          <w:trHeight w:val="300"/>
        </w:trPr>
        <w:tc>
          <w:tcPr>
            <w:tcW w:w="6180" w:type="dxa"/>
            <w:tcBorders>
              <w:top w:val="nil"/>
              <w:left w:val="single" w:sz="8" w:space="0" w:color="auto"/>
              <w:bottom w:val="nil"/>
              <w:right w:val="nil"/>
            </w:tcBorders>
            <w:vAlign w:val="center"/>
            <w:hideMark/>
          </w:tcPr>
          <w:p w14:paraId="2BAE94AE"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xml:space="preserve">2.1.32 </w:t>
            </w:r>
            <w:proofErr w:type="spellStart"/>
            <w:r w:rsidRPr="00786777">
              <w:rPr>
                <w:rFonts w:ascii="Arial" w:eastAsia="Times New Roman" w:hAnsi="Arial" w:cs="Arial"/>
                <w:color w:val="000000"/>
                <w:sz w:val="18"/>
                <w:szCs w:val="18"/>
                <w:lang w:eastAsia="sl-SI"/>
              </w:rPr>
              <w:t>Trendelenburg</w:t>
            </w:r>
            <w:proofErr w:type="spellEnd"/>
            <w:r w:rsidRPr="00786777">
              <w:rPr>
                <w:rFonts w:ascii="Arial" w:eastAsia="Times New Roman" w:hAnsi="Arial" w:cs="Arial"/>
                <w:color w:val="000000"/>
                <w:sz w:val="18"/>
                <w:szCs w:val="18"/>
                <w:lang w:eastAsia="sl-SI"/>
              </w:rPr>
              <w:t xml:space="preserve"> vsaj 25 stopinj / </w:t>
            </w:r>
            <w:proofErr w:type="spellStart"/>
            <w:r w:rsidRPr="00786777">
              <w:rPr>
                <w:rFonts w:ascii="Arial" w:eastAsia="Times New Roman" w:hAnsi="Arial" w:cs="Arial"/>
                <w:color w:val="000000"/>
                <w:sz w:val="18"/>
                <w:szCs w:val="18"/>
                <w:lang w:eastAsia="sl-SI"/>
              </w:rPr>
              <w:t>Antitrendelenburg</w:t>
            </w:r>
            <w:proofErr w:type="spellEnd"/>
            <w:r w:rsidRPr="00786777">
              <w:rPr>
                <w:rFonts w:ascii="Arial" w:eastAsia="Times New Roman" w:hAnsi="Arial" w:cs="Arial"/>
                <w:color w:val="000000"/>
                <w:sz w:val="18"/>
                <w:szCs w:val="18"/>
                <w:lang w:eastAsia="sl-SI"/>
              </w:rPr>
              <w:t xml:space="preserve"> vsaj 35 stopinj.</w:t>
            </w:r>
          </w:p>
        </w:tc>
        <w:tc>
          <w:tcPr>
            <w:tcW w:w="960" w:type="dxa"/>
            <w:tcBorders>
              <w:top w:val="nil"/>
              <w:left w:val="nil"/>
              <w:bottom w:val="nil"/>
              <w:right w:val="nil"/>
            </w:tcBorders>
            <w:vAlign w:val="center"/>
            <w:hideMark/>
          </w:tcPr>
          <w:p w14:paraId="638AB3D2"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5B216C9C"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35F9A83B" w14:textId="77777777" w:rsidTr="00786777">
        <w:trPr>
          <w:trHeight w:val="300"/>
        </w:trPr>
        <w:tc>
          <w:tcPr>
            <w:tcW w:w="6180" w:type="dxa"/>
            <w:tcBorders>
              <w:top w:val="nil"/>
              <w:left w:val="single" w:sz="8" w:space="0" w:color="auto"/>
              <w:bottom w:val="nil"/>
              <w:right w:val="nil"/>
            </w:tcBorders>
            <w:vAlign w:val="center"/>
            <w:hideMark/>
          </w:tcPr>
          <w:p w14:paraId="25F3705C"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2.1.33 Stranski nagib vsaj 20 stopinj.</w:t>
            </w:r>
          </w:p>
        </w:tc>
        <w:tc>
          <w:tcPr>
            <w:tcW w:w="960" w:type="dxa"/>
            <w:tcBorders>
              <w:top w:val="nil"/>
              <w:left w:val="nil"/>
              <w:bottom w:val="nil"/>
              <w:right w:val="nil"/>
            </w:tcBorders>
            <w:vAlign w:val="center"/>
            <w:hideMark/>
          </w:tcPr>
          <w:p w14:paraId="072A35F8"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79651593"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7251BDCC" w14:textId="77777777" w:rsidTr="00786777">
        <w:trPr>
          <w:trHeight w:val="300"/>
        </w:trPr>
        <w:tc>
          <w:tcPr>
            <w:tcW w:w="6180" w:type="dxa"/>
            <w:tcBorders>
              <w:top w:val="nil"/>
              <w:left w:val="single" w:sz="8" w:space="0" w:color="auto"/>
              <w:bottom w:val="nil"/>
              <w:right w:val="nil"/>
            </w:tcBorders>
            <w:vAlign w:val="center"/>
            <w:hideMark/>
          </w:tcPr>
          <w:p w14:paraId="45B7B4C7"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2.1.34 Vzdolžni premik vsaj 310mm.</w:t>
            </w:r>
          </w:p>
        </w:tc>
        <w:tc>
          <w:tcPr>
            <w:tcW w:w="960" w:type="dxa"/>
            <w:tcBorders>
              <w:top w:val="nil"/>
              <w:left w:val="nil"/>
              <w:bottom w:val="nil"/>
              <w:right w:val="nil"/>
            </w:tcBorders>
            <w:vAlign w:val="center"/>
            <w:hideMark/>
          </w:tcPr>
          <w:p w14:paraId="339F0BDD"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7796E164"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73C8DCA6" w14:textId="77777777" w:rsidTr="00786777">
        <w:trPr>
          <w:trHeight w:val="480"/>
        </w:trPr>
        <w:tc>
          <w:tcPr>
            <w:tcW w:w="6180" w:type="dxa"/>
            <w:tcBorders>
              <w:top w:val="nil"/>
              <w:left w:val="single" w:sz="8" w:space="0" w:color="auto"/>
              <w:bottom w:val="nil"/>
              <w:right w:val="nil"/>
            </w:tcBorders>
            <w:vAlign w:val="center"/>
            <w:hideMark/>
          </w:tcPr>
          <w:p w14:paraId="44EB40B5"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2.1.35 Nosilnost operacijske mize vsaj 450 kg v NORMAL in 250kg v REVERSE poziciji.</w:t>
            </w:r>
          </w:p>
        </w:tc>
        <w:tc>
          <w:tcPr>
            <w:tcW w:w="960" w:type="dxa"/>
            <w:tcBorders>
              <w:top w:val="nil"/>
              <w:left w:val="nil"/>
              <w:bottom w:val="nil"/>
              <w:right w:val="nil"/>
            </w:tcBorders>
            <w:vAlign w:val="center"/>
            <w:hideMark/>
          </w:tcPr>
          <w:p w14:paraId="101E3480"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71D0D6AF"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199CB7A1" w14:textId="77777777" w:rsidTr="00786777">
        <w:trPr>
          <w:trHeight w:val="300"/>
        </w:trPr>
        <w:tc>
          <w:tcPr>
            <w:tcW w:w="6180" w:type="dxa"/>
            <w:tcBorders>
              <w:top w:val="nil"/>
              <w:left w:val="single" w:sz="8" w:space="0" w:color="auto"/>
              <w:bottom w:val="nil"/>
              <w:right w:val="nil"/>
            </w:tcBorders>
            <w:vAlign w:val="center"/>
            <w:hideMark/>
          </w:tcPr>
          <w:p w14:paraId="7BC5CDDA"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xml:space="preserve">2.1.36 Možnost </w:t>
            </w:r>
            <w:proofErr w:type="spellStart"/>
            <w:r w:rsidRPr="00786777">
              <w:rPr>
                <w:rFonts w:ascii="Arial" w:eastAsia="Times New Roman" w:hAnsi="Arial" w:cs="Arial"/>
                <w:color w:val="000000"/>
                <w:sz w:val="18"/>
                <w:szCs w:val="18"/>
                <w:lang w:eastAsia="sl-SI"/>
              </w:rPr>
              <w:t>flex</w:t>
            </w:r>
            <w:proofErr w:type="spellEnd"/>
            <w:r w:rsidRPr="00786777">
              <w:rPr>
                <w:rFonts w:ascii="Arial" w:eastAsia="Times New Roman" w:hAnsi="Arial" w:cs="Arial"/>
                <w:color w:val="000000"/>
                <w:sz w:val="18"/>
                <w:szCs w:val="18"/>
                <w:lang w:eastAsia="sl-SI"/>
              </w:rPr>
              <w:t xml:space="preserve">, </w:t>
            </w:r>
            <w:proofErr w:type="spellStart"/>
            <w:r w:rsidRPr="00786777">
              <w:rPr>
                <w:rFonts w:ascii="Arial" w:eastAsia="Times New Roman" w:hAnsi="Arial" w:cs="Arial"/>
                <w:color w:val="000000"/>
                <w:sz w:val="18"/>
                <w:szCs w:val="18"/>
                <w:lang w:eastAsia="sl-SI"/>
              </w:rPr>
              <w:t>reflex</w:t>
            </w:r>
            <w:proofErr w:type="spellEnd"/>
            <w:r w:rsidRPr="00786777">
              <w:rPr>
                <w:rFonts w:ascii="Arial" w:eastAsia="Times New Roman" w:hAnsi="Arial" w:cs="Arial"/>
                <w:color w:val="000000"/>
                <w:sz w:val="18"/>
                <w:szCs w:val="18"/>
                <w:lang w:eastAsia="sl-SI"/>
              </w:rPr>
              <w:t xml:space="preserve"> in stol položaj.</w:t>
            </w:r>
          </w:p>
        </w:tc>
        <w:tc>
          <w:tcPr>
            <w:tcW w:w="960" w:type="dxa"/>
            <w:tcBorders>
              <w:top w:val="nil"/>
              <w:left w:val="nil"/>
              <w:bottom w:val="nil"/>
              <w:right w:val="nil"/>
            </w:tcBorders>
            <w:vAlign w:val="center"/>
            <w:hideMark/>
          </w:tcPr>
          <w:p w14:paraId="6E7726A5"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6C126AEB"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32C86552" w14:textId="77777777" w:rsidTr="00786777">
        <w:trPr>
          <w:trHeight w:val="300"/>
        </w:trPr>
        <w:tc>
          <w:tcPr>
            <w:tcW w:w="6180" w:type="dxa"/>
            <w:tcBorders>
              <w:top w:val="nil"/>
              <w:left w:val="single" w:sz="8" w:space="0" w:color="auto"/>
              <w:bottom w:val="nil"/>
              <w:right w:val="nil"/>
            </w:tcBorders>
            <w:vAlign w:val="center"/>
            <w:hideMark/>
          </w:tcPr>
          <w:p w14:paraId="2C3D5183"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2.1.37 Doseganje 0 položaja z eno operacijo.</w:t>
            </w:r>
          </w:p>
        </w:tc>
        <w:tc>
          <w:tcPr>
            <w:tcW w:w="960" w:type="dxa"/>
            <w:tcBorders>
              <w:top w:val="nil"/>
              <w:left w:val="nil"/>
              <w:bottom w:val="nil"/>
              <w:right w:val="nil"/>
            </w:tcBorders>
            <w:vAlign w:val="center"/>
            <w:hideMark/>
          </w:tcPr>
          <w:p w14:paraId="476CE701"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37E6F817"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68EAD80D" w14:textId="77777777" w:rsidTr="00786777">
        <w:trPr>
          <w:trHeight w:val="495"/>
        </w:trPr>
        <w:tc>
          <w:tcPr>
            <w:tcW w:w="6180" w:type="dxa"/>
            <w:tcBorders>
              <w:top w:val="nil"/>
              <w:left w:val="single" w:sz="8" w:space="0" w:color="auto"/>
              <w:bottom w:val="single" w:sz="8" w:space="0" w:color="auto"/>
              <w:right w:val="nil"/>
            </w:tcBorders>
            <w:vAlign w:val="center"/>
            <w:hideMark/>
          </w:tcPr>
          <w:p w14:paraId="4CE3C1E5"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xml:space="preserve">2.1.38 Možnost nastavitve položajev mize za najmanj 5 programskih mest. </w:t>
            </w:r>
          </w:p>
        </w:tc>
        <w:tc>
          <w:tcPr>
            <w:tcW w:w="960" w:type="dxa"/>
            <w:tcBorders>
              <w:top w:val="nil"/>
              <w:left w:val="nil"/>
              <w:bottom w:val="single" w:sz="8" w:space="0" w:color="auto"/>
              <w:right w:val="nil"/>
            </w:tcBorders>
            <w:vAlign w:val="center"/>
            <w:hideMark/>
          </w:tcPr>
          <w:p w14:paraId="5892567E"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c>
          <w:tcPr>
            <w:tcW w:w="1360" w:type="dxa"/>
            <w:tcBorders>
              <w:top w:val="nil"/>
              <w:left w:val="single" w:sz="4" w:space="0" w:color="auto"/>
              <w:bottom w:val="single" w:sz="8" w:space="0" w:color="auto"/>
              <w:right w:val="single" w:sz="8" w:space="0" w:color="auto"/>
            </w:tcBorders>
            <w:vAlign w:val="center"/>
            <w:hideMark/>
          </w:tcPr>
          <w:p w14:paraId="010CF39F"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bl>
    <w:p w14:paraId="3D03ADF6" w14:textId="77777777" w:rsidR="00786777" w:rsidRDefault="00786777" w:rsidP="009409A8">
      <w:pPr>
        <w:spacing w:after="0"/>
        <w:rPr>
          <w:rFonts w:ascii="Arial" w:hAnsi="Arial" w:cs="Arial"/>
          <w:sz w:val="18"/>
          <w:szCs w:val="18"/>
        </w:rPr>
      </w:pPr>
    </w:p>
    <w:p w14:paraId="7D4BACCB" w14:textId="77777777" w:rsidR="00786777" w:rsidRDefault="00786777" w:rsidP="009409A8">
      <w:pPr>
        <w:spacing w:after="0"/>
        <w:rPr>
          <w:rFonts w:ascii="Arial" w:hAnsi="Arial" w:cs="Arial"/>
          <w:sz w:val="18"/>
          <w:szCs w:val="18"/>
        </w:rPr>
      </w:pPr>
    </w:p>
    <w:p w14:paraId="7BCF6329" w14:textId="77777777" w:rsidR="00786777" w:rsidRDefault="00786777" w:rsidP="009409A8">
      <w:pPr>
        <w:spacing w:after="0"/>
        <w:rPr>
          <w:rFonts w:ascii="Arial" w:hAnsi="Arial" w:cs="Arial"/>
          <w:sz w:val="18"/>
          <w:szCs w:val="18"/>
        </w:rPr>
      </w:pPr>
    </w:p>
    <w:p w14:paraId="757D7346" w14:textId="3822236B" w:rsidR="00786777" w:rsidRDefault="00786777">
      <w:pPr>
        <w:rPr>
          <w:rFonts w:ascii="Arial" w:hAnsi="Arial" w:cs="Arial"/>
          <w:sz w:val="18"/>
          <w:szCs w:val="18"/>
        </w:rPr>
      </w:pPr>
      <w:r>
        <w:rPr>
          <w:rFonts w:ascii="Arial" w:hAnsi="Arial" w:cs="Arial"/>
          <w:sz w:val="18"/>
          <w:szCs w:val="18"/>
        </w:rPr>
        <w:br w:type="page"/>
      </w:r>
    </w:p>
    <w:p w14:paraId="1405133D" w14:textId="77777777" w:rsidR="00786777" w:rsidRDefault="00786777">
      <w:pPr>
        <w:rPr>
          <w:rFonts w:ascii="Arial" w:hAnsi="Arial" w:cs="Arial"/>
          <w:sz w:val="18"/>
          <w:szCs w:val="18"/>
        </w:rPr>
      </w:pPr>
    </w:p>
    <w:tbl>
      <w:tblPr>
        <w:tblW w:w="8500" w:type="dxa"/>
        <w:tblCellMar>
          <w:left w:w="70" w:type="dxa"/>
          <w:right w:w="70" w:type="dxa"/>
        </w:tblCellMar>
        <w:tblLook w:val="04A0" w:firstRow="1" w:lastRow="0" w:firstColumn="1" w:lastColumn="0" w:noHBand="0" w:noVBand="1"/>
      </w:tblPr>
      <w:tblGrid>
        <w:gridCol w:w="6180"/>
        <w:gridCol w:w="960"/>
        <w:gridCol w:w="1360"/>
      </w:tblGrid>
      <w:tr w:rsidR="00786777" w:rsidRPr="00786777" w14:paraId="38EFC8DE" w14:textId="77777777" w:rsidTr="00786777">
        <w:trPr>
          <w:trHeight w:val="2175"/>
        </w:trPr>
        <w:tc>
          <w:tcPr>
            <w:tcW w:w="6180" w:type="dxa"/>
            <w:tcBorders>
              <w:top w:val="single" w:sz="8" w:space="0" w:color="auto"/>
              <w:left w:val="single" w:sz="8" w:space="0" w:color="auto"/>
              <w:bottom w:val="nil"/>
              <w:right w:val="nil"/>
            </w:tcBorders>
            <w:shd w:val="clear" w:color="000000" w:fill="EAEDF1"/>
            <w:noWrap/>
            <w:vAlign w:val="center"/>
            <w:hideMark/>
          </w:tcPr>
          <w:p w14:paraId="4A0E1ED0" w14:textId="77777777" w:rsidR="00786777" w:rsidRPr="00786777" w:rsidRDefault="00786777" w:rsidP="00786777">
            <w:pPr>
              <w:spacing w:after="0" w:line="240" w:lineRule="auto"/>
              <w:rPr>
                <w:rFonts w:ascii="Arial" w:eastAsia="Times New Roman" w:hAnsi="Arial" w:cs="Arial"/>
                <w:b/>
                <w:bCs/>
                <w:color w:val="000000"/>
                <w:sz w:val="18"/>
                <w:szCs w:val="18"/>
                <w:lang w:eastAsia="sl-SI"/>
              </w:rPr>
            </w:pPr>
            <w:r w:rsidRPr="00786777">
              <w:rPr>
                <w:rFonts w:ascii="Arial" w:eastAsia="Times New Roman" w:hAnsi="Arial" w:cs="Arial"/>
                <w:b/>
                <w:bCs/>
                <w:color w:val="000000"/>
                <w:sz w:val="18"/>
                <w:szCs w:val="18"/>
                <w:lang w:eastAsia="sl-SI"/>
              </w:rPr>
              <w:t>2.2 SEGMENTI OP MIZE</w:t>
            </w:r>
          </w:p>
        </w:tc>
        <w:tc>
          <w:tcPr>
            <w:tcW w:w="960" w:type="dxa"/>
            <w:tcBorders>
              <w:top w:val="single" w:sz="8" w:space="0" w:color="auto"/>
              <w:left w:val="nil"/>
              <w:bottom w:val="nil"/>
              <w:right w:val="nil"/>
            </w:tcBorders>
            <w:vAlign w:val="center"/>
            <w:hideMark/>
          </w:tcPr>
          <w:p w14:paraId="1AC0E26A" w14:textId="77777777" w:rsidR="00786777" w:rsidRPr="00786777" w:rsidRDefault="00786777" w:rsidP="00786777">
            <w:pPr>
              <w:spacing w:after="0" w:line="240" w:lineRule="auto"/>
              <w:jc w:val="center"/>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c>
          <w:tcPr>
            <w:tcW w:w="1360" w:type="dxa"/>
            <w:tcBorders>
              <w:top w:val="single" w:sz="8" w:space="0" w:color="000000"/>
              <w:left w:val="single" w:sz="8" w:space="0" w:color="000000"/>
              <w:bottom w:val="single" w:sz="8" w:space="0" w:color="000000"/>
              <w:right w:val="single" w:sz="8" w:space="0" w:color="000000"/>
            </w:tcBorders>
            <w:vAlign w:val="center"/>
            <w:hideMark/>
          </w:tcPr>
          <w:p w14:paraId="74BAAF9B" w14:textId="77777777" w:rsidR="00786777" w:rsidRPr="00786777" w:rsidRDefault="00786777" w:rsidP="00786777">
            <w:pPr>
              <w:spacing w:after="0" w:line="240" w:lineRule="auto"/>
              <w:jc w:val="center"/>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xml:space="preserve">Stran v </w:t>
            </w:r>
            <w:proofErr w:type="spellStart"/>
            <w:r w:rsidRPr="00786777">
              <w:rPr>
                <w:rFonts w:ascii="Arial" w:eastAsia="Times New Roman" w:hAnsi="Arial" w:cs="Arial"/>
                <w:color w:val="000000"/>
                <w:sz w:val="18"/>
                <w:szCs w:val="18"/>
                <w:lang w:eastAsia="sl-SI"/>
              </w:rPr>
              <w:t>prospektni</w:t>
            </w:r>
            <w:proofErr w:type="spellEnd"/>
            <w:r w:rsidRPr="00786777">
              <w:rPr>
                <w:rFonts w:ascii="Arial" w:eastAsia="Times New Roman" w:hAnsi="Arial" w:cs="Arial"/>
                <w:color w:val="000000"/>
                <w:sz w:val="18"/>
                <w:szCs w:val="18"/>
                <w:lang w:eastAsia="sl-SI"/>
              </w:rPr>
              <w:t xml:space="preserve"> / tehnični dokumentacij, kjer se nahaja podatek in je </w:t>
            </w:r>
            <w:r w:rsidRPr="00786777">
              <w:rPr>
                <w:rFonts w:ascii="Arial" w:eastAsia="Times New Roman" w:hAnsi="Arial" w:cs="Arial"/>
                <w:b/>
                <w:bCs/>
                <w:color w:val="000000"/>
                <w:sz w:val="18"/>
                <w:szCs w:val="18"/>
                <w:lang w:eastAsia="sl-SI"/>
              </w:rPr>
              <w:t>s strani ponudnika jasno označen</w:t>
            </w:r>
          </w:p>
        </w:tc>
      </w:tr>
      <w:tr w:rsidR="00786777" w:rsidRPr="00786777" w14:paraId="3A02F2F9" w14:textId="77777777" w:rsidTr="00786777">
        <w:trPr>
          <w:trHeight w:val="315"/>
        </w:trPr>
        <w:tc>
          <w:tcPr>
            <w:tcW w:w="6180" w:type="dxa"/>
            <w:tcBorders>
              <w:top w:val="nil"/>
              <w:left w:val="single" w:sz="8" w:space="0" w:color="auto"/>
              <w:bottom w:val="single" w:sz="8" w:space="0" w:color="auto"/>
              <w:right w:val="nil"/>
            </w:tcBorders>
            <w:vAlign w:val="center"/>
            <w:hideMark/>
          </w:tcPr>
          <w:p w14:paraId="61F9B45A"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Zahtevani dodatki:</w:t>
            </w:r>
          </w:p>
        </w:tc>
        <w:tc>
          <w:tcPr>
            <w:tcW w:w="960" w:type="dxa"/>
            <w:tcBorders>
              <w:top w:val="nil"/>
              <w:left w:val="nil"/>
              <w:bottom w:val="single" w:sz="8" w:space="0" w:color="auto"/>
              <w:right w:val="nil"/>
            </w:tcBorders>
            <w:vAlign w:val="center"/>
            <w:hideMark/>
          </w:tcPr>
          <w:p w14:paraId="4388DA61" w14:textId="77777777" w:rsidR="00786777" w:rsidRPr="00786777" w:rsidRDefault="00786777" w:rsidP="00786777">
            <w:pPr>
              <w:spacing w:after="0" w:line="240" w:lineRule="auto"/>
              <w:jc w:val="center"/>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c>
          <w:tcPr>
            <w:tcW w:w="1360" w:type="dxa"/>
            <w:tcBorders>
              <w:top w:val="nil"/>
              <w:left w:val="single" w:sz="8" w:space="0" w:color="auto"/>
              <w:bottom w:val="single" w:sz="8" w:space="0" w:color="auto"/>
              <w:right w:val="single" w:sz="8" w:space="0" w:color="auto"/>
            </w:tcBorders>
            <w:noWrap/>
            <w:vAlign w:val="bottom"/>
            <w:hideMark/>
          </w:tcPr>
          <w:p w14:paraId="742E947A" w14:textId="77777777" w:rsidR="00786777" w:rsidRPr="00786777" w:rsidRDefault="00786777" w:rsidP="00786777">
            <w:pPr>
              <w:spacing w:after="0" w:line="240" w:lineRule="auto"/>
              <w:rPr>
                <w:rFonts w:ascii="Aptos Narrow" w:eastAsia="Times New Roman" w:hAnsi="Aptos Narrow" w:cs="Times New Roman"/>
                <w:color w:val="000000"/>
                <w:lang w:eastAsia="sl-SI"/>
              </w:rPr>
            </w:pPr>
            <w:r w:rsidRPr="00786777">
              <w:rPr>
                <w:rFonts w:ascii="Aptos Narrow" w:eastAsia="Times New Roman" w:hAnsi="Aptos Narrow" w:cs="Times New Roman"/>
                <w:color w:val="000000"/>
                <w:lang w:eastAsia="sl-SI"/>
              </w:rPr>
              <w:t> </w:t>
            </w:r>
          </w:p>
        </w:tc>
      </w:tr>
      <w:tr w:rsidR="00786777" w:rsidRPr="00786777" w14:paraId="4CF531AC" w14:textId="77777777" w:rsidTr="00786777">
        <w:trPr>
          <w:trHeight w:val="495"/>
        </w:trPr>
        <w:tc>
          <w:tcPr>
            <w:tcW w:w="6180" w:type="dxa"/>
            <w:tcBorders>
              <w:top w:val="nil"/>
              <w:left w:val="single" w:sz="8" w:space="0" w:color="auto"/>
              <w:bottom w:val="single" w:sz="8" w:space="0" w:color="auto"/>
              <w:right w:val="single" w:sz="8" w:space="0" w:color="auto"/>
            </w:tcBorders>
            <w:vAlign w:val="center"/>
            <w:hideMark/>
          </w:tcPr>
          <w:p w14:paraId="1E300E9B"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2.2.1 IR daljinski upravljalec z zaslonom, ki prikazuje obvestila o statusu mize, opozorilna sporočila, itd.</w:t>
            </w:r>
          </w:p>
        </w:tc>
        <w:tc>
          <w:tcPr>
            <w:tcW w:w="960" w:type="dxa"/>
            <w:tcBorders>
              <w:top w:val="nil"/>
              <w:left w:val="nil"/>
              <w:bottom w:val="single" w:sz="8" w:space="0" w:color="auto"/>
              <w:right w:val="nil"/>
            </w:tcBorders>
            <w:vAlign w:val="center"/>
            <w:hideMark/>
          </w:tcPr>
          <w:p w14:paraId="34AD031C" w14:textId="77777777" w:rsidR="00786777" w:rsidRPr="00786777" w:rsidRDefault="00786777" w:rsidP="00786777">
            <w:pPr>
              <w:spacing w:after="0" w:line="240" w:lineRule="auto"/>
              <w:jc w:val="center"/>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1 kos</w:t>
            </w:r>
          </w:p>
        </w:tc>
        <w:tc>
          <w:tcPr>
            <w:tcW w:w="1360" w:type="dxa"/>
            <w:tcBorders>
              <w:top w:val="nil"/>
              <w:left w:val="single" w:sz="4" w:space="0" w:color="auto"/>
              <w:bottom w:val="single" w:sz="4" w:space="0" w:color="auto"/>
              <w:right w:val="single" w:sz="8" w:space="0" w:color="auto"/>
            </w:tcBorders>
            <w:noWrap/>
            <w:vAlign w:val="bottom"/>
            <w:hideMark/>
          </w:tcPr>
          <w:p w14:paraId="6C5D28DA" w14:textId="77777777" w:rsidR="00786777" w:rsidRPr="00786777" w:rsidRDefault="00786777" w:rsidP="00786777">
            <w:pPr>
              <w:spacing w:after="0" w:line="240" w:lineRule="auto"/>
              <w:rPr>
                <w:rFonts w:ascii="Aptos Narrow" w:eastAsia="Times New Roman" w:hAnsi="Aptos Narrow" w:cs="Times New Roman"/>
                <w:color w:val="000000"/>
                <w:lang w:eastAsia="sl-SI"/>
              </w:rPr>
            </w:pPr>
            <w:r w:rsidRPr="00786777">
              <w:rPr>
                <w:rFonts w:ascii="Aptos Narrow" w:eastAsia="Times New Roman" w:hAnsi="Aptos Narrow" w:cs="Times New Roman"/>
                <w:color w:val="000000"/>
                <w:lang w:eastAsia="sl-SI"/>
              </w:rPr>
              <w:t> </w:t>
            </w:r>
          </w:p>
        </w:tc>
      </w:tr>
      <w:tr w:rsidR="00786777" w:rsidRPr="00786777" w14:paraId="3383B53A" w14:textId="77777777" w:rsidTr="00786777">
        <w:trPr>
          <w:trHeight w:val="315"/>
        </w:trPr>
        <w:tc>
          <w:tcPr>
            <w:tcW w:w="6180" w:type="dxa"/>
            <w:tcBorders>
              <w:top w:val="nil"/>
              <w:left w:val="single" w:sz="8" w:space="0" w:color="auto"/>
              <w:bottom w:val="single" w:sz="8" w:space="0" w:color="auto"/>
              <w:right w:val="single" w:sz="8" w:space="0" w:color="auto"/>
            </w:tcBorders>
            <w:vAlign w:val="center"/>
            <w:hideMark/>
          </w:tcPr>
          <w:p w14:paraId="757F84B3"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2.2.2 Napajalna enota za daljinski upravljalec</w:t>
            </w:r>
          </w:p>
        </w:tc>
        <w:tc>
          <w:tcPr>
            <w:tcW w:w="960" w:type="dxa"/>
            <w:tcBorders>
              <w:top w:val="nil"/>
              <w:left w:val="nil"/>
              <w:bottom w:val="single" w:sz="8" w:space="0" w:color="auto"/>
              <w:right w:val="nil"/>
            </w:tcBorders>
            <w:vAlign w:val="center"/>
            <w:hideMark/>
          </w:tcPr>
          <w:p w14:paraId="3812B27A" w14:textId="77777777" w:rsidR="00786777" w:rsidRPr="00786777" w:rsidRDefault="00786777" w:rsidP="00786777">
            <w:pPr>
              <w:spacing w:after="0" w:line="240" w:lineRule="auto"/>
              <w:jc w:val="center"/>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1 kos</w:t>
            </w:r>
          </w:p>
        </w:tc>
        <w:tc>
          <w:tcPr>
            <w:tcW w:w="1360" w:type="dxa"/>
            <w:tcBorders>
              <w:top w:val="nil"/>
              <w:left w:val="single" w:sz="4" w:space="0" w:color="auto"/>
              <w:bottom w:val="single" w:sz="4" w:space="0" w:color="auto"/>
              <w:right w:val="single" w:sz="8" w:space="0" w:color="auto"/>
            </w:tcBorders>
            <w:noWrap/>
            <w:vAlign w:val="bottom"/>
            <w:hideMark/>
          </w:tcPr>
          <w:p w14:paraId="4055B814" w14:textId="77777777" w:rsidR="00786777" w:rsidRPr="00786777" w:rsidRDefault="00786777" w:rsidP="00786777">
            <w:pPr>
              <w:spacing w:after="0" w:line="240" w:lineRule="auto"/>
              <w:rPr>
                <w:rFonts w:ascii="Aptos Narrow" w:eastAsia="Times New Roman" w:hAnsi="Aptos Narrow" w:cs="Times New Roman"/>
                <w:color w:val="000000"/>
                <w:lang w:eastAsia="sl-SI"/>
              </w:rPr>
            </w:pPr>
            <w:r w:rsidRPr="00786777">
              <w:rPr>
                <w:rFonts w:ascii="Aptos Narrow" w:eastAsia="Times New Roman" w:hAnsi="Aptos Narrow" w:cs="Times New Roman"/>
                <w:color w:val="000000"/>
                <w:lang w:eastAsia="sl-SI"/>
              </w:rPr>
              <w:t> </w:t>
            </w:r>
          </w:p>
        </w:tc>
      </w:tr>
      <w:tr w:rsidR="00786777" w:rsidRPr="00786777" w14:paraId="50880809" w14:textId="77777777" w:rsidTr="00786777">
        <w:trPr>
          <w:trHeight w:val="495"/>
        </w:trPr>
        <w:tc>
          <w:tcPr>
            <w:tcW w:w="6180" w:type="dxa"/>
            <w:tcBorders>
              <w:top w:val="nil"/>
              <w:left w:val="single" w:sz="8" w:space="0" w:color="auto"/>
              <w:bottom w:val="single" w:sz="8" w:space="0" w:color="auto"/>
              <w:right w:val="single" w:sz="8" w:space="0" w:color="auto"/>
            </w:tcBorders>
            <w:vAlign w:val="center"/>
            <w:hideMark/>
          </w:tcPr>
          <w:p w14:paraId="5ECC435E"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2.2.3 IR daljinski upravljalnik/senzorski pogon za motorizirano premikanja OP mize in uravnavanje hitrosti samodejnega pogona</w:t>
            </w:r>
          </w:p>
        </w:tc>
        <w:tc>
          <w:tcPr>
            <w:tcW w:w="960" w:type="dxa"/>
            <w:tcBorders>
              <w:top w:val="nil"/>
              <w:left w:val="nil"/>
              <w:bottom w:val="single" w:sz="8" w:space="0" w:color="auto"/>
              <w:right w:val="nil"/>
            </w:tcBorders>
            <w:vAlign w:val="center"/>
            <w:hideMark/>
          </w:tcPr>
          <w:p w14:paraId="5D414A0F" w14:textId="77777777" w:rsidR="00786777" w:rsidRPr="00786777" w:rsidRDefault="00786777" w:rsidP="00786777">
            <w:pPr>
              <w:spacing w:after="0" w:line="240" w:lineRule="auto"/>
              <w:jc w:val="center"/>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1 kos</w:t>
            </w:r>
          </w:p>
        </w:tc>
        <w:tc>
          <w:tcPr>
            <w:tcW w:w="1360" w:type="dxa"/>
            <w:tcBorders>
              <w:top w:val="nil"/>
              <w:left w:val="single" w:sz="4" w:space="0" w:color="auto"/>
              <w:bottom w:val="single" w:sz="4" w:space="0" w:color="auto"/>
              <w:right w:val="single" w:sz="8" w:space="0" w:color="auto"/>
            </w:tcBorders>
            <w:noWrap/>
            <w:vAlign w:val="bottom"/>
            <w:hideMark/>
          </w:tcPr>
          <w:p w14:paraId="2CC30448" w14:textId="77777777" w:rsidR="00786777" w:rsidRPr="00786777" w:rsidRDefault="00786777" w:rsidP="00786777">
            <w:pPr>
              <w:spacing w:after="0" w:line="240" w:lineRule="auto"/>
              <w:rPr>
                <w:rFonts w:ascii="Aptos Narrow" w:eastAsia="Times New Roman" w:hAnsi="Aptos Narrow" w:cs="Times New Roman"/>
                <w:color w:val="000000"/>
                <w:lang w:eastAsia="sl-SI"/>
              </w:rPr>
            </w:pPr>
            <w:r w:rsidRPr="00786777">
              <w:rPr>
                <w:rFonts w:ascii="Aptos Narrow" w:eastAsia="Times New Roman" w:hAnsi="Aptos Narrow" w:cs="Times New Roman"/>
                <w:color w:val="000000"/>
                <w:lang w:eastAsia="sl-SI"/>
              </w:rPr>
              <w:t> </w:t>
            </w:r>
          </w:p>
        </w:tc>
      </w:tr>
      <w:tr w:rsidR="00786777" w:rsidRPr="00786777" w14:paraId="04A44D4A" w14:textId="77777777" w:rsidTr="00786777">
        <w:trPr>
          <w:trHeight w:val="495"/>
        </w:trPr>
        <w:tc>
          <w:tcPr>
            <w:tcW w:w="6180" w:type="dxa"/>
            <w:tcBorders>
              <w:top w:val="nil"/>
              <w:left w:val="single" w:sz="8" w:space="0" w:color="auto"/>
              <w:bottom w:val="single" w:sz="8" w:space="0" w:color="auto"/>
              <w:right w:val="single" w:sz="8" w:space="0" w:color="auto"/>
            </w:tcBorders>
            <w:vAlign w:val="center"/>
            <w:hideMark/>
          </w:tcPr>
          <w:p w14:paraId="0DA91EDC"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2.2.4 Napajalna enota za IR daljinski upravljalnik za motorizirano pomikanje</w:t>
            </w:r>
          </w:p>
        </w:tc>
        <w:tc>
          <w:tcPr>
            <w:tcW w:w="960" w:type="dxa"/>
            <w:tcBorders>
              <w:top w:val="nil"/>
              <w:left w:val="nil"/>
              <w:bottom w:val="single" w:sz="8" w:space="0" w:color="auto"/>
              <w:right w:val="nil"/>
            </w:tcBorders>
            <w:vAlign w:val="center"/>
            <w:hideMark/>
          </w:tcPr>
          <w:p w14:paraId="2C118C61" w14:textId="77777777" w:rsidR="00786777" w:rsidRPr="00786777" w:rsidRDefault="00786777" w:rsidP="00786777">
            <w:pPr>
              <w:spacing w:after="0" w:line="240" w:lineRule="auto"/>
              <w:jc w:val="center"/>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1 kos</w:t>
            </w:r>
          </w:p>
        </w:tc>
        <w:tc>
          <w:tcPr>
            <w:tcW w:w="1360" w:type="dxa"/>
            <w:tcBorders>
              <w:top w:val="nil"/>
              <w:left w:val="single" w:sz="4" w:space="0" w:color="auto"/>
              <w:bottom w:val="single" w:sz="4" w:space="0" w:color="auto"/>
              <w:right w:val="single" w:sz="8" w:space="0" w:color="auto"/>
            </w:tcBorders>
            <w:noWrap/>
            <w:vAlign w:val="bottom"/>
            <w:hideMark/>
          </w:tcPr>
          <w:p w14:paraId="38433064" w14:textId="77777777" w:rsidR="00786777" w:rsidRPr="00786777" w:rsidRDefault="00786777" w:rsidP="00786777">
            <w:pPr>
              <w:spacing w:after="0" w:line="240" w:lineRule="auto"/>
              <w:rPr>
                <w:rFonts w:ascii="Aptos Narrow" w:eastAsia="Times New Roman" w:hAnsi="Aptos Narrow" w:cs="Times New Roman"/>
                <w:color w:val="000000"/>
                <w:lang w:eastAsia="sl-SI"/>
              </w:rPr>
            </w:pPr>
            <w:r w:rsidRPr="00786777">
              <w:rPr>
                <w:rFonts w:ascii="Aptos Narrow" w:eastAsia="Times New Roman" w:hAnsi="Aptos Narrow" w:cs="Times New Roman"/>
                <w:color w:val="000000"/>
                <w:lang w:eastAsia="sl-SI"/>
              </w:rPr>
              <w:t> </w:t>
            </w:r>
          </w:p>
        </w:tc>
      </w:tr>
      <w:tr w:rsidR="00786777" w:rsidRPr="00786777" w14:paraId="5B3CD0DB" w14:textId="77777777" w:rsidTr="00786777">
        <w:trPr>
          <w:trHeight w:val="315"/>
        </w:trPr>
        <w:tc>
          <w:tcPr>
            <w:tcW w:w="6180" w:type="dxa"/>
            <w:tcBorders>
              <w:top w:val="nil"/>
              <w:left w:val="single" w:sz="8" w:space="0" w:color="auto"/>
              <w:bottom w:val="single" w:sz="8" w:space="0" w:color="auto"/>
              <w:right w:val="single" w:sz="8" w:space="0" w:color="auto"/>
            </w:tcBorders>
            <w:vAlign w:val="center"/>
            <w:hideMark/>
          </w:tcPr>
          <w:p w14:paraId="2E35C502"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2.2.5 Nožno stikalo za motorizirano spreminjanje nastavitev op mize</w:t>
            </w:r>
          </w:p>
        </w:tc>
        <w:tc>
          <w:tcPr>
            <w:tcW w:w="960" w:type="dxa"/>
            <w:tcBorders>
              <w:top w:val="nil"/>
              <w:left w:val="nil"/>
              <w:bottom w:val="single" w:sz="8" w:space="0" w:color="auto"/>
              <w:right w:val="nil"/>
            </w:tcBorders>
            <w:vAlign w:val="center"/>
            <w:hideMark/>
          </w:tcPr>
          <w:p w14:paraId="5FD3AF3F" w14:textId="77777777" w:rsidR="00786777" w:rsidRPr="00786777" w:rsidRDefault="00786777" w:rsidP="00786777">
            <w:pPr>
              <w:spacing w:after="0" w:line="240" w:lineRule="auto"/>
              <w:jc w:val="center"/>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1 kos</w:t>
            </w:r>
          </w:p>
        </w:tc>
        <w:tc>
          <w:tcPr>
            <w:tcW w:w="1360" w:type="dxa"/>
            <w:tcBorders>
              <w:top w:val="nil"/>
              <w:left w:val="single" w:sz="4" w:space="0" w:color="auto"/>
              <w:bottom w:val="single" w:sz="4" w:space="0" w:color="auto"/>
              <w:right w:val="single" w:sz="8" w:space="0" w:color="auto"/>
            </w:tcBorders>
            <w:noWrap/>
            <w:vAlign w:val="bottom"/>
            <w:hideMark/>
          </w:tcPr>
          <w:p w14:paraId="56F6F5B4" w14:textId="77777777" w:rsidR="00786777" w:rsidRPr="00786777" w:rsidRDefault="00786777" w:rsidP="00786777">
            <w:pPr>
              <w:spacing w:after="0" w:line="240" w:lineRule="auto"/>
              <w:rPr>
                <w:rFonts w:ascii="Aptos Narrow" w:eastAsia="Times New Roman" w:hAnsi="Aptos Narrow" w:cs="Times New Roman"/>
                <w:color w:val="000000"/>
                <w:lang w:eastAsia="sl-SI"/>
              </w:rPr>
            </w:pPr>
            <w:r w:rsidRPr="00786777">
              <w:rPr>
                <w:rFonts w:ascii="Aptos Narrow" w:eastAsia="Times New Roman" w:hAnsi="Aptos Narrow" w:cs="Times New Roman"/>
                <w:color w:val="000000"/>
                <w:lang w:eastAsia="sl-SI"/>
              </w:rPr>
              <w:t> </w:t>
            </w:r>
          </w:p>
        </w:tc>
      </w:tr>
      <w:tr w:rsidR="00786777" w:rsidRPr="00786777" w14:paraId="18FB7457" w14:textId="77777777" w:rsidTr="00786777">
        <w:trPr>
          <w:trHeight w:val="315"/>
        </w:trPr>
        <w:tc>
          <w:tcPr>
            <w:tcW w:w="6180" w:type="dxa"/>
            <w:tcBorders>
              <w:top w:val="nil"/>
              <w:left w:val="single" w:sz="8" w:space="0" w:color="auto"/>
              <w:bottom w:val="single" w:sz="8" w:space="0" w:color="auto"/>
              <w:right w:val="single" w:sz="8" w:space="0" w:color="auto"/>
            </w:tcBorders>
            <w:vAlign w:val="center"/>
            <w:hideMark/>
          </w:tcPr>
          <w:p w14:paraId="472552ED"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2.2.6 Enodelna nožna plošča dim. 585 x 175 x 651 mm</w:t>
            </w:r>
          </w:p>
        </w:tc>
        <w:tc>
          <w:tcPr>
            <w:tcW w:w="960" w:type="dxa"/>
            <w:tcBorders>
              <w:top w:val="nil"/>
              <w:left w:val="nil"/>
              <w:bottom w:val="single" w:sz="8" w:space="0" w:color="auto"/>
              <w:right w:val="nil"/>
            </w:tcBorders>
            <w:vAlign w:val="center"/>
            <w:hideMark/>
          </w:tcPr>
          <w:p w14:paraId="7DEB211D" w14:textId="77777777" w:rsidR="00786777" w:rsidRPr="00786777" w:rsidRDefault="00786777" w:rsidP="00786777">
            <w:pPr>
              <w:spacing w:after="0" w:line="240" w:lineRule="auto"/>
              <w:jc w:val="center"/>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1 kos</w:t>
            </w:r>
          </w:p>
        </w:tc>
        <w:tc>
          <w:tcPr>
            <w:tcW w:w="1360" w:type="dxa"/>
            <w:tcBorders>
              <w:top w:val="nil"/>
              <w:left w:val="single" w:sz="4" w:space="0" w:color="auto"/>
              <w:bottom w:val="single" w:sz="4" w:space="0" w:color="auto"/>
              <w:right w:val="single" w:sz="8" w:space="0" w:color="auto"/>
            </w:tcBorders>
            <w:noWrap/>
            <w:vAlign w:val="bottom"/>
            <w:hideMark/>
          </w:tcPr>
          <w:p w14:paraId="40625FA1" w14:textId="77777777" w:rsidR="00786777" w:rsidRPr="00786777" w:rsidRDefault="00786777" w:rsidP="00786777">
            <w:pPr>
              <w:spacing w:after="0" w:line="240" w:lineRule="auto"/>
              <w:rPr>
                <w:rFonts w:ascii="Aptos Narrow" w:eastAsia="Times New Roman" w:hAnsi="Aptos Narrow" w:cs="Times New Roman"/>
                <w:color w:val="000000"/>
                <w:lang w:eastAsia="sl-SI"/>
              </w:rPr>
            </w:pPr>
            <w:r w:rsidRPr="00786777">
              <w:rPr>
                <w:rFonts w:ascii="Aptos Narrow" w:eastAsia="Times New Roman" w:hAnsi="Aptos Narrow" w:cs="Times New Roman"/>
                <w:color w:val="000000"/>
                <w:lang w:eastAsia="sl-SI"/>
              </w:rPr>
              <w:t> </w:t>
            </w:r>
          </w:p>
        </w:tc>
      </w:tr>
      <w:tr w:rsidR="00786777" w:rsidRPr="00786777" w14:paraId="4E2D8F00" w14:textId="77777777" w:rsidTr="00786777">
        <w:trPr>
          <w:trHeight w:val="975"/>
        </w:trPr>
        <w:tc>
          <w:tcPr>
            <w:tcW w:w="6180" w:type="dxa"/>
            <w:tcBorders>
              <w:top w:val="nil"/>
              <w:left w:val="single" w:sz="8" w:space="0" w:color="auto"/>
              <w:bottom w:val="single" w:sz="8" w:space="0" w:color="auto"/>
              <w:right w:val="single" w:sz="8" w:space="0" w:color="auto"/>
            </w:tcBorders>
            <w:vAlign w:val="center"/>
            <w:hideMark/>
          </w:tcPr>
          <w:p w14:paraId="01AAE0B6"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xml:space="preserve">2.2.7 Vzglavna plošča z dvojno artikulacijo - barvno označeni vzvodi za nastavitev, stranske tirnice, nameščene na vsakem zunanjem robu; opremljen z nosilcem za RTG kasete, enostavna montaža s tehnologijo </w:t>
            </w:r>
            <w:proofErr w:type="spellStart"/>
            <w:r w:rsidRPr="00786777">
              <w:rPr>
                <w:rFonts w:ascii="Arial" w:eastAsia="Times New Roman" w:hAnsi="Arial" w:cs="Arial"/>
                <w:color w:val="000000"/>
                <w:sz w:val="18"/>
                <w:szCs w:val="18"/>
                <w:lang w:eastAsia="sl-SI"/>
              </w:rPr>
              <w:t>Easy</w:t>
            </w:r>
            <w:proofErr w:type="spellEnd"/>
            <w:r w:rsidRPr="00786777">
              <w:rPr>
                <w:rFonts w:ascii="Arial" w:eastAsia="Times New Roman" w:hAnsi="Arial" w:cs="Arial"/>
                <w:color w:val="000000"/>
                <w:sz w:val="18"/>
                <w:szCs w:val="18"/>
                <w:lang w:eastAsia="sl-SI"/>
              </w:rPr>
              <w:t xml:space="preserve"> </w:t>
            </w:r>
            <w:proofErr w:type="spellStart"/>
            <w:r w:rsidRPr="00786777">
              <w:rPr>
                <w:rFonts w:ascii="Arial" w:eastAsia="Times New Roman" w:hAnsi="Arial" w:cs="Arial"/>
                <w:color w:val="000000"/>
                <w:sz w:val="18"/>
                <w:szCs w:val="18"/>
                <w:lang w:eastAsia="sl-SI"/>
              </w:rPr>
              <w:t>Click</w:t>
            </w:r>
            <w:proofErr w:type="spellEnd"/>
          </w:p>
        </w:tc>
        <w:tc>
          <w:tcPr>
            <w:tcW w:w="960" w:type="dxa"/>
            <w:tcBorders>
              <w:top w:val="nil"/>
              <w:left w:val="nil"/>
              <w:bottom w:val="single" w:sz="8" w:space="0" w:color="auto"/>
              <w:right w:val="nil"/>
            </w:tcBorders>
            <w:vAlign w:val="center"/>
            <w:hideMark/>
          </w:tcPr>
          <w:p w14:paraId="137B54F3" w14:textId="77777777" w:rsidR="00786777" w:rsidRPr="00786777" w:rsidRDefault="00786777" w:rsidP="00786777">
            <w:pPr>
              <w:spacing w:after="0" w:line="240" w:lineRule="auto"/>
              <w:jc w:val="center"/>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1 kos</w:t>
            </w:r>
          </w:p>
        </w:tc>
        <w:tc>
          <w:tcPr>
            <w:tcW w:w="1360" w:type="dxa"/>
            <w:tcBorders>
              <w:top w:val="nil"/>
              <w:left w:val="single" w:sz="4" w:space="0" w:color="auto"/>
              <w:bottom w:val="single" w:sz="4" w:space="0" w:color="auto"/>
              <w:right w:val="single" w:sz="8" w:space="0" w:color="auto"/>
            </w:tcBorders>
            <w:noWrap/>
            <w:vAlign w:val="bottom"/>
            <w:hideMark/>
          </w:tcPr>
          <w:p w14:paraId="7D76B5E8" w14:textId="77777777" w:rsidR="00786777" w:rsidRPr="00786777" w:rsidRDefault="00786777" w:rsidP="00786777">
            <w:pPr>
              <w:spacing w:after="0" w:line="240" w:lineRule="auto"/>
              <w:rPr>
                <w:rFonts w:ascii="Aptos Narrow" w:eastAsia="Times New Roman" w:hAnsi="Aptos Narrow" w:cs="Times New Roman"/>
                <w:color w:val="000000"/>
                <w:lang w:eastAsia="sl-SI"/>
              </w:rPr>
            </w:pPr>
            <w:r w:rsidRPr="00786777">
              <w:rPr>
                <w:rFonts w:ascii="Aptos Narrow" w:eastAsia="Times New Roman" w:hAnsi="Aptos Narrow" w:cs="Times New Roman"/>
                <w:color w:val="000000"/>
                <w:lang w:eastAsia="sl-SI"/>
              </w:rPr>
              <w:t> </w:t>
            </w:r>
          </w:p>
        </w:tc>
      </w:tr>
      <w:tr w:rsidR="00786777" w:rsidRPr="00786777" w14:paraId="2216A534" w14:textId="77777777" w:rsidTr="00786777">
        <w:trPr>
          <w:trHeight w:val="315"/>
        </w:trPr>
        <w:tc>
          <w:tcPr>
            <w:tcW w:w="6180" w:type="dxa"/>
            <w:tcBorders>
              <w:top w:val="nil"/>
              <w:left w:val="single" w:sz="8" w:space="0" w:color="auto"/>
              <w:bottom w:val="single" w:sz="8" w:space="0" w:color="auto"/>
              <w:right w:val="single" w:sz="8" w:space="0" w:color="auto"/>
            </w:tcBorders>
            <w:vAlign w:val="center"/>
            <w:hideMark/>
          </w:tcPr>
          <w:p w14:paraId="44D3C772"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2.2.8 Podaljšek hrbtne plošče dim. 590 x 250 x 158 mm</w:t>
            </w:r>
          </w:p>
        </w:tc>
        <w:tc>
          <w:tcPr>
            <w:tcW w:w="960" w:type="dxa"/>
            <w:tcBorders>
              <w:top w:val="nil"/>
              <w:left w:val="nil"/>
              <w:bottom w:val="single" w:sz="8" w:space="0" w:color="auto"/>
              <w:right w:val="nil"/>
            </w:tcBorders>
            <w:vAlign w:val="center"/>
            <w:hideMark/>
          </w:tcPr>
          <w:p w14:paraId="0B972F18" w14:textId="77777777" w:rsidR="00786777" w:rsidRPr="00786777" w:rsidRDefault="00786777" w:rsidP="00786777">
            <w:pPr>
              <w:spacing w:after="0" w:line="240" w:lineRule="auto"/>
              <w:jc w:val="center"/>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1 kos</w:t>
            </w:r>
          </w:p>
        </w:tc>
        <w:tc>
          <w:tcPr>
            <w:tcW w:w="1360" w:type="dxa"/>
            <w:tcBorders>
              <w:top w:val="nil"/>
              <w:left w:val="single" w:sz="4" w:space="0" w:color="auto"/>
              <w:bottom w:val="single" w:sz="4" w:space="0" w:color="auto"/>
              <w:right w:val="single" w:sz="8" w:space="0" w:color="auto"/>
            </w:tcBorders>
            <w:noWrap/>
            <w:vAlign w:val="bottom"/>
            <w:hideMark/>
          </w:tcPr>
          <w:p w14:paraId="41F6548E" w14:textId="77777777" w:rsidR="00786777" w:rsidRPr="00786777" w:rsidRDefault="00786777" w:rsidP="00786777">
            <w:pPr>
              <w:spacing w:after="0" w:line="240" w:lineRule="auto"/>
              <w:rPr>
                <w:rFonts w:ascii="Aptos Narrow" w:eastAsia="Times New Roman" w:hAnsi="Aptos Narrow" w:cs="Times New Roman"/>
                <w:color w:val="000000"/>
                <w:lang w:eastAsia="sl-SI"/>
              </w:rPr>
            </w:pPr>
            <w:r w:rsidRPr="00786777">
              <w:rPr>
                <w:rFonts w:ascii="Aptos Narrow" w:eastAsia="Times New Roman" w:hAnsi="Aptos Narrow" w:cs="Times New Roman"/>
                <w:color w:val="000000"/>
                <w:lang w:eastAsia="sl-SI"/>
              </w:rPr>
              <w:t> </w:t>
            </w:r>
          </w:p>
        </w:tc>
      </w:tr>
      <w:tr w:rsidR="00786777" w:rsidRPr="00786777" w14:paraId="199DB195" w14:textId="77777777" w:rsidTr="00786777">
        <w:trPr>
          <w:trHeight w:val="720"/>
        </w:trPr>
        <w:tc>
          <w:tcPr>
            <w:tcW w:w="6180" w:type="dxa"/>
            <w:tcBorders>
              <w:top w:val="nil"/>
              <w:left w:val="single" w:sz="8" w:space="0" w:color="auto"/>
              <w:bottom w:val="nil"/>
              <w:right w:val="single" w:sz="8" w:space="0" w:color="auto"/>
            </w:tcBorders>
            <w:vAlign w:val="center"/>
            <w:hideMark/>
          </w:tcPr>
          <w:p w14:paraId="59CC78A8"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xml:space="preserve">2.2.9 Ščitnik za roko, L oblike, za </w:t>
            </w:r>
            <w:proofErr w:type="spellStart"/>
            <w:r w:rsidRPr="00786777">
              <w:rPr>
                <w:rFonts w:ascii="Arial" w:eastAsia="Times New Roman" w:hAnsi="Arial" w:cs="Arial"/>
                <w:color w:val="000000"/>
                <w:sz w:val="18"/>
                <w:szCs w:val="18"/>
                <w:lang w:eastAsia="sl-SI"/>
              </w:rPr>
              <w:t>pozicioniranje</w:t>
            </w:r>
            <w:proofErr w:type="spellEnd"/>
            <w:r w:rsidRPr="00786777">
              <w:rPr>
                <w:rFonts w:ascii="Arial" w:eastAsia="Times New Roman" w:hAnsi="Arial" w:cs="Arial"/>
                <w:color w:val="000000"/>
                <w:sz w:val="18"/>
                <w:szCs w:val="18"/>
                <w:lang w:eastAsia="sl-SI"/>
              </w:rPr>
              <w:t xml:space="preserve"> in pritrditev pacientove roke, narejen iz nerjavnega jekla in SFC blazino, dim. 250 x 190 x 450 mm</w:t>
            </w:r>
          </w:p>
        </w:tc>
        <w:tc>
          <w:tcPr>
            <w:tcW w:w="960" w:type="dxa"/>
            <w:tcBorders>
              <w:top w:val="nil"/>
              <w:left w:val="nil"/>
              <w:bottom w:val="nil"/>
              <w:right w:val="nil"/>
            </w:tcBorders>
            <w:vAlign w:val="center"/>
            <w:hideMark/>
          </w:tcPr>
          <w:p w14:paraId="143DAAC9" w14:textId="77777777" w:rsidR="00786777" w:rsidRPr="00786777" w:rsidRDefault="00786777" w:rsidP="00786777">
            <w:pPr>
              <w:spacing w:after="0" w:line="240" w:lineRule="auto"/>
              <w:jc w:val="center"/>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1 kos</w:t>
            </w:r>
          </w:p>
        </w:tc>
        <w:tc>
          <w:tcPr>
            <w:tcW w:w="1360" w:type="dxa"/>
            <w:tcBorders>
              <w:top w:val="nil"/>
              <w:left w:val="single" w:sz="4" w:space="0" w:color="auto"/>
              <w:bottom w:val="single" w:sz="4" w:space="0" w:color="auto"/>
              <w:right w:val="single" w:sz="8" w:space="0" w:color="auto"/>
            </w:tcBorders>
            <w:noWrap/>
            <w:vAlign w:val="bottom"/>
            <w:hideMark/>
          </w:tcPr>
          <w:p w14:paraId="1CCDAE20" w14:textId="77777777" w:rsidR="00786777" w:rsidRPr="00786777" w:rsidRDefault="00786777" w:rsidP="00786777">
            <w:pPr>
              <w:spacing w:after="0" w:line="240" w:lineRule="auto"/>
              <w:rPr>
                <w:rFonts w:ascii="Aptos Narrow" w:eastAsia="Times New Roman" w:hAnsi="Aptos Narrow" w:cs="Times New Roman"/>
                <w:color w:val="000000"/>
                <w:lang w:eastAsia="sl-SI"/>
              </w:rPr>
            </w:pPr>
            <w:r w:rsidRPr="00786777">
              <w:rPr>
                <w:rFonts w:ascii="Aptos Narrow" w:eastAsia="Times New Roman" w:hAnsi="Aptos Narrow" w:cs="Times New Roman"/>
                <w:color w:val="000000"/>
                <w:lang w:eastAsia="sl-SI"/>
              </w:rPr>
              <w:t> </w:t>
            </w:r>
          </w:p>
        </w:tc>
      </w:tr>
      <w:tr w:rsidR="00786777" w:rsidRPr="00786777" w14:paraId="66AB1494" w14:textId="77777777" w:rsidTr="00786777">
        <w:trPr>
          <w:trHeight w:val="735"/>
        </w:trPr>
        <w:tc>
          <w:tcPr>
            <w:tcW w:w="6180" w:type="dxa"/>
            <w:tcBorders>
              <w:top w:val="nil"/>
              <w:left w:val="single" w:sz="8" w:space="0" w:color="auto"/>
              <w:bottom w:val="single" w:sz="8" w:space="0" w:color="auto"/>
              <w:right w:val="single" w:sz="8" w:space="0" w:color="auto"/>
            </w:tcBorders>
            <w:vAlign w:val="center"/>
            <w:hideMark/>
          </w:tcPr>
          <w:p w14:paraId="51B25E32"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2.2.10 Deska za roko (dolžine cca 400-500mm), - Individualno nastavljiv, možnost obračanja in prilagajanja po dolžini in višini, vdolbinasta oblika podporne blazinice varno nameščanje</w:t>
            </w:r>
          </w:p>
        </w:tc>
        <w:tc>
          <w:tcPr>
            <w:tcW w:w="960" w:type="dxa"/>
            <w:tcBorders>
              <w:top w:val="nil"/>
              <w:left w:val="nil"/>
              <w:bottom w:val="single" w:sz="8" w:space="0" w:color="auto"/>
              <w:right w:val="nil"/>
            </w:tcBorders>
            <w:vAlign w:val="center"/>
            <w:hideMark/>
          </w:tcPr>
          <w:p w14:paraId="42D47F6D" w14:textId="77777777" w:rsidR="00786777" w:rsidRPr="00786777" w:rsidRDefault="00786777" w:rsidP="00786777">
            <w:pPr>
              <w:spacing w:after="0" w:line="240" w:lineRule="auto"/>
              <w:jc w:val="center"/>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1 kos</w:t>
            </w:r>
          </w:p>
        </w:tc>
        <w:tc>
          <w:tcPr>
            <w:tcW w:w="1360" w:type="dxa"/>
            <w:tcBorders>
              <w:top w:val="nil"/>
              <w:left w:val="single" w:sz="4" w:space="0" w:color="auto"/>
              <w:bottom w:val="single" w:sz="4" w:space="0" w:color="auto"/>
              <w:right w:val="single" w:sz="8" w:space="0" w:color="auto"/>
            </w:tcBorders>
            <w:noWrap/>
            <w:vAlign w:val="bottom"/>
            <w:hideMark/>
          </w:tcPr>
          <w:p w14:paraId="6D295B93" w14:textId="77777777" w:rsidR="00786777" w:rsidRPr="00786777" w:rsidRDefault="00786777" w:rsidP="00786777">
            <w:pPr>
              <w:spacing w:after="0" w:line="240" w:lineRule="auto"/>
              <w:rPr>
                <w:rFonts w:ascii="Aptos Narrow" w:eastAsia="Times New Roman" w:hAnsi="Aptos Narrow" w:cs="Times New Roman"/>
                <w:color w:val="000000"/>
                <w:lang w:eastAsia="sl-SI"/>
              </w:rPr>
            </w:pPr>
            <w:r w:rsidRPr="00786777">
              <w:rPr>
                <w:rFonts w:ascii="Aptos Narrow" w:eastAsia="Times New Roman" w:hAnsi="Aptos Narrow" w:cs="Times New Roman"/>
                <w:color w:val="000000"/>
                <w:lang w:eastAsia="sl-SI"/>
              </w:rPr>
              <w:t> </w:t>
            </w:r>
          </w:p>
        </w:tc>
      </w:tr>
      <w:tr w:rsidR="00786777" w:rsidRPr="00786777" w14:paraId="3E036947" w14:textId="77777777" w:rsidTr="00786777">
        <w:trPr>
          <w:trHeight w:val="495"/>
        </w:trPr>
        <w:tc>
          <w:tcPr>
            <w:tcW w:w="6180" w:type="dxa"/>
            <w:tcBorders>
              <w:top w:val="nil"/>
              <w:left w:val="single" w:sz="8" w:space="0" w:color="auto"/>
              <w:bottom w:val="single" w:sz="8" w:space="0" w:color="auto"/>
              <w:right w:val="single" w:sz="8" w:space="0" w:color="auto"/>
            </w:tcBorders>
            <w:vAlign w:val="center"/>
            <w:hideMark/>
          </w:tcPr>
          <w:p w14:paraId="4C416D79"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xml:space="preserve">2.2.11 </w:t>
            </w:r>
            <w:proofErr w:type="spellStart"/>
            <w:r w:rsidRPr="00786777">
              <w:rPr>
                <w:rFonts w:ascii="Arial" w:eastAsia="Times New Roman" w:hAnsi="Arial" w:cs="Arial"/>
                <w:color w:val="000000"/>
                <w:sz w:val="18"/>
                <w:szCs w:val="18"/>
                <w:lang w:eastAsia="sl-SI"/>
              </w:rPr>
              <w:t>Anestezijski</w:t>
            </w:r>
            <w:proofErr w:type="spellEnd"/>
            <w:r w:rsidRPr="00786777">
              <w:rPr>
                <w:rFonts w:ascii="Arial" w:eastAsia="Times New Roman" w:hAnsi="Arial" w:cs="Arial"/>
                <w:color w:val="000000"/>
                <w:sz w:val="18"/>
                <w:szCs w:val="18"/>
                <w:lang w:eastAsia="sl-SI"/>
              </w:rPr>
              <w:t xml:space="preserve"> zaslon –  za držanje zaves pri operacijskih posegih (razmejitev op polje/</w:t>
            </w:r>
            <w:proofErr w:type="spellStart"/>
            <w:r w:rsidRPr="00786777">
              <w:rPr>
                <w:rFonts w:ascii="Arial" w:eastAsia="Times New Roman" w:hAnsi="Arial" w:cs="Arial"/>
                <w:color w:val="000000"/>
                <w:sz w:val="18"/>
                <w:szCs w:val="18"/>
                <w:lang w:eastAsia="sl-SI"/>
              </w:rPr>
              <w:t>anestezijsko</w:t>
            </w:r>
            <w:proofErr w:type="spellEnd"/>
            <w:r w:rsidRPr="00786777">
              <w:rPr>
                <w:rFonts w:ascii="Arial" w:eastAsia="Times New Roman" w:hAnsi="Arial" w:cs="Arial"/>
                <w:color w:val="000000"/>
                <w:sz w:val="18"/>
                <w:szCs w:val="18"/>
                <w:lang w:eastAsia="sl-SI"/>
              </w:rPr>
              <w:t xml:space="preserve"> polje)</w:t>
            </w:r>
          </w:p>
        </w:tc>
        <w:tc>
          <w:tcPr>
            <w:tcW w:w="960" w:type="dxa"/>
            <w:tcBorders>
              <w:top w:val="nil"/>
              <w:left w:val="nil"/>
              <w:bottom w:val="single" w:sz="8" w:space="0" w:color="auto"/>
              <w:right w:val="nil"/>
            </w:tcBorders>
            <w:vAlign w:val="center"/>
            <w:hideMark/>
          </w:tcPr>
          <w:p w14:paraId="05119087" w14:textId="77777777" w:rsidR="00786777" w:rsidRPr="00786777" w:rsidRDefault="00786777" w:rsidP="00786777">
            <w:pPr>
              <w:spacing w:after="0" w:line="240" w:lineRule="auto"/>
              <w:jc w:val="center"/>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1 kos</w:t>
            </w:r>
          </w:p>
        </w:tc>
        <w:tc>
          <w:tcPr>
            <w:tcW w:w="1360" w:type="dxa"/>
            <w:tcBorders>
              <w:top w:val="nil"/>
              <w:left w:val="single" w:sz="4" w:space="0" w:color="auto"/>
              <w:bottom w:val="single" w:sz="4" w:space="0" w:color="auto"/>
              <w:right w:val="single" w:sz="8" w:space="0" w:color="auto"/>
            </w:tcBorders>
            <w:noWrap/>
            <w:vAlign w:val="bottom"/>
            <w:hideMark/>
          </w:tcPr>
          <w:p w14:paraId="0DE24F28" w14:textId="77777777" w:rsidR="00786777" w:rsidRPr="00786777" w:rsidRDefault="00786777" w:rsidP="00786777">
            <w:pPr>
              <w:spacing w:after="0" w:line="240" w:lineRule="auto"/>
              <w:rPr>
                <w:rFonts w:ascii="Aptos Narrow" w:eastAsia="Times New Roman" w:hAnsi="Aptos Narrow" w:cs="Times New Roman"/>
                <w:color w:val="000000"/>
                <w:lang w:eastAsia="sl-SI"/>
              </w:rPr>
            </w:pPr>
            <w:r w:rsidRPr="00786777">
              <w:rPr>
                <w:rFonts w:ascii="Aptos Narrow" w:eastAsia="Times New Roman" w:hAnsi="Aptos Narrow" w:cs="Times New Roman"/>
                <w:color w:val="000000"/>
                <w:lang w:eastAsia="sl-SI"/>
              </w:rPr>
              <w:t> </w:t>
            </w:r>
          </w:p>
        </w:tc>
      </w:tr>
      <w:tr w:rsidR="00786777" w:rsidRPr="00786777" w14:paraId="69CD8770" w14:textId="77777777" w:rsidTr="00786777">
        <w:trPr>
          <w:trHeight w:val="495"/>
        </w:trPr>
        <w:tc>
          <w:tcPr>
            <w:tcW w:w="6180" w:type="dxa"/>
            <w:tcBorders>
              <w:top w:val="nil"/>
              <w:left w:val="single" w:sz="8" w:space="0" w:color="auto"/>
              <w:bottom w:val="single" w:sz="8" w:space="0" w:color="auto"/>
              <w:right w:val="single" w:sz="8" w:space="0" w:color="auto"/>
            </w:tcBorders>
            <w:vAlign w:val="center"/>
            <w:hideMark/>
          </w:tcPr>
          <w:p w14:paraId="23EAA807"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2.2.12 Infuzijsko stojalo z integrirano sponko, nastavitev višine 870 – 1,550 mm</w:t>
            </w:r>
          </w:p>
        </w:tc>
        <w:tc>
          <w:tcPr>
            <w:tcW w:w="960" w:type="dxa"/>
            <w:tcBorders>
              <w:top w:val="nil"/>
              <w:left w:val="nil"/>
              <w:bottom w:val="single" w:sz="8" w:space="0" w:color="auto"/>
              <w:right w:val="nil"/>
            </w:tcBorders>
            <w:vAlign w:val="center"/>
            <w:hideMark/>
          </w:tcPr>
          <w:p w14:paraId="7C3CE935" w14:textId="77777777" w:rsidR="00786777" w:rsidRPr="00786777" w:rsidRDefault="00786777" w:rsidP="00786777">
            <w:pPr>
              <w:spacing w:after="0" w:line="240" w:lineRule="auto"/>
              <w:jc w:val="center"/>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1 kos</w:t>
            </w:r>
          </w:p>
        </w:tc>
        <w:tc>
          <w:tcPr>
            <w:tcW w:w="1360" w:type="dxa"/>
            <w:tcBorders>
              <w:top w:val="nil"/>
              <w:left w:val="single" w:sz="4" w:space="0" w:color="auto"/>
              <w:bottom w:val="single" w:sz="4" w:space="0" w:color="auto"/>
              <w:right w:val="single" w:sz="8" w:space="0" w:color="auto"/>
            </w:tcBorders>
            <w:noWrap/>
            <w:vAlign w:val="bottom"/>
            <w:hideMark/>
          </w:tcPr>
          <w:p w14:paraId="47CBA032" w14:textId="77777777" w:rsidR="00786777" w:rsidRPr="00786777" w:rsidRDefault="00786777" w:rsidP="00786777">
            <w:pPr>
              <w:spacing w:after="0" w:line="240" w:lineRule="auto"/>
              <w:rPr>
                <w:rFonts w:ascii="Aptos Narrow" w:eastAsia="Times New Roman" w:hAnsi="Aptos Narrow" w:cs="Times New Roman"/>
                <w:color w:val="000000"/>
                <w:lang w:eastAsia="sl-SI"/>
              </w:rPr>
            </w:pPr>
            <w:r w:rsidRPr="00786777">
              <w:rPr>
                <w:rFonts w:ascii="Aptos Narrow" w:eastAsia="Times New Roman" w:hAnsi="Aptos Narrow" w:cs="Times New Roman"/>
                <w:color w:val="000000"/>
                <w:lang w:eastAsia="sl-SI"/>
              </w:rPr>
              <w:t> </w:t>
            </w:r>
          </w:p>
        </w:tc>
      </w:tr>
      <w:tr w:rsidR="00786777" w:rsidRPr="00786777" w14:paraId="1A68FC88" w14:textId="77777777" w:rsidTr="00786777">
        <w:trPr>
          <w:trHeight w:val="315"/>
        </w:trPr>
        <w:tc>
          <w:tcPr>
            <w:tcW w:w="6180" w:type="dxa"/>
            <w:tcBorders>
              <w:top w:val="nil"/>
              <w:left w:val="single" w:sz="8" w:space="0" w:color="auto"/>
              <w:bottom w:val="single" w:sz="8" w:space="0" w:color="auto"/>
              <w:right w:val="single" w:sz="8" w:space="0" w:color="auto"/>
            </w:tcBorders>
            <w:vAlign w:val="center"/>
            <w:hideMark/>
          </w:tcPr>
          <w:p w14:paraId="0CD1B566"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2.2.13 Varnostni pas za pritrditev pacienta</w:t>
            </w:r>
          </w:p>
        </w:tc>
        <w:tc>
          <w:tcPr>
            <w:tcW w:w="960" w:type="dxa"/>
            <w:tcBorders>
              <w:top w:val="nil"/>
              <w:left w:val="nil"/>
              <w:bottom w:val="single" w:sz="8" w:space="0" w:color="auto"/>
              <w:right w:val="nil"/>
            </w:tcBorders>
            <w:vAlign w:val="center"/>
            <w:hideMark/>
          </w:tcPr>
          <w:p w14:paraId="6428B822" w14:textId="77777777" w:rsidR="00786777" w:rsidRPr="00786777" w:rsidRDefault="00786777" w:rsidP="00786777">
            <w:pPr>
              <w:spacing w:after="0" w:line="240" w:lineRule="auto"/>
              <w:jc w:val="center"/>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1 kos</w:t>
            </w:r>
          </w:p>
        </w:tc>
        <w:tc>
          <w:tcPr>
            <w:tcW w:w="1360" w:type="dxa"/>
            <w:tcBorders>
              <w:top w:val="nil"/>
              <w:left w:val="single" w:sz="4" w:space="0" w:color="auto"/>
              <w:bottom w:val="single" w:sz="4" w:space="0" w:color="auto"/>
              <w:right w:val="single" w:sz="8" w:space="0" w:color="auto"/>
            </w:tcBorders>
            <w:noWrap/>
            <w:vAlign w:val="bottom"/>
            <w:hideMark/>
          </w:tcPr>
          <w:p w14:paraId="092CE565" w14:textId="77777777" w:rsidR="00786777" w:rsidRPr="00786777" w:rsidRDefault="00786777" w:rsidP="00786777">
            <w:pPr>
              <w:spacing w:after="0" w:line="240" w:lineRule="auto"/>
              <w:rPr>
                <w:rFonts w:ascii="Aptos Narrow" w:eastAsia="Times New Roman" w:hAnsi="Aptos Narrow" w:cs="Times New Roman"/>
                <w:color w:val="000000"/>
                <w:lang w:eastAsia="sl-SI"/>
              </w:rPr>
            </w:pPr>
            <w:r w:rsidRPr="00786777">
              <w:rPr>
                <w:rFonts w:ascii="Aptos Narrow" w:eastAsia="Times New Roman" w:hAnsi="Aptos Narrow" w:cs="Times New Roman"/>
                <w:color w:val="000000"/>
                <w:lang w:eastAsia="sl-SI"/>
              </w:rPr>
              <w:t> </w:t>
            </w:r>
          </w:p>
        </w:tc>
      </w:tr>
      <w:tr w:rsidR="00786777" w:rsidRPr="00786777" w14:paraId="479DFF68" w14:textId="77777777" w:rsidTr="00786777">
        <w:trPr>
          <w:trHeight w:val="315"/>
        </w:trPr>
        <w:tc>
          <w:tcPr>
            <w:tcW w:w="6180" w:type="dxa"/>
            <w:tcBorders>
              <w:top w:val="nil"/>
              <w:left w:val="single" w:sz="8" w:space="0" w:color="auto"/>
              <w:bottom w:val="single" w:sz="8" w:space="0" w:color="auto"/>
              <w:right w:val="single" w:sz="8" w:space="0" w:color="auto"/>
            </w:tcBorders>
            <w:vAlign w:val="center"/>
            <w:hideMark/>
          </w:tcPr>
          <w:p w14:paraId="48ACA0A8"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xml:space="preserve">2.2.14 Zapestnik/manšeta za roko z </w:t>
            </w:r>
            <w:proofErr w:type="spellStart"/>
            <w:r w:rsidRPr="00786777">
              <w:rPr>
                <w:rFonts w:ascii="Arial" w:eastAsia="Times New Roman" w:hAnsi="Arial" w:cs="Arial"/>
                <w:color w:val="000000"/>
                <w:sz w:val="18"/>
                <w:szCs w:val="18"/>
                <w:lang w:eastAsia="sl-SI"/>
              </w:rPr>
              <w:t>Velcro</w:t>
            </w:r>
            <w:proofErr w:type="spellEnd"/>
            <w:r w:rsidRPr="00786777">
              <w:rPr>
                <w:rFonts w:ascii="Arial" w:eastAsia="Times New Roman" w:hAnsi="Arial" w:cs="Arial"/>
                <w:color w:val="000000"/>
                <w:sz w:val="18"/>
                <w:szCs w:val="18"/>
                <w:lang w:eastAsia="sl-SI"/>
              </w:rPr>
              <w:t xml:space="preserve"> pasom</w:t>
            </w:r>
          </w:p>
        </w:tc>
        <w:tc>
          <w:tcPr>
            <w:tcW w:w="960" w:type="dxa"/>
            <w:tcBorders>
              <w:top w:val="nil"/>
              <w:left w:val="nil"/>
              <w:bottom w:val="single" w:sz="8" w:space="0" w:color="auto"/>
              <w:right w:val="nil"/>
            </w:tcBorders>
            <w:vAlign w:val="center"/>
            <w:hideMark/>
          </w:tcPr>
          <w:p w14:paraId="219C302A" w14:textId="77777777" w:rsidR="00786777" w:rsidRPr="00786777" w:rsidRDefault="00786777" w:rsidP="00786777">
            <w:pPr>
              <w:spacing w:after="0" w:line="240" w:lineRule="auto"/>
              <w:jc w:val="center"/>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1 kos</w:t>
            </w:r>
          </w:p>
        </w:tc>
        <w:tc>
          <w:tcPr>
            <w:tcW w:w="1360" w:type="dxa"/>
            <w:tcBorders>
              <w:top w:val="nil"/>
              <w:left w:val="single" w:sz="4" w:space="0" w:color="auto"/>
              <w:bottom w:val="single" w:sz="4" w:space="0" w:color="auto"/>
              <w:right w:val="single" w:sz="8" w:space="0" w:color="auto"/>
            </w:tcBorders>
            <w:noWrap/>
            <w:vAlign w:val="bottom"/>
            <w:hideMark/>
          </w:tcPr>
          <w:p w14:paraId="7FF07AA5" w14:textId="77777777" w:rsidR="00786777" w:rsidRPr="00786777" w:rsidRDefault="00786777" w:rsidP="00786777">
            <w:pPr>
              <w:spacing w:after="0" w:line="240" w:lineRule="auto"/>
              <w:rPr>
                <w:rFonts w:ascii="Aptos Narrow" w:eastAsia="Times New Roman" w:hAnsi="Aptos Narrow" w:cs="Times New Roman"/>
                <w:color w:val="000000"/>
                <w:lang w:eastAsia="sl-SI"/>
              </w:rPr>
            </w:pPr>
            <w:r w:rsidRPr="00786777">
              <w:rPr>
                <w:rFonts w:ascii="Aptos Narrow" w:eastAsia="Times New Roman" w:hAnsi="Aptos Narrow" w:cs="Times New Roman"/>
                <w:color w:val="000000"/>
                <w:lang w:eastAsia="sl-SI"/>
              </w:rPr>
              <w:t> </w:t>
            </w:r>
          </w:p>
        </w:tc>
      </w:tr>
      <w:tr w:rsidR="00786777" w:rsidRPr="00786777" w14:paraId="5ADC6761" w14:textId="77777777" w:rsidTr="00786777">
        <w:trPr>
          <w:trHeight w:val="315"/>
        </w:trPr>
        <w:tc>
          <w:tcPr>
            <w:tcW w:w="6180" w:type="dxa"/>
            <w:tcBorders>
              <w:top w:val="nil"/>
              <w:left w:val="single" w:sz="8" w:space="0" w:color="auto"/>
              <w:bottom w:val="single" w:sz="8" w:space="0" w:color="auto"/>
              <w:right w:val="single" w:sz="8" w:space="0" w:color="auto"/>
            </w:tcBorders>
            <w:vAlign w:val="center"/>
            <w:hideMark/>
          </w:tcPr>
          <w:p w14:paraId="135C0F2D"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2.2.15 Gel obroč za glavo, višina 34mm, premer 140mm</w:t>
            </w:r>
          </w:p>
        </w:tc>
        <w:tc>
          <w:tcPr>
            <w:tcW w:w="960" w:type="dxa"/>
            <w:tcBorders>
              <w:top w:val="nil"/>
              <w:left w:val="nil"/>
              <w:bottom w:val="single" w:sz="8" w:space="0" w:color="auto"/>
              <w:right w:val="nil"/>
            </w:tcBorders>
            <w:vAlign w:val="center"/>
            <w:hideMark/>
          </w:tcPr>
          <w:p w14:paraId="4DBEF562" w14:textId="77777777" w:rsidR="00786777" w:rsidRPr="00786777" w:rsidRDefault="00786777" w:rsidP="00786777">
            <w:pPr>
              <w:spacing w:after="0" w:line="240" w:lineRule="auto"/>
              <w:jc w:val="center"/>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5 kos</w:t>
            </w:r>
          </w:p>
        </w:tc>
        <w:tc>
          <w:tcPr>
            <w:tcW w:w="1360" w:type="dxa"/>
            <w:tcBorders>
              <w:top w:val="nil"/>
              <w:left w:val="single" w:sz="4" w:space="0" w:color="auto"/>
              <w:bottom w:val="single" w:sz="4" w:space="0" w:color="auto"/>
              <w:right w:val="single" w:sz="8" w:space="0" w:color="auto"/>
            </w:tcBorders>
            <w:noWrap/>
            <w:vAlign w:val="bottom"/>
            <w:hideMark/>
          </w:tcPr>
          <w:p w14:paraId="31D887BF" w14:textId="77777777" w:rsidR="00786777" w:rsidRPr="00786777" w:rsidRDefault="00786777" w:rsidP="00786777">
            <w:pPr>
              <w:spacing w:after="0" w:line="240" w:lineRule="auto"/>
              <w:rPr>
                <w:rFonts w:ascii="Aptos Narrow" w:eastAsia="Times New Roman" w:hAnsi="Aptos Narrow" w:cs="Times New Roman"/>
                <w:color w:val="000000"/>
                <w:lang w:eastAsia="sl-SI"/>
              </w:rPr>
            </w:pPr>
            <w:r w:rsidRPr="00786777">
              <w:rPr>
                <w:rFonts w:ascii="Aptos Narrow" w:eastAsia="Times New Roman" w:hAnsi="Aptos Narrow" w:cs="Times New Roman"/>
                <w:color w:val="000000"/>
                <w:lang w:eastAsia="sl-SI"/>
              </w:rPr>
              <w:t> </w:t>
            </w:r>
          </w:p>
        </w:tc>
      </w:tr>
      <w:tr w:rsidR="00786777" w:rsidRPr="00786777" w14:paraId="23EBB310" w14:textId="77777777" w:rsidTr="00786777">
        <w:trPr>
          <w:trHeight w:val="315"/>
        </w:trPr>
        <w:tc>
          <w:tcPr>
            <w:tcW w:w="6180" w:type="dxa"/>
            <w:tcBorders>
              <w:top w:val="nil"/>
              <w:left w:val="single" w:sz="8" w:space="0" w:color="auto"/>
              <w:bottom w:val="single" w:sz="8" w:space="0" w:color="auto"/>
              <w:right w:val="single" w:sz="8" w:space="0" w:color="auto"/>
            </w:tcBorders>
            <w:vAlign w:val="center"/>
            <w:hideMark/>
          </w:tcPr>
          <w:p w14:paraId="5476C888"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2.2.16 Gel obroč za glavo, višina 50mm, premer 200mm</w:t>
            </w:r>
          </w:p>
        </w:tc>
        <w:tc>
          <w:tcPr>
            <w:tcW w:w="960" w:type="dxa"/>
            <w:tcBorders>
              <w:top w:val="nil"/>
              <w:left w:val="nil"/>
              <w:bottom w:val="single" w:sz="8" w:space="0" w:color="auto"/>
              <w:right w:val="nil"/>
            </w:tcBorders>
            <w:vAlign w:val="center"/>
            <w:hideMark/>
          </w:tcPr>
          <w:p w14:paraId="6BF7F081" w14:textId="77777777" w:rsidR="00786777" w:rsidRPr="00786777" w:rsidRDefault="00786777" w:rsidP="00786777">
            <w:pPr>
              <w:spacing w:after="0" w:line="240" w:lineRule="auto"/>
              <w:jc w:val="center"/>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5 kos</w:t>
            </w:r>
          </w:p>
        </w:tc>
        <w:tc>
          <w:tcPr>
            <w:tcW w:w="1360" w:type="dxa"/>
            <w:tcBorders>
              <w:top w:val="nil"/>
              <w:left w:val="single" w:sz="4" w:space="0" w:color="auto"/>
              <w:bottom w:val="single" w:sz="4" w:space="0" w:color="auto"/>
              <w:right w:val="single" w:sz="8" w:space="0" w:color="auto"/>
            </w:tcBorders>
            <w:noWrap/>
            <w:vAlign w:val="bottom"/>
            <w:hideMark/>
          </w:tcPr>
          <w:p w14:paraId="21D282AC" w14:textId="77777777" w:rsidR="00786777" w:rsidRPr="00786777" w:rsidRDefault="00786777" w:rsidP="00786777">
            <w:pPr>
              <w:spacing w:after="0" w:line="240" w:lineRule="auto"/>
              <w:rPr>
                <w:rFonts w:ascii="Aptos Narrow" w:eastAsia="Times New Roman" w:hAnsi="Aptos Narrow" w:cs="Times New Roman"/>
                <w:color w:val="000000"/>
                <w:lang w:eastAsia="sl-SI"/>
              </w:rPr>
            </w:pPr>
            <w:r w:rsidRPr="00786777">
              <w:rPr>
                <w:rFonts w:ascii="Aptos Narrow" w:eastAsia="Times New Roman" w:hAnsi="Aptos Narrow" w:cs="Times New Roman"/>
                <w:color w:val="000000"/>
                <w:lang w:eastAsia="sl-SI"/>
              </w:rPr>
              <w:t> </w:t>
            </w:r>
          </w:p>
        </w:tc>
      </w:tr>
      <w:tr w:rsidR="00786777" w:rsidRPr="00786777" w14:paraId="03601C1C" w14:textId="77777777" w:rsidTr="00786777">
        <w:trPr>
          <w:trHeight w:val="315"/>
        </w:trPr>
        <w:tc>
          <w:tcPr>
            <w:tcW w:w="6180" w:type="dxa"/>
            <w:tcBorders>
              <w:top w:val="nil"/>
              <w:left w:val="single" w:sz="8" w:space="0" w:color="auto"/>
              <w:bottom w:val="single" w:sz="8" w:space="0" w:color="auto"/>
              <w:right w:val="single" w:sz="8" w:space="0" w:color="auto"/>
            </w:tcBorders>
            <w:vAlign w:val="center"/>
            <w:hideMark/>
          </w:tcPr>
          <w:p w14:paraId="24413798"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2.2.17 Adapter za nameščanje vzglavne plošče na osnovno ploščo</w:t>
            </w:r>
          </w:p>
        </w:tc>
        <w:tc>
          <w:tcPr>
            <w:tcW w:w="960" w:type="dxa"/>
            <w:tcBorders>
              <w:top w:val="nil"/>
              <w:left w:val="nil"/>
              <w:bottom w:val="single" w:sz="8" w:space="0" w:color="auto"/>
              <w:right w:val="nil"/>
            </w:tcBorders>
            <w:vAlign w:val="center"/>
            <w:hideMark/>
          </w:tcPr>
          <w:p w14:paraId="74FE8055" w14:textId="77777777" w:rsidR="00786777" w:rsidRPr="00786777" w:rsidRDefault="00786777" w:rsidP="00786777">
            <w:pPr>
              <w:spacing w:after="0" w:line="240" w:lineRule="auto"/>
              <w:jc w:val="center"/>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1 kos</w:t>
            </w:r>
          </w:p>
        </w:tc>
        <w:tc>
          <w:tcPr>
            <w:tcW w:w="1360" w:type="dxa"/>
            <w:tcBorders>
              <w:top w:val="nil"/>
              <w:left w:val="single" w:sz="4" w:space="0" w:color="auto"/>
              <w:bottom w:val="single" w:sz="8" w:space="0" w:color="auto"/>
              <w:right w:val="single" w:sz="8" w:space="0" w:color="auto"/>
            </w:tcBorders>
            <w:noWrap/>
            <w:vAlign w:val="bottom"/>
            <w:hideMark/>
          </w:tcPr>
          <w:p w14:paraId="628E2CF8" w14:textId="77777777" w:rsidR="00786777" w:rsidRPr="00786777" w:rsidRDefault="00786777" w:rsidP="00786777">
            <w:pPr>
              <w:spacing w:after="0" w:line="240" w:lineRule="auto"/>
              <w:rPr>
                <w:rFonts w:ascii="Aptos Narrow" w:eastAsia="Times New Roman" w:hAnsi="Aptos Narrow" w:cs="Times New Roman"/>
                <w:color w:val="000000"/>
                <w:lang w:eastAsia="sl-SI"/>
              </w:rPr>
            </w:pPr>
            <w:r w:rsidRPr="00786777">
              <w:rPr>
                <w:rFonts w:ascii="Aptos Narrow" w:eastAsia="Times New Roman" w:hAnsi="Aptos Narrow" w:cs="Times New Roman"/>
                <w:color w:val="000000"/>
                <w:lang w:eastAsia="sl-SI"/>
              </w:rPr>
              <w:t> </w:t>
            </w:r>
          </w:p>
        </w:tc>
      </w:tr>
    </w:tbl>
    <w:p w14:paraId="10B59FDC" w14:textId="77777777" w:rsidR="00786777" w:rsidRDefault="00786777" w:rsidP="009409A8">
      <w:pPr>
        <w:spacing w:after="0"/>
        <w:rPr>
          <w:rFonts w:ascii="Arial" w:hAnsi="Arial" w:cs="Arial"/>
          <w:sz w:val="18"/>
          <w:szCs w:val="18"/>
        </w:rPr>
      </w:pPr>
    </w:p>
    <w:p w14:paraId="1942F0F2" w14:textId="77777777" w:rsidR="00786777" w:rsidRDefault="00786777" w:rsidP="009409A8">
      <w:pPr>
        <w:spacing w:after="0"/>
        <w:rPr>
          <w:rFonts w:ascii="Arial" w:hAnsi="Arial" w:cs="Arial"/>
          <w:sz w:val="18"/>
          <w:szCs w:val="18"/>
        </w:rPr>
      </w:pPr>
    </w:p>
    <w:p w14:paraId="4F90154E" w14:textId="77777777" w:rsidR="009409A8" w:rsidRDefault="009409A8" w:rsidP="00715C55">
      <w:pPr>
        <w:spacing w:after="0"/>
        <w:jc w:val="right"/>
        <w:rPr>
          <w:rFonts w:ascii="Arial" w:hAnsi="Arial" w:cs="Arial"/>
          <w:sz w:val="18"/>
          <w:szCs w:val="18"/>
        </w:rPr>
      </w:pPr>
    </w:p>
    <w:p w14:paraId="1B5A4B9C" w14:textId="77777777" w:rsidR="009F6771" w:rsidRDefault="009F6771" w:rsidP="00715C55">
      <w:pPr>
        <w:spacing w:after="0"/>
        <w:jc w:val="right"/>
        <w:rPr>
          <w:rFonts w:ascii="Arial" w:hAnsi="Arial" w:cs="Arial"/>
          <w:sz w:val="18"/>
          <w:szCs w:val="18"/>
        </w:rPr>
      </w:pPr>
    </w:p>
    <w:p w14:paraId="24334BED" w14:textId="77777777" w:rsidR="009409A8" w:rsidRDefault="009409A8" w:rsidP="00715C55">
      <w:pPr>
        <w:spacing w:after="0"/>
        <w:jc w:val="right"/>
        <w:rPr>
          <w:rFonts w:ascii="Arial" w:hAnsi="Arial" w:cs="Arial"/>
          <w:sz w:val="18"/>
          <w:szCs w:val="18"/>
        </w:rPr>
      </w:pPr>
    </w:p>
    <w:p w14:paraId="651C4410" w14:textId="77777777" w:rsidR="009409A8" w:rsidRDefault="009409A8" w:rsidP="00715C55">
      <w:pPr>
        <w:spacing w:after="0"/>
        <w:jc w:val="right"/>
        <w:rPr>
          <w:rFonts w:ascii="Arial" w:hAnsi="Arial" w:cs="Arial"/>
          <w:sz w:val="18"/>
          <w:szCs w:val="18"/>
        </w:rPr>
      </w:pPr>
    </w:p>
    <w:p w14:paraId="31917247" w14:textId="77777777" w:rsidR="009409A8" w:rsidRDefault="009409A8" w:rsidP="009409A8">
      <w:pPr>
        <w:spacing w:after="0"/>
        <w:rPr>
          <w:rFonts w:ascii="Arial" w:hAnsi="Arial" w:cs="Arial"/>
          <w:sz w:val="18"/>
          <w:szCs w:val="18"/>
        </w:rPr>
      </w:pPr>
    </w:p>
    <w:p w14:paraId="6ADF852C" w14:textId="77777777" w:rsidR="009F6771" w:rsidRDefault="009F6771" w:rsidP="00715C55">
      <w:pPr>
        <w:spacing w:after="0"/>
        <w:jc w:val="right"/>
        <w:rPr>
          <w:rFonts w:ascii="Arial" w:hAnsi="Arial" w:cs="Arial"/>
          <w:sz w:val="18"/>
          <w:szCs w:val="18"/>
        </w:rPr>
      </w:pPr>
    </w:p>
    <w:p w14:paraId="0111439B" w14:textId="77777777" w:rsidR="009F6771" w:rsidRDefault="009F6771" w:rsidP="00715C55">
      <w:pPr>
        <w:spacing w:after="0"/>
        <w:jc w:val="right"/>
        <w:rPr>
          <w:rFonts w:ascii="Arial" w:hAnsi="Arial" w:cs="Arial"/>
          <w:sz w:val="18"/>
          <w:szCs w:val="18"/>
        </w:rPr>
      </w:pPr>
    </w:p>
    <w:p w14:paraId="30DD6506" w14:textId="77777777" w:rsidR="00715C55" w:rsidRPr="00252358" w:rsidRDefault="00715C55" w:rsidP="00715C55"/>
    <w:p w14:paraId="1E10BCF2" w14:textId="77777777" w:rsidR="00C35E8A" w:rsidRPr="00116091" w:rsidRDefault="00C35E8A"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t>Vzorec pogodbe</w:t>
      </w:r>
    </w:p>
    <w:p w14:paraId="032D4D6F" w14:textId="77777777" w:rsidR="00C35E8A" w:rsidRDefault="00C35E8A" w:rsidP="00AC0380">
      <w:pPr>
        <w:rPr>
          <w:rFonts w:ascii="Arial" w:hAnsi="Arial" w:cs="Arial"/>
        </w:rPr>
      </w:pPr>
    </w:p>
    <w:p w14:paraId="2CB7962D" w14:textId="77777777" w:rsidR="00703941" w:rsidRDefault="00703941" w:rsidP="00703941">
      <w:pPr>
        <w:spacing w:before="224" w:after="224" w:line="240" w:lineRule="auto"/>
        <w:jc w:val="center"/>
        <w:outlineLvl w:val="1"/>
      </w:pPr>
      <w:r>
        <w:rPr>
          <w:rFonts w:ascii="Arial" w:hAnsi="Arial" w:cs="Arial"/>
          <w:b/>
          <w:bCs/>
          <w:color w:val="000000"/>
          <w:sz w:val="27"/>
          <w:szCs w:val="27"/>
        </w:rPr>
        <w:t>POGODBA O DOBAVI MEDICINSKE OPREME</w:t>
      </w:r>
    </w:p>
    <w:p w14:paraId="1A08FA2B" w14:textId="77777777" w:rsidR="00703941" w:rsidRDefault="00703941" w:rsidP="00703941">
      <w:pPr>
        <w:spacing w:before="225" w:after="225" w:line="240" w:lineRule="auto"/>
        <w:jc w:val="center"/>
      </w:pPr>
      <w:r>
        <w:rPr>
          <w:rFonts w:ascii="Arial" w:hAnsi="Arial" w:cs="Arial"/>
          <w:color w:val="000000"/>
          <w:sz w:val="18"/>
          <w:szCs w:val="18"/>
        </w:rPr>
        <w:t>sklenjena med</w:t>
      </w:r>
    </w:p>
    <w:p w14:paraId="6571F17A" w14:textId="77777777" w:rsidR="00703941" w:rsidRDefault="00703941" w:rsidP="00703941">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703941" w14:paraId="38B217E2" w14:textId="77777777" w:rsidTr="00387CE4">
        <w:tc>
          <w:tcPr>
            <w:tcW w:w="3300" w:type="dxa"/>
            <w:tcMar>
              <w:top w:w="0" w:type="auto"/>
              <w:bottom w:w="0" w:type="auto"/>
            </w:tcMar>
            <w:vAlign w:val="center"/>
          </w:tcPr>
          <w:p w14:paraId="5F49B574" w14:textId="77777777" w:rsidR="00703941" w:rsidRDefault="00703941" w:rsidP="00387CE4">
            <w:r>
              <w:rPr>
                <w:rFonts w:ascii="Arial" w:hAnsi="Arial" w:cs="Arial"/>
                <w:color w:val="000000"/>
                <w:position w:val="-2"/>
                <w:sz w:val="18"/>
                <w:szCs w:val="18"/>
              </w:rPr>
              <w:t>Matična številka:</w:t>
            </w:r>
          </w:p>
        </w:tc>
        <w:tc>
          <w:tcPr>
            <w:tcW w:w="0" w:type="auto"/>
            <w:tcMar>
              <w:top w:w="0" w:type="auto"/>
              <w:bottom w:w="0" w:type="auto"/>
            </w:tcMar>
            <w:vAlign w:val="center"/>
          </w:tcPr>
          <w:p w14:paraId="29C2FEB4" w14:textId="77777777" w:rsidR="00703941" w:rsidRDefault="00703941" w:rsidP="00387CE4">
            <w:r>
              <w:rPr>
                <w:rFonts w:ascii="Arial" w:hAnsi="Arial" w:cs="Arial"/>
                <w:color w:val="000000"/>
                <w:position w:val="-2"/>
                <w:sz w:val="18"/>
                <w:szCs w:val="18"/>
              </w:rPr>
              <w:t>5054621000</w:t>
            </w:r>
          </w:p>
        </w:tc>
      </w:tr>
      <w:tr w:rsidR="00703941" w14:paraId="69A12E1A" w14:textId="77777777" w:rsidTr="00387CE4">
        <w:tc>
          <w:tcPr>
            <w:tcW w:w="3300" w:type="dxa"/>
            <w:tcMar>
              <w:top w:w="0" w:type="auto"/>
              <w:bottom w:w="0" w:type="auto"/>
            </w:tcMar>
            <w:vAlign w:val="center"/>
          </w:tcPr>
          <w:p w14:paraId="234B006F" w14:textId="77777777" w:rsidR="00703941" w:rsidRDefault="00703941" w:rsidP="00387CE4">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0F5C792B" w14:textId="77777777" w:rsidR="00703941" w:rsidRDefault="00703941" w:rsidP="00387CE4">
            <w:r>
              <w:rPr>
                <w:rFonts w:ascii="Arial" w:hAnsi="Arial" w:cs="Arial"/>
                <w:color w:val="000000"/>
                <w:position w:val="-2"/>
                <w:sz w:val="18"/>
                <w:szCs w:val="18"/>
              </w:rPr>
              <w:t>SI 82657106</w:t>
            </w:r>
          </w:p>
        </w:tc>
      </w:tr>
      <w:tr w:rsidR="00703941" w14:paraId="61E8EC3A" w14:textId="77777777" w:rsidTr="00387CE4">
        <w:tc>
          <w:tcPr>
            <w:tcW w:w="3300" w:type="dxa"/>
            <w:tcMar>
              <w:top w:w="0" w:type="auto"/>
              <w:bottom w:w="0" w:type="auto"/>
            </w:tcMar>
            <w:vAlign w:val="center"/>
          </w:tcPr>
          <w:p w14:paraId="67728039" w14:textId="77777777" w:rsidR="00703941" w:rsidRDefault="00703941" w:rsidP="00387CE4">
            <w:r>
              <w:rPr>
                <w:rFonts w:ascii="Arial" w:hAnsi="Arial" w:cs="Arial"/>
                <w:color w:val="000000"/>
                <w:position w:val="-2"/>
                <w:sz w:val="18"/>
                <w:szCs w:val="18"/>
              </w:rPr>
              <w:t>Transakcijski račun (TRR):</w:t>
            </w:r>
          </w:p>
        </w:tc>
        <w:tc>
          <w:tcPr>
            <w:tcW w:w="0" w:type="auto"/>
            <w:tcMar>
              <w:top w:w="0" w:type="auto"/>
              <w:bottom w:w="0" w:type="auto"/>
            </w:tcMar>
            <w:vAlign w:val="center"/>
          </w:tcPr>
          <w:p w14:paraId="2EADF050" w14:textId="77777777" w:rsidR="00703941" w:rsidRDefault="00703941" w:rsidP="00387CE4">
            <w:r>
              <w:rPr>
                <w:rFonts w:ascii="Arial" w:hAnsi="Arial" w:cs="Arial"/>
                <w:color w:val="000000"/>
                <w:position w:val="-2"/>
                <w:sz w:val="18"/>
                <w:szCs w:val="18"/>
              </w:rPr>
              <w:t>SI56 0110 0603 0278 379</w:t>
            </w:r>
          </w:p>
        </w:tc>
      </w:tr>
    </w:tbl>
    <w:p w14:paraId="3FBB4BA1" w14:textId="77777777" w:rsidR="00703941" w:rsidRDefault="00703941" w:rsidP="00703941"/>
    <w:p w14:paraId="0F51422C" w14:textId="77777777" w:rsidR="00703941" w:rsidRDefault="00703941" w:rsidP="00703941">
      <w:pPr>
        <w:spacing w:before="225" w:after="225" w:line="240" w:lineRule="auto"/>
        <w:jc w:val="center"/>
      </w:pPr>
      <w:r>
        <w:rPr>
          <w:rFonts w:ascii="Arial" w:hAnsi="Arial" w:cs="Arial"/>
          <w:color w:val="000000"/>
          <w:sz w:val="18"/>
          <w:szCs w:val="18"/>
        </w:rPr>
        <w:t>in</w:t>
      </w:r>
    </w:p>
    <w:p w14:paraId="3B644DED" w14:textId="77777777" w:rsidR="00703941" w:rsidRDefault="00703941" w:rsidP="00703941">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703941" w14:paraId="12582DD2" w14:textId="77777777" w:rsidTr="00387CE4">
        <w:tc>
          <w:tcPr>
            <w:tcW w:w="3300" w:type="dxa"/>
            <w:tcMar>
              <w:top w:w="0" w:type="auto"/>
              <w:bottom w:w="0" w:type="auto"/>
            </w:tcMar>
            <w:vAlign w:val="center"/>
          </w:tcPr>
          <w:p w14:paraId="120E62EE" w14:textId="77777777" w:rsidR="00703941" w:rsidRDefault="00703941" w:rsidP="00387CE4">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4CF5F22B" w14:textId="77777777" w:rsidR="00703941" w:rsidRDefault="00703941" w:rsidP="00387CE4">
            <w:r>
              <w:rPr>
                <w:rFonts w:ascii="Arial" w:hAnsi="Arial" w:cs="Arial"/>
                <w:color w:val="000000"/>
                <w:position w:val="-2"/>
                <w:sz w:val="18"/>
                <w:szCs w:val="18"/>
              </w:rPr>
              <w:t> </w:t>
            </w:r>
          </w:p>
        </w:tc>
      </w:tr>
      <w:tr w:rsidR="00703941" w14:paraId="63848239" w14:textId="77777777" w:rsidTr="00387CE4">
        <w:tc>
          <w:tcPr>
            <w:tcW w:w="3300" w:type="dxa"/>
            <w:tcMar>
              <w:top w:w="0" w:type="auto"/>
              <w:bottom w:w="0" w:type="auto"/>
            </w:tcMar>
            <w:vAlign w:val="center"/>
          </w:tcPr>
          <w:p w14:paraId="5BE28EBB" w14:textId="77777777" w:rsidR="00703941" w:rsidRDefault="00703941" w:rsidP="00387CE4">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D8A73AD" w14:textId="77777777" w:rsidR="00703941" w:rsidRDefault="00703941" w:rsidP="00387CE4">
            <w:r>
              <w:rPr>
                <w:rFonts w:ascii="Arial" w:hAnsi="Arial" w:cs="Arial"/>
                <w:color w:val="000000"/>
                <w:position w:val="-2"/>
                <w:sz w:val="18"/>
                <w:szCs w:val="18"/>
              </w:rPr>
              <w:t> </w:t>
            </w:r>
          </w:p>
        </w:tc>
      </w:tr>
      <w:tr w:rsidR="00703941" w14:paraId="65E99103" w14:textId="77777777" w:rsidTr="00387CE4">
        <w:tc>
          <w:tcPr>
            <w:tcW w:w="3300" w:type="dxa"/>
            <w:tcMar>
              <w:top w:w="0" w:type="auto"/>
              <w:bottom w:w="0" w:type="auto"/>
            </w:tcMar>
            <w:vAlign w:val="center"/>
          </w:tcPr>
          <w:p w14:paraId="6D849E65" w14:textId="77777777" w:rsidR="00703941" w:rsidRDefault="00703941" w:rsidP="00387CE4">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13BD72CB" w14:textId="77777777" w:rsidR="00703941" w:rsidRDefault="00703941" w:rsidP="00387CE4">
            <w:r>
              <w:rPr>
                <w:rFonts w:ascii="Arial" w:hAnsi="Arial" w:cs="Arial"/>
                <w:color w:val="000000"/>
                <w:position w:val="-2"/>
                <w:sz w:val="18"/>
                <w:szCs w:val="18"/>
              </w:rPr>
              <w:t> </w:t>
            </w:r>
          </w:p>
        </w:tc>
      </w:tr>
    </w:tbl>
    <w:p w14:paraId="4C6D13EE" w14:textId="77777777" w:rsidR="00703941" w:rsidRDefault="00703941" w:rsidP="00703941">
      <w:pPr>
        <w:spacing w:before="225" w:after="225" w:line="240" w:lineRule="auto"/>
        <w:jc w:val="both"/>
      </w:pPr>
      <w:r>
        <w:rPr>
          <w:rFonts w:ascii="Arial" w:hAnsi="Arial" w:cs="Arial"/>
          <w:color w:val="000000"/>
          <w:sz w:val="18"/>
          <w:szCs w:val="18"/>
        </w:rPr>
        <w:t> </w:t>
      </w:r>
    </w:p>
    <w:p w14:paraId="0FA26443" w14:textId="77777777" w:rsidR="00703941" w:rsidRDefault="00703941" w:rsidP="00703941">
      <w:pPr>
        <w:spacing w:before="225" w:after="225" w:line="240" w:lineRule="auto"/>
        <w:jc w:val="both"/>
      </w:pPr>
      <w:r>
        <w:rPr>
          <w:rFonts w:ascii="Arial" w:hAnsi="Arial" w:cs="Arial"/>
          <w:b/>
          <w:bCs/>
          <w:color w:val="000000"/>
          <w:sz w:val="18"/>
          <w:szCs w:val="18"/>
        </w:rPr>
        <w:t>I. UVODNE DOLOČBE</w:t>
      </w:r>
    </w:p>
    <w:p w14:paraId="63ED06CD" w14:textId="77777777" w:rsidR="00703941" w:rsidRDefault="00703941" w:rsidP="00703941">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703941" w14:paraId="5E9F090B" w14:textId="77777777" w:rsidTr="00387CE4">
        <w:tc>
          <w:tcPr>
            <w:tcW w:w="0" w:type="auto"/>
            <w:tcMar>
              <w:top w:w="0" w:type="auto"/>
              <w:bottom w:w="0" w:type="auto"/>
            </w:tcMar>
          </w:tcPr>
          <w:p w14:paraId="172AC39D" w14:textId="77777777" w:rsidR="00703941" w:rsidRPr="00364300" w:rsidRDefault="00703941" w:rsidP="00387CE4">
            <w:pPr>
              <w:spacing w:before="225" w:after="225"/>
              <w:jc w:val="both"/>
            </w:pPr>
            <w:r w:rsidRPr="00364300">
              <w:rPr>
                <w:rFonts w:ascii="Arial" w:hAnsi="Arial" w:cs="Arial"/>
                <w:color w:val="000000"/>
                <w:sz w:val="18"/>
                <w:szCs w:val="18"/>
              </w:rPr>
              <w:t>Naročnik in izvajalec ugotavljata, da je bil na osnovi:</w:t>
            </w:r>
          </w:p>
        </w:tc>
      </w:tr>
      <w:tr w:rsidR="00703941" w14:paraId="2D1E3EF4" w14:textId="77777777" w:rsidTr="00387CE4">
        <w:tc>
          <w:tcPr>
            <w:tcW w:w="0" w:type="auto"/>
            <w:tcMar>
              <w:top w:w="0" w:type="auto"/>
              <w:bottom w:w="0" w:type="auto"/>
            </w:tcMar>
          </w:tcPr>
          <w:p w14:paraId="162ACEE1" w14:textId="77777777" w:rsidR="00703941" w:rsidRDefault="00703941" w:rsidP="00703941">
            <w:pPr>
              <w:numPr>
                <w:ilvl w:val="0"/>
                <w:numId w:val="29"/>
              </w:numPr>
              <w:spacing w:before="225" w:after="225"/>
              <w:jc w:val="both"/>
              <w:rPr>
                <w:rFonts w:ascii="Arial" w:hAnsi="Arial" w:cs="Arial"/>
                <w:color w:val="000000"/>
                <w:sz w:val="18"/>
                <w:szCs w:val="18"/>
              </w:rPr>
            </w:pPr>
            <w:r w:rsidRPr="002C6101">
              <w:rPr>
                <w:rFonts w:ascii="Arial" w:hAnsi="Arial" w:cs="Arial"/>
                <w:color w:val="000000"/>
                <w:sz w:val="18"/>
                <w:szCs w:val="18"/>
              </w:rPr>
              <w:t xml:space="preserve">javnega naročila po odprtem postopku, objavljenega na Portalu javnih naročil številka _____________ z dne ___________ in v dodatku TED uradnega glasile EU pod št. ______________ z dne _____________, </w:t>
            </w:r>
          </w:p>
          <w:p w14:paraId="034F4617" w14:textId="77777777" w:rsidR="00703941" w:rsidRPr="002C6101" w:rsidRDefault="00703941" w:rsidP="00703941">
            <w:pPr>
              <w:numPr>
                <w:ilvl w:val="0"/>
                <w:numId w:val="29"/>
              </w:numPr>
              <w:spacing w:before="225" w:after="225"/>
              <w:jc w:val="both"/>
              <w:rPr>
                <w:rFonts w:ascii="Arial" w:hAnsi="Arial" w:cs="Arial"/>
                <w:color w:val="000000"/>
                <w:sz w:val="18"/>
                <w:szCs w:val="18"/>
              </w:rPr>
            </w:pPr>
            <w:r w:rsidRPr="002C6101">
              <w:rPr>
                <w:rFonts w:ascii="Arial" w:hAnsi="Arial" w:cs="Arial"/>
                <w:color w:val="000000"/>
                <w:sz w:val="18"/>
                <w:szCs w:val="18"/>
              </w:rPr>
              <w:t>naročnikove odločitve o oddaji javnega naročila številka ________________ z dne ______________</w:t>
            </w:r>
          </w:p>
          <w:p w14:paraId="13408440" w14:textId="77777777" w:rsidR="00703941" w:rsidRPr="00364300" w:rsidRDefault="00703941" w:rsidP="00387CE4">
            <w:pPr>
              <w:spacing w:before="225" w:after="225"/>
              <w:jc w:val="both"/>
              <w:rPr>
                <w:rFonts w:ascii="Arial" w:hAnsi="Arial" w:cs="Arial"/>
                <w:color w:val="000000"/>
                <w:sz w:val="18"/>
                <w:szCs w:val="18"/>
              </w:rPr>
            </w:pPr>
            <w:r>
              <w:rPr>
                <w:rFonts w:ascii="Arial" w:hAnsi="Arial" w:cs="Arial"/>
                <w:color w:val="000000"/>
                <w:sz w:val="18"/>
                <w:szCs w:val="18"/>
              </w:rPr>
              <w:t>izbran izvajalec v okviru omenjenega javnega naročila, zaradi česar se sklepa predmetna pogodba.</w:t>
            </w:r>
          </w:p>
        </w:tc>
      </w:tr>
    </w:tbl>
    <w:p w14:paraId="7C61EDDB" w14:textId="77777777" w:rsidR="00703941" w:rsidRDefault="00703941" w:rsidP="00703941">
      <w:pPr>
        <w:spacing w:before="225" w:after="225" w:line="240" w:lineRule="auto"/>
        <w:jc w:val="both"/>
      </w:pPr>
      <w:r>
        <w:rPr>
          <w:rFonts w:ascii="Arial" w:hAnsi="Arial" w:cs="Arial"/>
          <w:b/>
          <w:bCs/>
          <w:color w:val="000000"/>
          <w:sz w:val="18"/>
          <w:szCs w:val="18"/>
        </w:rPr>
        <w:t>II. PREDMET POGODBE</w:t>
      </w:r>
    </w:p>
    <w:p w14:paraId="53EED4E2" w14:textId="77777777" w:rsidR="00703941" w:rsidRDefault="00703941" w:rsidP="00703941">
      <w:pPr>
        <w:spacing w:after="0" w:line="240" w:lineRule="auto"/>
        <w:jc w:val="center"/>
      </w:pPr>
      <w:r>
        <w:rPr>
          <w:rFonts w:ascii="Arial" w:hAnsi="Arial" w:cs="Arial"/>
          <w:b/>
          <w:bCs/>
          <w:color w:val="000000"/>
          <w:sz w:val="18"/>
          <w:szCs w:val="18"/>
        </w:rPr>
        <w:t>2. člen</w:t>
      </w:r>
    </w:p>
    <w:tbl>
      <w:tblPr>
        <w:tblW w:w="0" w:type="auto"/>
        <w:tblInd w:w="108" w:type="dxa"/>
        <w:tblLook w:val="04A0" w:firstRow="1" w:lastRow="0" w:firstColumn="1" w:lastColumn="0" w:noHBand="0" w:noVBand="1"/>
      </w:tblPr>
      <w:tblGrid>
        <w:gridCol w:w="8962"/>
      </w:tblGrid>
      <w:tr w:rsidR="00703941" w14:paraId="3CF07B18" w14:textId="77777777" w:rsidTr="00387CE4">
        <w:tc>
          <w:tcPr>
            <w:tcW w:w="0" w:type="auto"/>
            <w:tcMar>
              <w:top w:w="0" w:type="auto"/>
              <w:bottom w:w="0" w:type="auto"/>
            </w:tcMar>
          </w:tcPr>
          <w:p w14:paraId="0C69B25A" w14:textId="3E7E71CA" w:rsidR="00703941" w:rsidRPr="003D55FC" w:rsidRDefault="00703941" w:rsidP="00387CE4">
            <w:pPr>
              <w:spacing w:before="225" w:after="225"/>
              <w:jc w:val="both"/>
              <w:rPr>
                <w:rFonts w:ascii="Arial" w:hAnsi="Arial" w:cs="Arial"/>
                <w:b/>
                <w:bCs/>
                <w:color w:val="000000"/>
                <w:sz w:val="18"/>
                <w:szCs w:val="18"/>
              </w:rPr>
            </w:pPr>
            <w:r w:rsidRPr="003D55FC">
              <w:rPr>
                <w:rFonts w:ascii="Arial" w:hAnsi="Arial" w:cs="Arial"/>
                <w:color w:val="000000"/>
                <w:sz w:val="18"/>
                <w:szCs w:val="18"/>
              </w:rPr>
              <w:t>Predmet pogodbe je obveznost izvajalca, da bo naročniku za pogodbeno dogovorjeno ceno in v rokih ter pod pogoji določenimi s to pogodbo in ponudbo dobavil opremo. »</w:t>
            </w:r>
            <w:r w:rsidRPr="00703941">
              <w:rPr>
                <w:rFonts w:ascii="Arial" w:hAnsi="Arial" w:cs="Arial"/>
                <w:b/>
                <w:sz w:val="20"/>
              </w:rPr>
              <w:t>OPERACIJSKE MIZE ZA GINEKOLOGIJO IN ORL</w:t>
            </w:r>
            <w:r w:rsidRPr="003D55FC">
              <w:rPr>
                <w:rFonts w:ascii="Arial" w:hAnsi="Arial" w:cs="Arial"/>
                <w:b/>
                <w:bCs/>
                <w:color w:val="000000"/>
                <w:sz w:val="18"/>
                <w:szCs w:val="18"/>
              </w:rPr>
              <w:t xml:space="preserve">«, in sicer: </w:t>
            </w:r>
          </w:p>
          <w:p w14:paraId="4DEBEEC7" w14:textId="77777777" w:rsidR="00703941" w:rsidRDefault="00703941" w:rsidP="00703941">
            <w:pPr>
              <w:pStyle w:val="Odstavekseznama"/>
              <w:numPr>
                <w:ilvl w:val="0"/>
                <w:numId w:val="43"/>
              </w:numPr>
              <w:spacing w:before="225" w:after="225"/>
              <w:jc w:val="both"/>
              <w:rPr>
                <w:rFonts w:ascii="Arial" w:hAnsi="Arial" w:cs="Arial"/>
                <w:color w:val="000000"/>
                <w:sz w:val="18"/>
                <w:szCs w:val="18"/>
              </w:rPr>
            </w:pPr>
            <w:r w:rsidRPr="0080284A">
              <w:rPr>
                <w:rFonts w:ascii="Arial" w:hAnsi="Arial" w:cs="Arial"/>
                <w:color w:val="000000"/>
                <w:sz w:val="18"/>
                <w:szCs w:val="18"/>
              </w:rPr>
              <w:t>_________________________________</w:t>
            </w:r>
          </w:p>
          <w:p w14:paraId="6F341817" w14:textId="77777777" w:rsidR="00703941" w:rsidRPr="0080284A" w:rsidRDefault="00703941" w:rsidP="00703941">
            <w:pPr>
              <w:pStyle w:val="Odstavekseznama"/>
              <w:numPr>
                <w:ilvl w:val="0"/>
                <w:numId w:val="43"/>
              </w:numPr>
              <w:spacing w:before="225" w:after="225"/>
              <w:jc w:val="both"/>
              <w:rPr>
                <w:rFonts w:ascii="Arial" w:hAnsi="Arial" w:cs="Arial"/>
                <w:color w:val="000000"/>
                <w:sz w:val="18"/>
                <w:szCs w:val="18"/>
              </w:rPr>
            </w:pPr>
            <w:r w:rsidRPr="0080284A">
              <w:rPr>
                <w:rFonts w:ascii="Arial" w:hAnsi="Arial" w:cs="Arial"/>
                <w:color w:val="000000"/>
                <w:sz w:val="18"/>
                <w:szCs w:val="18"/>
              </w:rPr>
              <w:t>_________________________________</w:t>
            </w:r>
          </w:p>
          <w:p w14:paraId="3C8D155B" w14:textId="77777777" w:rsidR="00703941" w:rsidRDefault="00703941" w:rsidP="00387CE4">
            <w:pPr>
              <w:spacing w:before="225" w:after="225"/>
              <w:jc w:val="both"/>
              <w:rPr>
                <w:rFonts w:ascii="Arial" w:hAnsi="Arial" w:cs="Arial"/>
                <w:color w:val="000000"/>
                <w:sz w:val="18"/>
                <w:szCs w:val="18"/>
              </w:rPr>
            </w:pPr>
            <w:r w:rsidRPr="003D55FC">
              <w:rPr>
                <w:rFonts w:ascii="Arial" w:hAnsi="Arial" w:cs="Arial"/>
                <w:color w:val="000000"/>
                <w:sz w:val="18"/>
                <w:szCs w:val="18"/>
              </w:rPr>
              <w:lastRenderedPageBreak/>
              <w:t>Med predmet te pogodbe sodi tudi obveznost izvajalca, da bo izvedel vsa intelektualna, fizična, organizacijska, strokovna in druga dela ter dobavil in vgradil vse komponente, ki so potrebne za izvedbo in predajo predmeta te pogodbe, ne glede na to, ali so ta dela in komponente izrecno navedena v pogodbi ali ne. </w:t>
            </w:r>
          </w:p>
          <w:p w14:paraId="0B790639" w14:textId="77777777" w:rsidR="00703941" w:rsidRPr="0071322B" w:rsidRDefault="00703941" w:rsidP="00387CE4">
            <w:pPr>
              <w:spacing w:before="225" w:after="225"/>
              <w:jc w:val="both"/>
              <w:rPr>
                <w:rFonts w:ascii="Arial" w:hAnsi="Arial" w:cs="Arial"/>
                <w:color w:val="000000"/>
                <w:sz w:val="18"/>
                <w:szCs w:val="18"/>
              </w:rPr>
            </w:pPr>
          </w:p>
        </w:tc>
      </w:tr>
    </w:tbl>
    <w:p w14:paraId="70AF1F02" w14:textId="77777777" w:rsidR="00703941" w:rsidRDefault="00703941" w:rsidP="00703941">
      <w:pPr>
        <w:spacing w:after="0" w:line="240" w:lineRule="auto"/>
        <w:jc w:val="center"/>
      </w:pPr>
      <w:r>
        <w:rPr>
          <w:rFonts w:ascii="Arial" w:hAnsi="Arial" w:cs="Arial"/>
          <w:b/>
          <w:bCs/>
          <w:color w:val="000000"/>
          <w:sz w:val="18"/>
          <w:szCs w:val="18"/>
        </w:rPr>
        <w:lastRenderedPageBreak/>
        <w:t>3. člen</w:t>
      </w:r>
    </w:p>
    <w:tbl>
      <w:tblPr>
        <w:tblW w:w="0" w:type="auto"/>
        <w:tblInd w:w="108" w:type="dxa"/>
        <w:tblLook w:val="04A0" w:firstRow="1" w:lastRow="0" w:firstColumn="1" w:lastColumn="0" w:noHBand="0" w:noVBand="1"/>
      </w:tblPr>
      <w:tblGrid>
        <w:gridCol w:w="8962"/>
      </w:tblGrid>
      <w:tr w:rsidR="00703941" w14:paraId="02BAF9F7" w14:textId="77777777" w:rsidTr="00387CE4">
        <w:tc>
          <w:tcPr>
            <w:tcW w:w="0" w:type="auto"/>
            <w:tcMar>
              <w:top w:w="0" w:type="auto"/>
              <w:bottom w:w="0" w:type="auto"/>
            </w:tcMar>
          </w:tcPr>
          <w:p w14:paraId="09458106" w14:textId="77777777" w:rsidR="00703941" w:rsidRDefault="00703941" w:rsidP="00387CE4">
            <w:pPr>
              <w:spacing w:before="225" w:after="225"/>
              <w:jc w:val="both"/>
            </w:pPr>
            <w:r>
              <w:rPr>
                <w:rFonts w:ascii="Arial" w:hAnsi="Arial" w:cs="Arial"/>
                <w:color w:val="000000"/>
                <w:sz w:val="18"/>
                <w:szCs w:val="18"/>
              </w:rPr>
              <w:t>Izvajalec bo izvedel dobavo v skladu in v obsegu določenem z naslednjimi dokumenti:</w:t>
            </w:r>
          </w:p>
          <w:tbl>
            <w:tblPr>
              <w:tblW w:w="0" w:type="auto"/>
              <w:tblLook w:val="04A0" w:firstRow="1" w:lastRow="0" w:firstColumn="1" w:lastColumn="0" w:noHBand="0" w:noVBand="1"/>
            </w:tblPr>
            <w:tblGrid>
              <w:gridCol w:w="8746"/>
            </w:tblGrid>
            <w:tr w:rsidR="00703941" w14:paraId="15D2A2E7" w14:textId="77777777" w:rsidTr="00387CE4">
              <w:tc>
                <w:tcPr>
                  <w:tcW w:w="0" w:type="auto"/>
                  <w:tcMar>
                    <w:top w:w="0" w:type="auto"/>
                    <w:bottom w:w="0" w:type="auto"/>
                  </w:tcMar>
                </w:tcPr>
                <w:p w14:paraId="4A7368DE" w14:textId="77777777" w:rsidR="00703941" w:rsidRDefault="00703941" w:rsidP="00703941">
                  <w:pPr>
                    <w:numPr>
                      <w:ilvl w:val="0"/>
                      <w:numId w:val="30"/>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488AF480" w14:textId="77777777" w:rsidR="00703941" w:rsidRDefault="00703941" w:rsidP="00703941">
                  <w:pPr>
                    <w:numPr>
                      <w:ilvl w:val="0"/>
                      <w:numId w:val="30"/>
                    </w:numPr>
                    <w:jc w:val="both"/>
                    <w:rPr>
                      <w:rFonts w:ascii="Arial" w:hAnsi="Arial" w:cs="Arial"/>
                      <w:color w:val="000000"/>
                      <w:sz w:val="18"/>
                      <w:szCs w:val="18"/>
                    </w:rPr>
                  </w:pPr>
                  <w:r>
                    <w:rPr>
                      <w:rFonts w:ascii="Arial" w:hAnsi="Arial" w:cs="Arial"/>
                      <w:color w:val="000000"/>
                      <w:sz w:val="18"/>
                      <w:szCs w:val="18"/>
                    </w:rPr>
                    <w:t>Razpisno dokumentacijo naročnika št. 16-28/20  z dne __________, katere del je tudi specifikacija zahtev naročnika za predmet naročila.</w:t>
                  </w:r>
                </w:p>
              </w:tc>
            </w:tr>
          </w:tbl>
          <w:p w14:paraId="4CC02792" w14:textId="77777777" w:rsidR="00703941" w:rsidRDefault="00703941" w:rsidP="00387CE4">
            <w:pPr>
              <w:spacing w:before="225" w:after="225"/>
              <w:jc w:val="both"/>
            </w:pPr>
            <w:r>
              <w:rPr>
                <w:rFonts w:ascii="Arial" w:hAnsi="Arial" w:cs="Arial"/>
                <w:color w:val="000000"/>
                <w:sz w:val="18"/>
                <w:szCs w:val="18"/>
              </w:rPr>
              <w:t>Predmetni dokumenti so priloga in sestavni del te pogodbe.</w:t>
            </w:r>
          </w:p>
        </w:tc>
      </w:tr>
    </w:tbl>
    <w:p w14:paraId="5A1417C0" w14:textId="77777777" w:rsidR="00703941" w:rsidRDefault="00703941" w:rsidP="00703941">
      <w:pPr>
        <w:spacing w:after="0" w:line="240" w:lineRule="auto"/>
        <w:jc w:val="center"/>
      </w:pPr>
      <w:r>
        <w:rPr>
          <w:rFonts w:ascii="Arial" w:hAnsi="Arial" w:cs="Arial"/>
          <w:b/>
          <w:bCs/>
          <w:color w:val="000000"/>
          <w:sz w:val="18"/>
          <w:szCs w:val="18"/>
        </w:rPr>
        <w:t>4. člen</w:t>
      </w:r>
    </w:p>
    <w:tbl>
      <w:tblPr>
        <w:tblW w:w="0" w:type="auto"/>
        <w:tblInd w:w="108" w:type="dxa"/>
        <w:tblLook w:val="04A0" w:firstRow="1" w:lastRow="0" w:firstColumn="1" w:lastColumn="0" w:noHBand="0" w:noVBand="1"/>
      </w:tblPr>
      <w:tblGrid>
        <w:gridCol w:w="8962"/>
      </w:tblGrid>
      <w:tr w:rsidR="00703941" w14:paraId="45A5B429" w14:textId="77777777" w:rsidTr="00387CE4">
        <w:tc>
          <w:tcPr>
            <w:tcW w:w="0" w:type="auto"/>
            <w:tcMar>
              <w:top w:w="0" w:type="auto"/>
              <w:bottom w:w="0" w:type="auto"/>
            </w:tcMar>
          </w:tcPr>
          <w:p w14:paraId="4FE0023C" w14:textId="77777777" w:rsidR="00703941" w:rsidRDefault="00703941" w:rsidP="00387CE4">
            <w:pPr>
              <w:spacing w:before="225" w:after="225"/>
              <w:jc w:val="both"/>
            </w:pPr>
            <w:r>
              <w:rPr>
                <w:rFonts w:ascii="Arial" w:hAnsi="Arial" w:cs="Arial"/>
                <w:color w:val="000000"/>
                <w:sz w:val="18"/>
                <w:szCs w:val="18"/>
              </w:rPr>
              <w:t>Predmet pogodbe je dobava medicinske opreme. Zaradi specifičnih zahtev predmeta naročila, mora izvajalec upoštevati naslednje:</w:t>
            </w:r>
          </w:p>
          <w:tbl>
            <w:tblPr>
              <w:tblW w:w="0" w:type="auto"/>
              <w:tblLook w:val="04A0" w:firstRow="1" w:lastRow="0" w:firstColumn="1" w:lastColumn="0" w:noHBand="0" w:noVBand="1"/>
            </w:tblPr>
            <w:tblGrid>
              <w:gridCol w:w="8746"/>
            </w:tblGrid>
            <w:tr w:rsidR="00703941" w14:paraId="55A6FD06" w14:textId="77777777" w:rsidTr="00387CE4">
              <w:tc>
                <w:tcPr>
                  <w:tcW w:w="0" w:type="auto"/>
                  <w:tcMar>
                    <w:top w:w="0" w:type="auto"/>
                    <w:bottom w:w="0" w:type="auto"/>
                  </w:tcMar>
                </w:tcPr>
                <w:p w14:paraId="5FC28E56" w14:textId="77777777" w:rsidR="00703941" w:rsidRDefault="00703941" w:rsidP="00703941">
                  <w:pPr>
                    <w:numPr>
                      <w:ilvl w:val="0"/>
                      <w:numId w:val="31"/>
                    </w:numPr>
                    <w:jc w:val="both"/>
                    <w:rPr>
                      <w:rFonts w:ascii="Arial" w:hAnsi="Arial" w:cs="Arial"/>
                      <w:color w:val="000000"/>
                      <w:sz w:val="18"/>
                      <w:szCs w:val="18"/>
                    </w:rPr>
                  </w:pPr>
                  <w:r>
                    <w:rPr>
                      <w:rFonts w:ascii="Arial" w:hAnsi="Arial" w:cs="Arial"/>
                      <w:color w:val="000000"/>
                      <w:sz w:val="18"/>
                      <w:szCs w:val="18"/>
                    </w:rPr>
                    <w:t>dobava opreme z vsemi zahtevanimi karakteristikami je bistven element te pogodbe,</w:t>
                  </w:r>
                </w:p>
                <w:p w14:paraId="45DB7194" w14:textId="77777777" w:rsidR="00703941" w:rsidRDefault="00703941" w:rsidP="00703941">
                  <w:pPr>
                    <w:numPr>
                      <w:ilvl w:val="0"/>
                      <w:numId w:val="31"/>
                    </w:numPr>
                    <w:jc w:val="both"/>
                    <w:rPr>
                      <w:rFonts w:ascii="Arial" w:hAnsi="Arial" w:cs="Arial"/>
                      <w:color w:val="000000"/>
                      <w:sz w:val="18"/>
                      <w:szCs w:val="18"/>
                    </w:rPr>
                  </w:pPr>
                  <w:r>
                    <w:rPr>
                      <w:rFonts w:ascii="Arial" w:hAnsi="Arial" w:cs="Arial"/>
                      <w:color w:val="000000"/>
                      <w:sz w:val="18"/>
                      <w:szCs w:val="18"/>
                    </w:rPr>
                    <w:t xml:space="preserve">izvajalec mora opraviti dobavo predmeta na način in pod takšnimi pogoji, da pri prevozu ne pride do poškodovanja ali </w:t>
                  </w:r>
                  <w:proofErr w:type="spellStart"/>
                  <w:r>
                    <w:rPr>
                      <w:rFonts w:ascii="Arial" w:hAnsi="Arial" w:cs="Arial"/>
                      <w:color w:val="000000"/>
                      <w:sz w:val="18"/>
                      <w:szCs w:val="18"/>
                    </w:rPr>
                    <w:t>dekalibracije</w:t>
                  </w:r>
                  <w:proofErr w:type="spellEnd"/>
                  <w:r>
                    <w:rPr>
                      <w:rFonts w:ascii="Arial" w:hAnsi="Arial" w:cs="Arial"/>
                      <w:color w:val="000000"/>
                      <w:sz w:val="18"/>
                      <w:szCs w:val="18"/>
                    </w:rPr>
                    <w:t xml:space="preserve"> dobavljene opreme,</w:t>
                  </w:r>
                </w:p>
                <w:p w14:paraId="0EA109AB" w14:textId="77777777" w:rsidR="00703941" w:rsidRDefault="00703941" w:rsidP="00703941">
                  <w:pPr>
                    <w:numPr>
                      <w:ilvl w:val="0"/>
                      <w:numId w:val="31"/>
                    </w:numPr>
                    <w:jc w:val="both"/>
                    <w:rPr>
                      <w:rFonts w:ascii="Arial" w:hAnsi="Arial" w:cs="Arial"/>
                      <w:color w:val="000000"/>
                      <w:sz w:val="18"/>
                      <w:szCs w:val="18"/>
                    </w:rPr>
                  </w:pPr>
                  <w:r>
                    <w:rPr>
                      <w:rFonts w:ascii="Arial" w:hAnsi="Arial" w:cs="Arial"/>
                      <w:color w:val="000000"/>
                      <w:sz w:val="18"/>
                      <w:szCs w:val="18"/>
                    </w:rPr>
                    <w:t>pred prevzemom mora izvajalec dobavljeno opremo ustrezno kalibrirati in nastaviti, tako da je primerna za izvedbo testnega preizkusa opreme,</w:t>
                  </w:r>
                </w:p>
                <w:p w14:paraId="52FCA2DC" w14:textId="77777777" w:rsidR="00703941" w:rsidRDefault="00703941" w:rsidP="00703941">
                  <w:pPr>
                    <w:numPr>
                      <w:ilvl w:val="0"/>
                      <w:numId w:val="31"/>
                    </w:numPr>
                    <w:jc w:val="both"/>
                    <w:rPr>
                      <w:rFonts w:ascii="Arial" w:hAnsi="Arial" w:cs="Arial"/>
                      <w:color w:val="000000"/>
                      <w:sz w:val="18"/>
                      <w:szCs w:val="18"/>
                    </w:rPr>
                  </w:pPr>
                  <w:r>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4100C589" w14:textId="77777777" w:rsidR="00703941" w:rsidRPr="00395099" w:rsidRDefault="00703941" w:rsidP="00703941">
                  <w:pPr>
                    <w:numPr>
                      <w:ilvl w:val="0"/>
                      <w:numId w:val="31"/>
                    </w:numPr>
                    <w:jc w:val="both"/>
                    <w:rPr>
                      <w:rFonts w:ascii="Arial" w:hAnsi="Arial" w:cs="Arial"/>
                      <w:color w:val="000000"/>
                      <w:sz w:val="18"/>
                      <w:szCs w:val="18"/>
                    </w:rPr>
                  </w:pPr>
                  <w:r>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izvajalec dolžan opremo nadomestiti z novo ali povrniti del kupnine, če se s tem strinja naročnik.</w:t>
                  </w:r>
                </w:p>
              </w:tc>
            </w:tr>
          </w:tbl>
          <w:p w14:paraId="0245AA5F" w14:textId="77777777" w:rsidR="00703941" w:rsidRDefault="00703941" w:rsidP="00387CE4"/>
        </w:tc>
      </w:tr>
    </w:tbl>
    <w:p w14:paraId="00FD64D7" w14:textId="77777777" w:rsidR="00703941" w:rsidRDefault="00703941" w:rsidP="00703941">
      <w:pPr>
        <w:spacing w:after="0" w:line="240" w:lineRule="auto"/>
        <w:jc w:val="center"/>
      </w:pPr>
      <w:r>
        <w:rPr>
          <w:rFonts w:ascii="Arial" w:hAnsi="Arial" w:cs="Arial"/>
          <w:b/>
          <w:bCs/>
          <w:color w:val="000000"/>
          <w:sz w:val="18"/>
          <w:szCs w:val="18"/>
        </w:rPr>
        <w:t>5. člen</w:t>
      </w:r>
    </w:p>
    <w:tbl>
      <w:tblPr>
        <w:tblW w:w="0" w:type="auto"/>
        <w:tblInd w:w="108" w:type="dxa"/>
        <w:tblLook w:val="04A0" w:firstRow="1" w:lastRow="0" w:firstColumn="1" w:lastColumn="0" w:noHBand="0" w:noVBand="1"/>
      </w:tblPr>
      <w:tblGrid>
        <w:gridCol w:w="8962"/>
      </w:tblGrid>
      <w:tr w:rsidR="00703941" w14:paraId="674086E9" w14:textId="77777777" w:rsidTr="00387CE4">
        <w:tc>
          <w:tcPr>
            <w:tcW w:w="0" w:type="auto"/>
            <w:tcMar>
              <w:top w:w="0" w:type="auto"/>
              <w:bottom w:w="0" w:type="auto"/>
            </w:tcMar>
          </w:tcPr>
          <w:p w14:paraId="14122B5B" w14:textId="77777777" w:rsidR="00703941" w:rsidRDefault="00703941" w:rsidP="00387CE4">
            <w:pPr>
              <w:spacing w:before="225" w:after="225"/>
              <w:jc w:val="both"/>
            </w:pPr>
            <w:r>
              <w:rPr>
                <w:rFonts w:ascii="Arial" w:hAnsi="Arial" w:cs="Arial"/>
                <w:color w:val="000000"/>
                <w:sz w:val="18"/>
                <w:szCs w:val="18"/>
              </w:rPr>
              <w:t>Dodatnih nabav, ki niso opredeljene s to pogodbo, izvajalec ne sme izvesti brez predhodnega pisnega soglasja naročnika.</w:t>
            </w:r>
          </w:p>
          <w:p w14:paraId="1815EBB9" w14:textId="77777777" w:rsidR="00703941" w:rsidRDefault="00703941" w:rsidP="00387CE4">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izvajalcu osnovnega naročila ob upoštevanju določb zakona, ki ureja javno naročanje.</w:t>
            </w:r>
          </w:p>
          <w:p w14:paraId="1C00D6E3" w14:textId="77777777" w:rsidR="00703941" w:rsidRDefault="00703941" w:rsidP="00387CE4">
            <w:pPr>
              <w:spacing w:before="225" w:after="225"/>
              <w:jc w:val="both"/>
            </w:pPr>
            <w:r>
              <w:rPr>
                <w:rFonts w:ascii="Arial" w:hAnsi="Arial" w:cs="Arial"/>
                <w:color w:val="000000"/>
                <w:sz w:val="18"/>
                <w:szCs w:val="18"/>
              </w:rPr>
              <w:t>Z izvajalcem se v tem primeru sklene aneks k osnovni pogodbi ali nova pogodba.</w:t>
            </w:r>
          </w:p>
        </w:tc>
      </w:tr>
    </w:tbl>
    <w:p w14:paraId="318482EE" w14:textId="77777777" w:rsidR="00703941" w:rsidRDefault="00703941" w:rsidP="00703941">
      <w:pPr>
        <w:spacing w:after="0" w:line="240" w:lineRule="auto"/>
        <w:jc w:val="center"/>
      </w:pPr>
      <w:r>
        <w:rPr>
          <w:rFonts w:ascii="Arial" w:hAnsi="Arial" w:cs="Arial"/>
          <w:b/>
          <w:bCs/>
          <w:color w:val="000000"/>
          <w:sz w:val="18"/>
          <w:szCs w:val="18"/>
        </w:rPr>
        <w:t>6. člen</w:t>
      </w:r>
    </w:p>
    <w:tbl>
      <w:tblPr>
        <w:tblW w:w="0" w:type="auto"/>
        <w:tblInd w:w="108" w:type="dxa"/>
        <w:tblLook w:val="04A0" w:firstRow="1" w:lastRow="0" w:firstColumn="1" w:lastColumn="0" w:noHBand="0" w:noVBand="1"/>
      </w:tblPr>
      <w:tblGrid>
        <w:gridCol w:w="8962"/>
      </w:tblGrid>
      <w:tr w:rsidR="00703941" w14:paraId="3E7A517A" w14:textId="77777777" w:rsidTr="00387CE4">
        <w:tc>
          <w:tcPr>
            <w:tcW w:w="0" w:type="auto"/>
            <w:tcMar>
              <w:top w:w="0" w:type="auto"/>
              <w:bottom w:w="0" w:type="auto"/>
            </w:tcMar>
          </w:tcPr>
          <w:p w14:paraId="439FC45F" w14:textId="77777777" w:rsidR="00703941" w:rsidRDefault="00703941" w:rsidP="00387CE4">
            <w:pPr>
              <w:spacing w:before="225" w:after="225"/>
              <w:jc w:val="both"/>
            </w:pPr>
            <w:r>
              <w:rPr>
                <w:rFonts w:ascii="Arial" w:hAnsi="Arial" w:cs="Arial"/>
                <w:color w:val="000000"/>
                <w:sz w:val="18"/>
                <w:szCs w:val="18"/>
              </w:rPr>
              <w:t>Pogodbena vrednost opreme je dogovorjena na osnovi ponudbe izvajalca in znaša  ____________ EUR brez DDV oz. __________________ EUR z DDV.</w:t>
            </w:r>
          </w:p>
          <w:p w14:paraId="5CD2A070" w14:textId="77777777" w:rsidR="00703941" w:rsidRDefault="00703941" w:rsidP="00387CE4">
            <w:pPr>
              <w:spacing w:before="225" w:after="225"/>
              <w:jc w:val="both"/>
              <w:rPr>
                <w:rFonts w:ascii="Arial" w:hAnsi="Arial" w:cs="Arial"/>
                <w:color w:val="000000"/>
                <w:sz w:val="18"/>
                <w:szCs w:val="18"/>
              </w:rPr>
            </w:pPr>
            <w:r>
              <w:rPr>
                <w:rFonts w:ascii="Arial" w:hAnsi="Arial" w:cs="Arial"/>
                <w:color w:val="000000"/>
                <w:sz w:val="18"/>
                <w:szCs w:val="18"/>
              </w:rPr>
              <w:t>V ceno za plačilo so zajeti vsi stroški, in sicer stroški dobave, montaže, šolanja, špediterski, prevozni, carinski, davek na dodano vrednost, ter vsi morebitni drugi stroški, popusti in rabati.</w:t>
            </w:r>
          </w:p>
          <w:p w14:paraId="633D372B" w14:textId="77777777" w:rsidR="00D56394" w:rsidRPr="0071322B" w:rsidRDefault="00D56394" w:rsidP="00387CE4">
            <w:pPr>
              <w:spacing w:before="225" w:after="225"/>
              <w:jc w:val="both"/>
              <w:rPr>
                <w:rFonts w:ascii="Arial" w:hAnsi="Arial" w:cs="Arial"/>
                <w:color w:val="000000"/>
                <w:sz w:val="18"/>
                <w:szCs w:val="18"/>
              </w:rPr>
            </w:pPr>
          </w:p>
        </w:tc>
      </w:tr>
    </w:tbl>
    <w:p w14:paraId="75947B86" w14:textId="77777777" w:rsidR="00703941" w:rsidRDefault="00703941" w:rsidP="00703941">
      <w:pPr>
        <w:spacing w:after="0" w:line="240" w:lineRule="auto"/>
        <w:jc w:val="center"/>
      </w:pPr>
      <w:r>
        <w:rPr>
          <w:rFonts w:ascii="Arial" w:hAnsi="Arial" w:cs="Arial"/>
          <w:b/>
          <w:bCs/>
          <w:color w:val="000000"/>
          <w:sz w:val="18"/>
          <w:szCs w:val="18"/>
        </w:rPr>
        <w:lastRenderedPageBreak/>
        <w:t>7. člen</w:t>
      </w:r>
    </w:p>
    <w:tbl>
      <w:tblPr>
        <w:tblW w:w="0" w:type="auto"/>
        <w:tblInd w:w="108" w:type="dxa"/>
        <w:tblLook w:val="04A0" w:firstRow="1" w:lastRow="0" w:firstColumn="1" w:lastColumn="0" w:noHBand="0" w:noVBand="1"/>
      </w:tblPr>
      <w:tblGrid>
        <w:gridCol w:w="8962"/>
      </w:tblGrid>
      <w:tr w:rsidR="00703941" w14:paraId="15B0D9B7" w14:textId="77777777" w:rsidTr="00387CE4">
        <w:tc>
          <w:tcPr>
            <w:tcW w:w="0" w:type="auto"/>
            <w:tcMar>
              <w:top w:w="0" w:type="auto"/>
              <w:bottom w:w="0" w:type="auto"/>
            </w:tcMar>
          </w:tcPr>
          <w:p w14:paraId="5C53CB73" w14:textId="77777777" w:rsidR="00703941" w:rsidRDefault="00703941" w:rsidP="00387CE4">
            <w:pPr>
              <w:spacing w:before="225" w:after="225"/>
              <w:jc w:val="both"/>
            </w:pPr>
            <w:r>
              <w:rPr>
                <w:rFonts w:ascii="Arial" w:hAnsi="Arial" w:cs="Arial"/>
                <w:color w:val="000000"/>
                <w:sz w:val="18"/>
                <w:szCs w:val="18"/>
              </w:rPr>
              <w:t>Rok plačila je v 30 dneh od prejema pravilno izstavljenega računa ki se izstavi po opravljeni dobavi in montaži opreme ter izvedenem šolanju naročnikovega osebja za pravilno in varno uporabo opreme in osnovno vzdrževanje.</w:t>
            </w:r>
          </w:p>
        </w:tc>
      </w:tr>
    </w:tbl>
    <w:p w14:paraId="3C9CFA47" w14:textId="77777777" w:rsidR="00703941" w:rsidRDefault="00703941" w:rsidP="00703941">
      <w:pPr>
        <w:spacing w:before="225" w:after="225" w:line="240" w:lineRule="auto"/>
        <w:jc w:val="both"/>
      </w:pPr>
      <w:r>
        <w:rPr>
          <w:rFonts w:ascii="Arial" w:hAnsi="Arial" w:cs="Arial"/>
          <w:b/>
          <w:bCs/>
          <w:color w:val="000000"/>
          <w:sz w:val="18"/>
          <w:szCs w:val="18"/>
        </w:rPr>
        <w:t>III. POGODBENA CENA</w:t>
      </w:r>
    </w:p>
    <w:p w14:paraId="6D3A437E" w14:textId="77777777" w:rsidR="00703941" w:rsidRDefault="00703941" w:rsidP="00703941">
      <w:pPr>
        <w:spacing w:after="0" w:line="240" w:lineRule="auto"/>
        <w:jc w:val="center"/>
      </w:pPr>
      <w:r>
        <w:rPr>
          <w:rFonts w:ascii="Arial" w:hAnsi="Arial" w:cs="Arial"/>
          <w:b/>
          <w:bCs/>
          <w:color w:val="000000"/>
          <w:sz w:val="18"/>
          <w:szCs w:val="18"/>
        </w:rPr>
        <w:t>8. člen</w:t>
      </w:r>
    </w:p>
    <w:tbl>
      <w:tblPr>
        <w:tblW w:w="0" w:type="auto"/>
        <w:tblInd w:w="108" w:type="dxa"/>
        <w:tblLook w:val="04A0" w:firstRow="1" w:lastRow="0" w:firstColumn="1" w:lastColumn="0" w:noHBand="0" w:noVBand="1"/>
      </w:tblPr>
      <w:tblGrid>
        <w:gridCol w:w="8962"/>
      </w:tblGrid>
      <w:tr w:rsidR="00703941" w14:paraId="3CD39023" w14:textId="77777777" w:rsidTr="00387CE4">
        <w:tc>
          <w:tcPr>
            <w:tcW w:w="0" w:type="auto"/>
            <w:tcMar>
              <w:top w:w="0" w:type="auto"/>
              <w:bottom w:w="0" w:type="auto"/>
            </w:tcMar>
          </w:tcPr>
          <w:p w14:paraId="6F3C2079" w14:textId="77777777" w:rsidR="00703941" w:rsidRDefault="00703941" w:rsidP="00387CE4">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70B6AAC7" w14:textId="77777777" w:rsidR="00703941" w:rsidRDefault="00703941" w:rsidP="00387CE4">
            <w:pPr>
              <w:spacing w:before="225" w:after="225"/>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2AC298FE" w14:textId="77777777" w:rsidR="00703941" w:rsidRDefault="00703941" w:rsidP="00387CE4">
            <w:pPr>
              <w:spacing w:before="225" w:after="225"/>
              <w:jc w:val="both"/>
            </w:pPr>
            <w:r>
              <w:rPr>
                <w:rFonts w:ascii="Arial" w:hAnsi="Arial" w:cs="Arial"/>
                <w:color w:val="000000"/>
                <w:sz w:val="18"/>
                <w:szCs w:val="18"/>
              </w:rPr>
              <w:t>V kolikor naročnik računa ne zavrne v roku 8 delovnih dni od prejema, se račun šteje za potrjenega.</w:t>
            </w:r>
          </w:p>
          <w:p w14:paraId="06741621" w14:textId="77777777" w:rsidR="00703941" w:rsidRDefault="00703941" w:rsidP="00387CE4">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izvajalcu.</w:t>
            </w:r>
          </w:p>
          <w:p w14:paraId="2E8198E7" w14:textId="77777777" w:rsidR="00703941" w:rsidRDefault="00703941" w:rsidP="00387CE4">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1B4D6DBA" w14:textId="77777777" w:rsidR="00703941" w:rsidRDefault="00703941" w:rsidP="00703941">
      <w:pPr>
        <w:spacing w:before="225" w:after="225" w:line="240" w:lineRule="auto"/>
        <w:jc w:val="both"/>
      </w:pPr>
      <w:r>
        <w:rPr>
          <w:rFonts w:ascii="Arial" w:hAnsi="Arial" w:cs="Arial"/>
          <w:b/>
          <w:bCs/>
          <w:color w:val="000000"/>
          <w:sz w:val="18"/>
          <w:szCs w:val="18"/>
        </w:rPr>
        <w:t>IV. DOBAVNI ROK</w:t>
      </w:r>
    </w:p>
    <w:p w14:paraId="04773857" w14:textId="77777777" w:rsidR="00703941" w:rsidRDefault="00703941" w:rsidP="00703941">
      <w:pPr>
        <w:spacing w:after="0" w:line="240" w:lineRule="auto"/>
        <w:jc w:val="center"/>
      </w:pPr>
      <w:r>
        <w:rPr>
          <w:rFonts w:ascii="Arial" w:hAnsi="Arial" w:cs="Arial"/>
          <w:b/>
          <w:bCs/>
          <w:color w:val="000000"/>
          <w:sz w:val="18"/>
          <w:szCs w:val="18"/>
        </w:rPr>
        <w:t>9. člen</w:t>
      </w:r>
    </w:p>
    <w:tbl>
      <w:tblPr>
        <w:tblW w:w="0" w:type="auto"/>
        <w:tblInd w:w="108" w:type="dxa"/>
        <w:tblLook w:val="04A0" w:firstRow="1" w:lastRow="0" w:firstColumn="1" w:lastColumn="0" w:noHBand="0" w:noVBand="1"/>
      </w:tblPr>
      <w:tblGrid>
        <w:gridCol w:w="8962"/>
      </w:tblGrid>
      <w:tr w:rsidR="00703941" w14:paraId="3E1395F4" w14:textId="77777777" w:rsidTr="00387CE4">
        <w:tc>
          <w:tcPr>
            <w:tcW w:w="0" w:type="auto"/>
            <w:tcMar>
              <w:top w:w="0" w:type="auto"/>
              <w:bottom w:w="0" w:type="auto"/>
            </w:tcMar>
          </w:tcPr>
          <w:p w14:paraId="6CB904D2" w14:textId="369B2BF1" w:rsidR="00703941" w:rsidRDefault="00703941" w:rsidP="00387CE4">
            <w:pPr>
              <w:spacing w:before="225" w:after="225"/>
              <w:jc w:val="both"/>
              <w:rPr>
                <w:rFonts w:ascii="Arial" w:hAnsi="Arial" w:cs="Arial"/>
                <w:color w:val="000000"/>
                <w:sz w:val="18"/>
                <w:szCs w:val="18"/>
              </w:rPr>
            </w:pPr>
            <w:r>
              <w:rPr>
                <w:rFonts w:ascii="Arial" w:hAnsi="Arial" w:cs="Arial"/>
                <w:color w:val="000000"/>
                <w:sz w:val="18"/>
                <w:szCs w:val="18"/>
              </w:rPr>
              <w:t>Izvajalec se zavezuje, da bo opremo dobavil, montiral in izvedel šolanje naročnika za varno delo s ponujeno opremo v največ 60</w:t>
            </w:r>
            <w:r w:rsidR="004E48E7">
              <w:rPr>
                <w:rFonts w:ascii="Arial" w:hAnsi="Arial" w:cs="Arial"/>
                <w:color w:val="000000"/>
                <w:sz w:val="18"/>
                <w:szCs w:val="18"/>
              </w:rPr>
              <w:t>-ih</w:t>
            </w:r>
            <w:r>
              <w:rPr>
                <w:rFonts w:ascii="Arial" w:hAnsi="Arial" w:cs="Arial"/>
                <w:color w:val="000000"/>
                <w:sz w:val="18"/>
                <w:szCs w:val="18"/>
              </w:rPr>
              <w:t xml:space="preserve"> dneh po podpisu pogodbe</w:t>
            </w:r>
          </w:p>
          <w:p w14:paraId="10FAD45E" w14:textId="77777777" w:rsidR="00703941" w:rsidRDefault="00703941" w:rsidP="00387CE4">
            <w:pPr>
              <w:spacing w:before="225" w:after="225"/>
              <w:ind w:left="45"/>
              <w:jc w:val="both"/>
            </w:pPr>
            <w:r w:rsidRPr="003D55FC">
              <w:rPr>
                <w:rFonts w:ascii="Arial" w:hAnsi="Arial" w:cs="Arial"/>
                <w:color w:val="000000"/>
                <w:sz w:val="18"/>
                <w:szCs w:val="18"/>
              </w:rPr>
              <w:t>Rok dobave je bistvena sestavina te pogodbe.</w:t>
            </w:r>
          </w:p>
          <w:p w14:paraId="01B1D92B" w14:textId="77777777" w:rsidR="00703941" w:rsidRDefault="00703941" w:rsidP="00387CE4">
            <w:pPr>
              <w:spacing w:before="225" w:after="225"/>
              <w:jc w:val="both"/>
            </w:pPr>
            <w:r>
              <w:rPr>
                <w:rFonts w:ascii="Arial" w:hAnsi="Arial" w:cs="Arial"/>
                <w:color w:val="000000"/>
                <w:sz w:val="18"/>
                <w:szCs w:val="18"/>
              </w:rPr>
              <w:t xml:space="preserve">Za dobavo blaga se upošteva </w:t>
            </w:r>
            <w:proofErr w:type="spellStart"/>
            <w:r>
              <w:rPr>
                <w:rFonts w:ascii="Arial" w:hAnsi="Arial" w:cs="Arial"/>
                <w:color w:val="000000"/>
                <w:sz w:val="18"/>
                <w:szCs w:val="18"/>
              </w:rPr>
              <w:t>Incoterms</w:t>
            </w:r>
            <w:proofErr w:type="spellEnd"/>
            <w:r>
              <w:rPr>
                <w:rFonts w:ascii="Arial" w:hAnsi="Arial" w:cs="Arial"/>
                <w:color w:val="000000"/>
                <w:sz w:val="18"/>
                <w:szCs w:val="18"/>
              </w:rPr>
              <w:t xml:space="preserve"> 2010 klavzula DDP, na sedežu naročnika, razen kadar je izrecno določeno drugo mesto dobave.</w:t>
            </w:r>
          </w:p>
          <w:p w14:paraId="1EE4F0E2" w14:textId="77777777" w:rsidR="00703941" w:rsidRDefault="00703941" w:rsidP="00387CE4">
            <w:pPr>
              <w:spacing w:before="225" w:after="225"/>
              <w:jc w:val="both"/>
            </w:pPr>
            <w:r>
              <w:rPr>
                <w:rFonts w:ascii="Arial" w:hAnsi="Arial" w:cs="Arial"/>
                <w:color w:val="000000"/>
                <w:sz w:val="18"/>
                <w:szCs w:val="18"/>
              </w:rPr>
              <w:t>Izvajalec mora do navedenega datuma opraviti vse pogodbene obveznosti, vključno z montažo oz. vgraditvijo in preizkusom doseganja pogodbeno tehnično – tehnoloških parametrov in funkcionalnega delovanja, če je to potrebno.</w:t>
            </w:r>
          </w:p>
          <w:p w14:paraId="4FF9D2AA" w14:textId="77777777" w:rsidR="00703941" w:rsidRDefault="00703941" w:rsidP="00387CE4">
            <w:pPr>
              <w:spacing w:before="225" w:after="225"/>
              <w:jc w:val="both"/>
            </w:pPr>
            <w:r>
              <w:rPr>
                <w:rFonts w:ascii="Arial" w:hAnsi="Arial" w:cs="Arial"/>
                <w:color w:val="000000"/>
                <w:sz w:val="18"/>
                <w:szCs w:val="18"/>
              </w:rPr>
              <w:t>V kolikor izvajalec svojih obveznosti ne bo opravil v pogodbenem roku, je naročniku odškodninsko odgovoren za vso neposredno in posredno škodo iz naslova zamude.</w:t>
            </w:r>
          </w:p>
        </w:tc>
      </w:tr>
    </w:tbl>
    <w:p w14:paraId="106C9573" w14:textId="77777777" w:rsidR="00703941" w:rsidRDefault="00703941" w:rsidP="00703941">
      <w:pPr>
        <w:spacing w:before="225" w:after="225" w:line="240" w:lineRule="auto"/>
        <w:jc w:val="both"/>
      </w:pPr>
      <w:r>
        <w:rPr>
          <w:rFonts w:ascii="Arial" w:hAnsi="Arial" w:cs="Arial"/>
          <w:b/>
          <w:bCs/>
          <w:color w:val="000000"/>
          <w:sz w:val="18"/>
          <w:szCs w:val="18"/>
        </w:rPr>
        <w:t>V. PODIZVAJALCI</w:t>
      </w:r>
    </w:p>
    <w:p w14:paraId="30AE0E28" w14:textId="77777777" w:rsidR="00703941" w:rsidRDefault="00703941" w:rsidP="00703941">
      <w:pPr>
        <w:spacing w:after="0" w:line="240" w:lineRule="auto"/>
        <w:jc w:val="center"/>
      </w:pPr>
      <w:r>
        <w:rPr>
          <w:rFonts w:ascii="Arial" w:hAnsi="Arial" w:cs="Arial"/>
          <w:b/>
          <w:bCs/>
          <w:color w:val="000000"/>
          <w:sz w:val="18"/>
          <w:szCs w:val="18"/>
        </w:rPr>
        <w:t>10. člen</w:t>
      </w:r>
    </w:p>
    <w:tbl>
      <w:tblPr>
        <w:tblW w:w="0" w:type="auto"/>
        <w:tblInd w:w="108" w:type="dxa"/>
        <w:tblLook w:val="04A0" w:firstRow="1" w:lastRow="0" w:firstColumn="1" w:lastColumn="0" w:noHBand="0" w:noVBand="1"/>
      </w:tblPr>
      <w:tblGrid>
        <w:gridCol w:w="8962"/>
      </w:tblGrid>
      <w:tr w:rsidR="00703941" w14:paraId="492E708A" w14:textId="77777777" w:rsidTr="00387CE4">
        <w:tc>
          <w:tcPr>
            <w:tcW w:w="0" w:type="auto"/>
            <w:tcMar>
              <w:top w:w="0" w:type="auto"/>
              <w:bottom w:w="0" w:type="auto"/>
            </w:tcMar>
          </w:tcPr>
          <w:p w14:paraId="2061E2E9" w14:textId="77777777" w:rsidR="00703941" w:rsidRDefault="00703941" w:rsidP="00387CE4">
            <w:pPr>
              <w:spacing w:before="225" w:after="225"/>
              <w:jc w:val="both"/>
            </w:pPr>
            <w:r>
              <w:rPr>
                <w:rFonts w:ascii="Arial" w:hAnsi="Arial" w:cs="Arial"/>
                <w:color w:val="000000"/>
                <w:sz w:val="18"/>
                <w:szCs w:val="18"/>
              </w:rPr>
              <w:t>Izvajalec bo dela izvedel z naslednjimi podizvajalci (gre za JN blaga in ponudnik podizvajalce prijavi samo če se sam tako odloči!):</w:t>
            </w:r>
          </w:p>
          <w:tbl>
            <w:tblPr>
              <w:tblW w:w="84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70"/>
              <w:gridCol w:w="6560"/>
            </w:tblGrid>
            <w:tr w:rsidR="00703941" w14:paraId="6E022C6E" w14:textId="77777777" w:rsidTr="00387CE4">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64AB7F8" w14:textId="77777777" w:rsidR="00703941" w:rsidRDefault="00703941" w:rsidP="00387CE4">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B808F31" w14:textId="77777777" w:rsidR="00703941" w:rsidRDefault="00703941" w:rsidP="00387CE4"/>
              </w:tc>
            </w:tr>
            <w:tr w:rsidR="00703941" w14:paraId="213686BF" w14:textId="77777777" w:rsidTr="00387CE4">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46F6BCC" w14:textId="77777777" w:rsidR="00703941" w:rsidRDefault="00703941" w:rsidP="00387CE4">
                  <w:pPr>
                    <w:jc w:val="right"/>
                  </w:pPr>
                  <w:r>
                    <w:rPr>
                      <w:rFonts w:ascii="Arial" w:hAnsi="Arial" w:cs="Arial"/>
                      <w:b/>
                      <w:bCs/>
                      <w:color w:val="000000"/>
                      <w:position w:val="-2"/>
                      <w:sz w:val="18"/>
                      <w:szCs w:val="18"/>
                      <w:shd w:val="clear" w:color="auto" w:fill="D1D1D1"/>
                    </w:rPr>
                    <w:lastRenderedPageBreak/>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1876A6C" w14:textId="77777777" w:rsidR="00703941" w:rsidRDefault="00703941" w:rsidP="00387CE4">
                  <w:pPr>
                    <w:spacing w:before="135" w:after="135"/>
                    <w:jc w:val="both"/>
                    <w:textAlignment w:val="center"/>
                  </w:pPr>
                  <w:r>
                    <w:rPr>
                      <w:rFonts w:ascii="Arial" w:hAnsi="Arial" w:cs="Arial"/>
                      <w:color w:val="000000"/>
                      <w:position w:val="-2"/>
                      <w:sz w:val="18"/>
                      <w:szCs w:val="18"/>
                    </w:rPr>
                    <w:t>Opis del, ki jih bo izvedel podizvajalec:</w:t>
                  </w:r>
                </w:p>
                <w:p w14:paraId="630A67A1" w14:textId="77777777" w:rsidR="00703941" w:rsidRDefault="00703941" w:rsidP="00387CE4">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703941" w14:paraId="2E9690AD" w14:textId="77777777" w:rsidTr="00387CE4">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3DC1F82" w14:textId="77777777" w:rsidR="00703941" w:rsidRDefault="00703941" w:rsidP="00387CE4">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EB19B0F" w14:textId="77777777" w:rsidR="00703941" w:rsidRDefault="00703941" w:rsidP="00387CE4"/>
              </w:tc>
            </w:tr>
            <w:tr w:rsidR="00703941" w14:paraId="46934D68" w14:textId="77777777" w:rsidTr="00387CE4">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1390AFF" w14:textId="77777777" w:rsidR="00703941" w:rsidRDefault="00703941" w:rsidP="00387CE4">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467C3C8" w14:textId="77777777" w:rsidR="00703941" w:rsidRDefault="00703941" w:rsidP="00387CE4">
                  <w:pPr>
                    <w:spacing w:before="135" w:after="135"/>
                    <w:jc w:val="both"/>
                    <w:textAlignment w:val="center"/>
                  </w:pPr>
                  <w:r>
                    <w:rPr>
                      <w:rFonts w:ascii="Arial" w:hAnsi="Arial" w:cs="Arial"/>
                      <w:color w:val="000000"/>
                      <w:position w:val="-2"/>
                      <w:sz w:val="18"/>
                      <w:szCs w:val="18"/>
                    </w:rPr>
                    <w:t>Opis del, ki jih bo izvedel podizvajalec:</w:t>
                  </w:r>
                </w:p>
                <w:p w14:paraId="7BCEC61D" w14:textId="77777777" w:rsidR="00703941" w:rsidRDefault="00703941" w:rsidP="00387CE4">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1C0D66D3" w14:textId="77777777" w:rsidR="00703941" w:rsidRPr="00206445" w:rsidRDefault="00703941" w:rsidP="00387CE4">
            <w:pPr>
              <w:spacing w:before="225" w:after="225"/>
              <w:jc w:val="both"/>
              <w:rPr>
                <w:rFonts w:ascii="Arial" w:hAnsi="Arial" w:cs="Arial"/>
                <w:i/>
                <w:iCs/>
                <w:color w:val="000000"/>
                <w:sz w:val="18"/>
                <w:szCs w:val="18"/>
              </w:rPr>
            </w:pPr>
            <w:r>
              <w:rPr>
                <w:rFonts w:ascii="Arial" w:hAnsi="Arial" w:cs="Arial"/>
                <w:i/>
                <w:iCs/>
                <w:color w:val="000000"/>
                <w:sz w:val="18"/>
                <w:szCs w:val="18"/>
              </w:rPr>
              <w:t>Opomba: V KOLIKOR PONUDNIK NE NASTOPA S PODIZVAJALCI SE RAZDELEK IZBRIŠE</w:t>
            </w:r>
          </w:p>
        </w:tc>
      </w:tr>
    </w:tbl>
    <w:p w14:paraId="15A02757" w14:textId="77777777" w:rsidR="00703941" w:rsidRDefault="00703941" w:rsidP="00703941">
      <w:pPr>
        <w:spacing w:after="0" w:line="240" w:lineRule="auto"/>
        <w:jc w:val="center"/>
      </w:pPr>
      <w:r>
        <w:rPr>
          <w:rFonts w:ascii="Arial" w:hAnsi="Arial" w:cs="Arial"/>
          <w:b/>
          <w:bCs/>
          <w:color w:val="000000"/>
          <w:sz w:val="18"/>
          <w:szCs w:val="18"/>
        </w:rPr>
        <w:lastRenderedPageBreak/>
        <w:t>11. člen</w:t>
      </w:r>
    </w:p>
    <w:tbl>
      <w:tblPr>
        <w:tblW w:w="0" w:type="auto"/>
        <w:tblInd w:w="108" w:type="dxa"/>
        <w:tblLook w:val="04A0" w:firstRow="1" w:lastRow="0" w:firstColumn="1" w:lastColumn="0" w:noHBand="0" w:noVBand="1"/>
      </w:tblPr>
      <w:tblGrid>
        <w:gridCol w:w="8962"/>
      </w:tblGrid>
      <w:tr w:rsidR="00703941" w14:paraId="19832595" w14:textId="77777777" w:rsidTr="00387CE4">
        <w:tc>
          <w:tcPr>
            <w:tcW w:w="0" w:type="auto"/>
            <w:tcMar>
              <w:top w:w="0" w:type="auto"/>
              <w:bottom w:w="0" w:type="auto"/>
            </w:tcMar>
          </w:tcPr>
          <w:p w14:paraId="3C11F9D7" w14:textId="77777777" w:rsidR="00703941" w:rsidRDefault="00703941" w:rsidP="00387CE4">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8AA80A7" w14:textId="77777777" w:rsidR="00703941" w:rsidRDefault="00703941" w:rsidP="00387CE4">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W w:w="0" w:type="auto"/>
              <w:tblLook w:val="04A0" w:firstRow="1" w:lastRow="0" w:firstColumn="1" w:lastColumn="0" w:noHBand="0" w:noVBand="1"/>
            </w:tblPr>
            <w:tblGrid>
              <w:gridCol w:w="8746"/>
            </w:tblGrid>
            <w:tr w:rsidR="00703941" w14:paraId="3A512D46" w14:textId="77777777" w:rsidTr="00387CE4">
              <w:tc>
                <w:tcPr>
                  <w:tcW w:w="0" w:type="auto"/>
                  <w:tcMar>
                    <w:top w:w="0" w:type="auto"/>
                    <w:bottom w:w="0" w:type="auto"/>
                  </w:tcMar>
                </w:tcPr>
                <w:p w14:paraId="60164E73" w14:textId="77777777" w:rsidR="00703941" w:rsidRDefault="00703941" w:rsidP="00703941">
                  <w:pPr>
                    <w:numPr>
                      <w:ilvl w:val="0"/>
                      <w:numId w:val="32"/>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52CC6C11" w14:textId="77777777" w:rsidR="00703941" w:rsidRDefault="00703941" w:rsidP="00703941">
                  <w:pPr>
                    <w:numPr>
                      <w:ilvl w:val="0"/>
                      <w:numId w:val="32"/>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075A9D4C" w14:textId="77777777" w:rsidR="00703941" w:rsidRDefault="00703941" w:rsidP="00703941">
                  <w:pPr>
                    <w:numPr>
                      <w:ilvl w:val="0"/>
                      <w:numId w:val="32"/>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5742A6E7" w14:textId="77777777" w:rsidR="00703941" w:rsidRDefault="00703941" w:rsidP="00387CE4">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3309C8E8" w14:textId="77777777" w:rsidR="00703941" w:rsidRDefault="00703941" w:rsidP="00387CE4">
            <w:pPr>
              <w:spacing w:before="225" w:after="225"/>
              <w:jc w:val="both"/>
            </w:pPr>
            <w:r>
              <w:rPr>
                <w:rFonts w:ascii="Arial" w:hAnsi="Arial" w:cs="Arial"/>
                <w:color w:val="000000"/>
                <w:sz w:val="18"/>
                <w:szCs w:val="18"/>
              </w:rPr>
              <w:t>Plačila podizvajalcem se izvedejo v rokih in na enak način kot velja za plačila izvajalcu.</w:t>
            </w:r>
          </w:p>
          <w:p w14:paraId="196D2FB8" w14:textId="77777777" w:rsidR="00703941" w:rsidRDefault="00703941" w:rsidP="00387CE4">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CCC6B9B" w14:textId="77777777" w:rsidR="00703941" w:rsidRDefault="00703941" w:rsidP="00387CE4">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48E7CDA2" w14:textId="77777777" w:rsidR="00703941" w:rsidRDefault="00703941" w:rsidP="00387CE4">
            <w:pPr>
              <w:spacing w:before="225" w:after="225"/>
              <w:jc w:val="both"/>
              <w:rPr>
                <w:rFonts w:ascii="Arial" w:hAnsi="Arial" w:cs="Arial"/>
                <w:color w:val="000000"/>
                <w:sz w:val="18"/>
                <w:szCs w:val="18"/>
              </w:rPr>
            </w:pPr>
            <w:r>
              <w:rPr>
                <w:rFonts w:ascii="Arial" w:hAnsi="Arial" w:cs="Arial"/>
                <w:color w:val="000000"/>
                <w:sz w:val="18"/>
                <w:szCs w:val="18"/>
              </w:rPr>
              <w:lastRenderedPageBreak/>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p w14:paraId="1948D0E8" w14:textId="7F255A66" w:rsidR="00AB06AA" w:rsidRDefault="00AB06AA" w:rsidP="00387CE4">
            <w:pPr>
              <w:spacing w:before="225" w:after="225"/>
              <w:jc w:val="both"/>
            </w:pPr>
            <w:r>
              <w:t>OBVEZNOSTI NAROČNIKA</w:t>
            </w:r>
          </w:p>
        </w:tc>
      </w:tr>
    </w:tbl>
    <w:p w14:paraId="57457BAD" w14:textId="77777777" w:rsidR="00703941" w:rsidRDefault="00703941" w:rsidP="00703941">
      <w:pPr>
        <w:spacing w:after="0" w:line="240" w:lineRule="auto"/>
        <w:jc w:val="center"/>
      </w:pPr>
      <w:r>
        <w:rPr>
          <w:rFonts w:ascii="Arial" w:hAnsi="Arial" w:cs="Arial"/>
          <w:b/>
          <w:bCs/>
          <w:color w:val="000000"/>
          <w:sz w:val="18"/>
          <w:szCs w:val="18"/>
        </w:rPr>
        <w:lastRenderedPageBreak/>
        <w:t>12. člen</w:t>
      </w:r>
    </w:p>
    <w:tbl>
      <w:tblPr>
        <w:tblW w:w="0" w:type="auto"/>
        <w:tblInd w:w="108" w:type="dxa"/>
        <w:tblLook w:val="04A0" w:firstRow="1" w:lastRow="0" w:firstColumn="1" w:lastColumn="0" w:noHBand="0" w:noVBand="1"/>
      </w:tblPr>
      <w:tblGrid>
        <w:gridCol w:w="8962"/>
      </w:tblGrid>
      <w:tr w:rsidR="00703941" w14:paraId="03BB86F2" w14:textId="77777777" w:rsidTr="00387CE4">
        <w:tc>
          <w:tcPr>
            <w:tcW w:w="0" w:type="auto"/>
            <w:tcMar>
              <w:top w:w="0" w:type="auto"/>
              <w:bottom w:w="0" w:type="auto"/>
            </w:tcMar>
          </w:tcPr>
          <w:p w14:paraId="1FA67EAE" w14:textId="77777777" w:rsidR="00703941" w:rsidRDefault="00703941" w:rsidP="00387CE4">
            <w:pPr>
              <w:spacing w:before="225" w:after="225"/>
              <w:jc w:val="both"/>
            </w:pPr>
            <w:r>
              <w:rPr>
                <w:rFonts w:ascii="Arial" w:hAnsi="Arial" w:cs="Arial"/>
                <w:color w:val="000000"/>
                <w:sz w:val="18"/>
                <w:szCs w:val="18"/>
              </w:rPr>
              <w:t>Naročnik se zavezuje poravnati pogodbeno ceno za pravilno dobavo blaga na podlagi te pogodbe.</w:t>
            </w:r>
          </w:p>
          <w:p w14:paraId="5156A317" w14:textId="77777777" w:rsidR="00703941" w:rsidRDefault="00703941" w:rsidP="00387CE4">
            <w:pPr>
              <w:spacing w:before="225" w:after="225"/>
              <w:jc w:val="both"/>
            </w:pPr>
            <w:r>
              <w:rPr>
                <w:rFonts w:ascii="Arial" w:hAnsi="Arial" w:cs="Arial"/>
                <w:color w:val="000000"/>
                <w:sz w:val="18"/>
                <w:szCs w:val="18"/>
              </w:rPr>
              <w:t>Naročnik se zavezuje, da bo za nemoteno izvajanje pogodbenih obveznosti izvajalca zagotovil sodelovanje oseb, ki bodo v stiku z izvajalcem.</w:t>
            </w:r>
          </w:p>
        </w:tc>
      </w:tr>
    </w:tbl>
    <w:p w14:paraId="4C34A05F" w14:textId="77777777" w:rsidR="00703941" w:rsidRDefault="00703941" w:rsidP="00703941">
      <w:pPr>
        <w:spacing w:before="225" w:after="225" w:line="240" w:lineRule="auto"/>
        <w:jc w:val="both"/>
      </w:pPr>
      <w:r>
        <w:rPr>
          <w:rFonts w:ascii="Arial" w:hAnsi="Arial" w:cs="Arial"/>
          <w:b/>
          <w:bCs/>
          <w:color w:val="000000"/>
          <w:sz w:val="18"/>
          <w:szCs w:val="18"/>
        </w:rPr>
        <w:t>VI. OBVEZNOSTI IZVAJALCA</w:t>
      </w:r>
    </w:p>
    <w:p w14:paraId="19F927AB" w14:textId="77777777" w:rsidR="00703941" w:rsidRDefault="00703941" w:rsidP="00703941">
      <w:pPr>
        <w:spacing w:after="0" w:line="240" w:lineRule="auto"/>
        <w:jc w:val="center"/>
      </w:pPr>
      <w:r>
        <w:rPr>
          <w:rFonts w:ascii="Arial" w:hAnsi="Arial" w:cs="Arial"/>
          <w:b/>
          <w:bCs/>
          <w:color w:val="000000"/>
          <w:sz w:val="18"/>
          <w:szCs w:val="18"/>
        </w:rPr>
        <w:t>13. člen</w:t>
      </w:r>
    </w:p>
    <w:tbl>
      <w:tblPr>
        <w:tblW w:w="0" w:type="auto"/>
        <w:tblInd w:w="108" w:type="dxa"/>
        <w:tblLook w:val="04A0" w:firstRow="1" w:lastRow="0" w:firstColumn="1" w:lastColumn="0" w:noHBand="0" w:noVBand="1"/>
      </w:tblPr>
      <w:tblGrid>
        <w:gridCol w:w="8962"/>
      </w:tblGrid>
      <w:tr w:rsidR="00703941" w14:paraId="37D3A447" w14:textId="77777777" w:rsidTr="00387CE4">
        <w:tc>
          <w:tcPr>
            <w:tcW w:w="0" w:type="auto"/>
            <w:tcMar>
              <w:top w:w="0" w:type="auto"/>
              <w:bottom w:w="0" w:type="auto"/>
            </w:tcMar>
          </w:tcPr>
          <w:p w14:paraId="067385B8" w14:textId="77777777" w:rsidR="00703941" w:rsidRDefault="00703941" w:rsidP="00387CE4">
            <w:pPr>
              <w:spacing w:before="225" w:after="225"/>
              <w:jc w:val="both"/>
            </w:pPr>
            <w:r>
              <w:rPr>
                <w:rFonts w:ascii="Arial" w:hAnsi="Arial" w:cs="Arial"/>
                <w:color w:val="000000"/>
                <w:sz w:val="18"/>
                <w:szCs w:val="18"/>
              </w:rPr>
              <w:t>Izvajalec se obvezuje, da bo:</w:t>
            </w:r>
          </w:p>
          <w:tbl>
            <w:tblPr>
              <w:tblW w:w="0" w:type="auto"/>
              <w:tblLook w:val="04A0" w:firstRow="1" w:lastRow="0" w:firstColumn="1" w:lastColumn="0" w:noHBand="0" w:noVBand="1"/>
            </w:tblPr>
            <w:tblGrid>
              <w:gridCol w:w="8746"/>
            </w:tblGrid>
            <w:tr w:rsidR="00703941" w14:paraId="0A58C670" w14:textId="77777777" w:rsidTr="00387CE4">
              <w:tc>
                <w:tcPr>
                  <w:tcW w:w="0" w:type="auto"/>
                  <w:tcMar>
                    <w:top w:w="0" w:type="auto"/>
                    <w:bottom w:w="0" w:type="auto"/>
                  </w:tcMar>
                </w:tcPr>
                <w:p w14:paraId="18DD98F8" w14:textId="77777777" w:rsidR="00703941" w:rsidRDefault="00703941" w:rsidP="00703941">
                  <w:pPr>
                    <w:numPr>
                      <w:ilvl w:val="0"/>
                      <w:numId w:val="33"/>
                    </w:numPr>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0842339F" w14:textId="77777777" w:rsidR="00703941" w:rsidRDefault="00703941" w:rsidP="00703941">
                  <w:pPr>
                    <w:numPr>
                      <w:ilvl w:val="0"/>
                      <w:numId w:val="33"/>
                    </w:numPr>
                    <w:jc w:val="both"/>
                    <w:rPr>
                      <w:rFonts w:ascii="Arial" w:hAnsi="Arial" w:cs="Arial"/>
                      <w:color w:val="000000"/>
                      <w:sz w:val="18"/>
                      <w:szCs w:val="18"/>
                    </w:rPr>
                  </w:pPr>
                  <w:r>
                    <w:rPr>
                      <w:rFonts w:ascii="Arial" w:hAnsi="Arial" w:cs="Arial"/>
                      <w:color w:val="000000"/>
                      <w:sz w:val="18"/>
                      <w:szCs w:val="18"/>
                    </w:rPr>
                    <w:t>dobavo izvedel v pogodbeno določenih rokih;</w:t>
                  </w:r>
                </w:p>
                <w:p w14:paraId="6EC2FFD9" w14:textId="77777777" w:rsidR="00703941" w:rsidRDefault="00703941" w:rsidP="00703941">
                  <w:pPr>
                    <w:numPr>
                      <w:ilvl w:val="0"/>
                      <w:numId w:val="33"/>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49DE24AA" w14:textId="77777777" w:rsidR="00703941" w:rsidRDefault="00703941" w:rsidP="00703941">
                  <w:pPr>
                    <w:numPr>
                      <w:ilvl w:val="0"/>
                      <w:numId w:val="33"/>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6A3158E9" w14:textId="77777777" w:rsidR="00703941" w:rsidRDefault="00703941" w:rsidP="00703941">
                  <w:pPr>
                    <w:numPr>
                      <w:ilvl w:val="0"/>
                      <w:numId w:val="33"/>
                    </w:numPr>
                    <w:jc w:val="both"/>
                    <w:rPr>
                      <w:rFonts w:ascii="Arial" w:hAnsi="Arial" w:cs="Arial"/>
                      <w:color w:val="000000"/>
                      <w:sz w:val="18"/>
                      <w:szCs w:val="18"/>
                    </w:rPr>
                  </w:pPr>
                  <w:r>
                    <w:rPr>
                      <w:rFonts w:ascii="Arial" w:hAnsi="Arial" w:cs="Arial"/>
                      <w:color w:val="000000"/>
                      <w:sz w:val="18"/>
                      <w:szCs w:val="18"/>
                    </w:rPr>
                    <w:t>ščitil interese naročnika</w:t>
                  </w:r>
                </w:p>
                <w:p w14:paraId="022CC39B" w14:textId="77777777" w:rsidR="00703941" w:rsidRDefault="00703941" w:rsidP="00703941">
                  <w:pPr>
                    <w:numPr>
                      <w:ilvl w:val="0"/>
                      <w:numId w:val="33"/>
                    </w:numPr>
                    <w:jc w:val="both"/>
                    <w:rPr>
                      <w:rFonts w:ascii="Arial" w:hAnsi="Arial" w:cs="Arial"/>
                      <w:color w:val="000000"/>
                      <w:sz w:val="18"/>
                      <w:szCs w:val="18"/>
                    </w:rPr>
                  </w:pPr>
                  <w:r>
                    <w:rPr>
                      <w:rFonts w:ascii="Arial" w:hAnsi="Arial" w:cs="Arial"/>
                      <w:color w:val="000000"/>
                      <w:sz w:val="18"/>
                      <w:szCs w:val="18"/>
                    </w:rPr>
                    <w:t>spoštoval hišni red naročnika za zunanje izvajalce objavljen na spletni strani naročnika.</w:t>
                  </w:r>
                </w:p>
              </w:tc>
            </w:tr>
          </w:tbl>
          <w:p w14:paraId="0AC161DA" w14:textId="77777777" w:rsidR="00703941" w:rsidRDefault="00703941" w:rsidP="00387CE4"/>
        </w:tc>
      </w:tr>
    </w:tbl>
    <w:p w14:paraId="4D521C4D" w14:textId="77777777" w:rsidR="00703941" w:rsidRDefault="00703941" w:rsidP="00703941">
      <w:pPr>
        <w:spacing w:before="225" w:after="225" w:line="240" w:lineRule="auto"/>
        <w:jc w:val="both"/>
      </w:pPr>
      <w:r>
        <w:rPr>
          <w:rFonts w:ascii="Arial" w:hAnsi="Arial" w:cs="Arial"/>
          <w:b/>
          <w:bCs/>
          <w:color w:val="000000"/>
          <w:sz w:val="18"/>
          <w:szCs w:val="18"/>
        </w:rPr>
        <w:t>VII. SKRBNIKI POGODBE</w:t>
      </w:r>
    </w:p>
    <w:p w14:paraId="6214871E" w14:textId="77777777" w:rsidR="00703941" w:rsidRDefault="00703941" w:rsidP="00703941">
      <w:pPr>
        <w:spacing w:after="0" w:line="240" w:lineRule="auto"/>
        <w:jc w:val="center"/>
      </w:pPr>
      <w:r>
        <w:rPr>
          <w:rFonts w:ascii="Arial" w:hAnsi="Arial" w:cs="Arial"/>
          <w:b/>
          <w:bCs/>
          <w:color w:val="000000"/>
          <w:sz w:val="18"/>
          <w:szCs w:val="18"/>
        </w:rPr>
        <w:t>14. člen</w:t>
      </w:r>
    </w:p>
    <w:tbl>
      <w:tblPr>
        <w:tblW w:w="0" w:type="auto"/>
        <w:tblInd w:w="108" w:type="dxa"/>
        <w:tblLook w:val="04A0" w:firstRow="1" w:lastRow="0" w:firstColumn="1" w:lastColumn="0" w:noHBand="0" w:noVBand="1"/>
      </w:tblPr>
      <w:tblGrid>
        <w:gridCol w:w="8962"/>
      </w:tblGrid>
      <w:tr w:rsidR="00703941" w14:paraId="265701A5" w14:textId="77777777" w:rsidTr="00387CE4">
        <w:tc>
          <w:tcPr>
            <w:tcW w:w="0" w:type="auto"/>
            <w:tcMar>
              <w:top w:w="0" w:type="auto"/>
              <w:bottom w:w="0" w:type="auto"/>
            </w:tcMar>
          </w:tcPr>
          <w:p w14:paraId="48907F3C" w14:textId="1EEBC164" w:rsidR="00703941" w:rsidRDefault="00703941" w:rsidP="00387CE4">
            <w:pPr>
              <w:spacing w:before="225" w:after="225"/>
              <w:jc w:val="both"/>
            </w:pPr>
            <w:r>
              <w:rPr>
                <w:rFonts w:ascii="Arial" w:hAnsi="Arial" w:cs="Arial"/>
                <w:color w:val="000000"/>
                <w:sz w:val="18"/>
                <w:szCs w:val="18"/>
              </w:rPr>
              <w:t>Skrbnik pogodbe s strani naročnika je</w:t>
            </w:r>
            <w:r w:rsidR="00B004CE">
              <w:rPr>
                <w:rFonts w:ascii="Arial" w:hAnsi="Arial" w:cs="Arial"/>
                <w:color w:val="000000"/>
                <w:sz w:val="18"/>
                <w:szCs w:val="18"/>
              </w:rPr>
              <w:t xml:space="preserve"> Barbara Slak Turk.</w:t>
            </w:r>
          </w:p>
          <w:p w14:paraId="6A6E0BDE" w14:textId="09596BED" w:rsidR="00703941" w:rsidRDefault="00703941" w:rsidP="00387CE4">
            <w:pPr>
              <w:spacing w:before="225" w:after="225"/>
              <w:jc w:val="both"/>
            </w:pPr>
            <w:r>
              <w:rPr>
                <w:rFonts w:ascii="Arial" w:hAnsi="Arial" w:cs="Arial"/>
                <w:color w:val="000000"/>
                <w:sz w:val="18"/>
                <w:szCs w:val="18"/>
              </w:rPr>
              <w:t xml:space="preserve">Pooblaščeni predstavnik naročnika za nadzor nad izvedbo pogodbe je </w:t>
            </w:r>
            <w:r w:rsidRPr="00B004CE">
              <w:rPr>
                <w:rFonts w:ascii="Arial" w:hAnsi="Arial" w:cs="Arial"/>
                <w:color w:val="000000"/>
                <w:sz w:val="18"/>
                <w:szCs w:val="18"/>
              </w:rPr>
              <w:t>Katarina Prah</w:t>
            </w:r>
            <w:r w:rsidR="00B004CE" w:rsidRPr="00B004CE">
              <w:rPr>
                <w:rFonts w:ascii="Arial" w:hAnsi="Arial" w:cs="Arial"/>
                <w:color w:val="000000"/>
                <w:sz w:val="18"/>
                <w:szCs w:val="18"/>
              </w:rPr>
              <w:t>.</w:t>
            </w:r>
          </w:p>
          <w:p w14:paraId="1ACA3325" w14:textId="77777777" w:rsidR="00703941" w:rsidRDefault="00703941" w:rsidP="00387CE4">
            <w:pPr>
              <w:spacing w:before="225" w:after="225"/>
              <w:jc w:val="both"/>
            </w:pPr>
            <w:r>
              <w:rPr>
                <w:rFonts w:ascii="Arial" w:hAnsi="Arial" w:cs="Arial"/>
                <w:color w:val="000000"/>
                <w:sz w:val="18"/>
                <w:szCs w:val="18"/>
              </w:rPr>
              <w:t>Pooblaščeni predstavnik naročnika je pooblaščen, da zastopa naročnika v vseh vprašanjih, ki se nanašajo na dobavo, dogovorjeno s to pogodbo.</w:t>
            </w:r>
          </w:p>
          <w:p w14:paraId="5A18D0B5" w14:textId="77777777" w:rsidR="00703941" w:rsidRDefault="00703941" w:rsidP="00387CE4">
            <w:pPr>
              <w:spacing w:before="225" w:after="225"/>
              <w:jc w:val="both"/>
            </w:pPr>
            <w:r>
              <w:rPr>
                <w:rFonts w:ascii="Arial" w:hAnsi="Arial" w:cs="Arial"/>
                <w:color w:val="000000"/>
                <w:sz w:val="18"/>
                <w:szCs w:val="18"/>
              </w:rPr>
              <w:t>Pooblaščeni predstavnik izvajalca je _______________</w:t>
            </w:r>
          </w:p>
          <w:p w14:paraId="050B876D" w14:textId="77777777" w:rsidR="00703941" w:rsidRDefault="00703941" w:rsidP="00387CE4">
            <w:pPr>
              <w:spacing w:before="225" w:after="225"/>
              <w:jc w:val="both"/>
            </w:pPr>
            <w:r>
              <w:rPr>
                <w:rFonts w:ascii="Arial" w:hAnsi="Arial" w:cs="Arial"/>
                <w:color w:val="000000"/>
                <w:sz w:val="18"/>
                <w:szCs w:val="18"/>
              </w:rPr>
              <w:t>Pooblaščeni predstavnik izvajalca je pooblaščen, da zastopa izvajalca v vseh vprašanjih, ki se nanašajo dobavo po tej pogodbi.</w:t>
            </w:r>
          </w:p>
        </w:tc>
      </w:tr>
    </w:tbl>
    <w:p w14:paraId="72E6CE63" w14:textId="77777777" w:rsidR="00703941" w:rsidRDefault="00703941" w:rsidP="00703941">
      <w:pPr>
        <w:spacing w:before="225" w:after="225" w:line="240" w:lineRule="auto"/>
        <w:jc w:val="both"/>
      </w:pPr>
      <w:r>
        <w:rPr>
          <w:rFonts w:ascii="Arial" w:hAnsi="Arial" w:cs="Arial"/>
          <w:b/>
          <w:bCs/>
          <w:color w:val="000000"/>
          <w:sz w:val="18"/>
          <w:szCs w:val="18"/>
        </w:rPr>
        <w:t>VIII. POGODBENA KAZEN</w:t>
      </w:r>
    </w:p>
    <w:p w14:paraId="1B8895B1" w14:textId="77777777" w:rsidR="00703941" w:rsidRDefault="00703941" w:rsidP="00703941">
      <w:pPr>
        <w:spacing w:after="0" w:line="240" w:lineRule="auto"/>
        <w:jc w:val="center"/>
      </w:pPr>
      <w:r>
        <w:rPr>
          <w:rFonts w:ascii="Arial" w:hAnsi="Arial" w:cs="Arial"/>
          <w:b/>
          <w:bCs/>
          <w:color w:val="000000"/>
          <w:sz w:val="18"/>
          <w:szCs w:val="18"/>
        </w:rPr>
        <w:lastRenderedPageBreak/>
        <w:t>15. člen</w:t>
      </w:r>
    </w:p>
    <w:tbl>
      <w:tblPr>
        <w:tblW w:w="0" w:type="auto"/>
        <w:tblInd w:w="108" w:type="dxa"/>
        <w:tblLook w:val="04A0" w:firstRow="1" w:lastRow="0" w:firstColumn="1" w:lastColumn="0" w:noHBand="0" w:noVBand="1"/>
      </w:tblPr>
      <w:tblGrid>
        <w:gridCol w:w="8962"/>
      </w:tblGrid>
      <w:tr w:rsidR="00703941" w14:paraId="79DE1861" w14:textId="77777777" w:rsidTr="00387CE4">
        <w:tc>
          <w:tcPr>
            <w:tcW w:w="0" w:type="auto"/>
            <w:tcMar>
              <w:top w:w="0" w:type="auto"/>
              <w:bottom w:w="0" w:type="auto"/>
            </w:tcMar>
          </w:tcPr>
          <w:p w14:paraId="61E3662A" w14:textId="77777777" w:rsidR="00703941" w:rsidRDefault="00703941" w:rsidP="00387CE4">
            <w:pPr>
              <w:spacing w:before="225" w:after="225"/>
              <w:jc w:val="both"/>
            </w:pPr>
            <w:r>
              <w:rPr>
                <w:rFonts w:ascii="Arial" w:hAnsi="Arial" w:cs="Arial"/>
                <w:color w:val="000000"/>
                <w:sz w:val="18"/>
                <w:szCs w:val="18"/>
              </w:rPr>
              <w:t>Če se izvajalec po svoji krivdi pri izvedbi ne drži dogovorjenih rokov, sme naročnik za vsak dan zamude zahtevati plačilo pogodbene kazni v višini 1 odstotka od vrednosti celotne dobave z DDV, vendar skupaj ne več kot 10% celotne pogodbene vrednosti.</w:t>
            </w:r>
          </w:p>
          <w:p w14:paraId="6BD3424E" w14:textId="77777777" w:rsidR="00703941" w:rsidRDefault="00703941" w:rsidP="00387CE4">
            <w:pPr>
              <w:spacing w:before="225" w:after="225"/>
              <w:jc w:val="both"/>
            </w:pPr>
            <w:r>
              <w:rPr>
                <w:rFonts w:ascii="Arial" w:hAnsi="Arial" w:cs="Arial"/>
                <w:color w:val="000000"/>
                <w:sz w:val="18"/>
                <w:szCs w:val="18"/>
              </w:rPr>
              <w:t>Pogodbena kazen se obračuna pri plačilu za opravljeno dobavo.</w:t>
            </w:r>
          </w:p>
          <w:p w14:paraId="22A39D81" w14:textId="77777777" w:rsidR="00703941" w:rsidRDefault="00703941" w:rsidP="00387CE4">
            <w:pPr>
              <w:spacing w:before="225" w:after="225"/>
              <w:jc w:val="both"/>
            </w:pPr>
            <w:r>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585A3C1F" w14:textId="77777777" w:rsidR="00703941" w:rsidRDefault="00703941" w:rsidP="00703941">
      <w:pPr>
        <w:spacing w:before="225" w:after="225" w:line="240" w:lineRule="auto"/>
        <w:jc w:val="both"/>
      </w:pPr>
      <w:r>
        <w:rPr>
          <w:rFonts w:ascii="Arial" w:hAnsi="Arial" w:cs="Arial"/>
          <w:b/>
          <w:bCs/>
          <w:color w:val="000000"/>
          <w:sz w:val="18"/>
          <w:szCs w:val="18"/>
        </w:rPr>
        <w:t>IX. PREVZEM IN PRIMOPREDAJA OPREME</w:t>
      </w:r>
    </w:p>
    <w:p w14:paraId="18C146E8" w14:textId="77777777" w:rsidR="00703941" w:rsidRDefault="00703941" w:rsidP="00703941">
      <w:pPr>
        <w:spacing w:after="0" w:line="240" w:lineRule="auto"/>
        <w:jc w:val="center"/>
      </w:pPr>
      <w:r>
        <w:rPr>
          <w:rFonts w:ascii="Arial" w:hAnsi="Arial" w:cs="Arial"/>
          <w:b/>
          <w:bCs/>
          <w:color w:val="000000"/>
          <w:sz w:val="18"/>
          <w:szCs w:val="18"/>
        </w:rPr>
        <w:t>16. člen</w:t>
      </w:r>
    </w:p>
    <w:tbl>
      <w:tblPr>
        <w:tblW w:w="0" w:type="auto"/>
        <w:tblInd w:w="108" w:type="dxa"/>
        <w:tblLook w:val="04A0" w:firstRow="1" w:lastRow="0" w:firstColumn="1" w:lastColumn="0" w:noHBand="0" w:noVBand="1"/>
      </w:tblPr>
      <w:tblGrid>
        <w:gridCol w:w="8962"/>
      </w:tblGrid>
      <w:tr w:rsidR="00703941" w14:paraId="6D8499C4" w14:textId="77777777" w:rsidTr="00387CE4">
        <w:tc>
          <w:tcPr>
            <w:tcW w:w="0" w:type="auto"/>
            <w:tcMar>
              <w:top w:w="0" w:type="auto"/>
              <w:bottom w:w="0" w:type="auto"/>
            </w:tcMar>
          </w:tcPr>
          <w:p w14:paraId="49C9FD5C" w14:textId="77777777" w:rsidR="00703941" w:rsidRDefault="00703941" w:rsidP="00387CE4">
            <w:pPr>
              <w:spacing w:before="225" w:after="225"/>
              <w:jc w:val="both"/>
            </w:pPr>
            <w:r>
              <w:rPr>
                <w:rFonts w:ascii="Arial" w:hAnsi="Arial" w:cs="Arial"/>
                <w:color w:val="000000"/>
                <w:sz w:val="18"/>
                <w:szCs w:val="18"/>
              </w:rPr>
              <w:t>Po uspešni dobavi ter montaži, zagonu ter preizkusu doseganja pogodbeno tehnično – tehnoloških parametrov in funkcionalnega delovanja, kadar je to vključeno v dobavo, izvajalec in naročnik opravita primopredajo opreme ter o tem sestavita pisni zapisnik.</w:t>
            </w:r>
          </w:p>
          <w:p w14:paraId="65098C69" w14:textId="77777777" w:rsidR="00703941" w:rsidRDefault="00703941" w:rsidP="00387CE4">
            <w:pPr>
              <w:spacing w:before="225" w:after="225"/>
              <w:jc w:val="both"/>
            </w:pPr>
            <w:r>
              <w:rPr>
                <w:rFonts w:ascii="Arial" w:hAnsi="Arial" w:cs="Arial"/>
                <w:color w:val="000000"/>
                <w:sz w:val="18"/>
                <w:szCs w:val="18"/>
              </w:rPr>
              <w:t>O prevzemu blaga sestavijo pooblaščeni predstavniki pogodbenih strank primopredajni zapisnik, v katerem natančno ugotovijo predvsem:</w:t>
            </w:r>
          </w:p>
          <w:tbl>
            <w:tblPr>
              <w:tblW w:w="5000" w:type="pct"/>
              <w:tblLook w:val="04A0" w:firstRow="1" w:lastRow="0" w:firstColumn="1" w:lastColumn="0" w:noHBand="0" w:noVBand="1"/>
            </w:tblPr>
            <w:tblGrid>
              <w:gridCol w:w="8746"/>
            </w:tblGrid>
            <w:tr w:rsidR="00703941" w14:paraId="1AE83258" w14:textId="77777777" w:rsidTr="00387CE4">
              <w:tc>
                <w:tcPr>
                  <w:tcW w:w="0" w:type="auto"/>
                  <w:tcMar>
                    <w:top w:w="0" w:type="auto"/>
                    <w:bottom w:w="0" w:type="auto"/>
                  </w:tcMar>
                  <w:vAlign w:val="center"/>
                </w:tcPr>
                <w:tbl>
                  <w:tblPr>
                    <w:tblW w:w="0" w:type="auto"/>
                    <w:tblLook w:val="04A0" w:firstRow="1" w:lastRow="0" w:firstColumn="1" w:lastColumn="0" w:noHBand="0" w:noVBand="1"/>
                  </w:tblPr>
                  <w:tblGrid>
                    <w:gridCol w:w="8530"/>
                  </w:tblGrid>
                  <w:tr w:rsidR="00703941" w14:paraId="08A0B5C0" w14:textId="77777777" w:rsidTr="00387CE4">
                    <w:tc>
                      <w:tcPr>
                        <w:tcW w:w="0" w:type="auto"/>
                        <w:tcMar>
                          <w:top w:w="0" w:type="auto"/>
                          <w:bottom w:w="0" w:type="auto"/>
                        </w:tcMar>
                      </w:tcPr>
                      <w:p w14:paraId="3A5C77C1" w14:textId="77777777" w:rsidR="00703941" w:rsidRDefault="00703941" w:rsidP="00703941">
                        <w:pPr>
                          <w:numPr>
                            <w:ilvl w:val="0"/>
                            <w:numId w:val="34"/>
                          </w:numPr>
                          <w:rPr>
                            <w:rFonts w:ascii="Arial" w:hAnsi="Arial" w:cs="Arial"/>
                            <w:color w:val="000000"/>
                            <w:sz w:val="18"/>
                            <w:szCs w:val="18"/>
                          </w:rPr>
                        </w:pPr>
                        <w:r>
                          <w:rPr>
                            <w:rFonts w:ascii="Arial" w:hAnsi="Arial" w:cs="Arial"/>
                            <w:color w:val="000000"/>
                            <w:position w:val="-2"/>
                            <w:sz w:val="18"/>
                            <w:szCs w:val="18"/>
                          </w:rPr>
                          <w:t>ali blago ustreza določilom razpisne dokumentacije naročnika, specifikacijam, določilom pogodbe, veljavnim zakonskim  predpisom in pravilom stroke;</w:t>
                        </w:r>
                      </w:p>
                      <w:p w14:paraId="086AF844" w14:textId="77777777" w:rsidR="00703941" w:rsidRDefault="00703941" w:rsidP="00703941">
                        <w:pPr>
                          <w:numPr>
                            <w:ilvl w:val="0"/>
                            <w:numId w:val="34"/>
                          </w:numPr>
                          <w:rPr>
                            <w:rFonts w:ascii="Arial" w:hAnsi="Arial" w:cs="Arial"/>
                            <w:color w:val="000000"/>
                            <w:sz w:val="18"/>
                            <w:szCs w:val="18"/>
                          </w:rPr>
                        </w:pPr>
                        <w:r>
                          <w:rPr>
                            <w:rFonts w:ascii="Arial" w:hAnsi="Arial" w:cs="Arial"/>
                            <w:color w:val="000000"/>
                            <w:position w:val="-2"/>
                            <w:sz w:val="18"/>
                            <w:szCs w:val="18"/>
                          </w:rPr>
                          <w:t>datum prevzema blaga;</w:t>
                        </w:r>
                      </w:p>
                      <w:p w14:paraId="0AC2F151" w14:textId="77777777" w:rsidR="00703941" w:rsidRDefault="00703941" w:rsidP="00703941">
                        <w:pPr>
                          <w:numPr>
                            <w:ilvl w:val="0"/>
                            <w:numId w:val="34"/>
                          </w:numPr>
                          <w:rPr>
                            <w:rFonts w:ascii="Arial" w:hAnsi="Arial" w:cs="Arial"/>
                            <w:color w:val="000000"/>
                            <w:sz w:val="18"/>
                            <w:szCs w:val="18"/>
                          </w:rPr>
                        </w:pPr>
                        <w:r>
                          <w:rPr>
                            <w:rFonts w:ascii="Arial" w:hAnsi="Arial" w:cs="Arial"/>
                            <w:color w:val="000000"/>
                            <w:position w:val="-2"/>
                            <w:sz w:val="18"/>
                            <w:szCs w:val="18"/>
                          </w:rPr>
                          <w:t>morebitne pripombe naročnika v zvezi s kakovostjo dobavljenega blaga;  </w:t>
                        </w:r>
                      </w:p>
                      <w:p w14:paraId="73B07522" w14:textId="77777777" w:rsidR="00703941" w:rsidRDefault="00703941" w:rsidP="00703941">
                        <w:pPr>
                          <w:numPr>
                            <w:ilvl w:val="0"/>
                            <w:numId w:val="34"/>
                          </w:numPr>
                          <w:rPr>
                            <w:rFonts w:ascii="Arial" w:hAnsi="Arial" w:cs="Arial"/>
                            <w:color w:val="000000"/>
                            <w:sz w:val="18"/>
                            <w:szCs w:val="18"/>
                          </w:rPr>
                        </w:pPr>
                        <w:r>
                          <w:rPr>
                            <w:rFonts w:ascii="Arial" w:hAnsi="Arial" w:cs="Arial"/>
                            <w:color w:val="000000"/>
                            <w:position w:val="-2"/>
                            <w:sz w:val="18"/>
                            <w:szCs w:val="18"/>
                          </w:rPr>
                          <w:t>morebitna odprta, med predstavniki pogodbenih strank sporna vprašanja tehnične narave;</w:t>
                        </w:r>
                      </w:p>
                      <w:p w14:paraId="538A88D8" w14:textId="77777777" w:rsidR="00703941" w:rsidRDefault="00703941" w:rsidP="00703941">
                        <w:pPr>
                          <w:numPr>
                            <w:ilvl w:val="0"/>
                            <w:numId w:val="34"/>
                          </w:numPr>
                          <w:rPr>
                            <w:rFonts w:ascii="Arial" w:hAnsi="Arial" w:cs="Arial"/>
                            <w:color w:val="000000"/>
                            <w:sz w:val="18"/>
                            <w:szCs w:val="18"/>
                          </w:rPr>
                        </w:pPr>
                        <w:r>
                          <w:rPr>
                            <w:rFonts w:ascii="Arial" w:hAnsi="Arial" w:cs="Arial"/>
                            <w:color w:val="000000"/>
                            <w:position w:val="-2"/>
                            <w:sz w:val="18"/>
                            <w:szCs w:val="18"/>
                          </w:rPr>
                          <w:t>ugotovitev o sprejemu atestov in morebitnih garancijskih listov;</w:t>
                        </w:r>
                      </w:p>
                      <w:p w14:paraId="04B0AB1A" w14:textId="77777777" w:rsidR="00703941" w:rsidRDefault="00703941" w:rsidP="00703941">
                        <w:pPr>
                          <w:numPr>
                            <w:ilvl w:val="0"/>
                            <w:numId w:val="34"/>
                          </w:numPr>
                          <w:rPr>
                            <w:rFonts w:ascii="Arial" w:hAnsi="Arial" w:cs="Arial"/>
                            <w:color w:val="000000"/>
                            <w:sz w:val="18"/>
                            <w:szCs w:val="18"/>
                          </w:rPr>
                        </w:pPr>
                        <w:r>
                          <w:rPr>
                            <w:rFonts w:ascii="Arial" w:hAnsi="Arial" w:cs="Arial"/>
                            <w:color w:val="000000"/>
                            <w:position w:val="-2"/>
                            <w:sz w:val="18"/>
                            <w:szCs w:val="18"/>
                          </w:rPr>
                          <w:t>ugotovitev o izvedbi šolanja.</w:t>
                        </w:r>
                      </w:p>
                    </w:tc>
                  </w:tr>
                </w:tbl>
                <w:p w14:paraId="18694E29" w14:textId="77777777" w:rsidR="00703941" w:rsidRDefault="00703941" w:rsidP="00387CE4"/>
              </w:tc>
            </w:tr>
          </w:tbl>
          <w:p w14:paraId="58E01D54" w14:textId="77777777" w:rsidR="00703941" w:rsidRDefault="00703941" w:rsidP="00387CE4">
            <w:pPr>
              <w:spacing w:before="225" w:after="225"/>
              <w:jc w:val="both"/>
            </w:pPr>
            <w:r>
              <w:rPr>
                <w:rFonts w:ascii="Arial" w:hAnsi="Arial" w:cs="Arial"/>
                <w:color w:val="000000"/>
                <w:sz w:val="18"/>
                <w:szCs w:val="18"/>
              </w:rPr>
              <w:t>Ob podpisu primopredajnega zapisnika bo izvajalec naročniku izročil še:</w:t>
            </w:r>
          </w:p>
          <w:tbl>
            <w:tblPr>
              <w:tblW w:w="5000" w:type="pct"/>
              <w:tblLook w:val="04A0" w:firstRow="1" w:lastRow="0" w:firstColumn="1" w:lastColumn="0" w:noHBand="0" w:noVBand="1"/>
            </w:tblPr>
            <w:tblGrid>
              <w:gridCol w:w="8746"/>
            </w:tblGrid>
            <w:tr w:rsidR="00703941" w14:paraId="05DBB643" w14:textId="77777777" w:rsidTr="00387CE4">
              <w:tc>
                <w:tcPr>
                  <w:tcW w:w="0" w:type="auto"/>
                  <w:tcMar>
                    <w:top w:w="0" w:type="auto"/>
                    <w:bottom w:w="0" w:type="auto"/>
                  </w:tcMar>
                  <w:vAlign w:val="center"/>
                </w:tcPr>
                <w:tbl>
                  <w:tblPr>
                    <w:tblW w:w="0" w:type="auto"/>
                    <w:tblLook w:val="04A0" w:firstRow="1" w:lastRow="0" w:firstColumn="1" w:lastColumn="0" w:noHBand="0" w:noVBand="1"/>
                  </w:tblPr>
                  <w:tblGrid>
                    <w:gridCol w:w="8530"/>
                  </w:tblGrid>
                  <w:tr w:rsidR="00703941" w14:paraId="260A1920" w14:textId="77777777" w:rsidTr="00387CE4">
                    <w:tc>
                      <w:tcPr>
                        <w:tcW w:w="0" w:type="auto"/>
                        <w:tcMar>
                          <w:top w:w="0" w:type="auto"/>
                          <w:bottom w:w="0" w:type="auto"/>
                        </w:tcMar>
                      </w:tcPr>
                      <w:p w14:paraId="28D204AC" w14:textId="77777777" w:rsidR="00703941" w:rsidRDefault="00703941" w:rsidP="00703941">
                        <w:pPr>
                          <w:numPr>
                            <w:ilvl w:val="0"/>
                            <w:numId w:val="35"/>
                          </w:numPr>
                          <w:rPr>
                            <w:rFonts w:ascii="Arial" w:hAnsi="Arial" w:cs="Arial"/>
                            <w:color w:val="000000"/>
                            <w:sz w:val="18"/>
                            <w:szCs w:val="18"/>
                          </w:rPr>
                        </w:pPr>
                        <w:r>
                          <w:rPr>
                            <w:rFonts w:ascii="Arial" w:hAnsi="Arial" w:cs="Arial"/>
                            <w:color w:val="000000"/>
                            <w:position w:val="-2"/>
                            <w:sz w:val="18"/>
                            <w:szCs w:val="18"/>
                          </w:rPr>
                          <w:t>tehnično dokumentacijo dobavljene opreme,</w:t>
                        </w:r>
                      </w:p>
                      <w:p w14:paraId="1C09F634" w14:textId="77777777" w:rsidR="00703941" w:rsidRDefault="00703941" w:rsidP="00703941">
                        <w:pPr>
                          <w:numPr>
                            <w:ilvl w:val="0"/>
                            <w:numId w:val="35"/>
                          </w:numPr>
                          <w:rPr>
                            <w:rFonts w:ascii="Arial" w:hAnsi="Arial" w:cs="Arial"/>
                            <w:color w:val="000000"/>
                            <w:sz w:val="18"/>
                            <w:szCs w:val="18"/>
                          </w:rPr>
                        </w:pPr>
                        <w:r>
                          <w:rPr>
                            <w:rFonts w:ascii="Arial" w:hAnsi="Arial" w:cs="Arial"/>
                            <w:color w:val="000000"/>
                            <w:position w:val="-2"/>
                            <w:sz w:val="18"/>
                            <w:szCs w:val="18"/>
                          </w:rPr>
                          <w:t>navodila za varno delo in vzdrževanje opreme v slovenskem jeziku,</w:t>
                        </w:r>
                      </w:p>
                      <w:p w14:paraId="4536F9D0" w14:textId="77777777" w:rsidR="00703941" w:rsidRDefault="00703941" w:rsidP="00703941">
                        <w:pPr>
                          <w:numPr>
                            <w:ilvl w:val="0"/>
                            <w:numId w:val="35"/>
                          </w:numPr>
                          <w:rPr>
                            <w:rFonts w:ascii="Arial" w:hAnsi="Arial" w:cs="Arial"/>
                            <w:color w:val="000000"/>
                            <w:sz w:val="18"/>
                            <w:szCs w:val="18"/>
                          </w:rPr>
                        </w:pPr>
                        <w:r>
                          <w:rPr>
                            <w:rFonts w:ascii="Arial" w:hAnsi="Arial" w:cs="Arial"/>
                            <w:color w:val="000000"/>
                            <w:position w:val="-2"/>
                            <w:sz w:val="18"/>
                            <w:szCs w:val="18"/>
                          </w:rPr>
                          <w:t xml:space="preserve">naslov pooblaščenega serviserja opreme v RS ali EU (s kontaktnimi osebami in </w:t>
                        </w:r>
                        <w:proofErr w:type="spellStart"/>
                        <w:r>
                          <w:rPr>
                            <w:rFonts w:ascii="Arial" w:hAnsi="Arial" w:cs="Arial"/>
                            <w:color w:val="000000"/>
                            <w:position w:val="-2"/>
                            <w:sz w:val="18"/>
                            <w:szCs w:val="18"/>
                          </w:rPr>
                          <w:t>tel</w:t>
                        </w:r>
                        <w:proofErr w:type="spellEnd"/>
                        <w:r>
                          <w:rPr>
                            <w:rFonts w:ascii="Arial" w:hAnsi="Arial" w:cs="Arial"/>
                            <w:color w:val="000000"/>
                            <w:position w:val="-2"/>
                            <w:sz w:val="18"/>
                            <w:szCs w:val="18"/>
                          </w:rPr>
                          <w:t>/</w:t>
                        </w:r>
                        <w:proofErr w:type="spellStart"/>
                        <w:r>
                          <w:rPr>
                            <w:rFonts w:ascii="Arial" w:hAnsi="Arial" w:cs="Arial"/>
                            <w:color w:val="000000"/>
                            <w:position w:val="-2"/>
                            <w:sz w:val="18"/>
                            <w:szCs w:val="18"/>
                          </w:rPr>
                          <w:t>gsm</w:t>
                        </w:r>
                        <w:proofErr w:type="spellEnd"/>
                        <w:r>
                          <w:rPr>
                            <w:rFonts w:ascii="Arial" w:hAnsi="Arial" w:cs="Arial"/>
                            <w:color w:val="000000"/>
                            <w:position w:val="-2"/>
                            <w:sz w:val="18"/>
                            <w:szCs w:val="18"/>
                          </w:rPr>
                          <w:t xml:space="preserve"> številkami ter e-mail naslovi),</w:t>
                        </w:r>
                      </w:p>
                      <w:p w14:paraId="691A80FE" w14:textId="77777777" w:rsidR="00703941" w:rsidRDefault="00703941" w:rsidP="00703941">
                        <w:pPr>
                          <w:numPr>
                            <w:ilvl w:val="0"/>
                            <w:numId w:val="35"/>
                          </w:numPr>
                          <w:rPr>
                            <w:rFonts w:ascii="Arial" w:hAnsi="Arial" w:cs="Arial"/>
                            <w:color w:val="000000"/>
                            <w:sz w:val="18"/>
                            <w:szCs w:val="18"/>
                          </w:rPr>
                        </w:pPr>
                        <w:r>
                          <w:rPr>
                            <w:rFonts w:ascii="Arial" w:hAnsi="Arial" w:cs="Arial"/>
                            <w:color w:val="000000"/>
                            <w:position w:val="-2"/>
                            <w:sz w:val="18"/>
                            <w:szCs w:val="18"/>
                          </w:rPr>
                          <w:t>vse potrebne in potrjene garancijske liste proizvajalca ali prodajalca opreme in</w:t>
                        </w:r>
                      </w:p>
                      <w:p w14:paraId="38D387B6" w14:textId="77777777" w:rsidR="00703941" w:rsidRDefault="00703941" w:rsidP="00703941">
                        <w:pPr>
                          <w:numPr>
                            <w:ilvl w:val="0"/>
                            <w:numId w:val="35"/>
                          </w:numPr>
                          <w:rPr>
                            <w:rFonts w:ascii="Arial" w:hAnsi="Arial" w:cs="Arial"/>
                            <w:color w:val="000000"/>
                            <w:sz w:val="18"/>
                            <w:szCs w:val="18"/>
                          </w:rPr>
                        </w:pPr>
                        <w:r>
                          <w:rPr>
                            <w:rFonts w:ascii="Arial" w:hAnsi="Arial" w:cs="Arial"/>
                            <w:color w:val="000000"/>
                            <w:position w:val="-2"/>
                            <w:sz w:val="18"/>
                            <w:szCs w:val="18"/>
                          </w:rPr>
                          <w:t>zavarovanje za odpravo napak v garancijskem roku.</w:t>
                        </w:r>
                      </w:p>
                    </w:tc>
                  </w:tr>
                </w:tbl>
                <w:p w14:paraId="6C72A974" w14:textId="77777777" w:rsidR="00703941" w:rsidRDefault="00703941" w:rsidP="00387CE4"/>
              </w:tc>
            </w:tr>
          </w:tbl>
          <w:p w14:paraId="58EBEA33" w14:textId="77777777" w:rsidR="00703941" w:rsidRDefault="00703941" w:rsidP="00387CE4">
            <w:pPr>
              <w:spacing w:before="225" w:after="225"/>
              <w:jc w:val="both"/>
            </w:pPr>
            <w:r>
              <w:rPr>
                <w:rFonts w:ascii="Arial" w:hAnsi="Arial" w:cs="Arial"/>
                <w:color w:val="000000"/>
                <w:sz w:val="18"/>
                <w:szCs w:val="18"/>
              </w:rPr>
              <w:t>Izvajalec lahko na podlagi podpisanega primopredajnega zapisnika (pisno potrjenega s strani predstavnikov obeh pogodbenih strank) naročniku izstavi račun za dobavljeno, nameščeno in delujočo opremo.</w:t>
            </w:r>
          </w:p>
        </w:tc>
      </w:tr>
    </w:tbl>
    <w:p w14:paraId="192A896C" w14:textId="77777777" w:rsidR="00703941" w:rsidRDefault="00703941" w:rsidP="00703941">
      <w:pPr>
        <w:spacing w:before="225" w:after="225" w:line="240" w:lineRule="auto"/>
        <w:jc w:val="both"/>
      </w:pPr>
      <w:r>
        <w:rPr>
          <w:rFonts w:ascii="Arial" w:hAnsi="Arial" w:cs="Arial"/>
          <w:b/>
          <w:bCs/>
          <w:color w:val="000000"/>
          <w:sz w:val="18"/>
          <w:szCs w:val="18"/>
        </w:rPr>
        <w:lastRenderedPageBreak/>
        <w:t xml:space="preserve">X. ZAUPNOST IN </w:t>
      </w:r>
      <w:r w:rsidRPr="00406DD9">
        <w:rPr>
          <w:rFonts w:ascii="Arial" w:hAnsi="Arial" w:cs="Arial"/>
          <w:b/>
          <w:bCs/>
          <w:color w:val="000000"/>
          <w:sz w:val="18"/>
          <w:szCs w:val="18"/>
        </w:rPr>
        <w:t>VARSTVO OSEBNIH PODATKOV</w:t>
      </w:r>
    </w:p>
    <w:p w14:paraId="0FE6BD84" w14:textId="77777777" w:rsidR="00703941" w:rsidRDefault="00703941" w:rsidP="00703941">
      <w:pPr>
        <w:spacing w:after="0" w:line="240" w:lineRule="auto"/>
        <w:jc w:val="center"/>
      </w:pPr>
      <w:r>
        <w:rPr>
          <w:rFonts w:ascii="Arial" w:hAnsi="Arial" w:cs="Arial"/>
          <w:b/>
          <w:bCs/>
          <w:color w:val="000000"/>
          <w:sz w:val="18"/>
          <w:szCs w:val="18"/>
        </w:rPr>
        <w:t>17. člen</w:t>
      </w:r>
    </w:p>
    <w:p w14:paraId="22013D28" w14:textId="77777777" w:rsidR="00703941" w:rsidRDefault="00703941" w:rsidP="00703941">
      <w:pPr>
        <w:jc w:val="both"/>
        <w:rPr>
          <w:rFonts w:ascii="Arial" w:eastAsia="Times New Roman" w:hAnsi="Arial" w:cs="Arial"/>
          <w:color w:val="FF0000"/>
          <w:sz w:val="18"/>
          <w:szCs w:val="18"/>
          <w:lang w:eastAsia="sl-SI"/>
        </w:rPr>
      </w:pPr>
    </w:p>
    <w:p w14:paraId="2493F6F5" w14:textId="77777777" w:rsidR="00703941" w:rsidRPr="00581EE1" w:rsidRDefault="00703941" w:rsidP="00703941">
      <w:pPr>
        <w:spacing w:before="225" w:after="225" w:line="240" w:lineRule="auto"/>
        <w:jc w:val="both"/>
      </w:pPr>
      <w:r w:rsidRPr="00581EE1">
        <w:rPr>
          <w:rFonts w:ascii="Arial" w:hAnsi="Arial" w:cs="Arial"/>
          <w:sz w:val="18"/>
          <w:szCs w:val="18"/>
        </w:rPr>
        <w:t>Pogodbeni stranki sta dolžni vse podatke, do katerih prideta pri izpolnjevanju poslovnih obveznosti ali v zvezi z njimi, varovati kot poslovno skrivnost in sta za to odškodninsko odgovorni.</w:t>
      </w:r>
    </w:p>
    <w:p w14:paraId="5B75DD29" w14:textId="77777777" w:rsidR="00703941" w:rsidRPr="00406DD9" w:rsidRDefault="00703941" w:rsidP="00703941">
      <w:pPr>
        <w:spacing w:before="225" w:after="225" w:line="240" w:lineRule="auto"/>
        <w:jc w:val="both"/>
        <w:rPr>
          <w:rFonts w:ascii="Arial" w:hAnsi="Arial" w:cs="Arial"/>
          <w:sz w:val="18"/>
          <w:szCs w:val="18"/>
        </w:rPr>
      </w:pPr>
      <w:r w:rsidRPr="00581EE1">
        <w:rPr>
          <w:rFonts w:ascii="Arial" w:hAnsi="Arial" w:cs="Arial"/>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w:t>
      </w:r>
      <w:r>
        <w:rPr>
          <w:rFonts w:ascii="Arial" w:hAnsi="Arial" w:cs="Arial"/>
          <w:sz w:val="18"/>
          <w:szCs w:val="18"/>
        </w:rPr>
        <w:t>,</w:t>
      </w:r>
      <w:r w:rsidRPr="00581EE1">
        <w:rPr>
          <w:rFonts w:ascii="Arial" w:hAnsi="Arial" w:cs="Arial"/>
          <w:sz w:val="18"/>
          <w:szCs w:val="18"/>
        </w:rPr>
        <w:t xml:space="preserve"> s katero se seznanijo pri svojem delu. Za poslovno skrivnost se ne štejejo podatki, ki so po zakonu javni ali podatki o kršitvi zakona ali dobrih </w:t>
      </w:r>
      <w:r w:rsidRPr="00406DD9">
        <w:rPr>
          <w:rFonts w:ascii="Arial" w:hAnsi="Arial" w:cs="Arial"/>
          <w:sz w:val="18"/>
          <w:szCs w:val="18"/>
        </w:rPr>
        <w:t>poslovnih običajev.</w:t>
      </w:r>
    </w:p>
    <w:p w14:paraId="53B244A9" w14:textId="77777777" w:rsidR="00703941" w:rsidRPr="00406DD9" w:rsidRDefault="00703941" w:rsidP="00703941">
      <w:pPr>
        <w:jc w:val="both"/>
        <w:rPr>
          <w:rFonts w:ascii="Arial" w:eastAsia="Times New Roman" w:hAnsi="Arial" w:cs="Arial"/>
          <w:sz w:val="18"/>
          <w:szCs w:val="18"/>
          <w:lang w:eastAsia="sl-SI"/>
        </w:rPr>
      </w:pPr>
      <w:r w:rsidRPr="00406DD9">
        <w:rPr>
          <w:rFonts w:ascii="Arial" w:eastAsia="Times New Roman" w:hAnsi="Arial" w:cs="Arial"/>
          <w:sz w:val="18"/>
          <w:szCs w:val="18"/>
          <w:lang w:eastAsia="sl-SI"/>
        </w:rPr>
        <w:t xml:space="preserve">Izvajalec se zavezuje, da bo pri izvajanju določil te pogodbe in pri obdelavi osebnih podatkov v celoti spoštoval določila Zakona o varstvu osebnih podatkov, določila Uredbe (EU) 2016/679 Evropskega parlamenta in Sveta z dne 27. aprila 2016 o varstvu posameznikov pri obdelavi osebnih podatkov in interni  predpis naročnika, ki ureja varovanje osebnih in drugih zaupnih podatkov, ne glede na to ali se bo z osebnimi podatki seznanil pri neposrednem opravljanju storitev na lokaciji naročnika, pri nadzoru izvajanja določil te pogodbe, preko pisne dokumentacije ali na kakršenkoli drug način. Izvajalec se hkrati zavezuje upoštevati in spoštovati varnostne zahteve, ki jih določajo varnostne politike naročnika. </w:t>
      </w:r>
    </w:p>
    <w:p w14:paraId="7900EE45" w14:textId="77777777" w:rsidR="00703941" w:rsidRDefault="00703941" w:rsidP="00703941">
      <w:pPr>
        <w:spacing w:before="225" w:after="225" w:line="240" w:lineRule="auto"/>
        <w:jc w:val="both"/>
      </w:pPr>
      <w:r>
        <w:rPr>
          <w:rFonts w:ascii="Arial" w:hAnsi="Arial" w:cs="Arial"/>
          <w:b/>
          <w:bCs/>
          <w:color w:val="000000"/>
          <w:sz w:val="18"/>
          <w:szCs w:val="18"/>
        </w:rPr>
        <w:t>XI. ODPRAVA NAPAK IN GARANCIJSKA DOBA</w:t>
      </w:r>
    </w:p>
    <w:p w14:paraId="33C1B5F8" w14:textId="77777777" w:rsidR="00703941" w:rsidRDefault="00703941" w:rsidP="00703941">
      <w:pPr>
        <w:spacing w:after="0" w:line="240" w:lineRule="auto"/>
        <w:jc w:val="center"/>
      </w:pPr>
      <w:r>
        <w:rPr>
          <w:rFonts w:ascii="Arial" w:hAnsi="Arial" w:cs="Arial"/>
          <w:b/>
          <w:bCs/>
          <w:color w:val="000000"/>
          <w:sz w:val="18"/>
          <w:szCs w:val="18"/>
        </w:rPr>
        <w:t>18. člen</w:t>
      </w:r>
    </w:p>
    <w:tbl>
      <w:tblPr>
        <w:tblW w:w="0" w:type="auto"/>
        <w:tblInd w:w="108" w:type="dxa"/>
        <w:tblLook w:val="04A0" w:firstRow="1" w:lastRow="0" w:firstColumn="1" w:lastColumn="0" w:noHBand="0" w:noVBand="1"/>
      </w:tblPr>
      <w:tblGrid>
        <w:gridCol w:w="8962"/>
      </w:tblGrid>
      <w:tr w:rsidR="00703941" w14:paraId="4B2BB3F3" w14:textId="77777777" w:rsidTr="00387CE4">
        <w:tc>
          <w:tcPr>
            <w:tcW w:w="0" w:type="auto"/>
            <w:tcMar>
              <w:top w:w="0" w:type="auto"/>
              <w:bottom w:w="0" w:type="auto"/>
            </w:tcMar>
          </w:tcPr>
          <w:p w14:paraId="296EA9F6" w14:textId="77777777" w:rsidR="00703941" w:rsidRDefault="00703941" w:rsidP="00387CE4">
            <w:pPr>
              <w:spacing w:before="225" w:after="225"/>
              <w:jc w:val="both"/>
            </w:pPr>
            <w:r>
              <w:rPr>
                <w:rFonts w:ascii="Arial" w:hAnsi="Arial" w:cs="Arial"/>
                <w:color w:val="000000"/>
                <w:sz w:val="18"/>
                <w:szCs w:val="18"/>
              </w:rPr>
              <w:t>Garancijska doba po tej pogodbi je _____________ (min 24) mesecev.</w:t>
            </w:r>
          </w:p>
          <w:p w14:paraId="157B050E" w14:textId="77777777" w:rsidR="00703941" w:rsidRDefault="00703941" w:rsidP="00387CE4">
            <w:pPr>
              <w:spacing w:before="225" w:after="225"/>
              <w:jc w:val="both"/>
            </w:pPr>
            <w:r>
              <w:rPr>
                <w:rFonts w:ascii="Arial" w:hAnsi="Arial" w:cs="Arial"/>
                <w:color w:val="000000"/>
                <w:sz w:val="18"/>
                <w:szCs w:val="18"/>
              </w:rPr>
              <w:t>Garancijski roki začnejo teči z dnem uspešne pisne primopredaje opreme.</w:t>
            </w:r>
          </w:p>
          <w:p w14:paraId="2B7DB6E4" w14:textId="77777777" w:rsidR="00703941" w:rsidRDefault="00703941" w:rsidP="00387CE4">
            <w:pPr>
              <w:spacing w:before="225" w:after="225"/>
              <w:jc w:val="both"/>
            </w:pPr>
            <w:r>
              <w:rPr>
                <w:rFonts w:ascii="Arial" w:hAnsi="Arial" w:cs="Arial"/>
                <w:color w:val="000000"/>
                <w:sz w:val="18"/>
                <w:szCs w:val="18"/>
              </w:rPr>
              <w:t>Garancija je vezana na normalne pogoje uporabe in primerno ter strokovno vzdrževanje.</w:t>
            </w:r>
          </w:p>
          <w:p w14:paraId="10DE0347" w14:textId="77777777" w:rsidR="00703941" w:rsidRDefault="00703941" w:rsidP="00387CE4">
            <w:pPr>
              <w:spacing w:before="225" w:after="225"/>
              <w:jc w:val="both"/>
            </w:pPr>
            <w:r>
              <w:rPr>
                <w:rFonts w:ascii="Arial" w:hAnsi="Arial" w:cs="Arial"/>
                <w:color w:val="000000"/>
                <w:sz w:val="18"/>
                <w:szCs w:val="18"/>
              </w:rPr>
              <w:t>Izvajalec je naročniku dolžan ne glede na proces ugotovitve in odprave napake zagotoviti funkcionalnost opreme.</w:t>
            </w:r>
          </w:p>
          <w:p w14:paraId="303061FB" w14:textId="77777777" w:rsidR="00703941" w:rsidRDefault="00703941" w:rsidP="00387CE4">
            <w:pPr>
              <w:spacing w:before="225" w:after="225"/>
              <w:jc w:val="both"/>
            </w:pPr>
            <w:r>
              <w:rPr>
                <w:rFonts w:ascii="Arial" w:hAnsi="Arial" w:cs="Arial"/>
                <w:color w:val="000000"/>
                <w:sz w:val="18"/>
                <w:szCs w:val="18"/>
              </w:rPr>
              <w:t>Če je napaka bistvena in vpliva na rabo ter je povzročena po krivdi izvajalca ali njegovih podizvajalcev in kooperantov, je izvajalec dolžan naročniku nadomestiti vso nastalo škodo.</w:t>
            </w:r>
          </w:p>
        </w:tc>
      </w:tr>
    </w:tbl>
    <w:p w14:paraId="66A33BFB" w14:textId="77777777" w:rsidR="00703941" w:rsidRDefault="00703941" w:rsidP="00703941">
      <w:pPr>
        <w:spacing w:before="225" w:after="225" w:line="240" w:lineRule="auto"/>
        <w:jc w:val="both"/>
      </w:pPr>
      <w:r>
        <w:rPr>
          <w:rFonts w:ascii="Arial" w:hAnsi="Arial" w:cs="Arial"/>
          <w:b/>
          <w:bCs/>
          <w:color w:val="000000"/>
          <w:sz w:val="18"/>
          <w:szCs w:val="18"/>
        </w:rPr>
        <w:t>XII. VZDRŽEVANJE OPREME V ČASU GARANCIJSKE DOBE</w:t>
      </w:r>
    </w:p>
    <w:p w14:paraId="1F40E9B2" w14:textId="77777777" w:rsidR="00703941" w:rsidRDefault="00703941" w:rsidP="00703941">
      <w:pPr>
        <w:spacing w:after="0" w:line="240" w:lineRule="auto"/>
        <w:jc w:val="center"/>
      </w:pPr>
      <w:r>
        <w:rPr>
          <w:rFonts w:ascii="Arial" w:hAnsi="Arial" w:cs="Arial"/>
          <w:b/>
          <w:bCs/>
          <w:color w:val="000000"/>
          <w:sz w:val="18"/>
          <w:szCs w:val="18"/>
        </w:rPr>
        <w:t>19. člen</w:t>
      </w:r>
    </w:p>
    <w:tbl>
      <w:tblPr>
        <w:tblW w:w="0" w:type="auto"/>
        <w:tblInd w:w="108" w:type="dxa"/>
        <w:tblLook w:val="04A0" w:firstRow="1" w:lastRow="0" w:firstColumn="1" w:lastColumn="0" w:noHBand="0" w:noVBand="1"/>
      </w:tblPr>
      <w:tblGrid>
        <w:gridCol w:w="8962"/>
      </w:tblGrid>
      <w:tr w:rsidR="00703941" w14:paraId="133658E7" w14:textId="77777777" w:rsidTr="00387CE4">
        <w:tc>
          <w:tcPr>
            <w:tcW w:w="0" w:type="auto"/>
            <w:tcMar>
              <w:top w:w="0" w:type="auto"/>
              <w:bottom w:w="0" w:type="auto"/>
            </w:tcMar>
          </w:tcPr>
          <w:p w14:paraId="18521F84" w14:textId="77777777" w:rsidR="00703941" w:rsidRDefault="00703941" w:rsidP="00387CE4">
            <w:pPr>
              <w:spacing w:before="225" w:after="225"/>
              <w:jc w:val="both"/>
            </w:pPr>
            <w:r>
              <w:rPr>
                <w:rFonts w:ascii="Arial" w:hAnsi="Arial" w:cs="Arial"/>
                <w:color w:val="000000"/>
                <w:sz w:val="18"/>
                <w:szCs w:val="18"/>
              </w:rPr>
              <w:t>Izvajalec bo moral v času trajanja garancijske dobe zagotavljati tako preventivno vzdrževanje po specifikaciji proizvajalca opreme, kot tudi odpravo vseh napak oz. nepravilnosti v delovanju opreme, na lastne stroške.</w:t>
            </w:r>
          </w:p>
          <w:p w14:paraId="218FDA3B" w14:textId="77777777" w:rsidR="00703941" w:rsidRDefault="00703941" w:rsidP="00387CE4">
            <w:pPr>
              <w:spacing w:before="225" w:after="225"/>
              <w:jc w:val="both"/>
            </w:pPr>
            <w:r>
              <w:rPr>
                <w:rFonts w:ascii="Arial" w:hAnsi="Arial" w:cs="Arial"/>
                <w:color w:val="000000"/>
                <w:sz w:val="18"/>
                <w:szCs w:val="18"/>
              </w:rPr>
              <w:t>Pri tem bo moral zagotavljati: </w:t>
            </w:r>
          </w:p>
          <w:tbl>
            <w:tblPr>
              <w:tblW w:w="0" w:type="auto"/>
              <w:tblLook w:val="04A0" w:firstRow="1" w:lastRow="0" w:firstColumn="1" w:lastColumn="0" w:noHBand="0" w:noVBand="1"/>
            </w:tblPr>
            <w:tblGrid>
              <w:gridCol w:w="8746"/>
            </w:tblGrid>
            <w:tr w:rsidR="00703941" w14:paraId="483EFF21" w14:textId="77777777" w:rsidTr="00387CE4">
              <w:tc>
                <w:tcPr>
                  <w:tcW w:w="0" w:type="auto"/>
                  <w:tcMar>
                    <w:top w:w="0" w:type="auto"/>
                    <w:bottom w:w="0" w:type="auto"/>
                  </w:tcMar>
                </w:tcPr>
                <w:p w14:paraId="26B3C3A8" w14:textId="77777777" w:rsidR="00703941" w:rsidRDefault="00703941" w:rsidP="00703941">
                  <w:pPr>
                    <w:numPr>
                      <w:ilvl w:val="0"/>
                      <w:numId w:val="36"/>
                    </w:numPr>
                    <w:jc w:val="both"/>
                    <w:rPr>
                      <w:rFonts w:ascii="Arial" w:hAnsi="Arial" w:cs="Arial"/>
                      <w:color w:val="000000"/>
                      <w:sz w:val="18"/>
                      <w:szCs w:val="18"/>
                    </w:rPr>
                  </w:pPr>
                  <w:r>
                    <w:rPr>
                      <w:rFonts w:ascii="Arial" w:hAnsi="Arial" w:cs="Arial"/>
                      <w:color w:val="000000"/>
                      <w:sz w:val="18"/>
                      <w:szCs w:val="18"/>
                    </w:rPr>
                    <w:t>servisiranje dobavljenega blaga (servis in rez. dele) pri s strani proizvajalca pooblaščenem in usposobljenem serviserju v RS ali EU (komunikacija poteka v SLO jeziku, stroške prevajanja krije izvajalec!)</w:t>
                  </w:r>
                </w:p>
                <w:tbl>
                  <w:tblPr>
                    <w:tblW w:w="0" w:type="auto"/>
                    <w:tblLook w:val="04A0" w:firstRow="1" w:lastRow="0" w:firstColumn="1" w:lastColumn="0" w:noHBand="0" w:noVBand="1"/>
                  </w:tblPr>
                  <w:tblGrid>
                    <w:gridCol w:w="8530"/>
                  </w:tblGrid>
                  <w:tr w:rsidR="00703941" w14:paraId="2F041EFA" w14:textId="77777777" w:rsidTr="00387CE4">
                    <w:tc>
                      <w:tcPr>
                        <w:tcW w:w="0" w:type="auto"/>
                        <w:tcMar>
                          <w:top w:w="0" w:type="auto"/>
                          <w:bottom w:w="0" w:type="auto"/>
                        </w:tcMar>
                      </w:tcPr>
                      <w:p w14:paraId="5965BCAD" w14:textId="77777777" w:rsidR="00703941" w:rsidRDefault="00703941" w:rsidP="00703941">
                        <w:pPr>
                          <w:numPr>
                            <w:ilvl w:val="0"/>
                            <w:numId w:val="28"/>
                          </w:numPr>
                          <w:jc w:val="both"/>
                          <w:rPr>
                            <w:rFonts w:ascii="Arial" w:hAnsi="Arial" w:cs="Arial"/>
                            <w:color w:val="000000"/>
                            <w:sz w:val="18"/>
                            <w:szCs w:val="18"/>
                          </w:rPr>
                        </w:pPr>
                        <w:r w:rsidRPr="000A73B5">
                          <w:rPr>
                            <w:rFonts w:ascii="Arial" w:hAnsi="Arial" w:cs="Arial"/>
                            <w:color w:val="000000"/>
                            <w:position w:val="-2"/>
                            <w:sz w:val="18"/>
                            <w:szCs w:val="18"/>
                          </w:rPr>
                          <w:t>odzivni čas servisa največ 2 uri (da se servis javi in se z naročnikom dogovorita o vsebini in času  odprave okvare),</w:t>
                        </w:r>
                        <w:r>
                          <w:rPr>
                            <w:rFonts w:ascii="Arial" w:hAnsi="Arial" w:cs="Arial"/>
                            <w:color w:val="000000"/>
                            <w:position w:val="-2"/>
                            <w:sz w:val="18"/>
                            <w:szCs w:val="18"/>
                          </w:rPr>
                          <w:t xml:space="preserve"> </w:t>
                        </w:r>
                        <w:r w:rsidRPr="000A73B5">
                          <w:rPr>
                            <w:rFonts w:ascii="Arial" w:hAnsi="Arial" w:cs="Arial"/>
                            <w:color w:val="000000"/>
                            <w:position w:val="-2"/>
                            <w:sz w:val="18"/>
                            <w:szCs w:val="18"/>
                          </w:rPr>
                          <w:t xml:space="preserve">obisk serviserja na lokaciji naročnika da detajlno preveri stanje okvare </w:t>
                        </w:r>
                        <w:r>
                          <w:rPr>
                            <w:rFonts w:ascii="Arial" w:hAnsi="Arial" w:cs="Arial"/>
                            <w:color w:val="000000"/>
                            <w:position w:val="-2"/>
                            <w:sz w:val="18"/>
                            <w:szCs w:val="18"/>
                          </w:rPr>
                          <w:t xml:space="preserve">in odpravo okvare </w:t>
                        </w:r>
                        <w:r w:rsidRPr="000A73B5">
                          <w:rPr>
                            <w:rFonts w:ascii="Arial" w:hAnsi="Arial" w:cs="Arial"/>
                            <w:color w:val="000000"/>
                            <w:position w:val="-2"/>
                            <w:sz w:val="18"/>
                            <w:szCs w:val="18"/>
                          </w:rPr>
                          <w:t xml:space="preserve">v maksimalno </w:t>
                        </w:r>
                        <w:r>
                          <w:rPr>
                            <w:rFonts w:ascii="Arial" w:hAnsi="Arial" w:cs="Arial"/>
                            <w:color w:val="000000"/>
                            <w:position w:val="-2"/>
                            <w:sz w:val="18"/>
                            <w:szCs w:val="18"/>
                          </w:rPr>
                          <w:t>48</w:t>
                        </w:r>
                        <w:r w:rsidRPr="000A73B5">
                          <w:rPr>
                            <w:rFonts w:ascii="Arial" w:hAnsi="Arial" w:cs="Arial"/>
                            <w:color w:val="000000"/>
                            <w:position w:val="-2"/>
                            <w:sz w:val="18"/>
                            <w:szCs w:val="18"/>
                          </w:rPr>
                          <w:t xml:space="preserve"> urah </w:t>
                        </w:r>
                        <w:r>
                          <w:rPr>
                            <w:rFonts w:ascii="Arial" w:hAnsi="Arial" w:cs="Arial"/>
                            <w:color w:val="000000"/>
                            <w:position w:val="-2"/>
                            <w:sz w:val="18"/>
                            <w:szCs w:val="18"/>
                          </w:rPr>
                          <w:t xml:space="preserve">(čas odprave napake je lahko izjemoma daljši, po predhodnem dogovoru z naročnikom), oz. v primeru vikenda ali prazničnih dnevih pa v največ v 5-ih dneh, </w:t>
                        </w:r>
                        <w:r w:rsidRPr="005A203B">
                          <w:rPr>
                            <w:rFonts w:ascii="Arial" w:hAnsi="Arial" w:cs="Arial"/>
                            <w:color w:val="000000"/>
                            <w:position w:val="-2"/>
                            <w:sz w:val="18"/>
                            <w:szCs w:val="18"/>
                          </w:rPr>
                          <w:t>dostava nadomestne operacijske mize (op. steber) v 24-ih urah (v primeru vikenda ali prazničnih dnevih pa v največ v 5-ih dneh), v kolikor gre za večjo okvaro, ki ne mo</w:t>
                        </w:r>
                        <w:r>
                          <w:rPr>
                            <w:rFonts w:ascii="Arial" w:hAnsi="Arial" w:cs="Arial"/>
                            <w:color w:val="000000"/>
                            <w:position w:val="-2"/>
                            <w:sz w:val="18"/>
                            <w:szCs w:val="18"/>
                          </w:rPr>
                          <w:t xml:space="preserve">re biti </w:t>
                        </w:r>
                        <w:r>
                          <w:rPr>
                            <w:rFonts w:ascii="Arial" w:hAnsi="Arial" w:cs="Arial"/>
                            <w:color w:val="000000"/>
                            <w:position w:val="-2"/>
                            <w:sz w:val="18"/>
                            <w:szCs w:val="18"/>
                          </w:rPr>
                          <w:lastRenderedPageBreak/>
                          <w:t xml:space="preserve">odpravljena v 5-ih dneh, </w:t>
                        </w:r>
                        <w:r w:rsidRPr="000A73B5">
                          <w:rPr>
                            <w:rFonts w:ascii="Arial" w:hAnsi="Arial" w:cs="Arial"/>
                            <w:color w:val="000000"/>
                            <w:position w:val="-2"/>
                            <w:sz w:val="18"/>
                            <w:szCs w:val="18"/>
                          </w:rPr>
                          <w:t>šteto od pr</w:t>
                        </w:r>
                        <w:r>
                          <w:rPr>
                            <w:rFonts w:ascii="Arial" w:hAnsi="Arial" w:cs="Arial"/>
                            <w:color w:val="000000"/>
                            <w:position w:val="-2"/>
                            <w:sz w:val="18"/>
                            <w:szCs w:val="18"/>
                          </w:rPr>
                          <w:t>ejemu pisnega obvestila o okvari;</w:t>
                        </w:r>
                        <w:r w:rsidRPr="000A73B5">
                          <w:rPr>
                            <w:rFonts w:ascii="Arial" w:hAnsi="Arial" w:cs="Arial"/>
                            <w:color w:val="000000"/>
                            <w:position w:val="-2"/>
                            <w:sz w:val="18"/>
                            <w:szCs w:val="18"/>
                          </w:rPr>
                          <w:t xml:space="preserve"> v garancijskem roku (na stroške </w:t>
                        </w:r>
                        <w:r>
                          <w:rPr>
                            <w:rFonts w:ascii="Arial" w:hAnsi="Arial" w:cs="Arial"/>
                            <w:color w:val="000000"/>
                            <w:position w:val="-2"/>
                            <w:sz w:val="18"/>
                            <w:szCs w:val="18"/>
                          </w:rPr>
                          <w:t>izvajalca</w:t>
                        </w:r>
                        <w:r w:rsidRPr="000A73B5">
                          <w:rPr>
                            <w:rFonts w:ascii="Arial" w:hAnsi="Arial" w:cs="Arial"/>
                            <w:color w:val="000000"/>
                            <w:position w:val="-2"/>
                            <w:sz w:val="18"/>
                            <w:szCs w:val="18"/>
                          </w:rPr>
                          <w:t>).</w:t>
                        </w:r>
                      </w:p>
                    </w:tc>
                  </w:tr>
                </w:tbl>
                <w:p w14:paraId="4C252666" w14:textId="77777777" w:rsidR="00703941" w:rsidRPr="00206445" w:rsidRDefault="00703941" w:rsidP="00387CE4">
                  <w:pPr>
                    <w:jc w:val="both"/>
                    <w:rPr>
                      <w:rFonts w:ascii="Arial" w:hAnsi="Arial" w:cs="Arial"/>
                      <w:color w:val="000000"/>
                      <w:sz w:val="18"/>
                      <w:szCs w:val="18"/>
                    </w:rPr>
                  </w:pPr>
                </w:p>
              </w:tc>
            </w:tr>
          </w:tbl>
          <w:p w14:paraId="33CE7A4B" w14:textId="77777777" w:rsidR="00703941" w:rsidRDefault="00703941" w:rsidP="00387CE4"/>
        </w:tc>
      </w:tr>
    </w:tbl>
    <w:p w14:paraId="26FD5E9A" w14:textId="77777777" w:rsidR="00703941" w:rsidRDefault="00703941" w:rsidP="00703941">
      <w:pPr>
        <w:spacing w:after="0" w:line="240" w:lineRule="auto"/>
        <w:jc w:val="center"/>
      </w:pPr>
      <w:r>
        <w:rPr>
          <w:rFonts w:ascii="Arial" w:hAnsi="Arial" w:cs="Arial"/>
          <w:b/>
          <w:bCs/>
          <w:color w:val="000000"/>
          <w:sz w:val="18"/>
          <w:szCs w:val="18"/>
        </w:rPr>
        <w:lastRenderedPageBreak/>
        <w:t>20. člen</w:t>
      </w:r>
    </w:p>
    <w:tbl>
      <w:tblPr>
        <w:tblW w:w="0" w:type="auto"/>
        <w:tblInd w:w="108" w:type="dxa"/>
        <w:tblLook w:val="04A0" w:firstRow="1" w:lastRow="0" w:firstColumn="1" w:lastColumn="0" w:noHBand="0" w:noVBand="1"/>
      </w:tblPr>
      <w:tblGrid>
        <w:gridCol w:w="8962"/>
      </w:tblGrid>
      <w:tr w:rsidR="00703941" w14:paraId="0892F296" w14:textId="77777777" w:rsidTr="00387CE4">
        <w:tc>
          <w:tcPr>
            <w:tcW w:w="0" w:type="auto"/>
            <w:tcMar>
              <w:top w:w="0" w:type="auto"/>
              <w:bottom w:w="0" w:type="auto"/>
            </w:tcMar>
          </w:tcPr>
          <w:p w14:paraId="6122F4C3" w14:textId="77777777" w:rsidR="00703941" w:rsidRDefault="00703941" w:rsidP="00387CE4">
            <w:pPr>
              <w:spacing w:before="225" w:after="225"/>
              <w:jc w:val="both"/>
            </w:pPr>
            <w:r>
              <w:rPr>
                <w:rFonts w:ascii="Arial" w:hAnsi="Arial" w:cs="Arial"/>
                <w:color w:val="000000"/>
                <w:sz w:val="18"/>
                <w:szCs w:val="18"/>
              </w:rPr>
              <w:t>Za vse dobavljeno blago bo izvajalec v okviru garancijske dobe in v okviru svoje pogodbene obveznosti iz te pogodbe, izvedel odpravo napak.</w:t>
            </w:r>
          </w:p>
          <w:p w14:paraId="1514CD3C" w14:textId="77777777" w:rsidR="00703941" w:rsidRDefault="00703941" w:rsidP="00387CE4">
            <w:pPr>
              <w:spacing w:before="225" w:after="225"/>
              <w:jc w:val="both"/>
            </w:pPr>
            <w:r>
              <w:rPr>
                <w:rFonts w:ascii="Arial" w:hAnsi="Arial" w:cs="Arial"/>
                <w:color w:val="000000"/>
                <w:sz w:val="18"/>
                <w:szCs w:val="18"/>
              </w:rPr>
              <w:t>Če izvajalec v dogovorjenem roku ne odpravi napake in se z naročnikom ne dogovori za nov rok odprave, bo naročnik odpravo napake poveril drugemu izvajalcu na stroške izvajalca iz te pogodbe (kot dober strokovnjak) ali naročil nadomestno dobavo. Naročnik si v tem primeru lahko zaračuna v breme izvajalca 3 % pribitek na celotno vrednost dobave za kritje svojih manipulativnih stroškov. V kolikor izvajalec stroškov odprave napake ne bo pokril, lahko naročnik za plačilo stroškov unovči garancijo za odpravo napak v garancijskem roku.</w:t>
            </w:r>
          </w:p>
          <w:p w14:paraId="5A123BF4" w14:textId="77777777" w:rsidR="00703941" w:rsidRPr="00406DD9" w:rsidRDefault="00703941" w:rsidP="00387CE4">
            <w:pPr>
              <w:spacing w:before="225" w:after="225"/>
              <w:jc w:val="both"/>
              <w:rPr>
                <w:rFonts w:ascii="Arial" w:hAnsi="Arial" w:cs="Arial"/>
                <w:color w:val="000000"/>
                <w:sz w:val="18"/>
                <w:szCs w:val="18"/>
              </w:rPr>
            </w:pPr>
            <w:r>
              <w:rPr>
                <w:rFonts w:ascii="Arial" w:hAnsi="Arial" w:cs="Arial"/>
                <w:color w:val="000000"/>
                <w:sz w:val="18"/>
                <w:szCs w:val="18"/>
              </w:rPr>
              <w:t>Za zamenjane dele v garancijski dobi prične teči nov garancijski rok z dnem zamenjave.</w:t>
            </w:r>
          </w:p>
        </w:tc>
      </w:tr>
    </w:tbl>
    <w:p w14:paraId="08710A09" w14:textId="77777777" w:rsidR="00703941" w:rsidRDefault="00703941" w:rsidP="00703941">
      <w:pPr>
        <w:spacing w:after="0" w:line="240" w:lineRule="auto"/>
        <w:jc w:val="center"/>
      </w:pPr>
      <w:r>
        <w:rPr>
          <w:rFonts w:ascii="Arial" w:hAnsi="Arial" w:cs="Arial"/>
          <w:b/>
          <w:bCs/>
          <w:color w:val="000000"/>
          <w:sz w:val="18"/>
          <w:szCs w:val="18"/>
        </w:rPr>
        <w:t>21. člen</w:t>
      </w:r>
    </w:p>
    <w:tbl>
      <w:tblPr>
        <w:tblW w:w="0" w:type="auto"/>
        <w:tblInd w:w="108" w:type="dxa"/>
        <w:tblLook w:val="04A0" w:firstRow="1" w:lastRow="0" w:firstColumn="1" w:lastColumn="0" w:noHBand="0" w:noVBand="1"/>
      </w:tblPr>
      <w:tblGrid>
        <w:gridCol w:w="7080"/>
      </w:tblGrid>
      <w:tr w:rsidR="00703941" w14:paraId="103186EF" w14:textId="77777777" w:rsidTr="00387CE4">
        <w:tc>
          <w:tcPr>
            <w:tcW w:w="0" w:type="auto"/>
            <w:tcMar>
              <w:top w:w="0" w:type="auto"/>
              <w:bottom w:w="0" w:type="auto"/>
            </w:tcMar>
          </w:tcPr>
          <w:p w14:paraId="739AAED1" w14:textId="77777777" w:rsidR="00703941" w:rsidRDefault="00703941" w:rsidP="00387CE4">
            <w:pPr>
              <w:spacing w:before="225" w:after="225"/>
              <w:jc w:val="both"/>
            </w:pPr>
            <w:r>
              <w:rPr>
                <w:rFonts w:ascii="Arial" w:hAnsi="Arial" w:cs="Arial"/>
                <w:color w:val="000000"/>
                <w:sz w:val="18"/>
                <w:szCs w:val="18"/>
              </w:rPr>
              <w:t>Izvajalec mora zagotavljati rezervne dele še najmanj 9 let po poteku garancijske dobe.</w:t>
            </w:r>
          </w:p>
        </w:tc>
      </w:tr>
    </w:tbl>
    <w:p w14:paraId="57122DCE" w14:textId="77777777" w:rsidR="00703941" w:rsidRDefault="00703941" w:rsidP="00703941">
      <w:pPr>
        <w:spacing w:after="0" w:line="240" w:lineRule="auto"/>
        <w:jc w:val="center"/>
      </w:pPr>
      <w:r>
        <w:rPr>
          <w:rFonts w:ascii="Arial" w:hAnsi="Arial" w:cs="Arial"/>
          <w:b/>
          <w:bCs/>
          <w:color w:val="000000"/>
          <w:sz w:val="18"/>
          <w:szCs w:val="18"/>
        </w:rPr>
        <w:t>22. člen</w:t>
      </w:r>
    </w:p>
    <w:tbl>
      <w:tblPr>
        <w:tblW w:w="0" w:type="auto"/>
        <w:tblInd w:w="108" w:type="dxa"/>
        <w:tblLook w:val="04A0" w:firstRow="1" w:lastRow="0" w:firstColumn="1" w:lastColumn="0" w:noHBand="0" w:noVBand="1"/>
      </w:tblPr>
      <w:tblGrid>
        <w:gridCol w:w="7950"/>
      </w:tblGrid>
      <w:tr w:rsidR="00703941" w14:paraId="523312E4" w14:textId="77777777" w:rsidTr="00387CE4">
        <w:tc>
          <w:tcPr>
            <w:tcW w:w="0" w:type="auto"/>
            <w:tcMar>
              <w:top w:w="0" w:type="auto"/>
              <w:bottom w:w="0" w:type="auto"/>
            </w:tcMar>
          </w:tcPr>
          <w:p w14:paraId="6F740D67" w14:textId="77777777" w:rsidR="00703941" w:rsidRDefault="00703941" w:rsidP="00387CE4">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0C689304" w14:textId="77777777" w:rsidR="00703941" w:rsidRDefault="00703941" w:rsidP="00703941">
      <w:pPr>
        <w:spacing w:after="0" w:line="240" w:lineRule="auto"/>
        <w:jc w:val="center"/>
        <w:rPr>
          <w:rFonts w:ascii="Arial" w:hAnsi="Arial" w:cs="Arial"/>
          <w:b/>
          <w:bCs/>
          <w:color w:val="000000"/>
          <w:sz w:val="18"/>
          <w:szCs w:val="18"/>
        </w:rPr>
      </w:pPr>
    </w:p>
    <w:p w14:paraId="22DCC04B" w14:textId="77777777" w:rsidR="00703941" w:rsidRDefault="00703941" w:rsidP="00703941">
      <w:pPr>
        <w:spacing w:after="0" w:line="240" w:lineRule="auto"/>
        <w:jc w:val="center"/>
      </w:pPr>
      <w:r>
        <w:rPr>
          <w:rFonts w:ascii="Arial" w:hAnsi="Arial" w:cs="Arial"/>
          <w:b/>
          <w:bCs/>
          <w:color w:val="000000"/>
          <w:sz w:val="18"/>
          <w:szCs w:val="18"/>
        </w:rPr>
        <w:t>23. člen</w:t>
      </w:r>
    </w:p>
    <w:tbl>
      <w:tblPr>
        <w:tblW w:w="0" w:type="auto"/>
        <w:tblInd w:w="108" w:type="dxa"/>
        <w:tblLook w:val="04A0" w:firstRow="1" w:lastRow="0" w:firstColumn="1" w:lastColumn="0" w:noHBand="0" w:noVBand="1"/>
      </w:tblPr>
      <w:tblGrid>
        <w:gridCol w:w="8962"/>
      </w:tblGrid>
      <w:tr w:rsidR="00703941" w14:paraId="47AEB61D" w14:textId="77777777" w:rsidTr="00387CE4">
        <w:tc>
          <w:tcPr>
            <w:tcW w:w="0" w:type="auto"/>
            <w:tcMar>
              <w:top w:w="0" w:type="auto"/>
              <w:bottom w:w="0" w:type="auto"/>
            </w:tcMar>
          </w:tcPr>
          <w:p w14:paraId="09C9CDCC" w14:textId="77777777" w:rsidR="00703941" w:rsidRDefault="00703941" w:rsidP="00387CE4">
            <w:pPr>
              <w:spacing w:before="225" w:after="225"/>
              <w:jc w:val="both"/>
            </w:pPr>
            <w:r>
              <w:rPr>
                <w:rFonts w:ascii="Arial" w:hAnsi="Arial" w:cs="Arial"/>
                <w:color w:val="000000"/>
                <w:sz w:val="18"/>
                <w:szCs w:val="18"/>
              </w:rPr>
              <w:t>ZAVAROVANJE ZA DOBRO IZVEDBO POGODBENIH OBVEZNOSTI</w:t>
            </w:r>
          </w:p>
          <w:p w14:paraId="1DE8C8B4" w14:textId="77777777" w:rsidR="00703941" w:rsidRDefault="00703941" w:rsidP="00387CE4">
            <w:pPr>
              <w:spacing w:before="225" w:after="225"/>
              <w:jc w:val="both"/>
            </w:pPr>
            <w:r>
              <w:rPr>
                <w:rFonts w:ascii="Arial" w:hAnsi="Arial" w:cs="Arial"/>
                <w:color w:val="000000"/>
                <w:sz w:val="18"/>
                <w:szCs w:val="18"/>
              </w:rPr>
              <w:t>Instrument zavarovanja: bianco menica z menično izjavo</w:t>
            </w:r>
          </w:p>
          <w:p w14:paraId="066860B5" w14:textId="77777777" w:rsidR="00703941" w:rsidRDefault="00703941" w:rsidP="00387CE4">
            <w:pPr>
              <w:spacing w:before="225" w:after="225"/>
              <w:jc w:val="both"/>
            </w:pPr>
            <w:r>
              <w:rPr>
                <w:rFonts w:ascii="Arial" w:hAnsi="Arial" w:cs="Arial"/>
                <w:color w:val="000000"/>
                <w:sz w:val="18"/>
                <w:szCs w:val="18"/>
              </w:rPr>
              <w:t>Višina zavarovanja: 10 % pogodbene vrednosti z DDV</w:t>
            </w:r>
          </w:p>
          <w:p w14:paraId="6D52C5E2" w14:textId="77777777" w:rsidR="00703941" w:rsidRDefault="00703941" w:rsidP="00387CE4">
            <w:pPr>
              <w:spacing w:before="225" w:after="225"/>
              <w:jc w:val="both"/>
            </w:pPr>
            <w:r>
              <w:rPr>
                <w:rFonts w:ascii="Arial" w:hAnsi="Arial" w:cs="Arial"/>
                <w:color w:val="000000"/>
                <w:sz w:val="18"/>
                <w:szCs w:val="18"/>
              </w:rPr>
              <w:t>Čas veljavnosti: do izročitve zavarovanja za odpravo napak v garancijskem roku.</w:t>
            </w:r>
          </w:p>
          <w:p w14:paraId="1B7E6FE8" w14:textId="77777777" w:rsidR="00703941" w:rsidRDefault="00703941" w:rsidP="00387CE4">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5C97D40C" w14:textId="77777777" w:rsidR="00703941" w:rsidRPr="003D55FC" w:rsidRDefault="00703941" w:rsidP="00387CE4">
            <w:pPr>
              <w:spacing w:before="225" w:after="225"/>
              <w:jc w:val="both"/>
              <w:rPr>
                <w:rFonts w:ascii="Arial" w:hAnsi="Arial" w:cs="Arial"/>
                <w:color w:val="000000"/>
                <w:sz w:val="18"/>
                <w:szCs w:val="18"/>
              </w:rPr>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148D43A4" w14:textId="77777777" w:rsidR="00703941" w:rsidRDefault="00703941" w:rsidP="00703941">
      <w:pPr>
        <w:spacing w:after="0" w:line="240" w:lineRule="auto"/>
        <w:jc w:val="center"/>
        <w:rPr>
          <w:rFonts w:ascii="Arial" w:hAnsi="Arial" w:cs="Arial"/>
          <w:b/>
          <w:bCs/>
          <w:color w:val="000000"/>
          <w:sz w:val="18"/>
          <w:szCs w:val="18"/>
        </w:rPr>
      </w:pPr>
    </w:p>
    <w:p w14:paraId="0A689A89" w14:textId="2A94CE5D" w:rsidR="00703941" w:rsidRDefault="00703941" w:rsidP="00703941">
      <w:pPr>
        <w:spacing w:after="0" w:line="240" w:lineRule="auto"/>
        <w:jc w:val="center"/>
      </w:pPr>
      <w:r>
        <w:rPr>
          <w:rFonts w:ascii="Arial" w:hAnsi="Arial" w:cs="Arial"/>
          <w:b/>
          <w:bCs/>
          <w:color w:val="000000"/>
          <w:sz w:val="18"/>
          <w:szCs w:val="18"/>
        </w:rPr>
        <w:t>24. člen</w:t>
      </w:r>
    </w:p>
    <w:tbl>
      <w:tblPr>
        <w:tblW w:w="0" w:type="auto"/>
        <w:tblLook w:val="04A0" w:firstRow="1" w:lastRow="0" w:firstColumn="1" w:lastColumn="0" w:noHBand="0" w:noVBand="1"/>
      </w:tblPr>
      <w:tblGrid>
        <w:gridCol w:w="9070"/>
      </w:tblGrid>
      <w:tr w:rsidR="00703941" w14:paraId="1776115E" w14:textId="77777777" w:rsidTr="00387CE4">
        <w:trPr>
          <w:trHeight w:val="3023"/>
        </w:trPr>
        <w:tc>
          <w:tcPr>
            <w:tcW w:w="9070" w:type="dxa"/>
            <w:tcMar>
              <w:top w:w="0" w:type="auto"/>
              <w:bottom w:w="0" w:type="auto"/>
            </w:tcMar>
          </w:tcPr>
          <w:p w14:paraId="322D8B02" w14:textId="77777777" w:rsidR="00703941" w:rsidRDefault="00703941" w:rsidP="00387CE4">
            <w:pPr>
              <w:spacing w:after="0"/>
              <w:jc w:val="both"/>
              <w:rPr>
                <w:rFonts w:ascii="Arial" w:hAnsi="Arial" w:cs="Arial"/>
                <w:color w:val="000000"/>
                <w:sz w:val="18"/>
                <w:szCs w:val="18"/>
              </w:rPr>
            </w:pPr>
          </w:p>
          <w:p w14:paraId="183A8859" w14:textId="77777777" w:rsidR="00703941" w:rsidRDefault="00703941" w:rsidP="00387CE4">
            <w:pPr>
              <w:spacing w:after="0"/>
              <w:jc w:val="both"/>
            </w:pPr>
            <w:r>
              <w:rPr>
                <w:rFonts w:ascii="Arial" w:hAnsi="Arial" w:cs="Arial"/>
                <w:color w:val="000000"/>
                <w:sz w:val="18"/>
                <w:szCs w:val="18"/>
              </w:rPr>
              <w:t>ZAVAROVANJE ZA ODPRAVO NAPAK</w:t>
            </w:r>
          </w:p>
          <w:p w14:paraId="188D6FCA" w14:textId="77777777" w:rsidR="00703941" w:rsidRDefault="00703941" w:rsidP="00387CE4">
            <w:pPr>
              <w:spacing w:after="0"/>
              <w:jc w:val="both"/>
            </w:pPr>
            <w:r>
              <w:rPr>
                <w:rFonts w:ascii="Arial" w:hAnsi="Arial" w:cs="Arial"/>
                <w:color w:val="000000"/>
                <w:sz w:val="18"/>
                <w:szCs w:val="18"/>
              </w:rPr>
              <w:t>Instrument zavarovanja: menica</w:t>
            </w:r>
          </w:p>
          <w:p w14:paraId="0506475E" w14:textId="77777777" w:rsidR="00703941" w:rsidRDefault="00703941" w:rsidP="00387CE4">
            <w:pPr>
              <w:spacing w:after="0"/>
              <w:jc w:val="both"/>
            </w:pPr>
            <w:r>
              <w:rPr>
                <w:rFonts w:ascii="Arial" w:hAnsi="Arial" w:cs="Arial"/>
                <w:color w:val="000000"/>
                <w:sz w:val="18"/>
                <w:szCs w:val="18"/>
              </w:rPr>
              <w:t>Višina zavarovanja: 5 % pogodbene vrednosti z DDV</w:t>
            </w:r>
          </w:p>
          <w:p w14:paraId="5CEC905A" w14:textId="77777777" w:rsidR="00703941" w:rsidRDefault="00703941" w:rsidP="00387CE4">
            <w:pPr>
              <w:spacing w:after="0"/>
              <w:jc w:val="both"/>
            </w:pPr>
            <w:r>
              <w:rPr>
                <w:rFonts w:ascii="Arial" w:hAnsi="Arial" w:cs="Arial"/>
                <w:color w:val="000000"/>
                <w:sz w:val="18"/>
                <w:szCs w:val="18"/>
              </w:rPr>
              <w:t>Čas veljavnosti: še najmanj 1 mesec po poteku garancijskega roka</w:t>
            </w:r>
          </w:p>
          <w:p w14:paraId="7A6AB72A" w14:textId="77777777" w:rsidR="00703941" w:rsidRDefault="00703941" w:rsidP="00387CE4">
            <w:pPr>
              <w:spacing w:after="0"/>
              <w:jc w:val="both"/>
              <w:rPr>
                <w:rFonts w:ascii="Arial" w:hAnsi="Arial" w:cs="Arial"/>
                <w:color w:val="000000"/>
                <w:sz w:val="18"/>
                <w:szCs w:val="18"/>
              </w:rPr>
            </w:pPr>
          </w:p>
          <w:p w14:paraId="6B01CABB" w14:textId="77777777" w:rsidR="00703941" w:rsidRDefault="00703941" w:rsidP="00387CE4">
            <w:pPr>
              <w:spacing w:after="0"/>
              <w:jc w:val="both"/>
            </w:pPr>
            <w:r>
              <w:rPr>
                <w:rFonts w:ascii="Arial" w:hAnsi="Arial" w:cs="Arial"/>
                <w:color w:val="000000"/>
                <w:sz w:val="18"/>
                <w:szCs w:val="18"/>
              </w:rPr>
              <w:t>Izvajalec je dolžan ob primopredaji izvedenih del predložiti zavarovanje za odpravo napak v garancijskem roku, sicer se bo štelo, da javno naročilo ni uspešno izvedeno, naročnik pa lahko unovči garancijo za dobro izvedbo pogodbenih obveznosti.</w:t>
            </w:r>
          </w:p>
          <w:p w14:paraId="3ECB472B" w14:textId="77777777" w:rsidR="00703941" w:rsidRPr="00C831EB" w:rsidRDefault="00703941" w:rsidP="00387CE4">
            <w:pPr>
              <w:spacing w:after="0"/>
              <w:jc w:val="both"/>
              <w:rPr>
                <w:rFonts w:ascii="Arial" w:hAnsi="Arial" w:cs="Arial"/>
                <w:color w:val="000000"/>
                <w:sz w:val="18"/>
                <w:szCs w:val="18"/>
              </w:rPr>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1B2FAB52" w14:textId="77777777" w:rsidR="00703941" w:rsidRDefault="00703941" w:rsidP="00703941">
      <w:pPr>
        <w:spacing w:after="0" w:line="240" w:lineRule="auto"/>
        <w:jc w:val="both"/>
        <w:rPr>
          <w:rFonts w:ascii="Arial" w:hAnsi="Arial" w:cs="Arial"/>
          <w:b/>
          <w:bCs/>
          <w:color w:val="000000"/>
          <w:sz w:val="18"/>
          <w:szCs w:val="18"/>
        </w:rPr>
      </w:pPr>
    </w:p>
    <w:p w14:paraId="27850756" w14:textId="13E033CB" w:rsidR="00703941" w:rsidRPr="00C831EB" w:rsidRDefault="00703941" w:rsidP="00703941">
      <w:pPr>
        <w:spacing w:after="0" w:line="240" w:lineRule="auto"/>
        <w:jc w:val="both"/>
        <w:rPr>
          <w:b/>
        </w:rPr>
      </w:pPr>
      <w:r w:rsidRPr="00C831EB">
        <w:rPr>
          <w:rFonts w:ascii="Arial" w:hAnsi="Arial" w:cs="Arial"/>
          <w:b/>
          <w:bCs/>
          <w:color w:val="000000"/>
          <w:sz w:val="18"/>
          <w:szCs w:val="18"/>
        </w:rPr>
        <w:t>XIII. ODSTOP OD POGODBE</w:t>
      </w:r>
    </w:p>
    <w:p w14:paraId="35772CF5" w14:textId="77777777" w:rsidR="00703941" w:rsidRPr="00C831EB" w:rsidRDefault="00703941" w:rsidP="00703941">
      <w:pPr>
        <w:spacing w:after="0" w:line="240" w:lineRule="auto"/>
        <w:jc w:val="center"/>
        <w:rPr>
          <w:b/>
        </w:rPr>
      </w:pPr>
      <w:r w:rsidRPr="00C831EB">
        <w:rPr>
          <w:rFonts w:ascii="Arial" w:hAnsi="Arial" w:cs="Arial"/>
          <w:b/>
          <w:bCs/>
          <w:color w:val="000000"/>
          <w:sz w:val="18"/>
          <w:szCs w:val="18"/>
        </w:rPr>
        <w:t>25. člen</w:t>
      </w:r>
    </w:p>
    <w:tbl>
      <w:tblPr>
        <w:tblW w:w="0" w:type="auto"/>
        <w:tblInd w:w="108" w:type="dxa"/>
        <w:tblLook w:val="04A0" w:firstRow="1" w:lastRow="0" w:firstColumn="1" w:lastColumn="0" w:noHBand="0" w:noVBand="1"/>
      </w:tblPr>
      <w:tblGrid>
        <w:gridCol w:w="8962"/>
      </w:tblGrid>
      <w:tr w:rsidR="00703941" w:rsidRPr="00C831EB" w14:paraId="0B0D8968" w14:textId="77777777" w:rsidTr="00387CE4">
        <w:tc>
          <w:tcPr>
            <w:tcW w:w="0" w:type="auto"/>
            <w:tcMar>
              <w:top w:w="0" w:type="auto"/>
              <w:bottom w:w="0" w:type="auto"/>
            </w:tcMar>
          </w:tcPr>
          <w:p w14:paraId="38048E1E" w14:textId="77777777" w:rsidR="00703941" w:rsidRPr="00C831EB" w:rsidRDefault="00703941" w:rsidP="00387CE4">
            <w:pPr>
              <w:spacing w:before="225" w:after="225"/>
              <w:jc w:val="both"/>
            </w:pPr>
            <w:r w:rsidRPr="00C831EB">
              <w:rPr>
                <w:rFonts w:ascii="Arial" w:hAnsi="Arial" w:cs="Arial"/>
                <w:sz w:val="18"/>
                <w:szCs w:val="18"/>
              </w:rPr>
              <w:t>Vsaka od pogodbenih strank lahko zaradi kršitve pogodbenih določil odpove to pogodbo z enomesečnim odpovednim rokom s priporočen</w:t>
            </w:r>
            <w:r>
              <w:rPr>
                <w:rFonts w:ascii="Arial" w:hAnsi="Arial" w:cs="Arial"/>
                <w:sz w:val="18"/>
                <w:szCs w:val="18"/>
              </w:rPr>
              <w:t>i</w:t>
            </w:r>
            <w:r w:rsidRPr="00C831EB">
              <w:rPr>
                <w:rFonts w:ascii="Arial" w:hAnsi="Arial" w:cs="Arial"/>
                <w:sz w:val="18"/>
                <w:szCs w:val="18"/>
              </w:rPr>
              <w:t>m pismom po pošti. Odpovedni rok prične teči z dnem prejema poštne pošiljke.</w:t>
            </w:r>
          </w:p>
          <w:p w14:paraId="21CCE9F2" w14:textId="77777777" w:rsidR="00703941" w:rsidRPr="00C831EB" w:rsidRDefault="00703941" w:rsidP="00387CE4">
            <w:pPr>
              <w:spacing w:before="225" w:after="225"/>
              <w:jc w:val="both"/>
            </w:pPr>
            <w:r w:rsidRPr="00C831EB">
              <w:rPr>
                <w:rFonts w:ascii="Arial" w:hAnsi="Arial" w:cs="Arial"/>
                <w:sz w:val="18"/>
                <w:szCs w:val="18"/>
              </w:rPr>
              <w:t>Če pride do prekinitve del oziroma do razdrtja pogodbe po krivdi ene od pogodbenih strank, nosi nastale stroške tista pogodbena stranka, ki je povzročila prekinitev dela ali razdrtje pogodbe.</w:t>
            </w:r>
          </w:p>
          <w:p w14:paraId="4D37A29C" w14:textId="77777777" w:rsidR="00703941" w:rsidRPr="00C831EB" w:rsidRDefault="00703941" w:rsidP="00387CE4">
            <w:pPr>
              <w:spacing w:before="225" w:after="225"/>
              <w:jc w:val="both"/>
            </w:pPr>
            <w:r w:rsidRPr="00C831EB">
              <w:rPr>
                <w:rFonts w:ascii="Arial" w:hAnsi="Arial" w:cs="Arial"/>
                <w:sz w:val="18"/>
                <w:szCs w:val="18"/>
              </w:rPr>
              <w:t>Naročnik ima pravico odstopiti od pogodbe kadarkoli, brez posledic za naročnika, če:</w:t>
            </w:r>
          </w:p>
          <w:p w14:paraId="6A660F43" w14:textId="77777777" w:rsidR="00703941" w:rsidRPr="00C831EB" w:rsidRDefault="00703941" w:rsidP="00703941">
            <w:pPr>
              <w:pStyle w:val="Odstavekseznama"/>
              <w:numPr>
                <w:ilvl w:val="0"/>
                <w:numId w:val="41"/>
              </w:numPr>
              <w:spacing w:before="225" w:after="225"/>
              <w:jc w:val="both"/>
            </w:pPr>
            <w:r w:rsidRPr="00C831EB">
              <w:rPr>
                <w:rFonts w:ascii="Arial" w:hAnsi="Arial" w:cs="Arial"/>
                <w:sz w:val="18"/>
                <w:szCs w:val="18"/>
              </w:rPr>
              <w:t>pride izvajalec v takšno finančno situacijo, ki bi mu onemogočila izvedbo pogodbenih obveznosti;</w:t>
            </w:r>
          </w:p>
          <w:p w14:paraId="68648050" w14:textId="77777777" w:rsidR="00703941" w:rsidRPr="00C831EB" w:rsidRDefault="00703941" w:rsidP="00703941">
            <w:pPr>
              <w:pStyle w:val="Odstavekseznama"/>
              <w:numPr>
                <w:ilvl w:val="0"/>
                <w:numId w:val="41"/>
              </w:numPr>
              <w:spacing w:before="225" w:after="225"/>
              <w:jc w:val="both"/>
            </w:pPr>
            <w:r w:rsidRPr="00C831EB">
              <w:rPr>
                <w:rFonts w:ascii="Arial" w:hAnsi="Arial" w:cs="Arial"/>
                <w:sz w:val="18"/>
                <w:szCs w:val="18"/>
              </w:rPr>
              <w:t>izvajalec po svoji krivdi v roku 14 dni od veljavnosti pogodbe in uvedbe v delo ne prične z delom;</w:t>
            </w:r>
          </w:p>
          <w:p w14:paraId="729B6A61" w14:textId="77777777" w:rsidR="00703941" w:rsidRPr="00C831EB" w:rsidRDefault="00703941" w:rsidP="00703941">
            <w:pPr>
              <w:pStyle w:val="Odstavekseznama"/>
              <w:numPr>
                <w:ilvl w:val="0"/>
                <w:numId w:val="41"/>
              </w:numPr>
              <w:spacing w:before="225" w:after="225"/>
              <w:jc w:val="both"/>
            </w:pPr>
            <w:r w:rsidRPr="00C831EB">
              <w:rPr>
                <w:rFonts w:ascii="Arial" w:hAnsi="Arial" w:cs="Arial"/>
                <w:sz w:val="18"/>
                <w:szCs w:val="18"/>
              </w:rPr>
              <w:t xml:space="preserve">izvajalec po svoji krivdi kasni z deli po faznih rokih iz potrjenega terminskega plana del več kot 30 dni, </w:t>
            </w:r>
          </w:p>
          <w:p w14:paraId="4F4D0BF7" w14:textId="77777777" w:rsidR="00703941" w:rsidRPr="00C831EB" w:rsidRDefault="00703941" w:rsidP="00703941">
            <w:pPr>
              <w:pStyle w:val="Odstavekseznama"/>
              <w:numPr>
                <w:ilvl w:val="0"/>
                <w:numId w:val="41"/>
              </w:numPr>
              <w:spacing w:before="225" w:after="225"/>
              <w:jc w:val="both"/>
            </w:pPr>
            <w:r w:rsidRPr="00C831EB">
              <w:rPr>
                <w:rFonts w:ascii="Arial" w:hAnsi="Arial" w:cs="Arial"/>
                <w:sz w:val="18"/>
                <w:szCs w:val="18"/>
              </w:rPr>
              <w:t>če ne dosega pogodbeno dogovorjene kvalitete in standardov in je ne more vzpostaviti niti v naknadno dogovorjenem roku, ki mu ga določi naročnik.</w:t>
            </w:r>
          </w:p>
          <w:p w14:paraId="59D0DEF7" w14:textId="77777777" w:rsidR="00703941" w:rsidRPr="00C831EB" w:rsidRDefault="00703941" w:rsidP="00387CE4">
            <w:pPr>
              <w:spacing w:before="225" w:after="225"/>
              <w:jc w:val="both"/>
            </w:pPr>
            <w:r w:rsidRPr="00C831EB">
              <w:rPr>
                <w:rFonts w:ascii="Arial" w:hAnsi="Arial" w:cs="Arial"/>
                <w:sz w:val="18"/>
                <w:szCs w:val="18"/>
              </w:rPr>
              <w:t>Med veljavnostjo pogodbe o izvedbi javnega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703941" w:rsidRPr="00C831EB" w14:paraId="5BF20BB3" w14:textId="77777777" w:rsidTr="00387CE4">
              <w:tc>
                <w:tcPr>
                  <w:tcW w:w="0" w:type="auto"/>
                  <w:tcMar>
                    <w:top w:w="0" w:type="auto"/>
                    <w:bottom w:w="0" w:type="auto"/>
                  </w:tcMar>
                </w:tcPr>
                <w:p w14:paraId="3D069A93" w14:textId="77777777" w:rsidR="00703941" w:rsidRPr="00C831EB" w:rsidRDefault="00703941" w:rsidP="00703941">
                  <w:pPr>
                    <w:numPr>
                      <w:ilvl w:val="0"/>
                      <w:numId w:val="37"/>
                    </w:numPr>
                    <w:jc w:val="both"/>
                    <w:rPr>
                      <w:rFonts w:ascii="Arial" w:hAnsi="Arial" w:cs="Arial"/>
                      <w:sz w:val="18"/>
                      <w:szCs w:val="18"/>
                    </w:rPr>
                  </w:pPr>
                  <w:r w:rsidRPr="00C831EB">
                    <w:rPr>
                      <w:rFonts w:ascii="Arial" w:hAnsi="Arial" w:cs="Arial"/>
                      <w:sz w:val="18"/>
                      <w:szCs w:val="18"/>
                    </w:rPr>
                    <w:t>javno naročilo je bilo bistveno spremenjeno, kar terja nov postopek javnega naročanja;</w:t>
                  </w:r>
                </w:p>
                <w:p w14:paraId="4164C202" w14:textId="77777777" w:rsidR="00703941" w:rsidRPr="00C831EB" w:rsidRDefault="00703941" w:rsidP="00703941">
                  <w:pPr>
                    <w:numPr>
                      <w:ilvl w:val="0"/>
                      <w:numId w:val="37"/>
                    </w:numPr>
                    <w:jc w:val="both"/>
                    <w:rPr>
                      <w:rFonts w:ascii="Arial" w:hAnsi="Arial" w:cs="Arial"/>
                      <w:sz w:val="18"/>
                      <w:szCs w:val="18"/>
                    </w:rPr>
                  </w:pPr>
                  <w:r w:rsidRPr="00C831EB">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5173A0F1" w14:textId="77777777" w:rsidR="00703941" w:rsidRPr="00C831EB" w:rsidRDefault="00703941" w:rsidP="00703941">
                  <w:pPr>
                    <w:numPr>
                      <w:ilvl w:val="0"/>
                      <w:numId w:val="37"/>
                    </w:numPr>
                    <w:jc w:val="both"/>
                    <w:rPr>
                      <w:rFonts w:ascii="Arial" w:hAnsi="Arial" w:cs="Arial"/>
                      <w:sz w:val="18"/>
                      <w:szCs w:val="18"/>
                    </w:rPr>
                  </w:pPr>
                  <w:r w:rsidRPr="00C831EB">
                    <w:rPr>
                      <w:rFonts w:ascii="Arial" w:hAnsi="Arial" w:cs="Arial"/>
                      <w:sz w:val="18"/>
                      <w:szCs w:val="18"/>
                    </w:rPr>
                    <w:t>zaradi hudih kršitev obveznosti iz PEU, PDEU in ZJN-3, ki jih je po postopku v skladu z 258. členom PDEU ugotovilo Sodišče Evropske unije, javno naročilo ne bi smelo biti oddano izvajalcu.</w:t>
                  </w:r>
                </w:p>
              </w:tc>
            </w:tr>
          </w:tbl>
          <w:p w14:paraId="6FB7BD2C" w14:textId="77777777" w:rsidR="00703941" w:rsidRPr="00C831EB" w:rsidRDefault="00703941" w:rsidP="00387CE4">
            <w:pPr>
              <w:spacing w:before="225" w:after="225"/>
              <w:jc w:val="both"/>
            </w:pPr>
            <w:r w:rsidRPr="00C831EB">
              <w:rPr>
                <w:rFonts w:ascii="Arial" w:hAnsi="Arial" w:cs="Arial"/>
                <w:sz w:val="18"/>
                <w:szCs w:val="18"/>
              </w:rPr>
              <w:t>Odstop od pogodbe učinkuje z dnem, ko izvajalec prejme pisno izjavo naročnika o odstopu.</w:t>
            </w:r>
          </w:p>
          <w:p w14:paraId="76E13771" w14:textId="77777777" w:rsidR="00703941" w:rsidRPr="00C831EB" w:rsidRDefault="00703941" w:rsidP="00387CE4">
            <w:pPr>
              <w:spacing w:before="225" w:after="225"/>
              <w:jc w:val="both"/>
            </w:pPr>
            <w:r w:rsidRPr="00C831EB">
              <w:rPr>
                <w:rFonts w:ascii="Arial" w:hAnsi="Arial" w:cs="Arial"/>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3918F0FF" w14:textId="77777777" w:rsidR="00703941" w:rsidRPr="00C831EB" w:rsidRDefault="00703941" w:rsidP="00387CE4">
            <w:pPr>
              <w:spacing w:before="225" w:after="225"/>
              <w:jc w:val="both"/>
            </w:pPr>
            <w:r w:rsidRPr="00C831EB">
              <w:rPr>
                <w:rFonts w:ascii="Arial" w:hAnsi="Arial" w:cs="Arial"/>
                <w:sz w:val="18"/>
                <w:szCs w:val="18"/>
              </w:rPr>
              <w:t>Naročnik ima pravico enostransko odstopiti od pogodbe brez odpovednega roka v primeru, da zanjo nima zagotovljenih sredstev.</w:t>
            </w:r>
          </w:p>
          <w:p w14:paraId="0CE245B9" w14:textId="77777777" w:rsidR="00703941" w:rsidRPr="00C831EB" w:rsidRDefault="00703941" w:rsidP="00387CE4">
            <w:pPr>
              <w:spacing w:before="225" w:after="225"/>
              <w:jc w:val="both"/>
            </w:pPr>
            <w:r w:rsidRPr="00C831EB">
              <w:rPr>
                <w:rFonts w:ascii="Arial" w:hAnsi="Arial" w:cs="Arial"/>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14:paraId="5F9990F0" w14:textId="77777777" w:rsidR="00703941" w:rsidRPr="00C831EB" w:rsidRDefault="00703941" w:rsidP="00387CE4">
            <w:pPr>
              <w:spacing w:before="225" w:after="225"/>
              <w:jc w:val="both"/>
            </w:pPr>
            <w:r w:rsidRPr="00C831EB">
              <w:rPr>
                <w:rFonts w:ascii="Arial" w:hAnsi="Arial" w:cs="Arial"/>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215A3303" w14:textId="77777777" w:rsidR="00703941" w:rsidRPr="00C831EB" w:rsidRDefault="00703941" w:rsidP="00387CE4">
            <w:pPr>
              <w:spacing w:before="225" w:after="225"/>
              <w:jc w:val="both"/>
            </w:pPr>
            <w:r w:rsidRPr="00C831EB">
              <w:rPr>
                <w:rFonts w:ascii="Arial" w:hAnsi="Arial" w:cs="Arial"/>
                <w:sz w:val="18"/>
                <w:szCs w:val="18"/>
              </w:rPr>
              <w:t>V primeru predčasnega prenehanja veljavnosti pogodbe sta pogodbeni strani obvezani poravnati obveznosti, ki jih imata druga do druge in so nastale do trenutka prenehanja pogodbe.</w:t>
            </w:r>
          </w:p>
          <w:p w14:paraId="1C63BC2E" w14:textId="77777777" w:rsidR="00703941" w:rsidRPr="00C831EB" w:rsidRDefault="00703941" w:rsidP="00387CE4">
            <w:pPr>
              <w:spacing w:before="225" w:after="225"/>
              <w:jc w:val="both"/>
            </w:pPr>
            <w:r w:rsidRPr="00C831EB">
              <w:rPr>
                <w:rFonts w:ascii="Arial" w:hAnsi="Arial" w:cs="Arial"/>
                <w:sz w:val="18"/>
                <w:szCs w:val="18"/>
              </w:rPr>
              <w:t>Odstop od pogodbe učinkuje z dnem, ko izvajalec prejme pisno izjavo naročnika o odstopu.</w:t>
            </w:r>
          </w:p>
          <w:p w14:paraId="3936EC21" w14:textId="77777777" w:rsidR="00703941" w:rsidRPr="00C831EB" w:rsidRDefault="00703941" w:rsidP="00387CE4">
            <w:pPr>
              <w:spacing w:before="225" w:after="225"/>
              <w:jc w:val="both"/>
            </w:pPr>
            <w:r w:rsidRPr="00C831EB">
              <w:rPr>
                <w:rFonts w:ascii="Arial" w:hAnsi="Arial" w:cs="Arial"/>
                <w:sz w:val="18"/>
                <w:szCs w:val="18"/>
              </w:rPr>
              <w:lastRenderedPageBreak/>
              <w:t>Naročnik bo istočasno z odstopom od pogodbe zaradi kršitev pogodbe s strani izvajalca, pričel s postopki za unovčenje zavarovanja za dobro izvedbo pogodbenih obveznosti.</w:t>
            </w:r>
          </w:p>
        </w:tc>
      </w:tr>
    </w:tbl>
    <w:p w14:paraId="215CFEF9" w14:textId="77777777" w:rsidR="00703941" w:rsidRDefault="00703941" w:rsidP="00703941">
      <w:pPr>
        <w:spacing w:before="225" w:after="225" w:line="240" w:lineRule="auto"/>
        <w:jc w:val="both"/>
      </w:pPr>
      <w:r>
        <w:rPr>
          <w:rFonts w:ascii="Arial" w:hAnsi="Arial" w:cs="Arial"/>
          <w:b/>
          <w:bCs/>
          <w:color w:val="000000"/>
          <w:sz w:val="18"/>
          <w:szCs w:val="18"/>
        </w:rPr>
        <w:lastRenderedPageBreak/>
        <w:t>XIV. SOCIALNA KLAVZULA IN RAZVEZNI POGOJ</w:t>
      </w:r>
    </w:p>
    <w:p w14:paraId="07AE6609" w14:textId="77777777" w:rsidR="00703941" w:rsidRDefault="00703941" w:rsidP="00703941">
      <w:pPr>
        <w:spacing w:after="0" w:line="240" w:lineRule="auto"/>
        <w:jc w:val="center"/>
      </w:pPr>
      <w:r>
        <w:rPr>
          <w:rFonts w:ascii="Arial" w:hAnsi="Arial" w:cs="Arial"/>
          <w:b/>
          <w:bCs/>
          <w:color w:val="000000"/>
          <w:sz w:val="18"/>
          <w:szCs w:val="18"/>
        </w:rPr>
        <w:t>26. člen</w:t>
      </w:r>
    </w:p>
    <w:tbl>
      <w:tblPr>
        <w:tblW w:w="0" w:type="auto"/>
        <w:tblInd w:w="108" w:type="dxa"/>
        <w:tblLook w:val="04A0" w:firstRow="1" w:lastRow="0" w:firstColumn="1" w:lastColumn="0" w:noHBand="0" w:noVBand="1"/>
      </w:tblPr>
      <w:tblGrid>
        <w:gridCol w:w="8962"/>
      </w:tblGrid>
      <w:tr w:rsidR="00703941" w14:paraId="53C7F341" w14:textId="77777777" w:rsidTr="00387CE4">
        <w:tc>
          <w:tcPr>
            <w:tcW w:w="0" w:type="auto"/>
            <w:tcMar>
              <w:top w:w="0" w:type="auto"/>
              <w:bottom w:w="0" w:type="auto"/>
            </w:tcMar>
          </w:tcPr>
          <w:p w14:paraId="488D1700" w14:textId="77777777" w:rsidR="00703941" w:rsidRDefault="00703941" w:rsidP="00387CE4">
            <w:pPr>
              <w:spacing w:before="225" w:after="225"/>
              <w:jc w:val="both"/>
            </w:pPr>
            <w:r>
              <w:rPr>
                <w:rFonts w:ascii="Arial" w:hAnsi="Arial" w:cs="Arial"/>
                <w:color w:val="000000"/>
                <w:sz w:val="18"/>
                <w:szCs w:val="18"/>
              </w:rPr>
              <w:t>Ta pogodba je sklenjena pod razveznim pogojem, ki se uresniči v primeru izpolnitve ene od naslednjih okoliščin:</w:t>
            </w:r>
          </w:p>
          <w:tbl>
            <w:tblPr>
              <w:tblW w:w="0" w:type="auto"/>
              <w:tblLook w:val="04A0" w:firstRow="1" w:lastRow="0" w:firstColumn="1" w:lastColumn="0" w:noHBand="0" w:noVBand="1"/>
            </w:tblPr>
            <w:tblGrid>
              <w:gridCol w:w="8746"/>
            </w:tblGrid>
            <w:tr w:rsidR="00703941" w14:paraId="263489EC" w14:textId="77777777" w:rsidTr="00387CE4">
              <w:tc>
                <w:tcPr>
                  <w:tcW w:w="0" w:type="auto"/>
                  <w:tcMar>
                    <w:top w:w="0" w:type="auto"/>
                    <w:bottom w:w="0" w:type="auto"/>
                  </w:tcMar>
                </w:tcPr>
                <w:p w14:paraId="67B82986" w14:textId="77777777" w:rsidR="00703941" w:rsidRDefault="00703941" w:rsidP="00703941">
                  <w:pPr>
                    <w:numPr>
                      <w:ilvl w:val="0"/>
                      <w:numId w:val="38"/>
                    </w:numPr>
                    <w:jc w:val="both"/>
                    <w:rPr>
                      <w:rFonts w:ascii="Arial" w:hAnsi="Arial" w:cs="Arial"/>
                      <w:color w:val="000000"/>
                      <w:sz w:val="18"/>
                      <w:szCs w:val="18"/>
                    </w:rPr>
                  </w:pPr>
                  <w:r>
                    <w:rPr>
                      <w:rFonts w:ascii="Arial" w:hAnsi="Arial" w:cs="Arial"/>
                      <w:color w:val="000000"/>
                      <w:sz w:val="18"/>
                      <w:szCs w:val="18"/>
                    </w:rPr>
                    <w:t xml:space="preserve">če bo naročnik seznanjen, da je sodišče s pravnomočno odločitvijo ugotovilo kršitev obveznosti delovne, </w:t>
                  </w:r>
                  <w:proofErr w:type="spellStart"/>
                  <w:r>
                    <w:rPr>
                      <w:rFonts w:ascii="Arial" w:hAnsi="Arial" w:cs="Arial"/>
                      <w:color w:val="000000"/>
                      <w:sz w:val="18"/>
                      <w:szCs w:val="18"/>
                    </w:rPr>
                    <w:t>okoljske</w:t>
                  </w:r>
                  <w:proofErr w:type="spellEnd"/>
                  <w:r>
                    <w:rPr>
                      <w:rFonts w:ascii="Arial" w:hAnsi="Arial" w:cs="Arial"/>
                      <w:color w:val="000000"/>
                      <w:sz w:val="18"/>
                      <w:szCs w:val="18"/>
                    </w:rPr>
                    <w:t xml:space="preserve"> ali socialne zakonodaje s strani izvajalca ali podizvajalca ali</w:t>
                  </w:r>
                </w:p>
                <w:p w14:paraId="1F1DE14F" w14:textId="77777777" w:rsidR="00703941" w:rsidRDefault="00703941" w:rsidP="00703941">
                  <w:pPr>
                    <w:numPr>
                      <w:ilvl w:val="0"/>
                      <w:numId w:val="38"/>
                    </w:numPr>
                    <w:jc w:val="both"/>
                    <w:rPr>
                      <w:rFonts w:ascii="Arial" w:hAnsi="Arial" w:cs="Arial"/>
                      <w:color w:val="000000"/>
                      <w:sz w:val="18"/>
                      <w:szCs w:val="18"/>
                    </w:rPr>
                  </w:pPr>
                  <w:r>
                    <w:rPr>
                      <w:rFonts w:ascii="Arial" w:hAnsi="Arial" w:cs="Arial"/>
                      <w:color w:val="000000"/>
                      <w:sz w:val="18"/>
                      <w:szCs w:val="18"/>
                    </w:rPr>
                    <w:t xml:space="preserve">če bo naročnik seznanjen, da je pristojni državni organ pri izvajalcu ali podizvajalcu v času izvajanja pogodbe ugotovil najmanj dve kršitvi v zvezi s: </w:t>
                  </w:r>
                </w:p>
                <w:p w14:paraId="58594F31" w14:textId="77777777" w:rsidR="00703941" w:rsidRDefault="00703941" w:rsidP="00703941">
                  <w:pPr>
                    <w:numPr>
                      <w:ilvl w:val="1"/>
                      <w:numId w:val="38"/>
                    </w:numPr>
                    <w:jc w:val="both"/>
                    <w:rPr>
                      <w:rFonts w:ascii="Arial" w:hAnsi="Arial" w:cs="Arial"/>
                      <w:color w:val="000000"/>
                      <w:sz w:val="18"/>
                      <w:szCs w:val="18"/>
                    </w:rPr>
                  </w:pPr>
                  <w:r>
                    <w:rPr>
                      <w:rFonts w:ascii="Arial" w:hAnsi="Arial" w:cs="Arial"/>
                      <w:color w:val="000000"/>
                      <w:sz w:val="18"/>
                      <w:szCs w:val="18"/>
                    </w:rPr>
                    <w:t>plačilom za delo,</w:t>
                  </w:r>
                </w:p>
                <w:p w14:paraId="753FED2E" w14:textId="77777777" w:rsidR="00703941" w:rsidRDefault="00703941" w:rsidP="00703941">
                  <w:pPr>
                    <w:numPr>
                      <w:ilvl w:val="1"/>
                      <w:numId w:val="38"/>
                    </w:numPr>
                    <w:jc w:val="both"/>
                    <w:rPr>
                      <w:rFonts w:ascii="Arial" w:hAnsi="Arial" w:cs="Arial"/>
                      <w:color w:val="000000"/>
                      <w:sz w:val="18"/>
                      <w:szCs w:val="18"/>
                    </w:rPr>
                  </w:pPr>
                  <w:r>
                    <w:rPr>
                      <w:rFonts w:ascii="Arial" w:hAnsi="Arial" w:cs="Arial"/>
                      <w:color w:val="000000"/>
                      <w:sz w:val="18"/>
                      <w:szCs w:val="18"/>
                    </w:rPr>
                    <w:t>delovnim časom,</w:t>
                  </w:r>
                </w:p>
                <w:p w14:paraId="307AEA82" w14:textId="77777777" w:rsidR="00703941" w:rsidRDefault="00703941" w:rsidP="00703941">
                  <w:pPr>
                    <w:numPr>
                      <w:ilvl w:val="1"/>
                      <w:numId w:val="38"/>
                    </w:numPr>
                    <w:jc w:val="both"/>
                    <w:rPr>
                      <w:rFonts w:ascii="Arial" w:hAnsi="Arial" w:cs="Arial"/>
                      <w:color w:val="000000"/>
                      <w:sz w:val="18"/>
                      <w:szCs w:val="18"/>
                    </w:rPr>
                  </w:pPr>
                  <w:r>
                    <w:rPr>
                      <w:rFonts w:ascii="Arial" w:hAnsi="Arial" w:cs="Arial"/>
                      <w:color w:val="000000"/>
                      <w:sz w:val="18"/>
                      <w:szCs w:val="18"/>
                    </w:rPr>
                    <w:t>počitki,</w:t>
                  </w:r>
                </w:p>
                <w:p w14:paraId="76834D2C" w14:textId="77777777" w:rsidR="00703941" w:rsidRDefault="00703941" w:rsidP="00703941">
                  <w:pPr>
                    <w:numPr>
                      <w:ilvl w:val="1"/>
                      <w:numId w:val="38"/>
                    </w:numPr>
                    <w:jc w:val="both"/>
                    <w:rPr>
                      <w:rFonts w:ascii="Arial" w:hAnsi="Arial" w:cs="Arial"/>
                      <w:color w:val="000000"/>
                      <w:sz w:val="18"/>
                      <w:szCs w:val="18"/>
                    </w:rPr>
                  </w:pPr>
                  <w:r>
                    <w:rPr>
                      <w:rFonts w:ascii="Arial" w:hAnsi="Arial" w:cs="Arial"/>
                      <w:color w:val="000000"/>
                      <w:sz w:val="18"/>
                      <w:szCs w:val="18"/>
                    </w:rPr>
                    <w:t>opravljanjem dela na podlagi pogodb civilnega prava kljub obstoju elementov delovnega razmerja ali v zvezi z zaposlovanjem na črno</w:t>
                  </w:r>
                </w:p>
              </w:tc>
            </w:tr>
          </w:tbl>
          <w:p w14:paraId="489BDCCE" w14:textId="77777777" w:rsidR="00703941" w:rsidRDefault="00703941" w:rsidP="00387CE4">
            <w:pPr>
              <w:spacing w:before="225" w:after="225"/>
              <w:ind w:left="708"/>
              <w:jc w:val="both"/>
            </w:pPr>
            <w:r>
              <w:rPr>
                <w:rFonts w:ascii="Arial" w:hAnsi="Arial" w:cs="Arial"/>
                <w:color w:val="000000"/>
                <w:sz w:val="18"/>
                <w:szCs w:val="18"/>
              </w:rPr>
              <w:t>in za kateri mu je bila s pravnomočno odločitvijo ali več pravnomočnimi odločitvami izrečena globa za prekršek,</w:t>
            </w:r>
          </w:p>
          <w:p w14:paraId="1E729BE9" w14:textId="77777777" w:rsidR="00703941" w:rsidRDefault="00703941" w:rsidP="00387CE4">
            <w:pPr>
              <w:spacing w:before="225" w:after="225"/>
              <w:jc w:val="both"/>
            </w:pPr>
            <w:r>
              <w:rPr>
                <w:rFonts w:ascii="Arial" w:hAnsi="Arial" w:cs="Arial"/>
                <w:color w:val="000000"/>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2DD401A7" w14:textId="77777777" w:rsidR="00703941" w:rsidRDefault="00703941" w:rsidP="00387CE4">
            <w:pPr>
              <w:spacing w:before="225" w:after="225"/>
              <w:jc w:val="both"/>
            </w:pPr>
            <w:r>
              <w:rPr>
                <w:rFonts w:ascii="Arial"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39502C80" w14:textId="77777777" w:rsidR="00703941" w:rsidRPr="006C61A9" w:rsidRDefault="00703941" w:rsidP="00387CE4">
            <w:pPr>
              <w:spacing w:before="225" w:after="225"/>
              <w:jc w:val="both"/>
              <w:rPr>
                <w:rFonts w:ascii="Arial" w:hAnsi="Arial" w:cs="Arial"/>
                <w:color w:val="000000"/>
                <w:sz w:val="18"/>
                <w:szCs w:val="18"/>
              </w:rPr>
            </w:pPr>
            <w:r>
              <w:rPr>
                <w:rFonts w:ascii="Arial" w:hAnsi="Arial" w:cs="Arial"/>
                <w:color w:val="000000"/>
                <w:sz w:val="18"/>
                <w:szCs w:val="18"/>
              </w:rPr>
              <w:t>Če naročnik v roku 30 dni od seznanitve s kršitvijo ne začne novega postopka javnega naročila, se šteje, da je pogodba  razvezana trideseti dan od seznanitve s kršitvijo.</w:t>
            </w:r>
          </w:p>
        </w:tc>
      </w:tr>
    </w:tbl>
    <w:p w14:paraId="38CBECC4" w14:textId="77777777" w:rsidR="00703941" w:rsidRDefault="00703941" w:rsidP="00703941">
      <w:pPr>
        <w:spacing w:before="225" w:after="225" w:line="240" w:lineRule="auto"/>
        <w:jc w:val="both"/>
        <w:rPr>
          <w:rFonts w:ascii="Arial" w:hAnsi="Arial" w:cs="Arial"/>
          <w:b/>
          <w:bCs/>
          <w:color w:val="000000"/>
          <w:sz w:val="18"/>
          <w:szCs w:val="18"/>
        </w:rPr>
      </w:pPr>
    </w:p>
    <w:p w14:paraId="0246E11E" w14:textId="77777777" w:rsidR="00703941" w:rsidRDefault="00703941" w:rsidP="00703941">
      <w:pPr>
        <w:spacing w:before="225" w:after="225" w:line="240" w:lineRule="auto"/>
        <w:jc w:val="both"/>
      </w:pPr>
      <w:r>
        <w:rPr>
          <w:rFonts w:ascii="Arial" w:hAnsi="Arial" w:cs="Arial"/>
          <w:b/>
          <w:bCs/>
          <w:color w:val="000000"/>
          <w:sz w:val="18"/>
          <w:szCs w:val="18"/>
        </w:rPr>
        <w:t>XV. REVIZIJSKA SLED</w:t>
      </w:r>
    </w:p>
    <w:p w14:paraId="7436DB11" w14:textId="77777777" w:rsidR="00703941" w:rsidRDefault="00703941" w:rsidP="00703941">
      <w:pPr>
        <w:spacing w:after="0" w:line="240" w:lineRule="auto"/>
        <w:jc w:val="center"/>
      </w:pPr>
      <w:r>
        <w:rPr>
          <w:rFonts w:ascii="Arial" w:hAnsi="Arial" w:cs="Arial"/>
          <w:b/>
          <w:bCs/>
          <w:color w:val="000000"/>
          <w:sz w:val="18"/>
          <w:szCs w:val="18"/>
        </w:rPr>
        <w:t>27. člen</w:t>
      </w:r>
    </w:p>
    <w:tbl>
      <w:tblPr>
        <w:tblW w:w="0" w:type="auto"/>
        <w:tblInd w:w="108" w:type="dxa"/>
        <w:tblLook w:val="04A0" w:firstRow="1" w:lastRow="0" w:firstColumn="1" w:lastColumn="0" w:noHBand="0" w:noVBand="1"/>
      </w:tblPr>
      <w:tblGrid>
        <w:gridCol w:w="8962"/>
      </w:tblGrid>
      <w:tr w:rsidR="00703941" w14:paraId="2FC59553" w14:textId="77777777" w:rsidTr="00387CE4">
        <w:tc>
          <w:tcPr>
            <w:tcW w:w="0" w:type="auto"/>
            <w:tcMar>
              <w:top w:w="0" w:type="auto"/>
              <w:bottom w:w="0" w:type="auto"/>
            </w:tcMar>
          </w:tcPr>
          <w:p w14:paraId="777F0A98" w14:textId="77777777" w:rsidR="00703941" w:rsidRDefault="00703941" w:rsidP="00387CE4">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5FC65DE1" w14:textId="77777777" w:rsidR="00703941" w:rsidRDefault="00703941" w:rsidP="00387CE4">
            <w:pPr>
              <w:spacing w:before="225" w:after="225"/>
              <w:jc w:val="both"/>
            </w:pPr>
            <w:r>
              <w:rPr>
                <w:rFonts w:ascii="Arial" w:hAnsi="Arial" w:cs="Arial"/>
                <w:color w:val="000000"/>
                <w:sz w:val="18"/>
                <w:szCs w:val="18"/>
              </w:rPr>
              <w:t>Izvajalec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580C79E5" w14:textId="77777777" w:rsidR="00703941" w:rsidRDefault="00703941" w:rsidP="00387CE4">
            <w:pPr>
              <w:spacing w:before="225" w:after="225"/>
              <w:jc w:val="both"/>
            </w:pPr>
            <w:r>
              <w:rPr>
                <w:rFonts w:ascii="Arial" w:hAnsi="Arial" w:cs="Arial"/>
                <w:color w:val="000000"/>
                <w:sz w:val="18"/>
                <w:szCs w:val="18"/>
              </w:rPr>
              <w:t xml:space="preserve">Izvajalec se zavezuje, da bo zagotovil dostop do celotne dokumentacije v zvezi z dobavo ministrstvu, organu upravljanja, organu za potrjevanje, revizijskemu organu in drugim nadzornim organom vključenim v izvajanje, </w:t>
            </w:r>
            <w:r>
              <w:rPr>
                <w:rFonts w:ascii="Arial" w:hAnsi="Arial" w:cs="Arial"/>
                <w:color w:val="000000"/>
                <w:sz w:val="18"/>
                <w:szCs w:val="18"/>
              </w:rPr>
              <w:lastRenderedPageBreak/>
              <w:t>upravljanje, nadzor ali revizijo javnega razpisa ter njihovim pooblaščencem, in sicer tudi po izpolnitvi pogodbenih obveznosti oziroma po poteku pogodbe o izvedbi dobave.</w:t>
            </w:r>
          </w:p>
          <w:p w14:paraId="71AD3B60" w14:textId="77777777" w:rsidR="00703941" w:rsidRDefault="00703941" w:rsidP="00387CE4">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DCBD560" w14:textId="77777777" w:rsidR="00703941" w:rsidRDefault="00703941" w:rsidP="00387CE4">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49FE55A3" w14:textId="77777777" w:rsidR="00703941" w:rsidRDefault="00703941" w:rsidP="00703941">
      <w:pPr>
        <w:spacing w:before="225" w:after="225" w:line="240" w:lineRule="auto"/>
        <w:jc w:val="both"/>
      </w:pPr>
      <w:r>
        <w:rPr>
          <w:rFonts w:ascii="Arial" w:hAnsi="Arial" w:cs="Arial"/>
          <w:b/>
          <w:bCs/>
          <w:color w:val="000000"/>
          <w:sz w:val="18"/>
          <w:szCs w:val="18"/>
        </w:rPr>
        <w:lastRenderedPageBreak/>
        <w:t>XVI. PROTIKORUPCIJSKA KLAVZULA</w:t>
      </w:r>
    </w:p>
    <w:p w14:paraId="3D2828CE" w14:textId="77777777" w:rsidR="00703941" w:rsidRDefault="00703941" w:rsidP="00703941">
      <w:pPr>
        <w:spacing w:after="0" w:line="240" w:lineRule="auto"/>
        <w:jc w:val="center"/>
      </w:pPr>
      <w:r>
        <w:rPr>
          <w:rFonts w:ascii="Arial" w:hAnsi="Arial" w:cs="Arial"/>
          <w:b/>
          <w:bCs/>
          <w:color w:val="000000"/>
          <w:sz w:val="18"/>
          <w:szCs w:val="18"/>
        </w:rPr>
        <w:t>28. člen</w:t>
      </w:r>
    </w:p>
    <w:tbl>
      <w:tblPr>
        <w:tblW w:w="0" w:type="auto"/>
        <w:tblInd w:w="108" w:type="dxa"/>
        <w:tblLook w:val="04A0" w:firstRow="1" w:lastRow="0" w:firstColumn="1" w:lastColumn="0" w:noHBand="0" w:noVBand="1"/>
      </w:tblPr>
      <w:tblGrid>
        <w:gridCol w:w="8962"/>
      </w:tblGrid>
      <w:tr w:rsidR="00703941" w14:paraId="65D86DF1" w14:textId="77777777" w:rsidTr="00387CE4">
        <w:tc>
          <w:tcPr>
            <w:tcW w:w="0" w:type="auto"/>
            <w:tcMar>
              <w:top w:w="0" w:type="auto"/>
              <w:bottom w:w="0" w:type="auto"/>
            </w:tcMar>
          </w:tcPr>
          <w:p w14:paraId="48B23177" w14:textId="77777777" w:rsidR="00703941" w:rsidRDefault="00703941" w:rsidP="00387CE4">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746"/>
            </w:tblGrid>
            <w:tr w:rsidR="00703941" w14:paraId="67ECA6F0" w14:textId="77777777" w:rsidTr="00387CE4">
              <w:tc>
                <w:tcPr>
                  <w:tcW w:w="0" w:type="auto"/>
                  <w:tcMar>
                    <w:top w:w="0" w:type="auto"/>
                    <w:bottom w:w="0" w:type="auto"/>
                  </w:tcMar>
                </w:tcPr>
                <w:p w14:paraId="772078C5" w14:textId="77777777" w:rsidR="00703941" w:rsidRDefault="00703941" w:rsidP="00703941">
                  <w:pPr>
                    <w:numPr>
                      <w:ilvl w:val="0"/>
                      <w:numId w:val="39"/>
                    </w:numPr>
                    <w:jc w:val="both"/>
                    <w:rPr>
                      <w:rFonts w:ascii="Arial" w:hAnsi="Arial" w:cs="Arial"/>
                      <w:color w:val="000000"/>
                      <w:sz w:val="18"/>
                      <w:szCs w:val="18"/>
                    </w:rPr>
                  </w:pPr>
                  <w:r>
                    <w:rPr>
                      <w:rFonts w:ascii="Arial" w:hAnsi="Arial" w:cs="Arial"/>
                      <w:color w:val="000000"/>
                      <w:sz w:val="18"/>
                      <w:szCs w:val="18"/>
                    </w:rPr>
                    <w:t>pridobitev posla ali</w:t>
                  </w:r>
                </w:p>
                <w:p w14:paraId="33C615E7" w14:textId="77777777" w:rsidR="00703941" w:rsidRDefault="00703941" w:rsidP="00703941">
                  <w:pPr>
                    <w:numPr>
                      <w:ilvl w:val="0"/>
                      <w:numId w:val="39"/>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51430DF7" w14:textId="77777777" w:rsidR="00703941" w:rsidRDefault="00703941" w:rsidP="00703941">
                  <w:pPr>
                    <w:numPr>
                      <w:ilvl w:val="0"/>
                      <w:numId w:val="39"/>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147BAEC6" w14:textId="77777777" w:rsidR="00703941" w:rsidRDefault="00703941" w:rsidP="00703941">
                  <w:pPr>
                    <w:numPr>
                      <w:ilvl w:val="0"/>
                      <w:numId w:val="39"/>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7CCD2A30" w14:textId="77777777" w:rsidR="00703941" w:rsidRPr="0071322B" w:rsidRDefault="00703941" w:rsidP="00387CE4">
            <w:pPr>
              <w:spacing w:before="225" w:after="225"/>
              <w:jc w:val="both"/>
              <w:rPr>
                <w:rFonts w:ascii="Arial" w:hAnsi="Arial" w:cs="Arial"/>
                <w:color w:val="000000"/>
                <w:sz w:val="18"/>
                <w:szCs w:val="18"/>
              </w:rPr>
            </w:pPr>
            <w:r>
              <w:rPr>
                <w:rFonts w:ascii="Arial" w:hAnsi="Arial" w:cs="Arial"/>
                <w:color w:val="000000"/>
                <w:sz w:val="18"/>
                <w:szCs w:val="18"/>
              </w:rPr>
              <w:t>je pogodba nična.</w:t>
            </w:r>
          </w:p>
        </w:tc>
      </w:tr>
    </w:tbl>
    <w:p w14:paraId="3AFEB627" w14:textId="77777777" w:rsidR="00703941" w:rsidRDefault="00703941" w:rsidP="00703941">
      <w:pPr>
        <w:spacing w:before="225" w:after="225" w:line="240" w:lineRule="auto"/>
        <w:jc w:val="both"/>
      </w:pPr>
      <w:r>
        <w:rPr>
          <w:rFonts w:ascii="Arial" w:hAnsi="Arial" w:cs="Arial"/>
          <w:b/>
          <w:bCs/>
          <w:color w:val="000000"/>
          <w:sz w:val="18"/>
          <w:szCs w:val="18"/>
        </w:rPr>
        <w:t>XVII. REŠEVANJE SPOROV</w:t>
      </w:r>
    </w:p>
    <w:p w14:paraId="589EDCD2" w14:textId="77777777" w:rsidR="00703941" w:rsidRDefault="00703941" w:rsidP="00703941">
      <w:pPr>
        <w:spacing w:after="0" w:line="240" w:lineRule="auto"/>
        <w:jc w:val="center"/>
      </w:pPr>
      <w:r>
        <w:rPr>
          <w:rFonts w:ascii="Arial" w:hAnsi="Arial" w:cs="Arial"/>
          <w:b/>
          <w:bCs/>
          <w:color w:val="000000"/>
          <w:sz w:val="18"/>
          <w:szCs w:val="18"/>
        </w:rPr>
        <w:t>29 člen</w:t>
      </w:r>
    </w:p>
    <w:tbl>
      <w:tblPr>
        <w:tblW w:w="0" w:type="auto"/>
        <w:tblInd w:w="108" w:type="dxa"/>
        <w:tblLook w:val="04A0" w:firstRow="1" w:lastRow="0" w:firstColumn="1" w:lastColumn="0" w:noHBand="0" w:noVBand="1"/>
      </w:tblPr>
      <w:tblGrid>
        <w:gridCol w:w="8962"/>
      </w:tblGrid>
      <w:tr w:rsidR="00703941" w14:paraId="0E9E13C0" w14:textId="77777777" w:rsidTr="00387CE4">
        <w:tc>
          <w:tcPr>
            <w:tcW w:w="0" w:type="auto"/>
            <w:tcMar>
              <w:top w:w="0" w:type="auto"/>
              <w:bottom w:w="0" w:type="auto"/>
            </w:tcMar>
          </w:tcPr>
          <w:p w14:paraId="618A3848" w14:textId="77777777" w:rsidR="00703941" w:rsidRDefault="00703941" w:rsidP="00387CE4">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61686E4F" w14:textId="77777777" w:rsidR="00703941" w:rsidRDefault="00703941" w:rsidP="00703941">
      <w:pPr>
        <w:spacing w:before="225" w:after="225" w:line="240" w:lineRule="auto"/>
        <w:jc w:val="both"/>
      </w:pPr>
      <w:r>
        <w:rPr>
          <w:rFonts w:ascii="Arial" w:hAnsi="Arial" w:cs="Arial"/>
          <w:b/>
          <w:bCs/>
          <w:color w:val="000000"/>
          <w:sz w:val="18"/>
          <w:szCs w:val="18"/>
        </w:rPr>
        <w:t>XVIII. KONČNE DOLOČBE</w:t>
      </w:r>
    </w:p>
    <w:p w14:paraId="7E5CCA6D" w14:textId="77777777" w:rsidR="00703941" w:rsidRDefault="00703941" w:rsidP="00703941">
      <w:pPr>
        <w:spacing w:after="0" w:line="240" w:lineRule="auto"/>
        <w:jc w:val="center"/>
      </w:pPr>
      <w:r>
        <w:rPr>
          <w:rFonts w:ascii="Arial" w:hAnsi="Arial" w:cs="Arial"/>
          <w:b/>
          <w:bCs/>
          <w:color w:val="000000"/>
          <w:sz w:val="18"/>
          <w:szCs w:val="18"/>
        </w:rPr>
        <w:t>30. člen</w:t>
      </w:r>
    </w:p>
    <w:tbl>
      <w:tblPr>
        <w:tblW w:w="0" w:type="auto"/>
        <w:tblInd w:w="108" w:type="dxa"/>
        <w:tblLook w:val="04A0" w:firstRow="1" w:lastRow="0" w:firstColumn="1" w:lastColumn="0" w:noHBand="0" w:noVBand="1"/>
      </w:tblPr>
      <w:tblGrid>
        <w:gridCol w:w="8962"/>
      </w:tblGrid>
      <w:tr w:rsidR="00703941" w14:paraId="17A33D4B" w14:textId="77777777" w:rsidTr="00387CE4">
        <w:tc>
          <w:tcPr>
            <w:tcW w:w="0" w:type="auto"/>
            <w:tcMar>
              <w:top w:w="0" w:type="auto"/>
              <w:bottom w:w="0" w:type="auto"/>
            </w:tcMar>
          </w:tcPr>
          <w:p w14:paraId="48CEAFDB" w14:textId="77777777" w:rsidR="00703941" w:rsidRDefault="00703941" w:rsidP="00387CE4">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1C484887" w14:textId="77777777" w:rsidR="00703941" w:rsidRDefault="00703941" w:rsidP="00387CE4">
            <w:pPr>
              <w:spacing w:before="225" w:after="225"/>
              <w:jc w:val="both"/>
              <w:rPr>
                <w:rFonts w:ascii="Arial" w:hAnsi="Arial" w:cs="Arial"/>
                <w:color w:val="000000"/>
                <w:sz w:val="18"/>
                <w:szCs w:val="18"/>
              </w:rPr>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p w14:paraId="3C3D52EE" w14:textId="77777777" w:rsidR="00D56394" w:rsidRPr="003D55FC" w:rsidRDefault="00D56394" w:rsidP="00387CE4">
            <w:pPr>
              <w:spacing w:before="225" w:after="225"/>
              <w:jc w:val="both"/>
              <w:rPr>
                <w:rFonts w:ascii="Arial" w:hAnsi="Arial" w:cs="Arial"/>
                <w:color w:val="000000"/>
                <w:sz w:val="18"/>
                <w:szCs w:val="18"/>
              </w:rPr>
            </w:pPr>
          </w:p>
        </w:tc>
      </w:tr>
    </w:tbl>
    <w:p w14:paraId="6C732F00" w14:textId="77777777" w:rsidR="00703941" w:rsidRDefault="00703941" w:rsidP="00703941">
      <w:pPr>
        <w:spacing w:after="0" w:line="240" w:lineRule="auto"/>
        <w:jc w:val="center"/>
      </w:pPr>
      <w:r>
        <w:rPr>
          <w:rFonts w:ascii="Arial" w:hAnsi="Arial" w:cs="Arial"/>
          <w:b/>
          <w:bCs/>
          <w:color w:val="000000"/>
          <w:sz w:val="18"/>
          <w:szCs w:val="18"/>
        </w:rPr>
        <w:lastRenderedPageBreak/>
        <w:t>31. člen</w:t>
      </w:r>
    </w:p>
    <w:tbl>
      <w:tblPr>
        <w:tblW w:w="0" w:type="auto"/>
        <w:tblInd w:w="108" w:type="dxa"/>
        <w:tblLook w:val="04A0" w:firstRow="1" w:lastRow="0" w:firstColumn="1" w:lastColumn="0" w:noHBand="0" w:noVBand="1"/>
      </w:tblPr>
      <w:tblGrid>
        <w:gridCol w:w="8962"/>
      </w:tblGrid>
      <w:tr w:rsidR="00703941" w14:paraId="68AEFD8A" w14:textId="77777777" w:rsidTr="00387CE4">
        <w:tc>
          <w:tcPr>
            <w:tcW w:w="0" w:type="auto"/>
            <w:tcMar>
              <w:top w:w="0" w:type="auto"/>
              <w:bottom w:w="0" w:type="auto"/>
            </w:tcMar>
          </w:tcPr>
          <w:p w14:paraId="19DEFB27" w14:textId="77777777" w:rsidR="00703941" w:rsidRDefault="00703941" w:rsidP="00387CE4">
            <w:pPr>
              <w:spacing w:before="225" w:after="225"/>
              <w:jc w:val="both"/>
            </w:pPr>
            <w:r>
              <w:rPr>
                <w:rFonts w:ascii="Arial" w:hAnsi="Arial" w:cs="Arial"/>
                <w:color w:val="000000"/>
                <w:sz w:val="18"/>
                <w:szCs w:val="18"/>
              </w:rPr>
              <w:t>Pogodba stopi v veljavo, ko jo podpiše zadnja od pogodbenih strank in ko izvajalec izroči naročniku zavarovanje za dobro izvedbo pogodbenih obveznosti.</w:t>
            </w:r>
          </w:p>
          <w:p w14:paraId="1A55CD3B" w14:textId="77777777" w:rsidR="00703941" w:rsidRDefault="00703941" w:rsidP="00387CE4">
            <w:pPr>
              <w:spacing w:before="225" w:after="225"/>
              <w:jc w:val="both"/>
            </w:pPr>
            <w:r>
              <w:rPr>
                <w:rFonts w:ascii="Arial" w:hAnsi="Arial" w:cs="Arial"/>
                <w:color w:val="000000"/>
                <w:sz w:val="18"/>
                <w:szCs w:val="18"/>
              </w:rPr>
              <w:t>Pogodba je sestavljena in podpisana v dveh (2) enakih izvodih, od katerih izvajalec prejme en (1) izvod in naročnik en (1) izvod.</w:t>
            </w:r>
          </w:p>
        </w:tc>
      </w:tr>
    </w:tbl>
    <w:p w14:paraId="1C417E50" w14:textId="77777777" w:rsidR="00703941" w:rsidRDefault="00703941" w:rsidP="00703941">
      <w:pPr>
        <w:spacing w:after="0" w:line="240" w:lineRule="auto"/>
        <w:jc w:val="both"/>
        <w:rPr>
          <w:rFonts w:ascii="Arial" w:hAnsi="Arial" w:cs="Arial"/>
          <w:color w:val="000000"/>
          <w:sz w:val="18"/>
          <w:szCs w:val="18"/>
        </w:rPr>
      </w:pPr>
    </w:p>
    <w:p w14:paraId="17977B1D" w14:textId="77777777" w:rsidR="00703941" w:rsidRDefault="00703941" w:rsidP="00703941">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Priloge: </w:t>
      </w:r>
    </w:p>
    <w:p w14:paraId="295AB5EB" w14:textId="77777777" w:rsidR="00703941" w:rsidRDefault="00703941" w:rsidP="00703941">
      <w:pPr>
        <w:pStyle w:val="Odstavekseznama"/>
        <w:numPr>
          <w:ilvl w:val="0"/>
          <w:numId w:val="42"/>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PONUDBA PONUDNIKA ŠT.____________</w:t>
      </w:r>
    </w:p>
    <w:p w14:paraId="1801BC8F" w14:textId="77777777" w:rsidR="00703941" w:rsidRDefault="00703941" w:rsidP="00703941">
      <w:pPr>
        <w:pStyle w:val="Odstavekseznama"/>
        <w:numPr>
          <w:ilvl w:val="0"/>
          <w:numId w:val="42"/>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SPECIFIKACIJE NAROČNIKA ZA PREDMET JN</w:t>
      </w:r>
    </w:p>
    <w:p w14:paraId="15AB78AB" w14:textId="77777777" w:rsidR="00703941" w:rsidRDefault="00703941" w:rsidP="00703941">
      <w:pPr>
        <w:pStyle w:val="Odstavekseznama"/>
        <w:spacing w:after="0" w:line="240" w:lineRule="auto"/>
        <w:ind w:left="578"/>
        <w:rPr>
          <w:rFonts w:ascii="Arial" w:eastAsia="Times New Roman" w:hAnsi="Arial" w:cs="Arial"/>
          <w:sz w:val="18"/>
          <w:szCs w:val="18"/>
          <w:lang w:eastAsia="sl-SI"/>
        </w:rPr>
      </w:pPr>
    </w:p>
    <w:p w14:paraId="6E40ECDE" w14:textId="77777777" w:rsidR="00703941" w:rsidRDefault="00703941" w:rsidP="00703941">
      <w:pPr>
        <w:spacing w:after="0" w:line="240" w:lineRule="auto"/>
        <w:jc w:val="both"/>
      </w:pPr>
    </w:p>
    <w:tbl>
      <w:tblPr>
        <w:tblW w:w="0" w:type="auto"/>
        <w:tblInd w:w="108" w:type="dxa"/>
        <w:tblLook w:val="04A0" w:firstRow="1" w:lastRow="0" w:firstColumn="1" w:lastColumn="0" w:noHBand="0" w:noVBand="1"/>
      </w:tblPr>
      <w:tblGrid>
        <w:gridCol w:w="222"/>
      </w:tblGrid>
      <w:tr w:rsidR="00703941" w14:paraId="6B918537" w14:textId="77777777" w:rsidTr="00387CE4">
        <w:tc>
          <w:tcPr>
            <w:tcW w:w="0" w:type="auto"/>
            <w:tcMar>
              <w:top w:w="0" w:type="auto"/>
              <w:bottom w:w="0" w:type="auto"/>
            </w:tcMar>
          </w:tcPr>
          <w:p w14:paraId="4BCBFC0E" w14:textId="77777777" w:rsidR="00703941" w:rsidRDefault="00703941" w:rsidP="00703941">
            <w:pPr>
              <w:numPr>
                <w:ilvl w:val="0"/>
                <w:numId w:val="40"/>
              </w:numPr>
              <w:rPr>
                <w:rFonts w:ascii="Arial" w:hAnsi="Arial" w:cs="Arial"/>
                <w:color w:val="000000"/>
                <w:sz w:val="18"/>
                <w:szCs w:val="18"/>
              </w:rPr>
            </w:pPr>
          </w:p>
        </w:tc>
      </w:tr>
    </w:tbl>
    <w:p w14:paraId="48B090E8" w14:textId="504CD60E" w:rsidR="00703941" w:rsidRDefault="00703941" w:rsidP="00703941">
      <w:pPr>
        <w:spacing w:after="0" w:line="240" w:lineRule="auto"/>
        <w:ind w:left="-142"/>
        <w:rPr>
          <w:rFonts w:ascii="Arial" w:eastAsia="Times New Roman" w:hAnsi="Arial" w:cs="Arial"/>
          <w:sz w:val="18"/>
          <w:szCs w:val="18"/>
          <w:lang w:eastAsia="sl-SI"/>
        </w:rPr>
      </w:pPr>
      <w:r w:rsidRPr="003F3CE2">
        <w:rPr>
          <w:rFonts w:ascii="Arial" w:eastAsia="Times New Roman" w:hAnsi="Arial" w:cs="Arial"/>
          <w:sz w:val="18"/>
          <w:szCs w:val="18"/>
          <w:lang w:eastAsia="sl-SI"/>
        </w:rPr>
        <w:t>Številka:                                                                             Številka: 16-</w:t>
      </w:r>
      <w:r>
        <w:rPr>
          <w:rFonts w:ascii="Arial" w:eastAsia="Times New Roman" w:hAnsi="Arial" w:cs="Arial"/>
          <w:sz w:val="18"/>
          <w:szCs w:val="18"/>
          <w:lang w:eastAsia="sl-SI"/>
        </w:rPr>
        <w:t>60</w:t>
      </w:r>
      <w:r w:rsidRPr="003F3CE2">
        <w:rPr>
          <w:rFonts w:ascii="Arial" w:eastAsia="Times New Roman" w:hAnsi="Arial" w:cs="Arial"/>
          <w:sz w:val="18"/>
          <w:szCs w:val="18"/>
          <w:lang w:eastAsia="sl-SI"/>
        </w:rPr>
        <w:t>/</w:t>
      </w:r>
      <w:r>
        <w:rPr>
          <w:rFonts w:ascii="Arial" w:eastAsia="Times New Roman" w:hAnsi="Arial" w:cs="Arial"/>
          <w:sz w:val="18"/>
          <w:szCs w:val="18"/>
          <w:lang w:eastAsia="sl-SI"/>
        </w:rPr>
        <w:t>25</w:t>
      </w:r>
      <w:r w:rsidRPr="003F3CE2">
        <w:rPr>
          <w:rFonts w:ascii="Arial" w:eastAsia="Times New Roman" w:hAnsi="Arial" w:cs="Arial"/>
          <w:sz w:val="18"/>
          <w:szCs w:val="18"/>
          <w:lang w:eastAsia="sl-SI"/>
        </w:rPr>
        <w:t xml:space="preserve"> </w:t>
      </w:r>
      <w:r>
        <w:rPr>
          <w:rFonts w:ascii="Arial" w:eastAsia="Times New Roman" w:hAnsi="Arial" w:cs="Arial"/>
          <w:sz w:val="18"/>
          <w:szCs w:val="18"/>
          <w:lang w:eastAsia="sl-SI"/>
        </w:rPr>
        <w:t>KPP</w:t>
      </w:r>
    </w:p>
    <w:p w14:paraId="38B3ECEC" w14:textId="77777777" w:rsidR="00703941" w:rsidRPr="003F3CE2" w:rsidRDefault="00703941" w:rsidP="00703941">
      <w:pPr>
        <w:spacing w:after="0" w:line="240" w:lineRule="auto"/>
        <w:ind w:left="-142"/>
        <w:rPr>
          <w:rFonts w:ascii="Arial" w:eastAsia="Times New Roman" w:hAnsi="Arial" w:cs="Arial"/>
          <w:sz w:val="18"/>
          <w:szCs w:val="18"/>
          <w:lang w:eastAsia="sl-SI"/>
        </w:rPr>
      </w:pPr>
      <w:r w:rsidRPr="003F3CE2">
        <w:rPr>
          <w:rFonts w:ascii="Arial" w:eastAsia="Times New Roman" w:hAnsi="Arial" w:cs="Arial"/>
          <w:sz w:val="18"/>
          <w:szCs w:val="18"/>
          <w:lang w:eastAsia="sl-SI"/>
        </w:rPr>
        <w:t>Datum:                                                                               Datum:</w:t>
      </w:r>
    </w:p>
    <w:p w14:paraId="6994EF00" w14:textId="77777777" w:rsidR="00703941" w:rsidRPr="003F3CE2" w:rsidRDefault="00703941" w:rsidP="00703941">
      <w:pPr>
        <w:spacing w:after="0" w:line="240" w:lineRule="auto"/>
        <w:ind w:left="-142"/>
        <w:rPr>
          <w:rFonts w:ascii="Arial" w:eastAsia="Times New Roman" w:hAnsi="Arial" w:cs="Arial"/>
          <w:sz w:val="18"/>
          <w:szCs w:val="18"/>
          <w:lang w:eastAsia="sl-SI"/>
        </w:rPr>
      </w:pPr>
    </w:p>
    <w:p w14:paraId="11A1C7F7" w14:textId="77777777" w:rsidR="00703941" w:rsidRPr="003F3CE2" w:rsidRDefault="00703941" w:rsidP="00703941">
      <w:pPr>
        <w:spacing w:after="0" w:line="240" w:lineRule="auto"/>
        <w:ind w:left="-142"/>
        <w:rPr>
          <w:rFonts w:ascii="Arial" w:eastAsia="Times New Roman" w:hAnsi="Arial" w:cs="Arial"/>
          <w:sz w:val="18"/>
          <w:szCs w:val="18"/>
          <w:lang w:eastAsia="sl-SI"/>
        </w:rPr>
      </w:pPr>
    </w:p>
    <w:p w14:paraId="068116F7" w14:textId="77777777" w:rsidR="00703941" w:rsidRPr="003F3CE2" w:rsidRDefault="00703941" w:rsidP="00703941">
      <w:pPr>
        <w:spacing w:after="0" w:line="240" w:lineRule="auto"/>
        <w:ind w:left="-142"/>
        <w:rPr>
          <w:rFonts w:ascii="Arial" w:eastAsia="Times New Roman" w:hAnsi="Arial" w:cs="Arial"/>
          <w:sz w:val="18"/>
          <w:szCs w:val="18"/>
          <w:lang w:eastAsia="sl-SI"/>
        </w:rPr>
      </w:pPr>
      <w:r w:rsidRPr="003F3CE2">
        <w:rPr>
          <w:rFonts w:ascii="Arial" w:eastAsia="Times New Roman" w:hAnsi="Arial" w:cs="Arial"/>
          <w:sz w:val="18"/>
          <w:szCs w:val="18"/>
          <w:lang w:eastAsia="sl-SI"/>
        </w:rPr>
        <w:t>IZVAJALEC:                                                                              NAROČNIK:</w:t>
      </w:r>
    </w:p>
    <w:p w14:paraId="215AB91B" w14:textId="77777777" w:rsidR="00703941" w:rsidRPr="003F3CE2" w:rsidRDefault="00703941" w:rsidP="00703941">
      <w:pPr>
        <w:spacing w:after="0" w:line="240" w:lineRule="auto"/>
        <w:ind w:left="-142"/>
        <w:rPr>
          <w:rFonts w:ascii="Arial" w:eastAsia="Times New Roman" w:hAnsi="Arial" w:cs="Arial"/>
          <w:sz w:val="18"/>
          <w:szCs w:val="18"/>
          <w:lang w:eastAsia="sl-SI"/>
        </w:rPr>
      </w:pPr>
    </w:p>
    <w:p w14:paraId="307BFD34" w14:textId="77777777" w:rsidR="00703941" w:rsidRPr="003F3CE2" w:rsidRDefault="00703941" w:rsidP="00703941">
      <w:pPr>
        <w:spacing w:after="0" w:line="240" w:lineRule="auto"/>
        <w:ind w:left="-142"/>
        <w:rPr>
          <w:rFonts w:ascii="Arial" w:eastAsia="Times New Roman" w:hAnsi="Arial" w:cs="Arial"/>
          <w:sz w:val="18"/>
          <w:szCs w:val="18"/>
          <w:lang w:eastAsia="sl-SI"/>
        </w:rPr>
      </w:pPr>
      <w:r w:rsidRPr="003F3CE2">
        <w:rPr>
          <w:rFonts w:ascii="Arial" w:eastAsia="Times New Roman" w:hAnsi="Arial" w:cs="Arial"/>
          <w:sz w:val="18"/>
          <w:szCs w:val="18"/>
          <w:lang w:eastAsia="sl-SI"/>
        </w:rPr>
        <w:t xml:space="preserve">                                                                               SPLOŠNA BOLNIŠNICA NOVO MESTO</w:t>
      </w:r>
    </w:p>
    <w:p w14:paraId="1FAD76CE" w14:textId="77777777" w:rsidR="00703941" w:rsidRPr="003F3CE2" w:rsidRDefault="00703941" w:rsidP="00703941">
      <w:pPr>
        <w:spacing w:after="0" w:line="240" w:lineRule="auto"/>
        <w:ind w:left="-142"/>
        <w:rPr>
          <w:rFonts w:ascii="Arial" w:eastAsia="Times New Roman" w:hAnsi="Arial" w:cs="Arial"/>
          <w:sz w:val="18"/>
          <w:szCs w:val="18"/>
          <w:lang w:eastAsia="sl-SI"/>
        </w:rPr>
      </w:pPr>
      <w:r w:rsidRPr="003F3CE2">
        <w:rPr>
          <w:rFonts w:ascii="Arial" w:eastAsia="Times New Roman" w:hAnsi="Arial" w:cs="Arial"/>
          <w:sz w:val="18"/>
          <w:szCs w:val="18"/>
          <w:lang w:eastAsia="sl-SI"/>
        </w:rPr>
        <w:t xml:space="preserve">                                                                                                      Direktorica: </w:t>
      </w:r>
    </w:p>
    <w:p w14:paraId="5CB3782D" w14:textId="77777777" w:rsidR="00703941" w:rsidRPr="003F3CE2" w:rsidRDefault="00703941" w:rsidP="00703941">
      <w:pPr>
        <w:spacing w:after="0" w:line="240" w:lineRule="auto"/>
        <w:ind w:left="-142"/>
        <w:rPr>
          <w:rFonts w:ascii="Arial" w:eastAsia="Times New Roman" w:hAnsi="Arial" w:cs="Arial"/>
          <w:sz w:val="18"/>
          <w:szCs w:val="18"/>
          <w:lang w:eastAsia="sl-SI"/>
        </w:rPr>
      </w:pPr>
      <w:r w:rsidRPr="003F3CE2">
        <w:rPr>
          <w:rFonts w:ascii="Arial" w:eastAsia="Times New Roman" w:hAnsi="Arial" w:cs="Arial"/>
          <w:sz w:val="18"/>
          <w:szCs w:val="18"/>
          <w:lang w:eastAsia="sl-SI"/>
        </w:rPr>
        <w:t xml:space="preserve">                                                                                        </w:t>
      </w:r>
      <w:proofErr w:type="spellStart"/>
      <w:r w:rsidRPr="003F3CE2">
        <w:rPr>
          <w:rFonts w:ascii="Arial" w:eastAsia="Times New Roman" w:hAnsi="Arial" w:cs="Arial"/>
          <w:sz w:val="18"/>
          <w:szCs w:val="18"/>
          <w:lang w:eastAsia="sl-SI"/>
        </w:rPr>
        <w:t>Doc.dr</w:t>
      </w:r>
      <w:proofErr w:type="spellEnd"/>
      <w:r w:rsidRPr="003F3CE2">
        <w:rPr>
          <w:rFonts w:ascii="Arial" w:eastAsia="Times New Roman" w:hAnsi="Arial" w:cs="Arial"/>
          <w:sz w:val="18"/>
          <w:szCs w:val="18"/>
          <w:lang w:eastAsia="sl-SI"/>
        </w:rPr>
        <w:t>. Milena Kramar Zupan</w:t>
      </w:r>
    </w:p>
    <w:p w14:paraId="6C165127" w14:textId="77777777" w:rsidR="00703941" w:rsidRPr="003F3CE2" w:rsidRDefault="00703941" w:rsidP="00703941">
      <w:pPr>
        <w:spacing w:after="0" w:line="240" w:lineRule="auto"/>
        <w:ind w:left="-142"/>
        <w:rPr>
          <w:rFonts w:ascii="Arial" w:eastAsia="Times New Roman" w:hAnsi="Arial" w:cs="Arial"/>
          <w:sz w:val="18"/>
          <w:szCs w:val="18"/>
          <w:lang w:eastAsia="sl-SI"/>
        </w:rPr>
      </w:pPr>
    </w:p>
    <w:p w14:paraId="2F343A35" w14:textId="77777777" w:rsidR="00703941" w:rsidRDefault="00703941" w:rsidP="00703941">
      <w:pPr>
        <w:spacing w:before="975" w:after="225" w:line="240" w:lineRule="auto"/>
        <w:jc w:val="both"/>
      </w:pPr>
    </w:p>
    <w:p w14:paraId="01A9D29B" w14:textId="77777777" w:rsidR="00703941" w:rsidRDefault="00703941" w:rsidP="00703941">
      <w:pPr>
        <w:spacing w:before="975" w:after="225" w:line="240" w:lineRule="auto"/>
        <w:jc w:val="both"/>
      </w:pPr>
    </w:p>
    <w:p w14:paraId="6B01457E" w14:textId="4F967699" w:rsidR="00B004CE" w:rsidRDefault="00B004CE">
      <w:r>
        <w:br w:type="page"/>
      </w:r>
    </w:p>
    <w:p w14:paraId="20457C4C" w14:textId="77777777" w:rsidR="00703941" w:rsidRPr="00116091" w:rsidRDefault="00703941" w:rsidP="0070394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VZDRŽ. pogodbe</w:t>
      </w:r>
    </w:p>
    <w:p w14:paraId="24BE3B97" w14:textId="77777777" w:rsidR="00703941" w:rsidRPr="00FD0DFE" w:rsidRDefault="00703941" w:rsidP="00703941">
      <w:pPr>
        <w:rPr>
          <w:rFonts w:ascii="Arial" w:hAnsi="Arial" w:cs="Arial"/>
          <w:sz w:val="18"/>
          <w:szCs w:val="18"/>
        </w:rPr>
      </w:pPr>
    </w:p>
    <w:p w14:paraId="3100CA60" w14:textId="77777777" w:rsidR="00703941" w:rsidRPr="00FD0DFE" w:rsidRDefault="00703941" w:rsidP="00703941">
      <w:pPr>
        <w:keepNext/>
        <w:spacing w:after="0" w:line="240" w:lineRule="auto"/>
        <w:ind w:left="-142"/>
        <w:outlineLvl w:val="0"/>
        <w:rPr>
          <w:rFonts w:ascii="Arial" w:eastAsia="Arial Unicode MS" w:hAnsi="Arial" w:cs="Arial"/>
          <w:b/>
          <w:bCs/>
          <w:sz w:val="18"/>
          <w:szCs w:val="18"/>
          <w:lang w:eastAsia="sl-SI"/>
        </w:rPr>
      </w:pPr>
      <w:r w:rsidRPr="00FD0DFE">
        <w:rPr>
          <w:rFonts w:ascii="Arial" w:eastAsia="Times New Roman" w:hAnsi="Arial" w:cs="Arial"/>
          <w:b/>
          <w:bCs/>
          <w:sz w:val="18"/>
          <w:szCs w:val="18"/>
          <w:lang w:eastAsia="sl-SI"/>
        </w:rPr>
        <w:t>NAROČNIK</w:t>
      </w:r>
    </w:p>
    <w:p w14:paraId="06609966"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b/>
          <w:sz w:val="18"/>
          <w:szCs w:val="18"/>
          <w:lang w:eastAsia="sl-SI"/>
        </w:rPr>
        <w:t xml:space="preserve">SPLOŠNA BOLNIŠNICA NOVO MESTO, </w:t>
      </w:r>
      <w:r w:rsidRPr="00FD0DFE">
        <w:rPr>
          <w:rFonts w:ascii="Arial" w:eastAsia="Times New Roman" w:hAnsi="Arial" w:cs="Arial"/>
          <w:sz w:val="18"/>
          <w:szCs w:val="18"/>
          <w:lang w:eastAsia="sl-SI"/>
        </w:rPr>
        <w:t xml:space="preserve">Šmihelska cesta 1, 8000 Novo mesto, ki jo zastopa direktorica </w:t>
      </w:r>
      <w:proofErr w:type="spellStart"/>
      <w:r w:rsidRPr="00FD0DFE">
        <w:rPr>
          <w:rFonts w:ascii="Arial" w:eastAsia="Times New Roman" w:hAnsi="Arial" w:cs="Arial"/>
          <w:sz w:val="18"/>
          <w:szCs w:val="18"/>
          <w:lang w:eastAsia="sl-SI"/>
        </w:rPr>
        <w:t>doc.dr</w:t>
      </w:r>
      <w:proofErr w:type="spellEnd"/>
      <w:r w:rsidRPr="00FD0DFE">
        <w:rPr>
          <w:rFonts w:ascii="Arial" w:eastAsia="Times New Roman" w:hAnsi="Arial" w:cs="Arial"/>
          <w:sz w:val="18"/>
          <w:szCs w:val="18"/>
          <w:lang w:eastAsia="sl-SI"/>
        </w:rPr>
        <w:t xml:space="preserve">. Milena Kramar Zupan    </w:t>
      </w:r>
    </w:p>
    <w:p w14:paraId="42E98D56"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t>ID številka: SI82657106</w:t>
      </w:r>
    </w:p>
    <w:p w14:paraId="14DFE753"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t>Matična številka: 5054621</w:t>
      </w:r>
    </w:p>
    <w:p w14:paraId="6CBA0EC7"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p>
    <w:p w14:paraId="38D5C7E7"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in </w:t>
      </w:r>
    </w:p>
    <w:p w14:paraId="7C62BA10" w14:textId="77777777" w:rsidR="00703941" w:rsidRPr="00FD0DFE" w:rsidRDefault="00703941" w:rsidP="00703941">
      <w:pPr>
        <w:tabs>
          <w:tab w:val="center" w:pos="4153"/>
          <w:tab w:val="right" w:pos="8306"/>
        </w:tabs>
        <w:spacing w:after="0" w:line="240" w:lineRule="auto"/>
        <w:ind w:left="-142"/>
        <w:jc w:val="both"/>
        <w:rPr>
          <w:rFonts w:ascii="Arial" w:eastAsia="Times New Roman" w:hAnsi="Arial" w:cs="Arial"/>
          <w:sz w:val="18"/>
          <w:szCs w:val="18"/>
          <w:lang w:val="de-DE" w:eastAsia="sl-SI"/>
        </w:rPr>
      </w:pPr>
      <w:r w:rsidRPr="00FD0DFE">
        <w:rPr>
          <w:rFonts w:ascii="Arial" w:eastAsia="Times New Roman" w:hAnsi="Arial" w:cs="Arial"/>
          <w:sz w:val="18"/>
          <w:szCs w:val="18"/>
          <w:lang w:val="de-DE" w:eastAsia="sl-SI"/>
        </w:rPr>
        <w:t xml:space="preserve"> </w:t>
      </w:r>
    </w:p>
    <w:p w14:paraId="7288ED26" w14:textId="77777777" w:rsidR="00703941" w:rsidRPr="00FD0DFE" w:rsidRDefault="00703941" w:rsidP="00703941">
      <w:pPr>
        <w:spacing w:after="0" w:line="240" w:lineRule="auto"/>
        <w:ind w:left="-142"/>
        <w:jc w:val="both"/>
        <w:rPr>
          <w:rFonts w:ascii="Arial" w:eastAsia="Times New Roman" w:hAnsi="Arial" w:cs="Arial"/>
          <w:b/>
          <w:sz w:val="18"/>
          <w:szCs w:val="18"/>
          <w:lang w:eastAsia="sl-SI"/>
        </w:rPr>
      </w:pPr>
      <w:r w:rsidRPr="00FD0DFE">
        <w:rPr>
          <w:rFonts w:ascii="Arial" w:eastAsia="Times New Roman" w:hAnsi="Arial" w:cs="Arial"/>
          <w:b/>
          <w:sz w:val="18"/>
          <w:szCs w:val="18"/>
          <w:lang w:eastAsia="sl-SI"/>
        </w:rPr>
        <w:t>IZVAJALEC</w:t>
      </w:r>
    </w:p>
    <w:p w14:paraId="09FEB608" w14:textId="77777777" w:rsidR="00703941" w:rsidRPr="00FD0DFE" w:rsidRDefault="00703941" w:rsidP="00703941">
      <w:pPr>
        <w:spacing w:after="0" w:line="240" w:lineRule="auto"/>
        <w:ind w:left="-142"/>
        <w:jc w:val="both"/>
        <w:rPr>
          <w:rFonts w:ascii="Arial" w:eastAsia="Times New Roman" w:hAnsi="Arial" w:cs="Arial"/>
          <w:bCs/>
          <w:sz w:val="18"/>
          <w:szCs w:val="18"/>
          <w:lang w:eastAsia="sl-SI"/>
        </w:rPr>
      </w:pPr>
      <w:r w:rsidRPr="00FD0DFE">
        <w:rPr>
          <w:rFonts w:ascii="Arial" w:eastAsia="Times New Roman" w:hAnsi="Arial" w:cs="Arial"/>
          <w:b/>
          <w:sz w:val="18"/>
          <w:szCs w:val="18"/>
          <w:lang w:eastAsia="sl-SI"/>
        </w:rPr>
        <w:t>___________________________________________________</w:t>
      </w:r>
      <w:r w:rsidRPr="00FD0DFE">
        <w:rPr>
          <w:rFonts w:ascii="Arial" w:eastAsia="Times New Roman" w:hAnsi="Arial" w:cs="Arial"/>
          <w:bCs/>
          <w:sz w:val="18"/>
          <w:szCs w:val="18"/>
          <w:lang w:eastAsia="sl-SI"/>
        </w:rPr>
        <w:t>, ki ga/jo zastopa direktor/ica</w:t>
      </w:r>
    </w:p>
    <w:p w14:paraId="0B9A01B0"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t>__________________________</w:t>
      </w:r>
    </w:p>
    <w:p w14:paraId="2E3F79EE"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p>
    <w:p w14:paraId="543573C1"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t>ID številka:           _______________</w:t>
      </w:r>
    </w:p>
    <w:p w14:paraId="21A69A37"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t>Matična številka:  _______________</w:t>
      </w:r>
    </w:p>
    <w:p w14:paraId="0F77076D"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p>
    <w:p w14:paraId="64649319"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sta sklenila naslednjo </w:t>
      </w:r>
    </w:p>
    <w:p w14:paraId="016C1042" w14:textId="77777777" w:rsidR="00703941" w:rsidRPr="00FD0DFE" w:rsidRDefault="00703941" w:rsidP="00703941">
      <w:pPr>
        <w:keepNext/>
        <w:spacing w:after="0" w:line="240" w:lineRule="auto"/>
        <w:ind w:left="-142"/>
        <w:jc w:val="center"/>
        <w:outlineLvl w:val="2"/>
        <w:rPr>
          <w:rFonts w:ascii="Arial" w:eastAsia="Arial Unicode MS" w:hAnsi="Arial" w:cs="Arial"/>
          <w:b/>
          <w:sz w:val="18"/>
          <w:szCs w:val="18"/>
          <w:lang w:eastAsia="sl-SI"/>
        </w:rPr>
      </w:pPr>
      <w:r w:rsidRPr="00FD0DFE">
        <w:rPr>
          <w:rFonts w:ascii="Arial" w:eastAsia="Times New Roman" w:hAnsi="Arial" w:cs="Arial"/>
          <w:b/>
          <w:sz w:val="18"/>
          <w:szCs w:val="18"/>
          <w:lang w:eastAsia="sl-SI"/>
        </w:rPr>
        <w:t>VZDRŽEVALNO   POGODBO</w:t>
      </w:r>
    </w:p>
    <w:p w14:paraId="29B87637"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p>
    <w:p w14:paraId="249BE557" w14:textId="77777777" w:rsidR="00703941" w:rsidRPr="00FD0DFE" w:rsidRDefault="00703941" w:rsidP="00703941">
      <w:pPr>
        <w:spacing w:after="0" w:line="240" w:lineRule="auto"/>
        <w:ind w:left="-142"/>
        <w:jc w:val="center"/>
        <w:rPr>
          <w:rFonts w:ascii="Arial" w:eastAsia="Times New Roman" w:hAnsi="Arial" w:cs="Arial"/>
          <w:sz w:val="18"/>
          <w:szCs w:val="18"/>
          <w:lang w:eastAsia="sl-SI"/>
        </w:rPr>
      </w:pPr>
      <w:r w:rsidRPr="00FD0DFE">
        <w:rPr>
          <w:rFonts w:ascii="Arial" w:eastAsia="Times New Roman" w:hAnsi="Arial" w:cs="Arial"/>
          <w:sz w:val="18"/>
          <w:szCs w:val="18"/>
          <w:lang w:eastAsia="sl-SI"/>
        </w:rPr>
        <w:t>1. člen</w:t>
      </w:r>
    </w:p>
    <w:p w14:paraId="0BB9F2EB"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p>
    <w:p w14:paraId="77A8D4F5" w14:textId="55A0F006" w:rsidR="00703941" w:rsidRPr="00FD0DFE" w:rsidRDefault="00703941" w:rsidP="00703941">
      <w:pPr>
        <w:spacing w:before="40" w:after="0" w:line="240" w:lineRule="auto"/>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t>Pogodbeni stranki ugotavljata, da je naročnik v skladu z Zakonom o javnem naročanju (</w:t>
      </w:r>
      <w:r w:rsidRPr="00627079">
        <w:rPr>
          <w:rFonts w:ascii="Arial" w:eastAsia="Times New Roman" w:hAnsi="Arial" w:cs="Arial"/>
          <w:sz w:val="18"/>
          <w:szCs w:val="18"/>
          <w:lang w:eastAsia="sl-SI"/>
        </w:rPr>
        <w:t>Uradni list RS</w:t>
      </w:r>
      <w:r>
        <w:rPr>
          <w:rFonts w:ascii="Arial" w:eastAsia="Times New Roman" w:hAnsi="Arial" w:cs="Arial"/>
          <w:sz w:val="18"/>
          <w:szCs w:val="18"/>
          <w:lang w:eastAsia="sl-SI"/>
        </w:rPr>
        <w:t>.</w:t>
      </w:r>
      <w:r w:rsidRPr="00627079">
        <w:rPr>
          <w:rFonts w:ascii="Arial" w:eastAsia="Times New Roman" w:hAnsi="Arial" w:cs="Arial"/>
          <w:sz w:val="18"/>
          <w:szCs w:val="18"/>
          <w:lang w:eastAsia="sl-SI"/>
        </w:rPr>
        <w:t xml:space="preserve"> št. </w:t>
      </w:r>
      <w:r w:rsidR="00FC62A3" w:rsidRPr="00FC62A3">
        <w:rPr>
          <w:rFonts w:ascii="Arial" w:eastAsia="Times New Roman" w:hAnsi="Arial" w:cs="Arial"/>
          <w:sz w:val="18"/>
          <w:szCs w:val="18"/>
          <w:lang w:eastAsia="sl-SI"/>
        </w:rPr>
        <w:t xml:space="preserve">91/15, 14/18, 121/21, 10/22, 74/22 – </w:t>
      </w:r>
      <w:proofErr w:type="spellStart"/>
      <w:r w:rsidR="00FC62A3" w:rsidRPr="00FC62A3">
        <w:rPr>
          <w:rFonts w:ascii="Arial" w:eastAsia="Times New Roman" w:hAnsi="Arial" w:cs="Arial"/>
          <w:sz w:val="18"/>
          <w:szCs w:val="18"/>
          <w:lang w:eastAsia="sl-SI"/>
        </w:rPr>
        <w:t>odl</w:t>
      </w:r>
      <w:proofErr w:type="spellEnd"/>
      <w:r w:rsidR="00FC62A3" w:rsidRPr="00FC62A3">
        <w:rPr>
          <w:rFonts w:ascii="Arial" w:eastAsia="Times New Roman" w:hAnsi="Arial" w:cs="Arial"/>
          <w:sz w:val="18"/>
          <w:szCs w:val="18"/>
          <w:lang w:eastAsia="sl-SI"/>
        </w:rPr>
        <w:t>. US, 100/22 – ZNUZSZS, 28/23, 88/23 – ZOPNN-F in 83/25 – ZOUL</w:t>
      </w:r>
      <w:r>
        <w:rPr>
          <w:rFonts w:ascii="Arial" w:eastAsia="Times New Roman" w:hAnsi="Arial" w:cs="Arial"/>
          <w:sz w:val="18"/>
          <w:szCs w:val="18"/>
          <w:lang w:eastAsia="sl-SI"/>
        </w:rPr>
        <w:t xml:space="preserve">; </w:t>
      </w:r>
      <w:r w:rsidRPr="00FD0DFE">
        <w:rPr>
          <w:rFonts w:ascii="Arial" w:eastAsia="Times New Roman" w:hAnsi="Arial" w:cs="Arial"/>
          <w:sz w:val="18"/>
          <w:szCs w:val="18"/>
          <w:lang w:eastAsia="sl-SI"/>
        </w:rPr>
        <w:t>v nadaljevan</w:t>
      </w:r>
      <w:r>
        <w:rPr>
          <w:rFonts w:ascii="Arial" w:eastAsia="Times New Roman" w:hAnsi="Arial" w:cs="Arial"/>
          <w:sz w:val="18"/>
          <w:szCs w:val="18"/>
          <w:lang w:eastAsia="sl-SI"/>
        </w:rPr>
        <w:t>ju: ZJN-3</w:t>
      </w:r>
      <w:r w:rsidRPr="00FD0DFE">
        <w:rPr>
          <w:rFonts w:ascii="Arial" w:eastAsia="Times New Roman" w:hAnsi="Arial" w:cs="Arial"/>
          <w:sz w:val="18"/>
          <w:szCs w:val="18"/>
          <w:lang w:eastAsia="sl-SI"/>
        </w:rPr>
        <w:t xml:space="preserve">)  ter na podlagi javnega naročila po </w:t>
      </w:r>
      <w:r>
        <w:rPr>
          <w:rFonts w:ascii="Arial" w:eastAsia="Times New Roman" w:hAnsi="Arial" w:cs="Arial"/>
          <w:sz w:val="18"/>
          <w:szCs w:val="18"/>
          <w:lang w:eastAsia="sl-SI"/>
        </w:rPr>
        <w:t xml:space="preserve">odprtem </w:t>
      </w:r>
      <w:r w:rsidRPr="00FD0DFE">
        <w:rPr>
          <w:rFonts w:ascii="Arial" w:eastAsia="Times New Roman" w:hAnsi="Arial" w:cs="Arial"/>
          <w:sz w:val="18"/>
          <w:szCs w:val="18"/>
          <w:lang w:eastAsia="sl-SI"/>
        </w:rPr>
        <w:t xml:space="preserve">postopku naročila za javno naročilo: </w:t>
      </w:r>
      <w:r>
        <w:rPr>
          <w:rFonts w:ascii="Arial" w:eastAsia="Times New Roman" w:hAnsi="Arial" w:cs="Arial"/>
          <w:sz w:val="18"/>
          <w:szCs w:val="18"/>
          <w:lang w:eastAsia="sl-SI"/>
        </w:rPr>
        <w:t>OPERACIJSKE MIZE</w:t>
      </w:r>
      <w:r w:rsidRPr="004E729A">
        <w:rPr>
          <w:rFonts w:ascii="Arial" w:eastAsia="Times New Roman" w:hAnsi="Arial" w:cs="Arial"/>
          <w:sz w:val="18"/>
          <w:szCs w:val="18"/>
          <w:lang w:eastAsia="sl-SI"/>
        </w:rPr>
        <w:t xml:space="preserve"> </w:t>
      </w:r>
      <w:r w:rsidRPr="00FD0DFE">
        <w:rPr>
          <w:rFonts w:ascii="Arial" w:eastAsia="Times New Roman" w:hAnsi="Arial" w:cs="Arial"/>
          <w:sz w:val="18"/>
          <w:szCs w:val="18"/>
          <w:lang w:eastAsia="sl-SI"/>
        </w:rPr>
        <w:t xml:space="preserve">(v nadaljevanju oprema), objavljenega na portalu javnih naročil, datum objave ………………, številka objave ……………… </w:t>
      </w:r>
      <w:r>
        <w:rPr>
          <w:rFonts w:ascii="Arial" w:eastAsia="Times New Roman" w:hAnsi="Arial" w:cs="Arial"/>
          <w:sz w:val="18"/>
          <w:szCs w:val="18"/>
          <w:lang w:eastAsia="sl-SI"/>
        </w:rPr>
        <w:t xml:space="preserve"> in v TED (EU) pod št. objave……………..</w:t>
      </w:r>
      <w:r w:rsidRPr="00FD0DFE">
        <w:rPr>
          <w:rFonts w:ascii="Arial" w:eastAsia="Times New Roman" w:hAnsi="Arial" w:cs="Arial"/>
          <w:sz w:val="18"/>
          <w:szCs w:val="18"/>
          <w:lang w:eastAsia="sl-SI"/>
        </w:rPr>
        <w:t xml:space="preserve">izbral </w:t>
      </w:r>
      <w:r>
        <w:rPr>
          <w:rFonts w:ascii="Arial" w:eastAsia="Times New Roman" w:hAnsi="Arial" w:cs="Arial"/>
          <w:sz w:val="18"/>
          <w:szCs w:val="18"/>
          <w:lang w:eastAsia="sl-SI"/>
        </w:rPr>
        <w:t>izvajalc</w:t>
      </w:r>
      <w:r w:rsidRPr="00FD0DFE">
        <w:rPr>
          <w:rFonts w:ascii="Arial" w:eastAsia="Times New Roman" w:hAnsi="Arial" w:cs="Arial"/>
          <w:sz w:val="18"/>
          <w:szCs w:val="18"/>
          <w:lang w:eastAsia="sl-SI"/>
        </w:rPr>
        <w:t>a za dobavo in  montažo opreme, ki je vključeval  tudi vzdrževanje dobavljene opreme</w:t>
      </w:r>
      <w:r w:rsidRPr="004E729A">
        <w:rPr>
          <w:rFonts w:ascii="Arial" w:eastAsia="Times New Roman" w:hAnsi="Arial" w:cs="Arial"/>
          <w:sz w:val="18"/>
          <w:szCs w:val="18"/>
          <w:lang w:eastAsia="sl-SI"/>
        </w:rPr>
        <w:t xml:space="preserve"> </w:t>
      </w:r>
      <w:r w:rsidRPr="00FD0DFE">
        <w:rPr>
          <w:rFonts w:ascii="Arial" w:eastAsia="Times New Roman" w:hAnsi="Arial" w:cs="Arial"/>
          <w:sz w:val="18"/>
          <w:szCs w:val="18"/>
          <w:lang w:eastAsia="sl-SI"/>
        </w:rPr>
        <w:t xml:space="preserve">za dobo </w:t>
      </w:r>
      <w:r>
        <w:rPr>
          <w:rFonts w:ascii="Arial" w:eastAsia="Times New Roman" w:hAnsi="Arial" w:cs="Arial"/>
          <w:sz w:val="18"/>
          <w:szCs w:val="18"/>
          <w:lang w:eastAsia="sl-SI"/>
        </w:rPr>
        <w:t>4</w:t>
      </w:r>
      <w:r w:rsidRPr="00FD0DFE">
        <w:rPr>
          <w:rFonts w:ascii="Arial" w:eastAsia="Times New Roman" w:hAnsi="Arial" w:cs="Arial"/>
          <w:sz w:val="18"/>
          <w:szCs w:val="18"/>
          <w:lang w:eastAsia="sl-SI"/>
        </w:rPr>
        <w:t xml:space="preserve"> let po preteku garancijskega roka opreme. </w:t>
      </w:r>
    </w:p>
    <w:p w14:paraId="22FEAA50" w14:textId="6907D1CF" w:rsidR="00703941" w:rsidRPr="00FD0DFE" w:rsidRDefault="00703941" w:rsidP="00703941">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  </w:t>
      </w:r>
      <w:r w:rsidR="00FC62A3">
        <w:rPr>
          <w:rFonts w:ascii="Arial" w:eastAsia="Times New Roman" w:hAnsi="Arial" w:cs="Arial"/>
          <w:sz w:val="18"/>
          <w:szCs w:val="18"/>
          <w:lang w:eastAsia="sl-SI"/>
        </w:rPr>
        <w:t xml:space="preserve"> </w:t>
      </w:r>
    </w:p>
    <w:p w14:paraId="1ED87F21" w14:textId="77777777" w:rsidR="00703941" w:rsidRPr="00FD0DFE" w:rsidRDefault="00703941" w:rsidP="00703941">
      <w:pPr>
        <w:spacing w:after="0" w:line="240" w:lineRule="auto"/>
        <w:ind w:left="-142"/>
        <w:jc w:val="center"/>
        <w:rPr>
          <w:rFonts w:ascii="Arial" w:eastAsia="Times New Roman" w:hAnsi="Arial" w:cs="Arial"/>
          <w:sz w:val="18"/>
          <w:szCs w:val="18"/>
          <w:lang w:eastAsia="sl-SI"/>
        </w:rPr>
      </w:pPr>
      <w:r w:rsidRPr="00FD0DFE">
        <w:rPr>
          <w:rFonts w:ascii="Arial" w:eastAsia="Times New Roman" w:hAnsi="Arial" w:cs="Arial"/>
          <w:sz w:val="18"/>
          <w:szCs w:val="18"/>
          <w:lang w:eastAsia="sl-SI"/>
        </w:rPr>
        <w:t>2. člen</w:t>
      </w:r>
    </w:p>
    <w:p w14:paraId="7291D413" w14:textId="77777777" w:rsidR="00703941" w:rsidRPr="00FD0DFE" w:rsidRDefault="00703941" w:rsidP="00703941">
      <w:pPr>
        <w:spacing w:after="0" w:line="240" w:lineRule="auto"/>
        <w:ind w:left="-142"/>
        <w:jc w:val="center"/>
        <w:rPr>
          <w:rFonts w:ascii="Arial" w:eastAsia="Times New Roman" w:hAnsi="Arial" w:cs="Arial"/>
          <w:sz w:val="18"/>
          <w:szCs w:val="18"/>
          <w:lang w:eastAsia="sl-SI"/>
        </w:rPr>
      </w:pPr>
    </w:p>
    <w:p w14:paraId="5F81DADB"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t>S to pogodbo se pogodbeni stranki dogovorita o splošnih in posebnih pogojih izvedbe predmetnega javnega naročila. Sestavni del te pogodbe sta ponudba izvajalca št._________ z dne ______________________ in specifikacija zahtev naročnika za predmet javnega naročila.</w:t>
      </w:r>
    </w:p>
    <w:p w14:paraId="13B5EA70"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 </w:t>
      </w:r>
    </w:p>
    <w:p w14:paraId="44EF8D39"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Za razlago veljajo tudi vsi drugi pogoji predmetnega javnega naročila, in sicer razpisna dokumentacija, ponudbena dokumentacija. </w:t>
      </w:r>
    </w:p>
    <w:p w14:paraId="3509A8F0" w14:textId="77777777" w:rsidR="00703941" w:rsidRPr="00FD0DFE" w:rsidRDefault="00703941" w:rsidP="00703941">
      <w:pPr>
        <w:spacing w:after="0" w:line="240" w:lineRule="auto"/>
        <w:ind w:left="-142"/>
        <w:rPr>
          <w:rFonts w:ascii="Arial" w:eastAsia="Times New Roman" w:hAnsi="Arial" w:cs="Arial"/>
          <w:iCs/>
          <w:sz w:val="18"/>
          <w:szCs w:val="18"/>
          <w:lang w:eastAsia="sl-SI"/>
        </w:rPr>
      </w:pPr>
    </w:p>
    <w:p w14:paraId="4EA2C1E0" w14:textId="77777777" w:rsidR="00703941" w:rsidRPr="00FD0DFE" w:rsidRDefault="00703941" w:rsidP="00703941">
      <w:pPr>
        <w:spacing w:after="0" w:line="240" w:lineRule="auto"/>
        <w:ind w:left="-142"/>
        <w:jc w:val="center"/>
        <w:rPr>
          <w:rFonts w:ascii="Arial" w:eastAsia="Times New Roman" w:hAnsi="Arial" w:cs="Arial"/>
          <w:iCs/>
          <w:sz w:val="18"/>
          <w:szCs w:val="18"/>
          <w:lang w:eastAsia="sl-SI"/>
        </w:rPr>
      </w:pPr>
    </w:p>
    <w:p w14:paraId="54F47B2D" w14:textId="77777777" w:rsidR="00703941" w:rsidRPr="00FD0DFE" w:rsidRDefault="00703941" w:rsidP="00703941">
      <w:pPr>
        <w:spacing w:after="0" w:line="240" w:lineRule="auto"/>
        <w:ind w:left="-142"/>
        <w:jc w:val="center"/>
        <w:rPr>
          <w:rFonts w:ascii="Arial" w:eastAsia="Times New Roman" w:hAnsi="Arial" w:cs="Arial"/>
          <w:iCs/>
          <w:sz w:val="18"/>
          <w:szCs w:val="18"/>
          <w:lang w:eastAsia="sl-SI"/>
        </w:rPr>
      </w:pPr>
      <w:r w:rsidRPr="00FD0DFE">
        <w:rPr>
          <w:rFonts w:ascii="Arial" w:eastAsia="Times New Roman" w:hAnsi="Arial" w:cs="Arial"/>
          <w:iCs/>
          <w:sz w:val="18"/>
          <w:szCs w:val="18"/>
          <w:lang w:eastAsia="sl-SI"/>
        </w:rPr>
        <w:t>3. člen</w:t>
      </w:r>
    </w:p>
    <w:p w14:paraId="42264E28"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p>
    <w:p w14:paraId="52912215" w14:textId="77777777" w:rsidR="00703941" w:rsidRPr="00FD0DFE" w:rsidRDefault="00703941" w:rsidP="00703941">
      <w:pPr>
        <w:keepNext/>
        <w:spacing w:after="0" w:line="240" w:lineRule="auto"/>
        <w:outlineLvl w:val="3"/>
        <w:rPr>
          <w:rFonts w:ascii="Arial" w:eastAsia="Arial Unicode MS" w:hAnsi="Arial" w:cs="Arial"/>
          <w:bCs/>
          <w:sz w:val="18"/>
          <w:szCs w:val="18"/>
          <w:lang w:eastAsia="sl-SI"/>
        </w:rPr>
      </w:pPr>
      <w:r w:rsidRPr="00FD0DFE">
        <w:rPr>
          <w:rFonts w:ascii="Arial" w:eastAsia="Arial Unicode MS" w:hAnsi="Arial" w:cs="Arial"/>
          <w:bCs/>
          <w:sz w:val="18"/>
          <w:szCs w:val="18"/>
          <w:lang w:eastAsia="sl-SI"/>
        </w:rPr>
        <w:t xml:space="preserve">Predmet te pogodbe je izvajanje storitev: </w:t>
      </w:r>
      <w:r w:rsidRPr="00FD0DFE">
        <w:rPr>
          <w:rFonts w:ascii="Arial" w:eastAsia="Times New Roman" w:hAnsi="Arial" w:cs="Arial"/>
          <w:b/>
          <w:sz w:val="18"/>
          <w:szCs w:val="18"/>
        </w:rPr>
        <w:t>VZDRŽEVANJE OPREME</w:t>
      </w:r>
      <w:r w:rsidRPr="00FD0DFE">
        <w:rPr>
          <w:rFonts w:ascii="Arial" w:eastAsia="Times New Roman" w:hAnsi="Arial" w:cs="Arial"/>
          <w:bCs/>
          <w:sz w:val="18"/>
          <w:szCs w:val="18"/>
        </w:rPr>
        <w:t>, in sicer</w:t>
      </w:r>
      <w:r w:rsidRPr="00FD0DFE">
        <w:rPr>
          <w:rFonts w:ascii="Arial" w:eastAsia="Arial Unicode MS" w:hAnsi="Arial" w:cs="Arial"/>
          <w:bCs/>
          <w:sz w:val="18"/>
          <w:szCs w:val="18"/>
          <w:lang w:eastAsia="sl-SI"/>
        </w:rPr>
        <w:t xml:space="preserve"> </w:t>
      </w:r>
    </w:p>
    <w:p w14:paraId="24D55965" w14:textId="77777777" w:rsidR="00703941" w:rsidRPr="00FD0DFE" w:rsidRDefault="00703941" w:rsidP="00703941">
      <w:pPr>
        <w:numPr>
          <w:ilvl w:val="0"/>
          <w:numId w:val="44"/>
        </w:numPr>
        <w:spacing w:after="0" w:line="240" w:lineRule="auto"/>
        <w:rPr>
          <w:rFonts w:ascii="Arial" w:eastAsia="Times New Roman" w:hAnsi="Arial" w:cs="Arial"/>
          <w:b/>
          <w:bCs/>
          <w:sz w:val="18"/>
          <w:szCs w:val="18"/>
        </w:rPr>
      </w:pPr>
      <w:r w:rsidRPr="00FD0DFE">
        <w:rPr>
          <w:rFonts w:ascii="Arial" w:eastAsia="Times New Roman" w:hAnsi="Arial" w:cs="Arial"/>
          <w:b/>
          <w:bCs/>
          <w:sz w:val="18"/>
          <w:szCs w:val="18"/>
        </w:rPr>
        <w:t>Preventivno vzdrževanje po izteku _________</w:t>
      </w:r>
      <w:r>
        <w:rPr>
          <w:rFonts w:ascii="Arial" w:eastAsia="Times New Roman" w:hAnsi="Arial" w:cs="Arial"/>
          <w:b/>
          <w:bCs/>
          <w:sz w:val="18"/>
          <w:szCs w:val="18"/>
        </w:rPr>
        <w:t xml:space="preserve">(min 24) </w:t>
      </w:r>
      <w:r w:rsidRPr="00FD0DFE">
        <w:rPr>
          <w:rFonts w:ascii="Arial" w:eastAsia="Times New Roman" w:hAnsi="Arial" w:cs="Arial"/>
          <w:b/>
          <w:bCs/>
          <w:sz w:val="18"/>
          <w:szCs w:val="18"/>
        </w:rPr>
        <w:t>mesečne garancijske dobe,</w:t>
      </w:r>
    </w:p>
    <w:p w14:paraId="27D34266" w14:textId="77777777" w:rsidR="00703941" w:rsidRPr="00FD0DFE" w:rsidRDefault="00703941" w:rsidP="00703941">
      <w:pPr>
        <w:numPr>
          <w:ilvl w:val="0"/>
          <w:numId w:val="44"/>
        </w:numPr>
        <w:spacing w:after="0" w:line="240" w:lineRule="auto"/>
        <w:rPr>
          <w:rFonts w:ascii="Arial" w:eastAsia="Times New Roman" w:hAnsi="Arial" w:cs="Arial"/>
          <w:b/>
          <w:bCs/>
          <w:sz w:val="18"/>
          <w:szCs w:val="18"/>
        </w:rPr>
      </w:pPr>
      <w:r w:rsidRPr="00FD0DFE">
        <w:rPr>
          <w:rFonts w:ascii="Arial" w:eastAsia="Arial Unicode MS" w:hAnsi="Arial" w:cs="Arial"/>
          <w:b/>
          <w:bCs/>
          <w:sz w:val="18"/>
          <w:szCs w:val="18"/>
          <w:lang w:eastAsia="sl-SI"/>
        </w:rPr>
        <w:t xml:space="preserve">Izredno vzdrževanje – odprava napak, okvar </w:t>
      </w:r>
      <w:r w:rsidRPr="00FD0DFE">
        <w:rPr>
          <w:rFonts w:ascii="Arial" w:eastAsia="Times New Roman" w:hAnsi="Arial" w:cs="Arial"/>
          <w:b/>
          <w:bCs/>
          <w:sz w:val="18"/>
          <w:szCs w:val="18"/>
        </w:rPr>
        <w:t xml:space="preserve"> po izteku _______ </w:t>
      </w:r>
      <w:r>
        <w:rPr>
          <w:rFonts w:ascii="Arial" w:eastAsia="Times New Roman" w:hAnsi="Arial" w:cs="Arial"/>
          <w:b/>
          <w:bCs/>
          <w:sz w:val="18"/>
          <w:szCs w:val="18"/>
        </w:rPr>
        <w:t xml:space="preserve">(min 24) </w:t>
      </w:r>
      <w:r w:rsidRPr="00FD0DFE">
        <w:rPr>
          <w:rFonts w:ascii="Arial" w:eastAsia="Times New Roman" w:hAnsi="Arial" w:cs="Arial"/>
          <w:b/>
          <w:bCs/>
          <w:sz w:val="18"/>
          <w:szCs w:val="18"/>
        </w:rPr>
        <w:t>mesečne garancijske dobe</w:t>
      </w:r>
      <w:r w:rsidRPr="00FD0DFE">
        <w:rPr>
          <w:rFonts w:ascii="Arial" w:eastAsia="Arial Unicode MS" w:hAnsi="Arial" w:cs="Arial"/>
          <w:b/>
          <w:bCs/>
          <w:sz w:val="18"/>
          <w:szCs w:val="18"/>
          <w:lang w:eastAsia="sl-SI"/>
        </w:rPr>
        <w:t>,</w:t>
      </w:r>
    </w:p>
    <w:p w14:paraId="6EA6FA33" w14:textId="77777777" w:rsidR="00703941" w:rsidRDefault="00703941" w:rsidP="00703941">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  </w:t>
      </w:r>
    </w:p>
    <w:p w14:paraId="16D96ABE" w14:textId="77777777" w:rsidR="00703941" w:rsidRDefault="00703941" w:rsidP="00703941">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Oprema, ki je predmet vzdrževanja po tej pogodbi: </w:t>
      </w:r>
    </w:p>
    <w:p w14:paraId="2DE0CA60" w14:textId="77777777" w:rsidR="00703941" w:rsidRDefault="00703941" w:rsidP="00703941">
      <w:pPr>
        <w:pStyle w:val="Odstavekseznama"/>
        <w:numPr>
          <w:ilvl w:val="0"/>
          <w:numId w:val="44"/>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______________________________</w:t>
      </w:r>
    </w:p>
    <w:p w14:paraId="23C08611" w14:textId="77777777" w:rsidR="00703941" w:rsidRPr="00E47F0B" w:rsidRDefault="00703941" w:rsidP="00703941">
      <w:pPr>
        <w:pStyle w:val="Odstavekseznama"/>
        <w:numPr>
          <w:ilvl w:val="0"/>
          <w:numId w:val="44"/>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______________________________</w:t>
      </w:r>
    </w:p>
    <w:p w14:paraId="2BE3EEB4" w14:textId="77777777" w:rsidR="00703941" w:rsidRPr="00FD0DFE" w:rsidRDefault="00703941" w:rsidP="00703941">
      <w:pPr>
        <w:spacing w:after="0" w:line="240" w:lineRule="auto"/>
        <w:ind w:left="-142"/>
        <w:rPr>
          <w:rFonts w:ascii="Arial" w:eastAsia="Times New Roman" w:hAnsi="Arial" w:cs="Arial"/>
          <w:sz w:val="18"/>
          <w:szCs w:val="18"/>
          <w:lang w:eastAsia="sl-SI"/>
        </w:rPr>
      </w:pPr>
    </w:p>
    <w:p w14:paraId="62492F87" w14:textId="77777777" w:rsidR="00703941" w:rsidRPr="00FD0DFE" w:rsidRDefault="00703941" w:rsidP="00703941">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v skladu z zahtevami naročnika iz priloge: Specifikacija zahtev naročnika za predmet javnega naročila</w:t>
      </w:r>
    </w:p>
    <w:p w14:paraId="2CB13A77" w14:textId="77777777" w:rsidR="00703941" w:rsidRPr="00FD0DFE" w:rsidRDefault="00703941" w:rsidP="00703941">
      <w:pPr>
        <w:autoSpaceDE w:val="0"/>
        <w:autoSpaceDN w:val="0"/>
        <w:adjustRightInd w:val="0"/>
        <w:spacing w:after="0" w:line="240" w:lineRule="auto"/>
        <w:ind w:left="-142"/>
        <w:jc w:val="both"/>
        <w:rPr>
          <w:rFonts w:ascii="Arial" w:eastAsia="Times New Roman" w:hAnsi="Arial" w:cs="Arial"/>
          <w:iCs/>
          <w:sz w:val="18"/>
          <w:szCs w:val="18"/>
          <w:lang w:eastAsia="sl-SI"/>
        </w:rPr>
      </w:pPr>
    </w:p>
    <w:p w14:paraId="261CBAB4" w14:textId="77777777" w:rsidR="00703941" w:rsidRDefault="00703941" w:rsidP="00703941">
      <w:pPr>
        <w:autoSpaceDE w:val="0"/>
        <w:autoSpaceDN w:val="0"/>
        <w:adjustRightInd w:val="0"/>
        <w:spacing w:after="0" w:line="240" w:lineRule="auto"/>
        <w:ind w:left="-142"/>
        <w:jc w:val="both"/>
        <w:rPr>
          <w:rFonts w:ascii="Arial" w:eastAsia="Times New Roman" w:hAnsi="Arial" w:cs="Arial"/>
          <w:iCs/>
          <w:sz w:val="18"/>
          <w:szCs w:val="18"/>
          <w:lang w:eastAsia="sl-SI"/>
        </w:rPr>
      </w:pPr>
      <w:r w:rsidRPr="00FD0DFE">
        <w:rPr>
          <w:rFonts w:ascii="Arial" w:eastAsia="Times New Roman" w:hAnsi="Arial" w:cs="Arial"/>
          <w:iCs/>
          <w:sz w:val="18"/>
          <w:szCs w:val="18"/>
          <w:lang w:eastAsia="sl-SI"/>
        </w:rPr>
        <w:t xml:space="preserve">Naročnik si pridržuje pravico do </w:t>
      </w:r>
      <w:r w:rsidRPr="00FD0DFE">
        <w:rPr>
          <w:rFonts w:ascii="Arial" w:eastAsia="Times New Roman" w:hAnsi="Arial" w:cs="Arial"/>
          <w:sz w:val="18"/>
          <w:szCs w:val="18"/>
          <w:lang w:eastAsia="sl-SI"/>
        </w:rPr>
        <w:t xml:space="preserve">spremembe obsega pogodbenih storitev glede na spremenjene naročnikove potrebe v času trajanja pogodbe. </w:t>
      </w:r>
      <w:r w:rsidRPr="00FD0DFE">
        <w:rPr>
          <w:rFonts w:ascii="Arial" w:eastAsia="Times New Roman" w:hAnsi="Arial" w:cs="Arial"/>
          <w:iCs/>
          <w:sz w:val="18"/>
          <w:szCs w:val="18"/>
          <w:lang w:eastAsia="sl-SI"/>
        </w:rPr>
        <w:t>Vse tovrstne spremembe pogodbeni stranki določita z aneksom k tej pogodbi.</w:t>
      </w:r>
    </w:p>
    <w:p w14:paraId="37334C34" w14:textId="77777777" w:rsidR="00703941" w:rsidRDefault="00703941" w:rsidP="00703941">
      <w:pPr>
        <w:autoSpaceDE w:val="0"/>
        <w:autoSpaceDN w:val="0"/>
        <w:adjustRightInd w:val="0"/>
        <w:spacing w:after="0" w:line="240" w:lineRule="auto"/>
        <w:ind w:left="-142"/>
        <w:jc w:val="both"/>
        <w:rPr>
          <w:rFonts w:ascii="Arial" w:eastAsia="Times New Roman" w:hAnsi="Arial" w:cs="Arial"/>
          <w:iCs/>
          <w:sz w:val="18"/>
          <w:szCs w:val="18"/>
          <w:lang w:eastAsia="sl-SI"/>
        </w:rPr>
      </w:pPr>
    </w:p>
    <w:p w14:paraId="45FF454D" w14:textId="77777777" w:rsidR="00703941" w:rsidRDefault="00703941" w:rsidP="00703941">
      <w:pPr>
        <w:autoSpaceDE w:val="0"/>
        <w:autoSpaceDN w:val="0"/>
        <w:adjustRightInd w:val="0"/>
        <w:spacing w:after="0" w:line="240" w:lineRule="auto"/>
        <w:ind w:left="-142"/>
        <w:jc w:val="both"/>
        <w:rPr>
          <w:rFonts w:ascii="Arial" w:eastAsia="Times New Roman" w:hAnsi="Arial" w:cs="Arial"/>
          <w:iCs/>
          <w:sz w:val="18"/>
          <w:szCs w:val="18"/>
          <w:lang w:eastAsia="sl-SI"/>
        </w:rPr>
      </w:pPr>
    </w:p>
    <w:p w14:paraId="6D126FB7" w14:textId="77777777" w:rsidR="00703941" w:rsidRDefault="00703941" w:rsidP="00703941">
      <w:pPr>
        <w:autoSpaceDE w:val="0"/>
        <w:autoSpaceDN w:val="0"/>
        <w:adjustRightInd w:val="0"/>
        <w:spacing w:after="0" w:line="240" w:lineRule="auto"/>
        <w:ind w:left="-142"/>
        <w:jc w:val="both"/>
        <w:rPr>
          <w:rFonts w:ascii="Arial" w:eastAsia="Times New Roman" w:hAnsi="Arial" w:cs="Arial"/>
          <w:iCs/>
          <w:sz w:val="18"/>
          <w:szCs w:val="18"/>
          <w:lang w:eastAsia="sl-SI"/>
        </w:rPr>
      </w:pPr>
    </w:p>
    <w:p w14:paraId="7754AA07" w14:textId="77777777" w:rsidR="00703941" w:rsidRPr="00FD0DFE" w:rsidRDefault="00703941" w:rsidP="00703941">
      <w:pPr>
        <w:autoSpaceDE w:val="0"/>
        <w:autoSpaceDN w:val="0"/>
        <w:adjustRightInd w:val="0"/>
        <w:spacing w:after="0" w:line="240" w:lineRule="auto"/>
        <w:ind w:left="-142"/>
        <w:jc w:val="both"/>
        <w:rPr>
          <w:rFonts w:ascii="Arial" w:eastAsia="Times New Roman" w:hAnsi="Arial" w:cs="Arial"/>
          <w:iCs/>
          <w:sz w:val="18"/>
          <w:szCs w:val="18"/>
          <w:lang w:eastAsia="sl-SI"/>
        </w:rPr>
      </w:pPr>
    </w:p>
    <w:p w14:paraId="060BB3C6" w14:textId="77777777" w:rsidR="00703941" w:rsidRPr="00FD0DFE" w:rsidRDefault="00703941" w:rsidP="00703941">
      <w:pPr>
        <w:spacing w:after="0" w:line="240" w:lineRule="auto"/>
        <w:ind w:left="-142"/>
        <w:jc w:val="center"/>
        <w:rPr>
          <w:rFonts w:ascii="Arial" w:eastAsia="Times New Roman" w:hAnsi="Arial" w:cs="Arial"/>
          <w:bCs/>
          <w:iCs/>
          <w:sz w:val="18"/>
          <w:szCs w:val="18"/>
          <w:lang w:eastAsia="sl-SI"/>
        </w:rPr>
      </w:pPr>
    </w:p>
    <w:p w14:paraId="09FC75B2" w14:textId="77777777" w:rsidR="00703941" w:rsidRPr="00FD0DFE" w:rsidRDefault="00703941" w:rsidP="00703941">
      <w:pPr>
        <w:spacing w:after="0" w:line="240" w:lineRule="auto"/>
        <w:ind w:left="-142"/>
        <w:jc w:val="center"/>
        <w:rPr>
          <w:rFonts w:ascii="Arial" w:eastAsia="Times New Roman" w:hAnsi="Arial" w:cs="Arial"/>
          <w:bCs/>
          <w:iCs/>
          <w:sz w:val="18"/>
          <w:szCs w:val="18"/>
          <w:lang w:eastAsia="sl-SI"/>
        </w:rPr>
      </w:pPr>
      <w:r w:rsidRPr="00FD0DFE">
        <w:rPr>
          <w:rFonts w:ascii="Arial" w:eastAsia="Times New Roman" w:hAnsi="Arial" w:cs="Arial"/>
          <w:bCs/>
          <w:iCs/>
          <w:sz w:val="18"/>
          <w:szCs w:val="18"/>
          <w:lang w:eastAsia="sl-SI"/>
        </w:rPr>
        <w:t>4. člen</w:t>
      </w:r>
    </w:p>
    <w:p w14:paraId="353BDB12" w14:textId="77777777" w:rsidR="00703941" w:rsidRPr="00FD0DFE" w:rsidRDefault="00703941" w:rsidP="00703941">
      <w:pPr>
        <w:spacing w:after="0" w:line="240" w:lineRule="auto"/>
        <w:ind w:left="-142"/>
        <w:rPr>
          <w:rFonts w:ascii="Arial" w:eastAsia="Times New Roman" w:hAnsi="Arial" w:cs="Arial"/>
          <w:bCs/>
          <w:iCs/>
          <w:sz w:val="18"/>
          <w:szCs w:val="18"/>
          <w:lang w:eastAsia="sl-SI"/>
        </w:rPr>
      </w:pPr>
    </w:p>
    <w:p w14:paraId="54501E39" w14:textId="77777777" w:rsidR="00703941" w:rsidRPr="00FD0DFE" w:rsidRDefault="00703941" w:rsidP="00703941">
      <w:pPr>
        <w:spacing w:after="0" w:line="240" w:lineRule="auto"/>
        <w:ind w:left="-142"/>
        <w:jc w:val="both"/>
        <w:rPr>
          <w:rFonts w:ascii="Arial" w:eastAsia="Times New Roman" w:hAnsi="Arial" w:cs="Arial"/>
          <w:bCs/>
          <w:sz w:val="18"/>
          <w:szCs w:val="18"/>
          <w:lang w:eastAsia="sl-SI"/>
        </w:rPr>
      </w:pPr>
      <w:r w:rsidRPr="00FD0DFE">
        <w:rPr>
          <w:rFonts w:ascii="Arial" w:eastAsia="Times New Roman" w:hAnsi="Arial" w:cs="Arial"/>
          <w:bCs/>
          <w:sz w:val="18"/>
          <w:szCs w:val="18"/>
          <w:lang w:eastAsia="sl-SI"/>
        </w:rPr>
        <w:lastRenderedPageBreak/>
        <w:t>Izvajalec mora za vsako koledarsko leto izdelati terminski plan za storitve Preventivnega vzdrževanja in ga dostaviti pooblaščeni osebi naročnika v potrditev. Obojestransko potrjeni terminski plan za posamezno leto je vsakoletna priloga in sestavni del te pogodbe.</w:t>
      </w:r>
    </w:p>
    <w:p w14:paraId="20A464FF" w14:textId="77777777" w:rsidR="00703941" w:rsidRDefault="00703941" w:rsidP="00703941">
      <w:pPr>
        <w:spacing w:after="0" w:line="240" w:lineRule="auto"/>
        <w:ind w:left="-142"/>
        <w:rPr>
          <w:rFonts w:ascii="Arial" w:eastAsia="Times New Roman" w:hAnsi="Arial" w:cs="Arial"/>
          <w:b/>
          <w:iCs/>
          <w:sz w:val="18"/>
          <w:szCs w:val="18"/>
          <w:lang w:eastAsia="sl-SI"/>
        </w:rPr>
      </w:pPr>
    </w:p>
    <w:p w14:paraId="5DC360E1" w14:textId="77777777" w:rsidR="00703941" w:rsidRPr="00FD0DFE" w:rsidRDefault="00703941" w:rsidP="00703941">
      <w:pPr>
        <w:spacing w:after="0" w:line="240" w:lineRule="auto"/>
        <w:ind w:left="-142"/>
        <w:jc w:val="center"/>
        <w:rPr>
          <w:rFonts w:ascii="Arial" w:eastAsia="Times New Roman" w:hAnsi="Arial" w:cs="Arial"/>
          <w:bCs/>
          <w:iCs/>
          <w:sz w:val="18"/>
          <w:szCs w:val="18"/>
          <w:lang w:eastAsia="sl-SI"/>
        </w:rPr>
      </w:pPr>
      <w:r w:rsidRPr="00FD0DFE">
        <w:rPr>
          <w:rFonts w:ascii="Arial" w:eastAsia="Times New Roman" w:hAnsi="Arial" w:cs="Arial"/>
          <w:bCs/>
          <w:iCs/>
          <w:sz w:val="18"/>
          <w:szCs w:val="18"/>
          <w:lang w:eastAsia="sl-SI"/>
        </w:rPr>
        <w:t>5. člen</w:t>
      </w:r>
    </w:p>
    <w:p w14:paraId="2B687434" w14:textId="77777777" w:rsidR="00703941" w:rsidRPr="00FD0DFE" w:rsidRDefault="00703941" w:rsidP="00703941">
      <w:pPr>
        <w:spacing w:after="0" w:line="240" w:lineRule="auto"/>
        <w:ind w:left="-142"/>
        <w:jc w:val="center"/>
        <w:rPr>
          <w:rFonts w:ascii="Arial" w:eastAsia="Times New Roman" w:hAnsi="Arial" w:cs="Arial"/>
          <w:b/>
          <w:iCs/>
          <w:sz w:val="18"/>
          <w:szCs w:val="18"/>
          <w:lang w:eastAsia="sl-SI"/>
        </w:rPr>
      </w:pPr>
    </w:p>
    <w:p w14:paraId="613EA7E9" w14:textId="77777777" w:rsidR="00703941" w:rsidRPr="00FD0DFE" w:rsidRDefault="00703941" w:rsidP="00703941">
      <w:pPr>
        <w:spacing w:after="0" w:line="240" w:lineRule="auto"/>
        <w:ind w:left="-142"/>
        <w:jc w:val="center"/>
        <w:rPr>
          <w:rFonts w:ascii="Arial" w:eastAsia="Times New Roman" w:hAnsi="Arial" w:cs="Arial"/>
          <w:b/>
          <w:iCs/>
          <w:sz w:val="18"/>
          <w:szCs w:val="18"/>
          <w:lang w:eastAsia="sl-SI"/>
        </w:rPr>
      </w:pPr>
    </w:p>
    <w:p w14:paraId="3BBC7840" w14:textId="77777777" w:rsidR="00703941" w:rsidRPr="00FD0DFE" w:rsidRDefault="00703941" w:rsidP="00703941">
      <w:pPr>
        <w:spacing w:after="0" w:line="240" w:lineRule="auto"/>
        <w:ind w:left="-142"/>
        <w:jc w:val="both"/>
        <w:rPr>
          <w:rFonts w:ascii="Arial" w:eastAsia="Times New Roman" w:hAnsi="Arial" w:cs="Arial"/>
          <w:iCs/>
          <w:sz w:val="18"/>
          <w:szCs w:val="18"/>
          <w:lang w:eastAsia="sl-SI"/>
        </w:rPr>
      </w:pPr>
      <w:r w:rsidRPr="00FD0DFE">
        <w:rPr>
          <w:rFonts w:ascii="Arial" w:eastAsia="Times New Roman" w:hAnsi="Arial" w:cs="Arial"/>
          <w:iCs/>
          <w:sz w:val="18"/>
          <w:szCs w:val="18"/>
          <w:lang w:eastAsia="sl-SI"/>
        </w:rPr>
        <w:t xml:space="preserve">Mesečni pavšal preventivnega vzdrževanja znaša ______________ EUR brez DDV oz. ___________EUR z DDV. </w:t>
      </w:r>
    </w:p>
    <w:p w14:paraId="485E0A96" w14:textId="77777777" w:rsidR="00703941" w:rsidRPr="00FD0DFE" w:rsidRDefault="00703941" w:rsidP="00703941">
      <w:pPr>
        <w:spacing w:after="0" w:line="240" w:lineRule="auto"/>
        <w:ind w:left="-142"/>
        <w:jc w:val="both"/>
        <w:rPr>
          <w:rFonts w:ascii="Arial" w:eastAsia="Times New Roman" w:hAnsi="Arial" w:cs="Arial"/>
          <w:b/>
          <w:iCs/>
          <w:sz w:val="18"/>
          <w:szCs w:val="18"/>
          <w:lang w:eastAsia="sl-SI"/>
        </w:rPr>
      </w:pPr>
    </w:p>
    <w:p w14:paraId="5AC90671" w14:textId="77777777" w:rsidR="00703941" w:rsidRPr="00FD0DFE" w:rsidRDefault="00703941" w:rsidP="00703941">
      <w:pPr>
        <w:spacing w:after="0" w:line="240" w:lineRule="auto"/>
        <w:ind w:left="-142"/>
        <w:rPr>
          <w:rFonts w:ascii="Arial" w:eastAsia="Times New Roman" w:hAnsi="Arial" w:cs="Arial"/>
          <w:sz w:val="18"/>
          <w:szCs w:val="18"/>
          <w:lang w:eastAsia="sl-SI"/>
        </w:rPr>
      </w:pPr>
    </w:p>
    <w:p w14:paraId="6D08F0BE" w14:textId="77777777" w:rsidR="00703941" w:rsidRPr="00FD0DFE" w:rsidRDefault="00703941" w:rsidP="00703941">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Okvirna </w:t>
      </w:r>
      <w:r>
        <w:rPr>
          <w:rFonts w:ascii="Arial" w:eastAsia="Times New Roman" w:hAnsi="Arial" w:cs="Arial"/>
          <w:sz w:val="18"/>
          <w:szCs w:val="18"/>
          <w:lang w:eastAsia="sl-SI"/>
        </w:rPr>
        <w:t>štiri</w:t>
      </w:r>
      <w:r w:rsidRPr="00FD0DFE">
        <w:rPr>
          <w:rFonts w:ascii="Arial" w:eastAsia="Times New Roman" w:hAnsi="Arial" w:cs="Arial"/>
          <w:sz w:val="18"/>
          <w:szCs w:val="18"/>
          <w:lang w:eastAsia="sl-SI"/>
        </w:rPr>
        <w:t xml:space="preserve">letna pogodbena vrednost storitev preventivnega vzdrževanja opreme  znaša </w:t>
      </w:r>
      <w:r w:rsidRPr="00FD0DFE">
        <w:rPr>
          <w:rFonts w:ascii="Arial" w:eastAsia="Times New Roman" w:hAnsi="Arial" w:cs="Arial"/>
          <w:iCs/>
          <w:sz w:val="18"/>
          <w:szCs w:val="18"/>
          <w:lang w:eastAsia="sl-SI"/>
        </w:rPr>
        <w:t>______________ EUR brez DDV oz. ___________EUR z DDV</w:t>
      </w:r>
      <w:r w:rsidRPr="00FD0DFE">
        <w:rPr>
          <w:rFonts w:ascii="Arial" w:eastAsia="Times New Roman" w:hAnsi="Arial" w:cs="Arial"/>
          <w:sz w:val="18"/>
          <w:szCs w:val="18"/>
          <w:lang w:eastAsia="sl-SI"/>
        </w:rPr>
        <w:t xml:space="preserve">.  </w:t>
      </w:r>
    </w:p>
    <w:p w14:paraId="0B08A51C" w14:textId="77777777" w:rsidR="00703941" w:rsidRPr="00FD0DFE" w:rsidRDefault="00703941" w:rsidP="00703941">
      <w:pPr>
        <w:spacing w:after="0" w:line="240" w:lineRule="auto"/>
        <w:ind w:left="-142"/>
        <w:rPr>
          <w:rFonts w:ascii="Arial" w:eastAsia="Times New Roman" w:hAnsi="Arial" w:cs="Arial"/>
          <w:sz w:val="18"/>
          <w:szCs w:val="18"/>
          <w:lang w:eastAsia="sl-SI"/>
        </w:rPr>
      </w:pPr>
    </w:p>
    <w:p w14:paraId="65B2CEDA" w14:textId="77777777" w:rsidR="00703941" w:rsidRPr="00FD0DFE" w:rsidRDefault="00703941" w:rsidP="00703941">
      <w:pPr>
        <w:spacing w:after="0" w:line="240" w:lineRule="auto"/>
        <w:ind w:left="-142"/>
        <w:rPr>
          <w:rFonts w:ascii="Arial" w:eastAsia="Times New Roman" w:hAnsi="Arial" w:cs="Arial"/>
          <w:bCs/>
          <w:sz w:val="18"/>
          <w:szCs w:val="18"/>
          <w:lang w:eastAsia="sl-SI"/>
        </w:rPr>
      </w:pPr>
      <w:r w:rsidRPr="00FD0DFE">
        <w:rPr>
          <w:rFonts w:ascii="Arial" w:eastAsia="Times New Roman" w:hAnsi="Arial" w:cs="Arial"/>
          <w:bCs/>
          <w:sz w:val="18"/>
          <w:szCs w:val="18"/>
          <w:lang w:eastAsia="sl-SI"/>
        </w:rPr>
        <w:t xml:space="preserve">V ceni so vključeni vsi  stroški izvajalca, popusti in rabati. </w:t>
      </w:r>
    </w:p>
    <w:p w14:paraId="17B67D6E" w14:textId="77777777" w:rsidR="00703941" w:rsidRPr="00FD0DFE" w:rsidRDefault="00703941" w:rsidP="00703941">
      <w:pPr>
        <w:spacing w:after="0" w:line="240" w:lineRule="auto"/>
        <w:ind w:left="-142"/>
        <w:rPr>
          <w:rFonts w:ascii="Arial" w:eastAsia="Times New Roman" w:hAnsi="Arial" w:cs="Arial"/>
          <w:sz w:val="18"/>
          <w:szCs w:val="18"/>
          <w:lang w:eastAsia="sl-SI"/>
        </w:rPr>
      </w:pPr>
    </w:p>
    <w:p w14:paraId="4EF69E95" w14:textId="77777777" w:rsidR="00703941" w:rsidRPr="00FD0DFE" w:rsidRDefault="00703941" w:rsidP="00703941">
      <w:pPr>
        <w:spacing w:after="0" w:line="240" w:lineRule="auto"/>
        <w:ind w:left="-142"/>
        <w:jc w:val="both"/>
        <w:rPr>
          <w:rFonts w:ascii="Arial" w:eastAsia="Times New Roman" w:hAnsi="Arial" w:cs="Arial"/>
          <w:bCs/>
          <w:sz w:val="18"/>
          <w:szCs w:val="18"/>
          <w:lang w:eastAsia="sl-SI"/>
        </w:rPr>
      </w:pPr>
      <w:r w:rsidRPr="00FD0DFE">
        <w:rPr>
          <w:rFonts w:ascii="Arial" w:eastAsia="Times New Roman" w:hAnsi="Arial" w:cs="Arial"/>
          <w:bCs/>
          <w:sz w:val="18"/>
          <w:szCs w:val="18"/>
        </w:rPr>
        <w:t>Vrednost storitev : I</w:t>
      </w:r>
      <w:r w:rsidRPr="00FD0DFE">
        <w:rPr>
          <w:rFonts w:ascii="Arial" w:eastAsia="Times New Roman" w:hAnsi="Arial" w:cs="Arial"/>
          <w:bCs/>
          <w:sz w:val="18"/>
          <w:szCs w:val="18"/>
          <w:lang w:eastAsia="sl-SI"/>
        </w:rPr>
        <w:t xml:space="preserve">zredno vzdrževanje – odprava napak, okvar se obračunava po </w:t>
      </w:r>
      <w:r w:rsidRPr="00FD0DFE">
        <w:rPr>
          <w:rFonts w:ascii="Arial" w:eastAsia="Times New Roman" w:hAnsi="Arial" w:cs="Arial"/>
          <w:bCs/>
          <w:sz w:val="18"/>
          <w:szCs w:val="18"/>
          <w:lang w:eastAsia="ar-SA"/>
        </w:rPr>
        <w:t xml:space="preserve">dejansko nastalih stroških (porabljeni material, delo, potni stroški), po cenah </w:t>
      </w:r>
      <w:r w:rsidRPr="00FD0DFE">
        <w:rPr>
          <w:rFonts w:ascii="Arial" w:eastAsia="Times New Roman" w:hAnsi="Arial" w:cs="Arial"/>
          <w:bCs/>
          <w:sz w:val="18"/>
          <w:szCs w:val="18"/>
          <w:lang w:eastAsia="sl-SI"/>
        </w:rPr>
        <w:t>navedenih v ponudbi ter ceniku rezervnih delov izvajalca (ki je bil predložen v okviru ponudbene dokumentacije), ki sta tudi sestavni del te pogodbe.</w:t>
      </w:r>
      <w:r w:rsidRPr="00FD0DFE">
        <w:rPr>
          <w:rFonts w:ascii="Arial" w:eastAsia="Times New Roman" w:hAnsi="Arial" w:cs="Arial"/>
          <w:bCs/>
          <w:sz w:val="18"/>
          <w:szCs w:val="18"/>
          <w:lang w:eastAsia="ar-SA"/>
        </w:rPr>
        <w:t xml:space="preserve"> </w:t>
      </w:r>
    </w:p>
    <w:p w14:paraId="662E87C1" w14:textId="77777777" w:rsidR="00703941" w:rsidRPr="00FD0DFE" w:rsidRDefault="00703941" w:rsidP="00703941">
      <w:pPr>
        <w:spacing w:after="0" w:line="240" w:lineRule="auto"/>
        <w:ind w:left="-142"/>
        <w:rPr>
          <w:rFonts w:ascii="Arial" w:eastAsia="Times New Roman" w:hAnsi="Arial" w:cs="Arial"/>
          <w:bCs/>
          <w:iCs/>
          <w:sz w:val="18"/>
          <w:szCs w:val="18"/>
          <w:lang w:eastAsia="sl-SI"/>
        </w:rPr>
      </w:pPr>
    </w:p>
    <w:p w14:paraId="221AD7D9" w14:textId="77777777" w:rsidR="00703941" w:rsidRPr="00FD0DFE" w:rsidRDefault="00703941" w:rsidP="00703941">
      <w:pPr>
        <w:spacing w:after="0" w:line="240" w:lineRule="auto"/>
        <w:ind w:left="-142"/>
        <w:rPr>
          <w:rFonts w:ascii="Arial" w:eastAsia="Times New Roman" w:hAnsi="Arial" w:cs="Arial"/>
          <w:bCs/>
          <w:iCs/>
          <w:sz w:val="18"/>
          <w:szCs w:val="18"/>
          <w:lang w:eastAsia="sl-SI"/>
        </w:rPr>
      </w:pPr>
      <w:r w:rsidRPr="00FD0DFE">
        <w:rPr>
          <w:rFonts w:ascii="Arial" w:eastAsia="Times New Roman" w:hAnsi="Arial" w:cs="Arial"/>
          <w:bCs/>
          <w:iCs/>
          <w:sz w:val="18"/>
          <w:szCs w:val="18"/>
          <w:lang w:eastAsia="sl-SI"/>
        </w:rPr>
        <w:t xml:space="preserve">Izvajalec se obvezuje naročniku zagotavljati popust na cene rezervnih delov iz cenika proizvajalca, </w:t>
      </w:r>
      <w:r w:rsidRPr="00FD0DFE">
        <w:rPr>
          <w:rFonts w:ascii="Arial" w:eastAsia="Times New Roman" w:hAnsi="Arial" w:cs="Arial"/>
          <w:bCs/>
          <w:sz w:val="18"/>
          <w:szCs w:val="18"/>
          <w:lang w:eastAsia="sl-SI"/>
        </w:rPr>
        <w:t>ki je bil predložen v okviru ponudbene dokumentacije, v višini: …………………%.</w:t>
      </w:r>
    </w:p>
    <w:p w14:paraId="7AD76669" w14:textId="77777777" w:rsidR="00703941" w:rsidRPr="00FD0DFE" w:rsidRDefault="00703941" w:rsidP="00703941">
      <w:pPr>
        <w:spacing w:after="0" w:line="240" w:lineRule="auto"/>
        <w:ind w:left="-142"/>
        <w:rPr>
          <w:rFonts w:ascii="Arial" w:eastAsia="Times New Roman" w:hAnsi="Arial" w:cs="Arial"/>
          <w:b/>
          <w:iCs/>
          <w:sz w:val="18"/>
          <w:szCs w:val="18"/>
          <w:lang w:eastAsia="sl-SI"/>
        </w:rPr>
      </w:pPr>
    </w:p>
    <w:p w14:paraId="3480CE65" w14:textId="77777777" w:rsidR="00703941" w:rsidRPr="00FD0DFE" w:rsidRDefault="00703941" w:rsidP="00703941">
      <w:pPr>
        <w:spacing w:after="0" w:line="240" w:lineRule="auto"/>
        <w:ind w:left="-142"/>
        <w:jc w:val="center"/>
        <w:rPr>
          <w:rFonts w:ascii="Arial" w:eastAsia="Times New Roman" w:hAnsi="Arial" w:cs="Arial"/>
          <w:b/>
          <w:iCs/>
          <w:sz w:val="18"/>
          <w:szCs w:val="18"/>
          <w:lang w:eastAsia="sl-SI"/>
        </w:rPr>
      </w:pPr>
    </w:p>
    <w:p w14:paraId="4C7AC318" w14:textId="77777777" w:rsidR="00703941" w:rsidRPr="00FD0DFE" w:rsidRDefault="00703941" w:rsidP="00703941">
      <w:pPr>
        <w:spacing w:after="0" w:line="240" w:lineRule="auto"/>
        <w:ind w:left="-142"/>
        <w:jc w:val="center"/>
        <w:rPr>
          <w:rFonts w:ascii="Arial" w:eastAsia="Times New Roman" w:hAnsi="Arial" w:cs="Arial"/>
          <w:bCs/>
          <w:iCs/>
          <w:sz w:val="18"/>
          <w:szCs w:val="18"/>
          <w:lang w:eastAsia="sl-SI"/>
        </w:rPr>
      </w:pPr>
      <w:r w:rsidRPr="00FD0DFE">
        <w:rPr>
          <w:rFonts w:ascii="Arial" w:eastAsia="Times New Roman" w:hAnsi="Arial" w:cs="Arial"/>
          <w:bCs/>
          <w:iCs/>
          <w:sz w:val="18"/>
          <w:szCs w:val="18"/>
          <w:lang w:eastAsia="sl-SI"/>
        </w:rPr>
        <w:t>6. člen</w:t>
      </w:r>
    </w:p>
    <w:p w14:paraId="1C9B57B9" w14:textId="77777777" w:rsidR="00703941" w:rsidRPr="00FD0DFE" w:rsidRDefault="00703941" w:rsidP="00703941">
      <w:pPr>
        <w:tabs>
          <w:tab w:val="left" w:pos="1418"/>
        </w:tabs>
        <w:suppressAutoHyphens/>
        <w:spacing w:after="0" w:line="240" w:lineRule="auto"/>
        <w:ind w:left="-142"/>
        <w:rPr>
          <w:rFonts w:ascii="Arial" w:eastAsia="Times New Roman" w:hAnsi="Arial" w:cs="Arial"/>
          <w:b/>
          <w:sz w:val="18"/>
          <w:szCs w:val="18"/>
        </w:rPr>
      </w:pPr>
    </w:p>
    <w:p w14:paraId="0E810C2F" w14:textId="77777777" w:rsidR="00703941" w:rsidRPr="00FD0DFE" w:rsidRDefault="00703941" w:rsidP="00703941">
      <w:pPr>
        <w:tabs>
          <w:tab w:val="left" w:pos="1418"/>
        </w:tabs>
        <w:suppressAutoHyphens/>
        <w:spacing w:after="0" w:line="240" w:lineRule="auto"/>
        <w:ind w:left="-142"/>
        <w:jc w:val="both"/>
        <w:rPr>
          <w:rFonts w:ascii="Arial" w:eastAsia="Times New Roman" w:hAnsi="Arial" w:cs="Arial"/>
          <w:bCs/>
          <w:sz w:val="18"/>
          <w:szCs w:val="18"/>
        </w:rPr>
      </w:pPr>
      <w:r w:rsidRPr="00FD0DFE">
        <w:rPr>
          <w:rFonts w:ascii="Arial" w:eastAsia="Times New Roman" w:hAnsi="Arial" w:cs="Arial"/>
          <w:bCs/>
          <w:sz w:val="18"/>
          <w:szCs w:val="18"/>
        </w:rPr>
        <w:t>Cene po predračunu in cene po</w:t>
      </w:r>
      <w:r w:rsidRPr="00FD0DFE">
        <w:rPr>
          <w:rFonts w:ascii="Arial" w:eastAsia="Times New Roman" w:hAnsi="Arial" w:cs="Arial"/>
          <w:bCs/>
          <w:sz w:val="18"/>
          <w:szCs w:val="18"/>
          <w:lang w:eastAsia="sl-SI"/>
        </w:rPr>
        <w:t xml:space="preserve"> ceniku rezervnih delov izvajalca (ki je bil predložen v okviru ponudbene dokumentacije) </w:t>
      </w:r>
      <w:r w:rsidRPr="00FD0DFE">
        <w:rPr>
          <w:rFonts w:ascii="Arial" w:eastAsia="Times New Roman" w:hAnsi="Arial" w:cs="Arial"/>
          <w:bCs/>
          <w:sz w:val="18"/>
          <w:szCs w:val="18"/>
        </w:rPr>
        <w:t>so fiksne za obdobje enega leta od datuma sklenitve pogodbe. Po preteku tega obdobja – enega leta od datuma sklenitve pogodbe, se cene lahko usklajujejo z indeksom rasti cen življenjskih potrebščin (v nadaljevanju: indeks), vendar ko ta kumulativno preseže 4</w:t>
      </w:r>
      <w:r>
        <w:rPr>
          <w:rFonts w:ascii="Arial" w:eastAsia="Times New Roman" w:hAnsi="Arial" w:cs="Arial"/>
          <w:bCs/>
          <w:sz w:val="18"/>
          <w:szCs w:val="18"/>
        </w:rPr>
        <w:t xml:space="preserve"> </w:t>
      </w:r>
      <w:r w:rsidRPr="00FD0DFE">
        <w:rPr>
          <w:rFonts w:ascii="Arial" w:eastAsia="Times New Roman" w:hAnsi="Arial" w:cs="Arial"/>
          <w:bCs/>
          <w:sz w:val="18"/>
          <w:szCs w:val="18"/>
        </w:rPr>
        <w:t>%, pri čemer je izhodišče za izračun indeksa indeks, ki je uradno objavljen po preteku te dobe – enega leta od datuma sklenitve pogodbe. Nadaljnje uskladitve cen se lahko izvedejo, ko indeks kumulativno ponovno preseže 4</w:t>
      </w:r>
      <w:r>
        <w:rPr>
          <w:rFonts w:ascii="Arial" w:eastAsia="Times New Roman" w:hAnsi="Arial" w:cs="Arial"/>
          <w:bCs/>
          <w:sz w:val="18"/>
          <w:szCs w:val="18"/>
        </w:rPr>
        <w:t xml:space="preserve"> </w:t>
      </w:r>
      <w:r w:rsidRPr="00FD0DFE">
        <w:rPr>
          <w:rFonts w:ascii="Arial" w:eastAsia="Times New Roman" w:hAnsi="Arial" w:cs="Arial"/>
          <w:bCs/>
          <w:sz w:val="18"/>
          <w:szCs w:val="18"/>
        </w:rPr>
        <w:t>%, pri čemer je izhodišče za izračun indeksa indeks, ki je uradno objavljen po zadnji spremembi cen. Cene se v vseh primerih lahko spremenijo največ v višini 80</w:t>
      </w:r>
      <w:r>
        <w:rPr>
          <w:rFonts w:ascii="Arial" w:eastAsia="Times New Roman" w:hAnsi="Arial" w:cs="Arial"/>
          <w:bCs/>
          <w:sz w:val="18"/>
          <w:szCs w:val="18"/>
        </w:rPr>
        <w:t xml:space="preserve"> </w:t>
      </w:r>
      <w:r w:rsidRPr="00FD0DFE">
        <w:rPr>
          <w:rFonts w:ascii="Arial" w:eastAsia="Times New Roman" w:hAnsi="Arial" w:cs="Arial"/>
          <w:bCs/>
          <w:sz w:val="18"/>
          <w:szCs w:val="18"/>
        </w:rPr>
        <w:t xml:space="preserve">% izračunanega indeksa (Pravilnik o načinih valorizacije denarnih obveznosti, ki jih v večletnih pogodbah dogovarjajo pravne osebe javnega sektorja, Uradni list RS št.1/04). </w:t>
      </w:r>
    </w:p>
    <w:p w14:paraId="07BD0E7E"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p>
    <w:p w14:paraId="7AE199B6"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t>Izvajalec se zavezuje naročnika pisno zaprositi za spremembo cen. O spremembi cen pogodbeni stranki skleneta aneks k tej pogodbi.</w:t>
      </w:r>
    </w:p>
    <w:p w14:paraId="3BD2E62F" w14:textId="77777777" w:rsidR="00703941" w:rsidRPr="00FD0DFE" w:rsidRDefault="00703941" w:rsidP="00703941">
      <w:pPr>
        <w:spacing w:after="0" w:line="240" w:lineRule="auto"/>
        <w:ind w:left="-142"/>
        <w:jc w:val="center"/>
        <w:rPr>
          <w:rFonts w:ascii="Arial" w:eastAsia="Times New Roman" w:hAnsi="Arial" w:cs="Arial"/>
          <w:b/>
          <w:iCs/>
          <w:sz w:val="18"/>
          <w:szCs w:val="18"/>
          <w:lang w:eastAsia="sl-SI"/>
        </w:rPr>
      </w:pPr>
    </w:p>
    <w:p w14:paraId="24D577B6" w14:textId="77777777" w:rsidR="00703941" w:rsidRPr="00FD0DFE" w:rsidRDefault="00703941" w:rsidP="00703941">
      <w:pPr>
        <w:spacing w:after="0" w:line="240" w:lineRule="auto"/>
        <w:ind w:left="-142"/>
        <w:jc w:val="center"/>
        <w:rPr>
          <w:rFonts w:ascii="Arial" w:eastAsia="Times New Roman" w:hAnsi="Arial" w:cs="Arial"/>
          <w:bCs/>
          <w:iCs/>
          <w:sz w:val="18"/>
          <w:szCs w:val="18"/>
          <w:lang w:eastAsia="sl-SI"/>
        </w:rPr>
      </w:pPr>
      <w:r w:rsidRPr="00FD0DFE">
        <w:rPr>
          <w:rFonts w:ascii="Arial" w:eastAsia="Times New Roman" w:hAnsi="Arial" w:cs="Arial"/>
          <w:bCs/>
          <w:iCs/>
          <w:sz w:val="18"/>
          <w:szCs w:val="18"/>
          <w:lang w:eastAsia="sl-SI"/>
        </w:rPr>
        <w:t>7. člen</w:t>
      </w:r>
    </w:p>
    <w:p w14:paraId="2C5E4468"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p>
    <w:p w14:paraId="3773019B"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iCs/>
          <w:sz w:val="18"/>
          <w:szCs w:val="18"/>
          <w:lang w:eastAsia="sl-SI"/>
        </w:rPr>
        <w:t>Izvajalec se obvezuje, da bo naročniku izvajal storitve skladno s prilogo: Specifikacijo zahtev naročnika za predmet javnega naročila,</w:t>
      </w:r>
      <w:r w:rsidRPr="00FD0DFE">
        <w:rPr>
          <w:rFonts w:ascii="Arial" w:eastAsia="Times New Roman" w:hAnsi="Arial" w:cs="Arial"/>
          <w:bCs/>
          <w:sz w:val="18"/>
          <w:szCs w:val="18"/>
          <w:lang w:eastAsia="sl-SI"/>
        </w:rPr>
        <w:t xml:space="preserve"> skladno s pravili stroke, mednarodnimi standardi in veljavnimi predpisi v Republiki Sloveniji.</w:t>
      </w:r>
    </w:p>
    <w:p w14:paraId="52115726" w14:textId="77777777" w:rsidR="00703941" w:rsidRPr="00FD0DFE" w:rsidRDefault="00703941" w:rsidP="00703941">
      <w:pPr>
        <w:spacing w:after="0" w:line="240" w:lineRule="auto"/>
        <w:ind w:left="-142"/>
        <w:jc w:val="center"/>
        <w:rPr>
          <w:rFonts w:ascii="Arial" w:eastAsia="Times New Roman" w:hAnsi="Arial" w:cs="Arial"/>
          <w:b/>
          <w:iCs/>
          <w:sz w:val="18"/>
          <w:szCs w:val="18"/>
          <w:lang w:eastAsia="sl-SI"/>
        </w:rPr>
      </w:pPr>
    </w:p>
    <w:p w14:paraId="7E491D59" w14:textId="77777777" w:rsidR="00703941" w:rsidRPr="00FD0DFE" w:rsidRDefault="00703941" w:rsidP="00703941">
      <w:pPr>
        <w:spacing w:after="0" w:line="240" w:lineRule="auto"/>
        <w:ind w:left="-142"/>
        <w:jc w:val="center"/>
        <w:rPr>
          <w:rFonts w:ascii="Arial" w:eastAsia="Times New Roman" w:hAnsi="Arial" w:cs="Arial"/>
          <w:b/>
          <w:iCs/>
          <w:sz w:val="18"/>
          <w:szCs w:val="18"/>
          <w:lang w:eastAsia="sl-SI"/>
        </w:rPr>
      </w:pPr>
    </w:p>
    <w:p w14:paraId="55F7E9A6" w14:textId="77777777" w:rsidR="00703941" w:rsidRPr="00FD0DFE" w:rsidRDefault="00703941" w:rsidP="00703941">
      <w:pPr>
        <w:spacing w:after="0" w:line="240" w:lineRule="auto"/>
        <w:ind w:left="-142"/>
        <w:jc w:val="center"/>
        <w:rPr>
          <w:rFonts w:ascii="Arial" w:eastAsia="Times New Roman" w:hAnsi="Arial" w:cs="Arial"/>
          <w:bCs/>
          <w:iCs/>
          <w:sz w:val="18"/>
          <w:szCs w:val="18"/>
          <w:lang w:eastAsia="sl-SI"/>
        </w:rPr>
      </w:pPr>
      <w:r w:rsidRPr="00FD0DFE">
        <w:rPr>
          <w:rFonts w:ascii="Arial" w:eastAsia="Times New Roman" w:hAnsi="Arial" w:cs="Arial"/>
          <w:bCs/>
          <w:iCs/>
          <w:sz w:val="18"/>
          <w:szCs w:val="18"/>
          <w:lang w:eastAsia="sl-SI"/>
        </w:rPr>
        <w:t>8. člen</w:t>
      </w:r>
    </w:p>
    <w:p w14:paraId="22CB6B22" w14:textId="77777777" w:rsidR="00703941" w:rsidRPr="00FD0DFE" w:rsidRDefault="00703941" w:rsidP="00703941">
      <w:pPr>
        <w:spacing w:after="0" w:line="240" w:lineRule="auto"/>
        <w:ind w:left="-142"/>
        <w:jc w:val="center"/>
        <w:rPr>
          <w:rFonts w:ascii="Arial" w:eastAsia="Times New Roman" w:hAnsi="Arial" w:cs="Arial"/>
          <w:bCs/>
          <w:iCs/>
          <w:sz w:val="18"/>
          <w:szCs w:val="18"/>
          <w:lang w:eastAsia="sl-SI"/>
        </w:rPr>
      </w:pPr>
    </w:p>
    <w:p w14:paraId="70D9CB6B" w14:textId="2893719A" w:rsidR="00703941" w:rsidRDefault="00703941" w:rsidP="00703941">
      <w:pPr>
        <w:spacing w:after="0" w:line="240" w:lineRule="auto"/>
        <w:ind w:left="-142"/>
        <w:jc w:val="both"/>
        <w:rPr>
          <w:rFonts w:ascii="Arial" w:hAnsi="Arial" w:cs="Arial"/>
          <w:position w:val="-2"/>
          <w:sz w:val="18"/>
          <w:szCs w:val="18"/>
        </w:rPr>
      </w:pPr>
      <w:r w:rsidRPr="007721D1">
        <w:rPr>
          <w:rFonts w:ascii="Arial" w:hAnsi="Arial" w:cs="Arial"/>
          <w:position w:val="-2"/>
          <w:sz w:val="18"/>
          <w:szCs w:val="18"/>
        </w:rPr>
        <w:t xml:space="preserve">Odzivni čas servisa je največ 2 uri po prijavi okvare s strani pooblaščene osebe naročnika  (po e-pošti, v nujnih primerih tudi po telefonu). Odzivni čas je čas, da se servis javi in se z naročnikom dogovorita o vsebini in času  odprave okvare.  Obisk serviserja na lokaciji naročnika, da detajlno preveri stanje okvare in odprava okvare v največ </w:t>
      </w:r>
      <w:r>
        <w:rPr>
          <w:rFonts w:ascii="Arial" w:hAnsi="Arial" w:cs="Arial"/>
          <w:position w:val="-2"/>
          <w:sz w:val="18"/>
          <w:szCs w:val="18"/>
        </w:rPr>
        <w:t>48</w:t>
      </w:r>
      <w:r w:rsidRPr="007721D1">
        <w:rPr>
          <w:rFonts w:ascii="Arial" w:hAnsi="Arial" w:cs="Arial"/>
          <w:position w:val="-2"/>
          <w:sz w:val="18"/>
          <w:szCs w:val="18"/>
        </w:rPr>
        <w:t xml:space="preserve"> urah (čas odprave napake je lahko izjemoma daljši, po pr</w:t>
      </w:r>
      <w:r>
        <w:rPr>
          <w:rFonts w:ascii="Arial" w:hAnsi="Arial" w:cs="Arial"/>
          <w:position w:val="-2"/>
          <w:sz w:val="18"/>
          <w:szCs w:val="18"/>
        </w:rPr>
        <w:t xml:space="preserve">edhodnem dogovoru z naročnikom) </w:t>
      </w:r>
      <w:r>
        <w:rPr>
          <w:rFonts w:ascii="Arial" w:hAnsi="Arial" w:cs="Arial"/>
          <w:color w:val="000000"/>
          <w:position w:val="-2"/>
          <w:sz w:val="18"/>
          <w:szCs w:val="18"/>
        </w:rPr>
        <w:t xml:space="preserve">oz. v primeru vikenda ali prazničnih dnevih pa v največ v 5-ih dneh, </w:t>
      </w:r>
      <w:r w:rsidRPr="0071322B">
        <w:rPr>
          <w:rFonts w:ascii="Arial" w:hAnsi="Arial" w:cs="Arial"/>
          <w:color w:val="000000"/>
          <w:position w:val="-2"/>
          <w:sz w:val="18"/>
          <w:szCs w:val="18"/>
        </w:rPr>
        <w:t>dostava nadomestne operacijske mize (op. steber) v 24-ih urah (v primeru vikenda ali prazničnih dnevih pa v največ v 5-ih dneh), v kolikor gre za večjo okvaro, ki ne more biti odpravlj</w:t>
      </w:r>
      <w:r>
        <w:rPr>
          <w:rFonts w:ascii="Arial" w:hAnsi="Arial" w:cs="Arial"/>
          <w:color w:val="000000"/>
          <w:position w:val="-2"/>
          <w:sz w:val="18"/>
          <w:szCs w:val="18"/>
        </w:rPr>
        <w:t xml:space="preserve">ena v 5-ih dneh, </w:t>
      </w:r>
      <w:r w:rsidRPr="000A73B5">
        <w:rPr>
          <w:rFonts w:ascii="Arial" w:hAnsi="Arial" w:cs="Arial"/>
          <w:color w:val="000000"/>
          <w:position w:val="-2"/>
          <w:sz w:val="18"/>
          <w:szCs w:val="18"/>
        </w:rPr>
        <w:t>šteto od pr</w:t>
      </w:r>
      <w:r>
        <w:rPr>
          <w:rFonts w:ascii="Arial" w:hAnsi="Arial" w:cs="Arial"/>
          <w:color w:val="000000"/>
          <w:position w:val="-2"/>
          <w:sz w:val="18"/>
          <w:szCs w:val="18"/>
        </w:rPr>
        <w:t>ejemu pisnega obvestila o okvari</w:t>
      </w:r>
      <w:r w:rsidRPr="007721D1">
        <w:rPr>
          <w:rFonts w:ascii="Arial" w:hAnsi="Arial" w:cs="Arial"/>
          <w:position w:val="-2"/>
          <w:sz w:val="18"/>
          <w:szCs w:val="18"/>
        </w:rPr>
        <w:t>.</w:t>
      </w:r>
    </w:p>
    <w:p w14:paraId="6E5DC06E" w14:textId="77777777" w:rsidR="00703941" w:rsidRDefault="00703941" w:rsidP="00703941">
      <w:pPr>
        <w:spacing w:after="0" w:line="240" w:lineRule="auto"/>
        <w:rPr>
          <w:rFonts w:ascii="Arial" w:hAnsi="Arial" w:cs="Arial"/>
          <w:position w:val="-2"/>
          <w:sz w:val="18"/>
          <w:szCs w:val="18"/>
        </w:rPr>
      </w:pPr>
    </w:p>
    <w:p w14:paraId="1DAC1FD8" w14:textId="77777777" w:rsidR="00703941" w:rsidRPr="00FD0DFE" w:rsidRDefault="00703941" w:rsidP="00703941">
      <w:pPr>
        <w:spacing w:after="0" w:line="240" w:lineRule="auto"/>
        <w:rPr>
          <w:rFonts w:ascii="Arial" w:eastAsia="Times New Roman" w:hAnsi="Arial" w:cs="Arial"/>
          <w:sz w:val="18"/>
          <w:szCs w:val="18"/>
        </w:rPr>
      </w:pPr>
      <w:r w:rsidRPr="00FD0DFE">
        <w:rPr>
          <w:rFonts w:ascii="Arial" w:eastAsia="Times New Roman" w:hAnsi="Arial" w:cs="Arial"/>
          <w:sz w:val="18"/>
          <w:szCs w:val="18"/>
          <w:lang w:eastAsia="sl-SI"/>
        </w:rPr>
        <w:t>Izvajalec zagotavlja dosegljivost servisne službe na:</w:t>
      </w:r>
    </w:p>
    <w:p w14:paraId="6F4E59E3" w14:textId="77777777" w:rsidR="00703941" w:rsidRPr="00FD0DFE" w:rsidRDefault="00703941" w:rsidP="00703941">
      <w:pPr>
        <w:spacing w:after="0" w:line="240" w:lineRule="auto"/>
        <w:ind w:left="-142"/>
        <w:rPr>
          <w:rFonts w:ascii="Arial" w:eastAsia="Times New Roman" w:hAnsi="Arial" w:cs="Arial"/>
          <w:sz w:val="18"/>
          <w:szCs w:val="18"/>
        </w:rPr>
      </w:pPr>
    </w:p>
    <w:p w14:paraId="2BDB510D" w14:textId="77777777" w:rsidR="00703941" w:rsidRPr="00FD0DFE" w:rsidRDefault="00703941" w:rsidP="00703941">
      <w:pPr>
        <w:spacing w:after="0" w:line="240" w:lineRule="auto"/>
        <w:ind w:left="-142"/>
        <w:rPr>
          <w:rFonts w:ascii="Arial" w:eastAsia="Arial Unicode MS" w:hAnsi="Arial" w:cs="Arial"/>
          <w:sz w:val="18"/>
          <w:szCs w:val="18"/>
        </w:rPr>
      </w:pPr>
      <w:r w:rsidRPr="00FD0DFE">
        <w:rPr>
          <w:rFonts w:ascii="Arial" w:eastAsia="Times New Roman" w:hAnsi="Arial" w:cs="Arial"/>
          <w:sz w:val="18"/>
          <w:szCs w:val="18"/>
          <w:lang w:eastAsia="sl-SI"/>
        </w:rPr>
        <w:t>telefonski številki _____________________________</w:t>
      </w:r>
    </w:p>
    <w:p w14:paraId="17C135AB" w14:textId="77777777" w:rsidR="00703941" w:rsidRPr="00FD0DFE" w:rsidRDefault="00703941" w:rsidP="00703941">
      <w:pPr>
        <w:spacing w:after="0" w:line="240" w:lineRule="auto"/>
        <w:ind w:left="-142"/>
        <w:rPr>
          <w:rFonts w:ascii="Arial" w:eastAsia="Times New Roman" w:hAnsi="Arial" w:cs="Arial"/>
          <w:sz w:val="18"/>
          <w:szCs w:val="18"/>
        </w:rPr>
      </w:pPr>
    </w:p>
    <w:p w14:paraId="6A34A1B5" w14:textId="77777777" w:rsidR="00703941" w:rsidRPr="00FD0DFE" w:rsidRDefault="00703941" w:rsidP="00703941">
      <w:pPr>
        <w:spacing w:after="0" w:line="240" w:lineRule="auto"/>
        <w:ind w:left="-142"/>
        <w:rPr>
          <w:rFonts w:ascii="Arial" w:eastAsia="Times New Roman" w:hAnsi="Arial" w:cs="Arial"/>
          <w:sz w:val="18"/>
          <w:szCs w:val="18"/>
          <w:lang w:eastAsia="sl-SI"/>
        </w:rPr>
      </w:pPr>
      <w:proofErr w:type="spellStart"/>
      <w:r w:rsidRPr="00FD0DFE">
        <w:rPr>
          <w:rFonts w:ascii="Arial" w:eastAsia="Times New Roman" w:hAnsi="Arial" w:cs="Arial"/>
          <w:sz w:val="18"/>
          <w:szCs w:val="18"/>
          <w:lang w:eastAsia="sl-SI"/>
        </w:rPr>
        <w:t>gsm</w:t>
      </w:r>
      <w:proofErr w:type="spellEnd"/>
      <w:r w:rsidRPr="00FD0DFE">
        <w:rPr>
          <w:rFonts w:ascii="Arial" w:eastAsia="Times New Roman" w:hAnsi="Arial" w:cs="Arial"/>
          <w:sz w:val="18"/>
          <w:szCs w:val="18"/>
          <w:lang w:eastAsia="sl-SI"/>
        </w:rPr>
        <w:t>_________________________________________</w:t>
      </w:r>
    </w:p>
    <w:p w14:paraId="64917E12" w14:textId="77777777" w:rsidR="00703941" w:rsidRPr="00FD0DFE" w:rsidRDefault="00703941" w:rsidP="00B004CE">
      <w:pPr>
        <w:spacing w:after="0" w:line="240" w:lineRule="auto"/>
        <w:rPr>
          <w:rFonts w:ascii="Arial" w:eastAsia="Times New Roman" w:hAnsi="Arial" w:cs="Arial"/>
          <w:sz w:val="18"/>
          <w:szCs w:val="18"/>
        </w:rPr>
      </w:pPr>
    </w:p>
    <w:p w14:paraId="3C9E7692" w14:textId="77777777" w:rsidR="00703941" w:rsidRPr="00FD0DFE" w:rsidRDefault="00703941" w:rsidP="00703941">
      <w:pPr>
        <w:spacing w:after="0" w:line="240" w:lineRule="auto"/>
        <w:ind w:left="-142"/>
        <w:rPr>
          <w:rFonts w:ascii="Arial" w:eastAsia="Arial Unicode MS" w:hAnsi="Arial" w:cs="Arial"/>
          <w:sz w:val="18"/>
          <w:szCs w:val="18"/>
        </w:rPr>
      </w:pPr>
      <w:r w:rsidRPr="00FD0DFE">
        <w:rPr>
          <w:rFonts w:ascii="Arial" w:eastAsia="Times New Roman" w:hAnsi="Arial" w:cs="Arial"/>
          <w:sz w:val="18"/>
          <w:szCs w:val="18"/>
          <w:lang w:eastAsia="sl-SI"/>
        </w:rPr>
        <w:t>e-mail_______________________________________</w:t>
      </w:r>
    </w:p>
    <w:p w14:paraId="26378673"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p>
    <w:p w14:paraId="3B2DA13A"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t>Kontaktna oseba ______________________________</w:t>
      </w:r>
    </w:p>
    <w:p w14:paraId="608EF16E" w14:textId="77777777" w:rsidR="00703941" w:rsidRDefault="00703941" w:rsidP="00703941">
      <w:pPr>
        <w:spacing w:after="0" w:line="240" w:lineRule="auto"/>
        <w:ind w:left="-142"/>
        <w:rPr>
          <w:rFonts w:ascii="Arial" w:eastAsia="Times New Roman" w:hAnsi="Arial" w:cs="Arial"/>
          <w:b/>
          <w:iCs/>
          <w:sz w:val="18"/>
          <w:szCs w:val="18"/>
          <w:lang w:eastAsia="sl-SI"/>
        </w:rPr>
      </w:pPr>
    </w:p>
    <w:p w14:paraId="66D0EE1D" w14:textId="77777777" w:rsidR="00703941" w:rsidRDefault="00703941" w:rsidP="00703941">
      <w:pPr>
        <w:spacing w:after="0" w:line="240" w:lineRule="auto"/>
        <w:ind w:left="-142"/>
        <w:rPr>
          <w:rFonts w:ascii="Arial" w:eastAsia="Times New Roman" w:hAnsi="Arial" w:cs="Arial"/>
          <w:b/>
          <w:iCs/>
          <w:sz w:val="18"/>
          <w:szCs w:val="18"/>
          <w:lang w:eastAsia="sl-SI"/>
        </w:rPr>
      </w:pPr>
    </w:p>
    <w:p w14:paraId="784BB09D" w14:textId="77777777" w:rsidR="00703941" w:rsidRPr="00FD0DFE" w:rsidRDefault="00703941" w:rsidP="00703941">
      <w:pPr>
        <w:spacing w:after="0" w:line="240" w:lineRule="auto"/>
        <w:ind w:left="-142"/>
        <w:jc w:val="center"/>
        <w:rPr>
          <w:rFonts w:ascii="Arial" w:eastAsia="Times New Roman" w:hAnsi="Arial" w:cs="Arial"/>
          <w:bCs/>
          <w:iCs/>
          <w:sz w:val="18"/>
          <w:szCs w:val="18"/>
          <w:lang w:eastAsia="sl-SI"/>
        </w:rPr>
      </w:pPr>
      <w:r w:rsidRPr="00FD0DFE">
        <w:rPr>
          <w:rFonts w:ascii="Arial" w:eastAsia="Times New Roman" w:hAnsi="Arial" w:cs="Arial"/>
          <w:bCs/>
          <w:iCs/>
          <w:sz w:val="18"/>
          <w:szCs w:val="18"/>
          <w:lang w:eastAsia="sl-SI"/>
        </w:rPr>
        <w:t xml:space="preserve"> 9. člen</w:t>
      </w:r>
    </w:p>
    <w:p w14:paraId="0AC36E53" w14:textId="77777777" w:rsidR="00703941" w:rsidRPr="00FD0DFE" w:rsidRDefault="00703941" w:rsidP="00703941">
      <w:pPr>
        <w:spacing w:after="0" w:line="240" w:lineRule="auto"/>
        <w:ind w:left="-142"/>
        <w:rPr>
          <w:rFonts w:ascii="Arial" w:eastAsia="Times New Roman" w:hAnsi="Arial" w:cs="Arial"/>
          <w:sz w:val="18"/>
          <w:szCs w:val="18"/>
          <w:lang w:eastAsia="sl-SI"/>
        </w:rPr>
      </w:pPr>
    </w:p>
    <w:p w14:paraId="066C203A"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Izvajalec se obvezuje po vsakokratnem opravljanju storitev na opremi, vpisati vsa opravljena dela v servisno knjigo aparature (dvojnik servisne knjige se mora nahajati ob aparatu) ter  izdati poročilo o opravljenih storitvah in pisno izjavo o ustreznosti rezultatov delovanja naprave v skladu s predpisanimi normativi. </w:t>
      </w:r>
    </w:p>
    <w:p w14:paraId="7D1CFBC7" w14:textId="77777777" w:rsidR="00703941" w:rsidRPr="00FD0DFE" w:rsidRDefault="00703941" w:rsidP="00703941">
      <w:pPr>
        <w:spacing w:after="0" w:line="240" w:lineRule="auto"/>
        <w:ind w:left="-142"/>
        <w:rPr>
          <w:rFonts w:ascii="Arial" w:eastAsia="Times New Roman" w:hAnsi="Arial" w:cs="Arial"/>
          <w:b/>
          <w:sz w:val="18"/>
          <w:szCs w:val="18"/>
          <w:lang w:eastAsia="sl-SI"/>
        </w:rPr>
      </w:pPr>
    </w:p>
    <w:p w14:paraId="5BF3EFA9" w14:textId="77777777" w:rsidR="00703941" w:rsidRPr="00FD0DFE" w:rsidRDefault="00703941" w:rsidP="00703941">
      <w:pPr>
        <w:spacing w:after="0" w:line="240" w:lineRule="auto"/>
        <w:ind w:left="-142"/>
        <w:jc w:val="both"/>
        <w:rPr>
          <w:rFonts w:ascii="Arial" w:eastAsia="Times New Roman" w:hAnsi="Arial" w:cs="Arial"/>
          <w:bCs/>
          <w:sz w:val="18"/>
          <w:szCs w:val="18"/>
          <w:lang w:eastAsia="sl-SI"/>
        </w:rPr>
      </w:pPr>
      <w:r w:rsidRPr="00FD0DFE">
        <w:rPr>
          <w:rFonts w:ascii="Arial" w:eastAsia="Times New Roman" w:hAnsi="Arial" w:cs="Arial"/>
          <w:bCs/>
          <w:sz w:val="18"/>
          <w:szCs w:val="18"/>
          <w:lang w:eastAsia="sl-SI"/>
        </w:rPr>
        <w:t>Izvajalec se obvezuje po vsakokratnem opravljanju storitev: Izredno vzdrževanje – odprava napak, okvar v poročilo o opravljenih storitvah navesti podatke o zamenjanih rezervnih delih,  porabljenem potrošnem materialu, število ur dela serviserja,  potovalnih urah in podatke o kilometrini.</w:t>
      </w:r>
    </w:p>
    <w:p w14:paraId="383E15AA" w14:textId="77777777" w:rsidR="00703941" w:rsidRPr="00FD0DFE" w:rsidRDefault="00703941" w:rsidP="00703941">
      <w:pPr>
        <w:spacing w:after="0" w:line="240" w:lineRule="auto"/>
        <w:ind w:left="-142"/>
        <w:rPr>
          <w:rFonts w:ascii="Arial" w:eastAsia="Times New Roman" w:hAnsi="Arial" w:cs="Arial"/>
          <w:sz w:val="18"/>
          <w:szCs w:val="18"/>
          <w:lang w:eastAsia="sl-SI"/>
        </w:rPr>
      </w:pPr>
    </w:p>
    <w:p w14:paraId="40D1EA7B" w14:textId="77777777" w:rsidR="00703941" w:rsidRPr="00FD0DFE" w:rsidRDefault="00703941" w:rsidP="00703941">
      <w:pPr>
        <w:tabs>
          <w:tab w:val="left" w:pos="4320"/>
        </w:tabs>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  </w:t>
      </w:r>
    </w:p>
    <w:p w14:paraId="501D54B6" w14:textId="77777777" w:rsidR="00703941" w:rsidRPr="00FD0DFE" w:rsidRDefault="00703941" w:rsidP="00703941">
      <w:pPr>
        <w:spacing w:after="0" w:line="240" w:lineRule="auto"/>
        <w:ind w:left="-142"/>
        <w:jc w:val="center"/>
        <w:rPr>
          <w:rFonts w:ascii="Arial" w:eastAsia="Times New Roman" w:hAnsi="Arial" w:cs="Arial"/>
          <w:bCs/>
          <w:iCs/>
          <w:sz w:val="18"/>
          <w:szCs w:val="18"/>
          <w:lang w:eastAsia="sl-SI"/>
        </w:rPr>
      </w:pPr>
      <w:r w:rsidRPr="00FD0DFE">
        <w:rPr>
          <w:rFonts w:ascii="Arial" w:eastAsia="Times New Roman" w:hAnsi="Arial" w:cs="Arial"/>
          <w:bCs/>
          <w:sz w:val="18"/>
          <w:szCs w:val="18"/>
          <w:lang w:eastAsia="sl-SI"/>
        </w:rPr>
        <w:t xml:space="preserve">   </w:t>
      </w:r>
      <w:r w:rsidRPr="00FD0DFE">
        <w:rPr>
          <w:rFonts w:ascii="Arial" w:eastAsia="Times New Roman" w:hAnsi="Arial" w:cs="Arial"/>
          <w:bCs/>
          <w:iCs/>
          <w:sz w:val="18"/>
          <w:szCs w:val="18"/>
          <w:lang w:eastAsia="sl-SI"/>
        </w:rPr>
        <w:t xml:space="preserve"> 10. člen</w:t>
      </w:r>
    </w:p>
    <w:p w14:paraId="1047B6C4" w14:textId="77777777" w:rsidR="00703941" w:rsidRPr="00FD0DFE" w:rsidRDefault="00703941" w:rsidP="00703941">
      <w:pPr>
        <w:spacing w:after="0" w:line="240" w:lineRule="auto"/>
        <w:ind w:left="-142"/>
        <w:jc w:val="center"/>
        <w:rPr>
          <w:rFonts w:ascii="Arial" w:eastAsia="Times New Roman" w:hAnsi="Arial" w:cs="Arial"/>
          <w:bCs/>
          <w:iCs/>
          <w:sz w:val="18"/>
          <w:szCs w:val="18"/>
          <w:lang w:eastAsia="sl-SI"/>
        </w:rPr>
      </w:pPr>
    </w:p>
    <w:p w14:paraId="2A3B3F37" w14:textId="77777777" w:rsidR="00703941" w:rsidRPr="00FD0DFE" w:rsidRDefault="00703941" w:rsidP="00703941">
      <w:pPr>
        <w:spacing w:after="0" w:line="240" w:lineRule="auto"/>
        <w:ind w:left="-142"/>
        <w:jc w:val="both"/>
        <w:rPr>
          <w:rFonts w:ascii="Arial" w:eastAsia="Times New Roman" w:hAnsi="Arial" w:cs="Arial"/>
          <w:bCs/>
          <w:sz w:val="18"/>
          <w:szCs w:val="18"/>
          <w:lang w:eastAsia="sl-SI"/>
        </w:rPr>
      </w:pPr>
      <w:r w:rsidRPr="00FD0DFE">
        <w:rPr>
          <w:rFonts w:ascii="Arial" w:eastAsia="Times New Roman" w:hAnsi="Arial" w:cs="Arial"/>
          <w:bCs/>
          <w:sz w:val="18"/>
          <w:szCs w:val="18"/>
          <w:lang w:eastAsia="sl-SI"/>
        </w:rPr>
        <w:t xml:space="preserve">Izvajalec se obvezuje servisno dokumentacijo (servisne naloge in pisne  izjave o ustreznosti rezultatov delovanja servisirane  naprave, poročila,…) po vsakokratnem opravljanju storitev, ki so predmet pogodbe dostaviti naročniku v dveh izvodih (original in kopija), od katerih prejme en izvod (kopijo) </w:t>
      </w:r>
      <w:r>
        <w:rPr>
          <w:rFonts w:ascii="Arial" w:eastAsia="Times New Roman" w:hAnsi="Arial" w:cs="Arial"/>
          <w:bCs/>
          <w:sz w:val="18"/>
          <w:szCs w:val="18"/>
          <w:lang w:eastAsia="sl-SI"/>
        </w:rPr>
        <w:t>vodja COB-a</w:t>
      </w:r>
      <w:r w:rsidRPr="00FD0DFE">
        <w:rPr>
          <w:rFonts w:ascii="Arial" w:eastAsia="Times New Roman" w:hAnsi="Arial" w:cs="Arial"/>
          <w:bCs/>
          <w:sz w:val="18"/>
          <w:szCs w:val="18"/>
          <w:lang w:eastAsia="sl-SI"/>
        </w:rPr>
        <w:t xml:space="preserve">, en izvod pa vodja tehnično vzdrževalnih služb naročnika. </w:t>
      </w:r>
    </w:p>
    <w:p w14:paraId="3DF4FBCB" w14:textId="77777777" w:rsidR="00703941" w:rsidRPr="00FD0DFE" w:rsidRDefault="00703941" w:rsidP="00703941">
      <w:pPr>
        <w:spacing w:after="0" w:line="240" w:lineRule="auto"/>
        <w:ind w:left="-142"/>
        <w:rPr>
          <w:rFonts w:ascii="Arial" w:eastAsia="Times New Roman" w:hAnsi="Arial" w:cs="Arial"/>
          <w:b/>
          <w:iCs/>
          <w:sz w:val="18"/>
          <w:szCs w:val="18"/>
          <w:lang w:eastAsia="sl-SI"/>
        </w:rPr>
      </w:pPr>
    </w:p>
    <w:p w14:paraId="7A6C7A47" w14:textId="77777777" w:rsidR="00703941" w:rsidRPr="00FD0DFE" w:rsidRDefault="00703941" w:rsidP="00703941">
      <w:pPr>
        <w:spacing w:after="0" w:line="240" w:lineRule="auto"/>
        <w:ind w:left="-142"/>
        <w:rPr>
          <w:rFonts w:ascii="Arial" w:eastAsia="Times New Roman" w:hAnsi="Arial" w:cs="Arial"/>
          <w:b/>
          <w:iCs/>
          <w:sz w:val="18"/>
          <w:szCs w:val="18"/>
          <w:lang w:eastAsia="sl-SI"/>
        </w:rPr>
      </w:pPr>
    </w:p>
    <w:p w14:paraId="2E9BE656" w14:textId="77777777" w:rsidR="00703941" w:rsidRPr="00FD0DFE" w:rsidRDefault="00703941" w:rsidP="00703941">
      <w:pPr>
        <w:tabs>
          <w:tab w:val="left" w:pos="4320"/>
        </w:tabs>
        <w:spacing w:after="0" w:line="240" w:lineRule="auto"/>
        <w:ind w:left="-142"/>
        <w:jc w:val="center"/>
        <w:rPr>
          <w:rFonts w:ascii="Arial" w:eastAsia="Times New Roman" w:hAnsi="Arial" w:cs="Arial"/>
          <w:sz w:val="18"/>
          <w:szCs w:val="18"/>
          <w:lang w:eastAsia="sl-SI"/>
        </w:rPr>
      </w:pPr>
      <w:r w:rsidRPr="00FD0DFE">
        <w:rPr>
          <w:rFonts w:ascii="Arial" w:eastAsia="Times New Roman" w:hAnsi="Arial" w:cs="Arial"/>
          <w:sz w:val="18"/>
          <w:szCs w:val="18"/>
          <w:lang w:eastAsia="sl-SI"/>
        </w:rPr>
        <w:t>11. člen</w:t>
      </w:r>
    </w:p>
    <w:p w14:paraId="2DE0447D" w14:textId="77777777" w:rsidR="00703941" w:rsidRPr="00FD0DFE" w:rsidRDefault="00703941" w:rsidP="00703941">
      <w:pPr>
        <w:tabs>
          <w:tab w:val="left" w:pos="4320"/>
        </w:tabs>
        <w:spacing w:after="0" w:line="240" w:lineRule="auto"/>
        <w:ind w:left="-142"/>
        <w:rPr>
          <w:rFonts w:ascii="Arial" w:eastAsia="Times New Roman" w:hAnsi="Arial" w:cs="Arial"/>
          <w:sz w:val="18"/>
          <w:szCs w:val="18"/>
          <w:lang w:eastAsia="sl-SI"/>
        </w:rPr>
      </w:pPr>
    </w:p>
    <w:p w14:paraId="0FB041AF"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Izvajalec se obvezuje za  storitve vzdrževanja in vse novo vgrajene dele zagotavljati garancijo ……………………. </w:t>
      </w:r>
      <w:r w:rsidRPr="00FD0DFE">
        <w:rPr>
          <w:rFonts w:ascii="Arial" w:eastAsia="Times New Roman" w:hAnsi="Arial" w:cs="Arial"/>
          <w:i/>
          <w:iCs/>
          <w:sz w:val="18"/>
          <w:szCs w:val="18"/>
          <w:lang w:eastAsia="sl-SI"/>
        </w:rPr>
        <w:t xml:space="preserve">(najmanj </w:t>
      </w:r>
      <w:r>
        <w:rPr>
          <w:rFonts w:ascii="Arial" w:eastAsia="Times New Roman" w:hAnsi="Arial" w:cs="Arial"/>
          <w:i/>
          <w:iCs/>
          <w:sz w:val="18"/>
          <w:szCs w:val="18"/>
          <w:lang w:eastAsia="sl-SI"/>
        </w:rPr>
        <w:t>24</w:t>
      </w:r>
      <w:r w:rsidRPr="00FD0DFE">
        <w:rPr>
          <w:rFonts w:ascii="Arial" w:eastAsia="Times New Roman" w:hAnsi="Arial" w:cs="Arial"/>
          <w:i/>
          <w:iCs/>
          <w:sz w:val="18"/>
          <w:szCs w:val="18"/>
          <w:lang w:eastAsia="sl-SI"/>
        </w:rPr>
        <w:t>)</w:t>
      </w:r>
      <w:r w:rsidRPr="00FD0DFE">
        <w:rPr>
          <w:rFonts w:ascii="Arial" w:eastAsia="Times New Roman" w:hAnsi="Arial" w:cs="Arial"/>
          <w:sz w:val="18"/>
          <w:szCs w:val="18"/>
          <w:lang w:eastAsia="sl-SI"/>
        </w:rPr>
        <w:t xml:space="preserve"> mesecev.  </w:t>
      </w:r>
    </w:p>
    <w:p w14:paraId="77D49AFB" w14:textId="77777777" w:rsidR="00703941" w:rsidRPr="00FD0DFE" w:rsidRDefault="00703941" w:rsidP="00703941">
      <w:pPr>
        <w:spacing w:after="0" w:line="240" w:lineRule="auto"/>
        <w:ind w:left="-142"/>
        <w:rPr>
          <w:rFonts w:ascii="Arial" w:eastAsia="Times New Roman" w:hAnsi="Arial" w:cs="Arial"/>
          <w:b/>
          <w:sz w:val="18"/>
          <w:szCs w:val="18"/>
          <w:lang w:eastAsia="sl-SI"/>
        </w:rPr>
      </w:pPr>
    </w:p>
    <w:p w14:paraId="324A892B" w14:textId="77777777" w:rsidR="00703941" w:rsidRPr="00FD0DFE" w:rsidRDefault="00703941" w:rsidP="00703941">
      <w:pPr>
        <w:spacing w:after="0" w:line="240" w:lineRule="auto"/>
        <w:ind w:left="-142"/>
        <w:jc w:val="both"/>
        <w:rPr>
          <w:rFonts w:ascii="Arial" w:eastAsia="Times New Roman" w:hAnsi="Arial" w:cs="Arial"/>
          <w:bCs/>
          <w:sz w:val="18"/>
          <w:szCs w:val="18"/>
          <w:lang w:eastAsia="sl-SI"/>
        </w:rPr>
      </w:pPr>
      <w:r w:rsidRPr="00FD0DFE">
        <w:rPr>
          <w:rFonts w:ascii="Arial" w:eastAsia="Times New Roman" w:hAnsi="Arial" w:cs="Arial"/>
          <w:bCs/>
          <w:sz w:val="18"/>
          <w:szCs w:val="18"/>
          <w:lang w:eastAsia="sl-SI"/>
        </w:rPr>
        <w:t>Naročnik izgubi pravico do garancije v primeru da sam ali po tretji osebi brez dovoljenja izvajalca izvaja vzdrževalna dela na opremi navedeni v Prilogi 1: Specifikacija zahtev naročnika.</w:t>
      </w:r>
    </w:p>
    <w:p w14:paraId="707D055E" w14:textId="77777777" w:rsidR="00703941" w:rsidRPr="00FD0DFE" w:rsidRDefault="00703941" w:rsidP="00703941">
      <w:pPr>
        <w:spacing w:after="0" w:line="240" w:lineRule="auto"/>
        <w:ind w:left="-142"/>
        <w:rPr>
          <w:rFonts w:ascii="Arial" w:eastAsia="Times New Roman" w:hAnsi="Arial" w:cs="Arial"/>
          <w:bCs/>
          <w:sz w:val="18"/>
          <w:szCs w:val="18"/>
          <w:lang w:eastAsia="sl-SI"/>
        </w:rPr>
      </w:pPr>
    </w:p>
    <w:p w14:paraId="0743E3AF" w14:textId="77777777" w:rsidR="00703941" w:rsidRPr="00FD0DFE" w:rsidRDefault="00703941" w:rsidP="00703941">
      <w:pPr>
        <w:spacing w:after="0" w:line="240" w:lineRule="auto"/>
        <w:ind w:left="-142"/>
        <w:rPr>
          <w:rFonts w:ascii="Arial" w:eastAsia="Times New Roman" w:hAnsi="Arial" w:cs="Arial"/>
          <w:bCs/>
          <w:sz w:val="18"/>
          <w:szCs w:val="18"/>
          <w:lang w:eastAsia="sl-SI"/>
        </w:rPr>
      </w:pPr>
    </w:p>
    <w:p w14:paraId="52825FDA" w14:textId="77777777" w:rsidR="00703941" w:rsidRPr="00FD0DFE" w:rsidRDefault="00703941" w:rsidP="00703941">
      <w:pPr>
        <w:tabs>
          <w:tab w:val="left" w:pos="4320"/>
        </w:tabs>
        <w:spacing w:after="0" w:line="240" w:lineRule="auto"/>
        <w:ind w:left="-142"/>
        <w:jc w:val="center"/>
        <w:rPr>
          <w:rFonts w:ascii="Arial" w:eastAsia="Times New Roman" w:hAnsi="Arial" w:cs="Arial"/>
          <w:sz w:val="18"/>
          <w:szCs w:val="18"/>
          <w:lang w:eastAsia="sl-SI"/>
        </w:rPr>
      </w:pPr>
      <w:r w:rsidRPr="00FD0DFE">
        <w:rPr>
          <w:rFonts w:ascii="Arial" w:eastAsia="Times New Roman" w:hAnsi="Arial" w:cs="Arial"/>
          <w:sz w:val="18"/>
          <w:szCs w:val="18"/>
          <w:lang w:eastAsia="sl-SI"/>
        </w:rPr>
        <w:t>12. člen</w:t>
      </w:r>
    </w:p>
    <w:p w14:paraId="6EA41FA2" w14:textId="77777777" w:rsidR="00703941" w:rsidRPr="007B40EA" w:rsidRDefault="00703941" w:rsidP="00703941">
      <w:pPr>
        <w:tabs>
          <w:tab w:val="left" w:pos="4320"/>
        </w:tabs>
        <w:spacing w:after="0" w:line="240" w:lineRule="auto"/>
        <w:ind w:left="-142"/>
        <w:jc w:val="center"/>
        <w:rPr>
          <w:rFonts w:ascii="Arial" w:eastAsia="Times New Roman" w:hAnsi="Arial" w:cs="Arial"/>
          <w:sz w:val="18"/>
          <w:szCs w:val="18"/>
          <w:lang w:eastAsia="sl-SI"/>
        </w:rPr>
      </w:pPr>
    </w:p>
    <w:p w14:paraId="295E8A35" w14:textId="77777777" w:rsidR="00703941" w:rsidRPr="007B40EA" w:rsidRDefault="00703941" w:rsidP="00703941">
      <w:pPr>
        <w:spacing w:after="0" w:line="240" w:lineRule="auto"/>
        <w:ind w:left="-142"/>
        <w:jc w:val="both"/>
        <w:rPr>
          <w:rFonts w:ascii="Arial" w:eastAsia="Times New Roman" w:hAnsi="Arial" w:cs="Arial"/>
          <w:bCs/>
          <w:sz w:val="18"/>
          <w:szCs w:val="18"/>
          <w:lang w:eastAsia="sl-SI"/>
        </w:rPr>
      </w:pPr>
      <w:r w:rsidRPr="007B40EA">
        <w:rPr>
          <w:rFonts w:ascii="Arial" w:eastAsia="Times New Roman" w:hAnsi="Arial" w:cs="Arial"/>
          <w:bCs/>
          <w:sz w:val="18"/>
          <w:szCs w:val="18"/>
          <w:lang w:eastAsia="sl-SI"/>
        </w:rPr>
        <w:t xml:space="preserve">Izvajalec se obvezuje ob podpisu pogodbe podpisati tudi izjavo o zagotavljanju varnosti in zdravja pri delu ter požarnega varstva pri izvajanju pogodbenih del, ki je v prilogi in je sestavni de te pogodbe. </w:t>
      </w:r>
    </w:p>
    <w:p w14:paraId="2AE8CC93" w14:textId="77777777" w:rsidR="00703941" w:rsidRPr="007B40EA" w:rsidRDefault="00703941" w:rsidP="00703941">
      <w:pPr>
        <w:spacing w:after="0" w:line="240" w:lineRule="auto"/>
        <w:ind w:left="-142"/>
        <w:jc w:val="both"/>
        <w:rPr>
          <w:rFonts w:ascii="Arial" w:eastAsia="Times New Roman" w:hAnsi="Arial" w:cs="Arial"/>
          <w:bCs/>
          <w:sz w:val="18"/>
          <w:szCs w:val="18"/>
          <w:lang w:eastAsia="sl-SI"/>
        </w:rPr>
      </w:pPr>
    </w:p>
    <w:p w14:paraId="3FFCFB85" w14:textId="77777777" w:rsidR="00703941" w:rsidRPr="007B40EA" w:rsidRDefault="00703941" w:rsidP="00703941">
      <w:pPr>
        <w:spacing w:after="0" w:line="240" w:lineRule="auto"/>
        <w:ind w:left="-142"/>
        <w:jc w:val="both"/>
        <w:rPr>
          <w:rFonts w:ascii="Arial" w:eastAsia="Times New Roman" w:hAnsi="Arial" w:cs="Arial"/>
          <w:bCs/>
          <w:sz w:val="18"/>
          <w:szCs w:val="18"/>
          <w:lang w:eastAsia="sl-SI"/>
        </w:rPr>
      </w:pPr>
      <w:r w:rsidRPr="007B40EA">
        <w:rPr>
          <w:rFonts w:ascii="Arial" w:eastAsia="Times New Roman" w:hAnsi="Arial" w:cs="Arial"/>
          <w:bCs/>
          <w:sz w:val="18"/>
          <w:szCs w:val="18"/>
          <w:lang w:eastAsia="sl-SI"/>
        </w:rPr>
        <w:t>Izvajalec se zaveže spoštovati hišni red naročnika za zunanje izvajalce, ki je objavljen na spletni strani naročnika.</w:t>
      </w:r>
    </w:p>
    <w:p w14:paraId="6749E82B" w14:textId="77777777" w:rsidR="00703941" w:rsidRPr="00FD0DFE" w:rsidRDefault="00703941" w:rsidP="00703941">
      <w:pPr>
        <w:spacing w:after="0" w:line="240" w:lineRule="auto"/>
        <w:rPr>
          <w:rFonts w:ascii="Arial" w:eastAsia="Times New Roman" w:hAnsi="Arial" w:cs="Arial"/>
          <w:bCs/>
          <w:sz w:val="18"/>
          <w:szCs w:val="18"/>
          <w:lang w:eastAsia="sl-SI"/>
        </w:rPr>
      </w:pPr>
    </w:p>
    <w:p w14:paraId="195CA512" w14:textId="77777777" w:rsidR="00703941" w:rsidRPr="00FD0DFE" w:rsidRDefault="00703941" w:rsidP="00703941">
      <w:pPr>
        <w:spacing w:after="0" w:line="240" w:lineRule="auto"/>
        <w:ind w:left="-142"/>
        <w:rPr>
          <w:rFonts w:ascii="Arial" w:eastAsia="Times New Roman" w:hAnsi="Arial" w:cs="Arial"/>
          <w:bCs/>
          <w:sz w:val="18"/>
          <w:szCs w:val="18"/>
          <w:lang w:eastAsia="sl-SI"/>
        </w:rPr>
      </w:pPr>
    </w:p>
    <w:p w14:paraId="12356927" w14:textId="77777777" w:rsidR="00703941" w:rsidRPr="00FD0DFE" w:rsidRDefault="00703941" w:rsidP="00703941">
      <w:pPr>
        <w:tabs>
          <w:tab w:val="left" w:pos="4320"/>
        </w:tabs>
        <w:spacing w:after="0" w:line="240" w:lineRule="auto"/>
        <w:ind w:left="-142"/>
        <w:jc w:val="center"/>
        <w:rPr>
          <w:rFonts w:ascii="Arial" w:eastAsia="Times New Roman" w:hAnsi="Arial" w:cs="Arial"/>
          <w:sz w:val="18"/>
          <w:szCs w:val="18"/>
          <w:lang w:eastAsia="sl-SI"/>
        </w:rPr>
      </w:pPr>
      <w:r w:rsidRPr="00FD0DFE">
        <w:rPr>
          <w:rFonts w:ascii="Arial" w:eastAsia="Times New Roman" w:hAnsi="Arial" w:cs="Arial"/>
          <w:sz w:val="18"/>
          <w:szCs w:val="18"/>
          <w:lang w:eastAsia="sl-SI"/>
        </w:rPr>
        <w:t>13. člen</w:t>
      </w:r>
    </w:p>
    <w:p w14:paraId="260FA6D4" w14:textId="77777777" w:rsidR="00703941" w:rsidRPr="00FD0DFE" w:rsidRDefault="00703941" w:rsidP="00703941">
      <w:pPr>
        <w:tabs>
          <w:tab w:val="left" w:pos="4320"/>
        </w:tabs>
        <w:spacing w:after="0" w:line="240" w:lineRule="auto"/>
        <w:ind w:left="-142"/>
        <w:rPr>
          <w:rFonts w:ascii="Arial" w:eastAsia="Times New Roman" w:hAnsi="Arial" w:cs="Arial"/>
          <w:sz w:val="18"/>
          <w:szCs w:val="18"/>
          <w:lang w:eastAsia="sl-SI"/>
        </w:rPr>
      </w:pPr>
    </w:p>
    <w:p w14:paraId="417FEC8E" w14:textId="77777777" w:rsidR="00703941" w:rsidRPr="00FD0DFE" w:rsidRDefault="00703941" w:rsidP="00703941">
      <w:pPr>
        <w:tabs>
          <w:tab w:val="left" w:pos="4320"/>
        </w:tabs>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Naročnik se obvezuje izvajalcu omogočiti nemoten dostop do opreme, ki je predmet servisiranja za namen izvajanja pogodbenih storitev.</w:t>
      </w:r>
    </w:p>
    <w:p w14:paraId="63A2DFBF" w14:textId="77777777" w:rsidR="00703941" w:rsidRPr="00FD0DFE" w:rsidRDefault="00703941" w:rsidP="00703941">
      <w:pPr>
        <w:tabs>
          <w:tab w:val="left" w:pos="4320"/>
        </w:tabs>
        <w:spacing w:after="0" w:line="240" w:lineRule="auto"/>
        <w:ind w:left="-142"/>
        <w:rPr>
          <w:rFonts w:ascii="Arial" w:eastAsia="Times New Roman" w:hAnsi="Arial" w:cs="Arial"/>
          <w:sz w:val="18"/>
          <w:szCs w:val="18"/>
          <w:lang w:eastAsia="sl-SI"/>
        </w:rPr>
      </w:pPr>
    </w:p>
    <w:p w14:paraId="7A6E8C42" w14:textId="77777777" w:rsidR="00703941" w:rsidRPr="00FD0DFE" w:rsidRDefault="00703941" w:rsidP="00703941">
      <w:pPr>
        <w:tabs>
          <w:tab w:val="left" w:pos="4320"/>
        </w:tabs>
        <w:spacing w:after="0" w:line="240" w:lineRule="auto"/>
        <w:ind w:left="-142"/>
        <w:jc w:val="center"/>
        <w:rPr>
          <w:rFonts w:ascii="Arial" w:eastAsia="Times New Roman" w:hAnsi="Arial" w:cs="Arial"/>
          <w:sz w:val="18"/>
          <w:szCs w:val="18"/>
          <w:lang w:eastAsia="sl-SI"/>
        </w:rPr>
      </w:pPr>
      <w:r w:rsidRPr="00FD0DFE">
        <w:rPr>
          <w:rFonts w:ascii="Arial" w:eastAsia="Times New Roman" w:hAnsi="Arial" w:cs="Arial"/>
          <w:sz w:val="18"/>
          <w:szCs w:val="18"/>
          <w:lang w:eastAsia="sl-SI"/>
        </w:rPr>
        <w:t>14. člen</w:t>
      </w:r>
    </w:p>
    <w:p w14:paraId="7E07B310" w14:textId="77777777" w:rsidR="00703941" w:rsidRPr="00FD0DFE" w:rsidRDefault="00703941" w:rsidP="00703941">
      <w:pPr>
        <w:spacing w:after="0" w:line="240" w:lineRule="auto"/>
        <w:ind w:left="-142"/>
        <w:rPr>
          <w:rFonts w:ascii="Arial" w:eastAsia="Times New Roman" w:hAnsi="Arial" w:cs="Arial"/>
          <w:b/>
          <w:iCs/>
          <w:sz w:val="18"/>
          <w:szCs w:val="18"/>
          <w:lang w:eastAsia="sl-SI"/>
        </w:rPr>
      </w:pPr>
    </w:p>
    <w:p w14:paraId="086D6D05" w14:textId="77777777" w:rsidR="00703941" w:rsidRPr="00FD0DFE" w:rsidRDefault="00703941" w:rsidP="00703941">
      <w:pPr>
        <w:spacing w:after="0" w:line="240" w:lineRule="auto"/>
        <w:ind w:left="-142"/>
        <w:jc w:val="both"/>
        <w:rPr>
          <w:rFonts w:ascii="Arial" w:eastAsia="Times New Roman" w:hAnsi="Arial" w:cs="Arial"/>
          <w:bCs/>
          <w:iCs/>
          <w:sz w:val="18"/>
          <w:szCs w:val="18"/>
          <w:lang w:eastAsia="sl-SI"/>
        </w:rPr>
      </w:pPr>
      <w:r w:rsidRPr="00FD0DFE">
        <w:rPr>
          <w:rFonts w:ascii="Arial" w:eastAsia="Times New Roman" w:hAnsi="Arial" w:cs="Arial"/>
          <w:bCs/>
          <w:iCs/>
          <w:sz w:val="18"/>
          <w:szCs w:val="18"/>
          <w:lang w:eastAsia="sl-SI"/>
        </w:rPr>
        <w:t xml:space="preserve">Naročnik se obveže plačevati storitve </w:t>
      </w:r>
      <w:r w:rsidRPr="00FD0DFE">
        <w:rPr>
          <w:rFonts w:ascii="Arial" w:eastAsia="Times New Roman" w:hAnsi="Arial" w:cs="Arial"/>
          <w:bCs/>
          <w:sz w:val="18"/>
          <w:szCs w:val="18"/>
          <w:lang w:eastAsia="sl-SI"/>
        </w:rPr>
        <w:t xml:space="preserve">preventivnega vzdrževanja opreme  </w:t>
      </w:r>
      <w:r>
        <w:rPr>
          <w:rFonts w:ascii="Arial" w:eastAsia="Times New Roman" w:hAnsi="Arial" w:cs="Arial"/>
          <w:bCs/>
          <w:iCs/>
          <w:sz w:val="18"/>
          <w:szCs w:val="18"/>
          <w:lang w:eastAsia="sl-SI"/>
        </w:rPr>
        <w:t>v roku 3</w:t>
      </w:r>
      <w:r w:rsidRPr="00FD0DFE">
        <w:rPr>
          <w:rFonts w:ascii="Arial" w:eastAsia="Times New Roman" w:hAnsi="Arial" w:cs="Arial"/>
          <w:bCs/>
          <w:iCs/>
          <w:sz w:val="18"/>
          <w:szCs w:val="18"/>
          <w:lang w:eastAsia="sl-SI"/>
        </w:rPr>
        <w:t>0 dni po prejemu posameznega računa, ki se izstavi po opravljenih storitvah</w:t>
      </w:r>
      <w:r w:rsidRPr="00FD0DFE">
        <w:rPr>
          <w:rFonts w:ascii="Arial" w:eastAsia="Times New Roman" w:hAnsi="Arial" w:cs="Arial"/>
          <w:bCs/>
          <w:sz w:val="18"/>
          <w:szCs w:val="18"/>
          <w:lang w:eastAsia="ar-SA"/>
        </w:rPr>
        <w:t>,</w:t>
      </w:r>
      <w:r w:rsidRPr="00FD0DFE">
        <w:rPr>
          <w:rFonts w:ascii="Arial" w:eastAsia="Times New Roman" w:hAnsi="Arial" w:cs="Arial"/>
          <w:bCs/>
          <w:sz w:val="18"/>
          <w:szCs w:val="18"/>
          <w:lang w:eastAsia="sl-SI"/>
        </w:rPr>
        <w:t xml:space="preserve"> na osnovi s strani naročnika potrjenih poročil o opravljenih storitvah in zamenjanih rezervnih delih</w:t>
      </w:r>
      <w:r w:rsidRPr="00FD0DFE">
        <w:rPr>
          <w:rFonts w:ascii="Arial" w:eastAsia="Times New Roman" w:hAnsi="Arial" w:cs="Arial"/>
          <w:bCs/>
          <w:iCs/>
          <w:sz w:val="18"/>
          <w:szCs w:val="18"/>
          <w:lang w:eastAsia="sl-SI"/>
        </w:rPr>
        <w:t xml:space="preserve">,  storitve </w:t>
      </w:r>
      <w:r w:rsidRPr="00FD0DFE">
        <w:rPr>
          <w:rFonts w:ascii="Arial" w:eastAsia="Times New Roman" w:hAnsi="Arial" w:cs="Arial"/>
          <w:bCs/>
          <w:sz w:val="18"/>
          <w:szCs w:val="18"/>
          <w:lang w:eastAsia="sl-SI"/>
        </w:rPr>
        <w:t xml:space="preserve"> Izrednega vzdrževanja – odprave napak, okvar pa se naročnik obvezuje plačati po dejansko </w:t>
      </w:r>
      <w:r w:rsidRPr="00FD0DFE">
        <w:rPr>
          <w:rFonts w:ascii="Arial" w:eastAsia="Times New Roman" w:hAnsi="Arial" w:cs="Arial"/>
          <w:bCs/>
          <w:sz w:val="18"/>
          <w:szCs w:val="18"/>
          <w:lang w:eastAsia="ar-SA"/>
        </w:rPr>
        <w:t>nastalih stroških,</w:t>
      </w:r>
      <w:r w:rsidRPr="00FD0DFE">
        <w:rPr>
          <w:rFonts w:ascii="Arial" w:eastAsia="Times New Roman" w:hAnsi="Arial" w:cs="Arial"/>
          <w:bCs/>
          <w:sz w:val="18"/>
          <w:szCs w:val="18"/>
          <w:lang w:eastAsia="sl-SI"/>
        </w:rPr>
        <w:t xml:space="preserve"> na osnovi s strani naročnika potrjenih poročil o opravljenih storitvah in zamenjanih delih in porabljenem potrošnem materialu, servisnih urah in potovalnih urah v roku 30 dni po prejemu posameznega računa, ki se izstavi po opravljenih storitvah, </w:t>
      </w:r>
      <w:r w:rsidRPr="00FD0DFE">
        <w:rPr>
          <w:rFonts w:ascii="Arial" w:eastAsia="Times New Roman" w:hAnsi="Arial" w:cs="Arial"/>
          <w:bCs/>
          <w:iCs/>
          <w:sz w:val="18"/>
          <w:szCs w:val="18"/>
          <w:lang w:eastAsia="sl-SI"/>
        </w:rPr>
        <w:t xml:space="preserve">na transakcijski </w:t>
      </w:r>
      <w:r w:rsidRPr="00FD0DFE">
        <w:rPr>
          <w:rFonts w:ascii="Arial" w:eastAsia="Times New Roman" w:hAnsi="Arial" w:cs="Arial"/>
          <w:bCs/>
          <w:sz w:val="18"/>
          <w:szCs w:val="18"/>
          <w:lang w:eastAsia="sl-SI"/>
        </w:rPr>
        <w:t xml:space="preserve">račun izvajalca št.: ___________________________________, odprt pri ___________________ banki. </w:t>
      </w:r>
    </w:p>
    <w:p w14:paraId="68FC0433" w14:textId="77777777" w:rsidR="00703941" w:rsidRPr="00FD0DFE" w:rsidRDefault="00703941" w:rsidP="00703941">
      <w:pPr>
        <w:tabs>
          <w:tab w:val="left" w:pos="4320"/>
        </w:tabs>
        <w:spacing w:after="0" w:line="240" w:lineRule="auto"/>
        <w:ind w:left="-142"/>
        <w:jc w:val="center"/>
        <w:rPr>
          <w:rFonts w:ascii="Arial" w:eastAsia="Times New Roman" w:hAnsi="Arial" w:cs="Arial"/>
          <w:sz w:val="18"/>
          <w:szCs w:val="18"/>
          <w:lang w:eastAsia="sl-SI"/>
        </w:rPr>
      </w:pPr>
    </w:p>
    <w:p w14:paraId="2739F8E3" w14:textId="77777777" w:rsidR="00703941" w:rsidRPr="00FD0DFE" w:rsidRDefault="00703941" w:rsidP="00703941">
      <w:pPr>
        <w:tabs>
          <w:tab w:val="left" w:pos="4320"/>
        </w:tabs>
        <w:spacing w:after="0" w:line="240" w:lineRule="auto"/>
        <w:ind w:left="-142"/>
        <w:jc w:val="center"/>
        <w:rPr>
          <w:rFonts w:ascii="Arial" w:eastAsia="Times New Roman" w:hAnsi="Arial" w:cs="Arial"/>
          <w:sz w:val="18"/>
          <w:szCs w:val="18"/>
          <w:lang w:eastAsia="sl-SI"/>
        </w:rPr>
      </w:pPr>
    </w:p>
    <w:p w14:paraId="760DE691" w14:textId="77777777" w:rsidR="00703941" w:rsidRPr="00FD0DFE" w:rsidRDefault="00703941" w:rsidP="00703941">
      <w:pPr>
        <w:tabs>
          <w:tab w:val="left" w:pos="4320"/>
        </w:tabs>
        <w:spacing w:after="0" w:line="240" w:lineRule="auto"/>
        <w:ind w:left="-142"/>
        <w:jc w:val="center"/>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 15. člen</w:t>
      </w:r>
    </w:p>
    <w:p w14:paraId="0E533B2B" w14:textId="77777777" w:rsidR="00703941" w:rsidRPr="00FD0DFE" w:rsidRDefault="00703941" w:rsidP="00703941">
      <w:pPr>
        <w:spacing w:after="0" w:line="240" w:lineRule="auto"/>
        <w:ind w:left="-142"/>
        <w:rPr>
          <w:rFonts w:ascii="Arial" w:eastAsia="Times New Roman" w:hAnsi="Arial" w:cs="Arial"/>
          <w:sz w:val="18"/>
          <w:szCs w:val="18"/>
          <w:lang w:eastAsia="sl-SI"/>
        </w:rPr>
      </w:pPr>
    </w:p>
    <w:p w14:paraId="2A11A914" w14:textId="77777777" w:rsidR="00703941" w:rsidRPr="00FD0DFE" w:rsidRDefault="00703941" w:rsidP="00703941">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Pogodbeni stranki se dogovorita, da </w:t>
      </w:r>
      <w:r>
        <w:rPr>
          <w:rFonts w:ascii="Arial" w:eastAsia="Times New Roman" w:hAnsi="Arial" w:cs="Arial"/>
          <w:sz w:val="18"/>
          <w:szCs w:val="18"/>
          <w:lang w:eastAsia="sl-SI"/>
        </w:rPr>
        <w:t xml:space="preserve">lahko izvajalec naročniku </w:t>
      </w:r>
      <w:r w:rsidRPr="00FD0DFE">
        <w:rPr>
          <w:rFonts w:ascii="Arial" w:eastAsia="Times New Roman" w:hAnsi="Arial" w:cs="Arial"/>
          <w:sz w:val="18"/>
          <w:szCs w:val="18"/>
          <w:lang w:eastAsia="sl-SI"/>
        </w:rPr>
        <w:t xml:space="preserve">v primeru zamude plačila </w:t>
      </w:r>
      <w:r>
        <w:rPr>
          <w:rFonts w:ascii="Arial" w:eastAsia="Times New Roman" w:hAnsi="Arial" w:cs="Arial"/>
          <w:sz w:val="18"/>
          <w:szCs w:val="18"/>
          <w:lang w:eastAsia="sl-SI"/>
        </w:rPr>
        <w:t>zara</w:t>
      </w:r>
      <w:r w:rsidRPr="00FD0DFE">
        <w:rPr>
          <w:rFonts w:ascii="Arial" w:eastAsia="Times New Roman" w:hAnsi="Arial" w:cs="Arial"/>
          <w:sz w:val="18"/>
          <w:szCs w:val="18"/>
          <w:lang w:eastAsia="sl-SI"/>
        </w:rPr>
        <w:t xml:space="preserve">čuna zakonite zamudne obresti. </w:t>
      </w:r>
    </w:p>
    <w:p w14:paraId="0290308C" w14:textId="77777777" w:rsidR="00703941" w:rsidRDefault="00703941" w:rsidP="00703941">
      <w:pPr>
        <w:spacing w:after="0" w:line="240" w:lineRule="auto"/>
        <w:ind w:left="-142"/>
        <w:rPr>
          <w:rFonts w:ascii="Arial" w:eastAsia="Times New Roman" w:hAnsi="Arial" w:cs="Arial"/>
          <w:sz w:val="18"/>
          <w:szCs w:val="18"/>
          <w:lang w:eastAsia="sl-SI"/>
        </w:rPr>
      </w:pPr>
    </w:p>
    <w:p w14:paraId="38456043" w14:textId="77777777" w:rsidR="00703941" w:rsidRPr="00FD0DFE" w:rsidRDefault="00703941" w:rsidP="00703941">
      <w:pPr>
        <w:spacing w:after="0" w:line="240" w:lineRule="auto"/>
        <w:ind w:left="-142"/>
        <w:rPr>
          <w:rFonts w:ascii="Arial" w:eastAsia="Times New Roman" w:hAnsi="Arial" w:cs="Arial"/>
          <w:sz w:val="18"/>
          <w:szCs w:val="18"/>
          <w:lang w:eastAsia="sl-SI"/>
        </w:rPr>
      </w:pPr>
    </w:p>
    <w:p w14:paraId="11163B93" w14:textId="77777777" w:rsidR="00B004CE" w:rsidRDefault="00B004CE" w:rsidP="00703941">
      <w:pPr>
        <w:spacing w:after="0" w:line="240" w:lineRule="auto"/>
        <w:ind w:left="-142"/>
        <w:jc w:val="center"/>
        <w:rPr>
          <w:rFonts w:ascii="Arial" w:eastAsia="Times New Roman" w:hAnsi="Arial" w:cs="Arial"/>
          <w:sz w:val="18"/>
          <w:szCs w:val="18"/>
          <w:lang w:eastAsia="sl-SI"/>
        </w:rPr>
      </w:pPr>
    </w:p>
    <w:p w14:paraId="77E9E8B7" w14:textId="77777777" w:rsidR="00B004CE" w:rsidRDefault="00B004CE" w:rsidP="00703941">
      <w:pPr>
        <w:spacing w:after="0" w:line="240" w:lineRule="auto"/>
        <w:ind w:left="-142"/>
        <w:jc w:val="center"/>
        <w:rPr>
          <w:rFonts w:ascii="Arial" w:eastAsia="Times New Roman" w:hAnsi="Arial" w:cs="Arial"/>
          <w:sz w:val="18"/>
          <w:szCs w:val="18"/>
          <w:lang w:eastAsia="sl-SI"/>
        </w:rPr>
      </w:pPr>
    </w:p>
    <w:p w14:paraId="694E9DFD" w14:textId="77777777" w:rsidR="00B004CE" w:rsidRDefault="00B004CE" w:rsidP="00703941">
      <w:pPr>
        <w:spacing w:after="0" w:line="240" w:lineRule="auto"/>
        <w:ind w:left="-142"/>
        <w:jc w:val="center"/>
        <w:rPr>
          <w:rFonts w:ascii="Arial" w:eastAsia="Times New Roman" w:hAnsi="Arial" w:cs="Arial"/>
          <w:sz w:val="18"/>
          <w:szCs w:val="18"/>
          <w:lang w:eastAsia="sl-SI"/>
        </w:rPr>
      </w:pPr>
    </w:p>
    <w:p w14:paraId="65A3E014" w14:textId="77777777" w:rsidR="00B004CE" w:rsidRDefault="00B004CE" w:rsidP="00703941">
      <w:pPr>
        <w:spacing w:after="0" w:line="240" w:lineRule="auto"/>
        <w:ind w:left="-142"/>
        <w:jc w:val="center"/>
        <w:rPr>
          <w:rFonts w:ascii="Arial" w:eastAsia="Times New Roman" w:hAnsi="Arial" w:cs="Arial"/>
          <w:sz w:val="18"/>
          <w:szCs w:val="18"/>
          <w:lang w:eastAsia="sl-SI"/>
        </w:rPr>
      </w:pPr>
    </w:p>
    <w:p w14:paraId="360A9BD9" w14:textId="77777777" w:rsidR="00B004CE" w:rsidRDefault="00B004CE" w:rsidP="00703941">
      <w:pPr>
        <w:spacing w:after="0" w:line="240" w:lineRule="auto"/>
        <w:ind w:left="-142"/>
        <w:jc w:val="center"/>
        <w:rPr>
          <w:rFonts w:ascii="Arial" w:eastAsia="Times New Roman" w:hAnsi="Arial" w:cs="Arial"/>
          <w:sz w:val="18"/>
          <w:szCs w:val="18"/>
          <w:lang w:eastAsia="sl-SI"/>
        </w:rPr>
      </w:pPr>
    </w:p>
    <w:p w14:paraId="1F6F449D" w14:textId="77777777" w:rsidR="00B004CE" w:rsidRDefault="00B004CE" w:rsidP="00703941">
      <w:pPr>
        <w:spacing w:after="0" w:line="240" w:lineRule="auto"/>
        <w:ind w:left="-142"/>
        <w:jc w:val="center"/>
        <w:rPr>
          <w:rFonts w:ascii="Arial" w:eastAsia="Times New Roman" w:hAnsi="Arial" w:cs="Arial"/>
          <w:sz w:val="18"/>
          <w:szCs w:val="18"/>
          <w:lang w:eastAsia="sl-SI"/>
        </w:rPr>
      </w:pPr>
    </w:p>
    <w:p w14:paraId="588AAB74" w14:textId="5009B4F0" w:rsidR="00703941" w:rsidRPr="00FD0DFE" w:rsidRDefault="00703941" w:rsidP="00703941">
      <w:pPr>
        <w:spacing w:after="0" w:line="240" w:lineRule="auto"/>
        <w:ind w:left="-142"/>
        <w:jc w:val="center"/>
        <w:rPr>
          <w:rFonts w:ascii="Arial" w:eastAsia="Times New Roman" w:hAnsi="Arial" w:cs="Arial"/>
          <w:sz w:val="18"/>
          <w:szCs w:val="18"/>
          <w:lang w:eastAsia="sl-SI"/>
        </w:rPr>
      </w:pPr>
      <w:r w:rsidRPr="00FD0DFE">
        <w:rPr>
          <w:rFonts w:ascii="Arial" w:eastAsia="Times New Roman" w:hAnsi="Arial" w:cs="Arial"/>
          <w:sz w:val="18"/>
          <w:szCs w:val="18"/>
          <w:lang w:eastAsia="sl-SI"/>
        </w:rPr>
        <w:t>16. člen</w:t>
      </w:r>
    </w:p>
    <w:p w14:paraId="5AE0550F" w14:textId="77777777" w:rsidR="00703941" w:rsidRPr="00FD0DFE" w:rsidRDefault="00703941" w:rsidP="00703941">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  </w:t>
      </w:r>
    </w:p>
    <w:p w14:paraId="6B2C0B12" w14:textId="77777777" w:rsidR="00703941" w:rsidRPr="00FD0DFE" w:rsidRDefault="00703941" w:rsidP="00703941">
      <w:pPr>
        <w:spacing w:after="0" w:line="240" w:lineRule="auto"/>
        <w:ind w:left="-142"/>
        <w:rPr>
          <w:rFonts w:ascii="Arial" w:eastAsia="Times New Roman" w:hAnsi="Arial" w:cs="Arial"/>
          <w:bCs/>
          <w:iCs/>
          <w:sz w:val="18"/>
          <w:szCs w:val="18"/>
          <w:lang w:eastAsia="sl-SI"/>
        </w:rPr>
      </w:pPr>
      <w:r w:rsidRPr="00FD0DFE">
        <w:rPr>
          <w:rFonts w:ascii="Arial" w:eastAsia="Times New Roman" w:hAnsi="Arial" w:cs="Arial"/>
          <w:bCs/>
          <w:iCs/>
          <w:sz w:val="18"/>
          <w:szCs w:val="18"/>
          <w:lang w:eastAsia="sl-SI"/>
        </w:rPr>
        <w:t>Pooblaščen</w:t>
      </w:r>
      <w:r>
        <w:rPr>
          <w:rFonts w:ascii="Arial" w:eastAsia="Times New Roman" w:hAnsi="Arial" w:cs="Arial"/>
          <w:bCs/>
          <w:iCs/>
          <w:sz w:val="18"/>
          <w:szCs w:val="18"/>
          <w:lang w:eastAsia="sl-SI"/>
        </w:rPr>
        <w:t>i</w:t>
      </w:r>
      <w:r w:rsidRPr="00FD0DFE">
        <w:rPr>
          <w:rFonts w:ascii="Arial" w:eastAsia="Times New Roman" w:hAnsi="Arial" w:cs="Arial"/>
          <w:bCs/>
          <w:iCs/>
          <w:sz w:val="18"/>
          <w:szCs w:val="18"/>
          <w:lang w:eastAsia="sl-SI"/>
        </w:rPr>
        <w:t xml:space="preserve"> predstavnik naročnika za nadzor nad izvajanjem pogodbe </w:t>
      </w:r>
      <w:r>
        <w:rPr>
          <w:rFonts w:ascii="Arial" w:eastAsia="Times New Roman" w:hAnsi="Arial" w:cs="Arial"/>
          <w:bCs/>
          <w:iCs/>
          <w:sz w:val="18"/>
          <w:szCs w:val="18"/>
          <w:lang w:eastAsia="sl-SI"/>
        </w:rPr>
        <w:t>je</w:t>
      </w:r>
      <w:r w:rsidRPr="00FD0DFE">
        <w:rPr>
          <w:rFonts w:ascii="Arial" w:eastAsia="Times New Roman" w:hAnsi="Arial" w:cs="Arial"/>
          <w:bCs/>
          <w:iCs/>
          <w:sz w:val="18"/>
          <w:szCs w:val="18"/>
          <w:lang w:eastAsia="sl-SI"/>
        </w:rPr>
        <w:t xml:space="preserve">: Božidar PODOBNIK (tel.: 07 39 16 141, </w:t>
      </w:r>
      <w:proofErr w:type="spellStart"/>
      <w:r w:rsidRPr="00FD0DFE">
        <w:rPr>
          <w:rFonts w:ascii="Arial" w:eastAsia="Times New Roman" w:hAnsi="Arial" w:cs="Arial"/>
          <w:bCs/>
          <w:iCs/>
          <w:sz w:val="18"/>
          <w:szCs w:val="18"/>
          <w:lang w:eastAsia="sl-SI"/>
        </w:rPr>
        <w:t>gsm</w:t>
      </w:r>
      <w:proofErr w:type="spellEnd"/>
      <w:r w:rsidRPr="00FD0DFE">
        <w:rPr>
          <w:rFonts w:ascii="Arial" w:eastAsia="Times New Roman" w:hAnsi="Arial" w:cs="Arial"/>
          <w:bCs/>
          <w:iCs/>
          <w:sz w:val="18"/>
          <w:szCs w:val="18"/>
          <w:lang w:eastAsia="sl-SI"/>
        </w:rPr>
        <w:t>: 041 604 339).</w:t>
      </w:r>
    </w:p>
    <w:p w14:paraId="13B19D97" w14:textId="77777777" w:rsidR="00703941" w:rsidRPr="00FD0DFE" w:rsidRDefault="00703941" w:rsidP="00703941">
      <w:pPr>
        <w:spacing w:after="0" w:line="240" w:lineRule="auto"/>
        <w:ind w:left="-142"/>
        <w:rPr>
          <w:rFonts w:ascii="Arial" w:eastAsia="Times New Roman" w:hAnsi="Arial" w:cs="Arial"/>
          <w:bCs/>
          <w:iCs/>
          <w:sz w:val="18"/>
          <w:szCs w:val="18"/>
          <w:lang w:eastAsia="sl-SI"/>
        </w:rPr>
      </w:pPr>
    </w:p>
    <w:p w14:paraId="1FF75AA3" w14:textId="7DD49B19" w:rsidR="00703941" w:rsidRPr="00FD0DFE" w:rsidRDefault="00703941" w:rsidP="00703941">
      <w:pPr>
        <w:spacing w:after="0" w:line="240" w:lineRule="auto"/>
        <w:ind w:left="-142"/>
        <w:rPr>
          <w:rFonts w:ascii="Arial" w:eastAsia="Times New Roman" w:hAnsi="Arial" w:cs="Arial"/>
          <w:bCs/>
          <w:iCs/>
          <w:sz w:val="18"/>
          <w:szCs w:val="18"/>
          <w:lang w:eastAsia="sl-SI"/>
        </w:rPr>
      </w:pPr>
      <w:r w:rsidRPr="00FD0DFE">
        <w:rPr>
          <w:rFonts w:ascii="Arial" w:eastAsia="Times New Roman" w:hAnsi="Arial" w:cs="Arial"/>
          <w:bCs/>
          <w:iCs/>
          <w:sz w:val="18"/>
          <w:szCs w:val="18"/>
          <w:lang w:eastAsia="sl-SI"/>
        </w:rPr>
        <w:t xml:space="preserve">Skrbnik  pogodbe s strani naročnika je </w:t>
      </w:r>
      <w:r w:rsidR="00B004CE">
        <w:rPr>
          <w:rFonts w:ascii="Arial" w:eastAsia="Times New Roman" w:hAnsi="Arial" w:cs="Arial"/>
          <w:bCs/>
          <w:iCs/>
          <w:sz w:val="18"/>
          <w:szCs w:val="18"/>
          <w:lang w:eastAsia="sl-SI"/>
        </w:rPr>
        <w:t>Barbara Slak Turk.</w:t>
      </w:r>
    </w:p>
    <w:p w14:paraId="6F5CDC34" w14:textId="77777777" w:rsidR="00703941" w:rsidRPr="00FD0DFE" w:rsidRDefault="00703941" w:rsidP="00703941">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                                                               </w:t>
      </w:r>
    </w:p>
    <w:p w14:paraId="5878B18C" w14:textId="77777777" w:rsidR="00703941" w:rsidRPr="00FD0DFE" w:rsidRDefault="00703941" w:rsidP="00703941">
      <w:pPr>
        <w:spacing w:after="0" w:line="240" w:lineRule="auto"/>
        <w:ind w:left="-142"/>
        <w:rPr>
          <w:rFonts w:ascii="Arial" w:eastAsia="Times New Roman" w:hAnsi="Arial" w:cs="Arial"/>
          <w:iCs/>
          <w:sz w:val="18"/>
          <w:szCs w:val="18"/>
          <w:lang w:eastAsia="sl-SI"/>
        </w:rPr>
      </w:pPr>
      <w:r w:rsidRPr="00FD0DFE">
        <w:rPr>
          <w:rFonts w:ascii="Arial" w:eastAsia="Times New Roman" w:hAnsi="Arial" w:cs="Arial"/>
          <w:iCs/>
          <w:sz w:val="18"/>
          <w:szCs w:val="18"/>
          <w:lang w:eastAsia="sl-SI"/>
        </w:rPr>
        <w:t>Skrbnik  pogodbe s strani izvajalca je ______________________________.</w:t>
      </w:r>
    </w:p>
    <w:p w14:paraId="29402F0A" w14:textId="77777777" w:rsidR="00703941" w:rsidRPr="00FD0DFE" w:rsidRDefault="00703941" w:rsidP="00703941">
      <w:pPr>
        <w:spacing w:after="0" w:line="240" w:lineRule="auto"/>
        <w:ind w:left="-142"/>
        <w:rPr>
          <w:rFonts w:ascii="Arial" w:eastAsia="Times New Roman" w:hAnsi="Arial" w:cs="Arial"/>
          <w:iCs/>
          <w:sz w:val="18"/>
          <w:szCs w:val="18"/>
          <w:lang w:eastAsia="sl-SI"/>
        </w:rPr>
      </w:pPr>
    </w:p>
    <w:p w14:paraId="1E594AAE" w14:textId="77777777" w:rsidR="00703941" w:rsidRPr="00FD0DFE" w:rsidRDefault="00703941" w:rsidP="00703941">
      <w:pPr>
        <w:spacing w:after="0" w:line="240" w:lineRule="auto"/>
        <w:ind w:left="-142"/>
        <w:rPr>
          <w:rFonts w:ascii="Arial" w:eastAsia="Times New Roman" w:hAnsi="Arial" w:cs="Arial"/>
          <w:iCs/>
          <w:sz w:val="18"/>
          <w:szCs w:val="18"/>
          <w:lang w:eastAsia="sl-SI"/>
        </w:rPr>
      </w:pPr>
    </w:p>
    <w:p w14:paraId="6292C9F4" w14:textId="77777777" w:rsidR="00703941" w:rsidRPr="00FD0DFE" w:rsidRDefault="00703941" w:rsidP="00703941">
      <w:pPr>
        <w:spacing w:after="0" w:line="240" w:lineRule="auto"/>
        <w:ind w:left="-142"/>
        <w:jc w:val="center"/>
        <w:rPr>
          <w:rFonts w:ascii="Arial" w:eastAsia="Times New Roman" w:hAnsi="Arial" w:cs="Arial"/>
          <w:iCs/>
          <w:sz w:val="18"/>
          <w:szCs w:val="18"/>
          <w:lang w:eastAsia="sl-SI"/>
        </w:rPr>
      </w:pPr>
      <w:r w:rsidRPr="00FD0DFE">
        <w:rPr>
          <w:rFonts w:ascii="Arial" w:eastAsia="Times New Roman" w:hAnsi="Arial" w:cs="Arial"/>
          <w:sz w:val="18"/>
          <w:szCs w:val="18"/>
          <w:lang w:eastAsia="sl-SI"/>
        </w:rPr>
        <w:t>17. člen</w:t>
      </w:r>
    </w:p>
    <w:p w14:paraId="345A8031"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p>
    <w:p w14:paraId="0EF49685"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t>Pogodbeni stranki se zavezujeta, da bosta vse podatke tehničnega in poslovnega značaja, do katerih imata dostop pri izvrševanju te pogodbe, vzajemno varovali kot poslovno tajnost.</w:t>
      </w:r>
    </w:p>
    <w:p w14:paraId="583F2111"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p>
    <w:p w14:paraId="08E45E39"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Za izvajalca so vsi podatki, do katerih pride pri naročniku zaradi opravljanja pogodbenih obveznosti, kakor zaradi ostalih intervencij strogo zaupne narave, razen, če naročnik določi drugače. V tem primeru mora naročnik natančno določiti vrsto podatkov (ali katero od drugih oznak) za katere zaupnost ni potrebna.  </w:t>
      </w:r>
    </w:p>
    <w:p w14:paraId="3BFF6A67"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p>
    <w:p w14:paraId="50A1C603"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t>Pogodbeni stranki se zavezujeta, da bosta pri izvajanju določil te pogodbe v celoti spoštovali določila zakona, ki ureja osebne podatke in določila Uredbe (EU) 2016/679 Evropskega parlamenta in Sveta z dne 27. aprila 2016 o varstvu posameznikov pri obdelavi osebnih podatkov, ne glede na to ali se bosta z osebnimi podatki seznanili pri neposrednem opravljanju storitev na lokaciji upravljavca ali pogodbenega obdelovalca, pri nadzoru izvajanja določil te pogodbe, preko pisne dokumentacije ali na kakršenkoli drug način.</w:t>
      </w:r>
    </w:p>
    <w:p w14:paraId="69363DB3"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p>
    <w:p w14:paraId="08A9D5B3"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p>
    <w:p w14:paraId="7677E9BF" w14:textId="77777777" w:rsidR="00703941" w:rsidRPr="00FD0DFE" w:rsidRDefault="00703941" w:rsidP="00703941">
      <w:pPr>
        <w:spacing w:after="0" w:line="240" w:lineRule="auto"/>
        <w:ind w:left="-142"/>
        <w:jc w:val="center"/>
        <w:rPr>
          <w:rFonts w:ascii="Arial" w:eastAsia="Times New Roman" w:hAnsi="Arial" w:cs="Arial"/>
          <w:iCs/>
          <w:sz w:val="18"/>
          <w:szCs w:val="18"/>
          <w:lang w:eastAsia="sl-SI"/>
        </w:rPr>
      </w:pPr>
      <w:r w:rsidRPr="00FD0DFE">
        <w:rPr>
          <w:rFonts w:ascii="Arial" w:eastAsia="Times New Roman" w:hAnsi="Arial" w:cs="Arial"/>
          <w:sz w:val="18"/>
          <w:szCs w:val="18"/>
          <w:lang w:eastAsia="sl-SI"/>
        </w:rPr>
        <w:t>18. člen</w:t>
      </w:r>
    </w:p>
    <w:p w14:paraId="714F4DA7" w14:textId="77777777" w:rsidR="00703941" w:rsidRPr="00FD0DFE" w:rsidRDefault="00703941" w:rsidP="00703941">
      <w:pPr>
        <w:spacing w:after="0" w:line="240" w:lineRule="auto"/>
        <w:ind w:left="-142"/>
        <w:rPr>
          <w:rFonts w:ascii="Arial" w:eastAsia="Times New Roman" w:hAnsi="Arial" w:cs="Arial"/>
          <w:iCs/>
          <w:sz w:val="18"/>
          <w:szCs w:val="18"/>
          <w:lang w:eastAsia="sl-SI"/>
        </w:rPr>
      </w:pPr>
    </w:p>
    <w:p w14:paraId="0A62F6E2" w14:textId="77777777" w:rsidR="00703941" w:rsidRPr="00FD0DFE" w:rsidRDefault="00703941" w:rsidP="00703941">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Pogodbeni stranki se obvezujeta, da bosta naredili vse, kar je potrebno za izvršitev pogodbe in da bosta ravnali kot dobra gospodarstvenika. </w:t>
      </w:r>
    </w:p>
    <w:p w14:paraId="11A5EF48" w14:textId="77777777" w:rsidR="00703941" w:rsidRPr="007B40EA" w:rsidRDefault="00703941" w:rsidP="00703941">
      <w:pPr>
        <w:spacing w:after="0" w:line="240" w:lineRule="auto"/>
        <w:ind w:left="-142"/>
        <w:rPr>
          <w:rFonts w:ascii="Arial" w:eastAsia="Times New Roman" w:hAnsi="Arial" w:cs="Arial"/>
          <w:b/>
          <w:bCs/>
          <w:sz w:val="18"/>
          <w:szCs w:val="18"/>
          <w:lang w:eastAsia="sl-SI"/>
        </w:rPr>
      </w:pPr>
      <w:r w:rsidRPr="007B40EA">
        <w:rPr>
          <w:rFonts w:ascii="Arial" w:eastAsia="Times New Roman" w:hAnsi="Arial" w:cs="Arial"/>
          <w:b/>
          <w:bCs/>
          <w:sz w:val="18"/>
          <w:szCs w:val="18"/>
          <w:lang w:eastAsia="sl-SI"/>
        </w:rPr>
        <w:t xml:space="preserve"> </w:t>
      </w:r>
    </w:p>
    <w:p w14:paraId="25D952F5" w14:textId="77777777" w:rsidR="00703941" w:rsidRPr="007B40EA" w:rsidRDefault="00703941" w:rsidP="00703941">
      <w:pPr>
        <w:spacing w:after="0" w:line="240" w:lineRule="auto"/>
        <w:ind w:left="-142"/>
        <w:jc w:val="both"/>
        <w:rPr>
          <w:rFonts w:ascii="Arial" w:eastAsia="Times New Roman" w:hAnsi="Arial" w:cs="Arial"/>
          <w:sz w:val="18"/>
          <w:szCs w:val="18"/>
          <w:lang w:eastAsia="sl-SI"/>
        </w:rPr>
      </w:pPr>
      <w:r w:rsidRPr="007B40EA">
        <w:rPr>
          <w:rFonts w:ascii="Arial" w:eastAsia="Times New Roman" w:hAnsi="Arial" w:cs="Arial"/>
          <w:sz w:val="18"/>
          <w:szCs w:val="18"/>
          <w:lang w:eastAsia="sl-SI"/>
        </w:rPr>
        <w:t xml:space="preserve">Izvajalec je dolžan poravnati škodo,  ki bi nastala v zvezi z izvajalčevo obveznostjo po tej pogodbi, če naročnik dokaže, da je škoda nastala po izvajalčevi krivdi. </w:t>
      </w:r>
    </w:p>
    <w:p w14:paraId="1D504484" w14:textId="77777777" w:rsidR="00703941" w:rsidRPr="00FD0DFE" w:rsidRDefault="00703941" w:rsidP="00703941">
      <w:pPr>
        <w:spacing w:after="0" w:line="240" w:lineRule="auto"/>
        <w:ind w:left="-142"/>
        <w:rPr>
          <w:rFonts w:ascii="Arial" w:eastAsia="Times New Roman" w:hAnsi="Arial" w:cs="Arial"/>
          <w:b/>
          <w:bCs/>
          <w:sz w:val="18"/>
          <w:szCs w:val="18"/>
          <w:lang w:eastAsia="sl-SI"/>
        </w:rPr>
      </w:pPr>
    </w:p>
    <w:p w14:paraId="2B6148AE" w14:textId="77777777" w:rsidR="00703941" w:rsidRPr="00FD0DFE" w:rsidRDefault="00703941" w:rsidP="00703941">
      <w:pPr>
        <w:spacing w:after="0" w:line="240" w:lineRule="auto"/>
        <w:ind w:left="-142"/>
        <w:jc w:val="center"/>
        <w:rPr>
          <w:rFonts w:ascii="Arial" w:eastAsia="Times New Roman" w:hAnsi="Arial" w:cs="Arial"/>
          <w:sz w:val="18"/>
          <w:szCs w:val="18"/>
          <w:lang w:eastAsia="sl-SI"/>
        </w:rPr>
      </w:pPr>
      <w:r w:rsidRPr="00FD0DFE">
        <w:rPr>
          <w:rFonts w:ascii="Arial" w:eastAsia="Times New Roman" w:hAnsi="Arial" w:cs="Arial"/>
          <w:sz w:val="18"/>
          <w:szCs w:val="18"/>
          <w:lang w:eastAsia="sl-SI"/>
        </w:rPr>
        <w:t>19. člen</w:t>
      </w:r>
    </w:p>
    <w:p w14:paraId="4E2E150D" w14:textId="77777777" w:rsidR="00703941" w:rsidRPr="00FD0DFE" w:rsidRDefault="00703941" w:rsidP="00703941">
      <w:pPr>
        <w:spacing w:after="0" w:line="240" w:lineRule="auto"/>
        <w:ind w:left="-142"/>
        <w:jc w:val="center"/>
        <w:rPr>
          <w:rFonts w:ascii="Arial" w:eastAsia="Times New Roman" w:hAnsi="Arial" w:cs="Arial"/>
          <w:sz w:val="18"/>
          <w:szCs w:val="18"/>
          <w:lang w:eastAsia="sl-SI"/>
        </w:rPr>
      </w:pPr>
    </w:p>
    <w:p w14:paraId="58EA6565"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t>Vsaka od pogodbenih strank lahko zaradi kršitve pogodbenih določil odpove to pogodbo z enomesečnim odpovednim rokom s priporočenem pismom po pošti. Odpovedni rok prične teči z dnem prejema poštne pošiljke.</w:t>
      </w:r>
    </w:p>
    <w:p w14:paraId="3340AD15" w14:textId="77777777" w:rsidR="00703941" w:rsidRPr="00FD0DFE" w:rsidRDefault="00703941" w:rsidP="00703941">
      <w:pPr>
        <w:spacing w:after="0" w:line="240" w:lineRule="auto"/>
        <w:ind w:left="-142"/>
        <w:rPr>
          <w:rFonts w:ascii="Arial" w:eastAsia="Times New Roman" w:hAnsi="Arial" w:cs="Arial"/>
          <w:sz w:val="18"/>
          <w:szCs w:val="18"/>
          <w:lang w:eastAsia="sl-SI"/>
        </w:rPr>
      </w:pPr>
    </w:p>
    <w:p w14:paraId="533CCCDA" w14:textId="77777777" w:rsidR="00703941" w:rsidRPr="00FD0DFE" w:rsidRDefault="00703941" w:rsidP="00703941">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Če pride do prekinitve del oziroma do razdrtja pogodbe po krivdi ene od pogodbenih strank, nosi nastale stroške tista pogodbena stranka, ki je povzročila prekinitev dela ali razdrtje pogodbe.</w:t>
      </w:r>
    </w:p>
    <w:p w14:paraId="5E8BB94F" w14:textId="77777777" w:rsidR="00703941" w:rsidRPr="00FD0DFE" w:rsidRDefault="00703941" w:rsidP="00703941">
      <w:pPr>
        <w:spacing w:after="0" w:line="240" w:lineRule="auto"/>
        <w:ind w:left="-142"/>
        <w:rPr>
          <w:rFonts w:ascii="Arial" w:eastAsia="Times New Roman" w:hAnsi="Arial" w:cs="Arial"/>
          <w:sz w:val="18"/>
          <w:szCs w:val="18"/>
          <w:lang w:eastAsia="sl-SI"/>
        </w:rPr>
      </w:pPr>
    </w:p>
    <w:p w14:paraId="3150FE0A" w14:textId="77777777" w:rsidR="00703941" w:rsidRPr="00FD0DFE" w:rsidRDefault="00703941" w:rsidP="00703941">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Naročnik ima pravico odstopiti od pogodbe kadarkoli, brez posledic za naročnika, če:</w:t>
      </w:r>
    </w:p>
    <w:p w14:paraId="0B2EA685" w14:textId="77777777" w:rsidR="00703941" w:rsidRPr="00FD0DFE" w:rsidRDefault="00703941" w:rsidP="00703941">
      <w:pPr>
        <w:pStyle w:val="Odstavekseznama"/>
        <w:numPr>
          <w:ilvl w:val="0"/>
          <w:numId w:val="45"/>
        </w:numPr>
        <w:spacing w:after="0" w:line="240" w:lineRule="auto"/>
        <w:rPr>
          <w:rFonts w:ascii="Arial" w:eastAsia="Times New Roman" w:hAnsi="Arial" w:cs="Arial"/>
          <w:sz w:val="18"/>
          <w:szCs w:val="18"/>
          <w:lang w:eastAsia="sl-SI"/>
        </w:rPr>
      </w:pPr>
      <w:r w:rsidRPr="00FD0DFE">
        <w:rPr>
          <w:rFonts w:ascii="Arial" w:eastAsia="Times New Roman" w:hAnsi="Arial" w:cs="Arial"/>
          <w:sz w:val="18"/>
          <w:szCs w:val="18"/>
          <w:lang w:eastAsia="sl-SI"/>
        </w:rPr>
        <w:t>pride izvajalec v takšno finančno situacijo, ki bi mu onemogočila izvedbo pogodbenih obveznosti;</w:t>
      </w:r>
    </w:p>
    <w:p w14:paraId="17B6EA7A" w14:textId="77777777" w:rsidR="00703941" w:rsidRPr="00FD0DFE" w:rsidRDefault="00703941" w:rsidP="00703941">
      <w:pPr>
        <w:pStyle w:val="Odstavekseznama"/>
        <w:numPr>
          <w:ilvl w:val="0"/>
          <w:numId w:val="45"/>
        </w:numPr>
        <w:spacing w:after="0" w:line="240" w:lineRule="auto"/>
        <w:rPr>
          <w:rFonts w:ascii="Arial" w:eastAsia="Times New Roman" w:hAnsi="Arial" w:cs="Arial"/>
          <w:sz w:val="18"/>
          <w:szCs w:val="18"/>
          <w:lang w:eastAsia="sl-SI"/>
        </w:rPr>
      </w:pPr>
      <w:r w:rsidRPr="00FD0DFE">
        <w:rPr>
          <w:rFonts w:ascii="Arial" w:eastAsia="Times New Roman" w:hAnsi="Arial" w:cs="Arial"/>
          <w:sz w:val="18"/>
          <w:szCs w:val="18"/>
          <w:lang w:eastAsia="sl-SI"/>
        </w:rPr>
        <w:t>izvajalec po svoji krivdi v roku 14 dni od veljavnosti pogodbe in uvedbe v delo ne prične z delom;</w:t>
      </w:r>
    </w:p>
    <w:p w14:paraId="5F4DF999" w14:textId="77777777" w:rsidR="00703941" w:rsidRPr="00FD0DFE" w:rsidRDefault="00703941" w:rsidP="00703941">
      <w:pPr>
        <w:pStyle w:val="Odstavekseznama"/>
        <w:numPr>
          <w:ilvl w:val="0"/>
          <w:numId w:val="45"/>
        </w:numPr>
        <w:spacing w:after="0" w:line="240" w:lineRule="auto"/>
        <w:rPr>
          <w:rFonts w:ascii="Arial" w:eastAsia="Times New Roman" w:hAnsi="Arial" w:cs="Arial"/>
          <w:sz w:val="18"/>
          <w:szCs w:val="18"/>
          <w:lang w:eastAsia="sl-SI"/>
        </w:rPr>
      </w:pPr>
      <w:r w:rsidRPr="00FD0DFE">
        <w:rPr>
          <w:rFonts w:ascii="Arial" w:eastAsia="Times New Roman" w:hAnsi="Arial" w:cs="Arial"/>
          <w:sz w:val="18"/>
          <w:szCs w:val="18"/>
          <w:lang w:eastAsia="sl-SI"/>
        </w:rPr>
        <w:t>izvajalec  po svoji krivdi kasni z deli po faznih rokih iz potrjenega terminskega plana del več kot 30 dni, oziroma če ne dosega pogodbeno dogovorjene kvalitete in standardov in je ne more vzpostaviti niti v naknadno dogovorjenem roku, ki mu ga določi naročnik.</w:t>
      </w:r>
    </w:p>
    <w:p w14:paraId="4D6D5406" w14:textId="77777777" w:rsidR="00703941" w:rsidRPr="00FD0DFE" w:rsidRDefault="00703941" w:rsidP="00703941">
      <w:pPr>
        <w:spacing w:after="0" w:line="240" w:lineRule="auto"/>
        <w:ind w:left="-142"/>
        <w:rPr>
          <w:rFonts w:ascii="Arial" w:eastAsia="Times New Roman" w:hAnsi="Arial" w:cs="Arial"/>
          <w:sz w:val="18"/>
          <w:szCs w:val="18"/>
          <w:lang w:eastAsia="sl-SI"/>
        </w:rPr>
      </w:pPr>
    </w:p>
    <w:p w14:paraId="763D442A" w14:textId="77777777" w:rsidR="00703941" w:rsidRPr="00FD0DFE" w:rsidRDefault="00703941" w:rsidP="00703941">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Med veljavnostjo pogodbe o izvedbi javnega naročila lahko naročnik ne glede na določbe zakona, ki ureja obligacijska razmerja, odstopi od pogodbe v naslednjih okoliščinah:</w:t>
      </w:r>
    </w:p>
    <w:p w14:paraId="276D053B" w14:textId="77777777" w:rsidR="00703941" w:rsidRPr="00FD0DFE" w:rsidRDefault="00703941" w:rsidP="00703941">
      <w:pPr>
        <w:pStyle w:val="Odstavekseznama"/>
        <w:numPr>
          <w:ilvl w:val="0"/>
          <w:numId w:val="45"/>
        </w:numPr>
        <w:spacing w:after="0" w:line="240" w:lineRule="auto"/>
        <w:rPr>
          <w:rFonts w:ascii="Arial" w:eastAsia="Times New Roman" w:hAnsi="Arial" w:cs="Arial"/>
          <w:sz w:val="18"/>
          <w:szCs w:val="18"/>
          <w:lang w:eastAsia="sl-SI"/>
        </w:rPr>
      </w:pPr>
      <w:r w:rsidRPr="00FD0DFE">
        <w:rPr>
          <w:rFonts w:ascii="Arial" w:eastAsia="Times New Roman" w:hAnsi="Arial" w:cs="Arial"/>
          <w:sz w:val="18"/>
          <w:szCs w:val="18"/>
          <w:lang w:eastAsia="sl-SI"/>
        </w:rPr>
        <w:t>javno naročilo je bilo bistveno spremenjeno, kar terja nov postopek javnega naročanja;</w:t>
      </w:r>
    </w:p>
    <w:p w14:paraId="1C6E7995" w14:textId="77777777" w:rsidR="00703941" w:rsidRPr="00FD0DFE" w:rsidRDefault="00703941" w:rsidP="00703941">
      <w:pPr>
        <w:pStyle w:val="Odstavekseznama"/>
        <w:numPr>
          <w:ilvl w:val="0"/>
          <w:numId w:val="45"/>
        </w:numPr>
        <w:spacing w:after="0" w:line="240" w:lineRule="auto"/>
        <w:rPr>
          <w:rFonts w:ascii="Arial" w:eastAsia="Times New Roman" w:hAnsi="Arial" w:cs="Arial"/>
          <w:sz w:val="18"/>
          <w:szCs w:val="18"/>
          <w:lang w:eastAsia="sl-SI"/>
        </w:rPr>
      </w:pPr>
      <w:r w:rsidRPr="00FD0DFE">
        <w:rPr>
          <w:rFonts w:ascii="Arial" w:eastAsia="Times New Roman" w:hAnsi="Arial" w:cs="Arial"/>
          <w:sz w:val="18"/>
          <w:szCs w:val="18"/>
          <w:lang w:eastAsia="sl-SI"/>
        </w:rPr>
        <w:t>v času oddaje javnega naročila je bil izvajalec  v enem od položajev, zaradi katerega bi ga naročnik moral izključiti iz postopka javnega naročanja, pa s tem dejstvom naročnik ni bil seznanjen v postopku javnega naročanja;</w:t>
      </w:r>
    </w:p>
    <w:p w14:paraId="553B181A" w14:textId="77777777" w:rsidR="00703941" w:rsidRPr="00FD0DFE" w:rsidRDefault="00703941" w:rsidP="00703941">
      <w:pPr>
        <w:pStyle w:val="Odstavekseznama"/>
        <w:numPr>
          <w:ilvl w:val="0"/>
          <w:numId w:val="45"/>
        </w:numPr>
        <w:spacing w:after="0" w:line="240" w:lineRule="auto"/>
        <w:rPr>
          <w:rFonts w:ascii="Arial" w:eastAsia="Times New Roman" w:hAnsi="Arial" w:cs="Arial"/>
          <w:sz w:val="18"/>
          <w:szCs w:val="18"/>
          <w:lang w:eastAsia="sl-SI"/>
        </w:rPr>
      </w:pPr>
      <w:r w:rsidRPr="00FD0DFE">
        <w:rPr>
          <w:rFonts w:ascii="Arial" w:eastAsia="Times New Roman" w:hAnsi="Arial" w:cs="Arial"/>
          <w:sz w:val="18"/>
          <w:szCs w:val="18"/>
          <w:lang w:eastAsia="sl-SI"/>
        </w:rPr>
        <w:t>zaradi hudih kršitev obveznosti iz PEU, PDEU in ZJN-3, ki jih je po postopku v skladu z 258. členom PDEU ugotovilo Sodišče Evropske unije, javno naročilo ne bi smelo biti oddano izvajalcu.</w:t>
      </w:r>
    </w:p>
    <w:p w14:paraId="57188884" w14:textId="77777777" w:rsidR="00703941" w:rsidRPr="00FD0DFE" w:rsidRDefault="00703941" w:rsidP="00703941">
      <w:pPr>
        <w:spacing w:after="0" w:line="240" w:lineRule="auto"/>
        <w:ind w:left="-142"/>
        <w:rPr>
          <w:rFonts w:ascii="Arial" w:eastAsia="Times New Roman" w:hAnsi="Arial" w:cs="Arial"/>
          <w:sz w:val="18"/>
          <w:szCs w:val="18"/>
          <w:lang w:eastAsia="sl-SI"/>
        </w:rPr>
      </w:pPr>
    </w:p>
    <w:p w14:paraId="633A1F72" w14:textId="77777777" w:rsidR="00703941" w:rsidRDefault="00703941" w:rsidP="00703941">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Odstop od pogodbe v zgoraj navedenih primerih učinkuje z dnem, ko izvajalec prejme pisno izjavo naročnika o odstopu.</w:t>
      </w:r>
    </w:p>
    <w:p w14:paraId="47D53D0B" w14:textId="77777777" w:rsidR="00703941" w:rsidRDefault="00703941" w:rsidP="00703941">
      <w:pPr>
        <w:spacing w:after="0" w:line="240" w:lineRule="auto"/>
        <w:ind w:left="-142"/>
        <w:rPr>
          <w:rFonts w:ascii="Arial" w:eastAsia="Times New Roman" w:hAnsi="Arial" w:cs="Arial"/>
          <w:sz w:val="18"/>
          <w:szCs w:val="18"/>
          <w:lang w:eastAsia="sl-SI"/>
        </w:rPr>
      </w:pPr>
    </w:p>
    <w:p w14:paraId="5A93A6A9"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lastRenderedPageBreak/>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6D6D8F29" w14:textId="77777777" w:rsidR="00703941" w:rsidRPr="00FD0DFE" w:rsidRDefault="00703941" w:rsidP="00703941">
      <w:pPr>
        <w:spacing w:after="0" w:line="240" w:lineRule="auto"/>
        <w:ind w:left="-142"/>
        <w:rPr>
          <w:rFonts w:ascii="Arial" w:eastAsia="Times New Roman" w:hAnsi="Arial" w:cs="Arial"/>
          <w:sz w:val="18"/>
          <w:szCs w:val="18"/>
          <w:lang w:eastAsia="sl-SI"/>
        </w:rPr>
      </w:pPr>
    </w:p>
    <w:p w14:paraId="1F1A1C12" w14:textId="77777777" w:rsidR="00703941" w:rsidRPr="00FD0DFE" w:rsidRDefault="00703941" w:rsidP="00703941">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Naročnik ima pravico enostransko odstopiti od pogodbe brez odpovednega roka v primeru, da zanjo nima zagotovljenih sredstev.</w:t>
      </w:r>
    </w:p>
    <w:p w14:paraId="47B3A1E6" w14:textId="77777777" w:rsidR="00703941" w:rsidRPr="00FD0DFE" w:rsidRDefault="00703941" w:rsidP="00703941">
      <w:pPr>
        <w:spacing w:after="0" w:line="240" w:lineRule="auto"/>
        <w:ind w:left="-142"/>
        <w:rPr>
          <w:rFonts w:ascii="Arial" w:eastAsia="Times New Roman" w:hAnsi="Arial" w:cs="Arial"/>
          <w:sz w:val="18"/>
          <w:szCs w:val="18"/>
          <w:lang w:eastAsia="sl-SI"/>
        </w:rPr>
      </w:pPr>
    </w:p>
    <w:p w14:paraId="5156D9B5"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V primeru predčasnega prenehanja veljavnosti pogodbe sta pogodbeni strani obvezani poravnati obveznosti, ki jih imata druga do druge in so nastale do trenutka prenehanja pogodbe. </w:t>
      </w:r>
    </w:p>
    <w:p w14:paraId="0BEAD6D7"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p>
    <w:p w14:paraId="4B40A0AA" w14:textId="77777777" w:rsidR="00703941" w:rsidRPr="00FD0DFE" w:rsidRDefault="00703941" w:rsidP="00703941">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Odstop od pogodbe učinkuje z dnem, ko izvajalec prejme pisno izjavo naročnika o odstopu.</w:t>
      </w:r>
    </w:p>
    <w:p w14:paraId="09607A32" w14:textId="77777777" w:rsidR="00703941" w:rsidRPr="00FD0DFE" w:rsidRDefault="00703941" w:rsidP="00703941">
      <w:pPr>
        <w:spacing w:after="0" w:line="240" w:lineRule="auto"/>
        <w:ind w:left="-142"/>
        <w:rPr>
          <w:rFonts w:ascii="Arial" w:eastAsia="Times New Roman" w:hAnsi="Arial" w:cs="Arial"/>
          <w:sz w:val="18"/>
          <w:szCs w:val="18"/>
          <w:lang w:eastAsia="sl-SI"/>
        </w:rPr>
      </w:pPr>
    </w:p>
    <w:p w14:paraId="553C7ADF" w14:textId="77777777" w:rsidR="00703941" w:rsidRDefault="00703941" w:rsidP="00703941">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Naročnik bo istočasno z odstopom od pogodbe zaradi kršitev pogodbe s strani </w:t>
      </w:r>
      <w:r>
        <w:rPr>
          <w:rFonts w:ascii="Arial" w:eastAsia="Times New Roman" w:hAnsi="Arial" w:cs="Arial"/>
          <w:sz w:val="18"/>
          <w:szCs w:val="18"/>
          <w:lang w:eastAsia="sl-SI"/>
        </w:rPr>
        <w:t>izvajalc</w:t>
      </w:r>
      <w:r w:rsidRPr="00FD0DFE">
        <w:rPr>
          <w:rFonts w:ascii="Arial" w:eastAsia="Times New Roman" w:hAnsi="Arial" w:cs="Arial"/>
          <w:sz w:val="18"/>
          <w:szCs w:val="18"/>
          <w:lang w:eastAsia="sl-SI"/>
        </w:rPr>
        <w:t>a, lahko pričel s postopki za unovčenje zavarovanja za dobro izvedbo pogodbenih obveznosti.</w:t>
      </w:r>
    </w:p>
    <w:p w14:paraId="0C42AB62" w14:textId="77777777" w:rsidR="00703941" w:rsidRDefault="00703941" w:rsidP="00703941">
      <w:pPr>
        <w:spacing w:after="0" w:line="240" w:lineRule="auto"/>
        <w:ind w:left="-142"/>
        <w:rPr>
          <w:rFonts w:ascii="Arial" w:eastAsia="Times New Roman" w:hAnsi="Arial" w:cs="Arial"/>
          <w:sz w:val="18"/>
          <w:szCs w:val="18"/>
          <w:lang w:eastAsia="sl-SI"/>
        </w:rPr>
      </w:pPr>
    </w:p>
    <w:p w14:paraId="74B5976E" w14:textId="77777777" w:rsidR="00703941" w:rsidRDefault="00703941" w:rsidP="00703941">
      <w:pPr>
        <w:spacing w:after="0" w:line="240" w:lineRule="auto"/>
        <w:ind w:left="-142"/>
        <w:jc w:val="center"/>
        <w:rPr>
          <w:rFonts w:ascii="Arial" w:eastAsia="Times New Roman" w:hAnsi="Arial" w:cs="Arial"/>
          <w:sz w:val="18"/>
          <w:szCs w:val="18"/>
          <w:lang w:eastAsia="sl-SI"/>
        </w:rPr>
      </w:pPr>
      <w:r w:rsidRPr="00FD0DFE">
        <w:rPr>
          <w:rFonts w:ascii="Arial" w:eastAsia="Times New Roman" w:hAnsi="Arial" w:cs="Arial"/>
          <w:sz w:val="18"/>
          <w:szCs w:val="18"/>
          <w:lang w:eastAsia="sl-SI"/>
        </w:rPr>
        <w:t>2</w:t>
      </w:r>
      <w:r>
        <w:rPr>
          <w:rFonts w:ascii="Arial" w:eastAsia="Times New Roman" w:hAnsi="Arial" w:cs="Arial"/>
          <w:sz w:val="18"/>
          <w:szCs w:val="18"/>
          <w:lang w:eastAsia="sl-SI"/>
        </w:rPr>
        <w:t>0</w:t>
      </w:r>
      <w:r w:rsidRPr="00FD0DFE">
        <w:rPr>
          <w:rFonts w:ascii="Arial" w:eastAsia="Times New Roman" w:hAnsi="Arial" w:cs="Arial"/>
          <w:sz w:val="18"/>
          <w:szCs w:val="18"/>
          <w:lang w:eastAsia="sl-SI"/>
        </w:rPr>
        <w:t>. člen</w:t>
      </w:r>
    </w:p>
    <w:p w14:paraId="757F4614" w14:textId="77777777" w:rsidR="00703941" w:rsidRPr="00263C28" w:rsidRDefault="00703941" w:rsidP="00703941">
      <w:pPr>
        <w:spacing w:before="100" w:beforeAutospacing="1" w:after="100" w:afterAutospacing="1" w:line="240" w:lineRule="auto"/>
        <w:jc w:val="both"/>
        <w:rPr>
          <w:rFonts w:ascii="Arial" w:eastAsia="Times New Roman" w:hAnsi="Arial" w:cs="Arial"/>
          <w:sz w:val="18"/>
          <w:szCs w:val="18"/>
          <w:lang w:eastAsia="sl-SI"/>
        </w:rPr>
      </w:pPr>
      <w:r w:rsidRPr="00263C28">
        <w:rPr>
          <w:rFonts w:ascii="Arial" w:eastAsia="Times New Roman" w:hAnsi="Arial" w:cs="Arial"/>
          <w:sz w:val="18"/>
          <w:szCs w:val="18"/>
          <w:lang w:eastAsia="sl-SI"/>
        </w:rPr>
        <w:t>Ta pogodba je sklenjena pod razveznim pogojem, ki se uresniči v primeru izpolnitve ene od naslednjih okoliščin:</w:t>
      </w:r>
    </w:p>
    <w:p w14:paraId="2EB0557E" w14:textId="77777777" w:rsidR="00703941" w:rsidRPr="00263C28" w:rsidRDefault="00703941" w:rsidP="00703941">
      <w:pPr>
        <w:numPr>
          <w:ilvl w:val="0"/>
          <w:numId w:val="48"/>
        </w:numPr>
        <w:spacing w:before="100" w:beforeAutospacing="1" w:after="100" w:afterAutospacing="1" w:line="240" w:lineRule="auto"/>
        <w:rPr>
          <w:rFonts w:ascii="Arial" w:eastAsia="Times New Roman" w:hAnsi="Arial" w:cs="Arial"/>
          <w:sz w:val="18"/>
          <w:szCs w:val="18"/>
          <w:lang w:eastAsia="sl-SI"/>
        </w:rPr>
      </w:pPr>
      <w:r w:rsidRPr="00263C28">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263C28">
        <w:rPr>
          <w:rFonts w:ascii="Arial" w:eastAsia="Times New Roman" w:hAnsi="Arial" w:cs="Arial"/>
          <w:sz w:val="18"/>
          <w:szCs w:val="18"/>
          <w:lang w:eastAsia="sl-SI"/>
        </w:rPr>
        <w:t>okoljske</w:t>
      </w:r>
      <w:proofErr w:type="spellEnd"/>
      <w:r w:rsidRPr="00263C28">
        <w:rPr>
          <w:rFonts w:ascii="Arial" w:eastAsia="Times New Roman" w:hAnsi="Arial" w:cs="Arial"/>
          <w:sz w:val="18"/>
          <w:szCs w:val="18"/>
          <w:lang w:eastAsia="sl-SI"/>
        </w:rPr>
        <w:t xml:space="preserve"> ali socialne zakonodaje s strani izvajalca ali podizvajalca ali</w:t>
      </w:r>
    </w:p>
    <w:p w14:paraId="3DCC8FBA" w14:textId="77777777" w:rsidR="00703941" w:rsidRPr="00263C28" w:rsidRDefault="00703941" w:rsidP="00703941">
      <w:pPr>
        <w:numPr>
          <w:ilvl w:val="0"/>
          <w:numId w:val="48"/>
        </w:numPr>
        <w:spacing w:before="100" w:beforeAutospacing="1" w:after="100" w:afterAutospacing="1" w:line="240" w:lineRule="auto"/>
        <w:rPr>
          <w:rFonts w:ascii="Arial" w:eastAsia="Times New Roman" w:hAnsi="Arial" w:cs="Arial"/>
          <w:sz w:val="18"/>
          <w:szCs w:val="18"/>
          <w:lang w:eastAsia="sl-SI"/>
        </w:rPr>
      </w:pPr>
      <w:r w:rsidRPr="00263C28">
        <w:rPr>
          <w:rFonts w:ascii="Arial" w:eastAsia="Times New Roman" w:hAnsi="Arial" w:cs="Arial"/>
          <w:sz w:val="18"/>
          <w:szCs w:val="18"/>
          <w:lang w:eastAsia="sl-SI"/>
        </w:rPr>
        <w:t>če bo naročnik seznanjen, da je pristojni državni organ pri izvajalcu ali podizvajalcu v času izvajanja pogodbe ugotovil najmanj dve kršitvi v zvezi s:</w:t>
      </w:r>
    </w:p>
    <w:p w14:paraId="6BB29AF3" w14:textId="77777777" w:rsidR="00703941" w:rsidRPr="00263C28" w:rsidRDefault="00703941" w:rsidP="00703941">
      <w:pPr>
        <w:numPr>
          <w:ilvl w:val="1"/>
          <w:numId w:val="48"/>
        </w:numPr>
        <w:spacing w:before="100" w:beforeAutospacing="1" w:after="100" w:afterAutospacing="1" w:line="240" w:lineRule="auto"/>
        <w:rPr>
          <w:rFonts w:ascii="Arial" w:eastAsia="Times New Roman" w:hAnsi="Arial" w:cs="Arial"/>
          <w:sz w:val="18"/>
          <w:szCs w:val="18"/>
          <w:lang w:eastAsia="sl-SI"/>
        </w:rPr>
      </w:pPr>
      <w:r w:rsidRPr="00263C28">
        <w:rPr>
          <w:rFonts w:ascii="Arial" w:eastAsia="Times New Roman" w:hAnsi="Arial" w:cs="Arial"/>
          <w:sz w:val="18"/>
          <w:szCs w:val="18"/>
          <w:lang w:eastAsia="sl-SI"/>
        </w:rPr>
        <w:t>plačilom za delo,</w:t>
      </w:r>
    </w:p>
    <w:p w14:paraId="3DEF47F3" w14:textId="77777777" w:rsidR="00703941" w:rsidRPr="00263C28" w:rsidRDefault="00703941" w:rsidP="00703941">
      <w:pPr>
        <w:numPr>
          <w:ilvl w:val="1"/>
          <w:numId w:val="48"/>
        </w:numPr>
        <w:spacing w:before="100" w:beforeAutospacing="1" w:after="100" w:afterAutospacing="1" w:line="240" w:lineRule="auto"/>
        <w:rPr>
          <w:rFonts w:ascii="Arial" w:eastAsia="Times New Roman" w:hAnsi="Arial" w:cs="Arial"/>
          <w:sz w:val="18"/>
          <w:szCs w:val="18"/>
          <w:lang w:eastAsia="sl-SI"/>
        </w:rPr>
      </w:pPr>
      <w:r w:rsidRPr="00263C28">
        <w:rPr>
          <w:rFonts w:ascii="Arial" w:eastAsia="Times New Roman" w:hAnsi="Arial" w:cs="Arial"/>
          <w:sz w:val="18"/>
          <w:szCs w:val="18"/>
          <w:lang w:eastAsia="sl-SI"/>
        </w:rPr>
        <w:t>delovnim časom,</w:t>
      </w:r>
    </w:p>
    <w:p w14:paraId="1FA80FDE" w14:textId="77777777" w:rsidR="00703941" w:rsidRPr="00263C28" w:rsidRDefault="00703941" w:rsidP="00703941">
      <w:pPr>
        <w:numPr>
          <w:ilvl w:val="1"/>
          <w:numId w:val="48"/>
        </w:numPr>
        <w:spacing w:before="100" w:beforeAutospacing="1" w:after="100" w:afterAutospacing="1" w:line="240" w:lineRule="auto"/>
        <w:rPr>
          <w:rFonts w:ascii="Arial" w:eastAsia="Times New Roman" w:hAnsi="Arial" w:cs="Arial"/>
          <w:sz w:val="18"/>
          <w:szCs w:val="18"/>
          <w:lang w:eastAsia="sl-SI"/>
        </w:rPr>
      </w:pPr>
      <w:r w:rsidRPr="00263C28">
        <w:rPr>
          <w:rFonts w:ascii="Arial" w:eastAsia="Times New Roman" w:hAnsi="Arial" w:cs="Arial"/>
          <w:sz w:val="18"/>
          <w:szCs w:val="18"/>
          <w:lang w:eastAsia="sl-SI"/>
        </w:rPr>
        <w:t>počitki,</w:t>
      </w:r>
    </w:p>
    <w:p w14:paraId="0D758248" w14:textId="77777777" w:rsidR="00703941" w:rsidRPr="00263C28" w:rsidRDefault="00703941" w:rsidP="00703941">
      <w:pPr>
        <w:numPr>
          <w:ilvl w:val="1"/>
          <w:numId w:val="48"/>
        </w:numPr>
        <w:spacing w:before="100" w:beforeAutospacing="1" w:after="100" w:afterAutospacing="1" w:line="240" w:lineRule="auto"/>
        <w:rPr>
          <w:rFonts w:ascii="Arial" w:eastAsia="Times New Roman" w:hAnsi="Arial" w:cs="Arial"/>
          <w:sz w:val="18"/>
          <w:szCs w:val="18"/>
          <w:lang w:eastAsia="sl-SI"/>
        </w:rPr>
      </w:pPr>
      <w:r w:rsidRPr="00263C28">
        <w:rPr>
          <w:rFonts w:ascii="Arial" w:eastAsia="Times New Roman" w:hAnsi="Arial" w:cs="Arial"/>
          <w:sz w:val="18"/>
          <w:szCs w:val="18"/>
          <w:lang w:eastAsia="sl-SI"/>
        </w:rPr>
        <w:t>opravljanjem dela na podlagi pogodb civilnega prava kljub obstoju elementov delovnega razmerja ali v zvezi z zaposlovanjem na črno</w:t>
      </w:r>
    </w:p>
    <w:p w14:paraId="7013B455" w14:textId="77777777" w:rsidR="00703941" w:rsidRPr="00263C28" w:rsidRDefault="00703941" w:rsidP="00703941">
      <w:pPr>
        <w:spacing w:before="100" w:beforeAutospacing="1" w:after="100" w:afterAutospacing="1" w:line="240" w:lineRule="auto"/>
        <w:ind w:left="708"/>
        <w:jc w:val="both"/>
        <w:rPr>
          <w:rFonts w:ascii="Arial" w:eastAsia="Times New Roman" w:hAnsi="Arial" w:cs="Arial"/>
          <w:sz w:val="18"/>
          <w:szCs w:val="18"/>
          <w:lang w:eastAsia="sl-SI"/>
        </w:rPr>
      </w:pPr>
      <w:r w:rsidRPr="00263C28">
        <w:rPr>
          <w:rFonts w:ascii="Arial" w:eastAsia="Times New Roman" w:hAnsi="Arial" w:cs="Arial"/>
          <w:sz w:val="18"/>
          <w:szCs w:val="18"/>
          <w:lang w:eastAsia="sl-SI"/>
        </w:rPr>
        <w:t>in za kateri mu je bila s pravnomočno odločitvijo ali več pravnomočnimi odločitvami izrečena globa za prekršek,</w:t>
      </w:r>
    </w:p>
    <w:p w14:paraId="3EFA1937" w14:textId="77777777" w:rsidR="00703941" w:rsidRPr="00263C28" w:rsidRDefault="00703941" w:rsidP="00703941">
      <w:pPr>
        <w:spacing w:before="100" w:beforeAutospacing="1" w:after="100" w:afterAutospacing="1" w:line="240" w:lineRule="auto"/>
        <w:jc w:val="both"/>
        <w:rPr>
          <w:rFonts w:ascii="Arial" w:eastAsia="Times New Roman" w:hAnsi="Arial" w:cs="Arial"/>
          <w:sz w:val="18"/>
          <w:szCs w:val="18"/>
          <w:lang w:eastAsia="sl-SI"/>
        </w:rPr>
      </w:pPr>
      <w:r w:rsidRPr="00263C28">
        <w:rPr>
          <w:rFonts w:ascii="Arial" w:eastAsia="Times New Roman" w:hAnsi="Arial" w:cs="Arial"/>
          <w:sz w:val="18"/>
          <w:szCs w:val="18"/>
          <w:lang w:eastAsia="sl-SI"/>
        </w:rPr>
        <w:t>in pod pogojem, da je od seznanitve s kršitvijo in do izteka veljavnosti pogodbe še najmanj šest mesecev oziroma če izvajalec nastopa s podizvajalcem pa tudi, če zaradi ugotovljene kršitve pri podizvajalcu izvajalca ne nadomesti ali zamenja tega podizvajalca, na način določen v skladu s 94. členom ZJN-3 in določili te pogodbe v roku 30 dni od seznanitve s kršitvijo.</w:t>
      </w:r>
    </w:p>
    <w:p w14:paraId="1BA62208" w14:textId="77777777" w:rsidR="00703941" w:rsidRPr="00263C28" w:rsidRDefault="00703941" w:rsidP="00703941">
      <w:pPr>
        <w:spacing w:before="100" w:beforeAutospacing="1" w:after="100" w:afterAutospacing="1" w:line="240" w:lineRule="auto"/>
        <w:jc w:val="both"/>
        <w:rPr>
          <w:rFonts w:ascii="Arial" w:eastAsia="Times New Roman" w:hAnsi="Arial" w:cs="Arial"/>
          <w:sz w:val="18"/>
          <w:szCs w:val="18"/>
          <w:lang w:eastAsia="sl-SI"/>
        </w:rPr>
      </w:pPr>
      <w:r w:rsidRPr="00263C28">
        <w:rPr>
          <w:rFonts w:ascii="Arial" w:eastAsia="Times New Roman" w:hAnsi="Arial" w:cs="Arial"/>
          <w:sz w:val="18"/>
          <w:szCs w:val="18"/>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4F745895" w14:textId="77777777" w:rsidR="00703941" w:rsidRPr="00263C28" w:rsidRDefault="00703941" w:rsidP="00703941">
      <w:pPr>
        <w:spacing w:before="100" w:beforeAutospacing="1" w:after="100" w:afterAutospacing="1" w:line="240" w:lineRule="auto"/>
        <w:jc w:val="both"/>
        <w:rPr>
          <w:rFonts w:ascii="Arial" w:eastAsia="Times New Roman" w:hAnsi="Arial" w:cs="Arial"/>
          <w:sz w:val="18"/>
          <w:szCs w:val="18"/>
          <w:lang w:eastAsia="sl-SI"/>
        </w:rPr>
      </w:pPr>
      <w:r w:rsidRPr="00263C28">
        <w:rPr>
          <w:rFonts w:ascii="Arial" w:eastAsia="Times New Roman" w:hAnsi="Arial" w:cs="Arial"/>
          <w:sz w:val="18"/>
          <w:szCs w:val="18"/>
          <w:lang w:eastAsia="sl-SI"/>
        </w:rPr>
        <w:t>Če naročnik v roku 30 dni od seznanitve s kršitvijo ne začne novega postopka javnega naročila, se šteje, da je pogodba razvezana trideseti dan od seznanitve s kršitvijo.</w:t>
      </w:r>
    </w:p>
    <w:p w14:paraId="3D773780" w14:textId="77777777" w:rsidR="00703941" w:rsidRPr="00FD0DFE" w:rsidRDefault="00703941" w:rsidP="00703941">
      <w:pPr>
        <w:tabs>
          <w:tab w:val="left" w:pos="4320"/>
        </w:tabs>
        <w:spacing w:after="0" w:line="240" w:lineRule="auto"/>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                                                                       </w:t>
      </w:r>
    </w:p>
    <w:p w14:paraId="21990E81" w14:textId="77777777" w:rsidR="00703941" w:rsidRPr="00FD0DFE" w:rsidRDefault="00703941" w:rsidP="00703941">
      <w:pPr>
        <w:tabs>
          <w:tab w:val="left" w:pos="4320"/>
        </w:tabs>
        <w:spacing w:after="0" w:line="240" w:lineRule="auto"/>
        <w:ind w:left="-142"/>
        <w:jc w:val="center"/>
        <w:rPr>
          <w:rFonts w:ascii="Arial" w:eastAsia="Times New Roman" w:hAnsi="Arial" w:cs="Arial"/>
          <w:sz w:val="18"/>
          <w:szCs w:val="18"/>
          <w:lang w:eastAsia="sl-SI"/>
        </w:rPr>
      </w:pPr>
      <w:r w:rsidRPr="00FD0DFE">
        <w:rPr>
          <w:rFonts w:ascii="Arial" w:eastAsia="Times New Roman" w:hAnsi="Arial" w:cs="Arial"/>
          <w:sz w:val="18"/>
          <w:szCs w:val="18"/>
          <w:lang w:eastAsia="sl-SI"/>
        </w:rPr>
        <w:t>2</w:t>
      </w:r>
      <w:r>
        <w:rPr>
          <w:rFonts w:ascii="Arial" w:eastAsia="Times New Roman" w:hAnsi="Arial" w:cs="Arial"/>
          <w:sz w:val="18"/>
          <w:szCs w:val="18"/>
          <w:lang w:eastAsia="sl-SI"/>
        </w:rPr>
        <w:t>1</w:t>
      </w:r>
      <w:r w:rsidRPr="00FD0DFE">
        <w:rPr>
          <w:rFonts w:ascii="Arial" w:eastAsia="Times New Roman" w:hAnsi="Arial" w:cs="Arial"/>
          <w:sz w:val="18"/>
          <w:szCs w:val="18"/>
          <w:lang w:eastAsia="sl-SI"/>
        </w:rPr>
        <w:t>. člen</w:t>
      </w:r>
    </w:p>
    <w:p w14:paraId="07CE3F03" w14:textId="77777777" w:rsidR="00703941" w:rsidRPr="00FD0DFE" w:rsidRDefault="00703941" w:rsidP="00703941">
      <w:pPr>
        <w:spacing w:after="0" w:line="240" w:lineRule="auto"/>
        <w:ind w:left="-142"/>
        <w:rPr>
          <w:rFonts w:ascii="Arial" w:eastAsia="Times New Roman" w:hAnsi="Arial" w:cs="Arial"/>
          <w:sz w:val="18"/>
          <w:szCs w:val="18"/>
          <w:lang w:eastAsia="sl-SI"/>
        </w:rPr>
      </w:pPr>
    </w:p>
    <w:p w14:paraId="0E5408E5" w14:textId="77777777" w:rsidR="00703941" w:rsidRPr="00FD0DFE" w:rsidRDefault="00703941" w:rsidP="00703941">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Morebitne spore iz te pogodbe, ki jih pogodbeni stranki ne bi mogli rešiti sporazumno, rešuje stvarno pristojno sodišče v  Novem mestu.</w:t>
      </w:r>
    </w:p>
    <w:p w14:paraId="48E5F283" w14:textId="77777777" w:rsidR="00703941" w:rsidRPr="00FD0DFE" w:rsidRDefault="00703941" w:rsidP="00703941">
      <w:pPr>
        <w:spacing w:after="0" w:line="240" w:lineRule="auto"/>
        <w:ind w:left="-142"/>
        <w:rPr>
          <w:rFonts w:ascii="Arial" w:eastAsia="Times New Roman" w:hAnsi="Arial" w:cs="Arial"/>
          <w:sz w:val="18"/>
          <w:szCs w:val="18"/>
          <w:lang w:eastAsia="sl-SI"/>
        </w:rPr>
      </w:pPr>
    </w:p>
    <w:p w14:paraId="389563B5" w14:textId="77777777" w:rsidR="00703941" w:rsidRPr="00FD0DFE" w:rsidRDefault="00703941" w:rsidP="00703941">
      <w:pPr>
        <w:spacing w:after="0" w:line="240" w:lineRule="auto"/>
        <w:ind w:left="-142"/>
        <w:rPr>
          <w:rFonts w:ascii="Arial" w:eastAsia="Times New Roman" w:hAnsi="Arial" w:cs="Arial"/>
          <w:bCs/>
          <w:sz w:val="18"/>
          <w:szCs w:val="18"/>
          <w:lang w:eastAsia="sl-SI"/>
        </w:rPr>
      </w:pPr>
      <w:r w:rsidRPr="00FD0DFE">
        <w:rPr>
          <w:rFonts w:ascii="Arial" w:eastAsia="Times New Roman" w:hAnsi="Arial" w:cs="Arial"/>
          <w:bCs/>
          <w:sz w:val="18"/>
          <w:szCs w:val="18"/>
          <w:lang w:eastAsia="sl-SI"/>
        </w:rPr>
        <w:t>Pri tolmačenju te pogodbe in reševanju sporov se poleg pogodbe in Obligacijskega zakonika upoštevajo še: razpisna dokumentacija, ponudbena dokumentacija, dokumentacija o izvedenih pogajanjih in obvestilo ponudniku o oddaji javnega naročila.</w:t>
      </w:r>
    </w:p>
    <w:p w14:paraId="561EE19B" w14:textId="77777777" w:rsidR="00703941" w:rsidRPr="00FD0DFE" w:rsidRDefault="00703941" w:rsidP="00703941">
      <w:pPr>
        <w:spacing w:after="0" w:line="240" w:lineRule="auto"/>
        <w:ind w:left="-142"/>
        <w:rPr>
          <w:rFonts w:ascii="Arial" w:eastAsia="Times New Roman" w:hAnsi="Arial" w:cs="Arial"/>
          <w:sz w:val="18"/>
          <w:szCs w:val="18"/>
          <w:lang w:eastAsia="sl-SI"/>
        </w:rPr>
      </w:pPr>
    </w:p>
    <w:p w14:paraId="79C1E2C1" w14:textId="77777777" w:rsidR="00703941" w:rsidRPr="00FD0DFE" w:rsidRDefault="00703941" w:rsidP="00703941">
      <w:pPr>
        <w:spacing w:after="0" w:line="240" w:lineRule="auto"/>
        <w:ind w:left="-142"/>
        <w:jc w:val="center"/>
        <w:rPr>
          <w:rFonts w:ascii="Arial" w:eastAsia="Times New Roman" w:hAnsi="Arial" w:cs="Arial"/>
          <w:sz w:val="18"/>
          <w:szCs w:val="18"/>
          <w:lang w:eastAsia="sl-SI"/>
        </w:rPr>
      </w:pPr>
      <w:r w:rsidRPr="00FD0DFE">
        <w:rPr>
          <w:rFonts w:ascii="Arial" w:eastAsia="Times New Roman" w:hAnsi="Arial" w:cs="Arial"/>
          <w:sz w:val="18"/>
          <w:szCs w:val="18"/>
          <w:lang w:eastAsia="sl-SI"/>
        </w:rPr>
        <w:t>21. člen</w:t>
      </w:r>
    </w:p>
    <w:p w14:paraId="1E24F216" w14:textId="77777777" w:rsidR="00703941" w:rsidRPr="00FD0DFE" w:rsidRDefault="00703941" w:rsidP="00703941">
      <w:pPr>
        <w:spacing w:after="0" w:line="240" w:lineRule="auto"/>
        <w:ind w:left="-142"/>
        <w:rPr>
          <w:rFonts w:ascii="Arial" w:eastAsia="Times New Roman" w:hAnsi="Arial" w:cs="Arial"/>
          <w:b/>
          <w:bCs/>
          <w:sz w:val="18"/>
          <w:szCs w:val="18"/>
          <w:lang w:eastAsia="sl-SI"/>
        </w:rPr>
      </w:pPr>
    </w:p>
    <w:p w14:paraId="0A680618" w14:textId="77777777" w:rsidR="00703941" w:rsidRPr="00FD0DFE" w:rsidRDefault="00703941" w:rsidP="00703941">
      <w:pPr>
        <w:spacing w:after="0" w:line="240" w:lineRule="auto"/>
        <w:jc w:val="both"/>
        <w:rPr>
          <w:rFonts w:ascii="Arial" w:eastAsia="Times New Roman" w:hAnsi="Arial" w:cs="Arial"/>
          <w:bCs/>
          <w:sz w:val="18"/>
          <w:szCs w:val="18"/>
          <w:lang w:eastAsia="sl-SI"/>
        </w:rPr>
      </w:pPr>
      <w:r w:rsidRPr="00FD0DFE">
        <w:rPr>
          <w:rFonts w:ascii="Arial" w:eastAsia="Times New Roman" w:hAnsi="Arial" w:cs="Arial"/>
          <w:bCs/>
          <w:sz w:val="18"/>
          <w:szCs w:val="18"/>
          <w:lang w:eastAsia="sl-SI"/>
        </w:rPr>
        <w:t xml:space="preserve">Ta pogodba </w:t>
      </w:r>
      <w:r>
        <w:rPr>
          <w:rFonts w:ascii="Arial" w:eastAsia="Times New Roman" w:hAnsi="Arial" w:cs="Arial"/>
          <w:bCs/>
          <w:sz w:val="18"/>
          <w:szCs w:val="18"/>
          <w:lang w:eastAsia="sl-SI"/>
        </w:rPr>
        <w:t xml:space="preserve">prične veljati z dnem obojestranskega podpisa in ko izvajalec izroči </w:t>
      </w:r>
      <w:r w:rsidRPr="00B004CE">
        <w:rPr>
          <w:rFonts w:ascii="Arial" w:eastAsia="Times New Roman" w:hAnsi="Arial" w:cs="Arial"/>
          <w:bCs/>
          <w:sz w:val="18"/>
          <w:szCs w:val="18"/>
          <w:lang w:eastAsia="sl-SI"/>
        </w:rPr>
        <w:t>naročniku zavarovanje za dobro izvedbo po vzdrževalni pogodbi, uporablja pa se za obdobje 4 let po poteku garancijskega roka</w:t>
      </w:r>
      <w:r w:rsidRPr="00FD0DFE">
        <w:rPr>
          <w:rFonts w:ascii="Arial" w:eastAsia="Times New Roman" w:hAnsi="Arial" w:cs="Arial"/>
          <w:bCs/>
          <w:sz w:val="18"/>
          <w:szCs w:val="18"/>
          <w:lang w:eastAsia="sl-SI"/>
        </w:rPr>
        <w:t xml:space="preserve"> za opremo</w:t>
      </w:r>
      <w:r>
        <w:rPr>
          <w:rFonts w:ascii="Arial" w:eastAsia="Times New Roman" w:hAnsi="Arial" w:cs="Arial"/>
          <w:bCs/>
          <w:sz w:val="18"/>
          <w:szCs w:val="18"/>
          <w:lang w:eastAsia="sl-SI"/>
        </w:rPr>
        <w:t>, to je od_____________ do_____________</w:t>
      </w:r>
      <w:r w:rsidRPr="00FD0DFE">
        <w:rPr>
          <w:rFonts w:ascii="Arial" w:eastAsia="Times New Roman" w:hAnsi="Arial" w:cs="Arial"/>
          <w:bCs/>
          <w:sz w:val="18"/>
          <w:szCs w:val="18"/>
          <w:lang w:eastAsia="sl-SI"/>
        </w:rPr>
        <w:t xml:space="preserve">. </w:t>
      </w:r>
    </w:p>
    <w:p w14:paraId="53BE80DD" w14:textId="77777777" w:rsidR="00703941" w:rsidRDefault="00703941" w:rsidP="00703941">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                                                                    </w:t>
      </w:r>
    </w:p>
    <w:p w14:paraId="4E627653" w14:textId="77777777" w:rsidR="00703941" w:rsidRDefault="00703941" w:rsidP="00703941">
      <w:pPr>
        <w:spacing w:after="0" w:line="240" w:lineRule="auto"/>
        <w:ind w:left="-142"/>
        <w:rPr>
          <w:rFonts w:ascii="Arial" w:eastAsia="Times New Roman" w:hAnsi="Arial" w:cs="Arial"/>
          <w:sz w:val="18"/>
          <w:szCs w:val="18"/>
          <w:lang w:eastAsia="sl-SI"/>
        </w:rPr>
      </w:pPr>
    </w:p>
    <w:p w14:paraId="31F90FF8" w14:textId="208EA10B" w:rsidR="00703941" w:rsidRPr="00FD0DFE" w:rsidRDefault="00703941" w:rsidP="00703941">
      <w:pPr>
        <w:spacing w:after="0" w:line="240" w:lineRule="auto"/>
        <w:ind w:left="-142"/>
        <w:jc w:val="center"/>
        <w:rPr>
          <w:rFonts w:ascii="Arial" w:eastAsia="Times New Roman" w:hAnsi="Arial" w:cs="Arial"/>
          <w:sz w:val="18"/>
          <w:szCs w:val="18"/>
          <w:lang w:eastAsia="sl-SI"/>
        </w:rPr>
      </w:pPr>
      <w:r w:rsidRPr="00FD0DFE">
        <w:rPr>
          <w:rFonts w:ascii="Arial" w:eastAsia="Times New Roman" w:hAnsi="Arial" w:cs="Arial"/>
          <w:sz w:val="18"/>
          <w:szCs w:val="18"/>
          <w:lang w:eastAsia="sl-SI"/>
        </w:rPr>
        <w:lastRenderedPageBreak/>
        <w:t>22. člen</w:t>
      </w:r>
    </w:p>
    <w:p w14:paraId="3AE664F3" w14:textId="77777777" w:rsidR="00703941" w:rsidRPr="00FD0DFE" w:rsidRDefault="00703941" w:rsidP="00703941">
      <w:pPr>
        <w:spacing w:after="0" w:line="240" w:lineRule="auto"/>
        <w:ind w:left="-142"/>
        <w:rPr>
          <w:rFonts w:ascii="Arial" w:eastAsia="Times New Roman" w:hAnsi="Arial" w:cs="Arial"/>
          <w:sz w:val="18"/>
          <w:szCs w:val="18"/>
          <w:lang w:eastAsia="sl-SI"/>
        </w:rPr>
      </w:pPr>
    </w:p>
    <w:p w14:paraId="33BB9F89" w14:textId="77777777" w:rsidR="00703941" w:rsidRPr="00FD0DFE" w:rsidRDefault="00703941" w:rsidP="00703941">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Pogodba je sestavljena v  2 enakih izvodih, od katerih prejme vsaka od pogodbenih strank po 1 izvod.</w:t>
      </w:r>
    </w:p>
    <w:p w14:paraId="3FE41BC4" w14:textId="77777777" w:rsidR="00703941" w:rsidRPr="00FD0DFE" w:rsidRDefault="00703941" w:rsidP="00703941">
      <w:pPr>
        <w:keepNext/>
        <w:spacing w:after="0" w:line="240" w:lineRule="auto"/>
        <w:ind w:left="-142"/>
        <w:outlineLvl w:val="1"/>
        <w:rPr>
          <w:rFonts w:ascii="Arial" w:eastAsia="Times New Roman" w:hAnsi="Arial" w:cs="Arial"/>
          <w:sz w:val="18"/>
          <w:szCs w:val="18"/>
          <w:lang w:eastAsia="sl-SI"/>
        </w:rPr>
      </w:pPr>
    </w:p>
    <w:p w14:paraId="2D0A159B" w14:textId="231353E9" w:rsidR="00703941" w:rsidRDefault="00703941" w:rsidP="00703941">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Številka:                                                                             Številka: 16-</w:t>
      </w:r>
      <w:r>
        <w:rPr>
          <w:rFonts w:ascii="Arial" w:eastAsia="Times New Roman" w:hAnsi="Arial" w:cs="Arial"/>
          <w:sz w:val="18"/>
          <w:szCs w:val="18"/>
          <w:lang w:eastAsia="sl-SI"/>
        </w:rPr>
        <w:t>60</w:t>
      </w:r>
      <w:r w:rsidRPr="00FD0DFE">
        <w:rPr>
          <w:rFonts w:ascii="Arial" w:eastAsia="Times New Roman" w:hAnsi="Arial" w:cs="Arial"/>
          <w:sz w:val="18"/>
          <w:szCs w:val="18"/>
          <w:lang w:eastAsia="sl-SI"/>
        </w:rPr>
        <w:t>/</w:t>
      </w:r>
      <w:r>
        <w:rPr>
          <w:rFonts w:ascii="Arial" w:eastAsia="Times New Roman" w:hAnsi="Arial" w:cs="Arial"/>
          <w:sz w:val="18"/>
          <w:szCs w:val="18"/>
          <w:lang w:eastAsia="sl-SI"/>
        </w:rPr>
        <w:t>25</w:t>
      </w:r>
      <w:r w:rsidRPr="00FD0DFE">
        <w:rPr>
          <w:rFonts w:ascii="Arial" w:eastAsia="Times New Roman" w:hAnsi="Arial" w:cs="Arial"/>
          <w:sz w:val="18"/>
          <w:szCs w:val="18"/>
          <w:lang w:eastAsia="sl-SI"/>
        </w:rPr>
        <w:t xml:space="preserve"> VZDP</w:t>
      </w:r>
    </w:p>
    <w:p w14:paraId="76EBA842" w14:textId="77777777" w:rsidR="00703941" w:rsidRPr="00FD0DFE" w:rsidRDefault="00703941" w:rsidP="00703941">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Datum:                                                                               Datum:</w:t>
      </w:r>
    </w:p>
    <w:p w14:paraId="49A2DAB8" w14:textId="77777777" w:rsidR="00703941" w:rsidRPr="00FD0DFE" w:rsidRDefault="00703941" w:rsidP="00703941">
      <w:pPr>
        <w:spacing w:after="0" w:line="240" w:lineRule="auto"/>
        <w:ind w:left="-142"/>
        <w:rPr>
          <w:rFonts w:ascii="Arial" w:eastAsia="Times New Roman" w:hAnsi="Arial" w:cs="Arial"/>
          <w:sz w:val="18"/>
          <w:szCs w:val="18"/>
          <w:lang w:eastAsia="sl-SI"/>
        </w:rPr>
      </w:pPr>
    </w:p>
    <w:p w14:paraId="07ADB0AB" w14:textId="77777777" w:rsidR="00703941" w:rsidRPr="00FD0DFE" w:rsidRDefault="00703941" w:rsidP="00703941">
      <w:pPr>
        <w:spacing w:after="0" w:line="240" w:lineRule="auto"/>
        <w:ind w:left="-142"/>
        <w:rPr>
          <w:rFonts w:ascii="Arial" w:eastAsia="Times New Roman" w:hAnsi="Arial" w:cs="Arial"/>
          <w:sz w:val="18"/>
          <w:szCs w:val="18"/>
          <w:lang w:eastAsia="sl-SI"/>
        </w:rPr>
      </w:pPr>
    </w:p>
    <w:p w14:paraId="2D5F5236" w14:textId="77777777" w:rsidR="00703941" w:rsidRPr="00FD0DFE" w:rsidRDefault="00703941" w:rsidP="00703941">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IZVAJALEC:                                                                              NAROČNIK:</w:t>
      </w:r>
    </w:p>
    <w:p w14:paraId="3CE19D09" w14:textId="77777777" w:rsidR="00703941" w:rsidRPr="00FD0DFE" w:rsidRDefault="00703941" w:rsidP="00703941">
      <w:pPr>
        <w:spacing w:after="0" w:line="240" w:lineRule="auto"/>
        <w:ind w:left="-142"/>
        <w:rPr>
          <w:rFonts w:ascii="Arial" w:eastAsia="Times New Roman" w:hAnsi="Arial" w:cs="Arial"/>
          <w:sz w:val="18"/>
          <w:szCs w:val="18"/>
          <w:lang w:eastAsia="sl-SI"/>
        </w:rPr>
      </w:pPr>
    </w:p>
    <w:p w14:paraId="36523DAF" w14:textId="77777777" w:rsidR="00703941" w:rsidRPr="00FD0DFE" w:rsidRDefault="00703941" w:rsidP="00703941">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                                                                               SPLOŠNA BOLNIŠNICA NOVO MESTO</w:t>
      </w:r>
    </w:p>
    <w:p w14:paraId="0C152D22" w14:textId="77777777" w:rsidR="00703941" w:rsidRPr="00FD0DFE" w:rsidRDefault="00703941" w:rsidP="00703941">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                                                                                                      Direktorica: </w:t>
      </w:r>
    </w:p>
    <w:p w14:paraId="23711A90" w14:textId="77777777" w:rsidR="00703941" w:rsidRPr="00FD0DFE" w:rsidRDefault="00703941" w:rsidP="00703941">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                                                                                        </w:t>
      </w:r>
      <w:proofErr w:type="spellStart"/>
      <w:r w:rsidRPr="00FD0DFE">
        <w:rPr>
          <w:rFonts w:ascii="Arial" w:eastAsia="Times New Roman" w:hAnsi="Arial" w:cs="Arial"/>
          <w:sz w:val="18"/>
          <w:szCs w:val="18"/>
          <w:lang w:eastAsia="sl-SI"/>
        </w:rPr>
        <w:t>Doc.dr</w:t>
      </w:r>
      <w:proofErr w:type="spellEnd"/>
      <w:r w:rsidRPr="00FD0DFE">
        <w:rPr>
          <w:rFonts w:ascii="Arial" w:eastAsia="Times New Roman" w:hAnsi="Arial" w:cs="Arial"/>
          <w:sz w:val="18"/>
          <w:szCs w:val="18"/>
          <w:lang w:eastAsia="sl-SI"/>
        </w:rPr>
        <w:t>. Milena Kramar Zupan</w:t>
      </w:r>
    </w:p>
    <w:p w14:paraId="4514DC68" w14:textId="77777777" w:rsidR="00703941" w:rsidRPr="00724467" w:rsidRDefault="00703941" w:rsidP="00703941">
      <w:pPr>
        <w:spacing w:after="0" w:line="240" w:lineRule="auto"/>
        <w:ind w:left="-142"/>
        <w:rPr>
          <w:rFonts w:ascii="Times New Roman" w:eastAsia="Times New Roman" w:hAnsi="Times New Roman" w:cs="Times New Roman"/>
          <w:szCs w:val="20"/>
          <w:lang w:eastAsia="sl-SI"/>
        </w:rPr>
      </w:pPr>
    </w:p>
    <w:p w14:paraId="4C58504E"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730DA7F5"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6DF16A39"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6184EF3C"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43DACB9B"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3BC1C7FC"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1421DDC0"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7244C200"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52D35D21"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11A8A0D2"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0D2E4600"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434019D5"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0D2BE430"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67DDB6D0"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3FBB3E4D"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0D51E9AA"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1A7DE27F"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6A66DD67"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0748AC43"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0A0532C7"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0479A4C2"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49B25D40"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5AB0319F"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346C84A4"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4229664A"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4945EF23"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1AF3EBC8"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1AA917DF"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64059309"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44E6B5FB"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61E045BC"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73E0182F"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770CA993"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3BD258D3"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0FA66A33" w14:textId="77777777" w:rsidR="00703941" w:rsidRDefault="00703941" w:rsidP="00703941">
      <w:pPr>
        <w:keepNext/>
        <w:spacing w:after="0" w:line="360" w:lineRule="auto"/>
        <w:jc w:val="right"/>
        <w:outlineLvl w:val="5"/>
        <w:rPr>
          <w:rFonts w:ascii="Arial" w:eastAsia="Times New Roman" w:hAnsi="Arial" w:cs="Arial"/>
          <w:bCs/>
          <w:sz w:val="18"/>
          <w:szCs w:val="18"/>
          <w:lang w:eastAsia="sl-SI"/>
        </w:rPr>
      </w:pPr>
      <w:r w:rsidRPr="00416F22">
        <w:rPr>
          <w:rFonts w:ascii="Arial" w:eastAsia="Times New Roman" w:hAnsi="Arial" w:cs="Arial"/>
          <w:bCs/>
          <w:sz w:val="18"/>
          <w:szCs w:val="18"/>
          <w:lang w:eastAsia="sl-SI"/>
        </w:rPr>
        <w:lastRenderedPageBreak/>
        <w:t>PRILOGA</w:t>
      </w:r>
      <w:r>
        <w:rPr>
          <w:rFonts w:ascii="Arial" w:eastAsia="Times New Roman" w:hAnsi="Arial" w:cs="Arial"/>
          <w:bCs/>
          <w:sz w:val="18"/>
          <w:szCs w:val="18"/>
          <w:lang w:eastAsia="sl-SI"/>
        </w:rPr>
        <w:t xml:space="preserve"> 1</w:t>
      </w:r>
      <w:r w:rsidRPr="00416F22">
        <w:rPr>
          <w:rFonts w:ascii="Arial" w:eastAsia="Times New Roman" w:hAnsi="Arial" w:cs="Arial"/>
          <w:bCs/>
          <w:sz w:val="18"/>
          <w:szCs w:val="18"/>
          <w:lang w:eastAsia="sl-SI"/>
        </w:rPr>
        <w:t xml:space="preserve"> k vzdrževalni pogodbi</w:t>
      </w:r>
    </w:p>
    <w:p w14:paraId="2E5BAB11" w14:textId="77777777" w:rsidR="00137254" w:rsidRPr="00137254" w:rsidRDefault="00137254" w:rsidP="00137254">
      <w:pPr>
        <w:pStyle w:val="Naslov1"/>
        <w:rPr>
          <w:rFonts w:ascii="Arial" w:hAnsi="Arial" w:cs="Arial"/>
          <w:sz w:val="18"/>
          <w:szCs w:val="18"/>
        </w:rPr>
      </w:pPr>
      <w:r w:rsidRPr="00137254">
        <w:rPr>
          <w:rFonts w:ascii="Arial" w:hAnsi="Arial" w:cs="Arial"/>
          <w:b w:val="0"/>
          <w:sz w:val="18"/>
          <w:szCs w:val="18"/>
        </w:rPr>
        <w:t xml:space="preserve">Na podlagi 39. člena Zakona o varnosti in zdravju pri delu (Ur. list RS 43/11) sklepata </w:t>
      </w:r>
    </w:p>
    <w:p w14:paraId="0DBE8638" w14:textId="77777777" w:rsidR="00137254" w:rsidRPr="00137254" w:rsidRDefault="00137254" w:rsidP="00137254">
      <w:pPr>
        <w:keepNext/>
        <w:keepLines/>
        <w:shd w:val="clear" w:color="auto" w:fill="FFFFFF"/>
        <w:tabs>
          <w:tab w:val="left" w:pos="426"/>
        </w:tabs>
        <w:suppressAutoHyphens/>
        <w:autoSpaceDE w:val="0"/>
        <w:autoSpaceDN w:val="0"/>
        <w:adjustRightInd w:val="0"/>
        <w:ind w:left="709" w:hanging="709"/>
        <w:jc w:val="center"/>
        <w:rPr>
          <w:rFonts w:ascii="Arial" w:hAnsi="Arial" w:cs="Arial"/>
          <w:b/>
          <w:bCs/>
          <w:kern w:val="1"/>
          <w:sz w:val="18"/>
          <w:szCs w:val="18"/>
          <w:lang w:bidi="hi-IN"/>
        </w:rPr>
      </w:pPr>
    </w:p>
    <w:p w14:paraId="612FBA0E" w14:textId="77777777" w:rsidR="00137254" w:rsidRPr="00137254" w:rsidRDefault="00137254" w:rsidP="00137254">
      <w:pPr>
        <w:keepNext/>
        <w:keepLines/>
        <w:numPr>
          <w:ilvl w:val="0"/>
          <w:numId w:val="53"/>
        </w:numPr>
        <w:shd w:val="clear" w:color="auto" w:fill="FFFFFF"/>
        <w:tabs>
          <w:tab w:val="left" w:pos="426"/>
        </w:tabs>
        <w:suppressAutoHyphens/>
        <w:autoSpaceDE w:val="0"/>
        <w:autoSpaceDN w:val="0"/>
        <w:adjustRightInd w:val="0"/>
        <w:spacing w:after="0" w:line="240" w:lineRule="auto"/>
        <w:rPr>
          <w:rFonts w:ascii="Arial" w:hAnsi="Arial" w:cs="Arial"/>
          <w:bCs/>
          <w:kern w:val="1"/>
          <w:sz w:val="18"/>
          <w:szCs w:val="18"/>
          <w:lang w:bidi="hi-IN"/>
        </w:rPr>
      </w:pPr>
      <w:r w:rsidRPr="00137254">
        <w:rPr>
          <w:rFonts w:ascii="Arial" w:hAnsi="Arial" w:cs="Arial"/>
          <w:b/>
          <w:bCs/>
          <w:kern w:val="1"/>
          <w:sz w:val="18"/>
          <w:szCs w:val="18"/>
          <w:lang w:bidi="hi-IN"/>
        </w:rPr>
        <w:t xml:space="preserve">Splošna bolnišnica Novo mesto, Šmihelska cesta 1, 8000 Novo mesto, </w:t>
      </w:r>
      <w:r w:rsidRPr="00137254">
        <w:rPr>
          <w:rFonts w:ascii="Arial" w:hAnsi="Arial" w:cs="Arial"/>
          <w:bCs/>
          <w:kern w:val="1"/>
          <w:sz w:val="18"/>
          <w:szCs w:val="18"/>
          <w:lang w:bidi="hi-IN"/>
        </w:rPr>
        <w:t xml:space="preserve">ki jo zastopa direktorica zavoda </w:t>
      </w:r>
      <w:proofErr w:type="spellStart"/>
      <w:r w:rsidRPr="00137254">
        <w:rPr>
          <w:rFonts w:ascii="Arial" w:hAnsi="Arial" w:cs="Arial"/>
          <w:bCs/>
          <w:kern w:val="1"/>
          <w:sz w:val="18"/>
          <w:szCs w:val="18"/>
          <w:lang w:bidi="hi-IN"/>
        </w:rPr>
        <w:t>doc.dr</w:t>
      </w:r>
      <w:proofErr w:type="spellEnd"/>
      <w:r w:rsidRPr="00137254">
        <w:rPr>
          <w:rFonts w:ascii="Arial" w:hAnsi="Arial" w:cs="Arial"/>
          <w:bCs/>
          <w:kern w:val="1"/>
          <w:sz w:val="18"/>
          <w:szCs w:val="18"/>
          <w:lang w:bidi="hi-IN"/>
        </w:rPr>
        <w:t xml:space="preserve">. </w:t>
      </w:r>
      <w:r w:rsidRPr="00137254">
        <w:rPr>
          <w:rFonts w:ascii="Arial" w:hAnsi="Arial" w:cs="Arial"/>
          <w:b/>
          <w:kern w:val="1"/>
          <w:sz w:val="18"/>
          <w:szCs w:val="18"/>
          <w:lang w:bidi="hi-IN"/>
        </w:rPr>
        <w:t>Milena KRAMAR ZUPAN</w:t>
      </w:r>
      <w:r w:rsidRPr="00137254">
        <w:rPr>
          <w:rFonts w:ascii="Arial" w:hAnsi="Arial" w:cs="Arial"/>
          <w:bCs/>
          <w:kern w:val="1"/>
          <w:sz w:val="18"/>
          <w:szCs w:val="18"/>
          <w:lang w:bidi="hi-IN"/>
        </w:rPr>
        <w:t xml:space="preserve"> </w:t>
      </w:r>
      <w:r w:rsidRPr="00137254">
        <w:rPr>
          <w:rFonts w:ascii="Arial" w:hAnsi="Arial" w:cs="Arial"/>
          <w:b/>
          <w:kern w:val="1"/>
          <w:sz w:val="18"/>
          <w:szCs w:val="18"/>
          <w:lang w:bidi="hi-IN"/>
        </w:rPr>
        <w:t>(v nadaljevanju: naročnik)</w:t>
      </w:r>
    </w:p>
    <w:p w14:paraId="7F018F43" w14:textId="77777777" w:rsidR="00137254" w:rsidRPr="00137254" w:rsidRDefault="00137254" w:rsidP="00137254">
      <w:pPr>
        <w:keepNext/>
        <w:keepLines/>
        <w:shd w:val="clear" w:color="auto" w:fill="FFFFFF"/>
        <w:tabs>
          <w:tab w:val="left" w:pos="426"/>
        </w:tabs>
        <w:suppressAutoHyphens/>
        <w:autoSpaceDE w:val="0"/>
        <w:autoSpaceDN w:val="0"/>
        <w:adjustRightInd w:val="0"/>
        <w:ind w:left="717"/>
        <w:rPr>
          <w:rFonts w:ascii="Arial" w:hAnsi="Arial" w:cs="Arial"/>
          <w:b/>
          <w:kern w:val="1"/>
          <w:sz w:val="18"/>
          <w:szCs w:val="18"/>
          <w:lang w:bidi="hi-IN"/>
        </w:rPr>
      </w:pPr>
    </w:p>
    <w:p w14:paraId="79E1F7EB" w14:textId="77777777" w:rsidR="00137254" w:rsidRPr="00137254" w:rsidRDefault="00137254" w:rsidP="00137254">
      <w:pPr>
        <w:keepNext/>
        <w:keepLines/>
        <w:shd w:val="clear" w:color="auto" w:fill="FFFFFF"/>
        <w:tabs>
          <w:tab w:val="left" w:pos="426"/>
        </w:tabs>
        <w:suppressAutoHyphens/>
        <w:autoSpaceDE w:val="0"/>
        <w:autoSpaceDN w:val="0"/>
        <w:adjustRightInd w:val="0"/>
        <w:ind w:left="709" w:hanging="709"/>
        <w:rPr>
          <w:rFonts w:ascii="Arial" w:hAnsi="Arial" w:cs="Arial"/>
          <w:kern w:val="1"/>
          <w:sz w:val="18"/>
          <w:szCs w:val="18"/>
          <w:lang w:bidi="hi-IN"/>
        </w:rPr>
      </w:pPr>
      <w:r w:rsidRPr="00137254">
        <w:rPr>
          <w:rFonts w:ascii="Arial" w:hAnsi="Arial" w:cs="Arial"/>
          <w:bCs/>
          <w:kern w:val="1"/>
          <w:sz w:val="18"/>
          <w:szCs w:val="18"/>
          <w:lang w:bidi="hi-IN"/>
        </w:rPr>
        <w:t>in</w:t>
      </w:r>
    </w:p>
    <w:p w14:paraId="6CF0F8DD" w14:textId="77777777" w:rsidR="00137254" w:rsidRPr="00137254" w:rsidRDefault="00137254" w:rsidP="00137254">
      <w:pPr>
        <w:keepNext/>
        <w:keepLines/>
        <w:shd w:val="clear" w:color="auto" w:fill="FFFFFF"/>
        <w:tabs>
          <w:tab w:val="left" w:pos="426"/>
        </w:tabs>
        <w:suppressAutoHyphens/>
        <w:autoSpaceDE w:val="0"/>
        <w:autoSpaceDN w:val="0"/>
        <w:adjustRightInd w:val="0"/>
        <w:ind w:left="709" w:hanging="709"/>
        <w:jc w:val="center"/>
        <w:rPr>
          <w:rFonts w:ascii="Arial" w:hAnsi="Arial" w:cs="Arial"/>
          <w:bCs/>
          <w:kern w:val="1"/>
          <w:sz w:val="18"/>
          <w:szCs w:val="18"/>
          <w:lang w:bidi="hi-IN"/>
        </w:rPr>
      </w:pPr>
    </w:p>
    <w:p w14:paraId="73883848" w14:textId="77777777" w:rsidR="00137254" w:rsidRPr="00137254" w:rsidRDefault="00137254" w:rsidP="00137254">
      <w:pPr>
        <w:keepNext/>
        <w:keepLines/>
        <w:numPr>
          <w:ilvl w:val="0"/>
          <w:numId w:val="53"/>
        </w:numPr>
        <w:shd w:val="clear" w:color="auto" w:fill="FFFFFF"/>
        <w:tabs>
          <w:tab w:val="left" w:pos="426"/>
        </w:tabs>
        <w:suppressAutoHyphens/>
        <w:autoSpaceDE w:val="0"/>
        <w:autoSpaceDN w:val="0"/>
        <w:adjustRightInd w:val="0"/>
        <w:spacing w:after="0" w:line="240" w:lineRule="auto"/>
        <w:rPr>
          <w:rFonts w:ascii="Arial" w:hAnsi="Arial" w:cs="Arial"/>
          <w:b/>
          <w:kern w:val="1"/>
          <w:sz w:val="18"/>
          <w:szCs w:val="18"/>
          <w:lang w:bidi="hi-IN"/>
        </w:rPr>
      </w:pPr>
      <w:r w:rsidRPr="00137254">
        <w:rPr>
          <w:rFonts w:ascii="Arial" w:hAnsi="Arial" w:cs="Arial"/>
          <w:b/>
          <w:kern w:val="1"/>
          <w:sz w:val="18"/>
          <w:szCs w:val="18"/>
          <w:lang w:bidi="hi-IN"/>
        </w:rPr>
        <w:t>Izvajalec  (naziv in sedež, davčna št., zakoniti zastopnik ) (v nadaljevanju: izvajalec)</w:t>
      </w:r>
    </w:p>
    <w:p w14:paraId="4BE4280D" w14:textId="77777777" w:rsidR="00137254" w:rsidRPr="00137254" w:rsidRDefault="00137254" w:rsidP="00137254">
      <w:pPr>
        <w:pStyle w:val="Naslov"/>
        <w:spacing w:after="0"/>
        <w:ind w:right="-436"/>
        <w:rPr>
          <w:rFonts w:cs="Arial"/>
          <w:sz w:val="18"/>
          <w:szCs w:val="18"/>
          <w:lang w:val="sl-SI"/>
        </w:rPr>
      </w:pPr>
    </w:p>
    <w:p w14:paraId="0AE16B58" w14:textId="77777777" w:rsidR="00137254" w:rsidRPr="00137254" w:rsidRDefault="00137254" w:rsidP="00137254">
      <w:pPr>
        <w:rPr>
          <w:rFonts w:ascii="Arial" w:hAnsi="Arial" w:cs="Arial"/>
          <w:sz w:val="18"/>
          <w:szCs w:val="18"/>
          <w:lang w:eastAsia="x-none"/>
        </w:rPr>
      </w:pPr>
      <w:r w:rsidRPr="00137254">
        <w:rPr>
          <w:rFonts w:ascii="Arial" w:hAnsi="Arial" w:cs="Arial"/>
          <w:sz w:val="18"/>
          <w:szCs w:val="18"/>
          <w:lang w:eastAsia="x-none"/>
        </w:rPr>
        <w:t>naslednji</w:t>
      </w:r>
    </w:p>
    <w:p w14:paraId="04DFC2AC" w14:textId="77777777" w:rsidR="00137254" w:rsidRPr="00137254" w:rsidRDefault="00137254" w:rsidP="00137254">
      <w:pPr>
        <w:rPr>
          <w:rFonts w:ascii="Arial" w:hAnsi="Arial" w:cs="Arial"/>
          <w:sz w:val="18"/>
          <w:szCs w:val="18"/>
          <w:lang w:eastAsia="x-none"/>
        </w:rPr>
      </w:pPr>
    </w:p>
    <w:p w14:paraId="173C00B3" w14:textId="77777777" w:rsidR="00137254" w:rsidRPr="00137254" w:rsidRDefault="00137254" w:rsidP="00137254">
      <w:pPr>
        <w:suppressAutoHyphens/>
        <w:autoSpaceDE w:val="0"/>
        <w:autoSpaceDN w:val="0"/>
        <w:adjustRightInd w:val="0"/>
        <w:spacing w:line="252" w:lineRule="auto"/>
        <w:ind w:right="-437"/>
        <w:contextualSpacing/>
        <w:jc w:val="center"/>
        <w:rPr>
          <w:rFonts w:ascii="Arial" w:hAnsi="Arial" w:cs="Arial"/>
          <w:kern w:val="1"/>
          <w:sz w:val="18"/>
          <w:szCs w:val="18"/>
          <w:lang w:bidi="hi-IN"/>
        </w:rPr>
      </w:pPr>
      <w:r w:rsidRPr="00137254">
        <w:rPr>
          <w:rFonts w:ascii="Arial" w:hAnsi="Arial" w:cs="Arial"/>
          <w:b/>
          <w:spacing w:val="5"/>
          <w:kern w:val="1"/>
          <w:sz w:val="18"/>
          <w:szCs w:val="18"/>
          <w:lang w:bidi="hi-IN"/>
        </w:rPr>
        <w:t>PISNI SPORAZUM</w:t>
      </w:r>
    </w:p>
    <w:p w14:paraId="73F3A00D" w14:textId="77777777" w:rsidR="00137254" w:rsidRPr="00137254" w:rsidRDefault="00137254" w:rsidP="00137254">
      <w:pPr>
        <w:suppressAutoHyphens/>
        <w:autoSpaceDE w:val="0"/>
        <w:autoSpaceDN w:val="0"/>
        <w:adjustRightInd w:val="0"/>
        <w:spacing w:line="252" w:lineRule="auto"/>
        <w:ind w:right="-437"/>
        <w:contextualSpacing/>
        <w:jc w:val="center"/>
        <w:rPr>
          <w:rFonts w:ascii="Arial" w:hAnsi="Arial" w:cs="Arial"/>
          <w:b/>
          <w:bCs/>
          <w:spacing w:val="5"/>
          <w:kern w:val="1"/>
          <w:sz w:val="18"/>
          <w:szCs w:val="18"/>
          <w:lang w:bidi="hi-IN"/>
        </w:rPr>
      </w:pPr>
      <w:r w:rsidRPr="00137254">
        <w:rPr>
          <w:rFonts w:ascii="Arial" w:hAnsi="Arial" w:cs="Arial"/>
          <w:b/>
          <w:bCs/>
          <w:spacing w:val="5"/>
          <w:kern w:val="1"/>
          <w:sz w:val="18"/>
          <w:szCs w:val="18"/>
          <w:lang w:bidi="hi-IN"/>
        </w:rPr>
        <w:t>na skupnih deloviščih</w:t>
      </w:r>
    </w:p>
    <w:p w14:paraId="6450086F" w14:textId="77777777" w:rsidR="00137254" w:rsidRPr="00137254" w:rsidRDefault="00137254" w:rsidP="00137254">
      <w:pPr>
        <w:suppressAutoHyphens/>
        <w:autoSpaceDE w:val="0"/>
        <w:autoSpaceDN w:val="0"/>
        <w:adjustRightInd w:val="0"/>
        <w:spacing w:after="300" w:line="252" w:lineRule="auto"/>
        <w:ind w:right="-436"/>
        <w:contextualSpacing/>
        <w:rPr>
          <w:rFonts w:ascii="Arial" w:hAnsi="Arial" w:cs="Arial"/>
          <w:b/>
          <w:bCs/>
          <w:kern w:val="1"/>
          <w:sz w:val="18"/>
          <w:szCs w:val="18"/>
          <w:lang w:bidi="hi-IN"/>
        </w:rPr>
      </w:pPr>
    </w:p>
    <w:p w14:paraId="6D6071F3" w14:textId="77777777" w:rsidR="00137254" w:rsidRPr="00137254" w:rsidRDefault="00137254" w:rsidP="00137254">
      <w:pPr>
        <w:suppressAutoHyphens/>
        <w:autoSpaceDE w:val="0"/>
        <w:autoSpaceDN w:val="0"/>
        <w:adjustRightInd w:val="0"/>
        <w:spacing w:after="300" w:line="252" w:lineRule="auto"/>
        <w:ind w:right="-436"/>
        <w:contextualSpacing/>
        <w:rPr>
          <w:rFonts w:ascii="Arial" w:hAnsi="Arial" w:cs="Arial"/>
          <w:b/>
          <w:bCs/>
          <w:kern w:val="1"/>
          <w:sz w:val="18"/>
          <w:szCs w:val="18"/>
          <w:lang w:bidi="hi-IN"/>
        </w:rPr>
      </w:pPr>
    </w:p>
    <w:p w14:paraId="28005923" w14:textId="77777777" w:rsidR="00137254" w:rsidRPr="00137254" w:rsidRDefault="00137254" w:rsidP="00137254">
      <w:pPr>
        <w:numPr>
          <w:ilvl w:val="0"/>
          <w:numId w:val="49"/>
        </w:numPr>
        <w:tabs>
          <w:tab w:val="left" w:pos="720"/>
        </w:tabs>
        <w:suppressAutoHyphens/>
        <w:autoSpaceDE w:val="0"/>
        <w:autoSpaceDN w:val="0"/>
        <w:adjustRightInd w:val="0"/>
        <w:spacing w:after="160" w:line="252" w:lineRule="auto"/>
        <w:ind w:left="714" w:right="-108" w:hanging="357"/>
        <w:jc w:val="center"/>
        <w:rPr>
          <w:rFonts w:ascii="Arial" w:hAnsi="Arial" w:cs="Arial"/>
          <w:kern w:val="1"/>
          <w:sz w:val="18"/>
          <w:szCs w:val="18"/>
          <w:lang w:bidi="hi-IN"/>
        </w:rPr>
      </w:pPr>
      <w:r w:rsidRPr="00137254">
        <w:rPr>
          <w:rFonts w:ascii="Arial" w:hAnsi="Arial" w:cs="Arial"/>
          <w:kern w:val="1"/>
          <w:sz w:val="18"/>
          <w:szCs w:val="18"/>
          <w:lang w:bidi="hi-IN"/>
        </w:rPr>
        <w:t>člen</w:t>
      </w:r>
    </w:p>
    <w:p w14:paraId="30684FE2" w14:textId="77777777" w:rsidR="00137254" w:rsidRPr="00137254" w:rsidRDefault="00137254" w:rsidP="00137254">
      <w:pPr>
        <w:ind w:right="-1"/>
        <w:rPr>
          <w:rFonts w:ascii="Arial" w:hAnsi="Arial" w:cs="Arial"/>
          <w:sz w:val="18"/>
          <w:szCs w:val="18"/>
        </w:rPr>
      </w:pPr>
      <w:r w:rsidRPr="00137254">
        <w:rPr>
          <w:rFonts w:ascii="Arial" w:hAnsi="Arial" w:cs="Arial"/>
          <w:sz w:val="18"/>
          <w:szCs w:val="18"/>
        </w:rPr>
        <w:t>S tem sporazumom se pred pričetkom del, dogovorjenih s Pogodbo/Naročilnico /dogovorom št.________ z dne __________ (v nadaljevanju: Pogodba) na skupnem delovišču/objektu __________ določijo skupni varnostni ukrepi, skupna organizacija varstva pri delu, zdravstvenega varstva, varstva delovnega okolja in požarnega varstva ter določijo odgovorne osebe na strani naročnika in na strani izvajalca, ki zagotavljajo usklajeno izvajanje  varnega delovnega okolja in varnih delovnih razmer v skladu s tem sporazumom.</w:t>
      </w:r>
    </w:p>
    <w:p w14:paraId="2CCD6579" w14:textId="77777777" w:rsidR="00137254" w:rsidRPr="00137254" w:rsidRDefault="00137254" w:rsidP="00137254">
      <w:pPr>
        <w:ind w:right="-1"/>
        <w:rPr>
          <w:rFonts w:ascii="Arial" w:hAnsi="Arial" w:cs="Arial"/>
          <w:sz w:val="18"/>
          <w:szCs w:val="18"/>
        </w:rPr>
      </w:pPr>
    </w:p>
    <w:p w14:paraId="5EBA9AA9" w14:textId="77777777" w:rsidR="00137254" w:rsidRPr="00137254" w:rsidRDefault="00137254" w:rsidP="00137254">
      <w:pPr>
        <w:ind w:right="-1"/>
        <w:rPr>
          <w:rFonts w:ascii="Arial" w:hAnsi="Arial" w:cs="Arial"/>
          <w:sz w:val="18"/>
          <w:szCs w:val="18"/>
        </w:rPr>
      </w:pPr>
      <w:r w:rsidRPr="00137254">
        <w:rPr>
          <w:rFonts w:ascii="Arial" w:hAnsi="Arial" w:cs="Arial"/>
          <w:sz w:val="18"/>
          <w:szCs w:val="18"/>
        </w:rPr>
        <w:t xml:space="preserve">Skupni ukrepi varstva pri delu, zdravstvenega varstva, delovnega okolja in požarnega varstva, navedeni v tem sporazumu, vključujejo in zavezujejo vse delavce tako na strani naročnika kot na strani izvajalca, ki delajo na skupnem delovišču, kot tudi delavce, ki na tem delovišču delajo kot podizvajalci izvajalca oziroma kooperanti izvajalca del, podpisnika tega sporazuma, kateri s podpisom Priloge 2 – Izjava o seznanitvi delavcev izvajalca s tem sporazumom in Priloge 3 – Izjava o seznanitvi delavcev naročnika s tem sporazumom potrdijo, da so seznanjeni z vsebino tega sporazuma. Priloga 2 in Priloga 3 sta sestavni del tega sporazuma. </w:t>
      </w:r>
      <w:r w:rsidRPr="00137254">
        <w:rPr>
          <w:rFonts w:ascii="Arial" w:hAnsi="Arial" w:cs="Arial"/>
          <w:color w:val="000000" w:themeColor="text1"/>
          <w:sz w:val="18"/>
          <w:szCs w:val="18"/>
        </w:rPr>
        <w:t>Za seznanitev z vsebino sporazuma in podpis izjav iz Priloge 2 oz. Priloge 3 sta odgovorna izvajalec oziroma naročnik.</w:t>
      </w:r>
    </w:p>
    <w:p w14:paraId="37CC3F14" w14:textId="77777777" w:rsidR="00137254" w:rsidRPr="00137254" w:rsidRDefault="00137254" w:rsidP="00137254">
      <w:pPr>
        <w:ind w:right="-1"/>
        <w:rPr>
          <w:rFonts w:ascii="Arial" w:hAnsi="Arial" w:cs="Arial"/>
          <w:sz w:val="18"/>
          <w:szCs w:val="18"/>
        </w:rPr>
      </w:pPr>
    </w:p>
    <w:p w14:paraId="319CBB82" w14:textId="77777777" w:rsidR="00137254" w:rsidRPr="00137254" w:rsidRDefault="00137254" w:rsidP="00137254">
      <w:pPr>
        <w:ind w:right="-1"/>
        <w:rPr>
          <w:rFonts w:ascii="Arial" w:hAnsi="Arial" w:cs="Arial"/>
          <w:bCs/>
          <w:kern w:val="1"/>
          <w:sz w:val="18"/>
          <w:szCs w:val="18"/>
          <w:lang w:bidi="hi-IN"/>
        </w:rPr>
      </w:pPr>
      <w:r w:rsidRPr="00137254">
        <w:rPr>
          <w:rFonts w:ascii="Arial" w:hAnsi="Arial" w:cs="Arial"/>
          <w:sz w:val="18"/>
          <w:szCs w:val="18"/>
        </w:rPr>
        <w:t>Podpisniki tega sporazuma so, poleg naročnika in izvajalca, ki sklepata ta sporazum, tudi odgovorne osebe naročnika in izvajalca, ki so navedeni v Prilogi 1</w:t>
      </w:r>
      <w:r w:rsidRPr="00137254">
        <w:rPr>
          <w:rFonts w:ascii="Arial" w:hAnsi="Arial" w:cs="Arial"/>
          <w:bCs/>
          <w:kern w:val="1"/>
          <w:sz w:val="18"/>
          <w:szCs w:val="18"/>
          <w:lang w:bidi="hi-IN"/>
        </w:rPr>
        <w:t xml:space="preserve"> - Seznam podpisnikov sporazuma, ki je sestavni del tega pisnega sporazuma.</w:t>
      </w:r>
    </w:p>
    <w:p w14:paraId="64D22A83" w14:textId="77777777" w:rsidR="00137254" w:rsidRPr="00137254" w:rsidRDefault="00137254" w:rsidP="00137254">
      <w:pPr>
        <w:ind w:right="-1"/>
        <w:rPr>
          <w:rFonts w:ascii="Arial" w:hAnsi="Arial" w:cs="Arial"/>
          <w:bCs/>
          <w:kern w:val="1"/>
          <w:sz w:val="18"/>
          <w:szCs w:val="18"/>
          <w:lang w:bidi="hi-IN"/>
        </w:rPr>
      </w:pPr>
    </w:p>
    <w:p w14:paraId="6DB5DDF2" w14:textId="77777777" w:rsidR="00137254" w:rsidRPr="00137254" w:rsidRDefault="00137254" w:rsidP="00137254">
      <w:pPr>
        <w:numPr>
          <w:ilvl w:val="0"/>
          <w:numId w:val="49"/>
        </w:numPr>
        <w:tabs>
          <w:tab w:val="left" w:pos="720"/>
        </w:tabs>
        <w:suppressAutoHyphens/>
        <w:autoSpaceDE w:val="0"/>
        <w:autoSpaceDN w:val="0"/>
        <w:adjustRightInd w:val="0"/>
        <w:spacing w:after="160" w:line="252" w:lineRule="auto"/>
        <w:ind w:left="714" w:right="-108" w:hanging="357"/>
        <w:jc w:val="center"/>
        <w:rPr>
          <w:rFonts w:ascii="Arial" w:hAnsi="Arial" w:cs="Arial"/>
          <w:kern w:val="1"/>
          <w:sz w:val="18"/>
          <w:szCs w:val="18"/>
          <w:lang w:bidi="hi-IN"/>
        </w:rPr>
      </w:pPr>
      <w:r w:rsidRPr="00137254">
        <w:rPr>
          <w:rFonts w:ascii="Arial" w:hAnsi="Arial" w:cs="Arial"/>
          <w:kern w:val="1"/>
          <w:sz w:val="18"/>
          <w:szCs w:val="18"/>
          <w:lang w:bidi="hi-IN"/>
        </w:rPr>
        <w:t>člen</w:t>
      </w:r>
    </w:p>
    <w:p w14:paraId="75107E81" w14:textId="77777777" w:rsidR="00137254" w:rsidRPr="00137254" w:rsidRDefault="00137254" w:rsidP="00137254">
      <w:pPr>
        <w:tabs>
          <w:tab w:val="left" w:pos="1440"/>
          <w:tab w:val="left" w:pos="2160"/>
          <w:tab w:val="left" w:pos="2880"/>
          <w:tab w:val="left" w:pos="3600"/>
          <w:tab w:val="left" w:pos="4320"/>
          <w:tab w:val="left" w:pos="5040"/>
          <w:tab w:val="left" w:pos="5760"/>
          <w:tab w:val="left" w:pos="6480"/>
          <w:tab w:val="left" w:pos="7200"/>
          <w:tab w:val="left" w:pos="7920"/>
        </w:tabs>
        <w:suppressAutoHyphens/>
        <w:autoSpaceDE w:val="0"/>
        <w:autoSpaceDN w:val="0"/>
        <w:adjustRightInd w:val="0"/>
        <w:spacing w:after="160" w:line="252" w:lineRule="auto"/>
        <w:rPr>
          <w:rFonts w:ascii="Arial" w:hAnsi="Arial" w:cs="Arial"/>
          <w:kern w:val="1"/>
          <w:sz w:val="18"/>
          <w:szCs w:val="18"/>
          <w:lang w:bidi="hi-IN"/>
        </w:rPr>
      </w:pPr>
      <w:r w:rsidRPr="00137254">
        <w:rPr>
          <w:rFonts w:ascii="Arial" w:hAnsi="Arial" w:cs="Arial"/>
          <w:kern w:val="1"/>
          <w:sz w:val="18"/>
          <w:szCs w:val="18"/>
          <w:lang w:bidi="hi-IN"/>
        </w:rPr>
        <w:t>Vsebina in specifikacija  del, ki jih izvaja izvajalec na skupnem delovišču so natančno določena s Pogodbo</w:t>
      </w:r>
    </w:p>
    <w:p w14:paraId="14D202CB" w14:textId="77777777" w:rsidR="00137254" w:rsidRPr="00137254" w:rsidRDefault="00137254" w:rsidP="00137254">
      <w:pPr>
        <w:numPr>
          <w:ilvl w:val="0"/>
          <w:numId w:val="49"/>
        </w:numPr>
        <w:suppressAutoHyphens/>
        <w:autoSpaceDE w:val="0"/>
        <w:autoSpaceDN w:val="0"/>
        <w:adjustRightInd w:val="0"/>
        <w:spacing w:after="160" w:line="252" w:lineRule="auto"/>
        <w:jc w:val="center"/>
        <w:rPr>
          <w:rFonts w:ascii="Arial" w:hAnsi="Arial" w:cs="Arial"/>
          <w:kern w:val="1"/>
          <w:sz w:val="18"/>
          <w:szCs w:val="18"/>
          <w:lang w:bidi="hi-IN"/>
        </w:rPr>
      </w:pPr>
      <w:r w:rsidRPr="00137254">
        <w:rPr>
          <w:rFonts w:ascii="Arial" w:hAnsi="Arial" w:cs="Arial"/>
          <w:kern w:val="1"/>
          <w:sz w:val="18"/>
          <w:szCs w:val="18"/>
          <w:lang w:bidi="hi-IN"/>
        </w:rPr>
        <w:t>člen</w:t>
      </w:r>
    </w:p>
    <w:p w14:paraId="57C1D6D3" w14:textId="77777777" w:rsidR="00137254" w:rsidRPr="00137254" w:rsidRDefault="00137254" w:rsidP="00137254">
      <w:pPr>
        <w:suppressAutoHyphens/>
        <w:autoSpaceDE w:val="0"/>
        <w:autoSpaceDN w:val="0"/>
        <w:adjustRightInd w:val="0"/>
        <w:spacing w:after="160" w:line="252" w:lineRule="auto"/>
        <w:rPr>
          <w:rFonts w:ascii="Arial" w:hAnsi="Arial" w:cs="Arial"/>
          <w:kern w:val="1"/>
          <w:sz w:val="18"/>
          <w:szCs w:val="18"/>
          <w:lang w:bidi="hi-IN"/>
        </w:rPr>
      </w:pPr>
      <w:r w:rsidRPr="00137254">
        <w:rPr>
          <w:rFonts w:ascii="Arial" w:hAnsi="Arial" w:cs="Arial"/>
          <w:kern w:val="1"/>
          <w:sz w:val="18"/>
          <w:szCs w:val="18"/>
          <w:lang w:bidi="hi-IN"/>
        </w:rPr>
        <w:t>Stranki sporazuma soglašata, da bosta varnost in zdravje pri delu na skupnem delovišču zagotavljali v skladu:</w:t>
      </w:r>
    </w:p>
    <w:p w14:paraId="425B3584" w14:textId="77777777" w:rsidR="00137254" w:rsidRPr="00137254" w:rsidRDefault="00137254" w:rsidP="00137254">
      <w:pPr>
        <w:numPr>
          <w:ilvl w:val="0"/>
          <w:numId w:val="50"/>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z Zakonom o varnosti in zdravju pri delu (Ur. list RS, 43/2011) ter drugimi predpisi, ki urejajo področje varnosti in zdravja pri delu, vključno z zakonodajo, veljavno na področju izvajanja zdravstvene dejavnosti ter zakonodajo, ki velja za področje izvajanja del po tem Sporazumu,</w:t>
      </w:r>
    </w:p>
    <w:p w14:paraId="4020F320" w14:textId="77777777" w:rsidR="00137254" w:rsidRPr="00137254" w:rsidRDefault="00137254" w:rsidP="00137254">
      <w:pPr>
        <w:numPr>
          <w:ilvl w:val="0"/>
          <w:numId w:val="50"/>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lastRenderedPageBreak/>
        <w:t>s splošno priznanimi načeli varnosti in zdravja pri delu,</w:t>
      </w:r>
    </w:p>
    <w:p w14:paraId="4B1BFB39" w14:textId="77777777" w:rsidR="00137254" w:rsidRPr="00137254" w:rsidRDefault="00137254" w:rsidP="00137254">
      <w:pPr>
        <w:numPr>
          <w:ilvl w:val="0"/>
          <w:numId w:val="50"/>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z zahtevami in navodili odgovorne osebe za izvajanje predpisanih ukrepov na skupnem delovišču.</w:t>
      </w:r>
    </w:p>
    <w:p w14:paraId="0B81A96E" w14:textId="77777777" w:rsidR="00137254" w:rsidRPr="00137254" w:rsidRDefault="00137254" w:rsidP="00137254">
      <w:pPr>
        <w:tabs>
          <w:tab w:val="left" w:pos="360"/>
        </w:tabs>
        <w:suppressAutoHyphens/>
        <w:autoSpaceDE w:val="0"/>
        <w:autoSpaceDN w:val="0"/>
        <w:adjustRightInd w:val="0"/>
        <w:spacing w:line="252" w:lineRule="auto"/>
        <w:ind w:left="360"/>
        <w:rPr>
          <w:rFonts w:ascii="Arial" w:hAnsi="Arial" w:cs="Arial"/>
          <w:kern w:val="1"/>
          <w:sz w:val="18"/>
          <w:szCs w:val="18"/>
          <w:lang w:bidi="hi-IN"/>
        </w:rPr>
      </w:pPr>
    </w:p>
    <w:p w14:paraId="084D8DC6" w14:textId="77777777" w:rsidR="00137254" w:rsidRPr="00137254" w:rsidRDefault="00137254" w:rsidP="00137254">
      <w:pPr>
        <w:numPr>
          <w:ilvl w:val="0"/>
          <w:numId w:val="49"/>
        </w:numPr>
        <w:tabs>
          <w:tab w:val="left" w:pos="720"/>
        </w:tabs>
        <w:suppressAutoHyphens/>
        <w:autoSpaceDE w:val="0"/>
        <w:autoSpaceDN w:val="0"/>
        <w:adjustRightInd w:val="0"/>
        <w:spacing w:after="160" w:line="252" w:lineRule="auto"/>
        <w:ind w:left="714" w:hanging="357"/>
        <w:jc w:val="center"/>
        <w:rPr>
          <w:rFonts w:ascii="Arial" w:hAnsi="Arial" w:cs="Arial"/>
          <w:kern w:val="1"/>
          <w:sz w:val="18"/>
          <w:szCs w:val="18"/>
          <w:lang w:bidi="hi-IN"/>
        </w:rPr>
      </w:pPr>
      <w:r w:rsidRPr="00137254">
        <w:rPr>
          <w:rFonts w:ascii="Arial" w:hAnsi="Arial" w:cs="Arial"/>
          <w:kern w:val="1"/>
          <w:sz w:val="18"/>
          <w:szCs w:val="18"/>
          <w:lang w:bidi="hi-IN"/>
        </w:rPr>
        <w:t>člen</w:t>
      </w:r>
    </w:p>
    <w:p w14:paraId="224489DF" w14:textId="77777777" w:rsidR="00137254" w:rsidRPr="00137254" w:rsidRDefault="00137254" w:rsidP="00137254">
      <w:pPr>
        <w:suppressAutoHyphens/>
        <w:autoSpaceDE w:val="0"/>
        <w:autoSpaceDN w:val="0"/>
        <w:adjustRightInd w:val="0"/>
        <w:spacing w:after="160" w:line="252" w:lineRule="auto"/>
        <w:rPr>
          <w:rFonts w:ascii="Arial" w:hAnsi="Arial" w:cs="Arial"/>
          <w:kern w:val="1"/>
          <w:sz w:val="18"/>
          <w:szCs w:val="18"/>
          <w:lang w:bidi="hi-IN"/>
        </w:rPr>
      </w:pPr>
      <w:r w:rsidRPr="00137254">
        <w:rPr>
          <w:rFonts w:ascii="Arial" w:hAnsi="Arial" w:cs="Arial"/>
          <w:kern w:val="1"/>
          <w:sz w:val="18"/>
          <w:szCs w:val="18"/>
          <w:lang w:bidi="hi-IN"/>
        </w:rPr>
        <w:t>Vsaka izmed odgovornih oseb naročnika in izvajalca:</w:t>
      </w:r>
    </w:p>
    <w:p w14:paraId="3A69F88B" w14:textId="77777777" w:rsidR="00137254" w:rsidRPr="00137254" w:rsidRDefault="00137254" w:rsidP="00137254">
      <w:pPr>
        <w:numPr>
          <w:ilvl w:val="0"/>
          <w:numId w:val="50"/>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zagotavlja za svoje delavce ustrezen nivo varnosti in zdravja pri delu na skupnem delovišču ter  varstvo pred požarom v skladu z veljavno zakonodajo;</w:t>
      </w:r>
    </w:p>
    <w:p w14:paraId="0E70BFBF" w14:textId="77777777" w:rsidR="00137254" w:rsidRPr="00137254" w:rsidRDefault="00137254" w:rsidP="00137254">
      <w:pPr>
        <w:numPr>
          <w:ilvl w:val="0"/>
          <w:numId w:val="50"/>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je odgovorna za usklajeno delovanje skupnih ukrepov na skupnem delovišču;</w:t>
      </w:r>
    </w:p>
    <w:p w14:paraId="1678AE4C" w14:textId="77777777" w:rsidR="00137254" w:rsidRPr="00137254" w:rsidRDefault="00137254" w:rsidP="00137254">
      <w:pPr>
        <w:numPr>
          <w:ilvl w:val="0"/>
          <w:numId w:val="50"/>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je zadolžena za spremljanje nadzora nad izvajanjem določil tega Sporazuma.</w:t>
      </w:r>
    </w:p>
    <w:p w14:paraId="2EC35E05" w14:textId="77777777" w:rsidR="00137254" w:rsidRPr="00137254" w:rsidRDefault="00137254" w:rsidP="00137254">
      <w:pPr>
        <w:tabs>
          <w:tab w:val="left" w:pos="360"/>
        </w:tabs>
        <w:suppressAutoHyphens/>
        <w:autoSpaceDE w:val="0"/>
        <w:autoSpaceDN w:val="0"/>
        <w:adjustRightInd w:val="0"/>
        <w:spacing w:line="252" w:lineRule="auto"/>
        <w:ind w:left="360"/>
        <w:rPr>
          <w:rFonts w:ascii="Arial" w:hAnsi="Arial" w:cs="Arial"/>
          <w:kern w:val="1"/>
          <w:sz w:val="18"/>
          <w:szCs w:val="18"/>
          <w:lang w:bidi="hi-IN"/>
        </w:rPr>
      </w:pPr>
    </w:p>
    <w:p w14:paraId="17FAB970" w14:textId="77777777" w:rsidR="00137254" w:rsidRPr="00137254" w:rsidRDefault="00137254" w:rsidP="00137254">
      <w:pPr>
        <w:numPr>
          <w:ilvl w:val="0"/>
          <w:numId w:val="49"/>
        </w:numPr>
        <w:suppressAutoHyphens/>
        <w:autoSpaceDE w:val="0"/>
        <w:autoSpaceDN w:val="0"/>
        <w:adjustRightInd w:val="0"/>
        <w:spacing w:after="160" w:line="252" w:lineRule="auto"/>
        <w:jc w:val="center"/>
        <w:rPr>
          <w:rFonts w:ascii="Arial" w:hAnsi="Arial" w:cs="Arial"/>
          <w:kern w:val="1"/>
          <w:sz w:val="18"/>
          <w:szCs w:val="18"/>
          <w:lang w:bidi="hi-IN"/>
        </w:rPr>
      </w:pPr>
      <w:r w:rsidRPr="00137254">
        <w:rPr>
          <w:rFonts w:ascii="Arial" w:hAnsi="Arial" w:cs="Arial"/>
          <w:kern w:val="1"/>
          <w:sz w:val="18"/>
          <w:szCs w:val="18"/>
          <w:lang w:bidi="hi-IN"/>
        </w:rPr>
        <w:t>člen</w:t>
      </w:r>
    </w:p>
    <w:p w14:paraId="08A8CC71" w14:textId="77777777" w:rsidR="00137254" w:rsidRPr="00137254" w:rsidRDefault="00137254" w:rsidP="00137254">
      <w:pPr>
        <w:rPr>
          <w:rFonts w:ascii="Arial" w:hAnsi="Arial" w:cs="Arial"/>
          <w:sz w:val="18"/>
          <w:szCs w:val="18"/>
        </w:rPr>
      </w:pPr>
      <w:r w:rsidRPr="00137254">
        <w:rPr>
          <w:rFonts w:ascii="Arial" w:hAnsi="Arial" w:cs="Arial"/>
          <w:sz w:val="18"/>
          <w:szCs w:val="18"/>
        </w:rPr>
        <w:t>Izvajalec in naročnik pred pričetkom vsak na svoji strani določita odgovorno osebo, ki je običajno hkrati tudi vodja del,  ki bo zagotavljala varnost delavcev na skupnem delovišču in bo zagotavljala usklajeno izvajanje ukrepov za varnost in zdravje pri delu med posameznimi izvajalci (v nadaljevanju: Odgovorna oseba).</w:t>
      </w:r>
    </w:p>
    <w:p w14:paraId="4EB7BADB" w14:textId="77777777" w:rsidR="00137254" w:rsidRPr="00137254" w:rsidRDefault="00137254" w:rsidP="00137254">
      <w:pPr>
        <w:ind w:right="-1"/>
        <w:rPr>
          <w:rFonts w:ascii="Arial" w:hAnsi="Arial" w:cs="Arial"/>
          <w:sz w:val="18"/>
          <w:szCs w:val="18"/>
        </w:rPr>
      </w:pPr>
    </w:p>
    <w:p w14:paraId="7988390C" w14:textId="77777777" w:rsidR="00137254" w:rsidRPr="00137254" w:rsidRDefault="00137254" w:rsidP="00137254">
      <w:pPr>
        <w:ind w:right="-1"/>
        <w:rPr>
          <w:rFonts w:ascii="Arial" w:hAnsi="Arial" w:cs="Arial"/>
          <w:sz w:val="18"/>
          <w:szCs w:val="18"/>
        </w:rPr>
      </w:pPr>
      <w:r w:rsidRPr="00137254">
        <w:rPr>
          <w:rFonts w:ascii="Arial" w:hAnsi="Arial" w:cs="Arial"/>
          <w:sz w:val="18"/>
          <w:szCs w:val="18"/>
        </w:rPr>
        <w:t xml:space="preserve">Odgovorne osebe za zagotavljanje varnosti in zdravja pri delu na skupnem delovišču, ki same niso hkrati tudi odgovorne osebe za izvajanje del na skupnem delovišču (vodje del), morajo z vsebino tega sporazuma seznaniti odgovorne delavce oziroma vodje delovnega procesa in jim dati ustrezne napotke pred začetkom izvajanja del. </w:t>
      </w:r>
    </w:p>
    <w:p w14:paraId="7A018B39" w14:textId="77777777" w:rsidR="00137254" w:rsidRPr="00137254" w:rsidRDefault="00137254" w:rsidP="00137254">
      <w:pPr>
        <w:ind w:right="-1"/>
        <w:rPr>
          <w:rFonts w:ascii="Arial" w:hAnsi="Arial" w:cs="Arial"/>
          <w:sz w:val="18"/>
          <w:szCs w:val="18"/>
        </w:rPr>
      </w:pPr>
    </w:p>
    <w:p w14:paraId="2847124E" w14:textId="77777777" w:rsidR="00137254" w:rsidRPr="00137254" w:rsidRDefault="00137254" w:rsidP="00137254">
      <w:pPr>
        <w:numPr>
          <w:ilvl w:val="0"/>
          <w:numId w:val="49"/>
        </w:numPr>
        <w:tabs>
          <w:tab w:val="left" w:pos="720"/>
        </w:tabs>
        <w:suppressAutoHyphens/>
        <w:autoSpaceDE w:val="0"/>
        <w:autoSpaceDN w:val="0"/>
        <w:adjustRightInd w:val="0"/>
        <w:spacing w:after="160" w:line="252" w:lineRule="auto"/>
        <w:ind w:left="714" w:hanging="357"/>
        <w:jc w:val="center"/>
        <w:rPr>
          <w:rFonts w:ascii="Arial" w:hAnsi="Arial" w:cs="Arial"/>
          <w:kern w:val="1"/>
          <w:sz w:val="18"/>
          <w:szCs w:val="18"/>
          <w:lang w:bidi="hi-IN"/>
        </w:rPr>
      </w:pPr>
      <w:r w:rsidRPr="00137254">
        <w:rPr>
          <w:rFonts w:ascii="Arial" w:hAnsi="Arial" w:cs="Arial"/>
          <w:kern w:val="1"/>
          <w:sz w:val="18"/>
          <w:szCs w:val="18"/>
          <w:lang w:bidi="hi-IN"/>
        </w:rPr>
        <w:t>člen</w:t>
      </w:r>
    </w:p>
    <w:p w14:paraId="4995F2E8" w14:textId="77777777" w:rsidR="00137254" w:rsidRPr="00137254" w:rsidRDefault="00137254" w:rsidP="00137254">
      <w:pPr>
        <w:suppressAutoHyphens/>
        <w:autoSpaceDE w:val="0"/>
        <w:autoSpaceDN w:val="0"/>
        <w:adjustRightInd w:val="0"/>
        <w:spacing w:after="160" w:line="252" w:lineRule="auto"/>
        <w:rPr>
          <w:rFonts w:ascii="Arial" w:hAnsi="Arial" w:cs="Arial"/>
          <w:kern w:val="1"/>
          <w:sz w:val="18"/>
          <w:szCs w:val="18"/>
          <w:lang w:bidi="hi-IN"/>
        </w:rPr>
      </w:pPr>
      <w:r w:rsidRPr="00137254">
        <w:rPr>
          <w:rFonts w:ascii="Arial" w:hAnsi="Arial" w:cs="Arial"/>
          <w:kern w:val="1"/>
          <w:sz w:val="18"/>
          <w:szCs w:val="18"/>
          <w:lang w:bidi="hi-IN"/>
        </w:rPr>
        <w:t>Odgovorni osebi (vodji del) iz tega sporazuma imata naslednje pristojnosti in odgovornosti:</w:t>
      </w:r>
    </w:p>
    <w:p w14:paraId="18948D71" w14:textId="77777777" w:rsidR="00137254" w:rsidRPr="00137254" w:rsidRDefault="00137254" w:rsidP="00137254">
      <w:pPr>
        <w:suppressAutoHyphens/>
        <w:autoSpaceDE w:val="0"/>
        <w:autoSpaceDN w:val="0"/>
        <w:adjustRightInd w:val="0"/>
        <w:spacing w:after="160" w:line="252" w:lineRule="auto"/>
        <w:rPr>
          <w:rFonts w:ascii="Arial" w:hAnsi="Arial" w:cs="Arial"/>
          <w:kern w:val="1"/>
          <w:sz w:val="18"/>
          <w:szCs w:val="18"/>
          <w:lang w:bidi="hi-IN"/>
        </w:rPr>
      </w:pPr>
      <w:r w:rsidRPr="00137254">
        <w:rPr>
          <w:rFonts w:ascii="Arial" w:hAnsi="Arial" w:cs="Arial"/>
          <w:b/>
          <w:kern w:val="1"/>
          <w:sz w:val="18"/>
          <w:szCs w:val="18"/>
          <w:lang w:bidi="hi-IN"/>
        </w:rPr>
        <w:t>Odgovorna oseba na strani naročnika:</w:t>
      </w:r>
    </w:p>
    <w:p w14:paraId="1602F5C1" w14:textId="77777777" w:rsidR="00137254" w:rsidRPr="00137254" w:rsidRDefault="00137254" w:rsidP="00137254">
      <w:pPr>
        <w:numPr>
          <w:ilvl w:val="0"/>
          <w:numId w:val="51"/>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seznani izvajalca del s splošnimi navodili in pravili obnašanja na skupnem delovišču;</w:t>
      </w:r>
    </w:p>
    <w:p w14:paraId="0A9AAE74" w14:textId="77777777" w:rsidR="00137254" w:rsidRPr="00137254" w:rsidRDefault="00137254" w:rsidP="00137254">
      <w:pPr>
        <w:numPr>
          <w:ilvl w:val="0"/>
          <w:numId w:val="51"/>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v primeru neposredne nevarnosti za zdravje in življenje svojih ali drugih delavcev ustavi dela, do ureditve varnih delovnih pogojev, in poskrbi za odpravo nevarnosti na kraju samem;</w:t>
      </w:r>
    </w:p>
    <w:p w14:paraId="6B235A9A" w14:textId="77777777" w:rsidR="00137254" w:rsidRPr="00137254" w:rsidRDefault="00137254" w:rsidP="00137254">
      <w:pPr>
        <w:numPr>
          <w:ilvl w:val="0"/>
          <w:numId w:val="51"/>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poskrbi, da se delo na skupnem delovišču opravlja tako, da ne ogroža varnosti in zdravja svojih ali izvajalčevih delavcev  ter drugih uporabnikov skupnega delovišča ;</w:t>
      </w:r>
    </w:p>
    <w:p w14:paraId="4657A434" w14:textId="77777777" w:rsidR="00137254" w:rsidRPr="00137254" w:rsidRDefault="00137254" w:rsidP="00137254">
      <w:pPr>
        <w:numPr>
          <w:ilvl w:val="0"/>
          <w:numId w:val="51"/>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izvaja svoja dela po veljavnih in splošno priznanih predpisih in postopkih, ter v skladu z utečeno, varno tehnologijo izvajanja del;</w:t>
      </w:r>
    </w:p>
    <w:p w14:paraId="2B434C36" w14:textId="77777777" w:rsidR="00137254" w:rsidRPr="00137254" w:rsidRDefault="00137254" w:rsidP="00137254">
      <w:pPr>
        <w:numPr>
          <w:ilvl w:val="0"/>
          <w:numId w:val="51"/>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zagotovi, da bodo obstoječe evakuacijske poti stalno proste in prehodne oz. prevozne;</w:t>
      </w:r>
    </w:p>
    <w:p w14:paraId="4FCF8DFB" w14:textId="77777777" w:rsidR="00137254" w:rsidRPr="00137254" w:rsidRDefault="00137254" w:rsidP="00137254">
      <w:pPr>
        <w:numPr>
          <w:ilvl w:val="0"/>
          <w:numId w:val="51"/>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posreduje izvajalcu podatke o zagotavljanju prve pomoči na skupnem delovišču ter podatke o osebi, odgovorni za zagotavljaje požarne varnosti in evakuacijo.</w:t>
      </w:r>
    </w:p>
    <w:p w14:paraId="6886B245" w14:textId="77777777" w:rsidR="00137254" w:rsidRPr="00137254" w:rsidRDefault="00137254" w:rsidP="00137254">
      <w:pPr>
        <w:suppressAutoHyphens/>
        <w:autoSpaceDE w:val="0"/>
        <w:autoSpaceDN w:val="0"/>
        <w:adjustRightInd w:val="0"/>
        <w:spacing w:after="160" w:line="252" w:lineRule="auto"/>
        <w:rPr>
          <w:rFonts w:ascii="Arial" w:hAnsi="Arial" w:cs="Arial"/>
          <w:kern w:val="1"/>
          <w:sz w:val="18"/>
          <w:szCs w:val="18"/>
          <w:lang w:bidi="hi-IN"/>
        </w:rPr>
      </w:pPr>
    </w:p>
    <w:p w14:paraId="1271E3FA" w14:textId="77777777" w:rsidR="00137254" w:rsidRPr="00137254" w:rsidRDefault="00137254" w:rsidP="00137254">
      <w:pPr>
        <w:suppressAutoHyphens/>
        <w:autoSpaceDE w:val="0"/>
        <w:autoSpaceDN w:val="0"/>
        <w:adjustRightInd w:val="0"/>
        <w:spacing w:after="160" w:line="252" w:lineRule="auto"/>
        <w:rPr>
          <w:rFonts w:ascii="Arial" w:hAnsi="Arial" w:cs="Arial"/>
          <w:kern w:val="1"/>
          <w:sz w:val="18"/>
          <w:szCs w:val="18"/>
          <w:lang w:bidi="hi-IN"/>
        </w:rPr>
      </w:pPr>
      <w:r w:rsidRPr="00137254">
        <w:rPr>
          <w:rFonts w:ascii="Arial" w:hAnsi="Arial" w:cs="Arial"/>
          <w:b/>
          <w:kern w:val="1"/>
          <w:sz w:val="18"/>
          <w:szCs w:val="18"/>
          <w:lang w:bidi="hi-IN"/>
        </w:rPr>
        <w:t>Odgovorna oseba na strani izvajalca:</w:t>
      </w:r>
    </w:p>
    <w:p w14:paraId="3643984E" w14:textId="77777777" w:rsidR="00137254" w:rsidRPr="00137254" w:rsidRDefault="00137254" w:rsidP="00137254">
      <w:pPr>
        <w:numPr>
          <w:ilvl w:val="0"/>
          <w:numId w:val="51"/>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v celoti vodi in skrbi za varnost in zdravje svojih delavcev v skladu z veljavno zakonodajo in zahtevami naročnika, ki so opredeljene v Pogodbi;</w:t>
      </w:r>
    </w:p>
    <w:p w14:paraId="5A36C1CD" w14:textId="77777777" w:rsidR="00137254" w:rsidRPr="00137254" w:rsidRDefault="00137254" w:rsidP="00137254">
      <w:pPr>
        <w:numPr>
          <w:ilvl w:val="0"/>
          <w:numId w:val="51"/>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pred izvedbo del vzpostavi kontakt z odgovorno osebo naročnika po tem sporazumu, s katero se dogovori o načinu medsebojnega komuniciranja;</w:t>
      </w:r>
    </w:p>
    <w:p w14:paraId="01B5AAAC" w14:textId="77777777" w:rsidR="00137254" w:rsidRPr="00137254" w:rsidRDefault="00137254" w:rsidP="00137254">
      <w:pPr>
        <w:numPr>
          <w:ilvl w:val="0"/>
          <w:numId w:val="51"/>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skrbi, da se dela izvajajo po sprejetih načrtih, ki jih izdela in sprejme izvajalec;</w:t>
      </w:r>
    </w:p>
    <w:p w14:paraId="316129C1" w14:textId="77777777" w:rsidR="00137254" w:rsidRPr="00137254" w:rsidRDefault="00137254" w:rsidP="00137254">
      <w:pPr>
        <w:numPr>
          <w:ilvl w:val="0"/>
          <w:numId w:val="51"/>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seznani se s področjem, kjer se izvajajo dela, opredeli nastopajoča tveganja in sprejme ukrepe za njihovo obvladovanje ter poskrbi, da se opravlja dela oz. storitev po veljavnih in splošno priznanih predpisih in postopkih za naročena dela, ki zagotavljajo varno in zdravo delo;</w:t>
      </w:r>
    </w:p>
    <w:p w14:paraId="778B9D77" w14:textId="77777777" w:rsidR="00137254" w:rsidRPr="00137254" w:rsidRDefault="00137254" w:rsidP="00137254">
      <w:pPr>
        <w:numPr>
          <w:ilvl w:val="0"/>
          <w:numId w:val="51"/>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seznani se s splošnimi navodili, pravili obnašanja in hišnim redom naročnika na področju izvajanja del, ki jih posreduje naročnik in jih upošteva;</w:t>
      </w:r>
    </w:p>
    <w:p w14:paraId="4224D298" w14:textId="77777777" w:rsidR="00137254" w:rsidRPr="00137254" w:rsidRDefault="00137254" w:rsidP="00137254">
      <w:pPr>
        <w:numPr>
          <w:ilvl w:val="0"/>
          <w:numId w:val="51"/>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 xml:space="preserve">seznani se z izdelanim požarnim redom naročnika, ki mu ga izroči odgovorna oseba naročnika in o tem seznani svoje delavce; </w:t>
      </w:r>
    </w:p>
    <w:p w14:paraId="19AFEE82" w14:textId="77777777" w:rsidR="00137254" w:rsidRPr="00137254" w:rsidRDefault="00137254" w:rsidP="00137254">
      <w:pPr>
        <w:numPr>
          <w:ilvl w:val="0"/>
          <w:numId w:val="51"/>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v primeru neposredne nevarnosti za zdravje in življenje svojih ali drugih delavcev  ter drugih uporabnikov skupnega delovišča ustavi dela oz. preneha z opravljanjem storitve, do ureditve varnih delovnih pogojev in o tem pravočasno obvesti odgovorno osebo naročnika;</w:t>
      </w:r>
    </w:p>
    <w:p w14:paraId="0D5DAA2D" w14:textId="77777777" w:rsidR="00137254" w:rsidRPr="00137254" w:rsidRDefault="00137254" w:rsidP="00137254">
      <w:pPr>
        <w:numPr>
          <w:ilvl w:val="0"/>
          <w:numId w:val="51"/>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lastRenderedPageBreak/>
        <w:t>delo na skupnem delovišču opravlja in organizira  tako, da ne ogroža varnosti in zdravje svojih in naročnikovih delavcev ter drugih uporabnikov skupnega delovišča;</w:t>
      </w:r>
    </w:p>
    <w:p w14:paraId="5D56359F" w14:textId="77777777" w:rsidR="00137254" w:rsidRPr="00137254" w:rsidRDefault="00137254" w:rsidP="00137254">
      <w:pPr>
        <w:numPr>
          <w:ilvl w:val="0"/>
          <w:numId w:val="51"/>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pri svojem delu upošteva in se ravna po določilih normativov, tehničnih predpisov in ostalih predpisih, ki urejujejo področje naročenih del, pri čemer upošteva tudi specifike zdravstvene dejavnosti, ki jo izvaja naročnik;</w:t>
      </w:r>
    </w:p>
    <w:p w14:paraId="4F53F438" w14:textId="77777777" w:rsidR="00137254" w:rsidRPr="00137254" w:rsidRDefault="00137254" w:rsidP="00137254">
      <w:pPr>
        <w:numPr>
          <w:ilvl w:val="0"/>
          <w:numId w:val="51"/>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poskrbi, da se delavci zadržujejo le na območju, kjer se dela izvajajo;</w:t>
      </w:r>
    </w:p>
    <w:p w14:paraId="62CCF1EA" w14:textId="77777777" w:rsidR="00137254" w:rsidRPr="00137254" w:rsidRDefault="00137254" w:rsidP="00137254">
      <w:pPr>
        <w:numPr>
          <w:ilvl w:val="0"/>
          <w:numId w:val="51"/>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zagotovi, da bo delo na skupnem delovišču potekalo pod nadzorom osebe, ki izdaja ustrezna navodila za varno delo;</w:t>
      </w:r>
    </w:p>
    <w:p w14:paraId="6B699B96" w14:textId="77777777" w:rsidR="00137254" w:rsidRPr="00137254" w:rsidRDefault="00137254" w:rsidP="00137254">
      <w:pPr>
        <w:numPr>
          <w:ilvl w:val="0"/>
          <w:numId w:val="51"/>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svoje delavce obvešča pred začetkom del in sproti v teku izvedbe del o specifičnih  nevarnostih in škodljivostih na delovišču, o delih s povečano možnostjo za nastanek poškodb in/ali zdravstvenih okvar;</w:t>
      </w:r>
    </w:p>
    <w:p w14:paraId="4D82B3D1" w14:textId="77777777" w:rsidR="00137254" w:rsidRPr="00137254" w:rsidRDefault="00137254" w:rsidP="00137254">
      <w:pPr>
        <w:numPr>
          <w:ilvl w:val="0"/>
          <w:numId w:val="51"/>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svoje delavce seznani in obvešča o vseh potrebnih preventivnih varnostnih ukrepih (izhajajočih iz veljavnih predpisov);</w:t>
      </w:r>
    </w:p>
    <w:p w14:paraId="2A39292D" w14:textId="77777777" w:rsidR="00137254" w:rsidRPr="00137254" w:rsidRDefault="00137254" w:rsidP="00137254">
      <w:pPr>
        <w:numPr>
          <w:ilvl w:val="0"/>
          <w:numId w:val="51"/>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zagotovi, da bodo obstoječe evakuacijske poti stalno proste in prehodne oz. prevozne.</w:t>
      </w:r>
    </w:p>
    <w:p w14:paraId="6DED6B6D" w14:textId="77777777" w:rsidR="00137254" w:rsidRPr="00137254" w:rsidRDefault="00137254" w:rsidP="00137254">
      <w:pPr>
        <w:suppressAutoHyphens/>
        <w:autoSpaceDE w:val="0"/>
        <w:autoSpaceDN w:val="0"/>
        <w:adjustRightInd w:val="0"/>
        <w:spacing w:line="252" w:lineRule="auto"/>
        <w:ind w:left="720"/>
        <w:rPr>
          <w:rFonts w:ascii="Arial" w:hAnsi="Arial" w:cs="Arial"/>
          <w:kern w:val="1"/>
          <w:sz w:val="18"/>
          <w:szCs w:val="18"/>
          <w:lang w:bidi="hi-IN"/>
        </w:rPr>
      </w:pPr>
    </w:p>
    <w:p w14:paraId="483F2AC2" w14:textId="77777777" w:rsidR="00137254" w:rsidRPr="00137254" w:rsidRDefault="00137254" w:rsidP="00137254">
      <w:pPr>
        <w:numPr>
          <w:ilvl w:val="0"/>
          <w:numId w:val="49"/>
        </w:numPr>
        <w:tabs>
          <w:tab w:val="left" w:pos="720"/>
        </w:tabs>
        <w:suppressAutoHyphens/>
        <w:autoSpaceDE w:val="0"/>
        <w:autoSpaceDN w:val="0"/>
        <w:adjustRightInd w:val="0"/>
        <w:spacing w:after="160" w:line="252" w:lineRule="auto"/>
        <w:ind w:left="714" w:hanging="357"/>
        <w:jc w:val="center"/>
        <w:rPr>
          <w:rFonts w:ascii="Arial" w:hAnsi="Arial" w:cs="Arial"/>
          <w:kern w:val="1"/>
          <w:sz w:val="18"/>
          <w:szCs w:val="18"/>
          <w:lang w:bidi="hi-IN"/>
        </w:rPr>
      </w:pPr>
      <w:r w:rsidRPr="00137254">
        <w:rPr>
          <w:rFonts w:ascii="Arial" w:hAnsi="Arial" w:cs="Arial"/>
          <w:kern w:val="1"/>
          <w:sz w:val="18"/>
          <w:szCs w:val="18"/>
          <w:lang w:bidi="hi-IN"/>
        </w:rPr>
        <w:t>člen</w:t>
      </w:r>
    </w:p>
    <w:p w14:paraId="3A583F8D" w14:textId="77777777" w:rsidR="00137254" w:rsidRPr="00137254" w:rsidRDefault="00137254" w:rsidP="00137254">
      <w:pPr>
        <w:suppressAutoHyphens/>
        <w:autoSpaceDE w:val="0"/>
        <w:autoSpaceDN w:val="0"/>
        <w:adjustRightInd w:val="0"/>
        <w:spacing w:after="160" w:line="252" w:lineRule="auto"/>
        <w:rPr>
          <w:rFonts w:ascii="Arial" w:hAnsi="Arial" w:cs="Arial"/>
          <w:kern w:val="1"/>
          <w:sz w:val="18"/>
          <w:szCs w:val="18"/>
          <w:lang w:bidi="hi-IN"/>
        </w:rPr>
      </w:pPr>
      <w:r w:rsidRPr="00137254">
        <w:rPr>
          <w:rFonts w:ascii="Arial" w:hAnsi="Arial" w:cs="Arial"/>
          <w:kern w:val="1"/>
          <w:sz w:val="18"/>
          <w:szCs w:val="18"/>
          <w:lang w:bidi="hi-IN"/>
        </w:rPr>
        <w:t>Izvajalec del se zaveže, da bo samostojno in odgovorno izpolnjeval vse zahteve varnosti in zdravja pri delu, varstva pred požarom in varovanja okolja, ki mu jih nalaga veljavna zakonodaja.</w:t>
      </w:r>
    </w:p>
    <w:p w14:paraId="668ACD5A" w14:textId="77777777" w:rsidR="00137254" w:rsidRPr="00137254" w:rsidRDefault="00137254" w:rsidP="00137254">
      <w:pPr>
        <w:numPr>
          <w:ilvl w:val="0"/>
          <w:numId w:val="49"/>
        </w:numPr>
        <w:tabs>
          <w:tab w:val="left" w:pos="720"/>
        </w:tabs>
        <w:suppressAutoHyphens/>
        <w:autoSpaceDE w:val="0"/>
        <w:autoSpaceDN w:val="0"/>
        <w:adjustRightInd w:val="0"/>
        <w:spacing w:after="160" w:line="252" w:lineRule="auto"/>
        <w:ind w:left="714" w:hanging="357"/>
        <w:jc w:val="center"/>
        <w:rPr>
          <w:rFonts w:ascii="Arial" w:hAnsi="Arial" w:cs="Arial"/>
          <w:kern w:val="1"/>
          <w:sz w:val="18"/>
          <w:szCs w:val="18"/>
          <w:lang w:bidi="hi-IN"/>
        </w:rPr>
      </w:pPr>
      <w:r w:rsidRPr="00137254">
        <w:rPr>
          <w:rFonts w:ascii="Arial" w:hAnsi="Arial" w:cs="Arial"/>
          <w:kern w:val="1"/>
          <w:sz w:val="18"/>
          <w:szCs w:val="18"/>
          <w:lang w:bidi="hi-IN"/>
        </w:rPr>
        <w:t>člen</w:t>
      </w:r>
    </w:p>
    <w:p w14:paraId="75F4DA52" w14:textId="77777777" w:rsidR="00137254" w:rsidRPr="00137254" w:rsidRDefault="00137254" w:rsidP="00137254">
      <w:pPr>
        <w:suppressAutoHyphens/>
        <w:autoSpaceDE w:val="0"/>
        <w:autoSpaceDN w:val="0"/>
        <w:adjustRightInd w:val="0"/>
        <w:spacing w:after="160" w:line="252" w:lineRule="auto"/>
        <w:rPr>
          <w:rFonts w:ascii="Arial" w:hAnsi="Arial" w:cs="Arial"/>
          <w:kern w:val="1"/>
          <w:sz w:val="18"/>
          <w:szCs w:val="18"/>
          <w:lang w:bidi="hi-IN"/>
        </w:rPr>
      </w:pPr>
      <w:r w:rsidRPr="00137254">
        <w:rPr>
          <w:rFonts w:ascii="Arial" w:hAnsi="Arial" w:cs="Arial"/>
          <w:b/>
          <w:kern w:val="1"/>
          <w:sz w:val="18"/>
          <w:szCs w:val="18"/>
          <w:lang w:bidi="hi-IN"/>
        </w:rPr>
        <w:t xml:space="preserve">Izvajalec </w:t>
      </w:r>
      <w:r w:rsidRPr="00137254">
        <w:rPr>
          <w:rFonts w:ascii="Arial" w:hAnsi="Arial" w:cs="Arial"/>
          <w:kern w:val="1"/>
          <w:sz w:val="18"/>
          <w:szCs w:val="18"/>
          <w:lang w:bidi="hi-IN"/>
        </w:rPr>
        <w:t>mora skrbeti in zagotoviti :</w:t>
      </w:r>
    </w:p>
    <w:p w14:paraId="4D6879D1" w14:textId="77777777" w:rsidR="00137254" w:rsidRPr="00137254" w:rsidRDefault="00137254" w:rsidP="00137254">
      <w:pPr>
        <w:numPr>
          <w:ilvl w:val="0"/>
          <w:numId w:val="52"/>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da so delavci opremljeni z ustreznimi varovalnimi sredstvi in osebno varovalno opremo in da jo pri delu dosledno in namensko uporabljajo;</w:t>
      </w:r>
    </w:p>
    <w:p w14:paraId="3C1634D9" w14:textId="77777777" w:rsidR="00137254" w:rsidRPr="00137254" w:rsidRDefault="00137254" w:rsidP="00137254">
      <w:pPr>
        <w:numPr>
          <w:ilvl w:val="0"/>
          <w:numId w:val="52"/>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 xml:space="preserve">da imajo delavci opravljene občasne teoretične in praktične preizkuse znanja o poznavanju predpisov  s področja varstva pred požarom, varnosti in zdravja pri delu in tehniki varnega dela; </w:t>
      </w:r>
    </w:p>
    <w:p w14:paraId="3AF62E37" w14:textId="77777777" w:rsidR="00137254" w:rsidRPr="00137254" w:rsidRDefault="00137254" w:rsidP="00137254">
      <w:pPr>
        <w:numPr>
          <w:ilvl w:val="0"/>
          <w:numId w:val="52"/>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da imajo delavci opravljene potrebne predhodne, obdobne in druge usmerjene preventivne zdravstvene preglede po sprejeti oceni tveganja;</w:t>
      </w:r>
    </w:p>
    <w:p w14:paraId="1157D577" w14:textId="77777777" w:rsidR="00137254" w:rsidRPr="00137254" w:rsidRDefault="00137254" w:rsidP="00137254">
      <w:pPr>
        <w:numPr>
          <w:ilvl w:val="0"/>
          <w:numId w:val="52"/>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 xml:space="preserve">da delavci uporabljajo samo takšna  sredstva za delo, ki so periodično pregledana in preizkušena, ustrezajo predpisom  o varnosti in zdravju pri delu in ostalim predpisom, kar dokaže z ustreznimi potrdili; </w:t>
      </w:r>
    </w:p>
    <w:p w14:paraId="71A4F5C4" w14:textId="77777777" w:rsidR="00137254" w:rsidRPr="00137254" w:rsidRDefault="00137254" w:rsidP="00137254">
      <w:pPr>
        <w:numPr>
          <w:ilvl w:val="0"/>
          <w:numId w:val="52"/>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da naročena dela izvajajo ustrezno strokovno usposobljeni delavci;</w:t>
      </w:r>
    </w:p>
    <w:p w14:paraId="6075619A" w14:textId="77777777" w:rsidR="00137254" w:rsidRPr="00137254" w:rsidRDefault="00137254" w:rsidP="00137254">
      <w:pPr>
        <w:numPr>
          <w:ilvl w:val="0"/>
          <w:numId w:val="52"/>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da delavci ne delajo pod vplivom, alkohola, drog ali drugih prepovedanih substanc;</w:t>
      </w:r>
    </w:p>
    <w:p w14:paraId="122E4576" w14:textId="77777777" w:rsidR="00137254" w:rsidRPr="00137254" w:rsidRDefault="00137254" w:rsidP="00137254">
      <w:pPr>
        <w:numPr>
          <w:ilvl w:val="0"/>
          <w:numId w:val="52"/>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da upošteva veljavne predpise o varstvu pred požarom;</w:t>
      </w:r>
    </w:p>
    <w:p w14:paraId="142B84A8" w14:textId="77777777" w:rsidR="00137254" w:rsidRPr="00137254" w:rsidRDefault="00137254" w:rsidP="00137254">
      <w:pPr>
        <w:numPr>
          <w:ilvl w:val="0"/>
          <w:numId w:val="52"/>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 xml:space="preserve">da delavci prejmejo vse potrebne informacije in so poučeni o specifičnih nevarnostih pri delu, izhajajočih </w:t>
      </w:r>
      <w:r w:rsidRPr="00137254">
        <w:rPr>
          <w:rFonts w:ascii="Arial" w:hAnsi="Arial" w:cs="Arial"/>
          <w:color w:val="000000" w:themeColor="text1"/>
          <w:kern w:val="1"/>
          <w:sz w:val="18"/>
          <w:szCs w:val="18"/>
          <w:lang w:bidi="hi-IN"/>
        </w:rPr>
        <w:t xml:space="preserve">iz </w:t>
      </w:r>
      <w:r w:rsidRPr="00137254">
        <w:rPr>
          <w:rFonts w:ascii="Arial" w:hAnsi="Arial" w:cs="Arial"/>
          <w:kern w:val="1"/>
          <w:sz w:val="18"/>
          <w:szCs w:val="18"/>
          <w:lang w:bidi="hi-IN"/>
        </w:rPr>
        <w:t xml:space="preserve">Pogodbe in so seznanjeni z najprimernejšim varnim načinom dela, ki jim zagotavlja varno izvedbo naročenih del; </w:t>
      </w:r>
    </w:p>
    <w:p w14:paraId="648CCAC4" w14:textId="77777777" w:rsidR="00137254" w:rsidRPr="00137254" w:rsidRDefault="00137254" w:rsidP="00137254">
      <w:pPr>
        <w:numPr>
          <w:ilvl w:val="0"/>
          <w:numId w:val="52"/>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da ima za dela, ki jih izvaja, izdelano in sprejeto izjavo o varnosti v pisni obliki, na podlagi izdelane ocene tveganja.</w:t>
      </w:r>
    </w:p>
    <w:p w14:paraId="084BA1B7" w14:textId="77777777" w:rsidR="00137254" w:rsidRPr="00137254" w:rsidRDefault="00137254" w:rsidP="00137254">
      <w:pPr>
        <w:suppressAutoHyphens/>
        <w:autoSpaceDE w:val="0"/>
        <w:autoSpaceDN w:val="0"/>
        <w:adjustRightInd w:val="0"/>
        <w:spacing w:line="252" w:lineRule="auto"/>
        <w:rPr>
          <w:rFonts w:ascii="Arial" w:hAnsi="Arial" w:cs="Arial"/>
          <w:kern w:val="1"/>
          <w:sz w:val="18"/>
          <w:szCs w:val="18"/>
          <w:lang w:bidi="hi-IN"/>
        </w:rPr>
      </w:pPr>
    </w:p>
    <w:p w14:paraId="58879B28" w14:textId="77777777" w:rsidR="00137254" w:rsidRPr="00137254" w:rsidRDefault="00137254" w:rsidP="00137254">
      <w:pPr>
        <w:numPr>
          <w:ilvl w:val="0"/>
          <w:numId w:val="49"/>
        </w:numPr>
        <w:tabs>
          <w:tab w:val="left" w:pos="720"/>
        </w:tabs>
        <w:suppressAutoHyphens/>
        <w:autoSpaceDE w:val="0"/>
        <w:autoSpaceDN w:val="0"/>
        <w:adjustRightInd w:val="0"/>
        <w:spacing w:after="160" w:line="252" w:lineRule="auto"/>
        <w:ind w:left="714" w:hanging="357"/>
        <w:jc w:val="center"/>
        <w:rPr>
          <w:rFonts w:ascii="Arial" w:hAnsi="Arial" w:cs="Arial"/>
          <w:kern w:val="1"/>
          <w:sz w:val="18"/>
          <w:szCs w:val="18"/>
          <w:lang w:bidi="hi-IN"/>
        </w:rPr>
      </w:pPr>
      <w:r w:rsidRPr="00137254">
        <w:rPr>
          <w:rFonts w:ascii="Arial" w:hAnsi="Arial" w:cs="Arial"/>
          <w:kern w:val="1"/>
          <w:sz w:val="18"/>
          <w:szCs w:val="18"/>
          <w:lang w:bidi="hi-IN"/>
        </w:rPr>
        <w:t>člen</w:t>
      </w:r>
    </w:p>
    <w:p w14:paraId="655837C7" w14:textId="77777777" w:rsidR="00137254" w:rsidRPr="00137254" w:rsidRDefault="00137254" w:rsidP="00137254">
      <w:pPr>
        <w:suppressAutoHyphens/>
        <w:autoSpaceDE w:val="0"/>
        <w:autoSpaceDN w:val="0"/>
        <w:adjustRightInd w:val="0"/>
        <w:spacing w:after="160" w:line="252" w:lineRule="auto"/>
        <w:rPr>
          <w:rFonts w:ascii="Arial" w:hAnsi="Arial" w:cs="Arial"/>
          <w:kern w:val="1"/>
          <w:sz w:val="18"/>
          <w:szCs w:val="18"/>
          <w:lang w:bidi="hi-IN"/>
        </w:rPr>
      </w:pPr>
      <w:r w:rsidRPr="00137254">
        <w:rPr>
          <w:rFonts w:ascii="Arial" w:hAnsi="Arial" w:cs="Arial"/>
          <w:kern w:val="1"/>
          <w:sz w:val="18"/>
          <w:szCs w:val="18"/>
          <w:lang w:bidi="hi-IN"/>
        </w:rPr>
        <w:t>Odgovorna oseba izvajalca s podpisom tega sporazuma jamči, da so (bodo) na skupnem delovišču samo osebe, ki izpolnjujejo pogoje za izvajanje del in da se dela izvajajo v skladu z določbami tega Sporazuma, s Pogodbo in v skladu z veljavno zakonodajo.</w:t>
      </w:r>
    </w:p>
    <w:p w14:paraId="0460BCDD" w14:textId="77777777" w:rsidR="00137254" w:rsidRPr="00137254" w:rsidRDefault="00137254" w:rsidP="00137254">
      <w:pPr>
        <w:suppressAutoHyphens/>
        <w:autoSpaceDE w:val="0"/>
        <w:autoSpaceDN w:val="0"/>
        <w:adjustRightInd w:val="0"/>
        <w:spacing w:after="160" w:line="252" w:lineRule="auto"/>
        <w:rPr>
          <w:rFonts w:ascii="Arial" w:hAnsi="Arial" w:cs="Arial"/>
          <w:kern w:val="1"/>
          <w:sz w:val="18"/>
          <w:szCs w:val="18"/>
          <w:lang w:bidi="hi-IN"/>
        </w:rPr>
      </w:pPr>
      <w:r w:rsidRPr="00137254">
        <w:rPr>
          <w:rFonts w:ascii="Arial" w:hAnsi="Arial" w:cs="Arial"/>
          <w:kern w:val="1"/>
          <w:sz w:val="18"/>
          <w:szCs w:val="18"/>
          <w:lang w:bidi="hi-IN"/>
        </w:rPr>
        <w:t>V kolikor izvajalec del ne upošteva določil tega sporazuma, je odgovorna oseba naročnika o tem  dolžna opozoriti odgovorno osebo izvajalca. V kolikor izvajalec del kljub opozorilu nadaljuje z delom in je ogroženo življenje in zdravje delavcev in drugih oseb, ki se nahajajo na skupnem delovišču, ima odgovorna oseba naročnika pravico izvajalcu del prepovedati delo. O prepovedi dela obvesti odgovorno osebo izvajalca ter zakonitega zastopnika izvajalca.</w:t>
      </w:r>
    </w:p>
    <w:p w14:paraId="0E3A2F86" w14:textId="77777777" w:rsidR="00137254" w:rsidRPr="00137254" w:rsidRDefault="00137254" w:rsidP="00137254">
      <w:pPr>
        <w:numPr>
          <w:ilvl w:val="0"/>
          <w:numId w:val="49"/>
        </w:numPr>
        <w:tabs>
          <w:tab w:val="left" w:pos="720"/>
        </w:tabs>
        <w:suppressAutoHyphens/>
        <w:autoSpaceDE w:val="0"/>
        <w:autoSpaceDN w:val="0"/>
        <w:adjustRightInd w:val="0"/>
        <w:spacing w:after="160" w:line="252" w:lineRule="auto"/>
        <w:jc w:val="center"/>
        <w:rPr>
          <w:rFonts w:ascii="Arial" w:hAnsi="Arial" w:cs="Arial"/>
          <w:kern w:val="1"/>
          <w:sz w:val="18"/>
          <w:szCs w:val="18"/>
          <w:lang w:bidi="hi-IN"/>
        </w:rPr>
      </w:pPr>
      <w:r w:rsidRPr="00137254">
        <w:rPr>
          <w:rFonts w:ascii="Arial" w:hAnsi="Arial" w:cs="Arial"/>
          <w:kern w:val="1"/>
          <w:sz w:val="18"/>
          <w:szCs w:val="18"/>
          <w:lang w:bidi="hi-IN"/>
        </w:rPr>
        <w:t>člen</w:t>
      </w:r>
    </w:p>
    <w:p w14:paraId="693DD4DC" w14:textId="77777777" w:rsidR="00137254" w:rsidRPr="00137254" w:rsidRDefault="00137254" w:rsidP="00137254">
      <w:pPr>
        <w:suppressAutoHyphens/>
        <w:autoSpaceDE w:val="0"/>
        <w:autoSpaceDN w:val="0"/>
        <w:adjustRightInd w:val="0"/>
        <w:spacing w:after="160" w:line="252" w:lineRule="auto"/>
        <w:rPr>
          <w:rFonts w:ascii="Arial" w:hAnsi="Arial" w:cs="Arial"/>
          <w:kern w:val="1"/>
          <w:sz w:val="18"/>
          <w:szCs w:val="18"/>
          <w:lang w:bidi="hi-IN"/>
        </w:rPr>
      </w:pPr>
      <w:r w:rsidRPr="00137254">
        <w:rPr>
          <w:rFonts w:ascii="Arial" w:hAnsi="Arial" w:cs="Arial"/>
          <w:kern w:val="1"/>
          <w:sz w:val="18"/>
          <w:szCs w:val="18"/>
          <w:lang w:bidi="hi-IN"/>
        </w:rPr>
        <w:t>Izvajalec mora upoštevati vsa navodila v zvezi s preprečevanjem bolnišničnih okužb in navodila, ki veljajo za gibanje na posameznih oddelkih/službah. Z navodili jih ob začetku del seznani naročnik del in odgovorna oseba službe/oddelka oziroma oseba, ki jo v ta namen določi naročnik. Po zaključku del je izvajalec dolžan odstraniti vse odpadke in drug material, ki je nastal med izvajanjem del. Izvajalec mora očistiti prostore po zaključku del in obvestiti naročnika.</w:t>
      </w:r>
    </w:p>
    <w:p w14:paraId="041BEA12" w14:textId="77777777" w:rsidR="00137254" w:rsidRPr="00137254" w:rsidRDefault="00137254" w:rsidP="00137254">
      <w:pPr>
        <w:numPr>
          <w:ilvl w:val="0"/>
          <w:numId w:val="49"/>
        </w:numPr>
        <w:tabs>
          <w:tab w:val="left" w:pos="720"/>
        </w:tabs>
        <w:suppressAutoHyphens/>
        <w:autoSpaceDE w:val="0"/>
        <w:autoSpaceDN w:val="0"/>
        <w:adjustRightInd w:val="0"/>
        <w:spacing w:after="160" w:line="252" w:lineRule="auto"/>
        <w:ind w:left="714" w:hanging="357"/>
        <w:jc w:val="center"/>
        <w:rPr>
          <w:rFonts w:ascii="Arial" w:hAnsi="Arial" w:cs="Arial"/>
          <w:kern w:val="1"/>
          <w:sz w:val="18"/>
          <w:szCs w:val="18"/>
          <w:lang w:bidi="hi-IN"/>
        </w:rPr>
      </w:pPr>
      <w:r w:rsidRPr="00137254">
        <w:rPr>
          <w:rFonts w:ascii="Arial" w:hAnsi="Arial" w:cs="Arial"/>
          <w:kern w:val="1"/>
          <w:sz w:val="18"/>
          <w:szCs w:val="18"/>
          <w:lang w:bidi="hi-IN"/>
        </w:rPr>
        <w:t>člen</w:t>
      </w:r>
    </w:p>
    <w:p w14:paraId="3DEF6877" w14:textId="77777777" w:rsidR="00137254" w:rsidRPr="00137254" w:rsidRDefault="00137254" w:rsidP="00137254">
      <w:pPr>
        <w:suppressAutoHyphens/>
        <w:autoSpaceDE w:val="0"/>
        <w:autoSpaceDN w:val="0"/>
        <w:adjustRightInd w:val="0"/>
        <w:spacing w:after="160" w:line="252" w:lineRule="auto"/>
        <w:rPr>
          <w:rFonts w:ascii="Arial" w:hAnsi="Arial" w:cs="Arial"/>
          <w:kern w:val="1"/>
          <w:sz w:val="18"/>
          <w:szCs w:val="18"/>
          <w:lang w:bidi="hi-IN"/>
        </w:rPr>
      </w:pPr>
      <w:r w:rsidRPr="00137254">
        <w:rPr>
          <w:rFonts w:ascii="Arial" w:hAnsi="Arial" w:cs="Arial"/>
          <w:kern w:val="1"/>
          <w:sz w:val="18"/>
          <w:szCs w:val="18"/>
        </w:rPr>
        <w:lastRenderedPageBreak/>
        <w:t>Če izvajalec izvaja naročeno delo s podizvajalci mora z njimi skleniti pisni sporazum na skupnih deloviščih  in ga vročiti naročniku. Naročnik nima nobenega razmerja do podizvajalcev.</w:t>
      </w:r>
      <w:r w:rsidRPr="00137254">
        <w:rPr>
          <w:rFonts w:ascii="Arial" w:hAnsi="Arial" w:cs="Arial"/>
          <w:kern w:val="1"/>
          <w:sz w:val="18"/>
          <w:szCs w:val="18"/>
          <w:lang w:bidi="hi-IN"/>
        </w:rPr>
        <w:t xml:space="preserve"> Odgovorna oseba izvajalca odgovarja  za varnost in zdravje pri delu morebitnih podizvajalcev. Izvajalec navede morebitne podizvajalce na skupnem delovišču v Prilogi 1 – Seznam podpisnikov sporazuma.</w:t>
      </w:r>
    </w:p>
    <w:p w14:paraId="2487725A" w14:textId="77777777" w:rsidR="00137254" w:rsidRPr="00137254" w:rsidRDefault="00137254" w:rsidP="00137254">
      <w:pPr>
        <w:numPr>
          <w:ilvl w:val="0"/>
          <w:numId w:val="49"/>
        </w:numPr>
        <w:suppressAutoHyphens/>
        <w:autoSpaceDE w:val="0"/>
        <w:autoSpaceDN w:val="0"/>
        <w:adjustRightInd w:val="0"/>
        <w:spacing w:after="120" w:line="240" w:lineRule="auto"/>
        <w:jc w:val="center"/>
        <w:rPr>
          <w:rFonts w:ascii="Arial" w:hAnsi="Arial" w:cs="Arial"/>
          <w:kern w:val="1"/>
          <w:sz w:val="18"/>
          <w:szCs w:val="18"/>
        </w:rPr>
      </w:pPr>
      <w:r w:rsidRPr="00137254">
        <w:rPr>
          <w:rFonts w:ascii="Arial" w:hAnsi="Arial" w:cs="Arial"/>
          <w:kern w:val="1"/>
          <w:sz w:val="18"/>
          <w:szCs w:val="18"/>
        </w:rPr>
        <w:t>člen</w:t>
      </w:r>
    </w:p>
    <w:p w14:paraId="7B3AA75B" w14:textId="77777777" w:rsidR="00137254" w:rsidRPr="00137254" w:rsidRDefault="00137254" w:rsidP="00137254">
      <w:pPr>
        <w:keepNext/>
        <w:keepLines/>
        <w:shd w:val="clear" w:color="auto" w:fill="FFFFFF"/>
        <w:tabs>
          <w:tab w:val="left" w:pos="426"/>
        </w:tabs>
        <w:suppressAutoHyphens/>
        <w:autoSpaceDE w:val="0"/>
        <w:autoSpaceDN w:val="0"/>
        <w:adjustRightInd w:val="0"/>
        <w:rPr>
          <w:rFonts w:ascii="Arial" w:hAnsi="Arial" w:cs="Arial"/>
          <w:kern w:val="1"/>
          <w:sz w:val="18"/>
          <w:szCs w:val="18"/>
        </w:rPr>
      </w:pPr>
      <w:r w:rsidRPr="00137254">
        <w:rPr>
          <w:rFonts w:ascii="Arial" w:hAnsi="Arial" w:cs="Arial"/>
          <w:bCs/>
          <w:kern w:val="1"/>
          <w:sz w:val="18"/>
          <w:szCs w:val="18"/>
        </w:rPr>
        <w:t xml:space="preserve">Varjenje, rezanje ali uporaba odprtega plamena je dovoljena samo v delovnih prostorih, ki so za to namenjeni. V drugih primerih se mora izvajalec del predhodno dogovoriti z vodjo del naročnika o požarnovarnostnih ukrepih in </w:t>
      </w:r>
      <w:r w:rsidRPr="00137254">
        <w:rPr>
          <w:rFonts w:ascii="Arial" w:hAnsi="Arial" w:cs="Arial"/>
          <w:bCs/>
          <w:kern w:val="1"/>
          <w:sz w:val="18"/>
          <w:szCs w:val="18"/>
          <w:u w:val="single"/>
        </w:rPr>
        <w:t>dobiti od naročnika dovoljenje za izvajanje požarno nevarnih del</w:t>
      </w:r>
      <w:r w:rsidRPr="00137254">
        <w:rPr>
          <w:rFonts w:ascii="Arial" w:hAnsi="Arial" w:cs="Arial"/>
          <w:bCs/>
          <w:kern w:val="1"/>
          <w:sz w:val="18"/>
          <w:szCs w:val="18"/>
        </w:rPr>
        <w:t xml:space="preserve">. Uporaba odprtega ognja izven delovišča oz. izven mesta, ki ga pokriva dovoljenje, je prepovedana! </w:t>
      </w:r>
      <w:r w:rsidRPr="00137254">
        <w:rPr>
          <w:rFonts w:ascii="Arial" w:hAnsi="Arial" w:cs="Arial"/>
          <w:kern w:val="1"/>
          <w:sz w:val="18"/>
          <w:szCs w:val="18"/>
        </w:rPr>
        <w:t xml:space="preserve"> </w:t>
      </w:r>
    </w:p>
    <w:p w14:paraId="143344E6" w14:textId="77777777" w:rsidR="00137254" w:rsidRPr="00137254" w:rsidRDefault="00137254" w:rsidP="00137254">
      <w:pPr>
        <w:keepNext/>
        <w:keepLines/>
        <w:shd w:val="clear" w:color="auto" w:fill="FFFFFF"/>
        <w:tabs>
          <w:tab w:val="left" w:pos="426"/>
        </w:tabs>
        <w:suppressAutoHyphens/>
        <w:autoSpaceDE w:val="0"/>
        <w:autoSpaceDN w:val="0"/>
        <w:adjustRightInd w:val="0"/>
        <w:rPr>
          <w:rFonts w:ascii="Arial" w:hAnsi="Arial" w:cs="Arial"/>
          <w:kern w:val="1"/>
          <w:sz w:val="18"/>
          <w:szCs w:val="18"/>
        </w:rPr>
      </w:pPr>
      <w:r w:rsidRPr="00137254">
        <w:rPr>
          <w:rFonts w:ascii="Arial" w:hAnsi="Arial" w:cs="Arial"/>
          <w:b/>
          <w:kern w:val="1"/>
          <w:sz w:val="18"/>
          <w:szCs w:val="18"/>
        </w:rPr>
        <w:t>Požarno stražo lahko izvajajo gasilci.</w:t>
      </w:r>
      <w:r w:rsidRPr="00137254">
        <w:rPr>
          <w:rFonts w:ascii="Arial" w:hAnsi="Arial" w:cs="Arial"/>
          <w:kern w:val="1"/>
          <w:sz w:val="18"/>
          <w:szCs w:val="18"/>
        </w:rPr>
        <w:t xml:space="preserve"> </w:t>
      </w:r>
      <w:r w:rsidRPr="00137254">
        <w:rPr>
          <w:rFonts w:ascii="Arial" w:hAnsi="Arial" w:cs="Arial"/>
          <w:bCs/>
          <w:kern w:val="1"/>
          <w:sz w:val="18"/>
          <w:szCs w:val="18"/>
        </w:rPr>
        <w:t>Stroške izvajanja požarne straže nosi izvajalec.</w:t>
      </w:r>
    </w:p>
    <w:p w14:paraId="0DE6E255" w14:textId="77777777" w:rsidR="00137254" w:rsidRPr="00137254" w:rsidRDefault="00137254" w:rsidP="00137254">
      <w:pPr>
        <w:keepNext/>
        <w:keepLines/>
        <w:shd w:val="clear" w:color="auto" w:fill="FFFFFF"/>
        <w:tabs>
          <w:tab w:val="left" w:pos="426"/>
        </w:tabs>
        <w:suppressAutoHyphens/>
        <w:autoSpaceDE w:val="0"/>
        <w:autoSpaceDN w:val="0"/>
        <w:adjustRightInd w:val="0"/>
        <w:rPr>
          <w:rFonts w:ascii="Arial" w:hAnsi="Arial" w:cs="Arial"/>
          <w:kern w:val="1"/>
          <w:sz w:val="18"/>
          <w:szCs w:val="18"/>
        </w:rPr>
      </w:pPr>
    </w:p>
    <w:p w14:paraId="6D8581E3" w14:textId="77777777" w:rsidR="00137254" w:rsidRPr="00137254" w:rsidRDefault="00137254" w:rsidP="00137254">
      <w:pPr>
        <w:numPr>
          <w:ilvl w:val="0"/>
          <w:numId w:val="49"/>
        </w:numPr>
        <w:tabs>
          <w:tab w:val="left" w:pos="720"/>
        </w:tabs>
        <w:suppressAutoHyphens/>
        <w:autoSpaceDE w:val="0"/>
        <w:autoSpaceDN w:val="0"/>
        <w:adjustRightInd w:val="0"/>
        <w:spacing w:after="0" w:line="252" w:lineRule="auto"/>
        <w:jc w:val="center"/>
        <w:rPr>
          <w:rFonts w:ascii="Arial" w:hAnsi="Arial" w:cs="Arial"/>
          <w:kern w:val="1"/>
          <w:sz w:val="18"/>
          <w:szCs w:val="18"/>
          <w:lang w:bidi="hi-IN"/>
        </w:rPr>
      </w:pPr>
      <w:r w:rsidRPr="00137254">
        <w:rPr>
          <w:rFonts w:ascii="Arial" w:hAnsi="Arial" w:cs="Arial"/>
          <w:kern w:val="1"/>
          <w:sz w:val="18"/>
          <w:szCs w:val="18"/>
          <w:lang w:bidi="hi-IN"/>
        </w:rPr>
        <w:t>člen</w:t>
      </w:r>
    </w:p>
    <w:p w14:paraId="35D4C558" w14:textId="77777777" w:rsidR="00137254" w:rsidRPr="00137254" w:rsidRDefault="00137254" w:rsidP="00137254">
      <w:pPr>
        <w:rPr>
          <w:rFonts w:ascii="Arial" w:hAnsi="Arial" w:cs="Arial"/>
          <w:sz w:val="18"/>
          <w:szCs w:val="18"/>
        </w:rPr>
      </w:pPr>
    </w:p>
    <w:p w14:paraId="3EA39FC1" w14:textId="77777777" w:rsidR="00137254" w:rsidRPr="00137254" w:rsidRDefault="00137254" w:rsidP="00137254">
      <w:pPr>
        <w:rPr>
          <w:rFonts w:ascii="Arial" w:hAnsi="Arial" w:cs="Arial"/>
          <w:sz w:val="18"/>
          <w:szCs w:val="18"/>
        </w:rPr>
      </w:pPr>
      <w:r w:rsidRPr="00137254">
        <w:rPr>
          <w:rFonts w:ascii="Arial" w:hAnsi="Arial" w:cs="Arial"/>
          <w:sz w:val="18"/>
          <w:szCs w:val="18"/>
        </w:rPr>
        <w:t>Podpisniki so dolžni izvajati vsa dela v skladu s tem sporazumom z namenom, da se zagotovi varnost in zdravje</w:t>
      </w:r>
      <w:r w:rsidRPr="00137254">
        <w:rPr>
          <w:rFonts w:ascii="Arial" w:hAnsi="Arial" w:cs="Arial"/>
          <w:b/>
          <w:sz w:val="18"/>
          <w:szCs w:val="18"/>
        </w:rPr>
        <w:t xml:space="preserve"> </w:t>
      </w:r>
      <w:r w:rsidRPr="00137254">
        <w:rPr>
          <w:rFonts w:ascii="Arial" w:hAnsi="Arial" w:cs="Arial"/>
          <w:sz w:val="18"/>
          <w:szCs w:val="18"/>
        </w:rPr>
        <w:t>pri delu in varne delavne pogoje vsem zaposlenim na skupnem delovišču/objektu.</w:t>
      </w:r>
    </w:p>
    <w:p w14:paraId="26348056" w14:textId="77777777" w:rsidR="00137254" w:rsidRPr="00137254" w:rsidRDefault="00137254" w:rsidP="00137254">
      <w:pPr>
        <w:suppressAutoHyphens/>
        <w:autoSpaceDE w:val="0"/>
        <w:autoSpaceDN w:val="0"/>
        <w:adjustRightInd w:val="0"/>
        <w:spacing w:after="160" w:line="252" w:lineRule="auto"/>
        <w:rPr>
          <w:rFonts w:ascii="Arial" w:hAnsi="Arial" w:cs="Arial"/>
          <w:kern w:val="1"/>
          <w:sz w:val="18"/>
          <w:szCs w:val="18"/>
          <w:lang w:bidi="hi-IN"/>
        </w:rPr>
      </w:pPr>
    </w:p>
    <w:p w14:paraId="472C392F" w14:textId="77777777" w:rsidR="00137254" w:rsidRPr="00137254" w:rsidRDefault="00137254" w:rsidP="00137254">
      <w:pPr>
        <w:suppressAutoHyphens/>
        <w:autoSpaceDE w:val="0"/>
        <w:autoSpaceDN w:val="0"/>
        <w:adjustRightInd w:val="0"/>
        <w:spacing w:after="160" w:line="252" w:lineRule="auto"/>
        <w:rPr>
          <w:rFonts w:ascii="Arial" w:hAnsi="Arial" w:cs="Arial"/>
          <w:kern w:val="1"/>
          <w:sz w:val="18"/>
          <w:szCs w:val="18"/>
          <w:lang w:bidi="hi-IN"/>
        </w:rPr>
      </w:pPr>
      <w:r w:rsidRPr="00137254">
        <w:rPr>
          <w:rFonts w:ascii="Arial" w:hAnsi="Arial" w:cs="Arial"/>
          <w:kern w:val="1"/>
          <w:sz w:val="18"/>
          <w:szCs w:val="18"/>
          <w:lang w:bidi="hi-IN"/>
        </w:rPr>
        <w:t xml:space="preserve">Sporazum prične veljati, ko ga podpišeta obe stranki sporazuma in velja ves čas trajanja del. </w:t>
      </w:r>
      <w:bookmarkStart w:id="6" w:name="_Hlk1157831301"/>
      <w:bookmarkStart w:id="7" w:name="_Hlk115783130"/>
      <w:bookmarkEnd w:id="6"/>
      <w:bookmarkEnd w:id="7"/>
    </w:p>
    <w:p w14:paraId="069AA708" w14:textId="77777777" w:rsidR="00137254" w:rsidRPr="00137254" w:rsidRDefault="00137254" w:rsidP="00137254">
      <w:pPr>
        <w:spacing w:line="20" w:lineRule="atLeast"/>
        <w:rPr>
          <w:rFonts w:ascii="Arial" w:hAnsi="Arial" w:cs="Arial"/>
          <w:sz w:val="18"/>
          <w:szCs w:val="18"/>
        </w:rPr>
      </w:pPr>
    </w:p>
    <w:p w14:paraId="7606810B" w14:textId="77777777" w:rsidR="00137254" w:rsidRPr="00137254" w:rsidRDefault="00137254" w:rsidP="00137254">
      <w:pPr>
        <w:rPr>
          <w:rFonts w:ascii="Arial" w:hAnsi="Arial" w:cs="Arial"/>
          <w:b/>
          <w:bCs/>
          <w:sz w:val="18"/>
          <w:szCs w:val="18"/>
        </w:rPr>
      </w:pPr>
    </w:p>
    <w:p w14:paraId="72918A77" w14:textId="77777777" w:rsidR="00137254" w:rsidRPr="00137254" w:rsidRDefault="00137254" w:rsidP="00137254">
      <w:pPr>
        <w:rPr>
          <w:rFonts w:ascii="Arial" w:hAnsi="Arial" w:cs="Arial"/>
          <w:sz w:val="18"/>
          <w:szCs w:val="18"/>
        </w:rPr>
      </w:pPr>
    </w:p>
    <w:p w14:paraId="5479E0A7" w14:textId="77777777" w:rsidR="00137254" w:rsidRPr="00137254" w:rsidRDefault="00137254" w:rsidP="00137254">
      <w:pPr>
        <w:rPr>
          <w:rFonts w:ascii="Arial" w:hAnsi="Arial" w:cs="Arial"/>
          <w:b/>
          <w:bCs/>
          <w:sz w:val="18"/>
          <w:szCs w:val="18"/>
        </w:rPr>
      </w:pPr>
      <w:r w:rsidRPr="00137254">
        <w:rPr>
          <w:rFonts w:ascii="Arial" w:hAnsi="Arial" w:cs="Arial"/>
          <w:sz w:val="18"/>
          <w:szCs w:val="18"/>
        </w:rPr>
        <w:t xml:space="preserve">Številka: </w:t>
      </w:r>
    </w:p>
    <w:p w14:paraId="62AC5662" w14:textId="77777777" w:rsidR="00137254" w:rsidRPr="00137254" w:rsidRDefault="00137254" w:rsidP="00137254">
      <w:pPr>
        <w:rPr>
          <w:rFonts w:ascii="Arial" w:hAnsi="Arial" w:cs="Arial"/>
          <w:sz w:val="18"/>
          <w:szCs w:val="18"/>
        </w:rPr>
      </w:pPr>
    </w:p>
    <w:p w14:paraId="087AE724" w14:textId="77777777" w:rsidR="00137254" w:rsidRPr="00137254" w:rsidRDefault="00137254" w:rsidP="00137254">
      <w:pPr>
        <w:rPr>
          <w:rFonts w:ascii="Arial" w:hAnsi="Arial" w:cs="Arial"/>
          <w:sz w:val="18"/>
          <w:szCs w:val="18"/>
        </w:rPr>
      </w:pPr>
    </w:p>
    <w:p w14:paraId="6E01F504" w14:textId="77777777" w:rsidR="00137254" w:rsidRPr="00137254" w:rsidRDefault="00137254" w:rsidP="00137254">
      <w:pPr>
        <w:rPr>
          <w:rFonts w:ascii="Arial" w:hAnsi="Arial" w:cs="Arial"/>
          <w:sz w:val="18"/>
          <w:szCs w:val="18"/>
        </w:rPr>
      </w:pPr>
    </w:p>
    <w:p w14:paraId="5C218958" w14:textId="77777777" w:rsidR="00137254" w:rsidRPr="00137254" w:rsidRDefault="00137254" w:rsidP="00137254">
      <w:pPr>
        <w:rPr>
          <w:rFonts w:ascii="Arial" w:hAnsi="Arial" w:cs="Arial"/>
          <w:sz w:val="18"/>
          <w:szCs w:val="18"/>
        </w:rPr>
      </w:pPr>
    </w:p>
    <w:p w14:paraId="0D9EEE95" w14:textId="77777777" w:rsidR="00137254" w:rsidRPr="00137254" w:rsidRDefault="00137254" w:rsidP="00137254">
      <w:pPr>
        <w:rPr>
          <w:rFonts w:ascii="Arial" w:hAnsi="Arial" w:cs="Arial"/>
          <w:sz w:val="18"/>
          <w:szCs w:val="18"/>
        </w:rPr>
      </w:pPr>
    </w:p>
    <w:p w14:paraId="2533760A" w14:textId="77777777" w:rsidR="00137254" w:rsidRPr="00137254" w:rsidRDefault="00137254" w:rsidP="00137254">
      <w:pPr>
        <w:rPr>
          <w:rFonts w:ascii="Arial" w:hAnsi="Arial" w:cs="Arial"/>
          <w:sz w:val="18"/>
          <w:szCs w:val="18"/>
        </w:rPr>
      </w:pPr>
    </w:p>
    <w:p w14:paraId="4244220B" w14:textId="77777777" w:rsidR="00137254" w:rsidRPr="00137254" w:rsidRDefault="00137254" w:rsidP="00137254">
      <w:pPr>
        <w:rPr>
          <w:rFonts w:ascii="Arial" w:hAnsi="Arial" w:cs="Arial"/>
          <w:sz w:val="18"/>
          <w:szCs w:val="18"/>
        </w:rPr>
      </w:pPr>
    </w:p>
    <w:p w14:paraId="4ADAD39E" w14:textId="77777777" w:rsidR="00137254" w:rsidRPr="00137254" w:rsidRDefault="00137254" w:rsidP="00137254">
      <w:pPr>
        <w:rPr>
          <w:rFonts w:ascii="Arial" w:hAnsi="Arial" w:cs="Arial"/>
          <w:sz w:val="18"/>
          <w:szCs w:val="18"/>
        </w:rPr>
      </w:pPr>
    </w:p>
    <w:p w14:paraId="47F52326" w14:textId="77777777" w:rsidR="00137254" w:rsidRPr="00137254" w:rsidRDefault="00137254" w:rsidP="00137254">
      <w:pPr>
        <w:rPr>
          <w:rFonts w:ascii="Arial" w:hAnsi="Arial" w:cs="Arial"/>
          <w:sz w:val="18"/>
          <w:szCs w:val="18"/>
        </w:rPr>
      </w:pPr>
    </w:p>
    <w:p w14:paraId="22523EF9" w14:textId="77777777" w:rsidR="00137254" w:rsidRPr="00137254" w:rsidRDefault="00137254" w:rsidP="00137254">
      <w:pPr>
        <w:rPr>
          <w:rFonts w:ascii="Arial" w:hAnsi="Arial" w:cs="Arial"/>
          <w:sz w:val="18"/>
          <w:szCs w:val="18"/>
        </w:rPr>
      </w:pPr>
    </w:p>
    <w:p w14:paraId="4846ABF3" w14:textId="77777777" w:rsidR="00137254" w:rsidRPr="00137254" w:rsidRDefault="00137254" w:rsidP="00137254">
      <w:pPr>
        <w:rPr>
          <w:rFonts w:ascii="Arial" w:hAnsi="Arial" w:cs="Arial"/>
          <w:sz w:val="18"/>
          <w:szCs w:val="18"/>
        </w:rPr>
      </w:pPr>
    </w:p>
    <w:p w14:paraId="5A3F6CC8" w14:textId="48B4D91A" w:rsidR="00137254" w:rsidRDefault="00137254">
      <w:pPr>
        <w:rPr>
          <w:rFonts w:ascii="Arial" w:hAnsi="Arial" w:cs="Arial"/>
          <w:sz w:val="18"/>
          <w:szCs w:val="18"/>
        </w:rPr>
      </w:pPr>
      <w:r>
        <w:rPr>
          <w:rFonts w:ascii="Arial" w:hAnsi="Arial" w:cs="Arial"/>
          <w:sz w:val="18"/>
          <w:szCs w:val="18"/>
        </w:rPr>
        <w:br w:type="page"/>
      </w:r>
    </w:p>
    <w:p w14:paraId="5CF9A524" w14:textId="77777777" w:rsidR="00137254" w:rsidRPr="00137254" w:rsidRDefault="00137254" w:rsidP="00137254">
      <w:pPr>
        <w:rPr>
          <w:rFonts w:ascii="Arial" w:hAnsi="Arial" w:cs="Arial"/>
          <w:sz w:val="18"/>
          <w:szCs w:val="18"/>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5245"/>
      </w:tblGrid>
      <w:tr w:rsidR="00137254" w:rsidRPr="00137254" w14:paraId="62080557" w14:textId="77777777" w:rsidTr="006F2EE6">
        <w:trPr>
          <w:trHeight w:val="283"/>
        </w:trPr>
        <w:tc>
          <w:tcPr>
            <w:tcW w:w="4678" w:type="dxa"/>
            <w:shd w:val="clear" w:color="auto" w:fill="E7E6E6"/>
            <w:vAlign w:val="center"/>
          </w:tcPr>
          <w:p w14:paraId="4E3D16E3" w14:textId="77777777" w:rsidR="00137254" w:rsidRPr="00137254" w:rsidRDefault="00137254" w:rsidP="006F2EE6">
            <w:pPr>
              <w:rPr>
                <w:rFonts w:ascii="Arial" w:hAnsi="Arial" w:cs="Arial"/>
                <w:b/>
                <w:bCs/>
                <w:sz w:val="18"/>
                <w:szCs w:val="18"/>
              </w:rPr>
            </w:pPr>
            <w:r w:rsidRPr="00137254">
              <w:rPr>
                <w:rFonts w:ascii="Arial" w:hAnsi="Arial" w:cs="Arial"/>
                <w:b/>
                <w:bCs/>
                <w:sz w:val="18"/>
                <w:szCs w:val="18"/>
              </w:rPr>
              <w:t>IZVAJALEC</w:t>
            </w:r>
          </w:p>
        </w:tc>
        <w:tc>
          <w:tcPr>
            <w:tcW w:w="5245" w:type="dxa"/>
            <w:shd w:val="clear" w:color="auto" w:fill="E7E6E6"/>
            <w:vAlign w:val="center"/>
          </w:tcPr>
          <w:p w14:paraId="18A3E154" w14:textId="77777777" w:rsidR="00137254" w:rsidRPr="00137254" w:rsidRDefault="00137254" w:rsidP="006F2EE6">
            <w:pPr>
              <w:rPr>
                <w:rFonts w:ascii="Arial" w:hAnsi="Arial" w:cs="Arial"/>
                <w:b/>
                <w:bCs/>
                <w:sz w:val="18"/>
                <w:szCs w:val="18"/>
              </w:rPr>
            </w:pPr>
            <w:r w:rsidRPr="00137254">
              <w:rPr>
                <w:rFonts w:ascii="Arial" w:hAnsi="Arial" w:cs="Arial"/>
                <w:b/>
                <w:bCs/>
                <w:sz w:val="18"/>
                <w:szCs w:val="18"/>
              </w:rPr>
              <w:t>NAROČNIKA</w:t>
            </w:r>
          </w:p>
        </w:tc>
      </w:tr>
      <w:tr w:rsidR="00137254" w:rsidRPr="00137254" w14:paraId="09CCF5F5" w14:textId="77777777" w:rsidTr="006F2EE6">
        <w:trPr>
          <w:trHeight w:val="1230"/>
        </w:trPr>
        <w:tc>
          <w:tcPr>
            <w:tcW w:w="4678" w:type="dxa"/>
            <w:vAlign w:val="center"/>
          </w:tcPr>
          <w:p w14:paraId="68C1D2CA" w14:textId="77777777" w:rsidR="00137254" w:rsidRPr="00137254" w:rsidRDefault="00137254" w:rsidP="006F2EE6">
            <w:pPr>
              <w:rPr>
                <w:rFonts w:ascii="Arial" w:hAnsi="Arial" w:cs="Arial"/>
                <w:i/>
                <w:iCs/>
                <w:sz w:val="18"/>
                <w:szCs w:val="18"/>
              </w:rPr>
            </w:pPr>
            <w:r w:rsidRPr="00137254">
              <w:rPr>
                <w:rFonts w:ascii="Arial" w:hAnsi="Arial" w:cs="Arial"/>
                <w:i/>
                <w:iCs/>
                <w:sz w:val="18"/>
                <w:szCs w:val="18"/>
              </w:rPr>
              <w:t>Naziv in sedež</w:t>
            </w:r>
          </w:p>
        </w:tc>
        <w:tc>
          <w:tcPr>
            <w:tcW w:w="5245" w:type="dxa"/>
            <w:vAlign w:val="center"/>
          </w:tcPr>
          <w:p w14:paraId="6EC076B5" w14:textId="77777777" w:rsidR="00137254" w:rsidRPr="00137254" w:rsidRDefault="00137254" w:rsidP="006F2EE6">
            <w:pPr>
              <w:spacing w:line="480" w:lineRule="auto"/>
              <w:ind w:left="90" w:hanging="11"/>
              <w:rPr>
                <w:rFonts w:ascii="Arial" w:hAnsi="Arial" w:cs="Arial"/>
                <w:b/>
                <w:bCs/>
                <w:sz w:val="18"/>
                <w:szCs w:val="18"/>
              </w:rPr>
            </w:pPr>
            <w:r w:rsidRPr="00137254">
              <w:rPr>
                <w:rFonts w:ascii="Arial" w:hAnsi="Arial" w:cs="Arial"/>
                <w:b/>
                <w:bCs/>
                <w:sz w:val="18"/>
                <w:szCs w:val="18"/>
              </w:rPr>
              <w:t>Splošna bolnišnica Novo mesto</w:t>
            </w:r>
          </w:p>
          <w:p w14:paraId="6896EA19" w14:textId="77777777" w:rsidR="00137254" w:rsidRPr="00137254" w:rsidRDefault="00137254" w:rsidP="006F2EE6">
            <w:pPr>
              <w:spacing w:line="480" w:lineRule="auto"/>
              <w:ind w:left="90" w:hanging="11"/>
              <w:rPr>
                <w:rFonts w:ascii="Arial" w:hAnsi="Arial" w:cs="Arial"/>
                <w:b/>
                <w:bCs/>
                <w:sz w:val="18"/>
                <w:szCs w:val="18"/>
              </w:rPr>
            </w:pPr>
            <w:r w:rsidRPr="00137254">
              <w:rPr>
                <w:rFonts w:ascii="Arial" w:hAnsi="Arial" w:cs="Arial"/>
                <w:b/>
                <w:bCs/>
                <w:sz w:val="18"/>
                <w:szCs w:val="18"/>
              </w:rPr>
              <w:t>Šmihelska cesta 1</w:t>
            </w:r>
          </w:p>
          <w:p w14:paraId="009FB41A" w14:textId="77777777" w:rsidR="00137254" w:rsidRPr="00137254" w:rsidRDefault="00137254" w:rsidP="006F2EE6">
            <w:pPr>
              <w:spacing w:line="480" w:lineRule="auto"/>
              <w:ind w:left="90" w:hanging="11"/>
              <w:rPr>
                <w:rFonts w:ascii="Arial" w:hAnsi="Arial" w:cs="Arial"/>
                <w:b/>
                <w:bCs/>
                <w:sz w:val="18"/>
                <w:szCs w:val="18"/>
              </w:rPr>
            </w:pPr>
            <w:r w:rsidRPr="00137254">
              <w:rPr>
                <w:rFonts w:ascii="Arial" w:hAnsi="Arial" w:cs="Arial"/>
                <w:b/>
                <w:bCs/>
                <w:sz w:val="18"/>
                <w:szCs w:val="18"/>
              </w:rPr>
              <w:t>8000 Novo mesto</w:t>
            </w:r>
          </w:p>
        </w:tc>
      </w:tr>
      <w:tr w:rsidR="00137254" w:rsidRPr="00137254" w14:paraId="3B633451" w14:textId="77777777" w:rsidTr="006F2EE6">
        <w:trPr>
          <w:trHeight w:val="975"/>
        </w:trPr>
        <w:tc>
          <w:tcPr>
            <w:tcW w:w="4678" w:type="dxa"/>
          </w:tcPr>
          <w:p w14:paraId="17046770" w14:textId="77777777" w:rsidR="00137254" w:rsidRPr="00137254" w:rsidRDefault="00137254" w:rsidP="006F2EE6">
            <w:pPr>
              <w:rPr>
                <w:rFonts w:ascii="Arial" w:hAnsi="Arial" w:cs="Arial"/>
                <w:sz w:val="18"/>
                <w:szCs w:val="18"/>
              </w:rPr>
            </w:pPr>
            <w:r w:rsidRPr="00137254">
              <w:rPr>
                <w:rFonts w:ascii="Arial" w:hAnsi="Arial" w:cs="Arial"/>
                <w:sz w:val="18"/>
                <w:szCs w:val="18"/>
              </w:rPr>
              <w:t xml:space="preserve">ZAKONITI ZASTOPNIK </w:t>
            </w:r>
            <w:r w:rsidRPr="00137254">
              <w:rPr>
                <w:rFonts w:ascii="Arial" w:hAnsi="Arial" w:cs="Arial"/>
                <w:i/>
                <w:iCs/>
                <w:sz w:val="18"/>
                <w:szCs w:val="18"/>
              </w:rPr>
              <w:t>(Ime in priimek):</w:t>
            </w:r>
          </w:p>
        </w:tc>
        <w:tc>
          <w:tcPr>
            <w:tcW w:w="5245" w:type="dxa"/>
            <w:vAlign w:val="center"/>
          </w:tcPr>
          <w:p w14:paraId="1F00F1D8" w14:textId="77777777" w:rsidR="00137254" w:rsidRPr="00137254" w:rsidRDefault="00137254" w:rsidP="006F2EE6">
            <w:pPr>
              <w:spacing w:line="480" w:lineRule="auto"/>
              <w:ind w:left="90" w:hanging="11"/>
              <w:rPr>
                <w:rFonts w:ascii="Arial" w:hAnsi="Arial" w:cs="Arial"/>
                <w:sz w:val="18"/>
                <w:szCs w:val="18"/>
              </w:rPr>
            </w:pPr>
            <w:r w:rsidRPr="00137254">
              <w:rPr>
                <w:rFonts w:ascii="Arial" w:hAnsi="Arial" w:cs="Arial"/>
                <w:sz w:val="18"/>
                <w:szCs w:val="18"/>
              </w:rPr>
              <w:t xml:space="preserve">ZAKONITI ZASTOPNIK </w:t>
            </w:r>
            <w:r w:rsidRPr="00137254">
              <w:rPr>
                <w:rFonts w:ascii="Arial" w:hAnsi="Arial" w:cs="Arial"/>
                <w:i/>
                <w:iCs/>
                <w:sz w:val="18"/>
                <w:szCs w:val="18"/>
              </w:rPr>
              <w:t>(Ime in priimek</w:t>
            </w:r>
            <w:r w:rsidRPr="00137254">
              <w:rPr>
                <w:rFonts w:ascii="Arial" w:hAnsi="Arial" w:cs="Arial"/>
                <w:sz w:val="18"/>
                <w:szCs w:val="18"/>
              </w:rPr>
              <w:t>):</w:t>
            </w:r>
          </w:p>
          <w:p w14:paraId="024AA581" w14:textId="77777777" w:rsidR="00137254" w:rsidRPr="00137254" w:rsidRDefault="00137254" w:rsidP="006F2EE6">
            <w:pPr>
              <w:spacing w:line="480" w:lineRule="auto"/>
              <w:ind w:left="90" w:hanging="11"/>
              <w:rPr>
                <w:rFonts w:ascii="Arial" w:hAnsi="Arial" w:cs="Arial"/>
                <w:b/>
                <w:bCs/>
                <w:sz w:val="18"/>
                <w:szCs w:val="18"/>
              </w:rPr>
            </w:pPr>
            <w:proofErr w:type="spellStart"/>
            <w:r w:rsidRPr="00137254">
              <w:rPr>
                <w:rFonts w:ascii="Arial" w:hAnsi="Arial" w:cs="Arial"/>
                <w:b/>
                <w:bCs/>
                <w:sz w:val="18"/>
                <w:szCs w:val="18"/>
              </w:rPr>
              <w:t>doc.dr</w:t>
            </w:r>
            <w:proofErr w:type="spellEnd"/>
            <w:r w:rsidRPr="00137254">
              <w:rPr>
                <w:rFonts w:ascii="Arial" w:hAnsi="Arial" w:cs="Arial"/>
                <w:b/>
                <w:bCs/>
                <w:sz w:val="18"/>
                <w:szCs w:val="18"/>
              </w:rPr>
              <w:t xml:space="preserve">. Milena KRAMAR ZUPAN </w:t>
            </w:r>
          </w:p>
          <w:p w14:paraId="04BC0046" w14:textId="77777777" w:rsidR="00137254" w:rsidRPr="00137254" w:rsidRDefault="00137254" w:rsidP="006F2EE6">
            <w:pPr>
              <w:spacing w:line="480" w:lineRule="auto"/>
              <w:ind w:left="90" w:hanging="11"/>
              <w:rPr>
                <w:rFonts w:ascii="Arial" w:hAnsi="Arial" w:cs="Arial"/>
                <w:sz w:val="18"/>
                <w:szCs w:val="18"/>
              </w:rPr>
            </w:pPr>
            <w:r w:rsidRPr="00137254">
              <w:rPr>
                <w:rFonts w:ascii="Arial" w:hAnsi="Arial" w:cs="Arial"/>
                <w:b/>
                <w:bCs/>
                <w:sz w:val="18"/>
                <w:szCs w:val="18"/>
              </w:rPr>
              <w:t xml:space="preserve">direktorica </w:t>
            </w:r>
          </w:p>
        </w:tc>
      </w:tr>
      <w:tr w:rsidR="00137254" w:rsidRPr="00137254" w14:paraId="33433C8A" w14:textId="77777777" w:rsidTr="006F2EE6">
        <w:trPr>
          <w:trHeight w:val="832"/>
        </w:trPr>
        <w:tc>
          <w:tcPr>
            <w:tcW w:w="4678" w:type="dxa"/>
          </w:tcPr>
          <w:p w14:paraId="67DAE70F" w14:textId="77777777" w:rsidR="00137254" w:rsidRPr="00137254" w:rsidRDefault="00137254" w:rsidP="006F2EE6">
            <w:pPr>
              <w:rPr>
                <w:rFonts w:ascii="Arial" w:hAnsi="Arial" w:cs="Arial"/>
                <w:sz w:val="18"/>
                <w:szCs w:val="18"/>
              </w:rPr>
            </w:pPr>
            <w:r w:rsidRPr="00137254">
              <w:rPr>
                <w:rFonts w:ascii="Arial" w:hAnsi="Arial" w:cs="Arial"/>
                <w:sz w:val="18"/>
                <w:szCs w:val="18"/>
              </w:rPr>
              <w:t>PODPIS:</w:t>
            </w:r>
          </w:p>
        </w:tc>
        <w:tc>
          <w:tcPr>
            <w:tcW w:w="5245" w:type="dxa"/>
          </w:tcPr>
          <w:p w14:paraId="53DF2960" w14:textId="77777777" w:rsidR="00137254" w:rsidRPr="00137254" w:rsidRDefault="00137254" w:rsidP="006F2EE6">
            <w:pPr>
              <w:rPr>
                <w:rFonts w:ascii="Arial" w:hAnsi="Arial" w:cs="Arial"/>
                <w:sz w:val="18"/>
                <w:szCs w:val="18"/>
              </w:rPr>
            </w:pPr>
            <w:r w:rsidRPr="00137254">
              <w:rPr>
                <w:rFonts w:ascii="Arial" w:hAnsi="Arial" w:cs="Arial"/>
                <w:sz w:val="18"/>
                <w:szCs w:val="18"/>
              </w:rPr>
              <w:t>PODPIS:</w:t>
            </w:r>
          </w:p>
        </w:tc>
      </w:tr>
      <w:tr w:rsidR="00137254" w:rsidRPr="00137254" w14:paraId="3FA81FEE" w14:textId="77777777" w:rsidTr="006F2EE6">
        <w:trPr>
          <w:trHeight w:val="832"/>
        </w:trPr>
        <w:tc>
          <w:tcPr>
            <w:tcW w:w="4678" w:type="dxa"/>
          </w:tcPr>
          <w:p w14:paraId="35764CDB" w14:textId="77777777" w:rsidR="00137254" w:rsidRPr="00137254" w:rsidRDefault="00137254" w:rsidP="006F2EE6">
            <w:pPr>
              <w:rPr>
                <w:rFonts w:ascii="Arial" w:hAnsi="Arial" w:cs="Arial"/>
                <w:sz w:val="18"/>
                <w:szCs w:val="18"/>
              </w:rPr>
            </w:pPr>
            <w:r w:rsidRPr="00137254">
              <w:rPr>
                <w:rFonts w:ascii="Arial" w:hAnsi="Arial" w:cs="Arial"/>
                <w:sz w:val="18"/>
                <w:szCs w:val="18"/>
              </w:rPr>
              <w:t>KRAJ IN DATUM:</w:t>
            </w:r>
          </w:p>
          <w:p w14:paraId="166F356B" w14:textId="77777777" w:rsidR="00137254" w:rsidRPr="00137254" w:rsidRDefault="00137254" w:rsidP="006F2EE6">
            <w:pPr>
              <w:rPr>
                <w:rFonts w:ascii="Arial" w:hAnsi="Arial" w:cs="Arial"/>
                <w:sz w:val="18"/>
                <w:szCs w:val="18"/>
              </w:rPr>
            </w:pPr>
          </w:p>
          <w:p w14:paraId="436104C4" w14:textId="77777777" w:rsidR="00137254" w:rsidRPr="00137254" w:rsidRDefault="00137254" w:rsidP="006F2EE6">
            <w:pPr>
              <w:rPr>
                <w:rFonts w:ascii="Arial" w:hAnsi="Arial" w:cs="Arial"/>
                <w:sz w:val="18"/>
                <w:szCs w:val="18"/>
              </w:rPr>
            </w:pPr>
          </w:p>
        </w:tc>
        <w:tc>
          <w:tcPr>
            <w:tcW w:w="5245" w:type="dxa"/>
          </w:tcPr>
          <w:p w14:paraId="7C00A433" w14:textId="77777777" w:rsidR="00137254" w:rsidRPr="00137254" w:rsidRDefault="00137254" w:rsidP="006F2EE6">
            <w:pPr>
              <w:rPr>
                <w:rFonts w:ascii="Arial" w:hAnsi="Arial" w:cs="Arial"/>
                <w:sz w:val="18"/>
                <w:szCs w:val="18"/>
              </w:rPr>
            </w:pPr>
            <w:r w:rsidRPr="00137254">
              <w:rPr>
                <w:rFonts w:ascii="Arial" w:hAnsi="Arial" w:cs="Arial"/>
                <w:sz w:val="18"/>
                <w:szCs w:val="18"/>
              </w:rPr>
              <w:t>NOVO MESTO, DNE:</w:t>
            </w:r>
          </w:p>
        </w:tc>
      </w:tr>
    </w:tbl>
    <w:p w14:paraId="2FDDBA6A" w14:textId="77777777" w:rsidR="00137254" w:rsidRPr="00137254" w:rsidRDefault="00137254" w:rsidP="00137254">
      <w:pPr>
        <w:rPr>
          <w:rFonts w:ascii="Arial" w:hAnsi="Arial" w:cs="Arial"/>
          <w:sz w:val="18"/>
          <w:szCs w:val="18"/>
        </w:rPr>
      </w:pPr>
    </w:p>
    <w:p w14:paraId="68453CE3" w14:textId="77777777" w:rsidR="00137254" w:rsidRPr="00137254" w:rsidRDefault="00137254" w:rsidP="00137254">
      <w:pPr>
        <w:spacing w:line="20" w:lineRule="atLeast"/>
        <w:ind w:right="-201"/>
        <w:rPr>
          <w:rFonts w:ascii="Arial" w:hAnsi="Arial" w:cs="Arial"/>
          <w:b/>
          <w:bCs/>
          <w:sz w:val="18"/>
          <w:szCs w:val="18"/>
        </w:rPr>
      </w:pPr>
    </w:p>
    <w:p w14:paraId="433DBC23" w14:textId="77777777" w:rsidR="00137254" w:rsidRPr="00137254" w:rsidRDefault="00137254" w:rsidP="00137254">
      <w:pPr>
        <w:spacing w:line="20" w:lineRule="atLeast"/>
        <w:rPr>
          <w:rFonts w:ascii="Arial" w:hAnsi="Arial" w:cs="Arial"/>
          <w:sz w:val="18"/>
          <w:szCs w:val="18"/>
        </w:rPr>
      </w:pPr>
      <w:r w:rsidRPr="00137254">
        <w:rPr>
          <w:rFonts w:ascii="Arial" w:hAnsi="Arial" w:cs="Arial"/>
          <w:b/>
          <w:bCs/>
          <w:sz w:val="18"/>
          <w:szCs w:val="18"/>
        </w:rPr>
        <w:t xml:space="preserve">Priloga 1: </w:t>
      </w:r>
      <w:r w:rsidRPr="00137254">
        <w:rPr>
          <w:rFonts w:ascii="Arial" w:hAnsi="Arial" w:cs="Arial"/>
          <w:sz w:val="18"/>
          <w:szCs w:val="18"/>
        </w:rPr>
        <w:t>Seznam podpisnikov sporazuma,</w:t>
      </w:r>
    </w:p>
    <w:p w14:paraId="3267653B" w14:textId="77777777" w:rsidR="00137254" w:rsidRPr="00137254" w:rsidRDefault="00137254" w:rsidP="00137254">
      <w:pPr>
        <w:spacing w:line="20" w:lineRule="atLeast"/>
        <w:rPr>
          <w:rFonts w:ascii="Arial" w:hAnsi="Arial" w:cs="Arial"/>
          <w:sz w:val="18"/>
          <w:szCs w:val="18"/>
        </w:rPr>
      </w:pPr>
      <w:r w:rsidRPr="00137254">
        <w:rPr>
          <w:rFonts w:ascii="Arial" w:hAnsi="Arial" w:cs="Arial"/>
          <w:b/>
          <w:bCs/>
          <w:sz w:val="18"/>
          <w:szCs w:val="18"/>
        </w:rPr>
        <w:t>Priloga 2:</w:t>
      </w:r>
      <w:r w:rsidRPr="00137254">
        <w:rPr>
          <w:rFonts w:ascii="Arial" w:hAnsi="Arial" w:cs="Arial"/>
          <w:sz w:val="18"/>
          <w:szCs w:val="18"/>
        </w:rPr>
        <w:t xml:space="preserve"> </w:t>
      </w:r>
      <w:bookmarkStart w:id="8" w:name="_Hlk212188663"/>
      <w:r w:rsidRPr="00137254">
        <w:rPr>
          <w:rFonts w:ascii="Arial" w:hAnsi="Arial" w:cs="Arial"/>
          <w:sz w:val="18"/>
          <w:szCs w:val="18"/>
        </w:rPr>
        <w:t>Izjava(e) o seznanitvi delavcev izvajalca s tem sporazumom</w:t>
      </w:r>
      <w:bookmarkEnd w:id="8"/>
    </w:p>
    <w:p w14:paraId="43A34C18" w14:textId="77777777" w:rsidR="00137254" w:rsidRPr="00137254" w:rsidRDefault="00137254" w:rsidP="00137254">
      <w:pPr>
        <w:spacing w:line="20" w:lineRule="atLeast"/>
        <w:rPr>
          <w:rFonts w:ascii="Arial" w:hAnsi="Arial" w:cs="Arial"/>
          <w:sz w:val="18"/>
          <w:szCs w:val="18"/>
        </w:rPr>
      </w:pPr>
      <w:r w:rsidRPr="00137254">
        <w:rPr>
          <w:rFonts w:ascii="Arial" w:hAnsi="Arial" w:cs="Arial"/>
          <w:b/>
          <w:bCs/>
          <w:sz w:val="18"/>
          <w:szCs w:val="18"/>
        </w:rPr>
        <w:t>Priloga 3</w:t>
      </w:r>
      <w:r w:rsidRPr="00137254">
        <w:rPr>
          <w:rFonts w:ascii="Arial" w:hAnsi="Arial" w:cs="Arial"/>
          <w:sz w:val="18"/>
          <w:szCs w:val="18"/>
        </w:rPr>
        <w:t>: Izjava(e) o seznanitvi delavcev naročnika s tem sporazumom</w:t>
      </w:r>
    </w:p>
    <w:p w14:paraId="6AAB0F61" w14:textId="77777777" w:rsidR="00137254" w:rsidRPr="00137254" w:rsidRDefault="00137254" w:rsidP="00137254">
      <w:pPr>
        <w:spacing w:line="20" w:lineRule="atLeast"/>
        <w:rPr>
          <w:rFonts w:ascii="Arial" w:hAnsi="Arial" w:cs="Arial"/>
          <w:sz w:val="18"/>
          <w:szCs w:val="18"/>
        </w:rPr>
      </w:pPr>
    </w:p>
    <w:p w14:paraId="3F79F433" w14:textId="77777777" w:rsidR="00137254" w:rsidRPr="00137254" w:rsidRDefault="00137254" w:rsidP="00137254">
      <w:pPr>
        <w:spacing w:after="160" w:line="278" w:lineRule="auto"/>
        <w:rPr>
          <w:rFonts w:ascii="Arial" w:hAnsi="Arial" w:cs="Arial"/>
          <w:sz w:val="18"/>
          <w:szCs w:val="18"/>
        </w:rPr>
      </w:pPr>
      <w:r w:rsidRPr="00137254">
        <w:rPr>
          <w:rFonts w:ascii="Arial" w:hAnsi="Arial" w:cs="Arial"/>
          <w:sz w:val="18"/>
          <w:szCs w:val="18"/>
        </w:rPr>
        <w:br w:type="page"/>
      </w:r>
    </w:p>
    <w:p w14:paraId="449A1AF3" w14:textId="77777777" w:rsidR="00137254" w:rsidRPr="00137254" w:rsidRDefault="00137254" w:rsidP="00137254">
      <w:pPr>
        <w:spacing w:line="20" w:lineRule="atLeast"/>
        <w:ind w:right="-329"/>
        <w:rPr>
          <w:rFonts w:ascii="Arial" w:hAnsi="Arial" w:cs="Arial"/>
          <w:b/>
          <w:bCs/>
          <w:sz w:val="18"/>
          <w:szCs w:val="18"/>
        </w:rPr>
      </w:pPr>
      <w:r w:rsidRPr="00137254">
        <w:rPr>
          <w:rFonts w:ascii="Arial" w:hAnsi="Arial" w:cs="Arial"/>
          <w:b/>
          <w:bCs/>
          <w:sz w:val="18"/>
          <w:szCs w:val="18"/>
        </w:rPr>
        <w:lastRenderedPageBreak/>
        <w:t xml:space="preserve">Priloga 1: Seznam podpisnikov sporazuma </w:t>
      </w:r>
    </w:p>
    <w:p w14:paraId="6708AE9F" w14:textId="77777777" w:rsidR="00137254" w:rsidRPr="00137254" w:rsidRDefault="00137254" w:rsidP="00137254">
      <w:pPr>
        <w:spacing w:line="20" w:lineRule="atLeast"/>
        <w:ind w:right="-329"/>
        <w:rPr>
          <w:rFonts w:ascii="Arial" w:hAnsi="Arial" w:cs="Arial"/>
          <w:b/>
          <w:bCs/>
          <w:sz w:val="18"/>
          <w:szCs w:val="18"/>
        </w:rPr>
      </w:pPr>
    </w:p>
    <w:p w14:paraId="531FFB81" w14:textId="77777777" w:rsidR="00137254" w:rsidRPr="00137254" w:rsidRDefault="00137254" w:rsidP="00137254">
      <w:pPr>
        <w:spacing w:line="20" w:lineRule="atLeast"/>
        <w:ind w:right="-329"/>
        <w:rPr>
          <w:rFonts w:ascii="Arial" w:hAnsi="Arial" w:cs="Arial"/>
          <w:b/>
          <w:bCs/>
          <w:sz w:val="18"/>
          <w:szCs w:val="18"/>
        </w:rPr>
      </w:pPr>
      <w:r w:rsidRPr="00137254">
        <w:rPr>
          <w:rFonts w:ascii="Arial" w:hAnsi="Arial" w:cs="Arial"/>
          <w:b/>
          <w:bCs/>
          <w:sz w:val="18"/>
          <w:szCs w:val="18"/>
        </w:rPr>
        <w:t>Podpisniki, odgovorne osebe, so odgovorni za zagotovitev varnosti svojih delavcev ter za izvedbo varnostnih ukrepov v sklopu svojih del, skladno s tem  sporazumom in se zavezujejo, da bodo dosledno upoštevali določila tega pisnega sporazuma ter o vsebini seznanili vse delavce, ki delajo na skupnem delovišču, kateri s podpisom izjave iz Priloge 2 oziroma Priloge 3, potrdijo seznanitev z vsebino tega sporazuma.</w:t>
      </w:r>
    </w:p>
    <w:p w14:paraId="0D00535E" w14:textId="77777777" w:rsidR="00137254" w:rsidRPr="00137254" w:rsidRDefault="00137254" w:rsidP="00137254">
      <w:pPr>
        <w:jc w:val="center"/>
        <w:rPr>
          <w:rFonts w:ascii="Arial" w:hAnsi="Arial" w:cs="Arial"/>
          <w:b/>
          <w:bCs/>
          <w:sz w:val="18"/>
          <w:szCs w:val="18"/>
        </w:rPr>
      </w:pPr>
    </w:p>
    <w:p w14:paraId="608AE5E8" w14:textId="77777777" w:rsidR="00137254" w:rsidRPr="00137254" w:rsidRDefault="00137254" w:rsidP="00137254">
      <w:pPr>
        <w:jc w:val="center"/>
        <w:rPr>
          <w:rFonts w:ascii="Arial" w:hAnsi="Arial" w:cs="Arial"/>
          <w:b/>
          <w:bCs/>
          <w:sz w:val="18"/>
          <w:szCs w:val="18"/>
        </w:rPr>
      </w:pPr>
    </w:p>
    <w:p w14:paraId="4BA2EE4A" w14:textId="77777777" w:rsidR="00137254" w:rsidRPr="00137254" w:rsidRDefault="00137254" w:rsidP="00137254">
      <w:pPr>
        <w:jc w:val="center"/>
        <w:rPr>
          <w:rFonts w:ascii="Arial" w:hAnsi="Arial" w:cs="Arial"/>
          <w:b/>
          <w:bCs/>
          <w:sz w:val="18"/>
          <w:szCs w:val="18"/>
        </w:rPr>
      </w:pPr>
      <w:r w:rsidRPr="00137254">
        <w:rPr>
          <w:rFonts w:ascii="Arial" w:hAnsi="Arial" w:cs="Arial"/>
          <w:b/>
          <w:bCs/>
          <w:sz w:val="18"/>
          <w:szCs w:val="18"/>
        </w:rPr>
        <w:t>IZPOLNI NAROČNIK</w:t>
      </w:r>
    </w:p>
    <w:p w14:paraId="449C7422" w14:textId="77777777" w:rsidR="00137254" w:rsidRPr="00137254" w:rsidRDefault="00137254" w:rsidP="00137254">
      <w:pPr>
        <w:jc w:val="center"/>
        <w:rPr>
          <w:rFonts w:ascii="Arial" w:hAnsi="Arial" w:cs="Arial"/>
          <w:b/>
          <w:bCs/>
          <w:sz w:val="18"/>
          <w:szCs w:val="18"/>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137254" w:rsidRPr="00137254" w14:paraId="0252D983" w14:textId="77777777" w:rsidTr="006F2EE6">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12021BB" w14:textId="77777777" w:rsidR="00137254" w:rsidRPr="00137254" w:rsidRDefault="00137254" w:rsidP="006F2EE6">
            <w:pPr>
              <w:suppressAutoHyphens/>
              <w:autoSpaceDE w:val="0"/>
              <w:autoSpaceDN w:val="0"/>
              <w:adjustRightInd w:val="0"/>
              <w:spacing w:after="160" w:line="252" w:lineRule="auto"/>
              <w:rPr>
                <w:rFonts w:ascii="Arial" w:hAnsi="Arial" w:cs="Arial"/>
                <w:kern w:val="1"/>
                <w:sz w:val="18"/>
                <w:szCs w:val="18"/>
                <w:lang w:bidi="hi-IN"/>
              </w:rPr>
            </w:pPr>
            <w:r w:rsidRPr="00137254">
              <w:rPr>
                <w:rFonts w:ascii="Arial" w:hAnsi="Arial" w:cs="Arial"/>
                <w:b/>
                <w:bCs/>
                <w:kern w:val="1"/>
                <w:sz w:val="18"/>
                <w:szCs w:val="18"/>
                <w:lang w:bidi="hi-IN"/>
              </w:rPr>
              <w:t>Datum opravljanja del</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8BAD38F" w14:textId="77777777" w:rsidR="00137254" w:rsidRPr="00137254" w:rsidRDefault="00137254" w:rsidP="006F2EE6">
            <w:pPr>
              <w:suppressAutoHyphens/>
              <w:autoSpaceDE w:val="0"/>
              <w:autoSpaceDN w:val="0"/>
              <w:adjustRightInd w:val="0"/>
              <w:spacing w:line="252" w:lineRule="auto"/>
              <w:rPr>
                <w:rFonts w:ascii="Arial" w:hAnsi="Arial" w:cs="Arial"/>
                <w:b/>
                <w:bCs/>
                <w:kern w:val="1"/>
                <w:sz w:val="18"/>
                <w:szCs w:val="18"/>
                <w:lang w:bidi="hi-IN"/>
              </w:rPr>
            </w:pPr>
            <w:r w:rsidRPr="00137254">
              <w:rPr>
                <w:rFonts w:ascii="Arial" w:hAnsi="Arial" w:cs="Arial"/>
                <w:b/>
                <w:bCs/>
                <w:kern w:val="1"/>
                <w:sz w:val="18"/>
                <w:szCs w:val="18"/>
                <w:lang w:bidi="hi-IN"/>
              </w:rPr>
              <w:t>začetek del:                                               konec del:</w:t>
            </w:r>
          </w:p>
        </w:tc>
      </w:tr>
      <w:tr w:rsidR="00137254" w:rsidRPr="00137254" w14:paraId="4C2ED2F6" w14:textId="77777777" w:rsidTr="006F2EE6">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F6F31C9" w14:textId="77777777" w:rsidR="00137254" w:rsidRPr="00137254" w:rsidRDefault="00137254" w:rsidP="006F2EE6">
            <w:pPr>
              <w:suppressAutoHyphens/>
              <w:autoSpaceDE w:val="0"/>
              <w:autoSpaceDN w:val="0"/>
              <w:adjustRightInd w:val="0"/>
              <w:spacing w:after="160" w:line="252" w:lineRule="auto"/>
              <w:rPr>
                <w:rFonts w:ascii="Arial" w:hAnsi="Arial" w:cs="Arial"/>
                <w:kern w:val="1"/>
                <w:sz w:val="18"/>
                <w:szCs w:val="18"/>
                <w:lang w:bidi="hi-IN"/>
              </w:rPr>
            </w:pPr>
            <w:r w:rsidRPr="00137254">
              <w:rPr>
                <w:rFonts w:ascii="Arial" w:hAnsi="Arial" w:cs="Arial"/>
                <w:b/>
                <w:bCs/>
                <w:kern w:val="1"/>
                <w:sz w:val="18"/>
                <w:szCs w:val="18"/>
                <w:lang w:bidi="hi-IN"/>
              </w:rPr>
              <w:t xml:space="preserve">Delo, ki se opravlja </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7D5B288" w14:textId="77777777" w:rsidR="00137254" w:rsidRPr="00137254" w:rsidRDefault="00137254" w:rsidP="006F2EE6">
            <w:pPr>
              <w:suppressAutoHyphens/>
              <w:autoSpaceDE w:val="0"/>
              <w:autoSpaceDN w:val="0"/>
              <w:adjustRightInd w:val="0"/>
              <w:spacing w:line="252" w:lineRule="auto"/>
              <w:jc w:val="center"/>
              <w:rPr>
                <w:rFonts w:ascii="Arial" w:hAnsi="Arial" w:cs="Arial"/>
                <w:kern w:val="1"/>
                <w:sz w:val="18"/>
                <w:szCs w:val="18"/>
                <w:lang w:bidi="hi-IN"/>
              </w:rPr>
            </w:pPr>
          </w:p>
        </w:tc>
      </w:tr>
    </w:tbl>
    <w:p w14:paraId="3B60131D" w14:textId="77777777" w:rsidR="00137254" w:rsidRPr="00137254" w:rsidRDefault="00137254" w:rsidP="00137254">
      <w:pPr>
        <w:suppressAutoHyphens/>
        <w:autoSpaceDE w:val="0"/>
        <w:autoSpaceDN w:val="0"/>
        <w:adjustRightInd w:val="0"/>
        <w:spacing w:after="160" w:line="252" w:lineRule="auto"/>
        <w:rPr>
          <w:rFonts w:ascii="Arial" w:hAnsi="Arial" w:cs="Arial"/>
          <w:b/>
          <w:bCs/>
          <w:kern w:val="1"/>
          <w:sz w:val="18"/>
          <w:szCs w:val="18"/>
          <w:lang w:bidi="hi-IN"/>
        </w:rPr>
      </w:pPr>
    </w:p>
    <w:p w14:paraId="6FCA2104" w14:textId="77777777" w:rsidR="00137254" w:rsidRPr="00137254" w:rsidRDefault="00137254" w:rsidP="00137254">
      <w:pPr>
        <w:suppressAutoHyphens/>
        <w:autoSpaceDE w:val="0"/>
        <w:autoSpaceDN w:val="0"/>
        <w:adjustRightInd w:val="0"/>
        <w:spacing w:after="160" w:line="252" w:lineRule="auto"/>
        <w:jc w:val="center"/>
        <w:rPr>
          <w:rFonts w:ascii="Arial" w:hAnsi="Arial" w:cs="Arial"/>
          <w:kern w:val="1"/>
          <w:sz w:val="18"/>
          <w:szCs w:val="18"/>
          <w:lang w:bidi="hi-IN"/>
        </w:rPr>
      </w:pPr>
      <w:r w:rsidRPr="00137254">
        <w:rPr>
          <w:rFonts w:ascii="Arial" w:hAnsi="Arial" w:cs="Arial"/>
          <w:b/>
          <w:bCs/>
          <w:kern w:val="1"/>
          <w:sz w:val="18"/>
          <w:szCs w:val="18"/>
          <w:lang w:bidi="hi-IN"/>
        </w:rPr>
        <w:t xml:space="preserve">Odgovorna oseba na strani naročnika </w:t>
      </w:r>
    </w:p>
    <w:tbl>
      <w:tblPr>
        <w:tblW w:w="0" w:type="auto"/>
        <w:tblLayout w:type="fixed"/>
        <w:tblCellMar>
          <w:left w:w="0" w:type="dxa"/>
          <w:right w:w="0" w:type="dxa"/>
        </w:tblCellMar>
        <w:tblLook w:val="0000" w:firstRow="0" w:lastRow="0" w:firstColumn="0" w:lastColumn="0" w:noHBand="0" w:noVBand="0"/>
      </w:tblPr>
      <w:tblGrid>
        <w:gridCol w:w="2317"/>
        <w:gridCol w:w="6968"/>
      </w:tblGrid>
      <w:tr w:rsidR="00137254" w:rsidRPr="00137254" w14:paraId="237AAF29" w14:textId="77777777" w:rsidTr="006F2EE6">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8617C5B" w14:textId="77777777" w:rsidR="00137254" w:rsidRPr="00137254" w:rsidRDefault="00137254" w:rsidP="006F2EE6">
            <w:pPr>
              <w:suppressAutoHyphens/>
              <w:autoSpaceDE w:val="0"/>
              <w:autoSpaceDN w:val="0"/>
              <w:adjustRightInd w:val="0"/>
              <w:spacing w:after="160" w:line="252" w:lineRule="auto"/>
              <w:jc w:val="center"/>
              <w:rPr>
                <w:rFonts w:ascii="Arial" w:hAnsi="Arial" w:cs="Arial"/>
                <w:kern w:val="1"/>
                <w:sz w:val="18"/>
                <w:szCs w:val="18"/>
                <w:lang w:bidi="hi-IN"/>
              </w:rPr>
            </w:pPr>
            <w:r w:rsidRPr="00137254">
              <w:rPr>
                <w:rFonts w:ascii="Arial" w:hAnsi="Arial" w:cs="Arial"/>
                <w:b/>
                <w:bCs/>
                <w:kern w:val="1"/>
                <w:sz w:val="18"/>
                <w:szCs w:val="18"/>
                <w:lang w:bidi="hi-IN"/>
              </w:rPr>
              <w:t>Ime in Priimek</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EEC8A1A" w14:textId="77777777" w:rsidR="00137254" w:rsidRPr="00137254" w:rsidRDefault="00137254" w:rsidP="006F2EE6">
            <w:pPr>
              <w:suppressAutoHyphens/>
              <w:autoSpaceDE w:val="0"/>
              <w:autoSpaceDN w:val="0"/>
              <w:adjustRightInd w:val="0"/>
              <w:spacing w:line="252" w:lineRule="auto"/>
              <w:jc w:val="center"/>
              <w:rPr>
                <w:rFonts w:ascii="Arial" w:hAnsi="Arial" w:cs="Arial"/>
                <w:b/>
                <w:bCs/>
                <w:kern w:val="1"/>
                <w:sz w:val="18"/>
                <w:szCs w:val="18"/>
                <w:lang w:bidi="hi-IN"/>
              </w:rPr>
            </w:pPr>
          </w:p>
        </w:tc>
      </w:tr>
      <w:tr w:rsidR="00137254" w:rsidRPr="00137254" w14:paraId="04521261" w14:textId="77777777" w:rsidTr="006F2EE6">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49E75B6" w14:textId="77777777" w:rsidR="00137254" w:rsidRPr="00137254" w:rsidRDefault="00137254" w:rsidP="006F2EE6">
            <w:pPr>
              <w:suppressAutoHyphens/>
              <w:autoSpaceDE w:val="0"/>
              <w:autoSpaceDN w:val="0"/>
              <w:adjustRightInd w:val="0"/>
              <w:spacing w:after="160" w:line="252" w:lineRule="auto"/>
              <w:jc w:val="center"/>
              <w:rPr>
                <w:rFonts w:ascii="Arial" w:hAnsi="Arial" w:cs="Arial"/>
                <w:kern w:val="1"/>
                <w:sz w:val="18"/>
                <w:szCs w:val="18"/>
                <w:lang w:bidi="hi-IN"/>
              </w:rPr>
            </w:pPr>
            <w:r w:rsidRPr="00137254">
              <w:rPr>
                <w:rFonts w:ascii="Arial" w:hAnsi="Arial" w:cs="Arial"/>
                <w:b/>
                <w:bCs/>
                <w:kern w:val="1"/>
                <w:sz w:val="18"/>
                <w:szCs w:val="18"/>
                <w:lang w:bidi="hi-IN"/>
              </w:rPr>
              <w:t>Telefonska številka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E169B56" w14:textId="77777777" w:rsidR="00137254" w:rsidRPr="00137254" w:rsidRDefault="00137254" w:rsidP="006F2EE6">
            <w:pPr>
              <w:suppressAutoHyphens/>
              <w:autoSpaceDE w:val="0"/>
              <w:autoSpaceDN w:val="0"/>
              <w:adjustRightInd w:val="0"/>
              <w:spacing w:line="252" w:lineRule="auto"/>
              <w:jc w:val="center"/>
              <w:rPr>
                <w:rFonts w:ascii="Arial" w:hAnsi="Arial" w:cs="Arial"/>
                <w:b/>
                <w:bCs/>
                <w:kern w:val="1"/>
                <w:sz w:val="18"/>
                <w:szCs w:val="18"/>
                <w:lang w:bidi="hi-IN"/>
              </w:rPr>
            </w:pPr>
          </w:p>
        </w:tc>
      </w:tr>
      <w:tr w:rsidR="00137254" w:rsidRPr="00137254" w14:paraId="0B91310C" w14:textId="77777777" w:rsidTr="006F2EE6">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B97C870" w14:textId="77777777" w:rsidR="00137254" w:rsidRPr="00137254" w:rsidRDefault="00137254" w:rsidP="006F2EE6">
            <w:pPr>
              <w:suppressAutoHyphens/>
              <w:autoSpaceDE w:val="0"/>
              <w:autoSpaceDN w:val="0"/>
              <w:adjustRightInd w:val="0"/>
              <w:spacing w:after="160" w:line="252" w:lineRule="auto"/>
              <w:jc w:val="center"/>
              <w:rPr>
                <w:rFonts w:ascii="Arial" w:hAnsi="Arial" w:cs="Arial"/>
                <w:kern w:val="1"/>
                <w:sz w:val="18"/>
                <w:szCs w:val="18"/>
                <w:lang w:bidi="hi-IN"/>
              </w:rPr>
            </w:pPr>
            <w:r w:rsidRPr="00137254">
              <w:rPr>
                <w:rFonts w:ascii="Arial" w:hAnsi="Arial" w:cs="Arial"/>
                <w:b/>
                <w:bCs/>
                <w:kern w:val="1"/>
                <w:sz w:val="18"/>
                <w:szCs w:val="18"/>
                <w:lang w:bidi="hi-IN"/>
              </w:rPr>
              <w:t>E-mail</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8F1492D" w14:textId="77777777" w:rsidR="00137254" w:rsidRPr="00137254" w:rsidRDefault="00137254" w:rsidP="006F2EE6">
            <w:pPr>
              <w:suppressAutoHyphens/>
              <w:autoSpaceDE w:val="0"/>
              <w:autoSpaceDN w:val="0"/>
              <w:adjustRightInd w:val="0"/>
              <w:spacing w:line="252" w:lineRule="auto"/>
              <w:jc w:val="center"/>
              <w:rPr>
                <w:rFonts w:ascii="Arial" w:hAnsi="Arial" w:cs="Arial"/>
                <w:kern w:val="1"/>
                <w:sz w:val="18"/>
                <w:szCs w:val="18"/>
                <w:lang w:bidi="hi-IN"/>
              </w:rPr>
            </w:pPr>
          </w:p>
        </w:tc>
      </w:tr>
      <w:tr w:rsidR="00137254" w:rsidRPr="00137254" w14:paraId="275F5346" w14:textId="77777777" w:rsidTr="006F2EE6">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C1349D6" w14:textId="77777777" w:rsidR="00137254" w:rsidRPr="00137254" w:rsidRDefault="00137254" w:rsidP="006F2EE6">
            <w:pPr>
              <w:suppressAutoHyphens/>
              <w:autoSpaceDE w:val="0"/>
              <w:autoSpaceDN w:val="0"/>
              <w:adjustRightInd w:val="0"/>
              <w:spacing w:after="160" w:line="252" w:lineRule="auto"/>
              <w:jc w:val="center"/>
              <w:rPr>
                <w:rFonts w:ascii="Arial" w:hAnsi="Arial" w:cs="Arial"/>
                <w:kern w:val="1"/>
                <w:sz w:val="18"/>
                <w:szCs w:val="18"/>
                <w:lang w:bidi="hi-IN"/>
              </w:rPr>
            </w:pPr>
            <w:r w:rsidRPr="00137254">
              <w:rPr>
                <w:rFonts w:ascii="Arial" w:hAnsi="Arial" w:cs="Arial"/>
                <w:b/>
                <w:bCs/>
                <w:kern w:val="1"/>
                <w:sz w:val="18"/>
                <w:szCs w:val="18"/>
                <w:lang w:bidi="hi-IN"/>
              </w:rPr>
              <w:t>Datum podpisa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B048496" w14:textId="77777777" w:rsidR="00137254" w:rsidRPr="00137254" w:rsidRDefault="00137254" w:rsidP="006F2EE6">
            <w:pPr>
              <w:suppressAutoHyphens/>
              <w:autoSpaceDE w:val="0"/>
              <w:autoSpaceDN w:val="0"/>
              <w:adjustRightInd w:val="0"/>
              <w:spacing w:line="252" w:lineRule="auto"/>
              <w:jc w:val="center"/>
              <w:rPr>
                <w:rFonts w:ascii="Arial" w:hAnsi="Arial" w:cs="Arial"/>
                <w:kern w:val="1"/>
                <w:sz w:val="18"/>
                <w:szCs w:val="18"/>
                <w:lang w:bidi="hi-IN"/>
              </w:rPr>
            </w:pPr>
          </w:p>
        </w:tc>
      </w:tr>
      <w:tr w:rsidR="00137254" w:rsidRPr="00137254" w14:paraId="756734C0" w14:textId="77777777" w:rsidTr="006F2EE6">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F0A63BF" w14:textId="77777777" w:rsidR="00137254" w:rsidRPr="00137254" w:rsidRDefault="00137254" w:rsidP="006F2EE6">
            <w:pPr>
              <w:suppressAutoHyphens/>
              <w:autoSpaceDE w:val="0"/>
              <w:autoSpaceDN w:val="0"/>
              <w:adjustRightInd w:val="0"/>
              <w:spacing w:after="160" w:line="252" w:lineRule="auto"/>
              <w:jc w:val="center"/>
              <w:rPr>
                <w:rFonts w:ascii="Arial" w:hAnsi="Arial" w:cs="Arial"/>
                <w:kern w:val="1"/>
                <w:sz w:val="18"/>
                <w:szCs w:val="18"/>
                <w:lang w:bidi="hi-IN"/>
              </w:rPr>
            </w:pPr>
            <w:r w:rsidRPr="00137254">
              <w:rPr>
                <w:rFonts w:ascii="Arial" w:hAnsi="Arial" w:cs="Arial"/>
                <w:b/>
                <w:bCs/>
                <w:kern w:val="1"/>
                <w:sz w:val="18"/>
                <w:szCs w:val="18"/>
                <w:lang w:bidi="hi-IN"/>
              </w:rPr>
              <w:t>Podpis</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CA15C86" w14:textId="77777777" w:rsidR="00137254" w:rsidRPr="00137254" w:rsidRDefault="00137254" w:rsidP="006F2EE6">
            <w:pPr>
              <w:suppressAutoHyphens/>
              <w:autoSpaceDE w:val="0"/>
              <w:autoSpaceDN w:val="0"/>
              <w:adjustRightInd w:val="0"/>
              <w:spacing w:line="252" w:lineRule="auto"/>
              <w:jc w:val="center"/>
              <w:rPr>
                <w:rFonts w:ascii="Arial" w:hAnsi="Arial" w:cs="Arial"/>
                <w:kern w:val="1"/>
                <w:sz w:val="18"/>
                <w:szCs w:val="18"/>
                <w:lang w:bidi="hi-IN"/>
              </w:rPr>
            </w:pPr>
          </w:p>
        </w:tc>
      </w:tr>
    </w:tbl>
    <w:p w14:paraId="135FB32C" w14:textId="77777777" w:rsidR="00137254" w:rsidRPr="00137254" w:rsidRDefault="00137254" w:rsidP="00137254">
      <w:pPr>
        <w:jc w:val="center"/>
        <w:rPr>
          <w:rFonts w:ascii="Arial" w:hAnsi="Arial" w:cs="Arial"/>
          <w:b/>
          <w:bCs/>
          <w:sz w:val="18"/>
          <w:szCs w:val="18"/>
        </w:rPr>
      </w:pPr>
    </w:p>
    <w:p w14:paraId="5969578E" w14:textId="77777777" w:rsidR="00137254" w:rsidRPr="00137254" w:rsidRDefault="00137254" w:rsidP="00137254">
      <w:pPr>
        <w:jc w:val="center"/>
        <w:rPr>
          <w:rFonts w:ascii="Arial" w:hAnsi="Arial" w:cs="Arial"/>
          <w:b/>
          <w:bCs/>
          <w:sz w:val="18"/>
          <w:szCs w:val="18"/>
        </w:rPr>
      </w:pPr>
    </w:p>
    <w:p w14:paraId="3950C1BF" w14:textId="77777777" w:rsidR="00137254" w:rsidRPr="00137254" w:rsidRDefault="00137254" w:rsidP="00137254">
      <w:pPr>
        <w:suppressAutoHyphens/>
        <w:autoSpaceDE w:val="0"/>
        <w:autoSpaceDN w:val="0"/>
        <w:adjustRightInd w:val="0"/>
        <w:spacing w:after="160" w:line="252" w:lineRule="auto"/>
        <w:jc w:val="center"/>
        <w:rPr>
          <w:rFonts w:ascii="Arial" w:hAnsi="Arial" w:cs="Arial"/>
          <w:kern w:val="1"/>
          <w:sz w:val="18"/>
          <w:szCs w:val="18"/>
          <w:lang w:bidi="hi-IN"/>
        </w:rPr>
      </w:pPr>
      <w:r w:rsidRPr="00137254">
        <w:rPr>
          <w:rFonts w:ascii="Arial" w:hAnsi="Arial" w:cs="Arial"/>
          <w:b/>
          <w:bCs/>
          <w:kern w:val="1"/>
          <w:sz w:val="18"/>
          <w:szCs w:val="18"/>
          <w:lang w:bidi="hi-IN"/>
        </w:rPr>
        <w:t>IZPOLNI IZVAJALEC</w:t>
      </w:r>
    </w:p>
    <w:p w14:paraId="6A258A16" w14:textId="77777777" w:rsidR="00137254" w:rsidRPr="00137254" w:rsidRDefault="00137254" w:rsidP="00137254">
      <w:pPr>
        <w:suppressAutoHyphens/>
        <w:autoSpaceDE w:val="0"/>
        <w:autoSpaceDN w:val="0"/>
        <w:adjustRightInd w:val="0"/>
        <w:spacing w:after="160" w:line="252" w:lineRule="auto"/>
        <w:jc w:val="center"/>
        <w:rPr>
          <w:rFonts w:ascii="Arial" w:hAnsi="Arial" w:cs="Arial"/>
          <w:kern w:val="1"/>
          <w:sz w:val="18"/>
          <w:szCs w:val="18"/>
          <w:lang w:bidi="hi-IN"/>
        </w:rPr>
      </w:pPr>
      <w:r w:rsidRPr="00137254">
        <w:rPr>
          <w:rFonts w:ascii="Arial" w:hAnsi="Arial" w:cs="Arial"/>
          <w:b/>
          <w:bCs/>
          <w:kern w:val="1"/>
          <w:sz w:val="18"/>
          <w:szCs w:val="18"/>
          <w:lang w:bidi="hi-IN"/>
        </w:rPr>
        <w:t xml:space="preserve">Odgovorna oseba na strani izvajalca </w:t>
      </w:r>
    </w:p>
    <w:tbl>
      <w:tblPr>
        <w:tblW w:w="0" w:type="auto"/>
        <w:tblLayout w:type="fixed"/>
        <w:tblCellMar>
          <w:left w:w="0" w:type="dxa"/>
          <w:right w:w="0" w:type="dxa"/>
        </w:tblCellMar>
        <w:tblLook w:val="0000" w:firstRow="0" w:lastRow="0" w:firstColumn="0" w:lastColumn="0" w:noHBand="0" w:noVBand="0"/>
      </w:tblPr>
      <w:tblGrid>
        <w:gridCol w:w="2317"/>
        <w:gridCol w:w="6968"/>
      </w:tblGrid>
      <w:tr w:rsidR="00137254" w:rsidRPr="00137254" w14:paraId="39C9B9E3" w14:textId="77777777" w:rsidTr="006F2EE6">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D2F55B2" w14:textId="77777777" w:rsidR="00137254" w:rsidRPr="00137254" w:rsidRDefault="00137254" w:rsidP="006F2EE6">
            <w:pPr>
              <w:suppressAutoHyphens/>
              <w:autoSpaceDE w:val="0"/>
              <w:autoSpaceDN w:val="0"/>
              <w:adjustRightInd w:val="0"/>
              <w:spacing w:after="160" w:line="252" w:lineRule="auto"/>
              <w:jc w:val="center"/>
              <w:rPr>
                <w:rFonts w:ascii="Arial" w:hAnsi="Arial" w:cs="Arial"/>
                <w:kern w:val="1"/>
                <w:sz w:val="18"/>
                <w:szCs w:val="18"/>
                <w:lang w:bidi="hi-IN"/>
              </w:rPr>
            </w:pPr>
            <w:r w:rsidRPr="00137254">
              <w:rPr>
                <w:rFonts w:ascii="Arial" w:hAnsi="Arial" w:cs="Arial"/>
                <w:b/>
                <w:bCs/>
                <w:kern w:val="1"/>
                <w:sz w:val="18"/>
                <w:szCs w:val="18"/>
                <w:lang w:bidi="hi-IN"/>
              </w:rPr>
              <w:t>Ime in Priimek</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BF75020" w14:textId="77777777" w:rsidR="00137254" w:rsidRPr="00137254" w:rsidRDefault="00137254" w:rsidP="006F2EE6">
            <w:pPr>
              <w:suppressAutoHyphens/>
              <w:autoSpaceDE w:val="0"/>
              <w:autoSpaceDN w:val="0"/>
              <w:adjustRightInd w:val="0"/>
              <w:spacing w:line="252" w:lineRule="auto"/>
              <w:jc w:val="center"/>
              <w:rPr>
                <w:rFonts w:ascii="Arial" w:hAnsi="Arial" w:cs="Arial"/>
                <w:b/>
                <w:bCs/>
                <w:kern w:val="1"/>
                <w:sz w:val="18"/>
                <w:szCs w:val="18"/>
                <w:lang w:bidi="hi-IN"/>
              </w:rPr>
            </w:pPr>
          </w:p>
        </w:tc>
      </w:tr>
      <w:tr w:rsidR="00137254" w:rsidRPr="00137254" w14:paraId="748E3AE2" w14:textId="77777777" w:rsidTr="006F2EE6">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AED0047" w14:textId="77777777" w:rsidR="00137254" w:rsidRPr="00137254" w:rsidRDefault="00137254" w:rsidP="006F2EE6">
            <w:pPr>
              <w:suppressAutoHyphens/>
              <w:autoSpaceDE w:val="0"/>
              <w:autoSpaceDN w:val="0"/>
              <w:adjustRightInd w:val="0"/>
              <w:spacing w:after="160" w:line="252" w:lineRule="auto"/>
              <w:jc w:val="center"/>
              <w:rPr>
                <w:rFonts w:ascii="Arial" w:hAnsi="Arial" w:cs="Arial"/>
                <w:kern w:val="1"/>
                <w:sz w:val="18"/>
                <w:szCs w:val="18"/>
                <w:lang w:bidi="hi-IN"/>
              </w:rPr>
            </w:pPr>
            <w:r w:rsidRPr="00137254">
              <w:rPr>
                <w:rFonts w:ascii="Arial" w:hAnsi="Arial" w:cs="Arial"/>
                <w:b/>
                <w:bCs/>
                <w:kern w:val="1"/>
                <w:sz w:val="18"/>
                <w:szCs w:val="18"/>
                <w:lang w:bidi="hi-IN"/>
              </w:rPr>
              <w:t>Telefonska številka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13049DB" w14:textId="77777777" w:rsidR="00137254" w:rsidRPr="00137254" w:rsidRDefault="00137254" w:rsidP="006F2EE6">
            <w:pPr>
              <w:suppressAutoHyphens/>
              <w:autoSpaceDE w:val="0"/>
              <w:autoSpaceDN w:val="0"/>
              <w:adjustRightInd w:val="0"/>
              <w:spacing w:line="252" w:lineRule="auto"/>
              <w:jc w:val="center"/>
              <w:rPr>
                <w:rFonts w:ascii="Arial" w:hAnsi="Arial" w:cs="Arial"/>
                <w:b/>
                <w:bCs/>
                <w:kern w:val="1"/>
                <w:sz w:val="18"/>
                <w:szCs w:val="18"/>
                <w:lang w:bidi="hi-IN"/>
              </w:rPr>
            </w:pPr>
          </w:p>
        </w:tc>
      </w:tr>
      <w:tr w:rsidR="00137254" w:rsidRPr="00137254" w14:paraId="2C9779B9" w14:textId="77777777" w:rsidTr="006F2EE6">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F75F8A0" w14:textId="77777777" w:rsidR="00137254" w:rsidRPr="00137254" w:rsidRDefault="00137254" w:rsidP="006F2EE6">
            <w:pPr>
              <w:suppressAutoHyphens/>
              <w:autoSpaceDE w:val="0"/>
              <w:autoSpaceDN w:val="0"/>
              <w:adjustRightInd w:val="0"/>
              <w:spacing w:after="160" w:line="252" w:lineRule="auto"/>
              <w:jc w:val="center"/>
              <w:rPr>
                <w:rFonts w:ascii="Arial" w:hAnsi="Arial" w:cs="Arial"/>
                <w:kern w:val="1"/>
                <w:sz w:val="18"/>
                <w:szCs w:val="18"/>
                <w:lang w:bidi="hi-IN"/>
              </w:rPr>
            </w:pPr>
            <w:r w:rsidRPr="00137254">
              <w:rPr>
                <w:rFonts w:ascii="Arial" w:hAnsi="Arial" w:cs="Arial"/>
                <w:b/>
                <w:bCs/>
                <w:kern w:val="1"/>
                <w:sz w:val="18"/>
                <w:szCs w:val="18"/>
                <w:lang w:bidi="hi-IN"/>
              </w:rPr>
              <w:t>E-mail</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BCFC3CE" w14:textId="77777777" w:rsidR="00137254" w:rsidRPr="00137254" w:rsidRDefault="00137254" w:rsidP="006F2EE6">
            <w:pPr>
              <w:suppressAutoHyphens/>
              <w:autoSpaceDE w:val="0"/>
              <w:autoSpaceDN w:val="0"/>
              <w:adjustRightInd w:val="0"/>
              <w:spacing w:line="252" w:lineRule="auto"/>
              <w:jc w:val="center"/>
              <w:rPr>
                <w:rFonts w:ascii="Arial" w:hAnsi="Arial" w:cs="Arial"/>
                <w:kern w:val="1"/>
                <w:sz w:val="18"/>
                <w:szCs w:val="18"/>
                <w:lang w:bidi="hi-IN"/>
              </w:rPr>
            </w:pPr>
          </w:p>
        </w:tc>
      </w:tr>
      <w:tr w:rsidR="00137254" w:rsidRPr="00137254" w14:paraId="5EA16691" w14:textId="77777777" w:rsidTr="006F2EE6">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A257769" w14:textId="77777777" w:rsidR="00137254" w:rsidRPr="00137254" w:rsidRDefault="00137254" w:rsidP="006F2EE6">
            <w:pPr>
              <w:suppressAutoHyphens/>
              <w:autoSpaceDE w:val="0"/>
              <w:autoSpaceDN w:val="0"/>
              <w:adjustRightInd w:val="0"/>
              <w:spacing w:after="160" w:line="252" w:lineRule="auto"/>
              <w:jc w:val="center"/>
              <w:rPr>
                <w:rFonts w:ascii="Arial" w:hAnsi="Arial" w:cs="Arial"/>
                <w:kern w:val="1"/>
                <w:sz w:val="18"/>
                <w:szCs w:val="18"/>
                <w:lang w:bidi="hi-IN"/>
              </w:rPr>
            </w:pPr>
            <w:r w:rsidRPr="00137254">
              <w:rPr>
                <w:rFonts w:ascii="Arial" w:hAnsi="Arial" w:cs="Arial"/>
                <w:b/>
                <w:bCs/>
                <w:kern w:val="1"/>
                <w:sz w:val="18"/>
                <w:szCs w:val="18"/>
                <w:lang w:bidi="hi-IN"/>
              </w:rPr>
              <w:t>Datum podpisa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A62E2BF" w14:textId="77777777" w:rsidR="00137254" w:rsidRPr="00137254" w:rsidRDefault="00137254" w:rsidP="006F2EE6">
            <w:pPr>
              <w:suppressAutoHyphens/>
              <w:autoSpaceDE w:val="0"/>
              <w:autoSpaceDN w:val="0"/>
              <w:adjustRightInd w:val="0"/>
              <w:spacing w:line="252" w:lineRule="auto"/>
              <w:jc w:val="center"/>
              <w:rPr>
                <w:rFonts w:ascii="Arial" w:hAnsi="Arial" w:cs="Arial"/>
                <w:kern w:val="1"/>
                <w:sz w:val="18"/>
                <w:szCs w:val="18"/>
                <w:lang w:bidi="hi-IN"/>
              </w:rPr>
            </w:pPr>
          </w:p>
        </w:tc>
      </w:tr>
      <w:tr w:rsidR="00137254" w:rsidRPr="00137254" w14:paraId="4D7DB2F5" w14:textId="77777777" w:rsidTr="006F2EE6">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0E8B6D1" w14:textId="77777777" w:rsidR="00137254" w:rsidRPr="00137254" w:rsidRDefault="00137254" w:rsidP="006F2EE6">
            <w:pPr>
              <w:suppressAutoHyphens/>
              <w:autoSpaceDE w:val="0"/>
              <w:autoSpaceDN w:val="0"/>
              <w:adjustRightInd w:val="0"/>
              <w:spacing w:after="160" w:line="252" w:lineRule="auto"/>
              <w:jc w:val="center"/>
              <w:rPr>
                <w:rFonts w:ascii="Arial" w:hAnsi="Arial" w:cs="Arial"/>
                <w:kern w:val="1"/>
                <w:sz w:val="18"/>
                <w:szCs w:val="18"/>
                <w:lang w:bidi="hi-IN"/>
              </w:rPr>
            </w:pPr>
            <w:r w:rsidRPr="00137254">
              <w:rPr>
                <w:rFonts w:ascii="Arial" w:hAnsi="Arial" w:cs="Arial"/>
                <w:b/>
                <w:bCs/>
                <w:kern w:val="1"/>
                <w:sz w:val="18"/>
                <w:szCs w:val="18"/>
                <w:lang w:bidi="hi-IN"/>
              </w:rPr>
              <w:t>Podpis</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ABA7094" w14:textId="77777777" w:rsidR="00137254" w:rsidRPr="00137254" w:rsidRDefault="00137254" w:rsidP="006F2EE6">
            <w:pPr>
              <w:suppressAutoHyphens/>
              <w:autoSpaceDE w:val="0"/>
              <w:autoSpaceDN w:val="0"/>
              <w:adjustRightInd w:val="0"/>
              <w:spacing w:line="252" w:lineRule="auto"/>
              <w:jc w:val="center"/>
              <w:rPr>
                <w:rFonts w:ascii="Arial" w:hAnsi="Arial" w:cs="Arial"/>
                <w:kern w:val="1"/>
                <w:sz w:val="18"/>
                <w:szCs w:val="18"/>
                <w:lang w:bidi="hi-IN"/>
              </w:rPr>
            </w:pPr>
          </w:p>
        </w:tc>
      </w:tr>
    </w:tbl>
    <w:p w14:paraId="6A474EFF" w14:textId="77777777" w:rsidR="00137254" w:rsidRPr="00137254" w:rsidRDefault="00137254" w:rsidP="00137254">
      <w:pPr>
        <w:suppressAutoHyphens/>
        <w:autoSpaceDE w:val="0"/>
        <w:autoSpaceDN w:val="0"/>
        <w:adjustRightInd w:val="0"/>
        <w:spacing w:after="160" w:line="252" w:lineRule="auto"/>
        <w:rPr>
          <w:rFonts w:ascii="Arial" w:hAnsi="Arial" w:cs="Arial"/>
          <w:b/>
          <w:bCs/>
          <w:kern w:val="1"/>
          <w:sz w:val="18"/>
          <w:szCs w:val="18"/>
          <w:lang w:bidi="hi-IN"/>
        </w:rPr>
      </w:pPr>
    </w:p>
    <w:p w14:paraId="19769F4A" w14:textId="77777777" w:rsidR="00137254" w:rsidRDefault="00137254" w:rsidP="00137254">
      <w:pPr>
        <w:suppressAutoHyphens/>
        <w:autoSpaceDE w:val="0"/>
        <w:autoSpaceDN w:val="0"/>
        <w:adjustRightInd w:val="0"/>
        <w:spacing w:after="160" w:line="252" w:lineRule="auto"/>
        <w:jc w:val="center"/>
        <w:rPr>
          <w:rFonts w:ascii="Arial" w:hAnsi="Arial" w:cs="Arial"/>
          <w:b/>
          <w:bCs/>
          <w:kern w:val="1"/>
          <w:sz w:val="18"/>
          <w:szCs w:val="18"/>
          <w:lang w:bidi="hi-IN"/>
        </w:rPr>
      </w:pPr>
    </w:p>
    <w:p w14:paraId="2CBF79EA" w14:textId="77777777" w:rsidR="00137254" w:rsidRDefault="00137254" w:rsidP="00137254">
      <w:pPr>
        <w:suppressAutoHyphens/>
        <w:autoSpaceDE w:val="0"/>
        <w:autoSpaceDN w:val="0"/>
        <w:adjustRightInd w:val="0"/>
        <w:spacing w:after="160" w:line="252" w:lineRule="auto"/>
        <w:jc w:val="center"/>
        <w:rPr>
          <w:rFonts w:ascii="Arial" w:hAnsi="Arial" w:cs="Arial"/>
          <w:b/>
          <w:bCs/>
          <w:kern w:val="1"/>
          <w:sz w:val="18"/>
          <w:szCs w:val="18"/>
          <w:lang w:bidi="hi-IN"/>
        </w:rPr>
      </w:pPr>
    </w:p>
    <w:p w14:paraId="4CAE7F5A" w14:textId="76C989FC" w:rsidR="00137254" w:rsidRPr="00137254" w:rsidRDefault="00137254" w:rsidP="00137254">
      <w:pPr>
        <w:suppressAutoHyphens/>
        <w:autoSpaceDE w:val="0"/>
        <w:autoSpaceDN w:val="0"/>
        <w:adjustRightInd w:val="0"/>
        <w:spacing w:after="160" w:line="252" w:lineRule="auto"/>
        <w:jc w:val="center"/>
        <w:rPr>
          <w:rFonts w:ascii="Arial" w:hAnsi="Arial" w:cs="Arial"/>
          <w:kern w:val="1"/>
          <w:sz w:val="18"/>
          <w:szCs w:val="18"/>
          <w:lang w:bidi="hi-IN"/>
        </w:rPr>
      </w:pPr>
      <w:r w:rsidRPr="00137254">
        <w:rPr>
          <w:rFonts w:ascii="Arial" w:hAnsi="Arial" w:cs="Arial"/>
          <w:b/>
          <w:bCs/>
          <w:kern w:val="1"/>
          <w:sz w:val="18"/>
          <w:szCs w:val="18"/>
          <w:lang w:bidi="hi-IN"/>
        </w:rPr>
        <w:lastRenderedPageBreak/>
        <w:t>Prisotni podizvajalci</w:t>
      </w:r>
    </w:p>
    <w:tbl>
      <w:tblPr>
        <w:tblW w:w="0" w:type="auto"/>
        <w:tblLayout w:type="fixed"/>
        <w:tblCellMar>
          <w:left w:w="0" w:type="dxa"/>
          <w:right w:w="0" w:type="dxa"/>
        </w:tblCellMar>
        <w:tblLook w:val="0000" w:firstRow="0" w:lastRow="0" w:firstColumn="0" w:lastColumn="0" w:noHBand="0" w:noVBand="0"/>
      </w:tblPr>
      <w:tblGrid>
        <w:gridCol w:w="2455"/>
        <w:gridCol w:w="6830"/>
      </w:tblGrid>
      <w:tr w:rsidR="00137254" w:rsidRPr="00137254" w14:paraId="0B2A8F4E" w14:textId="77777777" w:rsidTr="006F2EE6">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D587D0E" w14:textId="77777777" w:rsidR="00137254" w:rsidRPr="00137254" w:rsidRDefault="00137254" w:rsidP="006F2EE6">
            <w:pPr>
              <w:suppressAutoHyphens/>
              <w:autoSpaceDE w:val="0"/>
              <w:autoSpaceDN w:val="0"/>
              <w:adjustRightInd w:val="0"/>
              <w:spacing w:after="160" w:line="252" w:lineRule="auto"/>
              <w:jc w:val="center"/>
              <w:rPr>
                <w:rFonts w:ascii="Arial" w:hAnsi="Arial" w:cs="Arial"/>
                <w:kern w:val="1"/>
                <w:sz w:val="18"/>
                <w:szCs w:val="18"/>
                <w:lang w:bidi="hi-IN"/>
              </w:rPr>
            </w:pPr>
            <w:bookmarkStart w:id="9" w:name="_Hlk119330606"/>
            <w:r w:rsidRPr="00137254">
              <w:rPr>
                <w:rFonts w:ascii="Arial" w:hAnsi="Arial" w:cs="Arial"/>
                <w:b/>
                <w:bCs/>
                <w:kern w:val="1"/>
                <w:sz w:val="18"/>
                <w:szCs w:val="18"/>
                <w:lang w:bidi="hi-IN"/>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6C2685D" w14:textId="77777777" w:rsidR="00137254" w:rsidRPr="00137254" w:rsidRDefault="00137254" w:rsidP="006F2EE6">
            <w:pPr>
              <w:suppressAutoHyphens/>
              <w:autoSpaceDE w:val="0"/>
              <w:autoSpaceDN w:val="0"/>
              <w:adjustRightInd w:val="0"/>
              <w:spacing w:line="252" w:lineRule="auto"/>
              <w:jc w:val="center"/>
              <w:rPr>
                <w:rFonts w:ascii="Arial" w:hAnsi="Arial" w:cs="Arial"/>
                <w:b/>
                <w:bCs/>
                <w:kern w:val="1"/>
                <w:sz w:val="18"/>
                <w:szCs w:val="18"/>
                <w:lang w:bidi="hi-IN"/>
              </w:rPr>
            </w:pPr>
          </w:p>
        </w:tc>
      </w:tr>
      <w:tr w:rsidR="00137254" w:rsidRPr="00137254" w14:paraId="70695D96" w14:textId="77777777" w:rsidTr="006F2EE6">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AC85CCD" w14:textId="77777777" w:rsidR="00137254" w:rsidRPr="00137254" w:rsidRDefault="00137254" w:rsidP="006F2EE6">
            <w:pPr>
              <w:suppressAutoHyphens/>
              <w:autoSpaceDE w:val="0"/>
              <w:autoSpaceDN w:val="0"/>
              <w:adjustRightInd w:val="0"/>
              <w:spacing w:after="160" w:line="252" w:lineRule="auto"/>
              <w:jc w:val="center"/>
              <w:rPr>
                <w:rFonts w:ascii="Arial" w:hAnsi="Arial" w:cs="Arial"/>
                <w:kern w:val="1"/>
                <w:sz w:val="18"/>
                <w:szCs w:val="18"/>
                <w:lang w:bidi="hi-IN"/>
              </w:rPr>
            </w:pPr>
            <w:r w:rsidRPr="00137254">
              <w:rPr>
                <w:rFonts w:ascii="Arial" w:hAnsi="Arial" w:cs="Arial"/>
                <w:b/>
                <w:bCs/>
                <w:kern w:val="1"/>
                <w:sz w:val="18"/>
                <w:szCs w:val="18"/>
                <w:lang w:bidi="hi-IN"/>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39D30E3" w14:textId="77777777" w:rsidR="00137254" w:rsidRPr="00137254" w:rsidRDefault="00137254" w:rsidP="006F2EE6">
            <w:pPr>
              <w:suppressAutoHyphens/>
              <w:autoSpaceDE w:val="0"/>
              <w:autoSpaceDN w:val="0"/>
              <w:adjustRightInd w:val="0"/>
              <w:spacing w:line="252" w:lineRule="auto"/>
              <w:jc w:val="center"/>
              <w:rPr>
                <w:rFonts w:ascii="Arial" w:hAnsi="Arial" w:cs="Arial"/>
                <w:kern w:val="1"/>
                <w:sz w:val="18"/>
                <w:szCs w:val="18"/>
                <w:lang w:bidi="hi-IN"/>
              </w:rPr>
            </w:pPr>
          </w:p>
        </w:tc>
      </w:tr>
    </w:tbl>
    <w:p w14:paraId="15383DB4" w14:textId="77777777" w:rsidR="00137254" w:rsidRPr="00137254" w:rsidRDefault="00137254" w:rsidP="00137254">
      <w:pPr>
        <w:suppressAutoHyphens/>
        <w:autoSpaceDE w:val="0"/>
        <w:autoSpaceDN w:val="0"/>
        <w:adjustRightInd w:val="0"/>
        <w:spacing w:after="160" w:line="252" w:lineRule="auto"/>
        <w:jc w:val="center"/>
        <w:rPr>
          <w:rFonts w:ascii="Arial" w:hAnsi="Arial" w:cs="Arial"/>
          <w:kern w:val="1"/>
          <w:sz w:val="18"/>
          <w:szCs w:val="18"/>
          <w:lang w:bidi="hi-IN"/>
        </w:rPr>
      </w:pPr>
      <w:bookmarkStart w:id="10" w:name="_Hlk119330673"/>
      <w:bookmarkEnd w:id="9"/>
      <w:r w:rsidRPr="00137254">
        <w:rPr>
          <w:rFonts w:ascii="Arial" w:hAnsi="Arial" w:cs="Arial"/>
          <w:kern w:val="1"/>
          <w:sz w:val="18"/>
          <w:szCs w:val="18"/>
          <w:lang w:bidi="hi-IN"/>
        </w:rPr>
        <w:t>*Odgovorna oseba izvajalca odgovarja  za varnost in zdravje pri delu morebitnih podizvajalcev.</w:t>
      </w:r>
    </w:p>
    <w:p w14:paraId="29A3DFC2" w14:textId="77777777" w:rsidR="00137254" w:rsidRPr="00137254" w:rsidRDefault="00137254" w:rsidP="00137254">
      <w:pPr>
        <w:suppressAutoHyphens/>
        <w:autoSpaceDE w:val="0"/>
        <w:autoSpaceDN w:val="0"/>
        <w:adjustRightInd w:val="0"/>
        <w:spacing w:after="160" w:line="252" w:lineRule="auto"/>
        <w:jc w:val="center"/>
        <w:rPr>
          <w:rFonts w:ascii="Arial" w:hAnsi="Arial" w:cs="Arial"/>
          <w:kern w:val="1"/>
          <w:sz w:val="18"/>
          <w:szCs w:val="18"/>
          <w:lang w:bidi="hi-IN"/>
        </w:rPr>
      </w:pPr>
    </w:p>
    <w:p w14:paraId="3F4CF7BF" w14:textId="77777777" w:rsidR="00137254" w:rsidRPr="00137254" w:rsidRDefault="00137254" w:rsidP="00137254">
      <w:pPr>
        <w:suppressAutoHyphens/>
        <w:autoSpaceDE w:val="0"/>
        <w:autoSpaceDN w:val="0"/>
        <w:adjustRightInd w:val="0"/>
        <w:spacing w:after="160" w:line="252" w:lineRule="auto"/>
        <w:jc w:val="center"/>
        <w:rPr>
          <w:rFonts w:ascii="Arial" w:hAnsi="Arial" w:cs="Arial"/>
          <w:kern w:val="1"/>
          <w:sz w:val="18"/>
          <w:szCs w:val="18"/>
          <w:lang w:bidi="hi-IN"/>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137254" w:rsidRPr="00137254" w14:paraId="4AB67B2E" w14:textId="77777777" w:rsidTr="006F2EE6">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bookmarkEnd w:id="10"/>
          <w:p w14:paraId="06C933B4" w14:textId="77777777" w:rsidR="00137254" w:rsidRPr="00137254" w:rsidRDefault="00137254" w:rsidP="006F2EE6">
            <w:pPr>
              <w:suppressAutoHyphens/>
              <w:autoSpaceDE w:val="0"/>
              <w:autoSpaceDN w:val="0"/>
              <w:adjustRightInd w:val="0"/>
              <w:spacing w:after="160" w:line="252" w:lineRule="auto"/>
              <w:jc w:val="center"/>
              <w:rPr>
                <w:rFonts w:ascii="Arial" w:hAnsi="Arial" w:cs="Arial"/>
                <w:kern w:val="1"/>
                <w:sz w:val="18"/>
                <w:szCs w:val="18"/>
                <w:lang w:bidi="hi-IN"/>
              </w:rPr>
            </w:pPr>
            <w:r w:rsidRPr="00137254">
              <w:rPr>
                <w:rFonts w:ascii="Arial" w:hAnsi="Arial" w:cs="Arial"/>
                <w:b/>
                <w:bCs/>
                <w:kern w:val="1"/>
                <w:sz w:val="18"/>
                <w:szCs w:val="18"/>
                <w:lang w:bidi="hi-IN"/>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FD147A5" w14:textId="77777777" w:rsidR="00137254" w:rsidRPr="00137254" w:rsidRDefault="00137254" w:rsidP="006F2EE6">
            <w:pPr>
              <w:suppressAutoHyphens/>
              <w:autoSpaceDE w:val="0"/>
              <w:autoSpaceDN w:val="0"/>
              <w:adjustRightInd w:val="0"/>
              <w:spacing w:line="252" w:lineRule="auto"/>
              <w:jc w:val="center"/>
              <w:rPr>
                <w:rFonts w:ascii="Arial" w:hAnsi="Arial" w:cs="Arial"/>
                <w:b/>
                <w:bCs/>
                <w:kern w:val="1"/>
                <w:sz w:val="18"/>
                <w:szCs w:val="18"/>
                <w:lang w:bidi="hi-IN"/>
              </w:rPr>
            </w:pPr>
          </w:p>
        </w:tc>
      </w:tr>
      <w:tr w:rsidR="00137254" w:rsidRPr="00137254" w14:paraId="0328E624" w14:textId="77777777" w:rsidTr="006F2EE6">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5A05F76" w14:textId="77777777" w:rsidR="00137254" w:rsidRPr="00137254" w:rsidRDefault="00137254" w:rsidP="006F2EE6">
            <w:pPr>
              <w:suppressAutoHyphens/>
              <w:autoSpaceDE w:val="0"/>
              <w:autoSpaceDN w:val="0"/>
              <w:adjustRightInd w:val="0"/>
              <w:spacing w:after="160" w:line="252" w:lineRule="auto"/>
              <w:jc w:val="center"/>
              <w:rPr>
                <w:rFonts w:ascii="Arial" w:hAnsi="Arial" w:cs="Arial"/>
                <w:kern w:val="1"/>
                <w:sz w:val="18"/>
                <w:szCs w:val="18"/>
                <w:lang w:bidi="hi-IN"/>
              </w:rPr>
            </w:pPr>
            <w:r w:rsidRPr="00137254">
              <w:rPr>
                <w:rFonts w:ascii="Arial" w:hAnsi="Arial" w:cs="Arial"/>
                <w:b/>
                <w:bCs/>
                <w:kern w:val="1"/>
                <w:sz w:val="18"/>
                <w:szCs w:val="18"/>
                <w:lang w:bidi="hi-IN"/>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47B2436" w14:textId="77777777" w:rsidR="00137254" w:rsidRPr="00137254" w:rsidRDefault="00137254" w:rsidP="006F2EE6">
            <w:pPr>
              <w:suppressAutoHyphens/>
              <w:autoSpaceDE w:val="0"/>
              <w:autoSpaceDN w:val="0"/>
              <w:adjustRightInd w:val="0"/>
              <w:spacing w:line="252" w:lineRule="auto"/>
              <w:jc w:val="center"/>
              <w:rPr>
                <w:rFonts w:ascii="Arial" w:hAnsi="Arial" w:cs="Arial"/>
                <w:kern w:val="1"/>
                <w:sz w:val="18"/>
                <w:szCs w:val="18"/>
                <w:lang w:bidi="hi-IN"/>
              </w:rPr>
            </w:pPr>
          </w:p>
        </w:tc>
      </w:tr>
    </w:tbl>
    <w:p w14:paraId="5311A13C" w14:textId="77777777" w:rsidR="00137254" w:rsidRPr="00137254" w:rsidRDefault="00137254" w:rsidP="00137254">
      <w:pPr>
        <w:suppressAutoHyphens/>
        <w:autoSpaceDE w:val="0"/>
        <w:autoSpaceDN w:val="0"/>
        <w:adjustRightInd w:val="0"/>
        <w:spacing w:after="160" w:line="252" w:lineRule="auto"/>
        <w:jc w:val="center"/>
        <w:rPr>
          <w:rFonts w:ascii="Arial" w:hAnsi="Arial" w:cs="Arial"/>
          <w:kern w:val="1"/>
          <w:sz w:val="18"/>
          <w:szCs w:val="18"/>
          <w:lang w:bidi="hi-IN"/>
        </w:rPr>
      </w:pPr>
      <w:r w:rsidRPr="00137254">
        <w:rPr>
          <w:rFonts w:ascii="Arial" w:hAnsi="Arial" w:cs="Arial"/>
          <w:kern w:val="1"/>
          <w:sz w:val="18"/>
          <w:szCs w:val="18"/>
          <w:lang w:bidi="hi-IN"/>
        </w:rPr>
        <w:t>*Odgovorna oseba izvajalca odgovarja  za varnost in zdravje pri delu morebitnih podizvajalcev.</w:t>
      </w:r>
    </w:p>
    <w:p w14:paraId="66635071" w14:textId="77777777" w:rsidR="00137254" w:rsidRPr="00137254" w:rsidRDefault="00137254" w:rsidP="00137254">
      <w:pPr>
        <w:suppressAutoHyphens/>
        <w:autoSpaceDE w:val="0"/>
        <w:autoSpaceDN w:val="0"/>
        <w:adjustRightInd w:val="0"/>
        <w:spacing w:after="160" w:line="252" w:lineRule="auto"/>
        <w:jc w:val="center"/>
        <w:rPr>
          <w:rFonts w:ascii="Arial" w:hAnsi="Arial" w:cs="Arial"/>
          <w:kern w:val="1"/>
          <w:sz w:val="18"/>
          <w:szCs w:val="18"/>
          <w:lang w:bidi="hi-IN"/>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137254" w:rsidRPr="00137254" w14:paraId="5C55ABDC" w14:textId="77777777" w:rsidTr="006F2EE6">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B11E123" w14:textId="77777777" w:rsidR="00137254" w:rsidRPr="00137254" w:rsidRDefault="00137254" w:rsidP="006F2EE6">
            <w:pPr>
              <w:suppressAutoHyphens/>
              <w:autoSpaceDE w:val="0"/>
              <w:autoSpaceDN w:val="0"/>
              <w:adjustRightInd w:val="0"/>
              <w:spacing w:after="160" w:line="252" w:lineRule="auto"/>
              <w:jc w:val="center"/>
              <w:rPr>
                <w:rFonts w:ascii="Arial" w:hAnsi="Arial" w:cs="Arial"/>
                <w:kern w:val="1"/>
                <w:sz w:val="18"/>
                <w:szCs w:val="18"/>
                <w:lang w:bidi="hi-IN"/>
              </w:rPr>
            </w:pPr>
            <w:r w:rsidRPr="00137254">
              <w:rPr>
                <w:rFonts w:ascii="Arial" w:hAnsi="Arial" w:cs="Arial"/>
                <w:b/>
                <w:bCs/>
                <w:kern w:val="1"/>
                <w:sz w:val="18"/>
                <w:szCs w:val="18"/>
                <w:lang w:bidi="hi-IN"/>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7F6A646" w14:textId="77777777" w:rsidR="00137254" w:rsidRPr="00137254" w:rsidRDefault="00137254" w:rsidP="006F2EE6">
            <w:pPr>
              <w:suppressAutoHyphens/>
              <w:autoSpaceDE w:val="0"/>
              <w:autoSpaceDN w:val="0"/>
              <w:adjustRightInd w:val="0"/>
              <w:spacing w:line="252" w:lineRule="auto"/>
              <w:jc w:val="center"/>
              <w:rPr>
                <w:rFonts w:ascii="Arial" w:hAnsi="Arial" w:cs="Arial"/>
                <w:b/>
                <w:bCs/>
                <w:kern w:val="1"/>
                <w:sz w:val="18"/>
                <w:szCs w:val="18"/>
                <w:lang w:bidi="hi-IN"/>
              </w:rPr>
            </w:pPr>
          </w:p>
        </w:tc>
      </w:tr>
      <w:tr w:rsidR="00137254" w:rsidRPr="00137254" w14:paraId="2311EFCB" w14:textId="77777777" w:rsidTr="006F2EE6">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DAF0E5B" w14:textId="77777777" w:rsidR="00137254" w:rsidRPr="00137254" w:rsidRDefault="00137254" w:rsidP="006F2EE6">
            <w:pPr>
              <w:suppressAutoHyphens/>
              <w:autoSpaceDE w:val="0"/>
              <w:autoSpaceDN w:val="0"/>
              <w:adjustRightInd w:val="0"/>
              <w:spacing w:after="160" w:line="252" w:lineRule="auto"/>
              <w:jc w:val="center"/>
              <w:rPr>
                <w:rFonts w:ascii="Arial" w:hAnsi="Arial" w:cs="Arial"/>
                <w:kern w:val="1"/>
                <w:sz w:val="18"/>
                <w:szCs w:val="18"/>
                <w:lang w:bidi="hi-IN"/>
              </w:rPr>
            </w:pPr>
            <w:r w:rsidRPr="00137254">
              <w:rPr>
                <w:rFonts w:ascii="Arial" w:hAnsi="Arial" w:cs="Arial"/>
                <w:b/>
                <w:bCs/>
                <w:kern w:val="1"/>
                <w:sz w:val="18"/>
                <w:szCs w:val="18"/>
                <w:lang w:bidi="hi-IN"/>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FC6A76E" w14:textId="77777777" w:rsidR="00137254" w:rsidRPr="00137254" w:rsidRDefault="00137254" w:rsidP="006F2EE6">
            <w:pPr>
              <w:suppressAutoHyphens/>
              <w:autoSpaceDE w:val="0"/>
              <w:autoSpaceDN w:val="0"/>
              <w:adjustRightInd w:val="0"/>
              <w:spacing w:line="252" w:lineRule="auto"/>
              <w:jc w:val="center"/>
              <w:rPr>
                <w:rFonts w:ascii="Arial" w:hAnsi="Arial" w:cs="Arial"/>
                <w:kern w:val="1"/>
                <w:sz w:val="18"/>
                <w:szCs w:val="18"/>
                <w:lang w:bidi="hi-IN"/>
              </w:rPr>
            </w:pPr>
          </w:p>
        </w:tc>
      </w:tr>
    </w:tbl>
    <w:p w14:paraId="02290781" w14:textId="77777777" w:rsidR="00137254" w:rsidRPr="00137254" w:rsidRDefault="00137254" w:rsidP="00137254">
      <w:pPr>
        <w:suppressAutoHyphens/>
        <w:autoSpaceDE w:val="0"/>
        <w:autoSpaceDN w:val="0"/>
        <w:adjustRightInd w:val="0"/>
        <w:spacing w:after="160" w:line="252" w:lineRule="auto"/>
        <w:jc w:val="center"/>
        <w:rPr>
          <w:rFonts w:ascii="Arial" w:hAnsi="Arial" w:cs="Arial"/>
          <w:kern w:val="1"/>
          <w:sz w:val="18"/>
          <w:szCs w:val="18"/>
          <w:lang w:bidi="hi-IN"/>
        </w:rPr>
      </w:pPr>
      <w:r w:rsidRPr="00137254">
        <w:rPr>
          <w:rFonts w:ascii="Arial" w:hAnsi="Arial" w:cs="Arial"/>
          <w:kern w:val="1"/>
          <w:sz w:val="18"/>
          <w:szCs w:val="18"/>
          <w:lang w:bidi="hi-IN"/>
        </w:rPr>
        <w:t>*Odgovorna oseba izvajalca odgovarja  za varnost in zdravje pri delu morebitnih podizvajalcev.</w:t>
      </w:r>
    </w:p>
    <w:p w14:paraId="7B11A1A6" w14:textId="77777777" w:rsidR="00137254" w:rsidRPr="00137254" w:rsidRDefault="00137254" w:rsidP="00137254">
      <w:pPr>
        <w:suppressAutoHyphens/>
        <w:autoSpaceDE w:val="0"/>
        <w:autoSpaceDN w:val="0"/>
        <w:adjustRightInd w:val="0"/>
        <w:spacing w:after="160" w:line="252" w:lineRule="auto"/>
        <w:jc w:val="center"/>
        <w:rPr>
          <w:rFonts w:ascii="Arial" w:hAnsi="Arial" w:cs="Arial"/>
          <w:kern w:val="1"/>
          <w:sz w:val="18"/>
          <w:szCs w:val="18"/>
          <w:lang w:bidi="hi-IN"/>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137254" w:rsidRPr="00137254" w14:paraId="76B86366" w14:textId="77777777" w:rsidTr="006F2EE6">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E734993" w14:textId="77777777" w:rsidR="00137254" w:rsidRPr="00137254" w:rsidRDefault="00137254" w:rsidP="006F2EE6">
            <w:pPr>
              <w:suppressAutoHyphens/>
              <w:autoSpaceDE w:val="0"/>
              <w:autoSpaceDN w:val="0"/>
              <w:adjustRightInd w:val="0"/>
              <w:spacing w:after="160" w:line="252" w:lineRule="auto"/>
              <w:jc w:val="center"/>
              <w:rPr>
                <w:rFonts w:ascii="Arial" w:hAnsi="Arial" w:cs="Arial"/>
                <w:kern w:val="1"/>
                <w:sz w:val="18"/>
                <w:szCs w:val="18"/>
                <w:lang w:bidi="hi-IN"/>
              </w:rPr>
            </w:pPr>
            <w:r w:rsidRPr="00137254">
              <w:rPr>
                <w:rFonts w:ascii="Arial" w:hAnsi="Arial" w:cs="Arial"/>
                <w:b/>
                <w:bCs/>
                <w:kern w:val="1"/>
                <w:sz w:val="18"/>
                <w:szCs w:val="18"/>
                <w:lang w:bidi="hi-IN"/>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7DA8F4D" w14:textId="77777777" w:rsidR="00137254" w:rsidRPr="00137254" w:rsidRDefault="00137254" w:rsidP="006F2EE6">
            <w:pPr>
              <w:suppressAutoHyphens/>
              <w:autoSpaceDE w:val="0"/>
              <w:autoSpaceDN w:val="0"/>
              <w:adjustRightInd w:val="0"/>
              <w:spacing w:line="252" w:lineRule="auto"/>
              <w:jc w:val="center"/>
              <w:rPr>
                <w:rFonts w:ascii="Arial" w:hAnsi="Arial" w:cs="Arial"/>
                <w:b/>
                <w:bCs/>
                <w:kern w:val="1"/>
                <w:sz w:val="18"/>
                <w:szCs w:val="18"/>
                <w:lang w:bidi="hi-IN"/>
              </w:rPr>
            </w:pPr>
          </w:p>
        </w:tc>
      </w:tr>
      <w:tr w:rsidR="00137254" w:rsidRPr="00137254" w14:paraId="2323CF79" w14:textId="77777777" w:rsidTr="006F2EE6">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ACA2583" w14:textId="77777777" w:rsidR="00137254" w:rsidRPr="00137254" w:rsidRDefault="00137254" w:rsidP="006F2EE6">
            <w:pPr>
              <w:suppressAutoHyphens/>
              <w:autoSpaceDE w:val="0"/>
              <w:autoSpaceDN w:val="0"/>
              <w:adjustRightInd w:val="0"/>
              <w:spacing w:after="160" w:line="252" w:lineRule="auto"/>
              <w:jc w:val="center"/>
              <w:rPr>
                <w:rFonts w:ascii="Arial" w:hAnsi="Arial" w:cs="Arial"/>
                <w:kern w:val="1"/>
                <w:sz w:val="18"/>
                <w:szCs w:val="18"/>
                <w:lang w:bidi="hi-IN"/>
              </w:rPr>
            </w:pPr>
            <w:r w:rsidRPr="00137254">
              <w:rPr>
                <w:rFonts w:ascii="Arial" w:hAnsi="Arial" w:cs="Arial"/>
                <w:b/>
                <w:bCs/>
                <w:kern w:val="1"/>
                <w:sz w:val="18"/>
                <w:szCs w:val="18"/>
                <w:lang w:bidi="hi-IN"/>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80DC3F7" w14:textId="77777777" w:rsidR="00137254" w:rsidRPr="00137254" w:rsidRDefault="00137254" w:rsidP="006F2EE6">
            <w:pPr>
              <w:suppressAutoHyphens/>
              <w:autoSpaceDE w:val="0"/>
              <w:autoSpaceDN w:val="0"/>
              <w:adjustRightInd w:val="0"/>
              <w:spacing w:line="252" w:lineRule="auto"/>
              <w:jc w:val="center"/>
              <w:rPr>
                <w:rFonts w:ascii="Arial" w:hAnsi="Arial" w:cs="Arial"/>
                <w:kern w:val="1"/>
                <w:sz w:val="18"/>
                <w:szCs w:val="18"/>
                <w:lang w:bidi="hi-IN"/>
              </w:rPr>
            </w:pPr>
          </w:p>
        </w:tc>
      </w:tr>
    </w:tbl>
    <w:p w14:paraId="2FDB0849" w14:textId="77777777" w:rsidR="00137254" w:rsidRPr="00137254" w:rsidRDefault="00137254" w:rsidP="00137254">
      <w:pPr>
        <w:suppressAutoHyphens/>
        <w:autoSpaceDE w:val="0"/>
        <w:autoSpaceDN w:val="0"/>
        <w:adjustRightInd w:val="0"/>
        <w:spacing w:after="160" w:line="252" w:lineRule="auto"/>
        <w:jc w:val="center"/>
        <w:rPr>
          <w:rFonts w:ascii="Arial" w:hAnsi="Arial" w:cs="Arial"/>
          <w:kern w:val="1"/>
          <w:sz w:val="18"/>
          <w:szCs w:val="18"/>
          <w:lang w:bidi="hi-IN"/>
        </w:rPr>
      </w:pPr>
      <w:r w:rsidRPr="00137254">
        <w:rPr>
          <w:rFonts w:ascii="Arial" w:hAnsi="Arial" w:cs="Arial"/>
          <w:kern w:val="1"/>
          <w:sz w:val="18"/>
          <w:szCs w:val="18"/>
          <w:lang w:bidi="hi-IN"/>
        </w:rPr>
        <w:t>*Odgovorna oseba izvajalca odgovarja  za varnost in zdravje pri delu morebitnih podizvajalcev.</w:t>
      </w:r>
    </w:p>
    <w:p w14:paraId="00D99C42" w14:textId="77777777" w:rsidR="00137254" w:rsidRPr="00137254" w:rsidRDefault="00137254" w:rsidP="00137254">
      <w:pPr>
        <w:suppressAutoHyphens/>
        <w:autoSpaceDE w:val="0"/>
        <w:autoSpaceDN w:val="0"/>
        <w:adjustRightInd w:val="0"/>
        <w:spacing w:after="160" w:line="252" w:lineRule="auto"/>
        <w:jc w:val="center"/>
        <w:rPr>
          <w:rFonts w:ascii="Arial" w:hAnsi="Arial" w:cs="Arial"/>
          <w:kern w:val="1"/>
          <w:sz w:val="18"/>
          <w:szCs w:val="18"/>
          <w:lang w:bidi="hi-IN"/>
        </w:rPr>
      </w:pPr>
    </w:p>
    <w:p w14:paraId="374C4B3F" w14:textId="77777777" w:rsidR="00137254" w:rsidRPr="00137254" w:rsidRDefault="00137254" w:rsidP="00137254">
      <w:pPr>
        <w:spacing w:after="160" w:line="278" w:lineRule="auto"/>
        <w:rPr>
          <w:rFonts w:ascii="Arial" w:hAnsi="Arial" w:cs="Arial"/>
          <w:kern w:val="1"/>
          <w:sz w:val="18"/>
          <w:szCs w:val="18"/>
          <w:lang w:bidi="hi-IN"/>
        </w:rPr>
      </w:pPr>
      <w:r w:rsidRPr="00137254">
        <w:rPr>
          <w:rFonts w:ascii="Arial" w:hAnsi="Arial" w:cs="Arial"/>
          <w:kern w:val="1"/>
          <w:sz w:val="18"/>
          <w:szCs w:val="18"/>
          <w:lang w:bidi="hi-IN"/>
        </w:rPr>
        <w:br w:type="page"/>
      </w:r>
    </w:p>
    <w:p w14:paraId="04EF7D5E" w14:textId="77777777" w:rsidR="00137254" w:rsidRPr="00137254" w:rsidRDefault="00137254" w:rsidP="00137254">
      <w:pPr>
        <w:spacing w:after="160" w:line="278" w:lineRule="auto"/>
        <w:rPr>
          <w:rFonts w:ascii="Arial" w:hAnsi="Arial" w:cs="Arial"/>
          <w:b/>
          <w:bCs/>
          <w:kern w:val="1"/>
          <w:sz w:val="18"/>
          <w:szCs w:val="18"/>
          <w:lang w:bidi="hi-IN"/>
        </w:rPr>
      </w:pPr>
      <w:r w:rsidRPr="00137254">
        <w:rPr>
          <w:rFonts w:ascii="Arial" w:hAnsi="Arial" w:cs="Arial"/>
          <w:b/>
          <w:bCs/>
          <w:kern w:val="1"/>
          <w:sz w:val="18"/>
          <w:szCs w:val="18"/>
          <w:lang w:bidi="hi-IN"/>
        </w:rPr>
        <w:lastRenderedPageBreak/>
        <w:t xml:space="preserve">Priloga 2: </w:t>
      </w:r>
      <w:r w:rsidRPr="00137254">
        <w:rPr>
          <w:rFonts w:ascii="Arial" w:hAnsi="Arial" w:cs="Arial"/>
          <w:b/>
          <w:bCs/>
          <w:sz w:val="18"/>
          <w:szCs w:val="18"/>
        </w:rPr>
        <w:t>Izjava(e) o seznanitvi delavcev izvajalca s tem sporazumom</w:t>
      </w:r>
    </w:p>
    <w:tbl>
      <w:tblPr>
        <w:tblW w:w="0" w:type="auto"/>
        <w:tblLayout w:type="fixed"/>
        <w:tblCellMar>
          <w:left w:w="0" w:type="dxa"/>
          <w:right w:w="0" w:type="dxa"/>
        </w:tblCellMar>
        <w:tblLook w:val="04A0" w:firstRow="1" w:lastRow="0" w:firstColumn="1" w:lastColumn="0" w:noHBand="0" w:noVBand="1"/>
      </w:tblPr>
      <w:tblGrid>
        <w:gridCol w:w="676"/>
        <w:gridCol w:w="6150"/>
        <w:gridCol w:w="2461"/>
      </w:tblGrid>
      <w:tr w:rsidR="00137254" w:rsidRPr="00137254" w14:paraId="3F81948F" w14:textId="77777777" w:rsidTr="006F2EE6">
        <w:trPr>
          <w:cantSplit/>
          <w:trHeight w:val="510"/>
        </w:trPr>
        <w:tc>
          <w:tcPr>
            <w:tcW w:w="676" w:type="dxa"/>
            <w:tcBorders>
              <w:top w:val="nil"/>
              <w:left w:val="nil"/>
              <w:bottom w:val="single" w:sz="4" w:space="0" w:color="000000"/>
              <w:right w:val="single" w:sz="4" w:space="0" w:color="000000"/>
            </w:tcBorders>
            <w:tcMar>
              <w:top w:w="0" w:type="dxa"/>
              <w:left w:w="108" w:type="dxa"/>
              <w:bottom w:w="0" w:type="dxa"/>
              <w:right w:w="108" w:type="dxa"/>
            </w:tcMar>
          </w:tcPr>
          <w:p w14:paraId="72A9370B"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Mar>
              <w:top w:w="0" w:type="dxa"/>
              <w:left w:w="108" w:type="dxa"/>
              <w:bottom w:w="0" w:type="dxa"/>
              <w:right w:w="108" w:type="dxa"/>
            </w:tcMar>
            <w:vAlign w:val="center"/>
            <w:hideMark/>
          </w:tcPr>
          <w:p w14:paraId="60B18E2A" w14:textId="77777777" w:rsidR="00137254" w:rsidRPr="00137254" w:rsidRDefault="00137254" w:rsidP="006F2EE6">
            <w:pPr>
              <w:suppressAutoHyphens/>
              <w:autoSpaceDE w:val="0"/>
              <w:autoSpaceDN w:val="0"/>
              <w:adjustRightInd w:val="0"/>
              <w:spacing w:after="0" w:line="252" w:lineRule="auto"/>
              <w:ind w:left="90" w:hanging="11"/>
              <w:jc w:val="center"/>
              <w:rPr>
                <w:rFonts w:ascii="Arial" w:hAnsi="Arial" w:cs="Arial"/>
                <w:sz w:val="18"/>
                <w:szCs w:val="18"/>
                <w:lang w:bidi="hi-IN"/>
              </w:rPr>
            </w:pPr>
            <w:r w:rsidRPr="00137254">
              <w:rPr>
                <w:rFonts w:ascii="Arial" w:hAnsi="Arial" w:cs="Arial"/>
                <w:b/>
                <w:bCs/>
                <w:sz w:val="18"/>
                <w:szCs w:val="18"/>
                <w:lang w:bidi="hi-IN"/>
              </w:rPr>
              <w:t>Ime in Priimek</w:t>
            </w:r>
          </w:p>
        </w:tc>
        <w:tc>
          <w:tcPr>
            <w:tcW w:w="2461"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Mar>
              <w:top w:w="0" w:type="dxa"/>
              <w:left w:w="108" w:type="dxa"/>
              <w:bottom w:w="0" w:type="dxa"/>
              <w:right w:w="108" w:type="dxa"/>
            </w:tcMar>
            <w:vAlign w:val="center"/>
            <w:hideMark/>
          </w:tcPr>
          <w:p w14:paraId="16A7D420" w14:textId="77777777" w:rsidR="00137254" w:rsidRPr="00137254" w:rsidRDefault="00137254" w:rsidP="006F2EE6">
            <w:pPr>
              <w:suppressAutoHyphens/>
              <w:autoSpaceDE w:val="0"/>
              <w:autoSpaceDN w:val="0"/>
              <w:adjustRightInd w:val="0"/>
              <w:spacing w:after="0" w:line="252" w:lineRule="auto"/>
              <w:ind w:left="90" w:hanging="11"/>
              <w:jc w:val="center"/>
              <w:rPr>
                <w:rFonts w:ascii="Arial" w:hAnsi="Arial" w:cs="Arial"/>
                <w:sz w:val="18"/>
                <w:szCs w:val="18"/>
                <w:lang w:bidi="hi-IN"/>
              </w:rPr>
            </w:pPr>
            <w:r w:rsidRPr="00137254">
              <w:rPr>
                <w:rFonts w:ascii="Arial" w:hAnsi="Arial" w:cs="Arial"/>
                <w:b/>
                <w:bCs/>
                <w:sz w:val="18"/>
                <w:szCs w:val="18"/>
                <w:lang w:bidi="hi-IN"/>
              </w:rPr>
              <w:t>Podpis</w:t>
            </w:r>
          </w:p>
        </w:tc>
      </w:tr>
      <w:tr w:rsidR="00137254" w:rsidRPr="00137254" w14:paraId="7D73D1E6" w14:textId="77777777" w:rsidTr="006F2EE6">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D0FFB"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CB0ED1"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041A5B"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r>
      <w:tr w:rsidR="00137254" w:rsidRPr="00137254" w14:paraId="6B5F04C7" w14:textId="77777777" w:rsidTr="006F2EE6">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485CC7"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1C1608"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8625A5"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1D6081C3" w14:textId="77777777" w:rsidTr="006F2EE6">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473E54"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2EF60E"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A2533F"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7BD356B7" w14:textId="77777777" w:rsidTr="006F2EE6">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EE2A5"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298E63"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483983"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6E5249D1" w14:textId="77777777" w:rsidTr="006F2EE6">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B29B8B"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062771"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24154E"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7A27293E" w14:textId="77777777" w:rsidTr="006F2EE6">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E6DA20"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4AD98F"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893E48"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014AC732" w14:textId="77777777" w:rsidTr="006F2EE6">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662E9A"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16A62F"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F2238E"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54DA97F7" w14:textId="77777777" w:rsidTr="006F2EE6">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C87D04"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70D09B"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FF9A98"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1D1EA9B8" w14:textId="77777777" w:rsidTr="006F2EE6">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04BFB0"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3A9E6E"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DC8D1E"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4D65DB48" w14:textId="77777777" w:rsidTr="006F2EE6">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61A806"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77C028"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136711"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561FD084" w14:textId="77777777" w:rsidTr="006F2EE6">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9A2668"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C04809"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985C76"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3389923E" w14:textId="77777777" w:rsidTr="006F2EE6">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8F33E4"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C686CD"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2E1932"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1543D1E8" w14:textId="77777777" w:rsidTr="006F2EE6">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BC30C3"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A77352"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FFD964"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1C244B94" w14:textId="77777777" w:rsidTr="006F2EE6">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D87F6E"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9D8A1C"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C82445"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5094C805" w14:textId="77777777" w:rsidTr="006F2EE6">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741E72"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C0BF4C"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77B62E"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46957594" w14:textId="77777777" w:rsidTr="006F2EE6">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CA4254"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5F7A8A"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ECDAE0"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2ABDBF67" w14:textId="77777777" w:rsidTr="006F2EE6">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CC7D10"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E6C7E6"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8F8A69"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0E89D15F" w14:textId="77777777" w:rsidTr="006F2EE6">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64A391"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E3C0A6"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628B60"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5F4051BD" w14:textId="77777777" w:rsidTr="006F2EE6">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31E7C7"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9594F6"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8068C6"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358AA616" w14:textId="77777777" w:rsidTr="006F2EE6">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8CA962"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4AF9C1"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5C4331"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06D2789C" w14:textId="77777777" w:rsidTr="006F2EE6">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127A6D"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EF78AC"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F5267D"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4115DA1D" w14:textId="77777777" w:rsidTr="006F2EE6">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99B10"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6E9CF7"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8875A3"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bl>
    <w:p w14:paraId="7E5D5396" w14:textId="77777777" w:rsidR="00137254" w:rsidRPr="00137254" w:rsidRDefault="00137254" w:rsidP="00137254">
      <w:pPr>
        <w:suppressAutoHyphens/>
        <w:autoSpaceDE w:val="0"/>
        <w:autoSpaceDN w:val="0"/>
        <w:adjustRightInd w:val="0"/>
        <w:spacing w:after="160" w:line="252" w:lineRule="auto"/>
        <w:jc w:val="center"/>
        <w:rPr>
          <w:rFonts w:ascii="Arial" w:hAnsi="Arial" w:cs="Arial"/>
          <w:sz w:val="18"/>
          <w:szCs w:val="18"/>
          <w:lang w:bidi="hi-IN"/>
        </w:rPr>
      </w:pPr>
    </w:p>
    <w:p w14:paraId="5D5CA584" w14:textId="77777777" w:rsidR="00137254" w:rsidRPr="00137254" w:rsidRDefault="00137254" w:rsidP="00137254">
      <w:pPr>
        <w:rPr>
          <w:rFonts w:ascii="Arial" w:hAnsi="Arial" w:cs="Arial"/>
          <w:sz w:val="18"/>
          <w:szCs w:val="18"/>
        </w:rPr>
      </w:pPr>
    </w:p>
    <w:p w14:paraId="657961C2" w14:textId="77777777" w:rsidR="00137254" w:rsidRPr="00137254" w:rsidRDefault="00137254" w:rsidP="00137254">
      <w:pPr>
        <w:spacing w:line="20" w:lineRule="atLeast"/>
        <w:rPr>
          <w:rFonts w:ascii="Arial" w:hAnsi="Arial" w:cs="Arial"/>
          <w:b/>
          <w:bCs/>
          <w:sz w:val="18"/>
          <w:szCs w:val="18"/>
        </w:rPr>
      </w:pPr>
      <w:r w:rsidRPr="00137254">
        <w:rPr>
          <w:rFonts w:ascii="Arial" w:hAnsi="Arial" w:cs="Arial"/>
          <w:b/>
          <w:bCs/>
          <w:sz w:val="18"/>
          <w:szCs w:val="18"/>
        </w:rPr>
        <w:lastRenderedPageBreak/>
        <w:t>Priloga 3: Izjava(e) o seznanitvi delavcev naročnika s tem sporazumom</w:t>
      </w:r>
    </w:p>
    <w:tbl>
      <w:tblPr>
        <w:tblW w:w="9287" w:type="dxa"/>
        <w:tblLayout w:type="fixed"/>
        <w:tblCellMar>
          <w:left w:w="0" w:type="dxa"/>
          <w:right w:w="0" w:type="dxa"/>
        </w:tblCellMar>
        <w:tblLook w:val="04A0" w:firstRow="1" w:lastRow="0" w:firstColumn="1" w:lastColumn="0" w:noHBand="0" w:noVBand="1"/>
      </w:tblPr>
      <w:tblGrid>
        <w:gridCol w:w="676"/>
        <w:gridCol w:w="6150"/>
        <w:gridCol w:w="2461"/>
      </w:tblGrid>
      <w:tr w:rsidR="00137254" w:rsidRPr="00137254" w14:paraId="5A065100" w14:textId="77777777" w:rsidTr="00137254">
        <w:trPr>
          <w:cantSplit/>
          <w:trHeight w:val="510"/>
        </w:trPr>
        <w:tc>
          <w:tcPr>
            <w:tcW w:w="676" w:type="dxa"/>
            <w:tcBorders>
              <w:top w:val="nil"/>
              <w:left w:val="nil"/>
              <w:bottom w:val="single" w:sz="4" w:space="0" w:color="000000"/>
              <w:right w:val="single" w:sz="4" w:space="0" w:color="000000"/>
            </w:tcBorders>
            <w:tcMar>
              <w:top w:w="0" w:type="dxa"/>
              <w:left w:w="108" w:type="dxa"/>
              <w:bottom w:w="0" w:type="dxa"/>
              <w:right w:w="108" w:type="dxa"/>
            </w:tcMar>
            <w:vAlign w:val="center"/>
          </w:tcPr>
          <w:p w14:paraId="5DB85265" w14:textId="77777777" w:rsidR="00137254" w:rsidRPr="00137254" w:rsidRDefault="00137254" w:rsidP="006F2EE6">
            <w:pPr>
              <w:suppressAutoHyphens/>
              <w:autoSpaceDE w:val="0"/>
              <w:autoSpaceDN w:val="0"/>
              <w:adjustRightInd w:val="0"/>
              <w:spacing w:after="0" w:line="252" w:lineRule="auto"/>
              <w:ind w:left="90" w:hanging="11"/>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33DC6FC" w14:textId="77777777" w:rsidR="00137254" w:rsidRPr="00137254" w:rsidRDefault="00137254" w:rsidP="006F2EE6">
            <w:pPr>
              <w:suppressAutoHyphens/>
              <w:autoSpaceDE w:val="0"/>
              <w:autoSpaceDN w:val="0"/>
              <w:adjustRightInd w:val="0"/>
              <w:spacing w:after="0" w:line="252" w:lineRule="auto"/>
              <w:ind w:left="90" w:hanging="11"/>
              <w:jc w:val="center"/>
              <w:rPr>
                <w:rFonts w:ascii="Arial" w:hAnsi="Arial" w:cs="Arial"/>
                <w:sz w:val="18"/>
                <w:szCs w:val="18"/>
                <w:lang w:bidi="hi-IN"/>
              </w:rPr>
            </w:pPr>
            <w:r w:rsidRPr="00137254">
              <w:rPr>
                <w:rFonts w:ascii="Arial" w:hAnsi="Arial" w:cs="Arial"/>
                <w:b/>
                <w:bCs/>
                <w:sz w:val="18"/>
                <w:szCs w:val="18"/>
                <w:lang w:bidi="hi-IN"/>
              </w:rPr>
              <w:t>Ime in Priimek</w:t>
            </w: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407604D" w14:textId="77777777" w:rsidR="00137254" w:rsidRPr="00137254" w:rsidRDefault="00137254" w:rsidP="006F2EE6">
            <w:pPr>
              <w:suppressAutoHyphens/>
              <w:autoSpaceDE w:val="0"/>
              <w:autoSpaceDN w:val="0"/>
              <w:adjustRightInd w:val="0"/>
              <w:spacing w:after="0" w:line="252" w:lineRule="auto"/>
              <w:ind w:left="90" w:hanging="11"/>
              <w:jc w:val="center"/>
              <w:rPr>
                <w:rFonts w:ascii="Arial" w:hAnsi="Arial" w:cs="Arial"/>
                <w:sz w:val="18"/>
                <w:szCs w:val="18"/>
                <w:lang w:bidi="hi-IN"/>
              </w:rPr>
            </w:pPr>
            <w:r w:rsidRPr="00137254">
              <w:rPr>
                <w:rFonts w:ascii="Arial" w:hAnsi="Arial" w:cs="Arial"/>
                <w:b/>
                <w:bCs/>
                <w:sz w:val="18"/>
                <w:szCs w:val="18"/>
                <w:lang w:bidi="hi-IN"/>
              </w:rPr>
              <w:t>Podpis</w:t>
            </w:r>
          </w:p>
        </w:tc>
      </w:tr>
      <w:tr w:rsidR="00137254" w:rsidRPr="00137254" w14:paraId="09D29AB5" w14:textId="77777777" w:rsidTr="0013725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E547A"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DBA03E"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9F2EC9"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r>
      <w:tr w:rsidR="00137254" w:rsidRPr="00137254" w14:paraId="5C2D461F" w14:textId="77777777" w:rsidTr="0013725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85C261"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7EFF04"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0A3F5B"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3A93BC8A" w14:textId="77777777" w:rsidTr="0013725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E7F8B7"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3D5C13"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020556"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26EBA9D3" w14:textId="77777777" w:rsidTr="0013725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B4BD31"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CAF072"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77119E"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01120F36" w14:textId="77777777" w:rsidTr="0013725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ECBCF"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3D9AF8"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6EDC9B"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1BD80D14" w14:textId="77777777" w:rsidTr="0013725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DE497C"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B5DCBB"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E1F099"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7F44E382" w14:textId="77777777" w:rsidTr="0013725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7A7688"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221712"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DBFB4F"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315254CF" w14:textId="77777777" w:rsidTr="0013725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D8DBF4"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7ADE81"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B6E3EB"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08421DA8" w14:textId="77777777" w:rsidTr="0013725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8C6A02"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CB9C47"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37298F"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31B914F2" w14:textId="77777777" w:rsidTr="0013725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786D2D"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014B91"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BCA2A9"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135EEF9E" w14:textId="77777777" w:rsidTr="0013725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6562F4"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91F8B7"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FF68A9"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19E69016" w14:textId="77777777" w:rsidTr="0013725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1B3A2B"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935F2E"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B76690"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24F323B1" w14:textId="77777777" w:rsidTr="0013725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325371"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B7D969"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1C764B"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6721D773" w14:textId="77777777" w:rsidTr="0013725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AD0E4D"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0A6102"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387D0A"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0BAE51CE" w14:textId="77777777" w:rsidTr="0013725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53496C"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346443"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F748BD"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2F0881EA" w14:textId="77777777" w:rsidTr="0013725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8508D4"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B0814F"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5D9ACC"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54BBA825" w14:textId="77777777" w:rsidTr="0013725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6CC6F2"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19230F"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62B4B7"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3218F3F2" w14:textId="77777777" w:rsidTr="0013725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2E8136"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1FD26E"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D88952"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785AC143" w14:textId="77777777" w:rsidTr="0013725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5346C9"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CF4584"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AAB125"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174FE910" w14:textId="77777777" w:rsidTr="0013725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B52BF6"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6469B0"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375F4C"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5A92FBC8" w14:textId="77777777" w:rsidTr="0013725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ACC76D"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6B9EC7"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B70DA4"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164D0819" w14:textId="77777777" w:rsidTr="0013725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D21221"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0E5A19"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A35050"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bl>
    <w:p w14:paraId="243C644D" w14:textId="77777777" w:rsidR="00137254" w:rsidRPr="00137254" w:rsidRDefault="00137254" w:rsidP="00137254">
      <w:pPr>
        <w:suppressAutoHyphens/>
        <w:autoSpaceDE w:val="0"/>
        <w:autoSpaceDN w:val="0"/>
        <w:adjustRightInd w:val="0"/>
        <w:spacing w:after="160" w:line="252" w:lineRule="auto"/>
        <w:jc w:val="center"/>
        <w:rPr>
          <w:rFonts w:ascii="Arial" w:hAnsi="Arial" w:cs="Arial"/>
          <w:sz w:val="18"/>
          <w:szCs w:val="18"/>
          <w:lang w:bidi="hi-IN"/>
        </w:rPr>
      </w:pPr>
    </w:p>
    <w:sectPr w:rsidR="00137254" w:rsidRPr="00137254" w:rsidSect="00D931BF">
      <w:footerReference w:type="default" r:id="rId21"/>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5B6B8" w14:textId="77777777" w:rsidR="000147F5" w:rsidRDefault="000147F5" w:rsidP="006975C6">
      <w:pPr>
        <w:spacing w:after="0" w:line="240" w:lineRule="auto"/>
      </w:pPr>
      <w:r>
        <w:separator/>
      </w:r>
    </w:p>
  </w:endnote>
  <w:endnote w:type="continuationSeparator" w:id="0">
    <w:p w14:paraId="685D091C" w14:textId="77777777" w:rsidR="000147F5" w:rsidRDefault="000147F5"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Liberation Serif">
    <w:altName w:val="Times New Roman"/>
    <w:panose1 w:val="02020603050405020304"/>
    <w:charset w:val="EE"/>
    <w:family w:val="roman"/>
    <w:pitch w:val="variable"/>
    <w:sig w:usb0="E0000AFF" w:usb1="500078FF" w:usb2="00000021" w:usb3="00000000" w:csb0="000001B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ptos Narrow">
    <w:charset w:val="00"/>
    <w:family w:val="swiss"/>
    <w:pitch w:val="variable"/>
    <w:sig w:usb0="20000287" w:usb1="0000000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2C1BB"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21E72"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36DA4" w14:textId="77777777"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4EFCA"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64BDE" w14:textId="77777777" w:rsidR="00C35E8A" w:rsidRPr="006F1DA5" w:rsidRDefault="00BB19E0"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C35E8A" w:rsidRPr="006F1DA5">
          <w:rPr>
            <w:rFonts w:ascii="Arial" w:hAnsi="Arial" w:cs="Arial"/>
          </w:rPr>
          <w:fldChar w:fldCharType="begin"/>
        </w:r>
        <w:r w:rsidR="00C35E8A" w:rsidRPr="006F1DA5">
          <w:rPr>
            <w:rFonts w:ascii="Arial" w:hAnsi="Arial" w:cs="Arial"/>
          </w:rPr>
          <w:instrText xml:space="preserve"> PAGE   \* MERGEFORMAT </w:instrText>
        </w:r>
        <w:r w:rsidR="00C35E8A" w:rsidRPr="006F1DA5">
          <w:rPr>
            <w:rFonts w:ascii="Arial" w:hAnsi="Arial" w:cs="Arial"/>
          </w:rPr>
          <w:fldChar w:fldCharType="separate"/>
        </w:r>
        <w:r w:rsidR="00C35E8A">
          <w:rPr>
            <w:rFonts w:ascii="Arial" w:hAnsi="Arial" w:cs="Arial"/>
            <w:noProof/>
          </w:rPr>
          <w:t>1</w:t>
        </w:r>
        <w:r w:rsidR="00C35E8A" w:rsidRPr="006F1DA5">
          <w:rPr>
            <w:rFonts w:ascii="Arial" w:hAnsi="Arial" w:cs="Arial"/>
            <w:noProof/>
          </w:rPr>
          <w:fldChar w:fldCharType="end"/>
        </w:r>
      </w:sdtContent>
    </w:sdt>
  </w:p>
  <w:p w14:paraId="40394609" w14:textId="77777777" w:rsidR="00C35E8A" w:rsidRDefault="00C35E8A"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FC53D"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F9A54"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B3300"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0E8B0"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D3757"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D14E8"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09CC2"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87F89" w14:textId="77777777" w:rsidR="000147F5" w:rsidRDefault="000147F5" w:rsidP="006975C6">
      <w:pPr>
        <w:spacing w:after="0" w:line="240" w:lineRule="auto"/>
      </w:pPr>
      <w:r>
        <w:separator/>
      </w:r>
    </w:p>
  </w:footnote>
  <w:footnote w:type="continuationSeparator" w:id="0">
    <w:p w14:paraId="6305B98A" w14:textId="77777777" w:rsidR="000147F5" w:rsidRDefault="000147F5"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6"/>
      <w:gridCol w:w="3315"/>
      <w:gridCol w:w="4119"/>
    </w:tblGrid>
    <w:tr w:rsidR="00B05771" w:rsidRPr="006F1DA5" w14:paraId="189E7EFB" w14:textId="77777777" w:rsidTr="007C4767">
      <w:trPr>
        <w:trHeight w:val="1268"/>
      </w:trPr>
      <w:tc>
        <w:tcPr>
          <w:tcW w:w="1668" w:type="dxa"/>
        </w:tcPr>
        <w:p w14:paraId="57B04A76"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31DE701B" wp14:editId="3D7F7F78">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21256850"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331F7791"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593AB97C"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3CEAB2A6"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12D453AA" w14:textId="77777777" w:rsidR="00B05771" w:rsidRPr="006F1DA5" w:rsidRDefault="00B05771" w:rsidP="007C476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769A4D90"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5F49F941" wp14:editId="33EC2A93">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137A2BCB"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598"/>
      <w:gridCol w:w="3263"/>
      <w:gridCol w:w="4209"/>
    </w:tblGrid>
    <w:tr w:rsidR="00BA5911" w:rsidRPr="006F1DA5" w14:paraId="48E407E8" w14:textId="77777777" w:rsidTr="00B169F3">
      <w:trPr>
        <w:trHeight w:val="1268"/>
      </w:trPr>
      <w:tc>
        <w:tcPr>
          <w:tcW w:w="1668" w:type="dxa"/>
        </w:tcPr>
        <w:p w14:paraId="74EC0BE0" w14:textId="77777777" w:rsidR="00C35E8A" w:rsidRPr="006F1DA5" w:rsidRDefault="00C35E8A"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062A1BD4" wp14:editId="187A4000">
                <wp:simplePos x="0" y="0"/>
                <wp:positionH relativeFrom="page">
                  <wp:posOffset>4433</wp:posOffset>
                </wp:positionH>
                <wp:positionV relativeFrom="paragraph">
                  <wp:posOffset>-3810</wp:posOffset>
                </wp:positionV>
                <wp:extent cx="990000" cy="720000"/>
                <wp:effectExtent l="0" t="0" r="0" b="0"/>
                <wp:wrapNone/>
                <wp:docPr id="1460974310"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1E907ED2" w14:textId="77777777" w:rsidR="00C35E8A" w:rsidRPr="006F1DA5" w:rsidRDefault="00C35E8A"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285E0E3D" w14:textId="77777777" w:rsidR="00C35E8A" w:rsidRPr="006F1DA5" w:rsidRDefault="00C35E8A"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3B550CBB" w14:textId="77777777" w:rsidR="00C35E8A" w:rsidRPr="006F1DA5" w:rsidRDefault="00C35E8A"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48D64237" w14:textId="77777777" w:rsidR="00C35E8A" w:rsidRPr="006F1DA5" w:rsidRDefault="00C35E8A"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5EB7217A" w14:textId="77777777" w:rsidR="00C35E8A" w:rsidRPr="006F1DA5" w:rsidRDefault="00C35E8A"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328C3BEF" w14:textId="77777777" w:rsidR="00C35E8A" w:rsidRPr="006F1DA5" w:rsidRDefault="00C35E8A"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24F60B61" wp14:editId="0E1F57BE">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6F101F14" w14:textId="77777777" w:rsidR="00C35E8A" w:rsidRPr="006F1DA5" w:rsidRDefault="00C35E8A"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FFFFFFF"/>
    <w:lvl w:ilvl="0">
      <w:start w:val="1"/>
      <w:numFmt w:val="decimal"/>
      <w:lvlText w:val="%1."/>
      <w:lvlJc w:val="left"/>
      <w:pPr>
        <w:ind w:left="720" w:hanging="360"/>
      </w:pPr>
      <w:rPr>
        <w:rFonts w:ascii="Tahoma" w:eastAsia="Times New Roman" w:cs="Times New Roman"/>
        <w:sz w:val="18"/>
      </w:rPr>
    </w:lvl>
    <w:lvl w:ilvl="1">
      <w:start w:val="1"/>
      <w:numFmt w:val="decimal"/>
      <w:lvlText w:val="%2."/>
      <w:lvlJc w:val="left"/>
      <w:pPr>
        <w:ind w:left="1440" w:hanging="360"/>
      </w:pPr>
      <w:rPr>
        <w:rFonts w:eastAsia="Times New Roman" w:cs="Times New Roman"/>
      </w:rPr>
    </w:lvl>
    <w:lvl w:ilvl="2">
      <w:start w:val="1"/>
      <w:numFmt w:val="decimal"/>
      <w:lvlText w:val="%3."/>
      <w:lvlJc w:val="left"/>
      <w:pPr>
        <w:ind w:left="2160" w:hanging="360"/>
      </w:pPr>
      <w:rPr>
        <w:rFonts w:eastAsia="Times New Roman" w:cs="Times New Roman"/>
      </w:rPr>
    </w:lvl>
    <w:lvl w:ilvl="3">
      <w:start w:val="1"/>
      <w:numFmt w:val="decimal"/>
      <w:lvlText w:val="%4."/>
      <w:lvlJc w:val="left"/>
      <w:pPr>
        <w:ind w:left="2880" w:hanging="360"/>
      </w:pPr>
      <w:rPr>
        <w:rFonts w:eastAsia="Times New Roman" w:cs="Times New Roman"/>
      </w:rPr>
    </w:lvl>
    <w:lvl w:ilvl="4">
      <w:start w:val="1"/>
      <w:numFmt w:val="decimal"/>
      <w:lvlText w:val="%5."/>
      <w:lvlJc w:val="left"/>
      <w:pPr>
        <w:ind w:left="3600" w:hanging="360"/>
      </w:pPr>
      <w:rPr>
        <w:rFonts w:eastAsia="Times New Roman" w:cs="Times New Roman"/>
      </w:rPr>
    </w:lvl>
    <w:lvl w:ilvl="5">
      <w:start w:val="1"/>
      <w:numFmt w:val="decimal"/>
      <w:lvlText w:val="%6."/>
      <w:lvlJc w:val="left"/>
      <w:pPr>
        <w:ind w:left="4320" w:hanging="360"/>
      </w:pPr>
      <w:rPr>
        <w:rFonts w:eastAsia="Times New Roman" w:cs="Times New Roman"/>
      </w:rPr>
    </w:lvl>
    <w:lvl w:ilvl="6">
      <w:start w:val="1"/>
      <w:numFmt w:val="decimal"/>
      <w:lvlText w:val="%7."/>
      <w:lvlJc w:val="left"/>
      <w:pPr>
        <w:ind w:left="5040" w:hanging="360"/>
      </w:pPr>
      <w:rPr>
        <w:rFonts w:eastAsia="Times New Roman" w:cs="Times New Roman"/>
      </w:rPr>
    </w:lvl>
    <w:lvl w:ilvl="7">
      <w:start w:val="1"/>
      <w:numFmt w:val="decimal"/>
      <w:lvlText w:val="%8."/>
      <w:lvlJc w:val="left"/>
      <w:pPr>
        <w:ind w:left="5760" w:hanging="360"/>
      </w:pPr>
      <w:rPr>
        <w:rFonts w:eastAsia="Times New Roman" w:cs="Times New Roman"/>
      </w:rPr>
    </w:lvl>
    <w:lvl w:ilvl="8">
      <w:start w:val="1"/>
      <w:numFmt w:val="decimal"/>
      <w:lvlText w:val="%9."/>
      <w:lvlJc w:val="left"/>
      <w:pPr>
        <w:ind w:left="6480" w:hanging="360"/>
      </w:pPr>
      <w:rPr>
        <w:rFonts w:eastAsia="Times New Roman" w:cs="Times New Roman"/>
      </w:rPr>
    </w:lvl>
  </w:abstractNum>
  <w:abstractNum w:abstractNumId="1" w15:restartNumberingAfterBreak="0">
    <w:nsid w:val="00000002"/>
    <w:multiLevelType w:val="multilevel"/>
    <w:tmpl w:val="FFFFFFFF"/>
    <w:lvl w:ilvl="0">
      <w:numFmt w:val="bullet"/>
      <w:lvlText w:val="-"/>
      <w:lvlJc w:val="left"/>
      <w:pPr>
        <w:ind w:left="360" w:hanging="360"/>
      </w:pPr>
      <w:rPr>
        <w:rFonts w:ascii="Liberation Serif"/>
      </w:rPr>
    </w:lvl>
    <w:lvl w:ilvl="1">
      <w:start w:val="1"/>
      <w:numFmt w:val="decimal"/>
      <w:lvlText w:val="%2."/>
      <w:lvlJc w:val="left"/>
      <w:pPr>
        <w:ind w:left="1080" w:hanging="360"/>
      </w:pPr>
      <w:rPr>
        <w:rFonts w:eastAsia="Times New Roman" w:cs="Times New Roman"/>
      </w:rPr>
    </w:lvl>
    <w:lvl w:ilvl="2">
      <w:start w:val="1"/>
      <w:numFmt w:val="decimal"/>
      <w:lvlText w:val="%3."/>
      <w:lvlJc w:val="left"/>
      <w:pPr>
        <w:ind w:left="1440" w:hanging="360"/>
      </w:pPr>
      <w:rPr>
        <w:rFonts w:eastAsia="Times New Roman" w:cs="Times New Roman"/>
      </w:rPr>
    </w:lvl>
    <w:lvl w:ilvl="3">
      <w:start w:val="1"/>
      <w:numFmt w:val="decimal"/>
      <w:lvlText w:val="%4."/>
      <w:lvlJc w:val="left"/>
      <w:pPr>
        <w:ind w:left="1800" w:hanging="360"/>
      </w:pPr>
      <w:rPr>
        <w:rFonts w:eastAsia="Times New Roman" w:cs="Times New Roman"/>
      </w:rPr>
    </w:lvl>
    <w:lvl w:ilvl="4">
      <w:start w:val="1"/>
      <w:numFmt w:val="decimal"/>
      <w:lvlText w:val="%5."/>
      <w:lvlJc w:val="left"/>
      <w:pPr>
        <w:ind w:left="2160" w:hanging="360"/>
      </w:pPr>
      <w:rPr>
        <w:rFonts w:eastAsia="Times New Roman" w:cs="Times New Roman"/>
      </w:rPr>
    </w:lvl>
    <w:lvl w:ilvl="5">
      <w:start w:val="1"/>
      <w:numFmt w:val="decimal"/>
      <w:lvlText w:val="%6."/>
      <w:lvlJc w:val="left"/>
      <w:pPr>
        <w:ind w:left="2520" w:hanging="360"/>
      </w:pPr>
      <w:rPr>
        <w:rFonts w:eastAsia="Times New Roman" w:cs="Times New Roman"/>
      </w:rPr>
    </w:lvl>
    <w:lvl w:ilvl="6">
      <w:start w:val="1"/>
      <w:numFmt w:val="decimal"/>
      <w:lvlText w:val="%7."/>
      <w:lvlJc w:val="left"/>
      <w:pPr>
        <w:ind w:left="2880" w:hanging="360"/>
      </w:pPr>
      <w:rPr>
        <w:rFonts w:eastAsia="Times New Roman" w:cs="Times New Roman"/>
      </w:rPr>
    </w:lvl>
    <w:lvl w:ilvl="7">
      <w:start w:val="1"/>
      <w:numFmt w:val="decimal"/>
      <w:lvlText w:val="%8."/>
      <w:lvlJc w:val="left"/>
      <w:pPr>
        <w:ind w:left="3240" w:hanging="360"/>
      </w:pPr>
      <w:rPr>
        <w:rFonts w:eastAsia="Times New Roman" w:cs="Times New Roman"/>
      </w:rPr>
    </w:lvl>
    <w:lvl w:ilvl="8">
      <w:start w:val="1"/>
      <w:numFmt w:val="decimal"/>
      <w:lvlText w:val="%9."/>
      <w:lvlJc w:val="left"/>
      <w:pPr>
        <w:ind w:left="3600" w:hanging="360"/>
      </w:pPr>
      <w:rPr>
        <w:rFonts w:eastAsia="Times New Roman" w:cs="Times New Roman"/>
      </w:rPr>
    </w:lvl>
  </w:abstractNum>
  <w:abstractNum w:abstractNumId="2" w15:restartNumberingAfterBreak="0">
    <w:nsid w:val="00000003"/>
    <w:multiLevelType w:val="multilevel"/>
    <w:tmpl w:val="FFFFFFFF"/>
    <w:lvl w:ilvl="0">
      <w:start w:val="7"/>
      <w:numFmt w:val="bullet"/>
      <w:lvlText w:val="-"/>
      <w:lvlJc w:val="left"/>
      <w:pPr>
        <w:ind w:left="360" w:hanging="360"/>
      </w:pPr>
      <w:rPr>
        <w:rFonts w:ascii="Liberation Serif"/>
      </w:rPr>
    </w:lvl>
    <w:lvl w:ilvl="1">
      <w:start w:val="1"/>
      <w:numFmt w:val="decimal"/>
      <w:lvlText w:val="%2."/>
      <w:lvlJc w:val="left"/>
      <w:pPr>
        <w:ind w:left="1080" w:hanging="360"/>
      </w:pPr>
      <w:rPr>
        <w:rFonts w:eastAsia="Times New Roman" w:cs="Times New Roman"/>
      </w:rPr>
    </w:lvl>
    <w:lvl w:ilvl="2">
      <w:start w:val="1"/>
      <w:numFmt w:val="decimal"/>
      <w:lvlText w:val="%3."/>
      <w:lvlJc w:val="left"/>
      <w:pPr>
        <w:ind w:left="1440" w:hanging="360"/>
      </w:pPr>
      <w:rPr>
        <w:rFonts w:eastAsia="Times New Roman" w:cs="Times New Roman"/>
      </w:rPr>
    </w:lvl>
    <w:lvl w:ilvl="3">
      <w:start w:val="1"/>
      <w:numFmt w:val="decimal"/>
      <w:lvlText w:val="%4."/>
      <w:lvlJc w:val="left"/>
      <w:pPr>
        <w:ind w:left="1800" w:hanging="360"/>
      </w:pPr>
      <w:rPr>
        <w:rFonts w:eastAsia="Times New Roman" w:cs="Times New Roman"/>
      </w:rPr>
    </w:lvl>
    <w:lvl w:ilvl="4">
      <w:start w:val="1"/>
      <w:numFmt w:val="decimal"/>
      <w:lvlText w:val="%5."/>
      <w:lvlJc w:val="left"/>
      <w:pPr>
        <w:ind w:left="2160" w:hanging="360"/>
      </w:pPr>
      <w:rPr>
        <w:rFonts w:eastAsia="Times New Roman" w:cs="Times New Roman"/>
      </w:rPr>
    </w:lvl>
    <w:lvl w:ilvl="5">
      <w:start w:val="1"/>
      <w:numFmt w:val="decimal"/>
      <w:lvlText w:val="%6."/>
      <w:lvlJc w:val="left"/>
      <w:pPr>
        <w:ind w:left="2520" w:hanging="360"/>
      </w:pPr>
      <w:rPr>
        <w:rFonts w:eastAsia="Times New Roman" w:cs="Times New Roman"/>
      </w:rPr>
    </w:lvl>
    <w:lvl w:ilvl="6">
      <w:start w:val="1"/>
      <w:numFmt w:val="decimal"/>
      <w:lvlText w:val="%7."/>
      <w:lvlJc w:val="left"/>
      <w:pPr>
        <w:ind w:left="2880" w:hanging="360"/>
      </w:pPr>
      <w:rPr>
        <w:rFonts w:eastAsia="Times New Roman" w:cs="Times New Roman"/>
      </w:rPr>
    </w:lvl>
    <w:lvl w:ilvl="7">
      <w:start w:val="1"/>
      <w:numFmt w:val="decimal"/>
      <w:lvlText w:val="%8."/>
      <w:lvlJc w:val="left"/>
      <w:pPr>
        <w:ind w:left="3240" w:hanging="360"/>
      </w:pPr>
      <w:rPr>
        <w:rFonts w:eastAsia="Times New Roman" w:cs="Times New Roman"/>
      </w:rPr>
    </w:lvl>
    <w:lvl w:ilvl="8">
      <w:start w:val="1"/>
      <w:numFmt w:val="decimal"/>
      <w:lvlText w:val="%9."/>
      <w:lvlJc w:val="left"/>
      <w:pPr>
        <w:ind w:left="3600" w:hanging="360"/>
      </w:pPr>
      <w:rPr>
        <w:rFonts w:eastAsia="Times New Roman" w:cs="Times New Roman"/>
      </w:rPr>
    </w:lvl>
  </w:abstractNum>
  <w:abstractNum w:abstractNumId="3" w15:restartNumberingAfterBreak="0">
    <w:nsid w:val="00000004"/>
    <w:multiLevelType w:val="multilevel"/>
    <w:tmpl w:val="FFFFFFFF"/>
    <w:lvl w:ilvl="0">
      <w:start w:val="5"/>
      <w:numFmt w:val="bullet"/>
      <w:lvlText w:val="-"/>
      <w:lvlJc w:val="left"/>
      <w:pPr>
        <w:ind w:left="360" w:hanging="360"/>
      </w:pPr>
      <w:rPr>
        <w:rFonts w:ascii="Liberation Serif"/>
      </w:rPr>
    </w:lvl>
    <w:lvl w:ilvl="1">
      <w:start w:val="1"/>
      <w:numFmt w:val="decimal"/>
      <w:lvlText w:val="%2."/>
      <w:lvlJc w:val="left"/>
      <w:pPr>
        <w:ind w:left="1080" w:hanging="360"/>
      </w:pPr>
      <w:rPr>
        <w:rFonts w:eastAsia="Times New Roman" w:cs="Times New Roman"/>
      </w:rPr>
    </w:lvl>
    <w:lvl w:ilvl="2">
      <w:start w:val="1"/>
      <w:numFmt w:val="decimal"/>
      <w:lvlText w:val="%3."/>
      <w:lvlJc w:val="left"/>
      <w:pPr>
        <w:ind w:left="1440" w:hanging="360"/>
      </w:pPr>
      <w:rPr>
        <w:rFonts w:eastAsia="Times New Roman" w:cs="Times New Roman"/>
      </w:rPr>
    </w:lvl>
    <w:lvl w:ilvl="3">
      <w:start w:val="1"/>
      <w:numFmt w:val="decimal"/>
      <w:lvlText w:val="%4."/>
      <w:lvlJc w:val="left"/>
      <w:pPr>
        <w:ind w:left="1800" w:hanging="360"/>
      </w:pPr>
      <w:rPr>
        <w:rFonts w:eastAsia="Times New Roman" w:cs="Times New Roman"/>
      </w:rPr>
    </w:lvl>
    <w:lvl w:ilvl="4">
      <w:start w:val="1"/>
      <w:numFmt w:val="decimal"/>
      <w:lvlText w:val="%5."/>
      <w:lvlJc w:val="left"/>
      <w:pPr>
        <w:ind w:left="2160" w:hanging="360"/>
      </w:pPr>
      <w:rPr>
        <w:rFonts w:eastAsia="Times New Roman" w:cs="Times New Roman"/>
      </w:rPr>
    </w:lvl>
    <w:lvl w:ilvl="5">
      <w:start w:val="1"/>
      <w:numFmt w:val="decimal"/>
      <w:lvlText w:val="%6."/>
      <w:lvlJc w:val="left"/>
      <w:pPr>
        <w:ind w:left="2520" w:hanging="360"/>
      </w:pPr>
      <w:rPr>
        <w:rFonts w:eastAsia="Times New Roman" w:cs="Times New Roman"/>
      </w:rPr>
    </w:lvl>
    <w:lvl w:ilvl="6">
      <w:start w:val="1"/>
      <w:numFmt w:val="decimal"/>
      <w:lvlText w:val="%7."/>
      <w:lvlJc w:val="left"/>
      <w:pPr>
        <w:ind w:left="2880" w:hanging="360"/>
      </w:pPr>
      <w:rPr>
        <w:rFonts w:eastAsia="Times New Roman" w:cs="Times New Roman"/>
      </w:rPr>
    </w:lvl>
    <w:lvl w:ilvl="7">
      <w:start w:val="1"/>
      <w:numFmt w:val="decimal"/>
      <w:lvlText w:val="%8."/>
      <w:lvlJc w:val="left"/>
      <w:pPr>
        <w:ind w:left="3240" w:hanging="360"/>
      </w:pPr>
      <w:rPr>
        <w:rFonts w:eastAsia="Times New Roman" w:cs="Times New Roman"/>
      </w:rPr>
    </w:lvl>
    <w:lvl w:ilvl="8">
      <w:start w:val="1"/>
      <w:numFmt w:val="decimal"/>
      <w:lvlText w:val="%9."/>
      <w:lvlJc w:val="left"/>
      <w:pPr>
        <w:ind w:left="3600" w:hanging="360"/>
      </w:pPr>
      <w:rPr>
        <w:rFonts w:eastAsia="Times New Roman" w:cs="Times New Roman"/>
      </w:rPr>
    </w:lvl>
  </w:abstractNum>
  <w:abstractNum w:abstractNumId="4" w15:restartNumberingAfterBreak="0">
    <w:nsid w:val="01BF2499"/>
    <w:multiLevelType w:val="hybridMultilevel"/>
    <w:tmpl w:val="96F474D8"/>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7A00A5"/>
    <w:multiLevelType w:val="hybridMultilevel"/>
    <w:tmpl w:val="D62E45C2"/>
    <w:lvl w:ilvl="0" w:tplc="86306DC2">
      <w:start w:val="1"/>
      <w:numFmt w:val="bullet"/>
      <w:lvlText w:val=""/>
      <w:lvlJc w:val="left"/>
      <w:pPr>
        <w:ind w:left="720" w:hanging="360"/>
      </w:pPr>
      <w:rPr>
        <w:rFonts w:ascii="Symbol" w:hAnsi="Symbol" w:cs="Symbol" w:hint="default"/>
        <w:sz w:val="18"/>
        <w:szCs w:val="18"/>
      </w:rPr>
    </w:lvl>
    <w:lvl w:ilvl="1" w:tplc="2A14976A">
      <w:start w:val="1"/>
      <w:numFmt w:val="bullet"/>
      <w:lvlText w:val="o"/>
      <w:lvlJc w:val="left"/>
      <w:pPr>
        <w:ind w:left="1440" w:hanging="360"/>
      </w:pPr>
      <w:rPr>
        <w:rFonts w:ascii="Courier New" w:hAnsi="Courier New" w:cs="Courier New" w:hint="default"/>
      </w:rPr>
    </w:lvl>
    <w:lvl w:ilvl="2" w:tplc="4C3E532E">
      <w:start w:val="1"/>
      <w:numFmt w:val="bullet"/>
      <w:lvlText w:val=""/>
      <w:lvlJc w:val="left"/>
      <w:pPr>
        <w:ind w:left="2160" w:hanging="360"/>
      </w:pPr>
      <w:rPr>
        <w:rFonts w:ascii="Wingdings" w:hAnsi="Wingdings" w:cs="Wingdings" w:hint="default"/>
      </w:rPr>
    </w:lvl>
    <w:lvl w:ilvl="3" w:tplc="9F4EE3B0">
      <w:start w:val="1"/>
      <w:numFmt w:val="bullet"/>
      <w:lvlText w:val=""/>
      <w:lvlJc w:val="left"/>
      <w:pPr>
        <w:ind w:left="2880" w:hanging="360"/>
      </w:pPr>
      <w:rPr>
        <w:rFonts w:ascii="Symbol" w:hAnsi="Symbol" w:cs="Symbol" w:hint="default"/>
      </w:rPr>
    </w:lvl>
    <w:lvl w:ilvl="4" w:tplc="72081B7E">
      <w:start w:val="1"/>
      <w:numFmt w:val="bullet"/>
      <w:lvlText w:val="o"/>
      <w:lvlJc w:val="left"/>
      <w:pPr>
        <w:ind w:left="3600" w:hanging="360"/>
      </w:pPr>
      <w:rPr>
        <w:rFonts w:ascii="Courier New" w:hAnsi="Courier New" w:cs="Courier New" w:hint="default"/>
      </w:rPr>
    </w:lvl>
    <w:lvl w:ilvl="5" w:tplc="2390B81E">
      <w:start w:val="1"/>
      <w:numFmt w:val="bullet"/>
      <w:lvlText w:val=""/>
      <w:lvlJc w:val="left"/>
      <w:pPr>
        <w:ind w:left="4320" w:hanging="360"/>
      </w:pPr>
      <w:rPr>
        <w:rFonts w:ascii="Wingdings" w:hAnsi="Wingdings" w:cs="Wingdings" w:hint="default"/>
      </w:rPr>
    </w:lvl>
    <w:lvl w:ilvl="6" w:tplc="C4AA2C14">
      <w:start w:val="1"/>
      <w:numFmt w:val="bullet"/>
      <w:lvlText w:val=""/>
      <w:lvlJc w:val="left"/>
      <w:pPr>
        <w:ind w:left="5040" w:hanging="360"/>
      </w:pPr>
      <w:rPr>
        <w:rFonts w:ascii="Symbol" w:hAnsi="Symbol" w:cs="Symbol" w:hint="default"/>
      </w:rPr>
    </w:lvl>
    <w:lvl w:ilvl="7" w:tplc="7626FCBE">
      <w:start w:val="1"/>
      <w:numFmt w:val="bullet"/>
      <w:lvlText w:val="o"/>
      <w:lvlJc w:val="left"/>
      <w:pPr>
        <w:ind w:left="5760" w:hanging="360"/>
      </w:pPr>
      <w:rPr>
        <w:rFonts w:ascii="Courier New" w:hAnsi="Courier New" w:cs="Courier New" w:hint="default"/>
      </w:rPr>
    </w:lvl>
    <w:lvl w:ilvl="8" w:tplc="8EDAE7EC">
      <w:start w:val="1"/>
      <w:numFmt w:val="bullet"/>
      <w:lvlText w:val=""/>
      <w:lvlJc w:val="left"/>
      <w:pPr>
        <w:ind w:left="6480" w:hanging="360"/>
      </w:pPr>
      <w:rPr>
        <w:rFonts w:ascii="Wingdings" w:hAnsi="Wingdings" w:cs="Wingdings" w:hint="default"/>
      </w:rPr>
    </w:lvl>
  </w:abstractNum>
  <w:abstractNum w:abstractNumId="6" w15:restartNumberingAfterBreak="0">
    <w:nsid w:val="053A2C53"/>
    <w:multiLevelType w:val="hybridMultilevel"/>
    <w:tmpl w:val="5072B5EA"/>
    <w:lvl w:ilvl="0" w:tplc="7A7A1740">
      <w:start w:val="1"/>
      <w:numFmt w:val="bullet"/>
      <w:lvlText w:val=""/>
      <w:lvlJc w:val="left"/>
      <w:pPr>
        <w:ind w:left="720" w:hanging="360"/>
      </w:pPr>
      <w:rPr>
        <w:rFonts w:ascii="Symbol" w:hAnsi="Symbol" w:cs="Symbol" w:hint="default"/>
        <w:sz w:val="18"/>
        <w:szCs w:val="18"/>
      </w:rPr>
    </w:lvl>
    <w:lvl w:ilvl="1" w:tplc="5C103DB2">
      <w:start w:val="1"/>
      <w:numFmt w:val="bullet"/>
      <w:lvlText w:val="o"/>
      <w:lvlJc w:val="left"/>
      <w:pPr>
        <w:ind w:left="1440" w:hanging="360"/>
      </w:pPr>
      <w:rPr>
        <w:rFonts w:ascii="Courier New" w:hAnsi="Courier New" w:cs="Courier New" w:hint="default"/>
      </w:rPr>
    </w:lvl>
    <w:lvl w:ilvl="2" w:tplc="22043BA0">
      <w:start w:val="1"/>
      <w:numFmt w:val="bullet"/>
      <w:lvlText w:val=""/>
      <w:lvlJc w:val="left"/>
      <w:pPr>
        <w:ind w:left="2160" w:hanging="360"/>
      </w:pPr>
      <w:rPr>
        <w:rFonts w:ascii="Wingdings" w:hAnsi="Wingdings" w:cs="Wingdings" w:hint="default"/>
      </w:rPr>
    </w:lvl>
    <w:lvl w:ilvl="3" w:tplc="CB1442F0">
      <w:start w:val="1"/>
      <w:numFmt w:val="bullet"/>
      <w:lvlText w:val=""/>
      <w:lvlJc w:val="left"/>
      <w:pPr>
        <w:ind w:left="2880" w:hanging="360"/>
      </w:pPr>
      <w:rPr>
        <w:rFonts w:ascii="Symbol" w:hAnsi="Symbol" w:cs="Symbol" w:hint="default"/>
      </w:rPr>
    </w:lvl>
    <w:lvl w:ilvl="4" w:tplc="54105174">
      <w:start w:val="1"/>
      <w:numFmt w:val="bullet"/>
      <w:lvlText w:val="o"/>
      <w:lvlJc w:val="left"/>
      <w:pPr>
        <w:ind w:left="3600" w:hanging="360"/>
      </w:pPr>
      <w:rPr>
        <w:rFonts w:ascii="Courier New" w:hAnsi="Courier New" w:cs="Courier New" w:hint="default"/>
      </w:rPr>
    </w:lvl>
    <w:lvl w:ilvl="5" w:tplc="1DBC1D4E">
      <w:start w:val="1"/>
      <w:numFmt w:val="bullet"/>
      <w:lvlText w:val=""/>
      <w:lvlJc w:val="left"/>
      <w:pPr>
        <w:ind w:left="4320" w:hanging="360"/>
      </w:pPr>
      <w:rPr>
        <w:rFonts w:ascii="Wingdings" w:hAnsi="Wingdings" w:cs="Wingdings" w:hint="default"/>
      </w:rPr>
    </w:lvl>
    <w:lvl w:ilvl="6" w:tplc="A89295A0">
      <w:start w:val="1"/>
      <w:numFmt w:val="bullet"/>
      <w:lvlText w:val=""/>
      <w:lvlJc w:val="left"/>
      <w:pPr>
        <w:ind w:left="5040" w:hanging="360"/>
      </w:pPr>
      <w:rPr>
        <w:rFonts w:ascii="Symbol" w:hAnsi="Symbol" w:cs="Symbol" w:hint="default"/>
      </w:rPr>
    </w:lvl>
    <w:lvl w:ilvl="7" w:tplc="8A464956">
      <w:start w:val="1"/>
      <w:numFmt w:val="bullet"/>
      <w:lvlText w:val="o"/>
      <w:lvlJc w:val="left"/>
      <w:pPr>
        <w:ind w:left="5760" w:hanging="360"/>
      </w:pPr>
      <w:rPr>
        <w:rFonts w:ascii="Courier New" w:hAnsi="Courier New" w:cs="Courier New" w:hint="default"/>
      </w:rPr>
    </w:lvl>
    <w:lvl w:ilvl="8" w:tplc="C7C21070">
      <w:start w:val="1"/>
      <w:numFmt w:val="bullet"/>
      <w:lvlText w:val=""/>
      <w:lvlJc w:val="left"/>
      <w:pPr>
        <w:ind w:left="6480" w:hanging="360"/>
      </w:pPr>
      <w:rPr>
        <w:rFonts w:ascii="Wingdings" w:hAnsi="Wingdings" w:cs="Wingdings" w:hint="default"/>
      </w:rPr>
    </w:lvl>
  </w:abstractNum>
  <w:abstractNum w:abstractNumId="7" w15:restartNumberingAfterBreak="0">
    <w:nsid w:val="063133D7"/>
    <w:multiLevelType w:val="hybridMultilevel"/>
    <w:tmpl w:val="15163618"/>
    <w:lvl w:ilvl="0" w:tplc="82685CB2">
      <w:start w:val="1"/>
      <w:numFmt w:val="bullet"/>
      <w:lvlText w:val=""/>
      <w:lvlJc w:val="left"/>
      <w:pPr>
        <w:ind w:left="720" w:hanging="360"/>
      </w:pPr>
      <w:rPr>
        <w:rFonts w:ascii="Symbol" w:hAnsi="Symbol" w:cs="Symbol" w:hint="default"/>
        <w:sz w:val="24"/>
        <w:szCs w:val="24"/>
      </w:rPr>
    </w:lvl>
    <w:lvl w:ilvl="1" w:tplc="73F61ED4">
      <w:start w:val="1"/>
      <w:numFmt w:val="bullet"/>
      <w:lvlText w:val="o"/>
      <w:lvlJc w:val="left"/>
      <w:pPr>
        <w:ind w:left="1440" w:hanging="360"/>
      </w:pPr>
      <w:rPr>
        <w:rFonts w:ascii="Courier New" w:hAnsi="Courier New" w:cs="Courier New" w:hint="default"/>
      </w:rPr>
    </w:lvl>
    <w:lvl w:ilvl="2" w:tplc="366052AA">
      <w:start w:val="1"/>
      <w:numFmt w:val="bullet"/>
      <w:lvlText w:val=""/>
      <w:lvlJc w:val="left"/>
      <w:pPr>
        <w:ind w:left="2160" w:hanging="360"/>
      </w:pPr>
      <w:rPr>
        <w:rFonts w:ascii="Wingdings" w:hAnsi="Wingdings" w:cs="Wingdings" w:hint="default"/>
      </w:rPr>
    </w:lvl>
    <w:lvl w:ilvl="3" w:tplc="9C9ECB38">
      <w:start w:val="1"/>
      <w:numFmt w:val="bullet"/>
      <w:lvlText w:val=""/>
      <w:lvlJc w:val="left"/>
      <w:pPr>
        <w:ind w:left="2880" w:hanging="360"/>
      </w:pPr>
      <w:rPr>
        <w:rFonts w:ascii="Symbol" w:hAnsi="Symbol" w:cs="Symbol" w:hint="default"/>
      </w:rPr>
    </w:lvl>
    <w:lvl w:ilvl="4" w:tplc="BE6A8E7A">
      <w:start w:val="1"/>
      <w:numFmt w:val="bullet"/>
      <w:lvlText w:val="o"/>
      <w:lvlJc w:val="left"/>
      <w:pPr>
        <w:ind w:left="3600" w:hanging="360"/>
      </w:pPr>
      <w:rPr>
        <w:rFonts w:ascii="Courier New" w:hAnsi="Courier New" w:cs="Courier New" w:hint="default"/>
      </w:rPr>
    </w:lvl>
    <w:lvl w:ilvl="5" w:tplc="677EB04C">
      <w:start w:val="1"/>
      <w:numFmt w:val="bullet"/>
      <w:lvlText w:val=""/>
      <w:lvlJc w:val="left"/>
      <w:pPr>
        <w:ind w:left="4320" w:hanging="360"/>
      </w:pPr>
      <w:rPr>
        <w:rFonts w:ascii="Wingdings" w:hAnsi="Wingdings" w:cs="Wingdings" w:hint="default"/>
      </w:rPr>
    </w:lvl>
    <w:lvl w:ilvl="6" w:tplc="0324B780">
      <w:start w:val="1"/>
      <w:numFmt w:val="bullet"/>
      <w:lvlText w:val=""/>
      <w:lvlJc w:val="left"/>
      <w:pPr>
        <w:ind w:left="5040" w:hanging="360"/>
      </w:pPr>
      <w:rPr>
        <w:rFonts w:ascii="Symbol" w:hAnsi="Symbol" w:cs="Symbol" w:hint="default"/>
      </w:rPr>
    </w:lvl>
    <w:lvl w:ilvl="7" w:tplc="5A2E32A8">
      <w:start w:val="1"/>
      <w:numFmt w:val="bullet"/>
      <w:lvlText w:val="o"/>
      <w:lvlJc w:val="left"/>
      <w:pPr>
        <w:ind w:left="5760" w:hanging="360"/>
      </w:pPr>
      <w:rPr>
        <w:rFonts w:ascii="Courier New" w:hAnsi="Courier New" w:cs="Courier New" w:hint="default"/>
      </w:rPr>
    </w:lvl>
    <w:lvl w:ilvl="8" w:tplc="B37E7902">
      <w:start w:val="1"/>
      <w:numFmt w:val="bullet"/>
      <w:lvlText w:val=""/>
      <w:lvlJc w:val="left"/>
      <w:pPr>
        <w:ind w:left="6480" w:hanging="360"/>
      </w:pPr>
      <w:rPr>
        <w:rFonts w:ascii="Wingdings" w:hAnsi="Wingdings" w:cs="Wingdings" w:hint="default"/>
      </w:rPr>
    </w:lvl>
  </w:abstractNum>
  <w:abstractNum w:abstractNumId="8" w15:restartNumberingAfterBreak="0">
    <w:nsid w:val="099251C3"/>
    <w:multiLevelType w:val="hybridMultilevel"/>
    <w:tmpl w:val="C5F01704"/>
    <w:lvl w:ilvl="0" w:tplc="04240001">
      <w:start w:val="1"/>
      <w:numFmt w:val="bullet"/>
      <w:lvlText w:val=""/>
      <w:lvlJc w:val="left"/>
      <w:pPr>
        <w:ind w:left="578" w:hanging="360"/>
      </w:pPr>
      <w:rPr>
        <w:rFonts w:ascii="Symbol" w:hAnsi="Symbol"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9" w15:restartNumberingAfterBreak="0">
    <w:nsid w:val="0F7D709D"/>
    <w:multiLevelType w:val="multilevel"/>
    <w:tmpl w:val="3076A5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C474C1"/>
    <w:multiLevelType w:val="hybridMultilevel"/>
    <w:tmpl w:val="A558A444"/>
    <w:lvl w:ilvl="0" w:tplc="370A0CA6">
      <w:start w:val="1"/>
      <w:numFmt w:val="bullet"/>
      <w:lvlText w:val=""/>
      <w:lvlJc w:val="left"/>
      <w:pPr>
        <w:ind w:left="720" w:hanging="360"/>
      </w:pPr>
      <w:rPr>
        <w:rFonts w:ascii="Symbol" w:hAnsi="Symbol" w:cs="Symbol" w:hint="default"/>
        <w:sz w:val="18"/>
        <w:szCs w:val="18"/>
      </w:rPr>
    </w:lvl>
    <w:lvl w:ilvl="1" w:tplc="854C3F52">
      <w:start w:val="1"/>
      <w:numFmt w:val="bullet"/>
      <w:lvlText w:val="o"/>
      <w:lvlJc w:val="left"/>
      <w:pPr>
        <w:ind w:left="1440" w:hanging="360"/>
      </w:pPr>
      <w:rPr>
        <w:rFonts w:ascii="Courier New" w:hAnsi="Courier New" w:cs="Courier New" w:hint="default"/>
      </w:rPr>
    </w:lvl>
    <w:lvl w:ilvl="2" w:tplc="B9685822">
      <w:start w:val="1"/>
      <w:numFmt w:val="bullet"/>
      <w:lvlText w:val=""/>
      <w:lvlJc w:val="left"/>
      <w:pPr>
        <w:ind w:left="2160" w:hanging="360"/>
      </w:pPr>
      <w:rPr>
        <w:rFonts w:ascii="Wingdings" w:hAnsi="Wingdings" w:cs="Wingdings" w:hint="default"/>
      </w:rPr>
    </w:lvl>
    <w:lvl w:ilvl="3" w:tplc="74B4BF66">
      <w:start w:val="1"/>
      <w:numFmt w:val="bullet"/>
      <w:lvlText w:val=""/>
      <w:lvlJc w:val="left"/>
      <w:pPr>
        <w:ind w:left="2880" w:hanging="360"/>
      </w:pPr>
      <w:rPr>
        <w:rFonts w:ascii="Symbol" w:hAnsi="Symbol" w:cs="Symbol" w:hint="default"/>
      </w:rPr>
    </w:lvl>
    <w:lvl w:ilvl="4" w:tplc="6220D814">
      <w:start w:val="1"/>
      <w:numFmt w:val="bullet"/>
      <w:lvlText w:val="o"/>
      <w:lvlJc w:val="left"/>
      <w:pPr>
        <w:ind w:left="3600" w:hanging="360"/>
      </w:pPr>
      <w:rPr>
        <w:rFonts w:ascii="Courier New" w:hAnsi="Courier New" w:cs="Courier New" w:hint="default"/>
      </w:rPr>
    </w:lvl>
    <w:lvl w:ilvl="5" w:tplc="265626D8">
      <w:start w:val="1"/>
      <w:numFmt w:val="bullet"/>
      <w:lvlText w:val=""/>
      <w:lvlJc w:val="left"/>
      <w:pPr>
        <w:ind w:left="4320" w:hanging="360"/>
      </w:pPr>
      <w:rPr>
        <w:rFonts w:ascii="Wingdings" w:hAnsi="Wingdings" w:cs="Wingdings" w:hint="default"/>
      </w:rPr>
    </w:lvl>
    <w:lvl w:ilvl="6" w:tplc="9BF0EA2A">
      <w:start w:val="1"/>
      <w:numFmt w:val="bullet"/>
      <w:lvlText w:val=""/>
      <w:lvlJc w:val="left"/>
      <w:pPr>
        <w:ind w:left="5040" w:hanging="360"/>
      </w:pPr>
      <w:rPr>
        <w:rFonts w:ascii="Symbol" w:hAnsi="Symbol" w:cs="Symbol" w:hint="default"/>
      </w:rPr>
    </w:lvl>
    <w:lvl w:ilvl="7" w:tplc="0C1ABBB6">
      <w:start w:val="1"/>
      <w:numFmt w:val="bullet"/>
      <w:lvlText w:val="o"/>
      <w:lvlJc w:val="left"/>
      <w:pPr>
        <w:ind w:left="5760" w:hanging="360"/>
      </w:pPr>
      <w:rPr>
        <w:rFonts w:ascii="Courier New" w:hAnsi="Courier New" w:cs="Courier New" w:hint="default"/>
      </w:rPr>
    </w:lvl>
    <w:lvl w:ilvl="8" w:tplc="D36C7C4E">
      <w:start w:val="1"/>
      <w:numFmt w:val="bullet"/>
      <w:lvlText w:val=""/>
      <w:lvlJc w:val="left"/>
      <w:pPr>
        <w:ind w:left="6480" w:hanging="360"/>
      </w:pPr>
      <w:rPr>
        <w:rFonts w:ascii="Wingdings" w:hAnsi="Wingdings" w:cs="Wingdings" w:hint="default"/>
      </w:rPr>
    </w:lvl>
  </w:abstractNum>
  <w:abstractNum w:abstractNumId="11" w15:restartNumberingAfterBreak="0">
    <w:nsid w:val="12417D58"/>
    <w:multiLevelType w:val="hybridMultilevel"/>
    <w:tmpl w:val="C9D0CF66"/>
    <w:lvl w:ilvl="0" w:tplc="292492D2">
      <w:start w:val="1"/>
      <w:numFmt w:val="bullet"/>
      <w:lvlText w:val=""/>
      <w:lvlJc w:val="left"/>
      <w:pPr>
        <w:ind w:left="720" w:hanging="360"/>
      </w:pPr>
      <w:rPr>
        <w:rFonts w:ascii="Symbol" w:hAnsi="Symbol" w:cs="Symbol" w:hint="default"/>
        <w:sz w:val="18"/>
        <w:szCs w:val="18"/>
      </w:rPr>
    </w:lvl>
    <w:lvl w:ilvl="1" w:tplc="FE2ED91A">
      <w:start w:val="1"/>
      <w:numFmt w:val="bullet"/>
      <w:lvlText w:val="o"/>
      <w:lvlJc w:val="left"/>
      <w:pPr>
        <w:ind w:left="1440" w:hanging="360"/>
      </w:pPr>
      <w:rPr>
        <w:rFonts w:ascii="Courier New" w:hAnsi="Courier New" w:cs="Courier New" w:hint="default"/>
        <w:sz w:val="18"/>
        <w:szCs w:val="18"/>
      </w:rPr>
    </w:lvl>
    <w:lvl w:ilvl="2" w:tplc="3AA2A5B4">
      <w:start w:val="1"/>
      <w:numFmt w:val="bullet"/>
      <w:lvlText w:val=""/>
      <w:lvlJc w:val="left"/>
      <w:pPr>
        <w:ind w:left="2160" w:hanging="360"/>
      </w:pPr>
      <w:rPr>
        <w:rFonts w:ascii="Wingdings" w:hAnsi="Wingdings" w:cs="Wingdings" w:hint="default"/>
      </w:rPr>
    </w:lvl>
    <w:lvl w:ilvl="3" w:tplc="929E5C84">
      <w:start w:val="1"/>
      <w:numFmt w:val="bullet"/>
      <w:lvlText w:val=""/>
      <w:lvlJc w:val="left"/>
      <w:pPr>
        <w:ind w:left="2880" w:hanging="360"/>
      </w:pPr>
      <w:rPr>
        <w:rFonts w:ascii="Symbol" w:hAnsi="Symbol" w:cs="Symbol" w:hint="default"/>
      </w:rPr>
    </w:lvl>
    <w:lvl w:ilvl="4" w:tplc="AF2A5A88">
      <w:start w:val="1"/>
      <w:numFmt w:val="bullet"/>
      <w:lvlText w:val="o"/>
      <w:lvlJc w:val="left"/>
      <w:pPr>
        <w:ind w:left="3600" w:hanging="360"/>
      </w:pPr>
      <w:rPr>
        <w:rFonts w:ascii="Courier New" w:hAnsi="Courier New" w:cs="Courier New" w:hint="default"/>
      </w:rPr>
    </w:lvl>
    <w:lvl w:ilvl="5" w:tplc="83668322">
      <w:start w:val="1"/>
      <w:numFmt w:val="bullet"/>
      <w:lvlText w:val=""/>
      <w:lvlJc w:val="left"/>
      <w:pPr>
        <w:ind w:left="4320" w:hanging="360"/>
      </w:pPr>
      <w:rPr>
        <w:rFonts w:ascii="Wingdings" w:hAnsi="Wingdings" w:cs="Wingdings" w:hint="default"/>
      </w:rPr>
    </w:lvl>
    <w:lvl w:ilvl="6" w:tplc="3E86F356">
      <w:start w:val="1"/>
      <w:numFmt w:val="bullet"/>
      <w:lvlText w:val=""/>
      <w:lvlJc w:val="left"/>
      <w:pPr>
        <w:ind w:left="5040" w:hanging="360"/>
      </w:pPr>
      <w:rPr>
        <w:rFonts w:ascii="Symbol" w:hAnsi="Symbol" w:cs="Symbol" w:hint="default"/>
      </w:rPr>
    </w:lvl>
    <w:lvl w:ilvl="7" w:tplc="B7A24A30">
      <w:start w:val="1"/>
      <w:numFmt w:val="bullet"/>
      <w:lvlText w:val="o"/>
      <w:lvlJc w:val="left"/>
      <w:pPr>
        <w:ind w:left="5760" w:hanging="360"/>
      </w:pPr>
      <w:rPr>
        <w:rFonts w:ascii="Courier New" w:hAnsi="Courier New" w:cs="Courier New" w:hint="default"/>
      </w:rPr>
    </w:lvl>
    <w:lvl w:ilvl="8" w:tplc="63D69A7A">
      <w:start w:val="1"/>
      <w:numFmt w:val="bullet"/>
      <w:lvlText w:val=""/>
      <w:lvlJc w:val="left"/>
      <w:pPr>
        <w:ind w:left="6480" w:hanging="360"/>
      </w:pPr>
      <w:rPr>
        <w:rFonts w:ascii="Wingdings" w:hAnsi="Wingdings" w:cs="Wingdings" w:hint="default"/>
      </w:rPr>
    </w:lvl>
  </w:abstractNum>
  <w:abstractNum w:abstractNumId="12" w15:restartNumberingAfterBreak="0">
    <w:nsid w:val="13060A18"/>
    <w:multiLevelType w:val="hybridMultilevel"/>
    <w:tmpl w:val="EAC06A34"/>
    <w:lvl w:ilvl="0" w:tplc="DB0032C6">
      <w:start w:val="1"/>
      <w:numFmt w:val="decimal"/>
      <w:lvlText w:val="%1."/>
      <w:lvlJc w:val="left"/>
      <w:pPr>
        <w:ind w:left="720" w:hanging="360"/>
      </w:pPr>
      <w:rPr>
        <w:rFonts w:ascii="Arial" w:hAnsi="Arial" w:cs="Arial" w:hint="default"/>
        <w:sz w:val="18"/>
        <w:szCs w:val="18"/>
      </w:rPr>
    </w:lvl>
    <w:lvl w:ilvl="1" w:tplc="23B2CE38">
      <w:start w:val="1"/>
      <w:numFmt w:val="decimal"/>
      <w:lvlText w:val="%2."/>
      <w:lvlJc w:val="left"/>
      <w:pPr>
        <w:ind w:left="1440" w:hanging="360"/>
      </w:pPr>
    </w:lvl>
    <w:lvl w:ilvl="2" w:tplc="DB4EE89C">
      <w:start w:val="1"/>
      <w:numFmt w:val="decimal"/>
      <w:lvlText w:val="%3."/>
      <w:lvlJc w:val="left"/>
      <w:pPr>
        <w:ind w:left="2160" w:hanging="360"/>
      </w:pPr>
    </w:lvl>
    <w:lvl w:ilvl="3" w:tplc="5A222DB4">
      <w:start w:val="1"/>
      <w:numFmt w:val="decimal"/>
      <w:lvlText w:val="%4."/>
      <w:lvlJc w:val="left"/>
      <w:pPr>
        <w:ind w:left="2880" w:hanging="360"/>
      </w:pPr>
    </w:lvl>
    <w:lvl w:ilvl="4" w:tplc="B8C04BB4">
      <w:start w:val="1"/>
      <w:numFmt w:val="decimal"/>
      <w:lvlText w:val="%5."/>
      <w:lvlJc w:val="left"/>
      <w:pPr>
        <w:ind w:left="3600" w:hanging="360"/>
      </w:pPr>
    </w:lvl>
    <w:lvl w:ilvl="5" w:tplc="C078404C">
      <w:start w:val="1"/>
      <w:numFmt w:val="decimal"/>
      <w:lvlText w:val="%6."/>
      <w:lvlJc w:val="left"/>
      <w:pPr>
        <w:ind w:left="4320" w:hanging="360"/>
      </w:pPr>
    </w:lvl>
    <w:lvl w:ilvl="6" w:tplc="F49EE8D2">
      <w:start w:val="1"/>
      <w:numFmt w:val="decimal"/>
      <w:lvlText w:val="%7."/>
      <w:lvlJc w:val="left"/>
      <w:pPr>
        <w:ind w:left="5040" w:hanging="360"/>
      </w:pPr>
    </w:lvl>
    <w:lvl w:ilvl="7" w:tplc="54083C40">
      <w:start w:val="1"/>
      <w:numFmt w:val="decimal"/>
      <w:lvlText w:val="%8."/>
      <w:lvlJc w:val="left"/>
      <w:pPr>
        <w:ind w:left="5760" w:hanging="360"/>
      </w:pPr>
    </w:lvl>
    <w:lvl w:ilvl="8" w:tplc="D6C4D68A">
      <w:start w:val="1"/>
      <w:numFmt w:val="decimal"/>
      <w:lvlText w:val="%9."/>
      <w:lvlJc w:val="left"/>
      <w:pPr>
        <w:ind w:left="6480" w:hanging="360"/>
      </w:pPr>
    </w:lvl>
  </w:abstractNum>
  <w:abstractNum w:abstractNumId="13" w15:restartNumberingAfterBreak="0">
    <w:nsid w:val="15EC23D1"/>
    <w:multiLevelType w:val="hybridMultilevel"/>
    <w:tmpl w:val="89F28D70"/>
    <w:lvl w:ilvl="0" w:tplc="9702A528">
      <w:start w:val="1"/>
      <w:numFmt w:val="bullet"/>
      <w:lvlText w:val=""/>
      <w:lvlJc w:val="left"/>
      <w:pPr>
        <w:ind w:left="720" w:hanging="360"/>
      </w:pPr>
      <w:rPr>
        <w:rFonts w:ascii="Symbol" w:hAnsi="Symbol" w:cs="Symbol" w:hint="default"/>
        <w:sz w:val="18"/>
        <w:szCs w:val="18"/>
      </w:rPr>
    </w:lvl>
    <w:lvl w:ilvl="1" w:tplc="81DEA0AE">
      <w:start w:val="1"/>
      <w:numFmt w:val="bullet"/>
      <w:lvlText w:val="o"/>
      <w:lvlJc w:val="left"/>
      <w:pPr>
        <w:ind w:left="1440" w:hanging="360"/>
      </w:pPr>
      <w:rPr>
        <w:rFonts w:ascii="Courier New" w:hAnsi="Courier New" w:cs="Courier New" w:hint="default"/>
      </w:rPr>
    </w:lvl>
    <w:lvl w:ilvl="2" w:tplc="C8F01250">
      <w:start w:val="1"/>
      <w:numFmt w:val="bullet"/>
      <w:lvlText w:val=""/>
      <w:lvlJc w:val="left"/>
      <w:pPr>
        <w:ind w:left="2160" w:hanging="360"/>
      </w:pPr>
      <w:rPr>
        <w:rFonts w:ascii="Wingdings" w:hAnsi="Wingdings" w:cs="Wingdings" w:hint="default"/>
      </w:rPr>
    </w:lvl>
    <w:lvl w:ilvl="3" w:tplc="CB2830E6">
      <w:start w:val="1"/>
      <w:numFmt w:val="bullet"/>
      <w:lvlText w:val=""/>
      <w:lvlJc w:val="left"/>
      <w:pPr>
        <w:ind w:left="2880" w:hanging="360"/>
      </w:pPr>
      <w:rPr>
        <w:rFonts w:ascii="Symbol" w:hAnsi="Symbol" w:cs="Symbol" w:hint="default"/>
      </w:rPr>
    </w:lvl>
    <w:lvl w:ilvl="4" w:tplc="5F04969E">
      <w:start w:val="1"/>
      <w:numFmt w:val="bullet"/>
      <w:lvlText w:val="o"/>
      <w:lvlJc w:val="left"/>
      <w:pPr>
        <w:ind w:left="3600" w:hanging="360"/>
      </w:pPr>
      <w:rPr>
        <w:rFonts w:ascii="Courier New" w:hAnsi="Courier New" w:cs="Courier New" w:hint="default"/>
      </w:rPr>
    </w:lvl>
    <w:lvl w:ilvl="5" w:tplc="B082D81E">
      <w:start w:val="1"/>
      <w:numFmt w:val="bullet"/>
      <w:lvlText w:val=""/>
      <w:lvlJc w:val="left"/>
      <w:pPr>
        <w:ind w:left="4320" w:hanging="360"/>
      </w:pPr>
      <w:rPr>
        <w:rFonts w:ascii="Wingdings" w:hAnsi="Wingdings" w:cs="Wingdings" w:hint="default"/>
      </w:rPr>
    </w:lvl>
    <w:lvl w:ilvl="6" w:tplc="B45E2FCA">
      <w:start w:val="1"/>
      <w:numFmt w:val="bullet"/>
      <w:lvlText w:val=""/>
      <w:lvlJc w:val="left"/>
      <w:pPr>
        <w:ind w:left="5040" w:hanging="360"/>
      </w:pPr>
      <w:rPr>
        <w:rFonts w:ascii="Symbol" w:hAnsi="Symbol" w:cs="Symbol" w:hint="default"/>
      </w:rPr>
    </w:lvl>
    <w:lvl w:ilvl="7" w:tplc="B890DF38">
      <w:start w:val="1"/>
      <w:numFmt w:val="bullet"/>
      <w:lvlText w:val="o"/>
      <w:lvlJc w:val="left"/>
      <w:pPr>
        <w:ind w:left="5760" w:hanging="360"/>
      </w:pPr>
      <w:rPr>
        <w:rFonts w:ascii="Courier New" w:hAnsi="Courier New" w:cs="Courier New" w:hint="default"/>
      </w:rPr>
    </w:lvl>
    <w:lvl w:ilvl="8" w:tplc="1CBA945E">
      <w:start w:val="1"/>
      <w:numFmt w:val="bullet"/>
      <w:lvlText w:val=""/>
      <w:lvlJc w:val="left"/>
      <w:pPr>
        <w:ind w:left="6480" w:hanging="360"/>
      </w:pPr>
      <w:rPr>
        <w:rFonts w:ascii="Wingdings" w:hAnsi="Wingdings" w:cs="Wingdings" w:hint="default"/>
      </w:rPr>
    </w:lvl>
  </w:abstractNum>
  <w:abstractNum w:abstractNumId="14" w15:restartNumberingAfterBreak="0">
    <w:nsid w:val="171F44AE"/>
    <w:multiLevelType w:val="hybridMultilevel"/>
    <w:tmpl w:val="0BE466FC"/>
    <w:lvl w:ilvl="0" w:tplc="535C49E2">
      <w:start w:val="1"/>
      <w:numFmt w:val="bullet"/>
      <w:lvlText w:val=""/>
      <w:lvlJc w:val="left"/>
      <w:pPr>
        <w:ind w:left="720" w:hanging="360"/>
      </w:pPr>
      <w:rPr>
        <w:rFonts w:ascii="Symbol" w:hAnsi="Symbol" w:cs="Symbol" w:hint="default"/>
        <w:sz w:val="18"/>
        <w:szCs w:val="18"/>
      </w:rPr>
    </w:lvl>
    <w:lvl w:ilvl="1" w:tplc="BB7AAF8C">
      <w:start w:val="1"/>
      <w:numFmt w:val="bullet"/>
      <w:lvlText w:val="o"/>
      <w:lvlJc w:val="left"/>
      <w:pPr>
        <w:ind w:left="1440" w:hanging="360"/>
      </w:pPr>
      <w:rPr>
        <w:rFonts w:ascii="Courier New" w:hAnsi="Courier New" w:cs="Courier New" w:hint="default"/>
      </w:rPr>
    </w:lvl>
    <w:lvl w:ilvl="2" w:tplc="1EC8312C">
      <w:start w:val="1"/>
      <w:numFmt w:val="bullet"/>
      <w:lvlText w:val=""/>
      <w:lvlJc w:val="left"/>
      <w:pPr>
        <w:ind w:left="2160" w:hanging="360"/>
      </w:pPr>
      <w:rPr>
        <w:rFonts w:ascii="Wingdings" w:hAnsi="Wingdings" w:cs="Wingdings" w:hint="default"/>
      </w:rPr>
    </w:lvl>
    <w:lvl w:ilvl="3" w:tplc="E9F2A6B6">
      <w:start w:val="1"/>
      <w:numFmt w:val="bullet"/>
      <w:lvlText w:val=""/>
      <w:lvlJc w:val="left"/>
      <w:pPr>
        <w:ind w:left="2880" w:hanging="360"/>
      </w:pPr>
      <w:rPr>
        <w:rFonts w:ascii="Symbol" w:hAnsi="Symbol" w:cs="Symbol" w:hint="default"/>
      </w:rPr>
    </w:lvl>
    <w:lvl w:ilvl="4" w:tplc="0C78AF18">
      <w:start w:val="1"/>
      <w:numFmt w:val="bullet"/>
      <w:lvlText w:val="o"/>
      <w:lvlJc w:val="left"/>
      <w:pPr>
        <w:ind w:left="3600" w:hanging="360"/>
      </w:pPr>
      <w:rPr>
        <w:rFonts w:ascii="Courier New" w:hAnsi="Courier New" w:cs="Courier New" w:hint="default"/>
      </w:rPr>
    </w:lvl>
    <w:lvl w:ilvl="5" w:tplc="CED8C332">
      <w:start w:val="1"/>
      <w:numFmt w:val="bullet"/>
      <w:lvlText w:val=""/>
      <w:lvlJc w:val="left"/>
      <w:pPr>
        <w:ind w:left="4320" w:hanging="360"/>
      </w:pPr>
      <w:rPr>
        <w:rFonts w:ascii="Wingdings" w:hAnsi="Wingdings" w:cs="Wingdings" w:hint="default"/>
      </w:rPr>
    </w:lvl>
    <w:lvl w:ilvl="6" w:tplc="DFFEB414">
      <w:start w:val="1"/>
      <w:numFmt w:val="bullet"/>
      <w:lvlText w:val=""/>
      <w:lvlJc w:val="left"/>
      <w:pPr>
        <w:ind w:left="5040" w:hanging="360"/>
      </w:pPr>
      <w:rPr>
        <w:rFonts w:ascii="Symbol" w:hAnsi="Symbol" w:cs="Symbol" w:hint="default"/>
      </w:rPr>
    </w:lvl>
    <w:lvl w:ilvl="7" w:tplc="FC92320A">
      <w:start w:val="1"/>
      <w:numFmt w:val="bullet"/>
      <w:lvlText w:val="o"/>
      <w:lvlJc w:val="left"/>
      <w:pPr>
        <w:ind w:left="5760" w:hanging="360"/>
      </w:pPr>
      <w:rPr>
        <w:rFonts w:ascii="Courier New" w:hAnsi="Courier New" w:cs="Courier New" w:hint="default"/>
      </w:rPr>
    </w:lvl>
    <w:lvl w:ilvl="8" w:tplc="162E58BC">
      <w:start w:val="1"/>
      <w:numFmt w:val="bullet"/>
      <w:lvlText w:val=""/>
      <w:lvlJc w:val="left"/>
      <w:pPr>
        <w:ind w:left="6480" w:hanging="360"/>
      </w:pPr>
      <w:rPr>
        <w:rFonts w:ascii="Wingdings" w:hAnsi="Wingdings" w:cs="Wingdings" w:hint="default"/>
      </w:rPr>
    </w:lvl>
  </w:abstractNum>
  <w:abstractNum w:abstractNumId="15" w15:restartNumberingAfterBreak="0">
    <w:nsid w:val="1C9B25D2"/>
    <w:multiLevelType w:val="hybridMultilevel"/>
    <w:tmpl w:val="2132FDAC"/>
    <w:lvl w:ilvl="0" w:tplc="433CA95A">
      <w:start w:val="1"/>
      <w:numFmt w:val="bullet"/>
      <w:lvlText w:val=""/>
      <w:lvlJc w:val="left"/>
      <w:pPr>
        <w:ind w:left="720" w:hanging="360"/>
      </w:pPr>
      <w:rPr>
        <w:rFonts w:ascii="Symbol" w:hAnsi="Symbol" w:cs="Symbol" w:hint="default"/>
        <w:sz w:val="18"/>
        <w:szCs w:val="18"/>
      </w:rPr>
    </w:lvl>
    <w:lvl w:ilvl="1" w:tplc="4B5CA030">
      <w:start w:val="1"/>
      <w:numFmt w:val="bullet"/>
      <w:lvlText w:val="o"/>
      <w:lvlJc w:val="left"/>
      <w:pPr>
        <w:ind w:left="1440" w:hanging="360"/>
      </w:pPr>
      <w:rPr>
        <w:rFonts w:ascii="Courier New" w:hAnsi="Courier New" w:cs="Courier New" w:hint="default"/>
      </w:rPr>
    </w:lvl>
    <w:lvl w:ilvl="2" w:tplc="E542B1A6">
      <w:start w:val="1"/>
      <w:numFmt w:val="bullet"/>
      <w:lvlText w:val=""/>
      <w:lvlJc w:val="left"/>
      <w:pPr>
        <w:ind w:left="2160" w:hanging="360"/>
      </w:pPr>
      <w:rPr>
        <w:rFonts w:ascii="Wingdings" w:hAnsi="Wingdings" w:cs="Wingdings" w:hint="default"/>
      </w:rPr>
    </w:lvl>
    <w:lvl w:ilvl="3" w:tplc="CE169AE4">
      <w:start w:val="1"/>
      <w:numFmt w:val="bullet"/>
      <w:lvlText w:val=""/>
      <w:lvlJc w:val="left"/>
      <w:pPr>
        <w:ind w:left="2880" w:hanging="360"/>
      </w:pPr>
      <w:rPr>
        <w:rFonts w:ascii="Symbol" w:hAnsi="Symbol" w:cs="Symbol" w:hint="default"/>
      </w:rPr>
    </w:lvl>
    <w:lvl w:ilvl="4" w:tplc="BDE0D5E4">
      <w:start w:val="1"/>
      <w:numFmt w:val="bullet"/>
      <w:lvlText w:val="o"/>
      <w:lvlJc w:val="left"/>
      <w:pPr>
        <w:ind w:left="3600" w:hanging="360"/>
      </w:pPr>
      <w:rPr>
        <w:rFonts w:ascii="Courier New" w:hAnsi="Courier New" w:cs="Courier New" w:hint="default"/>
      </w:rPr>
    </w:lvl>
    <w:lvl w:ilvl="5" w:tplc="42EE0F8C">
      <w:start w:val="1"/>
      <w:numFmt w:val="bullet"/>
      <w:lvlText w:val=""/>
      <w:lvlJc w:val="left"/>
      <w:pPr>
        <w:ind w:left="4320" w:hanging="360"/>
      </w:pPr>
      <w:rPr>
        <w:rFonts w:ascii="Wingdings" w:hAnsi="Wingdings" w:cs="Wingdings" w:hint="default"/>
      </w:rPr>
    </w:lvl>
    <w:lvl w:ilvl="6" w:tplc="F3780876">
      <w:start w:val="1"/>
      <w:numFmt w:val="bullet"/>
      <w:lvlText w:val=""/>
      <w:lvlJc w:val="left"/>
      <w:pPr>
        <w:ind w:left="5040" w:hanging="360"/>
      </w:pPr>
      <w:rPr>
        <w:rFonts w:ascii="Symbol" w:hAnsi="Symbol" w:cs="Symbol" w:hint="default"/>
      </w:rPr>
    </w:lvl>
    <w:lvl w:ilvl="7" w:tplc="E3EEE400">
      <w:start w:val="1"/>
      <w:numFmt w:val="bullet"/>
      <w:lvlText w:val="o"/>
      <w:lvlJc w:val="left"/>
      <w:pPr>
        <w:ind w:left="5760" w:hanging="360"/>
      </w:pPr>
      <w:rPr>
        <w:rFonts w:ascii="Courier New" w:hAnsi="Courier New" w:cs="Courier New" w:hint="default"/>
      </w:rPr>
    </w:lvl>
    <w:lvl w:ilvl="8" w:tplc="909C1E12">
      <w:start w:val="1"/>
      <w:numFmt w:val="bullet"/>
      <w:lvlText w:val=""/>
      <w:lvlJc w:val="left"/>
      <w:pPr>
        <w:ind w:left="6480" w:hanging="360"/>
      </w:pPr>
      <w:rPr>
        <w:rFonts w:ascii="Wingdings" w:hAnsi="Wingdings" w:cs="Wingdings" w:hint="default"/>
      </w:rPr>
    </w:lvl>
  </w:abstractNum>
  <w:abstractNum w:abstractNumId="16" w15:restartNumberingAfterBreak="0">
    <w:nsid w:val="1D086B70"/>
    <w:multiLevelType w:val="hybridMultilevel"/>
    <w:tmpl w:val="0518E0EA"/>
    <w:lvl w:ilvl="0" w:tplc="FE9A0EC0">
      <w:start w:val="1"/>
      <w:numFmt w:val="bullet"/>
      <w:lvlText w:val=""/>
      <w:lvlJc w:val="left"/>
      <w:pPr>
        <w:ind w:left="720" w:hanging="360"/>
      </w:pPr>
      <w:rPr>
        <w:rFonts w:ascii="Symbol" w:hAnsi="Symbol" w:cs="Symbol" w:hint="default"/>
        <w:sz w:val="18"/>
        <w:szCs w:val="18"/>
      </w:rPr>
    </w:lvl>
    <w:lvl w:ilvl="1" w:tplc="62E0A28E">
      <w:start w:val="1"/>
      <w:numFmt w:val="bullet"/>
      <w:lvlText w:val="o"/>
      <w:lvlJc w:val="left"/>
      <w:pPr>
        <w:ind w:left="1440" w:hanging="360"/>
      </w:pPr>
      <w:rPr>
        <w:rFonts w:ascii="Courier New" w:hAnsi="Courier New" w:cs="Courier New" w:hint="default"/>
      </w:rPr>
    </w:lvl>
    <w:lvl w:ilvl="2" w:tplc="D28862A6">
      <w:start w:val="1"/>
      <w:numFmt w:val="bullet"/>
      <w:lvlText w:val=""/>
      <w:lvlJc w:val="left"/>
      <w:pPr>
        <w:ind w:left="2160" w:hanging="360"/>
      </w:pPr>
      <w:rPr>
        <w:rFonts w:ascii="Wingdings" w:hAnsi="Wingdings" w:cs="Wingdings" w:hint="default"/>
      </w:rPr>
    </w:lvl>
    <w:lvl w:ilvl="3" w:tplc="E2D6A6F2">
      <w:start w:val="1"/>
      <w:numFmt w:val="bullet"/>
      <w:lvlText w:val=""/>
      <w:lvlJc w:val="left"/>
      <w:pPr>
        <w:ind w:left="2880" w:hanging="360"/>
      </w:pPr>
      <w:rPr>
        <w:rFonts w:ascii="Symbol" w:hAnsi="Symbol" w:cs="Symbol" w:hint="default"/>
      </w:rPr>
    </w:lvl>
    <w:lvl w:ilvl="4" w:tplc="1564EBDE">
      <w:start w:val="1"/>
      <w:numFmt w:val="bullet"/>
      <w:lvlText w:val="o"/>
      <w:lvlJc w:val="left"/>
      <w:pPr>
        <w:ind w:left="3600" w:hanging="360"/>
      </w:pPr>
      <w:rPr>
        <w:rFonts w:ascii="Courier New" w:hAnsi="Courier New" w:cs="Courier New" w:hint="default"/>
      </w:rPr>
    </w:lvl>
    <w:lvl w:ilvl="5" w:tplc="64407E16">
      <w:start w:val="1"/>
      <w:numFmt w:val="bullet"/>
      <w:lvlText w:val=""/>
      <w:lvlJc w:val="left"/>
      <w:pPr>
        <w:ind w:left="4320" w:hanging="360"/>
      </w:pPr>
      <w:rPr>
        <w:rFonts w:ascii="Wingdings" w:hAnsi="Wingdings" w:cs="Wingdings" w:hint="default"/>
      </w:rPr>
    </w:lvl>
    <w:lvl w:ilvl="6" w:tplc="87ECE100">
      <w:start w:val="1"/>
      <w:numFmt w:val="bullet"/>
      <w:lvlText w:val=""/>
      <w:lvlJc w:val="left"/>
      <w:pPr>
        <w:ind w:left="5040" w:hanging="360"/>
      </w:pPr>
      <w:rPr>
        <w:rFonts w:ascii="Symbol" w:hAnsi="Symbol" w:cs="Symbol" w:hint="default"/>
      </w:rPr>
    </w:lvl>
    <w:lvl w:ilvl="7" w:tplc="6F327020">
      <w:start w:val="1"/>
      <w:numFmt w:val="bullet"/>
      <w:lvlText w:val="o"/>
      <w:lvlJc w:val="left"/>
      <w:pPr>
        <w:ind w:left="5760" w:hanging="360"/>
      </w:pPr>
      <w:rPr>
        <w:rFonts w:ascii="Courier New" w:hAnsi="Courier New" w:cs="Courier New" w:hint="default"/>
      </w:rPr>
    </w:lvl>
    <w:lvl w:ilvl="8" w:tplc="0B7AB99E">
      <w:start w:val="1"/>
      <w:numFmt w:val="bullet"/>
      <w:lvlText w:val=""/>
      <w:lvlJc w:val="left"/>
      <w:pPr>
        <w:ind w:left="6480" w:hanging="360"/>
      </w:pPr>
      <w:rPr>
        <w:rFonts w:ascii="Wingdings" w:hAnsi="Wingdings" w:cs="Wingdings" w:hint="default"/>
      </w:rPr>
    </w:lvl>
  </w:abstractNum>
  <w:abstractNum w:abstractNumId="17" w15:restartNumberingAfterBreak="0">
    <w:nsid w:val="1E6E122F"/>
    <w:multiLevelType w:val="hybridMultilevel"/>
    <w:tmpl w:val="995855E4"/>
    <w:lvl w:ilvl="0" w:tplc="5E64940A">
      <w:start w:val="1"/>
      <w:numFmt w:val="bullet"/>
      <w:lvlText w:val=""/>
      <w:lvlJc w:val="left"/>
      <w:pPr>
        <w:ind w:left="720" w:hanging="360"/>
      </w:pPr>
      <w:rPr>
        <w:rFonts w:ascii="Symbol" w:hAnsi="Symbol" w:cs="Symbol" w:hint="default"/>
        <w:sz w:val="18"/>
        <w:szCs w:val="18"/>
      </w:rPr>
    </w:lvl>
    <w:lvl w:ilvl="1" w:tplc="A77268D6">
      <w:start w:val="1"/>
      <w:numFmt w:val="bullet"/>
      <w:lvlText w:val="o"/>
      <w:lvlJc w:val="left"/>
      <w:pPr>
        <w:ind w:left="1440" w:hanging="360"/>
      </w:pPr>
      <w:rPr>
        <w:rFonts w:ascii="Courier New" w:hAnsi="Courier New" w:cs="Courier New" w:hint="default"/>
      </w:rPr>
    </w:lvl>
    <w:lvl w:ilvl="2" w:tplc="659223CE">
      <w:start w:val="1"/>
      <w:numFmt w:val="bullet"/>
      <w:lvlText w:val=""/>
      <w:lvlJc w:val="left"/>
      <w:pPr>
        <w:ind w:left="2160" w:hanging="360"/>
      </w:pPr>
      <w:rPr>
        <w:rFonts w:ascii="Wingdings" w:hAnsi="Wingdings" w:cs="Wingdings" w:hint="default"/>
      </w:rPr>
    </w:lvl>
    <w:lvl w:ilvl="3" w:tplc="0B8C6F8C">
      <w:start w:val="1"/>
      <w:numFmt w:val="bullet"/>
      <w:lvlText w:val=""/>
      <w:lvlJc w:val="left"/>
      <w:pPr>
        <w:ind w:left="2880" w:hanging="360"/>
      </w:pPr>
      <w:rPr>
        <w:rFonts w:ascii="Symbol" w:hAnsi="Symbol" w:cs="Symbol" w:hint="default"/>
      </w:rPr>
    </w:lvl>
    <w:lvl w:ilvl="4" w:tplc="AA96DB8A">
      <w:start w:val="1"/>
      <w:numFmt w:val="bullet"/>
      <w:lvlText w:val="o"/>
      <w:lvlJc w:val="left"/>
      <w:pPr>
        <w:ind w:left="3600" w:hanging="360"/>
      </w:pPr>
      <w:rPr>
        <w:rFonts w:ascii="Courier New" w:hAnsi="Courier New" w:cs="Courier New" w:hint="default"/>
      </w:rPr>
    </w:lvl>
    <w:lvl w:ilvl="5" w:tplc="C440873C">
      <w:start w:val="1"/>
      <w:numFmt w:val="bullet"/>
      <w:lvlText w:val=""/>
      <w:lvlJc w:val="left"/>
      <w:pPr>
        <w:ind w:left="4320" w:hanging="360"/>
      </w:pPr>
      <w:rPr>
        <w:rFonts w:ascii="Wingdings" w:hAnsi="Wingdings" w:cs="Wingdings" w:hint="default"/>
      </w:rPr>
    </w:lvl>
    <w:lvl w:ilvl="6" w:tplc="844CC11A">
      <w:start w:val="1"/>
      <w:numFmt w:val="bullet"/>
      <w:lvlText w:val=""/>
      <w:lvlJc w:val="left"/>
      <w:pPr>
        <w:ind w:left="5040" w:hanging="360"/>
      </w:pPr>
      <w:rPr>
        <w:rFonts w:ascii="Symbol" w:hAnsi="Symbol" w:cs="Symbol" w:hint="default"/>
      </w:rPr>
    </w:lvl>
    <w:lvl w:ilvl="7" w:tplc="8A461CA8">
      <w:start w:val="1"/>
      <w:numFmt w:val="bullet"/>
      <w:lvlText w:val="o"/>
      <w:lvlJc w:val="left"/>
      <w:pPr>
        <w:ind w:left="5760" w:hanging="360"/>
      </w:pPr>
      <w:rPr>
        <w:rFonts w:ascii="Courier New" w:hAnsi="Courier New" w:cs="Courier New" w:hint="default"/>
      </w:rPr>
    </w:lvl>
    <w:lvl w:ilvl="8" w:tplc="C8BA25B0">
      <w:start w:val="1"/>
      <w:numFmt w:val="bullet"/>
      <w:lvlText w:val=""/>
      <w:lvlJc w:val="left"/>
      <w:pPr>
        <w:ind w:left="6480" w:hanging="360"/>
      </w:pPr>
      <w:rPr>
        <w:rFonts w:ascii="Wingdings" w:hAnsi="Wingdings" w:cs="Wingdings" w:hint="default"/>
      </w:rPr>
    </w:lvl>
  </w:abstractNum>
  <w:abstractNum w:abstractNumId="18" w15:restartNumberingAfterBreak="0">
    <w:nsid w:val="1F78037E"/>
    <w:multiLevelType w:val="hybridMultilevel"/>
    <w:tmpl w:val="9F6EA4DA"/>
    <w:lvl w:ilvl="0" w:tplc="BCBCEB9E">
      <w:numFmt w:val="bullet"/>
      <w:lvlText w:val="•"/>
      <w:lvlJc w:val="left"/>
      <w:pPr>
        <w:ind w:left="218" w:hanging="360"/>
      </w:pPr>
      <w:rPr>
        <w:rFonts w:ascii="Times New Roman" w:eastAsia="Times New Roman" w:hAnsi="Times New Roman" w:cs="Times New Roman" w:hint="default"/>
      </w:rPr>
    </w:lvl>
    <w:lvl w:ilvl="1" w:tplc="04240003" w:tentative="1">
      <w:start w:val="1"/>
      <w:numFmt w:val="bullet"/>
      <w:lvlText w:val="o"/>
      <w:lvlJc w:val="left"/>
      <w:pPr>
        <w:ind w:left="938" w:hanging="360"/>
      </w:pPr>
      <w:rPr>
        <w:rFonts w:ascii="Courier New" w:hAnsi="Courier New" w:cs="Courier New" w:hint="default"/>
      </w:rPr>
    </w:lvl>
    <w:lvl w:ilvl="2" w:tplc="04240005" w:tentative="1">
      <w:start w:val="1"/>
      <w:numFmt w:val="bullet"/>
      <w:lvlText w:val=""/>
      <w:lvlJc w:val="left"/>
      <w:pPr>
        <w:ind w:left="1658" w:hanging="360"/>
      </w:pPr>
      <w:rPr>
        <w:rFonts w:ascii="Wingdings" w:hAnsi="Wingdings" w:hint="default"/>
      </w:rPr>
    </w:lvl>
    <w:lvl w:ilvl="3" w:tplc="04240001" w:tentative="1">
      <w:start w:val="1"/>
      <w:numFmt w:val="bullet"/>
      <w:lvlText w:val=""/>
      <w:lvlJc w:val="left"/>
      <w:pPr>
        <w:ind w:left="2378" w:hanging="360"/>
      </w:pPr>
      <w:rPr>
        <w:rFonts w:ascii="Symbol" w:hAnsi="Symbol" w:hint="default"/>
      </w:rPr>
    </w:lvl>
    <w:lvl w:ilvl="4" w:tplc="04240003" w:tentative="1">
      <w:start w:val="1"/>
      <w:numFmt w:val="bullet"/>
      <w:lvlText w:val="o"/>
      <w:lvlJc w:val="left"/>
      <w:pPr>
        <w:ind w:left="3098" w:hanging="360"/>
      </w:pPr>
      <w:rPr>
        <w:rFonts w:ascii="Courier New" w:hAnsi="Courier New" w:cs="Courier New" w:hint="default"/>
      </w:rPr>
    </w:lvl>
    <w:lvl w:ilvl="5" w:tplc="04240005" w:tentative="1">
      <w:start w:val="1"/>
      <w:numFmt w:val="bullet"/>
      <w:lvlText w:val=""/>
      <w:lvlJc w:val="left"/>
      <w:pPr>
        <w:ind w:left="3818" w:hanging="360"/>
      </w:pPr>
      <w:rPr>
        <w:rFonts w:ascii="Wingdings" w:hAnsi="Wingdings" w:hint="default"/>
      </w:rPr>
    </w:lvl>
    <w:lvl w:ilvl="6" w:tplc="04240001" w:tentative="1">
      <w:start w:val="1"/>
      <w:numFmt w:val="bullet"/>
      <w:lvlText w:val=""/>
      <w:lvlJc w:val="left"/>
      <w:pPr>
        <w:ind w:left="4538" w:hanging="360"/>
      </w:pPr>
      <w:rPr>
        <w:rFonts w:ascii="Symbol" w:hAnsi="Symbol" w:hint="default"/>
      </w:rPr>
    </w:lvl>
    <w:lvl w:ilvl="7" w:tplc="04240003" w:tentative="1">
      <w:start w:val="1"/>
      <w:numFmt w:val="bullet"/>
      <w:lvlText w:val="o"/>
      <w:lvlJc w:val="left"/>
      <w:pPr>
        <w:ind w:left="5258" w:hanging="360"/>
      </w:pPr>
      <w:rPr>
        <w:rFonts w:ascii="Courier New" w:hAnsi="Courier New" w:cs="Courier New" w:hint="default"/>
      </w:rPr>
    </w:lvl>
    <w:lvl w:ilvl="8" w:tplc="04240005" w:tentative="1">
      <w:start w:val="1"/>
      <w:numFmt w:val="bullet"/>
      <w:lvlText w:val=""/>
      <w:lvlJc w:val="left"/>
      <w:pPr>
        <w:ind w:left="5978" w:hanging="360"/>
      </w:pPr>
      <w:rPr>
        <w:rFonts w:ascii="Wingdings" w:hAnsi="Wingdings" w:hint="default"/>
      </w:rPr>
    </w:lvl>
  </w:abstractNum>
  <w:abstractNum w:abstractNumId="19" w15:restartNumberingAfterBreak="0">
    <w:nsid w:val="22670D1D"/>
    <w:multiLevelType w:val="hybridMultilevel"/>
    <w:tmpl w:val="6670564A"/>
    <w:lvl w:ilvl="0" w:tplc="D5581F60">
      <w:start w:val="1"/>
      <w:numFmt w:val="bullet"/>
      <w:lvlText w:val=""/>
      <w:lvlJc w:val="left"/>
      <w:pPr>
        <w:ind w:left="720" w:hanging="360"/>
      </w:pPr>
      <w:rPr>
        <w:rFonts w:ascii="Symbol" w:hAnsi="Symbol" w:cs="Symbol" w:hint="default"/>
        <w:sz w:val="18"/>
        <w:szCs w:val="18"/>
      </w:rPr>
    </w:lvl>
    <w:lvl w:ilvl="1" w:tplc="3096665C">
      <w:start w:val="1"/>
      <w:numFmt w:val="bullet"/>
      <w:lvlText w:val="o"/>
      <w:lvlJc w:val="left"/>
      <w:pPr>
        <w:ind w:left="1440" w:hanging="360"/>
      </w:pPr>
      <w:rPr>
        <w:rFonts w:ascii="Courier New" w:hAnsi="Courier New" w:cs="Courier New" w:hint="default"/>
        <w:sz w:val="18"/>
        <w:szCs w:val="18"/>
      </w:rPr>
    </w:lvl>
    <w:lvl w:ilvl="2" w:tplc="48241246">
      <w:start w:val="1"/>
      <w:numFmt w:val="bullet"/>
      <w:lvlText w:val=""/>
      <w:lvlJc w:val="left"/>
      <w:pPr>
        <w:ind w:left="2160" w:hanging="360"/>
      </w:pPr>
      <w:rPr>
        <w:rFonts w:ascii="Wingdings" w:hAnsi="Wingdings" w:cs="Wingdings" w:hint="default"/>
      </w:rPr>
    </w:lvl>
    <w:lvl w:ilvl="3" w:tplc="7284BA16">
      <w:start w:val="1"/>
      <w:numFmt w:val="bullet"/>
      <w:lvlText w:val=""/>
      <w:lvlJc w:val="left"/>
      <w:pPr>
        <w:ind w:left="2880" w:hanging="360"/>
      </w:pPr>
      <w:rPr>
        <w:rFonts w:ascii="Symbol" w:hAnsi="Symbol" w:cs="Symbol" w:hint="default"/>
      </w:rPr>
    </w:lvl>
    <w:lvl w:ilvl="4" w:tplc="52CA758E">
      <w:start w:val="1"/>
      <w:numFmt w:val="bullet"/>
      <w:lvlText w:val="o"/>
      <w:lvlJc w:val="left"/>
      <w:pPr>
        <w:ind w:left="3600" w:hanging="360"/>
      </w:pPr>
      <w:rPr>
        <w:rFonts w:ascii="Courier New" w:hAnsi="Courier New" w:cs="Courier New" w:hint="default"/>
      </w:rPr>
    </w:lvl>
    <w:lvl w:ilvl="5" w:tplc="4530CD20">
      <w:start w:val="1"/>
      <w:numFmt w:val="bullet"/>
      <w:lvlText w:val=""/>
      <w:lvlJc w:val="left"/>
      <w:pPr>
        <w:ind w:left="4320" w:hanging="360"/>
      </w:pPr>
      <w:rPr>
        <w:rFonts w:ascii="Wingdings" w:hAnsi="Wingdings" w:cs="Wingdings" w:hint="default"/>
      </w:rPr>
    </w:lvl>
    <w:lvl w:ilvl="6" w:tplc="F3CC7B9A">
      <w:start w:val="1"/>
      <w:numFmt w:val="bullet"/>
      <w:lvlText w:val=""/>
      <w:lvlJc w:val="left"/>
      <w:pPr>
        <w:ind w:left="5040" w:hanging="360"/>
      </w:pPr>
      <w:rPr>
        <w:rFonts w:ascii="Symbol" w:hAnsi="Symbol" w:cs="Symbol" w:hint="default"/>
      </w:rPr>
    </w:lvl>
    <w:lvl w:ilvl="7" w:tplc="665EBF86">
      <w:start w:val="1"/>
      <w:numFmt w:val="bullet"/>
      <w:lvlText w:val="o"/>
      <w:lvlJc w:val="left"/>
      <w:pPr>
        <w:ind w:left="5760" w:hanging="360"/>
      </w:pPr>
      <w:rPr>
        <w:rFonts w:ascii="Courier New" w:hAnsi="Courier New" w:cs="Courier New" w:hint="default"/>
      </w:rPr>
    </w:lvl>
    <w:lvl w:ilvl="8" w:tplc="F91EC0CC">
      <w:start w:val="1"/>
      <w:numFmt w:val="bullet"/>
      <w:lvlText w:val=""/>
      <w:lvlJc w:val="left"/>
      <w:pPr>
        <w:ind w:left="6480" w:hanging="360"/>
      </w:pPr>
      <w:rPr>
        <w:rFonts w:ascii="Wingdings" w:hAnsi="Wingdings" w:cs="Wingdings" w:hint="default"/>
      </w:rPr>
    </w:lvl>
  </w:abstractNum>
  <w:abstractNum w:abstractNumId="20"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265F376B"/>
    <w:multiLevelType w:val="hybridMultilevel"/>
    <w:tmpl w:val="76D8B066"/>
    <w:lvl w:ilvl="0" w:tplc="BABAFECE">
      <w:start w:val="1"/>
      <w:numFmt w:val="bullet"/>
      <w:lvlText w:val=""/>
      <w:lvlJc w:val="left"/>
      <w:pPr>
        <w:ind w:left="720" w:hanging="360"/>
      </w:pPr>
      <w:rPr>
        <w:rFonts w:ascii="Symbol" w:hAnsi="Symbol" w:cs="Symbol" w:hint="default"/>
        <w:sz w:val="18"/>
        <w:szCs w:val="18"/>
      </w:rPr>
    </w:lvl>
    <w:lvl w:ilvl="1" w:tplc="CC16145E">
      <w:start w:val="1"/>
      <w:numFmt w:val="bullet"/>
      <w:lvlText w:val="o"/>
      <w:lvlJc w:val="left"/>
      <w:pPr>
        <w:ind w:left="1440" w:hanging="360"/>
      </w:pPr>
      <w:rPr>
        <w:rFonts w:ascii="Courier New" w:hAnsi="Courier New" w:cs="Courier New" w:hint="default"/>
      </w:rPr>
    </w:lvl>
    <w:lvl w:ilvl="2" w:tplc="B5A86B58">
      <w:start w:val="1"/>
      <w:numFmt w:val="bullet"/>
      <w:lvlText w:val=""/>
      <w:lvlJc w:val="left"/>
      <w:pPr>
        <w:ind w:left="2160" w:hanging="360"/>
      </w:pPr>
      <w:rPr>
        <w:rFonts w:ascii="Wingdings" w:hAnsi="Wingdings" w:cs="Wingdings" w:hint="default"/>
      </w:rPr>
    </w:lvl>
    <w:lvl w:ilvl="3" w:tplc="70D2A5D6">
      <w:start w:val="1"/>
      <w:numFmt w:val="bullet"/>
      <w:lvlText w:val=""/>
      <w:lvlJc w:val="left"/>
      <w:pPr>
        <w:ind w:left="2880" w:hanging="360"/>
      </w:pPr>
      <w:rPr>
        <w:rFonts w:ascii="Symbol" w:hAnsi="Symbol" w:cs="Symbol" w:hint="default"/>
      </w:rPr>
    </w:lvl>
    <w:lvl w:ilvl="4" w:tplc="76BEB2F6">
      <w:start w:val="1"/>
      <w:numFmt w:val="bullet"/>
      <w:lvlText w:val="o"/>
      <w:lvlJc w:val="left"/>
      <w:pPr>
        <w:ind w:left="3600" w:hanging="360"/>
      </w:pPr>
      <w:rPr>
        <w:rFonts w:ascii="Courier New" w:hAnsi="Courier New" w:cs="Courier New" w:hint="default"/>
      </w:rPr>
    </w:lvl>
    <w:lvl w:ilvl="5" w:tplc="FCD05C54">
      <w:start w:val="1"/>
      <w:numFmt w:val="bullet"/>
      <w:lvlText w:val=""/>
      <w:lvlJc w:val="left"/>
      <w:pPr>
        <w:ind w:left="4320" w:hanging="360"/>
      </w:pPr>
      <w:rPr>
        <w:rFonts w:ascii="Wingdings" w:hAnsi="Wingdings" w:cs="Wingdings" w:hint="default"/>
      </w:rPr>
    </w:lvl>
    <w:lvl w:ilvl="6" w:tplc="68D2B426">
      <w:start w:val="1"/>
      <w:numFmt w:val="bullet"/>
      <w:lvlText w:val=""/>
      <w:lvlJc w:val="left"/>
      <w:pPr>
        <w:ind w:left="5040" w:hanging="360"/>
      </w:pPr>
      <w:rPr>
        <w:rFonts w:ascii="Symbol" w:hAnsi="Symbol" w:cs="Symbol" w:hint="default"/>
      </w:rPr>
    </w:lvl>
    <w:lvl w:ilvl="7" w:tplc="B21ECDE4">
      <w:start w:val="1"/>
      <w:numFmt w:val="bullet"/>
      <w:lvlText w:val="o"/>
      <w:lvlJc w:val="left"/>
      <w:pPr>
        <w:ind w:left="5760" w:hanging="360"/>
      </w:pPr>
      <w:rPr>
        <w:rFonts w:ascii="Courier New" w:hAnsi="Courier New" w:cs="Courier New" w:hint="default"/>
      </w:rPr>
    </w:lvl>
    <w:lvl w:ilvl="8" w:tplc="33CED0C0">
      <w:start w:val="1"/>
      <w:numFmt w:val="bullet"/>
      <w:lvlText w:val=""/>
      <w:lvlJc w:val="left"/>
      <w:pPr>
        <w:ind w:left="6480" w:hanging="360"/>
      </w:pPr>
      <w:rPr>
        <w:rFonts w:ascii="Wingdings" w:hAnsi="Wingdings" w:cs="Wingdings" w:hint="default"/>
      </w:rPr>
    </w:lvl>
  </w:abstractNum>
  <w:abstractNum w:abstractNumId="22" w15:restartNumberingAfterBreak="0">
    <w:nsid w:val="275E02DB"/>
    <w:multiLevelType w:val="hybridMultilevel"/>
    <w:tmpl w:val="97E4AD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A233ECD"/>
    <w:multiLevelType w:val="hybridMultilevel"/>
    <w:tmpl w:val="F3606D08"/>
    <w:lvl w:ilvl="0" w:tplc="42C636F8">
      <w:start w:val="1"/>
      <w:numFmt w:val="bullet"/>
      <w:lvlText w:val=""/>
      <w:lvlJc w:val="left"/>
      <w:pPr>
        <w:ind w:left="720" w:hanging="360"/>
      </w:pPr>
      <w:rPr>
        <w:rFonts w:ascii="Symbol" w:hAnsi="Symbol" w:cs="Symbol" w:hint="default"/>
        <w:sz w:val="18"/>
        <w:szCs w:val="18"/>
      </w:rPr>
    </w:lvl>
    <w:lvl w:ilvl="1" w:tplc="4FF8518C">
      <w:start w:val="1"/>
      <w:numFmt w:val="bullet"/>
      <w:lvlText w:val="o"/>
      <w:lvlJc w:val="left"/>
      <w:pPr>
        <w:ind w:left="1440" w:hanging="360"/>
      </w:pPr>
      <w:rPr>
        <w:rFonts w:ascii="Courier New" w:hAnsi="Courier New" w:cs="Courier New" w:hint="default"/>
      </w:rPr>
    </w:lvl>
    <w:lvl w:ilvl="2" w:tplc="E828D4DC">
      <w:start w:val="1"/>
      <w:numFmt w:val="bullet"/>
      <w:lvlText w:val=""/>
      <w:lvlJc w:val="left"/>
      <w:pPr>
        <w:ind w:left="2160" w:hanging="360"/>
      </w:pPr>
      <w:rPr>
        <w:rFonts w:ascii="Wingdings" w:hAnsi="Wingdings" w:cs="Wingdings" w:hint="default"/>
      </w:rPr>
    </w:lvl>
    <w:lvl w:ilvl="3" w:tplc="99A24AEA">
      <w:start w:val="1"/>
      <w:numFmt w:val="bullet"/>
      <w:lvlText w:val=""/>
      <w:lvlJc w:val="left"/>
      <w:pPr>
        <w:ind w:left="2880" w:hanging="360"/>
      </w:pPr>
      <w:rPr>
        <w:rFonts w:ascii="Symbol" w:hAnsi="Symbol" w:cs="Symbol" w:hint="default"/>
      </w:rPr>
    </w:lvl>
    <w:lvl w:ilvl="4" w:tplc="83C0DD06">
      <w:start w:val="1"/>
      <w:numFmt w:val="bullet"/>
      <w:lvlText w:val="o"/>
      <w:lvlJc w:val="left"/>
      <w:pPr>
        <w:ind w:left="3600" w:hanging="360"/>
      </w:pPr>
      <w:rPr>
        <w:rFonts w:ascii="Courier New" w:hAnsi="Courier New" w:cs="Courier New" w:hint="default"/>
      </w:rPr>
    </w:lvl>
    <w:lvl w:ilvl="5" w:tplc="E76E0D1C">
      <w:start w:val="1"/>
      <w:numFmt w:val="bullet"/>
      <w:lvlText w:val=""/>
      <w:lvlJc w:val="left"/>
      <w:pPr>
        <w:ind w:left="4320" w:hanging="360"/>
      </w:pPr>
      <w:rPr>
        <w:rFonts w:ascii="Wingdings" w:hAnsi="Wingdings" w:cs="Wingdings" w:hint="default"/>
      </w:rPr>
    </w:lvl>
    <w:lvl w:ilvl="6" w:tplc="336C3784">
      <w:start w:val="1"/>
      <w:numFmt w:val="bullet"/>
      <w:lvlText w:val=""/>
      <w:lvlJc w:val="left"/>
      <w:pPr>
        <w:ind w:left="5040" w:hanging="360"/>
      </w:pPr>
      <w:rPr>
        <w:rFonts w:ascii="Symbol" w:hAnsi="Symbol" w:cs="Symbol" w:hint="default"/>
      </w:rPr>
    </w:lvl>
    <w:lvl w:ilvl="7" w:tplc="40BE320A">
      <w:start w:val="1"/>
      <w:numFmt w:val="bullet"/>
      <w:lvlText w:val="o"/>
      <w:lvlJc w:val="left"/>
      <w:pPr>
        <w:ind w:left="5760" w:hanging="360"/>
      </w:pPr>
      <w:rPr>
        <w:rFonts w:ascii="Courier New" w:hAnsi="Courier New" w:cs="Courier New" w:hint="default"/>
      </w:rPr>
    </w:lvl>
    <w:lvl w:ilvl="8" w:tplc="0FA69D5C">
      <w:start w:val="1"/>
      <w:numFmt w:val="bullet"/>
      <w:lvlText w:val=""/>
      <w:lvlJc w:val="left"/>
      <w:pPr>
        <w:ind w:left="6480" w:hanging="360"/>
      </w:pPr>
      <w:rPr>
        <w:rFonts w:ascii="Wingdings" w:hAnsi="Wingdings" w:cs="Wingdings" w:hint="default"/>
      </w:rPr>
    </w:lvl>
  </w:abstractNum>
  <w:abstractNum w:abstractNumId="24" w15:restartNumberingAfterBreak="0">
    <w:nsid w:val="2ACD3DBF"/>
    <w:multiLevelType w:val="hybridMultilevel"/>
    <w:tmpl w:val="310CE49A"/>
    <w:lvl w:ilvl="0" w:tplc="99A0F834">
      <w:start w:val="1"/>
      <w:numFmt w:val="bullet"/>
      <w:lvlText w:val=""/>
      <w:lvlJc w:val="left"/>
      <w:pPr>
        <w:ind w:left="720" w:hanging="360"/>
      </w:pPr>
      <w:rPr>
        <w:rFonts w:ascii="Symbol" w:hAnsi="Symbol" w:cs="Symbol" w:hint="default"/>
        <w:sz w:val="18"/>
        <w:szCs w:val="18"/>
      </w:rPr>
    </w:lvl>
    <w:lvl w:ilvl="1" w:tplc="72F0BB58">
      <w:start w:val="1"/>
      <w:numFmt w:val="bullet"/>
      <w:lvlText w:val="o"/>
      <w:lvlJc w:val="left"/>
      <w:pPr>
        <w:ind w:left="1440" w:hanging="360"/>
      </w:pPr>
      <w:rPr>
        <w:rFonts w:ascii="Courier New" w:hAnsi="Courier New" w:cs="Courier New" w:hint="default"/>
      </w:rPr>
    </w:lvl>
    <w:lvl w:ilvl="2" w:tplc="A51A4D4C">
      <w:start w:val="1"/>
      <w:numFmt w:val="bullet"/>
      <w:lvlText w:val=""/>
      <w:lvlJc w:val="left"/>
      <w:pPr>
        <w:ind w:left="2160" w:hanging="360"/>
      </w:pPr>
      <w:rPr>
        <w:rFonts w:ascii="Wingdings" w:hAnsi="Wingdings" w:cs="Wingdings" w:hint="default"/>
      </w:rPr>
    </w:lvl>
    <w:lvl w:ilvl="3" w:tplc="EDA0D0E4">
      <w:start w:val="1"/>
      <w:numFmt w:val="bullet"/>
      <w:lvlText w:val=""/>
      <w:lvlJc w:val="left"/>
      <w:pPr>
        <w:ind w:left="2880" w:hanging="360"/>
      </w:pPr>
      <w:rPr>
        <w:rFonts w:ascii="Symbol" w:hAnsi="Symbol" w:cs="Symbol" w:hint="default"/>
      </w:rPr>
    </w:lvl>
    <w:lvl w:ilvl="4" w:tplc="3FD4256E">
      <w:start w:val="1"/>
      <w:numFmt w:val="bullet"/>
      <w:lvlText w:val="o"/>
      <w:lvlJc w:val="left"/>
      <w:pPr>
        <w:ind w:left="3600" w:hanging="360"/>
      </w:pPr>
      <w:rPr>
        <w:rFonts w:ascii="Courier New" w:hAnsi="Courier New" w:cs="Courier New" w:hint="default"/>
      </w:rPr>
    </w:lvl>
    <w:lvl w:ilvl="5" w:tplc="576067D2">
      <w:start w:val="1"/>
      <w:numFmt w:val="bullet"/>
      <w:lvlText w:val=""/>
      <w:lvlJc w:val="left"/>
      <w:pPr>
        <w:ind w:left="4320" w:hanging="360"/>
      </w:pPr>
      <w:rPr>
        <w:rFonts w:ascii="Wingdings" w:hAnsi="Wingdings" w:cs="Wingdings" w:hint="default"/>
      </w:rPr>
    </w:lvl>
    <w:lvl w:ilvl="6" w:tplc="3A86AC60">
      <w:start w:val="1"/>
      <w:numFmt w:val="bullet"/>
      <w:lvlText w:val=""/>
      <w:lvlJc w:val="left"/>
      <w:pPr>
        <w:ind w:left="5040" w:hanging="360"/>
      </w:pPr>
      <w:rPr>
        <w:rFonts w:ascii="Symbol" w:hAnsi="Symbol" w:cs="Symbol" w:hint="default"/>
      </w:rPr>
    </w:lvl>
    <w:lvl w:ilvl="7" w:tplc="5830C228">
      <w:start w:val="1"/>
      <w:numFmt w:val="bullet"/>
      <w:lvlText w:val="o"/>
      <w:lvlJc w:val="left"/>
      <w:pPr>
        <w:ind w:left="5760" w:hanging="360"/>
      </w:pPr>
      <w:rPr>
        <w:rFonts w:ascii="Courier New" w:hAnsi="Courier New" w:cs="Courier New" w:hint="default"/>
      </w:rPr>
    </w:lvl>
    <w:lvl w:ilvl="8" w:tplc="1A8CBB9C">
      <w:start w:val="1"/>
      <w:numFmt w:val="bullet"/>
      <w:lvlText w:val=""/>
      <w:lvlJc w:val="left"/>
      <w:pPr>
        <w:ind w:left="6480" w:hanging="360"/>
      </w:pPr>
      <w:rPr>
        <w:rFonts w:ascii="Wingdings" w:hAnsi="Wingdings" w:cs="Wingdings" w:hint="default"/>
      </w:rPr>
    </w:lvl>
  </w:abstractNum>
  <w:abstractNum w:abstractNumId="25" w15:restartNumberingAfterBreak="0">
    <w:nsid w:val="2C550614"/>
    <w:multiLevelType w:val="hybridMultilevel"/>
    <w:tmpl w:val="C324B720"/>
    <w:lvl w:ilvl="0" w:tplc="C002C484">
      <w:start w:val="1"/>
      <w:numFmt w:val="bullet"/>
      <w:lvlText w:val=""/>
      <w:lvlJc w:val="left"/>
      <w:pPr>
        <w:ind w:left="720" w:hanging="360"/>
      </w:pPr>
      <w:rPr>
        <w:rFonts w:ascii="Symbol" w:hAnsi="Symbol" w:cs="Symbol" w:hint="default"/>
        <w:sz w:val="18"/>
        <w:szCs w:val="18"/>
      </w:rPr>
    </w:lvl>
    <w:lvl w:ilvl="1" w:tplc="A8DEB5FA">
      <w:start w:val="1"/>
      <w:numFmt w:val="bullet"/>
      <w:lvlText w:val="o"/>
      <w:lvlJc w:val="left"/>
      <w:pPr>
        <w:ind w:left="1440" w:hanging="360"/>
      </w:pPr>
      <w:rPr>
        <w:rFonts w:ascii="Courier New" w:hAnsi="Courier New" w:cs="Courier New" w:hint="default"/>
      </w:rPr>
    </w:lvl>
    <w:lvl w:ilvl="2" w:tplc="D936B07C">
      <w:start w:val="1"/>
      <w:numFmt w:val="bullet"/>
      <w:lvlText w:val=""/>
      <w:lvlJc w:val="left"/>
      <w:pPr>
        <w:ind w:left="2160" w:hanging="360"/>
      </w:pPr>
      <w:rPr>
        <w:rFonts w:ascii="Wingdings" w:hAnsi="Wingdings" w:cs="Wingdings" w:hint="default"/>
      </w:rPr>
    </w:lvl>
    <w:lvl w:ilvl="3" w:tplc="046ACA48">
      <w:start w:val="1"/>
      <w:numFmt w:val="bullet"/>
      <w:lvlText w:val=""/>
      <w:lvlJc w:val="left"/>
      <w:pPr>
        <w:ind w:left="2880" w:hanging="360"/>
      </w:pPr>
      <w:rPr>
        <w:rFonts w:ascii="Symbol" w:hAnsi="Symbol" w:cs="Symbol" w:hint="default"/>
      </w:rPr>
    </w:lvl>
    <w:lvl w:ilvl="4" w:tplc="B5FAE878">
      <w:start w:val="1"/>
      <w:numFmt w:val="bullet"/>
      <w:lvlText w:val="o"/>
      <w:lvlJc w:val="left"/>
      <w:pPr>
        <w:ind w:left="3600" w:hanging="360"/>
      </w:pPr>
      <w:rPr>
        <w:rFonts w:ascii="Courier New" w:hAnsi="Courier New" w:cs="Courier New" w:hint="default"/>
      </w:rPr>
    </w:lvl>
    <w:lvl w:ilvl="5" w:tplc="D43A2D6E">
      <w:start w:val="1"/>
      <w:numFmt w:val="bullet"/>
      <w:lvlText w:val=""/>
      <w:lvlJc w:val="left"/>
      <w:pPr>
        <w:ind w:left="4320" w:hanging="360"/>
      </w:pPr>
      <w:rPr>
        <w:rFonts w:ascii="Wingdings" w:hAnsi="Wingdings" w:cs="Wingdings" w:hint="default"/>
      </w:rPr>
    </w:lvl>
    <w:lvl w:ilvl="6" w:tplc="64544240">
      <w:start w:val="1"/>
      <w:numFmt w:val="bullet"/>
      <w:lvlText w:val=""/>
      <w:lvlJc w:val="left"/>
      <w:pPr>
        <w:ind w:left="5040" w:hanging="360"/>
      </w:pPr>
      <w:rPr>
        <w:rFonts w:ascii="Symbol" w:hAnsi="Symbol" w:cs="Symbol" w:hint="default"/>
      </w:rPr>
    </w:lvl>
    <w:lvl w:ilvl="7" w:tplc="27EAAE00">
      <w:start w:val="1"/>
      <w:numFmt w:val="bullet"/>
      <w:lvlText w:val="o"/>
      <w:lvlJc w:val="left"/>
      <w:pPr>
        <w:ind w:left="5760" w:hanging="360"/>
      </w:pPr>
      <w:rPr>
        <w:rFonts w:ascii="Courier New" w:hAnsi="Courier New" w:cs="Courier New" w:hint="default"/>
      </w:rPr>
    </w:lvl>
    <w:lvl w:ilvl="8" w:tplc="D2C69186">
      <w:start w:val="1"/>
      <w:numFmt w:val="bullet"/>
      <w:lvlText w:val=""/>
      <w:lvlJc w:val="left"/>
      <w:pPr>
        <w:ind w:left="6480" w:hanging="360"/>
      </w:pPr>
      <w:rPr>
        <w:rFonts w:ascii="Wingdings" w:hAnsi="Wingdings" w:cs="Wingdings" w:hint="default"/>
      </w:rPr>
    </w:lvl>
  </w:abstractNum>
  <w:abstractNum w:abstractNumId="26"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7" w15:restartNumberingAfterBreak="0">
    <w:nsid w:val="30695D1E"/>
    <w:multiLevelType w:val="hybridMultilevel"/>
    <w:tmpl w:val="3E968252"/>
    <w:lvl w:ilvl="0" w:tplc="188878A4">
      <w:start w:val="1"/>
      <w:numFmt w:val="bullet"/>
      <w:lvlText w:val=""/>
      <w:lvlJc w:val="left"/>
      <w:pPr>
        <w:ind w:left="720" w:hanging="360"/>
      </w:pPr>
      <w:rPr>
        <w:rFonts w:ascii="Symbol" w:hAnsi="Symbol" w:cs="Symbol" w:hint="default"/>
        <w:sz w:val="18"/>
        <w:szCs w:val="18"/>
      </w:rPr>
    </w:lvl>
    <w:lvl w:ilvl="1" w:tplc="C00E5BDC">
      <w:start w:val="1"/>
      <w:numFmt w:val="bullet"/>
      <w:lvlText w:val="o"/>
      <w:lvlJc w:val="left"/>
      <w:pPr>
        <w:ind w:left="1440" w:hanging="360"/>
      </w:pPr>
      <w:rPr>
        <w:rFonts w:ascii="Courier New" w:hAnsi="Courier New" w:cs="Courier New" w:hint="default"/>
      </w:rPr>
    </w:lvl>
    <w:lvl w:ilvl="2" w:tplc="7F5A154C">
      <w:start w:val="1"/>
      <w:numFmt w:val="bullet"/>
      <w:lvlText w:val=""/>
      <w:lvlJc w:val="left"/>
      <w:pPr>
        <w:ind w:left="2160" w:hanging="360"/>
      </w:pPr>
      <w:rPr>
        <w:rFonts w:ascii="Wingdings" w:hAnsi="Wingdings" w:cs="Wingdings" w:hint="default"/>
      </w:rPr>
    </w:lvl>
    <w:lvl w:ilvl="3" w:tplc="4CACCDD0">
      <w:start w:val="1"/>
      <w:numFmt w:val="bullet"/>
      <w:lvlText w:val=""/>
      <w:lvlJc w:val="left"/>
      <w:pPr>
        <w:ind w:left="2880" w:hanging="360"/>
      </w:pPr>
      <w:rPr>
        <w:rFonts w:ascii="Symbol" w:hAnsi="Symbol" w:cs="Symbol" w:hint="default"/>
      </w:rPr>
    </w:lvl>
    <w:lvl w:ilvl="4" w:tplc="1C0A3322">
      <w:start w:val="1"/>
      <w:numFmt w:val="bullet"/>
      <w:lvlText w:val="o"/>
      <w:lvlJc w:val="left"/>
      <w:pPr>
        <w:ind w:left="3600" w:hanging="360"/>
      </w:pPr>
      <w:rPr>
        <w:rFonts w:ascii="Courier New" w:hAnsi="Courier New" w:cs="Courier New" w:hint="default"/>
      </w:rPr>
    </w:lvl>
    <w:lvl w:ilvl="5" w:tplc="1AB87720">
      <w:start w:val="1"/>
      <w:numFmt w:val="bullet"/>
      <w:lvlText w:val=""/>
      <w:lvlJc w:val="left"/>
      <w:pPr>
        <w:ind w:left="4320" w:hanging="360"/>
      </w:pPr>
      <w:rPr>
        <w:rFonts w:ascii="Wingdings" w:hAnsi="Wingdings" w:cs="Wingdings" w:hint="default"/>
      </w:rPr>
    </w:lvl>
    <w:lvl w:ilvl="6" w:tplc="69928032">
      <w:start w:val="1"/>
      <w:numFmt w:val="bullet"/>
      <w:lvlText w:val=""/>
      <w:lvlJc w:val="left"/>
      <w:pPr>
        <w:ind w:left="5040" w:hanging="360"/>
      </w:pPr>
      <w:rPr>
        <w:rFonts w:ascii="Symbol" w:hAnsi="Symbol" w:cs="Symbol" w:hint="default"/>
      </w:rPr>
    </w:lvl>
    <w:lvl w:ilvl="7" w:tplc="63BC94D6">
      <w:start w:val="1"/>
      <w:numFmt w:val="bullet"/>
      <w:lvlText w:val="o"/>
      <w:lvlJc w:val="left"/>
      <w:pPr>
        <w:ind w:left="5760" w:hanging="360"/>
      </w:pPr>
      <w:rPr>
        <w:rFonts w:ascii="Courier New" w:hAnsi="Courier New" w:cs="Courier New" w:hint="default"/>
      </w:rPr>
    </w:lvl>
    <w:lvl w:ilvl="8" w:tplc="3C0A9750">
      <w:start w:val="1"/>
      <w:numFmt w:val="bullet"/>
      <w:lvlText w:val=""/>
      <w:lvlJc w:val="left"/>
      <w:pPr>
        <w:ind w:left="6480" w:hanging="360"/>
      </w:pPr>
      <w:rPr>
        <w:rFonts w:ascii="Wingdings" w:hAnsi="Wingdings" w:cs="Wingdings" w:hint="default"/>
      </w:rPr>
    </w:lvl>
  </w:abstractNum>
  <w:abstractNum w:abstractNumId="28" w15:restartNumberingAfterBreak="0">
    <w:nsid w:val="31BE114A"/>
    <w:multiLevelType w:val="hybridMultilevel"/>
    <w:tmpl w:val="FD2668BA"/>
    <w:lvl w:ilvl="0" w:tplc="2B305B1C">
      <w:start w:val="1"/>
      <w:numFmt w:val="bullet"/>
      <w:lvlText w:val=""/>
      <w:lvlJc w:val="left"/>
      <w:pPr>
        <w:ind w:left="720" w:hanging="360"/>
      </w:pPr>
      <w:rPr>
        <w:rFonts w:ascii="Symbol" w:hAnsi="Symbol" w:cs="Symbol" w:hint="default"/>
        <w:sz w:val="18"/>
        <w:szCs w:val="18"/>
      </w:rPr>
    </w:lvl>
    <w:lvl w:ilvl="1" w:tplc="94CCBFF0">
      <w:start w:val="1"/>
      <w:numFmt w:val="bullet"/>
      <w:lvlText w:val="o"/>
      <w:lvlJc w:val="left"/>
      <w:pPr>
        <w:ind w:left="1440" w:hanging="360"/>
      </w:pPr>
      <w:rPr>
        <w:rFonts w:ascii="Courier New" w:hAnsi="Courier New" w:cs="Courier New" w:hint="default"/>
      </w:rPr>
    </w:lvl>
    <w:lvl w:ilvl="2" w:tplc="0FDCB846">
      <w:start w:val="1"/>
      <w:numFmt w:val="bullet"/>
      <w:lvlText w:val=""/>
      <w:lvlJc w:val="left"/>
      <w:pPr>
        <w:ind w:left="2160" w:hanging="360"/>
      </w:pPr>
      <w:rPr>
        <w:rFonts w:ascii="Wingdings" w:hAnsi="Wingdings" w:cs="Wingdings" w:hint="default"/>
      </w:rPr>
    </w:lvl>
    <w:lvl w:ilvl="3" w:tplc="C9D6D4F2">
      <w:start w:val="1"/>
      <w:numFmt w:val="bullet"/>
      <w:lvlText w:val=""/>
      <w:lvlJc w:val="left"/>
      <w:pPr>
        <w:ind w:left="2880" w:hanging="360"/>
      </w:pPr>
      <w:rPr>
        <w:rFonts w:ascii="Symbol" w:hAnsi="Symbol" w:cs="Symbol" w:hint="default"/>
      </w:rPr>
    </w:lvl>
    <w:lvl w:ilvl="4" w:tplc="C9D8F6FA">
      <w:start w:val="1"/>
      <w:numFmt w:val="bullet"/>
      <w:lvlText w:val="o"/>
      <w:lvlJc w:val="left"/>
      <w:pPr>
        <w:ind w:left="3600" w:hanging="360"/>
      </w:pPr>
      <w:rPr>
        <w:rFonts w:ascii="Courier New" w:hAnsi="Courier New" w:cs="Courier New" w:hint="default"/>
      </w:rPr>
    </w:lvl>
    <w:lvl w:ilvl="5" w:tplc="57B88B16">
      <w:start w:val="1"/>
      <w:numFmt w:val="bullet"/>
      <w:lvlText w:val=""/>
      <w:lvlJc w:val="left"/>
      <w:pPr>
        <w:ind w:left="4320" w:hanging="360"/>
      </w:pPr>
      <w:rPr>
        <w:rFonts w:ascii="Wingdings" w:hAnsi="Wingdings" w:cs="Wingdings" w:hint="default"/>
      </w:rPr>
    </w:lvl>
    <w:lvl w:ilvl="6" w:tplc="49DE4BA2">
      <w:start w:val="1"/>
      <w:numFmt w:val="bullet"/>
      <w:lvlText w:val=""/>
      <w:lvlJc w:val="left"/>
      <w:pPr>
        <w:ind w:left="5040" w:hanging="360"/>
      </w:pPr>
      <w:rPr>
        <w:rFonts w:ascii="Symbol" w:hAnsi="Symbol" w:cs="Symbol" w:hint="default"/>
      </w:rPr>
    </w:lvl>
    <w:lvl w:ilvl="7" w:tplc="12FA8872">
      <w:start w:val="1"/>
      <w:numFmt w:val="bullet"/>
      <w:lvlText w:val="o"/>
      <w:lvlJc w:val="left"/>
      <w:pPr>
        <w:ind w:left="5760" w:hanging="360"/>
      </w:pPr>
      <w:rPr>
        <w:rFonts w:ascii="Courier New" w:hAnsi="Courier New" w:cs="Courier New" w:hint="default"/>
      </w:rPr>
    </w:lvl>
    <w:lvl w:ilvl="8" w:tplc="DD1897A6">
      <w:start w:val="1"/>
      <w:numFmt w:val="bullet"/>
      <w:lvlText w:val=""/>
      <w:lvlJc w:val="left"/>
      <w:pPr>
        <w:ind w:left="6480" w:hanging="360"/>
      </w:pPr>
      <w:rPr>
        <w:rFonts w:ascii="Wingdings" w:hAnsi="Wingdings" w:cs="Wingdings" w:hint="default"/>
      </w:rPr>
    </w:lvl>
  </w:abstractNum>
  <w:abstractNum w:abstractNumId="29" w15:restartNumberingAfterBreak="0">
    <w:nsid w:val="407923FA"/>
    <w:multiLevelType w:val="hybridMultilevel"/>
    <w:tmpl w:val="B7244F1E"/>
    <w:lvl w:ilvl="0" w:tplc="BDB8B580">
      <w:start w:val="1"/>
      <w:numFmt w:val="bullet"/>
      <w:lvlText w:val=""/>
      <w:lvlJc w:val="left"/>
      <w:pPr>
        <w:ind w:left="720" w:hanging="360"/>
      </w:pPr>
      <w:rPr>
        <w:rFonts w:ascii="Symbol" w:hAnsi="Symbol" w:cs="Symbol" w:hint="default"/>
        <w:sz w:val="18"/>
        <w:szCs w:val="18"/>
      </w:rPr>
    </w:lvl>
    <w:lvl w:ilvl="1" w:tplc="8CFAB766">
      <w:start w:val="1"/>
      <w:numFmt w:val="bullet"/>
      <w:lvlText w:val="o"/>
      <w:lvlJc w:val="left"/>
      <w:pPr>
        <w:ind w:left="1440" w:hanging="360"/>
      </w:pPr>
      <w:rPr>
        <w:rFonts w:ascii="Courier New" w:hAnsi="Courier New" w:cs="Courier New" w:hint="default"/>
      </w:rPr>
    </w:lvl>
    <w:lvl w:ilvl="2" w:tplc="393C3570">
      <w:start w:val="1"/>
      <w:numFmt w:val="bullet"/>
      <w:lvlText w:val=""/>
      <w:lvlJc w:val="left"/>
      <w:pPr>
        <w:ind w:left="2160" w:hanging="360"/>
      </w:pPr>
      <w:rPr>
        <w:rFonts w:ascii="Wingdings" w:hAnsi="Wingdings" w:cs="Wingdings" w:hint="default"/>
      </w:rPr>
    </w:lvl>
    <w:lvl w:ilvl="3" w:tplc="6C4618A6">
      <w:start w:val="1"/>
      <w:numFmt w:val="bullet"/>
      <w:lvlText w:val=""/>
      <w:lvlJc w:val="left"/>
      <w:pPr>
        <w:ind w:left="2880" w:hanging="360"/>
      </w:pPr>
      <w:rPr>
        <w:rFonts w:ascii="Symbol" w:hAnsi="Symbol" w:cs="Symbol" w:hint="default"/>
      </w:rPr>
    </w:lvl>
    <w:lvl w:ilvl="4" w:tplc="1AC8B282">
      <w:start w:val="1"/>
      <w:numFmt w:val="bullet"/>
      <w:lvlText w:val="o"/>
      <w:lvlJc w:val="left"/>
      <w:pPr>
        <w:ind w:left="3600" w:hanging="360"/>
      </w:pPr>
      <w:rPr>
        <w:rFonts w:ascii="Courier New" w:hAnsi="Courier New" w:cs="Courier New" w:hint="default"/>
      </w:rPr>
    </w:lvl>
    <w:lvl w:ilvl="5" w:tplc="9580C642">
      <w:start w:val="1"/>
      <w:numFmt w:val="bullet"/>
      <w:lvlText w:val=""/>
      <w:lvlJc w:val="left"/>
      <w:pPr>
        <w:ind w:left="4320" w:hanging="360"/>
      </w:pPr>
      <w:rPr>
        <w:rFonts w:ascii="Wingdings" w:hAnsi="Wingdings" w:cs="Wingdings" w:hint="default"/>
      </w:rPr>
    </w:lvl>
    <w:lvl w:ilvl="6" w:tplc="567EB6A8">
      <w:start w:val="1"/>
      <w:numFmt w:val="bullet"/>
      <w:lvlText w:val=""/>
      <w:lvlJc w:val="left"/>
      <w:pPr>
        <w:ind w:left="5040" w:hanging="360"/>
      </w:pPr>
      <w:rPr>
        <w:rFonts w:ascii="Symbol" w:hAnsi="Symbol" w:cs="Symbol" w:hint="default"/>
      </w:rPr>
    </w:lvl>
    <w:lvl w:ilvl="7" w:tplc="CD82B1B4">
      <w:start w:val="1"/>
      <w:numFmt w:val="bullet"/>
      <w:lvlText w:val="o"/>
      <w:lvlJc w:val="left"/>
      <w:pPr>
        <w:ind w:left="5760" w:hanging="360"/>
      </w:pPr>
      <w:rPr>
        <w:rFonts w:ascii="Courier New" w:hAnsi="Courier New" w:cs="Courier New" w:hint="default"/>
      </w:rPr>
    </w:lvl>
    <w:lvl w:ilvl="8" w:tplc="E4FE8AC6">
      <w:start w:val="1"/>
      <w:numFmt w:val="bullet"/>
      <w:lvlText w:val=""/>
      <w:lvlJc w:val="left"/>
      <w:pPr>
        <w:ind w:left="6480" w:hanging="360"/>
      </w:pPr>
      <w:rPr>
        <w:rFonts w:ascii="Wingdings" w:hAnsi="Wingdings" w:cs="Wingdings" w:hint="default"/>
      </w:rPr>
    </w:lvl>
  </w:abstractNum>
  <w:abstractNum w:abstractNumId="30" w15:restartNumberingAfterBreak="0">
    <w:nsid w:val="43097420"/>
    <w:multiLevelType w:val="hybridMultilevel"/>
    <w:tmpl w:val="6F8CF16E"/>
    <w:lvl w:ilvl="0" w:tplc="19ECE54E">
      <w:start w:val="1"/>
      <w:numFmt w:val="decimal"/>
      <w:lvlText w:val="%1."/>
      <w:lvlJc w:val="left"/>
      <w:pPr>
        <w:ind w:left="717" w:hanging="360"/>
      </w:pPr>
      <w:rPr>
        <w:rFonts w:cs="Tahoma" w:hint="default"/>
        <w:b/>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31" w15:restartNumberingAfterBreak="0">
    <w:nsid w:val="44A52ABC"/>
    <w:multiLevelType w:val="hybridMultilevel"/>
    <w:tmpl w:val="66400848"/>
    <w:lvl w:ilvl="0" w:tplc="1E82DFB2">
      <w:start w:val="1"/>
      <w:numFmt w:val="bullet"/>
      <w:lvlText w:val=""/>
      <w:lvlJc w:val="left"/>
      <w:pPr>
        <w:ind w:left="720" w:hanging="360"/>
      </w:pPr>
      <w:rPr>
        <w:rFonts w:ascii="Symbol" w:hAnsi="Symbol" w:cs="Symbol" w:hint="default"/>
        <w:sz w:val="18"/>
        <w:szCs w:val="18"/>
      </w:rPr>
    </w:lvl>
    <w:lvl w:ilvl="1" w:tplc="363271A2">
      <w:start w:val="1"/>
      <w:numFmt w:val="bullet"/>
      <w:lvlText w:val="o"/>
      <w:lvlJc w:val="left"/>
      <w:pPr>
        <w:ind w:left="1440" w:hanging="360"/>
      </w:pPr>
      <w:rPr>
        <w:rFonts w:ascii="Courier New" w:hAnsi="Courier New" w:cs="Courier New" w:hint="default"/>
      </w:rPr>
    </w:lvl>
    <w:lvl w:ilvl="2" w:tplc="CFD6D490">
      <w:start w:val="1"/>
      <w:numFmt w:val="bullet"/>
      <w:lvlText w:val=""/>
      <w:lvlJc w:val="left"/>
      <w:pPr>
        <w:ind w:left="2160" w:hanging="360"/>
      </w:pPr>
      <w:rPr>
        <w:rFonts w:ascii="Wingdings" w:hAnsi="Wingdings" w:cs="Wingdings" w:hint="default"/>
      </w:rPr>
    </w:lvl>
    <w:lvl w:ilvl="3" w:tplc="29D09194">
      <w:start w:val="1"/>
      <w:numFmt w:val="bullet"/>
      <w:lvlText w:val=""/>
      <w:lvlJc w:val="left"/>
      <w:pPr>
        <w:ind w:left="2880" w:hanging="360"/>
      </w:pPr>
      <w:rPr>
        <w:rFonts w:ascii="Symbol" w:hAnsi="Symbol" w:cs="Symbol" w:hint="default"/>
      </w:rPr>
    </w:lvl>
    <w:lvl w:ilvl="4" w:tplc="54A24F26">
      <w:start w:val="1"/>
      <w:numFmt w:val="bullet"/>
      <w:lvlText w:val="o"/>
      <w:lvlJc w:val="left"/>
      <w:pPr>
        <w:ind w:left="3600" w:hanging="360"/>
      </w:pPr>
      <w:rPr>
        <w:rFonts w:ascii="Courier New" w:hAnsi="Courier New" w:cs="Courier New" w:hint="default"/>
      </w:rPr>
    </w:lvl>
    <w:lvl w:ilvl="5" w:tplc="D040B78A">
      <w:start w:val="1"/>
      <w:numFmt w:val="bullet"/>
      <w:lvlText w:val=""/>
      <w:lvlJc w:val="left"/>
      <w:pPr>
        <w:ind w:left="4320" w:hanging="360"/>
      </w:pPr>
      <w:rPr>
        <w:rFonts w:ascii="Wingdings" w:hAnsi="Wingdings" w:cs="Wingdings" w:hint="default"/>
      </w:rPr>
    </w:lvl>
    <w:lvl w:ilvl="6" w:tplc="C7CA2FA6">
      <w:start w:val="1"/>
      <w:numFmt w:val="bullet"/>
      <w:lvlText w:val=""/>
      <w:lvlJc w:val="left"/>
      <w:pPr>
        <w:ind w:left="5040" w:hanging="360"/>
      </w:pPr>
      <w:rPr>
        <w:rFonts w:ascii="Symbol" w:hAnsi="Symbol" w:cs="Symbol" w:hint="default"/>
      </w:rPr>
    </w:lvl>
    <w:lvl w:ilvl="7" w:tplc="6CAA49FA">
      <w:start w:val="1"/>
      <w:numFmt w:val="bullet"/>
      <w:lvlText w:val="o"/>
      <w:lvlJc w:val="left"/>
      <w:pPr>
        <w:ind w:left="5760" w:hanging="360"/>
      </w:pPr>
      <w:rPr>
        <w:rFonts w:ascii="Courier New" w:hAnsi="Courier New" w:cs="Courier New" w:hint="default"/>
      </w:rPr>
    </w:lvl>
    <w:lvl w:ilvl="8" w:tplc="6D8619FA">
      <w:start w:val="1"/>
      <w:numFmt w:val="bullet"/>
      <w:lvlText w:val=""/>
      <w:lvlJc w:val="left"/>
      <w:pPr>
        <w:ind w:left="6480" w:hanging="360"/>
      </w:pPr>
      <w:rPr>
        <w:rFonts w:ascii="Wingdings" w:hAnsi="Wingdings" w:cs="Wingdings" w:hint="default"/>
      </w:rPr>
    </w:lvl>
  </w:abstractNum>
  <w:abstractNum w:abstractNumId="32" w15:restartNumberingAfterBreak="0">
    <w:nsid w:val="4708513F"/>
    <w:multiLevelType w:val="hybridMultilevel"/>
    <w:tmpl w:val="6B8EA258"/>
    <w:lvl w:ilvl="0" w:tplc="ACE8EE74">
      <w:start w:val="1"/>
      <w:numFmt w:val="bullet"/>
      <w:lvlText w:val=""/>
      <w:lvlJc w:val="left"/>
      <w:pPr>
        <w:ind w:left="720" w:hanging="360"/>
      </w:pPr>
      <w:rPr>
        <w:rFonts w:ascii="Symbol" w:hAnsi="Symbol" w:cs="Symbol" w:hint="default"/>
        <w:sz w:val="18"/>
        <w:szCs w:val="18"/>
      </w:rPr>
    </w:lvl>
    <w:lvl w:ilvl="1" w:tplc="86C25300">
      <w:start w:val="1"/>
      <w:numFmt w:val="bullet"/>
      <w:lvlText w:val="o"/>
      <w:lvlJc w:val="left"/>
      <w:pPr>
        <w:ind w:left="1440" w:hanging="360"/>
      </w:pPr>
      <w:rPr>
        <w:rFonts w:ascii="Courier New" w:hAnsi="Courier New" w:cs="Courier New" w:hint="default"/>
      </w:rPr>
    </w:lvl>
    <w:lvl w:ilvl="2" w:tplc="899EE8B0">
      <w:start w:val="1"/>
      <w:numFmt w:val="bullet"/>
      <w:lvlText w:val=""/>
      <w:lvlJc w:val="left"/>
      <w:pPr>
        <w:ind w:left="2160" w:hanging="360"/>
      </w:pPr>
      <w:rPr>
        <w:rFonts w:ascii="Wingdings" w:hAnsi="Wingdings" w:cs="Wingdings" w:hint="default"/>
      </w:rPr>
    </w:lvl>
    <w:lvl w:ilvl="3" w:tplc="69DA6198">
      <w:start w:val="1"/>
      <w:numFmt w:val="bullet"/>
      <w:lvlText w:val=""/>
      <w:lvlJc w:val="left"/>
      <w:pPr>
        <w:ind w:left="2880" w:hanging="360"/>
      </w:pPr>
      <w:rPr>
        <w:rFonts w:ascii="Symbol" w:hAnsi="Symbol" w:cs="Symbol" w:hint="default"/>
      </w:rPr>
    </w:lvl>
    <w:lvl w:ilvl="4" w:tplc="9BEE9DB4">
      <w:start w:val="1"/>
      <w:numFmt w:val="bullet"/>
      <w:lvlText w:val="o"/>
      <w:lvlJc w:val="left"/>
      <w:pPr>
        <w:ind w:left="3600" w:hanging="360"/>
      </w:pPr>
      <w:rPr>
        <w:rFonts w:ascii="Courier New" w:hAnsi="Courier New" w:cs="Courier New" w:hint="default"/>
      </w:rPr>
    </w:lvl>
    <w:lvl w:ilvl="5" w:tplc="929AB43A">
      <w:start w:val="1"/>
      <w:numFmt w:val="bullet"/>
      <w:lvlText w:val=""/>
      <w:lvlJc w:val="left"/>
      <w:pPr>
        <w:ind w:left="4320" w:hanging="360"/>
      </w:pPr>
      <w:rPr>
        <w:rFonts w:ascii="Wingdings" w:hAnsi="Wingdings" w:cs="Wingdings" w:hint="default"/>
      </w:rPr>
    </w:lvl>
    <w:lvl w:ilvl="6" w:tplc="A6C8E24C">
      <w:start w:val="1"/>
      <w:numFmt w:val="bullet"/>
      <w:lvlText w:val=""/>
      <w:lvlJc w:val="left"/>
      <w:pPr>
        <w:ind w:left="5040" w:hanging="360"/>
      </w:pPr>
      <w:rPr>
        <w:rFonts w:ascii="Symbol" w:hAnsi="Symbol" w:cs="Symbol" w:hint="default"/>
      </w:rPr>
    </w:lvl>
    <w:lvl w:ilvl="7" w:tplc="219CC410">
      <w:start w:val="1"/>
      <w:numFmt w:val="bullet"/>
      <w:lvlText w:val="o"/>
      <w:lvlJc w:val="left"/>
      <w:pPr>
        <w:ind w:left="5760" w:hanging="360"/>
      </w:pPr>
      <w:rPr>
        <w:rFonts w:ascii="Courier New" w:hAnsi="Courier New" w:cs="Courier New" w:hint="default"/>
      </w:rPr>
    </w:lvl>
    <w:lvl w:ilvl="8" w:tplc="0F3CE522">
      <w:start w:val="1"/>
      <w:numFmt w:val="bullet"/>
      <w:lvlText w:val=""/>
      <w:lvlJc w:val="left"/>
      <w:pPr>
        <w:ind w:left="6480" w:hanging="360"/>
      </w:pPr>
      <w:rPr>
        <w:rFonts w:ascii="Wingdings" w:hAnsi="Wingdings" w:cs="Wingdings" w:hint="default"/>
      </w:rPr>
    </w:lvl>
  </w:abstractNum>
  <w:abstractNum w:abstractNumId="33" w15:restartNumberingAfterBreak="0">
    <w:nsid w:val="496A23D7"/>
    <w:multiLevelType w:val="hybridMultilevel"/>
    <w:tmpl w:val="38A0C06C"/>
    <w:lvl w:ilvl="0" w:tplc="05FAA87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8" w15:restartNumberingAfterBreak="0">
    <w:nsid w:val="56D61F07"/>
    <w:multiLevelType w:val="hybridMultilevel"/>
    <w:tmpl w:val="E92E3E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7CD193D"/>
    <w:multiLevelType w:val="hybridMultilevel"/>
    <w:tmpl w:val="043E1458"/>
    <w:lvl w:ilvl="0" w:tplc="F8CC60C6">
      <w:start w:val="1"/>
      <w:numFmt w:val="bullet"/>
      <w:lvlText w:val=""/>
      <w:lvlJc w:val="left"/>
      <w:pPr>
        <w:ind w:left="720" w:hanging="360"/>
      </w:pPr>
      <w:rPr>
        <w:rFonts w:ascii="Symbol" w:hAnsi="Symbol" w:cs="Symbol" w:hint="default"/>
        <w:sz w:val="18"/>
        <w:szCs w:val="18"/>
      </w:rPr>
    </w:lvl>
    <w:lvl w:ilvl="1" w:tplc="E4FE795C">
      <w:start w:val="1"/>
      <w:numFmt w:val="bullet"/>
      <w:lvlText w:val="o"/>
      <w:lvlJc w:val="left"/>
      <w:pPr>
        <w:ind w:left="1440" w:hanging="360"/>
      </w:pPr>
      <w:rPr>
        <w:rFonts w:ascii="Courier New" w:hAnsi="Courier New" w:cs="Courier New" w:hint="default"/>
      </w:rPr>
    </w:lvl>
    <w:lvl w:ilvl="2" w:tplc="5FB2ACCA">
      <w:start w:val="1"/>
      <w:numFmt w:val="bullet"/>
      <w:lvlText w:val=""/>
      <w:lvlJc w:val="left"/>
      <w:pPr>
        <w:ind w:left="2160" w:hanging="360"/>
      </w:pPr>
      <w:rPr>
        <w:rFonts w:ascii="Wingdings" w:hAnsi="Wingdings" w:cs="Wingdings" w:hint="default"/>
      </w:rPr>
    </w:lvl>
    <w:lvl w:ilvl="3" w:tplc="5C1610B8">
      <w:start w:val="1"/>
      <w:numFmt w:val="bullet"/>
      <w:lvlText w:val=""/>
      <w:lvlJc w:val="left"/>
      <w:pPr>
        <w:ind w:left="2880" w:hanging="360"/>
      </w:pPr>
      <w:rPr>
        <w:rFonts w:ascii="Symbol" w:hAnsi="Symbol" w:cs="Symbol" w:hint="default"/>
      </w:rPr>
    </w:lvl>
    <w:lvl w:ilvl="4" w:tplc="BADE622C">
      <w:start w:val="1"/>
      <w:numFmt w:val="bullet"/>
      <w:lvlText w:val="o"/>
      <w:lvlJc w:val="left"/>
      <w:pPr>
        <w:ind w:left="3600" w:hanging="360"/>
      </w:pPr>
      <w:rPr>
        <w:rFonts w:ascii="Courier New" w:hAnsi="Courier New" w:cs="Courier New" w:hint="default"/>
      </w:rPr>
    </w:lvl>
    <w:lvl w:ilvl="5" w:tplc="8844406E">
      <w:start w:val="1"/>
      <w:numFmt w:val="bullet"/>
      <w:lvlText w:val=""/>
      <w:lvlJc w:val="left"/>
      <w:pPr>
        <w:ind w:left="4320" w:hanging="360"/>
      </w:pPr>
      <w:rPr>
        <w:rFonts w:ascii="Wingdings" w:hAnsi="Wingdings" w:cs="Wingdings" w:hint="default"/>
      </w:rPr>
    </w:lvl>
    <w:lvl w:ilvl="6" w:tplc="133650D0">
      <w:start w:val="1"/>
      <w:numFmt w:val="bullet"/>
      <w:lvlText w:val=""/>
      <w:lvlJc w:val="left"/>
      <w:pPr>
        <w:ind w:left="5040" w:hanging="360"/>
      </w:pPr>
      <w:rPr>
        <w:rFonts w:ascii="Symbol" w:hAnsi="Symbol" w:cs="Symbol" w:hint="default"/>
      </w:rPr>
    </w:lvl>
    <w:lvl w:ilvl="7" w:tplc="C4B85842">
      <w:start w:val="1"/>
      <w:numFmt w:val="bullet"/>
      <w:lvlText w:val="o"/>
      <w:lvlJc w:val="left"/>
      <w:pPr>
        <w:ind w:left="5760" w:hanging="360"/>
      </w:pPr>
      <w:rPr>
        <w:rFonts w:ascii="Courier New" w:hAnsi="Courier New" w:cs="Courier New" w:hint="default"/>
      </w:rPr>
    </w:lvl>
    <w:lvl w:ilvl="8" w:tplc="4BCE8DEE">
      <w:start w:val="1"/>
      <w:numFmt w:val="bullet"/>
      <w:lvlText w:val=""/>
      <w:lvlJc w:val="left"/>
      <w:pPr>
        <w:ind w:left="6480" w:hanging="360"/>
      </w:pPr>
      <w:rPr>
        <w:rFonts w:ascii="Wingdings" w:hAnsi="Wingdings" w:cs="Wingdings" w:hint="default"/>
      </w:rPr>
    </w:lvl>
  </w:abstractNum>
  <w:abstractNum w:abstractNumId="40" w15:restartNumberingAfterBreak="0">
    <w:nsid w:val="582C5F8A"/>
    <w:multiLevelType w:val="hybridMultilevel"/>
    <w:tmpl w:val="0486F49C"/>
    <w:lvl w:ilvl="0" w:tplc="ABC0818A">
      <w:start w:val="1"/>
      <w:numFmt w:val="decimal"/>
      <w:lvlText w:val="%1."/>
      <w:lvlJc w:val="left"/>
      <w:pPr>
        <w:ind w:left="720" w:hanging="360"/>
      </w:pPr>
      <w:rPr>
        <w:rFonts w:ascii="Arial" w:hAnsi="Arial" w:cs="Arial" w:hint="default"/>
        <w:sz w:val="18"/>
        <w:szCs w:val="18"/>
      </w:rPr>
    </w:lvl>
    <w:lvl w:ilvl="1" w:tplc="2300215A">
      <w:start w:val="1"/>
      <w:numFmt w:val="decimal"/>
      <w:lvlText w:val="%2."/>
      <w:lvlJc w:val="left"/>
      <w:pPr>
        <w:ind w:left="1440" w:hanging="360"/>
      </w:pPr>
    </w:lvl>
    <w:lvl w:ilvl="2" w:tplc="E608652E">
      <w:start w:val="1"/>
      <w:numFmt w:val="decimal"/>
      <w:lvlText w:val="%3."/>
      <w:lvlJc w:val="left"/>
      <w:pPr>
        <w:ind w:left="2160" w:hanging="360"/>
      </w:pPr>
    </w:lvl>
    <w:lvl w:ilvl="3" w:tplc="EA7E74EE">
      <w:start w:val="1"/>
      <w:numFmt w:val="decimal"/>
      <w:lvlText w:val="%4."/>
      <w:lvlJc w:val="left"/>
      <w:pPr>
        <w:ind w:left="2880" w:hanging="360"/>
      </w:pPr>
    </w:lvl>
    <w:lvl w:ilvl="4" w:tplc="6AA84266">
      <w:start w:val="1"/>
      <w:numFmt w:val="decimal"/>
      <w:lvlText w:val="%5."/>
      <w:lvlJc w:val="left"/>
      <w:pPr>
        <w:ind w:left="3600" w:hanging="360"/>
      </w:pPr>
    </w:lvl>
    <w:lvl w:ilvl="5" w:tplc="AF76F17C">
      <w:start w:val="1"/>
      <w:numFmt w:val="decimal"/>
      <w:lvlText w:val="%6."/>
      <w:lvlJc w:val="left"/>
      <w:pPr>
        <w:ind w:left="4320" w:hanging="360"/>
      </w:pPr>
    </w:lvl>
    <w:lvl w:ilvl="6" w:tplc="DD4E97DC">
      <w:start w:val="1"/>
      <w:numFmt w:val="decimal"/>
      <w:lvlText w:val="%7."/>
      <w:lvlJc w:val="left"/>
      <w:pPr>
        <w:ind w:left="5040" w:hanging="360"/>
      </w:pPr>
    </w:lvl>
    <w:lvl w:ilvl="7" w:tplc="746A8CB0">
      <w:start w:val="1"/>
      <w:numFmt w:val="decimal"/>
      <w:lvlText w:val="%8."/>
      <w:lvlJc w:val="left"/>
      <w:pPr>
        <w:ind w:left="5760" w:hanging="360"/>
      </w:pPr>
    </w:lvl>
    <w:lvl w:ilvl="8" w:tplc="D436CAB8">
      <w:start w:val="1"/>
      <w:numFmt w:val="decimal"/>
      <w:lvlText w:val="%9."/>
      <w:lvlJc w:val="left"/>
      <w:pPr>
        <w:ind w:left="6480" w:hanging="360"/>
      </w:pPr>
    </w:lvl>
  </w:abstractNum>
  <w:abstractNum w:abstractNumId="41" w15:restartNumberingAfterBreak="0">
    <w:nsid w:val="5AF3763E"/>
    <w:multiLevelType w:val="hybridMultilevel"/>
    <w:tmpl w:val="C34A9996"/>
    <w:lvl w:ilvl="0" w:tplc="8A4C0182">
      <w:start w:val="1"/>
      <w:numFmt w:val="bullet"/>
      <w:lvlText w:val=""/>
      <w:lvlJc w:val="left"/>
      <w:pPr>
        <w:ind w:left="720" w:hanging="360"/>
      </w:pPr>
      <w:rPr>
        <w:rFonts w:ascii="Symbol" w:hAnsi="Symbol" w:cs="Symbol" w:hint="default"/>
        <w:sz w:val="18"/>
        <w:szCs w:val="18"/>
      </w:rPr>
    </w:lvl>
    <w:lvl w:ilvl="1" w:tplc="35D47070">
      <w:start w:val="1"/>
      <w:numFmt w:val="bullet"/>
      <w:lvlText w:val="o"/>
      <w:lvlJc w:val="left"/>
      <w:pPr>
        <w:ind w:left="1440" w:hanging="360"/>
      </w:pPr>
      <w:rPr>
        <w:rFonts w:ascii="Courier New" w:hAnsi="Courier New" w:cs="Courier New" w:hint="default"/>
      </w:rPr>
    </w:lvl>
    <w:lvl w:ilvl="2" w:tplc="1C600E02">
      <w:start w:val="1"/>
      <w:numFmt w:val="bullet"/>
      <w:lvlText w:val=""/>
      <w:lvlJc w:val="left"/>
      <w:pPr>
        <w:ind w:left="2160" w:hanging="360"/>
      </w:pPr>
      <w:rPr>
        <w:rFonts w:ascii="Wingdings" w:hAnsi="Wingdings" w:cs="Wingdings" w:hint="default"/>
      </w:rPr>
    </w:lvl>
    <w:lvl w:ilvl="3" w:tplc="A21C8938">
      <w:start w:val="1"/>
      <w:numFmt w:val="bullet"/>
      <w:lvlText w:val=""/>
      <w:lvlJc w:val="left"/>
      <w:pPr>
        <w:ind w:left="2880" w:hanging="360"/>
      </w:pPr>
      <w:rPr>
        <w:rFonts w:ascii="Symbol" w:hAnsi="Symbol" w:cs="Symbol" w:hint="default"/>
      </w:rPr>
    </w:lvl>
    <w:lvl w:ilvl="4" w:tplc="9B9E9BA8">
      <w:start w:val="1"/>
      <w:numFmt w:val="bullet"/>
      <w:lvlText w:val="o"/>
      <w:lvlJc w:val="left"/>
      <w:pPr>
        <w:ind w:left="3600" w:hanging="360"/>
      </w:pPr>
      <w:rPr>
        <w:rFonts w:ascii="Courier New" w:hAnsi="Courier New" w:cs="Courier New" w:hint="default"/>
      </w:rPr>
    </w:lvl>
    <w:lvl w:ilvl="5" w:tplc="E290446A">
      <w:start w:val="1"/>
      <w:numFmt w:val="bullet"/>
      <w:lvlText w:val=""/>
      <w:lvlJc w:val="left"/>
      <w:pPr>
        <w:ind w:left="4320" w:hanging="360"/>
      </w:pPr>
      <w:rPr>
        <w:rFonts w:ascii="Wingdings" w:hAnsi="Wingdings" w:cs="Wingdings" w:hint="default"/>
      </w:rPr>
    </w:lvl>
    <w:lvl w:ilvl="6" w:tplc="06C88E86">
      <w:start w:val="1"/>
      <w:numFmt w:val="bullet"/>
      <w:lvlText w:val=""/>
      <w:lvlJc w:val="left"/>
      <w:pPr>
        <w:ind w:left="5040" w:hanging="360"/>
      </w:pPr>
      <w:rPr>
        <w:rFonts w:ascii="Symbol" w:hAnsi="Symbol" w:cs="Symbol" w:hint="default"/>
      </w:rPr>
    </w:lvl>
    <w:lvl w:ilvl="7" w:tplc="3F4E17CA">
      <w:start w:val="1"/>
      <w:numFmt w:val="bullet"/>
      <w:lvlText w:val="o"/>
      <w:lvlJc w:val="left"/>
      <w:pPr>
        <w:ind w:left="5760" w:hanging="360"/>
      </w:pPr>
      <w:rPr>
        <w:rFonts w:ascii="Courier New" w:hAnsi="Courier New" w:cs="Courier New" w:hint="default"/>
      </w:rPr>
    </w:lvl>
    <w:lvl w:ilvl="8" w:tplc="EC306FAE">
      <w:start w:val="1"/>
      <w:numFmt w:val="bullet"/>
      <w:lvlText w:val=""/>
      <w:lvlJc w:val="left"/>
      <w:pPr>
        <w:ind w:left="6480" w:hanging="360"/>
      </w:pPr>
      <w:rPr>
        <w:rFonts w:ascii="Wingdings" w:hAnsi="Wingdings" w:cs="Wingdings" w:hint="default"/>
      </w:rPr>
    </w:lvl>
  </w:abstractNum>
  <w:abstractNum w:abstractNumId="42" w15:restartNumberingAfterBreak="0">
    <w:nsid w:val="5B5F1DEF"/>
    <w:multiLevelType w:val="hybridMultilevel"/>
    <w:tmpl w:val="124C5122"/>
    <w:lvl w:ilvl="0" w:tplc="EF424434">
      <w:start w:val="1"/>
      <w:numFmt w:val="bullet"/>
      <w:lvlText w:val=""/>
      <w:lvlJc w:val="left"/>
      <w:pPr>
        <w:ind w:left="720" w:hanging="360"/>
      </w:pPr>
      <w:rPr>
        <w:rFonts w:ascii="Symbol" w:hAnsi="Symbol" w:cs="Symbol" w:hint="default"/>
        <w:sz w:val="18"/>
        <w:szCs w:val="18"/>
      </w:rPr>
    </w:lvl>
    <w:lvl w:ilvl="1" w:tplc="CE2613FE">
      <w:start w:val="1"/>
      <w:numFmt w:val="bullet"/>
      <w:lvlText w:val="o"/>
      <w:lvlJc w:val="left"/>
      <w:pPr>
        <w:ind w:left="1440" w:hanging="360"/>
      </w:pPr>
      <w:rPr>
        <w:rFonts w:ascii="Courier New" w:hAnsi="Courier New" w:cs="Courier New" w:hint="default"/>
      </w:rPr>
    </w:lvl>
    <w:lvl w:ilvl="2" w:tplc="51885F30">
      <w:start w:val="1"/>
      <w:numFmt w:val="bullet"/>
      <w:lvlText w:val=""/>
      <w:lvlJc w:val="left"/>
      <w:pPr>
        <w:ind w:left="2160" w:hanging="360"/>
      </w:pPr>
      <w:rPr>
        <w:rFonts w:ascii="Wingdings" w:hAnsi="Wingdings" w:cs="Wingdings" w:hint="default"/>
      </w:rPr>
    </w:lvl>
    <w:lvl w:ilvl="3" w:tplc="30DCB35E">
      <w:start w:val="1"/>
      <w:numFmt w:val="bullet"/>
      <w:lvlText w:val=""/>
      <w:lvlJc w:val="left"/>
      <w:pPr>
        <w:ind w:left="2880" w:hanging="360"/>
      </w:pPr>
      <w:rPr>
        <w:rFonts w:ascii="Symbol" w:hAnsi="Symbol" w:cs="Symbol" w:hint="default"/>
      </w:rPr>
    </w:lvl>
    <w:lvl w:ilvl="4" w:tplc="C2641194">
      <w:start w:val="1"/>
      <w:numFmt w:val="bullet"/>
      <w:lvlText w:val="o"/>
      <w:lvlJc w:val="left"/>
      <w:pPr>
        <w:ind w:left="3600" w:hanging="360"/>
      </w:pPr>
      <w:rPr>
        <w:rFonts w:ascii="Courier New" w:hAnsi="Courier New" w:cs="Courier New" w:hint="default"/>
      </w:rPr>
    </w:lvl>
    <w:lvl w:ilvl="5" w:tplc="96DACA10">
      <w:start w:val="1"/>
      <w:numFmt w:val="bullet"/>
      <w:lvlText w:val=""/>
      <w:lvlJc w:val="left"/>
      <w:pPr>
        <w:ind w:left="4320" w:hanging="360"/>
      </w:pPr>
      <w:rPr>
        <w:rFonts w:ascii="Wingdings" w:hAnsi="Wingdings" w:cs="Wingdings" w:hint="default"/>
      </w:rPr>
    </w:lvl>
    <w:lvl w:ilvl="6" w:tplc="788E3E1E">
      <w:start w:val="1"/>
      <w:numFmt w:val="bullet"/>
      <w:lvlText w:val=""/>
      <w:lvlJc w:val="left"/>
      <w:pPr>
        <w:ind w:left="5040" w:hanging="360"/>
      </w:pPr>
      <w:rPr>
        <w:rFonts w:ascii="Symbol" w:hAnsi="Symbol" w:cs="Symbol" w:hint="default"/>
      </w:rPr>
    </w:lvl>
    <w:lvl w:ilvl="7" w:tplc="50648DAC">
      <w:start w:val="1"/>
      <w:numFmt w:val="bullet"/>
      <w:lvlText w:val="o"/>
      <w:lvlJc w:val="left"/>
      <w:pPr>
        <w:ind w:left="5760" w:hanging="360"/>
      </w:pPr>
      <w:rPr>
        <w:rFonts w:ascii="Courier New" w:hAnsi="Courier New" w:cs="Courier New" w:hint="default"/>
      </w:rPr>
    </w:lvl>
    <w:lvl w:ilvl="8" w:tplc="8D6CFA76">
      <w:start w:val="1"/>
      <w:numFmt w:val="bullet"/>
      <w:lvlText w:val=""/>
      <w:lvlJc w:val="left"/>
      <w:pPr>
        <w:ind w:left="6480" w:hanging="360"/>
      </w:pPr>
      <w:rPr>
        <w:rFonts w:ascii="Wingdings" w:hAnsi="Wingdings" w:cs="Wingdings" w:hint="default"/>
      </w:rPr>
    </w:lvl>
  </w:abstractNum>
  <w:abstractNum w:abstractNumId="43" w15:restartNumberingAfterBreak="0">
    <w:nsid w:val="5D8E4D8D"/>
    <w:multiLevelType w:val="hybridMultilevel"/>
    <w:tmpl w:val="B748E836"/>
    <w:lvl w:ilvl="0" w:tplc="F0B022EC">
      <w:start w:val="1"/>
      <w:numFmt w:val="bullet"/>
      <w:lvlText w:val=""/>
      <w:lvlJc w:val="left"/>
      <w:pPr>
        <w:ind w:left="720" w:hanging="360"/>
      </w:pPr>
      <w:rPr>
        <w:rFonts w:ascii="Symbol" w:hAnsi="Symbol" w:cs="Symbol" w:hint="default"/>
        <w:sz w:val="18"/>
        <w:szCs w:val="18"/>
      </w:rPr>
    </w:lvl>
    <w:lvl w:ilvl="1" w:tplc="16D2C5EC">
      <w:start w:val="1"/>
      <w:numFmt w:val="bullet"/>
      <w:lvlText w:val="o"/>
      <w:lvlJc w:val="left"/>
      <w:pPr>
        <w:ind w:left="1440" w:hanging="360"/>
      </w:pPr>
      <w:rPr>
        <w:rFonts w:ascii="Courier New" w:hAnsi="Courier New" w:cs="Courier New" w:hint="default"/>
      </w:rPr>
    </w:lvl>
    <w:lvl w:ilvl="2" w:tplc="6F0696E2">
      <w:start w:val="1"/>
      <w:numFmt w:val="bullet"/>
      <w:lvlText w:val=""/>
      <w:lvlJc w:val="left"/>
      <w:pPr>
        <w:ind w:left="2160" w:hanging="360"/>
      </w:pPr>
      <w:rPr>
        <w:rFonts w:ascii="Wingdings" w:hAnsi="Wingdings" w:cs="Wingdings" w:hint="default"/>
      </w:rPr>
    </w:lvl>
    <w:lvl w:ilvl="3" w:tplc="D8CE1946">
      <w:start w:val="1"/>
      <w:numFmt w:val="bullet"/>
      <w:lvlText w:val=""/>
      <w:lvlJc w:val="left"/>
      <w:pPr>
        <w:ind w:left="2880" w:hanging="360"/>
      </w:pPr>
      <w:rPr>
        <w:rFonts w:ascii="Symbol" w:hAnsi="Symbol" w:cs="Symbol" w:hint="default"/>
      </w:rPr>
    </w:lvl>
    <w:lvl w:ilvl="4" w:tplc="F956E1B4">
      <w:start w:val="1"/>
      <w:numFmt w:val="bullet"/>
      <w:lvlText w:val="o"/>
      <w:lvlJc w:val="left"/>
      <w:pPr>
        <w:ind w:left="3600" w:hanging="360"/>
      </w:pPr>
      <w:rPr>
        <w:rFonts w:ascii="Courier New" w:hAnsi="Courier New" w:cs="Courier New" w:hint="default"/>
      </w:rPr>
    </w:lvl>
    <w:lvl w:ilvl="5" w:tplc="34FAC984">
      <w:start w:val="1"/>
      <w:numFmt w:val="bullet"/>
      <w:lvlText w:val=""/>
      <w:lvlJc w:val="left"/>
      <w:pPr>
        <w:ind w:left="4320" w:hanging="360"/>
      </w:pPr>
      <w:rPr>
        <w:rFonts w:ascii="Wingdings" w:hAnsi="Wingdings" w:cs="Wingdings" w:hint="default"/>
      </w:rPr>
    </w:lvl>
    <w:lvl w:ilvl="6" w:tplc="7A605022">
      <w:start w:val="1"/>
      <w:numFmt w:val="bullet"/>
      <w:lvlText w:val=""/>
      <w:lvlJc w:val="left"/>
      <w:pPr>
        <w:ind w:left="5040" w:hanging="360"/>
      </w:pPr>
      <w:rPr>
        <w:rFonts w:ascii="Symbol" w:hAnsi="Symbol" w:cs="Symbol" w:hint="default"/>
      </w:rPr>
    </w:lvl>
    <w:lvl w:ilvl="7" w:tplc="783639CC">
      <w:start w:val="1"/>
      <w:numFmt w:val="bullet"/>
      <w:lvlText w:val="o"/>
      <w:lvlJc w:val="left"/>
      <w:pPr>
        <w:ind w:left="5760" w:hanging="360"/>
      </w:pPr>
      <w:rPr>
        <w:rFonts w:ascii="Courier New" w:hAnsi="Courier New" w:cs="Courier New" w:hint="default"/>
      </w:rPr>
    </w:lvl>
    <w:lvl w:ilvl="8" w:tplc="C92425E8">
      <w:start w:val="1"/>
      <w:numFmt w:val="bullet"/>
      <w:lvlText w:val=""/>
      <w:lvlJc w:val="left"/>
      <w:pPr>
        <w:ind w:left="6480" w:hanging="360"/>
      </w:pPr>
      <w:rPr>
        <w:rFonts w:ascii="Wingdings" w:hAnsi="Wingdings" w:cs="Wingdings" w:hint="default"/>
      </w:rPr>
    </w:lvl>
  </w:abstractNum>
  <w:abstractNum w:abstractNumId="44" w15:restartNumberingAfterBreak="0">
    <w:nsid w:val="5DB95D2D"/>
    <w:multiLevelType w:val="hybridMultilevel"/>
    <w:tmpl w:val="90BE510E"/>
    <w:lvl w:ilvl="0" w:tplc="19060077">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15:restartNumberingAfterBreak="0">
    <w:nsid w:val="5EBC2812"/>
    <w:multiLevelType w:val="hybridMultilevel"/>
    <w:tmpl w:val="CE0ADD82"/>
    <w:lvl w:ilvl="0" w:tplc="778A5342">
      <w:start w:val="1"/>
      <w:numFmt w:val="bullet"/>
      <w:lvlText w:val=""/>
      <w:lvlJc w:val="left"/>
      <w:pPr>
        <w:ind w:left="720" w:hanging="360"/>
      </w:pPr>
      <w:rPr>
        <w:rFonts w:ascii="Symbol" w:hAnsi="Symbol" w:cs="Symbol" w:hint="default"/>
        <w:sz w:val="18"/>
        <w:szCs w:val="18"/>
      </w:rPr>
    </w:lvl>
    <w:lvl w:ilvl="1" w:tplc="87567AFE">
      <w:start w:val="1"/>
      <w:numFmt w:val="bullet"/>
      <w:lvlText w:val="o"/>
      <w:lvlJc w:val="left"/>
      <w:pPr>
        <w:ind w:left="1440" w:hanging="360"/>
      </w:pPr>
      <w:rPr>
        <w:rFonts w:ascii="Courier New" w:hAnsi="Courier New" w:cs="Courier New" w:hint="default"/>
      </w:rPr>
    </w:lvl>
    <w:lvl w:ilvl="2" w:tplc="DE643A24">
      <w:start w:val="1"/>
      <w:numFmt w:val="bullet"/>
      <w:lvlText w:val=""/>
      <w:lvlJc w:val="left"/>
      <w:pPr>
        <w:ind w:left="2160" w:hanging="360"/>
      </w:pPr>
      <w:rPr>
        <w:rFonts w:ascii="Wingdings" w:hAnsi="Wingdings" w:cs="Wingdings" w:hint="default"/>
      </w:rPr>
    </w:lvl>
    <w:lvl w:ilvl="3" w:tplc="F3BCF64C">
      <w:start w:val="1"/>
      <w:numFmt w:val="bullet"/>
      <w:lvlText w:val=""/>
      <w:lvlJc w:val="left"/>
      <w:pPr>
        <w:ind w:left="2880" w:hanging="360"/>
      </w:pPr>
      <w:rPr>
        <w:rFonts w:ascii="Symbol" w:hAnsi="Symbol" w:cs="Symbol" w:hint="default"/>
      </w:rPr>
    </w:lvl>
    <w:lvl w:ilvl="4" w:tplc="8AF0BEDE">
      <w:start w:val="1"/>
      <w:numFmt w:val="bullet"/>
      <w:lvlText w:val="o"/>
      <w:lvlJc w:val="left"/>
      <w:pPr>
        <w:ind w:left="3600" w:hanging="360"/>
      </w:pPr>
      <w:rPr>
        <w:rFonts w:ascii="Courier New" w:hAnsi="Courier New" w:cs="Courier New" w:hint="default"/>
      </w:rPr>
    </w:lvl>
    <w:lvl w:ilvl="5" w:tplc="04CEAD88">
      <w:start w:val="1"/>
      <w:numFmt w:val="bullet"/>
      <w:lvlText w:val=""/>
      <w:lvlJc w:val="left"/>
      <w:pPr>
        <w:ind w:left="4320" w:hanging="360"/>
      </w:pPr>
      <w:rPr>
        <w:rFonts w:ascii="Wingdings" w:hAnsi="Wingdings" w:cs="Wingdings" w:hint="default"/>
      </w:rPr>
    </w:lvl>
    <w:lvl w:ilvl="6" w:tplc="DD1C3FCA">
      <w:start w:val="1"/>
      <w:numFmt w:val="bullet"/>
      <w:lvlText w:val=""/>
      <w:lvlJc w:val="left"/>
      <w:pPr>
        <w:ind w:left="5040" w:hanging="360"/>
      </w:pPr>
      <w:rPr>
        <w:rFonts w:ascii="Symbol" w:hAnsi="Symbol" w:cs="Symbol" w:hint="default"/>
      </w:rPr>
    </w:lvl>
    <w:lvl w:ilvl="7" w:tplc="7654FEA6">
      <w:start w:val="1"/>
      <w:numFmt w:val="bullet"/>
      <w:lvlText w:val="o"/>
      <w:lvlJc w:val="left"/>
      <w:pPr>
        <w:ind w:left="5760" w:hanging="360"/>
      </w:pPr>
      <w:rPr>
        <w:rFonts w:ascii="Courier New" w:hAnsi="Courier New" w:cs="Courier New" w:hint="default"/>
      </w:rPr>
    </w:lvl>
    <w:lvl w:ilvl="8" w:tplc="CE4E258A">
      <w:start w:val="1"/>
      <w:numFmt w:val="bullet"/>
      <w:lvlText w:val=""/>
      <w:lvlJc w:val="left"/>
      <w:pPr>
        <w:ind w:left="6480" w:hanging="360"/>
      </w:pPr>
      <w:rPr>
        <w:rFonts w:ascii="Wingdings" w:hAnsi="Wingdings" w:cs="Wingdings" w:hint="default"/>
      </w:rPr>
    </w:lvl>
  </w:abstractNum>
  <w:abstractNum w:abstractNumId="46"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5147973"/>
    <w:multiLevelType w:val="hybridMultilevel"/>
    <w:tmpl w:val="27647A2E"/>
    <w:lvl w:ilvl="0" w:tplc="A4CCB78C">
      <w:start w:val="1"/>
      <w:numFmt w:val="bullet"/>
      <w:lvlText w:val=""/>
      <w:lvlJc w:val="left"/>
      <w:pPr>
        <w:ind w:left="720" w:hanging="360"/>
      </w:pPr>
      <w:rPr>
        <w:rFonts w:ascii="Symbol" w:hAnsi="Symbol" w:cs="Symbol" w:hint="default"/>
        <w:sz w:val="18"/>
        <w:szCs w:val="18"/>
      </w:rPr>
    </w:lvl>
    <w:lvl w:ilvl="1" w:tplc="08142B20">
      <w:start w:val="1"/>
      <w:numFmt w:val="bullet"/>
      <w:lvlText w:val="o"/>
      <w:lvlJc w:val="left"/>
      <w:pPr>
        <w:ind w:left="1440" w:hanging="360"/>
      </w:pPr>
      <w:rPr>
        <w:rFonts w:ascii="Courier New" w:hAnsi="Courier New" w:cs="Courier New" w:hint="default"/>
      </w:rPr>
    </w:lvl>
    <w:lvl w:ilvl="2" w:tplc="EAF2EC6E">
      <w:start w:val="1"/>
      <w:numFmt w:val="bullet"/>
      <w:lvlText w:val=""/>
      <w:lvlJc w:val="left"/>
      <w:pPr>
        <w:ind w:left="2160" w:hanging="360"/>
      </w:pPr>
      <w:rPr>
        <w:rFonts w:ascii="Wingdings" w:hAnsi="Wingdings" w:cs="Wingdings" w:hint="default"/>
      </w:rPr>
    </w:lvl>
    <w:lvl w:ilvl="3" w:tplc="F49453DA">
      <w:start w:val="1"/>
      <w:numFmt w:val="bullet"/>
      <w:lvlText w:val=""/>
      <w:lvlJc w:val="left"/>
      <w:pPr>
        <w:ind w:left="2880" w:hanging="360"/>
      </w:pPr>
      <w:rPr>
        <w:rFonts w:ascii="Symbol" w:hAnsi="Symbol" w:cs="Symbol" w:hint="default"/>
      </w:rPr>
    </w:lvl>
    <w:lvl w:ilvl="4" w:tplc="5270FBCA">
      <w:start w:val="1"/>
      <w:numFmt w:val="bullet"/>
      <w:lvlText w:val="o"/>
      <w:lvlJc w:val="left"/>
      <w:pPr>
        <w:ind w:left="3600" w:hanging="360"/>
      </w:pPr>
      <w:rPr>
        <w:rFonts w:ascii="Courier New" w:hAnsi="Courier New" w:cs="Courier New" w:hint="default"/>
      </w:rPr>
    </w:lvl>
    <w:lvl w:ilvl="5" w:tplc="F8BA9B64">
      <w:start w:val="1"/>
      <w:numFmt w:val="bullet"/>
      <w:lvlText w:val=""/>
      <w:lvlJc w:val="left"/>
      <w:pPr>
        <w:ind w:left="4320" w:hanging="360"/>
      </w:pPr>
      <w:rPr>
        <w:rFonts w:ascii="Wingdings" w:hAnsi="Wingdings" w:cs="Wingdings" w:hint="default"/>
      </w:rPr>
    </w:lvl>
    <w:lvl w:ilvl="6" w:tplc="E54C1688">
      <w:start w:val="1"/>
      <w:numFmt w:val="bullet"/>
      <w:lvlText w:val=""/>
      <w:lvlJc w:val="left"/>
      <w:pPr>
        <w:ind w:left="5040" w:hanging="360"/>
      </w:pPr>
      <w:rPr>
        <w:rFonts w:ascii="Symbol" w:hAnsi="Symbol" w:cs="Symbol" w:hint="default"/>
      </w:rPr>
    </w:lvl>
    <w:lvl w:ilvl="7" w:tplc="BC8E428C">
      <w:start w:val="1"/>
      <w:numFmt w:val="bullet"/>
      <w:lvlText w:val="o"/>
      <w:lvlJc w:val="left"/>
      <w:pPr>
        <w:ind w:left="5760" w:hanging="360"/>
      </w:pPr>
      <w:rPr>
        <w:rFonts w:ascii="Courier New" w:hAnsi="Courier New" w:cs="Courier New" w:hint="default"/>
      </w:rPr>
    </w:lvl>
    <w:lvl w:ilvl="8" w:tplc="6DA84FBE">
      <w:start w:val="1"/>
      <w:numFmt w:val="bullet"/>
      <w:lvlText w:val=""/>
      <w:lvlJc w:val="left"/>
      <w:pPr>
        <w:ind w:left="6480" w:hanging="360"/>
      </w:pPr>
      <w:rPr>
        <w:rFonts w:ascii="Wingdings" w:hAnsi="Wingdings" w:cs="Wingdings" w:hint="default"/>
      </w:rPr>
    </w:lvl>
  </w:abstractNum>
  <w:abstractNum w:abstractNumId="48" w15:restartNumberingAfterBreak="0">
    <w:nsid w:val="6535666E"/>
    <w:multiLevelType w:val="hybridMultilevel"/>
    <w:tmpl w:val="9D16F1EE"/>
    <w:lvl w:ilvl="0" w:tplc="E1F4EAC8">
      <w:start w:val="1"/>
      <w:numFmt w:val="bullet"/>
      <w:lvlText w:val=""/>
      <w:lvlJc w:val="left"/>
      <w:pPr>
        <w:ind w:left="720" w:hanging="360"/>
      </w:pPr>
      <w:rPr>
        <w:rFonts w:ascii="Symbol" w:hAnsi="Symbol" w:cs="Symbol" w:hint="default"/>
        <w:sz w:val="18"/>
        <w:szCs w:val="18"/>
      </w:rPr>
    </w:lvl>
    <w:lvl w:ilvl="1" w:tplc="8A4857BA">
      <w:start w:val="1"/>
      <w:numFmt w:val="bullet"/>
      <w:lvlText w:val="o"/>
      <w:lvlJc w:val="left"/>
      <w:pPr>
        <w:ind w:left="1440" w:hanging="360"/>
      </w:pPr>
      <w:rPr>
        <w:rFonts w:ascii="Courier New" w:hAnsi="Courier New" w:cs="Courier New" w:hint="default"/>
      </w:rPr>
    </w:lvl>
    <w:lvl w:ilvl="2" w:tplc="FBD83390">
      <w:start w:val="1"/>
      <w:numFmt w:val="bullet"/>
      <w:lvlText w:val=""/>
      <w:lvlJc w:val="left"/>
      <w:pPr>
        <w:ind w:left="2160" w:hanging="360"/>
      </w:pPr>
      <w:rPr>
        <w:rFonts w:ascii="Wingdings" w:hAnsi="Wingdings" w:cs="Wingdings" w:hint="default"/>
      </w:rPr>
    </w:lvl>
    <w:lvl w:ilvl="3" w:tplc="734A4A50">
      <w:start w:val="1"/>
      <w:numFmt w:val="bullet"/>
      <w:lvlText w:val=""/>
      <w:lvlJc w:val="left"/>
      <w:pPr>
        <w:ind w:left="2880" w:hanging="360"/>
      </w:pPr>
      <w:rPr>
        <w:rFonts w:ascii="Symbol" w:hAnsi="Symbol" w:cs="Symbol" w:hint="default"/>
      </w:rPr>
    </w:lvl>
    <w:lvl w:ilvl="4" w:tplc="5FF6BB94">
      <w:start w:val="1"/>
      <w:numFmt w:val="bullet"/>
      <w:lvlText w:val="o"/>
      <w:lvlJc w:val="left"/>
      <w:pPr>
        <w:ind w:left="3600" w:hanging="360"/>
      </w:pPr>
      <w:rPr>
        <w:rFonts w:ascii="Courier New" w:hAnsi="Courier New" w:cs="Courier New" w:hint="default"/>
      </w:rPr>
    </w:lvl>
    <w:lvl w:ilvl="5" w:tplc="BA562C6A">
      <w:start w:val="1"/>
      <w:numFmt w:val="bullet"/>
      <w:lvlText w:val=""/>
      <w:lvlJc w:val="left"/>
      <w:pPr>
        <w:ind w:left="4320" w:hanging="360"/>
      </w:pPr>
      <w:rPr>
        <w:rFonts w:ascii="Wingdings" w:hAnsi="Wingdings" w:cs="Wingdings" w:hint="default"/>
      </w:rPr>
    </w:lvl>
    <w:lvl w:ilvl="6" w:tplc="44BC6216">
      <w:start w:val="1"/>
      <w:numFmt w:val="bullet"/>
      <w:lvlText w:val=""/>
      <w:lvlJc w:val="left"/>
      <w:pPr>
        <w:ind w:left="5040" w:hanging="360"/>
      </w:pPr>
      <w:rPr>
        <w:rFonts w:ascii="Symbol" w:hAnsi="Symbol" w:cs="Symbol" w:hint="default"/>
      </w:rPr>
    </w:lvl>
    <w:lvl w:ilvl="7" w:tplc="44AE2DD0">
      <w:start w:val="1"/>
      <w:numFmt w:val="bullet"/>
      <w:lvlText w:val="o"/>
      <w:lvlJc w:val="left"/>
      <w:pPr>
        <w:ind w:left="5760" w:hanging="360"/>
      </w:pPr>
      <w:rPr>
        <w:rFonts w:ascii="Courier New" w:hAnsi="Courier New" w:cs="Courier New" w:hint="default"/>
      </w:rPr>
    </w:lvl>
    <w:lvl w:ilvl="8" w:tplc="DF30B270">
      <w:start w:val="1"/>
      <w:numFmt w:val="bullet"/>
      <w:lvlText w:val=""/>
      <w:lvlJc w:val="left"/>
      <w:pPr>
        <w:ind w:left="6480" w:hanging="360"/>
      </w:pPr>
      <w:rPr>
        <w:rFonts w:ascii="Wingdings" w:hAnsi="Wingdings" w:cs="Wingdings" w:hint="default"/>
      </w:rPr>
    </w:lvl>
  </w:abstractNum>
  <w:abstractNum w:abstractNumId="49" w15:restartNumberingAfterBreak="0">
    <w:nsid w:val="67F61D73"/>
    <w:multiLevelType w:val="hybridMultilevel"/>
    <w:tmpl w:val="D6307FF2"/>
    <w:lvl w:ilvl="0" w:tplc="D6BC8CCC">
      <w:start w:val="10"/>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6D3C6F3D"/>
    <w:multiLevelType w:val="hybridMultilevel"/>
    <w:tmpl w:val="AD02C906"/>
    <w:lvl w:ilvl="0" w:tplc="742E660C">
      <w:start w:val="1"/>
      <w:numFmt w:val="bullet"/>
      <w:lvlText w:val=""/>
      <w:lvlJc w:val="left"/>
      <w:pPr>
        <w:ind w:left="720" w:hanging="360"/>
      </w:pPr>
      <w:rPr>
        <w:rFonts w:ascii="Symbol" w:hAnsi="Symbol" w:cs="Symbol" w:hint="default"/>
        <w:sz w:val="18"/>
        <w:szCs w:val="18"/>
      </w:rPr>
    </w:lvl>
    <w:lvl w:ilvl="1" w:tplc="4F480010">
      <w:start w:val="1"/>
      <w:numFmt w:val="bullet"/>
      <w:lvlText w:val="o"/>
      <w:lvlJc w:val="left"/>
      <w:pPr>
        <w:ind w:left="1440" w:hanging="360"/>
      </w:pPr>
      <w:rPr>
        <w:rFonts w:ascii="Courier New" w:hAnsi="Courier New" w:cs="Courier New" w:hint="default"/>
      </w:rPr>
    </w:lvl>
    <w:lvl w:ilvl="2" w:tplc="C4B4AB3E">
      <w:start w:val="1"/>
      <w:numFmt w:val="bullet"/>
      <w:lvlText w:val=""/>
      <w:lvlJc w:val="left"/>
      <w:pPr>
        <w:ind w:left="2160" w:hanging="360"/>
      </w:pPr>
      <w:rPr>
        <w:rFonts w:ascii="Wingdings" w:hAnsi="Wingdings" w:cs="Wingdings" w:hint="default"/>
      </w:rPr>
    </w:lvl>
    <w:lvl w:ilvl="3" w:tplc="D57ED21E">
      <w:start w:val="1"/>
      <w:numFmt w:val="bullet"/>
      <w:lvlText w:val=""/>
      <w:lvlJc w:val="left"/>
      <w:pPr>
        <w:ind w:left="2880" w:hanging="360"/>
      </w:pPr>
      <w:rPr>
        <w:rFonts w:ascii="Symbol" w:hAnsi="Symbol" w:cs="Symbol" w:hint="default"/>
      </w:rPr>
    </w:lvl>
    <w:lvl w:ilvl="4" w:tplc="4B242EFC">
      <w:start w:val="1"/>
      <w:numFmt w:val="bullet"/>
      <w:lvlText w:val="o"/>
      <w:lvlJc w:val="left"/>
      <w:pPr>
        <w:ind w:left="3600" w:hanging="360"/>
      </w:pPr>
      <w:rPr>
        <w:rFonts w:ascii="Courier New" w:hAnsi="Courier New" w:cs="Courier New" w:hint="default"/>
      </w:rPr>
    </w:lvl>
    <w:lvl w:ilvl="5" w:tplc="FEA4686A">
      <w:start w:val="1"/>
      <w:numFmt w:val="bullet"/>
      <w:lvlText w:val=""/>
      <w:lvlJc w:val="left"/>
      <w:pPr>
        <w:ind w:left="4320" w:hanging="360"/>
      </w:pPr>
      <w:rPr>
        <w:rFonts w:ascii="Wingdings" w:hAnsi="Wingdings" w:cs="Wingdings" w:hint="default"/>
      </w:rPr>
    </w:lvl>
    <w:lvl w:ilvl="6" w:tplc="168C4596">
      <w:start w:val="1"/>
      <w:numFmt w:val="bullet"/>
      <w:lvlText w:val=""/>
      <w:lvlJc w:val="left"/>
      <w:pPr>
        <w:ind w:left="5040" w:hanging="360"/>
      </w:pPr>
      <w:rPr>
        <w:rFonts w:ascii="Symbol" w:hAnsi="Symbol" w:cs="Symbol" w:hint="default"/>
      </w:rPr>
    </w:lvl>
    <w:lvl w:ilvl="7" w:tplc="149E3212">
      <w:start w:val="1"/>
      <w:numFmt w:val="bullet"/>
      <w:lvlText w:val="o"/>
      <w:lvlJc w:val="left"/>
      <w:pPr>
        <w:ind w:left="5760" w:hanging="360"/>
      </w:pPr>
      <w:rPr>
        <w:rFonts w:ascii="Courier New" w:hAnsi="Courier New" w:cs="Courier New" w:hint="default"/>
      </w:rPr>
    </w:lvl>
    <w:lvl w:ilvl="8" w:tplc="23BC4604">
      <w:start w:val="1"/>
      <w:numFmt w:val="bullet"/>
      <w:lvlText w:val=""/>
      <w:lvlJc w:val="left"/>
      <w:pPr>
        <w:ind w:left="6480" w:hanging="360"/>
      </w:pPr>
      <w:rPr>
        <w:rFonts w:ascii="Wingdings" w:hAnsi="Wingdings" w:cs="Wingdings" w:hint="default"/>
      </w:rPr>
    </w:lvl>
  </w:abstractNum>
  <w:abstractNum w:abstractNumId="51" w15:restartNumberingAfterBreak="0">
    <w:nsid w:val="76F608D5"/>
    <w:multiLevelType w:val="hybridMultilevel"/>
    <w:tmpl w:val="E354B860"/>
    <w:lvl w:ilvl="0" w:tplc="C64AB352">
      <w:start w:val="1"/>
      <w:numFmt w:val="bullet"/>
      <w:lvlText w:val=""/>
      <w:lvlJc w:val="left"/>
      <w:pPr>
        <w:ind w:left="720" w:hanging="360"/>
      </w:pPr>
      <w:rPr>
        <w:rFonts w:ascii="Symbol" w:hAnsi="Symbol" w:cs="Symbol" w:hint="default"/>
        <w:sz w:val="18"/>
        <w:szCs w:val="18"/>
      </w:rPr>
    </w:lvl>
    <w:lvl w:ilvl="1" w:tplc="D6700518">
      <w:start w:val="1"/>
      <w:numFmt w:val="bullet"/>
      <w:lvlText w:val="o"/>
      <w:lvlJc w:val="left"/>
      <w:pPr>
        <w:ind w:left="1440" w:hanging="360"/>
      </w:pPr>
      <w:rPr>
        <w:rFonts w:ascii="Courier New" w:hAnsi="Courier New" w:cs="Courier New" w:hint="default"/>
      </w:rPr>
    </w:lvl>
    <w:lvl w:ilvl="2" w:tplc="D1D47060">
      <w:start w:val="1"/>
      <w:numFmt w:val="bullet"/>
      <w:lvlText w:val=""/>
      <w:lvlJc w:val="left"/>
      <w:pPr>
        <w:ind w:left="2160" w:hanging="360"/>
      </w:pPr>
      <w:rPr>
        <w:rFonts w:ascii="Wingdings" w:hAnsi="Wingdings" w:cs="Wingdings" w:hint="default"/>
      </w:rPr>
    </w:lvl>
    <w:lvl w:ilvl="3" w:tplc="91FAAE66">
      <w:start w:val="1"/>
      <w:numFmt w:val="bullet"/>
      <w:lvlText w:val=""/>
      <w:lvlJc w:val="left"/>
      <w:pPr>
        <w:ind w:left="2880" w:hanging="360"/>
      </w:pPr>
      <w:rPr>
        <w:rFonts w:ascii="Symbol" w:hAnsi="Symbol" w:cs="Symbol" w:hint="default"/>
      </w:rPr>
    </w:lvl>
    <w:lvl w:ilvl="4" w:tplc="F936540E">
      <w:start w:val="1"/>
      <w:numFmt w:val="bullet"/>
      <w:lvlText w:val="o"/>
      <w:lvlJc w:val="left"/>
      <w:pPr>
        <w:ind w:left="3600" w:hanging="360"/>
      </w:pPr>
      <w:rPr>
        <w:rFonts w:ascii="Courier New" w:hAnsi="Courier New" w:cs="Courier New" w:hint="default"/>
      </w:rPr>
    </w:lvl>
    <w:lvl w:ilvl="5" w:tplc="1258035E">
      <w:start w:val="1"/>
      <w:numFmt w:val="bullet"/>
      <w:lvlText w:val=""/>
      <w:lvlJc w:val="left"/>
      <w:pPr>
        <w:ind w:left="4320" w:hanging="360"/>
      </w:pPr>
      <w:rPr>
        <w:rFonts w:ascii="Wingdings" w:hAnsi="Wingdings" w:cs="Wingdings" w:hint="default"/>
      </w:rPr>
    </w:lvl>
    <w:lvl w:ilvl="6" w:tplc="88443DCA">
      <w:start w:val="1"/>
      <w:numFmt w:val="bullet"/>
      <w:lvlText w:val=""/>
      <w:lvlJc w:val="left"/>
      <w:pPr>
        <w:ind w:left="5040" w:hanging="360"/>
      </w:pPr>
      <w:rPr>
        <w:rFonts w:ascii="Symbol" w:hAnsi="Symbol" w:cs="Symbol" w:hint="default"/>
      </w:rPr>
    </w:lvl>
    <w:lvl w:ilvl="7" w:tplc="BF5CC128">
      <w:start w:val="1"/>
      <w:numFmt w:val="bullet"/>
      <w:lvlText w:val="o"/>
      <w:lvlJc w:val="left"/>
      <w:pPr>
        <w:ind w:left="5760" w:hanging="360"/>
      </w:pPr>
      <w:rPr>
        <w:rFonts w:ascii="Courier New" w:hAnsi="Courier New" w:cs="Courier New" w:hint="default"/>
      </w:rPr>
    </w:lvl>
    <w:lvl w:ilvl="8" w:tplc="BFB8AAEA">
      <w:start w:val="1"/>
      <w:numFmt w:val="bullet"/>
      <w:lvlText w:val=""/>
      <w:lvlJc w:val="left"/>
      <w:pPr>
        <w:ind w:left="6480" w:hanging="360"/>
      </w:pPr>
      <w:rPr>
        <w:rFonts w:ascii="Wingdings" w:hAnsi="Wingdings" w:cs="Wingdings" w:hint="default"/>
      </w:rPr>
    </w:lvl>
  </w:abstractNum>
  <w:abstractNum w:abstractNumId="52" w15:restartNumberingAfterBreak="0">
    <w:nsid w:val="7B095B33"/>
    <w:multiLevelType w:val="hybridMultilevel"/>
    <w:tmpl w:val="EED633D4"/>
    <w:lvl w:ilvl="0" w:tplc="B61A8CFC">
      <w:start w:val="1"/>
      <w:numFmt w:val="bullet"/>
      <w:lvlText w:val=""/>
      <w:lvlJc w:val="left"/>
      <w:pPr>
        <w:ind w:left="720" w:hanging="360"/>
      </w:pPr>
      <w:rPr>
        <w:rFonts w:ascii="Symbol" w:hAnsi="Symbol" w:cs="Symbol" w:hint="default"/>
        <w:sz w:val="18"/>
        <w:szCs w:val="18"/>
      </w:rPr>
    </w:lvl>
    <w:lvl w:ilvl="1" w:tplc="45E251EE">
      <w:start w:val="1"/>
      <w:numFmt w:val="bullet"/>
      <w:lvlText w:val="o"/>
      <w:lvlJc w:val="left"/>
      <w:pPr>
        <w:ind w:left="1440" w:hanging="360"/>
      </w:pPr>
      <w:rPr>
        <w:rFonts w:ascii="Courier New" w:hAnsi="Courier New" w:cs="Courier New" w:hint="default"/>
      </w:rPr>
    </w:lvl>
    <w:lvl w:ilvl="2" w:tplc="AA3AFC06">
      <w:start w:val="1"/>
      <w:numFmt w:val="bullet"/>
      <w:lvlText w:val=""/>
      <w:lvlJc w:val="left"/>
      <w:pPr>
        <w:ind w:left="2160" w:hanging="360"/>
      </w:pPr>
      <w:rPr>
        <w:rFonts w:ascii="Wingdings" w:hAnsi="Wingdings" w:cs="Wingdings" w:hint="default"/>
      </w:rPr>
    </w:lvl>
    <w:lvl w:ilvl="3" w:tplc="2C1E04C2">
      <w:start w:val="1"/>
      <w:numFmt w:val="bullet"/>
      <w:lvlText w:val=""/>
      <w:lvlJc w:val="left"/>
      <w:pPr>
        <w:ind w:left="2880" w:hanging="360"/>
      </w:pPr>
      <w:rPr>
        <w:rFonts w:ascii="Symbol" w:hAnsi="Symbol" w:cs="Symbol" w:hint="default"/>
      </w:rPr>
    </w:lvl>
    <w:lvl w:ilvl="4" w:tplc="D4344CC4">
      <w:start w:val="1"/>
      <w:numFmt w:val="bullet"/>
      <w:lvlText w:val="o"/>
      <w:lvlJc w:val="left"/>
      <w:pPr>
        <w:ind w:left="3600" w:hanging="360"/>
      </w:pPr>
      <w:rPr>
        <w:rFonts w:ascii="Courier New" w:hAnsi="Courier New" w:cs="Courier New" w:hint="default"/>
      </w:rPr>
    </w:lvl>
    <w:lvl w:ilvl="5" w:tplc="54DAC020">
      <w:start w:val="1"/>
      <w:numFmt w:val="bullet"/>
      <w:lvlText w:val=""/>
      <w:lvlJc w:val="left"/>
      <w:pPr>
        <w:ind w:left="4320" w:hanging="360"/>
      </w:pPr>
      <w:rPr>
        <w:rFonts w:ascii="Wingdings" w:hAnsi="Wingdings" w:cs="Wingdings" w:hint="default"/>
      </w:rPr>
    </w:lvl>
    <w:lvl w:ilvl="6" w:tplc="37F04784">
      <w:start w:val="1"/>
      <w:numFmt w:val="bullet"/>
      <w:lvlText w:val=""/>
      <w:lvlJc w:val="left"/>
      <w:pPr>
        <w:ind w:left="5040" w:hanging="360"/>
      </w:pPr>
      <w:rPr>
        <w:rFonts w:ascii="Symbol" w:hAnsi="Symbol" w:cs="Symbol" w:hint="default"/>
      </w:rPr>
    </w:lvl>
    <w:lvl w:ilvl="7" w:tplc="0C32572A">
      <w:start w:val="1"/>
      <w:numFmt w:val="bullet"/>
      <w:lvlText w:val="o"/>
      <w:lvlJc w:val="left"/>
      <w:pPr>
        <w:ind w:left="5760" w:hanging="360"/>
      </w:pPr>
      <w:rPr>
        <w:rFonts w:ascii="Courier New" w:hAnsi="Courier New" w:cs="Courier New" w:hint="default"/>
      </w:rPr>
    </w:lvl>
    <w:lvl w:ilvl="8" w:tplc="47A4C338">
      <w:start w:val="1"/>
      <w:numFmt w:val="bullet"/>
      <w:lvlText w:val=""/>
      <w:lvlJc w:val="left"/>
      <w:pPr>
        <w:ind w:left="6480" w:hanging="360"/>
      </w:pPr>
      <w:rPr>
        <w:rFonts w:ascii="Wingdings" w:hAnsi="Wingdings" w:cs="Wingdings" w:hint="default"/>
      </w:rPr>
    </w:lvl>
  </w:abstractNum>
  <w:abstractNum w:abstractNumId="53" w15:restartNumberingAfterBreak="0">
    <w:nsid w:val="7DDD5EA0"/>
    <w:multiLevelType w:val="hybridMultilevel"/>
    <w:tmpl w:val="B2BA1F0C"/>
    <w:lvl w:ilvl="0" w:tplc="69F09C6C">
      <w:start w:val="1"/>
      <w:numFmt w:val="bullet"/>
      <w:lvlText w:val=""/>
      <w:lvlJc w:val="left"/>
      <w:pPr>
        <w:ind w:left="720" w:hanging="360"/>
      </w:pPr>
      <w:rPr>
        <w:rFonts w:ascii="Symbol" w:hAnsi="Symbol" w:cs="Symbol" w:hint="default"/>
        <w:sz w:val="18"/>
        <w:szCs w:val="18"/>
      </w:rPr>
    </w:lvl>
    <w:lvl w:ilvl="1" w:tplc="862CC05C">
      <w:start w:val="1"/>
      <w:numFmt w:val="bullet"/>
      <w:lvlText w:val="o"/>
      <w:lvlJc w:val="left"/>
      <w:pPr>
        <w:ind w:left="1440" w:hanging="360"/>
      </w:pPr>
      <w:rPr>
        <w:rFonts w:ascii="Courier New" w:hAnsi="Courier New" w:cs="Courier New" w:hint="default"/>
      </w:rPr>
    </w:lvl>
    <w:lvl w:ilvl="2" w:tplc="FE326234">
      <w:start w:val="1"/>
      <w:numFmt w:val="bullet"/>
      <w:lvlText w:val=""/>
      <w:lvlJc w:val="left"/>
      <w:pPr>
        <w:ind w:left="2160" w:hanging="360"/>
      </w:pPr>
      <w:rPr>
        <w:rFonts w:ascii="Wingdings" w:hAnsi="Wingdings" w:cs="Wingdings" w:hint="default"/>
      </w:rPr>
    </w:lvl>
    <w:lvl w:ilvl="3" w:tplc="EEA01698">
      <w:start w:val="1"/>
      <w:numFmt w:val="bullet"/>
      <w:lvlText w:val=""/>
      <w:lvlJc w:val="left"/>
      <w:pPr>
        <w:ind w:left="2880" w:hanging="360"/>
      </w:pPr>
      <w:rPr>
        <w:rFonts w:ascii="Symbol" w:hAnsi="Symbol" w:cs="Symbol" w:hint="default"/>
      </w:rPr>
    </w:lvl>
    <w:lvl w:ilvl="4" w:tplc="39189F4A">
      <w:start w:val="1"/>
      <w:numFmt w:val="bullet"/>
      <w:lvlText w:val="o"/>
      <w:lvlJc w:val="left"/>
      <w:pPr>
        <w:ind w:left="3600" w:hanging="360"/>
      </w:pPr>
      <w:rPr>
        <w:rFonts w:ascii="Courier New" w:hAnsi="Courier New" w:cs="Courier New" w:hint="default"/>
      </w:rPr>
    </w:lvl>
    <w:lvl w:ilvl="5" w:tplc="86E20C20">
      <w:start w:val="1"/>
      <w:numFmt w:val="bullet"/>
      <w:lvlText w:val=""/>
      <w:lvlJc w:val="left"/>
      <w:pPr>
        <w:ind w:left="4320" w:hanging="360"/>
      </w:pPr>
      <w:rPr>
        <w:rFonts w:ascii="Wingdings" w:hAnsi="Wingdings" w:cs="Wingdings" w:hint="default"/>
      </w:rPr>
    </w:lvl>
    <w:lvl w:ilvl="6" w:tplc="99585D30">
      <w:start w:val="1"/>
      <w:numFmt w:val="bullet"/>
      <w:lvlText w:val=""/>
      <w:lvlJc w:val="left"/>
      <w:pPr>
        <w:ind w:left="5040" w:hanging="360"/>
      </w:pPr>
      <w:rPr>
        <w:rFonts w:ascii="Symbol" w:hAnsi="Symbol" w:cs="Symbol" w:hint="default"/>
      </w:rPr>
    </w:lvl>
    <w:lvl w:ilvl="7" w:tplc="70A00832">
      <w:start w:val="1"/>
      <w:numFmt w:val="bullet"/>
      <w:lvlText w:val="o"/>
      <w:lvlJc w:val="left"/>
      <w:pPr>
        <w:ind w:left="5760" w:hanging="360"/>
      </w:pPr>
      <w:rPr>
        <w:rFonts w:ascii="Courier New" w:hAnsi="Courier New" w:cs="Courier New" w:hint="default"/>
      </w:rPr>
    </w:lvl>
    <w:lvl w:ilvl="8" w:tplc="CC2414AE">
      <w:start w:val="1"/>
      <w:numFmt w:val="bullet"/>
      <w:lvlText w:val=""/>
      <w:lvlJc w:val="left"/>
      <w:pPr>
        <w:ind w:left="6480" w:hanging="360"/>
      </w:pPr>
      <w:rPr>
        <w:rFonts w:ascii="Wingdings" w:hAnsi="Wingdings" w:cs="Wingdings" w:hint="default"/>
      </w:rPr>
    </w:lvl>
  </w:abstractNum>
  <w:num w:numId="1" w16cid:durableId="145587739">
    <w:abstractNumId w:val="35"/>
  </w:num>
  <w:num w:numId="2" w16cid:durableId="1666206552">
    <w:abstractNumId w:val="37"/>
  </w:num>
  <w:num w:numId="3" w16cid:durableId="2145078615">
    <w:abstractNumId w:val="46"/>
  </w:num>
  <w:num w:numId="4" w16cid:durableId="2085296898">
    <w:abstractNumId w:val="36"/>
  </w:num>
  <w:num w:numId="5" w16cid:durableId="618225551">
    <w:abstractNumId w:val="26"/>
  </w:num>
  <w:num w:numId="6" w16cid:durableId="1514875466">
    <w:abstractNumId w:val="20"/>
  </w:num>
  <w:num w:numId="7" w16cid:durableId="410002225">
    <w:abstractNumId w:val="34"/>
  </w:num>
  <w:num w:numId="8" w16cid:durableId="730036097">
    <w:abstractNumId w:val="44"/>
  </w:num>
  <w:num w:numId="9" w16cid:durableId="816453525">
    <w:abstractNumId w:val="24"/>
  </w:num>
  <w:num w:numId="10" w16cid:durableId="249315152">
    <w:abstractNumId w:val="32"/>
  </w:num>
  <w:num w:numId="11" w16cid:durableId="1504197835">
    <w:abstractNumId w:val="14"/>
  </w:num>
  <w:num w:numId="12" w16cid:durableId="517235271">
    <w:abstractNumId w:val="28"/>
  </w:num>
  <w:num w:numId="13" w16cid:durableId="1173957010">
    <w:abstractNumId w:val="17"/>
  </w:num>
  <w:num w:numId="14" w16cid:durableId="948046963">
    <w:abstractNumId w:val="25"/>
  </w:num>
  <w:num w:numId="15" w16cid:durableId="1196580027">
    <w:abstractNumId w:val="42"/>
  </w:num>
  <w:num w:numId="16" w16cid:durableId="417487621">
    <w:abstractNumId w:val="40"/>
  </w:num>
  <w:num w:numId="17" w16cid:durableId="1506943021">
    <w:abstractNumId w:val="52"/>
  </w:num>
  <w:num w:numId="18" w16cid:durableId="872227397">
    <w:abstractNumId w:val="5"/>
  </w:num>
  <w:num w:numId="19" w16cid:durableId="15884831">
    <w:abstractNumId w:val="31"/>
  </w:num>
  <w:num w:numId="20" w16cid:durableId="1080785929">
    <w:abstractNumId w:val="13"/>
  </w:num>
  <w:num w:numId="21" w16cid:durableId="210306800">
    <w:abstractNumId w:val="45"/>
  </w:num>
  <w:num w:numId="22" w16cid:durableId="416825391">
    <w:abstractNumId w:val="53"/>
  </w:num>
  <w:num w:numId="23" w16cid:durableId="967861980">
    <w:abstractNumId w:val="48"/>
  </w:num>
  <w:num w:numId="24" w16cid:durableId="467625969">
    <w:abstractNumId w:val="50"/>
  </w:num>
  <w:num w:numId="25" w16cid:durableId="159514807">
    <w:abstractNumId w:val="41"/>
  </w:num>
  <w:num w:numId="26" w16cid:durableId="1098328659">
    <w:abstractNumId w:val="10"/>
  </w:num>
  <w:num w:numId="27" w16cid:durableId="510460961">
    <w:abstractNumId w:val="12"/>
  </w:num>
  <w:num w:numId="28" w16cid:durableId="1766994762">
    <w:abstractNumId w:val="16"/>
  </w:num>
  <w:num w:numId="29" w16cid:durableId="1549411462">
    <w:abstractNumId w:val="21"/>
  </w:num>
  <w:num w:numId="30" w16cid:durableId="992491683">
    <w:abstractNumId w:val="51"/>
  </w:num>
  <w:num w:numId="31" w16cid:durableId="1796018838">
    <w:abstractNumId w:val="15"/>
  </w:num>
  <w:num w:numId="32" w16cid:durableId="1665624637">
    <w:abstractNumId w:val="23"/>
  </w:num>
  <w:num w:numId="33" w16cid:durableId="147862166">
    <w:abstractNumId w:val="29"/>
  </w:num>
  <w:num w:numId="34" w16cid:durableId="1262765037">
    <w:abstractNumId w:val="43"/>
  </w:num>
  <w:num w:numId="35" w16cid:durableId="74211158">
    <w:abstractNumId w:val="47"/>
  </w:num>
  <w:num w:numId="36" w16cid:durableId="396822892">
    <w:abstractNumId w:val="7"/>
  </w:num>
  <w:num w:numId="37" w16cid:durableId="567495773">
    <w:abstractNumId w:val="6"/>
  </w:num>
  <w:num w:numId="38" w16cid:durableId="729156387">
    <w:abstractNumId w:val="19"/>
  </w:num>
  <w:num w:numId="39" w16cid:durableId="1000230845">
    <w:abstractNumId w:val="27"/>
  </w:num>
  <w:num w:numId="40" w16cid:durableId="1634216217">
    <w:abstractNumId w:val="39"/>
  </w:num>
  <w:num w:numId="41" w16cid:durableId="169569020">
    <w:abstractNumId w:val="22"/>
  </w:num>
  <w:num w:numId="42" w16cid:durableId="559825323">
    <w:abstractNumId w:val="8"/>
  </w:num>
  <w:num w:numId="43" w16cid:durableId="1793130551">
    <w:abstractNumId w:val="38"/>
  </w:num>
  <w:num w:numId="44" w16cid:durableId="2094232304">
    <w:abstractNumId w:val="4"/>
  </w:num>
  <w:num w:numId="45" w16cid:durableId="1656494839">
    <w:abstractNumId w:val="18"/>
  </w:num>
  <w:num w:numId="46" w16cid:durableId="320355052">
    <w:abstractNumId w:val="11"/>
  </w:num>
  <w:num w:numId="47" w16cid:durableId="902720095">
    <w:abstractNumId w:val="49"/>
  </w:num>
  <w:num w:numId="48" w16cid:durableId="1109859704">
    <w:abstractNumId w:val="9"/>
  </w:num>
  <w:num w:numId="49" w16cid:durableId="1353074680">
    <w:abstractNumId w:val="0"/>
  </w:num>
  <w:num w:numId="50" w16cid:durableId="1161503571">
    <w:abstractNumId w:val="1"/>
  </w:num>
  <w:num w:numId="51" w16cid:durableId="1692412477">
    <w:abstractNumId w:val="2"/>
  </w:num>
  <w:num w:numId="52" w16cid:durableId="372466569">
    <w:abstractNumId w:val="3"/>
  </w:num>
  <w:num w:numId="53" w16cid:durableId="1865361560">
    <w:abstractNumId w:val="30"/>
  </w:num>
  <w:num w:numId="54" w16cid:durableId="191511791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147F5"/>
    <w:rsid w:val="00021212"/>
    <w:rsid w:val="00027F41"/>
    <w:rsid w:val="00037A49"/>
    <w:rsid w:val="00043DDE"/>
    <w:rsid w:val="00097F4A"/>
    <w:rsid w:val="000A19B8"/>
    <w:rsid w:val="000B55AC"/>
    <w:rsid w:val="000C5527"/>
    <w:rsid w:val="000E76C6"/>
    <w:rsid w:val="00127127"/>
    <w:rsid w:val="00134892"/>
    <w:rsid w:val="00137254"/>
    <w:rsid w:val="001C7CC4"/>
    <w:rsid w:val="001F538F"/>
    <w:rsid w:val="0020317D"/>
    <w:rsid w:val="00204EDB"/>
    <w:rsid w:val="0020625C"/>
    <w:rsid w:val="002549C3"/>
    <w:rsid w:val="002634AA"/>
    <w:rsid w:val="002D282B"/>
    <w:rsid w:val="002D58B5"/>
    <w:rsid w:val="002E0246"/>
    <w:rsid w:val="0033249E"/>
    <w:rsid w:val="00337E4D"/>
    <w:rsid w:val="00343395"/>
    <w:rsid w:val="003A1AA2"/>
    <w:rsid w:val="004222A3"/>
    <w:rsid w:val="004702FB"/>
    <w:rsid w:val="00471503"/>
    <w:rsid w:val="0049479E"/>
    <w:rsid w:val="00497EBC"/>
    <w:rsid w:val="004D2F9F"/>
    <w:rsid w:val="004E48E7"/>
    <w:rsid w:val="004F2927"/>
    <w:rsid w:val="0052142A"/>
    <w:rsid w:val="0053510E"/>
    <w:rsid w:val="005423BF"/>
    <w:rsid w:val="005B6195"/>
    <w:rsid w:val="005D6336"/>
    <w:rsid w:val="005D6C6E"/>
    <w:rsid w:val="006347C3"/>
    <w:rsid w:val="0069211F"/>
    <w:rsid w:val="006975C6"/>
    <w:rsid w:val="006A5918"/>
    <w:rsid w:val="006B2936"/>
    <w:rsid w:val="006F1DA5"/>
    <w:rsid w:val="00703941"/>
    <w:rsid w:val="007109D5"/>
    <w:rsid w:val="00715C55"/>
    <w:rsid w:val="007243B4"/>
    <w:rsid w:val="007469BA"/>
    <w:rsid w:val="00785F39"/>
    <w:rsid w:val="00786777"/>
    <w:rsid w:val="007C3EA0"/>
    <w:rsid w:val="007D6FB3"/>
    <w:rsid w:val="007E0E83"/>
    <w:rsid w:val="008278F5"/>
    <w:rsid w:val="008B439A"/>
    <w:rsid w:val="008B72CE"/>
    <w:rsid w:val="00930868"/>
    <w:rsid w:val="009409A8"/>
    <w:rsid w:val="009502D5"/>
    <w:rsid w:val="00960022"/>
    <w:rsid w:val="009F6771"/>
    <w:rsid w:val="00A442D6"/>
    <w:rsid w:val="00A52459"/>
    <w:rsid w:val="00AB06AA"/>
    <w:rsid w:val="00AF7FB0"/>
    <w:rsid w:val="00B004CE"/>
    <w:rsid w:val="00B05771"/>
    <w:rsid w:val="00B169F3"/>
    <w:rsid w:val="00B757D1"/>
    <w:rsid w:val="00B93434"/>
    <w:rsid w:val="00BB19E0"/>
    <w:rsid w:val="00BB53C9"/>
    <w:rsid w:val="00BC2D61"/>
    <w:rsid w:val="00BF34D0"/>
    <w:rsid w:val="00C02EF0"/>
    <w:rsid w:val="00C125C6"/>
    <w:rsid w:val="00C24613"/>
    <w:rsid w:val="00C315C9"/>
    <w:rsid w:val="00C35E8A"/>
    <w:rsid w:val="00C4793C"/>
    <w:rsid w:val="00C85E09"/>
    <w:rsid w:val="00CD6E25"/>
    <w:rsid w:val="00D25B1D"/>
    <w:rsid w:val="00D379CF"/>
    <w:rsid w:val="00D4501A"/>
    <w:rsid w:val="00D54E7E"/>
    <w:rsid w:val="00D56394"/>
    <w:rsid w:val="00D60A0B"/>
    <w:rsid w:val="00D62E32"/>
    <w:rsid w:val="00D7467F"/>
    <w:rsid w:val="00D931BF"/>
    <w:rsid w:val="00DD2FA1"/>
    <w:rsid w:val="00DE6FB3"/>
    <w:rsid w:val="00E2511E"/>
    <w:rsid w:val="00E55B9D"/>
    <w:rsid w:val="00ED41BC"/>
    <w:rsid w:val="00EF3AE5"/>
    <w:rsid w:val="00F851F3"/>
    <w:rsid w:val="00FB3258"/>
    <w:rsid w:val="00FC2646"/>
    <w:rsid w:val="00FC62A3"/>
    <w:rsid w:val="00FD2770"/>
    <w:rsid w:val="00FE2A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D83DAB"/>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table" w:customStyle="1" w:styleId="NormalTablePHPDOCX1">
    <w:name w:val="Normal Table PHPDOCX1"/>
    <w:uiPriority w:val="99"/>
    <w:semiHidden/>
    <w:qFormat/>
    <w:rsid w:val="00703941"/>
    <w:pPr>
      <w:spacing w:after="0" w:line="240" w:lineRule="auto"/>
    </w:pPr>
    <w:rPr>
      <w:rFonts w:ascii="Calibri" w:eastAsia="Calibri" w:hAnsi="Calibri" w:cs="Times New Roman"/>
    </w:rPr>
    <w:tblPr>
      <w:tblCellMar>
        <w:top w:w="0" w:type="dxa"/>
        <w:left w:w="108" w:type="dxa"/>
        <w:bottom w:w="0" w:type="dxa"/>
        <w:right w:w="108" w:type="dxa"/>
      </w:tblCellMar>
    </w:tblPr>
  </w:style>
  <w:style w:type="paragraph" w:styleId="Revizija">
    <w:name w:val="Revision"/>
    <w:hidden/>
    <w:uiPriority w:val="99"/>
    <w:semiHidden/>
    <w:rsid w:val="004E48E7"/>
    <w:pPr>
      <w:spacing w:after="0" w:line="240" w:lineRule="auto"/>
    </w:pPr>
    <w:rPr>
      <w:rFonts w:ascii="Helvetica" w:hAnsi="Helvetica"/>
    </w:rPr>
  </w:style>
  <w:style w:type="character" w:styleId="Pripombasklic">
    <w:name w:val="annotation reference"/>
    <w:basedOn w:val="Privzetapisavaodstavka"/>
    <w:uiPriority w:val="99"/>
    <w:semiHidden/>
    <w:unhideWhenUsed/>
    <w:rsid w:val="000A19B8"/>
    <w:rPr>
      <w:sz w:val="16"/>
      <w:szCs w:val="16"/>
    </w:rPr>
  </w:style>
  <w:style w:type="paragraph" w:styleId="Pripombabesedilo">
    <w:name w:val="annotation text"/>
    <w:basedOn w:val="Navaden"/>
    <w:link w:val="PripombabesediloZnak"/>
    <w:uiPriority w:val="99"/>
    <w:unhideWhenUsed/>
    <w:rsid w:val="000A19B8"/>
    <w:pPr>
      <w:spacing w:line="240" w:lineRule="auto"/>
    </w:pPr>
    <w:rPr>
      <w:sz w:val="20"/>
      <w:szCs w:val="20"/>
    </w:rPr>
  </w:style>
  <w:style w:type="character" w:customStyle="1" w:styleId="PripombabesediloZnak">
    <w:name w:val="Pripomba – besedilo Znak"/>
    <w:basedOn w:val="Privzetapisavaodstavka"/>
    <w:link w:val="Pripombabesedilo"/>
    <w:uiPriority w:val="99"/>
    <w:rsid w:val="000A19B8"/>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0A19B8"/>
    <w:rPr>
      <w:b/>
      <w:bCs/>
    </w:rPr>
  </w:style>
  <w:style w:type="character" w:customStyle="1" w:styleId="ZadevapripombeZnak">
    <w:name w:val="Zadeva pripombe Znak"/>
    <w:basedOn w:val="PripombabesediloZnak"/>
    <w:link w:val="Zadevapripombe"/>
    <w:uiPriority w:val="99"/>
    <w:semiHidden/>
    <w:rsid w:val="000A19B8"/>
    <w:rPr>
      <w:rFonts w:ascii="Helvetica" w:hAnsi="Helvetica"/>
      <w:b/>
      <w:bCs/>
      <w:sz w:val="20"/>
      <w:szCs w:val="20"/>
    </w:rPr>
  </w:style>
  <w:style w:type="paragraph" w:styleId="Naslov">
    <w:name w:val="Title"/>
    <w:basedOn w:val="Navaden"/>
    <w:next w:val="Navaden"/>
    <w:link w:val="NaslovZnak"/>
    <w:qFormat/>
    <w:rsid w:val="00137254"/>
    <w:pPr>
      <w:spacing w:after="300" w:line="240" w:lineRule="auto"/>
      <w:contextualSpacing/>
      <w:jc w:val="both"/>
    </w:pPr>
    <w:rPr>
      <w:rFonts w:ascii="Arial" w:eastAsia="Times New Roman" w:hAnsi="Arial" w:cs="Times New Roman"/>
      <w:b/>
      <w:color w:val="003788"/>
      <w:spacing w:val="5"/>
      <w:kern w:val="28"/>
      <w:sz w:val="36"/>
      <w:szCs w:val="52"/>
      <w:lang w:val="x-none" w:eastAsia="x-none"/>
    </w:rPr>
  </w:style>
  <w:style w:type="character" w:customStyle="1" w:styleId="NaslovZnak">
    <w:name w:val="Naslov Znak"/>
    <w:basedOn w:val="Privzetapisavaodstavka"/>
    <w:link w:val="Naslov"/>
    <w:rsid w:val="00137254"/>
    <w:rPr>
      <w:rFonts w:ascii="Arial" w:eastAsia="Times New Roman" w:hAnsi="Arial" w:cs="Times New Roman"/>
      <w:b/>
      <w:color w:val="003788"/>
      <w:spacing w:val="5"/>
      <w:kern w:val="28"/>
      <w:sz w:val="36"/>
      <w:szCs w:val="5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79</Pages>
  <Words>22922</Words>
  <Characters>130659</Characters>
  <Application>Microsoft Office Word</Application>
  <DocSecurity>0</DocSecurity>
  <Lines>1088</Lines>
  <Paragraphs>306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Irena Hočevar</cp:lastModifiedBy>
  <cp:revision>3</cp:revision>
  <cp:lastPrinted>2025-12-09T09:24:00Z</cp:lastPrinted>
  <dcterms:created xsi:type="dcterms:W3CDTF">2025-12-18T07:03:00Z</dcterms:created>
  <dcterms:modified xsi:type="dcterms:W3CDTF">2025-12-18T07:21:00Z</dcterms:modified>
</cp:coreProperties>
</file>