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40FC0862" w:rsidR="00BB1E26" w:rsidRPr="007E76DB" w:rsidRDefault="00BB1E26" w:rsidP="008D7A33"/>
    <w:p w14:paraId="5DC40568" w14:textId="77777777" w:rsidR="00A245C6" w:rsidRPr="007E76DB" w:rsidRDefault="00A245C6" w:rsidP="007466A1">
      <w:pPr>
        <w:spacing w:line="240" w:lineRule="auto"/>
        <w:rPr>
          <w:rFonts w:cs="Arial"/>
        </w:rPr>
      </w:pPr>
    </w:p>
    <w:p w14:paraId="3F2FBE10" w14:textId="77777777" w:rsidR="00A245C6" w:rsidRPr="007E76DB" w:rsidRDefault="00A245C6" w:rsidP="007466A1">
      <w:pPr>
        <w:spacing w:line="240" w:lineRule="auto"/>
        <w:rPr>
          <w:rFonts w:cs="Arial"/>
        </w:rPr>
      </w:pPr>
    </w:p>
    <w:p w14:paraId="0CA5F887" w14:textId="41CD3EED" w:rsidR="00BD7725" w:rsidRPr="007E76DB" w:rsidRDefault="003A7653" w:rsidP="00BD7725">
      <w:pPr>
        <w:pStyle w:val="datumtevilka"/>
        <w:jc w:val="both"/>
        <w:rPr>
          <w:rFonts w:cs="Arial"/>
        </w:rPr>
      </w:pPr>
      <w:r w:rsidRPr="007E76DB">
        <w:rPr>
          <w:rFonts w:cs="Arial"/>
        </w:rPr>
        <w:t xml:space="preserve">Številka: </w:t>
      </w:r>
      <w:r w:rsidR="009C0E46" w:rsidRPr="009C0E46">
        <w:rPr>
          <w:rFonts w:cs="Arial"/>
        </w:rPr>
        <w:t>430-190/2025-3360-9</w:t>
      </w:r>
    </w:p>
    <w:p w14:paraId="3764C59E" w14:textId="74B6EB2F" w:rsidR="00BD7725" w:rsidRPr="007E76DB" w:rsidRDefault="00E54094" w:rsidP="00BD7725">
      <w:pPr>
        <w:pStyle w:val="datumtevilka"/>
        <w:jc w:val="both"/>
        <w:rPr>
          <w:rFonts w:cs="Arial"/>
        </w:rPr>
      </w:pPr>
      <w:r w:rsidRPr="007E76DB">
        <w:rPr>
          <w:rFonts w:cs="Arial"/>
        </w:rPr>
        <w:t>Datum:</w:t>
      </w:r>
      <w:r w:rsidR="00B51380" w:rsidRPr="007E76DB">
        <w:rPr>
          <w:rFonts w:cs="Arial"/>
        </w:rPr>
        <w:t xml:space="preserve"> </w:t>
      </w:r>
      <w:r w:rsidR="001B2FA0" w:rsidRPr="007E76DB">
        <w:rPr>
          <w:rFonts w:cs="Arial"/>
        </w:rPr>
        <w:t xml:space="preserve">  </w:t>
      </w:r>
      <w:r w:rsidR="009C0E46">
        <w:rPr>
          <w:rFonts w:cs="Arial"/>
        </w:rPr>
        <w:t>10. 11.2025</w:t>
      </w:r>
    </w:p>
    <w:p w14:paraId="513AC40A" w14:textId="7D63198A" w:rsidR="00E54094" w:rsidRPr="007E76DB" w:rsidRDefault="00E54094" w:rsidP="007466A1">
      <w:pPr>
        <w:spacing w:line="240" w:lineRule="auto"/>
        <w:rPr>
          <w:rFonts w:cs="Arial"/>
        </w:rPr>
      </w:pPr>
    </w:p>
    <w:p w14:paraId="7588B674" w14:textId="77777777" w:rsidR="00BB1E26" w:rsidRPr="007E76DB" w:rsidRDefault="00BB1E26" w:rsidP="007466A1">
      <w:pPr>
        <w:spacing w:line="240" w:lineRule="auto"/>
        <w:rPr>
          <w:rFonts w:cs="Arial"/>
        </w:rPr>
      </w:pPr>
    </w:p>
    <w:p w14:paraId="268C2144" w14:textId="77777777" w:rsidR="00321473" w:rsidRPr="007E76DB" w:rsidRDefault="00321473" w:rsidP="004D6D11">
      <w:pPr>
        <w:spacing w:line="240" w:lineRule="auto"/>
        <w:rPr>
          <w:rFonts w:cs="Arial"/>
          <w:b/>
          <w:sz w:val="52"/>
          <w:szCs w:val="52"/>
        </w:rPr>
      </w:pPr>
    </w:p>
    <w:p w14:paraId="68E4E7B2" w14:textId="77777777" w:rsidR="00321473" w:rsidRPr="007E76DB" w:rsidRDefault="00321473" w:rsidP="007466A1">
      <w:pPr>
        <w:spacing w:line="240" w:lineRule="auto"/>
        <w:jc w:val="center"/>
        <w:rPr>
          <w:rFonts w:cs="Arial"/>
          <w:b/>
          <w:sz w:val="52"/>
          <w:szCs w:val="52"/>
        </w:rPr>
      </w:pPr>
    </w:p>
    <w:p w14:paraId="48C0157F" w14:textId="77777777" w:rsidR="00321473" w:rsidRPr="007E76DB" w:rsidRDefault="00321473" w:rsidP="008D7A33">
      <w:pPr>
        <w:spacing w:line="240" w:lineRule="auto"/>
        <w:rPr>
          <w:rFonts w:cs="Arial"/>
          <w:b/>
          <w:sz w:val="52"/>
          <w:szCs w:val="52"/>
        </w:rPr>
      </w:pPr>
    </w:p>
    <w:p w14:paraId="31102BD0" w14:textId="77777777" w:rsidR="00321473" w:rsidRPr="007E76DB" w:rsidRDefault="00321473" w:rsidP="004D6D11">
      <w:pPr>
        <w:spacing w:line="240" w:lineRule="auto"/>
        <w:rPr>
          <w:rFonts w:cs="Arial"/>
          <w:b/>
          <w:sz w:val="52"/>
          <w:szCs w:val="52"/>
        </w:rPr>
      </w:pPr>
    </w:p>
    <w:p w14:paraId="546D8E5F" w14:textId="77777777" w:rsidR="00321473" w:rsidRPr="007E76DB" w:rsidRDefault="00321473" w:rsidP="007466A1">
      <w:pPr>
        <w:spacing w:line="240" w:lineRule="auto"/>
        <w:jc w:val="center"/>
        <w:rPr>
          <w:rFonts w:cs="Arial"/>
          <w:b/>
          <w:sz w:val="52"/>
          <w:szCs w:val="52"/>
        </w:rPr>
      </w:pPr>
    </w:p>
    <w:p w14:paraId="62846634" w14:textId="143BD1B2" w:rsidR="00564F69" w:rsidRPr="007E76DB" w:rsidRDefault="00564F69" w:rsidP="004D6D11">
      <w:pPr>
        <w:spacing w:line="240" w:lineRule="auto"/>
        <w:jc w:val="center"/>
        <w:rPr>
          <w:rFonts w:cs="Arial"/>
          <w:b/>
          <w:sz w:val="52"/>
          <w:szCs w:val="52"/>
        </w:rPr>
      </w:pPr>
      <w:r w:rsidRPr="007E76DB">
        <w:rPr>
          <w:rFonts w:cs="Arial"/>
          <w:b/>
          <w:sz w:val="52"/>
          <w:szCs w:val="52"/>
        </w:rPr>
        <w:t>DOKUMENT</w:t>
      </w:r>
      <w:r w:rsidR="00785BA4">
        <w:rPr>
          <w:rFonts w:cs="Arial"/>
          <w:b/>
          <w:sz w:val="52"/>
          <w:szCs w:val="52"/>
        </w:rPr>
        <w:t>A</w:t>
      </w:r>
      <w:r w:rsidRPr="007E76DB">
        <w:rPr>
          <w:rFonts w:cs="Arial"/>
          <w:b/>
          <w:sz w:val="52"/>
          <w:szCs w:val="52"/>
        </w:rPr>
        <w:t xml:space="preserve">CIJA V ZVEZI Z ODDAJO JAVNEGA NAROČILA PO POSTOPKU KONKURENČNEGA DIALOGA Z OZNAKO </w:t>
      </w:r>
    </w:p>
    <w:p w14:paraId="0EAD068F" w14:textId="495DE577" w:rsidR="00564F69" w:rsidRPr="007E76DB" w:rsidRDefault="00564F69" w:rsidP="004D6D11">
      <w:pPr>
        <w:spacing w:line="240" w:lineRule="auto"/>
        <w:jc w:val="center"/>
        <w:rPr>
          <w:rFonts w:cs="Arial"/>
          <w:b/>
          <w:sz w:val="52"/>
          <w:szCs w:val="52"/>
        </w:rPr>
      </w:pPr>
      <w:r w:rsidRPr="007E76DB">
        <w:rPr>
          <w:rFonts w:cs="Arial"/>
          <w:b/>
          <w:sz w:val="52"/>
          <w:szCs w:val="52"/>
        </w:rPr>
        <w:t>KDL</w:t>
      </w:r>
      <w:r w:rsidR="00444250" w:rsidRPr="007E76DB">
        <w:rPr>
          <w:rFonts w:cs="Arial"/>
          <w:b/>
          <w:sz w:val="52"/>
          <w:szCs w:val="52"/>
        </w:rPr>
        <w:t>L</w:t>
      </w:r>
      <w:r w:rsidRPr="007E76DB">
        <w:rPr>
          <w:rFonts w:cs="Arial"/>
          <w:b/>
          <w:sz w:val="52"/>
          <w:szCs w:val="52"/>
        </w:rPr>
        <w:t>M-1/2025</w:t>
      </w:r>
    </w:p>
    <w:p w14:paraId="6F6446E9" w14:textId="77777777" w:rsidR="00564F69" w:rsidRPr="007E76DB" w:rsidRDefault="00564F69" w:rsidP="004D6D11">
      <w:pPr>
        <w:spacing w:line="240" w:lineRule="auto"/>
        <w:jc w:val="center"/>
        <w:rPr>
          <w:rFonts w:cs="Arial"/>
          <w:b/>
          <w:sz w:val="52"/>
          <w:szCs w:val="52"/>
        </w:rPr>
      </w:pPr>
    </w:p>
    <w:p w14:paraId="5E6ECB3E" w14:textId="77777777" w:rsidR="00564F69" w:rsidRPr="007E76DB" w:rsidRDefault="00564F69" w:rsidP="004D6D11">
      <w:pPr>
        <w:spacing w:line="240" w:lineRule="auto"/>
        <w:jc w:val="center"/>
        <w:rPr>
          <w:rFonts w:cs="Arial"/>
          <w:b/>
          <w:sz w:val="52"/>
          <w:szCs w:val="52"/>
        </w:rPr>
      </w:pPr>
    </w:p>
    <w:p w14:paraId="17D25C91" w14:textId="77777777" w:rsidR="00564F69" w:rsidRPr="007E76DB" w:rsidRDefault="00564F69" w:rsidP="004D6D11">
      <w:pPr>
        <w:spacing w:line="240" w:lineRule="auto"/>
        <w:jc w:val="center"/>
        <w:rPr>
          <w:rFonts w:cs="Arial"/>
          <w:b/>
          <w:sz w:val="52"/>
          <w:szCs w:val="52"/>
        </w:rPr>
      </w:pPr>
    </w:p>
    <w:p w14:paraId="7B8F45CE" w14:textId="77777777" w:rsidR="00564F69" w:rsidRPr="007E76DB" w:rsidRDefault="00564F69" w:rsidP="004D6D11">
      <w:pPr>
        <w:spacing w:line="240" w:lineRule="auto"/>
        <w:jc w:val="center"/>
        <w:rPr>
          <w:rFonts w:cs="Arial"/>
          <w:b/>
          <w:sz w:val="52"/>
          <w:szCs w:val="52"/>
        </w:rPr>
      </w:pPr>
    </w:p>
    <w:p w14:paraId="0C6035E9" w14:textId="77777777" w:rsidR="00564F69" w:rsidRPr="007E76DB" w:rsidRDefault="00564F69" w:rsidP="004D6D11">
      <w:pPr>
        <w:spacing w:line="240" w:lineRule="auto"/>
        <w:jc w:val="center"/>
        <w:rPr>
          <w:rFonts w:cs="Arial"/>
          <w:b/>
          <w:sz w:val="52"/>
          <w:szCs w:val="52"/>
        </w:rPr>
      </w:pPr>
    </w:p>
    <w:p w14:paraId="41AABE3B" w14:textId="77777777" w:rsidR="00564F69" w:rsidRPr="007E76DB" w:rsidRDefault="00564F69" w:rsidP="004D6D11">
      <w:pPr>
        <w:spacing w:line="240" w:lineRule="auto"/>
        <w:jc w:val="center"/>
        <w:rPr>
          <w:rFonts w:cs="Arial"/>
          <w:b/>
          <w:sz w:val="52"/>
          <w:szCs w:val="52"/>
        </w:rPr>
      </w:pPr>
    </w:p>
    <w:p w14:paraId="0BBB6530" w14:textId="77777777" w:rsidR="00564F69" w:rsidRPr="007E76DB" w:rsidRDefault="00564F69" w:rsidP="004D6D11">
      <w:pPr>
        <w:spacing w:line="240" w:lineRule="auto"/>
        <w:jc w:val="center"/>
        <w:rPr>
          <w:rFonts w:cs="Arial"/>
          <w:b/>
          <w:sz w:val="52"/>
          <w:szCs w:val="52"/>
        </w:rPr>
      </w:pPr>
    </w:p>
    <w:p w14:paraId="2A324960" w14:textId="77777777" w:rsidR="00564F69" w:rsidRPr="007E76DB" w:rsidRDefault="00564F69" w:rsidP="004D6D11">
      <w:pPr>
        <w:spacing w:line="240" w:lineRule="auto"/>
        <w:jc w:val="center"/>
        <w:rPr>
          <w:rFonts w:cs="Arial"/>
          <w:b/>
          <w:sz w:val="52"/>
          <w:szCs w:val="52"/>
        </w:rPr>
      </w:pPr>
    </w:p>
    <w:p w14:paraId="0EA4ACBB" w14:textId="77777777" w:rsidR="00564F69" w:rsidRPr="007E76DB" w:rsidRDefault="00564F69" w:rsidP="004D6D11">
      <w:pPr>
        <w:spacing w:line="240" w:lineRule="auto"/>
        <w:jc w:val="center"/>
        <w:rPr>
          <w:rFonts w:cs="Arial"/>
          <w:b/>
          <w:sz w:val="52"/>
          <w:szCs w:val="52"/>
        </w:rPr>
      </w:pPr>
    </w:p>
    <w:p w14:paraId="614C7A7C" w14:textId="77777777" w:rsidR="00564F69" w:rsidRPr="007E76DB" w:rsidRDefault="00564F69" w:rsidP="004D6D11">
      <w:pPr>
        <w:spacing w:line="240" w:lineRule="auto"/>
        <w:jc w:val="center"/>
        <w:rPr>
          <w:rFonts w:cs="Arial"/>
          <w:b/>
          <w:sz w:val="52"/>
          <w:szCs w:val="52"/>
        </w:rPr>
      </w:pPr>
    </w:p>
    <w:p w14:paraId="25DCFAEE" w14:textId="77777777" w:rsidR="00564F69" w:rsidRPr="007E76DB" w:rsidRDefault="00564F69" w:rsidP="004D6D11">
      <w:pPr>
        <w:spacing w:line="240" w:lineRule="auto"/>
        <w:jc w:val="center"/>
        <w:rPr>
          <w:rFonts w:cs="Arial"/>
          <w:b/>
          <w:sz w:val="52"/>
          <w:szCs w:val="52"/>
        </w:rPr>
      </w:pPr>
    </w:p>
    <w:p w14:paraId="4DA398BA" w14:textId="77777777" w:rsidR="00564F69" w:rsidRPr="007E76DB" w:rsidRDefault="00564F69" w:rsidP="004D6D11">
      <w:pPr>
        <w:spacing w:line="240" w:lineRule="auto"/>
        <w:jc w:val="center"/>
        <w:rPr>
          <w:rFonts w:cs="Arial"/>
          <w:b/>
          <w:sz w:val="52"/>
          <w:szCs w:val="52"/>
        </w:rPr>
      </w:pPr>
    </w:p>
    <w:p w14:paraId="6E5BD7CB" w14:textId="77777777" w:rsidR="00564F69" w:rsidRPr="007E76DB" w:rsidRDefault="00564F69" w:rsidP="004D6D11">
      <w:pPr>
        <w:spacing w:line="240" w:lineRule="auto"/>
        <w:jc w:val="center"/>
        <w:rPr>
          <w:rFonts w:cs="Arial"/>
          <w:b/>
          <w:sz w:val="52"/>
          <w:szCs w:val="52"/>
        </w:rPr>
      </w:pPr>
    </w:p>
    <w:p w14:paraId="76FC63F3" w14:textId="77777777" w:rsidR="00564F69" w:rsidRPr="007E76DB" w:rsidRDefault="00564F69" w:rsidP="004D6D11">
      <w:pPr>
        <w:spacing w:line="240" w:lineRule="auto"/>
        <w:jc w:val="center"/>
        <w:rPr>
          <w:rFonts w:cs="Arial"/>
          <w:b/>
          <w:sz w:val="52"/>
          <w:szCs w:val="52"/>
        </w:rPr>
      </w:pPr>
    </w:p>
    <w:p w14:paraId="2B7943FA" w14:textId="77777777" w:rsidR="00564F69" w:rsidRPr="007E76DB" w:rsidRDefault="00F23E94" w:rsidP="004D6D11">
      <w:pPr>
        <w:spacing w:line="240" w:lineRule="auto"/>
        <w:jc w:val="center"/>
        <w:rPr>
          <w:rFonts w:cs="Arial"/>
          <w:b/>
          <w:sz w:val="52"/>
          <w:szCs w:val="52"/>
        </w:rPr>
      </w:pPr>
      <w:r w:rsidRPr="007E76DB">
        <w:rPr>
          <w:rFonts w:cs="Arial"/>
          <w:b/>
          <w:sz w:val="52"/>
          <w:szCs w:val="52"/>
        </w:rPr>
        <w:t>NAVODIL</w:t>
      </w:r>
      <w:r w:rsidR="00906DFE" w:rsidRPr="007E76DB">
        <w:rPr>
          <w:rFonts w:cs="Arial"/>
          <w:b/>
          <w:sz w:val="52"/>
          <w:szCs w:val="52"/>
        </w:rPr>
        <w:t xml:space="preserve">A KANDIDATOM ZA PRIPRAVO PRIJAVE </w:t>
      </w:r>
      <w:r w:rsidR="004D6D11" w:rsidRPr="007E76DB">
        <w:rPr>
          <w:rFonts w:cs="Arial"/>
          <w:b/>
          <w:sz w:val="52"/>
          <w:szCs w:val="52"/>
        </w:rPr>
        <w:t xml:space="preserve">PO POSTOPKU KONKURENČNEGA DIALOGA </w:t>
      </w:r>
    </w:p>
    <w:p w14:paraId="0A068CC7" w14:textId="4683EE92" w:rsidR="001B4699" w:rsidRPr="007E76DB" w:rsidRDefault="00564F69" w:rsidP="00564F69">
      <w:pPr>
        <w:spacing w:line="240" w:lineRule="auto"/>
        <w:rPr>
          <w:rFonts w:cs="Arial"/>
          <w:b/>
          <w:sz w:val="52"/>
          <w:szCs w:val="52"/>
        </w:rPr>
      </w:pPr>
      <w:r w:rsidRPr="007E76DB">
        <w:rPr>
          <w:rFonts w:cs="Arial"/>
          <w:b/>
          <w:sz w:val="52"/>
          <w:szCs w:val="52"/>
        </w:rPr>
        <w:t>Z OZNAKO KDL</w:t>
      </w:r>
      <w:r w:rsidR="00444250" w:rsidRPr="007E76DB">
        <w:rPr>
          <w:rFonts w:cs="Arial"/>
          <w:b/>
          <w:sz w:val="52"/>
          <w:szCs w:val="52"/>
        </w:rPr>
        <w:t>L</w:t>
      </w:r>
      <w:r w:rsidRPr="007E76DB">
        <w:rPr>
          <w:rFonts w:cs="Arial"/>
          <w:b/>
          <w:sz w:val="52"/>
          <w:szCs w:val="52"/>
        </w:rPr>
        <w:t xml:space="preserve">M-1/2025 </w:t>
      </w:r>
      <w:r w:rsidR="004D6D11" w:rsidRPr="007E76DB">
        <w:rPr>
          <w:rFonts w:cs="Arial"/>
          <w:b/>
          <w:sz w:val="52"/>
          <w:szCs w:val="52"/>
        </w:rPr>
        <w:t>– 1. FAZA</w:t>
      </w:r>
    </w:p>
    <w:p w14:paraId="35DDFB8E" w14:textId="51D5D8B7" w:rsidR="006C3248" w:rsidRPr="007E76DB" w:rsidRDefault="006C3248" w:rsidP="0086460C">
      <w:pPr>
        <w:spacing w:line="240" w:lineRule="auto"/>
        <w:jc w:val="center"/>
        <w:rPr>
          <w:rFonts w:cs="Arial"/>
          <w:b/>
          <w:sz w:val="52"/>
          <w:szCs w:val="52"/>
        </w:rPr>
      </w:pPr>
    </w:p>
    <w:p w14:paraId="3002CE00" w14:textId="77777777" w:rsidR="00BB1E26" w:rsidRPr="007E76DB" w:rsidRDefault="00BB1E26" w:rsidP="007466A1">
      <w:pPr>
        <w:spacing w:line="240" w:lineRule="auto"/>
        <w:rPr>
          <w:rFonts w:cs="Arial"/>
        </w:rPr>
      </w:pPr>
    </w:p>
    <w:p w14:paraId="08A6494D" w14:textId="77777777" w:rsidR="00E16F81" w:rsidRPr="007E76DB" w:rsidRDefault="00E16F81">
      <w:pPr>
        <w:spacing w:line="240" w:lineRule="auto"/>
        <w:jc w:val="left"/>
        <w:rPr>
          <w:rFonts w:eastAsia="Times New Roman" w:cs="Arial"/>
          <w:bCs/>
          <w:szCs w:val="20"/>
          <w:lang w:eastAsia="sl-SI"/>
        </w:rPr>
      </w:pPr>
      <w:bookmarkStart w:id="0" w:name="_Toc336851729"/>
      <w:r w:rsidRPr="007E76DB">
        <w:rPr>
          <w:rFonts w:cs="Arial"/>
          <w:b/>
          <w:szCs w:val="20"/>
        </w:rPr>
        <w:br w:type="page"/>
      </w:r>
    </w:p>
    <w:p w14:paraId="71865967" w14:textId="1D038A27" w:rsidR="00D65E75" w:rsidRPr="00F23797" w:rsidRDefault="009B3F0C" w:rsidP="000D01C2">
      <w:pPr>
        <w:pStyle w:val="NaslovTOC"/>
        <w:tabs>
          <w:tab w:val="left" w:pos="3520"/>
        </w:tabs>
        <w:spacing w:before="60" w:after="60" w:line="240" w:lineRule="auto"/>
        <w:rPr>
          <w:rFonts w:ascii="Arial" w:hAnsi="Arial" w:cs="Arial"/>
          <w:b w:val="0"/>
          <w:color w:val="auto"/>
          <w:sz w:val="20"/>
          <w:szCs w:val="20"/>
        </w:rPr>
      </w:pPr>
      <w:r w:rsidRPr="00F23797">
        <w:rPr>
          <w:rFonts w:ascii="Arial" w:hAnsi="Arial" w:cs="Arial"/>
          <w:b w:val="0"/>
          <w:color w:val="auto"/>
          <w:sz w:val="20"/>
          <w:szCs w:val="20"/>
        </w:rPr>
        <w:lastRenderedPageBreak/>
        <w:t>KAZALO</w:t>
      </w:r>
      <w:r w:rsidR="000D01C2" w:rsidRPr="00F23797">
        <w:rPr>
          <w:rFonts w:ascii="Arial" w:hAnsi="Arial" w:cs="Arial"/>
          <w:b w:val="0"/>
          <w:color w:val="auto"/>
          <w:sz w:val="20"/>
          <w:szCs w:val="20"/>
        </w:rPr>
        <w:tab/>
      </w:r>
    </w:p>
    <w:p w14:paraId="4C9C7F6E" w14:textId="3439D9B5" w:rsidR="00F23797" w:rsidRPr="00F23797" w:rsidRDefault="009B3F0C">
      <w:pPr>
        <w:pStyle w:val="Kazalovsebine1"/>
        <w:rPr>
          <w:rFonts w:ascii="Arial" w:eastAsiaTheme="minorEastAsia" w:hAnsi="Arial" w:cs="Arial"/>
          <w:b w:val="0"/>
          <w:bCs w:val="0"/>
          <w:caps w:val="0"/>
          <w:noProof/>
          <w:kern w:val="2"/>
          <w:lang w:eastAsia="sl-SI"/>
          <w14:ligatures w14:val="standardContextual"/>
        </w:rPr>
      </w:pPr>
      <w:r w:rsidRPr="00F23797">
        <w:rPr>
          <w:rFonts w:ascii="Arial" w:hAnsi="Arial" w:cs="Arial"/>
        </w:rPr>
        <w:fldChar w:fldCharType="begin"/>
      </w:r>
      <w:r w:rsidRPr="00F23797">
        <w:rPr>
          <w:rFonts w:ascii="Arial" w:hAnsi="Arial" w:cs="Arial"/>
        </w:rPr>
        <w:instrText xml:space="preserve"> TOC \o "1-5" \h \z \u </w:instrText>
      </w:r>
      <w:r w:rsidRPr="00F23797">
        <w:rPr>
          <w:rFonts w:ascii="Arial" w:hAnsi="Arial" w:cs="Arial"/>
        </w:rPr>
        <w:fldChar w:fldCharType="separate"/>
      </w:r>
      <w:hyperlink w:anchor="_Toc213407231" w:history="1">
        <w:r w:rsidR="00F23797" w:rsidRPr="00F23797">
          <w:rPr>
            <w:rStyle w:val="Hiperpovezava"/>
            <w:rFonts w:ascii="Arial" w:hAnsi="Arial" w:cs="Arial"/>
            <w:noProof/>
            <w:lang w:eastAsia="ar-SA"/>
          </w:rPr>
          <w:t>1.</w:t>
        </w:r>
        <w:r w:rsidR="00F23797" w:rsidRPr="00F23797">
          <w:rPr>
            <w:rFonts w:ascii="Arial" w:eastAsiaTheme="minorEastAsia" w:hAnsi="Arial" w:cs="Arial"/>
            <w:b w:val="0"/>
            <w:bCs w:val="0"/>
            <w:caps w:val="0"/>
            <w:noProof/>
            <w:kern w:val="2"/>
            <w:lang w:eastAsia="sl-SI"/>
            <w14:ligatures w14:val="standardContextual"/>
          </w:rPr>
          <w:tab/>
        </w:r>
        <w:r w:rsidR="00F23797" w:rsidRPr="00F23797">
          <w:rPr>
            <w:rStyle w:val="Hiperpovezava"/>
            <w:rFonts w:ascii="Arial" w:hAnsi="Arial" w:cs="Arial"/>
            <w:noProof/>
            <w:lang w:eastAsia="ar-SA"/>
          </w:rPr>
          <w:t>NAROČNIK</w:t>
        </w:r>
        <w:r w:rsidR="00F23797" w:rsidRPr="00F23797">
          <w:rPr>
            <w:rFonts w:ascii="Arial" w:hAnsi="Arial" w:cs="Arial"/>
            <w:noProof/>
            <w:webHidden/>
          </w:rPr>
          <w:tab/>
        </w:r>
        <w:r w:rsidR="00F23797" w:rsidRPr="00F23797">
          <w:rPr>
            <w:rFonts w:ascii="Arial" w:hAnsi="Arial" w:cs="Arial"/>
            <w:noProof/>
            <w:webHidden/>
          </w:rPr>
          <w:fldChar w:fldCharType="begin"/>
        </w:r>
        <w:r w:rsidR="00F23797" w:rsidRPr="00F23797">
          <w:rPr>
            <w:rFonts w:ascii="Arial" w:hAnsi="Arial" w:cs="Arial"/>
            <w:noProof/>
            <w:webHidden/>
          </w:rPr>
          <w:instrText xml:space="preserve"> PAGEREF _Toc213407231 \h </w:instrText>
        </w:r>
        <w:r w:rsidR="00F23797" w:rsidRPr="00F23797">
          <w:rPr>
            <w:rFonts w:ascii="Arial" w:hAnsi="Arial" w:cs="Arial"/>
            <w:noProof/>
            <w:webHidden/>
          </w:rPr>
        </w:r>
        <w:r w:rsidR="00F23797" w:rsidRPr="00F23797">
          <w:rPr>
            <w:rFonts w:ascii="Arial" w:hAnsi="Arial" w:cs="Arial"/>
            <w:noProof/>
            <w:webHidden/>
          </w:rPr>
          <w:fldChar w:fldCharType="separate"/>
        </w:r>
        <w:r w:rsidR="00F23797" w:rsidRPr="00F23797">
          <w:rPr>
            <w:rFonts w:ascii="Arial" w:hAnsi="Arial" w:cs="Arial"/>
            <w:noProof/>
            <w:webHidden/>
          </w:rPr>
          <w:t>5</w:t>
        </w:r>
        <w:r w:rsidR="00F23797" w:rsidRPr="00F23797">
          <w:rPr>
            <w:rFonts w:ascii="Arial" w:hAnsi="Arial" w:cs="Arial"/>
            <w:noProof/>
            <w:webHidden/>
          </w:rPr>
          <w:fldChar w:fldCharType="end"/>
        </w:r>
      </w:hyperlink>
    </w:p>
    <w:p w14:paraId="2AD18B3C" w14:textId="6FB3187E"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2" w:history="1">
        <w:r w:rsidRPr="00F23797">
          <w:rPr>
            <w:rStyle w:val="Hiperpovezava"/>
            <w:rFonts w:ascii="Arial" w:hAnsi="Arial" w:cs="Arial"/>
            <w:noProof/>
          </w:rPr>
          <w:t>2.</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lang w:eastAsia="ar-SA"/>
          </w:rPr>
          <w:t>OZNAKA</w:t>
        </w:r>
        <w:r w:rsidRPr="00F23797">
          <w:rPr>
            <w:rStyle w:val="Hiperpovezava"/>
            <w:rFonts w:ascii="Arial" w:hAnsi="Arial" w:cs="Arial"/>
            <w:noProof/>
          </w:rPr>
          <w:t xml:space="preserve"> IN PREDMET JAVNEGA NAROČILA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_Toc213407232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5</w:t>
        </w:r>
        <w:r w:rsidRPr="00F23797">
          <w:rPr>
            <w:rFonts w:ascii="Arial" w:hAnsi="Arial" w:cs="Arial"/>
            <w:noProof/>
            <w:webHidden/>
          </w:rPr>
          <w:fldChar w:fldCharType="end"/>
        </w:r>
      </w:hyperlink>
    </w:p>
    <w:p w14:paraId="43D74255" w14:textId="5B690642"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3" w:history="1">
        <w:r w:rsidRPr="00F23797">
          <w:rPr>
            <w:rStyle w:val="Hiperpovezava"/>
            <w:rFonts w:ascii="Arial" w:hAnsi="Arial" w:cs="Arial"/>
            <w:noProof/>
            <w:lang w:eastAsia="ar-SA"/>
          </w:rPr>
          <w:t>3.</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lang w:eastAsia="ar-SA"/>
          </w:rPr>
          <w:t>VRSTA POSTOPKA IN NAČIN ODDAJE JAVNEGA NAROČILA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_Toc213407233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5</w:t>
        </w:r>
        <w:r w:rsidRPr="00F23797">
          <w:rPr>
            <w:rFonts w:ascii="Arial" w:hAnsi="Arial" w:cs="Arial"/>
            <w:noProof/>
            <w:webHidden/>
          </w:rPr>
          <w:fldChar w:fldCharType="end"/>
        </w:r>
      </w:hyperlink>
    </w:p>
    <w:p w14:paraId="34187FEF" w14:textId="71DB3FC2"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4" w:history="1">
        <w:r w:rsidRPr="00F23797">
          <w:rPr>
            <w:rStyle w:val="Hiperpovezava"/>
            <w:rFonts w:ascii="Arial" w:hAnsi="Arial" w:cs="Arial"/>
            <w:noProof/>
          </w:rPr>
          <w:t>4.</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 xml:space="preserve">ROK IN </w:t>
        </w:r>
        <w:r w:rsidRPr="00F23797">
          <w:rPr>
            <w:rStyle w:val="Hiperpovezava"/>
            <w:rFonts w:ascii="Arial" w:hAnsi="Arial" w:cs="Arial"/>
            <w:noProof/>
            <w:lang w:eastAsia="ar-SA"/>
          </w:rPr>
          <w:t>NAČIN</w:t>
        </w:r>
        <w:r w:rsidRPr="00F23797">
          <w:rPr>
            <w:rStyle w:val="Hiperpovezava"/>
            <w:rFonts w:ascii="Arial" w:hAnsi="Arial" w:cs="Arial"/>
            <w:noProof/>
          </w:rPr>
          <w:t xml:space="preserve"> PREDLOŽITVE Prijave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_Toc213407234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5</w:t>
        </w:r>
        <w:r w:rsidRPr="00F23797">
          <w:rPr>
            <w:rFonts w:ascii="Arial" w:hAnsi="Arial" w:cs="Arial"/>
            <w:noProof/>
            <w:webHidden/>
          </w:rPr>
          <w:fldChar w:fldCharType="end"/>
        </w:r>
      </w:hyperlink>
    </w:p>
    <w:p w14:paraId="2AF0D17C" w14:textId="77833515"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5" w:history="1">
        <w:r w:rsidRPr="00F23797">
          <w:rPr>
            <w:rStyle w:val="Hiperpovezava"/>
            <w:rFonts w:ascii="Arial" w:hAnsi="Arial" w:cs="Arial"/>
            <w:noProof/>
          </w:rPr>
          <w:t>5.</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PRAVNA PODLAGA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_Toc213407235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6</w:t>
        </w:r>
        <w:r w:rsidRPr="00F23797">
          <w:rPr>
            <w:rFonts w:ascii="Arial" w:hAnsi="Arial" w:cs="Arial"/>
            <w:noProof/>
            <w:webHidden/>
          </w:rPr>
          <w:fldChar w:fldCharType="end"/>
        </w:r>
      </w:hyperlink>
    </w:p>
    <w:p w14:paraId="73A15DD5" w14:textId="646384A7"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6" w:history="1">
        <w:r w:rsidRPr="00F23797">
          <w:rPr>
            <w:rStyle w:val="Hiperpovezava"/>
            <w:rFonts w:ascii="Arial" w:hAnsi="Arial" w:cs="Arial"/>
            <w:noProof/>
          </w:rPr>
          <w:t>6.</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namen POSTOPKA konkurenčnega dialoga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_Toc213407236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6</w:t>
        </w:r>
        <w:r w:rsidRPr="00F23797">
          <w:rPr>
            <w:rFonts w:ascii="Arial" w:hAnsi="Arial" w:cs="Arial"/>
            <w:noProof/>
            <w:webHidden/>
          </w:rPr>
          <w:fldChar w:fldCharType="end"/>
        </w:r>
      </w:hyperlink>
    </w:p>
    <w:p w14:paraId="1099A1C7" w14:textId="25747BB6"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7" w:history="1">
        <w:r w:rsidRPr="00F23797">
          <w:rPr>
            <w:rStyle w:val="Hiperpovezava"/>
            <w:rFonts w:ascii="Arial" w:hAnsi="Arial" w:cs="Arial"/>
            <w:noProof/>
          </w:rPr>
          <w:t>7.</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postopek izbire kandidata/ponudnika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_Toc213407237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6</w:t>
        </w:r>
        <w:r w:rsidRPr="00F23797">
          <w:rPr>
            <w:rFonts w:ascii="Arial" w:hAnsi="Arial" w:cs="Arial"/>
            <w:noProof/>
            <w:webHidden/>
          </w:rPr>
          <w:fldChar w:fldCharType="end"/>
        </w:r>
      </w:hyperlink>
    </w:p>
    <w:p w14:paraId="70E00A42" w14:textId="2CD45504"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38" w:history="1">
        <w:r w:rsidRPr="00F23797">
          <w:rPr>
            <w:rStyle w:val="Hiperpovezava"/>
            <w:rFonts w:ascii="Arial" w:hAnsi="Arial" w:cs="Arial"/>
            <w:noProof/>
            <w:lang w:eastAsia="ar-SA"/>
          </w:rPr>
          <w:t>7.1</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PRVA FAZA: predložitev prijave – usposobljenost kandidatov in vzpostavitev dialoga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_Toc213407238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6</w:t>
        </w:r>
        <w:r w:rsidRPr="00F23797">
          <w:rPr>
            <w:rFonts w:ascii="Arial" w:hAnsi="Arial" w:cs="Arial"/>
            <w:noProof/>
            <w:webHidden/>
          </w:rPr>
          <w:fldChar w:fldCharType="end"/>
        </w:r>
      </w:hyperlink>
    </w:p>
    <w:p w14:paraId="5DF6844E" w14:textId="7D224FD9"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39" w:history="1">
        <w:r w:rsidRPr="00F23797">
          <w:rPr>
            <w:rStyle w:val="Hiperpovezava"/>
            <w:rFonts w:ascii="Arial" w:hAnsi="Arial" w:cs="Arial"/>
            <w:noProof/>
            <w:lang w:eastAsia="ar-SA"/>
          </w:rPr>
          <w:t>7.2</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DRUGA FAZA: dialog</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_Toc213407239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7</w:t>
        </w:r>
        <w:r w:rsidRPr="00F23797">
          <w:rPr>
            <w:rFonts w:ascii="Arial" w:hAnsi="Arial" w:cs="Arial"/>
            <w:noProof/>
            <w:webHidden/>
          </w:rPr>
          <w:fldChar w:fldCharType="end"/>
        </w:r>
      </w:hyperlink>
    </w:p>
    <w:p w14:paraId="553E87C4" w14:textId="365A3D08"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40" w:history="1">
        <w:r w:rsidRPr="00F23797">
          <w:rPr>
            <w:rStyle w:val="Hiperpovezava"/>
            <w:rFonts w:ascii="Arial" w:hAnsi="Arial" w:cs="Arial"/>
            <w:noProof/>
            <w:lang w:eastAsia="ar-SA"/>
          </w:rPr>
          <w:t>7.3</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TRETJA FAZA: predložitev končnih ponudb in pogajanja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_Toc213407240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7</w:t>
        </w:r>
        <w:r w:rsidRPr="00F23797">
          <w:rPr>
            <w:rFonts w:ascii="Arial" w:hAnsi="Arial" w:cs="Arial"/>
            <w:noProof/>
            <w:webHidden/>
          </w:rPr>
          <w:fldChar w:fldCharType="end"/>
        </w:r>
      </w:hyperlink>
    </w:p>
    <w:p w14:paraId="5AEB4577" w14:textId="42AEC2E5"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1" w:history="1">
        <w:r w:rsidRPr="00F23797">
          <w:rPr>
            <w:rStyle w:val="Hiperpovezava"/>
            <w:rFonts w:ascii="Arial" w:hAnsi="Arial" w:cs="Arial"/>
            <w:noProof/>
          </w:rPr>
          <w:t>7.3.1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Povabilo k predložitvi ponudbe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_Toc213407241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7</w:t>
        </w:r>
        <w:r w:rsidRPr="00F23797">
          <w:rPr>
            <w:rFonts w:ascii="Arial" w:hAnsi="Arial" w:cs="Arial"/>
            <w:noProof/>
            <w:webHidden/>
          </w:rPr>
          <w:fldChar w:fldCharType="end"/>
        </w:r>
      </w:hyperlink>
    </w:p>
    <w:p w14:paraId="0ED4C937" w14:textId="7D0A7B69"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2" w:history="1">
        <w:r w:rsidRPr="00F23797">
          <w:rPr>
            <w:rStyle w:val="Hiperpovezava"/>
            <w:rFonts w:ascii="Arial" w:hAnsi="Arial" w:cs="Arial"/>
            <w:noProof/>
          </w:rPr>
          <w:t>7.3.2</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Rok in način predložitve ponudbe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_Toc213407242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8</w:t>
        </w:r>
        <w:r w:rsidRPr="00F23797">
          <w:rPr>
            <w:rFonts w:ascii="Arial" w:hAnsi="Arial" w:cs="Arial"/>
            <w:noProof/>
            <w:webHidden/>
          </w:rPr>
          <w:fldChar w:fldCharType="end"/>
        </w:r>
      </w:hyperlink>
    </w:p>
    <w:p w14:paraId="1437F470" w14:textId="697E1DE4"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3" w:history="1">
        <w:r w:rsidRPr="00F23797">
          <w:rPr>
            <w:rStyle w:val="Hiperpovezava"/>
            <w:rFonts w:ascii="Arial" w:hAnsi="Arial" w:cs="Arial"/>
            <w:noProof/>
          </w:rPr>
          <w:t>7.3.3</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Odpiranja ponudb</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_Toc213407243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8</w:t>
        </w:r>
        <w:r w:rsidRPr="00F23797">
          <w:rPr>
            <w:rFonts w:ascii="Arial" w:hAnsi="Arial" w:cs="Arial"/>
            <w:noProof/>
            <w:webHidden/>
          </w:rPr>
          <w:fldChar w:fldCharType="end"/>
        </w:r>
      </w:hyperlink>
    </w:p>
    <w:p w14:paraId="41A91BAB" w14:textId="741DCA86"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4" w:history="1">
        <w:r w:rsidRPr="00F23797">
          <w:rPr>
            <w:rStyle w:val="Hiperpovezava"/>
            <w:rFonts w:ascii="Arial" w:hAnsi="Arial" w:cs="Arial"/>
            <w:noProof/>
          </w:rPr>
          <w:t>7.3.4</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Jezik ponudbe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_Toc213407244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8</w:t>
        </w:r>
        <w:r w:rsidRPr="00F23797">
          <w:rPr>
            <w:rFonts w:ascii="Arial" w:hAnsi="Arial" w:cs="Arial"/>
            <w:noProof/>
            <w:webHidden/>
          </w:rPr>
          <w:fldChar w:fldCharType="end"/>
        </w:r>
      </w:hyperlink>
    </w:p>
    <w:p w14:paraId="0F9744B1" w14:textId="5F665224"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5" w:history="1">
        <w:r w:rsidRPr="00F23797">
          <w:rPr>
            <w:rStyle w:val="Hiperpovezava"/>
            <w:rFonts w:ascii="Arial" w:hAnsi="Arial" w:cs="Arial"/>
            <w:noProof/>
          </w:rPr>
          <w:t>7.3.5</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Variantne ponudbe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_Toc213407245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8</w:t>
        </w:r>
        <w:r w:rsidRPr="00F23797">
          <w:rPr>
            <w:rFonts w:ascii="Arial" w:hAnsi="Arial" w:cs="Arial"/>
            <w:noProof/>
            <w:webHidden/>
          </w:rPr>
          <w:fldChar w:fldCharType="end"/>
        </w:r>
      </w:hyperlink>
    </w:p>
    <w:p w14:paraId="3932FE69" w14:textId="3DDA627B"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6" w:history="1">
        <w:r w:rsidRPr="00F23797">
          <w:rPr>
            <w:rStyle w:val="Hiperpovezava"/>
            <w:rFonts w:ascii="Arial" w:hAnsi="Arial" w:cs="Arial"/>
            <w:noProof/>
          </w:rPr>
          <w:t>7.3.6</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Stroški ponudbe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_Toc213407246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8</w:t>
        </w:r>
        <w:r w:rsidRPr="00F23797">
          <w:rPr>
            <w:rFonts w:ascii="Arial" w:hAnsi="Arial" w:cs="Arial"/>
            <w:noProof/>
            <w:webHidden/>
          </w:rPr>
          <w:fldChar w:fldCharType="end"/>
        </w:r>
      </w:hyperlink>
    </w:p>
    <w:p w14:paraId="7456E040" w14:textId="155EE797"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7" w:history="1">
        <w:r w:rsidRPr="00F23797">
          <w:rPr>
            <w:rStyle w:val="Hiperpovezava"/>
            <w:rFonts w:ascii="Arial" w:hAnsi="Arial" w:cs="Arial"/>
            <w:noProof/>
          </w:rPr>
          <w:t>7.3.7</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Obvestilo o odločitvi o oddaji javnega naročila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_Toc213407247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8</w:t>
        </w:r>
        <w:r w:rsidRPr="00F23797">
          <w:rPr>
            <w:rFonts w:ascii="Arial" w:hAnsi="Arial" w:cs="Arial"/>
            <w:noProof/>
            <w:webHidden/>
          </w:rPr>
          <w:fldChar w:fldCharType="end"/>
        </w:r>
      </w:hyperlink>
    </w:p>
    <w:p w14:paraId="43E5FCD9" w14:textId="30D87194"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8" w:history="1">
        <w:r w:rsidRPr="00F23797">
          <w:rPr>
            <w:rStyle w:val="Hiperpovezava"/>
            <w:rFonts w:ascii="Arial" w:hAnsi="Arial" w:cs="Arial"/>
            <w:noProof/>
          </w:rPr>
          <w:t>7.3.8</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Odstop od izvedbe javnega naročila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_Toc213407248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8</w:t>
        </w:r>
        <w:r w:rsidRPr="00F23797">
          <w:rPr>
            <w:rFonts w:ascii="Arial" w:hAnsi="Arial" w:cs="Arial"/>
            <w:noProof/>
            <w:webHidden/>
          </w:rPr>
          <w:fldChar w:fldCharType="end"/>
        </w:r>
      </w:hyperlink>
    </w:p>
    <w:p w14:paraId="6921E593" w14:textId="566C95E1"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9" w:history="1">
        <w:r w:rsidRPr="00F23797">
          <w:rPr>
            <w:rStyle w:val="Hiperpovezava"/>
            <w:rFonts w:ascii="Arial" w:hAnsi="Arial" w:cs="Arial"/>
            <w:noProof/>
          </w:rPr>
          <w:t>7.3.9</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Pogodba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_Toc213407249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8</w:t>
        </w:r>
        <w:r w:rsidRPr="00F23797">
          <w:rPr>
            <w:rFonts w:ascii="Arial" w:hAnsi="Arial" w:cs="Arial"/>
            <w:noProof/>
            <w:webHidden/>
          </w:rPr>
          <w:fldChar w:fldCharType="end"/>
        </w:r>
      </w:hyperlink>
    </w:p>
    <w:p w14:paraId="547122F3" w14:textId="77344709"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0" w:history="1">
        <w:r w:rsidRPr="00F23797">
          <w:rPr>
            <w:rStyle w:val="Hiperpovezava"/>
            <w:rFonts w:ascii="Arial" w:hAnsi="Arial" w:cs="Arial"/>
            <w:noProof/>
          </w:rPr>
          <w:t>7.3.10</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Finančno zavarovanje za dobro izvedbo pogodbenih obveznosti</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_Toc213407250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9</w:t>
        </w:r>
        <w:r w:rsidRPr="00F23797">
          <w:rPr>
            <w:rFonts w:ascii="Arial" w:hAnsi="Arial" w:cs="Arial"/>
            <w:noProof/>
            <w:webHidden/>
          </w:rPr>
          <w:fldChar w:fldCharType="end"/>
        </w:r>
      </w:hyperlink>
    </w:p>
    <w:p w14:paraId="1356A95C" w14:textId="7D8FF773"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1" w:history="1">
        <w:r w:rsidRPr="00F23797">
          <w:rPr>
            <w:rStyle w:val="Hiperpovezava"/>
            <w:rFonts w:ascii="Arial" w:hAnsi="Arial" w:cs="Arial"/>
            <w:noProof/>
          </w:rPr>
          <w:t>7.3.11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Ponudbene cene in plačilni pogoji</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_Toc213407251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9</w:t>
        </w:r>
        <w:r w:rsidRPr="00F23797">
          <w:rPr>
            <w:rFonts w:ascii="Arial" w:hAnsi="Arial" w:cs="Arial"/>
            <w:noProof/>
            <w:webHidden/>
          </w:rPr>
          <w:fldChar w:fldCharType="end"/>
        </w:r>
      </w:hyperlink>
    </w:p>
    <w:p w14:paraId="7EABE32B" w14:textId="669DC762"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52" w:history="1">
        <w:r w:rsidRPr="00F23797">
          <w:rPr>
            <w:rStyle w:val="Hiperpovezava"/>
            <w:rFonts w:ascii="Arial" w:hAnsi="Arial" w:cs="Arial"/>
            <w:noProof/>
          </w:rPr>
          <w:t>8.</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TEMELJNA PRAVILA ZA DOSTOP, OBVESTILA IN POJASNILA V ZVEZI Z DOKUMENTACIJO</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_Toc213407252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9</w:t>
        </w:r>
        <w:r w:rsidRPr="00F23797">
          <w:rPr>
            <w:rFonts w:ascii="Arial" w:hAnsi="Arial" w:cs="Arial"/>
            <w:noProof/>
            <w:webHidden/>
          </w:rPr>
          <w:fldChar w:fldCharType="end"/>
        </w:r>
      </w:hyperlink>
    </w:p>
    <w:p w14:paraId="2336E408" w14:textId="7C898C61"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53" w:history="1">
        <w:r w:rsidRPr="00F23797">
          <w:rPr>
            <w:rStyle w:val="Hiperpovezava"/>
            <w:rFonts w:ascii="Arial" w:hAnsi="Arial" w:cs="Arial"/>
            <w:noProof/>
            <w:lang w:eastAsia="ar-SA"/>
          </w:rPr>
          <w:t>8.1</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Sestava dokumentacije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_Toc213407253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9</w:t>
        </w:r>
        <w:r w:rsidRPr="00F23797">
          <w:rPr>
            <w:rFonts w:ascii="Arial" w:hAnsi="Arial" w:cs="Arial"/>
            <w:noProof/>
            <w:webHidden/>
          </w:rPr>
          <w:fldChar w:fldCharType="end"/>
        </w:r>
      </w:hyperlink>
    </w:p>
    <w:p w14:paraId="0BD6C0AE" w14:textId="28A35733"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54" w:history="1">
        <w:r w:rsidRPr="00F23797">
          <w:rPr>
            <w:rStyle w:val="Hiperpovezava"/>
            <w:rFonts w:ascii="Arial" w:hAnsi="Arial" w:cs="Arial"/>
            <w:noProof/>
            <w:lang w:eastAsia="ar-SA"/>
          </w:rPr>
          <w:t>8.2</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Dostop do dokumentacije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_Toc213407254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9</w:t>
        </w:r>
        <w:r w:rsidRPr="00F23797">
          <w:rPr>
            <w:rFonts w:ascii="Arial" w:hAnsi="Arial" w:cs="Arial"/>
            <w:noProof/>
            <w:webHidden/>
          </w:rPr>
          <w:fldChar w:fldCharType="end"/>
        </w:r>
      </w:hyperlink>
    </w:p>
    <w:p w14:paraId="48AA8869" w14:textId="303D17F3"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5" w:history="1">
        <w:r w:rsidRPr="00F23797">
          <w:rPr>
            <w:rStyle w:val="Hiperpovezava"/>
            <w:rFonts w:ascii="Arial" w:hAnsi="Arial" w:cs="Arial"/>
            <w:noProof/>
          </w:rPr>
          <w:t>8.2.1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Prva faza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_Toc213407255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9</w:t>
        </w:r>
        <w:r w:rsidRPr="00F23797">
          <w:rPr>
            <w:rFonts w:ascii="Arial" w:hAnsi="Arial" w:cs="Arial"/>
            <w:noProof/>
            <w:webHidden/>
          </w:rPr>
          <w:fldChar w:fldCharType="end"/>
        </w:r>
      </w:hyperlink>
    </w:p>
    <w:p w14:paraId="513FFCA2" w14:textId="23D9FFC7"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6" w:history="1">
        <w:r w:rsidRPr="00F23797">
          <w:rPr>
            <w:rStyle w:val="Hiperpovezava"/>
            <w:rFonts w:ascii="Arial" w:hAnsi="Arial" w:cs="Arial"/>
            <w:noProof/>
          </w:rPr>
          <w:t>8.2.2</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Druga faza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_Toc213407256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9</w:t>
        </w:r>
        <w:r w:rsidRPr="00F23797">
          <w:rPr>
            <w:rFonts w:ascii="Arial" w:hAnsi="Arial" w:cs="Arial"/>
            <w:noProof/>
            <w:webHidden/>
          </w:rPr>
          <w:fldChar w:fldCharType="end"/>
        </w:r>
      </w:hyperlink>
    </w:p>
    <w:p w14:paraId="1ECBC08D" w14:textId="12A2DB74"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7" w:history="1">
        <w:r w:rsidRPr="00F23797">
          <w:rPr>
            <w:rStyle w:val="Hiperpovezava"/>
            <w:rFonts w:ascii="Arial" w:hAnsi="Arial" w:cs="Arial"/>
            <w:noProof/>
          </w:rPr>
          <w:t>8.2.3</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Tretja faza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_Toc213407257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9</w:t>
        </w:r>
        <w:r w:rsidRPr="00F23797">
          <w:rPr>
            <w:rFonts w:ascii="Arial" w:hAnsi="Arial" w:cs="Arial"/>
            <w:noProof/>
            <w:webHidden/>
          </w:rPr>
          <w:fldChar w:fldCharType="end"/>
        </w:r>
      </w:hyperlink>
    </w:p>
    <w:p w14:paraId="09A691B4" w14:textId="631B8B4C"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58" w:history="1">
        <w:r w:rsidRPr="00F23797">
          <w:rPr>
            <w:rStyle w:val="Hiperpovezava"/>
            <w:rFonts w:ascii="Arial" w:hAnsi="Arial" w:cs="Arial"/>
            <w:noProof/>
            <w:lang w:eastAsia="ar-SA"/>
          </w:rPr>
          <w:t>8.3</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Obvestila in pojasnila v zvezi z dokumentacijo</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_Toc213407258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9</w:t>
        </w:r>
        <w:r w:rsidRPr="00F23797">
          <w:rPr>
            <w:rFonts w:ascii="Arial" w:hAnsi="Arial" w:cs="Arial"/>
            <w:noProof/>
            <w:webHidden/>
          </w:rPr>
          <w:fldChar w:fldCharType="end"/>
        </w:r>
      </w:hyperlink>
    </w:p>
    <w:p w14:paraId="56306DDF" w14:textId="6E9236EC"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9" w:history="1">
        <w:r w:rsidRPr="00F23797">
          <w:rPr>
            <w:rStyle w:val="Hiperpovezava"/>
            <w:rFonts w:ascii="Arial" w:hAnsi="Arial" w:cs="Arial"/>
            <w:noProof/>
          </w:rPr>
          <w:t>8.3.1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Prva faza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_Toc213407259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9</w:t>
        </w:r>
        <w:r w:rsidRPr="00F23797">
          <w:rPr>
            <w:rFonts w:ascii="Arial" w:hAnsi="Arial" w:cs="Arial"/>
            <w:noProof/>
            <w:webHidden/>
          </w:rPr>
          <w:fldChar w:fldCharType="end"/>
        </w:r>
      </w:hyperlink>
    </w:p>
    <w:p w14:paraId="1AF3E8CB" w14:textId="4305DF14"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60" w:history="1">
        <w:r w:rsidRPr="00F23797">
          <w:rPr>
            <w:rStyle w:val="Hiperpovezava"/>
            <w:rFonts w:ascii="Arial" w:hAnsi="Arial" w:cs="Arial"/>
            <w:noProof/>
          </w:rPr>
          <w:t>8.3.2</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Druga faza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_Toc213407260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10</w:t>
        </w:r>
        <w:r w:rsidRPr="00F23797">
          <w:rPr>
            <w:rFonts w:ascii="Arial" w:hAnsi="Arial" w:cs="Arial"/>
            <w:noProof/>
            <w:webHidden/>
          </w:rPr>
          <w:fldChar w:fldCharType="end"/>
        </w:r>
      </w:hyperlink>
    </w:p>
    <w:p w14:paraId="1A3672FD" w14:textId="71429D5E"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61" w:history="1">
        <w:r w:rsidRPr="00F23797">
          <w:rPr>
            <w:rStyle w:val="Hiperpovezava"/>
            <w:rFonts w:ascii="Arial" w:hAnsi="Arial" w:cs="Arial"/>
            <w:noProof/>
          </w:rPr>
          <w:t>8.3.3</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Tretja faza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_Toc213407261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10</w:t>
        </w:r>
        <w:r w:rsidRPr="00F23797">
          <w:rPr>
            <w:rFonts w:ascii="Arial" w:hAnsi="Arial" w:cs="Arial"/>
            <w:noProof/>
            <w:webHidden/>
          </w:rPr>
          <w:fldChar w:fldCharType="end"/>
        </w:r>
      </w:hyperlink>
    </w:p>
    <w:p w14:paraId="35E61313" w14:textId="3533F0D6"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62" w:history="1">
        <w:r w:rsidRPr="00F23797">
          <w:rPr>
            <w:rStyle w:val="Hiperpovezava"/>
            <w:rFonts w:ascii="Arial" w:hAnsi="Arial" w:cs="Arial"/>
            <w:noProof/>
          </w:rPr>
          <w:t>9.</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 xml:space="preserve">UGOTAVLJANJE </w:t>
        </w:r>
        <w:r w:rsidRPr="00F23797">
          <w:rPr>
            <w:rStyle w:val="Hiperpovezava"/>
            <w:rFonts w:ascii="Arial" w:hAnsi="Arial" w:cs="Arial"/>
            <w:noProof/>
            <w:lang w:eastAsia="ar-SA"/>
          </w:rPr>
          <w:t>SPOSOBNOSTI ZA SODELOVANJE V POSTOPKU ODDAJE JAVNEGA NAROČILA IN DOKAZILA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_Toc213407262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10</w:t>
        </w:r>
        <w:r w:rsidRPr="00F23797">
          <w:rPr>
            <w:rFonts w:ascii="Arial" w:hAnsi="Arial" w:cs="Arial"/>
            <w:noProof/>
            <w:webHidden/>
          </w:rPr>
          <w:fldChar w:fldCharType="end"/>
        </w:r>
      </w:hyperlink>
    </w:p>
    <w:p w14:paraId="56769E76" w14:textId="23DBF705"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63" w:history="1">
        <w:r w:rsidRPr="00F23797">
          <w:rPr>
            <w:rStyle w:val="Hiperpovezava"/>
            <w:rFonts w:ascii="Arial" w:eastAsia="Arial Unicode MS" w:hAnsi="Arial" w:cs="Arial"/>
            <w:noProof/>
            <w:lang w:eastAsia="ar-SA"/>
          </w:rPr>
          <w:t>9.1</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eastAsia="Arial Unicode MS" w:hAnsi="Arial" w:cs="Arial"/>
            <w:noProof/>
            <w:lang w:eastAsia="ar-SA"/>
          </w:rPr>
          <w:t>Razlogi za izključitev</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_Toc213407263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10</w:t>
        </w:r>
        <w:r w:rsidRPr="00F23797">
          <w:rPr>
            <w:rFonts w:ascii="Arial" w:hAnsi="Arial" w:cs="Arial"/>
            <w:noProof/>
            <w:webHidden/>
          </w:rPr>
          <w:fldChar w:fldCharType="end"/>
        </w:r>
      </w:hyperlink>
    </w:p>
    <w:p w14:paraId="1FA9F78D" w14:textId="66AEB583"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64" w:history="1">
        <w:r w:rsidRPr="00F23797">
          <w:rPr>
            <w:rStyle w:val="Hiperpovezava"/>
            <w:rFonts w:ascii="Arial" w:eastAsia="Arial Unicode MS" w:hAnsi="Arial" w:cs="Arial"/>
            <w:noProof/>
            <w:lang w:eastAsia="ar-SA"/>
          </w:rPr>
          <w:t>9.2</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eastAsia="Arial Unicode MS" w:hAnsi="Arial" w:cs="Arial"/>
            <w:noProof/>
            <w:lang w:eastAsia="ar-SA"/>
          </w:rPr>
          <w:t>Tehnična sposobnost</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_Toc213407264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12</w:t>
        </w:r>
        <w:r w:rsidRPr="00F23797">
          <w:rPr>
            <w:rFonts w:ascii="Arial" w:hAnsi="Arial" w:cs="Arial"/>
            <w:noProof/>
            <w:webHidden/>
          </w:rPr>
          <w:fldChar w:fldCharType="end"/>
        </w:r>
      </w:hyperlink>
    </w:p>
    <w:p w14:paraId="568A982A" w14:textId="78292BDF"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65" w:history="1">
        <w:r w:rsidRPr="00F23797">
          <w:rPr>
            <w:rStyle w:val="Hiperpovezava"/>
            <w:rFonts w:ascii="Arial" w:hAnsi="Arial" w:cs="Arial"/>
            <w:noProof/>
          </w:rPr>
          <w:t>10.</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MERILO</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_Toc213407265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12</w:t>
        </w:r>
        <w:r w:rsidRPr="00F23797">
          <w:rPr>
            <w:rFonts w:ascii="Arial" w:hAnsi="Arial" w:cs="Arial"/>
            <w:noProof/>
            <w:webHidden/>
          </w:rPr>
          <w:fldChar w:fldCharType="end"/>
        </w:r>
      </w:hyperlink>
    </w:p>
    <w:p w14:paraId="1DFC6916" w14:textId="35EC9AE6"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66" w:history="1">
        <w:r w:rsidRPr="00F23797">
          <w:rPr>
            <w:rStyle w:val="Hiperpovezava"/>
            <w:rFonts w:ascii="Arial" w:hAnsi="Arial" w:cs="Arial"/>
            <w:noProof/>
            <w:lang w:eastAsia="ar-SA"/>
          </w:rPr>
          <w:t>11.</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lang w:eastAsia="ar-SA"/>
          </w:rPr>
          <w:t>PRIJAVA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_Toc213407266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13</w:t>
        </w:r>
        <w:r w:rsidRPr="00F23797">
          <w:rPr>
            <w:rFonts w:ascii="Arial" w:hAnsi="Arial" w:cs="Arial"/>
            <w:noProof/>
            <w:webHidden/>
          </w:rPr>
          <w:fldChar w:fldCharType="end"/>
        </w:r>
      </w:hyperlink>
    </w:p>
    <w:p w14:paraId="7758450F" w14:textId="69D8F0F9"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67" w:history="1">
        <w:r w:rsidRPr="00F23797">
          <w:rPr>
            <w:rStyle w:val="Hiperpovezava"/>
            <w:rFonts w:ascii="Arial" w:hAnsi="Arial" w:cs="Arial"/>
            <w:noProof/>
            <w:lang w:eastAsia="ar-SA"/>
          </w:rPr>
          <w:t>11.1</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eastAsia="Arial Unicode MS" w:hAnsi="Arial" w:cs="Arial"/>
            <w:noProof/>
            <w:lang w:eastAsia="ar-SA"/>
          </w:rPr>
          <w:t>Prijavna</w:t>
        </w:r>
        <w:r w:rsidRPr="00F23797">
          <w:rPr>
            <w:rStyle w:val="Hiperpovezava"/>
            <w:rFonts w:ascii="Arial" w:hAnsi="Arial" w:cs="Arial"/>
            <w:noProof/>
            <w:lang w:eastAsia="ar-SA"/>
          </w:rPr>
          <w:t xml:space="preserve"> dokumentacija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_Toc213407267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13</w:t>
        </w:r>
        <w:r w:rsidRPr="00F23797">
          <w:rPr>
            <w:rFonts w:ascii="Arial" w:hAnsi="Arial" w:cs="Arial"/>
            <w:noProof/>
            <w:webHidden/>
          </w:rPr>
          <w:fldChar w:fldCharType="end"/>
        </w:r>
      </w:hyperlink>
    </w:p>
    <w:p w14:paraId="105E4903" w14:textId="6AFB1D93"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68" w:history="1">
        <w:r w:rsidRPr="00F23797">
          <w:rPr>
            <w:rStyle w:val="Hiperpovezava"/>
            <w:rFonts w:ascii="Arial" w:eastAsia="Arial Unicode MS" w:hAnsi="Arial" w:cs="Arial"/>
            <w:noProof/>
            <w:lang w:eastAsia="ar-SA"/>
          </w:rPr>
          <w:t>11.2</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eastAsia="Arial Unicode MS" w:hAnsi="Arial" w:cs="Arial"/>
            <w:noProof/>
            <w:lang w:eastAsia="ar-SA"/>
          </w:rPr>
          <w:t>Sestavljanje prijave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_Toc213407268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13</w:t>
        </w:r>
        <w:r w:rsidRPr="00F23797">
          <w:rPr>
            <w:rFonts w:ascii="Arial" w:hAnsi="Arial" w:cs="Arial"/>
            <w:noProof/>
            <w:webHidden/>
          </w:rPr>
          <w:fldChar w:fldCharType="end"/>
        </w:r>
      </w:hyperlink>
    </w:p>
    <w:p w14:paraId="0C23B59C" w14:textId="5BB3F377"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69" w:history="1">
        <w:r w:rsidRPr="00F23797">
          <w:rPr>
            <w:rStyle w:val="Hiperpovezava"/>
            <w:rFonts w:ascii="Arial" w:eastAsia="Arial Unicode MS" w:hAnsi="Arial" w:cs="Arial"/>
            <w:noProof/>
            <w:lang w:eastAsia="ar-SA"/>
          </w:rPr>
          <w:t>11.2.1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lang w:eastAsia="ar-SA"/>
          </w:rPr>
          <w:t>Obrazec ESPD – za vse gospodarske subjekte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_Toc213407269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13</w:t>
        </w:r>
        <w:r w:rsidRPr="00F23797">
          <w:rPr>
            <w:rFonts w:ascii="Arial" w:hAnsi="Arial" w:cs="Arial"/>
            <w:noProof/>
            <w:webHidden/>
          </w:rPr>
          <w:fldChar w:fldCharType="end"/>
        </w:r>
      </w:hyperlink>
    </w:p>
    <w:p w14:paraId="50FADA04" w14:textId="7F5E4C22"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0" w:history="1">
        <w:r w:rsidRPr="00F23797">
          <w:rPr>
            <w:rStyle w:val="Hiperpovezava"/>
            <w:rFonts w:ascii="Arial" w:eastAsia="Arial Unicode MS" w:hAnsi="Arial" w:cs="Arial"/>
            <w:noProof/>
          </w:rPr>
          <w:t>11.2.2</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Drugi dokumenti prijave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_Toc213407270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14</w:t>
        </w:r>
        <w:r w:rsidRPr="00F23797">
          <w:rPr>
            <w:rFonts w:ascii="Arial" w:hAnsi="Arial" w:cs="Arial"/>
            <w:noProof/>
            <w:webHidden/>
          </w:rPr>
          <w:fldChar w:fldCharType="end"/>
        </w:r>
      </w:hyperlink>
    </w:p>
    <w:p w14:paraId="428ABC12" w14:textId="70E786F1" w:rsidR="00F23797" w:rsidRPr="00F23797" w:rsidRDefault="00F23797">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213407271" w:history="1">
        <w:r w:rsidRPr="00F23797">
          <w:rPr>
            <w:rStyle w:val="Hiperpovezava"/>
            <w:rFonts w:ascii="Arial" w:eastAsia="Arial Unicode MS" w:hAnsi="Arial" w:cs="Arial"/>
            <w:noProof/>
            <w:sz w:val="20"/>
            <w:szCs w:val="20"/>
          </w:rPr>
          <w:t>11.2.2.1</w:t>
        </w:r>
        <w:r w:rsidRPr="00F23797">
          <w:rPr>
            <w:rFonts w:ascii="Arial" w:eastAsiaTheme="minorEastAsia" w:hAnsi="Arial" w:cs="Arial"/>
            <w:b w:val="0"/>
            <w:noProof/>
            <w:kern w:val="2"/>
            <w:sz w:val="20"/>
            <w:szCs w:val="20"/>
            <w:lang w:eastAsia="sl-SI"/>
            <w14:ligatures w14:val="standardContextual"/>
          </w:rPr>
          <w:tab/>
        </w:r>
        <w:r w:rsidRPr="00F23797">
          <w:rPr>
            <w:rStyle w:val="Hiperpovezava"/>
            <w:rFonts w:ascii="Arial" w:eastAsia="Arial Unicode MS" w:hAnsi="Arial" w:cs="Arial"/>
            <w:noProof/>
            <w:sz w:val="20"/>
            <w:szCs w:val="20"/>
          </w:rPr>
          <w:t>Obrazec »Podatki o platformi in LLM«</w:t>
        </w:r>
        <w:r w:rsidRPr="00F23797">
          <w:rPr>
            <w:rFonts w:ascii="Arial" w:hAnsi="Arial" w:cs="Arial"/>
            <w:noProof/>
            <w:webHidden/>
            <w:sz w:val="20"/>
            <w:szCs w:val="20"/>
          </w:rPr>
          <w:tab/>
        </w:r>
        <w:r w:rsidRPr="00F23797">
          <w:rPr>
            <w:rFonts w:ascii="Arial" w:hAnsi="Arial" w:cs="Arial"/>
            <w:noProof/>
            <w:webHidden/>
            <w:sz w:val="20"/>
            <w:szCs w:val="20"/>
          </w:rPr>
          <w:fldChar w:fldCharType="begin"/>
        </w:r>
        <w:r w:rsidRPr="00F23797">
          <w:rPr>
            <w:rFonts w:ascii="Arial" w:hAnsi="Arial" w:cs="Arial"/>
            <w:noProof/>
            <w:webHidden/>
            <w:sz w:val="20"/>
            <w:szCs w:val="20"/>
          </w:rPr>
          <w:instrText xml:space="preserve"> PAGEREF _Toc213407271 \h </w:instrText>
        </w:r>
        <w:r w:rsidRPr="00F23797">
          <w:rPr>
            <w:rFonts w:ascii="Arial" w:hAnsi="Arial" w:cs="Arial"/>
            <w:noProof/>
            <w:webHidden/>
            <w:sz w:val="20"/>
            <w:szCs w:val="20"/>
          </w:rPr>
        </w:r>
        <w:r w:rsidRPr="00F23797">
          <w:rPr>
            <w:rFonts w:ascii="Arial" w:hAnsi="Arial" w:cs="Arial"/>
            <w:noProof/>
            <w:webHidden/>
            <w:sz w:val="20"/>
            <w:szCs w:val="20"/>
          </w:rPr>
          <w:fldChar w:fldCharType="separate"/>
        </w:r>
        <w:r w:rsidRPr="00F23797">
          <w:rPr>
            <w:rFonts w:ascii="Arial" w:hAnsi="Arial" w:cs="Arial"/>
            <w:noProof/>
            <w:webHidden/>
            <w:sz w:val="20"/>
            <w:szCs w:val="20"/>
          </w:rPr>
          <w:t>14</w:t>
        </w:r>
        <w:r w:rsidRPr="00F23797">
          <w:rPr>
            <w:rFonts w:ascii="Arial" w:hAnsi="Arial" w:cs="Arial"/>
            <w:noProof/>
            <w:webHidden/>
            <w:sz w:val="20"/>
            <w:szCs w:val="20"/>
          </w:rPr>
          <w:fldChar w:fldCharType="end"/>
        </w:r>
      </w:hyperlink>
    </w:p>
    <w:p w14:paraId="5F5DD89A" w14:textId="095F7DFB" w:rsidR="00F23797" w:rsidRPr="00F23797" w:rsidRDefault="00F23797">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213407272" w:history="1">
        <w:r w:rsidRPr="00F23797">
          <w:rPr>
            <w:rStyle w:val="Hiperpovezava"/>
            <w:rFonts w:ascii="Arial" w:eastAsia="Arial Unicode MS" w:hAnsi="Arial" w:cs="Arial"/>
            <w:noProof/>
            <w:sz w:val="20"/>
            <w:szCs w:val="20"/>
          </w:rPr>
          <w:t>11.2.2.2</w:t>
        </w:r>
        <w:r w:rsidRPr="00F23797">
          <w:rPr>
            <w:rFonts w:ascii="Arial" w:eastAsiaTheme="minorEastAsia" w:hAnsi="Arial" w:cs="Arial"/>
            <w:b w:val="0"/>
            <w:noProof/>
            <w:kern w:val="2"/>
            <w:sz w:val="20"/>
            <w:szCs w:val="20"/>
            <w:lang w:eastAsia="sl-SI"/>
            <w14:ligatures w14:val="standardContextual"/>
          </w:rPr>
          <w:tab/>
        </w:r>
        <w:r w:rsidRPr="00F23797">
          <w:rPr>
            <w:rStyle w:val="Hiperpovezava"/>
            <w:rFonts w:ascii="Arial" w:eastAsia="Arial Unicode MS" w:hAnsi="Arial" w:cs="Arial"/>
            <w:noProof/>
            <w:sz w:val="20"/>
            <w:szCs w:val="20"/>
          </w:rPr>
          <w:t>Soglasje podizvajalca za neposredna plačila</w:t>
        </w:r>
        <w:r w:rsidRPr="00F23797">
          <w:rPr>
            <w:rFonts w:ascii="Arial" w:hAnsi="Arial" w:cs="Arial"/>
            <w:noProof/>
            <w:webHidden/>
            <w:sz w:val="20"/>
            <w:szCs w:val="20"/>
          </w:rPr>
          <w:tab/>
        </w:r>
        <w:r w:rsidRPr="00F23797">
          <w:rPr>
            <w:rFonts w:ascii="Arial" w:hAnsi="Arial" w:cs="Arial"/>
            <w:noProof/>
            <w:webHidden/>
            <w:sz w:val="20"/>
            <w:szCs w:val="20"/>
          </w:rPr>
          <w:fldChar w:fldCharType="begin"/>
        </w:r>
        <w:r w:rsidRPr="00F23797">
          <w:rPr>
            <w:rFonts w:ascii="Arial" w:hAnsi="Arial" w:cs="Arial"/>
            <w:noProof/>
            <w:webHidden/>
            <w:sz w:val="20"/>
            <w:szCs w:val="20"/>
          </w:rPr>
          <w:instrText xml:space="preserve"> PAGEREF _Toc213407272 \h </w:instrText>
        </w:r>
        <w:r w:rsidRPr="00F23797">
          <w:rPr>
            <w:rFonts w:ascii="Arial" w:hAnsi="Arial" w:cs="Arial"/>
            <w:noProof/>
            <w:webHidden/>
            <w:sz w:val="20"/>
            <w:szCs w:val="20"/>
          </w:rPr>
        </w:r>
        <w:r w:rsidRPr="00F23797">
          <w:rPr>
            <w:rFonts w:ascii="Arial" w:hAnsi="Arial" w:cs="Arial"/>
            <w:noProof/>
            <w:webHidden/>
            <w:sz w:val="20"/>
            <w:szCs w:val="20"/>
          </w:rPr>
          <w:fldChar w:fldCharType="separate"/>
        </w:r>
        <w:r w:rsidRPr="00F23797">
          <w:rPr>
            <w:rFonts w:ascii="Arial" w:hAnsi="Arial" w:cs="Arial"/>
            <w:noProof/>
            <w:webHidden/>
            <w:sz w:val="20"/>
            <w:szCs w:val="20"/>
          </w:rPr>
          <w:t>14</w:t>
        </w:r>
        <w:r w:rsidRPr="00F23797">
          <w:rPr>
            <w:rFonts w:ascii="Arial" w:hAnsi="Arial" w:cs="Arial"/>
            <w:noProof/>
            <w:webHidden/>
            <w:sz w:val="20"/>
            <w:szCs w:val="20"/>
          </w:rPr>
          <w:fldChar w:fldCharType="end"/>
        </w:r>
      </w:hyperlink>
    </w:p>
    <w:p w14:paraId="2E4B7286" w14:textId="3E1E7A7C"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73" w:history="1">
        <w:r w:rsidRPr="00F23797">
          <w:rPr>
            <w:rStyle w:val="Hiperpovezava"/>
            <w:rFonts w:ascii="Arial" w:hAnsi="Arial" w:cs="Arial"/>
            <w:noProof/>
            <w:lang w:eastAsia="ar-SA"/>
          </w:rPr>
          <w:t>11.3</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Druga določila za pripravo prijave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_Toc213407273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14</w:t>
        </w:r>
        <w:r w:rsidRPr="00F23797">
          <w:rPr>
            <w:rFonts w:ascii="Arial" w:hAnsi="Arial" w:cs="Arial"/>
            <w:noProof/>
            <w:webHidden/>
          </w:rPr>
          <w:fldChar w:fldCharType="end"/>
        </w:r>
      </w:hyperlink>
    </w:p>
    <w:p w14:paraId="1F754BB5" w14:textId="70F42FAB"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4" w:history="1">
        <w:r w:rsidRPr="00F23797">
          <w:rPr>
            <w:rStyle w:val="Hiperpovezava"/>
            <w:rFonts w:ascii="Arial" w:hAnsi="Arial" w:cs="Arial"/>
            <w:noProof/>
          </w:rPr>
          <w:t>11.3.1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S</w:t>
        </w:r>
        <w:r w:rsidRPr="00F23797">
          <w:rPr>
            <w:rStyle w:val="Hiperpovezava"/>
            <w:rFonts w:ascii="Arial" w:eastAsia="Arial Unicode MS" w:hAnsi="Arial" w:cs="Arial"/>
            <w:noProof/>
          </w:rPr>
          <w:t>kupna prijava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_Toc213407274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14</w:t>
        </w:r>
        <w:r w:rsidRPr="00F23797">
          <w:rPr>
            <w:rFonts w:ascii="Arial" w:hAnsi="Arial" w:cs="Arial"/>
            <w:noProof/>
            <w:webHidden/>
          </w:rPr>
          <w:fldChar w:fldCharType="end"/>
        </w:r>
      </w:hyperlink>
    </w:p>
    <w:p w14:paraId="71E62E1A" w14:textId="094C0492"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5" w:history="1">
        <w:r w:rsidRPr="00F23797">
          <w:rPr>
            <w:rStyle w:val="Hiperpovezava"/>
            <w:rFonts w:ascii="Arial" w:eastAsia="Arial Unicode MS" w:hAnsi="Arial" w:cs="Arial"/>
            <w:noProof/>
          </w:rPr>
          <w:t>11.3.2</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Prijava s podizvajalci</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_Toc213407275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14</w:t>
        </w:r>
        <w:r w:rsidRPr="00F23797">
          <w:rPr>
            <w:rFonts w:ascii="Arial" w:hAnsi="Arial" w:cs="Arial"/>
            <w:noProof/>
            <w:webHidden/>
          </w:rPr>
          <w:fldChar w:fldCharType="end"/>
        </w:r>
      </w:hyperlink>
    </w:p>
    <w:p w14:paraId="26838300" w14:textId="168932C7"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6" w:history="1">
        <w:r w:rsidRPr="00F23797">
          <w:rPr>
            <w:rStyle w:val="Hiperpovezava"/>
            <w:rFonts w:ascii="Arial" w:eastAsia="Arial Unicode MS" w:hAnsi="Arial" w:cs="Arial"/>
            <w:noProof/>
          </w:rPr>
          <w:t>11.3.3</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Uporaba zmogljivosti drugih subjektov</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_Toc213407276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15</w:t>
        </w:r>
        <w:r w:rsidRPr="00F23797">
          <w:rPr>
            <w:rFonts w:ascii="Arial" w:hAnsi="Arial" w:cs="Arial"/>
            <w:noProof/>
            <w:webHidden/>
          </w:rPr>
          <w:fldChar w:fldCharType="end"/>
        </w:r>
      </w:hyperlink>
    </w:p>
    <w:p w14:paraId="1E454BAD" w14:textId="037BDDC3"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7" w:history="1">
        <w:r w:rsidRPr="00F23797">
          <w:rPr>
            <w:rStyle w:val="Hiperpovezava"/>
            <w:rFonts w:ascii="Arial" w:eastAsia="Arial Unicode MS" w:hAnsi="Arial" w:cs="Arial"/>
            <w:noProof/>
          </w:rPr>
          <w:t>11.3.4</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Variantne prijave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_Toc213407277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15</w:t>
        </w:r>
        <w:r w:rsidRPr="00F23797">
          <w:rPr>
            <w:rFonts w:ascii="Arial" w:hAnsi="Arial" w:cs="Arial"/>
            <w:noProof/>
            <w:webHidden/>
          </w:rPr>
          <w:fldChar w:fldCharType="end"/>
        </w:r>
      </w:hyperlink>
    </w:p>
    <w:p w14:paraId="6374F9EC" w14:textId="052FA874"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8" w:history="1">
        <w:r w:rsidRPr="00F23797">
          <w:rPr>
            <w:rStyle w:val="Hiperpovezava"/>
            <w:rFonts w:ascii="Arial" w:eastAsia="Arial Unicode MS" w:hAnsi="Arial" w:cs="Arial"/>
            <w:noProof/>
          </w:rPr>
          <w:t>11.3.5</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Jezik prijave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_Toc213407278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15</w:t>
        </w:r>
        <w:r w:rsidRPr="00F23797">
          <w:rPr>
            <w:rFonts w:ascii="Arial" w:hAnsi="Arial" w:cs="Arial"/>
            <w:noProof/>
            <w:webHidden/>
          </w:rPr>
          <w:fldChar w:fldCharType="end"/>
        </w:r>
      </w:hyperlink>
    </w:p>
    <w:p w14:paraId="19A4B6EB" w14:textId="178000BB"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9" w:history="1">
        <w:r w:rsidRPr="00F23797">
          <w:rPr>
            <w:rStyle w:val="Hiperpovezava"/>
            <w:rFonts w:ascii="Arial" w:eastAsia="Arial Unicode MS" w:hAnsi="Arial" w:cs="Arial"/>
            <w:noProof/>
          </w:rPr>
          <w:t>11.3.6</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Veljavnost prijave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_Toc213407279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15</w:t>
        </w:r>
        <w:r w:rsidRPr="00F23797">
          <w:rPr>
            <w:rFonts w:ascii="Arial" w:hAnsi="Arial" w:cs="Arial"/>
            <w:noProof/>
            <w:webHidden/>
          </w:rPr>
          <w:fldChar w:fldCharType="end"/>
        </w:r>
      </w:hyperlink>
    </w:p>
    <w:p w14:paraId="5F0A033A" w14:textId="7E06483F"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80" w:history="1">
        <w:r w:rsidRPr="00F23797">
          <w:rPr>
            <w:rStyle w:val="Hiperpovezava"/>
            <w:rFonts w:ascii="Arial" w:hAnsi="Arial" w:cs="Arial"/>
            <w:noProof/>
          </w:rPr>
          <w:t>11.3.7</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Stroški prijave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_Toc213407280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15</w:t>
        </w:r>
        <w:r w:rsidRPr="00F23797">
          <w:rPr>
            <w:rFonts w:ascii="Arial" w:hAnsi="Arial" w:cs="Arial"/>
            <w:noProof/>
            <w:webHidden/>
          </w:rPr>
          <w:fldChar w:fldCharType="end"/>
        </w:r>
      </w:hyperlink>
    </w:p>
    <w:p w14:paraId="1E2AA835" w14:textId="0A6DDE55"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81" w:history="1">
        <w:r w:rsidRPr="00F23797">
          <w:rPr>
            <w:rStyle w:val="Hiperpovezava"/>
            <w:rFonts w:ascii="Arial" w:hAnsi="Arial" w:cs="Arial"/>
            <w:noProof/>
          </w:rPr>
          <w:t>12.</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 xml:space="preserve">PRAVNO </w:t>
        </w:r>
        <w:r w:rsidRPr="00F23797">
          <w:rPr>
            <w:rStyle w:val="Hiperpovezava"/>
            <w:rFonts w:ascii="Arial" w:hAnsi="Arial" w:cs="Arial"/>
            <w:noProof/>
            <w:lang w:eastAsia="ar-SA"/>
          </w:rPr>
          <w:t>VARSTVO PRVA FAZA</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_Toc213407281 \h </w:instrText>
        </w:r>
        <w:r w:rsidRPr="00F23797">
          <w:rPr>
            <w:rFonts w:ascii="Arial" w:hAnsi="Arial" w:cs="Arial"/>
            <w:noProof/>
            <w:webHidden/>
          </w:rPr>
        </w:r>
        <w:r w:rsidRPr="00F23797">
          <w:rPr>
            <w:rFonts w:ascii="Arial" w:hAnsi="Arial" w:cs="Arial"/>
            <w:noProof/>
            <w:webHidden/>
          </w:rPr>
          <w:fldChar w:fldCharType="separate"/>
        </w:r>
        <w:r w:rsidRPr="00F23797">
          <w:rPr>
            <w:rFonts w:ascii="Arial" w:hAnsi="Arial" w:cs="Arial"/>
            <w:noProof/>
            <w:webHidden/>
          </w:rPr>
          <w:t>16</w:t>
        </w:r>
        <w:r w:rsidRPr="00F23797">
          <w:rPr>
            <w:rFonts w:ascii="Arial" w:hAnsi="Arial" w:cs="Arial"/>
            <w:noProof/>
            <w:webHidden/>
          </w:rPr>
          <w:fldChar w:fldCharType="end"/>
        </w:r>
      </w:hyperlink>
    </w:p>
    <w:p w14:paraId="694CCA25" w14:textId="6583AE73" w:rsidR="00813862" w:rsidRPr="007E76DB" w:rsidRDefault="009B3F0C" w:rsidP="00D34431">
      <w:pPr>
        <w:spacing w:before="60" w:after="60" w:line="240" w:lineRule="auto"/>
        <w:rPr>
          <w:rFonts w:cs="Arial"/>
          <w:szCs w:val="20"/>
        </w:rPr>
      </w:pPr>
      <w:r w:rsidRPr="00F23797">
        <w:rPr>
          <w:rFonts w:cs="Arial"/>
          <w:bCs/>
          <w:szCs w:val="20"/>
        </w:rPr>
        <w:fldChar w:fldCharType="end"/>
      </w:r>
      <w:bookmarkStart w:id="1" w:name="_Toc336851777"/>
    </w:p>
    <w:p w14:paraId="0DA20F6D" w14:textId="77777777" w:rsidR="004214F0" w:rsidRPr="007E76DB" w:rsidRDefault="004214F0">
      <w:pPr>
        <w:spacing w:line="240" w:lineRule="auto"/>
        <w:jc w:val="left"/>
        <w:rPr>
          <w:rFonts w:eastAsia="Times New Roman" w:cs="Arial"/>
          <w:b/>
          <w:bCs/>
          <w:szCs w:val="20"/>
          <w:lang w:eastAsia="ar-SA"/>
        </w:rPr>
      </w:pPr>
      <w:r w:rsidRPr="007E76DB">
        <w:rPr>
          <w:rFonts w:cs="Arial"/>
          <w:caps/>
          <w:szCs w:val="20"/>
          <w:lang w:eastAsia="ar-SA"/>
        </w:rPr>
        <w:br w:type="page"/>
      </w:r>
    </w:p>
    <w:p w14:paraId="093DA7B3" w14:textId="64578BFB" w:rsidR="00BB1E26" w:rsidRPr="007E76DB"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213407231"/>
      <w:r w:rsidRPr="007E76DB">
        <w:rPr>
          <w:rFonts w:cs="Arial"/>
          <w:caps w:val="0"/>
          <w:szCs w:val="20"/>
          <w:lang w:eastAsia="ar-SA"/>
        </w:rPr>
        <w:lastRenderedPageBreak/>
        <w:t>NAROČNIK</w:t>
      </w:r>
      <w:bookmarkEnd w:id="0"/>
      <w:bookmarkEnd w:id="1"/>
      <w:bookmarkEnd w:id="2"/>
    </w:p>
    <w:p w14:paraId="7FE59ACB" w14:textId="096FA58B" w:rsidR="00672FCC" w:rsidRPr="007E76DB" w:rsidRDefault="00A8043D" w:rsidP="007466A1">
      <w:pPr>
        <w:spacing w:line="240" w:lineRule="auto"/>
        <w:rPr>
          <w:rFonts w:eastAsia="Times New Roman" w:cs="Arial"/>
          <w:szCs w:val="20"/>
        </w:rPr>
      </w:pPr>
      <w:r w:rsidRPr="007E76DB">
        <w:rPr>
          <w:rFonts w:eastAsia="Times New Roman" w:cs="Arial"/>
          <w:szCs w:val="20"/>
        </w:rPr>
        <w:t>Naročnik javnega naročila j</w:t>
      </w:r>
      <w:r w:rsidR="006B1712" w:rsidRPr="007E76DB">
        <w:rPr>
          <w:rFonts w:eastAsia="Times New Roman" w:cs="Arial"/>
          <w:szCs w:val="20"/>
        </w:rPr>
        <w:t>e Ministrstvo za visoko šolstvo, znanost in inovacije, Masarykova cesta 16, 1000 Ljubljana</w:t>
      </w:r>
      <w:r w:rsidRPr="007E76DB">
        <w:rPr>
          <w:rFonts w:cs="Arial"/>
          <w:szCs w:val="20"/>
        </w:rPr>
        <w:t>. V</w:t>
      </w:r>
      <w:r w:rsidRPr="007E76DB">
        <w:rPr>
          <w:rFonts w:eastAsia="Times New Roman" w:cs="Arial"/>
          <w:szCs w:val="20"/>
        </w:rPr>
        <w:t xml:space="preserve"> skladu s tretjim odstavkom 66.</w:t>
      </w:r>
      <w:r w:rsidRPr="007E76DB">
        <w:rPr>
          <w:rFonts w:eastAsia="Times New Roman" w:cs="Arial"/>
          <w:szCs w:val="20"/>
          <w:lang w:eastAsia="sl-SI"/>
        </w:rPr>
        <w:t xml:space="preserve"> člena Zakona o javnem </w:t>
      </w:r>
      <w:bookmarkStart w:id="3" w:name="_Hlk148950528"/>
      <w:r w:rsidRPr="007E76DB">
        <w:rPr>
          <w:rFonts w:eastAsia="Times New Roman" w:cs="Arial"/>
          <w:szCs w:val="20"/>
          <w:lang w:eastAsia="sl-SI"/>
        </w:rPr>
        <w:t>naročanju (</w:t>
      </w:r>
      <w:r w:rsidRPr="007E76DB">
        <w:rPr>
          <w:rFonts w:cs="Arial"/>
          <w:szCs w:val="20"/>
        </w:rPr>
        <w:t xml:space="preserve">Uradni list RS, št. </w:t>
      </w:r>
      <w:hyperlink r:id="rId8" w:tgtFrame="_blank" w:tooltip="Zakon o javnem naročanju (ZJN-3)" w:history="1">
        <w:r w:rsidRPr="007E76DB">
          <w:rPr>
            <w:rFonts w:eastAsia="Times New Roman" w:cs="Arial"/>
            <w:szCs w:val="20"/>
          </w:rPr>
          <w:t>91/15</w:t>
        </w:r>
      </w:hyperlink>
      <w:r w:rsidRPr="007E76DB">
        <w:rPr>
          <w:rFonts w:eastAsia="Times New Roman" w:cs="Arial"/>
          <w:szCs w:val="20"/>
        </w:rPr>
        <w:t xml:space="preserve">, </w:t>
      </w:r>
      <w:hyperlink r:id="rId9" w:tgtFrame="_blank" w:tooltip="Zakon o spremembah in dopolnitvah Zakona o javnem naročanju" w:history="1">
        <w:r w:rsidRPr="007E76DB">
          <w:rPr>
            <w:rFonts w:eastAsia="Times New Roman" w:cs="Arial"/>
            <w:szCs w:val="20"/>
          </w:rPr>
          <w:t>14/18</w:t>
        </w:r>
      </w:hyperlink>
      <w:r w:rsidRPr="007E76DB">
        <w:rPr>
          <w:rFonts w:eastAsia="Times New Roman" w:cs="Arial"/>
          <w:szCs w:val="20"/>
        </w:rPr>
        <w:t xml:space="preserve">, </w:t>
      </w:r>
      <w:hyperlink r:id="rId10" w:tgtFrame="_blank" w:tooltip="Zakon o spremembah in dopolnitvah Zakona o javnem naročanju" w:history="1">
        <w:r w:rsidRPr="007E76DB">
          <w:rPr>
            <w:rFonts w:eastAsia="Times New Roman" w:cs="Arial"/>
            <w:szCs w:val="20"/>
          </w:rPr>
          <w:t>121/21</w:t>
        </w:r>
      </w:hyperlink>
      <w:r w:rsidRPr="007E76DB">
        <w:rPr>
          <w:rFonts w:eastAsia="Times New Roman" w:cs="Arial"/>
          <w:szCs w:val="20"/>
        </w:rPr>
        <w:t xml:space="preserve">, </w:t>
      </w:r>
      <w:hyperlink r:id="rId11" w:tgtFrame="_blank" w:tooltip="Zakon o spremembah in dopolnitvah Zakona o javnem naročanju" w:history="1">
        <w:r w:rsidRPr="007E76DB">
          <w:rPr>
            <w:rFonts w:eastAsia="Times New Roman" w:cs="Arial"/>
            <w:szCs w:val="20"/>
          </w:rPr>
          <w:t>10/22</w:t>
        </w:r>
      </w:hyperlink>
      <w:r w:rsidRPr="007E76DB">
        <w:rPr>
          <w:rFonts w:eastAsia="Times New Roman" w:cs="Arial"/>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7E76DB">
          <w:rPr>
            <w:rFonts w:eastAsia="Times New Roman" w:cs="Arial"/>
            <w:szCs w:val="20"/>
          </w:rPr>
          <w:t>74/22</w:t>
        </w:r>
      </w:hyperlink>
      <w:r w:rsidRPr="007E76DB">
        <w:rPr>
          <w:rFonts w:eastAsia="Times New Roman" w:cs="Arial"/>
          <w:szCs w:val="20"/>
        </w:rPr>
        <w:t xml:space="preserve"> – </w:t>
      </w:r>
      <w:proofErr w:type="spellStart"/>
      <w:r w:rsidRPr="007E76DB">
        <w:rPr>
          <w:rFonts w:eastAsia="Times New Roman" w:cs="Arial"/>
          <w:szCs w:val="20"/>
        </w:rPr>
        <w:t>odl</w:t>
      </w:r>
      <w:proofErr w:type="spellEnd"/>
      <w:r w:rsidRPr="007E76DB">
        <w:rPr>
          <w:rFonts w:eastAsia="Times New Roman" w:cs="Arial"/>
          <w:szCs w:val="20"/>
        </w:rPr>
        <w:t xml:space="preserve">. US, </w:t>
      </w:r>
      <w:hyperlink r:id="rId13" w:tgtFrame="_blank" w:tooltip="Zakon o nujnih ukrepih za zagotovitev stabilnosti zdravstvenega sistema" w:history="1">
        <w:r w:rsidRPr="007E76DB">
          <w:rPr>
            <w:rFonts w:eastAsia="Times New Roman" w:cs="Arial"/>
            <w:szCs w:val="20"/>
          </w:rPr>
          <w:t>100/22</w:t>
        </w:r>
      </w:hyperlink>
      <w:r w:rsidRPr="007E76DB">
        <w:rPr>
          <w:rFonts w:eastAsia="Times New Roman" w:cs="Arial"/>
          <w:szCs w:val="20"/>
        </w:rPr>
        <w:t xml:space="preserve"> – ZNUZSZS</w:t>
      </w:r>
      <w:r w:rsidR="00C91E34" w:rsidRPr="007E76DB">
        <w:rPr>
          <w:rFonts w:eastAsia="Times New Roman" w:cs="Arial"/>
          <w:szCs w:val="20"/>
        </w:rPr>
        <w:t xml:space="preserve">, </w:t>
      </w:r>
      <w:hyperlink r:id="rId14" w:tgtFrame="_blank" w:tooltip="Zakon o spremembah in dopolnitvah Zakona o javnem naročanju" w:history="1">
        <w:r w:rsidRPr="007E76DB">
          <w:rPr>
            <w:rFonts w:eastAsia="Times New Roman" w:cs="Arial"/>
            <w:szCs w:val="20"/>
          </w:rPr>
          <w:t>28/23</w:t>
        </w:r>
      </w:hyperlink>
      <w:r w:rsidR="00C91E34" w:rsidRPr="007E76DB">
        <w:rPr>
          <w:rFonts w:eastAsia="Times New Roman" w:cs="Arial"/>
          <w:szCs w:val="20"/>
        </w:rPr>
        <w:t xml:space="preserve"> in 88/23 – ZOPNN-F</w:t>
      </w:r>
      <w:r w:rsidRPr="007E76DB">
        <w:rPr>
          <w:rFonts w:eastAsia="Times New Roman" w:cs="Arial"/>
          <w:szCs w:val="20"/>
        </w:rPr>
        <w:t xml:space="preserve">; </w:t>
      </w:r>
      <w:r w:rsidR="00784625" w:rsidRPr="007E76DB">
        <w:rPr>
          <w:rFonts w:eastAsia="Times New Roman" w:cs="Arial"/>
          <w:szCs w:val="20"/>
        </w:rPr>
        <w:t xml:space="preserve">v nadaljevanju: </w:t>
      </w:r>
      <w:r w:rsidRPr="007E76DB">
        <w:rPr>
          <w:rFonts w:eastAsia="Times New Roman" w:cs="Arial"/>
          <w:szCs w:val="20"/>
        </w:rPr>
        <w:t xml:space="preserve">ZJN-3) </w:t>
      </w:r>
      <w:bookmarkEnd w:id="3"/>
      <w:r w:rsidRPr="007E76DB">
        <w:rPr>
          <w:rFonts w:eastAsia="Times New Roman" w:cs="Arial"/>
          <w:szCs w:val="20"/>
        </w:rPr>
        <w:t>v imenu in za raču</w:t>
      </w:r>
      <w:r w:rsidRPr="007E76DB">
        <w:rPr>
          <w:rFonts w:eastAsia="Times New Roman" w:cs="Arial"/>
          <w:szCs w:val="20"/>
          <w:lang w:eastAsia="sl-SI"/>
        </w:rPr>
        <w:t>n naročnika Ministrstv</w:t>
      </w:r>
      <w:r w:rsidR="006B1712" w:rsidRPr="007E76DB">
        <w:rPr>
          <w:rFonts w:eastAsia="Times New Roman" w:cs="Arial"/>
          <w:szCs w:val="20"/>
          <w:lang w:eastAsia="sl-SI"/>
        </w:rPr>
        <w:t>o za visoko šolstvo, znanost in inovacije</w:t>
      </w:r>
      <w:r w:rsidRPr="007E76DB">
        <w:rPr>
          <w:rFonts w:eastAsia="Times New Roman" w:cs="Arial"/>
          <w:szCs w:val="20"/>
          <w:lang w:eastAsia="sl-SI"/>
        </w:rPr>
        <w:t xml:space="preserve"> ta postopek izvaja Ministrstvo za javno upravo, Tržaška cesta 21,</w:t>
      </w:r>
      <w:r w:rsidRPr="007E76DB">
        <w:rPr>
          <w:rFonts w:eastAsia="Times New Roman" w:cs="Arial"/>
          <w:szCs w:val="20"/>
        </w:rPr>
        <w:t xml:space="preserve"> 1000 Ljubljana, ki v postopku oddaje javnega naročila opravlja vsa procesna dejanja, vključno z objavo na portalu javnih naročil.</w:t>
      </w:r>
    </w:p>
    <w:p w14:paraId="78BB3C02" w14:textId="77777777" w:rsidR="00A8043D" w:rsidRPr="007E76DB" w:rsidRDefault="00A8043D" w:rsidP="007466A1">
      <w:pPr>
        <w:spacing w:line="240" w:lineRule="auto"/>
        <w:rPr>
          <w:rFonts w:cs="Arial"/>
          <w:szCs w:val="20"/>
        </w:rPr>
      </w:pPr>
    </w:p>
    <w:p w14:paraId="6D4566EE" w14:textId="59AABBB1" w:rsidR="00BB1E26" w:rsidRPr="007E76DB" w:rsidRDefault="00152883" w:rsidP="007466A1">
      <w:pPr>
        <w:spacing w:line="240" w:lineRule="auto"/>
        <w:rPr>
          <w:rFonts w:cs="Arial"/>
          <w:szCs w:val="20"/>
        </w:rPr>
      </w:pPr>
      <w:r w:rsidRPr="007E76DB">
        <w:rPr>
          <w:rFonts w:cs="Arial"/>
          <w:szCs w:val="20"/>
        </w:rPr>
        <w:t xml:space="preserve">Naročnik vabi vse zainteresirane </w:t>
      </w:r>
      <w:r w:rsidR="00906DFE" w:rsidRPr="007E76DB">
        <w:rPr>
          <w:rFonts w:cs="Arial"/>
          <w:szCs w:val="20"/>
        </w:rPr>
        <w:t xml:space="preserve">gospodarske subjekte, da predložijo prijavo, </w:t>
      </w:r>
      <w:r w:rsidRPr="007E76DB">
        <w:rPr>
          <w:rFonts w:cs="Arial"/>
          <w:szCs w:val="20"/>
        </w:rPr>
        <w:t xml:space="preserve">skladno z zahtevami </w:t>
      </w:r>
      <w:r w:rsidR="00473338" w:rsidRPr="007E76DB">
        <w:rPr>
          <w:rFonts w:cs="Arial"/>
          <w:szCs w:val="20"/>
        </w:rPr>
        <w:t xml:space="preserve">iz </w:t>
      </w:r>
      <w:r w:rsidR="00F747E3" w:rsidRPr="007E76DB">
        <w:rPr>
          <w:rFonts w:cs="Arial"/>
          <w:szCs w:val="20"/>
        </w:rPr>
        <w:t xml:space="preserve">teh navodil za pripravo </w:t>
      </w:r>
      <w:r w:rsidR="00906DFE" w:rsidRPr="007E76DB">
        <w:rPr>
          <w:rFonts w:cs="Arial"/>
          <w:szCs w:val="20"/>
        </w:rPr>
        <w:t>prijave</w:t>
      </w:r>
      <w:r w:rsidR="002D7F0B" w:rsidRPr="007E76DB">
        <w:rPr>
          <w:rFonts w:cs="Arial"/>
          <w:szCs w:val="20"/>
        </w:rPr>
        <w:t xml:space="preserve"> (v nadaljevanju: navodila)</w:t>
      </w:r>
      <w:r w:rsidRPr="007E76DB">
        <w:rPr>
          <w:rFonts w:cs="Arial"/>
          <w:szCs w:val="20"/>
        </w:rPr>
        <w:t>.</w:t>
      </w:r>
    </w:p>
    <w:p w14:paraId="663A52D8" w14:textId="77777777" w:rsidR="00473338" w:rsidRPr="007E76DB" w:rsidRDefault="00473338" w:rsidP="007466A1">
      <w:pPr>
        <w:spacing w:line="240" w:lineRule="auto"/>
        <w:rPr>
          <w:rFonts w:cs="Arial"/>
          <w:szCs w:val="20"/>
        </w:rPr>
      </w:pPr>
    </w:p>
    <w:p w14:paraId="1078DEDA" w14:textId="5E35F1AF" w:rsidR="00473338" w:rsidRPr="007E76DB" w:rsidRDefault="00473338" w:rsidP="007466A1">
      <w:pPr>
        <w:spacing w:line="240" w:lineRule="auto"/>
        <w:rPr>
          <w:rFonts w:cs="Arial"/>
          <w:szCs w:val="20"/>
        </w:rPr>
      </w:pPr>
      <w:r w:rsidRPr="007E76DB">
        <w:rPr>
          <w:rFonts w:cs="Arial"/>
          <w:szCs w:val="20"/>
        </w:rPr>
        <w:t xml:space="preserve">Dokumentacija v zvezi z oddajo javnega naročila (v nadaljevanju: dokumentacija) je pripravljena v slovenskem in angleškem jeziku. </w:t>
      </w:r>
      <w:r w:rsidR="00C4072D" w:rsidRPr="007E76DB">
        <w:rPr>
          <w:rFonts w:cs="Arial"/>
          <w:szCs w:val="20"/>
        </w:rPr>
        <w:t>V primeru razhajanj se vedno uporablja dokumentacija, pripravljena v slovenskem jeziku.</w:t>
      </w:r>
    </w:p>
    <w:p w14:paraId="1A8AB704" w14:textId="6129177D" w:rsidR="00152883" w:rsidRPr="007E76DB" w:rsidRDefault="00C91BF6"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4" w:name="_Toc336851730"/>
      <w:bookmarkStart w:id="5" w:name="_Toc336851778"/>
      <w:bookmarkStart w:id="6" w:name="_Toc213407232"/>
      <w:r w:rsidRPr="007E76DB">
        <w:rPr>
          <w:rFonts w:cs="Arial"/>
          <w:caps w:val="0"/>
          <w:szCs w:val="20"/>
          <w:lang w:eastAsia="ar-SA"/>
        </w:rPr>
        <w:t>OZNAKA</w:t>
      </w:r>
      <w:r w:rsidRPr="007E76DB">
        <w:rPr>
          <w:rFonts w:cs="Arial"/>
          <w:szCs w:val="20"/>
        </w:rPr>
        <w:t xml:space="preserve"> IN PREDMET JAVNEGA NAROČIL</w:t>
      </w:r>
      <w:bookmarkEnd w:id="4"/>
      <w:bookmarkEnd w:id="5"/>
      <w:r w:rsidR="00334BBB" w:rsidRPr="007E76DB">
        <w:rPr>
          <w:rFonts w:cs="Arial"/>
          <w:szCs w:val="20"/>
        </w:rPr>
        <w:t>A</w:t>
      </w:r>
      <w:bookmarkEnd w:id="6"/>
    </w:p>
    <w:p w14:paraId="5B91222D" w14:textId="6427E79F" w:rsidR="00D053ED" w:rsidRPr="007E76DB" w:rsidRDefault="0073070B" w:rsidP="007466A1">
      <w:pPr>
        <w:spacing w:line="240" w:lineRule="auto"/>
        <w:rPr>
          <w:rFonts w:cs="Arial"/>
          <w:szCs w:val="20"/>
        </w:rPr>
      </w:pPr>
      <w:bookmarkStart w:id="7" w:name="_Toc336851731"/>
      <w:bookmarkStart w:id="8" w:name="_Toc336851779"/>
      <w:r w:rsidRPr="007E76DB">
        <w:rPr>
          <w:rFonts w:cs="Arial"/>
          <w:szCs w:val="20"/>
        </w:rPr>
        <w:t xml:space="preserve">Oznaka: </w:t>
      </w:r>
      <w:r w:rsidR="00906DFE" w:rsidRPr="007E76DB">
        <w:rPr>
          <w:rFonts w:cs="Arial"/>
          <w:b/>
          <w:bCs/>
          <w:szCs w:val="20"/>
        </w:rPr>
        <w:t>KD</w:t>
      </w:r>
      <w:r w:rsidR="000138DC" w:rsidRPr="007E76DB">
        <w:rPr>
          <w:rFonts w:cs="Arial"/>
          <w:b/>
          <w:bCs/>
          <w:szCs w:val="20"/>
        </w:rPr>
        <w:t>L</w:t>
      </w:r>
      <w:r w:rsidR="00444250" w:rsidRPr="007E76DB">
        <w:rPr>
          <w:rFonts w:cs="Arial"/>
          <w:b/>
          <w:bCs/>
          <w:szCs w:val="20"/>
        </w:rPr>
        <w:t>L</w:t>
      </w:r>
      <w:r w:rsidR="000138DC" w:rsidRPr="007E76DB">
        <w:rPr>
          <w:rFonts w:cs="Arial"/>
          <w:b/>
          <w:bCs/>
          <w:szCs w:val="20"/>
        </w:rPr>
        <w:t>M-1/2025</w:t>
      </w:r>
    </w:p>
    <w:p w14:paraId="42704686" w14:textId="31FA8CB1" w:rsidR="006B1712" w:rsidRPr="007E76DB" w:rsidRDefault="0073070B" w:rsidP="005957EF">
      <w:pPr>
        <w:tabs>
          <w:tab w:val="left" w:pos="993"/>
        </w:tabs>
        <w:spacing w:line="240" w:lineRule="auto"/>
        <w:rPr>
          <w:rFonts w:eastAsiaTheme="minorHAnsi" w:cs="Arial"/>
          <w:szCs w:val="20"/>
        </w:rPr>
      </w:pPr>
      <w:r w:rsidRPr="007E76DB">
        <w:rPr>
          <w:rFonts w:cs="Arial"/>
          <w:szCs w:val="20"/>
        </w:rPr>
        <w:t>Predmet:</w:t>
      </w:r>
      <w:bookmarkStart w:id="9" w:name="_Hlk180054232"/>
      <w:bookmarkStart w:id="10" w:name="_Hlk99704420"/>
      <w:r w:rsidR="00877D9D" w:rsidRPr="007E76DB">
        <w:rPr>
          <w:rFonts w:cs="Arial"/>
          <w:szCs w:val="20"/>
        </w:rPr>
        <w:t xml:space="preserve"> </w:t>
      </w:r>
      <w:r w:rsidR="00EB03CE" w:rsidRPr="007E76DB">
        <w:rPr>
          <w:rFonts w:eastAsiaTheme="minorHAnsi" w:cs="Arial"/>
          <w:szCs w:val="20"/>
        </w:rPr>
        <w:t>Dostop in konfiguracija dostopov do platforme z vrhunskimi jezikovnimi mod</w:t>
      </w:r>
      <w:r w:rsidR="005957EF" w:rsidRPr="007E76DB">
        <w:rPr>
          <w:rFonts w:eastAsiaTheme="minorHAnsi" w:cs="Arial"/>
          <w:szCs w:val="20"/>
        </w:rPr>
        <w:t>eli</w:t>
      </w:r>
    </w:p>
    <w:bookmarkEnd w:id="9"/>
    <w:p w14:paraId="750B349F" w14:textId="2DAA3408" w:rsidR="00672FCC" w:rsidRPr="007E76DB" w:rsidRDefault="00672FCC" w:rsidP="006B1712">
      <w:pPr>
        <w:tabs>
          <w:tab w:val="left" w:pos="993"/>
        </w:tabs>
        <w:spacing w:line="240" w:lineRule="auto"/>
        <w:rPr>
          <w:rFonts w:cs="Arial"/>
          <w:b/>
          <w:bCs/>
          <w:szCs w:val="20"/>
        </w:rPr>
      </w:pPr>
    </w:p>
    <w:p w14:paraId="65E070DA" w14:textId="27AAFB59" w:rsidR="00906DFE" w:rsidRPr="007E76DB" w:rsidRDefault="00906DFE" w:rsidP="00882B89">
      <w:pPr>
        <w:spacing w:line="240" w:lineRule="auto"/>
        <w:rPr>
          <w:rFonts w:cs="Arial"/>
          <w:color w:val="000000"/>
          <w:szCs w:val="20"/>
        </w:rPr>
      </w:pPr>
      <w:r w:rsidRPr="007E76DB">
        <w:rPr>
          <w:rFonts w:cs="Arial"/>
          <w:color w:val="000000"/>
          <w:szCs w:val="20"/>
        </w:rPr>
        <w:t>Specifikacije, ki so</w:t>
      </w:r>
      <w:r w:rsidR="00A05151" w:rsidRPr="007E76DB">
        <w:rPr>
          <w:rFonts w:cs="Arial"/>
          <w:color w:val="000000"/>
          <w:szCs w:val="20"/>
        </w:rPr>
        <w:t xml:space="preserve"> </w:t>
      </w:r>
      <w:r w:rsidR="000138DC" w:rsidRPr="007E76DB">
        <w:rPr>
          <w:rFonts w:cs="Arial"/>
          <w:color w:val="000000"/>
          <w:szCs w:val="20"/>
        </w:rPr>
        <w:t>del prve faze</w:t>
      </w:r>
      <w:r w:rsidR="00A05151" w:rsidRPr="007E76DB">
        <w:rPr>
          <w:rFonts w:cs="Arial"/>
          <w:color w:val="000000"/>
          <w:szCs w:val="20"/>
        </w:rPr>
        <w:t>,</w:t>
      </w:r>
      <w:r w:rsidRPr="007E76DB">
        <w:rPr>
          <w:rFonts w:cs="Arial"/>
          <w:color w:val="000000"/>
          <w:szCs w:val="20"/>
        </w:rPr>
        <w:t xml:space="preserve"> so okvirne tehnične specifikac</w:t>
      </w:r>
      <w:r w:rsidR="005957EF" w:rsidRPr="007E76DB">
        <w:rPr>
          <w:rFonts w:cs="Arial"/>
          <w:color w:val="000000"/>
          <w:szCs w:val="20"/>
        </w:rPr>
        <w:t>ije.</w:t>
      </w:r>
      <w:r w:rsidR="008E4698" w:rsidRPr="007E76DB">
        <w:rPr>
          <w:rFonts w:cs="Arial"/>
          <w:color w:val="000000"/>
          <w:szCs w:val="20"/>
        </w:rPr>
        <w:t xml:space="preserve"> </w:t>
      </w:r>
      <w:r w:rsidRPr="007E76DB">
        <w:rPr>
          <w:rFonts w:cs="Arial"/>
          <w:color w:val="000000"/>
          <w:szCs w:val="20"/>
        </w:rPr>
        <w:t xml:space="preserve"> </w:t>
      </w:r>
    </w:p>
    <w:p w14:paraId="23E1C26A" w14:textId="77777777" w:rsidR="000138DC" w:rsidRPr="007E76DB" w:rsidRDefault="000138DC" w:rsidP="00882B89">
      <w:pPr>
        <w:spacing w:line="240" w:lineRule="auto"/>
        <w:rPr>
          <w:rFonts w:cs="Arial"/>
          <w:color w:val="000000"/>
          <w:szCs w:val="20"/>
        </w:rPr>
      </w:pPr>
    </w:p>
    <w:p w14:paraId="24994AFE" w14:textId="60F70BE6" w:rsidR="00A17AD9" w:rsidRPr="007E76DB" w:rsidRDefault="000138DC" w:rsidP="00882B89">
      <w:pPr>
        <w:spacing w:line="240" w:lineRule="auto"/>
        <w:rPr>
          <w:rFonts w:cs="Arial"/>
          <w:color w:val="000000"/>
          <w:szCs w:val="20"/>
        </w:rPr>
      </w:pPr>
      <w:r w:rsidRPr="007E76DB">
        <w:rPr>
          <w:rFonts w:cs="Arial"/>
          <w:color w:val="000000"/>
          <w:szCs w:val="20"/>
        </w:rPr>
        <w:t xml:space="preserve">Naročnik bo </w:t>
      </w:r>
      <w:r w:rsidR="008E4698" w:rsidRPr="007E76DB">
        <w:rPr>
          <w:rFonts w:cs="Arial"/>
          <w:color w:val="000000"/>
          <w:szCs w:val="20"/>
        </w:rPr>
        <w:t xml:space="preserve">končne tehnične specifikacije naročila natančno oblikoval ob zaključku druge faze (dialog), na podlagi pridobljenih </w:t>
      </w:r>
      <w:r w:rsidR="00913466" w:rsidRPr="007E76DB">
        <w:rPr>
          <w:rFonts w:cs="Arial"/>
          <w:color w:val="000000"/>
          <w:szCs w:val="20"/>
        </w:rPr>
        <w:t>rešitev</w:t>
      </w:r>
      <w:r w:rsidR="008E4698" w:rsidRPr="007E76DB">
        <w:rPr>
          <w:rFonts w:cs="Arial"/>
          <w:color w:val="000000"/>
          <w:szCs w:val="20"/>
        </w:rPr>
        <w:t xml:space="preserve"> s strani posameznih usposobljenih kandidatov. </w:t>
      </w:r>
    </w:p>
    <w:p w14:paraId="281D0712" w14:textId="2EBE42D9" w:rsidR="005312FE" w:rsidRPr="007E76DB" w:rsidRDefault="00F57649"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1" w:name="_Toc213407233"/>
      <w:r w:rsidRPr="007E76DB">
        <w:rPr>
          <w:rFonts w:cs="Arial"/>
          <w:caps w:val="0"/>
          <w:szCs w:val="20"/>
          <w:lang w:eastAsia="ar-SA"/>
        </w:rPr>
        <w:t xml:space="preserve">VRSTA POSTOPKA IN </w:t>
      </w:r>
      <w:r w:rsidR="00C91BF6" w:rsidRPr="007E76DB">
        <w:rPr>
          <w:rFonts w:cs="Arial"/>
          <w:caps w:val="0"/>
          <w:szCs w:val="20"/>
          <w:lang w:eastAsia="ar-SA"/>
        </w:rPr>
        <w:t>NAČIN ODDAJE JAVNEGA NAROČILA</w:t>
      </w:r>
      <w:bookmarkEnd w:id="7"/>
      <w:bookmarkEnd w:id="8"/>
      <w:bookmarkEnd w:id="11"/>
    </w:p>
    <w:p w14:paraId="7CA5180D" w14:textId="12FFE37B" w:rsidR="00002C48" w:rsidRPr="007E76DB" w:rsidRDefault="00002C48" w:rsidP="00B02035">
      <w:pPr>
        <w:spacing w:line="240" w:lineRule="auto"/>
        <w:rPr>
          <w:rFonts w:cs="Arial"/>
          <w:szCs w:val="20"/>
        </w:rPr>
      </w:pPr>
      <w:r w:rsidRPr="007E76DB">
        <w:rPr>
          <w:rFonts w:cs="Arial"/>
          <w:szCs w:val="20"/>
        </w:rPr>
        <w:t>Za oddajo predmetnega naročila se</w:t>
      </w:r>
      <w:r w:rsidR="00906DFE" w:rsidRPr="007E76DB">
        <w:rPr>
          <w:rFonts w:cs="Arial"/>
          <w:szCs w:val="20"/>
        </w:rPr>
        <w:t xml:space="preserve"> v skladu </w:t>
      </w:r>
      <w:r w:rsidR="00A05151" w:rsidRPr="007E76DB">
        <w:rPr>
          <w:rFonts w:cs="Arial"/>
          <w:szCs w:val="20"/>
        </w:rPr>
        <w:t>z</w:t>
      </w:r>
      <w:r w:rsidR="00906DFE" w:rsidRPr="007E76DB">
        <w:rPr>
          <w:rFonts w:cs="Arial"/>
          <w:szCs w:val="20"/>
        </w:rPr>
        <w:t xml:space="preserve"> </w:t>
      </w:r>
      <w:r w:rsidRPr="007E76DB">
        <w:rPr>
          <w:rFonts w:cs="Arial"/>
          <w:szCs w:val="20"/>
        </w:rPr>
        <w:t>4</w:t>
      </w:r>
      <w:r w:rsidR="004D6D11" w:rsidRPr="007E76DB">
        <w:rPr>
          <w:rFonts w:cs="Arial"/>
          <w:szCs w:val="20"/>
        </w:rPr>
        <w:t>2</w:t>
      </w:r>
      <w:r w:rsidRPr="007E76DB">
        <w:rPr>
          <w:rFonts w:cs="Arial"/>
          <w:szCs w:val="20"/>
        </w:rPr>
        <w:t xml:space="preserve">. členom ZJN-3 izvede </w:t>
      </w:r>
      <w:r w:rsidR="004D6D11" w:rsidRPr="007E76DB">
        <w:rPr>
          <w:rFonts w:cs="Arial"/>
          <w:szCs w:val="20"/>
        </w:rPr>
        <w:t xml:space="preserve">postopek konkurenčnega dialoga. </w:t>
      </w:r>
    </w:p>
    <w:p w14:paraId="1A114571" w14:textId="77777777" w:rsidR="00F57649" w:rsidRPr="007E76DB" w:rsidRDefault="00F57649" w:rsidP="00B02035">
      <w:pPr>
        <w:spacing w:line="240" w:lineRule="auto"/>
        <w:rPr>
          <w:rFonts w:cs="Arial"/>
          <w:szCs w:val="20"/>
        </w:rPr>
      </w:pPr>
      <w:bookmarkStart w:id="12" w:name="_Toc336851732"/>
      <w:bookmarkStart w:id="13" w:name="_Toc336851780"/>
      <w:bookmarkEnd w:id="10"/>
    </w:p>
    <w:p w14:paraId="738254A0" w14:textId="042AF9BC" w:rsidR="000B06C2" w:rsidRPr="007E76DB" w:rsidRDefault="00F57649" w:rsidP="00B02035">
      <w:pPr>
        <w:spacing w:line="240" w:lineRule="auto"/>
        <w:rPr>
          <w:rFonts w:cs="Arial"/>
          <w:szCs w:val="20"/>
        </w:rPr>
      </w:pPr>
      <w:r w:rsidRPr="007E76DB">
        <w:rPr>
          <w:rFonts w:cs="Arial"/>
          <w:szCs w:val="20"/>
        </w:rPr>
        <w:t xml:space="preserve">Konkurenčni dialog bo potekal v treh ločenih stopnjah oziroma fazah – prejem prijav za sodelovanje in izbira usposobljenih kandidatov za sodelovanje v drugi fazi (prva faza), dialog z usposobljenimi kandidati (druga faza) ter oddaja kočne ponudbe (tretja faza). </w:t>
      </w:r>
      <w:r w:rsidR="00082894" w:rsidRPr="007E76DB">
        <w:rPr>
          <w:rFonts w:cs="Arial"/>
          <w:szCs w:val="20"/>
        </w:rPr>
        <w:t>V prvi fazi kandidati prijavi za sodelovan</w:t>
      </w:r>
      <w:r w:rsidR="00736E25" w:rsidRPr="007E76DB">
        <w:rPr>
          <w:rFonts w:cs="Arial"/>
          <w:szCs w:val="20"/>
        </w:rPr>
        <w:t>je</w:t>
      </w:r>
      <w:r w:rsidR="00082894" w:rsidRPr="007E76DB">
        <w:rPr>
          <w:rFonts w:cs="Arial"/>
          <w:szCs w:val="20"/>
        </w:rPr>
        <w:t xml:space="preserve"> priložijo informacije za ugotavljanje sposobnosti, ki jih zahteva naročnik. </w:t>
      </w:r>
      <w:r w:rsidR="00736E25" w:rsidRPr="007E76DB">
        <w:rPr>
          <w:rFonts w:cs="Arial"/>
          <w:szCs w:val="20"/>
        </w:rPr>
        <w:t xml:space="preserve">V drugi fazi lahko sodelujejo le kandidati, ki jih na podlagi pravnomočne odločitve o priznanju sposobnosti naročnik povabi k udeležbi v dialogu. </w:t>
      </w:r>
      <w:r w:rsidR="00082894" w:rsidRPr="007E76DB">
        <w:rPr>
          <w:rFonts w:cs="Arial"/>
          <w:szCs w:val="20"/>
        </w:rPr>
        <w:t>V drugi fazi  bo naročnik z vsemi usposobljenimi kandidati vodil dialog s ciljem ugotoviti in opredeliti možne rešitve glede na potrebe naročnika</w:t>
      </w:r>
      <w:r w:rsidR="00736E25" w:rsidRPr="007E76DB">
        <w:rPr>
          <w:rFonts w:cs="Arial"/>
          <w:szCs w:val="20"/>
        </w:rPr>
        <w:t xml:space="preserve">, naročnik bo lahko v tej fazi z usposobljenimi kandidati </w:t>
      </w:r>
      <w:r w:rsidR="00F23797" w:rsidRPr="007E76DB">
        <w:rPr>
          <w:rFonts w:cs="Arial"/>
          <w:szCs w:val="20"/>
        </w:rPr>
        <w:t>razpravljal</w:t>
      </w:r>
      <w:r w:rsidR="00736E25" w:rsidRPr="007E76DB">
        <w:rPr>
          <w:rFonts w:cs="Arial"/>
          <w:szCs w:val="20"/>
        </w:rPr>
        <w:t xml:space="preserve"> o vseh vidikih javnega naročila. </w:t>
      </w:r>
      <w:r w:rsidR="00082894" w:rsidRPr="007E76DB">
        <w:rPr>
          <w:rFonts w:cs="Arial"/>
          <w:szCs w:val="20"/>
        </w:rPr>
        <w:t xml:space="preserve">V tretji fazi bo naročnik vse udeležence, ki bodo sodelovali v dialogu, povabil na predložitev končne ponudbe, na podlagi v drugi fazi sprejete rešitve. </w:t>
      </w:r>
      <w:r w:rsidR="000B06C2" w:rsidRPr="007E76DB">
        <w:rPr>
          <w:rFonts w:cs="Arial"/>
          <w:szCs w:val="20"/>
        </w:rPr>
        <w:t xml:space="preserve">Naročnik bo na podlagi pogojev in meril, določenih v dokumentaciji za oddajo javnega naročila, v tretji fazi izbral ponudnika, s katerim bo sklenil pogodbo za predmetno naročilo. </w:t>
      </w:r>
    </w:p>
    <w:p w14:paraId="3EACC79C" w14:textId="77777777" w:rsidR="00A17AD9" w:rsidRPr="007E76DB" w:rsidRDefault="00A17AD9" w:rsidP="00B02035">
      <w:pPr>
        <w:spacing w:line="240" w:lineRule="auto"/>
        <w:rPr>
          <w:rFonts w:cs="Arial"/>
          <w:szCs w:val="20"/>
        </w:rPr>
      </w:pPr>
    </w:p>
    <w:p w14:paraId="2452A600" w14:textId="42B12B72" w:rsidR="00A17AD9" w:rsidRPr="007E76DB" w:rsidRDefault="00A17AD9" w:rsidP="00B02035">
      <w:pPr>
        <w:spacing w:line="240" w:lineRule="auto"/>
      </w:pPr>
      <w:r w:rsidRPr="007E76DB">
        <w:rPr>
          <w:rFonts w:cs="Arial"/>
          <w:szCs w:val="20"/>
        </w:rPr>
        <w:t xml:space="preserve">Naročnik bo z izbranim ponudnikom sklenil pogodbo za </w:t>
      </w:r>
      <w:r w:rsidR="00233CDD" w:rsidRPr="007E76DB">
        <w:rPr>
          <w:rFonts w:cs="Arial"/>
          <w:szCs w:val="20"/>
        </w:rPr>
        <w:t xml:space="preserve">predvidoma </w:t>
      </w:r>
      <w:r w:rsidRPr="007E76DB">
        <w:rPr>
          <w:rFonts w:cs="Arial"/>
          <w:szCs w:val="20"/>
        </w:rPr>
        <w:t xml:space="preserve">obdobje </w:t>
      </w:r>
      <w:r w:rsidR="00BC2E86" w:rsidRPr="007E76DB">
        <w:rPr>
          <w:rFonts w:cs="Arial"/>
          <w:szCs w:val="20"/>
        </w:rPr>
        <w:t>12</w:t>
      </w:r>
      <w:r w:rsidR="00473338" w:rsidRPr="007E76DB">
        <w:rPr>
          <w:rFonts w:cs="Arial"/>
          <w:szCs w:val="20"/>
        </w:rPr>
        <w:t xml:space="preserve"> mesecev</w:t>
      </w:r>
      <w:r w:rsidR="00BC2E86" w:rsidRPr="007E76DB">
        <w:rPr>
          <w:rFonts w:cs="Arial"/>
          <w:szCs w:val="20"/>
        </w:rPr>
        <w:t xml:space="preserve"> z možnostjo podaljšanja </w:t>
      </w:r>
      <w:r w:rsidR="00473338" w:rsidRPr="007E76DB">
        <w:rPr>
          <w:rFonts w:cs="Arial"/>
          <w:szCs w:val="20"/>
        </w:rPr>
        <w:t xml:space="preserve">veljavnosti pogodbe </w:t>
      </w:r>
      <w:r w:rsidR="00BC2E86" w:rsidRPr="007E76DB">
        <w:rPr>
          <w:rFonts w:cs="Arial"/>
          <w:szCs w:val="20"/>
        </w:rPr>
        <w:t>za tri leta (vsakokrat za 12 mesecev</w:t>
      </w:r>
      <w:r w:rsidR="008D7A33" w:rsidRPr="007E76DB">
        <w:rPr>
          <w:rFonts w:cs="Arial"/>
          <w:szCs w:val="20"/>
        </w:rPr>
        <w:t>).</w:t>
      </w:r>
    </w:p>
    <w:p w14:paraId="53AA24C3" w14:textId="32D8755A" w:rsidR="00B27387" w:rsidRPr="007E76DB" w:rsidRDefault="00387DEF"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14" w:name="_Toc213407234"/>
      <w:r w:rsidRPr="007E76DB">
        <w:rPr>
          <w:rFonts w:cs="Arial"/>
          <w:caps w:val="0"/>
          <w:szCs w:val="20"/>
        </w:rPr>
        <w:t>RO</w:t>
      </w:r>
      <w:r w:rsidR="00C91BF6" w:rsidRPr="007E76DB">
        <w:rPr>
          <w:rFonts w:cs="Arial"/>
          <w:szCs w:val="20"/>
        </w:rPr>
        <w:t xml:space="preserve">K IN </w:t>
      </w:r>
      <w:r w:rsidR="00C91BF6" w:rsidRPr="007E76DB">
        <w:rPr>
          <w:rFonts w:cs="Arial"/>
          <w:caps w:val="0"/>
          <w:szCs w:val="20"/>
          <w:lang w:eastAsia="ar-SA"/>
        </w:rPr>
        <w:t>NAČIN</w:t>
      </w:r>
      <w:r w:rsidR="00C91BF6" w:rsidRPr="007E76DB">
        <w:rPr>
          <w:rFonts w:cs="Arial"/>
          <w:szCs w:val="20"/>
        </w:rPr>
        <w:t xml:space="preserve"> PREDLOŽITVE P</w:t>
      </w:r>
      <w:bookmarkEnd w:id="12"/>
      <w:bookmarkEnd w:id="13"/>
      <w:r w:rsidR="00022902" w:rsidRPr="007E76DB">
        <w:rPr>
          <w:rFonts w:cs="Arial"/>
          <w:szCs w:val="20"/>
        </w:rPr>
        <w:t>rijave</w:t>
      </w:r>
      <w:bookmarkEnd w:id="14"/>
    </w:p>
    <w:p w14:paraId="4151343E" w14:textId="5375D07F" w:rsidR="00D92088" w:rsidRPr="007E76DB" w:rsidRDefault="00022902" w:rsidP="00C12236">
      <w:pPr>
        <w:spacing w:line="240" w:lineRule="auto"/>
        <w:rPr>
          <w:rFonts w:cs="Arial"/>
          <w:szCs w:val="20"/>
        </w:rPr>
      </w:pPr>
      <w:bookmarkStart w:id="15" w:name="_Toc336851733"/>
      <w:bookmarkStart w:id="16" w:name="_Toc336851781"/>
      <w:r w:rsidRPr="007E76DB">
        <w:rPr>
          <w:rFonts w:cs="Arial"/>
          <w:szCs w:val="20"/>
        </w:rPr>
        <w:t xml:space="preserve">Kandidat </w:t>
      </w:r>
      <w:r w:rsidR="00D92088" w:rsidRPr="007E76DB">
        <w:rPr>
          <w:rFonts w:cs="Arial"/>
          <w:szCs w:val="20"/>
        </w:rPr>
        <w:t xml:space="preserve">mora </w:t>
      </w:r>
      <w:r w:rsidRPr="007E76DB">
        <w:rPr>
          <w:rFonts w:cs="Arial"/>
          <w:szCs w:val="20"/>
        </w:rPr>
        <w:t>prijavo</w:t>
      </w:r>
      <w:r w:rsidR="00D92088" w:rsidRPr="007E76DB">
        <w:rPr>
          <w:rFonts w:cs="Arial"/>
          <w:szCs w:val="20"/>
        </w:rPr>
        <w:t xml:space="preserve"> predložiti v sistem e-JN na spletnem naslovu </w:t>
      </w:r>
      <w:hyperlink r:id="rId15" w:history="1">
        <w:r w:rsidR="00D92088" w:rsidRPr="007E76DB">
          <w:rPr>
            <w:rFonts w:cs="Arial"/>
            <w:color w:val="0000FF"/>
            <w:szCs w:val="20"/>
            <w:u w:val="single"/>
          </w:rPr>
          <w:t>https://ejn.gov.si</w:t>
        </w:r>
      </w:hyperlink>
      <w:r w:rsidR="00D92088" w:rsidRPr="007E76DB">
        <w:rPr>
          <w:rFonts w:cs="Arial"/>
          <w:szCs w:val="20"/>
        </w:rPr>
        <w:t xml:space="preserve">, v skladu s točko </w:t>
      </w:r>
      <w:r w:rsidR="00426C31" w:rsidRPr="007E76DB">
        <w:rPr>
          <w:rFonts w:cs="Arial"/>
          <w:szCs w:val="20"/>
        </w:rPr>
        <w:t>4</w:t>
      </w:r>
      <w:r w:rsidR="00D92088" w:rsidRPr="007E76DB">
        <w:rPr>
          <w:rFonts w:cs="Arial"/>
          <w:szCs w:val="20"/>
        </w:rPr>
        <w:t xml:space="preserve"> dokumenta Navodila za uporabo informacijskega sistema e-JN: PONUDNIKI, ki je del te dokumentacije</w:t>
      </w:r>
      <w:r w:rsidR="000679A1" w:rsidRPr="007E76DB">
        <w:rPr>
          <w:rFonts w:cs="Arial"/>
          <w:szCs w:val="20"/>
        </w:rPr>
        <w:t>,</w:t>
      </w:r>
      <w:r w:rsidR="00D92088" w:rsidRPr="007E76DB">
        <w:rPr>
          <w:rFonts w:cs="Arial"/>
          <w:szCs w:val="20"/>
        </w:rPr>
        <w:t xml:space="preserve"> in objavljen na spletnem naslovu </w:t>
      </w:r>
      <w:hyperlink r:id="rId16" w:history="1">
        <w:r w:rsidR="00D92088" w:rsidRPr="007E76DB">
          <w:rPr>
            <w:rFonts w:cs="Arial"/>
            <w:color w:val="0000FF"/>
            <w:szCs w:val="20"/>
            <w:u w:val="single"/>
          </w:rPr>
          <w:t>https://ejn.gov.si</w:t>
        </w:r>
      </w:hyperlink>
      <w:r w:rsidR="00D92088" w:rsidRPr="007E76DB">
        <w:rPr>
          <w:rFonts w:cs="Arial"/>
          <w:szCs w:val="20"/>
        </w:rPr>
        <w:t>.</w:t>
      </w:r>
    </w:p>
    <w:p w14:paraId="634DFB79" w14:textId="77777777" w:rsidR="00D92088" w:rsidRPr="007E76DB" w:rsidRDefault="00D92088" w:rsidP="00C12236">
      <w:pPr>
        <w:spacing w:line="240" w:lineRule="auto"/>
        <w:rPr>
          <w:rFonts w:cs="Arial"/>
          <w:szCs w:val="20"/>
        </w:rPr>
      </w:pPr>
    </w:p>
    <w:p w14:paraId="41B53FB4" w14:textId="75D0BB2D" w:rsidR="00D92088" w:rsidRPr="007E76DB" w:rsidRDefault="00022902" w:rsidP="00C12236">
      <w:pPr>
        <w:spacing w:line="240" w:lineRule="auto"/>
        <w:rPr>
          <w:rFonts w:cs="Arial"/>
          <w:szCs w:val="20"/>
        </w:rPr>
      </w:pPr>
      <w:r w:rsidRPr="007E76DB">
        <w:rPr>
          <w:rFonts w:cs="Arial"/>
          <w:szCs w:val="20"/>
        </w:rPr>
        <w:t>Kandidat</w:t>
      </w:r>
      <w:r w:rsidR="00D92088" w:rsidRPr="007E76DB">
        <w:rPr>
          <w:rFonts w:cs="Arial"/>
          <w:szCs w:val="20"/>
        </w:rPr>
        <w:t xml:space="preserve"> se mora pred oddajo p</w:t>
      </w:r>
      <w:r w:rsidRPr="007E76DB">
        <w:rPr>
          <w:rFonts w:cs="Arial"/>
          <w:szCs w:val="20"/>
        </w:rPr>
        <w:t>rijave</w:t>
      </w:r>
      <w:r w:rsidR="00D92088" w:rsidRPr="007E76DB">
        <w:rPr>
          <w:rFonts w:cs="Arial"/>
          <w:szCs w:val="20"/>
        </w:rPr>
        <w:t xml:space="preserve"> registrirati na spletnem naslovu </w:t>
      </w:r>
      <w:hyperlink r:id="rId17" w:history="1">
        <w:r w:rsidR="00D92088" w:rsidRPr="007E76DB">
          <w:rPr>
            <w:rFonts w:cs="Arial"/>
            <w:color w:val="0000FF"/>
            <w:szCs w:val="20"/>
            <w:u w:val="single"/>
          </w:rPr>
          <w:t>https://ejn.gov.si</w:t>
        </w:r>
      </w:hyperlink>
      <w:r w:rsidR="00D92088" w:rsidRPr="007E76DB">
        <w:rPr>
          <w:rFonts w:cs="Arial"/>
          <w:szCs w:val="20"/>
        </w:rPr>
        <w:t>, v skladu z Navodili za uporabo informacijskega sistema e-JN</w:t>
      </w:r>
      <w:r w:rsidR="00741729" w:rsidRPr="007E76DB">
        <w:rPr>
          <w:rFonts w:cs="Arial"/>
          <w:szCs w:val="20"/>
        </w:rPr>
        <w:t>: PONUDNIKI</w:t>
      </w:r>
      <w:r w:rsidR="00D92088" w:rsidRPr="007E76DB">
        <w:rPr>
          <w:rFonts w:cs="Arial"/>
          <w:szCs w:val="20"/>
        </w:rPr>
        <w:t xml:space="preserve">. Če je </w:t>
      </w:r>
      <w:r w:rsidRPr="007E76DB">
        <w:rPr>
          <w:rFonts w:cs="Arial"/>
          <w:szCs w:val="20"/>
        </w:rPr>
        <w:t>kandidat</w:t>
      </w:r>
      <w:r w:rsidR="00D92088" w:rsidRPr="007E76DB">
        <w:rPr>
          <w:rFonts w:cs="Arial"/>
          <w:szCs w:val="20"/>
        </w:rPr>
        <w:t xml:space="preserve"> že registriran v sistem e-JN, se v </w:t>
      </w:r>
      <w:r w:rsidR="00A85C52" w:rsidRPr="007E76DB">
        <w:rPr>
          <w:rFonts w:cs="Arial"/>
          <w:szCs w:val="20"/>
        </w:rPr>
        <w:t xml:space="preserve">sistem e-JN </w:t>
      </w:r>
      <w:r w:rsidR="00D92088" w:rsidRPr="007E76DB">
        <w:rPr>
          <w:rFonts w:cs="Arial"/>
          <w:szCs w:val="20"/>
        </w:rPr>
        <w:t>prijavi na istem naslovu.</w:t>
      </w:r>
    </w:p>
    <w:p w14:paraId="6159A1B3" w14:textId="77777777" w:rsidR="00D92088" w:rsidRPr="007E76DB" w:rsidRDefault="00D92088" w:rsidP="00C12236">
      <w:pPr>
        <w:spacing w:line="240" w:lineRule="auto"/>
        <w:rPr>
          <w:rFonts w:cs="Arial"/>
          <w:szCs w:val="20"/>
        </w:rPr>
      </w:pPr>
    </w:p>
    <w:p w14:paraId="469D2A8A" w14:textId="5AB0A393" w:rsidR="00D92088" w:rsidRPr="007E76DB" w:rsidRDefault="00D92088" w:rsidP="00C12236">
      <w:pPr>
        <w:spacing w:line="240" w:lineRule="auto"/>
        <w:rPr>
          <w:rFonts w:cs="Arial"/>
          <w:szCs w:val="20"/>
        </w:rPr>
      </w:pPr>
      <w:r w:rsidRPr="007E76DB">
        <w:rPr>
          <w:rFonts w:cs="Arial"/>
          <w:szCs w:val="20"/>
        </w:rPr>
        <w:t xml:space="preserve">Uporabnik </w:t>
      </w:r>
      <w:r w:rsidR="00022902" w:rsidRPr="007E76DB">
        <w:rPr>
          <w:rFonts w:cs="Arial"/>
          <w:szCs w:val="20"/>
        </w:rPr>
        <w:t>kandidata</w:t>
      </w:r>
      <w:r w:rsidRPr="007E76DB">
        <w:rPr>
          <w:rFonts w:cs="Arial"/>
          <w:szCs w:val="20"/>
        </w:rPr>
        <w:t xml:space="preserve">, ki je pooblaščen za oddajanje </w:t>
      </w:r>
      <w:r w:rsidR="00022902" w:rsidRPr="007E76DB">
        <w:rPr>
          <w:rFonts w:cs="Arial"/>
          <w:szCs w:val="20"/>
        </w:rPr>
        <w:t>prijav</w:t>
      </w:r>
      <w:r w:rsidRPr="007E76DB">
        <w:rPr>
          <w:rFonts w:cs="Arial"/>
          <w:szCs w:val="20"/>
        </w:rPr>
        <w:t>, p</w:t>
      </w:r>
      <w:r w:rsidR="00022902" w:rsidRPr="007E76DB">
        <w:rPr>
          <w:rFonts w:cs="Arial"/>
          <w:szCs w:val="20"/>
        </w:rPr>
        <w:t>rijavo</w:t>
      </w:r>
      <w:r w:rsidRPr="007E76DB">
        <w:rPr>
          <w:rFonts w:cs="Arial"/>
          <w:szCs w:val="20"/>
        </w:rPr>
        <w:t xml:space="preserve"> odda s klikom na gumb »Oddaj«. Sistem e-JN ob oddaji p</w:t>
      </w:r>
      <w:r w:rsidR="00022902" w:rsidRPr="007E76DB">
        <w:rPr>
          <w:rFonts w:cs="Arial"/>
          <w:szCs w:val="20"/>
        </w:rPr>
        <w:t>rijav</w:t>
      </w:r>
      <w:r w:rsidRPr="007E76DB">
        <w:rPr>
          <w:rFonts w:cs="Arial"/>
          <w:szCs w:val="20"/>
        </w:rPr>
        <w:t xml:space="preserve"> zabeleži identiteto uporabnika in čas oddaje p</w:t>
      </w:r>
      <w:r w:rsidR="00022902" w:rsidRPr="007E76DB">
        <w:rPr>
          <w:rFonts w:cs="Arial"/>
          <w:szCs w:val="20"/>
        </w:rPr>
        <w:t>rijave</w:t>
      </w:r>
      <w:r w:rsidRPr="007E76DB">
        <w:rPr>
          <w:rFonts w:cs="Arial"/>
          <w:szCs w:val="20"/>
        </w:rPr>
        <w:t xml:space="preserve">. Uporabnik z dejanjem </w:t>
      </w:r>
      <w:r w:rsidRPr="007E76DB">
        <w:rPr>
          <w:rFonts w:cs="Arial"/>
          <w:szCs w:val="20"/>
        </w:rPr>
        <w:lastRenderedPageBreak/>
        <w:t>oddaje ponudbe izkaže in izjavi voljo v imenu ponudnika oddati zavezujočo p</w:t>
      </w:r>
      <w:r w:rsidR="00022902" w:rsidRPr="007E76DB">
        <w:rPr>
          <w:rFonts w:cs="Arial"/>
          <w:szCs w:val="20"/>
        </w:rPr>
        <w:t>rijavo</w:t>
      </w:r>
      <w:r w:rsidRPr="007E76DB">
        <w:rPr>
          <w:rFonts w:cs="Arial"/>
          <w:szCs w:val="20"/>
        </w:rPr>
        <w:t xml:space="preserve"> (18. člen Obligacijskega zakonika</w:t>
      </w:r>
      <w:r w:rsidRPr="007E76DB">
        <w:rPr>
          <w:rFonts w:cs="Arial"/>
          <w:i/>
          <w:szCs w:val="20"/>
          <w:vertAlign w:val="superscript"/>
        </w:rPr>
        <w:footnoteReference w:id="1"/>
      </w:r>
      <w:r w:rsidRPr="007E76DB">
        <w:rPr>
          <w:rFonts w:cs="Arial"/>
          <w:szCs w:val="20"/>
        </w:rPr>
        <w:t>).</w:t>
      </w:r>
    </w:p>
    <w:p w14:paraId="1675DA29" w14:textId="77777777" w:rsidR="00D92088" w:rsidRPr="007E76DB" w:rsidRDefault="00D92088" w:rsidP="00C12236">
      <w:pPr>
        <w:spacing w:line="240" w:lineRule="auto"/>
        <w:rPr>
          <w:rFonts w:cs="Arial"/>
          <w:szCs w:val="20"/>
          <w:lang w:eastAsia="sl-SI"/>
        </w:rPr>
      </w:pPr>
    </w:p>
    <w:p w14:paraId="423F0B32" w14:textId="6ABA2763" w:rsidR="00D92088" w:rsidRPr="007E76DB" w:rsidRDefault="00D92088" w:rsidP="00C12236">
      <w:pPr>
        <w:spacing w:line="240" w:lineRule="auto"/>
        <w:rPr>
          <w:rFonts w:cs="Arial"/>
          <w:szCs w:val="20"/>
        </w:rPr>
      </w:pPr>
      <w:r w:rsidRPr="007E76DB">
        <w:rPr>
          <w:rFonts w:cs="Arial"/>
          <w:szCs w:val="20"/>
        </w:rPr>
        <w:t>P</w:t>
      </w:r>
      <w:r w:rsidR="00022902" w:rsidRPr="007E76DB">
        <w:rPr>
          <w:rFonts w:cs="Arial"/>
          <w:szCs w:val="20"/>
        </w:rPr>
        <w:t>rijava</w:t>
      </w:r>
      <w:r w:rsidRPr="007E76DB">
        <w:rPr>
          <w:rFonts w:cs="Arial"/>
          <w:szCs w:val="20"/>
        </w:rPr>
        <w:t xml:space="preserve"> se šteje za pravočasno oddano, če jo naročnik prejme preko sistema e-JN</w:t>
      </w:r>
      <w:r w:rsidR="00741729" w:rsidRPr="007E76DB">
        <w:rPr>
          <w:rFonts w:cs="Arial"/>
          <w:szCs w:val="20"/>
        </w:rPr>
        <w:t xml:space="preserve"> na spletnem naslovu</w:t>
      </w:r>
      <w:r w:rsidRPr="007E76DB">
        <w:rPr>
          <w:rFonts w:cs="Arial"/>
          <w:szCs w:val="20"/>
        </w:rPr>
        <w:t xml:space="preserve"> </w:t>
      </w:r>
      <w:hyperlink r:id="rId18" w:history="1">
        <w:r w:rsidRPr="007E76DB">
          <w:rPr>
            <w:rStyle w:val="Hiperpovezava"/>
            <w:rFonts w:cs="Arial"/>
            <w:szCs w:val="20"/>
            <w:lang w:eastAsia="sl-SI"/>
          </w:rPr>
          <w:t>https://ejn.gov.si</w:t>
        </w:r>
      </w:hyperlink>
      <w:r w:rsidRPr="007E76DB">
        <w:rPr>
          <w:rFonts w:cs="Arial"/>
          <w:szCs w:val="20"/>
        </w:rPr>
        <w:t xml:space="preserve"> najkasneje do dneva in ure, kot je to določeno v obvestilu o naročilu, objavljenem na portalu javnih naročil. Za oddano p</w:t>
      </w:r>
      <w:r w:rsidR="00022902" w:rsidRPr="007E76DB">
        <w:rPr>
          <w:rFonts w:cs="Arial"/>
          <w:szCs w:val="20"/>
        </w:rPr>
        <w:t>rijavo</w:t>
      </w:r>
      <w:r w:rsidRPr="007E76DB">
        <w:rPr>
          <w:rFonts w:cs="Arial"/>
          <w:szCs w:val="20"/>
        </w:rPr>
        <w:t xml:space="preserve"> se šteje p</w:t>
      </w:r>
      <w:r w:rsidR="00022902" w:rsidRPr="007E76DB">
        <w:rPr>
          <w:rFonts w:cs="Arial"/>
          <w:szCs w:val="20"/>
        </w:rPr>
        <w:t>rijava</w:t>
      </w:r>
      <w:r w:rsidRPr="007E76DB">
        <w:rPr>
          <w:rFonts w:cs="Arial"/>
          <w:szCs w:val="20"/>
        </w:rPr>
        <w:t>, ki je v sistemu e-JN označena s statusom »ODDANO«.</w:t>
      </w:r>
    </w:p>
    <w:p w14:paraId="079D4EC4" w14:textId="77777777" w:rsidR="00D92088" w:rsidRPr="007E76DB" w:rsidRDefault="00D92088" w:rsidP="00C12236">
      <w:pPr>
        <w:spacing w:line="240" w:lineRule="auto"/>
        <w:rPr>
          <w:rFonts w:cs="Arial"/>
          <w:szCs w:val="20"/>
        </w:rPr>
      </w:pPr>
    </w:p>
    <w:p w14:paraId="38E36143" w14:textId="1E1A7965" w:rsidR="00D92088" w:rsidRPr="007E76DB" w:rsidRDefault="00022902" w:rsidP="00C12236">
      <w:pPr>
        <w:spacing w:line="240" w:lineRule="auto"/>
        <w:rPr>
          <w:rFonts w:cs="Arial"/>
          <w:szCs w:val="20"/>
        </w:rPr>
      </w:pPr>
      <w:r w:rsidRPr="007E76DB">
        <w:rPr>
          <w:rFonts w:cs="Arial"/>
          <w:szCs w:val="20"/>
        </w:rPr>
        <w:t>Kandidat</w:t>
      </w:r>
      <w:r w:rsidR="00D92088" w:rsidRPr="007E76DB">
        <w:rPr>
          <w:rFonts w:cs="Arial"/>
          <w:szCs w:val="20"/>
        </w:rPr>
        <w:t xml:space="preserve"> lahko do roka za oddajo ponudb svojo p</w:t>
      </w:r>
      <w:r w:rsidRPr="007E76DB">
        <w:rPr>
          <w:rFonts w:cs="Arial"/>
          <w:szCs w:val="20"/>
        </w:rPr>
        <w:t>rijavo</w:t>
      </w:r>
      <w:r w:rsidR="00082894" w:rsidRPr="007E76DB">
        <w:rPr>
          <w:rFonts w:cs="Arial"/>
          <w:szCs w:val="20"/>
        </w:rPr>
        <w:t xml:space="preserve"> </w:t>
      </w:r>
      <w:r w:rsidR="00D92088" w:rsidRPr="007E76DB">
        <w:rPr>
          <w:rFonts w:cs="Arial"/>
          <w:szCs w:val="20"/>
        </w:rPr>
        <w:t xml:space="preserve">umakne ali spremeni. Če </w:t>
      </w:r>
      <w:r w:rsidRPr="007E76DB">
        <w:rPr>
          <w:rFonts w:cs="Arial"/>
          <w:szCs w:val="20"/>
        </w:rPr>
        <w:t>kandidat</w:t>
      </w:r>
      <w:r w:rsidR="00D92088" w:rsidRPr="007E76DB">
        <w:rPr>
          <w:rFonts w:cs="Arial"/>
          <w:szCs w:val="20"/>
        </w:rPr>
        <w:t xml:space="preserve"> v sistemu e-JN svojo p</w:t>
      </w:r>
      <w:r w:rsidRPr="007E76DB">
        <w:rPr>
          <w:rFonts w:cs="Arial"/>
          <w:szCs w:val="20"/>
        </w:rPr>
        <w:t>rijavo</w:t>
      </w:r>
      <w:r w:rsidR="00D92088" w:rsidRPr="007E76DB">
        <w:rPr>
          <w:rFonts w:cs="Arial"/>
          <w:szCs w:val="20"/>
        </w:rPr>
        <w:t xml:space="preserve"> umakne, se šteje, da p</w:t>
      </w:r>
      <w:r w:rsidRPr="007E76DB">
        <w:rPr>
          <w:rFonts w:cs="Arial"/>
          <w:szCs w:val="20"/>
        </w:rPr>
        <w:t>rijava</w:t>
      </w:r>
      <w:r w:rsidR="00D92088" w:rsidRPr="007E76DB">
        <w:rPr>
          <w:rFonts w:cs="Arial"/>
          <w:szCs w:val="20"/>
        </w:rPr>
        <w:t xml:space="preserve"> ni bila oddana in je naročnik v sistemu e-JN tudi ne bo videl. Če</w:t>
      </w:r>
      <w:r w:rsidRPr="007E76DB">
        <w:rPr>
          <w:rFonts w:cs="Arial"/>
          <w:szCs w:val="20"/>
        </w:rPr>
        <w:t xml:space="preserve"> kandidat</w:t>
      </w:r>
      <w:r w:rsidR="00D92088" w:rsidRPr="007E76DB">
        <w:rPr>
          <w:rFonts w:cs="Arial"/>
          <w:szCs w:val="20"/>
        </w:rPr>
        <w:t xml:space="preserve"> svojo</w:t>
      </w:r>
      <w:r w:rsidRPr="007E76DB">
        <w:rPr>
          <w:rFonts w:cs="Arial"/>
          <w:szCs w:val="20"/>
        </w:rPr>
        <w:t xml:space="preserve"> prijavo</w:t>
      </w:r>
      <w:r w:rsidR="00D92088" w:rsidRPr="007E76DB">
        <w:rPr>
          <w:rFonts w:cs="Arial"/>
          <w:szCs w:val="20"/>
        </w:rPr>
        <w:t xml:space="preserve"> v sistemu e-JN spremeni, bo v sistemu odprta zadnja oddana p</w:t>
      </w:r>
      <w:r w:rsidRPr="007E76DB">
        <w:rPr>
          <w:rFonts w:cs="Arial"/>
          <w:szCs w:val="20"/>
        </w:rPr>
        <w:t>rijava</w:t>
      </w:r>
      <w:r w:rsidR="00D92088" w:rsidRPr="007E76DB">
        <w:rPr>
          <w:rFonts w:cs="Arial"/>
          <w:szCs w:val="20"/>
        </w:rPr>
        <w:t>.</w:t>
      </w:r>
    </w:p>
    <w:p w14:paraId="061719B1" w14:textId="3E8D37C5" w:rsidR="00D92088" w:rsidRPr="007E76DB" w:rsidRDefault="00D92088" w:rsidP="00C12236">
      <w:pPr>
        <w:spacing w:line="240" w:lineRule="auto"/>
        <w:rPr>
          <w:rFonts w:cs="Arial"/>
          <w:szCs w:val="20"/>
        </w:rPr>
      </w:pPr>
    </w:p>
    <w:p w14:paraId="5D20B23E" w14:textId="49846A4B" w:rsidR="002E65D7" w:rsidRPr="007E76DB" w:rsidRDefault="00D92088" w:rsidP="00C12236">
      <w:pPr>
        <w:spacing w:line="240" w:lineRule="auto"/>
        <w:rPr>
          <w:rFonts w:cs="Arial"/>
          <w:szCs w:val="20"/>
        </w:rPr>
      </w:pPr>
      <w:r w:rsidRPr="007E76DB">
        <w:rPr>
          <w:rFonts w:cs="Arial"/>
          <w:szCs w:val="20"/>
        </w:rPr>
        <w:t>Po preteku roka za predložitev p</w:t>
      </w:r>
      <w:r w:rsidR="00022902" w:rsidRPr="007E76DB">
        <w:rPr>
          <w:rFonts w:cs="Arial"/>
          <w:szCs w:val="20"/>
        </w:rPr>
        <w:t xml:space="preserve">rijav prijave </w:t>
      </w:r>
      <w:r w:rsidR="00741729" w:rsidRPr="007E76DB">
        <w:rPr>
          <w:rFonts w:cs="Arial"/>
          <w:szCs w:val="20"/>
        </w:rPr>
        <w:t>v sistemu e-JN</w:t>
      </w:r>
      <w:r w:rsidRPr="007E76DB">
        <w:rPr>
          <w:rFonts w:cs="Arial"/>
          <w:szCs w:val="20"/>
        </w:rPr>
        <w:t xml:space="preserve"> ne bo več mogoče oddati ali umakniti.</w:t>
      </w:r>
    </w:p>
    <w:p w14:paraId="362AF89B" w14:textId="77777777" w:rsidR="00736ABF" w:rsidRPr="007E76DB" w:rsidRDefault="00736ABF" w:rsidP="00C12236">
      <w:pPr>
        <w:spacing w:line="240" w:lineRule="auto"/>
        <w:rPr>
          <w:rFonts w:cs="Arial"/>
          <w:szCs w:val="20"/>
        </w:rPr>
      </w:pPr>
    </w:p>
    <w:p w14:paraId="4804DEB2" w14:textId="13F5AB8A" w:rsidR="00053C40" w:rsidRPr="007E76DB" w:rsidRDefault="00D92088" w:rsidP="007466A1">
      <w:pPr>
        <w:spacing w:line="240" w:lineRule="auto"/>
        <w:rPr>
          <w:rFonts w:cs="Arial"/>
          <w:szCs w:val="20"/>
        </w:rPr>
      </w:pPr>
      <w:r w:rsidRPr="007E76DB">
        <w:rPr>
          <w:rFonts w:cs="Arial"/>
          <w:szCs w:val="20"/>
        </w:rPr>
        <w:t xml:space="preserve">Dostop do povezave za oddajo elektronske </w:t>
      </w:r>
      <w:r w:rsidR="00022902" w:rsidRPr="007E76DB">
        <w:rPr>
          <w:rFonts w:cs="Arial"/>
          <w:szCs w:val="20"/>
        </w:rPr>
        <w:t>prijave</w:t>
      </w:r>
      <w:r w:rsidRPr="007E76DB">
        <w:rPr>
          <w:rFonts w:cs="Arial"/>
          <w:szCs w:val="20"/>
        </w:rPr>
        <w:t xml:space="preserve"> v tem postopku </w:t>
      </w:r>
      <w:r w:rsidR="00741729" w:rsidRPr="007E76DB">
        <w:rPr>
          <w:rFonts w:cs="Arial"/>
          <w:szCs w:val="20"/>
        </w:rPr>
        <w:t xml:space="preserve">oddaje </w:t>
      </w:r>
      <w:r w:rsidRPr="007E76DB">
        <w:rPr>
          <w:rFonts w:cs="Arial"/>
          <w:szCs w:val="20"/>
        </w:rPr>
        <w:t>javnega naročila je naveden v obvestilu o naročilu</w:t>
      </w:r>
      <w:r w:rsidR="00CF5181" w:rsidRPr="007E76DB">
        <w:rPr>
          <w:rFonts w:cs="Arial"/>
          <w:szCs w:val="20"/>
        </w:rPr>
        <w:t>, objavljenem</w:t>
      </w:r>
      <w:r w:rsidRPr="007E76DB">
        <w:rPr>
          <w:rFonts w:cs="Arial"/>
          <w:szCs w:val="20"/>
        </w:rPr>
        <w:t xml:space="preserve"> na portalu javnih naročil.</w:t>
      </w:r>
    </w:p>
    <w:p w14:paraId="5D01627C" w14:textId="377F4E94" w:rsidR="00400A3C" w:rsidRPr="007E76DB" w:rsidRDefault="00C91BF6"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17" w:name="_Toc336851734"/>
      <w:bookmarkStart w:id="18" w:name="_Toc336851782"/>
      <w:bookmarkStart w:id="19" w:name="_Toc213407235"/>
      <w:bookmarkEnd w:id="15"/>
      <w:bookmarkEnd w:id="16"/>
      <w:r w:rsidRPr="007E76DB">
        <w:rPr>
          <w:rFonts w:cs="Arial"/>
          <w:szCs w:val="20"/>
        </w:rPr>
        <w:t>PRAVNA PODLAGA</w:t>
      </w:r>
      <w:bookmarkEnd w:id="17"/>
      <w:bookmarkEnd w:id="18"/>
      <w:bookmarkEnd w:id="19"/>
    </w:p>
    <w:p w14:paraId="506C4AE3" w14:textId="184B9561" w:rsidR="006B4917" w:rsidRPr="007E76DB" w:rsidRDefault="00430AAC" w:rsidP="00CC3555">
      <w:pPr>
        <w:spacing w:line="240" w:lineRule="auto"/>
        <w:rPr>
          <w:rFonts w:cs="Arial"/>
          <w:szCs w:val="20"/>
        </w:rPr>
      </w:pPr>
      <w:r w:rsidRPr="007E76DB">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09822138" w14:textId="436FB808" w:rsidR="00022902" w:rsidRPr="007E76DB" w:rsidRDefault="00022902" w:rsidP="007F17DD">
      <w:pPr>
        <w:pStyle w:val="Naslov1"/>
        <w:numPr>
          <w:ilvl w:val="0"/>
          <w:numId w:val="2"/>
        </w:numPr>
        <w:tabs>
          <w:tab w:val="num" w:pos="0"/>
        </w:tabs>
        <w:suppressAutoHyphens/>
        <w:spacing w:before="280" w:beforeAutospacing="0" w:after="280" w:afterAutospacing="0" w:line="240" w:lineRule="auto"/>
        <w:rPr>
          <w:rFonts w:cs="Arial"/>
          <w:szCs w:val="20"/>
        </w:rPr>
      </w:pPr>
      <w:bookmarkStart w:id="20" w:name="_Toc213407236"/>
      <w:bookmarkStart w:id="21" w:name="_Toc336851735"/>
      <w:bookmarkStart w:id="22" w:name="_Toc336851783"/>
      <w:r w:rsidRPr="007E76DB">
        <w:rPr>
          <w:rFonts w:cs="Arial"/>
          <w:szCs w:val="20"/>
        </w:rPr>
        <w:t>namen POSTOPKA konkurenčnega dialoga</w:t>
      </w:r>
      <w:bookmarkEnd w:id="20"/>
    </w:p>
    <w:p w14:paraId="101C2CE9" w14:textId="2B0DCBF3" w:rsidR="00022902" w:rsidRPr="007E76DB" w:rsidRDefault="00022902" w:rsidP="00334459">
      <w:pPr>
        <w:spacing w:line="240" w:lineRule="auto"/>
        <w:rPr>
          <w:rFonts w:cs="Arial"/>
          <w:szCs w:val="20"/>
        </w:rPr>
      </w:pPr>
      <w:r w:rsidRPr="007E76DB">
        <w:rPr>
          <w:rFonts w:cs="Arial"/>
          <w:szCs w:val="20"/>
        </w:rPr>
        <w:t xml:space="preserve">Naročnik želi </w:t>
      </w:r>
      <w:r w:rsidR="009767EE" w:rsidRPr="007E76DB">
        <w:rPr>
          <w:rFonts w:cs="Arial"/>
          <w:szCs w:val="20"/>
        </w:rPr>
        <w:t>različnim ciljnim skupinam omogočiti dostop do platforme z vrhunskimi velikimi jezikovnimi modeli</w:t>
      </w:r>
      <w:r w:rsidR="00832BF6" w:rsidRPr="007E76DB">
        <w:rPr>
          <w:rFonts w:cs="Arial"/>
          <w:szCs w:val="20"/>
        </w:rPr>
        <w:t xml:space="preserve"> (</w:t>
      </w:r>
      <w:r w:rsidR="009767EE" w:rsidRPr="007E76DB">
        <w:rPr>
          <w:rFonts w:cs="Arial"/>
          <w:szCs w:val="20"/>
        </w:rPr>
        <w:t>v nadaljevanju: platforma). Platforma bo:</w:t>
      </w:r>
    </w:p>
    <w:p w14:paraId="458A0C9F" w14:textId="77777777" w:rsidR="009767EE" w:rsidRPr="007E76DB" w:rsidRDefault="009767EE" w:rsidP="00A23501">
      <w:pPr>
        <w:numPr>
          <w:ilvl w:val="0"/>
          <w:numId w:val="13"/>
        </w:numPr>
        <w:spacing w:line="240" w:lineRule="auto"/>
        <w:contextualSpacing/>
        <w:rPr>
          <w:rFonts w:cs="Arial"/>
          <w:szCs w:val="20"/>
        </w:rPr>
      </w:pPr>
      <w:r w:rsidRPr="007E76DB">
        <w:rPr>
          <w:rFonts w:cs="Arial"/>
          <w:szCs w:val="20"/>
        </w:rPr>
        <w:t>omogočala suvereno obdelavo podatkov znotraj Evropskega gospodarskega prostora (EGP),</w:t>
      </w:r>
    </w:p>
    <w:p w14:paraId="5C12FCDD" w14:textId="77777777" w:rsidR="009767EE" w:rsidRPr="007E76DB" w:rsidRDefault="009767EE" w:rsidP="00A23501">
      <w:pPr>
        <w:numPr>
          <w:ilvl w:val="0"/>
          <w:numId w:val="13"/>
        </w:numPr>
        <w:spacing w:line="240" w:lineRule="auto"/>
        <w:contextualSpacing/>
        <w:rPr>
          <w:rFonts w:cs="Arial"/>
          <w:szCs w:val="20"/>
        </w:rPr>
      </w:pPr>
      <w:r w:rsidRPr="007E76DB">
        <w:rPr>
          <w:rFonts w:cs="Arial"/>
          <w:szCs w:val="20"/>
        </w:rPr>
        <w:t xml:space="preserve">zagotavljala dostop do jezikovnih modelov preko namiznega </w:t>
      </w:r>
      <w:proofErr w:type="spellStart"/>
      <w:r w:rsidRPr="007E76DB">
        <w:rPr>
          <w:rFonts w:cs="Arial"/>
          <w:szCs w:val="20"/>
        </w:rPr>
        <w:t>klepetalnega</w:t>
      </w:r>
      <w:proofErr w:type="spellEnd"/>
      <w:r w:rsidRPr="007E76DB">
        <w:rPr>
          <w:rFonts w:cs="Arial"/>
          <w:szCs w:val="20"/>
        </w:rPr>
        <w:t xml:space="preserve"> vmesnika in prek programskih vmesnikov (API),</w:t>
      </w:r>
    </w:p>
    <w:p w14:paraId="5F7B809A" w14:textId="77777777" w:rsidR="009767EE" w:rsidRPr="007E76DB" w:rsidRDefault="009767EE" w:rsidP="00A23501">
      <w:pPr>
        <w:numPr>
          <w:ilvl w:val="0"/>
          <w:numId w:val="13"/>
        </w:numPr>
        <w:spacing w:line="240" w:lineRule="auto"/>
        <w:contextualSpacing/>
        <w:rPr>
          <w:rFonts w:cs="Arial"/>
          <w:szCs w:val="20"/>
        </w:rPr>
      </w:pPr>
      <w:r w:rsidRPr="007E76DB">
        <w:rPr>
          <w:rFonts w:cs="Arial"/>
          <w:szCs w:val="20"/>
        </w:rPr>
        <w:t>podpirala množično in varno uporabo v slovenskem jeziku,</w:t>
      </w:r>
    </w:p>
    <w:p w14:paraId="20017761" w14:textId="77777777" w:rsidR="009767EE" w:rsidRPr="007E76DB" w:rsidRDefault="009767EE" w:rsidP="00A23501">
      <w:pPr>
        <w:numPr>
          <w:ilvl w:val="0"/>
          <w:numId w:val="13"/>
        </w:numPr>
        <w:spacing w:line="240" w:lineRule="auto"/>
        <w:contextualSpacing/>
        <w:rPr>
          <w:rFonts w:cs="Arial"/>
          <w:szCs w:val="20"/>
        </w:rPr>
      </w:pPr>
      <w:r w:rsidRPr="007E76DB">
        <w:rPr>
          <w:rFonts w:cs="Arial"/>
          <w:szCs w:val="20"/>
        </w:rPr>
        <w:t>omogočala razvoj in integracijo aplikacij javnega in zasebnega sektorja ter napredne raziskave.</w:t>
      </w:r>
    </w:p>
    <w:p w14:paraId="08A6628C" w14:textId="77777777" w:rsidR="009767EE" w:rsidRPr="007E76DB" w:rsidRDefault="009767EE" w:rsidP="00334459">
      <w:pPr>
        <w:pStyle w:val="FirstParagraph"/>
        <w:spacing w:before="0" w:after="0"/>
        <w:jc w:val="both"/>
        <w:rPr>
          <w:rFonts w:ascii="Arial" w:hAnsi="Arial" w:cs="Arial"/>
          <w:sz w:val="20"/>
          <w:szCs w:val="20"/>
          <w:lang w:val="sl-SI"/>
        </w:rPr>
      </w:pPr>
    </w:p>
    <w:p w14:paraId="3D6A52ED" w14:textId="7F8249B3" w:rsidR="00022902" w:rsidRPr="007E76DB" w:rsidRDefault="009767EE" w:rsidP="00334459">
      <w:pPr>
        <w:pStyle w:val="FirstParagraph"/>
        <w:spacing w:before="0" w:after="0"/>
        <w:jc w:val="both"/>
        <w:rPr>
          <w:rFonts w:ascii="Arial" w:hAnsi="Arial" w:cs="Arial"/>
          <w:sz w:val="20"/>
          <w:szCs w:val="20"/>
          <w:lang w:val="sl-SI"/>
        </w:rPr>
      </w:pPr>
      <w:r w:rsidRPr="007E76DB">
        <w:rPr>
          <w:rFonts w:ascii="Arial" w:hAnsi="Arial" w:cs="Arial"/>
          <w:sz w:val="20"/>
          <w:szCs w:val="20"/>
          <w:lang w:val="sl-SI"/>
        </w:rPr>
        <w:t xml:space="preserve">Cilj je omogočiti učinkovito, varno in skladno uporabo </w:t>
      </w:r>
      <w:r w:rsidR="00334459" w:rsidRPr="007E76DB">
        <w:rPr>
          <w:rFonts w:ascii="Arial" w:hAnsi="Arial" w:cs="Arial"/>
          <w:sz w:val="20"/>
          <w:szCs w:val="20"/>
          <w:lang w:val="sl-SI"/>
        </w:rPr>
        <w:t>umetne inteligence</w:t>
      </w:r>
      <w:r w:rsidRPr="007E76DB">
        <w:rPr>
          <w:rFonts w:ascii="Arial" w:hAnsi="Arial" w:cs="Arial"/>
          <w:sz w:val="20"/>
          <w:szCs w:val="20"/>
          <w:lang w:val="sl-SI"/>
        </w:rPr>
        <w:t>, pri čemer so varstvo osebnih podatkov, informacijska varnost in suverenost podatkov ključna načela.</w:t>
      </w:r>
    </w:p>
    <w:p w14:paraId="3DBF9754" w14:textId="077484D3" w:rsidR="00022902" w:rsidRPr="007E76DB" w:rsidRDefault="00022902" w:rsidP="007F17DD">
      <w:pPr>
        <w:pStyle w:val="Naslov1"/>
        <w:numPr>
          <w:ilvl w:val="0"/>
          <w:numId w:val="2"/>
        </w:numPr>
        <w:tabs>
          <w:tab w:val="num" w:pos="0"/>
        </w:tabs>
        <w:suppressAutoHyphens/>
        <w:spacing w:before="280" w:beforeAutospacing="0" w:after="280" w:afterAutospacing="0" w:line="240" w:lineRule="auto"/>
        <w:rPr>
          <w:rFonts w:cs="Arial"/>
          <w:szCs w:val="20"/>
        </w:rPr>
      </w:pPr>
      <w:bookmarkStart w:id="23" w:name="_Toc213407237"/>
      <w:r w:rsidRPr="007E76DB">
        <w:rPr>
          <w:rFonts w:cs="Arial"/>
          <w:szCs w:val="20"/>
        </w:rPr>
        <w:t xml:space="preserve">postopek izbire </w:t>
      </w:r>
      <w:r w:rsidR="00030CD6" w:rsidRPr="007E76DB">
        <w:rPr>
          <w:rFonts w:cs="Arial"/>
          <w:szCs w:val="20"/>
        </w:rPr>
        <w:t>kandidata/</w:t>
      </w:r>
      <w:r w:rsidRPr="007E76DB">
        <w:rPr>
          <w:rFonts w:cs="Arial"/>
          <w:szCs w:val="20"/>
        </w:rPr>
        <w:t>ponudnika</w:t>
      </w:r>
      <w:bookmarkEnd w:id="23"/>
    </w:p>
    <w:p w14:paraId="51F7872F" w14:textId="56D28E70" w:rsidR="00022902" w:rsidRPr="007E76DB" w:rsidRDefault="003873D9" w:rsidP="00FD6E92">
      <w:pPr>
        <w:pStyle w:val="Naslov2"/>
        <w:keepLines w:val="0"/>
        <w:numPr>
          <w:ilvl w:val="1"/>
          <w:numId w:val="2"/>
        </w:numPr>
        <w:suppressAutoHyphens/>
        <w:spacing w:before="180" w:line="100" w:lineRule="atLeast"/>
        <w:ind w:left="426" w:hanging="426"/>
        <w:rPr>
          <w:rFonts w:cs="Arial"/>
          <w:smallCaps w:val="0"/>
          <w:szCs w:val="20"/>
          <w:lang w:eastAsia="ar-SA"/>
        </w:rPr>
      </w:pPr>
      <w:bookmarkStart w:id="24" w:name="_Toc213407238"/>
      <w:r w:rsidRPr="007E76DB">
        <w:rPr>
          <w:rFonts w:cs="Arial"/>
          <w:smallCaps w:val="0"/>
          <w:szCs w:val="20"/>
          <w:lang w:eastAsia="ar-SA"/>
        </w:rPr>
        <w:t xml:space="preserve">PRVA FAZA: </w:t>
      </w:r>
      <w:r w:rsidR="009F4D73" w:rsidRPr="007E76DB">
        <w:rPr>
          <w:rFonts w:cs="Arial"/>
          <w:smallCaps w:val="0"/>
          <w:szCs w:val="20"/>
          <w:lang w:eastAsia="ar-SA"/>
        </w:rPr>
        <w:t>p</w:t>
      </w:r>
      <w:r w:rsidRPr="007E76DB">
        <w:rPr>
          <w:rFonts w:cs="Arial"/>
          <w:smallCaps w:val="0"/>
          <w:szCs w:val="20"/>
          <w:lang w:eastAsia="ar-SA"/>
        </w:rPr>
        <w:t>redložitev prijave – usposobljenost kandidatov</w:t>
      </w:r>
      <w:r w:rsidR="00030CD6" w:rsidRPr="007E76DB">
        <w:rPr>
          <w:rFonts w:cs="Arial"/>
          <w:smallCaps w:val="0"/>
          <w:szCs w:val="20"/>
          <w:lang w:eastAsia="ar-SA"/>
        </w:rPr>
        <w:t xml:space="preserve"> in vzpostavitev dialoga</w:t>
      </w:r>
      <w:bookmarkEnd w:id="24"/>
      <w:r w:rsidR="00030CD6" w:rsidRPr="007E76DB">
        <w:rPr>
          <w:rFonts w:cs="Arial"/>
          <w:smallCaps w:val="0"/>
          <w:szCs w:val="20"/>
          <w:lang w:eastAsia="ar-SA"/>
        </w:rPr>
        <w:t xml:space="preserve"> </w:t>
      </w:r>
    </w:p>
    <w:p w14:paraId="7E54C9C6" w14:textId="4CA68237" w:rsidR="003873D9" w:rsidRPr="007E76DB" w:rsidRDefault="003873D9" w:rsidP="003873D9">
      <w:pPr>
        <w:pStyle w:val="Telobesedila"/>
        <w:spacing w:after="0" w:line="240" w:lineRule="auto"/>
      </w:pPr>
      <w:r w:rsidRPr="007E76DB">
        <w:t xml:space="preserve">Na podlagi </w:t>
      </w:r>
      <w:r w:rsidR="00030CD6" w:rsidRPr="007E76DB">
        <w:t xml:space="preserve"> </w:t>
      </w:r>
      <w:r w:rsidRPr="007E76DB">
        <w:t>obvestila o naročilu, objavljenega na portalu javnih naročil, se lahko za sodelovanje v tem naročilu prijavi vsak kandidat tako, da v prijavi predloži informacije za ugotavl</w:t>
      </w:r>
      <w:r w:rsidR="00030CD6" w:rsidRPr="007E76DB">
        <w:t>janje</w:t>
      </w:r>
      <w:r w:rsidRPr="007E76DB">
        <w:t xml:space="preserve"> sposobnosti, ki jih zahteva naročnik</w:t>
      </w:r>
      <w:r w:rsidR="00030CD6" w:rsidRPr="007E76DB">
        <w:t>.</w:t>
      </w:r>
    </w:p>
    <w:p w14:paraId="5F1F2F3B" w14:textId="77777777" w:rsidR="00F57649" w:rsidRPr="007E76DB" w:rsidRDefault="00F57649" w:rsidP="003873D9">
      <w:pPr>
        <w:pStyle w:val="Telobesedila"/>
        <w:spacing w:after="0" w:line="240" w:lineRule="auto"/>
      </w:pPr>
    </w:p>
    <w:p w14:paraId="36E0327D" w14:textId="783A2E70" w:rsidR="00030CD6" w:rsidRPr="007E76DB" w:rsidRDefault="00030CD6" w:rsidP="00030CD6">
      <w:pPr>
        <w:spacing w:line="240" w:lineRule="auto"/>
      </w:pPr>
      <w:r w:rsidRPr="007E76DB">
        <w:t>Kandidat</w:t>
      </w:r>
      <w:r w:rsidR="009F4D73" w:rsidRPr="007E76DB">
        <w:t xml:space="preserve"> ves čas trajanja konkurenčnega dialoga</w:t>
      </w:r>
      <w:r w:rsidRPr="007E76DB">
        <w:t xml:space="preserve"> pod kazensko in materialno odgovornostjo jamči, da so vsi podatki in dokumenti, podani v prijavi, resnični in da priložena dokumentacija ustreza originalu.</w:t>
      </w:r>
      <w:r w:rsidRPr="007E76DB" w:rsidDel="004446F9">
        <w:t xml:space="preserve"> </w:t>
      </w:r>
    </w:p>
    <w:p w14:paraId="51FDBA14" w14:textId="77777777" w:rsidR="00030CD6" w:rsidRPr="007E76DB" w:rsidRDefault="00030CD6" w:rsidP="00030CD6">
      <w:pPr>
        <w:spacing w:line="240" w:lineRule="auto"/>
      </w:pPr>
    </w:p>
    <w:p w14:paraId="0DD874D9" w14:textId="6EB60400" w:rsidR="00030CD6" w:rsidRPr="007E76DB" w:rsidRDefault="00030CD6" w:rsidP="00030CD6">
      <w:pPr>
        <w:spacing w:line="240" w:lineRule="auto"/>
      </w:pPr>
      <w:r w:rsidRPr="007E76DB">
        <w:t xml:space="preserve">Prijava za sodelovanje se bo štela za dopustno, če jo predloži kandidat, za katerega ne obstajajo razlogi za izključitev in ki izpolnjuje pogoje za sodelovanje ter njegova prijava ustreza zahtevam naročnika, določenim v </w:t>
      </w:r>
      <w:r w:rsidR="00686EBB" w:rsidRPr="007E76DB">
        <w:t>dokumentaciji v zvezi z oddajo naročila</w:t>
      </w:r>
      <w:r w:rsidRPr="007E76DB">
        <w:t xml:space="preserve">. Kandidat mora ves čas </w:t>
      </w:r>
      <w:r w:rsidR="009F4D73" w:rsidRPr="007E76DB">
        <w:t xml:space="preserve">trajanja konkurenčnega dialoga </w:t>
      </w:r>
      <w:r w:rsidRPr="007E76DB">
        <w:t>izpolnjevati zahteve za dopustnost prijave.</w:t>
      </w:r>
    </w:p>
    <w:p w14:paraId="0247243B" w14:textId="77777777" w:rsidR="00030CD6" w:rsidRPr="007E76DB" w:rsidRDefault="00030CD6" w:rsidP="003873D9">
      <w:pPr>
        <w:pStyle w:val="Telobesedila"/>
        <w:spacing w:after="0" w:line="240" w:lineRule="auto"/>
      </w:pPr>
    </w:p>
    <w:p w14:paraId="038DC025" w14:textId="75FDB4C9" w:rsidR="00FD6E92" w:rsidRPr="007E76DB" w:rsidRDefault="00030CD6" w:rsidP="00861A4D">
      <w:pPr>
        <w:spacing w:line="240" w:lineRule="auto"/>
      </w:pPr>
      <w:r w:rsidRPr="007E76DB">
        <w:t>Naročnik bo po opravljenem pregledu prijav v zakonsko določenem roku kandidatom priznal sposobnost oziroma sprejel odločitev o priznanju oziroma nepriznanju sposobnosti posameznemu kandidatu, ki jo bo objavil na portalu javnih naročil. Na podlagi pravnomočne odločitve o priznanju sposobnosti bo naročnik</w:t>
      </w:r>
      <w:r w:rsidR="00FD6E92" w:rsidRPr="007E76DB">
        <w:t xml:space="preserve"> </w:t>
      </w:r>
      <w:r w:rsidR="00853E9E" w:rsidRPr="007E76DB">
        <w:t xml:space="preserve">k udeležbi v dialogu povabil </w:t>
      </w:r>
      <w:r w:rsidR="00FD6E92" w:rsidRPr="007E76DB">
        <w:t>vse u</w:t>
      </w:r>
      <w:r w:rsidR="00613D8B" w:rsidRPr="007E76DB">
        <w:t>s</w:t>
      </w:r>
      <w:r w:rsidR="00FD6E92" w:rsidRPr="007E76DB">
        <w:t>posobljene kandidate</w:t>
      </w:r>
      <w:r w:rsidR="00441344" w:rsidRPr="007E76DB">
        <w:t xml:space="preserve">. </w:t>
      </w:r>
    </w:p>
    <w:p w14:paraId="7A1F277C" w14:textId="1861C89F" w:rsidR="00FD6E92" w:rsidRPr="007E76DB" w:rsidRDefault="00FD6E92" w:rsidP="00FD6E92">
      <w:pPr>
        <w:pStyle w:val="Naslov2"/>
        <w:keepLines w:val="0"/>
        <w:numPr>
          <w:ilvl w:val="1"/>
          <w:numId w:val="2"/>
        </w:numPr>
        <w:suppressAutoHyphens/>
        <w:spacing w:before="180" w:line="100" w:lineRule="atLeast"/>
        <w:ind w:left="426" w:hanging="426"/>
        <w:rPr>
          <w:rFonts w:cs="Arial"/>
          <w:smallCaps w:val="0"/>
          <w:szCs w:val="20"/>
          <w:lang w:eastAsia="ar-SA"/>
        </w:rPr>
      </w:pPr>
      <w:bookmarkStart w:id="25" w:name="_Toc213407239"/>
      <w:r w:rsidRPr="007E76DB">
        <w:rPr>
          <w:rFonts w:cs="Arial"/>
          <w:smallCaps w:val="0"/>
          <w:szCs w:val="20"/>
          <w:lang w:eastAsia="ar-SA"/>
        </w:rPr>
        <w:lastRenderedPageBreak/>
        <w:t>DRUGA FAZA: dialog</w:t>
      </w:r>
      <w:bookmarkEnd w:id="25"/>
    </w:p>
    <w:p w14:paraId="732803AC" w14:textId="5213C609" w:rsidR="00F57649" w:rsidRPr="007E76DB" w:rsidRDefault="00FD6E92" w:rsidP="001D6C09">
      <w:pPr>
        <w:pStyle w:val="Telobesedila"/>
        <w:spacing w:after="0" w:line="240" w:lineRule="auto"/>
      </w:pPr>
      <w:r w:rsidRPr="007E76DB">
        <w:t xml:space="preserve">V drugi fazi </w:t>
      </w:r>
      <w:r w:rsidR="00853E9E" w:rsidRPr="007E76DB">
        <w:t xml:space="preserve">bo naročnik </w:t>
      </w:r>
      <w:r w:rsidR="009F4D73" w:rsidRPr="007E76DB">
        <w:t>z usposobljenimi</w:t>
      </w:r>
      <w:r w:rsidR="00853E9E" w:rsidRPr="007E76DB">
        <w:t xml:space="preserve"> kandidati, ki </w:t>
      </w:r>
      <w:r w:rsidR="000C0B97" w:rsidRPr="007E76DB">
        <w:t xml:space="preserve">jih je na podlagi pravnomočne odločitve o priznanju sposobnosti povabil k udeležbi v dialogu, vodil dialog. </w:t>
      </w:r>
    </w:p>
    <w:p w14:paraId="61ED8C3B" w14:textId="77777777" w:rsidR="000C0B97" w:rsidRPr="007E76DB" w:rsidRDefault="000C0B97" w:rsidP="001D6C09">
      <w:pPr>
        <w:spacing w:line="240" w:lineRule="auto"/>
      </w:pPr>
    </w:p>
    <w:p w14:paraId="52292229" w14:textId="55E86544" w:rsidR="000C0B97" w:rsidRPr="007E76DB" w:rsidRDefault="003873D9" w:rsidP="001D6C09">
      <w:pPr>
        <w:spacing w:line="240" w:lineRule="auto"/>
      </w:pPr>
      <w:r w:rsidRPr="007E76DB">
        <w:t>V drugi fazi bo naročnik vsakega</w:t>
      </w:r>
      <w:r w:rsidR="009F4D73" w:rsidRPr="007E76DB">
        <w:t xml:space="preserve"> usposobljenega kandidata</w:t>
      </w:r>
      <w:r w:rsidRPr="007E76DB">
        <w:t xml:space="preserve"> povabil k ločenemu dialogu. Potrebe, cilji in zahteve ter izhodišča naročnika glede javnega naročila so opredeljeni v dokumentaciji za oddajo prijave, dodatno pa bodo opredeljeni tekom konkurenčnega dialoga.</w:t>
      </w:r>
    </w:p>
    <w:p w14:paraId="7FC48600" w14:textId="77777777" w:rsidR="000C0B97" w:rsidRPr="007E76DB" w:rsidRDefault="000C0B97" w:rsidP="001D6C09">
      <w:pPr>
        <w:spacing w:line="240" w:lineRule="auto"/>
      </w:pPr>
    </w:p>
    <w:p w14:paraId="09937758" w14:textId="040C4033" w:rsidR="009F4D73" w:rsidRPr="007E76DB" w:rsidRDefault="003873D9" w:rsidP="001D6C09">
      <w:pPr>
        <w:spacing w:line="240" w:lineRule="auto"/>
      </w:pPr>
      <w:r w:rsidRPr="007E76DB">
        <w:t xml:space="preserve">Naročnik bo usposobljenim kandidatom  poslal pisno povabilo k </w:t>
      </w:r>
      <w:r w:rsidR="009F4D73" w:rsidRPr="007E76DB">
        <w:t>udeležbi</w:t>
      </w:r>
      <w:r w:rsidRPr="007E76DB">
        <w:t xml:space="preserve"> v dialogu, ki bo vsebovalo </w:t>
      </w:r>
      <w:r w:rsidR="009F4D73" w:rsidRPr="007E76DB">
        <w:t>vsaj naslednje podatke:</w:t>
      </w:r>
    </w:p>
    <w:p w14:paraId="6DCCC223" w14:textId="18F4704C" w:rsidR="009F4D73" w:rsidRPr="007E76DB" w:rsidRDefault="003873D9" w:rsidP="00A23501">
      <w:pPr>
        <w:numPr>
          <w:ilvl w:val="0"/>
          <w:numId w:val="13"/>
        </w:numPr>
        <w:spacing w:line="240" w:lineRule="auto"/>
        <w:contextualSpacing/>
        <w:rPr>
          <w:rFonts w:cs="Arial"/>
          <w:szCs w:val="20"/>
        </w:rPr>
      </w:pPr>
      <w:r w:rsidRPr="007E76DB">
        <w:rPr>
          <w:rFonts w:cs="Arial"/>
          <w:szCs w:val="20"/>
        </w:rPr>
        <w:t xml:space="preserve">številko in datum objave obvestila o naročilu na </w:t>
      </w:r>
      <w:r w:rsidR="000C0B97" w:rsidRPr="007E76DB">
        <w:rPr>
          <w:rFonts w:cs="Arial"/>
          <w:szCs w:val="20"/>
        </w:rPr>
        <w:t>p</w:t>
      </w:r>
      <w:r w:rsidRPr="007E76DB">
        <w:rPr>
          <w:rFonts w:cs="Arial"/>
          <w:szCs w:val="20"/>
        </w:rPr>
        <w:t>ortalu javnih naročil</w:t>
      </w:r>
      <w:r w:rsidR="001D6C09" w:rsidRPr="007E76DB">
        <w:rPr>
          <w:rFonts w:cs="Arial"/>
          <w:szCs w:val="20"/>
        </w:rPr>
        <w:t>,</w:t>
      </w:r>
    </w:p>
    <w:p w14:paraId="3C61D10A" w14:textId="5D2D700C" w:rsidR="009F4D73" w:rsidRPr="007E76DB" w:rsidRDefault="003873D9" w:rsidP="00A23501">
      <w:pPr>
        <w:numPr>
          <w:ilvl w:val="0"/>
          <w:numId w:val="13"/>
        </w:numPr>
        <w:spacing w:line="240" w:lineRule="auto"/>
        <w:contextualSpacing/>
        <w:rPr>
          <w:rFonts w:cs="Arial"/>
          <w:szCs w:val="20"/>
        </w:rPr>
      </w:pPr>
      <w:r w:rsidRPr="007E76DB">
        <w:rPr>
          <w:rFonts w:cs="Arial"/>
          <w:szCs w:val="20"/>
        </w:rPr>
        <w:t>datum</w:t>
      </w:r>
      <w:r w:rsidR="001D6C09" w:rsidRPr="007E76DB">
        <w:rPr>
          <w:rFonts w:cs="Arial"/>
          <w:szCs w:val="20"/>
        </w:rPr>
        <w:t xml:space="preserve"> in </w:t>
      </w:r>
      <w:r w:rsidR="00475E76" w:rsidRPr="007E76DB">
        <w:rPr>
          <w:rFonts w:cs="Arial"/>
          <w:szCs w:val="20"/>
        </w:rPr>
        <w:t xml:space="preserve">naslov začetka </w:t>
      </w:r>
      <w:r w:rsidRPr="007E76DB">
        <w:rPr>
          <w:rFonts w:cs="Arial"/>
          <w:szCs w:val="20"/>
        </w:rPr>
        <w:t>dialoga,</w:t>
      </w:r>
    </w:p>
    <w:p w14:paraId="1EDC2AAF" w14:textId="77777777" w:rsidR="009F4D73" w:rsidRPr="007E76DB" w:rsidRDefault="003873D9" w:rsidP="00A23501">
      <w:pPr>
        <w:numPr>
          <w:ilvl w:val="0"/>
          <w:numId w:val="13"/>
        </w:numPr>
        <w:spacing w:line="240" w:lineRule="auto"/>
        <w:contextualSpacing/>
        <w:rPr>
          <w:rFonts w:cs="Arial"/>
          <w:szCs w:val="20"/>
        </w:rPr>
      </w:pPr>
      <w:r w:rsidRPr="007E76DB">
        <w:rPr>
          <w:rFonts w:cs="Arial"/>
          <w:szCs w:val="20"/>
        </w:rPr>
        <w:t xml:space="preserve">kraj poteka dialoga, </w:t>
      </w:r>
    </w:p>
    <w:p w14:paraId="5E2B35C5" w14:textId="22DEA7EE" w:rsidR="009F4D73" w:rsidRPr="007E76DB" w:rsidRDefault="003873D9" w:rsidP="00A23501">
      <w:pPr>
        <w:numPr>
          <w:ilvl w:val="0"/>
          <w:numId w:val="13"/>
        </w:numPr>
        <w:spacing w:line="240" w:lineRule="auto"/>
        <w:contextualSpacing/>
        <w:rPr>
          <w:rFonts w:cs="Arial"/>
          <w:szCs w:val="20"/>
        </w:rPr>
      </w:pPr>
      <w:r w:rsidRPr="007E76DB">
        <w:rPr>
          <w:rFonts w:cs="Arial"/>
          <w:szCs w:val="20"/>
        </w:rPr>
        <w:t>navedbo jezika, v katerem bo potekal dialog</w:t>
      </w:r>
      <w:r w:rsidR="009F4D73" w:rsidRPr="007E76DB">
        <w:rPr>
          <w:rFonts w:cs="Arial"/>
          <w:szCs w:val="20"/>
        </w:rPr>
        <w:t>,</w:t>
      </w:r>
    </w:p>
    <w:p w14:paraId="25048351" w14:textId="4099E2EF" w:rsidR="009F4D73" w:rsidRPr="007E76DB" w:rsidRDefault="003873D9" w:rsidP="00A23501">
      <w:pPr>
        <w:numPr>
          <w:ilvl w:val="0"/>
          <w:numId w:val="13"/>
        </w:numPr>
        <w:spacing w:line="240" w:lineRule="auto"/>
        <w:contextualSpacing/>
        <w:rPr>
          <w:rFonts w:cs="Arial"/>
          <w:szCs w:val="20"/>
        </w:rPr>
      </w:pPr>
      <w:r w:rsidRPr="007E76DB">
        <w:rPr>
          <w:rFonts w:cs="Arial"/>
          <w:szCs w:val="20"/>
        </w:rPr>
        <w:t>navedbo in ponderiranje meril za izbiro najugodnejšega kandidata</w:t>
      </w:r>
      <w:r w:rsidR="00785BA4">
        <w:rPr>
          <w:rFonts w:cs="Arial"/>
          <w:szCs w:val="20"/>
        </w:rPr>
        <w:t>.</w:t>
      </w:r>
      <w:r w:rsidRPr="007E76DB">
        <w:rPr>
          <w:rFonts w:cs="Arial"/>
          <w:szCs w:val="20"/>
        </w:rPr>
        <w:t xml:space="preserve"> </w:t>
      </w:r>
    </w:p>
    <w:p w14:paraId="2B15B8EF" w14:textId="0B170BB2" w:rsidR="003873D9" w:rsidRPr="007E76DB" w:rsidRDefault="003873D9" w:rsidP="00475E76">
      <w:pPr>
        <w:spacing w:line="240" w:lineRule="auto"/>
        <w:ind w:left="360"/>
        <w:contextualSpacing/>
        <w:rPr>
          <w:rFonts w:cs="Arial"/>
          <w:szCs w:val="20"/>
        </w:rPr>
      </w:pPr>
    </w:p>
    <w:p w14:paraId="7B6484FC" w14:textId="77777777" w:rsidR="003873D9" w:rsidRPr="007E76DB" w:rsidRDefault="003873D9" w:rsidP="001D6C09">
      <w:pPr>
        <w:spacing w:line="240" w:lineRule="auto"/>
      </w:pPr>
      <w:r w:rsidRPr="007E76DB">
        <w:t>Naročnik bo z usposobljenimi kandidati vodil dialog za pridobitev ustreznih rešitev predvsem (vendar ne izključno) glede naslednjih vprašanj:</w:t>
      </w:r>
    </w:p>
    <w:p w14:paraId="5A4EA16B" w14:textId="4CA61A22" w:rsidR="003873D9" w:rsidRPr="007E76DB" w:rsidRDefault="003873D9" w:rsidP="00A23501">
      <w:pPr>
        <w:numPr>
          <w:ilvl w:val="0"/>
          <w:numId w:val="13"/>
        </w:numPr>
        <w:spacing w:line="240" w:lineRule="auto"/>
        <w:contextualSpacing/>
        <w:rPr>
          <w:rFonts w:cs="Arial"/>
          <w:szCs w:val="20"/>
        </w:rPr>
      </w:pPr>
      <w:r w:rsidRPr="007E76DB">
        <w:rPr>
          <w:rFonts w:cs="Arial"/>
          <w:szCs w:val="20"/>
        </w:rPr>
        <w:t>tehnološka vprašanja (npr. tehnične rešitve in drugo),</w:t>
      </w:r>
    </w:p>
    <w:p w14:paraId="1593790A" w14:textId="00B6129C" w:rsidR="003873D9" w:rsidRPr="007E76DB" w:rsidRDefault="003873D9" w:rsidP="00A23501">
      <w:pPr>
        <w:numPr>
          <w:ilvl w:val="0"/>
          <w:numId w:val="13"/>
        </w:numPr>
        <w:spacing w:line="240" w:lineRule="auto"/>
        <w:contextualSpacing/>
        <w:rPr>
          <w:rFonts w:cs="Arial"/>
          <w:szCs w:val="20"/>
        </w:rPr>
      </w:pPr>
      <w:r w:rsidRPr="007E76DB">
        <w:rPr>
          <w:rFonts w:cs="Arial"/>
          <w:szCs w:val="20"/>
        </w:rPr>
        <w:t>integracijska vprašanja (npr. uporaba gradnikov in drugo),</w:t>
      </w:r>
    </w:p>
    <w:p w14:paraId="55972F13" w14:textId="4D664711" w:rsidR="003873D9" w:rsidRPr="007E76DB" w:rsidRDefault="003873D9" w:rsidP="00A23501">
      <w:pPr>
        <w:numPr>
          <w:ilvl w:val="0"/>
          <w:numId w:val="13"/>
        </w:numPr>
        <w:spacing w:line="240" w:lineRule="auto"/>
        <w:contextualSpacing/>
        <w:rPr>
          <w:rFonts w:cs="Arial"/>
          <w:szCs w:val="20"/>
        </w:rPr>
      </w:pPr>
      <w:r w:rsidRPr="007E76DB">
        <w:rPr>
          <w:rFonts w:cs="Arial"/>
          <w:szCs w:val="20"/>
        </w:rPr>
        <w:t>pogodbena vprašanja</w:t>
      </w:r>
      <w:r w:rsidR="00832BF6" w:rsidRPr="007E76DB">
        <w:rPr>
          <w:rFonts w:cs="Arial"/>
          <w:szCs w:val="20"/>
        </w:rPr>
        <w:t xml:space="preserve"> </w:t>
      </w:r>
      <w:r w:rsidRPr="007E76DB">
        <w:rPr>
          <w:rFonts w:cs="Arial"/>
          <w:szCs w:val="20"/>
        </w:rPr>
        <w:t>(npr. ponudbeni obseg in drugo),</w:t>
      </w:r>
    </w:p>
    <w:p w14:paraId="23F5DFD2" w14:textId="78A156D3" w:rsidR="003873D9" w:rsidRPr="007E76DB" w:rsidRDefault="003873D9" w:rsidP="00A23501">
      <w:pPr>
        <w:numPr>
          <w:ilvl w:val="0"/>
          <w:numId w:val="13"/>
        </w:numPr>
        <w:spacing w:line="240" w:lineRule="auto"/>
        <w:contextualSpacing/>
        <w:rPr>
          <w:rFonts w:cs="Arial"/>
          <w:szCs w:val="20"/>
        </w:rPr>
      </w:pPr>
      <w:r w:rsidRPr="007E76DB">
        <w:rPr>
          <w:rFonts w:cs="Arial"/>
          <w:szCs w:val="20"/>
        </w:rPr>
        <w:t>ostala finančna in pravna vprašanja in druga vprašanja, za katera bo naročnik menil, da so pomembna za pripravo končne dokumentacije</w:t>
      </w:r>
      <w:r w:rsidR="0070700F" w:rsidRPr="007E76DB">
        <w:rPr>
          <w:rFonts w:cs="Arial"/>
          <w:szCs w:val="20"/>
        </w:rPr>
        <w:t xml:space="preserve"> v zvezi z oddajo javnega naročila</w:t>
      </w:r>
      <w:r w:rsidRPr="007E76DB">
        <w:rPr>
          <w:rFonts w:cs="Arial"/>
          <w:szCs w:val="20"/>
        </w:rPr>
        <w:t xml:space="preserve"> oziroma končnih ponudb, kot npr. model vrednotenja.</w:t>
      </w:r>
    </w:p>
    <w:p w14:paraId="72BFBC74" w14:textId="77777777" w:rsidR="008661F6" w:rsidRPr="007E76DB" w:rsidRDefault="008661F6" w:rsidP="008661F6">
      <w:pPr>
        <w:spacing w:line="240" w:lineRule="auto"/>
        <w:contextualSpacing/>
        <w:rPr>
          <w:rFonts w:cs="Arial"/>
          <w:szCs w:val="20"/>
        </w:rPr>
      </w:pPr>
    </w:p>
    <w:p w14:paraId="095A4822" w14:textId="6EE797BB" w:rsidR="00861A4D" w:rsidRPr="007E76DB" w:rsidRDefault="00832BF6" w:rsidP="001D6C09">
      <w:pPr>
        <w:spacing w:line="240" w:lineRule="auto"/>
      </w:pPr>
      <w:r w:rsidRPr="007E76DB">
        <w:t>Naročnik bo lahko v okviru dialoga natančneje opredelil merila za izbor in bo lahko glede na podatke, ki jih bo prid</w:t>
      </w:r>
      <w:r w:rsidR="00113800" w:rsidRPr="007E76DB">
        <w:t>o</w:t>
      </w:r>
      <w:r w:rsidRPr="007E76DB">
        <w:t xml:space="preserve">bil v fazi dialoga tudi spremenil </w:t>
      </w:r>
      <w:proofErr w:type="spellStart"/>
      <w:r w:rsidRPr="007E76DB">
        <w:t>ponder</w:t>
      </w:r>
      <w:proofErr w:type="spellEnd"/>
      <w:r w:rsidRPr="007E76DB">
        <w:t xml:space="preserve"> merila. </w:t>
      </w:r>
      <w:r w:rsidR="003873D9" w:rsidRPr="007E76DB">
        <w:t xml:space="preserve">V okviru dialoga bo v povezavi s tehnično rešitvijo izvedeno tudi usklajevanje besedila vzorca pogodbe in drugih prilog pogodbe. Naročnik si pridržuje pravico, da v fazi dialoga spreminja vsebino in obseg </w:t>
      </w:r>
      <w:r w:rsidR="008F1A0A" w:rsidRPr="007E76DB">
        <w:t>naročila</w:t>
      </w:r>
      <w:r w:rsidR="003873D9" w:rsidRPr="007E76DB">
        <w:t xml:space="preserve"> glede na podatke, ki jih bo pridobil v fazi dialoga s ciljem uspešne realizacije javnega naročila. </w:t>
      </w:r>
    </w:p>
    <w:p w14:paraId="47EEF53A" w14:textId="77777777" w:rsidR="003873D9" w:rsidRPr="007E76DB" w:rsidRDefault="003873D9" w:rsidP="00E847E8">
      <w:pPr>
        <w:pStyle w:val="Naslov2"/>
        <w:keepLines w:val="0"/>
        <w:numPr>
          <w:ilvl w:val="1"/>
          <w:numId w:val="2"/>
        </w:numPr>
        <w:suppressAutoHyphens/>
        <w:spacing w:before="180" w:line="100" w:lineRule="atLeast"/>
        <w:ind w:left="426" w:hanging="426"/>
        <w:rPr>
          <w:rFonts w:cs="Arial"/>
          <w:smallCaps w:val="0"/>
          <w:szCs w:val="20"/>
          <w:lang w:eastAsia="ar-SA"/>
        </w:rPr>
      </w:pPr>
      <w:bookmarkStart w:id="26" w:name="_Toc213407240"/>
      <w:r w:rsidRPr="007E76DB">
        <w:rPr>
          <w:rFonts w:cs="Arial"/>
          <w:smallCaps w:val="0"/>
          <w:szCs w:val="20"/>
          <w:lang w:eastAsia="ar-SA"/>
        </w:rPr>
        <w:t>TRETJA FAZA: predložitev končnih ponudb in pogajanja</w:t>
      </w:r>
      <w:bookmarkEnd w:id="26"/>
    </w:p>
    <w:p w14:paraId="5C44F275" w14:textId="50016549" w:rsidR="006F71A5" w:rsidRPr="007E76DB" w:rsidRDefault="003873D9" w:rsidP="001D6C09">
      <w:pPr>
        <w:spacing w:line="240" w:lineRule="auto"/>
      </w:pPr>
      <w:r w:rsidRPr="007E76DB">
        <w:t>Po zaključeni fazi dialoga bo naročnik oblikoval končno dokumentacijo</w:t>
      </w:r>
      <w:r w:rsidR="00E847E8" w:rsidRPr="007E76DB">
        <w:t xml:space="preserve"> v </w:t>
      </w:r>
      <w:r w:rsidR="008F1A0A" w:rsidRPr="007E76DB">
        <w:t>zvezi</w:t>
      </w:r>
      <w:r w:rsidR="00E847E8" w:rsidRPr="007E76DB">
        <w:t xml:space="preserve"> z oddajo javnega naročila</w:t>
      </w:r>
      <w:r w:rsidRPr="007E76DB">
        <w:t>, pripravljeno na podlagi</w:t>
      </w:r>
      <w:r w:rsidR="00E847E8" w:rsidRPr="007E76DB">
        <w:t xml:space="preserve"> </w:t>
      </w:r>
      <w:r w:rsidRPr="007E76DB">
        <w:t xml:space="preserve">sprejete rešitve, v kateri bo opredelil končne zahteve in </w:t>
      </w:r>
      <w:r w:rsidR="00887896" w:rsidRPr="007E76DB">
        <w:t>natančno opredelil</w:t>
      </w:r>
      <w:r w:rsidR="00832BF6" w:rsidRPr="007E76DB">
        <w:t xml:space="preserve"> in ponderiral</w:t>
      </w:r>
      <w:r w:rsidR="00887896" w:rsidRPr="007E76DB">
        <w:t xml:space="preserve"> merila za izbiro izvajalca</w:t>
      </w:r>
      <w:r w:rsidR="00832BF6" w:rsidRPr="007E76DB">
        <w:t xml:space="preserve"> t</w:t>
      </w:r>
      <w:r w:rsidRPr="007E76DB">
        <w:t>er tehnične in druge zahteve glede na vsebino dialoga, izvedenega s kandidati. Naročnik bo ocenil ponudbe in izbral najugodnejšo ponudbo ob uporabi merila ekonomsko najugodnejša ponudba, kot bo opredeljeno v dokumentaciji</w:t>
      </w:r>
      <w:r w:rsidR="00E847E8" w:rsidRPr="007E76DB">
        <w:t xml:space="preserve"> v zvezi z oddajo naročila</w:t>
      </w:r>
      <w:r w:rsidRPr="007E76DB">
        <w:t xml:space="preserve">. </w:t>
      </w:r>
    </w:p>
    <w:p w14:paraId="75F68D2F" w14:textId="77777777" w:rsidR="00273C36" w:rsidRPr="007E76DB" w:rsidRDefault="00273C36" w:rsidP="001D6C09">
      <w:pPr>
        <w:spacing w:line="240" w:lineRule="auto"/>
      </w:pPr>
    </w:p>
    <w:p w14:paraId="750380E6" w14:textId="77777777" w:rsidR="002A552D" w:rsidRPr="007E76DB" w:rsidRDefault="00273C36" w:rsidP="001D6C09">
      <w:pPr>
        <w:spacing w:line="240" w:lineRule="auto"/>
      </w:pPr>
      <w:r w:rsidRPr="007E76DB">
        <w:t xml:space="preserve">Naročnik bo lahko v skladu </w:t>
      </w:r>
      <w:r w:rsidR="00736E25" w:rsidRPr="007E76DB">
        <w:t xml:space="preserve">s trinajstim </w:t>
      </w:r>
      <w:r w:rsidRPr="007E76DB">
        <w:t xml:space="preserve"> odstavkom 42. člena ZJN-3, s ponudnikom, ki je oddal ponudbo, ki predstavlja najboljše razmerje med ceno in kakovostjo</w:t>
      </w:r>
      <w:r w:rsidR="005D0B73" w:rsidRPr="007E76DB">
        <w:t xml:space="preserve"> izvedel pogajanja</w:t>
      </w:r>
      <w:r w:rsidR="00686EBB" w:rsidRPr="007E76DB">
        <w:t>, da se z dokončno določitvijo pogojev javnega naročila potrdijo finančne obveznosti ali drugi pogoji iz ponudbe.</w:t>
      </w:r>
    </w:p>
    <w:p w14:paraId="634F3E0E" w14:textId="77777777" w:rsidR="002A552D" w:rsidRPr="007E76DB" w:rsidRDefault="002A552D" w:rsidP="001D6C09">
      <w:pPr>
        <w:spacing w:line="240" w:lineRule="auto"/>
        <w:rPr>
          <w:highlight w:val="lightGray"/>
        </w:rPr>
      </w:pPr>
    </w:p>
    <w:p w14:paraId="397E4BF5" w14:textId="7D5AE36F" w:rsidR="00273C36" w:rsidRPr="007E76DB" w:rsidRDefault="00273C36" w:rsidP="001D6C09">
      <w:pPr>
        <w:spacing w:line="240" w:lineRule="auto"/>
      </w:pPr>
      <w:r w:rsidRPr="007E76DB">
        <w:t xml:space="preserve">O pogajanjih bo ponudnik obveščen preko informacijskega sistema e-JN. Za roke morebitnih nadaljnjih pogajanj bo naročnik ponudnika k nadaljevanju pogajanj povabil s povabilom k nadaljevanju pogajanj preko informacijskega sistema e-JN. </w:t>
      </w:r>
    </w:p>
    <w:p w14:paraId="3D34BBC3" w14:textId="77777777" w:rsidR="00273C36" w:rsidRPr="007E76DB" w:rsidRDefault="00273C36" w:rsidP="001D6C09">
      <w:pPr>
        <w:spacing w:line="240" w:lineRule="auto"/>
      </w:pPr>
    </w:p>
    <w:p w14:paraId="41677848" w14:textId="384A9702" w:rsidR="00273C36" w:rsidRPr="007E76DB" w:rsidRDefault="00273C36" w:rsidP="001D6C09">
      <w:pPr>
        <w:spacing w:line="240" w:lineRule="auto"/>
      </w:pPr>
      <w:r w:rsidRPr="007E76DB">
        <w:t>Če se ponudnik ne bo odzval na naročnikovo povabilo na pogajanja in ne bo predložil nove oz. končne ponudbe, bo naročnik v postopku pogajanj kot končno ponudbo upošteval ponudnikovo zadnjo v informacijskem sistemu e-JN predloženo ponudbo.</w:t>
      </w:r>
      <w:r w:rsidR="00A2018B" w:rsidRPr="007E76DB">
        <w:t xml:space="preserve"> </w:t>
      </w:r>
    </w:p>
    <w:p w14:paraId="3017DB72" w14:textId="60498E6A" w:rsidR="006F71A5" w:rsidRPr="007E76DB" w:rsidRDefault="006F71A5" w:rsidP="006F71A5">
      <w:pPr>
        <w:pStyle w:val="Naslov3"/>
      </w:pPr>
      <w:bookmarkStart w:id="27" w:name="_Toc213407241"/>
      <w:r w:rsidRPr="007E76DB">
        <w:t>Povabilo k predložitvi ponudbe</w:t>
      </w:r>
      <w:bookmarkEnd w:id="27"/>
    </w:p>
    <w:p w14:paraId="4B5B3886" w14:textId="7F7C7A44" w:rsidR="006F71A5" w:rsidRPr="007E76DB" w:rsidRDefault="006F71A5" w:rsidP="001D6C09">
      <w:pPr>
        <w:spacing w:line="240" w:lineRule="auto"/>
      </w:pPr>
      <w:r w:rsidRPr="007E76DB">
        <w:t>V povabilu k predložitvi ponudbe bo naročnik:</w:t>
      </w:r>
    </w:p>
    <w:p w14:paraId="6EAC15F6" w14:textId="6AA3BE97" w:rsidR="006F71A5" w:rsidRPr="007E76DB" w:rsidRDefault="006F71A5" w:rsidP="00A23501">
      <w:pPr>
        <w:pStyle w:val="Odstavekseznama"/>
        <w:numPr>
          <w:ilvl w:val="0"/>
          <w:numId w:val="13"/>
        </w:numPr>
        <w:spacing w:line="240" w:lineRule="auto"/>
      </w:pPr>
      <w:r w:rsidRPr="007E76DB">
        <w:t>natančno opredelil vsebino predmetnega naročnika</w:t>
      </w:r>
      <w:r w:rsidR="00785BA4">
        <w:t>,</w:t>
      </w:r>
    </w:p>
    <w:p w14:paraId="5336B9AD" w14:textId="61FD827F" w:rsidR="006F71A5" w:rsidRPr="007E76DB" w:rsidRDefault="006F71A5" w:rsidP="00A23501">
      <w:pPr>
        <w:pStyle w:val="Odstavekseznama"/>
        <w:numPr>
          <w:ilvl w:val="0"/>
          <w:numId w:val="13"/>
        </w:numPr>
        <w:spacing w:line="240" w:lineRule="auto"/>
      </w:pPr>
      <w:r w:rsidRPr="007E76DB">
        <w:t xml:space="preserve">natančno opredelil merila za </w:t>
      </w:r>
      <w:r w:rsidR="001E3836" w:rsidRPr="007E76DB">
        <w:t>i</w:t>
      </w:r>
      <w:r w:rsidRPr="007E76DB">
        <w:t>zbiro</w:t>
      </w:r>
      <w:r w:rsidR="00887896" w:rsidRPr="007E76DB">
        <w:t xml:space="preserve"> izvajalca</w:t>
      </w:r>
      <w:r w:rsidR="00785BA4">
        <w:t>,</w:t>
      </w:r>
    </w:p>
    <w:p w14:paraId="0E11ACA0" w14:textId="721A0E94" w:rsidR="006F71A5" w:rsidRPr="007E76DB" w:rsidRDefault="006F71A5" w:rsidP="00A23501">
      <w:pPr>
        <w:pStyle w:val="Odstavekseznama"/>
        <w:numPr>
          <w:ilvl w:val="0"/>
          <w:numId w:val="13"/>
        </w:numPr>
        <w:spacing w:line="240" w:lineRule="auto"/>
      </w:pPr>
      <w:r w:rsidRPr="007E76DB">
        <w:t>pripravil usklajen vzorec pogodbe</w:t>
      </w:r>
      <w:r w:rsidR="00785BA4">
        <w:t>,</w:t>
      </w:r>
    </w:p>
    <w:p w14:paraId="42FB6C86" w14:textId="6CAE2DB6" w:rsidR="006F71A5" w:rsidRPr="007E76DB" w:rsidRDefault="006F71A5" w:rsidP="00A23501">
      <w:pPr>
        <w:pStyle w:val="Odstavekseznama"/>
        <w:numPr>
          <w:ilvl w:val="0"/>
          <w:numId w:val="13"/>
        </w:numPr>
        <w:spacing w:line="240" w:lineRule="auto"/>
      </w:pPr>
      <w:r w:rsidRPr="007E76DB">
        <w:t>pripravil končno verzijo tehničnih specifikacij</w:t>
      </w:r>
      <w:r w:rsidR="00785BA4">
        <w:t>,</w:t>
      </w:r>
    </w:p>
    <w:p w14:paraId="39D4E65D" w14:textId="711C9953" w:rsidR="006F71A5" w:rsidRPr="007E76DB" w:rsidRDefault="006F71A5" w:rsidP="00A23501">
      <w:pPr>
        <w:pStyle w:val="Odstavekseznama"/>
        <w:numPr>
          <w:ilvl w:val="0"/>
          <w:numId w:val="13"/>
        </w:numPr>
        <w:spacing w:line="240" w:lineRule="auto"/>
      </w:pPr>
      <w:r w:rsidRPr="007E76DB">
        <w:t>pripravil predračun</w:t>
      </w:r>
      <w:r w:rsidR="00785BA4">
        <w:t>,</w:t>
      </w:r>
    </w:p>
    <w:p w14:paraId="386E8DA6" w14:textId="7132E8E1" w:rsidR="006F71A5" w:rsidRPr="007E76DB" w:rsidRDefault="006F71A5" w:rsidP="00A23501">
      <w:pPr>
        <w:pStyle w:val="Odstavekseznama"/>
        <w:numPr>
          <w:ilvl w:val="0"/>
          <w:numId w:val="13"/>
        </w:numPr>
        <w:spacing w:line="240" w:lineRule="auto"/>
      </w:pPr>
      <w:r w:rsidRPr="007E76DB">
        <w:t>pripravil morebitne druge priloge pogodbe</w:t>
      </w:r>
      <w:r w:rsidR="00785BA4">
        <w:t>,</w:t>
      </w:r>
    </w:p>
    <w:p w14:paraId="3342B420" w14:textId="491CF6F3" w:rsidR="00273C36" w:rsidRPr="007E76DB" w:rsidRDefault="006F71A5" w:rsidP="00A23501">
      <w:pPr>
        <w:pStyle w:val="Odstavekseznama"/>
        <w:numPr>
          <w:ilvl w:val="0"/>
          <w:numId w:val="13"/>
        </w:numPr>
        <w:spacing w:line="240" w:lineRule="auto"/>
      </w:pPr>
      <w:r w:rsidRPr="007E76DB">
        <w:t>opredelil rok za predložitev in odpiranje ponudb</w:t>
      </w:r>
      <w:r w:rsidR="00785BA4">
        <w:t>.</w:t>
      </w:r>
    </w:p>
    <w:p w14:paraId="3FD05648" w14:textId="77777777" w:rsidR="00273C36" w:rsidRPr="007E76DB" w:rsidRDefault="00273C36" w:rsidP="00273C36">
      <w:pPr>
        <w:pStyle w:val="Naslov3"/>
      </w:pPr>
      <w:bookmarkStart w:id="28" w:name="_Toc92194717"/>
      <w:bookmarkStart w:id="29" w:name="_Toc123105082"/>
      <w:bookmarkStart w:id="30" w:name="_Toc138326548"/>
      <w:bookmarkStart w:id="31" w:name="_Toc213407242"/>
      <w:r w:rsidRPr="007E76DB">
        <w:lastRenderedPageBreak/>
        <w:t>Rok in način predložitve ponudbe</w:t>
      </w:r>
      <w:bookmarkEnd w:id="28"/>
      <w:bookmarkEnd w:id="29"/>
      <w:bookmarkEnd w:id="30"/>
      <w:bookmarkEnd w:id="31"/>
    </w:p>
    <w:p w14:paraId="07BC7472" w14:textId="36A03BA7" w:rsidR="00273C36" w:rsidRPr="007E76DB" w:rsidRDefault="00273C36" w:rsidP="001D6C09">
      <w:pPr>
        <w:spacing w:line="240" w:lineRule="auto"/>
      </w:pPr>
      <w:r w:rsidRPr="007E76DB">
        <w:t xml:space="preserve">Rok za prejem ponudb bo določen v povabilu k oddaji ponudbe. Podrobna navodila v zvezi z načinom priprave in oddaje ponudbe so navedena v Navodilih za uporabo e-JN, ki so del te dokumentacije in objavljena na spletnem naslovu </w:t>
      </w:r>
      <w:hyperlink r:id="rId19" w:history="1">
        <w:r w:rsidRPr="007E76DB">
          <w:rPr>
            <w:rStyle w:val="Hiperpovezava"/>
          </w:rPr>
          <w:t>https://ejn.gov.si</w:t>
        </w:r>
      </w:hyperlink>
      <w:r w:rsidRPr="007E76DB">
        <w:t>.</w:t>
      </w:r>
    </w:p>
    <w:p w14:paraId="63CBDBE1" w14:textId="77777777" w:rsidR="00273C36" w:rsidRPr="007E76DB" w:rsidRDefault="00273C36" w:rsidP="001D6C09">
      <w:pPr>
        <w:spacing w:line="240" w:lineRule="auto"/>
      </w:pPr>
    </w:p>
    <w:p w14:paraId="2881FAB6" w14:textId="3C1D599F" w:rsidR="00273C36" w:rsidRPr="007E76DB" w:rsidRDefault="00273C36" w:rsidP="001D6C09">
      <w:pPr>
        <w:spacing w:line="240" w:lineRule="auto"/>
      </w:pPr>
      <w:r w:rsidRPr="007E76DB">
        <w:t>Za oddano ponudbo se šteje ponudba, ki je v sistemu e-JN označena s statusom »ODDANA«.</w:t>
      </w:r>
    </w:p>
    <w:p w14:paraId="34017814" w14:textId="4B111739" w:rsidR="00273C36" w:rsidRPr="007E76DB" w:rsidRDefault="00273C36" w:rsidP="00273C36">
      <w:pPr>
        <w:pStyle w:val="Naslov3"/>
      </w:pPr>
      <w:bookmarkStart w:id="32" w:name="_Toc467501160"/>
      <w:bookmarkStart w:id="33" w:name="_Toc467501161"/>
      <w:bookmarkStart w:id="34" w:name="_Toc92194718"/>
      <w:bookmarkStart w:id="35" w:name="_Toc123105083"/>
      <w:bookmarkStart w:id="36" w:name="_Toc138326549"/>
      <w:bookmarkStart w:id="37" w:name="_Toc213407243"/>
      <w:bookmarkEnd w:id="32"/>
      <w:bookmarkEnd w:id="33"/>
      <w:r w:rsidRPr="007E76DB">
        <w:t>Odpiranja ponudb</w:t>
      </w:r>
      <w:bookmarkEnd w:id="34"/>
      <w:bookmarkEnd w:id="35"/>
      <w:bookmarkEnd w:id="36"/>
      <w:bookmarkEnd w:id="37"/>
      <w:r w:rsidRPr="007E76DB">
        <w:t xml:space="preserve"> </w:t>
      </w:r>
    </w:p>
    <w:p w14:paraId="37686052" w14:textId="00479C97" w:rsidR="00273C36" w:rsidRPr="007E76DB" w:rsidRDefault="00273C36" w:rsidP="00273C36">
      <w:pPr>
        <w:spacing w:line="240" w:lineRule="auto"/>
      </w:pPr>
      <w:r w:rsidRPr="007E76DB">
        <w:t xml:space="preserve">Rok za odpiranje ponudb bo določen v povabilu k oddaji ponudbe. </w:t>
      </w:r>
    </w:p>
    <w:p w14:paraId="3A440773" w14:textId="77777777" w:rsidR="00273C36" w:rsidRPr="007E76DB" w:rsidRDefault="00273C36" w:rsidP="00273C36">
      <w:pPr>
        <w:spacing w:line="240" w:lineRule="auto"/>
      </w:pPr>
    </w:p>
    <w:p w14:paraId="5EDEA290" w14:textId="77777777" w:rsidR="00273C36" w:rsidRPr="007E76DB" w:rsidRDefault="00273C36" w:rsidP="00273C36">
      <w:pPr>
        <w:spacing w:line="240" w:lineRule="auto"/>
      </w:pPr>
      <w:r w:rsidRPr="007E76DB">
        <w:t xml:space="preserve">Odpiranje ponudb bo potekalo avtomatično v sistemu e-JN na spletnem naslovu </w:t>
      </w:r>
      <w:hyperlink r:id="rId20" w:history="1">
        <w:r w:rsidRPr="007E76DB">
          <w:rPr>
            <w:rStyle w:val="Hiperpovezava"/>
          </w:rPr>
          <w:t>https://ejn.gov.si/</w:t>
        </w:r>
      </w:hyperlink>
      <w:r w:rsidRPr="007E76DB">
        <w:t xml:space="preserve">. </w:t>
      </w:r>
    </w:p>
    <w:p w14:paraId="1E0F5BB6" w14:textId="77777777" w:rsidR="00273C36" w:rsidRPr="007E76DB" w:rsidRDefault="00273C36" w:rsidP="00273C36">
      <w:pPr>
        <w:spacing w:line="240" w:lineRule="auto"/>
      </w:pPr>
    </w:p>
    <w:p w14:paraId="4E3E1016" w14:textId="77777777" w:rsidR="00273C36" w:rsidRPr="007E76DB" w:rsidRDefault="00273C36" w:rsidP="00273C36">
      <w:pPr>
        <w:spacing w:line="240" w:lineRule="auto"/>
      </w:pPr>
      <w:r w:rsidRPr="007E76D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211508F" w14:textId="358CC4BB" w:rsidR="000F2D5B" w:rsidRPr="007E76DB" w:rsidRDefault="000F2D5B" w:rsidP="00273C36">
      <w:pPr>
        <w:pStyle w:val="Naslov3"/>
      </w:pPr>
      <w:bookmarkStart w:id="38" w:name="_Toc213407244"/>
      <w:bookmarkStart w:id="39" w:name="_Toc92194719"/>
      <w:bookmarkStart w:id="40" w:name="_Toc123105084"/>
      <w:bookmarkStart w:id="41" w:name="_Toc138326550"/>
      <w:r w:rsidRPr="007E76DB">
        <w:t>Jezik ponudbe</w:t>
      </w:r>
      <w:bookmarkEnd w:id="38"/>
    </w:p>
    <w:p w14:paraId="3E7FA2CB" w14:textId="2BD31D8C" w:rsidR="000F2D5B" w:rsidRPr="007E76DB" w:rsidRDefault="00473338" w:rsidP="00261202">
      <w:pPr>
        <w:pStyle w:val="Telobesedila"/>
        <w:spacing w:after="0" w:line="240" w:lineRule="auto"/>
        <w:ind w:right="115"/>
      </w:pPr>
      <w:r w:rsidRPr="007E76DB">
        <w:t>Ponudniki lahko svoje ponudbe</w:t>
      </w:r>
      <w:r w:rsidR="00832BF6" w:rsidRPr="007E76DB">
        <w:t xml:space="preserve"> predložijo</w:t>
      </w:r>
      <w:r w:rsidRPr="007E76DB">
        <w:t xml:space="preserve"> </w:t>
      </w:r>
      <w:r w:rsidR="00D9245C" w:rsidRPr="007E76DB">
        <w:t>v slovenskem jeziku ali</w:t>
      </w:r>
      <w:r w:rsidR="00832BF6" w:rsidRPr="007E76DB">
        <w:t xml:space="preserve"> </w:t>
      </w:r>
      <w:r w:rsidRPr="007E76DB">
        <w:t>delno ali v celoti predložijo v angleškem jeziku.</w:t>
      </w:r>
      <w:r w:rsidR="00832BF6" w:rsidRPr="007E76DB">
        <w:t xml:space="preserve"> </w:t>
      </w:r>
    </w:p>
    <w:p w14:paraId="35B7E613" w14:textId="77777777" w:rsidR="00261202" w:rsidRPr="007E76DB" w:rsidRDefault="00261202" w:rsidP="00261202">
      <w:pPr>
        <w:pStyle w:val="Telobesedila"/>
        <w:spacing w:after="0" w:line="240" w:lineRule="auto"/>
        <w:ind w:right="115"/>
      </w:pPr>
    </w:p>
    <w:p w14:paraId="6645F76D" w14:textId="57F8A5C8" w:rsidR="00277689" w:rsidRPr="007E76DB" w:rsidRDefault="00277689" w:rsidP="00261202">
      <w:pPr>
        <w:pStyle w:val="Telobesedila"/>
        <w:spacing w:after="0" w:line="240" w:lineRule="auto"/>
        <w:ind w:right="116"/>
      </w:pPr>
      <w:r w:rsidRPr="007E76DB">
        <w:t>Naročnik si pridržuje pravico, da od ponudnika zahteva, da del ponudbe, ki ni predložen v slovenskem jeziku, na lastne stroške uradno prevede v slovenski jezik, če ob pregledovanju in ocenjevanju ponudb meni,</w:t>
      </w:r>
      <w:r w:rsidRPr="007E76DB">
        <w:rPr>
          <w:spacing w:val="-14"/>
        </w:rPr>
        <w:t xml:space="preserve"> </w:t>
      </w:r>
      <w:r w:rsidRPr="007E76DB">
        <w:t>da</w:t>
      </w:r>
      <w:r w:rsidRPr="007E76DB">
        <w:rPr>
          <w:spacing w:val="-14"/>
        </w:rPr>
        <w:t xml:space="preserve"> </w:t>
      </w:r>
      <w:r w:rsidRPr="007E76DB">
        <w:t>je</w:t>
      </w:r>
      <w:r w:rsidRPr="007E76DB">
        <w:rPr>
          <w:spacing w:val="-14"/>
        </w:rPr>
        <w:t xml:space="preserve"> </w:t>
      </w:r>
      <w:r w:rsidRPr="007E76DB">
        <w:t>to</w:t>
      </w:r>
      <w:r w:rsidRPr="007E76DB">
        <w:rPr>
          <w:spacing w:val="-14"/>
        </w:rPr>
        <w:t xml:space="preserve"> </w:t>
      </w:r>
      <w:r w:rsidRPr="007E76DB">
        <w:t>potrebno,</w:t>
      </w:r>
      <w:r w:rsidRPr="007E76DB">
        <w:rPr>
          <w:spacing w:val="-14"/>
        </w:rPr>
        <w:t xml:space="preserve"> </w:t>
      </w:r>
      <w:r w:rsidRPr="007E76DB">
        <w:t>ter</w:t>
      </w:r>
      <w:r w:rsidRPr="007E76DB">
        <w:rPr>
          <w:spacing w:val="-14"/>
        </w:rPr>
        <w:t xml:space="preserve"> </w:t>
      </w:r>
      <w:r w:rsidRPr="007E76DB">
        <w:t>mu</w:t>
      </w:r>
      <w:r w:rsidRPr="007E76DB">
        <w:rPr>
          <w:spacing w:val="-14"/>
        </w:rPr>
        <w:t xml:space="preserve"> </w:t>
      </w:r>
      <w:r w:rsidRPr="007E76DB">
        <w:t>za</w:t>
      </w:r>
      <w:r w:rsidRPr="007E76DB">
        <w:rPr>
          <w:spacing w:val="-14"/>
        </w:rPr>
        <w:t xml:space="preserve"> </w:t>
      </w:r>
      <w:r w:rsidRPr="007E76DB">
        <w:t>to</w:t>
      </w:r>
      <w:r w:rsidRPr="007E76DB">
        <w:rPr>
          <w:spacing w:val="-14"/>
        </w:rPr>
        <w:t xml:space="preserve"> </w:t>
      </w:r>
      <w:r w:rsidRPr="007E76DB">
        <w:t>določi</w:t>
      </w:r>
      <w:r w:rsidRPr="007E76DB">
        <w:rPr>
          <w:spacing w:val="-14"/>
        </w:rPr>
        <w:t xml:space="preserve"> </w:t>
      </w:r>
      <w:r w:rsidRPr="007E76DB">
        <w:t>ustrezen</w:t>
      </w:r>
      <w:r w:rsidRPr="007E76DB">
        <w:rPr>
          <w:spacing w:val="-14"/>
        </w:rPr>
        <w:t xml:space="preserve"> </w:t>
      </w:r>
      <w:r w:rsidRPr="007E76DB">
        <w:t>rok.</w:t>
      </w:r>
      <w:r w:rsidRPr="007E76DB">
        <w:rPr>
          <w:spacing w:val="-14"/>
        </w:rPr>
        <w:t xml:space="preserve"> </w:t>
      </w:r>
      <w:r w:rsidRPr="007E76DB">
        <w:t>Za</w:t>
      </w:r>
      <w:r w:rsidRPr="007E76DB">
        <w:rPr>
          <w:spacing w:val="-14"/>
        </w:rPr>
        <w:t xml:space="preserve"> </w:t>
      </w:r>
      <w:r w:rsidRPr="007E76DB">
        <w:t>presojo</w:t>
      </w:r>
      <w:r w:rsidRPr="007E76DB">
        <w:rPr>
          <w:spacing w:val="-14"/>
        </w:rPr>
        <w:t xml:space="preserve"> </w:t>
      </w:r>
      <w:r w:rsidRPr="007E76DB">
        <w:t>spornih</w:t>
      </w:r>
      <w:r w:rsidRPr="007E76DB">
        <w:rPr>
          <w:spacing w:val="-14"/>
        </w:rPr>
        <w:t xml:space="preserve"> </w:t>
      </w:r>
      <w:r w:rsidRPr="007E76DB">
        <w:t>vprašanj</w:t>
      </w:r>
      <w:r w:rsidRPr="007E76DB">
        <w:rPr>
          <w:spacing w:val="-14"/>
        </w:rPr>
        <w:t xml:space="preserve"> </w:t>
      </w:r>
      <w:r w:rsidRPr="007E76DB">
        <w:t>se</w:t>
      </w:r>
      <w:r w:rsidRPr="007E76DB">
        <w:rPr>
          <w:spacing w:val="-14"/>
        </w:rPr>
        <w:t xml:space="preserve"> </w:t>
      </w:r>
      <w:r w:rsidRPr="007E76DB">
        <w:t>vedno</w:t>
      </w:r>
      <w:r w:rsidRPr="007E76DB">
        <w:rPr>
          <w:spacing w:val="-14"/>
        </w:rPr>
        <w:t xml:space="preserve"> </w:t>
      </w:r>
      <w:r w:rsidRPr="007E76DB">
        <w:t>uporablja ponudba oziroma uradni prevod v slovenskem</w:t>
      </w:r>
      <w:r w:rsidRPr="007E76DB">
        <w:rPr>
          <w:spacing w:val="-6"/>
        </w:rPr>
        <w:t xml:space="preserve"> </w:t>
      </w:r>
      <w:r w:rsidRPr="007E76DB">
        <w:t>jeziku.</w:t>
      </w:r>
    </w:p>
    <w:p w14:paraId="10322DE7" w14:textId="6F37930D" w:rsidR="00273C36" w:rsidRPr="007E76DB" w:rsidRDefault="00273C36" w:rsidP="00273C36">
      <w:pPr>
        <w:pStyle w:val="Naslov3"/>
      </w:pPr>
      <w:bookmarkStart w:id="42" w:name="_Toc213407245"/>
      <w:r w:rsidRPr="007E76DB">
        <w:t>Variantne ponudbe</w:t>
      </w:r>
      <w:bookmarkEnd w:id="39"/>
      <w:bookmarkEnd w:id="40"/>
      <w:bookmarkEnd w:id="41"/>
      <w:bookmarkEnd w:id="42"/>
    </w:p>
    <w:p w14:paraId="4430D5CC" w14:textId="65E0E32A" w:rsidR="00273C36" w:rsidRPr="007E76DB" w:rsidRDefault="00A2018B" w:rsidP="00273C36">
      <w:pPr>
        <w:spacing w:line="240" w:lineRule="auto"/>
      </w:pPr>
      <w:r w:rsidRPr="007E76DB">
        <w:t>V kolikor v povabilu k predložitvi ponudbe ni drugače določeno, v</w:t>
      </w:r>
      <w:r w:rsidR="00273C36" w:rsidRPr="007E76DB">
        <w:t>ariantne ponudbe niso dopuščene.</w:t>
      </w:r>
    </w:p>
    <w:p w14:paraId="2086C66F" w14:textId="77777777" w:rsidR="00273C36" w:rsidRPr="007E76DB" w:rsidRDefault="00273C36" w:rsidP="00273C36">
      <w:pPr>
        <w:pStyle w:val="Naslov3"/>
      </w:pPr>
      <w:bookmarkStart w:id="43" w:name="_Toc92194720"/>
      <w:bookmarkStart w:id="44" w:name="_Toc123105085"/>
      <w:bookmarkStart w:id="45" w:name="_Toc138326551"/>
      <w:bookmarkStart w:id="46" w:name="_Toc213407246"/>
      <w:bookmarkStart w:id="47" w:name="_Hlk212464561"/>
      <w:r w:rsidRPr="007E76DB">
        <w:t>Stroški ponudbe</w:t>
      </w:r>
      <w:bookmarkEnd w:id="43"/>
      <w:bookmarkEnd w:id="44"/>
      <w:bookmarkEnd w:id="45"/>
      <w:bookmarkEnd w:id="46"/>
    </w:p>
    <w:p w14:paraId="7A46D2DA" w14:textId="6EE74630" w:rsidR="00273C36" w:rsidRPr="007E76DB" w:rsidRDefault="00273C36" w:rsidP="00273C36">
      <w:pPr>
        <w:spacing w:line="240" w:lineRule="auto"/>
      </w:pPr>
      <w:r w:rsidRPr="007E76DB">
        <w:t>Vse stroške, povezane s pripravo in predložitvijo ponudbe, nosi ponudnik.</w:t>
      </w:r>
    </w:p>
    <w:p w14:paraId="0A13F4BA" w14:textId="77777777" w:rsidR="00273C36" w:rsidRPr="007E76DB" w:rsidRDefault="00273C36" w:rsidP="00273C36">
      <w:pPr>
        <w:pStyle w:val="Naslov3"/>
      </w:pPr>
      <w:bookmarkStart w:id="48" w:name="_Toc92194721"/>
      <w:bookmarkStart w:id="49" w:name="_Toc123105086"/>
      <w:bookmarkStart w:id="50" w:name="_Toc138326552"/>
      <w:bookmarkStart w:id="51" w:name="_Toc213407247"/>
      <w:r w:rsidRPr="007E76DB">
        <w:t>Obvestilo o odločitvi o oddaji javnega naročila</w:t>
      </w:r>
      <w:bookmarkEnd w:id="48"/>
      <w:bookmarkEnd w:id="49"/>
      <w:bookmarkEnd w:id="50"/>
      <w:bookmarkEnd w:id="51"/>
    </w:p>
    <w:p w14:paraId="6A38B88C" w14:textId="7AD10167" w:rsidR="00273C36" w:rsidRPr="007E76DB" w:rsidRDefault="00273C36" w:rsidP="00273C36">
      <w:pPr>
        <w:spacing w:line="240" w:lineRule="auto"/>
      </w:pPr>
      <w:r w:rsidRPr="007E76DB">
        <w:t>Naročnik bo odločitev o oddaji javnega naročila objavil na portalu javnih naročil. Odločitev se šteje za vročeno z dnem objave na portalu javnih naročil.</w:t>
      </w:r>
    </w:p>
    <w:p w14:paraId="1D0CBF0F" w14:textId="77777777" w:rsidR="00273C36" w:rsidRPr="007E76DB" w:rsidRDefault="00273C36" w:rsidP="00273C36">
      <w:pPr>
        <w:pStyle w:val="Naslov3"/>
      </w:pPr>
      <w:bookmarkStart w:id="52" w:name="_Toc92194722"/>
      <w:bookmarkStart w:id="53" w:name="_Toc123105087"/>
      <w:bookmarkStart w:id="54" w:name="_Toc138326553"/>
      <w:bookmarkStart w:id="55" w:name="_Toc213407248"/>
      <w:r w:rsidRPr="007E76DB">
        <w:t>Odstop od izvedbe javnega naročila</w:t>
      </w:r>
      <w:bookmarkEnd w:id="52"/>
      <w:bookmarkEnd w:id="53"/>
      <w:bookmarkEnd w:id="54"/>
      <w:bookmarkEnd w:id="55"/>
    </w:p>
    <w:p w14:paraId="31EA34C6" w14:textId="2B36285B" w:rsidR="00273C36" w:rsidRPr="007E76DB" w:rsidRDefault="00273C36" w:rsidP="00273C36">
      <w:pPr>
        <w:spacing w:line="240" w:lineRule="auto"/>
      </w:pPr>
      <w:r w:rsidRPr="007E76DB">
        <w:t>Naročnik lahko na podlagi osmega odstavka 90. člena ZJN-3 po sprejemu odločitve o oddaji posameznega javnega naročila do sklenitve pogodbe za javno naročilo odstopi od izvedbe javnega naročila iz utemeljenih razlogov, da predmeta javnega naročila ne potrebuje več ali da zanj nima zagotovljenih sredstev ali da se pri naročniku pojavi utemeljen sum, da je bila ali bi lahko bila vsebina pogodbe za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0F76F3E" w14:textId="77777777" w:rsidR="00273C36" w:rsidRPr="007E76DB" w:rsidRDefault="00273C36" w:rsidP="00273C36">
      <w:pPr>
        <w:pStyle w:val="Naslov3"/>
      </w:pPr>
      <w:bookmarkStart w:id="56" w:name="_Toc92194723"/>
      <w:bookmarkStart w:id="57" w:name="_Toc123105088"/>
      <w:bookmarkStart w:id="58" w:name="_Toc138326554"/>
      <w:bookmarkStart w:id="59" w:name="_Toc213407249"/>
      <w:r w:rsidRPr="007E76DB">
        <w:t>Pogodba</w:t>
      </w:r>
      <w:bookmarkEnd w:id="56"/>
      <w:bookmarkEnd w:id="57"/>
      <w:bookmarkEnd w:id="58"/>
      <w:bookmarkEnd w:id="59"/>
    </w:p>
    <w:p w14:paraId="7FC61EBF" w14:textId="128D65C8" w:rsidR="00273C36" w:rsidRPr="007E76DB" w:rsidRDefault="00273C36" w:rsidP="00273C36">
      <w:pPr>
        <w:spacing w:line="240" w:lineRule="auto"/>
      </w:pPr>
      <w:r w:rsidRPr="007E76DB">
        <w:t>Naročnik bo po oddaji javnega naročila z izbranim ponudnikom sklenil pogodbo</w:t>
      </w:r>
      <w:r w:rsidR="00261202" w:rsidRPr="007E76DB">
        <w:t>.</w:t>
      </w:r>
    </w:p>
    <w:p w14:paraId="2741F17F" w14:textId="77777777" w:rsidR="00273C36" w:rsidRPr="007E76DB" w:rsidRDefault="00273C36" w:rsidP="00273C36">
      <w:pPr>
        <w:spacing w:line="240" w:lineRule="auto"/>
      </w:pPr>
    </w:p>
    <w:p w14:paraId="6E9691BA" w14:textId="533139BF" w:rsidR="00273C36" w:rsidRPr="007E76DB" w:rsidRDefault="00273C36" w:rsidP="00273C36">
      <w:pPr>
        <w:spacing w:line="240" w:lineRule="auto"/>
      </w:pPr>
      <w:r w:rsidRPr="007E76DB">
        <w:t>V skladu s šestim odstavkom 14. člena Zakona o integriteti in preprečevanju korupcije (Uradni list RS, št. 69/11 – uradno prečiščeno besedilo, 158/20, 3/22-ZDeb in 16/23-ZZPri; v nadaljevanju</w:t>
      </w:r>
      <w:r w:rsidR="00785BA4">
        <w:t>:</w:t>
      </w:r>
      <w:r w:rsidRPr="007E76DB">
        <w:t xml:space="preserve"> </w:t>
      </w:r>
      <w:proofErr w:type="spellStart"/>
      <w:r w:rsidRPr="007E76DB">
        <w:t>ZIntPK</w:t>
      </w:r>
      <w:proofErr w:type="spellEnd"/>
      <w:r w:rsidRPr="007E76DB">
        <w:t>) je dolžan izbrani ponudnik na poziv naročnika, pred podpisom krovne pogodbe, v roku osmih</w:t>
      </w:r>
      <w:r w:rsidR="00785BA4">
        <w:t xml:space="preserve"> </w:t>
      </w:r>
      <w:r w:rsidRPr="007E76DB">
        <w:t>dni od prejema poziva, posredovati izjavo ali podatke o udeležbi fizičnih in pravnih oseb v lastništvu ponudnika ter o gospodarskih subjektih, za katere se glede na določbe zakona, ki ureja gospodarske družbe šteje, da so povezane družbe s ponudnikom.</w:t>
      </w:r>
    </w:p>
    <w:p w14:paraId="21616EA7" w14:textId="77777777" w:rsidR="00273C36" w:rsidRPr="007E76DB" w:rsidRDefault="00273C36" w:rsidP="00273C36">
      <w:pPr>
        <w:spacing w:line="240" w:lineRule="auto"/>
      </w:pPr>
    </w:p>
    <w:p w14:paraId="31DECDAB" w14:textId="057755E3" w:rsidR="00273C36" w:rsidRPr="007E76DB" w:rsidRDefault="00273C36" w:rsidP="00273C36">
      <w:pPr>
        <w:spacing w:line="240" w:lineRule="auto"/>
      </w:pPr>
      <w:r w:rsidRPr="007E76DB">
        <w:t xml:space="preserve">Naročnik bo z izbranim ponudnikom sklenil pogodbo, razen če bodo obstajale okoliščine, ki jih določata 35. in 36. člen </w:t>
      </w:r>
      <w:proofErr w:type="spellStart"/>
      <w:r w:rsidRPr="007E76DB">
        <w:t>ZIntPK</w:t>
      </w:r>
      <w:proofErr w:type="spellEnd"/>
      <w:r w:rsidRPr="007E76DB">
        <w:t>, ki naročniku prepovedujejo poslovanje z izbranim</w:t>
      </w:r>
      <w:r w:rsidR="00597395" w:rsidRPr="007E76DB">
        <w:t xml:space="preserve"> </w:t>
      </w:r>
      <w:r w:rsidRPr="007E76DB">
        <w:t xml:space="preserve"> gospodarskim subjektom.</w:t>
      </w:r>
    </w:p>
    <w:p w14:paraId="4B84DA29" w14:textId="77777777" w:rsidR="00273C36" w:rsidRPr="007E76DB" w:rsidRDefault="00273C36" w:rsidP="00273C36">
      <w:pPr>
        <w:spacing w:line="240" w:lineRule="auto"/>
      </w:pPr>
    </w:p>
    <w:p w14:paraId="47160436" w14:textId="4E7B4BD4" w:rsidR="00273C36" w:rsidRPr="007E76DB" w:rsidRDefault="00273C36" w:rsidP="00273C36">
      <w:pPr>
        <w:spacing w:line="240" w:lineRule="auto"/>
      </w:pPr>
      <w:r w:rsidRPr="007E76DB">
        <w:t xml:space="preserve">Izbrani ponudnik mora v roku desetih dni od prejema s strani naročnika podpisane pogodbe podpisati in vrniti pogodbo naročniku. </w:t>
      </w:r>
    </w:p>
    <w:p w14:paraId="3F972A33" w14:textId="0DD65505" w:rsidR="00861A4D" w:rsidRPr="007E76DB" w:rsidRDefault="00861A4D" w:rsidP="00861A4D">
      <w:pPr>
        <w:pStyle w:val="Naslov3"/>
      </w:pPr>
      <w:bookmarkStart w:id="60" w:name="_Toc213407250"/>
      <w:bookmarkEnd w:id="47"/>
      <w:r w:rsidRPr="007E76DB">
        <w:t xml:space="preserve">Finančno zavarovanje za dobro izvedbo </w:t>
      </w:r>
      <w:r w:rsidR="00785BA4" w:rsidRPr="007E76DB">
        <w:t>pogodbenih</w:t>
      </w:r>
      <w:r w:rsidRPr="007E76DB">
        <w:t xml:space="preserve"> obveznosti</w:t>
      </w:r>
      <w:bookmarkEnd w:id="60"/>
    </w:p>
    <w:p w14:paraId="7DDCF837" w14:textId="6F1FB56E" w:rsidR="00350416" w:rsidRPr="007E76DB" w:rsidRDefault="00350416" w:rsidP="00350416">
      <w:pPr>
        <w:spacing w:line="240" w:lineRule="auto"/>
      </w:pPr>
      <w:r w:rsidRPr="007E76DB">
        <w:t xml:space="preserve">Zahteve v zvezi s finančnim zavarovanjem za dobro izvedbo pogodbenih obveznosti bo naročnik opredelil v končni dokumentaciji za oddajo ponudb v tretji fazi. </w:t>
      </w:r>
    </w:p>
    <w:p w14:paraId="48D5BBC4" w14:textId="3E52CA83" w:rsidR="00861A4D" w:rsidRPr="007E76DB" w:rsidRDefault="00350416" w:rsidP="00350416">
      <w:pPr>
        <w:pStyle w:val="Naslov3"/>
      </w:pPr>
      <w:bookmarkStart w:id="61" w:name="_Toc213407251"/>
      <w:r w:rsidRPr="007E76DB">
        <w:t>Ponudbene cene in plačilni pogoji</w:t>
      </w:r>
      <w:bookmarkEnd w:id="61"/>
    </w:p>
    <w:p w14:paraId="0DCFC54E" w14:textId="0420690F" w:rsidR="00350416" w:rsidRPr="007E76DB" w:rsidRDefault="00350416" w:rsidP="00C05412">
      <w:pPr>
        <w:spacing w:line="240" w:lineRule="auto"/>
      </w:pPr>
      <w:r w:rsidRPr="007E76DB">
        <w:t xml:space="preserve">Ponudbene cene za predmetno naročilo bodo kandidati predložili v svoji ponudbi v tretji fazi. </w:t>
      </w:r>
    </w:p>
    <w:p w14:paraId="0848E48E" w14:textId="7A1D529F" w:rsidR="00400A3C" w:rsidRPr="007E76DB" w:rsidRDefault="00C91BF6" w:rsidP="007F17DD">
      <w:pPr>
        <w:pStyle w:val="Naslov1"/>
        <w:numPr>
          <w:ilvl w:val="0"/>
          <w:numId w:val="2"/>
        </w:numPr>
        <w:tabs>
          <w:tab w:val="num" w:pos="0"/>
        </w:tabs>
        <w:suppressAutoHyphens/>
        <w:spacing w:before="280" w:beforeAutospacing="0" w:after="280" w:afterAutospacing="0" w:line="240" w:lineRule="auto"/>
        <w:rPr>
          <w:rFonts w:cs="Arial"/>
          <w:szCs w:val="20"/>
        </w:rPr>
      </w:pPr>
      <w:bookmarkStart w:id="62" w:name="_Toc213407252"/>
      <w:r w:rsidRPr="007E76DB">
        <w:rPr>
          <w:rFonts w:cs="Arial"/>
          <w:szCs w:val="20"/>
        </w:rPr>
        <w:t xml:space="preserve">TEMELJNA PRAVILA </w:t>
      </w:r>
      <w:bookmarkEnd w:id="21"/>
      <w:bookmarkEnd w:id="22"/>
      <w:r w:rsidR="00911FF7" w:rsidRPr="007E76DB">
        <w:rPr>
          <w:rFonts w:cs="Arial"/>
          <w:szCs w:val="20"/>
        </w:rPr>
        <w:t>ZA DOSTOP, OBVESTILA IN POJASNILA V ZVEZI Z DOKUMENTACIJO</w:t>
      </w:r>
      <w:bookmarkEnd w:id="62"/>
    </w:p>
    <w:p w14:paraId="63645B67" w14:textId="5EE6A0FB" w:rsidR="008C417D" w:rsidRPr="007E76DB" w:rsidRDefault="008C417D" w:rsidP="00974544">
      <w:pPr>
        <w:pStyle w:val="Naslov2"/>
        <w:keepLines w:val="0"/>
        <w:numPr>
          <w:ilvl w:val="1"/>
          <w:numId w:val="2"/>
        </w:numPr>
        <w:suppressAutoHyphens/>
        <w:spacing w:before="180" w:line="100" w:lineRule="atLeast"/>
        <w:ind w:left="426" w:hanging="426"/>
        <w:rPr>
          <w:rFonts w:cs="Arial"/>
          <w:smallCaps w:val="0"/>
          <w:szCs w:val="20"/>
          <w:lang w:eastAsia="ar-SA"/>
        </w:rPr>
      </w:pPr>
      <w:bookmarkStart w:id="63" w:name="_Toc213407253"/>
      <w:bookmarkStart w:id="64" w:name="_Toc336851736"/>
      <w:bookmarkStart w:id="65" w:name="_Toc336851784"/>
      <w:bookmarkStart w:id="66" w:name="_Hlk69731153"/>
      <w:r w:rsidRPr="007E76DB">
        <w:rPr>
          <w:rFonts w:cs="Arial"/>
          <w:smallCaps w:val="0"/>
          <w:szCs w:val="20"/>
          <w:lang w:eastAsia="ar-SA"/>
        </w:rPr>
        <w:t>Sestava dokumentacije</w:t>
      </w:r>
      <w:bookmarkEnd w:id="63"/>
    </w:p>
    <w:p w14:paraId="3C297CF5" w14:textId="7A68CC47" w:rsidR="008C417D" w:rsidRPr="007E76DB" w:rsidRDefault="008C417D" w:rsidP="008C417D">
      <w:pPr>
        <w:spacing w:line="240" w:lineRule="auto"/>
        <w:rPr>
          <w:lang w:eastAsia="ar-SA"/>
        </w:rPr>
      </w:pPr>
      <w:r w:rsidRPr="007E76DB">
        <w:rPr>
          <w:lang w:eastAsia="ar-SA"/>
        </w:rPr>
        <w:t xml:space="preserve">Dokumentacijo v zvezi z oddajo javnega naročila za prvo fazo sestavljajo: </w:t>
      </w:r>
    </w:p>
    <w:p w14:paraId="21A924F0" w14:textId="5DEBF30F" w:rsidR="008C417D" w:rsidRPr="007E76DB" w:rsidRDefault="00785BA4" w:rsidP="008C417D">
      <w:pPr>
        <w:pStyle w:val="Odstavekseznama"/>
        <w:numPr>
          <w:ilvl w:val="0"/>
          <w:numId w:val="13"/>
        </w:numPr>
        <w:spacing w:line="240" w:lineRule="auto"/>
        <w:rPr>
          <w:lang w:eastAsia="ar-SA"/>
        </w:rPr>
      </w:pPr>
      <w:r w:rsidRPr="007E76DB">
        <w:rPr>
          <w:lang w:eastAsia="ar-SA"/>
        </w:rPr>
        <w:t>N</w:t>
      </w:r>
      <w:r w:rsidR="008C417D" w:rsidRPr="007E76DB">
        <w:rPr>
          <w:lang w:eastAsia="ar-SA"/>
        </w:rPr>
        <w:t>avodila</w:t>
      </w:r>
      <w:r>
        <w:rPr>
          <w:lang w:eastAsia="ar-SA"/>
        </w:rPr>
        <w:t>,</w:t>
      </w:r>
    </w:p>
    <w:p w14:paraId="6DDFAE1A" w14:textId="3FD87113" w:rsidR="008C417D" w:rsidRPr="007E76DB" w:rsidRDefault="008D7A33" w:rsidP="008C417D">
      <w:pPr>
        <w:pStyle w:val="Odstavekseznama"/>
        <w:numPr>
          <w:ilvl w:val="0"/>
          <w:numId w:val="13"/>
        </w:numPr>
        <w:spacing w:line="240" w:lineRule="auto"/>
        <w:rPr>
          <w:lang w:eastAsia="ar-SA"/>
        </w:rPr>
      </w:pPr>
      <w:r w:rsidRPr="007E76DB">
        <w:rPr>
          <w:lang w:eastAsia="ar-SA"/>
        </w:rPr>
        <w:t>o</w:t>
      </w:r>
      <w:r w:rsidR="008C417D" w:rsidRPr="007E76DB">
        <w:rPr>
          <w:lang w:eastAsia="ar-SA"/>
        </w:rPr>
        <w:t>kvirne tehnične specifikacije</w:t>
      </w:r>
      <w:r w:rsidR="00785BA4">
        <w:rPr>
          <w:lang w:eastAsia="ar-SA"/>
        </w:rPr>
        <w:t>,</w:t>
      </w:r>
    </w:p>
    <w:p w14:paraId="6362F484" w14:textId="6D76AB95" w:rsidR="008C417D" w:rsidRPr="007E76DB" w:rsidRDefault="008D7A33" w:rsidP="008C417D">
      <w:pPr>
        <w:pStyle w:val="Odstavekseznama"/>
        <w:numPr>
          <w:ilvl w:val="0"/>
          <w:numId w:val="13"/>
        </w:numPr>
        <w:spacing w:line="240" w:lineRule="auto"/>
        <w:rPr>
          <w:lang w:eastAsia="ar-SA"/>
        </w:rPr>
      </w:pPr>
      <w:r w:rsidRPr="007E76DB">
        <w:rPr>
          <w:lang w:eastAsia="ar-SA"/>
        </w:rPr>
        <w:t>o</w:t>
      </w:r>
      <w:r w:rsidR="008C417D" w:rsidRPr="007E76DB">
        <w:rPr>
          <w:lang w:eastAsia="ar-SA"/>
        </w:rPr>
        <w:t>kvirne količine</w:t>
      </w:r>
      <w:r w:rsidR="00700CD8" w:rsidRPr="007E76DB">
        <w:rPr>
          <w:lang w:eastAsia="ar-SA"/>
        </w:rPr>
        <w:t xml:space="preserve"> (razvidne iz okvirnih tehničnih specifikacij)</w:t>
      </w:r>
      <w:r w:rsidR="00785BA4">
        <w:rPr>
          <w:lang w:eastAsia="ar-SA"/>
        </w:rPr>
        <w:t>,</w:t>
      </w:r>
    </w:p>
    <w:p w14:paraId="137FFAC8" w14:textId="7CA1707B" w:rsidR="008C417D" w:rsidRPr="007E76DB" w:rsidRDefault="008D7A33" w:rsidP="001F7F57">
      <w:pPr>
        <w:pStyle w:val="Odstavekseznama"/>
        <w:numPr>
          <w:ilvl w:val="0"/>
          <w:numId w:val="13"/>
        </w:numPr>
        <w:spacing w:line="240" w:lineRule="auto"/>
        <w:rPr>
          <w:lang w:eastAsia="ar-SA"/>
        </w:rPr>
      </w:pPr>
      <w:r w:rsidRPr="007E76DB">
        <w:rPr>
          <w:lang w:eastAsia="ar-SA"/>
        </w:rPr>
        <w:t>o</w:t>
      </w:r>
      <w:r w:rsidR="008C417D" w:rsidRPr="007E76DB">
        <w:rPr>
          <w:lang w:eastAsia="ar-SA"/>
        </w:rPr>
        <w:t xml:space="preserve">brazec »Podatki o </w:t>
      </w:r>
      <w:r w:rsidR="008F7D7D" w:rsidRPr="007E76DB">
        <w:rPr>
          <w:lang w:eastAsia="ar-SA"/>
        </w:rPr>
        <w:t>platformi in LL</w:t>
      </w:r>
      <w:r w:rsidR="001F7F57" w:rsidRPr="007E76DB">
        <w:rPr>
          <w:lang w:eastAsia="ar-SA"/>
        </w:rPr>
        <w:t>M«</w:t>
      </w:r>
      <w:r w:rsidR="00785BA4">
        <w:rPr>
          <w:lang w:eastAsia="ar-SA"/>
        </w:rPr>
        <w:t>,</w:t>
      </w:r>
    </w:p>
    <w:p w14:paraId="68BC8176" w14:textId="585D6C2A" w:rsidR="008C417D" w:rsidRPr="007E76DB" w:rsidRDefault="008D7A33" w:rsidP="008C417D">
      <w:pPr>
        <w:pStyle w:val="Odstavekseznama"/>
        <w:numPr>
          <w:ilvl w:val="0"/>
          <w:numId w:val="13"/>
        </w:numPr>
        <w:spacing w:line="240" w:lineRule="auto"/>
        <w:rPr>
          <w:lang w:eastAsia="ar-SA"/>
        </w:rPr>
      </w:pPr>
      <w:r w:rsidRPr="007E76DB">
        <w:rPr>
          <w:lang w:eastAsia="ar-SA"/>
        </w:rPr>
        <w:t>o</w:t>
      </w:r>
      <w:r w:rsidR="008C417D" w:rsidRPr="007E76DB">
        <w:rPr>
          <w:lang w:eastAsia="ar-SA"/>
        </w:rPr>
        <w:t>brazec ESPD</w:t>
      </w:r>
      <w:r w:rsidR="00785BA4">
        <w:rPr>
          <w:lang w:eastAsia="ar-SA"/>
        </w:rPr>
        <w:t>,</w:t>
      </w:r>
    </w:p>
    <w:p w14:paraId="232EFF89" w14:textId="4C6D365C" w:rsidR="008C417D" w:rsidRPr="007E76DB" w:rsidRDefault="008C417D" w:rsidP="008C417D">
      <w:pPr>
        <w:pStyle w:val="Odstavekseznama"/>
        <w:numPr>
          <w:ilvl w:val="0"/>
          <w:numId w:val="13"/>
        </w:numPr>
        <w:spacing w:line="240" w:lineRule="auto"/>
        <w:rPr>
          <w:rFonts w:cs="Arial"/>
          <w:szCs w:val="20"/>
        </w:rPr>
      </w:pPr>
      <w:r w:rsidRPr="007E76DB">
        <w:rPr>
          <w:rFonts w:cs="Arial"/>
          <w:szCs w:val="20"/>
        </w:rPr>
        <w:t>izpolnjen obrazec »Soglasje podizvajalca« v primeru, da ponudnik nastopa s podizvajalci in ti zahtevajo neposredna plačila</w:t>
      </w:r>
      <w:r w:rsidR="00785BA4">
        <w:rPr>
          <w:rFonts w:cs="Arial"/>
          <w:szCs w:val="20"/>
        </w:rPr>
        <w:t>.</w:t>
      </w:r>
    </w:p>
    <w:p w14:paraId="6CAB9710" w14:textId="77777777" w:rsidR="00102D84" w:rsidRPr="007E76DB" w:rsidRDefault="00102D84" w:rsidP="00102D84">
      <w:pPr>
        <w:spacing w:line="240" w:lineRule="auto"/>
        <w:rPr>
          <w:rFonts w:cs="Arial"/>
          <w:szCs w:val="20"/>
        </w:rPr>
      </w:pPr>
    </w:p>
    <w:p w14:paraId="2B63C646" w14:textId="171FAF75" w:rsidR="00102D84" w:rsidRPr="007E76DB" w:rsidRDefault="00102D84" w:rsidP="00102D84">
      <w:pPr>
        <w:spacing w:line="240" w:lineRule="auto"/>
        <w:rPr>
          <w:rFonts w:cs="Arial"/>
          <w:szCs w:val="20"/>
        </w:rPr>
      </w:pPr>
      <w:r w:rsidRPr="007E76DB">
        <w:rPr>
          <w:rFonts w:cs="Arial"/>
          <w:szCs w:val="20"/>
        </w:rPr>
        <w:t xml:space="preserve">Dokumentacija je pripravljena v slovenskem in angleškem jeziku. </w:t>
      </w:r>
      <w:r w:rsidR="00C4072D" w:rsidRPr="007E76DB">
        <w:rPr>
          <w:rFonts w:cs="Arial"/>
          <w:szCs w:val="20"/>
        </w:rPr>
        <w:t>V primeru razhajanj se vedno uporablja dokumentacija, pripravljena v slovenskem jeziku.</w:t>
      </w:r>
    </w:p>
    <w:p w14:paraId="3120ECDB" w14:textId="78C61D70" w:rsidR="00974544" w:rsidRPr="007E76DB" w:rsidRDefault="007466A1" w:rsidP="00974544">
      <w:pPr>
        <w:pStyle w:val="Naslov2"/>
        <w:keepLines w:val="0"/>
        <w:numPr>
          <w:ilvl w:val="1"/>
          <w:numId w:val="2"/>
        </w:numPr>
        <w:suppressAutoHyphens/>
        <w:spacing w:before="180" w:line="100" w:lineRule="atLeast"/>
        <w:ind w:left="426" w:hanging="426"/>
        <w:rPr>
          <w:rFonts w:cs="Arial"/>
          <w:smallCaps w:val="0"/>
          <w:szCs w:val="20"/>
          <w:lang w:eastAsia="ar-SA"/>
        </w:rPr>
      </w:pPr>
      <w:bookmarkStart w:id="67" w:name="_Toc213407254"/>
      <w:r w:rsidRPr="007E76DB">
        <w:rPr>
          <w:rFonts w:cs="Arial"/>
          <w:smallCaps w:val="0"/>
          <w:szCs w:val="20"/>
          <w:lang w:eastAsia="ar-SA"/>
        </w:rPr>
        <w:t>Dostop do dokumentacije</w:t>
      </w:r>
      <w:bookmarkEnd w:id="64"/>
      <w:bookmarkEnd w:id="65"/>
      <w:bookmarkEnd w:id="67"/>
      <w:r w:rsidR="00EA0A28" w:rsidRPr="007E76DB">
        <w:rPr>
          <w:rFonts w:cs="Arial"/>
          <w:smallCaps w:val="0"/>
          <w:szCs w:val="20"/>
          <w:lang w:eastAsia="ar-SA"/>
        </w:rPr>
        <w:t xml:space="preserve"> </w:t>
      </w:r>
      <w:bookmarkStart w:id="68" w:name="_Toc336851737"/>
      <w:bookmarkStart w:id="69" w:name="_Toc336851785"/>
      <w:bookmarkEnd w:id="66"/>
    </w:p>
    <w:p w14:paraId="462B58F4" w14:textId="77777777" w:rsidR="00974544" w:rsidRPr="007E76DB" w:rsidRDefault="00974544" w:rsidP="00974544">
      <w:pPr>
        <w:pStyle w:val="Naslov3"/>
      </w:pPr>
      <w:bookmarkStart w:id="70" w:name="_Toc92194728"/>
      <w:bookmarkStart w:id="71" w:name="_Toc123105092"/>
      <w:bookmarkStart w:id="72" w:name="_Toc138326558"/>
      <w:bookmarkStart w:id="73" w:name="_Toc213407255"/>
      <w:r w:rsidRPr="007E76DB">
        <w:t>Prva faza</w:t>
      </w:r>
      <w:bookmarkEnd w:id="70"/>
      <w:bookmarkEnd w:id="71"/>
      <w:bookmarkEnd w:id="72"/>
      <w:bookmarkEnd w:id="73"/>
    </w:p>
    <w:p w14:paraId="7475E4EA" w14:textId="277B66CA" w:rsidR="00974544" w:rsidRPr="007E76DB" w:rsidRDefault="00974544" w:rsidP="00974544">
      <w:pPr>
        <w:spacing w:line="240" w:lineRule="auto"/>
      </w:pPr>
      <w:r w:rsidRPr="007E76DB">
        <w:t>Dokumentacija v zvezi z oddajo javnega naročila je objavljena v okviru objave tega naročila na portalu javnih naročil. Odkupnine za dokumentacijo ni.</w:t>
      </w:r>
    </w:p>
    <w:p w14:paraId="2A057522" w14:textId="30D8503A" w:rsidR="008E4698" w:rsidRPr="007E76DB" w:rsidRDefault="008E4698" w:rsidP="00974544">
      <w:pPr>
        <w:pStyle w:val="Naslov3"/>
      </w:pPr>
      <w:bookmarkStart w:id="74" w:name="_Toc213407256"/>
      <w:bookmarkStart w:id="75" w:name="_Toc92194729"/>
      <w:bookmarkStart w:id="76" w:name="_Toc123105093"/>
      <w:bookmarkStart w:id="77" w:name="_Toc138326559"/>
      <w:r w:rsidRPr="007E76DB">
        <w:t>Druga faza</w:t>
      </w:r>
      <w:bookmarkEnd w:id="74"/>
    </w:p>
    <w:p w14:paraId="5D831B10" w14:textId="57A155D5" w:rsidR="008E4698" w:rsidRPr="007E76DB" w:rsidRDefault="008E4698" w:rsidP="00C05412">
      <w:pPr>
        <w:spacing w:line="240" w:lineRule="auto"/>
      </w:pPr>
      <w:r w:rsidRPr="007E76DB">
        <w:t xml:space="preserve">Povabila k udeležbi v dialogu bodo poslana usposobljenim kandidatom po e-pošti, na naslov, naveden v prijavi. </w:t>
      </w:r>
    </w:p>
    <w:p w14:paraId="69DBE356" w14:textId="7821213F" w:rsidR="00974544" w:rsidRPr="007E76DB" w:rsidRDefault="00974544" w:rsidP="00974544">
      <w:pPr>
        <w:pStyle w:val="Naslov3"/>
      </w:pPr>
      <w:bookmarkStart w:id="78" w:name="_Toc213407257"/>
      <w:r w:rsidRPr="007E76DB">
        <w:t>Tretja faza</w:t>
      </w:r>
      <w:bookmarkEnd w:id="75"/>
      <w:bookmarkEnd w:id="76"/>
      <w:bookmarkEnd w:id="77"/>
      <w:bookmarkEnd w:id="78"/>
    </w:p>
    <w:p w14:paraId="5C7F9E15" w14:textId="330171BD" w:rsidR="00974544" w:rsidRPr="007E76DB" w:rsidRDefault="00974544" w:rsidP="00F747E3">
      <w:pPr>
        <w:spacing w:line="240" w:lineRule="auto"/>
      </w:pPr>
      <w:r w:rsidRPr="007E76DB">
        <w:t xml:space="preserve">Povabila k predložitvi ponudbe za bodo iz sistema e-JN poslana tistim kandidatom, ki </w:t>
      </w:r>
      <w:r w:rsidR="0089307B" w:rsidRPr="007E76DB">
        <w:t xml:space="preserve">bodo udeleženi v dialogu. </w:t>
      </w:r>
    </w:p>
    <w:p w14:paraId="5528D953" w14:textId="79793C6C" w:rsidR="00974544" w:rsidRPr="007E76DB" w:rsidRDefault="007466A1" w:rsidP="00974544">
      <w:pPr>
        <w:pStyle w:val="Naslov2"/>
        <w:keepLines w:val="0"/>
        <w:numPr>
          <w:ilvl w:val="1"/>
          <w:numId w:val="2"/>
        </w:numPr>
        <w:suppressAutoHyphens/>
        <w:spacing w:before="180" w:line="100" w:lineRule="atLeast"/>
        <w:ind w:left="426" w:hanging="426"/>
        <w:rPr>
          <w:rFonts w:cs="Arial"/>
          <w:smallCaps w:val="0"/>
          <w:szCs w:val="20"/>
          <w:lang w:eastAsia="ar-SA"/>
        </w:rPr>
      </w:pPr>
      <w:bookmarkStart w:id="79" w:name="_Toc213407258"/>
      <w:r w:rsidRPr="007E76DB">
        <w:rPr>
          <w:rFonts w:cs="Arial"/>
          <w:smallCaps w:val="0"/>
          <w:szCs w:val="20"/>
          <w:lang w:eastAsia="ar-SA"/>
        </w:rPr>
        <w:t xml:space="preserve">Obvestila </w:t>
      </w:r>
      <w:r w:rsidR="00400A3C" w:rsidRPr="007E76DB">
        <w:rPr>
          <w:rFonts w:cs="Arial"/>
          <w:smallCaps w:val="0"/>
          <w:szCs w:val="20"/>
          <w:lang w:eastAsia="ar-SA"/>
        </w:rPr>
        <w:t>in pojasnila v zvezi z dokumentacijo</w:t>
      </w:r>
      <w:bookmarkStart w:id="80" w:name="_Toc336851738"/>
      <w:bookmarkStart w:id="81" w:name="_Toc336851786"/>
      <w:bookmarkEnd w:id="68"/>
      <w:bookmarkEnd w:id="69"/>
      <w:bookmarkEnd w:id="79"/>
    </w:p>
    <w:p w14:paraId="3B0BA62D" w14:textId="77777777" w:rsidR="00974544" w:rsidRPr="007E76DB" w:rsidRDefault="00974544" w:rsidP="00974544">
      <w:pPr>
        <w:pStyle w:val="Naslov3"/>
      </w:pPr>
      <w:bookmarkStart w:id="82" w:name="_Toc123105095"/>
      <w:bookmarkStart w:id="83" w:name="_Toc138326561"/>
      <w:bookmarkStart w:id="84" w:name="_Toc213407259"/>
      <w:r w:rsidRPr="007E76DB">
        <w:t>Prva faza</w:t>
      </w:r>
      <w:bookmarkEnd w:id="82"/>
      <w:bookmarkEnd w:id="83"/>
      <w:bookmarkEnd w:id="84"/>
    </w:p>
    <w:p w14:paraId="27170C66" w14:textId="77777777" w:rsidR="00974544" w:rsidRPr="007E76DB" w:rsidRDefault="00974544" w:rsidP="00974544">
      <w:pPr>
        <w:spacing w:line="240" w:lineRule="auto"/>
      </w:pPr>
      <w:r w:rsidRPr="007E76DB">
        <w:t>Komunikacija s potencialnimi kandidati o vprašanjih v zvezi z vsebino naročila in v zvezi s pripravo prijave poteka izključno preko portala javnih naročil.</w:t>
      </w:r>
    </w:p>
    <w:p w14:paraId="3A4371A2" w14:textId="77777777" w:rsidR="00974544" w:rsidRPr="007E76DB" w:rsidRDefault="00974544" w:rsidP="00974544">
      <w:pPr>
        <w:spacing w:line="240" w:lineRule="auto"/>
      </w:pPr>
    </w:p>
    <w:p w14:paraId="486B1FC1" w14:textId="3B0FFDAF" w:rsidR="00974544" w:rsidRPr="007E76DB" w:rsidRDefault="00974544" w:rsidP="00974544">
      <w:pPr>
        <w:spacing w:line="240" w:lineRule="auto"/>
      </w:pPr>
      <w:r w:rsidRPr="007E76DB">
        <w:t xml:space="preserve">Naročnik bo zahtevo za pojasnilo dokumentacije oziroma kakršnokoli drugo vprašanje v zvezi z naročilom štel kot pravočasno, če bo na portalu javnih naročil zastavljeno najkasneje do dneva in ure, kot je to določeno v obvestilu o naročilu, objavljenem na portalu javnih naročil. </w:t>
      </w:r>
    </w:p>
    <w:p w14:paraId="50AE0907" w14:textId="77777777" w:rsidR="00974544" w:rsidRPr="007E76DB" w:rsidRDefault="00974544" w:rsidP="00974544">
      <w:pPr>
        <w:spacing w:line="240" w:lineRule="auto"/>
      </w:pPr>
    </w:p>
    <w:p w14:paraId="0B682259" w14:textId="6F84058D" w:rsidR="00974544" w:rsidRPr="007E76DB" w:rsidRDefault="00974544" w:rsidP="00974544">
      <w:pPr>
        <w:spacing w:line="240" w:lineRule="auto"/>
      </w:pPr>
      <w:r w:rsidRPr="007E76DB">
        <w:t>Na zahteve za pojasnila oziroma druga vprašanja v zvezi z naročilom, zastavljena po tem roku, naročnik ne bo odgovarjal.</w:t>
      </w:r>
    </w:p>
    <w:p w14:paraId="7FAD665E" w14:textId="08FF039A" w:rsidR="0089307B" w:rsidRPr="007E76DB" w:rsidRDefault="0089307B" w:rsidP="00974544">
      <w:pPr>
        <w:pStyle w:val="Naslov3"/>
      </w:pPr>
      <w:bookmarkStart w:id="85" w:name="_Toc213407260"/>
      <w:bookmarkStart w:id="86" w:name="_Toc138326562"/>
      <w:r w:rsidRPr="007E76DB">
        <w:lastRenderedPageBreak/>
        <w:t>Druga faza</w:t>
      </w:r>
      <w:bookmarkEnd w:id="85"/>
    </w:p>
    <w:p w14:paraId="5BEDE62F" w14:textId="4641E9ED" w:rsidR="0089307B" w:rsidRPr="007E76DB" w:rsidRDefault="0089307B" w:rsidP="00C05412">
      <w:pPr>
        <w:spacing w:line="240" w:lineRule="auto"/>
      </w:pPr>
      <w:r w:rsidRPr="007E76DB">
        <w:t xml:space="preserve">Vsa komunikacija z usposobljenimi kandidati bo potekala v okviru dialoga. Naročnik bo v okviru </w:t>
      </w:r>
      <w:r w:rsidR="00741545" w:rsidRPr="007E76DB">
        <w:t xml:space="preserve">dialoga zagotovil enako obravnavo vseh udeležencev pri zagotavljanju informacij. Naročnik bo predlagane rešitve ali druge zaupne informacije, ki mu jih bo sporočil usposobljen kandidat, posredoval ostalim kandidatom samo na podlagi soglasja kandidata, ki je sporočil take informacije. </w:t>
      </w:r>
      <w:r w:rsidRPr="007E76DB">
        <w:t xml:space="preserve"> </w:t>
      </w:r>
    </w:p>
    <w:p w14:paraId="34FA5892" w14:textId="59752F88" w:rsidR="00974544" w:rsidRPr="007E76DB" w:rsidRDefault="00974544" w:rsidP="00974544">
      <w:pPr>
        <w:pStyle w:val="Naslov3"/>
      </w:pPr>
      <w:bookmarkStart w:id="87" w:name="_Toc213407261"/>
      <w:r w:rsidRPr="007E76DB">
        <w:t>Tretja faza</w:t>
      </w:r>
      <w:bookmarkEnd w:id="86"/>
      <w:bookmarkEnd w:id="87"/>
    </w:p>
    <w:p w14:paraId="126CAAAA" w14:textId="69B7F0F4" w:rsidR="00D11DAD" w:rsidRPr="007E76DB" w:rsidRDefault="00974544" w:rsidP="00B02035">
      <w:pPr>
        <w:spacing w:line="240" w:lineRule="auto"/>
        <w:rPr>
          <w:rFonts w:cs="Arial"/>
          <w:szCs w:val="20"/>
        </w:rPr>
      </w:pPr>
      <w:r w:rsidRPr="007E76DB">
        <w:t xml:space="preserve">Komunikacija s povabljenimi kandidati v zvezi </w:t>
      </w:r>
      <w:r w:rsidR="00D11DAD" w:rsidRPr="007E76DB">
        <w:rPr>
          <w:rFonts w:cs="Arial"/>
          <w:szCs w:val="20"/>
        </w:rPr>
        <w:t xml:space="preserve">z vsebino naročila in v zvezi s pripravo ponudbe poteka </w:t>
      </w:r>
      <w:r w:rsidRPr="007E76DB">
        <w:rPr>
          <w:rFonts w:cs="Arial"/>
          <w:szCs w:val="20"/>
        </w:rPr>
        <w:t xml:space="preserve">preko sistema e-JN. </w:t>
      </w:r>
    </w:p>
    <w:p w14:paraId="5949278A" w14:textId="3AD3AA99" w:rsidR="005B48AD" w:rsidRPr="007E76DB" w:rsidRDefault="00387DEF" w:rsidP="00053C40">
      <w:pPr>
        <w:pStyle w:val="Naslov1"/>
        <w:numPr>
          <w:ilvl w:val="0"/>
          <w:numId w:val="2"/>
        </w:numPr>
        <w:tabs>
          <w:tab w:val="num" w:pos="0"/>
        </w:tabs>
        <w:suppressAutoHyphens/>
        <w:spacing w:before="280" w:beforeAutospacing="0" w:after="280" w:afterAutospacing="0" w:line="240" w:lineRule="auto"/>
        <w:rPr>
          <w:rFonts w:cs="Arial"/>
          <w:szCs w:val="20"/>
        </w:rPr>
      </w:pPr>
      <w:bookmarkStart w:id="88" w:name="_Toc213407262"/>
      <w:bookmarkEnd w:id="80"/>
      <w:bookmarkEnd w:id="81"/>
      <w:r w:rsidRPr="007E76DB">
        <w:rPr>
          <w:rFonts w:cs="Arial"/>
          <w:caps w:val="0"/>
          <w:szCs w:val="20"/>
        </w:rPr>
        <w:t xml:space="preserve">UGOTAVLJANJE </w:t>
      </w:r>
      <w:r w:rsidRPr="007E76DB">
        <w:rPr>
          <w:rFonts w:cs="Arial"/>
          <w:caps w:val="0"/>
          <w:szCs w:val="20"/>
          <w:lang w:eastAsia="ar-SA"/>
        </w:rPr>
        <w:t>SPOSOBNOSTI ZA SODELOVANJE V POSTOPKU ODDAJE JAVNEGA NAROČILA IN DOKAZILA</w:t>
      </w:r>
      <w:bookmarkEnd w:id="88"/>
    </w:p>
    <w:p w14:paraId="667EC241" w14:textId="2A833582" w:rsidR="00830009" w:rsidRPr="007E76DB" w:rsidRDefault="00974544" w:rsidP="00720519">
      <w:pPr>
        <w:spacing w:line="240" w:lineRule="auto"/>
        <w:rPr>
          <w:rFonts w:cs="Arial"/>
          <w:szCs w:val="20"/>
        </w:rPr>
      </w:pPr>
      <w:bookmarkStart w:id="89" w:name="_Toc106511259"/>
      <w:r w:rsidRPr="007E76DB">
        <w:rPr>
          <w:rFonts w:cs="Arial"/>
          <w:szCs w:val="20"/>
        </w:rPr>
        <w:t>Kandidat</w:t>
      </w:r>
      <w:r w:rsidR="00830009" w:rsidRPr="007E76DB">
        <w:rPr>
          <w:rFonts w:cs="Arial"/>
          <w:szCs w:val="20"/>
        </w:rPr>
        <w:t xml:space="preserve"> mora izpolnjevati vse v tej točki navedene pogoje</w:t>
      </w:r>
      <w:r w:rsidR="003716C3" w:rsidRPr="007E76DB">
        <w:rPr>
          <w:rFonts w:cs="Arial"/>
          <w:szCs w:val="20"/>
        </w:rPr>
        <w:t xml:space="preserve"> in zahteve</w:t>
      </w:r>
      <w:r w:rsidR="00694803" w:rsidRPr="007E76DB">
        <w:rPr>
          <w:rFonts w:cs="Arial"/>
          <w:szCs w:val="20"/>
        </w:rPr>
        <w:t>.</w:t>
      </w:r>
    </w:p>
    <w:p w14:paraId="30F28970" w14:textId="77777777" w:rsidR="005D721F" w:rsidRPr="007E76DB" w:rsidRDefault="005D721F" w:rsidP="00720519">
      <w:pPr>
        <w:spacing w:line="240" w:lineRule="auto"/>
        <w:rPr>
          <w:rFonts w:cs="Arial"/>
          <w:szCs w:val="20"/>
        </w:rPr>
      </w:pPr>
    </w:p>
    <w:p w14:paraId="5BD1D270" w14:textId="4D67EC33" w:rsidR="003716C3" w:rsidRPr="007E76DB" w:rsidRDefault="00830009" w:rsidP="00720519">
      <w:pPr>
        <w:spacing w:line="240" w:lineRule="auto"/>
        <w:rPr>
          <w:rFonts w:cs="Arial"/>
          <w:szCs w:val="20"/>
        </w:rPr>
      </w:pPr>
      <w:r w:rsidRPr="007E76DB">
        <w:rPr>
          <w:rFonts w:cs="Arial"/>
          <w:szCs w:val="20"/>
        </w:rPr>
        <w:t>Ob predložitvi p</w:t>
      </w:r>
      <w:r w:rsidR="00974544" w:rsidRPr="007E76DB">
        <w:rPr>
          <w:rFonts w:cs="Arial"/>
          <w:szCs w:val="20"/>
        </w:rPr>
        <w:t>rijave</w:t>
      </w:r>
      <w:r w:rsidRPr="007E76DB">
        <w:rPr>
          <w:rFonts w:cs="Arial"/>
          <w:szCs w:val="20"/>
        </w:rPr>
        <w:t xml:space="preserve"> bo naročnik namesto potrdil, ki jih izdajajo javni organi ali tretje osebe</w:t>
      </w:r>
      <w:r w:rsidR="00E76F5E" w:rsidRPr="007E76DB">
        <w:rPr>
          <w:rFonts w:cs="Arial"/>
          <w:szCs w:val="20"/>
        </w:rPr>
        <w:t xml:space="preserve">, </w:t>
      </w:r>
      <w:r w:rsidRPr="007E76DB">
        <w:rPr>
          <w:rFonts w:cs="Arial"/>
          <w:szCs w:val="20"/>
        </w:rPr>
        <w:t>kot predhodni dokaz v zvezi s točk</w:t>
      </w:r>
      <w:r w:rsidR="00974544" w:rsidRPr="007E76DB">
        <w:rPr>
          <w:rFonts w:cs="Arial"/>
          <w:szCs w:val="20"/>
        </w:rPr>
        <w:t xml:space="preserve">o </w:t>
      </w:r>
      <w:r w:rsidR="001B4699" w:rsidRPr="007E76DB">
        <w:rPr>
          <w:rFonts w:cs="Arial"/>
          <w:szCs w:val="20"/>
        </w:rPr>
        <w:t>9</w:t>
      </w:r>
      <w:r w:rsidR="00EC3C94" w:rsidRPr="007E76DB">
        <w:rPr>
          <w:rFonts w:cs="Arial"/>
          <w:szCs w:val="20"/>
        </w:rPr>
        <w:t>.1</w:t>
      </w:r>
      <w:r w:rsidR="002D705C" w:rsidRPr="007E76DB">
        <w:rPr>
          <w:rFonts w:cs="Arial"/>
          <w:szCs w:val="20"/>
        </w:rPr>
        <w:t xml:space="preserve"> in 9.2 </w:t>
      </w:r>
      <w:r w:rsidRPr="007E76DB">
        <w:rPr>
          <w:rFonts w:cs="Arial"/>
          <w:szCs w:val="20"/>
        </w:rPr>
        <w:t>teh navodil</w:t>
      </w:r>
      <w:r w:rsidR="00E76F5E" w:rsidRPr="007E76DB">
        <w:rPr>
          <w:rFonts w:cs="Arial"/>
          <w:szCs w:val="20"/>
        </w:rPr>
        <w:t xml:space="preserve"> sprejel ESPD in ostale izjave, ki so zahtevane pri posamezni točki. Naročnik bo lahko kadarkoli med </w:t>
      </w:r>
      <w:r w:rsidR="00EF5E95" w:rsidRPr="007E76DB">
        <w:rPr>
          <w:rFonts w:cs="Arial"/>
          <w:szCs w:val="20"/>
        </w:rPr>
        <w:t>postopkom</w:t>
      </w:r>
      <w:r w:rsidR="00E76F5E" w:rsidRPr="007E76DB">
        <w:rPr>
          <w:rFonts w:cs="Arial"/>
          <w:szCs w:val="20"/>
        </w:rPr>
        <w:t xml:space="preserve"> </w:t>
      </w:r>
      <w:r w:rsidR="00974544" w:rsidRPr="007E76DB">
        <w:rPr>
          <w:rFonts w:cs="Arial"/>
          <w:szCs w:val="20"/>
        </w:rPr>
        <w:t xml:space="preserve">kandidate </w:t>
      </w:r>
      <w:r w:rsidR="00E76F5E" w:rsidRPr="007E76DB">
        <w:rPr>
          <w:rFonts w:cs="Arial"/>
          <w:szCs w:val="20"/>
        </w:rPr>
        <w:t>pozval, da predložijo vsa dokazila ali del dokazil v zvezi z navedbami v ESPD.</w:t>
      </w:r>
    </w:p>
    <w:p w14:paraId="3E159180" w14:textId="77777777" w:rsidR="00720519" w:rsidRPr="007E76DB" w:rsidRDefault="00720519" w:rsidP="00720519">
      <w:pPr>
        <w:spacing w:line="240" w:lineRule="auto"/>
        <w:rPr>
          <w:rFonts w:cs="Arial"/>
          <w:szCs w:val="20"/>
        </w:rPr>
      </w:pPr>
    </w:p>
    <w:p w14:paraId="1B82F213" w14:textId="558D8D20" w:rsidR="003716C3" w:rsidRPr="007E76DB" w:rsidRDefault="003716C3" w:rsidP="00720519">
      <w:pPr>
        <w:spacing w:line="240" w:lineRule="auto"/>
        <w:rPr>
          <w:rFonts w:cs="Arial"/>
          <w:szCs w:val="20"/>
        </w:rPr>
      </w:pPr>
      <w:r w:rsidRPr="007E76DB">
        <w:rPr>
          <w:rFonts w:cs="Arial"/>
          <w:szCs w:val="20"/>
        </w:rPr>
        <w:t>Naročnik bo lahko v času pregleda</w:t>
      </w:r>
      <w:r w:rsidR="00974544" w:rsidRPr="007E76DB">
        <w:rPr>
          <w:rFonts w:cs="Arial"/>
          <w:szCs w:val="20"/>
        </w:rPr>
        <w:t xml:space="preserve"> prijav in pred priznanjem sposobnosti od vseh kandidatov </w:t>
      </w:r>
      <w:r w:rsidRPr="007E76DB">
        <w:rPr>
          <w:rFonts w:cs="Arial"/>
          <w:szCs w:val="20"/>
        </w:rPr>
        <w:t xml:space="preserve">zahteval, da predložijo najnovejša dokazila (potrdila, izjave) kot dokaz neobstoja razlogov za izključitev iz točke </w:t>
      </w:r>
      <w:r w:rsidR="009D7A85" w:rsidRPr="007E76DB">
        <w:rPr>
          <w:rFonts w:cs="Arial"/>
          <w:szCs w:val="20"/>
        </w:rPr>
        <w:t>9</w:t>
      </w:r>
      <w:r w:rsidR="00EC3C94" w:rsidRPr="007E76DB">
        <w:rPr>
          <w:rFonts w:cs="Arial"/>
          <w:szCs w:val="20"/>
        </w:rPr>
        <w:t xml:space="preserve">.1 </w:t>
      </w:r>
      <w:r w:rsidR="00887896" w:rsidRPr="007E76DB">
        <w:rPr>
          <w:rFonts w:cs="Arial"/>
          <w:szCs w:val="20"/>
        </w:rPr>
        <w:t xml:space="preserve">in 9.2 </w:t>
      </w:r>
      <w:r w:rsidRPr="007E76DB">
        <w:rPr>
          <w:rFonts w:cs="Arial"/>
          <w:szCs w:val="20"/>
        </w:rPr>
        <w:t>teh navodil</w:t>
      </w:r>
      <w:r w:rsidR="00974544" w:rsidRPr="007E76DB">
        <w:rPr>
          <w:rFonts w:cs="Arial"/>
          <w:szCs w:val="20"/>
        </w:rPr>
        <w:t xml:space="preserve">, </w:t>
      </w:r>
      <w:r w:rsidRPr="007E76DB">
        <w:rPr>
          <w:rFonts w:cs="Arial"/>
          <w:szCs w:val="20"/>
        </w:rPr>
        <w:t xml:space="preserve">predložitev morebitnih pooblastil za preveritev izpolnjevanja zahtevanih pogojev oziroma podatkov, predložitev podatkov o naslovih, kjer je mogoče preveriti izpolnjevanje pogojev oziroma vse potrebno za pregled in preveritev </w:t>
      </w:r>
      <w:r w:rsidR="00757C48" w:rsidRPr="007E76DB">
        <w:rPr>
          <w:rFonts w:cs="Arial"/>
          <w:szCs w:val="20"/>
        </w:rPr>
        <w:t>prijav</w:t>
      </w:r>
      <w:r w:rsidRPr="007E76DB">
        <w:rPr>
          <w:rFonts w:cs="Arial"/>
          <w:szCs w:val="20"/>
        </w:rPr>
        <w:t>. Naročnik si pridržuje pravico do vpogleda v originalne dokumente in do preveritve verodostojnosti predloženih dokazil pri podpisniku le-teh.</w:t>
      </w:r>
    </w:p>
    <w:p w14:paraId="098D7F26" w14:textId="77777777" w:rsidR="00830009" w:rsidRPr="007E76DB" w:rsidRDefault="00830009" w:rsidP="00720519">
      <w:pPr>
        <w:spacing w:line="240" w:lineRule="auto"/>
        <w:rPr>
          <w:rFonts w:cs="Arial"/>
          <w:szCs w:val="20"/>
        </w:rPr>
      </w:pPr>
    </w:p>
    <w:p w14:paraId="359ACC7B" w14:textId="3700D62F" w:rsidR="00F747E3" w:rsidRPr="007E76DB" w:rsidRDefault="00F747E3" w:rsidP="00720519">
      <w:pPr>
        <w:spacing w:line="240" w:lineRule="auto"/>
        <w:rPr>
          <w:rFonts w:cs="Arial"/>
          <w:szCs w:val="20"/>
        </w:rPr>
      </w:pPr>
      <w:r w:rsidRPr="007E76DB">
        <w:rPr>
          <w:rFonts w:cs="Arial"/>
          <w:szCs w:val="20"/>
        </w:rPr>
        <w:t xml:space="preserve">Če obstaja naročnikova zahteva, koliko stari so lahko dokumenti, ki jih </w:t>
      </w:r>
      <w:r w:rsidR="00974544" w:rsidRPr="007E76DB">
        <w:rPr>
          <w:rFonts w:cs="Arial"/>
          <w:szCs w:val="20"/>
        </w:rPr>
        <w:t xml:space="preserve">kandidat </w:t>
      </w:r>
      <w:r w:rsidRPr="007E76DB">
        <w:rPr>
          <w:rFonts w:cs="Arial"/>
          <w:szCs w:val="20"/>
        </w:rPr>
        <w:t>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7E76DB" w:rsidRDefault="00F747E3" w:rsidP="00720519">
      <w:pPr>
        <w:spacing w:line="240" w:lineRule="auto"/>
        <w:rPr>
          <w:rFonts w:cs="Arial"/>
          <w:szCs w:val="20"/>
        </w:rPr>
      </w:pPr>
    </w:p>
    <w:p w14:paraId="145389C8" w14:textId="5305E6B3" w:rsidR="00830009" w:rsidRPr="007E76DB" w:rsidRDefault="003716C3" w:rsidP="00720519">
      <w:pPr>
        <w:spacing w:line="240" w:lineRule="auto"/>
        <w:rPr>
          <w:rFonts w:cs="Arial"/>
          <w:szCs w:val="20"/>
        </w:rPr>
      </w:pPr>
      <w:r w:rsidRPr="007E76DB">
        <w:rPr>
          <w:rFonts w:cs="Arial"/>
          <w:szCs w:val="20"/>
        </w:rPr>
        <w:t>Če</w:t>
      </w:r>
      <w:r w:rsidR="00830009" w:rsidRPr="007E76DB">
        <w:rPr>
          <w:rFonts w:cs="Arial"/>
          <w:szCs w:val="20"/>
        </w:rPr>
        <w:t xml:space="preserve"> </w:t>
      </w:r>
      <w:r w:rsidR="00F23797" w:rsidRPr="007E76DB">
        <w:rPr>
          <w:rFonts w:cs="Arial"/>
          <w:szCs w:val="20"/>
        </w:rPr>
        <w:t>kandidat</w:t>
      </w:r>
      <w:r w:rsidR="00830009" w:rsidRPr="007E76DB">
        <w:rPr>
          <w:rFonts w:cs="Arial"/>
          <w:szCs w:val="20"/>
        </w:rPr>
        <w:t xml:space="preserve"> ne more pridobiti in predložiti zahtevanih dokumentov, ker država v kateri ima </w:t>
      </w:r>
      <w:r w:rsidR="00974544" w:rsidRPr="007E76DB">
        <w:rPr>
          <w:rFonts w:cs="Arial"/>
          <w:szCs w:val="20"/>
        </w:rPr>
        <w:t xml:space="preserve">kandidat </w:t>
      </w:r>
      <w:r w:rsidR="00830009" w:rsidRPr="007E76DB">
        <w:rPr>
          <w:rFonts w:cs="Arial"/>
          <w:szCs w:val="20"/>
        </w:rPr>
        <w:t>svoj sedež ne izdaja takšnih dokumentov, jih je mogoče nadomestiti z zapriseženo izjavo, če pa ta v državi</w:t>
      </w:r>
      <w:r w:rsidRPr="007E76DB">
        <w:rPr>
          <w:rFonts w:cs="Arial"/>
          <w:szCs w:val="20"/>
        </w:rPr>
        <w:t>,</w:t>
      </w:r>
      <w:r w:rsidR="00830009" w:rsidRPr="007E76DB">
        <w:rPr>
          <w:rFonts w:cs="Arial"/>
          <w:szCs w:val="20"/>
        </w:rPr>
        <w:t xml:space="preserve"> v kateri ima </w:t>
      </w:r>
      <w:r w:rsidR="00974544" w:rsidRPr="007E76DB">
        <w:rPr>
          <w:rFonts w:cs="Arial"/>
          <w:szCs w:val="20"/>
        </w:rPr>
        <w:t>kandidat</w:t>
      </w:r>
      <w:r w:rsidR="00830009" w:rsidRPr="007E76DB">
        <w:rPr>
          <w:rFonts w:cs="Arial"/>
          <w:szCs w:val="20"/>
        </w:rPr>
        <w:t xml:space="preserve"> svoj sedež</w:t>
      </w:r>
      <w:r w:rsidRPr="007E76DB">
        <w:rPr>
          <w:rFonts w:cs="Arial"/>
          <w:szCs w:val="20"/>
        </w:rPr>
        <w:t>,</w:t>
      </w:r>
      <w:r w:rsidR="00830009" w:rsidRPr="007E76DB">
        <w:rPr>
          <w:rFonts w:cs="Arial"/>
          <w:szCs w:val="20"/>
        </w:rPr>
        <w:t xml:space="preserve"> ni predvidena, pa z izjavo določene osebe, dano pred pristojnim sodnim ali upravnim organom, notarjem ali pred pristojno poklicno ali trgovinsko organizacijo v matični državi te osebe ali v državi, v kateri ima </w:t>
      </w:r>
      <w:r w:rsidR="00974544" w:rsidRPr="007E76DB">
        <w:rPr>
          <w:rFonts w:cs="Arial"/>
          <w:szCs w:val="20"/>
        </w:rPr>
        <w:t>kandidat</w:t>
      </w:r>
      <w:r w:rsidR="00830009" w:rsidRPr="007E76DB">
        <w:rPr>
          <w:rFonts w:cs="Arial"/>
          <w:szCs w:val="20"/>
        </w:rPr>
        <w:t xml:space="preserve"> sedež.</w:t>
      </w:r>
    </w:p>
    <w:p w14:paraId="63AD9214" w14:textId="77777777" w:rsidR="009D7A85" w:rsidRPr="007E76DB" w:rsidRDefault="009D7A85" w:rsidP="00720519">
      <w:pPr>
        <w:spacing w:line="240" w:lineRule="auto"/>
        <w:rPr>
          <w:rFonts w:cs="Arial"/>
          <w:szCs w:val="20"/>
        </w:rPr>
      </w:pPr>
    </w:p>
    <w:p w14:paraId="48C6DFDD" w14:textId="2CB89FE1" w:rsidR="009D7A85" w:rsidRPr="007E76DB" w:rsidRDefault="009D7A85" w:rsidP="00720519">
      <w:pPr>
        <w:spacing w:line="240" w:lineRule="auto"/>
        <w:rPr>
          <w:rFonts w:cs="Arial"/>
          <w:szCs w:val="20"/>
        </w:rPr>
      </w:pPr>
      <w:r w:rsidRPr="007E76DB">
        <w:rPr>
          <w:rFonts w:cs="Arial"/>
          <w:szCs w:val="20"/>
        </w:rPr>
        <w:t>Za skupne p</w:t>
      </w:r>
      <w:r w:rsidR="00887896" w:rsidRPr="007E76DB">
        <w:rPr>
          <w:rFonts w:cs="Arial"/>
          <w:szCs w:val="20"/>
        </w:rPr>
        <w:t xml:space="preserve">rijave, </w:t>
      </w:r>
      <w:r w:rsidRPr="007E76DB">
        <w:rPr>
          <w:rFonts w:cs="Arial"/>
          <w:szCs w:val="20"/>
        </w:rPr>
        <w:t xml:space="preserve"> p</w:t>
      </w:r>
      <w:r w:rsidR="00887896" w:rsidRPr="007E76DB">
        <w:rPr>
          <w:rFonts w:cs="Arial"/>
          <w:szCs w:val="20"/>
        </w:rPr>
        <w:t>rijave</w:t>
      </w:r>
      <w:r w:rsidRPr="007E76DB">
        <w:rPr>
          <w:rFonts w:cs="Arial"/>
          <w:szCs w:val="20"/>
        </w:rPr>
        <w:t xml:space="preserve"> s podizvajalci ter uporabo zmogljivosti drugih subjektov, je treba upoštevati še točke 11.3.1 (Skupna p</w:t>
      </w:r>
      <w:r w:rsidR="00887896" w:rsidRPr="007E76DB">
        <w:rPr>
          <w:rFonts w:cs="Arial"/>
          <w:szCs w:val="20"/>
        </w:rPr>
        <w:t>rijava</w:t>
      </w:r>
      <w:r w:rsidRPr="007E76DB">
        <w:rPr>
          <w:rFonts w:cs="Arial"/>
          <w:szCs w:val="20"/>
        </w:rPr>
        <w:t>), 11.3.2 (P</w:t>
      </w:r>
      <w:r w:rsidR="00887896" w:rsidRPr="007E76DB">
        <w:rPr>
          <w:rFonts w:cs="Arial"/>
          <w:szCs w:val="20"/>
        </w:rPr>
        <w:t>rijava</w:t>
      </w:r>
      <w:r w:rsidRPr="007E76DB">
        <w:rPr>
          <w:rFonts w:cs="Arial"/>
          <w:szCs w:val="20"/>
        </w:rPr>
        <w:t xml:space="preserve"> s podizvajalci) ter 11.3.3 (Uporaba zmogljivosti drugih subjektov) teh navodil.</w:t>
      </w:r>
    </w:p>
    <w:p w14:paraId="7395690F" w14:textId="49B751C3" w:rsidR="003A77BA" w:rsidRPr="007E76DB"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90" w:name="_Toc213407263"/>
      <w:bookmarkEnd w:id="89"/>
      <w:r w:rsidRPr="007E76DB">
        <w:rPr>
          <w:rFonts w:eastAsia="Arial Unicode MS" w:cs="Arial"/>
          <w:smallCaps w:val="0"/>
          <w:szCs w:val="20"/>
          <w:lang w:eastAsia="ar-SA"/>
        </w:rPr>
        <w:t>Razlogi</w:t>
      </w:r>
      <w:r w:rsidR="00830009" w:rsidRPr="007E76DB">
        <w:rPr>
          <w:rFonts w:eastAsia="Arial Unicode MS" w:cs="Arial"/>
          <w:smallCaps w:val="0"/>
          <w:szCs w:val="20"/>
          <w:lang w:eastAsia="ar-SA"/>
        </w:rPr>
        <w:t xml:space="preserve"> za izključitev</w:t>
      </w:r>
      <w:bookmarkEnd w:id="90"/>
    </w:p>
    <w:p w14:paraId="45EC5CDC" w14:textId="0E867FB0" w:rsidR="00063647" w:rsidRPr="007E76DB" w:rsidRDefault="00063647" w:rsidP="00720519">
      <w:pPr>
        <w:spacing w:line="240" w:lineRule="auto"/>
        <w:rPr>
          <w:rFonts w:cs="Arial"/>
          <w:szCs w:val="20"/>
        </w:rPr>
      </w:pPr>
      <w:r w:rsidRPr="007E76DB">
        <w:rPr>
          <w:rFonts w:cs="Arial"/>
          <w:szCs w:val="20"/>
        </w:rPr>
        <w:t>Naročnik bo izključil gospodarski subjekt v primeru obstoja kateregakoli od v tej točki navedenih primerov, in sicer:</w:t>
      </w:r>
    </w:p>
    <w:p w14:paraId="17B339DE" w14:textId="77777777" w:rsidR="00063647" w:rsidRPr="007E76DB" w:rsidRDefault="00063647" w:rsidP="00720519">
      <w:pPr>
        <w:spacing w:line="240" w:lineRule="auto"/>
        <w:rPr>
          <w:rFonts w:cs="Arial"/>
          <w:szCs w:val="20"/>
        </w:rPr>
      </w:pPr>
    </w:p>
    <w:p w14:paraId="410F783D" w14:textId="1811B4B0" w:rsidR="00CF5181" w:rsidRPr="007E76DB" w:rsidRDefault="00CF5181" w:rsidP="00A23501">
      <w:pPr>
        <w:numPr>
          <w:ilvl w:val="0"/>
          <w:numId w:val="8"/>
        </w:numPr>
        <w:tabs>
          <w:tab w:val="clear" w:pos="510"/>
          <w:tab w:val="num" w:pos="284"/>
        </w:tabs>
        <w:spacing w:line="240" w:lineRule="auto"/>
        <w:ind w:left="284" w:hanging="284"/>
        <w:rPr>
          <w:rFonts w:cs="Arial"/>
          <w:szCs w:val="20"/>
          <w:lang w:eastAsia="sl-SI"/>
        </w:rPr>
      </w:pPr>
      <w:r w:rsidRPr="007E76DB">
        <w:rPr>
          <w:rFonts w:cs="Arial"/>
          <w:szCs w:val="20"/>
          <w:lang w:eastAsia="sl-SI"/>
        </w:rPr>
        <w:t xml:space="preserve">Če </w:t>
      </w:r>
      <w:r w:rsidR="00BC2314" w:rsidRPr="007E76DB">
        <w:rPr>
          <w:rFonts w:cs="Arial"/>
          <w:szCs w:val="20"/>
          <w:lang w:eastAsia="sl-SI"/>
        </w:rPr>
        <w:t xml:space="preserve">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sidR="00C05412" w:rsidRPr="007E76DB">
        <w:rPr>
          <w:rFonts w:cs="Arial"/>
          <w:szCs w:val="20"/>
          <w:lang w:eastAsia="sl-SI"/>
        </w:rPr>
        <w:lastRenderedPageBreak/>
        <w:t>prijav</w:t>
      </w:r>
      <w:r w:rsidR="00BC2314" w:rsidRPr="007E76DB">
        <w:rPr>
          <w:rFonts w:cs="Arial"/>
          <w:szCs w:val="20"/>
          <w:lang w:eastAsia="sl-SI"/>
        </w:rPr>
        <w:t xml:space="preserve"> predloži dokaze, da je sprejel zadostne ukrepe, s katerimi lahko dokaže svojo zanesljivost kljub obstoju tega izključitvenega razloga</w:t>
      </w:r>
      <w:r w:rsidR="00BE5000" w:rsidRPr="007E76DB">
        <w:rPr>
          <w:rFonts w:cs="Arial"/>
          <w:szCs w:val="20"/>
          <w:lang w:eastAsia="sl-SI"/>
        </w:rPr>
        <w:t>.</w:t>
      </w:r>
    </w:p>
    <w:p w14:paraId="43587FAA" w14:textId="77777777" w:rsidR="00063647" w:rsidRPr="007E76DB" w:rsidRDefault="00063647" w:rsidP="00720519">
      <w:pPr>
        <w:spacing w:line="240" w:lineRule="auto"/>
        <w:rPr>
          <w:rFonts w:eastAsia="Times New Roman" w:cs="Arial"/>
          <w:szCs w:val="20"/>
        </w:rPr>
      </w:pPr>
    </w:p>
    <w:p w14:paraId="0DC27DFB" w14:textId="1FAD0BD4" w:rsidR="00FB3617" w:rsidRPr="007E76DB" w:rsidRDefault="00063647" w:rsidP="00720519">
      <w:pPr>
        <w:spacing w:line="240" w:lineRule="auto"/>
        <w:ind w:left="284"/>
        <w:rPr>
          <w:rFonts w:eastAsia="Times New Roman" w:cs="Arial"/>
          <w:b/>
          <w:bCs/>
          <w:szCs w:val="20"/>
        </w:rPr>
      </w:pPr>
      <w:r w:rsidRPr="007E76DB">
        <w:rPr>
          <w:rFonts w:eastAsia="Times New Roman" w:cs="Arial"/>
          <w:b/>
          <w:bCs/>
          <w:szCs w:val="20"/>
        </w:rPr>
        <w:t>DOKAZIL</w:t>
      </w:r>
      <w:r w:rsidR="00FB3617" w:rsidRPr="007E76DB">
        <w:rPr>
          <w:rFonts w:eastAsia="Times New Roman" w:cs="Arial"/>
          <w:b/>
          <w:bCs/>
          <w:szCs w:val="20"/>
        </w:rPr>
        <w:t>A:</w:t>
      </w:r>
      <w:r w:rsidR="00720519" w:rsidRPr="007E76DB">
        <w:rPr>
          <w:rFonts w:eastAsia="Times New Roman" w:cs="Arial"/>
          <w:b/>
          <w:bCs/>
          <w:szCs w:val="20"/>
        </w:rPr>
        <w:t xml:space="preserve"> </w:t>
      </w:r>
      <w:r w:rsidR="00720519" w:rsidRPr="007E76DB">
        <w:rPr>
          <w:rFonts w:cs="Arial"/>
          <w:szCs w:val="20"/>
        </w:rPr>
        <w:t>i</w:t>
      </w:r>
      <w:r w:rsidR="00FB3617" w:rsidRPr="007E76DB">
        <w:rPr>
          <w:rFonts w:cs="Arial"/>
          <w:szCs w:val="20"/>
        </w:rPr>
        <w:t xml:space="preserve">zpolnjen </w:t>
      </w:r>
      <w:r w:rsidR="00FB3617" w:rsidRPr="007E76DB">
        <w:rPr>
          <w:rFonts w:cs="Arial"/>
          <w:b/>
          <w:bCs/>
          <w:szCs w:val="20"/>
        </w:rPr>
        <w:t>obrazec »ESPD«</w:t>
      </w:r>
      <w:r w:rsidR="00FB3617" w:rsidRPr="007E76DB">
        <w:rPr>
          <w:rFonts w:cs="Arial"/>
          <w:szCs w:val="20"/>
        </w:rPr>
        <w:t xml:space="preserve"> </w:t>
      </w:r>
      <w:r w:rsidR="00D3626F" w:rsidRPr="007E76DB">
        <w:rPr>
          <w:rFonts w:cs="Arial"/>
          <w:szCs w:val="20"/>
        </w:rPr>
        <w:t>(</w:t>
      </w:r>
      <w:r w:rsidR="00FB3617" w:rsidRPr="007E76DB">
        <w:rPr>
          <w:rFonts w:cs="Arial"/>
          <w:szCs w:val="20"/>
        </w:rPr>
        <w:t xml:space="preserve">v </w:t>
      </w:r>
      <w:r w:rsidR="00D3626F" w:rsidRPr="007E76DB">
        <w:rPr>
          <w:rFonts w:cs="Arial"/>
          <w:szCs w:val="20"/>
        </w:rPr>
        <w:t>»</w:t>
      </w:r>
      <w:r w:rsidR="00D3626F" w:rsidRPr="007E76DB">
        <w:rPr>
          <w:rFonts w:cs="Arial"/>
          <w:i/>
          <w:iCs/>
          <w:szCs w:val="20"/>
        </w:rPr>
        <w:t>D</w:t>
      </w:r>
      <w:r w:rsidR="00FB3617" w:rsidRPr="007E76DB">
        <w:rPr>
          <w:rFonts w:cs="Arial"/>
          <w:i/>
          <w:iCs/>
          <w:szCs w:val="20"/>
        </w:rPr>
        <w:t xml:space="preserve">el III: Razlogi za izključitev, A: Razlogi, povezani s kazenskimi obsodbami, za vse gospodarske subjekte v </w:t>
      </w:r>
      <w:r w:rsidR="00B949D7" w:rsidRPr="007E76DB">
        <w:rPr>
          <w:rFonts w:cs="Arial"/>
          <w:i/>
          <w:iCs/>
          <w:szCs w:val="20"/>
        </w:rPr>
        <w:t>ponudbi</w:t>
      </w:r>
      <w:r w:rsidR="00D3626F" w:rsidRPr="007E76DB">
        <w:rPr>
          <w:rFonts w:cs="Arial"/>
          <w:szCs w:val="20"/>
        </w:rPr>
        <w:t>«)</w:t>
      </w:r>
      <w:r w:rsidR="00B949D7" w:rsidRPr="007E76DB">
        <w:rPr>
          <w:rFonts w:cs="Arial"/>
          <w:szCs w:val="20"/>
        </w:rPr>
        <w:t>.</w:t>
      </w:r>
      <w:r w:rsidR="00FB3617" w:rsidRPr="007E76DB">
        <w:rPr>
          <w:rFonts w:cs="Arial"/>
          <w:szCs w:val="20"/>
        </w:rPr>
        <w:t xml:space="preserve"> </w:t>
      </w:r>
      <w:r w:rsidR="00FB3617" w:rsidRPr="007E76DB">
        <w:rPr>
          <w:rFonts w:cs="Arial"/>
          <w:iCs/>
          <w:szCs w:val="20"/>
        </w:rPr>
        <w:t>V kolikor je vaš odgovor v tem primeru »DA«, v navedena polja vpišete podatke, ki jih od vas zahteva ESPD. V primeru, da uveljavljate popravni mehanizem, z odgovorom »Da« na vprašanje »</w:t>
      </w:r>
      <w:r w:rsidR="00FB3617" w:rsidRPr="007E76DB">
        <w:rPr>
          <w:rFonts w:cs="Arial"/>
          <w:i/>
          <w:szCs w:val="20"/>
        </w:rPr>
        <w:t>Ste sprejeli ukrepe, s katerimi ste dokazali svojo zanesljivost ("</w:t>
      </w:r>
      <w:proofErr w:type="spellStart"/>
      <w:r w:rsidR="00FB3617" w:rsidRPr="007E76DB">
        <w:rPr>
          <w:rFonts w:cs="Arial"/>
          <w:i/>
          <w:szCs w:val="20"/>
        </w:rPr>
        <w:t>samočiščenje</w:t>
      </w:r>
      <w:proofErr w:type="spellEnd"/>
      <w:r w:rsidR="00FB3617" w:rsidRPr="007E76DB">
        <w:rPr>
          <w:rFonts w:cs="Arial"/>
          <w:i/>
          <w:szCs w:val="20"/>
        </w:rPr>
        <w:t>")?«</w:t>
      </w:r>
      <w:r w:rsidR="00FB3617" w:rsidRPr="007E76DB">
        <w:rPr>
          <w:rFonts w:cs="Arial"/>
          <w:iCs/>
          <w:szCs w:val="20"/>
        </w:rPr>
        <w:t xml:space="preserve"> v polje »</w:t>
      </w:r>
      <w:r w:rsidR="00FB3617" w:rsidRPr="007E76DB">
        <w:rPr>
          <w:rFonts w:cs="Arial"/>
          <w:i/>
          <w:szCs w:val="20"/>
        </w:rPr>
        <w:t>Prosimo opišite jih</w:t>
      </w:r>
      <w:r w:rsidR="00FB3617" w:rsidRPr="007E76DB">
        <w:rPr>
          <w:rFonts w:cs="Arial"/>
          <w:iCs/>
          <w:szCs w:val="20"/>
        </w:rPr>
        <w:t>*« napišete kršitve in ukrepe, s katerimi lahko dokažete svojo zanesljivost kljub obstoju razlogov za izključitev;</w:t>
      </w:r>
    </w:p>
    <w:p w14:paraId="10853934" w14:textId="6BABF092" w:rsidR="00BC2314" w:rsidRPr="007E76DB" w:rsidRDefault="00720519" w:rsidP="00720519">
      <w:pPr>
        <w:spacing w:line="240" w:lineRule="auto"/>
        <w:ind w:left="284"/>
        <w:rPr>
          <w:rFonts w:cs="Arial"/>
          <w:iCs/>
          <w:szCs w:val="20"/>
        </w:rPr>
      </w:pPr>
      <w:r w:rsidRPr="007E76DB">
        <w:rPr>
          <w:rFonts w:cs="Arial"/>
          <w:iCs/>
          <w:szCs w:val="20"/>
        </w:rPr>
        <w:t>i</w:t>
      </w:r>
      <w:r w:rsidR="00BC2314" w:rsidRPr="007E76DB">
        <w:rPr>
          <w:rFonts w:cs="Arial"/>
          <w:iCs/>
          <w:szCs w:val="20"/>
        </w:rPr>
        <w:t>n</w:t>
      </w:r>
    </w:p>
    <w:p w14:paraId="48B5F1AB" w14:textId="77777777" w:rsidR="00FB3617" w:rsidRPr="007E76DB" w:rsidRDefault="00FB3617" w:rsidP="00720519">
      <w:pPr>
        <w:spacing w:line="240" w:lineRule="auto"/>
        <w:ind w:left="284"/>
        <w:rPr>
          <w:rFonts w:cs="Arial"/>
          <w:iCs/>
          <w:szCs w:val="20"/>
        </w:rPr>
      </w:pPr>
    </w:p>
    <w:p w14:paraId="71ECFFE0" w14:textId="29975FE7" w:rsidR="00BC2314" w:rsidRPr="007E76DB" w:rsidRDefault="00720519" w:rsidP="00720519">
      <w:pPr>
        <w:spacing w:line="240" w:lineRule="auto"/>
        <w:ind w:left="284"/>
        <w:rPr>
          <w:rFonts w:eastAsia="Times New Roman" w:cs="Arial"/>
          <w:szCs w:val="20"/>
        </w:rPr>
      </w:pPr>
      <w:r w:rsidRPr="007E76DB">
        <w:rPr>
          <w:rFonts w:eastAsia="Times New Roman" w:cs="Arial"/>
          <w:bCs/>
          <w:szCs w:val="20"/>
          <w:lang w:eastAsia="sl-SI"/>
        </w:rPr>
        <w:t>i</w:t>
      </w:r>
      <w:r w:rsidR="00FB3617" w:rsidRPr="007E76DB">
        <w:rPr>
          <w:rFonts w:eastAsia="Times New Roman" w:cs="Arial"/>
          <w:bCs/>
          <w:szCs w:val="20"/>
          <w:lang w:eastAsia="sl-SI"/>
        </w:rPr>
        <w:t xml:space="preserve">zpolnjen </w:t>
      </w:r>
      <w:r w:rsidR="00FB3617" w:rsidRPr="007E76DB">
        <w:rPr>
          <w:rFonts w:eastAsia="Times New Roman" w:cs="Arial"/>
          <w:b/>
          <w:szCs w:val="20"/>
          <w:lang w:eastAsia="sl-SI"/>
        </w:rPr>
        <w:t xml:space="preserve">obrazec »ESPD« </w:t>
      </w:r>
      <w:r w:rsidR="00FB3617" w:rsidRPr="007E76DB">
        <w:rPr>
          <w:rFonts w:eastAsia="Times New Roman" w:cs="Arial"/>
          <w:szCs w:val="20"/>
        </w:rPr>
        <w:t>(v »</w:t>
      </w:r>
      <w:r w:rsidR="00FB3617" w:rsidRPr="007E76DB">
        <w:rPr>
          <w:rFonts w:eastAsia="Times New Roman" w:cs="Arial"/>
          <w:i/>
          <w:iCs/>
          <w:szCs w:val="20"/>
        </w:rPr>
        <w:t>Del III: Razlogi za izključitev, Oddelek D: Nacionalni razlogi za izključitev</w:t>
      </w:r>
      <w:r w:rsidR="00FB3617" w:rsidRPr="007E76DB">
        <w:rPr>
          <w:rFonts w:eastAsia="Times New Roman" w:cs="Arial"/>
          <w:szCs w:val="20"/>
        </w:rPr>
        <w:t>«) za izključitveni razlog iz prvega odstavka 75. člena ZJN-3 (kršitev temeljnih pravic delavcev (196.</w:t>
      </w:r>
      <w:r w:rsidR="002341E9" w:rsidRPr="007E76DB">
        <w:rPr>
          <w:rFonts w:eastAsia="Times New Roman" w:cs="Arial"/>
          <w:szCs w:val="20"/>
        </w:rPr>
        <w:t xml:space="preserve"> </w:t>
      </w:r>
      <w:r w:rsidR="00FB3617" w:rsidRPr="007E76DB">
        <w:rPr>
          <w:rFonts w:eastAsia="Times New Roman" w:cs="Arial"/>
          <w:szCs w:val="20"/>
        </w:rPr>
        <w:t>člen KZ-1). V kolikor je vaš odgovor v tem primeru »DA« in uveljavljate popravni mehanizem, kršitve in ukrepe, s katerimi lahko dokažete svojo zanesljivost kljub obstoju navedenega razloga za izključitev, navedite v lastni izjavi;</w:t>
      </w:r>
    </w:p>
    <w:p w14:paraId="641AB2A3" w14:textId="78DC1428" w:rsidR="00FB3617" w:rsidRPr="007E76DB" w:rsidRDefault="00720519" w:rsidP="00720519">
      <w:pPr>
        <w:spacing w:line="240" w:lineRule="auto"/>
        <w:ind w:left="284"/>
        <w:rPr>
          <w:rFonts w:cs="Arial"/>
          <w:bCs/>
          <w:szCs w:val="20"/>
        </w:rPr>
      </w:pPr>
      <w:r w:rsidRPr="007E76DB">
        <w:rPr>
          <w:rFonts w:cs="Arial"/>
          <w:bCs/>
          <w:szCs w:val="20"/>
        </w:rPr>
        <w:t>i</w:t>
      </w:r>
      <w:r w:rsidR="00BC2314" w:rsidRPr="007E76DB">
        <w:rPr>
          <w:rFonts w:cs="Arial"/>
          <w:bCs/>
          <w:szCs w:val="20"/>
        </w:rPr>
        <w:t>n</w:t>
      </w:r>
    </w:p>
    <w:p w14:paraId="12BD6A21" w14:textId="258D052D" w:rsidR="00FB3617" w:rsidRPr="007E76DB" w:rsidRDefault="00FB3617" w:rsidP="00720519">
      <w:pPr>
        <w:spacing w:line="240" w:lineRule="auto"/>
        <w:ind w:left="284"/>
        <w:rPr>
          <w:rFonts w:cs="Arial"/>
          <w:szCs w:val="20"/>
        </w:rPr>
      </w:pPr>
      <w:r w:rsidRPr="007E76DB">
        <w:rPr>
          <w:rFonts w:cs="Arial"/>
          <w:szCs w:val="20"/>
          <w:lang w:eastAsia="sl-SI"/>
        </w:rPr>
        <w:t>izpolnjen</w:t>
      </w:r>
      <w:r w:rsidRPr="007E76DB">
        <w:rPr>
          <w:rFonts w:cs="Arial"/>
          <w:b/>
          <w:bCs/>
          <w:szCs w:val="20"/>
          <w:lang w:eastAsia="sl-SI"/>
        </w:rPr>
        <w:t xml:space="preserve"> obrazec »ESPD«</w:t>
      </w:r>
      <w:r w:rsidR="00D3626F" w:rsidRPr="007E76DB">
        <w:rPr>
          <w:rFonts w:cs="Arial"/>
          <w:szCs w:val="20"/>
          <w:lang w:eastAsia="sl-SI"/>
        </w:rPr>
        <w:t xml:space="preserve"> </w:t>
      </w:r>
      <w:r w:rsidRPr="007E76DB">
        <w:rPr>
          <w:rFonts w:cs="Arial"/>
          <w:szCs w:val="20"/>
          <w:lang w:eastAsia="sl-SI"/>
        </w:rPr>
        <w:t>(</w:t>
      </w:r>
      <w:r w:rsidR="00D3626F" w:rsidRPr="007E76DB">
        <w:rPr>
          <w:rFonts w:cs="Arial"/>
          <w:szCs w:val="20"/>
          <w:lang w:eastAsia="sl-SI"/>
        </w:rPr>
        <w:t>v</w:t>
      </w:r>
      <w:r w:rsidR="002D7534" w:rsidRPr="007E76DB">
        <w:rPr>
          <w:rFonts w:cs="Arial"/>
          <w:szCs w:val="20"/>
          <w:lang w:eastAsia="sl-SI"/>
        </w:rPr>
        <w:t xml:space="preserve"> </w:t>
      </w:r>
      <w:r w:rsidRPr="007E76DB">
        <w:rPr>
          <w:rFonts w:cs="Arial"/>
          <w:szCs w:val="20"/>
        </w:rPr>
        <w:t>»</w:t>
      </w:r>
      <w:r w:rsidRPr="007E76DB">
        <w:rPr>
          <w:rFonts w:cs="Arial"/>
          <w:i/>
          <w:iCs/>
          <w:szCs w:val="20"/>
        </w:rPr>
        <w:t>Del II: Informacije v povezavi z gospodarskim subjektom, B: Informacije o predstavnikih gospodarskega subjekta</w:t>
      </w:r>
      <w:r w:rsidRPr="007E76DB">
        <w:rPr>
          <w:rFonts w:cs="Arial"/>
          <w:szCs w:val="20"/>
        </w:rPr>
        <w:t>«) kamor navedete vse</w:t>
      </w:r>
      <w:r w:rsidR="003A74A6" w:rsidRPr="007E76DB">
        <w:rPr>
          <w:rFonts w:cs="Arial"/>
          <w:szCs w:val="20"/>
        </w:rPr>
        <w:t xml:space="preserve"> </w:t>
      </w:r>
      <w:r w:rsidR="003A74A6" w:rsidRPr="007E76DB">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7E76DB">
        <w:rPr>
          <w:rFonts w:cs="Arial"/>
          <w:szCs w:val="20"/>
        </w:rPr>
        <w:t xml:space="preserve">Zaželeno je, da v </w:t>
      </w:r>
      <w:r w:rsidRPr="007E76DB">
        <w:rPr>
          <w:rFonts w:cs="Arial"/>
          <w:szCs w:val="20"/>
        </w:rPr>
        <w:t xml:space="preserve"> polje </w:t>
      </w:r>
      <w:r w:rsidRPr="007E76DB">
        <w:rPr>
          <w:rFonts w:cs="Arial"/>
          <w:i/>
          <w:iCs/>
          <w:szCs w:val="20"/>
        </w:rPr>
        <w:t>»Po potrebi navedite dodatne informacije o predstavništvu (njegove oblike, namen, EMŠO…)«</w:t>
      </w:r>
      <w:r w:rsidRPr="007E76DB">
        <w:rPr>
          <w:rFonts w:cs="Arial"/>
          <w:szCs w:val="20"/>
        </w:rPr>
        <w:t xml:space="preserve"> </w:t>
      </w:r>
      <w:r w:rsidRPr="007E76DB">
        <w:rPr>
          <w:rFonts w:cs="Arial"/>
          <w:b/>
          <w:bCs/>
          <w:szCs w:val="20"/>
        </w:rPr>
        <w:t>naved</w:t>
      </w:r>
      <w:r w:rsidR="00AF1149" w:rsidRPr="007E76DB">
        <w:rPr>
          <w:rFonts w:cs="Arial"/>
          <w:b/>
          <w:bCs/>
          <w:szCs w:val="20"/>
        </w:rPr>
        <w:t>ete</w:t>
      </w:r>
      <w:r w:rsidRPr="007E76DB">
        <w:rPr>
          <w:rFonts w:cs="Arial"/>
          <w:b/>
          <w:bCs/>
          <w:szCs w:val="20"/>
        </w:rPr>
        <w:t xml:space="preserve"> njihov EMŠO</w:t>
      </w:r>
      <w:r w:rsidR="002D7534" w:rsidRPr="007E76DB">
        <w:rPr>
          <w:rFonts w:cs="Arial"/>
          <w:b/>
          <w:bCs/>
          <w:szCs w:val="20"/>
        </w:rPr>
        <w:t>, stalno prebivališče</w:t>
      </w:r>
      <w:r w:rsidR="00B949D7" w:rsidRPr="007E76DB">
        <w:rPr>
          <w:rFonts w:cs="Arial"/>
          <w:b/>
          <w:bCs/>
          <w:szCs w:val="20"/>
        </w:rPr>
        <w:t xml:space="preserve"> in </w:t>
      </w:r>
      <w:r w:rsidR="00772922" w:rsidRPr="007E76DB">
        <w:rPr>
          <w:rFonts w:cs="Arial"/>
          <w:b/>
          <w:bCs/>
          <w:szCs w:val="20"/>
        </w:rPr>
        <w:t xml:space="preserve">vsa njihova </w:t>
      </w:r>
      <w:r w:rsidR="00B949D7" w:rsidRPr="007E76DB">
        <w:rPr>
          <w:rFonts w:cs="Arial"/>
          <w:b/>
          <w:bCs/>
          <w:szCs w:val="20"/>
        </w:rPr>
        <w:t>državljanstv</w:t>
      </w:r>
      <w:r w:rsidR="00772922" w:rsidRPr="007E76DB">
        <w:rPr>
          <w:rFonts w:cs="Arial"/>
          <w:b/>
          <w:bCs/>
          <w:szCs w:val="20"/>
        </w:rPr>
        <w:t>a</w:t>
      </w:r>
      <w:r w:rsidR="00772922" w:rsidRPr="007E76DB">
        <w:rPr>
          <w:rFonts w:cs="Arial"/>
          <w:bCs/>
          <w:szCs w:val="20"/>
        </w:rPr>
        <w:t xml:space="preserve"> </w:t>
      </w:r>
      <w:r w:rsidRPr="007E76DB">
        <w:rPr>
          <w:rFonts w:cs="Arial"/>
          <w:szCs w:val="20"/>
        </w:rPr>
        <w:t>za namen pridobitve podatkov iz kazenske evidence. S klikom na znak</w:t>
      </w:r>
      <w:r w:rsidR="00772922" w:rsidRPr="007E76DB">
        <w:rPr>
          <w:rFonts w:cs="Arial"/>
          <w:szCs w:val="20"/>
        </w:rPr>
        <w:t xml:space="preserve"> </w:t>
      </w:r>
      <w:r w:rsidR="00772922" w:rsidRPr="007E76DB">
        <w:rPr>
          <w:rFonts w:cs="Arial"/>
          <w:bCs/>
          <w:szCs w:val="20"/>
        </w:rPr>
        <w:t xml:space="preserve">&lt;+&gt; </w:t>
      </w:r>
      <w:r w:rsidRPr="007E76DB">
        <w:rPr>
          <w:rFonts w:cs="Arial"/>
          <w:szCs w:val="20"/>
        </w:rPr>
        <w:t>lahko doda</w:t>
      </w:r>
      <w:r w:rsidR="002D7534" w:rsidRPr="007E76DB">
        <w:rPr>
          <w:rFonts w:cs="Arial"/>
          <w:szCs w:val="20"/>
        </w:rPr>
        <w:t>te</w:t>
      </w:r>
      <w:r w:rsidRPr="007E76DB">
        <w:rPr>
          <w:rFonts w:cs="Arial"/>
          <w:szCs w:val="20"/>
        </w:rPr>
        <w:t xml:space="preserve"> nov sklop polj za vnos </w:t>
      </w:r>
      <w:r w:rsidR="00974544" w:rsidRPr="007E76DB">
        <w:rPr>
          <w:rFonts w:cs="Arial"/>
          <w:szCs w:val="20"/>
        </w:rPr>
        <w:t>oseb.</w:t>
      </w:r>
    </w:p>
    <w:p w14:paraId="38F065B2" w14:textId="77777777" w:rsidR="00BC2314" w:rsidRPr="007E76DB" w:rsidRDefault="00BC2314" w:rsidP="00720519">
      <w:pPr>
        <w:spacing w:line="240" w:lineRule="auto"/>
        <w:ind w:left="284"/>
        <w:rPr>
          <w:rFonts w:cs="Arial"/>
          <w:bCs/>
          <w:szCs w:val="20"/>
        </w:rPr>
      </w:pPr>
    </w:p>
    <w:p w14:paraId="3255E871" w14:textId="30CCF00C" w:rsidR="00AA255B" w:rsidRPr="007E76DB" w:rsidRDefault="00974544" w:rsidP="00720519">
      <w:pPr>
        <w:spacing w:line="240" w:lineRule="auto"/>
        <w:ind w:left="284"/>
        <w:rPr>
          <w:rFonts w:cs="Arial"/>
          <w:szCs w:val="20"/>
        </w:rPr>
      </w:pPr>
      <w:r w:rsidRPr="007E76DB">
        <w:rPr>
          <w:rFonts w:cs="Arial"/>
          <w:szCs w:val="20"/>
        </w:rPr>
        <w:t>Kandidat</w:t>
      </w:r>
      <w:r w:rsidR="00AA255B" w:rsidRPr="007E76DB">
        <w:rPr>
          <w:rFonts w:cs="Arial"/>
          <w:szCs w:val="20"/>
        </w:rPr>
        <w:t xml:space="preserve"> lahko </w:t>
      </w:r>
      <w:r w:rsidR="00DD46C8" w:rsidRPr="007E76DB">
        <w:rPr>
          <w:rFonts w:cs="Arial"/>
          <w:szCs w:val="20"/>
        </w:rPr>
        <w:t>potrdila iz kazenske evidence priloži tudi sam.</w:t>
      </w:r>
      <w:r w:rsidR="000307A0" w:rsidRPr="007E76DB">
        <w:rPr>
          <w:rFonts w:cs="Arial"/>
          <w:szCs w:val="20"/>
        </w:rPr>
        <w:t xml:space="preserve"> </w:t>
      </w:r>
      <w:r w:rsidR="00DD46C8" w:rsidRPr="007E76DB">
        <w:rPr>
          <w:rFonts w:cs="Arial"/>
          <w:szCs w:val="20"/>
        </w:rPr>
        <w:t>Tako predložena potrdila morajo odražati zadnje stanje, v nobenem primeru pa ne smejo biti starejša od 4 mesecev, šteto od roka za oddajo p</w:t>
      </w:r>
      <w:r w:rsidR="00C05412" w:rsidRPr="007E76DB">
        <w:rPr>
          <w:rFonts w:cs="Arial"/>
          <w:szCs w:val="20"/>
        </w:rPr>
        <w:t>rijav</w:t>
      </w:r>
      <w:r w:rsidR="00DD46C8" w:rsidRPr="007E76DB">
        <w:rPr>
          <w:rFonts w:cs="Arial"/>
          <w:szCs w:val="20"/>
        </w:rPr>
        <w:t>.</w:t>
      </w:r>
    </w:p>
    <w:p w14:paraId="189A7842" w14:textId="77777777" w:rsidR="00C44686" w:rsidRPr="007E76DB" w:rsidRDefault="00C44686" w:rsidP="00720519">
      <w:pPr>
        <w:spacing w:line="240" w:lineRule="auto"/>
        <w:ind w:left="284"/>
        <w:rPr>
          <w:rFonts w:cs="Arial"/>
          <w:b/>
          <w:szCs w:val="20"/>
        </w:rPr>
      </w:pPr>
    </w:p>
    <w:p w14:paraId="55A9CAA4" w14:textId="1A737C29" w:rsidR="00E235B7" w:rsidRPr="007E76DB" w:rsidRDefault="00E235B7" w:rsidP="00720519">
      <w:pPr>
        <w:spacing w:line="240" w:lineRule="auto"/>
        <w:ind w:left="284"/>
        <w:rPr>
          <w:rFonts w:cs="Arial"/>
          <w:szCs w:val="20"/>
        </w:rPr>
      </w:pPr>
      <w:r w:rsidRPr="007E76DB">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7E76DB">
        <w:rPr>
          <w:rFonts w:cs="Arial"/>
          <w:szCs w:val="20"/>
        </w:rPr>
        <w:t>Če</w:t>
      </w:r>
      <w:r w:rsidRPr="007E76DB">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7E76DB" w:rsidRDefault="00BC2314" w:rsidP="00720519">
      <w:pPr>
        <w:spacing w:line="240" w:lineRule="auto"/>
        <w:ind w:left="284"/>
        <w:rPr>
          <w:rFonts w:eastAsia="Times New Roman" w:cs="Arial"/>
          <w:szCs w:val="20"/>
          <w:lang w:eastAsia="sl-SI"/>
        </w:rPr>
      </w:pPr>
    </w:p>
    <w:p w14:paraId="494ABC3E" w14:textId="7F57D05E" w:rsidR="00961BF4" w:rsidRPr="007E76DB" w:rsidRDefault="00BC2314" w:rsidP="00720519">
      <w:pPr>
        <w:spacing w:line="240" w:lineRule="auto"/>
        <w:ind w:left="284"/>
        <w:rPr>
          <w:rFonts w:eastAsia="Times New Roman" w:cs="Arial"/>
          <w:szCs w:val="20"/>
          <w:lang w:eastAsia="sl-SI"/>
        </w:rPr>
      </w:pPr>
      <w:r w:rsidRPr="007E76DB">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7E76DB">
        <w:rPr>
          <w:rFonts w:eastAsia="Times New Roman" w:cs="Arial"/>
          <w:szCs w:val="20"/>
          <w:lang w:eastAsia="sl-SI"/>
        </w:rPr>
        <w:t>predkvalifikacijski</w:t>
      </w:r>
      <w:proofErr w:type="spellEnd"/>
      <w:r w:rsidRPr="007E76DB">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7E76DB" w:rsidRDefault="00DD46C8" w:rsidP="00720519">
      <w:pPr>
        <w:spacing w:line="240" w:lineRule="auto"/>
        <w:ind w:left="284"/>
        <w:rPr>
          <w:rFonts w:eastAsia="Times New Roman" w:cs="Arial"/>
          <w:szCs w:val="20"/>
        </w:rPr>
      </w:pPr>
    </w:p>
    <w:p w14:paraId="0BBAE7C6" w14:textId="2C85B653" w:rsidR="00F94B67" w:rsidRPr="007E76DB" w:rsidRDefault="0054659C" w:rsidP="00A23501">
      <w:pPr>
        <w:numPr>
          <w:ilvl w:val="0"/>
          <w:numId w:val="8"/>
        </w:numPr>
        <w:tabs>
          <w:tab w:val="clear" w:pos="510"/>
          <w:tab w:val="num" w:pos="284"/>
        </w:tabs>
        <w:spacing w:line="240" w:lineRule="auto"/>
        <w:ind w:left="284" w:hanging="284"/>
        <w:rPr>
          <w:rFonts w:cs="Arial"/>
          <w:b/>
          <w:bCs/>
          <w:szCs w:val="20"/>
        </w:rPr>
      </w:pPr>
      <w:r w:rsidRPr="007E76DB">
        <w:rPr>
          <w:rFonts w:cs="Arial"/>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w:t>
      </w:r>
      <w:r w:rsidR="00C05412" w:rsidRPr="007E76DB">
        <w:rPr>
          <w:rFonts w:cs="Arial"/>
          <w:szCs w:val="20"/>
        </w:rPr>
        <w:t>prijav</w:t>
      </w:r>
      <w:r w:rsidRPr="007E76DB">
        <w:rPr>
          <w:rFonts w:cs="Arial"/>
          <w:szCs w:val="20"/>
        </w:rPr>
        <w:t xml:space="preserve"> neporavnane neplačane zapadle obveznosti, ki znašajo 50 eurov ali več in nima predloženih vseh obračunov davčnih odtegljajev za dohodke iz delovnega razmerja za obdobje zadnjih petih let do roka za oddajo p</w:t>
      </w:r>
      <w:r w:rsidR="00C05412" w:rsidRPr="007E76DB">
        <w:rPr>
          <w:rFonts w:cs="Arial"/>
          <w:szCs w:val="20"/>
        </w:rPr>
        <w:t>rijave</w:t>
      </w:r>
      <w:r w:rsidRPr="007E76DB">
        <w:rPr>
          <w:rFonts w:cs="Arial"/>
          <w:szCs w:val="20"/>
        </w:rPr>
        <w:t>.</w:t>
      </w:r>
    </w:p>
    <w:p w14:paraId="364BCE61" w14:textId="77777777" w:rsidR="00772922" w:rsidRPr="007E76DB" w:rsidRDefault="00772922" w:rsidP="00720519">
      <w:pPr>
        <w:spacing w:line="240" w:lineRule="auto"/>
        <w:ind w:left="284"/>
        <w:rPr>
          <w:rFonts w:cs="Arial"/>
          <w:b/>
          <w:bCs/>
          <w:szCs w:val="20"/>
        </w:rPr>
      </w:pPr>
    </w:p>
    <w:p w14:paraId="644B6A78" w14:textId="21BC2C90" w:rsidR="00F94B67" w:rsidRPr="007E76DB" w:rsidRDefault="00F94B67" w:rsidP="00720519">
      <w:pPr>
        <w:spacing w:line="240" w:lineRule="auto"/>
        <w:ind w:left="284"/>
        <w:rPr>
          <w:rFonts w:cs="Arial"/>
          <w:szCs w:val="20"/>
        </w:rPr>
      </w:pPr>
      <w:r w:rsidRPr="007E76DB">
        <w:rPr>
          <w:rFonts w:cs="Arial"/>
          <w:b/>
          <w:bCs/>
          <w:szCs w:val="20"/>
        </w:rPr>
        <w:t>DOKAZILO:</w:t>
      </w:r>
      <w:r w:rsidRPr="007E76DB">
        <w:rPr>
          <w:rFonts w:cs="Arial"/>
          <w:szCs w:val="20"/>
        </w:rPr>
        <w:t xml:space="preserve"> </w:t>
      </w:r>
      <w:r w:rsidR="00720519" w:rsidRPr="007E76DB">
        <w:rPr>
          <w:rFonts w:cs="Arial"/>
          <w:szCs w:val="20"/>
        </w:rPr>
        <w:t>i</w:t>
      </w:r>
      <w:r w:rsidRPr="007E76DB">
        <w:rPr>
          <w:rFonts w:cs="Arial"/>
          <w:szCs w:val="20"/>
        </w:rPr>
        <w:t xml:space="preserve">zpolnjen </w:t>
      </w:r>
      <w:r w:rsidRPr="007E76DB">
        <w:rPr>
          <w:rFonts w:cs="Arial"/>
          <w:b/>
          <w:bCs/>
          <w:szCs w:val="20"/>
        </w:rPr>
        <w:t>obrazec »ESPD«</w:t>
      </w:r>
      <w:r w:rsidRPr="007E76DB">
        <w:rPr>
          <w:rFonts w:cs="Arial"/>
          <w:szCs w:val="20"/>
        </w:rPr>
        <w:t xml:space="preserve"> </w:t>
      </w:r>
      <w:r w:rsidR="00D3626F" w:rsidRPr="007E76DB">
        <w:rPr>
          <w:rFonts w:cs="Arial"/>
          <w:szCs w:val="20"/>
        </w:rPr>
        <w:t>(</w:t>
      </w:r>
      <w:r w:rsidRPr="007E76DB">
        <w:rPr>
          <w:rFonts w:cs="Arial"/>
          <w:szCs w:val="20"/>
        </w:rPr>
        <w:t xml:space="preserve">v </w:t>
      </w:r>
      <w:r w:rsidR="00D3626F" w:rsidRPr="007E76DB">
        <w:rPr>
          <w:rFonts w:cs="Arial"/>
          <w:szCs w:val="20"/>
        </w:rPr>
        <w:t>»</w:t>
      </w:r>
      <w:r w:rsidR="00D3626F" w:rsidRPr="007E76DB">
        <w:rPr>
          <w:rFonts w:cs="Arial"/>
          <w:i/>
          <w:iCs/>
          <w:szCs w:val="20"/>
        </w:rPr>
        <w:t>D</w:t>
      </w:r>
      <w:r w:rsidRPr="007E76DB">
        <w:rPr>
          <w:rFonts w:cs="Arial"/>
          <w:i/>
          <w:iCs/>
          <w:szCs w:val="20"/>
        </w:rPr>
        <w:t>el III: Razlogi za izključitev, B: Razlogi, povezani s plačilom davkov ali prispevkov za socialno varnost</w:t>
      </w:r>
      <w:r w:rsidR="002D7534" w:rsidRPr="007E76DB">
        <w:rPr>
          <w:rFonts w:cs="Arial"/>
          <w:i/>
          <w:iCs/>
          <w:szCs w:val="20"/>
        </w:rPr>
        <w:t>«</w:t>
      </w:r>
      <w:r w:rsidR="00D3626F" w:rsidRPr="007E76DB">
        <w:rPr>
          <w:rFonts w:cs="Arial"/>
          <w:i/>
          <w:szCs w:val="20"/>
        </w:rPr>
        <w:t>)</w:t>
      </w:r>
      <w:r w:rsidRPr="007E76DB">
        <w:rPr>
          <w:rFonts w:cs="Arial"/>
          <w:szCs w:val="20"/>
        </w:rPr>
        <w:t xml:space="preserve">, za vse gospodarske subjekte v </w:t>
      </w:r>
      <w:r w:rsidR="00757C48" w:rsidRPr="007E76DB">
        <w:rPr>
          <w:rFonts w:cs="Arial"/>
          <w:szCs w:val="20"/>
        </w:rPr>
        <w:t>prijavi.</w:t>
      </w:r>
    </w:p>
    <w:p w14:paraId="56EABB8E" w14:textId="77777777" w:rsidR="00063647" w:rsidRPr="007E76DB" w:rsidRDefault="00063647" w:rsidP="00720519">
      <w:pPr>
        <w:spacing w:line="240" w:lineRule="auto"/>
        <w:ind w:left="284"/>
        <w:rPr>
          <w:rFonts w:eastAsia="Times New Roman" w:cs="Arial"/>
          <w:szCs w:val="20"/>
        </w:rPr>
      </w:pPr>
    </w:p>
    <w:p w14:paraId="30C4BDC6" w14:textId="6067C868" w:rsidR="00DD46C8" w:rsidRPr="007E76DB" w:rsidRDefault="00DD46C8" w:rsidP="00A23501">
      <w:pPr>
        <w:numPr>
          <w:ilvl w:val="0"/>
          <w:numId w:val="8"/>
        </w:numPr>
        <w:tabs>
          <w:tab w:val="clear" w:pos="510"/>
          <w:tab w:val="num" w:pos="284"/>
        </w:tabs>
        <w:spacing w:line="240" w:lineRule="auto"/>
        <w:ind w:left="284" w:hanging="284"/>
        <w:rPr>
          <w:rFonts w:eastAsia="Times New Roman" w:cs="Arial"/>
          <w:szCs w:val="20"/>
        </w:rPr>
      </w:pPr>
      <w:r w:rsidRPr="007E76DB">
        <w:rPr>
          <w:rFonts w:eastAsia="Times New Roman" w:cs="Arial"/>
          <w:szCs w:val="20"/>
        </w:rPr>
        <w:t>Če pri preverjanju ugotovi, da je gospodarski subjekt na dan, ko poteče rok za oddajo p</w:t>
      </w:r>
      <w:r w:rsidR="00C05412" w:rsidRPr="007E76DB">
        <w:rPr>
          <w:rFonts w:eastAsia="Times New Roman" w:cs="Arial"/>
          <w:szCs w:val="20"/>
        </w:rPr>
        <w:t>rijav</w:t>
      </w:r>
      <w:r w:rsidRPr="007E76DB">
        <w:rPr>
          <w:rFonts w:eastAsia="Times New Roman" w:cs="Arial"/>
          <w:szCs w:val="20"/>
        </w:rPr>
        <w:t>,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7E76DB" w:rsidRDefault="00063647" w:rsidP="00720519">
      <w:pPr>
        <w:spacing w:line="240" w:lineRule="auto"/>
        <w:rPr>
          <w:rFonts w:eastAsia="Times New Roman" w:cs="Arial"/>
          <w:szCs w:val="20"/>
        </w:rPr>
      </w:pPr>
    </w:p>
    <w:p w14:paraId="17521D71" w14:textId="3CCCCD70" w:rsidR="00F94B67" w:rsidRPr="007E76DB" w:rsidRDefault="00F94B67" w:rsidP="00720519">
      <w:pPr>
        <w:spacing w:line="240" w:lineRule="auto"/>
        <w:ind w:left="284"/>
        <w:rPr>
          <w:rFonts w:cs="Arial"/>
          <w:szCs w:val="20"/>
        </w:rPr>
      </w:pPr>
      <w:r w:rsidRPr="007E76DB">
        <w:rPr>
          <w:rFonts w:cs="Arial"/>
          <w:b/>
          <w:bCs/>
          <w:szCs w:val="20"/>
        </w:rPr>
        <w:t>DOKAZILO:</w:t>
      </w:r>
      <w:r w:rsidR="00720519" w:rsidRPr="007E76DB">
        <w:rPr>
          <w:rFonts w:cs="Arial"/>
          <w:szCs w:val="20"/>
        </w:rPr>
        <w:t xml:space="preserve"> i</w:t>
      </w:r>
      <w:r w:rsidRPr="007E76DB">
        <w:rPr>
          <w:rFonts w:cs="Arial"/>
          <w:szCs w:val="20"/>
        </w:rPr>
        <w:t xml:space="preserve">zpolnjen </w:t>
      </w:r>
      <w:r w:rsidRPr="007E76DB">
        <w:rPr>
          <w:rFonts w:cs="Arial"/>
          <w:b/>
          <w:bCs/>
          <w:szCs w:val="20"/>
        </w:rPr>
        <w:t>obrazec »ESPD«</w:t>
      </w:r>
      <w:r w:rsidRPr="007E76DB">
        <w:rPr>
          <w:rFonts w:cs="Arial"/>
          <w:szCs w:val="20"/>
        </w:rPr>
        <w:t xml:space="preserve"> </w:t>
      </w:r>
      <w:r w:rsidR="00D3626F" w:rsidRPr="007E76DB">
        <w:rPr>
          <w:rFonts w:cs="Arial"/>
          <w:szCs w:val="20"/>
        </w:rPr>
        <w:t>(</w:t>
      </w:r>
      <w:r w:rsidRPr="007E76DB">
        <w:rPr>
          <w:rFonts w:cs="Arial"/>
          <w:szCs w:val="20"/>
        </w:rPr>
        <w:t xml:space="preserve">v </w:t>
      </w:r>
      <w:r w:rsidR="00D3626F" w:rsidRPr="007E76DB">
        <w:rPr>
          <w:rFonts w:cs="Arial"/>
          <w:szCs w:val="20"/>
        </w:rPr>
        <w:t>»</w:t>
      </w:r>
      <w:r w:rsidR="00D3626F" w:rsidRPr="007E76DB">
        <w:rPr>
          <w:rFonts w:cs="Arial"/>
          <w:i/>
          <w:iCs/>
          <w:szCs w:val="20"/>
        </w:rPr>
        <w:t>D</w:t>
      </w:r>
      <w:r w:rsidRPr="007E76DB">
        <w:rPr>
          <w:rFonts w:cs="Arial"/>
          <w:i/>
          <w:iCs/>
          <w:szCs w:val="20"/>
        </w:rPr>
        <w:t>el III: Razlogi za izključitev, D: Nacionalni razlogi za izključitev</w:t>
      </w:r>
      <w:r w:rsidR="002D7534" w:rsidRPr="007E76DB">
        <w:rPr>
          <w:rFonts w:cs="Arial"/>
          <w:i/>
          <w:iCs/>
          <w:szCs w:val="20"/>
        </w:rPr>
        <w:t>«</w:t>
      </w:r>
      <w:r w:rsidR="00D3626F" w:rsidRPr="007E76DB">
        <w:rPr>
          <w:rFonts w:cs="Arial"/>
          <w:szCs w:val="20"/>
        </w:rPr>
        <w:t>),</w:t>
      </w:r>
      <w:r w:rsidRPr="007E76DB">
        <w:rPr>
          <w:rFonts w:cs="Arial"/>
          <w:szCs w:val="20"/>
        </w:rPr>
        <w:t xml:space="preserve"> za vse gospodarske subjekte v </w:t>
      </w:r>
      <w:r w:rsidR="00757C48" w:rsidRPr="007E76DB">
        <w:rPr>
          <w:rFonts w:cs="Arial"/>
          <w:szCs w:val="20"/>
        </w:rPr>
        <w:t>prijavi</w:t>
      </w:r>
      <w:r w:rsidRPr="007E76DB">
        <w:rPr>
          <w:rFonts w:cs="Arial"/>
          <w:szCs w:val="20"/>
        </w:rPr>
        <w:t>.</w:t>
      </w:r>
    </w:p>
    <w:p w14:paraId="47737281" w14:textId="77777777" w:rsidR="00063647" w:rsidRPr="007E76DB" w:rsidRDefault="00063647" w:rsidP="00720519">
      <w:pPr>
        <w:spacing w:line="240" w:lineRule="auto"/>
        <w:rPr>
          <w:rFonts w:eastAsia="Times New Roman" w:cs="Arial"/>
          <w:szCs w:val="20"/>
        </w:rPr>
      </w:pPr>
    </w:p>
    <w:p w14:paraId="003DBF79" w14:textId="3584FE26" w:rsidR="00BC2314" w:rsidRPr="007E76DB" w:rsidRDefault="00DD46C8" w:rsidP="00A23501">
      <w:pPr>
        <w:numPr>
          <w:ilvl w:val="0"/>
          <w:numId w:val="8"/>
        </w:numPr>
        <w:tabs>
          <w:tab w:val="clear" w:pos="510"/>
        </w:tabs>
        <w:spacing w:line="240" w:lineRule="auto"/>
        <w:ind w:left="284" w:hanging="284"/>
        <w:rPr>
          <w:rFonts w:eastAsia="Times New Roman" w:cs="Arial"/>
          <w:szCs w:val="20"/>
        </w:rPr>
      </w:pPr>
      <w:r w:rsidRPr="007E76DB">
        <w:rPr>
          <w:rFonts w:eastAsia="Times New Roman" w:cs="Arial"/>
          <w:szCs w:val="20"/>
        </w:rPr>
        <w:t xml:space="preserve">Če </w:t>
      </w:r>
      <w:r w:rsidR="00BC2314" w:rsidRPr="007E76DB">
        <w:rPr>
          <w:rFonts w:eastAsia="Times New Roman" w:cs="Arial"/>
          <w:szCs w:val="20"/>
        </w:rPr>
        <w:t>pri preverjanju ugotovi, da je v zadnjih treh letih pred potekom roka za oddajo p</w:t>
      </w:r>
      <w:r w:rsidR="00C05412" w:rsidRPr="007E76DB">
        <w:rPr>
          <w:rFonts w:eastAsia="Times New Roman" w:cs="Arial"/>
          <w:szCs w:val="20"/>
        </w:rPr>
        <w:t>rijav</w:t>
      </w:r>
      <w:r w:rsidR="00BC2314" w:rsidRPr="007E76DB">
        <w:rPr>
          <w:rFonts w:eastAsia="Times New Roman" w:cs="Arial"/>
          <w:szCs w:val="20"/>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7E76DB" w:rsidRDefault="00BC2314" w:rsidP="00720519">
      <w:pPr>
        <w:spacing w:line="240" w:lineRule="auto"/>
        <w:rPr>
          <w:rFonts w:eastAsia="Times New Roman" w:cs="Arial"/>
          <w:szCs w:val="20"/>
        </w:rPr>
      </w:pPr>
    </w:p>
    <w:p w14:paraId="4EA0E0B0" w14:textId="537C3229" w:rsidR="00BC2314" w:rsidRPr="007E76DB" w:rsidRDefault="00BC2314" w:rsidP="00720519">
      <w:pPr>
        <w:spacing w:line="240" w:lineRule="auto"/>
        <w:ind w:left="284"/>
        <w:rPr>
          <w:rFonts w:eastAsia="Times New Roman" w:cs="Arial"/>
          <w:szCs w:val="20"/>
        </w:rPr>
      </w:pPr>
      <w:r w:rsidRPr="007E76DB">
        <w:rPr>
          <w:rFonts w:eastAsia="Times New Roman" w:cs="Arial"/>
          <w:szCs w:val="20"/>
        </w:rPr>
        <w:t>V kolikor je gospodarski subjekt v položaju iz zgornjega odstavka, lahko naročniku v skladu z devetim odstavkom in ob upoštevanju desetega odstavka 75. člena ZJN-3 najkasneje do roka za oddajo p</w:t>
      </w:r>
      <w:r w:rsidR="00C05412" w:rsidRPr="007E76DB">
        <w:rPr>
          <w:rFonts w:eastAsia="Times New Roman" w:cs="Arial"/>
          <w:szCs w:val="20"/>
        </w:rPr>
        <w:t>rijav</w:t>
      </w:r>
      <w:r w:rsidRPr="007E76DB">
        <w:rPr>
          <w:rFonts w:eastAsia="Times New Roman" w:cs="Arial"/>
          <w:szCs w:val="20"/>
        </w:rPr>
        <w:t xml:space="preserve"> predloži dokazila, da je sprejel zadostne ukrepe, s katerimi lahko dokaže svojo zanesljivost kljub obstoju tega izključitvenega razloga.</w:t>
      </w:r>
    </w:p>
    <w:p w14:paraId="1E9DAD06" w14:textId="0CD8AEE9" w:rsidR="00063647" w:rsidRPr="007E76DB" w:rsidRDefault="00063647" w:rsidP="00720519">
      <w:pPr>
        <w:spacing w:line="240" w:lineRule="auto"/>
        <w:ind w:left="284"/>
        <w:rPr>
          <w:rFonts w:eastAsia="Times New Roman" w:cs="Arial"/>
          <w:szCs w:val="20"/>
        </w:rPr>
      </w:pPr>
    </w:p>
    <w:p w14:paraId="1EB55FAF" w14:textId="31ABD7DE" w:rsidR="00F94B67" w:rsidRPr="007E76DB" w:rsidRDefault="00F94B67" w:rsidP="00720519">
      <w:pPr>
        <w:spacing w:line="240" w:lineRule="auto"/>
        <w:ind w:left="284"/>
        <w:rPr>
          <w:rFonts w:cs="Arial"/>
          <w:b/>
          <w:bCs/>
          <w:szCs w:val="20"/>
        </w:rPr>
      </w:pPr>
      <w:r w:rsidRPr="007E76DB">
        <w:rPr>
          <w:rFonts w:cs="Arial"/>
          <w:b/>
          <w:bCs/>
          <w:szCs w:val="20"/>
        </w:rPr>
        <w:t>DOKAZILO:</w:t>
      </w:r>
      <w:r w:rsidR="00720519" w:rsidRPr="007E76DB">
        <w:rPr>
          <w:rFonts w:cs="Arial"/>
          <w:b/>
          <w:bCs/>
          <w:szCs w:val="20"/>
        </w:rPr>
        <w:t xml:space="preserve"> </w:t>
      </w:r>
      <w:r w:rsidR="00720519" w:rsidRPr="007E76DB">
        <w:rPr>
          <w:rFonts w:cs="Arial"/>
          <w:szCs w:val="20"/>
        </w:rPr>
        <w:t>i</w:t>
      </w:r>
      <w:r w:rsidRPr="007E76DB">
        <w:rPr>
          <w:rFonts w:cs="Arial"/>
          <w:szCs w:val="20"/>
        </w:rPr>
        <w:t xml:space="preserve">zpolnjen </w:t>
      </w:r>
      <w:r w:rsidRPr="007E76DB">
        <w:rPr>
          <w:rFonts w:cs="Arial"/>
          <w:b/>
          <w:bCs/>
          <w:szCs w:val="20"/>
        </w:rPr>
        <w:t>obrazec »ESPD«</w:t>
      </w:r>
      <w:r w:rsidRPr="007E76DB">
        <w:rPr>
          <w:rFonts w:cs="Arial"/>
          <w:szCs w:val="20"/>
        </w:rPr>
        <w:t xml:space="preserve"> </w:t>
      </w:r>
      <w:r w:rsidR="00D3626F" w:rsidRPr="007E76DB">
        <w:rPr>
          <w:rFonts w:cs="Arial"/>
          <w:szCs w:val="20"/>
        </w:rPr>
        <w:t>(</w:t>
      </w:r>
      <w:r w:rsidRPr="007E76DB">
        <w:rPr>
          <w:rFonts w:cs="Arial"/>
          <w:szCs w:val="20"/>
        </w:rPr>
        <w:t xml:space="preserve">v </w:t>
      </w:r>
      <w:r w:rsidR="00D3626F" w:rsidRPr="007E76DB">
        <w:rPr>
          <w:rFonts w:cs="Arial"/>
          <w:szCs w:val="20"/>
        </w:rPr>
        <w:t>»</w:t>
      </w:r>
      <w:r w:rsidR="00D3626F" w:rsidRPr="007E76DB">
        <w:rPr>
          <w:rFonts w:cs="Arial"/>
          <w:i/>
          <w:iCs/>
          <w:szCs w:val="20"/>
        </w:rPr>
        <w:t>D</w:t>
      </w:r>
      <w:r w:rsidRPr="007E76DB">
        <w:rPr>
          <w:rFonts w:cs="Arial"/>
          <w:i/>
          <w:iCs/>
          <w:szCs w:val="20"/>
        </w:rPr>
        <w:t>el III: Razlogi za izključitev, D: Nacionalni razlogi za izključitev</w:t>
      </w:r>
      <w:r w:rsidR="00D3626F" w:rsidRPr="007E76DB">
        <w:rPr>
          <w:rFonts w:cs="Arial"/>
          <w:szCs w:val="20"/>
        </w:rPr>
        <w:t>«)</w:t>
      </w:r>
      <w:r w:rsidRPr="007E76DB">
        <w:rPr>
          <w:rFonts w:cs="Arial"/>
          <w:szCs w:val="20"/>
        </w:rPr>
        <w:t xml:space="preserve"> za vse gospodarske subjekte v </w:t>
      </w:r>
      <w:r w:rsidR="00757C48" w:rsidRPr="007E76DB">
        <w:rPr>
          <w:rFonts w:cs="Arial"/>
          <w:szCs w:val="20"/>
        </w:rPr>
        <w:t>prijavi</w:t>
      </w:r>
      <w:r w:rsidRPr="007E76DB">
        <w:rPr>
          <w:rFonts w:cs="Arial"/>
          <w:szCs w:val="20"/>
        </w:rPr>
        <w:t>.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7E76DB" w:rsidRDefault="00EF5E95" w:rsidP="00720519">
      <w:pPr>
        <w:spacing w:line="240" w:lineRule="auto"/>
        <w:ind w:left="284"/>
        <w:rPr>
          <w:rFonts w:cs="Arial"/>
          <w:szCs w:val="20"/>
        </w:rPr>
      </w:pPr>
    </w:p>
    <w:p w14:paraId="0F0AD2A8" w14:textId="7E752489" w:rsidR="00EF5E95" w:rsidRPr="007E76DB" w:rsidRDefault="00EF5E95" w:rsidP="00A23501">
      <w:pPr>
        <w:numPr>
          <w:ilvl w:val="0"/>
          <w:numId w:val="8"/>
        </w:numPr>
        <w:tabs>
          <w:tab w:val="clear" w:pos="510"/>
          <w:tab w:val="left" w:pos="142"/>
          <w:tab w:val="num" w:pos="284"/>
        </w:tabs>
        <w:spacing w:line="240" w:lineRule="auto"/>
        <w:ind w:left="284" w:hanging="284"/>
        <w:rPr>
          <w:rFonts w:cs="Arial"/>
          <w:szCs w:val="20"/>
        </w:rPr>
      </w:pPr>
      <w:r w:rsidRPr="007E76DB">
        <w:rPr>
          <w:rFonts w:eastAsia="Times New Roman" w:cs="Arial"/>
          <w:szCs w:val="20"/>
        </w:rPr>
        <w:t xml:space="preserve">Na </w:t>
      </w:r>
      <w:r w:rsidRPr="007E76DB">
        <w:rPr>
          <w:rFonts w:cs="Arial"/>
          <w:szCs w:val="20"/>
        </w:rPr>
        <w:t xml:space="preserve">podlagi </w:t>
      </w:r>
      <w:r w:rsidRPr="007E76DB">
        <w:rPr>
          <w:rFonts w:cs="Arial"/>
          <w:color w:val="000000"/>
          <w:szCs w:val="20"/>
          <w:shd w:val="clear" w:color="auto" w:fill="FFFFFF"/>
        </w:rPr>
        <w:t>sklepa Sveta (SZVP)</w:t>
      </w:r>
      <w:r w:rsidR="002341E9" w:rsidRPr="007E76DB">
        <w:rPr>
          <w:rFonts w:cs="Arial"/>
          <w:color w:val="000000"/>
          <w:szCs w:val="20"/>
          <w:shd w:val="clear" w:color="auto" w:fill="FFFFFF"/>
        </w:rPr>
        <w:t xml:space="preserve"> </w:t>
      </w:r>
      <w:r w:rsidRPr="007E76DB">
        <w:rPr>
          <w:rFonts w:cs="Arial"/>
          <w:color w:val="000000"/>
          <w:szCs w:val="20"/>
          <w:shd w:val="clear" w:color="auto" w:fill="FFFFFF"/>
        </w:rPr>
        <w:t>2022/578 z</w:t>
      </w:r>
      <w:r w:rsidR="0029690E" w:rsidRPr="007E76DB">
        <w:rPr>
          <w:rFonts w:cs="Arial"/>
          <w:color w:val="000000"/>
          <w:szCs w:val="20"/>
          <w:shd w:val="clear" w:color="auto" w:fill="FFFFFF"/>
        </w:rPr>
        <w:t xml:space="preserve"> </w:t>
      </w:r>
      <w:r w:rsidRPr="007E76DB">
        <w:rPr>
          <w:rFonts w:cs="Arial"/>
          <w:color w:val="000000"/>
          <w:szCs w:val="20"/>
          <w:shd w:val="clear" w:color="auto" w:fill="FFFFFF"/>
        </w:rPr>
        <w:t>dne 8.</w:t>
      </w:r>
      <w:r w:rsidR="0029690E" w:rsidRPr="007E76DB">
        <w:rPr>
          <w:rFonts w:cs="Arial"/>
          <w:color w:val="000000"/>
          <w:szCs w:val="20"/>
          <w:shd w:val="clear" w:color="auto" w:fill="FFFFFF"/>
        </w:rPr>
        <w:t xml:space="preserve"> </w:t>
      </w:r>
      <w:r w:rsidRPr="007E76DB">
        <w:rPr>
          <w:rFonts w:cs="Arial"/>
          <w:color w:val="000000"/>
          <w:szCs w:val="20"/>
          <w:shd w:val="clear" w:color="auto" w:fill="FFFFFF"/>
        </w:rPr>
        <w:t>aprila 2022 o</w:t>
      </w:r>
      <w:r w:rsidR="0029690E" w:rsidRPr="007E76DB">
        <w:rPr>
          <w:rFonts w:cs="Arial"/>
          <w:color w:val="000000"/>
          <w:szCs w:val="20"/>
          <w:shd w:val="clear" w:color="auto" w:fill="FFFFFF"/>
        </w:rPr>
        <w:t xml:space="preserve"> </w:t>
      </w:r>
      <w:r w:rsidRPr="007E76DB">
        <w:rPr>
          <w:rFonts w:cs="Arial"/>
          <w:color w:val="000000"/>
          <w:szCs w:val="20"/>
          <w:shd w:val="clear" w:color="auto" w:fill="FFFFFF"/>
        </w:rPr>
        <w:t>spremembi Sklepa 2014/512/SZVP o</w:t>
      </w:r>
      <w:r w:rsidR="0029690E" w:rsidRPr="007E76DB">
        <w:rPr>
          <w:rFonts w:cs="Arial"/>
          <w:color w:val="000000"/>
          <w:szCs w:val="20"/>
          <w:shd w:val="clear" w:color="auto" w:fill="FFFFFF"/>
        </w:rPr>
        <w:t xml:space="preserve"> </w:t>
      </w:r>
      <w:r w:rsidRPr="007E76DB">
        <w:rPr>
          <w:rFonts w:cs="Arial"/>
          <w:color w:val="000000"/>
          <w:szCs w:val="20"/>
          <w:shd w:val="clear" w:color="auto" w:fill="FFFFFF"/>
        </w:rPr>
        <w:t>omejevalnih ukrepih zaradi delovanja Rusije, ki povzroča destabilizacijo razmer v</w:t>
      </w:r>
      <w:r w:rsidR="0029690E" w:rsidRPr="007E76DB">
        <w:rPr>
          <w:rFonts w:cs="Arial"/>
          <w:color w:val="000000"/>
          <w:szCs w:val="20"/>
          <w:shd w:val="clear" w:color="auto" w:fill="FFFFFF"/>
        </w:rPr>
        <w:t xml:space="preserve"> </w:t>
      </w:r>
      <w:r w:rsidRPr="007E76DB">
        <w:rPr>
          <w:rFonts w:cs="Arial"/>
          <w:color w:val="000000"/>
          <w:szCs w:val="20"/>
          <w:shd w:val="clear" w:color="auto" w:fill="FFFFFF"/>
        </w:rPr>
        <w:t>Ukrajini,</w:t>
      </w:r>
      <w:r w:rsidRPr="007E76DB">
        <w:rPr>
          <w:rFonts w:cs="Arial"/>
          <w:szCs w:val="20"/>
        </w:rPr>
        <w:t xml:space="preserve"> če pri preverjanju ugotovi, da je </w:t>
      </w:r>
      <w:r w:rsidR="00C05412" w:rsidRPr="007E76DB">
        <w:rPr>
          <w:rFonts w:cs="Arial"/>
          <w:szCs w:val="20"/>
        </w:rPr>
        <w:t>kandidat</w:t>
      </w:r>
      <w:r w:rsidRPr="007E76DB">
        <w:rPr>
          <w:rFonts w:cs="Arial"/>
          <w:szCs w:val="20"/>
        </w:rPr>
        <w:t>:</w:t>
      </w:r>
    </w:p>
    <w:p w14:paraId="2D40312D" w14:textId="77777777" w:rsidR="00EF5E95" w:rsidRPr="007E76DB" w:rsidRDefault="00EF5E95" w:rsidP="00A23501">
      <w:pPr>
        <w:pStyle w:val="xmsolistparagraph"/>
        <w:numPr>
          <w:ilvl w:val="0"/>
          <w:numId w:val="10"/>
        </w:numPr>
        <w:spacing w:after="0" w:line="240" w:lineRule="auto"/>
        <w:jc w:val="both"/>
        <w:rPr>
          <w:rFonts w:ascii="Arial" w:eastAsia="Times New Roman" w:hAnsi="Arial" w:cs="Arial"/>
          <w:sz w:val="20"/>
          <w:szCs w:val="20"/>
        </w:rPr>
      </w:pPr>
      <w:r w:rsidRPr="007E76DB">
        <w:rPr>
          <w:rFonts w:ascii="Arial" w:eastAsia="Times New Roman" w:hAnsi="Arial" w:cs="Arial"/>
          <w:sz w:val="20"/>
          <w:szCs w:val="20"/>
        </w:rPr>
        <w:t>ruski državljan ali fizična ali pravna oseba, subjekt ali organ s sedežem v Rusiji,</w:t>
      </w:r>
    </w:p>
    <w:p w14:paraId="12AB6364" w14:textId="77777777" w:rsidR="00EF5E95" w:rsidRPr="007E76DB" w:rsidRDefault="00EF5E95" w:rsidP="00A23501">
      <w:pPr>
        <w:pStyle w:val="xmsolistparagraph"/>
        <w:numPr>
          <w:ilvl w:val="0"/>
          <w:numId w:val="10"/>
        </w:numPr>
        <w:spacing w:after="0" w:line="240" w:lineRule="auto"/>
        <w:jc w:val="both"/>
        <w:rPr>
          <w:rFonts w:ascii="Arial" w:eastAsia="Times New Roman" w:hAnsi="Arial" w:cs="Arial"/>
          <w:sz w:val="20"/>
          <w:szCs w:val="20"/>
        </w:rPr>
      </w:pPr>
      <w:r w:rsidRPr="007E76DB">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7E76DB" w:rsidRDefault="00EF5E95" w:rsidP="00A23501">
      <w:pPr>
        <w:pStyle w:val="xmsolistparagraph"/>
        <w:numPr>
          <w:ilvl w:val="0"/>
          <w:numId w:val="10"/>
        </w:numPr>
        <w:spacing w:after="0" w:line="240" w:lineRule="auto"/>
        <w:jc w:val="both"/>
        <w:rPr>
          <w:rFonts w:ascii="Arial" w:eastAsia="Times New Roman" w:hAnsi="Arial" w:cs="Arial"/>
          <w:sz w:val="20"/>
          <w:szCs w:val="20"/>
        </w:rPr>
      </w:pPr>
      <w:r w:rsidRPr="007E76DB">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7E76DB" w:rsidRDefault="00D3626F" w:rsidP="00720519">
      <w:pPr>
        <w:pStyle w:val="xmsolistparagraph"/>
        <w:spacing w:after="0" w:line="240" w:lineRule="auto"/>
        <w:ind w:left="0"/>
        <w:jc w:val="both"/>
        <w:rPr>
          <w:rFonts w:ascii="Arial" w:eastAsia="Times New Roman" w:hAnsi="Arial" w:cs="Arial"/>
          <w:sz w:val="20"/>
          <w:szCs w:val="20"/>
        </w:rPr>
      </w:pPr>
    </w:p>
    <w:p w14:paraId="36414F4A" w14:textId="4848FA27" w:rsidR="00D3626F" w:rsidRPr="007E76DB" w:rsidRDefault="00D3626F" w:rsidP="00720519">
      <w:pPr>
        <w:pStyle w:val="xmsonormal"/>
        <w:ind w:left="284"/>
        <w:jc w:val="both"/>
        <w:rPr>
          <w:rFonts w:ascii="Arial" w:hAnsi="Arial" w:cs="Arial"/>
          <w:sz w:val="20"/>
          <w:szCs w:val="20"/>
        </w:rPr>
      </w:pPr>
      <w:r w:rsidRPr="007E76DB">
        <w:rPr>
          <w:rFonts w:ascii="Arial" w:hAnsi="Arial" w:cs="Arial"/>
          <w:sz w:val="20"/>
          <w:szCs w:val="20"/>
        </w:rPr>
        <w:t xml:space="preserve">Enako velja za podizvajalca ali subjekt, na katerega zmogljivosti se sklicuje </w:t>
      </w:r>
      <w:r w:rsidR="00C05412" w:rsidRPr="007E76DB">
        <w:rPr>
          <w:rFonts w:ascii="Arial" w:hAnsi="Arial" w:cs="Arial"/>
          <w:sz w:val="20"/>
          <w:szCs w:val="20"/>
        </w:rPr>
        <w:t>kandidat</w:t>
      </w:r>
      <w:r w:rsidRPr="007E76DB">
        <w:rPr>
          <w:rFonts w:ascii="Arial" w:hAnsi="Arial" w:cs="Arial"/>
          <w:sz w:val="20"/>
          <w:szCs w:val="20"/>
        </w:rPr>
        <w:t>, če predstavlja več kot 10 % vrednosti naročila.</w:t>
      </w:r>
    </w:p>
    <w:p w14:paraId="72E40A07" w14:textId="0B87F3C8" w:rsidR="00EF5E95" w:rsidRPr="007E76DB" w:rsidRDefault="00EF5E95" w:rsidP="00720519">
      <w:pPr>
        <w:pStyle w:val="xmsonormal"/>
        <w:jc w:val="both"/>
        <w:rPr>
          <w:rFonts w:ascii="Arial" w:hAnsi="Arial" w:cs="Arial"/>
          <w:sz w:val="20"/>
          <w:szCs w:val="20"/>
        </w:rPr>
      </w:pPr>
    </w:p>
    <w:p w14:paraId="1461B98E" w14:textId="18C95B5A" w:rsidR="00F94B67" w:rsidRPr="007E76DB" w:rsidRDefault="00F94B67" w:rsidP="00720519">
      <w:pPr>
        <w:spacing w:line="240" w:lineRule="auto"/>
        <w:ind w:left="284"/>
        <w:rPr>
          <w:rFonts w:cs="Arial"/>
          <w:b/>
          <w:bCs/>
          <w:szCs w:val="20"/>
        </w:rPr>
      </w:pPr>
      <w:r w:rsidRPr="007E76DB">
        <w:rPr>
          <w:rFonts w:cs="Arial"/>
          <w:b/>
          <w:bCs/>
          <w:szCs w:val="20"/>
        </w:rPr>
        <w:t xml:space="preserve">DOKAZILO: </w:t>
      </w:r>
      <w:r w:rsidR="00720519" w:rsidRPr="007E76DB">
        <w:rPr>
          <w:rFonts w:cs="Arial"/>
          <w:szCs w:val="20"/>
        </w:rPr>
        <w:t>p</w:t>
      </w:r>
      <w:r w:rsidRPr="007E76DB">
        <w:rPr>
          <w:rFonts w:cs="Arial"/>
          <w:szCs w:val="20"/>
        </w:rPr>
        <w:t xml:space="preserve">redložen </w:t>
      </w:r>
      <w:r w:rsidRPr="007E76DB">
        <w:rPr>
          <w:rFonts w:cs="Arial"/>
          <w:b/>
          <w:bCs/>
          <w:szCs w:val="20"/>
        </w:rPr>
        <w:t>obrazec »ESPD«</w:t>
      </w:r>
      <w:r w:rsidRPr="007E76DB">
        <w:rPr>
          <w:rFonts w:cs="Arial"/>
          <w:szCs w:val="20"/>
        </w:rPr>
        <w:t>, za vse gospodarske subjekte v p</w:t>
      </w:r>
      <w:r w:rsidR="00757C48" w:rsidRPr="007E76DB">
        <w:rPr>
          <w:rFonts w:cs="Arial"/>
          <w:szCs w:val="20"/>
        </w:rPr>
        <w:t>rijavi</w:t>
      </w:r>
      <w:r w:rsidRPr="007E76DB">
        <w:rPr>
          <w:rFonts w:cs="Arial"/>
          <w:szCs w:val="20"/>
        </w:rPr>
        <w:t>.</w:t>
      </w:r>
    </w:p>
    <w:p w14:paraId="08C7C62D" w14:textId="77777777" w:rsidR="00EF5E95" w:rsidRPr="007E76DB" w:rsidRDefault="00EF5E95" w:rsidP="00720519">
      <w:pPr>
        <w:spacing w:line="240" w:lineRule="auto"/>
        <w:rPr>
          <w:rFonts w:cs="Arial"/>
          <w:szCs w:val="20"/>
        </w:rPr>
      </w:pPr>
    </w:p>
    <w:p w14:paraId="4A38C5AC" w14:textId="73637318" w:rsidR="00A05151" w:rsidRPr="007E76DB" w:rsidRDefault="00EF5E95" w:rsidP="00A17AD9">
      <w:pPr>
        <w:spacing w:line="240" w:lineRule="auto"/>
        <w:rPr>
          <w:rFonts w:eastAsia="Times New Roman" w:cs="Arial"/>
          <w:szCs w:val="20"/>
        </w:rPr>
      </w:pPr>
      <w:r w:rsidRPr="007E76DB">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7E76DB">
        <w:rPr>
          <w:rFonts w:eastAsia="Times New Roman" w:cs="Arial"/>
          <w:szCs w:val="20"/>
        </w:rPr>
        <w:t>ga</w:t>
      </w:r>
      <w:r w:rsidRPr="007E76DB">
        <w:rPr>
          <w:rFonts w:eastAsia="Times New Roman" w:cs="Arial"/>
          <w:szCs w:val="20"/>
        </w:rPr>
        <w:t xml:space="preserve"> naročanja kadarkoli v postopku izključil gospodarski subjekt, če se izkaže, da je pred ali med postopkom javnega naročanja ta subjekt v položaju iz točke </w:t>
      </w:r>
      <w:r w:rsidR="00D3626F" w:rsidRPr="007E76DB">
        <w:rPr>
          <w:rFonts w:eastAsia="Times New Roman" w:cs="Arial"/>
          <w:szCs w:val="20"/>
        </w:rPr>
        <w:t>9</w:t>
      </w:r>
      <w:r w:rsidRPr="007E76DB">
        <w:rPr>
          <w:rFonts w:eastAsia="Times New Roman" w:cs="Arial"/>
          <w:szCs w:val="20"/>
        </w:rPr>
        <w:t>.1.5 teh navodil.</w:t>
      </w:r>
      <w:bookmarkStart w:id="91" w:name="_Hlk514848763"/>
      <w:bookmarkStart w:id="92" w:name="_Hlk108015728"/>
      <w:bookmarkStart w:id="93" w:name="_Hlk77168644"/>
    </w:p>
    <w:p w14:paraId="1A720C06" w14:textId="472464F0" w:rsidR="00350416" w:rsidRPr="007E76DB" w:rsidRDefault="00350416" w:rsidP="00350416">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94" w:name="_Toc213407264"/>
      <w:r w:rsidRPr="007E76DB">
        <w:rPr>
          <w:rFonts w:eastAsia="Arial Unicode MS" w:cs="Arial"/>
          <w:smallCaps w:val="0"/>
          <w:szCs w:val="20"/>
          <w:lang w:eastAsia="ar-SA"/>
        </w:rPr>
        <w:t>Tehnična sposobnost</w:t>
      </w:r>
      <w:bookmarkEnd w:id="94"/>
    </w:p>
    <w:p w14:paraId="023D8694" w14:textId="27C53D5A" w:rsidR="00D0428B" w:rsidRPr="007E76DB" w:rsidRDefault="00A23501" w:rsidP="0091739B">
      <w:pPr>
        <w:tabs>
          <w:tab w:val="left" w:pos="142"/>
        </w:tabs>
        <w:spacing w:line="240" w:lineRule="auto"/>
        <w:rPr>
          <w:rFonts w:eastAsia="Arial Unicode MS" w:cs="Arial"/>
          <w:smallCaps/>
          <w:szCs w:val="20"/>
          <w:lang w:eastAsia="ar-SA"/>
        </w:rPr>
      </w:pPr>
      <w:r w:rsidRPr="007E76DB">
        <w:rPr>
          <w:rFonts w:cs="Arial"/>
          <w:color w:val="000000"/>
          <w:szCs w:val="20"/>
          <w:shd w:val="clear" w:color="auto" w:fill="FFFFFF"/>
        </w:rPr>
        <w:t>Kandidat je v obdobju zadnji</w:t>
      </w:r>
      <w:r w:rsidR="00C05412" w:rsidRPr="007E76DB">
        <w:rPr>
          <w:rFonts w:cs="Arial"/>
          <w:color w:val="000000"/>
          <w:szCs w:val="20"/>
          <w:shd w:val="clear" w:color="auto" w:fill="FFFFFF"/>
        </w:rPr>
        <w:t>h</w:t>
      </w:r>
      <w:r w:rsidRPr="007E76DB">
        <w:rPr>
          <w:rFonts w:cs="Arial"/>
          <w:color w:val="000000"/>
          <w:szCs w:val="20"/>
          <w:shd w:val="clear" w:color="auto" w:fill="FFFFFF"/>
        </w:rPr>
        <w:t xml:space="preserve"> </w:t>
      </w:r>
      <w:r w:rsidR="0085611C" w:rsidRPr="007E76DB">
        <w:rPr>
          <w:rFonts w:cs="Arial"/>
          <w:color w:val="000000"/>
          <w:szCs w:val="20"/>
          <w:shd w:val="clear" w:color="auto" w:fill="FFFFFF"/>
        </w:rPr>
        <w:t xml:space="preserve">dveh </w:t>
      </w:r>
      <w:r w:rsidRPr="007E76DB">
        <w:rPr>
          <w:rFonts w:cs="Arial"/>
          <w:color w:val="000000"/>
          <w:szCs w:val="20"/>
          <w:shd w:val="clear" w:color="auto" w:fill="FFFFFF"/>
        </w:rPr>
        <w:t>let, šteto od dneva objave obvestila o tem naročilu</w:t>
      </w:r>
      <w:r w:rsidR="00FB1EB7" w:rsidRPr="007E76DB">
        <w:rPr>
          <w:rFonts w:cs="Arial"/>
          <w:color w:val="000000"/>
          <w:szCs w:val="20"/>
          <w:shd w:val="clear" w:color="auto" w:fill="FFFFFF"/>
        </w:rPr>
        <w:t xml:space="preserve"> na portalu javnih naročil</w:t>
      </w:r>
      <w:r w:rsidR="00270333" w:rsidRPr="007E76DB">
        <w:rPr>
          <w:rFonts w:cs="Arial"/>
          <w:color w:val="000000"/>
          <w:szCs w:val="20"/>
          <w:shd w:val="clear" w:color="auto" w:fill="FFFFFF"/>
        </w:rPr>
        <w:t xml:space="preserve">, </w:t>
      </w:r>
      <w:r w:rsidR="00D0428B" w:rsidRPr="007E76DB">
        <w:rPr>
          <w:rFonts w:cs="Arial"/>
          <w:color w:val="000000"/>
          <w:szCs w:val="20"/>
          <w:shd w:val="clear" w:color="auto" w:fill="FFFFFF"/>
        </w:rPr>
        <w:t>imel na platformi, ki je predmet prijave, in za LLM(je), ki jih na tej platformi ponuja</w:t>
      </w:r>
      <w:r w:rsidR="00A869A6" w:rsidRPr="007E76DB">
        <w:rPr>
          <w:rFonts w:cs="Arial"/>
          <w:color w:val="000000"/>
          <w:szCs w:val="20"/>
          <w:shd w:val="clear" w:color="auto" w:fill="FFFFFF"/>
        </w:rPr>
        <w:t xml:space="preserve"> (LLM – veliki jezikovni model; v nadaljevanju: LLM)</w:t>
      </w:r>
      <w:r w:rsidR="00D0428B" w:rsidRPr="007E76DB">
        <w:rPr>
          <w:rFonts w:cs="Arial"/>
          <w:color w:val="000000"/>
          <w:szCs w:val="20"/>
          <w:shd w:val="clear" w:color="auto" w:fill="FFFFFF"/>
        </w:rPr>
        <w:t xml:space="preserve">, </w:t>
      </w:r>
      <w:r w:rsidR="00575338" w:rsidRPr="007E76DB">
        <w:rPr>
          <w:rFonts w:cs="Arial"/>
          <w:color w:val="000000"/>
          <w:szCs w:val="20"/>
          <w:shd w:val="clear" w:color="auto" w:fill="FFFFFF"/>
        </w:rPr>
        <w:t>vsaj</w:t>
      </w:r>
      <w:r w:rsidR="00D0428B" w:rsidRPr="007E76DB">
        <w:rPr>
          <w:rFonts w:cs="Arial"/>
          <w:color w:val="000000"/>
          <w:szCs w:val="20"/>
          <w:shd w:val="clear" w:color="auto" w:fill="FFFFFF"/>
        </w:rPr>
        <w:t xml:space="preserve"> en milijon registriranih uporabnikov. </w:t>
      </w:r>
    </w:p>
    <w:p w14:paraId="40CFD180" w14:textId="22398938" w:rsidR="00A23501" w:rsidRPr="007E76DB" w:rsidRDefault="00A23501" w:rsidP="0091739B">
      <w:pPr>
        <w:tabs>
          <w:tab w:val="left" w:pos="142"/>
        </w:tabs>
        <w:spacing w:line="240" w:lineRule="auto"/>
        <w:rPr>
          <w:rFonts w:cs="Arial"/>
          <w:color w:val="000000"/>
          <w:szCs w:val="20"/>
          <w:shd w:val="clear" w:color="auto" w:fill="FFFFFF"/>
        </w:rPr>
      </w:pPr>
    </w:p>
    <w:p w14:paraId="6B6F54A6" w14:textId="247053BF" w:rsidR="003B3B04" w:rsidRPr="007E76DB" w:rsidRDefault="00A23501" w:rsidP="003B3B04">
      <w:r w:rsidRPr="007E76DB">
        <w:rPr>
          <w:rFonts w:cs="Arial"/>
          <w:b/>
          <w:bCs/>
          <w:szCs w:val="20"/>
        </w:rPr>
        <w:t>DOKAZILO</w:t>
      </w:r>
      <w:r w:rsidRPr="007E76DB">
        <w:rPr>
          <w:rFonts w:cs="Arial"/>
          <w:color w:val="000000"/>
          <w:szCs w:val="20"/>
          <w:shd w:val="clear" w:color="auto" w:fill="FFFFFF"/>
        </w:rPr>
        <w:t>:</w:t>
      </w:r>
      <w:r w:rsidR="00FB1EB7" w:rsidRPr="007E76DB">
        <w:rPr>
          <w:rFonts w:cs="Arial"/>
          <w:color w:val="000000"/>
          <w:szCs w:val="20"/>
          <w:shd w:val="clear" w:color="auto" w:fill="FFFFFF"/>
        </w:rPr>
        <w:t xml:space="preserve"> </w:t>
      </w:r>
      <w:r w:rsidR="003B3B04" w:rsidRPr="007E76DB">
        <w:t xml:space="preserve">izpolnjen </w:t>
      </w:r>
      <w:r w:rsidR="003B3B04" w:rsidRPr="007E76DB">
        <w:rPr>
          <w:b/>
        </w:rPr>
        <w:t xml:space="preserve">ESPD </w:t>
      </w:r>
      <w:r w:rsidR="003B3B04" w:rsidRPr="007E76DB">
        <w:t xml:space="preserve">v delu </w:t>
      </w:r>
      <w:r w:rsidR="003B3B04" w:rsidRPr="007E76DB">
        <w:rPr>
          <w:i/>
        </w:rPr>
        <w:t>IV: Pogoji za sodelovanje, C: Tehnična in strokovna sposobnost, področje</w:t>
      </w:r>
      <w:r w:rsidR="00F23797">
        <w:rPr>
          <w:i/>
        </w:rPr>
        <w:t xml:space="preserve"> </w:t>
      </w:r>
      <w:r w:rsidR="003B3B04" w:rsidRPr="007E76DB">
        <w:rPr>
          <w:i/>
        </w:rPr>
        <w:t>»</w:t>
      </w:r>
      <w:r w:rsidR="003B3B04" w:rsidRPr="007E76DB">
        <w:rPr>
          <w:i/>
          <w:sz w:val="21"/>
        </w:rPr>
        <w:t>Za naročila storitev: izvedba storitev določene vrste</w:t>
      </w:r>
      <w:r w:rsidR="003B3B04" w:rsidRPr="007E76DB">
        <w:rPr>
          <w:i/>
        </w:rPr>
        <w:t xml:space="preserve">«. </w:t>
      </w:r>
      <w:r w:rsidR="003B3B04" w:rsidRPr="007E76DB">
        <w:t>Gospodarski subjekt v polje: »Opis reference« vpiše »DA«, v kolikor izpolnjuje predmetni pogoj</w:t>
      </w:r>
    </w:p>
    <w:p w14:paraId="5A8AAE1C" w14:textId="46111FB9" w:rsidR="003B3B04" w:rsidRPr="007E76DB" w:rsidRDefault="003B3B04" w:rsidP="003B3B04">
      <w:pPr>
        <w:rPr>
          <w:i/>
        </w:rPr>
      </w:pPr>
      <w:r w:rsidRPr="007E76DB">
        <w:t>in</w:t>
      </w:r>
    </w:p>
    <w:p w14:paraId="7BE8E9DD" w14:textId="290F4DA8" w:rsidR="00A23501" w:rsidRPr="007E76DB" w:rsidRDefault="00FB1EB7" w:rsidP="0091739B">
      <w:pPr>
        <w:spacing w:line="240" w:lineRule="auto"/>
        <w:rPr>
          <w:rFonts w:cs="Arial"/>
          <w:color w:val="000000"/>
          <w:szCs w:val="20"/>
          <w:shd w:val="clear" w:color="auto" w:fill="FFFFFF"/>
        </w:rPr>
      </w:pPr>
      <w:r w:rsidRPr="007E76DB">
        <w:rPr>
          <w:rFonts w:cs="Arial"/>
          <w:szCs w:val="20"/>
        </w:rPr>
        <w:t>izpolnjen</w:t>
      </w:r>
      <w:r w:rsidRPr="007E76DB">
        <w:rPr>
          <w:rFonts w:cs="Arial"/>
          <w:color w:val="000000"/>
          <w:szCs w:val="20"/>
          <w:shd w:val="clear" w:color="auto" w:fill="FFFFFF"/>
        </w:rPr>
        <w:t xml:space="preserve"> obrazec »</w:t>
      </w:r>
      <w:r w:rsidR="00270333" w:rsidRPr="007E76DB">
        <w:rPr>
          <w:rFonts w:cs="Arial"/>
          <w:color w:val="000000"/>
          <w:szCs w:val="20"/>
          <w:shd w:val="clear" w:color="auto" w:fill="FFFFFF"/>
        </w:rPr>
        <w:t xml:space="preserve">Podatki o </w:t>
      </w:r>
      <w:r w:rsidR="00A869A6" w:rsidRPr="007E76DB">
        <w:rPr>
          <w:rFonts w:cs="Arial"/>
          <w:color w:val="000000"/>
          <w:szCs w:val="20"/>
          <w:shd w:val="clear" w:color="auto" w:fill="FFFFFF"/>
        </w:rPr>
        <w:t>platformi</w:t>
      </w:r>
      <w:r w:rsidR="000E6F13" w:rsidRPr="007E76DB">
        <w:rPr>
          <w:rFonts w:cs="Arial"/>
          <w:color w:val="000000"/>
          <w:szCs w:val="20"/>
          <w:shd w:val="clear" w:color="auto" w:fill="FFFFFF"/>
        </w:rPr>
        <w:t xml:space="preserve"> in LLM</w:t>
      </w:r>
      <w:r w:rsidRPr="007E76DB">
        <w:rPr>
          <w:rFonts w:cs="Arial"/>
          <w:color w:val="000000"/>
          <w:szCs w:val="20"/>
          <w:shd w:val="clear" w:color="auto" w:fill="FFFFFF"/>
        </w:rPr>
        <w:t xml:space="preserve">« kamor kandidat vpiše </w:t>
      </w:r>
      <w:r w:rsidR="00864AA1" w:rsidRPr="007E76DB">
        <w:rPr>
          <w:rFonts w:cs="Arial"/>
          <w:color w:val="000000"/>
          <w:szCs w:val="20"/>
          <w:shd w:val="clear" w:color="auto" w:fill="FFFFFF"/>
        </w:rPr>
        <w:t>platformo</w:t>
      </w:r>
      <w:r w:rsidR="00A869A6" w:rsidRPr="007E76DB">
        <w:rPr>
          <w:rFonts w:cs="Arial"/>
          <w:color w:val="000000"/>
          <w:szCs w:val="20"/>
          <w:shd w:val="clear" w:color="auto" w:fill="FFFFFF"/>
        </w:rPr>
        <w:t>, ki je predmet prijave,</w:t>
      </w:r>
      <w:r w:rsidR="00864AA1" w:rsidRPr="007E76DB">
        <w:rPr>
          <w:rFonts w:cs="Arial"/>
          <w:color w:val="000000"/>
          <w:szCs w:val="20"/>
          <w:shd w:val="clear" w:color="auto" w:fill="FFFFFF"/>
        </w:rPr>
        <w:t xml:space="preserve"> </w:t>
      </w:r>
      <w:r w:rsidR="00A869A6" w:rsidRPr="007E76DB">
        <w:rPr>
          <w:rFonts w:cs="Arial"/>
          <w:color w:val="000000"/>
          <w:szCs w:val="20"/>
          <w:shd w:val="clear" w:color="auto" w:fill="FFFFFF"/>
        </w:rPr>
        <w:t xml:space="preserve">in LLM(je), ki jih na platformi ponuja, </w:t>
      </w:r>
      <w:r w:rsidR="00270333" w:rsidRPr="007E76DB">
        <w:rPr>
          <w:rFonts w:cs="Arial"/>
          <w:color w:val="000000"/>
          <w:szCs w:val="20"/>
          <w:shd w:val="clear" w:color="auto" w:fill="FFFFFF"/>
        </w:rPr>
        <w:t xml:space="preserve">iz katerih je razvidno izpolnjevanje pogoja. </w:t>
      </w:r>
    </w:p>
    <w:p w14:paraId="3D60076D" w14:textId="0F9D3898" w:rsidR="00B7193C" w:rsidRPr="007E76DB" w:rsidRDefault="00B7193C" w:rsidP="00B7193C">
      <w:pPr>
        <w:pStyle w:val="Naslov1"/>
        <w:numPr>
          <w:ilvl w:val="0"/>
          <w:numId w:val="2"/>
        </w:numPr>
        <w:tabs>
          <w:tab w:val="num" w:pos="0"/>
        </w:tabs>
        <w:suppressAutoHyphens/>
        <w:spacing w:before="280" w:beforeAutospacing="0" w:after="280" w:afterAutospacing="0" w:line="240" w:lineRule="auto"/>
        <w:rPr>
          <w:rFonts w:cs="Arial"/>
          <w:szCs w:val="20"/>
        </w:rPr>
      </w:pPr>
      <w:bookmarkStart w:id="95" w:name="_Toc213407265"/>
      <w:bookmarkStart w:id="96" w:name="_Hlk163594020"/>
      <w:bookmarkStart w:id="97" w:name="_Toc336851744"/>
      <w:bookmarkStart w:id="98" w:name="_Toc336851792"/>
      <w:bookmarkEnd w:id="91"/>
      <w:bookmarkEnd w:id="92"/>
      <w:bookmarkEnd w:id="93"/>
      <w:r w:rsidRPr="007E76DB">
        <w:rPr>
          <w:rFonts w:cs="Arial"/>
          <w:caps w:val="0"/>
          <w:szCs w:val="20"/>
        </w:rPr>
        <w:t>MERILO</w:t>
      </w:r>
      <w:bookmarkEnd w:id="95"/>
    </w:p>
    <w:p w14:paraId="777402FC" w14:textId="77777777" w:rsidR="00974544" w:rsidRPr="007E76DB" w:rsidRDefault="00B7193C" w:rsidP="00C4072D">
      <w:pPr>
        <w:tabs>
          <w:tab w:val="left" w:pos="4680"/>
        </w:tabs>
        <w:spacing w:line="240" w:lineRule="auto"/>
        <w:rPr>
          <w:rFonts w:cs="Arial"/>
          <w:szCs w:val="20"/>
        </w:rPr>
      </w:pPr>
      <w:r w:rsidRPr="007E76DB">
        <w:rPr>
          <w:rFonts w:cs="Arial"/>
          <w:szCs w:val="20"/>
        </w:rPr>
        <w:t xml:space="preserve">Merilo za izbor najugodnejšega ponudnika </w:t>
      </w:r>
      <w:r w:rsidR="00974544" w:rsidRPr="007E76DB">
        <w:rPr>
          <w:rFonts w:cs="Arial"/>
          <w:szCs w:val="20"/>
        </w:rPr>
        <w:t>v tretji fazi j</w:t>
      </w:r>
      <w:r w:rsidRPr="007E76DB">
        <w:rPr>
          <w:rFonts w:cs="Arial"/>
          <w:szCs w:val="20"/>
        </w:rPr>
        <w:t>e ekonomsko najugodnejša ponudb</w:t>
      </w:r>
      <w:r w:rsidR="00974544" w:rsidRPr="007E76DB">
        <w:rPr>
          <w:rFonts w:cs="Arial"/>
          <w:szCs w:val="20"/>
        </w:rPr>
        <w:t xml:space="preserve">a, in sicer na podlagi vrstnega reda pomembnosti naslednjih meril: </w:t>
      </w:r>
    </w:p>
    <w:p w14:paraId="47186F47" w14:textId="1D0F72C1" w:rsidR="00974544" w:rsidRPr="007E76DB" w:rsidRDefault="00741545" w:rsidP="00C4072D">
      <w:pPr>
        <w:pStyle w:val="Odstavekseznama"/>
        <w:numPr>
          <w:ilvl w:val="0"/>
          <w:numId w:val="13"/>
        </w:numPr>
        <w:tabs>
          <w:tab w:val="left" w:pos="4680"/>
        </w:tabs>
        <w:spacing w:line="240" w:lineRule="auto"/>
        <w:ind w:left="714" w:hanging="357"/>
        <w:rPr>
          <w:rFonts w:cs="Arial"/>
          <w:szCs w:val="20"/>
        </w:rPr>
      </w:pPr>
      <w:r w:rsidRPr="007E76DB">
        <w:rPr>
          <w:rFonts w:cs="Arial"/>
          <w:szCs w:val="20"/>
        </w:rPr>
        <w:t>s</w:t>
      </w:r>
      <w:r w:rsidR="00974544" w:rsidRPr="007E76DB">
        <w:rPr>
          <w:rFonts w:cs="Arial"/>
          <w:szCs w:val="20"/>
        </w:rPr>
        <w:t>kupna ponudbena cena za vso predvideno količino v EUR z DDV</w:t>
      </w:r>
      <w:r w:rsidR="000C5FAD" w:rsidRPr="007E76DB">
        <w:rPr>
          <w:rFonts w:cs="Arial"/>
          <w:szCs w:val="20"/>
        </w:rPr>
        <w:t xml:space="preserve"> </w:t>
      </w:r>
      <w:r w:rsidR="00575338" w:rsidRPr="007E76DB">
        <w:rPr>
          <w:rFonts w:cs="Arial"/>
          <w:szCs w:val="20"/>
        </w:rPr>
        <w:t xml:space="preserve">(v predvidenem </w:t>
      </w:r>
      <w:proofErr w:type="spellStart"/>
      <w:r w:rsidR="00575338" w:rsidRPr="007E76DB">
        <w:rPr>
          <w:rFonts w:cs="Arial"/>
          <w:szCs w:val="20"/>
        </w:rPr>
        <w:t>ponderju</w:t>
      </w:r>
      <w:proofErr w:type="spellEnd"/>
      <w:r w:rsidR="00575338" w:rsidRPr="007E76DB">
        <w:rPr>
          <w:rFonts w:cs="Arial"/>
          <w:szCs w:val="20"/>
        </w:rPr>
        <w:t xml:space="preserve"> </w:t>
      </w:r>
      <w:r w:rsidR="00B80691" w:rsidRPr="007E76DB">
        <w:rPr>
          <w:rFonts w:cs="Arial"/>
          <w:szCs w:val="20"/>
        </w:rPr>
        <w:t>50 %</w:t>
      </w:r>
      <w:r w:rsidR="00261202" w:rsidRPr="007E76DB">
        <w:rPr>
          <w:rFonts w:cs="Arial"/>
          <w:szCs w:val="20"/>
        </w:rPr>
        <w:t xml:space="preserve"> merila</w:t>
      </w:r>
      <w:r w:rsidR="00B80691" w:rsidRPr="007E76DB">
        <w:rPr>
          <w:rFonts w:cs="Arial"/>
          <w:szCs w:val="20"/>
        </w:rPr>
        <w:t>)</w:t>
      </w:r>
    </w:p>
    <w:p w14:paraId="3984C9B0" w14:textId="4D2A1F5D" w:rsidR="00752A90" w:rsidRPr="007E76DB" w:rsidRDefault="00752A90" w:rsidP="00C4072D">
      <w:pPr>
        <w:pStyle w:val="Odstavekseznama"/>
        <w:numPr>
          <w:ilvl w:val="0"/>
          <w:numId w:val="13"/>
        </w:numPr>
        <w:spacing w:line="240" w:lineRule="auto"/>
        <w:ind w:left="714" w:hanging="357"/>
        <w:rPr>
          <w:rFonts w:cs="Arial"/>
          <w:szCs w:val="20"/>
        </w:rPr>
      </w:pPr>
      <w:bookmarkStart w:id="99" w:name="_Hlk163545933"/>
      <w:r w:rsidRPr="007E76DB">
        <w:rPr>
          <w:rFonts w:cs="Arial"/>
          <w:szCs w:val="20"/>
        </w:rPr>
        <w:lastRenderedPageBreak/>
        <w:t xml:space="preserve">točke, določene na podlagi </w:t>
      </w:r>
      <w:r w:rsidR="00741545" w:rsidRPr="007E76DB">
        <w:rPr>
          <w:rFonts w:cs="Arial"/>
          <w:szCs w:val="20"/>
        </w:rPr>
        <w:t>uvrstit</w:t>
      </w:r>
      <w:r w:rsidRPr="007E76DB">
        <w:rPr>
          <w:rFonts w:cs="Arial"/>
          <w:szCs w:val="20"/>
        </w:rPr>
        <w:t>ve</w:t>
      </w:r>
      <w:r w:rsidR="00741545" w:rsidRPr="007E76DB">
        <w:rPr>
          <w:rFonts w:cs="Arial"/>
          <w:szCs w:val="20"/>
        </w:rPr>
        <w:t xml:space="preserve"> </w:t>
      </w:r>
      <w:r w:rsidR="00575338" w:rsidRPr="007E76DB">
        <w:rPr>
          <w:rFonts w:cs="Arial"/>
          <w:szCs w:val="20"/>
        </w:rPr>
        <w:t>ponujenega</w:t>
      </w:r>
      <w:r w:rsidR="00741545" w:rsidRPr="007E76DB">
        <w:rPr>
          <w:rFonts w:cs="Arial"/>
          <w:szCs w:val="20"/>
        </w:rPr>
        <w:t xml:space="preserve"> L</w:t>
      </w:r>
      <w:r w:rsidR="00575338" w:rsidRPr="007E76DB">
        <w:rPr>
          <w:rFonts w:cs="Arial"/>
          <w:szCs w:val="20"/>
        </w:rPr>
        <w:t>L</w:t>
      </w:r>
      <w:r w:rsidR="00741545" w:rsidRPr="007E76DB">
        <w:rPr>
          <w:rFonts w:cs="Arial"/>
          <w:szCs w:val="20"/>
        </w:rPr>
        <w:t xml:space="preserve">M na lestvici </w:t>
      </w:r>
      <w:proofErr w:type="spellStart"/>
      <w:r w:rsidR="00741545" w:rsidRPr="007E76DB">
        <w:rPr>
          <w:rFonts w:cs="Arial"/>
          <w:szCs w:val="20"/>
        </w:rPr>
        <w:t>LMArena</w:t>
      </w:r>
      <w:proofErr w:type="spellEnd"/>
      <w:r w:rsidR="00741545" w:rsidRPr="007E76DB">
        <w:rPr>
          <w:rFonts w:cs="Arial"/>
          <w:szCs w:val="20"/>
        </w:rPr>
        <w:t xml:space="preserve"> po merilu </w:t>
      </w:r>
      <w:proofErr w:type="spellStart"/>
      <w:r w:rsidR="00741545" w:rsidRPr="007E76DB">
        <w:rPr>
          <w:rFonts w:cs="Arial"/>
          <w:szCs w:val="20"/>
        </w:rPr>
        <w:t>Overall</w:t>
      </w:r>
      <w:proofErr w:type="spellEnd"/>
      <w:r w:rsidR="00053BF4" w:rsidRPr="007E76DB">
        <w:rPr>
          <w:rFonts w:cs="Arial"/>
          <w:szCs w:val="20"/>
        </w:rPr>
        <w:t xml:space="preserve"> </w:t>
      </w:r>
      <w:r w:rsidR="00575338" w:rsidRPr="007E76DB">
        <w:rPr>
          <w:rFonts w:cs="Arial"/>
          <w:szCs w:val="20"/>
        </w:rPr>
        <w:t xml:space="preserve">(v predvidenem </w:t>
      </w:r>
      <w:proofErr w:type="spellStart"/>
      <w:r w:rsidR="00575338" w:rsidRPr="007E76DB">
        <w:rPr>
          <w:rFonts w:cs="Arial"/>
          <w:szCs w:val="20"/>
        </w:rPr>
        <w:t>ponderju</w:t>
      </w:r>
      <w:proofErr w:type="spellEnd"/>
      <w:r w:rsidR="00575338" w:rsidRPr="007E76DB">
        <w:rPr>
          <w:rFonts w:cs="Arial"/>
          <w:szCs w:val="20"/>
        </w:rPr>
        <w:t xml:space="preserve"> </w:t>
      </w:r>
      <w:r w:rsidR="000C5FAD" w:rsidRPr="007E76DB">
        <w:rPr>
          <w:rFonts w:cs="Arial"/>
          <w:szCs w:val="20"/>
        </w:rPr>
        <w:t>15</w:t>
      </w:r>
      <w:r w:rsidR="00261202" w:rsidRPr="007E76DB">
        <w:rPr>
          <w:rFonts w:cs="Arial"/>
          <w:szCs w:val="20"/>
        </w:rPr>
        <w:t xml:space="preserve"> % merila</w:t>
      </w:r>
      <w:r w:rsidR="00575338" w:rsidRPr="007E76DB">
        <w:rPr>
          <w:rFonts w:cs="Arial"/>
          <w:szCs w:val="20"/>
        </w:rPr>
        <w:t>)</w:t>
      </w:r>
    </w:p>
    <w:p w14:paraId="1DDD780C" w14:textId="77C761FA" w:rsidR="00741545" w:rsidRPr="007E76DB" w:rsidRDefault="00752A90" w:rsidP="00C4072D">
      <w:pPr>
        <w:pStyle w:val="Odstavekseznama"/>
        <w:numPr>
          <w:ilvl w:val="0"/>
          <w:numId w:val="13"/>
        </w:numPr>
        <w:spacing w:line="240" w:lineRule="auto"/>
        <w:ind w:left="714" w:hanging="357"/>
        <w:rPr>
          <w:rFonts w:cs="Arial"/>
          <w:szCs w:val="20"/>
        </w:rPr>
      </w:pPr>
      <w:r w:rsidRPr="007E76DB">
        <w:rPr>
          <w:rFonts w:cs="Arial"/>
          <w:szCs w:val="20"/>
        </w:rPr>
        <w:t>točke, določene na podlagi kakovosti</w:t>
      </w:r>
      <w:r w:rsidR="00575338" w:rsidRPr="007E76DB">
        <w:rPr>
          <w:rFonts w:cs="Arial"/>
          <w:szCs w:val="20"/>
        </w:rPr>
        <w:t xml:space="preserve"> ponujenega</w:t>
      </w:r>
      <w:r w:rsidRPr="007E76DB">
        <w:rPr>
          <w:rFonts w:cs="Arial"/>
          <w:szCs w:val="20"/>
        </w:rPr>
        <w:t xml:space="preserve"> LLM za slovenščino, ki jo bo naročnik preverjal z uporabo </w:t>
      </w:r>
      <w:proofErr w:type="spellStart"/>
      <w:r w:rsidRPr="007E76DB">
        <w:rPr>
          <w:rFonts w:cs="Arial"/>
          <w:szCs w:val="20"/>
        </w:rPr>
        <w:t>evalvacijske</w:t>
      </w:r>
      <w:proofErr w:type="spellEnd"/>
      <w:r w:rsidRPr="007E76DB">
        <w:rPr>
          <w:rFonts w:cs="Arial"/>
          <w:szCs w:val="20"/>
        </w:rPr>
        <w:t xml:space="preserve"> množice, objavljene na </w:t>
      </w:r>
      <w:r w:rsidR="00233CDD" w:rsidRPr="007E76DB">
        <w:rPr>
          <w:rFonts w:cs="Arial"/>
          <w:szCs w:val="20"/>
        </w:rPr>
        <w:t>"</w:t>
      </w:r>
      <w:proofErr w:type="spellStart"/>
      <w:r w:rsidR="00233CDD" w:rsidRPr="007E76DB">
        <w:rPr>
          <w:rFonts w:cs="Arial"/>
          <w:szCs w:val="20"/>
        </w:rPr>
        <w:t>Hugging</w:t>
      </w:r>
      <w:proofErr w:type="spellEnd"/>
      <w:r w:rsidR="00233CDD" w:rsidRPr="007E76DB">
        <w:rPr>
          <w:rFonts w:cs="Arial"/>
          <w:szCs w:val="20"/>
        </w:rPr>
        <w:t xml:space="preserve"> Face </w:t>
      </w:r>
      <w:hyperlink r:id="rId21" w:history="1">
        <w:r w:rsidR="00233CDD" w:rsidRPr="007E76DB">
          <w:rPr>
            <w:rStyle w:val="Hiperpovezava"/>
            <w:rFonts w:cs="Arial"/>
            <w:szCs w:val="20"/>
          </w:rPr>
          <w:t>&lt;https://huggingface.co/&gt;</w:t>
        </w:r>
      </w:hyperlink>
      <w:r w:rsidR="00233CDD" w:rsidRPr="007E76DB">
        <w:rPr>
          <w:rFonts w:cs="Arial"/>
          <w:szCs w:val="20"/>
        </w:rPr>
        <w:t>"</w:t>
      </w:r>
      <w:r w:rsidR="00FD40AD" w:rsidRPr="007E76DB">
        <w:rPr>
          <w:rFonts w:cs="Arial"/>
          <w:szCs w:val="20"/>
        </w:rPr>
        <w:t xml:space="preserve"> </w:t>
      </w:r>
      <w:r w:rsidR="00053BF4" w:rsidRPr="007E76DB">
        <w:rPr>
          <w:rFonts w:cs="Arial"/>
          <w:szCs w:val="20"/>
        </w:rPr>
        <w:t xml:space="preserve">(v predvidenem </w:t>
      </w:r>
      <w:proofErr w:type="spellStart"/>
      <w:r w:rsidR="00053BF4" w:rsidRPr="007E76DB">
        <w:rPr>
          <w:rFonts w:cs="Arial"/>
          <w:szCs w:val="20"/>
        </w:rPr>
        <w:t>ponderju</w:t>
      </w:r>
      <w:proofErr w:type="spellEnd"/>
      <w:r w:rsidR="00053BF4" w:rsidRPr="007E76DB">
        <w:rPr>
          <w:rFonts w:cs="Arial"/>
          <w:szCs w:val="20"/>
        </w:rPr>
        <w:t xml:space="preserve"> </w:t>
      </w:r>
      <w:r w:rsidR="00B80691" w:rsidRPr="007E76DB">
        <w:rPr>
          <w:rFonts w:cs="Arial"/>
          <w:szCs w:val="20"/>
        </w:rPr>
        <w:t>25</w:t>
      </w:r>
      <w:r w:rsidR="00261202" w:rsidRPr="007E76DB">
        <w:rPr>
          <w:rFonts w:cs="Arial"/>
          <w:szCs w:val="20"/>
        </w:rPr>
        <w:t xml:space="preserve"> % merila</w:t>
      </w:r>
      <w:r w:rsidR="00B80691" w:rsidRPr="007E76DB">
        <w:rPr>
          <w:rFonts w:cs="Arial"/>
          <w:szCs w:val="20"/>
        </w:rPr>
        <w:t>)</w:t>
      </w:r>
    </w:p>
    <w:p w14:paraId="6029432D" w14:textId="26310767" w:rsidR="008F1A0A" w:rsidRPr="007E76DB" w:rsidRDefault="00752A90" w:rsidP="00C4072D">
      <w:pPr>
        <w:pStyle w:val="Odstavekseznama"/>
        <w:numPr>
          <w:ilvl w:val="0"/>
          <w:numId w:val="13"/>
        </w:numPr>
        <w:tabs>
          <w:tab w:val="left" w:pos="4680"/>
        </w:tabs>
        <w:spacing w:line="240" w:lineRule="auto"/>
        <w:ind w:left="714" w:hanging="357"/>
        <w:rPr>
          <w:rFonts w:cs="Arial"/>
          <w:szCs w:val="20"/>
        </w:rPr>
      </w:pPr>
      <w:r w:rsidRPr="007E76DB">
        <w:rPr>
          <w:rFonts w:cs="Arial"/>
          <w:szCs w:val="20"/>
        </w:rPr>
        <w:t>točke, določene na podlagi izpolnjevanje opcijskih</w:t>
      </w:r>
      <w:r w:rsidR="00261202" w:rsidRPr="007E76DB">
        <w:rPr>
          <w:rFonts w:cs="Arial"/>
          <w:szCs w:val="20"/>
        </w:rPr>
        <w:t xml:space="preserve"> </w:t>
      </w:r>
      <w:r w:rsidRPr="007E76DB">
        <w:rPr>
          <w:rFonts w:cs="Arial"/>
          <w:szCs w:val="20"/>
        </w:rPr>
        <w:t>zahtev iz tehničnih specifikacij</w:t>
      </w:r>
      <w:r w:rsidR="000C5FAD" w:rsidRPr="007E76DB">
        <w:rPr>
          <w:rFonts w:cs="Arial"/>
          <w:szCs w:val="20"/>
        </w:rPr>
        <w:t xml:space="preserve"> </w:t>
      </w:r>
      <w:r w:rsidR="00261202" w:rsidRPr="007E76DB">
        <w:rPr>
          <w:rFonts w:cs="Arial"/>
          <w:szCs w:val="20"/>
        </w:rPr>
        <w:t xml:space="preserve">(v predvidenem </w:t>
      </w:r>
      <w:proofErr w:type="spellStart"/>
      <w:r w:rsidR="000C5FAD" w:rsidRPr="007E76DB">
        <w:rPr>
          <w:rFonts w:cs="Arial"/>
          <w:szCs w:val="20"/>
        </w:rPr>
        <w:t>ponder</w:t>
      </w:r>
      <w:r w:rsidR="00261202" w:rsidRPr="007E76DB">
        <w:rPr>
          <w:rFonts w:cs="Arial"/>
          <w:szCs w:val="20"/>
        </w:rPr>
        <w:t>ju</w:t>
      </w:r>
      <w:proofErr w:type="spellEnd"/>
      <w:r w:rsidR="000C5FAD" w:rsidRPr="007E76DB">
        <w:rPr>
          <w:rFonts w:cs="Arial"/>
          <w:szCs w:val="20"/>
        </w:rPr>
        <w:t xml:space="preserve"> 10</w:t>
      </w:r>
      <w:r w:rsidR="00261202" w:rsidRPr="007E76DB">
        <w:rPr>
          <w:rFonts w:cs="Arial"/>
          <w:szCs w:val="20"/>
        </w:rPr>
        <w:t xml:space="preserve"> %)</w:t>
      </w:r>
    </w:p>
    <w:p w14:paraId="16FB6581" w14:textId="77777777" w:rsidR="00124C81" w:rsidRPr="007E76DB" w:rsidRDefault="00124C81" w:rsidP="00C4072D">
      <w:pPr>
        <w:spacing w:line="240" w:lineRule="auto"/>
        <w:rPr>
          <w:rFonts w:cs="Arial"/>
          <w:szCs w:val="20"/>
        </w:rPr>
      </w:pPr>
    </w:p>
    <w:p w14:paraId="3492C2D7" w14:textId="0E424640" w:rsidR="002565A5" w:rsidRPr="007E76DB" w:rsidRDefault="002565A5" w:rsidP="00C4072D">
      <w:pPr>
        <w:spacing w:line="240" w:lineRule="auto"/>
        <w:rPr>
          <w:rFonts w:cs="Arial"/>
          <w:szCs w:val="20"/>
        </w:rPr>
      </w:pPr>
      <w:r w:rsidRPr="007E76DB">
        <w:rPr>
          <w:rFonts w:cs="Arial"/>
          <w:szCs w:val="20"/>
        </w:rPr>
        <w:t xml:space="preserve">V primeru, ko ponudnikova platforma ponuja več </w:t>
      </w:r>
      <w:proofErr w:type="spellStart"/>
      <w:r w:rsidRPr="007E76DB">
        <w:rPr>
          <w:rFonts w:cs="Arial"/>
          <w:szCs w:val="20"/>
        </w:rPr>
        <w:t>LLMjev</w:t>
      </w:r>
      <w:proofErr w:type="spellEnd"/>
      <w:r w:rsidRPr="007E76DB">
        <w:rPr>
          <w:rFonts w:cs="Arial"/>
          <w:szCs w:val="20"/>
        </w:rPr>
        <w:t xml:space="preserve">, lahko ponudnik točke po posameznem delu merila pridobi samo za en in isti LLM. </w:t>
      </w:r>
    </w:p>
    <w:p w14:paraId="75E07B2B" w14:textId="77777777" w:rsidR="002565A5" w:rsidRPr="007E76DB" w:rsidRDefault="002565A5" w:rsidP="00C4072D">
      <w:pPr>
        <w:spacing w:line="240" w:lineRule="auto"/>
        <w:rPr>
          <w:rFonts w:cs="Arial"/>
          <w:szCs w:val="20"/>
        </w:rPr>
      </w:pPr>
    </w:p>
    <w:p w14:paraId="00E0B967" w14:textId="01CAE40C" w:rsidR="00236C95" w:rsidRPr="007E76DB" w:rsidRDefault="00236C95" w:rsidP="00C4072D">
      <w:pPr>
        <w:spacing w:line="240" w:lineRule="auto"/>
        <w:rPr>
          <w:rFonts w:cs="Arial"/>
          <w:szCs w:val="20"/>
        </w:rPr>
      </w:pPr>
      <w:r w:rsidRPr="007E76DB">
        <w:rPr>
          <w:rFonts w:cs="Arial"/>
          <w:szCs w:val="20"/>
        </w:rPr>
        <w:t>V tretji fazi bo</w:t>
      </w:r>
      <w:r w:rsidR="00700CD8" w:rsidRPr="007E76DB">
        <w:rPr>
          <w:rFonts w:cs="Arial"/>
          <w:szCs w:val="20"/>
        </w:rPr>
        <w:t xml:space="preserve">do merila podrobneje določena in ponderirana. </w:t>
      </w:r>
      <w:r w:rsidRPr="007E76DB">
        <w:rPr>
          <w:rFonts w:cs="Arial"/>
          <w:szCs w:val="20"/>
        </w:rPr>
        <w:t xml:space="preserve"> </w:t>
      </w:r>
    </w:p>
    <w:p w14:paraId="60DF14B7" w14:textId="3A582F05" w:rsidR="00562109" w:rsidRPr="007E76DB" w:rsidRDefault="00236C95"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00" w:name="_Toc213407266"/>
      <w:bookmarkEnd w:id="96"/>
      <w:bookmarkEnd w:id="97"/>
      <w:bookmarkEnd w:id="98"/>
      <w:bookmarkEnd w:id="99"/>
      <w:r w:rsidRPr="007E76DB">
        <w:rPr>
          <w:rFonts w:cs="Arial"/>
          <w:caps w:val="0"/>
          <w:szCs w:val="20"/>
          <w:lang w:eastAsia="ar-SA"/>
        </w:rPr>
        <w:t>PRIJAVA</w:t>
      </w:r>
      <w:bookmarkEnd w:id="100"/>
    </w:p>
    <w:p w14:paraId="692A8A05" w14:textId="13A948EA" w:rsidR="00120550" w:rsidRPr="007E76DB"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101" w:name="_Toc336851746"/>
      <w:bookmarkStart w:id="102" w:name="_Toc336851794"/>
      <w:bookmarkStart w:id="103" w:name="_Toc213407267"/>
      <w:r w:rsidRPr="007E76DB">
        <w:rPr>
          <w:rFonts w:eastAsia="Arial Unicode MS" w:cs="Arial"/>
          <w:smallCaps w:val="0"/>
          <w:szCs w:val="20"/>
          <w:lang w:eastAsia="ar-SA"/>
        </w:rPr>
        <w:t>P</w:t>
      </w:r>
      <w:r w:rsidR="00236C95" w:rsidRPr="007E76DB">
        <w:rPr>
          <w:rFonts w:eastAsia="Arial Unicode MS" w:cs="Arial"/>
          <w:smallCaps w:val="0"/>
          <w:szCs w:val="20"/>
          <w:lang w:eastAsia="ar-SA"/>
        </w:rPr>
        <w:t>rijavna</w:t>
      </w:r>
      <w:r w:rsidR="00120550" w:rsidRPr="007E76DB">
        <w:rPr>
          <w:rFonts w:cs="Arial"/>
          <w:smallCaps w:val="0"/>
          <w:szCs w:val="20"/>
          <w:lang w:eastAsia="ar-SA"/>
        </w:rPr>
        <w:t xml:space="preserve"> dokumentacija</w:t>
      </w:r>
      <w:bookmarkEnd w:id="101"/>
      <w:bookmarkEnd w:id="102"/>
      <w:bookmarkEnd w:id="103"/>
    </w:p>
    <w:p w14:paraId="1FFDBDFB" w14:textId="3CD3316D" w:rsidR="00D56D86" w:rsidRPr="007E76DB" w:rsidRDefault="00E62AE3" w:rsidP="00584B84">
      <w:pPr>
        <w:spacing w:line="240" w:lineRule="auto"/>
        <w:rPr>
          <w:rFonts w:cs="Arial"/>
          <w:szCs w:val="20"/>
        </w:rPr>
      </w:pPr>
      <w:r w:rsidRPr="007E76DB">
        <w:rPr>
          <w:rFonts w:cs="Arial"/>
          <w:szCs w:val="20"/>
        </w:rPr>
        <w:t>P</w:t>
      </w:r>
      <w:r w:rsidR="00236C95" w:rsidRPr="007E76DB">
        <w:rPr>
          <w:rFonts w:cs="Arial"/>
          <w:szCs w:val="20"/>
        </w:rPr>
        <w:t>rijavno</w:t>
      </w:r>
      <w:r w:rsidRPr="007E76DB">
        <w:rPr>
          <w:rFonts w:cs="Arial"/>
          <w:szCs w:val="20"/>
        </w:rPr>
        <w:t xml:space="preserve"> dokumentacijo sestavlja</w:t>
      </w:r>
      <w:r w:rsidR="000037A4" w:rsidRPr="007E76DB">
        <w:rPr>
          <w:rFonts w:cs="Arial"/>
          <w:szCs w:val="20"/>
        </w:rPr>
        <w:t>jo</w:t>
      </w:r>
      <w:r w:rsidRPr="007E76DB">
        <w:rPr>
          <w:rFonts w:cs="Arial"/>
          <w:szCs w:val="20"/>
        </w:rPr>
        <w:t xml:space="preserve"> naslednji dokument</w:t>
      </w:r>
      <w:r w:rsidR="000037A4" w:rsidRPr="007E76DB">
        <w:rPr>
          <w:rFonts w:cs="Arial"/>
          <w:szCs w:val="20"/>
        </w:rPr>
        <w:t>i</w:t>
      </w:r>
      <w:r w:rsidRPr="007E76DB">
        <w:rPr>
          <w:rFonts w:cs="Arial"/>
          <w:szCs w:val="20"/>
        </w:rPr>
        <w:t>:</w:t>
      </w:r>
    </w:p>
    <w:p w14:paraId="7EDC98B9" w14:textId="6366C3BD" w:rsidR="00BF4CA1" w:rsidRPr="007E76DB" w:rsidRDefault="00DA319E" w:rsidP="00A23501">
      <w:pPr>
        <w:pStyle w:val="Odstavekseznama"/>
        <w:numPr>
          <w:ilvl w:val="0"/>
          <w:numId w:val="7"/>
        </w:numPr>
        <w:spacing w:line="240" w:lineRule="auto"/>
        <w:ind w:left="714" w:hanging="357"/>
        <w:rPr>
          <w:rFonts w:cs="Arial"/>
          <w:szCs w:val="20"/>
        </w:rPr>
      </w:pPr>
      <w:r w:rsidRPr="007E76DB">
        <w:rPr>
          <w:rFonts w:cs="Arial"/>
          <w:szCs w:val="20"/>
        </w:rPr>
        <w:t xml:space="preserve">izpolnjen obrazec </w:t>
      </w:r>
      <w:r w:rsidR="00F133ED" w:rsidRPr="007E76DB">
        <w:rPr>
          <w:rFonts w:cs="Arial"/>
          <w:iCs/>
          <w:szCs w:val="20"/>
        </w:rPr>
        <w:t xml:space="preserve">»ESPD« </w:t>
      </w:r>
      <w:r w:rsidR="00F133ED" w:rsidRPr="007E76DB">
        <w:rPr>
          <w:rFonts w:cs="Arial"/>
          <w:szCs w:val="20"/>
        </w:rPr>
        <w:t xml:space="preserve">- </w:t>
      </w:r>
      <w:r w:rsidR="00E96793" w:rsidRPr="007E76DB">
        <w:rPr>
          <w:rFonts w:cs="Arial"/>
          <w:szCs w:val="20"/>
        </w:rPr>
        <w:t>za vse gospodarske subjekte v p</w:t>
      </w:r>
      <w:r w:rsidR="00236C95" w:rsidRPr="007E76DB">
        <w:rPr>
          <w:rFonts w:cs="Arial"/>
          <w:szCs w:val="20"/>
        </w:rPr>
        <w:t>rijavi</w:t>
      </w:r>
      <w:r w:rsidR="00785BA4">
        <w:rPr>
          <w:rFonts w:cs="Arial"/>
          <w:szCs w:val="20"/>
        </w:rPr>
        <w:t>,</w:t>
      </w:r>
    </w:p>
    <w:p w14:paraId="4FDA73D8" w14:textId="7870110F" w:rsidR="00236C95" w:rsidRPr="007E76DB" w:rsidRDefault="00270333" w:rsidP="00A23501">
      <w:pPr>
        <w:pStyle w:val="Odstavekseznama"/>
        <w:numPr>
          <w:ilvl w:val="0"/>
          <w:numId w:val="7"/>
        </w:numPr>
        <w:spacing w:line="240" w:lineRule="auto"/>
        <w:ind w:left="714" w:hanging="357"/>
        <w:rPr>
          <w:rFonts w:cs="Arial"/>
          <w:szCs w:val="20"/>
        </w:rPr>
      </w:pPr>
      <w:r w:rsidRPr="007E76DB">
        <w:rPr>
          <w:rFonts w:cs="Arial"/>
          <w:szCs w:val="20"/>
        </w:rPr>
        <w:t xml:space="preserve">izpolnjen obrazec »Podatki o </w:t>
      </w:r>
      <w:r w:rsidR="00444250" w:rsidRPr="007E76DB">
        <w:rPr>
          <w:rFonts w:cs="Arial"/>
          <w:szCs w:val="20"/>
        </w:rPr>
        <w:t>platformi in LLM</w:t>
      </w:r>
      <w:r w:rsidRPr="007E76DB">
        <w:rPr>
          <w:rFonts w:cs="Arial"/>
          <w:szCs w:val="20"/>
        </w:rPr>
        <w:t>«</w:t>
      </w:r>
      <w:r w:rsidR="00785BA4">
        <w:rPr>
          <w:rFonts w:cs="Arial"/>
          <w:szCs w:val="20"/>
        </w:rPr>
        <w:t>,</w:t>
      </w:r>
    </w:p>
    <w:p w14:paraId="155CDB74" w14:textId="7E4B5FC3" w:rsidR="00D3626F" w:rsidRPr="007E76DB" w:rsidRDefault="00D3626F" w:rsidP="00A23501">
      <w:pPr>
        <w:pStyle w:val="Odstavekseznama"/>
        <w:numPr>
          <w:ilvl w:val="0"/>
          <w:numId w:val="7"/>
        </w:numPr>
        <w:spacing w:line="240" w:lineRule="auto"/>
        <w:ind w:left="714" w:hanging="357"/>
        <w:rPr>
          <w:rFonts w:cs="Arial"/>
          <w:szCs w:val="20"/>
        </w:rPr>
      </w:pPr>
      <w:bookmarkStart w:id="104" w:name="_Hlk514924822"/>
      <w:r w:rsidRPr="007E76DB">
        <w:rPr>
          <w:rFonts w:cs="Arial"/>
          <w:szCs w:val="20"/>
        </w:rPr>
        <w:t xml:space="preserve">izpolnjen obrazec »Soglasje podizvajalca« v primeru, da </w:t>
      </w:r>
      <w:r w:rsidR="00102D84" w:rsidRPr="007E76DB">
        <w:rPr>
          <w:rFonts w:cs="Arial"/>
          <w:szCs w:val="20"/>
        </w:rPr>
        <w:t>kandidat</w:t>
      </w:r>
      <w:r w:rsidRPr="007E76DB">
        <w:rPr>
          <w:rFonts w:cs="Arial"/>
          <w:szCs w:val="20"/>
        </w:rPr>
        <w:t xml:space="preserve"> nastopa s podizvajalci in ti zahtevajo neposredna plačila</w:t>
      </w:r>
      <w:r w:rsidR="00785BA4">
        <w:rPr>
          <w:rFonts w:cs="Arial"/>
          <w:szCs w:val="20"/>
        </w:rPr>
        <w:t>.</w:t>
      </w:r>
    </w:p>
    <w:bookmarkEnd w:id="104"/>
    <w:p w14:paraId="67992D67" w14:textId="77777777" w:rsidR="00236C95" w:rsidRPr="007E76DB" w:rsidRDefault="00236C95" w:rsidP="00342EAB">
      <w:pPr>
        <w:spacing w:line="240" w:lineRule="auto"/>
        <w:rPr>
          <w:rFonts w:cs="Arial"/>
          <w:szCs w:val="20"/>
        </w:rPr>
      </w:pPr>
    </w:p>
    <w:p w14:paraId="2FD1E407" w14:textId="7AA310E8" w:rsidR="00342EAB" w:rsidRPr="007E76DB" w:rsidRDefault="00236C95" w:rsidP="00342EAB">
      <w:pPr>
        <w:spacing w:line="240" w:lineRule="auto"/>
        <w:rPr>
          <w:rFonts w:cs="Arial"/>
          <w:szCs w:val="20"/>
          <w:lang w:eastAsia="sl-SI"/>
        </w:rPr>
      </w:pPr>
      <w:r w:rsidRPr="007E76DB">
        <w:rPr>
          <w:rFonts w:cs="Arial"/>
          <w:szCs w:val="20"/>
        </w:rPr>
        <w:t>Kandidat</w:t>
      </w:r>
      <w:r w:rsidRPr="007E76DB">
        <w:rPr>
          <w:rFonts w:cs="Arial"/>
          <w:szCs w:val="20"/>
          <w:lang w:eastAsia="sl-SI"/>
        </w:rPr>
        <w:t xml:space="preserve"> </w:t>
      </w:r>
      <w:r w:rsidR="00E905C4" w:rsidRPr="007E76DB">
        <w:rPr>
          <w:rFonts w:cs="Arial"/>
          <w:szCs w:val="20"/>
          <w:lang w:eastAsia="sl-SI"/>
        </w:rPr>
        <w:t>v p</w:t>
      </w:r>
      <w:r w:rsidRPr="007E76DB">
        <w:rPr>
          <w:rFonts w:cs="Arial"/>
          <w:szCs w:val="20"/>
          <w:lang w:eastAsia="sl-SI"/>
        </w:rPr>
        <w:t>rijavi</w:t>
      </w:r>
      <w:r w:rsidR="00E905C4" w:rsidRPr="007E76DB">
        <w:rPr>
          <w:rFonts w:cs="Arial"/>
          <w:szCs w:val="20"/>
          <w:lang w:eastAsia="sl-SI"/>
        </w:rPr>
        <w:t xml:space="preserve"> priloži le dokumente, ki so navedeni v tej točki.</w:t>
      </w:r>
      <w:r w:rsidR="00E72D79" w:rsidRPr="007E76DB">
        <w:rPr>
          <w:rFonts w:cs="Arial"/>
          <w:szCs w:val="20"/>
          <w:lang w:eastAsia="sl-SI"/>
        </w:rPr>
        <w:t xml:space="preserve"> </w:t>
      </w:r>
      <w:r w:rsidR="00342EAB" w:rsidRPr="007E76DB">
        <w:rPr>
          <w:rFonts w:cs="Arial"/>
          <w:szCs w:val="20"/>
          <w:lang w:eastAsia="sl-SI"/>
        </w:rPr>
        <w:t>V času pregleda p</w:t>
      </w:r>
      <w:r w:rsidRPr="007E76DB">
        <w:rPr>
          <w:rFonts w:cs="Arial"/>
          <w:szCs w:val="20"/>
          <w:lang w:eastAsia="sl-SI"/>
        </w:rPr>
        <w:t xml:space="preserve">rijav </w:t>
      </w:r>
      <w:r w:rsidR="00342EAB" w:rsidRPr="007E76DB">
        <w:rPr>
          <w:rFonts w:cs="Arial"/>
          <w:szCs w:val="20"/>
          <w:lang w:eastAsia="sl-SI"/>
        </w:rPr>
        <w:t xml:space="preserve">bo moral </w:t>
      </w:r>
      <w:r w:rsidRPr="007E76DB">
        <w:rPr>
          <w:rFonts w:cs="Arial"/>
          <w:szCs w:val="20"/>
          <w:lang w:eastAsia="sl-SI"/>
        </w:rPr>
        <w:t xml:space="preserve">kandidat </w:t>
      </w:r>
      <w:r w:rsidR="00342EAB" w:rsidRPr="007E76DB">
        <w:rPr>
          <w:rFonts w:cs="Arial"/>
          <w:szCs w:val="20"/>
          <w:lang w:eastAsia="sl-SI"/>
        </w:rPr>
        <w:t xml:space="preserve"> na poziv naročnika </w:t>
      </w:r>
      <w:r w:rsidR="00757C48" w:rsidRPr="007E76DB">
        <w:rPr>
          <w:rFonts w:cs="Arial"/>
          <w:szCs w:val="20"/>
          <w:lang w:eastAsia="sl-SI"/>
        </w:rPr>
        <w:t>prijavo</w:t>
      </w:r>
      <w:r w:rsidR="00342EAB" w:rsidRPr="007E76DB">
        <w:rPr>
          <w:rFonts w:cs="Arial"/>
          <w:szCs w:val="20"/>
          <w:lang w:eastAsia="sl-SI"/>
        </w:rPr>
        <w:t xml:space="preserve"> dopolniti z dokazili, kot je navedeno za posameznimi zahtevanim pogojem oziroma razlogom za izključitev.</w:t>
      </w:r>
    </w:p>
    <w:p w14:paraId="2D39D47E" w14:textId="77777777" w:rsidR="00877FA4" w:rsidRPr="007E76DB" w:rsidRDefault="00877FA4" w:rsidP="00584B84">
      <w:pPr>
        <w:spacing w:line="240" w:lineRule="auto"/>
        <w:rPr>
          <w:rFonts w:cs="Arial"/>
          <w:szCs w:val="20"/>
          <w:lang w:eastAsia="sl-SI"/>
        </w:rPr>
      </w:pPr>
    </w:p>
    <w:p w14:paraId="6301F9B9" w14:textId="505D2DA6" w:rsidR="00492610" w:rsidRPr="007E76DB" w:rsidRDefault="00584B84" w:rsidP="00492610">
      <w:pPr>
        <w:spacing w:line="240" w:lineRule="auto"/>
        <w:rPr>
          <w:rFonts w:cs="Arial"/>
          <w:szCs w:val="20"/>
        </w:rPr>
      </w:pPr>
      <w:r w:rsidRPr="007E76DB">
        <w:rPr>
          <w:rFonts w:cs="Arial"/>
          <w:szCs w:val="20"/>
          <w:lang w:eastAsia="sl-SI"/>
        </w:rPr>
        <w:t xml:space="preserve">Obrazci, ki jih mora predložiti </w:t>
      </w:r>
      <w:r w:rsidR="00236C95" w:rsidRPr="007E76DB">
        <w:rPr>
          <w:rFonts w:cs="Arial"/>
          <w:szCs w:val="20"/>
          <w:lang w:eastAsia="sl-SI"/>
        </w:rPr>
        <w:t>gospodarski subjekt</w:t>
      </w:r>
      <w:r w:rsidRPr="007E76DB">
        <w:rPr>
          <w:rFonts w:cs="Arial"/>
          <w:szCs w:val="20"/>
          <w:lang w:eastAsia="sl-SI"/>
        </w:rPr>
        <w:t>, so del dokumentacije v zvezi z oddajo javnega naročila. Izjave so lahko predložene na teh obrazcih ali na ponudnikovih, ki pa vsebinsko bistveno ne smejo odstopati od priloženih obrazcev.</w:t>
      </w:r>
      <w:r w:rsidR="00E72D79" w:rsidRPr="007E76DB">
        <w:rPr>
          <w:rFonts w:cs="Arial"/>
          <w:szCs w:val="20"/>
          <w:lang w:eastAsia="sl-SI"/>
        </w:rPr>
        <w:t xml:space="preserve"> Šteje se, da je s podpisom p</w:t>
      </w:r>
      <w:r w:rsidR="00236C95" w:rsidRPr="007E76DB">
        <w:rPr>
          <w:rFonts w:cs="Arial"/>
          <w:szCs w:val="20"/>
          <w:lang w:eastAsia="sl-SI"/>
        </w:rPr>
        <w:t>rijave</w:t>
      </w:r>
      <w:r w:rsidR="00E72D79" w:rsidRPr="007E76DB">
        <w:rPr>
          <w:rFonts w:cs="Arial"/>
          <w:szCs w:val="20"/>
          <w:lang w:eastAsia="sl-SI"/>
        </w:rPr>
        <w:t xml:space="preserve"> podpisana vsa dokumentacija, ki jo </w:t>
      </w:r>
      <w:r w:rsidR="00236C95" w:rsidRPr="007E76DB">
        <w:rPr>
          <w:rFonts w:cs="Arial"/>
          <w:szCs w:val="20"/>
          <w:lang w:eastAsia="sl-SI"/>
        </w:rPr>
        <w:t>je kandidat</w:t>
      </w:r>
      <w:r w:rsidR="00E72D79" w:rsidRPr="007E76DB">
        <w:rPr>
          <w:rFonts w:cs="Arial"/>
          <w:szCs w:val="20"/>
          <w:lang w:eastAsia="sl-SI"/>
        </w:rPr>
        <w:t xml:space="preserve"> predložil v sistem e-JN, razen dokumentov, kjer je to izrecno navedeno in zahtevano.</w:t>
      </w:r>
      <w:r w:rsidR="00492610" w:rsidRPr="007E76DB">
        <w:rPr>
          <w:rFonts w:cs="Arial"/>
          <w:szCs w:val="20"/>
          <w:lang w:eastAsia="sl-SI"/>
        </w:rPr>
        <w:t xml:space="preserve"> </w:t>
      </w:r>
    </w:p>
    <w:p w14:paraId="4AAABB5A" w14:textId="77777777" w:rsidR="00584B84" w:rsidRPr="007E76DB" w:rsidRDefault="00584B84" w:rsidP="00584B84">
      <w:pPr>
        <w:spacing w:line="240" w:lineRule="auto"/>
        <w:rPr>
          <w:rFonts w:cs="Arial"/>
          <w:szCs w:val="20"/>
          <w:lang w:eastAsia="sl-SI"/>
        </w:rPr>
      </w:pPr>
    </w:p>
    <w:p w14:paraId="12E24217" w14:textId="0F1E10D1" w:rsidR="009052E9" w:rsidRPr="007E76DB" w:rsidRDefault="00236C95" w:rsidP="00584B84">
      <w:pPr>
        <w:spacing w:line="240" w:lineRule="auto"/>
        <w:rPr>
          <w:rFonts w:cs="Arial"/>
          <w:szCs w:val="20"/>
          <w:lang w:eastAsia="sl-SI"/>
        </w:rPr>
      </w:pPr>
      <w:r w:rsidRPr="007E76DB">
        <w:rPr>
          <w:rFonts w:cs="Arial"/>
          <w:szCs w:val="20"/>
          <w:lang w:eastAsia="sl-SI"/>
        </w:rPr>
        <w:t>K</w:t>
      </w:r>
      <w:r w:rsidR="00752A90" w:rsidRPr="007E76DB">
        <w:rPr>
          <w:rFonts w:cs="Arial"/>
          <w:szCs w:val="20"/>
          <w:lang w:eastAsia="sl-SI"/>
        </w:rPr>
        <w:t>a</w:t>
      </w:r>
      <w:r w:rsidRPr="007E76DB">
        <w:rPr>
          <w:rFonts w:cs="Arial"/>
          <w:szCs w:val="20"/>
          <w:lang w:eastAsia="sl-SI"/>
        </w:rPr>
        <w:t>ndidat</w:t>
      </w:r>
      <w:r w:rsidR="009052E9" w:rsidRPr="007E76DB">
        <w:rPr>
          <w:rFonts w:cs="Arial"/>
          <w:szCs w:val="20"/>
          <w:lang w:eastAsia="sl-SI"/>
        </w:rPr>
        <w:t>,</w:t>
      </w:r>
      <w:r w:rsidRPr="007E76DB">
        <w:rPr>
          <w:rFonts w:cs="Arial"/>
          <w:szCs w:val="20"/>
          <w:lang w:eastAsia="sl-SI"/>
        </w:rPr>
        <w:t xml:space="preserve"> </w:t>
      </w:r>
      <w:r w:rsidR="009052E9" w:rsidRPr="007E76DB">
        <w:rPr>
          <w:rFonts w:cs="Arial"/>
          <w:szCs w:val="20"/>
          <w:lang w:eastAsia="sl-SI"/>
        </w:rPr>
        <w:t xml:space="preserve">ki odda </w:t>
      </w:r>
      <w:r w:rsidRPr="007E76DB">
        <w:rPr>
          <w:rFonts w:cs="Arial"/>
          <w:szCs w:val="20"/>
          <w:lang w:eastAsia="sl-SI"/>
        </w:rPr>
        <w:t>prijavo</w:t>
      </w:r>
      <w:r w:rsidR="009052E9" w:rsidRPr="007E76DB">
        <w:rPr>
          <w:rFonts w:cs="Arial"/>
          <w:szCs w:val="20"/>
          <w:lang w:eastAsia="sl-SI"/>
        </w:rPr>
        <w:t>, pod kazensko in materialno odgovornostjo jamči, da so vsi podatki in dokumenti, podani v p</w:t>
      </w:r>
      <w:r w:rsidRPr="007E76DB">
        <w:rPr>
          <w:rFonts w:cs="Arial"/>
          <w:szCs w:val="20"/>
          <w:lang w:eastAsia="sl-SI"/>
        </w:rPr>
        <w:t>rijavi</w:t>
      </w:r>
      <w:r w:rsidR="009052E9" w:rsidRPr="007E76DB">
        <w:rPr>
          <w:rFonts w:cs="Arial"/>
          <w:szCs w:val="20"/>
          <w:lang w:eastAsia="sl-SI"/>
        </w:rPr>
        <w:t>, resnični</w:t>
      </w:r>
      <w:r w:rsidR="00961BF4" w:rsidRPr="007E76DB">
        <w:rPr>
          <w:rFonts w:cs="Arial"/>
          <w:szCs w:val="20"/>
          <w:lang w:eastAsia="sl-SI"/>
        </w:rPr>
        <w:t>,</w:t>
      </w:r>
      <w:r w:rsidR="009052E9" w:rsidRPr="007E76DB">
        <w:rPr>
          <w:rFonts w:cs="Arial"/>
          <w:szCs w:val="20"/>
          <w:lang w:eastAsia="sl-SI"/>
        </w:rPr>
        <w:t xml:space="preserve"> in da datoteke priloženih listin ustrezajo originalu. V nasprotnem primeru </w:t>
      </w:r>
      <w:r w:rsidRPr="007E76DB">
        <w:rPr>
          <w:rFonts w:cs="Arial"/>
          <w:szCs w:val="20"/>
          <w:lang w:eastAsia="sl-SI"/>
        </w:rPr>
        <w:t xml:space="preserve">kandidat </w:t>
      </w:r>
      <w:r w:rsidR="009052E9" w:rsidRPr="007E76DB">
        <w:rPr>
          <w:rFonts w:cs="Arial"/>
          <w:szCs w:val="20"/>
          <w:lang w:eastAsia="sl-SI"/>
        </w:rPr>
        <w:t>naročniku odgovarja za vso škodo, ki mu je nastala.</w:t>
      </w:r>
    </w:p>
    <w:p w14:paraId="0D0E3065" w14:textId="781423EF" w:rsidR="00E96793" w:rsidRPr="007E76DB"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105" w:name="_Toc213407268"/>
      <w:r w:rsidRPr="007E76DB">
        <w:rPr>
          <w:rFonts w:eastAsia="Arial Unicode MS" w:cs="Arial"/>
          <w:smallCaps w:val="0"/>
          <w:szCs w:val="20"/>
          <w:lang w:eastAsia="ar-SA"/>
        </w:rPr>
        <w:t>S</w:t>
      </w:r>
      <w:r w:rsidR="00E96793" w:rsidRPr="007E76DB">
        <w:rPr>
          <w:rFonts w:eastAsia="Arial Unicode MS" w:cs="Arial"/>
          <w:smallCaps w:val="0"/>
          <w:szCs w:val="20"/>
          <w:lang w:eastAsia="ar-SA"/>
        </w:rPr>
        <w:t>estavljanje p</w:t>
      </w:r>
      <w:r w:rsidR="00C62829" w:rsidRPr="007E76DB">
        <w:rPr>
          <w:rFonts w:eastAsia="Arial Unicode MS" w:cs="Arial"/>
          <w:smallCaps w:val="0"/>
          <w:szCs w:val="20"/>
          <w:lang w:eastAsia="ar-SA"/>
        </w:rPr>
        <w:t>rijave</w:t>
      </w:r>
      <w:bookmarkEnd w:id="105"/>
    </w:p>
    <w:p w14:paraId="74634378" w14:textId="77777777" w:rsidR="00584B84" w:rsidRPr="007E76DB" w:rsidRDefault="00584B84" w:rsidP="00584B84">
      <w:pPr>
        <w:pStyle w:val="Naslov3"/>
        <w:rPr>
          <w:rFonts w:eastAsia="Arial Unicode MS" w:cs="Arial"/>
          <w:szCs w:val="20"/>
          <w:lang w:eastAsia="ar-SA"/>
        </w:rPr>
      </w:pPr>
      <w:bookmarkStart w:id="106" w:name="_Toc213407269"/>
      <w:bookmarkStart w:id="107" w:name="_Toc336851750"/>
      <w:bookmarkStart w:id="108" w:name="_Toc336851798"/>
      <w:bookmarkStart w:id="109" w:name="_Toc336851748"/>
      <w:bookmarkStart w:id="110" w:name="_Toc336851796"/>
      <w:r w:rsidRPr="007E76DB">
        <w:rPr>
          <w:rFonts w:eastAsia="Arial Unicode MS" w:cs="Arial"/>
          <w:szCs w:val="20"/>
          <w:lang w:eastAsia="ar-SA"/>
        </w:rPr>
        <w:t>Obrazec ESPD – za vse gospodarske subjekte</w:t>
      </w:r>
      <w:bookmarkEnd w:id="106"/>
    </w:p>
    <w:p w14:paraId="31C27FB9" w14:textId="28DA6D5F" w:rsidR="00584B84" w:rsidRPr="007E76DB" w:rsidRDefault="00584B84" w:rsidP="00584B84">
      <w:pPr>
        <w:spacing w:line="240" w:lineRule="auto"/>
        <w:rPr>
          <w:rFonts w:cs="Arial"/>
          <w:szCs w:val="20"/>
        </w:rPr>
      </w:pPr>
      <w:r w:rsidRPr="007E76DB">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C9E9CCE" w14:textId="30C989C0" w:rsidR="004C29AA" w:rsidRPr="007E76DB" w:rsidRDefault="004C29AA" w:rsidP="00584B84">
      <w:pPr>
        <w:spacing w:line="240" w:lineRule="auto"/>
        <w:rPr>
          <w:rFonts w:cs="Arial"/>
          <w:szCs w:val="20"/>
        </w:rPr>
      </w:pPr>
    </w:p>
    <w:p w14:paraId="3673ADD5" w14:textId="5B4D0958" w:rsidR="00106E09" w:rsidRPr="007E76DB" w:rsidRDefault="00106E09" w:rsidP="00106E09">
      <w:pPr>
        <w:spacing w:line="240" w:lineRule="auto"/>
        <w:rPr>
          <w:rFonts w:cs="Arial"/>
          <w:szCs w:val="20"/>
        </w:rPr>
      </w:pPr>
      <w:r w:rsidRPr="007E76DB">
        <w:rPr>
          <w:rFonts w:cs="Arial"/>
          <w:szCs w:val="20"/>
        </w:rPr>
        <w:t xml:space="preserve">V primeru, da je v obrazcu ESPD zahtevan obvezen vnos v posamezno polje, naročnik pa se v predmetni dokumentaciji naročila v zvezi s tem poljem ni opredelil, </w:t>
      </w:r>
      <w:r w:rsidR="00A17AD9" w:rsidRPr="007E76DB">
        <w:rPr>
          <w:rFonts w:cs="Arial"/>
          <w:szCs w:val="20"/>
        </w:rPr>
        <w:t>kandidat</w:t>
      </w:r>
      <w:r w:rsidRPr="007E76DB">
        <w:rPr>
          <w:rFonts w:cs="Arial"/>
          <w:szCs w:val="20"/>
        </w:rPr>
        <w:t xml:space="preserve"> vpiše poljuben številčni ali črkovni znak.</w:t>
      </w:r>
    </w:p>
    <w:p w14:paraId="0FE745F6" w14:textId="77777777" w:rsidR="00106E09" w:rsidRPr="007E76DB" w:rsidRDefault="00106E09" w:rsidP="00584B84">
      <w:pPr>
        <w:spacing w:line="240" w:lineRule="auto"/>
        <w:rPr>
          <w:rFonts w:cs="Arial"/>
          <w:szCs w:val="20"/>
        </w:rPr>
      </w:pPr>
    </w:p>
    <w:p w14:paraId="3EB7BAAE" w14:textId="6A90E1BF" w:rsidR="00945DC5" w:rsidRPr="007E76DB" w:rsidRDefault="00584B84" w:rsidP="00945DC5">
      <w:pPr>
        <w:spacing w:line="240" w:lineRule="auto"/>
        <w:rPr>
          <w:rFonts w:cs="Arial"/>
          <w:szCs w:val="20"/>
          <w:lang w:eastAsia="sl-SI"/>
        </w:rPr>
      </w:pPr>
      <w:r w:rsidRPr="007E76DB">
        <w:rPr>
          <w:rFonts w:cs="Arial"/>
          <w:szCs w:val="20"/>
          <w:lang w:eastAsia="sl-SI"/>
        </w:rPr>
        <w:t xml:space="preserve">S predložitvijo obrazca ESPD se šteje, da je </w:t>
      </w:r>
      <w:r w:rsidR="00A17AD9" w:rsidRPr="007E76DB">
        <w:rPr>
          <w:rFonts w:cs="Arial"/>
          <w:szCs w:val="20"/>
          <w:lang w:eastAsia="sl-SI"/>
        </w:rPr>
        <w:t>kandidat</w:t>
      </w:r>
      <w:r w:rsidRPr="007E76DB">
        <w:rPr>
          <w:rFonts w:cs="Arial"/>
          <w:szCs w:val="20"/>
          <w:lang w:eastAsia="sl-SI"/>
        </w:rPr>
        <w:t xml:space="preserve"> podal tudi izjavo, da potrjuje, da ni povezan s funkcionarjem in po njegovem vedenju ni povezan z družinskim članom funkcionarja na način, določen v prvem odstavku 35. člena </w:t>
      </w:r>
      <w:proofErr w:type="spellStart"/>
      <w:r w:rsidRPr="007E76DB">
        <w:rPr>
          <w:rFonts w:cs="Arial"/>
          <w:szCs w:val="20"/>
          <w:lang w:eastAsia="sl-SI"/>
        </w:rPr>
        <w:t>ZIntPK</w:t>
      </w:r>
      <w:proofErr w:type="spellEnd"/>
      <w:r w:rsidR="00945DC5" w:rsidRPr="007E76DB">
        <w:rPr>
          <w:rFonts w:cs="Arial"/>
          <w:szCs w:val="20"/>
          <w:lang w:eastAsia="sl-SI"/>
        </w:rPr>
        <w:t xml:space="preserve"> </w:t>
      </w:r>
      <w:r w:rsidR="00945DC5" w:rsidRPr="007E76DB">
        <w:rPr>
          <w:rFonts w:cs="Arial"/>
          <w:szCs w:val="20"/>
        </w:rPr>
        <w:t>ter izjavo, da ne obstaja izključitveni razlog, določen v podtočki 5 poglavja Razlogi za izključitev teh navodil.</w:t>
      </w:r>
    </w:p>
    <w:p w14:paraId="676A6F4C" w14:textId="77777777" w:rsidR="001C3031" w:rsidRPr="007E76DB" w:rsidRDefault="001C3031" w:rsidP="00584B84">
      <w:pPr>
        <w:spacing w:line="240" w:lineRule="auto"/>
        <w:rPr>
          <w:rFonts w:cs="Arial"/>
          <w:szCs w:val="20"/>
          <w:lang w:eastAsia="sl-SI"/>
        </w:rPr>
      </w:pPr>
    </w:p>
    <w:p w14:paraId="793CB695" w14:textId="7239184C" w:rsidR="00584B84" w:rsidRPr="007E76DB" w:rsidRDefault="00584B84" w:rsidP="00584B84">
      <w:pPr>
        <w:spacing w:line="240" w:lineRule="auto"/>
        <w:rPr>
          <w:rFonts w:cs="Arial"/>
          <w:szCs w:val="20"/>
          <w:lang w:eastAsia="sl-SI"/>
        </w:rPr>
      </w:pPr>
      <w:r w:rsidRPr="007E76DB">
        <w:rPr>
          <w:rFonts w:cs="Arial"/>
          <w:szCs w:val="20"/>
          <w:lang w:eastAsia="sl-SI"/>
        </w:rPr>
        <w:t>Navedbe v ESPD in/ali dokazila, ki ji predloži gospodarski subjekt, morajo biti veljavni.</w:t>
      </w:r>
    </w:p>
    <w:p w14:paraId="13660CFB" w14:textId="77777777" w:rsidR="00660D64" w:rsidRPr="007E76DB" w:rsidRDefault="00660D64" w:rsidP="00584B84">
      <w:pPr>
        <w:spacing w:line="240" w:lineRule="auto"/>
        <w:rPr>
          <w:rFonts w:cs="Arial"/>
          <w:szCs w:val="20"/>
          <w:lang w:eastAsia="sl-SI"/>
        </w:rPr>
      </w:pPr>
    </w:p>
    <w:p w14:paraId="7D804E6E" w14:textId="2151D98D" w:rsidR="00945DC5" w:rsidRPr="007E76DB" w:rsidRDefault="00945DC5" w:rsidP="00945DC5">
      <w:pPr>
        <w:spacing w:line="240" w:lineRule="auto"/>
        <w:rPr>
          <w:rFonts w:cs="Arial"/>
          <w:szCs w:val="20"/>
        </w:rPr>
      </w:pPr>
      <w:r w:rsidRPr="007E76DB">
        <w:rPr>
          <w:rFonts w:cs="Arial"/>
          <w:szCs w:val="20"/>
        </w:rPr>
        <w:t xml:space="preserve">Gospodarski subjekt naročnikov obrazec ESPD (datoteka XML) uvozi na spletni povezavi: </w:t>
      </w:r>
      <w:hyperlink r:id="rId22" w:history="1">
        <w:r w:rsidRPr="007E76DB">
          <w:rPr>
            <w:rStyle w:val="Hiperpovezava"/>
            <w:rFonts w:cs="Arial"/>
            <w:szCs w:val="20"/>
          </w:rPr>
          <w:t>https://ejn.gov.si/espd</w:t>
        </w:r>
      </w:hyperlink>
      <w:r w:rsidRPr="007E76DB">
        <w:rPr>
          <w:rFonts w:cs="Arial"/>
          <w:szCs w:val="20"/>
        </w:rPr>
        <w:t xml:space="preserve"> in v njega neposredno vnese zahtevane podatke.</w:t>
      </w:r>
    </w:p>
    <w:p w14:paraId="15827866" w14:textId="77777777" w:rsidR="0046776A" w:rsidRPr="007E76DB" w:rsidRDefault="0046776A" w:rsidP="00584B84">
      <w:pPr>
        <w:spacing w:line="240" w:lineRule="auto"/>
        <w:rPr>
          <w:rFonts w:cs="Arial"/>
          <w:szCs w:val="20"/>
        </w:rPr>
      </w:pPr>
    </w:p>
    <w:p w14:paraId="24D7224C" w14:textId="22813AAA" w:rsidR="00584B84" w:rsidRPr="007E76DB" w:rsidRDefault="00584B84" w:rsidP="00584B84">
      <w:pPr>
        <w:spacing w:line="240" w:lineRule="auto"/>
        <w:rPr>
          <w:rFonts w:cs="Arial"/>
          <w:szCs w:val="20"/>
        </w:rPr>
      </w:pPr>
      <w:r w:rsidRPr="007E76DB">
        <w:rPr>
          <w:rFonts w:cs="Arial"/>
          <w:szCs w:val="20"/>
        </w:rPr>
        <w:lastRenderedPageBreak/>
        <w:t xml:space="preserve">Izpolnjen in podpisan ESPD mora biti v </w:t>
      </w:r>
      <w:r w:rsidR="00A17AD9" w:rsidRPr="007E76DB">
        <w:rPr>
          <w:rFonts w:cs="Arial"/>
          <w:szCs w:val="20"/>
        </w:rPr>
        <w:t>prijavi</w:t>
      </w:r>
      <w:r w:rsidRPr="007E76DB">
        <w:rPr>
          <w:rFonts w:cs="Arial"/>
          <w:szCs w:val="20"/>
        </w:rPr>
        <w:t xml:space="preserve"> priložen za vse gospodarske subjekte, ki v kakršni koli vlogi sodelujejo v </w:t>
      </w:r>
      <w:r w:rsidR="00A17AD9" w:rsidRPr="007E76DB">
        <w:rPr>
          <w:rFonts w:cs="Arial"/>
          <w:szCs w:val="20"/>
        </w:rPr>
        <w:t>prijavi</w:t>
      </w:r>
      <w:r w:rsidRPr="007E76DB">
        <w:rPr>
          <w:rFonts w:cs="Arial"/>
          <w:szCs w:val="20"/>
        </w:rPr>
        <w:t xml:space="preserve"> (</w:t>
      </w:r>
      <w:r w:rsidR="00A17AD9" w:rsidRPr="007E76DB">
        <w:rPr>
          <w:rFonts w:cs="Arial"/>
          <w:szCs w:val="20"/>
        </w:rPr>
        <w:t xml:space="preserve">kandidat, </w:t>
      </w:r>
      <w:r w:rsidR="00342EAB" w:rsidRPr="007E76DB">
        <w:rPr>
          <w:rFonts w:cs="Arial"/>
          <w:szCs w:val="20"/>
        </w:rPr>
        <w:t xml:space="preserve">sodelujoči </w:t>
      </w:r>
      <w:r w:rsidR="00A17AD9" w:rsidRPr="007E76DB">
        <w:rPr>
          <w:rFonts w:cs="Arial"/>
          <w:szCs w:val="20"/>
        </w:rPr>
        <w:t>kandidati</w:t>
      </w:r>
      <w:r w:rsidR="00342EAB" w:rsidRPr="007E76DB">
        <w:rPr>
          <w:rFonts w:cs="Arial"/>
          <w:szCs w:val="20"/>
        </w:rPr>
        <w:t xml:space="preserve"> v primeru skupne </w:t>
      </w:r>
      <w:r w:rsidR="00A17AD9" w:rsidRPr="007E76DB">
        <w:rPr>
          <w:rFonts w:cs="Arial"/>
          <w:szCs w:val="20"/>
        </w:rPr>
        <w:t>prijave</w:t>
      </w:r>
      <w:r w:rsidRPr="007E76DB">
        <w:rPr>
          <w:rFonts w:cs="Arial"/>
          <w:szCs w:val="20"/>
        </w:rPr>
        <w:t>).</w:t>
      </w:r>
    </w:p>
    <w:p w14:paraId="7945ECB4" w14:textId="77777777" w:rsidR="00660D64" w:rsidRPr="007E76DB" w:rsidRDefault="00660D64" w:rsidP="00584B84">
      <w:pPr>
        <w:spacing w:line="240" w:lineRule="auto"/>
        <w:rPr>
          <w:rFonts w:cs="Arial"/>
          <w:szCs w:val="20"/>
        </w:rPr>
      </w:pPr>
    </w:p>
    <w:p w14:paraId="50C770BA" w14:textId="1CF88C29" w:rsidR="00660D64" w:rsidRPr="007E76DB" w:rsidRDefault="00A17AD9" w:rsidP="00584B84">
      <w:pPr>
        <w:spacing w:line="240" w:lineRule="auto"/>
        <w:rPr>
          <w:rFonts w:cs="Arial"/>
          <w:szCs w:val="20"/>
        </w:rPr>
      </w:pPr>
      <w:bookmarkStart w:id="111" w:name="_Toc466382905"/>
      <w:bookmarkStart w:id="112" w:name="_Toc466382906"/>
      <w:bookmarkStart w:id="113" w:name="_Hlk511905322"/>
      <w:bookmarkEnd w:id="111"/>
      <w:bookmarkEnd w:id="112"/>
      <w:r w:rsidRPr="007E76DB">
        <w:rPr>
          <w:rFonts w:cs="Arial"/>
          <w:szCs w:val="20"/>
        </w:rPr>
        <w:t>Kandidat</w:t>
      </w:r>
      <w:r w:rsidR="00584B84" w:rsidRPr="007E76DB">
        <w:rPr>
          <w:rFonts w:cs="Arial"/>
          <w:szCs w:val="20"/>
        </w:rPr>
        <w:t xml:space="preserve">, ki v sistemu e-JN oddaja </w:t>
      </w:r>
      <w:r w:rsidRPr="007E76DB">
        <w:rPr>
          <w:rFonts w:cs="Arial"/>
          <w:szCs w:val="20"/>
        </w:rPr>
        <w:t>prijavo</w:t>
      </w:r>
      <w:r w:rsidR="00584B84" w:rsidRPr="007E76DB">
        <w:rPr>
          <w:rFonts w:cs="Arial"/>
          <w:szCs w:val="20"/>
        </w:rPr>
        <w:t xml:space="preserve">, naloži svoj ESPD v razdelek »Dokumenti«, del »ESPD – ponudnik«, ESPD ostalih sodelujočih pa naloži v razdelek »Sodelujoči«, del »ESPD – ostali sodelujoči«. </w:t>
      </w:r>
    </w:p>
    <w:p w14:paraId="278C98AF" w14:textId="7686F803" w:rsidR="00584B84" w:rsidRPr="007E76DB" w:rsidRDefault="00A17AD9" w:rsidP="00584B84">
      <w:pPr>
        <w:spacing w:line="240" w:lineRule="auto"/>
        <w:rPr>
          <w:rFonts w:cs="Arial"/>
          <w:szCs w:val="20"/>
        </w:rPr>
      </w:pPr>
      <w:r w:rsidRPr="007E76DB">
        <w:rPr>
          <w:rFonts w:cs="Arial"/>
          <w:szCs w:val="20"/>
        </w:rPr>
        <w:t>Kandidat</w:t>
      </w:r>
      <w:r w:rsidR="00584B84" w:rsidRPr="007E76DB">
        <w:rPr>
          <w:rFonts w:cs="Arial"/>
          <w:szCs w:val="20"/>
        </w:rPr>
        <w:t xml:space="preserve">, ki v sistemu e-JN oddaja </w:t>
      </w:r>
      <w:r w:rsidRPr="007E76DB">
        <w:rPr>
          <w:rFonts w:cs="Arial"/>
          <w:szCs w:val="20"/>
        </w:rPr>
        <w:t>prijavo</w:t>
      </w:r>
      <w:r w:rsidR="00584B84" w:rsidRPr="007E76DB">
        <w:rPr>
          <w:rFonts w:cs="Arial"/>
          <w:szCs w:val="20"/>
        </w:rPr>
        <w:t xml:space="preserve">, naloži elektronsko podpisan ESPD v </w:t>
      </w:r>
      <w:proofErr w:type="spellStart"/>
      <w:r w:rsidR="00584B84" w:rsidRPr="007E76DB">
        <w:rPr>
          <w:rFonts w:cs="Arial"/>
          <w:szCs w:val="20"/>
        </w:rPr>
        <w:t>xml</w:t>
      </w:r>
      <w:proofErr w:type="spellEnd"/>
      <w:r w:rsidR="00584B84" w:rsidRPr="007E76DB">
        <w:rPr>
          <w:rFonts w:cs="Arial"/>
          <w:szCs w:val="20"/>
        </w:rPr>
        <w:t xml:space="preserve">. obliki ali nepodpisan ESPD v </w:t>
      </w:r>
      <w:proofErr w:type="spellStart"/>
      <w:r w:rsidR="00584B84" w:rsidRPr="007E76DB">
        <w:rPr>
          <w:rFonts w:cs="Arial"/>
          <w:szCs w:val="20"/>
        </w:rPr>
        <w:t>xml</w:t>
      </w:r>
      <w:proofErr w:type="spellEnd"/>
      <w:r w:rsidR="00584B84" w:rsidRPr="007E76DB">
        <w:rPr>
          <w:rFonts w:cs="Arial"/>
          <w:szCs w:val="20"/>
        </w:rPr>
        <w:t xml:space="preserve">. obliki, </w:t>
      </w:r>
      <w:bookmarkStart w:id="114" w:name="_Hlk531606225"/>
      <w:r w:rsidR="00584B84" w:rsidRPr="007E76DB">
        <w:rPr>
          <w:rFonts w:cs="Arial"/>
          <w:szCs w:val="20"/>
        </w:rPr>
        <w:t>pri čemer se v slednjem primeru v skladu Splošnimi pogoji uporabe sistema e-JN šteje, da je oddan pravno zavezujoč dokument, ki ima enako veljavnost kot podpisan</w:t>
      </w:r>
      <w:bookmarkEnd w:id="114"/>
      <w:r w:rsidR="00584B84" w:rsidRPr="007E76DB">
        <w:rPr>
          <w:rFonts w:cs="Arial"/>
          <w:szCs w:val="20"/>
        </w:rPr>
        <w:t xml:space="preserve">. </w:t>
      </w:r>
      <w:bookmarkEnd w:id="113"/>
    </w:p>
    <w:p w14:paraId="5D456E57" w14:textId="77777777" w:rsidR="0046776A" w:rsidRPr="007E76DB" w:rsidRDefault="0046776A" w:rsidP="00584B84">
      <w:pPr>
        <w:spacing w:line="240" w:lineRule="auto"/>
        <w:rPr>
          <w:rFonts w:cs="Arial"/>
          <w:szCs w:val="20"/>
        </w:rPr>
      </w:pPr>
    </w:p>
    <w:p w14:paraId="57CA2BDE" w14:textId="26F935D6" w:rsidR="00584B84" w:rsidRPr="007E76DB" w:rsidRDefault="00584B84" w:rsidP="00584B84">
      <w:pPr>
        <w:spacing w:line="240" w:lineRule="auto"/>
        <w:rPr>
          <w:rFonts w:cs="Arial"/>
          <w:szCs w:val="20"/>
        </w:rPr>
      </w:pPr>
      <w:r w:rsidRPr="007E76DB">
        <w:rPr>
          <w:rFonts w:cs="Arial"/>
          <w:szCs w:val="20"/>
        </w:rPr>
        <w:t xml:space="preserve">Za ostale sodelujoče </w:t>
      </w:r>
      <w:r w:rsidR="00A17AD9" w:rsidRPr="007E76DB">
        <w:rPr>
          <w:rFonts w:cs="Arial"/>
          <w:szCs w:val="20"/>
        </w:rPr>
        <w:t>kandidat</w:t>
      </w:r>
      <w:r w:rsidRPr="007E76DB">
        <w:rPr>
          <w:rFonts w:cs="Arial"/>
          <w:szCs w:val="20"/>
        </w:rPr>
        <w:t xml:space="preserve"> v razdelek »Sodelujoči«, del »ESPD – ostali sodelujoči« priloži podpisane ESPD v </w:t>
      </w:r>
      <w:proofErr w:type="spellStart"/>
      <w:r w:rsidRPr="007E76DB">
        <w:rPr>
          <w:rFonts w:cs="Arial"/>
          <w:szCs w:val="20"/>
        </w:rPr>
        <w:t>pdf</w:t>
      </w:r>
      <w:proofErr w:type="spellEnd"/>
      <w:r w:rsidRPr="007E76DB">
        <w:rPr>
          <w:rFonts w:cs="Arial"/>
          <w:szCs w:val="20"/>
        </w:rPr>
        <w:t xml:space="preserve">. obliki, ali v elektronski obliki podpisan </w:t>
      </w:r>
      <w:proofErr w:type="spellStart"/>
      <w:r w:rsidRPr="007E76DB">
        <w:rPr>
          <w:rFonts w:cs="Arial"/>
          <w:szCs w:val="20"/>
        </w:rPr>
        <w:t>xml</w:t>
      </w:r>
      <w:proofErr w:type="spellEnd"/>
      <w:r w:rsidRPr="007E76DB">
        <w:rPr>
          <w:rFonts w:cs="Arial"/>
          <w:szCs w:val="20"/>
        </w:rPr>
        <w:t>.</w:t>
      </w:r>
    </w:p>
    <w:p w14:paraId="3FBD0E21" w14:textId="12EB2A38" w:rsidR="00A21A8B" w:rsidRPr="007E76DB" w:rsidRDefault="00A21A8B" w:rsidP="000307A0">
      <w:pPr>
        <w:pStyle w:val="Naslov3"/>
        <w:rPr>
          <w:rFonts w:eastAsia="Arial Unicode MS" w:cs="Arial"/>
          <w:szCs w:val="20"/>
        </w:rPr>
      </w:pPr>
      <w:bookmarkStart w:id="115" w:name="_Toc213407270"/>
      <w:bookmarkEnd w:id="107"/>
      <w:bookmarkEnd w:id="108"/>
      <w:bookmarkEnd w:id="109"/>
      <w:bookmarkEnd w:id="110"/>
      <w:r w:rsidRPr="007E76DB">
        <w:rPr>
          <w:rFonts w:eastAsia="Arial Unicode MS" w:cs="Arial"/>
          <w:szCs w:val="20"/>
        </w:rPr>
        <w:t>Drugi dokumenti p</w:t>
      </w:r>
      <w:r w:rsidR="00C62829" w:rsidRPr="007E76DB">
        <w:rPr>
          <w:rFonts w:eastAsia="Arial Unicode MS" w:cs="Arial"/>
          <w:szCs w:val="20"/>
        </w:rPr>
        <w:t>rijave</w:t>
      </w:r>
      <w:bookmarkEnd w:id="115"/>
    </w:p>
    <w:p w14:paraId="52D3EF77" w14:textId="35C2620B" w:rsidR="00A21A8B" w:rsidRPr="007E76DB" w:rsidRDefault="00A17AD9" w:rsidP="00B02035">
      <w:pPr>
        <w:spacing w:line="240" w:lineRule="auto"/>
        <w:rPr>
          <w:rFonts w:cs="Arial"/>
          <w:szCs w:val="20"/>
          <w:lang w:eastAsia="ar-SA"/>
        </w:rPr>
      </w:pPr>
      <w:r w:rsidRPr="007E76DB">
        <w:rPr>
          <w:rFonts w:cs="Arial"/>
          <w:szCs w:val="20"/>
          <w:lang w:eastAsia="ar-SA"/>
        </w:rPr>
        <w:t>Kandidat</w:t>
      </w:r>
      <w:r w:rsidR="00A21A8B" w:rsidRPr="007E76DB">
        <w:rPr>
          <w:rFonts w:cs="Arial"/>
          <w:szCs w:val="20"/>
          <w:lang w:eastAsia="ar-SA"/>
        </w:rPr>
        <w:t xml:space="preserve"> </w:t>
      </w:r>
      <w:r w:rsidR="00823159" w:rsidRPr="007E76DB">
        <w:rPr>
          <w:rFonts w:cs="Arial"/>
          <w:szCs w:val="20"/>
          <w:lang w:eastAsia="ar-SA"/>
        </w:rPr>
        <w:t xml:space="preserve">morebitne </w:t>
      </w:r>
      <w:r w:rsidR="00A21A8B" w:rsidRPr="007E76DB">
        <w:rPr>
          <w:rFonts w:cs="Arial"/>
          <w:szCs w:val="20"/>
          <w:lang w:eastAsia="ar-SA"/>
        </w:rPr>
        <w:t xml:space="preserve">druge dokumente </w:t>
      </w:r>
      <w:r w:rsidRPr="007E76DB">
        <w:rPr>
          <w:rFonts w:cs="Arial"/>
          <w:szCs w:val="20"/>
          <w:lang w:eastAsia="ar-SA"/>
        </w:rPr>
        <w:t>prijavne</w:t>
      </w:r>
      <w:r w:rsidR="00A21A8B" w:rsidRPr="007E76DB">
        <w:rPr>
          <w:rFonts w:cs="Arial"/>
          <w:szCs w:val="20"/>
          <w:lang w:eastAsia="ar-SA"/>
        </w:rPr>
        <w:t xml:space="preserve"> dokumentacije naloži</w:t>
      </w:r>
      <w:r w:rsidR="005155D7" w:rsidRPr="007E76DB">
        <w:rPr>
          <w:rFonts w:cs="Arial"/>
          <w:szCs w:val="20"/>
          <w:lang w:eastAsia="ar-SA"/>
        </w:rPr>
        <w:t xml:space="preserve"> </w:t>
      </w:r>
      <w:r w:rsidR="00A21A8B" w:rsidRPr="007E76DB">
        <w:rPr>
          <w:rFonts w:cs="Arial"/>
          <w:szCs w:val="20"/>
          <w:lang w:eastAsia="ar-SA"/>
        </w:rPr>
        <w:t>v informacijski sistem e-JN v razdelek »</w:t>
      </w:r>
      <w:r w:rsidR="003A7F34" w:rsidRPr="007E76DB">
        <w:rPr>
          <w:rFonts w:cs="Arial"/>
          <w:szCs w:val="20"/>
          <w:lang w:eastAsia="ar-SA"/>
        </w:rPr>
        <w:t>Ostale priloge</w:t>
      </w:r>
      <w:r w:rsidR="00A21A8B" w:rsidRPr="007E76DB">
        <w:rPr>
          <w:rFonts w:cs="Arial"/>
          <w:szCs w:val="20"/>
          <w:lang w:eastAsia="ar-SA"/>
        </w:rPr>
        <w:t>«.</w:t>
      </w:r>
    </w:p>
    <w:p w14:paraId="66BB49A4" w14:textId="77777777" w:rsidR="00A21A8B" w:rsidRPr="007E76DB" w:rsidRDefault="00A21A8B" w:rsidP="00B02035">
      <w:pPr>
        <w:spacing w:line="240" w:lineRule="auto"/>
        <w:rPr>
          <w:rFonts w:cs="Arial"/>
          <w:szCs w:val="20"/>
          <w:lang w:eastAsia="ar-SA"/>
        </w:rPr>
      </w:pPr>
    </w:p>
    <w:p w14:paraId="4637B44A" w14:textId="20199D3C" w:rsidR="00D3626F" w:rsidRPr="007E76DB" w:rsidRDefault="00A21A8B" w:rsidP="00B02035">
      <w:pPr>
        <w:spacing w:line="240" w:lineRule="auto"/>
        <w:rPr>
          <w:rFonts w:cs="Arial"/>
          <w:szCs w:val="20"/>
          <w:highlight w:val="yellow"/>
          <w:lang w:eastAsia="ar-SA"/>
        </w:rPr>
      </w:pPr>
      <w:r w:rsidRPr="007E76DB">
        <w:rPr>
          <w:rFonts w:cs="Arial"/>
          <w:szCs w:val="20"/>
          <w:lang w:eastAsia="ar-SA"/>
        </w:rPr>
        <w:t>Dokumenti, ki se naložijo v razdelek »</w:t>
      </w:r>
      <w:r w:rsidR="003A7F34" w:rsidRPr="007E76DB">
        <w:rPr>
          <w:rFonts w:cs="Arial"/>
          <w:szCs w:val="20"/>
          <w:lang w:eastAsia="ar-SA"/>
        </w:rPr>
        <w:t>Ostale priloge«</w:t>
      </w:r>
      <w:r w:rsidRPr="007E76DB">
        <w:rPr>
          <w:rFonts w:cs="Arial"/>
          <w:szCs w:val="20"/>
          <w:lang w:eastAsia="ar-SA"/>
        </w:rPr>
        <w:t xml:space="preserve"> so (če se zahteva podpis) lahko podpisani fizično in skenirani kot *.</w:t>
      </w:r>
      <w:proofErr w:type="spellStart"/>
      <w:r w:rsidRPr="007E76DB">
        <w:rPr>
          <w:rFonts w:cs="Arial"/>
          <w:szCs w:val="20"/>
          <w:lang w:eastAsia="ar-SA"/>
        </w:rPr>
        <w:t>pdf</w:t>
      </w:r>
      <w:proofErr w:type="spellEnd"/>
      <w:r w:rsidRPr="007E76DB">
        <w:rPr>
          <w:rFonts w:cs="Arial"/>
          <w:szCs w:val="20"/>
          <w:lang w:eastAsia="ar-SA"/>
        </w:rPr>
        <w:t xml:space="preserve"> dokument ali drug format, ki omogoča shranjevanje skeniranega dokumenta (npr. *.</w:t>
      </w:r>
      <w:proofErr w:type="spellStart"/>
      <w:r w:rsidRPr="007E76DB">
        <w:rPr>
          <w:rFonts w:cs="Arial"/>
          <w:szCs w:val="20"/>
          <w:lang w:eastAsia="ar-SA"/>
        </w:rPr>
        <w:t>tif</w:t>
      </w:r>
      <w:proofErr w:type="spellEnd"/>
      <w:r w:rsidRPr="007E76DB">
        <w:rPr>
          <w:rFonts w:cs="Arial"/>
          <w:szCs w:val="20"/>
          <w:lang w:eastAsia="ar-SA"/>
        </w:rPr>
        <w:t>, *.</w:t>
      </w:r>
      <w:proofErr w:type="spellStart"/>
      <w:r w:rsidRPr="007E76DB">
        <w:rPr>
          <w:rFonts w:cs="Arial"/>
          <w:szCs w:val="20"/>
          <w:lang w:eastAsia="ar-SA"/>
        </w:rPr>
        <w:t>jpg</w:t>
      </w:r>
      <w:proofErr w:type="spellEnd"/>
      <w:r w:rsidRPr="007E76DB">
        <w:rPr>
          <w:rFonts w:cs="Arial"/>
          <w:szCs w:val="20"/>
          <w:lang w:eastAsia="ar-SA"/>
        </w:rPr>
        <w:t>) lahko pa so podpisani elektronsko in naloženi kot *.</w:t>
      </w:r>
      <w:proofErr w:type="spellStart"/>
      <w:r w:rsidRPr="007E76DB">
        <w:rPr>
          <w:rFonts w:cs="Arial"/>
          <w:szCs w:val="20"/>
          <w:lang w:eastAsia="ar-SA"/>
        </w:rPr>
        <w:t>pdf</w:t>
      </w:r>
      <w:proofErr w:type="spellEnd"/>
      <w:r w:rsidRPr="007E76DB">
        <w:rPr>
          <w:rFonts w:cs="Arial"/>
          <w:szCs w:val="20"/>
          <w:lang w:eastAsia="ar-SA"/>
        </w:rPr>
        <w:t xml:space="preserve"> dokument.</w:t>
      </w:r>
    </w:p>
    <w:p w14:paraId="1BFC4E01" w14:textId="4BBF450A" w:rsidR="00270333" w:rsidRPr="007E76DB" w:rsidRDefault="00270333" w:rsidP="00A23501">
      <w:pPr>
        <w:pStyle w:val="Naslov5"/>
        <w:numPr>
          <w:ilvl w:val="3"/>
          <w:numId w:val="12"/>
        </w:numPr>
        <w:tabs>
          <w:tab w:val="left" w:pos="851"/>
        </w:tabs>
        <w:ind w:left="567" w:hanging="567"/>
        <w:rPr>
          <w:rFonts w:eastAsia="Arial Unicode MS" w:cs="Arial"/>
          <w:szCs w:val="20"/>
        </w:rPr>
      </w:pPr>
      <w:bookmarkStart w:id="116" w:name="_Toc213407271"/>
      <w:r w:rsidRPr="007E76DB">
        <w:rPr>
          <w:rFonts w:eastAsia="Arial Unicode MS" w:cs="Arial"/>
          <w:szCs w:val="20"/>
        </w:rPr>
        <w:t>Obrazec »Podatki o</w:t>
      </w:r>
      <w:r w:rsidR="000E6F13" w:rsidRPr="007E76DB">
        <w:rPr>
          <w:rFonts w:eastAsia="Arial Unicode MS" w:cs="Arial"/>
          <w:szCs w:val="20"/>
        </w:rPr>
        <w:t xml:space="preserve"> platformi in</w:t>
      </w:r>
      <w:r w:rsidRPr="007E76DB">
        <w:rPr>
          <w:rFonts w:eastAsia="Arial Unicode MS" w:cs="Arial"/>
          <w:szCs w:val="20"/>
        </w:rPr>
        <w:t xml:space="preserve"> L</w:t>
      </w:r>
      <w:r w:rsidR="00053BF4" w:rsidRPr="007E76DB">
        <w:rPr>
          <w:rFonts w:eastAsia="Arial Unicode MS" w:cs="Arial"/>
          <w:szCs w:val="20"/>
        </w:rPr>
        <w:t>L</w:t>
      </w:r>
      <w:r w:rsidRPr="007E76DB">
        <w:rPr>
          <w:rFonts w:eastAsia="Arial Unicode MS" w:cs="Arial"/>
          <w:szCs w:val="20"/>
        </w:rPr>
        <w:t>M«</w:t>
      </w:r>
      <w:bookmarkEnd w:id="116"/>
    </w:p>
    <w:p w14:paraId="07AD7399" w14:textId="238D1A39" w:rsidR="00270333" w:rsidRPr="007E76DB" w:rsidRDefault="00270333" w:rsidP="00757C48">
      <w:pPr>
        <w:spacing w:line="240" w:lineRule="auto"/>
        <w:rPr>
          <w:lang w:eastAsia="ar-SA"/>
        </w:rPr>
      </w:pPr>
      <w:r w:rsidRPr="007E76DB">
        <w:rPr>
          <w:lang w:eastAsia="ar-SA"/>
        </w:rPr>
        <w:t>Kandidat v prijavi predloži izpolnjen obrazec »Podatki o</w:t>
      </w:r>
      <w:r w:rsidR="000E6F13" w:rsidRPr="007E76DB">
        <w:rPr>
          <w:lang w:eastAsia="ar-SA"/>
        </w:rPr>
        <w:t xml:space="preserve"> platformi in</w:t>
      </w:r>
      <w:r w:rsidRPr="007E76DB">
        <w:rPr>
          <w:lang w:eastAsia="ar-SA"/>
        </w:rPr>
        <w:t xml:space="preserve"> L</w:t>
      </w:r>
      <w:r w:rsidR="00053BF4" w:rsidRPr="007E76DB">
        <w:rPr>
          <w:lang w:eastAsia="ar-SA"/>
        </w:rPr>
        <w:t>L</w:t>
      </w:r>
      <w:r w:rsidRPr="007E76DB">
        <w:rPr>
          <w:lang w:eastAsia="ar-SA"/>
        </w:rPr>
        <w:t xml:space="preserve">M«. Kandidat v predmetnem obrazcu tudi označi, katere zahteve iz Okvirnih specifikacij naročnika izpolnjuje, s čimer bo </w:t>
      </w:r>
      <w:r w:rsidR="001F6FE5" w:rsidRPr="007E76DB">
        <w:rPr>
          <w:lang w:eastAsia="ar-SA"/>
        </w:rPr>
        <w:t>naročnik pridobil informacije, ki bodo naročniku v pomoč v fazi dialoga.</w:t>
      </w:r>
    </w:p>
    <w:p w14:paraId="3CA3D520" w14:textId="4083D12C" w:rsidR="00D81AD9" w:rsidRPr="007E76DB" w:rsidRDefault="00D81AD9" w:rsidP="00A23501">
      <w:pPr>
        <w:pStyle w:val="Naslov5"/>
        <w:numPr>
          <w:ilvl w:val="3"/>
          <w:numId w:val="12"/>
        </w:numPr>
        <w:tabs>
          <w:tab w:val="left" w:pos="851"/>
        </w:tabs>
        <w:ind w:left="567" w:hanging="567"/>
        <w:rPr>
          <w:rFonts w:eastAsia="Arial Unicode MS" w:cs="Arial"/>
          <w:szCs w:val="20"/>
        </w:rPr>
      </w:pPr>
      <w:bookmarkStart w:id="117" w:name="_Toc213407272"/>
      <w:r w:rsidRPr="007E76DB">
        <w:rPr>
          <w:rFonts w:eastAsia="Arial Unicode MS" w:cs="Arial"/>
          <w:szCs w:val="20"/>
        </w:rPr>
        <w:t>Soglasje podizvajalca za neposredna plačila</w:t>
      </w:r>
      <w:bookmarkEnd w:id="117"/>
      <w:r w:rsidR="00DA75D6" w:rsidRPr="007E76DB">
        <w:rPr>
          <w:rFonts w:eastAsia="Arial Unicode MS" w:cs="Arial"/>
          <w:szCs w:val="20"/>
        </w:rPr>
        <w:t xml:space="preserve"> </w:t>
      </w:r>
    </w:p>
    <w:p w14:paraId="04634D27" w14:textId="2E24EE97" w:rsidR="00957FE7" w:rsidRPr="007E76DB" w:rsidRDefault="00D3626F" w:rsidP="00A17AD9">
      <w:pPr>
        <w:spacing w:line="240" w:lineRule="auto"/>
        <w:rPr>
          <w:rFonts w:cs="Arial"/>
          <w:szCs w:val="20"/>
          <w:lang w:eastAsia="ar-SA"/>
        </w:rPr>
      </w:pPr>
      <w:r w:rsidRPr="007E76DB">
        <w:rPr>
          <w:rFonts w:cs="Arial"/>
          <w:szCs w:val="20"/>
          <w:lang w:eastAsia="ar-SA"/>
        </w:rPr>
        <w:t xml:space="preserve">Neposredna plačila podizvajalcu so obvezna v primeru, ko podizvajalec zahteva neposredno plačilo in je v </w:t>
      </w:r>
      <w:r w:rsidR="00A17AD9" w:rsidRPr="007E76DB">
        <w:rPr>
          <w:rFonts w:cs="Arial"/>
          <w:szCs w:val="20"/>
          <w:lang w:eastAsia="ar-SA"/>
        </w:rPr>
        <w:t>prijavi</w:t>
      </w:r>
      <w:r w:rsidRPr="007E76DB">
        <w:rPr>
          <w:rFonts w:cs="Arial"/>
          <w:szCs w:val="20"/>
          <w:lang w:eastAsia="ar-SA"/>
        </w:rPr>
        <w:t xml:space="preserve"> priložena zahteva podizvajalca za neposredno plačilo.</w:t>
      </w:r>
    </w:p>
    <w:p w14:paraId="43270FE0" w14:textId="103C5722" w:rsidR="002C427C" w:rsidRPr="007E76DB"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18" w:name="_Toc213407273"/>
      <w:r w:rsidRPr="007E76DB">
        <w:rPr>
          <w:rFonts w:cs="Arial"/>
          <w:smallCaps w:val="0"/>
          <w:szCs w:val="20"/>
          <w:lang w:eastAsia="ar-SA"/>
        </w:rPr>
        <w:t>D</w:t>
      </w:r>
      <w:r w:rsidR="00364A3E" w:rsidRPr="007E76DB">
        <w:rPr>
          <w:rFonts w:cs="Arial"/>
          <w:smallCaps w:val="0"/>
          <w:szCs w:val="20"/>
          <w:lang w:eastAsia="ar-SA"/>
        </w:rPr>
        <w:t>ruga določila za pripravo p</w:t>
      </w:r>
      <w:r w:rsidR="00705F8D" w:rsidRPr="007E76DB">
        <w:rPr>
          <w:rFonts w:cs="Arial"/>
          <w:smallCaps w:val="0"/>
          <w:szCs w:val="20"/>
          <w:lang w:eastAsia="ar-SA"/>
        </w:rPr>
        <w:t>rijave</w:t>
      </w:r>
      <w:bookmarkEnd w:id="118"/>
    </w:p>
    <w:p w14:paraId="4C98E9D4" w14:textId="4BDBC87D" w:rsidR="002C427C" w:rsidRPr="007E76DB" w:rsidRDefault="002C427C" w:rsidP="000307A0">
      <w:pPr>
        <w:pStyle w:val="Naslov3"/>
        <w:rPr>
          <w:rFonts w:cs="Arial"/>
          <w:szCs w:val="20"/>
        </w:rPr>
      </w:pPr>
      <w:bookmarkStart w:id="119" w:name="_Toc336851754"/>
      <w:bookmarkStart w:id="120" w:name="_Toc336851802"/>
      <w:bookmarkStart w:id="121" w:name="_Toc213407274"/>
      <w:r w:rsidRPr="007E76DB">
        <w:rPr>
          <w:rFonts w:cs="Arial"/>
          <w:szCs w:val="20"/>
        </w:rPr>
        <w:t>S</w:t>
      </w:r>
      <w:r w:rsidRPr="007E76DB">
        <w:rPr>
          <w:rFonts w:eastAsia="Arial Unicode MS" w:cs="Arial"/>
          <w:szCs w:val="20"/>
        </w:rPr>
        <w:t>kupna p</w:t>
      </w:r>
      <w:bookmarkEnd w:id="119"/>
      <w:bookmarkEnd w:id="120"/>
      <w:r w:rsidR="00705F8D" w:rsidRPr="007E76DB">
        <w:rPr>
          <w:rFonts w:eastAsia="Arial Unicode MS" w:cs="Arial"/>
          <w:szCs w:val="20"/>
        </w:rPr>
        <w:t>rijava</w:t>
      </w:r>
      <w:bookmarkEnd w:id="121"/>
    </w:p>
    <w:p w14:paraId="579E4610" w14:textId="09B53645" w:rsidR="003041A2" w:rsidRPr="007E76DB" w:rsidRDefault="00D703F1" w:rsidP="00A17AD9">
      <w:pPr>
        <w:spacing w:line="240" w:lineRule="auto"/>
        <w:rPr>
          <w:rFonts w:cs="Arial"/>
          <w:szCs w:val="20"/>
        </w:rPr>
      </w:pPr>
      <w:bookmarkStart w:id="122" w:name="_Toc5277416"/>
      <w:r w:rsidRPr="007E76DB">
        <w:rPr>
          <w:rFonts w:cs="Arial"/>
          <w:szCs w:val="20"/>
        </w:rPr>
        <w:t xml:space="preserve">Vsi </w:t>
      </w:r>
      <w:r w:rsidR="00752A90" w:rsidRPr="007E76DB">
        <w:rPr>
          <w:rFonts w:cs="Arial"/>
          <w:szCs w:val="20"/>
        </w:rPr>
        <w:t>kandidati</w:t>
      </w:r>
      <w:r w:rsidRPr="007E76DB">
        <w:rPr>
          <w:rFonts w:cs="Arial"/>
          <w:szCs w:val="20"/>
        </w:rPr>
        <w:t xml:space="preserve"> v skupni </w:t>
      </w:r>
      <w:r w:rsidR="00752A90" w:rsidRPr="007E76DB">
        <w:rPr>
          <w:rFonts w:cs="Arial"/>
          <w:szCs w:val="20"/>
        </w:rPr>
        <w:t>prijavi</w:t>
      </w:r>
      <w:r w:rsidRPr="007E76DB">
        <w:rPr>
          <w:rFonts w:cs="Arial"/>
          <w:szCs w:val="20"/>
        </w:rPr>
        <w:t xml:space="preserve"> morajo izpolniti obrazec </w:t>
      </w:r>
      <w:r w:rsidRPr="007E76DB">
        <w:rPr>
          <w:rFonts w:cs="Arial"/>
          <w:i/>
          <w:color w:val="000000"/>
          <w:szCs w:val="20"/>
        </w:rPr>
        <w:t>ESPD</w:t>
      </w:r>
      <w:r w:rsidRPr="007E76DB">
        <w:rPr>
          <w:rFonts w:cs="Arial"/>
          <w:szCs w:val="20"/>
        </w:rPr>
        <w:t xml:space="preserve"> posamično in v njem navesti vse zahtevane podatke. </w:t>
      </w:r>
      <w:r w:rsidR="00752A90" w:rsidRPr="007E76DB">
        <w:rPr>
          <w:rFonts w:cs="Arial"/>
          <w:szCs w:val="20"/>
        </w:rPr>
        <w:t>Kandidat</w:t>
      </w:r>
      <w:r w:rsidRPr="007E76DB">
        <w:rPr>
          <w:rFonts w:cs="Arial"/>
          <w:szCs w:val="20"/>
        </w:rPr>
        <w:t xml:space="preserve"> v sistemu e-JN označi, da gre za skupno p</w:t>
      </w:r>
      <w:r w:rsidR="00752A90" w:rsidRPr="007E76DB">
        <w:rPr>
          <w:rFonts w:cs="Arial"/>
          <w:szCs w:val="20"/>
        </w:rPr>
        <w:t xml:space="preserve">rijavo </w:t>
      </w:r>
      <w:r w:rsidRPr="007E76DB">
        <w:rPr>
          <w:rFonts w:cs="Arial"/>
          <w:szCs w:val="20"/>
        </w:rPr>
        <w:t xml:space="preserve">ter navede </w:t>
      </w:r>
      <w:r w:rsidR="00752A90" w:rsidRPr="007E76DB">
        <w:rPr>
          <w:rFonts w:cs="Arial"/>
          <w:szCs w:val="20"/>
        </w:rPr>
        <w:t>kandidate</w:t>
      </w:r>
      <w:r w:rsidRPr="007E76DB">
        <w:rPr>
          <w:rFonts w:cs="Arial"/>
          <w:szCs w:val="20"/>
        </w:rPr>
        <w:t xml:space="preserve"> v skupni p</w:t>
      </w:r>
      <w:r w:rsidR="00752A90" w:rsidRPr="007E76DB">
        <w:rPr>
          <w:rFonts w:cs="Arial"/>
          <w:szCs w:val="20"/>
        </w:rPr>
        <w:t>rijavi</w:t>
      </w:r>
      <w:r w:rsidR="007F3468" w:rsidRPr="007E76DB">
        <w:rPr>
          <w:rFonts w:cs="Arial"/>
          <w:szCs w:val="20"/>
        </w:rPr>
        <w:t>.</w:t>
      </w:r>
    </w:p>
    <w:p w14:paraId="2D594C30" w14:textId="77777777" w:rsidR="005D0E2D" w:rsidRPr="007E76DB" w:rsidRDefault="005D0E2D" w:rsidP="00A17AD9">
      <w:pPr>
        <w:spacing w:line="240" w:lineRule="auto"/>
        <w:rPr>
          <w:rFonts w:cs="Arial"/>
          <w:szCs w:val="20"/>
        </w:rPr>
      </w:pPr>
    </w:p>
    <w:p w14:paraId="628EA6E1" w14:textId="127B3964" w:rsidR="00A75368" w:rsidRPr="007E76DB" w:rsidRDefault="00B86097" w:rsidP="00A17AD9">
      <w:pPr>
        <w:spacing w:line="240" w:lineRule="auto"/>
        <w:rPr>
          <w:rFonts w:cs="Arial"/>
          <w:szCs w:val="20"/>
        </w:rPr>
      </w:pPr>
      <w:r w:rsidRPr="007E76DB">
        <w:rPr>
          <w:rFonts w:cs="Arial"/>
          <w:szCs w:val="20"/>
        </w:rPr>
        <w:t xml:space="preserve">V primeru, da skupina </w:t>
      </w:r>
      <w:r w:rsidR="0036078A" w:rsidRPr="007E76DB">
        <w:rPr>
          <w:rFonts w:cs="Arial"/>
          <w:szCs w:val="20"/>
        </w:rPr>
        <w:t xml:space="preserve">kandidatov </w:t>
      </w:r>
      <w:r w:rsidRPr="007E76DB">
        <w:rPr>
          <w:rFonts w:cs="Arial"/>
          <w:szCs w:val="20"/>
        </w:rPr>
        <w:t>predloži skupno p</w:t>
      </w:r>
      <w:r w:rsidR="00752A90" w:rsidRPr="007E76DB">
        <w:rPr>
          <w:rFonts w:cs="Arial"/>
          <w:szCs w:val="20"/>
        </w:rPr>
        <w:t>rijavo</w:t>
      </w:r>
      <w:r w:rsidRPr="007E76DB">
        <w:rPr>
          <w:rFonts w:cs="Arial"/>
          <w:szCs w:val="20"/>
        </w:rPr>
        <w:t xml:space="preserve">, mora vsak </w:t>
      </w:r>
      <w:r w:rsidR="00752A90" w:rsidRPr="007E76DB">
        <w:rPr>
          <w:rFonts w:cs="Arial"/>
          <w:szCs w:val="20"/>
        </w:rPr>
        <w:t>kandidat</w:t>
      </w:r>
      <w:r w:rsidRPr="007E76DB">
        <w:rPr>
          <w:rFonts w:cs="Arial"/>
          <w:szCs w:val="20"/>
        </w:rPr>
        <w:t xml:space="preserve"> izpolnjevati vse pogoje določene v točki </w:t>
      </w:r>
      <w:r w:rsidR="00A75368" w:rsidRPr="007E76DB">
        <w:rPr>
          <w:rFonts w:cs="Arial"/>
          <w:szCs w:val="20"/>
        </w:rPr>
        <w:t>9</w:t>
      </w:r>
      <w:r w:rsidRPr="007E76DB">
        <w:rPr>
          <w:rFonts w:cs="Arial"/>
          <w:szCs w:val="20"/>
        </w:rPr>
        <w:t>.1. teh navodil</w:t>
      </w:r>
      <w:r w:rsidR="00823159" w:rsidRPr="007E76DB">
        <w:rPr>
          <w:rFonts w:cs="Arial"/>
          <w:szCs w:val="20"/>
        </w:rPr>
        <w:t xml:space="preserve">. </w:t>
      </w:r>
    </w:p>
    <w:p w14:paraId="62FF9948" w14:textId="77777777" w:rsidR="00752A90" w:rsidRPr="007E76DB" w:rsidRDefault="00752A90" w:rsidP="00A17AD9">
      <w:pPr>
        <w:spacing w:line="240" w:lineRule="auto"/>
        <w:rPr>
          <w:rFonts w:cs="Arial"/>
          <w:szCs w:val="20"/>
        </w:rPr>
      </w:pPr>
    </w:p>
    <w:p w14:paraId="0DF519E7" w14:textId="0DD0C440" w:rsidR="00752A90" w:rsidRPr="007E76DB" w:rsidRDefault="00752A90" w:rsidP="00A17AD9">
      <w:pPr>
        <w:spacing w:line="240" w:lineRule="auto"/>
        <w:rPr>
          <w:rFonts w:cs="Arial"/>
          <w:szCs w:val="20"/>
        </w:rPr>
      </w:pPr>
      <w:bookmarkStart w:id="123" w:name="_Hlk213163371"/>
      <w:bookmarkStart w:id="124" w:name="_Hlk213157526"/>
      <w:r w:rsidRPr="007E76DB">
        <w:rPr>
          <w:rFonts w:cs="Arial"/>
          <w:szCs w:val="20"/>
        </w:rPr>
        <w:t>Tehničn</w:t>
      </w:r>
      <w:r w:rsidR="008968BD" w:rsidRPr="007E76DB">
        <w:rPr>
          <w:rFonts w:cs="Arial"/>
          <w:szCs w:val="20"/>
        </w:rPr>
        <w:t>i pogoj iz točke 9.2 teh navodil</w:t>
      </w:r>
      <w:r w:rsidR="009F4E79" w:rsidRPr="007E76DB">
        <w:rPr>
          <w:rFonts w:cs="Arial"/>
          <w:szCs w:val="20"/>
        </w:rPr>
        <w:t xml:space="preserve"> lahko kandidati izpolnjujejo skupno. Dokumente, ki se nanašajo na dokazovanje tega pogoja poda katerikoli kandidat v skupni prijavi. </w:t>
      </w:r>
      <w:bookmarkEnd w:id="123"/>
    </w:p>
    <w:bookmarkEnd w:id="124"/>
    <w:p w14:paraId="15BA0D52" w14:textId="77777777" w:rsidR="00D346E2" w:rsidRPr="007E76DB" w:rsidRDefault="00D346E2" w:rsidP="00A17AD9">
      <w:pPr>
        <w:spacing w:line="240" w:lineRule="auto"/>
        <w:rPr>
          <w:rFonts w:cs="Arial"/>
          <w:szCs w:val="20"/>
        </w:rPr>
      </w:pPr>
    </w:p>
    <w:p w14:paraId="1D9DCE18" w14:textId="69C81FD2" w:rsidR="00B86097" w:rsidRPr="007E76DB" w:rsidRDefault="00B86097" w:rsidP="00A17AD9">
      <w:pPr>
        <w:spacing w:line="240" w:lineRule="auto"/>
        <w:rPr>
          <w:rFonts w:cs="Arial"/>
          <w:szCs w:val="20"/>
        </w:rPr>
      </w:pPr>
      <w:r w:rsidRPr="007E76DB">
        <w:rPr>
          <w:rFonts w:cs="Arial"/>
          <w:szCs w:val="20"/>
        </w:rPr>
        <w:t xml:space="preserve">V primeru, da skupina </w:t>
      </w:r>
      <w:r w:rsidR="00752A90" w:rsidRPr="007E76DB">
        <w:rPr>
          <w:rFonts w:cs="Arial"/>
          <w:szCs w:val="20"/>
        </w:rPr>
        <w:t>kandidatov</w:t>
      </w:r>
      <w:r w:rsidRPr="007E76DB">
        <w:rPr>
          <w:rFonts w:cs="Arial"/>
          <w:szCs w:val="20"/>
        </w:rPr>
        <w:t xml:space="preserve"> predloži skupno </w:t>
      </w:r>
      <w:r w:rsidR="00752A90" w:rsidRPr="007E76DB">
        <w:rPr>
          <w:rFonts w:cs="Arial"/>
          <w:szCs w:val="20"/>
        </w:rPr>
        <w:t>prijavo</w:t>
      </w:r>
      <w:r w:rsidRPr="007E76DB">
        <w:rPr>
          <w:rFonts w:cs="Arial"/>
          <w:szCs w:val="20"/>
        </w:rPr>
        <w:t xml:space="preserve">, bo naročnik iz postopka javnega naročanja izločil skupno </w:t>
      </w:r>
      <w:r w:rsidR="00752A90" w:rsidRPr="007E76DB">
        <w:rPr>
          <w:rFonts w:cs="Arial"/>
          <w:szCs w:val="20"/>
        </w:rPr>
        <w:t>prijavo</w:t>
      </w:r>
      <w:r w:rsidRPr="007E76DB">
        <w:rPr>
          <w:rFonts w:cs="Arial"/>
          <w:szCs w:val="20"/>
        </w:rPr>
        <w:t xml:space="preserve">, če se izkaže, da je katerikoli izmed skupnih </w:t>
      </w:r>
      <w:r w:rsidR="00752A90" w:rsidRPr="007E76DB">
        <w:rPr>
          <w:rFonts w:cs="Arial"/>
          <w:szCs w:val="20"/>
        </w:rPr>
        <w:t>kandidatov</w:t>
      </w:r>
      <w:r w:rsidRPr="007E76DB">
        <w:rPr>
          <w:rFonts w:cs="Arial"/>
          <w:szCs w:val="20"/>
        </w:rPr>
        <w:t xml:space="preserve"> pred ali med postopkom javnega naročanja glede na storjena ali neizvedena dejanja v enem izmed položajev iz točke </w:t>
      </w:r>
      <w:r w:rsidR="00A75368" w:rsidRPr="007E76DB">
        <w:rPr>
          <w:rFonts w:cs="Arial"/>
          <w:szCs w:val="20"/>
        </w:rPr>
        <w:t>9</w:t>
      </w:r>
      <w:r w:rsidRPr="007E76DB">
        <w:rPr>
          <w:rFonts w:cs="Arial"/>
          <w:szCs w:val="20"/>
        </w:rPr>
        <w:t xml:space="preserve">.1 </w:t>
      </w:r>
      <w:r w:rsidR="00762819" w:rsidRPr="007E76DB">
        <w:rPr>
          <w:rFonts w:cs="Arial"/>
          <w:szCs w:val="20"/>
        </w:rPr>
        <w:t>teh navodil</w:t>
      </w:r>
      <w:r w:rsidRPr="007E76DB">
        <w:rPr>
          <w:rFonts w:cs="Arial"/>
          <w:szCs w:val="20"/>
        </w:rPr>
        <w:t xml:space="preserve">. Če bo katerikoli izmed skupnih </w:t>
      </w:r>
      <w:r w:rsidR="00752A90" w:rsidRPr="007E76DB">
        <w:rPr>
          <w:rFonts w:cs="Arial"/>
          <w:szCs w:val="20"/>
        </w:rPr>
        <w:t>kandidatov</w:t>
      </w:r>
      <w:r w:rsidRPr="007E76DB">
        <w:rPr>
          <w:rFonts w:cs="Arial"/>
          <w:szCs w:val="20"/>
        </w:rPr>
        <w:t xml:space="preserve"> v položaju iz točk </w:t>
      </w:r>
      <w:r w:rsidR="00A75368" w:rsidRPr="007E76DB">
        <w:rPr>
          <w:rFonts w:cs="Arial"/>
          <w:szCs w:val="20"/>
        </w:rPr>
        <w:t>9</w:t>
      </w:r>
      <w:r w:rsidRPr="007E76DB">
        <w:rPr>
          <w:rFonts w:cs="Arial"/>
          <w:szCs w:val="20"/>
        </w:rPr>
        <w:t>.1</w:t>
      </w:r>
      <w:r w:rsidR="00762819" w:rsidRPr="007E76DB">
        <w:rPr>
          <w:rFonts w:cs="Arial"/>
          <w:szCs w:val="20"/>
        </w:rPr>
        <w:t xml:space="preserve">.1 do </w:t>
      </w:r>
      <w:r w:rsidR="00A75368" w:rsidRPr="007E76DB">
        <w:rPr>
          <w:rFonts w:cs="Arial"/>
          <w:szCs w:val="20"/>
        </w:rPr>
        <w:t>9</w:t>
      </w:r>
      <w:r w:rsidR="00762819" w:rsidRPr="007E76DB">
        <w:rPr>
          <w:rFonts w:cs="Arial"/>
          <w:szCs w:val="20"/>
        </w:rPr>
        <w:t>.1.</w:t>
      </w:r>
      <w:r w:rsidR="00C513A9" w:rsidRPr="007E76DB">
        <w:rPr>
          <w:rFonts w:cs="Arial"/>
          <w:szCs w:val="20"/>
        </w:rPr>
        <w:t>4</w:t>
      </w:r>
      <w:r w:rsidRPr="007E76DB">
        <w:rPr>
          <w:rFonts w:cs="Arial"/>
          <w:szCs w:val="20"/>
        </w:rPr>
        <w:t xml:space="preserve"> teh navodil, bo naročnik ravnal v skladu z devetim, desetim in enajstim odstavkom 75. člena ZJN-3.</w:t>
      </w:r>
    </w:p>
    <w:p w14:paraId="078A6531" w14:textId="77777777" w:rsidR="00A75368" w:rsidRPr="007E76DB" w:rsidRDefault="00A75368" w:rsidP="00A17AD9">
      <w:pPr>
        <w:spacing w:line="240" w:lineRule="auto"/>
        <w:rPr>
          <w:rFonts w:cs="Arial"/>
          <w:szCs w:val="20"/>
        </w:rPr>
      </w:pPr>
    </w:p>
    <w:p w14:paraId="1E4AE84F" w14:textId="1D05803A" w:rsidR="00A75368" w:rsidRPr="007E76DB" w:rsidRDefault="00A75368" w:rsidP="00A17AD9">
      <w:pPr>
        <w:spacing w:line="240" w:lineRule="auto"/>
        <w:rPr>
          <w:rFonts w:cs="Arial"/>
          <w:szCs w:val="20"/>
        </w:rPr>
      </w:pPr>
      <w:r w:rsidRPr="007E76DB">
        <w:rPr>
          <w:rFonts w:cs="Arial"/>
          <w:szCs w:val="20"/>
        </w:rPr>
        <w:t>V primeru, da bo takšn</w:t>
      </w:r>
      <w:r w:rsidR="00752A90" w:rsidRPr="007E76DB">
        <w:rPr>
          <w:rFonts w:cs="Arial"/>
          <w:szCs w:val="20"/>
        </w:rPr>
        <w:t xml:space="preserve">i skupini kandidatov priznana sposobnost, bo naročnik </w:t>
      </w:r>
      <w:r w:rsidR="00785BA4">
        <w:rPr>
          <w:rFonts w:cs="Arial"/>
          <w:szCs w:val="20"/>
        </w:rPr>
        <w:t>l</w:t>
      </w:r>
      <w:r w:rsidRPr="007E76DB">
        <w:rPr>
          <w:rFonts w:cs="Arial"/>
          <w:szCs w:val="20"/>
        </w:rPr>
        <w:t xml:space="preserve">ahko zahteval dogovor o skupni izvedbi naročila (na primer pogodbo o sodelovanju), v katerem bodo natančno opredeljene naloge in odgovornost posameznih </w:t>
      </w:r>
      <w:r w:rsidR="00752A90" w:rsidRPr="007E76DB">
        <w:rPr>
          <w:rFonts w:cs="Arial"/>
          <w:szCs w:val="20"/>
        </w:rPr>
        <w:t>kandidatov</w:t>
      </w:r>
      <w:r w:rsidRPr="007E76DB">
        <w:rPr>
          <w:rFonts w:cs="Arial"/>
          <w:szCs w:val="20"/>
        </w:rPr>
        <w:t xml:space="preserve"> za izvedbo naročila</w:t>
      </w:r>
      <w:r w:rsidRPr="007E76DB">
        <w:rPr>
          <w:rFonts w:cs="Arial"/>
          <w:color w:val="0000FF"/>
          <w:szCs w:val="20"/>
        </w:rPr>
        <w:t xml:space="preserve">. </w:t>
      </w:r>
      <w:r w:rsidRPr="007E76DB">
        <w:rPr>
          <w:rFonts w:cs="Arial"/>
          <w:szCs w:val="20"/>
        </w:rPr>
        <w:t xml:space="preserve">Ne glede na to pa </w:t>
      </w:r>
      <w:r w:rsidR="00752A90" w:rsidRPr="007E76DB">
        <w:rPr>
          <w:rFonts w:cs="Arial"/>
          <w:szCs w:val="20"/>
        </w:rPr>
        <w:t>kandidati</w:t>
      </w:r>
      <w:r w:rsidRPr="007E76DB">
        <w:rPr>
          <w:rFonts w:cs="Arial"/>
          <w:szCs w:val="20"/>
        </w:rPr>
        <w:t xml:space="preserve"> odgovarjajo naročniku solidarno.</w:t>
      </w:r>
    </w:p>
    <w:p w14:paraId="7C0E430D" w14:textId="0666452D" w:rsidR="00A75368" w:rsidRPr="007E76DB" w:rsidRDefault="0085611C" w:rsidP="0091739B">
      <w:pPr>
        <w:pStyle w:val="Naslov3"/>
        <w:rPr>
          <w:rFonts w:eastAsia="Arial Unicode MS" w:cs="Arial"/>
          <w:szCs w:val="20"/>
        </w:rPr>
      </w:pPr>
      <w:bookmarkStart w:id="125" w:name="_Toc80859192"/>
      <w:bookmarkStart w:id="126" w:name="_Toc157519198"/>
      <w:r w:rsidRPr="007E76DB">
        <w:rPr>
          <w:rFonts w:eastAsia="Arial Unicode MS" w:cs="Arial"/>
          <w:szCs w:val="20"/>
        </w:rPr>
        <w:t xml:space="preserve"> </w:t>
      </w:r>
      <w:bookmarkStart w:id="127" w:name="_Toc213407275"/>
      <w:r w:rsidR="00A75368" w:rsidRPr="007E76DB">
        <w:rPr>
          <w:rFonts w:eastAsia="Arial Unicode MS" w:cs="Arial"/>
          <w:szCs w:val="20"/>
        </w:rPr>
        <w:t>P</w:t>
      </w:r>
      <w:r w:rsidR="00752A90" w:rsidRPr="007E76DB">
        <w:rPr>
          <w:rFonts w:eastAsia="Arial Unicode MS" w:cs="Arial"/>
          <w:szCs w:val="20"/>
        </w:rPr>
        <w:t xml:space="preserve">rijava </w:t>
      </w:r>
      <w:r w:rsidR="00A75368" w:rsidRPr="007E76DB">
        <w:rPr>
          <w:rFonts w:eastAsia="Arial Unicode MS" w:cs="Arial"/>
          <w:szCs w:val="20"/>
        </w:rPr>
        <w:t>s podizvajalci</w:t>
      </w:r>
      <w:bookmarkEnd w:id="125"/>
      <w:bookmarkEnd w:id="126"/>
      <w:bookmarkEnd w:id="127"/>
    </w:p>
    <w:p w14:paraId="49259723" w14:textId="2230ECE6" w:rsidR="0034552C" w:rsidRPr="007E76DB" w:rsidRDefault="00A75368" w:rsidP="004C3514">
      <w:pPr>
        <w:spacing w:line="240" w:lineRule="auto"/>
        <w:rPr>
          <w:rFonts w:cs="Arial"/>
          <w:i/>
          <w:iCs/>
          <w:szCs w:val="20"/>
        </w:rPr>
      </w:pPr>
      <w:r w:rsidRPr="007E76DB">
        <w:rPr>
          <w:rFonts w:cs="Arial"/>
          <w:szCs w:val="20"/>
        </w:rPr>
        <w:t xml:space="preserve">V primeru, da bo </w:t>
      </w:r>
      <w:r w:rsidR="00752A90" w:rsidRPr="007E76DB">
        <w:rPr>
          <w:rFonts w:cs="Arial"/>
          <w:szCs w:val="20"/>
        </w:rPr>
        <w:t>kandidat</w:t>
      </w:r>
      <w:r w:rsidRPr="007E76DB">
        <w:rPr>
          <w:rFonts w:cs="Arial"/>
          <w:szCs w:val="20"/>
        </w:rPr>
        <w:t xml:space="preserve"> pri izvedbi naročila sodeloval s podizvajalci, mora v </w:t>
      </w:r>
      <w:r w:rsidR="00752A90" w:rsidRPr="007E76DB">
        <w:rPr>
          <w:rFonts w:cs="Arial"/>
          <w:szCs w:val="20"/>
        </w:rPr>
        <w:t>prijavi</w:t>
      </w:r>
      <w:r w:rsidRPr="007E76DB">
        <w:rPr>
          <w:rFonts w:cs="Arial"/>
          <w:szCs w:val="20"/>
        </w:rPr>
        <w:t xml:space="preserve"> navesti vse </w:t>
      </w:r>
      <w:r w:rsidR="004C3514" w:rsidRPr="007E76DB">
        <w:rPr>
          <w:rFonts w:cs="Arial"/>
          <w:szCs w:val="20"/>
        </w:rPr>
        <w:t xml:space="preserve">predlagane </w:t>
      </w:r>
      <w:r w:rsidRPr="007E76DB">
        <w:rPr>
          <w:rFonts w:cs="Arial"/>
          <w:szCs w:val="20"/>
        </w:rPr>
        <w:t xml:space="preserve">podizvajalce ter vsak del javnega naročila, ki ga namerava oddati v </w:t>
      </w:r>
      <w:proofErr w:type="spellStart"/>
      <w:r w:rsidRPr="007E76DB">
        <w:rPr>
          <w:rFonts w:cs="Arial"/>
          <w:szCs w:val="20"/>
        </w:rPr>
        <w:t>podizvajanje</w:t>
      </w:r>
      <w:proofErr w:type="spellEnd"/>
      <w:r w:rsidRPr="007E76DB">
        <w:rPr>
          <w:rFonts w:cs="Arial"/>
          <w:szCs w:val="20"/>
        </w:rPr>
        <w:t xml:space="preserve">. Če </w:t>
      </w:r>
      <w:r w:rsidR="00752A90" w:rsidRPr="007E76DB">
        <w:rPr>
          <w:rFonts w:cs="Arial"/>
          <w:szCs w:val="20"/>
        </w:rPr>
        <w:t>kandidat</w:t>
      </w:r>
      <w:r w:rsidRPr="007E76DB">
        <w:rPr>
          <w:rFonts w:cs="Arial"/>
          <w:szCs w:val="20"/>
        </w:rPr>
        <w:t xml:space="preserve"> nastopa v </w:t>
      </w:r>
      <w:r w:rsidR="00752A90" w:rsidRPr="007E76DB">
        <w:rPr>
          <w:rFonts w:cs="Arial"/>
          <w:szCs w:val="20"/>
        </w:rPr>
        <w:t>prijavi</w:t>
      </w:r>
      <w:r w:rsidRPr="007E76DB">
        <w:rPr>
          <w:rFonts w:cs="Arial"/>
          <w:szCs w:val="20"/>
        </w:rPr>
        <w:t xml:space="preserve"> z več kot enim podizvajalcem, mora napisati delež </w:t>
      </w:r>
      <w:proofErr w:type="spellStart"/>
      <w:r w:rsidRPr="007E76DB">
        <w:rPr>
          <w:rFonts w:cs="Arial"/>
          <w:szCs w:val="20"/>
        </w:rPr>
        <w:t>podizvajanja</w:t>
      </w:r>
      <w:proofErr w:type="spellEnd"/>
      <w:r w:rsidRPr="007E76DB">
        <w:rPr>
          <w:rFonts w:cs="Arial"/>
          <w:szCs w:val="20"/>
        </w:rPr>
        <w:t xml:space="preserve"> za vsakega prijavljenega podizvajalca posebej</w:t>
      </w:r>
      <w:r w:rsidR="00741729" w:rsidRPr="007E76DB">
        <w:rPr>
          <w:rFonts w:cs="Arial"/>
          <w:szCs w:val="20"/>
        </w:rPr>
        <w:t>.</w:t>
      </w:r>
    </w:p>
    <w:p w14:paraId="6E93AF70" w14:textId="77777777" w:rsidR="003A7F34" w:rsidRPr="007E76DB" w:rsidRDefault="003A7F34" w:rsidP="00540222">
      <w:pPr>
        <w:spacing w:line="240" w:lineRule="auto"/>
        <w:rPr>
          <w:rFonts w:cs="Arial"/>
          <w:szCs w:val="20"/>
        </w:rPr>
      </w:pPr>
    </w:p>
    <w:p w14:paraId="49E4C64C" w14:textId="30B8A9CB" w:rsidR="00A75368" w:rsidRPr="007E76DB" w:rsidRDefault="00752A90" w:rsidP="00540222">
      <w:pPr>
        <w:spacing w:line="240" w:lineRule="auto"/>
        <w:rPr>
          <w:rFonts w:cs="Arial"/>
          <w:szCs w:val="20"/>
        </w:rPr>
      </w:pPr>
      <w:r w:rsidRPr="007E76DB">
        <w:rPr>
          <w:rFonts w:cs="Arial"/>
          <w:szCs w:val="20"/>
        </w:rPr>
        <w:t>Kandidat</w:t>
      </w:r>
      <w:r w:rsidR="00A75368" w:rsidRPr="007E76DB">
        <w:rPr>
          <w:rFonts w:cs="Arial"/>
          <w:szCs w:val="20"/>
        </w:rPr>
        <w:t xml:space="preserve"> v sistem e-JN označi, da gre za </w:t>
      </w:r>
      <w:r w:rsidRPr="007E76DB">
        <w:rPr>
          <w:rFonts w:cs="Arial"/>
          <w:szCs w:val="20"/>
        </w:rPr>
        <w:t>prijavo</w:t>
      </w:r>
      <w:r w:rsidR="00A75368" w:rsidRPr="007E76DB">
        <w:rPr>
          <w:rFonts w:cs="Arial"/>
          <w:szCs w:val="20"/>
        </w:rPr>
        <w:t xml:space="preserve"> s podizvajalci in navede vse sodelujoče gospodarske subjekte. </w:t>
      </w:r>
    </w:p>
    <w:p w14:paraId="68981E69" w14:textId="77777777" w:rsidR="00A75368" w:rsidRPr="007E76DB" w:rsidRDefault="00A75368" w:rsidP="00540222">
      <w:pPr>
        <w:spacing w:line="240" w:lineRule="auto"/>
        <w:rPr>
          <w:rFonts w:cs="Arial"/>
          <w:szCs w:val="20"/>
        </w:rPr>
      </w:pPr>
    </w:p>
    <w:p w14:paraId="0C83984A" w14:textId="1141F4D6" w:rsidR="00A75368" w:rsidRPr="007E76DB" w:rsidRDefault="00752A90" w:rsidP="00540222">
      <w:pPr>
        <w:spacing w:line="240" w:lineRule="auto"/>
        <w:rPr>
          <w:rFonts w:cs="Arial"/>
          <w:szCs w:val="20"/>
        </w:rPr>
      </w:pPr>
      <w:r w:rsidRPr="007E76DB">
        <w:rPr>
          <w:rFonts w:cs="Arial"/>
          <w:szCs w:val="20"/>
        </w:rPr>
        <w:t xml:space="preserve">Kandidat </w:t>
      </w:r>
      <w:r w:rsidR="00A75368" w:rsidRPr="007E76DB">
        <w:rPr>
          <w:rFonts w:cs="Arial"/>
          <w:szCs w:val="20"/>
        </w:rPr>
        <w:t xml:space="preserve">mora v ponudbi predložiti izpolnjene obrazce ESPD za vsakega podizvajalca, s katerim bo sodeloval pri naročilu. Če bodo pri podizvajalcu obstajali razlogi za izključitev iz točke 9.1 teh navodil, bo naročnik podizvajalca zavrnil. </w:t>
      </w:r>
    </w:p>
    <w:p w14:paraId="6050520B" w14:textId="77777777" w:rsidR="00A75368" w:rsidRPr="007E76DB" w:rsidRDefault="00A75368" w:rsidP="00540222">
      <w:pPr>
        <w:spacing w:line="240" w:lineRule="auto"/>
        <w:rPr>
          <w:rFonts w:cs="Arial"/>
          <w:szCs w:val="20"/>
        </w:rPr>
      </w:pPr>
    </w:p>
    <w:p w14:paraId="43CC9D87" w14:textId="4F015BC4" w:rsidR="00A75368" w:rsidRPr="007E76DB" w:rsidRDefault="00752A90" w:rsidP="00540222">
      <w:pPr>
        <w:spacing w:line="240" w:lineRule="auto"/>
        <w:rPr>
          <w:rFonts w:cs="Arial"/>
          <w:szCs w:val="20"/>
        </w:rPr>
      </w:pPr>
      <w:r w:rsidRPr="007E76DB">
        <w:rPr>
          <w:rFonts w:cs="Arial"/>
          <w:szCs w:val="20"/>
        </w:rPr>
        <w:t>Kandidat</w:t>
      </w:r>
      <w:r w:rsidR="00A75368" w:rsidRPr="007E76DB">
        <w:rPr>
          <w:rFonts w:cs="Arial"/>
          <w:szCs w:val="20"/>
        </w:rPr>
        <w:t xml:space="preserve"> mora za posameznega podizvajalca priložiti enaka dokazila za izpolnjevanje pogojev, določenih v prejšnjem stavku, kot jih mora priložiti zase.</w:t>
      </w:r>
    </w:p>
    <w:p w14:paraId="2F8117EA" w14:textId="77777777" w:rsidR="00540222" w:rsidRPr="007E76DB" w:rsidRDefault="00540222" w:rsidP="00540222">
      <w:pPr>
        <w:pStyle w:val="pf0"/>
        <w:spacing w:before="0" w:beforeAutospacing="0" w:after="0" w:afterAutospacing="0"/>
        <w:rPr>
          <w:rFonts w:ascii="Arial" w:hAnsi="Arial" w:cs="Arial"/>
          <w:sz w:val="20"/>
          <w:szCs w:val="20"/>
        </w:rPr>
      </w:pPr>
    </w:p>
    <w:p w14:paraId="767CCCEC" w14:textId="5FF78DA0" w:rsidR="00A75368" w:rsidRPr="007E76DB" w:rsidRDefault="00A75368" w:rsidP="00540222">
      <w:pPr>
        <w:spacing w:line="240" w:lineRule="auto"/>
        <w:rPr>
          <w:rFonts w:cs="Arial"/>
          <w:szCs w:val="20"/>
        </w:rPr>
      </w:pPr>
      <w:r w:rsidRPr="007E76DB">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CE627C" w14:textId="77777777" w:rsidR="00A75368" w:rsidRPr="007E76DB" w:rsidRDefault="00A75368" w:rsidP="00540222">
      <w:pPr>
        <w:spacing w:line="240" w:lineRule="auto"/>
        <w:rPr>
          <w:rFonts w:cs="Arial"/>
          <w:szCs w:val="20"/>
        </w:rPr>
      </w:pPr>
    </w:p>
    <w:p w14:paraId="04A5067E" w14:textId="77777777" w:rsidR="00A75368" w:rsidRPr="007E76DB" w:rsidRDefault="00A75368" w:rsidP="00540222">
      <w:pPr>
        <w:spacing w:line="240" w:lineRule="auto"/>
        <w:rPr>
          <w:rFonts w:cs="Arial"/>
          <w:szCs w:val="20"/>
        </w:rPr>
      </w:pPr>
      <w:r w:rsidRPr="007E76DB">
        <w:rPr>
          <w:rFonts w:cs="Arial"/>
          <w:szCs w:val="20"/>
        </w:rPr>
        <w:t>Izbrani ponudnik v razmerju do naročnika v celoti odgovarja za izvedbo naročila.</w:t>
      </w:r>
    </w:p>
    <w:p w14:paraId="18EDECD5" w14:textId="1931680B" w:rsidR="00A17AD9" w:rsidRPr="007E76DB" w:rsidRDefault="0085611C" w:rsidP="0091739B">
      <w:pPr>
        <w:pStyle w:val="Naslov3"/>
        <w:rPr>
          <w:rFonts w:eastAsia="Arial Unicode MS" w:cs="Arial"/>
          <w:szCs w:val="20"/>
        </w:rPr>
      </w:pPr>
      <w:r w:rsidRPr="007E76DB">
        <w:rPr>
          <w:rFonts w:eastAsia="Arial Unicode MS" w:cs="Arial"/>
          <w:szCs w:val="20"/>
        </w:rPr>
        <w:t xml:space="preserve"> </w:t>
      </w:r>
      <w:bookmarkStart w:id="128" w:name="_Toc213407276"/>
      <w:r w:rsidR="00A17AD9" w:rsidRPr="007E76DB">
        <w:rPr>
          <w:rFonts w:eastAsia="Arial Unicode MS" w:cs="Arial"/>
          <w:szCs w:val="20"/>
        </w:rPr>
        <w:t>Uporaba zmogljivosti drugih subjektov</w:t>
      </w:r>
      <w:bookmarkEnd w:id="128"/>
    </w:p>
    <w:p w14:paraId="669957C3" w14:textId="1F34F3D6" w:rsidR="009F4E79" w:rsidRPr="007E76DB" w:rsidRDefault="009F4E79" w:rsidP="003317A3">
      <w:pPr>
        <w:pStyle w:val="Telobesedila"/>
        <w:spacing w:after="0" w:line="240" w:lineRule="auto"/>
        <w:ind w:right="116"/>
      </w:pPr>
      <w:r w:rsidRPr="007E76DB">
        <w:t>Kandidat lahko glede tehničnega pogoja</w:t>
      </w:r>
      <w:r w:rsidR="0022251F" w:rsidRPr="007E76DB">
        <w:t xml:space="preserve"> iz točke 9.2 teh navodil</w:t>
      </w:r>
      <w:r w:rsidRPr="007E76DB">
        <w:t xml:space="preserve"> za predmetno naročilo uporabi zmogljivosti podizvajalca. V prijavi mora kandidat označiti, da gre za uporabo zm</w:t>
      </w:r>
      <w:r w:rsidR="00757C48" w:rsidRPr="007E76DB">
        <w:t>ogljivosti</w:t>
      </w:r>
      <w:r w:rsidRPr="007E76DB">
        <w:t xml:space="preserve"> podizvajalca ter navesti vse sodelujoče gospodarske subjekte. </w:t>
      </w:r>
    </w:p>
    <w:p w14:paraId="3C7BB3EF" w14:textId="77777777" w:rsidR="009F4E79" w:rsidRPr="007E76DB" w:rsidRDefault="009F4E79" w:rsidP="003317A3">
      <w:pPr>
        <w:pStyle w:val="Telobesedila"/>
        <w:spacing w:after="0" w:line="240" w:lineRule="auto"/>
        <w:ind w:right="116"/>
      </w:pPr>
    </w:p>
    <w:p w14:paraId="6AC8AB04" w14:textId="0E3817C2" w:rsidR="009F4E79" w:rsidRPr="007E76DB" w:rsidRDefault="009F4E79" w:rsidP="009F4E79">
      <w:pPr>
        <w:spacing w:line="240" w:lineRule="auto"/>
        <w:rPr>
          <w:rFonts w:cs="Arial"/>
          <w:szCs w:val="20"/>
        </w:rPr>
      </w:pPr>
      <w:r w:rsidRPr="007E76DB">
        <w:rPr>
          <w:rFonts w:cs="Arial"/>
          <w:szCs w:val="20"/>
        </w:rPr>
        <w:t xml:space="preserve">Če želi kandidat uporabiti zmogljivosti podizvajalca mora poleg v tej in prejšnji točki navodil že navedenih zahtev za podizvajalca (ESPD za podizvajalca, navedba dela naročila, ki ga namerava dati v </w:t>
      </w:r>
      <w:proofErr w:type="spellStart"/>
      <w:r w:rsidRPr="007E76DB">
        <w:rPr>
          <w:rFonts w:cs="Arial"/>
          <w:szCs w:val="20"/>
        </w:rPr>
        <w:t>podizvajanje</w:t>
      </w:r>
      <w:proofErr w:type="spellEnd"/>
      <w:r w:rsidRPr="007E76DB">
        <w:rPr>
          <w:rFonts w:cs="Arial"/>
          <w:szCs w:val="20"/>
        </w:rPr>
        <w:t xml:space="preserve">, deleža </w:t>
      </w:r>
      <w:proofErr w:type="spellStart"/>
      <w:r w:rsidRPr="007E76DB">
        <w:rPr>
          <w:rFonts w:cs="Arial"/>
          <w:szCs w:val="20"/>
        </w:rPr>
        <w:t>podizvajanja</w:t>
      </w:r>
      <w:proofErr w:type="spellEnd"/>
      <w:r w:rsidRPr="007E76DB">
        <w:rPr>
          <w:rFonts w:cs="Arial"/>
          <w:szCs w:val="20"/>
        </w:rPr>
        <w:t xml:space="preserve"> za vsakega prijavljenega podizvajalca posebej, itn.) v ponudbi dokazati, da bo imel na voljo sredstva, na primer s predložitvijo zagotovil podizvajalca za ta namen – pisni dogovor med kandidatom in podizvajalcem na katerega zmogljivosti se kandidat sklicuje, avtorska pogodba, </w:t>
      </w:r>
      <w:proofErr w:type="spellStart"/>
      <w:r w:rsidRPr="007E76DB">
        <w:rPr>
          <w:rFonts w:cs="Arial"/>
          <w:szCs w:val="20"/>
        </w:rPr>
        <w:t>podjemna</w:t>
      </w:r>
      <w:proofErr w:type="spellEnd"/>
      <w:r w:rsidRPr="007E76DB">
        <w:rPr>
          <w:rFonts w:cs="Arial"/>
          <w:szCs w:val="20"/>
        </w:rPr>
        <w:t xml:space="preserve"> pogodba, in podobno.</w:t>
      </w:r>
    </w:p>
    <w:p w14:paraId="2F55B403" w14:textId="77777777" w:rsidR="009F4E79" w:rsidRPr="007E76DB" w:rsidRDefault="009F4E79" w:rsidP="009F4E79">
      <w:pPr>
        <w:spacing w:line="240" w:lineRule="auto"/>
        <w:rPr>
          <w:rFonts w:cs="Arial"/>
          <w:szCs w:val="20"/>
        </w:rPr>
      </w:pPr>
    </w:p>
    <w:p w14:paraId="05E79ECD" w14:textId="3AE1737D" w:rsidR="009F4E79" w:rsidRPr="007E76DB" w:rsidRDefault="009F4E79" w:rsidP="009F4E79">
      <w:pPr>
        <w:spacing w:line="240" w:lineRule="auto"/>
        <w:rPr>
          <w:rFonts w:cs="Arial"/>
          <w:szCs w:val="20"/>
        </w:rPr>
      </w:pPr>
      <w:r w:rsidRPr="007E76DB">
        <w:rPr>
          <w:rFonts w:cs="Arial"/>
          <w:szCs w:val="20"/>
        </w:rPr>
        <w:t xml:space="preserve">Naročnik bo v tem primeru ravnal v skladu z drugim odstavkom 81. člena ZJN-3. V primeru, da se bo kandidat v tem delu skliceval na uporabo zmogljivosti podizvajalcev, mora to navesti v prijavni dokumentaciji. Kandidat mora v prijavi za te subjekte predložiti tudi njihove izpolnjene obrazce ESPD. </w:t>
      </w:r>
    </w:p>
    <w:p w14:paraId="21C3CB6F" w14:textId="77777777" w:rsidR="009F4E79" w:rsidRPr="007E76DB" w:rsidRDefault="009F4E79" w:rsidP="009F4E79">
      <w:pPr>
        <w:spacing w:line="240" w:lineRule="auto"/>
        <w:rPr>
          <w:rFonts w:cs="Arial"/>
          <w:szCs w:val="20"/>
        </w:rPr>
      </w:pPr>
    </w:p>
    <w:p w14:paraId="4C4CF06F" w14:textId="2A5CB57A" w:rsidR="009F4E79" w:rsidRPr="00785BA4" w:rsidRDefault="009F4E79" w:rsidP="00785BA4">
      <w:pPr>
        <w:spacing w:line="240" w:lineRule="auto"/>
        <w:rPr>
          <w:rFonts w:cs="Arial"/>
          <w:szCs w:val="20"/>
        </w:rPr>
      </w:pPr>
      <w:r w:rsidRPr="007E76DB">
        <w:rPr>
          <w:rFonts w:cs="Arial"/>
          <w:szCs w:val="20"/>
        </w:rPr>
        <w:t>Če bodo pri teh subjektih obstajali razlogi za izključitev iz točke 9.1 teh navodil, jih bo naročnik zavrnil.</w:t>
      </w:r>
    </w:p>
    <w:p w14:paraId="31B5BABC" w14:textId="2DFF1143" w:rsidR="003F7D4F" w:rsidRPr="007E76DB" w:rsidRDefault="003F7D4F" w:rsidP="009F4E79">
      <w:pPr>
        <w:pStyle w:val="Naslov3"/>
        <w:rPr>
          <w:rFonts w:eastAsia="Arial Unicode MS" w:cs="Arial"/>
          <w:szCs w:val="20"/>
        </w:rPr>
      </w:pPr>
      <w:bookmarkStart w:id="129" w:name="_Toc336851756"/>
      <w:bookmarkStart w:id="130" w:name="_Toc336851804"/>
      <w:bookmarkStart w:id="131" w:name="_Toc213407277"/>
      <w:bookmarkEnd w:id="122"/>
      <w:r w:rsidRPr="007E76DB">
        <w:rPr>
          <w:rFonts w:eastAsia="Arial Unicode MS" w:cs="Arial"/>
          <w:szCs w:val="20"/>
        </w:rPr>
        <w:t>Variantne p</w:t>
      </w:r>
      <w:bookmarkEnd w:id="129"/>
      <w:bookmarkEnd w:id="130"/>
      <w:r w:rsidR="00A2018B" w:rsidRPr="007E76DB">
        <w:rPr>
          <w:rFonts w:eastAsia="Arial Unicode MS" w:cs="Arial"/>
          <w:szCs w:val="20"/>
        </w:rPr>
        <w:t>rijave</w:t>
      </w:r>
      <w:bookmarkEnd w:id="131"/>
    </w:p>
    <w:p w14:paraId="23C99D88" w14:textId="5F29DE99" w:rsidR="003F7D4F" w:rsidRPr="007E76DB" w:rsidRDefault="003F7D4F" w:rsidP="007466A1">
      <w:pPr>
        <w:spacing w:line="240" w:lineRule="auto"/>
        <w:rPr>
          <w:rFonts w:cs="Arial"/>
          <w:szCs w:val="20"/>
        </w:rPr>
      </w:pPr>
      <w:r w:rsidRPr="007E76DB">
        <w:rPr>
          <w:rFonts w:cs="Arial"/>
          <w:szCs w:val="20"/>
        </w:rPr>
        <w:t>Variantne p</w:t>
      </w:r>
      <w:r w:rsidR="00A2018B" w:rsidRPr="007E76DB">
        <w:rPr>
          <w:rFonts w:cs="Arial"/>
          <w:szCs w:val="20"/>
        </w:rPr>
        <w:t xml:space="preserve">rijave </w:t>
      </w:r>
      <w:r w:rsidRPr="007E76DB">
        <w:rPr>
          <w:rFonts w:cs="Arial"/>
          <w:szCs w:val="20"/>
        </w:rPr>
        <w:t>niso dopuščene.</w:t>
      </w:r>
    </w:p>
    <w:p w14:paraId="08AD3F14" w14:textId="79D90B10" w:rsidR="003F7D4F" w:rsidRPr="007E76DB" w:rsidRDefault="003F7D4F" w:rsidP="000307A0">
      <w:pPr>
        <w:pStyle w:val="Naslov3"/>
        <w:rPr>
          <w:rFonts w:eastAsia="Arial Unicode MS" w:cs="Arial"/>
          <w:szCs w:val="20"/>
        </w:rPr>
      </w:pPr>
      <w:bookmarkStart w:id="132" w:name="_Toc336851757"/>
      <w:bookmarkStart w:id="133" w:name="_Toc336851805"/>
      <w:bookmarkStart w:id="134" w:name="_Toc213407278"/>
      <w:r w:rsidRPr="007E76DB">
        <w:rPr>
          <w:rFonts w:eastAsia="Arial Unicode MS" w:cs="Arial"/>
          <w:szCs w:val="20"/>
        </w:rPr>
        <w:t>Jezik p</w:t>
      </w:r>
      <w:bookmarkEnd w:id="132"/>
      <w:bookmarkEnd w:id="133"/>
      <w:r w:rsidR="00A2018B" w:rsidRPr="007E76DB">
        <w:rPr>
          <w:rFonts w:eastAsia="Arial Unicode MS" w:cs="Arial"/>
          <w:szCs w:val="20"/>
        </w:rPr>
        <w:t>rijave</w:t>
      </w:r>
      <w:bookmarkEnd w:id="134"/>
    </w:p>
    <w:p w14:paraId="05A62312" w14:textId="2553B74E" w:rsidR="00261202" w:rsidRPr="007E76DB" w:rsidRDefault="00916678" w:rsidP="008B418C">
      <w:pPr>
        <w:spacing w:line="240" w:lineRule="auto"/>
      </w:pPr>
      <w:bookmarkStart w:id="135" w:name="_Toc336851759"/>
      <w:bookmarkStart w:id="136" w:name="_Toc336851807"/>
      <w:r w:rsidRPr="007E76DB">
        <w:t>Kandidat lahko svoje prijave</w:t>
      </w:r>
      <w:r w:rsidR="008B418C" w:rsidRPr="007E76DB">
        <w:t xml:space="preserve"> predložijo </w:t>
      </w:r>
      <w:r w:rsidR="00261202" w:rsidRPr="007E76DB">
        <w:t xml:space="preserve">v slovenskem jeziku ali delno ali v celoti predložijo v angleškem jeziku. </w:t>
      </w:r>
    </w:p>
    <w:p w14:paraId="519C2508" w14:textId="77777777" w:rsidR="00261202" w:rsidRPr="007E76DB" w:rsidRDefault="00261202" w:rsidP="00261202">
      <w:pPr>
        <w:pStyle w:val="Telobesedila"/>
        <w:spacing w:after="0" w:line="240" w:lineRule="auto"/>
        <w:ind w:right="115"/>
      </w:pPr>
    </w:p>
    <w:p w14:paraId="6689484B" w14:textId="1E264942" w:rsidR="00261202" w:rsidRPr="007E76DB" w:rsidRDefault="00261202" w:rsidP="008B418C">
      <w:pPr>
        <w:pStyle w:val="Telobesedila"/>
        <w:spacing w:after="0" w:line="240" w:lineRule="auto"/>
        <w:ind w:right="116"/>
      </w:pPr>
      <w:r w:rsidRPr="007E76DB">
        <w:t>Naročnik si pridržuje pravico, da od ponudnika zahteva, da del</w:t>
      </w:r>
      <w:r w:rsidR="00757C48" w:rsidRPr="007E76DB">
        <w:t xml:space="preserve"> prijave</w:t>
      </w:r>
      <w:r w:rsidRPr="007E76DB">
        <w:t>, ki ni predložen v slovenskem jeziku, na lastne stroške uradno prevede v slovenski jezik, če ob pregledovanju in ocenjevanju p</w:t>
      </w:r>
      <w:r w:rsidR="00757C48" w:rsidRPr="007E76DB">
        <w:t xml:space="preserve">rijav </w:t>
      </w:r>
      <w:r w:rsidRPr="007E76DB">
        <w:t>meni,</w:t>
      </w:r>
      <w:r w:rsidRPr="007E76DB">
        <w:rPr>
          <w:spacing w:val="-14"/>
        </w:rPr>
        <w:t xml:space="preserve"> </w:t>
      </w:r>
      <w:r w:rsidRPr="007E76DB">
        <w:t>da</w:t>
      </w:r>
      <w:r w:rsidRPr="007E76DB">
        <w:rPr>
          <w:spacing w:val="-14"/>
        </w:rPr>
        <w:t xml:space="preserve"> </w:t>
      </w:r>
      <w:r w:rsidRPr="007E76DB">
        <w:t>je</w:t>
      </w:r>
      <w:r w:rsidRPr="007E76DB">
        <w:rPr>
          <w:spacing w:val="-14"/>
        </w:rPr>
        <w:t xml:space="preserve"> </w:t>
      </w:r>
      <w:r w:rsidRPr="007E76DB">
        <w:t>to</w:t>
      </w:r>
      <w:r w:rsidRPr="007E76DB">
        <w:rPr>
          <w:spacing w:val="-14"/>
        </w:rPr>
        <w:t xml:space="preserve"> </w:t>
      </w:r>
      <w:r w:rsidRPr="007E76DB">
        <w:t>potrebno,</w:t>
      </w:r>
      <w:r w:rsidRPr="007E76DB">
        <w:rPr>
          <w:spacing w:val="-14"/>
        </w:rPr>
        <w:t xml:space="preserve"> </w:t>
      </w:r>
      <w:r w:rsidRPr="007E76DB">
        <w:t>ter</w:t>
      </w:r>
      <w:r w:rsidRPr="007E76DB">
        <w:rPr>
          <w:spacing w:val="-14"/>
        </w:rPr>
        <w:t xml:space="preserve"> </w:t>
      </w:r>
      <w:r w:rsidRPr="007E76DB">
        <w:t>mu</w:t>
      </w:r>
      <w:r w:rsidRPr="007E76DB">
        <w:rPr>
          <w:spacing w:val="-14"/>
        </w:rPr>
        <w:t xml:space="preserve"> </w:t>
      </w:r>
      <w:r w:rsidRPr="007E76DB">
        <w:t>za</w:t>
      </w:r>
      <w:r w:rsidRPr="007E76DB">
        <w:rPr>
          <w:spacing w:val="-14"/>
        </w:rPr>
        <w:t xml:space="preserve"> </w:t>
      </w:r>
      <w:r w:rsidRPr="007E76DB">
        <w:t>to</w:t>
      </w:r>
      <w:r w:rsidRPr="007E76DB">
        <w:rPr>
          <w:spacing w:val="-14"/>
        </w:rPr>
        <w:t xml:space="preserve"> </w:t>
      </w:r>
      <w:r w:rsidRPr="007E76DB">
        <w:t>določi</w:t>
      </w:r>
      <w:r w:rsidRPr="007E76DB">
        <w:rPr>
          <w:spacing w:val="-14"/>
        </w:rPr>
        <w:t xml:space="preserve"> </w:t>
      </w:r>
      <w:r w:rsidRPr="007E76DB">
        <w:t>ustrezen</w:t>
      </w:r>
      <w:r w:rsidRPr="007E76DB">
        <w:rPr>
          <w:spacing w:val="-14"/>
        </w:rPr>
        <w:t xml:space="preserve"> </w:t>
      </w:r>
      <w:r w:rsidRPr="007E76DB">
        <w:t>rok.</w:t>
      </w:r>
      <w:r w:rsidRPr="007E76DB">
        <w:rPr>
          <w:spacing w:val="-14"/>
        </w:rPr>
        <w:t xml:space="preserve"> </w:t>
      </w:r>
      <w:r w:rsidRPr="007E76DB">
        <w:t>Za</w:t>
      </w:r>
      <w:r w:rsidRPr="007E76DB">
        <w:rPr>
          <w:spacing w:val="-14"/>
        </w:rPr>
        <w:t xml:space="preserve"> </w:t>
      </w:r>
      <w:r w:rsidRPr="007E76DB">
        <w:t>presojo</w:t>
      </w:r>
      <w:r w:rsidRPr="007E76DB">
        <w:rPr>
          <w:spacing w:val="-14"/>
        </w:rPr>
        <w:t xml:space="preserve"> </w:t>
      </w:r>
      <w:r w:rsidRPr="007E76DB">
        <w:t>spornih</w:t>
      </w:r>
      <w:r w:rsidRPr="007E76DB">
        <w:rPr>
          <w:spacing w:val="-14"/>
        </w:rPr>
        <w:t xml:space="preserve"> </w:t>
      </w:r>
      <w:r w:rsidRPr="007E76DB">
        <w:t>vprašanj</w:t>
      </w:r>
      <w:r w:rsidRPr="007E76DB">
        <w:rPr>
          <w:spacing w:val="-14"/>
        </w:rPr>
        <w:t xml:space="preserve"> </w:t>
      </w:r>
      <w:r w:rsidRPr="007E76DB">
        <w:t>se</w:t>
      </w:r>
      <w:r w:rsidRPr="007E76DB">
        <w:rPr>
          <w:spacing w:val="-14"/>
        </w:rPr>
        <w:t xml:space="preserve"> </w:t>
      </w:r>
      <w:r w:rsidRPr="007E76DB">
        <w:t>vedno</w:t>
      </w:r>
      <w:r w:rsidRPr="007E76DB">
        <w:rPr>
          <w:spacing w:val="-14"/>
        </w:rPr>
        <w:t xml:space="preserve"> </w:t>
      </w:r>
      <w:r w:rsidRPr="007E76DB">
        <w:t>uporablja p</w:t>
      </w:r>
      <w:r w:rsidR="00757C48" w:rsidRPr="007E76DB">
        <w:t>rijava</w:t>
      </w:r>
      <w:r w:rsidRPr="007E76DB">
        <w:t xml:space="preserve"> oziroma uradni prevod v slovenskem</w:t>
      </w:r>
      <w:r w:rsidRPr="007E76DB">
        <w:rPr>
          <w:spacing w:val="-6"/>
        </w:rPr>
        <w:t xml:space="preserve"> </w:t>
      </w:r>
      <w:r w:rsidRPr="007E76DB">
        <w:t>jeziku.</w:t>
      </w:r>
    </w:p>
    <w:p w14:paraId="7E481AE1" w14:textId="2B22952C" w:rsidR="009139AC" w:rsidRPr="007E76DB" w:rsidRDefault="009139AC" w:rsidP="000307A0">
      <w:pPr>
        <w:pStyle w:val="Naslov3"/>
        <w:rPr>
          <w:rFonts w:eastAsia="Arial Unicode MS" w:cs="Arial"/>
          <w:szCs w:val="20"/>
        </w:rPr>
      </w:pPr>
      <w:bookmarkStart w:id="137" w:name="_Toc213407279"/>
      <w:r w:rsidRPr="007E76DB">
        <w:rPr>
          <w:rFonts w:eastAsia="Arial Unicode MS" w:cs="Arial"/>
          <w:szCs w:val="20"/>
        </w:rPr>
        <w:t>Veljavnost p</w:t>
      </w:r>
      <w:bookmarkEnd w:id="135"/>
      <w:bookmarkEnd w:id="136"/>
      <w:r w:rsidR="00A2018B" w:rsidRPr="007E76DB">
        <w:rPr>
          <w:rFonts w:eastAsia="Arial Unicode MS" w:cs="Arial"/>
          <w:szCs w:val="20"/>
        </w:rPr>
        <w:t>rijave</w:t>
      </w:r>
      <w:bookmarkEnd w:id="137"/>
    </w:p>
    <w:p w14:paraId="5D7C71A8" w14:textId="12D97A89" w:rsidR="00215217" w:rsidRPr="007E76DB" w:rsidRDefault="00752A90" w:rsidP="00861A4D">
      <w:pPr>
        <w:spacing w:line="240" w:lineRule="auto"/>
        <w:rPr>
          <w:rFonts w:cs="Arial"/>
          <w:szCs w:val="20"/>
        </w:rPr>
      </w:pPr>
      <w:r w:rsidRPr="007E76DB">
        <w:rPr>
          <w:rFonts w:cs="Arial"/>
          <w:szCs w:val="20"/>
        </w:rPr>
        <w:t>Prijava</w:t>
      </w:r>
      <w:r w:rsidR="00B0230B" w:rsidRPr="007E76DB">
        <w:rPr>
          <w:rFonts w:cs="Arial"/>
          <w:szCs w:val="20"/>
        </w:rPr>
        <w:t xml:space="preserve"> mora veljati do </w:t>
      </w:r>
      <w:r w:rsidR="00393004" w:rsidRPr="007E76DB">
        <w:rPr>
          <w:rFonts w:cs="Arial"/>
          <w:szCs w:val="20"/>
        </w:rPr>
        <w:t>30</w:t>
      </w:r>
      <w:r w:rsidR="00A17AD9" w:rsidRPr="007E76DB">
        <w:rPr>
          <w:rFonts w:cs="Arial"/>
          <w:szCs w:val="20"/>
        </w:rPr>
        <w:t>.</w:t>
      </w:r>
      <w:r w:rsidR="00393004" w:rsidRPr="007E76DB">
        <w:rPr>
          <w:rFonts w:cs="Arial"/>
          <w:szCs w:val="20"/>
        </w:rPr>
        <w:t xml:space="preserve"> 11</w:t>
      </w:r>
      <w:r w:rsidR="00A17AD9" w:rsidRPr="007E76DB">
        <w:rPr>
          <w:rFonts w:cs="Arial"/>
          <w:szCs w:val="20"/>
        </w:rPr>
        <w:t>. 2026</w:t>
      </w:r>
      <w:r w:rsidR="00B0230B" w:rsidRPr="007E76DB">
        <w:rPr>
          <w:rFonts w:cs="Arial"/>
          <w:szCs w:val="20"/>
        </w:rPr>
        <w:t xml:space="preserve">. V izjemnih okoliščinah bo naročnik lahko zahteval, da </w:t>
      </w:r>
      <w:r w:rsidR="007763CE" w:rsidRPr="007E76DB">
        <w:rPr>
          <w:rFonts w:cs="Arial"/>
          <w:szCs w:val="20"/>
        </w:rPr>
        <w:t xml:space="preserve">kandidati </w:t>
      </w:r>
      <w:r w:rsidR="00757C48" w:rsidRPr="007E76DB">
        <w:rPr>
          <w:rFonts w:cs="Arial"/>
          <w:szCs w:val="20"/>
        </w:rPr>
        <w:t>p</w:t>
      </w:r>
      <w:r w:rsidR="007763CE" w:rsidRPr="007E76DB">
        <w:rPr>
          <w:rFonts w:cs="Arial"/>
          <w:szCs w:val="20"/>
        </w:rPr>
        <w:t xml:space="preserve">odaljšajo čas veljavnosti prijav za določeno dodatno obdobje. </w:t>
      </w:r>
      <w:r w:rsidR="00B0230B" w:rsidRPr="007E76DB">
        <w:rPr>
          <w:rFonts w:cs="Arial"/>
          <w:szCs w:val="20"/>
        </w:rPr>
        <w:t xml:space="preserve">Naročnik ne bo dovolil, da </w:t>
      </w:r>
      <w:r w:rsidR="00757C48" w:rsidRPr="007E76DB">
        <w:rPr>
          <w:rFonts w:cs="Arial"/>
          <w:szCs w:val="20"/>
        </w:rPr>
        <w:t xml:space="preserve">kandidati </w:t>
      </w:r>
      <w:r w:rsidR="00B0230B" w:rsidRPr="007E76DB">
        <w:rPr>
          <w:rFonts w:cs="Arial"/>
          <w:szCs w:val="20"/>
        </w:rPr>
        <w:t xml:space="preserve">hkrati s podaljšanjem veljavnosti </w:t>
      </w:r>
      <w:r w:rsidR="00757C48" w:rsidRPr="007E76DB">
        <w:rPr>
          <w:rFonts w:cs="Arial"/>
          <w:szCs w:val="20"/>
        </w:rPr>
        <w:t>prijave</w:t>
      </w:r>
      <w:r w:rsidR="00B0230B" w:rsidRPr="007E76DB">
        <w:rPr>
          <w:rFonts w:cs="Arial"/>
          <w:szCs w:val="20"/>
        </w:rPr>
        <w:t>, le-to kakorkoli drugače spreminjajo, razen v skladu petim, šestim in sedmim odstavkom 89. člena ZJN-3</w:t>
      </w:r>
      <w:r w:rsidR="00861A4D" w:rsidRPr="007E76DB">
        <w:rPr>
          <w:rFonts w:cs="Arial"/>
          <w:szCs w:val="20"/>
        </w:rPr>
        <w:t>.</w:t>
      </w:r>
    </w:p>
    <w:p w14:paraId="5AE2C326" w14:textId="1F7A1728" w:rsidR="00861A4D" w:rsidRPr="007E76DB" w:rsidRDefault="00861A4D" w:rsidP="00861A4D">
      <w:pPr>
        <w:pStyle w:val="Naslov3"/>
      </w:pPr>
      <w:bookmarkStart w:id="138" w:name="_Toc213407280"/>
      <w:r w:rsidRPr="007E76DB">
        <w:t>Stroški prijave</w:t>
      </w:r>
      <w:bookmarkEnd w:id="138"/>
    </w:p>
    <w:p w14:paraId="5DD54C73" w14:textId="29D7152D" w:rsidR="00861A4D" w:rsidRPr="007E76DB" w:rsidRDefault="00861A4D" w:rsidP="00861A4D">
      <w:r w:rsidRPr="007E76DB">
        <w:t>Vse stroške povezane s pripravo in predložitvijo prijave, nosi kandidat.</w:t>
      </w:r>
    </w:p>
    <w:p w14:paraId="3C2D3652" w14:textId="452D78B7" w:rsidR="008B6487" w:rsidRPr="007E76DB" w:rsidRDefault="005D2C09" w:rsidP="00584B84">
      <w:pPr>
        <w:pStyle w:val="Naslov1"/>
        <w:numPr>
          <w:ilvl w:val="0"/>
          <w:numId w:val="2"/>
        </w:numPr>
        <w:suppressAutoHyphens/>
        <w:spacing w:before="280" w:beforeAutospacing="0" w:after="280" w:afterAutospacing="0" w:line="240" w:lineRule="auto"/>
        <w:rPr>
          <w:rFonts w:cs="Arial"/>
          <w:szCs w:val="20"/>
        </w:rPr>
      </w:pPr>
      <w:bookmarkStart w:id="139" w:name="_Toc336851764"/>
      <w:bookmarkStart w:id="140" w:name="_Toc336851812"/>
      <w:bookmarkStart w:id="141" w:name="_Toc213407281"/>
      <w:r w:rsidRPr="007E76DB">
        <w:rPr>
          <w:rFonts w:cs="Arial"/>
          <w:caps w:val="0"/>
          <w:szCs w:val="20"/>
        </w:rPr>
        <w:lastRenderedPageBreak/>
        <w:t xml:space="preserve">PRAVNO </w:t>
      </w:r>
      <w:r w:rsidRPr="007E76DB">
        <w:rPr>
          <w:rFonts w:cs="Arial"/>
          <w:caps w:val="0"/>
          <w:szCs w:val="20"/>
          <w:lang w:eastAsia="ar-SA"/>
        </w:rPr>
        <w:t>VARSTVO</w:t>
      </w:r>
      <w:bookmarkEnd w:id="139"/>
      <w:bookmarkEnd w:id="140"/>
      <w:r w:rsidR="007763CE" w:rsidRPr="007E76DB">
        <w:rPr>
          <w:rFonts w:cs="Arial"/>
          <w:caps w:val="0"/>
          <w:szCs w:val="20"/>
          <w:lang w:eastAsia="ar-SA"/>
        </w:rPr>
        <w:t xml:space="preserve"> PRVA FAZA</w:t>
      </w:r>
      <w:bookmarkEnd w:id="141"/>
    </w:p>
    <w:p w14:paraId="2D89AC0D" w14:textId="567B1C24" w:rsidR="009F6298" w:rsidRPr="007E76DB"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7E76DB">
        <w:rPr>
          <w:rFonts w:cs="Arial"/>
          <w:szCs w:val="20"/>
        </w:rPr>
        <w:t>Zahtevek za revizijo, ki se nanaša na vsebino objave in/ali razpisno dokumentacijo, se</w:t>
      </w:r>
      <w:r w:rsidR="00006B9B" w:rsidRPr="007E76DB">
        <w:rPr>
          <w:rFonts w:cs="Arial"/>
          <w:szCs w:val="20"/>
        </w:rPr>
        <w:t xml:space="preserve"> </w:t>
      </w:r>
      <w:r w:rsidRPr="007E76DB">
        <w:rPr>
          <w:rFonts w:cs="Arial"/>
          <w:szCs w:val="20"/>
        </w:rPr>
        <w:t>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sidR="00E575F2" w:rsidRPr="007E76DB">
        <w:rPr>
          <w:rFonts w:cs="Arial"/>
          <w:szCs w:val="20"/>
        </w:rPr>
        <w:t xml:space="preserve">. </w:t>
      </w:r>
    </w:p>
    <w:p w14:paraId="159A3469" w14:textId="77777777" w:rsidR="009F6298" w:rsidRPr="007E76DB"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57D950C6" w14:textId="77777777" w:rsidR="009F6298" w:rsidRPr="007E76DB"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7E76DB">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7E76DB"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39792E00" w14:textId="6D3C4D41" w:rsidR="009F6298" w:rsidRPr="007E76DB"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7E76DB">
        <w:rPr>
          <w:rFonts w:cs="Arial"/>
          <w:szCs w:val="20"/>
        </w:rPr>
        <w:t xml:space="preserve">Zahtevek za revizijo se vloži prek portala </w:t>
      </w:r>
      <w:proofErr w:type="spellStart"/>
      <w:r w:rsidRPr="007E76DB">
        <w:rPr>
          <w:rFonts w:cs="Arial"/>
          <w:szCs w:val="20"/>
        </w:rPr>
        <w:t>eRevizija</w:t>
      </w:r>
      <w:proofErr w:type="spellEnd"/>
      <w:r w:rsidRPr="007E76DB">
        <w:rPr>
          <w:rFonts w:cs="Arial"/>
          <w:szCs w:val="20"/>
        </w:rPr>
        <w:t>.</w:t>
      </w:r>
    </w:p>
    <w:p w14:paraId="0911CA2A" w14:textId="77777777" w:rsidR="00006B9B" w:rsidRPr="007E76DB" w:rsidRDefault="00006B9B"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2C9FE1C" w14:textId="77777777" w:rsidR="00006B9B" w:rsidRPr="007E76DB" w:rsidRDefault="00006B9B" w:rsidP="00006B9B">
      <w:pPr>
        <w:spacing w:line="240" w:lineRule="auto"/>
      </w:pPr>
    </w:p>
    <w:p w14:paraId="3C783F94" w14:textId="77777777" w:rsidR="00006B9B" w:rsidRPr="007E76DB" w:rsidRDefault="00006B9B" w:rsidP="00006B9B">
      <w:pPr>
        <w:spacing w:line="240" w:lineRule="auto"/>
      </w:pPr>
    </w:p>
    <w:p w14:paraId="3C975E8B" w14:textId="77777777" w:rsidR="00006B9B" w:rsidRPr="007E76DB" w:rsidRDefault="00006B9B"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7E76DB"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7911A7A" w14:textId="77777777" w:rsidR="00C90EC2" w:rsidRPr="007E76DB" w:rsidRDefault="00C90EC2"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567C0168" w14:textId="77777777" w:rsidR="009121E1" w:rsidRPr="007E76DB" w:rsidRDefault="009121E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525568FE" w14:textId="77777777" w:rsidR="00757C48" w:rsidRPr="007E76DB" w:rsidRDefault="009F6298" w:rsidP="00757C48">
      <w:pPr>
        <w:pStyle w:val="Telobesedila"/>
        <w:spacing w:after="0" w:line="240" w:lineRule="auto"/>
        <w:ind w:left="4355" w:right="2473"/>
        <w:jc w:val="center"/>
      </w:pPr>
      <w:r w:rsidRPr="007E76DB">
        <w:rPr>
          <w:rFonts w:cs="Arial"/>
          <w:szCs w:val="20"/>
        </w:rPr>
        <w:tab/>
      </w:r>
      <w:r w:rsidR="00A64E2B" w:rsidRPr="007E76DB">
        <w:rPr>
          <w:rFonts w:cs="Arial"/>
          <w:szCs w:val="20"/>
        </w:rPr>
        <w:tab/>
      </w:r>
      <w:r w:rsidR="00A64E2B" w:rsidRPr="007E76DB">
        <w:rPr>
          <w:rFonts w:cs="Arial"/>
          <w:szCs w:val="20"/>
        </w:rPr>
        <w:tab/>
      </w:r>
      <w:r w:rsidR="00757C48" w:rsidRPr="007E76DB">
        <w:t>Dr. Igor Papič</w:t>
      </w:r>
    </w:p>
    <w:p w14:paraId="31A9C00D" w14:textId="2824258F" w:rsidR="00757C48" w:rsidRPr="007E76DB" w:rsidRDefault="00757C48" w:rsidP="00757C48">
      <w:pPr>
        <w:pStyle w:val="Telobesedila"/>
        <w:spacing w:after="0" w:line="240" w:lineRule="auto"/>
        <w:ind w:left="4355" w:right="2474"/>
        <w:jc w:val="center"/>
      </w:pPr>
      <w:r w:rsidRPr="007E76DB">
        <w:t xml:space="preserve"> minister</w:t>
      </w:r>
    </w:p>
    <w:p w14:paraId="1F262622" w14:textId="58397C27" w:rsidR="00DD2475" w:rsidRPr="007E76DB" w:rsidRDefault="00DD2475" w:rsidP="00DD2475">
      <w:pPr>
        <w:spacing w:line="240" w:lineRule="auto"/>
        <w:ind w:left="3545" w:firstLine="709"/>
        <w:rPr>
          <w:rFonts w:cs="Arial"/>
          <w:szCs w:val="20"/>
        </w:rPr>
      </w:pPr>
    </w:p>
    <w:p w14:paraId="41C3671A" w14:textId="789F3B2F" w:rsidR="00864C5D" w:rsidRPr="005957EF" w:rsidRDefault="00864C5D" w:rsidP="005D0E2D">
      <w:pPr>
        <w:spacing w:line="240" w:lineRule="auto"/>
        <w:ind w:left="5663" w:firstLine="709"/>
        <w:rPr>
          <w:rFonts w:cs="Arial"/>
          <w:szCs w:val="20"/>
        </w:rPr>
      </w:pPr>
    </w:p>
    <w:sectPr w:rsidR="00864C5D" w:rsidRPr="005957EF" w:rsidSect="00967E9B">
      <w:footerReference w:type="default" r:id="rId23"/>
      <w:headerReference w:type="first" r:id="rId2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CC102" w14:textId="77777777" w:rsidR="00E83EA9" w:rsidRPr="007E76DB" w:rsidRDefault="00E83EA9" w:rsidP="00107834">
      <w:pPr>
        <w:spacing w:line="240" w:lineRule="auto"/>
      </w:pPr>
      <w:r w:rsidRPr="007E76DB">
        <w:separator/>
      </w:r>
    </w:p>
  </w:endnote>
  <w:endnote w:type="continuationSeparator" w:id="0">
    <w:p w14:paraId="2543E98F" w14:textId="77777777" w:rsidR="00E83EA9" w:rsidRPr="007E76DB" w:rsidRDefault="00E83EA9" w:rsidP="00107834">
      <w:pPr>
        <w:spacing w:line="240" w:lineRule="auto"/>
      </w:pPr>
      <w:r w:rsidRPr="007E76D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2797F84A" w:rsidR="00E64945" w:rsidRPr="007E76DB" w:rsidRDefault="00906DFE" w:rsidP="008B285A">
    <w:pPr>
      <w:pStyle w:val="Noga"/>
      <w:pBdr>
        <w:top w:val="single" w:sz="4" w:space="1" w:color="auto"/>
      </w:pBdr>
      <w:rPr>
        <w:sz w:val="16"/>
        <w:szCs w:val="16"/>
      </w:rPr>
    </w:pPr>
    <w:r w:rsidRPr="007E76DB">
      <w:rPr>
        <w:sz w:val="16"/>
        <w:szCs w:val="16"/>
      </w:rPr>
      <w:t>KD</w:t>
    </w:r>
    <w:r w:rsidR="004B5BD2" w:rsidRPr="007E76DB">
      <w:rPr>
        <w:sz w:val="16"/>
        <w:szCs w:val="16"/>
      </w:rPr>
      <w:t>L</w:t>
    </w:r>
    <w:r w:rsidR="00444250" w:rsidRPr="007E76DB">
      <w:rPr>
        <w:sz w:val="16"/>
        <w:szCs w:val="16"/>
      </w:rPr>
      <w:t>L</w:t>
    </w:r>
    <w:r w:rsidR="004B5BD2" w:rsidRPr="007E76DB">
      <w:rPr>
        <w:sz w:val="16"/>
        <w:szCs w:val="16"/>
      </w:rPr>
      <w:t>M-1/2025</w:t>
    </w:r>
    <w:r w:rsidR="0056415D" w:rsidRPr="007E76DB">
      <w:rPr>
        <w:sz w:val="16"/>
        <w:szCs w:val="16"/>
      </w:rPr>
      <w:tab/>
    </w:r>
    <w:r w:rsidR="0056415D" w:rsidRPr="007E76DB">
      <w:rPr>
        <w:sz w:val="16"/>
        <w:szCs w:val="16"/>
      </w:rPr>
      <w:tab/>
    </w:r>
    <w:r w:rsidR="0056415D" w:rsidRPr="007E76DB">
      <w:rPr>
        <w:sz w:val="16"/>
        <w:szCs w:val="16"/>
      </w:rPr>
      <w:fldChar w:fldCharType="begin"/>
    </w:r>
    <w:r w:rsidR="0056415D" w:rsidRPr="007E76DB">
      <w:rPr>
        <w:sz w:val="16"/>
        <w:szCs w:val="16"/>
      </w:rPr>
      <w:instrText>PAGE   \* MERGEFORMAT</w:instrText>
    </w:r>
    <w:r w:rsidR="0056415D" w:rsidRPr="007E76DB">
      <w:rPr>
        <w:sz w:val="16"/>
        <w:szCs w:val="16"/>
      </w:rPr>
      <w:fldChar w:fldCharType="separate"/>
    </w:r>
    <w:r w:rsidR="0056415D" w:rsidRPr="007E76DB">
      <w:rPr>
        <w:sz w:val="16"/>
        <w:szCs w:val="16"/>
      </w:rPr>
      <w:t>1</w:t>
    </w:r>
    <w:r w:rsidR="0056415D" w:rsidRPr="007E76D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7B5E3" w14:textId="77777777" w:rsidR="00E83EA9" w:rsidRPr="007E76DB" w:rsidRDefault="00E83EA9" w:rsidP="00107834">
      <w:pPr>
        <w:spacing w:line="240" w:lineRule="auto"/>
      </w:pPr>
      <w:r w:rsidRPr="007E76DB">
        <w:separator/>
      </w:r>
    </w:p>
  </w:footnote>
  <w:footnote w:type="continuationSeparator" w:id="0">
    <w:p w14:paraId="33701C7D" w14:textId="77777777" w:rsidR="00E83EA9" w:rsidRPr="007E76DB" w:rsidRDefault="00E83EA9" w:rsidP="00107834">
      <w:pPr>
        <w:spacing w:line="240" w:lineRule="auto"/>
      </w:pPr>
      <w:r w:rsidRPr="007E76DB">
        <w:continuationSeparator/>
      </w:r>
    </w:p>
  </w:footnote>
  <w:footnote w:id="1">
    <w:p w14:paraId="0045F9B0" w14:textId="77777777" w:rsidR="00E64945" w:rsidRPr="001042E5" w:rsidRDefault="00E64945" w:rsidP="00D92088">
      <w:pPr>
        <w:pStyle w:val="Sprotnaopomba-besedilo"/>
        <w:rPr>
          <w:sz w:val="20"/>
        </w:rPr>
      </w:pPr>
      <w:r w:rsidRPr="007E76DB">
        <w:rPr>
          <w:rStyle w:val="Sprotnaopomba-sklic"/>
          <w:sz w:val="20"/>
        </w:rPr>
        <w:footnoteRef/>
      </w:r>
      <w:r w:rsidRPr="007E76DB">
        <w:rPr>
          <w:sz w:val="20"/>
        </w:rPr>
        <w:t xml:space="preserve"> </w:t>
      </w:r>
      <w:hyperlink r:id="rId1" w:history="1">
        <w:r w:rsidRPr="007E76DB">
          <w:rPr>
            <w:rStyle w:val="Hiperpovezava"/>
            <w:sz w:val="20"/>
          </w:rPr>
          <w:t>Obligacijski zakonik</w:t>
        </w:r>
      </w:hyperlink>
      <w:r w:rsidRPr="007E76DB">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BE56" w14:textId="77777777" w:rsidR="008D7A33" w:rsidRPr="007E76DB" w:rsidRDefault="008D7A33" w:rsidP="008D7A33">
    <w:pPr>
      <w:spacing w:before="67" w:line="249" w:lineRule="auto"/>
      <w:ind w:right="5103"/>
      <w:rPr>
        <w:rFonts w:ascii="Republika" w:hAnsi="Republika"/>
      </w:rPr>
    </w:pPr>
  </w:p>
  <w:p w14:paraId="01A2C8B4" w14:textId="77777777" w:rsidR="008D7A33" w:rsidRPr="007E76DB" w:rsidRDefault="008D7A33" w:rsidP="008D7A33">
    <w:pPr>
      <w:spacing w:before="67" w:line="249" w:lineRule="auto"/>
      <w:ind w:right="5103"/>
      <w:rPr>
        <w:rFonts w:ascii="Republika" w:hAnsi="Republika"/>
      </w:rPr>
    </w:pPr>
    <w:r w:rsidRPr="007E76DB">
      <w:rPr>
        <w:noProof/>
      </w:rPr>
      <w:drawing>
        <wp:anchor distT="0" distB="0" distL="0" distR="0" simplePos="0" relativeHeight="251659264" behindDoc="0" locked="0" layoutInCell="1" allowOverlap="1" wp14:anchorId="446DFDAF" wp14:editId="4AA9EABB">
          <wp:simplePos x="0" y="0"/>
          <wp:positionH relativeFrom="page">
            <wp:posOffset>486315</wp:posOffset>
          </wp:positionH>
          <wp:positionV relativeFrom="paragraph">
            <wp:posOffset>44450</wp:posOffset>
          </wp:positionV>
          <wp:extent cx="244474" cy="304800"/>
          <wp:effectExtent l="0" t="0" r="0" b="0"/>
          <wp:wrapNone/>
          <wp:docPr id="1390166571" name="image2.png" descr="Slika, ki vsebuje besede simbol, emblem, logotip, grb&#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descr="Slika, ki vsebuje besede simbol, emblem, logotip, grb&#10;&#10;Vsebina, ustvarjena z umetno inteligenco, morda ni pravilna."/>
                  <pic:cNvPicPr/>
                </pic:nvPicPr>
                <pic:blipFill>
                  <a:blip r:embed="rId1" cstate="print"/>
                  <a:stretch>
                    <a:fillRect/>
                  </a:stretch>
                </pic:blipFill>
                <pic:spPr>
                  <a:xfrm>
                    <a:off x="0" y="0"/>
                    <a:ext cx="244474" cy="304800"/>
                  </a:xfrm>
                  <a:prstGeom prst="rect">
                    <a:avLst/>
                  </a:prstGeom>
                </pic:spPr>
              </pic:pic>
            </a:graphicData>
          </a:graphic>
        </wp:anchor>
      </w:drawing>
    </w:r>
    <w:r w:rsidRPr="007E76DB">
      <w:rPr>
        <w:rFonts w:ascii="Republika" w:hAnsi="Republika"/>
      </w:rPr>
      <w:t xml:space="preserve">REPUBLIKA SLOVENIJA </w:t>
    </w:r>
  </w:p>
  <w:p w14:paraId="5CFA649A" w14:textId="77777777" w:rsidR="008D7A33" w:rsidRPr="007E76DB" w:rsidRDefault="008D7A33" w:rsidP="008D7A33">
    <w:pPr>
      <w:spacing w:before="67" w:after="200" w:line="249" w:lineRule="auto"/>
      <w:ind w:right="5103"/>
      <w:rPr>
        <w:rFonts w:ascii="Republika" w:hAnsi="Republika" w:cstheme="minorBidi"/>
        <w:b/>
      </w:rPr>
    </w:pPr>
    <w:r w:rsidRPr="007E76DB">
      <w:rPr>
        <w:rFonts w:ascii="Republika" w:hAnsi="Republika"/>
        <w:b/>
      </w:rPr>
      <w:t>MINISTRSTVO ZA VISOKO ŠOLSTVO, ZNANOST IN INOVACIJE</w:t>
    </w:r>
  </w:p>
  <w:p w14:paraId="0CF23F2B" w14:textId="77777777" w:rsidR="008D7A33" w:rsidRPr="007E76DB" w:rsidRDefault="008D7A33" w:rsidP="008D7A33">
    <w:pPr>
      <w:spacing w:before="165"/>
      <w:rPr>
        <w:sz w:val="16"/>
      </w:rPr>
    </w:pPr>
    <w:r w:rsidRPr="007E76DB">
      <w:rPr>
        <w:sz w:val="16"/>
      </w:rPr>
      <w:t>Masarykova cesta 16, 1000 Ljubljana</w:t>
    </w:r>
  </w:p>
  <w:p w14:paraId="2FB5812A" w14:textId="11808839" w:rsidR="00826261" w:rsidRPr="007E76DB" w:rsidRDefault="00826261">
    <w:pPr>
      <w:pStyle w:val="Glava"/>
    </w:pPr>
  </w:p>
  <w:p w14:paraId="3BBD5705" w14:textId="0AF6B805" w:rsidR="00826261" w:rsidRPr="007E76DB" w:rsidRDefault="00826261">
    <w:pPr>
      <w:pStyle w:val="Glava"/>
    </w:pPr>
  </w:p>
  <w:p w14:paraId="3D914AE2" w14:textId="77777777" w:rsidR="00826261" w:rsidRPr="007E76DB" w:rsidRDefault="00826261">
    <w:pPr>
      <w:pStyle w:val="Glava"/>
    </w:pPr>
  </w:p>
  <w:p w14:paraId="31FF899A" w14:textId="30F49F44" w:rsidR="00E64945" w:rsidRPr="007E76DB"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FFFFFFF"/>
    <w:name w:val="WW8Num4"/>
    <w:lvl w:ilvl="0">
      <w:start w:val="1"/>
      <w:numFmt w:val="decimal"/>
      <w:lvlText w:val="%1."/>
      <w:lvlJc w:val="left"/>
      <w:pPr>
        <w:tabs>
          <w:tab w:val="num" w:pos="510"/>
        </w:tabs>
        <w:ind w:left="510" w:hanging="510"/>
      </w:pPr>
      <w:rPr>
        <w:rFonts w:ascii="Arial" w:eastAsia="Times New Roman" w:hAnsi="Arial" w:cs="ArialMT"/>
        <w:sz w:val="20"/>
        <w:szCs w:val="20"/>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5B341FE"/>
    <w:multiLevelType w:val="hybridMultilevel"/>
    <w:tmpl w:val="EC96DAD0"/>
    <w:lvl w:ilvl="0" w:tplc="FFFFFFFF">
      <w:start w:val="1"/>
      <w:numFmt w:val="decimal"/>
      <w:lvlText w:val="%1."/>
      <w:lvlJc w:val="left"/>
      <w:pPr>
        <w:tabs>
          <w:tab w:val="num" w:pos="510"/>
        </w:tabs>
        <w:ind w:left="510" w:hanging="510"/>
      </w:pPr>
      <w:rPr>
        <w:rFonts w:hint="default"/>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2" w15:restartNumberingAfterBreak="0">
    <w:nsid w:val="5D931152"/>
    <w:multiLevelType w:val="multilevel"/>
    <w:tmpl w:val="6778D93E"/>
    <w:lvl w:ilvl="0">
      <w:start w:val="12"/>
      <w:numFmt w:val="decimal"/>
      <w:lvlText w:val="%1"/>
      <w:lvlJc w:val="left"/>
      <w:pPr>
        <w:ind w:left="1420" w:hanging="623"/>
        <w:jc w:val="left"/>
      </w:pPr>
      <w:rPr>
        <w:rFonts w:hint="default"/>
        <w:lang w:val="sl-SI" w:eastAsia="sl-SI" w:bidi="sl-SI"/>
      </w:rPr>
    </w:lvl>
    <w:lvl w:ilvl="1">
      <w:start w:val="3"/>
      <w:numFmt w:val="decimal"/>
      <w:lvlText w:val="%1.%2"/>
      <w:lvlJc w:val="left"/>
      <w:pPr>
        <w:ind w:left="1420" w:hanging="623"/>
        <w:jc w:val="left"/>
      </w:pPr>
      <w:rPr>
        <w:rFonts w:hint="default"/>
        <w:lang w:val="sl-SI" w:eastAsia="sl-SI" w:bidi="sl-SI"/>
      </w:rPr>
    </w:lvl>
    <w:lvl w:ilvl="2">
      <w:start w:val="1"/>
      <w:numFmt w:val="decimal"/>
      <w:lvlText w:val="%1.%2.%3"/>
      <w:lvlJc w:val="left"/>
      <w:pPr>
        <w:ind w:left="1420" w:hanging="623"/>
        <w:jc w:val="left"/>
      </w:pPr>
      <w:rPr>
        <w:rFonts w:ascii="Arial" w:eastAsia="Arial" w:hAnsi="Arial" w:cs="Arial" w:hint="default"/>
        <w:b/>
        <w:bCs/>
        <w:spacing w:val="-1"/>
        <w:w w:val="100"/>
        <w:sz w:val="20"/>
        <w:szCs w:val="20"/>
        <w:lang w:val="sl-SI" w:eastAsia="sl-SI" w:bidi="sl-SI"/>
      </w:rPr>
    </w:lvl>
    <w:lvl w:ilvl="3">
      <w:numFmt w:val="bullet"/>
      <w:lvlText w:val="•"/>
      <w:lvlJc w:val="left"/>
      <w:pPr>
        <w:ind w:left="3989" w:hanging="623"/>
      </w:pPr>
      <w:rPr>
        <w:rFonts w:hint="default"/>
        <w:lang w:val="sl-SI" w:eastAsia="sl-SI" w:bidi="sl-SI"/>
      </w:rPr>
    </w:lvl>
    <w:lvl w:ilvl="4">
      <w:numFmt w:val="bullet"/>
      <w:lvlText w:val="•"/>
      <w:lvlJc w:val="left"/>
      <w:pPr>
        <w:ind w:left="4846" w:hanging="623"/>
      </w:pPr>
      <w:rPr>
        <w:rFonts w:hint="default"/>
        <w:lang w:val="sl-SI" w:eastAsia="sl-SI" w:bidi="sl-SI"/>
      </w:rPr>
    </w:lvl>
    <w:lvl w:ilvl="5">
      <w:numFmt w:val="bullet"/>
      <w:lvlText w:val="•"/>
      <w:lvlJc w:val="left"/>
      <w:pPr>
        <w:ind w:left="5703" w:hanging="623"/>
      </w:pPr>
      <w:rPr>
        <w:rFonts w:hint="default"/>
        <w:lang w:val="sl-SI" w:eastAsia="sl-SI" w:bidi="sl-SI"/>
      </w:rPr>
    </w:lvl>
    <w:lvl w:ilvl="6">
      <w:numFmt w:val="bullet"/>
      <w:lvlText w:val="•"/>
      <w:lvlJc w:val="left"/>
      <w:pPr>
        <w:ind w:left="6559" w:hanging="623"/>
      </w:pPr>
      <w:rPr>
        <w:rFonts w:hint="default"/>
        <w:lang w:val="sl-SI" w:eastAsia="sl-SI" w:bidi="sl-SI"/>
      </w:rPr>
    </w:lvl>
    <w:lvl w:ilvl="7">
      <w:numFmt w:val="bullet"/>
      <w:lvlText w:val="•"/>
      <w:lvlJc w:val="left"/>
      <w:pPr>
        <w:ind w:left="7416" w:hanging="623"/>
      </w:pPr>
      <w:rPr>
        <w:rFonts w:hint="default"/>
        <w:lang w:val="sl-SI" w:eastAsia="sl-SI" w:bidi="sl-SI"/>
      </w:rPr>
    </w:lvl>
    <w:lvl w:ilvl="8">
      <w:numFmt w:val="bullet"/>
      <w:lvlText w:val="•"/>
      <w:lvlJc w:val="left"/>
      <w:pPr>
        <w:ind w:left="8272" w:hanging="623"/>
      </w:pPr>
      <w:rPr>
        <w:rFonts w:hint="default"/>
        <w:lang w:val="sl-SI" w:eastAsia="sl-SI" w:bidi="sl-SI"/>
      </w:rPr>
    </w:lvl>
  </w:abstractNum>
  <w:abstractNum w:abstractNumId="13"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C5B39A1"/>
    <w:multiLevelType w:val="hybridMultilevel"/>
    <w:tmpl w:val="EC96DAD0"/>
    <w:lvl w:ilvl="0" w:tplc="FCC6D9F0">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30759248">
    <w:abstractNumId w:val="16"/>
  </w:num>
  <w:num w:numId="2" w16cid:durableId="878738466">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14"/>
  </w:num>
  <w:num w:numId="4" w16cid:durableId="1399132975">
    <w:abstractNumId w:val="7"/>
  </w:num>
  <w:num w:numId="5" w16cid:durableId="2108696569">
    <w:abstractNumId w:val="5"/>
  </w:num>
  <w:num w:numId="6" w16cid:durableId="671181671">
    <w:abstractNumId w:val="10"/>
  </w:num>
  <w:num w:numId="7" w16cid:durableId="520365585">
    <w:abstractNumId w:val="13"/>
  </w:num>
  <w:num w:numId="8" w16cid:durableId="692195063">
    <w:abstractNumId w:val="15"/>
  </w:num>
  <w:num w:numId="9" w16cid:durableId="947471569">
    <w:abstractNumId w:val="11"/>
  </w:num>
  <w:num w:numId="10" w16cid:durableId="175075234">
    <w:abstractNumId w:val="17"/>
  </w:num>
  <w:num w:numId="11" w16cid:durableId="1966038922">
    <w:abstractNumId w:val="9"/>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783"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2" w16cid:durableId="388192142">
    <w:abstractNumId w:val="9"/>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3" w16cid:durableId="69161920">
    <w:abstractNumId w:val="8"/>
  </w:num>
  <w:num w:numId="14" w16cid:durableId="987825534">
    <w:abstractNumId w:val="12"/>
  </w:num>
  <w:num w:numId="15" w16cid:durableId="114100505">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6" w16cid:durableId="1552958958">
    <w:abstractNumId w:val="6"/>
  </w:num>
  <w:num w:numId="17" w16cid:durableId="665324779">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650988547">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87579571">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0" w16cid:durableId="822046962">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DA6"/>
    <w:rsid w:val="0000106D"/>
    <w:rsid w:val="00001123"/>
    <w:rsid w:val="00001667"/>
    <w:rsid w:val="00001DF3"/>
    <w:rsid w:val="00002A2A"/>
    <w:rsid w:val="00002C48"/>
    <w:rsid w:val="000037A4"/>
    <w:rsid w:val="000048A9"/>
    <w:rsid w:val="00004B23"/>
    <w:rsid w:val="000051C3"/>
    <w:rsid w:val="00005F4B"/>
    <w:rsid w:val="00005FB0"/>
    <w:rsid w:val="00006B9B"/>
    <w:rsid w:val="00007818"/>
    <w:rsid w:val="00007A20"/>
    <w:rsid w:val="00007AD0"/>
    <w:rsid w:val="00010163"/>
    <w:rsid w:val="00010751"/>
    <w:rsid w:val="00010E37"/>
    <w:rsid w:val="00010E67"/>
    <w:rsid w:val="000114FF"/>
    <w:rsid w:val="00011ADB"/>
    <w:rsid w:val="00011FB7"/>
    <w:rsid w:val="000120FD"/>
    <w:rsid w:val="00012BC1"/>
    <w:rsid w:val="000138DC"/>
    <w:rsid w:val="00013F0B"/>
    <w:rsid w:val="00014A8B"/>
    <w:rsid w:val="00014AA2"/>
    <w:rsid w:val="00014D5F"/>
    <w:rsid w:val="00015929"/>
    <w:rsid w:val="00015DD6"/>
    <w:rsid w:val="00016631"/>
    <w:rsid w:val="00017374"/>
    <w:rsid w:val="0002120C"/>
    <w:rsid w:val="000221E2"/>
    <w:rsid w:val="00022797"/>
    <w:rsid w:val="00022902"/>
    <w:rsid w:val="00023B1E"/>
    <w:rsid w:val="0002415D"/>
    <w:rsid w:val="000256F2"/>
    <w:rsid w:val="00025AD2"/>
    <w:rsid w:val="000266D1"/>
    <w:rsid w:val="00026DED"/>
    <w:rsid w:val="000277F7"/>
    <w:rsid w:val="00027C43"/>
    <w:rsid w:val="00030383"/>
    <w:rsid w:val="000307A0"/>
    <w:rsid w:val="00030CD6"/>
    <w:rsid w:val="0003297A"/>
    <w:rsid w:val="00033810"/>
    <w:rsid w:val="000344DF"/>
    <w:rsid w:val="0003458C"/>
    <w:rsid w:val="00035A2D"/>
    <w:rsid w:val="00035A31"/>
    <w:rsid w:val="00037138"/>
    <w:rsid w:val="00037899"/>
    <w:rsid w:val="000378CF"/>
    <w:rsid w:val="000413E4"/>
    <w:rsid w:val="00041590"/>
    <w:rsid w:val="00041F29"/>
    <w:rsid w:val="000421B2"/>
    <w:rsid w:val="00042539"/>
    <w:rsid w:val="0004319D"/>
    <w:rsid w:val="00044590"/>
    <w:rsid w:val="00044E99"/>
    <w:rsid w:val="00045661"/>
    <w:rsid w:val="000507EF"/>
    <w:rsid w:val="000509EF"/>
    <w:rsid w:val="00051752"/>
    <w:rsid w:val="000520B9"/>
    <w:rsid w:val="0005340D"/>
    <w:rsid w:val="00053B35"/>
    <w:rsid w:val="00053BF4"/>
    <w:rsid w:val="00053C40"/>
    <w:rsid w:val="0005594F"/>
    <w:rsid w:val="00056746"/>
    <w:rsid w:val="00056755"/>
    <w:rsid w:val="00060C01"/>
    <w:rsid w:val="00060E2A"/>
    <w:rsid w:val="0006117D"/>
    <w:rsid w:val="0006156D"/>
    <w:rsid w:val="00061FB2"/>
    <w:rsid w:val="00063647"/>
    <w:rsid w:val="00064A64"/>
    <w:rsid w:val="0006500B"/>
    <w:rsid w:val="00065459"/>
    <w:rsid w:val="000665FB"/>
    <w:rsid w:val="0006669E"/>
    <w:rsid w:val="000679A1"/>
    <w:rsid w:val="00067A71"/>
    <w:rsid w:val="0007004C"/>
    <w:rsid w:val="000700BB"/>
    <w:rsid w:val="000710B2"/>
    <w:rsid w:val="00072CD6"/>
    <w:rsid w:val="00073F5A"/>
    <w:rsid w:val="000749DF"/>
    <w:rsid w:val="000757BF"/>
    <w:rsid w:val="000764C0"/>
    <w:rsid w:val="0007666B"/>
    <w:rsid w:val="0007732E"/>
    <w:rsid w:val="00077BD5"/>
    <w:rsid w:val="0008065E"/>
    <w:rsid w:val="00080C83"/>
    <w:rsid w:val="00080FF7"/>
    <w:rsid w:val="00081285"/>
    <w:rsid w:val="0008262D"/>
    <w:rsid w:val="00082894"/>
    <w:rsid w:val="00083A76"/>
    <w:rsid w:val="000845AA"/>
    <w:rsid w:val="00085151"/>
    <w:rsid w:val="00087954"/>
    <w:rsid w:val="00087B70"/>
    <w:rsid w:val="0009028D"/>
    <w:rsid w:val="00091145"/>
    <w:rsid w:val="000918E8"/>
    <w:rsid w:val="00092E35"/>
    <w:rsid w:val="00093445"/>
    <w:rsid w:val="00093C95"/>
    <w:rsid w:val="0009476D"/>
    <w:rsid w:val="00094A97"/>
    <w:rsid w:val="000965DF"/>
    <w:rsid w:val="00096B01"/>
    <w:rsid w:val="00096CFE"/>
    <w:rsid w:val="0009751A"/>
    <w:rsid w:val="00097A70"/>
    <w:rsid w:val="000A1ADC"/>
    <w:rsid w:val="000A268C"/>
    <w:rsid w:val="000A351D"/>
    <w:rsid w:val="000A4571"/>
    <w:rsid w:val="000A468F"/>
    <w:rsid w:val="000A4B6A"/>
    <w:rsid w:val="000A589E"/>
    <w:rsid w:val="000A63DD"/>
    <w:rsid w:val="000B02B1"/>
    <w:rsid w:val="000B06C2"/>
    <w:rsid w:val="000B38DE"/>
    <w:rsid w:val="000B44B8"/>
    <w:rsid w:val="000B463B"/>
    <w:rsid w:val="000B66C4"/>
    <w:rsid w:val="000B7A9C"/>
    <w:rsid w:val="000C096B"/>
    <w:rsid w:val="000C0B97"/>
    <w:rsid w:val="000C21AC"/>
    <w:rsid w:val="000C2626"/>
    <w:rsid w:val="000C2F31"/>
    <w:rsid w:val="000C31F6"/>
    <w:rsid w:val="000C369C"/>
    <w:rsid w:val="000C4189"/>
    <w:rsid w:val="000C45BF"/>
    <w:rsid w:val="000C5083"/>
    <w:rsid w:val="000C51F9"/>
    <w:rsid w:val="000C5FAD"/>
    <w:rsid w:val="000C6108"/>
    <w:rsid w:val="000C6E05"/>
    <w:rsid w:val="000C735E"/>
    <w:rsid w:val="000C799C"/>
    <w:rsid w:val="000C7C04"/>
    <w:rsid w:val="000D01C2"/>
    <w:rsid w:val="000D0D45"/>
    <w:rsid w:val="000D198A"/>
    <w:rsid w:val="000D20BF"/>
    <w:rsid w:val="000D47CF"/>
    <w:rsid w:val="000E2AF5"/>
    <w:rsid w:val="000E359F"/>
    <w:rsid w:val="000E4301"/>
    <w:rsid w:val="000E4371"/>
    <w:rsid w:val="000E48CC"/>
    <w:rsid w:val="000E6F13"/>
    <w:rsid w:val="000E7E80"/>
    <w:rsid w:val="000F0EDE"/>
    <w:rsid w:val="000F1822"/>
    <w:rsid w:val="000F2D5B"/>
    <w:rsid w:val="000F2FC1"/>
    <w:rsid w:val="000F3548"/>
    <w:rsid w:val="000F4172"/>
    <w:rsid w:val="000F75C6"/>
    <w:rsid w:val="0010091F"/>
    <w:rsid w:val="00100E49"/>
    <w:rsid w:val="00100FAB"/>
    <w:rsid w:val="00101682"/>
    <w:rsid w:val="00102D84"/>
    <w:rsid w:val="00103621"/>
    <w:rsid w:val="00103AE0"/>
    <w:rsid w:val="001042E5"/>
    <w:rsid w:val="001059CE"/>
    <w:rsid w:val="00106E09"/>
    <w:rsid w:val="00107834"/>
    <w:rsid w:val="0011198D"/>
    <w:rsid w:val="00112CD9"/>
    <w:rsid w:val="00113800"/>
    <w:rsid w:val="0011549B"/>
    <w:rsid w:val="00115D56"/>
    <w:rsid w:val="0011613B"/>
    <w:rsid w:val="00116D4B"/>
    <w:rsid w:val="00116F7A"/>
    <w:rsid w:val="00120550"/>
    <w:rsid w:val="001211CA"/>
    <w:rsid w:val="00121C77"/>
    <w:rsid w:val="001231FB"/>
    <w:rsid w:val="00124C81"/>
    <w:rsid w:val="00126055"/>
    <w:rsid w:val="00126868"/>
    <w:rsid w:val="00126FA0"/>
    <w:rsid w:val="001271DD"/>
    <w:rsid w:val="001277F1"/>
    <w:rsid w:val="001303C4"/>
    <w:rsid w:val="001313B1"/>
    <w:rsid w:val="00131590"/>
    <w:rsid w:val="001317DD"/>
    <w:rsid w:val="00131CF2"/>
    <w:rsid w:val="00131DE5"/>
    <w:rsid w:val="00131F98"/>
    <w:rsid w:val="00133BB1"/>
    <w:rsid w:val="001354D9"/>
    <w:rsid w:val="00135727"/>
    <w:rsid w:val="00136A56"/>
    <w:rsid w:val="00137731"/>
    <w:rsid w:val="001401F0"/>
    <w:rsid w:val="00140271"/>
    <w:rsid w:val="00142701"/>
    <w:rsid w:val="00142EA9"/>
    <w:rsid w:val="0014429E"/>
    <w:rsid w:val="00145374"/>
    <w:rsid w:val="0014694B"/>
    <w:rsid w:val="0015148F"/>
    <w:rsid w:val="00152883"/>
    <w:rsid w:val="00152B13"/>
    <w:rsid w:val="00153962"/>
    <w:rsid w:val="00155570"/>
    <w:rsid w:val="00155D40"/>
    <w:rsid w:val="00156F6C"/>
    <w:rsid w:val="00161DD8"/>
    <w:rsid w:val="001627BE"/>
    <w:rsid w:val="001643CF"/>
    <w:rsid w:val="00164F47"/>
    <w:rsid w:val="00165CD1"/>
    <w:rsid w:val="001660EA"/>
    <w:rsid w:val="00166F88"/>
    <w:rsid w:val="00170E56"/>
    <w:rsid w:val="00170FC3"/>
    <w:rsid w:val="001711A1"/>
    <w:rsid w:val="001716C5"/>
    <w:rsid w:val="0017173E"/>
    <w:rsid w:val="0017436F"/>
    <w:rsid w:val="00174509"/>
    <w:rsid w:val="00174D87"/>
    <w:rsid w:val="001752F1"/>
    <w:rsid w:val="0017768D"/>
    <w:rsid w:val="00177EBD"/>
    <w:rsid w:val="00180240"/>
    <w:rsid w:val="00180288"/>
    <w:rsid w:val="00180B0A"/>
    <w:rsid w:val="00180C67"/>
    <w:rsid w:val="001825F6"/>
    <w:rsid w:val="00182BED"/>
    <w:rsid w:val="001832E6"/>
    <w:rsid w:val="00184082"/>
    <w:rsid w:val="00184295"/>
    <w:rsid w:val="001846AB"/>
    <w:rsid w:val="001853C6"/>
    <w:rsid w:val="00185A5B"/>
    <w:rsid w:val="00185BB1"/>
    <w:rsid w:val="00185CA7"/>
    <w:rsid w:val="001862AD"/>
    <w:rsid w:val="0019066F"/>
    <w:rsid w:val="00191DE0"/>
    <w:rsid w:val="00191F7A"/>
    <w:rsid w:val="001921CE"/>
    <w:rsid w:val="00193695"/>
    <w:rsid w:val="00195012"/>
    <w:rsid w:val="001955B1"/>
    <w:rsid w:val="00195B86"/>
    <w:rsid w:val="001963D7"/>
    <w:rsid w:val="001971D3"/>
    <w:rsid w:val="001A0983"/>
    <w:rsid w:val="001A13CF"/>
    <w:rsid w:val="001A31B4"/>
    <w:rsid w:val="001A368D"/>
    <w:rsid w:val="001A612B"/>
    <w:rsid w:val="001A6646"/>
    <w:rsid w:val="001A77EE"/>
    <w:rsid w:val="001A7C82"/>
    <w:rsid w:val="001B0364"/>
    <w:rsid w:val="001B0595"/>
    <w:rsid w:val="001B0726"/>
    <w:rsid w:val="001B174A"/>
    <w:rsid w:val="001B2FA0"/>
    <w:rsid w:val="001B3302"/>
    <w:rsid w:val="001B4699"/>
    <w:rsid w:val="001B524C"/>
    <w:rsid w:val="001B7134"/>
    <w:rsid w:val="001C0916"/>
    <w:rsid w:val="001C20C6"/>
    <w:rsid w:val="001C2DA3"/>
    <w:rsid w:val="001C3031"/>
    <w:rsid w:val="001C465D"/>
    <w:rsid w:val="001C5AE3"/>
    <w:rsid w:val="001C5B09"/>
    <w:rsid w:val="001C6056"/>
    <w:rsid w:val="001C6449"/>
    <w:rsid w:val="001C650C"/>
    <w:rsid w:val="001C6EFF"/>
    <w:rsid w:val="001C6FC8"/>
    <w:rsid w:val="001D0C56"/>
    <w:rsid w:val="001D2ABE"/>
    <w:rsid w:val="001D33CA"/>
    <w:rsid w:val="001D41BE"/>
    <w:rsid w:val="001D46BA"/>
    <w:rsid w:val="001D5E59"/>
    <w:rsid w:val="001D6A27"/>
    <w:rsid w:val="001D6C09"/>
    <w:rsid w:val="001E12A1"/>
    <w:rsid w:val="001E1E80"/>
    <w:rsid w:val="001E287E"/>
    <w:rsid w:val="001E2952"/>
    <w:rsid w:val="001E2E1C"/>
    <w:rsid w:val="001E2EA1"/>
    <w:rsid w:val="001E3102"/>
    <w:rsid w:val="001E3731"/>
    <w:rsid w:val="001E3776"/>
    <w:rsid w:val="001E3836"/>
    <w:rsid w:val="001E42FB"/>
    <w:rsid w:val="001E5107"/>
    <w:rsid w:val="001E57E8"/>
    <w:rsid w:val="001E685C"/>
    <w:rsid w:val="001E7155"/>
    <w:rsid w:val="001E7504"/>
    <w:rsid w:val="001E79D4"/>
    <w:rsid w:val="001F0C07"/>
    <w:rsid w:val="001F0FBC"/>
    <w:rsid w:val="001F191F"/>
    <w:rsid w:val="001F22A5"/>
    <w:rsid w:val="001F2C54"/>
    <w:rsid w:val="001F3027"/>
    <w:rsid w:val="001F614F"/>
    <w:rsid w:val="001F6694"/>
    <w:rsid w:val="001F6F87"/>
    <w:rsid w:val="001F6FE5"/>
    <w:rsid w:val="001F7F57"/>
    <w:rsid w:val="00200135"/>
    <w:rsid w:val="00200933"/>
    <w:rsid w:val="002016D3"/>
    <w:rsid w:val="002025DF"/>
    <w:rsid w:val="00202891"/>
    <w:rsid w:val="00202D75"/>
    <w:rsid w:val="002032E0"/>
    <w:rsid w:val="002039B7"/>
    <w:rsid w:val="00204C83"/>
    <w:rsid w:val="002050D0"/>
    <w:rsid w:val="00205DB4"/>
    <w:rsid w:val="0020686A"/>
    <w:rsid w:val="00206A47"/>
    <w:rsid w:val="00206DB6"/>
    <w:rsid w:val="00207FE2"/>
    <w:rsid w:val="002106B8"/>
    <w:rsid w:val="00211FA8"/>
    <w:rsid w:val="00212FD1"/>
    <w:rsid w:val="00215217"/>
    <w:rsid w:val="0021540B"/>
    <w:rsid w:val="0021544D"/>
    <w:rsid w:val="002163BF"/>
    <w:rsid w:val="00217182"/>
    <w:rsid w:val="00217685"/>
    <w:rsid w:val="00221695"/>
    <w:rsid w:val="00221A88"/>
    <w:rsid w:val="0022251F"/>
    <w:rsid w:val="002230ED"/>
    <w:rsid w:val="0022399F"/>
    <w:rsid w:val="00223D41"/>
    <w:rsid w:val="00224601"/>
    <w:rsid w:val="00224C60"/>
    <w:rsid w:val="0022522F"/>
    <w:rsid w:val="00225916"/>
    <w:rsid w:val="0022603D"/>
    <w:rsid w:val="00227CE9"/>
    <w:rsid w:val="00230E5B"/>
    <w:rsid w:val="0023135C"/>
    <w:rsid w:val="00232538"/>
    <w:rsid w:val="002327D8"/>
    <w:rsid w:val="00232827"/>
    <w:rsid w:val="00232A29"/>
    <w:rsid w:val="0023306B"/>
    <w:rsid w:val="002331D0"/>
    <w:rsid w:val="002336D8"/>
    <w:rsid w:val="00233CDD"/>
    <w:rsid w:val="002341E7"/>
    <w:rsid w:val="002341E9"/>
    <w:rsid w:val="00234453"/>
    <w:rsid w:val="002344AF"/>
    <w:rsid w:val="00236C95"/>
    <w:rsid w:val="00236CD0"/>
    <w:rsid w:val="0023752F"/>
    <w:rsid w:val="00240B35"/>
    <w:rsid w:val="00241BE4"/>
    <w:rsid w:val="00244EAA"/>
    <w:rsid w:val="0024508C"/>
    <w:rsid w:val="0024512A"/>
    <w:rsid w:val="0024519C"/>
    <w:rsid w:val="00245415"/>
    <w:rsid w:val="00245FB1"/>
    <w:rsid w:val="00246A04"/>
    <w:rsid w:val="00246CCF"/>
    <w:rsid w:val="00247B69"/>
    <w:rsid w:val="00247DC5"/>
    <w:rsid w:val="00250583"/>
    <w:rsid w:val="00250608"/>
    <w:rsid w:val="00251300"/>
    <w:rsid w:val="002515AF"/>
    <w:rsid w:val="00253CE9"/>
    <w:rsid w:val="002550D6"/>
    <w:rsid w:val="002554DC"/>
    <w:rsid w:val="00255517"/>
    <w:rsid w:val="002565A5"/>
    <w:rsid w:val="00256A17"/>
    <w:rsid w:val="00256E7F"/>
    <w:rsid w:val="00257686"/>
    <w:rsid w:val="00257A73"/>
    <w:rsid w:val="00261202"/>
    <w:rsid w:val="00262363"/>
    <w:rsid w:val="0026289B"/>
    <w:rsid w:val="00262B87"/>
    <w:rsid w:val="002639F8"/>
    <w:rsid w:val="00263F7A"/>
    <w:rsid w:val="0026633B"/>
    <w:rsid w:val="00266AF3"/>
    <w:rsid w:val="00267F61"/>
    <w:rsid w:val="00270283"/>
    <w:rsid w:val="00270333"/>
    <w:rsid w:val="002716F6"/>
    <w:rsid w:val="00271935"/>
    <w:rsid w:val="00273B21"/>
    <w:rsid w:val="00273C36"/>
    <w:rsid w:val="002741B1"/>
    <w:rsid w:val="0027430B"/>
    <w:rsid w:val="00274551"/>
    <w:rsid w:val="00274BC8"/>
    <w:rsid w:val="00276B16"/>
    <w:rsid w:val="00277689"/>
    <w:rsid w:val="00277E85"/>
    <w:rsid w:val="0028021E"/>
    <w:rsid w:val="002814E9"/>
    <w:rsid w:val="00281AAF"/>
    <w:rsid w:val="00281D28"/>
    <w:rsid w:val="0028249E"/>
    <w:rsid w:val="002826EF"/>
    <w:rsid w:val="00283D86"/>
    <w:rsid w:val="00284F49"/>
    <w:rsid w:val="002855D0"/>
    <w:rsid w:val="00287575"/>
    <w:rsid w:val="002903E9"/>
    <w:rsid w:val="00292653"/>
    <w:rsid w:val="00292D53"/>
    <w:rsid w:val="00293057"/>
    <w:rsid w:val="002931E7"/>
    <w:rsid w:val="00293925"/>
    <w:rsid w:val="00293942"/>
    <w:rsid w:val="002958FE"/>
    <w:rsid w:val="002959ED"/>
    <w:rsid w:val="0029623E"/>
    <w:rsid w:val="0029690E"/>
    <w:rsid w:val="00297EA4"/>
    <w:rsid w:val="002A0738"/>
    <w:rsid w:val="002A17A0"/>
    <w:rsid w:val="002A1CBF"/>
    <w:rsid w:val="002A2E6E"/>
    <w:rsid w:val="002A367F"/>
    <w:rsid w:val="002A465F"/>
    <w:rsid w:val="002A552D"/>
    <w:rsid w:val="002A5FF2"/>
    <w:rsid w:val="002A61DD"/>
    <w:rsid w:val="002A6853"/>
    <w:rsid w:val="002A6959"/>
    <w:rsid w:val="002A7957"/>
    <w:rsid w:val="002A7D86"/>
    <w:rsid w:val="002B0066"/>
    <w:rsid w:val="002B0C97"/>
    <w:rsid w:val="002B23CC"/>
    <w:rsid w:val="002B2B13"/>
    <w:rsid w:val="002B3369"/>
    <w:rsid w:val="002B3622"/>
    <w:rsid w:val="002B3833"/>
    <w:rsid w:val="002B5236"/>
    <w:rsid w:val="002B61DE"/>
    <w:rsid w:val="002B669A"/>
    <w:rsid w:val="002B6CDF"/>
    <w:rsid w:val="002B7B71"/>
    <w:rsid w:val="002C0E20"/>
    <w:rsid w:val="002C3ABE"/>
    <w:rsid w:val="002C3EB7"/>
    <w:rsid w:val="002C427C"/>
    <w:rsid w:val="002C4AC8"/>
    <w:rsid w:val="002C5389"/>
    <w:rsid w:val="002C6552"/>
    <w:rsid w:val="002C7707"/>
    <w:rsid w:val="002C78EF"/>
    <w:rsid w:val="002C7B4B"/>
    <w:rsid w:val="002D1E36"/>
    <w:rsid w:val="002D3287"/>
    <w:rsid w:val="002D349A"/>
    <w:rsid w:val="002D4F2D"/>
    <w:rsid w:val="002D5895"/>
    <w:rsid w:val="002D5913"/>
    <w:rsid w:val="002D5936"/>
    <w:rsid w:val="002D6C7B"/>
    <w:rsid w:val="002D6CB5"/>
    <w:rsid w:val="002D7011"/>
    <w:rsid w:val="002D705C"/>
    <w:rsid w:val="002D7534"/>
    <w:rsid w:val="002D7F0B"/>
    <w:rsid w:val="002E1318"/>
    <w:rsid w:val="002E27A2"/>
    <w:rsid w:val="002E2EB2"/>
    <w:rsid w:val="002E35C9"/>
    <w:rsid w:val="002E3FBA"/>
    <w:rsid w:val="002E4ECA"/>
    <w:rsid w:val="002E5CBD"/>
    <w:rsid w:val="002E65D7"/>
    <w:rsid w:val="002F0282"/>
    <w:rsid w:val="002F11FE"/>
    <w:rsid w:val="002F1986"/>
    <w:rsid w:val="002F34B1"/>
    <w:rsid w:val="002F3AE7"/>
    <w:rsid w:val="002F5592"/>
    <w:rsid w:val="002F7F47"/>
    <w:rsid w:val="002F7F9C"/>
    <w:rsid w:val="00300276"/>
    <w:rsid w:val="0030028A"/>
    <w:rsid w:val="00300404"/>
    <w:rsid w:val="00300A1F"/>
    <w:rsid w:val="00300E5D"/>
    <w:rsid w:val="00300F2B"/>
    <w:rsid w:val="003017DA"/>
    <w:rsid w:val="0030284D"/>
    <w:rsid w:val="0030306C"/>
    <w:rsid w:val="00303271"/>
    <w:rsid w:val="00303DF7"/>
    <w:rsid w:val="003041A2"/>
    <w:rsid w:val="00304BC5"/>
    <w:rsid w:val="00304CE3"/>
    <w:rsid w:val="00305D86"/>
    <w:rsid w:val="00306576"/>
    <w:rsid w:val="0030673D"/>
    <w:rsid w:val="00307F37"/>
    <w:rsid w:val="00307F7F"/>
    <w:rsid w:val="00310410"/>
    <w:rsid w:val="0031108C"/>
    <w:rsid w:val="003126F8"/>
    <w:rsid w:val="00312E92"/>
    <w:rsid w:val="0031361E"/>
    <w:rsid w:val="0031393C"/>
    <w:rsid w:val="00314B60"/>
    <w:rsid w:val="00315891"/>
    <w:rsid w:val="00315A20"/>
    <w:rsid w:val="00316A4E"/>
    <w:rsid w:val="00317004"/>
    <w:rsid w:val="0031713D"/>
    <w:rsid w:val="003174CC"/>
    <w:rsid w:val="0032053E"/>
    <w:rsid w:val="00320AE5"/>
    <w:rsid w:val="0032110A"/>
    <w:rsid w:val="00321473"/>
    <w:rsid w:val="003216B6"/>
    <w:rsid w:val="00321756"/>
    <w:rsid w:val="00321FF8"/>
    <w:rsid w:val="003220BA"/>
    <w:rsid w:val="003234D1"/>
    <w:rsid w:val="0032358B"/>
    <w:rsid w:val="003261E4"/>
    <w:rsid w:val="00331375"/>
    <w:rsid w:val="003317A3"/>
    <w:rsid w:val="003327EF"/>
    <w:rsid w:val="00333377"/>
    <w:rsid w:val="003334F7"/>
    <w:rsid w:val="00334459"/>
    <w:rsid w:val="00334B8B"/>
    <w:rsid w:val="00334BBB"/>
    <w:rsid w:val="0033532D"/>
    <w:rsid w:val="003353C1"/>
    <w:rsid w:val="00335559"/>
    <w:rsid w:val="00335612"/>
    <w:rsid w:val="00335EE6"/>
    <w:rsid w:val="00336364"/>
    <w:rsid w:val="00337545"/>
    <w:rsid w:val="0033784C"/>
    <w:rsid w:val="00340226"/>
    <w:rsid w:val="003423FB"/>
    <w:rsid w:val="00342B1C"/>
    <w:rsid w:val="00342EAB"/>
    <w:rsid w:val="003439F3"/>
    <w:rsid w:val="00343A24"/>
    <w:rsid w:val="00343FD8"/>
    <w:rsid w:val="0034552C"/>
    <w:rsid w:val="003457AE"/>
    <w:rsid w:val="00345FE8"/>
    <w:rsid w:val="003468BE"/>
    <w:rsid w:val="00346C6F"/>
    <w:rsid w:val="003471B2"/>
    <w:rsid w:val="00350416"/>
    <w:rsid w:val="00350D7A"/>
    <w:rsid w:val="003510AB"/>
    <w:rsid w:val="0035260D"/>
    <w:rsid w:val="00352C28"/>
    <w:rsid w:val="00352EEF"/>
    <w:rsid w:val="00353466"/>
    <w:rsid w:val="00353C8C"/>
    <w:rsid w:val="003548D6"/>
    <w:rsid w:val="00356B02"/>
    <w:rsid w:val="0036078A"/>
    <w:rsid w:val="00360A16"/>
    <w:rsid w:val="00360B5B"/>
    <w:rsid w:val="00361663"/>
    <w:rsid w:val="00361E99"/>
    <w:rsid w:val="00362575"/>
    <w:rsid w:val="0036347C"/>
    <w:rsid w:val="00363A9F"/>
    <w:rsid w:val="00364366"/>
    <w:rsid w:val="00364A3E"/>
    <w:rsid w:val="00364FCF"/>
    <w:rsid w:val="003650A3"/>
    <w:rsid w:val="00365A65"/>
    <w:rsid w:val="00366B65"/>
    <w:rsid w:val="00367891"/>
    <w:rsid w:val="003716C3"/>
    <w:rsid w:val="00371835"/>
    <w:rsid w:val="00374780"/>
    <w:rsid w:val="0037515D"/>
    <w:rsid w:val="00375262"/>
    <w:rsid w:val="00375717"/>
    <w:rsid w:val="003759F7"/>
    <w:rsid w:val="00376417"/>
    <w:rsid w:val="003805EF"/>
    <w:rsid w:val="003807D9"/>
    <w:rsid w:val="00380A46"/>
    <w:rsid w:val="0038262D"/>
    <w:rsid w:val="00384883"/>
    <w:rsid w:val="00385131"/>
    <w:rsid w:val="00386BC6"/>
    <w:rsid w:val="00386C67"/>
    <w:rsid w:val="003873D9"/>
    <w:rsid w:val="00387DEF"/>
    <w:rsid w:val="003909C0"/>
    <w:rsid w:val="00390AFD"/>
    <w:rsid w:val="00393004"/>
    <w:rsid w:val="00394DF4"/>
    <w:rsid w:val="003960DC"/>
    <w:rsid w:val="00396165"/>
    <w:rsid w:val="00396276"/>
    <w:rsid w:val="00396585"/>
    <w:rsid w:val="00396973"/>
    <w:rsid w:val="003971E2"/>
    <w:rsid w:val="003A00D9"/>
    <w:rsid w:val="003A20AE"/>
    <w:rsid w:val="003A2683"/>
    <w:rsid w:val="003A2A07"/>
    <w:rsid w:val="003A3046"/>
    <w:rsid w:val="003A4280"/>
    <w:rsid w:val="003A47D2"/>
    <w:rsid w:val="003A4E91"/>
    <w:rsid w:val="003A528B"/>
    <w:rsid w:val="003A53B0"/>
    <w:rsid w:val="003A57BB"/>
    <w:rsid w:val="003A74A6"/>
    <w:rsid w:val="003A7552"/>
    <w:rsid w:val="003A7653"/>
    <w:rsid w:val="003A77BA"/>
    <w:rsid w:val="003A784B"/>
    <w:rsid w:val="003A79F7"/>
    <w:rsid w:val="003A7F34"/>
    <w:rsid w:val="003B04A7"/>
    <w:rsid w:val="003B0F86"/>
    <w:rsid w:val="003B11B5"/>
    <w:rsid w:val="003B217F"/>
    <w:rsid w:val="003B3B04"/>
    <w:rsid w:val="003B4010"/>
    <w:rsid w:val="003B4E7D"/>
    <w:rsid w:val="003B55C7"/>
    <w:rsid w:val="003B5B0C"/>
    <w:rsid w:val="003B604B"/>
    <w:rsid w:val="003B66CD"/>
    <w:rsid w:val="003B6BCF"/>
    <w:rsid w:val="003C020D"/>
    <w:rsid w:val="003C0370"/>
    <w:rsid w:val="003C0EE6"/>
    <w:rsid w:val="003C1C0F"/>
    <w:rsid w:val="003C2BA5"/>
    <w:rsid w:val="003C30E6"/>
    <w:rsid w:val="003C3AD7"/>
    <w:rsid w:val="003C3EA8"/>
    <w:rsid w:val="003C5066"/>
    <w:rsid w:val="003C5714"/>
    <w:rsid w:val="003C5CB2"/>
    <w:rsid w:val="003C6116"/>
    <w:rsid w:val="003C6325"/>
    <w:rsid w:val="003C70DB"/>
    <w:rsid w:val="003D09CD"/>
    <w:rsid w:val="003D0A82"/>
    <w:rsid w:val="003D15F0"/>
    <w:rsid w:val="003D302F"/>
    <w:rsid w:val="003D3D86"/>
    <w:rsid w:val="003D4F72"/>
    <w:rsid w:val="003D588D"/>
    <w:rsid w:val="003D6CBE"/>
    <w:rsid w:val="003D6E48"/>
    <w:rsid w:val="003D6F8D"/>
    <w:rsid w:val="003D7034"/>
    <w:rsid w:val="003E0C42"/>
    <w:rsid w:val="003E2908"/>
    <w:rsid w:val="003E2964"/>
    <w:rsid w:val="003E2C47"/>
    <w:rsid w:val="003E5586"/>
    <w:rsid w:val="003F03D3"/>
    <w:rsid w:val="003F083A"/>
    <w:rsid w:val="003F095E"/>
    <w:rsid w:val="003F0E9F"/>
    <w:rsid w:val="003F1CDB"/>
    <w:rsid w:val="003F1D5C"/>
    <w:rsid w:val="003F20A0"/>
    <w:rsid w:val="003F30E3"/>
    <w:rsid w:val="003F3678"/>
    <w:rsid w:val="003F46C2"/>
    <w:rsid w:val="003F48CC"/>
    <w:rsid w:val="003F6B93"/>
    <w:rsid w:val="003F6CAA"/>
    <w:rsid w:val="003F7487"/>
    <w:rsid w:val="003F7D4F"/>
    <w:rsid w:val="00400275"/>
    <w:rsid w:val="00400A3C"/>
    <w:rsid w:val="00400D74"/>
    <w:rsid w:val="00400DAC"/>
    <w:rsid w:val="004010F4"/>
    <w:rsid w:val="00401AAB"/>
    <w:rsid w:val="0040200C"/>
    <w:rsid w:val="004025BA"/>
    <w:rsid w:val="00404B0F"/>
    <w:rsid w:val="0040502A"/>
    <w:rsid w:val="00405908"/>
    <w:rsid w:val="00405F78"/>
    <w:rsid w:val="00406236"/>
    <w:rsid w:val="004064C4"/>
    <w:rsid w:val="00406943"/>
    <w:rsid w:val="00407EFA"/>
    <w:rsid w:val="00410806"/>
    <w:rsid w:val="00411515"/>
    <w:rsid w:val="0041189C"/>
    <w:rsid w:val="00412AB9"/>
    <w:rsid w:val="00412D1C"/>
    <w:rsid w:val="0041385E"/>
    <w:rsid w:val="00413A34"/>
    <w:rsid w:val="00414AD9"/>
    <w:rsid w:val="004154BF"/>
    <w:rsid w:val="00420655"/>
    <w:rsid w:val="0042122A"/>
    <w:rsid w:val="004214F0"/>
    <w:rsid w:val="00421BCE"/>
    <w:rsid w:val="00421D87"/>
    <w:rsid w:val="004244E2"/>
    <w:rsid w:val="00424EEA"/>
    <w:rsid w:val="0042585B"/>
    <w:rsid w:val="00426B88"/>
    <w:rsid w:val="00426C31"/>
    <w:rsid w:val="00427301"/>
    <w:rsid w:val="0042771E"/>
    <w:rsid w:val="0042785B"/>
    <w:rsid w:val="00430AAC"/>
    <w:rsid w:val="00431A03"/>
    <w:rsid w:val="00431E63"/>
    <w:rsid w:val="00433926"/>
    <w:rsid w:val="00434057"/>
    <w:rsid w:val="0043429B"/>
    <w:rsid w:val="00434FDE"/>
    <w:rsid w:val="0043501E"/>
    <w:rsid w:val="004365BE"/>
    <w:rsid w:val="00436D1D"/>
    <w:rsid w:val="00436E1D"/>
    <w:rsid w:val="004404B2"/>
    <w:rsid w:val="0044105F"/>
    <w:rsid w:val="0044131E"/>
    <w:rsid w:val="00441344"/>
    <w:rsid w:val="00443381"/>
    <w:rsid w:val="00443449"/>
    <w:rsid w:val="004437B9"/>
    <w:rsid w:val="00443A74"/>
    <w:rsid w:val="00443B44"/>
    <w:rsid w:val="00444250"/>
    <w:rsid w:val="0044486A"/>
    <w:rsid w:val="00445DA3"/>
    <w:rsid w:val="00445FA8"/>
    <w:rsid w:val="00446057"/>
    <w:rsid w:val="004461F4"/>
    <w:rsid w:val="004476BA"/>
    <w:rsid w:val="00450935"/>
    <w:rsid w:val="00450FAE"/>
    <w:rsid w:val="00451031"/>
    <w:rsid w:val="0045148B"/>
    <w:rsid w:val="00451B35"/>
    <w:rsid w:val="004525B9"/>
    <w:rsid w:val="00453EDB"/>
    <w:rsid w:val="004540F0"/>
    <w:rsid w:val="00455CB9"/>
    <w:rsid w:val="00455F3B"/>
    <w:rsid w:val="00457290"/>
    <w:rsid w:val="004574D9"/>
    <w:rsid w:val="00457542"/>
    <w:rsid w:val="00460B0E"/>
    <w:rsid w:val="0046154A"/>
    <w:rsid w:val="00461D22"/>
    <w:rsid w:val="00462BD5"/>
    <w:rsid w:val="004643FF"/>
    <w:rsid w:val="00465026"/>
    <w:rsid w:val="0046776A"/>
    <w:rsid w:val="00467C4A"/>
    <w:rsid w:val="00467DA9"/>
    <w:rsid w:val="00470593"/>
    <w:rsid w:val="00470E5B"/>
    <w:rsid w:val="00471CC0"/>
    <w:rsid w:val="0047215B"/>
    <w:rsid w:val="00472345"/>
    <w:rsid w:val="00473338"/>
    <w:rsid w:val="00473C84"/>
    <w:rsid w:val="0047570E"/>
    <w:rsid w:val="00475E76"/>
    <w:rsid w:val="0047622A"/>
    <w:rsid w:val="00476800"/>
    <w:rsid w:val="00481295"/>
    <w:rsid w:val="00481508"/>
    <w:rsid w:val="004824A2"/>
    <w:rsid w:val="004827D0"/>
    <w:rsid w:val="0048366E"/>
    <w:rsid w:val="0048431B"/>
    <w:rsid w:val="0048535E"/>
    <w:rsid w:val="00490F62"/>
    <w:rsid w:val="00490F81"/>
    <w:rsid w:val="00491731"/>
    <w:rsid w:val="00491C88"/>
    <w:rsid w:val="00492610"/>
    <w:rsid w:val="00493784"/>
    <w:rsid w:val="00495289"/>
    <w:rsid w:val="00496377"/>
    <w:rsid w:val="0049684E"/>
    <w:rsid w:val="00496C55"/>
    <w:rsid w:val="004972AC"/>
    <w:rsid w:val="004A05E2"/>
    <w:rsid w:val="004A06D9"/>
    <w:rsid w:val="004A1921"/>
    <w:rsid w:val="004A20B9"/>
    <w:rsid w:val="004A2348"/>
    <w:rsid w:val="004A2BD2"/>
    <w:rsid w:val="004A2C64"/>
    <w:rsid w:val="004A4966"/>
    <w:rsid w:val="004A5326"/>
    <w:rsid w:val="004A53A9"/>
    <w:rsid w:val="004A567B"/>
    <w:rsid w:val="004A610B"/>
    <w:rsid w:val="004A62FF"/>
    <w:rsid w:val="004A6CAB"/>
    <w:rsid w:val="004A7821"/>
    <w:rsid w:val="004B1E5B"/>
    <w:rsid w:val="004B3528"/>
    <w:rsid w:val="004B3B84"/>
    <w:rsid w:val="004B4DB1"/>
    <w:rsid w:val="004B5BD2"/>
    <w:rsid w:val="004B6068"/>
    <w:rsid w:val="004B60BF"/>
    <w:rsid w:val="004B70D0"/>
    <w:rsid w:val="004B7877"/>
    <w:rsid w:val="004B7F76"/>
    <w:rsid w:val="004C1419"/>
    <w:rsid w:val="004C1C15"/>
    <w:rsid w:val="004C29AA"/>
    <w:rsid w:val="004C3514"/>
    <w:rsid w:val="004C3682"/>
    <w:rsid w:val="004C5957"/>
    <w:rsid w:val="004C59F5"/>
    <w:rsid w:val="004C66CF"/>
    <w:rsid w:val="004C6D4D"/>
    <w:rsid w:val="004C6D82"/>
    <w:rsid w:val="004C6F58"/>
    <w:rsid w:val="004C72B6"/>
    <w:rsid w:val="004C7304"/>
    <w:rsid w:val="004C7F43"/>
    <w:rsid w:val="004D0674"/>
    <w:rsid w:val="004D1D42"/>
    <w:rsid w:val="004D1E8C"/>
    <w:rsid w:val="004D276B"/>
    <w:rsid w:val="004D2D58"/>
    <w:rsid w:val="004D3761"/>
    <w:rsid w:val="004D3F3F"/>
    <w:rsid w:val="004D4A7A"/>
    <w:rsid w:val="004D5051"/>
    <w:rsid w:val="004D551A"/>
    <w:rsid w:val="004D5594"/>
    <w:rsid w:val="004D5640"/>
    <w:rsid w:val="004D5CA8"/>
    <w:rsid w:val="004D5EF4"/>
    <w:rsid w:val="004D6CFB"/>
    <w:rsid w:val="004D6D11"/>
    <w:rsid w:val="004E0D87"/>
    <w:rsid w:val="004E118C"/>
    <w:rsid w:val="004E2140"/>
    <w:rsid w:val="004E5D95"/>
    <w:rsid w:val="004E5F9B"/>
    <w:rsid w:val="004F092C"/>
    <w:rsid w:val="004F093D"/>
    <w:rsid w:val="004F0CA4"/>
    <w:rsid w:val="004F123C"/>
    <w:rsid w:val="004F15C0"/>
    <w:rsid w:val="004F1FDE"/>
    <w:rsid w:val="004F22D9"/>
    <w:rsid w:val="004F283B"/>
    <w:rsid w:val="004F2FA0"/>
    <w:rsid w:val="004F42CF"/>
    <w:rsid w:val="004F54B2"/>
    <w:rsid w:val="004F6696"/>
    <w:rsid w:val="004F6FA1"/>
    <w:rsid w:val="0050248B"/>
    <w:rsid w:val="005027BF"/>
    <w:rsid w:val="00503A7D"/>
    <w:rsid w:val="00504598"/>
    <w:rsid w:val="0050465A"/>
    <w:rsid w:val="00505019"/>
    <w:rsid w:val="00505619"/>
    <w:rsid w:val="00505ADB"/>
    <w:rsid w:val="00505FB5"/>
    <w:rsid w:val="00506B38"/>
    <w:rsid w:val="00507C20"/>
    <w:rsid w:val="00507ED4"/>
    <w:rsid w:val="00511383"/>
    <w:rsid w:val="00511D11"/>
    <w:rsid w:val="00511EFA"/>
    <w:rsid w:val="005120D9"/>
    <w:rsid w:val="005123BE"/>
    <w:rsid w:val="005123C1"/>
    <w:rsid w:val="00512813"/>
    <w:rsid w:val="005155D7"/>
    <w:rsid w:val="00515828"/>
    <w:rsid w:val="005178B0"/>
    <w:rsid w:val="005211A8"/>
    <w:rsid w:val="00522F48"/>
    <w:rsid w:val="005236ED"/>
    <w:rsid w:val="00523868"/>
    <w:rsid w:val="005238F6"/>
    <w:rsid w:val="00523B79"/>
    <w:rsid w:val="005250E9"/>
    <w:rsid w:val="00525B24"/>
    <w:rsid w:val="00526E8A"/>
    <w:rsid w:val="005300EE"/>
    <w:rsid w:val="0053129E"/>
    <w:rsid w:val="005312B8"/>
    <w:rsid w:val="005312FE"/>
    <w:rsid w:val="005320CB"/>
    <w:rsid w:val="005332FB"/>
    <w:rsid w:val="00534047"/>
    <w:rsid w:val="00534521"/>
    <w:rsid w:val="0053462B"/>
    <w:rsid w:val="00535149"/>
    <w:rsid w:val="005361C2"/>
    <w:rsid w:val="00536EF9"/>
    <w:rsid w:val="00537066"/>
    <w:rsid w:val="005379C0"/>
    <w:rsid w:val="00540222"/>
    <w:rsid w:val="00540369"/>
    <w:rsid w:val="005422D0"/>
    <w:rsid w:val="005436D1"/>
    <w:rsid w:val="00543EC8"/>
    <w:rsid w:val="00543EF9"/>
    <w:rsid w:val="00544E43"/>
    <w:rsid w:val="0054659C"/>
    <w:rsid w:val="00547508"/>
    <w:rsid w:val="0055104F"/>
    <w:rsid w:val="00551F0E"/>
    <w:rsid w:val="00552466"/>
    <w:rsid w:val="00552B2B"/>
    <w:rsid w:val="005531CE"/>
    <w:rsid w:val="0055438D"/>
    <w:rsid w:val="0055453F"/>
    <w:rsid w:val="00554F8F"/>
    <w:rsid w:val="00556FFE"/>
    <w:rsid w:val="00562109"/>
    <w:rsid w:val="00563701"/>
    <w:rsid w:val="0056415D"/>
    <w:rsid w:val="00564676"/>
    <w:rsid w:val="00564B87"/>
    <w:rsid w:val="00564F69"/>
    <w:rsid w:val="00565C6D"/>
    <w:rsid w:val="0056714E"/>
    <w:rsid w:val="005675A5"/>
    <w:rsid w:val="00570CFD"/>
    <w:rsid w:val="0057343A"/>
    <w:rsid w:val="00573B9B"/>
    <w:rsid w:val="00574DF1"/>
    <w:rsid w:val="00575338"/>
    <w:rsid w:val="005754EA"/>
    <w:rsid w:val="00575547"/>
    <w:rsid w:val="00575724"/>
    <w:rsid w:val="00575BDD"/>
    <w:rsid w:val="005804FA"/>
    <w:rsid w:val="00580A08"/>
    <w:rsid w:val="00580B2D"/>
    <w:rsid w:val="00580BF6"/>
    <w:rsid w:val="0058130A"/>
    <w:rsid w:val="0058135E"/>
    <w:rsid w:val="00584B84"/>
    <w:rsid w:val="00585431"/>
    <w:rsid w:val="00585BD2"/>
    <w:rsid w:val="00586102"/>
    <w:rsid w:val="005861CB"/>
    <w:rsid w:val="0058728D"/>
    <w:rsid w:val="00587BE8"/>
    <w:rsid w:val="0059060A"/>
    <w:rsid w:val="00590980"/>
    <w:rsid w:val="00591127"/>
    <w:rsid w:val="005915A6"/>
    <w:rsid w:val="005915F5"/>
    <w:rsid w:val="00591BB9"/>
    <w:rsid w:val="00591F1C"/>
    <w:rsid w:val="0059235C"/>
    <w:rsid w:val="00592C34"/>
    <w:rsid w:val="00592D6B"/>
    <w:rsid w:val="00593C8B"/>
    <w:rsid w:val="00594346"/>
    <w:rsid w:val="00594448"/>
    <w:rsid w:val="00595054"/>
    <w:rsid w:val="005957EF"/>
    <w:rsid w:val="00595A32"/>
    <w:rsid w:val="00596645"/>
    <w:rsid w:val="00596CAB"/>
    <w:rsid w:val="00597395"/>
    <w:rsid w:val="00597578"/>
    <w:rsid w:val="005A0A3E"/>
    <w:rsid w:val="005A0A9B"/>
    <w:rsid w:val="005A2D08"/>
    <w:rsid w:val="005A2E35"/>
    <w:rsid w:val="005A2F3B"/>
    <w:rsid w:val="005A4097"/>
    <w:rsid w:val="005A4099"/>
    <w:rsid w:val="005A436B"/>
    <w:rsid w:val="005A4F72"/>
    <w:rsid w:val="005A53AE"/>
    <w:rsid w:val="005A653F"/>
    <w:rsid w:val="005A67FE"/>
    <w:rsid w:val="005A73F2"/>
    <w:rsid w:val="005A7695"/>
    <w:rsid w:val="005A7738"/>
    <w:rsid w:val="005A791A"/>
    <w:rsid w:val="005B1340"/>
    <w:rsid w:val="005B28FD"/>
    <w:rsid w:val="005B3C1D"/>
    <w:rsid w:val="005B3D9F"/>
    <w:rsid w:val="005B4164"/>
    <w:rsid w:val="005B4609"/>
    <w:rsid w:val="005B48AD"/>
    <w:rsid w:val="005B4DBA"/>
    <w:rsid w:val="005B7FB2"/>
    <w:rsid w:val="005C0570"/>
    <w:rsid w:val="005C2049"/>
    <w:rsid w:val="005C3613"/>
    <w:rsid w:val="005C3BCF"/>
    <w:rsid w:val="005C3DA4"/>
    <w:rsid w:val="005C4466"/>
    <w:rsid w:val="005C6F7A"/>
    <w:rsid w:val="005D0668"/>
    <w:rsid w:val="005D0986"/>
    <w:rsid w:val="005D0B73"/>
    <w:rsid w:val="005D0E2D"/>
    <w:rsid w:val="005D1216"/>
    <w:rsid w:val="005D1D64"/>
    <w:rsid w:val="005D2C09"/>
    <w:rsid w:val="005D3E95"/>
    <w:rsid w:val="005D535D"/>
    <w:rsid w:val="005D58DA"/>
    <w:rsid w:val="005D5E3E"/>
    <w:rsid w:val="005D63CA"/>
    <w:rsid w:val="005D6C0E"/>
    <w:rsid w:val="005D6E8B"/>
    <w:rsid w:val="005D721F"/>
    <w:rsid w:val="005D7EFE"/>
    <w:rsid w:val="005E04BA"/>
    <w:rsid w:val="005E0F97"/>
    <w:rsid w:val="005E12E5"/>
    <w:rsid w:val="005E1622"/>
    <w:rsid w:val="005E1669"/>
    <w:rsid w:val="005E1A4C"/>
    <w:rsid w:val="005E1E06"/>
    <w:rsid w:val="005E211B"/>
    <w:rsid w:val="005E37E2"/>
    <w:rsid w:val="005E38E1"/>
    <w:rsid w:val="005E63DB"/>
    <w:rsid w:val="005E66D0"/>
    <w:rsid w:val="005E7E7A"/>
    <w:rsid w:val="005F0135"/>
    <w:rsid w:val="005F0BD9"/>
    <w:rsid w:val="005F10A8"/>
    <w:rsid w:val="005F274B"/>
    <w:rsid w:val="005F4FA8"/>
    <w:rsid w:val="005F5BA0"/>
    <w:rsid w:val="005F698A"/>
    <w:rsid w:val="00600182"/>
    <w:rsid w:val="0060219D"/>
    <w:rsid w:val="00602B63"/>
    <w:rsid w:val="006030B7"/>
    <w:rsid w:val="00603377"/>
    <w:rsid w:val="00603BAE"/>
    <w:rsid w:val="00603EDF"/>
    <w:rsid w:val="00607A8C"/>
    <w:rsid w:val="0061105D"/>
    <w:rsid w:val="006119EA"/>
    <w:rsid w:val="00611B8E"/>
    <w:rsid w:val="00611C98"/>
    <w:rsid w:val="00612607"/>
    <w:rsid w:val="006138D3"/>
    <w:rsid w:val="00613D8B"/>
    <w:rsid w:val="00613FDC"/>
    <w:rsid w:val="00615859"/>
    <w:rsid w:val="00615A0D"/>
    <w:rsid w:val="00617BA4"/>
    <w:rsid w:val="006207AC"/>
    <w:rsid w:val="00621502"/>
    <w:rsid w:val="006222B9"/>
    <w:rsid w:val="00622990"/>
    <w:rsid w:val="00622A32"/>
    <w:rsid w:val="00622AD8"/>
    <w:rsid w:val="0062376A"/>
    <w:rsid w:val="0062528F"/>
    <w:rsid w:val="006256BD"/>
    <w:rsid w:val="00626F7A"/>
    <w:rsid w:val="00627DAE"/>
    <w:rsid w:val="0063205C"/>
    <w:rsid w:val="006324A3"/>
    <w:rsid w:val="006334B0"/>
    <w:rsid w:val="0063551F"/>
    <w:rsid w:val="006355B0"/>
    <w:rsid w:val="00636089"/>
    <w:rsid w:val="006369DF"/>
    <w:rsid w:val="00637187"/>
    <w:rsid w:val="006374E6"/>
    <w:rsid w:val="00637D47"/>
    <w:rsid w:val="0064111C"/>
    <w:rsid w:val="00641BCB"/>
    <w:rsid w:val="00641FF1"/>
    <w:rsid w:val="00642B7C"/>
    <w:rsid w:val="00643CAD"/>
    <w:rsid w:val="00644638"/>
    <w:rsid w:val="00645492"/>
    <w:rsid w:val="00646143"/>
    <w:rsid w:val="00646932"/>
    <w:rsid w:val="0064714A"/>
    <w:rsid w:val="0064753B"/>
    <w:rsid w:val="0064766F"/>
    <w:rsid w:val="0065043A"/>
    <w:rsid w:val="00651075"/>
    <w:rsid w:val="0065179B"/>
    <w:rsid w:val="00651EBB"/>
    <w:rsid w:val="00652041"/>
    <w:rsid w:val="006530B3"/>
    <w:rsid w:val="00654477"/>
    <w:rsid w:val="006551F0"/>
    <w:rsid w:val="0065593F"/>
    <w:rsid w:val="00656660"/>
    <w:rsid w:val="00656669"/>
    <w:rsid w:val="00656908"/>
    <w:rsid w:val="00656A83"/>
    <w:rsid w:val="00656DC4"/>
    <w:rsid w:val="00657D7C"/>
    <w:rsid w:val="006602DC"/>
    <w:rsid w:val="006604AC"/>
    <w:rsid w:val="00660A22"/>
    <w:rsid w:val="00660D64"/>
    <w:rsid w:val="006630CD"/>
    <w:rsid w:val="00664698"/>
    <w:rsid w:val="00664C97"/>
    <w:rsid w:val="00665C3F"/>
    <w:rsid w:val="00666119"/>
    <w:rsid w:val="00666A5D"/>
    <w:rsid w:val="006670D0"/>
    <w:rsid w:val="00667C9A"/>
    <w:rsid w:val="006700FA"/>
    <w:rsid w:val="00670D2D"/>
    <w:rsid w:val="0067160D"/>
    <w:rsid w:val="006722D8"/>
    <w:rsid w:val="0067293D"/>
    <w:rsid w:val="00672EF8"/>
    <w:rsid w:val="00672FA2"/>
    <w:rsid w:val="00672FCC"/>
    <w:rsid w:val="00673339"/>
    <w:rsid w:val="00673FE3"/>
    <w:rsid w:val="0067420D"/>
    <w:rsid w:val="0067476C"/>
    <w:rsid w:val="00674AFC"/>
    <w:rsid w:val="00675B5B"/>
    <w:rsid w:val="00675C2F"/>
    <w:rsid w:val="00675CC5"/>
    <w:rsid w:val="006763C4"/>
    <w:rsid w:val="006763CE"/>
    <w:rsid w:val="00676494"/>
    <w:rsid w:val="0067797B"/>
    <w:rsid w:val="00677E89"/>
    <w:rsid w:val="006802B7"/>
    <w:rsid w:val="006809CA"/>
    <w:rsid w:val="006818E7"/>
    <w:rsid w:val="006826BD"/>
    <w:rsid w:val="006828D0"/>
    <w:rsid w:val="00682BA5"/>
    <w:rsid w:val="00682BB9"/>
    <w:rsid w:val="00682C9B"/>
    <w:rsid w:val="006845B8"/>
    <w:rsid w:val="00684D63"/>
    <w:rsid w:val="0068650C"/>
    <w:rsid w:val="00686D19"/>
    <w:rsid w:val="00686EBB"/>
    <w:rsid w:val="00691743"/>
    <w:rsid w:val="006922EA"/>
    <w:rsid w:val="00694803"/>
    <w:rsid w:val="006953C7"/>
    <w:rsid w:val="0069589E"/>
    <w:rsid w:val="006958D6"/>
    <w:rsid w:val="00695CA8"/>
    <w:rsid w:val="00696331"/>
    <w:rsid w:val="00696A4A"/>
    <w:rsid w:val="00696CCF"/>
    <w:rsid w:val="006974D6"/>
    <w:rsid w:val="00697871"/>
    <w:rsid w:val="006A0821"/>
    <w:rsid w:val="006A1303"/>
    <w:rsid w:val="006A2604"/>
    <w:rsid w:val="006A574C"/>
    <w:rsid w:val="006A66D6"/>
    <w:rsid w:val="006A6716"/>
    <w:rsid w:val="006A6DBC"/>
    <w:rsid w:val="006B1402"/>
    <w:rsid w:val="006B14D5"/>
    <w:rsid w:val="006B1712"/>
    <w:rsid w:val="006B218D"/>
    <w:rsid w:val="006B28B7"/>
    <w:rsid w:val="006B32D8"/>
    <w:rsid w:val="006B371A"/>
    <w:rsid w:val="006B4917"/>
    <w:rsid w:val="006B4A80"/>
    <w:rsid w:val="006B5B9F"/>
    <w:rsid w:val="006B7C4D"/>
    <w:rsid w:val="006C05B1"/>
    <w:rsid w:val="006C17EC"/>
    <w:rsid w:val="006C1E64"/>
    <w:rsid w:val="006C1F73"/>
    <w:rsid w:val="006C3248"/>
    <w:rsid w:val="006C40F1"/>
    <w:rsid w:val="006C57A0"/>
    <w:rsid w:val="006C6BBB"/>
    <w:rsid w:val="006C7105"/>
    <w:rsid w:val="006C731F"/>
    <w:rsid w:val="006C7B6F"/>
    <w:rsid w:val="006D06AC"/>
    <w:rsid w:val="006D226F"/>
    <w:rsid w:val="006D551F"/>
    <w:rsid w:val="006D5EBA"/>
    <w:rsid w:val="006D61B1"/>
    <w:rsid w:val="006D63AE"/>
    <w:rsid w:val="006D6BCA"/>
    <w:rsid w:val="006D763C"/>
    <w:rsid w:val="006D78DB"/>
    <w:rsid w:val="006D7D3D"/>
    <w:rsid w:val="006E0770"/>
    <w:rsid w:val="006E0BD5"/>
    <w:rsid w:val="006E12A7"/>
    <w:rsid w:val="006E15C2"/>
    <w:rsid w:val="006E4F24"/>
    <w:rsid w:val="006E58EE"/>
    <w:rsid w:val="006E5FE0"/>
    <w:rsid w:val="006E756F"/>
    <w:rsid w:val="006E7663"/>
    <w:rsid w:val="006F068C"/>
    <w:rsid w:val="006F1125"/>
    <w:rsid w:val="006F2414"/>
    <w:rsid w:val="006F29C3"/>
    <w:rsid w:val="006F32FE"/>
    <w:rsid w:val="006F37E2"/>
    <w:rsid w:val="006F53CD"/>
    <w:rsid w:val="006F5D6A"/>
    <w:rsid w:val="006F5DEA"/>
    <w:rsid w:val="006F71A5"/>
    <w:rsid w:val="006F72E2"/>
    <w:rsid w:val="006F7DBB"/>
    <w:rsid w:val="00700B8E"/>
    <w:rsid w:val="00700CD8"/>
    <w:rsid w:val="007031B0"/>
    <w:rsid w:val="00704042"/>
    <w:rsid w:val="0070442A"/>
    <w:rsid w:val="00705F8D"/>
    <w:rsid w:val="00706303"/>
    <w:rsid w:val="0070700F"/>
    <w:rsid w:val="007073E4"/>
    <w:rsid w:val="007075AB"/>
    <w:rsid w:val="00710906"/>
    <w:rsid w:val="0071261A"/>
    <w:rsid w:val="00712A38"/>
    <w:rsid w:val="00712F4D"/>
    <w:rsid w:val="00713362"/>
    <w:rsid w:val="00713BBC"/>
    <w:rsid w:val="00713C39"/>
    <w:rsid w:val="00714275"/>
    <w:rsid w:val="00714AF9"/>
    <w:rsid w:val="00715D5A"/>
    <w:rsid w:val="00716CB8"/>
    <w:rsid w:val="00717343"/>
    <w:rsid w:val="00717A65"/>
    <w:rsid w:val="00717B28"/>
    <w:rsid w:val="00717FE3"/>
    <w:rsid w:val="00720519"/>
    <w:rsid w:val="0072261A"/>
    <w:rsid w:val="00722C56"/>
    <w:rsid w:val="007233DD"/>
    <w:rsid w:val="00724AF7"/>
    <w:rsid w:val="00725D2B"/>
    <w:rsid w:val="00726B6F"/>
    <w:rsid w:val="0072741E"/>
    <w:rsid w:val="00727A1C"/>
    <w:rsid w:val="00727D15"/>
    <w:rsid w:val="0073070B"/>
    <w:rsid w:val="00730EE8"/>
    <w:rsid w:val="00731307"/>
    <w:rsid w:val="00732048"/>
    <w:rsid w:val="00732118"/>
    <w:rsid w:val="007321C9"/>
    <w:rsid w:val="00733D08"/>
    <w:rsid w:val="00733DE2"/>
    <w:rsid w:val="00735CEB"/>
    <w:rsid w:val="007361A0"/>
    <w:rsid w:val="00736ABF"/>
    <w:rsid w:val="00736D1E"/>
    <w:rsid w:val="00736E25"/>
    <w:rsid w:val="00741545"/>
    <w:rsid w:val="00741729"/>
    <w:rsid w:val="00742814"/>
    <w:rsid w:val="0074309A"/>
    <w:rsid w:val="007453CD"/>
    <w:rsid w:val="007466A1"/>
    <w:rsid w:val="0074755C"/>
    <w:rsid w:val="00747A74"/>
    <w:rsid w:val="007511EA"/>
    <w:rsid w:val="00751CAE"/>
    <w:rsid w:val="0075285D"/>
    <w:rsid w:val="00752A90"/>
    <w:rsid w:val="00752F55"/>
    <w:rsid w:val="00753260"/>
    <w:rsid w:val="007549DC"/>
    <w:rsid w:val="0075570E"/>
    <w:rsid w:val="00755C2F"/>
    <w:rsid w:val="00757BBC"/>
    <w:rsid w:val="00757C48"/>
    <w:rsid w:val="00760255"/>
    <w:rsid w:val="00760460"/>
    <w:rsid w:val="00760F3D"/>
    <w:rsid w:val="00761CA7"/>
    <w:rsid w:val="00761E3C"/>
    <w:rsid w:val="00762819"/>
    <w:rsid w:val="00762AFD"/>
    <w:rsid w:val="00762ECB"/>
    <w:rsid w:val="00763CA2"/>
    <w:rsid w:val="00764154"/>
    <w:rsid w:val="007641AC"/>
    <w:rsid w:val="007648C9"/>
    <w:rsid w:val="00765DEE"/>
    <w:rsid w:val="0076608A"/>
    <w:rsid w:val="007670DE"/>
    <w:rsid w:val="00770DAC"/>
    <w:rsid w:val="00771795"/>
    <w:rsid w:val="00772922"/>
    <w:rsid w:val="00773664"/>
    <w:rsid w:val="00773931"/>
    <w:rsid w:val="00774C2F"/>
    <w:rsid w:val="00775E6B"/>
    <w:rsid w:val="00776275"/>
    <w:rsid w:val="007763CE"/>
    <w:rsid w:val="00776DFE"/>
    <w:rsid w:val="00777B57"/>
    <w:rsid w:val="0078147C"/>
    <w:rsid w:val="0078196E"/>
    <w:rsid w:val="00781DC3"/>
    <w:rsid w:val="00782373"/>
    <w:rsid w:val="00784625"/>
    <w:rsid w:val="007852E3"/>
    <w:rsid w:val="00785BA4"/>
    <w:rsid w:val="00787C8A"/>
    <w:rsid w:val="007908C6"/>
    <w:rsid w:val="007908FF"/>
    <w:rsid w:val="00791993"/>
    <w:rsid w:val="00793DC3"/>
    <w:rsid w:val="00794D45"/>
    <w:rsid w:val="00796BF5"/>
    <w:rsid w:val="007971E0"/>
    <w:rsid w:val="007975CA"/>
    <w:rsid w:val="007A07CC"/>
    <w:rsid w:val="007A0813"/>
    <w:rsid w:val="007A08AD"/>
    <w:rsid w:val="007A1142"/>
    <w:rsid w:val="007A1E00"/>
    <w:rsid w:val="007A273C"/>
    <w:rsid w:val="007A2761"/>
    <w:rsid w:val="007A36CF"/>
    <w:rsid w:val="007A36E8"/>
    <w:rsid w:val="007A372F"/>
    <w:rsid w:val="007A433A"/>
    <w:rsid w:val="007A4F3A"/>
    <w:rsid w:val="007A5BBB"/>
    <w:rsid w:val="007A679B"/>
    <w:rsid w:val="007A6FBF"/>
    <w:rsid w:val="007A74E2"/>
    <w:rsid w:val="007A7567"/>
    <w:rsid w:val="007B06B9"/>
    <w:rsid w:val="007B0F20"/>
    <w:rsid w:val="007B0F6A"/>
    <w:rsid w:val="007B18C5"/>
    <w:rsid w:val="007B1A40"/>
    <w:rsid w:val="007B21AD"/>
    <w:rsid w:val="007B221A"/>
    <w:rsid w:val="007B27FF"/>
    <w:rsid w:val="007B2CC3"/>
    <w:rsid w:val="007B2D54"/>
    <w:rsid w:val="007B3022"/>
    <w:rsid w:val="007B3795"/>
    <w:rsid w:val="007B41AC"/>
    <w:rsid w:val="007B440E"/>
    <w:rsid w:val="007B5285"/>
    <w:rsid w:val="007C100F"/>
    <w:rsid w:val="007C36A9"/>
    <w:rsid w:val="007C3ECB"/>
    <w:rsid w:val="007C4D4C"/>
    <w:rsid w:val="007C5ED2"/>
    <w:rsid w:val="007C6E80"/>
    <w:rsid w:val="007C72B5"/>
    <w:rsid w:val="007C72F9"/>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539"/>
    <w:rsid w:val="007E0864"/>
    <w:rsid w:val="007E14A8"/>
    <w:rsid w:val="007E1A2E"/>
    <w:rsid w:val="007E1A8B"/>
    <w:rsid w:val="007E22A3"/>
    <w:rsid w:val="007E2889"/>
    <w:rsid w:val="007E2FF4"/>
    <w:rsid w:val="007E5140"/>
    <w:rsid w:val="007E5B23"/>
    <w:rsid w:val="007E5D67"/>
    <w:rsid w:val="007E66B2"/>
    <w:rsid w:val="007E68FE"/>
    <w:rsid w:val="007E6FB5"/>
    <w:rsid w:val="007E753F"/>
    <w:rsid w:val="007E75E9"/>
    <w:rsid w:val="007E76DB"/>
    <w:rsid w:val="007F00EE"/>
    <w:rsid w:val="007F01F6"/>
    <w:rsid w:val="007F0E6D"/>
    <w:rsid w:val="007F15F0"/>
    <w:rsid w:val="007F17DD"/>
    <w:rsid w:val="007F1931"/>
    <w:rsid w:val="007F3468"/>
    <w:rsid w:val="007F405A"/>
    <w:rsid w:val="007F51D3"/>
    <w:rsid w:val="007F73CB"/>
    <w:rsid w:val="007F7980"/>
    <w:rsid w:val="007F7D19"/>
    <w:rsid w:val="00800B1A"/>
    <w:rsid w:val="00801220"/>
    <w:rsid w:val="008014DE"/>
    <w:rsid w:val="00801E66"/>
    <w:rsid w:val="00804704"/>
    <w:rsid w:val="00806277"/>
    <w:rsid w:val="0080727F"/>
    <w:rsid w:val="00810D1C"/>
    <w:rsid w:val="00810D94"/>
    <w:rsid w:val="008111A0"/>
    <w:rsid w:val="0081262C"/>
    <w:rsid w:val="00813862"/>
    <w:rsid w:val="00814C48"/>
    <w:rsid w:val="0081585F"/>
    <w:rsid w:val="00815E24"/>
    <w:rsid w:val="008169D6"/>
    <w:rsid w:val="00817931"/>
    <w:rsid w:val="008201F1"/>
    <w:rsid w:val="00820A93"/>
    <w:rsid w:val="00820BCF"/>
    <w:rsid w:val="00820D84"/>
    <w:rsid w:val="00821971"/>
    <w:rsid w:val="00821B7D"/>
    <w:rsid w:val="0082252F"/>
    <w:rsid w:val="00822BE3"/>
    <w:rsid w:val="00823159"/>
    <w:rsid w:val="00823977"/>
    <w:rsid w:val="008242E7"/>
    <w:rsid w:val="00824F8D"/>
    <w:rsid w:val="008250D7"/>
    <w:rsid w:val="00825A30"/>
    <w:rsid w:val="00826261"/>
    <w:rsid w:val="00830009"/>
    <w:rsid w:val="008313EC"/>
    <w:rsid w:val="00831D98"/>
    <w:rsid w:val="00832BF6"/>
    <w:rsid w:val="00833F02"/>
    <w:rsid w:val="00834801"/>
    <w:rsid w:val="008348E5"/>
    <w:rsid w:val="00834F48"/>
    <w:rsid w:val="00835049"/>
    <w:rsid w:val="008352AD"/>
    <w:rsid w:val="0083546B"/>
    <w:rsid w:val="008354E6"/>
    <w:rsid w:val="0083595F"/>
    <w:rsid w:val="00835F89"/>
    <w:rsid w:val="00837592"/>
    <w:rsid w:val="00837B1B"/>
    <w:rsid w:val="0084066E"/>
    <w:rsid w:val="00842BD3"/>
    <w:rsid w:val="0084481D"/>
    <w:rsid w:val="00844A9C"/>
    <w:rsid w:val="00845701"/>
    <w:rsid w:val="00846236"/>
    <w:rsid w:val="008469D1"/>
    <w:rsid w:val="008474D7"/>
    <w:rsid w:val="00847570"/>
    <w:rsid w:val="00847F61"/>
    <w:rsid w:val="00850152"/>
    <w:rsid w:val="00850721"/>
    <w:rsid w:val="00851432"/>
    <w:rsid w:val="00851AC3"/>
    <w:rsid w:val="00851F44"/>
    <w:rsid w:val="008522B5"/>
    <w:rsid w:val="008525CF"/>
    <w:rsid w:val="0085293C"/>
    <w:rsid w:val="0085369F"/>
    <w:rsid w:val="00853E9E"/>
    <w:rsid w:val="00853F73"/>
    <w:rsid w:val="00854962"/>
    <w:rsid w:val="00855AB7"/>
    <w:rsid w:val="00855C74"/>
    <w:rsid w:val="00855F90"/>
    <w:rsid w:val="0085611C"/>
    <w:rsid w:val="0085746E"/>
    <w:rsid w:val="00857F4D"/>
    <w:rsid w:val="00861347"/>
    <w:rsid w:val="00861A4D"/>
    <w:rsid w:val="00861DFB"/>
    <w:rsid w:val="0086206C"/>
    <w:rsid w:val="0086242B"/>
    <w:rsid w:val="008629D6"/>
    <w:rsid w:val="008633E4"/>
    <w:rsid w:val="00863794"/>
    <w:rsid w:val="0086460C"/>
    <w:rsid w:val="00864AA1"/>
    <w:rsid w:val="00864C5D"/>
    <w:rsid w:val="008658E0"/>
    <w:rsid w:val="00865A0D"/>
    <w:rsid w:val="00865A95"/>
    <w:rsid w:val="008661F6"/>
    <w:rsid w:val="00866C97"/>
    <w:rsid w:val="008678D2"/>
    <w:rsid w:val="008712C7"/>
    <w:rsid w:val="0087323F"/>
    <w:rsid w:val="008741F6"/>
    <w:rsid w:val="0087596C"/>
    <w:rsid w:val="00877060"/>
    <w:rsid w:val="00877D9D"/>
    <w:rsid w:val="00877DF6"/>
    <w:rsid w:val="00877FA4"/>
    <w:rsid w:val="008829D7"/>
    <w:rsid w:val="00882B89"/>
    <w:rsid w:val="00882BA8"/>
    <w:rsid w:val="00884B1E"/>
    <w:rsid w:val="00885487"/>
    <w:rsid w:val="00885574"/>
    <w:rsid w:val="00886AF3"/>
    <w:rsid w:val="00887896"/>
    <w:rsid w:val="00887C43"/>
    <w:rsid w:val="0089032C"/>
    <w:rsid w:val="00890427"/>
    <w:rsid w:val="00890544"/>
    <w:rsid w:val="00890B1E"/>
    <w:rsid w:val="008913EC"/>
    <w:rsid w:val="008921D1"/>
    <w:rsid w:val="0089307B"/>
    <w:rsid w:val="00893337"/>
    <w:rsid w:val="008933FF"/>
    <w:rsid w:val="008937C5"/>
    <w:rsid w:val="0089453D"/>
    <w:rsid w:val="00894DE2"/>
    <w:rsid w:val="00896248"/>
    <w:rsid w:val="008968BD"/>
    <w:rsid w:val="008975CE"/>
    <w:rsid w:val="008979AC"/>
    <w:rsid w:val="008979F0"/>
    <w:rsid w:val="008A0503"/>
    <w:rsid w:val="008A0D2C"/>
    <w:rsid w:val="008A0EE8"/>
    <w:rsid w:val="008A294A"/>
    <w:rsid w:val="008A2E0D"/>
    <w:rsid w:val="008A32AE"/>
    <w:rsid w:val="008A38E1"/>
    <w:rsid w:val="008A42BA"/>
    <w:rsid w:val="008A4773"/>
    <w:rsid w:val="008A7274"/>
    <w:rsid w:val="008B0144"/>
    <w:rsid w:val="008B0FF8"/>
    <w:rsid w:val="008B1594"/>
    <w:rsid w:val="008B1833"/>
    <w:rsid w:val="008B1E6C"/>
    <w:rsid w:val="008B1EE4"/>
    <w:rsid w:val="008B2345"/>
    <w:rsid w:val="008B285A"/>
    <w:rsid w:val="008B30F8"/>
    <w:rsid w:val="008B3190"/>
    <w:rsid w:val="008B31FE"/>
    <w:rsid w:val="008B418C"/>
    <w:rsid w:val="008B6487"/>
    <w:rsid w:val="008B6B20"/>
    <w:rsid w:val="008B7FC8"/>
    <w:rsid w:val="008C065A"/>
    <w:rsid w:val="008C0918"/>
    <w:rsid w:val="008C0ED9"/>
    <w:rsid w:val="008C141D"/>
    <w:rsid w:val="008C3BA2"/>
    <w:rsid w:val="008C417D"/>
    <w:rsid w:val="008C4960"/>
    <w:rsid w:val="008C5153"/>
    <w:rsid w:val="008C59A1"/>
    <w:rsid w:val="008C5B91"/>
    <w:rsid w:val="008C6065"/>
    <w:rsid w:val="008C6CB6"/>
    <w:rsid w:val="008C7509"/>
    <w:rsid w:val="008C7DC7"/>
    <w:rsid w:val="008D0587"/>
    <w:rsid w:val="008D061C"/>
    <w:rsid w:val="008D0C6A"/>
    <w:rsid w:val="008D0D09"/>
    <w:rsid w:val="008D223D"/>
    <w:rsid w:val="008D245B"/>
    <w:rsid w:val="008D28F9"/>
    <w:rsid w:val="008D4102"/>
    <w:rsid w:val="008D4916"/>
    <w:rsid w:val="008D49DE"/>
    <w:rsid w:val="008D5414"/>
    <w:rsid w:val="008D5678"/>
    <w:rsid w:val="008D625C"/>
    <w:rsid w:val="008D6E8F"/>
    <w:rsid w:val="008D770F"/>
    <w:rsid w:val="008D77E4"/>
    <w:rsid w:val="008D7A33"/>
    <w:rsid w:val="008E07C4"/>
    <w:rsid w:val="008E19E6"/>
    <w:rsid w:val="008E280A"/>
    <w:rsid w:val="008E3F72"/>
    <w:rsid w:val="008E404B"/>
    <w:rsid w:val="008E4698"/>
    <w:rsid w:val="008E4ECC"/>
    <w:rsid w:val="008E500C"/>
    <w:rsid w:val="008E5160"/>
    <w:rsid w:val="008E558C"/>
    <w:rsid w:val="008E5649"/>
    <w:rsid w:val="008E57D9"/>
    <w:rsid w:val="008E5A89"/>
    <w:rsid w:val="008E5D95"/>
    <w:rsid w:val="008E69D1"/>
    <w:rsid w:val="008E78AB"/>
    <w:rsid w:val="008F171E"/>
    <w:rsid w:val="008F1793"/>
    <w:rsid w:val="008F1A0A"/>
    <w:rsid w:val="008F353B"/>
    <w:rsid w:val="008F44C4"/>
    <w:rsid w:val="008F4A62"/>
    <w:rsid w:val="008F5846"/>
    <w:rsid w:val="008F6BFB"/>
    <w:rsid w:val="008F7D7D"/>
    <w:rsid w:val="009009BF"/>
    <w:rsid w:val="009009F8"/>
    <w:rsid w:val="009014FF"/>
    <w:rsid w:val="009015DA"/>
    <w:rsid w:val="00901B23"/>
    <w:rsid w:val="00903481"/>
    <w:rsid w:val="00903B99"/>
    <w:rsid w:val="00903D6C"/>
    <w:rsid w:val="009042DC"/>
    <w:rsid w:val="00904A0A"/>
    <w:rsid w:val="009052E9"/>
    <w:rsid w:val="00905BF1"/>
    <w:rsid w:val="0090636C"/>
    <w:rsid w:val="00906DFE"/>
    <w:rsid w:val="00910D4A"/>
    <w:rsid w:val="00911FF7"/>
    <w:rsid w:val="009120DC"/>
    <w:rsid w:val="009121E1"/>
    <w:rsid w:val="00912274"/>
    <w:rsid w:val="00912A85"/>
    <w:rsid w:val="00913466"/>
    <w:rsid w:val="00913749"/>
    <w:rsid w:val="009139AC"/>
    <w:rsid w:val="009143D4"/>
    <w:rsid w:val="0091449E"/>
    <w:rsid w:val="009144CA"/>
    <w:rsid w:val="00914A4D"/>
    <w:rsid w:val="00915901"/>
    <w:rsid w:val="00916678"/>
    <w:rsid w:val="0091739B"/>
    <w:rsid w:val="00920CD4"/>
    <w:rsid w:val="009219FA"/>
    <w:rsid w:val="00923CF0"/>
    <w:rsid w:val="00924261"/>
    <w:rsid w:val="00924A21"/>
    <w:rsid w:val="009259BA"/>
    <w:rsid w:val="00925C20"/>
    <w:rsid w:val="00926D3C"/>
    <w:rsid w:val="00927706"/>
    <w:rsid w:val="0092794F"/>
    <w:rsid w:val="009279F7"/>
    <w:rsid w:val="00930D73"/>
    <w:rsid w:val="009327B5"/>
    <w:rsid w:val="00932A18"/>
    <w:rsid w:val="009330D4"/>
    <w:rsid w:val="0093593B"/>
    <w:rsid w:val="00935BD4"/>
    <w:rsid w:val="00935BFA"/>
    <w:rsid w:val="00935CB8"/>
    <w:rsid w:val="00935D85"/>
    <w:rsid w:val="009360A8"/>
    <w:rsid w:val="0093627B"/>
    <w:rsid w:val="009400F7"/>
    <w:rsid w:val="00940821"/>
    <w:rsid w:val="009427DB"/>
    <w:rsid w:val="00942F12"/>
    <w:rsid w:val="00945A9D"/>
    <w:rsid w:val="00945C87"/>
    <w:rsid w:val="00945C8B"/>
    <w:rsid w:val="00945DC5"/>
    <w:rsid w:val="00945E50"/>
    <w:rsid w:val="00946901"/>
    <w:rsid w:val="00946FE7"/>
    <w:rsid w:val="009476F7"/>
    <w:rsid w:val="009478CA"/>
    <w:rsid w:val="0095047D"/>
    <w:rsid w:val="00951216"/>
    <w:rsid w:val="0095211D"/>
    <w:rsid w:val="0095326F"/>
    <w:rsid w:val="0095396A"/>
    <w:rsid w:val="0095480D"/>
    <w:rsid w:val="00954F0B"/>
    <w:rsid w:val="00955514"/>
    <w:rsid w:val="00955802"/>
    <w:rsid w:val="009558A0"/>
    <w:rsid w:val="00955902"/>
    <w:rsid w:val="00956AF6"/>
    <w:rsid w:val="0095713A"/>
    <w:rsid w:val="0095747A"/>
    <w:rsid w:val="00957CA5"/>
    <w:rsid w:val="00957FE7"/>
    <w:rsid w:val="00961BF4"/>
    <w:rsid w:val="0096210A"/>
    <w:rsid w:val="00964C31"/>
    <w:rsid w:val="00964F88"/>
    <w:rsid w:val="00965111"/>
    <w:rsid w:val="00965766"/>
    <w:rsid w:val="00965866"/>
    <w:rsid w:val="00965886"/>
    <w:rsid w:val="009661A8"/>
    <w:rsid w:val="00967E9B"/>
    <w:rsid w:val="00970014"/>
    <w:rsid w:val="00970895"/>
    <w:rsid w:val="00970AD3"/>
    <w:rsid w:val="00971C63"/>
    <w:rsid w:val="00971D53"/>
    <w:rsid w:val="00972071"/>
    <w:rsid w:val="0097293A"/>
    <w:rsid w:val="00972DB0"/>
    <w:rsid w:val="009736AF"/>
    <w:rsid w:val="00973736"/>
    <w:rsid w:val="0097391D"/>
    <w:rsid w:val="00973C13"/>
    <w:rsid w:val="00974544"/>
    <w:rsid w:val="0097497A"/>
    <w:rsid w:val="00974B04"/>
    <w:rsid w:val="009757C7"/>
    <w:rsid w:val="00975E5C"/>
    <w:rsid w:val="009767EE"/>
    <w:rsid w:val="00976FDB"/>
    <w:rsid w:val="009777BE"/>
    <w:rsid w:val="009778DE"/>
    <w:rsid w:val="00977D1F"/>
    <w:rsid w:val="00980566"/>
    <w:rsid w:val="00980DBE"/>
    <w:rsid w:val="00981C17"/>
    <w:rsid w:val="00982606"/>
    <w:rsid w:val="00983030"/>
    <w:rsid w:val="009842B1"/>
    <w:rsid w:val="00984B3D"/>
    <w:rsid w:val="009856A1"/>
    <w:rsid w:val="00986DF2"/>
    <w:rsid w:val="00990C82"/>
    <w:rsid w:val="00993E08"/>
    <w:rsid w:val="00994489"/>
    <w:rsid w:val="009947F2"/>
    <w:rsid w:val="00994AFF"/>
    <w:rsid w:val="00995F80"/>
    <w:rsid w:val="00997A0E"/>
    <w:rsid w:val="00997B8C"/>
    <w:rsid w:val="00997F1D"/>
    <w:rsid w:val="009A0494"/>
    <w:rsid w:val="009A0740"/>
    <w:rsid w:val="009A0CEA"/>
    <w:rsid w:val="009A1EAF"/>
    <w:rsid w:val="009A2CF9"/>
    <w:rsid w:val="009A2FF7"/>
    <w:rsid w:val="009A31F6"/>
    <w:rsid w:val="009A388A"/>
    <w:rsid w:val="009A4F9E"/>
    <w:rsid w:val="009A59BF"/>
    <w:rsid w:val="009A59DA"/>
    <w:rsid w:val="009A5CF3"/>
    <w:rsid w:val="009A6C1B"/>
    <w:rsid w:val="009B05B7"/>
    <w:rsid w:val="009B0634"/>
    <w:rsid w:val="009B2EA4"/>
    <w:rsid w:val="009B38E3"/>
    <w:rsid w:val="009B3CF5"/>
    <w:rsid w:val="009B3F0C"/>
    <w:rsid w:val="009B4BDC"/>
    <w:rsid w:val="009B60C4"/>
    <w:rsid w:val="009B67D6"/>
    <w:rsid w:val="009C035F"/>
    <w:rsid w:val="009C08A2"/>
    <w:rsid w:val="009C0E46"/>
    <w:rsid w:val="009C26AB"/>
    <w:rsid w:val="009C3BD1"/>
    <w:rsid w:val="009C4B75"/>
    <w:rsid w:val="009C5751"/>
    <w:rsid w:val="009C5A9D"/>
    <w:rsid w:val="009C5AF3"/>
    <w:rsid w:val="009C6475"/>
    <w:rsid w:val="009C6493"/>
    <w:rsid w:val="009C7140"/>
    <w:rsid w:val="009C736D"/>
    <w:rsid w:val="009D0BC3"/>
    <w:rsid w:val="009D1133"/>
    <w:rsid w:val="009D1DBC"/>
    <w:rsid w:val="009D2740"/>
    <w:rsid w:val="009D4475"/>
    <w:rsid w:val="009D474A"/>
    <w:rsid w:val="009D57F2"/>
    <w:rsid w:val="009D71E3"/>
    <w:rsid w:val="009D7267"/>
    <w:rsid w:val="009D738F"/>
    <w:rsid w:val="009D7A85"/>
    <w:rsid w:val="009D7F57"/>
    <w:rsid w:val="009E05B1"/>
    <w:rsid w:val="009E11BD"/>
    <w:rsid w:val="009E18AD"/>
    <w:rsid w:val="009E199A"/>
    <w:rsid w:val="009E20EE"/>
    <w:rsid w:val="009E29CE"/>
    <w:rsid w:val="009E3725"/>
    <w:rsid w:val="009E4942"/>
    <w:rsid w:val="009E5A9D"/>
    <w:rsid w:val="009E72CE"/>
    <w:rsid w:val="009E7EFC"/>
    <w:rsid w:val="009F0123"/>
    <w:rsid w:val="009F0368"/>
    <w:rsid w:val="009F1651"/>
    <w:rsid w:val="009F1761"/>
    <w:rsid w:val="009F197F"/>
    <w:rsid w:val="009F2899"/>
    <w:rsid w:val="009F3B11"/>
    <w:rsid w:val="009F3F4A"/>
    <w:rsid w:val="009F4586"/>
    <w:rsid w:val="009F4D73"/>
    <w:rsid w:val="009F4E79"/>
    <w:rsid w:val="009F5788"/>
    <w:rsid w:val="009F61CD"/>
    <w:rsid w:val="009F6298"/>
    <w:rsid w:val="009F6DAC"/>
    <w:rsid w:val="009F7950"/>
    <w:rsid w:val="00A00E80"/>
    <w:rsid w:val="00A014D6"/>
    <w:rsid w:val="00A01743"/>
    <w:rsid w:val="00A01EC6"/>
    <w:rsid w:val="00A033B7"/>
    <w:rsid w:val="00A03BB3"/>
    <w:rsid w:val="00A0456C"/>
    <w:rsid w:val="00A048B0"/>
    <w:rsid w:val="00A04B8E"/>
    <w:rsid w:val="00A04F23"/>
    <w:rsid w:val="00A04FF1"/>
    <w:rsid w:val="00A05151"/>
    <w:rsid w:val="00A05565"/>
    <w:rsid w:val="00A0713B"/>
    <w:rsid w:val="00A07569"/>
    <w:rsid w:val="00A07982"/>
    <w:rsid w:val="00A101BD"/>
    <w:rsid w:val="00A10237"/>
    <w:rsid w:val="00A112EA"/>
    <w:rsid w:val="00A1195E"/>
    <w:rsid w:val="00A12023"/>
    <w:rsid w:val="00A12527"/>
    <w:rsid w:val="00A12653"/>
    <w:rsid w:val="00A13804"/>
    <w:rsid w:val="00A1384D"/>
    <w:rsid w:val="00A14729"/>
    <w:rsid w:val="00A147B1"/>
    <w:rsid w:val="00A14C21"/>
    <w:rsid w:val="00A1590D"/>
    <w:rsid w:val="00A15D1C"/>
    <w:rsid w:val="00A166E7"/>
    <w:rsid w:val="00A169DF"/>
    <w:rsid w:val="00A17AD9"/>
    <w:rsid w:val="00A2018B"/>
    <w:rsid w:val="00A20B43"/>
    <w:rsid w:val="00A20E84"/>
    <w:rsid w:val="00A2151C"/>
    <w:rsid w:val="00A21809"/>
    <w:rsid w:val="00A21A8B"/>
    <w:rsid w:val="00A2237D"/>
    <w:rsid w:val="00A224C8"/>
    <w:rsid w:val="00A23501"/>
    <w:rsid w:val="00A238A6"/>
    <w:rsid w:val="00A245C6"/>
    <w:rsid w:val="00A24F81"/>
    <w:rsid w:val="00A25A09"/>
    <w:rsid w:val="00A25D44"/>
    <w:rsid w:val="00A26645"/>
    <w:rsid w:val="00A266AC"/>
    <w:rsid w:val="00A26878"/>
    <w:rsid w:val="00A3098A"/>
    <w:rsid w:val="00A31165"/>
    <w:rsid w:val="00A3126F"/>
    <w:rsid w:val="00A3172B"/>
    <w:rsid w:val="00A34796"/>
    <w:rsid w:val="00A34902"/>
    <w:rsid w:val="00A34934"/>
    <w:rsid w:val="00A34DC0"/>
    <w:rsid w:val="00A35A5B"/>
    <w:rsid w:val="00A41734"/>
    <w:rsid w:val="00A43396"/>
    <w:rsid w:val="00A44036"/>
    <w:rsid w:val="00A44D64"/>
    <w:rsid w:val="00A44DF8"/>
    <w:rsid w:val="00A45644"/>
    <w:rsid w:val="00A4573E"/>
    <w:rsid w:val="00A45BED"/>
    <w:rsid w:val="00A47D2E"/>
    <w:rsid w:val="00A47E44"/>
    <w:rsid w:val="00A50238"/>
    <w:rsid w:val="00A5083B"/>
    <w:rsid w:val="00A5094A"/>
    <w:rsid w:val="00A50AAD"/>
    <w:rsid w:val="00A51C4E"/>
    <w:rsid w:val="00A51C86"/>
    <w:rsid w:val="00A53241"/>
    <w:rsid w:val="00A54DBA"/>
    <w:rsid w:val="00A55B4D"/>
    <w:rsid w:val="00A56B12"/>
    <w:rsid w:val="00A57310"/>
    <w:rsid w:val="00A57DD5"/>
    <w:rsid w:val="00A62886"/>
    <w:rsid w:val="00A63090"/>
    <w:rsid w:val="00A635E3"/>
    <w:rsid w:val="00A648B0"/>
    <w:rsid w:val="00A64E2B"/>
    <w:rsid w:val="00A66673"/>
    <w:rsid w:val="00A6669A"/>
    <w:rsid w:val="00A66860"/>
    <w:rsid w:val="00A66A1B"/>
    <w:rsid w:val="00A672D2"/>
    <w:rsid w:val="00A70027"/>
    <w:rsid w:val="00A70079"/>
    <w:rsid w:val="00A7071D"/>
    <w:rsid w:val="00A70929"/>
    <w:rsid w:val="00A70B3E"/>
    <w:rsid w:val="00A710B5"/>
    <w:rsid w:val="00A71100"/>
    <w:rsid w:val="00A74102"/>
    <w:rsid w:val="00A74C60"/>
    <w:rsid w:val="00A75368"/>
    <w:rsid w:val="00A75741"/>
    <w:rsid w:val="00A77F0B"/>
    <w:rsid w:val="00A803D3"/>
    <w:rsid w:val="00A8043D"/>
    <w:rsid w:val="00A805EA"/>
    <w:rsid w:val="00A80829"/>
    <w:rsid w:val="00A8186F"/>
    <w:rsid w:val="00A820F7"/>
    <w:rsid w:val="00A82414"/>
    <w:rsid w:val="00A82D55"/>
    <w:rsid w:val="00A840C0"/>
    <w:rsid w:val="00A84B1E"/>
    <w:rsid w:val="00A852CC"/>
    <w:rsid w:val="00A85C52"/>
    <w:rsid w:val="00A869A6"/>
    <w:rsid w:val="00A86B28"/>
    <w:rsid w:val="00A87606"/>
    <w:rsid w:val="00A9087A"/>
    <w:rsid w:val="00A908C6"/>
    <w:rsid w:val="00A90D8F"/>
    <w:rsid w:val="00A91109"/>
    <w:rsid w:val="00A913AF"/>
    <w:rsid w:val="00A92B28"/>
    <w:rsid w:val="00A92E83"/>
    <w:rsid w:val="00A92F1F"/>
    <w:rsid w:val="00A941FB"/>
    <w:rsid w:val="00A945DD"/>
    <w:rsid w:val="00A9515A"/>
    <w:rsid w:val="00A95266"/>
    <w:rsid w:val="00A96777"/>
    <w:rsid w:val="00AA0016"/>
    <w:rsid w:val="00AA1198"/>
    <w:rsid w:val="00AA18D5"/>
    <w:rsid w:val="00AA255B"/>
    <w:rsid w:val="00AA27D2"/>
    <w:rsid w:val="00AA523A"/>
    <w:rsid w:val="00AA52E6"/>
    <w:rsid w:val="00AA65E4"/>
    <w:rsid w:val="00AA6859"/>
    <w:rsid w:val="00AA7182"/>
    <w:rsid w:val="00AA783A"/>
    <w:rsid w:val="00AA7D5B"/>
    <w:rsid w:val="00AA7FF7"/>
    <w:rsid w:val="00AB065C"/>
    <w:rsid w:val="00AB1D3A"/>
    <w:rsid w:val="00AB242E"/>
    <w:rsid w:val="00AB2CDA"/>
    <w:rsid w:val="00AB34D6"/>
    <w:rsid w:val="00AB4698"/>
    <w:rsid w:val="00AB47F7"/>
    <w:rsid w:val="00AB5196"/>
    <w:rsid w:val="00AB54BA"/>
    <w:rsid w:val="00AB5839"/>
    <w:rsid w:val="00AB6864"/>
    <w:rsid w:val="00AB6A80"/>
    <w:rsid w:val="00AB6C05"/>
    <w:rsid w:val="00AC1E9E"/>
    <w:rsid w:val="00AC2F4E"/>
    <w:rsid w:val="00AC425D"/>
    <w:rsid w:val="00AC519F"/>
    <w:rsid w:val="00AC5212"/>
    <w:rsid w:val="00AC52EB"/>
    <w:rsid w:val="00AC5458"/>
    <w:rsid w:val="00AC5509"/>
    <w:rsid w:val="00AC5AD4"/>
    <w:rsid w:val="00AC60DF"/>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4E5"/>
    <w:rsid w:val="00AE168B"/>
    <w:rsid w:val="00AE1B1A"/>
    <w:rsid w:val="00AE27B8"/>
    <w:rsid w:val="00AE2F10"/>
    <w:rsid w:val="00AE2F42"/>
    <w:rsid w:val="00AE3B6E"/>
    <w:rsid w:val="00AE44EE"/>
    <w:rsid w:val="00AE7014"/>
    <w:rsid w:val="00AE70E0"/>
    <w:rsid w:val="00AE7420"/>
    <w:rsid w:val="00AF03A2"/>
    <w:rsid w:val="00AF08F0"/>
    <w:rsid w:val="00AF0C2C"/>
    <w:rsid w:val="00AF0D43"/>
    <w:rsid w:val="00AF1149"/>
    <w:rsid w:val="00AF18C2"/>
    <w:rsid w:val="00AF2949"/>
    <w:rsid w:val="00AF2CA1"/>
    <w:rsid w:val="00AF5B08"/>
    <w:rsid w:val="00AF6718"/>
    <w:rsid w:val="00AF6DBD"/>
    <w:rsid w:val="00B018EC"/>
    <w:rsid w:val="00B02035"/>
    <w:rsid w:val="00B0230B"/>
    <w:rsid w:val="00B02510"/>
    <w:rsid w:val="00B02517"/>
    <w:rsid w:val="00B03414"/>
    <w:rsid w:val="00B03429"/>
    <w:rsid w:val="00B03701"/>
    <w:rsid w:val="00B04BF7"/>
    <w:rsid w:val="00B050D5"/>
    <w:rsid w:val="00B05B3C"/>
    <w:rsid w:val="00B0607A"/>
    <w:rsid w:val="00B07472"/>
    <w:rsid w:val="00B10DF7"/>
    <w:rsid w:val="00B119F6"/>
    <w:rsid w:val="00B13105"/>
    <w:rsid w:val="00B13318"/>
    <w:rsid w:val="00B14685"/>
    <w:rsid w:val="00B14711"/>
    <w:rsid w:val="00B152D0"/>
    <w:rsid w:val="00B156FE"/>
    <w:rsid w:val="00B162A9"/>
    <w:rsid w:val="00B1687F"/>
    <w:rsid w:val="00B17538"/>
    <w:rsid w:val="00B17736"/>
    <w:rsid w:val="00B17D54"/>
    <w:rsid w:val="00B20E4D"/>
    <w:rsid w:val="00B20F0A"/>
    <w:rsid w:val="00B21BB7"/>
    <w:rsid w:val="00B22109"/>
    <w:rsid w:val="00B22CB1"/>
    <w:rsid w:val="00B23437"/>
    <w:rsid w:val="00B235FE"/>
    <w:rsid w:val="00B246F2"/>
    <w:rsid w:val="00B25237"/>
    <w:rsid w:val="00B2541A"/>
    <w:rsid w:val="00B26103"/>
    <w:rsid w:val="00B2624B"/>
    <w:rsid w:val="00B27224"/>
    <w:rsid w:val="00B27387"/>
    <w:rsid w:val="00B302CE"/>
    <w:rsid w:val="00B31420"/>
    <w:rsid w:val="00B33048"/>
    <w:rsid w:val="00B33D52"/>
    <w:rsid w:val="00B347E3"/>
    <w:rsid w:val="00B35067"/>
    <w:rsid w:val="00B35BFB"/>
    <w:rsid w:val="00B3784C"/>
    <w:rsid w:val="00B3786B"/>
    <w:rsid w:val="00B37EA3"/>
    <w:rsid w:val="00B40E84"/>
    <w:rsid w:val="00B4115D"/>
    <w:rsid w:val="00B414FA"/>
    <w:rsid w:val="00B42800"/>
    <w:rsid w:val="00B43BDB"/>
    <w:rsid w:val="00B450DD"/>
    <w:rsid w:val="00B46B78"/>
    <w:rsid w:val="00B46BF7"/>
    <w:rsid w:val="00B474E4"/>
    <w:rsid w:val="00B47B37"/>
    <w:rsid w:val="00B50815"/>
    <w:rsid w:val="00B509BB"/>
    <w:rsid w:val="00B51380"/>
    <w:rsid w:val="00B51D93"/>
    <w:rsid w:val="00B5320A"/>
    <w:rsid w:val="00B53367"/>
    <w:rsid w:val="00B538DB"/>
    <w:rsid w:val="00B549B9"/>
    <w:rsid w:val="00B5564C"/>
    <w:rsid w:val="00B61CB9"/>
    <w:rsid w:val="00B61E0A"/>
    <w:rsid w:val="00B62825"/>
    <w:rsid w:val="00B64E92"/>
    <w:rsid w:val="00B6596F"/>
    <w:rsid w:val="00B6682E"/>
    <w:rsid w:val="00B674B8"/>
    <w:rsid w:val="00B705AA"/>
    <w:rsid w:val="00B715B6"/>
    <w:rsid w:val="00B7193C"/>
    <w:rsid w:val="00B72293"/>
    <w:rsid w:val="00B73CBD"/>
    <w:rsid w:val="00B73EDB"/>
    <w:rsid w:val="00B742D3"/>
    <w:rsid w:val="00B74433"/>
    <w:rsid w:val="00B75369"/>
    <w:rsid w:val="00B80181"/>
    <w:rsid w:val="00B80691"/>
    <w:rsid w:val="00B81831"/>
    <w:rsid w:val="00B82BDC"/>
    <w:rsid w:val="00B83C12"/>
    <w:rsid w:val="00B846C3"/>
    <w:rsid w:val="00B84A33"/>
    <w:rsid w:val="00B84E5C"/>
    <w:rsid w:val="00B84E76"/>
    <w:rsid w:val="00B84EF4"/>
    <w:rsid w:val="00B8587B"/>
    <w:rsid w:val="00B86097"/>
    <w:rsid w:val="00B86190"/>
    <w:rsid w:val="00B86524"/>
    <w:rsid w:val="00B871BB"/>
    <w:rsid w:val="00B90974"/>
    <w:rsid w:val="00B90CEE"/>
    <w:rsid w:val="00B91ADE"/>
    <w:rsid w:val="00B92DDC"/>
    <w:rsid w:val="00B92E4C"/>
    <w:rsid w:val="00B931C0"/>
    <w:rsid w:val="00B949D7"/>
    <w:rsid w:val="00B957BE"/>
    <w:rsid w:val="00B95AD1"/>
    <w:rsid w:val="00B95DDD"/>
    <w:rsid w:val="00B97245"/>
    <w:rsid w:val="00B97F4F"/>
    <w:rsid w:val="00BA1470"/>
    <w:rsid w:val="00BA4370"/>
    <w:rsid w:val="00BA48C4"/>
    <w:rsid w:val="00BA4B1D"/>
    <w:rsid w:val="00BA4E07"/>
    <w:rsid w:val="00BA52BE"/>
    <w:rsid w:val="00BA568B"/>
    <w:rsid w:val="00BA6282"/>
    <w:rsid w:val="00BA6777"/>
    <w:rsid w:val="00BA6C5D"/>
    <w:rsid w:val="00BA70AE"/>
    <w:rsid w:val="00BB06EF"/>
    <w:rsid w:val="00BB0E20"/>
    <w:rsid w:val="00BB0E71"/>
    <w:rsid w:val="00BB1A62"/>
    <w:rsid w:val="00BB1E26"/>
    <w:rsid w:val="00BB3ABE"/>
    <w:rsid w:val="00BB49B8"/>
    <w:rsid w:val="00BB4F20"/>
    <w:rsid w:val="00BC0192"/>
    <w:rsid w:val="00BC2314"/>
    <w:rsid w:val="00BC2E86"/>
    <w:rsid w:val="00BC2F8F"/>
    <w:rsid w:val="00BC386A"/>
    <w:rsid w:val="00BC4F19"/>
    <w:rsid w:val="00BC5C20"/>
    <w:rsid w:val="00BC5F13"/>
    <w:rsid w:val="00BC606B"/>
    <w:rsid w:val="00BC760C"/>
    <w:rsid w:val="00BD0128"/>
    <w:rsid w:val="00BD17EC"/>
    <w:rsid w:val="00BD2216"/>
    <w:rsid w:val="00BD2B9D"/>
    <w:rsid w:val="00BD3D03"/>
    <w:rsid w:val="00BD4EF4"/>
    <w:rsid w:val="00BD55D6"/>
    <w:rsid w:val="00BD568D"/>
    <w:rsid w:val="00BD5736"/>
    <w:rsid w:val="00BD6886"/>
    <w:rsid w:val="00BD7725"/>
    <w:rsid w:val="00BD7ED6"/>
    <w:rsid w:val="00BE0377"/>
    <w:rsid w:val="00BE141B"/>
    <w:rsid w:val="00BE1996"/>
    <w:rsid w:val="00BE21BA"/>
    <w:rsid w:val="00BE228A"/>
    <w:rsid w:val="00BE2562"/>
    <w:rsid w:val="00BE2702"/>
    <w:rsid w:val="00BE2989"/>
    <w:rsid w:val="00BE2BE3"/>
    <w:rsid w:val="00BE4635"/>
    <w:rsid w:val="00BE4DF5"/>
    <w:rsid w:val="00BE5000"/>
    <w:rsid w:val="00BE6120"/>
    <w:rsid w:val="00BE7475"/>
    <w:rsid w:val="00BF05CC"/>
    <w:rsid w:val="00BF17B9"/>
    <w:rsid w:val="00BF2FD9"/>
    <w:rsid w:val="00BF3673"/>
    <w:rsid w:val="00BF4CA1"/>
    <w:rsid w:val="00BF4E04"/>
    <w:rsid w:val="00BF4E57"/>
    <w:rsid w:val="00BF4F5F"/>
    <w:rsid w:val="00BF5C9B"/>
    <w:rsid w:val="00BF6356"/>
    <w:rsid w:val="00BF6F9D"/>
    <w:rsid w:val="00C000EA"/>
    <w:rsid w:val="00C016A3"/>
    <w:rsid w:val="00C01D58"/>
    <w:rsid w:val="00C02581"/>
    <w:rsid w:val="00C03979"/>
    <w:rsid w:val="00C03C6D"/>
    <w:rsid w:val="00C04C73"/>
    <w:rsid w:val="00C05412"/>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6717"/>
    <w:rsid w:val="00C202E9"/>
    <w:rsid w:val="00C20821"/>
    <w:rsid w:val="00C208E9"/>
    <w:rsid w:val="00C214A6"/>
    <w:rsid w:val="00C21528"/>
    <w:rsid w:val="00C22469"/>
    <w:rsid w:val="00C25178"/>
    <w:rsid w:val="00C25931"/>
    <w:rsid w:val="00C2643A"/>
    <w:rsid w:val="00C2739E"/>
    <w:rsid w:val="00C30816"/>
    <w:rsid w:val="00C32E56"/>
    <w:rsid w:val="00C32ED6"/>
    <w:rsid w:val="00C32F61"/>
    <w:rsid w:val="00C33EAA"/>
    <w:rsid w:val="00C344B8"/>
    <w:rsid w:val="00C3464B"/>
    <w:rsid w:val="00C35F11"/>
    <w:rsid w:val="00C3634F"/>
    <w:rsid w:val="00C36502"/>
    <w:rsid w:val="00C37268"/>
    <w:rsid w:val="00C4072D"/>
    <w:rsid w:val="00C41BF8"/>
    <w:rsid w:val="00C44686"/>
    <w:rsid w:val="00C450AB"/>
    <w:rsid w:val="00C461C4"/>
    <w:rsid w:val="00C4637A"/>
    <w:rsid w:val="00C46AAA"/>
    <w:rsid w:val="00C4720C"/>
    <w:rsid w:val="00C47F7E"/>
    <w:rsid w:val="00C513A9"/>
    <w:rsid w:val="00C5176B"/>
    <w:rsid w:val="00C52A2D"/>
    <w:rsid w:val="00C52B2A"/>
    <w:rsid w:val="00C53885"/>
    <w:rsid w:val="00C53E38"/>
    <w:rsid w:val="00C55571"/>
    <w:rsid w:val="00C557BB"/>
    <w:rsid w:val="00C55E3B"/>
    <w:rsid w:val="00C56918"/>
    <w:rsid w:val="00C574EE"/>
    <w:rsid w:val="00C6028B"/>
    <w:rsid w:val="00C61E91"/>
    <w:rsid w:val="00C621F1"/>
    <w:rsid w:val="00C62829"/>
    <w:rsid w:val="00C629E2"/>
    <w:rsid w:val="00C63B20"/>
    <w:rsid w:val="00C64F8D"/>
    <w:rsid w:val="00C653BE"/>
    <w:rsid w:val="00C663CC"/>
    <w:rsid w:val="00C66966"/>
    <w:rsid w:val="00C70CC8"/>
    <w:rsid w:val="00C71702"/>
    <w:rsid w:val="00C72BA6"/>
    <w:rsid w:val="00C734B3"/>
    <w:rsid w:val="00C73E52"/>
    <w:rsid w:val="00C7443A"/>
    <w:rsid w:val="00C760A1"/>
    <w:rsid w:val="00C76B71"/>
    <w:rsid w:val="00C76FF2"/>
    <w:rsid w:val="00C77D71"/>
    <w:rsid w:val="00C77FF1"/>
    <w:rsid w:val="00C809A1"/>
    <w:rsid w:val="00C8153B"/>
    <w:rsid w:val="00C8413A"/>
    <w:rsid w:val="00C845A5"/>
    <w:rsid w:val="00C85389"/>
    <w:rsid w:val="00C85A2A"/>
    <w:rsid w:val="00C85CAE"/>
    <w:rsid w:val="00C861FD"/>
    <w:rsid w:val="00C87405"/>
    <w:rsid w:val="00C8746E"/>
    <w:rsid w:val="00C8762A"/>
    <w:rsid w:val="00C877AA"/>
    <w:rsid w:val="00C87830"/>
    <w:rsid w:val="00C87D59"/>
    <w:rsid w:val="00C9007B"/>
    <w:rsid w:val="00C906F5"/>
    <w:rsid w:val="00C90A54"/>
    <w:rsid w:val="00C90B46"/>
    <w:rsid w:val="00C90EC2"/>
    <w:rsid w:val="00C91BF6"/>
    <w:rsid w:val="00C91E34"/>
    <w:rsid w:val="00C92803"/>
    <w:rsid w:val="00C92CF4"/>
    <w:rsid w:val="00C9391F"/>
    <w:rsid w:val="00C94082"/>
    <w:rsid w:val="00C94D76"/>
    <w:rsid w:val="00C9626F"/>
    <w:rsid w:val="00C96E2A"/>
    <w:rsid w:val="00C97412"/>
    <w:rsid w:val="00CA21A5"/>
    <w:rsid w:val="00CA2882"/>
    <w:rsid w:val="00CA2B63"/>
    <w:rsid w:val="00CA2D7F"/>
    <w:rsid w:val="00CA338F"/>
    <w:rsid w:val="00CA42FD"/>
    <w:rsid w:val="00CA4A09"/>
    <w:rsid w:val="00CA4C22"/>
    <w:rsid w:val="00CA4C87"/>
    <w:rsid w:val="00CA5681"/>
    <w:rsid w:val="00CA5736"/>
    <w:rsid w:val="00CA5BBF"/>
    <w:rsid w:val="00CA6266"/>
    <w:rsid w:val="00CA64A2"/>
    <w:rsid w:val="00CA650F"/>
    <w:rsid w:val="00CA65BA"/>
    <w:rsid w:val="00CB03DE"/>
    <w:rsid w:val="00CB16E8"/>
    <w:rsid w:val="00CB179B"/>
    <w:rsid w:val="00CB1B87"/>
    <w:rsid w:val="00CB233E"/>
    <w:rsid w:val="00CB23C2"/>
    <w:rsid w:val="00CB25DB"/>
    <w:rsid w:val="00CB2D3C"/>
    <w:rsid w:val="00CB3FFB"/>
    <w:rsid w:val="00CB4F62"/>
    <w:rsid w:val="00CB6334"/>
    <w:rsid w:val="00CB7600"/>
    <w:rsid w:val="00CB76C1"/>
    <w:rsid w:val="00CB7C8B"/>
    <w:rsid w:val="00CB7DA1"/>
    <w:rsid w:val="00CC045C"/>
    <w:rsid w:val="00CC0AF0"/>
    <w:rsid w:val="00CC0EF7"/>
    <w:rsid w:val="00CC1DA7"/>
    <w:rsid w:val="00CC292F"/>
    <w:rsid w:val="00CC3555"/>
    <w:rsid w:val="00CC3A9A"/>
    <w:rsid w:val="00CC3E80"/>
    <w:rsid w:val="00CC3FE9"/>
    <w:rsid w:val="00CC51C3"/>
    <w:rsid w:val="00CC57D1"/>
    <w:rsid w:val="00CC7946"/>
    <w:rsid w:val="00CD0339"/>
    <w:rsid w:val="00CD0BB3"/>
    <w:rsid w:val="00CD272E"/>
    <w:rsid w:val="00CD2F73"/>
    <w:rsid w:val="00CD3133"/>
    <w:rsid w:val="00CD4B79"/>
    <w:rsid w:val="00CD4EDB"/>
    <w:rsid w:val="00CD566D"/>
    <w:rsid w:val="00CD5F97"/>
    <w:rsid w:val="00CD6520"/>
    <w:rsid w:val="00CE097B"/>
    <w:rsid w:val="00CE12DF"/>
    <w:rsid w:val="00CE3823"/>
    <w:rsid w:val="00CE3A7B"/>
    <w:rsid w:val="00CE3DF1"/>
    <w:rsid w:val="00CE454B"/>
    <w:rsid w:val="00CE52D0"/>
    <w:rsid w:val="00CE69E0"/>
    <w:rsid w:val="00CE6E76"/>
    <w:rsid w:val="00CE6EAC"/>
    <w:rsid w:val="00CF1894"/>
    <w:rsid w:val="00CF2607"/>
    <w:rsid w:val="00CF3CE9"/>
    <w:rsid w:val="00CF3FD5"/>
    <w:rsid w:val="00CF4619"/>
    <w:rsid w:val="00CF5181"/>
    <w:rsid w:val="00CF6AD9"/>
    <w:rsid w:val="00CF6D1B"/>
    <w:rsid w:val="00CF6E3D"/>
    <w:rsid w:val="00D005F8"/>
    <w:rsid w:val="00D00701"/>
    <w:rsid w:val="00D0097B"/>
    <w:rsid w:val="00D026F5"/>
    <w:rsid w:val="00D0428B"/>
    <w:rsid w:val="00D053ED"/>
    <w:rsid w:val="00D07674"/>
    <w:rsid w:val="00D07C34"/>
    <w:rsid w:val="00D1026E"/>
    <w:rsid w:val="00D107B2"/>
    <w:rsid w:val="00D1095A"/>
    <w:rsid w:val="00D11DAD"/>
    <w:rsid w:val="00D145B4"/>
    <w:rsid w:val="00D14B03"/>
    <w:rsid w:val="00D14CD1"/>
    <w:rsid w:val="00D16025"/>
    <w:rsid w:val="00D167E7"/>
    <w:rsid w:val="00D17F02"/>
    <w:rsid w:val="00D2097D"/>
    <w:rsid w:val="00D20C9A"/>
    <w:rsid w:val="00D21226"/>
    <w:rsid w:val="00D2137F"/>
    <w:rsid w:val="00D24F24"/>
    <w:rsid w:val="00D2556F"/>
    <w:rsid w:val="00D25C25"/>
    <w:rsid w:val="00D26262"/>
    <w:rsid w:val="00D26EBF"/>
    <w:rsid w:val="00D277D6"/>
    <w:rsid w:val="00D27F77"/>
    <w:rsid w:val="00D27F8E"/>
    <w:rsid w:val="00D30735"/>
    <w:rsid w:val="00D31521"/>
    <w:rsid w:val="00D31CF5"/>
    <w:rsid w:val="00D31DC4"/>
    <w:rsid w:val="00D334BF"/>
    <w:rsid w:val="00D341E4"/>
    <w:rsid w:val="00D3437D"/>
    <w:rsid w:val="00D34431"/>
    <w:rsid w:val="00D346E2"/>
    <w:rsid w:val="00D359F6"/>
    <w:rsid w:val="00D3611E"/>
    <w:rsid w:val="00D3626F"/>
    <w:rsid w:val="00D363AD"/>
    <w:rsid w:val="00D3644E"/>
    <w:rsid w:val="00D37C4C"/>
    <w:rsid w:val="00D411A6"/>
    <w:rsid w:val="00D414C1"/>
    <w:rsid w:val="00D41E77"/>
    <w:rsid w:val="00D427F4"/>
    <w:rsid w:val="00D42B47"/>
    <w:rsid w:val="00D43931"/>
    <w:rsid w:val="00D44CF8"/>
    <w:rsid w:val="00D44FD0"/>
    <w:rsid w:val="00D451DB"/>
    <w:rsid w:val="00D4564F"/>
    <w:rsid w:val="00D464C7"/>
    <w:rsid w:val="00D46C96"/>
    <w:rsid w:val="00D46D8A"/>
    <w:rsid w:val="00D474C3"/>
    <w:rsid w:val="00D475C8"/>
    <w:rsid w:val="00D50CD2"/>
    <w:rsid w:val="00D52397"/>
    <w:rsid w:val="00D52DCD"/>
    <w:rsid w:val="00D533AF"/>
    <w:rsid w:val="00D53D08"/>
    <w:rsid w:val="00D54958"/>
    <w:rsid w:val="00D55F42"/>
    <w:rsid w:val="00D561FB"/>
    <w:rsid w:val="00D56D86"/>
    <w:rsid w:val="00D57125"/>
    <w:rsid w:val="00D619E5"/>
    <w:rsid w:val="00D61B8D"/>
    <w:rsid w:val="00D61EA1"/>
    <w:rsid w:val="00D6275F"/>
    <w:rsid w:val="00D62969"/>
    <w:rsid w:val="00D629D5"/>
    <w:rsid w:val="00D6326E"/>
    <w:rsid w:val="00D63EF4"/>
    <w:rsid w:val="00D6432E"/>
    <w:rsid w:val="00D64352"/>
    <w:rsid w:val="00D64C4B"/>
    <w:rsid w:val="00D6517C"/>
    <w:rsid w:val="00D65901"/>
    <w:rsid w:val="00D65E75"/>
    <w:rsid w:val="00D65E97"/>
    <w:rsid w:val="00D66044"/>
    <w:rsid w:val="00D664D5"/>
    <w:rsid w:val="00D66E7F"/>
    <w:rsid w:val="00D67936"/>
    <w:rsid w:val="00D703F1"/>
    <w:rsid w:val="00D7341B"/>
    <w:rsid w:val="00D73BEC"/>
    <w:rsid w:val="00D740D5"/>
    <w:rsid w:val="00D74355"/>
    <w:rsid w:val="00D7453C"/>
    <w:rsid w:val="00D7490E"/>
    <w:rsid w:val="00D750A0"/>
    <w:rsid w:val="00D75EDE"/>
    <w:rsid w:val="00D76506"/>
    <w:rsid w:val="00D77AFD"/>
    <w:rsid w:val="00D80556"/>
    <w:rsid w:val="00D80C62"/>
    <w:rsid w:val="00D81018"/>
    <w:rsid w:val="00D81AD9"/>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45C"/>
    <w:rsid w:val="00D92784"/>
    <w:rsid w:val="00D92E1E"/>
    <w:rsid w:val="00D933BB"/>
    <w:rsid w:val="00D93E83"/>
    <w:rsid w:val="00D946D9"/>
    <w:rsid w:val="00D94726"/>
    <w:rsid w:val="00D95B56"/>
    <w:rsid w:val="00D960C1"/>
    <w:rsid w:val="00D968A8"/>
    <w:rsid w:val="00D9690E"/>
    <w:rsid w:val="00D96A77"/>
    <w:rsid w:val="00D96DA7"/>
    <w:rsid w:val="00D9796C"/>
    <w:rsid w:val="00DA226D"/>
    <w:rsid w:val="00DA319E"/>
    <w:rsid w:val="00DA4371"/>
    <w:rsid w:val="00DA454E"/>
    <w:rsid w:val="00DA759D"/>
    <w:rsid w:val="00DA75D6"/>
    <w:rsid w:val="00DA7602"/>
    <w:rsid w:val="00DB11EA"/>
    <w:rsid w:val="00DB1810"/>
    <w:rsid w:val="00DB287C"/>
    <w:rsid w:val="00DB338F"/>
    <w:rsid w:val="00DB3FC1"/>
    <w:rsid w:val="00DB4158"/>
    <w:rsid w:val="00DB436A"/>
    <w:rsid w:val="00DB5102"/>
    <w:rsid w:val="00DB5C3E"/>
    <w:rsid w:val="00DB73D7"/>
    <w:rsid w:val="00DC2519"/>
    <w:rsid w:val="00DC26F7"/>
    <w:rsid w:val="00DC38AE"/>
    <w:rsid w:val="00DC4366"/>
    <w:rsid w:val="00DC6BE0"/>
    <w:rsid w:val="00DC6E27"/>
    <w:rsid w:val="00DC7219"/>
    <w:rsid w:val="00DD1018"/>
    <w:rsid w:val="00DD16FC"/>
    <w:rsid w:val="00DD2475"/>
    <w:rsid w:val="00DD2F27"/>
    <w:rsid w:val="00DD3B90"/>
    <w:rsid w:val="00DD4007"/>
    <w:rsid w:val="00DD4461"/>
    <w:rsid w:val="00DD46C8"/>
    <w:rsid w:val="00DD471E"/>
    <w:rsid w:val="00DD5241"/>
    <w:rsid w:val="00DD6002"/>
    <w:rsid w:val="00DD6929"/>
    <w:rsid w:val="00DD6D45"/>
    <w:rsid w:val="00DE14F5"/>
    <w:rsid w:val="00DE1B3F"/>
    <w:rsid w:val="00DE208B"/>
    <w:rsid w:val="00DE230E"/>
    <w:rsid w:val="00DE30BA"/>
    <w:rsid w:val="00DE36CF"/>
    <w:rsid w:val="00DE4CAA"/>
    <w:rsid w:val="00DE5147"/>
    <w:rsid w:val="00DE5576"/>
    <w:rsid w:val="00DE571D"/>
    <w:rsid w:val="00DE5BD8"/>
    <w:rsid w:val="00DE614A"/>
    <w:rsid w:val="00DE6210"/>
    <w:rsid w:val="00DF1019"/>
    <w:rsid w:val="00DF2A1F"/>
    <w:rsid w:val="00DF34C2"/>
    <w:rsid w:val="00DF3681"/>
    <w:rsid w:val="00DF3CA6"/>
    <w:rsid w:val="00DF3EA2"/>
    <w:rsid w:val="00DF648A"/>
    <w:rsid w:val="00DF6F60"/>
    <w:rsid w:val="00DF7965"/>
    <w:rsid w:val="00E001DD"/>
    <w:rsid w:val="00E00A5E"/>
    <w:rsid w:val="00E00ACD"/>
    <w:rsid w:val="00E00EBF"/>
    <w:rsid w:val="00E01A0A"/>
    <w:rsid w:val="00E0593F"/>
    <w:rsid w:val="00E0618B"/>
    <w:rsid w:val="00E0665D"/>
    <w:rsid w:val="00E068AC"/>
    <w:rsid w:val="00E10252"/>
    <w:rsid w:val="00E15547"/>
    <w:rsid w:val="00E16F81"/>
    <w:rsid w:val="00E17A37"/>
    <w:rsid w:val="00E20084"/>
    <w:rsid w:val="00E20B06"/>
    <w:rsid w:val="00E20DFF"/>
    <w:rsid w:val="00E221A0"/>
    <w:rsid w:val="00E22208"/>
    <w:rsid w:val="00E22428"/>
    <w:rsid w:val="00E22949"/>
    <w:rsid w:val="00E22E29"/>
    <w:rsid w:val="00E23120"/>
    <w:rsid w:val="00E235B7"/>
    <w:rsid w:val="00E23AFB"/>
    <w:rsid w:val="00E24B9E"/>
    <w:rsid w:val="00E24FCC"/>
    <w:rsid w:val="00E25695"/>
    <w:rsid w:val="00E2608F"/>
    <w:rsid w:val="00E2626A"/>
    <w:rsid w:val="00E26294"/>
    <w:rsid w:val="00E278A2"/>
    <w:rsid w:val="00E279E1"/>
    <w:rsid w:val="00E30364"/>
    <w:rsid w:val="00E30CD0"/>
    <w:rsid w:val="00E31748"/>
    <w:rsid w:val="00E31A33"/>
    <w:rsid w:val="00E325F3"/>
    <w:rsid w:val="00E3271F"/>
    <w:rsid w:val="00E33527"/>
    <w:rsid w:val="00E338C0"/>
    <w:rsid w:val="00E33A8C"/>
    <w:rsid w:val="00E350DC"/>
    <w:rsid w:val="00E35DE0"/>
    <w:rsid w:val="00E365F6"/>
    <w:rsid w:val="00E36A45"/>
    <w:rsid w:val="00E3701C"/>
    <w:rsid w:val="00E4010E"/>
    <w:rsid w:val="00E40300"/>
    <w:rsid w:val="00E41123"/>
    <w:rsid w:val="00E412EB"/>
    <w:rsid w:val="00E41860"/>
    <w:rsid w:val="00E418B5"/>
    <w:rsid w:val="00E427B6"/>
    <w:rsid w:val="00E42D9F"/>
    <w:rsid w:val="00E444E1"/>
    <w:rsid w:val="00E45D66"/>
    <w:rsid w:val="00E4616C"/>
    <w:rsid w:val="00E47125"/>
    <w:rsid w:val="00E500B3"/>
    <w:rsid w:val="00E50E5D"/>
    <w:rsid w:val="00E51BFF"/>
    <w:rsid w:val="00E51D63"/>
    <w:rsid w:val="00E529E6"/>
    <w:rsid w:val="00E52A0D"/>
    <w:rsid w:val="00E52D65"/>
    <w:rsid w:val="00E52ED5"/>
    <w:rsid w:val="00E52F53"/>
    <w:rsid w:val="00E53F93"/>
    <w:rsid w:val="00E54094"/>
    <w:rsid w:val="00E560C7"/>
    <w:rsid w:val="00E56B44"/>
    <w:rsid w:val="00E56E0B"/>
    <w:rsid w:val="00E575F2"/>
    <w:rsid w:val="00E60EA0"/>
    <w:rsid w:val="00E61214"/>
    <w:rsid w:val="00E613E2"/>
    <w:rsid w:val="00E6210F"/>
    <w:rsid w:val="00E6213C"/>
    <w:rsid w:val="00E624BA"/>
    <w:rsid w:val="00E6295D"/>
    <w:rsid w:val="00E62AE3"/>
    <w:rsid w:val="00E64945"/>
    <w:rsid w:val="00E659E6"/>
    <w:rsid w:val="00E65BFA"/>
    <w:rsid w:val="00E67093"/>
    <w:rsid w:val="00E6743B"/>
    <w:rsid w:val="00E67C4B"/>
    <w:rsid w:val="00E67CB4"/>
    <w:rsid w:val="00E70372"/>
    <w:rsid w:val="00E71678"/>
    <w:rsid w:val="00E71901"/>
    <w:rsid w:val="00E71C1E"/>
    <w:rsid w:val="00E72D79"/>
    <w:rsid w:val="00E7364A"/>
    <w:rsid w:val="00E7393E"/>
    <w:rsid w:val="00E751D1"/>
    <w:rsid w:val="00E769EE"/>
    <w:rsid w:val="00E76F5E"/>
    <w:rsid w:val="00E77104"/>
    <w:rsid w:val="00E772A9"/>
    <w:rsid w:val="00E80A7E"/>
    <w:rsid w:val="00E81408"/>
    <w:rsid w:val="00E81C85"/>
    <w:rsid w:val="00E82D53"/>
    <w:rsid w:val="00E833E2"/>
    <w:rsid w:val="00E83EA9"/>
    <w:rsid w:val="00E8405C"/>
    <w:rsid w:val="00E847E8"/>
    <w:rsid w:val="00E84BE0"/>
    <w:rsid w:val="00E8522C"/>
    <w:rsid w:val="00E85AF2"/>
    <w:rsid w:val="00E85F84"/>
    <w:rsid w:val="00E8658C"/>
    <w:rsid w:val="00E8791B"/>
    <w:rsid w:val="00E905C4"/>
    <w:rsid w:val="00E9140B"/>
    <w:rsid w:val="00E91C7F"/>
    <w:rsid w:val="00E91EB6"/>
    <w:rsid w:val="00E91F79"/>
    <w:rsid w:val="00E9226A"/>
    <w:rsid w:val="00E92AD6"/>
    <w:rsid w:val="00E92D68"/>
    <w:rsid w:val="00E935A5"/>
    <w:rsid w:val="00E94421"/>
    <w:rsid w:val="00E9599E"/>
    <w:rsid w:val="00E96793"/>
    <w:rsid w:val="00E9732A"/>
    <w:rsid w:val="00E97435"/>
    <w:rsid w:val="00E97782"/>
    <w:rsid w:val="00E97968"/>
    <w:rsid w:val="00EA0727"/>
    <w:rsid w:val="00EA083C"/>
    <w:rsid w:val="00EA0A28"/>
    <w:rsid w:val="00EA233B"/>
    <w:rsid w:val="00EA5993"/>
    <w:rsid w:val="00EA638D"/>
    <w:rsid w:val="00EA7436"/>
    <w:rsid w:val="00EA7461"/>
    <w:rsid w:val="00EA7959"/>
    <w:rsid w:val="00EB03CE"/>
    <w:rsid w:val="00EB0BB1"/>
    <w:rsid w:val="00EB0D02"/>
    <w:rsid w:val="00EB1465"/>
    <w:rsid w:val="00EB1F32"/>
    <w:rsid w:val="00EB3A9C"/>
    <w:rsid w:val="00EB3D38"/>
    <w:rsid w:val="00EB4B1E"/>
    <w:rsid w:val="00EB5164"/>
    <w:rsid w:val="00EB5A1D"/>
    <w:rsid w:val="00EB5EBF"/>
    <w:rsid w:val="00EB62BF"/>
    <w:rsid w:val="00EB687A"/>
    <w:rsid w:val="00EB6FD6"/>
    <w:rsid w:val="00EB7C5B"/>
    <w:rsid w:val="00EC0D8E"/>
    <w:rsid w:val="00EC0E60"/>
    <w:rsid w:val="00EC18F6"/>
    <w:rsid w:val="00EC256F"/>
    <w:rsid w:val="00EC3C94"/>
    <w:rsid w:val="00EC4178"/>
    <w:rsid w:val="00EC4D01"/>
    <w:rsid w:val="00EC584B"/>
    <w:rsid w:val="00EC5C94"/>
    <w:rsid w:val="00EC72A3"/>
    <w:rsid w:val="00EC78B5"/>
    <w:rsid w:val="00ED0938"/>
    <w:rsid w:val="00ED0993"/>
    <w:rsid w:val="00ED0A3A"/>
    <w:rsid w:val="00ED13E0"/>
    <w:rsid w:val="00ED2FB2"/>
    <w:rsid w:val="00ED3A36"/>
    <w:rsid w:val="00ED3BFB"/>
    <w:rsid w:val="00ED4807"/>
    <w:rsid w:val="00ED6978"/>
    <w:rsid w:val="00ED72B2"/>
    <w:rsid w:val="00ED7620"/>
    <w:rsid w:val="00EE116B"/>
    <w:rsid w:val="00EE185A"/>
    <w:rsid w:val="00EE1926"/>
    <w:rsid w:val="00EE2A21"/>
    <w:rsid w:val="00EE2ED3"/>
    <w:rsid w:val="00EE3799"/>
    <w:rsid w:val="00EE6371"/>
    <w:rsid w:val="00EE6812"/>
    <w:rsid w:val="00EE70DD"/>
    <w:rsid w:val="00EF1FAB"/>
    <w:rsid w:val="00EF398B"/>
    <w:rsid w:val="00EF43B2"/>
    <w:rsid w:val="00EF52CD"/>
    <w:rsid w:val="00EF5E95"/>
    <w:rsid w:val="00EF6D47"/>
    <w:rsid w:val="00EF75E0"/>
    <w:rsid w:val="00F008BE"/>
    <w:rsid w:val="00F00A47"/>
    <w:rsid w:val="00F014F4"/>
    <w:rsid w:val="00F0267E"/>
    <w:rsid w:val="00F0286A"/>
    <w:rsid w:val="00F033FE"/>
    <w:rsid w:val="00F05EAE"/>
    <w:rsid w:val="00F069EF"/>
    <w:rsid w:val="00F110EF"/>
    <w:rsid w:val="00F1134E"/>
    <w:rsid w:val="00F11AEC"/>
    <w:rsid w:val="00F130F6"/>
    <w:rsid w:val="00F133ED"/>
    <w:rsid w:val="00F13526"/>
    <w:rsid w:val="00F138DD"/>
    <w:rsid w:val="00F13B5B"/>
    <w:rsid w:val="00F14B94"/>
    <w:rsid w:val="00F15521"/>
    <w:rsid w:val="00F1658D"/>
    <w:rsid w:val="00F169F4"/>
    <w:rsid w:val="00F207DD"/>
    <w:rsid w:val="00F21BAA"/>
    <w:rsid w:val="00F22F88"/>
    <w:rsid w:val="00F23797"/>
    <w:rsid w:val="00F23E94"/>
    <w:rsid w:val="00F24435"/>
    <w:rsid w:val="00F2657B"/>
    <w:rsid w:val="00F27DE0"/>
    <w:rsid w:val="00F31A73"/>
    <w:rsid w:val="00F32485"/>
    <w:rsid w:val="00F32D4B"/>
    <w:rsid w:val="00F33F71"/>
    <w:rsid w:val="00F35619"/>
    <w:rsid w:val="00F35CD7"/>
    <w:rsid w:val="00F36E04"/>
    <w:rsid w:val="00F378D5"/>
    <w:rsid w:val="00F40B37"/>
    <w:rsid w:val="00F41BC0"/>
    <w:rsid w:val="00F425BB"/>
    <w:rsid w:val="00F43007"/>
    <w:rsid w:val="00F4366F"/>
    <w:rsid w:val="00F44D05"/>
    <w:rsid w:val="00F44D54"/>
    <w:rsid w:val="00F472D1"/>
    <w:rsid w:val="00F4767D"/>
    <w:rsid w:val="00F500C2"/>
    <w:rsid w:val="00F508F0"/>
    <w:rsid w:val="00F50C85"/>
    <w:rsid w:val="00F51224"/>
    <w:rsid w:val="00F52B37"/>
    <w:rsid w:val="00F5360C"/>
    <w:rsid w:val="00F54C73"/>
    <w:rsid w:val="00F551E1"/>
    <w:rsid w:val="00F555A8"/>
    <w:rsid w:val="00F574F1"/>
    <w:rsid w:val="00F57649"/>
    <w:rsid w:val="00F6023E"/>
    <w:rsid w:val="00F60BCF"/>
    <w:rsid w:val="00F613BF"/>
    <w:rsid w:val="00F630BC"/>
    <w:rsid w:val="00F631B5"/>
    <w:rsid w:val="00F63C42"/>
    <w:rsid w:val="00F63C93"/>
    <w:rsid w:val="00F63D8B"/>
    <w:rsid w:val="00F64D94"/>
    <w:rsid w:val="00F65467"/>
    <w:rsid w:val="00F66254"/>
    <w:rsid w:val="00F668C8"/>
    <w:rsid w:val="00F67822"/>
    <w:rsid w:val="00F706A8"/>
    <w:rsid w:val="00F72086"/>
    <w:rsid w:val="00F73112"/>
    <w:rsid w:val="00F734DA"/>
    <w:rsid w:val="00F73D9C"/>
    <w:rsid w:val="00F7431A"/>
    <w:rsid w:val="00F7459F"/>
    <w:rsid w:val="00F747E3"/>
    <w:rsid w:val="00F74850"/>
    <w:rsid w:val="00F74B65"/>
    <w:rsid w:val="00F75C90"/>
    <w:rsid w:val="00F75F4B"/>
    <w:rsid w:val="00F76E65"/>
    <w:rsid w:val="00F810C8"/>
    <w:rsid w:val="00F81327"/>
    <w:rsid w:val="00F816EB"/>
    <w:rsid w:val="00F8173B"/>
    <w:rsid w:val="00F836EA"/>
    <w:rsid w:val="00F85504"/>
    <w:rsid w:val="00F85825"/>
    <w:rsid w:val="00F85C9E"/>
    <w:rsid w:val="00F8659A"/>
    <w:rsid w:val="00F867F1"/>
    <w:rsid w:val="00F87D5C"/>
    <w:rsid w:val="00F87FA9"/>
    <w:rsid w:val="00F91653"/>
    <w:rsid w:val="00F91834"/>
    <w:rsid w:val="00F91AC0"/>
    <w:rsid w:val="00F9230B"/>
    <w:rsid w:val="00F9270F"/>
    <w:rsid w:val="00F92E71"/>
    <w:rsid w:val="00F932BC"/>
    <w:rsid w:val="00F9332A"/>
    <w:rsid w:val="00F93910"/>
    <w:rsid w:val="00F94A07"/>
    <w:rsid w:val="00F94B67"/>
    <w:rsid w:val="00F94DDC"/>
    <w:rsid w:val="00F9503D"/>
    <w:rsid w:val="00F954E2"/>
    <w:rsid w:val="00F97631"/>
    <w:rsid w:val="00F97CB8"/>
    <w:rsid w:val="00FA068D"/>
    <w:rsid w:val="00FA0EDB"/>
    <w:rsid w:val="00FA1231"/>
    <w:rsid w:val="00FA1995"/>
    <w:rsid w:val="00FA1DBF"/>
    <w:rsid w:val="00FA4F1D"/>
    <w:rsid w:val="00FA4F61"/>
    <w:rsid w:val="00FA60FA"/>
    <w:rsid w:val="00FA65B8"/>
    <w:rsid w:val="00FA7954"/>
    <w:rsid w:val="00FB0003"/>
    <w:rsid w:val="00FB0DF3"/>
    <w:rsid w:val="00FB107D"/>
    <w:rsid w:val="00FB1EB7"/>
    <w:rsid w:val="00FB31B6"/>
    <w:rsid w:val="00FB3617"/>
    <w:rsid w:val="00FB3BC9"/>
    <w:rsid w:val="00FB3E84"/>
    <w:rsid w:val="00FB4B79"/>
    <w:rsid w:val="00FB4D2F"/>
    <w:rsid w:val="00FB6779"/>
    <w:rsid w:val="00FB7045"/>
    <w:rsid w:val="00FB7E6A"/>
    <w:rsid w:val="00FC0937"/>
    <w:rsid w:val="00FC189D"/>
    <w:rsid w:val="00FC193B"/>
    <w:rsid w:val="00FC2022"/>
    <w:rsid w:val="00FC2CF5"/>
    <w:rsid w:val="00FC3626"/>
    <w:rsid w:val="00FC3732"/>
    <w:rsid w:val="00FC3B91"/>
    <w:rsid w:val="00FC4F69"/>
    <w:rsid w:val="00FC5F51"/>
    <w:rsid w:val="00FC6D48"/>
    <w:rsid w:val="00FD0076"/>
    <w:rsid w:val="00FD14CD"/>
    <w:rsid w:val="00FD1653"/>
    <w:rsid w:val="00FD1B54"/>
    <w:rsid w:val="00FD1B63"/>
    <w:rsid w:val="00FD1E25"/>
    <w:rsid w:val="00FD2192"/>
    <w:rsid w:val="00FD22F4"/>
    <w:rsid w:val="00FD40AD"/>
    <w:rsid w:val="00FD512E"/>
    <w:rsid w:val="00FD5393"/>
    <w:rsid w:val="00FD545D"/>
    <w:rsid w:val="00FD5BBA"/>
    <w:rsid w:val="00FD5C62"/>
    <w:rsid w:val="00FD5C9F"/>
    <w:rsid w:val="00FD6B8B"/>
    <w:rsid w:val="00FD6E92"/>
    <w:rsid w:val="00FD7BBA"/>
    <w:rsid w:val="00FE090A"/>
    <w:rsid w:val="00FE0E9C"/>
    <w:rsid w:val="00FE1D84"/>
    <w:rsid w:val="00FE1F95"/>
    <w:rsid w:val="00FE2E24"/>
    <w:rsid w:val="00FE531D"/>
    <w:rsid w:val="00FE55A0"/>
    <w:rsid w:val="00FE57B8"/>
    <w:rsid w:val="00FE70EE"/>
    <w:rsid w:val="00FE710B"/>
    <w:rsid w:val="00FF0BA9"/>
    <w:rsid w:val="00FF202A"/>
    <w:rsid w:val="00FF3665"/>
    <w:rsid w:val="00FF476E"/>
    <w:rsid w:val="00FF4D95"/>
    <w:rsid w:val="00FF5E5F"/>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9"/>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3172B"/>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character" w:customStyle="1" w:styleId="fontstyle01">
    <w:name w:val="fontstyle01"/>
    <w:basedOn w:val="Privzetapisavaodstavka"/>
    <w:rsid w:val="00124C81"/>
    <w:rPr>
      <w:rFonts w:ascii="ArialMT" w:eastAsia="ArialMT" w:hint="eastAsia"/>
      <w:b w:val="0"/>
      <w:bCs w:val="0"/>
      <w:i w:val="0"/>
      <w:iCs w:val="0"/>
      <w:color w:val="000000"/>
      <w:sz w:val="20"/>
      <w:szCs w:val="20"/>
    </w:rPr>
  </w:style>
  <w:style w:type="paragraph" w:customStyle="1" w:styleId="FirstParagraph">
    <w:name w:val="First Paragraph"/>
    <w:basedOn w:val="Telobesedila"/>
    <w:next w:val="Telobesedila"/>
    <w:qFormat/>
    <w:rsid w:val="009767EE"/>
    <w:pPr>
      <w:spacing w:before="180" w:after="180" w:line="240" w:lineRule="auto"/>
      <w:jc w:val="left"/>
    </w:pPr>
    <w:rPr>
      <w:rFonts w:asciiTheme="minorHAnsi" w:eastAsiaTheme="minorHAnsi" w:hAnsiTheme="minorHAnsi" w:cstheme="minorBidi"/>
      <w:sz w:val="24"/>
      <w:szCs w:val="24"/>
      <w:lang w:val="en-US"/>
    </w:rPr>
  </w:style>
  <w:style w:type="paragraph" w:customStyle="1" w:styleId="Compact">
    <w:name w:val="Compact"/>
    <w:basedOn w:val="Telobesedila"/>
    <w:qFormat/>
    <w:rsid w:val="009767EE"/>
    <w:pPr>
      <w:spacing w:before="36" w:after="36" w:line="240" w:lineRule="auto"/>
      <w:jc w:val="left"/>
    </w:pPr>
    <w:rPr>
      <w:rFonts w:asciiTheme="minorHAnsi" w:eastAsiaTheme="minorHAnsi" w:hAnsiTheme="minorHAnsi" w:cstheme="minorBidi"/>
      <w:sz w:val="24"/>
      <w:szCs w:val="24"/>
      <w:lang w:val="en-US"/>
    </w:rPr>
  </w:style>
  <w:style w:type="paragraph" w:styleId="Telobesedila">
    <w:name w:val="Body Text"/>
    <w:basedOn w:val="Navaden"/>
    <w:link w:val="TelobesedilaZnak"/>
    <w:uiPriority w:val="99"/>
    <w:unhideWhenUsed/>
    <w:rsid w:val="009767EE"/>
    <w:pPr>
      <w:spacing w:after="120"/>
    </w:pPr>
  </w:style>
  <w:style w:type="character" w:customStyle="1" w:styleId="TelobesedilaZnak">
    <w:name w:val="Telo besedila Znak"/>
    <w:basedOn w:val="Privzetapisavaodstavka"/>
    <w:link w:val="Telobesedila"/>
    <w:uiPriority w:val="99"/>
    <w:rsid w:val="009767E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2478163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5095485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393089131">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12060021">
      <w:bodyDiv w:val="1"/>
      <w:marLeft w:val="0"/>
      <w:marRight w:val="0"/>
      <w:marTop w:val="0"/>
      <w:marBottom w:val="0"/>
      <w:divBdr>
        <w:top w:val="none" w:sz="0" w:space="0" w:color="auto"/>
        <w:left w:val="none" w:sz="0" w:space="0" w:color="auto"/>
        <w:bottom w:val="none" w:sz="0" w:space="0" w:color="auto"/>
        <w:right w:val="none" w:sz="0" w:space="0" w:color="auto"/>
      </w:divBdr>
    </w:div>
    <w:div w:id="641889783">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95692521">
      <w:bodyDiv w:val="1"/>
      <w:marLeft w:val="0"/>
      <w:marRight w:val="0"/>
      <w:marTop w:val="0"/>
      <w:marBottom w:val="0"/>
      <w:divBdr>
        <w:top w:val="none" w:sz="0" w:space="0" w:color="auto"/>
        <w:left w:val="none" w:sz="0" w:space="0" w:color="auto"/>
        <w:bottom w:val="none" w:sz="0" w:space="0" w:color="auto"/>
        <w:right w:val="none" w:sz="0" w:space="0" w:color="auto"/>
      </w:divBdr>
    </w:div>
    <w:div w:id="1079592603">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62910919">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2749923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huggingface.co/"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6803</Words>
  <Characters>38783</Characters>
  <Application>Microsoft Office Word</Application>
  <DocSecurity>0</DocSecurity>
  <Lines>323</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45496</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2025-11-06T10:25:00Z</dcterms:created>
  <dcterms:modified xsi:type="dcterms:W3CDTF">2025-11-10T07:48:00Z</dcterms:modified>
</cp:coreProperties>
</file>