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43E16" w14:textId="77777777" w:rsidR="00103630" w:rsidRPr="00F36BC5" w:rsidRDefault="00B32C26" w:rsidP="00103630">
      <w:pPr>
        <w:pStyle w:val="off"/>
        <w:spacing w:after="0" w:line="260" w:lineRule="atLeast"/>
        <w:rPr>
          <w:rFonts w:cs="Arial"/>
          <w:sz w:val="20"/>
          <w:szCs w:val="20"/>
        </w:rPr>
      </w:pPr>
      <w:r w:rsidRPr="00F36BC5">
        <w:rPr>
          <w:rFonts w:cs="Arial"/>
          <w:sz w:val="20"/>
          <w:szCs w:val="20"/>
        </w:rPr>
        <w:t xml:space="preserve">Številka: </w:t>
      </w:r>
      <w:r w:rsidR="005F061A" w:rsidRPr="00F36BC5">
        <w:rPr>
          <w:rFonts w:cs="Arial"/>
          <w:sz w:val="20"/>
          <w:szCs w:val="20"/>
        </w:rPr>
        <w:tab/>
      </w:r>
      <w:bookmarkStart w:id="0" w:name="klasifikacija"/>
      <w:r w:rsidR="005F061A" w:rsidRPr="00F36BC5">
        <w:rPr>
          <w:rFonts w:cs="Arial"/>
          <w:sz w:val="20"/>
          <w:szCs w:val="20"/>
        </w:rPr>
        <w:t>430-73/2026-4</w:t>
      </w:r>
      <w:bookmarkEnd w:id="0"/>
      <w:r w:rsidR="003A3107" w:rsidRPr="00202A77">
        <w:fldChar w:fldCharType="begin"/>
      </w:r>
      <w:r w:rsidR="003A3107" w:rsidRPr="00202A77">
        <w:instrText xml:space="preserve">MACROBUTTON NoMacro </w:instrText>
      </w:r>
      <w:r w:rsidR="003A3107" w:rsidRPr="00202A77">
        <w:rPr>
          <w:i/>
          <w:color w:val="A6A6A6"/>
        </w:rPr>
        <w:instrText>[številka]</w:instrText>
      </w:r>
      <w:r w:rsidR="003A3107" w:rsidRPr="00202A77">
        <w:rPr>
          <w:color w:val="A6A6A6"/>
        </w:rPr>
        <w:instrText xml:space="preserve"> </w:instrText>
      </w:r>
      <w:r w:rsidR="003A3107" w:rsidRPr="00202A77">
        <w:fldChar w:fldCharType="end"/>
      </w:r>
    </w:p>
    <w:p w14:paraId="69DEBBDD" w14:textId="77777777" w:rsidR="008073E1" w:rsidRPr="00F36BC5" w:rsidRDefault="00B32C26" w:rsidP="004053E7">
      <w:pPr>
        <w:pStyle w:val="off"/>
        <w:spacing w:after="0" w:line="260" w:lineRule="atLeast"/>
        <w:rPr>
          <w:rFonts w:cs="Arial"/>
          <w:sz w:val="20"/>
          <w:szCs w:val="20"/>
        </w:rPr>
      </w:pPr>
      <w:r w:rsidRPr="00F36BC5">
        <w:rPr>
          <w:rFonts w:cs="Arial"/>
          <w:sz w:val="20"/>
          <w:szCs w:val="20"/>
        </w:rPr>
        <w:t xml:space="preserve">Datum: </w:t>
      </w:r>
      <w:r w:rsidR="005F061A" w:rsidRPr="00F36BC5">
        <w:rPr>
          <w:rFonts w:cs="Arial"/>
          <w:sz w:val="20"/>
          <w:szCs w:val="20"/>
        </w:rPr>
        <w:tab/>
      </w:r>
      <w:bookmarkStart w:id="1" w:name="datumdokumenta"/>
      <w:r w:rsidR="005F061A" w:rsidRPr="00F36BC5">
        <w:rPr>
          <w:rFonts w:cs="Arial"/>
          <w:sz w:val="20"/>
          <w:szCs w:val="20"/>
        </w:rPr>
        <w:t>20. 01. 2026</w:t>
      </w:r>
      <w:bookmarkEnd w:id="1"/>
    </w:p>
    <w:p w14:paraId="20DA0074" w14:textId="77777777" w:rsidR="008073E1" w:rsidRPr="00F36BC5" w:rsidRDefault="00B32C26" w:rsidP="00231C28">
      <w:pPr>
        <w:pStyle w:val="off"/>
        <w:tabs>
          <w:tab w:val="left" w:pos="6570"/>
        </w:tabs>
        <w:spacing w:after="0" w:line="260" w:lineRule="atLeast"/>
        <w:rPr>
          <w:rFonts w:cs="Arial"/>
          <w:sz w:val="20"/>
          <w:szCs w:val="20"/>
        </w:rPr>
      </w:pPr>
      <w:r>
        <w:rPr>
          <w:rFonts w:cs="Arial"/>
          <w:sz w:val="20"/>
          <w:szCs w:val="20"/>
        </w:rPr>
        <w:tab/>
      </w:r>
    </w:p>
    <w:p w14:paraId="66501C95" w14:textId="77777777" w:rsidR="008073E1" w:rsidRPr="00F36BC5" w:rsidRDefault="00B32C26" w:rsidP="00231C28">
      <w:pPr>
        <w:pStyle w:val="off"/>
        <w:tabs>
          <w:tab w:val="left" w:pos="6600"/>
        </w:tabs>
        <w:spacing w:after="0" w:line="260" w:lineRule="atLeast"/>
        <w:rPr>
          <w:rFonts w:cs="Arial"/>
          <w:sz w:val="20"/>
          <w:szCs w:val="20"/>
        </w:rPr>
      </w:pPr>
      <w:r>
        <w:rPr>
          <w:rFonts w:cs="Arial"/>
          <w:sz w:val="20"/>
          <w:szCs w:val="20"/>
        </w:rPr>
        <w:tab/>
      </w:r>
    </w:p>
    <w:p w14:paraId="2A65740B" w14:textId="77777777" w:rsidR="008073E1" w:rsidRPr="00F36BC5" w:rsidRDefault="008073E1" w:rsidP="004053E7">
      <w:pPr>
        <w:pStyle w:val="off"/>
        <w:spacing w:after="0" w:line="260" w:lineRule="atLeast"/>
        <w:rPr>
          <w:rFonts w:cs="Arial"/>
          <w:sz w:val="20"/>
          <w:szCs w:val="20"/>
        </w:rPr>
      </w:pPr>
    </w:p>
    <w:p w14:paraId="1121A3C3" w14:textId="77777777" w:rsidR="008073E1" w:rsidRPr="00F36BC5" w:rsidRDefault="008073E1" w:rsidP="004053E7">
      <w:pPr>
        <w:pStyle w:val="off"/>
        <w:spacing w:after="0" w:line="260" w:lineRule="atLeast"/>
        <w:rPr>
          <w:rFonts w:cs="Arial"/>
          <w:sz w:val="20"/>
          <w:szCs w:val="20"/>
        </w:rPr>
      </w:pPr>
    </w:p>
    <w:p w14:paraId="52943A8B" w14:textId="77777777" w:rsidR="008073E1" w:rsidRPr="00F36BC5" w:rsidRDefault="008073E1" w:rsidP="004053E7">
      <w:pPr>
        <w:pStyle w:val="off"/>
        <w:spacing w:after="0" w:line="260" w:lineRule="atLeast"/>
        <w:rPr>
          <w:rFonts w:cs="Arial"/>
          <w:sz w:val="20"/>
          <w:szCs w:val="20"/>
        </w:rPr>
      </w:pPr>
    </w:p>
    <w:p w14:paraId="1B96C402" w14:textId="77777777" w:rsidR="005F061A" w:rsidRPr="00F36BC5" w:rsidRDefault="005F061A" w:rsidP="004053E7">
      <w:pPr>
        <w:pStyle w:val="off"/>
        <w:spacing w:after="0" w:line="260" w:lineRule="atLeast"/>
        <w:rPr>
          <w:rFonts w:cs="Arial"/>
          <w:sz w:val="20"/>
          <w:szCs w:val="20"/>
        </w:rPr>
      </w:pPr>
    </w:p>
    <w:p w14:paraId="01EA4E95" w14:textId="77777777" w:rsidR="005F061A" w:rsidRPr="00F36BC5" w:rsidRDefault="005F061A" w:rsidP="004053E7">
      <w:pPr>
        <w:pStyle w:val="off"/>
        <w:spacing w:after="0" w:line="260" w:lineRule="atLeast"/>
        <w:rPr>
          <w:rFonts w:cs="Arial"/>
          <w:sz w:val="20"/>
          <w:szCs w:val="20"/>
        </w:rPr>
      </w:pPr>
    </w:p>
    <w:p w14:paraId="14D5530B" w14:textId="77777777" w:rsidR="005F061A" w:rsidRPr="00F36BC5" w:rsidRDefault="005F061A" w:rsidP="004053E7">
      <w:pPr>
        <w:pStyle w:val="off"/>
        <w:spacing w:after="0" w:line="260" w:lineRule="atLeast"/>
        <w:rPr>
          <w:rFonts w:cs="Arial"/>
          <w:sz w:val="20"/>
          <w:szCs w:val="20"/>
        </w:rPr>
      </w:pPr>
    </w:p>
    <w:p w14:paraId="56DF8737" w14:textId="77777777" w:rsidR="008073E1" w:rsidRPr="00F36BC5" w:rsidRDefault="008073E1" w:rsidP="004053E7">
      <w:pPr>
        <w:pStyle w:val="off"/>
        <w:spacing w:after="0" w:line="260" w:lineRule="atLeast"/>
        <w:rPr>
          <w:rFonts w:cs="Arial"/>
          <w:sz w:val="20"/>
          <w:szCs w:val="20"/>
        </w:rPr>
      </w:pPr>
    </w:p>
    <w:p w14:paraId="58533EFE" w14:textId="77777777" w:rsidR="008073E1" w:rsidRPr="00F36BC5" w:rsidRDefault="008073E1" w:rsidP="004053E7">
      <w:pPr>
        <w:pStyle w:val="off"/>
        <w:spacing w:after="0" w:line="260" w:lineRule="atLeast"/>
        <w:rPr>
          <w:rFonts w:cs="Arial"/>
          <w:sz w:val="20"/>
          <w:szCs w:val="20"/>
        </w:rPr>
      </w:pPr>
    </w:p>
    <w:p w14:paraId="0CA47356" w14:textId="77777777" w:rsidR="008073E1" w:rsidRPr="00F36BC5" w:rsidRDefault="008073E1" w:rsidP="004053E7">
      <w:pPr>
        <w:pStyle w:val="off"/>
        <w:spacing w:after="0" w:line="260" w:lineRule="atLeast"/>
        <w:rPr>
          <w:rFonts w:cs="Arial"/>
          <w:sz w:val="20"/>
          <w:szCs w:val="20"/>
        </w:rPr>
      </w:pPr>
    </w:p>
    <w:p w14:paraId="1BE974A6" w14:textId="77777777" w:rsidR="008073E1" w:rsidRPr="00F36BC5" w:rsidRDefault="008073E1" w:rsidP="004053E7">
      <w:pPr>
        <w:pStyle w:val="off"/>
        <w:spacing w:after="0" w:line="260" w:lineRule="atLeast"/>
        <w:rPr>
          <w:rFonts w:cs="Arial"/>
          <w:color w:val="008000"/>
          <w:sz w:val="20"/>
          <w:szCs w:val="20"/>
        </w:rPr>
      </w:pPr>
    </w:p>
    <w:p w14:paraId="662CC5F1" w14:textId="77777777" w:rsidR="00F63BD0" w:rsidRPr="00F36BC5" w:rsidRDefault="00B32C26" w:rsidP="00F63BD0">
      <w:pPr>
        <w:pStyle w:val="off"/>
        <w:spacing w:after="0" w:line="260" w:lineRule="atLeast"/>
        <w:jc w:val="center"/>
        <w:rPr>
          <w:rFonts w:cs="Arial"/>
          <w:color w:val="008080"/>
          <w:sz w:val="28"/>
          <w:szCs w:val="28"/>
        </w:rPr>
      </w:pPr>
      <w:r w:rsidRPr="00F36BC5">
        <w:rPr>
          <w:rFonts w:cs="Arial"/>
          <w:color w:val="008080"/>
          <w:sz w:val="28"/>
          <w:szCs w:val="28"/>
        </w:rPr>
        <w:t xml:space="preserve">RAZPISNA DOKUMENTACIJA ZA ODDAJO </w:t>
      </w:r>
      <w:r w:rsidR="00DF2897" w:rsidRPr="00DF2897">
        <w:rPr>
          <w:rFonts w:cs="Arial"/>
          <w:color w:val="008080"/>
          <w:sz w:val="28"/>
          <w:szCs w:val="28"/>
        </w:rPr>
        <w:t xml:space="preserve">ZA ODDAJO JAVNEGA NAROČILA PO ODPRTEM POSTOPKU </w:t>
      </w:r>
    </w:p>
    <w:p w14:paraId="5EB28CE2" w14:textId="77777777" w:rsidR="0008559E" w:rsidRPr="00F36BC5" w:rsidRDefault="0008559E" w:rsidP="004053E7">
      <w:pPr>
        <w:pStyle w:val="off"/>
        <w:spacing w:after="0" w:line="260" w:lineRule="atLeast"/>
        <w:jc w:val="center"/>
        <w:rPr>
          <w:rFonts w:cs="Arial"/>
          <w:color w:val="008000"/>
          <w:sz w:val="28"/>
          <w:szCs w:val="28"/>
        </w:rPr>
      </w:pPr>
    </w:p>
    <w:p w14:paraId="02D3AE3F" w14:textId="77777777" w:rsidR="0008559E" w:rsidRPr="00F36BC5" w:rsidRDefault="0008559E" w:rsidP="004053E7">
      <w:pPr>
        <w:pStyle w:val="off"/>
        <w:spacing w:after="0" w:line="260" w:lineRule="atLeast"/>
        <w:rPr>
          <w:rFonts w:cs="Arial"/>
          <w:sz w:val="20"/>
          <w:szCs w:val="20"/>
        </w:rPr>
      </w:pPr>
    </w:p>
    <w:p w14:paraId="0DD048D5" w14:textId="77777777" w:rsidR="0008559E" w:rsidRPr="00F36BC5" w:rsidRDefault="0008559E" w:rsidP="004053E7">
      <w:pPr>
        <w:pStyle w:val="off"/>
        <w:spacing w:after="0" w:line="260" w:lineRule="atLeast"/>
        <w:rPr>
          <w:rFonts w:cs="Arial"/>
          <w:sz w:val="20"/>
          <w:szCs w:val="20"/>
        </w:rPr>
      </w:pPr>
    </w:p>
    <w:p w14:paraId="0A86D1BA" w14:textId="77777777" w:rsidR="0008559E" w:rsidRPr="00F36BC5" w:rsidRDefault="0008559E" w:rsidP="004053E7">
      <w:pPr>
        <w:pStyle w:val="off"/>
        <w:spacing w:after="0" w:line="260" w:lineRule="atLeast"/>
        <w:rPr>
          <w:rFonts w:cs="Arial"/>
          <w:sz w:val="20"/>
          <w:szCs w:val="20"/>
        </w:rPr>
      </w:pPr>
    </w:p>
    <w:p w14:paraId="7128757A" w14:textId="77777777" w:rsidR="0008559E" w:rsidRPr="00F36BC5" w:rsidRDefault="0008559E" w:rsidP="004053E7">
      <w:pPr>
        <w:pStyle w:val="off"/>
        <w:spacing w:after="0" w:line="260" w:lineRule="atLeast"/>
        <w:rPr>
          <w:rFonts w:cs="Arial"/>
          <w:sz w:val="20"/>
          <w:szCs w:val="20"/>
        </w:rPr>
      </w:pPr>
    </w:p>
    <w:p w14:paraId="382FD044" w14:textId="77777777" w:rsidR="0008559E" w:rsidRPr="00F36BC5" w:rsidRDefault="0008559E" w:rsidP="004053E7">
      <w:pPr>
        <w:pStyle w:val="off"/>
        <w:spacing w:after="0" w:line="260" w:lineRule="atLeast"/>
        <w:rPr>
          <w:rFonts w:cs="Arial"/>
          <w:sz w:val="20"/>
          <w:szCs w:val="20"/>
        </w:rPr>
      </w:pPr>
    </w:p>
    <w:p w14:paraId="1D559FCA" w14:textId="77777777" w:rsidR="0008559E" w:rsidRPr="00F36BC5" w:rsidRDefault="0008559E" w:rsidP="004053E7">
      <w:pPr>
        <w:pStyle w:val="off"/>
        <w:spacing w:after="0" w:line="260" w:lineRule="atLeast"/>
        <w:rPr>
          <w:rFonts w:cs="Arial"/>
          <w:sz w:val="20"/>
          <w:szCs w:val="20"/>
        </w:rPr>
      </w:pPr>
    </w:p>
    <w:p w14:paraId="78DFCF1D" w14:textId="77777777" w:rsidR="00BA7D0C" w:rsidRPr="00F36BC5" w:rsidRDefault="00BA7D0C" w:rsidP="004053E7">
      <w:pPr>
        <w:pStyle w:val="off"/>
        <w:spacing w:after="0" w:line="260" w:lineRule="atLeast"/>
        <w:rPr>
          <w:rFonts w:cs="Arial"/>
          <w:sz w:val="20"/>
          <w:szCs w:val="20"/>
        </w:rPr>
      </w:pPr>
    </w:p>
    <w:p w14:paraId="3D19775C" w14:textId="77777777" w:rsidR="00BA7D0C" w:rsidRPr="00F36BC5" w:rsidRDefault="00BA7D0C" w:rsidP="004053E7">
      <w:pPr>
        <w:pStyle w:val="off"/>
        <w:spacing w:after="0" w:line="260" w:lineRule="atLeast"/>
        <w:rPr>
          <w:rFonts w:cs="Arial"/>
          <w:sz w:val="20"/>
          <w:szCs w:val="20"/>
        </w:rPr>
      </w:pPr>
    </w:p>
    <w:p w14:paraId="1504C696" w14:textId="77777777" w:rsidR="00BA7D0C" w:rsidRPr="00F36BC5" w:rsidRDefault="00BA7D0C" w:rsidP="004053E7">
      <w:pPr>
        <w:pStyle w:val="off"/>
        <w:spacing w:after="0" w:line="260" w:lineRule="atLeast"/>
        <w:rPr>
          <w:rFonts w:cs="Arial"/>
          <w:sz w:val="20"/>
          <w:szCs w:val="20"/>
        </w:rPr>
      </w:pPr>
    </w:p>
    <w:p w14:paraId="73432AE0" w14:textId="77777777" w:rsidR="00BA7D0C" w:rsidRPr="00F36BC5" w:rsidRDefault="00BA7D0C" w:rsidP="004053E7">
      <w:pPr>
        <w:pStyle w:val="off"/>
        <w:spacing w:after="0" w:line="260" w:lineRule="atLeast"/>
        <w:rPr>
          <w:rFonts w:cs="Arial"/>
          <w:sz w:val="20"/>
          <w:szCs w:val="20"/>
        </w:rPr>
      </w:pPr>
    </w:p>
    <w:p w14:paraId="72D0D107" w14:textId="77777777" w:rsidR="00BA7D0C" w:rsidRDefault="00BA7D0C" w:rsidP="004053E7">
      <w:pPr>
        <w:pStyle w:val="off"/>
        <w:spacing w:after="0" w:line="260" w:lineRule="atLeast"/>
        <w:rPr>
          <w:rFonts w:cs="Arial"/>
          <w:sz w:val="20"/>
          <w:szCs w:val="20"/>
        </w:rPr>
      </w:pPr>
    </w:p>
    <w:p w14:paraId="4FEFEAE9" w14:textId="77777777" w:rsidR="002139B3" w:rsidRDefault="002139B3" w:rsidP="004053E7">
      <w:pPr>
        <w:pStyle w:val="off"/>
        <w:spacing w:after="0" w:line="260" w:lineRule="atLeast"/>
        <w:rPr>
          <w:rFonts w:cs="Arial"/>
          <w:sz w:val="20"/>
          <w:szCs w:val="20"/>
        </w:rPr>
      </w:pPr>
    </w:p>
    <w:p w14:paraId="4213BFBD" w14:textId="77777777" w:rsidR="002139B3" w:rsidRPr="00F36BC5" w:rsidRDefault="002139B3" w:rsidP="004053E7">
      <w:pPr>
        <w:pStyle w:val="off"/>
        <w:spacing w:after="0" w:line="260" w:lineRule="atLeast"/>
        <w:rPr>
          <w:rFonts w:cs="Arial"/>
          <w:sz w:val="20"/>
          <w:szCs w:val="20"/>
        </w:rPr>
      </w:pPr>
    </w:p>
    <w:p w14:paraId="0AAFA05D" w14:textId="77777777" w:rsidR="005F061A" w:rsidRPr="00F36BC5" w:rsidRDefault="005F061A" w:rsidP="004053E7">
      <w:pPr>
        <w:pStyle w:val="off"/>
        <w:spacing w:after="0" w:line="260" w:lineRule="atLeast"/>
        <w:rPr>
          <w:rFonts w:cs="Arial"/>
          <w:sz w:val="20"/>
          <w:szCs w:val="20"/>
        </w:rPr>
      </w:pPr>
    </w:p>
    <w:p w14:paraId="0EA7B614" w14:textId="77777777" w:rsidR="005F061A" w:rsidRPr="00F36BC5" w:rsidRDefault="005F061A" w:rsidP="004053E7">
      <w:pPr>
        <w:pStyle w:val="off"/>
        <w:spacing w:after="0" w:line="260" w:lineRule="atLeast"/>
        <w:rPr>
          <w:rFonts w:cs="Arial"/>
          <w:sz w:val="20"/>
          <w:szCs w:val="20"/>
        </w:rPr>
      </w:pPr>
    </w:p>
    <w:p w14:paraId="5300C9C6" w14:textId="77777777" w:rsidR="005F061A" w:rsidRPr="00F36BC5" w:rsidRDefault="005F061A" w:rsidP="004053E7">
      <w:pPr>
        <w:pStyle w:val="off"/>
        <w:spacing w:after="0" w:line="260" w:lineRule="atLeast"/>
        <w:rPr>
          <w:rFonts w:cs="Arial"/>
          <w:sz w:val="20"/>
          <w:szCs w:val="20"/>
        </w:rPr>
      </w:pPr>
    </w:p>
    <w:p w14:paraId="604986B9" w14:textId="77777777" w:rsidR="005F061A" w:rsidRPr="00F36BC5" w:rsidRDefault="005F061A" w:rsidP="004053E7">
      <w:pPr>
        <w:pStyle w:val="off"/>
        <w:spacing w:after="0" w:line="260" w:lineRule="atLeast"/>
        <w:rPr>
          <w:rFonts w:cs="Arial"/>
          <w:sz w:val="20"/>
          <w:szCs w:val="20"/>
        </w:rPr>
      </w:pPr>
    </w:p>
    <w:p w14:paraId="7FC24038" w14:textId="77777777" w:rsidR="005F061A" w:rsidRPr="00F36BC5" w:rsidRDefault="005F061A" w:rsidP="004053E7">
      <w:pPr>
        <w:pStyle w:val="off"/>
        <w:spacing w:after="0" w:line="260" w:lineRule="atLeast"/>
        <w:rPr>
          <w:rFonts w:cs="Arial"/>
          <w:sz w:val="20"/>
          <w:szCs w:val="20"/>
        </w:rPr>
      </w:pPr>
    </w:p>
    <w:p w14:paraId="5A269C74" w14:textId="77777777" w:rsidR="0008559E" w:rsidRPr="00F36BC5" w:rsidRDefault="00B32C26" w:rsidP="004053E7">
      <w:pPr>
        <w:pStyle w:val="off"/>
        <w:spacing w:after="0" w:line="260" w:lineRule="atLeast"/>
        <w:rPr>
          <w:rFonts w:cs="Arial"/>
          <w:sz w:val="20"/>
          <w:szCs w:val="20"/>
        </w:rPr>
      </w:pPr>
      <w:r w:rsidRPr="00F36BC5">
        <w:rPr>
          <w:rFonts w:cs="Arial"/>
          <w:sz w:val="20"/>
          <w:szCs w:val="20"/>
        </w:rPr>
        <w:t>Zaporedna številka naročila:</w:t>
      </w:r>
      <w:r w:rsidR="00032D4D">
        <w:rPr>
          <w:rFonts w:cs="Arial"/>
          <w:sz w:val="20"/>
          <w:szCs w:val="20"/>
        </w:rPr>
        <w:t xml:space="preserve"> </w:t>
      </w:r>
      <w:r w:rsidR="00B66C0A">
        <w:rPr>
          <w:rFonts w:cs="Arial"/>
          <w:sz w:val="20"/>
          <w:szCs w:val="20"/>
        </w:rPr>
        <w:tab/>
      </w:r>
      <w:r w:rsidR="00DE6C12">
        <w:rPr>
          <w:rFonts w:cs="Arial"/>
          <w:bCs/>
          <w:sz w:val="20"/>
          <w:szCs w:val="20"/>
        </w:rPr>
        <w:t>JN 4/2026 HRAMBA</w:t>
      </w:r>
    </w:p>
    <w:p w14:paraId="164CEE94" w14:textId="77777777" w:rsidR="0008559E" w:rsidRPr="00F36BC5" w:rsidRDefault="0008559E" w:rsidP="004053E7">
      <w:pPr>
        <w:pStyle w:val="off"/>
        <w:spacing w:after="0" w:line="260" w:lineRule="atLeast"/>
        <w:rPr>
          <w:rFonts w:cs="Arial"/>
          <w:sz w:val="20"/>
          <w:szCs w:val="20"/>
        </w:rPr>
      </w:pPr>
    </w:p>
    <w:p w14:paraId="20694E7A" w14:textId="77777777" w:rsidR="008073E1" w:rsidRPr="00F36BC5" w:rsidRDefault="00B32C26" w:rsidP="002B2885">
      <w:pPr>
        <w:pStyle w:val="off"/>
        <w:spacing w:after="0" w:line="260" w:lineRule="atLeast"/>
        <w:rPr>
          <w:rFonts w:cs="Arial"/>
          <w:sz w:val="20"/>
          <w:szCs w:val="20"/>
        </w:rPr>
      </w:pPr>
      <w:r>
        <w:rPr>
          <w:rFonts w:cs="Arial"/>
          <w:sz w:val="20"/>
          <w:szCs w:val="20"/>
        </w:rPr>
        <w:t xml:space="preserve">Predmet javnega naročila: </w:t>
      </w:r>
      <w:r w:rsidR="00B66C0A">
        <w:rPr>
          <w:rFonts w:cs="Arial"/>
          <w:sz w:val="20"/>
          <w:szCs w:val="20"/>
        </w:rPr>
        <w:tab/>
      </w:r>
      <w:r w:rsidR="006B30FE" w:rsidRPr="006B30FE">
        <w:rPr>
          <w:rFonts w:cs="Arial"/>
          <w:sz w:val="20"/>
          <w:szCs w:val="20"/>
        </w:rPr>
        <w:t>Hramba</w:t>
      </w:r>
      <w:r w:rsidR="00052618">
        <w:rPr>
          <w:rFonts w:cs="Arial"/>
          <w:sz w:val="20"/>
          <w:szCs w:val="20"/>
        </w:rPr>
        <w:t xml:space="preserve"> in </w:t>
      </w:r>
      <w:r w:rsidR="006B30FE">
        <w:rPr>
          <w:rFonts w:cs="Arial"/>
          <w:sz w:val="20"/>
          <w:szCs w:val="20"/>
        </w:rPr>
        <w:t>vleka</w:t>
      </w:r>
      <w:r w:rsidR="006B30FE" w:rsidRPr="006B30FE">
        <w:rPr>
          <w:rFonts w:cs="Arial"/>
          <w:sz w:val="20"/>
          <w:szCs w:val="20"/>
        </w:rPr>
        <w:t xml:space="preserve"> vozil</w:t>
      </w:r>
    </w:p>
    <w:p w14:paraId="02F46655" w14:textId="77777777" w:rsidR="002B2885" w:rsidRPr="00F36BC5" w:rsidRDefault="002B2885" w:rsidP="004053E7">
      <w:pPr>
        <w:pStyle w:val="off"/>
        <w:spacing w:after="0" w:line="260" w:lineRule="atLeast"/>
        <w:rPr>
          <w:rFonts w:cs="Arial"/>
          <w:sz w:val="20"/>
          <w:szCs w:val="20"/>
        </w:rPr>
      </w:pPr>
    </w:p>
    <w:p w14:paraId="75066D58" w14:textId="77777777" w:rsidR="008073E1" w:rsidRPr="0097542C" w:rsidRDefault="00B32C26" w:rsidP="0097542C">
      <w:pPr>
        <w:pStyle w:val="Kazalovsebine1"/>
        <w:tabs>
          <w:tab w:val="left" w:pos="600"/>
          <w:tab w:val="right" w:leader="dot" w:pos="9075"/>
        </w:tabs>
        <w:spacing w:before="0" w:after="0" w:line="260" w:lineRule="atLeast"/>
        <w:jc w:val="both"/>
        <w:rPr>
          <w:sz w:val="20"/>
          <w:szCs w:val="20"/>
        </w:rPr>
      </w:pPr>
      <w:r w:rsidRPr="00F36BC5">
        <w:rPr>
          <w:b w:val="0"/>
          <w:sz w:val="20"/>
          <w:szCs w:val="20"/>
        </w:rPr>
        <w:br w:type="page"/>
      </w:r>
      <w:r w:rsidRPr="0097542C">
        <w:rPr>
          <w:sz w:val="20"/>
          <w:szCs w:val="20"/>
        </w:rPr>
        <w:lastRenderedPageBreak/>
        <w:t>Vsebina razpisne dokumentacije:</w:t>
      </w:r>
    </w:p>
    <w:p w14:paraId="129DB818" w14:textId="77777777" w:rsidR="001A682E" w:rsidRPr="0097542C" w:rsidRDefault="001A682E" w:rsidP="0097542C">
      <w:pPr>
        <w:spacing w:after="0" w:line="260" w:lineRule="atLeast"/>
        <w:rPr>
          <w:sz w:val="20"/>
          <w:szCs w:val="20"/>
        </w:rPr>
      </w:pPr>
    </w:p>
    <w:p w14:paraId="47AC2325" w14:textId="77777777" w:rsidR="008D6732" w:rsidRPr="008D6732" w:rsidRDefault="00B32C26"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r w:rsidRPr="008D6732">
        <w:rPr>
          <w:b w:val="0"/>
          <w:sz w:val="20"/>
          <w:szCs w:val="20"/>
        </w:rPr>
        <w:fldChar w:fldCharType="begin"/>
      </w:r>
      <w:r w:rsidR="008073E1" w:rsidRPr="008D6732">
        <w:rPr>
          <w:b w:val="0"/>
          <w:sz w:val="20"/>
          <w:szCs w:val="20"/>
        </w:rPr>
        <w:instrText xml:space="preserve"> TOC \o "1-2" \h \z </w:instrText>
      </w:r>
      <w:r w:rsidRPr="008D6732">
        <w:rPr>
          <w:b w:val="0"/>
          <w:sz w:val="20"/>
          <w:szCs w:val="20"/>
        </w:rPr>
        <w:fldChar w:fldCharType="separate"/>
      </w:r>
      <w:hyperlink w:anchor="_Toc219385964" w:history="1">
        <w:r w:rsidR="008D6732" w:rsidRPr="008D6732">
          <w:rPr>
            <w:rStyle w:val="Hiperpovezava"/>
            <w:noProof/>
            <w:sz w:val="20"/>
            <w:szCs w:val="20"/>
          </w:rPr>
          <w:t>1.</w:t>
        </w:r>
        <w:r w:rsidR="008D6732" w:rsidRPr="008D6732">
          <w:rPr>
            <w:rFonts w:eastAsiaTheme="minorEastAsia"/>
            <w:b w:val="0"/>
            <w:bCs w:val="0"/>
            <w:caps w:val="0"/>
            <w:noProof/>
            <w:kern w:val="2"/>
            <w:sz w:val="20"/>
            <w:szCs w:val="20"/>
            <w:lang w:eastAsia="sl-SI"/>
            <w14:ligatures w14:val="standardContextual"/>
          </w:rPr>
          <w:tab/>
        </w:r>
        <w:r w:rsidR="008D6732" w:rsidRPr="008D6732">
          <w:rPr>
            <w:rStyle w:val="Hiperpovezava"/>
            <w:noProof/>
            <w:sz w:val="20"/>
            <w:szCs w:val="20"/>
          </w:rPr>
          <w:t>POVABILO K ODDAJI PONUDBE</w:t>
        </w:r>
        <w:r w:rsidR="008D6732" w:rsidRPr="008D6732">
          <w:rPr>
            <w:noProof/>
            <w:webHidden/>
            <w:sz w:val="20"/>
            <w:szCs w:val="20"/>
          </w:rPr>
          <w:tab/>
        </w:r>
        <w:r w:rsidR="008D6732" w:rsidRPr="008D6732">
          <w:rPr>
            <w:noProof/>
            <w:webHidden/>
            <w:sz w:val="20"/>
            <w:szCs w:val="20"/>
          </w:rPr>
          <w:fldChar w:fldCharType="begin"/>
        </w:r>
        <w:r w:rsidR="008D6732" w:rsidRPr="008D6732">
          <w:rPr>
            <w:noProof/>
            <w:webHidden/>
            <w:sz w:val="20"/>
            <w:szCs w:val="20"/>
          </w:rPr>
          <w:instrText xml:space="preserve"> PAGEREF _Toc219385964 \h </w:instrText>
        </w:r>
        <w:r w:rsidR="008D6732" w:rsidRPr="008D6732">
          <w:rPr>
            <w:noProof/>
            <w:webHidden/>
            <w:sz w:val="20"/>
            <w:szCs w:val="20"/>
          </w:rPr>
        </w:r>
        <w:r w:rsidR="008D6732" w:rsidRPr="008D6732">
          <w:rPr>
            <w:noProof/>
            <w:webHidden/>
            <w:sz w:val="20"/>
            <w:szCs w:val="20"/>
          </w:rPr>
          <w:fldChar w:fldCharType="separate"/>
        </w:r>
        <w:r w:rsidR="008D6732">
          <w:rPr>
            <w:noProof/>
            <w:webHidden/>
            <w:sz w:val="20"/>
            <w:szCs w:val="20"/>
          </w:rPr>
          <w:t>3</w:t>
        </w:r>
        <w:r w:rsidR="008D6732" w:rsidRPr="008D6732">
          <w:rPr>
            <w:noProof/>
            <w:webHidden/>
            <w:sz w:val="20"/>
            <w:szCs w:val="20"/>
          </w:rPr>
          <w:fldChar w:fldCharType="end"/>
        </w:r>
      </w:hyperlink>
    </w:p>
    <w:p w14:paraId="31CD25A6"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65" w:history="1">
        <w:r w:rsidRPr="008D6732">
          <w:rPr>
            <w:rStyle w:val="Hiperpovezava"/>
            <w:rFonts w:ascii="Arial" w:hAnsi="Arial"/>
            <w:noProof/>
            <w:sz w:val="20"/>
            <w:szCs w:val="20"/>
          </w:rPr>
          <w:t>1.1</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Naročnik</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_Toc219385965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3</w:t>
        </w:r>
        <w:r w:rsidRPr="008D6732">
          <w:rPr>
            <w:rFonts w:ascii="Arial" w:hAnsi="Arial"/>
            <w:noProof/>
            <w:webHidden/>
            <w:sz w:val="20"/>
            <w:szCs w:val="20"/>
          </w:rPr>
          <w:fldChar w:fldCharType="end"/>
        </w:r>
      </w:hyperlink>
    </w:p>
    <w:p w14:paraId="262A17AA"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66" w:history="1">
        <w:r w:rsidRPr="008D6732">
          <w:rPr>
            <w:rStyle w:val="Hiperpovezava"/>
            <w:rFonts w:ascii="Arial" w:hAnsi="Arial"/>
            <w:noProof/>
            <w:sz w:val="20"/>
            <w:szCs w:val="20"/>
          </w:rPr>
          <w:t>1.2</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Predmet javnega naročila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_Toc219385966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3</w:t>
        </w:r>
        <w:r w:rsidRPr="008D6732">
          <w:rPr>
            <w:rFonts w:ascii="Arial" w:hAnsi="Arial"/>
            <w:noProof/>
            <w:webHidden/>
            <w:sz w:val="20"/>
            <w:szCs w:val="20"/>
          </w:rPr>
          <w:fldChar w:fldCharType="end"/>
        </w:r>
      </w:hyperlink>
    </w:p>
    <w:p w14:paraId="37DA9DBD"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67" w:history="1">
        <w:r w:rsidRPr="008D6732">
          <w:rPr>
            <w:rStyle w:val="Hiperpovezava"/>
            <w:rFonts w:ascii="Arial" w:hAnsi="Arial"/>
            <w:noProof/>
            <w:sz w:val="20"/>
            <w:szCs w:val="20"/>
          </w:rPr>
          <w:t>1.3</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Dajanje pojasnil o razpisni dokumentaciji, dopolnitve in spremembe razpisne dokumentacije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_Toc219385967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3</w:t>
        </w:r>
        <w:r w:rsidRPr="008D6732">
          <w:rPr>
            <w:rFonts w:ascii="Arial" w:hAnsi="Arial"/>
            <w:noProof/>
            <w:webHidden/>
            <w:sz w:val="20"/>
            <w:szCs w:val="20"/>
          </w:rPr>
          <w:fldChar w:fldCharType="end"/>
        </w:r>
      </w:hyperlink>
    </w:p>
    <w:p w14:paraId="58E2325A"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68" w:history="1">
        <w:r w:rsidRPr="008D6732">
          <w:rPr>
            <w:rStyle w:val="Hiperpovezava"/>
            <w:rFonts w:ascii="Arial" w:hAnsi="Arial"/>
            <w:noProof/>
            <w:sz w:val="20"/>
            <w:szCs w:val="20"/>
          </w:rPr>
          <w:t>1.4</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Obseg, skladnost in veljavnost ponudbe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_Toc219385968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3</w:t>
        </w:r>
        <w:r w:rsidRPr="008D6732">
          <w:rPr>
            <w:rFonts w:ascii="Arial" w:hAnsi="Arial"/>
            <w:noProof/>
            <w:webHidden/>
            <w:sz w:val="20"/>
            <w:szCs w:val="20"/>
          </w:rPr>
          <w:fldChar w:fldCharType="end"/>
        </w:r>
      </w:hyperlink>
    </w:p>
    <w:p w14:paraId="78B2869A"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69" w:history="1">
        <w:r w:rsidRPr="008D6732">
          <w:rPr>
            <w:rStyle w:val="Hiperpovezava"/>
            <w:rFonts w:ascii="Arial" w:hAnsi="Arial"/>
            <w:noProof/>
            <w:sz w:val="20"/>
            <w:szCs w:val="20"/>
          </w:rPr>
          <w:t>1.5</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Finančno zavarovanje za dobro izvedbo pogodbenih obveznosti</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_Toc219385969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4</w:t>
        </w:r>
        <w:r w:rsidRPr="008D6732">
          <w:rPr>
            <w:rFonts w:ascii="Arial" w:hAnsi="Arial"/>
            <w:noProof/>
            <w:webHidden/>
            <w:sz w:val="20"/>
            <w:szCs w:val="20"/>
          </w:rPr>
          <w:fldChar w:fldCharType="end"/>
        </w:r>
      </w:hyperlink>
    </w:p>
    <w:p w14:paraId="73E2AEF7"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0" w:history="1">
        <w:r w:rsidRPr="008D6732">
          <w:rPr>
            <w:rStyle w:val="Hiperpovezava"/>
            <w:rFonts w:ascii="Arial" w:hAnsi="Arial"/>
            <w:noProof/>
            <w:sz w:val="20"/>
            <w:szCs w:val="20"/>
          </w:rPr>
          <w:t>1.6</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Način, mesto in čas oddaje ponudbe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_Toc219385970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4</w:t>
        </w:r>
        <w:r w:rsidRPr="008D6732">
          <w:rPr>
            <w:rFonts w:ascii="Arial" w:hAnsi="Arial"/>
            <w:noProof/>
            <w:webHidden/>
            <w:sz w:val="20"/>
            <w:szCs w:val="20"/>
          </w:rPr>
          <w:fldChar w:fldCharType="end"/>
        </w:r>
      </w:hyperlink>
    </w:p>
    <w:p w14:paraId="5A5F1EA8"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1" w:history="1">
        <w:r w:rsidRPr="008D6732">
          <w:rPr>
            <w:rStyle w:val="Hiperpovezava"/>
            <w:rFonts w:ascii="Arial" w:hAnsi="Arial"/>
            <w:noProof/>
            <w:sz w:val="20"/>
            <w:szCs w:val="20"/>
          </w:rPr>
          <w:t>1.7</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Odpiranje ponudb</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_Toc219385971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5</w:t>
        </w:r>
        <w:r w:rsidRPr="008D6732">
          <w:rPr>
            <w:rFonts w:ascii="Arial" w:hAnsi="Arial"/>
            <w:noProof/>
            <w:webHidden/>
            <w:sz w:val="20"/>
            <w:szCs w:val="20"/>
          </w:rPr>
          <w:fldChar w:fldCharType="end"/>
        </w:r>
      </w:hyperlink>
    </w:p>
    <w:p w14:paraId="0E2806A6"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2" w:history="1">
        <w:r w:rsidRPr="008D6732">
          <w:rPr>
            <w:rStyle w:val="Hiperpovezava"/>
            <w:rFonts w:ascii="Arial" w:hAnsi="Arial"/>
            <w:noProof/>
            <w:sz w:val="20"/>
            <w:szCs w:val="20"/>
          </w:rPr>
          <w:t>1.8</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Merilo za oddajo javnega naročila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_Toc219385972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5</w:t>
        </w:r>
        <w:r w:rsidRPr="008D6732">
          <w:rPr>
            <w:rFonts w:ascii="Arial" w:hAnsi="Arial"/>
            <w:noProof/>
            <w:webHidden/>
            <w:sz w:val="20"/>
            <w:szCs w:val="20"/>
          </w:rPr>
          <w:fldChar w:fldCharType="end"/>
        </w:r>
      </w:hyperlink>
    </w:p>
    <w:p w14:paraId="3093CC32"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3" w:history="1">
        <w:r w:rsidRPr="008D6732">
          <w:rPr>
            <w:rStyle w:val="Hiperpovezava"/>
            <w:rFonts w:ascii="Arial" w:hAnsi="Arial"/>
            <w:noProof/>
            <w:sz w:val="20"/>
            <w:szCs w:val="20"/>
          </w:rPr>
          <w:t>1.9</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Odločitev o oddaji javnega naročila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_Toc219385973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6</w:t>
        </w:r>
        <w:r w:rsidRPr="008D6732">
          <w:rPr>
            <w:rFonts w:ascii="Arial" w:hAnsi="Arial"/>
            <w:noProof/>
            <w:webHidden/>
            <w:sz w:val="20"/>
            <w:szCs w:val="20"/>
          </w:rPr>
          <w:fldChar w:fldCharType="end"/>
        </w:r>
      </w:hyperlink>
    </w:p>
    <w:p w14:paraId="310D755A" w14:textId="77777777" w:rsidR="008D6732" w:rsidRPr="008D6732" w:rsidRDefault="008D6732" w:rsidP="008D6732">
      <w:pPr>
        <w:pStyle w:val="Kazalovsebine2"/>
        <w:tabs>
          <w:tab w:val="left" w:pos="10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4" w:history="1">
        <w:r w:rsidRPr="008D6732">
          <w:rPr>
            <w:rStyle w:val="Hiperpovezava"/>
            <w:rFonts w:ascii="Arial" w:hAnsi="Arial"/>
            <w:noProof/>
            <w:sz w:val="20"/>
            <w:szCs w:val="20"/>
          </w:rPr>
          <w:t>1.10</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Pravica do revizije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_Toc219385974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6</w:t>
        </w:r>
        <w:r w:rsidRPr="008D6732">
          <w:rPr>
            <w:rFonts w:ascii="Arial" w:hAnsi="Arial"/>
            <w:noProof/>
            <w:webHidden/>
            <w:sz w:val="20"/>
            <w:szCs w:val="20"/>
          </w:rPr>
          <w:fldChar w:fldCharType="end"/>
        </w:r>
      </w:hyperlink>
    </w:p>
    <w:p w14:paraId="6C5BD9B4" w14:textId="77777777" w:rsidR="008D6732" w:rsidRPr="008D6732" w:rsidRDefault="008D6732" w:rsidP="008D6732">
      <w:pPr>
        <w:pStyle w:val="Kazalovsebine2"/>
        <w:tabs>
          <w:tab w:val="left" w:pos="10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5" w:history="1">
        <w:r w:rsidRPr="008D6732">
          <w:rPr>
            <w:rStyle w:val="Hiperpovezava"/>
            <w:rFonts w:ascii="Arial" w:hAnsi="Arial"/>
            <w:noProof/>
            <w:sz w:val="20"/>
            <w:szCs w:val="20"/>
          </w:rPr>
          <w:t>1.11</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Sklenitev pogodbe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_Toc219385975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7</w:t>
        </w:r>
        <w:r w:rsidRPr="008D6732">
          <w:rPr>
            <w:rFonts w:ascii="Arial" w:hAnsi="Arial"/>
            <w:noProof/>
            <w:webHidden/>
            <w:sz w:val="20"/>
            <w:szCs w:val="20"/>
          </w:rPr>
          <w:fldChar w:fldCharType="end"/>
        </w:r>
      </w:hyperlink>
    </w:p>
    <w:p w14:paraId="1ABBD0B2" w14:textId="77777777" w:rsidR="008D6732" w:rsidRPr="008D6732" w:rsidRDefault="008D6732" w:rsidP="008D6732">
      <w:pPr>
        <w:pStyle w:val="Kazalovsebine2"/>
        <w:tabs>
          <w:tab w:val="left" w:pos="10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6" w:history="1">
        <w:r w:rsidRPr="008D6732">
          <w:rPr>
            <w:rStyle w:val="Hiperpovezava"/>
            <w:rFonts w:ascii="Arial" w:hAnsi="Arial"/>
            <w:noProof/>
            <w:sz w:val="20"/>
            <w:szCs w:val="20"/>
          </w:rPr>
          <w:t>1.12</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Dajanje neresničnih ali zavajajočih dokazil</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_Toc219385976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8</w:t>
        </w:r>
        <w:r w:rsidRPr="008D6732">
          <w:rPr>
            <w:rFonts w:ascii="Arial" w:hAnsi="Arial"/>
            <w:noProof/>
            <w:webHidden/>
            <w:sz w:val="20"/>
            <w:szCs w:val="20"/>
          </w:rPr>
          <w:fldChar w:fldCharType="end"/>
        </w:r>
      </w:hyperlink>
    </w:p>
    <w:p w14:paraId="3241EB58" w14:textId="77777777" w:rsidR="008D6732" w:rsidRPr="008D6732" w:rsidRDefault="008D6732" w:rsidP="008D6732">
      <w:pPr>
        <w:pStyle w:val="Kazalovsebine2"/>
        <w:tabs>
          <w:tab w:val="left" w:pos="10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7" w:history="1">
        <w:r w:rsidRPr="008D6732">
          <w:rPr>
            <w:rStyle w:val="Hiperpovezava"/>
            <w:rFonts w:ascii="Arial" w:hAnsi="Arial"/>
            <w:noProof/>
            <w:sz w:val="20"/>
            <w:szCs w:val="20"/>
          </w:rPr>
          <w:t>1.13</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Varovanje zaupnosti</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_Toc219385977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8</w:t>
        </w:r>
        <w:r w:rsidRPr="008D6732">
          <w:rPr>
            <w:rFonts w:ascii="Arial" w:hAnsi="Arial"/>
            <w:noProof/>
            <w:webHidden/>
            <w:sz w:val="20"/>
            <w:szCs w:val="20"/>
          </w:rPr>
          <w:fldChar w:fldCharType="end"/>
        </w:r>
      </w:hyperlink>
    </w:p>
    <w:p w14:paraId="25EE6F07" w14:textId="77777777" w:rsidR="008D6732" w:rsidRPr="008D6732" w:rsidRDefault="008D6732" w:rsidP="008D6732">
      <w:pPr>
        <w:pStyle w:val="Kazalovsebine2"/>
        <w:tabs>
          <w:tab w:val="left" w:pos="10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78" w:history="1">
        <w:r w:rsidRPr="008D6732">
          <w:rPr>
            <w:rStyle w:val="Hiperpovezava"/>
            <w:rFonts w:ascii="Arial" w:hAnsi="Arial"/>
            <w:noProof/>
            <w:sz w:val="20"/>
            <w:szCs w:val="20"/>
          </w:rPr>
          <w:t>1.14</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Ustavitev postopka javnega naročila, zavrnitev ponudb, odstop od izvedbe javnega naročila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_Toc219385978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8</w:t>
        </w:r>
        <w:r w:rsidRPr="008D6732">
          <w:rPr>
            <w:rFonts w:ascii="Arial" w:hAnsi="Arial"/>
            <w:noProof/>
            <w:webHidden/>
            <w:sz w:val="20"/>
            <w:szCs w:val="20"/>
          </w:rPr>
          <w:fldChar w:fldCharType="end"/>
        </w:r>
      </w:hyperlink>
    </w:p>
    <w:p w14:paraId="47263423"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79" w:history="1">
        <w:r w:rsidRPr="008D6732">
          <w:rPr>
            <w:rStyle w:val="Hiperpovezava"/>
            <w:noProof/>
            <w:sz w:val="20"/>
            <w:szCs w:val="20"/>
          </w:rPr>
          <w:t>2.</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NAVODILA ZA IZDELAVO PONUDBE</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_Toc219385979 \h </w:instrText>
        </w:r>
        <w:r w:rsidRPr="008D6732">
          <w:rPr>
            <w:noProof/>
            <w:webHidden/>
            <w:sz w:val="20"/>
            <w:szCs w:val="20"/>
          </w:rPr>
        </w:r>
        <w:r w:rsidRPr="008D6732">
          <w:rPr>
            <w:noProof/>
            <w:webHidden/>
            <w:sz w:val="20"/>
            <w:szCs w:val="20"/>
          </w:rPr>
          <w:fldChar w:fldCharType="separate"/>
        </w:r>
        <w:r>
          <w:rPr>
            <w:noProof/>
            <w:webHidden/>
            <w:sz w:val="20"/>
            <w:szCs w:val="20"/>
          </w:rPr>
          <w:t>9</w:t>
        </w:r>
        <w:r w:rsidRPr="008D6732">
          <w:rPr>
            <w:noProof/>
            <w:webHidden/>
            <w:sz w:val="20"/>
            <w:szCs w:val="20"/>
          </w:rPr>
          <w:fldChar w:fldCharType="end"/>
        </w:r>
      </w:hyperlink>
    </w:p>
    <w:p w14:paraId="1FAAFF54"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0" w:history="1">
        <w:r w:rsidRPr="008D6732">
          <w:rPr>
            <w:rStyle w:val="Hiperpovezava"/>
            <w:rFonts w:ascii="Arial" w:hAnsi="Arial"/>
            <w:noProof/>
            <w:sz w:val="20"/>
            <w:szCs w:val="20"/>
          </w:rPr>
          <w:t>2.1</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Ugotavljanje sposobnosti za sodelovanje v postopku oddaje javnega naročila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_Toc219385980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9</w:t>
        </w:r>
        <w:r w:rsidRPr="008D6732">
          <w:rPr>
            <w:rFonts w:ascii="Arial" w:hAnsi="Arial"/>
            <w:noProof/>
            <w:webHidden/>
            <w:sz w:val="20"/>
            <w:szCs w:val="20"/>
          </w:rPr>
          <w:fldChar w:fldCharType="end"/>
        </w:r>
      </w:hyperlink>
    </w:p>
    <w:p w14:paraId="7E120078"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1" w:history="1">
        <w:r w:rsidRPr="008D6732">
          <w:rPr>
            <w:rStyle w:val="Hiperpovezava"/>
            <w:rFonts w:ascii="Arial" w:hAnsi="Arial"/>
            <w:noProof/>
            <w:sz w:val="20"/>
            <w:szCs w:val="20"/>
          </w:rPr>
          <w:t>2.2</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Obrazec ESPD</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_Toc219385981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9</w:t>
        </w:r>
        <w:r w:rsidRPr="008D6732">
          <w:rPr>
            <w:rFonts w:ascii="Arial" w:hAnsi="Arial"/>
            <w:noProof/>
            <w:webHidden/>
            <w:sz w:val="20"/>
            <w:szCs w:val="20"/>
          </w:rPr>
          <w:fldChar w:fldCharType="end"/>
        </w:r>
      </w:hyperlink>
    </w:p>
    <w:p w14:paraId="13A8FC53"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2" w:history="1">
        <w:r w:rsidRPr="008D6732">
          <w:rPr>
            <w:rStyle w:val="Hiperpovezava"/>
            <w:rFonts w:ascii="Arial" w:hAnsi="Arial"/>
            <w:noProof/>
            <w:sz w:val="20"/>
            <w:szCs w:val="20"/>
          </w:rPr>
          <w:t>2.3</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Obrazec »Predračun – JN 4/2026 HRAMBA«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_Toc219385982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10</w:t>
        </w:r>
        <w:r w:rsidRPr="008D6732">
          <w:rPr>
            <w:rFonts w:ascii="Arial" w:hAnsi="Arial"/>
            <w:noProof/>
            <w:webHidden/>
            <w:sz w:val="20"/>
            <w:szCs w:val="20"/>
          </w:rPr>
          <w:fldChar w:fldCharType="end"/>
        </w:r>
      </w:hyperlink>
    </w:p>
    <w:p w14:paraId="54E4B206"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3" w:history="1">
        <w:r w:rsidRPr="008D6732">
          <w:rPr>
            <w:rStyle w:val="Hiperpovezava"/>
            <w:rFonts w:ascii="Arial" w:hAnsi="Arial"/>
            <w:noProof/>
            <w:sz w:val="20"/>
            <w:szCs w:val="20"/>
          </w:rPr>
          <w:t>2.4</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Dokazila o neobstoju razlogov za izključitev</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_Toc219385983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11</w:t>
        </w:r>
        <w:r w:rsidRPr="008D6732">
          <w:rPr>
            <w:rFonts w:ascii="Arial" w:hAnsi="Arial"/>
            <w:noProof/>
            <w:webHidden/>
            <w:sz w:val="20"/>
            <w:szCs w:val="20"/>
          </w:rPr>
          <w:fldChar w:fldCharType="end"/>
        </w:r>
      </w:hyperlink>
    </w:p>
    <w:p w14:paraId="648E8105"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4" w:history="1">
        <w:r w:rsidRPr="008D6732">
          <w:rPr>
            <w:rStyle w:val="Hiperpovezava"/>
            <w:rFonts w:ascii="Arial" w:hAnsi="Arial"/>
            <w:noProof/>
            <w:sz w:val="20"/>
            <w:szCs w:val="20"/>
          </w:rPr>
          <w:t>2.5</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Dokazila za ugotavljanje obstoja pogojev za sodelovanje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_Toc219385984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13</w:t>
        </w:r>
        <w:r w:rsidRPr="008D6732">
          <w:rPr>
            <w:rFonts w:ascii="Arial" w:hAnsi="Arial"/>
            <w:noProof/>
            <w:webHidden/>
            <w:sz w:val="20"/>
            <w:szCs w:val="20"/>
          </w:rPr>
          <w:fldChar w:fldCharType="end"/>
        </w:r>
      </w:hyperlink>
    </w:p>
    <w:p w14:paraId="49F88BC9"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5" w:history="1">
        <w:r w:rsidRPr="008D6732">
          <w:rPr>
            <w:rStyle w:val="Hiperpovezava"/>
            <w:rFonts w:ascii="Arial" w:hAnsi="Arial"/>
            <w:noProof/>
            <w:sz w:val="20"/>
            <w:szCs w:val="20"/>
          </w:rPr>
          <w:t>2.6</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Ponudbena dokumentacija</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_Toc219385985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13</w:t>
        </w:r>
        <w:r w:rsidRPr="008D6732">
          <w:rPr>
            <w:rFonts w:ascii="Arial" w:hAnsi="Arial"/>
            <w:noProof/>
            <w:webHidden/>
            <w:sz w:val="20"/>
            <w:szCs w:val="20"/>
          </w:rPr>
          <w:fldChar w:fldCharType="end"/>
        </w:r>
      </w:hyperlink>
    </w:p>
    <w:p w14:paraId="5F17783B"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6" w:history="1">
        <w:r w:rsidRPr="008D6732">
          <w:rPr>
            <w:rStyle w:val="Hiperpovezava"/>
            <w:rFonts w:ascii="Arial" w:hAnsi="Arial"/>
            <w:noProof/>
            <w:sz w:val="20"/>
            <w:szCs w:val="20"/>
          </w:rPr>
          <w:t>2.7</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Oddaja skupne ponudbe</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_Toc219385986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14</w:t>
        </w:r>
        <w:r w:rsidRPr="008D6732">
          <w:rPr>
            <w:rFonts w:ascii="Arial" w:hAnsi="Arial"/>
            <w:noProof/>
            <w:webHidden/>
            <w:sz w:val="20"/>
            <w:szCs w:val="20"/>
          </w:rPr>
          <w:fldChar w:fldCharType="end"/>
        </w:r>
      </w:hyperlink>
    </w:p>
    <w:p w14:paraId="226C63F3" w14:textId="77777777" w:rsidR="008D6732" w:rsidRPr="008D6732" w:rsidRDefault="008D6732" w:rsidP="008D6732">
      <w:pPr>
        <w:pStyle w:val="Kazalovsebine2"/>
        <w:tabs>
          <w:tab w:val="left" w:pos="800"/>
          <w:tab w:val="right" w:leader="dot" w:pos="8488"/>
        </w:tabs>
        <w:spacing w:line="260" w:lineRule="atLeast"/>
        <w:rPr>
          <w:rFonts w:ascii="Arial" w:eastAsiaTheme="minorEastAsia" w:hAnsi="Arial"/>
          <w:smallCaps w:val="0"/>
          <w:noProof/>
          <w:kern w:val="2"/>
          <w:sz w:val="20"/>
          <w:szCs w:val="20"/>
          <w:lang w:eastAsia="sl-SI"/>
          <w14:ligatures w14:val="standardContextual"/>
        </w:rPr>
      </w:pPr>
      <w:hyperlink w:anchor="_Toc219385987" w:history="1">
        <w:r w:rsidRPr="008D6732">
          <w:rPr>
            <w:rStyle w:val="Hiperpovezava"/>
            <w:rFonts w:ascii="Arial" w:hAnsi="Arial"/>
            <w:noProof/>
            <w:sz w:val="20"/>
            <w:szCs w:val="20"/>
          </w:rPr>
          <w:t>2.8</w:t>
        </w:r>
        <w:r w:rsidRPr="008D6732">
          <w:rPr>
            <w:rFonts w:ascii="Arial" w:eastAsiaTheme="minorEastAsia" w:hAnsi="Arial"/>
            <w:smallCaps w:val="0"/>
            <w:noProof/>
            <w:kern w:val="2"/>
            <w:sz w:val="20"/>
            <w:szCs w:val="20"/>
            <w:lang w:eastAsia="sl-SI"/>
            <w14:ligatures w14:val="standardContextual"/>
          </w:rPr>
          <w:tab/>
        </w:r>
        <w:r w:rsidRPr="008D6732">
          <w:rPr>
            <w:rStyle w:val="Hiperpovezava"/>
            <w:rFonts w:ascii="Arial" w:hAnsi="Arial"/>
            <w:noProof/>
            <w:sz w:val="20"/>
            <w:szCs w:val="20"/>
          </w:rPr>
          <w:t>Oddaja ponudbe, pri kateri sodelujejo podizvajalci</w:t>
        </w:r>
        <w:r w:rsidRPr="008D6732">
          <w:rPr>
            <w:rFonts w:ascii="Arial" w:hAnsi="Arial"/>
            <w:noProof/>
            <w:webHidden/>
            <w:sz w:val="20"/>
            <w:szCs w:val="20"/>
          </w:rPr>
          <w:tab/>
        </w:r>
        <w:r w:rsidRPr="008D6732">
          <w:rPr>
            <w:rFonts w:ascii="Arial" w:hAnsi="Arial"/>
            <w:noProof/>
            <w:webHidden/>
            <w:sz w:val="20"/>
            <w:szCs w:val="20"/>
          </w:rPr>
          <w:fldChar w:fldCharType="begin"/>
        </w:r>
        <w:r w:rsidRPr="008D6732">
          <w:rPr>
            <w:rFonts w:ascii="Arial" w:hAnsi="Arial"/>
            <w:noProof/>
            <w:webHidden/>
            <w:sz w:val="20"/>
            <w:szCs w:val="20"/>
          </w:rPr>
          <w:instrText xml:space="preserve"> PAGEREF _Toc219385987 \h </w:instrText>
        </w:r>
        <w:r w:rsidRPr="008D6732">
          <w:rPr>
            <w:rFonts w:ascii="Arial" w:hAnsi="Arial"/>
            <w:noProof/>
            <w:webHidden/>
            <w:sz w:val="20"/>
            <w:szCs w:val="20"/>
          </w:rPr>
        </w:r>
        <w:r w:rsidRPr="008D6732">
          <w:rPr>
            <w:rFonts w:ascii="Arial" w:hAnsi="Arial"/>
            <w:noProof/>
            <w:webHidden/>
            <w:sz w:val="20"/>
            <w:szCs w:val="20"/>
          </w:rPr>
          <w:fldChar w:fldCharType="separate"/>
        </w:r>
        <w:r>
          <w:rPr>
            <w:rFonts w:ascii="Arial" w:hAnsi="Arial"/>
            <w:noProof/>
            <w:webHidden/>
            <w:sz w:val="20"/>
            <w:szCs w:val="20"/>
          </w:rPr>
          <w:t>15</w:t>
        </w:r>
        <w:r w:rsidRPr="008D6732">
          <w:rPr>
            <w:rFonts w:ascii="Arial" w:hAnsi="Arial"/>
            <w:noProof/>
            <w:webHidden/>
            <w:sz w:val="20"/>
            <w:szCs w:val="20"/>
          </w:rPr>
          <w:fldChar w:fldCharType="end"/>
        </w:r>
      </w:hyperlink>
    </w:p>
    <w:p w14:paraId="33432610"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88" w:history="1">
        <w:r w:rsidRPr="008D6732">
          <w:rPr>
            <w:rStyle w:val="Hiperpovezava"/>
            <w:noProof/>
            <w:sz w:val="20"/>
            <w:szCs w:val="20"/>
          </w:rPr>
          <w:t>3.</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VSEBINSKO TEHNIČNI OPIS PREDMETA JAVNEGA NAROČILA</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_Toc219385988 \h </w:instrText>
        </w:r>
        <w:r w:rsidRPr="008D6732">
          <w:rPr>
            <w:noProof/>
            <w:webHidden/>
            <w:sz w:val="20"/>
            <w:szCs w:val="20"/>
          </w:rPr>
        </w:r>
        <w:r w:rsidRPr="008D6732">
          <w:rPr>
            <w:noProof/>
            <w:webHidden/>
            <w:sz w:val="20"/>
            <w:szCs w:val="20"/>
          </w:rPr>
          <w:fldChar w:fldCharType="separate"/>
        </w:r>
        <w:r>
          <w:rPr>
            <w:noProof/>
            <w:webHidden/>
            <w:sz w:val="20"/>
            <w:szCs w:val="20"/>
          </w:rPr>
          <w:t>17</w:t>
        </w:r>
        <w:r w:rsidRPr="008D6732">
          <w:rPr>
            <w:noProof/>
            <w:webHidden/>
            <w:sz w:val="20"/>
            <w:szCs w:val="20"/>
          </w:rPr>
          <w:fldChar w:fldCharType="end"/>
        </w:r>
      </w:hyperlink>
    </w:p>
    <w:p w14:paraId="321803E9"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89" w:history="1">
        <w:r w:rsidRPr="008D6732">
          <w:rPr>
            <w:rStyle w:val="Hiperpovezava"/>
            <w:noProof/>
            <w:sz w:val="20"/>
            <w:szCs w:val="20"/>
          </w:rPr>
          <w:t>4.</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OBRAZEC PREDRAČUN – JN 4/2026 HRAMBA</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_Toc219385989 \h </w:instrText>
        </w:r>
        <w:r w:rsidRPr="008D6732">
          <w:rPr>
            <w:noProof/>
            <w:webHidden/>
            <w:sz w:val="20"/>
            <w:szCs w:val="20"/>
          </w:rPr>
        </w:r>
        <w:r w:rsidRPr="008D6732">
          <w:rPr>
            <w:noProof/>
            <w:webHidden/>
            <w:sz w:val="20"/>
            <w:szCs w:val="20"/>
          </w:rPr>
          <w:fldChar w:fldCharType="separate"/>
        </w:r>
        <w:r>
          <w:rPr>
            <w:noProof/>
            <w:webHidden/>
            <w:sz w:val="20"/>
            <w:szCs w:val="20"/>
          </w:rPr>
          <w:t>19</w:t>
        </w:r>
        <w:r w:rsidRPr="008D6732">
          <w:rPr>
            <w:noProof/>
            <w:webHidden/>
            <w:sz w:val="20"/>
            <w:szCs w:val="20"/>
          </w:rPr>
          <w:fldChar w:fldCharType="end"/>
        </w:r>
      </w:hyperlink>
    </w:p>
    <w:p w14:paraId="5E5AE227"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90" w:history="1">
        <w:r w:rsidRPr="008D6732">
          <w:rPr>
            <w:rStyle w:val="Hiperpovezava"/>
            <w:noProof/>
            <w:sz w:val="20"/>
            <w:szCs w:val="20"/>
          </w:rPr>
          <w:t>5.</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PODATKI O SODELUJOČEM PODIZVAJALCU                                                                  COOPERATING SUBCONTRACTOR'S DATA</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_Toc219385990 \h </w:instrText>
        </w:r>
        <w:r w:rsidRPr="008D6732">
          <w:rPr>
            <w:noProof/>
            <w:webHidden/>
            <w:sz w:val="20"/>
            <w:szCs w:val="20"/>
          </w:rPr>
        </w:r>
        <w:r w:rsidRPr="008D6732">
          <w:rPr>
            <w:noProof/>
            <w:webHidden/>
            <w:sz w:val="20"/>
            <w:szCs w:val="20"/>
          </w:rPr>
          <w:fldChar w:fldCharType="separate"/>
        </w:r>
        <w:r>
          <w:rPr>
            <w:noProof/>
            <w:webHidden/>
            <w:sz w:val="20"/>
            <w:szCs w:val="20"/>
          </w:rPr>
          <w:t>25</w:t>
        </w:r>
        <w:r w:rsidRPr="008D6732">
          <w:rPr>
            <w:noProof/>
            <w:webHidden/>
            <w:sz w:val="20"/>
            <w:szCs w:val="20"/>
          </w:rPr>
          <w:fldChar w:fldCharType="end"/>
        </w:r>
      </w:hyperlink>
    </w:p>
    <w:p w14:paraId="5FA2CA35"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91" w:history="1">
        <w:r w:rsidRPr="008D6732">
          <w:rPr>
            <w:rStyle w:val="Hiperpovezava"/>
            <w:noProof/>
            <w:sz w:val="20"/>
            <w:szCs w:val="20"/>
          </w:rPr>
          <w:t>6.</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REFERENČNO POTRDILO – POGOJ ŠT. 2.5.3</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_Toc219385991 \h </w:instrText>
        </w:r>
        <w:r w:rsidRPr="008D6732">
          <w:rPr>
            <w:noProof/>
            <w:webHidden/>
            <w:sz w:val="20"/>
            <w:szCs w:val="20"/>
          </w:rPr>
        </w:r>
        <w:r w:rsidRPr="008D6732">
          <w:rPr>
            <w:noProof/>
            <w:webHidden/>
            <w:sz w:val="20"/>
            <w:szCs w:val="20"/>
          </w:rPr>
          <w:fldChar w:fldCharType="separate"/>
        </w:r>
        <w:r>
          <w:rPr>
            <w:noProof/>
            <w:webHidden/>
            <w:sz w:val="20"/>
            <w:szCs w:val="20"/>
          </w:rPr>
          <w:t>27</w:t>
        </w:r>
        <w:r w:rsidRPr="008D6732">
          <w:rPr>
            <w:noProof/>
            <w:webHidden/>
            <w:sz w:val="20"/>
            <w:szCs w:val="20"/>
          </w:rPr>
          <w:fldChar w:fldCharType="end"/>
        </w:r>
      </w:hyperlink>
    </w:p>
    <w:p w14:paraId="03343D82"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92" w:history="1">
        <w:r w:rsidRPr="008D6732">
          <w:rPr>
            <w:rStyle w:val="Hiperpovezava"/>
            <w:noProof/>
            <w:sz w:val="20"/>
            <w:szCs w:val="20"/>
          </w:rPr>
          <w:t>7.</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OSNUTEK POGODBE</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_Toc219385992 \h </w:instrText>
        </w:r>
        <w:r w:rsidRPr="008D6732">
          <w:rPr>
            <w:noProof/>
            <w:webHidden/>
            <w:sz w:val="20"/>
            <w:szCs w:val="20"/>
          </w:rPr>
        </w:r>
        <w:r w:rsidRPr="008D6732">
          <w:rPr>
            <w:noProof/>
            <w:webHidden/>
            <w:sz w:val="20"/>
            <w:szCs w:val="20"/>
          </w:rPr>
          <w:fldChar w:fldCharType="separate"/>
        </w:r>
        <w:r>
          <w:rPr>
            <w:noProof/>
            <w:webHidden/>
            <w:sz w:val="20"/>
            <w:szCs w:val="20"/>
          </w:rPr>
          <w:t>28</w:t>
        </w:r>
        <w:r w:rsidRPr="008D6732">
          <w:rPr>
            <w:noProof/>
            <w:webHidden/>
            <w:sz w:val="20"/>
            <w:szCs w:val="20"/>
          </w:rPr>
          <w:fldChar w:fldCharType="end"/>
        </w:r>
      </w:hyperlink>
    </w:p>
    <w:p w14:paraId="06284712" w14:textId="77777777" w:rsidR="008D6732" w:rsidRPr="008D6732" w:rsidRDefault="008D6732" w:rsidP="008D6732">
      <w:pPr>
        <w:pStyle w:val="Kazalovsebine1"/>
        <w:tabs>
          <w:tab w:val="left" w:pos="600"/>
          <w:tab w:val="right" w:leader="dot" w:pos="8488"/>
        </w:tabs>
        <w:spacing w:before="0" w:after="0" w:line="260" w:lineRule="atLeast"/>
        <w:rPr>
          <w:rFonts w:eastAsiaTheme="minorEastAsia"/>
          <w:b w:val="0"/>
          <w:bCs w:val="0"/>
          <w:caps w:val="0"/>
          <w:noProof/>
          <w:kern w:val="2"/>
          <w:sz w:val="20"/>
          <w:szCs w:val="20"/>
          <w:lang w:eastAsia="sl-SI"/>
          <w14:ligatures w14:val="standardContextual"/>
        </w:rPr>
      </w:pPr>
      <w:hyperlink w:anchor="_Toc219385993" w:history="1">
        <w:r w:rsidRPr="008D6732">
          <w:rPr>
            <w:rStyle w:val="Hiperpovezava"/>
            <w:noProof/>
            <w:sz w:val="20"/>
            <w:szCs w:val="20"/>
          </w:rPr>
          <w:t>8.</w:t>
        </w:r>
        <w:r w:rsidRPr="008D6732">
          <w:rPr>
            <w:rFonts w:eastAsiaTheme="minorEastAsia"/>
            <w:b w:val="0"/>
            <w:bCs w:val="0"/>
            <w:caps w:val="0"/>
            <w:noProof/>
            <w:kern w:val="2"/>
            <w:sz w:val="20"/>
            <w:szCs w:val="20"/>
            <w:lang w:eastAsia="sl-SI"/>
            <w14:ligatures w14:val="standardContextual"/>
          </w:rPr>
          <w:tab/>
        </w:r>
        <w:r w:rsidRPr="008D6732">
          <w:rPr>
            <w:rStyle w:val="Hiperpovezava"/>
            <w:noProof/>
            <w:sz w:val="20"/>
            <w:szCs w:val="20"/>
          </w:rPr>
          <w:t>LASTNA MENICA ZA DOBRO IZVEDBO POGODBENIH OBVEZNOSTI Z MENIČNO IZJAVO</w:t>
        </w:r>
        <w:r w:rsidRPr="008D6732">
          <w:rPr>
            <w:noProof/>
            <w:webHidden/>
            <w:sz w:val="20"/>
            <w:szCs w:val="20"/>
          </w:rPr>
          <w:tab/>
        </w:r>
        <w:r w:rsidRPr="008D6732">
          <w:rPr>
            <w:noProof/>
            <w:webHidden/>
            <w:sz w:val="20"/>
            <w:szCs w:val="20"/>
          </w:rPr>
          <w:fldChar w:fldCharType="begin"/>
        </w:r>
        <w:r w:rsidRPr="008D6732">
          <w:rPr>
            <w:noProof/>
            <w:webHidden/>
            <w:sz w:val="20"/>
            <w:szCs w:val="20"/>
          </w:rPr>
          <w:instrText xml:space="preserve"> PAGEREF _Toc219385993 \h </w:instrText>
        </w:r>
        <w:r w:rsidRPr="008D6732">
          <w:rPr>
            <w:noProof/>
            <w:webHidden/>
            <w:sz w:val="20"/>
            <w:szCs w:val="20"/>
          </w:rPr>
        </w:r>
        <w:r w:rsidRPr="008D6732">
          <w:rPr>
            <w:noProof/>
            <w:webHidden/>
            <w:sz w:val="20"/>
            <w:szCs w:val="20"/>
          </w:rPr>
          <w:fldChar w:fldCharType="separate"/>
        </w:r>
        <w:r>
          <w:rPr>
            <w:noProof/>
            <w:webHidden/>
            <w:sz w:val="20"/>
            <w:szCs w:val="20"/>
          </w:rPr>
          <w:t>39</w:t>
        </w:r>
        <w:r w:rsidRPr="008D6732">
          <w:rPr>
            <w:noProof/>
            <w:webHidden/>
            <w:sz w:val="20"/>
            <w:szCs w:val="20"/>
          </w:rPr>
          <w:fldChar w:fldCharType="end"/>
        </w:r>
      </w:hyperlink>
    </w:p>
    <w:p w14:paraId="523B42C6" w14:textId="77777777" w:rsidR="00877469" w:rsidRPr="005D2FAB" w:rsidRDefault="00B32C26" w:rsidP="008D6732">
      <w:pPr>
        <w:pStyle w:val="off"/>
        <w:tabs>
          <w:tab w:val="left" w:pos="600"/>
        </w:tabs>
        <w:spacing w:after="0" w:line="260" w:lineRule="atLeast"/>
        <w:rPr>
          <w:rFonts w:cs="Arial"/>
          <w:sz w:val="20"/>
          <w:szCs w:val="20"/>
        </w:rPr>
      </w:pPr>
      <w:r w:rsidRPr="008D6732">
        <w:rPr>
          <w:rFonts w:cs="Arial"/>
          <w:sz w:val="20"/>
          <w:szCs w:val="20"/>
        </w:rPr>
        <w:fldChar w:fldCharType="end"/>
      </w:r>
    </w:p>
    <w:p w14:paraId="467D9078" w14:textId="77777777" w:rsidR="005F0AB6" w:rsidRPr="00F36BC5" w:rsidRDefault="00B32C26" w:rsidP="002A1DC2">
      <w:pPr>
        <w:pStyle w:val="Naslov1"/>
      </w:pPr>
      <w:bookmarkStart w:id="2" w:name="_Toc43788698"/>
      <w:bookmarkStart w:id="3" w:name="_Toc461526794"/>
      <w:r w:rsidRPr="005D2FAB">
        <w:rPr>
          <w:rFonts w:cs="Arial"/>
        </w:rPr>
        <w:br w:type="page"/>
      </w:r>
      <w:bookmarkStart w:id="4" w:name="_Toc35506411"/>
      <w:bookmarkStart w:id="5" w:name="_Toc219385964"/>
      <w:bookmarkEnd w:id="2"/>
      <w:bookmarkEnd w:id="3"/>
      <w:r w:rsidRPr="00F36BC5">
        <w:lastRenderedPageBreak/>
        <w:t>POVABILO K ODDAJI PONUDBE</w:t>
      </w:r>
      <w:bookmarkEnd w:id="4"/>
      <w:bookmarkEnd w:id="5"/>
    </w:p>
    <w:p w14:paraId="5A1C2163" w14:textId="77777777" w:rsidR="005F0AB6" w:rsidRPr="00F36BC5" w:rsidRDefault="005F0AB6" w:rsidP="005F0AB6">
      <w:pPr>
        <w:spacing w:after="0" w:line="260" w:lineRule="atLeast"/>
        <w:rPr>
          <w:sz w:val="20"/>
          <w:szCs w:val="20"/>
        </w:rPr>
      </w:pPr>
    </w:p>
    <w:p w14:paraId="0439ABFC" w14:textId="77777777" w:rsidR="00176777" w:rsidRDefault="00B32C26" w:rsidP="00953DEF">
      <w:pPr>
        <w:spacing w:after="0" w:line="260" w:lineRule="atLeast"/>
        <w:rPr>
          <w:sz w:val="20"/>
          <w:szCs w:val="20"/>
        </w:rPr>
      </w:pPr>
      <w:r w:rsidRPr="003D3745">
        <w:rPr>
          <w:sz w:val="20"/>
          <w:szCs w:val="20"/>
        </w:rPr>
        <w:t xml:space="preserve">Naročnik vabi ponudnike, da predložijo svoje ponudbe skladno z zahtevami razpisne dokumentacije in določili Zakona o </w:t>
      </w:r>
      <w:r w:rsidRPr="003D3745">
        <w:rPr>
          <w:sz w:val="20"/>
          <w:szCs w:val="20"/>
        </w:rPr>
        <w:t>javnem naročanju – ZJN-3 (Uradni list RS, št. 91/15), njegovimi spremembami in dopolnitvami.</w:t>
      </w:r>
    </w:p>
    <w:p w14:paraId="33878DEE" w14:textId="77777777" w:rsidR="003D3745" w:rsidRDefault="003D3745" w:rsidP="00953DEF">
      <w:pPr>
        <w:spacing w:after="0" w:line="260" w:lineRule="atLeast"/>
        <w:rPr>
          <w:sz w:val="20"/>
          <w:szCs w:val="20"/>
        </w:rPr>
      </w:pPr>
    </w:p>
    <w:p w14:paraId="725CC3D1" w14:textId="77777777" w:rsidR="005F0AB6" w:rsidRPr="00F36BC5" w:rsidRDefault="00B32C26" w:rsidP="00953DEF">
      <w:pPr>
        <w:pStyle w:val="Naslov2"/>
        <w:spacing w:before="0" w:after="0" w:line="260" w:lineRule="atLeast"/>
        <w:rPr>
          <w:rFonts w:cs="Arial"/>
          <w:sz w:val="20"/>
          <w:szCs w:val="20"/>
          <w:lang w:val="sl-SI"/>
        </w:rPr>
      </w:pPr>
      <w:r w:rsidRPr="00F36BC5">
        <w:rPr>
          <w:rFonts w:cs="Arial"/>
          <w:sz w:val="20"/>
          <w:szCs w:val="20"/>
          <w:lang w:val="sl-SI"/>
        </w:rPr>
        <w:t xml:space="preserve"> </w:t>
      </w:r>
      <w:bookmarkStart w:id="6" w:name="_Toc461526795"/>
      <w:bookmarkStart w:id="7" w:name="_Toc35506412"/>
      <w:bookmarkStart w:id="8" w:name="_Toc219385965"/>
      <w:r w:rsidRPr="00F36BC5">
        <w:rPr>
          <w:rFonts w:cs="Arial"/>
          <w:sz w:val="20"/>
          <w:szCs w:val="20"/>
          <w:lang w:val="sl-SI"/>
        </w:rPr>
        <w:t>Naročnik</w:t>
      </w:r>
      <w:bookmarkEnd w:id="6"/>
      <w:bookmarkEnd w:id="7"/>
      <w:bookmarkEnd w:id="8"/>
    </w:p>
    <w:p w14:paraId="6BD11964" w14:textId="77777777" w:rsidR="005F0AB6" w:rsidRPr="00F36BC5" w:rsidRDefault="005F0AB6" w:rsidP="00953DEF">
      <w:pPr>
        <w:spacing w:after="0" w:line="260" w:lineRule="atLeast"/>
        <w:rPr>
          <w:sz w:val="20"/>
          <w:szCs w:val="20"/>
        </w:rPr>
      </w:pPr>
    </w:p>
    <w:p w14:paraId="4FC803E5" w14:textId="77777777" w:rsidR="005F0AB6" w:rsidRDefault="00B32C26" w:rsidP="00953DEF">
      <w:pPr>
        <w:spacing w:after="0" w:line="260" w:lineRule="atLeast"/>
        <w:rPr>
          <w:sz w:val="20"/>
          <w:szCs w:val="20"/>
        </w:rPr>
      </w:pPr>
      <w:r w:rsidRPr="003D3745">
        <w:rPr>
          <w:sz w:val="20"/>
          <w:szCs w:val="20"/>
        </w:rPr>
        <w:t>Republika Slovenija, Ministrstvo za finance, Finančna uprava Republike Slovenije, Šmartinska cesta 55, 1000 Ljubljana (v nadaljevanju: naročnik ali FURS)</w:t>
      </w:r>
      <w:r>
        <w:rPr>
          <w:sz w:val="20"/>
          <w:szCs w:val="20"/>
        </w:rPr>
        <w:t>.</w:t>
      </w:r>
    </w:p>
    <w:p w14:paraId="474A37B1" w14:textId="77777777" w:rsidR="003D3745" w:rsidRPr="00F36BC5" w:rsidRDefault="003D3745" w:rsidP="00953DEF">
      <w:pPr>
        <w:spacing w:after="0" w:line="260" w:lineRule="atLeast"/>
        <w:rPr>
          <w:sz w:val="20"/>
          <w:szCs w:val="20"/>
        </w:rPr>
      </w:pPr>
    </w:p>
    <w:p w14:paraId="0547506E" w14:textId="77777777" w:rsidR="005F0AB6" w:rsidRPr="00F36BC5" w:rsidRDefault="00B32C26" w:rsidP="00953DEF">
      <w:pPr>
        <w:pStyle w:val="Naslov2"/>
        <w:spacing w:before="0" w:after="0" w:line="260" w:lineRule="atLeast"/>
        <w:rPr>
          <w:rFonts w:cs="Arial"/>
          <w:sz w:val="20"/>
          <w:szCs w:val="20"/>
          <w:lang w:val="sl-SI"/>
        </w:rPr>
      </w:pPr>
      <w:bookmarkStart w:id="9" w:name="_Toc35506413"/>
      <w:bookmarkStart w:id="10" w:name="_Toc219385966"/>
      <w:bookmarkStart w:id="11" w:name="_Toc530281369"/>
      <w:bookmarkStart w:id="12" w:name="_Toc530549552"/>
      <w:bookmarkStart w:id="13" w:name="_Toc531667858"/>
      <w:bookmarkStart w:id="14" w:name="_Toc531691042"/>
      <w:bookmarkStart w:id="15" w:name="_Toc532561495"/>
      <w:bookmarkStart w:id="16" w:name="_Toc532955978"/>
      <w:bookmarkStart w:id="17" w:name="_Toc461526796"/>
      <w:bookmarkStart w:id="18" w:name="_Toc117989143"/>
      <w:r w:rsidRPr="00F36BC5">
        <w:rPr>
          <w:rFonts w:cs="Arial"/>
          <w:sz w:val="20"/>
          <w:szCs w:val="20"/>
          <w:lang w:val="sl-SI"/>
        </w:rPr>
        <w:t>Predmet javnega naročila</w:t>
      </w:r>
      <w:bookmarkEnd w:id="9"/>
      <w:bookmarkEnd w:id="10"/>
    </w:p>
    <w:p w14:paraId="1BE5383F" w14:textId="77777777" w:rsidR="005F0AB6" w:rsidRDefault="005F0AB6" w:rsidP="00953DEF">
      <w:pPr>
        <w:spacing w:after="0" w:line="260" w:lineRule="atLeast"/>
        <w:rPr>
          <w:sz w:val="20"/>
          <w:szCs w:val="20"/>
        </w:rPr>
      </w:pPr>
    </w:p>
    <w:p w14:paraId="43AB89C6" w14:textId="77777777" w:rsidR="003D3745" w:rsidRDefault="00B32C26" w:rsidP="00DC790B">
      <w:pPr>
        <w:spacing w:after="0" w:line="260" w:lineRule="atLeast"/>
        <w:rPr>
          <w:rFonts w:cs="Tahoma"/>
          <w:sz w:val="20"/>
          <w:szCs w:val="20"/>
        </w:rPr>
      </w:pPr>
      <w:r w:rsidRPr="0029728A">
        <w:rPr>
          <w:rFonts w:cs="Tahoma"/>
          <w:sz w:val="20"/>
          <w:szCs w:val="20"/>
        </w:rPr>
        <w:t>Predmet javnega naročila je hramba</w:t>
      </w:r>
      <w:r w:rsidR="00052618">
        <w:rPr>
          <w:rFonts w:cs="Tahoma"/>
          <w:sz w:val="20"/>
          <w:szCs w:val="20"/>
        </w:rPr>
        <w:t xml:space="preserve"> in </w:t>
      </w:r>
      <w:r>
        <w:rPr>
          <w:rFonts w:cs="Tahoma"/>
          <w:sz w:val="20"/>
          <w:szCs w:val="20"/>
        </w:rPr>
        <w:t>vleka</w:t>
      </w:r>
      <w:r w:rsidR="00052618">
        <w:rPr>
          <w:rFonts w:cs="Tahoma"/>
          <w:sz w:val="20"/>
          <w:szCs w:val="20"/>
        </w:rPr>
        <w:t xml:space="preserve"> </w:t>
      </w:r>
      <w:r w:rsidRPr="0029728A">
        <w:rPr>
          <w:rFonts w:cs="Tahoma"/>
          <w:sz w:val="20"/>
          <w:szCs w:val="20"/>
        </w:rPr>
        <w:t>vozil</w:t>
      </w:r>
      <w:r w:rsidR="00ED07C9">
        <w:rPr>
          <w:rFonts w:cs="Tahoma"/>
          <w:sz w:val="20"/>
          <w:szCs w:val="20"/>
        </w:rPr>
        <w:t xml:space="preserve"> za 2-letno obdobje</w:t>
      </w:r>
      <w:r w:rsidRPr="0029728A">
        <w:rPr>
          <w:rFonts w:cs="Tahoma"/>
          <w:sz w:val="20"/>
          <w:szCs w:val="20"/>
        </w:rPr>
        <w:t xml:space="preserve">. </w:t>
      </w:r>
      <w:r w:rsidR="00ED07C9" w:rsidRPr="00ED07C9">
        <w:rPr>
          <w:rFonts w:cs="Tahoma"/>
          <w:sz w:val="20"/>
          <w:szCs w:val="20"/>
        </w:rPr>
        <w:t>Javno naročilo je razdeljeno na dva sklopa, in sicer sklop 1 – hramba in vleka vozil za območje zahodne Slovenije (v nadaljevanju: sklop 1) in sklop 2 – hramba in vleka vozil za območje osrednje Slovenije</w:t>
      </w:r>
      <w:r w:rsidR="008D6732">
        <w:rPr>
          <w:rFonts w:cs="Tahoma"/>
          <w:sz w:val="20"/>
          <w:szCs w:val="20"/>
        </w:rPr>
        <w:t xml:space="preserve"> (v nadaljevanju: sklop 2)</w:t>
      </w:r>
      <w:r w:rsidR="00ED07C9" w:rsidRPr="00ED07C9">
        <w:rPr>
          <w:rFonts w:cs="Tahoma"/>
          <w:sz w:val="20"/>
          <w:szCs w:val="20"/>
        </w:rPr>
        <w:t>. Ponudnik lahko odda ponudbo za enega ali oba sklopa.</w:t>
      </w:r>
    </w:p>
    <w:p w14:paraId="26D1564F" w14:textId="77777777" w:rsidR="003D3745" w:rsidRDefault="003D3745" w:rsidP="00DC790B">
      <w:pPr>
        <w:spacing w:after="0" w:line="260" w:lineRule="atLeast"/>
        <w:rPr>
          <w:rFonts w:cs="Tahoma"/>
          <w:sz w:val="20"/>
          <w:szCs w:val="20"/>
        </w:rPr>
      </w:pPr>
    </w:p>
    <w:p w14:paraId="47E8E552" w14:textId="77777777" w:rsidR="005F0AB6" w:rsidRPr="00F36BC5" w:rsidRDefault="00B32C26" w:rsidP="00953DEF">
      <w:pPr>
        <w:pStyle w:val="Naslov2"/>
        <w:spacing w:before="0" w:after="0" w:line="260" w:lineRule="atLeast"/>
        <w:rPr>
          <w:rFonts w:cs="Arial"/>
          <w:sz w:val="20"/>
          <w:szCs w:val="20"/>
          <w:lang w:val="sl-SI"/>
        </w:rPr>
      </w:pPr>
      <w:bookmarkStart w:id="19" w:name="_Toc35506414"/>
      <w:bookmarkStart w:id="20" w:name="_Toc219385967"/>
      <w:r w:rsidRPr="00F36BC5">
        <w:rPr>
          <w:rFonts w:cs="Arial"/>
          <w:sz w:val="20"/>
          <w:szCs w:val="20"/>
          <w:lang w:val="sl-SI"/>
        </w:rPr>
        <w:t>Dajanje pojasnil o razpisni dokumentaciji</w:t>
      </w:r>
      <w:bookmarkEnd w:id="11"/>
      <w:bookmarkEnd w:id="12"/>
      <w:bookmarkEnd w:id="13"/>
      <w:bookmarkEnd w:id="14"/>
      <w:bookmarkEnd w:id="15"/>
      <w:bookmarkEnd w:id="16"/>
      <w:r w:rsidRPr="00F36BC5">
        <w:rPr>
          <w:rFonts w:cs="Arial"/>
          <w:sz w:val="20"/>
          <w:szCs w:val="20"/>
          <w:lang w:val="sl-SI"/>
        </w:rPr>
        <w:t>, dopolnitve in spremembe razpisne dokumentacije</w:t>
      </w:r>
      <w:bookmarkEnd w:id="17"/>
      <w:bookmarkEnd w:id="19"/>
      <w:bookmarkEnd w:id="20"/>
    </w:p>
    <w:p w14:paraId="4CB265B6" w14:textId="77777777" w:rsidR="005F0AB6" w:rsidRPr="00F36BC5" w:rsidRDefault="005F0AB6" w:rsidP="00953DEF">
      <w:pPr>
        <w:spacing w:after="0" w:line="260" w:lineRule="atLeast"/>
        <w:rPr>
          <w:sz w:val="20"/>
          <w:szCs w:val="20"/>
        </w:rPr>
      </w:pPr>
    </w:p>
    <w:p w14:paraId="72F4D8AC" w14:textId="77777777" w:rsidR="00D97C86" w:rsidRPr="00F40F02" w:rsidRDefault="00B32C26" w:rsidP="00D97C86">
      <w:pPr>
        <w:spacing w:after="0" w:line="260" w:lineRule="atLeast"/>
        <w:rPr>
          <w:sz w:val="20"/>
          <w:szCs w:val="20"/>
        </w:rPr>
      </w:pPr>
      <w:bookmarkStart w:id="21" w:name="_Toc439237214"/>
      <w:bookmarkStart w:id="22" w:name="_Toc461526797"/>
      <w:bookmarkStart w:id="23" w:name="_Toc35506415"/>
      <w:bookmarkEnd w:id="18"/>
      <w:r w:rsidRPr="00F40F02">
        <w:rPr>
          <w:sz w:val="20"/>
          <w:szCs w:val="20"/>
        </w:rPr>
        <w:t xml:space="preserve">Ponudniki morajo vprašanja </w:t>
      </w:r>
      <w:r>
        <w:rPr>
          <w:sz w:val="20"/>
          <w:szCs w:val="20"/>
        </w:rPr>
        <w:t>oziroma</w:t>
      </w:r>
      <w:r w:rsidRPr="00F40F02">
        <w:rPr>
          <w:sz w:val="20"/>
          <w:szCs w:val="20"/>
        </w:rPr>
        <w:t xml:space="preserve"> </w:t>
      </w:r>
      <w:r>
        <w:rPr>
          <w:sz w:val="20"/>
          <w:szCs w:val="20"/>
        </w:rPr>
        <w:t xml:space="preserve">(v nadaljevanju: oz.) </w:t>
      </w:r>
      <w:r w:rsidRPr="00F40F02">
        <w:rPr>
          <w:sz w:val="20"/>
          <w:szCs w:val="20"/>
        </w:rPr>
        <w:t>zahteve za pojasnila v zvezi z razpisno dokumentacijo posredovati izključno preko portala javnih naročil (</w:t>
      </w:r>
      <w:hyperlink r:id="rId11" w:history="1">
        <w:r w:rsidR="00D97C86" w:rsidRPr="00F40F02">
          <w:rPr>
            <w:rStyle w:val="Hiperpovezava"/>
            <w:sz w:val="20"/>
            <w:szCs w:val="20"/>
          </w:rPr>
          <w:t>https://www.enarocanje.si/</w:t>
        </w:r>
      </w:hyperlink>
      <w:r w:rsidRPr="00F40F02">
        <w:rPr>
          <w:sz w:val="20"/>
          <w:szCs w:val="20"/>
        </w:rPr>
        <w:t>).</w:t>
      </w:r>
    </w:p>
    <w:p w14:paraId="36292B5B" w14:textId="77777777" w:rsidR="00D97C86" w:rsidRPr="00F40F02" w:rsidRDefault="00D97C86" w:rsidP="00D97C86">
      <w:pPr>
        <w:spacing w:after="0" w:line="260" w:lineRule="atLeast"/>
        <w:rPr>
          <w:sz w:val="20"/>
          <w:szCs w:val="20"/>
        </w:rPr>
      </w:pPr>
    </w:p>
    <w:p w14:paraId="6471190C" w14:textId="77777777" w:rsidR="00D97C86" w:rsidRPr="00F40F02" w:rsidRDefault="00B32C26" w:rsidP="00D97C86">
      <w:pPr>
        <w:spacing w:after="0" w:line="260" w:lineRule="atLeast"/>
        <w:rPr>
          <w:sz w:val="20"/>
          <w:szCs w:val="20"/>
        </w:rPr>
      </w:pPr>
      <w:r w:rsidRPr="00F40F02">
        <w:rPr>
          <w:sz w:val="20"/>
          <w:szCs w:val="20"/>
        </w:rPr>
        <w:t xml:space="preserve">Naročnik bo zahtevo za pojasnilo razpisne dokumentacije </w:t>
      </w:r>
      <w:r>
        <w:rPr>
          <w:sz w:val="20"/>
          <w:szCs w:val="20"/>
        </w:rPr>
        <w:t>oz.</w:t>
      </w:r>
      <w:r w:rsidRPr="00F40F02">
        <w:rPr>
          <w:sz w:val="20"/>
          <w:szCs w:val="20"/>
        </w:rPr>
        <w:t xml:space="preserve"> kakršnokoli drugo vprašanje v zvezi z naročilom štel kot pravočasno, če bo na portalu javnih naročil zastavljeno najkasneje do </w:t>
      </w:r>
      <w:r w:rsidRPr="00092B18">
        <w:rPr>
          <w:sz w:val="20"/>
          <w:szCs w:val="20"/>
        </w:rPr>
        <w:t xml:space="preserve">vključno </w:t>
      </w:r>
      <w:r w:rsidR="000E0329">
        <w:rPr>
          <w:sz w:val="20"/>
          <w:szCs w:val="20"/>
        </w:rPr>
        <w:t>30</w:t>
      </w:r>
      <w:r w:rsidRPr="00092B18">
        <w:rPr>
          <w:sz w:val="20"/>
          <w:szCs w:val="20"/>
        </w:rPr>
        <w:t>.</w:t>
      </w:r>
      <w:r>
        <w:rPr>
          <w:sz w:val="20"/>
          <w:szCs w:val="20"/>
        </w:rPr>
        <w:t xml:space="preserve"> 1</w:t>
      </w:r>
      <w:r w:rsidRPr="00092B18">
        <w:rPr>
          <w:sz w:val="20"/>
          <w:szCs w:val="20"/>
        </w:rPr>
        <w:t>. 2026 do 10. ure.</w:t>
      </w:r>
    </w:p>
    <w:p w14:paraId="61DADD24" w14:textId="77777777" w:rsidR="00D97C86" w:rsidRPr="00F40F02" w:rsidRDefault="00B32C26" w:rsidP="00D97C86">
      <w:pPr>
        <w:spacing w:after="0" w:line="260" w:lineRule="atLeast"/>
        <w:rPr>
          <w:sz w:val="20"/>
          <w:szCs w:val="20"/>
        </w:rPr>
      </w:pPr>
      <w:r w:rsidRPr="00F40F02">
        <w:rPr>
          <w:sz w:val="20"/>
          <w:szCs w:val="20"/>
        </w:rPr>
        <w:t xml:space="preserve"> </w:t>
      </w:r>
    </w:p>
    <w:p w14:paraId="24628A9E" w14:textId="77777777" w:rsidR="00D97C86" w:rsidRPr="00F40F02" w:rsidRDefault="00B32C26" w:rsidP="00D97C86">
      <w:pPr>
        <w:spacing w:after="0" w:line="260" w:lineRule="atLeast"/>
        <w:rPr>
          <w:sz w:val="20"/>
          <w:szCs w:val="20"/>
        </w:rPr>
      </w:pPr>
      <w:r w:rsidRPr="00F40F02">
        <w:rPr>
          <w:sz w:val="20"/>
          <w:szCs w:val="20"/>
        </w:rPr>
        <w:t xml:space="preserve">Na zahteve za pojasnila </w:t>
      </w:r>
      <w:r>
        <w:rPr>
          <w:sz w:val="20"/>
          <w:szCs w:val="20"/>
        </w:rPr>
        <w:t>oz.</w:t>
      </w:r>
      <w:r w:rsidRPr="00F40F02">
        <w:rPr>
          <w:sz w:val="20"/>
          <w:szCs w:val="20"/>
        </w:rPr>
        <w:t xml:space="preserve"> druga vprašanja v zvezi z naročilom, zastavljena po tem roku, naročnik ne bo odgovarjal.</w:t>
      </w:r>
    </w:p>
    <w:p w14:paraId="736C8F62" w14:textId="77777777" w:rsidR="00D97C86" w:rsidRPr="00F40F02" w:rsidRDefault="00D97C86" w:rsidP="00D97C86">
      <w:pPr>
        <w:spacing w:after="0" w:line="260" w:lineRule="atLeast"/>
        <w:rPr>
          <w:sz w:val="20"/>
          <w:szCs w:val="20"/>
        </w:rPr>
      </w:pPr>
    </w:p>
    <w:p w14:paraId="26C5A774" w14:textId="77777777" w:rsidR="00D97C86" w:rsidRPr="00F40F02" w:rsidRDefault="00B32C26" w:rsidP="00D97C86">
      <w:pPr>
        <w:spacing w:after="0" w:line="260" w:lineRule="atLeast"/>
        <w:rPr>
          <w:sz w:val="20"/>
          <w:szCs w:val="20"/>
        </w:rPr>
      </w:pPr>
      <w:r>
        <w:rPr>
          <w:sz w:val="20"/>
          <w:szCs w:val="20"/>
        </w:rPr>
        <w:t>Vprašanja, o</w:t>
      </w:r>
      <w:r w:rsidRPr="00F40F02">
        <w:rPr>
          <w:sz w:val="20"/>
          <w:szCs w:val="20"/>
        </w:rPr>
        <w:t xml:space="preserve">dgovori in dodatna pojasnila bodo objavljeni na portalu javnih naročil. </w:t>
      </w:r>
    </w:p>
    <w:p w14:paraId="07B5C291" w14:textId="77777777" w:rsidR="00D97C86" w:rsidRPr="00F40F02" w:rsidRDefault="00D97C86" w:rsidP="00D97C86">
      <w:pPr>
        <w:spacing w:after="0" w:line="260" w:lineRule="atLeast"/>
        <w:rPr>
          <w:sz w:val="20"/>
          <w:szCs w:val="20"/>
        </w:rPr>
      </w:pPr>
    </w:p>
    <w:p w14:paraId="62F5FBB5" w14:textId="77777777" w:rsidR="00D97C86" w:rsidRPr="00F40F02" w:rsidRDefault="00B32C26" w:rsidP="00D97C86">
      <w:pPr>
        <w:spacing w:after="0" w:line="260" w:lineRule="atLeast"/>
        <w:rPr>
          <w:sz w:val="20"/>
          <w:szCs w:val="20"/>
        </w:rPr>
      </w:pPr>
      <w:r w:rsidRPr="00F40F02">
        <w:rPr>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1C63017" w14:textId="77777777" w:rsidR="00D97C86" w:rsidRPr="00F40F02" w:rsidRDefault="00D97C86" w:rsidP="00D97C86">
      <w:pPr>
        <w:spacing w:after="0" w:line="260" w:lineRule="atLeast"/>
        <w:rPr>
          <w:sz w:val="20"/>
          <w:szCs w:val="20"/>
        </w:rPr>
      </w:pPr>
    </w:p>
    <w:p w14:paraId="7B2F93F4" w14:textId="77777777" w:rsidR="00D97C86" w:rsidRDefault="00B32C26" w:rsidP="00D97C86">
      <w:pPr>
        <w:spacing w:after="0" w:line="260" w:lineRule="atLeast"/>
        <w:rPr>
          <w:sz w:val="20"/>
          <w:szCs w:val="20"/>
        </w:rPr>
      </w:pPr>
      <w:r w:rsidRPr="00F40F02">
        <w:rPr>
          <w:sz w:val="20"/>
          <w:szCs w:val="20"/>
        </w:rPr>
        <w:t>Naročnik ponudnike opozarja, da morajo sami spremljati morebitne spremembe in dopolnitve razpisne dokumentacije in objavljena vprašanja ter odgovore.</w:t>
      </w:r>
    </w:p>
    <w:p w14:paraId="6B4C0148" w14:textId="77777777" w:rsidR="00D97C86" w:rsidRDefault="00D97C86" w:rsidP="00D97C86">
      <w:pPr>
        <w:spacing w:after="0" w:line="260" w:lineRule="atLeast"/>
        <w:rPr>
          <w:sz w:val="20"/>
          <w:szCs w:val="20"/>
        </w:rPr>
      </w:pPr>
    </w:p>
    <w:p w14:paraId="5DDA1AEB" w14:textId="77777777" w:rsidR="005F0AB6" w:rsidRPr="00F36BC5" w:rsidRDefault="00B32C26" w:rsidP="00953DEF">
      <w:pPr>
        <w:pStyle w:val="Naslov2"/>
        <w:spacing w:before="0" w:after="0" w:line="260" w:lineRule="atLeast"/>
        <w:rPr>
          <w:rFonts w:cs="Arial"/>
          <w:sz w:val="20"/>
          <w:szCs w:val="20"/>
          <w:lang w:val="sl-SI"/>
        </w:rPr>
      </w:pPr>
      <w:bookmarkStart w:id="24" w:name="_Toc219385968"/>
      <w:r w:rsidRPr="00F36BC5">
        <w:rPr>
          <w:rFonts w:cs="Arial"/>
          <w:sz w:val="20"/>
          <w:szCs w:val="20"/>
          <w:lang w:val="sl-SI"/>
        </w:rPr>
        <w:t>Obseg, skladnost in veljavnost ponudbe</w:t>
      </w:r>
      <w:bookmarkEnd w:id="21"/>
      <w:bookmarkEnd w:id="22"/>
      <w:bookmarkEnd w:id="23"/>
      <w:bookmarkEnd w:id="24"/>
      <w:r w:rsidRPr="00F36BC5">
        <w:rPr>
          <w:rFonts w:cs="Arial"/>
          <w:sz w:val="20"/>
          <w:szCs w:val="20"/>
          <w:lang w:val="sl-SI"/>
        </w:rPr>
        <w:t xml:space="preserve"> </w:t>
      </w:r>
    </w:p>
    <w:p w14:paraId="13479BA4" w14:textId="77777777" w:rsidR="005F0AB6" w:rsidRDefault="005F0AB6" w:rsidP="00953DEF">
      <w:pPr>
        <w:spacing w:after="0" w:line="260" w:lineRule="atLeast"/>
        <w:rPr>
          <w:sz w:val="20"/>
          <w:szCs w:val="20"/>
        </w:rPr>
      </w:pPr>
    </w:p>
    <w:p w14:paraId="3D2A9621" w14:textId="77777777" w:rsidR="006C66C9" w:rsidRPr="00DD1FFA" w:rsidRDefault="00B32C26" w:rsidP="006C66C9">
      <w:pPr>
        <w:spacing w:after="0" w:line="260" w:lineRule="atLeast"/>
        <w:rPr>
          <w:sz w:val="20"/>
          <w:szCs w:val="20"/>
        </w:rPr>
      </w:pPr>
      <w:r w:rsidRPr="00DD1FFA">
        <w:rPr>
          <w:sz w:val="20"/>
          <w:szCs w:val="20"/>
        </w:rPr>
        <w:t>Ponudba mora obsegati celoten predmet javnega naročila znotraj posameznega sklopa javnega naročila</w:t>
      </w:r>
      <w:r w:rsidR="001A721E">
        <w:rPr>
          <w:sz w:val="20"/>
          <w:szCs w:val="20"/>
        </w:rPr>
        <w:t xml:space="preserve"> skladno z zahtevami razpisne doku</w:t>
      </w:r>
      <w:r w:rsidR="000020A9">
        <w:rPr>
          <w:sz w:val="20"/>
          <w:szCs w:val="20"/>
        </w:rPr>
        <w:t>mentacije</w:t>
      </w:r>
      <w:r w:rsidR="001A721E">
        <w:rPr>
          <w:sz w:val="20"/>
          <w:szCs w:val="20"/>
        </w:rPr>
        <w:t xml:space="preserve">. Predmet javnega naročila je </w:t>
      </w:r>
      <w:r w:rsidRPr="00DD1FFA">
        <w:rPr>
          <w:sz w:val="20"/>
          <w:szCs w:val="20"/>
        </w:rPr>
        <w:t xml:space="preserve">opredeljen v </w:t>
      </w:r>
      <w:r>
        <w:rPr>
          <w:sz w:val="20"/>
          <w:szCs w:val="20"/>
        </w:rPr>
        <w:t xml:space="preserve">3. poglavju »Vsebinsko tehnični opis predmeta javnega naročila«, </w:t>
      </w:r>
      <w:r w:rsidRPr="00DD1FFA">
        <w:rPr>
          <w:sz w:val="20"/>
          <w:szCs w:val="20"/>
        </w:rPr>
        <w:t>obrazcu »</w:t>
      </w:r>
      <w:r>
        <w:rPr>
          <w:sz w:val="20"/>
          <w:szCs w:val="20"/>
        </w:rPr>
        <w:t xml:space="preserve">Predračun - </w:t>
      </w:r>
      <w:r w:rsidR="00DE6C12">
        <w:rPr>
          <w:sz w:val="20"/>
          <w:szCs w:val="20"/>
        </w:rPr>
        <w:t>JN 4/2026 HRAMBA</w:t>
      </w:r>
      <w:r w:rsidRPr="00DD1FFA">
        <w:rPr>
          <w:sz w:val="20"/>
          <w:szCs w:val="20"/>
        </w:rPr>
        <w:t>«</w:t>
      </w:r>
      <w:r w:rsidR="00572DD3">
        <w:rPr>
          <w:sz w:val="20"/>
          <w:szCs w:val="20"/>
        </w:rPr>
        <w:t xml:space="preserve">, </w:t>
      </w:r>
      <w:r w:rsidRPr="00DD1FFA">
        <w:rPr>
          <w:sz w:val="20"/>
          <w:szCs w:val="20"/>
        </w:rPr>
        <w:t>osnutku pogodbe</w:t>
      </w:r>
      <w:r w:rsidR="00572DD3">
        <w:rPr>
          <w:sz w:val="20"/>
          <w:szCs w:val="20"/>
        </w:rPr>
        <w:t xml:space="preserve"> o hrambi in vleki vozil</w:t>
      </w:r>
      <w:r w:rsidR="0055444A">
        <w:rPr>
          <w:sz w:val="20"/>
          <w:szCs w:val="20"/>
        </w:rPr>
        <w:t xml:space="preserve"> in </w:t>
      </w:r>
      <w:r w:rsidR="00572DD3">
        <w:rPr>
          <w:sz w:val="20"/>
          <w:szCs w:val="20"/>
        </w:rPr>
        <w:t xml:space="preserve">osnutku </w:t>
      </w:r>
      <w:r w:rsidR="0055444A" w:rsidRPr="0055444A">
        <w:rPr>
          <w:sz w:val="20"/>
          <w:szCs w:val="20"/>
        </w:rPr>
        <w:t>pogodb</w:t>
      </w:r>
      <w:r w:rsidR="00572DD3">
        <w:rPr>
          <w:sz w:val="20"/>
          <w:szCs w:val="20"/>
        </w:rPr>
        <w:t>e</w:t>
      </w:r>
      <w:r w:rsidR="0055444A" w:rsidRPr="0055444A">
        <w:rPr>
          <w:sz w:val="20"/>
          <w:szCs w:val="20"/>
        </w:rPr>
        <w:t xml:space="preserve"> o obdelovanju osebnih podatkov.</w:t>
      </w:r>
      <w:r w:rsidR="0055444A">
        <w:rPr>
          <w:sz w:val="20"/>
          <w:szCs w:val="20"/>
        </w:rPr>
        <w:t xml:space="preserve"> </w:t>
      </w:r>
      <w:r w:rsidRPr="00DD1FFA">
        <w:rPr>
          <w:sz w:val="20"/>
          <w:szCs w:val="20"/>
        </w:rPr>
        <w:t>Variantne ponudbe niso dovoljene.</w:t>
      </w:r>
    </w:p>
    <w:p w14:paraId="25CE48A1" w14:textId="77777777" w:rsidR="006C66C9" w:rsidRPr="00DD1FFA" w:rsidRDefault="006C66C9" w:rsidP="006C66C9">
      <w:pPr>
        <w:spacing w:after="0" w:line="260" w:lineRule="atLeast"/>
        <w:rPr>
          <w:sz w:val="20"/>
          <w:szCs w:val="20"/>
        </w:rPr>
      </w:pPr>
    </w:p>
    <w:p w14:paraId="75C51DC1" w14:textId="77777777" w:rsidR="0055444A" w:rsidRPr="0055444A" w:rsidRDefault="00B32C26" w:rsidP="0055444A">
      <w:pPr>
        <w:spacing w:after="0" w:line="260" w:lineRule="atLeast"/>
        <w:rPr>
          <w:sz w:val="20"/>
          <w:szCs w:val="20"/>
        </w:rPr>
      </w:pPr>
      <w:r w:rsidRPr="0055444A">
        <w:rPr>
          <w:sz w:val="20"/>
          <w:szCs w:val="20"/>
        </w:rPr>
        <w:t>Ponudnik mora oddati ponudbo skladno z zahtevami razpisne dokumentacije.</w:t>
      </w:r>
    </w:p>
    <w:p w14:paraId="26136A14" w14:textId="77777777" w:rsidR="0055444A" w:rsidRPr="0055444A" w:rsidRDefault="0055444A" w:rsidP="0055444A">
      <w:pPr>
        <w:spacing w:after="0" w:line="260" w:lineRule="atLeast"/>
        <w:rPr>
          <w:sz w:val="20"/>
          <w:szCs w:val="20"/>
        </w:rPr>
      </w:pPr>
    </w:p>
    <w:p w14:paraId="51D94992" w14:textId="77777777" w:rsidR="003D3745" w:rsidRDefault="00B32C26" w:rsidP="006C66C9">
      <w:pPr>
        <w:spacing w:after="0" w:line="260" w:lineRule="atLeast"/>
        <w:rPr>
          <w:sz w:val="20"/>
          <w:szCs w:val="20"/>
        </w:rPr>
      </w:pPr>
      <w:r w:rsidRPr="0055444A">
        <w:rPr>
          <w:sz w:val="20"/>
          <w:szCs w:val="20"/>
        </w:rPr>
        <w:lastRenderedPageBreak/>
        <w:t>Ponudba mora veljati vsaj do 3</w:t>
      </w:r>
      <w:r w:rsidR="00D97C86">
        <w:rPr>
          <w:sz w:val="20"/>
          <w:szCs w:val="20"/>
        </w:rPr>
        <w:t>0</w:t>
      </w:r>
      <w:r w:rsidRPr="0055444A">
        <w:rPr>
          <w:sz w:val="20"/>
          <w:szCs w:val="20"/>
        </w:rPr>
        <w:t xml:space="preserve">. </w:t>
      </w:r>
      <w:r w:rsidR="00D97C86">
        <w:rPr>
          <w:sz w:val="20"/>
          <w:szCs w:val="20"/>
        </w:rPr>
        <w:t>6</w:t>
      </w:r>
      <w:r w:rsidRPr="0055444A">
        <w:rPr>
          <w:sz w:val="20"/>
          <w:szCs w:val="20"/>
        </w:rPr>
        <w:t>. 202</w:t>
      </w:r>
      <w:r w:rsidR="00D97C86">
        <w:rPr>
          <w:sz w:val="20"/>
          <w:szCs w:val="20"/>
        </w:rPr>
        <w:t>6</w:t>
      </w:r>
      <w:r w:rsidRPr="0055444A">
        <w:rPr>
          <w:sz w:val="20"/>
          <w:szCs w:val="20"/>
        </w:rPr>
        <w:t>. Vse stroške, ki so povezani s pripravo in oddajo ponudbe, nosi v celoti ponudnik.</w:t>
      </w:r>
    </w:p>
    <w:p w14:paraId="17E84ABF" w14:textId="77777777" w:rsidR="00DD1BAB" w:rsidRPr="00DD1BAB" w:rsidRDefault="00B32C26" w:rsidP="00DD1BAB">
      <w:pPr>
        <w:pStyle w:val="Naslov2"/>
        <w:rPr>
          <w:sz w:val="20"/>
          <w:szCs w:val="20"/>
        </w:rPr>
      </w:pPr>
      <w:bookmarkStart w:id="25" w:name="_Toc219385969"/>
      <w:r>
        <w:rPr>
          <w:sz w:val="20"/>
          <w:szCs w:val="20"/>
          <w:lang w:val="sl-SI"/>
        </w:rPr>
        <w:t>Finančno zavarovanje za dobro izvedbo pogodbenih obveznosti</w:t>
      </w:r>
      <w:bookmarkEnd w:id="25"/>
    </w:p>
    <w:p w14:paraId="458839A8" w14:textId="77777777" w:rsidR="004F6DB1" w:rsidRDefault="004F6DB1" w:rsidP="000020A9">
      <w:pPr>
        <w:spacing w:after="0" w:line="260" w:lineRule="atLeast"/>
        <w:rPr>
          <w:sz w:val="20"/>
          <w:szCs w:val="20"/>
        </w:rPr>
      </w:pPr>
    </w:p>
    <w:p w14:paraId="1618CBAF" w14:textId="77777777" w:rsidR="000020A9" w:rsidRPr="00C6732F" w:rsidRDefault="00B32C26" w:rsidP="000020A9">
      <w:pPr>
        <w:spacing w:after="0" w:line="260" w:lineRule="atLeast"/>
        <w:rPr>
          <w:sz w:val="20"/>
          <w:szCs w:val="20"/>
        </w:rPr>
      </w:pPr>
      <w:r w:rsidRPr="00C6732F">
        <w:rPr>
          <w:sz w:val="20"/>
          <w:szCs w:val="20"/>
        </w:rPr>
        <w:t xml:space="preserve">Izbrani ponudnik bo moral v </w:t>
      </w:r>
      <w:r>
        <w:rPr>
          <w:sz w:val="20"/>
          <w:szCs w:val="20"/>
        </w:rPr>
        <w:t>5</w:t>
      </w:r>
      <w:r w:rsidRPr="00C6732F">
        <w:rPr>
          <w:sz w:val="20"/>
          <w:szCs w:val="20"/>
        </w:rPr>
        <w:t xml:space="preserve"> dneh od podpisa pogodbe izročiti naročniku </w:t>
      </w:r>
      <w:r>
        <w:rPr>
          <w:sz w:val="20"/>
          <w:szCs w:val="20"/>
        </w:rPr>
        <w:t xml:space="preserve">lastno menico z menično izjavo za dobro izvedbo pogodbenih obveznosti v vrednosti 10 % od pogodbene vrednosti v EUR z DDV </w:t>
      </w:r>
      <w:r w:rsidR="005C3EAB" w:rsidRPr="005C3EAB">
        <w:rPr>
          <w:sz w:val="20"/>
          <w:szCs w:val="20"/>
        </w:rPr>
        <w:t xml:space="preserve">in veljavnostjo najmanj </w:t>
      </w:r>
      <w:r w:rsidR="005C3EAB">
        <w:rPr>
          <w:sz w:val="20"/>
          <w:szCs w:val="20"/>
        </w:rPr>
        <w:t>25</w:t>
      </w:r>
      <w:r w:rsidR="005C3EAB" w:rsidRPr="005C3EAB">
        <w:rPr>
          <w:sz w:val="20"/>
          <w:szCs w:val="20"/>
        </w:rPr>
        <w:t xml:space="preserve"> mesecev, šteto od dneva </w:t>
      </w:r>
      <w:r w:rsidR="00D71BE8">
        <w:rPr>
          <w:sz w:val="20"/>
          <w:szCs w:val="20"/>
        </w:rPr>
        <w:t xml:space="preserve">predvidenega </w:t>
      </w:r>
      <w:r w:rsidR="00BE1DCA">
        <w:rPr>
          <w:sz w:val="20"/>
          <w:szCs w:val="20"/>
        </w:rPr>
        <w:t xml:space="preserve">začetka veljavnosti </w:t>
      </w:r>
      <w:r w:rsidR="005C3EAB" w:rsidRPr="005C3EAB">
        <w:rPr>
          <w:sz w:val="20"/>
          <w:szCs w:val="20"/>
        </w:rPr>
        <w:t>pogodbe.</w:t>
      </w:r>
    </w:p>
    <w:p w14:paraId="504AB065" w14:textId="77777777" w:rsidR="000020A9" w:rsidRPr="00C6732F" w:rsidRDefault="000020A9" w:rsidP="000020A9">
      <w:pPr>
        <w:spacing w:after="0" w:line="260" w:lineRule="atLeast"/>
        <w:rPr>
          <w:sz w:val="20"/>
          <w:szCs w:val="20"/>
        </w:rPr>
      </w:pPr>
    </w:p>
    <w:p w14:paraId="5C5DF8E4" w14:textId="77777777" w:rsidR="000020A9" w:rsidRDefault="00B32C26" w:rsidP="000020A9">
      <w:pPr>
        <w:spacing w:after="0" w:line="260" w:lineRule="atLeast"/>
        <w:rPr>
          <w:sz w:val="20"/>
          <w:szCs w:val="20"/>
        </w:rPr>
      </w:pPr>
      <w:r w:rsidRPr="00C6732F">
        <w:rPr>
          <w:sz w:val="20"/>
          <w:szCs w:val="20"/>
        </w:rPr>
        <w:t>Finančno zavarovanje za dobro izvedbo pogodbenih obveznosti se lahko unovči, če izbrani ponudnik ne izpolni svojih pogodbenih obveznosti, jih izpolni napačno ali pomanjkljivo oz</w:t>
      </w:r>
      <w:r w:rsidR="00167F66">
        <w:rPr>
          <w:sz w:val="20"/>
          <w:szCs w:val="20"/>
        </w:rPr>
        <w:t>.</w:t>
      </w:r>
      <w:r w:rsidRPr="00C6732F">
        <w:rPr>
          <w:sz w:val="20"/>
          <w:szCs w:val="20"/>
        </w:rPr>
        <w:t xml:space="preserve"> jih izpolni nepravočasno ter v drugih primerih, ki jih določa pogodba.</w:t>
      </w:r>
    </w:p>
    <w:p w14:paraId="1C2239BE" w14:textId="77777777" w:rsidR="004F6DB1" w:rsidRDefault="004F6DB1" w:rsidP="000020A9">
      <w:pPr>
        <w:spacing w:after="0" w:line="260" w:lineRule="atLeast"/>
        <w:rPr>
          <w:sz w:val="20"/>
          <w:szCs w:val="20"/>
        </w:rPr>
      </w:pPr>
    </w:p>
    <w:p w14:paraId="680DEB9D" w14:textId="77777777" w:rsidR="004F6DB1" w:rsidRPr="00C6732F" w:rsidRDefault="00B32C26" w:rsidP="000020A9">
      <w:pPr>
        <w:spacing w:after="0" w:line="260" w:lineRule="atLeast"/>
        <w:rPr>
          <w:sz w:val="20"/>
          <w:szCs w:val="20"/>
        </w:rPr>
      </w:pPr>
      <w:r w:rsidRPr="004F6DB1">
        <w:rPr>
          <w:sz w:val="20"/>
          <w:szCs w:val="20"/>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w:t>
      </w:r>
      <w:r w:rsidRPr="004F6DB1">
        <w:rPr>
          <w:sz w:val="20"/>
          <w:szCs w:val="20"/>
        </w:rPr>
        <w:t>ogodbenih obveznosti unovčena.</w:t>
      </w:r>
    </w:p>
    <w:p w14:paraId="7914CBB6" w14:textId="77777777" w:rsidR="000020A9" w:rsidRPr="00C6732F" w:rsidRDefault="000020A9" w:rsidP="000020A9">
      <w:pPr>
        <w:spacing w:after="0" w:line="260" w:lineRule="atLeast"/>
        <w:rPr>
          <w:sz w:val="20"/>
          <w:szCs w:val="20"/>
        </w:rPr>
      </w:pPr>
    </w:p>
    <w:p w14:paraId="2DD7F19D" w14:textId="77777777" w:rsidR="000020A9" w:rsidRDefault="00B32C26" w:rsidP="000020A9">
      <w:pPr>
        <w:spacing w:after="0" w:line="260" w:lineRule="atLeast"/>
        <w:rPr>
          <w:sz w:val="20"/>
          <w:szCs w:val="20"/>
        </w:rPr>
      </w:pPr>
      <w:r w:rsidRPr="000A7AB8">
        <w:rPr>
          <w:sz w:val="20"/>
          <w:szCs w:val="20"/>
        </w:rPr>
        <w:t>Besedilo zavarovanj v bistvenih elementih ne sme odstopati od vzorca besedila iz razpisne dokumentacije.</w:t>
      </w:r>
    </w:p>
    <w:p w14:paraId="505CEE79" w14:textId="77777777" w:rsidR="00167F66" w:rsidRPr="00167F66" w:rsidRDefault="00167F66" w:rsidP="000020A9">
      <w:pPr>
        <w:spacing w:after="0" w:line="260" w:lineRule="atLeast"/>
        <w:rPr>
          <w:sz w:val="20"/>
          <w:szCs w:val="20"/>
        </w:rPr>
      </w:pPr>
    </w:p>
    <w:p w14:paraId="18357B04" w14:textId="77777777" w:rsidR="00167F66" w:rsidRDefault="00B32C26" w:rsidP="000020A9">
      <w:pPr>
        <w:spacing w:after="0" w:line="260" w:lineRule="atLeast"/>
        <w:rPr>
          <w:sz w:val="20"/>
          <w:szCs w:val="20"/>
        </w:rPr>
      </w:pPr>
      <w:r w:rsidRPr="00167F66">
        <w:rPr>
          <w:sz w:val="20"/>
          <w:szCs w:val="20"/>
        </w:rPr>
        <w:t>Za lastno menico za dobro izvedbo pogodbenih obveznosti velja Zakon o menici – ZM (Uradni list FLRJ, št. 104/46) z njegovimi spremembami ter dopolnitvami.</w:t>
      </w:r>
    </w:p>
    <w:p w14:paraId="56BD00E0" w14:textId="77777777" w:rsidR="004F6DB1" w:rsidRDefault="004F6DB1" w:rsidP="000020A9">
      <w:pPr>
        <w:spacing w:after="0" w:line="260" w:lineRule="atLeast"/>
        <w:rPr>
          <w:sz w:val="20"/>
          <w:szCs w:val="20"/>
        </w:rPr>
      </w:pPr>
    </w:p>
    <w:p w14:paraId="2BD76299" w14:textId="77777777" w:rsidR="005F0AB6" w:rsidRPr="00F36BC5" w:rsidRDefault="00B32C26" w:rsidP="00953DEF">
      <w:pPr>
        <w:pStyle w:val="Naslov2"/>
        <w:spacing w:before="0" w:after="0" w:line="260" w:lineRule="atLeast"/>
        <w:rPr>
          <w:rFonts w:cs="Arial"/>
          <w:sz w:val="20"/>
          <w:szCs w:val="20"/>
          <w:lang w:val="sl-SI"/>
        </w:rPr>
      </w:pPr>
      <w:bookmarkStart w:id="26" w:name="_Toc461526800"/>
      <w:bookmarkStart w:id="27" w:name="_Toc35506416"/>
      <w:bookmarkStart w:id="28" w:name="_Toc219385970"/>
      <w:r>
        <w:rPr>
          <w:rFonts w:cs="Arial"/>
          <w:sz w:val="20"/>
          <w:szCs w:val="20"/>
          <w:lang w:val="sl-SI"/>
        </w:rPr>
        <w:t>Način, mesto in čas oddaje ponudbe</w:t>
      </w:r>
      <w:bookmarkEnd w:id="26"/>
      <w:bookmarkEnd w:id="27"/>
      <w:bookmarkEnd w:id="28"/>
    </w:p>
    <w:p w14:paraId="00EE5D87" w14:textId="77777777" w:rsidR="005F0AB6" w:rsidRDefault="005F0AB6" w:rsidP="00953DEF">
      <w:pPr>
        <w:spacing w:after="0" w:line="260" w:lineRule="atLeast"/>
        <w:rPr>
          <w:sz w:val="20"/>
          <w:szCs w:val="20"/>
        </w:rPr>
      </w:pPr>
    </w:p>
    <w:p w14:paraId="5386C4A1" w14:textId="77777777" w:rsidR="005C3EAB" w:rsidRPr="009C5864" w:rsidRDefault="00B32C26" w:rsidP="005C3EAB">
      <w:pPr>
        <w:spacing w:after="0" w:line="260" w:lineRule="atLeast"/>
        <w:rPr>
          <w:rFonts w:eastAsia="Calibri"/>
          <w:sz w:val="20"/>
          <w:szCs w:val="20"/>
        </w:rPr>
      </w:pPr>
      <w:r w:rsidRPr="009C5864">
        <w:rPr>
          <w:rFonts w:eastAsia="Calibri"/>
          <w:sz w:val="20"/>
          <w:szCs w:val="20"/>
        </w:rPr>
        <w:t xml:space="preserve">Ponudniki morajo predložiti ponudbe v IS e-JN na spletnem naslovu </w:t>
      </w:r>
      <w:hyperlink r:id="rId12" w:history="1">
        <w:r w:rsidR="005C3EAB" w:rsidRPr="009C5864">
          <w:rPr>
            <w:rStyle w:val="Hiperpovezava"/>
            <w:rFonts w:eastAsia="Calibri"/>
            <w:sz w:val="20"/>
            <w:szCs w:val="20"/>
          </w:rPr>
          <w:t>https://ejn.gov.si</w:t>
        </w:r>
      </w:hyperlink>
      <w:r w:rsidRPr="009C5864">
        <w:rPr>
          <w:rFonts w:eastAsia="Calibri"/>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5C3EAB" w:rsidRPr="009C5864">
          <w:rPr>
            <w:rStyle w:val="Hiperpovezava"/>
            <w:rFonts w:eastAsia="Calibri"/>
            <w:sz w:val="20"/>
            <w:szCs w:val="20"/>
          </w:rPr>
          <w:t>https://ejn.gov.si</w:t>
        </w:r>
      </w:hyperlink>
      <w:r w:rsidRPr="009C5864">
        <w:rPr>
          <w:rFonts w:eastAsia="Calibri"/>
          <w:sz w:val="20"/>
          <w:szCs w:val="20"/>
        </w:rPr>
        <w:t xml:space="preserve">. </w:t>
      </w:r>
    </w:p>
    <w:p w14:paraId="7432445B" w14:textId="77777777" w:rsidR="005C3EAB" w:rsidRPr="009C5864" w:rsidRDefault="005C3EAB" w:rsidP="005C3EAB">
      <w:pPr>
        <w:spacing w:after="0" w:line="260" w:lineRule="atLeast"/>
        <w:rPr>
          <w:rFonts w:eastAsia="Calibri"/>
          <w:sz w:val="20"/>
          <w:szCs w:val="20"/>
        </w:rPr>
      </w:pPr>
    </w:p>
    <w:p w14:paraId="477543A1" w14:textId="77777777" w:rsidR="005C3EAB" w:rsidRPr="009C5864" w:rsidRDefault="00B32C26" w:rsidP="005C3EAB">
      <w:pPr>
        <w:spacing w:after="0" w:line="260" w:lineRule="atLeast"/>
        <w:rPr>
          <w:rFonts w:eastAsia="Calibri"/>
          <w:sz w:val="20"/>
          <w:szCs w:val="20"/>
        </w:rPr>
      </w:pPr>
      <w:r w:rsidRPr="009C5864">
        <w:rPr>
          <w:rFonts w:eastAsia="Calibri"/>
          <w:sz w:val="20"/>
          <w:szCs w:val="20"/>
        </w:rPr>
        <w:t xml:space="preserve">Ponudnik se mora pred oddajo ponudbe registrirati na spletnem naslovu </w:t>
      </w:r>
      <w:hyperlink r:id="rId14" w:history="1">
        <w:r w:rsidR="005C3EAB" w:rsidRPr="009C5864">
          <w:rPr>
            <w:rStyle w:val="Hiperpovezava"/>
            <w:rFonts w:eastAsia="Calibri"/>
            <w:sz w:val="20"/>
            <w:szCs w:val="20"/>
          </w:rPr>
          <w:t>https://ejn.gov.si</w:t>
        </w:r>
      </w:hyperlink>
      <w:r w:rsidRPr="009C5864">
        <w:rPr>
          <w:rFonts w:eastAsia="Calibri"/>
          <w:sz w:val="20"/>
          <w:szCs w:val="20"/>
        </w:rPr>
        <w:t xml:space="preserve"> v skladu z Navodili za uporabo e-JN. Če je ponudnik že registriran v IS e-JN, se v IS e-JN prijavi na istem naslovu.</w:t>
      </w:r>
    </w:p>
    <w:p w14:paraId="78B058F8" w14:textId="77777777" w:rsidR="005C3EAB" w:rsidRPr="009C5864" w:rsidRDefault="005C3EAB" w:rsidP="005C3EAB">
      <w:pPr>
        <w:spacing w:after="0" w:line="260" w:lineRule="atLeast"/>
        <w:rPr>
          <w:rFonts w:eastAsia="Calibri"/>
          <w:sz w:val="20"/>
          <w:szCs w:val="20"/>
        </w:rPr>
      </w:pPr>
    </w:p>
    <w:p w14:paraId="20520800" w14:textId="77777777" w:rsidR="005C3EAB" w:rsidRDefault="00B32C26" w:rsidP="005C3EAB">
      <w:pPr>
        <w:spacing w:after="0" w:line="260" w:lineRule="atLeast"/>
        <w:rPr>
          <w:rFonts w:eastAsia="Calibri"/>
          <w:sz w:val="20"/>
          <w:szCs w:val="20"/>
        </w:rPr>
      </w:pPr>
      <w:r w:rsidRPr="009C5864">
        <w:rPr>
          <w:rFonts w:eastAsia="Calibri"/>
          <w:sz w:val="20"/>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9C5864">
        <w:rPr>
          <w:rFonts w:eastAsia="Calibri"/>
          <w:sz w:val="20"/>
          <w:szCs w:val="20"/>
        </w:rPr>
        <w:t>o uporabnik ponudnika umakne ali spremeni pred potekom roka za oddajo ponudb.</w:t>
      </w:r>
    </w:p>
    <w:p w14:paraId="06099CAE" w14:textId="77777777" w:rsidR="00D71BE8" w:rsidRPr="009C5864" w:rsidRDefault="00D71BE8" w:rsidP="005C3EAB">
      <w:pPr>
        <w:spacing w:after="0" w:line="260" w:lineRule="atLeast"/>
        <w:rPr>
          <w:rFonts w:eastAsia="Calibri"/>
          <w:sz w:val="20"/>
          <w:szCs w:val="20"/>
        </w:rPr>
      </w:pPr>
    </w:p>
    <w:p w14:paraId="39CC66EC" w14:textId="77777777" w:rsidR="005C3EAB" w:rsidRPr="009C5864" w:rsidRDefault="00B32C26" w:rsidP="005C3EAB">
      <w:pPr>
        <w:spacing w:after="0" w:line="260" w:lineRule="atLeast"/>
        <w:rPr>
          <w:rFonts w:eastAsia="Calibri"/>
          <w:sz w:val="20"/>
          <w:szCs w:val="20"/>
        </w:rPr>
      </w:pPr>
      <w:r w:rsidRPr="009C5864">
        <w:rPr>
          <w:rFonts w:eastAsia="Calibri"/>
          <w:sz w:val="20"/>
          <w:szCs w:val="20"/>
        </w:rPr>
        <w:t xml:space="preserve">Ponudba se šteje za pravočasno oddano, če jo naročnik prejme preko IS e-JN </w:t>
      </w:r>
      <w:hyperlink r:id="rId15" w:history="1">
        <w:r w:rsidR="005C3EAB" w:rsidRPr="009C5864">
          <w:rPr>
            <w:rStyle w:val="Hiperpovezava"/>
            <w:rFonts w:eastAsia="Calibri"/>
            <w:sz w:val="20"/>
            <w:szCs w:val="20"/>
          </w:rPr>
          <w:t>https://ejn.gov.si</w:t>
        </w:r>
      </w:hyperlink>
      <w:r w:rsidRPr="009C5864">
        <w:rPr>
          <w:rFonts w:eastAsia="Calibri"/>
          <w:sz w:val="20"/>
          <w:szCs w:val="20"/>
        </w:rPr>
        <w:t xml:space="preserve"> </w:t>
      </w:r>
      <w:r w:rsidRPr="00F63CF0">
        <w:rPr>
          <w:rFonts w:eastAsia="Calibri"/>
          <w:sz w:val="20"/>
          <w:szCs w:val="20"/>
        </w:rPr>
        <w:t xml:space="preserve">najkasneje do </w:t>
      </w:r>
      <w:r w:rsidR="00286745">
        <w:rPr>
          <w:rFonts w:eastAsia="Calibri"/>
          <w:b/>
          <w:sz w:val="20"/>
          <w:szCs w:val="20"/>
        </w:rPr>
        <w:t>20</w:t>
      </w:r>
      <w:r w:rsidRPr="00F63CF0">
        <w:rPr>
          <w:rFonts w:eastAsia="Calibri"/>
          <w:b/>
          <w:sz w:val="20"/>
          <w:szCs w:val="20"/>
        </w:rPr>
        <w:t xml:space="preserve">. </w:t>
      </w:r>
      <w:r>
        <w:rPr>
          <w:rFonts w:eastAsia="Calibri"/>
          <w:b/>
          <w:sz w:val="20"/>
          <w:szCs w:val="20"/>
        </w:rPr>
        <w:t>2</w:t>
      </w:r>
      <w:r w:rsidRPr="00F63CF0">
        <w:rPr>
          <w:rFonts w:eastAsia="Calibri"/>
          <w:b/>
          <w:sz w:val="20"/>
          <w:szCs w:val="20"/>
        </w:rPr>
        <w:t>. 2026 do 11. ure</w:t>
      </w:r>
      <w:r w:rsidRPr="00F63CF0">
        <w:rPr>
          <w:rFonts w:eastAsia="Calibri"/>
          <w:sz w:val="20"/>
          <w:szCs w:val="20"/>
        </w:rPr>
        <w:t>. Za oddano ponudbo se šteje ponudba, ki je v IS e-JN</w:t>
      </w:r>
      <w:r w:rsidRPr="009C5864">
        <w:rPr>
          <w:rFonts w:eastAsia="Calibri"/>
          <w:sz w:val="20"/>
          <w:szCs w:val="20"/>
        </w:rPr>
        <w:t xml:space="preserve"> označena s statusom »ODDANO«.</w:t>
      </w:r>
    </w:p>
    <w:p w14:paraId="71954FE9" w14:textId="77777777" w:rsidR="005C3EAB" w:rsidRPr="009C5864" w:rsidRDefault="005C3EAB" w:rsidP="005C3EAB">
      <w:pPr>
        <w:spacing w:after="0" w:line="260" w:lineRule="atLeast"/>
        <w:rPr>
          <w:rFonts w:eastAsia="Calibri"/>
          <w:sz w:val="20"/>
          <w:szCs w:val="20"/>
        </w:rPr>
      </w:pPr>
    </w:p>
    <w:p w14:paraId="0827983B" w14:textId="77777777" w:rsidR="005C3EAB" w:rsidRPr="009C5864" w:rsidRDefault="00B32C26" w:rsidP="005C3EAB">
      <w:pPr>
        <w:spacing w:after="0" w:line="260" w:lineRule="atLeast"/>
        <w:rPr>
          <w:rFonts w:eastAsia="Calibri"/>
          <w:sz w:val="20"/>
          <w:szCs w:val="20"/>
        </w:rPr>
      </w:pPr>
      <w:r w:rsidRPr="009C5864">
        <w:rPr>
          <w:rFonts w:eastAsia="Calibri"/>
          <w:sz w:val="20"/>
          <w:szCs w:val="20"/>
        </w:rPr>
        <w:t xml:space="preserve">Zaradi morebitnih težav v delovanju IS e-JN naročnik poziva ponudnike, da ne oddajo ponudb tik pred iztekom roka za oddajo ponudb. Naročnik namreč ne more biti odgovoren za težave pri </w:t>
      </w:r>
      <w:r w:rsidRPr="009C5864">
        <w:rPr>
          <w:rFonts w:eastAsia="Calibri"/>
          <w:sz w:val="20"/>
          <w:szCs w:val="20"/>
        </w:rPr>
        <w:lastRenderedPageBreak/>
        <w:t>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w:t>
      </w:r>
      <w:r w:rsidRPr="009C5864">
        <w:rPr>
          <w:rFonts w:eastAsia="Calibri"/>
          <w:sz w:val="20"/>
          <w:szCs w:val="20"/>
        </w:rPr>
        <w:t>strstvu za javno upravo - MJU.</w:t>
      </w:r>
    </w:p>
    <w:p w14:paraId="7207C933" w14:textId="77777777" w:rsidR="005C3EAB" w:rsidRPr="009C5864" w:rsidRDefault="005C3EAB" w:rsidP="005C3EAB">
      <w:pPr>
        <w:spacing w:after="0" w:line="260" w:lineRule="atLeast"/>
        <w:rPr>
          <w:rFonts w:eastAsia="Calibri"/>
          <w:color w:val="FF0000"/>
          <w:sz w:val="20"/>
          <w:szCs w:val="20"/>
        </w:rPr>
      </w:pPr>
    </w:p>
    <w:p w14:paraId="2FBEAB74" w14:textId="77777777" w:rsidR="005C3EAB" w:rsidRPr="009C5864" w:rsidRDefault="00B32C26" w:rsidP="005C3EAB">
      <w:pPr>
        <w:spacing w:after="0" w:line="260" w:lineRule="atLeast"/>
        <w:rPr>
          <w:rFonts w:eastAsia="Calibri"/>
          <w:sz w:val="20"/>
          <w:szCs w:val="20"/>
        </w:rPr>
      </w:pPr>
      <w:r w:rsidRPr="009C5864">
        <w:rPr>
          <w:rFonts w:eastAsia="Calibri"/>
          <w:sz w:val="20"/>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40C459C8" w14:textId="77777777" w:rsidR="005C3EAB" w:rsidRPr="009C5864" w:rsidRDefault="005C3EAB" w:rsidP="005C3EAB">
      <w:pPr>
        <w:spacing w:after="0" w:line="260" w:lineRule="atLeast"/>
        <w:rPr>
          <w:rFonts w:eastAsia="Calibri"/>
          <w:sz w:val="20"/>
          <w:szCs w:val="20"/>
        </w:rPr>
      </w:pPr>
    </w:p>
    <w:p w14:paraId="47B522ED" w14:textId="77777777" w:rsidR="005C3EAB" w:rsidRPr="009C5864" w:rsidRDefault="00B32C26" w:rsidP="005C3EAB">
      <w:pPr>
        <w:spacing w:after="0" w:line="260" w:lineRule="atLeast"/>
        <w:rPr>
          <w:sz w:val="20"/>
          <w:szCs w:val="20"/>
        </w:rPr>
      </w:pPr>
      <w:r w:rsidRPr="009C5864">
        <w:rPr>
          <w:rFonts w:eastAsia="Calibri"/>
          <w:sz w:val="20"/>
          <w:szCs w:val="20"/>
        </w:rPr>
        <w:t xml:space="preserve">Po preteku roka za </w:t>
      </w:r>
      <w:r w:rsidRPr="009C5864">
        <w:rPr>
          <w:rFonts w:eastAsia="Calibri"/>
          <w:sz w:val="20"/>
          <w:szCs w:val="20"/>
        </w:rPr>
        <w:t>predložitev ponudb ponudbe ne bo več mogoče oddati.</w:t>
      </w:r>
      <w:r w:rsidRPr="009C5864">
        <w:rPr>
          <w:sz w:val="20"/>
          <w:szCs w:val="20"/>
        </w:rPr>
        <w:t xml:space="preserve">  </w:t>
      </w:r>
    </w:p>
    <w:p w14:paraId="0B09ACB3" w14:textId="77777777" w:rsidR="00230B69" w:rsidRPr="00230B69" w:rsidRDefault="00230B69" w:rsidP="00230B69">
      <w:pPr>
        <w:spacing w:after="0" w:line="260" w:lineRule="atLeast"/>
        <w:rPr>
          <w:sz w:val="20"/>
          <w:szCs w:val="20"/>
        </w:rPr>
      </w:pPr>
    </w:p>
    <w:p w14:paraId="0D331743" w14:textId="77777777" w:rsidR="005F0AB6" w:rsidRPr="00F36BC5" w:rsidRDefault="00B32C26" w:rsidP="00953DEF">
      <w:pPr>
        <w:pStyle w:val="Naslov2"/>
        <w:spacing w:before="0" w:after="0" w:line="260" w:lineRule="atLeast"/>
        <w:rPr>
          <w:rFonts w:cs="Arial"/>
          <w:sz w:val="20"/>
          <w:szCs w:val="20"/>
          <w:lang w:val="sl-SI"/>
        </w:rPr>
      </w:pPr>
      <w:bookmarkStart w:id="29" w:name="_Toc219385971"/>
      <w:r>
        <w:rPr>
          <w:rFonts w:cs="Arial"/>
          <w:sz w:val="20"/>
          <w:szCs w:val="20"/>
          <w:lang w:val="sl-SI"/>
        </w:rPr>
        <w:t>Odpiranje ponudb</w:t>
      </w:r>
      <w:bookmarkEnd w:id="29"/>
    </w:p>
    <w:p w14:paraId="7C101CB5" w14:textId="77777777" w:rsidR="005F0AB6" w:rsidRDefault="005F0AB6" w:rsidP="00953DEF">
      <w:pPr>
        <w:spacing w:after="0" w:line="260" w:lineRule="atLeast"/>
        <w:rPr>
          <w:sz w:val="20"/>
          <w:szCs w:val="20"/>
        </w:rPr>
      </w:pPr>
    </w:p>
    <w:p w14:paraId="112A54E0" w14:textId="77777777" w:rsidR="005C3EAB" w:rsidRPr="00F73D40" w:rsidRDefault="00B32C26" w:rsidP="005C3EAB">
      <w:pPr>
        <w:spacing w:after="0" w:line="260" w:lineRule="atLeast"/>
        <w:rPr>
          <w:sz w:val="20"/>
          <w:szCs w:val="20"/>
        </w:rPr>
      </w:pPr>
      <w:r w:rsidRPr="00F73D40">
        <w:rPr>
          <w:sz w:val="20"/>
          <w:szCs w:val="20"/>
        </w:rPr>
        <w:t xml:space="preserve">Odpiranje ponudb bo potekalo avtomatično v IS e-JN </w:t>
      </w:r>
      <w:r w:rsidR="00286745">
        <w:rPr>
          <w:rFonts w:eastAsia="Calibri"/>
          <w:b/>
          <w:sz w:val="20"/>
          <w:szCs w:val="20"/>
        </w:rPr>
        <w:t>20</w:t>
      </w:r>
      <w:r w:rsidRPr="00F73D40">
        <w:rPr>
          <w:rFonts w:eastAsia="Calibri"/>
          <w:b/>
          <w:sz w:val="20"/>
          <w:szCs w:val="20"/>
        </w:rPr>
        <w:t xml:space="preserve">. </w:t>
      </w:r>
      <w:r>
        <w:rPr>
          <w:rFonts w:eastAsia="Calibri"/>
          <w:b/>
          <w:sz w:val="20"/>
          <w:szCs w:val="20"/>
        </w:rPr>
        <w:t>2</w:t>
      </w:r>
      <w:r w:rsidRPr="00F73D40">
        <w:rPr>
          <w:rFonts w:eastAsia="Calibri"/>
          <w:b/>
          <w:sz w:val="20"/>
          <w:szCs w:val="20"/>
        </w:rPr>
        <w:t>. 202</w:t>
      </w:r>
      <w:r>
        <w:rPr>
          <w:rFonts w:eastAsia="Calibri"/>
          <w:b/>
          <w:sz w:val="20"/>
          <w:szCs w:val="20"/>
        </w:rPr>
        <w:t>6</w:t>
      </w:r>
      <w:r w:rsidRPr="00F73D40">
        <w:rPr>
          <w:rFonts w:eastAsia="Calibri"/>
          <w:b/>
          <w:sz w:val="20"/>
          <w:szCs w:val="20"/>
        </w:rPr>
        <w:t xml:space="preserve"> </w:t>
      </w:r>
      <w:r w:rsidRPr="00F73D40">
        <w:rPr>
          <w:sz w:val="20"/>
          <w:szCs w:val="20"/>
        </w:rPr>
        <w:t xml:space="preserve">in se bo začelo </w:t>
      </w:r>
      <w:r w:rsidRPr="00F73D40">
        <w:rPr>
          <w:b/>
          <w:sz w:val="20"/>
          <w:szCs w:val="20"/>
        </w:rPr>
        <w:t>ob 13. uri</w:t>
      </w:r>
      <w:r w:rsidRPr="00F73D40">
        <w:rPr>
          <w:sz w:val="20"/>
          <w:szCs w:val="20"/>
        </w:rPr>
        <w:t xml:space="preserve"> na spletnem naslovu </w:t>
      </w:r>
      <w:hyperlink r:id="rId16" w:history="1">
        <w:r w:rsidR="005C3EAB" w:rsidRPr="00F73D40">
          <w:rPr>
            <w:rStyle w:val="Hiperpovezava"/>
            <w:sz w:val="20"/>
            <w:szCs w:val="20"/>
          </w:rPr>
          <w:t>https://ejn.gov.si</w:t>
        </w:r>
      </w:hyperlink>
      <w:r w:rsidRPr="00F73D40">
        <w:rPr>
          <w:sz w:val="20"/>
          <w:szCs w:val="20"/>
        </w:rPr>
        <w:t xml:space="preserve">. </w:t>
      </w:r>
    </w:p>
    <w:p w14:paraId="2006D870" w14:textId="77777777" w:rsidR="005C3EAB" w:rsidRPr="00F73D40" w:rsidRDefault="005C3EAB" w:rsidP="005C3EAB">
      <w:pPr>
        <w:spacing w:after="0" w:line="260" w:lineRule="atLeast"/>
        <w:rPr>
          <w:sz w:val="20"/>
          <w:szCs w:val="20"/>
        </w:rPr>
      </w:pPr>
    </w:p>
    <w:p w14:paraId="41AA09F8" w14:textId="77777777" w:rsidR="005C3EAB" w:rsidRPr="00F73D40" w:rsidRDefault="00B32C26" w:rsidP="005C3EAB">
      <w:pPr>
        <w:spacing w:after="0" w:line="260" w:lineRule="atLeast"/>
        <w:rPr>
          <w:sz w:val="20"/>
          <w:szCs w:val="20"/>
        </w:rPr>
      </w:pPr>
      <w:r w:rsidRPr="00F73D40">
        <w:rPr>
          <w:sz w:val="20"/>
          <w:szCs w:val="20"/>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334D3B4C" w14:textId="77777777" w:rsidR="004739D2" w:rsidRDefault="004739D2" w:rsidP="00953DEF">
      <w:pPr>
        <w:spacing w:after="0" w:line="260" w:lineRule="atLeast"/>
        <w:rPr>
          <w:sz w:val="20"/>
          <w:szCs w:val="20"/>
        </w:rPr>
      </w:pPr>
    </w:p>
    <w:p w14:paraId="34E8A209" w14:textId="77777777" w:rsidR="005F0AB6" w:rsidRPr="00F36BC5" w:rsidRDefault="00B32C26" w:rsidP="00953DEF">
      <w:pPr>
        <w:pStyle w:val="Naslov2"/>
        <w:spacing w:before="0" w:after="0" w:line="260" w:lineRule="atLeast"/>
        <w:rPr>
          <w:rFonts w:cs="Arial"/>
          <w:sz w:val="20"/>
          <w:szCs w:val="20"/>
          <w:lang w:val="sl-SI"/>
        </w:rPr>
      </w:pPr>
      <w:bookmarkStart w:id="30" w:name="_Toc219385972"/>
      <w:r>
        <w:rPr>
          <w:rFonts w:cs="Arial"/>
          <w:sz w:val="20"/>
          <w:szCs w:val="20"/>
          <w:lang w:val="sl-SI"/>
        </w:rPr>
        <w:t>Merilo za oddajo javnega naročila</w:t>
      </w:r>
      <w:bookmarkEnd w:id="30"/>
      <w:r>
        <w:rPr>
          <w:rFonts w:cs="Arial"/>
          <w:sz w:val="20"/>
          <w:szCs w:val="20"/>
          <w:lang w:val="sl-SI"/>
        </w:rPr>
        <w:t xml:space="preserve"> </w:t>
      </w:r>
    </w:p>
    <w:p w14:paraId="5B9CFB6D" w14:textId="77777777" w:rsidR="005F0AB6" w:rsidRPr="00F36BC5" w:rsidRDefault="005F0AB6" w:rsidP="00953DEF">
      <w:pPr>
        <w:spacing w:after="0" w:line="260" w:lineRule="atLeast"/>
        <w:rPr>
          <w:sz w:val="20"/>
          <w:szCs w:val="20"/>
        </w:rPr>
      </w:pPr>
    </w:p>
    <w:p w14:paraId="30665B5E" w14:textId="77777777" w:rsidR="00AF2319" w:rsidRDefault="00B32C26" w:rsidP="00AF2319">
      <w:pPr>
        <w:spacing w:after="0" w:line="260" w:lineRule="atLeast"/>
        <w:rPr>
          <w:sz w:val="20"/>
          <w:szCs w:val="20"/>
        </w:rPr>
      </w:pPr>
      <w:r w:rsidRPr="00D461C0">
        <w:rPr>
          <w:sz w:val="20"/>
          <w:szCs w:val="20"/>
        </w:rPr>
        <w:t xml:space="preserve">Izbira najugodnejšega ponudnika se bo opravila ob upoštevanju merila ekonomsko najugodnejše ponudbe. </w:t>
      </w:r>
    </w:p>
    <w:p w14:paraId="61CBE5A9" w14:textId="77777777" w:rsidR="00AF2319" w:rsidRPr="00D461C0" w:rsidRDefault="00AF2319" w:rsidP="00AF2319">
      <w:pPr>
        <w:spacing w:after="0" w:line="260" w:lineRule="atLeast"/>
        <w:rPr>
          <w:sz w:val="20"/>
          <w:szCs w:val="20"/>
        </w:rPr>
      </w:pPr>
    </w:p>
    <w:p w14:paraId="66366D4B" w14:textId="77777777" w:rsidR="00AF2319" w:rsidRPr="00D461C0" w:rsidRDefault="00B32C26" w:rsidP="00AF2319">
      <w:pPr>
        <w:spacing w:after="0" w:line="260" w:lineRule="atLeast"/>
        <w:rPr>
          <w:sz w:val="20"/>
        </w:rPr>
      </w:pPr>
      <w:r w:rsidRPr="00D461C0">
        <w:rPr>
          <w:sz w:val="20"/>
        </w:rPr>
        <w:t>Merilo za izbor najugodnejše ponudbe (K), ki se uporabi za vsak sklop javnega naročila posebej, je sestavljeno iz:</w:t>
      </w:r>
    </w:p>
    <w:p w14:paraId="510BBB79" w14:textId="77777777" w:rsidR="00AF2319" w:rsidRPr="00D461C0" w:rsidRDefault="00B32C26" w:rsidP="00FD744B">
      <w:pPr>
        <w:numPr>
          <w:ilvl w:val="0"/>
          <w:numId w:val="52"/>
        </w:numPr>
        <w:spacing w:after="0" w:line="260" w:lineRule="atLeast"/>
        <w:ind w:left="357" w:hanging="357"/>
        <w:rPr>
          <w:sz w:val="20"/>
        </w:rPr>
      </w:pPr>
      <w:r w:rsidRPr="00D461C0">
        <w:rPr>
          <w:sz w:val="20"/>
        </w:rPr>
        <w:t>točk za skupn</w:t>
      </w:r>
      <w:r>
        <w:rPr>
          <w:sz w:val="20"/>
        </w:rPr>
        <w:t>o ponudbeno vrednost v EUR z DDV</w:t>
      </w:r>
      <w:r w:rsidR="00161DDF">
        <w:rPr>
          <w:sz w:val="20"/>
        </w:rPr>
        <w:t xml:space="preserve"> </w:t>
      </w:r>
      <w:r w:rsidRPr="00D461C0">
        <w:rPr>
          <w:sz w:val="20"/>
        </w:rPr>
        <w:t>(P) in</w:t>
      </w:r>
    </w:p>
    <w:p w14:paraId="4A23FA02" w14:textId="77777777" w:rsidR="00AF2319" w:rsidRPr="00D461C0" w:rsidRDefault="00B32C26" w:rsidP="00FD744B">
      <w:pPr>
        <w:numPr>
          <w:ilvl w:val="0"/>
          <w:numId w:val="52"/>
        </w:numPr>
        <w:spacing w:after="0" w:line="260" w:lineRule="atLeast"/>
        <w:rPr>
          <w:sz w:val="20"/>
        </w:rPr>
      </w:pPr>
      <w:r w:rsidRPr="00D461C0">
        <w:rPr>
          <w:sz w:val="20"/>
        </w:rPr>
        <w:t>točk za oddaljenost prostora hrambe od sedeža finančnega urada (R).</w:t>
      </w:r>
    </w:p>
    <w:p w14:paraId="613AEB87" w14:textId="77777777" w:rsidR="00AF2319" w:rsidRPr="00D461C0" w:rsidRDefault="00AF2319" w:rsidP="00AF2319">
      <w:pPr>
        <w:spacing w:after="0" w:line="260" w:lineRule="atLeast"/>
        <w:rPr>
          <w:sz w:val="20"/>
        </w:rPr>
      </w:pPr>
    </w:p>
    <w:p w14:paraId="2C6A7ADA" w14:textId="77777777" w:rsidR="00AF2319" w:rsidRPr="00D461C0" w:rsidRDefault="00B32C26" w:rsidP="00AF2319">
      <w:pPr>
        <w:spacing w:after="0" w:line="260" w:lineRule="atLeast"/>
        <w:rPr>
          <w:sz w:val="20"/>
        </w:rPr>
      </w:pPr>
      <w:r w:rsidRPr="00D461C0">
        <w:rPr>
          <w:sz w:val="20"/>
        </w:rPr>
        <w:t xml:space="preserve">Merilo pod 1. točko »P« predstavlja 80 % skupne vrednosti merila, merilo pod 2. točko  »R« pa predstavlja 20 % skupne vrednosti merila. </w:t>
      </w:r>
    </w:p>
    <w:p w14:paraId="0BF7CAC0" w14:textId="77777777" w:rsidR="00AF2319" w:rsidRPr="00D461C0" w:rsidRDefault="00AF2319" w:rsidP="00AF2319">
      <w:pPr>
        <w:spacing w:after="0" w:line="260" w:lineRule="atLeast"/>
        <w:rPr>
          <w:sz w:val="20"/>
        </w:rPr>
      </w:pPr>
    </w:p>
    <w:p w14:paraId="3C29DB27" w14:textId="77777777" w:rsidR="00AF2319" w:rsidRPr="00D461C0" w:rsidRDefault="00B32C26" w:rsidP="00AF2319">
      <w:pPr>
        <w:spacing w:after="0" w:line="260" w:lineRule="atLeast"/>
        <w:jc w:val="center"/>
        <w:rPr>
          <w:b/>
          <w:sz w:val="20"/>
        </w:rPr>
      </w:pPr>
      <w:r w:rsidRPr="00D461C0">
        <w:rPr>
          <w:b/>
          <w:sz w:val="20"/>
        </w:rPr>
        <w:t>K = 0,</w:t>
      </w:r>
      <w:r>
        <w:rPr>
          <w:b/>
          <w:sz w:val="20"/>
        </w:rPr>
        <w:t>8</w:t>
      </w:r>
      <w:r w:rsidRPr="00D461C0">
        <w:rPr>
          <w:b/>
          <w:sz w:val="20"/>
        </w:rPr>
        <w:t xml:space="preserve"> x P + 0,</w:t>
      </w:r>
      <w:r>
        <w:rPr>
          <w:b/>
          <w:sz w:val="20"/>
        </w:rPr>
        <w:t>2</w:t>
      </w:r>
      <w:r w:rsidRPr="00D461C0">
        <w:rPr>
          <w:b/>
          <w:sz w:val="20"/>
        </w:rPr>
        <w:t xml:space="preserve"> x R</w:t>
      </w:r>
    </w:p>
    <w:p w14:paraId="2CC931DF" w14:textId="77777777" w:rsidR="00AF2319" w:rsidRPr="00D461C0" w:rsidRDefault="00AF2319" w:rsidP="00AF2319">
      <w:pPr>
        <w:spacing w:after="0" w:line="260" w:lineRule="atLeast"/>
        <w:ind w:left="60"/>
        <w:rPr>
          <w:sz w:val="20"/>
        </w:rPr>
      </w:pPr>
    </w:p>
    <w:p w14:paraId="3D8B1586" w14:textId="77777777" w:rsidR="00684DA7" w:rsidRPr="00FE56AC" w:rsidRDefault="00B32C26" w:rsidP="00684DA7">
      <w:pPr>
        <w:autoSpaceDE w:val="0"/>
        <w:autoSpaceDN w:val="0"/>
        <w:adjustRightInd w:val="0"/>
        <w:spacing w:after="0" w:line="260" w:lineRule="atLeast"/>
        <w:rPr>
          <w:sz w:val="20"/>
          <w:szCs w:val="20"/>
          <w:lang w:eastAsia="sl-SI"/>
        </w:rPr>
      </w:pPr>
      <w:r w:rsidRPr="00FE56AC">
        <w:rPr>
          <w:sz w:val="20"/>
          <w:szCs w:val="20"/>
          <w:lang w:eastAsia="sl-SI"/>
        </w:rPr>
        <w:t xml:space="preserve">Znak x v </w:t>
      </w:r>
      <w:r w:rsidRPr="00FE56AC">
        <w:rPr>
          <w:sz w:val="20"/>
          <w:szCs w:val="20"/>
          <w:lang w:eastAsia="sl-SI"/>
        </w:rPr>
        <w:t>zgornji formuli pomeni množenje, znak / pomeni deljenje, znak + pomeni seštevanje.</w:t>
      </w:r>
    </w:p>
    <w:p w14:paraId="1BC58388" w14:textId="77777777" w:rsidR="00684DA7" w:rsidRDefault="00684DA7" w:rsidP="00AF2319">
      <w:pPr>
        <w:spacing w:after="0" w:line="260" w:lineRule="atLeast"/>
        <w:rPr>
          <w:sz w:val="20"/>
        </w:rPr>
      </w:pPr>
    </w:p>
    <w:p w14:paraId="0353C7AF" w14:textId="77777777" w:rsidR="00AF2319" w:rsidRPr="00D461C0" w:rsidRDefault="00B32C26" w:rsidP="00AF2319">
      <w:pPr>
        <w:spacing w:after="0" w:line="260" w:lineRule="atLeast"/>
        <w:rPr>
          <w:sz w:val="20"/>
        </w:rPr>
      </w:pPr>
      <w:r w:rsidRPr="00D461C0">
        <w:rPr>
          <w:sz w:val="20"/>
        </w:rPr>
        <w:t xml:space="preserve">Naročnik bo izbral tistega ponudnika, ki izpolnjuje vse pogoje iz razpisne dokumentacije in prejme največje skupno število točk »K« v posameznem sklopu javnega naročila, za katerega je oddal ponudbo. </w:t>
      </w:r>
    </w:p>
    <w:p w14:paraId="40203ECB" w14:textId="77777777" w:rsidR="00AF2319" w:rsidRPr="00D461C0" w:rsidRDefault="00AF2319" w:rsidP="00AF2319">
      <w:pPr>
        <w:spacing w:after="0" w:line="260" w:lineRule="atLeast"/>
        <w:rPr>
          <w:sz w:val="20"/>
          <w:szCs w:val="20"/>
          <w:lang w:val="x-none"/>
        </w:rPr>
      </w:pPr>
    </w:p>
    <w:p w14:paraId="3015D0C2" w14:textId="77777777" w:rsidR="00AF2319" w:rsidRPr="00D461C0" w:rsidRDefault="00B32C26" w:rsidP="00AF2319">
      <w:pPr>
        <w:spacing w:after="0" w:line="260" w:lineRule="atLeast"/>
        <w:rPr>
          <w:sz w:val="20"/>
        </w:rPr>
      </w:pPr>
      <w:r w:rsidRPr="00D461C0">
        <w:rPr>
          <w:sz w:val="20"/>
        </w:rPr>
        <w:t>Merilo pod 1. točko »P« zagotavlja preračun v točke po naslednji formuli:</w:t>
      </w:r>
    </w:p>
    <w:p w14:paraId="4FF6793E" w14:textId="77777777" w:rsidR="00AF2319" w:rsidRPr="00D461C0" w:rsidRDefault="00AF2319" w:rsidP="00AF2319">
      <w:pPr>
        <w:spacing w:after="0" w:line="260" w:lineRule="atLeast"/>
        <w:jc w:val="center"/>
        <w:rPr>
          <w:sz w:val="20"/>
        </w:rPr>
      </w:pPr>
    </w:p>
    <w:p w14:paraId="3D962667" w14:textId="77777777" w:rsidR="00AF2319" w:rsidRPr="00D461C0" w:rsidRDefault="00B32C26" w:rsidP="00AF2319">
      <w:pPr>
        <w:spacing w:after="0" w:line="260" w:lineRule="atLeast"/>
        <w:jc w:val="center"/>
        <w:rPr>
          <w:sz w:val="18"/>
          <w:szCs w:val="18"/>
        </w:rPr>
      </w:pPr>
      <w:r w:rsidRPr="00D461C0">
        <w:rPr>
          <w:sz w:val="20"/>
        </w:rPr>
        <w:t>P = (najnižja skupna ponudbena vrednost v EUR z DDV izmed vseh dopustnih ponudb x 100)/  skupna ponudbena vrednost v EUR z DDV tiste dopustne ponudbe, ki se jo ocenjuje</w:t>
      </w:r>
    </w:p>
    <w:p w14:paraId="444BFFF4" w14:textId="77777777" w:rsidR="00AF2319" w:rsidRPr="00D461C0" w:rsidRDefault="00AF2319" w:rsidP="00AF2319">
      <w:pPr>
        <w:spacing w:after="0" w:line="260" w:lineRule="atLeast"/>
        <w:jc w:val="center"/>
        <w:rPr>
          <w:sz w:val="20"/>
        </w:rPr>
      </w:pPr>
    </w:p>
    <w:p w14:paraId="32A718DF" w14:textId="77777777" w:rsidR="00FE56AC" w:rsidRDefault="00FE56AC" w:rsidP="00AF2319">
      <w:pPr>
        <w:spacing w:after="0" w:line="260" w:lineRule="atLeast"/>
        <w:rPr>
          <w:sz w:val="20"/>
        </w:rPr>
      </w:pPr>
    </w:p>
    <w:p w14:paraId="4F71E5B3" w14:textId="77777777" w:rsidR="00AF2319" w:rsidRPr="00D461C0" w:rsidRDefault="00B32C26" w:rsidP="00AF2319">
      <w:pPr>
        <w:spacing w:after="0" w:line="260" w:lineRule="atLeast"/>
        <w:rPr>
          <w:sz w:val="20"/>
        </w:rPr>
      </w:pPr>
      <w:r w:rsidRPr="00D461C0">
        <w:rPr>
          <w:sz w:val="20"/>
        </w:rPr>
        <w:lastRenderedPageBreak/>
        <w:t>Merilo pod 2. točko »R« se uporabi tako, da ponudnik prejme:</w:t>
      </w:r>
    </w:p>
    <w:p w14:paraId="5F85D0D4" w14:textId="77777777" w:rsidR="00AF2319" w:rsidRPr="00D461C0" w:rsidRDefault="00B32C26" w:rsidP="00FD744B">
      <w:pPr>
        <w:numPr>
          <w:ilvl w:val="0"/>
          <w:numId w:val="51"/>
        </w:numPr>
        <w:tabs>
          <w:tab w:val="clear" w:pos="360"/>
          <w:tab w:val="num" w:pos="780"/>
        </w:tabs>
        <w:spacing w:after="0" w:line="260" w:lineRule="atLeast"/>
        <w:ind w:left="780"/>
        <w:rPr>
          <w:sz w:val="20"/>
        </w:rPr>
      </w:pPr>
      <w:r w:rsidRPr="00D461C0">
        <w:rPr>
          <w:sz w:val="20"/>
        </w:rPr>
        <w:t>za oddaljenost prostora hrambe od sedeža finančnega urada do 18,00 km: 100 točk;</w:t>
      </w:r>
    </w:p>
    <w:p w14:paraId="2BA935D3" w14:textId="77777777" w:rsidR="00AF2319" w:rsidRPr="00D461C0" w:rsidRDefault="00B32C26" w:rsidP="00FD744B">
      <w:pPr>
        <w:numPr>
          <w:ilvl w:val="0"/>
          <w:numId w:val="51"/>
        </w:numPr>
        <w:tabs>
          <w:tab w:val="clear" w:pos="360"/>
          <w:tab w:val="num" w:pos="780"/>
        </w:tabs>
        <w:spacing w:after="0" w:line="260" w:lineRule="atLeast"/>
        <w:ind w:left="780"/>
        <w:rPr>
          <w:sz w:val="20"/>
        </w:rPr>
      </w:pPr>
      <w:r w:rsidRPr="00D461C0">
        <w:rPr>
          <w:sz w:val="20"/>
        </w:rPr>
        <w:t>za oddaljenost prostora hrambe od sedeža finančnega urada od 18,01 do 26,00 km: 80 točk;</w:t>
      </w:r>
    </w:p>
    <w:p w14:paraId="1582AD35" w14:textId="77777777" w:rsidR="00AF2319" w:rsidRPr="00D461C0" w:rsidRDefault="00B32C26" w:rsidP="00FD744B">
      <w:pPr>
        <w:numPr>
          <w:ilvl w:val="0"/>
          <w:numId w:val="51"/>
        </w:numPr>
        <w:tabs>
          <w:tab w:val="clear" w:pos="360"/>
          <w:tab w:val="num" w:pos="780"/>
        </w:tabs>
        <w:spacing w:after="0" w:line="260" w:lineRule="atLeast"/>
        <w:ind w:left="780"/>
        <w:rPr>
          <w:sz w:val="20"/>
        </w:rPr>
      </w:pPr>
      <w:r w:rsidRPr="00D461C0">
        <w:rPr>
          <w:sz w:val="20"/>
        </w:rPr>
        <w:t>za oddaljenost prostora hrambe od sedeža finančnega urada od 26,01 do 34,00 km: 60 točk;</w:t>
      </w:r>
    </w:p>
    <w:p w14:paraId="513B7DA7" w14:textId="77777777" w:rsidR="00AF2319" w:rsidRPr="00D461C0" w:rsidRDefault="00B32C26" w:rsidP="00FD744B">
      <w:pPr>
        <w:numPr>
          <w:ilvl w:val="0"/>
          <w:numId w:val="51"/>
        </w:numPr>
        <w:tabs>
          <w:tab w:val="clear" w:pos="360"/>
          <w:tab w:val="num" w:pos="780"/>
        </w:tabs>
        <w:spacing w:after="0" w:line="260" w:lineRule="atLeast"/>
        <w:ind w:left="780"/>
        <w:rPr>
          <w:sz w:val="20"/>
        </w:rPr>
      </w:pPr>
      <w:r w:rsidRPr="00D461C0">
        <w:rPr>
          <w:sz w:val="20"/>
        </w:rPr>
        <w:t>za oddaljenost prostora hrambe od sedeža finančnega urada od 34,01 do 42,00 km: 40 točk;</w:t>
      </w:r>
    </w:p>
    <w:p w14:paraId="725060BB" w14:textId="77777777" w:rsidR="00AF2319" w:rsidRPr="00D461C0" w:rsidRDefault="00B32C26" w:rsidP="00FD744B">
      <w:pPr>
        <w:numPr>
          <w:ilvl w:val="0"/>
          <w:numId w:val="51"/>
        </w:numPr>
        <w:tabs>
          <w:tab w:val="clear" w:pos="360"/>
          <w:tab w:val="num" w:pos="780"/>
        </w:tabs>
        <w:spacing w:after="0" w:line="260" w:lineRule="atLeast"/>
        <w:ind w:left="780"/>
        <w:rPr>
          <w:sz w:val="20"/>
        </w:rPr>
      </w:pPr>
      <w:r w:rsidRPr="00D461C0">
        <w:rPr>
          <w:sz w:val="20"/>
        </w:rPr>
        <w:t>za oddaljenost prostora hrambe od sedeža finančnega urada od 4</w:t>
      </w:r>
      <w:r w:rsidR="00161DDF">
        <w:rPr>
          <w:sz w:val="20"/>
        </w:rPr>
        <w:t>2</w:t>
      </w:r>
      <w:r w:rsidRPr="00D461C0">
        <w:rPr>
          <w:sz w:val="20"/>
        </w:rPr>
        <w:t xml:space="preserve">,01 km do 50,00 </w:t>
      </w:r>
      <w:r w:rsidRPr="00D461C0">
        <w:rPr>
          <w:sz w:val="20"/>
        </w:rPr>
        <w:t>km: 20 točk.</w:t>
      </w:r>
    </w:p>
    <w:p w14:paraId="109BE9D0" w14:textId="77777777" w:rsidR="00AF2319" w:rsidRDefault="00AF2319" w:rsidP="00AF2319">
      <w:pPr>
        <w:spacing w:after="0" w:line="260" w:lineRule="atLeast"/>
        <w:rPr>
          <w:sz w:val="20"/>
        </w:rPr>
      </w:pPr>
    </w:p>
    <w:p w14:paraId="4865780D" w14:textId="77777777" w:rsidR="00AF2319" w:rsidRDefault="00B32C26" w:rsidP="00AF2319">
      <w:pPr>
        <w:spacing w:after="0" w:line="260" w:lineRule="atLeast"/>
        <w:rPr>
          <w:sz w:val="20"/>
        </w:rPr>
      </w:pPr>
      <w:r w:rsidRPr="00D461C0">
        <w:rPr>
          <w:sz w:val="20"/>
        </w:rPr>
        <w:t>Če je prostor hrambe od sedeža finančnega urada oddaljen več kot 50 kilometrov, bo naročnik tako ponudbo ocenil kot nedopustno</w:t>
      </w:r>
      <w:r>
        <w:rPr>
          <w:sz w:val="20"/>
        </w:rPr>
        <w:t>.</w:t>
      </w:r>
    </w:p>
    <w:p w14:paraId="77BB59FE" w14:textId="77777777" w:rsidR="00AF2319" w:rsidRDefault="00AF2319" w:rsidP="00AF2319">
      <w:pPr>
        <w:spacing w:after="0" w:line="260" w:lineRule="atLeast"/>
        <w:rPr>
          <w:sz w:val="20"/>
        </w:rPr>
      </w:pPr>
    </w:p>
    <w:p w14:paraId="69786C38" w14:textId="77777777" w:rsidR="00671047" w:rsidRPr="00671047" w:rsidRDefault="00B32C26" w:rsidP="00671047">
      <w:pPr>
        <w:spacing w:after="0" w:line="260" w:lineRule="atLeast"/>
        <w:rPr>
          <w:sz w:val="20"/>
        </w:rPr>
      </w:pPr>
      <w:r w:rsidRPr="00671047">
        <w:rPr>
          <w:sz w:val="20"/>
        </w:rPr>
        <w:t>Sedeži finančnih uradov, od katerih se meri oddaljenost prostora hrambe, so naslednji:</w:t>
      </w:r>
    </w:p>
    <w:p w14:paraId="4BDC7F6D" w14:textId="77777777" w:rsidR="00671047" w:rsidRPr="00671047" w:rsidRDefault="00B32C26" w:rsidP="00671047">
      <w:pPr>
        <w:pStyle w:val="Odstavekseznama"/>
        <w:numPr>
          <w:ilvl w:val="0"/>
          <w:numId w:val="96"/>
        </w:numPr>
        <w:spacing w:after="0" w:line="260" w:lineRule="atLeast"/>
        <w:rPr>
          <w:sz w:val="20"/>
        </w:rPr>
      </w:pPr>
      <w:r w:rsidRPr="00671047">
        <w:rPr>
          <w:sz w:val="20"/>
        </w:rPr>
        <w:t xml:space="preserve">sklop 1 – Finančni </w:t>
      </w:r>
      <w:r w:rsidRPr="00671047">
        <w:rPr>
          <w:sz w:val="20"/>
        </w:rPr>
        <w:t>urad Koper, Piranska cesta 2, Koper;</w:t>
      </w:r>
    </w:p>
    <w:p w14:paraId="651165B1" w14:textId="77777777" w:rsidR="00671047" w:rsidRPr="00671047" w:rsidRDefault="00B32C26" w:rsidP="00671047">
      <w:pPr>
        <w:pStyle w:val="Odstavekseznama"/>
        <w:numPr>
          <w:ilvl w:val="0"/>
          <w:numId w:val="96"/>
        </w:numPr>
        <w:spacing w:after="0" w:line="260" w:lineRule="atLeast"/>
        <w:rPr>
          <w:sz w:val="20"/>
        </w:rPr>
      </w:pPr>
      <w:r w:rsidRPr="00671047">
        <w:rPr>
          <w:sz w:val="20"/>
        </w:rPr>
        <w:t>sklop 2 – Finančni urad Ljubljana, Davčna ulica 1, Ljubljana</w:t>
      </w:r>
      <w:r w:rsidR="00684DA7">
        <w:rPr>
          <w:sz w:val="20"/>
        </w:rPr>
        <w:t>.</w:t>
      </w:r>
    </w:p>
    <w:p w14:paraId="6777231F" w14:textId="77777777" w:rsidR="00671047" w:rsidRDefault="00671047" w:rsidP="00671047">
      <w:pPr>
        <w:spacing w:after="0" w:line="260" w:lineRule="atLeast"/>
        <w:rPr>
          <w:sz w:val="20"/>
        </w:rPr>
      </w:pPr>
    </w:p>
    <w:p w14:paraId="608B44B6" w14:textId="77777777" w:rsidR="00671047" w:rsidRPr="00671047" w:rsidRDefault="00B32C26" w:rsidP="00671047">
      <w:pPr>
        <w:spacing w:after="0" w:line="260" w:lineRule="atLeast"/>
        <w:rPr>
          <w:sz w:val="20"/>
        </w:rPr>
      </w:pPr>
      <w:r w:rsidRPr="00671047">
        <w:rPr>
          <w:sz w:val="20"/>
        </w:rPr>
        <w:t>Za presojo oddaljenosti prostora hrambe od sedeža finančnega urada je pomembna dejanska lokacija prostora hrambe in ne naslov sedeža gospodarskega subjekta.</w:t>
      </w:r>
    </w:p>
    <w:p w14:paraId="59D7DBE6" w14:textId="77777777" w:rsidR="00AF2319" w:rsidRPr="00D461C0" w:rsidRDefault="00AF2319" w:rsidP="00AF2319">
      <w:pPr>
        <w:spacing w:after="0" w:line="260" w:lineRule="atLeast"/>
        <w:rPr>
          <w:sz w:val="20"/>
        </w:rPr>
      </w:pPr>
    </w:p>
    <w:p w14:paraId="491BE1F8" w14:textId="77777777" w:rsidR="00AF2319" w:rsidRDefault="00B32C26" w:rsidP="00AF2319">
      <w:pPr>
        <w:spacing w:after="0" w:line="260" w:lineRule="atLeast"/>
        <w:rPr>
          <w:sz w:val="20"/>
        </w:rPr>
      </w:pPr>
      <w:r w:rsidRPr="00D461C0">
        <w:rPr>
          <w:sz w:val="20"/>
        </w:rPr>
        <w:t>Vir, po katerem se bodo določile razdalje med kraji, bo internetna aplikacija »Google maps« (</w:t>
      </w:r>
      <w:hyperlink r:id="rId17" w:history="1">
        <w:r w:rsidR="00AF2319" w:rsidRPr="009452C0">
          <w:rPr>
            <w:rStyle w:val="Hiperpovezava"/>
            <w:sz w:val="20"/>
          </w:rPr>
          <w:t>https://www.google.si/maps/</w:t>
        </w:r>
      </w:hyperlink>
      <w:r>
        <w:rPr>
          <w:sz w:val="20"/>
        </w:rPr>
        <w:t xml:space="preserve">). </w:t>
      </w:r>
      <w:r w:rsidRPr="00D461C0">
        <w:rPr>
          <w:sz w:val="20"/>
        </w:rPr>
        <w:t>Pri določitvi razdalje se bo upoštevala najkrajša pot, ki v celoti poteka po območju Republike Slovenije.</w:t>
      </w:r>
    </w:p>
    <w:p w14:paraId="4DB8B1A6" w14:textId="77777777" w:rsidR="00594820" w:rsidRDefault="00594820" w:rsidP="00761F32">
      <w:pPr>
        <w:spacing w:after="0" w:line="260" w:lineRule="atLeast"/>
        <w:rPr>
          <w:color w:val="000000" w:themeColor="text1"/>
          <w:sz w:val="20"/>
          <w:szCs w:val="20"/>
        </w:rPr>
      </w:pPr>
    </w:p>
    <w:p w14:paraId="4183FCE1" w14:textId="77777777" w:rsidR="00CB2C46" w:rsidRPr="00CB2C46" w:rsidRDefault="00B32C26" w:rsidP="00761F32">
      <w:pPr>
        <w:spacing w:after="0" w:line="260" w:lineRule="atLeast"/>
        <w:rPr>
          <w:sz w:val="20"/>
          <w:szCs w:val="20"/>
        </w:rPr>
      </w:pPr>
      <w:r w:rsidRPr="00CB2C46">
        <w:rPr>
          <w:sz w:val="20"/>
          <w:szCs w:val="20"/>
        </w:rPr>
        <w:t xml:space="preserve">Če dva ali več ponudnikov </w:t>
      </w:r>
      <w:r w:rsidR="00594820">
        <w:rPr>
          <w:sz w:val="20"/>
          <w:szCs w:val="20"/>
        </w:rPr>
        <w:t>dosež</w:t>
      </w:r>
      <w:r w:rsidR="00714B44">
        <w:rPr>
          <w:sz w:val="20"/>
          <w:szCs w:val="20"/>
        </w:rPr>
        <w:t>ejo</w:t>
      </w:r>
      <w:r w:rsidR="00594820">
        <w:rPr>
          <w:sz w:val="20"/>
          <w:szCs w:val="20"/>
        </w:rPr>
        <w:t xml:space="preserve"> </w:t>
      </w:r>
      <w:r w:rsidRPr="00CB2C46">
        <w:rPr>
          <w:sz w:val="20"/>
          <w:szCs w:val="20"/>
        </w:rPr>
        <w:t xml:space="preserve">enako </w:t>
      </w:r>
      <w:r w:rsidR="00594820">
        <w:rPr>
          <w:sz w:val="20"/>
          <w:szCs w:val="20"/>
        </w:rPr>
        <w:t>število točk (K)</w:t>
      </w:r>
      <w:r w:rsidRPr="00CB2C46">
        <w:rPr>
          <w:sz w:val="20"/>
          <w:szCs w:val="20"/>
        </w:rPr>
        <w:t>, bo naročnik oddal naročilo tistemu ponudniku, ki bo prvi oddal ponudbo v IS e-JN.</w:t>
      </w:r>
    </w:p>
    <w:p w14:paraId="7F8919D4" w14:textId="77777777" w:rsidR="00CB2C46" w:rsidRPr="0004201D" w:rsidRDefault="00CB2C46" w:rsidP="00761F32">
      <w:pPr>
        <w:spacing w:after="0" w:line="260" w:lineRule="atLeast"/>
        <w:rPr>
          <w:sz w:val="20"/>
          <w:szCs w:val="20"/>
        </w:rPr>
      </w:pPr>
    </w:p>
    <w:p w14:paraId="49B0CEE7" w14:textId="77777777" w:rsidR="005F0AB6" w:rsidRPr="00C068D5" w:rsidRDefault="00B32C26" w:rsidP="00953DEF">
      <w:pPr>
        <w:pStyle w:val="Naslov2"/>
        <w:spacing w:before="0" w:after="0" w:line="260" w:lineRule="atLeast"/>
        <w:rPr>
          <w:rFonts w:cs="Arial"/>
          <w:sz w:val="20"/>
          <w:szCs w:val="20"/>
          <w:lang w:val="sl-SI"/>
        </w:rPr>
      </w:pPr>
      <w:bookmarkStart w:id="31" w:name="_Toc219385973"/>
      <w:r w:rsidRPr="00C068D5">
        <w:rPr>
          <w:rFonts w:cs="Arial"/>
          <w:sz w:val="20"/>
          <w:szCs w:val="20"/>
          <w:lang w:val="sl-SI"/>
        </w:rPr>
        <w:t>Odločitev o oddaji javnega naročila</w:t>
      </w:r>
      <w:bookmarkEnd w:id="31"/>
    </w:p>
    <w:p w14:paraId="1EFE5B8C" w14:textId="77777777" w:rsidR="005F0AB6" w:rsidRDefault="005F0AB6" w:rsidP="00953DEF">
      <w:pPr>
        <w:spacing w:after="0" w:line="260" w:lineRule="atLeast"/>
        <w:rPr>
          <w:sz w:val="20"/>
          <w:szCs w:val="20"/>
        </w:rPr>
      </w:pPr>
    </w:p>
    <w:p w14:paraId="1F0AC55B" w14:textId="77777777" w:rsidR="005F0AB6" w:rsidRDefault="00B32C26" w:rsidP="004428A5">
      <w:pPr>
        <w:spacing w:after="0" w:line="260" w:lineRule="atLeast"/>
        <w:rPr>
          <w:sz w:val="20"/>
          <w:szCs w:val="20"/>
        </w:rPr>
      </w:pPr>
      <w:r w:rsidRPr="00161DDF">
        <w:rPr>
          <w:sz w:val="20"/>
          <w:szCs w:val="20"/>
        </w:rPr>
        <w:t xml:space="preserve">Odločitev o oddaji </w:t>
      </w:r>
      <w:r w:rsidRPr="00161DDF">
        <w:rPr>
          <w:sz w:val="20"/>
          <w:szCs w:val="20"/>
        </w:rPr>
        <w:t>javnega naročila bo objavljena na portalu javnih naročil skladno z desetim odstavkom 90. člena ZJN-3.</w:t>
      </w:r>
    </w:p>
    <w:p w14:paraId="7B41F013" w14:textId="77777777" w:rsidR="00161DDF" w:rsidRDefault="00161DDF" w:rsidP="00953DEF">
      <w:pPr>
        <w:spacing w:after="0" w:line="260" w:lineRule="atLeast"/>
        <w:jc w:val="left"/>
        <w:rPr>
          <w:sz w:val="20"/>
          <w:szCs w:val="20"/>
        </w:rPr>
      </w:pPr>
    </w:p>
    <w:p w14:paraId="2BA3F5B3" w14:textId="77777777" w:rsidR="005F0AB6" w:rsidRPr="00F36BC5" w:rsidRDefault="00B32C26" w:rsidP="00953DEF">
      <w:pPr>
        <w:pStyle w:val="Naslov2"/>
        <w:spacing w:before="0" w:after="0" w:line="260" w:lineRule="atLeast"/>
        <w:rPr>
          <w:rFonts w:cs="Arial"/>
          <w:sz w:val="20"/>
          <w:szCs w:val="20"/>
          <w:lang w:val="sl-SI"/>
        </w:rPr>
      </w:pPr>
      <w:bookmarkStart w:id="32" w:name="_Toc461526805"/>
      <w:bookmarkStart w:id="33" w:name="_Toc35506420"/>
      <w:bookmarkStart w:id="34" w:name="_Toc219385974"/>
      <w:r w:rsidRPr="00F36BC5">
        <w:rPr>
          <w:rFonts w:cs="Arial"/>
          <w:sz w:val="20"/>
          <w:szCs w:val="20"/>
          <w:lang w:val="sl-SI"/>
        </w:rPr>
        <w:t>Pravica do revizije</w:t>
      </w:r>
      <w:bookmarkEnd w:id="32"/>
      <w:bookmarkEnd w:id="33"/>
      <w:bookmarkEnd w:id="34"/>
    </w:p>
    <w:p w14:paraId="4C15A3FA" w14:textId="77777777" w:rsidR="005F0AB6" w:rsidRPr="00F36BC5" w:rsidRDefault="005F0AB6" w:rsidP="00953DEF">
      <w:pPr>
        <w:spacing w:after="0" w:line="260" w:lineRule="atLeast"/>
        <w:rPr>
          <w:sz w:val="20"/>
          <w:szCs w:val="20"/>
        </w:rPr>
      </w:pPr>
      <w:bookmarkStart w:id="35" w:name="_Toc282590346"/>
    </w:p>
    <w:p w14:paraId="75408063"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468A5C9C" w14:textId="77777777" w:rsidR="005C3EAB" w:rsidRPr="005C3EAB" w:rsidRDefault="005C3EAB" w:rsidP="005C3EAB">
      <w:pPr>
        <w:spacing w:after="0" w:line="260" w:lineRule="atLeast"/>
        <w:rPr>
          <w:rFonts w:cs="Times New Roman"/>
          <w:sz w:val="20"/>
          <w:szCs w:val="20"/>
        </w:rPr>
      </w:pPr>
    </w:p>
    <w:p w14:paraId="450FB63F"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5C3EAB">
        <w:rPr>
          <w:rFonts w:cs="Times New Roman"/>
          <w:sz w:val="20"/>
          <w:szCs w:val="20"/>
        </w:rPr>
        <w:t xml:space="preserve">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06CF661B" w14:textId="77777777" w:rsidR="005C3EAB" w:rsidRPr="005C3EAB" w:rsidRDefault="005C3EAB" w:rsidP="005C3EAB">
      <w:pPr>
        <w:spacing w:after="0" w:line="260" w:lineRule="atLeast"/>
        <w:rPr>
          <w:rFonts w:cs="Times New Roman"/>
          <w:sz w:val="20"/>
          <w:szCs w:val="20"/>
        </w:rPr>
      </w:pPr>
    </w:p>
    <w:p w14:paraId="5D8CDDC4"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lastRenderedPageBreak/>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0249EBE" w14:textId="77777777" w:rsidR="005C3EAB" w:rsidRPr="005C3EAB" w:rsidRDefault="005C3EAB" w:rsidP="005C3EAB">
      <w:pPr>
        <w:spacing w:after="0" w:line="260" w:lineRule="atLeast"/>
        <w:rPr>
          <w:rFonts w:cs="Times New Roman"/>
          <w:sz w:val="20"/>
          <w:szCs w:val="20"/>
        </w:rPr>
      </w:pPr>
    </w:p>
    <w:p w14:paraId="17EAA024"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Pri tem mora na plačilnem nalogu vpisati naslednje podatke v predpolje in polje sklicevanja na številko odobritve:</w:t>
      </w:r>
    </w:p>
    <w:p w14:paraId="1F0E32A3"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ab/>
        <w:t>1. model:</w:t>
      </w:r>
      <w:r w:rsidRPr="005C3EAB">
        <w:rPr>
          <w:rFonts w:cs="Times New Roman"/>
          <w:sz w:val="20"/>
          <w:szCs w:val="20"/>
        </w:rPr>
        <w:tab/>
        <w:t>11</w:t>
      </w:r>
    </w:p>
    <w:p w14:paraId="7EB969D7"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ab/>
        <w:t>2. P1:</w:t>
      </w:r>
      <w:r w:rsidRPr="005C3EAB">
        <w:rPr>
          <w:rFonts w:cs="Times New Roman"/>
          <w:sz w:val="20"/>
          <w:szCs w:val="20"/>
        </w:rPr>
        <w:tab/>
      </w:r>
      <w:r w:rsidRPr="005C3EAB">
        <w:rPr>
          <w:rFonts w:cs="Times New Roman"/>
          <w:sz w:val="20"/>
          <w:szCs w:val="20"/>
        </w:rPr>
        <w:tab/>
        <w:t>16110</w:t>
      </w:r>
    </w:p>
    <w:p w14:paraId="2A1E4C3A"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ab/>
        <w:t>3. P2:</w:t>
      </w:r>
      <w:r w:rsidRPr="005C3EAB">
        <w:rPr>
          <w:rFonts w:cs="Times New Roman"/>
          <w:sz w:val="20"/>
          <w:szCs w:val="20"/>
        </w:rPr>
        <w:tab/>
      </w:r>
      <w:r w:rsidRPr="005C3EAB">
        <w:rPr>
          <w:rFonts w:cs="Times New Roman"/>
          <w:sz w:val="20"/>
          <w:szCs w:val="20"/>
        </w:rPr>
        <w:tab/>
        <w:t>7111290</w:t>
      </w:r>
    </w:p>
    <w:p w14:paraId="675F0EEE"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ab/>
        <w:t>4. P3:</w:t>
      </w:r>
      <w:r w:rsidRPr="005C3EAB">
        <w:rPr>
          <w:rFonts w:cs="Times New Roman"/>
          <w:sz w:val="20"/>
          <w:szCs w:val="20"/>
        </w:rPr>
        <w:tab/>
      </w:r>
      <w:r w:rsidRPr="005C3EAB">
        <w:rPr>
          <w:rFonts w:cs="Times New Roman"/>
          <w:sz w:val="20"/>
          <w:szCs w:val="20"/>
        </w:rPr>
        <w:tab/>
        <w:t>XXXXXX2</w:t>
      </w:r>
      <w:r>
        <w:rPr>
          <w:rFonts w:cs="Times New Roman"/>
          <w:sz w:val="20"/>
          <w:szCs w:val="20"/>
        </w:rPr>
        <w:t>6</w:t>
      </w:r>
      <w:r w:rsidRPr="005C3EAB">
        <w:rPr>
          <w:rFonts w:cs="Times New Roman"/>
          <w:sz w:val="20"/>
          <w:szCs w:val="20"/>
        </w:rPr>
        <w:t xml:space="preserve"> (zadnji dve številki pomenita oznako leta).</w:t>
      </w:r>
    </w:p>
    <w:p w14:paraId="44CCB3B3" w14:textId="77777777" w:rsidR="005C3EAB" w:rsidRPr="005C3EAB" w:rsidRDefault="005C3EAB" w:rsidP="005C3EAB">
      <w:pPr>
        <w:spacing w:after="0" w:line="260" w:lineRule="atLeast"/>
        <w:rPr>
          <w:rFonts w:cs="Times New Roman"/>
          <w:sz w:val="20"/>
          <w:szCs w:val="20"/>
        </w:rPr>
      </w:pPr>
    </w:p>
    <w:p w14:paraId="7C16C1CD" w14:textId="77777777" w:rsidR="005C3EAB" w:rsidRPr="005C3EAB" w:rsidRDefault="00B32C26" w:rsidP="005C3EAB">
      <w:pPr>
        <w:spacing w:after="0" w:line="260" w:lineRule="atLeast"/>
        <w:rPr>
          <w:rFonts w:cs="Times New Roman"/>
          <w:sz w:val="20"/>
          <w:szCs w:val="20"/>
        </w:rPr>
      </w:pPr>
      <w:r w:rsidRPr="005C3EAB">
        <w:rPr>
          <w:rFonts w:cs="Times New Roman"/>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rFonts w:cs="Times New Roman"/>
          <w:sz w:val="20"/>
          <w:szCs w:val="20"/>
        </w:rPr>
        <w:t>6</w:t>
      </w:r>
      <w:r w:rsidRPr="005C3EAB">
        <w:rPr>
          <w:rFonts w:cs="Times New Roman"/>
          <w:sz w:val="20"/>
          <w:szCs w:val="20"/>
        </w:rPr>
        <w:t>-EUe16/01 je: 11 16110-7111290-0003852</w:t>
      </w:r>
      <w:r>
        <w:rPr>
          <w:rFonts w:cs="Times New Roman"/>
          <w:sz w:val="20"/>
          <w:szCs w:val="20"/>
        </w:rPr>
        <w:t>6</w:t>
      </w:r>
      <w:r w:rsidRPr="005C3EAB">
        <w:rPr>
          <w:rFonts w:cs="Times New Roman"/>
          <w:sz w:val="20"/>
          <w:szCs w:val="20"/>
        </w:rPr>
        <w:t>.</w:t>
      </w:r>
    </w:p>
    <w:p w14:paraId="1015C545" w14:textId="77777777" w:rsidR="005C3EAB" w:rsidRPr="005C3EAB" w:rsidRDefault="005C3EAB" w:rsidP="005C3EAB">
      <w:pPr>
        <w:spacing w:after="0" w:line="260" w:lineRule="atLeast"/>
        <w:rPr>
          <w:rFonts w:cs="Times New Roman"/>
          <w:sz w:val="20"/>
          <w:szCs w:val="20"/>
        </w:rPr>
      </w:pPr>
    </w:p>
    <w:p w14:paraId="2E3D9BD8" w14:textId="77777777" w:rsidR="005C3EAB" w:rsidRPr="005C3EAB" w:rsidRDefault="00B32C26" w:rsidP="005C3EAB">
      <w:pPr>
        <w:spacing w:after="0" w:line="260" w:lineRule="atLeast"/>
        <w:rPr>
          <w:rFonts w:cs="Times New Roman"/>
          <w:noProof/>
          <w:sz w:val="20"/>
          <w:szCs w:val="20"/>
        </w:rPr>
      </w:pPr>
      <w:r w:rsidRPr="005C3EAB">
        <w:rPr>
          <w:rFonts w:cs="Times New Roman"/>
          <w:noProof/>
          <w:sz w:val="20"/>
          <w:szCs w:val="20"/>
        </w:rPr>
        <w:t>Skladno s 24. členom ZPVPJN mora biti zahtevek za revizijo vložen preko portala eRevizija (</w:t>
      </w:r>
      <w:hyperlink r:id="rId18" w:history="1">
        <w:r w:rsidR="005C3EAB" w:rsidRPr="005C3EAB">
          <w:rPr>
            <w:rFonts w:cs="Times New Roman"/>
            <w:noProof/>
            <w:color w:val="0000FF"/>
            <w:sz w:val="20"/>
            <w:szCs w:val="20"/>
            <w:u w:val="single"/>
          </w:rPr>
          <w:t>https://www.portalerevizija.si</w:t>
        </w:r>
      </w:hyperlink>
      <w:r w:rsidRPr="005C3EAB">
        <w:rPr>
          <w:rFonts w:cs="Times New Roman"/>
          <w:noProof/>
          <w:sz w:val="20"/>
          <w:szCs w:val="20"/>
        </w:rPr>
        <w:t xml:space="preserve">), pri čemer se mora vlagatelj ali njegov pooblaščenec predhodno registrirati v skladu z navodili, ki so objavljeni na portalu eRevizija. </w:t>
      </w:r>
    </w:p>
    <w:p w14:paraId="0C9074A7" w14:textId="77777777" w:rsidR="005C3EAB" w:rsidRPr="005C3EAB" w:rsidRDefault="005C3EAB" w:rsidP="005C3EAB">
      <w:pPr>
        <w:spacing w:after="0" w:line="260" w:lineRule="atLeast"/>
        <w:rPr>
          <w:rFonts w:cs="Times New Roman"/>
          <w:noProof/>
          <w:sz w:val="20"/>
          <w:szCs w:val="20"/>
        </w:rPr>
      </w:pPr>
    </w:p>
    <w:p w14:paraId="1CD7F393" w14:textId="77777777" w:rsidR="005C3EAB" w:rsidRPr="005C3EAB" w:rsidRDefault="00B32C26" w:rsidP="005C3EAB">
      <w:pPr>
        <w:spacing w:after="0" w:line="260" w:lineRule="atLeast"/>
        <w:rPr>
          <w:rFonts w:cs="Times New Roman"/>
          <w:noProof/>
          <w:sz w:val="20"/>
          <w:szCs w:val="20"/>
        </w:rPr>
      </w:pPr>
      <w:r w:rsidRPr="005C3EAB">
        <w:rPr>
          <w:rFonts w:cs="Times New Roman"/>
          <w:noProof/>
          <w:sz w:val="20"/>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5C3EAB">
        <w:rPr>
          <w:rFonts w:cs="Times New Roman"/>
          <w:noProof/>
          <w:sz w:val="20"/>
          <w:szCs w:val="20"/>
        </w:rPr>
        <w:t xml:space="preserve">alu eRevizija pa mora pošiljatelj navesti, katere listine vroča neposredno na prej navedenem naslovu ali priporočeno po pošti. Informacija ali dokument se šteje za vročenega z dnem objave na portalu eRevizija. </w:t>
      </w:r>
    </w:p>
    <w:p w14:paraId="23A81E21" w14:textId="77777777" w:rsidR="005C3EAB" w:rsidRPr="005C3EAB" w:rsidRDefault="005C3EAB" w:rsidP="005C3EAB">
      <w:pPr>
        <w:spacing w:after="0" w:line="260" w:lineRule="atLeast"/>
        <w:rPr>
          <w:rFonts w:cs="Times New Roman"/>
          <w:noProof/>
          <w:sz w:val="20"/>
          <w:szCs w:val="20"/>
        </w:rPr>
      </w:pPr>
    </w:p>
    <w:p w14:paraId="039895A9" w14:textId="77777777" w:rsidR="00ED600A" w:rsidRDefault="00B32C26" w:rsidP="005C3EAB">
      <w:pPr>
        <w:spacing w:after="0" w:line="260" w:lineRule="atLeast"/>
        <w:rPr>
          <w:rFonts w:cs="Times New Roman"/>
          <w:noProof/>
          <w:sz w:val="20"/>
          <w:szCs w:val="20"/>
        </w:rPr>
      </w:pPr>
      <w:r w:rsidRPr="005C3EAB">
        <w:rPr>
          <w:rFonts w:cs="Times New Roman"/>
          <w:noProof/>
          <w:sz w:val="20"/>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5C3EAB">
        <w:rPr>
          <w:rFonts w:cs="Times New Roman"/>
          <w:noProof/>
          <w:sz w:val="20"/>
          <w:szCs w:val="20"/>
        </w:rPr>
        <w:t>macije ali dokumente naknadno pošlje še prek portala eRevizija, kjer se postopek nadaljuje.</w:t>
      </w:r>
    </w:p>
    <w:p w14:paraId="0FB21451" w14:textId="77777777" w:rsidR="005C3EAB" w:rsidRDefault="005C3EAB" w:rsidP="005C3EAB">
      <w:pPr>
        <w:spacing w:after="0" w:line="260" w:lineRule="atLeast"/>
        <w:rPr>
          <w:sz w:val="20"/>
          <w:szCs w:val="20"/>
        </w:rPr>
      </w:pPr>
    </w:p>
    <w:p w14:paraId="3DC22970" w14:textId="77777777" w:rsidR="005F0AB6" w:rsidRPr="00F36BC5" w:rsidRDefault="00B32C26" w:rsidP="00953DEF">
      <w:pPr>
        <w:pStyle w:val="Naslov2"/>
        <w:spacing w:before="0" w:after="0" w:line="260" w:lineRule="atLeast"/>
        <w:rPr>
          <w:rFonts w:cs="Arial"/>
          <w:sz w:val="20"/>
          <w:szCs w:val="20"/>
          <w:lang w:val="sl-SI"/>
        </w:rPr>
      </w:pPr>
      <w:bookmarkStart w:id="36" w:name="_Toc53198394"/>
      <w:bookmarkStart w:id="37" w:name="_Toc76873355"/>
      <w:bookmarkStart w:id="38" w:name="_Toc282590347"/>
      <w:bookmarkStart w:id="39" w:name="_Toc461526806"/>
      <w:bookmarkStart w:id="40" w:name="_Toc35506421"/>
      <w:bookmarkStart w:id="41" w:name="_Toc219385975"/>
      <w:bookmarkEnd w:id="35"/>
      <w:r w:rsidRPr="00F36BC5">
        <w:rPr>
          <w:rFonts w:cs="Arial"/>
          <w:sz w:val="20"/>
          <w:szCs w:val="20"/>
          <w:lang w:val="sl-SI"/>
        </w:rPr>
        <w:t>Sklenitev pogodbe</w:t>
      </w:r>
      <w:bookmarkEnd w:id="36"/>
      <w:bookmarkEnd w:id="37"/>
      <w:bookmarkEnd w:id="38"/>
      <w:bookmarkEnd w:id="39"/>
      <w:bookmarkEnd w:id="40"/>
      <w:bookmarkEnd w:id="41"/>
    </w:p>
    <w:p w14:paraId="5CBC8880" w14:textId="77777777" w:rsidR="005F0AB6" w:rsidRPr="00F36BC5" w:rsidRDefault="005F0AB6" w:rsidP="00953DEF">
      <w:pPr>
        <w:spacing w:after="0" w:line="260" w:lineRule="atLeast"/>
        <w:rPr>
          <w:sz w:val="20"/>
          <w:szCs w:val="20"/>
        </w:rPr>
      </w:pPr>
    </w:p>
    <w:p w14:paraId="47CD7609" w14:textId="77777777" w:rsidR="00551584" w:rsidRPr="00551584" w:rsidRDefault="00B32C26" w:rsidP="00551584">
      <w:pPr>
        <w:spacing w:after="0" w:line="260" w:lineRule="atLeast"/>
        <w:rPr>
          <w:rFonts w:cs="Times New Roman"/>
          <w:sz w:val="20"/>
          <w:szCs w:val="24"/>
        </w:rPr>
      </w:pPr>
      <w:bookmarkStart w:id="42" w:name="_Hlk97910220"/>
      <w:r w:rsidRPr="00551584">
        <w:rPr>
          <w:rFonts w:cs="Times New Roman"/>
          <w:sz w:val="20"/>
          <w:szCs w:val="20"/>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551584">
        <w:rPr>
          <w:rFonts w:cs="Times New Roman"/>
          <w:sz w:val="20"/>
          <w:szCs w:val="20"/>
        </w:rPr>
        <w:t xml:space="preserve"> prečiščeno besedilo) s spremembami ter dopolnitvami. Izjava oz. podatki o udeležbi fizičnih in pravnih oseb v lastništvu ponudnika morajo biti predloženi preden naročnik podpiše pogodbo.</w:t>
      </w:r>
      <w:bookmarkEnd w:id="42"/>
    </w:p>
    <w:p w14:paraId="30360173" w14:textId="77777777" w:rsidR="00551584" w:rsidRPr="00551584" w:rsidRDefault="00551584" w:rsidP="00551584">
      <w:pPr>
        <w:spacing w:after="0" w:line="260" w:lineRule="atLeast"/>
        <w:rPr>
          <w:rFonts w:cs="Times New Roman"/>
          <w:sz w:val="20"/>
          <w:szCs w:val="24"/>
        </w:rPr>
      </w:pPr>
    </w:p>
    <w:p w14:paraId="22E26BE0" w14:textId="77777777" w:rsidR="00551584" w:rsidRPr="00551584" w:rsidRDefault="00B32C26" w:rsidP="00551584">
      <w:pPr>
        <w:spacing w:after="0" w:line="260" w:lineRule="atLeast"/>
        <w:rPr>
          <w:rFonts w:cs="Times New Roman"/>
          <w:sz w:val="20"/>
          <w:szCs w:val="24"/>
        </w:rPr>
      </w:pPr>
      <w:r w:rsidRPr="00551584">
        <w:rPr>
          <w:rFonts w:cs="Times New Roman"/>
          <w:sz w:val="20"/>
          <w:szCs w:val="24"/>
        </w:rPr>
        <w:t xml:space="preserve">Naročnik ne bo sklenil pogodbe, če bodo izpolnjeni pogoji iz šestega odstavka 100. člena Zakona o javnih uslužbencih - ZJU (Uradni list RS, št. 63/07 – uradno prečiščeno besedilo), </w:t>
      </w:r>
      <w:r w:rsidRPr="00551584">
        <w:rPr>
          <w:rFonts w:cs="Times New Roman"/>
          <w:sz w:val="20"/>
          <w:szCs w:val="20"/>
        </w:rPr>
        <w:t>njegovimi spremembami in dopolnitvami</w:t>
      </w:r>
      <w:r w:rsidRPr="00551584">
        <w:rPr>
          <w:rFonts w:cs="Times New Roman"/>
          <w:sz w:val="20"/>
          <w:szCs w:val="24"/>
        </w:rPr>
        <w:t xml:space="preserve">. Pravne osebe, v kateri ima uradnik na položaju ali njegov </w:t>
      </w:r>
      <w:r w:rsidRPr="00551584">
        <w:rPr>
          <w:rFonts w:cs="Times New Roman"/>
          <w:sz w:val="20"/>
          <w:szCs w:val="24"/>
        </w:rPr>
        <w:lastRenderedPageBreak/>
        <w:t>zakonec, sorodnik v ravni vrsti oz. sorodnik v stranski vrsti do tretjega kolena več kot 20 % delež, ne smejo poslovati z naročnikom, v katerem uradnik dela. Pogodba, ki je sklenjena v nasprotju z navedenim, je nična.</w:t>
      </w:r>
    </w:p>
    <w:p w14:paraId="635134B5" w14:textId="77777777" w:rsidR="00551584" w:rsidRPr="00551584" w:rsidRDefault="00551584" w:rsidP="00551584">
      <w:pPr>
        <w:spacing w:after="0" w:line="260" w:lineRule="atLeast"/>
        <w:rPr>
          <w:rFonts w:cs="Times New Roman"/>
          <w:sz w:val="20"/>
          <w:szCs w:val="24"/>
        </w:rPr>
      </w:pPr>
    </w:p>
    <w:p w14:paraId="3D5FF6C5" w14:textId="77777777" w:rsidR="00551584" w:rsidRDefault="00B32C26" w:rsidP="00551584">
      <w:pPr>
        <w:spacing w:after="0" w:line="260" w:lineRule="atLeast"/>
        <w:rPr>
          <w:sz w:val="20"/>
          <w:szCs w:val="20"/>
        </w:rPr>
      </w:pPr>
      <w:r w:rsidRPr="00551584">
        <w:rPr>
          <w:sz w:val="20"/>
          <w:szCs w:val="20"/>
        </w:rPr>
        <w:t>Pogodba o izvedbi javnega naročila se bo izvajala skladno z Aktom o varstvu osebnih podatkov v Finančni upravi Republike Slovenije št. 007-108/2021-1 z dne 19. 11. 2021 s spremembami in dopolnitvami,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w:t>
      </w:r>
      <w:r w:rsidRPr="00551584">
        <w:rPr>
          <w:sz w:val="20"/>
          <w:szCs w:val="20"/>
        </w:rPr>
        <w:t xml:space="preserve">egovimi spremembami in dopolnitvami. </w:t>
      </w:r>
      <w:r w:rsidRPr="00551584">
        <w:rPr>
          <w:sz w:val="20"/>
          <w:szCs w:val="20"/>
          <w:shd w:val="clear" w:color="auto" w:fill="FFFFFF"/>
        </w:rPr>
        <w:t xml:space="preserve">V navedene akte lahko ponudnik vpogleda kadarkoli do konca postopka oddaje javnega naročila, pri čemer prošnjo za pridobitev teh aktov pošlje na e-naslov: </w:t>
      </w:r>
      <w:hyperlink r:id="rId19" w:history="1">
        <w:r w:rsidR="00551584" w:rsidRPr="00551584">
          <w:rPr>
            <w:color w:val="0000FF"/>
            <w:sz w:val="20"/>
            <w:szCs w:val="20"/>
            <w:u w:val="single"/>
            <w:shd w:val="clear" w:color="auto" w:fill="FFFFFF"/>
          </w:rPr>
          <w:t>gfu.fu@gov.si</w:t>
        </w:r>
      </w:hyperlink>
      <w:r w:rsidRPr="00551584">
        <w:rPr>
          <w:sz w:val="20"/>
          <w:szCs w:val="20"/>
        </w:rPr>
        <w:t xml:space="preserve"> Pred podpisom pogodbe o izvedbi javnega naročila se je izbrani ponudnik dolžan seznaniti z vsebino navedenih aktov.</w:t>
      </w:r>
    </w:p>
    <w:p w14:paraId="258AB670" w14:textId="77777777" w:rsidR="002D38D1" w:rsidRDefault="002D38D1">
      <w:pPr>
        <w:spacing w:after="0"/>
        <w:jc w:val="left"/>
        <w:rPr>
          <w:sz w:val="20"/>
          <w:szCs w:val="20"/>
        </w:rPr>
      </w:pPr>
    </w:p>
    <w:p w14:paraId="5585BC7B" w14:textId="77777777" w:rsidR="005F0AB6" w:rsidRPr="00F36BC5" w:rsidRDefault="00B32C26" w:rsidP="00953DEF">
      <w:pPr>
        <w:pStyle w:val="Naslov2"/>
        <w:spacing w:before="0" w:after="0" w:line="260" w:lineRule="atLeast"/>
        <w:rPr>
          <w:rFonts w:cs="Arial"/>
          <w:sz w:val="20"/>
          <w:szCs w:val="20"/>
          <w:lang w:val="sl-SI"/>
        </w:rPr>
      </w:pPr>
      <w:bookmarkStart w:id="43" w:name="_Toc282590348"/>
      <w:bookmarkStart w:id="44" w:name="_Toc461526807"/>
      <w:bookmarkStart w:id="45" w:name="_Toc35506422"/>
      <w:bookmarkStart w:id="46" w:name="_Toc219385976"/>
      <w:r w:rsidRPr="00F36BC5">
        <w:rPr>
          <w:rFonts w:cs="Arial"/>
          <w:sz w:val="20"/>
          <w:szCs w:val="20"/>
          <w:lang w:val="sl-SI"/>
        </w:rPr>
        <w:t>Dajanje neresničnih ali zavajajočih dokazil</w:t>
      </w:r>
      <w:bookmarkEnd w:id="43"/>
      <w:bookmarkEnd w:id="44"/>
      <w:bookmarkEnd w:id="45"/>
      <w:bookmarkEnd w:id="46"/>
    </w:p>
    <w:p w14:paraId="069C93B4" w14:textId="77777777" w:rsidR="005F0AB6" w:rsidRPr="00F36BC5" w:rsidRDefault="005F0AB6" w:rsidP="00953DEF">
      <w:pPr>
        <w:spacing w:after="0" w:line="260" w:lineRule="atLeast"/>
        <w:rPr>
          <w:sz w:val="20"/>
          <w:szCs w:val="20"/>
        </w:rPr>
      </w:pPr>
    </w:p>
    <w:p w14:paraId="3FDB0BC6" w14:textId="77777777" w:rsidR="00101BD1" w:rsidRPr="00101BD1" w:rsidRDefault="00B32C26" w:rsidP="00101BD1">
      <w:pPr>
        <w:spacing w:after="0" w:line="260" w:lineRule="atLeast"/>
        <w:rPr>
          <w:sz w:val="20"/>
          <w:szCs w:val="20"/>
        </w:rPr>
      </w:pPr>
      <w:r w:rsidRPr="00101BD1">
        <w:rPr>
          <w:sz w:val="20"/>
          <w:szCs w:val="20"/>
        </w:rPr>
        <w:t xml:space="preserve">Če se pri naročniku v postopku javnega naročanja pojavi utemeljen sum, </w:t>
      </w:r>
      <w:r w:rsidRPr="00101BD1">
        <w:rPr>
          <w:sz w:val="20"/>
          <w:szCs w:val="20"/>
        </w:rPr>
        <w:t>da je ponudnik predložil neresnično izjavo ali ponarejeno ali spremenjeno listino kot pravo, bo Državni revizijski komisiji podal predlog za uvedbo postopka o prekršku, kot to določa enajsti odstavek 89. člena ZJN-3.</w:t>
      </w:r>
    </w:p>
    <w:p w14:paraId="515F8B49" w14:textId="77777777" w:rsidR="00383530" w:rsidRDefault="00383530" w:rsidP="00453D2C">
      <w:pPr>
        <w:spacing w:after="0" w:line="260" w:lineRule="atLeast"/>
        <w:rPr>
          <w:sz w:val="20"/>
          <w:szCs w:val="20"/>
        </w:rPr>
      </w:pPr>
    </w:p>
    <w:p w14:paraId="596F5FFC" w14:textId="77777777" w:rsidR="005F0AB6" w:rsidRPr="00F36BC5" w:rsidRDefault="00B32C26" w:rsidP="00953DEF">
      <w:pPr>
        <w:pStyle w:val="Naslov2"/>
        <w:spacing w:before="0" w:after="0" w:line="260" w:lineRule="atLeast"/>
        <w:rPr>
          <w:rFonts w:cs="Arial"/>
          <w:sz w:val="20"/>
          <w:szCs w:val="20"/>
          <w:lang w:val="sl-SI"/>
        </w:rPr>
      </w:pPr>
      <w:bookmarkStart w:id="47" w:name="_Toc461526808"/>
      <w:bookmarkStart w:id="48" w:name="_Toc35506423"/>
      <w:bookmarkStart w:id="49" w:name="_Toc219385977"/>
      <w:r w:rsidRPr="00F36BC5">
        <w:rPr>
          <w:rFonts w:cs="Arial"/>
          <w:sz w:val="20"/>
          <w:szCs w:val="20"/>
          <w:lang w:val="sl-SI"/>
        </w:rPr>
        <w:t>Varovanje zaupnosti</w:t>
      </w:r>
      <w:bookmarkEnd w:id="47"/>
      <w:bookmarkEnd w:id="48"/>
      <w:bookmarkEnd w:id="49"/>
    </w:p>
    <w:p w14:paraId="20C2390A" w14:textId="77777777" w:rsidR="005F0AB6" w:rsidRPr="00F36BC5" w:rsidRDefault="005F0AB6" w:rsidP="00953DEF">
      <w:pPr>
        <w:spacing w:after="0" w:line="260" w:lineRule="atLeast"/>
        <w:rPr>
          <w:sz w:val="20"/>
          <w:szCs w:val="20"/>
        </w:rPr>
      </w:pPr>
    </w:p>
    <w:p w14:paraId="5612FD16" w14:textId="77777777" w:rsidR="00101BD1" w:rsidRPr="00F73D40" w:rsidRDefault="00B32C26" w:rsidP="00101BD1">
      <w:pPr>
        <w:spacing w:after="0" w:line="260" w:lineRule="atLeast"/>
        <w:rPr>
          <w:sz w:val="20"/>
          <w:szCs w:val="20"/>
        </w:rPr>
      </w:pPr>
      <w:bookmarkStart w:id="50" w:name="_Toc63562398"/>
      <w:bookmarkStart w:id="51" w:name="_Toc76873354"/>
      <w:bookmarkStart w:id="52" w:name="_Toc158083468"/>
      <w:bookmarkStart w:id="53" w:name="_Toc461526809"/>
      <w:bookmarkStart w:id="54" w:name="_Toc35506424"/>
      <w:r w:rsidRPr="00F73D40">
        <w:rPr>
          <w:sz w:val="20"/>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318427A2" w14:textId="77777777" w:rsidR="00101BD1" w:rsidRPr="00F73D40" w:rsidRDefault="00101BD1" w:rsidP="00101BD1">
      <w:pPr>
        <w:spacing w:after="0" w:line="260" w:lineRule="atLeast"/>
        <w:rPr>
          <w:sz w:val="20"/>
          <w:szCs w:val="20"/>
        </w:rPr>
      </w:pPr>
    </w:p>
    <w:p w14:paraId="35F1483F" w14:textId="77777777" w:rsidR="00101BD1" w:rsidRDefault="00B32C26" w:rsidP="00101BD1">
      <w:pPr>
        <w:spacing w:after="0" w:line="260" w:lineRule="atLeast"/>
        <w:rPr>
          <w:sz w:val="20"/>
          <w:szCs w:val="20"/>
        </w:rPr>
      </w:pPr>
      <w:r w:rsidRPr="00F73D40">
        <w:rPr>
          <w:sz w:val="20"/>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F73D40">
        <w:rPr>
          <w:sz w:val="20"/>
          <w:szCs w:val="20"/>
        </w:rPr>
        <w:t>kov) (UL EU, št. L 119).</w:t>
      </w:r>
    </w:p>
    <w:p w14:paraId="046D5CED" w14:textId="77777777" w:rsidR="00101BD1" w:rsidRPr="00F73D40" w:rsidRDefault="00101BD1" w:rsidP="00101BD1">
      <w:pPr>
        <w:spacing w:after="0" w:line="260" w:lineRule="atLeast"/>
        <w:rPr>
          <w:sz w:val="20"/>
          <w:szCs w:val="20"/>
        </w:rPr>
      </w:pPr>
    </w:p>
    <w:p w14:paraId="7292A0E0" w14:textId="77777777" w:rsidR="005F0AB6" w:rsidRPr="00F36BC5" w:rsidRDefault="00B32C26" w:rsidP="00953DEF">
      <w:pPr>
        <w:pStyle w:val="Naslov2"/>
        <w:spacing w:before="0" w:after="0" w:line="260" w:lineRule="atLeast"/>
        <w:ind w:left="709" w:hanging="709"/>
        <w:rPr>
          <w:rFonts w:cs="Arial"/>
          <w:sz w:val="20"/>
          <w:szCs w:val="20"/>
          <w:lang w:val="sl-SI"/>
        </w:rPr>
      </w:pPr>
      <w:bookmarkStart w:id="55" w:name="_Toc219385978"/>
      <w:r w:rsidRPr="00F36BC5">
        <w:rPr>
          <w:rFonts w:cs="Arial"/>
          <w:sz w:val="20"/>
          <w:szCs w:val="20"/>
          <w:lang w:val="sl-SI"/>
        </w:rPr>
        <w:t>Ustavitev postopka javnega naročila, zavrnitev ponudb, odstop od izvedbe javnega naročila</w:t>
      </w:r>
      <w:bookmarkEnd w:id="50"/>
      <w:bookmarkEnd w:id="51"/>
      <w:bookmarkEnd w:id="52"/>
      <w:bookmarkEnd w:id="53"/>
      <w:bookmarkEnd w:id="54"/>
      <w:bookmarkEnd w:id="55"/>
    </w:p>
    <w:p w14:paraId="7E3294BA" w14:textId="77777777" w:rsidR="005F0AB6" w:rsidRPr="00F36BC5" w:rsidRDefault="005F0AB6" w:rsidP="00953DEF">
      <w:pPr>
        <w:spacing w:after="0" w:line="260" w:lineRule="atLeast"/>
        <w:rPr>
          <w:sz w:val="20"/>
          <w:szCs w:val="20"/>
        </w:rPr>
      </w:pPr>
    </w:p>
    <w:p w14:paraId="75809E60" w14:textId="77777777" w:rsidR="00A0112B" w:rsidRPr="00F73D40" w:rsidRDefault="00B32C26" w:rsidP="00A0112B">
      <w:pPr>
        <w:spacing w:after="0" w:line="260" w:lineRule="atLeast"/>
        <w:rPr>
          <w:sz w:val="20"/>
          <w:szCs w:val="20"/>
        </w:rPr>
      </w:pPr>
      <w:r w:rsidRPr="00F73D40">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248BDFC" w14:textId="77777777" w:rsidR="00453D2C" w:rsidRPr="00453D2C" w:rsidRDefault="00453D2C" w:rsidP="00453D2C">
      <w:pPr>
        <w:spacing w:after="0" w:line="260" w:lineRule="atLeast"/>
        <w:rPr>
          <w:sz w:val="20"/>
          <w:szCs w:val="20"/>
        </w:rPr>
      </w:pPr>
    </w:p>
    <w:p w14:paraId="1BAD6928" w14:textId="77777777" w:rsidR="00453D2C" w:rsidRPr="00453D2C" w:rsidRDefault="00453D2C" w:rsidP="00453D2C">
      <w:pPr>
        <w:spacing w:after="0" w:line="260" w:lineRule="atLeast"/>
        <w:rPr>
          <w:sz w:val="20"/>
          <w:szCs w:val="20"/>
        </w:rPr>
      </w:pPr>
    </w:p>
    <w:p w14:paraId="66A7D9A1" w14:textId="77777777" w:rsidR="00453D2C" w:rsidRPr="00453D2C" w:rsidRDefault="00B32C26" w:rsidP="00453D2C">
      <w:pPr>
        <w:spacing w:after="0" w:line="260" w:lineRule="atLeast"/>
        <w:rPr>
          <w:sz w:val="20"/>
          <w:szCs w:val="20"/>
        </w:rPr>
      </w:pPr>
      <w:r>
        <w:rPr>
          <w:sz w:val="20"/>
          <w:szCs w:val="20"/>
        </w:rPr>
        <w:t xml:space="preserve">                                                                                                             </w:t>
      </w:r>
      <w:r w:rsidR="00714B44">
        <w:rPr>
          <w:sz w:val="20"/>
          <w:szCs w:val="20"/>
        </w:rPr>
        <w:t xml:space="preserve">  </w:t>
      </w:r>
      <w:r w:rsidR="00E26DAF">
        <w:rPr>
          <w:sz w:val="20"/>
          <w:szCs w:val="20"/>
        </w:rPr>
        <w:t>Peter Grum</w:t>
      </w:r>
      <w:r w:rsidRPr="00453D2C">
        <w:rPr>
          <w:sz w:val="20"/>
          <w:szCs w:val="20"/>
        </w:rPr>
        <w:t>,</w:t>
      </w:r>
    </w:p>
    <w:p w14:paraId="5054D4DF" w14:textId="77777777" w:rsidR="00453D2C" w:rsidRDefault="00B32C26" w:rsidP="00453D2C">
      <w:pPr>
        <w:spacing w:after="0" w:line="260" w:lineRule="atLeast"/>
        <w:rPr>
          <w:sz w:val="20"/>
          <w:szCs w:val="20"/>
        </w:rPr>
      </w:pPr>
      <w:r w:rsidRPr="00453D2C">
        <w:rPr>
          <w:sz w:val="20"/>
          <w:szCs w:val="20"/>
        </w:rPr>
        <w:t xml:space="preserve">                                                                                                </w:t>
      </w:r>
      <w:r w:rsidR="0012699F">
        <w:rPr>
          <w:sz w:val="20"/>
          <w:szCs w:val="20"/>
        </w:rPr>
        <w:t xml:space="preserve">  </w:t>
      </w:r>
      <w:r w:rsidR="00E26DAF">
        <w:rPr>
          <w:sz w:val="20"/>
          <w:szCs w:val="20"/>
        </w:rPr>
        <w:t xml:space="preserve">        </w:t>
      </w:r>
      <w:r w:rsidR="00A0112B">
        <w:rPr>
          <w:sz w:val="20"/>
          <w:szCs w:val="20"/>
        </w:rPr>
        <w:t xml:space="preserve"> </w:t>
      </w:r>
      <w:r w:rsidR="00E26DAF">
        <w:rPr>
          <w:sz w:val="20"/>
          <w:szCs w:val="20"/>
        </w:rPr>
        <w:t>g</w:t>
      </w:r>
      <w:r w:rsidR="00424CD9">
        <w:rPr>
          <w:sz w:val="20"/>
          <w:szCs w:val="20"/>
        </w:rPr>
        <w:t>eneraln</w:t>
      </w:r>
      <w:r w:rsidR="00E26DAF">
        <w:rPr>
          <w:sz w:val="20"/>
          <w:szCs w:val="20"/>
        </w:rPr>
        <w:t xml:space="preserve">i </w:t>
      </w:r>
      <w:r w:rsidR="00424CD9">
        <w:rPr>
          <w:sz w:val="20"/>
          <w:szCs w:val="20"/>
        </w:rPr>
        <w:t>direktor</w:t>
      </w:r>
    </w:p>
    <w:p w14:paraId="6177519E" w14:textId="77777777" w:rsidR="00453D2C" w:rsidRDefault="00453D2C" w:rsidP="00953DEF">
      <w:pPr>
        <w:spacing w:after="0" w:line="260" w:lineRule="atLeast"/>
        <w:rPr>
          <w:sz w:val="20"/>
          <w:szCs w:val="20"/>
        </w:rPr>
      </w:pPr>
    </w:p>
    <w:p w14:paraId="3982F5BD" w14:textId="77777777" w:rsidR="005F0AB6" w:rsidRPr="00F36BC5" w:rsidRDefault="005F0AB6" w:rsidP="00953DEF">
      <w:pPr>
        <w:spacing w:after="0" w:line="260" w:lineRule="atLeast"/>
        <w:rPr>
          <w:sz w:val="20"/>
          <w:szCs w:val="20"/>
        </w:rPr>
      </w:pPr>
      <w:bookmarkStart w:id="56" w:name="_Toc43788699"/>
    </w:p>
    <w:p w14:paraId="701A173E" w14:textId="77777777" w:rsidR="005F0AB6" w:rsidRPr="00F36BC5" w:rsidRDefault="005F0AB6" w:rsidP="00953DEF">
      <w:pPr>
        <w:spacing w:after="0" w:line="260" w:lineRule="atLeast"/>
        <w:rPr>
          <w:sz w:val="20"/>
          <w:szCs w:val="20"/>
        </w:rPr>
      </w:pPr>
    </w:p>
    <w:p w14:paraId="33FA9F95" w14:textId="77777777" w:rsidR="005F0AB6" w:rsidRPr="00F36BC5" w:rsidRDefault="005F0AB6" w:rsidP="00953DEF">
      <w:pPr>
        <w:pStyle w:val="podpisi"/>
        <w:tabs>
          <w:tab w:val="clear" w:pos="3402"/>
          <w:tab w:val="center" w:pos="7371"/>
        </w:tabs>
        <w:spacing w:after="0" w:line="260" w:lineRule="atLeast"/>
        <w:rPr>
          <w:sz w:val="20"/>
          <w:szCs w:val="20"/>
          <w:lang w:val="sl-SI"/>
        </w:rPr>
      </w:pPr>
    </w:p>
    <w:p w14:paraId="30C8ECEC" w14:textId="77777777" w:rsidR="005F0AB6" w:rsidRPr="00F36BC5" w:rsidRDefault="00B32C26" w:rsidP="002A1DC2">
      <w:pPr>
        <w:pStyle w:val="Naslov1"/>
      </w:pPr>
      <w:r w:rsidRPr="00F36BC5">
        <w:br w:type="page"/>
      </w:r>
      <w:bookmarkStart w:id="57" w:name="_Toc461526810"/>
      <w:bookmarkStart w:id="58" w:name="_Toc35506425"/>
      <w:bookmarkStart w:id="59" w:name="_Toc219385979"/>
      <w:r w:rsidRPr="00F36BC5">
        <w:lastRenderedPageBreak/>
        <w:t>NAVODILA ZA IZDELAVO PONUDBE</w:t>
      </w:r>
      <w:bookmarkEnd w:id="56"/>
      <w:bookmarkEnd w:id="57"/>
      <w:bookmarkEnd w:id="58"/>
      <w:bookmarkEnd w:id="59"/>
      <w:r w:rsidRPr="00F36BC5">
        <w:t xml:space="preserve"> </w:t>
      </w:r>
    </w:p>
    <w:p w14:paraId="2735F2C0" w14:textId="77777777" w:rsidR="005F0AB6" w:rsidRPr="00F36BC5" w:rsidRDefault="005F0AB6" w:rsidP="005F0AB6">
      <w:pPr>
        <w:spacing w:after="0" w:line="260" w:lineRule="atLeast"/>
        <w:rPr>
          <w:sz w:val="20"/>
          <w:szCs w:val="20"/>
        </w:rPr>
      </w:pPr>
    </w:p>
    <w:p w14:paraId="5BAE817F" w14:textId="77777777" w:rsidR="009E3767" w:rsidRPr="00F40F02" w:rsidRDefault="00B32C26" w:rsidP="009E3767">
      <w:pPr>
        <w:spacing w:after="0" w:line="260" w:lineRule="atLeast"/>
        <w:rPr>
          <w:sz w:val="20"/>
          <w:szCs w:val="20"/>
        </w:rPr>
      </w:pPr>
      <w:bookmarkStart w:id="60" w:name="_Toc50185217"/>
      <w:bookmarkStart w:id="61" w:name="_Toc117989169"/>
      <w:r w:rsidRPr="00F40F02">
        <w:rPr>
          <w:sz w:val="20"/>
          <w:szCs w:val="20"/>
        </w:rPr>
        <w:t xml:space="preserve">Navodila določajo naročnikove zahteve za izdelavo ponudbe. Ponudbena dokumentacija mora biti sestavljena v skladu s temi navodili. </w:t>
      </w:r>
    </w:p>
    <w:p w14:paraId="50AAC57E" w14:textId="77777777" w:rsidR="00E31A31" w:rsidRPr="00E31A31" w:rsidRDefault="00E31A31" w:rsidP="00E31A31">
      <w:pPr>
        <w:spacing w:after="0" w:line="260" w:lineRule="atLeast"/>
        <w:rPr>
          <w:sz w:val="20"/>
          <w:szCs w:val="20"/>
        </w:rPr>
      </w:pPr>
    </w:p>
    <w:p w14:paraId="4267633E" w14:textId="77777777" w:rsidR="00E43616" w:rsidRPr="00E43616" w:rsidRDefault="00E43616" w:rsidP="00E43616">
      <w:pPr>
        <w:pStyle w:val="Odstavekseznama"/>
        <w:keepNext/>
        <w:keepLines/>
        <w:numPr>
          <w:ilvl w:val="0"/>
          <w:numId w:val="38"/>
        </w:numPr>
        <w:spacing w:after="0" w:line="260" w:lineRule="atLeast"/>
        <w:contextualSpacing w:val="0"/>
        <w:outlineLvl w:val="1"/>
        <w:rPr>
          <w:rFonts w:cs="Arial"/>
          <w:b/>
          <w:vanish/>
          <w:color w:val="1F497D"/>
          <w:sz w:val="20"/>
          <w:szCs w:val="20"/>
          <w:lang w:val="sl-SI"/>
        </w:rPr>
      </w:pPr>
      <w:bookmarkStart w:id="62" w:name="_Toc461526811"/>
      <w:bookmarkStart w:id="63" w:name="_Toc35506426"/>
      <w:bookmarkStart w:id="64" w:name="_Toc63230015"/>
      <w:bookmarkStart w:id="65" w:name="_Toc76873364"/>
      <w:bookmarkStart w:id="66" w:name="_Toc158083479"/>
      <w:bookmarkStart w:id="67" w:name="_Toc169923890"/>
    </w:p>
    <w:p w14:paraId="13570DA7" w14:textId="77777777" w:rsidR="00E43616" w:rsidRPr="00E43616" w:rsidRDefault="00E43616" w:rsidP="00E43616">
      <w:pPr>
        <w:pStyle w:val="Odstavekseznama"/>
        <w:keepNext/>
        <w:keepLines/>
        <w:numPr>
          <w:ilvl w:val="0"/>
          <w:numId w:val="38"/>
        </w:numPr>
        <w:spacing w:after="0" w:line="260" w:lineRule="atLeast"/>
        <w:contextualSpacing w:val="0"/>
        <w:outlineLvl w:val="1"/>
        <w:rPr>
          <w:rFonts w:cs="Arial"/>
          <w:b/>
          <w:vanish/>
          <w:color w:val="1F497D"/>
          <w:sz w:val="20"/>
          <w:szCs w:val="20"/>
          <w:lang w:val="sl-SI"/>
        </w:rPr>
      </w:pPr>
    </w:p>
    <w:p w14:paraId="0DB38821" w14:textId="77777777" w:rsidR="005F0AB6" w:rsidRDefault="00B32C26" w:rsidP="00E43616">
      <w:pPr>
        <w:pStyle w:val="Naslov2"/>
        <w:numPr>
          <w:ilvl w:val="1"/>
          <w:numId w:val="38"/>
        </w:numPr>
        <w:spacing w:before="0" w:after="0" w:line="260" w:lineRule="atLeast"/>
        <w:rPr>
          <w:rFonts w:cs="Arial"/>
          <w:sz w:val="20"/>
          <w:szCs w:val="20"/>
          <w:lang w:val="sl-SI"/>
        </w:rPr>
      </w:pPr>
      <w:bookmarkStart w:id="68" w:name="_Toc219385980"/>
      <w:r w:rsidRPr="00F36BC5">
        <w:rPr>
          <w:rFonts w:cs="Arial"/>
          <w:sz w:val="20"/>
          <w:szCs w:val="20"/>
          <w:lang w:val="sl-SI"/>
        </w:rPr>
        <w:t>Ugotavljanje sposobnosti za sodelovanje v postopku oddaje javnega naročila</w:t>
      </w:r>
      <w:bookmarkEnd w:id="62"/>
      <w:bookmarkEnd w:id="63"/>
      <w:bookmarkEnd w:id="68"/>
    </w:p>
    <w:p w14:paraId="3B79FFE7" w14:textId="77777777" w:rsidR="009E3767" w:rsidRDefault="009E3767" w:rsidP="009E3767"/>
    <w:p w14:paraId="525B174F" w14:textId="77777777" w:rsidR="009E3767" w:rsidRPr="009E3767" w:rsidRDefault="00B32C26" w:rsidP="009E3767">
      <w:pPr>
        <w:spacing w:after="0" w:line="260" w:lineRule="atLeast"/>
        <w:rPr>
          <w:sz w:val="20"/>
          <w:szCs w:val="20"/>
        </w:rPr>
      </w:pPr>
      <w:r w:rsidRPr="009E3767">
        <w:rPr>
          <w:sz w:val="20"/>
          <w:szCs w:val="20"/>
        </w:rPr>
        <w:t>Gospodarski subjekt mora izpolnjevati vse pogoje, ki so navedeni v nadaljnjih točkah razpisne dokumentacije.</w:t>
      </w:r>
    </w:p>
    <w:p w14:paraId="0B9A1C1A" w14:textId="77777777" w:rsidR="009E3767" w:rsidRPr="009E3767" w:rsidRDefault="009E3767" w:rsidP="009E3767">
      <w:pPr>
        <w:spacing w:after="0" w:line="260" w:lineRule="atLeast"/>
        <w:rPr>
          <w:sz w:val="20"/>
          <w:szCs w:val="20"/>
        </w:rPr>
      </w:pPr>
    </w:p>
    <w:p w14:paraId="3234C23A" w14:textId="77777777" w:rsidR="009E3767" w:rsidRPr="009E3767" w:rsidRDefault="00B32C26" w:rsidP="009E3767">
      <w:pPr>
        <w:spacing w:after="0" w:line="260" w:lineRule="atLeast"/>
        <w:rPr>
          <w:sz w:val="20"/>
          <w:szCs w:val="20"/>
        </w:rPr>
      </w:pPr>
      <w:r w:rsidRPr="009E3767">
        <w:rPr>
          <w:sz w:val="20"/>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E3767">
        <w:rPr>
          <w:sz w:val="20"/>
          <w:szCs w:val="20"/>
        </w:rPr>
        <w:t xml:space="preserve">v kateri ima gospodarski subjekt sedež. </w:t>
      </w:r>
    </w:p>
    <w:p w14:paraId="2D0BE810" w14:textId="77777777" w:rsidR="009E3767" w:rsidRPr="009E3767" w:rsidRDefault="009E3767" w:rsidP="009E3767">
      <w:pPr>
        <w:spacing w:after="0" w:line="260" w:lineRule="atLeast"/>
        <w:rPr>
          <w:sz w:val="20"/>
          <w:szCs w:val="20"/>
        </w:rPr>
      </w:pPr>
    </w:p>
    <w:p w14:paraId="3CD2821B" w14:textId="77777777" w:rsidR="009E3767" w:rsidRPr="009E3767" w:rsidRDefault="00B32C26" w:rsidP="009E3767">
      <w:pPr>
        <w:spacing w:after="0" w:line="260" w:lineRule="atLeast"/>
        <w:rPr>
          <w:sz w:val="20"/>
          <w:szCs w:val="20"/>
        </w:rPr>
      </w:pPr>
      <w:r w:rsidRPr="009E3767">
        <w:rPr>
          <w:sz w:val="20"/>
          <w:szCs w:val="20"/>
        </w:rPr>
        <w:t xml:space="preserve">Gospodarski subjekt, ki odda ponudbo, lahko glede tehnične in kadrovske sposobnosti za predmetno javno naročilo uporabi zmogljivosti drugih </w:t>
      </w:r>
      <w:r w:rsidRPr="009E3767">
        <w:rPr>
          <w:sz w:val="20"/>
          <w:szCs w:val="20"/>
        </w:rPr>
        <w:t>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Naročnik bo v tem primeru ravna</w:t>
      </w:r>
      <w:r w:rsidRPr="009E3767">
        <w:rPr>
          <w:sz w:val="20"/>
          <w:szCs w:val="20"/>
        </w:rPr>
        <w:t>l v skladu z drugim odstavkom 81. člena ZJN-3.</w:t>
      </w:r>
    </w:p>
    <w:p w14:paraId="72D62CE8" w14:textId="77777777" w:rsidR="009E3767" w:rsidRPr="009E3767" w:rsidRDefault="009E3767" w:rsidP="009E3767">
      <w:pPr>
        <w:spacing w:after="0" w:line="260" w:lineRule="atLeast"/>
        <w:rPr>
          <w:sz w:val="20"/>
          <w:szCs w:val="20"/>
        </w:rPr>
      </w:pPr>
    </w:p>
    <w:p w14:paraId="1D85BE17" w14:textId="77777777" w:rsidR="009E3767" w:rsidRPr="009E3767" w:rsidRDefault="00B32C26" w:rsidP="009E3767">
      <w:pPr>
        <w:spacing w:after="0" w:line="260" w:lineRule="atLeast"/>
        <w:rPr>
          <w:sz w:val="20"/>
          <w:szCs w:val="20"/>
        </w:rPr>
      </w:pPr>
      <w:r w:rsidRPr="009E3767">
        <w:rPr>
          <w:sz w:val="20"/>
          <w:szCs w:val="20"/>
        </w:rPr>
        <w:t>Za skupne ponudbe in ponudbe s podizvajalci je treba upoštevati še točki 2.</w:t>
      </w:r>
      <w:r>
        <w:rPr>
          <w:sz w:val="20"/>
          <w:szCs w:val="20"/>
        </w:rPr>
        <w:t>7</w:t>
      </w:r>
      <w:r w:rsidRPr="009E3767">
        <w:rPr>
          <w:sz w:val="20"/>
          <w:szCs w:val="20"/>
        </w:rPr>
        <w:t xml:space="preserve"> in 2.</w:t>
      </w:r>
      <w:r>
        <w:rPr>
          <w:sz w:val="20"/>
          <w:szCs w:val="20"/>
        </w:rPr>
        <w:t>8</w:t>
      </w:r>
      <w:r w:rsidRPr="009E3767">
        <w:rPr>
          <w:sz w:val="20"/>
          <w:szCs w:val="20"/>
        </w:rPr>
        <w:t xml:space="preserve"> razpisne dokumentacije.</w:t>
      </w:r>
    </w:p>
    <w:p w14:paraId="2EDA2AEF" w14:textId="77777777" w:rsidR="005F0AB6" w:rsidRPr="00F36BC5" w:rsidRDefault="005F0AB6" w:rsidP="005F0AB6">
      <w:pPr>
        <w:spacing w:after="0" w:line="260" w:lineRule="atLeast"/>
        <w:rPr>
          <w:sz w:val="20"/>
          <w:szCs w:val="20"/>
        </w:rPr>
      </w:pPr>
    </w:p>
    <w:p w14:paraId="02ADDD9B" w14:textId="77777777" w:rsidR="005F0AB6" w:rsidRPr="00011E0B" w:rsidRDefault="00B32C26" w:rsidP="00761F32">
      <w:pPr>
        <w:pStyle w:val="Naslov2"/>
        <w:numPr>
          <w:ilvl w:val="1"/>
          <w:numId w:val="38"/>
        </w:numPr>
        <w:spacing w:before="0" w:after="0" w:line="260" w:lineRule="atLeast"/>
        <w:rPr>
          <w:rFonts w:cs="Arial"/>
          <w:sz w:val="20"/>
          <w:szCs w:val="20"/>
          <w:lang w:val="sl-SI"/>
        </w:rPr>
      </w:pPr>
      <w:bookmarkStart w:id="69" w:name="_Toc512856610"/>
      <w:bookmarkStart w:id="70" w:name="_Toc35506427"/>
      <w:bookmarkStart w:id="71" w:name="_Toc219385981"/>
      <w:r w:rsidRPr="00011E0B">
        <w:rPr>
          <w:rFonts w:cs="Arial"/>
          <w:sz w:val="20"/>
          <w:szCs w:val="20"/>
          <w:lang w:val="sl-SI"/>
        </w:rPr>
        <w:t xml:space="preserve">Obrazec </w:t>
      </w:r>
      <w:bookmarkEnd w:id="69"/>
      <w:bookmarkEnd w:id="70"/>
      <w:r w:rsidR="00CD4BCB">
        <w:rPr>
          <w:rFonts w:cs="Arial"/>
          <w:sz w:val="20"/>
          <w:szCs w:val="20"/>
          <w:lang w:val="sl-SI"/>
        </w:rPr>
        <w:t>ESPD</w:t>
      </w:r>
      <w:bookmarkEnd w:id="71"/>
    </w:p>
    <w:p w14:paraId="631B416C" w14:textId="77777777" w:rsidR="00842310" w:rsidRDefault="00842310" w:rsidP="00761F32">
      <w:pPr>
        <w:spacing w:after="0" w:line="260" w:lineRule="atLeast"/>
      </w:pPr>
    </w:p>
    <w:p w14:paraId="27A9BC55" w14:textId="77777777" w:rsidR="00240775" w:rsidRPr="00240775" w:rsidRDefault="00B32C26" w:rsidP="00240775">
      <w:pPr>
        <w:spacing w:after="0" w:line="260" w:lineRule="atLeast"/>
        <w:rPr>
          <w:sz w:val="20"/>
          <w:szCs w:val="20"/>
        </w:rPr>
      </w:pPr>
      <w:bookmarkStart w:id="72" w:name="_Hlk187482858"/>
      <w:r w:rsidRPr="00240775">
        <w:rPr>
          <w:sz w:val="20"/>
          <w:szCs w:val="20"/>
        </w:rPr>
        <w:t xml:space="preserve">Obrazec »Enotni evropski dokument v zvezi z oddajo javnega naročila« (v </w:t>
      </w:r>
      <w:r w:rsidRPr="00240775">
        <w:rPr>
          <w:sz w:val="20"/>
          <w:szCs w:val="20"/>
        </w:rPr>
        <w:t>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35AAC92B" w14:textId="77777777" w:rsidR="00240775" w:rsidRPr="00240775" w:rsidRDefault="00240775" w:rsidP="00240775">
      <w:pPr>
        <w:spacing w:after="0" w:line="260" w:lineRule="atLeast"/>
        <w:rPr>
          <w:sz w:val="20"/>
          <w:szCs w:val="20"/>
        </w:rPr>
      </w:pPr>
    </w:p>
    <w:p w14:paraId="73F44A9D" w14:textId="77777777" w:rsidR="00240775" w:rsidRPr="00240775" w:rsidRDefault="00B32C26" w:rsidP="00240775">
      <w:pPr>
        <w:spacing w:after="0" w:line="260" w:lineRule="atLeast"/>
        <w:rPr>
          <w:b/>
          <w:bCs/>
          <w:sz w:val="20"/>
          <w:szCs w:val="20"/>
        </w:rPr>
      </w:pPr>
      <w:r w:rsidRPr="00240775">
        <w:rPr>
          <w:sz w:val="20"/>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240775">
        <w:rPr>
          <w:b/>
          <w:bCs/>
          <w:sz w:val="20"/>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240775">
        <w:rPr>
          <w:b/>
          <w:bCs/>
          <w:sz w:val="20"/>
          <w:szCs w:val="20"/>
        </w:rPr>
        <w:t>bčana.</w:t>
      </w:r>
    </w:p>
    <w:p w14:paraId="7DDF5A9F" w14:textId="77777777" w:rsidR="00240775" w:rsidRPr="00240775" w:rsidRDefault="00240775" w:rsidP="00240775">
      <w:pPr>
        <w:spacing w:after="0" w:line="260" w:lineRule="atLeast"/>
        <w:rPr>
          <w:sz w:val="20"/>
          <w:szCs w:val="20"/>
        </w:rPr>
      </w:pPr>
    </w:p>
    <w:p w14:paraId="7CA4940C" w14:textId="77777777" w:rsidR="00240775" w:rsidRPr="00240775" w:rsidRDefault="00B32C26" w:rsidP="00240775">
      <w:pPr>
        <w:spacing w:after="0" w:line="260" w:lineRule="atLeast"/>
        <w:rPr>
          <w:sz w:val="20"/>
          <w:szCs w:val="20"/>
        </w:rPr>
      </w:pPr>
      <w:r w:rsidRPr="00240775">
        <w:rPr>
          <w:sz w:val="20"/>
          <w:szCs w:val="20"/>
        </w:rPr>
        <w:t xml:space="preserve">Gospodarski subjekt naročnikov obrazec ESPD (datoteka XML) uvozi na spletni povezavi: </w:t>
      </w:r>
      <w:hyperlink r:id="rId20" w:history="1">
        <w:r w:rsidR="00240775" w:rsidRPr="00240775">
          <w:rPr>
            <w:color w:val="0000FF"/>
            <w:sz w:val="20"/>
            <w:szCs w:val="20"/>
            <w:u w:val="single"/>
          </w:rPr>
          <w:t>https://ejn.gov.si/espd</w:t>
        </w:r>
      </w:hyperlink>
      <w:r w:rsidRPr="00240775">
        <w:rPr>
          <w:sz w:val="20"/>
          <w:szCs w:val="20"/>
        </w:rPr>
        <w:t xml:space="preserve"> in v njega neposredno vnese zahtevane podatke.</w:t>
      </w:r>
    </w:p>
    <w:p w14:paraId="50D08E2A" w14:textId="77777777" w:rsidR="00240775" w:rsidRPr="00240775" w:rsidRDefault="00240775" w:rsidP="00240775">
      <w:pPr>
        <w:spacing w:after="0" w:line="260" w:lineRule="atLeast"/>
        <w:rPr>
          <w:sz w:val="20"/>
          <w:szCs w:val="20"/>
        </w:rPr>
      </w:pPr>
    </w:p>
    <w:p w14:paraId="6BEABA32" w14:textId="77777777" w:rsidR="00240775" w:rsidRPr="00240775" w:rsidRDefault="00B32C26" w:rsidP="00240775">
      <w:pPr>
        <w:spacing w:after="0" w:line="260" w:lineRule="atLeast"/>
        <w:rPr>
          <w:sz w:val="20"/>
          <w:szCs w:val="20"/>
        </w:rPr>
      </w:pPr>
      <w:r w:rsidRPr="00240775">
        <w:rPr>
          <w:sz w:val="20"/>
          <w:szCs w:val="20"/>
        </w:rPr>
        <w:lastRenderedPageBreak/>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240775">
        <w:rPr>
          <w:sz w:val="20"/>
          <w:szCs w:val="20"/>
        </w:rPr>
        <w:t xml:space="preserve">ako veljavnost kot podpisan. </w:t>
      </w:r>
    </w:p>
    <w:p w14:paraId="26F6014F" w14:textId="77777777" w:rsidR="00240775" w:rsidRPr="00240775" w:rsidRDefault="00240775" w:rsidP="00240775">
      <w:pPr>
        <w:spacing w:after="0" w:line="260" w:lineRule="atLeast"/>
        <w:rPr>
          <w:sz w:val="20"/>
          <w:szCs w:val="20"/>
        </w:rPr>
      </w:pPr>
    </w:p>
    <w:p w14:paraId="469CF1F7" w14:textId="77777777" w:rsidR="00240775" w:rsidRPr="00240775" w:rsidRDefault="00B32C26" w:rsidP="00240775">
      <w:pPr>
        <w:spacing w:after="0" w:line="260" w:lineRule="atLeast"/>
        <w:rPr>
          <w:sz w:val="20"/>
          <w:szCs w:val="20"/>
        </w:rPr>
      </w:pPr>
      <w:r w:rsidRPr="00240775">
        <w:rPr>
          <w:sz w:val="20"/>
          <w:szCs w:val="20"/>
        </w:rPr>
        <w:t>Za ostale sodelujoče ponudnik v IS e-JN v razdelek »Sodelujoči«, del »ESPD – ostali sodelujoči« priloži izpolnjene in podpisane obrazce ESPD v pdf. obliki, ali v elektronski obliki podpisan xml.</w:t>
      </w:r>
    </w:p>
    <w:p w14:paraId="0DFB6866" w14:textId="77777777" w:rsidR="00963356" w:rsidRDefault="00963356" w:rsidP="00CD4BCB">
      <w:pPr>
        <w:spacing w:after="0" w:line="240" w:lineRule="atLeast"/>
        <w:rPr>
          <w:noProof/>
          <w:sz w:val="20"/>
          <w:szCs w:val="20"/>
        </w:rPr>
      </w:pPr>
    </w:p>
    <w:p w14:paraId="00E0D877" w14:textId="77777777" w:rsidR="00963356" w:rsidRDefault="00B32C26" w:rsidP="005F0AB6">
      <w:pPr>
        <w:pStyle w:val="Naslov2"/>
        <w:numPr>
          <w:ilvl w:val="1"/>
          <w:numId w:val="38"/>
        </w:numPr>
        <w:spacing w:before="0" w:after="0" w:line="260" w:lineRule="atLeast"/>
        <w:rPr>
          <w:rFonts w:cs="Arial"/>
          <w:sz w:val="20"/>
          <w:szCs w:val="20"/>
          <w:lang w:val="sl-SI"/>
        </w:rPr>
      </w:pPr>
      <w:bookmarkStart w:id="73" w:name="_Toc219385982"/>
      <w:bookmarkStart w:id="74" w:name="_Toc461526812"/>
      <w:bookmarkStart w:id="75" w:name="_Toc35506428"/>
      <w:bookmarkEnd w:id="72"/>
      <w:r>
        <w:rPr>
          <w:rFonts w:cs="Arial"/>
          <w:sz w:val="20"/>
          <w:szCs w:val="20"/>
          <w:lang w:val="sl-SI"/>
        </w:rPr>
        <w:t xml:space="preserve">Obrazec »Predračun – </w:t>
      </w:r>
      <w:r w:rsidR="00DE6C12">
        <w:rPr>
          <w:rFonts w:cs="Arial"/>
          <w:sz w:val="20"/>
          <w:szCs w:val="20"/>
          <w:lang w:val="sl-SI"/>
        </w:rPr>
        <w:t>JN 4/2026 HRAMBA</w:t>
      </w:r>
      <w:r>
        <w:rPr>
          <w:rFonts w:cs="Arial"/>
          <w:sz w:val="20"/>
          <w:szCs w:val="20"/>
          <w:lang w:val="sl-SI"/>
        </w:rPr>
        <w:t>«</w:t>
      </w:r>
      <w:bookmarkEnd w:id="73"/>
    </w:p>
    <w:p w14:paraId="4CDD04AD" w14:textId="77777777" w:rsidR="00963356" w:rsidRDefault="00963356">
      <w:pPr>
        <w:spacing w:after="0"/>
        <w:jc w:val="left"/>
        <w:rPr>
          <w:sz w:val="20"/>
          <w:szCs w:val="20"/>
        </w:rPr>
      </w:pPr>
    </w:p>
    <w:p w14:paraId="56094A92" w14:textId="77777777" w:rsidR="00963356" w:rsidRDefault="00B32C26" w:rsidP="00963356">
      <w:pPr>
        <w:spacing w:after="0" w:line="260" w:lineRule="atLeast"/>
        <w:rPr>
          <w:sz w:val="20"/>
          <w:szCs w:val="20"/>
        </w:rPr>
      </w:pPr>
      <w:r w:rsidRPr="00526FF8">
        <w:rPr>
          <w:sz w:val="20"/>
          <w:szCs w:val="20"/>
        </w:rPr>
        <w:t xml:space="preserve">Ponudnik v obrazcu »Predračun – </w:t>
      </w:r>
      <w:r w:rsidR="00DE6C12">
        <w:rPr>
          <w:sz w:val="20"/>
          <w:szCs w:val="20"/>
        </w:rPr>
        <w:t>JN 4/2026 HRAMBA</w:t>
      </w:r>
      <w:r w:rsidRPr="00526FF8">
        <w:rPr>
          <w:sz w:val="20"/>
          <w:szCs w:val="20"/>
        </w:rPr>
        <w:t>« (v nadaljevanju: predračun), ki je sestavni del razpisne dokumentacije</w:t>
      </w:r>
      <w:r w:rsidR="00B808A7">
        <w:rPr>
          <w:sz w:val="20"/>
          <w:szCs w:val="20"/>
        </w:rPr>
        <w:t>,</w:t>
      </w:r>
      <w:r>
        <w:rPr>
          <w:sz w:val="20"/>
          <w:szCs w:val="20"/>
        </w:rPr>
        <w:t xml:space="preserve"> izpolni na predvidenih mestih (</w:t>
      </w:r>
      <w:r w:rsidRPr="00AD2E1F">
        <w:rPr>
          <w:sz w:val="20"/>
          <w:szCs w:val="20"/>
        </w:rPr>
        <w:t xml:space="preserve">vpiše svoj naziv, sedež, ID </w:t>
      </w:r>
      <w:r>
        <w:rPr>
          <w:sz w:val="20"/>
          <w:szCs w:val="20"/>
        </w:rPr>
        <w:t xml:space="preserve">št. </w:t>
      </w:r>
      <w:r w:rsidRPr="00AD2E1F">
        <w:rPr>
          <w:sz w:val="20"/>
          <w:szCs w:val="20"/>
        </w:rPr>
        <w:t>za DDV, IBAN, cene</w:t>
      </w:r>
      <w:r>
        <w:rPr>
          <w:sz w:val="20"/>
          <w:szCs w:val="20"/>
        </w:rPr>
        <w:t xml:space="preserve"> v EUR brez DDV, vrednosti v EUR brez DDV in z DDV</w:t>
      </w:r>
      <w:r w:rsidR="001C45F0">
        <w:rPr>
          <w:sz w:val="20"/>
          <w:szCs w:val="20"/>
        </w:rPr>
        <w:t>, popust</w:t>
      </w:r>
      <w:r w:rsidRPr="00AD2E1F">
        <w:rPr>
          <w:sz w:val="20"/>
          <w:szCs w:val="20"/>
        </w:rPr>
        <w:t xml:space="preserve"> </w:t>
      </w:r>
      <w:r>
        <w:rPr>
          <w:sz w:val="20"/>
          <w:szCs w:val="20"/>
        </w:rPr>
        <w:t>ter</w:t>
      </w:r>
      <w:r w:rsidRPr="00AD2E1F">
        <w:rPr>
          <w:sz w:val="20"/>
          <w:szCs w:val="20"/>
        </w:rPr>
        <w:t xml:space="preserve"> druge zahtevane podatke</w:t>
      </w:r>
      <w:r>
        <w:rPr>
          <w:sz w:val="20"/>
          <w:szCs w:val="20"/>
        </w:rPr>
        <w:t xml:space="preserve">) skladno z zahtevami predračuna. </w:t>
      </w:r>
      <w:r w:rsidRPr="00526FF8">
        <w:rPr>
          <w:sz w:val="20"/>
          <w:szCs w:val="20"/>
        </w:rPr>
        <w:t>Če ponudnik za določen sklop javnega naročila ne odda ponudbe, pusti prazno tabelo za tak sklop.</w:t>
      </w:r>
    </w:p>
    <w:p w14:paraId="3D7EB3A8" w14:textId="77777777" w:rsidR="00963356" w:rsidRPr="00526FF8" w:rsidRDefault="00963356" w:rsidP="00963356">
      <w:pPr>
        <w:spacing w:after="0" w:line="260" w:lineRule="atLeast"/>
        <w:rPr>
          <w:sz w:val="20"/>
          <w:szCs w:val="20"/>
        </w:rPr>
      </w:pPr>
    </w:p>
    <w:p w14:paraId="40BF0E18" w14:textId="77777777" w:rsidR="0052277D" w:rsidRDefault="00B32C26" w:rsidP="00963356">
      <w:pPr>
        <w:spacing w:after="0" w:line="260" w:lineRule="atLeast"/>
        <w:rPr>
          <w:sz w:val="20"/>
          <w:szCs w:val="20"/>
        </w:rPr>
      </w:pPr>
      <w:r w:rsidRPr="00963356">
        <w:rPr>
          <w:sz w:val="20"/>
          <w:szCs w:val="20"/>
        </w:rPr>
        <w:t xml:space="preserve">Ponudnik v IS e-JN v razdelek »Skupna ponudbena vrednost« v zato namenjen prostor </w:t>
      </w:r>
      <w:r w:rsidRPr="00963356">
        <w:rPr>
          <w:sz w:val="20"/>
          <w:szCs w:val="20"/>
        </w:rPr>
        <w:t>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 del »Predračun« nalo</w:t>
      </w:r>
      <w:r w:rsidRPr="00963356">
        <w:rPr>
          <w:sz w:val="20"/>
          <w:szCs w:val="20"/>
        </w:rPr>
        <w:t xml:space="preserve">žiti datoteko v obliki .doc (Word) ali .pdf, tj. izpolnjen obrazec »Predračun – </w:t>
      </w:r>
      <w:r w:rsidR="00DE6C12">
        <w:rPr>
          <w:sz w:val="20"/>
          <w:szCs w:val="20"/>
        </w:rPr>
        <w:t>JN 4/2026 HRAMBA</w:t>
      </w:r>
      <w:r w:rsidRPr="00963356">
        <w:rPr>
          <w:sz w:val="20"/>
          <w:szCs w:val="20"/>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w:t>
      </w:r>
      <w:r w:rsidRPr="00963356">
        <w:rPr>
          <w:sz w:val="20"/>
          <w:szCs w:val="20"/>
        </w:rPr>
        <w:t>ljavne štejejo podatki v dokumentu, ki je bil predložen v razdelku »Skupna ponudbena vrednost«, del »Predračun«. Naročnik izpostavlja, da ostali dokumenti, ki bodo naloženi v drugih razdelkih v IS e-JN, drugim ponudnikom ob odpiranju ponudb ne bodo razvidni.</w:t>
      </w:r>
    </w:p>
    <w:p w14:paraId="7C8C954B" w14:textId="77777777" w:rsidR="0052277D" w:rsidRPr="0052277D" w:rsidRDefault="0052277D" w:rsidP="0052277D">
      <w:pPr>
        <w:spacing w:after="0" w:line="260" w:lineRule="atLeast"/>
        <w:rPr>
          <w:sz w:val="20"/>
          <w:szCs w:val="20"/>
        </w:rPr>
      </w:pPr>
    </w:p>
    <w:p w14:paraId="384851A3" w14:textId="77777777" w:rsidR="0052277D" w:rsidRDefault="00B32C26" w:rsidP="0052277D">
      <w:pPr>
        <w:spacing w:after="0" w:line="260" w:lineRule="atLeast"/>
        <w:rPr>
          <w:sz w:val="20"/>
          <w:szCs w:val="20"/>
        </w:rPr>
      </w:pPr>
      <w:r w:rsidRPr="0052277D">
        <w:rPr>
          <w:sz w:val="20"/>
          <w:szCs w:val="20"/>
        </w:rPr>
        <w:t>Ponudnik določi ponudbeno ceno in vrednosti v EUR brez DDV in EUR z DDV na največ dve decimalki, kot na primer 1,05 EUR.</w:t>
      </w:r>
      <w:r>
        <w:rPr>
          <w:sz w:val="20"/>
          <w:szCs w:val="20"/>
        </w:rPr>
        <w:t xml:space="preserve"> </w:t>
      </w:r>
      <w:r w:rsidRPr="0052277D">
        <w:rPr>
          <w:sz w:val="20"/>
          <w:szCs w:val="20"/>
        </w:rPr>
        <w:t>Če ponudnik cene in vrednosti ne vpiše, se šteje, da ne ponuja celotnega predmeta posameznega sklopa javnega naročila. Če ponudnik vpiše ceno 0,00 EUR, se šteje, da ponuja postavko brezplačno.</w:t>
      </w:r>
      <w:r w:rsidR="001C45F0" w:rsidRPr="001C45F0">
        <w:t xml:space="preserve"> </w:t>
      </w:r>
      <w:r w:rsidR="001C45F0" w:rsidRPr="001C45F0">
        <w:rPr>
          <w:sz w:val="20"/>
          <w:szCs w:val="20"/>
        </w:rPr>
        <w:t>Odstot</w:t>
      </w:r>
      <w:r w:rsidR="001C45F0">
        <w:rPr>
          <w:sz w:val="20"/>
          <w:szCs w:val="20"/>
        </w:rPr>
        <w:t xml:space="preserve">ek </w:t>
      </w:r>
      <w:r w:rsidR="001C45F0" w:rsidRPr="001C45F0">
        <w:rPr>
          <w:sz w:val="20"/>
          <w:szCs w:val="20"/>
        </w:rPr>
        <w:t>popusta se navaja na celo številko ali največ dve decimalki, kot na primer 12,52 %.</w:t>
      </w:r>
    </w:p>
    <w:p w14:paraId="4970A990" w14:textId="77777777" w:rsidR="00963356" w:rsidRPr="00526FF8" w:rsidRDefault="00963356" w:rsidP="00963356">
      <w:pPr>
        <w:spacing w:after="0" w:line="260" w:lineRule="atLeast"/>
        <w:rPr>
          <w:sz w:val="20"/>
          <w:szCs w:val="20"/>
        </w:rPr>
      </w:pPr>
    </w:p>
    <w:p w14:paraId="0225E0DE" w14:textId="77777777" w:rsidR="00963356" w:rsidRPr="00526FF8" w:rsidRDefault="00B32C26" w:rsidP="00963356">
      <w:pPr>
        <w:spacing w:after="0" w:line="260" w:lineRule="atLeast"/>
        <w:rPr>
          <w:sz w:val="20"/>
          <w:szCs w:val="20"/>
        </w:rPr>
      </w:pPr>
      <w:r w:rsidRPr="00526FF8">
        <w:rPr>
          <w:sz w:val="20"/>
          <w:szCs w:val="20"/>
        </w:rPr>
        <w:t>Ponudnik mora ponuditi</w:t>
      </w:r>
      <w:r>
        <w:rPr>
          <w:sz w:val="20"/>
          <w:szCs w:val="20"/>
        </w:rPr>
        <w:t xml:space="preserve"> storitve</w:t>
      </w:r>
      <w:r w:rsidRPr="00526FF8">
        <w:rPr>
          <w:sz w:val="20"/>
          <w:szCs w:val="20"/>
        </w:rPr>
        <w:t>, ki izpolnjuje</w:t>
      </w:r>
      <w:r>
        <w:rPr>
          <w:sz w:val="20"/>
          <w:szCs w:val="20"/>
        </w:rPr>
        <w:t>jo</w:t>
      </w:r>
      <w:r w:rsidRPr="00526FF8">
        <w:rPr>
          <w:sz w:val="20"/>
          <w:szCs w:val="20"/>
        </w:rPr>
        <w:t xml:space="preserve"> vse </w:t>
      </w:r>
      <w:r>
        <w:rPr>
          <w:sz w:val="20"/>
          <w:szCs w:val="20"/>
        </w:rPr>
        <w:t>naročnikove zahteve</w:t>
      </w:r>
      <w:r w:rsidRPr="00526FF8">
        <w:rPr>
          <w:sz w:val="20"/>
          <w:szCs w:val="20"/>
        </w:rPr>
        <w:t xml:space="preserve">, kot so opredeljene v razpisni dokumentaciji. V nasprotnem primeru bo ponudba izločena kot nedopustna. </w:t>
      </w:r>
    </w:p>
    <w:p w14:paraId="0230592D" w14:textId="77777777" w:rsidR="00963356" w:rsidRPr="00526FF8" w:rsidRDefault="00963356" w:rsidP="00963356">
      <w:pPr>
        <w:spacing w:after="0" w:line="260" w:lineRule="atLeast"/>
        <w:rPr>
          <w:sz w:val="20"/>
          <w:szCs w:val="20"/>
        </w:rPr>
      </w:pPr>
    </w:p>
    <w:p w14:paraId="13D9D37E" w14:textId="77777777" w:rsidR="00963356" w:rsidRPr="00526FF8" w:rsidRDefault="00B32C26" w:rsidP="00963356">
      <w:pPr>
        <w:spacing w:after="0" w:line="260" w:lineRule="atLeast"/>
        <w:rPr>
          <w:sz w:val="20"/>
          <w:szCs w:val="20"/>
        </w:rPr>
      </w:pPr>
      <w:r w:rsidRPr="00526FF8">
        <w:rPr>
          <w:sz w:val="20"/>
          <w:szCs w:val="20"/>
        </w:rPr>
        <w:t>Ponudnik ne sme spreminjati predpisane vsebine imenovanega obrazca, v nasprotnem primeru bo njegova ponudba izločena kot nedopustna.</w:t>
      </w:r>
    </w:p>
    <w:p w14:paraId="26933F78" w14:textId="77777777" w:rsidR="00963356" w:rsidRPr="00526FF8" w:rsidRDefault="00963356" w:rsidP="00963356">
      <w:pPr>
        <w:spacing w:after="0" w:line="260" w:lineRule="atLeast"/>
        <w:rPr>
          <w:sz w:val="20"/>
          <w:szCs w:val="20"/>
        </w:rPr>
      </w:pPr>
    </w:p>
    <w:p w14:paraId="79F6A15F" w14:textId="77777777" w:rsidR="0052277D" w:rsidRDefault="00B32C26" w:rsidP="00963356">
      <w:pPr>
        <w:spacing w:after="0" w:line="260" w:lineRule="atLeast"/>
        <w:rPr>
          <w:sz w:val="20"/>
          <w:szCs w:val="20"/>
        </w:rPr>
      </w:pPr>
      <w:r w:rsidRPr="00526FF8">
        <w:rPr>
          <w:sz w:val="20"/>
          <w:szCs w:val="20"/>
        </w:rPr>
        <w:t>Ponudbene cene v EUR brez DDV</w:t>
      </w:r>
      <w:r w:rsidR="00CD4E32">
        <w:rPr>
          <w:sz w:val="20"/>
          <w:szCs w:val="20"/>
        </w:rPr>
        <w:t xml:space="preserve"> </w:t>
      </w:r>
      <w:r w:rsidRPr="00526FF8">
        <w:rPr>
          <w:sz w:val="20"/>
          <w:szCs w:val="20"/>
        </w:rPr>
        <w:t>so nespremenljive za celotno pogodbeno obdobje. Ponudbene cene morajo vsebovati vse stroške v zvezi z izvedbo predmeta javnega naročila. Naročnik namreč ne bo priznal nobenih dodatnih stroškov z izvedbo javnega naročila</w:t>
      </w:r>
      <w:r>
        <w:rPr>
          <w:sz w:val="20"/>
          <w:szCs w:val="20"/>
        </w:rPr>
        <w:t xml:space="preserve">. </w:t>
      </w:r>
      <w:r w:rsidRPr="00526FF8">
        <w:rPr>
          <w:sz w:val="20"/>
          <w:szCs w:val="20"/>
        </w:rPr>
        <w:t xml:space="preserve">Ponudnik obračuna DDV v skladu z veljavno zakonodajo. Morebitno povišanje stopnje DDV gre v </w:t>
      </w:r>
      <w:r>
        <w:rPr>
          <w:sz w:val="20"/>
          <w:szCs w:val="20"/>
        </w:rPr>
        <w:t xml:space="preserve">celoti v </w:t>
      </w:r>
      <w:r w:rsidRPr="00526FF8">
        <w:rPr>
          <w:sz w:val="20"/>
          <w:szCs w:val="20"/>
        </w:rPr>
        <w:t>breme naročnika</w:t>
      </w:r>
      <w:r>
        <w:rPr>
          <w:sz w:val="20"/>
          <w:szCs w:val="20"/>
        </w:rPr>
        <w:t>, vendar se skupna pogodbena vrednost v EUR z DDV zaradi dviga stopnje DDV ne spremeni.</w:t>
      </w:r>
    </w:p>
    <w:p w14:paraId="0599ABC8" w14:textId="77777777" w:rsidR="007E02FC" w:rsidRDefault="007E02FC" w:rsidP="00963356">
      <w:pPr>
        <w:spacing w:after="0" w:line="260" w:lineRule="atLeast"/>
        <w:rPr>
          <w:sz w:val="20"/>
          <w:szCs w:val="20"/>
        </w:rPr>
      </w:pPr>
    </w:p>
    <w:p w14:paraId="735FCB47" w14:textId="77777777" w:rsidR="00240775" w:rsidRPr="00240775" w:rsidRDefault="00B32C26" w:rsidP="00240775">
      <w:pPr>
        <w:spacing w:after="0" w:line="260" w:lineRule="atLeast"/>
        <w:rPr>
          <w:sz w:val="20"/>
          <w:szCs w:val="20"/>
        </w:rPr>
      </w:pPr>
      <w:r w:rsidRPr="00240775">
        <w:rPr>
          <w:sz w:val="20"/>
          <w:szCs w:val="20"/>
        </w:rPr>
        <w:lastRenderedPageBreak/>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3D0668C4" w14:textId="77777777" w:rsidR="00963356" w:rsidRPr="00E41C09" w:rsidRDefault="00963356" w:rsidP="00E41C09">
      <w:pPr>
        <w:spacing w:after="0"/>
        <w:jc w:val="left"/>
        <w:rPr>
          <w:b/>
          <w:color w:val="1F497D"/>
          <w:sz w:val="20"/>
          <w:szCs w:val="20"/>
        </w:rPr>
      </w:pPr>
    </w:p>
    <w:p w14:paraId="39EDF85A" w14:textId="77777777" w:rsidR="005F0AB6" w:rsidRPr="00F36BC5" w:rsidRDefault="00B32C26" w:rsidP="005F0AB6">
      <w:pPr>
        <w:pStyle w:val="Naslov2"/>
        <w:numPr>
          <w:ilvl w:val="1"/>
          <w:numId w:val="38"/>
        </w:numPr>
        <w:spacing w:before="0" w:after="0" w:line="260" w:lineRule="atLeast"/>
        <w:rPr>
          <w:rFonts w:cs="Arial"/>
          <w:sz w:val="20"/>
          <w:szCs w:val="20"/>
          <w:lang w:val="sl-SI"/>
        </w:rPr>
      </w:pPr>
      <w:bookmarkStart w:id="76" w:name="_Toc219385983"/>
      <w:r w:rsidRPr="00F36BC5">
        <w:rPr>
          <w:rFonts w:cs="Arial"/>
          <w:sz w:val="20"/>
          <w:szCs w:val="20"/>
          <w:lang w:val="sl-SI"/>
        </w:rPr>
        <w:t xml:space="preserve">Dokazila </w:t>
      </w:r>
      <w:bookmarkEnd w:id="64"/>
      <w:bookmarkEnd w:id="65"/>
      <w:bookmarkEnd w:id="66"/>
      <w:bookmarkEnd w:id="67"/>
      <w:r w:rsidRPr="00F36BC5">
        <w:rPr>
          <w:rFonts w:cs="Arial"/>
          <w:sz w:val="20"/>
          <w:szCs w:val="20"/>
          <w:lang w:val="sl-SI"/>
        </w:rPr>
        <w:t>o neobstoju razlogov za izključitev</w:t>
      </w:r>
      <w:bookmarkEnd w:id="74"/>
      <w:bookmarkEnd w:id="75"/>
      <w:bookmarkEnd w:id="76"/>
    </w:p>
    <w:p w14:paraId="795D63AB" w14:textId="77777777" w:rsidR="005F0AB6" w:rsidRPr="00F36BC5" w:rsidRDefault="005F0AB6" w:rsidP="005F0AB6">
      <w:pPr>
        <w:spacing w:after="0" w:line="260" w:lineRule="atLeast"/>
        <w:rPr>
          <w:sz w:val="20"/>
          <w:szCs w:val="20"/>
        </w:rPr>
      </w:pPr>
    </w:p>
    <w:p w14:paraId="0EC58232" w14:textId="77777777" w:rsidR="00F0472F" w:rsidRPr="00F20770" w:rsidRDefault="00B32C26" w:rsidP="00B808A7">
      <w:pPr>
        <w:pStyle w:val="Odstavekseznama"/>
        <w:numPr>
          <w:ilvl w:val="2"/>
          <w:numId w:val="38"/>
        </w:numPr>
        <w:spacing w:after="0" w:line="260" w:lineRule="atLeast"/>
        <w:rPr>
          <w:rFonts w:cs="Arial"/>
          <w:b/>
          <w:color w:val="008000"/>
          <w:sz w:val="20"/>
          <w:szCs w:val="20"/>
          <w:lang w:val="sl-SI"/>
        </w:rPr>
      </w:pPr>
      <w:r w:rsidRPr="00F20770">
        <w:rPr>
          <w:b/>
          <w:color w:val="008000"/>
          <w:sz w:val="20"/>
          <w:szCs w:val="20"/>
        </w:rPr>
        <w:t xml:space="preserve">Gospodarski subjekt </w:t>
      </w:r>
      <w:r w:rsidR="00F20770" w:rsidRPr="00F20770">
        <w:rPr>
          <w:rFonts w:cs="Arial"/>
          <w:b/>
          <w:color w:val="008000"/>
          <w:sz w:val="20"/>
          <w:szCs w:val="20"/>
          <w:lang w:val="sl-SI"/>
        </w:rPr>
        <w:t>in osebe, ki so člani upravnega, vodstvenega ter nadzornega organa ponudnika, ter osebe, ki imajo pooblastila za zastopanje, odločanje in nadzor pri gospodarskem subjektu, niso pravnomočno obsojene zaradi kaznivih dejanj, določenih v prvem odstavku 75. člena ZJN-3;</w:t>
      </w:r>
    </w:p>
    <w:p w14:paraId="4A20815E" w14:textId="77777777" w:rsidR="00F0472F" w:rsidRPr="00F36BC5" w:rsidRDefault="00F0472F" w:rsidP="00B808A7">
      <w:pPr>
        <w:keepNext/>
        <w:spacing w:after="0" w:line="260" w:lineRule="atLeast"/>
        <w:ind w:left="1080"/>
        <w:outlineLvl w:val="2"/>
        <w:rPr>
          <w:b/>
          <w:color w:val="008000"/>
          <w:sz w:val="20"/>
          <w:szCs w:val="20"/>
        </w:rPr>
      </w:pPr>
    </w:p>
    <w:p w14:paraId="5C0FDEBE" w14:textId="77777777" w:rsidR="00F0472F" w:rsidRDefault="00B32C26" w:rsidP="00B808A7">
      <w:pPr>
        <w:keepNext/>
        <w:numPr>
          <w:ilvl w:val="2"/>
          <w:numId w:val="38"/>
        </w:numPr>
        <w:spacing w:after="0" w:line="260" w:lineRule="atLeast"/>
        <w:outlineLvl w:val="2"/>
        <w:rPr>
          <w:b/>
          <w:color w:val="008000"/>
          <w:sz w:val="20"/>
          <w:szCs w:val="20"/>
        </w:rPr>
      </w:pPr>
      <w:r w:rsidRPr="00040514">
        <w:rPr>
          <w:b/>
          <w:color w:val="008000"/>
          <w:sz w:val="20"/>
          <w:szCs w:val="20"/>
        </w:rPr>
        <w:t xml:space="preserve">Gospodarski subjekt </w:t>
      </w:r>
      <w:r w:rsidR="00040514" w:rsidRPr="00040514">
        <w:rPr>
          <w:b/>
          <w:color w:val="008000"/>
          <w:sz w:val="20"/>
          <w:szCs w:val="20"/>
        </w:rPr>
        <w:t>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p>
    <w:p w14:paraId="67E118EE" w14:textId="77777777" w:rsidR="00040514" w:rsidRPr="00040514" w:rsidRDefault="00040514" w:rsidP="00B808A7">
      <w:pPr>
        <w:keepNext/>
        <w:spacing w:after="0" w:line="260" w:lineRule="atLeast"/>
        <w:outlineLvl w:val="2"/>
        <w:rPr>
          <w:b/>
          <w:color w:val="008000"/>
          <w:sz w:val="20"/>
          <w:szCs w:val="20"/>
        </w:rPr>
      </w:pPr>
    </w:p>
    <w:p w14:paraId="4186509B" w14:textId="77777777" w:rsidR="00F0472F" w:rsidRPr="00040514" w:rsidRDefault="00B32C26" w:rsidP="00B808A7">
      <w:pPr>
        <w:pStyle w:val="Odstavekseznama"/>
        <w:numPr>
          <w:ilvl w:val="2"/>
          <w:numId w:val="38"/>
        </w:numPr>
        <w:spacing w:after="0" w:line="260" w:lineRule="atLeast"/>
        <w:rPr>
          <w:rFonts w:cs="Arial"/>
          <w:b/>
          <w:color w:val="008000"/>
          <w:sz w:val="20"/>
          <w:szCs w:val="20"/>
          <w:lang w:val="sl-SI"/>
        </w:rPr>
      </w:pPr>
      <w:bookmarkStart w:id="77" w:name="_Hlk187483933"/>
      <w:r w:rsidRPr="00040514">
        <w:rPr>
          <w:b/>
          <w:color w:val="008000"/>
          <w:sz w:val="20"/>
          <w:szCs w:val="20"/>
        </w:rPr>
        <w:t xml:space="preserve">Gospodarski subjekt </w:t>
      </w:r>
      <w:r w:rsidR="00040514" w:rsidRPr="00040514">
        <w:rPr>
          <w:rFonts w:cs="Arial"/>
          <w:b/>
          <w:color w:val="008000"/>
          <w:sz w:val="20"/>
          <w:szCs w:val="20"/>
          <w:lang w:val="sl-SI"/>
        </w:rPr>
        <w:t>na dan izteka roka za oddajo ponudb ni uvrščen v evidenco gospodarskih subjektov z izrečenimi stranskimi sankcijami izločitve iz postopkov javnega naročanja, kot to določa točka a) četrtega odstavka 75. člena ZJN-3;</w:t>
      </w:r>
    </w:p>
    <w:bookmarkEnd w:id="77"/>
    <w:p w14:paraId="58CF2499" w14:textId="77777777" w:rsidR="00F0472F" w:rsidRPr="00F36BC5" w:rsidRDefault="00F0472F" w:rsidP="00B808A7">
      <w:pPr>
        <w:widowControl w:val="0"/>
        <w:spacing w:after="0" w:line="260" w:lineRule="atLeast"/>
        <w:outlineLvl w:val="2"/>
        <w:rPr>
          <w:b/>
          <w:color w:val="008000"/>
          <w:sz w:val="20"/>
          <w:szCs w:val="20"/>
        </w:rPr>
      </w:pPr>
    </w:p>
    <w:p w14:paraId="1DBBD6B4" w14:textId="77777777" w:rsidR="00F0472F" w:rsidRPr="00F36BC5" w:rsidRDefault="00B32C26" w:rsidP="00B808A7">
      <w:pPr>
        <w:keepNext/>
        <w:numPr>
          <w:ilvl w:val="2"/>
          <w:numId w:val="38"/>
        </w:numPr>
        <w:spacing w:after="0" w:line="260" w:lineRule="atLeast"/>
        <w:outlineLvl w:val="2"/>
        <w:rPr>
          <w:rFonts w:cs="Times New Roman"/>
          <w:b/>
          <w:color w:val="008000"/>
          <w:sz w:val="20"/>
          <w:szCs w:val="20"/>
        </w:rPr>
      </w:pPr>
      <w:bookmarkStart w:id="78" w:name="_Hlk187483759"/>
      <w:r w:rsidRPr="00F36BC5">
        <w:rPr>
          <w:rFonts w:cs="Times New Roman"/>
          <w:b/>
          <w:color w:val="008000"/>
          <w:sz w:val="20"/>
          <w:szCs w:val="20"/>
        </w:rPr>
        <w:t xml:space="preserve">Gospodarskemu subjektu </w:t>
      </w:r>
      <w:r w:rsidR="00040514" w:rsidRPr="00040514">
        <w:rPr>
          <w:rFonts w:cs="Times New Roman"/>
          <w:b/>
          <w:color w:val="008000"/>
          <w:sz w:val="20"/>
          <w:szCs w:val="20"/>
        </w:rPr>
        <w:t xml:space="preserve">v zadnjih treh letih pred iztekom roka za oddajo </w:t>
      </w:r>
      <w:bookmarkEnd w:id="78"/>
      <w:r w:rsidR="00040514" w:rsidRPr="00040514">
        <w:rPr>
          <w:rFonts w:cs="Times New Roman"/>
          <w:b/>
          <w:color w:val="008000"/>
          <w:sz w:val="20"/>
          <w:szCs w:val="20"/>
        </w:rPr>
        <w:t>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četrtega odstavka 75. člena ZJN-3</w:t>
      </w:r>
      <w:r w:rsidRPr="00F36BC5">
        <w:rPr>
          <w:rFonts w:cs="Times New Roman"/>
          <w:b/>
          <w:color w:val="008000"/>
          <w:sz w:val="20"/>
          <w:szCs w:val="20"/>
        </w:rPr>
        <w:t>;</w:t>
      </w:r>
    </w:p>
    <w:p w14:paraId="4A28780E" w14:textId="77777777" w:rsidR="00F0472F" w:rsidRPr="00F36BC5" w:rsidRDefault="00F0472F" w:rsidP="00B808A7">
      <w:pPr>
        <w:spacing w:after="0" w:line="260" w:lineRule="atLeast"/>
      </w:pPr>
    </w:p>
    <w:p w14:paraId="0D928190" w14:textId="77777777" w:rsidR="00F0472F" w:rsidRDefault="00B32C26" w:rsidP="00B808A7">
      <w:pPr>
        <w:pStyle w:val="Naslov3"/>
        <w:numPr>
          <w:ilvl w:val="0"/>
          <w:numId w:val="0"/>
        </w:numPr>
        <w:spacing w:before="0" w:after="0" w:line="260" w:lineRule="atLeast"/>
        <w:ind w:left="1077"/>
        <w:rPr>
          <w:bCs/>
          <w:sz w:val="20"/>
          <w:szCs w:val="20"/>
          <w:lang w:val="sl-SI"/>
        </w:rPr>
      </w:pPr>
      <w:r w:rsidRPr="001815CC">
        <w:rPr>
          <w:rFonts w:cs="Arial"/>
          <w:sz w:val="20"/>
          <w:szCs w:val="20"/>
          <w:lang w:val="sl-SI"/>
        </w:rPr>
        <w:t xml:space="preserve">Če je </w:t>
      </w:r>
      <w:r w:rsidRPr="001815CC">
        <w:rPr>
          <w:bCs/>
          <w:sz w:val="20"/>
          <w:szCs w:val="20"/>
          <w:lang w:val="sl-SI"/>
        </w:rPr>
        <w:t xml:space="preserve">gospodarski subjekt </w:t>
      </w:r>
      <w:r w:rsidR="00040514" w:rsidRPr="00040514">
        <w:rPr>
          <w:bCs/>
          <w:sz w:val="20"/>
          <w:szCs w:val="20"/>
          <w:lang w:val="sl-SI"/>
        </w:rPr>
        <w:t>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488127EF" w14:textId="77777777" w:rsidR="00040514" w:rsidRPr="00040514" w:rsidRDefault="00040514" w:rsidP="00B808A7">
      <w:pPr>
        <w:spacing w:after="0" w:line="260" w:lineRule="atLeast"/>
      </w:pPr>
    </w:p>
    <w:p w14:paraId="1DE5E5A0" w14:textId="77777777" w:rsidR="00040514" w:rsidRPr="00040514" w:rsidRDefault="00B32C26" w:rsidP="00B808A7">
      <w:pPr>
        <w:pStyle w:val="Odstavekseznama"/>
        <w:numPr>
          <w:ilvl w:val="2"/>
          <w:numId w:val="38"/>
        </w:numPr>
        <w:spacing w:after="0" w:line="260" w:lineRule="atLeast"/>
        <w:rPr>
          <w:b/>
          <w:color w:val="008000"/>
          <w:sz w:val="20"/>
          <w:szCs w:val="20"/>
        </w:rPr>
      </w:pPr>
      <w:r w:rsidRPr="00040514">
        <w:rPr>
          <w:b/>
          <w:color w:val="008000"/>
          <w:sz w:val="20"/>
          <w:szCs w:val="20"/>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7A6F0E3" w14:textId="77777777" w:rsidR="00040514" w:rsidRPr="00040514" w:rsidRDefault="00B32C26" w:rsidP="00B808A7">
      <w:pPr>
        <w:pStyle w:val="Odstavekseznama"/>
        <w:numPr>
          <w:ilvl w:val="0"/>
          <w:numId w:val="88"/>
        </w:numPr>
        <w:spacing w:after="0" w:line="260" w:lineRule="atLeast"/>
        <w:rPr>
          <w:b/>
          <w:color w:val="008000"/>
          <w:sz w:val="20"/>
          <w:szCs w:val="20"/>
        </w:rPr>
      </w:pPr>
      <w:r w:rsidRPr="00040514">
        <w:rPr>
          <w:b/>
          <w:color w:val="008000"/>
          <w:sz w:val="20"/>
          <w:szCs w:val="20"/>
        </w:rPr>
        <w:t>ruski državljan ali fizična ali pravna oseba, subjekt ali organ s sedežem v Rusiji,</w:t>
      </w:r>
    </w:p>
    <w:p w14:paraId="7A73EC0F" w14:textId="77777777" w:rsidR="00040514" w:rsidRPr="00040514" w:rsidRDefault="00B32C26" w:rsidP="00B808A7">
      <w:pPr>
        <w:pStyle w:val="Odstavekseznama"/>
        <w:numPr>
          <w:ilvl w:val="0"/>
          <w:numId w:val="88"/>
        </w:numPr>
        <w:spacing w:after="0" w:line="260" w:lineRule="atLeast"/>
        <w:rPr>
          <w:b/>
          <w:color w:val="008000"/>
          <w:sz w:val="20"/>
          <w:szCs w:val="20"/>
        </w:rPr>
      </w:pPr>
      <w:r w:rsidRPr="00040514">
        <w:rPr>
          <w:b/>
          <w:color w:val="008000"/>
          <w:sz w:val="20"/>
          <w:szCs w:val="20"/>
        </w:rPr>
        <w:t>pravna oseba, subjekt ali organ, katerih več kot 50-odstotni delež je v neposredni ali posredni lasti subjekta iz prejšnjega alineje, ali</w:t>
      </w:r>
    </w:p>
    <w:p w14:paraId="4C33F31C" w14:textId="77777777" w:rsidR="00040514" w:rsidRDefault="00B32C26" w:rsidP="00B808A7">
      <w:pPr>
        <w:pStyle w:val="Odstavekseznama"/>
        <w:numPr>
          <w:ilvl w:val="0"/>
          <w:numId w:val="88"/>
        </w:numPr>
        <w:spacing w:after="0" w:line="260" w:lineRule="atLeast"/>
        <w:rPr>
          <w:b/>
          <w:color w:val="008000"/>
          <w:sz w:val="20"/>
          <w:szCs w:val="20"/>
        </w:rPr>
      </w:pPr>
      <w:r w:rsidRPr="00040514">
        <w:rPr>
          <w:b/>
          <w:color w:val="008000"/>
          <w:sz w:val="20"/>
          <w:szCs w:val="20"/>
        </w:rPr>
        <w:t>fizična ali pravna oseba, subjekt ali organ, ki deluje v imenu ali po navodilih subjektov iz prejšnjih dveh alinej.</w:t>
      </w:r>
    </w:p>
    <w:p w14:paraId="0002562A" w14:textId="77777777" w:rsidR="00040514" w:rsidRDefault="00040514" w:rsidP="00B808A7">
      <w:pPr>
        <w:pStyle w:val="Odstavekseznama"/>
        <w:spacing w:after="0" w:line="260" w:lineRule="atLeast"/>
        <w:ind w:left="1440"/>
        <w:rPr>
          <w:b/>
          <w:color w:val="008000"/>
          <w:sz w:val="20"/>
          <w:szCs w:val="20"/>
        </w:rPr>
      </w:pPr>
    </w:p>
    <w:p w14:paraId="74B02654" w14:textId="77777777" w:rsidR="00040514" w:rsidRPr="00040514" w:rsidRDefault="00B32C26" w:rsidP="00582A5C">
      <w:pPr>
        <w:pStyle w:val="Odstavekseznama"/>
        <w:spacing w:after="0" w:line="260" w:lineRule="atLeast"/>
        <w:ind w:left="1440"/>
        <w:rPr>
          <w:b/>
          <w:color w:val="008000"/>
          <w:sz w:val="20"/>
          <w:szCs w:val="20"/>
        </w:rPr>
      </w:pPr>
      <w:r w:rsidRPr="00040514">
        <w:rPr>
          <w:b/>
          <w:color w:val="008000"/>
          <w:sz w:val="20"/>
          <w:szCs w:val="20"/>
        </w:rPr>
        <w:lastRenderedPageBreak/>
        <w:t>Enako velja, če je gospodarski subjekt, ki sodeluje v postopku javnega naročila, podizvajalec ali subjekt, na katerega zmogljivosti se sklicuje ponudnik, če predstavlja več kot 10 % vrednosti javnega naročila.</w:t>
      </w:r>
    </w:p>
    <w:p w14:paraId="24BB50A4" w14:textId="77777777" w:rsidR="00040514" w:rsidRDefault="00040514" w:rsidP="00040514"/>
    <w:p w14:paraId="41116909" w14:textId="77777777" w:rsidR="007F40D7" w:rsidRPr="007F40D7" w:rsidRDefault="00B32C26" w:rsidP="007F40D7">
      <w:pPr>
        <w:spacing w:after="0" w:line="260" w:lineRule="atLeast"/>
        <w:rPr>
          <w:rFonts w:cs="Times New Roman"/>
          <w:sz w:val="20"/>
          <w:szCs w:val="20"/>
        </w:rPr>
      </w:pPr>
      <w:r w:rsidRPr="007F40D7">
        <w:rPr>
          <w:rFonts w:cs="Times New Roman"/>
          <w:b/>
          <w:sz w:val="20"/>
          <w:szCs w:val="20"/>
        </w:rPr>
        <w:t>DOKAZILO:</w:t>
      </w:r>
      <w:r w:rsidRPr="007F40D7">
        <w:rPr>
          <w:rFonts w:cs="Times New Roman"/>
          <w:sz w:val="20"/>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3F766B8" w14:textId="77777777" w:rsidR="007F40D7" w:rsidRPr="007F40D7" w:rsidRDefault="007F40D7" w:rsidP="007F40D7">
      <w:pPr>
        <w:spacing w:after="0" w:line="260" w:lineRule="atLeast"/>
        <w:rPr>
          <w:rFonts w:cs="Times New Roman"/>
          <w:sz w:val="20"/>
          <w:szCs w:val="20"/>
        </w:rPr>
      </w:pPr>
    </w:p>
    <w:p w14:paraId="552C82A0"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79C0F8A" w14:textId="77777777" w:rsidR="007F40D7" w:rsidRPr="007F40D7" w:rsidRDefault="007F40D7" w:rsidP="007F40D7">
      <w:pPr>
        <w:spacing w:after="0" w:line="260" w:lineRule="atLeast"/>
        <w:rPr>
          <w:rFonts w:cs="Times New Roman"/>
          <w:sz w:val="20"/>
          <w:szCs w:val="20"/>
        </w:rPr>
      </w:pPr>
    </w:p>
    <w:p w14:paraId="290CEBB0"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7F40D7">
        <w:rPr>
          <w:rFonts w:cs="Times New Roman"/>
          <w:sz w:val="20"/>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6FBA8E82" w14:textId="77777777" w:rsidR="007F40D7" w:rsidRPr="007F40D7" w:rsidRDefault="007F40D7" w:rsidP="007F40D7">
      <w:pPr>
        <w:spacing w:after="0" w:line="260" w:lineRule="atLeast"/>
        <w:rPr>
          <w:rFonts w:cs="Times New Roman"/>
          <w:color w:val="FF0000"/>
          <w:sz w:val="20"/>
          <w:szCs w:val="20"/>
        </w:rPr>
      </w:pPr>
    </w:p>
    <w:p w14:paraId="62FA0DAE"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DEBC12D" w14:textId="77777777" w:rsidR="007F40D7" w:rsidRPr="007F40D7" w:rsidRDefault="007F40D7" w:rsidP="007F40D7">
      <w:pPr>
        <w:spacing w:after="0" w:line="260" w:lineRule="atLeast"/>
        <w:rPr>
          <w:rFonts w:cs="Times New Roman"/>
          <w:sz w:val="20"/>
          <w:szCs w:val="20"/>
        </w:rPr>
      </w:pPr>
    </w:p>
    <w:p w14:paraId="485EA394" w14:textId="77777777" w:rsidR="007F40D7" w:rsidRPr="007F40D7" w:rsidRDefault="00B32C26" w:rsidP="007F40D7">
      <w:pPr>
        <w:spacing w:after="0" w:line="260" w:lineRule="atLeast"/>
        <w:rPr>
          <w:rFonts w:cs="Times New Roman"/>
          <w:sz w:val="20"/>
          <w:szCs w:val="24"/>
        </w:rPr>
      </w:pPr>
      <w:r w:rsidRPr="007F40D7">
        <w:rPr>
          <w:rFonts w:cs="Times New Roman"/>
          <w:sz w:val="20"/>
          <w:szCs w:val="24"/>
        </w:rPr>
        <w:t xml:space="preserve">Če gospodarski subjekt nima sedeža v Republiki Sloveniji in ne more pridobiti in predložiti zahtevanih dokumentov, ker država, v kateri ima gospodarski subjekt svoj sedež, ne izdaja takšnih dokumentov oz. </w:t>
      </w:r>
      <w:r w:rsidRPr="007F40D7">
        <w:rPr>
          <w:rFonts w:cs="Times New Roman"/>
          <w:sz w:val="20"/>
          <w:szCs w:val="24"/>
          <w:shd w:val="clear" w:color="auto" w:fill="FFFFFF"/>
        </w:rPr>
        <w:t>če ti ne zajemajo vseh primerov iz točk 2.4.1, 2.4.2 in 2.4.4 razpisne dokumentacije</w:t>
      </w:r>
      <w:r w:rsidRPr="007F40D7">
        <w:rPr>
          <w:rFonts w:cs="Times New Roman"/>
          <w:sz w:val="20"/>
          <w:szCs w:val="24"/>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7F40D7">
        <w:rPr>
          <w:rFonts w:cs="Times New Roman"/>
          <w:sz w:val="20"/>
          <w:szCs w:val="24"/>
        </w:rPr>
        <w:t xml:space="preserve"> država, katere državljanstvo imajo, ne izdaja zahtevanih dokumentov.</w:t>
      </w:r>
    </w:p>
    <w:p w14:paraId="71B64280" w14:textId="77777777" w:rsidR="007F40D7" w:rsidRPr="007F40D7" w:rsidRDefault="007F40D7" w:rsidP="007F40D7">
      <w:pPr>
        <w:spacing w:after="0" w:line="260" w:lineRule="atLeast"/>
        <w:rPr>
          <w:rFonts w:cs="Times New Roman"/>
          <w:sz w:val="20"/>
          <w:szCs w:val="20"/>
        </w:rPr>
      </w:pPr>
    </w:p>
    <w:p w14:paraId="78220B41"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D16A609"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 xml:space="preserve"> </w:t>
      </w:r>
    </w:p>
    <w:p w14:paraId="78EC96FC" w14:textId="77777777" w:rsidR="007F40D7" w:rsidRPr="007F40D7" w:rsidRDefault="00B32C26" w:rsidP="007F40D7">
      <w:pPr>
        <w:spacing w:after="0" w:line="260" w:lineRule="atLeast"/>
        <w:rPr>
          <w:rFonts w:cs="Times New Roman"/>
          <w:sz w:val="20"/>
          <w:szCs w:val="20"/>
        </w:rPr>
      </w:pPr>
      <w:r w:rsidRPr="007F40D7">
        <w:rPr>
          <w:rFonts w:cs="Times New Roman"/>
          <w:sz w:val="20"/>
          <w:szCs w:val="20"/>
        </w:rPr>
        <w:t xml:space="preserve">Naročnik bo v skladu z osmim odstavkom 75. člena ZJN-3 iz postopka javnega naročanja kadar koli v postopku izključil gospodarski </w:t>
      </w:r>
      <w:r w:rsidRPr="007F40D7">
        <w:rPr>
          <w:rFonts w:cs="Times New Roman"/>
          <w:sz w:val="20"/>
          <w:szCs w:val="20"/>
        </w:rPr>
        <w:t>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27693B15" w14:textId="77777777" w:rsidR="007F40D7" w:rsidRPr="007F40D7" w:rsidRDefault="007F40D7" w:rsidP="007F40D7">
      <w:pPr>
        <w:spacing w:after="0" w:line="260" w:lineRule="atLeast"/>
        <w:rPr>
          <w:rFonts w:cs="Times New Roman"/>
          <w:sz w:val="20"/>
          <w:szCs w:val="20"/>
        </w:rPr>
      </w:pPr>
    </w:p>
    <w:p w14:paraId="0B0C6016" w14:textId="77777777" w:rsidR="007F40D7" w:rsidRPr="007F40D7" w:rsidRDefault="00B32C26" w:rsidP="007F40D7">
      <w:pPr>
        <w:spacing w:after="0" w:line="260" w:lineRule="atLeast"/>
        <w:rPr>
          <w:sz w:val="20"/>
          <w:szCs w:val="20"/>
        </w:rPr>
      </w:pPr>
      <w:r w:rsidRPr="007F40D7">
        <w:rPr>
          <w:rFonts w:cs="Times New Roman"/>
          <w:sz w:val="20"/>
          <w:szCs w:val="20"/>
        </w:rPr>
        <w:lastRenderedPageBreak/>
        <w:t>Vsa našteta dokazila iz točke 2.4 razpisne dokumentacije razen obrazcev ESPD, ki se nanašajo na ponudnika in morebitne ostale sodelujoče gospodarske subjekte, se naloži v IS e-JN, in sicer v razdelek »Dokumenti«, del »Ostale priloge«.</w:t>
      </w:r>
    </w:p>
    <w:p w14:paraId="74CEDC18" w14:textId="77777777" w:rsidR="005F0AB6" w:rsidRPr="004B0988" w:rsidRDefault="005F0AB6" w:rsidP="00FD744B">
      <w:pPr>
        <w:pStyle w:val="Odstavekseznama"/>
        <w:numPr>
          <w:ilvl w:val="0"/>
          <w:numId w:val="46"/>
        </w:numPr>
        <w:spacing w:after="0" w:line="260" w:lineRule="atLeast"/>
        <w:rPr>
          <w:b/>
          <w:vanish/>
          <w:color w:val="008000"/>
          <w:sz w:val="20"/>
          <w:szCs w:val="20"/>
        </w:rPr>
      </w:pPr>
    </w:p>
    <w:p w14:paraId="3EDE7616"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7764FD16"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784E1FB0"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682295F3" w14:textId="77777777" w:rsidR="005F0AB6" w:rsidRPr="00F36BC5" w:rsidRDefault="005F0AB6" w:rsidP="00FD744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11DF8497" w14:textId="77777777" w:rsidR="004B0988" w:rsidRPr="004B0988" w:rsidRDefault="004B0988" w:rsidP="00FD744B">
      <w:pPr>
        <w:pStyle w:val="Odstavekseznama"/>
        <w:keepNext/>
        <w:keepLines/>
        <w:numPr>
          <w:ilvl w:val="0"/>
          <w:numId w:val="45"/>
        </w:numPr>
        <w:spacing w:before="240" w:line="259" w:lineRule="auto"/>
        <w:contextualSpacing w:val="0"/>
        <w:outlineLvl w:val="1"/>
        <w:rPr>
          <w:b/>
          <w:vanish/>
          <w:color w:val="1F497D"/>
          <w:sz w:val="20"/>
          <w:szCs w:val="20"/>
        </w:rPr>
      </w:pPr>
      <w:bookmarkStart w:id="79" w:name="_Toc35506430"/>
    </w:p>
    <w:p w14:paraId="46EE4B41" w14:textId="77777777" w:rsidR="004B0988" w:rsidRPr="004B0988" w:rsidRDefault="004B0988" w:rsidP="00FD744B">
      <w:pPr>
        <w:pStyle w:val="Odstavekseznama"/>
        <w:keepNext/>
        <w:keepLines/>
        <w:numPr>
          <w:ilvl w:val="0"/>
          <w:numId w:val="45"/>
        </w:numPr>
        <w:spacing w:before="240" w:line="259" w:lineRule="auto"/>
        <w:contextualSpacing w:val="0"/>
        <w:outlineLvl w:val="1"/>
        <w:rPr>
          <w:b/>
          <w:vanish/>
          <w:color w:val="1F497D"/>
          <w:sz w:val="20"/>
          <w:szCs w:val="20"/>
        </w:rPr>
      </w:pPr>
    </w:p>
    <w:p w14:paraId="3EC9D182"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5F773A59"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7C06452A"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17985E7C" w14:textId="77777777" w:rsidR="00853412" w:rsidRPr="00853412" w:rsidRDefault="00853412" w:rsidP="00853412">
      <w:pPr>
        <w:pStyle w:val="Odstavekseznama"/>
        <w:keepNext/>
        <w:keepLines/>
        <w:numPr>
          <w:ilvl w:val="0"/>
          <w:numId w:val="35"/>
        </w:numPr>
        <w:spacing w:before="240" w:line="259" w:lineRule="auto"/>
        <w:contextualSpacing w:val="0"/>
        <w:outlineLvl w:val="1"/>
        <w:rPr>
          <w:b/>
          <w:vanish/>
          <w:color w:val="1F497D"/>
          <w:sz w:val="20"/>
          <w:szCs w:val="20"/>
          <w:lang w:val="sl-SI"/>
        </w:rPr>
      </w:pPr>
    </w:p>
    <w:p w14:paraId="4B6D8932"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44352E50"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473E8329"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443A9C67"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178EF376" w14:textId="77777777" w:rsidR="00381F16" w:rsidRPr="00F9168F" w:rsidRDefault="00B32C26" w:rsidP="00853412">
      <w:pPr>
        <w:pStyle w:val="Naslov2"/>
        <w:rPr>
          <w:sz w:val="20"/>
          <w:szCs w:val="20"/>
        </w:rPr>
      </w:pPr>
      <w:bookmarkStart w:id="80" w:name="_Toc219385984"/>
      <w:r w:rsidRPr="00F9168F">
        <w:rPr>
          <w:sz w:val="20"/>
          <w:szCs w:val="20"/>
        </w:rPr>
        <w:t>Dokazila za ugotavljanje obstoja pogojev za sodelovanje</w:t>
      </w:r>
      <w:bookmarkEnd w:id="80"/>
      <w:r w:rsidRPr="00F9168F">
        <w:rPr>
          <w:sz w:val="20"/>
          <w:szCs w:val="20"/>
        </w:rPr>
        <w:t xml:space="preserve"> </w:t>
      </w:r>
    </w:p>
    <w:p w14:paraId="621EB9C0" w14:textId="77777777" w:rsidR="00347192" w:rsidRDefault="00347192" w:rsidP="00347192">
      <w:pPr>
        <w:spacing w:after="0" w:line="260" w:lineRule="atLeast"/>
        <w:rPr>
          <w:sz w:val="20"/>
          <w:szCs w:val="20"/>
        </w:rPr>
      </w:pPr>
    </w:p>
    <w:p w14:paraId="4FC8EA51" w14:textId="77777777" w:rsidR="00402FB3" w:rsidRPr="00582A5C" w:rsidRDefault="00B32C26" w:rsidP="00582A5C">
      <w:pPr>
        <w:pStyle w:val="Naslov3"/>
        <w:spacing w:before="0" w:after="0" w:line="260" w:lineRule="atLeast"/>
        <w:ind w:left="1212"/>
        <w:rPr>
          <w:sz w:val="20"/>
          <w:szCs w:val="20"/>
        </w:rPr>
      </w:pPr>
      <w:r w:rsidRPr="00582A5C">
        <w:rPr>
          <w:sz w:val="20"/>
          <w:szCs w:val="20"/>
          <w:lang w:val="sl-SI"/>
        </w:rPr>
        <w:t>Gospodarski subjekt</w:t>
      </w:r>
      <w:r w:rsidRPr="00582A5C">
        <w:rPr>
          <w:sz w:val="20"/>
          <w:szCs w:val="20"/>
        </w:rPr>
        <w:t xml:space="preserve"> mora imeti vsaj 400 m2</w:t>
      </w:r>
      <w:r w:rsidR="00A860E8" w:rsidRPr="00582A5C">
        <w:rPr>
          <w:sz w:val="20"/>
          <w:szCs w:val="20"/>
        </w:rPr>
        <w:t xml:space="preserve">, </w:t>
      </w:r>
      <w:r w:rsidRPr="00582A5C">
        <w:rPr>
          <w:sz w:val="20"/>
          <w:szCs w:val="20"/>
        </w:rPr>
        <w:t xml:space="preserve">velik lasten ali najet </w:t>
      </w:r>
      <w:r w:rsidRPr="00582A5C">
        <w:rPr>
          <w:sz w:val="20"/>
          <w:szCs w:val="20"/>
          <w:lang w:val="sl-SI"/>
        </w:rPr>
        <w:t xml:space="preserve">pokrit </w:t>
      </w:r>
      <w:r w:rsidRPr="00582A5C">
        <w:rPr>
          <w:sz w:val="20"/>
          <w:szCs w:val="20"/>
        </w:rPr>
        <w:t>prostor za hrambo vozil, pri čemer mora biti prostor ograjen z vsaj 2 metra visoko sklenjeno ograjo, ki onemogoča dostop do vozil, za vozila višjega cenovnega razreda pa mora biti na voljo zaprt prostor</w:t>
      </w:r>
      <w:r w:rsidR="00A860E8" w:rsidRPr="00582A5C">
        <w:rPr>
          <w:sz w:val="20"/>
          <w:szCs w:val="20"/>
          <w:lang w:val="sl-SI"/>
        </w:rPr>
        <w:t xml:space="preserve"> – VELJA ZA SKLOP 2 </w:t>
      </w:r>
    </w:p>
    <w:p w14:paraId="69D21105" w14:textId="77777777" w:rsidR="00402FB3" w:rsidRPr="00582A5C" w:rsidRDefault="00402FB3" w:rsidP="00582A5C">
      <w:pPr>
        <w:spacing w:after="0" w:line="260" w:lineRule="atLeast"/>
        <w:rPr>
          <w:b/>
          <w:sz w:val="20"/>
          <w:szCs w:val="20"/>
        </w:rPr>
      </w:pPr>
      <w:bookmarkStart w:id="81" w:name="_Toc138748140"/>
      <w:bookmarkStart w:id="82" w:name="_Toc225128743"/>
      <w:bookmarkStart w:id="83" w:name="_Toc261870604"/>
      <w:bookmarkStart w:id="84" w:name="_Toc261870930"/>
    </w:p>
    <w:p w14:paraId="3AE3E6BA" w14:textId="77777777" w:rsidR="00357AF1" w:rsidRPr="00582A5C" w:rsidRDefault="00B32C26" w:rsidP="00582A5C">
      <w:pPr>
        <w:spacing w:after="0" w:line="260" w:lineRule="atLeast"/>
        <w:rPr>
          <w:sz w:val="20"/>
          <w:szCs w:val="20"/>
        </w:rPr>
      </w:pPr>
      <w:r w:rsidRPr="00582A5C">
        <w:rPr>
          <w:b/>
          <w:sz w:val="20"/>
          <w:szCs w:val="20"/>
        </w:rPr>
        <w:t>DOKAZILA</w:t>
      </w:r>
      <w:r w:rsidRPr="00582A5C">
        <w:rPr>
          <w:sz w:val="20"/>
          <w:szCs w:val="20"/>
        </w:rPr>
        <w:t xml:space="preserve">: </w:t>
      </w:r>
      <w:r w:rsidR="00FB0E17" w:rsidRPr="00582A5C">
        <w:rPr>
          <w:sz w:val="20"/>
          <w:szCs w:val="20"/>
        </w:rPr>
        <w:t xml:space="preserve">Gospodarski subjekt dokazuje izpolnjevanje pogojev iz točke 2.5.1 s predložitvijo </w:t>
      </w:r>
      <w:r w:rsidR="00695CC0">
        <w:rPr>
          <w:sz w:val="20"/>
          <w:szCs w:val="20"/>
        </w:rPr>
        <w:t xml:space="preserve">izpolnjenega obrazca </w:t>
      </w:r>
      <w:r w:rsidR="00FB0E17" w:rsidRPr="00582A5C">
        <w:rPr>
          <w:sz w:val="20"/>
          <w:szCs w:val="20"/>
        </w:rPr>
        <w:t xml:space="preserve">ESPD in izpolnjenega obrazca »Predračun – </w:t>
      </w:r>
      <w:r w:rsidR="00DE6C12" w:rsidRPr="00582A5C">
        <w:rPr>
          <w:sz w:val="20"/>
          <w:szCs w:val="20"/>
        </w:rPr>
        <w:t>JN 4/2026 HRAMBA</w:t>
      </w:r>
      <w:r w:rsidRPr="00582A5C">
        <w:rPr>
          <w:sz w:val="20"/>
          <w:szCs w:val="20"/>
        </w:rPr>
        <w:t>.</w:t>
      </w:r>
    </w:p>
    <w:p w14:paraId="5417355A" w14:textId="77777777" w:rsidR="00590619" w:rsidRPr="00582A5C" w:rsidRDefault="00590619" w:rsidP="00582A5C">
      <w:pPr>
        <w:spacing w:after="0" w:line="260" w:lineRule="atLeast"/>
        <w:rPr>
          <w:sz w:val="20"/>
          <w:szCs w:val="20"/>
        </w:rPr>
      </w:pPr>
    </w:p>
    <w:p w14:paraId="196697FD" w14:textId="77777777" w:rsidR="00A860E8" w:rsidRPr="00695CC0" w:rsidRDefault="00B32C26" w:rsidP="00695CC0">
      <w:pPr>
        <w:pStyle w:val="Naslov3"/>
        <w:spacing w:before="0" w:after="0" w:line="260" w:lineRule="atLeast"/>
        <w:ind w:left="1212"/>
        <w:rPr>
          <w:sz w:val="20"/>
          <w:szCs w:val="20"/>
          <w:lang w:val="sl-SI"/>
        </w:rPr>
      </w:pPr>
      <w:r w:rsidRPr="00695CC0">
        <w:rPr>
          <w:sz w:val="20"/>
          <w:szCs w:val="20"/>
          <w:lang w:val="sl-SI"/>
        </w:rPr>
        <w:t xml:space="preserve">Gospodarski subjekt mora imeti vsaj 300 m2, velik </w:t>
      </w:r>
      <w:r w:rsidRPr="00695CC0">
        <w:rPr>
          <w:sz w:val="20"/>
          <w:szCs w:val="20"/>
          <w:lang w:val="sl-SI"/>
        </w:rPr>
        <w:t>lasten ali najet prostor za hrambo vozil, pri čemer mora biti prostor ograjen z vsaj 2 metra visoko sklenjeno ograjo, ki onemogoča dostop do vozil, za vozila višjega cenovnega razreda pa mora biti na voljo zaprt prostor – VELJA ZA SKLOP 1</w:t>
      </w:r>
    </w:p>
    <w:p w14:paraId="0FE173AB" w14:textId="77777777" w:rsidR="00F92F3A" w:rsidRPr="00582A5C" w:rsidRDefault="00F92F3A" w:rsidP="00582A5C">
      <w:pPr>
        <w:spacing w:after="0" w:line="260" w:lineRule="atLeast"/>
        <w:rPr>
          <w:sz w:val="20"/>
          <w:szCs w:val="20"/>
          <w:lang w:val="x-none"/>
        </w:rPr>
      </w:pPr>
    </w:p>
    <w:p w14:paraId="571F27C8" w14:textId="77777777" w:rsidR="00F92F3A" w:rsidRPr="00582A5C" w:rsidRDefault="00B32C26" w:rsidP="00582A5C">
      <w:pPr>
        <w:spacing w:after="0" w:line="260" w:lineRule="atLeast"/>
        <w:rPr>
          <w:sz w:val="20"/>
          <w:szCs w:val="20"/>
          <w:lang w:val="x-none"/>
        </w:rPr>
      </w:pPr>
      <w:r w:rsidRPr="00582A5C">
        <w:rPr>
          <w:b/>
          <w:bCs/>
          <w:sz w:val="20"/>
          <w:szCs w:val="20"/>
          <w:lang w:val="x-none"/>
        </w:rPr>
        <w:t>DOKAZILA:</w:t>
      </w:r>
      <w:r w:rsidRPr="00582A5C">
        <w:rPr>
          <w:sz w:val="20"/>
          <w:szCs w:val="20"/>
          <w:lang w:val="x-none"/>
        </w:rPr>
        <w:t xml:space="preserve"> </w:t>
      </w:r>
      <w:r w:rsidR="00695CC0" w:rsidRPr="00582A5C">
        <w:rPr>
          <w:sz w:val="20"/>
          <w:szCs w:val="20"/>
        </w:rPr>
        <w:t>Gospodarski subjekt dokazuje izpolnjevanje pogojev iz točke 2.5.</w:t>
      </w:r>
      <w:r w:rsidR="00695CC0">
        <w:rPr>
          <w:sz w:val="20"/>
          <w:szCs w:val="20"/>
        </w:rPr>
        <w:t>2</w:t>
      </w:r>
      <w:r w:rsidR="00695CC0" w:rsidRPr="00582A5C">
        <w:rPr>
          <w:sz w:val="20"/>
          <w:szCs w:val="20"/>
        </w:rPr>
        <w:t xml:space="preserve"> s predložitvijo </w:t>
      </w:r>
      <w:r w:rsidR="00695CC0">
        <w:rPr>
          <w:sz w:val="20"/>
          <w:szCs w:val="20"/>
        </w:rPr>
        <w:t xml:space="preserve">izpolnjenega obrazca </w:t>
      </w:r>
      <w:r w:rsidR="00695CC0" w:rsidRPr="00582A5C">
        <w:rPr>
          <w:sz w:val="20"/>
          <w:szCs w:val="20"/>
        </w:rPr>
        <w:t>ESPD in izpolnjenega obrazca »Predračun – JN 4/2026 HRAMBA.</w:t>
      </w:r>
    </w:p>
    <w:p w14:paraId="61461A7E" w14:textId="77777777" w:rsidR="00F92F3A" w:rsidRPr="00582A5C" w:rsidRDefault="00F92F3A" w:rsidP="00582A5C">
      <w:pPr>
        <w:spacing w:after="0" w:line="260" w:lineRule="atLeast"/>
        <w:rPr>
          <w:sz w:val="20"/>
          <w:szCs w:val="20"/>
          <w:lang w:val="x-none"/>
        </w:rPr>
      </w:pPr>
    </w:p>
    <w:p w14:paraId="597330C2" w14:textId="77777777" w:rsidR="005170FF" w:rsidRPr="005170FF" w:rsidRDefault="00B32C26" w:rsidP="005170FF">
      <w:pPr>
        <w:pStyle w:val="Naslov3"/>
        <w:rPr>
          <w:sz w:val="20"/>
          <w:szCs w:val="20"/>
          <w:lang w:val="sl-SI"/>
        </w:rPr>
      </w:pPr>
      <w:r w:rsidRPr="00582A5C">
        <w:rPr>
          <w:sz w:val="20"/>
          <w:szCs w:val="20"/>
          <w:lang w:val="sl-SI"/>
        </w:rPr>
        <w:t>Gospodarski subjekt</w:t>
      </w:r>
      <w:r w:rsidRPr="00695CC0">
        <w:rPr>
          <w:sz w:val="20"/>
          <w:szCs w:val="20"/>
          <w:lang w:val="sl-SI"/>
        </w:rPr>
        <w:t xml:space="preserve"> </w:t>
      </w:r>
      <w:r w:rsidRPr="005170FF">
        <w:rPr>
          <w:sz w:val="20"/>
          <w:szCs w:val="20"/>
          <w:lang w:val="sl-SI"/>
        </w:rPr>
        <w:t>mora dokazati, da ima izkušnje s področja predmeta tega javnega naročila.</w:t>
      </w:r>
    </w:p>
    <w:bookmarkEnd w:id="81"/>
    <w:bookmarkEnd w:id="82"/>
    <w:bookmarkEnd w:id="83"/>
    <w:bookmarkEnd w:id="84"/>
    <w:p w14:paraId="33226C47" w14:textId="77777777" w:rsidR="00402FB3" w:rsidRPr="00582A5C" w:rsidRDefault="00402FB3" w:rsidP="00582A5C">
      <w:pPr>
        <w:pStyle w:val="Odstavekseznama"/>
        <w:keepNext/>
        <w:numPr>
          <w:ilvl w:val="0"/>
          <w:numId w:val="38"/>
        </w:numPr>
        <w:spacing w:after="0" w:line="260" w:lineRule="atLeast"/>
        <w:contextualSpacing w:val="0"/>
        <w:outlineLvl w:val="0"/>
        <w:rPr>
          <w:b/>
          <w:vanish/>
          <w:color w:val="31849B"/>
          <w:sz w:val="20"/>
          <w:szCs w:val="20"/>
          <w:lang w:val="sl-SI"/>
        </w:rPr>
      </w:pPr>
    </w:p>
    <w:p w14:paraId="4AA0A58D"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0FFBF030"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4F3A0C5F"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00F9756D"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7D1A9310" w14:textId="77777777" w:rsidR="00402FB3" w:rsidRPr="00582A5C" w:rsidRDefault="00402FB3" w:rsidP="00582A5C">
      <w:pPr>
        <w:pStyle w:val="Odstavekseznama"/>
        <w:keepNext/>
        <w:numPr>
          <w:ilvl w:val="2"/>
          <w:numId w:val="38"/>
        </w:numPr>
        <w:spacing w:after="0" w:line="260" w:lineRule="atLeast"/>
        <w:contextualSpacing w:val="0"/>
        <w:outlineLvl w:val="0"/>
        <w:rPr>
          <w:b/>
          <w:vanish/>
          <w:color w:val="31849B"/>
          <w:sz w:val="20"/>
          <w:szCs w:val="20"/>
          <w:lang w:val="sl-SI"/>
        </w:rPr>
      </w:pPr>
    </w:p>
    <w:p w14:paraId="7F88BD0D" w14:textId="77777777" w:rsidR="005170FF" w:rsidRDefault="005170FF" w:rsidP="005170FF">
      <w:pPr>
        <w:spacing w:after="0" w:line="260" w:lineRule="atLeast"/>
        <w:rPr>
          <w:b/>
          <w:bCs/>
          <w:sz w:val="20"/>
          <w:szCs w:val="20"/>
        </w:rPr>
      </w:pPr>
    </w:p>
    <w:p w14:paraId="3BC9AB36" w14:textId="77777777" w:rsidR="005170FF" w:rsidRPr="005170FF" w:rsidRDefault="00B32C26" w:rsidP="005170FF">
      <w:pPr>
        <w:spacing w:after="0" w:line="260" w:lineRule="atLeast"/>
        <w:rPr>
          <w:sz w:val="20"/>
          <w:szCs w:val="20"/>
        </w:rPr>
      </w:pPr>
      <w:r w:rsidRPr="005170FF">
        <w:rPr>
          <w:b/>
          <w:bCs/>
          <w:sz w:val="20"/>
          <w:szCs w:val="20"/>
        </w:rPr>
        <w:t>DOKAZILO</w:t>
      </w:r>
      <w:r w:rsidRPr="005170FF">
        <w:rPr>
          <w:sz w:val="20"/>
          <w:szCs w:val="20"/>
        </w:rPr>
        <w:t>: Gospodarski subjekt dokazuje izpolnjevanje pogoja iz točke 2.5.3. s predložitvijo izpolnjenega, podpisanega in po potrebi žigosanega referenčnega potrdila, ki ga izda referenčni naročnik, s katerim potrjuje, da je gospodarski subjekt v zadnjih treh letih pred iztekom roka za oddajo ponudb najmanj eno leto izvajal storitve hrambe in vleke vozil za vsaj enega referenčnega naročnika. Vrednost dejansko izvedenih storitev hrambe in vleke za enega referenčnega naročnika pa je znašala najmanj:</w:t>
      </w:r>
    </w:p>
    <w:p w14:paraId="42BA0A76" w14:textId="77777777" w:rsidR="005170FF" w:rsidRPr="005170FF" w:rsidRDefault="005170FF" w:rsidP="005170FF">
      <w:pPr>
        <w:spacing w:after="0" w:line="260" w:lineRule="atLeast"/>
        <w:rPr>
          <w:sz w:val="20"/>
          <w:szCs w:val="20"/>
        </w:rPr>
      </w:pPr>
    </w:p>
    <w:p w14:paraId="76303485" w14:textId="77777777" w:rsidR="005170FF" w:rsidRPr="005170FF" w:rsidRDefault="00B32C26" w:rsidP="005170FF">
      <w:pPr>
        <w:pStyle w:val="Odstavekseznama"/>
        <w:numPr>
          <w:ilvl w:val="0"/>
          <w:numId w:val="99"/>
        </w:numPr>
        <w:spacing w:after="0" w:line="260" w:lineRule="atLeast"/>
        <w:rPr>
          <w:sz w:val="20"/>
          <w:szCs w:val="20"/>
        </w:rPr>
      </w:pPr>
      <w:r w:rsidRPr="005170FF">
        <w:rPr>
          <w:sz w:val="20"/>
          <w:szCs w:val="20"/>
        </w:rPr>
        <w:t>500,00 EUR z DDV, če gospodarski subjekt oddaja ponudbo za sklop 1,</w:t>
      </w:r>
    </w:p>
    <w:p w14:paraId="325BC27C" w14:textId="77777777" w:rsidR="005170FF" w:rsidRPr="005170FF" w:rsidRDefault="00B32C26" w:rsidP="005170FF">
      <w:pPr>
        <w:pStyle w:val="Odstavekseznama"/>
        <w:numPr>
          <w:ilvl w:val="0"/>
          <w:numId w:val="99"/>
        </w:numPr>
        <w:spacing w:after="0" w:line="260" w:lineRule="atLeast"/>
        <w:rPr>
          <w:sz w:val="20"/>
          <w:szCs w:val="20"/>
        </w:rPr>
      </w:pPr>
      <w:r w:rsidRPr="005170FF">
        <w:rPr>
          <w:sz w:val="20"/>
          <w:szCs w:val="20"/>
        </w:rPr>
        <w:t>5.000,00 EUR z DDV, če gospodarski subjekt oddaja ponudbo za sklop 2.</w:t>
      </w:r>
    </w:p>
    <w:p w14:paraId="0540E5BE" w14:textId="77777777" w:rsidR="005170FF" w:rsidRPr="005170FF" w:rsidRDefault="005170FF" w:rsidP="005170FF">
      <w:pPr>
        <w:spacing w:after="0" w:line="260" w:lineRule="atLeast"/>
        <w:rPr>
          <w:sz w:val="20"/>
          <w:szCs w:val="20"/>
        </w:rPr>
      </w:pPr>
    </w:p>
    <w:p w14:paraId="25BA6392" w14:textId="77777777" w:rsidR="005170FF" w:rsidRPr="005170FF" w:rsidRDefault="00B32C26" w:rsidP="005170FF">
      <w:pPr>
        <w:spacing w:after="0" w:line="260" w:lineRule="atLeast"/>
        <w:rPr>
          <w:sz w:val="20"/>
          <w:szCs w:val="20"/>
        </w:rPr>
      </w:pPr>
      <w:r w:rsidRPr="005170FF">
        <w:rPr>
          <w:sz w:val="20"/>
          <w:szCs w:val="20"/>
        </w:rPr>
        <w:t xml:space="preserve">Če gospodarski subjekt k ponudbi ne bo priložil referenčnega potrdila iz prejšnjega odstavka, bo naročnik (FURS) pred </w:t>
      </w:r>
      <w:r w:rsidRPr="005170FF">
        <w:rPr>
          <w:sz w:val="20"/>
          <w:szCs w:val="20"/>
        </w:rPr>
        <w:t>oddajo javnega naročila od gospodarskega subjekta, kateremu se je odločil oddati javno naročilo, zahteval njegovo predložitev. Gospodarski subjekt dokazilo iz točke 2.5.3 razpisne dokumentacije naloži v IS e-JN v razdelek »Dokumenti«, del »Ostale priloge«.</w:t>
      </w:r>
    </w:p>
    <w:p w14:paraId="7A8A9EB1" w14:textId="77777777" w:rsidR="005170FF" w:rsidRPr="005170FF" w:rsidRDefault="005170FF" w:rsidP="005170FF">
      <w:pPr>
        <w:spacing w:after="0" w:line="260" w:lineRule="atLeast"/>
        <w:rPr>
          <w:sz w:val="20"/>
          <w:szCs w:val="20"/>
        </w:rPr>
      </w:pPr>
    </w:p>
    <w:p w14:paraId="32F6F785" w14:textId="77777777" w:rsidR="005170FF" w:rsidRPr="005170FF" w:rsidRDefault="00B32C26" w:rsidP="005170FF">
      <w:pPr>
        <w:spacing w:after="0" w:line="260" w:lineRule="atLeast"/>
        <w:rPr>
          <w:sz w:val="20"/>
          <w:szCs w:val="20"/>
        </w:rPr>
      </w:pPr>
      <w:r w:rsidRPr="005170FF">
        <w:rPr>
          <w:sz w:val="20"/>
          <w:szCs w:val="20"/>
        </w:rPr>
        <w:t>Referenčnega potrdila v nobenem primeru ni treba predložiti tistim gospodarskim subjektom, ki so imeli ali imajo sklenjeno obligacijsko razmerje z naročnikom (FURS) za izvedbo tovrstnih storitev, saj naročnik (FURS) s temi podatki že razpolaga.</w:t>
      </w:r>
    </w:p>
    <w:p w14:paraId="47826FAD" w14:textId="77777777" w:rsidR="005170FF" w:rsidRPr="005170FF" w:rsidRDefault="005170FF" w:rsidP="005170FF">
      <w:pPr>
        <w:spacing w:after="0" w:line="260" w:lineRule="atLeast"/>
        <w:rPr>
          <w:sz w:val="20"/>
          <w:szCs w:val="20"/>
        </w:rPr>
      </w:pPr>
    </w:p>
    <w:p w14:paraId="720308D3" w14:textId="77777777" w:rsidR="00DC5DB9" w:rsidRDefault="00B32C26" w:rsidP="005170FF">
      <w:pPr>
        <w:spacing w:after="0" w:line="260" w:lineRule="atLeast"/>
        <w:rPr>
          <w:sz w:val="20"/>
          <w:szCs w:val="20"/>
        </w:rPr>
      </w:pPr>
      <w:r w:rsidRPr="005170FF">
        <w:rPr>
          <w:sz w:val="20"/>
          <w:szCs w:val="20"/>
        </w:rPr>
        <w:t>Če ponudnik odda ponudbo za oba sklopa javnega naročila, bo naročnik (FURS) upošteval eno referenčno potrdilo, ki izkazuje opravljanje storitev iz pogoja št. 2.5.3 razpisne dokumentacije v vrednosti najmanj 5.500,00 EUR z DDV.</w:t>
      </w:r>
    </w:p>
    <w:p w14:paraId="797683B4" w14:textId="77777777" w:rsidR="00DC5DB9" w:rsidRDefault="00B32C26">
      <w:pPr>
        <w:spacing w:after="0"/>
        <w:jc w:val="left"/>
        <w:rPr>
          <w:sz w:val="20"/>
          <w:szCs w:val="20"/>
        </w:rPr>
      </w:pPr>
      <w:r>
        <w:rPr>
          <w:sz w:val="20"/>
          <w:szCs w:val="20"/>
        </w:rPr>
        <w:br w:type="page"/>
      </w:r>
    </w:p>
    <w:p w14:paraId="52A796BC" w14:textId="77777777" w:rsidR="007466B5" w:rsidRPr="007466B5" w:rsidRDefault="007466B5" w:rsidP="00FD744B">
      <w:pPr>
        <w:pStyle w:val="Odstavekseznama"/>
        <w:keepNext/>
        <w:keepLines/>
        <w:numPr>
          <w:ilvl w:val="1"/>
          <w:numId w:val="45"/>
        </w:numPr>
        <w:spacing w:after="0" w:line="260" w:lineRule="atLeast"/>
        <w:contextualSpacing w:val="0"/>
        <w:outlineLvl w:val="1"/>
        <w:rPr>
          <w:b/>
          <w:vanish/>
          <w:color w:val="1F497D"/>
          <w:sz w:val="20"/>
          <w:szCs w:val="20"/>
        </w:rPr>
      </w:pPr>
    </w:p>
    <w:p w14:paraId="024E9E5D" w14:textId="77777777" w:rsidR="007466B5" w:rsidRPr="007466B5" w:rsidRDefault="007466B5" w:rsidP="00FD744B">
      <w:pPr>
        <w:pStyle w:val="Odstavekseznama"/>
        <w:keepNext/>
        <w:keepLines/>
        <w:numPr>
          <w:ilvl w:val="1"/>
          <w:numId w:val="45"/>
        </w:numPr>
        <w:spacing w:after="0" w:line="260" w:lineRule="atLeast"/>
        <w:contextualSpacing w:val="0"/>
        <w:outlineLvl w:val="1"/>
        <w:rPr>
          <w:b/>
          <w:vanish/>
          <w:color w:val="1F497D"/>
          <w:sz w:val="20"/>
          <w:szCs w:val="20"/>
        </w:rPr>
      </w:pPr>
    </w:p>
    <w:p w14:paraId="1D1E1720" w14:textId="77777777" w:rsidR="005F0AB6" w:rsidRPr="00B803A5" w:rsidRDefault="00B32C26" w:rsidP="00FD744B">
      <w:pPr>
        <w:pStyle w:val="Naslov2"/>
        <w:numPr>
          <w:ilvl w:val="1"/>
          <w:numId w:val="45"/>
        </w:numPr>
        <w:spacing w:before="0" w:after="0" w:line="260" w:lineRule="atLeast"/>
        <w:rPr>
          <w:sz w:val="20"/>
          <w:szCs w:val="20"/>
        </w:rPr>
      </w:pPr>
      <w:bookmarkStart w:id="85" w:name="_Toc219385985"/>
      <w:r w:rsidRPr="00B803A5">
        <w:rPr>
          <w:sz w:val="20"/>
          <w:szCs w:val="20"/>
        </w:rPr>
        <w:t>Ponudbena dokumentacija</w:t>
      </w:r>
      <w:bookmarkEnd w:id="79"/>
      <w:bookmarkEnd w:id="85"/>
    </w:p>
    <w:p w14:paraId="2669E917" w14:textId="77777777" w:rsidR="005F0AB6" w:rsidRPr="00F36BC5" w:rsidRDefault="005F0AB6" w:rsidP="00347192">
      <w:pPr>
        <w:spacing w:after="0" w:line="260" w:lineRule="atLeast"/>
        <w:rPr>
          <w:sz w:val="20"/>
          <w:szCs w:val="20"/>
        </w:rPr>
      </w:pPr>
    </w:p>
    <w:p w14:paraId="481FE641" w14:textId="77777777" w:rsidR="000500D0" w:rsidRDefault="00B32C26" w:rsidP="000500D0">
      <w:pPr>
        <w:spacing w:after="0" w:line="260" w:lineRule="atLeast"/>
        <w:rPr>
          <w:sz w:val="20"/>
          <w:szCs w:val="20"/>
        </w:rPr>
      </w:pPr>
      <w:r w:rsidRPr="00F36BC5">
        <w:rPr>
          <w:sz w:val="20"/>
          <w:szCs w:val="20"/>
        </w:rPr>
        <w:t xml:space="preserve">Ponudbeno dokumentacijo sestavljajo dokumenti, ki so navedeni v </w:t>
      </w:r>
      <w:r w:rsidR="001B68AF">
        <w:rPr>
          <w:sz w:val="20"/>
          <w:szCs w:val="20"/>
        </w:rPr>
        <w:t xml:space="preserve">2. </w:t>
      </w:r>
      <w:r w:rsidRPr="00F36BC5">
        <w:rPr>
          <w:sz w:val="20"/>
          <w:szCs w:val="20"/>
        </w:rPr>
        <w:t xml:space="preserve">poglavju »Navodila </w:t>
      </w:r>
      <w:r>
        <w:rPr>
          <w:sz w:val="20"/>
          <w:szCs w:val="20"/>
        </w:rPr>
        <w:t>za izdelavo ponudbe«, in sicer:</w:t>
      </w:r>
    </w:p>
    <w:p w14:paraId="0AD12FB9" w14:textId="77777777" w:rsidR="00D04420" w:rsidRPr="008D2EF2" w:rsidRDefault="00B32C26" w:rsidP="00D04420">
      <w:pPr>
        <w:numPr>
          <w:ilvl w:val="0"/>
          <w:numId w:val="41"/>
        </w:numPr>
        <w:spacing w:after="0" w:line="260" w:lineRule="atLeast"/>
        <w:rPr>
          <w:sz w:val="20"/>
          <w:szCs w:val="20"/>
        </w:rPr>
      </w:pPr>
      <w:r w:rsidRPr="008D2EF2">
        <w:rPr>
          <w:sz w:val="20"/>
          <w:szCs w:val="20"/>
        </w:rPr>
        <w:t>izpolnjeni in po potrebi podpisani obrazci ESPD za vse sodelujoče gospodarske subjekte (ponudnik, skupni ponudnik, podizvajalec), ki bodo sodelovali pri izvedbi tega javnega naročila, pri čemer se te obrazce naloži v IS e-JN skladno s točko 2.2 razpisne dokumentacije,</w:t>
      </w:r>
    </w:p>
    <w:p w14:paraId="16207319" w14:textId="77777777" w:rsidR="00D04420" w:rsidRPr="00695CC0" w:rsidRDefault="00B32C26" w:rsidP="00D04420">
      <w:pPr>
        <w:numPr>
          <w:ilvl w:val="0"/>
          <w:numId w:val="41"/>
        </w:numPr>
        <w:spacing w:after="0" w:line="260" w:lineRule="atLeast"/>
        <w:rPr>
          <w:sz w:val="20"/>
          <w:szCs w:val="20"/>
        </w:rPr>
      </w:pPr>
      <w:r w:rsidRPr="00695CC0">
        <w:rPr>
          <w:sz w:val="20"/>
          <w:szCs w:val="20"/>
        </w:rPr>
        <w:t xml:space="preserve">izpolnjen obrazec »Predračun – JN 4/2026 HRAMBA«, ki se naloži v IS e-JN skladno s točko 2.3 razpisne dokumentacije, </w:t>
      </w:r>
    </w:p>
    <w:p w14:paraId="75EC43F8" w14:textId="77777777" w:rsidR="00D04420" w:rsidRPr="00695CC0" w:rsidRDefault="00B32C26" w:rsidP="00D04420">
      <w:pPr>
        <w:numPr>
          <w:ilvl w:val="0"/>
          <w:numId w:val="41"/>
        </w:numPr>
        <w:spacing w:after="0" w:line="260" w:lineRule="atLeast"/>
        <w:rPr>
          <w:sz w:val="20"/>
          <w:szCs w:val="20"/>
        </w:rPr>
      </w:pPr>
      <w:r w:rsidRPr="00695CC0">
        <w:rPr>
          <w:sz w:val="20"/>
          <w:szCs w:val="20"/>
        </w:rPr>
        <w:t xml:space="preserve">po </w:t>
      </w:r>
      <w:r w:rsidRPr="00695CC0">
        <w:rPr>
          <w:sz w:val="20"/>
          <w:szCs w:val="20"/>
        </w:rPr>
        <w:t>potrebi potrdila o nekaznovanosti in drugi dokumenti, navedeni v točki 2.4 razpisne dokumentacije, pri čemer se jih naloži skladno s točko 2.4 razpisne dokumentacije,</w:t>
      </w:r>
    </w:p>
    <w:p w14:paraId="03F882A6" w14:textId="77777777" w:rsidR="00D04420" w:rsidRPr="00695CC0" w:rsidRDefault="00B32C26" w:rsidP="00D04420">
      <w:pPr>
        <w:numPr>
          <w:ilvl w:val="0"/>
          <w:numId w:val="41"/>
        </w:numPr>
        <w:spacing w:after="0" w:line="260" w:lineRule="atLeast"/>
        <w:rPr>
          <w:sz w:val="20"/>
          <w:szCs w:val="20"/>
        </w:rPr>
      </w:pPr>
      <w:r w:rsidRPr="00695CC0">
        <w:rPr>
          <w:sz w:val="20"/>
          <w:szCs w:val="20"/>
        </w:rPr>
        <w:t>izpolnjen in podpisan obrazec »Podatki o sodelujočem podizvajalcu«, če bo ponudnik sodeloval s podizvajalcem pri izvedbi javnega naročila, pri čemer se izpolnjen in podpisan obrazec predloži v IS e-JN skladno s točko 2.8 razpisne dokumentacije,</w:t>
      </w:r>
    </w:p>
    <w:p w14:paraId="6FB8D007" w14:textId="77777777" w:rsidR="00B837EF" w:rsidRPr="00695CC0" w:rsidRDefault="00B32C26" w:rsidP="00B837EF">
      <w:pPr>
        <w:numPr>
          <w:ilvl w:val="0"/>
          <w:numId w:val="41"/>
        </w:numPr>
        <w:spacing w:after="0" w:line="260" w:lineRule="atLeast"/>
        <w:rPr>
          <w:sz w:val="20"/>
          <w:szCs w:val="20"/>
        </w:rPr>
      </w:pPr>
      <w:r w:rsidRPr="00695CC0">
        <w:rPr>
          <w:sz w:val="20"/>
          <w:szCs w:val="20"/>
        </w:rPr>
        <w:t>izpolnjen, podpisan in po potrebi žigosan obrazec referenčno potrdilo – pogoj št. 2.</w:t>
      </w:r>
      <w:r w:rsidR="007466B5" w:rsidRPr="00695CC0">
        <w:rPr>
          <w:sz w:val="20"/>
          <w:szCs w:val="20"/>
        </w:rPr>
        <w:t>5</w:t>
      </w:r>
      <w:r w:rsidRPr="00695CC0">
        <w:rPr>
          <w:sz w:val="20"/>
          <w:szCs w:val="20"/>
        </w:rPr>
        <w:t>.</w:t>
      </w:r>
      <w:r w:rsidR="009C48D9" w:rsidRPr="00695CC0">
        <w:rPr>
          <w:sz w:val="20"/>
          <w:szCs w:val="20"/>
        </w:rPr>
        <w:t>3</w:t>
      </w:r>
      <w:r w:rsidRPr="00695CC0">
        <w:rPr>
          <w:sz w:val="20"/>
          <w:szCs w:val="20"/>
        </w:rPr>
        <w:t>, ki ga ponudnik naloži v razdelek »Dokumenti«, del »Ostale priloge«.</w:t>
      </w:r>
    </w:p>
    <w:p w14:paraId="20117F73" w14:textId="77777777" w:rsidR="00B837EF" w:rsidRPr="00695CC0" w:rsidRDefault="00B837EF" w:rsidP="00B837EF">
      <w:pPr>
        <w:spacing w:after="0" w:line="260" w:lineRule="atLeast"/>
        <w:ind w:left="360"/>
        <w:rPr>
          <w:sz w:val="20"/>
          <w:szCs w:val="20"/>
        </w:rPr>
      </w:pPr>
    </w:p>
    <w:p w14:paraId="5A532FA0" w14:textId="77777777" w:rsidR="0033605F" w:rsidRPr="0033605F" w:rsidRDefault="00B32C26" w:rsidP="0033605F">
      <w:pPr>
        <w:spacing w:after="0" w:line="260" w:lineRule="atLeast"/>
        <w:rPr>
          <w:sz w:val="20"/>
          <w:szCs w:val="20"/>
        </w:rPr>
      </w:pPr>
      <w:r w:rsidRPr="00695CC0">
        <w:rPr>
          <w:sz w:val="20"/>
          <w:szCs w:val="20"/>
        </w:rPr>
        <w:t>Če se bo naročnik tako odločil, bodo morebitne pomanjkljivosti v prejšnjih odstavkih določenih</w:t>
      </w:r>
      <w:r w:rsidRPr="0033605F">
        <w:rPr>
          <w:sz w:val="20"/>
          <w:szCs w:val="20"/>
        </w:rPr>
        <w:t xml:space="preserve"> ponudbenih dokumentih lahko odpravljene, upoštevajoč peti, šesti in sedmi odstavek 89. člena ZJN-3. </w:t>
      </w:r>
    </w:p>
    <w:p w14:paraId="4456E697" w14:textId="77777777" w:rsidR="007466B5" w:rsidRDefault="007466B5" w:rsidP="007466B5">
      <w:pPr>
        <w:spacing w:after="0" w:line="240" w:lineRule="atLeast"/>
        <w:rPr>
          <w:sz w:val="20"/>
          <w:szCs w:val="20"/>
        </w:rPr>
      </w:pPr>
    </w:p>
    <w:p w14:paraId="54D9040C" w14:textId="77777777" w:rsidR="0033605F" w:rsidRPr="0033605F" w:rsidRDefault="00B32C26" w:rsidP="0033605F">
      <w:pPr>
        <w:spacing w:after="0" w:line="260" w:lineRule="atLeast"/>
        <w:rPr>
          <w:sz w:val="20"/>
          <w:szCs w:val="20"/>
        </w:rPr>
      </w:pPr>
      <w:r w:rsidRPr="0033605F">
        <w:rPr>
          <w:sz w:val="20"/>
          <w:szCs w:val="20"/>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247D2E5B" w14:textId="77777777" w:rsidR="0033605F" w:rsidRDefault="0033605F" w:rsidP="007466B5">
      <w:pPr>
        <w:spacing w:after="0" w:line="240" w:lineRule="atLeast"/>
        <w:rPr>
          <w:sz w:val="20"/>
          <w:szCs w:val="20"/>
        </w:rPr>
      </w:pPr>
    </w:p>
    <w:p w14:paraId="71682568" w14:textId="77777777" w:rsidR="0033605F" w:rsidRPr="008D2EF2" w:rsidRDefault="00B32C26" w:rsidP="0033605F">
      <w:pPr>
        <w:spacing w:after="0" w:line="260" w:lineRule="atLeast"/>
        <w:rPr>
          <w:sz w:val="20"/>
          <w:szCs w:val="20"/>
        </w:rPr>
      </w:pPr>
      <w:r w:rsidRPr="008D2EF2">
        <w:rPr>
          <w:sz w:val="20"/>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43700A81" w14:textId="77777777" w:rsidR="0033605F" w:rsidRPr="008D2EF2" w:rsidRDefault="0033605F" w:rsidP="0033605F">
      <w:pPr>
        <w:spacing w:after="0" w:line="260" w:lineRule="atLeast"/>
        <w:rPr>
          <w:sz w:val="20"/>
          <w:szCs w:val="20"/>
        </w:rPr>
      </w:pPr>
    </w:p>
    <w:p w14:paraId="3C4FDD4A" w14:textId="77777777" w:rsidR="0033605F" w:rsidRPr="008D2EF2" w:rsidRDefault="00B32C26" w:rsidP="0033605F">
      <w:pPr>
        <w:spacing w:after="0" w:line="260" w:lineRule="atLeast"/>
        <w:rPr>
          <w:sz w:val="20"/>
          <w:szCs w:val="20"/>
        </w:rPr>
      </w:pPr>
      <w:r w:rsidRPr="008D2EF2">
        <w:rPr>
          <w:sz w:val="20"/>
          <w:szCs w:val="20"/>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5EE94556" w14:textId="77777777" w:rsidR="0033605F" w:rsidRDefault="0033605F" w:rsidP="007466B5">
      <w:pPr>
        <w:spacing w:after="0" w:line="240" w:lineRule="atLeast"/>
        <w:rPr>
          <w:sz w:val="20"/>
          <w:szCs w:val="20"/>
        </w:rPr>
      </w:pPr>
    </w:p>
    <w:p w14:paraId="3615CBD6" w14:textId="77777777" w:rsidR="007466B5" w:rsidRPr="007466B5" w:rsidRDefault="00B32C26" w:rsidP="007466B5">
      <w:pPr>
        <w:spacing w:after="0" w:line="240" w:lineRule="atLeast"/>
        <w:rPr>
          <w:sz w:val="20"/>
          <w:szCs w:val="20"/>
        </w:rPr>
      </w:pPr>
      <w:r w:rsidRPr="007466B5">
        <w:rPr>
          <w:sz w:val="20"/>
          <w:szCs w:val="20"/>
        </w:rPr>
        <w:t>Osnutka pogodbe NI treba izpolnjevati in prilagati k ponudbi.</w:t>
      </w:r>
    </w:p>
    <w:p w14:paraId="7D39912D" w14:textId="77777777" w:rsidR="007466B5" w:rsidRDefault="007466B5" w:rsidP="005F5F64">
      <w:pPr>
        <w:spacing w:after="0" w:line="260" w:lineRule="atLeast"/>
        <w:rPr>
          <w:sz w:val="20"/>
          <w:szCs w:val="20"/>
        </w:rPr>
      </w:pPr>
    </w:p>
    <w:p w14:paraId="248373A5" w14:textId="77777777" w:rsidR="005F0AB6" w:rsidRPr="00C90D3B" w:rsidRDefault="00B32C26" w:rsidP="00FD744B">
      <w:pPr>
        <w:pStyle w:val="Naslov2"/>
        <w:numPr>
          <w:ilvl w:val="1"/>
          <w:numId w:val="45"/>
        </w:numPr>
        <w:spacing w:before="0" w:after="0" w:line="260" w:lineRule="atLeast"/>
        <w:rPr>
          <w:sz w:val="20"/>
          <w:szCs w:val="20"/>
        </w:rPr>
      </w:pPr>
      <w:bookmarkStart w:id="86" w:name="_Toc35506431"/>
      <w:bookmarkStart w:id="87" w:name="_Toc219385986"/>
      <w:r>
        <w:rPr>
          <w:sz w:val="20"/>
          <w:szCs w:val="20"/>
        </w:rPr>
        <w:t>Oddaja skupne ponudbe</w:t>
      </w:r>
      <w:bookmarkEnd w:id="86"/>
      <w:bookmarkEnd w:id="87"/>
    </w:p>
    <w:p w14:paraId="61F84400" w14:textId="77777777" w:rsidR="005F0AB6" w:rsidRPr="00C90D3B" w:rsidRDefault="005F0AB6" w:rsidP="005F5F64">
      <w:pPr>
        <w:spacing w:after="0" w:line="260" w:lineRule="atLeast"/>
      </w:pPr>
    </w:p>
    <w:p w14:paraId="0C55A3A6"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4C73BD25"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0F2C03DE"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269D23CE"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75736C9A"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681A36D2" w14:textId="77777777" w:rsidR="000906E4" w:rsidRPr="00C311F6" w:rsidRDefault="00B32C26" w:rsidP="000906E4">
      <w:pPr>
        <w:spacing w:after="0" w:line="260" w:lineRule="atLeast"/>
        <w:rPr>
          <w:sz w:val="20"/>
          <w:szCs w:val="20"/>
        </w:rPr>
      </w:pPr>
      <w:r w:rsidRPr="00C311F6">
        <w:rPr>
          <w:sz w:val="20"/>
          <w:szCs w:val="20"/>
        </w:rPr>
        <w:t xml:space="preserve">Skupna ponudba je ponudba več gospodarskih subjektov, tj. pravnih in/ali fizičnih oseb, ki z naročnikom sklenejo pogodbo o izvedbi javnega </w:t>
      </w:r>
      <w:r w:rsidRPr="00C311F6">
        <w:rPr>
          <w:sz w:val="20"/>
          <w:szCs w:val="20"/>
        </w:rPr>
        <w:t>naročila za dobavo blaga, izvedbo storitve oz. gradnje, pri čemer so skupni ponudniki solidarno odgovorni za izpolnitev obveznosti iz pogodbe o izvedbi javnega naročila.</w:t>
      </w:r>
    </w:p>
    <w:p w14:paraId="50B5FF43" w14:textId="77777777" w:rsidR="000906E4" w:rsidRPr="00C311F6" w:rsidRDefault="000906E4" w:rsidP="000906E4">
      <w:pPr>
        <w:spacing w:after="0" w:line="260" w:lineRule="atLeast"/>
        <w:rPr>
          <w:sz w:val="20"/>
          <w:szCs w:val="20"/>
        </w:rPr>
      </w:pPr>
    </w:p>
    <w:p w14:paraId="710E9989" w14:textId="77777777" w:rsidR="000906E4" w:rsidRPr="00C311F6" w:rsidRDefault="00B32C26" w:rsidP="000906E4">
      <w:pPr>
        <w:spacing w:after="0" w:line="260" w:lineRule="atLeast"/>
        <w:rPr>
          <w:sz w:val="20"/>
          <w:szCs w:val="20"/>
        </w:rPr>
      </w:pPr>
      <w:r w:rsidRPr="00C311F6">
        <w:rPr>
          <w:sz w:val="20"/>
          <w:szCs w:val="20"/>
        </w:rPr>
        <w:t xml:space="preserve">Naročnik ima pravico, da od gospodarskih subjektov, ki so oddali skupno </w:t>
      </w:r>
      <w:r w:rsidRPr="00C311F6">
        <w:rPr>
          <w:sz w:val="20"/>
          <w:szCs w:val="20"/>
        </w:rPr>
        <w:t>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582501B2" w14:textId="77777777" w:rsidR="000906E4" w:rsidRDefault="000906E4" w:rsidP="00D80CD4">
      <w:pPr>
        <w:spacing w:after="0" w:line="260" w:lineRule="atLeast"/>
        <w:rPr>
          <w:sz w:val="20"/>
          <w:szCs w:val="20"/>
        </w:rPr>
      </w:pPr>
    </w:p>
    <w:p w14:paraId="1EBEFD48" w14:textId="77777777" w:rsidR="00D80CD4" w:rsidRPr="00D80CD4" w:rsidRDefault="00B32C26" w:rsidP="00D80CD4">
      <w:pPr>
        <w:spacing w:after="0" w:line="260" w:lineRule="atLeast"/>
        <w:rPr>
          <w:sz w:val="20"/>
          <w:szCs w:val="20"/>
        </w:rPr>
      </w:pPr>
      <w:r w:rsidRPr="00D80CD4">
        <w:rPr>
          <w:sz w:val="20"/>
          <w:szCs w:val="20"/>
        </w:rPr>
        <w:t xml:space="preserve">Skupni ponudniki predložijo v ponudbi le en izpolnjen obrazec »Predračun – </w:t>
      </w:r>
      <w:r w:rsidR="00DE6C12">
        <w:rPr>
          <w:sz w:val="20"/>
          <w:szCs w:val="20"/>
        </w:rPr>
        <w:t>JN 4/2026 HRAMBA</w:t>
      </w:r>
      <w:r w:rsidRPr="00D80CD4">
        <w:rPr>
          <w:sz w:val="20"/>
          <w:szCs w:val="20"/>
        </w:rPr>
        <w:t>«, upoštevajoč navodila iz točke 2.3 razpisne dokumentacije.</w:t>
      </w:r>
    </w:p>
    <w:p w14:paraId="2007710D" w14:textId="77777777" w:rsidR="00D80CD4" w:rsidRPr="00D80CD4" w:rsidRDefault="00D80CD4" w:rsidP="00D80CD4">
      <w:pPr>
        <w:spacing w:after="0" w:line="260" w:lineRule="atLeast"/>
        <w:rPr>
          <w:sz w:val="20"/>
          <w:szCs w:val="20"/>
        </w:rPr>
      </w:pPr>
    </w:p>
    <w:p w14:paraId="5888B48C" w14:textId="77777777" w:rsidR="000906E4" w:rsidRPr="000906E4" w:rsidRDefault="00B32C26" w:rsidP="000906E4">
      <w:pPr>
        <w:spacing w:after="0" w:line="260" w:lineRule="atLeast"/>
        <w:rPr>
          <w:sz w:val="20"/>
          <w:szCs w:val="20"/>
        </w:rPr>
      </w:pPr>
      <w:r w:rsidRPr="000906E4">
        <w:rPr>
          <w:sz w:val="20"/>
          <w:szCs w:val="20"/>
        </w:rPr>
        <w:t xml:space="preserve">Zoper posameznega skupnega ponudnika ne smejo obstajati razlogi za izključitev iz točke 2.4 razpisne dokumentacije. Vsak skupni ponudnik mora k ponudbi predložiti svoj izpolnjen obrazec ESPD z vsemi zahtevanimi podatki. </w:t>
      </w:r>
    </w:p>
    <w:p w14:paraId="0F833AE0" w14:textId="77777777" w:rsidR="000906E4" w:rsidRDefault="000906E4" w:rsidP="00D80CD4">
      <w:pPr>
        <w:spacing w:after="0" w:line="260" w:lineRule="atLeast"/>
        <w:rPr>
          <w:sz w:val="20"/>
          <w:szCs w:val="20"/>
        </w:rPr>
      </w:pPr>
    </w:p>
    <w:p w14:paraId="387658F3" w14:textId="77777777" w:rsidR="000906E4" w:rsidRPr="000906E4" w:rsidRDefault="00B32C26" w:rsidP="000906E4">
      <w:pPr>
        <w:spacing w:after="0" w:line="260" w:lineRule="atLeast"/>
        <w:rPr>
          <w:sz w:val="20"/>
          <w:szCs w:val="20"/>
        </w:rPr>
      </w:pPr>
      <w:r w:rsidRPr="000906E4">
        <w:rPr>
          <w:sz w:val="20"/>
          <w:szCs w:val="20"/>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2F3F373F" w14:textId="77777777" w:rsidR="00D80CD4" w:rsidRPr="00D80CD4" w:rsidRDefault="00D80CD4" w:rsidP="00D80CD4">
      <w:pPr>
        <w:spacing w:after="0" w:line="260" w:lineRule="atLeast"/>
        <w:rPr>
          <w:sz w:val="20"/>
          <w:szCs w:val="20"/>
        </w:rPr>
      </w:pPr>
    </w:p>
    <w:p w14:paraId="273744FA" w14:textId="77777777" w:rsidR="00D80CD4" w:rsidRDefault="00B32C26" w:rsidP="00D80CD4">
      <w:pPr>
        <w:spacing w:after="0" w:line="260" w:lineRule="atLeast"/>
        <w:rPr>
          <w:sz w:val="20"/>
          <w:szCs w:val="20"/>
        </w:rPr>
      </w:pPr>
      <w:r w:rsidRPr="00D80CD4">
        <w:rPr>
          <w:sz w:val="20"/>
          <w:szCs w:val="20"/>
        </w:rPr>
        <w:t>Če bo naročnik oddal javno naročilo skupnim ponudnikom, bodo skupni ponudniki v odnosu do naročnika solidarno odgovorni.</w:t>
      </w:r>
    </w:p>
    <w:p w14:paraId="0E5E038A" w14:textId="77777777" w:rsidR="002031FB" w:rsidRPr="002031FB" w:rsidRDefault="002031FB" w:rsidP="002031FB">
      <w:pPr>
        <w:spacing w:after="0" w:line="260" w:lineRule="atLeast"/>
        <w:rPr>
          <w:sz w:val="20"/>
          <w:szCs w:val="20"/>
        </w:rPr>
      </w:pPr>
    </w:p>
    <w:p w14:paraId="47BA7B02" w14:textId="77777777" w:rsidR="00165021" w:rsidRDefault="00B32C26" w:rsidP="002031FB">
      <w:pPr>
        <w:spacing w:after="0" w:line="260" w:lineRule="atLeast"/>
        <w:rPr>
          <w:sz w:val="20"/>
          <w:szCs w:val="20"/>
        </w:rPr>
      </w:pPr>
      <w:r w:rsidRPr="00D71F7D">
        <w:rPr>
          <w:sz w:val="20"/>
          <w:szCs w:val="20"/>
        </w:rPr>
        <w:t>Pogoje iz točke 2.</w:t>
      </w:r>
      <w:r w:rsidR="00D80CD4">
        <w:rPr>
          <w:sz w:val="20"/>
          <w:szCs w:val="20"/>
        </w:rPr>
        <w:t>5</w:t>
      </w:r>
      <w:r w:rsidRPr="00D71F7D">
        <w:rPr>
          <w:sz w:val="20"/>
          <w:szCs w:val="20"/>
        </w:rPr>
        <w:t xml:space="preserve"> razpisne dokumentacije lahko izpolni kateri koli skupni ponudnik.</w:t>
      </w:r>
    </w:p>
    <w:p w14:paraId="580DC634" w14:textId="77777777" w:rsidR="00165021" w:rsidRDefault="00165021">
      <w:pPr>
        <w:spacing w:after="0"/>
        <w:jc w:val="left"/>
        <w:rPr>
          <w:sz w:val="20"/>
          <w:szCs w:val="20"/>
        </w:rPr>
      </w:pPr>
    </w:p>
    <w:p w14:paraId="2379A7DD" w14:textId="77777777" w:rsidR="005F0AB6" w:rsidRPr="00F36BC5" w:rsidRDefault="00B32C26" w:rsidP="00FD744B">
      <w:pPr>
        <w:pStyle w:val="Naslov2"/>
        <w:numPr>
          <w:ilvl w:val="1"/>
          <w:numId w:val="45"/>
        </w:numPr>
        <w:spacing w:before="0" w:after="0" w:line="260" w:lineRule="atLeast"/>
        <w:rPr>
          <w:sz w:val="20"/>
          <w:szCs w:val="20"/>
          <w:lang w:val="sl-SI"/>
        </w:rPr>
      </w:pPr>
      <w:bookmarkStart w:id="88" w:name="_Toc35506432"/>
      <w:bookmarkStart w:id="89" w:name="_Toc219385987"/>
      <w:r>
        <w:rPr>
          <w:sz w:val="20"/>
          <w:szCs w:val="20"/>
          <w:lang w:val="sl-SI"/>
        </w:rPr>
        <w:t>Oddaja po</w:t>
      </w:r>
      <w:r w:rsidR="00DB781C">
        <w:rPr>
          <w:sz w:val="20"/>
          <w:szCs w:val="20"/>
          <w:lang w:val="sl-SI"/>
        </w:rPr>
        <w:t>n</w:t>
      </w:r>
      <w:r>
        <w:rPr>
          <w:sz w:val="20"/>
          <w:szCs w:val="20"/>
          <w:lang w:val="sl-SI"/>
        </w:rPr>
        <w:t>udbe, pri kateri sodelujejo podizvajalci</w:t>
      </w:r>
      <w:bookmarkEnd w:id="88"/>
      <w:bookmarkEnd w:id="89"/>
    </w:p>
    <w:p w14:paraId="0D297D24" w14:textId="77777777" w:rsidR="005F0AB6" w:rsidRPr="00F36BC5" w:rsidRDefault="005F0AB6" w:rsidP="005F5F64">
      <w:pPr>
        <w:spacing w:after="0" w:line="260" w:lineRule="atLeast"/>
        <w:rPr>
          <w:sz w:val="20"/>
          <w:szCs w:val="20"/>
        </w:rPr>
      </w:pPr>
    </w:p>
    <w:p w14:paraId="0BB275DE" w14:textId="77777777" w:rsidR="00206A8A" w:rsidRPr="00206A8A" w:rsidRDefault="00B32C26" w:rsidP="00206A8A">
      <w:pPr>
        <w:spacing w:after="0" w:line="260" w:lineRule="atLeast"/>
        <w:rPr>
          <w:sz w:val="20"/>
          <w:szCs w:val="20"/>
        </w:rPr>
      </w:pPr>
      <w:r w:rsidRPr="00206A8A">
        <w:rPr>
          <w:sz w:val="20"/>
          <w:szCs w:val="20"/>
        </w:rPr>
        <w:t xml:space="preserve">Gospodarski subjekt, ki oddaja ponudbo, lahko pri izvedbi javnega naročila sodeluje s podizvajalcem. </w:t>
      </w:r>
    </w:p>
    <w:p w14:paraId="58608A6E" w14:textId="77777777" w:rsidR="00206A8A" w:rsidRPr="00206A8A" w:rsidRDefault="00206A8A" w:rsidP="00206A8A">
      <w:pPr>
        <w:spacing w:after="0" w:line="260" w:lineRule="atLeast"/>
        <w:rPr>
          <w:sz w:val="20"/>
          <w:szCs w:val="20"/>
        </w:rPr>
      </w:pPr>
    </w:p>
    <w:p w14:paraId="0AAB946D" w14:textId="77777777" w:rsidR="00206A8A" w:rsidRPr="00206A8A" w:rsidRDefault="00B32C26" w:rsidP="00206A8A">
      <w:pPr>
        <w:spacing w:after="0" w:line="260" w:lineRule="atLeast"/>
        <w:rPr>
          <w:sz w:val="20"/>
          <w:szCs w:val="20"/>
        </w:rPr>
      </w:pPr>
      <w:r w:rsidRPr="00206A8A">
        <w:rPr>
          <w:sz w:val="20"/>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7369D3BD" w14:textId="77777777" w:rsidR="00206A8A" w:rsidRPr="00206A8A" w:rsidRDefault="00206A8A" w:rsidP="00206A8A">
      <w:pPr>
        <w:spacing w:after="0" w:line="260" w:lineRule="atLeast"/>
        <w:rPr>
          <w:sz w:val="20"/>
          <w:szCs w:val="20"/>
        </w:rPr>
      </w:pPr>
    </w:p>
    <w:p w14:paraId="3DECF811" w14:textId="77777777" w:rsidR="00206A8A" w:rsidRPr="00206A8A" w:rsidRDefault="00B32C26" w:rsidP="00206A8A">
      <w:pPr>
        <w:spacing w:after="0" w:line="260" w:lineRule="atLeast"/>
        <w:rPr>
          <w:sz w:val="20"/>
          <w:szCs w:val="20"/>
        </w:rPr>
      </w:pPr>
      <w:r w:rsidRPr="00206A8A">
        <w:rPr>
          <w:sz w:val="20"/>
          <w:szCs w:val="20"/>
        </w:rPr>
        <w:t>Če ponudnik nastopa s podizvajalci, mora v ponudbi:</w:t>
      </w:r>
    </w:p>
    <w:p w14:paraId="46F56823" w14:textId="77777777" w:rsidR="00206A8A" w:rsidRPr="00206A8A" w:rsidRDefault="00B32C26" w:rsidP="00206A8A">
      <w:pPr>
        <w:numPr>
          <w:ilvl w:val="0"/>
          <w:numId w:val="41"/>
        </w:numPr>
        <w:spacing w:after="0" w:line="260" w:lineRule="atLeast"/>
        <w:contextualSpacing/>
        <w:rPr>
          <w:rFonts w:cs="Times New Roman"/>
          <w:sz w:val="20"/>
          <w:szCs w:val="20"/>
        </w:rPr>
      </w:pPr>
      <w:r w:rsidRPr="00206A8A">
        <w:rPr>
          <w:rFonts w:cs="Times New Roman"/>
          <w:sz w:val="20"/>
          <w:szCs w:val="20"/>
        </w:rPr>
        <w:t>navesti vse podizvajalce (naziv, polni naslov, matično in davčno število ter transakcijski račun) ter vsak del javnega naročila, ki ga namerava oddati v podizvajanje (vrsto in vrednost del, ki jih posamezni podizvajalec prevzema),</w:t>
      </w:r>
    </w:p>
    <w:p w14:paraId="4FA8D6E3" w14:textId="77777777" w:rsidR="00206A8A" w:rsidRPr="00206A8A" w:rsidRDefault="00B32C26" w:rsidP="00206A8A">
      <w:pPr>
        <w:numPr>
          <w:ilvl w:val="0"/>
          <w:numId w:val="41"/>
        </w:numPr>
        <w:spacing w:after="0" w:line="260" w:lineRule="atLeast"/>
        <w:contextualSpacing/>
        <w:rPr>
          <w:rFonts w:cs="Times New Roman"/>
          <w:sz w:val="20"/>
          <w:szCs w:val="20"/>
        </w:rPr>
      </w:pPr>
      <w:r w:rsidRPr="00206A8A">
        <w:rPr>
          <w:rFonts w:cs="Times New Roman"/>
          <w:sz w:val="20"/>
          <w:szCs w:val="20"/>
        </w:rPr>
        <w:t>navesti kontaktne podatke in zakonite zastopnike podizvajalcev,</w:t>
      </w:r>
    </w:p>
    <w:p w14:paraId="1B48A9F2" w14:textId="77777777" w:rsidR="00206A8A" w:rsidRPr="00206A8A" w:rsidRDefault="00B32C26" w:rsidP="00206A8A">
      <w:pPr>
        <w:numPr>
          <w:ilvl w:val="0"/>
          <w:numId w:val="41"/>
        </w:numPr>
        <w:spacing w:after="0" w:line="260" w:lineRule="atLeast"/>
        <w:contextualSpacing/>
        <w:rPr>
          <w:rFonts w:cs="Times New Roman"/>
          <w:sz w:val="20"/>
          <w:szCs w:val="20"/>
        </w:rPr>
      </w:pPr>
      <w:r w:rsidRPr="00206A8A">
        <w:rPr>
          <w:rFonts w:cs="Times New Roman"/>
          <w:sz w:val="20"/>
          <w:szCs w:val="20"/>
        </w:rPr>
        <w:t>predložiti izpolnjene obrazce ESPD teh podizvajalcev v skladu z 79. členom ZJN-3 ter</w:t>
      </w:r>
    </w:p>
    <w:p w14:paraId="4DAC5678" w14:textId="77777777" w:rsidR="00206A8A" w:rsidRPr="00206A8A" w:rsidRDefault="00B32C26" w:rsidP="00206A8A">
      <w:pPr>
        <w:numPr>
          <w:ilvl w:val="0"/>
          <w:numId w:val="41"/>
        </w:numPr>
        <w:spacing w:after="0" w:line="260" w:lineRule="atLeast"/>
        <w:contextualSpacing/>
        <w:rPr>
          <w:rFonts w:cs="Times New Roman"/>
          <w:sz w:val="20"/>
          <w:szCs w:val="20"/>
        </w:rPr>
      </w:pPr>
      <w:r w:rsidRPr="00206A8A">
        <w:rPr>
          <w:rFonts w:cs="Times New Roman"/>
          <w:sz w:val="20"/>
          <w:szCs w:val="20"/>
        </w:rPr>
        <w:t>predložiti zahtevo oz. soglasje podizvajalca za neposredno plačilo, če podizvajalec to zahteva.</w:t>
      </w:r>
    </w:p>
    <w:p w14:paraId="677E2437" w14:textId="77777777" w:rsidR="00206A8A" w:rsidRDefault="00206A8A" w:rsidP="00165021">
      <w:pPr>
        <w:spacing w:after="0" w:line="240" w:lineRule="atLeast"/>
        <w:rPr>
          <w:sz w:val="20"/>
          <w:szCs w:val="20"/>
        </w:rPr>
      </w:pPr>
    </w:p>
    <w:p w14:paraId="6D403E06" w14:textId="77777777" w:rsidR="00206A8A" w:rsidRPr="00206A8A" w:rsidRDefault="00B32C26" w:rsidP="00206A8A">
      <w:pPr>
        <w:spacing w:after="0" w:line="260" w:lineRule="atLeast"/>
        <w:rPr>
          <w:sz w:val="20"/>
          <w:szCs w:val="20"/>
        </w:rPr>
      </w:pPr>
      <w:r w:rsidRPr="00206A8A">
        <w:rPr>
          <w:sz w:val="20"/>
          <w:szCs w:val="20"/>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206A8A">
        <w:rPr>
          <w:sz w:val="20"/>
          <w:szCs w:val="20"/>
        </w:rPr>
        <w:t xml:space="preserve">jen in podpisan obrazec »Podatki o sodelujočem podizvajalcu« se naloži v IS e-JN v razdelek »Dokumenti«, del »Ostale priloge«. </w:t>
      </w:r>
    </w:p>
    <w:p w14:paraId="54986989" w14:textId="77777777" w:rsidR="00206A8A" w:rsidRPr="00206A8A" w:rsidRDefault="00206A8A" w:rsidP="00206A8A">
      <w:pPr>
        <w:spacing w:after="0" w:line="260" w:lineRule="atLeast"/>
        <w:rPr>
          <w:sz w:val="20"/>
          <w:szCs w:val="20"/>
        </w:rPr>
      </w:pPr>
    </w:p>
    <w:p w14:paraId="76158242" w14:textId="77777777" w:rsidR="00206A8A" w:rsidRPr="00206A8A" w:rsidRDefault="00B32C26" w:rsidP="00206A8A">
      <w:pPr>
        <w:spacing w:after="0" w:line="260" w:lineRule="atLeast"/>
        <w:rPr>
          <w:sz w:val="20"/>
          <w:szCs w:val="20"/>
        </w:rPr>
      </w:pPr>
      <w:r w:rsidRPr="00206A8A">
        <w:rPr>
          <w:sz w:val="20"/>
          <w:szCs w:val="20"/>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206A8A">
        <w:rPr>
          <w:sz w:val="20"/>
          <w:szCs w:val="20"/>
        </w:rPr>
        <w:t>polnjuje pogojev za sodelovanje, bo naročnik takšne podizvajalce zavrnil skladno s četrtim odstavkom 94. člena ZJN-3.</w:t>
      </w:r>
    </w:p>
    <w:p w14:paraId="323327D9" w14:textId="77777777" w:rsidR="00206A8A" w:rsidRDefault="00206A8A" w:rsidP="00165021">
      <w:pPr>
        <w:spacing w:after="0" w:line="240" w:lineRule="atLeast"/>
        <w:rPr>
          <w:sz w:val="20"/>
          <w:szCs w:val="20"/>
        </w:rPr>
      </w:pPr>
    </w:p>
    <w:p w14:paraId="6F8C6BB2" w14:textId="77777777" w:rsidR="00206A8A" w:rsidRPr="00206A8A" w:rsidRDefault="00B32C26" w:rsidP="00206A8A">
      <w:pPr>
        <w:spacing w:after="0" w:line="260" w:lineRule="atLeast"/>
        <w:rPr>
          <w:sz w:val="20"/>
          <w:szCs w:val="20"/>
        </w:rPr>
      </w:pPr>
      <w:r w:rsidRPr="00206A8A">
        <w:rPr>
          <w:sz w:val="20"/>
          <w:szCs w:val="20"/>
        </w:rPr>
        <w:lastRenderedPageBreak/>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206A8A">
        <w:rPr>
          <w:sz w:val="20"/>
          <w:szCs w:val="20"/>
        </w:rPr>
        <w:t xml:space="preserve">je tretjega odstavka te točke. </w:t>
      </w:r>
    </w:p>
    <w:p w14:paraId="790C90E2" w14:textId="77777777" w:rsidR="00206A8A" w:rsidRPr="00206A8A" w:rsidRDefault="00206A8A" w:rsidP="00206A8A">
      <w:pPr>
        <w:spacing w:after="0" w:line="260" w:lineRule="atLeast"/>
        <w:rPr>
          <w:sz w:val="20"/>
          <w:szCs w:val="20"/>
        </w:rPr>
      </w:pPr>
    </w:p>
    <w:p w14:paraId="721F2CCD" w14:textId="77777777" w:rsidR="00206A8A" w:rsidRPr="00206A8A" w:rsidRDefault="00B32C26" w:rsidP="00206A8A">
      <w:pPr>
        <w:spacing w:after="0" w:line="260" w:lineRule="atLeast"/>
        <w:rPr>
          <w:sz w:val="20"/>
          <w:szCs w:val="20"/>
        </w:rPr>
      </w:pPr>
      <w:r w:rsidRPr="00206A8A">
        <w:rPr>
          <w:sz w:val="20"/>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106BAAC" w14:textId="77777777" w:rsidR="00206A8A" w:rsidRPr="00206A8A" w:rsidRDefault="00206A8A" w:rsidP="00206A8A">
      <w:pPr>
        <w:spacing w:after="0" w:line="260" w:lineRule="atLeast"/>
        <w:rPr>
          <w:sz w:val="20"/>
          <w:szCs w:val="20"/>
        </w:rPr>
      </w:pPr>
    </w:p>
    <w:p w14:paraId="6A34183F" w14:textId="77777777" w:rsidR="00206A8A" w:rsidRPr="00206A8A" w:rsidRDefault="00B32C26" w:rsidP="00B00491">
      <w:pPr>
        <w:spacing w:after="0" w:line="260" w:lineRule="atLeast"/>
        <w:rPr>
          <w:sz w:val="20"/>
          <w:szCs w:val="20"/>
        </w:rPr>
      </w:pPr>
      <w:r w:rsidRPr="00206A8A">
        <w:rPr>
          <w:sz w:val="20"/>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B9318D4" w14:textId="77777777" w:rsidR="00206A8A" w:rsidRPr="00206A8A" w:rsidRDefault="00206A8A" w:rsidP="00B00491">
      <w:pPr>
        <w:spacing w:after="0" w:line="260" w:lineRule="atLeast"/>
        <w:rPr>
          <w:sz w:val="20"/>
          <w:szCs w:val="20"/>
        </w:rPr>
      </w:pPr>
    </w:p>
    <w:p w14:paraId="052C6518" w14:textId="77777777" w:rsidR="00206A8A" w:rsidRPr="00206A8A" w:rsidRDefault="00B32C26" w:rsidP="00B00491">
      <w:pPr>
        <w:spacing w:after="0" w:line="260" w:lineRule="atLeast"/>
        <w:rPr>
          <w:sz w:val="20"/>
          <w:szCs w:val="20"/>
        </w:rPr>
      </w:pPr>
      <w:r w:rsidRPr="00206A8A">
        <w:rPr>
          <w:sz w:val="20"/>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132F08BD" w14:textId="77777777" w:rsidR="00165021" w:rsidRPr="00165021" w:rsidRDefault="00165021" w:rsidP="00B00491">
      <w:pPr>
        <w:spacing w:after="0" w:line="260" w:lineRule="atLeast"/>
        <w:rPr>
          <w:sz w:val="20"/>
          <w:szCs w:val="20"/>
        </w:rPr>
      </w:pPr>
    </w:p>
    <w:p w14:paraId="0E6EE4EC" w14:textId="77777777" w:rsidR="00441372" w:rsidRPr="00165021" w:rsidRDefault="00B32C26" w:rsidP="00B00491">
      <w:pPr>
        <w:spacing w:after="0" w:line="260" w:lineRule="atLeast"/>
        <w:rPr>
          <w:sz w:val="20"/>
          <w:szCs w:val="20"/>
        </w:rPr>
      </w:pPr>
      <w:r w:rsidRPr="00165021">
        <w:rPr>
          <w:sz w:val="20"/>
          <w:szCs w:val="20"/>
        </w:rPr>
        <w:t>Pogoje iz točke 2.</w:t>
      </w:r>
      <w:r w:rsidR="00165021" w:rsidRPr="00165021">
        <w:rPr>
          <w:sz w:val="20"/>
          <w:szCs w:val="20"/>
        </w:rPr>
        <w:t>5</w:t>
      </w:r>
      <w:r w:rsidRPr="00165021">
        <w:rPr>
          <w:sz w:val="20"/>
          <w:szCs w:val="20"/>
        </w:rPr>
        <w:t xml:space="preserve"> razpisne dokumentacije lahko izpolnita ponudnik ali podizvajalec.</w:t>
      </w:r>
    </w:p>
    <w:p w14:paraId="4F50F64B" w14:textId="77777777" w:rsidR="000C0802" w:rsidRPr="00165021" w:rsidRDefault="000C0802" w:rsidP="00B00491">
      <w:pPr>
        <w:spacing w:after="0" w:line="260" w:lineRule="atLeast"/>
        <w:rPr>
          <w:sz w:val="20"/>
          <w:szCs w:val="20"/>
        </w:rPr>
      </w:pPr>
    </w:p>
    <w:p w14:paraId="70057CCD" w14:textId="77777777" w:rsidR="00FA350C" w:rsidRPr="00165021" w:rsidRDefault="00B32C26" w:rsidP="00B00491">
      <w:pPr>
        <w:spacing w:after="0" w:line="260" w:lineRule="atLeast"/>
        <w:rPr>
          <w:sz w:val="20"/>
          <w:szCs w:val="20"/>
        </w:rPr>
      </w:pPr>
      <w:r w:rsidRPr="00165021">
        <w:rPr>
          <w:sz w:val="20"/>
          <w:szCs w:val="20"/>
        </w:rPr>
        <w:t xml:space="preserve">Če ni v razpisni dokumentaciji za določen ponudbeni dokument drugače določeno, se ponudbena dokumentacija v zvezi s sodelujočimi podizvajalci priloži v IS e-JN v razdelek »Dokumenti«, del »Ostale priloge«.  </w:t>
      </w:r>
    </w:p>
    <w:p w14:paraId="1D91B159" w14:textId="77777777" w:rsidR="005F0AB6" w:rsidRPr="00F36BC5" w:rsidRDefault="00B32C26" w:rsidP="00B00491">
      <w:pPr>
        <w:pStyle w:val="Naslov1"/>
      </w:pPr>
      <w:bookmarkStart w:id="90" w:name="_Toc461526818"/>
      <w:bookmarkStart w:id="91" w:name="_Toc43788708"/>
      <w:bookmarkStart w:id="92" w:name="_Toc43788702"/>
      <w:bookmarkStart w:id="93" w:name="_Toc130191899"/>
      <w:bookmarkEnd w:id="60"/>
      <w:bookmarkEnd w:id="61"/>
      <w:r w:rsidRPr="00F36BC5">
        <w:br w:type="page"/>
      </w:r>
      <w:bookmarkStart w:id="94" w:name="_Toc35506433"/>
      <w:bookmarkStart w:id="95" w:name="_Toc219385988"/>
      <w:r w:rsidRPr="00F36BC5">
        <w:lastRenderedPageBreak/>
        <w:t>VSEBINSKO TEHNIČNI OPIS PREDMETA JAVNEGA NAROČILA</w:t>
      </w:r>
      <w:bookmarkEnd w:id="90"/>
      <w:bookmarkEnd w:id="94"/>
      <w:bookmarkEnd w:id="95"/>
    </w:p>
    <w:p w14:paraId="794D53F5" w14:textId="77777777" w:rsidR="005F0AB6" w:rsidRDefault="005F0AB6" w:rsidP="005F0AB6">
      <w:pPr>
        <w:spacing w:after="0" w:line="260" w:lineRule="atLeast"/>
        <w:rPr>
          <w:sz w:val="20"/>
          <w:szCs w:val="20"/>
          <w:lang w:eastAsia="sl-SI"/>
        </w:rPr>
      </w:pPr>
      <w:bookmarkStart w:id="96" w:name="_Toc111951253"/>
      <w:bookmarkStart w:id="97" w:name="_Toc50185249"/>
      <w:bookmarkStart w:id="98" w:name="_Toc343950137"/>
      <w:bookmarkStart w:id="99" w:name="_Toc170715904"/>
      <w:bookmarkStart w:id="100" w:name="_Toc266184868"/>
      <w:bookmarkStart w:id="101" w:name="_Toc266266941"/>
      <w:bookmarkStart w:id="102" w:name="_Toc266267036"/>
      <w:bookmarkStart w:id="103" w:name="_Toc266267306"/>
      <w:bookmarkStart w:id="104" w:name="_Toc279131147"/>
      <w:bookmarkStart w:id="105" w:name="_Toc279151734"/>
      <w:bookmarkEnd w:id="91"/>
      <w:bookmarkEnd w:id="92"/>
      <w:bookmarkEnd w:id="93"/>
    </w:p>
    <w:p w14:paraId="269AD9CA" w14:textId="77777777" w:rsidR="00DB4B30" w:rsidRDefault="00B32C26" w:rsidP="00845192">
      <w:pPr>
        <w:widowControl w:val="0"/>
        <w:spacing w:after="0" w:line="260" w:lineRule="atLeast"/>
        <w:rPr>
          <w:sz w:val="20"/>
          <w:szCs w:val="20"/>
          <w:lang w:eastAsia="sl-SI"/>
        </w:rPr>
      </w:pPr>
      <w:r w:rsidRPr="00796EED">
        <w:rPr>
          <w:sz w:val="20"/>
          <w:szCs w:val="20"/>
          <w:lang w:eastAsia="sl-SI"/>
        </w:rPr>
        <w:t xml:space="preserve">Predmet </w:t>
      </w:r>
      <w:r w:rsidR="00D717F2">
        <w:rPr>
          <w:sz w:val="20"/>
          <w:szCs w:val="20"/>
          <w:lang w:eastAsia="sl-SI"/>
        </w:rPr>
        <w:t xml:space="preserve">javnega </w:t>
      </w:r>
      <w:r w:rsidRPr="00796EED">
        <w:rPr>
          <w:sz w:val="20"/>
          <w:szCs w:val="20"/>
          <w:lang w:eastAsia="sl-SI"/>
        </w:rPr>
        <w:t>naročila je hramba</w:t>
      </w:r>
      <w:r w:rsidR="00E77B63">
        <w:rPr>
          <w:sz w:val="20"/>
          <w:szCs w:val="20"/>
          <w:lang w:eastAsia="sl-SI"/>
        </w:rPr>
        <w:t xml:space="preserve"> in </w:t>
      </w:r>
      <w:r w:rsidR="00DC13C8">
        <w:rPr>
          <w:sz w:val="20"/>
          <w:szCs w:val="20"/>
          <w:lang w:eastAsia="sl-SI"/>
        </w:rPr>
        <w:t>vleka</w:t>
      </w:r>
      <w:r w:rsidR="00E77B63">
        <w:rPr>
          <w:sz w:val="20"/>
          <w:szCs w:val="20"/>
          <w:lang w:eastAsia="sl-SI"/>
        </w:rPr>
        <w:t xml:space="preserve"> </w:t>
      </w:r>
      <w:r w:rsidRPr="00796EED">
        <w:rPr>
          <w:sz w:val="20"/>
          <w:szCs w:val="20"/>
          <w:lang w:eastAsia="sl-SI"/>
        </w:rPr>
        <w:t xml:space="preserve">vozil (avtomobili, tovorna vozila z ali </w:t>
      </w:r>
      <w:r w:rsidRPr="00796EED">
        <w:rPr>
          <w:sz w:val="20"/>
          <w:szCs w:val="20"/>
          <w:lang w:eastAsia="sl-SI"/>
        </w:rPr>
        <w:t>brez priklopnikov, viličarji, delovni stroji, ki se premikajo ali pa tudi ne, motorna kolesa, kolesa z motorjem, plovila</w:t>
      </w:r>
      <w:r w:rsidR="00DC13C8">
        <w:rPr>
          <w:sz w:val="20"/>
          <w:szCs w:val="20"/>
          <w:lang w:eastAsia="sl-SI"/>
        </w:rPr>
        <w:t xml:space="preserve"> </w:t>
      </w:r>
      <w:r w:rsidR="000E6622">
        <w:rPr>
          <w:sz w:val="20"/>
          <w:szCs w:val="20"/>
          <w:lang w:eastAsia="sl-SI"/>
        </w:rPr>
        <w:t xml:space="preserve">in podobno </w:t>
      </w:r>
      <w:r w:rsidR="00DC13C8">
        <w:rPr>
          <w:sz w:val="20"/>
          <w:szCs w:val="20"/>
          <w:lang w:eastAsia="sl-SI"/>
        </w:rPr>
        <w:t>itd.</w:t>
      </w:r>
      <w:r w:rsidRPr="00796EED">
        <w:rPr>
          <w:sz w:val="20"/>
          <w:szCs w:val="20"/>
          <w:lang w:eastAsia="sl-SI"/>
        </w:rPr>
        <w:t>).</w:t>
      </w:r>
      <w:r>
        <w:rPr>
          <w:sz w:val="20"/>
          <w:szCs w:val="20"/>
          <w:lang w:eastAsia="sl-SI"/>
        </w:rPr>
        <w:t xml:space="preserve"> </w:t>
      </w:r>
    </w:p>
    <w:p w14:paraId="1DA1D08F" w14:textId="77777777" w:rsidR="008015EB" w:rsidRDefault="008015EB" w:rsidP="00845192">
      <w:pPr>
        <w:widowControl w:val="0"/>
        <w:spacing w:after="0" w:line="260" w:lineRule="atLeast"/>
        <w:rPr>
          <w:sz w:val="20"/>
          <w:szCs w:val="20"/>
          <w:lang w:eastAsia="sl-SI"/>
        </w:rPr>
      </w:pPr>
    </w:p>
    <w:p w14:paraId="63CABDF0" w14:textId="77777777" w:rsidR="008015EB" w:rsidRPr="004437C8" w:rsidRDefault="00B32C26" w:rsidP="00845192">
      <w:pPr>
        <w:spacing w:after="0" w:line="260" w:lineRule="atLeast"/>
        <w:rPr>
          <w:sz w:val="20"/>
          <w:szCs w:val="20"/>
          <w:lang w:eastAsia="sl-SI"/>
        </w:rPr>
      </w:pPr>
      <w:r w:rsidRPr="004437C8">
        <w:rPr>
          <w:sz w:val="20"/>
          <w:szCs w:val="20"/>
        </w:rPr>
        <w:t xml:space="preserve">Z izrazom vleka </w:t>
      </w:r>
      <w:r w:rsidR="005A0F4E" w:rsidRPr="004437C8">
        <w:rPr>
          <w:sz w:val="20"/>
          <w:szCs w:val="20"/>
        </w:rPr>
        <w:t xml:space="preserve">se v okviru tega javnega naročila šteje le </w:t>
      </w:r>
      <w:r w:rsidRPr="004437C8">
        <w:rPr>
          <w:sz w:val="20"/>
          <w:szCs w:val="20"/>
        </w:rPr>
        <w:t xml:space="preserve">prevoz vozila, ki ga ponudnik opravi z naložitvijo </w:t>
      </w:r>
      <w:r w:rsidR="005A0F4E" w:rsidRPr="004437C8">
        <w:rPr>
          <w:sz w:val="20"/>
          <w:szCs w:val="20"/>
        </w:rPr>
        <w:t xml:space="preserve">voznega ali nevoznega vozila na vlečno vozilo ali vlečno prikolico, to vlečno vozilo ali vlečna prikolica pa prepelje vozilo </w:t>
      </w:r>
      <w:r w:rsidRPr="004437C8">
        <w:rPr>
          <w:sz w:val="20"/>
          <w:szCs w:val="20"/>
        </w:rPr>
        <w:t xml:space="preserve">do prostora </w:t>
      </w:r>
      <w:r w:rsidR="005A0F4E" w:rsidRPr="004437C8">
        <w:rPr>
          <w:sz w:val="20"/>
          <w:szCs w:val="20"/>
        </w:rPr>
        <w:t xml:space="preserve">za </w:t>
      </w:r>
      <w:r w:rsidRPr="004437C8">
        <w:rPr>
          <w:sz w:val="20"/>
          <w:szCs w:val="20"/>
        </w:rPr>
        <w:t>hramb</w:t>
      </w:r>
      <w:r w:rsidR="005A0F4E" w:rsidRPr="004437C8">
        <w:rPr>
          <w:sz w:val="20"/>
          <w:szCs w:val="20"/>
        </w:rPr>
        <w:t>o vozil</w:t>
      </w:r>
      <w:r w:rsidRPr="004437C8">
        <w:rPr>
          <w:sz w:val="20"/>
          <w:szCs w:val="20"/>
        </w:rPr>
        <w:t xml:space="preserve">. Naročnik v okviru tega javnega naročila </w:t>
      </w:r>
      <w:r w:rsidR="005A0F4E" w:rsidRPr="004437C8">
        <w:rPr>
          <w:sz w:val="20"/>
          <w:szCs w:val="20"/>
        </w:rPr>
        <w:t xml:space="preserve">praviloma </w:t>
      </w:r>
      <w:r w:rsidRPr="004437C8">
        <w:rPr>
          <w:sz w:val="20"/>
          <w:szCs w:val="20"/>
        </w:rPr>
        <w:t>ne dopušča vleke z vrvjo ali drogom</w:t>
      </w:r>
      <w:r w:rsidR="005A0F4E" w:rsidRPr="004437C8">
        <w:rPr>
          <w:sz w:val="20"/>
          <w:szCs w:val="20"/>
        </w:rPr>
        <w:t xml:space="preserve"> oz. le v primeru, če to pred samim prevozom vozila pisno odobri naročnik in če je to v skladu s cestnoprometnimi predpis</w:t>
      </w:r>
      <w:r w:rsidR="00BD60A6" w:rsidRPr="004437C8">
        <w:rPr>
          <w:sz w:val="20"/>
          <w:szCs w:val="20"/>
        </w:rPr>
        <w:t>i</w:t>
      </w:r>
      <w:r w:rsidR="005A0F4E" w:rsidRPr="004437C8">
        <w:rPr>
          <w:sz w:val="20"/>
          <w:szCs w:val="20"/>
        </w:rPr>
        <w:t>.</w:t>
      </w:r>
    </w:p>
    <w:p w14:paraId="73E57EAB" w14:textId="77777777" w:rsidR="00416263" w:rsidRPr="004437C8" w:rsidRDefault="00416263" w:rsidP="00845192">
      <w:pPr>
        <w:widowControl w:val="0"/>
        <w:spacing w:after="0" w:line="260" w:lineRule="atLeast"/>
        <w:rPr>
          <w:sz w:val="20"/>
          <w:szCs w:val="20"/>
          <w:lang w:eastAsia="sl-SI"/>
        </w:rPr>
      </w:pPr>
    </w:p>
    <w:p w14:paraId="46396832" w14:textId="77777777" w:rsidR="00DB4B30" w:rsidRPr="004437C8" w:rsidRDefault="00B32C26" w:rsidP="00845192">
      <w:pPr>
        <w:widowControl w:val="0"/>
        <w:spacing w:after="0" w:line="260" w:lineRule="atLeast"/>
        <w:rPr>
          <w:sz w:val="20"/>
          <w:szCs w:val="20"/>
          <w:lang w:eastAsia="sl-SI"/>
        </w:rPr>
      </w:pPr>
      <w:r w:rsidRPr="004437C8">
        <w:rPr>
          <w:sz w:val="20"/>
          <w:szCs w:val="20"/>
          <w:lang w:eastAsia="sl-SI"/>
        </w:rPr>
        <w:t xml:space="preserve">Javno naročilo je razdeljeno na </w:t>
      </w:r>
      <w:r w:rsidR="004436B7" w:rsidRPr="004437C8">
        <w:rPr>
          <w:sz w:val="20"/>
          <w:szCs w:val="20"/>
          <w:lang w:eastAsia="sl-SI"/>
        </w:rPr>
        <w:t>dva</w:t>
      </w:r>
      <w:r w:rsidRPr="004437C8">
        <w:rPr>
          <w:sz w:val="20"/>
          <w:szCs w:val="20"/>
          <w:lang w:eastAsia="sl-SI"/>
        </w:rPr>
        <w:t xml:space="preserve"> sklop</w:t>
      </w:r>
      <w:r w:rsidR="004436B7" w:rsidRPr="004437C8">
        <w:rPr>
          <w:sz w:val="20"/>
          <w:szCs w:val="20"/>
          <w:lang w:eastAsia="sl-SI"/>
        </w:rPr>
        <w:t>a</w:t>
      </w:r>
      <w:r w:rsidRPr="004437C8">
        <w:rPr>
          <w:sz w:val="20"/>
          <w:szCs w:val="20"/>
          <w:lang w:eastAsia="sl-SI"/>
        </w:rPr>
        <w:t>:</w:t>
      </w:r>
    </w:p>
    <w:p w14:paraId="235F2C98" w14:textId="77777777" w:rsidR="00E7023D" w:rsidRPr="00C3076A" w:rsidRDefault="00B32C26" w:rsidP="00C3076A">
      <w:pPr>
        <w:pStyle w:val="Odstavekseznama"/>
        <w:numPr>
          <w:ilvl w:val="0"/>
          <w:numId w:val="41"/>
        </w:numPr>
        <w:autoSpaceDE w:val="0"/>
        <w:autoSpaceDN w:val="0"/>
        <w:adjustRightInd w:val="0"/>
        <w:spacing w:after="0" w:line="260" w:lineRule="atLeast"/>
        <w:rPr>
          <w:sz w:val="20"/>
          <w:szCs w:val="20"/>
          <w:lang w:eastAsia="sl-SI"/>
        </w:rPr>
      </w:pPr>
      <w:r w:rsidRPr="004437C8">
        <w:rPr>
          <w:rFonts w:cs="Arial"/>
          <w:sz w:val="20"/>
          <w:szCs w:val="20"/>
          <w:lang w:eastAsia="sl-SI"/>
        </w:rPr>
        <w:t>sklop 1 – hramba in vleka vozil za območje zahodne Slovenije (v sklop 1 spadajo</w:t>
      </w:r>
      <w:r w:rsidR="00C3076A">
        <w:rPr>
          <w:rFonts w:cs="Arial"/>
          <w:sz w:val="20"/>
          <w:szCs w:val="20"/>
          <w:lang w:eastAsia="sl-SI"/>
        </w:rPr>
        <w:t xml:space="preserve"> Finančni urad Koper, Finančni urad Postojna in Finančni urad Nova Gorica</w:t>
      </w:r>
      <w:r w:rsidRPr="00C3076A">
        <w:rPr>
          <w:sz w:val="20"/>
          <w:szCs w:val="20"/>
          <w:lang w:eastAsia="sl-SI"/>
        </w:rPr>
        <w:t>),</w:t>
      </w:r>
    </w:p>
    <w:p w14:paraId="153E8250" w14:textId="77777777" w:rsidR="00E7023D" w:rsidRPr="00C3076A" w:rsidRDefault="00B32C26" w:rsidP="00C3076A">
      <w:pPr>
        <w:pStyle w:val="Odstavekseznama"/>
        <w:numPr>
          <w:ilvl w:val="0"/>
          <w:numId w:val="41"/>
        </w:numPr>
        <w:autoSpaceDE w:val="0"/>
        <w:autoSpaceDN w:val="0"/>
        <w:adjustRightInd w:val="0"/>
        <w:spacing w:after="0" w:line="260" w:lineRule="atLeast"/>
        <w:rPr>
          <w:sz w:val="20"/>
          <w:szCs w:val="20"/>
          <w:lang w:eastAsia="sl-SI"/>
        </w:rPr>
      </w:pPr>
      <w:r w:rsidRPr="004437C8">
        <w:rPr>
          <w:rFonts w:cs="Arial"/>
          <w:sz w:val="20"/>
          <w:szCs w:val="20"/>
          <w:lang w:eastAsia="sl-SI"/>
        </w:rPr>
        <w:t>sklop 2 – hramba in vleka vozil za območje osrednje Slovenije (v sklop 2 spadajo</w:t>
      </w:r>
      <w:r w:rsidR="00C3076A">
        <w:rPr>
          <w:rFonts w:cs="Arial"/>
          <w:sz w:val="20"/>
          <w:szCs w:val="20"/>
          <w:lang w:eastAsia="sl-SI"/>
        </w:rPr>
        <w:t xml:space="preserve"> Finančni urad</w:t>
      </w:r>
      <w:r w:rsidRPr="00C3076A">
        <w:rPr>
          <w:sz w:val="20"/>
          <w:szCs w:val="20"/>
          <w:lang w:eastAsia="sl-SI"/>
        </w:rPr>
        <w:t xml:space="preserve"> Ljubljana, </w:t>
      </w:r>
      <w:r w:rsidR="00C3076A">
        <w:rPr>
          <w:sz w:val="20"/>
          <w:szCs w:val="20"/>
          <w:lang w:eastAsia="sl-SI"/>
        </w:rPr>
        <w:t xml:space="preserve">Finančni urad </w:t>
      </w:r>
      <w:r w:rsidRPr="00C3076A">
        <w:rPr>
          <w:sz w:val="20"/>
          <w:szCs w:val="20"/>
          <w:lang w:eastAsia="sl-SI"/>
        </w:rPr>
        <w:t xml:space="preserve">Kranj, </w:t>
      </w:r>
      <w:r w:rsidR="00C3076A">
        <w:rPr>
          <w:sz w:val="20"/>
          <w:szCs w:val="20"/>
          <w:lang w:eastAsia="sl-SI"/>
        </w:rPr>
        <w:t xml:space="preserve">Finančni urad </w:t>
      </w:r>
      <w:r w:rsidRPr="00C3076A">
        <w:rPr>
          <w:sz w:val="20"/>
          <w:szCs w:val="20"/>
          <w:lang w:eastAsia="sl-SI"/>
        </w:rPr>
        <w:t xml:space="preserve">Kočevje, </w:t>
      </w:r>
      <w:r w:rsidR="00C3076A">
        <w:rPr>
          <w:sz w:val="20"/>
          <w:szCs w:val="20"/>
          <w:lang w:eastAsia="sl-SI"/>
        </w:rPr>
        <w:t xml:space="preserve">Finančni urad </w:t>
      </w:r>
      <w:r w:rsidRPr="00C3076A">
        <w:rPr>
          <w:sz w:val="20"/>
          <w:szCs w:val="20"/>
          <w:lang w:eastAsia="sl-SI"/>
        </w:rPr>
        <w:t xml:space="preserve">Brežice, </w:t>
      </w:r>
      <w:r w:rsidR="00C3076A">
        <w:rPr>
          <w:sz w:val="20"/>
          <w:szCs w:val="20"/>
          <w:lang w:eastAsia="sl-SI"/>
        </w:rPr>
        <w:t xml:space="preserve">Finančni urad </w:t>
      </w:r>
      <w:r w:rsidRPr="00C3076A">
        <w:rPr>
          <w:sz w:val="20"/>
          <w:szCs w:val="20"/>
          <w:lang w:eastAsia="sl-SI"/>
        </w:rPr>
        <w:t xml:space="preserve">Novo mesto in </w:t>
      </w:r>
      <w:r w:rsidR="00C3076A">
        <w:rPr>
          <w:sz w:val="20"/>
          <w:szCs w:val="20"/>
          <w:lang w:eastAsia="sl-SI"/>
        </w:rPr>
        <w:t xml:space="preserve">Finančni urad </w:t>
      </w:r>
      <w:r w:rsidRPr="00C3076A">
        <w:rPr>
          <w:sz w:val="20"/>
          <w:szCs w:val="20"/>
          <w:lang w:eastAsia="sl-SI"/>
        </w:rPr>
        <w:t>Hrastnik).</w:t>
      </w:r>
    </w:p>
    <w:p w14:paraId="1A19E84B" w14:textId="77777777" w:rsidR="00E7023D" w:rsidRPr="004437C8" w:rsidRDefault="00E7023D" w:rsidP="00845192">
      <w:pPr>
        <w:widowControl w:val="0"/>
        <w:spacing w:after="0" w:line="260" w:lineRule="atLeast"/>
        <w:rPr>
          <w:sz w:val="20"/>
          <w:szCs w:val="20"/>
          <w:lang w:eastAsia="sl-SI"/>
        </w:rPr>
      </w:pPr>
    </w:p>
    <w:p w14:paraId="6EF145AF" w14:textId="77777777" w:rsidR="003B1A3A" w:rsidRPr="004437C8" w:rsidRDefault="00B32C26" w:rsidP="00845192">
      <w:pPr>
        <w:widowControl w:val="0"/>
        <w:spacing w:after="0" w:line="260" w:lineRule="atLeast"/>
        <w:rPr>
          <w:sz w:val="20"/>
          <w:szCs w:val="20"/>
          <w:lang w:eastAsia="sl-SI"/>
        </w:rPr>
      </w:pPr>
      <w:r w:rsidRPr="004437C8">
        <w:rPr>
          <w:sz w:val="20"/>
          <w:szCs w:val="20"/>
          <w:lang w:eastAsia="sl-SI"/>
        </w:rPr>
        <w:t>Obveznosti izbranega ponudnika/ov so podrobno opredeljene v osnutku pogodbe, ki je sestavni del te razpisne dokumentacije.</w:t>
      </w:r>
    </w:p>
    <w:p w14:paraId="390B2C82" w14:textId="77777777" w:rsidR="00DB4B30" w:rsidRDefault="00DB4B30" w:rsidP="00845192">
      <w:pPr>
        <w:widowControl w:val="0"/>
        <w:spacing w:after="0" w:line="260" w:lineRule="atLeast"/>
        <w:rPr>
          <w:sz w:val="20"/>
          <w:szCs w:val="20"/>
          <w:lang w:eastAsia="sl-SI"/>
        </w:rPr>
      </w:pPr>
    </w:p>
    <w:p w14:paraId="7CB73A49" w14:textId="77777777" w:rsidR="00DB4B30" w:rsidRDefault="00B32C26" w:rsidP="00845192">
      <w:pPr>
        <w:widowControl w:val="0"/>
        <w:spacing w:after="0" w:line="260" w:lineRule="atLeast"/>
        <w:rPr>
          <w:sz w:val="20"/>
          <w:szCs w:val="20"/>
          <w:lang w:eastAsia="sl-SI"/>
        </w:rPr>
      </w:pPr>
      <w:r>
        <w:rPr>
          <w:sz w:val="20"/>
          <w:szCs w:val="20"/>
          <w:lang w:eastAsia="sl-SI"/>
        </w:rPr>
        <w:t xml:space="preserve">Osnovne skupne zahteve za ponudnike, ki oddajo ponudbo za sklop 1 in/ali sklop 2, so: </w:t>
      </w:r>
    </w:p>
    <w:p w14:paraId="1C43F22A"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 xml:space="preserve">prostor za hrambo vozil mora biti velik vsaj 400 m2, prostor mora biti pokrit, ograjen z </w:t>
      </w:r>
      <w:r w:rsidRPr="00796EED">
        <w:rPr>
          <w:sz w:val="20"/>
          <w:szCs w:val="20"/>
          <w:lang w:eastAsia="sl-SI"/>
        </w:rPr>
        <w:t>vsaj 2 metra visoko sklenjeno ograjo, ki onemogoča dostop do vozil, za vozila višjega</w:t>
      </w:r>
      <w:r>
        <w:rPr>
          <w:sz w:val="20"/>
          <w:szCs w:val="20"/>
          <w:lang w:eastAsia="sl-SI"/>
        </w:rPr>
        <w:t xml:space="preserve"> cenovnega razreda mora biti na voljo zaprt prostor</w:t>
      </w:r>
      <w:r w:rsidR="00DC13C8">
        <w:rPr>
          <w:sz w:val="20"/>
          <w:szCs w:val="20"/>
          <w:lang w:eastAsia="sl-SI"/>
        </w:rPr>
        <w:t xml:space="preserve"> – </w:t>
      </w:r>
      <w:r w:rsidR="00DC13C8" w:rsidRPr="0073664A">
        <w:rPr>
          <w:b/>
          <w:bCs/>
          <w:sz w:val="20"/>
          <w:szCs w:val="20"/>
          <w:lang w:eastAsia="sl-SI"/>
        </w:rPr>
        <w:t>velja za sklop 2</w:t>
      </w:r>
      <w:r w:rsidRPr="0073664A">
        <w:rPr>
          <w:b/>
          <w:bCs/>
          <w:sz w:val="20"/>
          <w:szCs w:val="20"/>
          <w:lang w:eastAsia="sl-SI"/>
        </w:rPr>
        <w:t>,</w:t>
      </w:r>
    </w:p>
    <w:p w14:paraId="75AE019B" w14:textId="77777777" w:rsidR="00DC13C8" w:rsidRPr="0073664A" w:rsidRDefault="00B32C26" w:rsidP="00845192">
      <w:pPr>
        <w:widowControl w:val="0"/>
        <w:numPr>
          <w:ilvl w:val="0"/>
          <w:numId w:val="41"/>
        </w:numPr>
        <w:spacing w:after="0" w:line="260" w:lineRule="atLeast"/>
        <w:rPr>
          <w:b/>
          <w:bCs/>
          <w:sz w:val="20"/>
          <w:szCs w:val="20"/>
          <w:lang w:eastAsia="sl-SI"/>
        </w:rPr>
      </w:pPr>
      <w:r w:rsidRPr="00DC13C8">
        <w:rPr>
          <w:sz w:val="20"/>
          <w:szCs w:val="20"/>
          <w:lang w:eastAsia="sl-SI"/>
        </w:rPr>
        <w:t xml:space="preserve">prostor za hrambo vozil mora biti velik vsaj 300 m2, prostor mora biti ograjen z vsaj 2 metra visoko sklenjeno ograjo, ki onemogoča dostop do vozil, za vozila višjega cenovnega razreda mora biti na voljo zaprt prostor – </w:t>
      </w:r>
      <w:r w:rsidRPr="0073664A">
        <w:rPr>
          <w:b/>
          <w:bCs/>
          <w:sz w:val="20"/>
          <w:szCs w:val="20"/>
          <w:lang w:eastAsia="sl-SI"/>
        </w:rPr>
        <w:t>velja za sklop 1,</w:t>
      </w:r>
    </w:p>
    <w:p w14:paraId="2F809B09" w14:textId="77777777" w:rsidR="00DB4B30" w:rsidRPr="00796EED" w:rsidRDefault="00B32C26" w:rsidP="00845192">
      <w:pPr>
        <w:widowControl w:val="0"/>
        <w:numPr>
          <w:ilvl w:val="0"/>
          <w:numId w:val="41"/>
        </w:numPr>
        <w:spacing w:after="0" w:line="260" w:lineRule="atLeast"/>
        <w:rPr>
          <w:sz w:val="20"/>
          <w:szCs w:val="20"/>
          <w:lang w:eastAsia="sl-SI"/>
        </w:rPr>
      </w:pPr>
      <w:r w:rsidRPr="00796EED">
        <w:rPr>
          <w:sz w:val="20"/>
          <w:szCs w:val="20"/>
          <w:lang w:eastAsia="sl-SI"/>
        </w:rPr>
        <w:t>na voljo mora biti tudi primeren prostor za hrambo tovornih vozil,</w:t>
      </w:r>
    </w:p>
    <w:p w14:paraId="73C86855"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na voljo mora biti primeren prostor tudi za hrambo plovil,</w:t>
      </w:r>
    </w:p>
    <w:p w14:paraId="6A576A54"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prostor mora biti tehnično varovan, to pomeni, da bo izbrani ponudnik moral skleniti pogodbo z varnostno službo za 24-urno tehnično varovanje z videonadzorom, varnostna služba mora imeti ustrezno licenco za varovanje,</w:t>
      </w:r>
    </w:p>
    <w:p w14:paraId="3697169F"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izbrani ponudnik bo moral imeti sklenjeno pogodbo za zavarovanje vozil in skladišča pred običajnimi riziki (požar, toča, vihar, vlomne tatvine</w:t>
      </w:r>
      <w:r w:rsidR="0073664A">
        <w:rPr>
          <w:sz w:val="20"/>
          <w:szCs w:val="20"/>
          <w:lang w:eastAsia="sl-SI"/>
        </w:rPr>
        <w:t>)</w:t>
      </w:r>
      <w:r>
        <w:rPr>
          <w:sz w:val="20"/>
          <w:szCs w:val="20"/>
          <w:lang w:eastAsia="sl-SI"/>
        </w:rPr>
        <w:t>,</w:t>
      </w:r>
    </w:p>
    <w:p w14:paraId="5D4BA023"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zagotovljena mora biti manipulacija nevoznih vozil (npr. viličar),</w:t>
      </w:r>
    </w:p>
    <w:p w14:paraId="394B3868" w14:textId="77777777" w:rsidR="00DB4B30" w:rsidRDefault="00B32C26" w:rsidP="00845192">
      <w:pPr>
        <w:widowControl w:val="0"/>
        <w:numPr>
          <w:ilvl w:val="0"/>
          <w:numId w:val="41"/>
        </w:numPr>
        <w:spacing w:after="0" w:line="260" w:lineRule="atLeast"/>
        <w:rPr>
          <w:sz w:val="20"/>
          <w:szCs w:val="20"/>
          <w:lang w:eastAsia="sl-SI"/>
        </w:rPr>
      </w:pPr>
      <w:r>
        <w:rPr>
          <w:sz w:val="20"/>
          <w:szCs w:val="20"/>
          <w:lang w:eastAsia="sl-SI"/>
        </w:rPr>
        <w:t xml:space="preserve">izbrani ponudnik bo moral ustrezno hraniti vozila, tako da se bodo zagotavljale osnovne funkcije vozila (občasni vžig, pregled pnevmatik, osnovni pregled </w:t>
      </w:r>
      <w:r w:rsidR="001B68AF">
        <w:rPr>
          <w:sz w:val="20"/>
          <w:szCs w:val="20"/>
          <w:lang w:eastAsia="sl-SI"/>
        </w:rPr>
        <w:t>oz.</w:t>
      </w:r>
      <w:r>
        <w:rPr>
          <w:sz w:val="20"/>
          <w:szCs w:val="20"/>
          <w:lang w:eastAsia="sl-SI"/>
        </w:rPr>
        <w:t xml:space="preserve"> zaščita motorja pred morebitnimi </w:t>
      </w:r>
      <w:r w:rsidR="001B7909" w:rsidRPr="001B7909">
        <w:rPr>
          <w:sz w:val="20"/>
          <w:szCs w:val="20"/>
          <w:lang w:eastAsia="sl-SI"/>
        </w:rPr>
        <w:t>zajedavci</w:t>
      </w:r>
      <w:r>
        <w:rPr>
          <w:sz w:val="20"/>
          <w:szCs w:val="20"/>
          <w:lang w:eastAsia="sl-SI"/>
        </w:rPr>
        <w:t xml:space="preserve"> v primeru dolgotrajne hrambe vozila in podobno),</w:t>
      </w:r>
    </w:p>
    <w:p w14:paraId="15BFB185" w14:textId="77777777" w:rsidR="00DB4B30" w:rsidRPr="004317D7" w:rsidRDefault="00B32C26" w:rsidP="00845192">
      <w:pPr>
        <w:pStyle w:val="Odstavekseznama"/>
        <w:widowControl w:val="0"/>
        <w:numPr>
          <w:ilvl w:val="0"/>
          <w:numId w:val="41"/>
        </w:numPr>
        <w:spacing w:after="0" w:line="260" w:lineRule="atLeast"/>
        <w:rPr>
          <w:sz w:val="20"/>
          <w:szCs w:val="20"/>
          <w:lang w:eastAsia="sl-SI"/>
        </w:rPr>
      </w:pPr>
      <w:r w:rsidRPr="004317D7">
        <w:rPr>
          <w:sz w:val="20"/>
          <w:szCs w:val="20"/>
          <w:lang w:eastAsia="sl-SI"/>
        </w:rPr>
        <w:t>izbrani ponudnik bo moral v skladu z Uredbo o izrabljenih vozilih (Uradni list RS, št. 32/11)</w:t>
      </w:r>
      <w:r>
        <w:rPr>
          <w:sz w:val="20"/>
          <w:szCs w:val="20"/>
          <w:lang w:val="sl-SI" w:eastAsia="sl-SI"/>
        </w:rPr>
        <w:t xml:space="preserve">, </w:t>
      </w:r>
      <w:r w:rsidRPr="004317D7">
        <w:rPr>
          <w:sz w:val="20"/>
          <w:szCs w:val="20"/>
        </w:rPr>
        <w:t>njegovimi spremembami in dopolnitvami</w:t>
      </w:r>
      <w:r w:rsidR="00C3076A">
        <w:rPr>
          <w:sz w:val="20"/>
          <w:szCs w:val="20"/>
        </w:rPr>
        <w:t>,</w:t>
      </w:r>
      <w:r w:rsidRPr="004317D7">
        <w:rPr>
          <w:sz w:val="20"/>
          <w:szCs w:val="20"/>
          <w:lang w:val="sl-SI"/>
        </w:rPr>
        <w:t xml:space="preserve"> in </w:t>
      </w:r>
      <w:r>
        <w:rPr>
          <w:sz w:val="20"/>
          <w:szCs w:val="20"/>
          <w:lang w:val="sl-SI"/>
        </w:rPr>
        <w:t>n</w:t>
      </w:r>
      <w:r w:rsidRPr="004317D7">
        <w:rPr>
          <w:sz w:val="20"/>
          <w:szCs w:val="20"/>
          <w:lang w:eastAsia="sl-SI"/>
        </w:rPr>
        <w:t>aročnikovo</w:t>
      </w:r>
      <w:r w:rsidRPr="004317D7">
        <w:rPr>
          <w:sz w:val="20"/>
          <w:szCs w:val="20"/>
          <w:lang w:eastAsia="sl-SI"/>
        </w:rPr>
        <w:t xml:space="preserve"> pisno zahtevo brezplačno predati v uničenje </w:t>
      </w:r>
      <w:r>
        <w:rPr>
          <w:sz w:val="20"/>
          <w:szCs w:val="20"/>
          <w:lang w:val="sl-SI" w:eastAsia="sl-SI"/>
        </w:rPr>
        <w:t>vozilo upravljavcu obrata za razstavljanje vozil ter o tem pridobiti potrdilo o uničenju vozila.</w:t>
      </w:r>
    </w:p>
    <w:p w14:paraId="7609F695" w14:textId="77777777" w:rsidR="00DB4B30" w:rsidRDefault="00DB4B30" w:rsidP="00845192">
      <w:pPr>
        <w:widowControl w:val="0"/>
        <w:spacing w:after="0" w:line="260" w:lineRule="atLeast"/>
        <w:rPr>
          <w:sz w:val="20"/>
          <w:szCs w:val="20"/>
          <w:lang w:eastAsia="sl-SI"/>
        </w:rPr>
      </w:pPr>
    </w:p>
    <w:p w14:paraId="7745A5F7" w14:textId="77777777" w:rsidR="00E44860" w:rsidRDefault="00B32C26" w:rsidP="00845192">
      <w:pPr>
        <w:pStyle w:val="Odstavekseznama"/>
        <w:autoSpaceDE w:val="0"/>
        <w:autoSpaceDN w:val="0"/>
        <w:adjustRightInd w:val="0"/>
        <w:spacing w:after="0" w:line="260" w:lineRule="atLeast"/>
        <w:ind w:left="0"/>
        <w:textAlignment w:val="center"/>
        <w:rPr>
          <w:rFonts w:cs="Arial"/>
          <w:sz w:val="20"/>
        </w:rPr>
      </w:pPr>
      <w:r>
        <w:rPr>
          <w:rFonts w:cs="Arial"/>
          <w:sz w:val="20"/>
          <w:lang w:val="sl-SI"/>
        </w:rPr>
        <w:t xml:space="preserve">Vleka </w:t>
      </w:r>
      <w:r>
        <w:rPr>
          <w:rFonts w:cs="Arial"/>
          <w:sz w:val="20"/>
        </w:rPr>
        <w:t xml:space="preserve">vozil </w:t>
      </w:r>
      <w:r>
        <w:rPr>
          <w:rFonts w:cs="Arial"/>
          <w:sz w:val="20"/>
          <w:lang w:val="sl-SI"/>
        </w:rPr>
        <w:t>mora biti</w:t>
      </w:r>
      <w:r>
        <w:rPr>
          <w:rFonts w:cs="Arial"/>
          <w:sz w:val="20"/>
        </w:rPr>
        <w:t xml:space="preserve"> </w:t>
      </w:r>
      <w:r w:rsidRPr="00A05D97">
        <w:rPr>
          <w:rFonts w:cs="Arial"/>
          <w:sz w:val="20"/>
        </w:rPr>
        <w:t>zagotovljen</w:t>
      </w:r>
      <w:r>
        <w:rPr>
          <w:rFonts w:cs="Arial"/>
          <w:sz w:val="20"/>
          <w:lang w:val="sl-SI"/>
        </w:rPr>
        <w:t>a</w:t>
      </w:r>
      <w:r w:rsidRPr="00A05D97">
        <w:rPr>
          <w:rFonts w:cs="Arial"/>
          <w:sz w:val="20"/>
        </w:rPr>
        <w:t xml:space="preserve"> vsak dan v</w:t>
      </w:r>
      <w:r w:rsidRPr="007012E5">
        <w:rPr>
          <w:rFonts w:cs="Arial"/>
          <w:sz w:val="20"/>
        </w:rPr>
        <w:t xml:space="preserve"> času od 8:00 do 22:00 ure</w:t>
      </w:r>
      <w:r>
        <w:rPr>
          <w:rFonts w:cs="Arial"/>
          <w:sz w:val="20"/>
        </w:rPr>
        <w:t>.</w:t>
      </w:r>
    </w:p>
    <w:p w14:paraId="45FCEE0A" w14:textId="77777777" w:rsidR="00E44860" w:rsidRDefault="00E44860" w:rsidP="00845192">
      <w:pPr>
        <w:pStyle w:val="Odstavekseznama"/>
        <w:autoSpaceDE w:val="0"/>
        <w:autoSpaceDN w:val="0"/>
        <w:adjustRightInd w:val="0"/>
        <w:spacing w:after="0" w:line="260" w:lineRule="atLeast"/>
        <w:ind w:left="0"/>
        <w:textAlignment w:val="center"/>
        <w:rPr>
          <w:rFonts w:cs="Arial"/>
          <w:sz w:val="20"/>
          <w:szCs w:val="20"/>
        </w:rPr>
      </w:pPr>
    </w:p>
    <w:p w14:paraId="1344D279" w14:textId="77777777" w:rsidR="00E44860" w:rsidRDefault="00B32C26" w:rsidP="00845192">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t xml:space="preserve">Vleka </w:t>
      </w:r>
      <w:r w:rsidRPr="00203EE5">
        <w:rPr>
          <w:sz w:val="20"/>
          <w:szCs w:val="20"/>
          <w:lang w:val="sl-SI"/>
        </w:rPr>
        <w:t xml:space="preserve">vozil s težo do 3,5 tone </w:t>
      </w:r>
      <w:r w:rsidRPr="00203EE5">
        <w:rPr>
          <w:sz w:val="20"/>
          <w:szCs w:val="20"/>
        </w:rPr>
        <w:t>se zaračuna za dejansko opravljen</w:t>
      </w:r>
      <w:r>
        <w:rPr>
          <w:sz w:val="20"/>
          <w:szCs w:val="20"/>
          <w:lang w:val="sl-SI"/>
        </w:rPr>
        <w:t>o vleko vozila</w:t>
      </w:r>
      <w:r w:rsidRPr="00203EE5">
        <w:rPr>
          <w:sz w:val="20"/>
          <w:szCs w:val="20"/>
        </w:rPr>
        <w:t xml:space="preserve">, pri čemer se upošteva pot od </w:t>
      </w:r>
      <w:r>
        <w:rPr>
          <w:sz w:val="20"/>
          <w:szCs w:val="20"/>
          <w:lang w:val="sl-SI"/>
        </w:rPr>
        <w:t>lokacije prostora hrambe</w:t>
      </w:r>
      <w:r w:rsidRPr="00203EE5">
        <w:rPr>
          <w:sz w:val="20"/>
          <w:szCs w:val="20"/>
        </w:rPr>
        <w:t xml:space="preserve"> izbranega ponudnika</w:t>
      </w:r>
      <w:r>
        <w:rPr>
          <w:sz w:val="20"/>
          <w:szCs w:val="20"/>
          <w:lang w:val="sl-SI"/>
        </w:rPr>
        <w:t xml:space="preserve"> do mesta prevzema vozila in nazaj.</w:t>
      </w:r>
      <w:r>
        <w:rPr>
          <w:sz w:val="20"/>
          <w:szCs w:val="20"/>
        </w:rPr>
        <w:t xml:space="preserve"> </w:t>
      </w:r>
      <w:r>
        <w:rPr>
          <w:sz w:val="20"/>
          <w:szCs w:val="20"/>
          <w:lang w:val="sl-SI"/>
        </w:rPr>
        <w:t xml:space="preserve">Če naročnik za mesto hrambe določi drugo lokacijo hrambe (ki ni lokacija prostora hrambe </w:t>
      </w:r>
      <w:r w:rsidRPr="00242777">
        <w:rPr>
          <w:sz w:val="20"/>
          <w:szCs w:val="20"/>
          <w:lang w:val="sl-SI"/>
        </w:rPr>
        <w:t xml:space="preserve">izbranega ponudnika), se stroški vleke vozila obračunajo za celotno pot, in sicer za pot do mesta prevzema vozila, pot do druge lokacije hrambe in nato še pot oz. vrnitev do lokacije prostora </w:t>
      </w:r>
      <w:r w:rsidRPr="00242777">
        <w:rPr>
          <w:sz w:val="20"/>
          <w:szCs w:val="20"/>
          <w:lang w:val="sl-SI"/>
        </w:rPr>
        <w:lastRenderedPageBreak/>
        <w:t xml:space="preserve">hrambe izbranega ponudnika. </w:t>
      </w:r>
      <w:r w:rsidRPr="00242777">
        <w:rPr>
          <w:sz w:val="20"/>
          <w:szCs w:val="20"/>
        </w:rPr>
        <w:t xml:space="preserve">Poleg stroška </w:t>
      </w:r>
      <w:r w:rsidRPr="00242777">
        <w:rPr>
          <w:sz w:val="20"/>
          <w:szCs w:val="20"/>
          <w:lang w:val="sl-SI"/>
        </w:rPr>
        <w:t xml:space="preserve">vleke </w:t>
      </w:r>
      <w:r w:rsidRPr="00242777">
        <w:rPr>
          <w:sz w:val="20"/>
          <w:szCs w:val="20"/>
          <w:lang w:val="sl-SI"/>
        </w:rPr>
        <w:t xml:space="preserve">vozila </w:t>
      </w:r>
      <w:r w:rsidRPr="00242777">
        <w:rPr>
          <w:sz w:val="20"/>
          <w:szCs w:val="20"/>
        </w:rPr>
        <w:t xml:space="preserve">na prej navedeni razdalji so v </w:t>
      </w:r>
      <w:r w:rsidRPr="00242777">
        <w:rPr>
          <w:sz w:val="20"/>
          <w:szCs w:val="20"/>
          <w:lang w:val="sl-SI"/>
        </w:rPr>
        <w:t>ponudbeno</w:t>
      </w:r>
      <w:r w:rsidRPr="00242777">
        <w:rPr>
          <w:sz w:val="20"/>
          <w:szCs w:val="20"/>
        </w:rPr>
        <w:t xml:space="preserve"> ceno </w:t>
      </w:r>
      <w:r w:rsidRPr="00242777">
        <w:rPr>
          <w:sz w:val="20"/>
          <w:szCs w:val="20"/>
          <w:lang w:val="sl-SI"/>
        </w:rPr>
        <w:t>vleke vozila</w:t>
      </w:r>
      <w:r w:rsidRPr="00242777">
        <w:rPr>
          <w:sz w:val="20"/>
          <w:szCs w:val="20"/>
        </w:rPr>
        <w:t xml:space="preserve"> </w:t>
      </w:r>
      <w:r w:rsidRPr="00242777">
        <w:rPr>
          <w:sz w:val="20"/>
          <w:szCs w:val="20"/>
          <w:lang w:val="sl-SI"/>
        </w:rPr>
        <w:t>po kilometru</w:t>
      </w:r>
      <w:r w:rsidRPr="00242777">
        <w:rPr>
          <w:sz w:val="20"/>
          <w:szCs w:val="20"/>
        </w:rPr>
        <w:t xml:space="preserve"> vključeni tudi stroški nakladanja, startnine, razkladanja idr.</w:t>
      </w:r>
      <w:r w:rsidRPr="00242777">
        <w:rPr>
          <w:sz w:val="20"/>
          <w:szCs w:val="20"/>
          <w:lang w:val="sl-SI"/>
        </w:rPr>
        <w:t>, tako da izbrani ponudnik teh in morebitnih drugih stroškov, ki bi nastali ob vleki vozila, naročniku ne bo smel zaračunati.</w:t>
      </w:r>
    </w:p>
    <w:p w14:paraId="524B2174" w14:textId="77777777" w:rsidR="00E44860" w:rsidRDefault="00E44860" w:rsidP="00845192">
      <w:pPr>
        <w:pStyle w:val="Odstavekseznama"/>
        <w:autoSpaceDE w:val="0"/>
        <w:autoSpaceDN w:val="0"/>
        <w:adjustRightInd w:val="0"/>
        <w:spacing w:after="0" w:line="260" w:lineRule="atLeast"/>
        <w:ind w:left="0"/>
        <w:textAlignment w:val="center"/>
        <w:rPr>
          <w:sz w:val="20"/>
          <w:szCs w:val="20"/>
          <w:lang w:val="sl-SI"/>
        </w:rPr>
      </w:pPr>
    </w:p>
    <w:p w14:paraId="274F5382" w14:textId="77777777" w:rsidR="00740DA1" w:rsidRDefault="00B32C26" w:rsidP="00E44860">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t>Vleka</w:t>
      </w:r>
      <w:r w:rsidRPr="00203EE5">
        <w:rPr>
          <w:sz w:val="20"/>
          <w:szCs w:val="20"/>
        </w:rPr>
        <w:t xml:space="preserve"> </w:t>
      </w:r>
      <w:r w:rsidRPr="00203EE5">
        <w:rPr>
          <w:sz w:val="20"/>
          <w:szCs w:val="20"/>
          <w:lang w:val="sl-SI"/>
        </w:rPr>
        <w:t xml:space="preserve">vozil s težo nad 3,5 tone </w:t>
      </w:r>
      <w:r w:rsidRPr="00203EE5">
        <w:rPr>
          <w:sz w:val="20"/>
          <w:szCs w:val="20"/>
        </w:rPr>
        <w:t xml:space="preserve">se zaračuna </w:t>
      </w:r>
      <w:r w:rsidRPr="00203EE5">
        <w:rPr>
          <w:sz w:val="20"/>
          <w:szCs w:val="20"/>
          <w:lang w:val="sl-SI"/>
        </w:rPr>
        <w:t xml:space="preserve">glede na časovno trajanje </w:t>
      </w:r>
      <w:r>
        <w:rPr>
          <w:sz w:val="20"/>
          <w:szCs w:val="20"/>
          <w:lang w:val="sl-SI"/>
        </w:rPr>
        <w:t>vleke vozila</w:t>
      </w:r>
      <w:r w:rsidRPr="00203EE5">
        <w:rPr>
          <w:sz w:val="20"/>
          <w:szCs w:val="20"/>
        </w:rPr>
        <w:t xml:space="preserve">, pri čemer se </w:t>
      </w:r>
      <w:r w:rsidRPr="00203EE5">
        <w:rPr>
          <w:sz w:val="20"/>
          <w:szCs w:val="20"/>
          <w:lang w:val="sl-SI"/>
        </w:rPr>
        <w:t>časovno trajanje meri od trenutka odhoda iz štartne točke na poti do prevzema vozila</w:t>
      </w:r>
      <w:r>
        <w:rPr>
          <w:sz w:val="20"/>
          <w:szCs w:val="20"/>
          <w:lang w:val="sl-SI"/>
        </w:rPr>
        <w:t xml:space="preserve"> z vmesnim postankom na mestu hrambe, ki ga določi naročnik, ter</w:t>
      </w:r>
      <w:r w:rsidRPr="00203EE5">
        <w:rPr>
          <w:sz w:val="20"/>
          <w:szCs w:val="20"/>
          <w:lang w:val="sl-SI"/>
        </w:rPr>
        <w:t xml:space="preserve"> </w:t>
      </w:r>
      <w:r>
        <w:rPr>
          <w:sz w:val="20"/>
          <w:szCs w:val="20"/>
          <w:lang w:val="sl-SI"/>
        </w:rPr>
        <w:t xml:space="preserve">nazaj na prvotno štartno točko. Izbrani ponudnik mora naročnika obvestiti o štartni točki ob vsakem posameznem naročilu. Stroški takšne vleke vozila se obračunajo glede na časovno trajanje vleke vozila, npr. vleka vozila je trajala 6 ur in 25 minut, obračuna se 6 ur x cena v EUR z DDV za 1 uro vleke ter (25 minut/60 minut) x cena v EUR z DDV za 1 uro vleke. </w:t>
      </w:r>
      <w:r w:rsidRPr="00203EE5">
        <w:rPr>
          <w:sz w:val="20"/>
          <w:szCs w:val="20"/>
        </w:rPr>
        <w:t>Poleg stroška sam</w:t>
      </w:r>
      <w:r>
        <w:rPr>
          <w:sz w:val="20"/>
          <w:szCs w:val="20"/>
          <w:lang w:val="sl-SI"/>
        </w:rPr>
        <w:t xml:space="preserve">e vleke vozila </w:t>
      </w:r>
      <w:r w:rsidRPr="00203EE5">
        <w:rPr>
          <w:sz w:val="20"/>
          <w:szCs w:val="20"/>
        </w:rPr>
        <w:t xml:space="preserve">na prej navedeni razdalji so v </w:t>
      </w:r>
      <w:r w:rsidRPr="00203EE5">
        <w:rPr>
          <w:sz w:val="20"/>
          <w:szCs w:val="20"/>
          <w:lang w:val="sl-SI"/>
        </w:rPr>
        <w:t>ponudbeno</w:t>
      </w:r>
      <w:r w:rsidRPr="00203EE5">
        <w:rPr>
          <w:sz w:val="20"/>
          <w:szCs w:val="20"/>
        </w:rPr>
        <w:t xml:space="preserve"> ceno </w:t>
      </w:r>
      <w:r>
        <w:rPr>
          <w:sz w:val="20"/>
          <w:szCs w:val="20"/>
          <w:lang w:val="sl-SI"/>
        </w:rPr>
        <w:t>vleke voz</w:t>
      </w:r>
      <w:r>
        <w:rPr>
          <w:sz w:val="20"/>
          <w:szCs w:val="20"/>
          <w:lang w:val="sl-SI"/>
        </w:rPr>
        <w:t>ila</w:t>
      </w:r>
      <w:r w:rsidRPr="00203EE5">
        <w:rPr>
          <w:sz w:val="20"/>
          <w:szCs w:val="20"/>
        </w:rPr>
        <w:t xml:space="preserve"> vključeni tudi stroški nakladanja, startnine, razkladanja idr.</w:t>
      </w:r>
      <w:r w:rsidRPr="00203EE5">
        <w:rPr>
          <w:sz w:val="20"/>
          <w:szCs w:val="20"/>
          <w:lang w:val="sl-SI"/>
        </w:rPr>
        <w:t xml:space="preserve">, tako da </w:t>
      </w:r>
      <w:r>
        <w:rPr>
          <w:sz w:val="20"/>
          <w:szCs w:val="20"/>
          <w:lang w:val="sl-SI"/>
        </w:rPr>
        <w:t>izbrani ponudnik teh in morebitnih drugih stroškov, ki bi nastali ob vleki vozila, naročniku ne bo smel zaračunati.</w:t>
      </w:r>
    </w:p>
    <w:p w14:paraId="29435913" w14:textId="77777777" w:rsidR="006F28B1" w:rsidRDefault="006F28B1" w:rsidP="00E44860">
      <w:pPr>
        <w:pStyle w:val="Odstavekseznama"/>
        <w:autoSpaceDE w:val="0"/>
        <w:autoSpaceDN w:val="0"/>
        <w:adjustRightInd w:val="0"/>
        <w:spacing w:after="0" w:line="260" w:lineRule="atLeast"/>
        <w:ind w:left="0"/>
        <w:textAlignment w:val="center"/>
        <w:rPr>
          <w:sz w:val="20"/>
          <w:szCs w:val="20"/>
          <w:lang w:val="sl-SI"/>
        </w:rPr>
      </w:pPr>
    </w:p>
    <w:p w14:paraId="17BD063F" w14:textId="77777777" w:rsidR="006F28B1" w:rsidRDefault="00B32C26" w:rsidP="006F28B1">
      <w:pPr>
        <w:spacing w:after="0" w:line="260" w:lineRule="atLeast"/>
        <w:rPr>
          <w:sz w:val="20"/>
          <w:szCs w:val="20"/>
        </w:rPr>
      </w:pPr>
      <w:r>
        <w:rPr>
          <w:sz w:val="20"/>
          <w:szCs w:val="20"/>
          <w:lang w:eastAsia="sl-SI"/>
        </w:rPr>
        <w:t>Če</w:t>
      </w:r>
      <w:r w:rsidRPr="002C132F">
        <w:rPr>
          <w:sz w:val="20"/>
          <w:szCs w:val="20"/>
          <w:lang w:eastAsia="sl-SI"/>
        </w:rPr>
        <w:t xml:space="preserve"> </w:t>
      </w:r>
      <w:r>
        <w:rPr>
          <w:sz w:val="20"/>
          <w:szCs w:val="20"/>
          <w:lang w:eastAsia="sl-SI"/>
        </w:rPr>
        <w:t xml:space="preserve">ponudnik na podlagi naročnikovega poziva </w:t>
      </w:r>
      <w:r w:rsidRPr="002C132F">
        <w:rPr>
          <w:sz w:val="20"/>
          <w:szCs w:val="20"/>
          <w:lang w:eastAsia="sl-SI"/>
        </w:rPr>
        <w:t>pripelj</w:t>
      </w:r>
      <w:r>
        <w:rPr>
          <w:sz w:val="20"/>
          <w:szCs w:val="20"/>
          <w:lang w:eastAsia="sl-SI"/>
        </w:rPr>
        <w:t>e</w:t>
      </w:r>
      <w:r w:rsidRPr="002C132F">
        <w:rPr>
          <w:sz w:val="20"/>
          <w:szCs w:val="20"/>
          <w:lang w:eastAsia="sl-SI"/>
        </w:rPr>
        <w:t xml:space="preserve"> na kraj prevzema vozila, </w:t>
      </w:r>
      <w:r>
        <w:rPr>
          <w:sz w:val="20"/>
          <w:szCs w:val="20"/>
          <w:lang w:eastAsia="sl-SI"/>
        </w:rPr>
        <w:t>pri čemer vozila, predvidenega za vleko, iz naknadno nastalih razlogov ne odpelje (npr. zavezanec plača dolg, čeprav je sprva odklonil plačilo in je naročnik upravičeno naročil vleko vozila)</w:t>
      </w:r>
      <w:r w:rsidRPr="002C132F">
        <w:rPr>
          <w:sz w:val="20"/>
          <w:szCs w:val="20"/>
          <w:lang w:eastAsia="sl-SI"/>
        </w:rPr>
        <w:t>,</w:t>
      </w:r>
      <w:r>
        <w:rPr>
          <w:sz w:val="20"/>
          <w:szCs w:val="20"/>
          <w:lang w:eastAsia="sl-SI"/>
        </w:rPr>
        <w:t xml:space="preserve"> veljajo cene za storitve vleke vozila, na katere se obračuna popust, ki ga ponudi izbrani ponudnik.</w:t>
      </w:r>
    </w:p>
    <w:p w14:paraId="49A55848" w14:textId="77777777" w:rsidR="006F28B1" w:rsidRDefault="006F28B1" w:rsidP="00E44860">
      <w:pPr>
        <w:pStyle w:val="Odstavekseznama"/>
        <w:autoSpaceDE w:val="0"/>
        <w:autoSpaceDN w:val="0"/>
        <w:adjustRightInd w:val="0"/>
        <w:spacing w:after="0" w:line="260" w:lineRule="atLeast"/>
        <w:ind w:left="0"/>
        <w:textAlignment w:val="center"/>
        <w:rPr>
          <w:sz w:val="20"/>
          <w:szCs w:val="20"/>
          <w:lang w:val="sl-SI"/>
        </w:rPr>
      </w:pPr>
    </w:p>
    <w:p w14:paraId="6738A13D" w14:textId="77777777" w:rsidR="00E44860" w:rsidRPr="00740DA1" w:rsidRDefault="00B32C26" w:rsidP="00740DA1">
      <w:pPr>
        <w:autoSpaceDE w:val="0"/>
        <w:autoSpaceDN w:val="0"/>
        <w:adjustRightInd w:val="0"/>
        <w:spacing w:after="0" w:line="260" w:lineRule="atLeast"/>
        <w:textAlignment w:val="center"/>
        <w:rPr>
          <w:sz w:val="20"/>
        </w:rPr>
      </w:pPr>
      <w:r w:rsidRPr="00F94724">
        <w:rPr>
          <w:sz w:val="20"/>
        </w:rPr>
        <w:t xml:space="preserve">Pri plovilu se </w:t>
      </w:r>
      <w:r>
        <w:rPr>
          <w:sz w:val="20"/>
        </w:rPr>
        <w:t xml:space="preserve">vleka plovila </w:t>
      </w:r>
      <w:r w:rsidRPr="00F94724">
        <w:rPr>
          <w:sz w:val="20"/>
        </w:rPr>
        <w:t xml:space="preserve">obračuna po enaki ceni in istih kriterijih, kot to velja za </w:t>
      </w:r>
      <w:r>
        <w:rPr>
          <w:sz w:val="20"/>
        </w:rPr>
        <w:t>vleko vozila</w:t>
      </w:r>
      <w:r w:rsidRPr="00F94724">
        <w:rPr>
          <w:sz w:val="20"/>
        </w:rPr>
        <w:t xml:space="preserve">. Če gre za plovilo neobičajnih dimenzij se za </w:t>
      </w:r>
      <w:r>
        <w:rPr>
          <w:sz w:val="20"/>
        </w:rPr>
        <w:t xml:space="preserve">vleko </w:t>
      </w:r>
      <w:r w:rsidRPr="00F94724">
        <w:rPr>
          <w:sz w:val="20"/>
        </w:rPr>
        <w:t xml:space="preserve">upošteva cena za </w:t>
      </w:r>
      <w:r>
        <w:rPr>
          <w:sz w:val="20"/>
        </w:rPr>
        <w:t>vleko</w:t>
      </w:r>
      <w:r w:rsidRPr="00F94724">
        <w:rPr>
          <w:sz w:val="20"/>
        </w:rPr>
        <w:t xml:space="preserve"> vozila s težo nad 3,5 t.</w:t>
      </w:r>
    </w:p>
    <w:p w14:paraId="028E8E43" w14:textId="77777777" w:rsidR="00E44860" w:rsidRPr="00E44860" w:rsidRDefault="00E44860" w:rsidP="00DB4B30">
      <w:pPr>
        <w:widowControl w:val="0"/>
        <w:spacing w:after="0" w:line="260" w:lineRule="atLeast"/>
        <w:rPr>
          <w:sz w:val="20"/>
          <w:szCs w:val="20"/>
          <w:lang w:val="x-none" w:eastAsia="sl-SI"/>
        </w:rPr>
      </w:pPr>
    </w:p>
    <w:p w14:paraId="31F43F70" w14:textId="77777777" w:rsidR="00DB4B30" w:rsidRDefault="00B32C26" w:rsidP="00DB4B30">
      <w:pPr>
        <w:pStyle w:val="osnovno"/>
        <w:spacing w:line="260" w:lineRule="atLeast"/>
        <w:rPr>
          <w:rFonts w:ascii="Arial" w:hAnsi="Arial" w:cs="Arial"/>
          <w:sz w:val="20"/>
        </w:rPr>
      </w:pPr>
      <w:r w:rsidRPr="00E11CBC">
        <w:rPr>
          <w:rFonts w:ascii="Arial" w:hAnsi="Arial" w:cs="Arial"/>
          <w:sz w:val="20"/>
        </w:rPr>
        <w:t>Naročnik potrebuje prostor za hrambo vozil za območje</w:t>
      </w:r>
      <w:r>
        <w:rPr>
          <w:rFonts w:ascii="Arial" w:hAnsi="Arial" w:cs="Arial"/>
          <w:sz w:val="20"/>
        </w:rPr>
        <w:t xml:space="preserve"> zahodne Slovenije</w:t>
      </w:r>
      <w:r w:rsidR="004436B7">
        <w:rPr>
          <w:rFonts w:ascii="Arial" w:hAnsi="Arial" w:cs="Arial"/>
          <w:sz w:val="20"/>
        </w:rPr>
        <w:t xml:space="preserve"> in </w:t>
      </w:r>
      <w:r w:rsidR="003B1A3A">
        <w:rPr>
          <w:rFonts w:ascii="Arial" w:hAnsi="Arial" w:cs="Arial"/>
          <w:sz w:val="20"/>
        </w:rPr>
        <w:t>osrednje Slovenije,</w:t>
      </w:r>
      <w:r>
        <w:rPr>
          <w:rFonts w:ascii="Arial" w:hAnsi="Arial" w:cs="Arial"/>
          <w:sz w:val="20"/>
        </w:rPr>
        <w:t xml:space="preserve"> v katerega bodo prepeljana in nato hranjena vozila, ki jih je naročnik </w:t>
      </w:r>
      <w:r w:rsidRPr="00E11CBC">
        <w:rPr>
          <w:rFonts w:ascii="Arial" w:hAnsi="Arial" w:cs="Arial"/>
          <w:sz w:val="20"/>
        </w:rPr>
        <w:t>zase</w:t>
      </w:r>
      <w:r>
        <w:rPr>
          <w:rFonts w:ascii="Arial" w:hAnsi="Arial" w:cs="Arial"/>
          <w:sz w:val="20"/>
        </w:rPr>
        <w:t xml:space="preserve">gel, začasno ali dokončno odvzel, zarubil ali pa so bila vozila najdena (zapuščena vozila) </w:t>
      </w:r>
      <w:r w:rsidR="001B68AF">
        <w:rPr>
          <w:rFonts w:ascii="Arial" w:hAnsi="Arial" w:cs="Arial"/>
          <w:sz w:val="20"/>
        </w:rPr>
        <w:t>oz.</w:t>
      </w:r>
      <w:r>
        <w:rPr>
          <w:rFonts w:ascii="Arial" w:hAnsi="Arial" w:cs="Arial"/>
          <w:sz w:val="20"/>
        </w:rPr>
        <w:t xml:space="preserve"> so bila naročniku odstopljena ali predana v hrambo.</w:t>
      </w:r>
    </w:p>
    <w:p w14:paraId="02326DC8" w14:textId="77777777" w:rsidR="00DB4B30" w:rsidRDefault="00DB4B30" w:rsidP="00DB4B30">
      <w:pPr>
        <w:spacing w:after="0" w:line="260" w:lineRule="atLeast"/>
        <w:rPr>
          <w:sz w:val="20"/>
          <w:szCs w:val="20"/>
        </w:rPr>
      </w:pPr>
    </w:p>
    <w:p w14:paraId="63AA3DB6" w14:textId="77777777" w:rsidR="00DB4B30" w:rsidRDefault="00B32C26" w:rsidP="00294AA6">
      <w:pPr>
        <w:spacing w:after="0" w:line="260" w:lineRule="atLeast"/>
        <w:rPr>
          <w:sz w:val="20"/>
          <w:szCs w:val="20"/>
        </w:rPr>
      </w:pPr>
      <w:r>
        <w:rPr>
          <w:sz w:val="20"/>
          <w:szCs w:val="20"/>
        </w:rPr>
        <w:t>V obrazcu »</w:t>
      </w:r>
      <w:r w:rsidR="0073664A">
        <w:rPr>
          <w:sz w:val="20"/>
          <w:szCs w:val="20"/>
        </w:rPr>
        <w:t>Predračun</w:t>
      </w:r>
      <w:r>
        <w:rPr>
          <w:sz w:val="20"/>
          <w:szCs w:val="20"/>
        </w:rPr>
        <w:t xml:space="preserve"> – </w:t>
      </w:r>
      <w:r w:rsidR="00DE6C12">
        <w:rPr>
          <w:sz w:val="20"/>
          <w:szCs w:val="20"/>
        </w:rPr>
        <w:t>JN 4/2026 HRAMBA</w:t>
      </w:r>
      <w:r>
        <w:rPr>
          <w:sz w:val="20"/>
          <w:szCs w:val="20"/>
        </w:rPr>
        <w:t>« je naročnik ocenil potrebe po hrambi</w:t>
      </w:r>
      <w:r w:rsidR="00E77B63">
        <w:rPr>
          <w:sz w:val="20"/>
          <w:szCs w:val="20"/>
        </w:rPr>
        <w:t xml:space="preserve"> in </w:t>
      </w:r>
      <w:r w:rsidR="0073664A">
        <w:rPr>
          <w:sz w:val="20"/>
          <w:szCs w:val="20"/>
        </w:rPr>
        <w:t>vleki</w:t>
      </w:r>
      <w:r>
        <w:rPr>
          <w:sz w:val="20"/>
          <w:szCs w:val="20"/>
        </w:rPr>
        <w:t xml:space="preserve"> vozil za </w:t>
      </w:r>
      <w:r w:rsidR="00784CA1">
        <w:rPr>
          <w:sz w:val="20"/>
          <w:szCs w:val="20"/>
        </w:rPr>
        <w:t>obe območji</w:t>
      </w:r>
      <w:r>
        <w:rPr>
          <w:sz w:val="20"/>
          <w:szCs w:val="20"/>
        </w:rPr>
        <w:t xml:space="preserve">. Te ocene so okvirne, zato se naročnik ne zaveže, da bo v času veljavnosti pogodbe naročil takšen obseg storitev, kot je navedeno v </w:t>
      </w:r>
      <w:r w:rsidR="0073664A">
        <w:rPr>
          <w:sz w:val="20"/>
          <w:szCs w:val="20"/>
        </w:rPr>
        <w:t>predračunu</w:t>
      </w:r>
      <w:r>
        <w:rPr>
          <w:sz w:val="20"/>
          <w:szCs w:val="20"/>
        </w:rPr>
        <w:t>. Naročnik namreč ne more vnaprej natančno napovedati, koliko storitev bo naročil.</w:t>
      </w:r>
    </w:p>
    <w:p w14:paraId="150E67D5" w14:textId="77777777" w:rsidR="00DB4B30" w:rsidRDefault="00DB4B30" w:rsidP="00294AA6">
      <w:pPr>
        <w:spacing w:after="0" w:line="260" w:lineRule="atLeast"/>
        <w:rPr>
          <w:sz w:val="20"/>
          <w:szCs w:val="20"/>
        </w:rPr>
      </w:pPr>
    </w:p>
    <w:p w14:paraId="64B21265" w14:textId="77777777" w:rsidR="00DB4B30" w:rsidRDefault="00DB4B30" w:rsidP="00294AA6">
      <w:pPr>
        <w:spacing w:after="0" w:line="260" w:lineRule="atLeast"/>
        <w:rPr>
          <w:sz w:val="20"/>
          <w:szCs w:val="20"/>
        </w:rPr>
      </w:pPr>
    </w:p>
    <w:p w14:paraId="1E78997D" w14:textId="77777777" w:rsidR="00DB4B30" w:rsidRDefault="00DB4B30" w:rsidP="00294AA6">
      <w:pPr>
        <w:spacing w:after="0" w:line="260" w:lineRule="atLeast"/>
        <w:rPr>
          <w:sz w:val="20"/>
          <w:szCs w:val="20"/>
        </w:rPr>
      </w:pPr>
    </w:p>
    <w:p w14:paraId="13A5205D" w14:textId="77777777" w:rsidR="00740DA1" w:rsidRDefault="00740DA1" w:rsidP="00294AA6">
      <w:pPr>
        <w:spacing w:after="0" w:line="260" w:lineRule="atLeast"/>
        <w:rPr>
          <w:sz w:val="20"/>
          <w:szCs w:val="20"/>
        </w:rPr>
      </w:pPr>
    </w:p>
    <w:p w14:paraId="40D73BFE" w14:textId="77777777" w:rsidR="00740DA1" w:rsidRDefault="00740DA1" w:rsidP="00294AA6">
      <w:pPr>
        <w:spacing w:after="0" w:line="260" w:lineRule="atLeast"/>
        <w:rPr>
          <w:sz w:val="20"/>
          <w:szCs w:val="20"/>
        </w:rPr>
      </w:pPr>
    </w:p>
    <w:p w14:paraId="1C255F8F" w14:textId="77777777" w:rsidR="00740DA1" w:rsidRDefault="00740DA1" w:rsidP="00294AA6">
      <w:pPr>
        <w:spacing w:after="0" w:line="260" w:lineRule="atLeast"/>
        <w:rPr>
          <w:sz w:val="20"/>
          <w:szCs w:val="20"/>
        </w:rPr>
      </w:pPr>
    </w:p>
    <w:p w14:paraId="60CFB415" w14:textId="77777777" w:rsidR="00740DA1" w:rsidRDefault="00740DA1" w:rsidP="00294AA6">
      <w:pPr>
        <w:spacing w:after="0" w:line="260" w:lineRule="atLeast"/>
        <w:rPr>
          <w:sz w:val="20"/>
          <w:szCs w:val="20"/>
        </w:rPr>
      </w:pPr>
    </w:p>
    <w:p w14:paraId="1B3C803E" w14:textId="77777777" w:rsidR="00740DA1" w:rsidRDefault="00740DA1" w:rsidP="00294AA6">
      <w:pPr>
        <w:spacing w:after="0" w:line="260" w:lineRule="atLeast"/>
        <w:rPr>
          <w:sz w:val="20"/>
          <w:szCs w:val="20"/>
        </w:rPr>
      </w:pPr>
    </w:p>
    <w:p w14:paraId="7B10929A" w14:textId="77777777" w:rsidR="00740DA1" w:rsidRDefault="00740DA1" w:rsidP="00294AA6">
      <w:pPr>
        <w:spacing w:after="0" w:line="260" w:lineRule="atLeast"/>
        <w:rPr>
          <w:sz w:val="20"/>
          <w:szCs w:val="20"/>
        </w:rPr>
      </w:pPr>
    </w:p>
    <w:p w14:paraId="45D5141B" w14:textId="77777777" w:rsidR="00740DA1" w:rsidRDefault="00740DA1" w:rsidP="00294AA6">
      <w:pPr>
        <w:spacing w:after="0" w:line="260" w:lineRule="atLeast"/>
        <w:rPr>
          <w:sz w:val="20"/>
          <w:szCs w:val="20"/>
        </w:rPr>
      </w:pPr>
    </w:p>
    <w:p w14:paraId="1A713AE2" w14:textId="77777777" w:rsidR="00811E84" w:rsidRDefault="00B32C26">
      <w:pPr>
        <w:spacing w:after="0"/>
        <w:jc w:val="left"/>
        <w:rPr>
          <w:sz w:val="20"/>
          <w:szCs w:val="20"/>
        </w:rPr>
      </w:pPr>
      <w:r>
        <w:rPr>
          <w:sz w:val="20"/>
          <w:szCs w:val="20"/>
        </w:rPr>
        <w:br w:type="page"/>
      </w:r>
    </w:p>
    <w:p w14:paraId="04ECB93C" w14:textId="77777777" w:rsidR="005F0AB6" w:rsidRPr="00F36BC5" w:rsidRDefault="00B32C26" w:rsidP="002A1DC2">
      <w:pPr>
        <w:pStyle w:val="Naslov1"/>
      </w:pPr>
      <w:bookmarkStart w:id="106" w:name="_Toc35506434"/>
      <w:bookmarkStart w:id="107" w:name="_Toc219385989"/>
      <w:bookmarkStart w:id="108" w:name="_Toc457459402"/>
      <w:r w:rsidRPr="00F36BC5">
        <w:lastRenderedPageBreak/>
        <w:t>OBRAZEC P</w:t>
      </w:r>
      <w:r w:rsidR="00001586">
        <w:t>REDRAČUN</w:t>
      </w:r>
      <w:r w:rsidRPr="00F36BC5">
        <w:t xml:space="preserve"> – </w:t>
      </w:r>
      <w:r w:rsidR="00DE6C12">
        <w:t>JN 4/2026 HRAMBA</w:t>
      </w:r>
      <w:bookmarkEnd w:id="106"/>
      <w:bookmarkEnd w:id="107"/>
    </w:p>
    <w:p w14:paraId="088AF111" w14:textId="77777777" w:rsidR="005F0AB6" w:rsidRPr="00F36BC5" w:rsidRDefault="005F0AB6" w:rsidP="00122955">
      <w:pPr>
        <w:pStyle w:val="osnovno"/>
        <w:spacing w:line="260" w:lineRule="atLeast"/>
        <w:jc w:val="left"/>
        <w:rPr>
          <w:rFonts w:ascii="Arial" w:hAnsi="Arial" w:cs="Arial"/>
          <w:sz w:val="20"/>
        </w:rPr>
      </w:pPr>
    </w:p>
    <w:p w14:paraId="554ECA7A" w14:textId="77777777" w:rsidR="00F4107A" w:rsidRPr="00F4107A" w:rsidRDefault="00B32C26" w:rsidP="00F4107A">
      <w:pPr>
        <w:spacing w:line="260" w:lineRule="atLeast"/>
        <w:rPr>
          <w:sz w:val="20"/>
          <w:szCs w:val="20"/>
        </w:rPr>
      </w:pPr>
      <w:bookmarkStart w:id="109" w:name="_Toc74653720"/>
      <w:bookmarkStart w:id="110" w:name="_Toc461526831"/>
      <w:bookmarkStart w:id="111" w:name="_Toc241638410"/>
      <w:bookmarkStart w:id="112" w:name="_Toc329087073"/>
      <w:bookmarkEnd w:id="96"/>
      <w:bookmarkEnd w:id="97"/>
      <w:bookmarkEnd w:id="108"/>
      <w:r w:rsidRPr="00F4107A">
        <w:rPr>
          <w:sz w:val="20"/>
          <w:szCs w:val="20"/>
        </w:rPr>
        <w:t>Naziv</w:t>
      </w:r>
      <w:r>
        <w:rPr>
          <w:sz w:val="20"/>
          <w:szCs w:val="20"/>
        </w:rPr>
        <w:t xml:space="preserve"> </w:t>
      </w:r>
      <w:r w:rsidRPr="00F4107A">
        <w:rPr>
          <w:sz w:val="20"/>
          <w:szCs w:val="20"/>
        </w:rPr>
        <w:t>ponudnika:_____________________________________________________________</w:t>
      </w:r>
    </w:p>
    <w:p w14:paraId="4ABA9817" w14:textId="77777777" w:rsidR="00F4107A" w:rsidRPr="00F4107A" w:rsidRDefault="00B32C26" w:rsidP="00F4107A">
      <w:pPr>
        <w:spacing w:line="260" w:lineRule="atLeast"/>
        <w:rPr>
          <w:sz w:val="20"/>
          <w:szCs w:val="20"/>
        </w:rPr>
      </w:pPr>
      <w:r w:rsidRPr="00F4107A">
        <w:rPr>
          <w:sz w:val="20"/>
          <w:szCs w:val="20"/>
        </w:rPr>
        <w:t>Naslov:</w:t>
      </w:r>
      <w:r>
        <w:rPr>
          <w:sz w:val="20"/>
          <w:szCs w:val="20"/>
        </w:rPr>
        <w:t>_</w:t>
      </w:r>
      <w:r w:rsidRPr="00F4107A">
        <w:rPr>
          <w:sz w:val="20"/>
          <w:szCs w:val="20"/>
        </w:rPr>
        <w:t>____________________________________________________________________</w:t>
      </w:r>
    </w:p>
    <w:p w14:paraId="7369882A" w14:textId="77777777" w:rsidR="00F4107A" w:rsidRPr="00F4107A" w:rsidRDefault="00F4107A" w:rsidP="00F4107A">
      <w:pPr>
        <w:spacing w:line="260" w:lineRule="atLeast"/>
        <w:rPr>
          <w:sz w:val="20"/>
          <w:szCs w:val="20"/>
        </w:rPr>
      </w:pPr>
    </w:p>
    <w:p w14:paraId="32999CFC" w14:textId="77777777" w:rsidR="00F4107A" w:rsidRPr="00F4107A" w:rsidRDefault="00B32C26" w:rsidP="00F4107A">
      <w:pPr>
        <w:spacing w:line="260" w:lineRule="atLeast"/>
        <w:rPr>
          <w:sz w:val="20"/>
          <w:szCs w:val="20"/>
        </w:rPr>
      </w:pPr>
      <w:r w:rsidRPr="00F4107A">
        <w:rPr>
          <w:sz w:val="20"/>
          <w:szCs w:val="20"/>
        </w:rPr>
        <w:t>IBAN: SI56 _____________________                       ID št. za DDV: _____________________</w:t>
      </w:r>
    </w:p>
    <w:p w14:paraId="4A282E69" w14:textId="77777777" w:rsidR="00F4107A" w:rsidRPr="00F4107A" w:rsidRDefault="00F4107A" w:rsidP="00F4107A">
      <w:pPr>
        <w:spacing w:line="260" w:lineRule="atLeast"/>
        <w:rPr>
          <w:sz w:val="20"/>
          <w:szCs w:val="20"/>
        </w:rPr>
      </w:pPr>
    </w:p>
    <w:p w14:paraId="02895B33" w14:textId="77777777" w:rsidR="00F4107A" w:rsidRPr="00F4107A" w:rsidRDefault="00B32C26" w:rsidP="00F4107A">
      <w:pPr>
        <w:spacing w:line="260" w:lineRule="atLeast"/>
        <w:rPr>
          <w:sz w:val="20"/>
          <w:szCs w:val="20"/>
        </w:rPr>
      </w:pPr>
      <w:r w:rsidRPr="00F4107A">
        <w:rPr>
          <w:sz w:val="20"/>
          <w:szCs w:val="20"/>
        </w:rPr>
        <w:t>Ponudbo oddajamo kot (označite/obkrožite 1 ali 2):</w:t>
      </w:r>
    </w:p>
    <w:p w14:paraId="6A7C59F7" w14:textId="77777777" w:rsidR="00F4107A" w:rsidRPr="00F4107A" w:rsidRDefault="00B32C26" w:rsidP="00FD744B">
      <w:pPr>
        <w:numPr>
          <w:ilvl w:val="0"/>
          <w:numId w:val="90"/>
        </w:numPr>
        <w:spacing w:line="260" w:lineRule="atLeast"/>
        <w:rPr>
          <w:sz w:val="20"/>
          <w:szCs w:val="20"/>
        </w:rPr>
      </w:pPr>
      <w:r w:rsidRPr="00F4107A">
        <w:rPr>
          <w:sz w:val="20"/>
          <w:szCs w:val="20"/>
        </w:rPr>
        <w:t>samostojni ponudnik</w:t>
      </w:r>
    </w:p>
    <w:p w14:paraId="3F94398A" w14:textId="77777777" w:rsidR="00F4107A" w:rsidRPr="00F4107A" w:rsidRDefault="00B32C26" w:rsidP="00FD744B">
      <w:pPr>
        <w:numPr>
          <w:ilvl w:val="0"/>
          <w:numId w:val="90"/>
        </w:numPr>
        <w:spacing w:line="260" w:lineRule="atLeast"/>
        <w:rPr>
          <w:sz w:val="20"/>
          <w:szCs w:val="20"/>
        </w:rPr>
      </w:pPr>
      <w:r w:rsidRPr="00F4107A">
        <w:rPr>
          <w:sz w:val="20"/>
          <w:szCs w:val="20"/>
        </w:rPr>
        <w:t>skupina ponudnikov, ki jo sestavljajo ponudniki, razvidni iz k ponudbi priloženih obrazcev ESPD.</w:t>
      </w:r>
    </w:p>
    <w:p w14:paraId="347047B0" w14:textId="77777777" w:rsidR="00F4107A" w:rsidRPr="00F4107A" w:rsidRDefault="00F4107A" w:rsidP="00F4107A">
      <w:pPr>
        <w:spacing w:line="260" w:lineRule="atLeast"/>
        <w:rPr>
          <w:sz w:val="20"/>
          <w:szCs w:val="20"/>
        </w:rPr>
      </w:pPr>
    </w:p>
    <w:p w14:paraId="527AFBA2" w14:textId="77777777" w:rsidR="00F4107A" w:rsidRPr="00F4107A" w:rsidRDefault="00B32C26" w:rsidP="00F4107A">
      <w:pPr>
        <w:spacing w:line="260" w:lineRule="atLeast"/>
        <w:rPr>
          <w:sz w:val="20"/>
          <w:szCs w:val="20"/>
        </w:rPr>
      </w:pPr>
      <w:r w:rsidRPr="00F4107A">
        <w:rPr>
          <w:sz w:val="20"/>
          <w:szCs w:val="20"/>
        </w:rPr>
        <w:t>Javno naročilo bomo izvedli (označite 1 ali 2):</w:t>
      </w:r>
    </w:p>
    <w:p w14:paraId="531467BE" w14:textId="77777777" w:rsidR="00F4107A" w:rsidRPr="00F4107A" w:rsidRDefault="00B32C26" w:rsidP="00FD744B">
      <w:pPr>
        <w:numPr>
          <w:ilvl w:val="0"/>
          <w:numId w:val="91"/>
        </w:numPr>
        <w:spacing w:line="260" w:lineRule="atLeast"/>
        <w:rPr>
          <w:sz w:val="20"/>
          <w:szCs w:val="20"/>
        </w:rPr>
      </w:pPr>
      <w:r w:rsidRPr="00F4107A">
        <w:rPr>
          <w:sz w:val="20"/>
          <w:szCs w:val="20"/>
        </w:rPr>
        <w:t xml:space="preserve">brez </w:t>
      </w:r>
      <w:r w:rsidRPr="00F4107A">
        <w:rPr>
          <w:sz w:val="20"/>
          <w:szCs w:val="20"/>
        </w:rPr>
        <w:t>podizvajalcev</w:t>
      </w:r>
    </w:p>
    <w:p w14:paraId="50DCC175" w14:textId="77777777" w:rsidR="00F4107A" w:rsidRPr="00F4107A" w:rsidRDefault="00B32C26" w:rsidP="00FD744B">
      <w:pPr>
        <w:numPr>
          <w:ilvl w:val="0"/>
          <w:numId w:val="91"/>
        </w:numPr>
        <w:spacing w:line="260" w:lineRule="atLeast"/>
        <w:rPr>
          <w:sz w:val="20"/>
          <w:szCs w:val="20"/>
        </w:rPr>
      </w:pPr>
      <w:r w:rsidRPr="00F4107A">
        <w:rPr>
          <w:sz w:val="20"/>
          <w:szCs w:val="20"/>
        </w:rPr>
        <w:t xml:space="preserve">s podizvajalci, ki so razvidni iz k ponudbi priloženih obrazcev ESPD in obrazcev »Podatki o sodelujočem podizvajalcu«. </w:t>
      </w:r>
    </w:p>
    <w:p w14:paraId="3FF692C0" w14:textId="77777777" w:rsidR="00F4107A" w:rsidRDefault="00F4107A" w:rsidP="00905AE3">
      <w:pPr>
        <w:spacing w:line="260" w:lineRule="atLeast"/>
        <w:rPr>
          <w:sz w:val="20"/>
          <w:szCs w:val="20"/>
        </w:rPr>
      </w:pPr>
    </w:p>
    <w:p w14:paraId="7168A324" w14:textId="77777777" w:rsidR="00905AE3" w:rsidRPr="007719B4" w:rsidRDefault="00B32C26" w:rsidP="00905AE3">
      <w:pPr>
        <w:spacing w:line="260" w:lineRule="atLeast"/>
        <w:rPr>
          <w:sz w:val="20"/>
        </w:rPr>
      </w:pPr>
      <w:r w:rsidRPr="007719B4">
        <w:rPr>
          <w:sz w:val="20"/>
        </w:rPr>
        <w:t xml:space="preserve">Ponudbo oddajamo </w:t>
      </w:r>
      <w:r>
        <w:rPr>
          <w:sz w:val="20"/>
        </w:rPr>
        <w:t>za sklop (označite/obkrožite številko)</w:t>
      </w:r>
      <w:r w:rsidRPr="007719B4">
        <w:rPr>
          <w:sz w:val="20"/>
        </w:rPr>
        <w:t>:</w:t>
      </w:r>
    </w:p>
    <w:p w14:paraId="5647A2A6" w14:textId="77777777" w:rsidR="00ED4564" w:rsidRPr="00083BF5" w:rsidRDefault="00B32C26" w:rsidP="00FD744B">
      <w:pPr>
        <w:pStyle w:val="Odstavekseznama"/>
        <w:numPr>
          <w:ilvl w:val="0"/>
          <w:numId w:val="53"/>
        </w:numPr>
        <w:spacing w:after="0" w:line="260" w:lineRule="atLeast"/>
        <w:rPr>
          <w:sz w:val="20"/>
          <w:szCs w:val="20"/>
        </w:rPr>
      </w:pPr>
      <w:r w:rsidRPr="00083BF5">
        <w:rPr>
          <w:sz w:val="20"/>
          <w:szCs w:val="20"/>
        </w:rPr>
        <w:t xml:space="preserve">sklop 1 – </w:t>
      </w:r>
      <w:r w:rsidRPr="00083BF5">
        <w:rPr>
          <w:sz w:val="20"/>
          <w:szCs w:val="20"/>
          <w:lang w:eastAsia="sl-SI"/>
        </w:rPr>
        <w:t>hramba</w:t>
      </w:r>
      <w:r w:rsidR="0026021F">
        <w:rPr>
          <w:sz w:val="20"/>
          <w:szCs w:val="20"/>
          <w:lang w:val="sl-SI" w:eastAsia="sl-SI"/>
        </w:rPr>
        <w:t xml:space="preserve"> in </w:t>
      </w:r>
      <w:r>
        <w:rPr>
          <w:sz w:val="20"/>
          <w:szCs w:val="20"/>
          <w:lang w:val="sl-SI" w:eastAsia="sl-SI"/>
        </w:rPr>
        <w:t>vleka</w:t>
      </w:r>
      <w:r w:rsidRPr="00083BF5">
        <w:rPr>
          <w:sz w:val="20"/>
          <w:szCs w:val="20"/>
          <w:lang w:eastAsia="sl-SI"/>
        </w:rPr>
        <w:t xml:space="preserve"> vozil </w:t>
      </w:r>
      <w:r w:rsidRPr="00083BF5">
        <w:rPr>
          <w:sz w:val="20"/>
          <w:szCs w:val="20"/>
        </w:rPr>
        <w:t xml:space="preserve">za območje </w:t>
      </w:r>
      <w:r>
        <w:rPr>
          <w:sz w:val="20"/>
          <w:szCs w:val="20"/>
          <w:lang w:val="sl-SI"/>
        </w:rPr>
        <w:t xml:space="preserve">zahodne </w:t>
      </w:r>
      <w:r>
        <w:rPr>
          <w:sz w:val="20"/>
          <w:szCs w:val="20"/>
          <w:lang w:val="sl-SI"/>
        </w:rPr>
        <w:t>Slovenije</w:t>
      </w:r>
    </w:p>
    <w:p w14:paraId="15379CD7" w14:textId="77777777" w:rsidR="00ED4564" w:rsidRPr="00083BF5" w:rsidRDefault="00B32C26" w:rsidP="00FD744B">
      <w:pPr>
        <w:pStyle w:val="Odstavekseznama"/>
        <w:numPr>
          <w:ilvl w:val="0"/>
          <w:numId w:val="53"/>
        </w:numPr>
        <w:spacing w:after="0" w:line="260" w:lineRule="atLeast"/>
        <w:rPr>
          <w:sz w:val="20"/>
          <w:szCs w:val="20"/>
        </w:rPr>
      </w:pPr>
      <w:r w:rsidRPr="00083BF5">
        <w:rPr>
          <w:sz w:val="20"/>
          <w:szCs w:val="20"/>
        </w:rPr>
        <w:t xml:space="preserve">sklop 2 – </w:t>
      </w:r>
      <w:r w:rsidRPr="00083BF5">
        <w:rPr>
          <w:sz w:val="20"/>
          <w:szCs w:val="20"/>
          <w:lang w:eastAsia="sl-SI"/>
        </w:rPr>
        <w:t>hramba</w:t>
      </w:r>
      <w:r w:rsidR="0026021F">
        <w:rPr>
          <w:sz w:val="20"/>
          <w:szCs w:val="20"/>
          <w:lang w:val="sl-SI" w:eastAsia="sl-SI"/>
        </w:rPr>
        <w:t xml:space="preserve"> in </w:t>
      </w:r>
      <w:r>
        <w:rPr>
          <w:sz w:val="20"/>
          <w:szCs w:val="20"/>
          <w:lang w:val="sl-SI" w:eastAsia="sl-SI"/>
        </w:rPr>
        <w:t>vleka</w:t>
      </w:r>
      <w:r w:rsidRPr="00083BF5">
        <w:rPr>
          <w:sz w:val="20"/>
          <w:szCs w:val="20"/>
          <w:lang w:eastAsia="sl-SI"/>
        </w:rPr>
        <w:t xml:space="preserve"> vozil </w:t>
      </w:r>
      <w:r w:rsidRPr="00083BF5">
        <w:rPr>
          <w:sz w:val="20"/>
          <w:szCs w:val="20"/>
        </w:rPr>
        <w:t>za območje osrednje Slovenije</w:t>
      </w:r>
    </w:p>
    <w:p w14:paraId="1188921D" w14:textId="77777777" w:rsidR="00D36CD0" w:rsidRDefault="00D36CD0" w:rsidP="00D36CD0">
      <w:pPr>
        <w:spacing w:after="0" w:line="260" w:lineRule="atLeast"/>
        <w:rPr>
          <w:sz w:val="20"/>
          <w:szCs w:val="20"/>
        </w:rPr>
      </w:pPr>
    </w:p>
    <w:p w14:paraId="3F5A2A3E" w14:textId="77777777" w:rsidR="00905AE3" w:rsidRDefault="00B32C26" w:rsidP="00B95456">
      <w:pPr>
        <w:widowControl w:val="0"/>
        <w:spacing w:after="0" w:line="260" w:lineRule="atLeast"/>
        <w:rPr>
          <w:i/>
          <w:sz w:val="20"/>
          <w:szCs w:val="20"/>
          <w:lang w:eastAsia="sl-SI"/>
        </w:rPr>
      </w:pPr>
      <w:r w:rsidRPr="00D36CD0">
        <w:rPr>
          <w:i/>
          <w:sz w:val="20"/>
          <w:szCs w:val="20"/>
          <w:lang w:eastAsia="sl-SI"/>
        </w:rPr>
        <w:t>Ponudnik izpolni tabel</w:t>
      </w:r>
      <w:r w:rsidR="00572874">
        <w:rPr>
          <w:i/>
          <w:sz w:val="20"/>
          <w:szCs w:val="20"/>
          <w:lang w:eastAsia="sl-SI"/>
        </w:rPr>
        <w:t>o</w:t>
      </w:r>
      <w:r w:rsidRPr="00D36CD0">
        <w:rPr>
          <w:i/>
          <w:sz w:val="20"/>
          <w:szCs w:val="20"/>
          <w:lang w:eastAsia="sl-SI"/>
        </w:rPr>
        <w:t xml:space="preserve"> za sklop, za katerega </w:t>
      </w:r>
      <w:r w:rsidR="00CD14FC">
        <w:rPr>
          <w:i/>
          <w:sz w:val="20"/>
          <w:szCs w:val="20"/>
          <w:lang w:eastAsia="sl-SI"/>
        </w:rPr>
        <w:t>odda</w:t>
      </w:r>
      <w:r w:rsidRPr="00D36CD0">
        <w:rPr>
          <w:i/>
          <w:sz w:val="20"/>
          <w:szCs w:val="20"/>
          <w:lang w:eastAsia="sl-SI"/>
        </w:rPr>
        <w:t xml:space="preserve"> ponudbo. Ostale tabele pusti prazne.</w:t>
      </w:r>
    </w:p>
    <w:p w14:paraId="01135FD9" w14:textId="77777777" w:rsidR="00F4107A" w:rsidRDefault="00F4107A" w:rsidP="00B95456">
      <w:pPr>
        <w:widowControl w:val="0"/>
        <w:spacing w:after="0" w:line="260" w:lineRule="atLeast"/>
        <w:rPr>
          <w:i/>
          <w:sz w:val="20"/>
          <w:szCs w:val="20"/>
          <w:lang w:eastAsia="sl-SI"/>
        </w:rPr>
      </w:pPr>
    </w:p>
    <w:p w14:paraId="5F50BAB5" w14:textId="77777777" w:rsidR="00F4107A" w:rsidRPr="00F4107A" w:rsidRDefault="00B32C26" w:rsidP="00F4107A">
      <w:pPr>
        <w:spacing w:after="0" w:line="240" w:lineRule="atLeast"/>
        <w:rPr>
          <w:sz w:val="20"/>
          <w:szCs w:val="20"/>
        </w:rPr>
      </w:pPr>
      <w:r w:rsidRPr="00F4107A">
        <w:rPr>
          <w:sz w:val="20"/>
          <w:szCs w:val="20"/>
        </w:rPr>
        <w:t xml:space="preserve">S predložitvijo obrazca »PREDRAČUN – </w:t>
      </w:r>
      <w:r w:rsidR="00DE6C12">
        <w:rPr>
          <w:sz w:val="20"/>
          <w:szCs w:val="20"/>
        </w:rPr>
        <w:t>JN 4/2026 HRAMBA</w:t>
      </w:r>
      <w:r w:rsidRPr="00F4107A">
        <w:rPr>
          <w:sz w:val="20"/>
          <w:szCs w:val="20"/>
        </w:rPr>
        <w:t xml:space="preserve">« izjavljamo, da izpolnjujemo vse pogoje in ostale zahteve iz razpisne dokumentacije za predmetno javno naročilo. </w:t>
      </w:r>
    </w:p>
    <w:p w14:paraId="37179868" w14:textId="77777777" w:rsidR="00F4107A" w:rsidRPr="00F4107A" w:rsidRDefault="00F4107A" w:rsidP="00F4107A">
      <w:pPr>
        <w:widowControl w:val="0"/>
        <w:spacing w:after="0" w:line="240" w:lineRule="atLeast"/>
        <w:rPr>
          <w:sz w:val="20"/>
          <w:szCs w:val="20"/>
        </w:rPr>
      </w:pPr>
    </w:p>
    <w:p w14:paraId="1F3EAD3E" w14:textId="77777777" w:rsidR="00ED4564" w:rsidRDefault="00B32C26" w:rsidP="00ED4564">
      <w:pPr>
        <w:widowControl w:val="0"/>
        <w:spacing w:after="0" w:line="260" w:lineRule="atLeast"/>
        <w:rPr>
          <w:sz w:val="20"/>
          <w:szCs w:val="20"/>
        </w:rPr>
      </w:pPr>
      <w:r w:rsidRPr="004F7B66">
        <w:rPr>
          <w:sz w:val="20"/>
          <w:szCs w:val="20"/>
        </w:rPr>
        <w:t>Skladno z zahtevami razpisne dokumentacije podajamo naslednjo ponudbo, ki velja do 3</w:t>
      </w:r>
      <w:r>
        <w:rPr>
          <w:sz w:val="20"/>
          <w:szCs w:val="20"/>
        </w:rPr>
        <w:t>0</w:t>
      </w:r>
      <w:r w:rsidRPr="004F7B66">
        <w:rPr>
          <w:sz w:val="20"/>
          <w:szCs w:val="20"/>
        </w:rPr>
        <w:t xml:space="preserve">. </w:t>
      </w:r>
      <w:r>
        <w:rPr>
          <w:sz w:val="20"/>
          <w:szCs w:val="20"/>
        </w:rPr>
        <w:t>6</w:t>
      </w:r>
      <w:r w:rsidRPr="004F7B66">
        <w:rPr>
          <w:sz w:val="20"/>
          <w:szCs w:val="20"/>
        </w:rPr>
        <w:t>. 202</w:t>
      </w:r>
      <w:r>
        <w:rPr>
          <w:sz w:val="20"/>
          <w:szCs w:val="20"/>
        </w:rPr>
        <w:t>6</w:t>
      </w:r>
      <w:r w:rsidRPr="004F7B66">
        <w:rPr>
          <w:sz w:val="20"/>
          <w:szCs w:val="20"/>
        </w:rPr>
        <w:t>:</w:t>
      </w:r>
    </w:p>
    <w:p w14:paraId="4288E6BC" w14:textId="77777777" w:rsidR="004F7B66" w:rsidRPr="00007353" w:rsidRDefault="004F7B66" w:rsidP="00ED4564">
      <w:pPr>
        <w:widowControl w:val="0"/>
        <w:spacing w:after="0" w:line="260" w:lineRule="atLeast"/>
        <w:rPr>
          <w:sz w:val="20"/>
          <w:szCs w:val="20"/>
          <w:lang w:eastAsia="sl-SI"/>
        </w:rPr>
      </w:pPr>
    </w:p>
    <w:p w14:paraId="19089184" w14:textId="77777777" w:rsidR="00ED4564" w:rsidRPr="00C8414A" w:rsidRDefault="00B32C26" w:rsidP="00FD744B">
      <w:pPr>
        <w:pStyle w:val="Odstavekseznama"/>
        <w:numPr>
          <w:ilvl w:val="0"/>
          <w:numId w:val="92"/>
        </w:numPr>
        <w:spacing w:after="0" w:line="260" w:lineRule="atLeast"/>
        <w:rPr>
          <w:b/>
          <w:sz w:val="20"/>
          <w:szCs w:val="20"/>
          <w:highlight w:val="yellow"/>
          <w:u w:val="single"/>
        </w:rPr>
      </w:pPr>
      <w:r>
        <w:rPr>
          <w:b/>
          <w:sz w:val="20"/>
          <w:szCs w:val="20"/>
          <w:highlight w:val="yellow"/>
          <w:u w:val="single"/>
        </w:rPr>
        <w:t xml:space="preserve">SKLOP </w:t>
      </w:r>
      <w:r w:rsidRPr="00C8414A">
        <w:rPr>
          <w:b/>
          <w:sz w:val="20"/>
          <w:szCs w:val="20"/>
          <w:highlight w:val="yellow"/>
          <w:u w:val="single"/>
        </w:rPr>
        <w:t xml:space="preserve">1 – </w:t>
      </w:r>
      <w:r w:rsidRPr="00C8414A">
        <w:rPr>
          <w:b/>
          <w:sz w:val="20"/>
          <w:szCs w:val="20"/>
          <w:highlight w:val="yellow"/>
          <w:u w:val="single"/>
          <w:lang w:eastAsia="sl-SI"/>
        </w:rPr>
        <w:t>hramba</w:t>
      </w:r>
      <w:r w:rsidR="00524DFB" w:rsidRPr="00C8414A">
        <w:rPr>
          <w:b/>
          <w:sz w:val="20"/>
          <w:szCs w:val="20"/>
          <w:highlight w:val="yellow"/>
          <w:u w:val="single"/>
          <w:lang w:eastAsia="sl-SI"/>
        </w:rPr>
        <w:t xml:space="preserve"> in </w:t>
      </w:r>
      <w:r w:rsidR="00F270BD" w:rsidRPr="00C8414A">
        <w:rPr>
          <w:b/>
          <w:sz w:val="20"/>
          <w:szCs w:val="20"/>
          <w:highlight w:val="yellow"/>
          <w:u w:val="single"/>
          <w:lang w:eastAsia="sl-SI"/>
        </w:rPr>
        <w:t>vleka</w:t>
      </w:r>
      <w:r w:rsidRPr="00C8414A">
        <w:rPr>
          <w:b/>
          <w:sz w:val="20"/>
          <w:szCs w:val="20"/>
          <w:highlight w:val="yellow"/>
          <w:u w:val="single"/>
          <w:lang w:eastAsia="sl-SI"/>
        </w:rPr>
        <w:t xml:space="preserve"> vozil </w:t>
      </w:r>
      <w:r w:rsidRPr="00C8414A">
        <w:rPr>
          <w:b/>
          <w:sz w:val="20"/>
          <w:szCs w:val="20"/>
          <w:highlight w:val="yellow"/>
          <w:u w:val="single"/>
        </w:rPr>
        <w:t>za območje zahodne Slovenije</w:t>
      </w:r>
    </w:p>
    <w:p w14:paraId="78C338E9" w14:textId="77777777" w:rsidR="00ED4564" w:rsidRDefault="00ED4564" w:rsidP="00ED4564">
      <w:pPr>
        <w:spacing w:after="0" w:line="260" w:lineRule="atLeast"/>
        <w:rPr>
          <w:sz w:val="20"/>
          <w:szCs w:val="20"/>
        </w:rPr>
      </w:pPr>
    </w:p>
    <w:p w14:paraId="746B392E" w14:textId="77777777" w:rsidR="00ED4564" w:rsidRPr="003C2C1D" w:rsidRDefault="00B32C26" w:rsidP="00ED4564">
      <w:pPr>
        <w:autoSpaceDE w:val="0"/>
        <w:autoSpaceDN w:val="0"/>
        <w:adjustRightInd w:val="0"/>
        <w:spacing w:line="288" w:lineRule="auto"/>
        <w:textAlignment w:val="center"/>
        <w:rPr>
          <w:b/>
          <w:sz w:val="20"/>
        </w:rPr>
      </w:pPr>
      <w:r>
        <w:rPr>
          <w:b/>
          <w:sz w:val="20"/>
        </w:rPr>
        <w:t>1. Specifikacija potreb – cena na enoto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2"/>
        <w:gridCol w:w="3171"/>
        <w:gridCol w:w="2165"/>
      </w:tblGrid>
      <w:tr w:rsidR="0037603C" w14:paraId="113DB4B5" w14:textId="77777777" w:rsidTr="002F6AF6">
        <w:tc>
          <w:tcPr>
            <w:tcW w:w="3152" w:type="dxa"/>
            <w:shd w:val="clear" w:color="auto" w:fill="auto"/>
          </w:tcPr>
          <w:p w14:paraId="507D8156" w14:textId="77777777" w:rsidR="00ED4564" w:rsidRPr="00D70738" w:rsidRDefault="00B32C26" w:rsidP="00B25D9C">
            <w:pPr>
              <w:autoSpaceDE w:val="0"/>
              <w:autoSpaceDN w:val="0"/>
              <w:adjustRightInd w:val="0"/>
              <w:spacing w:line="288" w:lineRule="auto"/>
              <w:jc w:val="center"/>
              <w:textAlignment w:val="center"/>
              <w:rPr>
                <w:b/>
                <w:sz w:val="20"/>
              </w:rPr>
            </w:pPr>
            <w:r w:rsidRPr="00D70738">
              <w:rPr>
                <w:b/>
                <w:sz w:val="20"/>
              </w:rPr>
              <w:t>Storitev</w:t>
            </w:r>
          </w:p>
        </w:tc>
        <w:tc>
          <w:tcPr>
            <w:tcW w:w="3171" w:type="dxa"/>
            <w:shd w:val="clear" w:color="auto" w:fill="auto"/>
          </w:tcPr>
          <w:p w14:paraId="79D7A22C" w14:textId="77777777" w:rsidR="00ED4564" w:rsidRPr="00D70738" w:rsidRDefault="00B32C26" w:rsidP="00B25D9C">
            <w:pPr>
              <w:autoSpaceDE w:val="0"/>
              <w:autoSpaceDN w:val="0"/>
              <w:adjustRightInd w:val="0"/>
              <w:spacing w:line="288" w:lineRule="auto"/>
              <w:jc w:val="center"/>
              <w:textAlignment w:val="center"/>
              <w:rPr>
                <w:b/>
                <w:sz w:val="20"/>
              </w:rPr>
            </w:pPr>
            <w:r w:rsidRPr="00D70738">
              <w:rPr>
                <w:b/>
                <w:sz w:val="20"/>
              </w:rPr>
              <w:t>Enota</w:t>
            </w:r>
          </w:p>
        </w:tc>
        <w:tc>
          <w:tcPr>
            <w:tcW w:w="2165" w:type="dxa"/>
            <w:shd w:val="clear" w:color="auto" w:fill="auto"/>
          </w:tcPr>
          <w:p w14:paraId="60755B55" w14:textId="77777777" w:rsidR="00ED4564" w:rsidRPr="00D70738" w:rsidRDefault="00B32C26" w:rsidP="00B25D9C">
            <w:pPr>
              <w:autoSpaceDE w:val="0"/>
              <w:autoSpaceDN w:val="0"/>
              <w:adjustRightInd w:val="0"/>
              <w:spacing w:line="288" w:lineRule="auto"/>
              <w:jc w:val="center"/>
              <w:textAlignment w:val="center"/>
              <w:rPr>
                <w:b/>
                <w:sz w:val="20"/>
              </w:rPr>
            </w:pPr>
            <w:r w:rsidRPr="00D70738">
              <w:rPr>
                <w:b/>
                <w:sz w:val="20"/>
              </w:rPr>
              <w:t>Cena na enoto v EUR brez DDV</w:t>
            </w:r>
          </w:p>
        </w:tc>
      </w:tr>
      <w:tr w:rsidR="0037603C" w14:paraId="0415C5A4" w14:textId="77777777" w:rsidTr="002F6AF6">
        <w:tc>
          <w:tcPr>
            <w:tcW w:w="3152" w:type="dxa"/>
            <w:shd w:val="clear" w:color="auto" w:fill="auto"/>
          </w:tcPr>
          <w:p w14:paraId="074A3BA7" w14:textId="77777777" w:rsidR="00ED4564" w:rsidRPr="00D70738" w:rsidRDefault="00B32C26" w:rsidP="00B25D9C">
            <w:pPr>
              <w:autoSpaceDE w:val="0"/>
              <w:autoSpaceDN w:val="0"/>
              <w:adjustRightInd w:val="0"/>
              <w:spacing w:line="288" w:lineRule="auto"/>
              <w:textAlignment w:val="center"/>
              <w:rPr>
                <w:sz w:val="20"/>
              </w:rPr>
            </w:pPr>
            <w:r>
              <w:rPr>
                <w:sz w:val="20"/>
              </w:rPr>
              <w:t>Vleka</w:t>
            </w:r>
            <w:r w:rsidRPr="00D70738">
              <w:rPr>
                <w:sz w:val="20"/>
              </w:rPr>
              <w:t xml:space="preserve"> vozila do 3,5 t</w:t>
            </w:r>
          </w:p>
        </w:tc>
        <w:tc>
          <w:tcPr>
            <w:tcW w:w="3171" w:type="dxa"/>
            <w:shd w:val="clear" w:color="auto" w:fill="auto"/>
          </w:tcPr>
          <w:p w14:paraId="45DF3C7A" w14:textId="77777777" w:rsidR="00ED4564" w:rsidRPr="00D11555" w:rsidRDefault="00B32C26" w:rsidP="00B25D9C">
            <w:pPr>
              <w:autoSpaceDE w:val="0"/>
              <w:autoSpaceDN w:val="0"/>
              <w:adjustRightInd w:val="0"/>
              <w:spacing w:line="288" w:lineRule="auto"/>
              <w:textAlignment w:val="center"/>
              <w:rPr>
                <w:sz w:val="20"/>
              </w:rPr>
            </w:pPr>
            <w:r>
              <w:rPr>
                <w:sz w:val="20"/>
              </w:rPr>
              <w:t>Vleka</w:t>
            </w:r>
            <w:r w:rsidRPr="00D11555">
              <w:rPr>
                <w:sz w:val="20"/>
              </w:rPr>
              <w:t xml:space="preserve"> 1 (en) km</w:t>
            </w:r>
          </w:p>
          <w:p w14:paraId="201FE0C0"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 xml:space="preserve">1 (enega) vozila do 3,5 t </w:t>
            </w:r>
          </w:p>
        </w:tc>
        <w:tc>
          <w:tcPr>
            <w:tcW w:w="2165" w:type="dxa"/>
            <w:shd w:val="clear" w:color="auto" w:fill="auto"/>
          </w:tcPr>
          <w:p w14:paraId="01FDE3B8" w14:textId="77777777" w:rsidR="00ED4564" w:rsidRPr="00053340" w:rsidRDefault="00ED4564" w:rsidP="00B25D9C">
            <w:pPr>
              <w:autoSpaceDE w:val="0"/>
              <w:autoSpaceDN w:val="0"/>
              <w:adjustRightInd w:val="0"/>
              <w:spacing w:line="288" w:lineRule="auto"/>
              <w:jc w:val="center"/>
              <w:textAlignment w:val="center"/>
              <w:rPr>
                <w:sz w:val="20"/>
              </w:rPr>
            </w:pPr>
          </w:p>
        </w:tc>
      </w:tr>
      <w:tr w:rsidR="0037603C" w14:paraId="48E459D9" w14:textId="77777777" w:rsidTr="002F6AF6">
        <w:tc>
          <w:tcPr>
            <w:tcW w:w="3152" w:type="dxa"/>
            <w:shd w:val="clear" w:color="auto" w:fill="auto"/>
          </w:tcPr>
          <w:p w14:paraId="524BD61B" w14:textId="77777777" w:rsidR="00ED4564" w:rsidRPr="00203EE5" w:rsidRDefault="00B32C26" w:rsidP="00B25D9C">
            <w:pPr>
              <w:autoSpaceDE w:val="0"/>
              <w:autoSpaceDN w:val="0"/>
              <w:adjustRightInd w:val="0"/>
              <w:spacing w:line="288" w:lineRule="auto"/>
              <w:textAlignment w:val="center"/>
              <w:rPr>
                <w:sz w:val="20"/>
              </w:rPr>
            </w:pPr>
            <w:r>
              <w:rPr>
                <w:sz w:val="20"/>
              </w:rPr>
              <w:t>V</w:t>
            </w:r>
            <w:r w:rsidRPr="00203EE5">
              <w:rPr>
                <w:sz w:val="20"/>
              </w:rPr>
              <w:t>leka vozila nad 3,5 t</w:t>
            </w:r>
          </w:p>
        </w:tc>
        <w:tc>
          <w:tcPr>
            <w:tcW w:w="3171" w:type="dxa"/>
            <w:shd w:val="clear" w:color="auto" w:fill="auto"/>
          </w:tcPr>
          <w:p w14:paraId="4261BD1D" w14:textId="77777777" w:rsidR="00ED4564" w:rsidRPr="00203EE5" w:rsidRDefault="00B32C26" w:rsidP="00B25D9C">
            <w:pPr>
              <w:autoSpaceDE w:val="0"/>
              <w:autoSpaceDN w:val="0"/>
              <w:adjustRightInd w:val="0"/>
              <w:spacing w:line="288" w:lineRule="auto"/>
              <w:textAlignment w:val="center"/>
              <w:rPr>
                <w:sz w:val="20"/>
              </w:rPr>
            </w:pPr>
            <w:r w:rsidRPr="00203EE5">
              <w:rPr>
                <w:sz w:val="20"/>
              </w:rPr>
              <w:t xml:space="preserve">1 (ena) ura </w:t>
            </w:r>
            <w:r w:rsidR="00F270BD">
              <w:rPr>
                <w:sz w:val="20"/>
              </w:rPr>
              <w:t>vleke</w:t>
            </w:r>
            <w:r w:rsidRPr="00203EE5">
              <w:rPr>
                <w:sz w:val="20"/>
              </w:rPr>
              <w:t xml:space="preserve"> 1 (enega) vozila nad 3,5 t </w:t>
            </w:r>
          </w:p>
        </w:tc>
        <w:tc>
          <w:tcPr>
            <w:tcW w:w="2165" w:type="dxa"/>
            <w:shd w:val="clear" w:color="auto" w:fill="auto"/>
          </w:tcPr>
          <w:p w14:paraId="3AA0E0FF" w14:textId="77777777" w:rsidR="00ED4564" w:rsidRPr="00203EE5" w:rsidRDefault="00ED4564" w:rsidP="00B25D9C">
            <w:pPr>
              <w:autoSpaceDE w:val="0"/>
              <w:autoSpaceDN w:val="0"/>
              <w:adjustRightInd w:val="0"/>
              <w:spacing w:line="288" w:lineRule="auto"/>
              <w:jc w:val="center"/>
              <w:textAlignment w:val="center"/>
              <w:rPr>
                <w:sz w:val="20"/>
              </w:rPr>
            </w:pPr>
          </w:p>
        </w:tc>
      </w:tr>
      <w:tr w:rsidR="0037603C" w14:paraId="769A06CE" w14:textId="77777777" w:rsidTr="002F6AF6">
        <w:tc>
          <w:tcPr>
            <w:tcW w:w="3152" w:type="dxa"/>
            <w:shd w:val="clear" w:color="auto" w:fill="auto"/>
          </w:tcPr>
          <w:p w14:paraId="7B57B10C" w14:textId="77777777" w:rsidR="00ED4564" w:rsidRPr="00D70738" w:rsidRDefault="00B32C26" w:rsidP="00B25D9C">
            <w:pPr>
              <w:autoSpaceDE w:val="0"/>
              <w:autoSpaceDN w:val="0"/>
              <w:adjustRightInd w:val="0"/>
              <w:spacing w:line="288" w:lineRule="auto"/>
              <w:textAlignment w:val="center"/>
              <w:rPr>
                <w:sz w:val="20"/>
              </w:rPr>
            </w:pPr>
            <w:r w:rsidRPr="00D70738">
              <w:rPr>
                <w:sz w:val="20"/>
              </w:rPr>
              <w:t>Hramba vozila do 3,5 t</w:t>
            </w:r>
          </w:p>
        </w:tc>
        <w:tc>
          <w:tcPr>
            <w:tcW w:w="3171" w:type="dxa"/>
            <w:shd w:val="clear" w:color="auto" w:fill="auto"/>
          </w:tcPr>
          <w:p w14:paraId="6E3003AE"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Hramba 1 (enega) vozila do 3,5 t za 1 (en) dan</w:t>
            </w:r>
          </w:p>
        </w:tc>
        <w:tc>
          <w:tcPr>
            <w:tcW w:w="2165" w:type="dxa"/>
            <w:shd w:val="clear" w:color="auto" w:fill="auto"/>
          </w:tcPr>
          <w:p w14:paraId="430A20D3"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3FF81C24" w14:textId="77777777" w:rsidTr="002F6AF6">
        <w:tc>
          <w:tcPr>
            <w:tcW w:w="3152" w:type="dxa"/>
            <w:shd w:val="clear" w:color="auto" w:fill="auto"/>
          </w:tcPr>
          <w:p w14:paraId="0E0409F8" w14:textId="77777777" w:rsidR="00ED4564" w:rsidRPr="00D70738" w:rsidRDefault="00B32C26" w:rsidP="00B25D9C">
            <w:pPr>
              <w:autoSpaceDE w:val="0"/>
              <w:autoSpaceDN w:val="0"/>
              <w:adjustRightInd w:val="0"/>
              <w:spacing w:line="288" w:lineRule="auto"/>
              <w:textAlignment w:val="center"/>
              <w:rPr>
                <w:sz w:val="20"/>
              </w:rPr>
            </w:pPr>
            <w:r w:rsidRPr="00D70738">
              <w:rPr>
                <w:sz w:val="20"/>
              </w:rPr>
              <w:t>Hramba vozila nad 3,5 t</w:t>
            </w:r>
            <w:r>
              <w:rPr>
                <w:sz w:val="20"/>
              </w:rPr>
              <w:t xml:space="preserve"> </w:t>
            </w:r>
          </w:p>
        </w:tc>
        <w:tc>
          <w:tcPr>
            <w:tcW w:w="3171" w:type="dxa"/>
            <w:shd w:val="clear" w:color="auto" w:fill="auto"/>
          </w:tcPr>
          <w:p w14:paraId="4BFF2FC2"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Hramba 1 (enega) vozila</w:t>
            </w:r>
          </w:p>
          <w:p w14:paraId="17D7F5F4"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nad 3,5 t  za 1 (en) dan</w:t>
            </w:r>
          </w:p>
        </w:tc>
        <w:tc>
          <w:tcPr>
            <w:tcW w:w="2165" w:type="dxa"/>
            <w:shd w:val="clear" w:color="auto" w:fill="auto"/>
          </w:tcPr>
          <w:p w14:paraId="53034843"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174FF3ED" w14:textId="77777777" w:rsidTr="002F6AF6">
        <w:tc>
          <w:tcPr>
            <w:tcW w:w="3152" w:type="dxa"/>
            <w:shd w:val="clear" w:color="auto" w:fill="auto"/>
          </w:tcPr>
          <w:p w14:paraId="2C5C56D7" w14:textId="77777777" w:rsidR="00ED4564" w:rsidRPr="00D70738" w:rsidRDefault="00B32C26" w:rsidP="00B25D9C">
            <w:pPr>
              <w:autoSpaceDE w:val="0"/>
              <w:autoSpaceDN w:val="0"/>
              <w:adjustRightInd w:val="0"/>
              <w:spacing w:line="288" w:lineRule="auto"/>
              <w:textAlignment w:val="center"/>
              <w:rPr>
                <w:sz w:val="20"/>
              </w:rPr>
            </w:pPr>
            <w:r>
              <w:rPr>
                <w:sz w:val="20"/>
              </w:rPr>
              <w:t>Hramba lažjega priklopnika do 1,5 t</w:t>
            </w:r>
          </w:p>
        </w:tc>
        <w:tc>
          <w:tcPr>
            <w:tcW w:w="3171" w:type="dxa"/>
            <w:shd w:val="clear" w:color="auto" w:fill="auto"/>
          </w:tcPr>
          <w:p w14:paraId="6D7C2DB3" w14:textId="77777777" w:rsidR="00ED4564" w:rsidRPr="00D11555" w:rsidRDefault="00B32C26" w:rsidP="00B25D9C">
            <w:pPr>
              <w:autoSpaceDE w:val="0"/>
              <w:autoSpaceDN w:val="0"/>
              <w:adjustRightInd w:val="0"/>
              <w:spacing w:line="288" w:lineRule="auto"/>
              <w:textAlignment w:val="center"/>
              <w:rPr>
                <w:sz w:val="20"/>
              </w:rPr>
            </w:pPr>
            <w:r>
              <w:rPr>
                <w:sz w:val="20"/>
              </w:rPr>
              <w:t xml:space="preserve">Hramba 1 (enega) vozila do 1,5 t za 1 </w:t>
            </w:r>
            <w:r>
              <w:rPr>
                <w:sz w:val="20"/>
              </w:rPr>
              <w:t>(en) dan</w:t>
            </w:r>
          </w:p>
        </w:tc>
        <w:tc>
          <w:tcPr>
            <w:tcW w:w="2165" w:type="dxa"/>
            <w:shd w:val="clear" w:color="auto" w:fill="auto"/>
          </w:tcPr>
          <w:p w14:paraId="4FF223B0"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0D3E2789" w14:textId="77777777" w:rsidTr="002F6AF6">
        <w:tc>
          <w:tcPr>
            <w:tcW w:w="3152" w:type="dxa"/>
            <w:shd w:val="clear" w:color="auto" w:fill="auto"/>
          </w:tcPr>
          <w:p w14:paraId="714D8E88" w14:textId="77777777" w:rsidR="00ED4564" w:rsidRPr="00D70738" w:rsidRDefault="00B32C26" w:rsidP="00B25D9C">
            <w:pPr>
              <w:autoSpaceDE w:val="0"/>
              <w:autoSpaceDN w:val="0"/>
              <w:adjustRightInd w:val="0"/>
              <w:spacing w:line="288" w:lineRule="auto"/>
              <w:textAlignment w:val="center"/>
              <w:rPr>
                <w:sz w:val="20"/>
              </w:rPr>
            </w:pPr>
            <w:r>
              <w:rPr>
                <w:sz w:val="20"/>
              </w:rPr>
              <w:t>Hramba težjega priklopnika ali polpriklopnika nad 1,5 t</w:t>
            </w:r>
          </w:p>
        </w:tc>
        <w:tc>
          <w:tcPr>
            <w:tcW w:w="3171" w:type="dxa"/>
            <w:shd w:val="clear" w:color="auto" w:fill="auto"/>
          </w:tcPr>
          <w:p w14:paraId="4761E387" w14:textId="77777777" w:rsidR="00ED4564" w:rsidRPr="00D11555" w:rsidRDefault="00B32C26" w:rsidP="00B25D9C">
            <w:pPr>
              <w:autoSpaceDE w:val="0"/>
              <w:autoSpaceDN w:val="0"/>
              <w:adjustRightInd w:val="0"/>
              <w:spacing w:line="288" w:lineRule="auto"/>
              <w:textAlignment w:val="center"/>
              <w:rPr>
                <w:sz w:val="20"/>
              </w:rPr>
            </w:pPr>
            <w:r>
              <w:rPr>
                <w:sz w:val="20"/>
              </w:rPr>
              <w:t>Hramba 1 (enega) vozila nad 1,5 t za 1 (en) dan</w:t>
            </w:r>
          </w:p>
        </w:tc>
        <w:tc>
          <w:tcPr>
            <w:tcW w:w="2165" w:type="dxa"/>
            <w:shd w:val="clear" w:color="auto" w:fill="auto"/>
          </w:tcPr>
          <w:p w14:paraId="11629015"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204C0FFE" w14:textId="77777777" w:rsidTr="002F6AF6">
        <w:tc>
          <w:tcPr>
            <w:tcW w:w="3152" w:type="dxa"/>
            <w:shd w:val="clear" w:color="auto" w:fill="auto"/>
          </w:tcPr>
          <w:p w14:paraId="247F6533" w14:textId="77777777" w:rsidR="00ED4564" w:rsidRPr="00D11555" w:rsidRDefault="00B32C26" w:rsidP="00B25D9C">
            <w:pPr>
              <w:autoSpaceDE w:val="0"/>
              <w:autoSpaceDN w:val="0"/>
              <w:adjustRightInd w:val="0"/>
              <w:spacing w:line="288" w:lineRule="auto"/>
              <w:textAlignment w:val="center"/>
              <w:rPr>
                <w:sz w:val="20"/>
              </w:rPr>
            </w:pPr>
            <w:r w:rsidRPr="00D11555">
              <w:rPr>
                <w:sz w:val="20"/>
              </w:rPr>
              <w:lastRenderedPageBreak/>
              <w:t xml:space="preserve">Hramba vozila, ki se hrani v </w:t>
            </w:r>
            <w:r w:rsidR="00096B31">
              <w:rPr>
                <w:sz w:val="20"/>
              </w:rPr>
              <w:t xml:space="preserve">ograjenem </w:t>
            </w:r>
            <w:r w:rsidRPr="00D11555">
              <w:rPr>
                <w:sz w:val="20"/>
              </w:rPr>
              <w:t>prostoru (ocenjena vrednost presega 10.000,00 EUR)</w:t>
            </w:r>
          </w:p>
        </w:tc>
        <w:tc>
          <w:tcPr>
            <w:tcW w:w="3171" w:type="dxa"/>
            <w:shd w:val="clear" w:color="auto" w:fill="auto"/>
          </w:tcPr>
          <w:p w14:paraId="465A125E"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 xml:space="preserve">Hramba 1 (enega) vozila z ocenjeno </w:t>
            </w:r>
            <w:r w:rsidRPr="00D11555">
              <w:rPr>
                <w:sz w:val="20"/>
              </w:rPr>
              <w:t>vrednostjo nad 10.000,00 EUR</w:t>
            </w:r>
            <w:r>
              <w:rPr>
                <w:sz w:val="20"/>
              </w:rPr>
              <w:t xml:space="preserve"> za 1 (en) dan</w:t>
            </w:r>
          </w:p>
        </w:tc>
        <w:tc>
          <w:tcPr>
            <w:tcW w:w="2165" w:type="dxa"/>
            <w:shd w:val="clear" w:color="auto" w:fill="auto"/>
          </w:tcPr>
          <w:p w14:paraId="087F8CE0"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44958CA7" w14:textId="77777777" w:rsidTr="002F6AF6">
        <w:tc>
          <w:tcPr>
            <w:tcW w:w="3152" w:type="dxa"/>
            <w:shd w:val="clear" w:color="auto" w:fill="auto"/>
          </w:tcPr>
          <w:p w14:paraId="210E59F8"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Hramba vozila, ki se hrani v zaprtem prostoru (ocenjena vrednost presega 35.000,00 EUR)</w:t>
            </w:r>
          </w:p>
        </w:tc>
        <w:tc>
          <w:tcPr>
            <w:tcW w:w="3171" w:type="dxa"/>
            <w:shd w:val="clear" w:color="auto" w:fill="auto"/>
          </w:tcPr>
          <w:p w14:paraId="3E9E38A4" w14:textId="77777777" w:rsidR="00ED4564" w:rsidRPr="00D11555" w:rsidRDefault="00B32C26" w:rsidP="00B25D9C">
            <w:pPr>
              <w:autoSpaceDE w:val="0"/>
              <w:autoSpaceDN w:val="0"/>
              <w:adjustRightInd w:val="0"/>
              <w:spacing w:line="288" w:lineRule="auto"/>
              <w:textAlignment w:val="center"/>
              <w:rPr>
                <w:sz w:val="20"/>
              </w:rPr>
            </w:pPr>
            <w:r w:rsidRPr="00D11555">
              <w:rPr>
                <w:sz w:val="20"/>
              </w:rPr>
              <w:t>Hramba 1 (enega) vozila z ocenjeno vrednostjo nad 35.000,00 EUR</w:t>
            </w:r>
            <w:r>
              <w:rPr>
                <w:sz w:val="20"/>
              </w:rPr>
              <w:t xml:space="preserve"> za 1 (en) dan</w:t>
            </w:r>
          </w:p>
        </w:tc>
        <w:tc>
          <w:tcPr>
            <w:tcW w:w="2165" w:type="dxa"/>
            <w:shd w:val="clear" w:color="auto" w:fill="auto"/>
          </w:tcPr>
          <w:p w14:paraId="56EFB23C" w14:textId="77777777" w:rsidR="00ED4564" w:rsidRPr="00512EED" w:rsidRDefault="00ED4564" w:rsidP="00B25D9C">
            <w:pPr>
              <w:autoSpaceDE w:val="0"/>
              <w:autoSpaceDN w:val="0"/>
              <w:adjustRightInd w:val="0"/>
              <w:spacing w:line="288" w:lineRule="auto"/>
              <w:jc w:val="center"/>
              <w:textAlignment w:val="center"/>
              <w:rPr>
                <w:sz w:val="20"/>
              </w:rPr>
            </w:pPr>
          </w:p>
        </w:tc>
      </w:tr>
      <w:tr w:rsidR="0037603C" w14:paraId="61C76503" w14:textId="77777777" w:rsidTr="002F6AF6">
        <w:trPr>
          <w:trHeight w:val="590"/>
        </w:trPr>
        <w:tc>
          <w:tcPr>
            <w:tcW w:w="3152" w:type="dxa"/>
            <w:shd w:val="clear" w:color="auto" w:fill="auto"/>
          </w:tcPr>
          <w:p w14:paraId="3841A8E0" w14:textId="77777777" w:rsidR="00ED4564" w:rsidRDefault="00B32C26" w:rsidP="00B25D9C">
            <w:pPr>
              <w:autoSpaceDE w:val="0"/>
              <w:autoSpaceDN w:val="0"/>
              <w:adjustRightInd w:val="0"/>
              <w:spacing w:line="288" w:lineRule="auto"/>
              <w:textAlignment w:val="center"/>
              <w:rPr>
                <w:sz w:val="20"/>
              </w:rPr>
            </w:pPr>
            <w:r>
              <w:rPr>
                <w:sz w:val="20"/>
              </w:rPr>
              <w:t>Hramba plovila</w:t>
            </w:r>
          </w:p>
        </w:tc>
        <w:tc>
          <w:tcPr>
            <w:tcW w:w="3171" w:type="dxa"/>
            <w:shd w:val="clear" w:color="auto" w:fill="auto"/>
          </w:tcPr>
          <w:p w14:paraId="49F87AC8" w14:textId="77777777" w:rsidR="00ED4564" w:rsidRDefault="00B32C26" w:rsidP="00B25D9C">
            <w:pPr>
              <w:autoSpaceDE w:val="0"/>
              <w:autoSpaceDN w:val="0"/>
              <w:adjustRightInd w:val="0"/>
              <w:spacing w:line="288" w:lineRule="auto"/>
              <w:textAlignment w:val="center"/>
              <w:rPr>
                <w:sz w:val="20"/>
              </w:rPr>
            </w:pPr>
            <w:r>
              <w:rPr>
                <w:sz w:val="20"/>
              </w:rPr>
              <w:t xml:space="preserve">Hramba 1 (enega) </w:t>
            </w:r>
            <w:r>
              <w:rPr>
                <w:sz w:val="20"/>
              </w:rPr>
              <w:t>plovila za 1 (en) dan</w:t>
            </w:r>
          </w:p>
        </w:tc>
        <w:tc>
          <w:tcPr>
            <w:tcW w:w="2165" w:type="dxa"/>
            <w:shd w:val="clear" w:color="auto" w:fill="auto"/>
          </w:tcPr>
          <w:p w14:paraId="5C8B2997" w14:textId="77777777" w:rsidR="00ED4564" w:rsidRPr="00512EED" w:rsidRDefault="00ED4564" w:rsidP="00B25D9C">
            <w:pPr>
              <w:autoSpaceDE w:val="0"/>
              <w:autoSpaceDN w:val="0"/>
              <w:adjustRightInd w:val="0"/>
              <w:spacing w:line="288" w:lineRule="auto"/>
              <w:jc w:val="center"/>
              <w:textAlignment w:val="center"/>
              <w:rPr>
                <w:sz w:val="20"/>
              </w:rPr>
            </w:pPr>
          </w:p>
        </w:tc>
      </w:tr>
    </w:tbl>
    <w:p w14:paraId="397B1828" w14:textId="77777777" w:rsidR="00ED4564" w:rsidRDefault="00ED4564" w:rsidP="00ED4564">
      <w:pPr>
        <w:pStyle w:val="Odstavekseznama"/>
        <w:autoSpaceDE w:val="0"/>
        <w:autoSpaceDN w:val="0"/>
        <w:adjustRightInd w:val="0"/>
        <w:spacing w:after="0" w:line="260" w:lineRule="atLeast"/>
        <w:ind w:left="0"/>
        <w:textAlignment w:val="center"/>
        <w:rPr>
          <w:rFonts w:cs="Arial"/>
          <w:sz w:val="20"/>
        </w:rPr>
      </w:pPr>
    </w:p>
    <w:p w14:paraId="425A77DE" w14:textId="77777777" w:rsidR="00ED4564" w:rsidRPr="00D411E0" w:rsidRDefault="00B32C26" w:rsidP="00ED4564">
      <w:pPr>
        <w:autoSpaceDE w:val="0"/>
        <w:autoSpaceDN w:val="0"/>
        <w:adjustRightInd w:val="0"/>
        <w:spacing w:after="0" w:line="260" w:lineRule="atLeast"/>
        <w:textAlignment w:val="center"/>
        <w:rPr>
          <w:sz w:val="20"/>
        </w:rPr>
      </w:pPr>
      <w:r>
        <w:rPr>
          <w:b/>
          <w:sz w:val="20"/>
        </w:rPr>
        <w:t>2</w:t>
      </w:r>
      <w:r w:rsidRPr="00D411E0">
        <w:rPr>
          <w:b/>
          <w:sz w:val="20"/>
        </w:rPr>
        <w:t xml:space="preserve">. Izračun cene za </w:t>
      </w:r>
      <w:r w:rsidR="00E62142">
        <w:rPr>
          <w:b/>
          <w:sz w:val="20"/>
        </w:rPr>
        <w:t>vleko</w:t>
      </w:r>
      <w:r w:rsidRPr="00D411E0">
        <w:rPr>
          <w:b/>
          <w:sz w:val="20"/>
        </w:rPr>
        <w:t xml:space="preserve"> vozil</w:t>
      </w:r>
    </w:p>
    <w:p w14:paraId="23B5687A" w14:textId="77777777" w:rsidR="00ED4564" w:rsidRPr="00D411E0" w:rsidRDefault="00ED4564" w:rsidP="00ED4564">
      <w:pPr>
        <w:autoSpaceDE w:val="0"/>
        <w:autoSpaceDN w:val="0"/>
        <w:adjustRightInd w:val="0"/>
        <w:spacing w:after="0" w:line="260" w:lineRule="atLeast"/>
        <w:textAlignment w:val="center"/>
        <w:rPr>
          <w:sz w:val="20"/>
        </w:rPr>
      </w:pPr>
    </w:p>
    <w:p w14:paraId="0175C839" w14:textId="77777777" w:rsidR="00ED4564" w:rsidRPr="00D411E0" w:rsidRDefault="00B32C26" w:rsidP="00ED4564">
      <w:pPr>
        <w:autoSpaceDE w:val="0"/>
        <w:autoSpaceDN w:val="0"/>
        <w:adjustRightInd w:val="0"/>
        <w:spacing w:after="0" w:line="260" w:lineRule="atLeast"/>
        <w:textAlignment w:val="center"/>
        <w:rPr>
          <w:sz w:val="20"/>
        </w:rPr>
      </w:pPr>
      <w:r w:rsidRPr="00D411E0">
        <w:rPr>
          <w:sz w:val="20"/>
        </w:rPr>
        <w:t xml:space="preserve">Ponudnik navede v tabelo za izračun cene za </w:t>
      </w:r>
      <w:r w:rsidR="0025275D">
        <w:rPr>
          <w:sz w:val="20"/>
        </w:rPr>
        <w:t>vleko</w:t>
      </w:r>
      <w:r w:rsidRPr="00D411E0">
        <w:rPr>
          <w:sz w:val="20"/>
        </w:rPr>
        <w:t xml:space="preserve"> vozil naslednje podatke:</w:t>
      </w:r>
    </w:p>
    <w:p w14:paraId="1E8ED327"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3</w:t>
      </w:r>
      <w:r w:rsidRPr="00D411E0">
        <w:rPr>
          <w:sz w:val="20"/>
        </w:rPr>
        <w:t xml:space="preserve"> ceno v EUR brez DDV za </w:t>
      </w:r>
      <w:r w:rsidR="0025275D">
        <w:rPr>
          <w:sz w:val="20"/>
        </w:rPr>
        <w:t>vleko</w:t>
      </w:r>
      <w:r w:rsidRPr="00D411E0">
        <w:rPr>
          <w:sz w:val="20"/>
        </w:rPr>
        <w:t xml:space="preserve"> 1 (enega) vozila za 1 (en) kilometer</w:t>
      </w:r>
      <w:r>
        <w:rPr>
          <w:sz w:val="20"/>
        </w:rPr>
        <w:t xml:space="preserve"> oz. 1 (eno) uro</w:t>
      </w:r>
      <w:r w:rsidRPr="00D411E0">
        <w:rPr>
          <w:sz w:val="20"/>
        </w:rPr>
        <w:t xml:space="preserve"> (opredeljena v tabeli</w:t>
      </w:r>
      <w:r>
        <w:rPr>
          <w:sz w:val="20"/>
        </w:rPr>
        <w:t xml:space="preserve"> pod točko 1</w:t>
      </w:r>
      <w:r w:rsidRPr="00D411E0">
        <w:rPr>
          <w:sz w:val="20"/>
        </w:rPr>
        <w:t>)</w:t>
      </w:r>
    </w:p>
    <w:p w14:paraId="68474B98" w14:textId="77777777" w:rsidR="00ED4564"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4</w:t>
      </w:r>
      <w:r w:rsidRPr="00D411E0">
        <w:rPr>
          <w:sz w:val="20"/>
        </w:rPr>
        <w:t xml:space="preserve"> vrednost v EUR brez DDV za </w:t>
      </w:r>
      <w:r w:rsidR="0025275D">
        <w:rPr>
          <w:sz w:val="20"/>
        </w:rPr>
        <w:t>vleko</w:t>
      </w:r>
      <w:r w:rsidRPr="00D411E0">
        <w:rPr>
          <w:sz w:val="20"/>
        </w:rPr>
        <w:t xml:space="preserve"> vseh vozil v obdobju </w:t>
      </w:r>
      <w:r w:rsidR="00F4107A">
        <w:rPr>
          <w:sz w:val="20"/>
        </w:rPr>
        <w:t>24</w:t>
      </w:r>
      <w:r w:rsidRPr="00D411E0">
        <w:rPr>
          <w:sz w:val="20"/>
        </w:rPr>
        <w:t xml:space="preserve"> (</w:t>
      </w:r>
      <w:r w:rsidR="00BF1FBD">
        <w:rPr>
          <w:sz w:val="20"/>
        </w:rPr>
        <w:t>dvanajst</w:t>
      </w:r>
      <w:r w:rsidRPr="00D411E0">
        <w:rPr>
          <w:sz w:val="20"/>
        </w:rPr>
        <w:t xml:space="preserve">) mesecev, tako da se pomnoži vrednosti iz stolpcev </w:t>
      </w:r>
      <w:r>
        <w:rPr>
          <w:sz w:val="20"/>
        </w:rPr>
        <w:t>2</w:t>
      </w:r>
      <w:r w:rsidRPr="00D411E0">
        <w:rPr>
          <w:sz w:val="20"/>
        </w:rPr>
        <w:t xml:space="preserve"> in </w:t>
      </w:r>
      <w:r>
        <w:rPr>
          <w:sz w:val="20"/>
        </w:rPr>
        <w:t>3</w:t>
      </w:r>
    </w:p>
    <w:p w14:paraId="122BF60D" w14:textId="77777777" w:rsidR="00ED4564" w:rsidRPr="00D411E0" w:rsidRDefault="00ED4564" w:rsidP="00ED4564">
      <w:pPr>
        <w:autoSpaceDE w:val="0"/>
        <w:autoSpaceDN w:val="0"/>
        <w:adjustRightInd w:val="0"/>
        <w:spacing w:line="288" w:lineRule="auto"/>
        <w:ind w:left="720"/>
        <w:textAlignment w:val="center"/>
        <w:rPr>
          <w:sz w:val="20"/>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1843"/>
        <w:gridCol w:w="2410"/>
        <w:gridCol w:w="2551"/>
      </w:tblGrid>
      <w:tr w:rsidR="0037603C" w14:paraId="3470887F" w14:textId="77777777" w:rsidTr="00B25D9C">
        <w:trPr>
          <w:trHeight w:val="1037"/>
        </w:trPr>
        <w:tc>
          <w:tcPr>
            <w:tcW w:w="2376" w:type="dxa"/>
            <w:shd w:val="clear" w:color="auto" w:fill="auto"/>
          </w:tcPr>
          <w:p w14:paraId="3B8B1B34"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Storitev</w:t>
            </w:r>
          </w:p>
        </w:tc>
        <w:tc>
          <w:tcPr>
            <w:tcW w:w="1843" w:type="dxa"/>
            <w:shd w:val="clear" w:color="auto" w:fill="auto"/>
          </w:tcPr>
          <w:p w14:paraId="629F627F"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Povpre</w:t>
            </w:r>
            <w:r>
              <w:rPr>
                <w:sz w:val="20"/>
              </w:rPr>
              <w:t xml:space="preserve">čno število km oz. ur  za </w:t>
            </w:r>
            <w:r w:rsidR="0025275D">
              <w:rPr>
                <w:sz w:val="20"/>
              </w:rPr>
              <w:t>vleko</w:t>
            </w:r>
            <w:r>
              <w:rPr>
                <w:sz w:val="20"/>
              </w:rPr>
              <w:t xml:space="preserve"> vozil</w:t>
            </w:r>
          </w:p>
        </w:tc>
        <w:tc>
          <w:tcPr>
            <w:tcW w:w="2410" w:type="dxa"/>
            <w:shd w:val="clear" w:color="auto" w:fill="auto"/>
          </w:tcPr>
          <w:p w14:paraId="17927C5A"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 xml:space="preserve">Cena za </w:t>
            </w:r>
            <w:r w:rsidR="0025275D">
              <w:rPr>
                <w:sz w:val="20"/>
              </w:rPr>
              <w:t>vleko</w:t>
            </w:r>
            <w:r w:rsidRPr="00D411E0">
              <w:rPr>
                <w:sz w:val="20"/>
              </w:rPr>
              <w:t xml:space="preserve"> 1 vozila za 1 km</w:t>
            </w:r>
            <w:r>
              <w:rPr>
                <w:sz w:val="20"/>
              </w:rPr>
              <w:t xml:space="preserve"> oz. 1 uro</w:t>
            </w:r>
          </w:p>
          <w:p w14:paraId="69B956D8"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v EUR brez DDV</w:t>
            </w:r>
          </w:p>
        </w:tc>
        <w:tc>
          <w:tcPr>
            <w:tcW w:w="2551" w:type="dxa"/>
            <w:shd w:val="clear" w:color="auto" w:fill="auto"/>
          </w:tcPr>
          <w:p w14:paraId="0645879F" w14:textId="77777777" w:rsidR="00ED4564" w:rsidRPr="00D411E0" w:rsidRDefault="00B32C26" w:rsidP="00B25D9C">
            <w:pPr>
              <w:autoSpaceDE w:val="0"/>
              <w:autoSpaceDN w:val="0"/>
              <w:adjustRightInd w:val="0"/>
              <w:spacing w:line="288" w:lineRule="auto"/>
              <w:jc w:val="center"/>
              <w:textAlignment w:val="center"/>
              <w:rPr>
                <w:sz w:val="20"/>
              </w:rPr>
            </w:pPr>
            <w:r>
              <w:rPr>
                <w:sz w:val="20"/>
              </w:rPr>
              <w:t xml:space="preserve">Vrednost za </w:t>
            </w:r>
            <w:r w:rsidR="0025275D">
              <w:rPr>
                <w:sz w:val="20"/>
              </w:rPr>
              <w:t>vleko</w:t>
            </w:r>
            <w:r>
              <w:rPr>
                <w:sz w:val="20"/>
              </w:rPr>
              <w:t xml:space="preserve"> </w:t>
            </w:r>
            <w:r w:rsidRPr="00D411E0">
              <w:rPr>
                <w:sz w:val="20"/>
              </w:rPr>
              <w:t xml:space="preserve">vseh vozil v </w:t>
            </w:r>
            <w:r w:rsidR="00F4107A">
              <w:rPr>
                <w:sz w:val="20"/>
              </w:rPr>
              <w:t>24</w:t>
            </w:r>
            <w:r w:rsidR="00B57B80">
              <w:rPr>
                <w:sz w:val="20"/>
              </w:rPr>
              <w:t xml:space="preserve"> </w:t>
            </w:r>
            <w:r w:rsidRPr="00D411E0">
              <w:rPr>
                <w:sz w:val="20"/>
              </w:rPr>
              <w:t>mesecih v EUR brez DDV</w:t>
            </w:r>
          </w:p>
        </w:tc>
      </w:tr>
      <w:tr w:rsidR="0037603C" w14:paraId="3385E962" w14:textId="77777777" w:rsidTr="00B25D9C">
        <w:tc>
          <w:tcPr>
            <w:tcW w:w="2376" w:type="dxa"/>
            <w:shd w:val="clear" w:color="auto" w:fill="auto"/>
          </w:tcPr>
          <w:p w14:paraId="5C3150A5"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1</w:t>
            </w:r>
          </w:p>
        </w:tc>
        <w:tc>
          <w:tcPr>
            <w:tcW w:w="1843" w:type="dxa"/>
            <w:shd w:val="clear" w:color="auto" w:fill="auto"/>
          </w:tcPr>
          <w:p w14:paraId="6AEFA1FB" w14:textId="77777777" w:rsidR="00ED4564" w:rsidRPr="00D411E0" w:rsidRDefault="00B32C26" w:rsidP="00B25D9C">
            <w:pPr>
              <w:autoSpaceDE w:val="0"/>
              <w:autoSpaceDN w:val="0"/>
              <w:adjustRightInd w:val="0"/>
              <w:spacing w:line="288" w:lineRule="auto"/>
              <w:jc w:val="center"/>
              <w:textAlignment w:val="center"/>
              <w:rPr>
                <w:sz w:val="20"/>
              </w:rPr>
            </w:pPr>
            <w:r>
              <w:rPr>
                <w:sz w:val="20"/>
              </w:rPr>
              <w:t>2</w:t>
            </w:r>
          </w:p>
        </w:tc>
        <w:tc>
          <w:tcPr>
            <w:tcW w:w="2410" w:type="dxa"/>
            <w:tcBorders>
              <w:bottom w:val="single" w:sz="4" w:space="0" w:color="auto"/>
            </w:tcBorders>
            <w:shd w:val="clear" w:color="auto" w:fill="auto"/>
          </w:tcPr>
          <w:p w14:paraId="06260470" w14:textId="77777777" w:rsidR="00ED4564" w:rsidRPr="00D411E0" w:rsidRDefault="00B32C26" w:rsidP="00B25D9C">
            <w:pPr>
              <w:autoSpaceDE w:val="0"/>
              <w:autoSpaceDN w:val="0"/>
              <w:adjustRightInd w:val="0"/>
              <w:spacing w:line="288" w:lineRule="auto"/>
              <w:jc w:val="center"/>
              <w:textAlignment w:val="center"/>
              <w:rPr>
                <w:sz w:val="20"/>
              </w:rPr>
            </w:pPr>
            <w:r>
              <w:rPr>
                <w:sz w:val="20"/>
              </w:rPr>
              <w:t>3</w:t>
            </w:r>
          </w:p>
        </w:tc>
        <w:tc>
          <w:tcPr>
            <w:tcW w:w="2551" w:type="dxa"/>
            <w:shd w:val="clear" w:color="auto" w:fill="auto"/>
          </w:tcPr>
          <w:p w14:paraId="7B84DFAD" w14:textId="77777777" w:rsidR="00ED4564" w:rsidRPr="00D411E0" w:rsidRDefault="00B32C26" w:rsidP="00B25D9C">
            <w:pPr>
              <w:autoSpaceDE w:val="0"/>
              <w:autoSpaceDN w:val="0"/>
              <w:adjustRightInd w:val="0"/>
              <w:spacing w:line="288" w:lineRule="auto"/>
              <w:jc w:val="center"/>
              <w:textAlignment w:val="center"/>
              <w:rPr>
                <w:sz w:val="20"/>
              </w:rPr>
            </w:pPr>
            <w:r>
              <w:rPr>
                <w:sz w:val="20"/>
              </w:rPr>
              <w:t>4</w:t>
            </w:r>
            <w:r w:rsidRPr="00D411E0">
              <w:rPr>
                <w:sz w:val="20"/>
              </w:rPr>
              <w:t xml:space="preserve"> = 2 * 3 </w:t>
            </w:r>
          </w:p>
        </w:tc>
      </w:tr>
      <w:tr w:rsidR="0037603C" w14:paraId="442F291B" w14:textId="77777777" w:rsidTr="00B25D9C">
        <w:trPr>
          <w:trHeight w:val="448"/>
        </w:trPr>
        <w:tc>
          <w:tcPr>
            <w:tcW w:w="2376" w:type="dxa"/>
            <w:shd w:val="clear" w:color="auto" w:fill="auto"/>
          </w:tcPr>
          <w:p w14:paraId="3357200E" w14:textId="77777777" w:rsidR="00ED4564" w:rsidRPr="00203EE5" w:rsidRDefault="00B32C26" w:rsidP="00B25D9C">
            <w:pPr>
              <w:autoSpaceDE w:val="0"/>
              <w:autoSpaceDN w:val="0"/>
              <w:adjustRightInd w:val="0"/>
              <w:spacing w:line="288" w:lineRule="auto"/>
              <w:textAlignment w:val="center"/>
              <w:rPr>
                <w:sz w:val="20"/>
              </w:rPr>
            </w:pPr>
            <w:r>
              <w:rPr>
                <w:sz w:val="20"/>
              </w:rPr>
              <w:t>Vleka</w:t>
            </w:r>
            <w:r w:rsidRPr="00203EE5">
              <w:rPr>
                <w:sz w:val="20"/>
              </w:rPr>
              <w:t xml:space="preserve"> vozila do 3,5 t</w:t>
            </w:r>
          </w:p>
        </w:tc>
        <w:tc>
          <w:tcPr>
            <w:tcW w:w="1843" w:type="dxa"/>
            <w:shd w:val="clear" w:color="auto" w:fill="auto"/>
          </w:tcPr>
          <w:p w14:paraId="30758F8E" w14:textId="77777777" w:rsidR="00ED4564" w:rsidRPr="00203EE5" w:rsidRDefault="00B32C26" w:rsidP="00B25D9C">
            <w:pPr>
              <w:autoSpaceDE w:val="0"/>
              <w:autoSpaceDN w:val="0"/>
              <w:adjustRightInd w:val="0"/>
              <w:spacing w:line="288" w:lineRule="auto"/>
              <w:jc w:val="center"/>
              <w:textAlignment w:val="center"/>
              <w:rPr>
                <w:sz w:val="20"/>
              </w:rPr>
            </w:pPr>
            <w:r>
              <w:rPr>
                <w:sz w:val="20"/>
              </w:rPr>
              <w:t>40</w:t>
            </w:r>
            <w:r w:rsidR="005B4643">
              <w:rPr>
                <w:sz w:val="20"/>
              </w:rPr>
              <w:t>00</w:t>
            </w:r>
            <w:r w:rsidR="005B4643" w:rsidRPr="00203EE5">
              <w:rPr>
                <w:sz w:val="20"/>
              </w:rPr>
              <w:t xml:space="preserve"> km</w:t>
            </w:r>
          </w:p>
        </w:tc>
        <w:tc>
          <w:tcPr>
            <w:tcW w:w="2410" w:type="dxa"/>
            <w:tcBorders>
              <w:top w:val="single" w:sz="4" w:space="0" w:color="auto"/>
            </w:tcBorders>
            <w:shd w:val="clear" w:color="auto" w:fill="auto"/>
          </w:tcPr>
          <w:p w14:paraId="29110597" w14:textId="77777777" w:rsidR="00ED4564" w:rsidRPr="00203EE5" w:rsidRDefault="00ED4564" w:rsidP="00B25D9C">
            <w:pPr>
              <w:autoSpaceDE w:val="0"/>
              <w:autoSpaceDN w:val="0"/>
              <w:adjustRightInd w:val="0"/>
              <w:spacing w:line="288" w:lineRule="auto"/>
              <w:jc w:val="center"/>
              <w:textAlignment w:val="center"/>
              <w:rPr>
                <w:sz w:val="20"/>
              </w:rPr>
            </w:pPr>
          </w:p>
        </w:tc>
        <w:tc>
          <w:tcPr>
            <w:tcW w:w="2551" w:type="dxa"/>
            <w:shd w:val="clear" w:color="auto" w:fill="auto"/>
          </w:tcPr>
          <w:p w14:paraId="0D1044E1" w14:textId="77777777" w:rsidR="00ED4564" w:rsidRPr="00203EE5" w:rsidRDefault="00ED4564" w:rsidP="00B25D9C">
            <w:pPr>
              <w:autoSpaceDE w:val="0"/>
              <w:autoSpaceDN w:val="0"/>
              <w:adjustRightInd w:val="0"/>
              <w:spacing w:line="288" w:lineRule="auto"/>
              <w:jc w:val="center"/>
              <w:textAlignment w:val="center"/>
              <w:rPr>
                <w:sz w:val="20"/>
              </w:rPr>
            </w:pPr>
          </w:p>
        </w:tc>
      </w:tr>
      <w:tr w:rsidR="0037603C" w14:paraId="1B04BEA6" w14:textId="77777777" w:rsidTr="00B25D9C">
        <w:trPr>
          <w:trHeight w:val="388"/>
        </w:trPr>
        <w:tc>
          <w:tcPr>
            <w:tcW w:w="2376" w:type="dxa"/>
            <w:tcBorders>
              <w:bottom w:val="single" w:sz="4" w:space="0" w:color="000000"/>
            </w:tcBorders>
            <w:shd w:val="clear" w:color="auto" w:fill="auto"/>
          </w:tcPr>
          <w:p w14:paraId="6048C194" w14:textId="77777777" w:rsidR="00ED4564" w:rsidRPr="00203EE5" w:rsidRDefault="00B32C26" w:rsidP="00B25D9C">
            <w:pPr>
              <w:autoSpaceDE w:val="0"/>
              <w:autoSpaceDN w:val="0"/>
              <w:adjustRightInd w:val="0"/>
              <w:spacing w:line="288" w:lineRule="auto"/>
              <w:textAlignment w:val="center"/>
              <w:rPr>
                <w:sz w:val="20"/>
              </w:rPr>
            </w:pPr>
            <w:r>
              <w:rPr>
                <w:sz w:val="20"/>
              </w:rPr>
              <w:t>V</w:t>
            </w:r>
            <w:r w:rsidRPr="00203EE5">
              <w:rPr>
                <w:sz w:val="20"/>
              </w:rPr>
              <w:t xml:space="preserve">leka vozila nad 3,5 t </w:t>
            </w:r>
          </w:p>
        </w:tc>
        <w:tc>
          <w:tcPr>
            <w:tcW w:w="1843" w:type="dxa"/>
            <w:tcBorders>
              <w:bottom w:val="single" w:sz="4" w:space="0" w:color="000000"/>
            </w:tcBorders>
            <w:shd w:val="clear" w:color="auto" w:fill="auto"/>
          </w:tcPr>
          <w:p w14:paraId="623743A0" w14:textId="77777777" w:rsidR="00ED4564" w:rsidRPr="00203EE5" w:rsidRDefault="00B32C26" w:rsidP="00B25D9C">
            <w:pPr>
              <w:autoSpaceDE w:val="0"/>
              <w:autoSpaceDN w:val="0"/>
              <w:adjustRightInd w:val="0"/>
              <w:spacing w:line="288" w:lineRule="auto"/>
              <w:jc w:val="center"/>
              <w:textAlignment w:val="center"/>
              <w:rPr>
                <w:sz w:val="20"/>
              </w:rPr>
            </w:pPr>
            <w:r>
              <w:rPr>
                <w:sz w:val="20"/>
              </w:rPr>
              <w:t>1</w:t>
            </w:r>
            <w:r w:rsidR="005A5429">
              <w:rPr>
                <w:sz w:val="20"/>
              </w:rPr>
              <w:t>2</w:t>
            </w:r>
            <w:r w:rsidRPr="00203EE5">
              <w:rPr>
                <w:sz w:val="20"/>
              </w:rPr>
              <w:t xml:space="preserve"> ur</w:t>
            </w:r>
          </w:p>
        </w:tc>
        <w:tc>
          <w:tcPr>
            <w:tcW w:w="2410" w:type="dxa"/>
            <w:tcBorders>
              <w:bottom w:val="single" w:sz="4" w:space="0" w:color="000000"/>
            </w:tcBorders>
            <w:shd w:val="clear" w:color="auto" w:fill="auto"/>
          </w:tcPr>
          <w:p w14:paraId="7D2A2A70" w14:textId="77777777" w:rsidR="00ED4564" w:rsidRPr="00203EE5" w:rsidRDefault="00ED4564" w:rsidP="00B25D9C">
            <w:pPr>
              <w:autoSpaceDE w:val="0"/>
              <w:autoSpaceDN w:val="0"/>
              <w:adjustRightInd w:val="0"/>
              <w:spacing w:line="288" w:lineRule="auto"/>
              <w:jc w:val="center"/>
              <w:textAlignment w:val="center"/>
              <w:rPr>
                <w:sz w:val="20"/>
              </w:rPr>
            </w:pPr>
          </w:p>
        </w:tc>
        <w:tc>
          <w:tcPr>
            <w:tcW w:w="2551" w:type="dxa"/>
            <w:shd w:val="clear" w:color="auto" w:fill="auto"/>
          </w:tcPr>
          <w:p w14:paraId="55AAF84E" w14:textId="77777777" w:rsidR="00ED4564" w:rsidRPr="00203EE5" w:rsidRDefault="00ED4564" w:rsidP="00B25D9C">
            <w:pPr>
              <w:autoSpaceDE w:val="0"/>
              <w:autoSpaceDN w:val="0"/>
              <w:adjustRightInd w:val="0"/>
              <w:spacing w:line="288" w:lineRule="auto"/>
              <w:jc w:val="center"/>
              <w:textAlignment w:val="center"/>
              <w:rPr>
                <w:sz w:val="20"/>
              </w:rPr>
            </w:pPr>
          </w:p>
        </w:tc>
      </w:tr>
      <w:tr w:rsidR="0037603C" w14:paraId="6720751C" w14:textId="77777777" w:rsidTr="00B25D9C">
        <w:trPr>
          <w:trHeight w:val="458"/>
        </w:trPr>
        <w:tc>
          <w:tcPr>
            <w:tcW w:w="2376" w:type="dxa"/>
            <w:tcBorders>
              <w:right w:val="nil"/>
            </w:tcBorders>
            <w:shd w:val="clear" w:color="auto" w:fill="auto"/>
            <w:vAlign w:val="center"/>
          </w:tcPr>
          <w:p w14:paraId="2012B8E1" w14:textId="77777777" w:rsidR="00ED4564" w:rsidRPr="00203EE5" w:rsidRDefault="00ED4564" w:rsidP="00B25D9C">
            <w:pPr>
              <w:jc w:val="center"/>
              <w:rPr>
                <w:sz w:val="20"/>
              </w:rPr>
            </w:pPr>
          </w:p>
        </w:tc>
        <w:tc>
          <w:tcPr>
            <w:tcW w:w="1843" w:type="dxa"/>
            <w:tcBorders>
              <w:left w:val="nil"/>
              <w:right w:val="nil"/>
            </w:tcBorders>
            <w:shd w:val="clear" w:color="auto" w:fill="auto"/>
            <w:vAlign w:val="center"/>
          </w:tcPr>
          <w:p w14:paraId="094B49A9" w14:textId="77777777" w:rsidR="00ED4564" w:rsidRPr="00203EE5" w:rsidRDefault="00B32C26" w:rsidP="00B25D9C">
            <w:pPr>
              <w:jc w:val="center"/>
              <w:rPr>
                <w:sz w:val="20"/>
              </w:rPr>
            </w:pPr>
            <w:r w:rsidRPr="00203EE5">
              <w:rPr>
                <w:sz w:val="20"/>
              </w:rPr>
              <w:t>Skupaj</w:t>
            </w:r>
            <w:r w:rsidR="00D71D65">
              <w:rPr>
                <w:sz w:val="20"/>
              </w:rPr>
              <w:t xml:space="preserve"> (A)</w:t>
            </w:r>
            <w:r w:rsidRPr="00203EE5">
              <w:rPr>
                <w:sz w:val="20"/>
              </w:rPr>
              <w:t>:</w:t>
            </w:r>
          </w:p>
        </w:tc>
        <w:tc>
          <w:tcPr>
            <w:tcW w:w="2410" w:type="dxa"/>
            <w:tcBorders>
              <w:left w:val="nil"/>
            </w:tcBorders>
            <w:shd w:val="clear" w:color="auto" w:fill="auto"/>
          </w:tcPr>
          <w:p w14:paraId="28559B88" w14:textId="77777777" w:rsidR="00ED4564" w:rsidRPr="00203EE5" w:rsidRDefault="00ED4564" w:rsidP="00B25D9C">
            <w:pPr>
              <w:jc w:val="center"/>
              <w:rPr>
                <w:sz w:val="20"/>
              </w:rPr>
            </w:pPr>
          </w:p>
        </w:tc>
        <w:tc>
          <w:tcPr>
            <w:tcW w:w="2551" w:type="dxa"/>
            <w:shd w:val="clear" w:color="auto" w:fill="auto"/>
            <w:vAlign w:val="center"/>
          </w:tcPr>
          <w:p w14:paraId="773C80A7" w14:textId="77777777" w:rsidR="00ED4564" w:rsidRPr="00203EE5" w:rsidRDefault="00ED4564" w:rsidP="00B25D9C">
            <w:pPr>
              <w:jc w:val="center"/>
              <w:rPr>
                <w:sz w:val="20"/>
              </w:rPr>
            </w:pPr>
          </w:p>
        </w:tc>
      </w:tr>
    </w:tbl>
    <w:p w14:paraId="6339A97B" w14:textId="77777777" w:rsidR="00ED4564" w:rsidRDefault="00ED4564" w:rsidP="00ED4564">
      <w:pPr>
        <w:autoSpaceDE w:val="0"/>
        <w:autoSpaceDN w:val="0"/>
        <w:adjustRightInd w:val="0"/>
        <w:spacing w:after="0" w:line="260" w:lineRule="atLeast"/>
        <w:textAlignment w:val="center"/>
        <w:rPr>
          <w:b/>
          <w:sz w:val="20"/>
        </w:rPr>
      </w:pPr>
    </w:p>
    <w:p w14:paraId="3627CC9E" w14:textId="77777777" w:rsidR="001C45F0" w:rsidRPr="00D170C9" w:rsidRDefault="00B32C26" w:rsidP="00ED4564">
      <w:pPr>
        <w:autoSpaceDE w:val="0"/>
        <w:autoSpaceDN w:val="0"/>
        <w:adjustRightInd w:val="0"/>
        <w:spacing w:after="0" w:line="260" w:lineRule="atLeast"/>
        <w:textAlignment w:val="center"/>
        <w:rPr>
          <w:bCs/>
          <w:sz w:val="20"/>
          <w:szCs w:val="20"/>
          <w:u w:val="single"/>
        </w:rPr>
      </w:pPr>
      <w:r w:rsidRPr="00D170C9">
        <w:rPr>
          <w:bCs/>
          <w:sz w:val="20"/>
          <w:szCs w:val="20"/>
          <w:u w:val="single"/>
        </w:rPr>
        <w:t>Ponudnik navede v tabelo popust na ceno storitve vleke vozila</w:t>
      </w:r>
      <w:r w:rsidR="00A56975" w:rsidRPr="00D170C9">
        <w:rPr>
          <w:bCs/>
          <w:sz w:val="20"/>
          <w:szCs w:val="20"/>
          <w:u w:val="single"/>
        </w:rPr>
        <w:t>:</w:t>
      </w:r>
    </w:p>
    <w:p w14:paraId="2FE1A9AF" w14:textId="77777777" w:rsidR="00A56975" w:rsidRPr="00A56975" w:rsidRDefault="00A56975" w:rsidP="00ED4564">
      <w:pPr>
        <w:autoSpaceDE w:val="0"/>
        <w:autoSpaceDN w:val="0"/>
        <w:adjustRightInd w:val="0"/>
        <w:spacing w:after="0" w:line="260" w:lineRule="atLeast"/>
        <w:textAlignment w:val="center"/>
        <w:rPr>
          <w:bCs/>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2"/>
      </w:tblGrid>
      <w:tr w:rsidR="0037603C" w14:paraId="1007054F" w14:textId="77777777" w:rsidTr="008F5C24">
        <w:tc>
          <w:tcPr>
            <w:tcW w:w="4962" w:type="dxa"/>
            <w:shd w:val="clear" w:color="auto" w:fill="D9D9D9" w:themeFill="background1" w:themeFillShade="D9"/>
            <w:vAlign w:val="center"/>
          </w:tcPr>
          <w:p w14:paraId="7F3761B5" w14:textId="77777777" w:rsidR="008F5C24" w:rsidRPr="00A56975" w:rsidRDefault="00B32C26" w:rsidP="004D0485">
            <w:pPr>
              <w:spacing w:after="0"/>
              <w:jc w:val="center"/>
              <w:rPr>
                <w:b/>
                <w:sz w:val="20"/>
                <w:szCs w:val="20"/>
              </w:rPr>
            </w:pPr>
            <w:r w:rsidRPr="00A56975">
              <w:rPr>
                <w:b/>
                <w:sz w:val="20"/>
                <w:szCs w:val="20"/>
              </w:rPr>
              <w:t>Postavka</w:t>
            </w:r>
          </w:p>
        </w:tc>
        <w:tc>
          <w:tcPr>
            <w:tcW w:w="4252" w:type="dxa"/>
            <w:shd w:val="clear" w:color="auto" w:fill="D9D9D9" w:themeFill="background1" w:themeFillShade="D9"/>
            <w:vAlign w:val="center"/>
          </w:tcPr>
          <w:p w14:paraId="0AAC535E" w14:textId="77777777" w:rsidR="008F5C24" w:rsidRPr="00A56975" w:rsidRDefault="00B32C26" w:rsidP="008F5C24">
            <w:pPr>
              <w:spacing w:after="0"/>
              <w:jc w:val="center"/>
              <w:rPr>
                <w:b/>
                <w:sz w:val="20"/>
                <w:szCs w:val="20"/>
              </w:rPr>
            </w:pPr>
            <w:r w:rsidRPr="00A56975">
              <w:rPr>
                <w:b/>
                <w:sz w:val="20"/>
                <w:szCs w:val="20"/>
              </w:rPr>
              <w:t>% popusta na ceno storitve vleke vozila</w:t>
            </w:r>
          </w:p>
        </w:tc>
      </w:tr>
      <w:tr w:rsidR="0037603C" w14:paraId="747366C3" w14:textId="77777777" w:rsidTr="008F5C24">
        <w:trPr>
          <w:trHeight w:val="397"/>
        </w:trPr>
        <w:tc>
          <w:tcPr>
            <w:tcW w:w="4962" w:type="dxa"/>
            <w:shd w:val="clear" w:color="auto" w:fill="auto"/>
            <w:vAlign w:val="center"/>
          </w:tcPr>
          <w:p w14:paraId="7863581A" w14:textId="77777777" w:rsidR="008F5C24" w:rsidRPr="00A56975" w:rsidRDefault="00B32C26" w:rsidP="007A33AF">
            <w:pPr>
              <w:spacing w:after="0" w:line="260" w:lineRule="atLeast"/>
              <w:rPr>
                <w:sz w:val="20"/>
                <w:szCs w:val="20"/>
                <w:highlight w:val="yellow"/>
              </w:rPr>
            </w:pPr>
            <w:r w:rsidRPr="00A56975">
              <w:rPr>
                <w:sz w:val="20"/>
                <w:szCs w:val="20"/>
              </w:rPr>
              <w:t>Vleka vozila - v primerih</w:t>
            </w:r>
            <w:r w:rsidR="001C45F0" w:rsidRPr="00A56975">
              <w:rPr>
                <w:sz w:val="20"/>
                <w:szCs w:val="20"/>
              </w:rPr>
              <w:t xml:space="preserve"> storitve vleke brez odvoza vozila predvidenega za vleko</w:t>
            </w:r>
          </w:p>
        </w:tc>
        <w:tc>
          <w:tcPr>
            <w:tcW w:w="4252" w:type="dxa"/>
            <w:shd w:val="clear" w:color="auto" w:fill="auto"/>
            <w:vAlign w:val="center"/>
          </w:tcPr>
          <w:p w14:paraId="1637C453" w14:textId="77777777" w:rsidR="008F5C24" w:rsidRPr="00A56975" w:rsidRDefault="00B32C26" w:rsidP="007A33AF">
            <w:pPr>
              <w:spacing w:after="0" w:line="260" w:lineRule="atLeast"/>
              <w:jc w:val="center"/>
              <w:rPr>
                <w:b/>
                <w:sz w:val="20"/>
                <w:szCs w:val="20"/>
              </w:rPr>
            </w:pPr>
            <w:r w:rsidRPr="00A56975">
              <w:rPr>
                <w:sz w:val="20"/>
                <w:szCs w:val="20"/>
              </w:rPr>
              <w:fldChar w:fldCharType="begin">
                <w:ffData>
                  <w:name w:val="Besedilo360"/>
                  <w:enabled/>
                  <w:calcOnExit w:val="0"/>
                  <w:textInput/>
                </w:ffData>
              </w:fldChar>
            </w:r>
            <w:r w:rsidRPr="00A56975">
              <w:rPr>
                <w:sz w:val="20"/>
                <w:szCs w:val="20"/>
              </w:rPr>
              <w:instrText xml:space="preserve"> FORMTEXT </w:instrText>
            </w:r>
            <w:r w:rsidRPr="00A56975">
              <w:rPr>
                <w:sz w:val="20"/>
                <w:szCs w:val="20"/>
              </w:rPr>
            </w:r>
            <w:r w:rsidRPr="00A56975">
              <w:rPr>
                <w:sz w:val="20"/>
                <w:szCs w:val="20"/>
              </w:rPr>
              <w:fldChar w:fldCharType="separate"/>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sz w:val="20"/>
                <w:szCs w:val="20"/>
              </w:rPr>
              <w:fldChar w:fldCharType="end"/>
            </w:r>
            <w:r w:rsidRPr="00A56975">
              <w:rPr>
                <w:sz w:val="20"/>
                <w:szCs w:val="20"/>
              </w:rPr>
              <w:t xml:space="preserve"> </w:t>
            </w:r>
            <w:r w:rsidRPr="00A56975">
              <w:rPr>
                <w:b/>
                <w:sz w:val="20"/>
                <w:szCs w:val="20"/>
              </w:rPr>
              <w:t>%</w:t>
            </w:r>
          </w:p>
        </w:tc>
      </w:tr>
    </w:tbl>
    <w:p w14:paraId="0A3A330A" w14:textId="77777777" w:rsidR="008F5C24" w:rsidRDefault="008F5C24" w:rsidP="00ED4564">
      <w:pPr>
        <w:autoSpaceDE w:val="0"/>
        <w:autoSpaceDN w:val="0"/>
        <w:adjustRightInd w:val="0"/>
        <w:spacing w:after="0" w:line="260" w:lineRule="atLeast"/>
        <w:textAlignment w:val="center"/>
        <w:rPr>
          <w:b/>
          <w:sz w:val="20"/>
        </w:rPr>
      </w:pPr>
    </w:p>
    <w:p w14:paraId="75C4C532" w14:textId="77777777" w:rsidR="00ED4564" w:rsidRPr="00D411E0" w:rsidRDefault="00B32C26" w:rsidP="00ED4564">
      <w:pPr>
        <w:autoSpaceDE w:val="0"/>
        <w:autoSpaceDN w:val="0"/>
        <w:adjustRightInd w:val="0"/>
        <w:spacing w:after="0" w:line="260" w:lineRule="atLeast"/>
        <w:textAlignment w:val="center"/>
        <w:rPr>
          <w:sz w:val="20"/>
        </w:rPr>
      </w:pPr>
      <w:r w:rsidRPr="00D411E0">
        <w:rPr>
          <w:b/>
          <w:sz w:val="20"/>
        </w:rPr>
        <w:t>3. Izračun cene za hrambo vozil</w:t>
      </w:r>
    </w:p>
    <w:p w14:paraId="18CE02B5" w14:textId="77777777" w:rsidR="00ED4564" w:rsidRPr="00D411E0" w:rsidRDefault="00ED4564" w:rsidP="00ED4564">
      <w:pPr>
        <w:autoSpaceDE w:val="0"/>
        <w:autoSpaceDN w:val="0"/>
        <w:adjustRightInd w:val="0"/>
        <w:spacing w:after="0" w:line="260" w:lineRule="atLeast"/>
        <w:textAlignment w:val="center"/>
        <w:rPr>
          <w:sz w:val="20"/>
        </w:rPr>
      </w:pPr>
    </w:p>
    <w:p w14:paraId="324A90D4" w14:textId="77777777" w:rsidR="00ED4564" w:rsidRPr="00D411E0" w:rsidRDefault="00B32C26" w:rsidP="00ED4564">
      <w:pPr>
        <w:autoSpaceDE w:val="0"/>
        <w:autoSpaceDN w:val="0"/>
        <w:adjustRightInd w:val="0"/>
        <w:spacing w:after="0" w:line="260" w:lineRule="atLeast"/>
        <w:textAlignment w:val="center"/>
        <w:rPr>
          <w:sz w:val="20"/>
        </w:rPr>
      </w:pPr>
      <w:r w:rsidRPr="00D411E0">
        <w:rPr>
          <w:sz w:val="20"/>
        </w:rPr>
        <w:t>Ponudnik navede v tabelo za izračun cene za hrambo vozil naslednje podatke:</w:t>
      </w:r>
    </w:p>
    <w:p w14:paraId="71A2DBE5"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4 ceno v EUR brez DDV za hrambo 1 (enega) vozila za 1 (en) dan (opredeljena v tabeli </w:t>
      </w:r>
      <w:r>
        <w:rPr>
          <w:sz w:val="20"/>
        </w:rPr>
        <w:t xml:space="preserve">pod točko </w:t>
      </w:r>
      <w:r w:rsidRPr="00D411E0">
        <w:rPr>
          <w:sz w:val="20"/>
        </w:rPr>
        <w:t>1)</w:t>
      </w:r>
    </w:p>
    <w:p w14:paraId="0FDAD9F4"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stolpec 5 vrednost v EUR brez DDV za hrambo vseh vozil za 1 (en) mesec, tako da se pomnoži vrednosti iz stolpcev 2, 3 in 4</w:t>
      </w:r>
    </w:p>
    <w:p w14:paraId="59E81F8F" w14:textId="77777777" w:rsidR="00ED4564" w:rsidRPr="002F6AF6" w:rsidRDefault="00B32C26" w:rsidP="00FD744B">
      <w:pPr>
        <w:numPr>
          <w:ilvl w:val="0"/>
          <w:numId w:val="54"/>
        </w:numPr>
        <w:tabs>
          <w:tab w:val="clear" w:pos="720"/>
          <w:tab w:val="num" w:pos="360"/>
        </w:tabs>
        <w:suppressAutoHyphens/>
        <w:autoSpaceDE w:val="0"/>
        <w:autoSpaceDN w:val="0"/>
        <w:adjustRightInd w:val="0"/>
        <w:spacing w:after="0" w:line="288" w:lineRule="auto"/>
        <w:ind w:left="360"/>
        <w:textAlignment w:val="center"/>
        <w:rPr>
          <w:sz w:val="20"/>
        </w:rPr>
      </w:pPr>
      <w:r w:rsidRPr="002F6AF6">
        <w:rPr>
          <w:sz w:val="20"/>
        </w:rPr>
        <w:t xml:space="preserve">stolpec 7 vrednost v EUR brez DDV za hrambo vseh vozil za </w:t>
      </w:r>
      <w:r w:rsidR="00F4107A">
        <w:rPr>
          <w:sz w:val="20"/>
        </w:rPr>
        <w:t>24</w:t>
      </w:r>
      <w:r w:rsidRPr="002F6AF6">
        <w:rPr>
          <w:sz w:val="20"/>
        </w:rPr>
        <w:t xml:space="preserve"> (</w:t>
      </w:r>
      <w:r w:rsidR="00B57B80">
        <w:rPr>
          <w:sz w:val="20"/>
        </w:rPr>
        <w:t>dvanaj</w:t>
      </w:r>
      <w:r w:rsidR="00BF1FBD">
        <w:rPr>
          <w:sz w:val="20"/>
        </w:rPr>
        <w:t>st</w:t>
      </w:r>
      <w:r w:rsidRPr="002F6AF6">
        <w:rPr>
          <w:sz w:val="20"/>
        </w:rPr>
        <w:t>) mesecev, tako da se pomnoži vrednosti iz stolpcev 5 in 6.</w:t>
      </w:r>
    </w:p>
    <w:p w14:paraId="390F9A73" w14:textId="77777777" w:rsidR="00ED4564" w:rsidRPr="006F4DE4" w:rsidRDefault="00ED4564" w:rsidP="00ED4564">
      <w:pPr>
        <w:pStyle w:val="Odstavekseznama"/>
        <w:autoSpaceDE w:val="0"/>
        <w:autoSpaceDN w:val="0"/>
        <w:adjustRightInd w:val="0"/>
        <w:spacing w:line="288" w:lineRule="auto"/>
        <w:textAlignment w:val="center"/>
        <w:rPr>
          <w:sz w:val="20"/>
        </w:rPr>
      </w:pP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275"/>
        <w:gridCol w:w="1276"/>
        <w:gridCol w:w="1134"/>
        <w:gridCol w:w="1276"/>
        <w:gridCol w:w="1134"/>
        <w:gridCol w:w="1843"/>
      </w:tblGrid>
      <w:tr w:rsidR="0037603C" w14:paraId="13BFD88B" w14:textId="77777777" w:rsidTr="00B25D9C">
        <w:trPr>
          <w:trHeight w:val="1435"/>
        </w:trPr>
        <w:tc>
          <w:tcPr>
            <w:tcW w:w="1277" w:type="dxa"/>
            <w:shd w:val="clear" w:color="auto" w:fill="auto"/>
          </w:tcPr>
          <w:p w14:paraId="26A4FE07"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lastRenderedPageBreak/>
              <w:t>Storitev</w:t>
            </w:r>
          </w:p>
        </w:tc>
        <w:tc>
          <w:tcPr>
            <w:tcW w:w="1275" w:type="dxa"/>
            <w:shd w:val="clear" w:color="auto" w:fill="auto"/>
          </w:tcPr>
          <w:p w14:paraId="22B21AA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Ocenjeno število vozil v hrambi na mesec</w:t>
            </w:r>
          </w:p>
        </w:tc>
        <w:tc>
          <w:tcPr>
            <w:tcW w:w="1276" w:type="dxa"/>
            <w:shd w:val="clear" w:color="auto" w:fill="auto"/>
          </w:tcPr>
          <w:p w14:paraId="25B43BE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Povprečno število dni na mesec</w:t>
            </w:r>
          </w:p>
        </w:tc>
        <w:tc>
          <w:tcPr>
            <w:tcW w:w="1134" w:type="dxa"/>
            <w:shd w:val="clear" w:color="auto" w:fill="auto"/>
          </w:tcPr>
          <w:p w14:paraId="0E6BB7BC"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Cena za hrambo 1 vozila za </w:t>
            </w:r>
          </w:p>
          <w:p w14:paraId="5574697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1 dan v EUR brez DDV</w:t>
            </w:r>
          </w:p>
        </w:tc>
        <w:tc>
          <w:tcPr>
            <w:tcW w:w="1276" w:type="dxa"/>
            <w:shd w:val="clear" w:color="auto" w:fill="auto"/>
          </w:tcPr>
          <w:p w14:paraId="6DFE964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Vrednost za </w:t>
            </w:r>
            <w:r w:rsidRPr="006F4DE4">
              <w:rPr>
                <w:sz w:val="20"/>
              </w:rPr>
              <w:t>hrambo vseh vozil na mesec v EUR brez DDV</w:t>
            </w:r>
          </w:p>
        </w:tc>
        <w:tc>
          <w:tcPr>
            <w:tcW w:w="1134" w:type="dxa"/>
            <w:shd w:val="clear" w:color="auto" w:fill="auto"/>
          </w:tcPr>
          <w:p w14:paraId="5AD712E7" w14:textId="77777777" w:rsidR="00ED4564" w:rsidRPr="006F4DE4" w:rsidRDefault="00B32C26" w:rsidP="00B25D9C">
            <w:pPr>
              <w:jc w:val="center"/>
              <w:rPr>
                <w:sz w:val="20"/>
              </w:rPr>
            </w:pPr>
            <w:r w:rsidRPr="006F4DE4">
              <w:rPr>
                <w:sz w:val="20"/>
              </w:rPr>
              <w:t>Število mesecev</w:t>
            </w:r>
          </w:p>
        </w:tc>
        <w:tc>
          <w:tcPr>
            <w:tcW w:w="1843" w:type="dxa"/>
            <w:shd w:val="clear" w:color="auto" w:fill="auto"/>
          </w:tcPr>
          <w:p w14:paraId="07FD194A" w14:textId="77777777" w:rsidR="00ED4564" w:rsidRPr="006F4DE4" w:rsidRDefault="00B32C26" w:rsidP="00B25D9C">
            <w:pPr>
              <w:jc w:val="center"/>
              <w:rPr>
                <w:sz w:val="20"/>
              </w:rPr>
            </w:pPr>
            <w:r w:rsidRPr="006F4DE4">
              <w:rPr>
                <w:sz w:val="20"/>
              </w:rPr>
              <w:t xml:space="preserve">Vrednost za hrambo za obdobje </w:t>
            </w:r>
            <w:r w:rsidR="00F4107A">
              <w:rPr>
                <w:sz w:val="20"/>
              </w:rPr>
              <w:t>24</w:t>
            </w:r>
            <w:r w:rsidRPr="006F4DE4">
              <w:rPr>
                <w:sz w:val="20"/>
              </w:rPr>
              <w:t xml:space="preserve"> mesecev za vsa vozila v EUR brez DDV</w:t>
            </w:r>
          </w:p>
        </w:tc>
      </w:tr>
      <w:tr w:rsidR="0037603C" w14:paraId="6027ED6C" w14:textId="77777777" w:rsidTr="00B25D9C">
        <w:tc>
          <w:tcPr>
            <w:tcW w:w="1277" w:type="dxa"/>
            <w:shd w:val="clear" w:color="auto" w:fill="auto"/>
          </w:tcPr>
          <w:p w14:paraId="41E309D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1</w:t>
            </w:r>
          </w:p>
        </w:tc>
        <w:tc>
          <w:tcPr>
            <w:tcW w:w="1275" w:type="dxa"/>
            <w:shd w:val="clear" w:color="auto" w:fill="auto"/>
          </w:tcPr>
          <w:p w14:paraId="3DFE340F"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2</w:t>
            </w:r>
          </w:p>
        </w:tc>
        <w:tc>
          <w:tcPr>
            <w:tcW w:w="1276" w:type="dxa"/>
            <w:shd w:val="clear" w:color="auto" w:fill="auto"/>
          </w:tcPr>
          <w:p w14:paraId="5C1FF5F2"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w:t>
            </w:r>
          </w:p>
        </w:tc>
        <w:tc>
          <w:tcPr>
            <w:tcW w:w="1134" w:type="dxa"/>
            <w:tcBorders>
              <w:bottom w:val="single" w:sz="4" w:space="0" w:color="auto"/>
            </w:tcBorders>
            <w:shd w:val="clear" w:color="auto" w:fill="auto"/>
          </w:tcPr>
          <w:p w14:paraId="512B1E3A"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4</w:t>
            </w:r>
          </w:p>
        </w:tc>
        <w:tc>
          <w:tcPr>
            <w:tcW w:w="1276" w:type="dxa"/>
            <w:shd w:val="clear" w:color="auto" w:fill="auto"/>
          </w:tcPr>
          <w:p w14:paraId="7E3384B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5 = 2 * 3 * 4</w:t>
            </w:r>
          </w:p>
        </w:tc>
        <w:tc>
          <w:tcPr>
            <w:tcW w:w="1134" w:type="dxa"/>
            <w:shd w:val="clear" w:color="auto" w:fill="auto"/>
          </w:tcPr>
          <w:p w14:paraId="19764A2D" w14:textId="77777777" w:rsidR="00ED4564" w:rsidRPr="006F4DE4" w:rsidRDefault="00B32C26" w:rsidP="00B25D9C">
            <w:pPr>
              <w:jc w:val="center"/>
              <w:rPr>
                <w:sz w:val="20"/>
              </w:rPr>
            </w:pPr>
            <w:r w:rsidRPr="006F4DE4">
              <w:rPr>
                <w:sz w:val="20"/>
              </w:rPr>
              <w:t>6</w:t>
            </w:r>
          </w:p>
        </w:tc>
        <w:tc>
          <w:tcPr>
            <w:tcW w:w="1843" w:type="dxa"/>
            <w:shd w:val="clear" w:color="auto" w:fill="auto"/>
          </w:tcPr>
          <w:p w14:paraId="6A086C19" w14:textId="77777777" w:rsidR="00ED4564" w:rsidRPr="006F4DE4" w:rsidRDefault="00B32C26" w:rsidP="00B25D9C">
            <w:pPr>
              <w:jc w:val="center"/>
              <w:rPr>
                <w:sz w:val="20"/>
              </w:rPr>
            </w:pPr>
            <w:r w:rsidRPr="006F4DE4">
              <w:rPr>
                <w:sz w:val="20"/>
              </w:rPr>
              <w:t>7 = 5 * 6</w:t>
            </w:r>
          </w:p>
        </w:tc>
      </w:tr>
      <w:tr w:rsidR="0037603C" w14:paraId="6BF354EB" w14:textId="77777777" w:rsidTr="00B25D9C">
        <w:trPr>
          <w:trHeight w:val="729"/>
        </w:trPr>
        <w:tc>
          <w:tcPr>
            <w:tcW w:w="1277" w:type="dxa"/>
            <w:shd w:val="clear" w:color="auto" w:fill="auto"/>
          </w:tcPr>
          <w:p w14:paraId="76CC291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Hramba vozila do</w:t>
            </w:r>
          </w:p>
          <w:p w14:paraId="1152386C"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 3,5 t</w:t>
            </w:r>
          </w:p>
        </w:tc>
        <w:tc>
          <w:tcPr>
            <w:tcW w:w="1275" w:type="dxa"/>
            <w:shd w:val="clear" w:color="auto" w:fill="auto"/>
          </w:tcPr>
          <w:p w14:paraId="1A4B3684" w14:textId="77777777" w:rsidR="00ED4564" w:rsidRPr="006F4DE4" w:rsidRDefault="00ED4564" w:rsidP="00B25D9C">
            <w:pPr>
              <w:autoSpaceDE w:val="0"/>
              <w:autoSpaceDN w:val="0"/>
              <w:adjustRightInd w:val="0"/>
              <w:spacing w:line="288" w:lineRule="auto"/>
              <w:jc w:val="center"/>
              <w:textAlignment w:val="center"/>
              <w:rPr>
                <w:sz w:val="20"/>
              </w:rPr>
            </w:pPr>
          </w:p>
          <w:p w14:paraId="52773108" w14:textId="77777777" w:rsidR="00ED4564" w:rsidRPr="006F4DE4" w:rsidRDefault="00B32C26" w:rsidP="00B25D9C">
            <w:pPr>
              <w:autoSpaceDE w:val="0"/>
              <w:autoSpaceDN w:val="0"/>
              <w:adjustRightInd w:val="0"/>
              <w:spacing w:line="288" w:lineRule="auto"/>
              <w:jc w:val="center"/>
              <w:textAlignment w:val="center"/>
              <w:rPr>
                <w:sz w:val="20"/>
              </w:rPr>
            </w:pPr>
            <w:r>
              <w:rPr>
                <w:sz w:val="20"/>
              </w:rPr>
              <w:t>40</w:t>
            </w:r>
          </w:p>
        </w:tc>
        <w:tc>
          <w:tcPr>
            <w:tcW w:w="1276" w:type="dxa"/>
            <w:shd w:val="clear" w:color="auto" w:fill="auto"/>
          </w:tcPr>
          <w:p w14:paraId="41A0D9E5" w14:textId="77777777" w:rsidR="00ED4564" w:rsidRPr="006F4DE4" w:rsidRDefault="00ED4564" w:rsidP="00B25D9C">
            <w:pPr>
              <w:autoSpaceDE w:val="0"/>
              <w:autoSpaceDN w:val="0"/>
              <w:adjustRightInd w:val="0"/>
              <w:spacing w:line="288" w:lineRule="auto"/>
              <w:jc w:val="center"/>
              <w:textAlignment w:val="center"/>
              <w:rPr>
                <w:sz w:val="20"/>
              </w:rPr>
            </w:pPr>
          </w:p>
          <w:p w14:paraId="52D405C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tcBorders>
              <w:top w:val="single" w:sz="4" w:space="0" w:color="auto"/>
            </w:tcBorders>
            <w:shd w:val="clear" w:color="auto" w:fill="auto"/>
          </w:tcPr>
          <w:p w14:paraId="2AEF5A9F"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3B7454BD"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78E39B5E" w14:textId="77777777" w:rsidR="00ED4564" w:rsidRPr="006F4DE4" w:rsidRDefault="00ED4564" w:rsidP="00B25D9C">
            <w:pPr>
              <w:jc w:val="center"/>
              <w:rPr>
                <w:sz w:val="20"/>
              </w:rPr>
            </w:pPr>
          </w:p>
          <w:p w14:paraId="4ECC54A4" w14:textId="77777777" w:rsidR="00ED4564" w:rsidRPr="006F4DE4" w:rsidRDefault="00B32C26" w:rsidP="00B25D9C">
            <w:pPr>
              <w:jc w:val="center"/>
              <w:rPr>
                <w:sz w:val="20"/>
              </w:rPr>
            </w:pPr>
            <w:r>
              <w:rPr>
                <w:sz w:val="20"/>
              </w:rPr>
              <w:t>24</w:t>
            </w:r>
          </w:p>
        </w:tc>
        <w:tc>
          <w:tcPr>
            <w:tcW w:w="1843" w:type="dxa"/>
            <w:shd w:val="clear" w:color="auto" w:fill="auto"/>
          </w:tcPr>
          <w:p w14:paraId="0FD7FC36" w14:textId="77777777" w:rsidR="00ED4564" w:rsidRPr="006F4DE4" w:rsidRDefault="00ED4564" w:rsidP="00B25D9C">
            <w:pPr>
              <w:jc w:val="center"/>
              <w:rPr>
                <w:sz w:val="20"/>
              </w:rPr>
            </w:pPr>
          </w:p>
        </w:tc>
      </w:tr>
      <w:tr w:rsidR="0037603C" w14:paraId="497AEE0B" w14:textId="77777777" w:rsidTr="00B25D9C">
        <w:trPr>
          <w:trHeight w:val="729"/>
        </w:trPr>
        <w:tc>
          <w:tcPr>
            <w:tcW w:w="1277" w:type="dxa"/>
            <w:shd w:val="clear" w:color="auto" w:fill="auto"/>
          </w:tcPr>
          <w:p w14:paraId="710DA923"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Hramba vozila nad 3,5 t </w:t>
            </w:r>
          </w:p>
        </w:tc>
        <w:tc>
          <w:tcPr>
            <w:tcW w:w="1275" w:type="dxa"/>
            <w:shd w:val="clear" w:color="auto" w:fill="auto"/>
          </w:tcPr>
          <w:p w14:paraId="341EA7F7" w14:textId="77777777" w:rsidR="00ED4564" w:rsidRPr="006F4DE4" w:rsidRDefault="00ED4564" w:rsidP="00B25D9C">
            <w:pPr>
              <w:autoSpaceDE w:val="0"/>
              <w:autoSpaceDN w:val="0"/>
              <w:adjustRightInd w:val="0"/>
              <w:spacing w:line="288" w:lineRule="auto"/>
              <w:jc w:val="center"/>
              <w:textAlignment w:val="center"/>
              <w:rPr>
                <w:sz w:val="20"/>
              </w:rPr>
            </w:pPr>
          </w:p>
          <w:p w14:paraId="171E7923" w14:textId="77777777" w:rsidR="00ED4564" w:rsidRPr="006F4DE4" w:rsidRDefault="00B32C26" w:rsidP="00B25D9C">
            <w:pPr>
              <w:autoSpaceDE w:val="0"/>
              <w:autoSpaceDN w:val="0"/>
              <w:adjustRightInd w:val="0"/>
              <w:spacing w:line="288" w:lineRule="auto"/>
              <w:jc w:val="center"/>
              <w:textAlignment w:val="center"/>
              <w:rPr>
                <w:sz w:val="20"/>
              </w:rPr>
            </w:pPr>
            <w:r>
              <w:rPr>
                <w:sz w:val="20"/>
              </w:rPr>
              <w:t>2</w:t>
            </w:r>
          </w:p>
        </w:tc>
        <w:tc>
          <w:tcPr>
            <w:tcW w:w="1276" w:type="dxa"/>
            <w:shd w:val="clear" w:color="auto" w:fill="auto"/>
          </w:tcPr>
          <w:p w14:paraId="0719F55B" w14:textId="77777777" w:rsidR="00ED4564" w:rsidRPr="006F4DE4" w:rsidRDefault="00ED4564" w:rsidP="00B25D9C">
            <w:pPr>
              <w:autoSpaceDE w:val="0"/>
              <w:autoSpaceDN w:val="0"/>
              <w:adjustRightInd w:val="0"/>
              <w:spacing w:line="288" w:lineRule="auto"/>
              <w:jc w:val="center"/>
              <w:textAlignment w:val="center"/>
              <w:rPr>
                <w:sz w:val="20"/>
              </w:rPr>
            </w:pPr>
          </w:p>
          <w:p w14:paraId="09E65C09"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65656CAE"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7F073DE0"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53DDC571" w14:textId="77777777" w:rsidR="00ED4564" w:rsidRPr="006F4DE4" w:rsidRDefault="00ED4564" w:rsidP="00B25D9C">
            <w:pPr>
              <w:jc w:val="center"/>
              <w:rPr>
                <w:sz w:val="20"/>
              </w:rPr>
            </w:pPr>
          </w:p>
          <w:p w14:paraId="7DEC5EAF" w14:textId="77777777" w:rsidR="00ED4564" w:rsidRPr="006F4DE4" w:rsidRDefault="00B32C26" w:rsidP="00B25D9C">
            <w:pPr>
              <w:jc w:val="center"/>
              <w:rPr>
                <w:sz w:val="20"/>
              </w:rPr>
            </w:pPr>
            <w:r>
              <w:rPr>
                <w:sz w:val="20"/>
              </w:rPr>
              <w:t>24</w:t>
            </w:r>
          </w:p>
        </w:tc>
        <w:tc>
          <w:tcPr>
            <w:tcW w:w="1843" w:type="dxa"/>
            <w:shd w:val="clear" w:color="auto" w:fill="auto"/>
          </w:tcPr>
          <w:p w14:paraId="6FF94938" w14:textId="77777777" w:rsidR="00ED4564" w:rsidRPr="006F4DE4" w:rsidRDefault="00ED4564" w:rsidP="00B25D9C">
            <w:pPr>
              <w:jc w:val="center"/>
              <w:rPr>
                <w:sz w:val="20"/>
              </w:rPr>
            </w:pPr>
          </w:p>
        </w:tc>
      </w:tr>
      <w:tr w:rsidR="0037603C" w14:paraId="4C57271D" w14:textId="77777777" w:rsidTr="00B25D9C">
        <w:trPr>
          <w:trHeight w:val="729"/>
        </w:trPr>
        <w:tc>
          <w:tcPr>
            <w:tcW w:w="1277" w:type="dxa"/>
            <w:shd w:val="clear" w:color="auto" w:fill="auto"/>
          </w:tcPr>
          <w:p w14:paraId="0C0AE9DA"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Hramba </w:t>
            </w:r>
            <w:r w:rsidRPr="006F4DE4">
              <w:rPr>
                <w:sz w:val="20"/>
              </w:rPr>
              <w:t>lažjega priklopnika do 1,5 t</w:t>
            </w:r>
          </w:p>
        </w:tc>
        <w:tc>
          <w:tcPr>
            <w:tcW w:w="1275" w:type="dxa"/>
            <w:shd w:val="clear" w:color="auto" w:fill="auto"/>
          </w:tcPr>
          <w:p w14:paraId="19B9F91C" w14:textId="77777777" w:rsidR="00ED4564" w:rsidRPr="006F4DE4" w:rsidRDefault="00ED4564" w:rsidP="00B25D9C">
            <w:pPr>
              <w:autoSpaceDE w:val="0"/>
              <w:autoSpaceDN w:val="0"/>
              <w:adjustRightInd w:val="0"/>
              <w:spacing w:line="288" w:lineRule="auto"/>
              <w:jc w:val="center"/>
              <w:textAlignment w:val="center"/>
              <w:rPr>
                <w:sz w:val="20"/>
              </w:rPr>
            </w:pPr>
          </w:p>
          <w:p w14:paraId="0E966165" w14:textId="77777777" w:rsidR="00ED4564" w:rsidRPr="006F4DE4" w:rsidRDefault="00ED4564" w:rsidP="00B25D9C">
            <w:pPr>
              <w:autoSpaceDE w:val="0"/>
              <w:autoSpaceDN w:val="0"/>
              <w:adjustRightInd w:val="0"/>
              <w:spacing w:line="288" w:lineRule="auto"/>
              <w:jc w:val="center"/>
              <w:textAlignment w:val="center"/>
              <w:rPr>
                <w:sz w:val="20"/>
              </w:rPr>
            </w:pPr>
          </w:p>
          <w:p w14:paraId="3A231856" w14:textId="77777777" w:rsidR="00ED4564" w:rsidRPr="006F4DE4" w:rsidRDefault="00B32C26" w:rsidP="00B25D9C">
            <w:pPr>
              <w:autoSpaceDE w:val="0"/>
              <w:autoSpaceDN w:val="0"/>
              <w:adjustRightInd w:val="0"/>
              <w:spacing w:line="288" w:lineRule="auto"/>
              <w:jc w:val="center"/>
              <w:textAlignment w:val="center"/>
              <w:rPr>
                <w:sz w:val="20"/>
              </w:rPr>
            </w:pPr>
            <w:r>
              <w:rPr>
                <w:sz w:val="20"/>
              </w:rPr>
              <w:t>1</w:t>
            </w:r>
          </w:p>
        </w:tc>
        <w:tc>
          <w:tcPr>
            <w:tcW w:w="1276" w:type="dxa"/>
            <w:shd w:val="clear" w:color="auto" w:fill="auto"/>
          </w:tcPr>
          <w:p w14:paraId="6F69815E" w14:textId="77777777" w:rsidR="00ED4564" w:rsidRPr="006F4DE4" w:rsidRDefault="00ED4564" w:rsidP="00B25D9C">
            <w:pPr>
              <w:autoSpaceDE w:val="0"/>
              <w:autoSpaceDN w:val="0"/>
              <w:adjustRightInd w:val="0"/>
              <w:spacing w:line="288" w:lineRule="auto"/>
              <w:jc w:val="center"/>
              <w:textAlignment w:val="center"/>
              <w:rPr>
                <w:sz w:val="20"/>
              </w:rPr>
            </w:pPr>
          </w:p>
          <w:p w14:paraId="3D94E317" w14:textId="77777777" w:rsidR="00ED4564" w:rsidRPr="006F4DE4" w:rsidRDefault="00ED4564" w:rsidP="00B25D9C">
            <w:pPr>
              <w:autoSpaceDE w:val="0"/>
              <w:autoSpaceDN w:val="0"/>
              <w:adjustRightInd w:val="0"/>
              <w:spacing w:line="288" w:lineRule="auto"/>
              <w:jc w:val="center"/>
              <w:textAlignment w:val="center"/>
              <w:rPr>
                <w:sz w:val="20"/>
              </w:rPr>
            </w:pPr>
          </w:p>
          <w:p w14:paraId="13D8D19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7FED0E00"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443F2424"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455A4295" w14:textId="77777777" w:rsidR="00ED4564" w:rsidRPr="006F4DE4" w:rsidRDefault="00ED4564" w:rsidP="00B25D9C">
            <w:pPr>
              <w:jc w:val="center"/>
              <w:rPr>
                <w:sz w:val="20"/>
              </w:rPr>
            </w:pPr>
          </w:p>
          <w:p w14:paraId="32B92F3D" w14:textId="77777777" w:rsidR="00ED4564" w:rsidRPr="006F4DE4" w:rsidRDefault="00ED4564" w:rsidP="00B25D9C">
            <w:pPr>
              <w:jc w:val="center"/>
              <w:rPr>
                <w:sz w:val="20"/>
              </w:rPr>
            </w:pPr>
          </w:p>
          <w:p w14:paraId="0555FA3A" w14:textId="77777777" w:rsidR="00ED4564" w:rsidRPr="006F4DE4" w:rsidRDefault="00B32C26" w:rsidP="00B25D9C">
            <w:pPr>
              <w:jc w:val="center"/>
              <w:rPr>
                <w:sz w:val="20"/>
              </w:rPr>
            </w:pPr>
            <w:r>
              <w:rPr>
                <w:sz w:val="20"/>
              </w:rPr>
              <w:t>24</w:t>
            </w:r>
          </w:p>
        </w:tc>
        <w:tc>
          <w:tcPr>
            <w:tcW w:w="1843" w:type="dxa"/>
            <w:shd w:val="clear" w:color="auto" w:fill="auto"/>
          </w:tcPr>
          <w:p w14:paraId="4E6D25FD" w14:textId="77777777" w:rsidR="00ED4564" w:rsidRPr="006F4DE4" w:rsidRDefault="00ED4564" w:rsidP="00B25D9C">
            <w:pPr>
              <w:jc w:val="center"/>
              <w:rPr>
                <w:sz w:val="20"/>
              </w:rPr>
            </w:pPr>
          </w:p>
        </w:tc>
      </w:tr>
      <w:tr w:rsidR="0037603C" w14:paraId="24744DF4" w14:textId="77777777" w:rsidTr="00B25D9C">
        <w:trPr>
          <w:trHeight w:val="729"/>
        </w:trPr>
        <w:tc>
          <w:tcPr>
            <w:tcW w:w="1277" w:type="dxa"/>
            <w:shd w:val="clear" w:color="auto" w:fill="auto"/>
          </w:tcPr>
          <w:p w14:paraId="468452F6"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Hramba težjega priklopnika nad 1,5 t</w:t>
            </w:r>
          </w:p>
        </w:tc>
        <w:tc>
          <w:tcPr>
            <w:tcW w:w="1275" w:type="dxa"/>
            <w:shd w:val="clear" w:color="auto" w:fill="auto"/>
          </w:tcPr>
          <w:p w14:paraId="5D6F6F86" w14:textId="77777777" w:rsidR="00ED4564" w:rsidRPr="006F4DE4" w:rsidRDefault="00ED4564" w:rsidP="00B25D9C">
            <w:pPr>
              <w:autoSpaceDE w:val="0"/>
              <w:autoSpaceDN w:val="0"/>
              <w:adjustRightInd w:val="0"/>
              <w:spacing w:line="288" w:lineRule="auto"/>
              <w:jc w:val="center"/>
              <w:textAlignment w:val="center"/>
              <w:rPr>
                <w:sz w:val="20"/>
              </w:rPr>
            </w:pPr>
          </w:p>
          <w:p w14:paraId="17163E73" w14:textId="77777777" w:rsidR="00ED4564" w:rsidRPr="006F4DE4" w:rsidRDefault="00ED4564" w:rsidP="00B25D9C">
            <w:pPr>
              <w:autoSpaceDE w:val="0"/>
              <w:autoSpaceDN w:val="0"/>
              <w:adjustRightInd w:val="0"/>
              <w:spacing w:line="288" w:lineRule="auto"/>
              <w:jc w:val="center"/>
              <w:textAlignment w:val="center"/>
              <w:rPr>
                <w:sz w:val="20"/>
              </w:rPr>
            </w:pPr>
          </w:p>
          <w:p w14:paraId="4B66824A" w14:textId="77777777" w:rsidR="00ED4564" w:rsidRPr="006F4DE4" w:rsidRDefault="00B32C26" w:rsidP="00B25D9C">
            <w:pPr>
              <w:autoSpaceDE w:val="0"/>
              <w:autoSpaceDN w:val="0"/>
              <w:adjustRightInd w:val="0"/>
              <w:spacing w:line="288" w:lineRule="auto"/>
              <w:jc w:val="center"/>
              <w:textAlignment w:val="center"/>
              <w:rPr>
                <w:sz w:val="20"/>
              </w:rPr>
            </w:pPr>
            <w:r>
              <w:rPr>
                <w:sz w:val="20"/>
              </w:rPr>
              <w:t>1</w:t>
            </w:r>
          </w:p>
        </w:tc>
        <w:tc>
          <w:tcPr>
            <w:tcW w:w="1276" w:type="dxa"/>
            <w:shd w:val="clear" w:color="auto" w:fill="auto"/>
          </w:tcPr>
          <w:p w14:paraId="36A139C9" w14:textId="77777777" w:rsidR="00ED4564" w:rsidRPr="006F4DE4" w:rsidRDefault="00ED4564" w:rsidP="00B25D9C">
            <w:pPr>
              <w:autoSpaceDE w:val="0"/>
              <w:autoSpaceDN w:val="0"/>
              <w:adjustRightInd w:val="0"/>
              <w:spacing w:line="288" w:lineRule="auto"/>
              <w:jc w:val="center"/>
              <w:textAlignment w:val="center"/>
              <w:rPr>
                <w:sz w:val="20"/>
              </w:rPr>
            </w:pPr>
          </w:p>
          <w:p w14:paraId="623292E2" w14:textId="77777777" w:rsidR="00ED4564" w:rsidRPr="006F4DE4" w:rsidRDefault="00ED4564" w:rsidP="00B25D9C">
            <w:pPr>
              <w:autoSpaceDE w:val="0"/>
              <w:autoSpaceDN w:val="0"/>
              <w:adjustRightInd w:val="0"/>
              <w:spacing w:line="288" w:lineRule="auto"/>
              <w:jc w:val="center"/>
              <w:textAlignment w:val="center"/>
              <w:rPr>
                <w:sz w:val="20"/>
              </w:rPr>
            </w:pPr>
          </w:p>
          <w:p w14:paraId="4939D127"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4A1991F8"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5201B7E6"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26F8E678" w14:textId="77777777" w:rsidR="00ED4564" w:rsidRPr="006F4DE4" w:rsidRDefault="00ED4564" w:rsidP="00B25D9C">
            <w:pPr>
              <w:jc w:val="center"/>
              <w:rPr>
                <w:sz w:val="20"/>
              </w:rPr>
            </w:pPr>
          </w:p>
          <w:p w14:paraId="35AE635C" w14:textId="77777777" w:rsidR="00ED4564" w:rsidRPr="006F4DE4" w:rsidRDefault="00ED4564" w:rsidP="00B25D9C">
            <w:pPr>
              <w:jc w:val="center"/>
              <w:rPr>
                <w:sz w:val="20"/>
              </w:rPr>
            </w:pPr>
          </w:p>
          <w:p w14:paraId="7E268B1F" w14:textId="77777777" w:rsidR="00ED4564" w:rsidRPr="006F4DE4" w:rsidRDefault="00B32C26" w:rsidP="00B25D9C">
            <w:pPr>
              <w:jc w:val="center"/>
              <w:rPr>
                <w:sz w:val="20"/>
              </w:rPr>
            </w:pPr>
            <w:r>
              <w:rPr>
                <w:sz w:val="20"/>
              </w:rPr>
              <w:t>24</w:t>
            </w:r>
          </w:p>
          <w:p w14:paraId="27B42823" w14:textId="77777777" w:rsidR="00ED4564" w:rsidRPr="006F4DE4" w:rsidRDefault="00ED4564" w:rsidP="00B25D9C">
            <w:pPr>
              <w:jc w:val="center"/>
              <w:rPr>
                <w:sz w:val="20"/>
              </w:rPr>
            </w:pPr>
          </w:p>
        </w:tc>
        <w:tc>
          <w:tcPr>
            <w:tcW w:w="1843" w:type="dxa"/>
            <w:shd w:val="clear" w:color="auto" w:fill="auto"/>
          </w:tcPr>
          <w:p w14:paraId="45749491" w14:textId="77777777" w:rsidR="00ED4564" w:rsidRPr="006F4DE4" w:rsidRDefault="00ED4564" w:rsidP="00B25D9C">
            <w:pPr>
              <w:jc w:val="center"/>
              <w:rPr>
                <w:sz w:val="20"/>
              </w:rPr>
            </w:pPr>
          </w:p>
        </w:tc>
      </w:tr>
      <w:tr w:rsidR="0037603C" w14:paraId="462ABF81" w14:textId="77777777" w:rsidTr="00B25D9C">
        <w:trPr>
          <w:trHeight w:val="729"/>
        </w:trPr>
        <w:tc>
          <w:tcPr>
            <w:tcW w:w="1277" w:type="dxa"/>
            <w:shd w:val="clear" w:color="auto" w:fill="auto"/>
          </w:tcPr>
          <w:p w14:paraId="1CDF43DD" w14:textId="77777777" w:rsidR="006138E5" w:rsidRPr="006F4DE4" w:rsidRDefault="00B32C26" w:rsidP="00B25D9C">
            <w:pPr>
              <w:autoSpaceDE w:val="0"/>
              <w:autoSpaceDN w:val="0"/>
              <w:adjustRightInd w:val="0"/>
              <w:spacing w:line="288" w:lineRule="auto"/>
              <w:jc w:val="center"/>
              <w:textAlignment w:val="center"/>
              <w:rPr>
                <w:sz w:val="20"/>
              </w:rPr>
            </w:pPr>
            <w:r>
              <w:rPr>
                <w:sz w:val="20"/>
              </w:rPr>
              <w:t>Hramba vozila, ki se hrani v zaprtem prostoru (ocenjena vrednost presega 35.00,00 EUR)</w:t>
            </w:r>
          </w:p>
        </w:tc>
        <w:tc>
          <w:tcPr>
            <w:tcW w:w="1275" w:type="dxa"/>
            <w:shd w:val="clear" w:color="auto" w:fill="auto"/>
          </w:tcPr>
          <w:p w14:paraId="3C3B2DEE" w14:textId="77777777" w:rsidR="006138E5" w:rsidRDefault="006138E5" w:rsidP="00B25D9C">
            <w:pPr>
              <w:autoSpaceDE w:val="0"/>
              <w:autoSpaceDN w:val="0"/>
              <w:adjustRightInd w:val="0"/>
              <w:spacing w:line="288" w:lineRule="auto"/>
              <w:jc w:val="center"/>
              <w:textAlignment w:val="center"/>
              <w:rPr>
                <w:sz w:val="20"/>
              </w:rPr>
            </w:pPr>
          </w:p>
          <w:p w14:paraId="455DE997" w14:textId="77777777" w:rsidR="006138E5" w:rsidRDefault="006138E5" w:rsidP="00B25D9C">
            <w:pPr>
              <w:autoSpaceDE w:val="0"/>
              <w:autoSpaceDN w:val="0"/>
              <w:adjustRightInd w:val="0"/>
              <w:spacing w:line="288" w:lineRule="auto"/>
              <w:jc w:val="center"/>
              <w:textAlignment w:val="center"/>
              <w:rPr>
                <w:sz w:val="20"/>
              </w:rPr>
            </w:pPr>
          </w:p>
          <w:p w14:paraId="3ED70F6F" w14:textId="77777777" w:rsidR="006138E5" w:rsidRDefault="006138E5" w:rsidP="00B25D9C">
            <w:pPr>
              <w:autoSpaceDE w:val="0"/>
              <w:autoSpaceDN w:val="0"/>
              <w:adjustRightInd w:val="0"/>
              <w:spacing w:line="288" w:lineRule="auto"/>
              <w:jc w:val="center"/>
              <w:textAlignment w:val="center"/>
              <w:rPr>
                <w:sz w:val="20"/>
              </w:rPr>
            </w:pPr>
          </w:p>
          <w:p w14:paraId="5B77FD66" w14:textId="77777777" w:rsidR="006138E5" w:rsidRPr="006F4DE4" w:rsidRDefault="00B32C26" w:rsidP="00B25D9C">
            <w:pPr>
              <w:autoSpaceDE w:val="0"/>
              <w:autoSpaceDN w:val="0"/>
              <w:adjustRightInd w:val="0"/>
              <w:spacing w:line="288" w:lineRule="auto"/>
              <w:jc w:val="center"/>
              <w:textAlignment w:val="center"/>
              <w:rPr>
                <w:sz w:val="20"/>
              </w:rPr>
            </w:pPr>
            <w:r>
              <w:rPr>
                <w:sz w:val="20"/>
              </w:rPr>
              <w:t>15</w:t>
            </w:r>
          </w:p>
        </w:tc>
        <w:tc>
          <w:tcPr>
            <w:tcW w:w="1276" w:type="dxa"/>
            <w:shd w:val="clear" w:color="auto" w:fill="auto"/>
          </w:tcPr>
          <w:p w14:paraId="2541175C" w14:textId="77777777" w:rsidR="006138E5" w:rsidRDefault="006138E5" w:rsidP="00B25D9C">
            <w:pPr>
              <w:autoSpaceDE w:val="0"/>
              <w:autoSpaceDN w:val="0"/>
              <w:adjustRightInd w:val="0"/>
              <w:spacing w:line="288" w:lineRule="auto"/>
              <w:jc w:val="center"/>
              <w:textAlignment w:val="center"/>
              <w:rPr>
                <w:sz w:val="20"/>
              </w:rPr>
            </w:pPr>
          </w:p>
          <w:p w14:paraId="4D29EE13" w14:textId="77777777" w:rsidR="006138E5" w:rsidRDefault="006138E5" w:rsidP="00B25D9C">
            <w:pPr>
              <w:autoSpaceDE w:val="0"/>
              <w:autoSpaceDN w:val="0"/>
              <w:adjustRightInd w:val="0"/>
              <w:spacing w:line="288" w:lineRule="auto"/>
              <w:jc w:val="center"/>
              <w:textAlignment w:val="center"/>
              <w:rPr>
                <w:sz w:val="20"/>
              </w:rPr>
            </w:pPr>
          </w:p>
          <w:p w14:paraId="5C9F3DF2" w14:textId="77777777" w:rsidR="006138E5" w:rsidRDefault="006138E5" w:rsidP="00B25D9C">
            <w:pPr>
              <w:autoSpaceDE w:val="0"/>
              <w:autoSpaceDN w:val="0"/>
              <w:adjustRightInd w:val="0"/>
              <w:spacing w:line="288" w:lineRule="auto"/>
              <w:jc w:val="center"/>
              <w:textAlignment w:val="center"/>
              <w:rPr>
                <w:sz w:val="20"/>
              </w:rPr>
            </w:pPr>
          </w:p>
          <w:p w14:paraId="64184E18" w14:textId="77777777" w:rsidR="006138E5" w:rsidRPr="006F4DE4" w:rsidRDefault="00B32C26" w:rsidP="00B25D9C">
            <w:pPr>
              <w:autoSpaceDE w:val="0"/>
              <w:autoSpaceDN w:val="0"/>
              <w:adjustRightInd w:val="0"/>
              <w:spacing w:line="288" w:lineRule="auto"/>
              <w:jc w:val="center"/>
              <w:textAlignment w:val="center"/>
              <w:rPr>
                <w:sz w:val="20"/>
              </w:rPr>
            </w:pPr>
            <w:r>
              <w:rPr>
                <w:sz w:val="20"/>
              </w:rPr>
              <w:t>30</w:t>
            </w:r>
          </w:p>
        </w:tc>
        <w:tc>
          <w:tcPr>
            <w:tcW w:w="1134" w:type="dxa"/>
            <w:shd w:val="clear" w:color="auto" w:fill="auto"/>
          </w:tcPr>
          <w:p w14:paraId="1378DF1D" w14:textId="77777777" w:rsidR="006138E5" w:rsidRPr="006F4DE4" w:rsidRDefault="006138E5" w:rsidP="00B25D9C">
            <w:pPr>
              <w:autoSpaceDE w:val="0"/>
              <w:autoSpaceDN w:val="0"/>
              <w:adjustRightInd w:val="0"/>
              <w:spacing w:line="288" w:lineRule="auto"/>
              <w:jc w:val="center"/>
              <w:textAlignment w:val="center"/>
              <w:rPr>
                <w:sz w:val="20"/>
              </w:rPr>
            </w:pPr>
          </w:p>
        </w:tc>
        <w:tc>
          <w:tcPr>
            <w:tcW w:w="1276" w:type="dxa"/>
            <w:shd w:val="clear" w:color="auto" w:fill="auto"/>
          </w:tcPr>
          <w:p w14:paraId="1F1420B2" w14:textId="77777777" w:rsidR="006138E5" w:rsidRPr="006F4DE4" w:rsidRDefault="006138E5" w:rsidP="00B25D9C">
            <w:pPr>
              <w:autoSpaceDE w:val="0"/>
              <w:autoSpaceDN w:val="0"/>
              <w:adjustRightInd w:val="0"/>
              <w:spacing w:line="288" w:lineRule="auto"/>
              <w:jc w:val="center"/>
              <w:textAlignment w:val="center"/>
              <w:rPr>
                <w:sz w:val="20"/>
              </w:rPr>
            </w:pPr>
          </w:p>
        </w:tc>
        <w:tc>
          <w:tcPr>
            <w:tcW w:w="1134" w:type="dxa"/>
            <w:shd w:val="clear" w:color="auto" w:fill="auto"/>
          </w:tcPr>
          <w:p w14:paraId="6237193D" w14:textId="77777777" w:rsidR="006138E5" w:rsidRDefault="006138E5" w:rsidP="00B25D9C">
            <w:pPr>
              <w:jc w:val="center"/>
              <w:rPr>
                <w:sz w:val="20"/>
              </w:rPr>
            </w:pPr>
          </w:p>
          <w:p w14:paraId="76D02B6C" w14:textId="77777777" w:rsidR="006138E5" w:rsidRDefault="006138E5" w:rsidP="00B25D9C">
            <w:pPr>
              <w:jc w:val="center"/>
              <w:rPr>
                <w:sz w:val="20"/>
              </w:rPr>
            </w:pPr>
          </w:p>
          <w:p w14:paraId="2B1ECE83" w14:textId="77777777" w:rsidR="006138E5" w:rsidRDefault="006138E5" w:rsidP="00B25D9C">
            <w:pPr>
              <w:jc w:val="center"/>
              <w:rPr>
                <w:sz w:val="20"/>
              </w:rPr>
            </w:pPr>
          </w:p>
          <w:p w14:paraId="57E5503B" w14:textId="77777777" w:rsidR="006138E5" w:rsidRDefault="006138E5" w:rsidP="00B25D9C">
            <w:pPr>
              <w:jc w:val="center"/>
              <w:rPr>
                <w:sz w:val="20"/>
              </w:rPr>
            </w:pPr>
          </w:p>
          <w:p w14:paraId="1343BCB4" w14:textId="77777777" w:rsidR="006138E5" w:rsidRPr="006F4DE4" w:rsidRDefault="00B32C26" w:rsidP="00B25D9C">
            <w:pPr>
              <w:jc w:val="center"/>
              <w:rPr>
                <w:sz w:val="20"/>
              </w:rPr>
            </w:pPr>
            <w:r>
              <w:rPr>
                <w:sz w:val="20"/>
              </w:rPr>
              <w:t>24</w:t>
            </w:r>
          </w:p>
        </w:tc>
        <w:tc>
          <w:tcPr>
            <w:tcW w:w="1843" w:type="dxa"/>
            <w:shd w:val="clear" w:color="auto" w:fill="auto"/>
          </w:tcPr>
          <w:p w14:paraId="28AB13FE" w14:textId="77777777" w:rsidR="006138E5" w:rsidRPr="006F4DE4" w:rsidRDefault="006138E5" w:rsidP="00B25D9C">
            <w:pPr>
              <w:jc w:val="center"/>
              <w:rPr>
                <w:sz w:val="20"/>
              </w:rPr>
            </w:pPr>
          </w:p>
        </w:tc>
      </w:tr>
      <w:tr w:rsidR="0037603C" w14:paraId="583B59AA" w14:textId="77777777" w:rsidTr="00B25D9C">
        <w:trPr>
          <w:trHeight w:val="525"/>
        </w:trPr>
        <w:tc>
          <w:tcPr>
            <w:tcW w:w="7372" w:type="dxa"/>
            <w:gridSpan w:val="6"/>
            <w:shd w:val="clear" w:color="auto" w:fill="auto"/>
            <w:vAlign w:val="center"/>
          </w:tcPr>
          <w:p w14:paraId="71019599" w14:textId="77777777" w:rsidR="00ED4564" w:rsidRPr="006F4DE4" w:rsidRDefault="00B32C26" w:rsidP="00B25D9C">
            <w:pPr>
              <w:jc w:val="center"/>
              <w:rPr>
                <w:sz w:val="20"/>
              </w:rPr>
            </w:pPr>
            <w:r w:rsidRPr="006F4DE4">
              <w:rPr>
                <w:sz w:val="20"/>
              </w:rPr>
              <w:t>Skupaj</w:t>
            </w:r>
            <w:r w:rsidR="00D71D65">
              <w:rPr>
                <w:sz w:val="20"/>
              </w:rPr>
              <w:t xml:space="preserve"> (B)</w:t>
            </w:r>
            <w:r w:rsidRPr="006F4DE4">
              <w:rPr>
                <w:sz w:val="20"/>
              </w:rPr>
              <w:t>:</w:t>
            </w:r>
          </w:p>
        </w:tc>
        <w:tc>
          <w:tcPr>
            <w:tcW w:w="1843" w:type="dxa"/>
            <w:shd w:val="clear" w:color="auto" w:fill="auto"/>
          </w:tcPr>
          <w:p w14:paraId="64D4F156" w14:textId="77777777" w:rsidR="00ED4564" w:rsidRPr="000A460A" w:rsidRDefault="00ED4564" w:rsidP="00B25D9C">
            <w:pPr>
              <w:autoSpaceDE w:val="0"/>
              <w:autoSpaceDN w:val="0"/>
              <w:adjustRightInd w:val="0"/>
              <w:spacing w:line="288" w:lineRule="auto"/>
              <w:jc w:val="center"/>
              <w:textAlignment w:val="center"/>
              <w:rPr>
                <w:sz w:val="20"/>
              </w:rPr>
            </w:pPr>
          </w:p>
        </w:tc>
      </w:tr>
    </w:tbl>
    <w:p w14:paraId="77EBBE66" w14:textId="77777777" w:rsidR="00ED4564" w:rsidRDefault="00ED4564" w:rsidP="00ED4564">
      <w:pPr>
        <w:autoSpaceDE w:val="0"/>
        <w:autoSpaceDN w:val="0"/>
        <w:adjustRightInd w:val="0"/>
        <w:spacing w:line="288" w:lineRule="auto"/>
        <w:textAlignment w:val="center"/>
        <w:rPr>
          <w:b/>
          <w:sz w:val="20"/>
        </w:rPr>
      </w:pPr>
    </w:p>
    <w:p w14:paraId="29F4419F" w14:textId="77777777" w:rsidR="00ED4564" w:rsidRDefault="00B32C26" w:rsidP="00ED4564">
      <w:pPr>
        <w:autoSpaceDE w:val="0"/>
        <w:autoSpaceDN w:val="0"/>
        <w:adjustRightInd w:val="0"/>
        <w:spacing w:line="288" w:lineRule="auto"/>
        <w:textAlignment w:val="center"/>
        <w:rPr>
          <w:b/>
          <w:sz w:val="20"/>
        </w:rPr>
      </w:pPr>
      <w:r>
        <w:rPr>
          <w:b/>
          <w:sz w:val="20"/>
        </w:rPr>
        <w:t>4</w:t>
      </w:r>
      <w:r w:rsidRPr="00D411E0">
        <w:rPr>
          <w:b/>
          <w:sz w:val="20"/>
        </w:rPr>
        <w:t xml:space="preserve">. </w:t>
      </w:r>
      <w:r>
        <w:rPr>
          <w:b/>
          <w:sz w:val="20"/>
        </w:rPr>
        <w:t xml:space="preserve">Skupna </w:t>
      </w:r>
      <w:r w:rsidRPr="00D411E0">
        <w:rPr>
          <w:b/>
          <w:sz w:val="20"/>
        </w:rPr>
        <w:t>vrednost</w:t>
      </w:r>
      <w:r>
        <w:rPr>
          <w:b/>
          <w:sz w:val="20"/>
        </w:rPr>
        <w:t xml:space="preserve"> za sklop 1</w:t>
      </w:r>
    </w:p>
    <w:p w14:paraId="1A864043" w14:textId="77777777" w:rsidR="00ED4564" w:rsidRPr="00D411E0" w:rsidRDefault="00ED4564" w:rsidP="00ED4564">
      <w:pPr>
        <w:autoSpaceDE w:val="0"/>
        <w:autoSpaceDN w:val="0"/>
        <w:adjustRightInd w:val="0"/>
        <w:spacing w:line="288" w:lineRule="auto"/>
        <w:textAlignment w:val="center"/>
        <w:rPr>
          <w:sz w:val="20"/>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3260"/>
      </w:tblGrid>
      <w:tr w:rsidR="0037603C" w14:paraId="32DFC4A1" w14:textId="77777777" w:rsidTr="0059677D">
        <w:tc>
          <w:tcPr>
            <w:tcW w:w="4957" w:type="dxa"/>
            <w:shd w:val="clear" w:color="auto" w:fill="auto"/>
          </w:tcPr>
          <w:p w14:paraId="2B5C1977" w14:textId="77777777" w:rsidR="00ED4564" w:rsidRPr="00D411E0" w:rsidRDefault="00B32C26" w:rsidP="00B25D9C">
            <w:pPr>
              <w:autoSpaceDE w:val="0"/>
              <w:autoSpaceDN w:val="0"/>
              <w:adjustRightInd w:val="0"/>
              <w:spacing w:line="288" w:lineRule="auto"/>
              <w:textAlignment w:val="center"/>
              <w:rPr>
                <w:sz w:val="20"/>
              </w:rPr>
            </w:pPr>
            <w:r>
              <w:rPr>
                <w:sz w:val="20"/>
              </w:rPr>
              <w:t>V</w:t>
            </w:r>
            <w:r w:rsidRPr="00D411E0">
              <w:rPr>
                <w:sz w:val="20"/>
              </w:rPr>
              <w:t xml:space="preserve">rednost za </w:t>
            </w:r>
            <w:r w:rsidR="00E62142">
              <w:rPr>
                <w:sz w:val="20"/>
              </w:rPr>
              <w:t>vleko</w:t>
            </w:r>
            <w:r w:rsidRPr="00D411E0">
              <w:rPr>
                <w:sz w:val="20"/>
              </w:rPr>
              <w:t xml:space="preserve"> vseh vozil v EUR brez DDV</w:t>
            </w:r>
            <w:r w:rsidR="00D339A5">
              <w:rPr>
                <w:sz w:val="20"/>
              </w:rPr>
              <w:t xml:space="preserve"> (A)</w:t>
            </w:r>
          </w:p>
        </w:tc>
        <w:tc>
          <w:tcPr>
            <w:tcW w:w="3260" w:type="dxa"/>
            <w:shd w:val="clear" w:color="auto" w:fill="auto"/>
          </w:tcPr>
          <w:p w14:paraId="0749BCE1"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r w:rsidR="0037603C" w14:paraId="005FDBF9" w14:textId="77777777" w:rsidTr="0059677D">
        <w:tc>
          <w:tcPr>
            <w:tcW w:w="4957" w:type="dxa"/>
            <w:shd w:val="clear" w:color="auto" w:fill="auto"/>
          </w:tcPr>
          <w:p w14:paraId="4D871381" w14:textId="77777777" w:rsidR="00ED4564" w:rsidRPr="00D411E0" w:rsidRDefault="00B32C26" w:rsidP="00B25D9C">
            <w:pPr>
              <w:autoSpaceDE w:val="0"/>
              <w:autoSpaceDN w:val="0"/>
              <w:adjustRightInd w:val="0"/>
              <w:spacing w:line="288" w:lineRule="auto"/>
              <w:textAlignment w:val="center"/>
              <w:rPr>
                <w:sz w:val="20"/>
              </w:rPr>
            </w:pPr>
            <w:r>
              <w:rPr>
                <w:sz w:val="20"/>
              </w:rPr>
              <w:t>V</w:t>
            </w:r>
            <w:r w:rsidRPr="00D411E0">
              <w:rPr>
                <w:sz w:val="20"/>
              </w:rPr>
              <w:t>rednost za hrambo vseh vozil v EUR brez DDV</w:t>
            </w:r>
            <w:r w:rsidR="00D339A5">
              <w:rPr>
                <w:sz w:val="20"/>
              </w:rPr>
              <w:t xml:space="preserve"> (B)</w:t>
            </w:r>
          </w:p>
        </w:tc>
        <w:tc>
          <w:tcPr>
            <w:tcW w:w="3260" w:type="dxa"/>
            <w:shd w:val="clear" w:color="auto" w:fill="auto"/>
          </w:tcPr>
          <w:p w14:paraId="52040C7C"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r w:rsidR="0037603C" w14:paraId="7B9E06B9" w14:textId="77777777" w:rsidTr="0059677D">
        <w:trPr>
          <w:trHeight w:val="295"/>
        </w:trPr>
        <w:tc>
          <w:tcPr>
            <w:tcW w:w="4957" w:type="dxa"/>
            <w:shd w:val="clear" w:color="auto" w:fill="auto"/>
          </w:tcPr>
          <w:p w14:paraId="78869AA6" w14:textId="77777777" w:rsidR="00D339A5" w:rsidRDefault="00B32C26" w:rsidP="00B25D9C">
            <w:pPr>
              <w:autoSpaceDE w:val="0"/>
              <w:autoSpaceDN w:val="0"/>
              <w:adjustRightInd w:val="0"/>
              <w:spacing w:line="288" w:lineRule="auto"/>
              <w:jc w:val="center"/>
              <w:textAlignment w:val="center"/>
              <w:rPr>
                <w:sz w:val="20"/>
              </w:rPr>
            </w:pPr>
            <w:r>
              <w:rPr>
                <w:sz w:val="20"/>
              </w:rPr>
              <w:t>Skupaj v EUR brez DDV (C) =</w:t>
            </w:r>
            <w:r w:rsidR="000F2449">
              <w:rPr>
                <w:sz w:val="20"/>
              </w:rPr>
              <w:t xml:space="preserve"> </w:t>
            </w:r>
            <w:r>
              <w:rPr>
                <w:sz w:val="20"/>
              </w:rPr>
              <w:t>A+B</w:t>
            </w:r>
          </w:p>
        </w:tc>
        <w:tc>
          <w:tcPr>
            <w:tcW w:w="3260" w:type="dxa"/>
            <w:shd w:val="clear" w:color="auto" w:fill="auto"/>
          </w:tcPr>
          <w:p w14:paraId="5EE7BF2D" w14:textId="77777777" w:rsidR="00D339A5" w:rsidRPr="002D7A5F" w:rsidRDefault="00D339A5" w:rsidP="00B25D9C">
            <w:pPr>
              <w:autoSpaceDE w:val="0"/>
              <w:autoSpaceDN w:val="0"/>
              <w:adjustRightInd w:val="0"/>
              <w:spacing w:line="288" w:lineRule="auto"/>
              <w:jc w:val="center"/>
              <w:textAlignment w:val="center"/>
              <w:rPr>
                <w:color w:val="FF0000"/>
                <w:sz w:val="20"/>
              </w:rPr>
            </w:pPr>
          </w:p>
        </w:tc>
      </w:tr>
      <w:tr w:rsidR="0037603C" w14:paraId="17231F96" w14:textId="77777777" w:rsidTr="0059677D">
        <w:trPr>
          <w:trHeight w:val="295"/>
        </w:trPr>
        <w:tc>
          <w:tcPr>
            <w:tcW w:w="4957" w:type="dxa"/>
            <w:shd w:val="clear" w:color="auto" w:fill="auto"/>
          </w:tcPr>
          <w:p w14:paraId="7874DE31" w14:textId="77777777" w:rsidR="00ED4564" w:rsidRDefault="00ED4564" w:rsidP="00B25D9C">
            <w:pPr>
              <w:autoSpaceDE w:val="0"/>
              <w:autoSpaceDN w:val="0"/>
              <w:adjustRightInd w:val="0"/>
              <w:spacing w:line="288" w:lineRule="auto"/>
              <w:jc w:val="center"/>
              <w:textAlignment w:val="center"/>
              <w:rPr>
                <w:sz w:val="20"/>
              </w:rPr>
            </w:pPr>
          </w:p>
          <w:p w14:paraId="367CE8B9" w14:textId="77777777" w:rsidR="00ED4564" w:rsidRPr="00D411E0" w:rsidRDefault="00B32C26" w:rsidP="00B25D9C">
            <w:pPr>
              <w:autoSpaceDE w:val="0"/>
              <w:autoSpaceDN w:val="0"/>
              <w:adjustRightInd w:val="0"/>
              <w:spacing w:line="288" w:lineRule="auto"/>
              <w:jc w:val="center"/>
              <w:textAlignment w:val="center"/>
              <w:rPr>
                <w:sz w:val="20"/>
              </w:rPr>
            </w:pPr>
            <w:r>
              <w:rPr>
                <w:sz w:val="20"/>
              </w:rPr>
              <w:t>Skupaj</w:t>
            </w:r>
            <w:r w:rsidR="00D339A5">
              <w:rPr>
                <w:sz w:val="20"/>
              </w:rPr>
              <w:t xml:space="preserve"> v EUR z DDV</w:t>
            </w:r>
            <w:r w:rsidR="000F2449">
              <w:rPr>
                <w:sz w:val="20"/>
              </w:rPr>
              <w:t xml:space="preserve"> (D) = C*1,22</w:t>
            </w:r>
          </w:p>
        </w:tc>
        <w:tc>
          <w:tcPr>
            <w:tcW w:w="3260" w:type="dxa"/>
            <w:shd w:val="clear" w:color="auto" w:fill="auto"/>
          </w:tcPr>
          <w:p w14:paraId="70F8E2D6"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bl>
    <w:p w14:paraId="397F6A13" w14:textId="77777777" w:rsidR="00ED4564" w:rsidRDefault="00ED4564" w:rsidP="00ED4564">
      <w:pPr>
        <w:autoSpaceDE w:val="0"/>
        <w:autoSpaceDN w:val="0"/>
        <w:adjustRightInd w:val="0"/>
        <w:spacing w:line="288" w:lineRule="auto"/>
        <w:textAlignment w:val="center"/>
        <w:rPr>
          <w:sz w:val="20"/>
        </w:rPr>
      </w:pPr>
    </w:p>
    <w:p w14:paraId="681537A9" w14:textId="77777777" w:rsidR="00A13F66" w:rsidRDefault="00B32C26" w:rsidP="0019111C">
      <w:pPr>
        <w:spacing w:after="0" w:line="260" w:lineRule="atLeast"/>
        <w:rPr>
          <w:sz w:val="20"/>
          <w:szCs w:val="20"/>
          <w:lang w:eastAsia="sl-SI"/>
        </w:rPr>
      </w:pPr>
      <w:r>
        <w:rPr>
          <w:sz w:val="20"/>
          <w:szCs w:val="20"/>
          <w:lang w:eastAsia="sl-SI"/>
        </w:rPr>
        <w:t xml:space="preserve">Izjavljamo, da imamo prostor za hrambo vozil velikosti vsaj 300 m2, ki je ograjen z vsaj 2 metra visoko sklenjeno ograjo, ki onemogoča dostop do vozil, za vozila višjega cenovnega razreda pa je na voljo zaprt prostor – prostor se nahaja na lokaciji </w:t>
      </w:r>
      <w:r>
        <w:rPr>
          <w:sz w:val="20"/>
          <w:szCs w:val="20"/>
          <w:lang w:eastAsia="sl-SI"/>
        </w:rPr>
        <w:lastRenderedPageBreak/>
        <w:t>_____________________________________________________________________ (vpišite točen naslov in kraj, kjer se prostor za hrambo dejansko nahaja), ima _______________m2 skupne površine (vpišite skupno površino prostora), prostor je v naši lasti oz. v najemu _____________________________________________________________________ (navedite, ali je prostor v vaši lasti ali je najet, če je prostor najet, navedite, kdo je najemodajalec</w:t>
      </w:r>
      <w:r w:rsidR="00D21A52">
        <w:rPr>
          <w:sz w:val="20"/>
          <w:szCs w:val="20"/>
          <w:lang w:eastAsia="sl-SI"/>
        </w:rPr>
        <w:t>.</w:t>
      </w:r>
    </w:p>
    <w:p w14:paraId="110549A8" w14:textId="77777777" w:rsidR="0052660D" w:rsidRDefault="0052660D" w:rsidP="0019111C">
      <w:pPr>
        <w:spacing w:after="0" w:line="260" w:lineRule="atLeast"/>
        <w:rPr>
          <w:sz w:val="20"/>
          <w:szCs w:val="20"/>
          <w:lang w:eastAsia="sl-SI"/>
        </w:rPr>
      </w:pPr>
    </w:p>
    <w:p w14:paraId="12E75DCB" w14:textId="77777777" w:rsidR="007338D8" w:rsidRDefault="00B32C26" w:rsidP="007338D8">
      <w:pPr>
        <w:spacing w:after="0" w:line="260" w:lineRule="atLeast"/>
        <w:rPr>
          <w:sz w:val="20"/>
        </w:rPr>
      </w:pPr>
      <w:r>
        <w:rPr>
          <w:sz w:val="20"/>
        </w:rPr>
        <w:t>Pri izpolnitvi predračuna za sklop 1 mora ponudnik upoštevati zahteve iz točke 2.</w:t>
      </w:r>
      <w:r w:rsidR="00441E9D">
        <w:rPr>
          <w:sz w:val="20"/>
        </w:rPr>
        <w:t>3</w:t>
      </w:r>
      <w:r>
        <w:rPr>
          <w:sz w:val="20"/>
        </w:rPr>
        <w:t xml:space="preserve"> razpisne dokumentacije.</w:t>
      </w:r>
    </w:p>
    <w:p w14:paraId="5105EB38" w14:textId="77777777" w:rsidR="007338D8" w:rsidRDefault="007338D8" w:rsidP="007338D8">
      <w:pPr>
        <w:spacing w:after="0" w:line="260" w:lineRule="atLeast"/>
        <w:rPr>
          <w:sz w:val="20"/>
        </w:rPr>
      </w:pPr>
    </w:p>
    <w:p w14:paraId="6B1D9F34" w14:textId="77777777" w:rsidR="00ED4564" w:rsidRPr="00C8414A" w:rsidRDefault="00B32C26" w:rsidP="00FD744B">
      <w:pPr>
        <w:pStyle w:val="Odstavekseznama"/>
        <w:numPr>
          <w:ilvl w:val="0"/>
          <w:numId w:val="92"/>
        </w:numPr>
        <w:spacing w:after="0" w:line="260" w:lineRule="atLeast"/>
        <w:rPr>
          <w:b/>
          <w:sz w:val="20"/>
          <w:szCs w:val="20"/>
          <w:highlight w:val="yellow"/>
          <w:u w:val="single"/>
        </w:rPr>
      </w:pPr>
      <w:r>
        <w:rPr>
          <w:b/>
          <w:sz w:val="20"/>
          <w:szCs w:val="20"/>
          <w:highlight w:val="yellow"/>
          <w:u w:val="single"/>
        </w:rPr>
        <w:t>SKLOP</w:t>
      </w:r>
      <w:r w:rsidRPr="00C8414A">
        <w:rPr>
          <w:b/>
          <w:sz w:val="20"/>
          <w:szCs w:val="20"/>
          <w:highlight w:val="yellow"/>
          <w:u w:val="single"/>
        </w:rPr>
        <w:t xml:space="preserve"> 2 – </w:t>
      </w:r>
      <w:r w:rsidRPr="00C8414A">
        <w:rPr>
          <w:b/>
          <w:sz w:val="20"/>
          <w:szCs w:val="20"/>
          <w:highlight w:val="yellow"/>
          <w:u w:val="single"/>
          <w:lang w:eastAsia="sl-SI"/>
        </w:rPr>
        <w:t>hramba</w:t>
      </w:r>
      <w:r w:rsidR="0019111C" w:rsidRPr="00C8414A">
        <w:rPr>
          <w:b/>
          <w:sz w:val="20"/>
          <w:szCs w:val="20"/>
          <w:highlight w:val="yellow"/>
          <w:u w:val="single"/>
          <w:lang w:eastAsia="sl-SI"/>
        </w:rPr>
        <w:t xml:space="preserve"> in</w:t>
      </w:r>
      <w:r w:rsidRPr="00C8414A">
        <w:rPr>
          <w:b/>
          <w:sz w:val="20"/>
          <w:szCs w:val="20"/>
          <w:highlight w:val="yellow"/>
          <w:u w:val="single"/>
          <w:lang w:eastAsia="sl-SI"/>
        </w:rPr>
        <w:t xml:space="preserve"> </w:t>
      </w:r>
      <w:r w:rsidR="002F6AF6" w:rsidRPr="00C8414A">
        <w:rPr>
          <w:b/>
          <w:sz w:val="20"/>
          <w:szCs w:val="20"/>
          <w:highlight w:val="yellow"/>
          <w:u w:val="single"/>
          <w:lang w:eastAsia="sl-SI"/>
        </w:rPr>
        <w:t>vleka</w:t>
      </w:r>
      <w:r w:rsidR="0019111C" w:rsidRPr="00C8414A">
        <w:rPr>
          <w:b/>
          <w:sz w:val="20"/>
          <w:szCs w:val="20"/>
          <w:highlight w:val="yellow"/>
          <w:u w:val="single"/>
          <w:lang w:eastAsia="sl-SI"/>
        </w:rPr>
        <w:t xml:space="preserve"> </w:t>
      </w:r>
      <w:r w:rsidRPr="00C8414A">
        <w:rPr>
          <w:b/>
          <w:sz w:val="20"/>
          <w:szCs w:val="20"/>
          <w:highlight w:val="yellow"/>
          <w:u w:val="single"/>
          <w:lang w:eastAsia="sl-SI"/>
        </w:rPr>
        <w:t xml:space="preserve">vozil </w:t>
      </w:r>
      <w:r w:rsidRPr="00C8414A">
        <w:rPr>
          <w:b/>
          <w:sz w:val="20"/>
          <w:szCs w:val="20"/>
          <w:highlight w:val="yellow"/>
          <w:u w:val="single"/>
        </w:rPr>
        <w:t>za območje osrednje Slovenije</w:t>
      </w:r>
    </w:p>
    <w:p w14:paraId="6A718241" w14:textId="77777777" w:rsidR="00ED4564" w:rsidRDefault="00ED4564" w:rsidP="00ED4564">
      <w:pPr>
        <w:spacing w:after="0" w:line="260" w:lineRule="atLeast"/>
        <w:rPr>
          <w:sz w:val="20"/>
          <w:szCs w:val="20"/>
        </w:rPr>
      </w:pPr>
    </w:p>
    <w:p w14:paraId="1F9ED4E7" w14:textId="77777777" w:rsidR="00ED4564" w:rsidRPr="00512EED" w:rsidRDefault="00B32C26" w:rsidP="00ED4564">
      <w:pPr>
        <w:autoSpaceDE w:val="0"/>
        <w:autoSpaceDN w:val="0"/>
        <w:adjustRightInd w:val="0"/>
        <w:spacing w:line="288" w:lineRule="auto"/>
        <w:textAlignment w:val="center"/>
        <w:rPr>
          <w:b/>
          <w:sz w:val="20"/>
        </w:rPr>
      </w:pPr>
      <w:r w:rsidRPr="00512EED">
        <w:rPr>
          <w:b/>
          <w:sz w:val="20"/>
        </w:rPr>
        <w:t>1. Specifikacija cen</w:t>
      </w:r>
      <w:r>
        <w:rPr>
          <w:b/>
          <w:sz w:val="20"/>
        </w:rPr>
        <w:t xml:space="preserve"> – cena na enoto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2"/>
        <w:gridCol w:w="3171"/>
        <w:gridCol w:w="2165"/>
      </w:tblGrid>
      <w:tr w:rsidR="0037603C" w14:paraId="50A9AD60" w14:textId="77777777" w:rsidTr="002F6AF6">
        <w:tc>
          <w:tcPr>
            <w:tcW w:w="3152" w:type="dxa"/>
            <w:shd w:val="clear" w:color="auto" w:fill="auto"/>
          </w:tcPr>
          <w:p w14:paraId="2B5A5ADD" w14:textId="77777777" w:rsidR="002F6AF6" w:rsidRPr="00D70738" w:rsidRDefault="00B32C26" w:rsidP="00B25D9C">
            <w:pPr>
              <w:autoSpaceDE w:val="0"/>
              <w:autoSpaceDN w:val="0"/>
              <w:adjustRightInd w:val="0"/>
              <w:spacing w:line="288" w:lineRule="auto"/>
              <w:jc w:val="center"/>
              <w:textAlignment w:val="center"/>
              <w:rPr>
                <w:b/>
                <w:sz w:val="20"/>
              </w:rPr>
            </w:pPr>
            <w:r w:rsidRPr="00D70738">
              <w:rPr>
                <w:b/>
                <w:sz w:val="20"/>
              </w:rPr>
              <w:t>Storitev</w:t>
            </w:r>
          </w:p>
        </w:tc>
        <w:tc>
          <w:tcPr>
            <w:tcW w:w="3171" w:type="dxa"/>
            <w:shd w:val="clear" w:color="auto" w:fill="auto"/>
          </w:tcPr>
          <w:p w14:paraId="445CABEC" w14:textId="77777777" w:rsidR="002F6AF6" w:rsidRPr="00D70738" w:rsidRDefault="00B32C26" w:rsidP="00B25D9C">
            <w:pPr>
              <w:autoSpaceDE w:val="0"/>
              <w:autoSpaceDN w:val="0"/>
              <w:adjustRightInd w:val="0"/>
              <w:spacing w:line="288" w:lineRule="auto"/>
              <w:jc w:val="center"/>
              <w:textAlignment w:val="center"/>
              <w:rPr>
                <w:b/>
                <w:sz w:val="20"/>
              </w:rPr>
            </w:pPr>
            <w:r w:rsidRPr="00D70738">
              <w:rPr>
                <w:b/>
                <w:sz w:val="20"/>
              </w:rPr>
              <w:t>Enota</w:t>
            </w:r>
          </w:p>
        </w:tc>
        <w:tc>
          <w:tcPr>
            <w:tcW w:w="2165" w:type="dxa"/>
            <w:shd w:val="clear" w:color="auto" w:fill="auto"/>
          </w:tcPr>
          <w:p w14:paraId="323C5C32" w14:textId="77777777" w:rsidR="002F6AF6" w:rsidRPr="00D70738" w:rsidRDefault="00B32C26" w:rsidP="00B25D9C">
            <w:pPr>
              <w:autoSpaceDE w:val="0"/>
              <w:autoSpaceDN w:val="0"/>
              <w:adjustRightInd w:val="0"/>
              <w:spacing w:line="288" w:lineRule="auto"/>
              <w:jc w:val="center"/>
              <w:textAlignment w:val="center"/>
              <w:rPr>
                <w:b/>
                <w:sz w:val="20"/>
              </w:rPr>
            </w:pPr>
            <w:r w:rsidRPr="00D70738">
              <w:rPr>
                <w:b/>
                <w:sz w:val="20"/>
              </w:rPr>
              <w:t>Cena na enoto v EUR brez DDV</w:t>
            </w:r>
          </w:p>
        </w:tc>
      </w:tr>
      <w:tr w:rsidR="0037603C" w14:paraId="4782382F" w14:textId="77777777" w:rsidTr="002F6AF6">
        <w:tc>
          <w:tcPr>
            <w:tcW w:w="3152" w:type="dxa"/>
            <w:shd w:val="clear" w:color="auto" w:fill="auto"/>
          </w:tcPr>
          <w:p w14:paraId="186D1318" w14:textId="77777777" w:rsidR="002F6AF6" w:rsidRPr="00D70738" w:rsidRDefault="00B32C26" w:rsidP="00B25D9C">
            <w:pPr>
              <w:autoSpaceDE w:val="0"/>
              <w:autoSpaceDN w:val="0"/>
              <w:adjustRightInd w:val="0"/>
              <w:spacing w:line="288" w:lineRule="auto"/>
              <w:textAlignment w:val="center"/>
              <w:rPr>
                <w:sz w:val="20"/>
              </w:rPr>
            </w:pPr>
            <w:r>
              <w:rPr>
                <w:sz w:val="20"/>
              </w:rPr>
              <w:t>Vleka</w:t>
            </w:r>
            <w:r w:rsidRPr="00D70738">
              <w:rPr>
                <w:sz w:val="20"/>
              </w:rPr>
              <w:t xml:space="preserve"> vozila do 3,5 t</w:t>
            </w:r>
          </w:p>
        </w:tc>
        <w:tc>
          <w:tcPr>
            <w:tcW w:w="3171" w:type="dxa"/>
            <w:shd w:val="clear" w:color="auto" w:fill="auto"/>
          </w:tcPr>
          <w:p w14:paraId="2B8243AE" w14:textId="77777777" w:rsidR="002F6AF6" w:rsidRPr="00D11555" w:rsidRDefault="00B32C26" w:rsidP="00B25D9C">
            <w:pPr>
              <w:autoSpaceDE w:val="0"/>
              <w:autoSpaceDN w:val="0"/>
              <w:adjustRightInd w:val="0"/>
              <w:spacing w:line="288" w:lineRule="auto"/>
              <w:textAlignment w:val="center"/>
              <w:rPr>
                <w:sz w:val="20"/>
              </w:rPr>
            </w:pPr>
            <w:r>
              <w:rPr>
                <w:sz w:val="20"/>
              </w:rPr>
              <w:t>Vleka</w:t>
            </w:r>
            <w:r w:rsidRPr="00D11555">
              <w:rPr>
                <w:sz w:val="20"/>
              </w:rPr>
              <w:t xml:space="preserve"> 1 (en) km</w:t>
            </w:r>
          </w:p>
          <w:p w14:paraId="3F6B3A62"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 xml:space="preserve">1 (enega) vozila do 3,5 t </w:t>
            </w:r>
          </w:p>
        </w:tc>
        <w:tc>
          <w:tcPr>
            <w:tcW w:w="2165" w:type="dxa"/>
            <w:shd w:val="clear" w:color="auto" w:fill="auto"/>
          </w:tcPr>
          <w:p w14:paraId="0FABA915" w14:textId="77777777" w:rsidR="002F6AF6" w:rsidRPr="00053340" w:rsidRDefault="002F6AF6" w:rsidP="00B25D9C">
            <w:pPr>
              <w:autoSpaceDE w:val="0"/>
              <w:autoSpaceDN w:val="0"/>
              <w:adjustRightInd w:val="0"/>
              <w:spacing w:line="288" w:lineRule="auto"/>
              <w:jc w:val="center"/>
              <w:textAlignment w:val="center"/>
              <w:rPr>
                <w:sz w:val="20"/>
              </w:rPr>
            </w:pPr>
          </w:p>
        </w:tc>
      </w:tr>
      <w:tr w:rsidR="0037603C" w14:paraId="35E369AA" w14:textId="77777777" w:rsidTr="002F6AF6">
        <w:tc>
          <w:tcPr>
            <w:tcW w:w="3152" w:type="dxa"/>
            <w:shd w:val="clear" w:color="auto" w:fill="auto"/>
          </w:tcPr>
          <w:p w14:paraId="69B24DB2" w14:textId="77777777" w:rsidR="002F6AF6" w:rsidRPr="00203EE5" w:rsidRDefault="00B32C26" w:rsidP="00B25D9C">
            <w:pPr>
              <w:autoSpaceDE w:val="0"/>
              <w:autoSpaceDN w:val="0"/>
              <w:adjustRightInd w:val="0"/>
              <w:spacing w:line="288" w:lineRule="auto"/>
              <w:textAlignment w:val="center"/>
              <w:rPr>
                <w:sz w:val="20"/>
              </w:rPr>
            </w:pPr>
            <w:r>
              <w:rPr>
                <w:sz w:val="20"/>
              </w:rPr>
              <w:t>V</w:t>
            </w:r>
            <w:r w:rsidRPr="00203EE5">
              <w:rPr>
                <w:sz w:val="20"/>
              </w:rPr>
              <w:t>leka vozila nad 3,5 t</w:t>
            </w:r>
          </w:p>
        </w:tc>
        <w:tc>
          <w:tcPr>
            <w:tcW w:w="3171" w:type="dxa"/>
            <w:shd w:val="clear" w:color="auto" w:fill="auto"/>
          </w:tcPr>
          <w:p w14:paraId="785B91B5" w14:textId="77777777" w:rsidR="002F6AF6" w:rsidRPr="00203EE5" w:rsidRDefault="00B32C26" w:rsidP="00B25D9C">
            <w:pPr>
              <w:autoSpaceDE w:val="0"/>
              <w:autoSpaceDN w:val="0"/>
              <w:adjustRightInd w:val="0"/>
              <w:spacing w:line="288" w:lineRule="auto"/>
              <w:textAlignment w:val="center"/>
              <w:rPr>
                <w:sz w:val="20"/>
              </w:rPr>
            </w:pPr>
            <w:r w:rsidRPr="00203EE5">
              <w:rPr>
                <w:sz w:val="20"/>
              </w:rPr>
              <w:t xml:space="preserve">1 (ena) ura </w:t>
            </w:r>
            <w:r>
              <w:rPr>
                <w:sz w:val="20"/>
              </w:rPr>
              <w:t>vleke</w:t>
            </w:r>
            <w:r w:rsidRPr="00203EE5">
              <w:rPr>
                <w:sz w:val="20"/>
              </w:rPr>
              <w:t xml:space="preserve"> 1 (enega) vozila nad 3,5 t </w:t>
            </w:r>
          </w:p>
        </w:tc>
        <w:tc>
          <w:tcPr>
            <w:tcW w:w="2165" w:type="dxa"/>
            <w:shd w:val="clear" w:color="auto" w:fill="auto"/>
          </w:tcPr>
          <w:p w14:paraId="6BF1CA1B" w14:textId="77777777" w:rsidR="002F6AF6" w:rsidRPr="00203EE5" w:rsidRDefault="002F6AF6" w:rsidP="00B25D9C">
            <w:pPr>
              <w:autoSpaceDE w:val="0"/>
              <w:autoSpaceDN w:val="0"/>
              <w:adjustRightInd w:val="0"/>
              <w:spacing w:line="288" w:lineRule="auto"/>
              <w:jc w:val="center"/>
              <w:textAlignment w:val="center"/>
              <w:rPr>
                <w:sz w:val="20"/>
              </w:rPr>
            </w:pPr>
          </w:p>
        </w:tc>
      </w:tr>
      <w:tr w:rsidR="0037603C" w14:paraId="2CFFD8F3" w14:textId="77777777" w:rsidTr="002F6AF6">
        <w:tc>
          <w:tcPr>
            <w:tcW w:w="3152" w:type="dxa"/>
            <w:shd w:val="clear" w:color="auto" w:fill="auto"/>
          </w:tcPr>
          <w:p w14:paraId="70598256" w14:textId="77777777" w:rsidR="002F6AF6" w:rsidRPr="00D70738" w:rsidRDefault="00B32C26" w:rsidP="00B25D9C">
            <w:pPr>
              <w:autoSpaceDE w:val="0"/>
              <w:autoSpaceDN w:val="0"/>
              <w:adjustRightInd w:val="0"/>
              <w:spacing w:line="288" w:lineRule="auto"/>
              <w:textAlignment w:val="center"/>
              <w:rPr>
                <w:sz w:val="20"/>
              </w:rPr>
            </w:pPr>
            <w:r w:rsidRPr="00D70738">
              <w:rPr>
                <w:sz w:val="20"/>
              </w:rPr>
              <w:t>Hramba vozila do 3,5 t</w:t>
            </w:r>
          </w:p>
        </w:tc>
        <w:tc>
          <w:tcPr>
            <w:tcW w:w="3171" w:type="dxa"/>
            <w:shd w:val="clear" w:color="auto" w:fill="auto"/>
          </w:tcPr>
          <w:p w14:paraId="34EA0671"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Hramba 1 (enega) vozila do 3,5 t za 1 (en) dan</w:t>
            </w:r>
          </w:p>
        </w:tc>
        <w:tc>
          <w:tcPr>
            <w:tcW w:w="2165" w:type="dxa"/>
            <w:shd w:val="clear" w:color="auto" w:fill="auto"/>
          </w:tcPr>
          <w:p w14:paraId="1105F7CB"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676E665D" w14:textId="77777777" w:rsidTr="002F6AF6">
        <w:tc>
          <w:tcPr>
            <w:tcW w:w="3152" w:type="dxa"/>
            <w:shd w:val="clear" w:color="auto" w:fill="auto"/>
          </w:tcPr>
          <w:p w14:paraId="6E32B093" w14:textId="77777777" w:rsidR="002F6AF6" w:rsidRPr="00D70738" w:rsidRDefault="00B32C26" w:rsidP="00B25D9C">
            <w:pPr>
              <w:autoSpaceDE w:val="0"/>
              <w:autoSpaceDN w:val="0"/>
              <w:adjustRightInd w:val="0"/>
              <w:spacing w:line="288" w:lineRule="auto"/>
              <w:textAlignment w:val="center"/>
              <w:rPr>
                <w:sz w:val="20"/>
              </w:rPr>
            </w:pPr>
            <w:r w:rsidRPr="00D70738">
              <w:rPr>
                <w:sz w:val="20"/>
              </w:rPr>
              <w:t>Hramba vozila nad 3,5 t</w:t>
            </w:r>
            <w:r>
              <w:rPr>
                <w:sz w:val="20"/>
              </w:rPr>
              <w:t xml:space="preserve"> </w:t>
            </w:r>
          </w:p>
        </w:tc>
        <w:tc>
          <w:tcPr>
            <w:tcW w:w="3171" w:type="dxa"/>
            <w:shd w:val="clear" w:color="auto" w:fill="auto"/>
          </w:tcPr>
          <w:p w14:paraId="29ACF07D"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Hramba 1 (enega) vozila</w:t>
            </w:r>
          </w:p>
          <w:p w14:paraId="6A92B344"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nad 3,5 t  za 1 (en) dan</w:t>
            </w:r>
          </w:p>
        </w:tc>
        <w:tc>
          <w:tcPr>
            <w:tcW w:w="2165" w:type="dxa"/>
            <w:shd w:val="clear" w:color="auto" w:fill="auto"/>
          </w:tcPr>
          <w:p w14:paraId="18F418F6"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6B38266C" w14:textId="77777777" w:rsidTr="002F6AF6">
        <w:tc>
          <w:tcPr>
            <w:tcW w:w="3152" w:type="dxa"/>
            <w:shd w:val="clear" w:color="auto" w:fill="auto"/>
          </w:tcPr>
          <w:p w14:paraId="1159E530" w14:textId="77777777" w:rsidR="002F6AF6" w:rsidRPr="00D70738" w:rsidRDefault="00B32C26" w:rsidP="00B25D9C">
            <w:pPr>
              <w:autoSpaceDE w:val="0"/>
              <w:autoSpaceDN w:val="0"/>
              <w:adjustRightInd w:val="0"/>
              <w:spacing w:line="288" w:lineRule="auto"/>
              <w:textAlignment w:val="center"/>
              <w:rPr>
                <w:sz w:val="20"/>
              </w:rPr>
            </w:pPr>
            <w:r>
              <w:rPr>
                <w:sz w:val="20"/>
              </w:rPr>
              <w:t>Hramba lažjega priklopnika do 1,5 t</w:t>
            </w:r>
          </w:p>
        </w:tc>
        <w:tc>
          <w:tcPr>
            <w:tcW w:w="3171" w:type="dxa"/>
            <w:shd w:val="clear" w:color="auto" w:fill="auto"/>
          </w:tcPr>
          <w:p w14:paraId="40BA2F64" w14:textId="77777777" w:rsidR="002F6AF6" w:rsidRPr="00D11555" w:rsidRDefault="00B32C26" w:rsidP="00B25D9C">
            <w:pPr>
              <w:autoSpaceDE w:val="0"/>
              <w:autoSpaceDN w:val="0"/>
              <w:adjustRightInd w:val="0"/>
              <w:spacing w:line="288" w:lineRule="auto"/>
              <w:textAlignment w:val="center"/>
              <w:rPr>
                <w:sz w:val="20"/>
              </w:rPr>
            </w:pPr>
            <w:r>
              <w:rPr>
                <w:sz w:val="20"/>
              </w:rPr>
              <w:t>Hramba 1 (enega) vozila do 1,5 t za 1 (en) dan</w:t>
            </w:r>
          </w:p>
        </w:tc>
        <w:tc>
          <w:tcPr>
            <w:tcW w:w="2165" w:type="dxa"/>
            <w:shd w:val="clear" w:color="auto" w:fill="auto"/>
          </w:tcPr>
          <w:p w14:paraId="41B8D7B6"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01EE809E" w14:textId="77777777" w:rsidTr="002F6AF6">
        <w:tc>
          <w:tcPr>
            <w:tcW w:w="3152" w:type="dxa"/>
            <w:shd w:val="clear" w:color="auto" w:fill="auto"/>
          </w:tcPr>
          <w:p w14:paraId="6426FE1C" w14:textId="77777777" w:rsidR="002F6AF6" w:rsidRPr="00D70738" w:rsidRDefault="00B32C26" w:rsidP="00B25D9C">
            <w:pPr>
              <w:autoSpaceDE w:val="0"/>
              <w:autoSpaceDN w:val="0"/>
              <w:adjustRightInd w:val="0"/>
              <w:spacing w:line="288" w:lineRule="auto"/>
              <w:textAlignment w:val="center"/>
              <w:rPr>
                <w:sz w:val="20"/>
              </w:rPr>
            </w:pPr>
            <w:r>
              <w:rPr>
                <w:sz w:val="20"/>
              </w:rPr>
              <w:t>Hramba težjega priklopnika ali polpriklopnika nad 1,5 t</w:t>
            </w:r>
          </w:p>
        </w:tc>
        <w:tc>
          <w:tcPr>
            <w:tcW w:w="3171" w:type="dxa"/>
            <w:shd w:val="clear" w:color="auto" w:fill="auto"/>
          </w:tcPr>
          <w:p w14:paraId="46EF6232" w14:textId="77777777" w:rsidR="002F6AF6" w:rsidRPr="00D11555" w:rsidRDefault="00B32C26" w:rsidP="00B25D9C">
            <w:pPr>
              <w:autoSpaceDE w:val="0"/>
              <w:autoSpaceDN w:val="0"/>
              <w:adjustRightInd w:val="0"/>
              <w:spacing w:line="288" w:lineRule="auto"/>
              <w:textAlignment w:val="center"/>
              <w:rPr>
                <w:sz w:val="20"/>
              </w:rPr>
            </w:pPr>
            <w:r>
              <w:rPr>
                <w:sz w:val="20"/>
              </w:rPr>
              <w:t>Hramba 1 (enega) vozila nad 1,5 t za 1 (en) dan</w:t>
            </w:r>
          </w:p>
        </w:tc>
        <w:tc>
          <w:tcPr>
            <w:tcW w:w="2165" w:type="dxa"/>
            <w:shd w:val="clear" w:color="auto" w:fill="auto"/>
          </w:tcPr>
          <w:p w14:paraId="6896F2D3"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68581445" w14:textId="77777777" w:rsidTr="002F6AF6">
        <w:tc>
          <w:tcPr>
            <w:tcW w:w="3152" w:type="dxa"/>
            <w:shd w:val="clear" w:color="auto" w:fill="auto"/>
          </w:tcPr>
          <w:p w14:paraId="35C8D975"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Hramba vozila, ki se hrani v pokritem prostoru (ocenjena vrednost presega 10.000,00 EUR)</w:t>
            </w:r>
          </w:p>
        </w:tc>
        <w:tc>
          <w:tcPr>
            <w:tcW w:w="3171" w:type="dxa"/>
            <w:shd w:val="clear" w:color="auto" w:fill="auto"/>
          </w:tcPr>
          <w:p w14:paraId="754B2FD9"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Hramba 1 (enega) vozila z ocenjeno vrednostjo nad 10.000,00 EUR</w:t>
            </w:r>
            <w:r>
              <w:rPr>
                <w:sz w:val="20"/>
              </w:rPr>
              <w:t xml:space="preserve"> za 1 (en) dan</w:t>
            </w:r>
          </w:p>
        </w:tc>
        <w:tc>
          <w:tcPr>
            <w:tcW w:w="2165" w:type="dxa"/>
            <w:shd w:val="clear" w:color="auto" w:fill="auto"/>
          </w:tcPr>
          <w:p w14:paraId="6077A093"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6302F40A" w14:textId="77777777" w:rsidTr="002F6AF6">
        <w:tc>
          <w:tcPr>
            <w:tcW w:w="3152" w:type="dxa"/>
            <w:shd w:val="clear" w:color="auto" w:fill="auto"/>
          </w:tcPr>
          <w:p w14:paraId="160E9859"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Hramba vozila, ki se hrani v zaprtem prostoru (ocenjena vrednost presega 35.000,00 EUR)</w:t>
            </w:r>
          </w:p>
        </w:tc>
        <w:tc>
          <w:tcPr>
            <w:tcW w:w="3171" w:type="dxa"/>
            <w:shd w:val="clear" w:color="auto" w:fill="auto"/>
          </w:tcPr>
          <w:p w14:paraId="48F75CC8" w14:textId="77777777" w:rsidR="002F6AF6" w:rsidRPr="00D11555" w:rsidRDefault="00B32C26" w:rsidP="00B25D9C">
            <w:pPr>
              <w:autoSpaceDE w:val="0"/>
              <w:autoSpaceDN w:val="0"/>
              <w:adjustRightInd w:val="0"/>
              <w:spacing w:line="288" w:lineRule="auto"/>
              <w:textAlignment w:val="center"/>
              <w:rPr>
                <w:sz w:val="20"/>
              </w:rPr>
            </w:pPr>
            <w:r w:rsidRPr="00D11555">
              <w:rPr>
                <w:sz w:val="20"/>
              </w:rPr>
              <w:t xml:space="preserve">Hramba 1 (enega) vozila z ocenjeno vrednostjo nad </w:t>
            </w:r>
            <w:r w:rsidRPr="00D11555">
              <w:rPr>
                <w:sz w:val="20"/>
              </w:rPr>
              <w:t>35.000,00 EUR</w:t>
            </w:r>
            <w:r>
              <w:rPr>
                <w:sz w:val="20"/>
              </w:rPr>
              <w:t xml:space="preserve"> za 1 (en) dan</w:t>
            </w:r>
          </w:p>
        </w:tc>
        <w:tc>
          <w:tcPr>
            <w:tcW w:w="2165" w:type="dxa"/>
            <w:shd w:val="clear" w:color="auto" w:fill="auto"/>
          </w:tcPr>
          <w:p w14:paraId="54AF4550" w14:textId="77777777" w:rsidR="002F6AF6" w:rsidRPr="00512EED" w:rsidRDefault="002F6AF6" w:rsidP="00B25D9C">
            <w:pPr>
              <w:autoSpaceDE w:val="0"/>
              <w:autoSpaceDN w:val="0"/>
              <w:adjustRightInd w:val="0"/>
              <w:spacing w:line="288" w:lineRule="auto"/>
              <w:jc w:val="center"/>
              <w:textAlignment w:val="center"/>
              <w:rPr>
                <w:sz w:val="20"/>
              </w:rPr>
            </w:pPr>
          </w:p>
        </w:tc>
      </w:tr>
      <w:tr w:rsidR="0037603C" w14:paraId="6B29DD10" w14:textId="77777777" w:rsidTr="002F6AF6">
        <w:trPr>
          <w:trHeight w:val="590"/>
        </w:trPr>
        <w:tc>
          <w:tcPr>
            <w:tcW w:w="3152" w:type="dxa"/>
            <w:shd w:val="clear" w:color="auto" w:fill="auto"/>
          </w:tcPr>
          <w:p w14:paraId="035905A5" w14:textId="77777777" w:rsidR="002F6AF6" w:rsidRDefault="00B32C26" w:rsidP="00B25D9C">
            <w:pPr>
              <w:autoSpaceDE w:val="0"/>
              <w:autoSpaceDN w:val="0"/>
              <w:adjustRightInd w:val="0"/>
              <w:spacing w:line="288" w:lineRule="auto"/>
              <w:textAlignment w:val="center"/>
              <w:rPr>
                <w:sz w:val="20"/>
              </w:rPr>
            </w:pPr>
            <w:r>
              <w:rPr>
                <w:sz w:val="20"/>
              </w:rPr>
              <w:t>Hramba plovila</w:t>
            </w:r>
          </w:p>
        </w:tc>
        <w:tc>
          <w:tcPr>
            <w:tcW w:w="3171" w:type="dxa"/>
            <w:shd w:val="clear" w:color="auto" w:fill="auto"/>
          </w:tcPr>
          <w:p w14:paraId="093A2E89" w14:textId="77777777" w:rsidR="002F6AF6" w:rsidRDefault="00B32C26" w:rsidP="00B25D9C">
            <w:pPr>
              <w:autoSpaceDE w:val="0"/>
              <w:autoSpaceDN w:val="0"/>
              <w:adjustRightInd w:val="0"/>
              <w:spacing w:line="288" w:lineRule="auto"/>
              <w:textAlignment w:val="center"/>
              <w:rPr>
                <w:sz w:val="20"/>
              </w:rPr>
            </w:pPr>
            <w:r>
              <w:rPr>
                <w:sz w:val="20"/>
              </w:rPr>
              <w:t>Hramba 1 (enega) plovila za 1 (en) dan</w:t>
            </w:r>
          </w:p>
        </w:tc>
        <w:tc>
          <w:tcPr>
            <w:tcW w:w="2165" w:type="dxa"/>
            <w:shd w:val="clear" w:color="auto" w:fill="auto"/>
          </w:tcPr>
          <w:p w14:paraId="1817FBF6" w14:textId="77777777" w:rsidR="002F6AF6" w:rsidRPr="00512EED" w:rsidRDefault="002F6AF6" w:rsidP="00B25D9C">
            <w:pPr>
              <w:autoSpaceDE w:val="0"/>
              <w:autoSpaceDN w:val="0"/>
              <w:adjustRightInd w:val="0"/>
              <w:spacing w:line="288" w:lineRule="auto"/>
              <w:jc w:val="center"/>
              <w:textAlignment w:val="center"/>
              <w:rPr>
                <w:sz w:val="20"/>
              </w:rPr>
            </w:pPr>
          </w:p>
        </w:tc>
      </w:tr>
    </w:tbl>
    <w:p w14:paraId="4012A0B4" w14:textId="77777777" w:rsidR="00ED4564" w:rsidRDefault="00ED4564" w:rsidP="00ED4564">
      <w:pPr>
        <w:autoSpaceDE w:val="0"/>
        <w:autoSpaceDN w:val="0"/>
        <w:adjustRightInd w:val="0"/>
        <w:spacing w:line="288" w:lineRule="auto"/>
        <w:textAlignment w:val="center"/>
        <w:rPr>
          <w:sz w:val="20"/>
        </w:rPr>
      </w:pPr>
    </w:p>
    <w:p w14:paraId="25ABF6D4" w14:textId="77777777" w:rsidR="00ED4564" w:rsidRPr="00512EED" w:rsidRDefault="00B32C26" w:rsidP="00ED4564">
      <w:pPr>
        <w:autoSpaceDE w:val="0"/>
        <w:autoSpaceDN w:val="0"/>
        <w:adjustRightInd w:val="0"/>
        <w:spacing w:after="0" w:line="260" w:lineRule="atLeast"/>
        <w:textAlignment w:val="center"/>
        <w:rPr>
          <w:b/>
          <w:sz w:val="20"/>
        </w:rPr>
      </w:pPr>
      <w:r>
        <w:rPr>
          <w:b/>
          <w:sz w:val="20"/>
        </w:rPr>
        <w:t>2</w:t>
      </w:r>
      <w:r w:rsidRPr="00512EED">
        <w:rPr>
          <w:b/>
          <w:sz w:val="20"/>
        </w:rPr>
        <w:t xml:space="preserve">. </w:t>
      </w:r>
      <w:r>
        <w:rPr>
          <w:b/>
          <w:sz w:val="20"/>
        </w:rPr>
        <w:t xml:space="preserve">Izračun ponudbene vrednosti za </w:t>
      </w:r>
      <w:r w:rsidR="00BA6C1C">
        <w:rPr>
          <w:b/>
          <w:sz w:val="20"/>
        </w:rPr>
        <w:t>vleko</w:t>
      </w:r>
      <w:r>
        <w:rPr>
          <w:b/>
          <w:sz w:val="20"/>
        </w:rPr>
        <w:t xml:space="preserve"> vozil</w:t>
      </w:r>
    </w:p>
    <w:p w14:paraId="5128E9E6" w14:textId="77777777" w:rsidR="00ED4564" w:rsidRPr="00512EED" w:rsidRDefault="00ED4564" w:rsidP="00ED4564">
      <w:pPr>
        <w:autoSpaceDE w:val="0"/>
        <w:autoSpaceDN w:val="0"/>
        <w:adjustRightInd w:val="0"/>
        <w:spacing w:after="0" w:line="260" w:lineRule="atLeast"/>
        <w:textAlignment w:val="center"/>
        <w:rPr>
          <w:sz w:val="20"/>
        </w:rPr>
      </w:pPr>
    </w:p>
    <w:p w14:paraId="29A1EFF4" w14:textId="77777777" w:rsidR="00ED4564" w:rsidRPr="00D411E0" w:rsidRDefault="00B32C26" w:rsidP="00ED4564">
      <w:pPr>
        <w:autoSpaceDE w:val="0"/>
        <w:autoSpaceDN w:val="0"/>
        <w:adjustRightInd w:val="0"/>
        <w:spacing w:after="0" w:line="260" w:lineRule="atLeast"/>
        <w:textAlignment w:val="center"/>
        <w:rPr>
          <w:sz w:val="20"/>
        </w:rPr>
      </w:pPr>
      <w:r w:rsidRPr="00D411E0">
        <w:rPr>
          <w:sz w:val="20"/>
        </w:rPr>
        <w:t xml:space="preserve">Ponudnik navede v tabelo za izračun cene za </w:t>
      </w:r>
      <w:r w:rsidR="002F6AF6">
        <w:rPr>
          <w:sz w:val="20"/>
        </w:rPr>
        <w:t>vleko</w:t>
      </w:r>
      <w:r w:rsidRPr="00D411E0">
        <w:rPr>
          <w:sz w:val="20"/>
        </w:rPr>
        <w:t xml:space="preserve"> vozil naslednje podatke:</w:t>
      </w:r>
    </w:p>
    <w:p w14:paraId="447F1D7C"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3</w:t>
      </w:r>
      <w:r w:rsidRPr="00D411E0">
        <w:rPr>
          <w:sz w:val="20"/>
        </w:rPr>
        <w:t xml:space="preserve"> ceno v EUR brez DDV za </w:t>
      </w:r>
      <w:r w:rsidR="002F6AF6">
        <w:rPr>
          <w:sz w:val="20"/>
        </w:rPr>
        <w:t>vleko</w:t>
      </w:r>
      <w:r w:rsidRPr="00D411E0">
        <w:rPr>
          <w:sz w:val="20"/>
        </w:rPr>
        <w:t xml:space="preserve"> 1 (enega) vozila za 1 (en) kilometer</w:t>
      </w:r>
      <w:r>
        <w:rPr>
          <w:sz w:val="20"/>
        </w:rPr>
        <w:t xml:space="preserve"> oz. 1 (eno) uro</w:t>
      </w:r>
      <w:r w:rsidRPr="00D411E0">
        <w:rPr>
          <w:sz w:val="20"/>
        </w:rPr>
        <w:t xml:space="preserve"> (opredeljena v tabeli</w:t>
      </w:r>
      <w:r>
        <w:rPr>
          <w:sz w:val="20"/>
        </w:rPr>
        <w:t xml:space="preserve"> pod točko 1</w:t>
      </w:r>
      <w:r w:rsidRPr="00D411E0">
        <w:rPr>
          <w:sz w:val="20"/>
        </w:rPr>
        <w:t>)</w:t>
      </w:r>
    </w:p>
    <w:p w14:paraId="5B9B0094" w14:textId="77777777" w:rsidR="00ED4564"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4</w:t>
      </w:r>
      <w:r w:rsidRPr="00D411E0">
        <w:rPr>
          <w:sz w:val="20"/>
        </w:rPr>
        <w:t xml:space="preserve"> vrednost v EUR brez DDV za </w:t>
      </w:r>
      <w:r w:rsidR="002F6AF6">
        <w:rPr>
          <w:sz w:val="20"/>
        </w:rPr>
        <w:t>vleko</w:t>
      </w:r>
      <w:r w:rsidRPr="00D411E0">
        <w:rPr>
          <w:sz w:val="20"/>
        </w:rPr>
        <w:t xml:space="preserve"> vseh vozil v obdobju </w:t>
      </w:r>
      <w:r w:rsidR="00A64733">
        <w:rPr>
          <w:sz w:val="20"/>
        </w:rPr>
        <w:t>24</w:t>
      </w:r>
      <w:r w:rsidRPr="00D411E0">
        <w:rPr>
          <w:sz w:val="20"/>
        </w:rPr>
        <w:t xml:space="preserve"> (</w:t>
      </w:r>
      <w:r w:rsidR="003052F4">
        <w:rPr>
          <w:sz w:val="20"/>
        </w:rPr>
        <w:t>dvanajst</w:t>
      </w:r>
      <w:r w:rsidRPr="00D411E0">
        <w:rPr>
          <w:sz w:val="20"/>
        </w:rPr>
        <w:t xml:space="preserve">) mesecev, tako da se pomnoži vrednosti iz stolpcev </w:t>
      </w:r>
      <w:r>
        <w:rPr>
          <w:sz w:val="20"/>
        </w:rPr>
        <w:t>2</w:t>
      </w:r>
      <w:r w:rsidRPr="00D411E0">
        <w:rPr>
          <w:sz w:val="20"/>
        </w:rPr>
        <w:t xml:space="preserve"> in </w:t>
      </w:r>
      <w:r>
        <w:rPr>
          <w:sz w:val="20"/>
        </w:rPr>
        <w:t>3</w:t>
      </w:r>
      <w:r w:rsidRPr="00D411E0">
        <w:rPr>
          <w:sz w:val="20"/>
        </w:rPr>
        <w:t>.</w:t>
      </w:r>
    </w:p>
    <w:p w14:paraId="64720222" w14:textId="77777777" w:rsidR="00ED4564" w:rsidRPr="006F4DE4" w:rsidRDefault="00ED4564" w:rsidP="00ED4564">
      <w:pPr>
        <w:autoSpaceDE w:val="0"/>
        <w:autoSpaceDN w:val="0"/>
        <w:adjustRightInd w:val="0"/>
        <w:spacing w:line="288" w:lineRule="auto"/>
        <w:textAlignment w:val="center"/>
        <w:rPr>
          <w:b/>
          <w:sz w:val="20"/>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1843"/>
        <w:gridCol w:w="2410"/>
        <w:gridCol w:w="2551"/>
      </w:tblGrid>
      <w:tr w:rsidR="0037603C" w14:paraId="7FC5AAD8" w14:textId="77777777" w:rsidTr="00B25D9C">
        <w:trPr>
          <w:trHeight w:val="1037"/>
        </w:trPr>
        <w:tc>
          <w:tcPr>
            <w:tcW w:w="2376" w:type="dxa"/>
            <w:shd w:val="clear" w:color="auto" w:fill="auto"/>
          </w:tcPr>
          <w:p w14:paraId="04C8C06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lastRenderedPageBreak/>
              <w:t>Storitev</w:t>
            </w:r>
          </w:p>
        </w:tc>
        <w:tc>
          <w:tcPr>
            <w:tcW w:w="1843" w:type="dxa"/>
            <w:shd w:val="clear" w:color="auto" w:fill="auto"/>
          </w:tcPr>
          <w:p w14:paraId="248AC28E"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Povprečno število km</w:t>
            </w:r>
            <w:r>
              <w:rPr>
                <w:sz w:val="20"/>
              </w:rPr>
              <w:t xml:space="preserve"> oz. ur</w:t>
            </w:r>
            <w:r w:rsidRPr="006F4DE4">
              <w:rPr>
                <w:sz w:val="20"/>
              </w:rPr>
              <w:t xml:space="preserve">  za </w:t>
            </w:r>
            <w:r w:rsidR="002F6AF6">
              <w:rPr>
                <w:sz w:val="20"/>
              </w:rPr>
              <w:t>vleko</w:t>
            </w:r>
            <w:r w:rsidRPr="006F4DE4">
              <w:rPr>
                <w:sz w:val="20"/>
              </w:rPr>
              <w:t xml:space="preserve"> vozil</w:t>
            </w:r>
          </w:p>
        </w:tc>
        <w:tc>
          <w:tcPr>
            <w:tcW w:w="2410" w:type="dxa"/>
            <w:shd w:val="clear" w:color="auto" w:fill="auto"/>
          </w:tcPr>
          <w:p w14:paraId="7A569AD3" w14:textId="77777777" w:rsidR="00ED4564" w:rsidRPr="00D411E0" w:rsidRDefault="00B32C26" w:rsidP="00B25D9C">
            <w:pPr>
              <w:autoSpaceDE w:val="0"/>
              <w:autoSpaceDN w:val="0"/>
              <w:adjustRightInd w:val="0"/>
              <w:spacing w:line="288" w:lineRule="auto"/>
              <w:jc w:val="center"/>
              <w:textAlignment w:val="center"/>
              <w:rPr>
                <w:sz w:val="20"/>
              </w:rPr>
            </w:pPr>
            <w:r w:rsidRPr="00D411E0">
              <w:rPr>
                <w:sz w:val="20"/>
              </w:rPr>
              <w:t xml:space="preserve">Cena za </w:t>
            </w:r>
            <w:r w:rsidR="002F6AF6">
              <w:rPr>
                <w:sz w:val="20"/>
              </w:rPr>
              <w:t>vleko</w:t>
            </w:r>
            <w:r w:rsidRPr="00D411E0">
              <w:rPr>
                <w:sz w:val="20"/>
              </w:rPr>
              <w:t xml:space="preserve"> 1 vozila za 1 km</w:t>
            </w:r>
            <w:r>
              <w:rPr>
                <w:sz w:val="20"/>
              </w:rPr>
              <w:t xml:space="preserve"> oz. 1 uro</w:t>
            </w:r>
          </w:p>
          <w:p w14:paraId="677E774D" w14:textId="77777777" w:rsidR="00ED4564" w:rsidRPr="006F4DE4" w:rsidRDefault="00B32C26" w:rsidP="00B25D9C">
            <w:pPr>
              <w:autoSpaceDE w:val="0"/>
              <w:autoSpaceDN w:val="0"/>
              <w:adjustRightInd w:val="0"/>
              <w:spacing w:line="288" w:lineRule="auto"/>
              <w:jc w:val="center"/>
              <w:textAlignment w:val="center"/>
              <w:rPr>
                <w:sz w:val="20"/>
              </w:rPr>
            </w:pPr>
            <w:r w:rsidRPr="00D411E0">
              <w:rPr>
                <w:sz w:val="20"/>
              </w:rPr>
              <w:t>v EUR brez DDV</w:t>
            </w:r>
          </w:p>
        </w:tc>
        <w:tc>
          <w:tcPr>
            <w:tcW w:w="2551" w:type="dxa"/>
            <w:shd w:val="clear" w:color="auto" w:fill="auto"/>
          </w:tcPr>
          <w:p w14:paraId="79B3BF7A"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Vrednost za </w:t>
            </w:r>
            <w:r w:rsidR="002F6AF6">
              <w:rPr>
                <w:sz w:val="20"/>
              </w:rPr>
              <w:t>vleko</w:t>
            </w:r>
            <w:r w:rsidRPr="006F4DE4">
              <w:rPr>
                <w:sz w:val="20"/>
              </w:rPr>
              <w:t xml:space="preserve"> vseh vozil v  </w:t>
            </w:r>
            <w:r w:rsidR="003052F4">
              <w:rPr>
                <w:sz w:val="20"/>
              </w:rPr>
              <w:t>2</w:t>
            </w:r>
            <w:r w:rsidR="00A64733">
              <w:rPr>
                <w:sz w:val="20"/>
              </w:rPr>
              <w:t>4</w:t>
            </w:r>
            <w:r w:rsidRPr="006F4DE4">
              <w:rPr>
                <w:sz w:val="20"/>
              </w:rPr>
              <w:t xml:space="preserve"> mesecih v EUR brez DDV</w:t>
            </w:r>
          </w:p>
        </w:tc>
      </w:tr>
      <w:tr w:rsidR="0037603C" w14:paraId="715BCCD7" w14:textId="77777777" w:rsidTr="00B25D9C">
        <w:tc>
          <w:tcPr>
            <w:tcW w:w="2376" w:type="dxa"/>
            <w:shd w:val="clear" w:color="auto" w:fill="auto"/>
          </w:tcPr>
          <w:p w14:paraId="5D3826AA"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1</w:t>
            </w:r>
          </w:p>
        </w:tc>
        <w:tc>
          <w:tcPr>
            <w:tcW w:w="1843" w:type="dxa"/>
            <w:shd w:val="clear" w:color="auto" w:fill="auto"/>
          </w:tcPr>
          <w:p w14:paraId="4E302DE2"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2</w:t>
            </w:r>
          </w:p>
        </w:tc>
        <w:tc>
          <w:tcPr>
            <w:tcW w:w="2410" w:type="dxa"/>
            <w:tcBorders>
              <w:bottom w:val="single" w:sz="4" w:space="0" w:color="auto"/>
            </w:tcBorders>
            <w:shd w:val="clear" w:color="auto" w:fill="auto"/>
          </w:tcPr>
          <w:p w14:paraId="295D270C"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w:t>
            </w:r>
          </w:p>
        </w:tc>
        <w:tc>
          <w:tcPr>
            <w:tcW w:w="2551" w:type="dxa"/>
            <w:shd w:val="clear" w:color="auto" w:fill="auto"/>
          </w:tcPr>
          <w:p w14:paraId="75AFB912"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4 = 2 * 3 </w:t>
            </w:r>
          </w:p>
        </w:tc>
      </w:tr>
      <w:tr w:rsidR="0037603C" w14:paraId="0AA984B2" w14:textId="77777777" w:rsidTr="00B25D9C">
        <w:trPr>
          <w:trHeight w:val="448"/>
        </w:trPr>
        <w:tc>
          <w:tcPr>
            <w:tcW w:w="2376" w:type="dxa"/>
            <w:shd w:val="clear" w:color="auto" w:fill="auto"/>
          </w:tcPr>
          <w:p w14:paraId="69CE441F" w14:textId="77777777" w:rsidR="00ED4564" w:rsidRPr="004506CA" w:rsidRDefault="00B32C26" w:rsidP="00B25D9C">
            <w:pPr>
              <w:autoSpaceDE w:val="0"/>
              <w:autoSpaceDN w:val="0"/>
              <w:adjustRightInd w:val="0"/>
              <w:spacing w:line="288" w:lineRule="auto"/>
              <w:textAlignment w:val="center"/>
              <w:rPr>
                <w:sz w:val="20"/>
              </w:rPr>
            </w:pPr>
            <w:r>
              <w:rPr>
                <w:sz w:val="20"/>
              </w:rPr>
              <w:t>Vleka</w:t>
            </w:r>
            <w:r w:rsidRPr="004506CA">
              <w:rPr>
                <w:sz w:val="20"/>
              </w:rPr>
              <w:t xml:space="preserve"> vozila do 3,5 t</w:t>
            </w:r>
          </w:p>
        </w:tc>
        <w:tc>
          <w:tcPr>
            <w:tcW w:w="1843" w:type="dxa"/>
            <w:shd w:val="clear" w:color="auto" w:fill="auto"/>
          </w:tcPr>
          <w:p w14:paraId="29184862" w14:textId="77777777" w:rsidR="00ED4564" w:rsidRPr="004506CA" w:rsidRDefault="00B32C26" w:rsidP="00B25D9C">
            <w:pPr>
              <w:autoSpaceDE w:val="0"/>
              <w:autoSpaceDN w:val="0"/>
              <w:adjustRightInd w:val="0"/>
              <w:spacing w:line="288" w:lineRule="auto"/>
              <w:jc w:val="center"/>
              <w:textAlignment w:val="center"/>
              <w:rPr>
                <w:sz w:val="20"/>
              </w:rPr>
            </w:pPr>
            <w:r>
              <w:rPr>
                <w:sz w:val="20"/>
              </w:rPr>
              <w:t>10000</w:t>
            </w:r>
            <w:r w:rsidR="005B4643" w:rsidRPr="004506CA">
              <w:rPr>
                <w:sz w:val="20"/>
              </w:rPr>
              <w:t xml:space="preserve"> km</w:t>
            </w:r>
          </w:p>
        </w:tc>
        <w:tc>
          <w:tcPr>
            <w:tcW w:w="2410" w:type="dxa"/>
            <w:tcBorders>
              <w:top w:val="single" w:sz="4" w:space="0" w:color="auto"/>
            </w:tcBorders>
            <w:shd w:val="clear" w:color="auto" w:fill="auto"/>
          </w:tcPr>
          <w:p w14:paraId="239D9964" w14:textId="77777777" w:rsidR="00ED4564" w:rsidRPr="004506CA" w:rsidRDefault="00ED4564" w:rsidP="00B25D9C">
            <w:pPr>
              <w:autoSpaceDE w:val="0"/>
              <w:autoSpaceDN w:val="0"/>
              <w:adjustRightInd w:val="0"/>
              <w:spacing w:line="288" w:lineRule="auto"/>
              <w:jc w:val="center"/>
              <w:textAlignment w:val="center"/>
              <w:rPr>
                <w:sz w:val="20"/>
              </w:rPr>
            </w:pPr>
          </w:p>
        </w:tc>
        <w:tc>
          <w:tcPr>
            <w:tcW w:w="2551" w:type="dxa"/>
            <w:shd w:val="clear" w:color="auto" w:fill="auto"/>
          </w:tcPr>
          <w:p w14:paraId="7012573C" w14:textId="77777777" w:rsidR="00ED4564" w:rsidRPr="004506CA" w:rsidRDefault="00ED4564" w:rsidP="00B25D9C">
            <w:pPr>
              <w:autoSpaceDE w:val="0"/>
              <w:autoSpaceDN w:val="0"/>
              <w:adjustRightInd w:val="0"/>
              <w:spacing w:line="288" w:lineRule="auto"/>
              <w:jc w:val="center"/>
              <w:textAlignment w:val="center"/>
              <w:rPr>
                <w:sz w:val="20"/>
              </w:rPr>
            </w:pPr>
          </w:p>
        </w:tc>
      </w:tr>
      <w:tr w:rsidR="0037603C" w14:paraId="2279C65C" w14:textId="77777777" w:rsidTr="00B25D9C">
        <w:trPr>
          <w:trHeight w:val="388"/>
        </w:trPr>
        <w:tc>
          <w:tcPr>
            <w:tcW w:w="2376" w:type="dxa"/>
            <w:tcBorders>
              <w:bottom w:val="single" w:sz="4" w:space="0" w:color="000000"/>
            </w:tcBorders>
            <w:shd w:val="clear" w:color="auto" w:fill="auto"/>
          </w:tcPr>
          <w:p w14:paraId="245469B9" w14:textId="77777777" w:rsidR="00ED4564" w:rsidRPr="004506CA" w:rsidRDefault="00B32C26" w:rsidP="00B25D9C">
            <w:pPr>
              <w:autoSpaceDE w:val="0"/>
              <w:autoSpaceDN w:val="0"/>
              <w:adjustRightInd w:val="0"/>
              <w:spacing w:line="288" w:lineRule="auto"/>
              <w:textAlignment w:val="center"/>
              <w:rPr>
                <w:sz w:val="20"/>
              </w:rPr>
            </w:pPr>
            <w:r>
              <w:rPr>
                <w:sz w:val="20"/>
              </w:rPr>
              <w:t>V</w:t>
            </w:r>
            <w:r w:rsidRPr="004506CA">
              <w:rPr>
                <w:sz w:val="20"/>
              </w:rPr>
              <w:t xml:space="preserve">leka vozila nad 3,5 t </w:t>
            </w:r>
          </w:p>
        </w:tc>
        <w:tc>
          <w:tcPr>
            <w:tcW w:w="1843" w:type="dxa"/>
            <w:tcBorders>
              <w:bottom w:val="single" w:sz="4" w:space="0" w:color="000000"/>
            </w:tcBorders>
            <w:shd w:val="clear" w:color="auto" w:fill="auto"/>
          </w:tcPr>
          <w:p w14:paraId="55689581" w14:textId="77777777" w:rsidR="00ED4564" w:rsidRPr="004506CA" w:rsidRDefault="00B32C26" w:rsidP="00B25D9C">
            <w:pPr>
              <w:autoSpaceDE w:val="0"/>
              <w:autoSpaceDN w:val="0"/>
              <w:adjustRightInd w:val="0"/>
              <w:spacing w:line="288" w:lineRule="auto"/>
              <w:jc w:val="center"/>
              <w:textAlignment w:val="center"/>
              <w:rPr>
                <w:sz w:val="20"/>
              </w:rPr>
            </w:pPr>
            <w:r>
              <w:rPr>
                <w:sz w:val="20"/>
              </w:rPr>
              <w:t>18</w:t>
            </w:r>
            <w:r w:rsidRPr="004506CA">
              <w:rPr>
                <w:sz w:val="20"/>
              </w:rPr>
              <w:t xml:space="preserve"> ur</w:t>
            </w:r>
          </w:p>
        </w:tc>
        <w:tc>
          <w:tcPr>
            <w:tcW w:w="2410" w:type="dxa"/>
            <w:tcBorders>
              <w:bottom w:val="single" w:sz="4" w:space="0" w:color="000000"/>
            </w:tcBorders>
            <w:shd w:val="clear" w:color="auto" w:fill="auto"/>
          </w:tcPr>
          <w:p w14:paraId="283C51A7" w14:textId="77777777" w:rsidR="00ED4564" w:rsidRPr="004506CA" w:rsidRDefault="00ED4564" w:rsidP="00B25D9C">
            <w:pPr>
              <w:autoSpaceDE w:val="0"/>
              <w:autoSpaceDN w:val="0"/>
              <w:adjustRightInd w:val="0"/>
              <w:spacing w:line="288" w:lineRule="auto"/>
              <w:jc w:val="center"/>
              <w:textAlignment w:val="center"/>
              <w:rPr>
                <w:sz w:val="20"/>
              </w:rPr>
            </w:pPr>
          </w:p>
        </w:tc>
        <w:tc>
          <w:tcPr>
            <w:tcW w:w="2551" w:type="dxa"/>
            <w:shd w:val="clear" w:color="auto" w:fill="auto"/>
          </w:tcPr>
          <w:p w14:paraId="2D153AB4" w14:textId="77777777" w:rsidR="00ED4564" w:rsidRPr="004506CA" w:rsidRDefault="00ED4564" w:rsidP="00B25D9C">
            <w:pPr>
              <w:autoSpaceDE w:val="0"/>
              <w:autoSpaceDN w:val="0"/>
              <w:adjustRightInd w:val="0"/>
              <w:spacing w:line="288" w:lineRule="auto"/>
              <w:jc w:val="center"/>
              <w:textAlignment w:val="center"/>
              <w:rPr>
                <w:sz w:val="20"/>
              </w:rPr>
            </w:pPr>
          </w:p>
        </w:tc>
      </w:tr>
      <w:tr w:rsidR="0037603C" w14:paraId="1112D32D" w14:textId="77777777" w:rsidTr="00B25D9C">
        <w:trPr>
          <w:trHeight w:val="458"/>
        </w:trPr>
        <w:tc>
          <w:tcPr>
            <w:tcW w:w="2376" w:type="dxa"/>
            <w:tcBorders>
              <w:right w:val="nil"/>
            </w:tcBorders>
            <w:shd w:val="clear" w:color="auto" w:fill="auto"/>
            <w:vAlign w:val="center"/>
          </w:tcPr>
          <w:p w14:paraId="34BB8F64" w14:textId="77777777" w:rsidR="00ED4564" w:rsidRPr="006F4DE4" w:rsidRDefault="00ED4564" w:rsidP="00B25D9C">
            <w:pPr>
              <w:jc w:val="center"/>
              <w:rPr>
                <w:sz w:val="20"/>
              </w:rPr>
            </w:pPr>
          </w:p>
        </w:tc>
        <w:tc>
          <w:tcPr>
            <w:tcW w:w="1843" w:type="dxa"/>
            <w:tcBorders>
              <w:left w:val="nil"/>
              <w:right w:val="nil"/>
            </w:tcBorders>
            <w:shd w:val="clear" w:color="auto" w:fill="auto"/>
            <w:vAlign w:val="center"/>
          </w:tcPr>
          <w:p w14:paraId="1A78AC3F" w14:textId="77777777" w:rsidR="00ED4564" w:rsidRPr="006F4DE4" w:rsidRDefault="00B32C26" w:rsidP="00B25D9C">
            <w:pPr>
              <w:jc w:val="center"/>
              <w:rPr>
                <w:sz w:val="20"/>
              </w:rPr>
            </w:pPr>
            <w:r w:rsidRPr="006F4DE4">
              <w:rPr>
                <w:sz w:val="20"/>
              </w:rPr>
              <w:t>Skupaj</w:t>
            </w:r>
            <w:r w:rsidR="00D71D65">
              <w:rPr>
                <w:sz w:val="20"/>
              </w:rPr>
              <w:t xml:space="preserve"> (A)</w:t>
            </w:r>
            <w:r w:rsidRPr="006F4DE4">
              <w:rPr>
                <w:sz w:val="20"/>
              </w:rPr>
              <w:t>:</w:t>
            </w:r>
          </w:p>
        </w:tc>
        <w:tc>
          <w:tcPr>
            <w:tcW w:w="2410" w:type="dxa"/>
            <w:tcBorders>
              <w:left w:val="nil"/>
            </w:tcBorders>
            <w:shd w:val="clear" w:color="auto" w:fill="auto"/>
          </w:tcPr>
          <w:p w14:paraId="2274BA37" w14:textId="77777777" w:rsidR="00ED4564" w:rsidRPr="006F4DE4" w:rsidRDefault="00ED4564" w:rsidP="00B25D9C">
            <w:pPr>
              <w:jc w:val="center"/>
              <w:rPr>
                <w:sz w:val="20"/>
              </w:rPr>
            </w:pPr>
          </w:p>
        </w:tc>
        <w:tc>
          <w:tcPr>
            <w:tcW w:w="2551" w:type="dxa"/>
            <w:shd w:val="clear" w:color="auto" w:fill="auto"/>
            <w:vAlign w:val="center"/>
          </w:tcPr>
          <w:p w14:paraId="731894D6" w14:textId="77777777" w:rsidR="00ED4564" w:rsidRPr="006F4DE4" w:rsidRDefault="00ED4564" w:rsidP="00B25D9C">
            <w:pPr>
              <w:jc w:val="center"/>
              <w:rPr>
                <w:sz w:val="20"/>
              </w:rPr>
            </w:pPr>
          </w:p>
        </w:tc>
      </w:tr>
    </w:tbl>
    <w:p w14:paraId="1A3C1B86" w14:textId="77777777" w:rsidR="00ED4564" w:rsidRDefault="00ED4564" w:rsidP="00ED4564">
      <w:pPr>
        <w:autoSpaceDE w:val="0"/>
        <w:autoSpaceDN w:val="0"/>
        <w:adjustRightInd w:val="0"/>
        <w:spacing w:line="288" w:lineRule="auto"/>
        <w:textAlignment w:val="center"/>
        <w:rPr>
          <w:b/>
          <w:sz w:val="20"/>
        </w:rPr>
      </w:pPr>
    </w:p>
    <w:p w14:paraId="0EF8A3AC" w14:textId="77777777" w:rsidR="00FA31AA" w:rsidRPr="00D170C9" w:rsidRDefault="00B32C26" w:rsidP="00FA31AA">
      <w:pPr>
        <w:autoSpaceDE w:val="0"/>
        <w:autoSpaceDN w:val="0"/>
        <w:adjustRightInd w:val="0"/>
        <w:spacing w:after="0" w:line="260" w:lineRule="atLeast"/>
        <w:textAlignment w:val="center"/>
        <w:rPr>
          <w:bCs/>
          <w:sz w:val="20"/>
          <w:szCs w:val="20"/>
          <w:u w:val="single"/>
        </w:rPr>
      </w:pPr>
      <w:r w:rsidRPr="00D170C9">
        <w:rPr>
          <w:bCs/>
          <w:sz w:val="20"/>
          <w:szCs w:val="20"/>
          <w:u w:val="single"/>
        </w:rPr>
        <w:t>Ponudnik navede v tabelo popust na ceno storitve vleke vozila:</w:t>
      </w:r>
    </w:p>
    <w:p w14:paraId="73ABB59A" w14:textId="77777777" w:rsidR="00FA31AA" w:rsidRPr="00A56975" w:rsidRDefault="00FA31AA" w:rsidP="00FA31AA">
      <w:pPr>
        <w:autoSpaceDE w:val="0"/>
        <w:autoSpaceDN w:val="0"/>
        <w:adjustRightInd w:val="0"/>
        <w:spacing w:after="0" w:line="260" w:lineRule="atLeast"/>
        <w:textAlignment w:val="center"/>
        <w:rPr>
          <w:bCs/>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2"/>
      </w:tblGrid>
      <w:tr w:rsidR="0037603C" w14:paraId="6A054CF9" w14:textId="77777777" w:rsidTr="004D0485">
        <w:tc>
          <w:tcPr>
            <w:tcW w:w="4962" w:type="dxa"/>
            <w:shd w:val="clear" w:color="auto" w:fill="D9D9D9" w:themeFill="background1" w:themeFillShade="D9"/>
            <w:vAlign w:val="center"/>
          </w:tcPr>
          <w:p w14:paraId="1D62D706" w14:textId="77777777" w:rsidR="00FA31AA" w:rsidRPr="00A56975" w:rsidRDefault="00B32C26" w:rsidP="004D0485">
            <w:pPr>
              <w:spacing w:after="0"/>
              <w:jc w:val="center"/>
              <w:rPr>
                <w:b/>
                <w:sz w:val="20"/>
                <w:szCs w:val="20"/>
              </w:rPr>
            </w:pPr>
            <w:r w:rsidRPr="00A56975">
              <w:rPr>
                <w:b/>
                <w:sz w:val="20"/>
                <w:szCs w:val="20"/>
              </w:rPr>
              <w:t>Postavka</w:t>
            </w:r>
          </w:p>
        </w:tc>
        <w:tc>
          <w:tcPr>
            <w:tcW w:w="4252" w:type="dxa"/>
            <w:shd w:val="clear" w:color="auto" w:fill="D9D9D9" w:themeFill="background1" w:themeFillShade="D9"/>
            <w:vAlign w:val="center"/>
          </w:tcPr>
          <w:p w14:paraId="73DFC13E" w14:textId="77777777" w:rsidR="00FA31AA" w:rsidRPr="00A56975" w:rsidRDefault="00B32C26" w:rsidP="004D0485">
            <w:pPr>
              <w:spacing w:after="0"/>
              <w:jc w:val="center"/>
              <w:rPr>
                <w:b/>
                <w:sz w:val="20"/>
                <w:szCs w:val="20"/>
              </w:rPr>
            </w:pPr>
            <w:r w:rsidRPr="00A56975">
              <w:rPr>
                <w:b/>
                <w:sz w:val="20"/>
                <w:szCs w:val="20"/>
              </w:rPr>
              <w:t>% popust</w:t>
            </w:r>
            <w:r w:rsidR="007A33AF">
              <w:rPr>
                <w:b/>
                <w:sz w:val="20"/>
                <w:szCs w:val="20"/>
              </w:rPr>
              <w:t>a</w:t>
            </w:r>
            <w:r w:rsidRPr="00A56975">
              <w:rPr>
                <w:b/>
                <w:sz w:val="20"/>
                <w:szCs w:val="20"/>
              </w:rPr>
              <w:t xml:space="preserve"> na ceno storitve vleke vozila</w:t>
            </w:r>
          </w:p>
        </w:tc>
      </w:tr>
      <w:tr w:rsidR="0037603C" w14:paraId="1AC08DA1" w14:textId="77777777" w:rsidTr="004D0485">
        <w:trPr>
          <w:trHeight w:val="397"/>
        </w:trPr>
        <w:tc>
          <w:tcPr>
            <w:tcW w:w="4962" w:type="dxa"/>
            <w:shd w:val="clear" w:color="auto" w:fill="auto"/>
            <w:vAlign w:val="center"/>
          </w:tcPr>
          <w:p w14:paraId="6866EA8F" w14:textId="77777777" w:rsidR="00FA31AA" w:rsidRPr="00A56975" w:rsidRDefault="00B32C26" w:rsidP="007A33AF">
            <w:pPr>
              <w:spacing w:after="0" w:line="260" w:lineRule="atLeast"/>
              <w:rPr>
                <w:sz w:val="20"/>
                <w:szCs w:val="20"/>
                <w:highlight w:val="yellow"/>
              </w:rPr>
            </w:pPr>
            <w:r w:rsidRPr="00A56975">
              <w:rPr>
                <w:sz w:val="20"/>
                <w:szCs w:val="20"/>
              </w:rPr>
              <w:t>Vleka vozila - v primerih storitve vleke brez odvoza vozila predvidenega za vleko</w:t>
            </w:r>
          </w:p>
        </w:tc>
        <w:tc>
          <w:tcPr>
            <w:tcW w:w="4252" w:type="dxa"/>
            <w:shd w:val="clear" w:color="auto" w:fill="auto"/>
            <w:vAlign w:val="center"/>
          </w:tcPr>
          <w:p w14:paraId="4F4164B0" w14:textId="77777777" w:rsidR="00FA31AA" w:rsidRPr="00A56975" w:rsidRDefault="00B32C26" w:rsidP="007A33AF">
            <w:pPr>
              <w:spacing w:after="0" w:line="260" w:lineRule="atLeast"/>
              <w:jc w:val="center"/>
              <w:rPr>
                <w:b/>
                <w:sz w:val="20"/>
                <w:szCs w:val="20"/>
              </w:rPr>
            </w:pPr>
            <w:r w:rsidRPr="00A56975">
              <w:rPr>
                <w:sz w:val="20"/>
                <w:szCs w:val="20"/>
              </w:rPr>
              <w:fldChar w:fldCharType="begin">
                <w:ffData>
                  <w:name w:val="Besedilo360"/>
                  <w:enabled/>
                  <w:calcOnExit w:val="0"/>
                  <w:textInput/>
                </w:ffData>
              </w:fldChar>
            </w:r>
            <w:r w:rsidRPr="00A56975">
              <w:rPr>
                <w:sz w:val="20"/>
                <w:szCs w:val="20"/>
              </w:rPr>
              <w:instrText xml:space="preserve"> FORMTEXT </w:instrText>
            </w:r>
            <w:r w:rsidRPr="00A56975">
              <w:rPr>
                <w:sz w:val="20"/>
                <w:szCs w:val="20"/>
              </w:rPr>
            </w:r>
            <w:r w:rsidRPr="00A56975">
              <w:rPr>
                <w:sz w:val="20"/>
                <w:szCs w:val="20"/>
              </w:rPr>
              <w:fldChar w:fldCharType="separate"/>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sz w:val="20"/>
                <w:szCs w:val="20"/>
              </w:rPr>
              <w:fldChar w:fldCharType="end"/>
            </w:r>
            <w:r w:rsidRPr="00A56975">
              <w:rPr>
                <w:sz w:val="20"/>
                <w:szCs w:val="20"/>
              </w:rPr>
              <w:t xml:space="preserve"> </w:t>
            </w:r>
            <w:r w:rsidRPr="00A56975">
              <w:rPr>
                <w:b/>
                <w:sz w:val="20"/>
                <w:szCs w:val="20"/>
              </w:rPr>
              <w:t>%</w:t>
            </w:r>
          </w:p>
        </w:tc>
      </w:tr>
    </w:tbl>
    <w:p w14:paraId="68061D39" w14:textId="77777777" w:rsidR="00FA31AA" w:rsidRPr="006F4DE4" w:rsidRDefault="00FA31AA" w:rsidP="00ED4564">
      <w:pPr>
        <w:autoSpaceDE w:val="0"/>
        <w:autoSpaceDN w:val="0"/>
        <w:adjustRightInd w:val="0"/>
        <w:spacing w:line="288" w:lineRule="auto"/>
        <w:textAlignment w:val="center"/>
        <w:rPr>
          <w:b/>
          <w:sz w:val="20"/>
        </w:rPr>
      </w:pPr>
    </w:p>
    <w:p w14:paraId="4D9BF557" w14:textId="77777777" w:rsidR="00ED4564" w:rsidRPr="00512EED" w:rsidRDefault="00B32C26" w:rsidP="00BA6C1C">
      <w:pPr>
        <w:autoSpaceDE w:val="0"/>
        <w:autoSpaceDN w:val="0"/>
        <w:adjustRightInd w:val="0"/>
        <w:spacing w:after="0" w:line="260" w:lineRule="atLeast"/>
        <w:textAlignment w:val="center"/>
        <w:rPr>
          <w:b/>
          <w:sz w:val="20"/>
        </w:rPr>
      </w:pPr>
      <w:r>
        <w:rPr>
          <w:b/>
          <w:sz w:val="20"/>
        </w:rPr>
        <w:t>3</w:t>
      </w:r>
      <w:r w:rsidRPr="00512EED">
        <w:rPr>
          <w:b/>
          <w:sz w:val="20"/>
        </w:rPr>
        <w:t xml:space="preserve">. </w:t>
      </w:r>
      <w:r>
        <w:rPr>
          <w:b/>
          <w:sz w:val="20"/>
        </w:rPr>
        <w:t>Izračun ponudbene vrednosti za hrambo vozil</w:t>
      </w:r>
    </w:p>
    <w:p w14:paraId="731FD814" w14:textId="77777777" w:rsidR="00ED4564" w:rsidRPr="00512EED" w:rsidRDefault="00ED4564" w:rsidP="00ED4564">
      <w:pPr>
        <w:autoSpaceDE w:val="0"/>
        <w:autoSpaceDN w:val="0"/>
        <w:adjustRightInd w:val="0"/>
        <w:spacing w:after="0" w:line="260" w:lineRule="atLeast"/>
        <w:textAlignment w:val="center"/>
        <w:rPr>
          <w:sz w:val="20"/>
        </w:rPr>
      </w:pPr>
    </w:p>
    <w:p w14:paraId="27B1706D" w14:textId="77777777" w:rsidR="00ED4564" w:rsidRPr="00D411E0" w:rsidRDefault="00B32C26" w:rsidP="00ED4564">
      <w:pPr>
        <w:autoSpaceDE w:val="0"/>
        <w:autoSpaceDN w:val="0"/>
        <w:adjustRightInd w:val="0"/>
        <w:spacing w:after="0" w:line="260" w:lineRule="atLeast"/>
        <w:textAlignment w:val="center"/>
        <w:rPr>
          <w:sz w:val="20"/>
        </w:rPr>
      </w:pPr>
      <w:r w:rsidRPr="00D411E0">
        <w:rPr>
          <w:sz w:val="20"/>
        </w:rPr>
        <w:t>Ponudnik navede v tabelo za izračun cene za hrambo vozil naslednje podatke:</w:t>
      </w:r>
    </w:p>
    <w:p w14:paraId="5D32D47F"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4 ceno v EUR brez DDV za hrambo 1 (enega) vozila za 1 (en) dan (opredeljena v tabeli </w:t>
      </w:r>
      <w:r>
        <w:rPr>
          <w:sz w:val="20"/>
        </w:rPr>
        <w:t xml:space="preserve">pod točko </w:t>
      </w:r>
      <w:r w:rsidRPr="00D411E0">
        <w:rPr>
          <w:sz w:val="20"/>
        </w:rPr>
        <w:t>1)</w:t>
      </w:r>
    </w:p>
    <w:p w14:paraId="020EF03F"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stolpec 5 vrednost v EUR brez DDV za hrambo vseh vozil za 1 (en) mesec, tako da se pomnoži vrednosti iz stolpcev 2, 3 in 4</w:t>
      </w:r>
    </w:p>
    <w:p w14:paraId="122347C7" w14:textId="77777777" w:rsidR="00ED4564" w:rsidRPr="00D411E0" w:rsidRDefault="00B32C26"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7 vrednost v EUR brez DDV za hrambo vseh vozil za </w:t>
      </w:r>
      <w:r w:rsidR="00A64733">
        <w:rPr>
          <w:sz w:val="20"/>
        </w:rPr>
        <w:t>24</w:t>
      </w:r>
      <w:r w:rsidRPr="00D411E0">
        <w:rPr>
          <w:sz w:val="20"/>
        </w:rPr>
        <w:t xml:space="preserve"> (</w:t>
      </w:r>
      <w:r w:rsidR="003052F4">
        <w:rPr>
          <w:sz w:val="20"/>
        </w:rPr>
        <w:t>dvanajst</w:t>
      </w:r>
      <w:r w:rsidRPr="00D411E0">
        <w:rPr>
          <w:sz w:val="20"/>
        </w:rPr>
        <w:t>) mesecev, tako da se pomnoži vrednosti iz stolpcev 5 in 6</w:t>
      </w:r>
      <w:r>
        <w:rPr>
          <w:sz w:val="20"/>
        </w:rPr>
        <w:t>.</w:t>
      </w:r>
    </w:p>
    <w:p w14:paraId="6E855B2F" w14:textId="77777777" w:rsidR="00ED4564" w:rsidRPr="006F4DE4" w:rsidRDefault="00ED4564" w:rsidP="00ED4564">
      <w:pPr>
        <w:autoSpaceDE w:val="0"/>
        <w:autoSpaceDN w:val="0"/>
        <w:adjustRightInd w:val="0"/>
        <w:spacing w:line="288" w:lineRule="auto"/>
        <w:ind w:left="720"/>
        <w:textAlignment w:val="center"/>
        <w:rPr>
          <w:b/>
          <w:sz w:val="20"/>
        </w:rPr>
      </w:pP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275"/>
        <w:gridCol w:w="1276"/>
        <w:gridCol w:w="1134"/>
        <w:gridCol w:w="1276"/>
        <w:gridCol w:w="1134"/>
        <w:gridCol w:w="1843"/>
      </w:tblGrid>
      <w:tr w:rsidR="0037603C" w14:paraId="700F7E74" w14:textId="77777777" w:rsidTr="00B25D9C">
        <w:trPr>
          <w:trHeight w:val="1435"/>
        </w:trPr>
        <w:tc>
          <w:tcPr>
            <w:tcW w:w="1277" w:type="dxa"/>
            <w:shd w:val="clear" w:color="auto" w:fill="auto"/>
          </w:tcPr>
          <w:p w14:paraId="0D080C4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Storitev</w:t>
            </w:r>
          </w:p>
        </w:tc>
        <w:tc>
          <w:tcPr>
            <w:tcW w:w="1275" w:type="dxa"/>
            <w:shd w:val="clear" w:color="auto" w:fill="auto"/>
          </w:tcPr>
          <w:p w14:paraId="08CB5FA7"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Ocenjeno število vozil v hrambi na mesec</w:t>
            </w:r>
          </w:p>
        </w:tc>
        <w:tc>
          <w:tcPr>
            <w:tcW w:w="1276" w:type="dxa"/>
            <w:shd w:val="clear" w:color="auto" w:fill="auto"/>
          </w:tcPr>
          <w:p w14:paraId="7D21401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Povprečno število dni na mesec</w:t>
            </w:r>
          </w:p>
        </w:tc>
        <w:tc>
          <w:tcPr>
            <w:tcW w:w="1134" w:type="dxa"/>
            <w:shd w:val="clear" w:color="auto" w:fill="auto"/>
          </w:tcPr>
          <w:p w14:paraId="7FA3A111"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Cena za hrambo 1 vozila za </w:t>
            </w:r>
          </w:p>
          <w:p w14:paraId="436701BC"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1 dan v EUR brez DDV</w:t>
            </w:r>
          </w:p>
        </w:tc>
        <w:tc>
          <w:tcPr>
            <w:tcW w:w="1276" w:type="dxa"/>
            <w:shd w:val="clear" w:color="auto" w:fill="auto"/>
          </w:tcPr>
          <w:p w14:paraId="61BA6D2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Vrednost za hrambo vseh vozil na mesec v EUR brez DDV</w:t>
            </w:r>
          </w:p>
        </w:tc>
        <w:tc>
          <w:tcPr>
            <w:tcW w:w="1134" w:type="dxa"/>
            <w:shd w:val="clear" w:color="auto" w:fill="auto"/>
          </w:tcPr>
          <w:p w14:paraId="47FB360F" w14:textId="77777777" w:rsidR="00ED4564" w:rsidRPr="006F4DE4" w:rsidRDefault="00B32C26" w:rsidP="00B25D9C">
            <w:pPr>
              <w:jc w:val="center"/>
              <w:rPr>
                <w:sz w:val="20"/>
              </w:rPr>
            </w:pPr>
            <w:r w:rsidRPr="006F4DE4">
              <w:rPr>
                <w:sz w:val="20"/>
              </w:rPr>
              <w:t>Število mesecev</w:t>
            </w:r>
          </w:p>
        </w:tc>
        <w:tc>
          <w:tcPr>
            <w:tcW w:w="1843" w:type="dxa"/>
            <w:shd w:val="clear" w:color="auto" w:fill="auto"/>
          </w:tcPr>
          <w:p w14:paraId="0B55A7B5" w14:textId="77777777" w:rsidR="00ED4564" w:rsidRPr="006F4DE4" w:rsidRDefault="00B32C26" w:rsidP="00B25D9C">
            <w:pPr>
              <w:jc w:val="center"/>
              <w:rPr>
                <w:sz w:val="20"/>
              </w:rPr>
            </w:pPr>
            <w:r w:rsidRPr="006F4DE4">
              <w:rPr>
                <w:sz w:val="20"/>
              </w:rPr>
              <w:t xml:space="preserve">Vrednost za hrambo za obdobje </w:t>
            </w:r>
            <w:r w:rsidR="00A64733">
              <w:rPr>
                <w:sz w:val="20"/>
              </w:rPr>
              <w:t>24</w:t>
            </w:r>
            <w:r w:rsidRPr="006F4DE4">
              <w:rPr>
                <w:sz w:val="20"/>
              </w:rPr>
              <w:t xml:space="preserve">  mesecev za vsa vozila v EUR brez DDV</w:t>
            </w:r>
          </w:p>
        </w:tc>
      </w:tr>
      <w:tr w:rsidR="0037603C" w14:paraId="4945B148" w14:textId="77777777" w:rsidTr="00B25D9C">
        <w:tc>
          <w:tcPr>
            <w:tcW w:w="1277" w:type="dxa"/>
            <w:shd w:val="clear" w:color="auto" w:fill="auto"/>
          </w:tcPr>
          <w:p w14:paraId="1D730EB8"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1</w:t>
            </w:r>
          </w:p>
        </w:tc>
        <w:tc>
          <w:tcPr>
            <w:tcW w:w="1275" w:type="dxa"/>
            <w:shd w:val="clear" w:color="auto" w:fill="auto"/>
          </w:tcPr>
          <w:p w14:paraId="620875F1"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2</w:t>
            </w:r>
          </w:p>
        </w:tc>
        <w:tc>
          <w:tcPr>
            <w:tcW w:w="1276" w:type="dxa"/>
            <w:shd w:val="clear" w:color="auto" w:fill="auto"/>
          </w:tcPr>
          <w:p w14:paraId="79A19B3A"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w:t>
            </w:r>
          </w:p>
        </w:tc>
        <w:tc>
          <w:tcPr>
            <w:tcW w:w="1134" w:type="dxa"/>
            <w:tcBorders>
              <w:bottom w:val="single" w:sz="4" w:space="0" w:color="auto"/>
            </w:tcBorders>
            <w:shd w:val="clear" w:color="auto" w:fill="auto"/>
          </w:tcPr>
          <w:p w14:paraId="47CD09DD"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4</w:t>
            </w:r>
          </w:p>
        </w:tc>
        <w:tc>
          <w:tcPr>
            <w:tcW w:w="1276" w:type="dxa"/>
            <w:shd w:val="clear" w:color="auto" w:fill="auto"/>
          </w:tcPr>
          <w:p w14:paraId="20003EA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5 = 2 * 3 * 4</w:t>
            </w:r>
          </w:p>
        </w:tc>
        <w:tc>
          <w:tcPr>
            <w:tcW w:w="1134" w:type="dxa"/>
            <w:shd w:val="clear" w:color="auto" w:fill="auto"/>
          </w:tcPr>
          <w:p w14:paraId="446F43B6" w14:textId="77777777" w:rsidR="00ED4564" w:rsidRPr="006F4DE4" w:rsidRDefault="00B32C26" w:rsidP="00B25D9C">
            <w:pPr>
              <w:jc w:val="center"/>
              <w:rPr>
                <w:sz w:val="20"/>
              </w:rPr>
            </w:pPr>
            <w:r w:rsidRPr="006F4DE4">
              <w:rPr>
                <w:sz w:val="20"/>
              </w:rPr>
              <w:t>6</w:t>
            </w:r>
          </w:p>
        </w:tc>
        <w:tc>
          <w:tcPr>
            <w:tcW w:w="1843" w:type="dxa"/>
            <w:shd w:val="clear" w:color="auto" w:fill="auto"/>
          </w:tcPr>
          <w:p w14:paraId="7B8570CF" w14:textId="77777777" w:rsidR="00ED4564" w:rsidRPr="006F4DE4" w:rsidRDefault="00B32C26" w:rsidP="00B25D9C">
            <w:pPr>
              <w:jc w:val="center"/>
              <w:rPr>
                <w:sz w:val="20"/>
              </w:rPr>
            </w:pPr>
            <w:r w:rsidRPr="006F4DE4">
              <w:rPr>
                <w:sz w:val="20"/>
              </w:rPr>
              <w:t>7 = 5 * 6</w:t>
            </w:r>
          </w:p>
        </w:tc>
      </w:tr>
      <w:tr w:rsidR="0037603C" w14:paraId="278AD24A" w14:textId="77777777" w:rsidTr="00B25D9C">
        <w:trPr>
          <w:trHeight w:val="729"/>
        </w:trPr>
        <w:tc>
          <w:tcPr>
            <w:tcW w:w="1277" w:type="dxa"/>
            <w:shd w:val="clear" w:color="auto" w:fill="auto"/>
          </w:tcPr>
          <w:p w14:paraId="11AEE93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Hramba vozila do</w:t>
            </w:r>
          </w:p>
          <w:p w14:paraId="7E3545C1"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 3,5 t</w:t>
            </w:r>
          </w:p>
        </w:tc>
        <w:tc>
          <w:tcPr>
            <w:tcW w:w="1275" w:type="dxa"/>
            <w:shd w:val="clear" w:color="auto" w:fill="auto"/>
          </w:tcPr>
          <w:p w14:paraId="5CC20375" w14:textId="77777777" w:rsidR="00ED4564" w:rsidRPr="006F4DE4" w:rsidRDefault="00ED4564" w:rsidP="00B25D9C">
            <w:pPr>
              <w:autoSpaceDE w:val="0"/>
              <w:autoSpaceDN w:val="0"/>
              <w:adjustRightInd w:val="0"/>
              <w:spacing w:line="288" w:lineRule="auto"/>
              <w:jc w:val="center"/>
              <w:textAlignment w:val="center"/>
              <w:rPr>
                <w:sz w:val="20"/>
              </w:rPr>
            </w:pPr>
          </w:p>
          <w:p w14:paraId="1A0B9392" w14:textId="77777777" w:rsidR="00ED4564" w:rsidRPr="006F4DE4" w:rsidRDefault="00B32C26" w:rsidP="00B25D9C">
            <w:pPr>
              <w:autoSpaceDE w:val="0"/>
              <w:autoSpaceDN w:val="0"/>
              <w:adjustRightInd w:val="0"/>
              <w:spacing w:line="288" w:lineRule="auto"/>
              <w:jc w:val="center"/>
              <w:textAlignment w:val="center"/>
              <w:rPr>
                <w:sz w:val="20"/>
              </w:rPr>
            </w:pPr>
            <w:r>
              <w:rPr>
                <w:sz w:val="20"/>
              </w:rPr>
              <w:t>140</w:t>
            </w:r>
          </w:p>
        </w:tc>
        <w:tc>
          <w:tcPr>
            <w:tcW w:w="1276" w:type="dxa"/>
            <w:shd w:val="clear" w:color="auto" w:fill="auto"/>
          </w:tcPr>
          <w:p w14:paraId="49290960" w14:textId="77777777" w:rsidR="00ED4564" w:rsidRPr="006F4DE4" w:rsidRDefault="00ED4564" w:rsidP="00B25D9C">
            <w:pPr>
              <w:autoSpaceDE w:val="0"/>
              <w:autoSpaceDN w:val="0"/>
              <w:adjustRightInd w:val="0"/>
              <w:spacing w:line="288" w:lineRule="auto"/>
              <w:jc w:val="center"/>
              <w:textAlignment w:val="center"/>
              <w:rPr>
                <w:sz w:val="20"/>
              </w:rPr>
            </w:pPr>
          </w:p>
          <w:p w14:paraId="465990B3"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tcBorders>
              <w:top w:val="single" w:sz="4" w:space="0" w:color="auto"/>
            </w:tcBorders>
            <w:shd w:val="clear" w:color="auto" w:fill="auto"/>
          </w:tcPr>
          <w:p w14:paraId="75110149"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286B3AB1"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34B764CE" w14:textId="77777777" w:rsidR="00ED4564" w:rsidRPr="006F4DE4" w:rsidRDefault="00ED4564" w:rsidP="00B25D9C">
            <w:pPr>
              <w:jc w:val="center"/>
              <w:rPr>
                <w:sz w:val="20"/>
              </w:rPr>
            </w:pPr>
          </w:p>
          <w:p w14:paraId="7AA2F7C4" w14:textId="77777777" w:rsidR="00ED4564" w:rsidRPr="006F4DE4" w:rsidRDefault="00B32C26" w:rsidP="00B25D9C">
            <w:pPr>
              <w:jc w:val="center"/>
              <w:rPr>
                <w:sz w:val="20"/>
              </w:rPr>
            </w:pPr>
            <w:r>
              <w:rPr>
                <w:sz w:val="20"/>
              </w:rPr>
              <w:t>2</w:t>
            </w:r>
            <w:r w:rsidR="00A64733">
              <w:rPr>
                <w:sz w:val="20"/>
              </w:rPr>
              <w:t>4</w:t>
            </w:r>
          </w:p>
        </w:tc>
        <w:tc>
          <w:tcPr>
            <w:tcW w:w="1843" w:type="dxa"/>
            <w:shd w:val="clear" w:color="auto" w:fill="auto"/>
          </w:tcPr>
          <w:p w14:paraId="59081E9A" w14:textId="77777777" w:rsidR="00ED4564" w:rsidRPr="006F4DE4" w:rsidRDefault="00ED4564" w:rsidP="00B25D9C">
            <w:pPr>
              <w:jc w:val="center"/>
              <w:rPr>
                <w:sz w:val="20"/>
              </w:rPr>
            </w:pPr>
          </w:p>
        </w:tc>
      </w:tr>
      <w:tr w:rsidR="0037603C" w14:paraId="7E45F5DE" w14:textId="77777777" w:rsidTr="00B25D9C">
        <w:trPr>
          <w:trHeight w:val="729"/>
        </w:trPr>
        <w:tc>
          <w:tcPr>
            <w:tcW w:w="1277" w:type="dxa"/>
            <w:shd w:val="clear" w:color="auto" w:fill="auto"/>
          </w:tcPr>
          <w:p w14:paraId="13B21A48"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Hramba vozila nad 3,5 t </w:t>
            </w:r>
          </w:p>
        </w:tc>
        <w:tc>
          <w:tcPr>
            <w:tcW w:w="1275" w:type="dxa"/>
            <w:shd w:val="clear" w:color="auto" w:fill="auto"/>
          </w:tcPr>
          <w:p w14:paraId="32A6F4E1" w14:textId="77777777" w:rsidR="00ED4564" w:rsidRPr="006F4DE4" w:rsidRDefault="00ED4564" w:rsidP="00B25D9C">
            <w:pPr>
              <w:autoSpaceDE w:val="0"/>
              <w:autoSpaceDN w:val="0"/>
              <w:adjustRightInd w:val="0"/>
              <w:spacing w:line="288" w:lineRule="auto"/>
              <w:jc w:val="center"/>
              <w:textAlignment w:val="center"/>
              <w:rPr>
                <w:sz w:val="20"/>
              </w:rPr>
            </w:pPr>
          </w:p>
          <w:p w14:paraId="4A0D2278" w14:textId="77777777" w:rsidR="00ED4564" w:rsidRPr="006F4DE4" w:rsidRDefault="00B32C26" w:rsidP="00B25D9C">
            <w:pPr>
              <w:autoSpaceDE w:val="0"/>
              <w:autoSpaceDN w:val="0"/>
              <w:adjustRightInd w:val="0"/>
              <w:spacing w:line="288" w:lineRule="auto"/>
              <w:jc w:val="center"/>
              <w:textAlignment w:val="center"/>
              <w:rPr>
                <w:sz w:val="20"/>
              </w:rPr>
            </w:pPr>
            <w:r>
              <w:rPr>
                <w:sz w:val="20"/>
              </w:rPr>
              <w:t>3</w:t>
            </w:r>
          </w:p>
        </w:tc>
        <w:tc>
          <w:tcPr>
            <w:tcW w:w="1276" w:type="dxa"/>
            <w:shd w:val="clear" w:color="auto" w:fill="auto"/>
          </w:tcPr>
          <w:p w14:paraId="74F0416A" w14:textId="77777777" w:rsidR="00ED4564" w:rsidRPr="006F4DE4" w:rsidRDefault="00ED4564" w:rsidP="00B25D9C">
            <w:pPr>
              <w:autoSpaceDE w:val="0"/>
              <w:autoSpaceDN w:val="0"/>
              <w:adjustRightInd w:val="0"/>
              <w:spacing w:line="288" w:lineRule="auto"/>
              <w:jc w:val="center"/>
              <w:textAlignment w:val="center"/>
              <w:rPr>
                <w:sz w:val="20"/>
              </w:rPr>
            </w:pPr>
          </w:p>
          <w:p w14:paraId="400A67F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6A4303EF"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27FAD12D"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5C376DA8" w14:textId="77777777" w:rsidR="00ED4564" w:rsidRPr="006F4DE4" w:rsidRDefault="00ED4564" w:rsidP="00B25D9C">
            <w:pPr>
              <w:jc w:val="center"/>
              <w:rPr>
                <w:sz w:val="20"/>
              </w:rPr>
            </w:pPr>
          </w:p>
          <w:p w14:paraId="5576BCB7" w14:textId="77777777" w:rsidR="00ED4564" w:rsidRPr="006F4DE4" w:rsidRDefault="00B32C26" w:rsidP="00B25D9C">
            <w:pPr>
              <w:jc w:val="center"/>
              <w:rPr>
                <w:sz w:val="20"/>
              </w:rPr>
            </w:pPr>
            <w:r>
              <w:rPr>
                <w:sz w:val="20"/>
              </w:rPr>
              <w:t>2</w:t>
            </w:r>
            <w:r w:rsidR="00A64733">
              <w:rPr>
                <w:sz w:val="20"/>
              </w:rPr>
              <w:t>4</w:t>
            </w:r>
          </w:p>
        </w:tc>
        <w:tc>
          <w:tcPr>
            <w:tcW w:w="1843" w:type="dxa"/>
            <w:shd w:val="clear" w:color="auto" w:fill="auto"/>
          </w:tcPr>
          <w:p w14:paraId="4732ADE5" w14:textId="77777777" w:rsidR="00ED4564" w:rsidRPr="006F4DE4" w:rsidRDefault="00ED4564" w:rsidP="00B25D9C">
            <w:pPr>
              <w:jc w:val="center"/>
              <w:rPr>
                <w:sz w:val="20"/>
              </w:rPr>
            </w:pPr>
          </w:p>
        </w:tc>
      </w:tr>
      <w:tr w:rsidR="0037603C" w14:paraId="4A40EDCE" w14:textId="77777777" w:rsidTr="00B25D9C">
        <w:trPr>
          <w:trHeight w:val="729"/>
        </w:trPr>
        <w:tc>
          <w:tcPr>
            <w:tcW w:w="1277" w:type="dxa"/>
            <w:shd w:val="clear" w:color="auto" w:fill="auto"/>
          </w:tcPr>
          <w:p w14:paraId="5CF63105"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 xml:space="preserve">Hramba </w:t>
            </w:r>
            <w:r w:rsidRPr="006F4DE4">
              <w:rPr>
                <w:sz w:val="20"/>
              </w:rPr>
              <w:t>lažjega priklopnika do 1,5 t</w:t>
            </w:r>
          </w:p>
        </w:tc>
        <w:tc>
          <w:tcPr>
            <w:tcW w:w="1275" w:type="dxa"/>
            <w:shd w:val="clear" w:color="auto" w:fill="auto"/>
          </w:tcPr>
          <w:p w14:paraId="6BC371E4" w14:textId="77777777" w:rsidR="00ED4564" w:rsidRPr="006F4DE4" w:rsidRDefault="00ED4564" w:rsidP="00B25D9C">
            <w:pPr>
              <w:autoSpaceDE w:val="0"/>
              <w:autoSpaceDN w:val="0"/>
              <w:adjustRightInd w:val="0"/>
              <w:spacing w:line="288" w:lineRule="auto"/>
              <w:jc w:val="center"/>
              <w:textAlignment w:val="center"/>
              <w:rPr>
                <w:sz w:val="20"/>
              </w:rPr>
            </w:pPr>
          </w:p>
          <w:p w14:paraId="43F5394E" w14:textId="77777777" w:rsidR="00ED4564" w:rsidRPr="006F4DE4" w:rsidRDefault="00ED4564" w:rsidP="00B25D9C">
            <w:pPr>
              <w:autoSpaceDE w:val="0"/>
              <w:autoSpaceDN w:val="0"/>
              <w:adjustRightInd w:val="0"/>
              <w:spacing w:line="288" w:lineRule="auto"/>
              <w:jc w:val="center"/>
              <w:textAlignment w:val="center"/>
              <w:rPr>
                <w:sz w:val="20"/>
              </w:rPr>
            </w:pPr>
          </w:p>
          <w:p w14:paraId="31A43A61" w14:textId="77777777" w:rsidR="00ED4564" w:rsidRPr="006F4DE4" w:rsidRDefault="00B32C26" w:rsidP="00B25D9C">
            <w:pPr>
              <w:autoSpaceDE w:val="0"/>
              <w:autoSpaceDN w:val="0"/>
              <w:adjustRightInd w:val="0"/>
              <w:spacing w:line="288" w:lineRule="auto"/>
              <w:jc w:val="center"/>
              <w:textAlignment w:val="center"/>
              <w:rPr>
                <w:sz w:val="20"/>
              </w:rPr>
            </w:pPr>
            <w:r>
              <w:rPr>
                <w:sz w:val="20"/>
              </w:rPr>
              <w:t>2</w:t>
            </w:r>
          </w:p>
        </w:tc>
        <w:tc>
          <w:tcPr>
            <w:tcW w:w="1276" w:type="dxa"/>
            <w:shd w:val="clear" w:color="auto" w:fill="auto"/>
          </w:tcPr>
          <w:p w14:paraId="04607B4D" w14:textId="77777777" w:rsidR="00ED4564" w:rsidRPr="006F4DE4" w:rsidRDefault="00ED4564" w:rsidP="00B25D9C">
            <w:pPr>
              <w:autoSpaceDE w:val="0"/>
              <w:autoSpaceDN w:val="0"/>
              <w:adjustRightInd w:val="0"/>
              <w:spacing w:line="288" w:lineRule="auto"/>
              <w:jc w:val="center"/>
              <w:textAlignment w:val="center"/>
              <w:rPr>
                <w:sz w:val="20"/>
              </w:rPr>
            </w:pPr>
          </w:p>
          <w:p w14:paraId="0466E735" w14:textId="77777777" w:rsidR="00ED4564" w:rsidRPr="006F4DE4" w:rsidRDefault="00ED4564" w:rsidP="00B25D9C">
            <w:pPr>
              <w:autoSpaceDE w:val="0"/>
              <w:autoSpaceDN w:val="0"/>
              <w:adjustRightInd w:val="0"/>
              <w:spacing w:line="288" w:lineRule="auto"/>
              <w:jc w:val="center"/>
              <w:textAlignment w:val="center"/>
              <w:rPr>
                <w:sz w:val="20"/>
              </w:rPr>
            </w:pPr>
          </w:p>
          <w:p w14:paraId="7AC09280"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48C125D2"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34D4C3BB"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616599A0" w14:textId="77777777" w:rsidR="00ED4564" w:rsidRPr="006F4DE4" w:rsidRDefault="00ED4564" w:rsidP="00B25D9C">
            <w:pPr>
              <w:jc w:val="center"/>
              <w:rPr>
                <w:sz w:val="20"/>
              </w:rPr>
            </w:pPr>
          </w:p>
          <w:p w14:paraId="11C36DEA" w14:textId="77777777" w:rsidR="00ED4564" w:rsidRPr="006F4DE4" w:rsidRDefault="00ED4564" w:rsidP="00B25D9C">
            <w:pPr>
              <w:jc w:val="center"/>
              <w:rPr>
                <w:sz w:val="20"/>
              </w:rPr>
            </w:pPr>
          </w:p>
          <w:p w14:paraId="115C54DF" w14:textId="77777777" w:rsidR="00ED4564" w:rsidRPr="006F4DE4" w:rsidRDefault="00B32C26" w:rsidP="00B25D9C">
            <w:pPr>
              <w:jc w:val="center"/>
              <w:rPr>
                <w:sz w:val="20"/>
              </w:rPr>
            </w:pPr>
            <w:r>
              <w:rPr>
                <w:sz w:val="20"/>
              </w:rPr>
              <w:t>2</w:t>
            </w:r>
            <w:r w:rsidR="00A64733">
              <w:rPr>
                <w:sz w:val="20"/>
              </w:rPr>
              <w:t>4</w:t>
            </w:r>
          </w:p>
        </w:tc>
        <w:tc>
          <w:tcPr>
            <w:tcW w:w="1843" w:type="dxa"/>
            <w:shd w:val="clear" w:color="auto" w:fill="auto"/>
          </w:tcPr>
          <w:p w14:paraId="1E309E98" w14:textId="77777777" w:rsidR="00ED4564" w:rsidRPr="006F4DE4" w:rsidRDefault="00ED4564" w:rsidP="00B25D9C">
            <w:pPr>
              <w:jc w:val="center"/>
              <w:rPr>
                <w:sz w:val="20"/>
              </w:rPr>
            </w:pPr>
          </w:p>
        </w:tc>
      </w:tr>
      <w:tr w:rsidR="0037603C" w14:paraId="5BCF04D7" w14:textId="77777777" w:rsidTr="00B25D9C">
        <w:trPr>
          <w:trHeight w:val="729"/>
        </w:trPr>
        <w:tc>
          <w:tcPr>
            <w:tcW w:w="1277" w:type="dxa"/>
            <w:shd w:val="clear" w:color="auto" w:fill="auto"/>
          </w:tcPr>
          <w:p w14:paraId="37EFE7B4"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Hramba težjega priklopnika nad 1,5 t</w:t>
            </w:r>
          </w:p>
        </w:tc>
        <w:tc>
          <w:tcPr>
            <w:tcW w:w="1275" w:type="dxa"/>
            <w:shd w:val="clear" w:color="auto" w:fill="auto"/>
          </w:tcPr>
          <w:p w14:paraId="0998C580" w14:textId="77777777" w:rsidR="00ED4564" w:rsidRPr="006F4DE4" w:rsidRDefault="00ED4564" w:rsidP="00B25D9C">
            <w:pPr>
              <w:autoSpaceDE w:val="0"/>
              <w:autoSpaceDN w:val="0"/>
              <w:adjustRightInd w:val="0"/>
              <w:spacing w:line="288" w:lineRule="auto"/>
              <w:jc w:val="center"/>
              <w:textAlignment w:val="center"/>
              <w:rPr>
                <w:sz w:val="20"/>
              </w:rPr>
            </w:pPr>
          </w:p>
          <w:p w14:paraId="44DD8290" w14:textId="77777777" w:rsidR="00ED4564" w:rsidRPr="006F4DE4" w:rsidRDefault="00B32C26" w:rsidP="00B25D9C">
            <w:pPr>
              <w:autoSpaceDE w:val="0"/>
              <w:autoSpaceDN w:val="0"/>
              <w:adjustRightInd w:val="0"/>
              <w:spacing w:line="288" w:lineRule="auto"/>
              <w:jc w:val="center"/>
              <w:textAlignment w:val="center"/>
              <w:rPr>
                <w:sz w:val="20"/>
              </w:rPr>
            </w:pPr>
            <w:r>
              <w:rPr>
                <w:sz w:val="20"/>
              </w:rPr>
              <w:t>2</w:t>
            </w:r>
          </w:p>
        </w:tc>
        <w:tc>
          <w:tcPr>
            <w:tcW w:w="1276" w:type="dxa"/>
            <w:shd w:val="clear" w:color="auto" w:fill="auto"/>
          </w:tcPr>
          <w:p w14:paraId="00E69799" w14:textId="77777777" w:rsidR="00ED4564" w:rsidRPr="006F4DE4" w:rsidRDefault="00ED4564" w:rsidP="00B25D9C">
            <w:pPr>
              <w:autoSpaceDE w:val="0"/>
              <w:autoSpaceDN w:val="0"/>
              <w:adjustRightInd w:val="0"/>
              <w:spacing w:line="288" w:lineRule="auto"/>
              <w:jc w:val="center"/>
              <w:textAlignment w:val="center"/>
              <w:rPr>
                <w:sz w:val="20"/>
              </w:rPr>
            </w:pPr>
          </w:p>
          <w:p w14:paraId="29526E6C" w14:textId="77777777" w:rsidR="00ED4564" w:rsidRPr="006F4DE4" w:rsidRDefault="00B32C26" w:rsidP="00B25D9C">
            <w:pPr>
              <w:autoSpaceDE w:val="0"/>
              <w:autoSpaceDN w:val="0"/>
              <w:adjustRightInd w:val="0"/>
              <w:spacing w:line="288" w:lineRule="auto"/>
              <w:jc w:val="center"/>
              <w:textAlignment w:val="center"/>
              <w:rPr>
                <w:sz w:val="20"/>
              </w:rPr>
            </w:pPr>
            <w:r w:rsidRPr="006F4DE4">
              <w:rPr>
                <w:sz w:val="20"/>
              </w:rPr>
              <w:t>30</w:t>
            </w:r>
          </w:p>
        </w:tc>
        <w:tc>
          <w:tcPr>
            <w:tcW w:w="1134" w:type="dxa"/>
            <w:shd w:val="clear" w:color="auto" w:fill="auto"/>
          </w:tcPr>
          <w:p w14:paraId="5A62F4A9"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shd w:val="clear" w:color="auto" w:fill="auto"/>
          </w:tcPr>
          <w:p w14:paraId="2150CB0E"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shd w:val="clear" w:color="auto" w:fill="auto"/>
          </w:tcPr>
          <w:p w14:paraId="338A972D" w14:textId="77777777" w:rsidR="00ED4564" w:rsidRPr="006F4DE4" w:rsidRDefault="00ED4564" w:rsidP="00B25D9C">
            <w:pPr>
              <w:jc w:val="center"/>
              <w:rPr>
                <w:sz w:val="20"/>
              </w:rPr>
            </w:pPr>
          </w:p>
          <w:p w14:paraId="66D670F0" w14:textId="77777777" w:rsidR="00ED4564" w:rsidRPr="006F4DE4" w:rsidRDefault="00B32C26" w:rsidP="00B25D9C">
            <w:pPr>
              <w:jc w:val="center"/>
              <w:rPr>
                <w:sz w:val="20"/>
              </w:rPr>
            </w:pPr>
            <w:r>
              <w:rPr>
                <w:sz w:val="20"/>
              </w:rPr>
              <w:t>2</w:t>
            </w:r>
            <w:r w:rsidR="00A64733">
              <w:rPr>
                <w:sz w:val="20"/>
              </w:rPr>
              <w:t>4</w:t>
            </w:r>
          </w:p>
        </w:tc>
        <w:tc>
          <w:tcPr>
            <w:tcW w:w="1843" w:type="dxa"/>
            <w:shd w:val="clear" w:color="auto" w:fill="auto"/>
          </w:tcPr>
          <w:p w14:paraId="4BB78DFD" w14:textId="77777777" w:rsidR="00ED4564" w:rsidRPr="006F4DE4" w:rsidRDefault="00ED4564" w:rsidP="00B25D9C">
            <w:pPr>
              <w:jc w:val="center"/>
              <w:rPr>
                <w:sz w:val="20"/>
              </w:rPr>
            </w:pPr>
          </w:p>
        </w:tc>
      </w:tr>
      <w:tr w:rsidR="0037603C" w14:paraId="3A68AE62" w14:textId="77777777" w:rsidTr="00B25D9C">
        <w:trPr>
          <w:trHeight w:val="729"/>
        </w:trPr>
        <w:tc>
          <w:tcPr>
            <w:tcW w:w="1277" w:type="dxa"/>
            <w:shd w:val="clear" w:color="auto" w:fill="auto"/>
          </w:tcPr>
          <w:p w14:paraId="2FF99575" w14:textId="77777777" w:rsidR="00F72E75" w:rsidRPr="006F4DE4" w:rsidRDefault="00B32C26" w:rsidP="00B25D9C">
            <w:pPr>
              <w:autoSpaceDE w:val="0"/>
              <w:autoSpaceDN w:val="0"/>
              <w:adjustRightInd w:val="0"/>
              <w:spacing w:line="288" w:lineRule="auto"/>
              <w:jc w:val="center"/>
              <w:textAlignment w:val="center"/>
              <w:rPr>
                <w:sz w:val="20"/>
              </w:rPr>
            </w:pPr>
            <w:r w:rsidRPr="00D11555">
              <w:rPr>
                <w:sz w:val="20"/>
              </w:rPr>
              <w:lastRenderedPageBreak/>
              <w:t>Hramba vozila, ki se hrani v zaprtem prostoru (ocenjena vrednost presega 35.000,00 EUR)</w:t>
            </w:r>
          </w:p>
        </w:tc>
        <w:tc>
          <w:tcPr>
            <w:tcW w:w="1275" w:type="dxa"/>
            <w:shd w:val="clear" w:color="auto" w:fill="auto"/>
          </w:tcPr>
          <w:p w14:paraId="14E76BD2" w14:textId="77777777" w:rsidR="00F72E75" w:rsidRDefault="00F72E75" w:rsidP="00B25D9C">
            <w:pPr>
              <w:autoSpaceDE w:val="0"/>
              <w:autoSpaceDN w:val="0"/>
              <w:adjustRightInd w:val="0"/>
              <w:spacing w:line="288" w:lineRule="auto"/>
              <w:jc w:val="center"/>
              <w:textAlignment w:val="center"/>
              <w:rPr>
                <w:sz w:val="20"/>
              </w:rPr>
            </w:pPr>
          </w:p>
          <w:p w14:paraId="0D200141" w14:textId="77777777" w:rsidR="00F72E75" w:rsidRDefault="00F72E75" w:rsidP="00B25D9C">
            <w:pPr>
              <w:autoSpaceDE w:val="0"/>
              <w:autoSpaceDN w:val="0"/>
              <w:adjustRightInd w:val="0"/>
              <w:spacing w:line="288" w:lineRule="auto"/>
              <w:jc w:val="center"/>
              <w:textAlignment w:val="center"/>
              <w:rPr>
                <w:sz w:val="20"/>
              </w:rPr>
            </w:pPr>
          </w:p>
          <w:p w14:paraId="1FDCC34D" w14:textId="77777777" w:rsidR="00F72E75" w:rsidRDefault="00F72E75" w:rsidP="00B25D9C">
            <w:pPr>
              <w:autoSpaceDE w:val="0"/>
              <w:autoSpaceDN w:val="0"/>
              <w:adjustRightInd w:val="0"/>
              <w:spacing w:line="288" w:lineRule="auto"/>
              <w:jc w:val="center"/>
              <w:textAlignment w:val="center"/>
              <w:rPr>
                <w:sz w:val="20"/>
              </w:rPr>
            </w:pPr>
          </w:p>
          <w:p w14:paraId="733D2CA6" w14:textId="77777777" w:rsidR="00F72E75" w:rsidRPr="006F4DE4" w:rsidRDefault="00B32C26" w:rsidP="00B25D9C">
            <w:pPr>
              <w:autoSpaceDE w:val="0"/>
              <w:autoSpaceDN w:val="0"/>
              <w:adjustRightInd w:val="0"/>
              <w:spacing w:line="288" w:lineRule="auto"/>
              <w:jc w:val="center"/>
              <w:textAlignment w:val="center"/>
              <w:rPr>
                <w:sz w:val="20"/>
              </w:rPr>
            </w:pPr>
            <w:r>
              <w:rPr>
                <w:sz w:val="20"/>
              </w:rPr>
              <w:t>30</w:t>
            </w:r>
          </w:p>
        </w:tc>
        <w:tc>
          <w:tcPr>
            <w:tcW w:w="1276" w:type="dxa"/>
            <w:shd w:val="clear" w:color="auto" w:fill="auto"/>
          </w:tcPr>
          <w:p w14:paraId="0CE6C7AE" w14:textId="77777777" w:rsidR="00F72E75" w:rsidRDefault="00F72E75" w:rsidP="00B25D9C">
            <w:pPr>
              <w:autoSpaceDE w:val="0"/>
              <w:autoSpaceDN w:val="0"/>
              <w:adjustRightInd w:val="0"/>
              <w:spacing w:line="288" w:lineRule="auto"/>
              <w:jc w:val="center"/>
              <w:textAlignment w:val="center"/>
              <w:rPr>
                <w:sz w:val="20"/>
              </w:rPr>
            </w:pPr>
          </w:p>
          <w:p w14:paraId="0C871CEE" w14:textId="77777777" w:rsidR="00F72E75" w:rsidRDefault="00F72E75" w:rsidP="00B25D9C">
            <w:pPr>
              <w:autoSpaceDE w:val="0"/>
              <w:autoSpaceDN w:val="0"/>
              <w:adjustRightInd w:val="0"/>
              <w:spacing w:line="288" w:lineRule="auto"/>
              <w:jc w:val="center"/>
              <w:textAlignment w:val="center"/>
              <w:rPr>
                <w:sz w:val="20"/>
              </w:rPr>
            </w:pPr>
          </w:p>
          <w:p w14:paraId="366D8B36" w14:textId="77777777" w:rsidR="00F72E75" w:rsidRDefault="00F72E75" w:rsidP="00B25D9C">
            <w:pPr>
              <w:autoSpaceDE w:val="0"/>
              <w:autoSpaceDN w:val="0"/>
              <w:adjustRightInd w:val="0"/>
              <w:spacing w:line="288" w:lineRule="auto"/>
              <w:jc w:val="center"/>
              <w:textAlignment w:val="center"/>
              <w:rPr>
                <w:sz w:val="20"/>
              </w:rPr>
            </w:pPr>
          </w:p>
          <w:p w14:paraId="23826BAA" w14:textId="77777777" w:rsidR="00F72E75" w:rsidRPr="006F4DE4" w:rsidRDefault="00B32C26" w:rsidP="00B25D9C">
            <w:pPr>
              <w:autoSpaceDE w:val="0"/>
              <w:autoSpaceDN w:val="0"/>
              <w:adjustRightInd w:val="0"/>
              <w:spacing w:line="288" w:lineRule="auto"/>
              <w:jc w:val="center"/>
              <w:textAlignment w:val="center"/>
              <w:rPr>
                <w:sz w:val="20"/>
              </w:rPr>
            </w:pPr>
            <w:r>
              <w:rPr>
                <w:sz w:val="20"/>
              </w:rPr>
              <w:t>30</w:t>
            </w:r>
          </w:p>
        </w:tc>
        <w:tc>
          <w:tcPr>
            <w:tcW w:w="1134" w:type="dxa"/>
            <w:shd w:val="clear" w:color="auto" w:fill="auto"/>
          </w:tcPr>
          <w:p w14:paraId="5D691273" w14:textId="77777777" w:rsidR="00F72E75" w:rsidRPr="006F4DE4" w:rsidRDefault="00F72E75" w:rsidP="00B25D9C">
            <w:pPr>
              <w:autoSpaceDE w:val="0"/>
              <w:autoSpaceDN w:val="0"/>
              <w:adjustRightInd w:val="0"/>
              <w:spacing w:line="288" w:lineRule="auto"/>
              <w:jc w:val="center"/>
              <w:textAlignment w:val="center"/>
              <w:rPr>
                <w:sz w:val="20"/>
              </w:rPr>
            </w:pPr>
          </w:p>
        </w:tc>
        <w:tc>
          <w:tcPr>
            <w:tcW w:w="1276" w:type="dxa"/>
            <w:shd w:val="clear" w:color="auto" w:fill="auto"/>
          </w:tcPr>
          <w:p w14:paraId="22F5C0BD" w14:textId="77777777" w:rsidR="00F72E75" w:rsidRPr="006F4DE4" w:rsidRDefault="00F72E75" w:rsidP="00B25D9C">
            <w:pPr>
              <w:autoSpaceDE w:val="0"/>
              <w:autoSpaceDN w:val="0"/>
              <w:adjustRightInd w:val="0"/>
              <w:spacing w:line="288" w:lineRule="auto"/>
              <w:jc w:val="center"/>
              <w:textAlignment w:val="center"/>
              <w:rPr>
                <w:sz w:val="20"/>
              </w:rPr>
            </w:pPr>
          </w:p>
        </w:tc>
        <w:tc>
          <w:tcPr>
            <w:tcW w:w="1134" w:type="dxa"/>
            <w:shd w:val="clear" w:color="auto" w:fill="auto"/>
          </w:tcPr>
          <w:p w14:paraId="48EFC8E8" w14:textId="77777777" w:rsidR="00F72E75" w:rsidRDefault="00F72E75" w:rsidP="00B25D9C">
            <w:pPr>
              <w:jc w:val="center"/>
              <w:rPr>
                <w:sz w:val="20"/>
              </w:rPr>
            </w:pPr>
          </w:p>
          <w:p w14:paraId="31FB599A" w14:textId="77777777" w:rsidR="00F72E75" w:rsidRDefault="00F72E75" w:rsidP="00B25D9C">
            <w:pPr>
              <w:jc w:val="center"/>
              <w:rPr>
                <w:sz w:val="20"/>
              </w:rPr>
            </w:pPr>
          </w:p>
          <w:p w14:paraId="12A94350" w14:textId="77777777" w:rsidR="00F72E75" w:rsidRDefault="00F72E75" w:rsidP="00B25D9C">
            <w:pPr>
              <w:jc w:val="center"/>
              <w:rPr>
                <w:sz w:val="20"/>
              </w:rPr>
            </w:pPr>
          </w:p>
          <w:p w14:paraId="028809CA" w14:textId="77777777" w:rsidR="00F72E75" w:rsidRDefault="00F72E75" w:rsidP="00B25D9C">
            <w:pPr>
              <w:jc w:val="center"/>
              <w:rPr>
                <w:sz w:val="20"/>
              </w:rPr>
            </w:pPr>
          </w:p>
          <w:p w14:paraId="37EC46ED" w14:textId="77777777" w:rsidR="00F72E75" w:rsidRPr="006F4DE4" w:rsidRDefault="00B32C26" w:rsidP="00B25D9C">
            <w:pPr>
              <w:jc w:val="center"/>
              <w:rPr>
                <w:sz w:val="20"/>
              </w:rPr>
            </w:pPr>
            <w:r>
              <w:rPr>
                <w:sz w:val="20"/>
              </w:rPr>
              <w:t>24</w:t>
            </w:r>
          </w:p>
        </w:tc>
        <w:tc>
          <w:tcPr>
            <w:tcW w:w="1843" w:type="dxa"/>
            <w:shd w:val="clear" w:color="auto" w:fill="auto"/>
          </w:tcPr>
          <w:p w14:paraId="7E69C2F2" w14:textId="77777777" w:rsidR="00F72E75" w:rsidRPr="006F4DE4" w:rsidRDefault="00F72E75" w:rsidP="00B25D9C">
            <w:pPr>
              <w:jc w:val="center"/>
              <w:rPr>
                <w:sz w:val="20"/>
              </w:rPr>
            </w:pPr>
          </w:p>
        </w:tc>
      </w:tr>
      <w:tr w:rsidR="0037603C" w14:paraId="2327017F" w14:textId="77777777" w:rsidTr="00B25D9C">
        <w:trPr>
          <w:trHeight w:val="525"/>
        </w:trPr>
        <w:tc>
          <w:tcPr>
            <w:tcW w:w="7372" w:type="dxa"/>
            <w:gridSpan w:val="6"/>
            <w:shd w:val="clear" w:color="auto" w:fill="auto"/>
            <w:vAlign w:val="center"/>
          </w:tcPr>
          <w:p w14:paraId="5CF6B1CD" w14:textId="77777777" w:rsidR="00ED4564" w:rsidRPr="006F4DE4" w:rsidRDefault="00B32C26" w:rsidP="00B25D9C">
            <w:pPr>
              <w:jc w:val="center"/>
              <w:rPr>
                <w:sz w:val="20"/>
              </w:rPr>
            </w:pPr>
            <w:r w:rsidRPr="006F4DE4">
              <w:rPr>
                <w:sz w:val="20"/>
              </w:rPr>
              <w:t>Skupaj</w:t>
            </w:r>
            <w:r w:rsidR="00A64733">
              <w:rPr>
                <w:sz w:val="20"/>
              </w:rPr>
              <w:t xml:space="preserve"> (B) </w:t>
            </w:r>
            <w:r w:rsidRPr="006F4DE4">
              <w:rPr>
                <w:sz w:val="20"/>
              </w:rPr>
              <w:t>:</w:t>
            </w:r>
          </w:p>
        </w:tc>
        <w:tc>
          <w:tcPr>
            <w:tcW w:w="1843" w:type="dxa"/>
            <w:shd w:val="clear" w:color="auto" w:fill="auto"/>
          </w:tcPr>
          <w:p w14:paraId="7F0FFB42" w14:textId="77777777" w:rsidR="00ED4564" w:rsidRPr="006F4DE4" w:rsidRDefault="00ED4564" w:rsidP="00B25D9C">
            <w:pPr>
              <w:jc w:val="center"/>
              <w:rPr>
                <w:sz w:val="20"/>
              </w:rPr>
            </w:pPr>
          </w:p>
        </w:tc>
      </w:tr>
    </w:tbl>
    <w:p w14:paraId="2A713BFB" w14:textId="77777777" w:rsidR="00BA6C1C" w:rsidRDefault="00BA6C1C" w:rsidP="00ED4564">
      <w:pPr>
        <w:autoSpaceDE w:val="0"/>
        <w:autoSpaceDN w:val="0"/>
        <w:adjustRightInd w:val="0"/>
        <w:spacing w:after="0" w:line="260" w:lineRule="atLeast"/>
        <w:textAlignment w:val="center"/>
        <w:rPr>
          <w:b/>
          <w:sz w:val="20"/>
        </w:rPr>
      </w:pPr>
    </w:p>
    <w:p w14:paraId="5516D3AA" w14:textId="77777777" w:rsidR="00ED4564" w:rsidRPr="00D411E0" w:rsidRDefault="00B32C26" w:rsidP="00ED4564">
      <w:pPr>
        <w:autoSpaceDE w:val="0"/>
        <w:autoSpaceDN w:val="0"/>
        <w:adjustRightInd w:val="0"/>
        <w:spacing w:line="288" w:lineRule="auto"/>
        <w:textAlignment w:val="center"/>
        <w:rPr>
          <w:sz w:val="20"/>
        </w:rPr>
      </w:pPr>
      <w:r>
        <w:rPr>
          <w:b/>
          <w:sz w:val="20"/>
        </w:rPr>
        <w:t>4</w:t>
      </w:r>
      <w:r w:rsidRPr="00D411E0">
        <w:rPr>
          <w:b/>
          <w:sz w:val="20"/>
        </w:rPr>
        <w:t xml:space="preserve">. </w:t>
      </w:r>
      <w:r>
        <w:rPr>
          <w:b/>
          <w:sz w:val="20"/>
        </w:rPr>
        <w:t xml:space="preserve">Skupna </w:t>
      </w:r>
      <w:r w:rsidRPr="00D411E0">
        <w:rPr>
          <w:b/>
          <w:sz w:val="20"/>
        </w:rPr>
        <w:t>vrednost</w:t>
      </w:r>
      <w:r>
        <w:rPr>
          <w:b/>
          <w:sz w:val="20"/>
        </w:rPr>
        <w:t xml:space="preserve"> za sklop 2</w:t>
      </w:r>
    </w:p>
    <w:p w14:paraId="67C30589" w14:textId="77777777" w:rsidR="00ED4564" w:rsidRPr="00D411E0" w:rsidRDefault="00ED4564" w:rsidP="00ED4564">
      <w:pPr>
        <w:autoSpaceDE w:val="0"/>
        <w:autoSpaceDN w:val="0"/>
        <w:adjustRightInd w:val="0"/>
        <w:spacing w:line="288" w:lineRule="auto"/>
        <w:textAlignment w:val="center"/>
        <w:rPr>
          <w:sz w:val="20"/>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3260"/>
      </w:tblGrid>
      <w:tr w:rsidR="0037603C" w14:paraId="4A646631" w14:textId="77777777" w:rsidTr="00B823FE">
        <w:tc>
          <w:tcPr>
            <w:tcW w:w="4957" w:type="dxa"/>
            <w:shd w:val="clear" w:color="auto" w:fill="auto"/>
          </w:tcPr>
          <w:p w14:paraId="3FB83E5F" w14:textId="77777777" w:rsidR="00A64733" w:rsidRPr="00D411E0" w:rsidRDefault="00B32C26" w:rsidP="00B823FE">
            <w:pPr>
              <w:autoSpaceDE w:val="0"/>
              <w:autoSpaceDN w:val="0"/>
              <w:adjustRightInd w:val="0"/>
              <w:spacing w:line="288" w:lineRule="auto"/>
              <w:textAlignment w:val="center"/>
              <w:rPr>
                <w:sz w:val="20"/>
              </w:rPr>
            </w:pPr>
            <w:r>
              <w:rPr>
                <w:sz w:val="20"/>
              </w:rPr>
              <w:t>V</w:t>
            </w:r>
            <w:r w:rsidRPr="00D411E0">
              <w:rPr>
                <w:sz w:val="20"/>
              </w:rPr>
              <w:t xml:space="preserve">rednost za </w:t>
            </w:r>
            <w:r>
              <w:rPr>
                <w:sz w:val="20"/>
              </w:rPr>
              <w:t>vleko</w:t>
            </w:r>
            <w:r w:rsidRPr="00D411E0">
              <w:rPr>
                <w:sz w:val="20"/>
              </w:rPr>
              <w:t xml:space="preserve"> vseh vozil v EUR brez DDV</w:t>
            </w:r>
            <w:r>
              <w:rPr>
                <w:sz w:val="20"/>
              </w:rPr>
              <w:t xml:space="preserve"> (A)</w:t>
            </w:r>
          </w:p>
        </w:tc>
        <w:tc>
          <w:tcPr>
            <w:tcW w:w="3260" w:type="dxa"/>
            <w:shd w:val="clear" w:color="auto" w:fill="auto"/>
          </w:tcPr>
          <w:p w14:paraId="1A3DA80B" w14:textId="77777777" w:rsidR="00A64733" w:rsidRPr="002D7A5F" w:rsidRDefault="00A64733" w:rsidP="00B823FE">
            <w:pPr>
              <w:autoSpaceDE w:val="0"/>
              <w:autoSpaceDN w:val="0"/>
              <w:adjustRightInd w:val="0"/>
              <w:spacing w:line="288" w:lineRule="auto"/>
              <w:jc w:val="center"/>
              <w:textAlignment w:val="center"/>
              <w:rPr>
                <w:color w:val="FF0000"/>
                <w:sz w:val="20"/>
              </w:rPr>
            </w:pPr>
          </w:p>
        </w:tc>
      </w:tr>
      <w:tr w:rsidR="0037603C" w14:paraId="08CC67BE" w14:textId="77777777" w:rsidTr="00B823FE">
        <w:tc>
          <w:tcPr>
            <w:tcW w:w="4957" w:type="dxa"/>
            <w:shd w:val="clear" w:color="auto" w:fill="auto"/>
          </w:tcPr>
          <w:p w14:paraId="08B1487C" w14:textId="77777777" w:rsidR="00A64733" w:rsidRPr="00D411E0" w:rsidRDefault="00B32C26" w:rsidP="00B823FE">
            <w:pPr>
              <w:autoSpaceDE w:val="0"/>
              <w:autoSpaceDN w:val="0"/>
              <w:adjustRightInd w:val="0"/>
              <w:spacing w:line="288" w:lineRule="auto"/>
              <w:textAlignment w:val="center"/>
              <w:rPr>
                <w:sz w:val="20"/>
              </w:rPr>
            </w:pPr>
            <w:r>
              <w:rPr>
                <w:sz w:val="20"/>
              </w:rPr>
              <w:t>V</w:t>
            </w:r>
            <w:r w:rsidRPr="00D411E0">
              <w:rPr>
                <w:sz w:val="20"/>
              </w:rPr>
              <w:t>rednost za hrambo vseh vozil v EUR brez DDV</w:t>
            </w:r>
            <w:r>
              <w:rPr>
                <w:sz w:val="20"/>
              </w:rPr>
              <w:t xml:space="preserve"> (B)</w:t>
            </w:r>
          </w:p>
        </w:tc>
        <w:tc>
          <w:tcPr>
            <w:tcW w:w="3260" w:type="dxa"/>
            <w:shd w:val="clear" w:color="auto" w:fill="auto"/>
          </w:tcPr>
          <w:p w14:paraId="143678FE" w14:textId="77777777" w:rsidR="00A64733" w:rsidRPr="002D7A5F" w:rsidRDefault="00A64733" w:rsidP="00B823FE">
            <w:pPr>
              <w:autoSpaceDE w:val="0"/>
              <w:autoSpaceDN w:val="0"/>
              <w:adjustRightInd w:val="0"/>
              <w:spacing w:line="288" w:lineRule="auto"/>
              <w:jc w:val="center"/>
              <w:textAlignment w:val="center"/>
              <w:rPr>
                <w:color w:val="FF0000"/>
                <w:sz w:val="20"/>
              </w:rPr>
            </w:pPr>
          </w:p>
        </w:tc>
      </w:tr>
      <w:tr w:rsidR="0037603C" w14:paraId="58CB26CB" w14:textId="77777777" w:rsidTr="00B823FE">
        <w:trPr>
          <w:trHeight w:val="295"/>
        </w:trPr>
        <w:tc>
          <w:tcPr>
            <w:tcW w:w="4957" w:type="dxa"/>
            <w:shd w:val="clear" w:color="auto" w:fill="auto"/>
          </w:tcPr>
          <w:p w14:paraId="24B491BB" w14:textId="77777777" w:rsidR="00A64733" w:rsidRDefault="00B32C26" w:rsidP="00B823FE">
            <w:pPr>
              <w:autoSpaceDE w:val="0"/>
              <w:autoSpaceDN w:val="0"/>
              <w:adjustRightInd w:val="0"/>
              <w:spacing w:line="288" w:lineRule="auto"/>
              <w:jc w:val="center"/>
              <w:textAlignment w:val="center"/>
              <w:rPr>
                <w:sz w:val="20"/>
              </w:rPr>
            </w:pPr>
            <w:r>
              <w:rPr>
                <w:sz w:val="20"/>
              </w:rPr>
              <w:t>Skupaj v EUR brez DDV (C) = A+B</w:t>
            </w:r>
          </w:p>
        </w:tc>
        <w:tc>
          <w:tcPr>
            <w:tcW w:w="3260" w:type="dxa"/>
            <w:shd w:val="clear" w:color="auto" w:fill="auto"/>
          </w:tcPr>
          <w:p w14:paraId="3E478521" w14:textId="77777777" w:rsidR="00A64733" w:rsidRPr="002D7A5F" w:rsidRDefault="00A64733" w:rsidP="00B823FE">
            <w:pPr>
              <w:autoSpaceDE w:val="0"/>
              <w:autoSpaceDN w:val="0"/>
              <w:adjustRightInd w:val="0"/>
              <w:spacing w:line="288" w:lineRule="auto"/>
              <w:jc w:val="center"/>
              <w:textAlignment w:val="center"/>
              <w:rPr>
                <w:color w:val="FF0000"/>
                <w:sz w:val="20"/>
              </w:rPr>
            </w:pPr>
          </w:p>
        </w:tc>
      </w:tr>
      <w:tr w:rsidR="0037603C" w14:paraId="2CD007EE" w14:textId="77777777" w:rsidTr="00B823FE">
        <w:trPr>
          <w:trHeight w:val="295"/>
        </w:trPr>
        <w:tc>
          <w:tcPr>
            <w:tcW w:w="4957" w:type="dxa"/>
            <w:shd w:val="clear" w:color="auto" w:fill="auto"/>
          </w:tcPr>
          <w:p w14:paraId="049C117E" w14:textId="77777777" w:rsidR="00A64733" w:rsidRDefault="00A64733" w:rsidP="00B823FE">
            <w:pPr>
              <w:autoSpaceDE w:val="0"/>
              <w:autoSpaceDN w:val="0"/>
              <w:adjustRightInd w:val="0"/>
              <w:spacing w:line="288" w:lineRule="auto"/>
              <w:jc w:val="center"/>
              <w:textAlignment w:val="center"/>
              <w:rPr>
                <w:sz w:val="20"/>
              </w:rPr>
            </w:pPr>
          </w:p>
          <w:p w14:paraId="7257B6C8" w14:textId="77777777" w:rsidR="00A64733" w:rsidRPr="00D411E0" w:rsidRDefault="00B32C26" w:rsidP="00B823FE">
            <w:pPr>
              <w:autoSpaceDE w:val="0"/>
              <w:autoSpaceDN w:val="0"/>
              <w:adjustRightInd w:val="0"/>
              <w:spacing w:line="288" w:lineRule="auto"/>
              <w:jc w:val="center"/>
              <w:textAlignment w:val="center"/>
              <w:rPr>
                <w:sz w:val="20"/>
              </w:rPr>
            </w:pPr>
            <w:r>
              <w:rPr>
                <w:sz w:val="20"/>
              </w:rPr>
              <w:t>Skupaj v EUR z DDV (D) = C*1,22</w:t>
            </w:r>
          </w:p>
        </w:tc>
        <w:tc>
          <w:tcPr>
            <w:tcW w:w="3260" w:type="dxa"/>
            <w:shd w:val="clear" w:color="auto" w:fill="auto"/>
          </w:tcPr>
          <w:p w14:paraId="2A0C16B6" w14:textId="77777777" w:rsidR="00A64733" w:rsidRPr="002D7A5F" w:rsidRDefault="00A64733" w:rsidP="00B823FE">
            <w:pPr>
              <w:autoSpaceDE w:val="0"/>
              <w:autoSpaceDN w:val="0"/>
              <w:adjustRightInd w:val="0"/>
              <w:spacing w:line="288" w:lineRule="auto"/>
              <w:jc w:val="center"/>
              <w:textAlignment w:val="center"/>
              <w:rPr>
                <w:color w:val="FF0000"/>
                <w:sz w:val="20"/>
              </w:rPr>
            </w:pPr>
          </w:p>
        </w:tc>
      </w:tr>
    </w:tbl>
    <w:p w14:paraId="43CCF7B3" w14:textId="77777777" w:rsidR="00ED4564" w:rsidRDefault="00ED4564" w:rsidP="00ED4564">
      <w:pPr>
        <w:spacing w:after="0" w:line="260" w:lineRule="atLeast"/>
        <w:rPr>
          <w:sz w:val="20"/>
          <w:szCs w:val="20"/>
        </w:rPr>
      </w:pPr>
    </w:p>
    <w:p w14:paraId="29475762" w14:textId="77777777" w:rsidR="00D45F5C" w:rsidRPr="00350CDD" w:rsidRDefault="00B32C26" w:rsidP="00D45F5C">
      <w:pPr>
        <w:spacing w:after="0" w:line="260" w:lineRule="atLeast"/>
        <w:rPr>
          <w:sz w:val="20"/>
          <w:szCs w:val="20"/>
          <w:lang w:eastAsia="sl-SI"/>
        </w:rPr>
      </w:pPr>
      <w:r>
        <w:rPr>
          <w:sz w:val="20"/>
          <w:szCs w:val="20"/>
          <w:lang w:eastAsia="sl-SI"/>
        </w:rPr>
        <w:t xml:space="preserve">Izjavljamo, da imamo prostor za hrambo vozil velikosti vsaj 400 m2, ki </w:t>
      </w:r>
      <w:r>
        <w:rPr>
          <w:sz w:val="20"/>
          <w:szCs w:val="20"/>
          <w:lang w:eastAsia="sl-SI"/>
        </w:rPr>
        <w:t xml:space="preserve">je pokrit, ograjen z vsaj 2 metra visoko sklenjeno ograjo, ki onemogoča dostop do vozil, za vozila višjega cenovnega razreda pa je na voljo zaprt prostor – prostor se nahaja na lokaciji _____________________________________________________________________ (vpišite točen naslov in kraj, kjer se prostor za hrambo dejansko nahaja), ima _______________m2 skupne površine (vpišite skupno površino prostora), prostor je v naši lasti oz. v najemu _____________________________________________________________________ </w:t>
      </w:r>
      <w:r>
        <w:rPr>
          <w:sz w:val="20"/>
          <w:szCs w:val="20"/>
          <w:lang w:eastAsia="sl-SI"/>
        </w:rPr>
        <w:t>(navedite, ali je prostor v vaši lasti ali je najet, če je prostor najet, navedite, kdo je najemodajalec.</w:t>
      </w:r>
    </w:p>
    <w:p w14:paraId="30F01DC6" w14:textId="77777777" w:rsidR="00D45F5C" w:rsidRDefault="00D45F5C" w:rsidP="00740DA1">
      <w:pPr>
        <w:spacing w:after="0" w:line="260" w:lineRule="atLeast"/>
        <w:rPr>
          <w:sz w:val="20"/>
        </w:rPr>
      </w:pPr>
    </w:p>
    <w:p w14:paraId="06B3003D" w14:textId="77777777" w:rsidR="00740DA1" w:rsidRDefault="00B32C26" w:rsidP="00740DA1">
      <w:pPr>
        <w:spacing w:after="0" w:line="260" w:lineRule="atLeast"/>
        <w:rPr>
          <w:sz w:val="20"/>
        </w:rPr>
      </w:pPr>
      <w:r w:rsidRPr="00E17B79">
        <w:rPr>
          <w:sz w:val="20"/>
        </w:rPr>
        <w:t>Izjavljamo, da bomo vsa vozila, ki so v hrambi pri trenutnem izvajalcu na naslovu</w:t>
      </w:r>
      <w:r w:rsidR="008F054D">
        <w:rPr>
          <w:sz w:val="20"/>
        </w:rPr>
        <w:t xml:space="preserve"> </w:t>
      </w:r>
      <w:r w:rsidR="008F054D" w:rsidRPr="008F054D">
        <w:rPr>
          <w:sz w:val="20"/>
        </w:rPr>
        <w:t xml:space="preserve">Tržaška cesta 547, </w:t>
      </w:r>
      <w:r w:rsidR="001C7A3E">
        <w:rPr>
          <w:sz w:val="20"/>
        </w:rPr>
        <w:t xml:space="preserve">1351 </w:t>
      </w:r>
      <w:r w:rsidR="008F054D" w:rsidRPr="008F054D">
        <w:rPr>
          <w:sz w:val="20"/>
        </w:rPr>
        <w:t>Brezovica pri Ljubljani</w:t>
      </w:r>
      <w:r w:rsidR="008F054D">
        <w:rPr>
          <w:sz w:val="20"/>
        </w:rPr>
        <w:t xml:space="preserve"> </w:t>
      </w:r>
      <w:r w:rsidRPr="00E17B79">
        <w:rPr>
          <w:sz w:val="20"/>
        </w:rPr>
        <w:t xml:space="preserve">prepeljali </w:t>
      </w:r>
      <w:r>
        <w:rPr>
          <w:sz w:val="20"/>
        </w:rPr>
        <w:t>na našo lokacijo</w:t>
      </w:r>
      <w:r w:rsidRPr="00E17B79">
        <w:rPr>
          <w:sz w:val="20"/>
        </w:rPr>
        <w:t xml:space="preserve">, kjer se bodo hranila vozila. Potrjujemo, da iz tega naslova ne bomo zahtevali nobenega dodatnega plačila od naročnika in da </w:t>
      </w:r>
      <w:r>
        <w:rPr>
          <w:sz w:val="20"/>
        </w:rPr>
        <w:t>vleka</w:t>
      </w:r>
      <w:r w:rsidRPr="00E17B79">
        <w:rPr>
          <w:sz w:val="20"/>
        </w:rPr>
        <w:t xml:space="preserve"> teh vozil ne bo bremenil postavke, ki jo je naročnik predvidel za </w:t>
      </w:r>
      <w:r>
        <w:rPr>
          <w:sz w:val="20"/>
        </w:rPr>
        <w:t>vleko</w:t>
      </w:r>
      <w:r w:rsidRPr="00E17B79">
        <w:rPr>
          <w:sz w:val="20"/>
        </w:rPr>
        <w:t xml:space="preserve"> vozil pod točko 2 </w:t>
      </w:r>
      <w:r>
        <w:rPr>
          <w:sz w:val="20"/>
        </w:rPr>
        <w:t xml:space="preserve"> sklopa 2 </w:t>
      </w:r>
      <w:r w:rsidRPr="00E17B79">
        <w:rPr>
          <w:sz w:val="20"/>
        </w:rPr>
        <w:t xml:space="preserve">tega </w:t>
      </w:r>
      <w:r>
        <w:rPr>
          <w:sz w:val="20"/>
        </w:rPr>
        <w:t>predračuna</w:t>
      </w:r>
      <w:r w:rsidRPr="00E17B79">
        <w:rPr>
          <w:sz w:val="20"/>
        </w:rPr>
        <w:t>.</w:t>
      </w:r>
    </w:p>
    <w:p w14:paraId="1C1CC654" w14:textId="77777777" w:rsidR="00187374" w:rsidRDefault="00187374" w:rsidP="00740DA1">
      <w:pPr>
        <w:spacing w:after="0" w:line="260" w:lineRule="atLeast"/>
        <w:rPr>
          <w:sz w:val="20"/>
        </w:rPr>
      </w:pPr>
    </w:p>
    <w:p w14:paraId="16F157C4" w14:textId="77777777" w:rsidR="007A1434" w:rsidRDefault="00B32C26" w:rsidP="00D45F5C">
      <w:pPr>
        <w:spacing w:after="0" w:line="260" w:lineRule="atLeast"/>
        <w:rPr>
          <w:sz w:val="20"/>
        </w:rPr>
      </w:pPr>
      <w:r>
        <w:rPr>
          <w:sz w:val="20"/>
        </w:rPr>
        <w:t>Pri izpolnitvi predračuna za sklop 2 mora ponudnik upoštevati zahteve iz točke 2.</w:t>
      </w:r>
      <w:r w:rsidR="00A64733">
        <w:rPr>
          <w:sz w:val="20"/>
        </w:rPr>
        <w:t>3</w:t>
      </w:r>
      <w:r>
        <w:rPr>
          <w:sz w:val="20"/>
        </w:rPr>
        <w:t xml:space="preserve"> razpisne dokumentacije.</w:t>
      </w:r>
    </w:p>
    <w:p w14:paraId="43C0A61C" w14:textId="77777777" w:rsidR="00D45F5C" w:rsidRDefault="00D45F5C" w:rsidP="00D45F5C">
      <w:pPr>
        <w:spacing w:after="0" w:line="260" w:lineRule="atLeast"/>
        <w:rPr>
          <w:sz w:val="20"/>
        </w:rPr>
      </w:pPr>
    </w:p>
    <w:p w14:paraId="50B16AF2" w14:textId="77777777" w:rsidR="00740DA1" w:rsidRDefault="00740DA1" w:rsidP="00ED4564">
      <w:pPr>
        <w:autoSpaceDE w:val="0"/>
        <w:autoSpaceDN w:val="0"/>
        <w:adjustRightInd w:val="0"/>
        <w:spacing w:line="288" w:lineRule="auto"/>
        <w:textAlignment w:val="center"/>
        <w:rPr>
          <w:sz w:val="20"/>
        </w:rPr>
      </w:pPr>
    </w:p>
    <w:p w14:paraId="41609989" w14:textId="77777777" w:rsidR="00BA07DA" w:rsidRDefault="00B32C26">
      <w:pPr>
        <w:spacing w:after="0"/>
        <w:jc w:val="left"/>
        <w:rPr>
          <w:sz w:val="20"/>
        </w:rPr>
      </w:pPr>
      <w:r>
        <w:rPr>
          <w:sz w:val="20"/>
        </w:rPr>
        <w:br w:type="page"/>
      </w:r>
    </w:p>
    <w:p w14:paraId="31EEEB85" w14:textId="77777777" w:rsidR="00B95456" w:rsidRPr="007A33AF" w:rsidRDefault="00B32C26" w:rsidP="002A1DC2">
      <w:pPr>
        <w:pStyle w:val="Naslov1"/>
      </w:pPr>
      <w:bookmarkStart w:id="113" w:name="_Toc35506438"/>
      <w:bookmarkStart w:id="114" w:name="_Toc219385990"/>
      <w:bookmarkEnd w:id="109"/>
      <w:bookmarkEnd w:id="110"/>
      <w:r w:rsidRPr="00F36BC5">
        <w:lastRenderedPageBreak/>
        <w:t>PODATKI O SODELUJOČEM PODIZVAJALCU</w:t>
      </w:r>
      <w:bookmarkEnd w:id="113"/>
      <w:r w:rsidR="002A1DC2" w:rsidRPr="002A1DC2">
        <w:t xml:space="preserve"> </w:t>
      </w:r>
      <w:r w:rsidR="002A1DC2">
        <w:t xml:space="preserve">                                                                 </w:t>
      </w:r>
      <w:r w:rsidR="002A1DC2" w:rsidRPr="007A33AF">
        <w:t>COOPERATING SUBCONTRACTOR'S DATA</w:t>
      </w:r>
      <w:bookmarkStart w:id="115" w:name="_Toc35506439"/>
      <w:bookmarkEnd w:id="98"/>
      <w:bookmarkEnd w:id="99"/>
      <w:bookmarkEnd w:id="100"/>
      <w:bookmarkEnd w:id="101"/>
      <w:bookmarkEnd w:id="102"/>
      <w:bookmarkEnd w:id="103"/>
      <w:bookmarkEnd w:id="104"/>
      <w:bookmarkEnd w:id="105"/>
      <w:bookmarkEnd w:id="111"/>
      <w:bookmarkEnd w:id="112"/>
      <w:bookmarkEnd w:id="114"/>
    </w:p>
    <w:p w14:paraId="35CE237C" w14:textId="77777777" w:rsidR="002A1DC2" w:rsidRDefault="002A1DC2">
      <w:pPr>
        <w:spacing w:after="0"/>
        <w:jc w:val="left"/>
      </w:pPr>
    </w:p>
    <w:p w14:paraId="4034218A" w14:textId="77777777" w:rsidR="002A1DC2" w:rsidRPr="00F73632" w:rsidRDefault="00B32C26" w:rsidP="007A33AF">
      <w:pPr>
        <w:spacing w:after="0" w:line="260" w:lineRule="atLeast"/>
        <w:rPr>
          <w:noProof/>
          <w:sz w:val="20"/>
          <w:szCs w:val="20"/>
        </w:rPr>
      </w:pPr>
      <w:r w:rsidRPr="00F73632">
        <w:rPr>
          <w:noProof/>
          <w:sz w:val="20"/>
          <w:szCs w:val="20"/>
        </w:rPr>
        <w:t xml:space="preserve">Pri izvedbi javnega naročila z oznako </w:t>
      </w:r>
      <w:r w:rsidR="00DE6C12">
        <w:rPr>
          <w:noProof/>
          <w:sz w:val="20"/>
          <w:szCs w:val="20"/>
        </w:rPr>
        <w:t>JN 4/2026 HRAMBA</w:t>
      </w:r>
      <w:r w:rsidRPr="00F73632">
        <w:rPr>
          <w:noProof/>
          <w:sz w:val="20"/>
          <w:szCs w:val="20"/>
        </w:rPr>
        <w:t xml:space="preserve"> bomo sodelovali z naslednjim podizvajalcem</w:t>
      </w:r>
    </w:p>
    <w:p w14:paraId="2AF78EA4" w14:textId="77777777" w:rsidR="002A1DC2" w:rsidRPr="00691483" w:rsidRDefault="00B32C26" w:rsidP="007A33AF">
      <w:pPr>
        <w:spacing w:after="0" w:line="260" w:lineRule="atLeast"/>
        <w:rPr>
          <w:noProof/>
          <w:szCs w:val="20"/>
        </w:rPr>
      </w:pPr>
      <w:r w:rsidRPr="00F73632">
        <w:rPr>
          <w:noProof/>
          <w:sz w:val="20"/>
          <w:szCs w:val="20"/>
        </w:rPr>
        <w:t xml:space="preserve">In the public contract performance No. </w:t>
      </w:r>
      <w:r w:rsidR="00DE6C12">
        <w:rPr>
          <w:noProof/>
          <w:sz w:val="20"/>
          <w:szCs w:val="20"/>
        </w:rPr>
        <w:t>JN 4/2026 HRAMBA</w:t>
      </w:r>
      <w:r w:rsidRPr="00F73632">
        <w:rPr>
          <w:noProof/>
          <w:sz w:val="20"/>
          <w:szCs w:val="20"/>
        </w:rPr>
        <w:t xml:space="preserve"> we shall cooperate with the following subcontractor: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37603C" w14:paraId="5C7E562E" w14:textId="77777777" w:rsidTr="007A33AF">
        <w:trPr>
          <w:trHeight w:val="729"/>
        </w:trPr>
        <w:tc>
          <w:tcPr>
            <w:tcW w:w="4013" w:type="dxa"/>
            <w:shd w:val="clear" w:color="auto" w:fill="auto"/>
            <w:vAlign w:val="center"/>
          </w:tcPr>
          <w:p w14:paraId="7627E571" w14:textId="77777777" w:rsidR="002A1DC2" w:rsidRPr="007A33AF" w:rsidRDefault="00B32C26" w:rsidP="007A33AF">
            <w:pPr>
              <w:spacing w:after="0" w:line="260" w:lineRule="atLeast"/>
              <w:rPr>
                <w:noProof/>
                <w:sz w:val="20"/>
                <w:szCs w:val="20"/>
              </w:rPr>
            </w:pPr>
            <w:r w:rsidRPr="007A33AF">
              <w:rPr>
                <w:noProof/>
                <w:sz w:val="20"/>
                <w:szCs w:val="20"/>
              </w:rPr>
              <w:t>Naziv podizvajalca</w:t>
            </w:r>
          </w:p>
          <w:p w14:paraId="739A2545" w14:textId="77777777" w:rsidR="002A1DC2" w:rsidRPr="007A33AF" w:rsidRDefault="00B32C26" w:rsidP="007A33AF">
            <w:pPr>
              <w:spacing w:after="0" w:line="260" w:lineRule="atLeast"/>
              <w:rPr>
                <w:noProof/>
                <w:sz w:val="20"/>
                <w:szCs w:val="20"/>
              </w:rPr>
            </w:pPr>
            <w:r w:rsidRPr="007A33AF">
              <w:rPr>
                <w:noProof/>
                <w:sz w:val="20"/>
                <w:szCs w:val="20"/>
              </w:rPr>
              <w:t>Subcontractor’s name:</w:t>
            </w:r>
          </w:p>
        </w:tc>
        <w:tc>
          <w:tcPr>
            <w:tcW w:w="4475" w:type="dxa"/>
            <w:gridSpan w:val="2"/>
            <w:shd w:val="clear" w:color="auto" w:fill="auto"/>
          </w:tcPr>
          <w:p w14:paraId="7B94C6C4" w14:textId="77777777" w:rsidR="002A1DC2" w:rsidRPr="007A33AF" w:rsidRDefault="002A1DC2" w:rsidP="007A33AF">
            <w:pPr>
              <w:spacing w:after="0" w:line="260" w:lineRule="atLeast"/>
              <w:rPr>
                <w:noProof/>
                <w:sz w:val="20"/>
                <w:szCs w:val="20"/>
              </w:rPr>
            </w:pPr>
          </w:p>
          <w:p w14:paraId="159A5367" w14:textId="77777777" w:rsidR="002A1DC2" w:rsidRPr="007A33AF" w:rsidRDefault="002A1DC2" w:rsidP="007A33AF">
            <w:pPr>
              <w:spacing w:after="0" w:line="260" w:lineRule="atLeast"/>
              <w:rPr>
                <w:noProof/>
                <w:sz w:val="20"/>
                <w:szCs w:val="20"/>
              </w:rPr>
            </w:pPr>
          </w:p>
        </w:tc>
      </w:tr>
      <w:tr w:rsidR="0037603C" w14:paraId="7B092308" w14:textId="77777777" w:rsidTr="007A33AF">
        <w:tc>
          <w:tcPr>
            <w:tcW w:w="4013" w:type="dxa"/>
            <w:shd w:val="clear" w:color="auto" w:fill="auto"/>
            <w:vAlign w:val="center"/>
          </w:tcPr>
          <w:p w14:paraId="75BD12A7" w14:textId="77777777" w:rsidR="002A1DC2" w:rsidRPr="007A33AF" w:rsidRDefault="00B32C26" w:rsidP="007A33AF">
            <w:pPr>
              <w:spacing w:after="0" w:line="260" w:lineRule="atLeast"/>
              <w:rPr>
                <w:noProof/>
                <w:sz w:val="20"/>
                <w:szCs w:val="20"/>
              </w:rPr>
            </w:pPr>
            <w:r w:rsidRPr="007A33AF">
              <w:rPr>
                <w:noProof/>
                <w:sz w:val="20"/>
                <w:szCs w:val="20"/>
              </w:rPr>
              <w:t xml:space="preserve">Sedež podizvajalca </w:t>
            </w:r>
          </w:p>
          <w:p w14:paraId="718178BE" w14:textId="77777777" w:rsidR="002A1DC2" w:rsidRPr="007A33AF" w:rsidRDefault="00B32C26" w:rsidP="007A33AF">
            <w:pPr>
              <w:spacing w:after="0" w:line="260" w:lineRule="atLeast"/>
              <w:rPr>
                <w:noProof/>
                <w:sz w:val="20"/>
                <w:szCs w:val="20"/>
              </w:rPr>
            </w:pPr>
            <w:r w:rsidRPr="007A33AF">
              <w:rPr>
                <w:noProof/>
                <w:sz w:val="20"/>
                <w:szCs w:val="20"/>
              </w:rPr>
              <w:t>(ulica, hišna številka, poštna št. in kraj) Subcontractor’s full address (street, house number, postcode, city, state)</w:t>
            </w:r>
          </w:p>
        </w:tc>
        <w:tc>
          <w:tcPr>
            <w:tcW w:w="4475" w:type="dxa"/>
            <w:gridSpan w:val="2"/>
            <w:shd w:val="clear" w:color="auto" w:fill="auto"/>
          </w:tcPr>
          <w:p w14:paraId="0F01F668" w14:textId="77777777" w:rsidR="002A1DC2" w:rsidRPr="007A33AF" w:rsidRDefault="002A1DC2" w:rsidP="007A33AF">
            <w:pPr>
              <w:spacing w:after="0" w:line="260" w:lineRule="atLeast"/>
              <w:rPr>
                <w:noProof/>
                <w:sz w:val="20"/>
                <w:szCs w:val="20"/>
              </w:rPr>
            </w:pPr>
          </w:p>
          <w:p w14:paraId="59569E1D" w14:textId="77777777" w:rsidR="002A1DC2" w:rsidRPr="007A33AF" w:rsidRDefault="002A1DC2" w:rsidP="007A33AF">
            <w:pPr>
              <w:spacing w:after="0" w:line="260" w:lineRule="atLeast"/>
              <w:rPr>
                <w:noProof/>
                <w:sz w:val="20"/>
                <w:szCs w:val="20"/>
              </w:rPr>
            </w:pPr>
          </w:p>
          <w:p w14:paraId="6AFCB06D" w14:textId="77777777" w:rsidR="002A1DC2" w:rsidRPr="007A33AF" w:rsidRDefault="002A1DC2" w:rsidP="007A33AF">
            <w:pPr>
              <w:spacing w:after="0" w:line="260" w:lineRule="atLeast"/>
              <w:rPr>
                <w:noProof/>
                <w:sz w:val="20"/>
                <w:szCs w:val="20"/>
              </w:rPr>
            </w:pPr>
          </w:p>
        </w:tc>
      </w:tr>
      <w:tr w:rsidR="0037603C" w14:paraId="13D2AC49" w14:textId="77777777" w:rsidTr="007A33AF">
        <w:tc>
          <w:tcPr>
            <w:tcW w:w="4013" w:type="dxa"/>
            <w:shd w:val="clear" w:color="auto" w:fill="auto"/>
          </w:tcPr>
          <w:p w14:paraId="2891D73A" w14:textId="77777777" w:rsidR="002A1DC2" w:rsidRPr="007A33AF" w:rsidRDefault="00B32C26" w:rsidP="007A33AF">
            <w:pPr>
              <w:spacing w:after="0" w:line="260" w:lineRule="atLeast"/>
              <w:rPr>
                <w:noProof/>
                <w:sz w:val="20"/>
                <w:szCs w:val="20"/>
              </w:rPr>
            </w:pPr>
            <w:r w:rsidRPr="007A33AF">
              <w:rPr>
                <w:noProof/>
                <w:sz w:val="20"/>
                <w:szCs w:val="20"/>
              </w:rPr>
              <w:t>Matična številka podizvajalca                Registration number of the subcontractor:</w:t>
            </w:r>
          </w:p>
        </w:tc>
        <w:tc>
          <w:tcPr>
            <w:tcW w:w="4475" w:type="dxa"/>
            <w:gridSpan w:val="2"/>
            <w:shd w:val="clear" w:color="auto" w:fill="auto"/>
          </w:tcPr>
          <w:p w14:paraId="7DFAA681" w14:textId="77777777" w:rsidR="002A1DC2" w:rsidRPr="007A33AF" w:rsidRDefault="002A1DC2" w:rsidP="007A33AF">
            <w:pPr>
              <w:spacing w:after="0" w:line="260" w:lineRule="atLeast"/>
              <w:rPr>
                <w:noProof/>
                <w:sz w:val="20"/>
                <w:szCs w:val="20"/>
              </w:rPr>
            </w:pPr>
          </w:p>
        </w:tc>
      </w:tr>
      <w:tr w:rsidR="0037603C" w14:paraId="6DEA0FA7" w14:textId="77777777" w:rsidTr="007A33AF">
        <w:tc>
          <w:tcPr>
            <w:tcW w:w="4013" w:type="dxa"/>
            <w:shd w:val="clear" w:color="auto" w:fill="auto"/>
          </w:tcPr>
          <w:p w14:paraId="14282518" w14:textId="77777777" w:rsidR="002A1DC2" w:rsidRPr="007A33AF" w:rsidRDefault="00B32C26" w:rsidP="007A33AF">
            <w:pPr>
              <w:spacing w:after="0" w:line="260" w:lineRule="atLeast"/>
              <w:rPr>
                <w:noProof/>
                <w:sz w:val="20"/>
                <w:szCs w:val="20"/>
              </w:rPr>
            </w:pPr>
            <w:r w:rsidRPr="007A33AF">
              <w:rPr>
                <w:noProof/>
                <w:sz w:val="20"/>
                <w:szCs w:val="20"/>
              </w:rPr>
              <w:t>Davčna številka podizvajalca                           VAT ID number:</w:t>
            </w:r>
          </w:p>
        </w:tc>
        <w:tc>
          <w:tcPr>
            <w:tcW w:w="4475" w:type="dxa"/>
            <w:gridSpan w:val="2"/>
            <w:shd w:val="clear" w:color="auto" w:fill="auto"/>
          </w:tcPr>
          <w:p w14:paraId="6323C283" w14:textId="77777777" w:rsidR="002A1DC2" w:rsidRPr="007A33AF" w:rsidRDefault="002A1DC2" w:rsidP="007A33AF">
            <w:pPr>
              <w:spacing w:after="0" w:line="260" w:lineRule="atLeast"/>
              <w:rPr>
                <w:noProof/>
                <w:sz w:val="20"/>
                <w:szCs w:val="20"/>
              </w:rPr>
            </w:pPr>
          </w:p>
        </w:tc>
      </w:tr>
      <w:tr w:rsidR="0037603C" w14:paraId="42BB62A7" w14:textId="77777777" w:rsidTr="007A33AF">
        <w:tc>
          <w:tcPr>
            <w:tcW w:w="4013" w:type="dxa"/>
            <w:shd w:val="clear" w:color="auto" w:fill="auto"/>
          </w:tcPr>
          <w:p w14:paraId="4767615E" w14:textId="77777777" w:rsidR="002A1DC2" w:rsidRPr="007A33AF" w:rsidRDefault="00B32C26" w:rsidP="007A33AF">
            <w:pPr>
              <w:spacing w:after="0" w:line="260" w:lineRule="atLeast"/>
              <w:rPr>
                <w:noProof/>
                <w:sz w:val="20"/>
                <w:szCs w:val="20"/>
              </w:rPr>
            </w:pPr>
            <w:r w:rsidRPr="007A33AF">
              <w:rPr>
                <w:noProof/>
                <w:sz w:val="20"/>
                <w:szCs w:val="20"/>
              </w:rPr>
              <w:t>Transakcijski račun</w:t>
            </w:r>
          </w:p>
          <w:p w14:paraId="640F3BF9" w14:textId="77777777" w:rsidR="002A1DC2" w:rsidRPr="007A33AF" w:rsidRDefault="00B32C26" w:rsidP="007A33AF">
            <w:pPr>
              <w:spacing w:after="0" w:line="260" w:lineRule="atLeast"/>
              <w:rPr>
                <w:noProof/>
                <w:sz w:val="20"/>
                <w:szCs w:val="20"/>
              </w:rPr>
            </w:pPr>
            <w:r w:rsidRPr="007A33AF">
              <w:rPr>
                <w:noProof/>
                <w:sz w:val="20"/>
                <w:szCs w:val="20"/>
              </w:rPr>
              <w:t xml:space="preserve">Transaction Account (IBAN) </w:t>
            </w:r>
          </w:p>
        </w:tc>
        <w:tc>
          <w:tcPr>
            <w:tcW w:w="4475" w:type="dxa"/>
            <w:gridSpan w:val="2"/>
            <w:shd w:val="clear" w:color="auto" w:fill="auto"/>
          </w:tcPr>
          <w:p w14:paraId="377C9DB8" w14:textId="77777777" w:rsidR="002A1DC2" w:rsidRPr="007A33AF" w:rsidRDefault="002A1DC2" w:rsidP="007A33AF">
            <w:pPr>
              <w:spacing w:after="0" w:line="260" w:lineRule="atLeast"/>
              <w:rPr>
                <w:noProof/>
                <w:sz w:val="20"/>
                <w:szCs w:val="20"/>
              </w:rPr>
            </w:pPr>
          </w:p>
        </w:tc>
      </w:tr>
      <w:tr w:rsidR="0037603C" w14:paraId="55A0E2E2" w14:textId="77777777" w:rsidTr="007A33AF">
        <w:tc>
          <w:tcPr>
            <w:tcW w:w="4013" w:type="dxa"/>
            <w:shd w:val="clear" w:color="auto" w:fill="auto"/>
            <w:vAlign w:val="center"/>
          </w:tcPr>
          <w:p w14:paraId="29C46D19" w14:textId="77777777" w:rsidR="002A1DC2" w:rsidRPr="007A33AF" w:rsidRDefault="00B32C26" w:rsidP="007A33AF">
            <w:pPr>
              <w:spacing w:after="0" w:line="260" w:lineRule="atLeast"/>
              <w:rPr>
                <w:noProof/>
                <w:sz w:val="20"/>
                <w:szCs w:val="20"/>
              </w:rPr>
            </w:pPr>
            <w:r w:rsidRPr="007A33AF">
              <w:rPr>
                <w:noProof/>
                <w:sz w:val="20"/>
                <w:szCs w:val="20"/>
              </w:rPr>
              <w:t xml:space="preserve">Vrsta del, ki jih podizvajalec prevzema </w:t>
            </w:r>
          </w:p>
          <w:p w14:paraId="6F9A160C" w14:textId="77777777" w:rsidR="002A1DC2" w:rsidRPr="007A33AF" w:rsidRDefault="00B32C26" w:rsidP="007A33AF">
            <w:pPr>
              <w:spacing w:after="0" w:line="260" w:lineRule="atLeast"/>
              <w:rPr>
                <w:noProof/>
                <w:sz w:val="20"/>
                <w:szCs w:val="20"/>
              </w:rPr>
            </w:pPr>
            <w:r w:rsidRPr="007A33AF">
              <w:rPr>
                <w:noProof/>
                <w:sz w:val="20"/>
                <w:szCs w:val="20"/>
              </w:rPr>
              <w:t>The part of the subject-matter that subcontractor shall perform</w:t>
            </w:r>
          </w:p>
        </w:tc>
        <w:tc>
          <w:tcPr>
            <w:tcW w:w="4475" w:type="dxa"/>
            <w:gridSpan w:val="2"/>
            <w:shd w:val="clear" w:color="auto" w:fill="auto"/>
          </w:tcPr>
          <w:p w14:paraId="054CAC85" w14:textId="77777777" w:rsidR="00BE69FF" w:rsidRPr="007A33AF" w:rsidRDefault="00B32C26" w:rsidP="007A33AF">
            <w:pPr>
              <w:spacing w:after="0" w:line="260" w:lineRule="atLeast"/>
              <w:jc w:val="center"/>
              <w:rPr>
                <w:i/>
                <w:noProof/>
                <w:color w:val="A6A6A6" w:themeColor="background1" w:themeShade="A6"/>
                <w:sz w:val="20"/>
                <w:szCs w:val="20"/>
              </w:rPr>
            </w:pPr>
            <w:r w:rsidRPr="007A33AF">
              <w:rPr>
                <w:i/>
                <w:noProof/>
                <w:color w:val="A6A6A6" w:themeColor="background1" w:themeShade="A6"/>
                <w:sz w:val="20"/>
                <w:szCs w:val="20"/>
              </w:rPr>
              <w:t>primer: vleka</w:t>
            </w:r>
          </w:p>
          <w:p w14:paraId="69831BFE" w14:textId="77777777" w:rsidR="002A1DC2" w:rsidRPr="007A33AF" w:rsidRDefault="002A1DC2" w:rsidP="007A33AF">
            <w:pPr>
              <w:spacing w:after="0" w:line="260" w:lineRule="atLeast"/>
              <w:rPr>
                <w:noProof/>
                <w:sz w:val="20"/>
                <w:szCs w:val="20"/>
              </w:rPr>
            </w:pPr>
          </w:p>
          <w:p w14:paraId="65D5C985" w14:textId="77777777" w:rsidR="002A1DC2" w:rsidRPr="007A33AF" w:rsidRDefault="002A1DC2" w:rsidP="007A33AF">
            <w:pPr>
              <w:spacing w:after="0" w:line="260" w:lineRule="atLeast"/>
              <w:rPr>
                <w:noProof/>
                <w:sz w:val="20"/>
                <w:szCs w:val="20"/>
              </w:rPr>
            </w:pPr>
          </w:p>
        </w:tc>
      </w:tr>
      <w:tr w:rsidR="0037603C" w14:paraId="12813DF3" w14:textId="77777777" w:rsidTr="007A33AF">
        <w:tc>
          <w:tcPr>
            <w:tcW w:w="4013" w:type="dxa"/>
            <w:shd w:val="clear" w:color="auto" w:fill="auto"/>
          </w:tcPr>
          <w:p w14:paraId="182CE3B4" w14:textId="77777777" w:rsidR="007A33AF" w:rsidRPr="007A33AF" w:rsidRDefault="00B32C26" w:rsidP="007A33AF">
            <w:pPr>
              <w:spacing w:after="0" w:line="260" w:lineRule="atLeast"/>
              <w:rPr>
                <w:noProof/>
                <w:sz w:val="20"/>
                <w:szCs w:val="20"/>
              </w:rPr>
            </w:pPr>
            <w:r w:rsidRPr="007A33AF">
              <w:rPr>
                <w:noProof/>
                <w:sz w:val="20"/>
                <w:szCs w:val="20"/>
              </w:rPr>
              <w:t xml:space="preserve">Vrednost del, ki jih podizvajalec prevzema v posameznem sklopu javnega naročila (vrednost se </w:t>
            </w:r>
            <w:r w:rsidRPr="007A33AF">
              <w:rPr>
                <w:noProof/>
                <w:sz w:val="20"/>
                <w:szCs w:val="20"/>
              </w:rPr>
              <w:t>opredeli v EUR brez DDV ali v % od skupne ponudbene vrednosti v EUR brez DDV)</w:t>
            </w:r>
          </w:p>
          <w:p w14:paraId="0D281D93" w14:textId="77777777" w:rsidR="007A33AF" w:rsidRPr="007A33AF" w:rsidRDefault="00B32C26" w:rsidP="007A33AF">
            <w:pPr>
              <w:spacing w:after="0" w:line="260" w:lineRule="atLeast"/>
              <w:rPr>
                <w:noProof/>
                <w:sz w:val="20"/>
                <w:szCs w:val="20"/>
              </w:rPr>
            </w:pPr>
            <w:r w:rsidRPr="007A33AF">
              <w:rPr>
                <w:noProof/>
                <w:sz w:val="20"/>
                <w:szCs w:val="20"/>
              </w:rPr>
              <w:t xml:space="preserve">Value of this part of the subject-matter that subcontractor shall perform in each lot of the public tender (value can be defined in EUR excluding VAT or % of total offer </w:t>
            </w:r>
            <w:r w:rsidRPr="007A33AF">
              <w:rPr>
                <w:noProof/>
                <w:sz w:val="20"/>
                <w:szCs w:val="20"/>
              </w:rPr>
              <w:t>value in EUR excluding VAT):</w:t>
            </w:r>
          </w:p>
        </w:tc>
        <w:tc>
          <w:tcPr>
            <w:tcW w:w="4475" w:type="dxa"/>
            <w:gridSpan w:val="2"/>
            <w:shd w:val="clear" w:color="auto" w:fill="auto"/>
            <w:vAlign w:val="center"/>
          </w:tcPr>
          <w:p w14:paraId="5703582F" w14:textId="77777777" w:rsidR="007A33AF" w:rsidRPr="007A33AF" w:rsidRDefault="00B32C26" w:rsidP="007A33AF">
            <w:pPr>
              <w:spacing w:after="0" w:line="260" w:lineRule="atLeast"/>
              <w:rPr>
                <w:noProof/>
                <w:sz w:val="20"/>
                <w:szCs w:val="20"/>
              </w:rPr>
            </w:pPr>
            <w:r w:rsidRPr="007A33AF">
              <w:rPr>
                <w:noProof/>
                <w:sz w:val="20"/>
                <w:szCs w:val="20"/>
              </w:rPr>
              <w:t>(npr. sklop 1: vrednost del _____ EUR brez DDV ali ________ % od skupne ponudbene vrednosti v EUR brez DDV)</w:t>
            </w:r>
          </w:p>
          <w:p w14:paraId="365ADD5D" w14:textId="77777777" w:rsidR="007A33AF" w:rsidRPr="007A33AF" w:rsidRDefault="00B32C26" w:rsidP="007A33AF">
            <w:pPr>
              <w:spacing w:after="0" w:line="260" w:lineRule="atLeast"/>
              <w:rPr>
                <w:noProof/>
                <w:sz w:val="20"/>
                <w:szCs w:val="20"/>
              </w:rPr>
            </w:pPr>
            <w:r w:rsidRPr="007A33AF">
              <w:rPr>
                <w:noProof/>
                <w:sz w:val="20"/>
                <w:szCs w:val="20"/>
              </w:rPr>
              <w:t>(npr. sklop 2: vrednost del _____ EUR brez DDV ali ________ % od skupne ponudbene vrednosti v EUR brez DDV)</w:t>
            </w:r>
          </w:p>
          <w:p w14:paraId="56EB0DE7" w14:textId="77777777" w:rsidR="007A33AF" w:rsidRPr="007A33AF" w:rsidRDefault="007A33AF" w:rsidP="007A33AF">
            <w:pPr>
              <w:spacing w:after="0" w:line="260" w:lineRule="atLeast"/>
              <w:rPr>
                <w:noProof/>
                <w:sz w:val="20"/>
                <w:szCs w:val="20"/>
              </w:rPr>
            </w:pPr>
          </w:p>
        </w:tc>
      </w:tr>
      <w:tr w:rsidR="0037603C" w14:paraId="6E3F5306" w14:textId="77777777" w:rsidTr="007A33AF">
        <w:trPr>
          <w:trHeight w:val="834"/>
        </w:trPr>
        <w:tc>
          <w:tcPr>
            <w:tcW w:w="4013" w:type="dxa"/>
            <w:shd w:val="clear" w:color="auto" w:fill="auto"/>
          </w:tcPr>
          <w:p w14:paraId="03323D64" w14:textId="77777777" w:rsidR="002A1DC2" w:rsidRPr="007A33AF" w:rsidRDefault="00B32C26" w:rsidP="007A33AF">
            <w:pPr>
              <w:spacing w:after="0" w:line="260" w:lineRule="atLeast"/>
              <w:rPr>
                <w:noProof/>
                <w:sz w:val="20"/>
                <w:szCs w:val="20"/>
              </w:rPr>
            </w:pPr>
            <w:r w:rsidRPr="007A33AF">
              <w:rPr>
                <w:noProof/>
                <w:sz w:val="20"/>
                <w:szCs w:val="20"/>
              </w:rPr>
              <w:t>Kontaktna oseba podizvajalca (ime in priimek, tel. št., e-naslov)</w:t>
            </w:r>
          </w:p>
          <w:p w14:paraId="3969DBF4" w14:textId="77777777" w:rsidR="002A1DC2" w:rsidRPr="007A33AF" w:rsidRDefault="00B32C26" w:rsidP="007A33AF">
            <w:pPr>
              <w:spacing w:after="0" w:line="260" w:lineRule="atLeast"/>
              <w:rPr>
                <w:noProof/>
                <w:sz w:val="20"/>
                <w:szCs w:val="20"/>
              </w:rPr>
            </w:pPr>
            <w:r w:rsidRPr="007A33AF">
              <w:rPr>
                <w:noProof/>
                <w:sz w:val="20"/>
                <w:szCs w:val="20"/>
              </w:rPr>
              <w:t>Subcontractor contact person (name and surname, tel. no., e-mail)</w:t>
            </w:r>
          </w:p>
        </w:tc>
        <w:tc>
          <w:tcPr>
            <w:tcW w:w="4475" w:type="dxa"/>
            <w:gridSpan w:val="2"/>
            <w:shd w:val="clear" w:color="auto" w:fill="auto"/>
          </w:tcPr>
          <w:p w14:paraId="2D27E314" w14:textId="77777777" w:rsidR="002A1DC2" w:rsidRPr="007A33AF" w:rsidRDefault="002A1DC2" w:rsidP="007A33AF">
            <w:pPr>
              <w:spacing w:after="0" w:line="260" w:lineRule="atLeast"/>
              <w:rPr>
                <w:noProof/>
                <w:sz w:val="20"/>
                <w:szCs w:val="20"/>
              </w:rPr>
            </w:pPr>
          </w:p>
        </w:tc>
      </w:tr>
      <w:tr w:rsidR="0037603C" w14:paraId="24E6CB06" w14:textId="77777777" w:rsidTr="007A33AF">
        <w:tc>
          <w:tcPr>
            <w:tcW w:w="4013" w:type="dxa"/>
            <w:tcBorders>
              <w:bottom w:val="single" w:sz="4" w:space="0" w:color="auto"/>
            </w:tcBorders>
            <w:shd w:val="clear" w:color="auto" w:fill="auto"/>
          </w:tcPr>
          <w:p w14:paraId="0E610871" w14:textId="77777777" w:rsidR="002A1DC2" w:rsidRPr="007A33AF" w:rsidRDefault="00B32C26" w:rsidP="007A33AF">
            <w:pPr>
              <w:spacing w:after="0" w:line="260" w:lineRule="atLeast"/>
              <w:rPr>
                <w:noProof/>
                <w:sz w:val="20"/>
                <w:szCs w:val="20"/>
              </w:rPr>
            </w:pPr>
            <w:r w:rsidRPr="007A33AF">
              <w:rPr>
                <w:noProof/>
                <w:sz w:val="20"/>
                <w:szCs w:val="20"/>
              </w:rPr>
              <w:t>Zakoniti zastopniki podizvajalca (ime in priimek, funkcija v družbi)</w:t>
            </w:r>
          </w:p>
          <w:p w14:paraId="3B8D82E2" w14:textId="77777777" w:rsidR="002A1DC2" w:rsidRPr="007A33AF" w:rsidRDefault="00B32C26" w:rsidP="007A33AF">
            <w:pPr>
              <w:spacing w:after="0" w:line="260" w:lineRule="atLeast"/>
              <w:rPr>
                <w:noProof/>
                <w:sz w:val="20"/>
                <w:szCs w:val="20"/>
              </w:rPr>
            </w:pPr>
            <w:r w:rsidRPr="007A33AF">
              <w:rPr>
                <w:noProof/>
                <w:sz w:val="20"/>
                <w:szCs w:val="20"/>
              </w:rPr>
              <w:t xml:space="preserve">Legal representatives of the subcontractor (name and </w:t>
            </w:r>
            <w:r w:rsidRPr="007A33AF">
              <w:rPr>
                <w:noProof/>
                <w:sz w:val="20"/>
                <w:szCs w:val="20"/>
              </w:rPr>
              <w:t>surname, function in a company)</w:t>
            </w:r>
          </w:p>
        </w:tc>
        <w:tc>
          <w:tcPr>
            <w:tcW w:w="4475" w:type="dxa"/>
            <w:gridSpan w:val="2"/>
            <w:tcBorders>
              <w:bottom w:val="single" w:sz="4" w:space="0" w:color="auto"/>
            </w:tcBorders>
            <w:shd w:val="clear" w:color="auto" w:fill="auto"/>
          </w:tcPr>
          <w:p w14:paraId="3EE2FBE8" w14:textId="77777777" w:rsidR="002A1DC2" w:rsidRPr="007A33AF" w:rsidRDefault="002A1DC2" w:rsidP="007A33AF">
            <w:pPr>
              <w:spacing w:after="0" w:line="260" w:lineRule="atLeast"/>
              <w:rPr>
                <w:noProof/>
                <w:sz w:val="20"/>
                <w:szCs w:val="20"/>
              </w:rPr>
            </w:pPr>
          </w:p>
        </w:tc>
      </w:tr>
      <w:tr w:rsidR="0037603C" w14:paraId="7F11AFAC" w14:textId="77777777" w:rsidTr="007A33AF">
        <w:tc>
          <w:tcPr>
            <w:tcW w:w="4013" w:type="dxa"/>
            <w:tcBorders>
              <w:bottom w:val="single" w:sz="4" w:space="0" w:color="auto"/>
            </w:tcBorders>
            <w:shd w:val="clear" w:color="auto" w:fill="auto"/>
          </w:tcPr>
          <w:p w14:paraId="4507738E" w14:textId="77777777" w:rsidR="002A1DC2" w:rsidRPr="007A33AF" w:rsidRDefault="00B32C26" w:rsidP="007A33AF">
            <w:pPr>
              <w:spacing w:after="0" w:line="260" w:lineRule="atLeast"/>
              <w:rPr>
                <w:noProof/>
                <w:sz w:val="20"/>
                <w:szCs w:val="20"/>
              </w:rPr>
            </w:pPr>
            <w:r w:rsidRPr="007A33AF">
              <w:rPr>
                <w:noProof/>
                <w:sz w:val="20"/>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49E8E846" w14:textId="77777777" w:rsidR="002A1DC2" w:rsidRPr="007A33AF" w:rsidRDefault="00B32C26" w:rsidP="007A33AF">
            <w:pPr>
              <w:spacing w:after="0" w:line="260" w:lineRule="atLeast"/>
              <w:rPr>
                <w:noProof/>
                <w:sz w:val="20"/>
                <w:szCs w:val="20"/>
              </w:rPr>
            </w:pPr>
            <w:r w:rsidRPr="007A33AF">
              <w:rPr>
                <w:noProof/>
                <w:sz w:val="20"/>
                <w:szCs w:val="20"/>
              </w:rPr>
              <w:t>DA / YES</w:t>
            </w:r>
          </w:p>
        </w:tc>
        <w:tc>
          <w:tcPr>
            <w:tcW w:w="2248" w:type="dxa"/>
            <w:tcBorders>
              <w:bottom w:val="single" w:sz="4" w:space="0" w:color="auto"/>
            </w:tcBorders>
            <w:shd w:val="clear" w:color="auto" w:fill="auto"/>
            <w:vAlign w:val="center"/>
          </w:tcPr>
          <w:p w14:paraId="0723AF88" w14:textId="77777777" w:rsidR="002A1DC2" w:rsidRPr="007A33AF" w:rsidRDefault="00B32C26" w:rsidP="007A33AF">
            <w:pPr>
              <w:spacing w:after="0" w:line="260" w:lineRule="atLeast"/>
              <w:rPr>
                <w:noProof/>
                <w:sz w:val="20"/>
                <w:szCs w:val="20"/>
              </w:rPr>
            </w:pPr>
            <w:r w:rsidRPr="007A33AF">
              <w:rPr>
                <w:noProof/>
                <w:sz w:val="20"/>
                <w:szCs w:val="20"/>
              </w:rPr>
              <w:t>NE / NO</w:t>
            </w:r>
          </w:p>
        </w:tc>
      </w:tr>
    </w:tbl>
    <w:p w14:paraId="648D4D52" w14:textId="77777777" w:rsidR="002A1DC2" w:rsidRPr="007A33AF" w:rsidRDefault="002A1DC2" w:rsidP="007A33AF">
      <w:pPr>
        <w:spacing w:after="0" w:line="260" w:lineRule="atLeast"/>
        <w:rPr>
          <w:noProof/>
          <w:sz w:val="20"/>
          <w:szCs w:val="20"/>
        </w:rPr>
      </w:pPr>
    </w:p>
    <w:p w14:paraId="1BDC3C1A" w14:textId="77777777" w:rsidR="002A1DC2" w:rsidRPr="007A33AF" w:rsidRDefault="00B32C26" w:rsidP="007A33AF">
      <w:pPr>
        <w:spacing w:after="0" w:line="260" w:lineRule="atLeast"/>
        <w:rPr>
          <w:i/>
          <w:noProof/>
          <w:sz w:val="20"/>
          <w:szCs w:val="20"/>
        </w:rPr>
      </w:pPr>
      <w:r w:rsidRPr="007A33AF">
        <w:rPr>
          <w:noProof/>
          <w:sz w:val="20"/>
          <w:szCs w:val="20"/>
        </w:rPr>
        <w:t xml:space="preserve">* </w:t>
      </w:r>
      <w:r w:rsidRPr="007A33AF">
        <w:rPr>
          <w:i/>
          <w:noProof/>
          <w:sz w:val="20"/>
          <w:szCs w:val="20"/>
        </w:rPr>
        <w:t xml:space="preserve">Če podizvajalec zahteva </w:t>
      </w:r>
      <w:r w:rsidRPr="007A33AF">
        <w:rPr>
          <w:i/>
          <w:noProof/>
          <w:sz w:val="20"/>
          <w:szCs w:val="20"/>
        </w:rPr>
        <w:t>neposredno plačilo od naročnika in ne od ponudnika, potem mora podizvajalec izpolniti spodnje besedilo. S tem podizvajalec soglaša, da naročnik plača terjatev neposredno podizvajalcu namesto izvajalcu.</w:t>
      </w:r>
    </w:p>
    <w:p w14:paraId="6AFA67D7" w14:textId="77777777" w:rsidR="002A1DC2" w:rsidRPr="007A33AF" w:rsidRDefault="00B32C26" w:rsidP="007A33AF">
      <w:pPr>
        <w:spacing w:after="0" w:line="260" w:lineRule="atLeast"/>
        <w:rPr>
          <w:iCs/>
          <w:sz w:val="20"/>
          <w:szCs w:val="20"/>
        </w:rPr>
      </w:pPr>
      <w:r w:rsidRPr="007A33AF">
        <w:rPr>
          <w:i/>
          <w:sz w:val="20"/>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236E9E5D" w14:textId="77777777" w:rsidR="002A1DC2" w:rsidRPr="007A33AF" w:rsidRDefault="002A1DC2" w:rsidP="007A33AF">
      <w:pPr>
        <w:spacing w:after="0" w:line="260" w:lineRule="atLeast"/>
        <w:rPr>
          <w:iCs/>
          <w:sz w:val="20"/>
          <w:szCs w:val="20"/>
        </w:rPr>
      </w:pPr>
    </w:p>
    <w:p w14:paraId="65BE27FB" w14:textId="77777777" w:rsidR="002A1DC2" w:rsidRPr="007A33AF" w:rsidRDefault="00B32C26" w:rsidP="007A33AF">
      <w:pPr>
        <w:spacing w:after="0" w:line="260" w:lineRule="atLeast"/>
        <w:rPr>
          <w:noProof/>
          <w:sz w:val="20"/>
          <w:szCs w:val="20"/>
        </w:rPr>
      </w:pPr>
      <w:r w:rsidRPr="007A33AF">
        <w:rPr>
          <w:noProof/>
          <w:sz w:val="20"/>
          <w:szCs w:val="20"/>
        </w:rPr>
        <w:t>Podpisani ____________________________ (ime in priimek odgovorne osebe podizvajalca), ki</w:t>
      </w:r>
      <w:r w:rsidRPr="007A33AF">
        <w:rPr>
          <w:sz w:val="20"/>
          <w:szCs w:val="20"/>
        </w:rPr>
        <w:t xml:space="preserve"> </w:t>
      </w:r>
      <w:r w:rsidRPr="007A33AF">
        <w:rPr>
          <w:noProof/>
          <w:sz w:val="20"/>
          <w:szCs w:val="20"/>
        </w:rPr>
        <w:t xml:space="preserve">zastopam zgoraj imenovanega podizvajalca, soglašam, da Finančna uprava Republike Slovenije plača namesto ponudniku neposredno nam, pri čemer ponudnikova obveznost do nas izhaja iz javnega naročila z oznako </w:t>
      </w:r>
      <w:r w:rsidR="00DE6C12" w:rsidRPr="007A33AF">
        <w:rPr>
          <w:noProof/>
          <w:sz w:val="20"/>
          <w:szCs w:val="20"/>
        </w:rPr>
        <w:t>JN 4/2026 HRAMBA</w:t>
      </w:r>
      <w:r w:rsidRPr="007A33AF">
        <w:rPr>
          <w:noProof/>
          <w:sz w:val="20"/>
          <w:szCs w:val="20"/>
        </w:rPr>
        <w:t>. Vse ostale podrobnosti o obveznosti so opredeljene v tem obrazcu.</w:t>
      </w:r>
    </w:p>
    <w:p w14:paraId="4B10ABFD" w14:textId="77777777" w:rsidR="002A1DC2" w:rsidRPr="007A33AF" w:rsidRDefault="002A1DC2" w:rsidP="007A33AF">
      <w:pPr>
        <w:spacing w:after="0" w:line="260" w:lineRule="atLeast"/>
        <w:rPr>
          <w:noProof/>
          <w:sz w:val="20"/>
          <w:szCs w:val="20"/>
        </w:rPr>
      </w:pPr>
    </w:p>
    <w:p w14:paraId="59A2E0A6" w14:textId="77777777" w:rsidR="002A1DC2" w:rsidRPr="007A33AF" w:rsidRDefault="00B32C26" w:rsidP="007A33AF">
      <w:pPr>
        <w:spacing w:after="0" w:line="260" w:lineRule="atLeast"/>
        <w:rPr>
          <w:noProof/>
          <w:sz w:val="20"/>
          <w:szCs w:val="20"/>
        </w:rPr>
      </w:pPr>
      <w:r w:rsidRPr="007A33AF">
        <w:rPr>
          <w:noProof/>
          <w:sz w:val="20"/>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DE6C12" w:rsidRPr="007A33AF">
        <w:rPr>
          <w:noProof/>
          <w:sz w:val="20"/>
          <w:szCs w:val="20"/>
        </w:rPr>
        <w:t>JN 4/2026 HRAMBA</w:t>
      </w:r>
      <w:r w:rsidRPr="007A33AF">
        <w:rPr>
          <w:noProof/>
          <w:sz w:val="20"/>
          <w:szCs w:val="20"/>
        </w:rPr>
        <w:t xml:space="preserve">. All other details regarding the obligation are defined in this form. </w:t>
      </w:r>
    </w:p>
    <w:p w14:paraId="5891350B" w14:textId="77777777" w:rsidR="002A1DC2" w:rsidRPr="007A33AF" w:rsidRDefault="002A1DC2" w:rsidP="007A33AF">
      <w:pPr>
        <w:spacing w:after="0" w:line="260" w:lineRule="atLeast"/>
        <w:rPr>
          <w:noProof/>
          <w:sz w:val="20"/>
          <w:szCs w:val="20"/>
        </w:rPr>
      </w:pPr>
    </w:p>
    <w:p w14:paraId="55ACC0AF" w14:textId="77777777" w:rsidR="002A1DC2" w:rsidRPr="007A33AF" w:rsidRDefault="002A1DC2" w:rsidP="007A33AF">
      <w:pPr>
        <w:spacing w:after="0" w:line="260" w:lineRule="atLeast"/>
        <w:rPr>
          <w:noProof/>
          <w:sz w:val="20"/>
          <w:szCs w:val="20"/>
        </w:rPr>
      </w:pPr>
    </w:p>
    <w:p w14:paraId="5F68E3AC" w14:textId="77777777" w:rsidR="002A1DC2" w:rsidRPr="007A33AF" w:rsidRDefault="00B32C26" w:rsidP="007A33AF">
      <w:pPr>
        <w:spacing w:after="0" w:line="260" w:lineRule="atLeast"/>
        <w:ind w:left="4320" w:hanging="4320"/>
        <w:rPr>
          <w:noProof/>
          <w:sz w:val="20"/>
          <w:szCs w:val="20"/>
        </w:rPr>
      </w:pPr>
      <w:r w:rsidRPr="007A33AF">
        <w:rPr>
          <w:noProof/>
          <w:sz w:val="20"/>
          <w:szCs w:val="20"/>
        </w:rPr>
        <w:t>Kraj in datum</w:t>
      </w:r>
    </w:p>
    <w:p w14:paraId="55F31F1D" w14:textId="77777777" w:rsidR="002A1DC2" w:rsidRPr="007A33AF" w:rsidRDefault="00B32C26" w:rsidP="007A33AF">
      <w:pPr>
        <w:spacing w:after="0" w:line="260" w:lineRule="atLeast"/>
        <w:ind w:left="4320" w:hanging="4320"/>
        <w:rPr>
          <w:noProof/>
          <w:sz w:val="20"/>
          <w:szCs w:val="20"/>
        </w:rPr>
      </w:pPr>
      <w:r w:rsidRPr="007A33AF">
        <w:rPr>
          <w:noProof/>
          <w:sz w:val="20"/>
          <w:szCs w:val="20"/>
        </w:rPr>
        <w:t>Place and date:</w:t>
      </w:r>
      <w:r w:rsidRPr="007A33AF">
        <w:rPr>
          <w:noProof/>
          <w:sz w:val="20"/>
          <w:szCs w:val="20"/>
        </w:rPr>
        <w:tab/>
        <w:t>Podpis pooblaščene osebe podizvajalca Signature of the subcontractor's authorised person</w:t>
      </w:r>
    </w:p>
    <w:p w14:paraId="6AFD8F5F" w14:textId="77777777" w:rsidR="002A1DC2" w:rsidRPr="007A33AF" w:rsidRDefault="00B32C26" w:rsidP="007A33AF">
      <w:pPr>
        <w:spacing w:after="0" w:line="260" w:lineRule="atLeast"/>
        <w:ind w:left="4320" w:hanging="4320"/>
        <w:rPr>
          <w:noProof/>
          <w:sz w:val="20"/>
          <w:szCs w:val="20"/>
        </w:rPr>
      </w:pPr>
      <w:r w:rsidRPr="007A33AF">
        <w:rPr>
          <w:noProof/>
          <w:sz w:val="20"/>
          <w:szCs w:val="20"/>
        </w:rPr>
        <w:t xml:space="preserve">                                                                              </w:t>
      </w:r>
    </w:p>
    <w:p w14:paraId="1C7228AC" w14:textId="77777777" w:rsidR="002A1DC2" w:rsidRPr="007A33AF" w:rsidRDefault="00B32C26" w:rsidP="007A33AF">
      <w:pPr>
        <w:spacing w:after="0" w:line="260" w:lineRule="atLeast"/>
        <w:ind w:left="4320"/>
        <w:rPr>
          <w:noProof/>
          <w:sz w:val="20"/>
          <w:szCs w:val="20"/>
        </w:rPr>
      </w:pPr>
      <w:r w:rsidRPr="007A33AF">
        <w:rPr>
          <w:noProof/>
          <w:sz w:val="20"/>
          <w:szCs w:val="20"/>
        </w:rPr>
        <w:t>____________________________</w:t>
      </w:r>
    </w:p>
    <w:p w14:paraId="628F1D62" w14:textId="77777777" w:rsidR="002A1DC2" w:rsidRPr="007A33AF" w:rsidRDefault="002A1DC2" w:rsidP="007A33AF">
      <w:pPr>
        <w:spacing w:after="0" w:line="260" w:lineRule="atLeast"/>
        <w:rPr>
          <w:noProof/>
          <w:sz w:val="20"/>
          <w:szCs w:val="20"/>
        </w:rPr>
      </w:pPr>
    </w:p>
    <w:p w14:paraId="27671CB5" w14:textId="77777777" w:rsidR="002A1DC2" w:rsidRPr="007A33AF" w:rsidRDefault="002A1DC2" w:rsidP="007A33AF">
      <w:pPr>
        <w:spacing w:after="0" w:line="260" w:lineRule="atLeast"/>
        <w:rPr>
          <w:noProof/>
          <w:sz w:val="20"/>
          <w:szCs w:val="20"/>
        </w:rPr>
      </w:pPr>
    </w:p>
    <w:p w14:paraId="39C51901" w14:textId="77777777" w:rsidR="002A1DC2" w:rsidRPr="007A33AF" w:rsidRDefault="002A1DC2" w:rsidP="007A33AF">
      <w:pPr>
        <w:spacing w:after="0" w:line="260" w:lineRule="atLeast"/>
        <w:rPr>
          <w:noProof/>
          <w:sz w:val="20"/>
          <w:szCs w:val="20"/>
        </w:rPr>
      </w:pPr>
    </w:p>
    <w:p w14:paraId="595D1F9E" w14:textId="77777777" w:rsidR="002A1DC2" w:rsidRPr="007A33AF" w:rsidRDefault="00B32C26" w:rsidP="007A33AF">
      <w:pPr>
        <w:spacing w:after="0" w:line="260" w:lineRule="atLeast"/>
        <w:rPr>
          <w:noProof/>
          <w:sz w:val="20"/>
          <w:szCs w:val="20"/>
        </w:rPr>
      </w:pPr>
      <w:r w:rsidRPr="007A33AF">
        <w:rPr>
          <w:noProof/>
          <w:sz w:val="20"/>
          <w:szCs w:val="20"/>
        </w:rPr>
        <w:t>Opomba: Ta obrazec mora biti predložen za vsakega sodelujočega podizvajalca.</w:t>
      </w:r>
    </w:p>
    <w:p w14:paraId="6492CB96" w14:textId="77777777" w:rsidR="002A1DC2" w:rsidRPr="007A33AF" w:rsidRDefault="002A1DC2" w:rsidP="007A33AF">
      <w:pPr>
        <w:spacing w:after="0" w:line="260" w:lineRule="atLeast"/>
        <w:rPr>
          <w:noProof/>
          <w:sz w:val="20"/>
          <w:szCs w:val="20"/>
        </w:rPr>
      </w:pPr>
    </w:p>
    <w:p w14:paraId="6E991580" w14:textId="77777777" w:rsidR="002A1DC2" w:rsidRPr="007A33AF" w:rsidRDefault="00B32C26" w:rsidP="007A33AF">
      <w:pPr>
        <w:spacing w:after="0" w:line="260" w:lineRule="atLeast"/>
        <w:rPr>
          <w:noProof/>
          <w:sz w:val="20"/>
          <w:szCs w:val="20"/>
        </w:rPr>
      </w:pPr>
      <w:r w:rsidRPr="007A33AF">
        <w:rPr>
          <w:noProof/>
          <w:sz w:val="20"/>
          <w:szCs w:val="20"/>
        </w:rPr>
        <w:t xml:space="preserve">Note: This form must be submitted for each </w:t>
      </w:r>
      <w:r w:rsidRPr="007A33AF">
        <w:rPr>
          <w:noProof/>
          <w:sz w:val="20"/>
          <w:szCs w:val="20"/>
        </w:rPr>
        <w:t>participating subcontractor.</w:t>
      </w:r>
    </w:p>
    <w:p w14:paraId="01DAD1CE" w14:textId="77777777" w:rsidR="002A1DC2" w:rsidRPr="005359AB" w:rsidRDefault="002A1DC2" w:rsidP="005359AB">
      <w:pPr>
        <w:spacing w:after="0" w:line="240" w:lineRule="atLeast"/>
        <w:rPr>
          <w:noProof/>
          <w:sz w:val="20"/>
          <w:szCs w:val="20"/>
        </w:rPr>
      </w:pPr>
    </w:p>
    <w:p w14:paraId="42AF7A84" w14:textId="77777777" w:rsidR="002A1DC2" w:rsidRPr="005359AB" w:rsidRDefault="002A1DC2" w:rsidP="005359AB">
      <w:pPr>
        <w:spacing w:after="0" w:line="240" w:lineRule="atLeast"/>
        <w:rPr>
          <w:noProof/>
          <w:sz w:val="20"/>
          <w:szCs w:val="20"/>
        </w:rPr>
      </w:pPr>
    </w:p>
    <w:p w14:paraId="60FBFA03" w14:textId="77777777" w:rsidR="002A1DC2" w:rsidRPr="00691483" w:rsidRDefault="002A1DC2" w:rsidP="002A1DC2">
      <w:pPr>
        <w:rPr>
          <w:szCs w:val="20"/>
        </w:rPr>
      </w:pPr>
    </w:p>
    <w:p w14:paraId="3DB330B0" w14:textId="77777777" w:rsidR="002A1DC2" w:rsidRPr="00691483" w:rsidRDefault="002A1DC2" w:rsidP="002A1DC2">
      <w:pPr>
        <w:rPr>
          <w:szCs w:val="20"/>
        </w:rPr>
      </w:pPr>
    </w:p>
    <w:p w14:paraId="1E5FA37C" w14:textId="77777777" w:rsidR="002A1DC2" w:rsidRPr="00691483" w:rsidRDefault="002A1DC2" w:rsidP="002A1DC2">
      <w:pPr>
        <w:rPr>
          <w:szCs w:val="20"/>
        </w:rPr>
      </w:pPr>
    </w:p>
    <w:p w14:paraId="560F93D4" w14:textId="77777777" w:rsidR="002A1DC2" w:rsidRPr="00691483" w:rsidRDefault="002A1DC2" w:rsidP="002A1DC2">
      <w:pPr>
        <w:rPr>
          <w:szCs w:val="20"/>
        </w:rPr>
      </w:pPr>
    </w:p>
    <w:p w14:paraId="2EA7064E" w14:textId="77777777" w:rsidR="002A1DC2" w:rsidRPr="00691483" w:rsidRDefault="002A1DC2" w:rsidP="002A1DC2">
      <w:pPr>
        <w:rPr>
          <w:szCs w:val="20"/>
        </w:rPr>
      </w:pPr>
    </w:p>
    <w:p w14:paraId="58A9B374" w14:textId="77777777" w:rsidR="002A1DC2" w:rsidRPr="00691483" w:rsidRDefault="002A1DC2" w:rsidP="002A1DC2">
      <w:pPr>
        <w:rPr>
          <w:szCs w:val="20"/>
        </w:rPr>
      </w:pPr>
    </w:p>
    <w:p w14:paraId="0156502C" w14:textId="77777777" w:rsidR="002A1DC2" w:rsidRPr="00691483" w:rsidRDefault="002A1DC2" w:rsidP="002A1DC2">
      <w:pPr>
        <w:rPr>
          <w:szCs w:val="20"/>
        </w:rPr>
      </w:pPr>
    </w:p>
    <w:p w14:paraId="674E5218" w14:textId="77777777" w:rsidR="002A1DC2" w:rsidRPr="00691483" w:rsidRDefault="002A1DC2" w:rsidP="002A1DC2">
      <w:pPr>
        <w:rPr>
          <w:szCs w:val="20"/>
        </w:rPr>
      </w:pPr>
    </w:p>
    <w:p w14:paraId="42B03FB5" w14:textId="77777777" w:rsidR="002A1DC2" w:rsidRPr="00691483" w:rsidRDefault="002A1DC2" w:rsidP="002A1DC2">
      <w:pPr>
        <w:rPr>
          <w:szCs w:val="20"/>
        </w:rPr>
      </w:pPr>
    </w:p>
    <w:p w14:paraId="7E88D1A6" w14:textId="77777777" w:rsidR="002A1DC2" w:rsidRPr="00691483" w:rsidRDefault="002A1DC2" w:rsidP="002A1DC2">
      <w:pPr>
        <w:rPr>
          <w:szCs w:val="20"/>
        </w:rPr>
      </w:pPr>
    </w:p>
    <w:p w14:paraId="61DFD7C5" w14:textId="77777777" w:rsidR="002A1DC2" w:rsidRPr="00691483" w:rsidRDefault="002A1DC2" w:rsidP="002A1DC2">
      <w:pPr>
        <w:rPr>
          <w:szCs w:val="20"/>
        </w:rPr>
      </w:pPr>
    </w:p>
    <w:p w14:paraId="6365942E" w14:textId="77777777" w:rsidR="002A1DC2" w:rsidRPr="00691483" w:rsidRDefault="002A1DC2" w:rsidP="002A1DC2">
      <w:pPr>
        <w:rPr>
          <w:szCs w:val="20"/>
        </w:rPr>
      </w:pPr>
    </w:p>
    <w:p w14:paraId="4AF28CF7" w14:textId="77777777" w:rsidR="002A1DC2" w:rsidRPr="00691483" w:rsidRDefault="002A1DC2" w:rsidP="002A1DC2">
      <w:pPr>
        <w:rPr>
          <w:szCs w:val="20"/>
        </w:rPr>
      </w:pPr>
    </w:p>
    <w:p w14:paraId="5616BAEB" w14:textId="77777777" w:rsidR="002A1DC2" w:rsidRPr="00691483" w:rsidRDefault="002A1DC2" w:rsidP="002A1DC2">
      <w:pPr>
        <w:rPr>
          <w:szCs w:val="20"/>
        </w:rPr>
      </w:pPr>
    </w:p>
    <w:p w14:paraId="410DA562" w14:textId="77777777" w:rsidR="002A1DC2" w:rsidRPr="00691483" w:rsidRDefault="002A1DC2" w:rsidP="002A1DC2">
      <w:pPr>
        <w:rPr>
          <w:b/>
          <w:color w:val="0070C0"/>
          <w:kern w:val="32"/>
          <w:szCs w:val="20"/>
          <w:lang w:eastAsia="sl-SI"/>
        </w:rPr>
      </w:pPr>
      <w:bookmarkStart w:id="116" w:name="_Toc80865992"/>
      <w:bookmarkStart w:id="117" w:name="_Toc80865999"/>
      <w:bookmarkEnd w:id="116"/>
      <w:bookmarkEnd w:id="117"/>
    </w:p>
    <w:p w14:paraId="438E7C8A" w14:textId="77777777" w:rsidR="002A1DC2" w:rsidRPr="00691483" w:rsidRDefault="002A1DC2" w:rsidP="002A1DC2">
      <w:pPr>
        <w:rPr>
          <w:b/>
          <w:color w:val="0070C0"/>
          <w:kern w:val="32"/>
          <w:szCs w:val="20"/>
          <w:lang w:eastAsia="sl-SI"/>
        </w:rPr>
      </w:pPr>
    </w:p>
    <w:p w14:paraId="4C4C8F1A" w14:textId="77777777" w:rsidR="002A1DC2" w:rsidRPr="00691483" w:rsidRDefault="002A1DC2" w:rsidP="002A1DC2">
      <w:pPr>
        <w:rPr>
          <w:b/>
          <w:color w:val="0070C0"/>
          <w:kern w:val="32"/>
          <w:szCs w:val="20"/>
          <w:lang w:eastAsia="sl-SI"/>
        </w:rPr>
      </w:pPr>
    </w:p>
    <w:p w14:paraId="301AB189" w14:textId="77777777" w:rsidR="004117B9" w:rsidRPr="00F36BC5" w:rsidRDefault="00B32C26" w:rsidP="002A1DC2">
      <w:pPr>
        <w:pStyle w:val="Naslov1"/>
      </w:pPr>
      <w:bookmarkStart w:id="118" w:name="_Toc37057963"/>
      <w:bookmarkStart w:id="119" w:name="_Toc219385991"/>
      <w:r>
        <w:lastRenderedPageBreak/>
        <w:t>REFERENČNO POTRDILO – POGOJ ŠT. 2.</w:t>
      </w:r>
      <w:r w:rsidR="008A656E">
        <w:t>5</w:t>
      </w:r>
      <w:r>
        <w:t>.</w:t>
      </w:r>
      <w:bookmarkEnd w:id="118"/>
      <w:r w:rsidR="009C48D9">
        <w:t>3</w:t>
      </w:r>
      <w:bookmarkEnd w:id="119"/>
    </w:p>
    <w:p w14:paraId="0B19AD7D" w14:textId="77777777" w:rsidR="000F4535" w:rsidRPr="00C11868" w:rsidRDefault="000F4535" w:rsidP="000F4535">
      <w:pPr>
        <w:spacing w:after="0" w:line="260" w:lineRule="atLeast"/>
        <w:rPr>
          <w:noProof/>
          <w:sz w:val="20"/>
          <w:szCs w:val="20"/>
        </w:rPr>
      </w:pPr>
    </w:p>
    <w:p w14:paraId="73214A48" w14:textId="77777777" w:rsidR="00C30072" w:rsidRPr="003C4B5A" w:rsidRDefault="00B32C26" w:rsidP="00C30072">
      <w:pPr>
        <w:spacing w:line="360" w:lineRule="auto"/>
        <w:rPr>
          <w:sz w:val="20"/>
          <w:szCs w:val="20"/>
        </w:rPr>
      </w:pPr>
      <w:r w:rsidRPr="003C4B5A">
        <w:rPr>
          <w:sz w:val="20"/>
          <w:szCs w:val="20"/>
        </w:rPr>
        <w:t>Podatki o naročniku (naziv, sedež) ki izdaja potrdilo:</w:t>
      </w:r>
    </w:p>
    <w:p w14:paraId="5F2B9CFF" w14:textId="77777777" w:rsidR="00C30072" w:rsidRPr="003C4B5A" w:rsidRDefault="00B32C26" w:rsidP="00C30072">
      <w:pPr>
        <w:spacing w:line="360" w:lineRule="auto"/>
        <w:rPr>
          <w:sz w:val="20"/>
          <w:szCs w:val="20"/>
        </w:rPr>
      </w:pPr>
      <w:r w:rsidRPr="003C4B5A">
        <w:rPr>
          <w:sz w:val="20"/>
        </w:rPr>
        <w:t>____________________________________________________________________________</w:t>
      </w:r>
    </w:p>
    <w:p w14:paraId="2732D1C2" w14:textId="77777777" w:rsidR="00C30072" w:rsidRPr="003C4B5A" w:rsidRDefault="00B32C26" w:rsidP="00C30072">
      <w:pPr>
        <w:spacing w:line="360" w:lineRule="auto"/>
        <w:rPr>
          <w:sz w:val="20"/>
          <w:szCs w:val="20"/>
        </w:rPr>
      </w:pPr>
      <w:r w:rsidRPr="003C4B5A">
        <w:rPr>
          <w:sz w:val="20"/>
          <w:szCs w:val="20"/>
        </w:rPr>
        <w:t>ID št</w:t>
      </w:r>
      <w:r w:rsidR="007741E5">
        <w:rPr>
          <w:sz w:val="20"/>
          <w:szCs w:val="20"/>
        </w:rPr>
        <w:t>.</w:t>
      </w:r>
      <w:r w:rsidRPr="003C4B5A">
        <w:rPr>
          <w:sz w:val="20"/>
          <w:szCs w:val="20"/>
        </w:rPr>
        <w:t xml:space="preserve"> za DDV </w:t>
      </w:r>
      <w:r w:rsidRPr="003C4B5A">
        <w:rPr>
          <w:sz w:val="20"/>
        </w:rPr>
        <w:t>_________________________</w:t>
      </w:r>
      <w:r w:rsidRPr="003C4B5A">
        <w:rPr>
          <w:sz w:val="20"/>
          <w:szCs w:val="20"/>
        </w:rPr>
        <w:t xml:space="preserve">, </w:t>
      </w:r>
    </w:p>
    <w:p w14:paraId="63A5C143" w14:textId="77777777" w:rsidR="00C30072" w:rsidRPr="003C4B5A" w:rsidRDefault="00C30072" w:rsidP="00C30072">
      <w:pPr>
        <w:spacing w:line="360" w:lineRule="auto"/>
        <w:rPr>
          <w:sz w:val="20"/>
          <w:szCs w:val="20"/>
        </w:rPr>
      </w:pPr>
    </w:p>
    <w:p w14:paraId="68F4139C" w14:textId="77777777" w:rsidR="00C30072" w:rsidRPr="003C4B5A" w:rsidRDefault="00B32C26" w:rsidP="00C30072">
      <w:pPr>
        <w:spacing w:line="360" w:lineRule="auto"/>
        <w:rPr>
          <w:sz w:val="20"/>
          <w:szCs w:val="20"/>
        </w:rPr>
      </w:pPr>
      <w:r w:rsidRPr="003C4B5A">
        <w:rPr>
          <w:sz w:val="20"/>
          <w:szCs w:val="20"/>
        </w:rPr>
        <w:t>Pod kazensko in materialno odgovornostjo izjavljamo, da je podjetje:</w:t>
      </w:r>
    </w:p>
    <w:p w14:paraId="76A13391" w14:textId="77777777" w:rsidR="00C30072" w:rsidRPr="003C4B5A" w:rsidRDefault="00B32C26" w:rsidP="00C30072">
      <w:pPr>
        <w:jc w:val="center"/>
        <w:rPr>
          <w:sz w:val="16"/>
          <w:szCs w:val="16"/>
        </w:rPr>
      </w:pPr>
      <w:r w:rsidRPr="003C4B5A">
        <w:rPr>
          <w:sz w:val="20"/>
        </w:rPr>
        <w:t>___________________________________________________________________________</w:t>
      </w:r>
      <w:r w:rsidRPr="003C4B5A">
        <w:rPr>
          <w:sz w:val="16"/>
          <w:szCs w:val="16"/>
        </w:rPr>
        <w:t xml:space="preserve"> (naziv in sedež </w:t>
      </w:r>
      <w:r w:rsidR="007E6F5F">
        <w:rPr>
          <w:sz w:val="16"/>
          <w:szCs w:val="16"/>
        </w:rPr>
        <w:t>izvajalca</w:t>
      </w:r>
      <w:r w:rsidRPr="003C4B5A">
        <w:rPr>
          <w:sz w:val="16"/>
          <w:szCs w:val="16"/>
        </w:rPr>
        <w:t>)</w:t>
      </w:r>
    </w:p>
    <w:p w14:paraId="21443119" w14:textId="77777777" w:rsidR="00C30072" w:rsidRPr="003C4B5A" w:rsidRDefault="00C30072" w:rsidP="00C30072">
      <w:pPr>
        <w:jc w:val="center"/>
        <w:rPr>
          <w:sz w:val="20"/>
          <w:szCs w:val="20"/>
        </w:rPr>
      </w:pPr>
    </w:p>
    <w:p w14:paraId="501C4374" w14:textId="77777777" w:rsidR="00C30072" w:rsidRDefault="00B32C26" w:rsidP="00C30072">
      <w:pPr>
        <w:pStyle w:val="Telobesedila"/>
        <w:tabs>
          <w:tab w:val="left" w:pos="6096"/>
        </w:tabs>
        <w:spacing w:line="360" w:lineRule="auto"/>
        <w:rPr>
          <w:rFonts w:cs="Arial"/>
          <w:noProof w:val="0"/>
          <w:color w:val="auto"/>
          <w:sz w:val="20"/>
          <w:szCs w:val="20"/>
          <w:lang w:val="sl-SI"/>
        </w:rPr>
      </w:pPr>
      <w:r w:rsidRPr="003C4B5A">
        <w:rPr>
          <w:rFonts w:cs="Arial"/>
          <w:noProof w:val="0"/>
          <w:color w:val="auto"/>
          <w:sz w:val="20"/>
          <w:szCs w:val="20"/>
          <w:lang w:val="sl-SI"/>
        </w:rPr>
        <w:t xml:space="preserve">za nas, kot naročnika v obdobju od </w:t>
      </w:r>
      <w:r w:rsidRPr="003C4B5A">
        <w:rPr>
          <w:color w:val="auto"/>
          <w:sz w:val="20"/>
        </w:rPr>
        <w:t>____________</w:t>
      </w:r>
      <w:r w:rsidRPr="003C4B5A">
        <w:rPr>
          <w:rFonts w:cs="Arial"/>
          <w:noProof w:val="0"/>
          <w:color w:val="auto"/>
          <w:sz w:val="20"/>
          <w:szCs w:val="20"/>
          <w:lang w:val="sl-SI"/>
        </w:rPr>
        <w:t xml:space="preserve"> do </w:t>
      </w:r>
      <w:r w:rsidRPr="003C4B5A">
        <w:rPr>
          <w:color w:val="auto"/>
          <w:sz w:val="20"/>
        </w:rPr>
        <w:t>____________</w:t>
      </w:r>
      <w:r w:rsidRPr="003C4B5A">
        <w:rPr>
          <w:rFonts w:cs="Arial"/>
          <w:noProof w:val="0"/>
          <w:color w:val="auto"/>
          <w:sz w:val="20"/>
          <w:szCs w:val="20"/>
          <w:lang w:val="sl-SI"/>
        </w:rPr>
        <w:t xml:space="preserve"> </w:t>
      </w:r>
      <w:r>
        <w:rPr>
          <w:rFonts w:cs="Arial"/>
          <w:noProof w:val="0"/>
          <w:color w:val="auto"/>
          <w:sz w:val="20"/>
          <w:szCs w:val="20"/>
          <w:lang w:val="sl-SI"/>
        </w:rPr>
        <w:t xml:space="preserve">(navesti datum začetka in zaključka storitve) izvajalo storitve hrambe in vleke vozil po pogodbi </w:t>
      </w:r>
      <w:r w:rsidR="001B68AF">
        <w:rPr>
          <w:rFonts w:cs="Arial"/>
          <w:noProof w:val="0"/>
          <w:color w:val="auto"/>
          <w:sz w:val="20"/>
          <w:szCs w:val="20"/>
          <w:lang w:val="sl-SI"/>
        </w:rPr>
        <w:t>oz.</w:t>
      </w:r>
      <w:r>
        <w:rPr>
          <w:rFonts w:cs="Arial"/>
          <w:noProof w:val="0"/>
          <w:color w:val="auto"/>
          <w:sz w:val="20"/>
          <w:szCs w:val="20"/>
          <w:lang w:val="sl-SI"/>
        </w:rPr>
        <w:t xml:space="preserve"> pogodbah št. ___________________________________________________________________________.</w:t>
      </w:r>
    </w:p>
    <w:p w14:paraId="67549BE5" w14:textId="77777777" w:rsidR="00C30072" w:rsidRDefault="00B32C26" w:rsidP="00C30072">
      <w:pPr>
        <w:pStyle w:val="Telobesedila"/>
        <w:tabs>
          <w:tab w:val="left" w:pos="6096"/>
        </w:tabs>
        <w:spacing w:line="360" w:lineRule="auto"/>
        <w:rPr>
          <w:rFonts w:cs="Arial"/>
          <w:noProof w:val="0"/>
          <w:color w:val="auto"/>
          <w:sz w:val="20"/>
          <w:szCs w:val="20"/>
          <w:lang w:val="sl-SI"/>
        </w:rPr>
      </w:pPr>
      <w:r>
        <w:rPr>
          <w:rFonts w:cs="Arial"/>
          <w:noProof w:val="0"/>
          <w:color w:val="auto"/>
          <w:sz w:val="20"/>
          <w:szCs w:val="20"/>
          <w:lang w:val="sl-SI"/>
        </w:rPr>
        <w:t xml:space="preserve">Vrednost dejansko izvedenih storitev hrambe in vleke vozil v zgoraj navedenem obdobju znaša _______________________________ EUR </w:t>
      </w:r>
      <w:r w:rsidR="00FF3944">
        <w:rPr>
          <w:rFonts w:cs="Arial"/>
          <w:noProof w:val="0"/>
          <w:color w:val="auto"/>
          <w:sz w:val="20"/>
          <w:szCs w:val="20"/>
          <w:lang w:val="sl-SI"/>
        </w:rPr>
        <w:t>z</w:t>
      </w:r>
      <w:r>
        <w:rPr>
          <w:rFonts w:cs="Arial"/>
          <w:noProof w:val="0"/>
          <w:color w:val="auto"/>
          <w:sz w:val="20"/>
          <w:szCs w:val="20"/>
          <w:lang w:val="sl-SI"/>
        </w:rPr>
        <w:t xml:space="preserve"> DDV (najmanj </w:t>
      </w:r>
      <w:r w:rsidR="00FF3944">
        <w:rPr>
          <w:rFonts w:cs="Arial"/>
          <w:noProof w:val="0"/>
          <w:color w:val="auto"/>
          <w:sz w:val="20"/>
          <w:szCs w:val="20"/>
          <w:lang w:val="sl-SI"/>
        </w:rPr>
        <w:t xml:space="preserve">500,00 EUR z DDV za SKLOP 1 in najmanj 5.000,00 </w:t>
      </w:r>
      <w:r>
        <w:rPr>
          <w:rFonts w:cs="Arial"/>
          <w:noProof w:val="0"/>
          <w:color w:val="auto"/>
          <w:sz w:val="20"/>
          <w:szCs w:val="20"/>
          <w:lang w:val="sl-SI"/>
        </w:rPr>
        <w:t>EUR z DDV</w:t>
      </w:r>
      <w:r w:rsidR="00FF3944">
        <w:rPr>
          <w:rFonts w:cs="Arial"/>
          <w:noProof w:val="0"/>
          <w:color w:val="auto"/>
          <w:sz w:val="20"/>
          <w:szCs w:val="20"/>
          <w:lang w:val="sl-SI"/>
        </w:rPr>
        <w:t xml:space="preserve"> za SKLOP 2</w:t>
      </w:r>
      <w:r>
        <w:rPr>
          <w:rFonts w:cs="Arial"/>
          <w:noProof w:val="0"/>
          <w:color w:val="auto"/>
          <w:sz w:val="20"/>
          <w:szCs w:val="20"/>
          <w:lang w:val="sl-SI"/>
        </w:rPr>
        <w:t>).</w:t>
      </w:r>
    </w:p>
    <w:p w14:paraId="33ED8977" w14:textId="77777777" w:rsidR="00C30072" w:rsidRDefault="00C30072" w:rsidP="00C30072">
      <w:pPr>
        <w:spacing w:line="360" w:lineRule="auto"/>
        <w:rPr>
          <w:sz w:val="20"/>
          <w:szCs w:val="20"/>
        </w:rPr>
      </w:pPr>
    </w:p>
    <w:p w14:paraId="3ABF7BF0" w14:textId="77777777" w:rsidR="00C30072" w:rsidRPr="003C4B5A" w:rsidRDefault="00B32C26" w:rsidP="00C30072">
      <w:pPr>
        <w:spacing w:line="360" w:lineRule="auto"/>
        <w:rPr>
          <w:sz w:val="20"/>
          <w:szCs w:val="20"/>
        </w:rPr>
      </w:pPr>
      <w:r w:rsidRPr="003C4B5A">
        <w:rPr>
          <w:sz w:val="20"/>
          <w:szCs w:val="20"/>
        </w:rPr>
        <w:t>Ime in priimek kont. osebe naročnika: _________________________________</w:t>
      </w:r>
    </w:p>
    <w:p w14:paraId="5F027AA1" w14:textId="77777777" w:rsidR="00C30072" w:rsidRPr="003C4B5A" w:rsidRDefault="00C30072" w:rsidP="00C30072">
      <w:pPr>
        <w:spacing w:line="360" w:lineRule="auto"/>
        <w:rPr>
          <w:sz w:val="20"/>
          <w:szCs w:val="20"/>
        </w:rPr>
      </w:pPr>
    </w:p>
    <w:p w14:paraId="7D276786" w14:textId="77777777" w:rsidR="00C30072" w:rsidRPr="003C4B5A" w:rsidRDefault="00B32C26" w:rsidP="00C30072">
      <w:pPr>
        <w:spacing w:line="360" w:lineRule="auto"/>
        <w:rPr>
          <w:sz w:val="20"/>
          <w:szCs w:val="20"/>
        </w:rPr>
      </w:pPr>
      <w:r w:rsidRPr="003C4B5A">
        <w:rPr>
          <w:sz w:val="20"/>
          <w:szCs w:val="20"/>
        </w:rPr>
        <w:t>Tel. št. in e-naslov kont. osebe: _________________________________</w:t>
      </w:r>
    </w:p>
    <w:p w14:paraId="6BBB753D" w14:textId="77777777" w:rsidR="00C30072" w:rsidRPr="003C4B5A" w:rsidRDefault="00C30072" w:rsidP="00C30072">
      <w:pPr>
        <w:spacing w:line="360" w:lineRule="auto"/>
        <w:rPr>
          <w:sz w:val="20"/>
          <w:szCs w:val="20"/>
        </w:rPr>
      </w:pPr>
    </w:p>
    <w:p w14:paraId="118DA537" w14:textId="77777777" w:rsidR="00C30072" w:rsidRPr="003C4B5A" w:rsidRDefault="00B32C26" w:rsidP="00C30072">
      <w:pPr>
        <w:spacing w:line="360" w:lineRule="auto"/>
        <w:rPr>
          <w:sz w:val="20"/>
          <w:szCs w:val="20"/>
        </w:rPr>
      </w:pPr>
      <w:r>
        <w:rPr>
          <w:sz w:val="20"/>
          <w:szCs w:val="20"/>
        </w:rPr>
        <w:t>Hramba in vleka vozil je bila izvedena kakovostno in skladno s pogodbenimi določili.</w:t>
      </w:r>
    </w:p>
    <w:p w14:paraId="0207F2CB" w14:textId="77777777" w:rsidR="00C30072" w:rsidRPr="003C4B5A" w:rsidRDefault="00C30072" w:rsidP="00C30072">
      <w:pPr>
        <w:rPr>
          <w:sz w:val="20"/>
          <w:szCs w:val="20"/>
        </w:rPr>
      </w:pPr>
    </w:p>
    <w:p w14:paraId="05FA17FD" w14:textId="77777777" w:rsidR="00C30072" w:rsidRPr="003C4B5A" w:rsidRDefault="00C30072" w:rsidP="00C30072">
      <w:pPr>
        <w:rPr>
          <w:sz w:val="20"/>
          <w:szCs w:val="20"/>
        </w:rPr>
      </w:pPr>
    </w:p>
    <w:p w14:paraId="6676E7E7" w14:textId="77777777" w:rsidR="00C30072" w:rsidRPr="003C4B5A" w:rsidRDefault="00C30072" w:rsidP="00C30072">
      <w:pPr>
        <w:rPr>
          <w:sz w:val="20"/>
          <w:szCs w:val="20"/>
        </w:rPr>
      </w:pPr>
    </w:p>
    <w:tbl>
      <w:tblPr>
        <w:tblW w:w="8575" w:type="dxa"/>
        <w:tblLayout w:type="fixed"/>
        <w:tblCellMar>
          <w:left w:w="70" w:type="dxa"/>
          <w:right w:w="70" w:type="dxa"/>
        </w:tblCellMar>
        <w:tblLook w:val="0000" w:firstRow="0" w:lastRow="0" w:firstColumn="0" w:lastColumn="0" w:noHBand="0" w:noVBand="0"/>
      </w:tblPr>
      <w:tblGrid>
        <w:gridCol w:w="2905"/>
        <w:gridCol w:w="709"/>
        <w:gridCol w:w="4961"/>
      </w:tblGrid>
      <w:tr w:rsidR="0037603C" w14:paraId="07F4C6B4" w14:textId="77777777" w:rsidTr="00B25D9C">
        <w:tc>
          <w:tcPr>
            <w:tcW w:w="2905" w:type="dxa"/>
            <w:tcBorders>
              <w:bottom w:val="single" w:sz="4" w:space="0" w:color="auto"/>
            </w:tcBorders>
          </w:tcPr>
          <w:p w14:paraId="7AAB7314" w14:textId="77777777" w:rsidR="00C30072" w:rsidRPr="003C4B5A" w:rsidRDefault="00B32C26" w:rsidP="00B25D9C">
            <w:pPr>
              <w:rPr>
                <w:sz w:val="20"/>
                <w:szCs w:val="20"/>
              </w:rPr>
            </w:pPr>
            <w:r w:rsidRPr="003C4B5A">
              <w:rPr>
                <w:sz w:val="20"/>
                <w:szCs w:val="20"/>
              </w:rPr>
              <w:t xml:space="preserve">Kraj in datum: </w:t>
            </w:r>
          </w:p>
        </w:tc>
        <w:tc>
          <w:tcPr>
            <w:tcW w:w="709" w:type="dxa"/>
          </w:tcPr>
          <w:p w14:paraId="1E6AC5F2" w14:textId="77777777" w:rsidR="00C30072" w:rsidRPr="003C4B5A" w:rsidRDefault="00C30072" w:rsidP="00B25D9C">
            <w:pPr>
              <w:rPr>
                <w:sz w:val="20"/>
                <w:szCs w:val="20"/>
              </w:rPr>
            </w:pPr>
          </w:p>
        </w:tc>
        <w:tc>
          <w:tcPr>
            <w:tcW w:w="4961" w:type="dxa"/>
          </w:tcPr>
          <w:p w14:paraId="01389C2D" w14:textId="77777777" w:rsidR="00C30072" w:rsidRPr="003C4B5A" w:rsidRDefault="00B32C26" w:rsidP="00B25D9C">
            <w:pPr>
              <w:rPr>
                <w:sz w:val="20"/>
                <w:szCs w:val="20"/>
              </w:rPr>
            </w:pPr>
            <w:r w:rsidRPr="003C4B5A">
              <w:rPr>
                <w:sz w:val="20"/>
                <w:szCs w:val="20"/>
              </w:rPr>
              <w:t>Podpis odgovorne osebe naročnika, ki izdaja potrdilo:</w:t>
            </w:r>
          </w:p>
          <w:p w14:paraId="73CC13DB" w14:textId="77777777" w:rsidR="00C30072" w:rsidRPr="003C4B5A" w:rsidRDefault="00C30072" w:rsidP="00B25D9C">
            <w:pPr>
              <w:rPr>
                <w:sz w:val="20"/>
                <w:szCs w:val="20"/>
              </w:rPr>
            </w:pPr>
          </w:p>
          <w:p w14:paraId="7722AA86" w14:textId="77777777" w:rsidR="00C30072" w:rsidRPr="003C4B5A" w:rsidRDefault="00C30072" w:rsidP="00B25D9C">
            <w:pPr>
              <w:rPr>
                <w:sz w:val="20"/>
                <w:szCs w:val="20"/>
              </w:rPr>
            </w:pPr>
          </w:p>
        </w:tc>
      </w:tr>
    </w:tbl>
    <w:p w14:paraId="547789C8" w14:textId="77777777" w:rsidR="00C30072" w:rsidRPr="003C4B5A" w:rsidRDefault="00C30072" w:rsidP="00C30072">
      <w:pPr>
        <w:rPr>
          <w:sz w:val="20"/>
          <w:szCs w:val="20"/>
        </w:rPr>
      </w:pPr>
    </w:p>
    <w:p w14:paraId="08EDA5CF" w14:textId="77777777" w:rsidR="00DC7AC2" w:rsidRDefault="00DC7AC2" w:rsidP="00C30072">
      <w:pPr>
        <w:spacing w:after="0" w:line="260" w:lineRule="atLeast"/>
        <w:rPr>
          <w:sz w:val="20"/>
          <w:szCs w:val="20"/>
        </w:rPr>
      </w:pPr>
    </w:p>
    <w:p w14:paraId="1FFEBC1C" w14:textId="77777777" w:rsidR="00DC7AC2" w:rsidRDefault="00DC7AC2" w:rsidP="00C30072">
      <w:pPr>
        <w:spacing w:after="0" w:line="260" w:lineRule="atLeast"/>
        <w:rPr>
          <w:sz w:val="20"/>
          <w:szCs w:val="20"/>
        </w:rPr>
      </w:pPr>
    </w:p>
    <w:p w14:paraId="0A8343B5" w14:textId="77777777" w:rsidR="00C30072" w:rsidRDefault="00B32C26" w:rsidP="00C30072">
      <w:pPr>
        <w:spacing w:after="0" w:line="260" w:lineRule="atLeast"/>
        <w:rPr>
          <w:sz w:val="20"/>
          <w:szCs w:val="20"/>
        </w:rPr>
      </w:pPr>
      <w:r w:rsidRPr="008D6DEC">
        <w:rPr>
          <w:sz w:val="20"/>
          <w:szCs w:val="20"/>
        </w:rPr>
        <w:t xml:space="preserve">Opomba: </w:t>
      </w:r>
      <w:r>
        <w:rPr>
          <w:sz w:val="20"/>
          <w:szCs w:val="20"/>
        </w:rPr>
        <w:t>Pogoj št. 2.</w:t>
      </w:r>
      <w:r w:rsidR="003B4AB6">
        <w:rPr>
          <w:sz w:val="20"/>
          <w:szCs w:val="20"/>
        </w:rPr>
        <w:t>5</w:t>
      </w:r>
      <w:r>
        <w:rPr>
          <w:sz w:val="20"/>
          <w:szCs w:val="20"/>
        </w:rPr>
        <w:t>.</w:t>
      </w:r>
      <w:r w:rsidR="009C48D9">
        <w:rPr>
          <w:sz w:val="20"/>
          <w:szCs w:val="20"/>
        </w:rPr>
        <w:t>3</w:t>
      </w:r>
      <w:r>
        <w:rPr>
          <w:sz w:val="20"/>
          <w:szCs w:val="20"/>
        </w:rPr>
        <w:t xml:space="preserve"> določa »</w:t>
      </w:r>
      <w:r w:rsidRPr="003B4F27">
        <w:rPr>
          <w:sz w:val="20"/>
          <w:szCs w:val="20"/>
        </w:rPr>
        <w:t xml:space="preserve">Ponudnik je v zadnjih treh letih pred rokom za oddajo ponudb najmanj eno leto izvajal storitve hrambe in </w:t>
      </w:r>
      <w:r>
        <w:rPr>
          <w:sz w:val="20"/>
          <w:szCs w:val="20"/>
        </w:rPr>
        <w:t>vleke</w:t>
      </w:r>
      <w:r w:rsidRPr="003B4F27">
        <w:rPr>
          <w:sz w:val="20"/>
          <w:szCs w:val="20"/>
        </w:rPr>
        <w:t xml:space="preserve"> vozil za vsaj enega</w:t>
      </w:r>
      <w:r>
        <w:rPr>
          <w:sz w:val="20"/>
          <w:szCs w:val="20"/>
        </w:rPr>
        <w:t xml:space="preserve"> referenčnega naročnika</w:t>
      </w:r>
      <w:r w:rsidR="00DC7AC2">
        <w:rPr>
          <w:sz w:val="20"/>
          <w:szCs w:val="20"/>
        </w:rPr>
        <w:t xml:space="preserve">.Vrednost dejansko izvedenih storitev </w:t>
      </w:r>
      <w:r w:rsidRPr="003B4F27">
        <w:rPr>
          <w:sz w:val="20"/>
          <w:szCs w:val="20"/>
        </w:rPr>
        <w:t xml:space="preserve">hrambe in </w:t>
      </w:r>
      <w:r>
        <w:rPr>
          <w:sz w:val="20"/>
          <w:szCs w:val="20"/>
        </w:rPr>
        <w:t>vleke</w:t>
      </w:r>
      <w:r w:rsidRPr="003B4F27">
        <w:rPr>
          <w:sz w:val="20"/>
          <w:szCs w:val="20"/>
        </w:rPr>
        <w:t xml:space="preserve"> </w:t>
      </w:r>
      <w:r w:rsidR="00DC7AC2">
        <w:rPr>
          <w:sz w:val="20"/>
          <w:szCs w:val="20"/>
        </w:rPr>
        <w:t xml:space="preserve">vozil </w:t>
      </w:r>
      <w:r w:rsidRPr="003B4F27">
        <w:rPr>
          <w:sz w:val="20"/>
          <w:szCs w:val="20"/>
        </w:rPr>
        <w:t xml:space="preserve">za enega referenčnega naročnika pa je znašala najmanj </w:t>
      </w:r>
      <w:r w:rsidR="00DC7AC2">
        <w:rPr>
          <w:sz w:val="20"/>
          <w:szCs w:val="20"/>
        </w:rPr>
        <w:t>5</w:t>
      </w:r>
      <w:r w:rsidRPr="003B4F27">
        <w:rPr>
          <w:sz w:val="20"/>
          <w:szCs w:val="20"/>
        </w:rPr>
        <w:t>00,00 EUR z DDV</w:t>
      </w:r>
      <w:r w:rsidR="00DC7AC2">
        <w:rPr>
          <w:sz w:val="20"/>
          <w:szCs w:val="20"/>
        </w:rPr>
        <w:t xml:space="preserve"> za SKLOP 1 in najmanj 5.000,00 EUR z DDV za SKLOP 2.</w:t>
      </w:r>
      <w:r>
        <w:rPr>
          <w:sz w:val="20"/>
          <w:szCs w:val="20"/>
        </w:rPr>
        <w:t xml:space="preserve"> </w:t>
      </w:r>
    </w:p>
    <w:p w14:paraId="68C93FCF" w14:textId="77777777" w:rsidR="00C30072" w:rsidRDefault="00C30072" w:rsidP="00C30072">
      <w:pPr>
        <w:spacing w:after="0" w:line="260" w:lineRule="atLeast"/>
        <w:rPr>
          <w:sz w:val="20"/>
          <w:szCs w:val="20"/>
        </w:rPr>
      </w:pPr>
    </w:p>
    <w:p w14:paraId="0BA1C5DD" w14:textId="77777777" w:rsidR="00DC7AC2" w:rsidRDefault="00B32C26" w:rsidP="00C30072">
      <w:pPr>
        <w:spacing w:after="0" w:line="260" w:lineRule="atLeast"/>
        <w:rPr>
          <w:sz w:val="20"/>
          <w:szCs w:val="20"/>
        </w:rPr>
      </w:pPr>
      <w:r>
        <w:rPr>
          <w:sz w:val="20"/>
          <w:szCs w:val="20"/>
        </w:rPr>
        <w:t>Referenčnega potrdila v nobenem primeru ni treba predložiti tistim gospodarskim subjektom, ki so imeli ali imajo sklenjeno obligacijsko razmerje z naročnikom za izvedbo</w:t>
      </w:r>
      <w:r w:rsidR="00CA26BE">
        <w:rPr>
          <w:sz w:val="20"/>
          <w:szCs w:val="20"/>
        </w:rPr>
        <w:t xml:space="preserve"> </w:t>
      </w:r>
      <w:r w:rsidR="000A6E84">
        <w:rPr>
          <w:sz w:val="20"/>
          <w:szCs w:val="20"/>
        </w:rPr>
        <w:t>tovrstnih storitev</w:t>
      </w:r>
      <w:r>
        <w:rPr>
          <w:sz w:val="20"/>
          <w:szCs w:val="20"/>
        </w:rPr>
        <w:t xml:space="preserve">, saj naročnik s temi podatki </w:t>
      </w:r>
      <w:r w:rsidR="00504B5E">
        <w:rPr>
          <w:sz w:val="20"/>
          <w:szCs w:val="20"/>
        </w:rPr>
        <w:t xml:space="preserve">že </w:t>
      </w:r>
      <w:r>
        <w:rPr>
          <w:sz w:val="20"/>
          <w:szCs w:val="20"/>
        </w:rPr>
        <w:t>razpolaga</w:t>
      </w:r>
      <w:r w:rsidR="00504B5E">
        <w:rPr>
          <w:sz w:val="20"/>
          <w:szCs w:val="20"/>
        </w:rPr>
        <w:t>.</w:t>
      </w:r>
    </w:p>
    <w:p w14:paraId="583064B5" w14:textId="77777777" w:rsidR="00DC7AC2" w:rsidRDefault="00B32C26">
      <w:pPr>
        <w:spacing w:after="0"/>
        <w:jc w:val="left"/>
        <w:rPr>
          <w:sz w:val="20"/>
          <w:szCs w:val="20"/>
        </w:rPr>
      </w:pPr>
      <w:r>
        <w:rPr>
          <w:sz w:val="20"/>
          <w:szCs w:val="20"/>
        </w:rPr>
        <w:br w:type="page"/>
      </w:r>
    </w:p>
    <w:p w14:paraId="53946126" w14:textId="77777777" w:rsidR="005F0AB6" w:rsidRPr="00110F56" w:rsidRDefault="00B32C26" w:rsidP="002A1DC2">
      <w:pPr>
        <w:pStyle w:val="Naslov1"/>
      </w:pPr>
      <w:bookmarkStart w:id="120" w:name="_Toc219385992"/>
      <w:r w:rsidRPr="00110F56">
        <w:lastRenderedPageBreak/>
        <w:t>OSNUTEK POGODBE</w:t>
      </w:r>
      <w:bookmarkEnd w:id="115"/>
      <w:bookmarkEnd w:id="120"/>
    </w:p>
    <w:p w14:paraId="7E5FD022" w14:textId="77777777" w:rsidR="005F0AB6" w:rsidRDefault="005F0AB6" w:rsidP="005F0AB6">
      <w:pPr>
        <w:spacing w:after="0" w:line="260" w:lineRule="atLeast"/>
        <w:jc w:val="left"/>
        <w:rPr>
          <w:sz w:val="20"/>
          <w:szCs w:val="20"/>
          <w:highlight w:val="yellow"/>
        </w:rPr>
      </w:pPr>
    </w:p>
    <w:p w14:paraId="3CC0A6AE" w14:textId="77777777" w:rsidR="00FD02DD" w:rsidRPr="008C440C" w:rsidRDefault="00B32C26" w:rsidP="00FD02DD">
      <w:pPr>
        <w:tabs>
          <w:tab w:val="left" w:pos="990"/>
        </w:tabs>
        <w:spacing w:after="0" w:line="276" w:lineRule="auto"/>
        <w:rPr>
          <w:sz w:val="20"/>
          <w:szCs w:val="20"/>
        </w:rPr>
      </w:pPr>
      <w:r w:rsidRPr="008C440C">
        <w:rPr>
          <w:sz w:val="20"/>
          <w:szCs w:val="20"/>
        </w:rPr>
        <w:t xml:space="preserve">Republika Slovenija, Ministrstvo za finance, Finančna uprava Republike Slovenije, Šmartinska cesta 55, 1000 Ljubljana, </w:t>
      </w:r>
    </w:p>
    <w:p w14:paraId="45C744A4" w14:textId="77777777" w:rsidR="00FD02DD" w:rsidRPr="008C440C" w:rsidRDefault="00B32C26" w:rsidP="00FD02DD">
      <w:pPr>
        <w:tabs>
          <w:tab w:val="left" w:pos="990"/>
        </w:tabs>
        <w:spacing w:after="0" w:line="276" w:lineRule="auto"/>
        <w:rPr>
          <w:sz w:val="20"/>
          <w:szCs w:val="20"/>
        </w:rPr>
      </w:pPr>
      <w:r w:rsidRPr="008C440C">
        <w:rPr>
          <w:sz w:val="20"/>
          <w:szCs w:val="20"/>
        </w:rPr>
        <w:t xml:space="preserve">ki </w:t>
      </w:r>
      <w:r>
        <w:rPr>
          <w:sz w:val="20"/>
          <w:szCs w:val="20"/>
        </w:rPr>
        <w:t xml:space="preserve">jo </w:t>
      </w:r>
      <w:r w:rsidRPr="008C440C">
        <w:rPr>
          <w:sz w:val="20"/>
          <w:szCs w:val="20"/>
        </w:rPr>
        <w:t>zastopa</w:t>
      </w:r>
      <w:r>
        <w:rPr>
          <w:sz w:val="20"/>
          <w:szCs w:val="20"/>
        </w:rPr>
        <w:t xml:space="preserve"> Peter Grum</w:t>
      </w:r>
      <w:r w:rsidRPr="008C440C">
        <w:rPr>
          <w:sz w:val="20"/>
          <w:szCs w:val="20"/>
        </w:rPr>
        <w:t>,</w:t>
      </w:r>
      <w:r>
        <w:rPr>
          <w:sz w:val="20"/>
          <w:szCs w:val="20"/>
        </w:rPr>
        <w:t xml:space="preserve"> </w:t>
      </w:r>
      <w:r w:rsidRPr="008C440C">
        <w:rPr>
          <w:sz w:val="20"/>
          <w:szCs w:val="20"/>
        </w:rPr>
        <w:t>generaln</w:t>
      </w:r>
      <w:r>
        <w:rPr>
          <w:sz w:val="20"/>
          <w:szCs w:val="20"/>
        </w:rPr>
        <w:t>i direktor</w:t>
      </w:r>
    </w:p>
    <w:p w14:paraId="08A122D8" w14:textId="77777777" w:rsidR="00FD02DD" w:rsidRPr="008C440C" w:rsidRDefault="00B32C26" w:rsidP="00FD02DD">
      <w:pPr>
        <w:tabs>
          <w:tab w:val="left" w:pos="990"/>
        </w:tabs>
        <w:spacing w:after="0" w:line="276" w:lineRule="auto"/>
        <w:rPr>
          <w:sz w:val="20"/>
          <w:szCs w:val="20"/>
        </w:rPr>
      </w:pPr>
      <w:r w:rsidRPr="008C440C">
        <w:rPr>
          <w:sz w:val="20"/>
          <w:szCs w:val="20"/>
        </w:rPr>
        <w:t>matična številka: 2482711000</w:t>
      </w:r>
    </w:p>
    <w:p w14:paraId="28C27516" w14:textId="77777777" w:rsidR="00FD02DD" w:rsidRPr="008C440C" w:rsidRDefault="00B32C26" w:rsidP="00FD02DD">
      <w:pPr>
        <w:tabs>
          <w:tab w:val="left" w:pos="990"/>
        </w:tabs>
        <w:spacing w:after="0" w:line="276" w:lineRule="auto"/>
        <w:rPr>
          <w:sz w:val="20"/>
          <w:szCs w:val="20"/>
        </w:rPr>
      </w:pPr>
      <w:r w:rsidRPr="008C440C">
        <w:rPr>
          <w:sz w:val="20"/>
          <w:szCs w:val="20"/>
        </w:rPr>
        <w:t>ID št. za DDV: SI77695771</w:t>
      </w:r>
    </w:p>
    <w:p w14:paraId="4712A4CF" w14:textId="77777777" w:rsidR="00FD02DD" w:rsidRPr="008C440C" w:rsidRDefault="00B32C26" w:rsidP="00FD02DD">
      <w:pPr>
        <w:spacing w:after="0" w:line="276" w:lineRule="auto"/>
        <w:rPr>
          <w:sz w:val="20"/>
          <w:szCs w:val="20"/>
        </w:rPr>
      </w:pPr>
      <w:r w:rsidRPr="008C440C">
        <w:rPr>
          <w:sz w:val="20"/>
          <w:szCs w:val="20"/>
        </w:rPr>
        <w:t xml:space="preserve">IBAN: SI56 0110 0630 0109 972 </w:t>
      </w:r>
    </w:p>
    <w:p w14:paraId="31496E8B" w14:textId="77777777" w:rsidR="00FD02DD" w:rsidRPr="008C440C" w:rsidRDefault="00B32C26" w:rsidP="00FD02DD">
      <w:pPr>
        <w:spacing w:after="0" w:line="276" w:lineRule="auto"/>
        <w:rPr>
          <w:sz w:val="20"/>
          <w:szCs w:val="20"/>
        </w:rPr>
      </w:pPr>
      <w:r w:rsidRPr="008C440C">
        <w:rPr>
          <w:sz w:val="20"/>
          <w:szCs w:val="20"/>
        </w:rPr>
        <w:t>(v nadaljevanju: naročnik)</w:t>
      </w:r>
    </w:p>
    <w:p w14:paraId="6922A010" w14:textId="77777777" w:rsidR="00FD02DD" w:rsidRPr="008C440C" w:rsidRDefault="00FD02DD" w:rsidP="00FD02DD">
      <w:pPr>
        <w:spacing w:after="0" w:line="276" w:lineRule="auto"/>
        <w:rPr>
          <w:sz w:val="20"/>
          <w:szCs w:val="20"/>
        </w:rPr>
      </w:pPr>
    </w:p>
    <w:p w14:paraId="70637048" w14:textId="77777777" w:rsidR="00FD02DD" w:rsidRPr="008C440C" w:rsidRDefault="00B32C26" w:rsidP="00FD02DD">
      <w:pPr>
        <w:spacing w:after="0" w:line="276" w:lineRule="auto"/>
        <w:rPr>
          <w:sz w:val="20"/>
          <w:szCs w:val="20"/>
        </w:rPr>
      </w:pPr>
      <w:r w:rsidRPr="008C440C">
        <w:rPr>
          <w:sz w:val="20"/>
          <w:szCs w:val="20"/>
          <w:lang w:val="it-IT" w:eastAsia="sl-SI"/>
        </w:rPr>
        <w:t>in</w:t>
      </w:r>
    </w:p>
    <w:p w14:paraId="31D77EA1" w14:textId="77777777" w:rsidR="00FD02DD" w:rsidRPr="008C440C" w:rsidRDefault="00FD02DD" w:rsidP="00FD02DD">
      <w:pPr>
        <w:tabs>
          <w:tab w:val="left" w:pos="990"/>
        </w:tabs>
        <w:spacing w:after="0" w:line="276" w:lineRule="auto"/>
        <w:rPr>
          <w:sz w:val="20"/>
          <w:szCs w:val="20"/>
        </w:rPr>
      </w:pPr>
    </w:p>
    <w:p w14:paraId="3321C5B9" w14:textId="77777777" w:rsidR="00FD02DD" w:rsidRPr="008C440C" w:rsidRDefault="00B32C26" w:rsidP="00FD02DD">
      <w:pPr>
        <w:tabs>
          <w:tab w:val="left" w:pos="990"/>
        </w:tabs>
        <w:spacing w:after="0" w:line="276" w:lineRule="auto"/>
        <w:rPr>
          <w:sz w:val="20"/>
          <w:szCs w:val="20"/>
        </w:rPr>
      </w:pPr>
      <w:r w:rsidRPr="008C440C">
        <w:rPr>
          <w:sz w:val="20"/>
          <w:szCs w:val="20"/>
        </w:rPr>
        <w:t>naziv in naslov</w:t>
      </w:r>
      <w:r>
        <w:rPr>
          <w:sz w:val="20"/>
          <w:szCs w:val="20"/>
        </w:rPr>
        <w:t xml:space="preserve"> izvajalca</w:t>
      </w:r>
      <w:r w:rsidRPr="008C440C">
        <w:rPr>
          <w:sz w:val="20"/>
          <w:szCs w:val="20"/>
        </w:rPr>
        <w:t>:</w:t>
      </w:r>
    </w:p>
    <w:p w14:paraId="31AB1EE1" w14:textId="77777777" w:rsidR="00FD02DD" w:rsidRPr="008C440C" w:rsidRDefault="00B32C26" w:rsidP="00FD02DD">
      <w:pPr>
        <w:pStyle w:val="StyleJustified"/>
        <w:spacing w:after="0" w:line="276" w:lineRule="auto"/>
        <w:jc w:val="left"/>
        <w:rPr>
          <w:rFonts w:ascii="Arial" w:hAnsi="Arial"/>
          <w:sz w:val="20"/>
          <w:szCs w:val="20"/>
        </w:rPr>
      </w:pPr>
      <w:r w:rsidRPr="008C440C">
        <w:rPr>
          <w:rFonts w:ascii="Arial" w:hAnsi="Arial"/>
          <w:sz w:val="20"/>
          <w:szCs w:val="20"/>
        </w:rPr>
        <w:t>ki ga/jo zastopa:</w:t>
      </w:r>
    </w:p>
    <w:p w14:paraId="0CCC5AF5" w14:textId="77777777" w:rsidR="00FD02DD" w:rsidRPr="008C440C" w:rsidRDefault="00B32C26" w:rsidP="00FD02DD">
      <w:pPr>
        <w:pStyle w:val="StyleJustified"/>
        <w:spacing w:after="0" w:line="276" w:lineRule="auto"/>
        <w:jc w:val="left"/>
        <w:rPr>
          <w:rFonts w:ascii="Arial" w:hAnsi="Arial"/>
          <w:sz w:val="20"/>
          <w:szCs w:val="20"/>
        </w:rPr>
      </w:pPr>
      <w:r w:rsidRPr="008C440C">
        <w:rPr>
          <w:rFonts w:ascii="Arial" w:hAnsi="Arial"/>
          <w:sz w:val="20"/>
          <w:szCs w:val="20"/>
        </w:rPr>
        <w:t>matična številka:</w:t>
      </w:r>
    </w:p>
    <w:p w14:paraId="16CA2BD8" w14:textId="77777777" w:rsidR="00FD02DD" w:rsidRPr="008C440C" w:rsidRDefault="00B32C26" w:rsidP="00FD02DD">
      <w:pPr>
        <w:tabs>
          <w:tab w:val="left" w:pos="990"/>
        </w:tabs>
        <w:spacing w:after="0" w:line="276" w:lineRule="auto"/>
        <w:rPr>
          <w:sz w:val="20"/>
          <w:szCs w:val="20"/>
        </w:rPr>
      </w:pPr>
      <w:r w:rsidRPr="008C440C">
        <w:rPr>
          <w:sz w:val="20"/>
          <w:szCs w:val="20"/>
        </w:rPr>
        <w:t>ID št. za DDV:</w:t>
      </w:r>
    </w:p>
    <w:p w14:paraId="6500B1D7" w14:textId="77777777" w:rsidR="00FD02DD" w:rsidRPr="008C440C" w:rsidRDefault="00B32C26" w:rsidP="00FD02DD">
      <w:pPr>
        <w:pStyle w:val="StyleJustified"/>
        <w:spacing w:after="0" w:line="276" w:lineRule="auto"/>
        <w:jc w:val="left"/>
        <w:rPr>
          <w:rFonts w:ascii="Arial" w:hAnsi="Arial"/>
          <w:sz w:val="20"/>
          <w:szCs w:val="20"/>
        </w:rPr>
      </w:pPr>
      <w:r w:rsidRPr="008C440C">
        <w:rPr>
          <w:rFonts w:ascii="Arial" w:hAnsi="Arial"/>
          <w:sz w:val="20"/>
          <w:szCs w:val="20"/>
        </w:rPr>
        <w:t>IBAN:</w:t>
      </w:r>
    </w:p>
    <w:p w14:paraId="66B38408" w14:textId="77777777" w:rsidR="00FD02DD" w:rsidRPr="008C440C" w:rsidRDefault="00B32C26" w:rsidP="00FD02DD">
      <w:pPr>
        <w:pStyle w:val="StyleJustified"/>
        <w:spacing w:after="0" w:line="276" w:lineRule="auto"/>
        <w:jc w:val="left"/>
        <w:rPr>
          <w:rFonts w:ascii="Arial" w:hAnsi="Arial"/>
          <w:sz w:val="20"/>
          <w:szCs w:val="20"/>
        </w:rPr>
      </w:pPr>
      <w:r w:rsidRPr="008C440C">
        <w:rPr>
          <w:rFonts w:ascii="Arial" w:hAnsi="Arial"/>
          <w:sz w:val="20"/>
          <w:szCs w:val="20"/>
        </w:rPr>
        <w:t>(v nadaljevanju: izvajalec)</w:t>
      </w:r>
    </w:p>
    <w:p w14:paraId="0FDD1B93" w14:textId="77777777" w:rsidR="00FD02DD" w:rsidRPr="008C440C" w:rsidRDefault="00FD02DD" w:rsidP="00FD02DD">
      <w:pPr>
        <w:pStyle w:val="StyleJustified"/>
        <w:spacing w:after="0" w:line="276" w:lineRule="auto"/>
        <w:jc w:val="left"/>
        <w:rPr>
          <w:rFonts w:ascii="Arial" w:hAnsi="Arial"/>
          <w:sz w:val="20"/>
          <w:szCs w:val="20"/>
        </w:rPr>
      </w:pPr>
    </w:p>
    <w:p w14:paraId="307782C3" w14:textId="77777777" w:rsidR="00FD02DD" w:rsidRPr="008C440C" w:rsidRDefault="00B32C26" w:rsidP="00FD02DD">
      <w:pPr>
        <w:spacing w:after="0" w:line="276" w:lineRule="auto"/>
        <w:rPr>
          <w:sz w:val="20"/>
          <w:szCs w:val="20"/>
        </w:rPr>
      </w:pPr>
      <w:r w:rsidRPr="008C440C">
        <w:rPr>
          <w:sz w:val="20"/>
          <w:szCs w:val="20"/>
        </w:rPr>
        <w:t>skleneta</w:t>
      </w:r>
    </w:p>
    <w:p w14:paraId="73E03AB1" w14:textId="77777777" w:rsidR="00CE1FA7" w:rsidRPr="00D710B0" w:rsidRDefault="00CE1FA7" w:rsidP="00CE1FA7">
      <w:pPr>
        <w:spacing w:after="0" w:line="260" w:lineRule="atLeast"/>
        <w:jc w:val="center"/>
        <w:rPr>
          <w:b/>
          <w:smallCaps/>
          <w:sz w:val="20"/>
          <w:szCs w:val="20"/>
        </w:rPr>
      </w:pPr>
    </w:p>
    <w:p w14:paraId="7C389FEB" w14:textId="77777777" w:rsidR="00CE6873" w:rsidRPr="00CE6873" w:rsidRDefault="00B32C26" w:rsidP="00CE6873">
      <w:pPr>
        <w:spacing w:after="0" w:line="260" w:lineRule="atLeast"/>
        <w:jc w:val="center"/>
        <w:rPr>
          <w:b/>
          <w:smallCaps/>
          <w:sz w:val="18"/>
          <w:szCs w:val="18"/>
        </w:rPr>
      </w:pPr>
      <w:r w:rsidRPr="00CE6873">
        <w:rPr>
          <w:b/>
          <w:smallCaps/>
          <w:sz w:val="18"/>
          <w:szCs w:val="18"/>
        </w:rPr>
        <w:t>POGODBA O IZVAJANJU STORITEV HRAMBE</w:t>
      </w:r>
      <w:r w:rsidR="00264934">
        <w:rPr>
          <w:b/>
          <w:smallCaps/>
          <w:sz w:val="18"/>
          <w:szCs w:val="18"/>
        </w:rPr>
        <w:t xml:space="preserve"> IN </w:t>
      </w:r>
      <w:r w:rsidRPr="00CE6873">
        <w:rPr>
          <w:b/>
          <w:smallCaps/>
          <w:sz w:val="18"/>
          <w:szCs w:val="18"/>
        </w:rPr>
        <w:t xml:space="preserve">VLEKE VOZIL </w:t>
      </w:r>
    </w:p>
    <w:p w14:paraId="235BF1E2" w14:textId="77777777" w:rsidR="00CE1FA7" w:rsidRPr="00556077" w:rsidRDefault="00B32C26" w:rsidP="00CE6873">
      <w:pPr>
        <w:spacing w:after="0" w:line="260" w:lineRule="atLeast"/>
        <w:jc w:val="center"/>
        <w:rPr>
          <w:b/>
          <w:smallCaps/>
          <w:sz w:val="20"/>
          <w:szCs w:val="20"/>
        </w:rPr>
      </w:pPr>
      <w:r w:rsidRPr="00CE6873">
        <w:rPr>
          <w:b/>
          <w:smallCaps/>
          <w:sz w:val="18"/>
          <w:szCs w:val="18"/>
        </w:rPr>
        <w:t xml:space="preserve"> št. C1620-</w:t>
      </w:r>
      <w:r w:rsidR="00F06327">
        <w:rPr>
          <w:b/>
          <w:smallCaps/>
          <w:sz w:val="18"/>
          <w:szCs w:val="18"/>
        </w:rPr>
        <w:t>2</w:t>
      </w:r>
      <w:r w:rsidR="00025725">
        <w:rPr>
          <w:b/>
          <w:smallCaps/>
          <w:sz w:val="18"/>
          <w:szCs w:val="18"/>
        </w:rPr>
        <w:t>6</w:t>
      </w:r>
      <w:r w:rsidRPr="00CE6873">
        <w:rPr>
          <w:b/>
          <w:smallCaps/>
          <w:sz w:val="18"/>
          <w:szCs w:val="18"/>
        </w:rPr>
        <w:t>-000XXX</w:t>
      </w:r>
    </w:p>
    <w:p w14:paraId="195B3A27" w14:textId="77777777" w:rsidR="00CE1FA7" w:rsidRPr="00556077" w:rsidRDefault="00CE1FA7" w:rsidP="00CE1FA7">
      <w:pPr>
        <w:spacing w:after="0" w:line="260" w:lineRule="atLeast"/>
        <w:jc w:val="center"/>
        <w:rPr>
          <w:b/>
          <w:sz w:val="20"/>
          <w:szCs w:val="20"/>
        </w:rPr>
      </w:pPr>
    </w:p>
    <w:p w14:paraId="5BD2B5D8" w14:textId="77777777" w:rsidR="00CE1FA7" w:rsidRPr="008C440C" w:rsidRDefault="00B32C26" w:rsidP="00FD744B">
      <w:pPr>
        <w:pStyle w:val="Odstavekseznama"/>
        <w:numPr>
          <w:ilvl w:val="0"/>
          <w:numId w:val="49"/>
        </w:numPr>
        <w:spacing w:after="0" w:line="260" w:lineRule="atLeast"/>
        <w:rPr>
          <w:rFonts w:cs="Arial"/>
          <w:sz w:val="20"/>
          <w:szCs w:val="20"/>
          <w:lang w:eastAsia="sl-SI"/>
        </w:rPr>
      </w:pPr>
      <w:r w:rsidRPr="00556077">
        <w:rPr>
          <w:rFonts w:cs="Arial"/>
          <w:sz w:val="20"/>
          <w:szCs w:val="20"/>
          <w:lang w:val="sl-SI" w:eastAsia="sl-SI"/>
        </w:rPr>
        <w:t>člen</w:t>
      </w:r>
    </w:p>
    <w:p w14:paraId="3D970AD7" w14:textId="77777777" w:rsidR="00CE1FA7" w:rsidRPr="008C440C" w:rsidRDefault="00CE1FA7" w:rsidP="00CE1FA7">
      <w:pPr>
        <w:pStyle w:val="Odstavekseznama"/>
        <w:spacing w:after="0" w:line="260" w:lineRule="atLeast"/>
        <w:ind w:left="3960"/>
        <w:rPr>
          <w:rFonts w:cs="Arial"/>
          <w:sz w:val="20"/>
          <w:szCs w:val="20"/>
          <w:lang w:eastAsia="sl-SI"/>
        </w:rPr>
      </w:pPr>
    </w:p>
    <w:p w14:paraId="6687BF1B" w14:textId="77777777" w:rsidR="00CE1FA7" w:rsidRPr="008C440C" w:rsidRDefault="00B32C26" w:rsidP="00CE1FA7">
      <w:pPr>
        <w:spacing w:after="0" w:line="260" w:lineRule="atLeast"/>
        <w:rPr>
          <w:sz w:val="20"/>
          <w:szCs w:val="20"/>
          <w:lang w:eastAsia="sl-SI"/>
        </w:rPr>
      </w:pPr>
      <w:r w:rsidRPr="008C440C">
        <w:rPr>
          <w:sz w:val="20"/>
          <w:szCs w:val="20"/>
          <w:lang w:eastAsia="sl-SI"/>
        </w:rPr>
        <w:t xml:space="preserve">Pogodbeni stranki </w:t>
      </w:r>
      <w:r w:rsidRPr="008C440C">
        <w:rPr>
          <w:sz w:val="20"/>
          <w:szCs w:val="20"/>
          <w:lang w:eastAsia="sl-SI"/>
        </w:rPr>
        <w:t>uvodoma ugotavljata, da:</w:t>
      </w:r>
    </w:p>
    <w:p w14:paraId="00BB6952" w14:textId="77777777" w:rsidR="00671DBB" w:rsidRPr="00671DBB" w:rsidRDefault="00B32C26" w:rsidP="00671DBB">
      <w:pPr>
        <w:pStyle w:val="Odstavekseznama"/>
        <w:numPr>
          <w:ilvl w:val="0"/>
          <w:numId w:val="48"/>
        </w:numPr>
        <w:spacing w:after="0" w:line="260" w:lineRule="atLeast"/>
        <w:rPr>
          <w:rFonts w:cs="Arial"/>
          <w:sz w:val="20"/>
          <w:szCs w:val="20"/>
          <w:lang w:eastAsia="sl-SI"/>
        </w:rPr>
      </w:pPr>
      <w:r w:rsidRPr="00671DBB">
        <w:rPr>
          <w:rFonts w:cs="Arial"/>
          <w:sz w:val="20"/>
          <w:szCs w:val="20"/>
          <w:lang w:eastAsia="sl-SI"/>
        </w:rPr>
        <w:t>je naročnik za sklenitev te pogodbe izvedel postopek javnega naročila, tj. odprti postopek, po 40. členu Zakona o javnem naročanju – ZJN-3 (Uradni list RS, št. 91/15</w:t>
      </w:r>
      <w:r w:rsidR="00F65B96" w:rsidRPr="00F65B96">
        <w:rPr>
          <w:rFonts w:cs="Arial"/>
          <w:sz w:val="20"/>
          <w:szCs w:val="20"/>
          <w:lang w:eastAsia="sl-SI"/>
        </w:rPr>
        <w:t>, s kasnejšimi spremembami in dopolnitvami</w:t>
      </w:r>
      <w:r w:rsidRPr="00671DBB">
        <w:rPr>
          <w:rFonts w:cs="Arial"/>
          <w:sz w:val="20"/>
          <w:szCs w:val="20"/>
          <w:lang w:eastAsia="sl-SI"/>
        </w:rPr>
        <w:t>), javno naročilo pa je bilo objavljeno na portalu javnih naročil pod št. JN________ z dne _____________;</w:t>
      </w:r>
    </w:p>
    <w:p w14:paraId="30C42197" w14:textId="77777777" w:rsidR="00CE1FA7" w:rsidRPr="008C440C" w:rsidRDefault="00B32C26" w:rsidP="00FD744B">
      <w:pPr>
        <w:pStyle w:val="Odstavekseznama"/>
        <w:numPr>
          <w:ilvl w:val="0"/>
          <w:numId w:val="48"/>
        </w:numPr>
        <w:spacing w:after="0" w:line="260" w:lineRule="atLeast"/>
        <w:rPr>
          <w:rFonts w:cs="Arial"/>
          <w:sz w:val="20"/>
          <w:szCs w:val="20"/>
          <w:lang w:eastAsia="sl-SI"/>
        </w:rPr>
      </w:pPr>
      <w:r w:rsidRPr="008C440C">
        <w:rPr>
          <w:rFonts w:cs="Arial"/>
          <w:sz w:val="20"/>
          <w:szCs w:val="20"/>
          <w:lang w:val="sl-SI"/>
        </w:rPr>
        <w:t>je bil izvajalec na podlagi odločitve o oddaji javnega naročila, št. _________ z dne __________, izbran kot najugodnejši ponudnik predmetnega javnega naročila</w:t>
      </w:r>
      <w:r w:rsidR="002307BD">
        <w:rPr>
          <w:rFonts w:cs="Arial"/>
          <w:sz w:val="20"/>
          <w:szCs w:val="20"/>
          <w:lang w:val="sl-SI"/>
        </w:rPr>
        <w:t xml:space="preserve"> za sklop __________</w:t>
      </w:r>
      <w:r w:rsidRPr="008C440C">
        <w:rPr>
          <w:rFonts w:cs="Arial"/>
          <w:sz w:val="20"/>
          <w:szCs w:val="20"/>
          <w:lang w:val="sl-SI"/>
        </w:rPr>
        <w:t>;</w:t>
      </w:r>
    </w:p>
    <w:p w14:paraId="6F497D8A" w14:textId="77777777" w:rsidR="00CE1FA7" w:rsidRPr="008C440C" w:rsidRDefault="00B32C26" w:rsidP="00FD744B">
      <w:pPr>
        <w:pStyle w:val="Odstavekseznama"/>
        <w:numPr>
          <w:ilvl w:val="0"/>
          <w:numId w:val="48"/>
        </w:numPr>
        <w:spacing w:after="0" w:line="260" w:lineRule="atLeast"/>
        <w:rPr>
          <w:rFonts w:cs="Arial"/>
          <w:sz w:val="20"/>
          <w:szCs w:val="20"/>
          <w:lang w:eastAsia="sl-SI"/>
        </w:rPr>
      </w:pPr>
      <w:r w:rsidRPr="008C440C">
        <w:rPr>
          <w:rFonts w:cs="Arial"/>
          <w:sz w:val="20"/>
          <w:szCs w:val="20"/>
          <w:lang w:val="sl-SI"/>
        </w:rPr>
        <w:t>sklepata to pogodbo za ureditev medsebojnih pravic in obveznosti.</w:t>
      </w:r>
    </w:p>
    <w:p w14:paraId="7161FABF" w14:textId="77777777" w:rsidR="00CE1FA7" w:rsidRPr="008C440C" w:rsidRDefault="00CE1FA7" w:rsidP="00CE1FA7">
      <w:pPr>
        <w:spacing w:after="0" w:line="260" w:lineRule="atLeast"/>
        <w:rPr>
          <w:sz w:val="20"/>
          <w:szCs w:val="20"/>
          <w:lang w:eastAsia="sl-SI"/>
        </w:rPr>
      </w:pPr>
    </w:p>
    <w:p w14:paraId="56DD714A" w14:textId="77777777" w:rsidR="00CE1FA7" w:rsidRPr="008C440C" w:rsidRDefault="00B32C26" w:rsidP="00FD744B">
      <w:pPr>
        <w:pStyle w:val="Odstavekseznama"/>
        <w:numPr>
          <w:ilvl w:val="0"/>
          <w:numId w:val="49"/>
        </w:numPr>
        <w:spacing w:after="0" w:line="260" w:lineRule="atLeast"/>
        <w:rPr>
          <w:rFonts w:cs="Arial"/>
          <w:sz w:val="20"/>
          <w:szCs w:val="20"/>
          <w:lang w:eastAsia="sl-SI"/>
        </w:rPr>
      </w:pPr>
      <w:r w:rsidRPr="008C440C">
        <w:rPr>
          <w:rFonts w:cs="Arial"/>
          <w:sz w:val="20"/>
          <w:szCs w:val="20"/>
          <w:lang w:val="sl-SI" w:eastAsia="sl-SI"/>
        </w:rPr>
        <w:t>člen</w:t>
      </w:r>
    </w:p>
    <w:p w14:paraId="08500020" w14:textId="77777777" w:rsidR="00CE1FA7" w:rsidRPr="008C440C" w:rsidRDefault="00CE1FA7" w:rsidP="00CE1FA7">
      <w:pPr>
        <w:spacing w:after="0" w:line="260" w:lineRule="atLeast"/>
        <w:rPr>
          <w:sz w:val="20"/>
          <w:szCs w:val="20"/>
          <w:lang w:eastAsia="sl-SI"/>
        </w:rPr>
      </w:pPr>
    </w:p>
    <w:p w14:paraId="00216FBF" w14:textId="77777777" w:rsidR="00CC0ABE" w:rsidRDefault="00B32C26" w:rsidP="00CC0ABE">
      <w:pPr>
        <w:spacing w:after="0" w:line="276" w:lineRule="auto"/>
        <w:rPr>
          <w:sz w:val="20"/>
          <w:szCs w:val="20"/>
          <w:lang w:eastAsia="sl-SI"/>
        </w:rPr>
      </w:pPr>
      <w:r w:rsidRPr="00BE6B7C">
        <w:rPr>
          <w:sz w:val="20"/>
          <w:szCs w:val="20"/>
          <w:lang w:eastAsia="sl-SI"/>
        </w:rPr>
        <w:t>Predmet te pogodbe je izvajanje storitev</w:t>
      </w:r>
      <w:r>
        <w:rPr>
          <w:sz w:val="20"/>
          <w:szCs w:val="20"/>
          <w:lang w:eastAsia="sl-SI"/>
        </w:rPr>
        <w:t xml:space="preserve"> </w:t>
      </w:r>
      <w:r w:rsidRPr="00BE6B7C">
        <w:rPr>
          <w:sz w:val="20"/>
          <w:szCs w:val="20"/>
          <w:lang w:eastAsia="sl-SI"/>
        </w:rPr>
        <w:t>hrambe</w:t>
      </w:r>
      <w:r>
        <w:rPr>
          <w:sz w:val="20"/>
          <w:szCs w:val="20"/>
          <w:lang w:eastAsia="sl-SI"/>
        </w:rPr>
        <w:t xml:space="preserve"> in vleke </w:t>
      </w:r>
      <w:r w:rsidRPr="00BE6B7C">
        <w:rPr>
          <w:sz w:val="20"/>
          <w:szCs w:val="20"/>
          <w:lang w:eastAsia="sl-SI"/>
        </w:rPr>
        <w:t>vozil (avtomobili, tovorna vozila z ali brez priklopnikov, viličarji, delovni stroji, ki se premikajo ali pa tudi ne, motorna kolesa, kolesa z motorjem</w:t>
      </w:r>
      <w:r>
        <w:rPr>
          <w:sz w:val="20"/>
          <w:szCs w:val="20"/>
          <w:lang w:eastAsia="sl-SI"/>
        </w:rPr>
        <w:t xml:space="preserve"> in podobno, itd.</w:t>
      </w:r>
      <w:r w:rsidRPr="00BE6B7C">
        <w:rPr>
          <w:sz w:val="20"/>
          <w:szCs w:val="20"/>
          <w:lang w:eastAsia="sl-SI"/>
        </w:rPr>
        <w:t>) in plovil (v nadaljevanju: vozila) za območje</w:t>
      </w:r>
      <w:r>
        <w:rPr>
          <w:sz w:val="20"/>
          <w:szCs w:val="20"/>
          <w:lang w:eastAsia="sl-SI"/>
        </w:rPr>
        <w:t>:</w:t>
      </w:r>
    </w:p>
    <w:p w14:paraId="1DC894A2" w14:textId="77777777" w:rsidR="00CC0ABE" w:rsidRDefault="00B32C26" w:rsidP="00CC0ABE">
      <w:pPr>
        <w:pStyle w:val="Odstavekseznama"/>
        <w:numPr>
          <w:ilvl w:val="0"/>
          <w:numId w:val="48"/>
        </w:numPr>
        <w:spacing w:after="0" w:line="276" w:lineRule="auto"/>
        <w:rPr>
          <w:sz w:val="20"/>
          <w:szCs w:val="20"/>
          <w:lang w:eastAsia="sl-SI"/>
        </w:rPr>
      </w:pPr>
      <w:r w:rsidRPr="00177C3F">
        <w:rPr>
          <w:sz w:val="20"/>
          <w:szCs w:val="20"/>
          <w:lang w:eastAsia="sl-SI"/>
        </w:rPr>
        <w:t xml:space="preserve">sklop 1 </w:t>
      </w:r>
      <w:r w:rsidR="00757DE3">
        <w:rPr>
          <w:sz w:val="20"/>
          <w:szCs w:val="20"/>
          <w:lang w:val="sl-SI" w:eastAsia="sl-SI"/>
        </w:rPr>
        <w:t>–</w:t>
      </w:r>
      <w:r>
        <w:rPr>
          <w:sz w:val="20"/>
          <w:szCs w:val="20"/>
          <w:lang w:val="sl-SI" w:eastAsia="sl-SI"/>
        </w:rPr>
        <w:t xml:space="preserve"> h</w:t>
      </w:r>
      <w:r w:rsidRPr="00177C3F">
        <w:rPr>
          <w:sz w:val="20"/>
          <w:szCs w:val="20"/>
          <w:lang w:eastAsia="sl-SI"/>
        </w:rPr>
        <w:t>ramba</w:t>
      </w:r>
      <w:r w:rsidR="00757DE3">
        <w:rPr>
          <w:sz w:val="20"/>
          <w:szCs w:val="20"/>
          <w:lang w:eastAsia="sl-SI"/>
        </w:rPr>
        <w:t xml:space="preserve"> in </w:t>
      </w:r>
      <w:r w:rsidRPr="00177C3F">
        <w:rPr>
          <w:sz w:val="20"/>
          <w:szCs w:val="20"/>
          <w:lang w:eastAsia="sl-SI"/>
        </w:rPr>
        <w:t>vleka</w:t>
      </w:r>
      <w:r w:rsidR="00757DE3">
        <w:rPr>
          <w:sz w:val="20"/>
          <w:szCs w:val="20"/>
          <w:lang w:eastAsia="sl-SI"/>
        </w:rPr>
        <w:t xml:space="preserve"> </w:t>
      </w:r>
      <w:r w:rsidRPr="00177C3F">
        <w:rPr>
          <w:sz w:val="20"/>
          <w:szCs w:val="20"/>
          <w:lang w:eastAsia="sl-SI"/>
        </w:rPr>
        <w:t>vozil za območje zahodne Slovenije (v nadaljevanju: sklop 1),</w:t>
      </w:r>
    </w:p>
    <w:p w14:paraId="32FABEB4" w14:textId="77777777" w:rsidR="00CC0ABE" w:rsidRPr="00177C3F" w:rsidRDefault="00B32C26" w:rsidP="00CC0ABE">
      <w:pPr>
        <w:pStyle w:val="Odstavekseznama"/>
        <w:numPr>
          <w:ilvl w:val="0"/>
          <w:numId w:val="48"/>
        </w:numPr>
        <w:spacing w:after="0" w:line="276" w:lineRule="auto"/>
        <w:rPr>
          <w:sz w:val="20"/>
          <w:szCs w:val="20"/>
          <w:lang w:eastAsia="sl-SI"/>
        </w:rPr>
      </w:pPr>
      <w:r w:rsidRPr="00177C3F">
        <w:rPr>
          <w:sz w:val="20"/>
          <w:szCs w:val="20"/>
          <w:lang w:eastAsia="sl-SI"/>
        </w:rPr>
        <w:t xml:space="preserve">sklop 2 </w:t>
      </w:r>
      <w:r w:rsidR="00757DE3">
        <w:rPr>
          <w:sz w:val="20"/>
          <w:szCs w:val="20"/>
          <w:lang w:val="sl-SI" w:eastAsia="sl-SI"/>
        </w:rPr>
        <w:t>–</w:t>
      </w:r>
      <w:r w:rsidRPr="00177C3F">
        <w:rPr>
          <w:sz w:val="20"/>
          <w:szCs w:val="20"/>
          <w:lang w:eastAsia="sl-SI"/>
        </w:rPr>
        <w:t xml:space="preserve"> hramba</w:t>
      </w:r>
      <w:r w:rsidR="00757DE3">
        <w:rPr>
          <w:sz w:val="20"/>
          <w:szCs w:val="20"/>
          <w:lang w:eastAsia="sl-SI"/>
        </w:rPr>
        <w:t xml:space="preserve"> in </w:t>
      </w:r>
      <w:r w:rsidRPr="00177C3F">
        <w:rPr>
          <w:sz w:val="20"/>
          <w:szCs w:val="20"/>
          <w:lang w:eastAsia="sl-SI"/>
        </w:rPr>
        <w:t xml:space="preserve">vleka vozil za območje osrednje Slovenije (v </w:t>
      </w:r>
      <w:r w:rsidRPr="00177C3F">
        <w:rPr>
          <w:sz w:val="20"/>
          <w:szCs w:val="20"/>
          <w:lang w:eastAsia="sl-SI"/>
        </w:rPr>
        <w:t>nadaljevanju: sklop 2)</w:t>
      </w:r>
      <w:r w:rsidR="00073890">
        <w:rPr>
          <w:sz w:val="20"/>
          <w:szCs w:val="20"/>
          <w:lang w:eastAsia="sl-SI"/>
        </w:rPr>
        <w:t>.</w:t>
      </w:r>
    </w:p>
    <w:p w14:paraId="5872DBED" w14:textId="77777777" w:rsidR="00CC0ABE" w:rsidRDefault="00CC0ABE" w:rsidP="00CC0ABE">
      <w:pPr>
        <w:spacing w:after="0" w:line="276" w:lineRule="auto"/>
        <w:rPr>
          <w:sz w:val="20"/>
          <w:szCs w:val="20"/>
          <w:lang w:eastAsia="sl-SI"/>
        </w:rPr>
      </w:pPr>
    </w:p>
    <w:p w14:paraId="496BF973" w14:textId="77777777" w:rsidR="00CC0ABE" w:rsidRPr="00177C3F" w:rsidRDefault="00B32C26" w:rsidP="00CC0ABE">
      <w:pPr>
        <w:spacing w:after="0" w:line="276" w:lineRule="auto"/>
        <w:rPr>
          <w:sz w:val="20"/>
          <w:szCs w:val="20"/>
          <w:lang w:eastAsia="sl-SI"/>
        </w:rPr>
      </w:pPr>
      <w:r w:rsidRPr="00177C3F">
        <w:rPr>
          <w:sz w:val="20"/>
          <w:szCs w:val="20"/>
          <w:lang w:eastAsia="sl-SI"/>
        </w:rPr>
        <w:t xml:space="preserve">Storitve se nanašajo na vozila, ki so zasežena, začasno ali dokončno odvzeta, zarubljena, najdena (zapuščena), odstopljena ali predana naročniku v hrambo. </w:t>
      </w:r>
    </w:p>
    <w:p w14:paraId="4E4D8F43" w14:textId="77777777" w:rsidR="00CC0ABE" w:rsidRDefault="00CC0ABE" w:rsidP="00BE6B7C">
      <w:pPr>
        <w:spacing w:after="0" w:line="260" w:lineRule="atLeast"/>
        <w:rPr>
          <w:sz w:val="20"/>
          <w:szCs w:val="20"/>
          <w:lang w:eastAsia="sl-SI"/>
        </w:rPr>
      </w:pPr>
    </w:p>
    <w:p w14:paraId="107DD90E" w14:textId="77777777" w:rsidR="00CE1FA7" w:rsidRDefault="00B32C26" w:rsidP="00BE6B7C">
      <w:pPr>
        <w:spacing w:after="0" w:line="260" w:lineRule="atLeast"/>
        <w:rPr>
          <w:sz w:val="20"/>
          <w:szCs w:val="20"/>
          <w:lang w:eastAsia="sl-SI"/>
        </w:rPr>
      </w:pPr>
      <w:r w:rsidRPr="00BE6B7C">
        <w:rPr>
          <w:sz w:val="20"/>
          <w:szCs w:val="20"/>
          <w:lang w:eastAsia="sl-SI"/>
        </w:rPr>
        <w:t xml:space="preserve">Količine storitev, ki jih je naročnik opredelil v razpisni dokumentaciji za javno naročilo z oznako </w:t>
      </w:r>
      <w:r w:rsidR="00DE6C12">
        <w:rPr>
          <w:sz w:val="20"/>
          <w:szCs w:val="20"/>
          <w:lang w:eastAsia="sl-SI"/>
        </w:rPr>
        <w:t>JN 4/2026 HRAMBA</w:t>
      </w:r>
      <w:r w:rsidRPr="00BE6B7C">
        <w:rPr>
          <w:sz w:val="20"/>
          <w:szCs w:val="20"/>
          <w:lang w:eastAsia="sl-SI"/>
        </w:rPr>
        <w:t xml:space="preserve"> (v nadaljevanju: razpisna dokumentacija), so okvirne. Naročnik si pridržuje pravico, da ne naroči takšne količine storitev, kot so opredeljene v razpisni dokumentaciji, saj ni mogoče natančno vnaprej napovedati, koliko vozil bo naročnik zasegel, začasno ali dokončno odvzel, zarubil, našel, koliko vozil bo naročniku odstopljeno ali predano v hrambo. Naročnik za </w:t>
      </w:r>
      <w:r w:rsidRPr="00BE6B7C">
        <w:rPr>
          <w:sz w:val="20"/>
          <w:szCs w:val="20"/>
          <w:lang w:eastAsia="sl-SI"/>
        </w:rPr>
        <w:lastRenderedPageBreak/>
        <w:t>nedoseganje v razpisni dokumentaciji navedenih količin storitev ne more biti odškodninsko ali kako drugače odgovoren.</w:t>
      </w:r>
    </w:p>
    <w:p w14:paraId="46FCAE26" w14:textId="77777777" w:rsidR="00594556" w:rsidRDefault="00594556" w:rsidP="00BE6B7C">
      <w:pPr>
        <w:spacing w:after="0" w:line="260" w:lineRule="atLeast"/>
        <w:rPr>
          <w:sz w:val="20"/>
          <w:szCs w:val="20"/>
          <w:lang w:eastAsia="sl-SI"/>
        </w:rPr>
      </w:pPr>
    </w:p>
    <w:p w14:paraId="66B1CD41" w14:textId="77777777" w:rsidR="00CE1FA7" w:rsidRDefault="00B32C26" w:rsidP="00CE1FA7">
      <w:pPr>
        <w:spacing w:after="0" w:line="260" w:lineRule="atLeast"/>
        <w:rPr>
          <w:sz w:val="20"/>
          <w:szCs w:val="20"/>
        </w:rPr>
      </w:pPr>
      <w:r w:rsidRPr="00E57CE2">
        <w:rPr>
          <w:sz w:val="20"/>
          <w:szCs w:val="20"/>
        </w:rPr>
        <w:t xml:space="preserve">Sestavni del te pogodbe sta razpisna dokumentacija za javno naročilo z oznako </w:t>
      </w:r>
      <w:r w:rsidR="00DE6C12">
        <w:rPr>
          <w:sz w:val="20"/>
          <w:szCs w:val="20"/>
        </w:rPr>
        <w:t>JN 4/2026 HRAMBA</w:t>
      </w:r>
      <w:r w:rsidRPr="00E57CE2">
        <w:rPr>
          <w:sz w:val="20"/>
          <w:szCs w:val="20"/>
        </w:rPr>
        <w:t xml:space="preserve"> skupaj z vsemi spremembami, dopolnitvami in pojasnili, objavljenimi na </w:t>
      </w:r>
      <w:r>
        <w:rPr>
          <w:sz w:val="20"/>
          <w:szCs w:val="20"/>
        </w:rPr>
        <w:t>p</w:t>
      </w:r>
      <w:r w:rsidRPr="00E57CE2">
        <w:rPr>
          <w:sz w:val="20"/>
          <w:szCs w:val="20"/>
        </w:rPr>
        <w:t xml:space="preserve">ortalu javnih naročil (v nadaljevanju: razpisna dokumentacija) in na tej podlagi pripravljena izvajalčeva ponudba z dne ____________ (v nadaljevanju: </w:t>
      </w:r>
      <w:r>
        <w:rPr>
          <w:sz w:val="20"/>
          <w:szCs w:val="20"/>
        </w:rPr>
        <w:t>predračun ali ponudba</w:t>
      </w:r>
      <w:r w:rsidR="00463F9C">
        <w:rPr>
          <w:sz w:val="20"/>
          <w:szCs w:val="20"/>
        </w:rPr>
        <w:t xml:space="preserve"> – priloga 1</w:t>
      </w:r>
      <w:r w:rsidRPr="00E57CE2">
        <w:rPr>
          <w:sz w:val="20"/>
          <w:szCs w:val="20"/>
        </w:rPr>
        <w:t>). V primeru nasprotja med razpisno dokumentacijo in izvajalčevo ponudbo ima pri razlagi razpisna dokumentacija prednost pred izvajalčevo ponudbo. Izvajalčevi splošni pogoji poslovanja se uporabljajo, če le-ti niso v nasprotju z določili te</w:t>
      </w:r>
      <w:r w:rsidRPr="00E57CE2">
        <w:rPr>
          <w:sz w:val="20"/>
          <w:szCs w:val="20"/>
        </w:rPr>
        <w:t xml:space="preserve"> </w:t>
      </w:r>
      <w:r w:rsidRPr="00E06607">
        <w:rPr>
          <w:sz w:val="20"/>
          <w:szCs w:val="20"/>
        </w:rPr>
        <w:t>pogodbe</w:t>
      </w:r>
      <w:r w:rsidRPr="00EA0F1E">
        <w:rPr>
          <w:sz w:val="20"/>
          <w:szCs w:val="20"/>
        </w:rPr>
        <w:t xml:space="preserve"> oz. so za naročnika ugodne</w:t>
      </w:r>
      <w:r>
        <w:rPr>
          <w:sz w:val="20"/>
          <w:szCs w:val="20"/>
        </w:rPr>
        <w:t>j</w:t>
      </w:r>
      <w:r w:rsidRPr="00EA0F1E">
        <w:rPr>
          <w:sz w:val="20"/>
          <w:szCs w:val="20"/>
        </w:rPr>
        <w:t xml:space="preserve">ši od določil pogodbe. </w:t>
      </w:r>
    </w:p>
    <w:p w14:paraId="4E1C3491" w14:textId="77777777" w:rsidR="00BD1246" w:rsidRPr="008C440C" w:rsidRDefault="00BD1246" w:rsidP="00CE1FA7">
      <w:pPr>
        <w:spacing w:after="0" w:line="260" w:lineRule="atLeast"/>
        <w:rPr>
          <w:sz w:val="20"/>
          <w:szCs w:val="20"/>
          <w:lang w:eastAsia="sl-SI"/>
        </w:rPr>
      </w:pPr>
    </w:p>
    <w:p w14:paraId="2B19857B" w14:textId="77777777" w:rsidR="0008731C" w:rsidRPr="008C440C" w:rsidRDefault="00B32C26" w:rsidP="00FD744B">
      <w:pPr>
        <w:pStyle w:val="Odstavekseznama"/>
        <w:numPr>
          <w:ilvl w:val="0"/>
          <w:numId w:val="49"/>
        </w:numPr>
        <w:spacing w:after="0" w:line="260" w:lineRule="atLeast"/>
        <w:rPr>
          <w:rFonts w:cs="Arial"/>
          <w:sz w:val="20"/>
          <w:szCs w:val="20"/>
          <w:lang w:eastAsia="sl-SI"/>
        </w:rPr>
      </w:pPr>
      <w:r w:rsidRPr="008C440C">
        <w:rPr>
          <w:rFonts w:cs="Arial"/>
          <w:sz w:val="20"/>
          <w:szCs w:val="20"/>
          <w:lang w:val="sl-SI" w:eastAsia="sl-SI"/>
        </w:rPr>
        <w:t>člen</w:t>
      </w:r>
    </w:p>
    <w:p w14:paraId="0D227B41" w14:textId="77777777" w:rsidR="0008731C" w:rsidRDefault="0008731C" w:rsidP="007741E5">
      <w:pPr>
        <w:spacing w:after="0" w:line="260" w:lineRule="atLeast"/>
        <w:rPr>
          <w:sz w:val="20"/>
          <w:szCs w:val="20"/>
          <w:lang w:eastAsia="sl-SI"/>
        </w:rPr>
      </w:pPr>
    </w:p>
    <w:p w14:paraId="7EDF2F98" w14:textId="77777777" w:rsidR="00CC0ABE" w:rsidRPr="005F6D6E" w:rsidRDefault="00B32C26" w:rsidP="00CC0ABE">
      <w:pPr>
        <w:pStyle w:val="osnovno"/>
        <w:spacing w:line="276" w:lineRule="auto"/>
        <w:rPr>
          <w:rFonts w:ascii="Arial" w:hAnsi="Arial" w:cs="Arial"/>
          <w:sz w:val="20"/>
        </w:rPr>
      </w:pPr>
      <w:r>
        <w:rPr>
          <w:rFonts w:ascii="Arial" w:hAnsi="Arial" w:cs="Arial"/>
          <w:sz w:val="20"/>
        </w:rPr>
        <w:t xml:space="preserve">Vleka </w:t>
      </w:r>
      <w:r w:rsidRPr="005F6D6E">
        <w:rPr>
          <w:rFonts w:ascii="Arial" w:hAnsi="Arial" w:cs="Arial"/>
          <w:sz w:val="20"/>
        </w:rPr>
        <w:t xml:space="preserve">vozil </w:t>
      </w:r>
      <w:r w:rsidRPr="005F6D6E">
        <w:rPr>
          <w:rFonts w:ascii="Arial" w:hAnsi="Arial" w:cs="Arial"/>
          <w:sz w:val="20"/>
        </w:rPr>
        <w:t>zajema:</w:t>
      </w:r>
    </w:p>
    <w:p w14:paraId="5331E942"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 xml:space="preserve">sprejem naročila za </w:t>
      </w:r>
      <w:r>
        <w:rPr>
          <w:rFonts w:ascii="Arial" w:hAnsi="Arial" w:cs="Arial"/>
          <w:sz w:val="20"/>
        </w:rPr>
        <w:t>vleko</w:t>
      </w:r>
      <w:r w:rsidRPr="005F6D6E">
        <w:rPr>
          <w:rFonts w:ascii="Arial" w:hAnsi="Arial" w:cs="Arial"/>
          <w:sz w:val="20"/>
        </w:rPr>
        <w:t xml:space="preserve"> vozila,</w:t>
      </w:r>
    </w:p>
    <w:p w14:paraId="3CCE5960"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prevzem vozila,</w:t>
      </w:r>
    </w:p>
    <w:p w14:paraId="53478DE4"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natovor vozila na kraju prevzema,</w:t>
      </w:r>
    </w:p>
    <w:p w14:paraId="7B1B51BF"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vlek</w:t>
      </w:r>
      <w:r>
        <w:rPr>
          <w:rFonts w:ascii="Arial" w:hAnsi="Arial" w:cs="Arial"/>
          <w:sz w:val="20"/>
        </w:rPr>
        <w:t>a</w:t>
      </w:r>
      <w:r w:rsidRPr="005F6D6E">
        <w:rPr>
          <w:rFonts w:ascii="Arial" w:hAnsi="Arial" w:cs="Arial"/>
          <w:sz w:val="20"/>
        </w:rPr>
        <w:t xml:space="preserve"> vozila od kraja prevzema do mesta hrambe,</w:t>
      </w:r>
    </w:p>
    <w:p w14:paraId="621BF822"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iztovor vozila in predaja vozila v hrambo,</w:t>
      </w:r>
    </w:p>
    <w:p w14:paraId="660B11FB" w14:textId="77777777" w:rsidR="00CC0ABE" w:rsidRPr="005F6D6E" w:rsidRDefault="00B32C26" w:rsidP="00CC0ABE">
      <w:pPr>
        <w:pStyle w:val="osnovno"/>
        <w:numPr>
          <w:ilvl w:val="0"/>
          <w:numId w:val="55"/>
        </w:numPr>
        <w:spacing w:line="276" w:lineRule="auto"/>
        <w:rPr>
          <w:rFonts w:ascii="Arial" w:hAnsi="Arial" w:cs="Arial"/>
          <w:sz w:val="20"/>
        </w:rPr>
      </w:pPr>
      <w:r w:rsidRPr="005F6D6E">
        <w:rPr>
          <w:rFonts w:ascii="Arial" w:hAnsi="Arial" w:cs="Arial"/>
          <w:sz w:val="20"/>
        </w:rPr>
        <w:t>priprava obvestila o opravljen</w:t>
      </w:r>
      <w:r>
        <w:rPr>
          <w:rFonts w:ascii="Arial" w:hAnsi="Arial" w:cs="Arial"/>
          <w:sz w:val="20"/>
        </w:rPr>
        <w:t xml:space="preserve">i vleki </w:t>
      </w:r>
      <w:r w:rsidRPr="005F6D6E">
        <w:rPr>
          <w:rFonts w:ascii="Arial" w:hAnsi="Arial" w:cs="Arial"/>
          <w:sz w:val="20"/>
        </w:rPr>
        <w:t>vozila.</w:t>
      </w:r>
    </w:p>
    <w:p w14:paraId="51BDBE06" w14:textId="77777777" w:rsidR="00CC0ABE" w:rsidRDefault="00CC0ABE" w:rsidP="00CC0ABE">
      <w:pPr>
        <w:pStyle w:val="osnovno"/>
        <w:spacing w:line="276" w:lineRule="auto"/>
        <w:rPr>
          <w:rFonts w:ascii="Arial" w:hAnsi="Arial" w:cs="Arial"/>
          <w:sz w:val="20"/>
        </w:rPr>
      </w:pPr>
    </w:p>
    <w:p w14:paraId="772FBEF9" w14:textId="77777777" w:rsidR="00CC0ABE" w:rsidRDefault="00B32C26" w:rsidP="00CC0ABE">
      <w:pPr>
        <w:pStyle w:val="osnovno"/>
        <w:spacing w:line="276" w:lineRule="auto"/>
        <w:rPr>
          <w:rFonts w:ascii="Arial" w:hAnsi="Arial" w:cs="Arial"/>
          <w:sz w:val="20"/>
        </w:rPr>
      </w:pPr>
      <w:r w:rsidRPr="005F6D6E">
        <w:rPr>
          <w:rFonts w:ascii="Arial" w:hAnsi="Arial" w:cs="Arial"/>
          <w:sz w:val="20"/>
        </w:rPr>
        <w:t xml:space="preserve">Naročnik s telefonskim pozivom pozove izvajalca na kraj prevzema vozila. Pooblaščena uradna oseba naročnika se mora ob naročilu izvajalcu predstaviti. Izvajalec storitve se je dolžan nemudoma odzvati na </w:t>
      </w:r>
      <w:r>
        <w:rPr>
          <w:rFonts w:ascii="Arial" w:hAnsi="Arial" w:cs="Arial"/>
          <w:sz w:val="20"/>
        </w:rPr>
        <w:t xml:space="preserve">naročnikov </w:t>
      </w:r>
      <w:r w:rsidRPr="005F6D6E">
        <w:rPr>
          <w:rFonts w:ascii="Arial" w:hAnsi="Arial" w:cs="Arial"/>
          <w:sz w:val="20"/>
        </w:rPr>
        <w:t>poziv. Izvajalec storitve po prevzemu zagotovi nakladanje,</w:t>
      </w:r>
      <w:r>
        <w:rPr>
          <w:rFonts w:ascii="Arial" w:hAnsi="Arial" w:cs="Arial"/>
          <w:sz w:val="20"/>
        </w:rPr>
        <w:t xml:space="preserve"> </w:t>
      </w:r>
      <w:r w:rsidRPr="005F6D6E">
        <w:rPr>
          <w:rFonts w:ascii="Arial" w:hAnsi="Arial" w:cs="Arial"/>
          <w:sz w:val="20"/>
        </w:rPr>
        <w:t>vleko in razkladanje vozila na mestu hrambe.</w:t>
      </w:r>
    </w:p>
    <w:p w14:paraId="7DBE4BA4" w14:textId="77777777" w:rsidR="00CC0ABE" w:rsidRPr="005F6D6E" w:rsidRDefault="00CC0ABE" w:rsidP="00CC0ABE">
      <w:pPr>
        <w:pStyle w:val="osnovno"/>
        <w:spacing w:line="276" w:lineRule="auto"/>
        <w:rPr>
          <w:rFonts w:ascii="Arial" w:hAnsi="Arial" w:cs="Arial"/>
          <w:sz w:val="20"/>
        </w:rPr>
      </w:pPr>
    </w:p>
    <w:p w14:paraId="0868D615" w14:textId="77777777" w:rsidR="00CC0ABE" w:rsidRDefault="00B32C26" w:rsidP="00CC0ABE">
      <w:pPr>
        <w:pStyle w:val="osnovno"/>
        <w:spacing w:line="276" w:lineRule="auto"/>
        <w:rPr>
          <w:rFonts w:ascii="Arial" w:hAnsi="Arial" w:cs="Arial"/>
          <w:sz w:val="20"/>
        </w:rPr>
      </w:pPr>
      <w:r w:rsidRPr="005F6D6E">
        <w:rPr>
          <w:rFonts w:ascii="Arial" w:hAnsi="Arial" w:cs="Arial"/>
          <w:sz w:val="20"/>
        </w:rPr>
        <w:t xml:space="preserve">Izvajalec nudi </w:t>
      </w:r>
      <w:r>
        <w:rPr>
          <w:rFonts w:ascii="Arial" w:hAnsi="Arial" w:cs="Arial"/>
          <w:sz w:val="20"/>
        </w:rPr>
        <w:t xml:space="preserve">vleko vozil </w:t>
      </w:r>
      <w:r w:rsidRPr="005F6D6E">
        <w:rPr>
          <w:rFonts w:ascii="Arial" w:hAnsi="Arial" w:cs="Arial"/>
          <w:sz w:val="20"/>
        </w:rPr>
        <w:t>vsak dan v času od 8:00 do 22:00 ure.</w:t>
      </w:r>
    </w:p>
    <w:p w14:paraId="38E98EB7" w14:textId="77777777" w:rsidR="00BE6B7C" w:rsidRDefault="00BE6B7C" w:rsidP="00BE6B7C">
      <w:pPr>
        <w:pStyle w:val="osnovno"/>
        <w:spacing w:line="260" w:lineRule="atLeast"/>
        <w:rPr>
          <w:rFonts w:ascii="Arial" w:hAnsi="Arial" w:cs="Arial"/>
          <w:sz w:val="20"/>
        </w:rPr>
      </w:pPr>
    </w:p>
    <w:p w14:paraId="7314C6F6" w14:textId="77777777" w:rsidR="00CE1FA7" w:rsidRPr="00A95AE2" w:rsidRDefault="00B32C26" w:rsidP="00FD744B">
      <w:pPr>
        <w:pStyle w:val="Odstavekseznama"/>
        <w:numPr>
          <w:ilvl w:val="0"/>
          <w:numId w:val="49"/>
        </w:numPr>
        <w:spacing w:after="0" w:line="260" w:lineRule="atLeast"/>
        <w:rPr>
          <w:rFonts w:cs="Arial"/>
          <w:sz w:val="20"/>
          <w:szCs w:val="20"/>
          <w:lang w:eastAsia="sl-SI"/>
        </w:rPr>
      </w:pPr>
      <w:r>
        <w:rPr>
          <w:rFonts w:cs="Arial"/>
          <w:sz w:val="20"/>
          <w:szCs w:val="20"/>
          <w:lang w:val="sl-SI" w:eastAsia="sl-SI"/>
        </w:rPr>
        <w:t>č</w:t>
      </w:r>
      <w:r w:rsidRPr="008C440C">
        <w:rPr>
          <w:rFonts w:cs="Arial"/>
          <w:sz w:val="20"/>
          <w:szCs w:val="20"/>
          <w:lang w:val="sl-SI" w:eastAsia="sl-SI"/>
        </w:rPr>
        <w:t>len</w:t>
      </w:r>
    </w:p>
    <w:p w14:paraId="7F21CC51" w14:textId="77777777" w:rsidR="00A95AE2" w:rsidRDefault="00A95AE2" w:rsidP="00A95AE2">
      <w:pPr>
        <w:spacing w:after="0" w:line="260" w:lineRule="atLeast"/>
        <w:rPr>
          <w:sz w:val="20"/>
          <w:szCs w:val="20"/>
          <w:lang w:eastAsia="sl-SI"/>
        </w:rPr>
      </w:pPr>
    </w:p>
    <w:p w14:paraId="4EA8307E" w14:textId="77777777" w:rsidR="00E201CC" w:rsidRPr="00A529B5" w:rsidRDefault="00B32C26" w:rsidP="00E201CC">
      <w:pPr>
        <w:spacing w:after="0" w:line="276" w:lineRule="auto"/>
        <w:rPr>
          <w:rFonts w:eastAsia="Calibri"/>
          <w:sz w:val="20"/>
        </w:rPr>
      </w:pPr>
      <w:r w:rsidRPr="005F6D6E">
        <w:rPr>
          <w:rFonts w:eastAsia="Calibri"/>
          <w:sz w:val="20"/>
        </w:rPr>
        <w:t xml:space="preserve">Storitev </w:t>
      </w:r>
      <w:r>
        <w:rPr>
          <w:rFonts w:eastAsia="Calibri"/>
          <w:sz w:val="20"/>
        </w:rPr>
        <w:t xml:space="preserve">vleke </w:t>
      </w:r>
      <w:r w:rsidRPr="005F6D6E">
        <w:rPr>
          <w:rFonts w:eastAsia="Calibri"/>
          <w:sz w:val="20"/>
        </w:rPr>
        <w:t xml:space="preserve">vozil zajema prihod izvajalca na kraj prevzema vozila, prevzem vozila in dostavo vozila </w:t>
      </w:r>
      <w:r w:rsidRPr="00A529B5">
        <w:rPr>
          <w:rFonts w:eastAsia="Calibri"/>
          <w:sz w:val="20"/>
        </w:rPr>
        <w:t>na mesto hrambe. Vozila se dostavijo v hrambo izvajalcu, lahko pa pooblaščena uradna oseba naročnika odloči, da se vozilo dostavi na katerokoli drugo mesto, ki ga v posameznem primeru določi pooblaščena uradna oseba naročnika.</w:t>
      </w:r>
      <w:r>
        <w:rPr>
          <w:rFonts w:eastAsia="Calibri"/>
          <w:sz w:val="20"/>
        </w:rPr>
        <w:t xml:space="preserve"> Izvajalec mora zagotavljati tudi manipulacijo nevoznih vozil.</w:t>
      </w:r>
    </w:p>
    <w:p w14:paraId="25592F5C" w14:textId="77777777" w:rsidR="00E201CC" w:rsidRPr="00A529B5" w:rsidRDefault="00E201CC" w:rsidP="00E201CC">
      <w:pPr>
        <w:pStyle w:val="osnovno"/>
        <w:spacing w:line="276" w:lineRule="auto"/>
        <w:rPr>
          <w:rFonts w:ascii="Arial" w:hAnsi="Arial" w:cs="Arial"/>
          <w:sz w:val="20"/>
        </w:rPr>
      </w:pPr>
    </w:p>
    <w:p w14:paraId="697AB13D" w14:textId="77777777" w:rsidR="00E201CC" w:rsidRPr="005F6D6E" w:rsidRDefault="00B32C26" w:rsidP="00E201CC">
      <w:pPr>
        <w:pStyle w:val="osnovno"/>
        <w:spacing w:line="276" w:lineRule="auto"/>
        <w:rPr>
          <w:rFonts w:ascii="Arial" w:hAnsi="Arial" w:cs="Arial"/>
          <w:sz w:val="20"/>
        </w:rPr>
      </w:pPr>
      <w:r w:rsidRPr="008869A0">
        <w:rPr>
          <w:rFonts w:ascii="Arial" w:hAnsi="Arial" w:cs="Arial"/>
          <w:sz w:val="20"/>
        </w:rPr>
        <w:t>Prevzem vozila se potrdi s »Potrdilom o prevzemu motornega vozila«, ki je priloga 2 te pogodbe. Potrdilo izpolni in podpiše pooblaščena uradna oseba naročnika in delavec izvajalca, ki je zadolžen za prevzem vozila.</w:t>
      </w:r>
      <w:r w:rsidRPr="005F6D6E">
        <w:rPr>
          <w:rFonts w:ascii="Arial" w:hAnsi="Arial" w:cs="Arial"/>
          <w:sz w:val="20"/>
        </w:rPr>
        <w:t xml:space="preserve"> </w:t>
      </w:r>
    </w:p>
    <w:p w14:paraId="22EE62AE" w14:textId="77777777" w:rsidR="00E201CC" w:rsidRPr="005F6D6E" w:rsidRDefault="00E201CC" w:rsidP="00E201CC">
      <w:pPr>
        <w:pStyle w:val="osnovno"/>
        <w:spacing w:line="276" w:lineRule="auto"/>
        <w:rPr>
          <w:rFonts w:ascii="Arial" w:hAnsi="Arial" w:cs="Arial"/>
          <w:sz w:val="20"/>
        </w:rPr>
      </w:pPr>
    </w:p>
    <w:p w14:paraId="2E4C67CE" w14:textId="77777777" w:rsidR="00E201CC" w:rsidRPr="005F6D6E" w:rsidRDefault="00B32C26" w:rsidP="00E201CC">
      <w:pPr>
        <w:pStyle w:val="osnovno"/>
        <w:spacing w:line="276" w:lineRule="auto"/>
        <w:rPr>
          <w:rFonts w:ascii="Arial" w:hAnsi="Arial" w:cs="Arial"/>
          <w:sz w:val="20"/>
        </w:rPr>
      </w:pPr>
      <w:r w:rsidRPr="005F6D6E">
        <w:rPr>
          <w:rFonts w:ascii="Arial" w:hAnsi="Arial" w:cs="Arial"/>
          <w:sz w:val="20"/>
        </w:rPr>
        <w:t xml:space="preserve">Na navedenem potrdilu se navedejo podatki o stanju motornega vozila ob prevzemu, in sicer: podatki o vozilu (podatki za identifikacijo, podatki o stanju vozila, predvsem morebitne poškodbe), podatki o osebi, ki vozilo predaja izvajalcu, podatki o lastniku vozila, datum in kraj prevzema vozila in kraj hrambe vozila. </w:t>
      </w:r>
    </w:p>
    <w:p w14:paraId="44372553" w14:textId="77777777" w:rsidR="00E201CC" w:rsidRPr="005F6D6E" w:rsidRDefault="00E201CC" w:rsidP="00E201CC">
      <w:pPr>
        <w:pStyle w:val="osnovno"/>
        <w:spacing w:line="276" w:lineRule="auto"/>
        <w:rPr>
          <w:rFonts w:ascii="Arial" w:hAnsi="Arial" w:cs="Arial"/>
          <w:sz w:val="20"/>
        </w:rPr>
      </w:pPr>
    </w:p>
    <w:p w14:paraId="129FB2AD" w14:textId="77777777" w:rsidR="00E201CC" w:rsidRPr="005F6D6E" w:rsidRDefault="00B32C26" w:rsidP="00E201CC">
      <w:pPr>
        <w:pStyle w:val="osnovno"/>
        <w:spacing w:line="276" w:lineRule="auto"/>
        <w:rPr>
          <w:rFonts w:ascii="Arial" w:hAnsi="Arial" w:cs="Arial"/>
          <w:sz w:val="20"/>
        </w:rPr>
      </w:pPr>
      <w:r w:rsidRPr="005F6D6E">
        <w:rPr>
          <w:rFonts w:ascii="Arial" w:hAnsi="Arial" w:cs="Arial"/>
          <w:sz w:val="20"/>
        </w:rPr>
        <w:t xml:space="preserve">Vozilo se ob prevzemu obvezno </w:t>
      </w:r>
      <w:r>
        <w:rPr>
          <w:rFonts w:ascii="Arial" w:hAnsi="Arial" w:cs="Arial"/>
          <w:sz w:val="20"/>
        </w:rPr>
        <w:t xml:space="preserve">fotografira. </w:t>
      </w:r>
      <w:r w:rsidRPr="005F6D6E">
        <w:rPr>
          <w:rFonts w:ascii="Arial" w:hAnsi="Arial" w:cs="Arial"/>
          <w:sz w:val="20"/>
        </w:rPr>
        <w:t>S podpisom potrdila naročnik izroči vozilo v posest izvajalcu.</w:t>
      </w:r>
    </w:p>
    <w:p w14:paraId="1396624E" w14:textId="77777777" w:rsidR="00E201CC" w:rsidRPr="005F6D6E" w:rsidRDefault="00E201CC" w:rsidP="00E201CC">
      <w:pPr>
        <w:pStyle w:val="osnovno"/>
        <w:spacing w:line="276" w:lineRule="auto"/>
        <w:rPr>
          <w:rFonts w:ascii="Arial" w:hAnsi="Arial" w:cs="Arial"/>
          <w:sz w:val="20"/>
        </w:rPr>
      </w:pPr>
    </w:p>
    <w:p w14:paraId="0B45FA72" w14:textId="77777777" w:rsidR="00CE1FA7" w:rsidRDefault="00B32C26" w:rsidP="00E201CC">
      <w:pPr>
        <w:pStyle w:val="osnovno"/>
        <w:spacing w:line="276" w:lineRule="auto"/>
        <w:rPr>
          <w:rFonts w:ascii="Arial" w:hAnsi="Arial" w:cs="Arial"/>
          <w:sz w:val="20"/>
        </w:rPr>
      </w:pPr>
      <w:r w:rsidRPr="005F6D6E">
        <w:rPr>
          <w:rFonts w:ascii="Arial" w:hAnsi="Arial" w:cs="Arial"/>
          <w:sz w:val="20"/>
        </w:rPr>
        <w:t>Izvajalec po opravljen</w:t>
      </w:r>
      <w:r>
        <w:rPr>
          <w:rFonts w:ascii="Arial" w:hAnsi="Arial" w:cs="Arial"/>
          <w:sz w:val="20"/>
        </w:rPr>
        <w:t xml:space="preserve">i vleki vozila </w:t>
      </w:r>
      <w:r w:rsidRPr="005F6D6E">
        <w:rPr>
          <w:rFonts w:ascii="Arial" w:hAnsi="Arial" w:cs="Arial"/>
          <w:sz w:val="20"/>
        </w:rPr>
        <w:t>pošlje naročniku pisno obvestilo o opravljen</w:t>
      </w:r>
      <w:r>
        <w:rPr>
          <w:rFonts w:ascii="Arial" w:hAnsi="Arial" w:cs="Arial"/>
          <w:sz w:val="20"/>
        </w:rPr>
        <w:t>i vleki</w:t>
      </w:r>
      <w:r w:rsidRPr="005F6D6E">
        <w:rPr>
          <w:rFonts w:ascii="Arial" w:hAnsi="Arial" w:cs="Arial"/>
          <w:sz w:val="20"/>
        </w:rPr>
        <w:t xml:space="preserve">, ki vsebuje: podatke o vozilu (identifikacijski podatki vozila in podatki o stanju vozila, predvsem morebitne poškodbe nastale med </w:t>
      </w:r>
      <w:r>
        <w:rPr>
          <w:rFonts w:ascii="Arial" w:hAnsi="Arial" w:cs="Arial"/>
          <w:sz w:val="20"/>
        </w:rPr>
        <w:t>vleko vozila oz.</w:t>
      </w:r>
      <w:r w:rsidRPr="005F6D6E">
        <w:rPr>
          <w:rFonts w:ascii="Arial" w:hAnsi="Arial" w:cs="Arial"/>
          <w:sz w:val="20"/>
        </w:rPr>
        <w:t xml:space="preserve"> morebitne pomanjkljivosti, ki pri predaji vozila niso bile </w:t>
      </w:r>
      <w:r w:rsidRPr="005F6D6E">
        <w:rPr>
          <w:rFonts w:ascii="Arial" w:hAnsi="Arial" w:cs="Arial"/>
          <w:sz w:val="20"/>
        </w:rPr>
        <w:lastRenderedPageBreak/>
        <w:t>odkrite, npr. nedelovanje ročne zavore), podatke o lastniku vozila, podatke o kraju prevzema in kraju hrambe vozila, število prevoženih kilometrov</w:t>
      </w:r>
      <w:r>
        <w:rPr>
          <w:rFonts w:ascii="Arial" w:hAnsi="Arial" w:cs="Arial"/>
          <w:sz w:val="20"/>
        </w:rPr>
        <w:t xml:space="preserve"> (vleka vozila do 3,5 t) oz. časovnem trajanju vleke vozila (vleka vozila nad 3,5 t)</w:t>
      </w:r>
      <w:r w:rsidRPr="005F6D6E">
        <w:rPr>
          <w:rFonts w:ascii="Arial" w:hAnsi="Arial" w:cs="Arial"/>
          <w:sz w:val="20"/>
        </w:rPr>
        <w:t xml:space="preserve"> in more</w:t>
      </w:r>
      <w:r w:rsidRPr="005F6D6E">
        <w:rPr>
          <w:rFonts w:ascii="Arial" w:hAnsi="Arial" w:cs="Arial"/>
          <w:sz w:val="20"/>
        </w:rPr>
        <w:t xml:space="preserve">bitne druge posebnosti </w:t>
      </w:r>
      <w:r>
        <w:rPr>
          <w:rFonts w:ascii="Arial" w:hAnsi="Arial" w:cs="Arial"/>
          <w:sz w:val="20"/>
        </w:rPr>
        <w:t>vleke vozila</w:t>
      </w:r>
      <w:r w:rsidRPr="005F6D6E">
        <w:rPr>
          <w:rFonts w:ascii="Arial" w:hAnsi="Arial" w:cs="Arial"/>
          <w:sz w:val="20"/>
        </w:rPr>
        <w:t>.</w:t>
      </w:r>
    </w:p>
    <w:p w14:paraId="16A58C0F" w14:textId="77777777" w:rsidR="00814CC9" w:rsidRPr="008C440C" w:rsidRDefault="00814CC9" w:rsidP="00E201CC">
      <w:pPr>
        <w:pStyle w:val="osnovno"/>
        <w:spacing w:line="276" w:lineRule="auto"/>
        <w:rPr>
          <w:sz w:val="20"/>
        </w:rPr>
      </w:pPr>
    </w:p>
    <w:p w14:paraId="67FAC81B" w14:textId="77777777" w:rsidR="00CE1FA7" w:rsidRPr="008C440C" w:rsidRDefault="00B32C26" w:rsidP="00FD744B">
      <w:pPr>
        <w:pStyle w:val="osnovno"/>
        <w:numPr>
          <w:ilvl w:val="0"/>
          <w:numId w:val="49"/>
        </w:numPr>
        <w:spacing w:line="260" w:lineRule="atLeast"/>
        <w:rPr>
          <w:rFonts w:ascii="Arial" w:hAnsi="Arial" w:cs="Arial"/>
          <w:sz w:val="20"/>
          <w:lang w:val="x-none"/>
        </w:rPr>
      </w:pPr>
      <w:r w:rsidRPr="008C440C">
        <w:rPr>
          <w:rFonts w:ascii="Arial" w:hAnsi="Arial" w:cs="Arial"/>
          <w:sz w:val="20"/>
        </w:rPr>
        <w:t xml:space="preserve">člen </w:t>
      </w:r>
    </w:p>
    <w:p w14:paraId="1ADB978A" w14:textId="77777777" w:rsidR="000047EA" w:rsidRDefault="000047EA" w:rsidP="007B4343">
      <w:pPr>
        <w:pStyle w:val="osnovno"/>
        <w:spacing w:line="260" w:lineRule="atLeast"/>
        <w:rPr>
          <w:rFonts w:ascii="Arial" w:hAnsi="Arial" w:cs="Arial"/>
          <w:sz w:val="20"/>
        </w:rPr>
      </w:pPr>
    </w:p>
    <w:p w14:paraId="755159E7" w14:textId="77777777" w:rsidR="00E201CC" w:rsidRDefault="00B32C26" w:rsidP="00E201CC">
      <w:pPr>
        <w:pStyle w:val="osnovno"/>
        <w:spacing w:line="276" w:lineRule="auto"/>
        <w:rPr>
          <w:rFonts w:ascii="Arial" w:hAnsi="Arial" w:cs="Arial"/>
          <w:sz w:val="20"/>
        </w:rPr>
      </w:pPr>
      <w:r w:rsidRPr="005F6D6E">
        <w:rPr>
          <w:rFonts w:ascii="Arial" w:hAnsi="Arial" w:cs="Arial"/>
          <w:sz w:val="20"/>
        </w:rPr>
        <w:t>Hramba vozil zajema</w:t>
      </w:r>
      <w:r>
        <w:rPr>
          <w:rFonts w:ascii="Arial" w:hAnsi="Arial" w:cs="Arial"/>
          <w:sz w:val="20"/>
        </w:rPr>
        <w:t xml:space="preserve"> sprejem vozila v hrambo in hrambo vozila do dokončanja postopka.</w:t>
      </w:r>
    </w:p>
    <w:p w14:paraId="4CF2EBC7" w14:textId="77777777" w:rsidR="00E201CC" w:rsidRDefault="00E201CC" w:rsidP="00E201CC">
      <w:pPr>
        <w:pStyle w:val="osnovno"/>
        <w:spacing w:line="276" w:lineRule="auto"/>
        <w:rPr>
          <w:rFonts w:ascii="Arial" w:hAnsi="Arial" w:cs="Arial"/>
          <w:sz w:val="20"/>
        </w:rPr>
      </w:pPr>
    </w:p>
    <w:p w14:paraId="1E4C0AAF" w14:textId="77777777" w:rsidR="00E201CC" w:rsidRDefault="00B32C26" w:rsidP="00E201CC">
      <w:pPr>
        <w:pStyle w:val="osnovno"/>
        <w:spacing w:line="276" w:lineRule="auto"/>
        <w:rPr>
          <w:rFonts w:ascii="Arial" w:hAnsi="Arial" w:cs="Arial"/>
          <w:sz w:val="20"/>
        </w:rPr>
      </w:pPr>
      <w:r>
        <w:rPr>
          <w:rFonts w:ascii="Arial" w:hAnsi="Arial" w:cs="Arial"/>
          <w:sz w:val="20"/>
        </w:rPr>
        <w:t xml:space="preserve">Izvajalec bo moral ustrezno hraniti vozila, tako da se bodo zagotavljale osnovne funkcije vozila </w:t>
      </w:r>
      <w:r>
        <w:rPr>
          <w:rFonts w:ascii="Arial" w:hAnsi="Arial" w:cs="Arial"/>
          <w:sz w:val="20"/>
        </w:rPr>
        <w:t>(občasni vžig, pregled pnevmatik, osnovni pregled oz. zaščita motorja pred morebitnimi zajedavci v primeru dolgotrajne hrambe vozila in podobno).</w:t>
      </w:r>
    </w:p>
    <w:p w14:paraId="6642A9CC" w14:textId="77777777" w:rsidR="00E201CC" w:rsidRPr="005F6D6E" w:rsidRDefault="00E201CC" w:rsidP="00E201CC">
      <w:pPr>
        <w:pStyle w:val="osnovno"/>
        <w:spacing w:line="276" w:lineRule="auto"/>
        <w:rPr>
          <w:rFonts w:ascii="Arial" w:hAnsi="Arial" w:cs="Arial"/>
          <w:sz w:val="20"/>
        </w:rPr>
      </w:pPr>
    </w:p>
    <w:p w14:paraId="2678E93A" w14:textId="77777777" w:rsidR="00E201CC" w:rsidRDefault="00B32C26" w:rsidP="00E201CC">
      <w:pPr>
        <w:tabs>
          <w:tab w:val="center" w:pos="2410"/>
          <w:tab w:val="right" w:pos="9072"/>
        </w:tabs>
        <w:spacing w:after="0" w:line="276" w:lineRule="auto"/>
        <w:rPr>
          <w:sz w:val="20"/>
        </w:rPr>
      </w:pPr>
      <w:r>
        <w:rPr>
          <w:sz w:val="20"/>
        </w:rPr>
        <w:t>Če je vozilo dostavljeno izvajalcu v hrambo, zajema le-ta</w:t>
      </w:r>
      <w:r w:rsidRPr="005F6D6E">
        <w:rPr>
          <w:sz w:val="20"/>
        </w:rPr>
        <w:t xml:space="preserve"> ravnanja od prevzema vozil</w:t>
      </w:r>
      <w:r>
        <w:rPr>
          <w:sz w:val="20"/>
        </w:rPr>
        <w:t>a</w:t>
      </w:r>
      <w:r w:rsidRPr="005F6D6E">
        <w:rPr>
          <w:sz w:val="20"/>
        </w:rPr>
        <w:t xml:space="preserve"> na tehnično varovanem prostoru pri izvajalcu do prodaje, odkupa, uničenja ali izvedbe drugega postopka</w:t>
      </w:r>
      <w:r>
        <w:rPr>
          <w:sz w:val="20"/>
        </w:rPr>
        <w:t>, ki ga odredi naročnik.</w:t>
      </w:r>
    </w:p>
    <w:p w14:paraId="0798220D" w14:textId="77777777" w:rsidR="00BD2CC1" w:rsidRDefault="00BD2CC1" w:rsidP="00E201CC">
      <w:pPr>
        <w:tabs>
          <w:tab w:val="center" w:pos="2410"/>
          <w:tab w:val="right" w:pos="9072"/>
        </w:tabs>
        <w:spacing w:after="0" w:line="276" w:lineRule="auto"/>
        <w:rPr>
          <w:sz w:val="20"/>
        </w:rPr>
      </w:pPr>
    </w:p>
    <w:p w14:paraId="725F073D" w14:textId="77777777" w:rsidR="00BD2CC1" w:rsidRDefault="00B32C26" w:rsidP="00E201CC">
      <w:pPr>
        <w:tabs>
          <w:tab w:val="center" w:pos="2410"/>
          <w:tab w:val="right" w:pos="9072"/>
        </w:tabs>
        <w:spacing w:after="0" w:line="276" w:lineRule="auto"/>
        <w:rPr>
          <w:sz w:val="20"/>
        </w:rPr>
      </w:pPr>
      <w:r w:rsidRPr="00BD2CC1">
        <w:rPr>
          <w:sz w:val="20"/>
        </w:rPr>
        <w:t>Izvajalec zagotavlja pokrit prostor za hrambo vozil velikosti vsaj 400 m2, ki je ograjen z vsaj 2 metra visoko sklenjeno ograjo, ki onemogoča dostop do vozil (velja za sklop 2) in vsaj 300 m2 ograjen prostor z vsaj 2 metra visoko sklenjeno ograjo, ki onemogoča dostop do vozil (velja za sklop 1), ter zaprt prostor za vozila višjega cenovnega razreda (velja za sklop 1</w:t>
      </w:r>
      <w:r w:rsidR="00073890">
        <w:rPr>
          <w:sz w:val="20"/>
        </w:rPr>
        <w:t xml:space="preserve"> in</w:t>
      </w:r>
      <w:r w:rsidRPr="00BD2CC1">
        <w:rPr>
          <w:sz w:val="20"/>
        </w:rPr>
        <w:t xml:space="preserve"> 2).</w:t>
      </w:r>
    </w:p>
    <w:p w14:paraId="42A5AA0B" w14:textId="77777777" w:rsidR="00E201CC" w:rsidRPr="005F6D6E" w:rsidRDefault="00E201CC" w:rsidP="00E201CC">
      <w:pPr>
        <w:tabs>
          <w:tab w:val="center" w:pos="2410"/>
          <w:tab w:val="right" w:pos="9072"/>
        </w:tabs>
        <w:spacing w:after="0" w:line="260" w:lineRule="atLeast"/>
        <w:rPr>
          <w:sz w:val="20"/>
        </w:rPr>
      </w:pPr>
    </w:p>
    <w:p w14:paraId="68793DA3" w14:textId="77777777" w:rsidR="00E201CC" w:rsidRPr="005F6D6E" w:rsidRDefault="00B32C26" w:rsidP="00E201CC">
      <w:pPr>
        <w:pStyle w:val="osnovno"/>
        <w:spacing w:line="276" w:lineRule="auto"/>
        <w:rPr>
          <w:rFonts w:ascii="Arial" w:hAnsi="Arial" w:cs="Arial"/>
          <w:sz w:val="20"/>
        </w:rPr>
      </w:pPr>
      <w:r w:rsidRPr="005F6D6E">
        <w:rPr>
          <w:rFonts w:ascii="Arial" w:hAnsi="Arial" w:cs="Arial"/>
          <w:sz w:val="20"/>
        </w:rPr>
        <w:t xml:space="preserve">V času hrambe je </w:t>
      </w:r>
      <w:r w:rsidRPr="005F6D6E">
        <w:rPr>
          <w:rFonts w:ascii="Arial" w:hAnsi="Arial" w:cs="Arial"/>
          <w:sz w:val="20"/>
        </w:rPr>
        <w:t>lastniku vozila ali tretjim osebam onemogočen dostop do vozila, razen ob prisotnosti naročnika.</w:t>
      </w:r>
    </w:p>
    <w:p w14:paraId="0E3E87A9" w14:textId="77777777" w:rsidR="00E201CC" w:rsidRPr="005F6D6E" w:rsidRDefault="00E201CC" w:rsidP="00E201CC">
      <w:pPr>
        <w:pStyle w:val="osnovno"/>
        <w:spacing w:line="276" w:lineRule="auto"/>
        <w:rPr>
          <w:rFonts w:ascii="Arial" w:hAnsi="Arial" w:cs="Arial"/>
          <w:sz w:val="20"/>
        </w:rPr>
      </w:pPr>
    </w:p>
    <w:p w14:paraId="0FE71206" w14:textId="77777777" w:rsidR="00E201CC" w:rsidRDefault="00B32C26" w:rsidP="00E201CC">
      <w:pPr>
        <w:pStyle w:val="osnovno"/>
        <w:spacing w:line="276" w:lineRule="auto"/>
        <w:rPr>
          <w:rFonts w:ascii="Arial" w:hAnsi="Arial" w:cs="Arial"/>
          <w:sz w:val="20"/>
        </w:rPr>
      </w:pPr>
      <w:r w:rsidRPr="005F6D6E">
        <w:rPr>
          <w:rFonts w:ascii="Arial" w:hAnsi="Arial" w:cs="Arial"/>
          <w:sz w:val="20"/>
        </w:rPr>
        <w:t>Izvajalec ne sme uporabljati vozil v hrambi, razen za namene vzdrževanja vozil. Ob morebitnih spremembah na vozilih mora izvajalec takoj obvestiti naročnika.</w:t>
      </w:r>
    </w:p>
    <w:p w14:paraId="2EAB296D" w14:textId="77777777" w:rsidR="00E201CC" w:rsidRDefault="00E201CC" w:rsidP="00E201CC">
      <w:pPr>
        <w:pStyle w:val="osnovno"/>
        <w:spacing w:line="276" w:lineRule="auto"/>
        <w:rPr>
          <w:rFonts w:ascii="Arial" w:hAnsi="Arial" w:cs="Arial"/>
          <w:sz w:val="20"/>
        </w:rPr>
      </w:pPr>
    </w:p>
    <w:p w14:paraId="77610BBE" w14:textId="77777777" w:rsidR="00E201CC" w:rsidRDefault="00B32C26" w:rsidP="00E201CC">
      <w:pPr>
        <w:pStyle w:val="osnovno"/>
        <w:spacing w:line="276" w:lineRule="auto"/>
        <w:rPr>
          <w:rFonts w:ascii="Arial" w:hAnsi="Arial" w:cs="Arial"/>
          <w:sz w:val="20"/>
        </w:rPr>
      </w:pPr>
      <w:r>
        <w:rPr>
          <w:rFonts w:ascii="Arial" w:hAnsi="Arial" w:cs="Arial"/>
          <w:sz w:val="20"/>
        </w:rPr>
        <w:t>Izvajalec zagotavlja primeren prostor za hrambo tovornih vozil in plovil.</w:t>
      </w:r>
    </w:p>
    <w:p w14:paraId="610C6D5C" w14:textId="77777777" w:rsidR="00E201CC" w:rsidRDefault="00E201CC" w:rsidP="00E201CC">
      <w:pPr>
        <w:pStyle w:val="osnovno"/>
        <w:spacing w:line="276" w:lineRule="auto"/>
        <w:rPr>
          <w:rFonts w:ascii="Arial" w:hAnsi="Arial" w:cs="Arial"/>
          <w:sz w:val="20"/>
        </w:rPr>
      </w:pPr>
    </w:p>
    <w:p w14:paraId="34CC4DA5" w14:textId="77777777" w:rsidR="00E201CC" w:rsidRDefault="00E201CC" w:rsidP="00E201CC">
      <w:pPr>
        <w:pStyle w:val="osnovno"/>
        <w:spacing w:line="276" w:lineRule="auto"/>
        <w:rPr>
          <w:rFonts w:ascii="Arial" w:hAnsi="Arial" w:cs="Arial"/>
          <w:sz w:val="20"/>
        </w:rPr>
      </w:pPr>
    </w:p>
    <w:p w14:paraId="1CCB8A03" w14:textId="77777777" w:rsidR="00CE1FA7" w:rsidRPr="00287358" w:rsidRDefault="00B32C26" w:rsidP="00FD744B">
      <w:pPr>
        <w:pStyle w:val="Odstavekseznama"/>
        <w:widowControl w:val="0"/>
        <w:numPr>
          <w:ilvl w:val="0"/>
          <w:numId w:val="49"/>
        </w:numPr>
        <w:spacing w:after="0" w:line="260" w:lineRule="atLeast"/>
        <w:rPr>
          <w:sz w:val="20"/>
          <w:szCs w:val="20"/>
        </w:rPr>
      </w:pPr>
      <w:r w:rsidRPr="00287358">
        <w:rPr>
          <w:sz w:val="20"/>
          <w:szCs w:val="20"/>
        </w:rPr>
        <w:t>člen</w:t>
      </w:r>
    </w:p>
    <w:p w14:paraId="477A4B1D" w14:textId="77777777" w:rsidR="00CE1FA7" w:rsidRPr="008C440C" w:rsidRDefault="00CE1FA7" w:rsidP="00CE1FA7">
      <w:pPr>
        <w:widowControl w:val="0"/>
        <w:spacing w:after="0" w:line="260" w:lineRule="atLeast"/>
        <w:rPr>
          <w:sz w:val="20"/>
          <w:szCs w:val="20"/>
        </w:rPr>
      </w:pPr>
    </w:p>
    <w:p w14:paraId="39A06FF4" w14:textId="77777777" w:rsidR="00C8681B" w:rsidRDefault="00B32C26" w:rsidP="00C8681B">
      <w:pPr>
        <w:pStyle w:val="osnovno"/>
        <w:spacing w:line="276" w:lineRule="auto"/>
        <w:rPr>
          <w:rFonts w:ascii="Arial" w:hAnsi="Arial" w:cs="Arial"/>
          <w:sz w:val="20"/>
        </w:rPr>
      </w:pPr>
      <w:r w:rsidRPr="005F6D6E">
        <w:rPr>
          <w:rFonts w:ascii="Arial" w:hAnsi="Arial" w:cs="Arial"/>
          <w:sz w:val="20"/>
        </w:rPr>
        <w:t xml:space="preserve">Storitev vodenja evidenc zajema vodenje evidenc o prevzetih vozilih (podatki o stroških hrambe vozil, vzrok, zaradi katerega je bilo vozilo predano v hrambo idr.). </w:t>
      </w:r>
    </w:p>
    <w:p w14:paraId="5AF3A401" w14:textId="77777777" w:rsidR="00C8681B" w:rsidRPr="005F6D6E" w:rsidRDefault="00C8681B" w:rsidP="00C8681B">
      <w:pPr>
        <w:pStyle w:val="osnovno"/>
        <w:spacing w:line="260" w:lineRule="atLeast"/>
        <w:rPr>
          <w:rFonts w:ascii="Arial" w:hAnsi="Arial" w:cs="Arial"/>
          <w:sz w:val="20"/>
        </w:rPr>
      </w:pPr>
    </w:p>
    <w:p w14:paraId="4FE79553" w14:textId="77777777" w:rsidR="00C8681B" w:rsidRDefault="00B32C26" w:rsidP="00C8681B">
      <w:pPr>
        <w:pStyle w:val="osnovno"/>
        <w:spacing w:line="276" w:lineRule="auto"/>
        <w:rPr>
          <w:rFonts w:ascii="Arial" w:hAnsi="Arial" w:cs="Arial"/>
          <w:sz w:val="20"/>
        </w:rPr>
      </w:pPr>
      <w:r w:rsidRPr="008869A0">
        <w:rPr>
          <w:rFonts w:ascii="Arial" w:hAnsi="Arial" w:cs="Arial"/>
          <w:sz w:val="20"/>
        </w:rPr>
        <w:t xml:space="preserve">V </w:t>
      </w:r>
      <w:r w:rsidRPr="008869A0">
        <w:rPr>
          <w:rFonts w:ascii="Arial" w:hAnsi="Arial" w:cs="Arial"/>
          <w:sz w:val="20"/>
        </w:rPr>
        <w:t>okvir te storitve sodi tudi izdelava različnih poročil za potrebe naročnika. Vrste poročil s potrebnimi podatki, ki jih je dolžan posredovati izvajalec, so navedene v 10. členu te pogodbe.</w:t>
      </w:r>
    </w:p>
    <w:p w14:paraId="02587EA0" w14:textId="77777777" w:rsidR="00C8681B" w:rsidRDefault="00C8681B" w:rsidP="00C8681B">
      <w:pPr>
        <w:pStyle w:val="osnovno"/>
        <w:spacing w:line="276" w:lineRule="auto"/>
        <w:rPr>
          <w:rFonts w:ascii="Arial" w:hAnsi="Arial" w:cs="Arial"/>
          <w:sz w:val="20"/>
        </w:rPr>
      </w:pPr>
    </w:p>
    <w:p w14:paraId="17FE8211" w14:textId="77777777" w:rsidR="00C8681B" w:rsidRDefault="00B32C26" w:rsidP="00C8681B">
      <w:pPr>
        <w:pStyle w:val="osnovno"/>
        <w:spacing w:line="276" w:lineRule="auto"/>
        <w:rPr>
          <w:rFonts w:ascii="Arial" w:hAnsi="Arial" w:cs="Arial"/>
          <w:sz w:val="20"/>
        </w:rPr>
      </w:pPr>
      <w:r>
        <w:rPr>
          <w:rFonts w:ascii="Arial" w:hAnsi="Arial" w:cs="Arial"/>
          <w:sz w:val="20"/>
        </w:rPr>
        <w:t>Izvajalec je dolžan voditi ter skrbno hraniti dokumentacijo za vsako prevzeto vozilo.</w:t>
      </w:r>
    </w:p>
    <w:p w14:paraId="19D073AA" w14:textId="77777777" w:rsidR="00C8681B" w:rsidRDefault="00C8681B" w:rsidP="00C8681B">
      <w:pPr>
        <w:pStyle w:val="osnovno"/>
        <w:spacing w:line="276" w:lineRule="auto"/>
        <w:rPr>
          <w:rFonts w:ascii="Arial" w:hAnsi="Arial" w:cs="Arial"/>
          <w:sz w:val="20"/>
        </w:rPr>
      </w:pPr>
    </w:p>
    <w:p w14:paraId="6CF1EEB0" w14:textId="77777777" w:rsidR="00887972" w:rsidRDefault="00B32C26" w:rsidP="00C8681B">
      <w:pPr>
        <w:spacing w:after="0" w:line="276" w:lineRule="auto"/>
        <w:rPr>
          <w:sz w:val="20"/>
          <w:szCs w:val="20"/>
        </w:rPr>
      </w:pPr>
      <w:r>
        <w:rPr>
          <w:sz w:val="20"/>
        </w:rPr>
        <w:t xml:space="preserve">Izvajalec dokumentacijo za posamezno prevzeto vozilo zbira v ovoju za spise ali v drugi za to primerni mapi. Ko je posamezni postopek v zvezi z vozilom končan, izvajalec izdela seznam dokumentov v zvezi s tem vozilom in ga vloži v mapo tega vozila, to pa hrani v arhivu še 5 let po zaključku leta, v katerem je bil postopek hrambe vozila zaključen. Po poteku roka iz prejšnje povedi mora izvajalec dokumentacijo uničiti v skladu z 20. členom </w:t>
      </w:r>
      <w:r w:rsidRPr="00842FB5">
        <w:rPr>
          <w:sz w:val="20"/>
        </w:rPr>
        <w:t>Pravilnik</w:t>
      </w:r>
      <w:r>
        <w:rPr>
          <w:sz w:val="20"/>
        </w:rPr>
        <w:t>a</w:t>
      </w:r>
      <w:r w:rsidRPr="00842FB5">
        <w:rPr>
          <w:sz w:val="20"/>
        </w:rPr>
        <w:t xml:space="preserve"> o izvajanju Zakona o davčnem postopku</w:t>
      </w:r>
      <w:r>
        <w:rPr>
          <w:sz w:val="20"/>
        </w:rPr>
        <w:t xml:space="preserve"> (Uradni list </w:t>
      </w:r>
      <w:r w:rsidRPr="004512A2">
        <w:rPr>
          <w:sz w:val="20"/>
        </w:rPr>
        <w:t>št. 141/06</w:t>
      </w:r>
      <w:r w:rsidR="00E7710C">
        <w:rPr>
          <w:sz w:val="20"/>
        </w:rPr>
        <w:t xml:space="preserve">, s kasnejšimi </w:t>
      </w:r>
      <w:r w:rsidRPr="001C4F56">
        <w:rPr>
          <w:sz w:val="20"/>
          <w:szCs w:val="20"/>
        </w:rPr>
        <w:t>spremembami in dopolnitvami</w:t>
      </w:r>
      <w:r w:rsidR="00E7710C">
        <w:rPr>
          <w:sz w:val="20"/>
          <w:szCs w:val="20"/>
        </w:rPr>
        <w:t>)</w:t>
      </w:r>
      <w:r w:rsidRPr="001C4F56">
        <w:rPr>
          <w:sz w:val="20"/>
          <w:szCs w:val="20"/>
        </w:rPr>
        <w:t>.</w:t>
      </w:r>
    </w:p>
    <w:p w14:paraId="185EBD0B" w14:textId="77777777" w:rsidR="00887972" w:rsidRDefault="00B32C26">
      <w:pPr>
        <w:spacing w:after="0"/>
        <w:jc w:val="left"/>
        <w:rPr>
          <w:sz w:val="20"/>
          <w:szCs w:val="20"/>
        </w:rPr>
      </w:pPr>
      <w:r>
        <w:rPr>
          <w:sz w:val="20"/>
          <w:szCs w:val="20"/>
        </w:rPr>
        <w:br w:type="page"/>
      </w:r>
    </w:p>
    <w:p w14:paraId="05870014" w14:textId="77777777" w:rsidR="00CE1FA7" w:rsidRPr="00287358" w:rsidRDefault="00B32C26" w:rsidP="00FD744B">
      <w:pPr>
        <w:pStyle w:val="Odstavekseznama"/>
        <w:numPr>
          <w:ilvl w:val="0"/>
          <w:numId w:val="49"/>
        </w:numPr>
        <w:spacing w:after="0" w:line="260" w:lineRule="atLeast"/>
        <w:rPr>
          <w:sz w:val="20"/>
          <w:szCs w:val="20"/>
        </w:rPr>
      </w:pPr>
      <w:r w:rsidRPr="00287358">
        <w:rPr>
          <w:sz w:val="20"/>
          <w:szCs w:val="20"/>
        </w:rPr>
        <w:lastRenderedPageBreak/>
        <w:t>člen</w:t>
      </w:r>
    </w:p>
    <w:p w14:paraId="271AB1C5" w14:textId="77777777" w:rsidR="00C8681B" w:rsidRPr="00C8681B" w:rsidRDefault="00C8681B" w:rsidP="00C8681B">
      <w:pPr>
        <w:pStyle w:val="osnovno"/>
        <w:spacing w:line="260" w:lineRule="atLeast"/>
        <w:rPr>
          <w:rFonts w:ascii="Arial" w:hAnsi="Arial" w:cs="Arial"/>
          <w:sz w:val="20"/>
          <w:lang w:val="x-none"/>
        </w:rPr>
      </w:pPr>
    </w:p>
    <w:p w14:paraId="46229660" w14:textId="77777777" w:rsidR="00C8681B" w:rsidRDefault="00B32C26" w:rsidP="00426882">
      <w:pPr>
        <w:pStyle w:val="osnovno"/>
        <w:spacing w:line="260" w:lineRule="atLeast"/>
        <w:rPr>
          <w:sz w:val="20"/>
          <w:lang w:val="x-none"/>
        </w:rPr>
      </w:pPr>
      <w:r w:rsidRPr="00C8681B">
        <w:rPr>
          <w:rFonts w:ascii="Arial" w:hAnsi="Arial" w:cs="Arial"/>
          <w:sz w:val="20"/>
          <w:lang w:val="x-none"/>
        </w:rPr>
        <w:t xml:space="preserve">Če vozilo ne izpolnjuje pogojev za prodajo, izvajalec preda vozilo v uničenje (razstavljanje in drobljenje) koncesionarju za izvajanje storitev ravnanja z izrabljenimi </w:t>
      </w:r>
      <w:r w:rsidRPr="00C8681B">
        <w:rPr>
          <w:rFonts w:ascii="Arial" w:hAnsi="Arial" w:cs="Arial"/>
          <w:sz w:val="20"/>
          <w:lang w:val="x-none"/>
        </w:rPr>
        <w:t>motornimi vozili. V skladu z določili Uredbe o izrabljenih vozilih (Uradni list RS, št. 32/11</w:t>
      </w:r>
      <w:r w:rsidR="002B5BA6">
        <w:rPr>
          <w:rFonts w:ascii="Arial" w:hAnsi="Arial" w:cs="Arial"/>
          <w:sz w:val="20"/>
          <w:lang w:val="x-none"/>
        </w:rPr>
        <w:t>, s kasnejšimi</w:t>
      </w:r>
      <w:r w:rsidRPr="00C8681B">
        <w:rPr>
          <w:rFonts w:ascii="Arial" w:hAnsi="Arial" w:cs="Arial"/>
          <w:sz w:val="20"/>
          <w:lang w:val="x-none"/>
        </w:rPr>
        <w:t xml:space="preserve"> spremembami in dopolnitvami</w:t>
      </w:r>
      <w:r w:rsidR="002B5BA6">
        <w:rPr>
          <w:rFonts w:ascii="Arial" w:hAnsi="Arial" w:cs="Arial"/>
          <w:sz w:val="20"/>
          <w:lang w:val="x-none"/>
        </w:rPr>
        <w:t>)</w:t>
      </w:r>
      <w:r w:rsidRPr="00C8681B">
        <w:rPr>
          <w:rFonts w:ascii="Arial" w:hAnsi="Arial" w:cs="Arial"/>
          <w:sz w:val="20"/>
          <w:lang w:val="x-none"/>
        </w:rPr>
        <w:t>, je postopek uničenja za naročnika brezplačen. Vozila se lahko preda v uničenje le na podlagi naročnikovega predhodnega naročila.</w:t>
      </w:r>
    </w:p>
    <w:p w14:paraId="37EFC97A" w14:textId="77777777" w:rsidR="00C8681B" w:rsidRPr="008C440C" w:rsidRDefault="00C8681B" w:rsidP="00C8681B">
      <w:pPr>
        <w:pStyle w:val="osnovno"/>
        <w:spacing w:line="260" w:lineRule="atLeast"/>
        <w:rPr>
          <w:rFonts w:ascii="Arial" w:hAnsi="Arial" w:cs="Arial"/>
          <w:sz w:val="20"/>
        </w:rPr>
      </w:pPr>
    </w:p>
    <w:p w14:paraId="051116AE" w14:textId="77777777" w:rsidR="00CE1FA7" w:rsidRPr="008C440C" w:rsidRDefault="00B32C26" w:rsidP="00FD744B">
      <w:pPr>
        <w:pStyle w:val="osnovno"/>
        <w:numPr>
          <w:ilvl w:val="0"/>
          <w:numId w:val="49"/>
        </w:numPr>
        <w:spacing w:line="260" w:lineRule="atLeast"/>
        <w:rPr>
          <w:rFonts w:ascii="Arial" w:hAnsi="Arial" w:cs="Arial"/>
          <w:sz w:val="20"/>
        </w:rPr>
      </w:pPr>
      <w:r w:rsidRPr="008C440C">
        <w:rPr>
          <w:rFonts w:ascii="Arial" w:hAnsi="Arial" w:cs="Arial"/>
          <w:sz w:val="20"/>
        </w:rPr>
        <w:t>člen</w:t>
      </w:r>
    </w:p>
    <w:p w14:paraId="7B9FBE04" w14:textId="77777777" w:rsidR="00CE1FA7" w:rsidRPr="008C440C" w:rsidRDefault="00CE1FA7" w:rsidP="00CE1FA7">
      <w:pPr>
        <w:pStyle w:val="osnovno"/>
        <w:spacing w:line="260" w:lineRule="atLeast"/>
        <w:rPr>
          <w:rFonts w:ascii="Arial" w:hAnsi="Arial" w:cs="Arial"/>
          <w:sz w:val="20"/>
        </w:rPr>
      </w:pPr>
    </w:p>
    <w:p w14:paraId="3A49911F" w14:textId="77777777" w:rsidR="00C8681B" w:rsidRPr="0003796C" w:rsidRDefault="00B32C26" w:rsidP="00C8681B">
      <w:pPr>
        <w:pStyle w:val="osnovno"/>
        <w:spacing w:line="276" w:lineRule="auto"/>
        <w:rPr>
          <w:rFonts w:ascii="Arial" w:hAnsi="Arial" w:cs="Arial"/>
          <w:sz w:val="20"/>
        </w:rPr>
      </w:pPr>
      <w:r>
        <w:rPr>
          <w:rFonts w:ascii="Arial" w:hAnsi="Arial" w:cs="Arial"/>
          <w:sz w:val="20"/>
        </w:rPr>
        <w:t xml:space="preserve">Izvajalec je </w:t>
      </w:r>
      <w:r w:rsidRPr="0003796C">
        <w:rPr>
          <w:rFonts w:ascii="Arial" w:hAnsi="Arial" w:cs="Arial"/>
          <w:sz w:val="20"/>
        </w:rPr>
        <w:t>dolžan preprečevati</w:t>
      </w:r>
      <w:r>
        <w:rPr>
          <w:rFonts w:ascii="Arial" w:hAnsi="Arial" w:cs="Arial"/>
          <w:sz w:val="20"/>
        </w:rPr>
        <w:t xml:space="preserve"> neupravičeno ravnanje z vozili, </w:t>
      </w:r>
      <w:r w:rsidRPr="0003796C">
        <w:rPr>
          <w:rFonts w:ascii="Arial" w:hAnsi="Arial" w:cs="Arial"/>
          <w:sz w:val="20"/>
        </w:rPr>
        <w:t>zavarovati njihovo istovetnost in zagotavljati spoštovanje vseh predpisov.</w:t>
      </w:r>
    </w:p>
    <w:p w14:paraId="33511ADE" w14:textId="77777777" w:rsidR="00C8681B" w:rsidRPr="0003796C" w:rsidRDefault="00C8681B" w:rsidP="00C8681B">
      <w:pPr>
        <w:pStyle w:val="osnovno"/>
        <w:spacing w:line="276" w:lineRule="auto"/>
        <w:rPr>
          <w:rFonts w:ascii="Arial" w:hAnsi="Arial" w:cs="Arial"/>
          <w:sz w:val="20"/>
        </w:rPr>
      </w:pPr>
    </w:p>
    <w:p w14:paraId="498090DD" w14:textId="77777777" w:rsidR="00C8681B" w:rsidRPr="005F6D6E" w:rsidRDefault="00B32C26" w:rsidP="00C8681B">
      <w:pPr>
        <w:pStyle w:val="osnovno"/>
        <w:spacing w:line="276" w:lineRule="auto"/>
        <w:rPr>
          <w:rFonts w:ascii="Arial" w:hAnsi="Arial" w:cs="Arial"/>
          <w:sz w:val="20"/>
        </w:rPr>
      </w:pPr>
      <w:r w:rsidRPr="0003796C">
        <w:rPr>
          <w:rFonts w:ascii="Arial" w:hAnsi="Arial" w:cs="Arial"/>
          <w:sz w:val="20"/>
        </w:rPr>
        <w:t xml:space="preserve">Izvajalec je po sklenitvi te pogodbe dolžan z zavarovalnico nemudoma skleniti pogodbo za </w:t>
      </w:r>
      <w:r w:rsidRPr="0003796C">
        <w:rPr>
          <w:rFonts w:ascii="Arial" w:hAnsi="Arial" w:cs="Arial"/>
          <w:sz w:val="20"/>
        </w:rPr>
        <w:t>zavarovanje vozil in skladišča pred običajnimi riziki (požar, toča, vihar, vlomne tatvine), prav tako pa je dolžan s pooblaščeno organizacijo</w:t>
      </w:r>
      <w:r>
        <w:rPr>
          <w:rFonts w:ascii="Arial" w:hAnsi="Arial" w:cs="Arial"/>
          <w:sz w:val="20"/>
        </w:rPr>
        <w:t xml:space="preserve"> (varnostno službo), ki ima ustrezno licenco za varovanje,</w:t>
      </w:r>
      <w:r w:rsidRPr="00C035A5">
        <w:rPr>
          <w:rFonts w:ascii="Arial" w:hAnsi="Arial" w:cs="Arial"/>
          <w:sz w:val="20"/>
        </w:rPr>
        <w:t xml:space="preserve"> </w:t>
      </w:r>
      <w:r w:rsidRPr="0003796C">
        <w:rPr>
          <w:rFonts w:ascii="Arial" w:hAnsi="Arial" w:cs="Arial"/>
          <w:sz w:val="20"/>
        </w:rPr>
        <w:t xml:space="preserve">skleniti pogodbo za </w:t>
      </w:r>
      <w:r>
        <w:rPr>
          <w:rFonts w:ascii="Arial" w:hAnsi="Arial" w:cs="Arial"/>
          <w:sz w:val="20"/>
        </w:rPr>
        <w:t xml:space="preserve">24-urno </w:t>
      </w:r>
      <w:r w:rsidRPr="0003796C">
        <w:rPr>
          <w:rFonts w:ascii="Arial" w:hAnsi="Arial" w:cs="Arial"/>
          <w:sz w:val="20"/>
        </w:rPr>
        <w:t>tehnično varovanje</w:t>
      </w:r>
      <w:r>
        <w:rPr>
          <w:rFonts w:ascii="Arial" w:hAnsi="Arial" w:cs="Arial"/>
          <w:sz w:val="20"/>
        </w:rPr>
        <w:t xml:space="preserve"> </w:t>
      </w:r>
      <w:r w:rsidRPr="0003796C">
        <w:rPr>
          <w:rFonts w:ascii="Arial" w:hAnsi="Arial" w:cs="Arial"/>
          <w:sz w:val="20"/>
        </w:rPr>
        <w:t xml:space="preserve">skladišča in vozil, ki se hranijo. Izvajalec je dolžan naročniku predložiti fotokopije zavarovalne pogodbe </w:t>
      </w:r>
      <w:r>
        <w:rPr>
          <w:rFonts w:ascii="Arial" w:hAnsi="Arial" w:cs="Arial"/>
          <w:sz w:val="20"/>
        </w:rPr>
        <w:t>oz.</w:t>
      </w:r>
      <w:r w:rsidRPr="0003796C">
        <w:rPr>
          <w:rFonts w:ascii="Arial" w:hAnsi="Arial" w:cs="Arial"/>
          <w:sz w:val="20"/>
        </w:rPr>
        <w:t xml:space="preserve"> zavarovalne police najkasneje v desetih dneh po sklenitvi te pogodbe.</w:t>
      </w:r>
    </w:p>
    <w:p w14:paraId="64423C6F" w14:textId="77777777" w:rsidR="00C8681B" w:rsidRPr="005F6D6E" w:rsidRDefault="00C8681B" w:rsidP="00C8681B">
      <w:pPr>
        <w:spacing w:after="0" w:line="276" w:lineRule="auto"/>
        <w:jc w:val="center"/>
        <w:rPr>
          <w:sz w:val="20"/>
        </w:rPr>
      </w:pPr>
    </w:p>
    <w:p w14:paraId="5C155978" w14:textId="77777777" w:rsidR="00C8681B" w:rsidRDefault="00B32C26" w:rsidP="00C8681B">
      <w:pPr>
        <w:spacing w:after="0" w:line="276" w:lineRule="auto"/>
        <w:rPr>
          <w:sz w:val="20"/>
          <w:szCs w:val="20"/>
        </w:rPr>
      </w:pPr>
      <w:r w:rsidRPr="005F6D6E">
        <w:rPr>
          <w:sz w:val="20"/>
        </w:rPr>
        <w:t>Izvajalec odgovarja za škodo na prevzetih vozilih, ki nastane iz razlogov na njegovi strani, razen za škodo, ki je posledica dalj časa trajajoče hrambe, kot je staranje pnevmatik, razne okvare alarmov, aktiviranje avtoradia.</w:t>
      </w:r>
    </w:p>
    <w:p w14:paraId="3A16470E" w14:textId="77777777" w:rsidR="00CE1FA7" w:rsidRPr="008C440C" w:rsidRDefault="00CE1FA7" w:rsidP="00CE1FA7">
      <w:pPr>
        <w:spacing w:after="0" w:line="260" w:lineRule="atLeast"/>
        <w:rPr>
          <w:sz w:val="20"/>
          <w:szCs w:val="20"/>
        </w:rPr>
      </w:pPr>
    </w:p>
    <w:p w14:paraId="03B0C499" w14:textId="77777777" w:rsidR="00CE1FA7"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2F72D343" w14:textId="77777777" w:rsidR="00CE1FA7" w:rsidRPr="008C440C" w:rsidRDefault="00CE1FA7" w:rsidP="00CE1FA7">
      <w:pPr>
        <w:spacing w:after="0" w:line="260" w:lineRule="atLeast"/>
        <w:rPr>
          <w:sz w:val="20"/>
          <w:szCs w:val="20"/>
        </w:rPr>
      </w:pPr>
    </w:p>
    <w:p w14:paraId="631F7539" w14:textId="77777777" w:rsidR="00C8681B" w:rsidRPr="00C8681B" w:rsidRDefault="00B32C26" w:rsidP="00C8681B">
      <w:pPr>
        <w:pStyle w:val="osnovno"/>
        <w:spacing w:line="260" w:lineRule="atLeast"/>
        <w:rPr>
          <w:rFonts w:ascii="Arial" w:hAnsi="Arial" w:cs="Arial"/>
          <w:sz w:val="20"/>
        </w:rPr>
      </w:pPr>
      <w:r w:rsidRPr="00C8681B">
        <w:rPr>
          <w:rFonts w:ascii="Arial" w:hAnsi="Arial" w:cs="Arial"/>
          <w:sz w:val="20"/>
        </w:rPr>
        <w:t xml:space="preserve">Izvajalec zagotavlja, da je v celoti seznanjen z obsegom in zahtevnostjo pogodbenih obveznosti ter da bo slednje opravil v korist naročnika na najbolj ekonomičen način, pravilno in kakovostno po pravilih stroke, v skladu z veljavno zakonodajo oz. predpisi, tehničnimi navodili, priporočili in normativi. </w:t>
      </w:r>
    </w:p>
    <w:p w14:paraId="48E0FB46" w14:textId="77777777" w:rsidR="00C8681B" w:rsidRPr="00C8681B" w:rsidRDefault="00C8681B" w:rsidP="00C8681B">
      <w:pPr>
        <w:pStyle w:val="osnovno"/>
        <w:spacing w:line="260" w:lineRule="atLeast"/>
        <w:rPr>
          <w:rFonts w:ascii="Arial" w:hAnsi="Arial" w:cs="Arial"/>
          <w:sz w:val="20"/>
        </w:rPr>
      </w:pPr>
    </w:p>
    <w:p w14:paraId="7A149806" w14:textId="77777777" w:rsidR="00C8681B" w:rsidRPr="00C8681B" w:rsidRDefault="00B32C26" w:rsidP="00C8681B">
      <w:pPr>
        <w:pStyle w:val="osnovno"/>
        <w:spacing w:line="260" w:lineRule="atLeast"/>
        <w:rPr>
          <w:rFonts w:ascii="Arial" w:hAnsi="Arial" w:cs="Arial"/>
          <w:sz w:val="20"/>
        </w:rPr>
      </w:pPr>
      <w:r w:rsidRPr="00C8681B">
        <w:rPr>
          <w:rFonts w:ascii="Arial" w:hAnsi="Arial" w:cs="Arial"/>
          <w:sz w:val="20"/>
        </w:rPr>
        <w:t>Če se ugotovi, da izvajalec izvaja storitve v nasprotju z določili te pogodbe oz. s predpisi, ki so podlaga za izvajanje storitev hrambe</w:t>
      </w:r>
      <w:r w:rsidR="00BD1246">
        <w:rPr>
          <w:rFonts w:ascii="Arial" w:hAnsi="Arial" w:cs="Arial"/>
          <w:sz w:val="20"/>
        </w:rPr>
        <w:t xml:space="preserve"> in </w:t>
      </w:r>
      <w:r w:rsidRPr="00C8681B">
        <w:rPr>
          <w:rFonts w:ascii="Arial" w:hAnsi="Arial" w:cs="Arial"/>
          <w:sz w:val="20"/>
        </w:rPr>
        <w:t>vleke vozil, ali izvaja te storitve neekonomično, se to šteje kot kršitev pogodbe, na podlagi katere lahko naročnik odstopi od pogodbe.</w:t>
      </w:r>
    </w:p>
    <w:p w14:paraId="03191818" w14:textId="77777777" w:rsidR="00C8681B" w:rsidRPr="00C8681B" w:rsidRDefault="00C8681B" w:rsidP="00C8681B">
      <w:pPr>
        <w:pStyle w:val="osnovno"/>
        <w:spacing w:line="260" w:lineRule="atLeast"/>
        <w:rPr>
          <w:rFonts w:ascii="Arial" w:hAnsi="Arial" w:cs="Arial"/>
          <w:sz w:val="20"/>
        </w:rPr>
      </w:pPr>
    </w:p>
    <w:p w14:paraId="74BDF235" w14:textId="77777777" w:rsidR="00D639DC" w:rsidRDefault="00B32C26" w:rsidP="00C8681B">
      <w:pPr>
        <w:pStyle w:val="osnovno"/>
        <w:spacing w:line="260" w:lineRule="atLeast"/>
        <w:rPr>
          <w:rFonts w:ascii="Arial" w:hAnsi="Arial" w:cs="Arial"/>
          <w:sz w:val="20"/>
        </w:rPr>
      </w:pPr>
      <w:r w:rsidRPr="00C8681B">
        <w:rPr>
          <w:rFonts w:ascii="Arial" w:hAnsi="Arial" w:cs="Arial"/>
          <w:sz w:val="20"/>
        </w:rPr>
        <w:t>Izvajalec je dolžan takoj pisno opozoriti naročnika na okoliščine, ki bi lahko otežile ali onemogočile pravočasno, kvalitetno in pravilno izvedbo storitev.</w:t>
      </w:r>
    </w:p>
    <w:p w14:paraId="3601E2E1" w14:textId="77777777" w:rsidR="00C8681B" w:rsidRDefault="00C8681B" w:rsidP="00C8681B">
      <w:pPr>
        <w:pStyle w:val="osnovno"/>
        <w:spacing w:line="260" w:lineRule="atLeast"/>
        <w:rPr>
          <w:rFonts w:ascii="Arial" w:hAnsi="Arial" w:cs="Arial"/>
          <w:sz w:val="20"/>
        </w:rPr>
      </w:pPr>
    </w:p>
    <w:p w14:paraId="01699374"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4A4A8815" w14:textId="77777777" w:rsidR="00D639DC" w:rsidRDefault="00D639DC" w:rsidP="00AB52FF">
      <w:pPr>
        <w:pStyle w:val="osnovno"/>
        <w:spacing w:line="260" w:lineRule="atLeast"/>
        <w:rPr>
          <w:rFonts w:ascii="Arial" w:hAnsi="Arial" w:cs="Arial"/>
          <w:sz w:val="20"/>
        </w:rPr>
      </w:pPr>
    </w:p>
    <w:p w14:paraId="28535749" w14:textId="77777777" w:rsidR="00C8681B" w:rsidRPr="005F6D6E" w:rsidRDefault="00B32C26" w:rsidP="00C8681B">
      <w:pPr>
        <w:spacing w:after="0" w:line="276" w:lineRule="auto"/>
        <w:rPr>
          <w:sz w:val="20"/>
        </w:rPr>
      </w:pPr>
      <w:r w:rsidRPr="005F6D6E">
        <w:rPr>
          <w:sz w:val="20"/>
        </w:rPr>
        <w:t xml:space="preserve">Izvajalec je dolžan do 15. dne v mesecu izstaviti e-račun za dejansko opravljene storitve v preteklem mesecu, ki jih je naročil posamezni finančni urad. Izvajalec mora naročniku ob izstavitvi računa poslati tudi poročila o opravljenih storitvah v preteklem mesecu (izračun zneska </w:t>
      </w:r>
      <w:r>
        <w:rPr>
          <w:sz w:val="20"/>
        </w:rPr>
        <w:t>vleke in</w:t>
      </w:r>
      <w:r w:rsidRPr="005F6D6E">
        <w:rPr>
          <w:sz w:val="20"/>
        </w:rPr>
        <w:t xml:space="preserve"> hrambe</w:t>
      </w:r>
      <w:r>
        <w:rPr>
          <w:sz w:val="20"/>
        </w:rPr>
        <w:t xml:space="preserve"> </w:t>
      </w:r>
      <w:r w:rsidRPr="005F6D6E">
        <w:rPr>
          <w:sz w:val="20"/>
        </w:rPr>
        <w:t>vozil za posamezni mesec in seznam motornih vozil, ki so v hrambi za posamezni mesec). Poročila morajo biti izdelana ločeno za vsak finančni urad posebej.</w:t>
      </w:r>
    </w:p>
    <w:p w14:paraId="20485FAB" w14:textId="77777777" w:rsidR="00C8681B" w:rsidRPr="005F6D6E" w:rsidRDefault="00C8681B" w:rsidP="00C8681B">
      <w:pPr>
        <w:spacing w:after="0" w:line="260" w:lineRule="atLeast"/>
        <w:rPr>
          <w:rFonts w:eastAsia="Calibri"/>
          <w:sz w:val="20"/>
        </w:rPr>
      </w:pPr>
    </w:p>
    <w:p w14:paraId="138AD5ED" w14:textId="77777777" w:rsidR="00C8681B" w:rsidRPr="005F6D6E" w:rsidRDefault="00B32C26" w:rsidP="00C8681B">
      <w:pPr>
        <w:spacing w:after="0" w:line="276" w:lineRule="auto"/>
        <w:rPr>
          <w:sz w:val="20"/>
        </w:rPr>
      </w:pPr>
      <w:r w:rsidRPr="005F6D6E">
        <w:rPr>
          <w:sz w:val="20"/>
        </w:rPr>
        <w:t>E-račun se naslovi na naslednje finančne urade:</w:t>
      </w:r>
    </w:p>
    <w:p w14:paraId="503D9E6B"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Generalni finančni urad, Šmartinska cesta 55, 1000 Ljubljana,</w:t>
      </w:r>
    </w:p>
    <w:p w14:paraId="66F346FC"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Brežice, Cesta prvih borcev 39 A, 8250 Brežice,</w:t>
      </w:r>
    </w:p>
    <w:p w14:paraId="1DF722C4"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Celje, Aškerčeva ulica 12, 3102 Celje,</w:t>
      </w:r>
    </w:p>
    <w:p w14:paraId="2CFD7E4A"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Dravograd, Mariborska cesta 3</w:t>
      </w:r>
      <w:r>
        <w:rPr>
          <w:rFonts w:cs="Arial"/>
          <w:sz w:val="20"/>
          <w:lang w:val="sl-SI"/>
        </w:rPr>
        <w:t>a</w:t>
      </w:r>
      <w:r w:rsidRPr="005F6D6E">
        <w:rPr>
          <w:rFonts w:cs="Arial"/>
          <w:sz w:val="20"/>
        </w:rPr>
        <w:t>, 2370 Dravograd,</w:t>
      </w:r>
    </w:p>
    <w:p w14:paraId="13E2A27F"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Hrastnik, Log 9, 1430 Hrastnik,</w:t>
      </w:r>
    </w:p>
    <w:p w14:paraId="78808BCB"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lastRenderedPageBreak/>
        <w:t>Finančni urad Kočevje, Ljubljanska cesta 10, 1330 Kočevje,</w:t>
      </w:r>
    </w:p>
    <w:p w14:paraId="767FEAA5"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 xml:space="preserve">Finančni urad Koper, </w:t>
      </w:r>
      <w:r>
        <w:rPr>
          <w:rFonts w:cs="Arial"/>
          <w:sz w:val="20"/>
          <w:lang w:val="sl-SI"/>
        </w:rPr>
        <w:t>Piranska cesta 2</w:t>
      </w:r>
      <w:r w:rsidRPr="005F6D6E">
        <w:rPr>
          <w:rFonts w:cs="Arial"/>
          <w:sz w:val="20"/>
        </w:rPr>
        <w:t>, 6000 Koper,</w:t>
      </w:r>
    </w:p>
    <w:p w14:paraId="2459BE8B"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Kranj, Koroška cesta 21, 4000 Kranj,</w:t>
      </w:r>
    </w:p>
    <w:p w14:paraId="21EFA50D"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Ljubljana, Davčna ulica 1, 1000 Ljubljana,</w:t>
      </w:r>
    </w:p>
    <w:p w14:paraId="019BB34D"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Maribor, Titova cesta 10, 2502 Maribor,</w:t>
      </w:r>
    </w:p>
    <w:p w14:paraId="4D3A40B4"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Murska Sobota, Slomškova ulica 1, 9000 Murska Sobota,</w:t>
      </w:r>
    </w:p>
    <w:p w14:paraId="4ED107EB"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Nova Gorica, Ulica Gradnikove brigade 2, 5000 Nova Gorica,</w:t>
      </w:r>
    </w:p>
    <w:p w14:paraId="44298F19"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Novo mesto, Kandijska</w:t>
      </w:r>
      <w:r w:rsidRPr="005F6D6E">
        <w:rPr>
          <w:rFonts w:cs="Arial"/>
          <w:sz w:val="20"/>
        </w:rPr>
        <w:t xml:space="preserve"> cesta 21, 8000 Novo mesto,</w:t>
      </w:r>
    </w:p>
    <w:p w14:paraId="09638BED"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Postojna, Tržaška cesta 1, 6230 Postojna,</w:t>
      </w:r>
    </w:p>
    <w:p w14:paraId="4AFBAE68"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Ptuj, Trstenjakova ulica 2 A, 2250 Ptuj,</w:t>
      </w:r>
    </w:p>
    <w:p w14:paraId="345EA52C"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Finančni urad Velenje, Kopališka cesta 2 A, 3320 Velenje,</w:t>
      </w:r>
    </w:p>
    <w:p w14:paraId="2DF35736" w14:textId="77777777" w:rsidR="00C8681B" w:rsidRPr="005F6D6E" w:rsidRDefault="00B32C26" w:rsidP="00C8681B">
      <w:pPr>
        <w:pStyle w:val="Odstavekseznama"/>
        <w:widowControl w:val="0"/>
        <w:numPr>
          <w:ilvl w:val="0"/>
          <w:numId w:val="47"/>
        </w:numPr>
        <w:spacing w:after="0" w:line="276" w:lineRule="auto"/>
        <w:rPr>
          <w:rFonts w:cs="Arial"/>
          <w:sz w:val="20"/>
        </w:rPr>
      </w:pPr>
      <w:r w:rsidRPr="005F6D6E">
        <w:rPr>
          <w:rFonts w:cs="Arial"/>
          <w:sz w:val="20"/>
        </w:rPr>
        <w:t xml:space="preserve">Posebni finančni urad, Gospodinjska ulica 8, 1000 Ljubljana. </w:t>
      </w:r>
    </w:p>
    <w:p w14:paraId="6B657E5E" w14:textId="77777777" w:rsidR="00C8681B" w:rsidRDefault="00C8681B" w:rsidP="00C8681B">
      <w:pPr>
        <w:spacing w:after="0" w:line="276" w:lineRule="auto"/>
        <w:rPr>
          <w:rFonts w:eastAsia="Calibri"/>
          <w:sz w:val="20"/>
        </w:rPr>
      </w:pPr>
    </w:p>
    <w:p w14:paraId="2FADCE7E" w14:textId="77777777" w:rsidR="00C8681B" w:rsidRPr="005F6D6E" w:rsidRDefault="00B32C26" w:rsidP="00C8681B">
      <w:pPr>
        <w:spacing w:after="0" w:line="276" w:lineRule="auto"/>
        <w:rPr>
          <w:rFonts w:eastAsia="Calibri"/>
          <w:sz w:val="20"/>
        </w:rPr>
      </w:pPr>
      <w:r w:rsidRPr="005F6D6E">
        <w:rPr>
          <w:rFonts w:eastAsia="Calibri"/>
          <w:sz w:val="20"/>
        </w:rPr>
        <w:t xml:space="preserve">Iz </w:t>
      </w:r>
      <w:r>
        <w:rPr>
          <w:rFonts w:eastAsia="Calibri"/>
          <w:sz w:val="20"/>
        </w:rPr>
        <w:t>e-</w:t>
      </w:r>
      <w:r w:rsidRPr="005F6D6E">
        <w:rPr>
          <w:rFonts w:eastAsia="Calibri"/>
          <w:sz w:val="20"/>
        </w:rPr>
        <w:t xml:space="preserve">računa </w:t>
      </w:r>
      <w:r>
        <w:rPr>
          <w:rFonts w:eastAsia="Calibri"/>
          <w:sz w:val="20"/>
        </w:rPr>
        <w:t xml:space="preserve">ali njegove priloge </w:t>
      </w:r>
      <w:r w:rsidRPr="005F6D6E">
        <w:rPr>
          <w:rFonts w:eastAsia="Calibri"/>
          <w:sz w:val="20"/>
        </w:rPr>
        <w:t xml:space="preserve">morajo biti razvidni stroški po posameznem vozilu. Izvajalec mora voditi stroške za vse storitve vezane na posamezno vozilo (kartica vozila). </w:t>
      </w:r>
    </w:p>
    <w:p w14:paraId="39D77271" w14:textId="77777777" w:rsidR="00C8681B" w:rsidRPr="005F6D6E" w:rsidRDefault="00C8681B" w:rsidP="00C8681B">
      <w:pPr>
        <w:spacing w:after="0" w:line="276" w:lineRule="auto"/>
        <w:rPr>
          <w:rFonts w:eastAsia="Calibri"/>
          <w:sz w:val="20"/>
        </w:rPr>
      </w:pPr>
    </w:p>
    <w:p w14:paraId="194E3B82" w14:textId="77777777" w:rsidR="00C8681B" w:rsidRPr="005F6D6E" w:rsidRDefault="00B32C26" w:rsidP="00C8681B">
      <w:pPr>
        <w:spacing w:after="0" w:line="276" w:lineRule="auto"/>
        <w:rPr>
          <w:rFonts w:eastAsia="Calibri"/>
          <w:sz w:val="20"/>
        </w:rPr>
      </w:pPr>
      <w:r w:rsidRPr="005F6D6E">
        <w:rPr>
          <w:rFonts w:eastAsia="Calibri"/>
          <w:sz w:val="20"/>
        </w:rPr>
        <w:t xml:space="preserve">Izvajalec je k </w:t>
      </w:r>
      <w:r>
        <w:rPr>
          <w:rFonts w:eastAsia="Calibri"/>
          <w:sz w:val="20"/>
        </w:rPr>
        <w:t>e-</w:t>
      </w:r>
      <w:r w:rsidRPr="005F6D6E">
        <w:rPr>
          <w:rFonts w:eastAsia="Calibri"/>
          <w:sz w:val="20"/>
        </w:rPr>
        <w:t>računu dolžan priložiti:</w:t>
      </w:r>
    </w:p>
    <w:p w14:paraId="694DB7A0" w14:textId="77777777" w:rsidR="00C8681B" w:rsidRPr="005F6D6E" w:rsidRDefault="00B32C26" w:rsidP="00C8681B">
      <w:pPr>
        <w:numPr>
          <w:ilvl w:val="0"/>
          <w:numId w:val="56"/>
        </w:numPr>
        <w:spacing w:after="0" w:line="276" w:lineRule="auto"/>
        <w:rPr>
          <w:rFonts w:eastAsia="Calibri"/>
          <w:sz w:val="20"/>
        </w:rPr>
      </w:pPr>
      <w:r>
        <w:rPr>
          <w:rFonts w:eastAsia="Calibri"/>
          <w:sz w:val="20"/>
        </w:rPr>
        <w:t>p</w:t>
      </w:r>
      <w:r w:rsidRPr="005F6D6E">
        <w:rPr>
          <w:rFonts w:eastAsia="Calibri"/>
          <w:sz w:val="20"/>
        </w:rPr>
        <w:t xml:space="preserve">oročilo 1 </w:t>
      </w:r>
      <w:r>
        <w:rPr>
          <w:rFonts w:eastAsia="Calibri"/>
          <w:sz w:val="20"/>
        </w:rPr>
        <w:t>–</w:t>
      </w:r>
      <w:r w:rsidRPr="005F6D6E">
        <w:rPr>
          <w:rFonts w:eastAsia="Calibri"/>
          <w:sz w:val="20"/>
        </w:rPr>
        <w:t xml:space="preserve"> </w:t>
      </w:r>
      <w:r>
        <w:rPr>
          <w:rFonts w:eastAsia="Calibri"/>
          <w:sz w:val="20"/>
        </w:rPr>
        <w:t>»</w:t>
      </w:r>
      <w:r w:rsidRPr="005F6D6E">
        <w:rPr>
          <w:rFonts w:eastAsia="Calibri"/>
          <w:sz w:val="20"/>
        </w:rPr>
        <w:t xml:space="preserve">Izračun zneska </w:t>
      </w:r>
      <w:r>
        <w:rPr>
          <w:rFonts w:eastAsia="Calibri"/>
          <w:sz w:val="20"/>
        </w:rPr>
        <w:t>vleke</w:t>
      </w:r>
      <w:r w:rsidR="00BD1246">
        <w:rPr>
          <w:rFonts w:eastAsia="Calibri"/>
          <w:sz w:val="20"/>
        </w:rPr>
        <w:t xml:space="preserve"> in</w:t>
      </w:r>
      <w:r>
        <w:rPr>
          <w:rFonts w:eastAsia="Calibri"/>
          <w:sz w:val="20"/>
        </w:rPr>
        <w:t xml:space="preserve"> hrambe </w:t>
      </w:r>
      <w:r w:rsidRPr="005F6D6E">
        <w:rPr>
          <w:rFonts w:eastAsia="Calibri"/>
          <w:sz w:val="20"/>
        </w:rPr>
        <w:t>motornih vozil za posamezni mesec</w:t>
      </w:r>
      <w:r>
        <w:rPr>
          <w:rFonts w:eastAsia="Calibri"/>
          <w:sz w:val="20"/>
        </w:rPr>
        <w:t>«, ki je priloga 4 te pogodbe</w:t>
      </w:r>
      <w:r w:rsidRPr="005F6D6E">
        <w:rPr>
          <w:rFonts w:eastAsia="Calibri"/>
          <w:sz w:val="20"/>
        </w:rPr>
        <w:t xml:space="preserve"> in </w:t>
      </w:r>
    </w:p>
    <w:p w14:paraId="658A6750" w14:textId="77777777" w:rsidR="00C8681B" w:rsidRPr="005F6D6E" w:rsidRDefault="00B32C26" w:rsidP="00C8681B">
      <w:pPr>
        <w:numPr>
          <w:ilvl w:val="0"/>
          <w:numId w:val="56"/>
        </w:numPr>
        <w:spacing w:after="0" w:line="260" w:lineRule="atLeast"/>
        <w:rPr>
          <w:rFonts w:eastAsia="Calibri"/>
          <w:sz w:val="20"/>
        </w:rPr>
      </w:pPr>
      <w:r>
        <w:rPr>
          <w:rFonts w:eastAsia="Calibri"/>
          <w:sz w:val="20"/>
        </w:rPr>
        <w:t>p</w:t>
      </w:r>
      <w:r w:rsidRPr="005F6D6E">
        <w:rPr>
          <w:rFonts w:eastAsia="Calibri"/>
          <w:sz w:val="20"/>
        </w:rPr>
        <w:t xml:space="preserve">oročilo 2 </w:t>
      </w:r>
      <w:r>
        <w:rPr>
          <w:rFonts w:eastAsia="Calibri"/>
          <w:sz w:val="20"/>
        </w:rPr>
        <w:t>–</w:t>
      </w:r>
      <w:r w:rsidRPr="005F6D6E">
        <w:rPr>
          <w:rFonts w:eastAsia="Calibri"/>
          <w:sz w:val="20"/>
        </w:rPr>
        <w:t xml:space="preserve"> </w:t>
      </w:r>
      <w:r>
        <w:rPr>
          <w:rFonts w:eastAsia="Calibri"/>
          <w:sz w:val="20"/>
        </w:rPr>
        <w:t>»</w:t>
      </w:r>
      <w:r w:rsidRPr="005F6D6E">
        <w:rPr>
          <w:rFonts w:eastAsia="Calibri"/>
          <w:sz w:val="20"/>
        </w:rPr>
        <w:t>Seznam motornih vozil, ki so v hrambi za posamezni mesec</w:t>
      </w:r>
      <w:r>
        <w:rPr>
          <w:rFonts w:eastAsia="Calibri"/>
          <w:sz w:val="20"/>
        </w:rPr>
        <w:t>«, ki je priloga 3 te pogodbe.</w:t>
      </w:r>
    </w:p>
    <w:p w14:paraId="09AA6160" w14:textId="77777777" w:rsidR="00C8681B" w:rsidRDefault="00C8681B" w:rsidP="00C8681B">
      <w:pPr>
        <w:spacing w:after="0" w:line="260" w:lineRule="atLeast"/>
        <w:rPr>
          <w:sz w:val="20"/>
        </w:rPr>
      </w:pPr>
    </w:p>
    <w:p w14:paraId="68665645" w14:textId="77777777" w:rsidR="00C8681B" w:rsidRDefault="00B32C26" w:rsidP="00AB52FF">
      <w:pPr>
        <w:pStyle w:val="osnovno"/>
        <w:spacing w:line="260" w:lineRule="atLeast"/>
        <w:rPr>
          <w:rFonts w:ascii="Arial" w:hAnsi="Arial" w:cs="Arial"/>
          <w:sz w:val="20"/>
          <w:szCs w:val="22"/>
        </w:rPr>
      </w:pPr>
      <w:r w:rsidRPr="002B5BA6">
        <w:rPr>
          <w:rFonts w:ascii="Arial" w:hAnsi="Arial" w:cs="Arial"/>
          <w:sz w:val="20"/>
          <w:szCs w:val="22"/>
        </w:rPr>
        <w:t>Naročnik nepravilno izstavljen e-račun zavrne v roku 10 dni od njegovega prejema. Pravilno izstavljen e-račun naročnik poravna v roku 30 dni od prejema, oziroma v skladu z veljavnimi predpisi, na izvajalčev transakcijski račun, naveden na e-računu.</w:t>
      </w:r>
    </w:p>
    <w:p w14:paraId="39089053" w14:textId="77777777" w:rsidR="002B5BA6" w:rsidRDefault="002B5BA6" w:rsidP="00AB52FF">
      <w:pPr>
        <w:pStyle w:val="osnovno"/>
        <w:spacing w:line="260" w:lineRule="atLeast"/>
        <w:rPr>
          <w:rFonts w:ascii="Arial" w:hAnsi="Arial" w:cs="Arial"/>
          <w:sz w:val="20"/>
        </w:rPr>
      </w:pPr>
    </w:p>
    <w:p w14:paraId="18959247"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3D196444" w14:textId="77777777" w:rsidR="007B6112" w:rsidRDefault="007B6112" w:rsidP="007B6112">
      <w:pPr>
        <w:spacing w:after="0" w:line="260" w:lineRule="atLeast"/>
        <w:rPr>
          <w:sz w:val="20"/>
        </w:rPr>
      </w:pPr>
    </w:p>
    <w:p w14:paraId="12286091" w14:textId="77777777" w:rsidR="00461A5B" w:rsidRDefault="00B32C26" w:rsidP="00461A5B">
      <w:pPr>
        <w:spacing w:after="0" w:line="260" w:lineRule="atLeast"/>
        <w:rPr>
          <w:sz w:val="20"/>
        </w:rPr>
      </w:pPr>
      <w:r w:rsidRPr="005F6D6E">
        <w:rPr>
          <w:sz w:val="20"/>
        </w:rPr>
        <w:t xml:space="preserve">Cene posameznih storitev iz </w:t>
      </w:r>
      <w:r>
        <w:rPr>
          <w:sz w:val="20"/>
        </w:rPr>
        <w:t>2</w:t>
      </w:r>
      <w:r w:rsidRPr="005F6D6E">
        <w:rPr>
          <w:sz w:val="20"/>
        </w:rPr>
        <w:t>. člena te pogodbe so v času veljavnosti pogodbe nespremenljive in znašajo:</w:t>
      </w:r>
    </w:p>
    <w:p w14:paraId="320D68AD" w14:textId="77777777" w:rsidR="00461A5B" w:rsidRPr="005F6D6E" w:rsidRDefault="00461A5B" w:rsidP="00461A5B">
      <w:pPr>
        <w:spacing w:after="0" w:line="260" w:lineRule="atLeast"/>
        <w:rPr>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2"/>
        <w:gridCol w:w="3364"/>
        <w:gridCol w:w="2551"/>
      </w:tblGrid>
      <w:tr w:rsidR="0037603C" w14:paraId="026C9E2B" w14:textId="77777777" w:rsidTr="00B823FE">
        <w:tc>
          <w:tcPr>
            <w:tcW w:w="3152" w:type="dxa"/>
            <w:shd w:val="clear" w:color="auto" w:fill="auto"/>
          </w:tcPr>
          <w:p w14:paraId="4775920F" w14:textId="77777777" w:rsidR="00461A5B" w:rsidRPr="00D70738" w:rsidRDefault="00B32C26" w:rsidP="00B823FE">
            <w:pPr>
              <w:autoSpaceDE w:val="0"/>
              <w:autoSpaceDN w:val="0"/>
              <w:adjustRightInd w:val="0"/>
              <w:spacing w:line="288" w:lineRule="auto"/>
              <w:jc w:val="center"/>
              <w:textAlignment w:val="center"/>
              <w:rPr>
                <w:b/>
                <w:sz w:val="20"/>
              </w:rPr>
            </w:pPr>
            <w:r w:rsidRPr="00D70738">
              <w:rPr>
                <w:b/>
                <w:sz w:val="20"/>
              </w:rPr>
              <w:t>Storitev</w:t>
            </w:r>
          </w:p>
        </w:tc>
        <w:tc>
          <w:tcPr>
            <w:tcW w:w="3364" w:type="dxa"/>
            <w:shd w:val="clear" w:color="auto" w:fill="auto"/>
          </w:tcPr>
          <w:p w14:paraId="047121CB" w14:textId="77777777" w:rsidR="00461A5B" w:rsidRPr="00D70738" w:rsidRDefault="00B32C26" w:rsidP="00B823FE">
            <w:pPr>
              <w:autoSpaceDE w:val="0"/>
              <w:autoSpaceDN w:val="0"/>
              <w:adjustRightInd w:val="0"/>
              <w:spacing w:line="288" w:lineRule="auto"/>
              <w:jc w:val="center"/>
              <w:textAlignment w:val="center"/>
              <w:rPr>
                <w:b/>
                <w:sz w:val="20"/>
              </w:rPr>
            </w:pPr>
            <w:r w:rsidRPr="00D70738">
              <w:rPr>
                <w:b/>
                <w:sz w:val="20"/>
              </w:rPr>
              <w:t>Enota</w:t>
            </w:r>
          </w:p>
        </w:tc>
        <w:tc>
          <w:tcPr>
            <w:tcW w:w="2551" w:type="dxa"/>
            <w:shd w:val="clear" w:color="auto" w:fill="auto"/>
          </w:tcPr>
          <w:p w14:paraId="032A2225" w14:textId="77777777" w:rsidR="00461A5B" w:rsidRPr="00D70738" w:rsidRDefault="00B32C26" w:rsidP="00B823FE">
            <w:pPr>
              <w:autoSpaceDE w:val="0"/>
              <w:autoSpaceDN w:val="0"/>
              <w:adjustRightInd w:val="0"/>
              <w:spacing w:line="288" w:lineRule="auto"/>
              <w:jc w:val="center"/>
              <w:textAlignment w:val="center"/>
              <w:rPr>
                <w:b/>
                <w:sz w:val="20"/>
              </w:rPr>
            </w:pPr>
            <w:r w:rsidRPr="00D70738">
              <w:rPr>
                <w:b/>
                <w:sz w:val="20"/>
              </w:rPr>
              <w:t>Cena na enoto v EUR brez DDV</w:t>
            </w:r>
          </w:p>
        </w:tc>
      </w:tr>
      <w:tr w:rsidR="0037603C" w14:paraId="3A849B66" w14:textId="77777777" w:rsidTr="00B823FE">
        <w:tc>
          <w:tcPr>
            <w:tcW w:w="3152" w:type="dxa"/>
            <w:shd w:val="clear" w:color="auto" w:fill="auto"/>
          </w:tcPr>
          <w:p w14:paraId="1BFC77FF" w14:textId="77777777" w:rsidR="00461A5B" w:rsidRPr="00D70738" w:rsidRDefault="00B32C26" w:rsidP="00B823FE">
            <w:pPr>
              <w:autoSpaceDE w:val="0"/>
              <w:autoSpaceDN w:val="0"/>
              <w:adjustRightInd w:val="0"/>
              <w:spacing w:line="288" w:lineRule="auto"/>
              <w:textAlignment w:val="center"/>
              <w:rPr>
                <w:sz w:val="20"/>
              </w:rPr>
            </w:pPr>
            <w:r>
              <w:rPr>
                <w:sz w:val="20"/>
              </w:rPr>
              <w:t>Vleka</w:t>
            </w:r>
            <w:r w:rsidRPr="00D70738">
              <w:rPr>
                <w:sz w:val="20"/>
              </w:rPr>
              <w:t xml:space="preserve"> vozila do 3,5 t</w:t>
            </w:r>
          </w:p>
        </w:tc>
        <w:tc>
          <w:tcPr>
            <w:tcW w:w="3364" w:type="dxa"/>
            <w:shd w:val="clear" w:color="auto" w:fill="auto"/>
          </w:tcPr>
          <w:p w14:paraId="3F9427BB" w14:textId="77777777" w:rsidR="00461A5B" w:rsidRPr="00D11555" w:rsidRDefault="00B32C26" w:rsidP="00B823FE">
            <w:pPr>
              <w:autoSpaceDE w:val="0"/>
              <w:autoSpaceDN w:val="0"/>
              <w:adjustRightInd w:val="0"/>
              <w:spacing w:line="288" w:lineRule="auto"/>
              <w:textAlignment w:val="center"/>
              <w:rPr>
                <w:sz w:val="20"/>
              </w:rPr>
            </w:pPr>
            <w:r>
              <w:rPr>
                <w:sz w:val="20"/>
              </w:rPr>
              <w:t>Vleka</w:t>
            </w:r>
            <w:r w:rsidRPr="00D11555">
              <w:rPr>
                <w:sz w:val="20"/>
              </w:rPr>
              <w:t xml:space="preserve"> 1 (en) km</w:t>
            </w:r>
          </w:p>
          <w:p w14:paraId="31C508AD"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 xml:space="preserve">1 (enega) vozila do 3,5 t </w:t>
            </w:r>
          </w:p>
        </w:tc>
        <w:tc>
          <w:tcPr>
            <w:tcW w:w="2551" w:type="dxa"/>
            <w:shd w:val="clear" w:color="auto" w:fill="auto"/>
          </w:tcPr>
          <w:p w14:paraId="6EEAA338" w14:textId="77777777" w:rsidR="00461A5B" w:rsidRPr="00053340" w:rsidRDefault="00461A5B" w:rsidP="00B823FE">
            <w:pPr>
              <w:autoSpaceDE w:val="0"/>
              <w:autoSpaceDN w:val="0"/>
              <w:adjustRightInd w:val="0"/>
              <w:spacing w:line="288" w:lineRule="auto"/>
              <w:jc w:val="center"/>
              <w:textAlignment w:val="center"/>
              <w:rPr>
                <w:sz w:val="20"/>
              </w:rPr>
            </w:pPr>
          </w:p>
        </w:tc>
      </w:tr>
      <w:tr w:rsidR="0037603C" w14:paraId="0EB74176" w14:textId="77777777" w:rsidTr="00B823FE">
        <w:tc>
          <w:tcPr>
            <w:tcW w:w="3152" w:type="dxa"/>
            <w:shd w:val="clear" w:color="auto" w:fill="auto"/>
          </w:tcPr>
          <w:p w14:paraId="0C4A5BDE" w14:textId="77777777" w:rsidR="00461A5B" w:rsidRPr="00203EE5" w:rsidRDefault="00B32C26" w:rsidP="00B823FE">
            <w:pPr>
              <w:autoSpaceDE w:val="0"/>
              <w:autoSpaceDN w:val="0"/>
              <w:adjustRightInd w:val="0"/>
              <w:spacing w:line="288" w:lineRule="auto"/>
              <w:textAlignment w:val="center"/>
              <w:rPr>
                <w:sz w:val="20"/>
              </w:rPr>
            </w:pPr>
            <w:r>
              <w:rPr>
                <w:sz w:val="20"/>
              </w:rPr>
              <w:t>V</w:t>
            </w:r>
            <w:r w:rsidRPr="00203EE5">
              <w:rPr>
                <w:sz w:val="20"/>
              </w:rPr>
              <w:t>leka vozila nad 3,5 t</w:t>
            </w:r>
          </w:p>
        </w:tc>
        <w:tc>
          <w:tcPr>
            <w:tcW w:w="3364" w:type="dxa"/>
            <w:shd w:val="clear" w:color="auto" w:fill="auto"/>
          </w:tcPr>
          <w:p w14:paraId="1BB315E3" w14:textId="77777777" w:rsidR="00461A5B" w:rsidRPr="00203EE5" w:rsidRDefault="00B32C26" w:rsidP="00B823FE">
            <w:pPr>
              <w:autoSpaceDE w:val="0"/>
              <w:autoSpaceDN w:val="0"/>
              <w:adjustRightInd w:val="0"/>
              <w:spacing w:line="288" w:lineRule="auto"/>
              <w:textAlignment w:val="center"/>
              <w:rPr>
                <w:sz w:val="20"/>
              </w:rPr>
            </w:pPr>
            <w:r w:rsidRPr="00203EE5">
              <w:rPr>
                <w:sz w:val="20"/>
              </w:rPr>
              <w:t xml:space="preserve">1 (ena) ura </w:t>
            </w:r>
            <w:r>
              <w:rPr>
                <w:sz w:val="20"/>
              </w:rPr>
              <w:t>vleke</w:t>
            </w:r>
            <w:r w:rsidRPr="00203EE5">
              <w:rPr>
                <w:sz w:val="20"/>
              </w:rPr>
              <w:t xml:space="preserve"> 1 (enega) vozila nad 3,5 t </w:t>
            </w:r>
          </w:p>
        </w:tc>
        <w:tc>
          <w:tcPr>
            <w:tcW w:w="2551" w:type="dxa"/>
            <w:shd w:val="clear" w:color="auto" w:fill="auto"/>
          </w:tcPr>
          <w:p w14:paraId="405B6ED2" w14:textId="77777777" w:rsidR="00461A5B" w:rsidRPr="00203EE5" w:rsidRDefault="00461A5B" w:rsidP="00B823FE">
            <w:pPr>
              <w:autoSpaceDE w:val="0"/>
              <w:autoSpaceDN w:val="0"/>
              <w:adjustRightInd w:val="0"/>
              <w:spacing w:line="288" w:lineRule="auto"/>
              <w:jc w:val="center"/>
              <w:textAlignment w:val="center"/>
              <w:rPr>
                <w:sz w:val="20"/>
              </w:rPr>
            </w:pPr>
          </w:p>
        </w:tc>
      </w:tr>
      <w:tr w:rsidR="0037603C" w14:paraId="40B098CD" w14:textId="77777777" w:rsidTr="00B823FE">
        <w:tc>
          <w:tcPr>
            <w:tcW w:w="3152" w:type="dxa"/>
            <w:shd w:val="clear" w:color="auto" w:fill="auto"/>
          </w:tcPr>
          <w:p w14:paraId="2757172C" w14:textId="77777777" w:rsidR="00461A5B" w:rsidRPr="00D70738" w:rsidRDefault="00B32C26" w:rsidP="00B823FE">
            <w:pPr>
              <w:autoSpaceDE w:val="0"/>
              <w:autoSpaceDN w:val="0"/>
              <w:adjustRightInd w:val="0"/>
              <w:spacing w:line="288" w:lineRule="auto"/>
              <w:textAlignment w:val="center"/>
              <w:rPr>
                <w:sz w:val="20"/>
              </w:rPr>
            </w:pPr>
            <w:r w:rsidRPr="00D70738">
              <w:rPr>
                <w:sz w:val="20"/>
              </w:rPr>
              <w:t>Hramba vozila do 3,5 t</w:t>
            </w:r>
          </w:p>
        </w:tc>
        <w:tc>
          <w:tcPr>
            <w:tcW w:w="3364" w:type="dxa"/>
            <w:shd w:val="clear" w:color="auto" w:fill="auto"/>
          </w:tcPr>
          <w:p w14:paraId="5320BB84"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Hramba 1 (enega) vozila do 3,5 t za 1 (en) dan</w:t>
            </w:r>
          </w:p>
        </w:tc>
        <w:tc>
          <w:tcPr>
            <w:tcW w:w="2551" w:type="dxa"/>
            <w:shd w:val="clear" w:color="auto" w:fill="auto"/>
          </w:tcPr>
          <w:p w14:paraId="29C68A33"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443119F1" w14:textId="77777777" w:rsidTr="00B823FE">
        <w:tc>
          <w:tcPr>
            <w:tcW w:w="3152" w:type="dxa"/>
            <w:shd w:val="clear" w:color="auto" w:fill="auto"/>
          </w:tcPr>
          <w:p w14:paraId="51E2B4E2" w14:textId="77777777" w:rsidR="00461A5B" w:rsidRPr="00D70738" w:rsidRDefault="00B32C26" w:rsidP="00B823FE">
            <w:pPr>
              <w:autoSpaceDE w:val="0"/>
              <w:autoSpaceDN w:val="0"/>
              <w:adjustRightInd w:val="0"/>
              <w:spacing w:line="288" w:lineRule="auto"/>
              <w:textAlignment w:val="center"/>
              <w:rPr>
                <w:sz w:val="20"/>
              </w:rPr>
            </w:pPr>
            <w:r w:rsidRPr="00D70738">
              <w:rPr>
                <w:sz w:val="20"/>
              </w:rPr>
              <w:t>Hramba vozila nad 3,5 t</w:t>
            </w:r>
            <w:r>
              <w:rPr>
                <w:sz w:val="20"/>
              </w:rPr>
              <w:t xml:space="preserve"> </w:t>
            </w:r>
          </w:p>
        </w:tc>
        <w:tc>
          <w:tcPr>
            <w:tcW w:w="3364" w:type="dxa"/>
            <w:shd w:val="clear" w:color="auto" w:fill="auto"/>
          </w:tcPr>
          <w:p w14:paraId="014215BA"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Hramba 1 (enega) vozila</w:t>
            </w:r>
          </w:p>
          <w:p w14:paraId="5F4828F5"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nad 3,5 t  za 1 (en) dan</w:t>
            </w:r>
          </w:p>
        </w:tc>
        <w:tc>
          <w:tcPr>
            <w:tcW w:w="2551" w:type="dxa"/>
            <w:shd w:val="clear" w:color="auto" w:fill="auto"/>
          </w:tcPr>
          <w:p w14:paraId="6E58152C"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13201E6C" w14:textId="77777777" w:rsidTr="00B823FE">
        <w:tc>
          <w:tcPr>
            <w:tcW w:w="3152" w:type="dxa"/>
            <w:shd w:val="clear" w:color="auto" w:fill="auto"/>
          </w:tcPr>
          <w:p w14:paraId="2ABD0E31" w14:textId="77777777" w:rsidR="00461A5B" w:rsidRPr="00D70738" w:rsidRDefault="00B32C26" w:rsidP="00B823FE">
            <w:pPr>
              <w:autoSpaceDE w:val="0"/>
              <w:autoSpaceDN w:val="0"/>
              <w:adjustRightInd w:val="0"/>
              <w:spacing w:line="288" w:lineRule="auto"/>
              <w:textAlignment w:val="center"/>
              <w:rPr>
                <w:sz w:val="20"/>
              </w:rPr>
            </w:pPr>
            <w:r>
              <w:rPr>
                <w:sz w:val="20"/>
              </w:rPr>
              <w:t>Hramba lažjega priklopnika do 1,5 t</w:t>
            </w:r>
          </w:p>
        </w:tc>
        <w:tc>
          <w:tcPr>
            <w:tcW w:w="3364" w:type="dxa"/>
            <w:shd w:val="clear" w:color="auto" w:fill="auto"/>
          </w:tcPr>
          <w:p w14:paraId="31D626E6" w14:textId="77777777" w:rsidR="00461A5B" w:rsidRPr="00D11555" w:rsidRDefault="00B32C26" w:rsidP="00B823FE">
            <w:pPr>
              <w:autoSpaceDE w:val="0"/>
              <w:autoSpaceDN w:val="0"/>
              <w:adjustRightInd w:val="0"/>
              <w:spacing w:line="288" w:lineRule="auto"/>
              <w:textAlignment w:val="center"/>
              <w:rPr>
                <w:sz w:val="20"/>
              </w:rPr>
            </w:pPr>
            <w:r>
              <w:rPr>
                <w:sz w:val="20"/>
              </w:rPr>
              <w:t xml:space="preserve">Hramba 1 (enega) </w:t>
            </w:r>
            <w:r>
              <w:rPr>
                <w:sz w:val="20"/>
              </w:rPr>
              <w:t>vozila do 1,5 t za 1 (en) dan</w:t>
            </w:r>
          </w:p>
        </w:tc>
        <w:tc>
          <w:tcPr>
            <w:tcW w:w="2551" w:type="dxa"/>
            <w:shd w:val="clear" w:color="auto" w:fill="auto"/>
          </w:tcPr>
          <w:p w14:paraId="7F9F08C3"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71BD43C3" w14:textId="77777777" w:rsidTr="00B823FE">
        <w:tc>
          <w:tcPr>
            <w:tcW w:w="3152" w:type="dxa"/>
            <w:shd w:val="clear" w:color="auto" w:fill="auto"/>
          </w:tcPr>
          <w:p w14:paraId="523BD932" w14:textId="77777777" w:rsidR="00461A5B" w:rsidRPr="00D70738" w:rsidRDefault="00B32C26" w:rsidP="00B823FE">
            <w:pPr>
              <w:autoSpaceDE w:val="0"/>
              <w:autoSpaceDN w:val="0"/>
              <w:adjustRightInd w:val="0"/>
              <w:spacing w:line="288" w:lineRule="auto"/>
              <w:textAlignment w:val="center"/>
              <w:rPr>
                <w:sz w:val="20"/>
              </w:rPr>
            </w:pPr>
            <w:r>
              <w:rPr>
                <w:sz w:val="20"/>
              </w:rPr>
              <w:t>Hramba težjega priklopnika ali polpriklopnika nad 1,5 t</w:t>
            </w:r>
          </w:p>
        </w:tc>
        <w:tc>
          <w:tcPr>
            <w:tcW w:w="3364" w:type="dxa"/>
            <w:shd w:val="clear" w:color="auto" w:fill="auto"/>
          </w:tcPr>
          <w:p w14:paraId="5D082356" w14:textId="77777777" w:rsidR="00461A5B" w:rsidRPr="00D11555" w:rsidRDefault="00B32C26" w:rsidP="00B823FE">
            <w:pPr>
              <w:autoSpaceDE w:val="0"/>
              <w:autoSpaceDN w:val="0"/>
              <w:adjustRightInd w:val="0"/>
              <w:spacing w:line="288" w:lineRule="auto"/>
              <w:textAlignment w:val="center"/>
              <w:rPr>
                <w:sz w:val="20"/>
              </w:rPr>
            </w:pPr>
            <w:r>
              <w:rPr>
                <w:sz w:val="20"/>
              </w:rPr>
              <w:t>Hramba 1 (enega) vozila nad 1,5 t za 1 (en) dan</w:t>
            </w:r>
          </w:p>
        </w:tc>
        <w:tc>
          <w:tcPr>
            <w:tcW w:w="2551" w:type="dxa"/>
            <w:shd w:val="clear" w:color="auto" w:fill="auto"/>
          </w:tcPr>
          <w:p w14:paraId="1C4081B8"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7C86D34E" w14:textId="77777777" w:rsidTr="00B823FE">
        <w:tc>
          <w:tcPr>
            <w:tcW w:w="3152" w:type="dxa"/>
            <w:shd w:val="clear" w:color="auto" w:fill="auto"/>
          </w:tcPr>
          <w:p w14:paraId="04DD7A77"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 xml:space="preserve">Hramba vozila, ki se hrani v pokritem prostoru (ocenjena </w:t>
            </w:r>
            <w:r w:rsidRPr="00D11555">
              <w:rPr>
                <w:sz w:val="20"/>
              </w:rPr>
              <w:lastRenderedPageBreak/>
              <w:t>vrednost presega 10.000,00 EUR)</w:t>
            </w:r>
          </w:p>
        </w:tc>
        <w:tc>
          <w:tcPr>
            <w:tcW w:w="3364" w:type="dxa"/>
            <w:shd w:val="clear" w:color="auto" w:fill="auto"/>
          </w:tcPr>
          <w:p w14:paraId="3FAFECFD" w14:textId="77777777" w:rsidR="00461A5B" w:rsidRPr="00D11555" w:rsidRDefault="00B32C26" w:rsidP="00B823FE">
            <w:pPr>
              <w:autoSpaceDE w:val="0"/>
              <w:autoSpaceDN w:val="0"/>
              <w:adjustRightInd w:val="0"/>
              <w:spacing w:line="288" w:lineRule="auto"/>
              <w:textAlignment w:val="center"/>
              <w:rPr>
                <w:sz w:val="20"/>
              </w:rPr>
            </w:pPr>
            <w:r w:rsidRPr="00D11555">
              <w:rPr>
                <w:sz w:val="20"/>
              </w:rPr>
              <w:lastRenderedPageBreak/>
              <w:t xml:space="preserve">Hramba 1 (enega) vozila z </w:t>
            </w:r>
            <w:r w:rsidRPr="00D11555">
              <w:rPr>
                <w:sz w:val="20"/>
              </w:rPr>
              <w:t>ocenjeno vrednostjo nad 10.000,00 EUR</w:t>
            </w:r>
            <w:r>
              <w:rPr>
                <w:sz w:val="20"/>
              </w:rPr>
              <w:t xml:space="preserve"> za 1 (en) dan</w:t>
            </w:r>
          </w:p>
        </w:tc>
        <w:tc>
          <w:tcPr>
            <w:tcW w:w="2551" w:type="dxa"/>
            <w:shd w:val="clear" w:color="auto" w:fill="auto"/>
          </w:tcPr>
          <w:p w14:paraId="5B2383DE"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7182999B" w14:textId="77777777" w:rsidTr="00B823FE">
        <w:tc>
          <w:tcPr>
            <w:tcW w:w="3152" w:type="dxa"/>
            <w:shd w:val="clear" w:color="auto" w:fill="auto"/>
          </w:tcPr>
          <w:p w14:paraId="5B655A9C"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Hramba vozila, ki se hrani v zaprtem prostoru (ocenjena vrednost presega 35.000,00 EUR)</w:t>
            </w:r>
          </w:p>
        </w:tc>
        <w:tc>
          <w:tcPr>
            <w:tcW w:w="3364" w:type="dxa"/>
            <w:shd w:val="clear" w:color="auto" w:fill="auto"/>
          </w:tcPr>
          <w:p w14:paraId="5A51F580" w14:textId="77777777" w:rsidR="00461A5B" w:rsidRPr="00D11555" w:rsidRDefault="00B32C26" w:rsidP="00B823FE">
            <w:pPr>
              <w:autoSpaceDE w:val="0"/>
              <w:autoSpaceDN w:val="0"/>
              <w:adjustRightInd w:val="0"/>
              <w:spacing w:line="288" w:lineRule="auto"/>
              <w:textAlignment w:val="center"/>
              <w:rPr>
                <w:sz w:val="20"/>
              </w:rPr>
            </w:pPr>
            <w:r w:rsidRPr="00D11555">
              <w:rPr>
                <w:sz w:val="20"/>
              </w:rPr>
              <w:t>Hramba 1 (enega) vozila z ocenjeno vrednostjo nad 35.000,00 EUR</w:t>
            </w:r>
            <w:r>
              <w:rPr>
                <w:sz w:val="20"/>
              </w:rPr>
              <w:t xml:space="preserve"> za 1 (en) dan</w:t>
            </w:r>
          </w:p>
        </w:tc>
        <w:tc>
          <w:tcPr>
            <w:tcW w:w="2551" w:type="dxa"/>
            <w:shd w:val="clear" w:color="auto" w:fill="auto"/>
          </w:tcPr>
          <w:p w14:paraId="15441FBF" w14:textId="77777777" w:rsidR="00461A5B" w:rsidRPr="00512EED" w:rsidRDefault="00461A5B" w:rsidP="00B823FE">
            <w:pPr>
              <w:autoSpaceDE w:val="0"/>
              <w:autoSpaceDN w:val="0"/>
              <w:adjustRightInd w:val="0"/>
              <w:spacing w:line="288" w:lineRule="auto"/>
              <w:jc w:val="center"/>
              <w:textAlignment w:val="center"/>
              <w:rPr>
                <w:sz w:val="20"/>
              </w:rPr>
            </w:pPr>
          </w:p>
        </w:tc>
      </w:tr>
      <w:tr w:rsidR="0037603C" w14:paraId="03C6A394" w14:textId="77777777" w:rsidTr="00B823FE">
        <w:trPr>
          <w:trHeight w:val="590"/>
        </w:trPr>
        <w:tc>
          <w:tcPr>
            <w:tcW w:w="3152" w:type="dxa"/>
            <w:shd w:val="clear" w:color="auto" w:fill="auto"/>
          </w:tcPr>
          <w:p w14:paraId="3A4BCA7E" w14:textId="77777777" w:rsidR="00461A5B" w:rsidRDefault="00B32C26" w:rsidP="00B823FE">
            <w:pPr>
              <w:autoSpaceDE w:val="0"/>
              <w:autoSpaceDN w:val="0"/>
              <w:adjustRightInd w:val="0"/>
              <w:spacing w:line="288" w:lineRule="auto"/>
              <w:textAlignment w:val="center"/>
              <w:rPr>
                <w:sz w:val="20"/>
              </w:rPr>
            </w:pPr>
            <w:r>
              <w:rPr>
                <w:sz w:val="20"/>
              </w:rPr>
              <w:t>Hramba plovila</w:t>
            </w:r>
          </w:p>
        </w:tc>
        <w:tc>
          <w:tcPr>
            <w:tcW w:w="3364" w:type="dxa"/>
            <w:shd w:val="clear" w:color="auto" w:fill="auto"/>
          </w:tcPr>
          <w:p w14:paraId="08A40EEE" w14:textId="77777777" w:rsidR="00461A5B" w:rsidRDefault="00B32C26" w:rsidP="00B823FE">
            <w:pPr>
              <w:autoSpaceDE w:val="0"/>
              <w:autoSpaceDN w:val="0"/>
              <w:adjustRightInd w:val="0"/>
              <w:spacing w:line="288" w:lineRule="auto"/>
              <w:textAlignment w:val="center"/>
              <w:rPr>
                <w:sz w:val="20"/>
              </w:rPr>
            </w:pPr>
            <w:r>
              <w:rPr>
                <w:sz w:val="20"/>
              </w:rPr>
              <w:t xml:space="preserve">Hramba 1 </w:t>
            </w:r>
            <w:r>
              <w:rPr>
                <w:sz w:val="20"/>
              </w:rPr>
              <w:t>(enega) plovila za 1 (en) dan</w:t>
            </w:r>
          </w:p>
        </w:tc>
        <w:tc>
          <w:tcPr>
            <w:tcW w:w="2551" w:type="dxa"/>
            <w:shd w:val="clear" w:color="auto" w:fill="auto"/>
          </w:tcPr>
          <w:p w14:paraId="18DD7B0F" w14:textId="77777777" w:rsidR="00461A5B" w:rsidRPr="00512EED" w:rsidRDefault="00461A5B" w:rsidP="00B823FE">
            <w:pPr>
              <w:autoSpaceDE w:val="0"/>
              <w:autoSpaceDN w:val="0"/>
              <w:adjustRightInd w:val="0"/>
              <w:spacing w:line="288" w:lineRule="auto"/>
              <w:jc w:val="center"/>
              <w:textAlignment w:val="center"/>
              <w:rPr>
                <w:sz w:val="20"/>
              </w:rPr>
            </w:pPr>
          </w:p>
        </w:tc>
      </w:tr>
    </w:tbl>
    <w:p w14:paraId="767E0FEC" w14:textId="77777777" w:rsidR="00461A5B" w:rsidRPr="008C440C" w:rsidRDefault="00461A5B" w:rsidP="00461A5B">
      <w:pPr>
        <w:spacing w:after="0" w:line="260" w:lineRule="atLeast"/>
        <w:rPr>
          <w:sz w:val="20"/>
          <w:szCs w:val="20"/>
        </w:rPr>
      </w:pPr>
    </w:p>
    <w:p w14:paraId="5D35C28D" w14:textId="77777777" w:rsidR="00461A5B" w:rsidRDefault="00B32C26" w:rsidP="00461A5B">
      <w:pPr>
        <w:pStyle w:val="Odstavekseznama"/>
        <w:autoSpaceDE w:val="0"/>
        <w:autoSpaceDN w:val="0"/>
        <w:adjustRightInd w:val="0"/>
        <w:spacing w:after="0" w:line="276" w:lineRule="auto"/>
        <w:ind w:left="0"/>
        <w:textAlignment w:val="center"/>
        <w:rPr>
          <w:sz w:val="20"/>
          <w:szCs w:val="20"/>
          <w:lang w:val="sl-SI"/>
        </w:rPr>
      </w:pPr>
      <w:r>
        <w:rPr>
          <w:sz w:val="20"/>
          <w:szCs w:val="20"/>
          <w:lang w:val="sl-SI"/>
        </w:rPr>
        <w:t xml:space="preserve">Vleka </w:t>
      </w:r>
      <w:r w:rsidRPr="00203EE5">
        <w:rPr>
          <w:sz w:val="20"/>
          <w:szCs w:val="20"/>
          <w:lang w:val="sl-SI"/>
        </w:rPr>
        <w:t xml:space="preserve">vozil s težo do 3,5 tone </w:t>
      </w:r>
      <w:r w:rsidRPr="00203EE5">
        <w:rPr>
          <w:sz w:val="20"/>
          <w:szCs w:val="20"/>
        </w:rPr>
        <w:t>se zaračuna za dejansko opravljen</w:t>
      </w:r>
      <w:r>
        <w:rPr>
          <w:sz w:val="20"/>
          <w:szCs w:val="20"/>
          <w:lang w:val="sl-SI"/>
        </w:rPr>
        <w:t>o vleko vozila</w:t>
      </w:r>
      <w:r w:rsidRPr="00203EE5">
        <w:rPr>
          <w:sz w:val="20"/>
          <w:szCs w:val="20"/>
        </w:rPr>
        <w:t xml:space="preserve">, pri čemer se upošteva pot od </w:t>
      </w:r>
      <w:r>
        <w:rPr>
          <w:sz w:val="20"/>
          <w:szCs w:val="20"/>
          <w:lang w:val="sl-SI"/>
        </w:rPr>
        <w:t>lokacije prostora hrambe</w:t>
      </w:r>
      <w:r w:rsidRPr="00203EE5">
        <w:rPr>
          <w:sz w:val="20"/>
          <w:szCs w:val="20"/>
        </w:rPr>
        <w:t xml:space="preserve"> </w:t>
      </w:r>
      <w:r>
        <w:rPr>
          <w:sz w:val="20"/>
          <w:szCs w:val="20"/>
          <w:lang w:val="sl-SI"/>
        </w:rPr>
        <w:t>izvajalca do mesta prevzema vozila in nazaj.</w:t>
      </w:r>
      <w:r>
        <w:rPr>
          <w:sz w:val="20"/>
          <w:szCs w:val="20"/>
        </w:rPr>
        <w:t xml:space="preserve"> </w:t>
      </w:r>
      <w:r>
        <w:rPr>
          <w:sz w:val="20"/>
          <w:szCs w:val="20"/>
          <w:lang w:val="sl-SI"/>
        </w:rPr>
        <w:t xml:space="preserve">Če naročnik za mesto hrambe določi drugo lokacijo hrambe (ki ni lokacija prostora hrambe izvajalca), se stroški vleke vozila obračunajo za celotno pot, in sicer za pot do mesta prevzema vozila, pot do druge lokacije hrambe in nato še pot oz. vrnitev do lokacije prostora hrambe izvajalca. </w:t>
      </w:r>
      <w:r w:rsidRPr="00203EE5">
        <w:rPr>
          <w:sz w:val="20"/>
          <w:szCs w:val="20"/>
        </w:rPr>
        <w:t xml:space="preserve">Poleg stroška </w:t>
      </w:r>
      <w:r>
        <w:rPr>
          <w:sz w:val="20"/>
          <w:szCs w:val="20"/>
          <w:lang w:val="sl-SI"/>
        </w:rPr>
        <w:t xml:space="preserve">vleke vozila </w:t>
      </w:r>
      <w:r w:rsidRPr="00203EE5">
        <w:rPr>
          <w:sz w:val="20"/>
          <w:szCs w:val="20"/>
        </w:rPr>
        <w:t>na prej navedeni razdal</w:t>
      </w:r>
      <w:r w:rsidRPr="00203EE5">
        <w:rPr>
          <w:sz w:val="20"/>
          <w:szCs w:val="20"/>
        </w:rPr>
        <w:t xml:space="preserve">ji so v </w:t>
      </w:r>
      <w:r>
        <w:rPr>
          <w:sz w:val="20"/>
          <w:szCs w:val="20"/>
          <w:lang w:val="sl-SI"/>
        </w:rPr>
        <w:t>pogodbeno</w:t>
      </w:r>
      <w:r w:rsidRPr="00203EE5">
        <w:rPr>
          <w:sz w:val="20"/>
          <w:szCs w:val="20"/>
        </w:rPr>
        <w:t xml:space="preserve"> ceno </w:t>
      </w:r>
      <w:r>
        <w:rPr>
          <w:sz w:val="20"/>
          <w:szCs w:val="20"/>
          <w:lang w:val="sl-SI"/>
        </w:rPr>
        <w:t>vleke vozila</w:t>
      </w:r>
      <w:r w:rsidRPr="00203EE5">
        <w:rPr>
          <w:sz w:val="20"/>
          <w:szCs w:val="20"/>
        </w:rPr>
        <w:t xml:space="preserve"> </w:t>
      </w:r>
      <w:r w:rsidRPr="00203EE5">
        <w:rPr>
          <w:sz w:val="20"/>
          <w:szCs w:val="20"/>
          <w:lang w:val="sl-SI"/>
        </w:rPr>
        <w:t>po kilometru</w:t>
      </w:r>
      <w:r w:rsidRPr="00203EE5">
        <w:rPr>
          <w:sz w:val="20"/>
          <w:szCs w:val="20"/>
        </w:rPr>
        <w:t xml:space="preserve"> vključeni tudi stroški nakladanja, startnine, razkladanja idr.</w:t>
      </w:r>
      <w:r w:rsidRPr="00203EE5">
        <w:rPr>
          <w:sz w:val="20"/>
          <w:szCs w:val="20"/>
          <w:lang w:val="sl-SI"/>
        </w:rPr>
        <w:t xml:space="preserve">, tako da </w:t>
      </w:r>
      <w:r>
        <w:rPr>
          <w:sz w:val="20"/>
          <w:szCs w:val="20"/>
          <w:lang w:val="sl-SI"/>
        </w:rPr>
        <w:t>izvajalec</w:t>
      </w:r>
      <w:r w:rsidRPr="00203EE5">
        <w:rPr>
          <w:sz w:val="20"/>
          <w:szCs w:val="20"/>
          <w:lang w:val="sl-SI"/>
        </w:rPr>
        <w:t xml:space="preserve"> teh in morebitnih drugih stroškov, ki bi nastali ob </w:t>
      </w:r>
      <w:r>
        <w:rPr>
          <w:sz w:val="20"/>
          <w:szCs w:val="20"/>
          <w:lang w:val="sl-SI"/>
        </w:rPr>
        <w:t>vleki vozila</w:t>
      </w:r>
      <w:r w:rsidRPr="00203EE5">
        <w:rPr>
          <w:sz w:val="20"/>
          <w:szCs w:val="20"/>
          <w:lang w:val="sl-SI"/>
        </w:rPr>
        <w:t xml:space="preserve">, </w:t>
      </w:r>
      <w:r>
        <w:rPr>
          <w:sz w:val="20"/>
          <w:szCs w:val="20"/>
          <w:lang w:val="sl-SI"/>
        </w:rPr>
        <w:t>naročniku ne bo smel zaračunati</w:t>
      </w:r>
      <w:r w:rsidRPr="00203EE5">
        <w:rPr>
          <w:sz w:val="20"/>
          <w:szCs w:val="20"/>
          <w:lang w:val="sl-SI"/>
        </w:rPr>
        <w:t>.</w:t>
      </w:r>
    </w:p>
    <w:p w14:paraId="727571C3" w14:textId="77777777" w:rsidR="00461A5B" w:rsidRDefault="00461A5B" w:rsidP="00461A5B">
      <w:pPr>
        <w:pStyle w:val="Odstavekseznama"/>
        <w:autoSpaceDE w:val="0"/>
        <w:autoSpaceDN w:val="0"/>
        <w:adjustRightInd w:val="0"/>
        <w:spacing w:after="0" w:line="276" w:lineRule="auto"/>
        <w:ind w:left="0"/>
        <w:textAlignment w:val="center"/>
        <w:rPr>
          <w:sz w:val="20"/>
          <w:szCs w:val="20"/>
          <w:lang w:val="sl-SI"/>
        </w:rPr>
      </w:pPr>
    </w:p>
    <w:p w14:paraId="1E9A3E2D" w14:textId="77777777" w:rsidR="00461A5B" w:rsidRPr="00426882" w:rsidRDefault="00B32C26" w:rsidP="005D751B">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t>Vleka</w:t>
      </w:r>
      <w:r w:rsidRPr="00203EE5">
        <w:rPr>
          <w:sz w:val="20"/>
          <w:szCs w:val="20"/>
        </w:rPr>
        <w:t xml:space="preserve"> </w:t>
      </w:r>
      <w:r w:rsidRPr="00203EE5">
        <w:rPr>
          <w:sz w:val="20"/>
          <w:szCs w:val="20"/>
          <w:lang w:val="sl-SI"/>
        </w:rPr>
        <w:t xml:space="preserve">vozil s težo nad 3,5 tone </w:t>
      </w:r>
      <w:r w:rsidRPr="00203EE5">
        <w:rPr>
          <w:sz w:val="20"/>
          <w:szCs w:val="20"/>
        </w:rPr>
        <w:t xml:space="preserve">se zaračuna </w:t>
      </w:r>
      <w:r w:rsidRPr="00203EE5">
        <w:rPr>
          <w:sz w:val="20"/>
          <w:szCs w:val="20"/>
          <w:lang w:val="sl-SI"/>
        </w:rPr>
        <w:t xml:space="preserve">glede na časovno trajanje </w:t>
      </w:r>
      <w:r>
        <w:rPr>
          <w:sz w:val="20"/>
          <w:szCs w:val="20"/>
          <w:lang w:val="sl-SI"/>
        </w:rPr>
        <w:t>vleke vozila</w:t>
      </w:r>
      <w:r w:rsidRPr="00203EE5">
        <w:rPr>
          <w:sz w:val="20"/>
          <w:szCs w:val="20"/>
        </w:rPr>
        <w:t xml:space="preserve">, pri čemer se </w:t>
      </w:r>
      <w:r w:rsidRPr="00203EE5">
        <w:rPr>
          <w:sz w:val="20"/>
          <w:szCs w:val="20"/>
          <w:lang w:val="sl-SI"/>
        </w:rPr>
        <w:t>časovno trajanje meri od trenutka odhoda iz štartne točke na poti do prevzema vozila</w:t>
      </w:r>
      <w:r>
        <w:rPr>
          <w:sz w:val="20"/>
          <w:szCs w:val="20"/>
          <w:lang w:val="sl-SI"/>
        </w:rPr>
        <w:t xml:space="preserve"> z vmesnim postankom na mestu hrambe, ki ga določi naročnik, ter</w:t>
      </w:r>
      <w:r w:rsidRPr="00203EE5">
        <w:rPr>
          <w:sz w:val="20"/>
          <w:szCs w:val="20"/>
          <w:lang w:val="sl-SI"/>
        </w:rPr>
        <w:t xml:space="preserve"> </w:t>
      </w:r>
      <w:r>
        <w:rPr>
          <w:sz w:val="20"/>
          <w:szCs w:val="20"/>
          <w:lang w:val="sl-SI"/>
        </w:rPr>
        <w:t xml:space="preserve">nazaj na prvotno štartno točko. Izvajalec mora naročnika obvestiti o štartni točki ob vsakem posameznem naročilu. Stroški takšne vleke vozila se obračunajo glede na časovno trajanje vleke vozila, npr. vleka vozila je trajala 6 ur in 25 minut, obračuna se 6 ur x cena v EUR z DDV za 1 uro vleke ter (25 minut/60 minut) x cena v EUR z DDV za 1 uro vleke. </w:t>
      </w:r>
      <w:r w:rsidRPr="00203EE5">
        <w:rPr>
          <w:sz w:val="20"/>
          <w:szCs w:val="20"/>
        </w:rPr>
        <w:t>Poleg stroška sam</w:t>
      </w:r>
      <w:r>
        <w:rPr>
          <w:sz w:val="20"/>
          <w:szCs w:val="20"/>
          <w:lang w:val="sl-SI"/>
        </w:rPr>
        <w:t xml:space="preserve">e vleke vozila </w:t>
      </w:r>
      <w:r w:rsidRPr="00203EE5">
        <w:rPr>
          <w:sz w:val="20"/>
          <w:szCs w:val="20"/>
        </w:rPr>
        <w:t xml:space="preserve">na prej navedeni razdalji so v </w:t>
      </w:r>
      <w:r>
        <w:rPr>
          <w:sz w:val="20"/>
          <w:szCs w:val="20"/>
          <w:lang w:val="sl-SI"/>
        </w:rPr>
        <w:t>pogodbeno</w:t>
      </w:r>
      <w:r w:rsidRPr="00203EE5">
        <w:rPr>
          <w:sz w:val="20"/>
          <w:szCs w:val="20"/>
        </w:rPr>
        <w:t xml:space="preserve"> </w:t>
      </w:r>
      <w:r w:rsidRPr="00426882">
        <w:rPr>
          <w:sz w:val="20"/>
          <w:szCs w:val="20"/>
        </w:rPr>
        <w:t xml:space="preserve">ceno </w:t>
      </w:r>
      <w:r w:rsidRPr="00426882">
        <w:rPr>
          <w:sz w:val="20"/>
          <w:szCs w:val="20"/>
          <w:lang w:val="sl-SI"/>
        </w:rPr>
        <w:t>vleke vozila</w:t>
      </w:r>
      <w:r w:rsidRPr="00426882">
        <w:rPr>
          <w:sz w:val="20"/>
          <w:szCs w:val="20"/>
        </w:rPr>
        <w:t xml:space="preserve"> vkl</w:t>
      </w:r>
      <w:r w:rsidRPr="00426882">
        <w:rPr>
          <w:sz w:val="20"/>
          <w:szCs w:val="20"/>
        </w:rPr>
        <w:t>jučeni tudi stroški nakladanja, startnine, razkladanja idr.</w:t>
      </w:r>
      <w:r w:rsidRPr="00426882">
        <w:rPr>
          <w:sz w:val="20"/>
          <w:szCs w:val="20"/>
          <w:lang w:val="sl-SI"/>
        </w:rPr>
        <w:t>, tako da izvajalec teh in morebitnih drugih stroškov, ki bi nastali ob vleki vozila, naročniku ne bo smel zaračunati.</w:t>
      </w:r>
    </w:p>
    <w:p w14:paraId="1E501366" w14:textId="77777777" w:rsidR="00426882" w:rsidRPr="00426882" w:rsidRDefault="00426882" w:rsidP="005D751B">
      <w:pPr>
        <w:pStyle w:val="Odstavekseznama"/>
        <w:autoSpaceDE w:val="0"/>
        <w:autoSpaceDN w:val="0"/>
        <w:adjustRightInd w:val="0"/>
        <w:spacing w:after="0" w:line="260" w:lineRule="atLeast"/>
        <w:ind w:left="0"/>
        <w:textAlignment w:val="center"/>
        <w:rPr>
          <w:sz w:val="20"/>
          <w:szCs w:val="20"/>
          <w:lang w:val="sl-SI"/>
        </w:rPr>
      </w:pPr>
    </w:p>
    <w:p w14:paraId="0104FBBD" w14:textId="77777777" w:rsidR="005D751B" w:rsidRDefault="00B32C26" w:rsidP="005D751B">
      <w:pPr>
        <w:spacing w:after="0" w:line="260" w:lineRule="atLeast"/>
        <w:rPr>
          <w:sz w:val="20"/>
          <w:szCs w:val="20"/>
        </w:rPr>
      </w:pPr>
      <w:r>
        <w:rPr>
          <w:sz w:val="20"/>
          <w:szCs w:val="20"/>
          <w:lang w:eastAsia="sl-SI"/>
        </w:rPr>
        <w:t>Če</w:t>
      </w:r>
      <w:r w:rsidRPr="002C132F">
        <w:rPr>
          <w:sz w:val="20"/>
          <w:szCs w:val="20"/>
          <w:lang w:eastAsia="sl-SI"/>
        </w:rPr>
        <w:t xml:space="preserve"> </w:t>
      </w:r>
      <w:r>
        <w:rPr>
          <w:sz w:val="20"/>
          <w:szCs w:val="20"/>
          <w:lang w:eastAsia="sl-SI"/>
        </w:rPr>
        <w:t xml:space="preserve">izvajalec na podlagi naročnikovega poziva </w:t>
      </w:r>
      <w:r w:rsidRPr="002C132F">
        <w:rPr>
          <w:sz w:val="20"/>
          <w:szCs w:val="20"/>
          <w:lang w:eastAsia="sl-SI"/>
        </w:rPr>
        <w:t>pripelj</w:t>
      </w:r>
      <w:r>
        <w:rPr>
          <w:sz w:val="20"/>
          <w:szCs w:val="20"/>
          <w:lang w:eastAsia="sl-SI"/>
        </w:rPr>
        <w:t>e</w:t>
      </w:r>
      <w:r w:rsidRPr="002C132F">
        <w:rPr>
          <w:sz w:val="20"/>
          <w:szCs w:val="20"/>
          <w:lang w:eastAsia="sl-SI"/>
        </w:rPr>
        <w:t xml:space="preserve"> na kraj prevzema vozila, </w:t>
      </w:r>
      <w:r>
        <w:rPr>
          <w:sz w:val="20"/>
          <w:szCs w:val="20"/>
          <w:lang w:eastAsia="sl-SI"/>
        </w:rPr>
        <w:t>pri čemer vozila, predvidenega za vleko, iz naknadno nastalih razlogov ne odpelje (npr. zavezanec plača dolg, čeprav je sprva odklonil plačilo in je naročnik upravičeno naročil vleko vozila)</w:t>
      </w:r>
      <w:r w:rsidRPr="002C132F">
        <w:rPr>
          <w:sz w:val="20"/>
          <w:szCs w:val="20"/>
          <w:lang w:eastAsia="sl-SI"/>
        </w:rPr>
        <w:t>,</w:t>
      </w:r>
      <w:r>
        <w:rPr>
          <w:sz w:val="20"/>
          <w:szCs w:val="20"/>
          <w:lang w:eastAsia="sl-SI"/>
        </w:rPr>
        <w:t xml:space="preserve"> veljajo cene za storitve vleke vozila, na katere se obračuna popust v višini </w:t>
      </w:r>
      <w:r w:rsidRPr="00426882">
        <w:rPr>
          <w:sz w:val="20"/>
          <w:szCs w:val="20"/>
        </w:rPr>
        <w:t>_________%.</w:t>
      </w:r>
    </w:p>
    <w:p w14:paraId="373A204F" w14:textId="77777777" w:rsidR="005D751B" w:rsidRDefault="005D751B" w:rsidP="005D751B">
      <w:pPr>
        <w:autoSpaceDE w:val="0"/>
        <w:autoSpaceDN w:val="0"/>
        <w:adjustRightInd w:val="0"/>
        <w:spacing w:after="0" w:line="260" w:lineRule="atLeast"/>
        <w:textAlignment w:val="center"/>
        <w:rPr>
          <w:sz w:val="20"/>
          <w:szCs w:val="20"/>
        </w:rPr>
      </w:pPr>
    </w:p>
    <w:p w14:paraId="4BF63557" w14:textId="77777777" w:rsidR="00461A5B" w:rsidRPr="00C9013A" w:rsidRDefault="00B32C26" w:rsidP="00461A5B">
      <w:pPr>
        <w:autoSpaceDE w:val="0"/>
        <w:autoSpaceDN w:val="0"/>
        <w:adjustRightInd w:val="0"/>
        <w:spacing w:after="0" w:line="276" w:lineRule="auto"/>
        <w:textAlignment w:val="center"/>
        <w:rPr>
          <w:sz w:val="20"/>
        </w:rPr>
      </w:pPr>
      <w:r w:rsidRPr="00426882">
        <w:rPr>
          <w:sz w:val="20"/>
          <w:szCs w:val="20"/>
        </w:rPr>
        <w:t>Pri plovilu se vleka plovila obračuna po enaki ceni in istih kriterijih, kot to velja za vleko vozila. Če</w:t>
      </w:r>
      <w:r w:rsidRPr="00C9013A">
        <w:rPr>
          <w:sz w:val="20"/>
        </w:rPr>
        <w:t xml:space="preserve"> gre za plovilo neobičajnih dimenzij se za </w:t>
      </w:r>
      <w:r>
        <w:rPr>
          <w:sz w:val="20"/>
        </w:rPr>
        <w:t>vleko</w:t>
      </w:r>
      <w:r w:rsidRPr="00C9013A">
        <w:rPr>
          <w:sz w:val="20"/>
        </w:rPr>
        <w:t xml:space="preserve"> upošteva cena za </w:t>
      </w:r>
      <w:r>
        <w:rPr>
          <w:sz w:val="20"/>
        </w:rPr>
        <w:t>vleko</w:t>
      </w:r>
      <w:r w:rsidRPr="00C9013A">
        <w:rPr>
          <w:sz w:val="20"/>
        </w:rPr>
        <w:t xml:space="preserve"> vozila s težo nad 3,5 t.</w:t>
      </w:r>
    </w:p>
    <w:p w14:paraId="3F692A37" w14:textId="77777777" w:rsidR="00461A5B" w:rsidRDefault="00461A5B" w:rsidP="00461A5B">
      <w:pPr>
        <w:pStyle w:val="Odstavekseznama"/>
        <w:autoSpaceDE w:val="0"/>
        <w:autoSpaceDN w:val="0"/>
        <w:adjustRightInd w:val="0"/>
        <w:spacing w:after="0" w:line="276" w:lineRule="auto"/>
        <w:ind w:left="0"/>
        <w:textAlignment w:val="center"/>
        <w:rPr>
          <w:sz w:val="20"/>
          <w:szCs w:val="20"/>
          <w:lang w:val="sl-SI"/>
        </w:rPr>
      </w:pPr>
    </w:p>
    <w:p w14:paraId="40855121" w14:textId="77777777" w:rsidR="00461A5B" w:rsidRDefault="00B32C26" w:rsidP="00461A5B">
      <w:pPr>
        <w:spacing w:after="0" w:line="276" w:lineRule="auto"/>
        <w:rPr>
          <w:sz w:val="20"/>
        </w:rPr>
      </w:pPr>
      <w:r w:rsidRPr="005F6D6E">
        <w:rPr>
          <w:sz w:val="20"/>
        </w:rPr>
        <w:t xml:space="preserve">Skupna pogodbena vrednost znaša </w:t>
      </w:r>
      <w:r>
        <w:rPr>
          <w:sz w:val="20"/>
        </w:rPr>
        <w:t>__________</w:t>
      </w:r>
      <w:r w:rsidRPr="005F6D6E">
        <w:rPr>
          <w:sz w:val="20"/>
        </w:rPr>
        <w:t xml:space="preserve"> EUR</w:t>
      </w:r>
      <w:r>
        <w:rPr>
          <w:sz w:val="20"/>
        </w:rPr>
        <w:t xml:space="preserve"> </w:t>
      </w:r>
      <w:r w:rsidRPr="005F6D6E">
        <w:rPr>
          <w:sz w:val="20"/>
        </w:rPr>
        <w:t xml:space="preserve">brez </w:t>
      </w:r>
      <w:r>
        <w:rPr>
          <w:sz w:val="20"/>
        </w:rPr>
        <w:t>DDV oz. _____________EUR z DDV.</w:t>
      </w:r>
      <w:r w:rsidRPr="005F6D6E">
        <w:rPr>
          <w:sz w:val="20"/>
        </w:rPr>
        <w:t xml:space="preserve"> Izvajalec obračuna </w:t>
      </w:r>
      <w:r>
        <w:rPr>
          <w:sz w:val="20"/>
        </w:rPr>
        <w:t>DDV</w:t>
      </w:r>
      <w:r w:rsidRPr="005F6D6E">
        <w:rPr>
          <w:sz w:val="20"/>
        </w:rPr>
        <w:t xml:space="preserve"> sklad</w:t>
      </w:r>
      <w:r>
        <w:rPr>
          <w:sz w:val="20"/>
        </w:rPr>
        <w:t xml:space="preserve">no z veljavno zakonodajo. Če se </w:t>
      </w:r>
      <w:r w:rsidRPr="005F6D6E">
        <w:rPr>
          <w:sz w:val="20"/>
        </w:rPr>
        <w:t xml:space="preserve">spremeni stopnja DDV v času veljavnosti pogodbe, prevzame breme </w:t>
      </w:r>
      <w:r>
        <w:rPr>
          <w:sz w:val="20"/>
        </w:rPr>
        <w:t xml:space="preserve">spremembe stopnje DDV naročnik, </w:t>
      </w:r>
      <w:r w:rsidRPr="00FE321A">
        <w:rPr>
          <w:sz w:val="20"/>
        </w:rPr>
        <w:t>vendar se skupna pogodbena vrednost v EUR z DDV zaradi dviga stopnje DDV ne spremeni.</w:t>
      </w:r>
    </w:p>
    <w:p w14:paraId="55862DF6" w14:textId="77777777" w:rsidR="00BD2E10" w:rsidRDefault="00BD2E10" w:rsidP="007B6112">
      <w:pPr>
        <w:spacing w:after="0" w:line="260" w:lineRule="atLeast"/>
        <w:rPr>
          <w:sz w:val="20"/>
        </w:rPr>
      </w:pPr>
    </w:p>
    <w:p w14:paraId="179E2171"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2875B52F" w14:textId="77777777" w:rsidR="007B6112" w:rsidRDefault="007B6112" w:rsidP="00CE1FA7">
      <w:pPr>
        <w:spacing w:after="0" w:line="260" w:lineRule="atLeast"/>
        <w:rPr>
          <w:sz w:val="20"/>
          <w:szCs w:val="20"/>
        </w:rPr>
      </w:pPr>
    </w:p>
    <w:p w14:paraId="46B48A57" w14:textId="77777777" w:rsidR="00946072" w:rsidRPr="006B0908" w:rsidRDefault="00B32C26" w:rsidP="00946072">
      <w:pPr>
        <w:pStyle w:val="Brezrazmikov"/>
        <w:spacing w:line="276" w:lineRule="auto"/>
        <w:rPr>
          <w:rFonts w:ascii="Arial" w:hAnsi="Arial" w:cs="Arial"/>
          <w:iCs/>
          <w:sz w:val="20"/>
          <w:szCs w:val="20"/>
          <w:lang w:val="sl-SI"/>
        </w:rPr>
      </w:pPr>
      <w:r w:rsidRPr="006B0908">
        <w:rPr>
          <w:rFonts w:ascii="Arial" w:hAnsi="Arial" w:cs="Arial"/>
          <w:iCs/>
          <w:sz w:val="20"/>
          <w:szCs w:val="20"/>
          <w:lang w:val="sl-SI"/>
        </w:rPr>
        <w:t xml:space="preserve">Pogodbeni stranki ugotavljata, da izvajalec pri izpolnjevanju pogodbenih obveznosti lahko dostopa do varovanih podatkov, kot so </w:t>
      </w:r>
      <w:r w:rsidRPr="006B0908">
        <w:rPr>
          <w:rFonts w:ascii="Arial" w:hAnsi="Arial" w:cs="Arial"/>
          <w:iCs/>
          <w:sz w:val="20"/>
          <w:szCs w:val="20"/>
          <w:lang w:val="sl-SI"/>
        </w:rPr>
        <w:t>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14:paraId="172C0346" w14:textId="77777777" w:rsidR="00946072" w:rsidRPr="006B0908" w:rsidRDefault="00946072" w:rsidP="00946072">
      <w:pPr>
        <w:pStyle w:val="Brezrazmikov"/>
        <w:spacing w:line="276" w:lineRule="auto"/>
        <w:rPr>
          <w:rFonts w:ascii="Arial" w:hAnsi="Arial" w:cs="Arial"/>
          <w:iCs/>
          <w:sz w:val="20"/>
          <w:szCs w:val="20"/>
          <w:lang w:val="sl-SI"/>
        </w:rPr>
      </w:pPr>
    </w:p>
    <w:p w14:paraId="0E865BD7" w14:textId="77777777" w:rsidR="00946072" w:rsidRDefault="00B32C26" w:rsidP="00946072">
      <w:pPr>
        <w:pStyle w:val="Brezrazmikov"/>
        <w:spacing w:line="276" w:lineRule="auto"/>
        <w:rPr>
          <w:rFonts w:ascii="Arial" w:hAnsi="Arial" w:cs="Arial"/>
          <w:iCs/>
          <w:sz w:val="20"/>
          <w:szCs w:val="20"/>
          <w:lang w:val="sl-SI"/>
        </w:rPr>
      </w:pPr>
      <w:bookmarkStart w:id="121" w:name="_Hlk219184259"/>
      <w:r w:rsidRPr="006B0908">
        <w:rPr>
          <w:rFonts w:ascii="Arial" w:hAnsi="Arial" w:cs="Arial"/>
          <w:iCs/>
          <w:sz w:val="20"/>
          <w:szCs w:val="20"/>
          <w:lang w:val="sl-SI"/>
        </w:rPr>
        <w:lastRenderedPageBreak/>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w:t>
      </w:r>
      <w:r w:rsidRPr="00946072">
        <w:rPr>
          <w:rFonts w:ascii="Arial" w:hAnsi="Arial" w:cs="Arial"/>
          <w:iCs/>
          <w:sz w:val="20"/>
          <w:szCs w:val="20"/>
          <w:lang w:val="sl-SI"/>
        </w:rPr>
        <w:t xml:space="preserve">Pogodbeni stranki se zavežeta podrobneje urediti pravice in obveznosti, ki se nanašajo na obdelavo in varovanje osebnih podatkov s pogodbo o obdelovanju osebnih podatkov, ki bo sestavni del te pogodbe. </w:t>
      </w:r>
      <w:r w:rsidRPr="006B0908">
        <w:rPr>
          <w:rFonts w:ascii="Arial" w:hAnsi="Arial" w:cs="Arial"/>
          <w:iCs/>
          <w:sz w:val="20"/>
          <w:szCs w:val="20"/>
          <w:lang w:val="sl-SI"/>
        </w:rPr>
        <w:t xml:space="preserve">Pogodba o obdelovanju osebnih podatkov se lahko spremeni s pisnim dodatkom, neodvisno od te pogodbe. Izvajalec druge varovane podatke, ki so navedeni v </w:t>
      </w:r>
      <w:r w:rsidR="00AA7B92">
        <w:rPr>
          <w:rFonts w:ascii="Arial" w:hAnsi="Arial" w:cs="Arial"/>
          <w:iCs/>
          <w:sz w:val="20"/>
          <w:szCs w:val="20"/>
          <w:lang w:val="sl-SI"/>
        </w:rPr>
        <w:t xml:space="preserve">prvem </w:t>
      </w:r>
      <w:r w:rsidRPr="006B0908">
        <w:rPr>
          <w:rFonts w:ascii="Arial" w:hAnsi="Arial" w:cs="Arial"/>
          <w:iCs/>
          <w:sz w:val="20"/>
          <w:szCs w:val="20"/>
          <w:lang w:val="sl-SI"/>
        </w:rPr>
        <w:t xml:space="preserve">odstavku tega člena, obdeluje in varuje v skladu s predpisi, ki urejajo te varovane podatke, in pogodbo o obdelovanju osebnih podatkov. </w:t>
      </w:r>
    </w:p>
    <w:p w14:paraId="537DFE8D" w14:textId="77777777" w:rsidR="00180077" w:rsidRDefault="00180077" w:rsidP="00946072">
      <w:pPr>
        <w:pStyle w:val="Brezrazmikov"/>
        <w:spacing w:line="276" w:lineRule="auto"/>
        <w:rPr>
          <w:rFonts w:ascii="Arial" w:hAnsi="Arial" w:cs="Arial"/>
          <w:iCs/>
          <w:sz w:val="20"/>
          <w:szCs w:val="20"/>
          <w:lang w:val="sl-SI"/>
        </w:rPr>
      </w:pPr>
    </w:p>
    <w:p w14:paraId="239B50F3" w14:textId="77777777" w:rsidR="00180077" w:rsidRPr="003E399E" w:rsidRDefault="00B32C26" w:rsidP="00946072">
      <w:pPr>
        <w:pStyle w:val="Brezrazmikov"/>
        <w:spacing w:line="276" w:lineRule="auto"/>
        <w:rPr>
          <w:rFonts w:ascii="Arial" w:hAnsi="Arial" w:cs="Arial"/>
          <w:i/>
          <w:iCs/>
          <w:sz w:val="20"/>
          <w:szCs w:val="20"/>
          <w:lang w:val="sl-SI"/>
        </w:rPr>
      </w:pPr>
      <w:r w:rsidRPr="003E399E">
        <w:rPr>
          <w:rFonts w:ascii="Arial" w:hAnsi="Arial" w:cs="Arial"/>
          <w:i/>
          <w:iCs/>
          <w:sz w:val="20"/>
          <w:szCs w:val="20"/>
          <w:lang w:val="sl-SI"/>
        </w:rPr>
        <w:t xml:space="preserve">Pogodbeni stranki sta pravice in obveznosti, ki se nanašajo na obdelavo in varovanje osebnih podatkov, uredili s pogodbo o obdelovanju osebnih podatkov št. __________, z dne ________, ki je sestavni del te pogodbe in se njena veljavnost podaljša za </w:t>
      </w:r>
      <w:r w:rsidR="00AA7B92">
        <w:rPr>
          <w:rFonts w:ascii="Arial" w:hAnsi="Arial" w:cs="Arial"/>
          <w:i/>
          <w:iCs/>
          <w:sz w:val="20"/>
          <w:szCs w:val="20"/>
          <w:lang w:val="sl-SI"/>
        </w:rPr>
        <w:t>obdobje veljavnosti te pogodbe</w:t>
      </w:r>
      <w:r w:rsidRPr="003E399E">
        <w:rPr>
          <w:rFonts w:ascii="Arial" w:hAnsi="Arial" w:cs="Arial"/>
          <w:i/>
          <w:iCs/>
          <w:sz w:val="20"/>
          <w:szCs w:val="20"/>
          <w:lang w:val="sl-SI"/>
        </w:rPr>
        <w:t xml:space="preserve"> </w:t>
      </w:r>
      <w:r w:rsidR="003E399E" w:rsidRPr="003E399E">
        <w:rPr>
          <w:rFonts w:ascii="Arial" w:hAnsi="Arial" w:cs="Arial"/>
          <w:i/>
          <w:iCs/>
          <w:sz w:val="20"/>
          <w:szCs w:val="20"/>
          <w:lang w:val="sl-SI"/>
        </w:rPr>
        <w:t>(</w:t>
      </w:r>
      <w:r w:rsidR="00AA7B92">
        <w:rPr>
          <w:rFonts w:ascii="Arial" w:hAnsi="Arial" w:cs="Arial"/>
          <w:i/>
          <w:iCs/>
          <w:sz w:val="20"/>
          <w:szCs w:val="20"/>
          <w:lang w:val="sl-SI"/>
        </w:rPr>
        <w:t>ta odstavek</w:t>
      </w:r>
      <w:r w:rsidR="003E399E" w:rsidRPr="003E399E">
        <w:rPr>
          <w:rFonts w:ascii="Arial" w:hAnsi="Arial" w:cs="Arial"/>
          <w:i/>
          <w:iCs/>
          <w:sz w:val="20"/>
          <w:szCs w:val="20"/>
          <w:lang w:val="sl-SI"/>
        </w:rPr>
        <w:t xml:space="preserve"> se ohrani, č</w:t>
      </w:r>
      <w:r w:rsidRPr="003E399E">
        <w:rPr>
          <w:rFonts w:ascii="Arial" w:hAnsi="Arial" w:cs="Arial"/>
          <w:i/>
          <w:iCs/>
          <w:sz w:val="20"/>
          <w:szCs w:val="20"/>
          <w:lang w:val="sl-SI"/>
        </w:rPr>
        <w:t xml:space="preserve">e naročnik že ima z izbranim izvajalcem sklenjeno pogodbo o obdelovanju osebnih podatkov za </w:t>
      </w:r>
      <w:r w:rsidRPr="003E399E">
        <w:rPr>
          <w:rFonts w:ascii="Arial" w:hAnsi="Arial" w:cs="Arial"/>
          <w:i/>
          <w:iCs/>
          <w:sz w:val="20"/>
          <w:szCs w:val="20"/>
          <w:lang w:val="sl-SI"/>
        </w:rPr>
        <w:t>istovrstne storitve, se veljavnost te pogodbe avtomatično podaljša za čas opravljanja storitev</w:t>
      </w:r>
      <w:r w:rsidR="00AA7B92">
        <w:rPr>
          <w:rFonts w:ascii="Arial" w:hAnsi="Arial" w:cs="Arial"/>
          <w:i/>
          <w:iCs/>
          <w:sz w:val="20"/>
          <w:szCs w:val="20"/>
          <w:lang w:val="sl-SI"/>
        </w:rPr>
        <w:t xml:space="preserve"> in se nove pogodbe ne sklene</w:t>
      </w:r>
      <w:r w:rsidR="003E399E" w:rsidRPr="003E399E">
        <w:rPr>
          <w:rFonts w:ascii="Arial" w:hAnsi="Arial" w:cs="Arial"/>
          <w:i/>
          <w:iCs/>
          <w:sz w:val="20"/>
          <w:szCs w:val="20"/>
          <w:lang w:val="sl-SI"/>
        </w:rPr>
        <w:t>)</w:t>
      </w:r>
      <w:r w:rsidRPr="003E399E">
        <w:rPr>
          <w:rFonts w:ascii="Arial" w:hAnsi="Arial" w:cs="Arial"/>
          <w:i/>
          <w:iCs/>
          <w:sz w:val="20"/>
          <w:szCs w:val="20"/>
          <w:lang w:val="sl-SI"/>
        </w:rPr>
        <w:t>.</w:t>
      </w:r>
    </w:p>
    <w:bookmarkEnd w:id="121"/>
    <w:p w14:paraId="187D3912" w14:textId="77777777" w:rsidR="00946072" w:rsidRPr="006B0908" w:rsidRDefault="00946072" w:rsidP="00946072">
      <w:pPr>
        <w:pStyle w:val="Brezrazmikov"/>
        <w:spacing w:line="276" w:lineRule="auto"/>
        <w:rPr>
          <w:rFonts w:ascii="Arial" w:hAnsi="Arial" w:cs="Arial"/>
          <w:iCs/>
          <w:sz w:val="20"/>
          <w:szCs w:val="20"/>
          <w:lang w:val="sl-SI"/>
        </w:rPr>
      </w:pPr>
    </w:p>
    <w:p w14:paraId="17032342" w14:textId="77777777" w:rsidR="00946072" w:rsidRPr="006B0908" w:rsidRDefault="00B32C26" w:rsidP="00946072">
      <w:pPr>
        <w:spacing w:after="0" w:line="276" w:lineRule="auto"/>
        <w:rPr>
          <w:iCs/>
          <w:sz w:val="20"/>
          <w:szCs w:val="20"/>
        </w:rPr>
      </w:pPr>
      <w:r w:rsidRPr="006B0908">
        <w:rPr>
          <w:iCs/>
          <w:sz w:val="20"/>
          <w:szCs w:val="20"/>
        </w:rPr>
        <w:t xml:space="preserve">Pogodbenima strankama ni dovoljena uporaba varovanih podatkov, za katere izvesta pri izpolnjevanju pogodbenih </w:t>
      </w:r>
      <w:r w:rsidRPr="006B0908">
        <w:rPr>
          <w:iCs/>
          <w:sz w:val="20"/>
          <w:szCs w:val="20"/>
        </w:rPr>
        <w:t>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6E6C6BE6" w14:textId="77777777" w:rsidR="00946072" w:rsidRPr="006B0908" w:rsidRDefault="00946072" w:rsidP="00946072">
      <w:pPr>
        <w:spacing w:after="0" w:line="276" w:lineRule="auto"/>
        <w:rPr>
          <w:iCs/>
          <w:sz w:val="20"/>
          <w:szCs w:val="20"/>
        </w:rPr>
      </w:pPr>
    </w:p>
    <w:p w14:paraId="507436FD" w14:textId="77777777" w:rsidR="00946072" w:rsidRPr="006B0908" w:rsidRDefault="00B32C26" w:rsidP="00946072">
      <w:pPr>
        <w:autoSpaceDE w:val="0"/>
        <w:autoSpaceDN w:val="0"/>
        <w:spacing w:after="0" w:line="276" w:lineRule="auto"/>
        <w:rPr>
          <w:iCs/>
          <w:sz w:val="20"/>
          <w:szCs w:val="20"/>
        </w:rPr>
      </w:pPr>
      <w:r w:rsidRPr="006B0908">
        <w:rPr>
          <w:iCs/>
          <w:sz w:val="20"/>
          <w:szCs w:val="20"/>
        </w:rPr>
        <w:t xml:space="preserve">Izvajalec je dolžan zagotoviti ustrezne ukrepe za varovanje navedenih podatkov s svojimi notranjim aktom. </w:t>
      </w:r>
    </w:p>
    <w:p w14:paraId="156E590F" w14:textId="77777777" w:rsidR="00946072" w:rsidRPr="006B0908" w:rsidRDefault="00946072" w:rsidP="00946072">
      <w:pPr>
        <w:autoSpaceDE w:val="0"/>
        <w:autoSpaceDN w:val="0"/>
        <w:spacing w:after="0" w:line="276" w:lineRule="auto"/>
        <w:rPr>
          <w:iCs/>
          <w:szCs w:val="20"/>
        </w:rPr>
      </w:pPr>
    </w:p>
    <w:p w14:paraId="455B636C" w14:textId="77777777" w:rsidR="00946072" w:rsidRDefault="00B32C26" w:rsidP="00946072">
      <w:pPr>
        <w:pStyle w:val="Brezrazmikov"/>
        <w:spacing w:line="276" w:lineRule="auto"/>
        <w:rPr>
          <w:rFonts w:ascii="Arial" w:hAnsi="Arial" w:cs="Arial"/>
          <w:iCs/>
          <w:sz w:val="20"/>
          <w:szCs w:val="20"/>
          <w:lang w:val="sl-SI"/>
        </w:rPr>
      </w:pPr>
      <w:r w:rsidRPr="006B0908">
        <w:rPr>
          <w:rFonts w:ascii="Arial" w:hAnsi="Arial" w:cs="Arial"/>
          <w:iCs/>
          <w:sz w:val="20"/>
          <w:szCs w:val="20"/>
          <w:lang w:val="sl-SI"/>
        </w:rPr>
        <w:t>Izvajalec lahko navaja naročnika v svojih referencah le ob predhodnem naročnikovem pisnem soglasju.</w:t>
      </w:r>
    </w:p>
    <w:p w14:paraId="5E02114E" w14:textId="77777777" w:rsidR="00CE1FA7" w:rsidRPr="008C440C" w:rsidRDefault="00CE1FA7" w:rsidP="00CE1FA7">
      <w:pPr>
        <w:autoSpaceDE w:val="0"/>
        <w:autoSpaceDN w:val="0"/>
        <w:spacing w:after="0" w:line="260" w:lineRule="atLeast"/>
        <w:rPr>
          <w:sz w:val="20"/>
          <w:szCs w:val="20"/>
        </w:rPr>
      </w:pPr>
    </w:p>
    <w:p w14:paraId="105ECCD5"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1FE4C5A6" w14:textId="77777777" w:rsidR="00CE1FA7" w:rsidRPr="008C440C" w:rsidRDefault="00CE1FA7" w:rsidP="00484FAB">
      <w:pPr>
        <w:spacing w:after="0" w:line="260" w:lineRule="atLeast"/>
        <w:jc w:val="center"/>
        <w:rPr>
          <w:sz w:val="20"/>
          <w:szCs w:val="20"/>
        </w:rPr>
      </w:pPr>
    </w:p>
    <w:p w14:paraId="267F229C" w14:textId="77777777" w:rsidR="00CD5588" w:rsidRDefault="00B32C26" w:rsidP="00CD5588">
      <w:pPr>
        <w:widowControl w:val="0"/>
        <w:spacing w:after="0" w:line="260" w:lineRule="atLeast"/>
        <w:rPr>
          <w:sz w:val="20"/>
          <w:szCs w:val="20"/>
          <w:lang w:eastAsia="sl-SI"/>
        </w:rPr>
      </w:pPr>
      <w:r w:rsidRPr="008C440C">
        <w:rPr>
          <w:sz w:val="20"/>
          <w:szCs w:val="20"/>
          <w:lang w:eastAsia="sl-SI"/>
        </w:rPr>
        <w:t>Naročnik za skrbnika pogodbe določa _____________, e-naslov:___________________</w:t>
      </w:r>
      <w:r>
        <w:rPr>
          <w:sz w:val="20"/>
          <w:szCs w:val="20"/>
          <w:lang w:eastAsia="sl-SI"/>
        </w:rPr>
        <w:t>.</w:t>
      </w:r>
      <w:r w:rsidRPr="008C440C">
        <w:rPr>
          <w:sz w:val="20"/>
          <w:szCs w:val="20"/>
          <w:lang w:eastAsia="sl-SI"/>
        </w:rPr>
        <w:t xml:space="preserve"> </w:t>
      </w:r>
      <w:r>
        <w:rPr>
          <w:sz w:val="20"/>
          <w:szCs w:val="20"/>
          <w:lang w:eastAsia="sl-SI"/>
        </w:rPr>
        <w:t xml:space="preserve">Izvajalec </w:t>
      </w:r>
      <w:r w:rsidRPr="008C440C">
        <w:rPr>
          <w:sz w:val="20"/>
          <w:szCs w:val="20"/>
          <w:lang w:eastAsia="sl-SI"/>
        </w:rPr>
        <w:t xml:space="preserve">za skrbnika pogodbe določa ________________________, e-naslov:_____________. </w:t>
      </w:r>
    </w:p>
    <w:p w14:paraId="765F8213" w14:textId="77777777" w:rsidR="00CD5588" w:rsidRDefault="00CD5588" w:rsidP="00CD5588">
      <w:pPr>
        <w:widowControl w:val="0"/>
        <w:spacing w:after="0" w:line="260" w:lineRule="atLeast"/>
        <w:rPr>
          <w:sz w:val="20"/>
          <w:szCs w:val="20"/>
          <w:lang w:eastAsia="sl-SI"/>
        </w:rPr>
      </w:pPr>
    </w:p>
    <w:p w14:paraId="490E1713" w14:textId="77777777" w:rsidR="00CD5588" w:rsidRDefault="00B32C26" w:rsidP="00CD5588">
      <w:pPr>
        <w:spacing w:after="0" w:line="260" w:lineRule="atLeast"/>
        <w:jc w:val="center"/>
        <w:rPr>
          <w:sz w:val="20"/>
          <w:szCs w:val="20"/>
          <w:lang w:eastAsia="sl-SI"/>
        </w:rPr>
      </w:pPr>
      <w:r w:rsidRPr="00193E3D">
        <w:rPr>
          <w:sz w:val="20"/>
          <w:szCs w:val="20"/>
          <w:lang w:eastAsia="sl-SI"/>
        </w:rPr>
        <w:t>xx. člen</w:t>
      </w:r>
    </w:p>
    <w:p w14:paraId="3C981DA0" w14:textId="77777777" w:rsidR="00CD5588" w:rsidRPr="00193E3D" w:rsidRDefault="00CD5588" w:rsidP="00CD5588">
      <w:pPr>
        <w:spacing w:after="0" w:line="260" w:lineRule="atLeast"/>
        <w:jc w:val="center"/>
        <w:rPr>
          <w:sz w:val="20"/>
          <w:szCs w:val="20"/>
          <w:lang w:eastAsia="sl-SI"/>
        </w:rPr>
      </w:pPr>
    </w:p>
    <w:p w14:paraId="32B56848" w14:textId="77777777" w:rsidR="00CD5588" w:rsidRPr="0016250F" w:rsidRDefault="00B32C26" w:rsidP="00CD5588">
      <w:pPr>
        <w:spacing w:after="0" w:line="276" w:lineRule="auto"/>
        <w:rPr>
          <w:i/>
          <w:sz w:val="20"/>
          <w:szCs w:val="20"/>
        </w:rPr>
      </w:pPr>
      <w:r w:rsidRPr="0016250F">
        <w:rPr>
          <w:i/>
          <w:sz w:val="20"/>
          <w:szCs w:val="20"/>
        </w:rPr>
        <w:t xml:space="preserve">/Opomba: Določbe navedene v tem delu bodo vključene v pogodbo le v </w:t>
      </w:r>
      <w:r w:rsidRPr="0016250F">
        <w:rPr>
          <w:i/>
          <w:sz w:val="20"/>
          <w:szCs w:val="20"/>
        </w:rPr>
        <w:t>primeru, če bo gospodarski subjekt nastopal skupaj s podizvajalci, v tem primeru se nadaljnji členi pogodbe ustrezno preštevilčijo. V nasprotnem primeru se ta del vzorca pogodbe, ki se nanaša na izvajanje storitev s podizvajalci, črta/.</w:t>
      </w:r>
    </w:p>
    <w:p w14:paraId="746E4DDF" w14:textId="77777777" w:rsidR="00CD5588" w:rsidRPr="0016250F" w:rsidRDefault="00CD5588" w:rsidP="00CD5588">
      <w:pPr>
        <w:spacing w:after="0" w:line="276" w:lineRule="auto"/>
        <w:rPr>
          <w:i/>
          <w:sz w:val="20"/>
          <w:szCs w:val="20"/>
        </w:rPr>
      </w:pPr>
    </w:p>
    <w:p w14:paraId="46AE5B4C" w14:textId="77777777" w:rsidR="00BE1DCA" w:rsidRDefault="00BE1DCA" w:rsidP="00CD5588">
      <w:pPr>
        <w:spacing w:after="0" w:line="276" w:lineRule="auto"/>
        <w:rPr>
          <w:i/>
          <w:iCs/>
          <w:sz w:val="20"/>
          <w:szCs w:val="20"/>
        </w:rPr>
      </w:pPr>
    </w:p>
    <w:p w14:paraId="29F1530B" w14:textId="77777777" w:rsidR="00BE1DCA" w:rsidRDefault="00B32C26" w:rsidP="00BE1DCA">
      <w:pPr>
        <w:spacing w:after="0" w:line="260" w:lineRule="atLeast"/>
        <w:jc w:val="center"/>
        <w:rPr>
          <w:sz w:val="20"/>
          <w:szCs w:val="20"/>
        </w:rPr>
      </w:pPr>
      <w:r>
        <w:rPr>
          <w:sz w:val="20"/>
          <w:szCs w:val="20"/>
        </w:rPr>
        <w:t>xx</w:t>
      </w:r>
      <w:r w:rsidRPr="003F74CE">
        <w:rPr>
          <w:sz w:val="20"/>
          <w:szCs w:val="20"/>
        </w:rPr>
        <w:t>. člen</w:t>
      </w:r>
    </w:p>
    <w:p w14:paraId="2A0B9E12" w14:textId="77777777" w:rsidR="00BE1DCA" w:rsidRPr="0016250F" w:rsidRDefault="00B32C26" w:rsidP="00BE1DCA">
      <w:pPr>
        <w:spacing w:after="0" w:line="276" w:lineRule="auto"/>
        <w:rPr>
          <w:i/>
          <w:sz w:val="20"/>
          <w:szCs w:val="20"/>
        </w:rPr>
      </w:pPr>
      <w:r w:rsidRPr="0016250F">
        <w:rPr>
          <w:i/>
          <w:sz w:val="20"/>
          <w:szCs w:val="20"/>
        </w:rPr>
        <w:t xml:space="preserve">/Opomba: Določbe navedene v tem delu </w:t>
      </w:r>
      <w:r>
        <w:rPr>
          <w:i/>
          <w:sz w:val="20"/>
          <w:szCs w:val="20"/>
        </w:rPr>
        <w:t>pogodbe se bodo ustrezno oštevilčile, če bodo vključene v pogodbo./</w:t>
      </w:r>
    </w:p>
    <w:p w14:paraId="1ABBE08C" w14:textId="77777777" w:rsidR="00BE1DCA" w:rsidRPr="003F74CE" w:rsidRDefault="00BE1DCA" w:rsidP="00BE1DCA">
      <w:pPr>
        <w:spacing w:after="0" w:line="260" w:lineRule="atLeast"/>
        <w:jc w:val="left"/>
        <w:rPr>
          <w:sz w:val="20"/>
          <w:szCs w:val="20"/>
        </w:rPr>
      </w:pPr>
    </w:p>
    <w:p w14:paraId="34A223B1" w14:textId="77777777" w:rsidR="00BE1DCA" w:rsidRPr="003F74CE" w:rsidRDefault="00B32C26" w:rsidP="00BE1DCA">
      <w:pPr>
        <w:spacing w:after="0" w:line="260" w:lineRule="atLeast"/>
        <w:jc w:val="center"/>
        <w:rPr>
          <w:i/>
          <w:sz w:val="20"/>
          <w:szCs w:val="20"/>
        </w:rPr>
      </w:pPr>
      <w:r w:rsidRPr="003F74CE">
        <w:rPr>
          <w:i/>
          <w:sz w:val="20"/>
          <w:szCs w:val="20"/>
        </w:rPr>
        <w:t>(člen se izloči iz besedila pogodbe, če gre za ponudbo samostojnega ponudnika)</w:t>
      </w:r>
    </w:p>
    <w:p w14:paraId="4B40060E" w14:textId="77777777" w:rsidR="00BE1DCA" w:rsidRPr="003F74CE" w:rsidRDefault="00BE1DCA" w:rsidP="00BE1DCA">
      <w:pPr>
        <w:spacing w:after="0" w:line="260" w:lineRule="atLeast"/>
        <w:rPr>
          <w:sz w:val="20"/>
          <w:szCs w:val="20"/>
        </w:rPr>
      </w:pPr>
    </w:p>
    <w:p w14:paraId="72352F3C" w14:textId="77777777" w:rsidR="00BE1DCA" w:rsidRPr="003F74CE" w:rsidRDefault="00B32C26" w:rsidP="00BE1DCA">
      <w:pPr>
        <w:spacing w:after="0" w:line="260" w:lineRule="atLeast"/>
        <w:rPr>
          <w:sz w:val="20"/>
          <w:szCs w:val="20"/>
        </w:rPr>
      </w:pPr>
      <w:r w:rsidRPr="003F74CE">
        <w:rPr>
          <w:sz w:val="20"/>
          <w:szCs w:val="20"/>
        </w:rPr>
        <w:t>Izvajalci, ki skupaj izpolnjujejo pogodbene obveznosti, odgovarjajo solidarno za pravilno izpolnitev pogodbenih obveznosti.</w:t>
      </w:r>
    </w:p>
    <w:p w14:paraId="7D61FD11" w14:textId="77777777" w:rsidR="00BE1DCA" w:rsidRPr="003F74CE" w:rsidRDefault="00BE1DCA" w:rsidP="00BE1DCA">
      <w:pPr>
        <w:spacing w:after="0" w:line="260" w:lineRule="atLeast"/>
        <w:jc w:val="center"/>
        <w:rPr>
          <w:sz w:val="20"/>
          <w:szCs w:val="20"/>
        </w:rPr>
      </w:pPr>
    </w:p>
    <w:p w14:paraId="33366126" w14:textId="77777777" w:rsidR="00BE1DCA" w:rsidRPr="003F74CE" w:rsidRDefault="00B32C26" w:rsidP="00BE1DCA">
      <w:pPr>
        <w:spacing w:after="0" w:line="260" w:lineRule="atLeast"/>
        <w:jc w:val="center"/>
        <w:rPr>
          <w:sz w:val="20"/>
          <w:szCs w:val="20"/>
        </w:rPr>
      </w:pPr>
      <w:r>
        <w:rPr>
          <w:sz w:val="20"/>
          <w:szCs w:val="20"/>
        </w:rPr>
        <w:lastRenderedPageBreak/>
        <w:t>xx</w:t>
      </w:r>
      <w:r w:rsidRPr="003F74CE">
        <w:rPr>
          <w:sz w:val="20"/>
          <w:szCs w:val="20"/>
        </w:rPr>
        <w:t>. člen</w:t>
      </w:r>
    </w:p>
    <w:p w14:paraId="4839BEE7" w14:textId="77777777" w:rsidR="00BE1DCA" w:rsidRPr="003F74CE" w:rsidRDefault="00B32C26" w:rsidP="00BE1DCA">
      <w:pPr>
        <w:spacing w:after="0" w:line="260" w:lineRule="atLeast"/>
        <w:jc w:val="center"/>
        <w:rPr>
          <w:i/>
          <w:sz w:val="20"/>
          <w:szCs w:val="20"/>
        </w:rPr>
      </w:pPr>
      <w:r w:rsidRPr="003F74CE">
        <w:rPr>
          <w:i/>
          <w:sz w:val="20"/>
          <w:szCs w:val="20"/>
        </w:rPr>
        <w:t xml:space="preserve"> (člen se izloči iz besedila pogodbe, če gre za ponudbo samostojnega ponudnika brez podizvajalcev)</w:t>
      </w:r>
    </w:p>
    <w:p w14:paraId="6A5D846C" w14:textId="77777777" w:rsidR="00BE1DCA" w:rsidRPr="003F74CE" w:rsidRDefault="00BE1DCA" w:rsidP="00BE1DCA">
      <w:pPr>
        <w:spacing w:after="0" w:line="260" w:lineRule="atLeast"/>
        <w:rPr>
          <w:sz w:val="20"/>
          <w:szCs w:val="20"/>
        </w:rPr>
      </w:pPr>
    </w:p>
    <w:p w14:paraId="20AE21A4" w14:textId="77777777" w:rsidR="00BE1DCA" w:rsidRPr="003F74CE" w:rsidRDefault="00B32C26" w:rsidP="00BE1DCA">
      <w:pPr>
        <w:spacing w:after="0" w:line="260" w:lineRule="atLeast"/>
        <w:rPr>
          <w:sz w:val="20"/>
          <w:szCs w:val="20"/>
        </w:rPr>
      </w:pPr>
      <w:r w:rsidRPr="003F74CE">
        <w:rPr>
          <w:sz w:val="20"/>
          <w:szCs w:val="20"/>
        </w:rPr>
        <w:t>Izvajalec, ki skupaj s podizvajalcem izpolnjuje pogodbene obveznosti, v razmerju do naročnika v celoti odgovarja za njihovo pravilno izvedbo.</w:t>
      </w:r>
    </w:p>
    <w:p w14:paraId="534D5476" w14:textId="77777777" w:rsidR="00BE1DCA" w:rsidRPr="003F74CE" w:rsidRDefault="00BE1DCA" w:rsidP="00BE1DCA">
      <w:pPr>
        <w:spacing w:after="0" w:line="260" w:lineRule="atLeast"/>
        <w:rPr>
          <w:sz w:val="20"/>
          <w:szCs w:val="20"/>
        </w:rPr>
      </w:pPr>
    </w:p>
    <w:p w14:paraId="58AE226F" w14:textId="77777777" w:rsidR="00BE1DCA" w:rsidRPr="003F74CE" w:rsidRDefault="00B32C26" w:rsidP="00BE1DCA">
      <w:pPr>
        <w:spacing w:after="0" w:line="260" w:lineRule="atLeast"/>
        <w:rPr>
          <w:sz w:val="20"/>
          <w:szCs w:val="20"/>
        </w:rPr>
      </w:pPr>
      <w:r w:rsidRPr="003F74CE">
        <w:rPr>
          <w:sz w:val="20"/>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3F74CE">
        <w:rPr>
          <w:sz w:val="20"/>
          <w:szCs w:val="20"/>
        </w:rPr>
        <w:t>N-3 in pisno zahtevo novega podizvajalca za neposredno plačilo, če novi podizvajalec to zahteva.</w:t>
      </w:r>
    </w:p>
    <w:p w14:paraId="2B6BE7EC" w14:textId="77777777" w:rsidR="00BE1DCA" w:rsidRPr="003F74CE" w:rsidRDefault="00BE1DCA" w:rsidP="00BE1DCA">
      <w:pPr>
        <w:spacing w:after="0" w:line="260" w:lineRule="atLeast"/>
        <w:rPr>
          <w:sz w:val="20"/>
          <w:szCs w:val="20"/>
        </w:rPr>
      </w:pPr>
    </w:p>
    <w:p w14:paraId="65AD1C47" w14:textId="77777777" w:rsidR="00BE1DCA" w:rsidRDefault="00B32C26" w:rsidP="00BE1DCA">
      <w:pPr>
        <w:spacing w:after="0" w:line="260" w:lineRule="atLeast"/>
        <w:rPr>
          <w:sz w:val="20"/>
          <w:szCs w:val="20"/>
        </w:rPr>
      </w:pPr>
      <w:r w:rsidRPr="003F74CE">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3D22BDF0" w14:textId="77777777" w:rsidR="00BE1DCA" w:rsidRPr="003F74CE" w:rsidRDefault="00BE1DCA" w:rsidP="00BE1DCA">
      <w:pPr>
        <w:spacing w:after="0" w:line="260" w:lineRule="atLeast"/>
        <w:rPr>
          <w:sz w:val="20"/>
          <w:szCs w:val="20"/>
        </w:rPr>
      </w:pPr>
    </w:p>
    <w:p w14:paraId="78DD7A79" w14:textId="77777777" w:rsidR="00BE1DCA" w:rsidRPr="003F74CE" w:rsidRDefault="00B32C26" w:rsidP="00BE1DCA">
      <w:pPr>
        <w:spacing w:after="0" w:line="260" w:lineRule="atLeast"/>
        <w:rPr>
          <w:sz w:val="20"/>
          <w:szCs w:val="20"/>
        </w:rPr>
      </w:pPr>
      <w:r w:rsidRPr="003F74CE">
        <w:rPr>
          <w:sz w:val="20"/>
          <w:szCs w:val="20"/>
        </w:rPr>
        <w:t xml:space="preserve">Če naročnik ugotovi, da pogodbene obveznosti opravlja podizvajalec, ki ni bil naveden v ponudbi oz. ni vključen v izvedbo pogodbenih obveznosti na način, kot ga določa ta člen, ima naročnik pravico odpovedati to pogodbo. </w:t>
      </w:r>
    </w:p>
    <w:p w14:paraId="63B06F70" w14:textId="77777777" w:rsidR="00BE1DCA" w:rsidRPr="003F74CE" w:rsidRDefault="00BE1DCA" w:rsidP="00BE1DCA">
      <w:pPr>
        <w:spacing w:after="0" w:line="260" w:lineRule="atLeast"/>
        <w:rPr>
          <w:sz w:val="20"/>
          <w:szCs w:val="20"/>
        </w:rPr>
      </w:pPr>
    </w:p>
    <w:p w14:paraId="02B002B8" w14:textId="77777777" w:rsidR="00BE1DCA" w:rsidRPr="003F74CE" w:rsidRDefault="00B32C26" w:rsidP="00BE1DCA">
      <w:pPr>
        <w:spacing w:after="0" w:line="260" w:lineRule="atLeast"/>
        <w:rPr>
          <w:sz w:val="20"/>
          <w:szCs w:val="20"/>
        </w:rPr>
      </w:pPr>
      <w:r w:rsidRPr="003F74CE">
        <w:rPr>
          <w:sz w:val="20"/>
          <w:szCs w:val="20"/>
        </w:rPr>
        <w:t>Naročnik si pridržuje pravico, da lahko kadarkoli preveri kogarkoli od podizvajalcev, ki opravljajo pogodbene obveznosti.</w:t>
      </w:r>
    </w:p>
    <w:p w14:paraId="3564F6F4" w14:textId="77777777" w:rsidR="00BE1DCA" w:rsidRPr="003F74CE" w:rsidRDefault="00BE1DCA" w:rsidP="00BE1DCA">
      <w:pPr>
        <w:spacing w:after="0" w:line="260" w:lineRule="atLeast"/>
        <w:rPr>
          <w:sz w:val="20"/>
          <w:szCs w:val="20"/>
        </w:rPr>
      </w:pPr>
    </w:p>
    <w:p w14:paraId="7D62CBA0" w14:textId="77777777" w:rsidR="00BE1DCA" w:rsidRPr="003F74CE" w:rsidRDefault="00B32C26" w:rsidP="00BE1DCA">
      <w:pPr>
        <w:spacing w:after="0" w:line="260" w:lineRule="atLeast"/>
        <w:jc w:val="center"/>
        <w:rPr>
          <w:sz w:val="20"/>
          <w:szCs w:val="20"/>
        </w:rPr>
      </w:pPr>
      <w:r>
        <w:rPr>
          <w:sz w:val="20"/>
          <w:szCs w:val="20"/>
        </w:rPr>
        <w:t>xx</w:t>
      </w:r>
      <w:r w:rsidRPr="003F74CE">
        <w:rPr>
          <w:sz w:val="20"/>
          <w:szCs w:val="20"/>
        </w:rPr>
        <w:t>. člen</w:t>
      </w:r>
    </w:p>
    <w:p w14:paraId="522AB9ED" w14:textId="77777777" w:rsidR="00BE1DCA" w:rsidRPr="003F74CE" w:rsidRDefault="00B32C26" w:rsidP="00BE1DCA">
      <w:pPr>
        <w:spacing w:after="0" w:line="260" w:lineRule="atLeast"/>
        <w:jc w:val="center"/>
        <w:rPr>
          <w:i/>
          <w:sz w:val="20"/>
          <w:szCs w:val="20"/>
        </w:rPr>
      </w:pPr>
      <w:r w:rsidRPr="003F74CE">
        <w:rPr>
          <w:i/>
          <w:sz w:val="20"/>
          <w:szCs w:val="20"/>
        </w:rPr>
        <w:t xml:space="preserve"> (člen se izloči iz besedila pogodbe, če gre za ponudbo samostojnega ponudnika brez podizvajalcev)</w:t>
      </w:r>
    </w:p>
    <w:p w14:paraId="4C2B9C3A" w14:textId="77777777" w:rsidR="00BE1DCA" w:rsidRPr="003F74CE" w:rsidRDefault="00BE1DCA" w:rsidP="00BE1DCA">
      <w:pPr>
        <w:spacing w:after="0" w:line="260" w:lineRule="atLeast"/>
        <w:rPr>
          <w:sz w:val="20"/>
          <w:szCs w:val="20"/>
        </w:rPr>
      </w:pPr>
    </w:p>
    <w:p w14:paraId="401542D3" w14:textId="77777777" w:rsidR="00BE1DCA" w:rsidRPr="003F74CE" w:rsidRDefault="00B32C26" w:rsidP="00BE1DCA">
      <w:pPr>
        <w:spacing w:after="0" w:line="260" w:lineRule="atLeast"/>
        <w:rPr>
          <w:sz w:val="20"/>
          <w:szCs w:val="20"/>
        </w:rPr>
      </w:pPr>
      <w:r w:rsidRPr="003F74CE">
        <w:rPr>
          <w:sz w:val="20"/>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dobavitelja. Izvajalec mora k svojemu računu oz. situa</w:t>
      </w:r>
      <w:r w:rsidRPr="003F74CE">
        <w:rPr>
          <w:sz w:val="20"/>
          <w:szCs w:val="20"/>
        </w:rPr>
        <w:t>ciji priložiti podizvajalčev račun oz. situacijo, ki jo mora predhodno potrditi.</w:t>
      </w:r>
    </w:p>
    <w:p w14:paraId="0AB165C2" w14:textId="77777777" w:rsidR="00BE1DCA" w:rsidRPr="003F74CE" w:rsidRDefault="00BE1DCA" w:rsidP="00BE1DCA">
      <w:pPr>
        <w:spacing w:after="0" w:line="260" w:lineRule="atLeast"/>
        <w:rPr>
          <w:sz w:val="20"/>
          <w:szCs w:val="20"/>
        </w:rPr>
      </w:pPr>
    </w:p>
    <w:p w14:paraId="5299736E" w14:textId="77777777" w:rsidR="00BE1DCA" w:rsidRPr="00BE1DCA" w:rsidRDefault="00B32C26" w:rsidP="00324819">
      <w:pPr>
        <w:spacing w:after="0" w:line="260" w:lineRule="atLeast"/>
        <w:rPr>
          <w:sz w:val="20"/>
          <w:szCs w:val="20"/>
        </w:rPr>
      </w:pPr>
      <w:r w:rsidRPr="003F74CE">
        <w:rPr>
          <w:sz w:val="20"/>
          <w:szCs w:val="20"/>
        </w:rPr>
        <w:t xml:space="preserve">Če podizvajalec ni zahteval neposrednega plačila, mora izvajalec </w:t>
      </w:r>
      <w:r w:rsidRPr="003F74CE">
        <w:rPr>
          <w:sz w:val="20"/>
          <w:szCs w:val="20"/>
        </w:rPr>
        <w:t>naročniku najpozneje v 60 dneh od plačila končnega računa oz. situacije poslati svojo pisno izjavo in pisno izjavo podizvajalca, da je podizvajalec prejel plačilo za izvedene gradnje ali storitve oz. dobavljeno blago, neposredno povezano s predmetom javnega naročila oz. te pogodbe. Opustitev predložitve pisnih izjav predstavlja prekršek.</w:t>
      </w:r>
    </w:p>
    <w:p w14:paraId="63EE2664" w14:textId="77777777" w:rsidR="00CD5588" w:rsidRPr="008C440C" w:rsidRDefault="00CD5588" w:rsidP="00CD5588">
      <w:pPr>
        <w:widowControl w:val="0"/>
        <w:spacing w:after="0" w:line="260" w:lineRule="atLeast"/>
        <w:rPr>
          <w:sz w:val="20"/>
          <w:szCs w:val="20"/>
          <w:lang w:eastAsia="sl-SI"/>
        </w:rPr>
      </w:pPr>
    </w:p>
    <w:p w14:paraId="4243A597"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383474D6" w14:textId="77777777" w:rsidR="00CE1FA7" w:rsidRPr="008C440C" w:rsidRDefault="00CE1FA7" w:rsidP="00CE1FA7">
      <w:pPr>
        <w:spacing w:after="0" w:line="260" w:lineRule="atLeast"/>
        <w:rPr>
          <w:sz w:val="20"/>
          <w:szCs w:val="20"/>
        </w:rPr>
      </w:pPr>
    </w:p>
    <w:p w14:paraId="4F730D8F" w14:textId="77777777" w:rsidR="00274559" w:rsidRDefault="00B32C26" w:rsidP="00AA7B92">
      <w:pPr>
        <w:widowControl w:val="0"/>
        <w:tabs>
          <w:tab w:val="left" w:pos="708"/>
          <w:tab w:val="left" w:pos="900"/>
        </w:tabs>
        <w:spacing w:after="0" w:line="260" w:lineRule="atLeast"/>
        <w:rPr>
          <w:sz w:val="20"/>
          <w:szCs w:val="20"/>
          <w:lang w:eastAsia="sl-SI"/>
        </w:rPr>
      </w:pPr>
      <w:r w:rsidRPr="0016250F">
        <w:rPr>
          <w:sz w:val="20"/>
          <w:szCs w:val="20"/>
          <w:lang w:eastAsia="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w:t>
      </w:r>
      <w:r w:rsidRPr="0016250F">
        <w:rPr>
          <w:sz w:val="20"/>
          <w:szCs w:val="20"/>
          <w:lang w:eastAsia="sl-SI"/>
        </w:rPr>
        <w:lastRenderedPageBreak/>
        <w:t>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BDBFC4C" w14:textId="77777777" w:rsidR="00AA7B92" w:rsidRPr="0016250F" w:rsidRDefault="00AA7B92" w:rsidP="00AA7B92">
      <w:pPr>
        <w:widowControl w:val="0"/>
        <w:tabs>
          <w:tab w:val="left" w:pos="708"/>
          <w:tab w:val="left" w:pos="900"/>
        </w:tabs>
        <w:spacing w:after="0" w:line="260" w:lineRule="atLeast"/>
        <w:rPr>
          <w:sz w:val="20"/>
          <w:szCs w:val="20"/>
          <w:lang w:eastAsia="sl-SI"/>
        </w:rPr>
      </w:pPr>
    </w:p>
    <w:p w14:paraId="116A9ED1" w14:textId="77777777" w:rsidR="00274559" w:rsidRPr="0016250F" w:rsidRDefault="00B32C26" w:rsidP="00AA7B92">
      <w:pPr>
        <w:widowControl w:val="0"/>
        <w:tabs>
          <w:tab w:val="left" w:pos="708"/>
          <w:tab w:val="left" w:pos="900"/>
        </w:tabs>
        <w:spacing w:after="0" w:line="260" w:lineRule="atLeast"/>
        <w:rPr>
          <w:sz w:val="20"/>
          <w:szCs w:val="20"/>
          <w:lang w:eastAsia="sl-SI"/>
        </w:rPr>
      </w:pPr>
      <w:r w:rsidRPr="0016250F">
        <w:rPr>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25B7C09" w14:textId="77777777" w:rsidR="00CE1FA7" w:rsidRPr="008C440C" w:rsidRDefault="00CE1FA7" w:rsidP="00AA7B92">
      <w:pPr>
        <w:spacing w:after="0" w:line="260" w:lineRule="atLeast"/>
        <w:rPr>
          <w:sz w:val="20"/>
          <w:szCs w:val="20"/>
        </w:rPr>
      </w:pPr>
    </w:p>
    <w:p w14:paraId="4AB24361"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33CFBF79" w14:textId="77777777" w:rsidR="00CE1FA7" w:rsidRPr="008C440C" w:rsidRDefault="00CE1FA7" w:rsidP="00CE1FA7">
      <w:pPr>
        <w:spacing w:after="0" w:line="260" w:lineRule="atLeast"/>
        <w:rPr>
          <w:sz w:val="20"/>
          <w:szCs w:val="20"/>
        </w:rPr>
      </w:pPr>
    </w:p>
    <w:p w14:paraId="43F159A0" w14:textId="77777777" w:rsidR="00CE1FA7" w:rsidRDefault="00B32C26" w:rsidP="00CE1FA7">
      <w:pPr>
        <w:spacing w:after="0" w:line="260" w:lineRule="atLeast"/>
        <w:rPr>
          <w:sz w:val="20"/>
          <w:szCs w:val="20"/>
        </w:rPr>
      </w:pPr>
      <w:r w:rsidRPr="008C440C">
        <w:rPr>
          <w:sz w:val="20"/>
          <w:szCs w:val="20"/>
        </w:rPr>
        <w:t xml:space="preserve">Ta pogodba preneha veljati z odstopom od pogodbe katere koli pogodbene stranke, pri čemer je vzrok za odstop od pogodbe neizpolnjevanje </w:t>
      </w:r>
      <w:r w:rsidR="001B68AF">
        <w:rPr>
          <w:sz w:val="20"/>
          <w:szCs w:val="20"/>
        </w:rPr>
        <w:t>oz.</w:t>
      </w:r>
      <w:r w:rsidRPr="008C440C">
        <w:rPr>
          <w:sz w:val="20"/>
          <w:szCs w:val="20"/>
        </w:rPr>
        <w:t xml:space="preserve"> neustrezno izpolnjevanje pogodbenih obveznosti. Pogodbena stranka mora najprej drugo pogodbeno stranko opozoriti na neizpolnjevanje </w:t>
      </w:r>
      <w:r w:rsidR="001B68AF">
        <w:rPr>
          <w:sz w:val="20"/>
          <w:szCs w:val="20"/>
        </w:rPr>
        <w:t>oz.</w:t>
      </w:r>
      <w:r w:rsidRPr="008C440C">
        <w:rPr>
          <w:sz w:val="20"/>
          <w:szCs w:val="20"/>
        </w:rPr>
        <w:t xml:space="preserve">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w:t>
      </w:r>
      <w:r w:rsidRPr="008C440C">
        <w:rPr>
          <w:sz w:val="20"/>
          <w:szCs w:val="20"/>
        </w:rPr>
        <w:t xml:space="preserve"> drugače določeno v njem.</w:t>
      </w:r>
    </w:p>
    <w:p w14:paraId="1D0832B5" w14:textId="77777777" w:rsidR="00274559" w:rsidRDefault="00274559" w:rsidP="00CE1FA7">
      <w:pPr>
        <w:spacing w:after="0" w:line="260" w:lineRule="atLeast"/>
        <w:rPr>
          <w:sz w:val="20"/>
          <w:szCs w:val="20"/>
        </w:rPr>
      </w:pPr>
    </w:p>
    <w:p w14:paraId="5E8E0C97" w14:textId="77777777" w:rsidR="00274559" w:rsidRPr="00274559" w:rsidRDefault="00B32C26" w:rsidP="00274559">
      <w:pPr>
        <w:spacing w:after="0" w:line="260" w:lineRule="atLeast"/>
        <w:rPr>
          <w:sz w:val="20"/>
          <w:szCs w:val="24"/>
        </w:rPr>
      </w:pPr>
      <w:r w:rsidRPr="00274559">
        <w:rPr>
          <w:color w:val="000000"/>
          <w:sz w:val="20"/>
          <w:szCs w:val="20"/>
        </w:rPr>
        <w:t>Ta pogodba preneha veljati tudi v primeru, če se uresniči razvezni pogoj. Razvezni pogoj se</w:t>
      </w:r>
      <w:r w:rsidRPr="00274559">
        <w:rPr>
          <w:color w:val="000000"/>
          <w:sz w:val="20"/>
          <w:szCs w:val="20"/>
        </w:rPr>
        <w:br/>
        <w:t xml:space="preserve">uresniči, če je </w:t>
      </w:r>
      <w:r w:rsidRPr="00274559">
        <w:rPr>
          <w:color w:val="000000"/>
          <w:sz w:val="20"/>
          <w:szCs w:val="20"/>
        </w:rPr>
        <w:t>naročnik seznanjen, da je sodišče s pravnomočno odločitvijo ugotovilo kršitev</w:t>
      </w:r>
      <w:r w:rsidRPr="00274559">
        <w:rPr>
          <w:color w:val="000000"/>
          <w:sz w:val="20"/>
          <w:szCs w:val="20"/>
        </w:rPr>
        <w:br/>
        <w:t>obveznosti, katere vsebino opredeljuje drugi odstavek 3. člena ZJN-3 s strani izvajalca ali</w:t>
      </w:r>
      <w:r w:rsidRPr="00274559">
        <w:rPr>
          <w:color w:val="000000"/>
          <w:sz w:val="20"/>
          <w:szCs w:val="20"/>
        </w:rPr>
        <w:br/>
        <w:t>njegovega podizvajalca, ali če je naročnik seznanjen, da je pristojni državni organ pri izvajalcu ali</w:t>
      </w:r>
      <w:r w:rsidRPr="00274559">
        <w:rPr>
          <w:color w:val="000000"/>
          <w:sz w:val="20"/>
          <w:szCs w:val="20"/>
        </w:rPr>
        <w:br/>
        <w:t>njegovem podizvajalcu v času izvajanja pogodbe ugotovil najmanj dve kršitvi v zvezi s plačilom</w:t>
      </w:r>
      <w:r w:rsidRPr="00274559">
        <w:rPr>
          <w:color w:val="000000"/>
          <w:sz w:val="20"/>
          <w:szCs w:val="20"/>
        </w:rPr>
        <w:br/>
        <w:t>za delo, delovnim časom, počitki, opravljanjem dela na podlagi pogodb civilnega prava kljub</w:t>
      </w:r>
      <w:r w:rsidRPr="00274559">
        <w:rPr>
          <w:color w:val="000000"/>
          <w:sz w:val="20"/>
          <w:szCs w:val="20"/>
        </w:rPr>
        <w:br/>
        <w:t>obstoju elementov delovnega razmerja ali v zvezi z za</w:t>
      </w:r>
      <w:r w:rsidRPr="00274559">
        <w:rPr>
          <w:color w:val="000000"/>
          <w:sz w:val="20"/>
          <w:szCs w:val="20"/>
        </w:rPr>
        <w:t>poslovanjem na črno in za kateri mu je bila</w:t>
      </w:r>
      <w:r w:rsidRPr="00274559">
        <w:rPr>
          <w:color w:val="000000"/>
          <w:sz w:val="20"/>
          <w:szCs w:val="20"/>
        </w:rPr>
        <w:br/>
        <w:t>s pravnomočno odločitvijo ali več pravnomočnimi odločitvami izrečena globa za prekršek. V</w:t>
      </w:r>
      <w:r w:rsidRPr="00274559">
        <w:rPr>
          <w:color w:val="000000"/>
          <w:sz w:val="20"/>
          <w:szCs w:val="20"/>
        </w:rPr>
        <w:br/>
        <w:t>primeru seznanitve naročnika s kršitvijo mora ta o tem obvestiti izvajalca v desetih dneh. Izvajalec</w:t>
      </w:r>
      <w:r w:rsidRPr="00274559">
        <w:rPr>
          <w:color w:val="000000"/>
          <w:sz w:val="20"/>
          <w:szCs w:val="20"/>
        </w:rPr>
        <w:br/>
        <w:t>lahko v roku, ki ga določi naročnik, ki pa ne sme biti daljši kot 15 dni, predloži dokaze, da je sprejel</w:t>
      </w:r>
      <w:r w:rsidRPr="00274559">
        <w:rPr>
          <w:color w:val="000000"/>
          <w:sz w:val="20"/>
          <w:szCs w:val="20"/>
        </w:rPr>
        <w:br/>
        <w:t>zadostne ukrepe, s katerimi lahko dokaže svojo zanesljivost kljub obstoju kršitev. Če obstaja</w:t>
      </w:r>
      <w:r w:rsidRPr="00274559">
        <w:rPr>
          <w:color w:val="000000"/>
          <w:sz w:val="20"/>
          <w:szCs w:val="20"/>
        </w:rPr>
        <w:br/>
        <w:t xml:space="preserve">kršitev pri podizvajalcu, lahko izvajalec v istem roku predloži dokaze, da je </w:t>
      </w:r>
      <w:r w:rsidRPr="00274559">
        <w:rPr>
          <w:color w:val="000000"/>
          <w:sz w:val="20"/>
          <w:szCs w:val="20"/>
        </w:rPr>
        <w:t>podizvajalec sprejel</w:t>
      </w:r>
      <w:r w:rsidRPr="00274559">
        <w:rPr>
          <w:color w:val="000000"/>
          <w:sz w:val="20"/>
          <w:szCs w:val="20"/>
        </w:rPr>
        <w:br/>
        <w:t>zadostne ukrepe, s katerimi lahko dokaže svojo zanesljivost kljub obstoju kršitev. Če izvajalec ni</w:t>
      </w:r>
      <w:r w:rsidRPr="00274559">
        <w:rPr>
          <w:color w:val="000000"/>
          <w:sz w:val="20"/>
          <w:szCs w:val="20"/>
        </w:rPr>
        <w:br/>
        <w:t>predložil dokazov za podizvajalca ali če jih je, pa naročnik oceni, da ti ukrepi ne zadoščajo, lahko</w:t>
      </w:r>
      <w:r w:rsidRPr="00274559">
        <w:rPr>
          <w:color w:val="000000"/>
          <w:sz w:val="20"/>
          <w:szCs w:val="20"/>
        </w:rPr>
        <w:br/>
        <w:t>izvajalec zamenja podizvajalca v roku, ki ga določi naročnik in ne sme biti daljši od 15 dni v skladu</w:t>
      </w:r>
      <w:r w:rsidRPr="00274559">
        <w:rPr>
          <w:color w:val="000000"/>
          <w:sz w:val="20"/>
          <w:szCs w:val="20"/>
        </w:rPr>
        <w:br/>
        <w:t>s 94. členom ZJN-3, ali sam prevzame del, ki ga je oddal v podizvajanje temu podizvajalcu, če ta</w:t>
      </w:r>
      <w:r w:rsidRPr="00274559">
        <w:rPr>
          <w:color w:val="000000"/>
          <w:sz w:val="20"/>
          <w:szCs w:val="20"/>
        </w:rPr>
        <w:br/>
        <w:t>zamenjava ali prevzem ne pomeni bistvene spremembe pogodbe. Če izvajalec ni predložil</w:t>
      </w:r>
      <w:r w:rsidRPr="00274559">
        <w:rPr>
          <w:color w:val="000000"/>
          <w:sz w:val="20"/>
          <w:szCs w:val="20"/>
        </w:rPr>
        <w:br/>
        <w:t>dokazo</w:t>
      </w:r>
      <w:r w:rsidRPr="00274559">
        <w:rPr>
          <w:color w:val="000000"/>
          <w:sz w:val="20"/>
          <w:szCs w:val="20"/>
        </w:rPr>
        <w:t>v zase ali za podizvajalca ali če jih je, pa naročnik oceni, da ti ukrepi ne zadoščajo, ali če</w:t>
      </w:r>
      <w:r w:rsidRPr="00274559">
        <w:rPr>
          <w:color w:val="000000"/>
          <w:sz w:val="20"/>
          <w:szCs w:val="20"/>
        </w:rPr>
        <w:br/>
        <w:t>izvajalec ne prevzame del sam ali predlaga novega podizvajalca ali če naročnik v skladu s 94.</w:t>
      </w:r>
      <w:r w:rsidRPr="00274559">
        <w:rPr>
          <w:color w:val="000000"/>
          <w:sz w:val="20"/>
          <w:szCs w:val="20"/>
        </w:rPr>
        <w:br/>
        <w:t>členom ZJN-3 pravočasno predlaganega novega podizvajalca zavrne, se razvezni pogoj uresniči</w:t>
      </w:r>
      <w:r w:rsidRPr="00274559">
        <w:rPr>
          <w:color w:val="000000"/>
          <w:sz w:val="20"/>
          <w:szCs w:val="20"/>
        </w:rPr>
        <w:br/>
        <w:t>pod pogojem, da je od seznanitve naročnika s kršitvijo in do izteka veljavnosti pogodbe še najmanj</w:t>
      </w:r>
      <w:r w:rsidRPr="00274559">
        <w:rPr>
          <w:color w:val="000000"/>
          <w:sz w:val="20"/>
          <w:szCs w:val="20"/>
        </w:rPr>
        <w:br/>
        <w:t>šest mesecev. V primeru izpolnitve razveznega pogoja se šteje, da je pogodba razvezana z dnem</w:t>
      </w:r>
      <w:r w:rsidRPr="00274559">
        <w:rPr>
          <w:sz w:val="20"/>
          <w:szCs w:val="24"/>
        </w:rPr>
        <w:br/>
      </w:r>
      <w:r w:rsidRPr="00274559">
        <w:rPr>
          <w:color w:val="000000"/>
          <w:sz w:val="20"/>
          <w:szCs w:val="20"/>
        </w:rPr>
        <w:t>sklenitve nove pogodbe o izvedbi javne</w:t>
      </w:r>
      <w:r w:rsidRPr="00274559">
        <w:rPr>
          <w:color w:val="000000"/>
          <w:sz w:val="20"/>
          <w:szCs w:val="20"/>
        </w:rPr>
        <w:t>ga naročila, naročnik pa mora nov postopek oddaje</w:t>
      </w:r>
      <w:r w:rsidRPr="00274559">
        <w:rPr>
          <w:color w:val="000000"/>
          <w:sz w:val="20"/>
          <w:szCs w:val="20"/>
        </w:rPr>
        <w:br/>
        <w:t>javnega naročila začeti nemudoma, vendar najkasneje v 60 dneh od seznanitve s kršitvijo. Če</w:t>
      </w:r>
      <w:r w:rsidRPr="00274559">
        <w:rPr>
          <w:color w:val="000000"/>
          <w:sz w:val="20"/>
          <w:szCs w:val="20"/>
        </w:rPr>
        <w:br/>
        <w:t>naročnik v tem roku ne začne novega postopka javnega naročila, se šteje, da je pogodba</w:t>
      </w:r>
      <w:r w:rsidRPr="00274559">
        <w:rPr>
          <w:color w:val="000000"/>
          <w:sz w:val="20"/>
          <w:szCs w:val="20"/>
        </w:rPr>
        <w:br/>
        <w:t>razvezana šestdeseti dan od seznanitve s kršitvijo. Če se v času veljavnosti pogodbe spremeni</w:t>
      </w:r>
      <w:r w:rsidRPr="00274559">
        <w:rPr>
          <w:color w:val="000000"/>
          <w:sz w:val="20"/>
          <w:szCs w:val="20"/>
        </w:rPr>
        <w:br/>
        <w:t>vsebina razveznega pogoja, kot ga določa veljavni zakon, ki ureja javno naročanje, pogodbeni</w:t>
      </w:r>
      <w:r w:rsidRPr="00274559">
        <w:rPr>
          <w:color w:val="000000"/>
          <w:sz w:val="20"/>
          <w:szCs w:val="20"/>
        </w:rPr>
        <w:br/>
        <w:t>stranki soglašata, da se vsebina razveznega pogoja, kot je opredeljena v tem odstavku tega</w:t>
      </w:r>
      <w:r w:rsidRPr="00274559">
        <w:rPr>
          <w:color w:val="000000"/>
          <w:sz w:val="20"/>
          <w:szCs w:val="20"/>
        </w:rPr>
        <w:br/>
        <w:t>člena</w:t>
      </w:r>
      <w:r w:rsidRPr="00274559">
        <w:rPr>
          <w:color w:val="000000"/>
          <w:sz w:val="20"/>
          <w:szCs w:val="20"/>
        </w:rPr>
        <w:t>, nadomesti z vsebino razveznega pogoja, kot ga določa veljavni zakon, ki ureja javno</w:t>
      </w:r>
      <w:r w:rsidRPr="00274559">
        <w:rPr>
          <w:color w:val="000000"/>
          <w:sz w:val="20"/>
          <w:szCs w:val="20"/>
        </w:rPr>
        <w:br/>
      </w:r>
      <w:r w:rsidRPr="00274559">
        <w:rPr>
          <w:color w:val="000000"/>
          <w:sz w:val="20"/>
          <w:szCs w:val="20"/>
        </w:rPr>
        <w:lastRenderedPageBreak/>
        <w:t>naročanje. V tem primeru ni treba skleniti aneksa k pogodbi, razen če to zahteva veljavni zakon,</w:t>
      </w:r>
      <w:r w:rsidRPr="00274559">
        <w:rPr>
          <w:color w:val="000000"/>
          <w:sz w:val="20"/>
          <w:szCs w:val="20"/>
        </w:rPr>
        <w:br/>
        <w:t>ki ureja javno naročanje.</w:t>
      </w:r>
      <w:r w:rsidRPr="00274559">
        <w:rPr>
          <w:sz w:val="20"/>
          <w:szCs w:val="24"/>
        </w:rPr>
        <w:t xml:space="preserve"> </w:t>
      </w:r>
    </w:p>
    <w:p w14:paraId="0A85D799" w14:textId="77777777" w:rsidR="00274559" w:rsidRPr="00274559" w:rsidRDefault="00274559" w:rsidP="00274559">
      <w:pPr>
        <w:spacing w:after="0" w:line="260" w:lineRule="atLeast"/>
        <w:rPr>
          <w:rFonts w:cs="Times New Roman"/>
          <w:sz w:val="20"/>
          <w:szCs w:val="24"/>
        </w:rPr>
      </w:pPr>
    </w:p>
    <w:p w14:paraId="4BACBAC9" w14:textId="77777777" w:rsidR="00274559" w:rsidRDefault="00B32C26" w:rsidP="00274559">
      <w:pPr>
        <w:spacing w:after="0" w:line="260" w:lineRule="atLeast"/>
        <w:rPr>
          <w:sz w:val="20"/>
          <w:szCs w:val="20"/>
        </w:rPr>
      </w:pPr>
      <w:r w:rsidRPr="00274559">
        <w:rPr>
          <w:sz w:val="20"/>
          <w:szCs w:val="20"/>
        </w:rPr>
        <w:t>Naročnik lahko ne glede na določbe zakona, ki ureja obligacijska razmerja, odstopi od pogodbe v vseh primerih iz 96. člena ZJN-3.</w:t>
      </w:r>
    </w:p>
    <w:p w14:paraId="3C867F52" w14:textId="77777777" w:rsidR="00274559" w:rsidRPr="00274559" w:rsidRDefault="00274559" w:rsidP="00274559">
      <w:pPr>
        <w:spacing w:after="0" w:line="260" w:lineRule="atLeast"/>
        <w:rPr>
          <w:sz w:val="20"/>
          <w:szCs w:val="20"/>
        </w:rPr>
      </w:pPr>
    </w:p>
    <w:p w14:paraId="0ECF3F83" w14:textId="77777777" w:rsidR="00274559" w:rsidRPr="00274559" w:rsidRDefault="00B32C26" w:rsidP="00274559">
      <w:pPr>
        <w:spacing w:after="0" w:line="260" w:lineRule="atLeast"/>
        <w:rPr>
          <w:sz w:val="20"/>
          <w:szCs w:val="20"/>
        </w:rPr>
      </w:pPr>
      <w:r w:rsidRPr="00274559">
        <w:rPr>
          <w:sz w:val="20"/>
          <w:szCs w:val="20"/>
        </w:rPr>
        <w:t>Naročnik lahko odpove pogodbo, če je zoper izvajalca začet stečajni postopek, pri čemer odpoved učinkuje z dnem prejema pisne odpovedi ali drugim datumom, ki ga naročnik določi v pisnem obvestilu, upoštevajoč veljavne predpise.</w:t>
      </w:r>
    </w:p>
    <w:p w14:paraId="3FC44C72" w14:textId="77777777" w:rsidR="00CE1FA7" w:rsidRPr="008C440C" w:rsidRDefault="00CE1FA7" w:rsidP="00CE1FA7">
      <w:pPr>
        <w:widowControl w:val="0"/>
        <w:spacing w:after="0" w:line="260" w:lineRule="atLeast"/>
        <w:rPr>
          <w:sz w:val="20"/>
          <w:szCs w:val="20"/>
          <w:lang w:eastAsia="sl-SI"/>
        </w:rPr>
      </w:pPr>
    </w:p>
    <w:p w14:paraId="68B592AB"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18C8A17C" w14:textId="77777777" w:rsidR="00CE1FA7" w:rsidRPr="008C440C" w:rsidRDefault="00CE1FA7" w:rsidP="00CE1FA7">
      <w:pPr>
        <w:widowControl w:val="0"/>
        <w:spacing w:after="0" w:line="260" w:lineRule="atLeast"/>
        <w:rPr>
          <w:sz w:val="20"/>
          <w:szCs w:val="20"/>
          <w:lang w:eastAsia="sl-SI"/>
        </w:rPr>
      </w:pPr>
    </w:p>
    <w:p w14:paraId="63E7D315" w14:textId="77777777" w:rsidR="00757DE3" w:rsidRPr="008C440C" w:rsidRDefault="00B32C26" w:rsidP="00757DE3">
      <w:pPr>
        <w:widowControl w:val="0"/>
        <w:spacing w:after="0" w:line="276" w:lineRule="auto"/>
        <w:rPr>
          <w:sz w:val="20"/>
          <w:szCs w:val="20"/>
          <w:lang w:eastAsia="sl-SI"/>
        </w:rPr>
      </w:pPr>
      <w:r w:rsidRPr="008C440C">
        <w:rPr>
          <w:sz w:val="20"/>
          <w:szCs w:val="20"/>
          <w:lang w:eastAsia="sl-SI"/>
        </w:rPr>
        <w:t xml:space="preserve">Niti </w:t>
      </w:r>
      <w:r>
        <w:rPr>
          <w:sz w:val="20"/>
          <w:szCs w:val="20"/>
          <w:lang w:eastAsia="sl-SI"/>
        </w:rPr>
        <w:t>izvajalec</w:t>
      </w:r>
      <w:r w:rsidRPr="008C440C">
        <w:rPr>
          <w:sz w:val="20"/>
          <w:szCs w:val="20"/>
          <w:lang w:eastAsia="sl-SI"/>
        </w:rPr>
        <w:t xml:space="preserve">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4F99BFF1" w14:textId="77777777" w:rsidR="00757DE3" w:rsidRPr="008C440C" w:rsidRDefault="00757DE3" w:rsidP="00757DE3">
      <w:pPr>
        <w:widowControl w:val="0"/>
        <w:spacing w:after="0" w:line="276" w:lineRule="auto"/>
        <w:rPr>
          <w:sz w:val="20"/>
          <w:szCs w:val="20"/>
          <w:lang w:eastAsia="sl-SI"/>
        </w:rPr>
      </w:pPr>
    </w:p>
    <w:p w14:paraId="58656F4B" w14:textId="77777777" w:rsidR="00757DE3" w:rsidRDefault="00B32C26" w:rsidP="00757DE3">
      <w:pPr>
        <w:widowControl w:val="0"/>
        <w:spacing w:after="0" w:line="276" w:lineRule="auto"/>
        <w:rPr>
          <w:sz w:val="20"/>
          <w:szCs w:val="20"/>
          <w:lang w:eastAsia="sl-SI"/>
        </w:rPr>
      </w:pPr>
      <w:r w:rsidRPr="008C440C">
        <w:rPr>
          <w:sz w:val="20"/>
          <w:szCs w:val="20"/>
          <w:lang w:eastAsia="sl-SI"/>
        </w:rPr>
        <w:t>V primeru</w:t>
      </w:r>
      <w:r>
        <w:rPr>
          <w:sz w:val="20"/>
          <w:szCs w:val="20"/>
          <w:lang w:eastAsia="sl-SI"/>
        </w:rPr>
        <w:t xml:space="preserve"> dlje časa trajajoče</w:t>
      </w:r>
      <w:r w:rsidRPr="008C440C">
        <w:rPr>
          <w:sz w:val="20"/>
          <w:szCs w:val="20"/>
          <w:lang w:eastAsia="sl-SI"/>
        </w:rPr>
        <w:t xml:space="preserve"> višje sile lahko naročnik ali </w:t>
      </w:r>
      <w:r>
        <w:rPr>
          <w:sz w:val="20"/>
          <w:szCs w:val="20"/>
          <w:lang w:eastAsia="sl-SI"/>
        </w:rPr>
        <w:t xml:space="preserve">izvajalec </w:t>
      </w:r>
      <w:r w:rsidRPr="008C440C">
        <w:rPr>
          <w:sz w:val="20"/>
          <w:szCs w:val="20"/>
          <w:lang w:eastAsia="sl-SI"/>
        </w:rPr>
        <w:t>odstopi od pogodbe</w:t>
      </w:r>
      <w:r>
        <w:rPr>
          <w:sz w:val="20"/>
          <w:szCs w:val="20"/>
          <w:lang w:eastAsia="sl-SI"/>
        </w:rPr>
        <w:t>.</w:t>
      </w:r>
      <w:r w:rsidRPr="008C440C">
        <w:rPr>
          <w:sz w:val="20"/>
          <w:szCs w:val="20"/>
          <w:lang w:eastAsia="sl-SI"/>
        </w:rPr>
        <w:t xml:space="preserve"> V primerih odstopa skladno s tem odstavkom ima </w:t>
      </w:r>
      <w:r>
        <w:rPr>
          <w:sz w:val="20"/>
          <w:szCs w:val="20"/>
          <w:lang w:eastAsia="sl-SI"/>
        </w:rPr>
        <w:t xml:space="preserve">izvajalec </w:t>
      </w:r>
      <w:r w:rsidRPr="008C440C">
        <w:rPr>
          <w:sz w:val="20"/>
          <w:szCs w:val="20"/>
          <w:lang w:eastAsia="sl-SI"/>
        </w:rPr>
        <w:t xml:space="preserve">pravico do plačila že izvedenih </w:t>
      </w:r>
      <w:r>
        <w:rPr>
          <w:sz w:val="20"/>
          <w:szCs w:val="20"/>
          <w:lang w:eastAsia="sl-SI"/>
        </w:rPr>
        <w:t xml:space="preserve">storitev </w:t>
      </w:r>
      <w:r w:rsidRPr="008C440C">
        <w:rPr>
          <w:sz w:val="20"/>
          <w:szCs w:val="20"/>
          <w:lang w:eastAsia="sl-SI"/>
        </w:rPr>
        <w:t xml:space="preserve">v tem delu. Drugih zahtevkov glede tega dela </w:t>
      </w:r>
      <w:r>
        <w:rPr>
          <w:sz w:val="20"/>
          <w:szCs w:val="20"/>
          <w:lang w:eastAsia="sl-SI"/>
        </w:rPr>
        <w:t xml:space="preserve">izvajalec </w:t>
      </w:r>
      <w:r w:rsidRPr="008C440C">
        <w:rPr>
          <w:sz w:val="20"/>
          <w:szCs w:val="20"/>
          <w:lang w:eastAsia="sl-SI"/>
        </w:rPr>
        <w:t>nima, niti ni upravičen zahtevati plačila kakršnekoli škode iz naslova odstopa od pogodbe skladno s tem odstavkom.</w:t>
      </w:r>
    </w:p>
    <w:p w14:paraId="466B7BEB" w14:textId="77777777" w:rsidR="00EC1583" w:rsidRDefault="00EC1583" w:rsidP="00CE1FA7">
      <w:pPr>
        <w:widowControl w:val="0"/>
        <w:spacing w:after="0" w:line="260" w:lineRule="atLeast"/>
        <w:rPr>
          <w:sz w:val="20"/>
          <w:szCs w:val="20"/>
          <w:lang w:eastAsia="sl-SI"/>
        </w:rPr>
      </w:pPr>
    </w:p>
    <w:p w14:paraId="247DC0E3"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075D8821" w14:textId="77777777" w:rsidR="00CE1FA7" w:rsidRPr="008C440C" w:rsidRDefault="00CE1FA7" w:rsidP="00CE1FA7">
      <w:pPr>
        <w:spacing w:after="0" w:line="260" w:lineRule="atLeast"/>
        <w:rPr>
          <w:sz w:val="20"/>
          <w:szCs w:val="20"/>
        </w:rPr>
      </w:pPr>
    </w:p>
    <w:p w14:paraId="2A3C0E4A" w14:textId="77777777" w:rsidR="00072A9F" w:rsidRDefault="00B32C26" w:rsidP="00AA7B92">
      <w:pPr>
        <w:spacing w:after="0" w:line="260" w:lineRule="atLeast"/>
        <w:rPr>
          <w:sz w:val="20"/>
          <w:szCs w:val="20"/>
        </w:rPr>
      </w:pPr>
      <w:r w:rsidRPr="00292859">
        <w:rPr>
          <w:sz w:val="20"/>
          <w:szCs w:val="20"/>
        </w:rPr>
        <w:t xml:space="preserve">Izvajalec mora naročniku v </w:t>
      </w:r>
      <w:r>
        <w:rPr>
          <w:sz w:val="20"/>
          <w:szCs w:val="20"/>
        </w:rPr>
        <w:t>5</w:t>
      </w:r>
      <w:r w:rsidRPr="00292859">
        <w:rPr>
          <w:sz w:val="20"/>
          <w:szCs w:val="20"/>
        </w:rPr>
        <w:t xml:space="preserve"> </w:t>
      </w:r>
      <w:r>
        <w:rPr>
          <w:sz w:val="20"/>
          <w:szCs w:val="20"/>
        </w:rPr>
        <w:t xml:space="preserve">delovnih </w:t>
      </w:r>
      <w:r w:rsidRPr="00292859">
        <w:rPr>
          <w:sz w:val="20"/>
          <w:szCs w:val="20"/>
        </w:rPr>
        <w:t xml:space="preserve">dneh po podpisu pogodbe izročiti finančno zavarovanje za dobro izvedbo pogodbenih obveznosti, tj. lastno menico za dobro izvedbo pogodbenih obveznosti z veljavnostjo </w:t>
      </w:r>
      <w:r w:rsidR="00AA7B92">
        <w:rPr>
          <w:sz w:val="20"/>
          <w:szCs w:val="20"/>
        </w:rPr>
        <w:t xml:space="preserve">najmanj </w:t>
      </w:r>
      <w:r w:rsidR="00BE1DCA">
        <w:rPr>
          <w:sz w:val="20"/>
          <w:szCs w:val="20"/>
        </w:rPr>
        <w:t>25 mesecev</w:t>
      </w:r>
      <w:r w:rsidR="00604E1C">
        <w:rPr>
          <w:sz w:val="20"/>
          <w:szCs w:val="20"/>
        </w:rPr>
        <w:t xml:space="preserve">, šteto od dneva </w:t>
      </w:r>
      <w:r w:rsidR="00AA7B92">
        <w:rPr>
          <w:sz w:val="20"/>
          <w:szCs w:val="20"/>
        </w:rPr>
        <w:t xml:space="preserve">predvidenega </w:t>
      </w:r>
      <w:r w:rsidR="00604E1C">
        <w:rPr>
          <w:sz w:val="20"/>
          <w:szCs w:val="20"/>
        </w:rPr>
        <w:t>začetka veljavnosti pogodbe</w:t>
      </w:r>
      <w:r>
        <w:rPr>
          <w:sz w:val="20"/>
          <w:szCs w:val="20"/>
        </w:rPr>
        <w:t>, i</w:t>
      </w:r>
      <w:r w:rsidRPr="00292859">
        <w:rPr>
          <w:sz w:val="20"/>
          <w:szCs w:val="20"/>
        </w:rPr>
        <w:t xml:space="preserve">n vrednostjo, ki znaša 10 % od pogodbene vrednosti v EUR z DDV. Finančno zavarovanje se unovči, če izvajalec ne izpolni svojih pogodbenih obveznosti, jih izpolni napačno </w:t>
      </w:r>
      <w:r w:rsidR="00484FAB">
        <w:rPr>
          <w:sz w:val="20"/>
          <w:szCs w:val="20"/>
        </w:rPr>
        <w:t>ali</w:t>
      </w:r>
      <w:r w:rsidRPr="00292859">
        <w:rPr>
          <w:sz w:val="20"/>
          <w:szCs w:val="20"/>
        </w:rPr>
        <w:t xml:space="preserve"> pomanjkljivo </w:t>
      </w:r>
      <w:r w:rsidR="001B68AF">
        <w:rPr>
          <w:sz w:val="20"/>
          <w:szCs w:val="20"/>
        </w:rPr>
        <w:t>oz.</w:t>
      </w:r>
      <w:r w:rsidRPr="00292859">
        <w:rPr>
          <w:sz w:val="20"/>
          <w:szCs w:val="20"/>
        </w:rPr>
        <w:t xml:space="preserve"> jih ne izpolni pravočasno ter v </w:t>
      </w:r>
      <w:r w:rsidR="00484FAB">
        <w:rPr>
          <w:sz w:val="20"/>
          <w:szCs w:val="20"/>
        </w:rPr>
        <w:t xml:space="preserve">drugih </w:t>
      </w:r>
      <w:r w:rsidRPr="00292859">
        <w:rPr>
          <w:sz w:val="20"/>
          <w:szCs w:val="20"/>
        </w:rPr>
        <w:t xml:space="preserve">primerih, </w:t>
      </w:r>
      <w:r w:rsidR="00484FAB">
        <w:rPr>
          <w:sz w:val="20"/>
          <w:szCs w:val="20"/>
        </w:rPr>
        <w:t>ki jih določa pogodba.</w:t>
      </w:r>
    </w:p>
    <w:p w14:paraId="5CFCFE7A" w14:textId="77777777" w:rsidR="00892FE0" w:rsidRDefault="00892FE0" w:rsidP="00CE1FA7">
      <w:pPr>
        <w:spacing w:after="0" w:line="260" w:lineRule="atLeast"/>
        <w:rPr>
          <w:sz w:val="20"/>
          <w:szCs w:val="20"/>
        </w:rPr>
      </w:pPr>
    </w:p>
    <w:p w14:paraId="70BB871A"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653AE927" w14:textId="77777777" w:rsidR="00CE1FA7" w:rsidRPr="008C440C" w:rsidRDefault="00CE1FA7" w:rsidP="00CE1FA7">
      <w:pPr>
        <w:spacing w:after="0" w:line="260" w:lineRule="atLeast"/>
        <w:jc w:val="center"/>
        <w:rPr>
          <w:sz w:val="20"/>
          <w:szCs w:val="20"/>
        </w:rPr>
      </w:pPr>
    </w:p>
    <w:p w14:paraId="200F6EFC" w14:textId="77777777" w:rsidR="005C54E2" w:rsidRPr="005C54E2" w:rsidRDefault="00B32C26" w:rsidP="00AA7B92">
      <w:pPr>
        <w:spacing w:after="0" w:line="260" w:lineRule="atLeast"/>
        <w:rPr>
          <w:i/>
          <w:iCs/>
          <w:sz w:val="20"/>
          <w:szCs w:val="20"/>
        </w:rPr>
      </w:pPr>
      <w:r w:rsidRPr="00487C9F">
        <w:rPr>
          <w:sz w:val="20"/>
          <w:szCs w:val="20"/>
        </w:rPr>
        <w:t>Pogodba je sklenjena, ko jo podpišeta obe pogodbeni stranki.</w:t>
      </w:r>
      <w:r>
        <w:rPr>
          <w:sz w:val="20"/>
          <w:szCs w:val="20"/>
        </w:rPr>
        <w:t xml:space="preserve"> Pogodba za sklop </w:t>
      </w:r>
      <w:r w:rsidR="00757DE3">
        <w:rPr>
          <w:sz w:val="20"/>
          <w:szCs w:val="20"/>
        </w:rPr>
        <w:t>1</w:t>
      </w:r>
      <w:r>
        <w:rPr>
          <w:sz w:val="20"/>
          <w:szCs w:val="20"/>
        </w:rPr>
        <w:t xml:space="preserve"> </w:t>
      </w:r>
      <w:r w:rsidR="00F43869">
        <w:rPr>
          <w:sz w:val="20"/>
          <w:szCs w:val="20"/>
        </w:rPr>
        <w:t>začne</w:t>
      </w:r>
      <w:r>
        <w:rPr>
          <w:sz w:val="20"/>
          <w:szCs w:val="20"/>
        </w:rPr>
        <w:t xml:space="preserve"> veljati z dnem podpisa pogodbe. Pogodba za sklop 2 začne </w:t>
      </w:r>
      <w:r w:rsidR="00F31C13">
        <w:rPr>
          <w:sz w:val="20"/>
          <w:szCs w:val="20"/>
        </w:rPr>
        <w:t xml:space="preserve">veljati </w:t>
      </w:r>
      <w:r>
        <w:rPr>
          <w:sz w:val="20"/>
          <w:szCs w:val="20"/>
        </w:rPr>
        <w:t xml:space="preserve">z dnem, ki ga </w:t>
      </w:r>
      <w:r w:rsidR="00F31C13">
        <w:rPr>
          <w:sz w:val="20"/>
          <w:szCs w:val="20"/>
        </w:rPr>
        <w:t>naknadno</w:t>
      </w:r>
      <w:r>
        <w:rPr>
          <w:sz w:val="20"/>
          <w:szCs w:val="20"/>
        </w:rPr>
        <w:t xml:space="preserve"> določi naročnik,</w:t>
      </w:r>
      <w:r w:rsidR="00F43869">
        <w:rPr>
          <w:sz w:val="20"/>
          <w:szCs w:val="20"/>
        </w:rPr>
        <w:t xml:space="preserve"> </w:t>
      </w:r>
      <w:r>
        <w:rPr>
          <w:sz w:val="20"/>
          <w:szCs w:val="20"/>
        </w:rPr>
        <w:t>ob upoštevanju predčasn</w:t>
      </w:r>
      <w:r w:rsidR="00AA7B92">
        <w:rPr>
          <w:sz w:val="20"/>
          <w:szCs w:val="20"/>
        </w:rPr>
        <w:t>e porabe</w:t>
      </w:r>
      <w:r w:rsidR="00F31C13">
        <w:rPr>
          <w:sz w:val="20"/>
          <w:szCs w:val="20"/>
        </w:rPr>
        <w:t xml:space="preserve"> pogodbene vrednosti </w:t>
      </w:r>
      <w:r>
        <w:rPr>
          <w:sz w:val="20"/>
          <w:szCs w:val="20"/>
        </w:rPr>
        <w:t>na obstoječi veljavni pogodbi za istovrstne storitve</w:t>
      </w:r>
      <w:r w:rsidR="00F43869">
        <w:rPr>
          <w:sz w:val="20"/>
          <w:szCs w:val="20"/>
        </w:rPr>
        <w:t>.</w:t>
      </w:r>
      <w:r>
        <w:rPr>
          <w:sz w:val="20"/>
          <w:szCs w:val="20"/>
        </w:rPr>
        <w:t xml:space="preserve"> </w:t>
      </w:r>
      <w:r w:rsidRPr="005C54E2">
        <w:rPr>
          <w:i/>
          <w:iCs/>
          <w:sz w:val="20"/>
          <w:szCs w:val="20"/>
        </w:rPr>
        <w:t>(</w:t>
      </w:r>
      <w:r w:rsidR="00F31C13" w:rsidRPr="00F31C13">
        <w:rPr>
          <w:i/>
          <w:iCs/>
          <w:sz w:val="20"/>
          <w:szCs w:val="20"/>
        </w:rPr>
        <w:t xml:space="preserve">Naročnik izpostavlja, da trenutno veljavna pogodba </w:t>
      </w:r>
      <w:r w:rsidR="00F31C13">
        <w:rPr>
          <w:i/>
          <w:iCs/>
          <w:sz w:val="20"/>
          <w:szCs w:val="20"/>
        </w:rPr>
        <w:t xml:space="preserve">za sklop 2 </w:t>
      </w:r>
      <w:r w:rsidR="00F31C13" w:rsidRPr="00F31C13">
        <w:rPr>
          <w:i/>
          <w:iCs/>
          <w:sz w:val="20"/>
          <w:szCs w:val="20"/>
        </w:rPr>
        <w:t xml:space="preserve">velja do </w:t>
      </w:r>
      <w:r w:rsidR="00F31C13">
        <w:rPr>
          <w:i/>
          <w:iCs/>
          <w:sz w:val="20"/>
          <w:szCs w:val="20"/>
        </w:rPr>
        <w:t>15. 2</w:t>
      </w:r>
      <w:r w:rsidR="00F31C13" w:rsidRPr="00F31C13">
        <w:rPr>
          <w:i/>
          <w:iCs/>
          <w:sz w:val="20"/>
          <w:szCs w:val="20"/>
        </w:rPr>
        <w:t>. 202</w:t>
      </w:r>
      <w:r w:rsidR="00F31C13">
        <w:rPr>
          <w:i/>
          <w:iCs/>
          <w:sz w:val="20"/>
          <w:szCs w:val="20"/>
        </w:rPr>
        <w:t>7</w:t>
      </w:r>
      <w:r w:rsidR="00F31C13" w:rsidRPr="00F31C13">
        <w:rPr>
          <w:i/>
          <w:iCs/>
          <w:sz w:val="20"/>
          <w:szCs w:val="20"/>
        </w:rPr>
        <w:t xml:space="preserve">, vendar je dinamika porabe </w:t>
      </w:r>
      <w:r w:rsidR="00AA7B92">
        <w:rPr>
          <w:i/>
          <w:iCs/>
          <w:sz w:val="20"/>
          <w:szCs w:val="20"/>
        </w:rPr>
        <w:t xml:space="preserve">bistveno </w:t>
      </w:r>
      <w:r w:rsidR="00F31C13" w:rsidRPr="00F31C13">
        <w:rPr>
          <w:i/>
          <w:iCs/>
          <w:sz w:val="20"/>
          <w:szCs w:val="20"/>
        </w:rPr>
        <w:t xml:space="preserve">večja od predvidene, zato se </w:t>
      </w:r>
      <w:r w:rsidR="00AA7B92">
        <w:rPr>
          <w:i/>
          <w:iCs/>
          <w:sz w:val="20"/>
          <w:szCs w:val="20"/>
        </w:rPr>
        <w:t>ocenjuje</w:t>
      </w:r>
      <w:r w:rsidR="00F31C13" w:rsidRPr="00F31C13">
        <w:rPr>
          <w:i/>
          <w:iCs/>
          <w:sz w:val="20"/>
          <w:szCs w:val="20"/>
        </w:rPr>
        <w:t xml:space="preserve">, da bi pogodba lahko bila finančno izkoriščena v </w:t>
      </w:r>
      <w:r w:rsidR="00F31C13">
        <w:rPr>
          <w:i/>
          <w:iCs/>
          <w:sz w:val="20"/>
          <w:szCs w:val="20"/>
        </w:rPr>
        <w:t>marcu 2026. O</w:t>
      </w:r>
      <w:r w:rsidRPr="005C54E2">
        <w:rPr>
          <w:i/>
          <w:iCs/>
          <w:sz w:val="20"/>
          <w:szCs w:val="20"/>
        </w:rPr>
        <w:t xml:space="preserve">kviren rok za začetek veljavnosti pogodbe za sklop 2 naročnik ocenjuje v aprilu 2026). </w:t>
      </w:r>
    </w:p>
    <w:p w14:paraId="0B219005" w14:textId="77777777" w:rsidR="00F43869" w:rsidRDefault="00F43869" w:rsidP="00AA7B92">
      <w:pPr>
        <w:spacing w:after="0" w:line="260" w:lineRule="atLeast"/>
        <w:rPr>
          <w:sz w:val="20"/>
          <w:szCs w:val="20"/>
        </w:rPr>
      </w:pPr>
    </w:p>
    <w:p w14:paraId="219EB475" w14:textId="77777777" w:rsidR="00FB3EA1" w:rsidRDefault="00B32C26" w:rsidP="00AA7B92">
      <w:pPr>
        <w:spacing w:after="0" w:line="260" w:lineRule="atLeast"/>
        <w:rPr>
          <w:sz w:val="20"/>
          <w:szCs w:val="20"/>
        </w:rPr>
      </w:pPr>
      <w:r>
        <w:rPr>
          <w:sz w:val="20"/>
          <w:szCs w:val="20"/>
        </w:rPr>
        <w:t xml:space="preserve">Pogodba za </w:t>
      </w:r>
      <w:r w:rsidR="00A14D05">
        <w:rPr>
          <w:sz w:val="20"/>
          <w:szCs w:val="20"/>
        </w:rPr>
        <w:t xml:space="preserve">oba sklopa </w:t>
      </w:r>
      <w:r>
        <w:rPr>
          <w:sz w:val="20"/>
          <w:szCs w:val="20"/>
        </w:rPr>
        <w:t>velja</w:t>
      </w:r>
      <w:r w:rsidR="00A14D05">
        <w:rPr>
          <w:sz w:val="20"/>
          <w:szCs w:val="20"/>
        </w:rPr>
        <w:t xml:space="preserve"> za 2-letno obdobje od začetka veljavnosti pogodbe </w:t>
      </w:r>
      <w:r w:rsidR="001B68AF">
        <w:rPr>
          <w:sz w:val="20"/>
          <w:szCs w:val="20"/>
        </w:rPr>
        <w:t>oz.</w:t>
      </w:r>
      <w:r w:rsidRPr="00323C27">
        <w:rPr>
          <w:sz w:val="20"/>
          <w:szCs w:val="20"/>
        </w:rPr>
        <w:t xml:space="preserve"> do porabe pogodbene vrednosti iz </w:t>
      </w:r>
      <w:r w:rsidR="00892FE0">
        <w:rPr>
          <w:sz w:val="20"/>
          <w:szCs w:val="20"/>
        </w:rPr>
        <w:t>šestega</w:t>
      </w:r>
      <w:r w:rsidRPr="00323C27">
        <w:rPr>
          <w:sz w:val="20"/>
          <w:szCs w:val="20"/>
        </w:rPr>
        <w:t xml:space="preserve"> odstavka 1</w:t>
      </w:r>
      <w:r w:rsidR="00814CC9">
        <w:rPr>
          <w:sz w:val="20"/>
          <w:szCs w:val="20"/>
        </w:rPr>
        <w:t>1</w:t>
      </w:r>
      <w:r w:rsidRPr="00323C27">
        <w:rPr>
          <w:sz w:val="20"/>
          <w:szCs w:val="20"/>
        </w:rPr>
        <w:t>. člena pogodbe (kar nastopi prej)</w:t>
      </w:r>
      <w:r>
        <w:rPr>
          <w:sz w:val="20"/>
          <w:szCs w:val="20"/>
        </w:rPr>
        <w:t xml:space="preserve">. </w:t>
      </w:r>
    </w:p>
    <w:p w14:paraId="607DBF86" w14:textId="77777777" w:rsidR="00F43869" w:rsidRDefault="00F43869" w:rsidP="00CE1FA7">
      <w:pPr>
        <w:spacing w:after="0" w:line="260" w:lineRule="atLeast"/>
        <w:rPr>
          <w:sz w:val="20"/>
          <w:szCs w:val="20"/>
        </w:rPr>
      </w:pPr>
    </w:p>
    <w:p w14:paraId="53295B69" w14:textId="77777777" w:rsidR="00287358" w:rsidRPr="00287358" w:rsidRDefault="00B32C26" w:rsidP="00FD744B">
      <w:pPr>
        <w:pStyle w:val="Odstavekseznama"/>
        <w:numPr>
          <w:ilvl w:val="0"/>
          <w:numId w:val="49"/>
        </w:numPr>
        <w:spacing w:after="0" w:line="260" w:lineRule="atLeast"/>
        <w:rPr>
          <w:sz w:val="20"/>
          <w:szCs w:val="20"/>
        </w:rPr>
      </w:pPr>
      <w:r w:rsidRPr="00287358">
        <w:rPr>
          <w:sz w:val="20"/>
          <w:szCs w:val="20"/>
        </w:rPr>
        <w:t>člen</w:t>
      </w:r>
    </w:p>
    <w:p w14:paraId="74A49BEA" w14:textId="77777777" w:rsidR="00CE1FA7" w:rsidRPr="008C440C" w:rsidRDefault="00CE1FA7" w:rsidP="00CE1FA7">
      <w:pPr>
        <w:spacing w:after="0" w:line="260" w:lineRule="atLeast"/>
        <w:rPr>
          <w:sz w:val="20"/>
          <w:szCs w:val="20"/>
        </w:rPr>
      </w:pPr>
    </w:p>
    <w:p w14:paraId="69FE58DD" w14:textId="77777777" w:rsidR="00757DE3" w:rsidRDefault="00B32C26" w:rsidP="00AA7B92">
      <w:pPr>
        <w:spacing w:after="0" w:line="260" w:lineRule="atLeast"/>
        <w:rPr>
          <w:sz w:val="20"/>
          <w:szCs w:val="20"/>
        </w:rPr>
      </w:pPr>
      <w:r w:rsidRPr="00757DE3">
        <w:rPr>
          <w:sz w:val="20"/>
          <w:szCs w:val="20"/>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w:t>
      </w:r>
      <w:r w:rsidRPr="00757DE3">
        <w:rPr>
          <w:sz w:val="20"/>
          <w:szCs w:val="20"/>
        </w:rPr>
        <w:lastRenderedPageBreak/>
        <w:t xml:space="preserve">elektronskih naslovov, telefonskih številk in imen zakonitih zastopnikov, skrbnikov pogodb in kontaktnih oseb naročnika in izvajalca, izvedejo s pisnim obvestilom, pri čemer za takšne spremembe pogodbe ni treba skleniti aneksa k pogodbi. </w:t>
      </w:r>
    </w:p>
    <w:p w14:paraId="5DA41609" w14:textId="77777777" w:rsidR="00757DE3" w:rsidRDefault="00757DE3" w:rsidP="00AA7B92">
      <w:pPr>
        <w:spacing w:after="0" w:line="260" w:lineRule="atLeast"/>
        <w:rPr>
          <w:sz w:val="20"/>
          <w:szCs w:val="20"/>
        </w:rPr>
      </w:pPr>
    </w:p>
    <w:p w14:paraId="7AEE4BDB" w14:textId="77777777" w:rsidR="00757DE3" w:rsidRPr="00DF5639" w:rsidRDefault="00B32C26" w:rsidP="00AA7B92">
      <w:pPr>
        <w:spacing w:after="0" w:line="260" w:lineRule="atLeast"/>
        <w:rPr>
          <w:sz w:val="20"/>
          <w:szCs w:val="20"/>
        </w:rPr>
      </w:pPr>
      <w:r w:rsidRPr="00DF5639">
        <w:rPr>
          <w:sz w:val="20"/>
          <w:szCs w:val="20"/>
        </w:rPr>
        <w:t xml:space="preserve">Vse zadeve, ki jih pogodbeni stranki v pogodbi nista dogovorili </w:t>
      </w:r>
      <w:r w:rsidRPr="00DF5639">
        <w:rPr>
          <w:sz w:val="20"/>
          <w:szCs w:val="20"/>
        </w:rPr>
        <w:t>drugače, bosta obravnavali v skladu z določbami Obligacijskega zakonika - OZ (Uradni list RS, št. 97/07 – uradno prečiščeno besedilo</w:t>
      </w:r>
      <w:r w:rsidR="004D3D9D">
        <w:rPr>
          <w:sz w:val="20"/>
          <w:szCs w:val="20"/>
        </w:rPr>
        <w:t xml:space="preserve">, s kasnejšimi </w:t>
      </w:r>
      <w:r w:rsidRPr="00DF5639">
        <w:rPr>
          <w:sz w:val="20"/>
          <w:szCs w:val="20"/>
        </w:rPr>
        <w:t>spremembami in dopolnitvami</w:t>
      </w:r>
      <w:r w:rsidR="004D3D9D">
        <w:rPr>
          <w:sz w:val="20"/>
          <w:szCs w:val="20"/>
        </w:rPr>
        <w:t>)</w:t>
      </w:r>
      <w:r w:rsidR="00AA7B92">
        <w:rPr>
          <w:sz w:val="20"/>
          <w:szCs w:val="20"/>
        </w:rPr>
        <w:t>,</w:t>
      </w:r>
      <w:r w:rsidRPr="00DF5639">
        <w:rPr>
          <w:sz w:val="20"/>
          <w:szCs w:val="20"/>
        </w:rPr>
        <w:t xml:space="preserve"> ter ostalimi veljavnimi predpisi.</w:t>
      </w:r>
    </w:p>
    <w:p w14:paraId="22E102AD" w14:textId="77777777" w:rsidR="00757DE3" w:rsidRPr="00DF5639" w:rsidRDefault="00757DE3" w:rsidP="00AA7B92">
      <w:pPr>
        <w:spacing w:after="0" w:line="260" w:lineRule="atLeast"/>
        <w:rPr>
          <w:sz w:val="20"/>
          <w:szCs w:val="20"/>
        </w:rPr>
      </w:pPr>
    </w:p>
    <w:p w14:paraId="2D3072E7" w14:textId="77777777" w:rsidR="00757DE3" w:rsidRPr="00DF5639" w:rsidRDefault="00B32C26" w:rsidP="00AA7B92">
      <w:pPr>
        <w:spacing w:after="0" w:line="260" w:lineRule="atLeast"/>
        <w:rPr>
          <w:sz w:val="20"/>
          <w:szCs w:val="20"/>
          <w:lang w:eastAsia="sl-SI"/>
        </w:rPr>
      </w:pPr>
      <w:r w:rsidRPr="00DF5639">
        <w:rPr>
          <w:sz w:val="20"/>
          <w:szCs w:val="20"/>
        </w:rPr>
        <w:t xml:space="preserve">Če je katerakoli od pogodbenih določb </w:t>
      </w:r>
      <w:r w:rsidRPr="00DF5639">
        <w:rPr>
          <w:sz w:val="20"/>
          <w:szCs w:val="20"/>
        </w:rPr>
        <w:t>neveljavna ali taka postane, to ne vpliva na ostale pogodbene določbe. Neveljavna določba se nadomesti z veljavno, ki mora čim bolj ustrezati namenu, ki ga je želela doseči neveljavna določba.</w:t>
      </w:r>
    </w:p>
    <w:p w14:paraId="36B4C968" w14:textId="77777777" w:rsidR="00757DE3" w:rsidRPr="00DF5639" w:rsidRDefault="00757DE3" w:rsidP="00AA7B92">
      <w:pPr>
        <w:widowControl w:val="0"/>
        <w:tabs>
          <w:tab w:val="left" w:pos="708"/>
          <w:tab w:val="left" w:pos="900"/>
        </w:tabs>
        <w:spacing w:after="0" w:line="260" w:lineRule="atLeast"/>
        <w:rPr>
          <w:sz w:val="20"/>
          <w:szCs w:val="20"/>
          <w:lang w:eastAsia="sl-SI"/>
        </w:rPr>
      </w:pPr>
    </w:p>
    <w:p w14:paraId="509F6B2E" w14:textId="77777777" w:rsidR="00757DE3" w:rsidRPr="00DF5639" w:rsidRDefault="00B32C26" w:rsidP="00AA7B92">
      <w:pPr>
        <w:spacing w:after="0" w:line="260" w:lineRule="atLeast"/>
        <w:rPr>
          <w:sz w:val="20"/>
          <w:szCs w:val="20"/>
        </w:rPr>
      </w:pPr>
      <w:r w:rsidRPr="00DF5639">
        <w:rPr>
          <w:sz w:val="20"/>
          <w:szCs w:val="20"/>
          <w:lang w:eastAsia="sl-SI"/>
        </w:rPr>
        <w:t>Pogodbeni stranki bosta vse morebitne spore reševali sporazumno, če do sporazuma ne bi prišlo, je za reševanje spora pristojno sodišče v Ljubljani.</w:t>
      </w:r>
    </w:p>
    <w:p w14:paraId="0EDF99BB" w14:textId="77777777" w:rsidR="00757DE3" w:rsidRPr="00DF5639" w:rsidRDefault="00757DE3" w:rsidP="00AA7B92">
      <w:pPr>
        <w:spacing w:after="0" w:line="260" w:lineRule="atLeast"/>
        <w:rPr>
          <w:sz w:val="20"/>
          <w:szCs w:val="20"/>
        </w:rPr>
      </w:pPr>
    </w:p>
    <w:p w14:paraId="3319627E" w14:textId="77777777" w:rsidR="00CE1FA7" w:rsidRDefault="00B32C26" w:rsidP="00AA7B92">
      <w:pPr>
        <w:spacing w:after="0" w:line="260" w:lineRule="atLeast"/>
        <w:rPr>
          <w:i/>
          <w:iCs/>
          <w:sz w:val="20"/>
          <w:szCs w:val="20"/>
          <w:lang w:eastAsia="sl-SI"/>
        </w:rPr>
      </w:pPr>
      <w:r w:rsidRPr="005A2AB7">
        <w:rPr>
          <w:sz w:val="20"/>
          <w:szCs w:val="20"/>
          <w:lang w:eastAsia="sl-SI"/>
        </w:rPr>
        <w:t xml:space="preserve">Pogodba je elektronsko podpisana ali Pogodba je sestavljena v 3 enakih izvodih, od katerih prejme naročnik 2 izvoda, izvajalec pa 1 izvod. </w:t>
      </w:r>
      <w:r w:rsidRPr="005A2AB7">
        <w:rPr>
          <w:i/>
          <w:iCs/>
          <w:sz w:val="20"/>
          <w:szCs w:val="20"/>
          <w:lang w:eastAsia="sl-SI"/>
        </w:rPr>
        <w:t>(Način podpisa izbereta naročnik in izbrani ponudnik pred sklenitvijo pogodbe).</w:t>
      </w:r>
    </w:p>
    <w:p w14:paraId="6FE44128" w14:textId="77777777" w:rsidR="00F43869" w:rsidRDefault="00F43869" w:rsidP="00AA7B92">
      <w:pPr>
        <w:spacing w:after="0" w:line="260" w:lineRule="atLeast"/>
        <w:rPr>
          <w:i/>
          <w:iCs/>
          <w:sz w:val="20"/>
          <w:szCs w:val="20"/>
          <w:lang w:eastAsia="sl-SI"/>
        </w:rPr>
      </w:pPr>
    </w:p>
    <w:p w14:paraId="22A47D04" w14:textId="77777777" w:rsidR="00F43869" w:rsidRPr="00F43869" w:rsidRDefault="00B32C26" w:rsidP="00AA7B92">
      <w:pPr>
        <w:spacing w:after="0" w:line="260" w:lineRule="atLeast"/>
        <w:rPr>
          <w:sz w:val="20"/>
          <w:szCs w:val="20"/>
          <w:lang w:eastAsia="sl-SI"/>
        </w:rPr>
      </w:pPr>
      <w:r w:rsidRPr="00F43869">
        <w:rPr>
          <w:sz w:val="20"/>
          <w:szCs w:val="20"/>
          <w:lang w:eastAsia="sl-SI"/>
        </w:rPr>
        <w:t>Naročnik:</w:t>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t>Izvajalec:</w:t>
      </w:r>
    </w:p>
    <w:p w14:paraId="1B5CC212" w14:textId="77777777" w:rsidR="00BA657B" w:rsidRDefault="00B32C26" w:rsidP="00AA7B92">
      <w:pPr>
        <w:spacing w:after="0" w:line="260" w:lineRule="atLeast"/>
        <w:jc w:val="left"/>
        <w:rPr>
          <w:b/>
          <w:sz w:val="20"/>
          <w:szCs w:val="20"/>
        </w:rPr>
      </w:pPr>
      <w:r>
        <w:rPr>
          <w:b/>
          <w:sz w:val="20"/>
          <w:szCs w:val="20"/>
        </w:rPr>
        <w:br w:type="page"/>
      </w:r>
    </w:p>
    <w:p w14:paraId="508DE82E" w14:textId="77777777" w:rsidR="00AC044C" w:rsidRDefault="00B32C26" w:rsidP="002A1DC2">
      <w:pPr>
        <w:pStyle w:val="Naslov1"/>
      </w:pPr>
      <w:bookmarkStart w:id="122" w:name="_Toc219385993"/>
      <w:bookmarkStart w:id="123" w:name="_Hlk98245763"/>
      <w:r>
        <w:lastRenderedPageBreak/>
        <w:t>LASTNA MENICA ZA DOBRO IZVEDBO POGODBENIH OBVEZNOSTI Z MENIČNO IZJAVO</w:t>
      </w:r>
      <w:bookmarkEnd w:id="122"/>
      <w:r>
        <w:t xml:space="preserve"> </w:t>
      </w:r>
    </w:p>
    <w:bookmarkEnd w:id="123"/>
    <w:p w14:paraId="6F111D07" w14:textId="77777777" w:rsidR="00AC044C" w:rsidRPr="00AC044C" w:rsidRDefault="00AC044C" w:rsidP="00AC044C">
      <w:pPr>
        <w:spacing w:after="0" w:line="260" w:lineRule="atLeast"/>
        <w:rPr>
          <w:sz w:val="20"/>
          <w:szCs w:val="20"/>
        </w:rPr>
      </w:pPr>
    </w:p>
    <w:p w14:paraId="7E937A18" w14:textId="77777777" w:rsidR="00AC044C" w:rsidRPr="00AC044C" w:rsidRDefault="00AC044C" w:rsidP="00AC044C">
      <w:pPr>
        <w:spacing w:after="0" w:line="260" w:lineRule="atLeast"/>
        <w:rPr>
          <w:sz w:val="20"/>
          <w:szCs w:val="20"/>
        </w:rPr>
      </w:pPr>
    </w:p>
    <w:p w14:paraId="7ABFE1ED" w14:textId="77777777" w:rsidR="000E75CF" w:rsidRPr="000E75CF" w:rsidRDefault="00B32C26" w:rsidP="000E75CF">
      <w:pPr>
        <w:spacing w:after="0" w:line="288" w:lineRule="auto"/>
        <w:contextualSpacing/>
        <w:jc w:val="center"/>
        <w:rPr>
          <w:rFonts w:cs="Times New Roman"/>
          <w:b/>
          <w:sz w:val="20"/>
          <w:szCs w:val="24"/>
        </w:rPr>
      </w:pPr>
      <w:r w:rsidRPr="000E75CF">
        <w:rPr>
          <w:rFonts w:cs="Times New Roman"/>
          <w:b/>
          <w:sz w:val="20"/>
          <w:szCs w:val="24"/>
        </w:rPr>
        <w:t>MENICA</w:t>
      </w:r>
    </w:p>
    <w:p w14:paraId="2E4B4100" w14:textId="77777777" w:rsidR="000E75CF" w:rsidRPr="000E75CF" w:rsidRDefault="000E75CF" w:rsidP="000E75CF">
      <w:pPr>
        <w:spacing w:after="0" w:line="288" w:lineRule="auto"/>
        <w:ind w:left="720"/>
        <w:contextualSpacing/>
        <w:jc w:val="left"/>
        <w:rPr>
          <w:rFonts w:cs="Times New Roman"/>
          <w:sz w:val="20"/>
          <w:szCs w:val="24"/>
        </w:rPr>
      </w:pPr>
    </w:p>
    <w:p w14:paraId="1809793D" w14:textId="77777777" w:rsidR="000E75CF" w:rsidRPr="000E75CF" w:rsidRDefault="000E75CF" w:rsidP="000E75CF">
      <w:pPr>
        <w:widowControl w:val="0"/>
        <w:suppressAutoHyphens/>
        <w:spacing w:after="0" w:line="260" w:lineRule="atLeast"/>
        <w:jc w:val="left"/>
        <w:rPr>
          <w:rFonts w:cs="Times New Roman"/>
          <w:sz w:val="20"/>
          <w:szCs w:val="20"/>
          <w:lang w:eastAsia="zh-CN"/>
        </w:rPr>
      </w:pPr>
    </w:p>
    <w:p w14:paraId="3E7CE3A4"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 xml:space="preserve">V _________________________ 20____      </w:t>
      </w:r>
      <w:r w:rsidRPr="000E75CF">
        <w:rPr>
          <w:rFonts w:cs="Times New Roman"/>
          <w:sz w:val="20"/>
          <w:szCs w:val="20"/>
          <w:bdr w:val="single" w:sz="4" w:space="0" w:color="auto"/>
          <w:lang w:eastAsia="zh-CN"/>
        </w:rPr>
        <w:t xml:space="preserve">                                                                             .</w:t>
      </w:r>
    </w:p>
    <w:p w14:paraId="5835D32F"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ab/>
        <w:t xml:space="preserve">             (kraj in datum izdaje)</w:t>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 xml:space="preserve">                           (znesek s številko)</w:t>
      </w:r>
    </w:p>
    <w:p w14:paraId="23F38C4A"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bdr w:val="single" w:sz="4" w:space="0" w:color="auto"/>
          <w:lang w:eastAsia="zh-CN"/>
        </w:rPr>
        <w:t xml:space="preserve">                                             </w:t>
      </w:r>
    </w:p>
    <w:p w14:paraId="5159C108"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sz w:val="20"/>
          <w:szCs w:val="20"/>
          <w:lang w:eastAsia="zh-CN"/>
        </w:rPr>
        <w:t xml:space="preserve">___________________________________________ </w:t>
      </w:r>
      <w:r w:rsidRPr="000E75CF">
        <w:rPr>
          <w:rFonts w:cs="Times New Roman"/>
          <w:i/>
          <w:sz w:val="20"/>
          <w:szCs w:val="20"/>
          <w:lang w:eastAsia="zh-CN"/>
        </w:rPr>
        <w:t>BOMO PLAČALI __________ MENICO</w:t>
      </w:r>
    </w:p>
    <w:p w14:paraId="7B4F3B0D"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 xml:space="preserve">              (dospelost plačila)</w:t>
      </w:r>
    </w:p>
    <w:p w14:paraId="29995830"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p>
    <w:p w14:paraId="7AD8E3A7"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PO NALOGU ________________________________________________________  ZNESEK</w:t>
      </w:r>
    </w:p>
    <w:p w14:paraId="6DA2830A"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(ime remitenta)</w:t>
      </w:r>
    </w:p>
    <w:p w14:paraId="0E89FCC3"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p>
    <w:p w14:paraId="5EB28E7E"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bdr w:val="single" w:sz="4" w:space="0" w:color="auto"/>
          <w:lang w:eastAsia="zh-CN"/>
        </w:rPr>
        <w:tab/>
        <w:t xml:space="preserve">                                                            </w:t>
      </w:r>
      <w:r w:rsidRPr="000E75CF">
        <w:rPr>
          <w:rFonts w:cs="Times New Roman"/>
          <w:sz w:val="20"/>
          <w:szCs w:val="20"/>
          <w:bdr w:val="single" w:sz="4" w:space="0" w:color="auto"/>
          <w:lang w:eastAsia="zh-CN"/>
        </w:rPr>
        <w:tab/>
      </w:r>
      <w:r w:rsidRPr="000E75CF">
        <w:rPr>
          <w:rFonts w:cs="Times New Roman"/>
          <w:sz w:val="20"/>
          <w:szCs w:val="20"/>
          <w:bdr w:val="single" w:sz="4" w:space="0" w:color="auto"/>
          <w:lang w:eastAsia="zh-CN"/>
        </w:rPr>
        <w:tab/>
      </w:r>
      <w:r w:rsidRPr="000E75CF">
        <w:rPr>
          <w:rFonts w:cs="Times New Roman"/>
          <w:sz w:val="20"/>
          <w:szCs w:val="20"/>
          <w:bdr w:val="single" w:sz="4" w:space="0" w:color="auto"/>
          <w:lang w:eastAsia="zh-CN"/>
        </w:rPr>
        <w:tab/>
        <w:t xml:space="preserve">                         </w:t>
      </w:r>
      <w:r w:rsidRPr="000E75CF">
        <w:rPr>
          <w:rFonts w:cs="Times New Roman"/>
          <w:sz w:val="20"/>
          <w:szCs w:val="20"/>
          <w:bdr w:val="single" w:sz="4" w:space="0" w:color="auto"/>
          <w:lang w:eastAsia="zh-CN"/>
        </w:rPr>
        <w:tab/>
        <w:t xml:space="preserve">                                    </w:t>
      </w:r>
    </w:p>
    <w:p w14:paraId="031166D2"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(znesek z besedo)</w:t>
      </w:r>
    </w:p>
    <w:p w14:paraId="4DA2411B"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p>
    <w:p w14:paraId="64A89934"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r w:rsidRPr="000E75CF">
        <w:rPr>
          <w:rFonts w:cs="Times New Roman"/>
          <w:i/>
          <w:sz w:val="20"/>
          <w:szCs w:val="20"/>
          <w:lang w:eastAsia="zh-CN"/>
        </w:rPr>
        <w:t xml:space="preserve">VREDNOST PREJETA ______________________________________ IN GA POLOŽITE NA  </w:t>
      </w:r>
    </w:p>
    <w:p w14:paraId="330A3C0E"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p>
    <w:p w14:paraId="2AAEA899"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r w:rsidRPr="000E75CF">
        <w:rPr>
          <w:rFonts w:cs="Times New Roman"/>
          <w:i/>
          <w:sz w:val="20"/>
          <w:szCs w:val="20"/>
          <w:lang w:eastAsia="zh-CN"/>
        </w:rPr>
        <w:t>RAČUN _____________________________ OBVESTIL ______________________________</w:t>
      </w:r>
    </w:p>
    <w:p w14:paraId="0986C250"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p>
    <w:p w14:paraId="11D92A8B"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 xml:space="preserve">OBVESTITE </w:t>
      </w:r>
      <w:r w:rsidRPr="000E75CF">
        <w:rPr>
          <w:rFonts w:cs="Times New Roman"/>
          <w:i/>
          <w:sz w:val="20"/>
          <w:szCs w:val="20"/>
          <w:lang w:eastAsia="zh-CN"/>
        </w:rPr>
        <w:t>_________________________________________________________________</w:t>
      </w:r>
    </w:p>
    <w:p w14:paraId="5341C1CE"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(ime trasata)</w:t>
      </w:r>
    </w:p>
    <w:p w14:paraId="1CB4D53A"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p>
    <w:p w14:paraId="6064E04B"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PLAČLJIVO PRI ______________________________________         ___________________</w:t>
      </w:r>
    </w:p>
    <w:p w14:paraId="18FD8F5D" w14:textId="77777777" w:rsidR="000E75CF" w:rsidRPr="000E75CF" w:rsidRDefault="00B32C26"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(trasant)</w:t>
      </w:r>
    </w:p>
    <w:p w14:paraId="5271AEC3"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ascii="Times New Roman" w:hAnsi="Times New Roman" w:cs="Times New Roman"/>
          <w:sz w:val="20"/>
          <w:szCs w:val="20"/>
          <w:lang w:eastAsia="zh-CN"/>
        </w:rPr>
      </w:pPr>
    </w:p>
    <w:p w14:paraId="6E4A4FB8" w14:textId="77777777" w:rsidR="000E75CF" w:rsidRPr="000E75CF" w:rsidRDefault="000E75CF" w:rsidP="000E75CF">
      <w:pPr>
        <w:spacing w:after="0" w:line="260" w:lineRule="atLeast"/>
        <w:jc w:val="left"/>
        <w:rPr>
          <w:rFonts w:cs="Times New Roman"/>
          <w:sz w:val="20"/>
          <w:szCs w:val="24"/>
        </w:rPr>
      </w:pPr>
    </w:p>
    <w:p w14:paraId="33E140BA" w14:textId="77777777" w:rsidR="000E75CF" w:rsidRPr="000E75CF" w:rsidRDefault="000E75CF" w:rsidP="000E75CF">
      <w:pPr>
        <w:spacing w:after="0" w:line="260" w:lineRule="atLeast"/>
        <w:jc w:val="left"/>
        <w:rPr>
          <w:rFonts w:cs="Times New Roman"/>
          <w:sz w:val="20"/>
          <w:szCs w:val="24"/>
        </w:rPr>
      </w:pPr>
    </w:p>
    <w:p w14:paraId="637CF536" w14:textId="77777777" w:rsidR="00AC044C" w:rsidRPr="004D52D3" w:rsidRDefault="00AC044C" w:rsidP="00AC044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4BD80A0F" w14:textId="77777777" w:rsidR="00AC044C" w:rsidRPr="004D52D3" w:rsidRDefault="00AC044C" w:rsidP="00AC044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3A06BB70" w14:textId="77777777" w:rsidR="00AC044C" w:rsidRDefault="00B32C26" w:rsidP="00AC044C">
      <w:pPr>
        <w:spacing w:after="0"/>
        <w:jc w:val="center"/>
        <w:rPr>
          <w:sz w:val="20"/>
        </w:rPr>
      </w:pPr>
      <w:r>
        <w:rPr>
          <w:sz w:val="20"/>
          <w:szCs w:val="20"/>
          <w:highlight w:val="yellow"/>
        </w:rPr>
        <w:br w:type="page"/>
      </w:r>
      <w:r w:rsidRPr="00C83DD8">
        <w:rPr>
          <w:sz w:val="20"/>
        </w:rPr>
        <w:lastRenderedPageBreak/>
        <w:t>MENIČNA IZJAVA</w:t>
      </w:r>
    </w:p>
    <w:p w14:paraId="2F51974C" w14:textId="77777777" w:rsidR="009C1F3F" w:rsidRDefault="009C1F3F" w:rsidP="00AC044C">
      <w:pPr>
        <w:spacing w:after="0"/>
        <w:jc w:val="center"/>
        <w:rPr>
          <w:sz w:val="20"/>
        </w:rPr>
      </w:pPr>
    </w:p>
    <w:p w14:paraId="68260FC1" w14:textId="77777777" w:rsidR="009C1F3F" w:rsidRPr="00C83DD8" w:rsidRDefault="00B32C26" w:rsidP="00AA7B92">
      <w:pPr>
        <w:spacing w:after="0" w:line="260" w:lineRule="atLeast"/>
        <w:rPr>
          <w:sz w:val="20"/>
        </w:rPr>
      </w:pPr>
      <w:r w:rsidRPr="00C83DD8">
        <w:rPr>
          <w:sz w:val="20"/>
        </w:rPr>
        <w:t xml:space="preserve">V zavarovanje obveznosti, ki izhajajo iz </w:t>
      </w:r>
      <w:r>
        <w:rPr>
          <w:sz w:val="20"/>
        </w:rPr>
        <w:t>pogodbe o izvajanju storitev hrambe</w:t>
      </w:r>
      <w:r w:rsidR="00C56228">
        <w:rPr>
          <w:sz w:val="20"/>
        </w:rPr>
        <w:t xml:space="preserve"> in </w:t>
      </w:r>
      <w:r>
        <w:rPr>
          <w:sz w:val="20"/>
        </w:rPr>
        <w:t>vleke vozil št. C1620-2</w:t>
      </w:r>
      <w:r w:rsidR="000B189F">
        <w:rPr>
          <w:sz w:val="20"/>
        </w:rPr>
        <w:t>6</w:t>
      </w:r>
      <w:r>
        <w:rPr>
          <w:sz w:val="20"/>
        </w:rPr>
        <w:t>-000xxx</w:t>
      </w:r>
      <w:r w:rsidRPr="00C83DD8">
        <w:rPr>
          <w:sz w:val="20"/>
        </w:rPr>
        <w:t xml:space="preserve"> z dne ________________</w:t>
      </w:r>
      <w:r>
        <w:rPr>
          <w:sz w:val="20"/>
        </w:rPr>
        <w:t xml:space="preserve"> </w:t>
      </w:r>
      <w:r w:rsidRPr="00C83DD8">
        <w:rPr>
          <w:sz w:val="20"/>
        </w:rPr>
        <w:t xml:space="preserve">(v nadaljevanju: </w:t>
      </w:r>
      <w:r>
        <w:rPr>
          <w:sz w:val="20"/>
        </w:rPr>
        <w:t>pogodba št. C1620-2</w:t>
      </w:r>
      <w:r w:rsidR="000B189F">
        <w:rPr>
          <w:sz w:val="20"/>
        </w:rPr>
        <w:t>6</w:t>
      </w:r>
      <w:r>
        <w:rPr>
          <w:sz w:val="20"/>
        </w:rPr>
        <w:t xml:space="preserve">-000xxx), </w:t>
      </w:r>
      <w:r w:rsidRPr="00C83DD8">
        <w:rPr>
          <w:sz w:val="20"/>
        </w:rPr>
        <w:t>izvajalec ______________________________________ kot izdajatelj menice (v n</w:t>
      </w:r>
      <w:r>
        <w:rPr>
          <w:sz w:val="20"/>
        </w:rPr>
        <w:t>adaljevanju: izdajatelj menice)</w:t>
      </w:r>
      <w:r w:rsidRPr="00C83DD8">
        <w:rPr>
          <w:sz w:val="20"/>
        </w:rPr>
        <w:t xml:space="preserve"> izdaja en kos lastne, bianco, podpisane, potrjene z žigom in delno izpolnjene menice, na kateri je podpisana pooblaščena oseba _________________________________ (ime in priimek pooblaščene osebe) kot _________________________ (funkcija pooblaščene osebe) _________</w:t>
      </w:r>
      <w:r w:rsidRPr="00C83DD8">
        <w:rPr>
          <w:sz w:val="20"/>
        </w:rPr>
        <w:t>_______________ (podpis pooblaščene osebe).</w:t>
      </w:r>
    </w:p>
    <w:p w14:paraId="17375474"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40AFAADA" w14:textId="77777777" w:rsidR="00175059" w:rsidRPr="00175059"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175059">
        <w:rPr>
          <w:sz w:val="20"/>
          <w:szCs w:val="20"/>
        </w:rPr>
        <w:t>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ali oz. pomanjkljivo oz. jih ne izpolni pravočasno ter v drugih primerih, ko ki jih določa pogodba št. C1620-2</w:t>
      </w:r>
      <w:r w:rsidR="000B189F">
        <w:rPr>
          <w:sz w:val="20"/>
          <w:szCs w:val="20"/>
        </w:rPr>
        <w:t>6</w:t>
      </w:r>
      <w:r w:rsidRPr="00175059">
        <w:rPr>
          <w:sz w:val="20"/>
          <w:szCs w:val="20"/>
        </w:rPr>
        <w:t>-000xxx.</w:t>
      </w:r>
    </w:p>
    <w:p w14:paraId="2E3A3654"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0A42F2C9" w14:textId="77777777" w:rsidR="009C1F3F" w:rsidRPr="00C83DD8"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pooblašča </w:t>
      </w:r>
      <w:r>
        <w:rPr>
          <w:sz w:val="20"/>
        </w:rPr>
        <w:t>FURS</w:t>
      </w:r>
      <w:r w:rsidRPr="00C83DD8">
        <w:rPr>
          <w:sz w:val="20"/>
        </w:rPr>
        <w:t xml:space="preserve">, da menico domicilira pri ____________________________________________________ (ime banke ali druge organizacije, ki opravlja </w:t>
      </w:r>
      <w:r w:rsidRPr="00C83DD8">
        <w:rPr>
          <w:sz w:val="20"/>
        </w:rPr>
        <w:t>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4568BA53" w14:textId="77777777" w:rsidR="009C1F3F" w:rsidRDefault="009C1F3F"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5DC0C98F" w14:textId="77777777" w:rsidR="009C1F3F" w:rsidRPr="00C83DD8"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izrecno pooblašča </w:t>
      </w:r>
      <w:r>
        <w:rPr>
          <w:sz w:val="20"/>
        </w:rPr>
        <w:t>FURS</w:t>
      </w:r>
      <w:r w:rsidRPr="00C83DD8">
        <w:rPr>
          <w:sz w:val="20"/>
        </w:rPr>
        <w:t xml:space="preserve">, da na menico vpiše klavzulo »brez protesta«. </w:t>
      </w:r>
    </w:p>
    <w:p w14:paraId="480150C2"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75840C33" w14:textId="77777777" w:rsidR="009C1F3F" w:rsidRPr="00C83DD8"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Izdajatelj menice izrecno soglaša, da velja pooblastilo in podpisana menica tudi v primeru spremembe pooblaščenih podpisnikov izdajatelja.</w:t>
      </w:r>
    </w:p>
    <w:p w14:paraId="65D4E5AE" w14:textId="77777777" w:rsidR="009C1F3F" w:rsidRPr="00C83DD8" w:rsidRDefault="009C1F3F"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337C2671" w14:textId="77777777" w:rsidR="009C1F3F" w:rsidRPr="00C83DD8"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Veljavnost menice za dobro izvedbo pogodbenih obveznosti je do vključno </w:t>
      </w:r>
      <w:r w:rsidR="000B189F">
        <w:rPr>
          <w:sz w:val="20"/>
        </w:rPr>
        <w:t>_______________</w:t>
      </w:r>
      <w:r w:rsidRPr="00C83DD8">
        <w:rPr>
          <w:sz w:val="20"/>
        </w:rPr>
        <w:t>.</w:t>
      </w:r>
    </w:p>
    <w:p w14:paraId="3CDB9BE9"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4FF911D6"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212E1091" w14:textId="77777777" w:rsidR="009C1F3F" w:rsidRDefault="00B32C26"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V/Na______________, __________________________</w:t>
      </w:r>
    </w:p>
    <w:p w14:paraId="7F3E4BA3" w14:textId="77777777" w:rsidR="009C1F3F" w:rsidRDefault="009C1F3F" w:rsidP="009C1F3F">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13E89890" w14:textId="77777777" w:rsidR="009C1F3F" w:rsidRDefault="009C1F3F" w:rsidP="009C1F3F">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tbl>
      <w:tblPr>
        <w:tblW w:w="0" w:type="auto"/>
        <w:tblInd w:w="4644" w:type="dxa"/>
        <w:tblLook w:val="04A0" w:firstRow="1" w:lastRow="0" w:firstColumn="1" w:lastColumn="0" w:noHBand="0" w:noVBand="1"/>
      </w:tblPr>
      <w:tblGrid>
        <w:gridCol w:w="3854"/>
      </w:tblGrid>
      <w:tr w:rsidR="0037603C" w14:paraId="52C60E9A" w14:textId="77777777" w:rsidTr="003F5FD9">
        <w:tc>
          <w:tcPr>
            <w:tcW w:w="3994" w:type="dxa"/>
            <w:shd w:val="clear" w:color="auto" w:fill="auto"/>
          </w:tcPr>
          <w:p w14:paraId="5D3198F6" w14:textId="77777777" w:rsidR="009C1F3F" w:rsidRPr="00694880" w:rsidRDefault="00B32C26"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694880">
              <w:rPr>
                <w:sz w:val="20"/>
              </w:rPr>
              <w:t>IZDAJATELJ MENICE:</w:t>
            </w:r>
          </w:p>
        </w:tc>
      </w:tr>
      <w:tr w:rsidR="0037603C" w14:paraId="73A1CEAC" w14:textId="77777777" w:rsidTr="003F5FD9">
        <w:trPr>
          <w:trHeight w:val="471"/>
        </w:trPr>
        <w:tc>
          <w:tcPr>
            <w:tcW w:w="3994" w:type="dxa"/>
            <w:tcBorders>
              <w:bottom w:val="single" w:sz="4" w:space="0" w:color="auto"/>
            </w:tcBorders>
            <w:shd w:val="clear" w:color="auto" w:fill="auto"/>
            <w:vAlign w:val="bottom"/>
          </w:tcPr>
          <w:p w14:paraId="132AFFBE"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37603C" w14:paraId="298B6BA7" w14:textId="77777777" w:rsidTr="003F5FD9">
        <w:trPr>
          <w:trHeight w:val="553"/>
        </w:trPr>
        <w:tc>
          <w:tcPr>
            <w:tcW w:w="3994" w:type="dxa"/>
            <w:tcBorders>
              <w:top w:val="single" w:sz="4" w:space="0" w:color="auto"/>
              <w:bottom w:val="single" w:sz="4" w:space="0" w:color="auto"/>
            </w:tcBorders>
            <w:shd w:val="clear" w:color="auto" w:fill="auto"/>
            <w:vAlign w:val="bottom"/>
          </w:tcPr>
          <w:p w14:paraId="21829499"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37603C" w14:paraId="77485F07" w14:textId="77777777" w:rsidTr="003F5FD9">
        <w:tc>
          <w:tcPr>
            <w:tcW w:w="3994" w:type="dxa"/>
            <w:tcBorders>
              <w:top w:val="single" w:sz="4" w:space="0" w:color="auto"/>
            </w:tcBorders>
            <w:shd w:val="clear" w:color="auto" w:fill="auto"/>
          </w:tcPr>
          <w:p w14:paraId="64ADB6BD" w14:textId="77777777" w:rsidR="009C1F3F" w:rsidRPr="00694880" w:rsidRDefault="00B32C26"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podjetja in sedež)</w:t>
            </w:r>
          </w:p>
        </w:tc>
      </w:tr>
      <w:tr w:rsidR="0037603C" w14:paraId="7974E16A" w14:textId="77777777" w:rsidTr="003F5FD9">
        <w:tc>
          <w:tcPr>
            <w:tcW w:w="3994" w:type="dxa"/>
            <w:shd w:val="clear" w:color="auto" w:fill="auto"/>
          </w:tcPr>
          <w:p w14:paraId="2E727EBD"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37603C" w14:paraId="40792474" w14:textId="77777777" w:rsidTr="003F5FD9">
        <w:tc>
          <w:tcPr>
            <w:tcW w:w="3994" w:type="dxa"/>
            <w:shd w:val="clear" w:color="auto" w:fill="auto"/>
          </w:tcPr>
          <w:p w14:paraId="13F887A9" w14:textId="77777777" w:rsidR="009C1F3F" w:rsidRPr="00694880" w:rsidRDefault="00B32C26"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Pr>
                <w:sz w:val="20"/>
              </w:rPr>
              <w:t>z</w:t>
            </w:r>
            <w:r w:rsidRPr="00694880">
              <w:rPr>
                <w:sz w:val="20"/>
              </w:rPr>
              <w:t>anj</w:t>
            </w:r>
          </w:p>
        </w:tc>
      </w:tr>
      <w:tr w:rsidR="0037603C" w14:paraId="5BACCCD9" w14:textId="77777777" w:rsidTr="003F5FD9">
        <w:trPr>
          <w:trHeight w:val="483"/>
        </w:trPr>
        <w:tc>
          <w:tcPr>
            <w:tcW w:w="3994" w:type="dxa"/>
            <w:tcBorders>
              <w:bottom w:val="single" w:sz="4" w:space="0" w:color="auto"/>
            </w:tcBorders>
            <w:shd w:val="clear" w:color="auto" w:fill="auto"/>
            <w:vAlign w:val="bottom"/>
          </w:tcPr>
          <w:p w14:paraId="0278499D"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37603C" w14:paraId="788D5944" w14:textId="77777777" w:rsidTr="003F5FD9">
        <w:tc>
          <w:tcPr>
            <w:tcW w:w="3994" w:type="dxa"/>
            <w:tcBorders>
              <w:top w:val="single" w:sz="4" w:space="0" w:color="auto"/>
            </w:tcBorders>
            <w:shd w:val="clear" w:color="auto" w:fill="auto"/>
          </w:tcPr>
          <w:p w14:paraId="0F3B7F3F" w14:textId="77777777" w:rsidR="009C1F3F" w:rsidRPr="00694880" w:rsidRDefault="00B32C26"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in priimek pooblaščene osebe, podpis in žig)</w:t>
            </w:r>
          </w:p>
        </w:tc>
      </w:tr>
    </w:tbl>
    <w:p w14:paraId="61A68D8C" w14:textId="77777777" w:rsidR="009C1F3F" w:rsidRDefault="009C1F3F" w:rsidP="009C1F3F">
      <w:pPr>
        <w:spacing w:after="0" w:line="260" w:lineRule="atLeast"/>
        <w:jc w:val="left"/>
        <w:rPr>
          <w:sz w:val="20"/>
          <w:szCs w:val="20"/>
          <w:highlight w:val="yellow"/>
        </w:rPr>
      </w:pPr>
    </w:p>
    <w:p w14:paraId="4D9119D6" w14:textId="77777777" w:rsidR="009C1F3F" w:rsidRDefault="009C1F3F" w:rsidP="009C1F3F">
      <w:pPr>
        <w:spacing w:after="0"/>
        <w:jc w:val="left"/>
        <w:rPr>
          <w:sz w:val="20"/>
          <w:szCs w:val="20"/>
          <w:highlight w:val="yellow"/>
        </w:rPr>
      </w:pPr>
    </w:p>
    <w:p w14:paraId="529908BF" w14:textId="77777777" w:rsidR="00E426EE" w:rsidRDefault="00E426EE">
      <w:pPr>
        <w:spacing w:after="0"/>
        <w:jc w:val="left"/>
        <w:rPr>
          <w:sz w:val="20"/>
        </w:rPr>
      </w:pPr>
    </w:p>
    <w:p w14:paraId="53F177B4" w14:textId="77777777" w:rsidR="00396392" w:rsidRDefault="00396392" w:rsidP="00977862">
      <w:pPr>
        <w:spacing w:after="0"/>
        <w:jc w:val="left"/>
        <w:rPr>
          <w:sz w:val="20"/>
        </w:rPr>
      </w:pPr>
    </w:p>
    <w:sectPr w:rsidR="00396392" w:rsidSect="002F423D">
      <w:footerReference w:type="default" r:id="rId21"/>
      <w:headerReference w:type="first" r:id="rId22"/>
      <w:pgSz w:w="11900" w:h="16840" w:code="9"/>
      <w:pgMar w:top="1701" w:right="1701" w:bottom="1134" w:left="1701"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42572" w14:textId="77777777" w:rsidR="00B32C26" w:rsidRDefault="00B32C26">
      <w:pPr>
        <w:spacing w:after="0"/>
      </w:pPr>
      <w:r>
        <w:separator/>
      </w:r>
    </w:p>
  </w:endnote>
  <w:endnote w:type="continuationSeparator" w:id="0">
    <w:p w14:paraId="0B5527FA" w14:textId="77777777" w:rsidR="00B32C26" w:rsidRDefault="00B32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265340"/>
      <w:docPartObj>
        <w:docPartGallery w:val="Page Numbers (Bottom of Page)"/>
        <w:docPartUnique/>
      </w:docPartObj>
    </w:sdtPr>
    <w:sdtEndPr/>
    <w:sdtContent>
      <w:p w14:paraId="4A793EB0" w14:textId="77777777" w:rsidR="00215089" w:rsidRDefault="00B32C26">
        <w:pPr>
          <w:pStyle w:val="Noga"/>
          <w:jc w:val="right"/>
        </w:pPr>
        <w:r>
          <w:fldChar w:fldCharType="begin"/>
        </w:r>
        <w:r>
          <w:instrText>PAGE   \* MERGEFORMAT</w:instrText>
        </w:r>
        <w:r>
          <w:fldChar w:fldCharType="separate"/>
        </w:r>
        <w:r w:rsidRPr="00ED3DE0">
          <w:rPr>
            <w:noProof/>
            <w:lang w:val="sl-SI"/>
          </w:rPr>
          <w:t>21</w:t>
        </w:r>
        <w:r>
          <w:fldChar w:fldCharType="end"/>
        </w:r>
      </w:p>
    </w:sdtContent>
  </w:sdt>
  <w:p w14:paraId="2866BEA8" w14:textId="77777777" w:rsidR="00215089" w:rsidRDefault="002150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CC9C" w14:textId="77777777" w:rsidR="00B32C26" w:rsidRDefault="00B32C26">
      <w:pPr>
        <w:spacing w:after="0"/>
      </w:pPr>
      <w:r>
        <w:separator/>
      </w:r>
    </w:p>
  </w:footnote>
  <w:footnote w:type="continuationSeparator" w:id="0">
    <w:p w14:paraId="3F42479E" w14:textId="77777777" w:rsidR="00B32C26" w:rsidRDefault="00B32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7603C" w14:paraId="64680742" w14:textId="77777777" w:rsidTr="007642CE">
      <w:trPr>
        <w:cantSplit/>
        <w:trHeight w:hRule="exact" w:val="847"/>
      </w:trPr>
      <w:tc>
        <w:tcPr>
          <w:tcW w:w="567" w:type="dxa"/>
        </w:tcPr>
        <w:p w14:paraId="6C6FD6C2" w14:textId="77777777" w:rsidR="00215089" w:rsidRDefault="00B32C26" w:rsidP="00694576">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98EBF73" w14:textId="77777777" w:rsidR="00215089" w:rsidRPr="006D42D9" w:rsidRDefault="00215089" w:rsidP="00694576">
          <w:pPr>
            <w:rPr>
              <w:rFonts w:ascii="Republika" w:hAnsi="Republika"/>
              <w:sz w:val="60"/>
              <w:szCs w:val="60"/>
            </w:rPr>
          </w:pPr>
        </w:p>
        <w:p w14:paraId="145352B5" w14:textId="77777777" w:rsidR="00215089" w:rsidRPr="006D42D9" w:rsidRDefault="00215089" w:rsidP="00694576">
          <w:pPr>
            <w:rPr>
              <w:rFonts w:ascii="Republika" w:hAnsi="Republika"/>
              <w:sz w:val="60"/>
              <w:szCs w:val="60"/>
            </w:rPr>
          </w:pPr>
        </w:p>
        <w:p w14:paraId="5B989882" w14:textId="77777777" w:rsidR="00215089" w:rsidRPr="006D42D9" w:rsidRDefault="00215089" w:rsidP="00694576">
          <w:pPr>
            <w:rPr>
              <w:rFonts w:ascii="Republika" w:hAnsi="Republika"/>
              <w:sz w:val="60"/>
              <w:szCs w:val="60"/>
            </w:rPr>
          </w:pPr>
        </w:p>
        <w:p w14:paraId="081F9A42" w14:textId="77777777" w:rsidR="00215089" w:rsidRPr="006D42D9" w:rsidRDefault="00215089" w:rsidP="00694576">
          <w:pPr>
            <w:rPr>
              <w:rFonts w:ascii="Republika" w:hAnsi="Republika"/>
              <w:sz w:val="60"/>
              <w:szCs w:val="60"/>
            </w:rPr>
          </w:pPr>
        </w:p>
        <w:p w14:paraId="3F6D8016" w14:textId="77777777" w:rsidR="00215089" w:rsidRPr="006D42D9" w:rsidRDefault="00215089" w:rsidP="00694576">
          <w:pPr>
            <w:rPr>
              <w:rFonts w:ascii="Republika" w:hAnsi="Republika"/>
              <w:sz w:val="60"/>
              <w:szCs w:val="60"/>
            </w:rPr>
          </w:pPr>
        </w:p>
        <w:p w14:paraId="66D7A8FA" w14:textId="77777777" w:rsidR="00215089" w:rsidRPr="006D42D9" w:rsidRDefault="00215089" w:rsidP="00694576">
          <w:pPr>
            <w:rPr>
              <w:rFonts w:ascii="Republika" w:hAnsi="Republika"/>
              <w:sz w:val="60"/>
              <w:szCs w:val="60"/>
            </w:rPr>
          </w:pPr>
        </w:p>
        <w:p w14:paraId="7A7A689E" w14:textId="77777777" w:rsidR="00215089" w:rsidRPr="006D42D9" w:rsidRDefault="00215089" w:rsidP="00694576">
          <w:pPr>
            <w:rPr>
              <w:rFonts w:ascii="Republika" w:hAnsi="Republika"/>
              <w:sz w:val="60"/>
              <w:szCs w:val="60"/>
            </w:rPr>
          </w:pPr>
        </w:p>
        <w:p w14:paraId="450C6185" w14:textId="77777777" w:rsidR="00215089" w:rsidRPr="006D42D9" w:rsidRDefault="00215089" w:rsidP="00694576">
          <w:pPr>
            <w:rPr>
              <w:rFonts w:ascii="Republika" w:hAnsi="Republika"/>
              <w:sz w:val="60"/>
              <w:szCs w:val="60"/>
            </w:rPr>
          </w:pPr>
        </w:p>
        <w:p w14:paraId="0706095B" w14:textId="77777777" w:rsidR="00215089" w:rsidRPr="006D42D9" w:rsidRDefault="00215089" w:rsidP="00694576">
          <w:pPr>
            <w:rPr>
              <w:rFonts w:ascii="Republika" w:hAnsi="Republika"/>
              <w:sz w:val="60"/>
              <w:szCs w:val="60"/>
            </w:rPr>
          </w:pPr>
        </w:p>
        <w:p w14:paraId="0DA199F7" w14:textId="77777777" w:rsidR="00215089" w:rsidRPr="006D42D9" w:rsidRDefault="00215089" w:rsidP="00694576">
          <w:pPr>
            <w:rPr>
              <w:rFonts w:ascii="Republika" w:hAnsi="Republika"/>
              <w:sz w:val="60"/>
              <w:szCs w:val="60"/>
            </w:rPr>
          </w:pPr>
        </w:p>
        <w:p w14:paraId="0B9C4B29" w14:textId="77777777" w:rsidR="00215089" w:rsidRPr="006D42D9" w:rsidRDefault="00215089" w:rsidP="00694576">
          <w:pPr>
            <w:rPr>
              <w:rFonts w:ascii="Republika" w:hAnsi="Republika"/>
              <w:sz w:val="60"/>
              <w:szCs w:val="60"/>
            </w:rPr>
          </w:pPr>
        </w:p>
        <w:p w14:paraId="05FC20BD" w14:textId="77777777" w:rsidR="00215089" w:rsidRPr="006D42D9" w:rsidRDefault="00215089" w:rsidP="00694576">
          <w:pPr>
            <w:rPr>
              <w:rFonts w:ascii="Republika" w:hAnsi="Republika"/>
              <w:sz w:val="60"/>
              <w:szCs w:val="60"/>
            </w:rPr>
          </w:pPr>
        </w:p>
        <w:p w14:paraId="3480B905" w14:textId="77777777" w:rsidR="00215089" w:rsidRPr="006D42D9" w:rsidRDefault="00215089" w:rsidP="00694576">
          <w:pPr>
            <w:rPr>
              <w:rFonts w:ascii="Republika" w:hAnsi="Republika"/>
              <w:sz w:val="60"/>
              <w:szCs w:val="60"/>
            </w:rPr>
          </w:pPr>
        </w:p>
        <w:p w14:paraId="4946BDCC" w14:textId="77777777" w:rsidR="00215089" w:rsidRPr="006D42D9" w:rsidRDefault="00215089" w:rsidP="00694576">
          <w:pPr>
            <w:rPr>
              <w:rFonts w:ascii="Republika" w:hAnsi="Republika"/>
              <w:sz w:val="60"/>
              <w:szCs w:val="60"/>
            </w:rPr>
          </w:pPr>
        </w:p>
        <w:p w14:paraId="39EC11CD" w14:textId="77777777" w:rsidR="00215089" w:rsidRPr="006D42D9" w:rsidRDefault="00215089" w:rsidP="00694576">
          <w:pPr>
            <w:rPr>
              <w:rFonts w:ascii="Republika" w:hAnsi="Republika"/>
              <w:sz w:val="60"/>
              <w:szCs w:val="60"/>
            </w:rPr>
          </w:pPr>
        </w:p>
        <w:p w14:paraId="3073C562" w14:textId="77777777" w:rsidR="00215089" w:rsidRPr="006D42D9" w:rsidRDefault="00215089" w:rsidP="00694576">
          <w:pPr>
            <w:rPr>
              <w:rFonts w:ascii="Republika" w:hAnsi="Republika"/>
              <w:sz w:val="60"/>
              <w:szCs w:val="60"/>
            </w:rPr>
          </w:pPr>
        </w:p>
      </w:tc>
    </w:tr>
  </w:tbl>
  <w:p w14:paraId="05EB53D5" w14:textId="77777777" w:rsidR="00215089" w:rsidRPr="008F3500" w:rsidRDefault="00B32C26" w:rsidP="00694576">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0951AA87" wp14:editId="1D07AB6D">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FFBD897" w14:textId="77777777" w:rsidR="00215089" w:rsidRPr="004B09BE" w:rsidRDefault="00B32C26" w:rsidP="00694576">
    <w:pPr>
      <w:pStyle w:val="Glava"/>
      <w:tabs>
        <w:tab w:val="clear" w:pos="4320"/>
        <w:tab w:val="clear" w:pos="8640"/>
        <w:tab w:val="left" w:pos="5112"/>
      </w:tabs>
      <w:spacing w:after="120" w:line="240" w:lineRule="exact"/>
      <w:rPr>
        <w:rFonts w:ascii="Republika Bold" w:hAnsi="Republika Bold"/>
        <w:b/>
        <w:caps/>
        <w:lang w:val="sl-SI"/>
      </w:rPr>
    </w:pPr>
    <w:r w:rsidRPr="004B09BE">
      <w:rPr>
        <w:rFonts w:ascii="Republika Bold" w:hAnsi="Republika Bold"/>
        <w:b/>
        <w:caps/>
        <w:lang w:val="sl-SI"/>
      </w:rPr>
      <w:t>Ministrstvo za finance</w:t>
    </w:r>
  </w:p>
  <w:p w14:paraId="6BB0D3E6" w14:textId="77777777" w:rsidR="00215089" w:rsidRPr="004B09BE" w:rsidRDefault="00B32C26" w:rsidP="00694576">
    <w:pPr>
      <w:pStyle w:val="Glava"/>
      <w:tabs>
        <w:tab w:val="clear" w:pos="4320"/>
        <w:tab w:val="clear" w:pos="8640"/>
        <w:tab w:val="left" w:pos="5112"/>
      </w:tabs>
      <w:spacing w:before="120" w:after="120" w:line="240" w:lineRule="exact"/>
      <w:rPr>
        <w:rFonts w:ascii="Republika" w:hAnsi="Republika"/>
        <w:caps/>
        <w:lang w:val="sl-SI"/>
      </w:rPr>
    </w:pPr>
    <w:r w:rsidRPr="004B09BE">
      <w:rPr>
        <w:rFonts w:ascii="Republika" w:hAnsi="Republika"/>
        <w:caps/>
        <w:lang w:val="sl-SI"/>
      </w:rPr>
      <w:t>Finančna uprava Republike Slovenije</w:t>
    </w:r>
  </w:p>
  <w:p w14:paraId="79BDFD7C" w14:textId="77777777" w:rsidR="00215089" w:rsidRPr="004B09BE" w:rsidRDefault="00B32C26" w:rsidP="00694576">
    <w:pPr>
      <w:pStyle w:val="Glava"/>
      <w:tabs>
        <w:tab w:val="clear" w:pos="4320"/>
        <w:tab w:val="clear" w:pos="8640"/>
        <w:tab w:val="left" w:pos="5112"/>
      </w:tabs>
      <w:spacing w:before="120" w:line="240" w:lineRule="exact"/>
      <w:rPr>
        <w:rFonts w:ascii="Republika" w:hAnsi="Republika"/>
        <w:caps/>
        <w:lang w:val="sl-SI"/>
      </w:rPr>
    </w:pPr>
    <w:r w:rsidRPr="004B09BE">
      <w:rPr>
        <w:rFonts w:ascii="Republika" w:hAnsi="Republika"/>
        <w:lang w:val="sl-SI"/>
      </w:rPr>
      <w:t>Generalni finančni urad</w:t>
    </w:r>
  </w:p>
  <w:p w14:paraId="08B283A6" w14:textId="77777777" w:rsidR="00215089" w:rsidRPr="00966FC9" w:rsidRDefault="00B32C26" w:rsidP="00966FC9">
    <w:pPr>
      <w:pStyle w:val="Glava"/>
      <w:tabs>
        <w:tab w:val="clear" w:pos="4320"/>
        <w:tab w:val="clear" w:pos="8640"/>
        <w:tab w:val="left" w:pos="5112"/>
      </w:tabs>
      <w:spacing w:before="240" w:line="240" w:lineRule="exact"/>
      <w:rPr>
        <w:sz w:val="16"/>
        <w:lang w:val="sl-SI"/>
      </w:rPr>
    </w:pPr>
    <w:r w:rsidRPr="004B09BE">
      <w:rPr>
        <w:sz w:val="16"/>
        <w:lang w:val="sl-SI"/>
      </w:rPr>
      <w:t>Šmartinska cesta 55, p.p. 631, 1001 Ljubljana</w:t>
    </w:r>
    <w:r w:rsidRPr="004B09BE">
      <w:rPr>
        <w:sz w:val="16"/>
        <w:lang w:val="sl-SI"/>
      </w:rPr>
      <w:tab/>
      <w:t>T: 01 478 38 00</w:t>
    </w:r>
  </w:p>
  <w:p w14:paraId="437125AF" w14:textId="77777777" w:rsidR="00215089" w:rsidRPr="004B09BE" w:rsidRDefault="00B32C26" w:rsidP="00694576">
    <w:pPr>
      <w:pStyle w:val="Glava"/>
      <w:tabs>
        <w:tab w:val="clear" w:pos="4320"/>
        <w:tab w:val="clear" w:pos="8640"/>
        <w:tab w:val="left" w:pos="5112"/>
      </w:tabs>
      <w:spacing w:line="240" w:lineRule="exact"/>
      <w:rPr>
        <w:sz w:val="16"/>
        <w:lang w:val="de-DE"/>
      </w:rPr>
    </w:pPr>
    <w:r w:rsidRPr="004B09BE">
      <w:rPr>
        <w:sz w:val="16"/>
        <w:lang w:val="de-DE"/>
      </w:rPr>
      <w:tab/>
      <w:t>E: gfu.fu@gov.si</w:t>
    </w:r>
  </w:p>
  <w:p w14:paraId="66BF951F" w14:textId="77777777" w:rsidR="00215089" w:rsidRPr="00294AA6" w:rsidRDefault="00B32C26" w:rsidP="00694576">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5EC8AB57" w14:textId="77777777" w:rsidR="00215089" w:rsidRPr="00294AA6" w:rsidRDefault="00215089"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21515D7"/>
    <w:multiLevelType w:val="hybridMultilevel"/>
    <w:tmpl w:val="397A687A"/>
    <w:lvl w:ilvl="0" w:tplc="7CCAD616">
      <w:start w:val="1"/>
      <w:numFmt w:val="bullet"/>
      <w:lvlText w:val=""/>
      <w:lvlJc w:val="left"/>
      <w:pPr>
        <w:ind w:left="720" w:hanging="360"/>
      </w:pPr>
      <w:rPr>
        <w:rFonts w:ascii="Symbol" w:hAnsi="Symbol" w:hint="default"/>
      </w:rPr>
    </w:lvl>
    <w:lvl w:ilvl="1" w:tplc="B85A0138" w:tentative="1">
      <w:start w:val="1"/>
      <w:numFmt w:val="bullet"/>
      <w:lvlText w:val="o"/>
      <w:lvlJc w:val="left"/>
      <w:pPr>
        <w:ind w:left="1440" w:hanging="360"/>
      </w:pPr>
      <w:rPr>
        <w:rFonts w:ascii="Courier New" w:hAnsi="Courier New" w:cs="Courier New" w:hint="default"/>
      </w:rPr>
    </w:lvl>
    <w:lvl w:ilvl="2" w:tplc="2D66EC42" w:tentative="1">
      <w:start w:val="1"/>
      <w:numFmt w:val="bullet"/>
      <w:lvlText w:val=""/>
      <w:lvlJc w:val="left"/>
      <w:pPr>
        <w:ind w:left="2160" w:hanging="360"/>
      </w:pPr>
      <w:rPr>
        <w:rFonts w:ascii="Wingdings" w:hAnsi="Wingdings" w:hint="default"/>
      </w:rPr>
    </w:lvl>
    <w:lvl w:ilvl="3" w:tplc="4DE604BE" w:tentative="1">
      <w:start w:val="1"/>
      <w:numFmt w:val="bullet"/>
      <w:lvlText w:val=""/>
      <w:lvlJc w:val="left"/>
      <w:pPr>
        <w:ind w:left="2880" w:hanging="360"/>
      </w:pPr>
      <w:rPr>
        <w:rFonts w:ascii="Symbol" w:hAnsi="Symbol" w:hint="default"/>
      </w:rPr>
    </w:lvl>
    <w:lvl w:ilvl="4" w:tplc="2A52FE70" w:tentative="1">
      <w:start w:val="1"/>
      <w:numFmt w:val="bullet"/>
      <w:lvlText w:val="o"/>
      <w:lvlJc w:val="left"/>
      <w:pPr>
        <w:ind w:left="3600" w:hanging="360"/>
      </w:pPr>
      <w:rPr>
        <w:rFonts w:ascii="Courier New" w:hAnsi="Courier New" w:cs="Courier New" w:hint="default"/>
      </w:rPr>
    </w:lvl>
    <w:lvl w:ilvl="5" w:tplc="C9D0D978" w:tentative="1">
      <w:start w:val="1"/>
      <w:numFmt w:val="bullet"/>
      <w:lvlText w:val=""/>
      <w:lvlJc w:val="left"/>
      <w:pPr>
        <w:ind w:left="4320" w:hanging="360"/>
      </w:pPr>
      <w:rPr>
        <w:rFonts w:ascii="Wingdings" w:hAnsi="Wingdings" w:hint="default"/>
      </w:rPr>
    </w:lvl>
    <w:lvl w:ilvl="6" w:tplc="540CA2F6" w:tentative="1">
      <w:start w:val="1"/>
      <w:numFmt w:val="bullet"/>
      <w:lvlText w:val=""/>
      <w:lvlJc w:val="left"/>
      <w:pPr>
        <w:ind w:left="5040" w:hanging="360"/>
      </w:pPr>
      <w:rPr>
        <w:rFonts w:ascii="Symbol" w:hAnsi="Symbol" w:hint="default"/>
      </w:rPr>
    </w:lvl>
    <w:lvl w:ilvl="7" w:tplc="61E4EF78" w:tentative="1">
      <w:start w:val="1"/>
      <w:numFmt w:val="bullet"/>
      <w:lvlText w:val="o"/>
      <w:lvlJc w:val="left"/>
      <w:pPr>
        <w:ind w:left="5760" w:hanging="360"/>
      </w:pPr>
      <w:rPr>
        <w:rFonts w:ascii="Courier New" w:hAnsi="Courier New" w:cs="Courier New" w:hint="default"/>
      </w:rPr>
    </w:lvl>
    <w:lvl w:ilvl="8" w:tplc="5AB8B1C2" w:tentative="1">
      <w:start w:val="1"/>
      <w:numFmt w:val="bullet"/>
      <w:lvlText w:val=""/>
      <w:lvlJc w:val="left"/>
      <w:pPr>
        <w:ind w:left="6480" w:hanging="360"/>
      </w:pPr>
      <w:rPr>
        <w:rFonts w:ascii="Wingdings" w:hAnsi="Wingdings" w:hint="default"/>
      </w:rPr>
    </w:lvl>
  </w:abstractNum>
  <w:abstractNum w:abstractNumId="20" w15:restartNumberingAfterBreak="0">
    <w:nsid w:val="03A32A11"/>
    <w:multiLevelType w:val="hybridMultilevel"/>
    <w:tmpl w:val="AA5622D4"/>
    <w:lvl w:ilvl="0" w:tplc="6B809076">
      <w:start w:val="1"/>
      <w:numFmt w:val="bullet"/>
      <w:lvlText w:val=""/>
      <w:lvlJc w:val="left"/>
      <w:pPr>
        <w:ind w:left="720" w:hanging="360"/>
      </w:pPr>
      <w:rPr>
        <w:rFonts w:ascii="Symbol" w:hAnsi="Symbol" w:hint="default"/>
      </w:rPr>
    </w:lvl>
    <w:lvl w:ilvl="1" w:tplc="8A322158" w:tentative="1">
      <w:start w:val="1"/>
      <w:numFmt w:val="bullet"/>
      <w:lvlText w:val="o"/>
      <w:lvlJc w:val="left"/>
      <w:pPr>
        <w:ind w:left="1440" w:hanging="360"/>
      </w:pPr>
      <w:rPr>
        <w:rFonts w:ascii="Courier New" w:hAnsi="Courier New" w:cs="Courier New" w:hint="default"/>
      </w:rPr>
    </w:lvl>
    <w:lvl w:ilvl="2" w:tplc="9FC0FCD0" w:tentative="1">
      <w:start w:val="1"/>
      <w:numFmt w:val="bullet"/>
      <w:lvlText w:val=""/>
      <w:lvlJc w:val="left"/>
      <w:pPr>
        <w:ind w:left="2160" w:hanging="360"/>
      </w:pPr>
      <w:rPr>
        <w:rFonts w:ascii="Wingdings" w:hAnsi="Wingdings" w:hint="default"/>
      </w:rPr>
    </w:lvl>
    <w:lvl w:ilvl="3" w:tplc="8072F702" w:tentative="1">
      <w:start w:val="1"/>
      <w:numFmt w:val="bullet"/>
      <w:lvlText w:val=""/>
      <w:lvlJc w:val="left"/>
      <w:pPr>
        <w:ind w:left="2880" w:hanging="360"/>
      </w:pPr>
      <w:rPr>
        <w:rFonts w:ascii="Symbol" w:hAnsi="Symbol" w:hint="default"/>
      </w:rPr>
    </w:lvl>
    <w:lvl w:ilvl="4" w:tplc="CE68148A" w:tentative="1">
      <w:start w:val="1"/>
      <w:numFmt w:val="bullet"/>
      <w:lvlText w:val="o"/>
      <w:lvlJc w:val="left"/>
      <w:pPr>
        <w:ind w:left="3600" w:hanging="360"/>
      </w:pPr>
      <w:rPr>
        <w:rFonts w:ascii="Courier New" w:hAnsi="Courier New" w:cs="Courier New" w:hint="default"/>
      </w:rPr>
    </w:lvl>
    <w:lvl w:ilvl="5" w:tplc="32EACA80" w:tentative="1">
      <w:start w:val="1"/>
      <w:numFmt w:val="bullet"/>
      <w:lvlText w:val=""/>
      <w:lvlJc w:val="left"/>
      <w:pPr>
        <w:ind w:left="4320" w:hanging="360"/>
      </w:pPr>
      <w:rPr>
        <w:rFonts w:ascii="Wingdings" w:hAnsi="Wingdings" w:hint="default"/>
      </w:rPr>
    </w:lvl>
    <w:lvl w:ilvl="6" w:tplc="29AAD1EA" w:tentative="1">
      <w:start w:val="1"/>
      <w:numFmt w:val="bullet"/>
      <w:lvlText w:val=""/>
      <w:lvlJc w:val="left"/>
      <w:pPr>
        <w:ind w:left="5040" w:hanging="360"/>
      </w:pPr>
      <w:rPr>
        <w:rFonts w:ascii="Symbol" w:hAnsi="Symbol" w:hint="default"/>
      </w:rPr>
    </w:lvl>
    <w:lvl w:ilvl="7" w:tplc="A6B29AC4" w:tentative="1">
      <w:start w:val="1"/>
      <w:numFmt w:val="bullet"/>
      <w:lvlText w:val="o"/>
      <w:lvlJc w:val="left"/>
      <w:pPr>
        <w:ind w:left="5760" w:hanging="360"/>
      </w:pPr>
      <w:rPr>
        <w:rFonts w:ascii="Courier New" w:hAnsi="Courier New" w:cs="Courier New" w:hint="default"/>
      </w:rPr>
    </w:lvl>
    <w:lvl w:ilvl="8" w:tplc="BB786494" w:tentative="1">
      <w:start w:val="1"/>
      <w:numFmt w:val="bullet"/>
      <w:lvlText w:val=""/>
      <w:lvlJc w:val="left"/>
      <w:pPr>
        <w:ind w:left="6480" w:hanging="360"/>
      </w:pPr>
      <w:rPr>
        <w:rFonts w:ascii="Wingdings" w:hAnsi="Wingdings" w:hint="default"/>
      </w:rPr>
    </w:lvl>
  </w:abstractNum>
  <w:abstractNum w:abstractNumId="2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2" w15:restartNumberingAfterBreak="0">
    <w:nsid w:val="0C7E6A42"/>
    <w:multiLevelType w:val="hybridMultilevel"/>
    <w:tmpl w:val="19763F3E"/>
    <w:lvl w:ilvl="0" w:tplc="107A877E">
      <w:start w:val="1"/>
      <w:numFmt w:val="bullet"/>
      <w:pStyle w:val="StyleListBulletTahoma"/>
      <w:lvlText w:val=""/>
      <w:lvlJc w:val="left"/>
      <w:pPr>
        <w:tabs>
          <w:tab w:val="num" w:pos="720"/>
        </w:tabs>
        <w:ind w:left="720" w:hanging="360"/>
      </w:pPr>
      <w:rPr>
        <w:rFonts w:ascii="Symbol" w:hAnsi="Symbol" w:hint="default"/>
      </w:rPr>
    </w:lvl>
    <w:lvl w:ilvl="1" w:tplc="5D54C7A4" w:tentative="1">
      <w:start w:val="1"/>
      <w:numFmt w:val="bullet"/>
      <w:lvlText w:val="o"/>
      <w:lvlJc w:val="left"/>
      <w:pPr>
        <w:tabs>
          <w:tab w:val="num" w:pos="1440"/>
        </w:tabs>
        <w:ind w:left="1440" w:hanging="360"/>
      </w:pPr>
      <w:rPr>
        <w:rFonts w:ascii="Courier" w:hAnsi="Courier" w:hint="default"/>
      </w:rPr>
    </w:lvl>
    <w:lvl w:ilvl="2" w:tplc="5EC066C8" w:tentative="1">
      <w:start w:val="1"/>
      <w:numFmt w:val="bullet"/>
      <w:lvlText w:val=""/>
      <w:lvlJc w:val="left"/>
      <w:pPr>
        <w:tabs>
          <w:tab w:val="num" w:pos="2160"/>
        </w:tabs>
        <w:ind w:left="2160" w:hanging="360"/>
      </w:pPr>
      <w:rPr>
        <w:rFonts w:ascii="Wingdings" w:hAnsi="Wingdings" w:hint="default"/>
      </w:rPr>
    </w:lvl>
    <w:lvl w:ilvl="3" w:tplc="8B70AE98" w:tentative="1">
      <w:start w:val="1"/>
      <w:numFmt w:val="bullet"/>
      <w:lvlText w:val=""/>
      <w:lvlJc w:val="left"/>
      <w:pPr>
        <w:tabs>
          <w:tab w:val="num" w:pos="2880"/>
        </w:tabs>
        <w:ind w:left="2880" w:hanging="360"/>
      </w:pPr>
      <w:rPr>
        <w:rFonts w:ascii="Symbol" w:hAnsi="Symbol" w:hint="default"/>
      </w:rPr>
    </w:lvl>
    <w:lvl w:ilvl="4" w:tplc="77AEC052" w:tentative="1">
      <w:start w:val="1"/>
      <w:numFmt w:val="bullet"/>
      <w:lvlText w:val="o"/>
      <w:lvlJc w:val="left"/>
      <w:pPr>
        <w:tabs>
          <w:tab w:val="num" w:pos="3600"/>
        </w:tabs>
        <w:ind w:left="3600" w:hanging="360"/>
      </w:pPr>
      <w:rPr>
        <w:rFonts w:ascii="Courier" w:hAnsi="Courier" w:hint="default"/>
      </w:rPr>
    </w:lvl>
    <w:lvl w:ilvl="5" w:tplc="AD80B2BE" w:tentative="1">
      <w:start w:val="1"/>
      <w:numFmt w:val="bullet"/>
      <w:lvlText w:val=""/>
      <w:lvlJc w:val="left"/>
      <w:pPr>
        <w:tabs>
          <w:tab w:val="num" w:pos="4320"/>
        </w:tabs>
        <w:ind w:left="4320" w:hanging="360"/>
      </w:pPr>
      <w:rPr>
        <w:rFonts w:ascii="Wingdings" w:hAnsi="Wingdings" w:hint="default"/>
      </w:rPr>
    </w:lvl>
    <w:lvl w:ilvl="6" w:tplc="D6CE5642" w:tentative="1">
      <w:start w:val="1"/>
      <w:numFmt w:val="bullet"/>
      <w:lvlText w:val=""/>
      <w:lvlJc w:val="left"/>
      <w:pPr>
        <w:tabs>
          <w:tab w:val="num" w:pos="5040"/>
        </w:tabs>
        <w:ind w:left="5040" w:hanging="360"/>
      </w:pPr>
      <w:rPr>
        <w:rFonts w:ascii="Symbol" w:hAnsi="Symbol" w:hint="default"/>
      </w:rPr>
    </w:lvl>
    <w:lvl w:ilvl="7" w:tplc="8D8CD5BE" w:tentative="1">
      <w:start w:val="1"/>
      <w:numFmt w:val="bullet"/>
      <w:lvlText w:val="o"/>
      <w:lvlJc w:val="left"/>
      <w:pPr>
        <w:tabs>
          <w:tab w:val="num" w:pos="5760"/>
        </w:tabs>
        <w:ind w:left="5760" w:hanging="360"/>
      </w:pPr>
      <w:rPr>
        <w:rFonts w:ascii="Courier" w:hAnsi="Courier" w:hint="default"/>
      </w:rPr>
    </w:lvl>
    <w:lvl w:ilvl="8" w:tplc="6E32FA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CA2438C"/>
    <w:multiLevelType w:val="hybridMultilevel"/>
    <w:tmpl w:val="0B28416A"/>
    <w:lvl w:ilvl="0" w:tplc="7D0822BA">
      <w:start w:val="1"/>
      <w:numFmt w:val="decimal"/>
      <w:lvlText w:val="(%1)"/>
      <w:lvlJc w:val="left"/>
      <w:pPr>
        <w:ind w:left="720" w:hanging="360"/>
      </w:pPr>
      <w:rPr>
        <w:rFonts w:hint="default"/>
      </w:rPr>
    </w:lvl>
    <w:lvl w:ilvl="1" w:tplc="A88C7090" w:tentative="1">
      <w:start w:val="1"/>
      <w:numFmt w:val="lowerLetter"/>
      <w:lvlText w:val="%2."/>
      <w:lvlJc w:val="left"/>
      <w:pPr>
        <w:ind w:left="1440" w:hanging="360"/>
      </w:pPr>
    </w:lvl>
    <w:lvl w:ilvl="2" w:tplc="A9AEE910" w:tentative="1">
      <w:start w:val="1"/>
      <w:numFmt w:val="lowerRoman"/>
      <w:lvlText w:val="%3."/>
      <w:lvlJc w:val="right"/>
      <w:pPr>
        <w:ind w:left="2160" w:hanging="180"/>
      </w:pPr>
    </w:lvl>
    <w:lvl w:ilvl="3" w:tplc="A24EFEBC" w:tentative="1">
      <w:start w:val="1"/>
      <w:numFmt w:val="decimal"/>
      <w:lvlText w:val="%4."/>
      <w:lvlJc w:val="left"/>
      <w:pPr>
        <w:ind w:left="2880" w:hanging="360"/>
      </w:pPr>
    </w:lvl>
    <w:lvl w:ilvl="4" w:tplc="3E4E9E9A" w:tentative="1">
      <w:start w:val="1"/>
      <w:numFmt w:val="lowerLetter"/>
      <w:lvlText w:val="%5."/>
      <w:lvlJc w:val="left"/>
      <w:pPr>
        <w:ind w:left="3600" w:hanging="360"/>
      </w:pPr>
    </w:lvl>
    <w:lvl w:ilvl="5" w:tplc="0D02814E" w:tentative="1">
      <w:start w:val="1"/>
      <w:numFmt w:val="lowerRoman"/>
      <w:lvlText w:val="%6."/>
      <w:lvlJc w:val="right"/>
      <w:pPr>
        <w:ind w:left="4320" w:hanging="180"/>
      </w:pPr>
    </w:lvl>
    <w:lvl w:ilvl="6" w:tplc="1480BCC4" w:tentative="1">
      <w:start w:val="1"/>
      <w:numFmt w:val="decimal"/>
      <w:lvlText w:val="%7."/>
      <w:lvlJc w:val="left"/>
      <w:pPr>
        <w:ind w:left="5040" w:hanging="360"/>
      </w:pPr>
    </w:lvl>
    <w:lvl w:ilvl="7" w:tplc="5C92AD06" w:tentative="1">
      <w:start w:val="1"/>
      <w:numFmt w:val="lowerLetter"/>
      <w:lvlText w:val="%8."/>
      <w:lvlJc w:val="left"/>
      <w:pPr>
        <w:ind w:left="5760" w:hanging="360"/>
      </w:pPr>
    </w:lvl>
    <w:lvl w:ilvl="8" w:tplc="452E78E0" w:tentative="1">
      <w:start w:val="1"/>
      <w:numFmt w:val="lowerRoman"/>
      <w:lvlText w:val="%9."/>
      <w:lvlJc w:val="right"/>
      <w:pPr>
        <w:ind w:left="6480" w:hanging="180"/>
      </w:pPr>
    </w:lvl>
  </w:abstractNum>
  <w:abstractNum w:abstractNumId="24" w15:restartNumberingAfterBreak="0">
    <w:nsid w:val="0CA65C9D"/>
    <w:multiLevelType w:val="hybridMultilevel"/>
    <w:tmpl w:val="E41A4E66"/>
    <w:lvl w:ilvl="0" w:tplc="FD0655C4">
      <w:numFmt w:val="bullet"/>
      <w:lvlText w:val="-"/>
      <w:lvlJc w:val="left"/>
      <w:pPr>
        <w:ind w:left="360" w:hanging="360"/>
      </w:pPr>
      <w:rPr>
        <w:rFonts w:ascii="Arial" w:eastAsia="Times New Roman" w:hAnsi="Arial" w:cs="Arial" w:hint="default"/>
      </w:rPr>
    </w:lvl>
    <w:lvl w:ilvl="1" w:tplc="C33085DE" w:tentative="1">
      <w:start w:val="1"/>
      <w:numFmt w:val="bullet"/>
      <w:lvlText w:val="o"/>
      <w:lvlJc w:val="left"/>
      <w:pPr>
        <w:ind w:left="1080" w:hanging="360"/>
      </w:pPr>
      <w:rPr>
        <w:rFonts w:ascii="Courier New" w:hAnsi="Courier New" w:cs="Courier New" w:hint="default"/>
      </w:rPr>
    </w:lvl>
    <w:lvl w:ilvl="2" w:tplc="2AC0653E" w:tentative="1">
      <w:start w:val="1"/>
      <w:numFmt w:val="bullet"/>
      <w:lvlText w:val=""/>
      <w:lvlJc w:val="left"/>
      <w:pPr>
        <w:ind w:left="1800" w:hanging="360"/>
      </w:pPr>
      <w:rPr>
        <w:rFonts w:ascii="Wingdings" w:hAnsi="Wingdings" w:hint="default"/>
      </w:rPr>
    </w:lvl>
    <w:lvl w:ilvl="3" w:tplc="87D21F74" w:tentative="1">
      <w:start w:val="1"/>
      <w:numFmt w:val="bullet"/>
      <w:lvlText w:val=""/>
      <w:lvlJc w:val="left"/>
      <w:pPr>
        <w:ind w:left="2520" w:hanging="360"/>
      </w:pPr>
      <w:rPr>
        <w:rFonts w:ascii="Symbol" w:hAnsi="Symbol" w:hint="default"/>
      </w:rPr>
    </w:lvl>
    <w:lvl w:ilvl="4" w:tplc="0DEA489C" w:tentative="1">
      <w:start w:val="1"/>
      <w:numFmt w:val="bullet"/>
      <w:lvlText w:val="o"/>
      <w:lvlJc w:val="left"/>
      <w:pPr>
        <w:ind w:left="3240" w:hanging="360"/>
      </w:pPr>
      <w:rPr>
        <w:rFonts w:ascii="Courier New" w:hAnsi="Courier New" w:cs="Courier New" w:hint="default"/>
      </w:rPr>
    </w:lvl>
    <w:lvl w:ilvl="5" w:tplc="1902E258" w:tentative="1">
      <w:start w:val="1"/>
      <w:numFmt w:val="bullet"/>
      <w:lvlText w:val=""/>
      <w:lvlJc w:val="left"/>
      <w:pPr>
        <w:ind w:left="3960" w:hanging="360"/>
      </w:pPr>
      <w:rPr>
        <w:rFonts w:ascii="Wingdings" w:hAnsi="Wingdings" w:hint="default"/>
      </w:rPr>
    </w:lvl>
    <w:lvl w:ilvl="6" w:tplc="EE96701E" w:tentative="1">
      <w:start w:val="1"/>
      <w:numFmt w:val="bullet"/>
      <w:lvlText w:val=""/>
      <w:lvlJc w:val="left"/>
      <w:pPr>
        <w:ind w:left="4680" w:hanging="360"/>
      </w:pPr>
      <w:rPr>
        <w:rFonts w:ascii="Symbol" w:hAnsi="Symbol" w:hint="default"/>
      </w:rPr>
    </w:lvl>
    <w:lvl w:ilvl="7" w:tplc="8D9C37EC" w:tentative="1">
      <w:start w:val="1"/>
      <w:numFmt w:val="bullet"/>
      <w:lvlText w:val="o"/>
      <w:lvlJc w:val="left"/>
      <w:pPr>
        <w:ind w:left="5400" w:hanging="360"/>
      </w:pPr>
      <w:rPr>
        <w:rFonts w:ascii="Courier New" w:hAnsi="Courier New" w:cs="Courier New" w:hint="default"/>
      </w:rPr>
    </w:lvl>
    <w:lvl w:ilvl="8" w:tplc="DF185360" w:tentative="1">
      <w:start w:val="1"/>
      <w:numFmt w:val="bullet"/>
      <w:lvlText w:val=""/>
      <w:lvlJc w:val="left"/>
      <w:pPr>
        <w:ind w:left="6120" w:hanging="360"/>
      </w:pPr>
      <w:rPr>
        <w:rFonts w:ascii="Wingdings" w:hAnsi="Wingdings" w:hint="default"/>
      </w:rPr>
    </w:lvl>
  </w:abstractNum>
  <w:abstractNum w:abstractNumId="25" w15:restartNumberingAfterBreak="0">
    <w:nsid w:val="0D0F1F5A"/>
    <w:multiLevelType w:val="hybridMultilevel"/>
    <w:tmpl w:val="124EB20A"/>
    <w:lvl w:ilvl="0" w:tplc="945AB8D8">
      <w:start w:val="1"/>
      <w:numFmt w:val="lowerLetter"/>
      <w:lvlText w:val="%1)"/>
      <w:lvlJc w:val="left"/>
      <w:pPr>
        <w:ind w:left="720" w:hanging="360"/>
      </w:pPr>
      <w:rPr>
        <w:rFonts w:hint="default"/>
      </w:rPr>
    </w:lvl>
    <w:lvl w:ilvl="1" w:tplc="DFE86354">
      <w:start w:val="1"/>
      <w:numFmt w:val="bullet"/>
      <w:lvlText w:val="o"/>
      <w:lvlJc w:val="left"/>
      <w:pPr>
        <w:ind w:left="1440" w:hanging="360"/>
      </w:pPr>
      <w:rPr>
        <w:rFonts w:ascii="Courier New" w:hAnsi="Courier New" w:cs="Courier New" w:hint="default"/>
      </w:rPr>
    </w:lvl>
    <w:lvl w:ilvl="2" w:tplc="E6303E40">
      <w:start w:val="1"/>
      <w:numFmt w:val="bullet"/>
      <w:lvlText w:val=""/>
      <w:lvlJc w:val="left"/>
      <w:pPr>
        <w:ind w:left="2160" w:hanging="360"/>
      </w:pPr>
      <w:rPr>
        <w:rFonts w:ascii="Wingdings" w:hAnsi="Wingdings" w:hint="default"/>
      </w:rPr>
    </w:lvl>
    <w:lvl w:ilvl="3" w:tplc="9C10A8E6">
      <w:start w:val="1"/>
      <w:numFmt w:val="bullet"/>
      <w:lvlText w:val=""/>
      <w:lvlJc w:val="left"/>
      <w:pPr>
        <w:ind w:left="2880" w:hanging="360"/>
      </w:pPr>
      <w:rPr>
        <w:rFonts w:ascii="Symbol" w:hAnsi="Symbol" w:hint="default"/>
      </w:rPr>
    </w:lvl>
    <w:lvl w:ilvl="4" w:tplc="2FD6A64A">
      <w:start w:val="1"/>
      <w:numFmt w:val="bullet"/>
      <w:lvlText w:val="o"/>
      <w:lvlJc w:val="left"/>
      <w:pPr>
        <w:ind w:left="3600" w:hanging="360"/>
      </w:pPr>
      <w:rPr>
        <w:rFonts w:ascii="Courier New" w:hAnsi="Courier New" w:cs="Courier New" w:hint="default"/>
      </w:rPr>
    </w:lvl>
    <w:lvl w:ilvl="5" w:tplc="DA42C8F0">
      <w:start w:val="1"/>
      <w:numFmt w:val="bullet"/>
      <w:lvlText w:val=""/>
      <w:lvlJc w:val="left"/>
      <w:pPr>
        <w:ind w:left="4320" w:hanging="360"/>
      </w:pPr>
      <w:rPr>
        <w:rFonts w:ascii="Wingdings" w:hAnsi="Wingdings" w:hint="default"/>
      </w:rPr>
    </w:lvl>
    <w:lvl w:ilvl="6" w:tplc="45E82612">
      <w:start w:val="1"/>
      <w:numFmt w:val="bullet"/>
      <w:lvlText w:val=""/>
      <w:lvlJc w:val="left"/>
      <w:pPr>
        <w:ind w:left="5040" w:hanging="360"/>
      </w:pPr>
      <w:rPr>
        <w:rFonts w:ascii="Symbol" w:hAnsi="Symbol" w:hint="default"/>
      </w:rPr>
    </w:lvl>
    <w:lvl w:ilvl="7" w:tplc="F33C0AB8">
      <w:start w:val="1"/>
      <w:numFmt w:val="bullet"/>
      <w:lvlText w:val="o"/>
      <w:lvlJc w:val="left"/>
      <w:pPr>
        <w:ind w:left="5760" w:hanging="360"/>
      </w:pPr>
      <w:rPr>
        <w:rFonts w:ascii="Courier New" w:hAnsi="Courier New" w:cs="Courier New" w:hint="default"/>
      </w:rPr>
    </w:lvl>
    <w:lvl w:ilvl="8" w:tplc="8290331E">
      <w:start w:val="1"/>
      <w:numFmt w:val="bullet"/>
      <w:lvlText w:val=""/>
      <w:lvlJc w:val="left"/>
      <w:pPr>
        <w:ind w:left="6480" w:hanging="360"/>
      </w:pPr>
      <w:rPr>
        <w:rFonts w:ascii="Wingdings" w:hAnsi="Wingdings" w:hint="default"/>
      </w:rPr>
    </w:lvl>
  </w:abstractNum>
  <w:abstractNum w:abstractNumId="26" w15:restartNumberingAfterBreak="0">
    <w:nsid w:val="0D646756"/>
    <w:multiLevelType w:val="hybridMultilevel"/>
    <w:tmpl w:val="77F2EB1A"/>
    <w:lvl w:ilvl="0" w:tplc="C0BEC878">
      <w:start w:val="1"/>
      <w:numFmt w:val="lowerLetter"/>
      <w:lvlText w:val="%1)"/>
      <w:lvlJc w:val="left"/>
      <w:pPr>
        <w:ind w:left="1146" w:hanging="360"/>
      </w:pPr>
    </w:lvl>
    <w:lvl w:ilvl="1" w:tplc="4320A61A">
      <w:start w:val="1"/>
      <w:numFmt w:val="lowerLetter"/>
      <w:lvlText w:val="%2."/>
      <w:lvlJc w:val="left"/>
      <w:pPr>
        <w:ind w:left="1866" w:hanging="360"/>
      </w:pPr>
    </w:lvl>
    <w:lvl w:ilvl="2" w:tplc="D80CBD28">
      <w:start w:val="1"/>
      <w:numFmt w:val="decimal"/>
      <w:lvlText w:val="(%3)"/>
      <w:lvlJc w:val="left"/>
      <w:pPr>
        <w:ind w:left="5889" w:hanging="360"/>
      </w:pPr>
      <w:rPr>
        <w:rFonts w:hint="default"/>
      </w:rPr>
    </w:lvl>
    <w:lvl w:ilvl="3" w:tplc="3E4655B2" w:tentative="1">
      <w:start w:val="1"/>
      <w:numFmt w:val="decimal"/>
      <w:lvlText w:val="%4."/>
      <w:lvlJc w:val="left"/>
      <w:pPr>
        <w:ind w:left="3306" w:hanging="360"/>
      </w:pPr>
    </w:lvl>
    <w:lvl w:ilvl="4" w:tplc="F6F22E32" w:tentative="1">
      <w:start w:val="1"/>
      <w:numFmt w:val="lowerLetter"/>
      <w:lvlText w:val="%5."/>
      <w:lvlJc w:val="left"/>
      <w:pPr>
        <w:ind w:left="4026" w:hanging="360"/>
      </w:pPr>
    </w:lvl>
    <w:lvl w:ilvl="5" w:tplc="9E56FB0E" w:tentative="1">
      <w:start w:val="1"/>
      <w:numFmt w:val="lowerRoman"/>
      <w:lvlText w:val="%6."/>
      <w:lvlJc w:val="right"/>
      <w:pPr>
        <w:ind w:left="4746" w:hanging="180"/>
      </w:pPr>
    </w:lvl>
    <w:lvl w:ilvl="6" w:tplc="F6B41E8E" w:tentative="1">
      <w:start w:val="1"/>
      <w:numFmt w:val="decimal"/>
      <w:lvlText w:val="%7."/>
      <w:lvlJc w:val="left"/>
      <w:pPr>
        <w:ind w:left="5466" w:hanging="360"/>
      </w:pPr>
    </w:lvl>
    <w:lvl w:ilvl="7" w:tplc="82128DEE" w:tentative="1">
      <w:start w:val="1"/>
      <w:numFmt w:val="lowerLetter"/>
      <w:lvlText w:val="%8."/>
      <w:lvlJc w:val="left"/>
      <w:pPr>
        <w:ind w:left="6186" w:hanging="360"/>
      </w:pPr>
    </w:lvl>
    <w:lvl w:ilvl="8" w:tplc="6A6293E4" w:tentative="1">
      <w:start w:val="1"/>
      <w:numFmt w:val="lowerRoman"/>
      <w:lvlText w:val="%9."/>
      <w:lvlJc w:val="right"/>
      <w:pPr>
        <w:ind w:left="6906" w:hanging="180"/>
      </w:pPr>
    </w:lvl>
  </w:abstractNum>
  <w:abstractNum w:abstractNumId="27" w15:restartNumberingAfterBreak="0">
    <w:nsid w:val="0FAF6E06"/>
    <w:multiLevelType w:val="hybridMultilevel"/>
    <w:tmpl w:val="1C9E23A6"/>
    <w:lvl w:ilvl="0" w:tplc="3280B7AC">
      <w:start w:val="1"/>
      <w:numFmt w:val="decimal"/>
      <w:lvlText w:val="(%1)"/>
      <w:lvlJc w:val="left"/>
      <w:pPr>
        <w:ind w:left="780" w:hanging="360"/>
      </w:pPr>
      <w:rPr>
        <w:rFonts w:hint="default"/>
      </w:rPr>
    </w:lvl>
    <w:lvl w:ilvl="1" w:tplc="FA60F9E8" w:tentative="1">
      <w:start w:val="1"/>
      <w:numFmt w:val="lowerLetter"/>
      <w:lvlText w:val="%2."/>
      <w:lvlJc w:val="left"/>
      <w:pPr>
        <w:ind w:left="1500" w:hanging="360"/>
      </w:pPr>
    </w:lvl>
    <w:lvl w:ilvl="2" w:tplc="FFFAD82A" w:tentative="1">
      <w:start w:val="1"/>
      <w:numFmt w:val="lowerRoman"/>
      <w:lvlText w:val="%3."/>
      <w:lvlJc w:val="right"/>
      <w:pPr>
        <w:ind w:left="2220" w:hanging="180"/>
      </w:pPr>
    </w:lvl>
    <w:lvl w:ilvl="3" w:tplc="85826836" w:tentative="1">
      <w:start w:val="1"/>
      <w:numFmt w:val="decimal"/>
      <w:lvlText w:val="%4."/>
      <w:lvlJc w:val="left"/>
      <w:pPr>
        <w:ind w:left="2940" w:hanging="360"/>
      </w:pPr>
    </w:lvl>
    <w:lvl w:ilvl="4" w:tplc="4ABEEE56" w:tentative="1">
      <w:start w:val="1"/>
      <w:numFmt w:val="lowerLetter"/>
      <w:lvlText w:val="%5."/>
      <w:lvlJc w:val="left"/>
      <w:pPr>
        <w:ind w:left="3660" w:hanging="360"/>
      </w:pPr>
    </w:lvl>
    <w:lvl w:ilvl="5" w:tplc="F3E42E3E" w:tentative="1">
      <w:start w:val="1"/>
      <w:numFmt w:val="lowerRoman"/>
      <w:lvlText w:val="%6."/>
      <w:lvlJc w:val="right"/>
      <w:pPr>
        <w:ind w:left="4380" w:hanging="180"/>
      </w:pPr>
    </w:lvl>
    <w:lvl w:ilvl="6" w:tplc="7C2E5F58" w:tentative="1">
      <w:start w:val="1"/>
      <w:numFmt w:val="decimal"/>
      <w:lvlText w:val="%7."/>
      <w:lvlJc w:val="left"/>
      <w:pPr>
        <w:ind w:left="5100" w:hanging="360"/>
      </w:pPr>
    </w:lvl>
    <w:lvl w:ilvl="7" w:tplc="4D2AD530" w:tentative="1">
      <w:start w:val="1"/>
      <w:numFmt w:val="lowerLetter"/>
      <w:lvlText w:val="%8."/>
      <w:lvlJc w:val="left"/>
      <w:pPr>
        <w:ind w:left="5820" w:hanging="360"/>
      </w:pPr>
    </w:lvl>
    <w:lvl w:ilvl="8" w:tplc="31749B6A" w:tentative="1">
      <w:start w:val="1"/>
      <w:numFmt w:val="lowerRoman"/>
      <w:lvlText w:val="%9."/>
      <w:lvlJc w:val="right"/>
      <w:pPr>
        <w:ind w:left="6540" w:hanging="180"/>
      </w:pPr>
    </w:lvl>
  </w:abstractNum>
  <w:abstractNum w:abstractNumId="28" w15:restartNumberingAfterBreak="0">
    <w:nsid w:val="126E3CDC"/>
    <w:multiLevelType w:val="hybridMultilevel"/>
    <w:tmpl w:val="0E16B9CC"/>
    <w:lvl w:ilvl="0" w:tplc="43F43384">
      <w:start w:val="1"/>
      <w:numFmt w:val="decimal"/>
      <w:lvlText w:val="(%1)"/>
      <w:lvlJc w:val="left"/>
      <w:pPr>
        <w:ind w:left="720" w:hanging="360"/>
      </w:pPr>
      <w:rPr>
        <w:rFonts w:hint="default"/>
      </w:rPr>
    </w:lvl>
    <w:lvl w:ilvl="1" w:tplc="A096452A" w:tentative="1">
      <w:start w:val="1"/>
      <w:numFmt w:val="lowerLetter"/>
      <w:lvlText w:val="%2."/>
      <w:lvlJc w:val="left"/>
      <w:pPr>
        <w:ind w:left="1440" w:hanging="360"/>
      </w:pPr>
    </w:lvl>
    <w:lvl w:ilvl="2" w:tplc="BF141762" w:tentative="1">
      <w:start w:val="1"/>
      <w:numFmt w:val="lowerRoman"/>
      <w:lvlText w:val="%3."/>
      <w:lvlJc w:val="right"/>
      <w:pPr>
        <w:ind w:left="2160" w:hanging="180"/>
      </w:pPr>
    </w:lvl>
    <w:lvl w:ilvl="3" w:tplc="8662EEDE" w:tentative="1">
      <w:start w:val="1"/>
      <w:numFmt w:val="decimal"/>
      <w:lvlText w:val="%4."/>
      <w:lvlJc w:val="left"/>
      <w:pPr>
        <w:ind w:left="2880" w:hanging="360"/>
      </w:pPr>
    </w:lvl>
    <w:lvl w:ilvl="4" w:tplc="8342EEA6" w:tentative="1">
      <w:start w:val="1"/>
      <w:numFmt w:val="lowerLetter"/>
      <w:lvlText w:val="%5."/>
      <w:lvlJc w:val="left"/>
      <w:pPr>
        <w:ind w:left="3600" w:hanging="360"/>
      </w:pPr>
    </w:lvl>
    <w:lvl w:ilvl="5" w:tplc="1D3CE5FE" w:tentative="1">
      <w:start w:val="1"/>
      <w:numFmt w:val="lowerRoman"/>
      <w:lvlText w:val="%6."/>
      <w:lvlJc w:val="right"/>
      <w:pPr>
        <w:ind w:left="4320" w:hanging="180"/>
      </w:pPr>
    </w:lvl>
    <w:lvl w:ilvl="6" w:tplc="EF36A1BA" w:tentative="1">
      <w:start w:val="1"/>
      <w:numFmt w:val="decimal"/>
      <w:lvlText w:val="%7."/>
      <w:lvlJc w:val="left"/>
      <w:pPr>
        <w:ind w:left="5040" w:hanging="360"/>
      </w:pPr>
    </w:lvl>
    <w:lvl w:ilvl="7" w:tplc="CF9873FA" w:tentative="1">
      <w:start w:val="1"/>
      <w:numFmt w:val="lowerLetter"/>
      <w:lvlText w:val="%8."/>
      <w:lvlJc w:val="left"/>
      <w:pPr>
        <w:ind w:left="5760" w:hanging="360"/>
      </w:pPr>
    </w:lvl>
    <w:lvl w:ilvl="8" w:tplc="D610C620" w:tentative="1">
      <w:start w:val="1"/>
      <w:numFmt w:val="lowerRoman"/>
      <w:lvlText w:val="%9."/>
      <w:lvlJc w:val="right"/>
      <w:pPr>
        <w:ind w:left="6480" w:hanging="180"/>
      </w:pPr>
    </w:lvl>
  </w:abstractNum>
  <w:abstractNum w:abstractNumId="29" w15:restartNumberingAfterBreak="0">
    <w:nsid w:val="15243847"/>
    <w:multiLevelType w:val="hybridMultilevel"/>
    <w:tmpl w:val="306AA672"/>
    <w:lvl w:ilvl="0" w:tplc="F582FF42">
      <w:start w:val="1"/>
      <w:numFmt w:val="bullet"/>
      <w:lvlText w:val=""/>
      <w:lvlJc w:val="left"/>
      <w:pPr>
        <w:tabs>
          <w:tab w:val="num" w:pos="360"/>
        </w:tabs>
        <w:ind w:left="360" w:hanging="360"/>
      </w:pPr>
      <w:rPr>
        <w:rFonts w:ascii="Wingdings" w:hAnsi="Wingdings" w:hint="default"/>
      </w:rPr>
    </w:lvl>
    <w:lvl w:ilvl="1" w:tplc="327039DC">
      <w:start w:val="1"/>
      <w:numFmt w:val="bullet"/>
      <w:pStyle w:val="Tablelistbullet"/>
      <w:lvlText w:val=""/>
      <w:lvlJc w:val="left"/>
      <w:pPr>
        <w:tabs>
          <w:tab w:val="num" w:pos="1440"/>
        </w:tabs>
        <w:ind w:left="1440" w:hanging="360"/>
      </w:pPr>
      <w:rPr>
        <w:rFonts w:ascii="Wingdings" w:hAnsi="Wingdings" w:hint="default"/>
      </w:rPr>
    </w:lvl>
    <w:lvl w:ilvl="2" w:tplc="FC2486EA" w:tentative="1">
      <w:start w:val="1"/>
      <w:numFmt w:val="lowerRoman"/>
      <w:lvlText w:val="%3."/>
      <w:lvlJc w:val="right"/>
      <w:pPr>
        <w:tabs>
          <w:tab w:val="num" w:pos="2160"/>
        </w:tabs>
        <w:ind w:left="2160" w:hanging="180"/>
      </w:pPr>
    </w:lvl>
    <w:lvl w:ilvl="3" w:tplc="68E46EE4" w:tentative="1">
      <w:start w:val="1"/>
      <w:numFmt w:val="decimal"/>
      <w:lvlText w:val="%4."/>
      <w:lvlJc w:val="left"/>
      <w:pPr>
        <w:tabs>
          <w:tab w:val="num" w:pos="2880"/>
        </w:tabs>
        <w:ind w:left="2880" w:hanging="360"/>
      </w:pPr>
    </w:lvl>
    <w:lvl w:ilvl="4" w:tplc="803CEF02" w:tentative="1">
      <w:start w:val="1"/>
      <w:numFmt w:val="lowerLetter"/>
      <w:lvlText w:val="%5."/>
      <w:lvlJc w:val="left"/>
      <w:pPr>
        <w:tabs>
          <w:tab w:val="num" w:pos="3600"/>
        </w:tabs>
        <w:ind w:left="3600" w:hanging="360"/>
      </w:pPr>
    </w:lvl>
    <w:lvl w:ilvl="5" w:tplc="C4BE4BA0" w:tentative="1">
      <w:start w:val="1"/>
      <w:numFmt w:val="lowerRoman"/>
      <w:lvlText w:val="%6."/>
      <w:lvlJc w:val="right"/>
      <w:pPr>
        <w:tabs>
          <w:tab w:val="num" w:pos="4320"/>
        </w:tabs>
        <w:ind w:left="4320" w:hanging="180"/>
      </w:pPr>
    </w:lvl>
    <w:lvl w:ilvl="6" w:tplc="99F0347E" w:tentative="1">
      <w:start w:val="1"/>
      <w:numFmt w:val="decimal"/>
      <w:lvlText w:val="%7."/>
      <w:lvlJc w:val="left"/>
      <w:pPr>
        <w:tabs>
          <w:tab w:val="num" w:pos="5040"/>
        </w:tabs>
        <w:ind w:left="5040" w:hanging="360"/>
      </w:pPr>
    </w:lvl>
    <w:lvl w:ilvl="7" w:tplc="1ABE5FF2" w:tentative="1">
      <w:start w:val="1"/>
      <w:numFmt w:val="lowerLetter"/>
      <w:lvlText w:val="%8."/>
      <w:lvlJc w:val="left"/>
      <w:pPr>
        <w:tabs>
          <w:tab w:val="num" w:pos="5760"/>
        </w:tabs>
        <w:ind w:left="5760" w:hanging="360"/>
      </w:pPr>
    </w:lvl>
    <w:lvl w:ilvl="8" w:tplc="43601A4E" w:tentative="1">
      <w:start w:val="1"/>
      <w:numFmt w:val="lowerRoman"/>
      <w:lvlText w:val="%9."/>
      <w:lvlJc w:val="right"/>
      <w:pPr>
        <w:tabs>
          <w:tab w:val="num" w:pos="6480"/>
        </w:tabs>
        <w:ind w:left="6480" w:hanging="180"/>
      </w:pPr>
    </w:lvl>
  </w:abstractNum>
  <w:abstractNum w:abstractNumId="30" w15:restartNumberingAfterBreak="0">
    <w:nsid w:val="16B60AA9"/>
    <w:multiLevelType w:val="multilevel"/>
    <w:tmpl w:val="FBE295DE"/>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146"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1" w15:restartNumberingAfterBreak="0">
    <w:nsid w:val="16F31097"/>
    <w:multiLevelType w:val="hybridMultilevel"/>
    <w:tmpl w:val="794CDE92"/>
    <w:lvl w:ilvl="0" w:tplc="BFF6F8E8">
      <w:start w:val="1"/>
      <w:numFmt w:val="decimal"/>
      <w:pStyle w:val="len"/>
      <w:lvlText w:val="%1."/>
      <w:lvlJc w:val="left"/>
      <w:pPr>
        <w:tabs>
          <w:tab w:val="num" w:pos="397"/>
        </w:tabs>
        <w:ind w:left="397" w:hanging="397"/>
      </w:pPr>
      <w:rPr>
        <w:rFonts w:hint="default"/>
      </w:rPr>
    </w:lvl>
    <w:lvl w:ilvl="1" w:tplc="8CC01C4E">
      <w:start w:val="1"/>
      <w:numFmt w:val="bullet"/>
      <w:lvlText w:val=""/>
      <w:lvlJc w:val="left"/>
      <w:pPr>
        <w:tabs>
          <w:tab w:val="num" w:pos="1420"/>
        </w:tabs>
        <w:ind w:left="1420" w:hanging="340"/>
      </w:pPr>
      <w:rPr>
        <w:rFonts w:ascii="Symbol" w:eastAsia="SimSun" w:hAnsi="Symbol" w:hint="default"/>
      </w:rPr>
    </w:lvl>
    <w:lvl w:ilvl="2" w:tplc="46DAB02A" w:tentative="1">
      <w:start w:val="1"/>
      <w:numFmt w:val="lowerRoman"/>
      <w:lvlText w:val="%3."/>
      <w:lvlJc w:val="right"/>
      <w:pPr>
        <w:tabs>
          <w:tab w:val="num" w:pos="2160"/>
        </w:tabs>
        <w:ind w:left="2160" w:hanging="180"/>
      </w:pPr>
    </w:lvl>
    <w:lvl w:ilvl="3" w:tplc="D9647356" w:tentative="1">
      <w:start w:val="1"/>
      <w:numFmt w:val="decimal"/>
      <w:lvlText w:val="%4."/>
      <w:lvlJc w:val="left"/>
      <w:pPr>
        <w:tabs>
          <w:tab w:val="num" w:pos="2880"/>
        </w:tabs>
        <w:ind w:left="2880" w:hanging="360"/>
      </w:pPr>
    </w:lvl>
    <w:lvl w:ilvl="4" w:tplc="3CEC8C94" w:tentative="1">
      <w:start w:val="1"/>
      <w:numFmt w:val="lowerLetter"/>
      <w:lvlText w:val="%5."/>
      <w:lvlJc w:val="left"/>
      <w:pPr>
        <w:tabs>
          <w:tab w:val="num" w:pos="3600"/>
        </w:tabs>
        <w:ind w:left="3600" w:hanging="360"/>
      </w:pPr>
    </w:lvl>
    <w:lvl w:ilvl="5" w:tplc="6AF80806" w:tentative="1">
      <w:start w:val="1"/>
      <w:numFmt w:val="lowerRoman"/>
      <w:lvlText w:val="%6."/>
      <w:lvlJc w:val="right"/>
      <w:pPr>
        <w:tabs>
          <w:tab w:val="num" w:pos="4320"/>
        </w:tabs>
        <w:ind w:left="4320" w:hanging="180"/>
      </w:pPr>
    </w:lvl>
    <w:lvl w:ilvl="6" w:tplc="134C9DEA" w:tentative="1">
      <w:start w:val="1"/>
      <w:numFmt w:val="decimal"/>
      <w:lvlText w:val="%7."/>
      <w:lvlJc w:val="left"/>
      <w:pPr>
        <w:tabs>
          <w:tab w:val="num" w:pos="5040"/>
        </w:tabs>
        <w:ind w:left="5040" w:hanging="360"/>
      </w:pPr>
    </w:lvl>
    <w:lvl w:ilvl="7" w:tplc="A3F203FA" w:tentative="1">
      <w:start w:val="1"/>
      <w:numFmt w:val="lowerLetter"/>
      <w:lvlText w:val="%8."/>
      <w:lvlJc w:val="left"/>
      <w:pPr>
        <w:tabs>
          <w:tab w:val="num" w:pos="5760"/>
        </w:tabs>
        <w:ind w:left="5760" w:hanging="360"/>
      </w:pPr>
    </w:lvl>
    <w:lvl w:ilvl="8" w:tplc="DE10B93E" w:tentative="1">
      <w:start w:val="1"/>
      <w:numFmt w:val="lowerRoman"/>
      <w:lvlText w:val="%9."/>
      <w:lvlJc w:val="right"/>
      <w:pPr>
        <w:tabs>
          <w:tab w:val="num" w:pos="6480"/>
        </w:tabs>
        <w:ind w:left="6480" w:hanging="180"/>
      </w:pPr>
    </w:lvl>
  </w:abstractNum>
  <w:abstractNum w:abstractNumId="32"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8245505"/>
    <w:multiLevelType w:val="hybridMultilevel"/>
    <w:tmpl w:val="9D00B9C4"/>
    <w:lvl w:ilvl="0" w:tplc="11B22DE6">
      <w:start w:val="1"/>
      <w:numFmt w:val="decimal"/>
      <w:lvlText w:val="(%1)"/>
      <w:lvlJc w:val="left"/>
      <w:pPr>
        <w:ind w:left="720" w:hanging="360"/>
      </w:pPr>
      <w:rPr>
        <w:rFonts w:hint="default"/>
      </w:rPr>
    </w:lvl>
    <w:lvl w:ilvl="1" w:tplc="562098CE" w:tentative="1">
      <w:start w:val="1"/>
      <w:numFmt w:val="lowerLetter"/>
      <w:lvlText w:val="%2."/>
      <w:lvlJc w:val="left"/>
      <w:pPr>
        <w:ind w:left="1440" w:hanging="360"/>
      </w:pPr>
    </w:lvl>
    <w:lvl w:ilvl="2" w:tplc="92B6F8E0" w:tentative="1">
      <w:start w:val="1"/>
      <w:numFmt w:val="lowerRoman"/>
      <w:lvlText w:val="%3."/>
      <w:lvlJc w:val="right"/>
      <w:pPr>
        <w:ind w:left="2160" w:hanging="180"/>
      </w:pPr>
    </w:lvl>
    <w:lvl w:ilvl="3" w:tplc="2F9864F4" w:tentative="1">
      <w:start w:val="1"/>
      <w:numFmt w:val="decimal"/>
      <w:lvlText w:val="%4."/>
      <w:lvlJc w:val="left"/>
      <w:pPr>
        <w:ind w:left="2880" w:hanging="360"/>
      </w:pPr>
    </w:lvl>
    <w:lvl w:ilvl="4" w:tplc="7AD4AC8C" w:tentative="1">
      <w:start w:val="1"/>
      <w:numFmt w:val="lowerLetter"/>
      <w:lvlText w:val="%5."/>
      <w:lvlJc w:val="left"/>
      <w:pPr>
        <w:ind w:left="3600" w:hanging="360"/>
      </w:pPr>
    </w:lvl>
    <w:lvl w:ilvl="5" w:tplc="25C20EF0" w:tentative="1">
      <w:start w:val="1"/>
      <w:numFmt w:val="lowerRoman"/>
      <w:lvlText w:val="%6."/>
      <w:lvlJc w:val="right"/>
      <w:pPr>
        <w:ind w:left="4320" w:hanging="180"/>
      </w:pPr>
    </w:lvl>
    <w:lvl w:ilvl="6" w:tplc="54C8FF0C" w:tentative="1">
      <w:start w:val="1"/>
      <w:numFmt w:val="decimal"/>
      <w:lvlText w:val="%7."/>
      <w:lvlJc w:val="left"/>
      <w:pPr>
        <w:ind w:left="5040" w:hanging="360"/>
      </w:pPr>
    </w:lvl>
    <w:lvl w:ilvl="7" w:tplc="F3907232" w:tentative="1">
      <w:start w:val="1"/>
      <w:numFmt w:val="lowerLetter"/>
      <w:lvlText w:val="%8."/>
      <w:lvlJc w:val="left"/>
      <w:pPr>
        <w:ind w:left="5760" w:hanging="360"/>
      </w:pPr>
    </w:lvl>
    <w:lvl w:ilvl="8" w:tplc="6DB4FDE4" w:tentative="1">
      <w:start w:val="1"/>
      <w:numFmt w:val="lowerRoman"/>
      <w:lvlText w:val="%9."/>
      <w:lvlJc w:val="right"/>
      <w:pPr>
        <w:ind w:left="6480" w:hanging="180"/>
      </w:pPr>
    </w:lvl>
  </w:abstractNum>
  <w:abstractNum w:abstractNumId="34"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DF91E2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FDC765C"/>
    <w:multiLevelType w:val="hybridMultilevel"/>
    <w:tmpl w:val="5802D0B4"/>
    <w:lvl w:ilvl="0" w:tplc="980A33F4">
      <w:start w:val="1"/>
      <w:numFmt w:val="decimal"/>
      <w:lvlText w:val="(%1)"/>
      <w:lvlJc w:val="left"/>
      <w:pPr>
        <w:ind w:left="720" w:hanging="360"/>
      </w:pPr>
      <w:rPr>
        <w:rFonts w:hint="default"/>
      </w:rPr>
    </w:lvl>
    <w:lvl w:ilvl="1" w:tplc="966C2EAA" w:tentative="1">
      <w:start w:val="1"/>
      <w:numFmt w:val="lowerLetter"/>
      <w:lvlText w:val="%2."/>
      <w:lvlJc w:val="left"/>
      <w:pPr>
        <w:ind w:left="1440" w:hanging="360"/>
      </w:pPr>
    </w:lvl>
    <w:lvl w:ilvl="2" w:tplc="A7BEAD46" w:tentative="1">
      <w:start w:val="1"/>
      <w:numFmt w:val="lowerRoman"/>
      <w:lvlText w:val="%3."/>
      <w:lvlJc w:val="right"/>
      <w:pPr>
        <w:ind w:left="2160" w:hanging="180"/>
      </w:pPr>
    </w:lvl>
    <w:lvl w:ilvl="3" w:tplc="DCFC6E92" w:tentative="1">
      <w:start w:val="1"/>
      <w:numFmt w:val="decimal"/>
      <w:lvlText w:val="%4."/>
      <w:lvlJc w:val="left"/>
      <w:pPr>
        <w:ind w:left="2880" w:hanging="360"/>
      </w:pPr>
    </w:lvl>
    <w:lvl w:ilvl="4" w:tplc="3BC8B278" w:tentative="1">
      <w:start w:val="1"/>
      <w:numFmt w:val="lowerLetter"/>
      <w:lvlText w:val="%5."/>
      <w:lvlJc w:val="left"/>
      <w:pPr>
        <w:ind w:left="3600" w:hanging="360"/>
      </w:pPr>
    </w:lvl>
    <w:lvl w:ilvl="5" w:tplc="24F2D8EA" w:tentative="1">
      <w:start w:val="1"/>
      <w:numFmt w:val="lowerRoman"/>
      <w:lvlText w:val="%6."/>
      <w:lvlJc w:val="right"/>
      <w:pPr>
        <w:ind w:left="4320" w:hanging="180"/>
      </w:pPr>
    </w:lvl>
    <w:lvl w:ilvl="6" w:tplc="450A088C" w:tentative="1">
      <w:start w:val="1"/>
      <w:numFmt w:val="decimal"/>
      <w:lvlText w:val="%7."/>
      <w:lvlJc w:val="left"/>
      <w:pPr>
        <w:ind w:left="5040" w:hanging="360"/>
      </w:pPr>
    </w:lvl>
    <w:lvl w:ilvl="7" w:tplc="5D9CC244" w:tentative="1">
      <w:start w:val="1"/>
      <w:numFmt w:val="lowerLetter"/>
      <w:lvlText w:val="%8."/>
      <w:lvlJc w:val="left"/>
      <w:pPr>
        <w:ind w:left="5760" w:hanging="360"/>
      </w:pPr>
    </w:lvl>
    <w:lvl w:ilvl="8" w:tplc="6352B48E" w:tentative="1">
      <w:start w:val="1"/>
      <w:numFmt w:val="lowerRoman"/>
      <w:lvlText w:val="%9."/>
      <w:lvlJc w:val="right"/>
      <w:pPr>
        <w:ind w:left="6480" w:hanging="180"/>
      </w:pPr>
    </w:lvl>
  </w:abstractNum>
  <w:abstractNum w:abstractNumId="38" w15:restartNumberingAfterBreak="0">
    <w:nsid w:val="201C7E00"/>
    <w:multiLevelType w:val="hybridMultilevel"/>
    <w:tmpl w:val="6BB0A3DC"/>
    <w:lvl w:ilvl="0" w:tplc="9C54E714">
      <w:numFmt w:val="bullet"/>
      <w:pStyle w:val="StyleStyleBoldNotBold"/>
      <w:lvlText w:val="-"/>
      <w:lvlJc w:val="left"/>
      <w:pPr>
        <w:tabs>
          <w:tab w:val="num" w:pos="720"/>
        </w:tabs>
        <w:ind w:left="720" w:hanging="360"/>
      </w:pPr>
      <w:rPr>
        <w:rFonts w:ascii="Arial" w:eastAsia="Times New Roman" w:hAnsi="Arial" w:cs="Arial" w:hint="default"/>
      </w:rPr>
    </w:lvl>
    <w:lvl w:ilvl="1" w:tplc="7F50BFF6">
      <w:start w:val="1"/>
      <w:numFmt w:val="bullet"/>
      <w:lvlText w:val="o"/>
      <w:lvlJc w:val="left"/>
      <w:pPr>
        <w:tabs>
          <w:tab w:val="num" w:pos="1440"/>
        </w:tabs>
        <w:ind w:left="1440" w:hanging="360"/>
      </w:pPr>
      <w:rPr>
        <w:rFonts w:ascii="Courier New" w:hAnsi="Courier New" w:cs="Courier New" w:hint="default"/>
      </w:rPr>
    </w:lvl>
    <w:lvl w:ilvl="2" w:tplc="F0322CD6">
      <w:start w:val="1"/>
      <w:numFmt w:val="bullet"/>
      <w:lvlText w:val=""/>
      <w:lvlJc w:val="left"/>
      <w:pPr>
        <w:tabs>
          <w:tab w:val="num" w:pos="2160"/>
        </w:tabs>
        <w:ind w:left="2160" w:hanging="360"/>
      </w:pPr>
      <w:rPr>
        <w:rFonts w:ascii="Wingdings" w:hAnsi="Wingdings" w:hint="default"/>
      </w:rPr>
    </w:lvl>
    <w:lvl w:ilvl="3" w:tplc="6068CE68" w:tentative="1">
      <w:start w:val="1"/>
      <w:numFmt w:val="bullet"/>
      <w:lvlText w:val=""/>
      <w:lvlJc w:val="left"/>
      <w:pPr>
        <w:tabs>
          <w:tab w:val="num" w:pos="2880"/>
        </w:tabs>
        <w:ind w:left="2880" w:hanging="360"/>
      </w:pPr>
      <w:rPr>
        <w:rFonts w:ascii="Symbol" w:hAnsi="Symbol" w:hint="default"/>
      </w:rPr>
    </w:lvl>
    <w:lvl w:ilvl="4" w:tplc="093EEB2A" w:tentative="1">
      <w:start w:val="1"/>
      <w:numFmt w:val="bullet"/>
      <w:lvlText w:val="o"/>
      <w:lvlJc w:val="left"/>
      <w:pPr>
        <w:tabs>
          <w:tab w:val="num" w:pos="3600"/>
        </w:tabs>
        <w:ind w:left="3600" w:hanging="360"/>
      </w:pPr>
      <w:rPr>
        <w:rFonts w:ascii="Courier New" w:hAnsi="Courier New" w:cs="Courier New" w:hint="default"/>
      </w:rPr>
    </w:lvl>
    <w:lvl w:ilvl="5" w:tplc="47F291BC" w:tentative="1">
      <w:start w:val="1"/>
      <w:numFmt w:val="bullet"/>
      <w:lvlText w:val=""/>
      <w:lvlJc w:val="left"/>
      <w:pPr>
        <w:tabs>
          <w:tab w:val="num" w:pos="4320"/>
        </w:tabs>
        <w:ind w:left="4320" w:hanging="360"/>
      </w:pPr>
      <w:rPr>
        <w:rFonts w:ascii="Wingdings" w:hAnsi="Wingdings" w:hint="default"/>
      </w:rPr>
    </w:lvl>
    <w:lvl w:ilvl="6" w:tplc="68CCE2E2" w:tentative="1">
      <w:start w:val="1"/>
      <w:numFmt w:val="bullet"/>
      <w:lvlText w:val=""/>
      <w:lvlJc w:val="left"/>
      <w:pPr>
        <w:tabs>
          <w:tab w:val="num" w:pos="5040"/>
        </w:tabs>
        <w:ind w:left="5040" w:hanging="360"/>
      </w:pPr>
      <w:rPr>
        <w:rFonts w:ascii="Symbol" w:hAnsi="Symbol" w:hint="default"/>
      </w:rPr>
    </w:lvl>
    <w:lvl w:ilvl="7" w:tplc="A628CA20" w:tentative="1">
      <w:start w:val="1"/>
      <w:numFmt w:val="bullet"/>
      <w:lvlText w:val="o"/>
      <w:lvlJc w:val="left"/>
      <w:pPr>
        <w:tabs>
          <w:tab w:val="num" w:pos="5760"/>
        </w:tabs>
        <w:ind w:left="5760" w:hanging="360"/>
      </w:pPr>
      <w:rPr>
        <w:rFonts w:ascii="Courier New" w:hAnsi="Courier New" w:cs="Courier New" w:hint="default"/>
      </w:rPr>
    </w:lvl>
    <w:lvl w:ilvl="8" w:tplc="BFA229C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0674B9E"/>
    <w:multiLevelType w:val="hybridMultilevel"/>
    <w:tmpl w:val="84EE074E"/>
    <w:lvl w:ilvl="0" w:tplc="EACA0A0C">
      <w:start w:val="1"/>
      <w:numFmt w:val="lowerLetter"/>
      <w:lvlText w:val="%1)"/>
      <w:lvlJc w:val="left"/>
      <w:pPr>
        <w:ind w:left="720" w:hanging="360"/>
      </w:pPr>
    </w:lvl>
    <w:lvl w:ilvl="1" w:tplc="E91C5700">
      <w:start w:val="1"/>
      <w:numFmt w:val="lowerLetter"/>
      <w:lvlText w:val="%2."/>
      <w:lvlJc w:val="left"/>
      <w:pPr>
        <w:ind w:left="1440" w:hanging="360"/>
      </w:pPr>
    </w:lvl>
    <w:lvl w:ilvl="2" w:tplc="280E0280" w:tentative="1">
      <w:start w:val="1"/>
      <w:numFmt w:val="lowerRoman"/>
      <w:lvlText w:val="%3."/>
      <w:lvlJc w:val="right"/>
      <w:pPr>
        <w:ind w:left="2160" w:hanging="180"/>
      </w:pPr>
    </w:lvl>
    <w:lvl w:ilvl="3" w:tplc="366E8C30" w:tentative="1">
      <w:start w:val="1"/>
      <w:numFmt w:val="decimal"/>
      <w:lvlText w:val="%4."/>
      <w:lvlJc w:val="left"/>
      <w:pPr>
        <w:ind w:left="2880" w:hanging="360"/>
      </w:pPr>
    </w:lvl>
    <w:lvl w:ilvl="4" w:tplc="7B20D8CC" w:tentative="1">
      <w:start w:val="1"/>
      <w:numFmt w:val="lowerLetter"/>
      <w:lvlText w:val="%5."/>
      <w:lvlJc w:val="left"/>
      <w:pPr>
        <w:ind w:left="3600" w:hanging="360"/>
      </w:pPr>
    </w:lvl>
    <w:lvl w:ilvl="5" w:tplc="92181392" w:tentative="1">
      <w:start w:val="1"/>
      <w:numFmt w:val="lowerRoman"/>
      <w:lvlText w:val="%6."/>
      <w:lvlJc w:val="right"/>
      <w:pPr>
        <w:ind w:left="4320" w:hanging="180"/>
      </w:pPr>
    </w:lvl>
    <w:lvl w:ilvl="6" w:tplc="4200716C" w:tentative="1">
      <w:start w:val="1"/>
      <w:numFmt w:val="decimal"/>
      <w:lvlText w:val="%7."/>
      <w:lvlJc w:val="left"/>
      <w:pPr>
        <w:ind w:left="5040" w:hanging="360"/>
      </w:pPr>
    </w:lvl>
    <w:lvl w:ilvl="7" w:tplc="C0D2ABCA" w:tentative="1">
      <w:start w:val="1"/>
      <w:numFmt w:val="lowerLetter"/>
      <w:lvlText w:val="%8."/>
      <w:lvlJc w:val="left"/>
      <w:pPr>
        <w:ind w:left="5760" w:hanging="360"/>
      </w:pPr>
    </w:lvl>
    <w:lvl w:ilvl="8" w:tplc="0E260A78" w:tentative="1">
      <w:start w:val="1"/>
      <w:numFmt w:val="lowerRoman"/>
      <w:lvlText w:val="%9."/>
      <w:lvlJc w:val="right"/>
      <w:pPr>
        <w:ind w:left="6480" w:hanging="180"/>
      </w:pPr>
    </w:lvl>
  </w:abstractNum>
  <w:abstractNum w:abstractNumId="4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41" w15:restartNumberingAfterBreak="0">
    <w:nsid w:val="23F939EF"/>
    <w:multiLevelType w:val="hybridMultilevel"/>
    <w:tmpl w:val="B0CCFF42"/>
    <w:lvl w:ilvl="0" w:tplc="970898D4">
      <w:start w:val="1"/>
      <w:numFmt w:val="decimal"/>
      <w:lvlText w:val="(%1)"/>
      <w:lvlJc w:val="left"/>
      <w:pPr>
        <w:ind w:left="720" w:hanging="360"/>
      </w:pPr>
      <w:rPr>
        <w:rFonts w:hint="default"/>
      </w:rPr>
    </w:lvl>
    <w:lvl w:ilvl="1" w:tplc="7E0402A0" w:tentative="1">
      <w:start w:val="1"/>
      <w:numFmt w:val="lowerLetter"/>
      <w:lvlText w:val="%2."/>
      <w:lvlJc w:val="left"/>
      <w:pPr>
        <w:ind w:left="1440" w:hanging="360"/>
      </w:pPr>
    </w:lvl>
    <w:lvl w:ilvl="2" w:tplc="26FE611C" w:tentative="1">
      <w:start w:val="1"/>
      <w:numFmt w:val="lowerRoman"/>
      <w:lvlText w:val="%3."/>
      <w:lvlJc w:val="right"/>
      <w:pPr>
        <w:ind w:left="2160" w:hanging="180"/>
      </w:pPr>
    </w:lvl>
    <w:lvl w:ilvl="3" w:tplc="D2EC2CD8" w:tentative="1">
      <w:start w:val="1"/>
      <w:numFmt w:val="decimal"/>
      <w:lvlText w:val="%4."/>
      <w:lvlJc w:val="left"/>
      <w:pPr>
        <w:ind w:left="2880" w:hanging="360"/>
      </w:pPr>
    </w:lvl>
    <w:lvl w:ilvl="4" w:tplc="AFD2831A" w:tentative="1">
      <w:start w:val="1"/>
      <w:numFmt w:val="lowerLetter"/>
      <w:lvlText w:val="%5."/>
      <w:lvlJc w:val="left"/>
      <w:pPr>
        <w:ind w:left="3600" w:hanging="360"/>
      </w:pPr>
    </w:lvl>
    <w:lvl w:ilvl="5" w:tplc="DB1205EA" w:tentative="1">
      <w:start w:val="1"/>
      <w:numFmt w:val="lowerRoman"/>
      <w:lvlText w:val="%6."/>
      <w:lvlJc w:val="right"/>
      <w:pPr>
        <w:ind w:left="4320" w:hanging="180"/>
      </w:pPr>
    </w:lvl>
    <w:lvl w:ilvl="6" w:tplc="55749694" w:tentative="1">
      <w:start w:val="1"/>
      <w:numFmt w:val="decimal"/>
      <w:lvlText w:val="%7."/>
      <w:lvlJc w:val="left"/>
      <w:pPr>
        <w:ind w:left="5040" w:hanging="360"/>
      </w:pPr>
    </w:lvl>
    <w:lvl w:ilvl="7" w:tplc="3CFABF2A" w:tentative="1">
      <w:start w:val="1"/>
      <w:numFmt w:val="lowerLetter"/>
      <w:lvlText w:val="%8."/>
      <w:lvlJc w:val="left"/>
      <w:pPr>
        <w:ind w:left="5760" w:hanging="360"/>
      </w:pPr>
    </w:lvl>
    <w:lvl w:ilvl="8" w:tplc="5F20B8AE" w:tentative="1">
      <w:start w:val="1"/>
      <w:numFmt w:val="lowerRoman"/>
      <w:lvlText w:val="%9."/>
      <w:lvlJc w:val="right"/>
      <w:pPr>
        <w:ind w:left="6480" w:hanging="180"/>
      </w:pPr>
    </w:lvl>
  </w:abstractNum>
  <w:abstractNum w:abstractNumId="42"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4731B53"/>
    <w:multiLevelType w:val="hybridMultilevel"/>
    <w:tmpl w:val="54F6D1A0"/>
    <w:lvl w:ilvl="0" w:tplc="0EECEF08">
      <w:start w:val="1"/>
      <w:numFmt w:val="decimal"/>
      <w:lvlText w:val="(%1)"/>
      <w:lvlJc w:val="left"/>
      <w:pPr>
        <w:ind w:left="720" w:hanging="360"/>
      </w:pPr>
      <w:rPr>
        <w:rFonts w:ascii="Arial" w:eastAsia="Times New Roman" w:hAnsi="Arial" w:cs="Arial"/>
        <w:strike w:val="0"/>
      </w:rPr>
    </w:lvl>
    <w:lvl w:ilvl="1" w:tplc="8BBC0BE2" w:tentative="1">
      <w:start w:val="1"/>
      <w:numFmt w:val="lowerLetter"/>
      <w:lvlText w:val="%2."/>
      <w:lvlJc w:val="left"/>
      <w:pPr>
        <w:ind w:left="1440" w:hanging="360"/>
      </w:pPr>
    </w:lvl>
    <w:lvl w:ilvl="2" w:tplc="5658D528" w:tentative="1">
      <w:start w:val="1"/>
      <w:numFmt w:val="lowerRoman"/>
      <w:lvlText w:val="%3."/>
      <w:lvlJc w:val="right"/>
      <w:pPr>
        <w:ind w:left="2160" w:hanging="180"/>
      </w:pPr>
    </w:lvl>
    <w:lvl w:ilvl="3" w:tplc="0352E10C" w:tentative="1">
      <w:start w:val="1"/>
      <w:numFmt w:val="decimal"/>
      <w:lvlText w:val="%4."/>
      <w:lvlJc w:val="left"/>
      <w:pPr>
        <w:ind w:left="2880" w:hanging="360"/>
      </w:pPr>
    </w:lvl>
    <w:lvl w:ilvl="4" w:tplc="4D067788" w:tentative="1">
      <w:start w:val="1"/>
      <w:numFmt w:val="lowerLetter"/>
      <w:lvlText w:val="%5."/>
      <w:lvlJc w:val="left"/>
      <w:pPr>
        <w:ind w:left="3600" w:hanging="360"/>
      </w:pPr>
    </w:lvl>
    <w:lvl w:ilvl="5" w:tplc="221CD200" w:tentative="1">
      <w:start w:val="1"/>
      <w:numFmt w:val="lowerRoman"/>
      <w:lvlText w:val="%6."/>
      <w:lvlJc w:val="right"/>
      <w:pPr>
        <w:ind w:left="4320" w:hanging="180"/>
      </w:pPr>
    </w:lvl>
    <w:lvl w:ilvl="6" w:tplc="DD84AD4C" w:tentative="1">
      <w:start w:val="1"/>
      <w:numFmt w:val="decimal"/>
      <w:lvlText w:val="%7."/>
      <w:lvlJc w:val="left"/>
      <w:pPr>
        <w:ind w:left="5040" w:hanging="360"/>
      </w:pPr>
    </w:lvl>
    <w:lvl w:ilvl="7" w:tplc="E2DA473A" w:tentative="1">
      <w:start w:val="1"/>
      <w:numFmt w:val="lowerLetter"/>
      <w:lvlText w:val="%8."/>
      <w:lvlJc w:val="left"/>
      <w:pPr>
        <w:ind w:left="5760" w:hanging="360"/>
      </w:pPr>
    </w:lvl>
    <w:lvl w:ilvl="8" w:tplc="D612F200" w:tentative="1">
      <w:start w:val="1"/>
      <w:numFmt w:val="lowerRoman"/>
      <w:lvlText w:val="%9."/>
      <w:lvlJc w:val="right"/>
      <w:pPr>
        <w:ind w:left="6480" w:hanging="180"/>
      </w:pPr>
    </w:lvl>
  </w:abstractNum>
  <w:abstractNum w:abstractNumId="44" w15:restartNumberingAfterBreak="0">
    <w:nsid w:val="258218C5"/>
    <w:multiLevelType w:val="hybridMultilevel"/>
    <w:tmpl w:val="D8EA1296"/>
    <w:lvl w:ilvl="0" w:tplc="77546396">
      <w:start w:val="1"/>
      <w:numFmt w:val="bullet"/>
      <w:lvlText w:val="-"/>
      <w:lvlJc w:val="left"/>
      <w:pPr>
        <w:ind w:left="720" w:hanging="360"/>
      </w:pPr>
      <w:rPr>
        <w:rFonts w:ascii="Arial" w:hAnsi="Arial" w:hint="default"/>
      </w:rPr>
    </w:lvl>
    <w:lvl w:ilvl="1" w:tplc="F3E09330" w:tentative="1">
      <w:start w:val="1"/>
      <w:numFmt w:val="bullet"/>
      <w:lvlText w:val="o"/>
      <w:lvlJc w:val="left"/>
      <w:pPr>
        <w:ind w:left="1440" w:hanging="360"/>
      </w:pPr>
      <w:rPr>
        <w:rFonts w:ascii="Courier New" w:hAnsi="Courier New" w:cs="Courier New" w:hint="default"/>
      </w:rPr>
    </w:lvl>
    <w:lvl w:ilvl="2" w:tplc="125E04A6" w:tentative="1">
      <w:start w:val="1"/>
      <w:numFmt w:val="bullet"/>
      <w:lvlText w:val=""/>
      <w:lvlJc w:val="left"/>
      <w:pPr>
        <w:ind w:left="2160" w:hanging="360"/>
      </w:pPr>
      <w:rPr>
        <w:rFonts w:ascii="Wingdings" w:hAnsi="Wingdings" w:hint="default"/>
      </w:rPr>
    </w:lvl>
    <w:lvl w:ilvl="3" w:tplc="D568958E" w:tentative="1">
      <w:start w:val="1"/>
      <w:numFmt w:val="bullet"/>
      <w:lvlText w:val=""/>
      <w:lvlJc w:val="left"/>
      <w:pPr>
        <w:ind w:left="2880" w:hanging="360"/>
      </w:pPr>
      <w:rPr>
        <w:rFonts w:ascii="Symbol" w:hAnsi="Symbol" w:hint="default"/>
      </w:rPr>
    </w:lvl>
    <w:lvl w:ilvl="4" w:tplc="E7CE504E" w:tentative="1">
      <w:start w:val="1"/>
      <w:numFmt w:val="bullet"/>
      <w:lvlText w:val="o"/>
      <w:lvlJc w:val="left"/>
      <w:pPr>
        <w:ind w:left="3600" w:hanging="360"/>
      </w:pPr>
      <w:rPr>
        <w:rFonts w:ascii="Courier New" w:hAnsi="Courier New" w:cs="Courier New" w:hint="default"/>
      </w:rPr>
    </w:lvl>
    <w:lvl w:ilvl="5" w:tplc="36DCFA0E" w:tentative="1">
      <w:start w:val="1"/>
      <w:numFmt w:val="bullet"/>
      <w:lvlText w:val=""/>
      <w:lvlJc w:val="left"/>
      <w:pPr>
        <w:ind w:left="4320" w:hanging="360"/>
      </w:pPr>
      <w:rPr>
        <w:rFonts w:ascii="Wingdings" w:hAnsi="Wingdings" w:hint="default"/>
      </w:rPr>
    </w:lvl>
    <w:lvl w:ilvl="6" w:tplc="829C08EC" w:tentative="1">
      <w:start w:val="1"/>
      <w:numFmt w:val="bullet"/>
      <w:lvlText w:val=""/>
      <w:lvlJc w:val="left"/>
      <w:pPr>
        <w:ind w:left="5040" w:hanging="360"/>
      </w:pPr>
      <w:rPr>
        <w:rFonts w:ascii="Symbol" w:hAnsi="Symbol" w:hint="default"/>
      </w:rPr>
    </w:lvl>
    <w:lvl w:ilvl="7" w:tplc="8A4AC040" w:tentative="1">
      <w:start w:val="1"/>
      <w:numFmt w:val="bullet"/>
      <w:lvlText w:val="o"/>
      <w:lvlJc w:val="left"/>
      <w:pPr>
        <w:ind w:left="5760" w:hanging="360"/>
      </w:pPr>
      <w:rPr>
        <w:rFonts w:ascii="Courier New" w:hAnsi="Courier New" w:cs="Courier New" w:hint="default"/>
      </w:rPr>
    </w:lvl>
    <w:lvl w:ilvl="8" w:tplc="CC209C1A" w:tentative="1">
      <w:start w:val="1"/>
      <w:numFmt w:val="bullet"/>
      <w:lvlText w:val=""/>
      <w:lvlJc w:val="left"/>
      <w:pPr>
        <w:ind w:left="6480" w:hanging="360"/>
      </w:pPr>
      <w:rPr>
        <w:rFonts w:ascii="Wingdings" w:hAnsi="Wingdings" w:hint="default"/>
      </w:rPr>
    </w:lvl>
  </w:abstractNum>
  <w:abstractNum w:abstractNumId="45" w15:restartNumberingAfterBreak="0">
    <w:nsid w:val="269B3265"/>
    <w:multiLevelType w:val="hybridMultilevel"/>
    <w:tmpl w:val="30385D5A"/>
    <w:name w:val="WW8Num104"/>
    <w:lvl w:ilvl="0" w:tplc="E3E4610E">
      <w:start w:val="1"/>
      <w:numFmt w:val="decimal"/>
      <w:lvlText w:val="%1)"/>
      <w:lvlJc w:val="left"/>
      <w:pPr>
        <w:tabs>
          <w:tab w:val="num" w:pos="720"/>
        </w:tabs>
        <w:ind w:left="720" w:hanging="360"/>
      </w:pPr>
    </w:lvl>
    <w:lvl w:ilvl="1" w:tplc="E1AE67C0" w:tentative="1">
      <w:start w:val="1"/>
      <w:numFmt w:val="lowerLetter"/>
      <w:lvlText w:val="%2."/>
      <w:lvlJc w:val="left"/>
      <w:pPr>
        <w:tabs>
          <w:tab w:val="num" w:pos="1440"/>
        </w:tabs>
        <w:ind w:left="1440" w:hanging="360"/>
      </w:pPr>
    </w:lvl>
    <w:lvl w:ilvl="2" w:tplc="95323B6C" w:tentative="1">
      <w:start w:val="1"/>
      <w:numFmt w:val="lowerRoman"/>
      <w:lvlText w:val="%3."/>
      <w:lvlJc w:val="right"/>
      <w:pPr>
        <w:tabs>
          <w:tab w:val="num" w:pos="2160"/>
        </w:tabs>
        <w:ind w:left="2160" w:hanging="180"/>
      </w:pPr>
    </w:lvl>
    <w:lvl w:ilvl="3" w:tplc="3134F6F4" w:tentative="1">
      <w:start w:val="1"/>
      <w:numFmt w:val="decimal"/>
      <w:lvlText w:val="%4."/>
      <w:lvlJc w:val="left"/>
      <w:pPr>
        <w:tabs>
          <w:tab w:val="num" w:pos="2880"/>
        </w:tabs>
        <w:ind w:left="2880" w:hanging="360"/>
      </w:pPr>
    </w:lvl>
    <w:lvl w:ilvl="4" w:tplc="7424238A" w:tentative="1">
      <w:start w:val="1"/>
      <w:numFmt w:val="lowerLetter"/>
      <w:lvlText w:val="%5."/>
      <w:lvlJc w:val="left"/>
      <w:pPr>
        <w:tabs>
          <w:tab w:val="num" w:pos="3600"/>
        </w:tabs>
        <w:ind w:left="3600" w:hanging="360"/>
      </w:pPr>
    </w:lvl>
    <w:lvl w:ilvl="5" w:tplc="ECF040AC" w:tentative="1">
      <w:start w:val="1"/>
      <w:numFmt w:val="lowerRoman"/>
      <w:lvlText w:val="%6."/>
      <w:lvlJc w:val="right"/>
      <w:pPr>
        <w:tabs>
          <w:tab w:val="num" w:pos="4320"/>
        </w:tabs>
        <w:ind w:left="4320" w:hanging="180"/>
      </w:pPr>
    </w:lvl>
    <w:lvl w:ilvl="6" w:tplc="549A1FC4" w:tentative="1">
      <w:start w:val="1"/>
      <w:numFmt w:val="decimal"/>
      <w:lvlText w:val="%7."/>
      <w:lvlJc w:val="left"/>
      <w:pPr>
        <w:tabs>
          <w:tab w:val="num" w:pos="5040"/>
        </w:tabs>
        <w:ind w:left="5040" w:hanging="360"/>
      </w:pPr>
    </w:lvl>
    <w:lvl w:ilvl="7" w:tplc="16D2DFD2" w:tentative="1">
      <w:start w:val="1"/>
      <w:numFmt w:val="lowerLetter"/>
      <w:lvlText w:val="%8."/>
      <w:lvlJc w:val="left"/>
      <w:pPr>
        <w:tabs>
          <w:tab w:val="num" w:pos="5760"/>
        </w:tabs>
        <w:ind w:left="5760" w:hanging="360"/>
      </w:pPr>
    </w:lvl>
    <w:lvl w:ilvl="8" w:tplc="27A2E936" w:tentative="1">
      <w:start w:val="1"/>
      <w:numFmt w:val="lowerRoman"/>
      <w:lvlText w:val="%9."/>
      <w:lvlJc w:val="right"/>
      <w:pPr>
        <w:tabs>
          <w:tab w:val="num" w:pos="6480"/>
        </w:tabs>
        <w:ind w:left="6480" w:hanging="180"/>
      </w:pPr>
    </w:lvl>
  </w:abstractNum>
  <w:abstractNum w:abstractNumId="46" w15:restartNumberingAfterBreak="0">
    <w:nsid w:val="269E3142"/>
    <w:multiLevelType w:val="hybridMultilevel"/>
    <w:tmpl w:val="D8643358"/>
    <w:lvl w:ilvl="0" w:tplc="6BCCE790">
      <w:start w:val="1"/>
      <w:numFmt w:val="bullet"/>
      <w:lvlText w:val=""/>
      <w:lvlJc w:val="left"/>
      <w:pPr>
        <w:ind w:left="720" w:hanging="360"/>
      </w:pPr>
      <w:rPr>
        <w:rFonts w:ascii="Symbol" w:hAnsi="Symbol" w:hint="default"/>
      </w:rPr>
    </w:lvl>
    <w:lvl w:ilvl="1" w:tplc="281C2A86" w:tentative="1">
      <w:start w:val="1"/>
      <w:numFmt w:val="bullet"/>
      <w:lvlText w:val="o"/>
      <w:lvlJc w:val="left"/>
      <w:pPr>
        <w:ind w:left="1440" w:hanging="360"/>
      </w:pPr>
      <w:rPr>
        <w:rFonts w:ascii="Courier New" w:hAnsi="Courier New" w:cs="Courier New" w:hint="default"/>
      </w:rPr>
    </w:lvl>
    <w:lvl w:ilvl="2" w:tplc="A6E088E8" w:tentative="1">
      <w:start w:val="1"/>
      <w:numFmt w:val="bullet"/>
      <w:lvlText w:val=""/>
      <w:lvlJc w:val="left"/>
      <w:pPr>
        <w:ind w:left="2160" w:hanging="360"/>
      </w:pPr>
      <w:rPr>
        <w:rFonts w:ascii="Wingdings" w:hAnsi="Wingdings" w:hint="default"/>
      </w:rPr>
    </w:lvl>
    <w:lvl w:ilvl="3" w:tplc="C766179C" w:tentative="1">
      <w:start w:val="1"/>
      <w:numFmt w:val="bullet"/>
      <w:lvlText w:val=""/>
      <w:lvlJc w:val="left"/>
      <w:pPr>
        <w:ind w:left="2880" w:hanging="360"/>
      </w:pPr>
      <w:rPr>
        <w:rFonts w:ascii="Symbol" w:hAnsi="Symbol" w:hint="default"/>
      </w:rPr>
    </w:lvl>
    <w:lvl w:ilvl="4" w:tplc="21CC1312" w:tentative="1">
      <w:start w:val="1"/>
      <w:numFmt w:val="bullet"/>
      <w:lvlText w:val="o"/>
      <w:lvlJc w:val="left"/>
      <w:pPr>
        <w:ind w:left="3600" w:hanging="360"/>
      </w:pPr>
      <w:rPr>
        <w:rFonts w:ascii="Courier New" w:hAnsi="Courier New" w:cs="Courier New" w:hint="default"/>
      </w:rPr>
    </w:lvl>
    <w:lvl w:ilvl="5" w:tplc="0C7C5EC0" w:tentative="1">
      <w:start w:val="1"/>
      <w:numFmt w:val="bullet"/>
      <w:lvlText w:val=""/>
      <w:lvlJc w:val="left"/>
      <w:pPr>
        <w:ind w:left="4320" w:hanging="360"/>
      </w:pPr>
      <w:rPr>
        <w:rFonts w:ascii="Wingdings" w:hAnsi="Wingdings" w:hint="default"/>
      </w:rPr>
    </w:lvl>
    <w:lvl w:ilvl="6" w:tplc="56708B20" w:tentative="1">
      <w:start w:val="1"/>
      <w:numFmt w:val="bullet"/>
      <w:lvlText w:val=""/>
      <w:lvlJc w:val="left"/>
      <w:pPr>
        <w:ind w:left="5040" w:hanging="360"/>
      </w:pPr>
      <w:rPr>
        <w:rFonts w:ascii="Symbol" w:hAnsi="Symbol" w:hint="default"/>
      </w:rPr>
    </w:lvl>
    <w:lvl w:ilvl="7" w:tplc="E48A09BE" w:tentative="1">
      <w:start w:val="1"/>
      <w:numFmt w:val="bullet"/>
      <w:lvlText w:val="o"/>
      <w:lvlJc w:val="left"/>
      <w:pPr>
        <w:ind w:left="5760" w:hanging="360"/>
      </w:pPr>
      <w:rPr>
        <w:rFonts w:ascii="Courier New" w:hAnsi="Courier New" w:cs="Courier New" w:hint="default"/>
      </w:rPr>
    </w:lvl>
    <w:lvl w:ilvl="8" w:tplc="0E10E92E" w:tentative="1">
      <w:start w:val="1"/>
      <w:numFmt w:val="bullet"/>
      <w:lvlText w:val=""/>
      <w:lvlJc w:val="left"/>
      <w:pPr>
        <w:ind w:left="6480" w:hanging="360"/>
      </w:pPr>
      <w:rPr>
        <w:rFonts w:ascii="Wingdings" w:hAnsi="Wingdings" w:hint="default"/>
      </w:rPr>
    </w:lvl>
  </w:abstractNum>
  <w:abstractNum w:abstractNumId="47" w15:restartNumberingAfterBreak="0">
    <w:nsid w:val="26E31495"/>
    <w:multiLevelType w:val="hybridMultilevel"/>
    <w:tmpl w:val="F38E4438"/>
    <w:lvl w:ilvl="0" w:tplc="90CA13E2">
      <w:start w:val="1"/>
      <w:numFmt w:val="lowerLetter"/>
      <w:lvlText w:val="%1)"/>
      <w:lvlJc w:val="left"/>
      <w:pPr>
        <w:ind w:left="720" w:hanging="360"/>
      </w:pPr>
    </w:lvl>
    <w:lvl w:ilvl="1" w:tplc="447A8BDC">
      <w:start w:val="1"/>
      <w:numFmt w:val="lowerLetter"/>
      <w:lvlText w:val="%2."/>
      <w:lvlJc w:val="left"/>
      <w:pPr>
        <w:ind w:left="1440" w:hanging="360"/>
      </w:pPr>
    </w:lvl>
    <w:lvl w:ilvl="2" w:tplc="02A0FCD8">
      <w:start w:val="1"/>
      <w:numFmt w:val="decimal"/>
      <w:lvlText w:val="%3."/>
      <w:lvlJc w:val="left"/>
      <w:pPr>
        <w:ind w:left="2340" w:hanging="360"/>
      </w:pPr>
      <w:rPr>
        <w:rFonts w:hint="default"/>
      </w:rPr>
    </w:lvl>
    <w:lvl w:ilvl="3" w:tplc="AD981AE0" w:tentative="1">
      <w:start w:val="1"/>
      <w:numFmt w:val="decimal"/>
      <w:lvlText w:val="%4."/>
      <w:lvlJc w:val="left"/>
      <w:pPr>
        <w:ind w:left="2880" w:hanging="360"/>
      </w:pPr>
    </w:lvl>
    <w:lvl w:ilvl="4" w:tplc="5070342E" w:tentative="1">
      <w:start w:val="1"/>
      <w:numFmt w:val="lowerLetter"/>
      <w:lvlText w:val="%5."/>
      <w:lvlJc w:val="left"/>
      <w:pPr>
        <w:ind w:left="3600" w:hanging="360"/>
      </w:pPr>
    </w:lvl>
    <w:lvl w:ilvl="5" w:tplc="343E8E9C" w:tentative="1">
      <w:start w:val="1"/>
      <w:numFmt w:val="lowerRoman"/>
      <w:lvlText w:val="%6."/>
      <w:lvlJc w:val="right"/>
      <w:pPr>
        <w:ind w:left="4320" w:hanging="180"/>
      </w:pPr>
    </w:lvl>
    <w:lvl w:ilvl="6" w:tplc="7686720A" w:tentative="1">
      <w:start w:val="1"/>
      <w:numFmt w:val="decimal"/>
      <w:lvlText w:val="%7."/>
      <w:lvlJc w:val="left"/>
      <w:pPr>
        <w:ind w:left="5040" w:hanging="360"/>
      </w:pPr>
    </w:lvl>
    <w:lvl w:ilvl="7" w:tplc="54FA7E2C" w:tentative="1">
      <w:start w:val="1"/>
      <w:numFmt w:val="lowerLetter"/>
      <w:lvlText w:val="%8."/>
      <w:lvlJc w:val="left"/>
      <w:pPr>
        <w:ind w:left="5760" w:hanging="360"/>
      </w:pPr>
    </w:lvl>
    <w:lvl w:ilvl="8" w:tplc="E7DA1FAC" w:tentative="1">
      <w:start w:val="1"/>
      <w:numFmt w:val="lowerRoman"/>
      <w:lvlText w:val="%9."/>
      <w:lvlJc w:val="right"/>
      <w:pPr>
        <w:ind w:left="6480" w:hanging="180"/>
      </w:pPr>
    </w:lvl>
  </w:abstractNum>
  <w:abstractNum w:abstractNumId="48" w15:restartNumberingAfterBreak="0">
    <w:nsid w:val="28D10A19"/>
    <w:multiLevelType w:val="hybridMultilevel"/>
    <w:tmpl w:val="A552A7CC"/>
    <w:lvl w:ilvl="0" w:tplc="F00EC840">
      <w:start w:val="1"/>
      <w:numFmt w:val="decimal"/>
      <w:lvlText w:val="(%1)"/>
      <w:lvlJc w:val="left"/>
      <w:pPr>
        <w:ind w:left="720" w:hanging="360"/>
      </w:pPr>
      <w:rPr>
        <w:rFonts w:hint="default"/>
      </w:rPr>
    </w:lvl>
    <w:lvl w:ilvl="1" w:tplc="B35A0D06" w:tentative="1">
      <w:start w:val="1"/>
      <w:numFmt w:val="lowerLetter"/>
      <w:lvlText w:val="%2."/>
      <w:lvlJc w:val="left"/>
      <w:pPr>
        <w:ind w:left="1440" w:hanging="360"/>
      </w:pPr>
    </w:lvl>
    <w:lvl w:ilvl="2" w:tplc="0E309E7E" w:tentative="1">
      <w:start w:val="1"/>
      <w:numFmt w:val="lowerRoman"/>
      <w:lvlText w:val="%3."/>
      <w:lvlJc w:val="right"/>
      <w:pPr>
        <w:ind w:left="2160" w:hanging="180"/>
      </w:pPr>
    </w:lvl>
    <w:lvl w:ilvl="3" w:tplc="C868EBC6" w:tentative="1">
      <w:start w:val="1"/>
      <w:numFmt w:val="decimal"/>
      <w:lvlText w:val="%4."/>
      <w:lvlJc w:val="left"/>
      <w:pPr>
        <w:ind w:left="2880" w:hanging="360"/>
      </w:pPr>
    </w:lvl>
    <w:lvl w:ilvl="4" w:tplc="D45A40DA" w:tentative="1">
      <w:start w:val="1"/>
      <w:numFmt w:val="lowerLetter"/>
      <w:lvlText w:val="%5."/>
      <w:lvlJc w:val="left"/>
      <w:pPr>
        <w:ind w:left="3600" w:hanging="360"/>
      </w:pPr>
    </w:lvl>
    <w:lvl w:ilvl="5" w:tplc="7A94F28E" w:tentative="1">
      <w:start w:val="1"/>
      <w:numFmt w:val="lowerRoman"/>
      <w:lvlText w:val="%6."/>
      <w:lvlJc w:val="right"/>
      <w:pPr>
        <w:ind w:left="4320" w:hanging="180"/>
      </w:pPr>
    </w:lvl>
    <w:lvl w:ilvl="6" w:tplc="D6C6196A" w:tentative="1">
      <w:start w:val="1"/>
      <w:numFmt w:val="decimal"/>
      <w:lvlText w:val="%7."/>
      <w:lvlJc w:val="left"/>
      <w:pPr>
        <w:ind w:left="5040" w:hanging="360"/>
      </w:pPr>
    </w:lvl>
    <w:lvl w:ilvl="7" w:tplc="5A2265E4" w:tentative="1">
      <w:start w:val="1"/>
      <w:numFmt w:val="lowerLetter"/>
      <w:lvlText w:val="%8."/>
      <w:lvlJc w:val="left"/>
      <w:pPr>
        <w:ind w:left="5760" w:hanging="360"/>
      </w:pPr>
    </w:lvl>
    <w:lvl w:ilvl="8" w:tplc="55B8C7D6" w:tentative="1">
      <w:start w:val="1"/>
      <w:numFmt w:val="lowerRoman"/>
      <w:lvlText w:val="%9."/>
      <w:lvlJc w:val="right"/>
      <w:pPr>
        <w:ind w:left="6480" w:hanging="180"/>
      </w:pPr>
    </w:lvl>
  </w:abstractNum>
  <w:abstractNum w:abstractNumId="49" w15:restartNumberingAfterBreak="0">
    <w:nsid w:val="2BF45B98"/>
    <w:multiLevelType w:val="hybridMultilevel"/>
    <w:tmpl w:val="F9223896"/>
    <w:lvl w:ilvl="0" w:tplc="03529BDE">
      <w:start w:val="1"/>
      <w:numFmt w:val="bullet"/>
      <w:lvlText w:val="-"/>
      <w:lvlJc w:val="left"/>
      <w:pPr>
        <w:ind w:left="1440" w:hanging="360"/>
      </w:pPr>
      <w:rPr>
        <w:rFonts w:ascii="Arial" w:hAnsi="Arial" w:hint="default"/>
      </w:rPr>
    </w:lvl>
    <w:lvl w:ilvl="1" w:tplc="3FB2EC2A" w:tentative="1">
      <w:start w:val="1"/>
      <w:numFmt w:val="bullet"/>
      <w:lvlText w:val="o"/>
      <w:lvlJc w:val="left"/>
      <w:pPr>
        <w:ind w:left="2160" w:hanging="360"/>
      </w:pPr>
      <w:rPr>
        <w:rFonts w:ascii="Courier New" w:hAnsi="Courier New" w:cs="Courier New" w:hint="default"/>
      </w:rPr>
    </w:lvl>
    <w:lvl w:ilvl="2" w:tplc="8F4016F0" w:tentative="1">
      <w:start w:val="1"/>
      <w:numFmt w:val="bullet"/>
      <w:lvlText w:val=""/>
      <w:lvlJc w:val="left"/>
      <w:pPr>
        <w:ind w:left="2880" w:hanging="360"/>
      </w:pPr>
      <w:rPr>
        <w:rFonts w:ascii="Wingdings" w:hAnsi="Wingdings" w:hint="default"/>
      </w:rPr>
    </w:lvl>
    <w:lvl w:ilvl="3" w:tplc="54220B10" w:tentative="1">
      <w:start w:val="1"/>
      <w:numFmt w:val="bullet"/>
      <w:lvlText w:val=""/>
      <w:lvlJc w:val="left"/>
      <w:pPr>
        <w:ind w:left="3600" w:hanging="360"/>
      </w:pPr>
      <w:rPr>
        <w:rFonts w:ascii="Symbol" w:hAnsi="Symbol" w:hint="default"/>
      </w:rPr>
    </w:lvl>
    <w:lvl w:ilvl="4" w:tplc="D17277BA" w:tentative="1">
      <w:start w:val="1"/>
      <w:numFmt w:val="bullet"/>
      <w:lvlText w:val="o"/>
      <w:lvlJc w:val="left"/>
      <w:pPr>
        <w:ind w:left="4320" w:hanging="360"/>
      </w:pPr>
      <w:rPr>
        <w:rFonts w:ascii="Courier New" w:hAnsi="Courier New" w:cs="Courier New" w:hint="default"/>
      </w:rPr>
    </w:lvl>
    <w:lvl w:ilvl="5" w:tplc="B9A8E2C6" w:tentative="1">
      <w:start w:val="1"/>
      <w:numFmt w:val="bullet"/>
      <w:lvlText w:val=""/>
      <w:lvlJc w:val="left"/>
      <w:pPr>
        <w:ind w:left="5040" w:hanging="360"/>
      </w:pPr>
      <w:rPr>
        <w:rFonts w:ascii="Wingdings" w:hAnsi="Wingdings" w:hint="default"/>
      </w:rPr>
    </w:lvl>
    <w:lvl w:ilvl="6" w:tplc="662E5436" w:tentative="1">
      <w:start w:val="1"/>
      <w:numFmt w:val="bullet"/>
      <w:lvlText w:val=""/>
      <w:lvlJc w:val="left"/>
      <w:pPr>
        <w:ind w:left="5760" w:hanging="360"/>
      </w:pPr>
      <w:rPr>
        <w:rFonts w:ascii="Symbol" w:hAnsi="Symbol" w:hint="default"/>
      </w:rPr>
    </w:lvl>
    <w:lvl w:ilvl="7" w:tplc="04A468E4" w:tentative="1">
      <w:start w:val="1"/>
      <w:numFmt w:val="bullet"/>
      <w:lvlText w:val="o"/>
      <w:lvlJc w:val="left"/>
      <w:pPr>
        <w:ind w:left="6480" w:hanging="360"/>
      </w:pPr>
      <w:rPr>
        <w:rFonts w:ascii="Courier New" w:hAnsi="Courier New" w:cs="Courier New" w:hint="default"/>
      </w:rPr>
    </w:lvl>
    <w:lvl w:ilvl="8" w:tplc="87287A2C" w:tentative="1">
      <w:start w:val="1"/>
      <w:numFmt w:val="bullet"/>
      <w:lvlText w:val=""/>
      <w:lvlJc w:val="left"/>
      <w:pPr>
        <w:ind w:left="7200" w:hanging="360"/>
      </w:pPr>
      <w:rPr>
        <w:rFonts w:ascii="Wingdings" w:hAnsi="Wingdings" w:hint="default"/>
      </w:rPr>
    </w:lvl>
  </w:abstractNum>
  <w:abstractNum w:abstractNumId="50"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5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53" w15:restartNumberingAfterBreak="0">
    <w:nsid w:val="2E3C6EE0"/>
    <w:multiLevelType w:val="hybridMultilevel"/>
    <w:tmpl w:val="D2E4262E"/>
    <w:lvl w:ilvl="0" w:tplc="589A81EA">
      <w:start w:val="1"/>
      <w:numFmt w:val="bullet"/>
      <w:lvlText w:val=""/>
      <w:lvlJc w:val="left"/>
      <w:pPr>
        <w:ind w:left="720" w:hanging="360"/>
      </w:pPr>
      <w:rPr>
        <w:rFonts w:ascii="Symbol" w:hAnsi="Symbol" w:hint="default"/>
      </w:rPr>
    </w:lvl>
    <w:lvl w:ilvl="1" w:tplc="687AAB28" w:tentative="1">
      <w:start w:val="1"/>
      <w:numFmt w:val="bullet"/>
      <w:lvlText w:val="o"/>
      <w:lvlJc w:val="left"/>
      <w:pPr>
        <w:ind w:left="1440" w:hanging="360"/>
      </w:pPr>
      <w:rPr>
        <w:rFonts w:ascii="Courier New" w:hAnsi="Courier New" w:cs="Courier New" w:hint="default"/>
      </w:rPr>
    </w:lvl>
    <w:lvl w:ilvl="2" w:tplc="A32AF8CE" w:tentative="1">
      <w:start w:val="1"/>
      <w:numFmt w:val="bullet"/>
      <w:lvlText w:val=""/>
      <w:lvlJc w:val="left"/>
      <w:pPr>
        <w:ind w:left="2160" w:hanging="360"/>
      </w:pPr>
      <w:rPr>
        <w:rFonts w:ascii="Wingdings" w:hAnsi="Wingdings" w:hint="default"/>
      </w:rPr>
    </w:lvl>
    <w:lvl w:ilvl="3" w:tplc="859ACB98" w:tentative="1">
      <w:start w:val="1"/>
      <w:numFmt w:val="bullet"/>
      <w:lvlText w:val=""/>
      <w:lvlJc w:val="left"/>
      <w:pPr>
        <w:ind w:left="2880" w:hanging="360"/>
      </w:pPr>
      <w:rPr>
        <w:rFonts w:ascii="Symbol" w:hAnsi="Symbol" w:hint="default"/>
      </w:rPr>
    </w:lvl>
    <w:lvl w:ilvl="4" w:tplc="3522E0C8" w:tentative="1">
      <w:start w:val="1"/>
      <w:numFmt w:val="bullet"/>
      <w:lvlText w:val="o"/>
      <w:lvlJc w:val="left"/>
      <w:pPr>
        <w:ind w:left="3600" w:hanging="360"/>
      </w:pPr>
      <w:rPr>
        <w:rFonts w:ascii="Courier New" w:hAnsi="Courier New" w:cs="Courier New" w:hint="default"/>
      </w:rPr>
    </w:lvl>
    <w:lvl w:ilvl="5" w:tplc="E46C9EF2" w:tentative="1">
      <w:start w:val="1"/>
      <w:numFmt w:val="bullet"/>
      <w:lvlText w:val=""/>
      <w:lvlJc w:val="left"/>
      <w:pPr>
        <w:ind w:left="4320" w:hanging="360"/>
      </w:pPr>
      <w:rPr>
        <w:rFonts w:ascii="Wingdings" w:hAnsi="Wingdings" w:hint="default"/>
      </w:rPr>
    </w:lvl>
    <w:lvl w:ilvl="6" w:tplc="12EADE62" w:tentative="1">
      <w:start w:val="1"/>
      <w:numFmt w:val="bullet"/>
      <w:lvlText w:val=""/>
      <w:lvlJc w:val="left"/>
      <w:pPr>
        <w:ind w:left="5040" w:hanging="360"/>
      </w:pPr>
      <w:rPr>
        <w:rFonts w:ascii="Symbol" w:hAnsi="Symbol" w:hint="default"/>
      </w:rPr>
    </w:lvl>
    <w:lvl w:ilvl="7" w:tplc="D4F0ADE4" w:tentative="1">
      <w:start w:val="1"/>
      <w:numFmt w:val="bullet"/>
      <w:lvlText w:val="o"/>
      <w:lvlJc w:val="left"/>
      <w:pPr>
        <w:ind w:left="5760" w:hanging="360"/>
      </w:pPr>
      <w:rPr>
        <w:rFonts w:ascii="Courier New" w:hAnsi="Courier New" w:cs="Courier New" w:hint="default"/>
      </w:rPr>
    </w:lvl>
    <w:lvl w:ilvl="8" w:tplc="B324DAB4" w:tentative="1">
      <w:start w:val="1"/>
      <w:numFmt w:val="bullet"/>
      <w:lvlText w:val=""/>
      <w:lvlJc w:val="left"/>
      <w:pPr>
        <w:ind w:left="6480" w:hanging="360"/>
      </w:pPr>
      <w:rPr>
        <w:rFonts w:ascii="Wingdings" w:hAnsi="Wingdings" w:hint="default"/>
      </w:rPr>
    </w:lvl>
  </w:abstractNum>
  <w:abstractNum w:abstractNumId="54" w15:restartNumberingAfterBreak="0">
    <w:nsid w:val="2F55795A"/>
    <w:multiLevelType w:val="hybridMultilevel"/>
    <w:tmpl w:val="DBB68BB8"/>
    <w:lvl w:ilvl="0" w:tplc="52946B64">
      <w:start w:val="1"/>
      <w:numFmt w:val="decimal"/>
      <w:lvlText w:val="%1."/>
      <w:lvlJc w:val="left"/>
      <w:pPr>
        <w:ind w:left="720" w:hanging="360"/>
      </w:pPr>
    </w:lvl>
    <w:lvl w:ilvl="1" w:tplc="629A366A" w:tentative="1">
      <w:start w:val="1"/>
      <w:numFmt w:val="lowerLetter"/>
      <w:lvlText w:val="%2."/>
      <w:lvlJc w:val="left"/>
      <w:pPr>
        <w:ind w:left="1440" w:hanging="360"/>
      </w:pPr>
    </w:lvl>
    <w:lvl w:ilvl="2" w:tplc="F37C77C6" w:tentative="1">
      <w:start w:val="1"/>
      <w:numFmt w:val="lowerRoman"/>
      <w:lvlText w:val="%3."/>
      <w:lvlJc w:val="right"/>
      <w:pPr>
        <w:ind w:left="2160" w:hanging="180"/>
      </w:pPr>
    </w:lvl>
    <w:lvl w:ilvl="3" w:tplc="7CA2BFD6" w:tentative="1">
      <w:start w:val="1"/>
      <w:numFmt w:val="decimal"/>
      <w:lvlText w:val="%4."/>
      <w:lvlJc w:val="left"/>
      <w:pPr>
        <w:ind w:left="2880" w:hanging="360"/>
      </w:pPr>
    </w:lvl>
    <w:lvl w:ilvl="4" w:tplc="EDDA4FB4" w:tentative="1">
      <w:start w:val="1"/>
      <w:numFmt w:val="lowerLetter"/>
      <w:lvlText w:val="%5."/>
      <w:lvlJc w:val="left"/>
      <w:pPr>
        <w:ind w:left="3600" w:hanging="360"/>
      </w:pPr>
    </w:lvl>
    <w:lvl w:ilvl="5" w:tplc="355210F6" w:tentative="1">
      <w:start w:val="1"/>
      <w:numFmt w:val="lowerRoman"/>
      <w:lvlText w:val="%6."/>
      <w:lvlJc w:val="right"/>
      <w:pPr>
        <w:ind w:left="4320" w:hanging="180"/>
      </w:pPr>
    </w:lvl>
    <w:lvl w:ilvl="6" w:tplc="218C8386" w:tentative="1">
      <w:start w:val="1"/>
      <w:numFmt w:val="decimal"/>
      <w:lvlText w:val="%7."/>
      <w:lvlJc w:val="left"/>
      <w:pPr>
        <w:ind w:left="5040" w:hanging="360"/>
      </w:pPr>
    </w:lvl>
    <w:lvl w:ilvl="7" w:tplc="15E438C6" w:tentative="1">
      <w:start w:val="1"/>
      <w:numFmt w:val="lowerLetter"/>
      <w:lvlText w:val="%8."/>
      <w:lvlJc w:val="left"/>
      <w:pPr>
        <w:ind w:left="5760" w:hanging="360"/>
      </w:pPr>
    </w:lvl>
    <w:lvl w:ilvl="8" w:tplc="5FA6B86E" w:tentative="1">
      <w:start w:val="1"/>
      <w:numFmt w:val="lowerRoman"/>
      <w:lvlText w:val="%9."/>
      <w:lvlJc w:val="right"/>
      <w:pPr>
        <w:ind w:left="6480" w:hanging="180"/>
      </w:pPr>
    </w:lvl>
  </w:abstractNum>
  <w:abstractNum w:abstractNumId="55" w15:restartNumberingAfterBreak="0">
    <w:nsid w:val="32790471"/>
    <w:multiLevelType w:val="hybridMultilevel"/>
    <w:tmpl w:val="16BEE7E4"/>
    <w:lvl w:ilvl="0" w:tplc="8520ADDA">
      <w:start w:val="1"/>
      <w:numFmt w:val="decimal"/>
      <w:lvlText w:val="%1."/>
      <w:lvlJc w:val="left"/>
      <w:pPr>
        <w:ind w:left="1440" w:hanging="360"/>
      </w:pPr>
    </w:lvl>
    <w:lvl w:ilvl="1" w:tplc="0AC80D96" w:tentative="1">
      <w:start w:val="1"/>
      <w:numFmt w:val="lowerLetter"/>
      <w:lvlText w:val="%2."/>
      <w:lvlJc w:val="left"/>
      <w:pPr>
        <w:ind w:left="2160" w:hanging="360"/>
      </w:pPr>
    </w:lvl>
    <w:lvl w:ilvl="2" w:tplc="9CAA8AFE" w:tentative="1">
      <w:start w:val="1"/>
      <w:numFmt w:val="lowerRoman"/>
      <w:lvlText w:val="%3."/>
      <w:lvlJc w:val="right"/>
      <w:pPr>
        <w:ind w:left="2880" w:hanging="180"/>
      </w:pPr>
    </w:lvl>
    <w:lvl w:ilvl="3" w:tplc="BC76940C" w:tentative="1">
      <w:start w:val="1"/>
      <w:numFmt w:val="decimal"/>
      <w:lvlText w:val="%4."/>
      <w:lvlJc w:val="left"/>
      <w:pPr>
        <w:ind w:left="3600" w:hanging="360"/>
      </w:pPr>
    </w:lvl>
    <w:lvl w:ilvl="4" w:tplc="F620E384" w:tentative="1">
      <w:start w:val="1"/>
      <w:numFmt w:val="lowerLetter"/>
      <w:lvlText w:val="%5."/>
      <w:lvlJc w:val="left"/>
      <w:pPr>
        <w:ind w:left="4320" w:hanging="360"/>
      </w:pPr>
    </w:lvl>
    <w:lvl w:ilvl="5" w:tplc="D3145D7A" w:tentative="1">
      <w:start w:val="1"/>
      <w:numFmt w:val="lowerRoman"/>
      <w:lvlText w:val="%6."/>
      <w:lvlJc w:val="right"/>
      <w:pPr>
        <w:ind w:left="5040" w:hanging="180"/>
      </w:pPr>
    </w:lvl>
    <w:lvl w:ilvl="6" w:tplc="8904FB3E" w:tentative="1">
      <w:start w:val="1"/>
      <w:numFmt w:val="decimal"/>
      <w:lvlText w:val="%7."/>
      <w:lvlJc w:val="left"/>
      <w:pPr>
        <w:ind w:left="5760" w:hanging="360"/>
      </w:pPr>
    </w:lvl>
    <w:lvl w:ilvl="7" w:tplc="207C855A" w:tentative="1">
      <w:start w:val="1"/>
      <w:numFmt w:val="lowerLetter"/>
      <w:lvlText w:val="%8."/>
      <w:lvlJc w:val="left"/>
      <w:pPr>
        <w:ind w:left="6480" w:hanging="360"/>
      </w:pPr>
    </w:lvl>
    <w:lvl w:ilvl="8" w:tplc="3732F98A" w:tentative="1">
      <w:start w:val="1"/>
      <w:numFmt w:val="lowerRoman"/>
      <w:lvlText w:val="%9."/>
      <w:lvlJc w:val="right"/>
      <w:pPr>
        <w:ind w:left="7200" w:hanging="180"/>
      </w:pPr>
    </w:lvl>
  </w:abstractNum>
  <w:abstractNum w:abstractNumId="56" w15:restartNumberingAfterBreak="0">
    <w:nsid w:val="3A1E4F5A"/>
    <w:multiLevelType w:val="hybridMultilevel"/>
    <w:tmpl w:val="204C7344"/>
    <w:lvl w:ilvl="0" w:tplc="0D98FBB0">
      <w:start w:val="1"/>
      <w:numFmt w:val="bullet"/>
      <w:pStyle w:val="Navadensrtico"/>
      <w:lvlText w:val="-"/>
      <w:lvlJc w:val="left"/>
      <w:pPr>
        <w:ind w:left="720" w:hanging="360"/>
      </w:pPr>
      <w:rPr>
        <w:rFonts w:ascii="Arial" w:eastAsia="Times New Roman" w:hAnsi="Arial" w:hint="default"/>
      </w:rPr>
    </w:lvl>
    <w:lvl w:ilvl="1" w:tplc="32A68630" w:tentative="1">
      <w:start w:val="1"/>
      <w:numFmt w:val="bullet"/>
      <w:lvlText w:val="o"/>
      <w:lvlJc w:val="left"/>
      <w:pPr>
        <w:ind w:left="1440" w:hanging="360"/>
      </w:pPr>
      <w:rPr>
        <w:rFonts w:ascii="Courier New" w:hAnsi="Courier New" w:hint="default"/>
      </w:rPr>
    </w:lvl>
    <w:lvl w:ilvl="2" w:tplc="7B7E252C" w:tentative="1">
      <w:start w:val="1"/>
      <w:numFmt w:val="bullet"/>
      <w:lvlText w:val=""/>
      <w:lvlJc w:val="left"/>
      <w:pPr>
        <w:ind w:left="2160" w:hanging="360"/>
      </w:pPr>
      <w:rPr>
        <w:rFonts w:ascii="Wingdings" w:hAnsi="Wingdings" w:hint="default"/>
      </w:rPr>
    </w:lvl>
    <w:lvl w:ilvl="3" w:tplc="5C102A3E" w:tentative="1">
      <w:start w:val="1"/>
      <w:numFmt w:val="bullet"/>
      <w:lvlText w:val=""/>
      <w:lvlJc w:val="left"/>
      <w:pPr>
        <w:ind w:left="2880" w:hanging="360"/>
      </w:pPr>
      <w:rPr>
        <w:rFonts w:ascii="Symbol" w:hAnsi="Symbol" w:hint="default"/>
      </w:rPr>
    </w:lvl>
    <w:lvl w:ilvl="4" w:tplc="0F42CF78" w:tentative="1">
      <w:start w:val="1"/>
      <w:numFmt w:val="bullet"/>
      <w:lvlText w:val="o"/>
      <w:lvlJc w:val="left"/>
      <w:pPr>
        <w:ind w:left="3600" w:hanging="360"/>
      </w:pPr>
      <w:rPr>
        <w:rFonts w:ascii="Courier New" w:hAnsi="Courier New" w:hint="default"/>
      </w:rPr>
    </w:lvl>
    <w:lvl w:ilvl="5" w:tplc="D46836CE" w:tentative="1">
      <w:start w:val="1"/>
      <w:numFmt w:val="bullet"/>
      <w:lvlText w:val=""/>
      <w:lvlJc w:val="left"/>
      <w:pPr>
        <w:ind w:left="4320" w:hanging="360"/>
      </w:pPr>
      <w:rPr>
        <w:rFonts w:ascii="Wingdings" w:hAnsi="Wingdings" w:hint="default"/>
      </w:rPr>
    </w:lvl>
    <w:lvl w:ilvl="6" w:tplc="E5FCAD3A" w:tentative="1">
      <w:start w:val="1"/>
      <w:numFmt w:val="bullet"/>
      <w:lvlText w:val=""/>
      <w:lvlJc w:val="left"/>
      <w:pPr>
        <w:ind w:left="5040" w:hanging="360"/>
      </w:pPr>
      <w:rPr>
        <w:rFonts w:ascii="Symbol" w:hAnsi="Symbol" w:hint="default"/>
      </w:rPr>
    </w:lvl>
    <w:lvl w:ilvl="7" w:tplc="182A673C" w:tentative="1">
      <w:start w:val="1"/>
      <w:numFmt w:val="bullet"/>
      <w:lvlText w:val="o"/>
      <w:lvlJc w:val="left"/>
      <w:pPr>
        <w:ind w:left="5760" w:hanging="360"/>
      </w:pPr>
      <w:rPr>
        <w:rFonts w:ascii="Courier New" w:hAnsi="Courier New" w:hint="default"/>
      </w:rPr>
    </w:lvl>
    <w:lvl w:ilvl="8" w:tplc="C114AC76" w:tentative="1">
      <w:start w:val="1"/>
      <w:numFmt w:val="bullet"/>
      <w:lvlText w:val=""/>
      <w:lvlJc w:val="left"/>
      <w:pPr>
        <w:ind w:left="6480" w:hanging="360"/>
      </w:pPr>
      <w:rPr>
        <w:rFonts w:ascii="Wingdings" w:hAnsi="Wingdings" w:hint="default"/>
      </w:rPr>
    </w:lvl>
  </w:abstractNum>
  <w:abstractNum w:abstractNumId="57" w15:restartNumberingAfterBreak="0">
    <w:nsid w:val="3AB20F2B"/>
    <w:multiLevelType w:val="hybridMultilevel"/>
    <w:tmpl w:val="8548C148"/>
    <w:lvl w:ilvl="0" w:tplc="C94E5266">
      <w:start w:val="1"/>
      <w:numFmt w:val="bullet"/>
      <w:lvlText w:val="-"/>
      <w:lvlJc w:val="left"/>
      <w:pPr>
        <w:ind w:left="720" w:hanging="360"/>
      </w:pPr>
      <w:rPr>
        <w:rFonts w:ascii="Arial" w:hAnsi="Arial" w:hint="default"/>
      </w:rPr>
    </w:lvl>
    <w:lvl w:ilvl="1" w:tplc="65886B96" w:tentative="1">
      <w:start w:val="1"/>
      <w:numFmt w:val="bullet"/>
      <w:lvlText w:val="o"/>
      <w:lvlJc w:val="left"/>
      <w:pPr>
        <w:ind w:left="1440" w:hanging="360"/>
      </w:pPr>
      <w:rPr>
        <w:rFonts w:ascii="Courier New" w:hAnsi="Courier New" w:cs="Courier New" w:hint="default"/>
      </w:rPr>
    </w:lvl>
    <w:lvl w:ilvl="2" w:tplc="B69E5908" w:tentative="1">
      <w:start w:val="1"/>
      <w:numFmt w:val="bullet"/>
      <w:lvlText w:val=""/>
      <w:lvlJc w:val="left"/>
      <w:pPr>
        <w:ind w:left="2160" w:hanging="360"/>
      </w:pPr>
      <w:rPr>
        <w:rFonts w:ascii="Wingdings" w:hAnsi="Wingdings" w:hint="default"/>
      </w:rPr>
    </w:lvl>
    <w:lvl w:ilvl="3" w:tplc="E7FA0A64" w:tentative="1">
      <w:start w:val="1"/>
      <w:numFmt w:val="bullet"/>
      <w:lvlText w:val=""/>
      <w:lvlJc w:val="left"/>
      <w:pPr>
        <w:ind w:left="2880" w:hanging="360"/>
      </w:pPr>
      <w:rPr>
        <w:rFonts w:ascii="Symbol" w:hAnsi="Symbol" w:hint="default"/>
      </w:rPr>
    </w:lvl>
    <w:lvl w:ilvl="4" w:tplc="20744B06" w:tentative="1">
      <w:start w:val="1"/>
      <w:numFmt w:val="bullet"/>
      <w:lvlText w:val="o"/>
      <w:lvlJc w:val="left"/>
      <w:pPr>
        <w:ind w:left="3600" w:hanging="360"/>
      </w:pPr>
      <w:rPr>
        <w:rFonts w:ascii="Courier New" w:hAnsi="Courier New" w:cs="Courier New" w:hint="default"/>
      </w:rPr>
    </w:lvl>
    <w:lvl w:ilvl="5" w:tplc="AA4A4236" w:tentative="1">
      <w:start w:val="1"/>
      <w:numFmt w:val="bullet"/>
      <w:lvlText w:val=""/>
      <w:lvlJc w:val="left"/>
      <w:pPr>
        <w:ind w:left="4320" w:hanging="360"/>
      </w:pPr>
      <w:rPr>
        <w:rFonts w:ascii="Wingdings" w:hAnsi="Wingdings" w:hint="default"/>
      </w:rPr>
    </w:lvl>
    <w:lvl w:ilvl="6" w:tplc="7EF037E6" w:tentative="1">
      <w:start w:val="1"/>
      <w:numFmt w:val="bullet"/>
      <w:lvlText w:val=""/>
      <w:lvlJc w:val="left"/>
      <w:pPr>
        <w:ind w:left="5040" w:hanging="360"/>
      </w:pPr>
      <w:rPr>
        <w:rFonts w:ascii="Symbol" w:hAnsi="Symbol" w:hint="default"/>
      </w:rPr>
    </w:lvl>
    <w:lvl w:ilvl="7" w:tplc="E1005540" w:tentative="1">
      <w:start w:val="1"/>
      <w:numFmt w:val="bullet"/>
      <w:lvlText w:val="o"/>
      <w:lvlJc w:val="left"/>
      <w:pPr>
        <w:ind w:left="5760" w:hanging="360"/>
      </w:pPr>
      <w:rPr>
        <w:rFonts w:ascii="Courier New" w:hAnsi="Courier New" w:cs="Courier New" w:hint="default"/>
      </w:rPr>
    </w:lvl>
    <w:lvl w:ilvl="8" w:tplc="104C71CA" w:tentative="1">
      <w:start w:val="1"/>
      <w:numFmt w:val="bullet"/>
      <w:lvlText w:val=""/>
      <w:lvlJc w:val="left"/>
      <w:pPr>
        <w:ind w:left="6480" w:hanging="360"/>
      </w:pPr>
      <w:rPr>
        <w:rFonts w:ascii="Wingdings" w:hAnsi="Wingdings" w:hint="default"/>
      </w:rPr>
    </w:lvl>
  </w:abstractNum>
  <w:abstractNum w:abstractNumId="58"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9" w15:restartNumberingAfterBreak="0">
    <w:nsid w:val="3B114836"/>
    <w:multiLevelType w:val="hybridMultilevel"/>
    <w:tmpl w:val="E22AFC00"/>
    <w:lvl w:ilvl="0" w:tplc="6D5CD706">
      <w:start w:val="1"/>
      <w:numFmt w:val="bullet"/>
      <w:lvlText w:val=""/>
      <w:lvlJc w:val="left"/>
      <w:pPr>
        <w:ind w:left="360" w:hanging="360"/>
      </w:pPr>
      <w:rPr>
        <w:rFonts w:ascii="Symbol" w:hAnsi="Symbol" w:hint="default"/>
      </w:rPr>
    </w:lvl>
    <w:lvl w:ilvl="1" w:tplc="A3AC73CC">
      <w:start w:val="1"/>
      <w:numFmt w:val="bullet"/>
      <w:pStyle w:val="SlogTelobesedila10ptPo0pt"/>
      <w:lvlText w:val=""/>
      <w:lvlJc w:val="left"/>
      <w:pPr>
        <w:tabs>
          <w:tab w:val="num" w:pos="1080"/>
        </w:tabs>
        <w:ind w:left="1080" w:hanging="360"/>
      </w:pPr>
      <w:rPr>
        <w:rFonts w:ascii="Symbol" w:hAnsi="Symbol" w:hint="default"/>
      </w:rPr>
    </w:lvl>
    <w:lvl w:ilvl="2" w:tplc="B278312A">
      <w:start w:val="1"/>
      <w:numFmt w:val="bullet"/>
      <w:lvlText w:val="-"/>
      <w:lvlJc w:val="left"/>
      <w:pPr>
        <w:tabs>
          <w:tab w:val="num" w:pos="1800"/>
        </w:tabs>
        <w:ind w:left="1800" w:hanging="360"/>
      </w:pPr>
      <w:rPr>
        <w:rFonts w:ascii="Arial" w:eastAsia="Times New Roman" w:hAnsi="Arial" w:cs="Arial" w:hint="default"/>
      </w:rPr>
    </w:lvl>
    <w:lvl w:ilvl="3" w:tplc="A672F8D4" w:tentative="1">
      <w:start w:val="1"/>
      <w:numFmt w:val="bullet"/>
      <w:lvlText w:val=""/>
      <w:lvlJc w:val="left"/>
      <w:pPr>
        <w:ind w:left="2520" w:hanging="360"/>
      </w:pPr>
      <w:rPr>
        <w:rFonts w:ascii="Symbol" w:hAnsi="Symbol" w:hint="default"/>
      </w:rPr>
    </w:lvl>
    <w:lvl w:ilvl="4" w:tplc="85EC15BC" w:tentative="1">
      <w:start w:val="1"/>
      <w:numFmt w:val="bullet"/>
      <w:lvlText w:val="o"/>
      <w:lvlJc w:val="left"/>
      <w:pPr>
        <w:ind w:left="3240" w:hanging="360"/>
      </w:pPr>
      <w:rPr>
        <w:rFonts w:ascii="Courier New" w:hAnsi="Courier New" w:cs="Courier New" w:hint="default"/>
      </w:rPr>
    </w:lvl>
    <w:lvl w:ilvl="5" w:tplc="2110BABA" w:tentative="1">
      <w:start w:val="1"/>
      <w:numFmt w:val="bullet"/>
      <w:lvlText w:val=""/>
      <w:lvlJc w:val="left"/>
      <w:pPr>
        <w:ind w:left="3960" w:hanging="360"/>
      </w:pPr>
      <w:rPr>
        <w:rFonts w:ascii="Wingdings" w:hAnsi="Wingdings" w:hint="default"/>
      </w:rPr>
    </w:lvl>
    <w:lvl w:ilvl="6" w:tplc="110080B0" w:tentative="1">
      <w:start w:val="1"/>
      <w:numFmt w:val="bullet"/>
      <w:lvlText w:val=""/>
      <w:lvlJc w:val="left"/>
      <w:pPr>
        <w:ind w:left="4680" w:hanging="360"/>
      </w:pPr>
      <w:rPr>
        <w:rFonts w:ascii="Symbol" w:hAnsi="Symbol" w:hint="default"/>
      </w:rPr>
    </w:lvl>
    <w:lvl w:ilvl="7" w:tplc="5F2ECD9E" w:tentative="1">
      <w:start w:val="1"/>
      <w:numFmt w:val="bullet"/>
      <w:lvlText w:val="o"/>
      <w:lvlJc w:val="left"/>
      <w:pPr>
        <w:ind w:left="5400" w:hanging="360"/>
      </w:pPr>
      <w:rPr>
        <w:rFonts w:ascii="Courier New" w:hAnsi="Courier New" w:cs="Courier New" w:hint="default"/>
      </w:rPr>
    </w:lvl>
    <w:lvl w:ilvl="8" w:tplc="C7745D56" w:tentative="1">
      <w:start w:val="1"/>
      <w:numFmt w:val="bullet"/>
      <w:lvlText w:val=""/>
      <w:lvlJc w:val="left"/>
      <w:pPr>
        <w:ind w:left="6120" w:hanging="360"/>
      </w:pPr>
      <w:rPr>
        <w:rFonts w:ascii="Wingdings" w:hAnsi="Wingdings" w:hint="default"/>
      </w:rPr>
    </w:lvl>
  </w:abstractNum>
  <w:abstractNum w:abstractNumId="60" w15:restartNumberingAfterBreak="0">
    <w:nsid w:val="3B7B0B63"/>
    <w:multiLevelType w:val="hybridMultilevel"/>
    <w:tmpl w:val="DAD49F88"/>
    <w:lvl w:ilvl="0" w:tplc="9E3CFD6C">
      <w:start w:val="1"/>
      <w:numFmt w:val="decimal"/>
      <w:lvlText w:val="(%1)"/>
      <w:lvlJc w:val="left"/>
      <w:pPr>
        <w:ind w:left="720" w:hanging="360"/>
      </w:pPr>
      <w:rPr>
        <w:rFonts w:hint="default"/>
      </w:rPr>
    </w:lvl>
    <w:lvl w:ilvl="1" w:tplc="E0F80BC0" w:tentative="1">
      <w:start w:val="1"/>
      <w:numFmt w:val="lowerLetter"/>
      <w:lvlText w:val="%2."/>
      <w:lvlJc w:val="left"/>
      <w:pPr>
        <w:ind w:left="1440" w:hanging="360"/>
      </w:pPr>
    </w:lvl>
    <w:lvl w:ilvl="2" w:tplc="444C7C86" w:tentative="1">
      <w:start w:val="1"/>
      <w:numFmt w:val="lowerRoman"/>
      <w:lvlText w:val="%3."/>
      <w:lvlJc w:val="right"/>
      <w:pPr>
        <w:ind w:left="2160" w:hanging="180"/>
      </w:pPr>
    </w:lvl>
    <w:lvl w:ilvl="3" w:tplc="8E9C7EB4" w:tentative="1">
      <w:start w:val="1"/>
      <w:numFmt w:val="decimal"/>
      <w:lvlText w:val="%4."/>
      <w:lvlJc w:val="left"/>
      <w:pPr>
        <w:ind w:left="2880" w:hanging="360"/>
      </w:pPr>
    </w:lvl>
    <w:lvl w:ilvl="4" w:tplc="336C05CA" w:tentative="1">
      <w:start w:val="1"/>
      <w:numFmt w:val="lowerLetter"/>
      <w:lvlText w:val="%5."/>
      <w:lvlJc w:val="left"/>
      <w:pPr>
        <w:ind w:left="3600" w:hanging="360"/>
      </w:pPr>
    </w:lvl>
    <w:lvl w:ilvl="5" w:tplc="8BCCA8B2" w:tentative="1">
      <w:start w:val="1"/>
      <w:numFmt w:val="lowerRoman"/>
      <w:lvlText w:val="%6."/>
      <w:lvlJc w:val="right"/>
      <w:pPr>
        <w:ind w:left="4320" w:hanging="180"/>
      </w:pPr>
    </w:lvl>
    <w:lvl w:ilvl="6" w:tplc="5A4A6680" w:tentative="1">
      <w:start w:val="1"/>
      <w:numFmt w:val="decimal"/>
      <w:lvlText w:val="%7."/>
      <w:lvlJc w:val="left"/>
      <w:pPr>
        <w:ind w:left="5040" w:hanging="360"/>
      </w:pPr>
    </w:lvl>
    <w:lvl w:ilvl="7" w:tplc="9ECA3C12" w:tentative="1">
      <w:start w:val="1"/>
      <w:numFmt w:val="lowerLetter"/>
      <w:lvlText w:val="%8."/>
      <w:lvlJc w:val="left"/>
      <w:pPr>
        <w:ind w:left="5760" w:hanging="360"/>
      </w:pPr>
    </w:lvl>
    <w:lvl w:ilvl="8" w:tplc="FF16AD10" w:tentative="1">
      <w:start w:val="1"/>
      <w:numFmt w:val="lowerRoman"/>
      <w:lvlText w:val="%9."/>
      <w:lvlJc w:val="right"/>
      <w:pPr>
        <w:ind w:left="6480" w:hanging="180"/>
      </w:pPr>
    </w:lvl>
  </w:abstractNum>
  <w:abstractNum w:abstractNumId="61" w15:restartNumberingAfterBreak="0">
    <w:nsid w:val="3CE42708"/>
    <w:multiLevelType w:val="hybridMultilevel"/>
    <w:tmpl w:val="DCB4A9B6"/>
    <w:lvl w:ilvl="0" w:tplc="3BEC3220">
      <w:numFmt w:val="bullet"/>
      <w:lvlText w:val="-"/>
      <w:lvlJc w:val="left"/>
      <w:pPr>
        <w:tabs>
          <w:tab w:val="num" w:pos="360"/>
        </w:tabs>
        <w:ind w:left="360" w:hanging="360"/>
      </w:pPr>
      <w:rPr>
        <w:rFonts w:ascii="Arial" w:eastAsia="Calibri" w:hAnsi="Arial" w:cs="Arial" w:hint="default"/>
      </w:rPr>
    </w:lvl>
    <w:lvl w:ilvl="1" w:tplc="7C0650B2" w:tentative="1">
      <w:start w:val="1"/>
      <w:numFmt w:val="bullet"/>
      <w:lvlText w:val="o"/>
      <w:lvlJc w:val="left"/>
      <w:pPr>
        <w:tabs>
          <w:tab w:val="num" w:pos="1080"/>
        </w:tabs>
        <w:ind w:left="1080" w:hanging="360"/>
      </w:pPr>
      <w:rPr>
        <w:rFonts w:ascii="Courier New" w:hAnsi="Courier New" w:cs="Courier New" w:hint="default"/>
      </w:rPr>
    </w:lvl>
    <w:lvl w:ilvl="2" w:tplc="1814F7E0" w:tentative="1">
      <w:start w:val="1"/>
      <w:numFmt w:val="bullet"/>
      <w:lvlText w:val=""/>
      <w:lvlJc w:val="left"/>
      <w:pPr>
        <w:tabs>
          <w:tab w:val="num" w:pos="1800"/>
        </w:tabs>
        <w:ind w:left="1800" w:hanging="360"/>
      </w:pPr>
      <w:rPr>
        <w:rFonts w:ascii="Wingdings" w:hAnsi="Wingdings" w:hint="default"/>
      </w:rPr>
    </w:lvl>
    <w:lvl w:ilvl="3" w:tplc="EDB4A762" w:tentative="1">
      <w:start w:val="1"/>
      <w:numFmt w:val="bullet"/>
      <w:lvlText w:val=""/>
      <w:lvlJc w:val="left"/>
      <w:pPr>
        <w:tabs>
          <w:tab w:val="num" w:pos="2520"/>
        </w:tabs>
        <w:ind w:left="2520" w:hanging="360"/>
      </w:pPr>
      <w:rPr>
        <w:rFonts w:ascii="Symbol" w:hAnsi="Symbol" w:hint="default"/>
      </w:rPr>
    </w:lvl>
    <w:lvl w:ilvl="4" w:tplc="F5D0CE06" w:tentative="1">
      <w:start w:val="1"/>
      <w:numFmt w:val="bullet"/>
      <w:lvlText w:val="o"/>
      <w:lvlJc w:val="left"/>
      <w:pPr>
        <w:tabs>
          <w:tab w:val="num" w:pos="3240"/>
        </w:tabs>
        <w:ind w:left="3240" w:hanging="360"/>
      </w:pPr>
      <w:rPr>
        <w:rFonts w:ascii="Courier New" w:hAnsi="Courier New" w:cs="Courier New" w:hint="default"/>
      </w:rPr>
    </w:lvl>
    <w:lvl w:ilvl="5" w:tplc="34BEC25A" w:tentative="1">
      <w:start w:val="1"/>
      <w:numFmt w:val="bullet"/>
      <w:lvlText w:val=""/>
      <w:lvlJc w:val="left"/>
      <w:pPr>
        <w:tabs>
          <w:tab w:val="num" w:pos="3960"/>
        </w:tabs>
        <w:ind w:left="3960" w:hanging="360"/>
      </w:pPr>
      <w:rPr>
        <w:rFonts w:ascii="Wingdings" w:hAnsi="Wingdings" w:hint="default"/>
      </w:rPr>
    </w:lvl>
    <w:lvl w:ilvl="6" w:tplc="A080D0CC" w:tentative="1">
      <w:start w:val="1"/>
      <w:numFmt w:val="bullet"/>
      <w:lvlText w:val=""/>
      <w:lvlJc w:val="left"/>
      <w:pPr>
        <w:tabs>
          <w:tab w:val="num" w:pos="4680"/>
        </w:tabs>
        <w:ind w:left="4680" w:hanging="360"/>
      </w:pPr>
      <w:rPr>
        <w:rFonts w:ascii="Symbol" w:hAnsi="Symbol" w:hint="default"/>
      </w:rPr>
    </w:lvl>
    <w:lvl w:ilvl="7" w:tplc="D7685982" w:tentative="1">
      <w:start w:val="1"/>
      <w:numFmt w:val="bullet"/>
      <w:lvlText w:val="o"/>
      <w:lvlJc w:val="left"/>
      <w:pPr>
        <w:tabs>
          <w:tab w:val="num" w:pos="5400"/>
        </w:tabs>
        <w:ind w:left="5400" w:hanging="360"/>
      </w:pPr>
      <w:rPr>
        <w:rFonts w:ascii="Courier New" w:hAnsi="Courier New" w:cs="Courier New" w:hint="default"/>
      </w:rPr>
    </w:lvl>
    <w:lvl w:ilvl="8" w:tplc="34B457EA"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3D61720E"/>
    <w:multiLevelType w:val="hybridMultilevel"/>
    <w:tmpl w:val="6C9E52C0"/>
    <w:lvl w:ilvl="0" w:tplc="2BCA48CA">
      <w:start w:val="1"/>
      <w:numFmt w:val="decimal"/>
      <w:pStyle w:val="len1"/>
      <w:lvlText w:val="%1."/>
      <w:lvlJc w:val="left"/>
      <w:pPr>
        <w:ind w:left="720" w:hanging="360"/>
      </w:pPr>
      <w:rPr>
        <w:rFonts w:hint="default"/>
      </w:rPr>
    </w:lvl>
    <w:lvl w:ilvl="1" w:tplc="C5E810CE" w:tentative="1">
      <w:start w:val="1"/>
      <w:numFmt w:val="lowerLetter"/>
      <w:lvlText w:val="%2."/>
      <w:lvlJc w:val="left"/>
      <w:pPr>
        <w:ind w:left="1440" w:hanging="360"/>
      </w:pPr>
    </w:lvl>
    <w:lvl w:ilvl="2" w:tplc="28267D8C" w:tentative="1">
      <w:start w:val="1"/>
      <w:numFmt w:val="lowerRoman"/>
      <w:lvlText w:val="%3."/>
      <w:lvlJc w:val="right"/>
      <w:pPr>
        <w:ind w:left="2160" w:hanging="180"/>
      </w:pPr>
    </w:lvl>
    <w:lvl w:ilvl="3" w:tplc="FF167B68" w:tentative="1">
      <w:start w:val="1"/>
      <w:numFmt w:val="decimal"/>
      <w:lvlText w:val="%4."/>
      <w:lvlJc w:val="left"/>
      <w:pPr>
        <w:ind w:left="2880" w:hanging="360"/>
      </w:pPr>
    </w:lvl>
    <w:lvl w:ilvl="4" w:tplc="BEFC6BD4" w:tentative="1">
      <w:start w:val="1"/>
      <w:numFmt w:val="lowerLetter"/>
      <w:lvlText w:val="%5."/>
      <w:lvlJc w:val="left"/>
      <w:pPr>
        <w:ind w:left="3600" w:hanging="360"/>
      </w:pPr>
    </w:lvl>
    <w:lvl w:ilvl="5" w:tplc="0E24C150" w:tentative="1">
      <w:start w:val="1"/>
      <w:numFmt w:val="lowerRoman"/>
      <w:lvlText w:val="%6."/>
      <w:lvlJc w:val="right"/>
      <w:pPr>
        <w:ind w:left="4320" w:hanging="180"/>
      </w:pPr>
    </w:lvl>
    <w:lvl w:ilvl="6" w:tplc="CAAEFBF8" w:tentative="1">
      <w:start w:val="1"/>
      <w:numFmt w:val="decimal"/>
      <w:lvlText w:val="%7."/>
      <w:lvlJc w:val="left"/>
      <w:pPr>
        <w:ind w:left="5040" w:hanging="360"/>
      </w:pPr>
    </w:lvl>
    <w:lvl w:ilvl="7" w:tplc="EE4EC992" w:tentative="1">
      <w:start w:val="1"/>
      <w:numFmt w:val="lowerLetter"/>
      <w:lvlText w:val="%8."/>
      <w:lvlJc w:val="left"/>
      <w:pPr>
        <w:ind w:left="5760" w:hanging="360"/>
      </w:pPr>
    </w:lvl>
    <w:lvl w:ilvl="8" w:tplc="73AE5A5E" w:tentative="1">
      <w:start w:val="1"/>
      <w:numFmt w:val="lowerRoman"/>
      <w:lvlText w:val="%9."/>
      <w:lvlJc w:val="right"/>
      <w:pPr>
        <w:ind w:left="6480" w:hanging="180"/>
      </w:pPr>
    </w:lvl>
  </w:abstractNum>
  <w:abstractNum w:abstractNumId="63" w15:restartNumberingAfterBreak="0">
    <w:nsid w:val="3E7269E0"/>
    <w:multiLevelType w:val="hybridMultilevel"/>
    <w:tmpl w:val="F62EC440"/>
    <w:lvl w:ilvl="0" w:tplc="DE785F38">
      <w:start w:val="1"/>
      <w:numFmt w:val="bullet"/>
      <w:lvlText w:val="-"/>
      <w:lvlJc w:val="left"/>
      <w:pPr>
        <w:ind w:left="720" w:hanging="360"/>
      </w:pPr>
      <w:rPr>
        <w:rFonts w:ascii="Arial" w:hAnsi="Arial" w:hint="default"/>
      </w:rPr>
    </w:lvl>
    <w:lvl w:ilvl="1" w:tplc="63C2A486" w:tentative="1">
      <w:start w:val="1"/>
      <w:numFmt w:val="bullet"/>
      <w:lvlText w:val="o"/>
      <w:lvlJc w:val="left"/>
      <w:pPr>
        <w:ind w:left="1440" w:hanging="360"/>
      </w:pPr>
      <w:rPr>
        <w:rFonts w:ascii="Courier New" w:hAnsi="Courier New" w:cs="Courier New" w:hint="default"/>
      </w:rPr>
    </w:lvl>
    <w:lvl w:ilvl="2" w:tplc="48F69C6A" w:tentative="1">
      <w:start w:val="1"/>
      <w:numFmt w:val="bullet"/>
      <w:lvlText w:val=""/>
      <w:lvlJc w:val="left"/>
      <w:pPr>
        <w:ind w:left="2160" w:hanging="360"/>
      </w:pPr>
      <w:rPr>
        <w:rFonts w:ascii="Wingdings" w:hAnsi="Wingdings" w:hint="default"/>
      </w:rPr>
    </w:lvl>
    <w:lvl w:ilvl="3" w:tplc="1F1AB11C" w:tentative="1">
      <w:start w:val="1"/>
      <w:numFmt w:val="bullet"/>
      <w:lvlText w:val=""/>
      <w:lvlJc w:val="left"/>
      <w:pPr>
        <w:ind w:left="2880" w:hanging="360"/>
      </w:pPr>
      <w:rPr>
        <w:rFonts w:ascii="Symbol" w:hAnsi="Symbol" w:hint="default"/>
      </w:rPr>
    </w:lvl>
    <w:lvl w:ilvl="4" w:tplc="05F612D2" w:tentative="1">
      <w:start w:val="1"/>
      <w:numFmt w:val="bullet"/>
      <w:lvlText w:val="o"/>
      <w:lvlJc w:val="left"/>
      <w:pPr>
        <w:ind w:left="3600" w:hanging="360"/>
      </w:pPr>
      <w:rPr>
        <w:rFonts w:ascii="Courier New" w:hAnsi="Courier New" w:cs="Courier New" w:hint="default"/>
      </w:rPr>
    </w:lvl>
    <w:lvl w:ilvl="5" w:tplc="713204C2" w:tentative="1">
      <w:start w:val="1"/>
      <w:numFmt w:val="bullet"/>
      <w:lvlText w:val=""/>
      <w:lvlJc w:val="left"/>
      <w:pPr>
        <w:ind w:left="4320" w:hanging="360"/>
      </w:pPr>
      <w:rPr>
        <w:rFonts w:ascii="Wingdings" w:hAnsi="Wingdings" w:hint="default"/>
      </w:rPr>
    </w:lvl>
    <w:lvl w:ilvl="6" w:tplc="E0D04CE0" w:tentative="1">
      <w:start w:val="1"/>
      <w:numFmt w:val="bullet"/>
      <w:lvlText w:val=""/>
      <w:lvlJc w:val="left"/>
      <w:pPr>
        <w:ind w:left="5040" w:hanging="360"/>
      </w:pPr>
      <w:rPr>
        <w:rFonts w:ascii="Symbol" w:hAnsi="Symbol" w:hint="default"/>
      </w:rPr>
    </w:lvl>
    <w:lvl w:ilvl="7" w:tplc="98662A5A" w:tentative="1">
      <w:start w:val="1"/>
      <w:numFmt w:val="bullet"/>
      <w:lvlText w:val="o"/>
      <w:lvlJc w:val="left"/>
      <w:pPr>
        <w:ind w:left="5760" w:hanging="360"/>
      </w:pPr>
      <w:rPr>
        <w:rFonts w:ascii="Courier New" w:hAnsi="Courier New" w:cs="Courier New" w:hint="default"/>
      </w:rPr>
    </w:lvl>
    <w:lvl w:ilvl="8" w:tplc="383E0C00" w:tentative="1">
      <w:start w:val="1"/>
      <w:numFmt w:val="bullet"/>
      <w:lvlText w:val=""/>
      <w:lvlJc w:val="left"/>
      <w:pPr>
        <w:ind w:left="6480" w:hanging="360"/>
      </w:pPr>
      <w:rPr>
        <w:rFonts w:ascii="Wingdings" w:hAnsi="Wingdings" w:hint="default"/>
      </w:rPr>
    </w:lvl>
  </w:abstractNum>
  <w:abstractNum w:abstractNumId="64" w15:restartNumberingAfterBreak="0">
    <w:nsid w:val="3ECF5E7F"/>
    <w:multiLevelType w:val="hybridMultilevel"/>
    <w:tmpl w:val="BB38DB14"/>
    <w:lvl w:ilvl="0" w:tplc="264463E0">
      <w:start w:val="1"/>
      <w:numFmt w:val="bullet"/>
      <w:pStyle w:val="Bull-3"/>
      <w:lvlText w:val=""/>
      <w:lvlJc w:val="left"/>
      <w:pPr>
        <w:tabs>
          <w:tab w:val="num" w:pos="2421"/>
        </w:tabs>
        <w:ind w:left="2421" w:hanging="360"/>
      </w:pPr>
      <w:rPr>
        <w:rFonts w:ascii="Symbol" w:hAnsi="Symbol" w:hint="default"/>
        <w:b w:val="0"/>
        <w:i w:val="0"/>
        <w:sz w:val="18"/>
        <w:szCs w:val="18"/>
      </w:rPr>
    </w:lvl>
    <w:lvl w:ilvl="1" w:tplc="E5382154">
      <w:start w:val="1"/>
      <w:numFmt w:val="bullet"/>
      <w:lvlText w:val="o"/>
      <w:lvlJc w:val="left"/>
      <w:pPr>
        <w:tabs>
          <w:tab w:val="num" w:pos="1440"/>
        </w:tabs>
        <w:ind w:left="1440" w:hanging="360"/>
      </w:pPr>
      <w:rPr>
        <w:rFonts w:ascii="Courier New" w:hAnsi="Courier New" w:cs="Courier New" w:hint="default"/>
      </w:rPr>
    </w:lvl>
    <w:lvl w:ilvl="2" w:tplc="F7446C32">
      <w:start w:val="1"/>
      <w:numFmt w:val="bullet"/>
      <w:lvlText w:val=""/>
      <w:lvlJc w:val="left"/>
      <w:pPr>
        <w:tabs>
          <w:tab w:val="num" w:pos="2160"/>
        </w:tabs>
        <w:ind w:left="2160" w:hanging="360"/>
      </w:pPr>
      <w:rPr>
        <w:rFonts w:ascii="Wingdings" w:hAnsi="Wingdings" w:hint="default"/>
      </w:rPr>
    </w:lvl>
    <w:lvl w:ilvl="3" w:tplc="25DE2D50">
      <w:start w:val="1"/>
      <w:numFmt w:val="bullet"/>
      <w:lvlText w:val=""/>
      <w:lvlJc w:val="left"/>
      <w:pPr>
        <w:tabs>
          <w:tab w:val="num" w:pos="2880"/>
        </w:tabs>
        <w:ind w:left="2880" w:hanging="360"/>
      </w:pPr>
      <w:rPr>
        <w:rFonts w:ascii="Symbol" w:hAnsi="Symbol" w:hint="default"/>
      </w:rPr>
    </w:lvl>
    <w:lvl w:ilvl="4" w:tplc="B8F89280" w:tentative="1">
      <w:start w:val="1"/>
      <w:numFmt w:val="bullet"/>
      <w:lvlText w:val="o"/>
      <w:lvlJc w:val="left"/>
      <w:pPr>
        <w:tabs>
          <w:tab w:val="num" w:pos="3600"/>
        </w:tabs>
        <w:ind w:left="3600" w:hanging="360"/>
      </w:pPr>
      <w:rPr>
        <w:rFonts w:ascii="Courier New" w:hAnsi="Courier New" w:cs="Courier New" w:hint="default"/>
      </w:rPr>
    </w:lvl>
    <w:lvl w:ilvl="5" w:tplc="CE5A0004" w:tentative="1">
      <w:start w:val="1"/>
      <w:numFmt w:val="bullet"/>
      <w:lvlText w:val=""/>
      <w:lvlJc w:val="left"/>
      <w:pPr>
        <w:tabs>
          <w:tab w:val="num" w:pos="4320"/>
        </w:tabs>
        <w:ind w:left="4320" w:hanging="360"/>
      </w:pPr>
      <w:rPr>
        <w:rFonts w:ascii="Wingdings" w:hAnsi="Wingdings" w:hint="default"/>
      </w:rPr>
    </w:lvl>
    <w:lvl w:ilvl="6" w:tplc="D9B469D4" w:tentative="1">
      <w:start w:val="1"/>
      <w:numFmt w:val="bullet"/>
      <w:lvlText w:val=""/>
      <w:lvlJc w:val="left"/>
      <w:pPr>
        <w:tabs>
          <w:tab w:val="num" w:pos="5040"/>
        </w:tabs>
        <w:ind w:left="5040" w:hanging="360"/>
      </w:pPr>
      <w:rPr>
        <w:rFonts w:ascii="Symbol" w:hAnsi="Symbol" w:hint="default"/>
      </w:rPr>
    </w:lvl>
    <w:lvl w:ilvl="7" w:tplc="6E0097E2" w:tentative="1">
      <w:start w:val="1"/>
      <w:numFmt w:val="bullet"/>
      <w:lvlText w:val="o"/>
      <w:lvlJc w:val="left"/>
      <w:pPr>
        <w:tabs>
          <w:tab w:val="num" w:pos="5760"/>
        </w:tabs>
        <w:ind w:left="5760" w:hanging="360"/>
      </w:pPr>
      <w:rPr>
        <w:rFonts w:ascii="Courier New" w:hAnsi="Courier New" w:cs="Courier New" w:hint="default"/>
      </w:rPr>
    </w:lvl>
    <w:lvl w:ilvl="8" w:tplc="3B38520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2A86B5B"/>
    <w:multiLevelType w:val="hybridMultilevel"/>
    <w:tmpl w:val="E500BB0E"/>
    <w:lvl w:ilvl="0" w:tplc="90FC7C94">
      <w:start w:val="1"/>
      <w:numFmt w:val="decimal"/>
      <w:lvlText w:val="(%1)"/>
      <w:lvlJc w:val="left"/>
      <w:pPr>
        <w:ind w:left="720" w:hanging="360"/>
      </w:pPr>
      <w:rPr>
        <w:rFonts w:hint="default"/>
      </w:rPr>
    </w:lvl>
    <w:lvl w:ilvl="1" w:tplc="D28854F4" w:tentative="1">
      <w:start w:val="1"/>
      <w:numFmt w:val="lowerLetter"/>
      <w:lvlText w:val="%2."/>
      <w:lvlJc w:val="left"/>
      <w:pPr>
        <w:ind w:left="1440" w:hanging="360"/>
      </w:pPr>
    </w:lvl>
    <w:lvl w:ilvl="2" w:tplc="6B0AB970" w:tentative="1">
      <w:start w:val="1"/>
      <w:numFmt w:val="lowerRoman"/>
      <w:lvlText w:val="%3."/>
      <w:lvlJc w:val="right"/>
      <w:pPr>
        <w:ind w:left="2160" w:hanging="180"/>
      </w:pPr>
    </w:lvl>
    <w:lvl w:ilvl="3" w:tplc="95683EA6" w:tentative="1">
      <w:start w:val="1"/>
      <w:numFmt w:val="decimal"/>
      <w:lvlText w:val="%4."/>
      <w:lvlJc w:val="left"/>
      <w:pPr>
        <w:ind w:left="2880" w:hanging="360"/>
      </w:pPr>
    </w:lvl>
    <w:lvl w:ilvl="4" w:tplc="E632CD2E" w:tentative="1">
      <w:start w:val="1"/>
      <w:numFmt w:val="lowerLetter"/>
      <w:lvlText w:val="%5."/>
      <w:lvlJc w:val="left"/>
      <w:pPr>
        <w:ind w:left="3600" w:hanging="360"/>
      </w:pPr>
    </w:lvl>
    <w:lvl w:ilvl="5" w:tplc="1728BE76" w:tentative="1">
      <w:start w:val="1"/>
      <w:numFmt w:val="lowerRoman"/>
      <w:lvlText w:val="%6."/>
      <w:lvlJc w:val="right"/>
      <w:pPr>
        <w:ind w:left="4320" w:hanging="180"/>
      </w:pPr>
    </w:lvl>
    <w:lvl w:ilvl="6" w:tplc="415CD092" w:tentative="1">
      <w:start w:val="1"/>
      <w:numFmt w:val="decimal"/>
      <w:lvlText w:val="%7."/>
      <w:lvlJc w:val="left"/>
      <w:pPr>
        <w:ind w:left="5040" w:hanging="360"/>
      </w:pPr>
    </w:lvl>
    <w:lvl w:ilvl="7" w:tplc="FE441BD2" w:tentative="1">
      <w:start w:val="1"/>
      <w:numFmt w:val="lowerLetter"/>
      <w:lvlText w:val="%8."/>
      <w:lvlJc w:val="left"/>
      <w:pPr>
        <w:ind w:left="5760" w:hanging="360"/>
      </w:pPr>
    </w:lvl>
    <w:lvl w:ilvl="8" w:tplc="959CF526" w:tentative="1">
      <w:start w:val="1"/>
      <w:numFmt w:val="lowerRoman"/>
      <w:lvlText w:val="%9."/>
      <w:lvlJc w:val="right"/>
      <w:pPr>
        <w:ind w:left="6480" w:hanging="180"/>
      </w:pPr>
    </w:lvl>
  </w:abstractNum>
  <w:abstractNum w:abstractNumId="66" w15:restartNumberingAfterBreak="0">
    <w:nsid w:val="454E718E"/>
    <w:multiLevelType w:val="hybridMultilevel"/>
    <w:tmpl w:val="555AED02"/>
    <w:lvl w:ilvl="0" w:tplc="2F2628F0">
      <w:start w:val="1"/>
      <w:numFmt w:val="decimal"/>
      <w:lvlText w:val="%1."/>
      <w:lvlJc w:val="left"/>
      <w:pPr>
        <w:tabs>
          <w:tab w:val="num" w:pos="360"/>
        </w:tabs>
        <w:ind w:left="360" w:hanging="360"/>
      </w:pPr>
    </w:lvl>
    <w:lvl w:ilvl="1" w:tplc="0C7EB410" w:tentative="1">
      <w:start w:val="1"/>
      <w:numFmt w:val="lowerLetter"/>
      <w:lvlText w:val="%2."/>
      <w:lvlJc w:val="left"/>
      <w:pPr>
        <w:tabs>
          <w:tab w:val="num" w:pos="1080"/>
        </w:tabs>
        <w:ind w:left="1080" w:hanging="360"/>
      </w:pPr>
    </w:lvl>
    <w:lvl w:ilvl="2" w:tplc="4B6A8878" w:tentative="1">
      <w:start w:val="1"/>
      <w:numFmt w:val="lowerRoman"/>
      <w:lvlText w:val="%3."/>
      <w:lvlJc w:val="right"/>
      <w:pPr>
        <w:tabs>
          <w:tab w:val="num" w:pos="1800"/>
        </w:tabs>
        <w:ind w:left="1800" w:hanging="180"/>
      </w:pPr>
    </w:lvl>
    <w:lvl w:ilvl="3" w:tplc="C9403F28" w:tentative="1">
      <w:start w:val="1"/>
      <w:numFmt w:val="decimal"/>
      <w:lvlText w:val="%4."/>
      <w:lvlJc w:val="left"/>
      <w:pPr>
        <w:tabs>
          <w:tab w:val="num" w:pos="2520"/>
        </w:tabs>
        <w:ind w:left="2520" w:hanging="360"/>
      </w:pPr>
    </w:lvl>
    <w:lvl w:ilvl="4" w:tplc="5D3085CC" w:tentative="1">
      <w:start w:val="1"/>
      <w:numFmt w:val="lowerLetter"/>
      <w:lvlText w:val="%5."/>
      <w:lvlJc w:val="left"/>
      <w:pPr>
        <w:tabs>
          <w:tab w:val="num" w:pos="3240"/>
        </w:tabs>
        <w:ind w:left="3240" w:hanging="360"/>
      </w:pPr>
    </w:lvl>
    <w:lvl w:ilvl="5" w:tplc="5552BEC4" w:tentative="1">
      <w:start w:val="1"/>
      <w:numFmt w:val="lowerRoman"/>
      <w:lvlText w:val="%6."/>
      <w:lvlJc w:val="right"/>
      <w:pPr>
        <w:tabs>
          <w:tab w:val="num" w:pos="3960"/>
        </w:tabs>
        <w:ind w:left="3960" w:hanging="180"/>
      </w:pPr>
    </w:lvl>
    <w:lvl w:ilvl="6" w:tplc="ED3CD014" w:tentative="1">
      <w:start w:val="1"/>
      <w:numFmt w:val="decimal"/>
      <w:lvlText w:val="%7."/>
      <w:lvlJc w:val="left"/>
      <w:pPr>
        <w:tabs>
          <w:tab w:val="num" w:pos="4680"/>
        </w:tabs>
        <w:ind w:left="4680" w:hanging="360"/>
      </w:pPr>
    </w:lvl>
    <w:lvl w:ilvl="7" w:tplc="271A6B26" w:tentative="1">
      <w:start w:val="1"/>
      <w:numFmt w:val="lowerLetter"/>
      <w:lvlText w:val="%8."/>
      <w:lvlJc w:val="left"/>
      <w:pPr>
        <w:tabs>
          <w:tab w:val="num" w:pos="5400"/>
        </w:tabs>
        <w:ind w:left="5400" w:hanging="360"/>
      </w:pPr>
    </w:lvl>
    <w:lvl w:ilvl="8" w:tplc="2D8EF4A6" w:tentative="1">
      <w:start w:val="1"/>
      <w:numFmt w:val="lowerRoman"/>
      <w:lvlText w:val="%9."/>
      <w:lvlJc w:val="right"/>
      <w:pPr>
        <w:tabs>
          <w:tab w:val="num" w:pos="6120"/>
        </w:tabs>
        <w:ind w:left="6120" w:hanging="180"/>
      </w:pPr>
    </w:lvl>
  </w:abstractNum>
  <w:abstractNum w:abstractNumId="67" w15:restartNumberingAfterBreak="0">
    <w:nsid w:val="45BF7C9D"/>
    <w:multiLevelType w:val="hybridMultilevel"/>
    <w:tmpl w:val="EB803D14"/>
    <w:lvl w:ilvl="0" w:tplc="2A0EE8BA">
      <w:start w:val="1"/>
      <w:numFmt w:val="decimal"/>
      <w:lvlText w:val="(%1)"/>
      <w:lvlJc w:val="left"/>
      <w:pPr>
        <w:ind w:left="720" w:hanging="360"/>
      </w:pPr>
      <w:rPr>
        <w:rFonts w:hint="default"/>
      </w:rPr>
    </w:lvl>
    <w:lvl w:ilvl="1" w:tplc="B41E7080" w:tentative="1">
      <w:start w:val="1"/>
      <w:numFmt w:val="lowerLetter"/>
      <w:lvlText w:val="%2."/>
      <w:lvlJc w:val="left"/>
      <w:pPr>
        <w:ind w:left="1440" w:hanging="360"/>
      </w:pPr>
    </w:lvl>
    <w:lvl w:ilvl="2" w:tplc="7E90E362" w:tentative="1">
      <w:start w:val="1"/>
      <w:numFmt w:val="lowerRoman"/>
      <w:lvlText w:val="%3."/>
      <w:lvlJc w:val="right"/>
      <w:pPr>
        <w:ind w:left="2160" w:hanging="180"/>
      </w:pPr>
    </w:lvl>
    <w:lvl w:ilvl="3" w:tplc="DEE0D622" w:tentative="1">
      <w:start w:val="1"/>
      <w:numFmt w:val="decimal"/>
      <w:lvlText w:val="%4."/>
      <w:lvlJc w:val="left"/>
      <w:pPr>
        <w:ind w:left="2880" w:hanging="360"/>
      </w:pPr>
    </w:lvl>
    <w:lvl w:ilvl="4" w:tplc="60CE30F4" w:tentative="1">
      <w:start w:val="1"/>
      <w:numFmt w:val="lowerLetter"/>
      <w:lvlText w:val="%5."/>
      <w:lvlJc w:val="left"/>
      <w:pPr>
        <w:ind w:left="3600" w:hanging="360"/>
      </w:pPr>
    </w:lvl>
    <w:lvl w:ilvl="5" w:tplc="6BCCE65E" w:tentative="1">
      <w:start w:val="1"/>
      <w:numFmt w:val="lowerRoman"/>
      <w:lvlText w:val="%6."/>
      <w:lvlJc w:val="right"/>
      <w:pPr>
        <w:ind w:left="4320" w:hanging="180"/>
      </w:pPr>
    </w:lvl>
    <w:lvl w:ilvl="6" w:tplc="2D52294A" w:tentative="1">
      <w:start w:val="1"/>
      <w:numFmt w:val="decimal"/>
      <w:lvlText w:val="%7."/>
      <w:lvlJc w:val="left"/>
      <w:pPr>
        <w:ind w:left="5040" w:hanging="360"/>
      </w:pPr>
    </w:lvl>
    <w:lvl w:ilvl="7" w:tplc="3F1A52EE" w:tentative="1">
      <w:start w:val="1"/>
      <w:numFmt w:val="lowerLetter"/>
      <w:lvlText w:val="%8."/>
      <w:lvlJc w:val="left"/>
      <w:pPr>
        <w:ind w:left="5760" w:hanging="360"/>
      </w:pPr>
    </w:lvl>
    <w:lvl w:ilvl="8" w:tplc="C8BEB3D4" w:tentative="1">
      <w:start w:val="1"/>
      <w:numFmt w:val="lowerRoman"/>
      <w:lvlText w:val="%9."/>
      <w:lvlJc w:val="right"/>
      <w:pPr>
        <w:ind w:left="6480" w:hanging="180"/>
      </w:pPr>
    </w:lvl>
  </w:abstractNum>
  <w:abstractNum w:abstractNumId="68" w15:restartNumberingAfterBreak="0">
    <w:nsid w:val="462E1907"/>
    <w:multiLevelType w:val="hybridMultilevel"/>
    <w:tmpl w:val="A19452BA"/>
    <w:lvl w:ilvl="0" w:tplc="D3B20E2E">
      <w:numFmt w:val="bullet"/>
      <w:lvlText w:val="-"/>
      <w:lvlJc w:val="left"/>
      <w:pPr>
        <w:ind w:left="720" w:hanging="360"/>
      </w:pPr>
      <w:rPr>
        <w:rFonts w:ascii="Arial" w:eastAsiaTheme="minorHAnsi" w:hAnsi="Arial" w:cs="Arial" w:hint="default"/>
      </w:rPr>
    </w:lvl>
    <w:lvl w:ilvl="1" w:tplc="675CC9BC" w:tentative="1">
      <w:start w:val="1"/>
      <w:numFmt w:val="bullet"/>
      <w:lvlText w:val="o"/>
      <w:lvlJc w:val="left"/>
      <w:pPr>
        <w:ind w:left="1440" w:hanging="360"/>
      </w:pPr>
      <w:rPr>
        <w:rFonts w:ascii="Courier New" w:hAnsi="Courier New" w:cs="Courier New" w:hint="default"/>
      </w:rPr>
    </w:lvl>
    <w:lvl w:ilvl="2" w:tplc="B00647AC" w:tentative="1">
      <w:start w:val="1"/>
      <w:numFmt w:val="bullet"/>
      <w:lvlText w:val=""/>
      <w:lvlJc w:val="left"/>
      <w:pPr>
        <w:ind w:left="2160" w:hanging="360"/>
      </w:pPr>
      <w:rPr>
        <w:rFonts w:ascii="Wingdings" w:hAnsi="Wingdings" w:hint="default"/>
      </w:rPr>
    </w:lvl>
    <w:lvl w:ilvl="3" w:tplc="F1B8E798" w:tentative="1">
      <w:start w:val="1"/>
      <w:numFmt w:val="bullet"/>
      <w:lvlText w:val=""/>
      <w:lvlJc w:val="left"/>
      <w:pPr>
        <w:ind w:left="2880" w:hanging="360"/>
      </w:pPr>
      <w:rPr>
        <w:rFonts w:ascii="Symbol" w:hAnsi="Symbol" w:hint="default"/>
      </w:rPr>
    </w:lvl>
    <w:lvl w:ilvl="4" w:tplc="2ECC94FE" w:tentative="1">
      <w:start w:val="1"/>
      <w:numFmt w:val="bullet"/>
      <w:lvlText w:val="o"/>
      <w:lvlJc w:val="left"/>
      <w:pPr>
        <w:ind w:left="3600" w:hanging="360"/>
      </w:pPr>
      <w:rPr>
        <w:rFonts w:ascii="Courier New" w:hAnsi="Courier New" w:cs="Courier New" w:hint="default"/>
      </w:rPr>
    </w:lvl>
    <w:lvl w:ilvl="5" w:tplc="7588748E" w:tentative="1">
      <w:start w:val="1"/>
      <w:numFmt w:val="bullet"/>
      <w:lvlText w:val=""/>
      <w:lvlJc w:val="left"/>
      <w:pPr>
        <w:ind w:left="4320" w:hanging="360"/>
      </w:pPr>
      <w:rPr>
        <w:rFonts w:ascii="Wingdings" w:hAnsi="Wingdings" w:hint="default"/>
      </w:rPr>
    </w:lvl>
    <w:lvl w:ilvl="6" w:tplc="0E46DC32" w:tentative="1">
      <w:start w:val="1"/>
      <w:numFmt w:val="bullet"/>
      <w:lvlText w:val=""/>
      <w:lvlJc w:val="left"/>
      <w:pPr>
        <w:ind w:left="5040" w:hanging="360"/>
      </w:pPr>
      <w:rPr>
        <w:rFonts w:ascii="Symbol" w:hAnsi="Symbol" w:hint="default"/>
      </w:rPr>
    </w:lvl>
    <w:lvl w:ilvl="7" w:tplc="E9D63DC6" w:tentative="1">
      <w:start w:val="1"/>
      <w:numFmt w:val="bullet"/>
      <w:lvlText w:val="o"/>
      <w:lvlJc w:val="left"/>
      <w:pPr>
        <w:ind w:left="5760" w:hanging="360"/>
      </w:pPr>
      <w:rPr>
        <w:rFonts w:ascii="Courier New" w:hAnsi="Courier New" w:cs="Courier New" w:hint="default"/>
      </w:rPr>
    </w:lvl>
    <w:lvl w:ilvl="8" w:tplc="689EF240" w:tentative="1">
      <w:start w:val="1"/>
      <w:numFmt w:val="bullet"/>
      <w:lvlText w:val=""/>
      <w:lvlJc w:val="left"/>
      <w:pPr>
        <w:ind w:left="6480" w:hanging="360"/>
      </w:pPr>
      <w:rPr>
        <w:rFonts w:ascii="Wingdings" w:hAnsi="Wingdings" w:hint="default"/>
      </w:rPr>
    </w:lvl>
  </w:abstractNum>
  <w:abstractNum w:abstractNumId="69" w15:restartNumberingAfterBreak="0">
    <w:nsid w:val="46A97887"/>
    <w:multiLevelType w:val="hybridMultilevel"/>
    <w:tmpl w:val="F878BD1A"/>
    <w:lvl w:ilvl="0" w:tplc="F3F20ED6">
      <w:start w:val="1"/>
      <w:numFmt w:val="decimal"/>
      <w:pStyle w:val="Naslov1"/>
      <w:lvlText w:val="%1."/>
      <w:lvlJc w:val="left"/>
      <w:pPr>
        <w:ind w:left="1429" w:hanging="360"/>
      </w:pPr>
    </w:lvl>
    <w:lvl w:ilvl="1" w:tplc="AEB83AC4" w:tentative="1">
      <w:start w:val="1"/>
      <w:numFmt w:val="lowerLetter"/>
      <w:lvlText w:val="%2."/>
      <w:lvlJc w:val="left"/>
      <w:pPr>
        <w:ind w:left="2149" w:hanging="360"/>
      </w:pPr>
    </w:lvl>
    <w:lvl w:ilvl="2" w:tplc="BB86A056" w:tentative="1">
      <w:start w:val="1"/>
      <w:numFmt w:val="lowerRoman"/>
      <w:lvlText w:val="%3."/>
      <w:lvlJc w:val="right"/>
      <w:pPr>
        <w:ind w:left="2869" w:hanging="180"/>
      </w:pPr>
    </w:lvl>
    <w:lvl w:ilvl="3" w:tplc="6D8057AA" w:tentative="1">
      <w:start w:val="1"/>
      <w:numFmt w:val="decimal"/>
      <w:lvlText w:val="%4."/>
      <w:lvlJc w:val="left"/>
      <w:pPr>
        <w:ind w:left="3589" w:hanging="360"/>
      </w:pPr>
    </w:lvl>
    <w:lvl w:ilvl="4" w:tplc="8B748B22" w:tentative="1">
      <w:start w:val="1"/>
      <w:numFmt w:val="lowerLetter"/>
      <w:lvlText w:val="%5."/>
      <w:lvlJc w:val="left"/>
      <w:pPr>
        <w:ind w:left="4309" w:hanging="360"/>
      </w:pPr>
    </w:lvl>
    <w:lvl w:ilvl="5" w:tplc="2B8CF2FC" w:tentative="1">
      <w:start w:val="1"/>
      <w:numFmt w:val="lowerRoman"/>
      <w:lvlText w:val="%6."/>
      <w:lvlJc w:val="right"/>
      <w:pPr>
        <w:ind w:left="5029" w:hanging="180"/>
      </w:pPr>
    </w:lvl>
    <w:lvl w:ilvl="6" w:tplc="51EAE3B2" w:tentative="1">
      <w:start w:val="1"/>
      <w:numFmt w:val="decimal"/>
      <w:lvlText w:val="%7."/>
      <w:lvlJc w:val="left"/>
      <w:pPr>
        <w:ind w:left="5749" w:hanging="360"/>
      </w:pPr>
    </w:lvl>
    <w:lvl w:ilvl="7" w:tplc="ADBEF64C" w:tentative="1">
      <w:start w:val="1"/>
      <w:numFmt w:val="lowerLetter"/>
      <w:lvlText w:val="%8."/>
      <w:lvlJc w:val="left"/>
      <w:pPr>
        <w:ind w:left="6469" w:hanging="360"/>
      </w:pPr>
    </w:lvl>
    <w:lvl w:ilvl="8" w:tplc="80B4FFAA" w:tentative="1">
      <w:start w:val="1"/>
      <w:numFmt w:val="lowerRoman"/>
      <w:lvlText w:val="%9."/>
      <w:lvlJc w:val="right"/>
      <w:pPr>
        <w:ind w:left="7189" w:hanging="180"/>
      </w:pPr>
    </w:lvl>
  </w:abstractNum>
  <w:abstractNum w:abstractNumId="70" w15:restartNumberingAfterBreak="0">
    <w:nsid w:val="49381F44"/>
    <w:multiLevelType w:val="hybridMultilevel"/>
    <w:tmpl w:val="B7583642"/>
    <w:lvl w:ilvl="0" w:tplc="5726A834">
      <w:start w:val="1"/>
      <w:numFmt w:val="decimal"/>
      <w:lvlText w:val="%1."/>
      <w:lvlJc w:val="left"/>
      <w:pPr>
        <w:ind w:left="720" w:hanging="360"/>
      </w:pPr>
      <w:rPr>
        <w:rFonts w:hint="default"/>
      </w:rPr>
    </w:lvl>
    <w:lvl w:ilvl="1" w:tplc="7246848A" w:tentative="1">
      <w:start w:val="1"/>
      <w:numFmt w:val="lowerLetter"/>
      <w:lvlText w:val="%2."/>
      <w:lvlJc w:val="left"/>
      <w:pPr>
        <w:ind w:left="1440" w:hanging="360"/>
      </w:pPr>
    </w:lvl>
    <w:lvl w:ilvl="2" w:tplc="443ACFBC" w:tentative="1">
      <w:start w:val="1"/>
      <w:numFmt w:val="lowerRoman"/>
      <w:lvlText w:val="%3."/>
      <w:lvlJc w:val="right"/>
      <w:pPr>
        <w:ind w:left="2160" w:hanging="180"/>
      </w:pPr>
    </w:lvl>
    <w:lvl w:ilvl="3" w:tplc="FEA808EA" w:tentative="1">
      <w:start w:val="1"/>
      <w:numFmt w:val="decimal"/>
      <w:lvlText w:val="%4."/>
      <w:lvlJc w:val="left"/>
      <w:pPr>
        <w:ind w:left="2880" w:hanging="360"/>
      </w:pPr>
    </w:lvl>
    <w:lvl w:ilvl="4" w:tplc="422866CA" w:tentative="1">
      <w:start w:val="1"/>
      <w:numFmt w:val="lowerLetter"/>
      <w:lvlText w:val="%5."/>
      <w:lvlJc w:val="left"/>
      <w:pPr>
        <w:ind w:left="3600" w:hanging="360"/>
      </w:pPr>
    </w:lvl>
    <w:lvl w:ilvl="5" w:tplc="DFA0ADA2" w:tentative="1">
      <w:start w:val="1"/>
      <w:numFmt w:val="lowerRoman"/>
      <w:lvlText w:val="%6."/>
      <w:lvlJc w:val="right"/>
      <w:pPr>
        <w:ind w:left="4320" w:hanging="180"/>
      </w:pPr>
    </w:lvl>
    <w:lvl w:ilvl="6" w:tplc="CBB2FD72" w:tentative="1">
      <w:start w:val="1"/>
      <w:numFmt w:val="decimal"/>
      <w:lvlText w:val="%7."/>
      <w:lvlJc w:val="left"/>
      <w:pPr>
        <w:ind w:left="5040" w:hanging="360"/>
      </w:pPr>
    </w:lvl>
    <w:lvl w:ilvl="7" w:tplc="86FCE722" w:tentative="1">
      <w:start w:val="1"/>
      <w:numFmt w:val="lowerLetter"/>
      <w:lvlText w:val="%8."/>
      <w:lvlJc w:val="left"/>
      <w:pPr>
        <w:ind w:left="5760" w:hanging="360"/>
      </w:pPr>
    </w:lvl>
    <w:lvl w:ilvl="8" w:tplc="9F5C1966" w:tentative="1">
      <w:start w:val="1"/>
      <w:numFmt w:val="lowerRoman"/>
      <w:lvlText w:val="%9."/>
      <w:lvlJc w:val="right"/>
      <w:pPr>
        <w:ind w:left="6480" w:hanging="180"/>
      </w:pPr>
    </w:lvl>
  </w:abstractNum>
  <w:abstractNum w:abstractNumId="7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72"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3" w15:restartNumberingAfterBreak="0">
    <w:nsid w:val="50D302B1"/>
    <w:multiLevelType w:val="hybridMultilevel"/>
    <w:tmpl w:val="FE00C8AE"/>
    <w:lvl w:ilvl="0" w:tplc="291ECE2A">
      <w:start w:val="1"/>
      <w:numFmt w:val="bullet"/>
      <w:pStyle w:val="tablebullet"/>
      <w:lvlText w:val=""/>
      <w:lvlJc w:val="left"/>
      <w:pPr>
        <w:tabs>
          <w:tab w:val="num" w:pos="360"/>
        </w:tabs>
        <w:ind w:left="216" w:hanging="216"/>
      </w:pPr>
      <w:rPr>
        <w:rFonts w:ascii="Wingdings" w:hAnsi="Wingdings" w:hint="default"/>
        <w:color w:val="000000"/>
        <w:sz w:val="20"/>
      </w:rPr>
    </w:lvl>
    <w:lvl w:ilvl="1" w:tplc="97785F28" w:tentative="1">
      <w:start w:val="1"/>
      <w:numFmt w:val="bullet"/>
      <w:lvlText w:val="o"/>
      <w:lvlJc w:val="left"/>
      <w:pPr>
        <w:tabs>
          <w:tab w:val="num" w:pos="1440"/>
        </w:tabs>
        <w:ind w:left="1440" w:hanging="360"/>
      </w:pPr>
      <w:rPr>
        <w:rFonts w:ascii="Courier New" w:hAnsi="Courier New" w:hint="default"/>
      </w:rPr>
    </w:lvl>
    <w:lvl w:ilvl="2" w:tplc="F06AC1CE" w:tentative="1">
      <w:start w:val="1"/>
      <w:numFmt w:val="bullet"/>
      <w:lvlText w:val=""/>
      <w:lvlJc w:val="left"/>
      <w:pPr>
        <w:tabs>
          <w:tab w:val="num" w:pos="2160"/>
        </w:tabs>
        <w:ind w:left="2160" w:hanging="360"/>
      </w:pPr>
      <w:rPr>
        <w:rFonts w:ascii="Wingdings" w:hAnsi="Wingdings" w:hint="default"/>
      </w:rPr>
    </w:lvl>
    <w:lvl w:ilvl="3" w:tplc="ACDE5EDC" w:tentative="1">
      <w:start w:val="1"/>
      <w:numFmt w:val="bullet"/>
      <w:lvlText w:val=""/>
      <w:lvlJc w:val="left"/>
      <w:pPr>
        <w:tabs>
          <w:tab w:val="num" w:pos="2880"/>
        </w:tabs>
        <w:ind w:left="2880" w:hanging="360"/>
      </w:pPr>
      <w:rPr>
        <w:rFonts w:ascii="Symbol" w:hAnsi="Symbol" w:hint="default"/>
      </w:rPr>
    </w:lvl>
    <w:lvl w:ilvl="4" w:tplc="8C5E9054" w:tentative="1">
      <w:start w:val="1"/>
      <w:numFmt w:val="bullet"/>
      <w:lvlText w:val="o"/>
      <w:lvlJc w:val="left"/>
      <w:pPr>
        <w:tabs>
          <w:tab w:val="num" w:pos="3600"/>
        </w:tabs>
        <w:ind w:left="3600" w:hanging="360"/>
      </w:pPr>
      <w:rPr>
        <w:rFonts w:ascii="Courier New" w:hAnsi="Courier New" w:hint="default"/>
      </w:rPr>
    </w:lvl>
    <w:lvl w:ilvl="5" w:tplc="74520806" w:tentative="1">
      <w:start w:val="1"/>
      <w:numFmt w:val="bullet"/>
      <w:lvlText w:val=""/>
      <w:lvlJc w:val="left"/>
      <w:pPr>
        <w:tabs>
          <w:tab w:val="num" w:pos="4320"/>
        </w:tabs>
        <w:ind w:left="4320" w:hanging="360"/>
      </w:pPr>
      <w:rPr>
        <w:rFonts w:ascii="Wingdings" w:hAnsi="Wingdings" w:hint="default"/>
      </w:rPr>
    </w:lvl>
    <w:lvl w:ilvl="6" w:tplc="447A8F60" w:tentative="1">
      <w:start w:val="1"/>
      <w:numFmt w:val="bullet"/>
      <w:lvlText w:val=""/>
      <w:lvlJc w:val="left"/>
      <w:pPr>
        <w:tabs>
          <w:tab w:val="num" w:pos="5040"/>
        </w:tabs>
        <w:ind w:left="5040" w:hanging="360"/>
      </w:pPr>
      <w:rPr>
        <w:rFonts w:ascii="Symbol" w:hAnsi="Symbol" w:hint="default"/>
      </w:rPr>
    </w:lvl>
    <w:lvl w:ilvl="7" w:tplc="ED44EBBC" w:tentative="1">
      <w:start w:val="1"/>
      <w:numFmt w:val="bullet"/>
      <w:lvlText w:val="o"/>
      <w:lvlJc w:val="left"/>
      <w:pPr>
        <w:tabs>
          <w:tab w:val="num" w:pos="5760"/>
        </w:tabs>
        <w:ind w:left="5760" w:hanging="360"/>
      </w:pPr>
      <w:rPr>
        <w:rFonts w:ascii="Courier New" w:hAnsi="Courier New" w:hint="default"/>
      </w:rPr>
    </w:lvl>
    <w:lvl w:ilvl="8" w:tplc="2A22A42C"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E17B27"/>
    <w:multiLevelType w:val="hybridMultilevel"/>
    <w:tmpl w:val="9996B9DA"/>
    <w:lvl w:ilvl="0" w:tplc="AE4C2C58">
      <w:start w:val="1"/>
      <w:numFmt w:val="decimal"/>
      <w:lvlText w:val="(%1)"/>
      <w:lvlJc w:val="left"/>
      <w:pPr>
        <w:ind w:left="720" w:hanging="360"/>
      </w:pPr>
      <w:rPr>
        <w:rFonts w:hint="default"/>
      </w:rPr>
    </w:lvl>
    <w:lvl w:ilvl="1" w:tplc="77DA7BE8" w:tentative="1">
      <w:start w:val="1"/>
      <w:numFmt w:val="lowerLetter"/>
      <w:lvlText w:val="%2."/>
      <w:lvlJc w:val="left"/>
      <w:pPr>
        <w:ind w:left="1440" w:hanging="360"/>
      </w:pPr>
    </w:lvl>
    <w:lvl w:ilvl="2" w:tplc="0A34D900" w:tentative="1">
      <w:start w:val="1"/>
      <w:numFmt w:val="lowerRoman"/>
      <w:lvlText w:val="%3."/>
      <w:lvlJc w:val="right"/>
      <w:pPr>
        <w:ind w:left="2160" w:hanging="180"/>
      </w:pPr>
    </w:lvl>
    <w:lvl w:ilvl="3" w:tplc="92569790" w:tentative="1">
      <w:start w:val="1"/>
      <w:numFmt w:val="decimal"/>
      <w:lvlText w:val="%4."/>
      <w:lvlJc w:val="left"/>
      <w:pPr>
        <w:ind w:left="2880" w:hanging="360"/>
      </w:pPr>
    </w:lvl>
    <w:lvl w:ilvl="4" w:tplc="10643FCE" w:tentative="1">
      <w:start w:val="1"/>
      <w:numFmt w:val="lowerLetter"/>
      <w:lvlText w:val="%5."/>
      <w:lvlJc w:val="left"/>
      <w:pPr>
        <w:ind w:left="3600" w:hanging="360"/>
      </w:pPr>
    </w:lvl>
    <w:lvl w:ilvl="5" w:tplc="0F34BA96" w:tentative="1">
      <w:start w:val="1"/>
      <w:numFmt w:val="lowerRoman"/>
      <w:lvlText w:val="%6."/>
      <w:lvlJc w:val="right"/>
      <w:pPr>
        <w:ind w:left="4320" w:hanging="180"/>
      </w:pPr>
    </w:lvl>
    <w:lvl w:ilvl="6" w:tplc="868ADE3A" w:tentative="1">
      <w:start w:val="1"/>
      <w:numFmt w:val="decimal"/>
      <w:lvlText w:val="%7."/>
      <w:lvlJc w:val="left"/>
      <w:pPr>
        <w:ind w:left="5040" w:hanging="360"/>
      </w:pPr>
    </w:lvl>
    <w:lvl w:ilvl="7" w:tplc="03DA4026" w:tentative="1">
      <w:start w:val="1"/>
      <w:numFmt w:val="lowerLetter"/>
      <w:lvlText w:val="%8."/>
      <w:lvlJc w:val="left"/>
      <w:pPr>
        <w:ind w:left="5760" w:hanging="360"/>
      </w:pPr>
    </w:lvl>
    <w:lvl w:ilvl="8" w:tplc="637CFF08" w:tentative="1">
      <w:start w:val="1"/>
      <w:numFmt w:val="lowerRoman"/>
      <w:lvlText w:val="%9."/>
      <w:lvlJc w:val="right"/>
      <w:pPr>
        <w:ind w:left="6480" w:hanging="180"/>
      </w:pPr>
    </w:lvl>
  </w:abstractNum>
  <w:abstractNum w:abstractNumId="75" w15:restartNumberingAfterBreak="0">
    <w:nsid w:val="523E5454"/>
    <w:multiLevelType w:val="multilevel"/>
    <w:tmpl w:val="46DE1D78"/>
    <w:lvl w:ilvl="0">
      <w:start w:val="1"/>
      <w:numFmt w:val="decimal"/>
      <w:lvlText w:val="%1."/>
      <w:lvlJc w:val="left"/>
      <w:pPr>
        <w:tabs>
          <w:tab w:val="num" w:pos="4471"/>
        </w:tabs>
        <w:ind w:left="447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256032C"/>
    <w:multiLevelType w:val="hybridMultilevel"/>
    <w:tmpl w:val="A76ED9B6"/>
    <w:lvl w:ilvl="0" w:tplc="782E056E">
      <w:start w:val="2"/>
      <w:numFmt w:val="bullet"/>
      <w:lvlText w:val="-"/>
      <w:lvlJc w:val="left"/>
      <w:pPr>
        <w:ind w:left="720" w:hanging="360"/>
      </w:pPr>
      <w:rPr>
        <w:rFonts w:ascii="Arial" w:eastAsia="Times New Roman" w:hAnsi="Arial" w:cs="Arial" w:hint="default"/>
      </w:rPr>
    </w:lvl>
    <w:lvl w:ilvl="1" w:tplc="84B8F0BA">
      <w:start w:val="1"/>
      <w:numFmt w:val="bullet"/>
      <w:lvlText w:val="o"/>
      <w:lvlJc w:val="left"/>
      <w:pPr>
        <w:ind w:left="1440" w:hanging="360"/>
      </w:pPr>
      <w:rPr>
        <w:rFonts w:ascii="Courier New" w:hAnsi="Courier New" w:cs="Courier New" w:hint="default"/>
      </w:rPr>
    </w:lvl>
    <w:lvl w:ilvl="2" w:tplc="C52A6D7A">
      <w:start w:val="1"/>
      <w:numFmt w:val="bullet"/>
      <w:lvlText w:val=""/>
      <w:lvlJc w:val="left"/>
      <w:pPr>
        <w:ind w:left="2160" w:hanging="360"/>
      </w:pPr>
      <w:rPr>
        <w:rFonts w:ascii="Wingdings" w:hAnsi="Wingdings" w:hint="default"/>
      </w:rPr>
    </w:lvl>
    <w:lvl w:ilvl="3" w:tplc="414C546E" w:tentative="1">
      <w:start w:val="1"/>
      <w:numFmt w:val="bullet"/>
      <w:lvlText w:val=""/>
      <w:lvlJc w:val="left"/>
      <w:pPr>
        <w:ind w:left="2880" w:hanging="360"/>
      </w:pPr>
      <w:rPr>
        <w:rFonts w:ascii="Symbol" w:hAnsi="Symbol" w:hint="default"/>
      </w:rPr>
    </w:lvl>
    <w:lvl w:ilvl="4" w:tplc="94C03680" w:tentative="1">
      <w:start w:val="1"/>
      <w:numFmt w:val="bullet"/>
      <w:lvlText w:val="o"/>
      <w:lvlJc w:val="left"/>
      <w:pPr>
        <w:ind w:left="3600" w:hanging="360"/>
      </w:pPr>
      <w:rPr>
        <w:rFonts w:ascii="Courier New" w:hAnsi="Courier New" w:cs="Courier New" w:hint="default"/>
      </w:rPr>
    </w:lvl>
    <w:lvl w:ilvl="5" w:tplc="16344A40" w:tentative="1">
      <w:start w:val="1"/>
      <w:numFmt w:val="bullet"/>
      <w:lvlText w:val=""/>
      <w:lvlJc w:val="left"/>
      <w:pPr>
        <w:ind w:left="4320" w:hanging="360"/>
      </w:pPr>
      <w:rPr>
        <w:rFonts w:ascii="Wingdings" w:hAnsi="Wingdings" w:hint="default"/>
      </w:rPr>
    </w:lvl>
    <w:lvl w:ilvl="6" w:tplc="D77088E2" w:tentative="1">
      <w:start w:val="1"/>
      <w:numFmt w:val="bullet"/>
      <w:lvlText w:val=""/>
      <w:lvlJc w:val="left"/>
      <w:pPr>
        <w:ind w:left="5040" w:hanging="360"/>
      </w:pPr>
      <w:rPr>
        <w:rFonts w:ascii="Symbol" w:hAnsi="Symbol" w:hint="default"/>
      </w:rPr>
    </w:lvl>
    <w:lvl w:ilvl="7" w:tplc="C1C2D098" w:tentative="1">
      <w:start w:val="1"/>
      <w:numFmt w:val="bullet"/>
      <w:lvlText w:val="o"/>
      <w:lvlJc w:val="left"/>
      <w:pPr>
        <w:ind w:left="5760" w:hanging="360"/>
      </w:pPr>
      <w:rPr>
        <w:rFonts w:ascii="Courier New" w:hAnsi="Courier New" w:cs="Courier New" w:hint="default"/>
      </w:rPr>
    </w:lvl>
    <w:lvl w:ilvl="8" w:tplc="E702BD54" w:tentative="1">
      <w:start w:val="1"/>
      <w:numFmt w:val="bullet"/>
      <w:lvlText w:val=""/>
      <w:lvlJc w:val="left"/>
      <w:pPr>
        <w:ind w:left="6480" w:hanging="360"/>
      </w:pPr>
      <w:rPr>
        <w:rFonts w:ascii="Wingdings" w:hAnsi="Wingdings" w:hint="default"/>
      </w:rPr>
    </w:lvl>
  </w:abstractNum>
  <w:abstractNum w:abstractNumId="77" w15:restartNumberingAfterBreak="0">
    <w:nsid w:val="55F843A3"/>
    <w:multiLevelType w:val="hybridMultilevel"/>
    <w:tmpl w:val="2A543DA6"/>
    <w:lvl w:ilvl="0" w:tplc="E92E3C7C">
      <w:start w:val="1"/>
      <w:numFmt w:val="bullet"/>
      <w:pStyle w:val="StyleBold"/>
      <w:lvlText w:val=""/>
      <w:lvlJc w:val="left"/>
      <w:pPr>
        <w:tabs>
          <w:tab w:val="num" w:pos="360"/>
        </w:tabs>
        <w:ind w:left="360" w:hanging="360"/>
      </w:pPr>
      <w:rPr>
        <w:rFonts w:ascii="Symbol" w:hAnsi="Symbol" w:hint="default"/>
      </w:rPr>
    </w:lvl>
    <w:lvl w:ilvl="1" w:tplc="D9FAEF5A">
      <w:start w:val="1"/>
      <w:numFmt w:val="bullet"/>
      <w:lvlText w:val="o"/>
      <w:lvlJc w:val="left"/>
      <w:pPr>
        <w:tabs>
          <w:tab w:val="num" w:pos="1080"/>
        </w:tabs>
        <w:ind w:left="1080" w:hanging="360"/>
      </w:pPr>
      <w:rPr>
        <w:rFonts w:ascii="Courier New" w:hAnsi="Courier New" w:cs="Courier New" w:hint="default"/>
      </w:rPr>
    </w:lvl>
    <w:lvl w:ilvl="2" w:tplc="E4B46A04" w:tentative="1">
      <w:start w:val="1"/>
      <w:numFmt w:val="bullet"/>
      <w:lvlText w:val=""/>
      <w:lvlJc w:val="left"/>
      <w:pPr>
        <w:tabs>
          <w:tab w:val="num" w:pos="1800"/>
        </w:tabs>
        <w:ind w:left="1800" w:hanging="360"/>
      </w:pPr>
      <w:rPr>
        <w:rFonts w:ascii="Wingdings" w:hAnsi="Wingdings" w:hint="default"/>
      </w:rPr>
    </w:lvl>
    <w:lvl w:ilvl="3" w:tplc="97CC06AA" w:tentative="1">
      <w:start w:val="1"/>
      <w:numFmt w:val="bullet"/>
      <w:lvlText w:val=""/>
      <w:lvlJc w:val="left"/>
      <w:pPr>
        <w:tabs>
          <w:tab w:val="num" w:pos="2520"/>
        </w:tabs>
        <w:ind w:left="2520" w:hanging="360"/>
      </w:pPr>
      <w:rPr>
        <w:rFonts w:ascii="Symbol" w:hAnsi="Symbol" w:hint="default"/>
      </w:rPr>
    </w:lvl>
    <w:lvl w:ilvl="4" w:tplc="26DE7C8A" w:tentative="1">
      <w:start w:val="1"/>
      <w:numFmt w:val="bullet"/>
      <w:lvlText w:val="o"/>
      <w:lvlJc w:val="left"/>
      <w:pPr>
        <w:tabs>
          <w:tab w:val="num" w:pos="3240"/>
        </w:tabs>
        <w:ind w:left="3240" w:hanging="360"/>
      </w:pPr>
      <w:rPr>
        <w:rFonts w:ascii="Courier New" w:hAnsi="Courier New" w:cs="Courier New" w:hint="default"/>
      </w:rPr>
    </w:lvl>
    <w:lvl w:ilvl="5" w:tplc="2B6C539C" w:tentative="1">
      <w:start w:val="1"/>
      <w:numFmt w:val="bullet"/>
      <w:lvlText w:val=""/>
      <w:lvlJc w:val="left"/>
      <w:pPr>
        <w:tabs>
          <w:tab w:val="num" w:pos="3960"/>
        </w:tabs>
        <w:ind w:left="3960" w:hanging="360"/>
      </w:pPr>
      <w:rPr>
        <w:rFonts w:ascii="Wingdings" w:hAnsi="Wingdings" w:hint="default"/>
      </w:rPr>
    </w:lvl>
    <w:lvl w:ilvl="6" w:tplc="18FCFF3E" w:tentative="1">
      <w:start w:val="1"/>
      <w:numFmt w:val="bullet"/>
      <w:lvlText w:val=""/>
      <w:lvlJc w:val="left"/>
      <w:pPr>
        <w:tabs>
          <w:tab w:val="num" w:pos="4680"/>
        </w:tabs>
        <w:ind w:left="4680" w:hanging="360"/>
      </w:pPr>
      <w:rPr>
        <w:rFonts w:ascii="Symbol" w:hAnsi="Symbol" w:hint="default"/>
      </w:rPr>
    </w:lvl>
    <w:lvl w:ilvl="7" w:tplc="79B221E2" w:tentative="1">
      <w:start w:val="1"/>
      <w:numFmt w:val="bullet"/>
      <w:lvlText w:val="o"/>
      <w:lvlJc w:val="left"/>
      <w:pPr>
        <w:tabs>
          <w:tab w:val="num" w:pos="5400"/>
        </w:tabs>
        <w:ind w:left="5400" w:hanging="360"/>
      </w:pPr>
      <w:rPr>
        <w:rFonts w:ascii="Courier New" w:hAnsi="Courier New" w:cs="Courier New" w:hint="default"/>
      </w:rPr>
    </w:lvl>
    <w:lvl w:ilvl="8" w:tplc="437C45C2"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6ED075B"/>
    <w:multiLevelType w:val="hybridMultilevel"/>
    <w:tmpl w:val="B4D60842"/>
    <w:lvl w:ilvl="0" w:tplc="B44ECAAC">
      <w:start w:val="1"/>
      <w:numFmt w:val="bullet"/>
      <w:lvlText w:val=""/>
      <w:lvlJc w:val="left"/>
      <w:pPr>
        <w:tabs>
          <w:tab w:val="num" w:pos="1800"/>
        </w:tabs>
        <w:ind w:left="1800" w:hanging="360"/>
      </w:pPr>
      <w:rPr>
        <w:rFonts w:ascii="Symbol" w:hAnsi="Symbol" w:hint="default"/>
      </w:rPr>
    </w:lvl>
    <w:lvl w:ilvl="1" w:tplc="D52A2BDE">
      <w:start w:val="1"/>
      <w:numFmt w:val="bullet"/>
      <w:lvlText w:val="o"/>
      <w:lvlJc w:val="left"/>
      <w:pPr>
        <w:tabs>
          <w:tab w:val="num" w:pos="2520"/>
        </w:tabs>
        <w:ind w:left="2520" w:hanging="360"/>
      </w:pPr>
      <w:rPr>
        <w:rFonts w:ascii="Courier New" w:hAnsi="Courier New" w:cs="Courier New" w:hint="default"/>
      </w:rPr>
    </w:lvl>
    <w:lvl w:ilvl="2" w:tplc="60E25D82" w:tentative="1">
      <w:start w:val="1"/>
      <w:numFmt w:val="bullet"/>
      <w:lvlText w:val=""/>
      <w:lvlJc w:val="left"/>
      <w:pPr>
        <w:tabs>
          <w:tab w:val="num" w:pos="3240"/>
        </w:tabs>
        <w:ind w:left="3240" w:hanging="360"/>
      </w:pPr>
      <w:rPr>
        <w:rFonts w:ascii="Wingdings" w:hAnsi="Wingdings" w:hint="default"/>
      </w:rPr>
    </w:lvl>
    <w:lvl w:ilvl="3" w:tplc="C1CAFD50" w:tentative="1">
      <w:start w:val="1"/>
      <w:numFmt w:val="bullet"/>
      <w:lvlText w:val=""/>
      <w:lvlJc w:val="left"/>
      <w:pPr>
        <w:tabs>
          <w:tab w:val="num" w:pos="3960"/>
        </w:tabs>
        <w:ind w:left="3960" w:hanging="360"/>
      </w:pPr>
      <w:rPr>
        <w:rFonts w:ascii="Symbol" w:hAnsi="Symbol" w:hint="default"/>
      </w:rPr>
    </w:lvl>
    <w:lvl w:ilvl="4" w:tplc="7F28C620" w:tentative="1">
      <w:start w:val="1"/>
      <w:numFmt w:val="bullet"/>
      <w:lvlText w:val="o"/>
      <w:lvlJc w:val="left"/>
      <w:pPr>
        <w:tabs>
          <w:tab w:val="num" w:pos="4680"/>
        </w:tabs>
        <w:ind w:left="4680" w:hanging="360"/>
      </w:pPr>
      <w:rPr>
        <w:rFonts w:ascii="Courier New" w:hAnsi="Courier New" w:cs="Courier New" w:hint="default"/>
      </w:rPr>
    </w:lvl>
    <w:lvl w:ilvl="5" w:tplc="5C523254" w:tentative="1">
      <w:start w:val="1"/>
      <w:numFmt w:val="bullet"/>
      <w:lvlText w:val=""/>
      <w:lvlJc w:val="left"/>
      <w:pPr>
        <w:tabs>
          <w:tab w:val="num" w:pos="5400"/>
        </w:tabs>
        <w:ind w:left="5400" w:hanging="360"/>
      </w:pPr>
      <w:rPr>
        <w:rFonts w:ascii="Wingdings" w:hAnsi="Wingdings" w:hint="default"/>
      </w:rPr>
    </w:lvl>
    <w:lvl w:ilvl="6" w:tplc="3566036A" w:tentative="1">
      <w:start w:val="1"/>
      <w:numFmt w:val="bullet"/>
      <w:lvlText w:val=""/>
      <w:lvlJc w:val="left"/>
      <w:pPr>
        <w:tabs>
          <w:tab w:val="num" w:pos="6120"/>
        </w:tabs>
        <w:ind w:left="6120" w:hanging="360"/>
      </w:pPr>
      <w:rPr>
        <w:rFonts w:ascii="Symbol" w:hAnsi="Symbol" w:hint="default"/>
      </w:rPr>
    </w:lvl>
    <w:lvl w:ilvl="7" w:tplc="72D84BCC" w:tentative="1">
      <w:start w:val="1"/>
      <w:numFmt w:val="bullet"/>
      <w:lvlText w:val="o"/>
      <w:lvlJc w:val="left"/>
      <w:pPr>
        <w:tabs>
          <w:tab w:val="num" w:pos="6840"/>
        </w:tabs>
        <w:ind w:left="6840" w:hanging="360"/>
      </w:pPr>
      <w:rPr>
        <w:rFonts w:ascii="Courier New" w:hAnsi="Courier New" w:cs="Courier New" w:hint="default"/>
      </w:rPr>
    </w:lvl>
    <w:lvl w:ilvl="8" w:tplc="34146486" w:tentative="1">
      <w:start w:val="1"/>
      <w:numFmt w:val="bullet"/>
      <w:lvlText w:val=""/>
      <w:lvlJc w:val="left"/>
      <w:pPr>
        <w:tabs>
          <w:tab w:val="num" w:pos="7560"/>
        </w:tabs>
        <w:ind w:left="7560" w:hanging="360"/>
      </w:pPr>
      <w:rPr>
        <w:rFonts w:ascii="Wingdings" w:hAnsi="Wingdings" w:hint="default"/>
      </w:rPr>
    </w:lvl>
  </w:abstractNum>
  <w:abstractNum w:abstractNumId="79" w15:restartNumberingAfterBreak="0">
    <w:nsid w:val="5AF23A35"/>
    <w:multiLevelType w:val="hybridMultilevel"/>
    <w:tmpl w:val="F4D8972C"/>
    <w:lvl w:ilvl="0" w:tplc="BFD00C5C">
      <w:start w:val="1"/>
      <w:numFmt w:val="decimal"/>
      <w:pStyle w:val="Stylelen11ptBold"/>
      <w:lvlText w:val="%1."/>
      <w:lvlJc w:val="left"/>
      <w:pPr>
        <w:ind w:left="720" w:hanging="360"/>
      </w:pPr>
    </w:lvl>
    <w:lvl w:ilvl="1" w:tplc="72D6D888">
      <w:start w:val="1"/>
      <w:numFmt w:val="decimal"/>
      <w:lvlText w:val="%2."/>
      <w:lvlJc w:val="left"/>
      <w:pPr>
        <w:tabs>
          <w:tab w:val="num" w:pos="1440"/>
        </w:tabs>
        <w:ind w:left="1440" w:hanging="360"/>
      </w:pPr>
    </w:lvl>
    <w:lvl w:ilvl="2" w:tplc="78CC9904">
      <w:start w:val="1"/>
      <w:numFmt w:val="decimal"/>
      <w:lvlText w:val="%3."/>
      <w:lvlJc w:val="left"/>
      <w:pPr>
        <w:tabs>
          <w:tab w:val="num" w:pos="2160"/>
        </w:tabs>
        <w:ind w:left="2160" w:hanging="360"/>
      </w:pPr>
    </w:lvl>
    <w:lvl w:ilvl="3" w:tplc="A57CF118">
      <w:start w:val="1"/>
      <w:numFmt w:val="decimal"/>
      <w:lvlText w:val="%4."/>
      <w:lvlJc w:val="left"/>
      <w:pPr>
        <w:tabs>
          <w:tab w:val="num" w:pos="2880"/>
        </w:tabs>
        <w:ind w:left="2880" w:hanging="360"/>
      </w:pPr>
    </w:lvl>
    <w:lvl w:ilvl="4" w:tplc="D2B4BC18">
      <w:start w:val="1"/>
      <w:numFmt w:val="decimal"/>
      <w:lvlText w:val="%5."/>
      <w:lvlJc w:val="left"/>
      <w:pPr>
        <w:tabs>
          <w:tab w:val="num" w:pos="3600"/>
        </w:tabs>
        <w:ind w:left="3600" w:hanging="360"/>
      </w:pPr>
    </w:lvl>
    <w:lvl w:ilvl="5" w:tplc="7C344B4A">
      <w:start w:val="1"/>
      <w:numFmt w:val="decimal"/>
      <w:lvlText w:val="%6."/>
      <w:lvlJc w:val="left"/>
      <w:pPr>
        <w:tabs>
          <w:tab w:val="num" w:pos="4320"/>
        </w:tabs>
        <w:ind w:left="4320" w:hanging="360"/>
      </w:pPr>
    </w:lvl>
    <w:lvl w:ilvl="6" w:tplc="C9B83862">
      <w:start w:val="1"/>
      <w:numFmt w:val="decimal"/>
      <w:lvlText w:val="%7."/>
      <w:lvlJc w:val="left"/>
      <w:pPr>
        <w:tabs>
          <w:tab w:val="num" w:pos="5040"/>
        </w:tabs>
        <w:ind w:left="5040" w:hanging="360"/>
      </w:pPr>
    </w:lvl>
    <w:lvl w:ilvl="7" w:tplc="53101CD6">
      <w:start w:val="1"/>
      <w:numFmt w:val="decimal"/>
      <w:lvlText w:val="%8."/>
      <w:lvlJc w:val="left"/>
      <w:pPr>
        <w:tabs>
          <w:tab w:val="num" w:pos="5760"/>
        </w:tabs>
        <w:ind w:left="5760" w:hanging="360"/>
      </w:pPr>
    </w:lvl>
    <w:lvl w:ilvl="8" w:tplc="8E385BAA">
      <w:start w:val="1"/>
      <w:numFmt w:val="decimal"/>
      <w:lvlText w:val="%9."/>
      <w:lvlJc w:val="left"/>
      <w:pPr>
        <w:tabs>
          <w:tab w:val="num" w:pos="6480"/>
        </w:tabs>
        <w:ind w:left="6480" w:hanging="360"/>
      </w:pPr>
    </w:lvl>
  </w:abstractNum>
  <w:abstractNum w:abstractNumId="80"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81" w15:restartNumberingAfterBreak="0">
    <w:nsid w:val="5E220BD1"/>
    <w:multiLevelType w:val="hybridMultilevel"/>
    <w:tmpl w:val="A060EB4C"/>
    <w:lvl w:ilvl="0" w:tplc="B4F47B6A">
      <w:start w:val="1"/>
      <w:numFmt w:val="decimal"/>
      <w:lvlText w:val="(%1)"/>
      <w:lvlJc w:val="left"/>
      <w:pPr>
        <w:ind w:left="720" w:hanging="360"/>
      </w:pPr>
      <w:rPr>
        <w:rFonts w:hint="default"/>
      </w:rPr>
    </w:lvl>
    <w:lvl w:ilvl="1" w:tplc="20E2D8CA" w:tentative="1">
      <w:start w:val="1"/>
      <w:numFmt w:val="lowerLetter"/>
      <w:lvlText w:val="%2."/>
      <w:lvlJc w:val="left"/>
      <w:pPr>
        <w:ind w:left="1440" w:hanging="360"/>
      </w:pPr>
    </w:lvl>
    <w:lvl w:ilvl="2" w:tplc="3D9E280C" w:tentative="1">
      <w:start w:val="1"/>
      <w:numFmt w:val="lowerRoman"/>
      <w:lvlText w:val="%3."/>
      <w:lvlJc w:val="right"/>
      <w:pPr>
        <w:ind w:left="2160" w:hanging="180"/>
      </w:pPr>
    </w:lvl>
    <w:lvl w:ilvl="3" w:tplc="CF64C1B0" w:tentative="1">
      <w:start w:val="1"/>
      <w:numFmt w:val="decimal"/>
      <w:lvlText w:val="%4."/>
      <w:lvlJc w:val="left"/>
      <w:pPr>
        <w:ind w:left="2880" w:hanging="360"/>
      </w:pPr>
    </w:lvl>
    <w:lvl w:ilvl="4" w:tplc="35E4F96C" w:tentative="1">
      <w:start w:val="1"/>
      <w:numFmt w:val="lowerLetter"/>
      <w:lvlText w:val="%5."/>
      <w:lvlJc w:val="left"/>
      <w:pPr>
        <w:ind w:left="3600" w:hanging="360"/>
      </w:pPr>
    </w:lvl>
    <w:lvl w:ilvl="5" w:tplc="3FEA4946" w:tentative="1">
      <w:start w:val="1"/>
      <w:numFmt w:val="lowerRoman"/>
      <w:lvlText w:val="%6."/>
      <w:lvlJc w:val="right"/>
      <w:pPr>
        <w:ind w:left="4320" w:hanging="180"/>
      </w:pPr>
    </w:lvl>
    <w:lvl w:ilvl="6" w:tplc="6A1C10CE" w:tentative="1">
      <w:start w:val="1"/>
      <w:numFmt w:val="decimal"/>
      <w:lvlText w:val="%7."/>
      <w:lvlJc w:val="left"/>
      <w:pPr>
        <w:ind w:left="5040" w:hanging="360"/>
      </w:pPr>
    </w:lvl>
    <w:lvl w:ilvl="7" w:tplc="F4A4D920" w:tentative="1">
      <w:start w:val="1"/>
      <w:numFmt w:val="lowerLetter"/>
      <w:lvlText w:val="%8."/>
      <w:lvlJc w:val="left"/>
      <w:pPr>
        <w:ind w:left="5760" w:hanging="360"/>
      </w:pPr>
    </w:lvl>
    <w:lvl w:ilvl="8" w:tplc="3C005FCC" w:tentative="1">
      <w:start w:val="1"/>
      <w:numFmt w:val="lowerRoman"/>
      <w:lvlText w:val="%9."/>
      <w:lvlJc w:val="right"/>
      <w:pPr>
        <w:ind w:left="6480" w:hanging="180"/>
      </w:pPr>
    </w:lvl>
  </w:abstractNum>
  <w:abstractNum w:abstractNumId="82" w15:restartNumberingAfterBreak="0">
    <w:nsid w:val="61815767"/>
    <w:multiLevelType w:val="hybridMultilevel"/>
    <w:tmpl w:val="A880C186"/>
    <w:lvl w:ilvl="0" w:tplc="291466B4">
      <w:start w:val="1"/>
      <w:numFmt w:val="decimal"/>
      <w:pStyle w:val="emcsbodynumbered"/>
      <w:lvlText w:val="%1."/>
      <w:lvlJc w:val="left"/>
      <w:pPr>
        <w:tabs>
          <w:tab w:val="num" w:pos="992"/>
        </w:tabs>
        <w:ind w:left="992" w:hanging="425"/>
      </w:pPr>
      <w:rPr>
        <w:rFonts w:hint="default"/>
      </w:rPr>
    </w:lvl>
    <w:lvl w:ilvl="1" w:tplc="670CA54A" w:tentative="1">
      <w:start w:val="1"/>
      <w:numFmt w:val="lowerLetter"/>
      <w:lvlText w:val="%2."/>
      <w:lvlJc w:val="left"/>
      <w:pPr>
        <w:tabs>
          <w:tab w:val="num" w:pos="1440"/>
        </w:tabs>
        <w:ind w:left="1440" w:hanging="360"/>
      </w:pPr>
    </w:lvl>
    <w:lvl w:ilvl="2" w:tplc="97309A44" w:tentative="1">
      <w:start w:val="1"/>
      <w:numFmt w:val="lowerRoman"/>
      <w:lvlText w:val="%3."/>
      <w:lvlJc w:val="right"/>
      <w:pPr>
        <w:tabs>
          <w:tab w:val="num" w:pos="2160"/>
        </w:tabs>
        <w:ind w:left="2160" w:hanging="180"/>
      </w:pPr>
    </w:lvl>
    <w:lvl w:ilvl="3" w:tplc="C05AD8FA" w:tentative="1">
      <w:start w:val="1"/>
      <w:numFmt w:val="decimal"/>
      <w:lvlText w:val="%4."/>
      <w:lvlJc w:val="left"/>
      <w:pPr>
        <w:tabs>
          <w:tab w:val="num" w:pos="2880"/>
        </w:tabs>
        <w:ind w:left="2880" w:hanging="360"/>
      </w:pPr>
    </w:lvl>
    <w:lvl w:ilvl="4" w:tplc="B2A27DCE" w:tentative="1">
      <w:start w:val="1"/>
      <w:numFmt w:val="lowerLetter"/>
      <w:lvlText w:val="%5."/>
      <w:lvlJc w:val="left"/>
      <w:pPr>
        <w:tabs>
          <w:tab w:val="num" w:pos="3600"/>
        </w:tabs>
        <w:ind w:left="3600" w:hanging="360"/>
      </w:pPr>
    </w:lvl>
    <w:lvl w:ilvl="5" w:tplc="ED989996" w:tentative="1">
      <w:start w:val="1"/>
      <w:numFmt w:val="lowerRoman"/>
      <w:lvlText w:val="%6."/>
      <w:lvlJc w:val="right"/>
      <w:pPr>
        <w:tabs>
          <w:tab w:val="num" w:pos="4320"/>
        </w:tabs>
        <w:ind w:left="4320" w:hanging="180"/>
      </w:pPr>
    </w:lvl>
    <w:lvl w:ilvl="6" w:tplc="878EE532" w:tentative="1">
      <w:start w:val="1"/>
      <w:numFmt w:val="decimal"/>
      <w:lvlText w:val="%7."/>
      <w:lvlJc w:val="left"/>
      <w:pPr>
        <w:tabs>
          <w:tab w:val="num" w:pos="5040"/>
        </w:tabs>
        <w:ind w:left="5040" w:hanging="360"/>
      </w:pPr>
    </w:lvl>
    <w:lvl w:ilvl="7" w:tplc="67F0C18A" w:tentative="1">
      <w:start w:val="1"/>
      <w:numFmt w:val="lowerLetter"/>
      <w:lvlText w:val="%8."/>
      <w:lvlJc w:val="left"/>
      <w:pPr>
        <w:tabs>
          <w:tab w:val="num" w:pos="5760"/>
        </w:tabs>
        <w:ind w:left="5760" w:hanging="360"/>
      </w:pPr>
    </w:lvl>
    <w:lvl w:ilvl="8" w:tplc="5C549CFC" w:tentative="1">
      <w:start w:val="1"/>
      <w:numFmt w:val="lowerRoman"/>
      <w:lvlText w:val="%9."/>
      <w:lvlJc w:val="right"/>
      <w:pPr>
        <w:tabs>
          <w:tab w:val="num" w:pos="6480"/>
        </w:tabs>
        <w:ind w:left="6480" w:hanging="180"/>
      </w:pPr>
    </w:lvl>
  </w:abstractNum>
  <w:abstractNum w:abstractNumId="83" w15:restartNumberingAfterBreak="0">
    <w:nsid w:val="627F6FEC"/>
    <w:multiLevelType w:val="hybridMultilevel"/>
    <w:tmpl w:val="1D6611C2"/>
    <w:lvl w:ilvl="0" w:tplc="4550702C">
      <w:start w:val="1"/>
      <w:numFmt w:val="bullet"/>
      <w:pStyle w:val="tokezadokazila"/>
      <w:lvlText w:val="o"/>
      <w:lvlJc w:val="left"/>
      <w:pPr>
        <w:tabs>
          <w:tab w:val="num" w:pos="1428"/>
        </w:tabs>
        <w:ind w:left="1428" w:hanging="360"/>
      </w:pPr>
      <w:rPr>
        <w:rFonts w:ascii="Courier New" w:hAnsi="Courier New" w:cs="Courier New" w:hint="default"/>
      </w:rPr>
    </w:lvl>
    <w:lvl w:ilvl="1" w:tplc="B48E401E" w:tentative="1">
      <w:start w:val="1"/>
      <w:numFmt w:val="bullet"/>
      <w:lvlText w:val="o"/>
      <w:lvlJc w:val="left"/>
      <w:pPr>
        <w:tabs>
          <w:tab w:val="num" w:pos="2148"/>
        </w:tabs>
        <w:ind w:left="2148" w:hanging="360"/>
      </w:pPr>
      <w:rPr>
        <w:rFonts w:ascii="Courier New" w:hAnsi="Courier New" w:cs="Courier New" w:hint="default"/>
      </w:rPr>
    </w:lvl>
    <w:lvl w:ilvl="2" w:tplc="0FCA3D7C">
      <w:start w:val="1"/>
      <w:numFmt w:val="bullet"/>
      <w:lvlText w:val=""/>
      <w:lvlJc w:val="left"/>
      <w:pPr>
        <w:tabs>
          <w:tab w:val="num" w:pos="2868"/>
        </w:tabs>
        <w:ind w:left="2868" w:hanging="360"/>
      </w:pPr>
      <w:rPr>
        <w:rFonts w:ascii="Wingdings" w:hAnsi="Wingdings" w:hint="default"/>
      </w:rPr>
    </w:lvl>
    <w:lvl w:ilvl="3" w:tplc="25D60DA6" w:tentative="1">
      <w:start w:val="1"/>
      <w:numFmt w:val="bullet"/>
      <w:lvlText w:val=""/>
      <w:lvlJc w:val="left"/>
      <w:pPr>
        <w:tabs>
          <w:tab w:val="num" w:pos="3588"/>
        </w:tabs>
        <w:ind w:left="3588" w:hanging="360"/>
      </w:pPr>
      <w:rPr>
        <w:rFonts w:ascii="Symbol" w:hAnsi="Symbol" w:hint="default"/>
      </w:rPr>
    </w:lvl>
    <w:lvl w:ilvl="4" w:tplc="EC28834C" w:tentative="1">
      <w:start w:val="1"/>
      <w:numFmt w:val="bullet"/>
      <w:lvlText w:val="o"/>
      <w:lvlJc w:val="left"/>
      <w:pPr>
        <w:tabs>
          <w:tab w:val="num" w:pos="4308"/>
        </w:tabs>
        <w:ind w:left="4308" w:hanging="360"/>
      </w:pPr>
      <w:rPr>
        <w:rFonts w:ascii="Courier New" w:hAnsi="Courier New" w:cs="Courier New" w:hint="default"/>
      </w:rPr>
    </w:lvl>
    <w:lvl w:ilvl="5" w:tplc="9C2A9D66" w:tentative="1">
      <w:start w:val="1"/>
      <w:numFmt w:val="bullet"/>
      <w:lvlText w:val=""/>
      <w:lvlJc w:val="left"/>
      <w:pPr>
        <w:tabs>
          <w:tab w:val="num" w:pos="5028"/>
        </w:tabs>
        <w:ind w:left="5028" w:hanging="360"/>
      </w:pPr>
      <w:rPr>
        <w:rFonts w:ascii="Wingdings" w:hAnsi="Wingdings" w:hint="default"/>
      </w:rPr>
    </w:lvl>
    <w:lvl w:ilvl="6" w:tplc="E844016C" w:tentative="1">
      <w:start w:val="1"/>
      <w:numFmt w:val="bullet"/>
      <w:lvlText w:val=""/>
      <w:lvlJc w:val="left"/>
      <w:pPr>
        <w:tabs>
          <w:tab w:val="num" w:pos="5748"/>
        </w:tabs>
        <w:ind w:left="5748" w:hanging="360"/>
      </w:pPr>
      <w:rPr>
        <w:rFonts w:ascii="Symbol" w:hAnsi="Symbol" w:hint="default"/>
      </w:rPr>
    </w:lvl>
    <w:lvl w:ilvl="7" w:tplc="0078669A" w:tentative="1">
      <w:start w:val="1"/>
      <w:numFmt w:val="bullet"/>
      <w:lvlText w:val="o"/>
      <w:lvlJc w:val="left"/>
      <w:pPr>
        <w:tabs>
          <w:tab w:val="num" w:pos="6468"/>
        </w:tabs>
        <w:ind w:left="6468" w:hanging="360"/>
      </w:pPr>
      <w:rPr>
        <w:rFonts w:ascii="Courier New" w:hAnsi="Courier New" w:cs="Courier New" w:hint="default"/>
      </w:rPr>
    </w:lvl>
    <w:lvl w:ilvl="8" w:tplc="84B0CA58" w:tentative="1">
      <w:start w:val="1"/>
      <w:numFmt w:val="bullet"/>
      <w:lvlText w:val=""/>
      <w:lvlJc w:val="left"/>
      <w:pPr>
        <w:tabs>
          <w:tab w:val="num" w:pos="7188"/>
        </w:tabs>
        <w:ind w:left="7188" w:hanging="360"/>
      </w:pPr>
      <w:rPr>
        <w:rFonts w:ascii="Wingdings" w:hAnsi="Wingdings" w:hint="default"/>
      </w:rPr>
    </w:lvl>
  </w:abstractNum>
  <w:abstractNum w:abstractNumId="84" w15:restartNumberingAfterBreak="0">
    <w:nsid w:val="632D72A6"/>
    <w:multiLevelType w:val="hybridMultilevel"/>
    <w:tmpl w:val="2D846954"/>
    <w:lvl w:ilvl="0" w:tplc="5D4A5222">
      <w:start w:val="1"/>
      <w:numFmt w:val="bullet"/>
      <w:lvlText w:val=""/>
      <w:lvlJc w:val="left"/>
      <w:pPr>
        <w:ind w:left="720" w:hanging="360"/>
      </w:pPr>
      <w:rPr>
        <w:rFonts w:ascii="Symbol" w:hAnsi="Symbol" w:hint="default"/>
      </w:rPr>
    </w:lvl>
    <w:lvl w:ilvl="1" w:tplc="325A2700" w:tentative="1">
      <w:start w:val="1"/>
      <w:numFmt w:val="bullet"/>
      <w:lvlText w:val="o"/>
      <w:lvlJc w:val="left"/>
      <w:pPr>
        <w:ind w:left="1440" w:hanging="360"/>
      </w:pPr>
      <w:rPr>
        <w:rFonts w:ascii="Courier New" w:hAnsi="Courier New" w:cs="Courier New" w:hint="default"/>
      </w:rPr>
    </w:lvl>
    <w:lvl w:ilvl="2" w:tplc="9C1A0D22" w:tentative="1">
      <w:start w:val="1"/>
      <w:numFmt w:val="bullet"/>
      <w:lvlText w:val=""/>
      <w:lvlJc w:val="left"/>
      <w:pPr>
        <w:ind w:left="2160" w:hanging="360"/>
      </w:pPr>
      <w:rPr>
        <w:rFonts w:ascii="Wingdings" w:hAnsi="Wingdings" w:hint="default"/>
      </w:rPr>
    </w:lvl>
    <w:lvl w:ilvl="3" w:tplc="3402B702" w:tentative="1">
      <w:start w:val="1"/>
      <w:numFmt w:val="bullet"/>
      <w:lvlText w:val=""/>
      <w:lvlJc w:val="left"/>
      <w:pPr>
        <w:ind w:left="2880" w:hanging="360"/>
      </w:pPr>
      <w:rPr>
        <w:rFonts w:ascii="Symbol" w:hAnsi="Symbol" w:hint="default"/>
      </w:rPr>
    </w:lvl>
    <w:lvl w:ilvl="4" w:tplc="6DAA88B0" w:tentative="1">
      <w:start w:val="1"/>
      <w:numFmt w:val="bullet"/>
      <w:lvlText w:val="o"/>
      <w:lvlJc w:val="left"/>
      <w:pPr>
        <w:ind w:left="3600" w:hanging="360"/>
      </w:pPr>
      <w:rPr>
        <w:rFonts w:ascii="Courier New" w:hAnsi="Courier New" w:cs="Courier New" w:hint="default"/>
      </w:rPr>
    </w:lvl>
    <w:lvl w:ilvl="5" w:tplc="6212EAA6" w:tentative="1">
      <w:start w:val="1"/>
      <w:numFmt w:val="bullet"/>
      <w:lvlText w:val=""/>
      <w:lvlJc w:val="left"/>
      <w:pPr>
        <w:ind w:left="4320" w:hanging="360"/>
      </w:pPr>
      <w:rPr>
        <w:rFonts w:ascii="Wingdings" w:hAnsi="Wingdings" w:hint="default"/>
      </w:rPr>
    </w:lvl>
    <w:lvl w:ilvl="6" w:tplc="6F069E5C" w:tentative="1">
      <w:start w:val="1"/>
      <w:numFmt w:val="bullet"/>
      <w:lvlText w:val=""/>
      <w:lvlJc w:val="left"/>
      <w:pPr>
        <w:ind w:left="5040" w:hanging="360"/>
      </w:pPr>
      <w:rPr>
        <w:rFonts w:ascii="Symbol" w:hAnsi="Symbol" w:hint="default"/>
      </w:rPr>
    </w:lvl>
    <w:lvl w:ilvl="7" w:tplc="9AC29FA6" w:tentative="1">
      <w:start w:val="1"/>
      <w:numFmt w:val="bullet"/>
      <w:lvlText w:val="o"/>
      <w:lvlJc w:val="left"/>
      <w:pPr>
        <w:ind w:left="5760" w:hanging="360"/>
      </w:pPr>
      <w:rPr>
        <w:rFonts w:ascii="Courier New" w:hAnsi="Courier New" w:cs="Courier New" w:hint="default"/>
      </w:rPr>
    </w:lvl>
    <w:lvl w:ilvl="8" w:tplc="156897F8" w:tentative="1">
      <w:start w:val="1"/>
      <w:numFmt w:val="bullet"/>
      <w:lvlText w:val=""/>
      <w:lvlJc w:val="left"/>
      <w:pPr>
        <w:ind w:left="6480" w:hanging="360"/>
      </w:pPr>
      <w:rPr>
        <w:rFonts w:ascii="Wingdings" w:hAnsi="Wingdings" w:hint="default"/>
      </w:rPr>
    </w:lvl>
  </w:abstractNum>
  <w:abstractNum w:abstractNumId="8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6"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87" w15:restartNumberingAfterBreak="0">
    <w:nsid w:val="69CD1BA2"/>
    <w:multiLevelType w:val="hybridMultilevel"/>
    <w:tmpl w:val="05608B82"/>
    <w:lvl w:ilvl="0" w:tplc="05B2B840">
      <w:start w:val="1"/>
      <w:numFmt w:val="decimal"/>
      <w:lvlText w:val="(%1)"/>
      <w:lvlJc w:val="left"/>
      <w:pPr>
        <w:ind w:left="720" w:hanging="360"/>
      </w:pPr>
      <w:rPr>
        <w:rFonts w:hint="default"/>
      </w:rPr>
    </w:lvl>
    <w:lvl w:ilvl="1" w:tplc="189805CE" w:tentative="1">
      <w:start w:val="1"/>
      <w:numFmt w:val="lowerLetter"/>
      <w:lvlText w:val="%2."/>
      <w:lvlJc w:val="left"/>
      <w:pPr>
        <w:ind w:left="1440" w:hanging="360"/>
      </w:pPr>
    </w:lvl>
    <w:lvl w:ilvl="2" w:tplc="EE640F86" w:tentative="1">
      <w:start w:val="1"/>
      <w:numFmt w:val="lowerRoman"/>
      <w:lvlText w:val="%3."/>
      <w:lvlJc w:val="right"/>
      <w:pPr>
        <w:ind w:left="2160" w:hanging="180"/>
      </w:pPr>
    </w:lvl>
    <w:lvl w:ilvl="3" w:tplc="0BC85AF4" w:tentative="1">
      <w:start w:val="1"/>
      <w:numFmt w:val="decimal"/>
      <w:lvlText w:val="%4."/>
      <w:lvlJc w:val="left"/>
      <w:pPr>
        <w:ind w:left="2880" w:hanging="360"/>
      </w:pPr>
    </w:lvl>
    <w:lvl w:ilvl="4" w:tplc="B2F4E74A" w:tentative="1">
      <w:start w:val="1"/>
      <w:numFmt w:val="lowerLetter"/>
      <w:lvlText w:val="%5."/>
      <w:lvlJc w:val="left"/>
      <w:pPr>
        <w:ind w:left="3600" w:hanging="360"/>
      </w:pPr>
    </w:lvl>
    <w:lvl w:ilvl="5" w:tplc="C2721B72" w:tentative="1">
      <w:start w:val="1"/>
      <w:numFmt w:val="lowerRoman"/>
      <w:lvlText w:val="%6."/>
      <w:lvlJc w:val="right"/>
      <w:pPr>
        <w:ind w:left="4320" w:hanging="180"/>
      </w:pPr>
    </w:lvl>
    <w:lvl w:ilvl="6" w:tplc="5CE29EB0" w:tentative="1">
      <w:start w:val="1"/>
      <w:numFmt w:val="decimal"/>
      <w:lvlText w:val="%7."/>
      <w:lvlJc w:val="left"/>
      <w:pPr>
        <w:ind w:left="5040" w:hanging="360"/>
      </w:pPr>
    </w:lvl>
    <w:lvl w:ilvl="7" w:tplc="336ADBB4" w:tentative="1">
      <w:start w:val="1"/>
      <w:numFmt w:val="lowerLetter"/>
      <w:lvlText w:val="%8."/>
      <w:lvlJc w:val="left"/>
      <w:pPr>
        <w:ind w:left="5760" w:hanging="360"/>
      </w:pPr>
    </w:lvl>
    <w:lvl w:ilvl="8" w:tplc="20C6D244" w:tentative="1">
      <w:start w:val="1"/>
      <w:numFmt w:val="lowerRoman"/>
      <w:lvlText w:val="%9."/>
      <w:lvlJc w:val="right"/>
      <w:pPr>
        <w:ind w:left="6480" w:hanging="180"/>
      </w:pPr>
    </w:lvl>
  </w:abstractNum>
  <w:abstractNum w:abstractNumId="88" w15:restartNumberingAfterBreak="0">
    <w:nsid w:val="6B1850D6"/>
    <w:multiLevelType w:val="hybridMultilevel"/>
    <w:tmpl w:val="E3AE2118"/>
    <w:lvl w:ilvl="0" w:tplc="853A686E">
      <w:start w:val="1"/>
      <w:numFmt w:val="bullet"/>
      <w:pStyle w:val="navaden-alinee"/>
      <w:lvlText w:val=""/>
      <w:lvlJc w:val="left"/>
      <w:pPr>
        <w:tabs>
          <w:tab w:val="num" w:pos="504"/>
        </w:tabs>
        <w:ind w:left="504" w:hanging="284"/>
      </w:pPr>
      <w:rPr>
        <w:rFonts w:ascii="Symbol" w:hAnsi="Symbol" w:hint="default"/>
        <w:color w:val="auto"/>
      </w:rPr>
    </w:lvl>
    <w:lvl w:ilvl="1" w:tplc="B5E24BA8" w:tentative="1">
      <w:start w:val="1"/>
      <w:numFmt w:val="bullet"/>
      <w:lvlText w:val="o"/>
      <w:lvlJc w:val="left"/>
      <w:pPr>
        <w:tabs>
          <w:tab w:val="num" w:pos="1440"/>
        </w:tabs>
        <w:ind w:left="1440" w:hanging="360"/>
      </w:pPr>
      <w:rPr>
        <w:rFonts w:ascii="Courier New" w:hAnsi="Courier New" w:cs="Courier New" w:hint="default"/>
      </w:rPr>
    </w:lvl>
    <w:lvl w:ilvl="2" w:tplc="BF0EF8DA" w:tentative="1">
      <w:start w:val="1"/>
      <w:numFmt w:val="bullet"/>
      <w:lvlText w:val=""/>
      <w:lvlJc w:val="left"/>
      <w:pPr>
        <w:tabs>
          <w:tab w:val="num" w:pos="2160"/>
        </w:tabs>
        <w:ind w:left="2160" w:hanging="360"/>
      </w:pPr>
      <w:rPr>
        <w:rFonts w:ascii="Wingdings" w:hAnsi="Wingdings" w:hint="default"/>
      </w:rPr>
    </w:lvl>
    <w:lvl w:ilvl="3" w:tplc="6D6894B2" w:tentative="1">
      <w:start w:val="1"/>
      <w:numFmt w:val="bullet"/>
      <w:lvlText w:val=""/>
      <w:lvlJc w:val="left"/>
      <w:pPr>
        <w:tabs>
          <w:tab w:val="num" w:pos="2880"/>
        </w:tabs>
        <w:ind w:left="2880" w:hanging="360"/>
      </w:pPr>
      <w:rPr>
        <w:rFonts w:ascii="Symbol" w:hAnsi="Symbol" w:hint="default"/>
      </w:rPr>
    </w:lvl>
    <w:lvl w:ilvl="4" w:tplc="DA2682AA" w:tentative="1">
      <w:start w:val="1"/>
      <w:numFmt w:val="bullet"/>
      <w:lvlText w:val="o"/>
      <w:lvlJc w:val="left"/>
      <w:pPr>
        <w:tabs>
          <w:tab w:val="num" w:pos="3600"/>
        </w:tabs>
        <w:ind w:left="3600" w:hanging="360"/>
      </w:pPr>
      <w:rPr>
        <w:rFonts w:ascii="Courier New" w:hAnsi="Courier New" w:cs="Courier New" w:hint="default"/>
      </w:rPr>
    </w:lvl>
    <w:lvl w:ilvl="5" w:tplc="37589A84" w:tentative="1">
      <w:start w:val="1"/>
      <w:numFmt w:val="bullet"/>
      <w:lvlText w:val=""/>
      <w:lvlJc w:val="left"/>
      <w:pPr>
        <w:tabs>
          <w:tab w:val="num" w:pos="4320"/>
        </w:tabs>
        <w:ind w:left="4320" w:hanging="360"/>
      </w:pPr>
      <w:rPr>
        <w:rFonts w:ascii="Wingdings" w:hAnsi="Wingdings" w:hint="default"/>
      </w:rPr>
    </w:lvl>
    <w:lvl w:ilvl="6" w:tplc="48323D0A" w:tentative="1">
      <w:start w:val="1"/>
      <w:numFmt w:val="bullet"/>
      <w:lvlText w:val=""/>
      <w:lvlJc w:val="left"/>
      <w:pPr>
        <w:tabs>
          <w:tab w:val="num" w:pos="5040"/>
        </w:tabs>
        <w:ind w:left="5040" w:hanging="360"/>
      </w:pPr>
      <w:rPr>
        <w:rFonts w:ascii="Symbol" w:hAnsi="Symbol" w:hint="default"/>
      </w:rPr>
    </w:lvl>
    <w:lvl w:ilvl="7" w:tplc="18C835A0" w:tentative="1">
      <w:start w:val="1"/>
      <w:numFmt w:val="bullet"/>
      <w:lvlText w:val="o"/>
      <w:lvlJc w:val="left"/>
      <w:pPr>
        <w:tabs>
          <w:tab w:val="num" w:pos="5760"/>
        </w:tabs>
        <w:ind w:left="5760" w:hanging="360"/>
      </w:pPr>
      <w:rPr>
        <w:rFonts w:ascii="Courier New" w:hAnsi="Courier New" w:cs="Courier New" w:hint="default"/>
      </w:rPr>
    </w:lvl>
    <w:lvl w:ilvl="8" w:tplc="933E4B5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B420D7C"/>
    <w:multiLevelType w:val="hybridMultilevel"/>
    <w:tmpl w:val="A1E2DEB6"/>
    <w:lvl w:ilvl="0" w:tplc="5988511A">
      <w:start w:val="20"/>
      <w:numFmt w:val="bullet"/>
      <w:lvlText w:val="-"/>
      <w:lvlJc w:val="left"/>
      <w:pPr>
        <w:tabs>
          <w:tab w:val="num" w:pos="720"/>
        </w:tabs>
        <w:ind w:left="720" w:hanging="360"/>
      </w:pPr>
      <w:rPr>
        <w:rFonts w:ascii="Times New Roman" w:eastAsia="Times New Roman" w:hAnsi="Times New Roman" w:cs="Times New Roman" w:hint="default"/>
      </w:rPr>
    </w:lvl>
    <w:lvl w:ilvl="1" w:tplc="DAF2097E" w:tentative="1">
      <w:start w:val="1"/>
      <w:numFmt w:val="bullet"/>
      <w:lvlText w:val="o"/>
      <w:lvlJc w:val="left"/>
      <w:pPr>
        <w:tabs>
          <w:tab w:val="num" w:pos="1440"/>
        </w:tabs>
        <w:ind w:left="1440" w:hanging="360"/>
      </w:pPr>
      <w:rPr>
        <w:rFonts w:ascii="Courier New" w:hAnsi="Courier New" w:cs="Courier New" w:hint="default"/>
      </w:rPr>
    </w:lvl>
    <w:lvl w:ilvl="2" w:tplc="A4C83C7E" w:tentative="1">
      <w:start w:val="1"/>
      <w:numFmt w:val="bullet"/>
      <w:lvlText w:val=""/>
      <w:lvlJc w:val="left"/>
      <w:pPr>
        <w:tabs>
          <w:tab w:val="num" w:pos="2160"/>
        </w:tabs>
        <w:ind w:left="2160" w:hanging="360"/>
      </w:pPr>
      <w:rPr>
        <w:rFonts w:ascii="Wingdings" w:hAnsi="Wingdings" w:hint="default"/>
      </w:rPr>
    </w:lvl>
    <w:lvl w:ilvl="3" w:tplc="22487706" w:tentative="1">
      <w:start w:val="1"/>
      <w:numFmt w:val="bullet"/>
      <w:lvlText w:val=""/>
      <w:lvlJc w:val="left"/>
      <w:pPr>
        <w:tabs>
          <w:tab w:val="num" w:pos="2880"/>
        </w:tabs>
        <w:ind w:left="2880" w:hanging="360"/>
      </w:pPr>
      <w:rPr>
        <w:rFonts w:ascii="Symbol" w:hAnsi="Symbol" w:hint="default"/>
      </w:rPr>
    </w:lvl>
    <w:lvl w:ilvl="4" w:tplc="7AF6B794" w:tentative="1">
      <w:start w:val="1"/>
      <w:numFmt w:val="bullet"/>
      <w:lvlText w:val="o"/>
      <w:lvlJc w:val="left"/>
      <w:pPr>
        <w:tabs>
          <w:tab w:val="num" w:pos="3600"/>
        </w:tabs>
        <w:ind w:left="3600" w:hanging="360"/>
      </w:pPr>
      <w:rPr>
        <w:rFonts w:ascii="Courier New" w:hAnsi="Courier New" w:cs="Courier New" w:hint="default"/>
      </w:rPr>
    </w:lvl>
    <w:lvl w:ilvl="5" w:tplc="5D12E66C" w:tentative="1">
      <w:start w:val="1"/>
      <w:numFmt w:val="bullet"/>
      <w:lvlText w:val=""/>
      <w:lvlJc w:val="left"/>
      <w:pPr>
        <w:tabs>
          <w:tab w:val="num" w:pos="4320"/>
        </w:tabs>
        <w:ind w:left="4320" w:hanging="360"/>
      </w:pPr>
      <w:rPr>
        <w:rFonts w:ascii="Wingdings" w:hAnsi="Wingdings" w:hint="default"/>
      </w:rPr>
    </w:lvl>
    <w:lvl w:ilvl="6" w:tplc="3BFE0452" w:tentative="1">
      <w:start w:val="1"/>
      <w:numFmt w:val="bullet"/>
      <w:lvlText w:val=""/>
      <w:lvlJc w:val="left"/>
      <w:pPr>
        <w:tabs>
          <w:tab w:val="num" w:pos="5040"/>
        </w:tabs>
        <w:ind w:left="5040" w:hanging="360"/>
      </w:pPr>
      <w:rPr>
        <w:rFonts w:ascii="Symbol" w:hAnsi="Symbol" w:hint="default"/>
      </w:rPr>
    </w:lvl>
    <w:lvl w:ilvl="7" w:tplc="FA1490C2" w:tentative="1">
      <w:start w:val="1"/>
      <w:numFmt w:val="bullet"/>
      <w:lvlText w:val="o"/>
      <w:lvlJc w:val="left"/>
      <w:pPr>
        <w:tabs>
          <w:tab w:val="num" w:pos="5760"/>
        </w:tabs>
        <w:ind w:left="5760" w:hanging="360"/>
      </w:pPr>
      <w:rPr>
        <w:rFonts w:ascii="Courier New" w:hAnsi="Courier New" w:cs="Courier New" w:hint="default"/>
      </w:rPr>
    </w:lvl>
    <w:lvl w:ilvl="8" w:tplc="CB1EE42A"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D21623D"/>
    <w:multiLevelType w:val="hybridMultilevel"/>
    <w:tmpl w:val="1EB214A2"/>
    <w:lvl w:ilvl="0" w:tplc="1FF8E1F6">
      <w:start w:val="1"/>
      <w:numFmt w:val="lowerLetter"/>
      <w:lvlText w:val="%1)"/>
      <w:lvlJc w:val="left"/>
      <w:pPr>
        <w:ind w:left="720" w:hanging="360"/>
      </w:pPr>
    </w:lvl>
    <w:lvl w:ilvl="1" w:tplc="245416B4" w:tentative="1">
      <w:start w:val="1"/>
      <w:numFmt w:val="lowerLetter"/>
      <w:lvlText w:val="%2."/>
      <w:lvlJc w:val="left"/>
      <w:pPr>
        <w:ind w:left="1440" w:hanging="360"/>
      </w:pPr>
    </w:lvl>
    <w:lvl w:ilvl="2" w:tplc="457AEFE6" w:tentative="1">
      <w:start w:val="1"/>
      <w:numFmt w:val="lowerRoman"/>
      <w:lvlText w:val="%3."/>
      <w:lvlJc w:val="right"/>
      <w:pPr>
        <w:ind w:left="2160" w:hanging="180"/>
      </w:pPr>
    </w:lvl>
    <w:lvl w:ilvl="3" w:tplc="F4A2A26C" w:tentative="1">
      <w:start w:val="1"/>
      <w:numFmt w:val="decimal"/>
      <w:lvlText w:val="%4."/>
      <w:lvlJc w:val="left"/>
      <w:pPr>
        <w:ind w:left="2880" w:hanging="360"/>
      </w:pPr>
    </w:lvl>
    <w:lvl w:ilvl="4" w:tplc="8654E002" w:tentative="1">
      <w:start w:val="1"/>
      <w:numFmt w:val="lowerLetter"/>
      <w:lvlText w:val="%5."/>
      <w:lvlJc w:val="left"/>
      <w:pPr>
        <w:ind w:left="3600" w:hanging="360"/>
      </w:pPr>
    </w:lvl>
    <w:lvl w:ilvl="5" w:tplc="3FD8D1F2" w:tentative="1">
      <w:start w:val="1"/>
      <w:numFmt w:val="lowerRoman"/>
      <w:lvlText w:val="%6."/>
      <w:lvlJc w:val="right"/>
      <w:pPr>
        <w:ind w:left="4320" w:hanging="180"/>
      </w:pPr>
    </w:lvl>
    <w:lvl w:ilvl="6" w:tplc="E40A0EF4" w:tentative="1">
      <w:start w:val="1"/>
      <w:numFmt w:val="decimal"/>
      <w:lvlText w:val="%7."/>
      <w:lvlJc w:val="left"/>
      <w:pPr>
        <w:ind w:left="5040" w:hanging="360"/>
      </w:pPr>
    </w:lvl>
    <w:lvl w:ilvl="7" w:tplc="FA809826" w:tentative="1">
      <w:start w:val="1"/>
      <w:numFmt w:val="lowerLetter"/>
      <w:lvlText w:val="%8."/>
      <w:lvlJc w:val="left"/>
      <w:pPr>
        <w:ind w:left="5760" w:hanging="360"/>
      </w:pPr>
    </w:lvl>
    <w:lvl w:ilvl="8" w:tplc="4E1C04F8" w:tentative="1">
      <w:start w:val="1"/>
      <w:numFmt w:val="lowerRoman"/>
      <w:lvlText w:val="%9."/>
      <w:lvlJc w:val="right"/>
      <w:pPr>
        <w:ind w:left="6480" w:hanging="180"/>
      </w:pPr>
    </w:lvl>
  </w:abstractNum>
  <w:abstractNum w:abstractNumId="91"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EFF7D40"/>
    <w:multiLevelType w:val="hybridMultilevel"/>
    <w:tmpl w:val="9F9EFEF2"/>
    <w:lvl w:ilvl="0" w:tplc="6F30E8DE">
      <w:start w:val="1"/>
      <w:numFmt w:val="lowerLetter"/>
      <w:lvlText w:val="%1)"/>
      <w:lvlJc w:val="left"/>
      <w:pPr>
        <w:ind w:left="720" w:hanging="360"/>
      </w:pPr>
    </w:lvl>
    <w:lvl w:ilvl="1" w:tplc="4A6693B8">
      <w:start w:val="1"/>
      <w:numFmt w:val="lowerLetter"/>
      <w:lvlText w:val="%2."/>
      <w:lvlJc w:val="left"/>
      <w:pPr>
        <w:ind w:left="1440" w:hanging="360"/>
      </w:pPr>
    </w:lvl>
    <w:lvl w:ilvl="2" w:tplc="7480F638" w:tentative="1">
      <w:start w:val="1"/>
      <w:numFmt w:val="lowerRoman"/>
      <w:lvlText w:val="%3."/>
      <w:lvlJc w:val="right"/>
      <w:pPr>
        <w:ind w:left="2160" w:hanging="180"/>
      </w:pPr>
    </w:lvl>
    <w:lvl w:ilvl="3" w:tplc="51AA6318" w:tentative="1">
      <w:start w:val="1"/>
      <w:numFmt w:val="decimal"/>
      <w:lvlText w:val="%4."/>
      <w:lvlJc w:val="left"/>
      <w:pPr>
        <w:ind w:left="2880" w:hanging="360"/>
      </w:pPr>
    </w:lvl>
    <w:lvl w:ilvl="4" w:tplc="EF58AAAA" w:tentative="1">
      <w:start w:val="1"/>
      <w:numFmt w:val="lowerLetter"/>
      <w:lvlText w:val="%5."/>
      <w:lvlJc w:val="left"/>
      <w:pPr>
        <w:ind w:left="3600" w:hanging="360"/>
      </w:pPr>
    </w:lvl>
    <w:lvl w:ilvl="5" w:tplc="E64209B8" w:tentative="1">
      <w:start w:val="1"/>
      <w:numFmt w:val="lowerRoman"/>
      <w:lvlText w:val="%6."/>
      <w:lvlJc w:val="right"/>
      <w:pPr>
        <w:ind w:left="4320" w:hanging="180"/>
      </w:pPr>
    </w:lvl>
    <w:lvl w:ilvl="6" w:tplc="3912C628" w:tentative="1">
      <w:start w:val="1"/>
      <w:numFmt w:val="decimal"/>
      <w:lvlText w:val="%7."/>
      <w:lvlJc w:val="left"/>
      <w:pPr>
        <w:ind w:left="5040" w:hanging="360"/>
      </w:pPr>
    </w:lvl>
    <w:lvl w:ilvl="7" w:tplc="A59A76E0" w:tentative="1">
      <w:start w:val="1"/>
      <w:numFmt w:val="lowerLetter"/>
      <w:lvlText w:val="%8."/>
      <w:lvlJc w:val="left"/>
      <w:pPr>
        <w:ind w:left="5760" w:hanging="360"/>
      </w:pPr>
    </w:lvl>
    <w:lvl w:ilvl="8" w:tplc="ECEEF940" w:tentative="1">
      <w:start w:val="1"/>
      <w:numFmt w:val="lowerRoman"/>
      <w:lvlText w:val="%9."/>
      <w:lvlJc w:val="right"/>
      <w:pPr>
        <w:ind w:left="6480" w:hanging="180"/>
      </w:pPr>
    </w:lvl>
  </w:abstractNum>
  <w:abstractNum w:abstractNumId="93" w15:restartNumberingAfterBreak="0">
    <w:nsid w:val="73B82F3C"/>
    <w:multiLevelType w:val="hybridMultilevel"/>
    <w:tmpl w:val="E6B2BC42"/>
    <w:lvl w:ilvl="0" w:tplc="A6A21EB8">
      <w:numFmt w:val="bullet"/>
      <w:lvlText w:val="-"/>
      <w:lvlJc w:val="left"/>
      <w:pPr>
        <w:tabs>
          <w:tab w:val="num" w:pos="720"/>
        </w:tabs>
        <w:ind w:left="720" w:hanging="360"/>
      </w:pPr>
      <w:rPr>
        <w:rFonts w:ascii="Times New Roman" w:eastAsia="Times New Roman" w:hAnsi="Times New Roman" w:cs="Times New Roman" w:hint="default"/>
      </w:rPr>
    </w:lvl>
    <w:lvl w:ilvl="1" w:tplc="C5F285A6">
      <w:numFmt w:val="bullet"/>
      <w:lvlText w:val="–"/>
      <w:lvlJc w:val="left"/>
      <w:pPr>
        <w:tabs>
          <w:tab w:val="num" w:pos="1440"/>
        </w:tabs>
        <w:ind w:left="1440" w:hanging="360"/>
      </w:pPr>
      <w:rPr>
        <w:rFonts w:ascii="Times New Roman" w:eastAsia="Times New Roman" w:hAnsi="Times New Roman" w:cs="Times New Roman" w:hint="default"/>
      </w:rPr>
    </w:lvl>
    <w:lvl w:ilvl="2" w:tplc="C92293F6" w:tentative="1">
      <w:start w:val="1"/>
      <w:numFmt w:val="bullet"/>
      <w:lvlText w:val=""/>
      <w:lvlJc w:val="left"/>
      <w:pPr>
        <w:tabs>
          <w:tab w:val="num" w:pos="2160"/>
        </w:tabs>
        <w:ind w:left="2160" w:hanging="360"/>
      </w:pPr>
      <w:rPr>
        <w:rFonts w:ascii="Wingdings" w:hAnsi="Wingdings" w:hint="default"/>
      </w:rPr>
    </w:lvl>
    <w:lvl w:ilvl="3" w:tplc="D578EAB6" w:tentative="1">
      <w:start w:val="1"/>
      <w:numFmt w:val="bullet"/>
      <w:lvlText w:val=""/>
      <w:lvlJc w:val="left"/>
      <w:pPr>
        <w:tabs>
          <w:tab w:val="num" w:pos="2880"/>
        </w:tabs>
        <w:ind w:left="2880" w:hanging="360"/>
      </w:pPr>
      <w:rPr>
        <w:rFonts w:ascii="Symbol" w:hAnsi="Symbol" w:hint="default"/>
      </w:rPr>
    </w:lvl>
    <w:lvl w:ilvl="4" w:tplc="F078EFF4" w:tentative="1">
      <w:start w:val="1"/>
      <w:numFmt w:val="bullet"/>
      <w:lvlText w:val="o"/>
      <w:lvlJc w:val="left"/>
      <w:pPr>
        <w:tabs>
          <w:tab w:val="num" w:pos="3600"/>
        </w:tabs>
        <w:ind w:left="3600" w:hanging="360"/>
      </w:pPr>
      <w:rPr>
        <w:rFonts w:ascii="Courier New" w:hAnsi="Courier New" w:cs="Courier New" w:hint="default"/>
      </w:rPr>
    </w:lvl>
    <w:lvl w:ilvl="5" w:tplc="098CBEC8" w:tentative="1">
      <w:start w:val="1"/>
      <w:numFmt w:val="bullet"/>
      <w:lvlText w:val=""/>
      <w:lvlJc w:val="left"/>
      <w:pPr>
        <w:tabs>
          <w:tab w:val="num" w:pos="4320"/>
        </w:tabs>
        <w:ind w:left="4320" w:hanging="360"/>
      </w:pPr>
      <w:rPr>
        <w:rFonts w:ascii="Wingdings" w:hAnsi="Wingdings" w:hint="default"/>
      </w:rPr>
    </w:lvl>
    <w:lvl w:ilvl="6" w:tplc="951CD19C" w:tentative="1">
      <w:start w:val="1"/>
      <w:numFmt w:val="bullet"/>
      <w:lvlText w:val=""/>
      <w:lvlJc w:val="left"/>
      <w:pPr>
        <w:tabs>
          <w:tab w:val="num" w:pos="5040"/>
        </w:tabs>
        <w:ind w:left="5040" w:hanging="360"/>
      </w:pPr>
      <w:rPr>
        <w:rFonts w:ascii="Symbol" w:hAnsi="Symbol" w:hint="default"/>
      </w:rPr>
    </w:lvl>
    <w:lvl w:ilvl="7" w:tplc="EFF654D2" w:tentative="1">
      <w:start w:val="1"/>
      <w:numFmt w:val="bullet"/>
      <w:lvlText w:val="o"/>
      <w:lvlJc w:val="left"/>
      <w:pPr>
        <w:tabs>
          <w:tab w:val="num" w:pos="5760"/>
        </w:tabs>
        <w:ind w:left="5760" w:hanging="360"/>
      </w:pPr>
      <w:rPr>
        <w:rFonts w:ascii="Courier New" w:hAnsi="Courier New" w:cs="Courier New" w:hint="default"/>
      </w:rPr>
    </w:lvl>
    <w:lvl w:ilvl="8" w:tplc="52C854D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4DB4243"/>
    <w:multiLevelType w:val="hybridMultilevel"/>
    <w:tmpl w:val="956A789C"/>
    <w:lvl w:ilvl="0" w:tplc="3FB69D02">
      <w:start w:val="1"/>
      <w:numFmt w:val="decimal"/>
      <w:lvlText w:val="(%1)"/>
      <w:lvlJc w:val="left"/>
      <w:pPr>
        <w:ind w:left="720" w:hanging="360"/>
      </w:pPr>
      <w:rPr>
        <w:rFonts w:hint="default"/>
      </w:rPr>
    </w:lvl>
    <w:lvl w:ilvl="1" w:tplc="03CE2D3C" w:tentative="1">
      <w:start w:val="1"/>
      <w:numFmt w:val="lowerLetter"/>
      <w:lvlText w:val="%2."/>
      <w:lvlJc w:val="left"/>
      <w:pPr>
        <w:ind w:left="1440" w:hanging="360"/>
      </w:pPr>
    </w:lvl>
    <w:lvl w:ilvl="2" w:tplc="E12CD41A" w:tentative="1">
      <w:start w:val="1"/>
      <w:numFmt w:val="lowerRoman"/>
      <w:lvlText w:val="%3."/>
      <w:lvlJc w:val="right"/>
      <w:pPr>
        <w:ind w:left="2160" w:hanging="180"/>
      </w:pPr>
    </w:lvl>
    <w:lvl w:ilvl="3" w:tplc="75C0AE7C" w:tentative="1">
      <w:start w:val="1"/>
      <w:numFmt w:val="decimal"/>
      <w:lvlText w:val="%4."/>
      <w:lvlJc w:val="left"/>
      <w:pPr>
        <w:ind w:left="2880" w:hanging="360"/>
      </w:pPr>
    </w:lvl>
    <w:lvl w:ilvl="4" w:tplc="436E2F4E" w:tentative="1">
      <w:start w:val="1"/>
      <w:numFmt w:val="lowerLetter"/>
      <w:lvlText w:val="%5."/>
      <w:lvlJc w:val="left"/>
      <w:pPr>
        <w:ind w:left="3600" w:hanging="360"/>
      </w:pPr>
    </w:lvl>
    <w:lvl w:ilvl="5" w:tplc="524A7642" w:tentative="1">
      <w:start w:val="1"/>
      <w:numFmt w:val="lowerRoman"/>
      <w:lvlText w:val="%6."/>
      <w:lvlJc w:val="right"/>
      <w:pPr>
        <w:ind w:left="4320" w:hanging="180"/>
      </w:pPr>
    </w:lvl>
    <w:lvl w:ilvl="6" w:tplc="560A48FC" w:tentative="1">
      <w:start w:val="1"/>
      <w:numFmt w:val="decimal"/>
      <w:lvlText w:val="%7."/>
      <w:lvlJc w:val="left"/>
      <w:pPr>
        <w:ind w:left="5040" w:hanging="360"/>
      </w:pPr>
    </w:lvl>
    <w:lvl w:ilvl="7" w:tplc="404AC592" w:tentative="1">
      <w:start w:val="1"/>
      <w:numFmt w:val="lowerLetter"/>
      <w:lvlText w:val="%8."/>
      <w:lvlJc w:val="left"/>
      <w:pPr>
        <w:ind w:left="5760" w:hanging="360"/>
      </w:pPr>
    </w:lvl>
    <w:lvl w:ilvl="8" w:tplc="F3CC6792" w:tentative="1">
      <w:start w:val="1"/>
      <w:numFmt w:val="lowerRoman"/>
      <w:lvlText w:val="%9."/>
      <w:lvlJc w:val="right"/>
      <w:pPr>
        <w:ind w:left="6480" w:hanging="180"/>
      </w:pPr>
    </w:lvl>
  </w:abstractNum>
  <w:abstractNum w:abstractNumId="95"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96" w15:restartNumberingAfterBreak="0">
    <w:nsid w:val="759D6565"/>
    <w:multiLevelType w:val="hybridMultilevel"/>
    <w:tmpl w:val="0736206C"/>
    <w:lvl w:ilvl="0" w:tplc="74F43700">
      <w:start w:val="1"/>
      <w:numFmt w:val="decimal"/>
      <w:lvlText w:val="%1."/>
      <w:lvlJc w:val="left"/>
      <w:pPr>
        <w:ind w:left="3960" w:hanging="360"/>
      </w:pPr>
      <w:rPr>
        <w:rFonts w:hint="default"/>
      </w:rPr>
    </w:lvl>
    <w:lvl w:ilvl="1" w:tplc="8272EC82" w:tentative="1">
      <w:start w:val="1"/>
      <w:numFmt w:val="lowerLetter"/>
      <w:lvlText w:val="%2."/>
      <w:lvlJc w:val="left"/>
      <w:pPr>
        <w:ind w:left="4680" w:hanging="360"/>
      </w:pPr>
    </w:lvl>
    <w:lvl w:ilvl="2" w:tplc="FBD6DF3A" w:tentative="1">
      <w:start w:val="1"/>
      <w:numFmt w:val="lowerRoman"/>
      <w:lvlText w:val="%3."/>
      <w:lvlJc w:val="right"/>
      <w:pPr>
        <w:ind w:left="5400" w:hanging="180"/>
      </w:pPr>
    </w:lvl>
    <w:lvl w:ilvl="3" w:tplc="711E12DC" w:tentative="1">
      <w:start w:val="1"/>
      <w:numFmt w:val="decimal"/>
      <w:lvlText w:val="%4."/>
      <w:lvlJc w:val="left"/>
      <w:pPr>
        <w:ind w:left="6120" w:hanging="360"/>
      </w:pPr>
    </w:lvl>
    <w:lvl w:ilvl="4" w:tplc="EBF4B6F8" w:tentative="1">
      <w:start w:val="1"/>
      <w:numFmt w:val="lowerLetter"/>
      <w:lvlText w:val="%5."/>
      <w:lvlJc w:val="left"/>
      <w:pPr>
        <w:ind w:left="6840" w:hanging="360"/>
      </w:pPr>
    </w:lvl>
    <w:lvl w:ilvl="5" w:tplc="BA0846F6" w:tentative="1">
      <w:start w:val="1"/>
      <w:numFmt w:val="lowerRoman"/>
      <w:lvlText w:val="%6."/>
      <w:lvlJc w:val="right"/>
      <w:pPr>
        <w:ind w:left="7560" w:hanging="180"/>
      </w:pPr>
    </w:lvl>
    <w:lvl w:ilvl="6" w:tplc="E1D2ED54" w:tentative="1">
      <w:start w:val="1"/>
      <w:numFmt w:val="decimal"/>
      <w:lvlText w:val="%7."/>
      <w:lvlJc w:val="left"/>
      <w:pPr>
        <w:ind w:left="8280" w:hanging="360"/>
      </w:pPr>
    </w:lvl>
    <w:lvl w:ilvl="7" w:tplc="57E41BAA" w:tentative="1">
      <w:start w:val="1"/>
      <w:numFmt w:val="lowerLetter"/>
      <w:lvlText w:val="%8."/>
      <w:lvlJc w:val="left"/>
      <w:pPr>
        <w:ind w:left="9000" w:hanging="360"/>
      </w:pPr>
    </w:lvl>
    <w:lvl w:ilvl="8" w:tplc="B99ABC4A" w:tentative="1">
      <w:start w:val="1"/>
      <w:numFmt w:val="lowerRoman"/>
      <w:lvlText w:val="%9."/>
      <w:lvlJc w:val="right"/>
      <w:pPr>
        <w:ind w:left="9720" w:hanging="180"/>
      </w:pPr>
    </w:lvl>
  </w:abstractNum>
  <w:abstractNum w:abstractNumId="97" w15:restartNumberingAfterBreak="0">
    <w:nsid w:val="75A10109"/>
    <w:multiLevelType w:val="hybridMultilevel"/>
    <w:tmpl w:val="78F82CEA"/>
    <w:lvl w:ilvl="0" w:tplc="FDD4727A">
      <w:start w:val="1"/>
      <w:numFmt w:val="upperRoman"/>
      <w:pStyle w:val="naslovI"/>
      <w:lvlText w:val="%1."/>
      <w:lvlJc w:val="right"/>
      <w:pPr>
        <w:ind w:left="720" w:hanging="360"/>
      </w:pPr>
    </w:lvl>
    <w:lvl w:ilvl="1" w:tplc="547696B2" w:tentative="1">
      <w:start w:val="1"/>
      <w:numFmt w:val="lowerLetter"/>
      <w:lvlText w:val="%2."/>
      <w:lvlJc w:val="left"/>
      <w:pPr>
        <w:ind w:left="1440" w:hanging="360"/>
      </w:pPr>
    </w:lvl>
    <w:lvl w:ilvl="2" w:tplc="9DBE340E" w:tentative="1">
      <w:start w:val="1"/>
      <w:numFmt w:val="lowerRoman"/>
      <w:lvlText w:val="%3."/>
      <w:lvlJc w:val="right"/>
      <w:pPr>
        <w:ind w:left="2160" w:hanging="180"/>
      </w:pPr>
    </w:lvl>
    <w:lvl w:ilvl="3" w:tplc="8DD25954" w:tentative="1">
      <w:start w:val="1"/>
      <w:numFmt w:val="decimal"/>
      <w:lvlText w:val="%4."/>
      <w:lvlJc w:val="left"/>
      <w:pPr>
        <w:ind w:left="2880" w:hanging="360"/>
      </w:pPr>
    </w:lvl>
    <w:lvl w:ilvl="4" w:tplc="83AA7628" w:tentative="1">
      <w:start w:val="1"/>
      <w:numFmt w:val="lowerLetter"/>
      <w:lvlText w:val="%5."/>
      <w:lvlJc w:val="left"/>
      <w:pPr>
        <w:ind w:left="3600" w:hanging="360"/>
      </w:pPr>
    </w:lvl>
    <w:lvl w:ilvl="5" w:tplc="3D6A5C72" w:tentative="1">
      <w:start w:val="1"/>
      <w:numFmt w:val="lowerRoman"/>
      <w:lvlText w:val="%6."/>
      <w:lvlJc w:val="right"/>
      <w:pPr>
        <w:ind w:left="4320" w:hanging="180"/>
      </w:pPr>
    </w:lvl>
    <w:lvl w:ilvl="6" w:tplc="DAB4E03E" w:tentative="1">
      <w:start w:val="1"/>
      <w:numFmt w:val="decimal"/>
      <w:lvlText w:val="%7."/>
      <w:lvlJc w:val="left"/>
      <w:pPr>
        <w:ind w:left="5040" w:hanging="360"/>
      </w:pPr>
    </w:lvl>
    <w:lvl w:ilvl="7" w:tplc="5D90C3B0" w:tentative="1">
      <w:start w:val="1"/>
      <w:numFmt w:val="lowerLetter"/>
      <w:lvlText w:val="%8."/>
      <w:lvlJc w:val="left"/>
      <w:pPr>
        <w:ind w:left="5760" w:hanging="360"/>
      </w:pPr>
    </w:lvl>
    <w:lvl w:ilvl="8" w:tplc="B2DAE100" w:tentative="1">
      <w:start w:val="1"/>
      <w:numFmt w:val="lowerRoman"/>
      <w:lvlText w:val="%9."/>
      <w:lvlJc w:val="right"/>
      <w:pPr>
        <w:ind w:left="6480" w:hanging="180"/>
      </w:pPr>
    </w:lvl>
  </w:abstractNum>
  <w:abstractNum w:abstractNumId="98" w15:restartNumberingAfterBreak="0">
    <w:nsid w:val="77401176"/>
    <w:multiLevelType w:val="hybridMultilevel"/>
    <w:tmpl w:val="F9FE4E08"/>
    <w:lvl w:ilvl="0" w:tplc="678A76C2">
      <w:start w:val="1"/>
      <w:numFmt w:val="decimal"/>
      <w:lvlText w:val="%1."/>
      <w:lvlJc w:val="left"/>
      <w:pPr>
        <w:ind w:left="720" w:hanging="360"/>
      </w:pPr>
      <w:rPr>
        <w:rFonts w:hint="default"/>
      </w:rPr>
    </w:lvl>
    <w:lvl w:ilvl="1" w:tplc="81204968" w:tentative="1">
      <w:start w:val="1"/>
      <w:numFmt w:val="lowerLetter"/>
      <w:lvlText w:val="%2."/>
      <w:lvlJc w:val="left"/>
      <w:pPr>
        <w:ind w:left="1440" w:hanging="360"/>
      </w:pPr>
    </w:lvl>
    <w:lvl w:ilvl="2" w:tplc="84D6A3A4" w:tentative="1">
      <w:start w:val="1"/>
      <w:numFmt w:val="lowerRoman"/>
      <w:lvlText w:val="%3."/>
      <w:lvlJc w:val="right"/>
      <w:pPr>
        <w:ind w:left="2160" w:hanging="180"/>
      </w:pPr>
    </w:lvl>
    <w:lvl w:ilvl="3" w:tplc="466AB446" w:tentative="1">
      <w:start w:val="1"/>
      <w:numFmt w:val="decimal"/>
      <w:lvlText w:val="%4."/>
      <w:lvlJc w:val="left"/>
      <w:pPr>
        <w:ind w:left="2880" w:hanging="360"/>
      </w:pPr>
    </w:lvl>
    <w:lvl w:ilvl="4" w:tplc="9260054E" w:tentative="1">
      <w:start w:val="1"/>
      <w:numFmt w:val="lowerLetter"/>
      <w:lvlText w:val="%5."/>
      <w:lvlJc w:val="left"/>
      <w:pPr>
        <w:ind w:left="3600" w:hanging="360"/>
      </w:pPr>
    </w:lvl>
    <w:lvl w:ilvl="5" w:tplc="F8AECC2E" w:tentative="1">
      <w:start w:val="1"/>
      <w:numFmt w:val="lowerRoman"/>
      <w:lvlText w:val="%6."/>
      <w:lvlJc w:val="right"/>
      <w:pPr>
        <w:ind w:left="4320" w:hanging="180"/>
      </w:pPr>
    </w:lvl>
    <w:lvl w:ilvl="6" w:tplc="90B625A6" w:tentative="1">
      <w:start w:val="1"/>
      <w:numFmt w:val="decimal"/>
      <w:lvlText w:val="%7."/>
      <w:lvlJc w:val="left"/>
      <w:pPr>
        <w:ind w:left="5040" w:hanging="360"/>
      </w:pPr>
    </w:lvl>
    <w:lvl w:ilvl="7" w:tplc="B35C426A" w:tentative="1">
      <w:start w:val="1"/>
      <w:numFmt w:val="lowerLetter"/>
      <w:lvlText w:val="%8."/>
      <w:lvlJc w:val="left"/>
      <w:pPr>
        <w:ind w:left="5760" w:hanging="360"/>
      </w:pPr>
    </w:lvl>
    <w:lvl w:ilvl="8" w:tplc="3E06CB06" w:tentative="1">
      <w:start w:val="1"/>
      <w:numFmt w:val="lowerRoman"/>
      <w:lvlText w:val="%9."/>
      <w:lvlJc w:val="right"/>
      <w:pPr>
        <w:ind w:left="6480" w:hanging="180"/>
      </w:pPr>
    </w:lvl>
  </w:abstractNum>
  <w:abstractNum w:abstractNumId="99" w15:restartNumberingAfterBreak="0">
    <w:nsid w:val="780E7C0D"/>
    <w:multiLevelType w:val="hybridMultilevel"/>
    <w:tmpl w:val="561E2A6A"/>
    <w:lvl w:ilvl="0" w:tplc="EEE0ADD0">
      <w:start w:val="1"/>
      <w:numFmt w:val="bullet"/>
      <w:lvlText w:val=""/>
      <w:lvlJc w:val="left"/>
      <w:pPr>
        <w:ind w:left="720" w:hanging="360"/>
      </w:pPr>
      <w:rPr>
        <w:rFonts w:ascii="Symbol" w:hAnsi="Symbol" w:hint="default"/>
      </w:rPr>
    </w:lvl>
    <w:lvl w:ilvl="1" w:tplc="7F1CEA24" w:tentative="1">
      <w:start w:val="1"/>
      <w:numFmt w:val="bullet"/>
      <w:lvlText w:val="o"/>
      <w:lvlJc w:val="left"/>
      <w:pPr>
        <w:ind w:left="1440" w:hanging="360"/>
      </w:pPr>
      <w:rPr>
        <w:rFonts w:ascii="Courier New" w:hAnsi="Courier New" w:cs="Courier New" w:hint="default"/>
      </w:rPr>
    </w:lvl>
    <w:lvl w:ilvl="2" w:tplc="2604F5A8" w:tentative="1">
      <w:start w:val="1"/>
      <w:numFmt w:val="bullet"/>
      <w:lvlText w:val=""/>
      <w:lvlJc w:val="left"/>
      <w:pPr>
        <w:ind w:left="2160" w:hanging="360"/>
      </w:pPr>
      <w:rPr>
        <w:rFonts w:ascii="Wingdings" w:hAnsi="Wingdings" w:hint="default"/>
      </w:rPr>
    </w:lvl>
    <w:lvl w:ilvl="3" w:tplc="C9A430E2" w:tentative="1">
      <w:start w:val="1"/>
      <w:numFmt w:val="bullet"/>
      <w:lvlText w:val=""/>
      <w:lvlJc w:val="left"/>
      <w:pPr>
        <w:ind w:left="2880" w:hanging="360"/>
      </w:pPr>
      <w:rPr>
        <w:rFonts w:ascii="Symbol" w:hAnsi="Symbol" w:hint="default"/>
      </w:rPr>
    </w:lvl>
    <w:lvl w:ilvl="4" w:tplc="DE1EC0F4" w:tentative="1">
      <w:start w:val="1"/>
      <w:numFmt w:val="bullet"/>
      <w:lvlText w:val="o"/>
      <w:lvlJc w:val="left"/>
      <w:pPr>
        <w:ind w:left="3600" w:hanging="360"/>
      </w:pPr>
      <w:rPr>
        <w:rFonts w:ascii="Courier New" w:hAnsi="Courier New" w:cs="Courier New" w:hint="default"/>
      </w:rPr>
    </w:lvl>
    <w:lvl w:ilvl="5" w:tplc="D0B655E2" w:tentative="1">
      <w:start w:val="1"/>
      <w:numFmt w:val="bullet"/>
      <w:lvlText w:val=""/>
      <w:lvlJc w:val="left"/>
      <w:pPr>
        <w:ind w:left="4320" w:hanging="360"/>
      </w:pPr>
      <w:rPr>
        <w:rFonts w:ascii="Wingdings" w:hAnsi="Wingdings" w:hint="default"/>
      </w:rPr>
    </w:lvl>
    <w:lvl w:ilvl="6" w:tplc="408A67FE" w:tentative="1">
      <w:start w:val="1"/>
      <w:numFmt w:val="bullet"/>
      <w:lvlText w:val=""/>
      <w:lvlJc w:val="left"/>
      <w:pPr>
        <w:ind w:left="5040" w:hanging="360"/>
      </w:pPr>
      <w:rPr>
        <w:rFonts w:ascii="Symbol" w:hAnsi="Symbol" w:hint="default"/>
      </w:rPr>
    </w:lvl>
    <w:lvl w:ilvl="7" w:tplc="EFF2D504" w:tentative="1">
      <w:start w:val="1"/>
      <w:numFmt w:val="bullet"/>
      <w:lvlText w:val="o"/>
      <w:lvlJc w:val="left"/>
      <w:pPr>
        <w:ind w:left="5760" w:hanging="360"/>
      </w:pPr>
      <w:rPr>
        <w:rFonts w:ascii="Courier New" w:hAnsi="Courier New" w:cs="Courier New" w:hint="default"/>
      </w:rPr>
    </w:lvl>
    <w:lvl w:ilvl="8" w:tplc="94D07A82" w:tentative="1">
      <w:start w:val="1"/>
      <w:numFmt w:val="bullet"/>
      <w:lvlText w:val=""/>
      <w:lvlJc w:val="left"/>
      <w:pPr>
        <w:ind w:left="6480" w:hanging="360"/>
      </w:pPr>
      <w:rPr>
        <w:rFonts w:ascii="Wingdings" w:hAnsi="Wingdings" w:hint="default"/>
      </w:rPr>
    </w:lvl>
  </w:abstractNum>
  <w:abstractNum w:abstractNumId="100" w15:restartNumberingAfterBreak="0">
    <w:nsid w:val="795E563E"/>
    <w:multiLevelType w:val="hybridMultilevel"/>
    <w:tmpl w:val="51AA5816"/>
    <w:lvl w:ilvl="0" w:tplc="69D8E100">
      <w:start w:val="20"/>
      <w:numFmt w:val="bullet"/>
      <w:lvlText w:val="-"/>
      <w:lvlJc w:val="left"/>
      <w:pPr>
        <w:ind w:left="227" w:firstLine="133"/>
      </w:pPr>
      <w:rPr>
        <w:rFonts w:ascii="Arial" w:eastAsia="Times New Roman" w:hAnsi="Arial" w:hint="default"/>
      </w:rPr>
    </w:lvl>
    <w:lvl w:ilvl="1" w:tplc="5FEA125A">
      <w:start w:val="1"/>
      <w:numFmt w:val="bullet"/>
      <w:lvlText w:val="o"/>
      <w:lvlJc w:val="left"/>
      <w:pPr>
        <w:ind w:left="1440" w:hanging="360"/>
      </w:pPr>
      <w:rPr>
        <w:rFonts w:ascii="Courier New" w:hAnsi="Courier New" w:cs="Courier New" w:hint="default"/>
      </w:rPr>
    </w:lvl>
    <w:lvl w:ilvl="2" w:tplc="55BEF1C6">
      <w:start w:val="1"/>
      <w:numFmt w:val="bullet"/>
      <w:lvlText w:val=""/>
      <w:lvlJc w:val="left"/>
      <w:pPr>
        <w:ind w:left="2160" w:hanging="360"/>
      </w:pPr>
      <w:rPr>
        <w:rFonts w:ascii="Wingdings" w:hAnsi="Wingdings" w:hint="default"/>
      </w:rPr>
    </w:lvl>
    <w:lvl w:ilvl="3" w:tplc="DD5A5538">
      <w:start w:val="1"/>
      <w:numFmt w:val="bullet"/>
      <w:lvlText w:val=""/>
      <w:lvlJc w:val="left"/>
      <w:pPr>
        <w:ind w:left="2880" w:hanging="360"/>
      </w:pPr>
      <w:rPr>
        <w:rFonts w:ascii="Symbol" w:hAnsi="Symbol" w:hint="default"/>
      </w:rPr>
    </w:lvl>
    <w:lvl w:ilvl="4" w:tplc="B0DC9E10">
      <w:start w:val="1"/>
      <w:numFmt w:val="bullet"/>
      <w:lvlText w:val="o"/>
      <w:lvlJc w:val="left"/>
      <w:pPr>
        <w:ind w:left="3600" w:hanging="360"/>
      </w:pPr>
      <w:rPr>
        <w:rFonts w:ascii="Courier New" w:hAnsi="Courier New" w:cs="Courier New" w:hint="default"/>
      </w:rPr>
    </w:lvl>
    <w:lvl w:ilvl="5" w:tplc="7CDA1E04">
      <w:start w:val="1"/>
      <w:numFmt w:val="bullet"/>
      <w:lvlText w:val=""/>
      <w:lvlJc w:val="left"/>
      <w:pPr>
        <w:ind w:left="4320" w:hanging="360"/>
      </w:pPr>
      <w:rPr>
        <w:rFonts w:ascii="Wingdings" w:hAnsi="Wingdings" w:hint="default"/>
      </w:rPr>
    </w:lvl>
    <w:lvl w:ilvl="6" w:tplc="DC426A9A">
      <w:start w:val="1"/>
      <w:numFmt w:val="bullet"/>
      <w:lvlText w:val=""/>
      <w:lvlJc w:val="left"/>
      <w:pPr>
        <w:ind w:left="5040" w:hanging="360"/>
      </w:pPr>
      <w:rPr>
        <w:rFonts w:ascii="Symbol" w:hAnsi="Symbol" w:hint="default"/>
      </w:rPr>
    </w:lvl>
    <w:lvl w:ilvl="7" w:tplc="072C817C">
      <w:start w:val="1"/>
      <w:numFmt w:val="bullet"/>
      <w:lvlText w:val="o"/>
      <w:lvlJc w:val="left"/>
      <w:pPr>
        <w:ind w:left="5760" w:hanging="360"/>
      </w:pPr>
      <w:rPr>
        <w:rFonts w:ascii="Courier New" w:hAnsi="Courier New" w:cs="Courier New" w:hint="default"/>
      </w:rPr>
    </w:lvl>
    <w:lvl w:ilvl="8" w:tplc="EB00EA6A">
      <w:start w:val="1"/>
      <w:numFmt w:val="bullet"/>
      <w:lvlText w:val=""/>
      <w:lvlJc w:val="left"/>
      <w:pPr>
        <w:ind w:left="6480" w:hanging="360"/>
      </w:pPr>
      <w:rPr>
        <w:rFonts w:ascii="Wingdings" w:hAnsi="Wingdings" w:hint="default"/>
      </w:rPr>
    </w:lvl>
  </w:abstractNum>
  <w:abstractNum w:abstractNumId="101" w15:restartNumberingAfterBreak="0">
    <w:nsid w:val="79724EBD"/>
    <w:multiLevelType w:val="hybridMultilevel"/>
    <w:tmpl w:val="579EB75A"/>
    <w:lvl w:ilvl="0" w:tplc="52E0CEAC">
      <w:start w:val="1"/>
      <w:numFmt w:val="decimal"/>
      <w:lvlText w:val="%1."/>
      <w:lvlJc w:val="left"/>
      <w:pPr>
        <w:ind w:left="720" w:hanging="360"/>
      </w:pPr>
      <w:rPr>
        <w:rFonts w:hint="default"/>
      </w:rPr>
    </w:lvl>
    <w:lvl w:ilvl="1" w:tplc="52C4ACA2" w:tentative="1">
      <w:start w:val="1"/>
      <w:numFmt w:val="lowerLetter"/>
      <w:lvlText w:val="%2."/>
      <w:lvlJc w:val="left"/>
      <w:pPr>
        <w:ind w:left="1440" w:hanging="360"/>
      </w:pPr>
    </w:lvl>
    <w:lvl w:ilvl="2" w:tplc="4CD029C0" w:tentative="1">
      <w:start w:val="1"/>
      <w:numFmt w:val="lowerRoman"/>
      <w:lvlText w:val="%3."/>
      <w:lvlJc w:val="right"/>
      <w:pPr>
        <w:ind w:left="2160" w:hanging="180"/>
      </w:pPr>
    </w:lvl>
    <w:lvl w:ilvl="3" w:tplc="3A064678" w:tentative="1">
      <w:start w:val="1"/>
      <w:numFmt w:val="decimal"/>
      <w:lvlText w:val="%4."/>
      <w:lvlJc w:val="left"/>
      <w:pPr>
        <w:ind w:left="2880" w:hanging="360"/>
      </w:pPr>
    </w:lvl>
    <w:lvl w:ilvl="4" w:tplc="D41A6C72" w:tentative="1">
      <w:start w:val="1"/>
      <w:numFmt w:val="lowerLetter"/>
      <w:lvlText w:val="%5."/>
      <w:lvlJc w:val="left"/>
      <w:pPr>
        <w:ind w:left="3600" w:hanging="360"/>
      </w:pPr>
    </w:lvl>
    <w:lvl w:ilvl="5" w:tplc="C374D266" w:tentative="1">
      <w:start w:val="1"/>
      <w:numFmt w:val="lowerRoman"/>
      <w:lvlText w:val="%6."/>
      <w:lvlJc w:val="right"/>
      <w:pPr>
        <w:ind w:left="4320" w:hanging="180"/>
      </w:pPr>
    </w:lvl>
    <w:lvl w:ilvl="6" w:tplc="23003A86" w:tentative="1">
      <w:start w:val="1"/>
      <w:numFmt w:val="decimal"/>
      <w:lvlText w:val="%7."/>
      <w:lvlJc w:val="left"/>
      <w:pPr>
        <w:ind w:left="5040" w:hanging="360"/>
      </w:pPr>
    </w:lvl>
    <w:lvl w:ilvl="7" w:tplc="73CCDA80" w:tentative="1">
      <w:start w:val="1"/>
      <w:numFmt w:val="lowerLetter"/>
      <w:lvlText w:val="%8."/>
      <w:lvlJc w:val="left"/>
      <w:pPr>
        <w:ind w:left="5760" w:hanging="360"/>
      </w:pPr>
    </w:lvl>
    <w:lvl w:ilvl="8" w:tplc="F768E82C" w:tentative="1">
      <w:start w:val="1"/>
      <w:numFmt w:val="lowerRoman"/>
      <w:lvlText w:val="%9."/>
      <w:lvlJc w:val="right"/>
      <w:pPr>
        <w:ind w:left="6480" w:hanging="180"/>
      </w:pPr>
    </w:lvl>
  </w:abstractNum>
  <w:abstractNum w:abstractNumId="102" w15:restartNumberingAfterBreak="0">
    <w:nsid w:val="799778D5"/>
    <w:multiLevelType w:val="hybridMultilevel"/>
    <w:tmpl w:val="CE72A4D2"/>
    <w:lvl w:ilvl="0" w:tplc="5632216C">
      <w:start w:val="1"/>
      <w:numFmt w:val="lowerLetter"/>
      <w:lvlText w:val="%1)"/>
      <w:lvlJc w:val="left"/>
      <w:pPr>
        <w:ind w:left="720" w:hanging="360"/>
      </w:pPr>
    </w:lvl>
    <w:lvl w:ilvl="1" w:tplc="B5201A64" w:tentative="1">
      <w:start w:val="1"/>
      <w:numFmt w:val="lowerLetter"/>
      <w:lvlText w:val="%2."/>
      <w:lvlJc w:val="left"/>
      <w:pPr>
        <w:ind w:left="1440" w:hanging="360"/>
      </w:pPr>
    </w:lvl>
    <w:lvl w:ilvl="2" w:tplc="C29C4D6A" w:tentative="1">
      <w:start w:val="1"/>
      <w:numFmt w:val="lowerRoman"/>
      <w:lvlText w:val="%3."/>
      <w:lvlJc w:val="right"/>
      <w:pPr>
        <w:ind w:left="2160" w:hanging="180"/>
      </w:pPr>
    </w:lvl>
    <w:lvl w:ilvl="3" w:tplc="3FEEE1E0" w:tentative="1">
      <w:start w:val="1"/>
      <w:numFmt w:val="decimal"/>
      <w:lvlText w:val="%4."/>
      <w:lvlJc w:val="left"/>
      <w:pPr>
        <w:ind w:left="2880" w:hanging="360"/>
      </w:pPr>
    </w:lvl>
    <w:lvl w:ilvl="4" w:tplc="DB22547C" w:tentative="1">
      <w:start w:val="1"/>
      <w:numFmt w:val="lowerLetter"/>
      <w:lvlText w:val="%5."/>
      <w:lvlJc w:val="left"/>
      <w:pPr>
        <w:ind w:left="3600" w:hanging="360"/>
      </w:pPr>
    </w:lvl>
    <w:lvl w:ilvl="5" w:tplc="7AE2A888" w:tentative="1">
      <w:start w:val="1"/>
      <w:numFmt w:val="lowerRoman"/>
      <w:lvlText w:val="%6."/>
      <w:lvlJc w:val="right"/>
      <w:pPr>
        <w:ind w:left="4320" w:hanging="180"/>
      </w:pPr>
    </w:lvl>
    <w:lvl w:ilvl="6" w:tplc="EC22959A" w:tentative="1">
      <w:start w:val="1"/>
      <w:numFmt w:val="decimal"/>
      <w:lvlText w:val="%7."/>
      <w:lvlJc w:val="left"/>
      <w:pPr>
        <w:ind w:left="5040" w:hanging="360"/>
      </w:pPr>
    </w:lvl>
    <w:lvl w:ilvl="7" w:tplc="9E7C87B0" w:tentative="1">
      <w:start w:val="1"/>
      <w:numFmt w:val="lowerLetter"/>
      <w:lvlText w:val="%8."/>
      <w:lvlJc w:val="left"/>
      <w:pPr>
        <w:ind w:left="5760" w:hanging="360"/>
      </w:pPr>
    </w:lvl>
    <w:lvl w:ilvl="8" w:tplc="FE14050C" w:tentative="1">
      <w:start w:val="1"/>
      <w:numFmt w:val="lowerRoman"/>
      <w:lvlText w:val="%9."/>
      <w:lvlJc w:val="right"/>
      <w:pPr>
        <w:ind w:left="6480" w:hanging="180"/>
      </w:pPr>
    </w:lvl>
  </w:abstractNum>
  <w:abstractNum w:abstractNumId="103" w15:restartNumberingAfterBreak="0">
    <w:nsid w:val="7A0D244B"/>
    <w:multiLevelType w:val="hybridMultilevel"/>
    <w:tmpl w:val="984631FE"/>
    <w:lvl w:ilvl="0" w:tplc="E06A0346">
      <w:start w:val="1"/>
      <w:numFmt w:val="decimal"/>
      <w:lvlText w:val="(%1)"/>
      <w:lvlJc w:val="left"/>
      <w:pPr>
        <w:ind w:left="720" w:hanging="360"/>
      </w:pPr>
      <w:rPr>
        <w:rFonts w:hint="default"/>
      </w:rPr>
    </w:lvl>
    <w:lvl w:ilvl="1" w:tplc="D62278B6" w:tentative="1">
      <w:start w:val="1"/>
      <w:numFmt w:val="lowerLetter"/>
      <w:lvlText w:val="%2."/>
      <w:lvlJc w:val="left"/>
      <w:pPr>
        <w:ind w:left="1440" w:hanging="360"/>
      </w:pPr>
    </w:lvl>
    <w:lvl w:ilvl="2" w:tplc="79D2FA16" w:tentative="1">
      <w:start w:val="1"/>
      <w:numFmt w:val="lowerRoman"/>
      <w:lvlText w:val="%3."/>
      <w:lvlJc w:val="right"/>
      <w:pPr>
        <w:ind w:left="2160" w:hanging="180"/>
      </w:pPr>
    </w:lvl>
    <w:lvl w:ilvl="3" w:tplc="E182DC88" w:tentative="1">
      <w:start w:val="1"/>
      <w:numFmt w:val="decimal"/>
      <w:lvlText w:val="%4."/>
      <w:lvlJc w:val="left"/>
      <w:pPr>
        <w:ind w:left="2880" w:hanging="360"/>
      </w:pPr>
    </w:lvl>
    <w:lvl w:ilvl="4" w:tplc="EE5A8E08" w:tentative="1">
      <w:start w:val="1"/>
      <w:numFmt w:val="lowerLetter"/>
      <w:lvlText w:val="%5."/>
      <w:lvlJc w:val="left"/>
      <w:pPr>
        <w:ind w:left="3600" w:hanging="360"/>
      </w:pPr>
    </w:lvl>
    <w:lvl w:ilvl="5" w:tplc="5538D986" w:tentative="1">
      <w:start w:val="1"/>
      <w:numFmt w:val="lowerRoman"/>
      <w:lvlText w:val="%6."/>
      <w:lvlJc w:val="right"/>
      <w:pPr>
        <w:ind w:left="4320" w:hanging="180"/>
      </w:pPr>
    </w:lvl>
    <w:lvl w:ilvl="6" w:tplc="9D72C5B0" w:tentative="1">
      <w:start w:val="1"/>
      <w:numFmt w:val="decimal"/>
      <w:lvlText w:val="%7."/>
      <w:lvlJc w:val="left"/>
      <w:pPr>
        <w:ind w:left="5040" w:hanging="360"/>
      </w:pPr>
    </w:lvl>
    <w:lvl w:ilvl="7" w:tplc="A81EF200" w:tentative="1">
      <w:start w:val="1"/>
      <w:numFmt w:val="lowerLetter"/>
      <w:lvlText w:val="%8."/>
      <w:lvlJc w:val="left"/>
      <w:pPr>
        <w:ind w:left="5760" w:hanging="360"/>
      </w:pPr>
    </w:lvl>
    <w:lvl w:ilvl="8" w:tplc="B1EC61BC" w:tentative="1">
      <w:start w:val="1"/>
      <w:numFmt w:val="lowerRoman"/>
      <w:lvlText w:val="%9."/>
      <w:lvlJc w:val="right"/>
      <w:pPr>
        <w:ind w:left="6480" w:hanging="180"/>
      </w:pPr>
    </w:lvl>
  </w:abstractNum>
  <w:abstractNum w:abstractNumId="104" w15:restartNumberingAfterBreak="0">
    <w:nsid w:val="7A223467"/>
    <w:multiLevelType w:val="hybridMultilevel"/>
    <w:tmpl w:val="3DA8CB3C"/>
    <w:lvl w:ilvl="0" w:tplc="F35210CA">
      <w:start w:val="1"/>
      <w:numFmt w:val="decimal"/>
      <w:lvlText w:val="(%1)"/>
      <w:lvlJc w:val="left"/>
      <w:pPr>
        <w:ind w:left="720" w:hanging="360"/>
      </w:pPr>
      <w:rPr>
        <w:rFonts w:hint="default"/>
      </w:rPr>
    </w:lvl>
    <w:lvl w:ilvl="1" w:tplc="968C174E" w:tentative="1">
      <w:start w:val="1"/>
      <w:numFmt w:val="lowerLetter"/>
      <w:lvlText w:val="%2."/>
      <w:lvlJc w:val="left"/>
      <w:pPr>
        <w:ind w:left="1440" w:hanging="360"/>
      </w:pPr>
    </w:lvl>
    <w:lvl w:ilvl="2" w:tplc="605291BA" w:tentative="1">
      <w:start w:val="1"/>
      <w:numFmt w:val="lowerRoman"/>
      <w:lvlText w:val="%3."/>
      <w:lvlJc w:val="right"/>
      <w:pPr>
        <w:ind w:left="2160" w:hanging="180"/>
      </w:pPr>
    </w:lvl>
    <w:lvl w:ilvl="3" w:tplc="065A2154" w:tentative="1">
      <w:start w:val="1"/>
      <w:numFmt w:val="decimal"/>
      <w:lvlText w:val="%4."/>
      <w:lvlJc w:val="left"/>
      <w:pPr>
        <w:ind w:left="2880" w:hanging="360"/>
      </w:pPr>
    </w:lvl>
    <w:lvl w:ilvl="4" w:tplc="0BE01530" w:tentative="1">
      <w:start w:val="1"/>
      <w:numFmt w:val="lowerLetter"/>
      <w:lvlText w:val="%5."/>
      <w:lvlJc w:val="left"/>
      <w:pPr>
        <w:ind w:left="3600" w:hanging="360"/>
      </w:pPr>
    </w:lvl>
    <w:lvl w:ilvl="5" w:tplc="301CF0CE" w:tentative="1">
      <w:start w:val="1"/>
      <w:numFmt w:val="lowerRoman"/>
      <w:lvlText w:val="%6."/>
      <w:lvlJc w:val="right"/>
      <w:pPr>
        <w:ind w:left="4320" w:hanging="180"/>
      </w:pPr>
    </w:lvl>
    <w:lvl w:ilvl="6" w:tplc="B9848898" w:tentative="1">
      <w:start w:val="1"/>
      <w:numFmt w:val="decimal"/>
      <w:lvlText w:val="%7."/>
      <w:lvlJc w:val="left"/>
      <w:pPr>
        <w:ind w:left="5040" w:hanging="360"/>
      </w:pPr>
    </w:lvl>
    <w:lvl w:ilvl="7" w:tplc="9FBC689A" w:tentative="1">
      <w:start w:val="1"/>
      <w:numFmt w:val="lowerLetter"/>
      <w:lvlText w:val="%8."/>
      <w:lvlJc w:val="left"/>
      <w:pPr>
        <w:ind w:left="5760" w:hanging="360"/>
      </w:pPr>
    </w:lvl>
    <w:lvl w:ilvl="8" w:tplc="5B9E4E42" w:tentative="1">
      <w:start w:val="1"/>
      <w:numFmt w:val="lowerRoman"/>
      <w:lvlText w:val="%9."/>
      <w:lvlJc w:val="right"/>
      <w:pPr>
        <w:ind w:left="6480" w:hanging="180"/>
      </w:pPr>
    </w:lvl>
  </w:abstractNum>
  <w:num w:numId="1" w16cid:durableId="603000786">
    <w:abstractNumId w:val="80"/>
  </w:num>
  <w:num w:numId="2" w16cid:durableId="786583895">
    <w:abstractNumId w:val="9"/>
  </w:num>
  <w:num w:numId="3" w16cid:durableId="1370453308">
    <w:abstractNumId w:val="7"/>
  </w:num>
  <w:num w:numId="4" w16cid:durableId="590048363">
    <w:abstractNumId w:val="6"/>
  </w:num>
  <w:num w:numId="5" w16cid:durableId="1486043764">
    <w:abstractNumId w:val="5"/>
  </w:num>
  <w:num w:numId="6" w16cid:durableId="237402360">
    <w:abstractNumId w:val="4"/>
  </w:num>
  <w:num w:numId="7" w16cid:durableId="40204491">
    <w:abstractNumId w:val="8"/>
  </w:num>
  <w:num w:numId="8" w16cid:durableId="1562986494">
    <w:abstractNumId w:val="3"/>
  </w:num>
  <w:num w:numId="9" w16cid:durableId="289553676">
    <w:abstractNumId w:val="2"/>
  </w:num>
  <w:num w:numId="10" w16cid:durableId="454522447">
    <w:abstractNumId w:val="1"/>
  </w:num>
  <w:num w:numId="11" w16cid:durableId="629365071">
    <w:abstractNumId w:val="0"/>
  </w:num>
  <w:num w:numId="12" w16cid:durableId="1555119817">
    <w:abstractNumId w:val="40"/>
  </w:num>
  <w:num w:numId="13" w16cid:durableId="889223342">
    <w:abstractNumId w:val="83"/>
  </w:num>
  <w:num w:numId="14" w16cid:durableId="181744289">
    <w:abstractNumId w:val="38"/>
  </w:num>
  <w:num w:numId="15" w16cid:durableId="102725203">
    <w:abstractNumId w:val="64"/>
  </w:num>
  <w:num w:numId="16" w16cid:durableId="1576547194">
    <w:abstractNumId w:val="34"/>
  </w:num>
  <w:num w:numId="17" w16cid:durableId="1015034611">
    <w:abstractNumId w:val="77"/>
  </w:num>
  <w:num w:numId="18" w16cid:durableId="585772604">
    <w:abstractNumId w:val="31"/>
  </w:num>
  <w:num w:numId="19" w16cid:durableId="550387971">
    <w:abstractNumId w:val="88"/>
  </w:num>
  <w:num w:numId="20" w16cid:durableId="936592796">
    <w:abstractNumId w:val="86"/>
  </w:num>
  <w:num w:numId="21" w16cid:durableId="511115631">
    <w:abstractNumId w:val="51"/>
  </w:num>
  <w:num w:numId="22" w16cid:durableId="990134356">
    <w:abstractNumId w:val="56"/>
  </w:num>
  <w:num w:numId="23" w16cid:durableId="228852584">
    <w:abstractNumId w:val="91"/>
  </w:num>
  <w:num w:numId="24" w16cid:durableId="2000499681">
    <w:abstractNumId w:val="71"/>
  </w:num>
  <w:num w:numId="25" w16cid:durableId="609898808">
    <w:abstractNumId w:val="21"/>
  </w:num>
  <w:num w:numId="26" w16cid:durableId="1329987800">
    <w:abstractNumId w:val="85"/>
  </w:num>
  <w:num w:numId="27" w16cid:durableId="1880388550">
    <w:abstractNumId w:val="72"/>
  </w:num>
  <w:num w:numId="28" w16cid:durableId="1101560099">
    <w:abstractNumId w:val="22"/>
  </w:num>
  <w:num w:numId="29" w16cid:durableId="1672180259">
    <w:abstractNumId w:val="59"/>
  </w:num>
  <w:num w:numId="30" w16cid:durableId="938440687">
    <w:abstractNumId w:val="52"/>
  </w:num>
  <w:num w:numId="31" w16cid:durableId="73938921">
    <w:abstractNumId w:val="29"/>
  </w:num>
  <w:num w:numId="32" w16cid:durableId="925307639">
    <w:abstractNumId w:val="58"/>
  </w:num>
  <w:num w:numId="33" w16cid:durableId="1157453488">
    <w:abstractNumId w:val="95"/>
  </w:num>
  <w:num w:numId="34" w16cid:durableId="1282570371">
    <w:abstractNumId w:val="73"/>
  </w:num>
  <w:num w:numId="35" w16cid:durableId="116679401">
    <w:abstractNumId w:val="30"/>
  </w:num>
  <w:num w:numId="36" w16cid:durableId="8449773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3806624">
    <w:abstractNumId w:val="100"/>
  </w:num>
  <w:num w:numId="38" w16cid:durableId="868614800">
    <w:abstractNumId w:val="75"/>
  </w:num>
  <w:num w:numId="39" w16cid:durableId="1850751711">
    <w:abstractNumId w:val="82"/>
  </w:num>
  <w:num w:numId="40" w16cid:durableId="1708528842">
    <w:abstractNumId w:val="10"/>
  </w:num>
  <w:num w:numId="41" w16cid:durableId="369651952">
    <w:abstractNumId w:val="76"/>
  </w:num>
  <w:num w:numId="42" w16cid:durableId="169613075">
    <w:abstractNumId w:val="32"/>
  </w:num>
  <w:num w:numId="43" w16cid:durableId="104517413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3457024">
    <w:abstractNumId w:val="42"/>
  </w:num>
  <w:num w:numId="45" w16cid:durableId="1511067012">
    <w:abstractNumId w:val="50"/>
  </w:num>
  <w:num w:numId="46" w16cid:durableId="1488202581">
    <w:abstractNumId w:val="55"/>
  </w:num>
  <w:num w:numId="47" w16cid:durableId="1060595774">
    <w:abstractNumId w:val="93"/>
  </w:num>
  <w:num w:numId="48" w16cid:durableId="1251355412">
    <w:abstractNumId w:val="24"/>
  </w:num>
  <w:num w:numId="49" w16cid:durableId="559949945">
    <w:abstractNumId w:val="96"/>
  </w:num>
  <w:num w:numId="50" w16cid:durableId="588469980">
    <w:abstractNumId w:val="78"/>
  </w:num>
  <w:num w:numId="51" w16cid:durableId="2133819084">
    <w:abstractNumId w:val="36"/>
  </w:num>
  <w:num w:numId="52" w16cid:durableId="1036199998">
    <w:abstractNumId w:val="66"/>
  </w:num>
  <w:num w:numId="53" w16cid:durableId="480272819">
    <w:abstractNumId w:val="101"/>
  </w:num>
  <w:num w:numId="54" w16cid:durableId="1294141653">
    <w:abstractNumId w:val="89"/>
  </w:num>
  <w:num w:numId="55" w16cid:durableId="1097946830">
    <w:abstractNumId w:val="99"/>
  </w:num>
  <w:num w:numId="56" w16cid:durableId="358050434">
    <w:abstractNumId w:val="61"/>
  </w:num>
  <w:num w:numId="57" w16cid:durableId="1489782682">
    <w:abstractNumId w:val="69"/>
  </w:num>
  <w:num w:numId="58" w16cid:durableId="1733194880">
    <w:abstractNumId w:val="97"/>
  </w:num>
  <w:num w:numId="59" w16cid:durableId="1070270399">
    <w:abstractNumId w:val="62"/>
  </w:num>
  <w:num w:numId="60" w16cid:durableId="837844758">
    <w:abstractNumId w:val="46"/>
  </w:num>
  <w:num w:numId="61" w16cid:durableId="940795020">
    <w:abstractNumId w:val="87"/>
  </w:num>
  <w:num w:numId="62" w16cid:durableId="1566914916">
    <w:abstractNumId w:val="81"/>
  </w:num>
  <w:num w:numId="63" w16cid:durableId="117460112">
    <w:abstractNumId w:val="103"/>
  </w:num>
  <w:num w:numId="64" w16cid:durableId="689378520">
    <w:abstractNumId w:val="39"/>
  </w:num>
  <w:num w:numId="65" w16cid:durableId="693311330">
    <w:abstractNumId w:val="65"/>
  </w:num>
  <w:num w:numId="66" w16cid:durableId="1934973519">
    <w:abstractNumId w:val="92"/>
  </w:num>
  <w:num w:numId="67" w16cid:durableId="961694016">
    <w:abstractNumId w:val="47"/>
  </w:num>
  <w:num w:numId="68" w16cid:durableId="1698774838">
    <w:abstractNumId w:val="60"/>
  </w:num>
  <w:num w:numId="69" w16cid:durableId="1756585848">
    <w:abstractNumId w:val="104"/>
  </w:num>
  <w:num w:numId="70" w16cid:durableId="963345381">
    <w:abstractNumId w:val="26"/>
  </w:num>
  <w:num w:numId="71" w16cid:durableId="1508248013">
    <w:abstractNumId w:val="48"/>
  </w:num>
  <w:num w:numId="72" w16cid:durableId="1461654154">
    <w:abstractNumId w:val="74"/>
  </w:num>
  <w:num w:numId="73" w16cid:durableId="1395162164">
    <w:abstractNumId w:val="43"/>
  </w:num>
  <w:num w:numId="74" w16cid:durableId="1777561252">
    <w:abstractNumId w:val="90"/>
  </w:num>
  <w:num w:numId="75" w16cid:durableId="934169389">
    <w:abstractNumId w:val="28"/>
  </w:num>
  <w:num w:numId="76" w16cid:durableId="1107316060">
    <w:abstractNumId w:val="67"/>
  </w:num>
  <w:num w:numId="77" w16cid:durableId="1819296441">
    <w:abstractNumId w:val="84"/>
  </w:num>
  <w:num w:numId="78" w16cid:durableId="548955238">
    <w:abstractNumId w:val="19"/>
  </w:num>
  <w:num w:numId="79" w16cid:durableId="626816582">
    <w:abstractNumId w:val="102"/>
  </w:num>
  <w:num w:numId="80" w16cid:durableId="1323771629">
    <w:abstractNumId w:val="41"/>
  </w:num>
  <w:num w:numId="81" w16cid:durableId="962661127">
    <w:abstractNumId w:val="33"/>
  </w:num>
  <w:num w:numId="82" w16cid:durableId="1084567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55748001">
    <w:abstractNumId w:val="27"/>
  </w:num>
  <w:num w:numId="84" w16cid:durableId="1196306014">
    <w:abstractNumId w:val="94"/>
  </w:num>
  <w:num w:numId="85" w16cid:durableId="2033459403">
    <w:abstractNumId w:val="25"/>
  </w:num>
  <w:num w:numId="86" w16cid:durableId="574632250">
    <w:abstractNumId w:val="57"/>
  </w:num>
  <w:num w:numId="87" w16cid:durableId="472410319">
    <w:abstractNumId w:val="44"/>
  </w:num>
  <w:num w:numId="88" w16cid:durableId="664284283">
    <w:abstractNumId w:val="49"/>
  </w:num>
  <w:num w:numId="89" w16cid:durableId="1950502688">
    <w:abstractNumId w:val="35"/>
  </w:num>
  <w:num w:numId="90" w16cid:durableId="508373052">
    <w:abstractNumId w:val="70"/>
  </w:num>
  <w:num w:numId="91" w16cid:durableId="1373384991">
    <w:abstractNumId w:val="54"/>
  </w:num>
  <w:num w:numId="92" w16cid:durableId="1828327805">
    <w:abstractNumId w:val="53"/>
  </w:num>
  <w:num w:numId="93" w16cid:durableId="1577016228">
    <w:abstractNumId w:val="98"/>
  </w:num>
  <w:num w:numId="94" w16cid:durableId="1903564043">
    <w:abstractNumId w:val="37"/>
  </w:num>
  <w:num w:numId="95" w16cid:durableId="1817985438">
    <w:abstractNumId w:val="68"/>
  </w:num>
  <w:num w:numId="96" w16cid:durableId="1431504677">
    <w:abstractNumId w:val="63"/>
  </w:num>
  <w:num w:numId="97" w16cid:durableId="1624461290">
    <w:abstractNumId w:val="30"/>
  </w:num>
  <w:num w:numId="98" w16cid:durableId="1641423534">
    <w:abstractNumId w:val="30"/>
  </w:num>
  <w:num w:numId="99" w16cid:durableId="1410467382">
    <w:abstractNumId w:val="2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079E"/>
    <w:rsid w:val="00001443"/>
    <w:rsid w:val="00001586"/>
    <w:rsid w:val="00001FC9"/>
    <w:rsid w:val="000020A9"/>
    <w:rsid w:val="000022E0"/>
    <w:rsid w:val="00002A34"/>
    <w:rsid w:val="00002CEF"/>
    <w:rsid w:val="000030A5"/>
    <w:rsid w:val="000032DB"/>
    <w:rsid w:val="00003620"/>
    <w:rsid w:val="0000362C"/>
    <w:rsid w:val="00003FE6"/>
    <w:rsid w:val="000044BA"/>
    <w:rsid w:val="00004787"/>
    <w:rsid w:val="000047EA"/>
    <w:rsid w:val="00004997"/>
    <w:rsid w:val="000049AC"/>
    <w:rsid w:val="00004BCF"/>
    <w:rsid w:val="00004BE7"/>
    <w:rsid w:val="00004F45"/>
    <w:rsid w:val="000054DC"/>
    <w:rsid w:val="00005641"/>
    <w:rsid w:val="00005C21"/>
    <w:rsid w:val="00005EEA"/>
    <w:rsid w:val="00005FF1"/>
    <w:rsid w:val="00006174"/>
    <w:rsid w:val="000063FF"/>
    <w:rsid w:val="00006C4E"/>
    <w:rsid w:val="0000721C"/>
    <w:rsid w:val="00007353"/>
    <w:rsid w:val="0000759A"/>
    <w:rsid w:val="00007607"/>
    <w:rsid w:val="000078E6"/>
    <w:rsid w:val="00007BBC"/>
    <w:rsid w:val="00007E2F"/>
    <w:rsid w:val="00011E0B"/>
    <w:rsid w:val="00011E2D"/>
    <w:rsid w:val="000120F0"/>
    <w:rsid w:val="00012371"/>
    <w:rsid w:val="00012476"/>
    <w:rsid w:val="00013A05"/>
    <w:rsid w:val="00013D43"/>
    <w:rsid w:val="00013E68"/>
    <w:rsid w:val="0001434A"/>
    <w:rsid w:val="00014EE9"/>
    <w:rsid w:val="00015C83"/>
    <w:rsid w:val="00016144"/>
    <w:rsid w:val="000165A6"/>
    <w:rsid w:val="000168F8"/>
    <w:rsid w:val="00016AC1"/>
    <w:rsid w:val="0001737F"/>
    <w:rsid w:val="000175C9"/>
    <w:rsid w:val="00017790"/>
    <w:rsid w:val="0001796D"/>
    <w:rsid w:val="00020430"/>
    <w:rsid w:val="000204C0"/>
    <w:rsid w:val="00020AF7"/>
    <w:rsid w:val="00021490"/>
    <w:rsid w:val="0002157D"/>
    <w:rsid w:val="0002182A"/>
    <w:rsid w:val="00021F8A"/>
    <w:rsid w:val="000222C2"/>
    <w:rsid w:val="000239FF"/>
    <w:rsid w:val="00023A88"/>
    <w:rsid w:val="0002440B"/>
    <w:rsid w:val="000246E1"/>
    <w:rsid w:val="0002546C"/>
    <w:rsid w:val="00025560"/>
    <w:rsid w:val="000255F6"/>
    <w:rsid w:val="00025615"/>
    <w:rsid w:val="00025696"/>
    <w:rsid w:val="00025725"/>
    <w:rsid w:val="000257D8"/>
    <w:rsid w:val="00026072"/>
    <w:rsid w:val="000261CB"/>
    <w:rsid w:val="00026ABC"/>
    <w:rsid w:val="00026EF9"/>
    <w:rsid w:val="000271BA"/>
    <w:rsid w:val="000273D7"/>
    <w:rsid w:val="00027DC3"/>
    <w:rsid w:val="00030237"/>
    <w:rsid w:val="00030708"/>
    <w:rsid w:val="000308B8"/>
    <w:rsid w:val="00030FBC"/>
    <w:rsid w:val="0003115A"/>
    <w:rsid w:val="000319EB"/>
    <w:rsid w:val="0003215E"/>
    <w:rsid w:val="00032A3F"/>
    <w:rsid w:val="00032D4D"/>
    <w:rsid w:val="00033025"/>
    <w:rsid w:val="00033822"/>
    <w:rsid w:val="00034253"/>
    <w:rsid w:val="0003432B"/>
    <w:rsid w:val="00034A24"/>
    <w:rsid w:val="00034B6A"/>
    <w:rsid w:val="00034EE3"/>
    <w:rsid w:val="00034FF8"/>
    <w:rsid w:val="000350DF"/>
    <w:rsid w:val="00035291"/>
    <w:rsid w:val="000355A4"/>
    <w:rsid w:val="00035959"/>
    <w:rsid w:val="00035C23"/>
    <w:rsid w:val="000360CF"/>
    <w:rsid w:val="000362CE"/>
    <w:rsid w:val="00036559"/>
    <w:rsid w:val="0003759E"/>
    <w:rsid w:val="0003796C"/>
    <w:rsid w:val="00037C66"/>
    <w:rsid w:val="00037C6F"/>
    <w:rsid w:val="00040514"/>
    <w:rsid w:val="0004054B"/>
    <w:rsid w:val="00040898"/>
    <w:rsid w:val="00041F11"/>
    <w:rsid w:val="0004201D"/>
    <w:rsid w:val="00042071"/>
    <w:rsid w:val="0004251B"/>
    <w:rsid w:val="00042E21"/>
    <w:rsid w:val="00042E30"/>
    <w:rsid w:val="00042FD6"/>
    <w:rsid w:val="00043480"/>
    <w:rsid w:val="000436C8"/>
    <w:rsid w:val="00043B7E"/>
    <w:rsid w:val="000440B2"/>
    <w:rsid w:val="00044A40"/>
    <w:rsid w:val="00045142"/>
    <w:rsid w:val="0004524F"/>
    <w:rsid w:val="000452BC"/>
    <w:rsid w:val="00045695"/>
    <w:rsid w:val="00045C4A"/>
    <w:rsid w:val="00046160"/>
    <w:rsid w:val="000461A1"/>
    <w:rsid w:val="0004636A"/>
    <w:rsid w:val="00046AAF"/>
    <w:rsid w:val="00046AFD"/>
    <w:rsid w:val="00046F09"/>
    <w:rsid w:val="00047023"/>
    <w:rsid w:val="00047612"/>
    <w:rsid w:val="00050039"/>
    <w:rsid w:val="000500D0"/>
    <w:rsid w:val="0005044E"/>
    <w:rsid w:val="00050D34"/>
    <w:rsid w:val="0005137A"/>
    <w:rsid w:val="000514E7"/>
    <w:rsid w:val="00051554"/>
    <w:rsid w:val="000518D5"/>
    <w:rsid w:val="00052618"/>
    <w:rsid w:val="000527D0"/>
    <w:rsid w:val="00052D0E"/>
    <w:rsid w:val="00053340"/>
    <w:rsid w:val="000534C1"/>
    <w:rsid w:val="00053C07"/>
    <w:rsid w:val="00053E99"/>
    <w:rsid w:val="00053F8B"/>
    <w:rsid w:val="00054374"/>
    <w:rsid w:val="000545EE"/>
    <w:rsid w:val="0005471D"/>
    <w:rsid w:val="000547AA"/>
    <w:rsid w:val="00054AF7"/>
    <w:rsid w:val="0005575A"/>
    <w:rsid w:val="00055B9D"/>
    <w:rsid w:val="00055D12"/>
    <w:rsid w:val="00055FC0"/>
    <w:rsid w:val="00056208"/>
    <w:rsid w:val="0005657E"/>
    <w:rsid w:val="000565CD"/>
    <w:rsid w:val="00056B3B"/>
    <w:rsid w:val="00056B3C"/>
    <w:rsid w:val="00056CD9"/>
    <w:rsid w:val="00057A70"/>
    <w:rsid w:val="00057C7B"/>
    <w:rsid w:val="00057F0D"/>
    <w:rsid w:val="000601BC"/>
    <w:rsid w:val="0006026E"/>
    <w:rsid w:val="00060DCA"/>
    <w:rsid w:val="00061A02"/>
    <w:rsid w:val="000620F5"/>
    <w:rsid w:val="0006219B"/>
    <w:rsid w:val="000621B0"/>
    <w:rsid w:val="0006383E"/>
    <w:rsid w:val="00063ABA"/>
    <w:rsid w:val="00064009"/>
    <w:rsid w:val="00064625"/>
    <w:rsid w:val="00064649"/>
    <w:rsid w:val="00064751"/>
    <w:rsid w:val="0006483C"/>
    <w:rsid w:val="00064AE2"/>
    <w:rsid w:val="000655C9"/>
    <w:rsid w:val="00065CAD"/>
    <w:rsid w:val="00066044"/>
    <w:rsid w:val="000667CF"/>
    <w:rsid w:val="00066ABE"/>
    <w:rsid w:val="000671F3"/>
    <w:rsid w:val="00067B09"/>
    <w:rsid w:val="00067F1D"/>
    <w:rsid w:val="00067F84"/>
    <w:rsid w:val="000701B2"/>
    <w:rsid w:val="00070367"/>
    <w:rsid w:val="000706C0"/>
    <w:rsid w:val="000711D6"/>
    <w:rsid w:val="00071294"/>
    <w:rsid w:val="00071459"/>
    <w:rsid w:val="0007186E"/>
    <w:rsid w:val="00071965"/>
    <w:rsid w:val="00071CA1"/>
    <w:rsid w:val="00071CCB"/>
    <w:rsid w:val="00072542"/>
    <w:rsid w:val="0007274F"/>
    <w:rsid w:val="00072A9F"/>
    <w:rsid w:val="00072BB7"/>
    <w:rsid w:val="00072BBC"/>
    <w:rsid w:val="000733AB"/>
    <w:rsid w:val="000737ED"/>
    <w:rsid w:val="00073890"/>
    <w:rsid w:val="00073C67"/>
    <w:rsid w:val="00074455"/>
    <w:rsid w:val="000745EF"/>
    <w:rsid w:val="00075433"/>
    <w:rsid w:val="000754C4"/>
    <w:rsid w:val="00075814"/>
    <w:rsid w:val="00075C29"/>
    <w:rsid w:val="000773BA"/>
    <w:rsid w:val="00077BA0"/>
    <w:rsid w:val="00077EE7"/>
    <w:rsid w:val="000808AD"/>
    <w:rsid w:val="0008092B"/>
    <w:rsid w:val="00080A79"/>
    <w:rsid w:val="00080E29"/>
    <w:rsid w:val="0008149C"/>
    <w:rsid w:val="00081C2D"/>
    <w:rsid w:val="0008307E"/>
    <w:rsid w:val="000833C0"/>
    <w:rsid w:val="0008352D"/>
    <w:rsid w:val="00083A5F"/>
    <w:rsid w:val="00083B30"/>
    <w:rsid w:val="00083BF5"/>
    <w:rsid w:val="000850D3"/>
    <w:rsid w:val="000852BC"/>
    <w:rsid w:val="0008559E"/>
    <w:rsid w:val="00085E16"/>
    <w:rsid w:val="00086805"/>
    <w:rsid w:val="00087015"/>
    <w:rsid w:val="00087055"/>
    <w:rsid w:val="0008708D"/>
    <w:rsid w:val="0008731C"/>
    <w:rsid w:val="000874C1"/>
    <w:rsid w:val="000876B1"/>
    <w:rsid w:val="000902E2"/>
    <w:rsid w:val="000906E4"/>
    <w:rsid w:val="00090CEA"/>
    <w:rsid w:val="000915A6"/>
    <w:rsid w:val="00091675"/>
    <w:rsid w:val="00092099"/>
    <w:rsid w:val="00092B18"/>
    <w:rsid w:val="00093261"/>
    <w:rsid w:val="000932A8"/>
    <w:rsid w:val="0009334D"/>
    <w:rsid w:val="00093B9C"/>
    <w:rsid w:val="0009412F"/>
    <w:rsid w:val="000942C8"/>
    <w:rsid w:val="000947FB"/>
    <w:rsid w:val="0009488B"/>
    <w:rsid w:val="00094B12"/>
    <w:rsid w:val="00094C1C"/>
    <w:rsid w:val="00094E8A"/>
    <w:rsid w:val="000953C7"/>
    <w:rsid w:val="0009573C"/>
    <w:rsid w:val="00095E94"/>
    <w:rsid w:val="00095ED5"/>
    <w:rsid w:val="00096441"/>
    <w:rsid w:val="00096B31"/>
    <w:rsid w:val="00096F11"/>
    <w:rsid w:val="000972B5"/>
    <w:rsid w:val="000A00A1"/>
    <w:rsid w:val="000A00CA"/>
    <w:rsid w:val="000A033A"/>
    <w:rsid w:val="000A0760"/>
    <w:rsid w:val="000A0E26"/>
    <w:rsid w:val="000A1271"/>
    <w:rsid w:val="000A1F40"/>
    <w:rsid w:val="000A2067"/>
    <w:rsid w:val="000A20B3"/>
    <w:rsid w:val="000A273A"/>
    <w:rsid w:val="000A2CCD"/>
    <w:rsid w:val="000A309D"/>
    <w:rsid w:val="000A322C"/>
    <w:rsid w:val="000A3344"/>
    <w:rsid w:val="000A35C8"/>
    <w:rsid w:val="000A3799"/>
    <w:rsid w:val="000A3D25"/>
    <w:rsid w:val="000A3ED6"/>
    <w:rsid w:val="000A460A"/>
    <w:rsid w:val="000A51A3"/>
    <w:rsid w:val="000A54FC"/>
    <w:rsid w:val="000A59C0"/>
    <w:rsid w:val="000A614C"/>
    <w:rsid w:val="000A6236"/>
    <w:rsid w:val="000A666B"/>
    <w:rsid w:val="000A690A"/>
    <w:rsid w:val="000A6B0A"/>
    <w:rsid w:val="000A6E84"/>
    <w:rsid w:val="000A6E96"/>
    <w:rsid w:val="000A6F19"/>
    <w:rsid w:val="000A7108"/>
    <w:rsid w:val="000A7238"/>
    <w:rsid w:val="000A74A1"/>
    <w:rsid w:val="000A7712"/>
    <w:rsid w:val="000A7AB8"/>
    <w:rsid w:val="000A7AFF"/>
    <w:rsid w:val="000A7B78"/>
    <w:rsid w:val="000A7D2E"/>
    <w:rsid w:val="000A7DBF"/>
    <w:rsid w:val="000B05FC"/>
    <w:rsid w:val="000B0B21"/>
    <w:rsid w:val="000B0E17"/>
    <w:rsid w:val="000B1062"/>
    <w:rsid w:val="000B13C1"/>
    <w:rsid w:val="000B189F"/>
    <w:rsid w:val="000B26BD"/>
    <w:rsid w:val="000B2C0D"/>
    <w:rsid w:val="000B33CC"/>
    <w:rsid w:val="000B35CE"/>
    <w:rsid w:val="000B3C46"/>
    <w:rsid w:val="000B4221"/>
    <w:rsid w:val="000B5239"/>
    <w:rsid w:val="000B5455"/>
    <w:rsid w:val="000B560A"/>
    <w:rsid w:val="000B5A2F"/>
    <w:rsid w:val="000B5C8C"/>
    <w:rsid w:val="000B5F45"/>
    <w:rsid w:val="000B690F"/>
    <w:rsid w:val="000B6C1A"/>
    <w:rsid w:val="000B6E4C"/>
    <w:rsid w:val="000B721A"/>
    <w:rsid w:val="000B7C67"/>
    <w:rsid w:val="000B7E11"/>
    <w:rsid w:val="000C051C"/>
    <w:rsid w:val="000C054E"/>
    <w:rsid w:val="000C0802"/>
    <w:rsid w:val="000C1AE8"/>
    <w:rsid w:val="000C29CF"/>
    <w:rsid w:val="000C31A1"/>
    <w:rsid w:val="000C3A93"/>
    <w:rsid w:val="000C473A"/>
    <w:rsid w:val="000C475A"/>
    <w:rsid w:val="000C4CAA"/>
    <w:rsid w:val="000C51ED"/>
    <w:rsid w:val="000C5FC7"/>
    <w:rsid w:val="000C67EE"/>
    <w:rsid w:val="000C6CAA"/>
    <w:rsid w:val="000D055A"/>
    <w:rsid w:val="000D25FF"/>
    <w:rsid w:val="000D28FF"/>
    <w:rsid w:val="000D29A8"/>
    <w:rsid w:val="000D2C1E"/>
    <w:rsid w:val="000D2E6A"/>
    <w:rsid w:val="000D2FD4"/>
    <w:rsid w:val="000D31FA"/>
    <w:rsid w:val="000D3554"/>
    <w:rsid w:val="000D450E"/>
    <w:rsid w:val="000D4E8F"/>
    <w:rsid w:val="000D62C1"/>
    <w:rsid w:val="000D6517"/>
    <w:rsid w:val="000D6DFC"/>
    <w:rsid w:val="000D7297"/>
    <w:rsid w:val="000D76B7"/>
    <w:rsid w:val="000D76D9"/>
    <w:rsid w:val="000D788A"/>
    <w:rsid w:val="000E0255"/>
    <w:rsid w:val="000E0329"/>
    <w:rsid w:val="000E0469"/>
    <w:rsid w:val="000E075E"/>
    <w:rsid w:val="000E0AAB"/>
    <w:rsid w:val="000E0AF1"/>
    <w:rsid w:val="000E0BBD"/>
    <w:rsid w:val="000E0E7E"/>
    <w:rsid w:val="000E1867"/>
    <w:rsid w:val="000E1CB3"/>
    <w:rsid w:val="000E1CF9"/>
    <w:rsid w:val="000E1F98"/>
    <w:rsid w:val="000E24FE"/>
    <w:rsid w:val="000E2A0A"/>
    <w:rsid w:val="000E3706"/>
    <w:rsid w:val="000E3BA1"/>
    <w:rsid w:val="000E3C91"/>
    <w:rsid w:val="000E4614"/>
    <w:rsid w:val="000E6066"/>
    <w:rsid w:val="000E630F"/>
    <w:rsid w:val="000E6622"/>
    <w:rsid w:val="000E6EBC"/>
    <w:rsid w:val="000E7019"/>
    <w:rsid w:val="000E7059"/>
    <w:rsid w:val="000E7168"/>
    <w:rsid w:val="000E75CF"/>
    <w:rsid w:val="000E77D5"/>
    <w:rsid w:val="000E786C"/>
    <w:rsid w:val="000E7BA4"/>
    <w:rsid w:val="000E7E93"/>
    <w:rsid w:val="000F0263"/>
    <w:rsid w:val="000F081D"/>
    <w:rsid w:val="000F0B1C"/>
    <w:rsid w:val="000F1044"/>
    <w:rsid w:val="000F1311"/>
    <w:rsid w:val="000F1A26"/>
    <w:rsid w:val="000F1A80"/>
    <w:rsid w:val="000F2360"/>
    <w:rsid w:val="000F2449"/>
    <w:rsid w:val="000F2829"/>
    <w:rsid w:val="000F2C09"/>
    <w:rsid w:val="000F3655"/>
    <w:rsid w:val="000F36DE"/>
    <w:rsid w:val="000F3D3F"/>
    <w:rsid w:val="000F4535"/>
    <w:rsid w:val="000F4696"/>
    <w:rsid w:val="000F46F2"/>
    <w:rsid w:val="000F4D0F"/>
    <w:rsid w:val="000F5145"/>
    <w:rsid w:val="000F5524"/>
    <w:rsid w:val="000F5749"/>
    <w:rsid w:val="000F57B5"/>
    <w:rsid w:val="000F5830"/>
    <w:rsid w:val="000F603D"/>
    <w:rsid w:val="000F618E"/>
    <w:rsid w:val="000F653C"/>
    <w:rsid w:val="000F70EE"/>
    <w:rsid w:val="000F71EA"/>
    <w:rsid w:val="000F73C6"/>
    <w:rsid w:val="000F7408"/>
    <w:rsid w:val="000F7CAD"/>
    <w:rsid w:val="000F7DDF"/>
    <w:rsid w:val="001000F8"/>
    <w:rsid w:val="00100BCF"/>
    <w:rsid w:val="00100D77"/>
    <w:rsid w:val="0010117C"/>
    <w:rsid w:val="00101BD1"/>
    <w:rsid w:val="00102250"/>
    <w:rsid w:val="00102287"/>
    <w:rsid w:val="00102315"/>
    <w:rsid w:val="001027A1"/>
    <w:rsid w:val="00102850"/>
    <w:rsid w:val="001029CC"/>
    <w:rsid w:val="00103630"/>
    <w:rsid w:val="00103AC4"/>
    <w:rsid w:val="00103D05"/>
    <w:rsid w:val="001041F8"/>
    <w:rsid w:val="0010439D"/>
    <w:rsid w:val="001051D6"/>
    <w:rsid w:val="00105386"/>
    <w:rsid w:val="00105A44"/>
    <w:rsid w:val="00105A61"/>
    <w:rsid w:val="00105D1D"/>
    <w:rsid w:val="00105FEA"/>
    <w:rsid w:val="001060DF"/>
    <w:rsid w:val="001062A2"/>
    <w:rsid w:val="001067AC"/>
    <w:rsid w:val="00106A10"/>
    <w:rsid w:val="00110255"/>
    <w:rsid w:val="001109EA"/>
    <w:rsid w:val="00110F56"/>
    <w:rsid w:val="00111C75"/>
    <w:rsid w:val="00111F49"/>
    <w:rsid w:val="0011213D"/>
    <w:rsid w:val="001127F4"/>
    <w:rsid w:val="00112994"/>
    <w:rsid w:val="00112A7F"/>
    <w:rsid w:val="0011339F"/>
    <w:rsid w:val="00113B41"/>
    <w:rsid w:val="00113CB3"/>
    <w:rsid w:val="0011453D"/>
    <w:rsid w:val="001146BB"/>
    <w:rsid w:val="00114D9D"/>
    <w:rsid w:val="00114E82"/>
    <w:rsid w:val="001151CC"/>
    <w:rsid w:val="00116B19"/>
    <w:rsid w:val="001174DB"/>
    <w:rsid w:val="00117889"/>
    <w:rsid w:val="00117B54"/>
    <w:rsid w:val="00120C17"/>
    <w:rsid w:val="001215F3"/>
    <w:rsid w:val="00121D1E"/>
    <w:rsid w:val="00122628"/>
    <w:rsid w:val="00122658"/>
    <w:rsid w:val="00122955"/>
    <w:rsid w:val="00122D4D"/>
    <w:rsid w:val="0012346F"/>
    <w:rsid w:val="00123682"/>
    <w:rsid w:val="0012371A"/>
    <w:rsid w:val="0012448C"/>
    <w:rsid w:val="00124629"/>
    <w:rsid w:val="00124BA3"/>
    <w:rsid w:val="00125321"/>
    <w:rsid w:val="0012537E"/>
    <w:rsid w:val="001256C5"/>
    <w:rsid w:val="001258CC"/>
    <w:rsid w:val="001258FF"/>
    <w:rsid w:val="00125A7E"/>
    <w:rsid w:val="00126813"/>
    <w:rsid w:val="0012699F"/>
    <w:rsid w:val="00126A40"/>
    <w:rsid w:val="00127062"/>
    <w:rsid w:val="00127B6E"/>
    <w:rsid w:val="00127FFE"/>
    <w:rsid w:val="00130796"/>
    <w:rsid w:val="00130D75"/>
    <w:rsid w:val="00130EB3"/>
    <w:rsid w:val="0013123B"/>
    <w:rsid w:val="001318E6"/>
    <w:rsid w:val="0013198E"/>
    <w:rsid w:val="001322CD"/>
    <w:rsid w:val="0013287A"/>
    <w:rsid w:val="00132D05"/>
    <w:rsid w:val="001333B9"/>
    <w:rsid w:val="00133A1F"/>
    <w:rsid w:val="00134450"/>
    <w:rsid w:val="001348CF"/>
    <w:rsid w:val="00134DB0"/>
    <w:rsid w:val="001355E0"/>
    <w:rsid w:val="0013562C"/>
    <w:rsid w:val="0013570F"/>
    <w:rsid w:val="001357B2"/>
    <w:rsid w:val="001358CF"/>
    <w:rsid w:val="0013667C"/>
    <w:rsid w:val="0013699B"/>
    <w:rsid w:val="00137600"/>
    <w:rsid w:val="00137748"/>
    <w:rsid w:val="001378AF"/>
    <w:rsid w:val="001411C4"/>
    <w:rsid w:val="00141455"/>
    <w:rsid w:val="001416F9"/>
    <w:rsid w:val="00142653"/>
    <w:rsid w:val="00143081"/>
    <w:rsid w:val="001436F8"/>
    <w:rsid w:val="0014421F"/>
    <w:rsid w:val="001448FB"/>
    <w:rsid w:val="00144E58"/>
    <w:rsid w:val="001456C4"/>
    <w:rsid w:val="001458E3"/>
    <w:rsid w:val="00145D68"/>
    <w:rsid w:val="00145D80"/>
    <w:rsid w:val="00146D8A"/>
    <w:rsid w:val="0014777A"/>
    <w:rsid w:val="00147FEB"/>
    <w:rsid w:val="00150A14"/>
    <w:rsid w:val="00150AF2"/>
    <w:rsid w:val="00150DB2"/>
    <w:rsid w:val="0015193D"/>
    <w:rsid w:val="00151AFB"/>
    <w:rsid w:val="0015207D"/>
    <w:rsid w:val="0015364E"/>
    <w:rsid w:val="0015397D"/>
    <w:rsid w:val="00153B8C"/>
    <w:rsid w:val="0015411F"/>
    <w:rsid w:val="001544F9"/>
    <w:rsid w:val="0015450E"/>
    <w:rsid w:val="001549AB"/>
    <w:rsid w:val="00154D29"/>
    <w:rsid w:val="00155014"/>
    <w:rsid w:val="0015510A"/>
    <w:rsid w:val="00155126"/>
    <w:rsid w:val="00155638"/>
    <w:rsid w:val="00155C4D"/>
    <w:rsid w:val="0015624D"/>
    <w:rsid w:val="00156DED"/>
    <w:rsid w:val="001570A2"/>
    <w:rsid w:val="001577F3"/>
    <w:rsid w:val="00157E0D"/>
    <w:rsid w:val="00157E99"/>
    <w:rsid w:val="0016017A"/>
    <w:rsid w:val="00160C5C"/>
    <w:rsid w:val="001619D9"/>
    <w:rsid w:val="00161D65"/>
    <w:rsid w:val="00161DDF"/>
    <w:rsid w:val="001621B8"/>
    <w:rsid w:val="001621EB"/>
    <w:rsid w:val="0016230D"/>
    <w:rsid w:val="001623E8"/>
    <w:rsid w:val="0016250F"/>
    <w:rsid w:val="0016284D"/>
    <w:rsid w:val="00162902"/>
    <w:rsid w:val="00162A98"/>
    <w:rsid w:val="00163125"/>
    <w:rsid w:val="00163184"/>
    <w:rsid w:val="001634AD"/>
    <w:rsid w:val="0016420A"/>
    <w:rsid w:val="0016476B"/>
    <w:rsid w:val="00165021"/>
    <w:rsid w:val="00165111"/>
    <w:rsid w:val="0016513A"/>
    <w:rsid w:val="001651B6"/>
    <w:rsid w:val="00165316"/>
    <w:rsid w:val="00165457"/>
    <w:rsid w:val="0016550D"/>
    <w:rsid w:val="00165C8B"/>
    <w:rsid w:val="001660FC"/>
    <w:rsid w:val="0016646D"/>
    <w:rsid w:val="00166A41"/>
    <w:rsid w:val="00166BAC"/>
    <w:rsid w:val="00166C94"/>
    <w:rsid w:val="00166D4B"/>
    <w:rsid w:val="00166DF6"/>
    <w:rsid w:val="001672C1"/>
    <w:rsid w:val="001673C6"/>
    <w:rsid w:val="001678EF"/>
    <w:rsid w:val="00167996"/>
    <w:rsid w:val="00167F63"/>
    <w:rsid w:val="00167F66"/>
    <w:rsid w:val="001702D1"/>
    <w:rsid w:val="001704A0"/>
    <w:rsid w:val="00170FFC"/>
    <w:rsid w:val="001711DD"/>
    <w:rsid w:val="0017121E"/>
    <w:rsid w:val="001712E9"/>
    <w:rsid w:val="001716D3"/>
    <w:rsid w:val="00171C1F"/>
    <w:rsid w:val="001721E1"/>
    <w:rsid w:val="00172AFA"/>
    <w:rsid w:val="00172CC0"/>
    <w:rsid w:val="00172D58"/>
    <w:rsid w:val="00173B46"/>
    <w:rsid w:val="00173C12"/>
    <w:rsid w:val="00173C3E"/>
    <w:rsid w:val="00173CDC"/>
    <w:rsid w:val="00174176"/>
    <w:rsid w:val="00174305"/>
    <w:rsid w:val="00174336"/>
    <w:rsid w:val="001744C9"/>
    <w:rsid w:val="00174C87"/>
    <w:rsid w:val="00174FB8"/>
    <w:rsid w:val="00175059"/>
    <w:rsid w:val="0017519F"/>
    <w:rsid w:val="00175943"/>
    <w:rsid w:val="00175A33"/>
    <w:rsid w:val="00176746"/>
    <w:rsid w:val="00176777"/>
    <w:rsid w:val="001767AC"/>
    <w:rsid w:val="00176E70"/>
    <w:rsid w:val="00177128"/>
    <w:rsid w:val="0017749C"/>
    <w:rsid w:val="001774F4"/>
    <w:rsid w:val="0017755B"/>
    <w:rsid w:val="00177C3F"/>
    <w:rsid w:val="00177F2D"/>
    <w:rsid w:val="00180077"/>
    <w:rsid w:val="00180823"/>
    <w:rsid w:val="00180CE7"/>
    <w:rsid w:val="00180F6A"/>
    <w:rsid w:val="0018136D"/>
    <w:rsid w:val="00181469"/>
    <w:rsid w:val="001815CC"/>
    <w:rsid w:val="001817EC"/>
    <w:rsid w:val="00181CAC"/>
    <w:rsid w:val="001822FD"/>
    <w:rsid w:val="001824EC"/>
    <w:rsid w:val="001828A6"/>
    <w:rsid w:val="00182913"/>
    <w:rsid w:val="00182D26"/>
    <w:rsid w:val="001832A0"/>
    <w:rsid w:val="001833B4"/>
    <w:rsid w:val="001837D5"/>
    <w:rsid w:val="001842C5"/>
    <w:rsid w:val="00184ACE"/>
    <w:rsid w:val="00185361"/>
    <w:rsid w:val="0018584B"/>
    <w:rsid w:val="0018589D"/>
    <w:rsid w:val="00185A2F"/>
    <w:rsid w:val="00185D4E"/>
    <w:rsid w:val="001861D2"/>
    <w:rsid w:val="001861F3"/>
    <w:rsid w:val="0018627F"/>
    <w:rsid w:val="00186785"/>
    <w:rsid w:val="001867F4"/>
    <w:rsid w:val="00186B56"/>
    <w:rsid w:val="00187374"/>
    <w:rsid w:val="0018740D"/>
    <w:rsid w:val="00187A17"/>
    <w:rsid w:val="00187B31"/>
    <w:rsid w:val="00187F26"/>
    <w:rsid w:val="00190CA1"/>
    <w:rsid w:val="00190D09"/>
    <w:rsid w:val="0019111C"/>
    <w:rsid w:val="00192210"/>
    <w:rsid w:val="00192685"/>
    <w:rsid w:val="0019279F"/>
    <w:rsid w:val="00192A47"/>
    <w:rsid w:val="00192A91"/>
    <w:rsid w:val="00193918"/>
    <w:rsid w:val="00193E3D"/>
    <w:rsid w:val="00194013"/>
    <w:rsid w:val="001946A3"/>
    <w:rsid w:val="0019478A"/>
    <w:rsid w:val="001956D0"/>
    <w:rsid w:val="00195717"/>
    <w:rsid w:val="00195A9E"/>
    <w:rsid w:val="00195BB0"/>
    <w:rsid w:val="00195C69"/>
    <w:rsid w:val="00195C85"/>
    <w:rsid w:val="00195DEA"/>
    <w:rsid w:val="00196044"/>
    <w:rsid w:val="00196076"/>
    <w:rsid w:val="00196513"/>
    <w:rsid w:val="00196B18"/>
    <w:rsid w:val="001975D3"/>
    <w:rsid w:val="001978A0"/>
    <w:rsid w:val="00197FC3"/>
    <w:rsid w:val="001A03A9"/>
    <w:rsid w:val="001A0A23"/>
    <w:rsid w:val="001A0E7A"/>
    <w:rsid w:val="001A1B94"/>
    <w:rsid w:val="001A283E"/>
    <w:rsid w:val="001A287B"/>
    <w:rsid w:val="001A2948"/>
    <w:rsid w:val="001A2980"/>
    <w:rsid w:val="001A368C"/>
    <w:rsid w:val="001A3BA5"/>
    <w:rsid w:val="001A40E3"/>
    <w:rsid w:val="001A4363"/>
    <w:rsid w:val="001A43E9"/>
    <w:rsid w:val="001A4644"/>
    <w:rsid w:val="001A495F"/>
    <w:rsid w:val="001A4E80"/>
    <w:rsid w:val="001A5BFD"/>
    <w:rsid w:val="001A6030"/>
    <w:rsid w:val="001A682E"/>
    <w:rsid w:val="001A6934"/>
    <w:rsid w:val="001A69C3"/>
    <w:rsid w:val="001A6A79"/>
    <w:rsid w:val="001A70F6"/>
    <w:rsid w:val="001A711F"/>
    <w:rsid w:val="001A721E"/>
    <w:rsid w:val="001A74F7"/>
    <w:rsid w:val="001A7536"/>
    <w:rsid w:val="001A7AA2"/>
    <w:rsid w:val="001B0167"/>
    <w:rsid w:val="001B0713"/>
    <w:rsid w:val="001B07CE"/>
    <w:rsid w:val="001B08FF"/>
    <w:rsid w:val="001B0C4B"/>
    <w:rsid w:val="001B1142"/>
    <w:rsid w:val="001B17A6"/>
    <w:rsid w:val="001B1C37"/>
    <w:rsid w:val="001B241C"/>
    <w:rsid w:val="001B3468"/>
    <w:rsid w:val="001B3A36"/>
    <w:rsid w:val="001B3D46"/>
    <w:rsid w:val="001B41EE"/>
    <w:rsid w:val="001B48DE"/>
    <w:rsid w:val="001B496C"/>
    <w:rsid w:val="001B4E6A"/>
    <w:rsid w:val="001B57C1"/>
    <w:rsid w:val="001B5D21"/>
    <w:rsid w:val="001B668A"/>
    <w:rsid w:val="001B68AF"/>
    <w:rsid w:val="001B6FBB"/>
    <w:rsid w:val="001B7111"/>
    <w:rsid w:val="001B728D"/>
    <w:rsid w:val="001B7787"/>
    <w:rsid w:val="001B7909"/>
    <w:rsid w:val="001B7AFE"/>
    <w:rsid w:val="001C0522"/>
    <w:rsid w:val="001C0663"/>
    <w:rsid w:val="001C06F4"/>
    <w:rsid w:val="001C0CB1"/>
    <w:rsid w:val="001C1024"/>
    <w:rsid w:val="001C106D"/>
    <w:rsid w:val="001C11F2"/>
    <w:rsid w:val="001C1ECC"/>
    <w:rsid w:val="001C27AC"/>
    <w:rsid w:val="001C27B2"/>
    <w:rsid w:val="001C3775"/>
    <w:rsid w:val="001C3EFF"/>
    <w:rsid w:val="001C4288"/>
    <w:rsid w:val="001C45C2"/>
    <w:rsid w:val="001C45F0"/>
    <w:rsid w:val="001C46C6"/>
    <w:rsid w:val="001C4F56"/>
    <w:rsid w:val="001C52E2"/>
    <w:rsid w:val="001C5645"/>
    <w:rsid w:val="001C5750"/>
    <w:rsid w:val="001C6377"/>
    <w:rsid w:val="001C6BEE"/>
    <w:rsid w:val="001C7701"/>
    <w:rsid w:val="001C7A3E"/>
    <w:rsid w:val="001C7FFC"/>
    <w:rsid w:val="001D0516"/>
    <w:rsid w:val="001D0B11"/>
    <w:rsid w:val="001D2882"/>
    <w:rsid w:val="001D2900"/>
    <w:rsid w:val="001D2E8B"/>
    <w:rsid w:val="001D3375"/>
    <w:rsid w:val="001D413C"/>
    <w:rsid w:val="001D423E"/>
    <w:rsid w:val="001D4409"/>
    <w:rsid w:val="001D45FD"/>
    <w:rsid w:val="001D4AA7"/>
    <w:rsid w:val="001D5124"/>
    <w:rsid w:val="001D5392"/>
    <w:rsid w:val="001D57DD"/>
    <w:rsid w:val="001D582E"/>
    <w:rsid w:val="001D5DB5"/>
    <w:rsid w:val="001D5EA7"/>
    <w:rsid w:val="001D6016"/>
    <w:rsid w:val="001D67F4"/>
    <w:rsid w:val="001D6FDD"/>
    <w:rsid w:val="001D72DA"/>
    <w:rsid w:val="001D7326"/>
    <w:rsid w:val="001D735A"/>
    <w:rsid w:val="001D7402"/>
    <w:rsid w:val="001D7463"/>
    <w:rsid w:val="001D74DA"/>
    <w:rsid w:val="001E0833"/>
    <w:rsid w:val="001E09D5"/>
    <w:rsid w:val="001E0B60"/>
    <w:rsid w:val="001E0E9B"/>
    <w:rsid w:val="001E11A2"/>
    <w:rsid w:val="001E127B"/>
    <w:rsid w:val="001E1992"/>
    <w:rsid w:val="001E19A4"/>
    <w:rsid w:val="001E1F9E"/>
    <w:rsid w:val="001E28B7"/>
    <w:rsid w:val="001E2B98"/>
    <w:rsid w:val="001E3226"/>
    <w:rsid w:val="001E3CD0"/>
    <w:rsid w:val="001E3E73"/>
    <w:rsid w:val="001E405F"/>
    <w:rsid w:val="001E46F2"/>
    <w:rsid w:val="001E4846"/>
    <w:rsid w:val="001E4B74"/>
    <w:rsid w:val="001E56FA"/>
    <w:rsid w:val="001E5D9F"/>
    <w:rsid w:val="001E6118"/>
    <w:rsid w:val="001E62CD"/>
    <w:rsid w:val="001E6544"/>
    <w:rsid w:val="001E6B96"/>
    <w:rsid w:val="001E71EE"/>
    <w:rsid w:val="001E71FE"/>
    <w:rsid w:val="001E78FF"/>
    <w:rsid w:val="001E7F1D"/>
    <w:rsid w:val="001F06C5"/>
    <w:rsid w:val="001F06E7"/>
    <w:rsid w:val="001F0A18"/>
    <w:rsid w:val="001F217A"/>
    <w:rsid w:val="001F220A"/>
    <w:rsid w:val="001F2C59"/>
    <w:rsid w:val="001F30FD"/>
    <w:rsid w:val="001F31AE"/>
    <w:rsid w:val="001F37E3"/>
    <w:rsid w:val="001F3AEA"/>
    <w:rsid w:val="001F3D61"/>
    <w:rsid w:val="001F3F1E"/>
    <w:rsid w:val="001F4044"/>
    <w:rsid w:val="001F462E"/>
    <w:rsid w:val="001F4D5A"/>
    <w:rsid w:val="001F4EB2"/>
    <w:rsid w:val="001F4EC0"/>
    <w:rsid w:val="001F4EC3"/>
    <w:rsid w:val="001F50BB"/>
    <w:rsid w:val="001F50FF"/>
    <w:rsid w:val="001F5BFD"/>
    <w:rsid w:val="001F5CBC"/>
    <w:rsid w:val="001F5DDE"/>
    <w:rsid w:val="001F643D"/>
    <w:rsid w:val="001F6AD2"/>
    <w:rsid w:val="001F7BC0"/>
    <w:rsid w:val="002002A1"/>
    <w:rsid w:val="002024FB"/>
    <w:rsid w:val="00202A77"/>
    <w:rsid w:val="002031FB"/>
    <w:rsid w:val="00203A35"/>
    <w:rsid w:val="00203AB3"/>
    <w:rsid w:val="00203EE5"/>
    <w:rsid w:val="002041C9"/>
    <w:rsid w:val="0020467D"/>
    <w:rsid w:val="00204A64"/>
    <w:rsid w:val="00205076"/>
    <w:rsid w:val="00205492"/>
    <w:rsid w:val="002054A7"/>
    <w:rsid w:val="0020554C"/>
    <w:rsid w:val="002058B9"/>
    <w:rsid w:val="00206535"/>
    <w:rsid w:val="002065A3"/>
    <w:rsid w:val="00206A30"/>
    <w:rsid w:val="00206A8A"/>
    <w:rsid w:val="002072CC"/>
    <w:rsid w:val="00207495"/>
    <w:rsid w:val="002079F2"/>
    <w:rsid w:val="002101A5"/>
    <w:rsid w:val="00210430"/>
    <w:rsid w:val="002104CE"/>
    <w:rsid w:val="002110AD"/>
    <w:rsid w:val="0021146D"/>
    <w:rsid w:val="00211D32"/>
    <w:rsid w:val="0021282C"/>
    <w:rsid w:val="00212B2D"/>
    <w:rsid w:val="00212DED"/>
    <w:rsid w:val="00212EEB"/>
    <w:rsid w:val="00213022"/>
    <w:rsid w:val="00213528"/>
    <w:rsid w:val="002136B7"/>
    <w:rsid w:val="002139B3"/>
    <w:rsid w:val="00213C77"/>
    <w:rsid w:val="00214991"/>
    <w:rsid w:val="002149CF"/>
    <w:rsid w:val="002149FB"/>
    <w:rsid w:val="00214F77"/>
    <w:rsid w:val="00215089"/>
    <w:rsid w:val="002158BD"/>
    <w:rsid w:val="00215A84"/>
    <w:rsid w:val="00215AD7"/>
    <w:rsid w:val="00215BC3"/>
    <w:rsid w:val="00215BC8"/>
    <w:rsid w:val="00216C40"/>
    <w:rsid w:val="00216DAF"/>
    <w:rsid w:val="00217169"/>
    <w:rsid w:val="0021718D"/>
    <w:rsid w:val="002171A2"/>
    <w:rsid w:val="0021748C"/>
    <w:rsid w:val="00217630"/>
    <w:rsid w:val="002176C3"/>
    <w:rsid w:val="00217B44"/>
    <w:rsid w:val="00220FA8"/>
    <w:rsid w:val="00221056"/>
    <w:rsid w:val="00221959"/>
    <w:rsid w:val="00221B85"/>
    <w:rsid w:val="00221D45"/>
    <w:rsid w:val="00221F75"/>
    <w:rsid w:val="00221FEA"/>
    <w:rsid w:val="00222D88"/>
    <w:rsid w:val="00222F49"/>
    <w:rsid w:val="00222F59"/>
    <w:rsid w:val="002231DC"/>
    <w:rsid w:val="00223266"/>
    <w:rsid w:val="00223626"/>
    <w:rsid w:val="00223BB6"/>
    <w:rsid w:val="00223CCB"/>
    <w:rsid w:val="002247EB"/>
    <w:rsid w:val="00224AB0"/>
    <w:rsid w:val="00224CC0"/>
    <w:rsid w:val="00225178"/>
    <w:rsid w:val="00225744"/>
    <w:rsid w:val="00225BAA"/>
    <w:rsid w:val="002263F2"/>
    <w:rsid w:val="00226B10"/>
    <w:rsid w:val="00227AC1"/>
    <w:rsid w:val="002303F4"/>
    <w:rsid w:val="002307BD"/>
    <w:rsid w:val="00230B69"/>
    <w:rsid w:val="00230C11"/>
    <w:rsid w:val="00231970"/>
    <w:rsid w:val="00231B5B"/>
    <w:rsid w:val="00231C0B"/>
    <w:rsid w:val="00231C28"/>
    <w:rsid w:val="002320ED"/>
    <w:rsid w:val="0023229E"/>
    <w:rsid w:val="002322F2"/>
    <w:rsid w:val="00232637"/>
    <w:rsid w:val="0023379A"/>
    <w:rsid w:val="00233B8B"/>
    <w:rsid w:val="00234234"/>
    <w:rsid w:val="002347F9"/>
    <w:rsid w:val="00234C04"/>
    <w:rsid w:val="002350E2"/>
    <w:rsid w:val="00235181"/>
    <w:rsid w:val="002355B4"/>
    <w:rsid w:val="002355D1"/>
    <w:rsid w:val="002357F1"/>
    <w:rsid w:val="002363AA"/>
    <w:rsid w:val="00236B02"/>
    <w:rsid w:val="00236BE5"/>
    <w:rsid w:val="00236D8B"/>
    <w:rsid w:val="00237BEB"/>
    <w:rsid w:val="0024042C"/>
    <w:rsid w:val="00240775"/>
    <w:rsid w:val="00240B1A"/>
    <w:rsid w:val="00240DAD"/>
    <w:rsid w:val="002420FB"/>
    <w:rsid w:val="0024250F"/>
    <w:rsid w:val="00242777"/>
    <w:rsid w:val="00242AB8"/>
    <w:rsid w:val="00242AFD"/>
    <w:rsid w:val="0024397B"/>
    <w:rsid w:val="00244158"/>
    <w:rsid w:val="002443A3"/>
    <w:rsid w:val="00244F2F"/>
    <w:rsid w:val="002454E7"/>
    <w:rsid w:val="002455A3"/>
    <w:rsid w:val="0024575D"/>
    <w:rsid w:val="002458B7"/>
    <w:rsid w:val="00245B05"/>
    <w:rsid w:val="00245BD1"/>
    <w:rsid w:val="002471F7"/>
    <w:rsid w:val="00247CB3"/>
    <w:rsid w:val="00247D2C"/>
    <w:rsid w:val="00251A62"/>
    <w:rsid w:val="00251B76"/>
    <w:rsid w:val="0025208A"/>
    <w:rsid w:val="002522D4"/>
    <w:rsid w:val="00252408"/>
    <w:rsid w:val="00252743"/>
    <w:rsid w:val="0025275D"/>
    <w:rsid w:val="00252781"/>
    <w:rsid w:val="00253086"/>
    <w:rsid w:val="00253878"/>
    <w:rsid w:val="00253A29"/>
    <w:rsid w:val="00253EAE"/>
    <w:rsid w:val="00254040"/>
    <w:rsid w:val="0025464A"/>
    <w:rsid w:val="002549F1"/>
    <w:rsid w:val="00254B23"/>
    <w:rsid w:val="0025515C"/>
    <w:rsid w:val="00255904"/>
    <w:rsid w:val="00255BA0"/>
    <w:rsid w:val="002560FD"/>
    <w:rsid w:val="002567A8"/>
    <w:rsid w:val="0025688C"/>
    <w:rsid w:val="00256F03"/>
    <w:rsid w:val="00257244"/>
    <w:rsid w:val="002578EB"/>
    <w:rsid w:val="00257F07"/>
    <w:rsid w:val="0026021F"/>
    <w:rsid w:val="00260350"/>
    <w:rsid w:val="00260AEB"/>
    <w:rsid w:val="00260D16"/>
    <w:rsid w:val="002612E8"/>
    <w:rsid w:val="00261396"/>
    <w:rsid w:val="002615DD"/>
    <w:rsid w:val="00262076"/>
    <w:rsid w:val="002626CF"/>
    <w:rsid w:val="00263000"/>
    <w:rsid w:val="002633B9"/>
    <w:rsid w:val="002634B0"/>
    <w:rsid w:val="00263984"/>
    <w:rsid w:val="00263A29"/>
    <w:rsid w:val="00263BBE"/>
    <w:rsid w:val="00264574"/>
    <w:rsid w:val="002647A2"/>
    <w:rsid w:val="00264934"/>
    <w:rsid w:val="0026618F"/>
    <w:rsid w:val="002664DD"/>
    <w:rsid w:val="0026655A"/>
    <w:rsid w:val="00266779"/>
    <w:rsid w:val="00266ADD"/>
    <w:rsid w:val="0026725C"/>
    <w:rsid w:val="0026732A"/>
    <w:rsid w:val="002703D4"/>
    <w:rsid w:val="00270851"/>
    <w:rsid w:val="00271465"/>
    <w:rsid w:val="002715A7"/>
    <w:rsid w:val="00271787"/>
    <w:rsid w:val="0027197B"/>
    <w:rsid w:val="00271CE5"/>
    <w:rsid w:val="00272A75"/>
    <w:rsid w:val="0027327A"/>
    <w:rsid w:val="00273DBD"/>
    <w:rsid w:val="00274139"/>
    <w:rsid w:val="00274559"/>
    <w:rsid w:val="00274D78"/>
    <w:rsid w:val="00274F26"/>
    <w:rsid w:val="00276843"/>
    <w:rsid w:val="00276A95"/>
    <w:rsid w:val="00276E5D"/>
    <w:rsid w:val="00277127"/>
    <w:rsid w:val="00277D73"/>
    <w:rsid w:val="002803C5"/>
    <w:rsid w:val="002808FD"/>
    <w:rsid w:val="00280998"/>
    <w:rsid w:val="00280BF2"/>
    <w:rsid w:val="00280C3F"/>
    <w:rsid w:val="002818F5"/>
    <w:rsid w:val="00281925"/>
    <w:rsid w:val="00281F11"/>
    <w:rsid w:val="00282020"/>
    <w:rsid w:val="002820FF"/>
    <w:rsid w:val="002821D4"/>
    <w:rsid w:val="00282A1A"/>
    <w:rsid w:val="00282BCC"/>
    <w:rsid w:val="0028314F"/>
    <w:rsid w:val="00283754"/>
    <w:rsid w:val="00283E65"/>
    <w:rsid w:val="00283FD3"/>
    <w:rsid w:val="002842CD"/>
    <w:rsid w:val="002845AB"/>
    <w:rsid w:val="002853CD"/>
    <w:rsid w:val="00285865"/>
    <w:rsid w:val="0028616C"/>
    <w:rsid w:val="0028658D"/>
    <w:rsid w:val="002865E4"/>
    <w:rsid w:val="00286745"/>
    <w:rsid w:val="00286C63"/>
    <w:rsid w:val="00286E7E"/>
    <w:rsid w:val="00287358"/>
    <w:rsid w:val="0028746B"/>
    <w:rsid w:val="00287AF9"/>
    <w:rsid w:val="002903C9"/>
    <w:rsid w:val="002908E4"/>
    <w:rsid w:val="00290B0C"/>
    <w:rsid w:val="00290D73"/>
    <w:rsid w:val="00291503"/>
    <w:rsid w:val="00291FE3"/>
    <w:rsid w:val="00292859"/>
    <w:rsid w:val="00292C99"/>
    <w:rsid w:val="00292F51"/>
    <w:rsid w:val="0029301E"/>
    <w:rsid w:val="00293370"/>
    <w:rsid w:val="00293536"/>
    <w:rsid w:val="00293F36"/>
    <w:rsid w:val="00294896"/>
    <w:rsid w:val="00294AA6"/>
    <w:rsid w:val="00294C1D"/>
    <w:rsid w:val="00294CA4"/>
    <w:rsid w:val="00294EFB"/>
    <w:rsid w:val="002950AF"/>
    <w:rsid w:val="00295468"/>
    <w:rsid w:val="0029589A"/>
    <w:rsid w:val="00295A1F"/>
    <w:rsid w:val="00296116"/>
    <w:rsid w:val="00296985"/>
    <w:rsid w:val="00296EAD"/>
    <w:rsid w:val="0029728A"/>
    <w:rsid w:val="002A0F36"/>
    <w:rsid w:val="002A1DC2"/>
    <w:rsid w:val="002A2AEC"/>
    <w:rsid w:val="002A2C97"/>
    <w:rsid w:val="002A34C0"/>
    <w:rsid w:val="002A3553"/>
    <w:rsid w:val="002A37D3"/>
    <w:rsid w:val="002A3894"/>
    <w:rsid w:val="002A3FBF"/>
    <w:rsid w:val="002A5514"/>
    <w:rsid w:val="002A69A7"/>
    <w:rsid w:val="002A7AB2"/>
    <w:rsid w:val="002B04F2"/>
    <w:rsid w:val="002B05FD"/>
    <w:rsid w:val="002B11C7"/>
    <w:rsid w:val="002B179D"/>
    <w:rsid w:val="002B1968"/>
    <w:rsid w:val="002B1D7B"/>
    <w:rsid w:val="002B1ECC"/>
    <w:rsid w:val="002B2463"/>
    <w:rsid w:val="002B2885"/>
    <w:rsid w:val="002B3342"/>
    <w:rsid w:val="002B388D"/>
    <w:rsid w:val="002B3A02"/>
    <w:rsid w:val="002B3DD8"/>
    <w:rsid w:val="002B3F2D"/>
    <w:rsid w:val="002B3FAF"/>
    <w:rsid w:val="002B4B19"/>
    <w:rsid w:val="002B50AB"/>
    <w:rsid w:val="002B53B6"/>
    <w:rsid w:val="002B5BA6"/>
    <w:rsid w:val="002B5BBE"/>
    <w:rsid w:val="002B5C68"/>
    <w:rsid w:val="002B63FD"/>
    <w:rsid w:val="002B6712"/>
    <w:rsid w:val="002B6B31"/>
    <w:rsid w:val="002B701C"/>
    <w:rsid w:val="002B71F6"/>
    <w:rsid w:val="002B7657"/>
    <w:rsid w:val="002B76BB"/>
    <w:rsid w:val="002B76CA"/>
    <w:rsid w:val="002B7FB5"/>
    <w:rsid w:val="002C01F7"/>
    <w:rsid w:val="002C0C3E"/>
    <w:rsid w:val="002C0D19"/>
    <w:rsid w:val="002C0D77"/>
    <w:rsid w:val="002C10C6"/>
    <w:rsid w:val="002C132F"/>
    <w:rsid w:val="002C1A7D"/>
    <w:rsid w:val="002C1C17"/>
    <w:rsid w:val="002C2300"/>
    <w:rsid w:val="002C3038"/>
    <w:rsid w:val="002C3117"/>
    <w:rsid w:val="002C4373"/>
    <w:rsid w:val="002C52E0"/>
    <w:rsid w:val="002C5C23"/>
    <w:rsid w:val="002C62B5"/>
    <w:rsid w:val="002C7C7F"/>
    <w:rsid w:val="002C7D05"/>
    <w:rsid w:val="002C7EFC"/>
    <w:rsid w:val="002D032E"/>
    <w:rsid w:val="002D0CC5"/>
    <w:rsid w:val="002D0EDE"/>
    <w:rsid w:val="002D0FE9"/>
    <w:rsid w:val="002D14A7"/>
    <w:rsid w:val="002D1A38"/>
    <w:rsid w:val="002D209B"/>
    <w:rsid w:val="002D2A48"/>
    <w:rsid w:val="002D2AFD"/>
    <w:rsid w:val="002D349D"/>
    <w:rsid w:val="002D36EE"/>
    <w:rsid w:val="002D38D1"/>
    <w:rsid w:val="002D3B80"/>
    <w:rsid w:val="002D3BAE"/>
    <w:rsid w:val="002D4066"/>
    <w:rsid w:val="002D41BE"/>
    <w:rsid w:val="002D4326"/>
    <w:rsid w:val="002D4E25"/>
    <w:rsid w:val="002D4E86"/>
    <w:rsid w:val="002D5D58"/>
    <w:rsid w:val="002D6CAF"/>
    <w:rsid w:val="002D7834"/>
    <w:rsid w:val="002D7A0E"/>
    <w:rsid w:val="002D7A5F"/>
    <w:rsid w:val="002D7A70"/>
    <w:rsid w:val="002E0F21"/>
    <w:rsid w:val="002E160E"/>
    <w:rsid w:val="002E2A63"/>
    <w:rsid w:val="002E2DDE"/>
    <w:rsid w:val="002E30AA"/>
    <w:rsid w:val="002E3506"/>
    <w:rsid w:val="002E37E4"/>
    <w:rsid w:val="002E381C"/>
    <w:rsid w:val="002E3EE4"/>
    <w:rsid w:val="002E4039"/>
    <w:rsid w:val="002E4B16"/>
    <w:rsid w:val="002E4EA6"/>
    <w:rsid w:val="002E520A"/>
    <w:rsid w:val="002E53F5"/>
    <w:rsid w:val="002E5782"/>
    <w:rsid w:val="002E5CDF"/>
    <w:rsid w:val="002E6139"/>
    <w:rsid w:val="002E61B9"/>
    <w:rsid w:val="002E6AA7"/>
    <w:rsid w:val="002E7379"/>
    <w:rsid w:val="002E73C8"/>
    <w:rsid w:val="002E7514"/>
    <w:rsid w:val="002E78D0"/>
    <w:rsid w:val="002E7E56"/>
    <w:rsid w:val="002F087B"/>
    <w:rsid w:val="002F15E5"/>
    <w:rsid w:val="002F1EAE"/>
    <w:rsid w:val="002F24D7"/>
    <w:rsid w:val="002F26E9"/>
    <w:rsid w:val="002F2798"/>
    <w:rsid w:val="002F2967"/>
    <w:rsid w:val="002F352B"/>
    <w:rsid w:val="002F3745"/>
    <w:rsid w:val="002F423D"/>
    <w:rsid w:val="002F4F00"/>
    <w:rsid w:val="002F4F2A"/>
    <w:rsid w:val="002F5535"/>
    <w:rsid w:val="002F5B36"/>
    <w:rsid w:val="002F5C14"/>
    <w:rsid w:val="002F6AF6"/>
    <w:rsid w:val="002F6E8C"/>
    <w:rsid w:val="002F6EB7"/>
    <w:rsid w:val="002F716D"/>
    <w:rsid w:val="002F7817"/>
    <w:rsid w:val="002F7993"/>
    <w:rsid w:val="002F7ED0"/>
    <w:rsid w:val="0030055D"/>
    <w:rsid w:val="0030057E"/>
    <w:rsid w:val="00300DEA"/>
    <w:rsid w:val="00301013"/>
    <w:rsid w:val="00301BC1"/>
    <w:rsid w:val="0030256E"/>
    <w:rsid w:val="00302802"/>
    <w:rsid w:val="00302F5E"/>
    <w:rsid w:val="0030323E"/>
    <w:rsid w:val="00303BD1"/>
    <w:rsid w:val="00303E53"/>
    <w:rsid w:val="00303FF8"/>
    <w:rsid w:val="00304726"/>
    <w:rsid w:val="00304911"/>
    <w:rsid w:val="00304B38"/>
    <w:rsid w:val="00304C4E"/>
    <w:rsid w:val="0030524D"/>
    <w:rsid w:val="003052E9"/>
    <w:rsid w:val="003052F4"/>
    <w:rsid w:val="0030574A"/>
    <w:rsid w:val="00305B81"/>
    <w:rsid w:val="003061F2"/>
    <w:rsid w:val="0030638F"/>
    <w:rsid w:val="0030653F"/>
    <w:rsid w:val="00306BB8"/>
    <w:rsid w:val="00306F29"/>
    <w:rsid w:val="003070F0"/>
    <w:rsid w:val="003073C8"/>
    <w:rsid w:val="003076C4"/>
    <w:rsid w:val="003102E7"/>
    <w:rsid w:val="00310468"/>
    <w:rsid w:val="00310CD3"/>
    <w:rsid w:val="00311580"/>
    <w:rsid w:val="003116AA"/>
    <w:rsid w:val="00311B99"/>
    <w:rsid w:val="00311E2F"/>
    <w:rsid w:val="00312089"/>
    <w:rsid w:val="00312A39"/>
    <w:rsid w:val="00312B01"/>
    <w:rsid w:val="00313362"/>
    <w:rsid w:val="00313786"/>
    <w:rsid w:val="00313812"/>
    <w:rsid w:val="00313ABA"/>
    <w:rsid w:val="00313B46"/>
    <w:rsid w:val="00313F76"/>
    <w:rsid w:val="00314179"/>
    <w:rsid w:val="00314DCF"/>
    <w:rsid w:val="00315BB0"/>
    <w:rsid w:val="00316B0C"/>
    <w:rsid w:val="00317108"/>
    <w:rsid w:val="00320205"/>
    <w:rsid w:val="0032033B"/>
    <w:rsid w:val="00320696"/>
    <w:rsid w:val="00320B64"/>
    <w:rsid w:val="00320C4B"/>
    <w:rsid w:val="00320FB3"/>
    <w:rsid w:val="003210B3"/>
    <w:rsid w:val="0032111B"/>
    <w:rsid w:val="00321791"/>
    <w:rsid w:val="00321932"/>
    <w:rsid w:val="00322426"/>
    <w:rsid w:val="00323252"/>
    <w:rsid w:val="003234E6"/>
    <w:rsid w:val="0032371A"/>
    <w:rsid w:val="00323828"/>
    <w:rsid w:val="00323A51"/>
    <w:rsid w:val="00323C27"/>
    <w:rsid w:val="00323CA5"/>
    <w:rsid w:val="0032424D"/>
    <w:rsid w:val="00324819"/>
    <w:rsid w:val="0032485A"/>
    <w:rsid w:val="0032489C"/>
    <w:rsid w:val="00325182"/>
    <w:rsid w:val="00325BC2"/>
    <w:rsid w:val="00325D90"/>
    <w:rsid w:val="003267DC"/>
    <w:rsid w:val="0032746D"/>
    <w:rsid w:val="00327695"/>
    <w:rsid w:val="00327D18"/>
    <w:rsid w:val="00327E22"/>
    <w:rsid w:val="003308F0"/>
    <w:rsid w:val="00331E67"/>
    <w:rsid w:val="00332287"/>
    <w:rsid w:val="0033230B"/>
    <w:rsid w:val="003324A1"/>
    <w:rsid w:val="00332D87"/>
    <w:rsid w:val="00333677"/>
    <w:rsid w:val="00333E97"/>
    <w:rsid w:val="00333FAA"/>
    <w:rsid w:val="00334E55"/>
    <w:rsid w:val="00334EFC"/>
    <w:rsid w:val="00335052"/>
    <w:rsid w:val="00335950"/>
    <w:rsid w:val="00335C5C"/>
    <w:rsid w:val="0033605F"/>
    <w:rsid w:val="003366FA"/>
    <w:rsid w:val="00336B07"/>
    <w:rsid w:val="0034058B"/>
    <w:rsid w:val="003406E8"/>
    <w:rsid w:val="00340A04"/>
    <w:rsid w:val="00340CB7"/>
    <w:rsid w:val="00341668"/>
    <w:rsid w:val="00342514"/>
    <w:rsid w:val="0034279A"/>
    <w:rsid w:val="00342A16"/>
    <w:rsid w:val="00342CAB"/>
    <w:rsid w:val="003438BA"/>
    <w:rsid w:val="00343CD8"/>
    <w:rsid w:val="00343D58"/>
    <w:rsid w:val="00344069"/>
    <w:rsid w:val="003454A1"/>
    <w:rsid w:val="00345743"/>
    <w:rsid w:val="00345AAE"/>
    <w:rsid w:val="00345C2E"/>
    <w:rsid w:val="003465D2"/>
    <w:rsid w:val="003470E1"/>
    <w:rsid w:val="00347192"/>
    <w:rsid w:val="00347783"/>
    <w:rsid w:val="003504C4"/>
    <w:rsid w:val="00350CDD"/>
    <w:rsid w:val="00350D98"/>
    <w:rsid w:val="00351731"/>
    <w:rsid w:val="00352185"/>
    <w:rsid w:val="003524F3"/>
    <w:rsid w:val="003529D0"/>
    <w:rsid w:val="00353436"/>
    <w:rsid w:val="00353C98"/>
    <w:rsid w:val="00353E48"/>
    <w:rsid w:val="00354129"/>
    <w:rsid w:val="00354161"/>
    <w:rsid w:val="003544D4"/>
    <w:rsid w:val="003557D8"/>
    <w:rsid w:val="003558EC"/>
    <w:rsid w:val="003562AF"/>
    <w:rsid w:val="00356307"/>
    <w:rsid w:val="0035632F"/>
    <w:rsid w:val="00356A8B"/>
    <w:rsid w:val="00356FDE"/>
    <w:rsid w:val="0035780E"/>
    <w:rsid w:val="00357AF1"/>
    <w:rsid w:val="00357C19"/>
    <w:rsid w:val="00360003"/>
    <w:rsid w:val="00360820"/>
    <w:rsid w:val="00360B8B"/>
    <w:rsid w:val="00360D28"/>
    <w:rsid w:val="00361647"/>
    <w:rsid w:val="003619C0"/>
    <w:rsid w:val="003625D9"/>
    <w:rsid w:val="003627F4"/>
    <w:rsid w:val="00362A84"/>
    <w:rsid w:val="00363211"/>
    <w:rsid w:val="0036337C"/>
    <w:rsid w:val="003636BF"/>
    <w:rsid w:val="0036392B"/>
    <w:rsid w:val="00363C96"/>
    <w:rsid w:val="00363D01"/>
    <w:rsid w:val="00363D6A"/>
    <w:rsid w:val="003642A3"/>
    <w:rsid w:val="0036514B"/>
    <w:rsid w:val="0036533C"/>
    <w:rsid w:val="003662B1"/>
    <w:rsid w:val="003665B8"/>
    <w:rsid w:val="00366C67"/>
    <w:rsid w:val="00367030"/>
    <w:rsid w:val="00370149"/>
    <w:rsid w:val="003703AA"/>
    <w:rsid w:val="00370AA7"/>
    <w:rsid w:val="00370CCD"/>
    <w:rsid w:val="0037137E"/>
    <w:rsid w:val="0037176A"/>
    <w:rsid w:val="003718CF"/>
    <w:rsid w:val="00371AC2"/>
    <w:rsid w:val="00372DD4"/>
    <w:rsid w:val="00372F30"/>
    <w:rsid w:val="003730D0"/>
    <w:rsid w:val="00373113"/>
    <w:rsid w:val="00373C32"/>
    <w:rsid w:val="0037441E"/>
    <w:rsid w:val="0037479F"/>
    <w:rsid w:val="00374A2B"/>
    <w:rsid w:val="00375475"/>
    <w:rsid w:val="003756BE"/>
    <w:rsid w:val="00375C85"/>
    <w:rsid w:val="0037603C"/>
    <w:rsid w:val="0037614A"/>
    <w:rsid w:val="0037634C"/>
    <w:rsid w:val="003763A1"/>
    <w:rsid w:val="00376634"/>
    <w:rsid w:val="00376DC8"/>
    <w:rsid w:val="0037738B"/>
    <w:rsid w:val="00377463"/>
    <w:rsid w:val="00377CD2"/>
    <w:rsid w:val="00377E84"/>
    <w:rsid w:val="00381161"/>
    <w:rsid w:val="003817C4"/>
    <w:rsid w:val="00381F16"/>
    <w:rsid w:val="00382144"/>
    <w:rsid w:val="0038293F"/>
    <w:rsid w:val="00382B13"/>
    <w:rsid w:val="00382E0F"/>
    <w:rsid w:val="00383530"/>
    <w:rsid w:val="003839C2"/>
    <w:rsid w:val="00383C5C"/>
    <w:rsid w:val="0038440D"/>
    <w:rsid w:val="003845B4"/>
    <w:rsid w:val="00384C3F"/>
    <w:rsid w:val="00385412"/>
    <w:rsid w:val="00385582"/>
    <w:rsid w:val="0038582E"/>
    <w:rsid w:val="00385858"/>
    <w:rsid w:val="00386745"/>
    <w:rsid w:val="00386832"/>
    <w:rsid w:val="00386EBB"/>
    <w:rsid w:val="003873DA"/>
    <w:rsid w:val="003879F6"/>
    <w:rsid w:val="00387B1A"/>
    <w:rsid w:val="00387EEE"/>
    <w:rsid w:val="00387F13"/>
    <w:rsid w:val="00390EF3"/>
    <w:rsid w:val="00391276"/>
    <w:rsid w:val="00391363"/>
    <w:rsid w:val="003914D9"/>
    <w:rsid w:val="003918FB"/>
    <w:rsid w:val="00391D47"/>
    <w:rsid w:val="00391E02"/>
    <w:rsid w:val="003920F7"/>
    <w:rsid w:val="00392D37"/>
    <w:rsid w:val="00392E8F"/>
    <w:rsid w:val="003935A4"/>
    <w:rsid w:val="00393A2A"/>
    <w:rsid w:val="00393B0B"/>
    <w:rsid w:val="0039498C"/>
    <w:rsid w:val="00394B3A"/>
    <w:rsid w:val="00394F8A"/>
    <w:rsid w:val="003958AD"/>
    <w:rsid w:val="00395A3E"/>
    <w:rsid w:val="00395FA1"/>
    <w:rsid w:val="003960E1"/>
    <w:rsid w:val="00396392"/>
    <w:rsid w:val="003974A1"/>
    <w:rsid w:val="0039786C"/>
    <w:rsid w:val="00397BE0"/>
    <w:rsid w:val="003A02C6"/>
    <w:rsid w:val="003A0B0C"/>
    <w:rsid w:val="003A0EA0"/>
    <w:rsid w:val="003A10D7"/>
    <w:rsid w:val="003A21CD"/>
    <w:rsid w:val="003A3107"/>
    <w:rsid w:val="003A3405"/>
    <w:rsid w:val="003A3C68"/>
    <w:rsid w:val="003A4055"/>
    <w:rsid w:val="003A41FB"/>
    <w:rsid w:val="003A4533"/>
    <w:rsid w:val="003A4837"/>
    <w:rsid w:val="003A4C48"/>
    <w:rsid w:val="003A54A7"/>
    <w:rsid w:val="003A5571"/>
    <w:rsid w:val="003A563F"/>
    <w:rsid w:val="003A58B1"/>
    <w:rsid w:val="003A5A7A"/>
    <w:rsid w:val="003A5B10"/>
    <w:rsid w:val="003A5D13"/>
    <w:rsid w:val="003A5F66"/>
    <w:rsid w:val="003A5F99"/>
    <w:rsid w:val="003A602E"/>
    <w:rsid w:val="003A6536"/>
    <w:rsid w:val="003A6DD2"/>
    <w:rsid w:val="003A6DD7"/>
    <w:rsid w:val="003A7839"/>
    <w:rsid w:val="003A7E3D"/>
    <w:rsid w:val="003B063D"/>
    <w:rsid w:val="003B0B5D"/>
    <w:rsid w:val="003B1646"/>
    <w:rsid w:val="003B1A3A"/>
    <w:rsid w:val="003B2453"/>
    <w:rsid w:val="003B3088"/>
    <w:rsid w:val="003B31EA"/>
    <w:rsid w:val="003B3691"/>
    <w:rsid w:val="003B3E02"/>
    <w:rsid w:val="003B430B"/>
    <w:rsid w:val="003B4AB6"/>
    <w:rsid w:val="003B4B0B"/>
    <w:rsid w:val="003B4F27"/>
    <w:rsid w:val="003B5242"/>
    <w:rsid w:val="003B55FB"/>
    <w:rsid w:val="003B5F85"/>
    <w:rsid w:val="003B6E42"/>
    <w:rsid w:val="003B723F"/>
    <w:rsid w:val="003B7426"/>
    <w:rsid w:val="003B7A3F"/>
    <w:rsid w:val="003B7C34"/>
    <w:rsid w:val="003C035B"/>
    <w:rsid w:val="003C0AC1"/>
    <w:rsid w:val="003C1174"/>
    <w:rsid w:val="003C129D"/>
    <w:rsid w:val="003C15B4"/>
    <w:rsid w:val="003C17AB"/>
    <w:rsid w:val="003C1957"/>
    <w:rsid w:val="003C2723"/>
    <w:rsid w:val="003C2A76"/>
    <w:rsid w:val="003C2C1D"/>
    <w:rsid w:val="003C2D5D"/>
    <w:rsid w:val="003C2FD0"/>
    <w:rsid w:val="003C3A37"/>
    <w:rsid w:val="003C401C"/>
    <w:rsid w:val="003C40E9"/>
    <w:rsid w:val="003C4171"/>
    <w:rsid w:val="003C4527"/>
    <w:rsid w:val="003C4B5A"/>
    <w:rsid w:val="003C50DA"/>
    <w:rsid w:val="003C5117"/>
    <w:rsid w:val="003C56FC"/>
    <w:rsid w:val="003C5B32"/>
    <w:rsid w:val="003C5B9A"/>
    <w:rsid w:val="003C60EA"/>
    <w:rsid w:val="003C671E"/>
    <w:rsid w:val="003C69AA"/>
    <w:rsid w:val="003C6C20"/>
    <w:rsid w:val="003C6CE4"/>
    <w:rsid w:val="003C7738"/>
    <w:rsid w:val="003C7C8E"/>
    <w:rsid w:val="003D005D"/>
    <w:rsid w:val="003D0683"/>
    <w:rsid w:val="003D074C"/>
    <w:rsid w:val="003D0977"/>
    <w:rsid w:val="003D0C5E"/>
    <w:rsid w:val="003D0E01"/>
    <w:rsid w:val="003D15B7"/>
    <w:rsid w:val="003D1810"/>
    <w:rsid w:val="003D1DD6"/>
    <w:rsid w:val="003D2150"/>
    <w:rsid w:val="003D3380"/>
    <w:rsid w:val="003D3745"/>
    <w:rsid w:val="003D37EB"/>
    <w:rsid w:val="003D3B90"/>
    <w:rsid w:val="003D4EFA"/>
    <w:rsid w:val="003D53C5"/>
    <w:rsid w:val="003D5407"/>
    <w:rsid w:val="003D54BD"/>
    <w:rsid w:val="003D6521"/>
    <w:rsid w:val="003D6E90"/>
    <w:rsid w:val="003D6EA9"/>
    <w:rsid w:val="003D7126"/>
    <w:rsid w:val="003D719C"/>
    <w:rsid w:val="003D74C9"/>
    <w:rsid w:val="003D7A70"/>
    <w:rsid w:val="003E0AA0"/>
    <w:rsid w:val="003E198C"/>
    <w:rsid w:val="003E1C74"/>
    <w:rsid w:val="003E227A"/>
    <w:rsid w:val="003E2297"/>
    <w:rsid w:val="003E252A"/>
    <w:rsid w:val="003E2B04"/>
    <w:rsid w:val="003E2D85"/>
    <w:rsid w:val="003E399E"/>
    <w:rsid w:val="003E3ABE"/>
    <w:rsid w:val="003E3E49"/>
    <w:rsid w:val="003E44C3"/>
    <w:rsid w:val="003E4A45"/>
    <w:rsid w:val="003E4C8D"/>
    <w:rsid w:val="003E4FAF"/>
    <w:rsid w:val="003E5895"/>
    <w:rsid w:val="003E5ACA"/>
    <w:rsid w:val="003E5D4C"/>
    <w:rsid w:val="003E5F6C"/>
    <w:rsid w:val="003E61BD"/>
    <w:rsid w:val="003E62B8"/>
    <w:rsid w:val="003E6336"/>
    <w:rsid w:val="003E685F"/>
    <w:rsid w:val="003E715A"/>
    <w:rsid w:val="003E7B4F"/>
    <w:rsid w:val="003E7FC2"/>
    <w:rsid w:val="003F142B"/>
    <w:rsid w:val="003F17C5"/>
    <w:rsid w:val="003F228A"/>
    <w:rsid w:val="003F22EB"/>
    <w:rsid w:val="003F2609"/>
    <w:rsid w:val="003F27CF"/>
    <w:rsid w:val="003F38D5"/>
    <w:rsid w:val="003F395B"/>
    <w:rsid w:val="003F488D"/>
    <w:rsid w:val="003F4B3D"/>
    <w:rsid w:val="003F4C55"/>
    <w:rsid w:val="003F5FD9"/>
    <w:rsid w:val="003F74CE"/>
    <w:rsid w:val="003F75C4"/>
    <w:rsid w:val="003F77CF"/>
    <w:rsid w:val="003F79E0"/>
    <w:rsid w:val="00400D21"/>
    <w:rsid w:val="00400D72"/>
    <w:rsid w:val="00400F73"/>
    <w:rsid w:val="0040133C"/>
    <w:rsid w:val="004014B8"/>
    <w:rsid w:val="00401501"/>
    <w:rsid w:val="00401820"/>
    <w:rsid w:val="00401B4C"/>
    <w:rsid w:val="00401DA6"/>
    <w:rsid w:val="00401EBB"/>
    <w:rsid w:val="00402723"/>
    <w:rsid w:val="004028E4"/>
    <w:rsid w:val="00402AD3"/>
    <w:rsid w:val="00402DBB"/>
    <w:rsid w:val="00402FB3"/>
    <w:rsid w:val="00403384"/>
    <w:rsid w:val="0040384A"/>
    <w:rsid w:val="00403F8B"/>
    <w:rsid w:val="004053E7"/>
    <w:rsid w:val="00405526"/>
    <w:rsid w:val="00405684"/>
    <w:rsid w:val="004064E0"/>
    <w:rsid w:val="00407430"/>
    <w:rsid w:val="004074A5"/>
    <w:rsid w:val="00407C1D"/>
    <w:rsid w:val="004106C9"/>
    <w:rsid w:val="0041126D"/>
    <w:rsid w:val="004114D1"/>
    <w:rsid w:val="004117B9"/>
    <w:rsid w:val="00411EEA"/>
    <w:rsid w:val="00412046"/>
    <w:rsid w:val="00412CEF"/>
    <w:rsid w:val="00412D11"/>
    <w:rsid w:val="00412EA1"/>
    <w:rsid w:val="00413B8C"/>
    <w:rsid w:val="00413B9B"/>
    <w:rsid w:val="0041416C"/>
    <w:rsid w:val="00414A9F"/>
    <w:rsid w:val="00414D02"/>
    <w:rsid w:val="00414E50"/>
    <w:rsid w:val="00415240"/>
    <w:rsid w:val="00415A50"/>
    <w:rsid w:val="004161D3"/>
    <w:rsid w:val="00416263"/>
    <w:rsid w:val="00416392"/>
    <w:rsid w:val="0041650C"/>
    <w:rsid w:val="00416BC1"/>
    <w:rsid w:val="00416BC9"/>
    <w:rsid w:val="00416D18"/>
    <w:rsid w:val="004171E7"/>
    <w:rsid w:val="0041736A"/>
    <w:rsid w:val="00417A15"/>
    <w:rsid w:val="00417CC1"/>
    <w:rsid w:val="004208A5"/>
    <w:rsid w:val="00421446"/>
    <w:rsid w:val="00421A11"/>
    <w:rsid w:val="00421A22"/>
    <w:rsid w:val="00421D15"/>
    <w:rsid w:val="00421E1D"/>
    <w:rsid w:val="00422113"/>
    <w:rsid w:val="00422B57"/>
    <w:rsid w:val="00422E4E"/>
    <w:rsid w:val="004233BB"/>
    <w:rsid w:val="00423E3F"/>
    <w:rsid w:val="00424502"/>
    <w:rsid w:val="00424CD9"/>
    <w:rsid w:val="00424DCA"/>
    <w:rsid w:val="00424DD3"/>
    <w:rsid w:val="00425028"/>
    <w:rsid w:val="004255A1"/>
    <w:rsid w:val="00425646"/>
    <w:rsid w:val="004259AD"/>
    <w:rsid w:val="00425C13"/>
    <w:rsid w:val="00425CB9"/>
    <w:rsid w:val="00426221"/>
    <w:rsid w:val="004263AA"/>
    <w:rsid w:val="0042647E"/>
    <w:rsid w:val="004264F0"/>
    <w:rsid w:val="00426882"/>
    <w:rsid w:val="00427182"/>
    <w:rsid w:val="0042744F"/>
    <w:rsid w:val="00427BFA"/>
    <w:rsid w:val="00427F52"/>
    <w:rsid w:val="00427FC3"/>
    <w:rsid w:val="00430217"/>
    <w:rsid w:val="00430525"/>
    <w:rsid w:val="004317D7"/>
    <w:rsid w:val="00431A30"/>
    <w:rsid w:val="00431FBC"/>
    <w:rsid w:val="004322A6"/>
    <w:rsid w:val="004332A9"/>
    <w:rsid w:val="004337E3"/>
    <w:rsid w:val="004344AE"/>
    <w:rsid w:val="00434781"/>
    <w:rsid w:val="004347F9"/>
    <w:rsid w:val="00434939"/>
    <w:rsid w:val="0043603A"/>
    <w:rsid w:val="0043627F"/>
    <w:rsid w:val="00436BF1"/>
    <w:rsid w:val="004377B3"/>
    <w:rsid w:val="00440C84"/>
    <w:rsid w:val="00440EE4"/>
    <w:rsid w:val="00441372"/>
    <w:rsid w:val="00441736"/>
    <w:rsid w:val="00441C31"/>
    <w:rsid w:val="00441E9D"/>
    <w:rsid w:val="00442252"/>
    <w:rsid w:val="0044230C"/>
    <w:rsid w:val="004428A5"/>
    <w:rsid w:val="00442FD8"/>
    <w:rsid w:val="0044333D"/>
    <w:rsid w:val="0044368D"/>
    <w:rsid w:val="004436B7"/>
    <w:rsid w:val="004437C8"/>
    <w:rsid w:val="004438F2"/>
    <w:rsid w:val="00443900"/>
    <w:rsid w:val="00443958"/>
    <w:rsid w:val="0044478D"/>
    <w:rsid w:val="00444B36"/>
    <w:rsid w:val="00444F43"/>
    <w:rsid w:val="004454BF"/>
    <w:rsid w:val="004458D3"/>
    <w:rsid w:val="0044600F"/>
    <w:rsid w:val="00446487"/>
    <w:rsid w:val="00446B31"/>
    <w:rsid w:val="00446FE1"/>
    <w:rsid w:val="004472DB"/>
    <w:rsid w:val="004476BB"/>
    <w:rsid w:val="00447E7E"/>
    <w:rsid w:val="00450118"/>
    <w:rsid w:val="00450615"/>
    <w:rsid w:val="004506CA"/>
    <w:rsid w:val="00450F2A"/>
    <w:rsid w:val="004512A2"/>
    <w:rsid w:val="0045153B"/>
    <w:rsid w:val="004516C0"/>
    <w:rsid w:val="004522B6"/>
    <w:rsid w:val="004522FE"/>
    <w:rsid w:val="00452B25"/>
    <w:rsid w:val="004531BE"/>
    <w:rsid w:val="004538CC"/>
    <w:rsid w:val="00453D2C"/>
    <w:rsid w:val="00453E00"/>
    <w:rsid w:val="004543DE"/>
    <w:rsid w:val="004544E6"/>
    <w:rsid w:val="004558C4"/>
    <w:rsid w:val="00457025"/>
    <w:rsid w:val="0045763F"/>
    <w:rsid w:val="00457967"/>
    <w:rsid w:val="004600D3"/>
    <w:rsid w:val="00460799"/>
    <w:rsid w:val="00460A58"/>
    <w:rsid w:val="00460CA5"/>
    <w:rsid w:val="00460E1A"/>
    <w:rsid w:val="004613C2"/>
    <w:rsid w:val="004617F2"/>
    <w:rsid w:val="00461A5B"/>
    <w:rsid w:val="00461CEB"/>
    <w:rsid w:val="00461DD7"/>
    <w:rsid w:val="00462BAE"/>
    <w:rsid w:val="00462C08"/>
    <w:rsid w:val="00463340"/>
    <w:rsid w:val="004634F8"/>
    <w:rsid w:val="00463F9C"/>
    <w:rsid w:val="004643F5"/>
    <w:rsid w:val="00464615"/>
    <w:rsid w:val="00464B4C"/>
    <w:rsid w:val="00464BF0"/>
    <w:rsid w:val="00464FA4"/>
    <w:rsid w:val="00465171"/>
    <w:rsid w:val="00465231"/>
    <w:rsid w:val="004656D4"/>
    <w:rsid w:val="00465D5A"/>
    <w:rsid w:val="004661DE"/>
    <w:rsid w:val="00466579"/>
    <w:rsid w:val="004669D4"/>
    <w:rsid w:val="004671E2"/>
    <w:rsid w:val="00467947"/>
    <w:rsid w:val="00467E4F"/>
    <w:rsid w:val="00470087"/>
    <w:rsid w:val="00470129"/>
    <w:rsid w:val="00470167"/>
    <w:rsid w:val="0047034A"/>
    <w:rsid w:val="00470B38"/>
    <w:rsid w:val="00470FA6"/>
    <w:rsid w:val="004718A0"/>
    <w:rsid w:val="00471E99"/>
    <w:rsid w:val="00472060"/>
    <w:rsid w:val="004730D9"/>
    <w:rsid w:val="004734CF"/>
    <w:rsid w:val="004739D2"/>
    <w:rsid w:val="00474A3F"/>
    <w:rsid w:val="00475007"/>
    <w:rsid w:val="00475114"/>
    <w:rsid w:val="004754E1"/>
    <w:rsid w:val="00475957"/>
    <w:rsid w:val="00475A25"/>
    <w:rsid w:val="00476709"/>
    <w:rsid w:val="00476D71"/>
    <w:rsid w:val="0047773E"/>
    <w:rsid w:val="00477C07"/>
    <w:rsid w:val="00480253"/>
    <w:rsid w:val="00480557"/>
    <w:rsid w:val="00480A4C"/>
    <w:rsid w:val="00480B61"/>
    <w:rsid w:val="00480E8E"/>
    <w:rsid w:val="00481231"/>
    <w:rsid w:val="004814EC"/>
    <w:rsid w:val="00481FF7"/>
    <w:rsid w:val="0048297E"/>
    <w:rsid w:val="00482C27"/>
    <w:rsid w:val="00482DCB"/>
    <w:rsid w:val="00483BFC"/>
    <w:rsid w:val="00483D0F"/>
    <w:rsid w:val="0048404D"/>
    <w:rsid w:val="00484181"/>
    <w:rsid w:val="004844A0"/>
    <w:rsid w:val="0048457F"/>
    <w:rsid w:val="004849E6"/>
    <w:rsid w:val="00484D71"/>
    <w:rsid w:val="00484FAB"/>
    <w:rsid w:val="00485605"/>
    <w:rsid w:val="004856E3"/>
    <w:rsid w:val="0048584C"/>
    <w:rsid w:val="00485913"/>
    <w:rsid w:val="00485DAF"/>
    <w:rsid w:val="00485ED0"/>
    <w:rsid w:val="00486377"/>
    <w:rsid w:val="00486454"/>
    <w:rsid w:val="00486E6A"/>
    <w:rsid w:val="00487055"/>
    <w:rsid w:val="004874BE"/>
    <w:rsid w:val="00487C9F"/>
    <w:rsid w:val="00487F74"/>
    <w:rsid w:val="00490FBD"/>
    <w:rsid w:val="0049161A"/>
    <w:rsid w:val="004916B3"/>
    <w:rsid w:val="00492731"/>
    <w:rsid w:val="00492DAB"/>
    <w:rsid w:val="004934F2"/>
    <w:rsid w:val="00493C74"/>
    <w:rsid w:val="00494D77"/>
    <w:rsid w:val="004955F0"/>
    <w:rsid w:val="00495698"/>
    <w:rsid w:val="00495A2C"/>
    <w:rsid w:val="00496FCE"/>
    <w:rsid w:val="0049733A"/>
    <w:rsid w:val="00497649"/>
    <w:rsid w:val="004976FF"/>
    <w:rsid w:val="004A0565"/>
    <w:rsid w:val="004A09A8"/>
    <w:rsid w:val="004A1CA3"/>
    <w:rsid w:val="004A2161"/>
    <w:rsid w:val="004A26C7"/>
    <w:rsid w:val="004A26FB"/>
    <w:rsid w:val="004A2712"/>
    <w:rsid w:val="004A2D16"/>
    <w:rsid w:val="004A308D"/>
    <w:rsid w:val="004A3258"/>
    <w:rsid w:val="004A3344"/>
    <w:rsid w:val="004A3958"/>
    <w:rsid w:val="004A4BD5"/>
    <w:rsid w:val="004A4F3C"/>
    <w:rsid w:val="004A54D0"/>
    <w:rsid w:val="004A5A4C"/>
    <w:rsid w:val="004A5B20"/>
    <w:rsid w:val="004A6158"/>
    <w:rsid w:val="004A6482"/>
    <w:rsid w:val="004A69C6"/>
    <w:rsid w:val="004A6CA3"/>
    <w:rsid w:val="004A6D57"/>
    <w:rsid w:val="004A704D"/>
    <w:rsid w:val="004A7209"/>
    <w:rsid w:val="004A78B5"/>
    <w:rsid w:val="004B007B"/>
    <w:rsid w:val="004B0988"/>
    <w:rsid w:val="004B09BE"/>
    <w:rsid w:val="004B0B88"/>
    <w:rsid w:val="004B0FB3"/>
    <w:rsid w:val="004B1685"/>
    <w:rsid w:val="004B2580"/>
    <w:rsid w:val="004B2B0C"/>
    <w:rsid w:val="004B34B3"/>
    <w:rsid w:val="004B3703"/>
    <w:rsid w:val="004B4189"/>
    <w:rsid w:val="004B479E"/>
    <w:rsid w:val="004B57CD"/>
    <w:rsid w:val="004B5817"/>
    <w:rsid w:val="004B6AE8"/>
    <w:rsid w:val="004B6E41"/>
    <w:rsid w:val="004B7E04"/>
    <w:rsid w:val="004C0099"/>
    <w:rsid w:val="004C0CB7"/>
    <w:rsid w:val="004C1103"/>
    <w:rsid w:val="004C1312"/>
    <w:rsid w:val="004C1758"/>
    <w:rsid w:val="004C17A9"/>
    <w:rsid w:val="004C24EF"/>
    <w:rsid w:val="004C27A4"/>
    <w:rsid w:val="004C2940"/>
    <w:rsid w:val="004C2CDB"/>
    <w:rsid w:val="004C3841"/>
    <w:rsid w:val="004C3A4E"/>
    <w:rsid w:val="004C3B85"/>
    <w:rsid w:val="004C4306"/>
    <w:rsid w:val="004C523D"/>
    <w:rsid w:val="004C54FD"/>
    <w:rsid w:val="004C5C3B"/>
    <w:rsid w:val="004C5D09"/>
    <w:rsid w:val="004C631E"/>
    <w:rsid w:val="004C67F1"/>
    <w:rsid w:val="004C6F2E"/>
    <w:rsid w:val="004C754D"/>
    <w:rsid w:val="004C767C"/>
    <w:rsid w:val="004D0485"/>
    <w:rsid w:val="004D074A"/>
    <w:rsid w:val="004D0EEF"/>
    <w:rsid w:val="004D1526"/>
    <w:rsid w:val="004D18EF"/>
    <w:rsid w:val="004D192B"/>
    <w:rsid w:val="004D1937"/>
    <w:rsid w:val="004D19F6"/>
    <w:rsid w:val="004D1C54"/>
    <w:rsid w:val="004D229E"/>
    <w:rsid w:val="004D23E1"/>
    <w:rsid w:val="004D2A80"/>
    <w:rsid w:val="004D2B8E"/>
    <w:rsid w:val="004D2BE1"/>
    <w:rsid w:val="004D304E"/>
    <w:rsid w:val="004D344B"/>
    <w:rsid w:val="004D3D9D"/>
    <w:rsid w:val="004D3F88"/>
    <w:rsid w:val="004D4070"/>
    <w:rsid w:val="004D4717"/>
    <w:rsid w:val="004D4A55"/>
    <w:rsid w:val="004D4C39"/>
    <w:rsid w:val="004D4D0E"/>
    <w:rsid w:val="004D4E3E"/>
    <w:rsid w:val="004D513F"/>
    <w:rsid w:val="004D52D3"/>
    <w:rsid w:val="004D5D6A"/>
    <w:rsid w:val="004D5D91"/>
    <w:rsid w:val="004D5E60"/>
    <w:rsid w:val="004D663D"/>
    <w:rsid w:val="004D6BFB"/>
    <w:rsid w:val="004D6E62"/>
    <w:rsid w:val="004D728F"/>
    <w:rsid w:val="004D7D82"/>
    <w:rsid w:val="004E0C00"/>
    <w:rsid w:val="004E0F73"/>
    <w:rsid w:val="004E1016"/>
    <w:rsid w:val="004E16FE"/>
    <w:rsid w:val="004E1C57"/>
    <w:rsid w:val="004E203D"/>
    <w:rsid w:val="004E207D"/>
    <w:rsid w:val="004E2979"/>
    <w:rsid w:val="004E38C4"/>
    <w:rsid w:val="004E40F2"/>
    <w:rsid w:val="004E41A6"/>
    <w:rsid w:val="004E4291"/>
    <w:rsid w:val="004E46C6"/>
    <w:rsid w:val="004E4B85"/>
    <w:rsid w:val="004E4EE5"/>
    <w:rsid w:val="004E5C86"/>
    <w:rsid w:val="004E63C3"/>
    <w:rsid w:val="004E6478"/>
    <w:rsid w:val="004E6DD4"/>
    <w:rsid w:val="004E792B"/>
    <w:rsid w:val="004F076A"/>
    <w:rsid w:val="004F0E59"/>
    <w:rsid w:val="004F10E4"/>
    <w:rsid w:val="004F1413"/>
    <w:rsid w:val="004F1C5D"/>
    <w:rsid w:val="004F2118"/>
    <w:rsid w:val="004F2DD6"/>
    <w:rsid w:val="004F377D"/>
    <w:rsid w:val="004F39F1"/>
    <w:rsid w:val="004F39F2"/>
    <w:rsid w:val="004F3C3B"/>
    <w:rsid w:val="004F4DAF"/>
    <w:rsid w:val="004F4F13"/>
    <w:rsid w:val="004F5039"/>
    <w:rsid w:val="004F5E44"/>
    <w:rsid w:val="004F6018"/>
    <w:rsid w:val="004F6693"/>
    <w:rsid w:val="004F67C8"/>
    <w:rsid w:val="004F68B5"/>
    <w:rsid w:val="004F6A2D"/>
    <w:rsid w:val="004F6DB1"/>
    <w:rsid w:val="004F7B5B"/>
    <w:rsid w:val="004F7B66"/>
    <w:rsid w:val="004F7BA2"/>
    <w:rsid w:val="00500810"/>
    <w:rsid w:val="005009BD"/>
    <w:rsid w:val="00500BBC"/>
    <w:rsid w:val="00500BD4"/>
    <w:rsid w:val="005012E8"/>
    <w:rsid w:val="0050163A"/>
    <w:rsid w:val="005017B3"/>
    <w:rsid w:val="005017C1"/>
    <w:rsid w:val="005029D2"/>
    <w:rsid w:val="00502C3A"/>
    <w:rsid w:val="00503180"/>
    <w:rsid w:val="005032EA"/>
    <w:rsid w:val="0050362F"/>
    <w:rsid w:val="00503688"/>
    <w:rsid w:val="00503912"/>
    <w:rsid w:val="00503D31"/>
    <w:rsid w:val="00504B5E"/>
    <w:rsid w:val="005053C1"/>
    <w:rsid w:val="005053C9"/>
    <w:rsid w:val="00506768"/>
    <w:rsid w:val="0050685D"/>
    <w:rsid w:val="0050758C"/>
    <w:rsid w:val="005101C2"/>
    <w:rsid w:val="005101D3"/>
    <w:rsid w:val="0051028C"/>
    <w:rsid w:val="005104E5"/>
    <w:rsid w:val="00510765"/>
    <w:rsid w:val="00511117"/>
    <w:rsid w:val="00512016"/>
    <w:rsid w:val="0051228B"/>
    <w:rsid w:val="00512949"/>
    <w:rsid w:val="00512EED"/>
    <w:rsid w:val="00513450"/>
    <w:rsid w:val="00513A5F"/>
    <w:rsid w:val="005140BA"/>
    <w:rsid w:val="005141E4"/>
    <w:rsid w:val="00514311"/>
    <w:rsid w:val="00515B6D"/>
    <w:rsid w:val="00515B90"/>
    <w:rsid w:val="00515FCB"/>
    <w:rsid w:val="00516127"/>
    <w:rsid w:val="00516652"/>
    <w:rsid w:val="00516A15"/>
    <w:rsid w:val="00516E59"/>
    <w:rsid w:val="00516EB5"/>
    <w:rsid w:val="005170FF"/>
    <w:rsid w:val="00517568"/>
    <w:rsid w:val="00520153"/>
    <w:rsid w:val="005205ED"/>
    <w:rsid w:val="005207C5"/>
    <w:rsid w:val="00520A20"/>
    <w:rsid w:val="00520BC3"/>
    <w:rsid w:val="005212A0"/>
    <w:rsid w:val="00521F83"/>
    <w:rsid w:val="005220AB"/>
    <w:rsid w:val="0052239B"/>
    <w:rsid w:val="0052277D"/>
    <w:rsid w:val="005234D8"/>
    <w:rsid w:val="0052395E"/>
    <w:rsid w:val="00523B13"/>
    <w:rsid w:val="00523BAA"/>
    <w:rsid w:val="00523CDA"/>
    <w:rsid w:val="00523EC0"/>
    <w:rsid w:val="005241D9"/>
    <w:rsid w:val="0052471D"/>
    <w:rsid w:val="00524844"/>
    <w:rsid w:val="00524D4A"/>
    <w:rsid w:val="00524DCF"/>
    <w:rsid w:val="00524DFB"/>
    <w:rsid w:val="00524FF4"/>
    <w:rsid w:val="005251D3"/>
    <w:rsid w:val="00525262"/>
    <w:rsid w:val="00525C0F"/>
    <w:rsid w:val="00525CA5"/>
    <w:rsid w:val="00525DBE"/>
    <w:rsid w:val="00526246"/>
    <w:rsid w:val="0052660D"/>
    <w:rsid w:val="00526FF8"/>
    <w:rsid w:val="0052737B"/>
    <w:rsid w:val="005276BB"/>
    <w:rsid w:val="005276C1"/>
    <w:rsid w:val="005279DB"/>
    <w:rsid w:val="00527CC4"/>
    <w:rsid w:val="00527F58"/>
    <w:rsid w:val="0053004F"/>
    <w:rsid w:val="0053013B"/>
    <w:rsid w:val="005301B3"/>
    <w:rsid w:val="00530689"/>
    <w:rsid w:val="00531186"/>
    <w:rsid w:val="005313A4"/>
    <w:rsid w:val="00531E8E"/>
    <w:rsid w:val="00531FA8"/>
    <w:rsid w:val="005339DA"/>
    <w:rsid w:val="005339FF"/>
    <w:rsid w:val="00533B1F"/>
    <w:rsid w:val="00534756"/>
    <w:rsid w:val="00535275"/>
    <w:rsid w:val="00535487"/>
    <w:rsid w:val="005359AB"/>
    <w:rsid w:val="005359F9"/>
    <w:rsid w:val="00535A0C"/>
    <w:rsid w:val="005372EB"/>
    <w:rsid w:val="00537442"/>
    <w:rsid w:val="0053753C"/>
    <w:rsid w:val="00537AE5"/>
    <w:rsid w:val="005407AF"/>
    <w:rsid w:val="005411AD"/>
    <w:rsid w:val="005413AE"/>
    <w:rsid w:val="0054178C"/>
    <w:rsid w:val="005417A2"/>
    <w:rsid w:val="00541A50"/>
    <w:rsid w:val="00541C1A"/>
    <w:rsid w:val="00541EA5"/>
    <w:rsid w:val="00541FEA"/>
    <w:rsid w:val="00542E06"/>
    <w:rsid w:val="00544281"/>
    <w:rsid w:val="005442D6"/>
    <w:rsid w:val="00544D4C"/>
    <w:rsid w:val="0054598F"/>
    <w:rsid w:val="00545BC1"/>
    <w:rsid w:val="0054600D"/>
    <w:rsid w:val="00546AFA"/>
    <w:rsid w:val="00546F3D"/>
    <w:rsid w:val="005470D3"/>
    <w:rsid w:val="00547285"/>
    <w:rsid w:val="00547629"/>
    <w:rsid w:val="005477D2"/>
    <w:rsid w:val="0054780D"/>
    <w:rsid w:val="00547DA7"/>
    <w:rsid w:val="00550C3E"/>
    <w:rsid w:val="00551584"/>
    <w:rsid w:val="005519A8"/>
    <w:rsid w:val="00551AD7"/>
    <w:rsid w:val="0055269A"/>
    <w:rsid w:val="00552ACF"/>
    <w:rsid w:val="00552C8C"/>
    <w:rsid w:val="005532B2"/>
    <w:rsid w:val="0055433F"/>
    <w:rsid w:val="0055444A"/>
    <w:rsid w:val="00554D9F"/>
    <w:rsid w:val="005552CF"/>
    <w:rsid w:val="005554B9"/>
    <w:rsid w:val="0055571B"/>
    <w:rsid w:val="00555F73"/>
    <w:rsid w:val="00555FB9"/>
    <w:rsid w:val="00556077"/>
    <w:rsid w:val="00556B2B"/>
    <w:rsid w:val="00557454"/>
    <w:rsid w:val="0056068E"/>
    <w:rsid w:val="005607DE"/>
    <w:rsid w:val="00560E9E"/>
    <w:rsid w:val="005613CE"/>
    <w:rsid w:val="00561528"/>
    <w:rsid w:val="005618C5"/>
    <w:rsid w:val="00561D06"/>
    <w:rsid w:val="005621B3"/>
    <w:rsid w:val="0056358F"/>
    <w:rsid w:val="00564D83"/>
    <w:rsid w:val="00564D98"/>
    <w:rsid w:val="00564DCA"/>
    <w:rsid w:val="0056577B"/>
    <w:rsid w:val="00565982"/>
    <w:rsid w:val="005664F9"/>
    <w:rsid w:val="00566F1A"/>
    <w:rsid w:val="00567106"/>
    <w:rsid w:val="005675CB"/>
    <w:rsid w:val="00567729"/>
    <w:rsid w:val="0056793E"/>
    <w:rsid w:val="00567F7B"/>
    <w:rsid w:val="00570379"/>
    <w:rsid w:val="005704E7"/>
    <w:rsid w:val="005712DF"/>
    <w:rsid w:val="00571B23"/>
    <w:rsid w:val="00571D59"/>
    <w:rsid w:val="0057237E"/>
    <w:rsid w:val="005723F3"/>
    <w:rsid w:val="0057243B"/>
    <w:rsid w:val="00572874"/>
    <w:rsid w:val="005728B2"/>
    <w:rsid w:val="00572DD3"/>
    <w:rsid w:val="00573BF9"/>
    <w:rsid w:val="00573F16"/>
    <w:rsid w:val="005746A1"/>
    <w:rsid w:val="00574E54"/>
    <w:rsid w:val="00574F44"/>
    <w:rsid w:val="00575BC7"/>
    <w:rsid w:val="00575D30"/>
    <w:rsid w:val="00575ED2"/>
    <w:rsid w:val="0057605B"/>
    <w:rsid w:val="0057669B"/>
    <w:rsid w:val="00576B70"/>
    <w:rsid w:val="00576ED8"/>
    <w:rsid w:val="00577874"/>
    <w:rsid w:val="00577C9D"/>
    <w:rsid w:val="00577CF8"/>
    <w:rsid w:val="00577DBF"/>
    <w:rsid w:val="00581427"/>
    <w:rsid w:val="0058171B"/>
    <w:rsid w:val="005819B5"/>
    <w:rsid w:val="005819E7"/>
    <w:rsid w:val="00581A36"/>
    <w:rsid w:val="00581C3D"/>
    <w:rsid w:val="00581D54"/>
    <w:rsid w:val="00581DF6"/>
    <w:rsid w:val="00581F2A"/>
    <w:rsid w:val="00582623"/>
    <w:rsid w:val="005826BF"/>
    <w:rsid w:val="00582A5C"/>
    <w:rsid w:val="00582CD9"/>
    <w:rsid w:val="0058391F"/>
    <w:rsid w:val="00583959"/>
    <w:rsid w:val="00583B05"/>
    <w:rsid w:val="00584160"/>
    <w:rsid w:val="0058480D"/>
    <w:rsid w:val="00584C62"/>
    <w:rsid w:val="00584E79"/>
    <w:rsid w:val="00585758"/>
    <w:rsid w:val="00585D06"/>
    <w:rsid w:val="0058627E"/>
    <w:rsid w:val="00587109"/>
    <w:rsid w:val="00587D26"/>
    <w:rsid w:val="00590394"/>
    <w:rsid w:val="00590619"/>
    <w:rsid w:val="00591411"/>
    <w:rsid w:val="0059164B"/>
    <w:rsid w:val="005916C6"/>
    <w:rsid w:val="00591741"/>
    <w:rsid w:val="005928AE"/>
    <w:rsid w:val="00592BE6"/>
    <w:rsid w:val="00592E86"/>
    <w:rsid w:val="00593729"/>
    <w:rsid w:val="005944D2"/>
    <w:rsid w:val="00594556"/>
    <w:rsid w:val="005946D7"/>
    <w:rsid w:val="00594820"/>
    <w:rsid w:val="00594DC7"/>
    <w:rsid w:val="00595016"/>
    <w:rsid w:val="005958D4"/>
    <w:rsid w:val="00595966"/>
    <w:rsid w:val="005959D1"/>
    <w:rsid w:val="00595DB3"/>
    <w:rsid w:val="00595FA7"/>
    <w:rsid w:val="00596230"/>
    <w:rsid w:val="0059677D"/>
    <w:rsid w:val="005969AD"/>
    <w:rsid w:val="00596C89"/>
    <w:rsid w:val="00597E51"/>
    <w:rsid w:val="005A013A"/>
    <w:rsid w:val="005A0594"/>
    <w:rsid w:val="005A07BD"/>
    <w:rsid w:val="005A0842"/>
    <w:rsid w:val="005A0DCD"/>
    <w:rsid w:val="005A0F4E"/>
    <w:rsid w:val="005A15FA"/>
    <w:rsid w:val="005A1C19"/>
    <w:rsid w:val="005A1C66"/>
    <w:rsid w:val="005A1D41"/>
    <w:rsid w:val="005A2115"/>
    <w:rsid w:val="005A2169"/>
    <w:rsid w:val="005A236F"/>
    <w:rsid w:val="005A24FC"/>
    <w:rsid w:val="005A26B5"/>
    <w:rsid w:val="005A2AB7"/>
    <w:rsid w:val="005A36E3"/>
    <w:rsid w:val="005A39AD"/>
    <w:rsid w:val="005A4009"/>
    <w:rsid w:val="005A41F8"/>
    <w:rsid w:val="005A44E5"/>
    <w:rsid w:val="005A500E"/>
    <w:rsid w:val="005A5311"/>
    <w:rsid w:val="005A5429"/>
    <w:rsid w:val="005A5746"/>
    <w:rsid w:val="005A5842"/>
    <w:rsid w:val="005A65B5"/>
    <w:rsid w:val="005A6A2C"/>
    <w:rsid w:val="005A73CB"/>
    <w:rsid w:val="005A73DC"/>
    <w:rsid w:val="005A7646"/>
    <w:rsid w:val="005A76B3"/>
    <w:rsid w:val="005A7700"/>
    <w:rsid w:val="005A782F"/>
    <w:rsid w:val="005B0E21"/>
    <w:rsid w:val="005B0E9F"/>
    <w:rsid w:val="005B18EB"/>
    <w:rsid w:val="005B1B24"/>
    <w:rsid w:val="005B29A8"/>
    <w:rsid w:val="005B3130"/>
    <w:rsid w:val="005B3A9F"/>
    <w:rsid w:val="005B3AD5"/>
    <w:rsid w:val="005B3B46"/>
    <w:rsid w:val="005B3F06"/>
    <w:rsid w:val="005B4080"/>
    <w:rsid w:val="005B443F"/>
    <w:rsid w:val="005B44F3"/>
    <w:rsid w:val="005B4643"/>
    <w:rsid w:val="005B6E03"/>
    <w:rsid w:val="005C0029"/>
    <w:rsid w:val="005C0941"/>
    <w:rsid w:val="005C0D60"/>
    <w:rsid w:val="005C0E95"/>
    <w:rsid w:val="005C1A6E"/>
    <w:rsid w:val="005C1E30"/>
    <w:rsid w:val="005C1F74"/>
    <w:rsid w:val="005C2025"/>
    <w:rsid w:val="005C21BB"/>
    <w:rsid w:val="005C3420"/>
    <w:rsid w:val="005C35A9"/>
    <w:rsid w:val="005C37BC"/>
    <w:rsid w:val="005C3CE2"/>
    <w:rsid w:val="005C3EAB"/>
    <w:rsid w:val="005C416D"/>
    <w:rsid w:val="005C450D"/>
    <w:rsid w:val="005C54E2"/>
    <w:rsid w:val="005C556F"/>
    <w:rsid w:val="005C59A5"/>
    <w:rsid w:val="005C6F09"/>
    <w:rsid w:val="005C7672"/>
    <w:rsid w:val="005C7921"/>
    <w:rsid w:val="005C7CEF"/>
    <w:rsid w:val="005C7EC9"/>
    <w:rsid w:val="005D010C"/>
    <w:rsid w:val="005D124D"/>
    <w:rsid w:val="005D13EC"/>
    <w:rsid w:val="005D1425"/>
    <w:rsid w:val="005D150E"/>
    <w:rsid w:val="005D1698"/>
    <w:rsid w:val="005D1C7B"/>
    <w:rsid w:val="005D1CCE"/>
    <w:rsid w:val="005D1ECD"/>
    <w:rsid w:val="005D2256"/>
    <w:rsid w:val="005D2FAB"/>
    <w:rsid w:val="005D30D2"/>
    <w:rsid w:val="005D3115"/>
    <w:rsid w:val="005D3257"/>
    <w:rsid w:val="005D39B9"/>
    <w:rsid w:val="005D3C95"/>
    <w:rsid w:val="005D42AB"/>
    <w:rsid w:val="005D4A99"/>
    <w:rsid w:val="005D4C60"/>
    <w:rsid w:val="005D4FDE"/>
    <w:rsid w:val="005D569D"/>
    <w:rsid w:val="005D5863"/>
    <w:rsid w:val="005D6129"/>
    <w:rsid w:val="005D6555"/>
    <w:rsid w:val="005D65FC"/>
    <w:rsid w:val="005D674E"/>
    <w:rsid w:val="005D6A4C"/>
    <w:rsid w:val="005D6EB5"/>
    <w:rsid w:val="005D6F59"/>
    <w:rsid w:val="005D7120"/>
    <w:rsid w:val="005D751B"/>
    <w:rsid w:val="005D7659"/>
    <w:rsid w:val="005D79AA"/>
    <w:rsid w:val="005D79C9"/>
    <w:rsid w:val="005E0171"/>
    <w:rsid w:val="005E02F5"/>
    <w:rsid w:val="005E0B9A"/>
    <w:rsid w:val="005E176C"/>
    <w:rsid w:val="005E1D3C"/>
    <w:rsid w:val="005E2844"/>
    <w:rsid w:val="005E2CF0"/>
    <w:rsid w:val="005E33E2"/>
    <w:rsid w:val="005E3657"/>
    <w:rsid w:val="005E3A70"/>
    <w:rsid w:val="005E43F6"/>
    <w:rsid w:val="005E455B"/>
    <w:rsid w:val="005E48E6"/>
    <w:rsid w:val="005E4949"/>
    <w:rsid w:val="005E5596"/>
    <w:rsid w:val="005E5C58"/>
    <w:rsid w:val="005E5F15"/>
    <w:rsid w:val="005E6119"/>
    <w:rsid w:val="005E628A"/>
    <w:rsid w:val="005E6882"/>
    <w:rsid w:val="005E6BE5"/>
    <w:rsid w:val="005E705D"/>
    <w:rsid w:val="005E7714"/>
    <w:rsid w:val="005E7C17"/>
    <w:rsid w:val="005F061A"/>
    <w:rsid w:val="005F0790"/>
    <w:rsid w:val="005F0988"/>
    <w:rsid w:val="005F0AB6"/>
    <w:rsid w:val="005F2875"/>
    <w:rsid w:val="005F3E95"/>
    <w:rsid w:val="005F4148"/>
    <w:rsid w:val="005F422A"/>
    <w:rsid w:val="005F4D08"/>
    <w:rsid w:val="005F5B52"/>
    <w:rsid w:val="005F5BAF"/>
    <w:rsid w:val="005F5F64"/>
    <w:rsid w:val="005F64C6"/>
    <w:rsid w:val="005F64F1"/>
    <w:rsid w:val="005F65E3"/>
    <w:rsid w:val="005F6C91"/>
    <w:rsid w:val="005F6D6E"/>
    <w:rsid w:val="005F6DF1"/>
    <w:rsid w:val="005F7173"/>
    <w:rsid w:val="006005B4"/>
    <w:rsid w:val="00600B51"/>
    <w:rsid w:val="00601077"/>
    <w:rsid w:val="006014E5"/>
    <w:rsid w:val="0060205E"/>
    <w:rsid w:val="00603820"/>
    <w:rsid w:val="00603B58"/>
    <w:rsid w:val="00603BC3"/>
    <w:rsid w:val="00604E1C"/>
    <w:rsid w:val="00605640"/>
    <w:rsid w:val="00605CBD"/>
    <w:rsid w:val="00605EC9"/>
    <w:rsid w:val="00606002"/>
    <w:rsid w:val="006062B5"/>
    <w:rsid w:val="0060731F"/>
    <w:rsid w:val="00607325"/>
    <w:rsid w:val="006075A9"/>
    <w:rsid w:val="0060768B"/>
    <w:rsid w:val="00607D7E"/>
    <w:rsid w:val="00610618"/>
    <w:rsid w:val="00610FE0"/>
    <w:rsid w:val="00610FFA"/>
    <w:rsid w:val="00611041"/>
    <w:rsid w:val="006117A3"/>
    <w:rsid w:val="00612113"/>
    <w:rsid w:val="00612392"/>
    <w:rsid w:val="006126FF"/>
    <w:rsid w:val="00612AFB"/>
    <w:rsid w:val="00612B09"/>
    <w:rsid w:val="0061357E"/>
    <w:rsid w:val="006138E5"/>
    <w:rsid w:val="00613E1A"/>
    <w:rsid w:val="00614083"/>
    <w:rsid w:val="006146EB"/>
    <w:rsid w:val="00614998"/>
    <w:rsid w:val="006149A9"/>
    <w:rsid w:val="00614A58"/>
    <w:rsid w:val="0061522B"/>
    <w:rsid w:val="0061582C"/>
    <w:rsid w:val="00615F37"/>
    <w:rsid w:val="00616E0D"/>
    <w:rsid w:val="00616E2C"/>
    <w:rsid w:val="00616E40"/>
    <w:rsid w:val="00616EDB"/>
    <w:rsid w:val="00616FA9"/>
    <w:rsid w:val="00617721"/>
    <w:rsid w:val="006201B7"/>
    <w:rsid w:val="00620946"/>
    <w:rsid w:val="006211F7"/>
    <w:rsid w:val="0062129E"/>
    <w:rsid w:val="006214A0"/>
    <w:rsid w:val="0062159D"/>
    <w:rsid w:val="006218EA"/>
    <w:rsid w:val="0062217E"/>
    <w:rsid w:val="0062232E"/>
    <w:rsid w:val="006224AF"/>
    <w:rsid w:val="00622517"/>
    <w:rsid w:val="00622B11"/>
    <w:rsid w:val="00622F98"/>
    <w:rsid w:val="00623730"/>
    <w:rsid w:val="00623D50"/>
    <w:rsid w:val="00623E6E"/>
    <w:rsid w:val="00624E80"/>
    <w:rsid w:val="00624F78"/>
    <w:rsid w:val="006250C8"/>
    <w:rsid w:val="0062545F"/>
    <w:rsid w:val="00625ADE"/>
    <w:rsid w:val="00626605"/>
    <w:rsid w:val="00626B8B"/>
    <w:rsid w:val="00626B8E"/>
    <w:rsid w:val="006274A4"/>
    <w:rsid w:val="006275DD"/>
    <w:rsid w:val="00627769"/>
    <w:rsid w:val="006278FA"/>
    <w:rsid w:val="00627AE0"/>
    <w:rsid w:val="00627E1B"/>
    <w:rsid w:val="00630619"/>
    <w:rsid w:val="006307A5"/>
    <w:rsid w:val="006307CE"/>
    <w:rsid w:val="0063128A"/>
    <w:rsid w:val="00632253"/>
    <w:rsid w:val="00632623"/>
    <w:rsid w:val="006327FE"/>
    <w:rsid w:val="006328D6"/>
    <w:rsid w:val="00632B1B"/>
    <w:rsid w:val="00632D03"/>
    <w:rsid w:val="00633243"/>
    <w:rsid w:val="00633356"/>
    <w:rsid w:val="00633C1B"/>
    <w:rsid w:val="00633DB2"/>
    <w:rsid w:val="00634183"/>
    <w:rsid w:val="00634790"/>
    <w:rsid w:val="0063479A"/>
    <w:rsid w:val="0063498C"/>
    <w:rsid w:val="00635746"/>
    <w:rsid w:val="0063589A"/>
    <w:rsid w:val="00635B7F"/>
    <w:rsid w:val="00635CC5"/>
    <w:rsid w:val="006360AD"/>
    <w:rsid w:val="0063631F"/>
    <w:rsid w:val="006366B7"/>
    <w:rsid w:val="00637247"/>
    <w:rsid w:val="00637770"/>
    <w:rsid w:val="006377D3"/>
    <w:rsid w:val="00637FE6"/>
    <w:rsid w:val="00640471"/>
    <w:rsid w:val="00640613"/>
    <w:rsid w:val="00641280"/>
    <w:rsid w:val="00641D2F"/>
    <w:rsid w:val="00641F69"/>
    <w:rsid w:val="00641FC7"/>
    <w:rsid w:val="006422A7"/>
    <w:rsid w:val="00642714"/>
    <w:rsid w:val="00642A33"/>
    <w:rsid w:val="00642F8B"/>
    <w:rsid w:val="006430FC"/>
    <w:rsid w:val="00643238"/>
    <w:rsid w:val="006433C2"/>
    <w:rsid w:val="00643446"/>
    <w:rsid w:val="00643C4E"/>
    <w:rsid w:val="00644A5A"/>
    <w:rsid w:val="00645357"/>
    <w:rsid w:val="0064543D"/>
    <w:rsid w:val="006455CE"/>
    <w:rsid w:val="006459B3"/>
    <w:rsid w:val="00645D4E"/>
    <w:rsid w:val="00645D8E"/>
    <w:rsid w:val="00646041"/>
    <w:rsid w:val="006462DC"/>
    <w:rsid w:val="00646463"/>
    <w:rsid w:val="0064680A"/>
    <w:rsid w:val="00646EAA"/>
    <w:rsid w:val="00647084"/>
    <w:rsid w:val="00647481"/>
    <w:rsid w:val="0064796A"/>
    <w:rsid w:val="00647F2A"/>
    <w:rsid w:val="00647F73"/>
    <w:rsid w:val="0065010B"/>
    <w:rsid w:val="00650A4C"/>
    <w:rsid w:val="00651168"/>
    <w:rsid w:val="006512B0"/>
    <w:rsid w:val="0065174C"/>
    <w:rsid w:val="00651BB7"/>
    <w:rsid w:val="006521FD"/>
    <w:rsid w:val="006525DA"/>
    <w:rsid w:val="00652CF5"/>
    <w:rsid w:val="00652F0A"/>
    <w:rsid w:val="006538A5"/>
    <w:rsid w:val="00653E40"/>
    <w:rsid w:val="006547ED"/>
    <w:rsid w:val="006547EE"/>
    <w:rsid w:val="00654AC4"/>
    <w:rsid w:val="00654CC8"/>
    <w:rsid w:val="0065567F"/>
    <w:rsid w:val="0065585B"/>
    <w:rsid w:val="006558EC"/>
    <w:rsid w:val="00655CDF"/>
    <w:rsid w:val="00656BCD"/>
    <w:rsid w:val="0065716B"/>
    <w:rsid w:val="00657B7C"/>
    <w:rsid w:val="0066143F"/>
    <w:rsid w:val="0066196C"/>
    <w:rsid w:val="00661F8E"/>
    <w:rsid w:val="006623EE"/>
    <w:rsid w:val="00662539"/>
    <w:rsid w:val="00662B5C"/>
    <w:rsid w:val="00663DC9"/>
    <w:rsid w:val="00664671"/>
    <w:rsid w:val="00664A12"/>
    <w:rsid w:val="00664F65"/>
    <w:rsid w:val="0066529A"/>
    <w:rsid w:val="00665523"/>
    <w:rsid w:val="0066578E"/>
    <w:rsid w:val="006658AE"/>
    <w:rsid w:val="006658D2"/>
    <w:rsid w:val="00665A55"/>
    <w:rsid w:val="00666216"/>
    <w:rsid w:val="006662AD"/>
    <w:rsid w:val="0066695E"/>
    <w:rsid w:val="00666B34"/>
    <w:rsid w:val="00666D1D"/>
    <w:rsid w:val="006670BC"/>
    <w:rsid w:val="00667F8C"/>
    <w:rsid w:val="006703A4"/>
    <w:rsid w:val="0067076A"/>
    <w:rsid w:val="00670C1C"/>
    <w:rsid w:val="00671047"/>
    <w:rsid w:val="00671053"/>
    <w:rsid w:val="006717A6"/>
    <w:rsid w:val="00671BDF"/>
    <w:rsid w:val="00671CE1"/>
    <w:rsid w:val="00671DBB"/>
    <w:rsid w:val="00672F12"/>
    <w:rsid w:val="00673130"/>
    <w:rsid w:val="0067399C"/>
    <w:rsid w:val="006747C8"/>
    <w:rsid w:val="00674A54"/>
    <w:rsid w:val="006751DE"/>
    <w:rsid w:val="006752C0"/>
    <w:rsid w:val="00675FA2"/>
    <w:rsid w:val="00676CE1"/>
    <w:rsid w:val="00677143"/>
    <w:rsid w:val="00677445"/>
    <w:rsid w:val="006774D6"/>
    <w:rsid w:val="00677E9A"/>
    <w:rsid w:val="006803B7"/>
    <w:rsid w:val="00680E84"/>
    <w:rsid w:val="00681126"/>
    <w:rsid w:val="006815CA"/>
    <w:rsid w:val="00682649"/>
    <w:rsid w:val="00682E9D"/>
    <w:rsid w:val="00683127"/>
    <w:rsid w:val="00683829"/>
    <w:rsid w:val="00684648"/>
    <w:rsid w:val="006849EF"/>
    <w:rsid w:val="00684DA7"/>
    <w:rsid w:val="00685360"/>
    <w:rsid w:val="00685B49"/>
    <w:rsid w:val="00685DFD"/>
    <w:rsid w:val="0068698B"/>
    <w:rsid w:val="00686F08"/>
    <w:rsid w:val="00686FC0"/>
    <w:rsid w:val="006878F5"/>
    <w:rsid w:val="00690423"/>
    <w:rsid w:val="0069092C"/>
    <w:rsid w:val="00690FD8"/>
    <w:rsid w:val="00691483"/>
    <w:rsid w:val="00691A46"/>
    <w:rsid w:val="0069292C"/>
    <w:rsid w:val="00692CE3"/>
    <w:rsid w:val="00693237"/>
    <w:rsid w:val="0069331B"/>
    <w:rsid w:val="00693540"/>
    <w:rsid w:val="00693884"/>
    <w:rsid w:val="00694078"/>
    <w:rsid w:val="00694576"/>
    <w:rsid w:val="00694880"/>
    <w:rsid w:val="00694B05"/>
    <w:rsid w:val="00694C6C"/>
    <w:rsid w:val="00694E4A"/>
    <w:rsid w:val="00694F6C"/>
    <w:rsid w:val="00694FA2"/>
    <w:rsid w:val="00695252"/>
    <w:rsid w:val="006957C7"/>
    <w:rsid w:val="00695CC0"/>
    <w:rsid w:val="006964FF"/>
    <w:rsid w:val="006968D6"/>
    <w:rsid w:val="00696981"/>
    <w:rsid w:val="00696C09"/>
    <w:rsid w:val="00697B06"/>
    <w:rsid w:val="006A11D2"/>
    <w:rsid w:val="006A142C"/>
    <w:rsid w:val="006A16B2"/>
    <w:rsid w:val="006A17DB"/>
    <w:rsid w:val="006A1872"/>
    <w:rsid w:val="006A20F5"/>
    <w:rsid w:val="006A2BE7"/>
    <w:rsid w:val="006A3300"/>
    <w:rsid w:val="006A3796"/>
    <w:rsid w:val="006A4401"/>
    <w:rsid w:val="006A4CC5"/>
    <w:rsid w:val="006A4E1B"/>
    <w:rsid w:val="006A52DD"/>
    <w:rsid w:val="006A6220"/>
    <w:rsid w:val="006A6553"/>
    <w:rsid w:val="006A6CA4"/>
    <w:rsid w:val="006A721C"/>
    <w:rsid w:val="006A76C3"/>
    <w:rsid w:val="006A77B2"/>
    <w:rsid w:val="006A7A33"/>
    <w:rsid w:val="006B0342"/>
    <w:rsid w:val="006B0908"/>
    <w:rsid w:val="006B1089"/>
    <w:rsid w:val="006B16E1"/>
    <w:rsid w:val="006B16EF"/>
    <w:rsid w:val="006B17C9"/>
    <w:rsid w:val="006B1B9A"/>
    <w:rsid w:val="006B2B91"/>
    <w:rsid w:val="006B30FE"/>
    <w:rsid w:val="006B3314"/>
    <w:rsid w:val="006B3562"/>
    <w:rsid w:val="006B41F4"/>
    <w:rsid w:val="006B434E"/>
    <w:rsid w:val="006B5388"/>
    <w:rsid w:val="006B5616"/>
    <w:rsid w:val="006B6617"/>
    <w:rsid w:val="006B6F03"/>
    <w:rsid w:val="006B79AA"/>
    <w:rsid w:val="006B7AF2"/>
    <w:rsid w:val="006C05CC"/>
    <w:rsid w:val="006C0A38"/>
    <w:rsid w:val="006C0AF5"/>
    <w:rsid w:val="006C13E5"/>
    <w:rsid w:val="006C16E7"/>
    <w:rsid w:val="006C17F2"/>
    <w:rsid w:val="006C2110"/>
    <w:rsid w:val="006C23ED"/>
    <w:rsid w:val="006C2F2B"/>
    <w:rsid w:val="006C2F84"/>
    <w:rsid w:val="006C30A2"/>
    <w:rsid w:val="006C3550"/>
    <w:rsid w:val="006C4387"/>
    <w:rsid w:val="006C4A4E"/>
    <w:rsid w:val="006C5A7C"/>
    <w:rsid w:val="006C5D5A"/>
    <w:rsid w:val="006C5D66"/>
    <w:rsid w:val="006C62AF"/>
    <w:rsid w:val="006C6351"/>
    <w:rsid w:val="006C65F0"/>
    <w:rsid w:val="006C66C9"/>
    <w:rsid w:val="006C6B04"/>
    <w:rsid w:val="006C7386"/>
    <w:rsid w:val="006D09EB"/>
    <w:rsid w:val="006D0B8A"/>
    <w:rsid w:val="006D0F72"/>
    <w:rsid w:val="006D1440"/>
    <w:rsid w:val="006D1CAE"/>
    <w:rsid w:val="006D1DF0"/>
    <w:rsid w:val="006D1F73"/>
    <w:rsid w:val="006D2BC6"/>
    <w:rsid w:val="006D323E"/>
    <w:rsid w:val="006D340C"/>
    <w:rsid w:val="006D3526"/>
    <w:rsid w:val="006D3CE2"/>
    <w:rsid w:val="006D3D3B"/>
    <w:rsid w:val="006D3E83"/>
    <w:rsid w:val="006D42D9"/>
    <w:rsid w:val="006D4731"/>
    <w:rsid w:val="006D565F"/>
    <w:rsid w:val="006D5CA5"/>
    <w:rsid w:val="006D6273"/>
    <w:rsid w:val="006D65E1"/>
    <w:rsid w:val="006D6723"/>
    <w:rsid w:val="006D6857"/>
    <w:rsid w:val="006D69A1"/>
    <w:rsid w:val="006D6FA9"/>
    <w:rsid w:val="006D7A95"/>
    <w:rsid w:val="006D7DFB"/>
    <w:rsid w:val="006E01C5"/>
    <w:rsid w:val="006E05CD"/>
    <w:rsid w:val="006E08C8"/>
    <w:rsid w:val="006E0A82"/>
    <w:rsid w:val="006E0CC3"/>
    <w:rsid w:val="006E152B"/>
    <w:rsid w:val="006E1D59"/>
    <w:rsid w:val="006E2379"/>
    <w:rsid w:val="006E2C96"/>
    <w:rsid w:val="006E3056"/>
    <w:rsid w:val="006E3E64"/>
    <w:rsid w:val="006E457C"/>
    <w:rsid w:val="006E460C"/>
    <w:rsid w:val="006E48A4"/>
    <w:rsid w:val="006E4ABD"/>
    <w:rsid w:val="006E503A"/>
    <w:rsid w:val="006E5196"/>
    <w:rsid w:val="006E5585"/>
    <w:rsid w:val="006E59E3"/>
    <w:rsid w:val="006E6236"/>
    <w:rsid w:val="006E63D0"/>
    <w:rsid w:val="006E676A"/>
    <w:rsid w:val="006E68CC"/>
    <w:rsid w:val="006E72FF"/>
    <w:rsid w:val="006E7623"/>
    <w:rsid w:val="006E78DF"/>
    <w:rsid w:val="006F0A9A"/>
    <w:rsid w:val="006F0AB2"/>
    <w:rsid w:val="006F0D16"/>
    <w:rsid w:val="006F0EC8"/>
    <w:rsid w:val="006F159F"/>
    <w:rsid w:val="006F1965"/>
    <w:rsid w:val="006F1A52"/>
    <w:rsid w:val="006F1C13"/>
    <w:rsid w:val="006F1F77"/>
    <w:rsid w:val="006F20EA"/>
    <w:rsid w:val="006F28B1"/>
    <w:rsid w:val="006F331A"/>
    <w:rsid w:val="006F36F7"/>
    <w:rsid w:val="006F38C3"/>
    <w:rsid w:val="006F3AD2"/>
    <w:rsid w:val="006F3F1E"/>
    <w:rsid w:val="006F4600"/>
    <w:rsid w:val="006F4815"/>
    <w:rsid w:val="006F4DBC"/>
    <w:rsid w:val="006F4DE4"/>
    <w:rsid w:val="006F54D9"/>
    <w:rsid w:val="006F5C86"/>
    <w:rsid w:val="006F60B1"/>
    <w:rsid w:val="006F6386"/>
    <w:rsid w:val="006F712C"/>
    <w:rsid w:val="006F7774"/>
    <w:rsid w:val="00700325"/>
    <w:rsid w:val="007003A9"/>
    <w:rsid w:val="007012E5"/>
    <w:rsid w:val="0070157B"/>
    <w:rsid w:val="00701A32"/>
    <w:rsid w:val="0070271A"/>
    <w:rsid w:val="00703D1D"/>
    <w:rsid w:val="00703F2E"/>
    <w:rsid w:val="00704210"/>
    <w:rsid w:val="00704355"/>
    <w:rsid w:val="00704471"/>
    <w:rsid w:val="0070487F"/>
    <w:rsid w:val="00704A28"/>
    <w:rsid w:val="00704AB0"/>
    <w:rsid w:val="00704BAA"/>
    <w:rsid w:val="00704C5F"/>
    <w:rsid w:val="00704D74"/>
    <w:rsid w:val="00705125"/>
    <w:rsid w:val="007053DD"/>
    <w:rsid w:val="00705526"/>
    <w:rsid w:val="00705AC6"/>
    <w:rsid w:val="00705BE1"/>
    <w:rsid w:val="00705FD1"/>
    <w:rsid w:val="007061E0"/>
    <w:rsid w:val="0070623E"/>
    <w:rsid w:val="00706C58"/>
    <w:rsid w:val="007079C8"/>
    <w:rsid w:val="007100AD"/>
    <w:rsid w:val="00710453"/>
    <w:rsid w:val="00710476"/>
    <w:rsid w:val="0071058D"/>
    <w:rsid w:val="007106DE"/>
    <w:rsid w:val="007107D1"/>
    <w:rsid w:val="00710FE6"/>
    <w:rsid w:val="00711A12"/>
    <w:rsid w:val="00711F72"/>
    <w:rsid w:val="0071223A"/>
    <w:rsid w:val="0071279C"/>
    <w:rsid w:val="00712DC4"/>
    <w:rsid w:val="007135F6"/>
    <w:rsid w:val="00713878"/>
    <w:rsid w:val="00713E32"/>
    <w:rsid w:val="00714B44"/>
    <w:rsid w:val="00714C5A"/>
    <w:rsid w:val="0071508B"/>
    <w:rsid w:val="007157A1"/>
    <w:rsid w:val="00715C8B"/>
    <w:rsid w:val="00715DA9"/>
    <w:rsid w:val="007169EA"/>
    <w:rsid w:val="00716E63"/>
    <w:rsid w:val="00717454"/>
    <w:rsid w:val="00717E46"/>
    <w:rsid w:val="00721192"/>
    <w:rsid w:val="007215DC"/>
    <w:rsid w:val="007215F5"/>
    <w:rsid w:val="00721A7C"/>
    <w:rsid w:val="00721FD2"/>
    <w:rsid w:val="00722715"/>
    <w:rsid w:val="00722896"/>
    <w:rsid w:val="00722EC3"/>
    <w:rsid w:val="00723258"/>
    <w:rsid w:val="007235D1"/>
    <w:rsid w:val="00723D83"/>
    <w:rsid w:val="007241BF"/>
    <w:rsid w:val="007241D5"/>
    <w:rsid w:val="007247F5"/>
    <w:rsid w:val="00725632"/>
    <w:rsid w:val="00725C8B"/>
    <w:rsid w:val="00726463"/>
    <w:rsid w:val="00726DE0"/>
    <w:rsid w:val="0072724A"/>
    <w:rsid w:val="0072770F"/>
    <w:rsid w:val="00727E83"/>
    <w:rsid w:val="007302BB"/>
    <w:rsid w:val="00731061"/>
    <w:rsid w:val="007316D8"/>
    <w:rsid w:val="007319FE"/>
    <w:rsid w:val="00731DFA"/>
    <w:rsid w:val="0073255D"/>
    <w:rsid w:val="007329DE"/>
    <w:rsid w:val="00732EA4"/>
    <w:rsid w:val="00733017"/>
    <w:rsid w:val="007332E1"/>
    <w:rsid w:val="007338D8"/>
    <w:rsid w:val="00734040"/>
    <w:rsid w:val="00734A9A"/>
    <w:rsid w:val="00734F6C"/>
    <w:rsid w:val="00734FD5"/>
    <w:rsid w:val="00735991"/>
    <w:rsid w:val="0073662C"/>
    <w:rsid w:val="0073664A"/>
    <w:rsid w:val="007367C3"/>
    <w:rsid w:val="00737867"/>
    <w:rsid w:val="00737CB7"/>
    <w:rsid w:val="00740C1A"/>
    <w:rsid w:val="00740DA1"/>
    <w:rsid w:val="007414EC"/>
    <w:rsid w:val="0074172F"/>
    <w:rsid w:val="007419EF"/>
    <w:rsid w:val="00741C5A"/>
    <w:rsid w:val="007426EC"/>
    <w:rsid w:val="00742CDE"/>
    <w:rsid w:val="00742EC3"/>
    <w:rsid w:val="0074464B"/>
    <w:rsid w:val="0074474F"/>
    <w:rsid w:val="0074521C"/>
    <w:rsid w:val="00745BA6"/>
    <w:rsid w:val="007466B5"/>
    <w:rsid w:val="00746BFC"/>
    <w:rsid w:val="00747356"/>
    <w:rsid w:val="0074735C"/>
    <w:rsid w:val="00747715"/>
    <w:rsid w:val="00747BC2"/>
    <w:rsid w:val="0075006F"/>
    <w:rsid w:val="00750240"/>
    <w:rsid w:val="00750589"/>
    <w:rsid w:val="0075100E"/>
    <w:rsid w:val="007510D8"/>
    <w:rsid w:val="007512F6"/>
    <w:rsid w:val="007513A2"/>
    <w:rsid w:val="00751662"/>
    <w:rsid w:val="007519CE"/>
    <w:rsid w:val="00751A67"/>
    <w:rsid w:val="00751B20"/>
    <w:rsid w:val="00751D38"/>
    <w:rsid w:val="00751E89"/>
    <w:rsid w:val="00752059"/>
    <w:rsid w:val="00752ADA"/>
    <w:rsid w:val="0075321D"/>
    <w:rsid w:val="0075369A"/>
    <w:rsid w:val="007539FF"/>
    <w:rsid w:val="0075483F"/>
    <w:rsid w:val="0075491E"/>
    <w:rsid w:val="00754C6C"/>
    <w:rsid w:val="00754ED8"/>
    <w:rsid w:val="00755568"/>
    <w:rsid w:val="0075564D"/>
    <w:rsid w:val="0075584E"/>
    <w:rsid w:val="007558F2"/>
    <w:rsid w:val="00755E48"/>
    <w:rsid w:val="00756897"/>
    <w:rsid w:val="00756A82"/>
    <w:rsid w:val="00756E22"/>
    <w:rsid w:val="007571B6"/>
    <w:rsid w:val="007575A5"/>
    <w:rsid w:val="00757CE7"/>
    <w:rsid w:val="00757DE3"/>
    <w:rsid w:val="00757FA0"/>
    <w:rsid w:val="00757FCE"/>
    <w:rsid w:val="00760572"/>
    <w:rsid w:val="007614D8"/>
    <w:rsid w:val="007615DE"/>
    <w:rsid w:val="007616F8"/>
    <w:rsid w:val="00761B79"/>
    <w:rsid w:val="00761C11"/>
    <w:rsid w:val="00761F32"/>
    <w:rsid w:val="00762AB4"/>
    <w:rsid w:val="00762ADA"/>
    <w:rsid w:val="00762D62"/>
    <w:rsid w:val="0076357F"/>
    <w:rsid w:val="00763733"/>
    <w:rsid w:val="007642CE"/>
    <w:rsid w:val="007643E1"/>
    <w:rsid w:val="00764C67"/>
    <w:rsid w:val="00764D3E"/>
    <w:rsid w:val="0076569D"/>
    <w:rsid w:val="00765D5B"/>
    <w:rsid w:val="00766915"/>
    <w:rsid w:val="00766FB2"/>
    <w:rsid w:val="00767098"/>
    <w:rsid w:val="007672EF"/>
    <w:rsid w:val="00767AF7"/>
    <w:rsid w:val="00767B42"/>
    <w:rsid w:val="00767C1D"/>
    <w:rsid w:val="007700F5"/>
    <w:rsid w:val="007701A6"/>
    <w:rsid w:val="00770275"/>
    <w:rsid w:val="007704F2"/>
    <w:rsid w:val="007709E5"/>
    <w:rsid w:val="00771791"/>
    <w:rsid w:val="007719B4"/>
    <w:rsid w:val="00771BDA"/>
    <w:rsid w:val="00771C1B"/>
    <w:rsid w:val="00771E79"/>
    <w:rsid w:val="00771EE0"/>
    <w:rsid w:val="00772432"/>
    <w:rsid w:val="0077276F"/>
    <w:rsid w:val="00772791"/>
    <w:rsid w:val="00772A96"/>
    <w:rsid w:val="00773AEC"/>
    <w:rsid w:val="00773D9D"/>
    <w:rsid w:val="00773E48"/>
    <w:rsid w:val="007740B6"/>
    <w:rsid w:val="007741E5"/>
    <w:rsid w:val="00774AD5"/>
    <w:rsid w:val="00774BCB"/>
    <w:rsid w:val="00775707"/>
    <w:rsid w:val="00775891"/>
    <w:rsid w:val="007759EB"/>
    <w:rsid w:val="00776729"/>
    <w:rsid w:val="00776F13"/>
    <w:rsid w:val="0077760F"/>
    <w:rsid w:val="007779E2"/>
    <w:rsid w:val="00780850"/>
    <w:rsid w:val="00780A61"/>
    <w:rsid w:val="00780CF0"/>
    <w:rsid w:val="00781769"/>
    <w:rsid w:val="00781B2A"/>
    <w:rsid w:val="00781E97"/>
    <w:rsid w:val="007825D7"/>
    <w:rsid w:val="007826B8"/>
    <w:rsid w:val="007826B9"/>
    <w:rsid w:val="00782B46"/>
    <w:rsid w:val="00783310"/>
    <w:rsid w:val="00783408"/>
    <w:rsid w:val="00783875"/>
    <w:rsid w:val="00783FF1"/>
    <w:rsid w:val="00784CA1"/>
    <w:rsid w:val="00784EC4"/>
    <w:rsid w:val="00784FCE"/>
    <w:rsid w:val="0078542D"/>
    <w:rsid w:val="007854BB"/>
    <w:rsid w:val="0078576E"/>
    <w:rsid w:val="00786222"/>
    <w:rsid w:val="00786313"/>
    <w:rsid w:val="00786395"/>
    <w:rsid w:val="00786787"/>
    <w:rsid w:val="0078689F"/>
    <w:rsid w:val="007869F2"/>
    <w:rsid w:val="00786C32"/>
    <w:rsid w:val="00787C36"/>
    <w:rsid w:val="00787DA4"/>
    <w:rsid w:val="00790296"/>
    <w:rsid w:val="00790896"/>
    <w:rsid w:val="007908B7"/>
    <w:rsid w:val="00790EB5"/>
    <w:rsid w:val="00791458"/>
    <w:rsid w:val="00791894"/>
    <w:rsid w:val="00791CF1"/>
    <w:rsid w:val="0079299C"/>
    <w:rsid w:val="00792E08"/>
    <w:rsid w:val="00793314"/>
    <w:rsid w:val="00793585"/>
    <w:rsid w:val="00793854"/>
    <w:rsid w:val="00794250"/>
    <w:rsid w:val="007943E8"/>
    <w:rsid w:val="007946B4"/>
    <w:rsid w:val="007949C5"/>
    <w:rsid w:val="0079520C"/>
    <w:rsid w:val="00795F58"/>
    <w:rsid w:val="00796711"/>
    <w:rsid w:val="00796EED"/>
    <w:rsid w:val="0079769C"/>
    <w:rsid w:val="007976C6"/>
    <w:rsid w:val="007A02BB"/>
    <w:rsid w:val="007A03C6"/>
    <w:rsid w:val="007A1434"/>
    <w:rsid w:val="007A1C41"/>
    <w:rsid w:val="007A1E47"/>
    <w:rsid w:val="007A2096"/>
    <w:rsid w:val="007A276B"/>
    <w:rsid w:val="007A33AF"/>
    <w:rsid w:val="007A35DB"/>
    <w:rsid w:val="007A369E"/>
    <w:rsid w:val="007A3730"/>
    <w:rsid w:val="007A3E58"/>
    <w:rsid w:val="007A4198"/>
    <w:rsid w:val="007A4807"/>
    <w:rsid w:val="007A4A6D"/>
    <w:rsid w:val="007A4EC9"/>
    <w:rsid w:val="007A5542"/>
    <w:rsid w:val="007A55B1"/>
    <w:rsid w:val="007A603F"/>
    <w:rsid w:val="007A6160"/>
    <w:rsid w:val="007A68F4"/>
    <w:rsid w:val="007A6CD2"/>
    <w:rsid w:val="007A6ECA"/>
    <w:rsid w:val="007A779A"/>
    <w:rsid w:val="007A7A28"/>
    <w:rsid w:val="007A7B68"/>
    <w:rsid w:val="007B0152"/>
    <w:rsid w:val="007B039E"/>
    <w:rsid w:val="007B08F5"/>
    <w:rsid w:val="007B0E12"/>
    <w:rsid w:val="007B14A4"/>
    <w:rsid w:val="007B16D0"/>
    <w:rsid w:val="007B1C47"/>
    <w:rsid w:val="007B1D2F"/>
    <w:rsid w:val="007B1E67"/>
    <w:rsid w:val="007B2035"/>
    <w:rsid w:val="007B20D5"/>
    <w:rsid w:val="007B282E"/>
    <w:rsid w:val="007B2D80"/>
    <w:rsid w:val="007B2F3F"/>
    <w:rsid w:val="007B32AA"/>
    <w:rsid w:val="007B3996"/>
    <w:rsid w:val="007B3A12"/>
    <w:rsid w:val="007B3C5E"/>
    <w:rsid w:val="007B4343"/>
    <w:rsid w:val="007B47C2"/>
    <w:rsid w:val="007B50A6"/>
    <w:rsid w:val="007B5272"/>
    <w:rsid w:val="007B53F5"/>
    <w:rsid w:val="007B5443"/>
    <w:rsid w:val="007B6112"/>
    <w:rsid w:val="007B66FE"/>
    <w:rsid w:val="007B6D23"/>
    <w:rsid w:val="007B6E03"/>
    <w:rsid w:val="007B6E39"/>
    <w:rsid w:val="007B77BE"/>
    <w:rsid w:val="007B7883"/>
    <w:rsid w:val="007B7A90"/>
    <w:rsid w:val="007B7C81"/>
    <w:rsid w:val="007C055F"/>
    <w:rsid w:val="007C08A3"/>
    <w:rsid w:val="007C0ACB"/>
    <w:rsid w:val="007C144C"/>
    <w:rsid w:val="007C1B24"/>
    <w:rsid w:val="007C1FAC"/>
    <w:rsid w:val="007C1FF7"/>
    <w:rsid w:val="007C2F6A"/>
    <w:rsid w:val="007C3CE3"/>
    <w:rsid w:val="007C3DE0"/>
    <w:rsid w:val="007C488F"/>
    <w:rsid w:val="007C48E9"/>
    <w:rsid w:val="007C4D0D"/>
    <w:rsid w:val="007C4EA2"/>
    <w:rsid w:val="007C5128"/>
    <w:rsid w:val="007C55D4"/>
    <w:rsid w:val="007C5762"/>
    <w:rsid w:val="007C58C0"/>
    <w:rsid w:val="007C5A6C"/>
    <w:rsid w:val="007C5BEE"/>
    <w:rsid w:val="007C5CD7"/>
    <w:rsid w:val="007C5F28"/>
    <w:rsid w:val="007C624B"/>
    <w:rsid w:val="007C64A1"/>
    <w:rsid w:val="007C6A79"/>
    <w:rsid w:val="007C6B92"/>
    <w:rsid w:val="007C770C"/>
    <w:rsid w:val="007D0835"/>
    <w:rsid w:val="007D0F92"/>
    <w:rsid w:val="007D1060"/>
    <w:rsid w:val="007D133D"/>
    <w:rsid w:val="007D1626"/>
    <w:rsid w:val="007D1B18"/>
    <w:rsid w:val="007D1BCF"/>
    <w:rsid w:val="007D1D44"/>
    <w:rsid w:val="007D1E8B"/>
    <w:rsid w:val="007D2AB0"/>
    <w:rsid w:val="007D2AE7"/>
    <w:rsid w:val="007D2B72"/>
    <w:rsid w:val="007D3A05"/>
    <w:rsid w:val="007D3A4B"/>
    <w:rsid w:val="007D3E8F"/>
    <w:rsid w:val="007D4586"/>
    <w:rsid w:val="007D4635"/>
    <w:rsid w:val="007D56A4"/>
    <w:rsid w:val="007D6148"/>
    <w:rsid w:val="007D6438"/>
    <w:rsid w:val="007D698B"/>
    <w:rsid w:val="007D6D08"/>
    <w:rsid w:val="007D7128"/>
    <w:rsid w:val="007D71F0"/>
    <w:rsid w:val="007D75CF"/>
    <w:rsid w:val="007D7CA1"/>
    <w:rsid w:val="007E02FC"/>
    <w:rsid w:val="007E0A3E"/>
    <w:rsid w:val="007E0AD4"/>
    <w:rsid w:val="007E1478"/>
    <w:rsid w:val="007E1A1B"/>
    <w:rsid w:val="007E1C5F"/>
    <w:rsid w:val="007E1E3A"/>
    <w:rsid w:val="007E2B76"/>
    <w:rsid w:val="007E2E75"/>
    <w:rsid w:val="007E3150"/>
    <w:rsid w:val="007E3521"/>
    <w:rsid w:val="007E374B"/>
    <w:rsid w:val="007E4403"/>
    <w:rsid w:val="007E49B3"/>
    <w:rsid w:val="007E5EC0"/>
    <w:rsid w:val="007E6A68"/>
    <w:rsid w:val="007E6AB5"/>
    <w:rsid w:val="007E6DC5"/>
    <w:rsid w:val="007E6EF2"/>
    <w:rsid w:val="007E6F5F"/>
    <w:rsid w:val="007E7A15"/>
    <w:rsid w:val="007F0347"/>
    <w:rsid w:val="007F0592"/>
    <w:rsid w:val="007F062F"/>
    <w:rsid w:val="007F0977"/>
    <w:rsid w:val="007F0D97"/>
    <w:rsid w:val="007F1220"/>
    <w:rsid w:val="007F131B"/>
    <w:rsid w:val="007F1BC2"/>
    <w:rsid w:val="007F2CE5"/>
    <w:rsid w:val="007F2E7A"/>
    <w:rsid w:val="007F3216"/>
    <w:rsid w:val="007F3D83"/>
    <w:rsid w:val="007F40D7"/>
    <w:rsid w:val="007F441A"/>
    <w:rsid w:val="007F4EA9"/>
    <w:rsid w:val="007F56A5"/>
    <w:rsid w:val="007F5894"/>
    <w:rsid w:val="007F58B4"/>
    <w:rsid w:val="007F63A3"/>
    <w:rsid w:val="007F64B4"/>
    <w:rsid w:val="007F6F8A"/>
    <w:rsid w:val="007F71CE"/>
    <w:rsid w:val="007F7AFD"/>
    <w:rsid w:val="007F7C5C"/>
    <w:rsid w:val="0080029F"/>
    <w:rsid w:val="008002B8"/>
    <w:rsid w:val="00800943"/>
    <w:rsid w:val="00800CB3"/>
    <w:rsid w:val="00800CED"/>
    <w:rsid w:val="00800F40"/>
    <w:rsid w:val="00801211"/>
    <w:rsid w:val="008015EB"/>
    <w:rsid w:val="00801B54"/>
    <w:rsid w:val="00802022"/>
    <w:rsid w:val="00802246"/>
    <w:rsid w:val="0080238A"/>
    <w:rsid w:val="008025DE"/>
    <w:rsid w:val="00802B24"/>
    <w:rsid w:val="00803333"/>
    <w:rsid w:val="00803F4B"/>
    <w:rsid w:val="00804409"/>
    <w:rsid w:val="008044BD"/>
    <w:rsid w:val="008059E7"/>
    <w:rsid w:val="00805E10"/>
    <w:rsid w:val="008061A9"/>
    <w:rsid w:val="008064CA"/>
    <w:rsid w:val="00806ACC"/>
    <w:rsid w:val="008073E1"/>
    <w:rsid w:val="0080775D"/>
    <w:rsid w:val="00807A0E"/>
    <w:rsid w:val="00807D9E"/>
    <w:rsid w:val="00807EF8"/>
    <w:rsid w:val="0081029F"/>
    <w:rsid w:val="00810475"/>
    <w:rsid w:val="008106D8"/>
    <w:rsid w:val="00810906"/>
    <w:rsid w:val="00810DFE"/>
    <w:rsid w:val="008118D4"/>
    <w:rsid w:val="00811E84"/>
    <w:rsid w:val="00812892"/>
    <w:rsid w:val="008131BB"/>
    <w:rsid w:val="00813570"/>
    <w:rsid w:val="00813886"/>
    <w:rsid w:val="008139C5"/>
    <w:rsid w:val="008145A3"/>
    <w:rsid w:val="00814B09"/>
    <w:rsid w:val="00814B8D"/>
    <w:rsid w:val="00814CC9"/>
    <w:rsid w:val="0081512A"/>
    <w:rsid w:val="0081552B"/>
    <w:rsid w:val="008158B9"/>
    <w:rsid w:val="00815EB8"/>
    <w:rsid w:val="00816158"/>
    <w:rsid w:val="00816491"/>
    <w:rsid w:val="00816499"/>
    <w:rsid w:val="008164F3"/>
    <w:rsid w:val="00816783"/>
    <w:rsid w:val="00816CA2"/>
    <w:rsid w:val="00817299"/>
    <w:rsid w:val="008172A0"/>
    <w:rsid w:val="008175FD"/>
    <w:rsid w:val="00817A19"/>
    <w:rsid w:val="00817C4C"/>
    <w:rsid w:val="00817DF6"/>
    <w:rsid w:val="00820A28"/>
    <w:rsid w:val="008211F4"/>
    <w:rsid w:val="00821773"/>
    <w:rsid w:val="00821915"/>
    <w:rsid w:val="00821A1A"/>
    <w:rsid w:val="008228B9"/>
    <w:rsid w:val="00822B75"/>
    <w:rsid w:val="00823192"/>
    <w:rsid w:val="00823C6D"/>
    <w:rsid w:val="00823F17"/>
    <w:rsid w:val="008243D8"/>
    <w:rsid w:val="008246A1"/>
    <w:rsid w:val="0082525D"/>
    <w:rsid w:val="00825625"/>
    <w:rsid w:val="008262C7"/>
    <w:rsid w:val="008263A8"/>
    <w:rsid w:val="00826654"/>
    <w:rsid w:val="0082691A"/>
    <w:rsid w:val="00826A9A"/>
    <w:rsid w:val="00826CA6"/>
    <w:rsid w:val="00826FA7"/>
    <w:rsid w:val="00827499"/>
    <w:rsid w:val="00827AFE"/>
    <w:rsid w:val="00827D9C"/>
    <w:rsid w:val="00830033"/>
    <w:rsid w:val="008300C2"/>
    <w:rsid w:val="00830821"/>
    <w:rsid w:val="00830937"/>
    <w:rsid w:val="00830A91"/>
    <w:rsid w:val="00831A5B"/>
    <w:rsid w:val="00831E80"/>
    <w:rsid w:val="0083223F"/>
    <w:rsid w:val="008322D6"/>
    <w:rsid w:val="00832BE5"/>
    <w:rsid w:val="00832CBC"/>
    <w:rsid w:val="00832D7D"/>
    <w:rsid w:val="00833710"/>
    <w:rsid w:val="008337C9"/>
    <w:rsid w:val="00833E8D"/>
    <w:rsid w:val="00834605"/>
    <w:rsid w:val="00834854"/>
    <w:rsid w:val="00834E8C"/>
    <w:rsid w:val="00834F0D"/>
    <w:rsid w:val="00834F49"/>
    <w:rsid w:val="00835A34"/>
    <w:rsid w:val="00835AFC"/>
    <w:rsid w:val="00835E9A"/>
    <w:rsid w:val="0083634D"/>
    <w:rsid w:val="00837F77"/>
    <w:rsid w:val="008400F5"/>
    <w:rsid w:val="00840B0B"/>
    <w:rsid w:val="008416EF"/>
    <w:rsid w:val="00842310"/>
    <w:rsid w:val="008428A2"/>
    <w:rsid w:val="00842FB5"/>
    <w:rsid w:val="0084304E"/>
    <w:rsid w:val="008442AA"/>
    <w:rsid w:val="008447D2"/>
    <w:rsid w:val="008448A4"/>
    <w:rsid w:val="00844D4D"/>
    <w:rsid w:val="00845192"/>
    <w:rsid w:val="008451E1"/>
    <w:rsid w:val="0084522A"/>
    <w:rsid w:val="0084529F"/>
    <w:rsid w:val="0084545A"/>
    <w:rsid w:val="00845CFE"/>
    <w:rsid w:val="00845D2D"/>
    <w:rsid w:val="00846957"/>
    <w:rsid w:val="00846AF6"/>
    <w:rsid w:val="008470D3"/>
    <w:rsid w:val="00847D0D"/>
    <w:rsid w:val="0085188D"/>
    <w:rsid w:val="00851D45"/>
    <w:rsid w:val="0085219B"/>
    <w:rsid w:val="008526C4"/>
    <w:rsid w:val="00852824"/>
    <w:rsid w:val="00852C18"/>
    <w:rsid w:val="00852EA6"/>
    <w:rsid w:val="00852EAF"/>
    <w:rsid w:val="00852F18"/>
    <w:rsid w:val="0085306E"/>
    <w:rsid w:val="008531F8"/>
    <w:rsid w:val="00853412"/>
    <w:rsid w:val="00853768"/>
    <w:rsid w:val="00853C39"/>
    <w:rsid w:val="00853E7E"/>
    <w:rsid w:val="00854202"/>
    <w:rsid w:val="0085489A"/>
    <w:rsid w:val="00855A4A"/>
    <w:rsid w:val="00855B61"/>
    <w:rsid w:val="00855F40"/>
    <w:rsid w:val="00856BB1"/>
    <w:rsid w:val="00856E1F"/>
    <w:rsid w:val="00856FDC"/>
    <w:rsid w:val="008579F1"/>
    <w:rsid w:val="008603B0"/>
    <w:rsid w:val="008609A9"/>
    <w:rsid w:val="00860BFE"/>
    <w:rsid w:val="00861188"/>
    <w:rsid w:val="0086121E"/>
    <w:rsid w:val="0086138B"/>
    <w:rsid w:val="00861993"/>
    <w:rsid w:val="00861D0E"/>
    <w:rsid w:val="00862096"/>
    <w:rsid w:val="0086289E"/>
    <w:rsid w:val="00862BDF"/>
    <w:rsid w:val="008632F8"/>
    <w:rsid w:val="008637F3"/>
    <w:rsid w:val="0086391F"/>
    <w:rsid w:val="00863DD1"/>
    <w:rsid w:val="008640F8"/>
    <w:rsid w:val="008641B8"/>
    <w:rsid w:val="00865326"/>
    <w:rsid w:val="00865538"/>
    <w:rsid w:val="00865634"/>
    <w:rsid w:val="00865A18"/>
    <w:rsid w:val="00865BAC"/>
    <w:rsid w:val="008660A8"/>
    <w:rsid w:val="008665BD"/>
    <w:rsid w:val="00867507"/>
    <w:rsid w:val="0086760B"/>
    <w:rsid w:val="00867744"/>
    <w:rsid w:val="00870748"/>
    <w:rsid w:val="00870D22"/>
    <w:rsid w:val="00870D66"/>
    <w:rsid w:val="008710A9"/>
    <w:rsid w:val="00871B91"/>
    <w:rsid w:val="00871CF0"/>
    <w:rsid w:val="00872064"/>
    <w:rsid w:val="008722A7"/>
    <w:rsid w:val="008725BA"/>
    <w:rsid w:val="0087268E"/>
    <w:rsid w:val="00872EC6"/>
    <w:rsid w:val="008735A9"/>
    <w:rsid w:val="00873663"/>
    <w:rsid w:val="00873947"/>
    <w:rsid w:val="0087409E"/>
    <w:rsid w:val="00875ABA"/>
    <w:rsid w:val="00875CFB"/>
    <w:rsid w:val="0087696A"/>
    <w:rsid w:val="00876D05"/>
    <w:rsid w:val="00876FCC"/>
    <w:rsid w:val="00877469"/>
    <w:rsid w:val="00877470"/>
    <w:rsid w:val="00880195"/>
    <w:rsid w:val="008803CF"/>
    <w:rsid w:val="0088043C"/>
    <w:rsid w:val="00880628"/>
    <w:rsid w:val="008811CD"/>
    <w:rsid w:val="0088137A"/>
    <w:rsid w:val="008819AA"/>
    <w:rsid w:val="008819AE"/>
    <w:rsid w:val="00882206"/>
    <w:rsid w:val="00882DCA"/>
    <w:rsid w:val="00883AB2"/>
    <w:rsid w:val="00883D2E"/>
    <w:rsid w:val="008840BF"/>
    <w:rsid w:val="00885916"/>
    <w:rsid w:val="00885C38"/>
    <w:rsid w:val="00885D9E"/>
    <w:rsid w:val="00885E2B"/>
    <w:rsid w:val="00885E4F"/>
    <w:rsid w:val="00886098"/>
    <w:rsid w:val="008868F6"/>
    <w:rsid w:val="008869A0"/>
    <w:rsid w:val="00886B17"/>
    <w:rsid w:val="00886C41"/>
    <w:rsid w:val="00886E4C"/>
    <w:rsid w:val="00887972"/>
    <w:rsid w:val="00887DF5"/>
    <w:rsid w:val="00890473"/>
    <w:rsid w:val="00890476"/>
    <w:rsid w:val="00890558"/>
    <w:rsid w:val="008906C9"/>
    <w:rsid w:val="00890EED"/>
    <w:rsid w:val="00892051"/>
    <w:rsid w:val="008926BC"/>
    <w:rsid w:val="00892827"/>
    <w:rsid w:val="00892C7F"/>
    <w:rsid w:val="00892E4F"/>
    <w:rsid w:val="00892FE0"/>
    <w:rsid w:val="00893006"/>
    <w:rsid w:val="00893893"/>
    <w:rsid w:val="00893A39"/>
    <w:rsid w:val="00893C4C"/>
    <w:rsid w:val="00894B57"/>
    <w:rsid w:val="00895558"/>
    <w:rsid w:val="00895AED"/>
    <w:rsid w:val="00895C4B"/>
    <w:rsid w:val="0089626D"/>
    <w:rsid w:val="0089641B"/>
    <w:rsid w:val="00896CE1"/>
    <w:rsid w:val="0089707B"/>
    <w:rsid w:val="008971E2"/>
    <w:rsid w:val="0089751B"/>
    <w:rsid w:val="0089751F"/>
    <w:rsid w:val="00897A97"/>
    <w:rsid w:val="008A009F"/>
    <w:rsid w:val="008A099C"/>
    <w:rsid w:val="008A0AAA"/>
    <w:rsid w:val="008A12F1"/>
    <w:rsid w:val="008A199C"/>
    <w:rsid w:val="008A1FB5"/>
    <w:rsid w:val="008A248F"/>
    <w:rsid w:val="008A2651"/>
    <w:rsid w:val="008A2700"/>
    <w:rsid w:val="008A2B22"/>
    <w:rsid w:val="008A2EF9"/>
    <w:rsid w:val="008A2F6E"/>
    <w:rsid w:val="008A332E"/>
    <w:rsid w:val="008A33BF"/>
    <w:rsid w:val="008A3538"/>
    <w:rsid w:val="008A356F"/>
    <w:rsid w:val="008A35DB"/>
    <w:rsid w:val="008A381E"/>
    <w:rsid w:val="008A411F"/>
    <w:rsid w:val="008A4387"/>
    <w:rsid w:val="008A4475"/>
    <w:rsid w:val="008A4761"/>
    <w:rsid w:val="008A4885"/>
    <w:rsid w:val="008A50E7"/>
    <w:rsid w:val="008A5742"/>
    <w:rsid w:val="008A5FAA"/>
    <w:rsid w:val="008A656E"/>
    <w:rsid w:val="008A65A5"/>
    <w:rsid w:val="008A67A5"/>
    <w:rsid w:val="008A6865"/>
    <w:rsid w:val="008A7DE4"/>
    <w:rsid w:val="008B0036"/>
    <w:rsid w:val="008B016D"/>
    <w:rsid w:val="008B02BD"/>
    <w:rsid w:val="008B034F"/>
    <w:rsid w:val="008B0363"/>
    <w:rsid w:val="008B154F"/>
    <w:rsid w:val="008B185E"/>
    <w:rsid w:val="008B1C28"/>
    <w:rsid w:val="008B1D01"/>
    <w:rsid w:val="008B24BF"/>
    <w:rsid w:val="008B28E2"/>
    <w:rsid w:val="008B2970"/>
    <w:rsid w:val="008B2DF5"/>
    <w:rsid w:val="008B2EBB"/>
    <w:rsid w:val="008B2EC0"/>
    <w:rsid w:val="008B3038"/>
    <w:rsid w:val="008B3483"/>
    <w:rsid w:val="008B380E"/>
    <w:rsid w:val="008B3CBD"/>
    <w:rsid w:val="008B3DD4"/>
    <w:rsid w:val="008B405D"/>
    <w:rsid w:val="008B436A"/>
    <w:rsid w:val="008B4629"/>
    <w:rsid w:val="008B5C0B"/>
    <w:rsid w:val="008B5E90"/>
    <w:rsid w:val="008B63E5"/>
    <w:rsid w:val="008B66AB"/>
    <w:rsid w:val="008B677D"/>
    <w:rsid w:val="008B69E2"/>
    <w:rsid w:val="008B6D17"/>
    <w:rsid w:val="008B728A"/>
    <w:rsid w:val="008B7791"/>
    <w:rsid w:val="008C0573"/>
    <w:rsid w:val="008C074C"/>
    <w:rsid w:val="008C0AD9"/>
    <w:rsid w:val="008C0D3B"/>
    <w:rsid w:val="008C0D9C"/>
    <w:rsid w:val="008C0DD2"/>
    <w:rsid w:val="008C0EF6"/>
    <w:rsid w:val="008C1683"/>
    <w:rsid w:val="008C18D0"/>
    <w:rsid w:val="008C1ADE"/>
    <w:rsid w:val="008C2A6B"/>
    <w:rsid w:val="008C35A2"/>
    <w:rsid w:val="008C3A40"/>
    <w:rsid w:val="008C440C"/>
    <w:rsid w:val="008C46C5"/>
    <w:rsid w:val="008C4D48"/>
    <w:rsid w:val="008C4DC1"/>
    <w:rsid w:val="008C5738"/>
    <w:rsid w:val="008C5ECC"/>
    <w:rsid w:val="008C63A8"/>
    <w:rsid w:val="008C6AD7"/>
    <w:rsid w:val="008C6F2A"/>
    <w:rsid w:val="008C72B3"/>
    <w:rsid w:val="008C7A77"/>
    <w:rsid w:val="008D04F0"/>
    <w:rsid w:val="008D0C45"/>
    <w:rsid w:val="008D116F"/>
    <w:rsid w:val="008D1AA8"/>
    <w:rsid w:val="008D28C1"/>
    <w:rsid w:val="008D2960"/>
    <w:rsid w:val="008D2EF2"/>
    <w:rsid w:val="008D314A"/>
    <w:rsid w:val="008D3290"/>
    <w:rsid w:val="008D3949"/>
    <w:rsid w:val="008D3C74"/>
    <w:rsid w:val="008D4549"/>
    <w:rsid w:val="008D4B8E"/>
    <w:rsid w:val="008D5CE2"/>
    <w:rsid w:val="008D6048"/>
    <w:rsid w:val="008D6131"/>
    <w:rsid w:val="008D6672"/>
    <w:rsid w:val="008D6732"/>
    <w:rsid w:val="008D6DEC"/>
    <w:rsid w:val="008D702D"/>
    <w:rsid w:val="008D7EA1"/>
    <w:rsid w:val="008D7FAA"/>
    <w:rsid w:val="008E0060"/>
    <w:rsid w:val="008E0083"/>
    <w:rsid w:val="008E07D4"/>
    <w:rsid w:val="008E118D"/>
    <w:rsid w:val="008E1640"/>
    <w:rsid w:val="008E1BDF"/>
    <w:rsid w:val="008E1D24"/>
    <w:rsid w:val="008E1D5C"/>
    <w:rsid w:val="008E1F21"/>
    <w:rsid w:val="008E2960"/>
    <w:rsid w:val="008E2BEF"/>
    <w:rsid w:val="008E34A8"/>
    <w:rsid w:val="008E3C0B"/>
    <w:rsid w:val="008E4263"/>
    <w:rsid w:val="008E4466"/>
    <w:rsid w:val="008E46F4"/>
    <w:rsid w:val="008E4781"/>
    <w:rsid w:val="008E5FA0"/>
    <w:rsid w:val="008E605E"/>
    <w:rsid w:val="008E662B"/>
    <w:rsid w:val="008E69F9"/>
    <w:rsid w:val="008E6A05"/>
    <w:rsid w:val="008E6E8C"/>
    <w:rsid w:val="008F054D"/>
    <w:rsid w:val="008F09CE"/>
    <w:rsid w:val="008F0ED1"/>
    <w:rsid w:val="008F0FA0"/>
    <w:rsid w:val="008F12E5"/>
    <w:rsid w:val="008F17E7"/>
    <w:rsid w:val="008F187C"/>
    <w:rsid w:val="008F215B"/>
    <w:rsid w:val="008F2421"/>
    <w:rsid w:val="008F3500"/>
    <w:rsid w:val="008F3991"/>
    <w:rsid w:val="008F3C2E"/>
    <w:rsid w:val="008F3FAA"/>
    <w:rsid w:val="008F3FFB"/>
    <w:rsid w:val="008F415E"/>
    <w:rsid w:val="008F54CD"/>
    <w:rsid w:val="008F55BA"/>
    <w:rsid w:val="008F5C24"/>
    <w:rsid w:val="008F6125"/>
    <w:rsid w:val="008F6575"/>
    <w:rsid w:val="008F66AD"/>
    <w:rsid w:val="008F78E9"/>
    <w:rsid w:val="008F7E9C"/>
    <w:rsid w:val="009004C3"/>
    <w:rsid w:val="0090086D"/>
    <w:rsid w:val="00901128"/>
    <w:rsid w:val="00901D0D"/>
    <w:rsid w:val="00902502"/>
    <w:rsid w:val="0090270F"/>
    <w:rsid w:val="00902822"/>
    <w:rsid w:val="009029BE"/>
    <w:rsid w:val="009032BA"/>
    <w:rsid w:val="00903DB8"/>
    <w:rsid w:val="00904073"/>
    <w:rsid w:val="00904943"/>
    <w:rsid w:val="0090515D"/>
    <w:rsid w:val="0090516C"/>
    <w:rsid w:val="009053E9"/>
    <w:rsid w:val="00905403"/>
    <w:rsid w:val="009055C7"/>
    <w:rsid w:val="00905AE3"/>
    <w:rsid w:val="00905B08"/>
    <w:rsid w:val="00905C77"/>
    <w:rsid w:val="00905E08"/>
    <w:rsid w:val="009067F8"/>
    <w:rsid w:val="009071C9"/>
    <w:rsid w:val="009071FF"/>
    <w:rsid w:val="009075AD"/>
    <w:rsid w:val="00907CFF"/>
    <w:rsid w:val="00910162"/>
    <w:rsid w:val="00910530"/>
    <w:rsid w:val="00910953"/>
    <w:rsid w:val="00910A65"/>
    <w:rsid w:val="00911B15"/>
    <w:rsid w:val="009120D3"/>
    <w:rsid w:val="0091235A"/>
    <w:rsid w:val="00912EC1"/>
    <w:rsid w:val="00913134"/>
    <w:rsid w:val="00913747"/>
    <w:rsid w:val="009137EB"/>
    <w:rsid w:val="0091397B"/>
    <w:rsid w:val="00913EA1"/>
    <w:rsid w:val="00914D95"/>
    <w:rsid w:val="00915058"/>
    <w:rsid w:val="00915589"/>
    <w:rsid w:val="00915E6D"/>
    <w:rsid w:val="009169F7"/>
    <w:rsid w:val="00916A38"/>
    <w:rsid w:val="00916DB0"/>
    <w:rsid w:val="00916F4F"/>
    <w:rsid w:val="009179B8"/>
    <w:rsid w:val="00917BD2"/>
    <w:rsid w:val="00917D99"/>
    <w:rsid w:val="00920085"/>
    <w:rsid w:val="009203DA"/>
    <w:rsid w:val="0092062D"/>
    <w:rsid w:val="009207EF"/>
    <w:rsid w:val="0092133B"/>
    <w:rsid w:val="0092145D"/>
    <w:rsid w:val="009219F8"/>
    <w:rsid w:val="00921BBC"/>
    <w:rsid w:val="0092216D"/>
    <w:rsid w:val="00923970"/>
    <w:rsid w:val="00923A40"/>
    <w:rsid w:val="009244D8"/>
    <w:rsid w:val="00924C2C"/>
    <w:rsid w:val="00924E3C"/>
    <w:rsid w:val="00925874"/>
    <w:rsid w:val="00926525"/>
    <w:rsid w:val="009269B9"/>
    <w:rsid w:val="00926C90"/>
    <w:rsid w:val="00930D28"/>
    <w:rsid w:val="00931608"/>
    <w:rsid w:val="00931694"/>
    <w:rsid w:val="0093187C"/>
    <w:rsid w:val="00931B2E"/>
    <w:rsid w:val="0093203C"/>
    <w:rsid w:val="0093363E"/>
    <w:rsid w:val="00933854"/>
    <w:rsid w:val="00933953"/>
    <w:rsid w:val="00933D27"/>
    <w:rsid w:val="00935879"/>
    <w:rsid w:val="00935880"/>
    <w:rsid w:val="00936417"/>
    <w:rsid w:val="0093670F"/>
    <w:rsid w:val="00936C5B"/>
    <w:rsid w:val="00936D23"/>
    <w:rsid w:val="0093706B"/>
    <w:rsid w:val="00937C45"/>
    <w:rsid w:val="00937CDE"/>
    <w:rsid w:val="00940216"/>
    <w:rsid w:val="00940C22"/>
    <w:rsid w:val="00940E35"/>
    <w:rsid w:val="00941ABB"/>
    <w:rsid w:val="00941B8D"/>
    <w:rsid w:val="00941E1B"/>
    <w:rsid w:val="00941E94"/>
    <w:rsid w:val="00942450"/>
    <w:rsid w:val="00942A9B"/>
    <w:rsid w:val="00943895"/>
    <w:rsid w:val="009439EA"/>
    <w:rsid w:val="00943DD9"/>
    <w:rsid w:val="00944687"/>
    <w:rsid w:val="00944F4B"/>
    <w:rsid w:val="009452C0"/>
    <w:rsid w:val="00945881"/>
    <w:rsid w:val="009458AF"/>
    <w:rsid w:val="00946072"/>
    <w:rsid w:val="009462F7"/>
    <w:rsid w:val="00946819"/>
    <w:rsid w:val="00946EAC"/>
    <w:rsid w:val="0095073E"/>
    <w:rsid w:val="00951304"/>
    <w:rsid w:val="00951E1D"/>
    <w:rsid w:val="009520B9"/>
    <w:rsid w:val="00952435"/>
    <w:rsid w:val="00952B52"/>
    <w:rsid w:val="009530EB"/>
    <w:rsid w:val="00953929"/>
    <w:rsid w:val="00953A3E"/>
    <w:rsid w:val="00953DEF"/>
    <w:rsid w:val="0095442F"/>
    <w:rsid w:val="00954B95"/>
    <w:rsid w:val="0095535B"/>
    <w:rsid w:val="00955817"/>
    <w:rsid w:val="00955A70"/>
    <w:rsid w:val="00955E5B"/>
    <w:rsid w:val="00955F0F"/>
    <w:rsid w:val="009569F0"/>
    <w:rsid w:val="00956C9E"/>
    <w:rsid w:val="00957401"/>
    <w:rsid w:val="00957DBD"/>
    <w:rsid w:val="00960358"/>
    <w:rsid w:val="00960CCF"/>
    <w:rsid w:val="00960F84"/>
    <w:rsid w:val="009612BB"/>
    <w:rsid w:val="00961445"/>
    <w:rsid w:val="00961AE8"/>
    <w:rsid w:val="00962340"/>
    <w:rsid w:val="00962B8C"/>
    <w:rsid w:val="00962FB3"/>
    <w:rsid w:val="0096319B"/>
    <w:rsid w:val="00963356"/>
    <w:rsid w:val="00964061"/>
    <w:rsid w:val="009640B5"/>
    <w:rsid w:val="009650AF"/>
    <w:rsid w:val="009655AF"/>
    <w:rsid w:val="00965AC7"/>
    <w:rsid w:val="00965FD2"/>
    <w:rsid w:val="00966CA0"/>
    <w:rsid w:val="00966FC9"/>
    <w:rsid w:val="00967004"/>
    <w:rsid w:val="009675FA"/>
    <w:rsid w:val="0097005B"/>
    <w:rsid w:val="00970371"/>
    <w:rsid w:val="00970485"/>
    <w:rsid w:val="009707D7"/>
    <w:rsid w:val="00970818"/>
    <w:rsid w:val="00970889"/>
    <w:rsid w:val="0097096D"/>
    <w:rsid w:val="009709E7"/>
    <w:rsid w:val="00970C95"/>
    <w:rsid w:val="00970D69"/>
    <w:rsid w:val="009712B6"/>
    <w:rsid w:val="00971CC7"/>
    <w:rsid w:val="00972C38"/>
    <w:rsid w:val="0097323B"/>
    <w:rsid w:val="00973C45"/>
    <w:rsid w:val="009743DD"/>
    <w:rsid w:val="0097542C"/>
    <w:rsid w:val="00975D51"/>
    <w:rsid w:val="00975F27"/>
    <w:rsid w:val="00976578"/>
    <w:rsid w:val="009769B7"/>
    <w:rsid w:val="0097778B"/>
    <w:rsid w:val="00977862"/>
    <w:rsid w:val="009803D2"/>
    <w:rsid w:val="00980AF9"/>
    <w:rsid w:val="009821CE"/>
    <w:rsid w:val="00982865"/>
    <w:rsid w:val="00983462"/>
    <w:rsid w:val="0098365E"/>
    <w:rsid w:val="00983D27"/>
    <w:rsid w:val="009841A1"/>
    <w:rsid w:val="009841BB"/>
    <w:rsid w:val="009841EC"/>
    <w:rsid w:val="0098436B"/>
    <w:rsid w:val="009845FF"/>
    <w:rsid w:val="00984D2C"/>
    <w:rsid w:val="00985027"/>
    <w:rsid w:val="009851D7"/>
    <w:rsid w:val="009856EE"/>
    <w:rsid w:val="00985D45"/>
    <w:rsid w:val="00985DB0"/>
    <w:rsid w:val="00985E89"/>
    <w:rsid w:val="00986E05"/>
    <w:rsid w:val="0098725B"/>
    <w:rsid w:val="00990106"/>
    <w:rsid w:val="009906A1"/>
    <w:rsid w:val="00990723"/>
    <w:rsid w:val="00990AB5"/>
    <w:rsid w:val="009916A2"/>
    <w:rsid w:val="00992514"/>
    <w:rsid w:val="0099251D"/>
    <w:rsid w:val="00992534"/>
    <w:rsid w:val="00992982"/>
    <w:rsid w:val="00992B66"/>
    <w:rsid w:val="00992D6C"/>
    <w:rsid w:val="00993929"/>
    <w:rsid w:val="00993F4E"/>
    <w:rsid w:val="00993FBA"/>
    <w:rsid w:val="009941B3"/>
    <w:rsid w:val="009949AB"/>
    <w:rsid w:val="00995833"/>
    <w:rsid w:val="00995A3E"/>
    <w:rsid w:val="00995C04"/>
    <w:rsid w:val="00995D3F"/>
    <w:rsid w:val="009962C4"/>
    <w:rsid w:val="00996609"/>
    <w:rsid w:val="00996938"/>
    <w:rsid w:val="00997387"/>
    <w:rsid w:val="00997DCD"/>
    <w:rsid w:val="009A072C"/>
    <w:rsid w:val="009A0930"/>
    <w:rsid w:val="009A0993"/>
    <w:rsid w:val="009A0E98"/>
    <w:rsid w:val="009A152A"/>
    <w:rsid w:val="009A22B9"/>
    <w:rsid w:val="009A2636"/>
    <w:rsid w:val="009A2A89"/>
    <w:rsid w:val="009A2D40"/>
    <w:rsid w:val="009A337B"/>
    <w:rsid w:val="009A3740"/>
    <w:rsid w:val="009A3D9B"/>
    <w:rsid w:val="009A3E23"/>
    <w:rsid w:val="009A4646"/>
    <w:rsid w:val="009A4703"/>
    <w:rsid w:val="009A4D66"/>
    <w:rsid w:val="009A5CAF"/>
    <w:rsid w:val="009A5F24"/>
    <w:rsid w:val="009A5F7C"/>
    <w:rsid w:val="009A6255"/>
    <w:rsid w:val="009A630A"/>
    <w:rsid w:val="009A6766"/>
    <w:rsid w:val="009A6AEE"/>
    <w:rsid w:val="009A6FEF"/>
    <w:rsid w:val="009A7302"/>
    <w:rsid w:val="009A73DE"/>
    <w:rsid w:val="009A7BA4"/>
    <w:rsid w:val="009A7F19"/>
    <w:rsid w:val="009B0710"/>
    <w:rsid w:val="009B10B6"/>
    <w:rsid w:val="009B11AD"/>
    <w:rsid w:val="009B1B48"/>
    <w:rsid w:val="009B1EEE"/>
    <w:rsid w:val="009B3563"/>
    <w:rsid w:val="009B3897"/>
    <w:rsid w:val="009B4261"/>
    <w:rsid w:val="009B4346"/>
    <w:rsid w:val="009B4517"/>
    <w:rsid w:val="009B47DA"/>
    <w:rsid w:val="009B4E69"/>
    <w:rsid w:val="009B4EA5"/>
    <w:rsid w:val="009B53EA"/>
    <w:rsid w:val="009B5451"/>
    <w:rsid w:val="009B62E5"/>
    <w:rsid w:val="009B631E"/>
    <w:rsid w:val="009B66B4"/>
    <w:rsid w:val="009B6758"/>
    <w:rsid w:val="009B7E9A"/>
    <w:rsid w:val="009C0B38"/>
    <w:rsid w:val="009C0E44"/>
    <w:rsid w:val="009C1414"/>
    <w:rsid w:val="009C14D1"/>
    <w:rsid w:val="009C1C29"/>
    <w:rsid w:val="009C1ECD"/>
    <w:rsid w:val="009C1F0E"/>
    <w:rsid w:val="009C1F3F"/>
    <w:rsid w:val="009C2617"/>
    <w:rsid w:val="009C2B58"/>
    <w:rsid w:val="009C30B0"/>
    <w:rsid w:val="009C3E2F"/>
    <w:rsid w:val="009C453E"/>
    <w:rsid w:val="009C48D9"/>
    <w:rsid w:val="009C4E1F"/>
    <w:rsid w:val="009C5446"/>
    <w:rsid w:val="009C55E1"/>
    <w:rsid w:val="009C5687"/>
    <w:rsid w:val="009C5864"/>
    <w:rsid w:val="009C589C"/>
    <w:rsid w:val="009C5A62"/>
    <w:rsid w:val="009C6A48"/>
    <w:rsid w:val="009C74E8"/>
    <w:rsid w:val="009C7513"/>
    <w:rsid w:val="009C78FF"/>
    <w:rsid w:val="009C7CE7"/>
    <w:rsid w:val="009C7D65"/>
    <w:rsid w:val="009C7E2F"/>
    <w:rsid w:val="009D0A25"/>
    <w:rsid w:val="009D1260"/>
    <w:rsid w:val="009D160B"/>
    <w:rsid w:val="009D1685"/>
    <w:rsid w:val="009D1A6A"/>
    <w:rsid w:val="009D204B"/>
    <w:rsid w:val="009D2621"/>
    <w:rsid w:val="009D2C87"/>
    <w:rsid w:val="009D3187"/>
    <w:rsid w:val="009D3404"/>
    <w:rsid w:val="009D3998"/>
    <w:rsid w:val="009D4602"/>
    <w:rsid w:val="009D4722"/>
    <w:rsid w:val="009D48DE"/>
    <w:rsid w:val="009D4B4E"/>
    <w:rsid w:val="009D51A8"/>
    <w:rsid w:val="009D5224"/>
    <w:rsid w:val="009D565A"/>
    <w:rsid w:val="009D58DB"/>
    <w:rsid w:val="009D5A99"/>
    <w:rsid w:val="009D609D"/>
    <w:rsid w:val="009D62AF"/>
    <w:rsid w:val="009D64AF"/>
    <w:rsid w:val="009D7138"/>
    <w:rsid w:val="009D79B3"/>
    <w:rsid w:val="009E018B"/>
    <w:rsid w:val="009E094D"/>
    <w:rsid w:val="009E100F"/>
    <w:rsid w:val="009E2530"/>
    <w:rsid w:val="009E256F"/>
    <w:rsid w:val="009E3564"/>
    <w:rsid w:val="009E3767"/>
    <w:rsid w:val="009E4A71"/>
    <w:rsid w:val="009E4FB4"/>
    <w:rsid w:val="009E51C0"/>
    <w:rsid w:val="009E5764"/>
    <w:rsid w:val="009E5BD0"/>
    <w:rsid w:val="009E5F6E"/>
    <w:rsid w:val="009E6304"/>
    <w:rsid w:val="009E63C2"/>
    <w:rsid w:val="009E6787"/>
    <w:rsid w:val="009E6814"/>
    <w:rsid w:val="009F1897"/>
    <w:rsid w:val="009F293A"/>
    <w:rsid w:val="009F29A4"/>
    <w:rsid w:val="009F2F74"/>
    <w:rsid w:val="009F3648"/>
    <w:rsid w:val="009F3B16"/>
    <w:rsid w:val="009F3F64"/>
    <w:rsid w:val="009F4A7E"/>
    <w:rsid w:val="009F4D49"/>
    <w:rsid w:val="009F50DF"/>
    <w:rsid w:val="009F65DE"/>
    <w:rsid w:val="009F680A"/>
    <w:rsid w:val="009F6B61"/>
    <w:rsid w:val="009F6DA1"/>
    <w:rsid w:val="009F717E"/>
    <w:rsid w:val="009F75E5"/>
    <w:rsid w:val="009F75E7"/>
    <w:rsid w:val="009F761B"/>
    <w:rsid w:val="009F7E73"/>
    <w:rsid w:val="009F7EB8"/>
    <w:rsid w:val="009F7ED5"/>
    <w:rsid w:val="00A00606"/>
    <w:rsid w:val="00A0112B"/>
    <w:rsid w:val="00A012D0"/>
    <w:rsid w:val="00A0191B"/>
    <w:rsid w:val="00A01AB7"/>
    <w:rsid w:val="00A01C54"/>
    <w:rsid w:val="00A0206C"/>
    <w:rsid w:val="00A02168"/>
    <w:rsid w:val="00A0218D"/>
    <w:rsid w:val="00A02364"/>
    <w:rsid w:val="00A02694"/>
    <w:rsid w:val="00A0344A"/>
    <w:rsid w:val="00A03D0B"/>
    <w:rsid w:val="00A044FB"/>
    <w:rsid w:val="00A045F5"/>
    <w:rsid w:val="00A04B1D"/>
    <w:rsid w:val="00A0529F"/>
    <w:rsid w:val="00A05524"/>
    <w:rsid w:val="00A05D97"/>
    <w:rsid w:val="00A05E33"/>
    <w:rsid w:val="00A05E41"/>
    <w:rsid w:val="00A0661F"/>
    <w:rsid w:val="00A06DE0"/>
    <w:rsid w:val="00A07591"/>
    <w:rsid w:val="00A10518"/>
    <w:rsid w:val="00A108EF"/>
    <w:rsid w:val="00A10CCF"/>
    <w:rsid w:val="00A112D4"/>
    <w:rsid w:val="00A114F3"/>
    <w:rsid w:val="00A11875"/>
    <w:rsid w:val="00A11E07"/>
    <w:rsid w:val="00A11E28"/>
    <w:rsid w:val="00A125C5"/>
    <w:rsid w:val="00A1294B"/>
    <w:rsid w:val="00A12D5C"/>
    <w:rsid w:val="00A133BD"/>
    <w:rsid w:val="00A1395B"/>
    <w:rsid w:val="00A13F66"/>
    <w:rsid w:val="00A14262"/>
    <w:rsid w:val="00A1430F"/>
    <w:rsid w:val="00A14578"/>
    <w:rsid w:val="00A14D05"/>
    <w:rsid w:val="00A156E3"/>
    <w:rsid w:val="00A1592E"/>
    <w:rsid w:val="00A16540"/>
    <w:rsid w:val="00A16C2D"/>
    <w:rsid w:val="00A171D7"/>
    <w:rsid w:val="00A17B3B"/>
    <w:rsid w:val="00A20078"/>
    <w:rsid w:val="00A20443"/>
    <w:rsid w:val="00A20CFA"/>
    <w:rsid w:val="00A21117"/>
    <w:rsid w:val="00A21C2B"/>
    <w:rsid w:val="00A21DDD"/>
    <w:rsid w:val="00A22B89"/>
    <w:rsid w:val="00A22FC4"/>
    <w:rsid w:val="00A2332B"/>
    <w:rsid w:val="00A2350F"/>
    <w:rsid w:val="00A24042"/>
    <w:rsid w:val="00A244FE"/>
    <w:rsid w:val="00A24E54"/>
    <w:rsid w:val="00A24EBB"/>
    <w:rsid w:val="00A251B0"/>
    <w:rsid w:val="00A25393"/>
    <w:rsid w:val="00A2547E"/>
    <w:rsid w:val="00A25501"/>
    <w:rsid w:val="00A25CB6"/>
    <w:rsid w:val="00A260DE"/>
    <w:rsid w:val="00A26882"/>
    <w:rsid w:val="00A26A88"/>
    <w:rsid w:val="00A27302"/>
    <w:rsid w:val="00A273F3"/>
    <w:rsid w:val="00A27980"/>
    <w:rsid w:val="00A27C33"/>
    <w:rsid w:val="00A27D41"/>
    <w:rsid w:val="00A3061A"/>
    <w:rsid w:val="00A30ABE"/>
    <w:rsid w:val="00A30C4D"/>
    <w:rsid w:val="00A30E4A"/>
    <w:rsid w:val="00A310A4"/>
    <w:rsid w:val="00A310E0"/>
    <w:rsid w:val="00A318BA"/>
    <w:rsid w:val="00A31EB8"/>
    <w:rsid w:val="00A33D80"/>
    <w:rsid w:val="00A33E8F"/>
    <w:rsid w:val="00A3459B"/>
    <w:rsid w:val="00A34775"/>
    <w:rsid w:val="00A3509C"/>
    <w:rsid w:val="00A3528C"/>
    <w:rsid w:val="00A35848"/>
    <w:rsid w:val="00A361D6"/>
    <w:rsid w:val="00A376DA"/>
    <w:rsid w:val="00A3773A"/>
    <w:rsid w:val="00A37D1D"/>
    <w:rsid w:val="00A40220"/>
    <w:rsid w:val="00A402C3"/>
    <w:rsid w:val="00A40A82"/>
    <w:rsid w:val="00A40C44"/>
    <w:rsid w:val="00A40C9E"/>
    <w:rsid w:val="00A41043"/>
    <w:rsid w:val="00A4105E"/>
    <w:rsid w:val="00A4136D"/>
    <w:rsid w:val="00A41E13"/>
    <w:rsid w:val="00A4237D"/>
    <w:rsid w:val="00A4276C"/>
    <w:rsid w:val="00A447C6"/>
    <w:rsid w:val="00A44A19"/>
    <w:rsid w:val="00A45288"/>
    <w:rsid w:val="00A46341"/>
    <w:rsid w:val="00A46869"/>
    <w:rsid w:val="00A468B1"/>
    <w:rsid w:val="00A47284"/>
    <w:rsid w:val="00A472E7"/>
    <w:rsid w:val="00A47C9A"/>
    <w:rsid w:val="00A47E4B"/>
    <w:rsid w:val="00A5039D"/>
    <w:rsid w:val="00A5126F"/>
    <w:rsid w:val="00A51358"/>
    <w:rsid w:val="00A51FA5"/>
    <w:rsid w:val="00A52748"/>
    <w:rsid w:val="00A529B5"/>
    <w:rsid w:val="00A53279"/>
    <w:rsid w:val="00A538C0"/>
    <w:rsid w:val="00A53AEB"/>
    <w:rsid w:val="00A53E5F"/>
    <w:rsid w:val="00A5423D"/>
    <w:rsid w:val="00A5463F"/>
    <w:rsid w:val="00A54768"/>
    <w:rsid w:val="00A54B6A"/>
    <w:rsid w:val="00A553B4"/>
    <w:rsid w:val="00A5581E"/>
    <w:rsid w:val="00A55868"/>
    <w:rsid w:val="00A55D88"/>
    <w:rsid w:val="00A55EB6"/>
    <w:rsid w:val="00A5613C"/>
    <w:rsid w:val="00A563D1"/>
    <w:rsid w:val="00A56975"/>
    <w:rsid w:val="00A56C05"/>
    <w:rsid w:val="00A57325"/>
    <w:rsid w:val="00A57732"/>
    <w:rsid w:val="00A57740"/>
    <w:rsid w:val="00A6033D"/>
    <w:rsid w:val="00A6088C"/>
    <w:rsid w:val="00A60DF9"/>
    <w:rsid w:val="00A60E1C"/>
    <w:rsid w:val="00A60FDF"/>
    <w:rsid w:val="00A615DF"/>
    <w:rsid w:val="00A6214D"/>
    <w:rsid w:val="00A62D62"/>
    <w:rsid w:val="00A631BF"/>
    <w:rsid w:val="00A633BB"/>
    <w:rsid w:val="00A63A5B"/>
    <w:rsid w:val="00A6406E"/>
    <w:rsid w:val="00A643FC"/>
    <w:rsid w:val="00A64471"/>
    <w:rsid w:val="00A64733"/>
    <w:rsid w:val="00A6529B"/>
    <w:rsid w:val="00A657F4"/>
    <w:rsid w:val="00A65DB6"/>
    <w:rsid w:val="00A65EE7"/>
    <w:rsid w:val="00A66202"/>
    <w:rsid w:val="00A6632F"/>
    <w:rsid w:val="00A667DF"/>
    <w:rsid w:val="00A6726F"/>
    <w:rsid w:val="00A6762E"/>
    <w:rsid w:val="00A67676"/>
    <w:rsid w:val="00A67FC7"/>
    <w:rsid w:val="00A70133"/>
    <w:rsid w:val="00A7050D"/>
    <w:rsid w:val="00A70924"/>
    <w:rsid w:val="00A71E4B"/>
    <w:rsid w:val="00A7257D"/>
    <w:rsid w:val="00A728A7"/>
    <w:rsid w:val="00A73E80"/>
    <w:rsid w:val="00A7566D"/>
    <w:rsid w:val="00A75689"/>
    <w:rsid w:val="00A75B44"/>
    <w:rsid w:val="00A75D76"/>
    <w:rsid w:val="00A75EAB"/>
    <w:rsid w:val="00A76587"/>
    <w:rsid w:val="00A76822"/>
    <w:rsid w:val="00A76829"/>
    <w:rsid w:val="00A769C6"/>
    <w:rsid w:val="00A77ECD"/>
    <w:rsid w:val="00A80EE5"/>
    <w:rsid w:val="00A810F9"/>
    <w:rsid w:val="00A812EB"/>
    <w:rsid w:val="00A82539"/>
    <w:rsid w:val="00A82573"/>
    <w:rsid w:val="00A82F45"/>
    <w:rsid w:val="00A82F82"/>
    <w:rsid w:val="00A834D2"/>
    <w:rsid w:val="00A834DA"/>
    <w:rsid w:val="00A83555"/>
    <w:rsid w:val="00A837FD"/>
    <w:rsid w:val="00A83F02"/>
    <w:rsid w:val="00A840BE"/>
    <w:rsid w:val="00A843F0"/>
    <w:rsid w:val="00A850DB"/>
    <w:rsid w:val="00A85ACF"/>
    <w:rsid w:val="00A85AEF"/>
    <w:rsid w:val="00A85EAD"/>
    <w:rsid w:val="00A860E8"/>
    <w:rsid w:val="00A86494"/>
    <w:rsid w:val="00A865BE"/>
    <w:rsid w:val="00A8663D"/>
    <w:rsid w:val="00A86806"/>
    <w:rsid w:val="00A86E13"/>
    <w:rsid w:val="00A876AC"/>
    <w:rsid w:val="00A8783C"/>
    <w:rsid w:val="00A87DD4"/>
    <w:rsid w:val="00A87DFB"/>
    <w:rsid w:val="00A90075"/>
    <w:rsid w:val="00A90F68"/>
    <w:rsid w:val="00A926BA"/>
    <w:rsid w:val="00A92ACD"/>
    <w:rsid w:val="00A92C03"/>
    <w:rsid w:val="00A9355F"/>
    <w:rsid w:val="00A93A8C"/>
    <w:rsid w:val="00A93CBF"/>
    <w:rsid w:val="00A946F8"/>
    <w:rsid w:val="00A95AE2"/>
    <w:rsid w:val="00A96474"/>
    <w:rsid w:val="00A96A77"/>
    <w:rsid w:val="00A96C1A"/>
    <w:rsid w:val="00A96C70"/>
    <w:rsid w:val="00A96DB4"/>
    <w:rsid w:val="00A97C1D"/>
    <w:rsid w:val="00A97F6D"/>
    <w:rsid w:val="00AA03E7"/>
    <w:rsid w:val="00AA04EC"/>
    <w:rsid w:val="00AA0ABD"/>
    <w:rsid w:val="00AA0CBC"/>
    <w:rsid w:val="00AA11D0"/>
    <w:rsid w:val="00AA141D"/>
    <w:rsid w:val="00AA21AD"/>
    <w:rsid w:val="00AA2986"/>
    <w:rsid w:val="00AA2A0B"/>
    <w:rsid w:val="00AA2A37"/>
    <w:rsid w:val="00AA2E3A"/>
    <w:rsid w:val="00AA3241"/>
    <w:rsid w:val="00AA3617"/>
    <w:rsid w:val="00AA36D3"/>
    <w:rsid w:val="00AA3716"/>
    <w:rsid w:val="00AA46E6"/>
    <w:rsid w:val="00AA4FFD"/>
    <w:rsid w:val="00AA52E1"/>
    <w:rsid w:val="00AA7275"/>
    <w:rsid w:val="00AA7B92"/>
    <w:rsid w:val="00AA7FCC"/>
    <w:rsid w:val="00AB005E"/>
    <w:rsid w:val="00AB06C0"/>
    <w:rsid w:val="00AB11FD"/>
    <w:rsid w:val="00AB1204"/>
    <w:rsid w:val="00AB1813"/>
    <w:rsid w:val="00AB1F24"/>
    <w:rsid w:val="00AB2607"/>
    <w:rsid w:val="00AB273A"/>
    <w:rsid w:val="00AB294E"/>
    <w:rsid w:val="00AB2B35"/>
    <w:rsid w:val="00AB34EC"/>
    <w:rsid w:val="00AB3D8F"/>
    <w:rsid w:val="00AB3F2E"/>
    <w:rsid w:val="00AB4378"/>
    <w:rsid w:val="00AB4866"/>
    <w:rsid w:val="00AB4CBC"/>
    <w:rsid w:val="00AB4E71"/>
    <w:rsid w:val="00AB500E"/>
    <w:rsid w:val="00AB52E8"/>
    <w:rsid w:val="00AB52FF"/>
    <w:rsid w:val="00AB5CE6"/>
    <w:rsid w:val="00AB5D62"/>
    <w:rsid w:val="00AB6043"/>
    <w:rsid w:val="00AB63C0"/>
    <w:rsid w:val="00AB7615"/>
    <w:rsid w:val="00AB7780"/>
    <w:rsid w:val="00AB7A2B"/>
    <w:rsid w:val="00AC044C"/>
    <w:rsid w:val="00AC05AE"/>
    <w:rsid w:val="00AC0AA8"/>
    <w:rsid w:val="00AC132F"/>
    <w:rsid w:val="00AC14DD"/>
    <w:rsid w:val="00AC1B2B"/>
    <w:rsid w:val="00AC1E69"/>
    <w:rsid w:val="00AC1EDF"/>
    <w:rsid w:val="00AC1FDC"/>
    <w:rsid w:val="00AC2344"/>
    <w:rsid w:val="00AC2490"/>
    <w:rsid w:val="00AC2ADD"/>
    <w:rsid w:val="00AC3159"/>
    <w:rsid w:val="00AC3390"/>
    <w:rsid w:val="00AC3431"/>
    <w:rsid w:val="00AC34B6"/>
    <w:rsid w:val="00AC3AE4"/>
    <w:rsid w:val="00AC4185"/>
    <w:rsid w:val="00AC42FA"/>
    <w:rsid w:val="00AC5062"/>
    <w:rsid w:val="00AC55DA"/>
    <w:rsid w:val="00AC5C16"/>
    <w:rsid w:val="00AC5D03"/>
    <w:rsid w:val="00AC61E9"/>
    <w:rsid w:val="00AC6A1D"/>
    <w:rsid w:val="00AC77AA"/>
    <w:rsid w:val="00AD0173"/>
    <w:rsid w:val="00AD0B92"/>
    <w:rsid w:val="00AD0C17"/>
    <w:rsid w:val="00AD0ED5"/>
    <w:rsid w:val="00AD1109"/>
    <w:rsid w:val="00AD1271"/>
    <w:rsid w:val="00AD1493"/>
    <w:rsid w:val="00AD14D2"/>
    <w:rsid w:val="00AD174B"/>
    <w:rsid w:val="00AD18DE"/>
    <w:rsid w:val="00AD1EDC"/>
    <w:rsid w:val="00AD2317"/>
    <w:rsid w:val="00AD2D9B"/>
    <w:rsid w:val="00AD2E1F"/>
    <w:rsid w:val="00AD35BD"/>
    <w:rsid w:val="00AD3955"/>
    <w:rsid w:val="00AD3E7E"/>
    <w:rsid w:val="00AD3FC2"/>
    <w:rsid w:val="00AD4BBE"/>
    <w:rsid w:val="00AD5279"/>
    <w:rsid w:val="00AD5A31"/>
    <w:rsid w:val="00AD5AC1"/>
    <w:rsid w:val="00AD6089"/>
    <w:rsid w:val="00AD63AA"/>
    <w:rsid w:val="00AD6D64"/>
    <w:rsid w:val="00AD7AB7"/>
    <w:rsid w:val="00AE04E3"/>
    <w:rsid w:val="00AE0A52"/>
    <w:rsid w:val="00AE0C4F"/>
    <w:rsid w:val="00AE1A14"/>
    <w:rsid w:val="00AE1B61"/>
    <w:rsid w:val="00AE245C"/>
    <w:rsid w:val="00AE2902"/>
    <w:rsid w:val="00AE2958"/>
    <w:rsid w:val="00AE2C12"/>
    <w:rsid w:val="00AE2D1C"/>
    <w:rsid w:val="00AE320E"/>
    <w:rsid w:val="00AE37BA"/>
    <w:rsid w:val="00AE3FE3"/>
    <w:rsid w:val="00AE466A"/>
    <w:rsid w:val="00AE4BFC"/>
    <w:rsid w:val="00AE4F1B"/>
    <w:rsid w:val="00AE5780"/>
    <w:rsid w:val="00AE5A5A"/>
    <w:rsid w:val="00AE60A8"/>
    <w:rsid w:val="00AE6D01"/>
    <w:rsid w:val="00AE7C1A"/>
    <w:rsid w:val="00AE7FF1"/>
    <w:rsid w:val="00AF0484"/>
    <w:rsid w:val="00AF10C0"/>
    <w:rsid w:val="00AF1EE3"/>
    <w:rsid w:val="00AF2172"/>
    <w:rsid w:val="00AF2319"/>
    <w:rsid w:val="00AF27B3"/>
    <w:rsid w:val="00AF347F"/>
    <w:rsid w:val="00AF382C"/>
    <w:rsid w:val="00AF56B6"/>
    <w:rsid w:val="00AF577C"/>
    <w:rsid w:val="00AF5C69"/>
    <w:rsid w:val="00AF5FC7"/>
    <w:rsid w:val="00AF609E"/>
    <w:rsid w:val="00AF60F5"/>
    <w:rsid w:val="00AF63B8"/>
    <w:rsid w:val="00AF64B1"/>
    <w:rsid w:val="00AF6657"/>
    <w:rsid w:val="00AF6660"/>
    <w:rsid w:val="00AF66E2"/>
    <w:rsid w:val="00AF7531"/>
    <w:rsid w:val="00AF76C1"/>
    <w:rsid w:val="00AF7762"/>
    <w:rsid w:val="00AF7B29"/>
    <w:rsid w:val="00AF7D8C"/>
    <w:rsid w:val="00AF7F47"/>
    <w:rsid w:val="00B00243"/>
    <w:rsid w:val="00B0042B"/>
    <w:rsid w:val="00B00491"/>
    <w:rsid w:val="00B00C30"/>
    <w:rsid w:val="00B01026"/>
    <w:rsid w:val="00B01056"/>
    <w:rsid w:val="00B013A7"/>
    <w:rsid w:val="00B017CE"/>
    <w:rsid w:val="00B01D3F"/>
    <w:rsid w:val="00B025FD"/>
    <w:rsid w:val="00B026C5"/>
    <w:rsid w:val="00B0375E"/>
    <w:rsid w:val="00B037B4"/>
    <w:rsid w:val="00B038F8"/>
    <w:rsid w:val="00B03AE8"/>
    <w:rsid w:val="00B03D16"/>
    <w:rsid w:val="00B03D4E"/>
    <w:rsid w:val="00B04946"/>
    <w:rsid w:val="00B051C5"/>
    <w:rsid w:val="00B0563B"/>
    <w:rsid w:val="00B056ED"/>
    <w:rsid w:val="00B05AB4"/>
    <w:rsid w:val="00B060AB"/>
    <w:rsid w:val="00B064F3"/>
    <w:rsid w:val="00B067F9"/>
    <w:rsid w:val="00B0734D"/>
    <w:rsid w:val="00B10910"/>
    <w:rsid w:val="00B11161"/>
    <w:rsid w:val="00B118E3"/>
    <w:rsid w:val="00B122A1"/>
    <w:rsid w:val="00B1279F"/>
    <w:rsid w:val="00B1322E"/>
    <w:rsid w:val="00B13415"/>
    <w:rsid w:val="00B13857"/>
    <w:rsid w:val="00B13A1A"/>
    <w:rsid w:val="00B1415A"/>
    <w:rsid w:val="00B1415D"/>
    <w:rsid w:val="00B142DB"/>
    <w:rsid w:val="00B1442F"/>
    <w:rsid w:val="00B14D34"/>
    <w:rsid w:val="00B15119"/>
    <w:rsid w:val="00B156F3"/>
    <w:rsid w:val="00B15B33"/>
    <w:rsid w:val="00B16189"/>
    <w:rsid w:val="00B16193"/>
    <w:rsid w:val="00B1662D"/>
    <w:rsid w:val="00B17141"/>
    <w:rsid w:val="00B17385"/>
    <w:rsid w:val="00B1769C"/>
    <w:rsid w:val="00B2013C"/>
    <w:rsid w:val="00B20584"/>
    <w:rsid w:val="00B22C93"/>
    <w:rsid w:val="00B22DEC"/>
    <w:rsid w:val="00B231E2"/>
    <w:rsid w:val="00B23F92"/>
    <w:rsid w:val="00B2443D"/>
    <w:rsid w:val="00B2519B"/>
    <w:rsid w:val="00B257E8"/>
    <w:rsid w:val="00B25964"/>
    <w:rsid w:val="00B25BCB"/>
    <w:rsid w:val="00B25D9C"/>
    <w:rsid w:val="00B25E27"/>
    <w:rsid w:val="00B2731E"/>
    <w:rsid w:val="00B275C0"/>
    <w:rsid w:val="00B277B1"/>
    <w:rsid w:val="00B27935"/>
    <w:rsid w:val="00B30144"/>
    <w:rsid w:val="00B30177"/>
    <w:rsid w:val="00B30643"/>
    <w:rsid w:val="00B306E5"/>
    <w:rsid w:val="00B30751"/>
    <w:rsid w:val="00B3092F"/>
    <w:rsid w:val="00B309C9"/>
    <w:rsid w:val="00B30B8F"/>
    <w:rsid w:val="00B30FA2"/>
    <w:rsid w:val="00B31178"/>
    <w:rsid w:val="00B312F0"/>
    <w:rsid w:val="00B31575"/>
    <w:rsid w:val="00B31AD0"/>
    <w:rsid w:val="00B31E42"/>
    <w:rsid w:val="00B32110"/>
    <w:rsid w:val="00B32C26"/>
    <w:rsid w:val="00B3388C"/>
    <w:rsid w:val="00B3394D"/>
    <w:rsid w:val="00B34105"/>
    <w:rsid w:val="00B34B5D"/>
    <w:rsid w:val="00B34B86"/>
    <w:rsid w:val="00B350CF"/>
    <w:rsid w:val="00B35BBD"/>
    <w:rsid w:val="00B3623A"/>
    <w:rsid w:val="00B3627D"/>
    <w:rsid w:val="00B37A2A"/>
    <w:rsid w:val="00B37B50"/>
    <w:rsid w:val="00B37DD5"/>
    <w:rsid w:val="00B404C7"/>
    <w:rsid w:val="00B41002"/>
    <w:rsid w:val="00B4294E"/>
    <w:rsid w:val="00B42D4D"/>
    <w:rsid w:val="00B42DD8"/>
    <w:rsid w:val="00B431FD"/>
    <w:rsid w:val="00B43715"/>
    <w:rsid w:val="00B43B8C"/>
    <w:rsid w:val="00B445E2"/>
    <w:rsid w:val="00B4464D"/>
    <w:rsid w:val="00B44EBD"/>
    <w:rsid w:val="00B454DF"/>
    <w:rsid w:val="00B4581F"/>
    <w:rsid w:val="00B460DD"/>
    <w:rsid w:val="00B46A39"/>
    <w:rsid w:val="00B47AC5"/>
    <w:rsid w:val="00B50CAA"/>
    <w:rsid w:val="00B523FE"/>
    <w:rsid w:val="00B525D3"/>
    <w:rsid w:val="00B53219"/>
    <w:rsid w:val="00B5375A"/>
    <w:rsid w:val="00B54509"/>
    <w:rsid w:val="00B545FD"/>
    <w:rsid w:val="00B54C06"/>
    <w:rsid w:val="00B54FD1"/>
    <w:rsid w:val="00B55EEE"/>
    <w:rsid w:val="00B56B91"/>
    <w:rsid w:val="00B56EA3"/>
    <w:rsid w:val="00B57035"/>
    <w:rsid w:val="00B573EC"/>
    <w:rsid w:val="00B575DA"/>
    <w:rsid w:val="00B57B80"/>
    <w:rsid w:val="00B57BB8"/>
    <w:rsid w:val="00B609D6"/>
    <w:rsid w:val="00B60F0C"/>
    <w:rsid w:val="00B610B9"/>
    <w:rsid w:val="00B61439"/>
    <w:rsid w:val="00B6180D"/>
    <w:rsid w:val="00B62200"/>
    <w:rsid w:val="00B624A7"/>
    <w:rsid w:val="00B627A7"/>
    <w:rsid w:val="00B6284F"/>
    <w:rsid w:val="00B62DDC"/>
    <w:rsid w:val="00B63248"/>
    <w:rsid w:val="00B6371D"/>
    <w:rsid w:val="00B63D30"/>
    <w:rsid w:val="00B63D60"/>
    <w:rsid w:val="00B641C4"/>
    <w:rsid w:val="00B64425"/>
    <w:rsid w:val="00B6443A"/>
    <w:rsid w:val="00B6493C"/>
    <w:rsid w:val="00B64A18"/>
    <w:rsid w:val="00B64AE8"/>
    <w:rsid w:val="00B64EE3"/>
    <w:rsid w:val="00B657DE"/>
    <w:rsid w:val="00B65FAA"/>
    <w:rsid w:val="00B65FF6"/>
    <w:rsid w:val="00B66C0A"/>
    <w:rsid w:val="00B66C22"/>
    <w:rsid w:val="00B67396"/>
    <w:rsid w:val="00B67C32"/>
    <w:rsid w:val="00B67D66"/>
    <w:rsid w:val="00B67DC1"/>
    <w:rsid w:val="00B67F74"/>
    <w:rsid w:val="00B702E1"/>
    <w:rsid w:val="00B706D0"/>
    <w:rsid w:val="00B708A8"/>
    <w:rsid w:val="00B70AFE"/>
    <w:rsid w:val="00B70DB1"/>
    <w:rsid w:val="00B70E74"/>
    <w:rsid w:val="00B7167C"/>
    <w:rsid w:val="00B71E0D"/>
    <w:rsid w:val="00B722C5"/>
    <w:rsid w:val="00B7256B"/>
    <w:rsid w:val="00B727D4"/>
    <w:rsid w:val="00B72EB5"/>
    <w:rsid w:val="00B73984"/>
    <w:rsid w:val="00B7418A"/>
    <w:rsid w:val="00B7479B"/>
    <w:rsid w:val="00B75213"/>
    <w:rsid w:val="00B75332"/>
    <w:rsid w:val="00B76DED"/>
    <w:rsid w:val="00B7763C"/>
    <w:rsid w:val="00B77DCC"/>
    <w:rsid w:val="00B802E4"/>
    <w:rsid w:val="00B803A5"/>
    <w:rsid w:val="00B808A7"/>
    <w:rsid w:val="00B80BEC"/>
    <w:rsid w:val="00B81153"/>
    <w:rsid w:val="00B813BC"/>
    <w:rsid w:val="00B81427"/>
    <w:rsid w:val="00B81BEF"/>
    <w:rsid w:val="00B81D52"/>
    <w:rsid w:val="00B820FA"/>
    <w:rsid w:val="00B82262"/>
    <w:rsid w:val="00B82337"/>
    <w:rsid w:val="00B823FE"/>
    <w:rsid w:val="00B8270F"/>
    <w:rsid w:val="00B82E82"/>
    <w:rsid w:val="00B8313D"/>
    <w:rsid w:val="00B8330B"/>
    <w:rsid w:val="00B8347E"/>
    <w:rsid w:val="00B835CF"/>
    <w:rsid w:val="00B837EF"/>
    <w:rsid w:val="00B83AFD"/>
    <w:rsid w:val="00B83BE7"/>
    <w:rsid w:val="00B83CFC"/>
    <w:rsid w:val="00B8547D"/>
    <w:rsid w:val="00B85C3A"/>
    <w:rsid w:val="00B85C90"/>
    <w:rsid w:val="00B85F2C"/>
    <w:rsid w:val="00B86436"/>
    <w:rsid w:val="00B868CF"/>
    <w:rsid w:val="00B86982"/>
    <w:rsid w:val="00B90178"/>
    <w:rsid w:val="00B9019F"/>
    <w:rsid w:val="00B9055A"/>
    <w:rsid w:val="00B90E27"/>
    <w:rsid w:val="00B9287C"/>
    <w:rsid w:val="00B92EE1"/>
    <w:rsid w:val="00B92FB9"/>
    <w:rsid w:val="00B94817"/>
    <w:rsid w:val="00B95456"/>
    <w:rsid w:val="00B9655B"/>
    <w:rsid w:val="00B96D13"/>
    <w:rsid w:val="00B97ADA"/>
    <w:rsid w:val="00BA00C8"/>
    <w:rsid w:val="00BA0115"/>
    <w:rsid w:val="00BA07DA"/>
    <w:rsid w:val="00BA0847"/>
    <w:rsid w:val="00BA098B"/>
    <w:rsid w:val="00BA0A96"/>
    <w:rsid w:val="00BA0DF4"/>
    <w:rsid w:val="00BA0E39"/>
    <w:rsid w:val="00BA0F5C"/>
    <w:rsid w:val="00BA10D3"/>
    <w:rsid w:val="00BA1127"/>
    <w:rsid w:val="00BA1A9E"/>
    <w:rsid w:val="00BA1BBA"/>
    <w:rsid w:val="00BA2685"/>
    <w:rsid w:val="00BA328D"/>
    <w:rsid w:val="00BA3625"/>
    <w:rsid w:val="00BA386B"/>
    <w:rsid w:val="00BA38DE"/>
    <w:rsid w:val="00BA3922"/>
    <w:rsid w:val="00BA3F90"/>
    <w:rsid w:val="00BA4D40"/>
    <w:rsid w:val="00BA5079"/>
    <w:rsid w:val="00BA56C1"/>
    <w:rsid w:val="00BA5731"/>
    <w:rsid w:val="00BA5E18"/>
    <w:rsid w:val="00BA62A6"/>
    <w:rsid w:val="00BA6472"/>
    <w:rsid w:val="00BA6500"/>
    <w:rsid w:val="00BA657B"/>
    <w:rsid w:val="00BA6C1C"/>
    <w:rsid w:val="00BA73DA"/>
    <w:rsid w:val="00BA7D0C"/>
    <w:rsid w:val="00BA7D8A"/>
    <w:rsid w:val="00BA7F2A"/>
    <w:rsid w:val="00BB0659"/>
    <w:rsid w:val="00BB079D"/>
    <w:rsid w:val="00BB1171"/>
    <w:rsid w:val="00BB14C8"/>
    <w:rsid w:val="00BB17AC"/>
    <w:rsid w:val="00BB1CA5"/>
    <w:rsid w:val="00BB227B"/>
    <w:rsid w:val="00BB2445"/>
    <w:rsid w:val="00BB2865"/>
    <w:rsid w:val="00BB2A81"/>
    <w:rsid w:val="00BB2F98"/>
    <w:rsid w:val="00BB361F"/>
    <w:rsid w:val="00BB3812"/>
    <w:rsid w:val="00BB3DD6"/>
    <w:rsid w:val="00BB3E4D"/>
    <w:rsid w:val="00BB3F33"/>
    <w:rsid w:val="00BB4446"/>
    <w:rsid w:val="00BB4B77"/>
    <w:rsid w:val="00BB4E32"/>
    <w:rsid w:val="00BB527A"/>
    <w:rsid w:val="00BB531A"/>
    <w:rsid w:val="00BB566C"/>
    <w:rsid w:val="00BB59F9"/>
    <w:rsid w:val="00BB6020"/>
    <w:rsid w:val="00BB64E3"/>
    <w:rsid w:val="00BB694A"/>
    <w:rsid w:val="00BB6C2A"/>
    <w:rsid w:val="00BB760F"/>
    <w:rsid w:val="00BB7738"/>
    <w:rsid w:val="00BB7C9F"/>
    <w:rsid w:val="00BC09E9"/>
    <w:rsid w:val="00BC0F27"/>
    <w:rsid w:val="00BC10B1"/>
    <w:rsid w:val="00BC16D8"/>
    <w:rsid w:val="00BC2076"/>
    <w:rsid w:val="00BC226B"/>
    <w:rsid w:val="00BC293E"/>
    <w:rsid w:val="00BC2A27"/>
    <w:rsid w:val="00BC30D6"/>
    <w:rsid w:val="00BC33B3"/>
    <w:rsid w:val="00BC3FAD"/>
    <w:rsid w:val="00BC3FBE"/>
    <w:rsid w:val="00BC415F"/>
    <w:rsid w:val="00BC4645"/>
    <w:rsid w:val="00BC4A80"/>
    <w:rsid w:val="00BC50BD"/>
    <w:rsid w:val="00BC5F41"/>
    <w:rsid w:val="00BC664A"/>
    <w:rsid w:val="00BC749A"/>
    <w:rsid w:val="00BC76B5"/>
    <w:rsid w:val="00BC7C21"/>
    <w:rsid w:val="00BC7D5D"/>
    <w:rsid w:val="00BC7EE3"/>
    <w:rsid w:val="00BC7FC0"/>
    <w:rsid w:val="00BD1246"/>
    <w:rsid w:val="00BD142D"/>
    <w:rsid w:val="00BD1812"/>
    <w:rsid w:val="00BD21D7"/>
    <w:rsid w:val="00BD2CC1"/>
    <w:rsid w:val="00BD2E10"/>
    <w:rsid w:val="00BD2E92"/>
    <w:rsid w:val="00BD3FFF"/>
    <w:rsid w:val="00BD40EA"/>
    <w:rsid w:val="00BD41B0"/>
    <w:rsid w:val="00BD4657"/>
    <w:rsid w:val="00BD4D29"/>
    <w:rsid w:val="00BD5BCA"/>
    <w:rsid w:val="00BD5BCC"/>
    <w:rsid w:val="00BD60A6"/>
    <w:rsid w:val="00BD613D"/>
    <w:rsid w:val="00BD63A6"/>
    <w:rsid w:val="00BD68E1"/>
    <w:rsid w:val="00BD69C3"/>
    <w:rsid w:val="00BD6BD1"/>
    <w:rsid w:val="00BD6BFA"/>
    <w:rsid w:val="00BD7099"/>
    <w:rsid w:val="00BD746E"/>
    <w:rsid w:val="00BD7840"/>
    <w:rsid w:val="00BD787C"/>
    <w:rsid w:val="00BD7D6F"/>
    <w:rsid w:val="00BE0BF1"/>
    <w:rsid w:val="00BE12F2"/>
    <w:rsid w:val="00BE1A91"/>
    <w:rsid w:val="00BE1B9A"/>
    <w:rsid w:val="00BE1DCA"/>
    <w:rsid w:val="00BE29B6"/>
    <w:rsid w:val="00BE2A36"/>
    <w:rsid w:val="00BE2BA2"/>
    <w:rsid w:val="00BE3C63"/>
    <w:rsid w:val="00BE40F1"/>
    <w:rsid w:val="00BE41E0"/>
    <w:rsid w:val="00BE437D"/>
    <w:rsid w:val="00BE4447"/>
    <w:rsid w:val="00BE4DBB"/>
    <w:rsid w:val="00BE4FF4"/>
    <w:rsid w:val="00BE553F"/>
    <w:rsid w:val="00BE55E8"/>
    <w:rsid w:val="00BE5A4C"/>
    <w:rsid w:val="00BE5E75"/>
    <w:rsid w:val="00BE5EC3"/>
    <w:rsid w:val="00BE621A"/>
    <w:rsid w:val="00BE69FF"/>
    <w:rsid w:val="00BE6B7C"/>
    <w:rsid w:val="00BE71F2"/>
    <w:rsid w:val="00BE732A"/>
    <w:rsid w:val="00BF0058"/>
    <w:rsid w:val="00BF021A"/>
    <w:rsid w:val="00BF0901"/>
    <w:rsid w:val="00BF0B3E"/>
    <w:rsid w:val="00BF0E9B"/>
    <w:rsid w:val="00BF1705"/>
    <w:rsid w:val="00BF1FBD"/>
    <w:rsid w:val="00BF25CA"/>
    <w:rsid w:val="00BF2D68"/>
    <w:rsid w:val="00BF2EDC"/>
    <w:rsid w:val="00BF2F41"/>
    <w:rsid w:val="00BF2F62"/>
    <w:rsid w:val="00BF3010"/>
    <w:rsid w:val="00BF3252"/>
    <w:rsid w:val="00BF3453"/>
    <w:rsid w:val="00BF37E7"/>
    <w:rsid w:val="00BF3C30"/>
    <w:rsid w:val="00BF3FE4"/>
    <w:rsid w:val="00BF40B1"/>
    <w:rsid w:val="00BF597C"/>
    <w:rsid w:val="00BF5A45"/>
    <w:rsid w:val="00BF5E17"/>
    <w:rsid w:val="00BF5ED2"/>
    <w:rsid w:val="00BF603F"/>
    <w:rsid w:val="00BF7195"/>
    <w:rsid w:val="00BF72E4"/>
    <w:rsid w:val="00BF7BBF"/>
    <w:rsid w:val="00C00694"/>
    <w:rsid w:val="00C018A2"/>
    <w:rsid w:val="00C01C6D"/>
    <w:rsid w:val="00C02A8B"/>
    <w:rsid w:val="00C03149"/>
    <w:rsid w:val="00C035A5"/>
    <w:rsid w:val="00C03B08"/>
    <w:rsid w:val="00C03CC2"/>
    <w:rsid w:val="00C03F86"/>
    <w:rsid w:val="00C047E6"/>
    <w:rsid w:val="00C04890"/>
    <w:rsid w:val="00C048EC"/>
    <w:rsid w:val="00C04977"/>
    <w:rsid w:val="00C0553A"/>
    <w:rsid w:val="00C066D8"/>
    <w:rsid w:val="00C068D5"/>
    <w:rsid w:val="00C06A58"/>
    <w:rsid w:val="00C06B13"/>
    <w:rsid w:val="00C07284"/>
    <w:rsid w:val="00C10136"/>
    <w:rsid w:val="00C102BF"/>
    <w:rsid w:val="00C11537"/>
    <w:rsid w:val="00C11714"/>
    <w:rsid w:val="00C11868"/>
    <w:rsid w:val="00C1210F"/>
    <w:rsid w:val="00C12166"/>
    <w:rsid w:val="00C12269"/>
    <w:rsid w:val="00C124B4"/>
    <w:rsid w:val="00C12B04"/>
    <w:rsid w:val="00C13ABC"/>
    <w:rsid w:val="00C14856"/>
    <w:rsid w:val="00C14913"/>
    <w:rsid w:val="00C14FD3"/>
    <w:rsid w:val="00C15179"/>
    <w:rsid w:val="00C151C9"/>
    <w:rsid w:val="00C16D08"/>
    <w:rsid w:val="00C16E78"/>
    <w:rsid w:val="00C175A4"/>
    <w:rsid w:val="00C177FD"/>
    <w:rsid w:val="00C17A64"/>
    <w:rsid w:val="00C20479"/>
    <w:rsid w:val="00C205BE"/>
    <w:rsid w:val="00C20CEF"/>
    <w:rsid w:val="00C2124C"/>
    <w:rsid w:val="00C2264F"/>
    <w:rsid w:val="00C22BB1"/>
    <w:rsid w:val="00C230D1"/>
    <w:rsid w:val="00C2346D"/>
    <w:rsid w:val="00C2376F"/>
    <w:rsid w:val="00C239AB"/>
    <w:rsid w:val="00C23E49"/>
    <w:rsid w:val="00C244D2"/>
    <w:rsid w:val="00C24CE0"/>
    <w:rsid w:val="00C24E56"/>
    <w:rsid w:val="00C24E69"/>
    <w:rsid w:val="00C250D5"/>
    <w:rsid w:val="00C2527E"/>
    <w:rsid w:val="00C25727"/>
    <w:rsid w:val="00C259E2"/>
    <w:rsid w:val="00C2609C"/>
    <w:rsid w:val="00C26185"/>
    <w:rsid w:val="00C263F4"/>
    <w:rsid w:val="00C2682F"/>
    <w:rsid w:val="00C26CF2"/>
    <w:rsid w:val="00C276DC"/>
    <w:rsid w:val="00C30072"/>
    <w:rsid w:val="00C3021B"/>
    <w:rsid w:val="00C30644"/>
    <w:rsid w:val="00C30710"/>
    <w:rsid w:val="00C3076A"/>
    <w:rsid w:val="00C309D5"/>
    <w:rsid w:val="00C30ECD"/>
    <w:rsid w:val="00C31176"/>
    <w:rsid w:val="00C311F6"/>
    <w:rsid w:val="00C314DF"/>
    <w:rsid w:val="00C31CD0"/>
    <w:rsid w:val="00C323A7"/>
    <w:rsid w:val="00C324FB"/>
    <w:rsid w:val="00C3288B"/>
    <w:rsid w:val="00C3288D"/>
    <w:rsid w:val="00C328F0"/>
    <w:rsid w:val="00C32C86"/>
    <w:rsid w:val="00C33230"/>
    <w:rsid w:val="00C33A4B"/>
    <w:rsid w:val="00C33E0D"/>
    <w:rsid w:val="00C343CE"/>
    <w:rsid w:val="00C34638"/>
    <w:rsid w:val="00C34E7F"/>
    <w:rsid w:val="00C35519"/>
    <w:rsid w:val="00C35994"/>
    <w:rsid w:val="00C35C5A"/>
    <w:rsid w:val="00C35C99"/>
    <w:rsid w:val="00C35FD9"/>
    <w:rsid w:val="00C361CD"/>
    <w:rsid w:val="00C364FF"/>
    <w:rsid w:val="00C36561"/>
    <w:rsid w:val="00C36E73"/>
    <w:rsid w:val="00C371F0"/>
    <w:rsid w:val="00C3749E"/>
    <w:rsid w:val="00C37AA3"/>
    <w:rsid w:val="00C40009"/>
    <w:rsid w:val="00C4172C"/>
    <w:rsid w:val="00C4198B"/>
    <w:rsid w:val="00C41FF1"/>
    <w:rsid w:val="00C420BB"/>
    <w:rsid w:val="00C423E7"/>
    <w:rsid w:val="00C42489"/>
    <w:rsid w:val="00C42931"/>
    <w:rsid w:val="00C4324B"/>
    <w:rsid w:val="00C4387F"/>
    <w:rsid w:val="00C44745"/>
    <w:rsid w:val="00C44882"/>
    <w:rsid w:val="00C452E2"/>
    <w:rsid w:val="00C463EA"/>
    <w:rsid w:val="00C47061"/>
    <w:rsid w:val="00C47E45"/>
    <w:rsid w:val="00C47F8D"/>
    <w:rsid w:val="00C50947"/>
    <w:rsid w:val="00C51587"/>
    <w:rsid w:val="00C517ED"/>
    <w:rsid w:val="00C51C35"/>
    <w:rsid w:val="00C523C7"/>
    <w:rsid w:val="00C52427"/>
    <w:rsid w:val="00C52870"/>
    <w:rsid w:val="00C5316C"/>
    <w:rsid w:val="00C53742"/>
    <w:rsid w:val="00C5375B"/>
    <w:rsid w:val="00C53947"/>
    <w:rsid w:val="00C547AB"/>
    <w:rsid w:val="00C559D3"/>
    <w:rsid w:val="00C560E7"/>
    <w:rsid w:val="00C56228"/>
    <w:rsid w:val="00C563CA"/>
    <w:rsid w:val="00C56A4A"/>
    <w:rsid w:val="00C56CF5"/>
    <w:rsid w:val="00C57101"/>
    <w:rsid w:val="00C57301"/>
    <w:rsid w:val="00C577FD"/>
    <w:rsid w:val="00C60DE3"/>
    <w:rsid w:val="00C61728"/>
    <w:rsid w:val="00C617E3"/>
    <w:rsid w:val="00C61991"/>
    <w:rsid w:val="00C61B5D"/>
    <w:rsid w:val="00C62183"/>
    <w:rsid w:val="00C62453"/>
    <w:rsid w:val="00C625FB"/>
    <w:rsid w:val="00C627FB"/>
    <w:rsid w:val="00C628C7"/>
    <w:rsid w:val="00C634EA"/>
    <w:rsid w:val="00C635A3"/>
    <w:rsid w:val="00C63FBE"/>
    <w:rsid w:val="00C64ECC"/>
    <w:rsid w:val="00C65717"/>
    <w:rsid w:val="00C65FDF"/>
    <w:rsid w:val="00C6607A"/>
    <w:rsid w:val="00C66A62"/>
    <w:rsid w:val="00C66E21"/>
    <w:rsid w:val="00C6732F"/>
    <w:rsid w:val="00C676BD"/>
    <w:rsid w:val="00C67854"/>
    <w:rsid w:val="00C67C99"/>
    <w:rsid w:val="00C7026C"/>
    <w:rsid w:val="00C703E7"/>
    <w:rsid w:val="00C70550"/>
    <w:rsid w:val="00C70FD9"/>
    <w:rsid w:val="00C7117E"/>
    <w:rsid w:val="00C7174F"/>
    <w:rsid w:val="00C71778"/>
    <w:rsid w:val="00C72176"/>
    <w:rsid w:val="00C72B65"/>
    <w:rsid w:val="00C731E6"/>
    <w:rsid w:val="00C73381"/>
    <w:rsid w:val="00C73C90"/>
    <w:rsid w:val="00C73D8A"/>
    <w:rsid w:val="00C73FAA"/>
    <w:rsid w:val="00C7413F"/>
    <w:rsid w:val="00C742DD"/>
    <w:rsid w:val="00C7462B"/>
    <w:rsid w:val="00C75EE7"/>
    <w:rsid w:val="00C760ED"/>
    <w:rsid w:val="00C76515"/>
    <w:rsid w:val="00C7715B"/>
    <w:rsid w:val="00C774BE"/>
    <w:rsid w:val="00C77806"/>
    <w:rsid w:val="00C77867"/>
    <w:rsid w:val="00C77A12"/>
    <w:rsid w:val="00C8064B"/>
    <w:rsid w:val="00C807F3"/>
    <w:rsid w:val="00C81391"/>
    <w:rsid w:val="00C81592"/>
    <w:rsid w:val="00C81F82"/>
    <w:rsid w:val="00C823E3"/>
    <w:rsid w:val="00C823ED"/>
    <w:rsid w:val="00C833AB"/>
    <w:rsid w:val="00C83DD8"/>
    <w:rsid w:val="00C8414A"/>
    <w:rsid w:val="00C84449"/>
    <w:rsid w:val="00C84DBE"/>
    <w:rsid w:val="00C8517A"/>
    <w:rsid w:val="00C854E4"/>
    <w:rsid w:val="00C85661"/>
    <w:rsid w:val="00C8595C"/>
    <w:rsid w:val="00C8606B"/>
    <w:rsid w:val="00C863CE"/>
    <w:rsid w:val="00C8669F"/>
    <w:rsid w:val="00C8681B"/>
    <w:rsid w:val="00C86DB7"/>
    <w:rsid w:val="00C87341"/>
    <w:rsid w:val="00C87720"/>
    <w:rsid w:val="00C87796"/>
    <w:rsid w:val="00C87A16"/>
    <w:rsid w:val="00C87A83"/>
    <w:rsid w:val="00C87D5E"/>
    <w:rsid w:val="00C87FE2"/>
    <w:rsid w:val="00C9013A"/>
    <w:rsid w:val="00C90D3B"/>
    <w:rsid w:val="00C91D0C"/>
    <w:rsid w:val="00C92088"/>
    <w:rsid w:val="00C92898"/>
    <w:rsid w:val="00C92A59"/>
    <w:rsid w:val="00C92E5E"/>
    <w:rsid w:val="00C92F8D"/>
    <w:rsid w:val="00C92FE7"/>
    <w:rsid w:val="00C93D92"/>
    <w:rsid w:val="00C940C4"/>
    <w:rsid w:val="00C941C9"/>
    <w:rsid w:val="00C94281"/>
    <w:rsid w:val="00C94352"/>
    <w:rsid w:val="00C94660"/>
    <w:rsid w:val="00C9485F"/>
    <w:rsid w:val="00C94C0E"/>
    <w:rsid w:val="00C94E7C"/>
    <w:rsid w:val="00C9508B"/>
    <w:rsid w:val="00C95B59"/>
    <w:rsid w:val="00C96349"/>
    <w:rsid w:val="00C96809"/>
    <w:rsid w:val="00C96B2C"/>
    <w:rsid w:val="00C96FE9"/>
    <w:rsid w:val="00C97379"/>
    <w:rsid w:val="00CA0A96"/>
    <w:rsid w:val="00CA0A9E"/>
    <w:rsid w:val="00CA17AE"/>
    <w:rsid w:val="00CA243B"/>
    <w:rsid w:val="00CA26BE"/>
    <w:rsid w:val="00CA2749"/>
    <w:rsid w:val="00CA3CB9"/>
    <w:rsid w:val="00CA3E0D"/>
    <w:rsid w:val="00CA3E59"/>
    <w:rsid w:val="00CA47EE"/>
    <w:rsid w:val="00CA4926"/>
    <w:rsid w:val="00CA4A02"/>
    <w:rsid w:val="00CA5BB5"/>
    <w:rsid w:val="00CA5CDC"/>
    <w:rsid w:val="00CA5E84"/>
    <w:rsid w:val="00CA5FF3"/>
    <w:rsid w:val="00CA6FA9"/>
    <w:rsid w:val="00CA7CDE"/>
    <w:rsid w:val="00CB007D"/>
    <w:rsid w:val="00CB0E6F"/>
    <w:rsid w:val="00CB108D"/>
    <w:rsid w:val="00CB1201"/>
    <w:rsid w:val="00CB1930"/>
    <w:rsid w:val="00CB1BBF"/>
    <w:rsid w:val="00CB1F2F"/>
    <w:rsid w:val="00CB23EA"/>
    <w:rsid w:val="00CB28C0"/>
    <w:rsid w:val="00CB2C46"/>
    <w:rsid w:val="00CB321F"/>
    <w:rsid w:val="00CB325C"/>
    <w:rsid w:val="00CB3375"/>
    <w:rsid w:val="00CB3728"/>
    <w:rsid w:val="00CB3935"/>
    <w:rsid w:val="00CB4460"/>
    <w:rsid w:val="00CB49BE"/>
    <w:rsid w:val="00CB5492"/>
    <w:rsid w:val="00CB5D93"/>
    <w:rsid w:val="00CB5DA8"/>
    <w:rsid w:val="00CB6450"/>
    <w:rsid w:val="00CB76C5"/>
    <w:rsid w:val="00CB77FA"/>
    <w:rsid w:val="00CC0490"/>
    <w:rsid w:val="00CC064E"/>
    <w:rsid w:val="00CC074D"/>
    <w:rsid w:val="00CC0ABE"/>
    <w:rsid w:val="00CC0CFB"/>
    <w:rsid w:val="00CC0FA0"/>
    <w:rsid w:val="00CC14CC"/>
    <w:rsid w:val="00CC1913"/>
    <w:rsid w:val="00CC1C41"/>
    <w:rsid w:val="00CC20BD"/>
    <w:rsid w:val="00CC22AD"/>
    <w:rsid w:val="00CC2373"/>
    <w:rsid w:val="00CC2647"/>
    <w:rsid w:val="00CC3C32"/>
    <w:rsid w:val="00CC3CD1"/>
    <w:rsid w:val="00CC41E6"/>
    <w:rsid w:val="00CC43AC"/>
    <w:rsid w:val="00CC44A9"/>
    <w:rsid w:val="00CC47B4"/>
    <w:rsid w:val="00CC5D3E"/>
    <w:rsid w:val="00CC61D3"/>
    <w:rsid w:val="00CC6492"/>
    <w:rsid w:val="00CC684A"/>
    <w:rsid w:val="00CC6898"/>
    <w:rsid w:val="00CC70AA"/>
    <w:rsid w:val="00CC797B"/>
    <w:rsid w:val="00CC7BAB"/>
    <w:rsid w:val="00CC7C21"/>
    <w:rsid w:val="00CC7D6F"/>
    <w:rsid w:val="00CD0805"/>
    <w:rsid w:val="00CD141B"/>
    <w:rsid w:val="00CD14E8"/>
    <w:rsid w:val="00CD14FC"/>
    <w:rsid w:val="00CD1795"/>
    <w:rsid w:val="00CD1E8F"/>
    <w:rsid w:val="00CD2012"/>
    <w:rsid w:val="00CD3977"/>
    <w:rsid w:val="00CD4253"/>
    <w:rsid w:val="00CD4371"/>
    <w:rsid w:val="00CD479A"/>
    <w:rsid w:val="00CD48BB"/>
    <w:rsid w:val="00CD4BCB"/>
    <w:rsid w:val="00CD4E32"/>
    <w:rsid w:val="00CD5588"/>
    <w:rsid w:val="00CD55A1"/>
    <w:rsid w:val="00CD60DA"/>
    <w:rsid w:val="00CD6888"/>
    <w:rsid w:val="00CD6927"/>
    <w:rsid w:val="00CD6DE4"/>
    <w:rsid w:val="00CD6E25"/>
    <w:rsid w:val="00CD7062"/>
    <w:rsid w:val="00CD71EC"/>
    <w:rsid w:val="00CD7B0A"/>
    <w:rsid w:val="00CD7B54"/>
    <w:rsid w:val="00CD7D09"/>
    <w:rsid w:val="00CD7D93"/>
    <w:rsid w:val="00CE08A2"/>
    <w:rsid w:val="00CE0AC8"/>
    <w:rsid w:val="00CE15AC"/>
    <w:rsid w:val="00CE1955"/>
    <w:rsid w:val="00CE1ADB"/>
    <w:rsid w:val="00CE1D76"/>
    <w:rsid w:val="00CE1E01"/>
    <w:rsid w:val="00CE1FA7"/>
    <w:rsid w:val="00CE27E8"/>
    <w:rsid w:val="00CE3648"/>
    <w:rsid w:val="00CE439B"/>
    <w:rsid w:val="00CE5120"/>
    <w:rsid w:val="00CE5CD3"/>
    <w:rsid w:val="00CE6873"/>
    <w:rsid w:val="00CE7514"/>
    <w:rsid w:val="00CE7E75"/>
    <w:rsid w:val="00CF01FE"/>
    <w:rsid w:val="00CF0CCD"/>
    <w:rsid w:val="00CF14B9"/>
    <w:rsid w:val="00CF167A"/>
    <w:rsid w:val="00CF2313"/>
    <w:rsid w:val="00CF2458"/>
    <w:rsid w:val="00CF2CFD"/>
    <w:rsid w:val="00CF3EB6"/>
    <w:rsid w:val="00CF3F08"/>
    <w:rsid w:val="00CF45B8"/>
    <w:rsid w:val="00CF467B"/>
    <w:rsid w:val="00CF46C4"/>
    <w:rsid w:val="00CF47E7"/>
    <w:rsid w:val="00CF4BC7"/>
    <w:rsid w:val="00CF4FA3"/>
    <w:rsid w:val="00CF531F"/>
    <w:rsid w:val="00CF571D"/>
    <w:rsid w:val="00CF66CD"/>
    <w:rsid w:val="00CF6BDB"/>
    <w:rsid w:val="00CF6C93"/>
    <w:rsid w:val="00CF7199"/>
    <w:rsid w:val="00CF76D9"/>
    <w:rsid w:val="00CF7885"/>
    <w:rsid w:val="00CF7A19"/>
    <w:rsid w:val="00D000B3"/>
    <w:rsid w:val="00D00F6B"/>
    <w:rsid w:val="00D011CC"/>
    <w:rsid w:val="00D01FBB"/>
    <w:rsid w:val="00D02DF4"/>
    <w:rsid w:val="00D02EAC"/>
    <w:rsid w:val="00D0301F"/>
    <w:rsid w:val="00D033F9"/>
    <w:rsid w:val="00D036FD"/>
    <w:rsid w:val="00D03761"/>
    <w:rsid w:val="00D03A5C"/>
    <w:rsid w:val="00D03C59"/>
    <w:rsid w:val="00D03E44"/>
    <w:rsid w:val="00D03F5B"/>
    <w:rsid w:val="00D04420"/>
    <w:rsid w:val="00D0442D"/>
    <w:rsid w:val="00D05031"/>
    <w:rsid w:val="00D0522F"/>
    <w:rsid w:val="00D05DAB"/>
    <w:rsid w:val="00D067EB"/>
    <w:rsid w:val="00D069D0"/>
    <w:rsid w:val="00D07775"/>
    <w:rsid w:val="00D07A12"/>
    <w:rsid w:val="00D10416"/>
    <w:rsid w:val="00D10C95"/>
    <w:rsid w:val="00D11555"/>
    <w:rsid w:val="00D11B36"/>
    <w:rsid w:val="00D1293B"/>
    <w:rsid w:val="00D12B45"/>
    <w:rsid w:val="00D12BC6"/>
    <w:rsid w:val="00D12CEB"/>
    <w:rsid w:val="00D12D9F"/>
    <w:rsid w:val="00D13150"/>
    <w:rsid w:val="00D131CC"/>
    <w:rsid w:val="00D13792"/>
    <w:rsid w:val="00D1391D"/>
    <w:rsid w:val="00D13E04"/>
    <w:rsid w:val="00D1486A"/>
    <w:rsid w:val="00D15235"/>
    <w:rsid w:val="00D15311"/>
    <w:rsid w:val="00D160D6"/>
    <w:rsid w:val="00D1690A"/>
    <w:rsid w:val="00D16EFC"/>
    <w:rsid w:val="00D16F43"/>
    <w:rsid w:val="00D1700A"/>
    <w:rsid w:val="00D170C9"/>
    <w:rsid w:val="00D170CF"/>
    <w:rsid w:val="00D1751E"/>
    <w:rsid w:val="00D17577"/>
    <w:rsid w:val="00D17D0B"/>
    <w:rsid w:val="00D20C33"/>
    <w:rsid w:val="00D20E53"/>
    <w:rsid w:val="00D20FEB"/>
    <w:rsid w:val="00D21A52"/>
    <w:rsid w:val="00D222C3"/>
    <w:rsid w:val="00D229EF"/>
    <w:rsid w:val="00D229F4"/>
    <w:rsid w:val="00D234FB"/>
    <w:rsid w:val="00D240A9"/>
    <w:rsid w:val="00D246A5"/>
    <w:rsid w:val="00D247F0"/>
    <w:rsid w:val="00D248DE"/>
    <w:rsid w:val="00D24987"/>
    <w:rsid w:val="00D252C7"/>
    <w:rsid w:val="00D257A8"/>
    <w:rsid w:val="00D25CA1"/>
    <w:rsid w:val="00D2639A"/>
    <w:rsid w:val="00D265CD"/>
    <w:rsid w:val="00D26698"/>
    <w:rsid w:val="00D267CE"/>
    <w:rsid w:val="00D26A57"/>
    <w:rsid w:val="00D2745B"/>
    <w:rsid w:val="00D2773C"/>
    <w:rsid w:val="00D27F2D"/>
    <w:rsid w:val="00D301AE"/>
    <w:rsid w:val="00D308AC"/>
    <w:rsid w:val="00D3096B"/>
    <w:rsid w:val="00D30A07"/>
    <w:rsid w:val="00D31C6A"/>
    <w:rsid w:val="00D3211D"/>
    <w:rsid w:val="00D321E9"/>
    <w:rsid w:val="00D32A7B"/>
    <w:rsid w:val="00D332DB"/>
    <w:rsid w:val="00D339A5"/>
    <w:rsid w:val="00D33E84"/>
    <w:rsid w:val="00D33F5A"/>
    <w:rsid w:val="00D3402B"/>
    <w:rsid w:val="00D34389"/>
    <w:rsid w:val="00D348B5"/>
    <w:rsid w:val="00D3585D"/>
    <w:rsid w:val="00D36A86"/>
    <w:rsid w:val="00D36CD0"/>
    <w:rsid w:val="00D36FC7"/>
    <w:rsid w:val="00D3709B"/>
    <w:rsid w:val="00D371CE"/>
    <w:rsid w:val="00D37AE0"/>
    <w:rsid w:val="00D409E7"/>
    <w:rsid w:val="00D411E0"/>
    <w:rsid w:val="00D41744"/>
    <w:rsid w:val="00D4176E"/>
    <w:rsid w:val="00D44291"/>
    <w:rsid w:val="00D44861"/>
    <w:rsid w:val="00D45226"/>
    <w:rsid w:val="00D4523F"/>
    <w:rsid w:val="00D45280"/>
    <w:rsid w:val="00D45F5C"/>
    <w:rsid w:val="00D461C0"/>
    <w:rsid w:val="00D461D8"/>
    <w:rsid w:val="00D466D7"/>
    <w:rsid w:val="00D46EC2"/>
    <w:rsid w:val="00D4730A"/>
    <w:rsid w:val="00D4769A"/>
    <w:rsid w:val="00D50040"/>
    <w:rsid w:val="00D50511"/>
    <w:rsid w:val="00D50892"/>
    <w:rsid w:val="00D50AAD"/>
    <w:rsid w:val="00D50EFA"/>
    <w:rsid w:val="00D513F4"/>
    <w:rsid w:val="00D51AE1"/>
    <w:rsid w:val="00D51B87"/>
    <w:rsid w:val="00D51FAF"/>
    <w:rsid w:val="00D520CC"/>
    <w:rsid w:val="00D52176"/>
    <w:rsid w:val="00D52391"/>
    <w:rsid w:val="00D5295E"/>
    <w:rsid w:val="00D52BA9"/>
    <w:rsid w:val="00D52F5C"/>
    <w:rsid w:val="00D534B9"/>
    <w:rsid w:val="00D538B5"/>
    <w:rsid w:val="00D53C95"/>
    <w:rsid w:val="00D547A1"/>
    <w:rsid w:val="00D54874"/>
    <w:rsid w:val="00D54A51"/>
    <w:rsid w:val="00D54B83"/>
    <w:rsid w:val="00D54F31"/>
    <w:rsid w:val="00D55057"/>
    <w:rsid w:val="00D5508F"/>
    <w:rsid w:val="00D5541B"/>
    <w:rsid w:val="00D5554F"/>
    <w:rsid w:val="00D55D8E"/>
    <w:rsid w:val="00D55DBE"/>
    <w:rsid w:val="00D56009"/>
    <w:rsid w:val="00D56FE5"/>
    <w:rsid w:val="00D5762F"/>
    <w:rsid w:val="00D57961"/>
    <w:rsid w:val="00D60007"/>
    <w:rsid w:val="00D60084"/>
    <w:rsid w:val="00D60385"/>
    <w:rsid w:val="00D609F9"/>
    <w:rsid w:val="00D60E2B"/>
    <w:rsid w:val="00D613C4"/>
    <w:rsid w:val="00D61DCD"/>
    <w:rsid w:val="00D62092"/>
    <w:rsid w:val="00D62626"/>
    <w:rsid w:val="00D62678"/>
    <w:rsid w:val="00D629DB"/>
    <w:rsid w:val="00D631AD"/>
    <w:rsid w:val="00D63733"/>
    <w:rsid w:val="00D63885"/>
    <w:rsid w:val="00D639DC"/>
    <w:rsid w:val="00D63B39"/>
    <w:rsid w:val="00D63E80"/>
    <w:rsid w:val="00D64346"/>
    <w:rsid w:val="00D646DA"/>
    <w:rsid w:val="00D64C47"/>
    <w:rsid w:val="00D64CDA"/>
    <w:rsid w:val="00D65041"/>
    <w:rsid w:val="00D65107"/>
    <w:rsid w:val="00D65A70"/>
    <w:rsid w:val="00D65A89"/>
    <w:rsid w:val="00D65F02"/>
    <w:rsid w:val="00D6615B"/>
    <w:rsid w:val="00D6660B"/>
    <w:rsid w:val="00D672AC"/>
    <w:rsid w:val="00D67442"/>
    <w:rsid w:val="00D6787A"/>
    <w:rsid w:val="00D70738"/>
    <w:rsid w:val="00D7079F"/>
    <w:rsid w:val="00D70937"/>
    <w:rsid w:val="00D709F4"/>
    <w:rsid w:val="00D70F4F"/>
    <w:rsid w:val="00D710B0"/>
    <w:rsid w:val="00D717F2"/>
    <w:rsid w:val="00D71907"/>
    <w:rsid w:val="00D71A18"/>
    <w:rsid w:val="00D71BE8"/>
    <w:rsid w:val="00D71CA9"/>
    <w:rsid w:val="00D71D65"/>
    <w:rsid w:val="00D71F7D"/>
    <w:rsid w:val="00D7269F"/>
    <w:rsid w:val="00D72DD6"/>
    <w:rsid w:val="00D73242"/>
    <w:rsid w:val="00D7394F"/>
    <w:rsid w:val="00D73CB9"/>
    <w:rsid w:val="00D73F45"/>
    <w:rsid w:val="00D7430D"/>
    <w:rsid w:val="00D7455B"/>
    <w:rsid w:val="00D74641"/>
    <w:rsid w:val="00D74808"/>
    <w:rsid w:val="00D74AC1"/>
    <w:rsid w:val="00D74CBE"/>
    <w:rsid w:val="00D754C7"/>
    <w:rsid w:val="00D7567C"/>
    <w:rsid w:val="00D7572A"/>
    <w:rsid w:val="00D75733"/>
    <w:rsid w:val="00D758EF"/>
    <w:rsid w:val="00D75999"/>
    <w:rsid w:val="00D75A90"/>
    <w:rsid w:val="00D7692E"/>
    <w:rsid w:val="00D7707E"/>
    <w:rsid w:val="00D77886"/>
    <w:rsid w:val="00D800AF"/>
    <w:rsid w:val="00D80170"/>
    <w:rsid w:val="00D80CD4"/>
    <w:rsid w:val="00D81195"/>
    <w:rsid w:val="00D81B3E"/>
    <w:rsid w:val="00D821CA"/>
    <w:rsid w:val="00D82461"/>
    <w:rsid w:val="00D82921"/>
    <w:rsid w:val="00D82EAF"/>
    <w:rsid w:val="00D83768"/>
    <w:rsid w:val="00D83949"/>
    <w:rsid w:val="00D83B57"/>
    <w:rsid w:val="00D83CAA"/>
    <w:rsid w:val="00D83F72"/>
    <w:rsid w:val="00D843BC"/>
    <w:rsid w:val="00D84715"/>
    <w:rsid w:val="00D8491D"/>
    <w:rsid w:val="00D8542D"/>
    <w:rsid w:val="00D85CE3"/>
    <w:rsid w:val="00D860E5"/>
    <w:rsid w:val="00D86512"/>
    <w:rsid w:val="00D867E5"/>
    <w:rsid w:val="00D86848"/>
    <w:rsid w:val="00D872A7"/>
    <w:rsid w:val="00D87D7F"/>
    <w:rsid w:val="00D87EC1"/>
    <w:rsid w:val="00D9089E"/>
    <w:rsid w:val="00D91653"/>
    <w:rsid w:val="00D919D7"/>
    <w:rsid w:val="00D925CB"/>
    <w:rsid w:val="00D92E05"/>
    <w:rsid w:val="00D92E1B"/>
    <w:rsid w:val="00D9312A"/>
    <w:rsid w:val="00D93904"/>
    <w:rsid w:val="00D94651"/>
    <w:rsid w:val="00D947A4"/>
    <w:rsid w:val="00D9521B"/>
    <w:rsid w:val="00D95D11"/>
    <w:rsid w:val="00D9613D"/>
    <w:rsid w:val="00D9710E"/>
    <w:rsid w:val="00D976EA"/>
    <w:rsid w:val="00D97C86"/>
    <w:rsid w:val="00DA021B"/>
    <w:rsid w:val="00DA0482"/>
    <w:rsid w:val="00DA058E"/>
    <w:rsid w:val="00DA05DE"/>
    <w:rsid w:val="00DA0A68"/>
    <w:rsid w:val="00DA1A3F"/>
    <w:rsid w:val="00DA2373"/>
    <w:rsid w:val="00DA2CF8"/>
    <w:rsid w:val="00DA41C9"/>
    <w:rsid w:val="00DA4323"/>
    <w:rsid w:val="00DA43C6"/>
    <w:rsid w:val="00DA4B54"/>
    <w:rsid w:val="00DA4FFF"/>
    <w:rsid w:val="00DA5368"/>
    <w:rsid w:val="00DA54F0"/>
    <w:rsid w:val="00DA550B"/>
    <w:rsid w:val="00DA5732"/>
    <w:rsid w:val="00DA69E0"/>
    <w:rsid w:val="00DA6E19"/>
    <w:rsid w:val="00DA7732"/>
    <w:rsid w:val="00DA7FB8"/>
    <w:rsid w:val="00DB0568"/>
    <w:rsid w:val="00DB0ABD"/>
    <w:rsid w:val="00DB0D88"/>
    <w:rsid w:val="00DB20F5"/>
    <w:rsid w:val="00DB2226"/>
    <w:rsid w:val="00DB2251"/>
    <w:rsid w:val="00DB291D"/>
    <w:rsid w:val="00DB2BE7"/>
    <w:rsid w:val="00DB2CEC"/>
    <w:rsid w:val="00DB2E5F"/>
    <w:rsid w:val="00DB3288"/>
    <w:rsid w:val="00DB34CC"/>
    <w:rsid w:val="00DB3C5E"/>
    <w:rsid w:val="00DB410F"/>
    <w:rsid w:val="00DB44CC"/>
    <w:rsid w:val="00DB4ABF"/>
    <w:rsid w:val="00DB4AFB"/>
    <w:rsid w:val="00DB4B29"/>
    <w:rsid w:val="00DB4B30"/>
    <w:rsid w:val="00DB4F43"/>
    <w:rsid w:val="00DB51DF"/>
    <w:rsid w:val="00DB5C68"/>
    <w:rsid w:val="00DB62F4"/>
    <w:rsid w:val="00DB6381"/>
    <w:rsid w:val="00DB650B"/>
    <w:rsid w:val="00DB6839"/>
    <w:rsid w:val="00DB6AB8"/>
    <w:rsid w:val="00DB6B39"/>
    <w:rsid w:val="00DB6DCA"/>
    <w:rsid w:val="00DB6F84"/>
    <w:rsid w:val="00DB781C"/>
    <w:rsid w:val="00DB7ED6"/>
    <w:rsid w:val="00DC0240"/>
    <w:rsid w:val="00DC0263"/>
    <w:rsid w:val="00DC0E57"/>
    <w:rsid w:val="00DC134D"/>
    <w:rsid w:val="00DC13C8"/>
    <w:rsid w:val="00DC2333"/>
    <w:rsid w:val="00DC2911"/>
    <w:rsid w:val="00DC2C51"/>
    <w:rsid w:val="00DC31BC"/>
    <w:rsid w:val="00DC41FE"/>
    <w:rsid w:val="00DC475C"/>
    <w:rsid w:val="00DC4811"/>
    <w:rsid w:val="00DC4D87"/>
    <w:rsid w:val="00DC4F48"/>
    <w:rsid w:val="00DC5031"/>
    <w:rsid w:val="00DC5903"/>
    <w:rsid w:val="00DC5BE8"/>
    <w:rsid w:val="00DC5DB9"/>
    <w:rsid w:val="00DC5EF5"/>
    <w:rsid w:val="00DC5FEE"/>
    <w:rsid w:val="00DC617A"/>
    <w:rsid w:val="00DC636B"/>
    <w:rsid w:val="00DC63C9"/>
    <w:rsid w:val="00DC6506"/>
    <w:rsid w:val="00DC66A7"/>
    <w:rsid w:val="00DC6A71"/>
    <w:rsid w:val="00DC724D"/>
    <w:rsid w:val="00DC73FC"/>
    <w:rsid w:val="00DC790B"/>
    <w:rsid w:val="00DC7AC2"/>
    <w:rsid w:val="00DD0806"/>
    <w:rsid w:val="00DD0D90"/>
    <w:rsid w:val="00DD19DE"/>
    <w:rsid w:val="00DD1BAB"/>
    <w:rsid w:val="00DD1FFA"/>
    <w:rsid w:val="00DD2AAC"/>
    <w:rsid w:val="00DD2E77"/>
    <w:rsid w:val="00DD2FC5"/>
    <w:rsid w:val="00DD3148"/>
    <w:rsid w:val="00DD34B8"/>
    <w:rsid w:val="00DD3DAB"/>
    <w:rsid w:val="00DD493D"/>
    <w:rsid w:val="00DD4C37"/>
    <w:rsid w:val="00DD50F6"/>
    <w:rsid w:val="00DD513D"/>
    <w:rsid w:val="00DD5481"/>
    <w:rsid w:val="00DD5D64"/>
    <w:rsid w:val="00DD617F"/>
    <w:rsid w:val="00DD6323"/>
    <w:rsid w:val="00DD644E"/>
    <w:rsid w:val="00DD64F4"/>
    <w:rsid w:val="00DD6EA1"/>
    <w:rsid w:val="00DD73A0"/>
    <w:rsid w:val="00DD7AD3"/>
    <w:rsid w:val="00DE02AB"/>
    <w:rsid w:val="00DE0ABD"/>
    <w:rsid w:val="00DE110F"/>
    <w:rsid w:val="00DE1252"/>
    <w:rsid w:val="00DE1648"/>
    <w:rsid w:val="00DE1D54"/>
    <w:rsid w:val="00DE3499"/>
    <w:rsid w:val="00DE3910"/>
    <w:rsid w:val="00DE41FD"/>
    <w:rsid w:val="00DE5382"/>
    <w:rsid w:val="00DE53C4"/>
    <w:rsid w:val="00DE540E"/>
    <w:rsid w:val="00DE5B46"/>
    <w:rsid w:val="00DE5F1F"/>
    <w:rsid w:val="00DE5FEF"/>
    <w:rsid w:val="00DE6B17"/>
    <w:rsid w:val="00DE6C12"/>
    <w:rsid w:val="00DE6C7A"/>
    <w:rsid w:val="00DE7248"/>
    <w:rsid w:val="00DE7564"/>
    <w:rsid w:val="00DE7A48"/>
    <w:rsid w:val="00DE7F73"/>
    <w:rsid w:val="00DF00BD"/>
    <w:rsid w:val="00DF012E"/>
    <w:rsid w:val="00DF18ED"/>
    <w:rsid w:val="00DF2897"/>
    <w:rsid w:val="00DF29FF"/>
    <w:rsid w:val="00DF2D35"/>
    <w:rsid w:val="00DF3563"/>
    <w:rsid w:val="00DF368B"/>
    <w:rsid w:val="00DF4047"/>
    <w:rsid w:val="00DF493A"/>
    <w:rsid w:val="00DF49AB"/>
    <w:rsid w:val="00DF49EA"/>
    <w:rsid w:val="00DF4C1A"/>
    <w:rsid w:val="00DF4DF5"/>
    <w:rsid w:val="00DF5436"/>
    <w:rsid w:val="00DF5639"/>
    <w:rsid w:val="00DF5684"/>
    <w:rsid w:val="00DF74A5"/>
    <w:rsid w:val="00E00295"/>
    <w:rsid w:val="00E004E2"/>
    <w:rsid w:val="00E007CB"/>
    <w:rsid w:val="00E00973"/>
    <w:rsid w:val="00E00E1C"/>
    <w:rsid w:val="00E00FDD"/>
    <w:rsid w:val="00E015B8"/>
    <w:rsid w:val="00E01E04"/>
    <w:rsid w:val="00E023A0"/>
    <w:rsid w:val="00E0357D"/>
    <w:rsid w:val="00E0363B"/>
    <w:rsid w:val="00E0483A"/>
    <w:rsid w:val="00E0485F"/>
    <w:rsid w:val="00E04E5D"/>
    <w:rsid w:val="00E054DD"/>
    <w:rsid w:val="00E0556C"/>
    <w:rsid w:val="00E064CB"/>
    <w:rsid w:val="00E06607"/>
    <w:rsid w:val="00E06B00"/>
    <w:rsid w:val="00E06D0D"/>
    <w:rsid w:val="00E0722C"/>
    <w:rsid w:val="00E0760E"/>
    <w:rsid w:val="00E0790A"/>
    <w:rsid w:val="00E07E6C"/>
    <w:rsid w:val="00E10917"/>
    <w:rsid w:val="00E10B11"/>
    <w:rsid w:val="00E1104A"/>
    <w:rsid w:val="00E11370"/>
    <w:rsid w:val="00E114D5"/>
    <w:rsid w:val="00E11510"/>
    <w:rsid w:val="00E11CBC"/>
    <w:rsid w:val="00E11E8A"/>
    <w:rsid w:val="00E12AAA"/>
    <w:rsid w:val="00E12D39"/>
    <w:rsid w:val="00E1304D"/>
    <w:rsid w:val="00E13189"/>
    <w:rsid w:val="00E13631"/>
    <w:rsid w:val="00E14969"/>
    <w:rsid w:val="00E14EE6"/>
    <w:rsid w:val="00E1557A"/>
    <w:rsid w:val="00E156C2"/>
    <w:rsid w:val="00E15813"/>
    <w:rsid w:val="00E15BE8"/>
    <w:rsid w:val="00E1607E"/>
    <w:rsid w:val="00E1679B"/>
    <w:rsid w:val="00E16ECF"/>
    <w:rsid w:val="00E17B79"/>
    <w:rsid w:val="00E17B9D"/>
    <w:rsid w:val="00E17DEB"/>
    <w:rsid w:val="00E200B8"/>
    <w:rsid w:val="00E201CC"/>
    <w:rsid w:val="00E20482"/>
    <w:rsid w:val="00E2074B"/>
    <w:rsid w:val="00E2098F"/>
    <w:rsid w:val="00E221BD"/>
    <w:rsid w:val="00E22502"/>
    <w:rsid w:val="00E22880"/>
    <w:rsid w:val="00E237DA"/>
    <w:rsid w:val="00E2396E"/>
    <w:rsid w:val="00E242F2"/>
    <w:rsid w:val="00E248AA"/>
    <w:rsid w:val="00E249E9"/>
    <w:rsid w:val="00E249FE"/>
    <w:rsid w:val="00E24B6A"/>
    <w:rsid w:val="00E24EC2"/>
    <w:rsid w:val="00E24F9B"/>
    <w:rsid w:val="00E25590"/>
    <w:rsid w:val="00E25A56"/>
    <w:rsid w:val="00E2663E"/>
    <w:rsid w:val="00E266AF"/>
    <w:rsid w:val="00E26DAF"/>
    <w:rsid w:val="00E2700D"/>
    <w:rsid w:val="00E272DB"/>
    <w:rsid w:val="00E2741F"/>
    <w:rsid w:val="00E27BF9"/>
    <w:rsid w:val="00E27CB4"/>
    <w:rsid w:val="00E30162"/>
    <w:rsid w:val="00E308D3"/>
    <w:rsid w:val="00E31A31"/>
    <w:rsid w:val="00E31B3F"/>
    <w:rsid w:val="00E31DC2"/>
    <w:rsid w:val="00E32100"/>
    <w:rsid w:val="00E33060"/>
    <w:rsid w:val="00E33695"/>
    <w:rsid w:val="00E34DCE"/>
    <w:rsid w:val="00E35308"/>
    <w:rsid w:val="00E35DF7"/>
    <w:rsid w:val="00E35E65"/>
    <w:rsid w:val="00E35E80"/>
    <w:rsid w:val="00E360AE"/>
    <w:rsid w:val="00E364FD"/>
    <w:rsid w:val="00E36E04"/>
    <w:rsid w:val="00E3701C"/>
    <w:rsid w:val="00E37059"/>
    <w:rsid w:val="00E37578"/>
    <w:rsid w:val="00E37C0E"/>
    <w:rsid w:val="00E37C5B"/>
    <w:rsid w:val="00E37C67"/>
    <w:rsid w:val="00E4051D"/>
    <w:rsid w:val="00E407B0"/>
    <w:rsid w:val="00E40E21"/>
    <w:rsid w:val="00E40E82"/>
    <w:rsid w:val="00E411DC"/>
    <w:rsid w:val="00E41C09"/>
    <w:rsid w:val="00E41D77"/>
    <w:rsid w:val="00E4202B"/>
    <w:rsid w:val="00E423F8"/>
    <w:rsid w:val="00E426EE"/>
    <w:rsid w:val="00E42772"/>
    <w:rsid w:val="00E43401"/>
    <w:rsid w:val="00E43616"/>
    <w:rsid w:val="00E43628"/>
    <w:rsid w:val="00E438DB"/>
    <w:rsid w:val="00E43D72"/>
    <w:rsid w:val="00E4409A"/>
    <w:rsid w:val="00E447C7"/>
    <w:rsid w:val="00E44860"/>
    <w:rsid w:val="00E449A3"/>
    <w:rsid w:val="00E44E26"/>
    <w:rsid w:val="00E464F1"/>
    <w:rsid w:val="00E47092"/>
    <w:rsid w:val="00E4748A"/>
    <w:rsid w:val="00E47BD9"/>
    <w:rsid w:val="00E509E6"/>
    <w:rsid w:val="00E50F1C"/>
    <w:rsid w:val="00E51069"/>
    <w:rsid w:val="00E51941"/>
    <w:rsid w:val="00E51EA1"/>
    <w:rsid w:val="00E52BC5"/>
    <w:rsid w:val="00E53729"/>
    <w:rsid w:val="00E54186"/>
    <w:rsid w:val="00E542C2"/>
    <w:rsid w:val="00E54FE8"/>
    <w:rsid w:val="00E5539D"/>
    <w:rsid w:val="00E5572D"/>
    <w:rsid w:val="00E56714"/>
    <w:rsid w:val="00E56B8D"/>
    <w:rsid w:val="00E56F7E"/>
    <w:rsid w:val="00E57CE2"/>
    <w:rsid w:val="00E600A9"/>
    <w:rsid w:val="00E6057A"/>
    <w:rsid w:val="00E6059E"/>
    <w:rsid w:val="00E60F0A"/>
    <w:rsid w:val="00E60FC3"/>
    <w:rsid w:val="00E62142"/>
    <w:rsid w:val="00E6224F"/>
    <w:rsid w:val="00E62406"/>
    <w:rsid w:val="00E62466"/>
    <w:rsid w:val="00E624FD"/>
    <w:rsid w:val="00E626CA"/>
    <w:rsid w:val="00E62732"/>
    <w:rsid w:val="00E638FD"/>
    <w:rsid w:val="00E6404D"/>
    <w:rsid w:val="00E64CD8"/>
    <w:rsid w:val="00E64DB4"/>
    <w:rsid w:val="00E65F1C"/>
    <w:rsid w:val="00E6611D"/>
    <w:rsid w:val="00E66182"/>
    <w:rsid w:val="00E67741"/>
    <w:rsid w:val="00E67C38"/>
    <w:rsid w:val="00E67D12"/>
    <w:rsid w:val="00E7023D"/>
    <w:rsid w:val="00E70268"/>
    <w:rsid w:val="00E703FA"/>
    <w:rsid w:val="00E706CE"/>
    <w:rsid w:val="00E7078B"/>
    <w:rsid w:val="00E708A2"/>
    <w:rsid w:val="00E70B0E"/>
    <w:rsid w:val="00E70D0B"/>
    <w:rsid w:val="00E726EC"/>
    <w:rsid w:val="00E72FAD"/>
    <w:rsid w:val="00E7347C"/>
    <w:rsid w:val="00E73D70"/>
    <w:rsid w:val="00E73EE6"/>
    <w:rsid w:val="00E73F98"/>
    <w:rsid w:val="00E7441D"/>
    <w:rsid w:val="00E7493A"/>
    <w:rsid w:val="00E75917"/>
    <w:rsid w:val="00E75A9D"/>
    <w:rsid w:val="00E75A9E"/>
    <w:rsid w:val="00E76EEA"/>
    <w:rsid w:val="00E7710C"/>
    <w:rsid w:val="00E77339"/>
    <w:rsid w:val="00E774CF"/>
    <w:rsid w:val="00E77B63"/>
    <w:rsid w:val="00E80263"/>
    <w:rsid w:val="00E8069F"/>
    <w:rsid w:val="00E80DFD"/>
    <w:rsid w:val="00E81174"/>
    <w:rsid w:val="00E81231"/>
    <w:rsid w:val="00E81A0B"/>
    <w:rsid w:val="00E82107"/>
    <w:rsid w:val="00E82771"/>
    <w:rsid w:val="00E82F12"/>
    <w:rsid w:val="00E830EE"/>
    <w:rsid w:val="00E83242"/>
    <w:rsid w:val="00E83340"/>
    <w:rsid w:val="00E83600"/>
    <w:rsid w:val="00E8371E"/>
    <w:rsid w:val="00E841F2"/>
    <w:rsid w:val="00E84693"/>
    <w:rsid w:val="00E84B1B"/>
    <w:rsid w:val="00E84E2F"/>
    <w:rsid w:val="00E850AA"/>
    <w:rsid w:val="00E854CC"/>
    <w:rsid w:val="00E85BBF"/>
    <w:rsid w:val="00E8606D"/>
    <w:rsid w:val="00E86892"/>
    <w:rsid w:val="00E87140"/>
    <w:rsid w:val="00E873AF"/>
    <w:rsid w:val="00E874EC"/>
    <w:rsid w:val="00E8763C"/>
    <w:rsid w:val="00E87736"/>
    <w:rsid w:val="00E91139"/>
    <w:rsid w:val="00E9146A"/>
    <w:rsid w:val="00E917E8"/>
    <w:rsid w:val="00E91D43"/>
    <w:rsid w:val="00E921F8"/>
    <w:rsid w:val="00E922D0"/>
    <w:rsid w:val="00E925E9"/>
    <w:rsid w:val="00E927DD"/>
    <w:rsid w:val="00E9328B"/>
    <w:rsid w:val="00E9369D"/>
    <w:rsid w:val="00E936A7"/>
    <w:rsid w:val="00E9374D"/>
    <w:rsid w:val="00E9386F"/>
    <w:rsid w:val="00E94530"/>
    <w:rsid w:val="00E949AA"/>
    <w:rsid w:val="00E950C6"/>
    <w:rsid w:val="00E951FE"/>
    <w:rsid w:val="00E95328"/>
    <w:rsid w:val="00E9550C"/>
    <w:rsid w:val="00E95831"/>
    <w:rsid w:val="00E960A0"/>
    <w:rsid w:val="00E96388"/>
    <w:rsid w:val="00E967E9"/>
    <w:rsid w:val="00E976E3"/>
    <w:rsid w:val="00E979CA"/>
    <w:rsid w:val="00E97D0F"/>
    <w:rsid w:val="00EA01C0"/>
    <w:rsid w:val="00EA0550"/>
    <w:rsid w:val="00EA0EE7"/>
    <w:rsid w:val="00EA0F1E"/>
    <w:rsid w:val="00EA0F34"/>
    <w:rsid w:val="00EA0FB6"/>
    <w:rsid w:val="00EA166B"/>
    <w:rsid w:val="00EA1E77"/>
    <w:rsid w:val="00EA1F6F"/>
    <w:rsid w:val="00EA250E"/>
    <w:rsid w:val="00EA32CB"/>
    <w:rsid w:val="00EA38C0"/>
    <w:rsid w:val="00EA39D8"/>
    <w:rsid w:val="00EA3E00"/>
    <w:rsid w:val="00EA44EC"/>
    <w:rsid w:val="00EA4A8E"/>
    <w:rsid w:val="00EA5C0A"/>
    <w:rsid w:val="00EA63CC"/>
    <w:rsid w:val="00EA657E"/>
    <w:rsid w:val="00EA6B0C"/>
    <w:rsid w:val="00EA6EE1"/>
    <w:rsid w:val="00EA72CC"/>
    <w:rsid w:val="00EA7556"/>
    <w:rsid w:val="00EA758C"/>
    <w:rsid w:val="00EA79BE"/>
    <w:rsid w:val="00EB00D8"/>
    <w:rsid w:val="00EB0330"/>
    <w:rsid w:val="00EB04F3"/>
    <w:rsid w:val="00EB1266"/>
    <w:rsid w:val="00EB14D8"/>
    <w:rsid w:val="00EB1EB0"/>
    <w:rsid w:val="00EB2727"/>
    <w:rsid w:val="00EB2E4C"/>
    <w:rsid w:val="00EB2EEB"/>
    <w:rsid w:val="00EB35EA"/>
    <w:rsid w:val="00EB391E"/>
    <w:rsid w:val="00EB395C"/>
    <w:rsid w:val="00EB4ADD"/>
    <w:rsid w:val="00EB5244"/>
    <w:rsid w:val="00EB6183"/>
    <w:rsid w:val="00EB6584"/>
    <w:rsid w:val="00EB6A21"/>
    <w:rsid w:val="00EB6BE4"/>
    <w:rsid w:val="00EB76C1"/>
    <w:rsid w:val="00EC0199"/>
    <w:rsid w:val="00EC027E"/>
    <w:rsid w:val="00EC0422"/>
    <w:rsid w:val="00EC14AC"/>
    <w:rsid w:val="00EC1583"/>
    <w:rsid w:val="00EC1CE9"/>
    <w:rsid w:val="00EC1CFD"/>
    <w:rsid w:val="00EC1FE6"/>
    <w:rsid w:val="00EC210E"/>
    <w:rsid w:val="00EC2A92"/>
    <w:rsid w:val="00EC2D36"/>
    <w:rsid w:val="00EC2FA4"/>
    <w:rsid w:val="00EC47A9"/>
    <w:rsid w:val="00EC4A07"/>
    <w:rsid w:val="00EC4E94"/>
    <w:rsid w:val="00EC5F9D"/>
    <w:rsid w:val="00EC67B3"/>
    <w:rsid w:val="00EC67B5"/>
    <w:rsid w:val="00EC6BFC"/>
    <w:rsid w:val="00EC6E4E"/>
    <w:rsid w:val="00EC798E"/>
    <w:rsid w:val="00EC7F05"/>
    <w:rsid w:val="00ED07C9"/>
    <w:rsid w:val="00ED0FA8"/>
    <w:rsid w:val="00ED15C7"/>
    <w:rsid w:val="00ED1808"/>
    <w:rsid w:val="00ED1C6F"/>
    <w:rsid w:val="00ED2E45"/>
    <w:rsid w:val="00ED3DE0"/>
    <w:rsid w:val="00ED415B"/>
    <w:rsid w:val="00ED421F"/>
    <w:rsid w:val="00ED43A8"/>
    <w:rsid w:val="00ED440E"/>
    <w:rsid w:val="00ED4564"/>
    <w:rsid w:val="00ED4841"/>
    <w:rsid w:val="00ED600A"/>
    <w:rsid w:val="00ED629F"/>
    <w:rsid w:val="00ED63DF"/>
    <w:rsid w:val="00ED6680"/>
    <w:rsid w:val="00ED68E3"/>
    <w:rsid w:val="00ED7549"/>
    <w:rsid w:val="00ED7E82"/>
    <w:rsid w:val="00EE0235"/>
    <w:rsid w:val="00EE0572"/>
    <w:rsid w:val="00EE0EAB"/>
    <w:rsid w:val="00EE1016"/>
    <w:rsid w:val="00EE168E"/>
    <w:rsid w:val="00EE1FC8"/>
    <w:rsid w:val="00EE21ED"/>
    <w:rsid w:val="00EE248B"/>
    <w:rsid w:val="00EE30A3"/>
    <w:rsid w:val="00EE31BC"/>
    <w:rsid w:val="00EE3265"/>
    <w:rsid w:val="00EE3EC5"/>
    <w:rsid w:val="00EE4007"/>
    <w:rsid w:val="00EE41AB"/>
    <w:rsid w:val="00EE4284"/>
    <w:rsid w:val="00EE48FB"/>
    <w:rsid w:val="00EE534C"/>
    <w:rsid w:val="00EE5542"/>
    <w:rsid w:val="00EE5C34"/>
    <w:rsid w:val="00EE602B"/>
    <w:rsid w:val="00EE60A9"/>
    <w:rsid w:val="00EE64B2"/>
    <w:rsid w:val="00EE665B"/>
    <w:rsid w:val="00EE745B"/>
    <w:rsid w:val="00EE7476"/>
    <w:rsid w:val="00EF064A"/>
    <w:rsid w:val="00EF0932"/>
    <w:rsid w:val="00EF0A43"/>
    <w:rsid w:val="00EF0BC8"/>
    <w:rsid w:val="00EF0CAD"/>
    <w:rsid w:val="00EF1054"/>
    <w:rsid w:val="00EF19EC"/>
    <w:rsid w:val="00EF1E1D"/>
    <w:rsid w:val="00EF1FAA"/>
    <w:rsid w:val="00EF2064"/>
    <w:rsid w:val="00EF222D"/>
    <w:rsid w:val="00EF2992"/>
    <w:rsid w:val="00EF319C"/>
    <w:rsid w:val="00EF3A42"/>
    <w:rsid w:val="00EF3E1D"/>
    <w:rsid w:val="00EF40C4"/>
    <w:rsid w:val="00EF41E6"/>
    <w:rsid w:val="00EF45EF"/>
    <w:rsid w:val="00EF467F"/>
    <w:rsid w:val="00EF5528"/>
    <w:rsid w:val="00EF5713"/>
    <w:rsid w:val="00EF598E"/>
    <w:rsid w:val="00EF5BDA"/>
    <w:rsid w:val="00EF6088"/>
    <w:rsid w:val="00EF650A"/>
    <w:rsid w:val="00EF6625"/>
    <w:rsid w:val="00EF6A8A"/>
    <w:rsid w:val="00EF704A"/>
    <w:rsid w:val="00EF77E8"/>
    <w:rsid w:val="00EF7AE6"/>
    <w:rsid w:val="00EF7D0F"/>
    <w:rsid w:val="00EF7F13"/>
    <w:rsid w:val="00F00022"/>
    <w:rsid w:val="00F004B7"/>
    <w:rsid w:val="00F009C4"/>
    <w:rsid w:val="00F00AE7"/>
    <w:rsid w:val="00F00C67"/>
    <w:rsid w:val="00F00E09"/>
    <w:rsid w:val="00F019DD"/>
    <w:rsid w:val="00F01DDC"/>
    <w:rsid w:val="00F0253D"/>
    <w:rsid w:val="00F02B9F"/>
    <w:rsid w:val="00F02DFF"/>
    <w:rsid w:val="00F041E2"/>
    <w:rsid w:val="00F0472F"/>
    <w:rsid w:val="00F047F7"/>
    <w:rsid w:val="00F04879"/>
    <w:rsid w:val="00F04DBF"/>
    <w:rsid w:val="00F05170"/>
    <w:rsid w:val="00F05A48"/>
    <w:rsid w:val="00F05B9E"/>
    <w:rsid w:val="00F061E8"/>
    <w:rsid w:val="00F06247"/>
    <w:rsid w:val="00F06327"/>
    <w:rsid w:val="00F0659A"/>
    <w:rsid w:val="00F065A1"/>
    <w:rsid w:val="00F06A27"/>
    <w:rsid w:val="00F07015"/>
    <w:rsid w:val="00F07193"/>
    <w:rsid w:val="00F07402"/>
    <w:rsid w:val="00F07512"/>
    <w:rsid w:val="00F076F3"/>
    <w:rsid w:val="00F07DF0"/>
    <w:rsid w:val="00F10A01"/>
    <w:rsid w:val="00F10A50"/>
    <w:rsid w:val="00F11538"/>
    <w:rsid w:val="00F11B08"/>
    <w:rsid w:val="00F12618"/>
    <w:rsid w:val="00F12625"/>
    <w:rsid w:val="00F12B69"/>
    <w:rsid w:val="00F12E25"/>
    <w:rsid w:val="00F12E7E"/>
    <w:rsid w:val="00F13470"/>
    <w:rsid w:val="00F13508"/>
    <w:rsid w:val="00F135D3"/>
    <w:rsid w:val="00F13E63"/>
    <w:rsid w:val="00F1427E"/>
    <w:rsid w:val="00F14AAF"/>
    <w:rsid w:val="00F15CAF"/>
    <w:rsid w:val="00F15EA9"/>
    <w:rsid w:val="00F1677D"/>
    <w:rsid w:val="00F1696E"/>
    <w:rsid w:val="00F16B73"/>
    <w:rsid w:val="00F17560"/>
    <w:rsid w:val="00F17B40"/>
    <w:rsid w:val="00F17F34"/>
    <w:rsid w:val="00F2007C"/>
    <w:rsid w:val="00F20145"/>
    <w:rsid w:val="00F20483"/>
    <w:rsid w:val="00F20770"/>
    <w:rsid w:val="00F20A1A"/>
    <w:rsid w:val="00F20FA7"/>
    <w:rsid w:val="00F21747"/>
    <w:rsid w:val="00F217A4"/>
    <w:rsid w:val="00F21A2A"/>
    <w:rsid w:val="00F22820"/>
    <w:rsid w:val="00F22999"/>
    <w:rsid w:val="00F22B21"/>
    <w:rsid w:val="00F22BDA"/>
    <w:rsid w:val="00F22C1D"/>
    <w:rsid w:val="00F22C36"/>
    <w:rsid w:val="00F23533"/>
    <w:rsid w:val="00F23CCB"/>
    <w:rsid w:val="00F23FC3"/>
    <w:rsid w:val="00F240BB"/>
    <w:rsid w:val="00F26374"/>
    <w:rsid w:val="00F2672B"/>
    <w:rsid w:val="00F270BD"/>
    <w:rsid w:val="00F27653"/>
    <w:rsid w:val="00F27BD3"/>
    <w:rsid w:val="00F30E9B"/>
    <w:rsid w:val="00F31906"/>
    <w:rsid w:val="00F31C13"/>
    <w:rsid w:val="00F33AF6"/>
    <w:rsid w:val="00F33D56"/>
    <w:rsid w:val="00F34186"/>
    <w:rsid w:val="00F34905"/>
    <w:rsid w:val="00F34C1C"/>
    <w:rsid w:val="00F35467"/>
    <w:rsid w:val="00F35C68"/>
    <w:rsid w:val="00F36458"/>
    <w:rsid w:val="00F36BC5"/>
    <w:rsid w:val="00F36BE4"/>
    <w:rsid w:val="00F37A0B"/>
    <w:rsid w:val="00F403DE"/>
    <w:rsid w:val="00F405FD"/>
    <w:rsid w:val="00F40F02"/>
    <w:rsid w:val="00F4107A"/>
    <w:rsid w:val="00F41508"/>
    <w:rsid w:val="00F4158C"/>
    <w:rsid w:val="00F41CA4"/>
    <w:rsid w:val="00F426FB"/>
    <w:rsid w:val="00F42ECC"/>
    <w:rsid w:val="00F43786"/>
    <w:rsid w:val="00F43869"/>
    <w:rsid w:val="00F43BF6"/>
    <w:rsid w:val="00F44421"/>
    <w:rsid w:val="00F45AAE"/>
    <w:rsid w:val="00F45DDA"/>
    <w:rsid w:val="00F46578"/>
    <w:rsid w:val="00F465C3"/>
    <w:rsid w:val="00F466F2"/>
    <w:rsid w:val="00F46724"/>
    <w:rsid w:val="00F46830"/>
    <w:rsid w:val="00F46D4D"/>
    <w:rsid w:val="00F474E1"/>
    <w:rsid w:val="00F476DB"/>
    <w:rsid w:val="00F47BC1"/>
    <w:rsid w:val="00F503C5"/>
    <w:rsid w:val="00F5051E"/>
    <w:rsid w:val="00F50827"/>
    <w:rsid w:val="00F50DA4"/>
    <w:rsid w:val="00F51461"/>
    <w:rsid w:val="00F5268D"/>
    <w:rsid w:val="00F52745"/>
    <w:rsid w:val="00F5321B"/>
    <w:rsid w:val="00F538DF"/>
    <w:rsid w:val="00F5449B"/>
    <w:rsid w:val="00F54807"/>
    <w:rsid w:val="00F54983"/>
    <w:rsid w:val="00F54AFA"/>
    <w:rsid w:val="00F551F8"/>
    <w:rsid w:val="00F5522B"/>
    <w:rsid w:val="00F55553"/>
    <w:rsid w:val="00F559A4"/>
    <w:rsid w:val="00F55AAB"/>
    <w:rsid w:val="00F55F76"/>
    <w:rsid w:val="00F5643E"/>
    <w:rsid w:val="00F56539"/>
    <w:rsid w:val="00F57157"/>
    <w:rsid w:val="00F57F1F"/>
    <w:rsid w:val="00F57FED"/>
    <w:rsid w:val="00F60EB5"/>
    <w:rsid w:val="00F60F4E"/>
    <w:rsid w:val="00F610CE"/>
    <w:rsid w:val="00F61631"/>
    <w:rsid w:val="00F61853"/>
    <w:rsid w:val="00F619DB"/>
    <w:rsid w:val="00F61F5F"/>
    <w:rsid w:val="00F622DF"/>
    <w:rsid w:val="00F62BAF"/>
    <w:rsid w:val="00F62F72"/>
    <w:rsid w:val="00F63BD0"/>
    <w:rsid w:val="00F63CF0"/>
    <w:rsid w:val="00F6410D"/>
    <w:rsid w:val="00F6453F"/>
    <w:rsid w:val="00F6463C"/>
    <w:rsid w:val="00F64958"/>
    <w:rsid w:val="00F64A80"/>
    <w:rsid w:val="00F65293"/>
    <w:rsid w:val="00F65B96"/>
    <w:rsid w:val="00F66C00"/>
    <w:rsid w:val="00F6754E"/>
    <w:rsid w:val="00F6774A"/>
    <w:rsid w:val="00F6776F"/>
    <w:rsid w:val="00F67909"/>
    <w:rsid w:val="00F6791F"/>
    <w:rsid w:val="00F67DFE"/>
    <w:rsid w:val="00F70062"/>
    <w:rsid w:val="00F70EB7"/>
    <w:rsid w:val="00F711BF"/>
    <w:rsid w:val="00F71D5D"/>
    <w:rsid w:val="00F721D7"/>
    <w:rsid w:val="00F7224C"/>
    <w:rsid w:val="00F72A4B"/>
    <w:rsid w:val="00F72E75"/>
    <w:rsid w:val="00F73270"/>
    <w:rsid w:val="00F73632"/>
    <w:rsid w:val="00F737E2"/>
    <w:rsid w:val="00F7383A"/>
    <w:rsid w:val="00F73D40"/>
    <w:rsid w:val="00F745F6"/>
    <w:rsid w:val="00F74B9B"/>
    <w:rsid w:val="00F7531D"/>
    <w:rsid w:val="00F7552F"/>
    <w:rsid w:val="00F755FE"/>
    <w:rsid w:val="00F758C5"/>
    <w:rsid w:val="00F76627"/>
    <w:rsid w:val="00F76CCB"/>
    <w:rsid w:val="00F77132"/>
    <w:rsid w:val="00F77566"/>
    <w:rsid w:val="00F77613"/>
    <w:rsid w:val="00F77E10"/>
    <w:rsid w:val="00F80FBF"/>
    <w:rsid w:val="00F81359"/>
    <w:rsid w:val="00F8154D"/>
    <w:rsid w:val="00F81A71"/>
    <w:rsid w:val="00F81AEB"/>
    <w:rsid w:val="00F8217C"/>
    <w:rsid w:val="00F83A11"/>
    <w:rsid w:val="00F83C86"/>
    <w:rsid w:val="00F8411E"/>
    <w:rsid w:val="00F84367"/>
    <w:rsid w:val="00F8465B"/>
    <w:rsid w:val="00F85DEA"/>
    <w:rsid w:val="00F85ECB"/>
    <w:rsid w:val="00F86056"/>
    <w:rsid w:val="00F86481"/>
    <w:rsid w:val="00F866AF"/>
    <w:rsid w:val="00F871F0"/>
    <w:rsid w:val="00F8778C"/>
    <w:rsid w:val="00F87EA3"/>
    <w:rsid w:val="00F9001D"/>
    <w:rsid w:val="00F9064E"/>
    <w:rsid w:val="00F90896"/>
    <w:rsid w:val="00F908BC"/>
    <w:rsid w:val="00F90D3C"/>
    <w:rsid w:val="00F91619"/>
    <w:rsid w:val="00F9168F"/>
    <w:rsid w:val="00F91CE8"/>
    <w:rsid w:val="00F9264C"/>
    <w:rsid w:val="00F92F3A"/>
    <w:rsid w:val="00F9347A"/>
    <w:rsid w:val="00F93499"/>
    <w:rsid w:val="00F93C62"/>
    <w:rsid w:val="00F94405"/>
    <w:rsid w:val="00F94724"/>
    <w:rsid w:val="00F94DFA"/>
    <w:rsid w:val="00F95448"/>
    <w:rsid w:val="00F966A4"/>
    <w:rsid w:val="00F9758E"/>
    <w:rsid w:val="00FA08B7"/>
    <w:rsid w:val="00FA0D6C"/>
    <w:rsid w:val="00FA125C"/>
    <w:rsid w:val="00FA1D4A"/>
    <w:rsid w:val="00FA1FB2"/>
    <w:rsid w:val="00FA31AA"/>
    <w:rsid w:val="00FA350C"/>
    <w:rsid w:val="00FA3523"/>
    <w:rsid w:val="00FA36F5"/>
    <w:rsid w:val="00FA46E8"/>
    <w:rsid w:val="00FA47F5"/>
    <w:rsid w:val="00FA4D13"/>
    <w:rsid w:val="00FA54EC"/>
    <w:rsid w:val="00FA5985"/>
    <w:rsid w:val="00FA5FB5"/>
    <w:rsid w:val="00FA61A0"/>
    <w:rsid w:val="00FA6572"/>
    <w:rsid w:val="00FA6C08"/>
    <w:rsid w:val="00FA6C44"/>
    <w:rsid w:val="00FA7772"/>
    <w:rsid w:val="00FB0E17"/>
    <w:rsid w:val="00FB0FAE"/>
    <w:rsid w:val="00FB178A"/>
    <w:rsid w:val="00FB1790"/>
    <w:rsid w:val="00FB1B92"/>
    <w:rsid w:val="00FB1D50"/>
    <w:rsid w:val="00FB24BD"/>
    <w:rsid w:val="00FB2C3F"/>
    <w:rsid w:val="00FB306C"/>
    <w:rsid w:val="00FB362E"/>
    <w:rsid w:val="00FB3955"/>
    <w:rsid w:val="00FB3EA1"/>
    <w:rsid w:val="00FB4260"/>
    <w:rsid w:val="00FB521E"/>
    <w:rsid w:val="00FB52BA"/>
    <w:rsid w:val="00FB54A9"/>
    <w:rsid w:val="00FB56A9"/>
    <w:rsid w:val="00FB5ABD"/>
    <w:rsid w:val="00FB66E4"/>
    <w:rsid w:val="00FB6D76"/>
    <w:rsid w:val="00FB753E"/>
    <w:rsid w:val="00FC083B"/>
    <w:rsid w:val="00FC1192"/>
    <w:rsid w:val="00FC1808"/>
    <w:rsid w:val="00FC2AC6"/>
    <w:rsid w:val="00FC2ECE"/>
    <w:rsid w:val="00FC2EE2"/>
    <w:rsid w:val="00FC2FE2"/>
    <w:rsid w:val="00FC31DC"/>
    <w:rsid w:val="00FC3264"/>
    <w:rsid w:val="00FC3381"/>
    <w:rsid w:val="00FC3440"/>
    <w:rsid w:val="00FC3F03"/>
    <w:rsid w:val="00FC494E"/>
    <w:rsid w:val="00FC4A9F"/>
    <w:rsid w:val="00FC4F54"/>
    <w:rsid w:val="00FC559D"/>
    <w:rsid w:val="00FC5982"/>
    <w:rsid w:val="00FC5BF1"/>
    <w:rsid w:val="00FC6F4E"/>
    <w:rsid w:val="00FC701D"/>
    <w:rsid w:val="00FC71AC"/>
    <w:rsid w:val="00FC7630"/>
    <w:rsid w:val="00FC79FC"/>
    <w:rsid w:val="00FD02DD"/>
    <w:rsid w:val="00FD0625"/>
    <w:rsid w:val="00FD06A0"/>
    <w:rsid w:val="00FD0F7D"/>
    <w:rsid w:val="00FD1FCA"/>
    <w:rsid w:val="00FD27BB"/>
    <w:rsid w:val="00FD3959"/>
    <w:rsid w:val="00FD4021"/>
    <w:rsid w:val="00FD4BC9"/>
    <w:rsid w:val="00FD4EEB"/>
    <w:rsid w:val="00FD4FC5"/>
    <w:rsid w:val="00FD5C87"/>
    <w:rsid w:val="00FD5FA5"/>
    <w:rsid w:val="00FD6989"/>
    <w:rsid w:val="00FD6A3D"/>
    <w:rsid w:val="00FD6CAE"/>
    <w:rsid w:val="00FD744B"/>
    <w:rsid w:val="00FD7BB6"/>
    <w:rsid w:val="00FD7CED"/>
    <w:rsid w:val="00FE031E"/>
    <w:rsid w:val="00FE1115"/>
    <w:rsid w:val="00FE1178"/>
    <w:rsid w:val="00FE1A2F"/>
    <w:rsid w:val="00FE22AA"/>
    <w:rsid w:val="00FE2518"/>
    <w:rsid w:val="00FE2792"/>
    <w:rsid w:val="00FE321A"/>
    <w:rsid w:val="00FE353F"/>
    <w:rsid w:val="00FE38F6"/>
    <w:rsid w:val="00FE47CD"/>
    <w:rsid w:val="00FE4870"/>
    <w:rsid w:val="00FE4AE6"/>
    <w:rsid w:val="00FE502D"/>
    <w:rsid w:val="00FE5345"/>
    <w:rsid w:val="00FE56AC"/>
    <w:rsid w:val="00FE5840"/>
    <w:rsid w:val="00FE5CC6"/>
    <w:rsid w:val="00FE6C6A"/>
    <w:rsid w:val="00FE771B"/>
    <w:rsid w:val="00FE79B3"/>
    <w:rsid w:val="00FF0913"/>
    <w:rsid w:val="00FF1328"/>
    <w:rsid w:val="00FF132B"/>
    <w:rsid w:val="00FF1E90"/>
    <w:rsid w:val="00FF1EB0"/>
    <w:rsid w:val="00FF2927"/>
    <w:rsid w:val="00FF2A21"/>
    <w:rsid w:val="00FF3944"/>
    <w:rsid w:val="00FF3B7E"/>
    <w:rsid w:val="00FF4146"/>
    <w:rsid w:val="00FF4B5B"/>
    <w:rsid w:val="00FF50A2"/>
    <w:rsid w:val="00FF53AC"/>
    <w:rsid w:val="00FF5C5B"/>
    <w:rsid w:val="00FF68BC"/>
    <w:rsid w:val="00FF69EF"/>
    <w:rsid w:val="00FF6D94"/>
    <w:rsid w:val="00FF76CD"/>
    <w:rsid w:val="00FF76EC"/>
    <w:rsid w:val="00FF782C"/>
    <w:rsid w:val="00FF7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FB735BC"/>
  <w15:chartTrackingRefBased/>
  <w15:docId w15:val="{39774BF9-A5D6-4C23-9C9C-0CE3109E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E8"/>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2A1DC2"/>
    <w:pPr>
      <w:keepNext/>
      <w:numPr>
        <w:numId w:val="57"/>
      </w:numPr>
      <w:spacing w:after="0" w:line="260" w:lineRule="atLeast"/>
      <w:ind w:left="426" w:hanging="426"/>
      <w:jc w:val="left"/>
      <w:outlineLvl w:val="0"/>
    </w:pPr>
    <w:rPr>
      <w:rFonts w:cs="Times New Roman"/>
      <w:b/>
      <w:color w:val="00B050"/>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lang w:val="x-none"/>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uiPriority w:val="99"/>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2A1DC2"/>
    <w:rPr>
      <w:rFonts w:ascii="Arial" w:hAnsi="Arial"/>
      <w:b/>
      <w:color w:val="00B050"/>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uiPriority w:val="99"/>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E Fußnotentext,Footnote,Fußnote,Fußnotentext Ursprung,IFZ f"/>
    <w:basedOn w:val="Navaden"/>
    <w:link w:val="Sprotnaopomba-besediloZnak"/>
    <w:uiPriority w:val="99"/>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E Fußnotentext Znak,Footnote Znak,Fußnote Znak,Fußnotentext Ursprung Znak,IFZ f Znak"/>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uiPriority w:val="99"/>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E Fußnotenzeichen,Footnote number"/>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uiPriority w:val="99"/>
    <w:rsid w:val="008073E1"/>
    <w:rPr>
      <w:rFonts w:cs="Times New Roman"/>
      <w:sz w:val="16"/>
      <w:szCs w:val="16"/>
      <w:lang w:val="x-none"/>
    </w:rPr>
  </w:style>
  <w:style w:type="character" w:customStyle="1" w:styleId="BesedilooblakaZnak">
    <w:name w:val="Besedilo oblačka Znak"/>
    <w:link w:val="Besedilooblaka"/>
    <w:uiPriority w:val="99"/>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99"/>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6D1CAE"/>
    <w:pPr>
      <w:keepLines/>
      <w:numPr>
        <w:numId w:val="0"/>
      </w:numPr>
      <w:spacing w:before="480" w:line="276" w:lineRule="auto"/>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uiPriority w:val="99"/>
    <w:rsid w:val="00786C32"/>
    <w:rPr>
      <w:sz w:val="16"/>
      <w:szCs w:val="16"/>
    </w:rPr>
  </w:style>
  <w:style w:type="paragraph" w:styleId="Pripombabesedilo">
    <w:name w:val="annotation text"/>
    <w:aliases w:val="Komentar - besedilo"/>
    <w:basedOn w:val="Navaden"/>
    <w:link w:val="PripombabesediloZnak1"/>
    <w:uiPriority w:val="99"/>
    <w:rsid w:val="00786C32"/>
    <w:rPr>
      <w:rFonts w:cs="Times New Roman"/>
      <w:sz w:val="20"/>
      <w:szCs w:val="20"/>
    </w:rPr>
  </w:style>
  <w:style w:type="character" w:customStyle="1" w:styleId="PripombabesediloZnak1">
    <w:name w:val="Pripomba – besedilo Znak1"/>
    <w:aliases w:val="Komentar - besedilo Znak2"/>
    <w:link w:val="Pripombabesedilo"/>
    <w:uiPriority w:val="99"/>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uiPriority w:val="99"/>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uiPriority w:val="3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9"/>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99"/>
    <w:qFormat/>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40"/>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42"/>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PN-besedilo">
    <w:name w:val="PN - besedilo"/>
    <w:basedOn w:val="Navaden"/>
    <w:link w:val="PN-besediloZnak"/>
    <w:rsid w:val="006B3562"/>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6B3562"/>
    <w:rPr>
      <w:sz w:val="24"/>
    </w:rPr>
  </w:style>
  <w:style w:type="paragraph" w:customStyle="1" w:styleId="naslovI">
    <w:name w:val="naslov I."/>
    <w:basedOn w:val="Odstavekseznama"/>
    <w:qFormat/>
    <w:rsid w:val="005613CE"/>
    <w:pPr>
      <w:numPr>
        <w:numId w:val="58"/>
      </w:numPr>
      <w:spacing w:after="0" w:line="260" w:lineRule="atLeast"/>
      <w:jc w:val="left"/>
    </w:pPr>
    <w:rPr>
      <w:rFonts w:eastAsiaTheme="minorHAnsi" w:cs="Arial"/>
      <w:b/>
      <w:sz w:val="20"/>
      <w:szCs w:val="20"/>
      <w:lang w:val="sl-SI"/>
    </w:rPr>
  </w:style>
  <w:style w:type="paragraph" w:customStyle="1" w:styleId="len1">
    <w:name w:val="člen 1"/>
    <w:basedOn w:val="Odstavekseznama"/>
    <w:qFormat/>
    <w:rsid w:val="005613CE"/>
    <w:pPr>
      <w:numPr>
        <w:numId w:val="59"/>
      </w:numPr>
      <w:spacing w:after="0" w:line="260" w:lineRule="atLeast"/>
      <w:ind w:left="426" w:firstLine="0"/>
      <w:jc w:val="center"/>
    </w:pPr>
    <w:rPr>
      <w:rFonts w:eastAsiaTheme="minorHAnsi" w:cs="Arial"/>
      <w:sz w:val="20"/>
      <w:szCs w:val="20"/>
      <w:lang w:val="sl-SI"/>
    </w:rPr>
  </w:style>
  <w:style w:type="paragraph" w:customStyle="1" w:styleId="telobesedila1">
    <w:name w:val="telo besedila 1"/>
    <w:basedOn w:val="len1"/>
    <w:qFormat/>
    <w:rsid w:val="005613CE"/>
    <w:pPr>
      <w:numPr>
        <w:numId w:val="0"/>
      </w:numPr>
      <w:jc w:val="both"/>
    </w:pPr>
  </w:style>
  <w:style w:type="character" w:styleId="Nerazreenaomemba">
    <w:name w:val="Unresolved Mention"/>
    <w:basedOn w:val="Privzetapisavaodstavka"/>
    <w:uiPriority w:val="99"/>
    <w:semiHidden/>
    <w:unhideWhenUsed/>
    <w:rsid w:val="00CC1913"/>
    <w:rPr>
      <w:color w:val="605E5C"/>
      <w:shd w:val="clear" w:color="auto" w:fill="E1DFDD"/>
    </w:rPr>
  </w:style>
  <w:style w:type="character" w:customStyle="1" w:styleId="ui-provider">
    <w:name w:val="ui-provider"/>
    <w:basedOn w:val="Privzetapisavaodstavka"/>
    <w:rsid w:val="00CD4BCB"/>
  </w:style>
  <w:style w:type="paragraph" w:customStyle="1" w:styleId="Slog10">
    <w:name w:val="Slog 1"/>
    <w:basedOn w:val="Naslov1"/>
    <w:qFormat/>
    <w:rsid w:val="00040514"/>
    <w:pPr>
      <w:numPr>
        <w:numId w:val="0"/>
      </w:numPr>
      <w:spacing w:after="60"/>
      <w:ind w:left="360" w:hanging="360"/>
    </w:pPr>
    <w:rPr>
      <w:color w:val="0070C0"/>
      <w:kern w:val="32"/>
      <w:lang w:eastAsia="sl-SI"/>
    </w:rPr>
  </w:style>
  <w:style w:type="paragraph" w:customStyle="1" w:styleId="Slog3">
    <w:name w:val="Slog 3"/>
    <w:basedOn w:val="Navaden"/>
    <w:qFormat/>
    <w:rsid w:val="00040514"/>
    <w:pPr>
      <w:keepNext/>
      <w:spacing w:line="260" w:lineRule="atLeast"/>
      <w:ind w:left="1921" w:hanging="504"/>
      <w:jc w:val="left"/>
      <w:outlineLvl w:val="0"/>
    </w:pPr>
    <w:rPr>
      <w:rFonts w:cs="Times New Roman"/>
      <w:b/>
      <w:color w:val="008000"/>
      <w:kern w:val="32"/>
      <w:sz w:val="20"/>
      <w:szCs w:val="20"/>
      <w:lang w:eastAsia="sl-SI"/>
    </w:rPr>
  </w:style>
  <w:style w:type="character" w:customStyle="1" w:styleId="Nerazreenaomemba1">
    <w:name w:val="Nerazrešena omemba1"/>
    <w:basedOn w:val="Privzetapisavaodstavka"/>
    <w:uiPriority w:val="99"/>
    <w:semiHidden/>
    <w:unhideWhenUsed/>
    <w:rsid w:val="00396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google.si/maps/"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2.xml><?xml version="1.0" encoding="utf-8"?>
<ds:datastoreItem xmlns:ds="http://schemas.openxmlformats.org/officeDocument/2006/customXml" ds:itemID="{2793FCE1-C7C2-4666-BD39-500D445C5C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8C88FE-80E0-4188-A63D-1F20DD75A5E4}">
  <ds:schemaRefs>
    <ds:schemaRef ds:uri="http://schemas.openxmlformats.org/officeDocument/2006/bibliography"/>
  </ds:schemaRefs>
</ds:datastoreItem>
</file>

<file path=customXml/itemProps4.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14673</Words>
  <Characters>86313</Characters>
  <Application>Microsoft Office Word</Application>
  <DocSecurity>0</DocSecurity>
  <Lines>719</Lines>
  <Paragraphs>201</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100785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Tanja Despot</cp:lastModifiedBy>
  <cp:revision>2</cp:revision>
  <cp:lastPrinted>2021-05-21T09:15:00Z</cp:lastPrinted>
  <dcterms:created xsi:type="dcterms:W3CDTF">2026-01-20T12:04:00Z</dcterms:created>
  <dcterms:modified xsi:type="dcterms:W3CDTF">2026-01-20T12:04:00Z</dcterms:modified>
</cp:coreProperties>
</file>