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6E24CA" w14:textId="1B67344F" w:rsidR="00C71DBE" w:rsidRDefault="002444AB" w:rsidP="00B251B0">
      <w:pPr>
        <w:spacing w:line="240" w:lineRule="auto"/>
        <w:rPr>
          <w:szCs w:val="20"/>
        </w:rPr>
      </w:pPr>
      <w:bookmarkStart w:id="0" w:name="_Hlk206762048"/>
      <w:r>
        <w:rPr>
          <w:szCs w:val="20"/>
        </w:rPr>
        <w:tab/>
      </w:r>
      <w:r>
        <w:rPr>
          <w:szCs w:val="20"/>
        </w:rPr>
        <w:tab/>
      </w:r>
      <w:r>
        <w:rPr>
          <w:szCs w:val="20"/>
        </w:rPr>
        <w:tab/>
      </w:r>
      <w:r>
        <w:rPr>
          <w:szCs w:val="20"/>
        </w:rPr>
        <w:tab/>
      </w:r>
    </w:p>
    <w:p w14:paraId="69CBFC65" w14:textId="280ED495" w:rsidR="00C71DBE" w:rsidRDefault="00C71DBE" w:rsidP="00B251B0">
      <w:pPr>
        <w:spacing w:line="240" w:lineRule="auto"/>
        <w:rPr>
          <w:szCs w:val="20"/>
        </w:rPr>
      </w:pPr>
    </w:p>
    <w:p w14:paraId="4E1BAAB6" w14:textId="4053E3A5" w:rsidR="00C71DBE" w:rsidRDefault="00C71DBE" w:rsidP="00B251B0">
      <w:pPr>
        <w:spacing w:line="240" w:lineRule="auto"/>
        <w:rPr>
          <w:szCs w:val="20"/>
        </w:rPr>
      </w:pPr>
    </w:p>
    <w:p w14:paraId="699D7AEA" w14:textId="2AC3C1D7" w:rsidR="00C71DBE" w:rsidRDefault="00C71DBE" w:rsidP="00B251B0">
      <w:pPr>
        <w:spacing w:line="240" w:lineRule="auto"/>
        <w:rPr>
          <w:szCs w:val="20"/>
        </w:rPr>
      </w:pPr>
    </w:p>
    <w:tbl>
      <w:tblPr>
        <w:tblW w:w="21600" w:type="dxa"/>
        <w:tblCellMar>
          <w:top w:w="15" w:type="dxa"/>
          <w:left w:w="15" w:type="dxa"/>
          <w:bottom w:w="15" w:type="dxa"/>
          <w:right w:w="15" w:type="dxa"/>
        </w:tblCellMar>
        <w:tblLook w:val="04A0" w:firstRow="1" w:lastRow="0" w:firstColumn="1" w:lastColumn="0" w:noHBand="0" w:noVBand="1"/>
      </w:tblPr>
      <w:tblGrid>
        <w:gridCol w:w="831"/>
        <w:gridCol w:w="20769"/>
      </w:tblGrid>
      <w:tr w:rsidR="0031572E" w14:paraId="1EBE7A02" w14:textId="77777777" w:rsidTr="0031572E">
        <w:tc>
          <w:tcPr>
            <w:tcW w:w="728" w:type="dxa"/>
            <w:tcMar>
              <w:top w:w="0" w:type="dxa"/>
              <w:left w:w="0" w:type="dxa"/>
              <w:bottom w:w="0" w:type="dxa"/>
              <w:right w:w="75" w:type="dxa"/>
            </w:tcMar>
            <w:hideMark/>
          </w:tcPr>
          <w:p w14:paraId="1A3CFAFC" w14:textId="769D5C17" w:rsidR="0031572E" w:rsidRPr="00E33B2D" w:rsidRDefault="000F4546" w:rsidP="0031572E">
            <w:pPr>
              <w:spacing w:line="240" w:lineRule="auto"/>
              <w:rPr>
                <w:szCs w:val="20"/>
              </w:rPr>
            </w:pPr>
            <w:r w:rsidRPr="00E33B2D">
              <w:rPr>
                <w:szCs w:val="20"/>
              </w:rPr>
              <w:t xml:space="preserve">Številka: </w:t>
            </w:r>
          </w:p>
        </w:tc>
        <w:tc>
          <w:tcPr>
            <w:tcW w:w="20872" w:type="dxa"/>
            <w:tcMar>
              <w:top w:w="0" w:type="dxa"/>
              <w:left w:w="75" w:type="dxa"/>
              <w:bottom w:w="0" w:type="dxa"/>
              <w:right w:w="750" w:type="dxa"/>
            </w:tcMar>
            <w:vAlign w:val="center"/>
            <w:hideMark/>
          </w:tcPr>
          <w:p w14:paraId="30754AAC" w14:textId="720E19C4" w:rsidR="0031572E" w:rsidRPr="00E33B2D" w:rsidRDefault="003F07A4" w:rsidP="0031572E">
            <w:pPr>
              <w:spacing w:line="240" w:lineRule="auto"/>
              <w:rPr>
                <w:szCs w:val="20"/>
              </w:rPr>
            </w:pPr>
            <w:r w:rsidRPr="003F07A4">
              <w:rPr>
                <w:szCs w:val="20"/>
              </w:rPr>
              <w:t>430-58/2025-3150-4</w:t>
            </w:r>
          </w:p>
        </w:tc>
      </w:tr>
    </w:tbl>
    <w:p w14:paraId="3C5E569F" w14:textId="2428C1E5" w:rsidR="003F07A4" w:rsidRPr="003F07A4" w:rsidRDefault="000F4546" w:rsidP="3C5FD2D9">
      <w:pPr>
        <w:spacing w:line="240" w:lineRule="auto"/>
      </w:pPr>
      <w:r>
        <w:t xml:space="preserve">Datum: </w:t>
      </w:r>
      <w:r>
        <w:tab/>
      </w:r>
      <w:r w:rsidR="0031572E">
        <w:t xml:space="preserve">    </w:t>
      </w:r>
      <w:r w:rsidR="00A120C2">
        <w:t>29</w:t>
      </w:r>
      <w:r w:rsidR="003F07A4">
        <w:t>. 12. 2025</w:t>
      </w:r>
    </w:p>
    <w:p w14:paraId="288F7AAF" w14:textId="7748176D" w:rsidR="000F4546" w:rsidRPr="00D54742" w:rsidRDefault="000F4546" w:rsidP="00B251B0">
      <w:pPr>
        <w:spacing w:line="240" w:lineRule="auto"/>
        <w:jc w:val="center"/>
        <w:rPr>
          <w:b/>
          <w:sz w:val="52"/>
          <w:szCs w:val="52"/>
        </w:rPr>
      </w:pPr>
    </w:p>
    <w:p w14:paraId="29C17B05" w14:textId="4CE554E5" w:rsidR="00A7038F" w:rsidRDefault="00A7038F" w:rsidP="00A7038F">
      <w:pPr>
        <w:spacing w:line="240" w:lineRule="auto"/>
        <w:jc w:val="center"/>
        <w:rPr>
          <w:b/>
          <w:sz w:val="52"/>
          <w:szCs w:val="52"/>
        </w:rPr>
      </w:pPr>
    </w:p>
    <w:p w14:paraId="76A5722C" w14:textId="380807D4" w:rsidR="00A7038F" w:rsidRDefault="00A7038F" w:rsidP="00D74FCE">
      <w:pPr>
        <w:spacing w:line="240" w:lineRule="auto"/>
        <w:rPr>
          <w:b/>
          <w:sz w:val="52"/>
          <w:szCs w:val="52"/>
        </w:rPr>
      </w:pPr>
    </w:p>
    <w:p w14:paraId="338DEBE0" w14:textId="763E8369" w:rsidR="00A7038F" w:rsidRDefault="00616C32" w:rsidP="00616C32">
      <w:pPr>
        <w:tabs>
          <w:tab w:val="left" w:pos="3030"/>
        </w:tabs>
        <w:spacing w:line="240" w:lineRule="auto"/>
        <w:rPr>
          <w:b/>
          <w:sz w:val="52"/>
          <w:szCs w:val="52"/>
        </w:rPr>
      </w:pPr>
      <w:r>
        <w:rPr>
          <w:b/>
          <w:sz w:val="52"/>
          <w:szCs w:val="52"/>
        </w:rPr>
        <w:tab/>
      </w:r>
    </w:p>
    <w:p w14:paraId="77D89155" w14:textId="2C0FEE1C" w:rsidR="000F4546" w:rsidRPr="00D74FCE" w:rsidRDefault="000F4546" w:rsidP="00F2129A">
      <w:pPr>
        <w:spacing w:line="240" w:lineRule="auto"/>
        <w:jc w:val="center"/>
        <w:rPr>
          <w:sz w:val="28"/>
          <w:szCs w:val="28"/>
        </w:rPr>
      </w:pPr>
      <w:r w:rsidRPr="00D74FCE">
        <w:rPr>
          <w:b/>
          <w:sz w:val="28"/>
          <w:szCs w:val="28"/>
        </w:rPr>
        <w:t>NAVODILA</w:t>
      </w:r>
      <w:r w:rsidR="00D74FCE" w:rsidRPr="00D74FCE">
        <w:rPr>
          <w:b/>
          <w:sz w:val="28"/>
          <w:szCs w:val="28"/>
        </w:rPr>
        <w:t xml:space="preserve"> GOSPODARSKIM SUBJEKTOM</w:t>
      </w:r>
      <w:r w:rsidRPr="00D74FCE">
        <w:rPr>
          <w:b/>
          <w:sz w:val="28"/>
          <w:szCs w:val="28"/>
        </w:rPr>
        <w:t xml:space="preserve"> </w:t>
      </w:r>
      <w:r w:rsidR="00E64C09" w:rsidRPr="00D74FCE">
        <w:rPr>
          <w:b/>
          <w:sz w:val="28"/>
          <w:szCs w:val="28"/>
        </w:rPr>
        <w:t xml:space="preserve">ZA PRIPRAVO PONUDBE </w:t>
      </w:r>
      <w:r w:rsidRPr="00D74FCE">
        <w:rPr>
          <w:b/>
          <w:sz w:val="28"/>
          <w:szCs w:val="28"/>
        </w:rPr>
        <w:t>ZA JAVNO NAROČILO PO ODPRTEM POSTOPKU Z OZNAKO</w:t>
      </w:r>
    </w:p>
    <w:p w14:paraId="4A4C4F55" w14:textId="1191656D" w:rsidR="000F4546" w:rsidRPr="00D74FCE" w:rsidRDefault="00391EEC" w:rsidP="00F2129A">
      <w:pPr>
        <w:spacing w:line="240" w:lineRule="auto"/>
        <w:jc w:val="center"/>
        <w:rPr>
          <w:sz w:val="28"/>
          <w:szCs w:val="28"/>
        </w:rPr>
      </w:pPr>
      <w:bookmarkStart w:id="1" w:name="_Hlk184039539"/>
      <w:r w:rsidRPr="00D74FCE">
        <w:rPr>
          <w:b/>
          <w:sz w:val="28"/>
          <w:szCs w:val="28"/>
        </w:rPr>
        <w:t>JN-</w:t>
      </w:r>
      <w:r w:rsidR="00B75ABA">
        <w:rPr>
          <w:b/>
          <w:sz w:val="28"/>
          <w:szCs w:val="28"/>
        </w:rPr>
        <w:t>23</w:t>
      </w:r>
      <w:r w:rsidR="009461FA" w:rsidRPr="00D74FCE">
        <w:rPr>
          <w:b/>
          <w:sz w:val="28"/>
          <w:szCs w:val="28"/>
        </w:rPr>
        <w:t>/</w:t>
      </w:r>
      <w:r w:rsidR="00A6120B" w:rsidRPr="00D74FCE">
        <w:rPr>
          <w:b/>
          <w:sz w:val="28"/>
          <w:szCs w:val="28"/>
        </w:rPr>
        <w:t>2025</w:t>
      </w:r>
    </w:p>
    <w:bookmarkEnd w:id="1"/>
    <w:p w14:paraId="2AFBB18E" w14:textId="77777777" w:rsidR="000F4546" w:rsidRPr="00D54742" w:rsidRDefault="000F4546" w:rsidP="00F2129A">
      <w:pPr>
        <w:spacing w:line="240" w:lineRule="auto"/>
        <w:jc w:val="center"/>
      </w:pPr>
    </w:p>
    <w:p w14:paraId="14D76643" w14:textId="008CEC7E" w:rsidR="00D3361F" w:rsidRPr="00F2129A" w:rsidRDefault="00D3361F" w:rsidP="00F2129A">
      <w:pPr>
        <w:spacing w:line="240" w:lineRule="auto"/>
        <w:jc w:val="center"/>
        <w:rPr>
          <w:b/>
          <w:bCs/>
          <w:sz w:val="36"/>
          <w:szCs w:val="36"/>
        </w:rPr>
      </w:pPr>
      <w:r w:rsidRPr="00F2129A">
        <w:rPr>
          <w:b/>
          <w:bCs/>
          <w:sz w:val="36"/>
          <w:szCs w:val="36"/>
        </w:rPr>
        <w:br w:type="page"/>
      </w:r>
    </w:p>
    <w:p w14:paraId="1F900886" w14:textId="6418C3A8" w:rsidR="00C11085" w:rsidRPr="00D54742" w:rsidRDefault="00240E9B" w:rsidP="00B251B0">
      <w:pPr>
        <w:spacing w:line="240" w:lineRule="auto"/>
        <w:rPr>
          <w:b/>
          <w:bCs/>
        </w:rPr>
      </w:pPr>
      <w:r w:rsidRPr="00D54742">
        <w:rPr>
          <w:b/>
          <w:bCs/>
        </w:rPr>
        <w:lastRenderedPageBreak/>
        <w:t>KAZALO</w:t>
      </w:r>
    </w:p>
    <w:p w14:paraId="2516E8A9" w14:textId="77777777" w:rsidR="00B251B0" w:rsidRPr="00D54742" w:rsidRDefault="00B251B0" w:rsidP="00B251B0">
      <w:pPr>
        <w:spacing w:line="240" w:lineRule="auto"/>
        <w:rPr>
          <w:b/>
          <w:bCs/>
        </w:rPr>
      </w:pPr>
    </w:p>
    <w:p w14:paraId="53C08C6A" w14:textId="30ED6ADB" w:rsidR="004B2D8D" w:rsidRDefault="0078484B">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r w:rsidRPr="00D54742">
        <w:fldChar w:fldCharType="begin"/>
      </w:r>
      <w:r w:rsidRPr="00D54742">
        <w:instrText xml:space="preserve"> TOC \o "1-4" \h \z \u </w:instrText>
      </w:r>
      <w:r w:rsidRPr="00D54742">
        <w:fldChar w:fldCharType="separate"/>
      </w:r>
      <w:hyperlink w:anchor="_Toc216875511" w:history="1">
        <w:r w:rsidR="004B2D8D" w:rsidRPr="00DD5CEE">
          <w:rPr>
            <w:rStyle w:val="Hiperpovezava"/>
            <w:noProof/>
            <w:lang w:eastAsia="en-US"/>
          </w:rPr>
          <w:t>1.</w:t>
        </w:r>
        <w:r w:rsidR="004B2D8D">
          <w:rPr>
            <w:rFonts w:asciiTheme="minorHAnsi" w:eastAsiaTheme="minorEastAsia" w:hAnsiTheme="minorHAnsi" w:cstheme="minorBidi"/>
            <w:bCs w:val="0"/>
            <w:noProof/>
            <w:kern w:val="2"/>
            <w:sz w:val="24"/>
            <w:szCs w:val="24"/>
            <w:lang w:eastAsia="sl-SI"/>
            <w14:ligatures w14:val="standardContextual"/>
          </w:rPr>
          <w:tab/>
        </w:r>
        <w:r w:rsidR="004B2D8D" w:rsidRPr="00DD5CEE">
          <w:rPr>
            <w:rStyle w:val="Hiperpovezava"/>
            <w:noProof/>
            <w:lang w:eastAsia="en-US"/>
          </w:rPr>
          <w:t>NAROČNIK</w:t>
        </w:r>
        <w:r w:rsidR="004B2D8D">
          <w:rPr>
            <w:noProof/>
            <w:webHidden/>
          </w:rPr>
          <w:tab/>
        </w:r>
        <w:r w:rsidR="004B2D8D">
          <w:rPr>
            <w:noProof/>
            <w:webHidden/>
          </w:rPr>
          <w:fldChar w:fldCharType="begin"/>
        </w:r>
        <w:r w:rsidR="004B2D8D">
          <w:rPr>
            <w:noProof/>
            <w:webHidden/>
          </w:rPr>
          <w:instrText xml:space="preserve"> PAGEREF _Toc216875511 \h </w:instrText>
        </w:r>
        <w:r w:rsidR="004B2D8D">
          <w:rPr>
            <w:noProof/>
            <w:webHidden/>
          </w:rPr>
        </w:r>
        <w:r w:rsidR="004B2D8D">
          <w:rPr>
            <w:noProof/>
            <w:webHidden/>
          </w:rPr>
          <w:fldChar w:fldCharType="separate"/>
        </w:r>
        <w:r w:rsidR="004B2D8D">
          <w:rPr>
            <w:noProof/>
            <w:webHidden/>
          </w:rPr>
          <w:t>3</w:t>
        </w:r>
        <w:r w:rsidR="004B2D8D">
          <w:rPr>
            <w:noProof/>
            <w:webHidden/>
          </w:rPr>
          <w:fldChar w:fldCharType="end"/>
        </w:r>
      </w:hyperlink>
    </w:p>
    <w:p w14:paraId="1CD7A097" w14:textId="074FAFCB" w:rsidR="004B2D8D" w:rsidRDefault="004B2D8D">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12" w:history="1">
        <w:r w:rsidRPr="00DD5CEE">
          <w:rPr>
            <w:rStyle w:val="Hiperpovezava"/>
            <w:noProof/>
          </w:rPr>
          <w:t>2.</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OZNAKA</w:t>
        </w:r>
        <w:r w:rsidRPr="00DD5CEE">
          <w:rPr>
            <w:rStyle w:val="Hiperpovezava"/>
            <w:noProof/>
          </w:rPr>
          <w:t xml:space="preserve"> IN PREDMET JAVNEGA NAROČILA</w:t>
        </w:r>
        <w:r>
          <w:rPr>
            <w:noProof/>
            <w:webHidden/>
          </w:rPr>
          <w:tab/>
        </w:r>
        <w:r>
          <w:rPr>
            <w:noProof/>
            <w:webHidden/>
          </w:rPr>
          <w:fldChar w:fldCharType="begin"/>
        </w:r>
        <w:r>
          <w:rPr>
            <w:noProof/>
            <w:webHidden/>
          </w:rPr>
          <w:instrText xml:space="preserve"> PAGEREF _Toc216875512 \h </w:instrText>
        </w:r>
        <w:r>
          <w:rPr>
            <w:noProof/>
            <w:webHidden/>
          </w:rPr>
        </w:r>
        <w:r>
          <w:rPr>
            <w:noProof/>
            <w:webHidden/>
          </w:rPr>
          <w:fldChar w:fldCharType="separate"/>
        </w:r>
        <w:r>
          <w:rPr>
            <w:noProof/>
            <w:webHidden/>
          </w:rPr>
          <w:t>3</w:t>
        </w:r>
        <w:r>
          <w:rPr>
            <w:noProof/>
            <w:webHidden/>
          </w:rPr>
          <w:fldChar w:fldCharType="end"/>
        </w:r>
      </w:hyperlink>
    </w:p>
    <w:p w14:paraId="173891C8" w14:textId="04D4D299" w:rsidR="004B2D8D" w:rsidRDefault="004B2D8D">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13" w:history="1">
        <w:r w:rsidRPr="00DD5CEE">
          <w:rPr>
            <w:rStyle w:val="Hiperpovezava"/>
            <w:noProof/>
          </w:rPr>
          <w:t>3.</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NAČIN</w:t>
        </w:r>
        <w:r w:rsidRPr="00DD5CEE">
          <w:rPr>
            <w:rStyle w:val="Hiperpovezava"/>
            <w:noProof/>
          </w:rPr>
          <w:t xml:space="preserve"> ODDAJE JAVNEGA NAROČILA</w:t>
        </w:r>
        <w:r>
          <w:rPr>
            <w:noProof/>
            <w:webHidden/>
          </w:rPr>
          <w:tab/>
        </w:r>
        <w:r>
          <w:rPr>
            <w:noProof/>
            <w:webHidden/>
          </w:rPr>
          <w:fldChar w:fldCharType="begin"/>
        </w:r>
        <w:r>
          <w:rPr>
            <w:noProof/>
            <w:webHidden/>
          </w:rPr>
          <w:instrText xml:space="preserve"> PAGEREF _Toc216875513 \h </w:instrText>
        </w:r>
        <w:r>
          <w:rPr>
            <w:noProof/>
            <w:webHidden/>
          </w:rPr>
        </w:r>
        <w:r>
          <w:rPr>
            <w:noProof/>
            <w:webHidden/>
          </w:rPr>
          <w:fldChar w:fldCharType="separate"/>
        </w:r>
        <w:r>
          <w:rPr>
            <w:noProof/>
            <w:webHidden/>
          </w:rPr>
          <w:t>3</w:t>
        </w:r>
        <w:r>
          <w:rPr>
            <w:noProof/>
            <w:webHidden/>
          </w:rPr>
          <w:fldChar w:fldCharType="end"/>
        </w:r>
      </w:hyperlink>
    </w:p>
    <w:p w14:paraId="703D5FB9" w14:textId="56772DBC" w:rsidR="004B2D8D" w:rsidRDefault="004B2D8D">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14" w:history="1">
        <w:r w:rsidRPr="00DD5CEE">
          <w:rPr>
            <w:rStyle w:val="Hiperpovezava"/>
            <w:noProof/>
          </w:rPr>
          <w:t>4.</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rPr>
          <w:t xml:space="preserve">ROK IN </w:t>
        </w:r>
        <w:r w:rsidRPr="00DD5CEE">
          <w:rPr>
            <w:rStyle w:val="Hiperpovezava"/>
            <w:noProof/>
            <w:lang w:eastAsia="ar-SA"/>
          </w:rPr>
          <w:t>NAČIN</w:t>
        </w:r>
        <w:r w:rsidRPr="00DD5CEE">
          <w:rPr>
            <w:rStyle w:val="Hiperpovezava"/>
            <w:noProof/>
          </w:rPr>
          <w:t xml:space="preserve"> PREDLOŽITVE PONUDBE</w:t>
        </w:r>
        <w:r>
          <w:rPr>
            <w:noProof/>
            <w:webHidden/>
          </w:rPr>
          <w:tab/>
        </w:r>
        <w:r>
          <w:rPr>
            <w:noProof/>
            <w:webHidden/>
          </w:rPr>
          <w:fldChar w:fldCharType="begin"/>
        </w:r>
        <w:r>
          <w:rPr>
            <w:noProof/>
            <w:webHidden/>
          </w:rPr>
          <w:instrText xml:space="preserve"> PAGEREF _Toc216875514 \h </w:instrText>
        </w:r>
        <w:r>
          <w:rPr>
            <w:noProof/>
            <w:webHidden/>
          </w:rPr>
        </w:r>
        <w:r>
          <w:rPr>
            <w:noProof/>
            <w:webHidden/>
          </w:rPr>
          <w:fldChar w:fldCharType="separate"/>
        </w:r>
        <w:r>
          <w:rPr>
            <w:noProof/>
            <w:webHidden/>
          </w:rPr>
          <w:t>3</w:t>
        </w:r>
        <w:r>
          <w:rPr>
            <w:noProof/>
            <w:webHidden/>
          </w:rPr>
          <w:fldChar w:fldCharType="end"/>
        </w:r>
      </w:hyperlink>
    </w:p>
    <w:p w14:paraId="7D8E33A4" w14:textId="060CAC56" w:rsidR="004B2D8D" w:rsidRDefault="004B2D8D">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15" w:history="1">
        <w:r w:rsidRPr="00DD5CEE">
          <w:rPr>
            <w:rStyle w:val="Hiperpovezava"/>
            <w:noProof/>
          </w:rPr>
          <w:t>5.</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INFORMACIJE</w:t>
        </w:r>
        <w:r w:rsidRPr="00DD5CEE">
          <w:rPr>
            <w:rStyle w:val="Hiperpovezava"/>
            <w:noProof/>
          </w:rPr>
          <w:t xml:space="preserve"> V ZVEZI Z ODPIRANJEM PONUDB</w:t>
        </w:r>
        <w:r>
          <w:rPr>
            <w:noProof/>
            <w:webHidden/>
          </w:rPr>
          <w:tab/>
        </w:r>
        <w:r>
          <w:rPr>
            <w:noProof/>
            <w:webHidden/>
          </w:rPr>
          <w:fldChar w:fldCharType="begin"/>
        </w:r>
        <w:r>
          <w:rPr>
            <w:noProof/>
            <w:webHidden/>
          </w:rPr>
          <w:instrText xml:space="preserve"> PAGEREF _Toc216875515 \h </w:instrText>
        </w:r>
        <w:r>
          <w:rPr>
            <w:noProof/>
            <w:webHidden/>
          </w:rPr>
        </w:r>
        <w:r>
          <w:rPr>
            <w:noProof/>
            <w:webHidden/>
          </w:rPr>
          <w:fldChar w:fldCharType="separate"/>
        </w:r>
        <w:r>
          <w:rPr>
            <w:noProof/>
            <w:webHidden/>
          </w:rPr>
          <w:t>4</w:t>
        </w:r>
        <w:r>
          <w:rPr>
            <w:noProof/>
            <w:webHidden/>
          </w:rPr>
          <w:fldChar w:fldCharType="end"/>
        </w:r>
      </w:hyperlink>
    </w:p>
    <w:p w14:paraId="53600919" w14:textId="2C0C0C85" w:rsidR="004B2D8D" w:rsidRDefault="004B2D8D">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16" w:history="1">
        <w:r w:rsidRPr="00DD5CEE">
          <w:rPr>
            <w:rStyle w:val="Hiperpovezava"/>
            <w:noProof/>
          </w:rPr>
          <w:t>6.</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PRAVNA</w:t>
        </w:r>
        <w:r w:rsidRPr="00DD5CEE">
          <w:rPr>
            <w:rStyle w:val="Hiperpovezava"/>
            <w:noProof/>
          </w:rPr>
          <w:t xml:space="preserve"> PODLAGA</w:t>
        </w:r>
        <w:r>
          <w:rPr>
            <w:noProof/>
            <w:webHidden/>
          </w:rPr>
          <w:tab/>
        </w:r>
        <w:r>
          <w:rPr>
            <w:noProof/>
            <w:webHidden/>
          </w:rPr>
          <w:fldChar w:fldCharType="begin"/>
        </w:r>
        <w:r>
          <w:rPr>
            <w:noProof/>
            <w:webHidden/>
          </w:rPr>
          <w:instrText xml:space="preserve"> PAGEREF _Toc216875516 \h </w:instrText>
        </w:r>
        <w:r>
          <w:rPr>
            <w:noProof/>
            <w:webHidden/>
          </w:rPr>
        </w:r>
        <w:r>
          <w:rPr>
            <w:noProof/>
            <w:webHidden/>
          </w:rPr>
          <w:fldChar w:fldCharType="separate"/>
        </w:r>
        <w:r>
          <w:rPr>
            <w:noProof/>
            <w:webHidden/>
          </w:rPr>
          <w:t>4</w:t>
        </w:r>
        <w:r>
          <w:rPr>
            <w:noProof/>
            <w:webHidden/>
          </w:rPr>
          <w:fldChar w:fldCharType="end"/>
        </w:r>
      </w:hyperlink>
    </w:p>
    <w:p w14:paraId="2649DAED" w14:textId="4178AA27" w:rsidR="004B2D8D" w:rsidRDefault="004B2D8D">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17" w:history="1">
        <w:r w:rsidRPr="00DD5CEE">
          <w:rPr>
            <w:rStyle w:val="Hiperpovezava"/>
            <w:noProof/>
          </w:rPr>
          <w:t>7.</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TEMELJNA</w:t>
        </w:r>
        <w:r w:rsidRPr="00DD5CEE">
          <w:rPr>
            <w:rStyle w:val="Hiperpovezava"/>
            <w:noProof/>
          </w:rPr>
          <w:t xml:space="preserve"> PRAVILA POSLOVANJA</w:t>
        </w:r>
        <w:r>
          <w:rPr>
            <w:noProof/>
            <w:webHidden/>
          </w:rPr>
          <w:tab/>
        </w:r>
        <w:r>
          <w:rPr>
            <w:noProof/>
            <w:webHidden/>
          </w:rPr>
          <w:fldChar w:fldCharType="begin"/>
        </w:r>
        <w:r>
          <w:rPr>
            <w:noProof/>
            <w:webHidden/>
          </w:rPr>
          <w:instrText xml:space="preserve"> PAGEREF _Toc216875517 \h </w:instrText>
        </w:r>
        <w:r>
          <w:rPr>
            <w:noProof/>
            <w:webHidden/>
          </w:rPr>
        </w:r>
        <w:r>
          <w:rPr>
            <w:noProof/>
            <w:webHidden/>
          </w:rPr>
          <w:fldChar w:fldCharType="separate"/>
        </w:r>
        <w:r>
          <w:rPr>
            <w:noProof/>
            <w:webHidden/>
          </w:rPr>
          <w:t>4</w:t>
        </w:r>
        <w:r>
          <w:rPr>
            <w:noProof/>
            <w:webHidden/>
          </w:rPr>
          <w:fldChar w:fldCharType="end"/>
        </w:r>
      </w:hyperlink>
    </w:p>
    <w:p w14:paraId="7A607D93" w14:textId="0A1BC70F" w:rsidR="004B2D8D" w:rsidRDefault="004B2D8D">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6875518" w:history="1">
        <w:r w:rsidRPr="00DD5CEE">
          <w:rPr>
            <w:rStyle w:val="Hiperpovezava"/>
            <w:noProof/>
            <w:lang w:eastAsia="sl-SI"/>
          </w:rPr>
          <w:t>7.1</w:t>
        </w:r>
        <w:r>
          <w:rPr>
            <w:rFonts w:asciiTheme="minorHAnsi" w:eastAsiaTheme="minorEastAsia" w:hAnsiTheme="minorHAnsi" w:cstheme="minorBidi"/>
            <w:noProof/>
            <w:kern w:val="2"/>
            <w:sz w:val="24"/>
            <w:szCs w:val="24"/>
            <w:lang w:eastAsia="sl-SI"/>
            <w14:ligatures w14:val="standardContextual"/>
          </w:rPr>
          <w:tab/>
        </w:r>
        <w:r w:rsidRPr="00DD5CEE">
          <w:rPr>
            <w:rStyle w:val="Hiperpovezava"/>
            <w:noProof/>
            <w:lang w:eastAsia="sl-SI"/>
          </w:rPr>
          <w:t>Dostop do dokumentacije v zvezi z oddajo javnega naročila</w:t>
        </w:r>
        <w:r>
          <w:rPr>
            <w:noProof/>
            <w:webHidden/>
          </w:rPr>
          <w:tab/>
        </w:r>
        <w:r>
          <w:rPr>
            <w:noProof/>
            <w:webHidden/>
          </w:rPr>
          <w:fldChar w:fldCharType="begin"/>
        </w:r>
        <w:r>
          <w:rPr>
            <w:noProof/>
            <w:webHidden/>
          </w:rPr>
          <w:instrText xml:space="preserve"> PAGEREF _Toc216875518 \h </w:instrText>
        </w:r>
        <w:r>
          <w:rPr>
            <w:noProof/>
            <w:webHidden/>
          </w:rPr>
        </w:r>
        <w:r>
          <w:rPr>
            <w:noProof/>
            <w:webHidden/>
          </w:rPr>
          <w:fldChar w:fldCharType="separate"/>
        </w:r>
        <w:r>
          <w:rPr>
            <w:noProof/>
            <w:webHidden/>
          </w:rPr>
          <w:t>4</w:t>
        </w:r>
        <w:r>
          <w:rPr>
            <w:noProof/>
            <w:webHidden/>
          </w:rPr>
          <w:fldChar w:fldCharType="end"/>
        </w:r>
      </w:hyperlink>
    </w:p>
    <w:p w14:paraId="62BE7B8B" w14:textId="116FC858" w:rsidR="004B2D8D" w:rsidRDefault="004B2D8D">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6875519" w:history="1">
        <w:r w:rsidRPr="00DD5CEE">
          <w:rPr>
            <w:rStyle w:val="Hiperpovezava"/>
            <w:noProof/>
          </w:rPr>
          <w:t>7.2</w:t>
        </w:r>
        <w:r>
          <w:rPr>
            <w:rFonts w:asciiTheme="minorHAnsi" w:eastAsiaTheme="minorEastAsia" w:hAnsiTheme="minorHAnsi" w:cstheme="minorBidi"/>
            <w:noProof/>
            <w:kern w:val="2"/>
            <w:sz w:val="24"/>
            <w:szCs w:val="24"/>
            <w:lang w:eastAsia="sl-SI"/>
            <w14:ligatures w14:val="standardContextual"/>
          </w:rPr>
          <w:tab/>
        </w:r>
        <w:r w:rsidRPr="00DD5CEE">
          <w:rPr>
            <w:rStyle w:val="Hiperpovezava"/>
            <w:noProof/>
            <w:lang w:eastAsia="sl-SI"/>
          </w:rPr>
          <w:t>Obvestila</w:t>
        </w:r>
        <w:r w:rsidRPr="00DD5CEE">
          <w:rPr>
            <w:rStyle w:val="Hiperpovezava"/>
            <w:noProof/>
          </w:rPr>
          <w:t xml:space="preserve"> in pojasnila v zvezi z dokumentacijo za oddajo javnega naročila</w:t>
        </w:r>
        <w:r>
          <w:rPr>
            <w:noProof/>
            <w:webHidden/>
          </w:rPr>
          <w:tab/>
        </w:r>
        <w:r>
          <w:rPr>
            <w:noProof/>
            <w:webHidden/>
          </w:rPr>
          <w:fldChar w:fldCharType="begin"/>
        </w:r>
        <w:r>
          <w:rPr>
            <w:noProof/>
            <w:webHidden/>
          </w:rPr>
          <w:instrText xml:space="preserve"> PAGEREF _Toc216875519 \h </w:instrText>
        </w:r>
        <w:r>
          <w:rPr>
            <w:noProof/>
            <w:webHidden/>
          </w:rPr>
        </w:r>
        <w:r>
          <w:rPr>
            <w:noProof/>
            <w:webHidden/>
          </w:rPr>
          <w:fldChar w:fldCharType="separate"/>
        </w:r>
        <w:r>
          <w:rPr>
            <w:noProof/>
            <w:webHidden/>
          </w:rPr>
          <w:t>4</w:t>
        </w:r>
        <w:r>
          <w:rPr>
            <w:noProof/>
            <w:webHidden/>
          </w:rPr>
          <w:fldChar w:fldCharType="end"/>
        </w:r>
      </w:hyperlink>
    </w:p>
    <w:p w14:paraId="4096692D" w14:textId="3A476A3A" w:rsidR="004B2D8D" w:rsidRDefault="004B2D8D">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20" w:history="1">
        <w:r w:rsidRPr="00DD5CEE">
          <w:rPr>
            <w:rStyle w:val="Hiperpovezava"/>
            <w:noProof/>
          </w:rPr>
          <w:t>8.</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SESTAVA</w:t>
        </w:r>
        <w:r w:rsidRPr="00DD5CEE">
          <w:rPr>
            <w:rStyle w:val="Hiperpovezava"/>
            <w:noProof/>
          </w:rPr>
          <w:t xml:space="preserve"> </w:t>
        </w:r>
        <w:r w:rsidRPr="00DD5CEE">
          <w:rPr>
            <w:rStyle w:val="Hiperpovezava"/>
            <w:noProof/>
            <w:lang w:eastAsia="ar-SA"/>
          </w:rPr>
          <w:t>DOKUMENTACIJE V ZVEZI Z ODDAJO JAVNEGA NAROČILA</w:t>
        </w:r>
        <w:r>
          <w:rPr>
            <w:noProof/>
            <w:webHidden/>
          </w:rPr>
          <w:tab/>
        </w:r>
        <w:r>
          <w:rPr>
            <w:noProof/>
            <w:webHidden/>
          </w:rPr>
          <w:fldChar w:fldCharType="begin"/>
        </w:r>
        <w:r>
          <w:rPr>
            <w:noProof/>
            <w:webHidden/>
          </w:rPr>
          <w:instrText xml:space="preserve"> PAGEREF _Toc216875520 \h </w:instrText>
        </w:r>
        <w:r>
          <w:rPr>
            <w:noProof/>
            <w:webHidden/>
          </w:rPr>
        </w:r>
        <w:r>
          <w:rPr>
            <w:noProof/>
            <w:webHidden/>
          </w:rPr>
          <w:fldChar w:fldCharType="separate"/>
        </w:r>
        <w:r>
          <w:rPr>
            <w:noProof/>
            <w:webHidden/>
          </w:rPr>
          <w:t>4</w:t>
        </w:r>
        <w:r>
          <w:rPr>
            <w:noProof/>
            <w:webHidden/>
          </w:rPr>
          <w:fldChar w:fldCharType="end"/>
        </w:r>
      </w:hyperlink>
    </w:p>
    <w:p w14:paraId="654DA97B" w14:textId="3285FE57" w:rsidR="004B2D8D" w:rsidRDefault="004B2D8D">
      <w:pPr>
        <w:pStyle w:val="Kazalovsebine1"/>
        <w:tabs>
          <w:tab w:val="left" w:pos="51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21" w:history="1">
        <w:r w:rsidRPr="00DD5CEE">
          <w:rPr>
            <w:rStyle w:val="Hiperpovezava"/>
            <w:noProof/>
            <w:lang w:eastAsia="ar-SA"/>
          </w:rPr>
          <w:t>9.</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UGOTAVLJANJE</w:t>
        </w:r>
        <w:r w:rsidRPr="00DD5CEE">
          <w:rPr>
            <w:rStyle w:val="Hiperpovezava"/>
            <w:noProof/>
          </w:rPr>
          <w:t xml:space="preserve"> </w:t>
        </w:r>
        <w:r w:rsidRPr="00DD5CEE">
          <w:rPr>
            <w:rStyle w:val="Hiperpovezava"/>
            <w:noProof/>
            <w:lang w:eastAsia="ar-SA"/>
          </w:rPr>
          <w:t>SPOSOBNOSTI</w:t>
        </w:r>
        <w:r>
          <w:rPr>
            <w:noProof/>
            <w:webHidden/>
          </w:rPr>
          <w:tab/>
        </w:r>
        <w:r>
          <w:rPr>
            <w:noProof/>
            <w:webHidden/>
          </w:rPr>
          <w:fldChar w:fldCharType="begin"/>
        </w:r>
        <w:r>
          <w:rPr>
            <w:noProof/>
            <w:webHidden/>
          </w:rPr>
          <w:instrText xml:space="preserve"> PAGEREF _Toc216875521 \h </w:instrText>
        </w:r>
        <w:r>
          <w:rPr>
            <w:noProof/>
            <w:webHidden/>
          </w:rPr>
        </w:r>
        <w:r>
          <w:rPr>
            <w:noProof/>
            <w:webHidden/>
          </w:rPr>
          <w:fldChar w:fldCharType="separate"/>
        </w:r>
        <w:r>
          <w:rPr>
            <w:noProof/>
            <w:webHidden/>
          </w:rPr>
          <w:t>5</w:t>
        </w:r>
        <w:r>
          <w:rPr>
            <w:noProof/>
            <w:webHidden/>
          </w:rPr>
          <w:fldChar w:fldCharType="end"/>
        </w:r>
      </w:hyperlink>
    </w:p>
    <w:p w14:paraId="6F6BAE1F" w14:textId="62796889" w:rsidR="004B2D8D" w:rsidRDefault="004B2D8D">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6875522" w:history="1">
        <w:r w:rsidRPr="00DD5CEE">
          <w:rPr>
            <w:rStyle w:val="Hiperpovezava"/>
            <w:noProof/>
            <w:lang w:eastAsia="sl-SI"/>
          </w:rPr>
          <w:t>9.1</w:t>
        </w:r>
        <w:r>
          <w:rPr>
            <w:rFonts w:asciiTheme="minorHAnsi" w:eastAsiaTheme="minorEastAsia" w:hAnsiTheme="minorHAnsi" w:cstheme="minorBidi"/>
            <w:noProof/>
            <w:kern w:val="2"/>
            <w:sz w:val="24"/>
            <w:szCs w:val="24"/>
            <w:lang w:eastAsia="sl-SI"/>
            <w14:ligatures w14:val="standardContextual"/>
          </w:rPr>
          <w:tab/>
        </w:r>
        <w:r w:rsidRPr="00DD5CEE">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_Toc216875522 \h </w:instrText>
        </w:r>
        <w:r>
          <w:rPr>
            <w:noProof/>
            <w:webHidden/>
          </w:rPr>
        </w:r>
        <w:r>
          <w:rPr>
            <w:noProof/>
            <w:webHidden/>
          </w:rPr>
          <w:fldChar w:fldCharType="separate"/>
        </w:r>
        <w:r>
          <w:rPr>
            <w:noProof/>
            <w:webHidden/>
          </w:rPr>
          <w:t>5</w:t>
        </w:r>
        <w:r>
          <w:rPr>
            <w:noProof/>
            <w:webHidden/>
          </w:rPr>
          <w:fldChar w:fldCharType="end"/>
        </w:r>
      </w:hyperlink>
    </w:p>
    <w:p w14:paraId="1103BE52" w14:textId="79572E37"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23" w:history="1">
        <w:r w:rsidRPr="00DD5CEE">
          <w:rPr>
            <w:rStyle w:val="Hiperpovezava"/>
            <w:noProof/>
          </w:rPr>
          <w:t>9.1.1</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rPr>
          <w:t>Razlogi za izključitev</w:t>
        </w:r>
        <w:r>
          <w:rPr>
            <w:noProof/>
            <w:webHidden/>
          </w:rPr>
          <w:tab/>
        </w:r>
        <w:r>
          <w:rPr>
            <w:noProof/>
            <w:webHidden/>
          </w:rPr>
          <w:fldChar w:fldCharType="begin"/>
        </w:r>
        <w:r>
          <w:rPr>
            <w:noProof/>
            <w:webHidden/>
          </w:rPr>
          <w:instrText xml:space="preserve"> PAGEREF _Toc216875523 \h </w:instrText>
        </w:r>
        <w:r>
          <w:rPr>
            <w:noProof/>
            <w:webHidden/>
          </w:rPr>
        </w:r>
        <w:r>
          <w:rPr>
            <w:noProof/>
            <w:webHidden/>
          </w:rPr>
          <w:fldChar w:fldCharType="separate"/>
        </w:r>
        <w:r>
          <w:rPr>
            <w:noProof/>
            <w:webHidden/>
          </w:rPr>
          <w:t>5</w:t>
        </w:r>
        <w:r>
          <w:rPr>
            <w:noProof/>
            <w:webHidden/>
          </w:rPr>
          <w:fldChar w:fldCharType="end"/>
        </w:r>
      </w:hyperlink>
    </w:p>
    <w:p w14:paraId="57A9085C" w14:textId="0C6B8C35"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24" w:history="1">
        <w:r w:rsidRPr="00DD5CEE">
          <w:rPr>
            <w:rStyle w:val="Hiperpovezava"/>
            <w:noProof/>
          </w:rPr>
          <w:t>9.1.2</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rPr>
          <w:t>Tehnična in strokovna sposobnost</w:t>
        </w:r>
        <w:r>
          <w:rPr>
            <w:noProof/>
            <w:webHidden/>
          </w:rPr>
          <w:tab/>
        </w:r>
        <w:r>
          <w:rPr>
            <w:noProof/>
            <w:webHidden/>
          </w:rPr>
          <w:fldChar w:fldCharType="begin"/>
        </w:r>
        <w:r>
          <w:rPr>
            <w:noProof/>
            <w:webHidden/>
          </w:rPr>
          <w:instrText xml:space="preserve"> PAGEREF _Toc216875524 \h </w:instrText>
        </w:r>
        <w:r>
          <w:rPr>
            <w:noProof/>
            <w:webHidden/>
          </w:rPr>
        </w:r>
        <w:r>
          <w:rPr>
            <w:noProof/>
            <w:webHidden/>
          </w:rPr>
          <w:fldChar w:fldCharType="separate"/>
        </w:r>
        <w:r>
          <w:rPr>
            <w:noProof/>
            <w:webHidden/>
          </w:rPr>
          <w:t>7</w:t>
        </w:r>
        <w:r>
          <w:rPr>
            <w:noProof/>
            <w:webHidden/>
          </w:rPr>
          <w:fldChar w:fldCharType="end"/>
        </w:r>
      </w:hyperlink>
    </w:p>
    <w:p w14:paraId="0AB29096" w14:textId="1AA29091"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25" w:history="1">
        <w:r w:rsidRPr="00DD5CEE">
          <w:rPr>
            <w:rStyle w:val="Hiperpovezava"/>
            <w:noProof/>
          </w:rPr>
          <w:t>9.1.3</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rPr>
          <w:t>Kadrovski pogoji oziroma sposobnost</w:t>
        </w:r>
        <w:r>
          <w:rPr>
            <w:noProof/>
            <w:webHidden/>
          </w:rPr>
          <w:tab/>
        </w:r>
        <w:r>
          <w:rPr>
            <w:noProof/>
            <w:webHidden/>
          </w:rPr>
          <w:fldChar w:fldCharType="begin"/>
        </w:r>
        <w:r>
          <w:rPr>
            <w:noProof/>
            <w:webHidden/>
          </w:rPr>
          <w:instrText xml:space="preserve"> PAGEREF _Toc216875525 \h </w:instrText>
        </w:r>
        <w:r>
          <w:rPr>
            <w:noProof/>
            <w:webHidden/>
          </w:rPr>
        </w:r>
        <w:r>
          <w:rPr>
            <w:noProof/>
            <w:webHidden/>
          </w:rPr>
          <w:fldChar w:fldCharType="separate"/>
        </w:r>
        <w:r>
          <w:rPr>
            <w:noProof/>
            <w:webHidden/>
          </w:rPr>
          <w:t>8</w:t>
        </w:r>
        <w:r>
          <w:rPr>
            <w:noProof/>
            <w:webHidden/>
          </w:rPr>
          <w:fldChar w:fldCharType="end"/>
        </w:r>
      </w:hyperlink>
    </w:p>
    <w:p w14:paraId="7F6171D3" w14:textId="7500601E" w:rsidR="004B2D8D" w:rsidRDefault="004B2D8D">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26" w:history="1">
        <w:r w:rsidRPr="00DD5CEE">
          <w:rPr>
            <w:rStyle w:val="Hiperpovezava"/>
            <w:noProof/>
            <w:lang w:eastAsia="en-US"/>
          </w:rPr>
          <w:t>10.</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MERILO</w:t>
        </w:r>
        <w:r>
          <w:rPr>
            <w:noProof/>
            <w:webHidden/>
          </w:rPr>
          <w:tab/>
        </w:r>
        <w:r>
          <w:rPr>
            <w:noProof/>
            <w:webHidden/>
          </w:rPr>
          <w:fldChar w:fldCharType="begin"/>
        </w:r>
        <w:r>
          <w:rPr>
            <w:noProof/>
            <w:webHidden/>
          </w:rPr>
          <w:instrText xml:space="preserve"> PAGEREF _Toc216875526 \h </w:instrText>
        </w:r>
        <w:r>
          <w:rPr>
            <w:noProof/>
            <w:webHidden/>
          </w:rPr>
        </w:r>
        <w:r>
          <w:rPr>
            <w:noProof/>
            <w:webHidden/>
          </w:rPr>
          <w:fldChar w:fldCharType="separate"/>
        </w:r>
        <w:r>
          <w:rPr>
            <w:noProof/>
            <w:webHidden/>
          </w:rPr>
          <w:t>9</w:t>
        </w:r>
        <w:r>
          <w:rPr>
            <w:noProof/>
            <w:webHidden/>
          </w:rPr>
          <w:fldChar w:fldCharType="end"/>
        </w:r>
      </w:hyperlink>
    </w:p>
    <w:p w14:paraId="5858B9B7" w14:textId="49B40555" w:rsidR="004B2D8D" w:rsidRDefault="004B2D8D">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27" w:history="1">
        <w:r w:rsidRPr="00DD5CEE">
          <w:rPr>
            <w:rStyle w:val="Hiperpovezava"/>
            <w:noProof/>
          </w:rPr>
          <w:t>11.</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PONUDBENA</w:t>
        </w:r>
        <w:r w:rsidRPr="00DD5CEE">
          <w:rPr>
            <w:rStyle w:val="Hiperpovezava"/>
            <w:noProof/>
            <w:lang w:eastAsia="ar-SA"/>
          </w:rPr>
          <w:t xml:space="preserve"> DOKUMENTACIJA</w:t>
        </w:r>
        <w:r>
          <w:rPr>
            <w:noProof/>
            <w:webHidden/>
          </w:rPr>
          <w:tab/>
        </w:r>
        <w:r>
          <w:rPr>
            <w:noProof/>
            <w:webHidden/>
          </w:rPr>
          <w:fldChar w:fldCharType="begin"/>
        </w:r>
        <w:r>
          <w:rPr>
            <w:noProof/>
            <w:webHidden/>
          </w:rPr>
          <w:instrText xml:space="preserve"> PAGEREF _Toc216875527 \h </w:instrText>
        </w:r>
        <w:r>
          <w:rPr>
            <w:noProof/>
            <w:webHidden/>
          </w:rPr>
        </w:r>
        <w:r>
          <w:rPr>
            <w:noProof/>
            <w:webHidden/>
          </w:rPr>
          <w:fldChar w:fldCharType="separate"/>
        </w:r>
        <w:r>
          <w:rPr>
            <w:noProof/>
            <w:webHidden/>
          </w:rPr>
          <w:t>9</w:t>
        </w:r>
        <w:r>
          <w:rPr>
            <w:noProof/>
            <w:webHidden/>
          </w:rPr>
          <w:fldChar w:fldCharType="end"/>
        </w:r>
      </w:hyperlink>
    </w:p>
    <w:p w14:paraId="5ED98A4E" w14:textId="4175E75E" w:rsidR="004B2D8D" w:rsidRDefault="004B2D8D">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6875528" w:history="1">
        <w:r w:rsidRPr="00DD5CEE">
          <w:rPr>
            <w:rStyle w:val="Hiperpovezava"/>
            <w:noProof/>
            <w:lang w:eastAsia="sl-SI"/>
          </w:rPr>
          <w:t>11.1</w:t>
        </w:r>
        <w:r>
          <w:rPr>
            <w:rFonts w:asciiTheme="minorHAnsi" w:eastAsiaTheme="minorEastAsia" w:hAnsiTheme="minorHAnsi" w:cstheme="minorBidi"/>
            <w:noProof/>
            <w:kern w:val="2"/>
            <w:sz w:val="24"/>
            <w:szCs w:val="24"/>
            <w:lang w:eastAsia="sl-SI"/>
            <w14:ligatures w14:val="standardContextual"/>
          </w:rPr>
          <w:tab/>
        </w:r>
        <w:r w:rsidRPr="00DD5CEE">
          <w:rPr>
            <w:rStyle w:val="Hiperpovezava"/>
            <w:noProof/>
            <w:lang w:eastAsia="sl-SI"/>
          </w:rPr>
          <w:t>Ponudba</w:t>
        </w:r>
        <w:r>
          <w:rPr>
            <w:noProof/>
            <w:webHidden/>
          </w:rPr>
          <w:tab/>
        </w:r>
        <w:r>
          <w:rPr>
            <w:noProof/>
            <w:webHidden/>
          </w:rPr>
          <w:fldChar w:fldCharType="begin"/>
        </w:r>
        <w:r>
          <w:rPr>
            <w:noProof/>
            <w:webHidden/>
          </w:rPr>
          <w:instrText xml:space="preserve"> PAGEREF _Toc216875528 \h </w:instrText>
        </w:r>
        <w:r>
          <w:rPr>
            <w:noProof/>
            <w:webHidden/>
          </w:rPr>
        </w:r>
        <w:r>
          <w:rPr>
            <w:noProof/>
            <w:webHidden/>
          </w:rPr>
          <w:fldChar w:fldCharType="separate"/>
        </w:r>
        <w:r>
          <w:rPr>
            <w:noProof/>
            <w:webHidden/>
          </w:rPr>
          <w:t>9</w:t>
        </w:r>
        <w:r>
          <w:rPr>
            <w:noProof/>
            <w:webHidden/>
          </w:rPr>
          <w:fldChar w:fldCharType="end"/>
        </w:r>
      </w:hyperlink>
    </w:p>
    <w:p w14:paraId="5A9BB098" w14:textId="3ED7BEF8" w:rsidR="004B2D8D" w:rsidRDefault="004B2D8D">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6875529" w:history="1">
        <w:r w:rsidRPr="00DD5CEE">
          <w:rPr>
            <w:rStyle w:val="Hiperpovezava"/>
            <w:noProof/>
            <w:lang w:eastAsia="sl-SI"/>
          </w:rPr>
          <w:t>11.2</w:t>
        </w:r>
        <w:r>
          <w:rPr>
            <w:rFonts w:asciiTheme="minorHAnsi" w:eastAsiaTheme="minorEastAsia" w:hAnsiTheme="minorHAnsi" w:cstheme="minorBidi"/>
            <w:noProof/>
            <w:kern w:val="2"/>
            <w:sz w:val="24"/>
            <w:szCs w:val="24"/>
            <w:lang w:eastAsia="sl-SI"/>
            <w14:ligatures w14:val="standardContextual"/>
          </w:rPr>
          <w:tab/>
        </w:r>
        <w:r w:rsidRPr="00DD5CEE">
          <w:rPr>
            <w:rStyle w:val="Hiperpovezava"/>
            <w:noProof/>
            <w:lang w:eastAsia="sl-SI"/>
          </w:rPr>
          <w:t>Sestavljanje ponudbe</w:t>
        </w:r>
        <w:r>
          <w:rPr>
            <w:noProof/>
            <w:webHidden/>
          </w:rPr>
          <w:tab/>
        </w:r>
        <w:r>
          <w:rPr>
            <w:noProof/>
            <w:webHidden/>
          </w:rPr>
          <w:fldChar w:fldCharType="begin"/>
        </w:r>
        <w:r>
          <w:rPr>
            <w:noProof/>
            <w:webHidden/>
          </w:rPr>
          <w:instrText xml:space="preserve"> PAGEREF _Toc216875529 \h </w:instrText>
        </w:r>
        <w:r>
          <w:rPr>
            <w:noProof/>
            <w:webHidden/>
          </w:rPr>
        </w:r>
        <w:r>
          <w:rPr>
            <w:noProof/>
            <w:webHidden/>
          </w:rPr>
          <w:fldChar w:fldCharType="separate"/>
        </w:r>
        <w:r>
          <w:rPr>
            <w:noProof/>
            <w:webHidden/>
          </w:rPr>
          <w:t>9</w:t>
        </w:r>
        <w:r>
          <w:rPr>
            <w:noProof/>
            <w:webHidden/>
          </w:rPr>
          <w:fldChar w:fldCharType="end"/>
        </w:r>
      </w:hyperlink>
    </w:p>
    <w:p w14:paraId="21D2A464" w14:textId="489A9174"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30" w:history="1">
        <w:r w:rsidRPr="00DD5CEE">
          <w:rPr>
            <w:rStyle w:val="Hiperpovezava"/>
            <w:noProof/>
          </w:rPr>
          <w:t>11.2.1</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rPr>
          <w:t>Obrazec ESPD – za vse gospodarske subjekte</w:t>
        </w:r>
        <w:r>
          <w:rPr>
            <w:noProof/>
            <w:webHidden/>
          </w:rPr>
          <w:tab/>
        </w:r>
        <w:r>
          <w:rPr>
            <w:noProof/>
            <w:webHidden/>
          </w:rPr>
          <w:fldChar w:fldCharType="begin"/>
        </w:r>
        <w:r>
          <w:rPr>
            <w:noProof/>
            <w:webHidden/>
          </w:rPr>
          <w:instrText xml:space="preserve"> PAGEREF _Toc216875530 \h </w:instrText>
        </w:r>
        <w:r>
          <w:rPr>
            <w:noProof/>
            <w:webHidden/>
          </w:rPr>
        </w:r>
        <w:r>
          <w:rPr>
            <w:noProof/>
            <w:webHidden/>
          </w:rPr>
          <w:fldChar w:fldCharType="separate"/>
        </w:r>
        <w:r>
          <w:rPr>
            <w:noProof/>
            <w:webHidden/>
          </w:rPr>
          <w:t>9</w:t>
        </w:r>
        <w:r>
          <w:rPr>
            <w:noProof/>
            <w:webHidden/>
          </w:rPr>
          <w:fldChar w:fldCharType="end"/>
        </w:r>
      </w:hyperlink>
    </w:p>
    <w:p w14:paraId="28F95CC2" w14:textId="40D9E587"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31" w:history="1">
        <w:r w:rsidRPr="00DD5CEE">
          <w:rPr>
            <w:rStyle w:val="Hiperpovezava"/>
            <w:rFonts w:eastAsia="Arial Unicode MS"/>
            <w:noProof/>
            <w:lang w:eastAsia="ar-SA"/>
          </w:rPr>
          <w:t>11.2.2</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rPr>
          <w:t>Predračun</w:t>
        </w:r>
        <w:r>
          <w:rPr>
            <w:noProof/>
            <w:webHidden/>
          </w:rPr>
          <w:tab/>
        </w:r>
        <w:r>
          <w:rPr>
            <w:noProof/>
            <w:webHidden/>
          </w:rPr>
          <w:fldChar w:fldCharType="begin"/>
        </w:r>
        <w:r>
          <w:rPr>
            <w:noProof/>
            <w:webHidden/>
          </w:rPr>
          <w:instrText xml:space="preserve"> PAGEREF _Toc216875531 \h </w:instrText>
        </w:r>
        <w:r>
          <w:rPr>
            <w:noProof/>
            <w:webHidden/>
          </w:rPr>
        </w:r>
        <w:r>
          <w:rPr>
            <w:noProof/>
            <w:webHidden/>
          </w:rPr>
          <w:fldChar w:fldCharType="separate"/>
        </w:r>
        <w:r>
          <w:rPr>
            <w:noProof/>
            <w:webHidden/>
          </w:rPr>
          <w:t>10</w:t>
        </w:r>
        <w:r>
          <w:rPr>
            <w:noProof/>
            <w:webHidden/>
          </w:rPr>
          <w:fldChar w:fldCharType="end"/>
        </w:r>
      </w:hyperlink>
    </w:p>
    <w:p w14:paraId="01683C72" w14:textId="00FADBAD"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32" w:history="1">
        <w:r w:rsidRPr="00DD5CEE">
          <w:rPr>
            <w:rStyle w:val="Hiperpovezava"/>
            <w:noProof/>
          </w:rPr>
          <w:t>11.2.3</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rFonts w:eastAsia="Arial Unicode MS"/>
            <w:noProof/>
            <w:lang w:eastAsia="ar-SA"/>
          </w:rPr>
          <w:t xml:space="preserve">Drugi </w:t>
        </w:r>
        <w:r w:rsidRPr="00DD5CEE">
          <w:rPr>
            <w:rStyle w:val="Hiperpovezava"/>
            <w:noProof/>
          </w:rPr>
          <w:t>dokumenti</w:t>
        </w:r>
        <w:r w:rsidRPr="00DD5CEE">
          <w:rPr>
            <w:rStyle w:val="Hiperpovezava"/>
            <w:rFonts w:eastAsia="Arial Unicode MS"/>
            <w:noProof/>
            <w:lang w:eastAsia="ar-SA"/>
          </w:rPr>
          <w:t xml:space="preserve"> ponudbe</w:t>
        </w:r>
        <w:r>
          <w:rPr>
            <w:noProof/>
            <w:webHidden/>
          </w:rPr>
          <w:tab/>
        </w:r>
        <w:r>
          <w:rPr>
            <w:noProof/>
            <w:webHidden/>
          </w:rPr>
          <w:fldChar w:fldCharType="begin"/>
        </w:r>
        <w:r>
          <w:rPr>
            <w:noProof/>
            <w:webHidden/>
          </w:rPr>
          <w:instrText xml:space="preserve"> PAGEREF _Toc216875532 \h </w:instrText>
        </w:r>
        <w:r>
          <w:rPr>
            <w:noProof/>
            <w:webHidden/>
          </w:rPr>
        </w:r>
        <w:r>
          <w:rPr>
            <w:noProof/>
            <w:webHidden/>
          </w:rPr>
          <w:fldChar w:fldCharType="separate"/>
        </w:r>
        <w:r>
          <w:rPr>
            <w:noProof/>
            <w:webHidden/>
          </w:rPr>
          <w:t>10</w:t>
        </w:r>
        <w:r>
          <w:rPr>
            <w:noProof/>
            <w:webHidden/>
          </w:rPr>
          <w:fldChar w:fldCharType="end"/>
        </w:r>
      </w:hyperlink>
    </w:p>
    <w:p w14:paraId="16E39D36" w14:textId="136F15D7" w:rsidR="004B2D8D" w:rsidRDefault="004B2D8D">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6875533" w:history="1">
        <w:r w:rsidRPr="00DD5CEE">
          <w:rPr>
            <w:rStyle w:val="Hiperpovezava"/>
            <w:noProof/>
            <w:lang w:eastAsia="sl-SI"/>
          </w:rPr>
          <w:t>11.3</w:t>
        </w:r>
        <w:r>
          <w:rPr>
            <w:rFonts w:asciiTheme="minorHAnsi" w:eastAsiaTheme="minorEastAsia" w:hAnsiTheme="minorHAnsi" w:cstheme="minorBidi"/>
            <w:noProof/>
            <w:kern w:val="2"/>
            <w:sz w:val="24"/>
            <w:szCs w:val="24"/>
            <w:lang w:eastAsia="sl-SI"/>
            <w14:ligatures w14:val="standardContextual"/>
          </w:rPr>
          <w:tab/>
        </w:r>
        <w:r w:rsidRPr="00DD5CEE">
          <w:rPr>
            <w:rStyle w:val="Hiperpovezava"/>
            <w:noProof/>
            <w:lang w:eastAsia="sl-SI"/>
          </w:rPr>
          <w:t>Druga določila za pripravo ponudbe</w:t>
        </w:r>
        <w:r>
          <w:rPr>
            <w:noProof/>
            <w:webHidden/>
          </w:rPr>
          <w:tab/>
        </w:r>
        <w:r>
          <w:rPr>
            <w:noProof/>
            <w:webHidden/>
          </w:rPr>
          <w:fldChar w:fldCharType="begin"/>
        </w:r>
        <w:r>
          <w:rPr>
            <w:noProof/>
            <w:webHidden/>
          </w:rPr>
          <w:instrText xml:space="preserve"> PAGEREF _Toc216875533 \h </w:instrText>
        </w:r>
        <w:r>
          <w:rPr>
            <w:noProof/>
            <w:webHidden/>
          </w:rPr>
        </w:r>
        <w:r>
          <w:rPr>
            <w:noProof/>
            <w:webHidden/>
          </w:rPr>
          <w:fldChar w:fldCharType="separate"/>
        </w:r>
        <w:r>
          <w:rPr>
            <w:noProof/>
            <w:webHidden/>
          </w:rPr>
          <w:t>11</w:t>
        </w:r>
        <w:r>
          <w:rPr>
            <w:noProof/>
            <w:webHidden/>
          </w:rPr>
          <w:fldChar w:fldCharType="end"/>
        </w:r>
      </w:hyperlink>
    </w:p>
    <w:p w14:paraId="3512D226" w14:textId="15021263"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34" w:history="1">
        <w:r w:rsidRPr="00DD5CEE">
          <w:rPr>
            <w:rStyle w:val="Hiperpovezava"/>
            <w:noProof/>
          </w:rPr>
          <w:t>11.3.1</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rPr>
          <w:t>Skupna ponudba</w:t>
        </w:r>
        <w:r>
          <w:rPr>
            <w:noProof/>
            <w:webHidden/>
          </w:rPr>
          <w:tab/>
        </w:r>
        <w:r>
          <w:rPr>
            <w:noProof/>
            <w:webHidden/>
          </w:rPr>
          <w:fldChar w:fldCharType="begin"/>
        </w:r>
        <w:r>
          <w:rPr>
            <w:noProof/>
            <w:webHidden/>
          </w:rPr>
          <w:instrText xml:space="preserve"> PAGEREF _Toc216875534 \h </w:instrText>
        </w:r>
        <w:r>
          <w:rPr>
            <w:noProof/>
            <w:webHidden/>
          </w:rPr>
        </w:r>
        <w:r>
          <w:rPr>
            <w:noProof/>
            <w:webHidden/>
          </w:rPr>
          <w:fldChar w:fldCharType="separate"/>
        </w:r>
        <w:r>
          <w:rPr>
            <w:noProof/>
            <w:webHidden/>
          </w:rPr>
          <w:t>11</w:t>
        </w:r>
        <w:r>
          <w:rPr>
            <w:noProof/>
            <w:webHidden/>
          </w:rPr>
          <w:fldChar w:fldCharType="end"/>
        </w:r>
      </w:hyperlink>
    </w:p>
    <w:p w14:paraId="2E14BD42" w14:textId="7E34F998"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35" w:history="1">
        <w:r w:rsidRPr="00DD5CEE">
          <w:rPr>
            <w:rStyle w:val="Hiperpovezava"/>
            <w:noProof/>
          </w:rPr>
          <w:t>11.3.2</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lang w:eastAsia="x-none"/>
          </w:rPr>
          <w:t>Ponudba</w:t>
        </w:r>
        <w:r w:rsidRPr="00DD5CEE">
          <w:rPr>
            <w:rStyle w:val="Hiperpovezava"/>
            <w:noProof/>
          </w:rPr>
          <w:t xml:space="preserve"> s podizvajalci</w:t>
        </w:r>
        <w:r>
          <w:rPr>
            <w:noProof/>
            <w:webHidden/>
          </w:rPr>
          <w:tab/>
        </w:r>
        <w:r>
          <w:rPr>
            <w:noProof/>
            <w:webHidden/>
          </w:rPr>
          <w:fldChar w:fldCharType="begin"/>
        </w:r>
        <w:r>
          <w:rPr>
            <w:noProof/>
            <w:webHidden/>
          </w:rPr>
          <w:instrText xml:space="preserve"> PAGEREF _Toc216875535 \h </w:instrText>
        </w:r>
        <w:r>
          <w:rPr>
            <w:noProof/>
            <w:webHidden/>
          </w:rPr>
        </w:r>
        <w:r>
          <w:rPr>
            <w:noProof/>
            <w:webHidden/>
          </w:rPr>
          <w:fldChar w:fldCharType="separate"/>
        </w:r>
        <w:r>
          <w:rPr>
            <w:noProof/>
            <w:webHidden/>
          </w:rPr>
          <w:t>11</w:t>
        </w:r>
        <w:r>
          <w:rPr>
            <w:noProof/>
            <w:webHidden/>
          </w:rPr>
          <w:fldChar w:fldCharType="end"/>
        </w:r>
      </w:hyperlink>
    </w:p>
    <w:p w14:paraId="6CAD46B5" w14:textId="415659FB"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36" w:history="1">
        <w:r w:rsidRPr="00DD5CEE">
          <w:rPr>
            <w:rStyle w:val="Hiperpovezava"/>
            <w:noProof/>
          </w:rPr>
          <w:t>11.3.3</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lang w:eastAsia="x-none"/>
          </w:rPr>
          <w:t>Uporaba</w:t>
        </w:r>
        <w:r w:rsidRPr="00DD5CEE">
          <w:rPr>
            <w:rStyle w:val="Hiperpovezava"/>
            <w:noProof/>
          </w:rPr>
          <w:t xml:space="preserve"> zmogljivosti drugih subjektov</w:t>
        </w:r>
        <w:r>
          <w:rPr>
            <w:noProof/>
            <w:webHidden/>
          </w:rPr>
          <w:tab/>
        </w:r>
        <w:r>
          <w:rPr>
            <w:noProof/>
            <w:webHidden/>
          </w:rPr>
          <w:fldChar w:fldCharType="begin"/>
        </w:r>
        <w:r>
          <w:rPr>
            <w:noProof/>
            <w:webHidden/>
          </w:rPr>
          <w:instrText xml:space="preserve"> PAGEREF _Toc216875536 \h </w:instrText>
        </w:r>
        <w:r>
          <w:rPr>
            <w:noProof/>
            <w:webHidden/>
          </w:rPr>
        </w:r>
        <w:r>
          <w:rPr>
            <w:noProof/>
            <w:webHidden/>
          </w:rPr>
          <w:fldChar w:fldCharType="separate"/>
        </w:r>
        <w:r>
          <w:rPr>
            <w:noProof/>
            <w:webHidden/>
          </w:rPr>
          <w:t>12</w:t>
        </w:r>
        <w:r>
          <w:rPr>
            <w:noProof/>
            <w:webHidden/>
          </w:rPr>
          <w:fldChar w:fldCharType="end"/>
        </w:r>
      </w:hyperlink>
    </w:p>
    <w:p w14:paraId="4E7E7903" w14:textId="6C09C54F"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37" w:history="1">
        <w:r w:rsidRPr="00DD5CEE">
          <w:rPr>
            <w:rStyle w:val="Hiperpovezava"/>
            <w:rFonts w:eastAsia="Arial Unicode MS"/>
            <w:noProof/>
            <w:lang w:eastAsia="ar-SA"/>
          </w:rPr>
          <w:t>11.3.4</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rPr>
          <w:t>Variantne</w:t>
        </w:r>
        <w:r w:rsidRPr="00DD5CEE">
          <w:rPr>
            <w:rStyle w:val="Hiperpovezava"/>
            <w:rFonts w:eastAsia="Arial Unicode MS"/>
            <w:noProof/>
            <w:lang w:eastAsia="ar-SA"/>
          </w:rPr>
          <w:t xml:space="preserve"> ponudbe</w:t>
        </w:r>
        <w:r>
          <w:rPr>
            <w:noProof/>
            <w:webHidden/>
          </w:rPr>
          <w:tab/>
        </w:r>
        <w:r>
          <w:rPr>
            <w:noProof/>
            <w:webHidden/>
          </w:rPr>
          <w:fldChar w:fldCharType="begin"/>
        </w:r>
        <w:r>
          <w:rPr>
            <w:noProof/>
            <w:webHidden/>
          </w:rPr>
          <w:instrText xml:space="preserve"> PAGEREF _Toc216875537 \h </w:instrText>
        </w:r>
        <w:r>
          <w:rPr>
            <w:noProof/>
            <w:webHidden/>
          </w:rPr>
        </w:r>
        <w:r>
          <w:rPr>
            <w:noProof/>
            <w:webHidden/>
          </w:rPr>
          <w:fldChar w:fldCharType="separate"/>
        </w:r>
        <w:r>
          <w:rPr>
            <w:noProof/>
            <w:webHidden/>
          </w:rPr>
          <w:t>12</w:t>
        </w:r>
        <w:r>
          <w:rPr>
            <w:noProof/>
            <w:webHidden/>
          </w:rPr>
          <w:fldChar w:fldCharType="end"/>
        </w:r>
      </w:hyperlink>
    </w:p>
    <w:p w14:paraId="64F555DC" w14:textId="25279C7F"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38" w:history="1">
        <w:r w:rsidRPr="00DD5CEE">
          <w:rPr>
            <w:rStyle w:val="Hiperpovezava"/>
            <w:noProof/>
          </w:rPr>
          <w:t>11.3.5</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rFonts w:eastAsia="Arial Unicode MS"/>
            <w:noProof/>
            <w:lang w:eastAsia="ar-SA"/>
          </w:rPr>
          <w:t xml:space="preserve">Jezik </w:t>
        </w:r>
        <w:r w:rsidRPr="00DD5CEE">
          <w:rPr>
            <w:rStyle w:val="Hiperpovezava"/>
            <w:noProof/>
          </w:rPr>
          <w:t>ponudbe</w:t>
        </w:r>
        <w:r>
          <w:rPr>
            <w:noProof/>
            <w:webHidden/>
          </w:rPr>
          <w:tab/>
        </w:r>
        <w:r>
          <w:rPr>
            <w:noProof/>
            <w:webHidden/>
          </w:rPr>
          <w:fldChar w:fldCharType="begin"/>
        </w:r>
        <w:r>
          <w:rPr>
            <w:noProof/>
            <w:webHidden/>
          </w:rPr>
          <w:instrText xml:space="preserve"> PAGEREF _Toc216875538 \h </w:instrText>
        </w:r>
        <w:r>
          <w:rPr>
            <w:noProof/>
            <w:webHidden/>
          </w:rPr>
        </w:r>
        <w:r>
          <w:rPr>
            <w:noProof/>
            <w:webHidden/>
          </w:rPr>
          <w:fldChar w:fldCharType="separate"/>
        </w:r>
        <w:r>
          <w:rPr>
            <w:noProof/>
            <w:webHidden/>
          </w:rPr>
          <w:t>12</w:t>
        </w:r>
        <w:r>
          <w:rPr>
            <w:noProof/>
            <w:webHidden/>
          </w:rPr>
          <w:fldChar w:fldCharType="end"/>
        </w:r>
      </w:hyperlink>
    </w:p>
    <w:p w14:paraId="32EBB6BC" w14:textId="7BEEC9F8"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39" w:history="1">
        <w:r w:rsidRPr="00DD5CEE">
          <w:rPr>
            <w:rStyle w:val="Hiperpovezava"/>
            <w:noProof/>
          </w:rPr>
          <w:t>11.3.6</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rPr>
          <w:t>Veljavnost</w:t>
        </w:r>
        <w:r w:rsidRPr="00DD5CEE">
          <w:rPr>
            <w:rStyle w:val="Hiperpovezava"/>
            <w:rFonts w:eastAsia="Arial Unicode MS"/>
            <w:noProof/>
            <w:lang w:eastAsia="ar-SA"/>
          </w:rPr>
          <w:t xml:space="preserve"> </w:t>
        </w:r>
        <w:r w:rsidRPr="00DD5CEE">
          <w:rPr>
            <w:rStyle w:val="Hiperpovezava"/>
            <w:noProof/>
          </w:rPr>
          <w:t>ponudbe</w:t>
        </w:r>
        <w:r>
          <w:rPr>
            <w:noProof/>
            <w:webHidden/>
          </w:rPr>
          <w:tab/>
        </w:r>
        <w:r>
          <w:rPr>
            <w:noProof/>
            <w:webHidden/>
          </w:rPr>
          <w:fldChar w:fldCharType="begin"/>
        </w:r>
        <w:r>
          <w:rPr>
            <w:noProof/>
            <w:webHidden/>
          </w:rPr>
          <w:instrText xml:space="preserve"> PAGEREF _Toc216875539 \h </w:instrText>
        </w:r>
        <w:r>
          <w:rPr>
            <w:noProof/>
            <w:webHidden/>
          </w:rPr>
        </w:r>
        <w:r>
          <w:rPr>
            <w:noProof/>
            <w:webHidden/>
          </w:rPr>
          <w:fldChar w:fldCharType="separate"/>
        </w:r>
        <w:r>
          <w:rPr>
            <w:noProof/>
            <w:webHidden/>
          </w:rPr>
          <w:t>12</w:t>
        </w:r>
        <w:r>
          <w:rPr>
            <w:noProof/>
            <w:webHidden/>
          </w:rPr>
          <w:fldChar w:fldCharType="end"/>
        </w:r>
      </w:hyperlink>
    </w:p>
    <w:p w14:paraId="17CE0DA9" w14:textId="7C3521F6" w:rsidR="004B2D8D" w:rsidRDefault="004B2D8D">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216875540" w:history="1">
        <w:r w:rsidRPr="00DD5CEE">
          <w:rPr>
            <w:rStyle w:val="Hiperpovezava"/>
            <w:noProof/>
          </w:rPr>
          <w:t>11.3.7</w:t>
        </w:r>
        <w:r>
          <w:rPr>
            <w:rFonts w:asciiTheme="minorHAnsi" w:eastAsiaTheme="minorEastAsia" w:hAnsiTheme="minorHAnsi" w:cstheme="minorBidi"/>
            <w:iCs w:val="0"/>
            <w:noProof/>
            <w:kern w:val="2"/>
            <w:sz w:val="24"/>
            <w:szCs w:val="24"/>
            <w:lang w:eastAsia="sl-SI"/>
            <w14:ligatures w14:val="standardContextual"/>
          </w:rPr>
          <w:tab/>
        </w:r>
        <w:r w:rsidRPr="00DD5CEE">
          <w:rPr>
            <w:rStyle w:val="Hiperpovezava"/>
            <w:noProof/>
            <w:lang w:eastAsia="x-none"/>
          </w:rPr>
          <w:t>Stroški</w:t>
        </w:r>
        <w:r w:rsidRPr="00DD5CEE">
          <w:rPr>
            <w:rStyle w:val="Hiperpovezava"/>
            <w:rFonts w:eastAsia="Arial Unicode MS"/>
            <w:noProof/>
            <w:lang w:eastAsia="ar-SA"/>
          </w:rPr>
          <w:t xml:space="preserve"> </w:t>
        </w:r>
        <w:r w:rsidRPr="00DD5CEE">
          <w:rPr>
            <w:rStyle w:val="Hiperpovezava"/>
            <w:noProof/>
          </w:rPr>
          <w:t>ponudbe</w:t>
        </w:r>
        <w:r>
          <w:rPr>
            <w:noProof/>
            <w:webHidden/>
          </w:rPr>
          <w:tab/>
        </w:r>
        <w:r>
          <w:rPr>
            <w:noProof/>
            <w:webHidden/>
          </w:rPr>
          <w:fldChar w:fldCharType="begin"/>
        </w:r>
        <w:r>
          <w:rPr>
            <w:noProof/>
            <w:webHidden/>
          </w:rPr>
          <w:instrText xml:space="preserve"> PAGEREF _Toc216875540 \h </w:instrText>
        </w:r>
        <w:r>
          <w:rPr>
            <w:noProof/>
            <w:webHidden/>
          </w:rPr>
        </w:r>
        <w:r>
          <w:rPr>
            <w:noProof/>
            <w:webHidden/>
          </w:rPr>
          <w:fldChar w:fldCharType="separate"/>
        </w:r>
        <w:r>
          <w:rPr>
            <w:noProof/>
            <w:webHidden/>
          </w:rPr>
          <w:t>12</w:t>
        </w:r>
        <w:r>
          <w:rPr>
            <w:noProof/>
            <w:webHidden/>
          </w:rPr>
          <w:fldChar w:fldCharType="end"/>
        </w:r>
      </w:hyperlink>
    </w:p>
    <w:p w14:paraId="56EECB2F" w14:textId="3DE8E9D4" w:rsidR="004B2D8D" w:rsidRDefault="004B2D8D">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41" w:history="1">
        <w:r w:rsidRPr="00DD5CEE">
          <w:rPr>
            <w:rStyle w:val="Hiperpovezava"/>
            <w:noProof/>
          </w:rPr>
          <w:t>12.</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OBVESTILO</w:t>
        </w:r>
        <w:r w:rsidRPr="00DD5CEE">
          <w:rPr>
            <w:rStyle w:val="Hiperpovezava"/>
            <w:noProof/>
          </w:rPr>
          <w:t xml:space="preserve"> O </w:t>
        </w:r>
        <w:r w:rsidRPr="00DD5CEE">
          <w:rPr>
            <w:rStyle w:val="Hiperpovezava"/>
            <w:noProof/>
            <w:lang w:eastAsia="ar-SA"/>
          </w:rPr>
          <w:t>ODLOČITVI</w:t>
        </w:r>
        <w:r w:rsidRPr="00DD5CEE">
          <w:rPr>
            <w:rStyle w:val="Hiperpovezava"/>
            <w:noProof/>
          </w:rPr>
          <w:t xml:space="preserve"> O ODDAJI NAROČILA</w:t>
        </w:r>
        <w:r>
          <w:rPr>
            <w:noProof/>
            <w:webHidden/>
          </w:rPr>
          <w:tab/>
        </w:r>
        <w:r>
          <w:rPr>
            <w:noProof/>
            <w:webHidden/>
          </w:rPr>
          <w:fldChar w:fldCharType="begin"/>
        </w:r>
        <w:r>
          <w:rPr>
            <w:noProof/>
            <w:webHidden/>
          </w:rPr>
          <w:instrText xml:space="preserve"> PAGEREF _Toc216875541 \h </w:instrText>
        </w:r>
        <w:r>
          <w:rPr>
            <w:noProof/>
            <w:webHidden/>
          </w:rPr>
        </w:r>
        <w:r>
          <w:rPr>
            <w:noProof/>
            <w:webHidden/>
          </w:rPr>
          <w:fldChar w:fldCharType="separate"/>
        </w:r>
        <w:r>
          <w:rPr>
            <w:noProof/>
            <w:webHidden/>
          </w:rPr>
          <w:t>13</w:t>
        </w:r>
        <w:r>
          <w:rPr>
            <w:noProof/>
            <w:webHidden/>
          </w:rPr>
          <w:fldChar w:fldCharType="end"/>
        </w:r>
      </w:hyperlink>
    </w:p>
    <w:p w14:paraId="21F5AC28" w14:textId="7FAFA641" w:rsidR="004B2D8D" w:rsidRDefault="004B2D8D">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42" w:history="1">
        <w:r w:rsidRPr="00DD5CEE">
          <w:rPr>
            <w:rStyle w:val="Hiperpovezava"/>
            <w:noProof/>
          </w:rPr>
          <w:t>13.</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ODSTOP</w:t>
        </w:r>
        <w:r w:rsidRPr="00DD5CEE">
          <w:rPr>
            <w:rStyle w:val="Hiperpovezava"/>
            <w:noProof/>
          </w:rPr>
          <w:t xml:space="preserve"> </w:t>
        </w:r>
        <w:r w:rsidRPr="00DD5CEE">
          <w:rPr>
            <w:rStyle w:val="Hiperpovezava"/>
            <w:noProof/>
            <w:lang w:eastAsia="ar-SA"/>
          </w:rPr>
          <w:t>OD</w:t>
        </w:r>
        <w:r w:rsidRPr="00DD5CEE">
          <w:rPr>
            <w:rStyle w:val="Hiperpovezava"/>
            <w:noProof/>
          </w:rPr>
          <w:t xml:space="preserve"> IZVEDBE JAVNEGA NAROČILA</w:t>
        </w:r>
        <w:r>
          <w:rPr>
            <w:noProof/>
            <w:webHidden/>
          </w:rPr>
          <w:tab/>
        </w:r>
        <w:r>
          <w:rPr>
            <w:noProof/>
            <w:webHidden/>
          </w:rPr>
          <w:fldChar w:fldCharType="begin"/>
        </w:r>
        <w:r>
          <w:rPr>
            <w:noProof/>
            <w:webHidden/>
          </w:rPr>
          <w:instrText xml:space="preserve"> PAGEREF _Toc216875542 \h </w:instrText>
        </w:r>
        <w:r>
          <w:rPr>
            <w:noProof/>
            <w:webHidden/>
          </w:rPr>
        </w:r>
        <w:r>
          <w:rPr>
            <w:noProof/>
            <w:webHidden/>
          </w:rPr>
          <w:fldChar w:fldCharType="separate"/>
        </w:r>
        <w:r>
          <w:rPr>
            <w:noProof/>
            <w:webHidden/>
          </w:rPr>
          <w:t>13</w:t>
        </w:r>
        <w:r>
          <w:rPr>
            <w:noProof/>
            <w:webHidden/>
          </w:rPr>
          <w:fldChar w:fldCharType="end"/>
        </w:r>
      </w:hyperlink>
    </w:p>
    <w:p w14:paraId="68DA4B74" w14:textId="1AD48406" w:rsidR="004B2D8D" w:rsidRDefault="004B2D8D">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43" w:history="1">
        <w:r w:rsidRPr="00DD5CEE">
          <w:rPr>
            <w:rStyle w:val="Hiperpovezava"/>
            <w:noProof/>
            <w:lang w:eastAsia="en-US"/>
          </w:rPr>
          <w:t>14.</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en-US"/>
          </w:rPr>
          <w:t>POGODBA</w:t>
        </w:r>
        <w:r>
          <w:rPr>
            <w:noProof/>
            <w:webHidden/>
          </w:rPr>
          <w:tab/>
        </w:r>
        <w:r>
          <w:rPr>
            <w:noProof/>
            <w:webHidden/>
          </w:rPr>
          <w:fldChar w:fldCharType="begin"/>
        </w:r>
        <w:r>
          <w:rPr>
            <w:noProof/>
            <w:webHidden/>
          </w:rPr>
          <w:instrText xml:space="preserve"> PAGEREF _Toc216875543 \h </w:instrText>
        </w:r>
        <w:r>
          <w:rPr>
            <w:noProof/>
            <w:webHidden/>
          </w:rPr>
        </w:r>
        <w:r>
          <w:rPr>
            <w:noProof/>
            <w:webHidden/>
          </w:rPr>
          <w:fldChar w:fldCharType="separate"/>
        </w:r>
        <w:r>
          <w:rPr>
            <w:noProof/>
            <w:webHidden/>
          </w:rPr>
          <w:t>13</w:t>
        </w:r>
        <w:r>
          <w:rPr>
            <w:noProof/>
            <w:webHidden/>
          </w:rPr>
          <w:fldChar w:fldCharType="end"/>
        </w:r>
      </w:hyperlink>
    </w:p>
    <w:p w14:paraId="198D8193" w14:textId="67164C73" w:rsidR="004B2D8D" w:rsidRDefault="004B2D8D">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6875544" w:history="1">
        <w:r w:rsidRPr="00DD5CEE">
          <w:rPr>
            <w:rStyle w:val="Hiperpovezava"/>
            <w:noProof/>
            <w:lang w:eastAsia="ar-SA"/>
          </w:rPr>
          <w:t>14.1</w:t>
        </w:r>
        <w:r>
          <w:rPr>
            <w:rFonts w:asciiTheme="minorHAnsi" w:eastAsiaTheme="minorEastAsia" w:hAnsiTheme="minorHAnsi" w:cstheme="minorBidi"/>
            <w:noProof/>
            <w:kern w:val="2"/>
            <w:sz w:val="24"/>
            <w:szCs w:val="24"/>
            <w:lang w:eastAsia="sl-SI"/>
            <w14:ligatures w14:val="standardContextual"/>
          </w:rPr>
          <w:tab/>
        </w:r>
        <w:r w:rsidRPr="00DD5CEE">
          <w:rPr>
            <w:rStyle w:val="Hiperpovezava"/>
            <w:noProof/>
            <w:lang w:eastAsia="sl-SI"/>
          </w:rPr>
          <w:t>Obrazec »Izjava o dolžnosti varovanja podatkov« (priloga pogodbe)</w:t>
        </w:r>
        <w:r>
          <w:rPr>
            <w:noProof/>
            <w:webHidden/>
          </w:rPr>
          <w:tab/>
        </w:r>
        <w:r>
          <w:rPr>
            <w:noProof/>
            <w:webHidden/>
          </w:rPr>
          <w:fldChar w:fldCharType="begin"/>
        </w:r>
        <w:r>
          <w:rPr>
            <w:noProof/>
            <w:webHidden/>
          </w:rPr>
          <w:instrText xml:space="preserve"> PAGEREF _Toc216875544 \h </w:instrText>
        </w:r>
        <w:r>
          <w:rPr>
            <w:noProof/>
            <w:webHidden/>
          </w:rPr>
        </w:r>
        <w:r>
          <w:rPr>
            <w:noProof/>
            <w:webHidden/>
          </w:rPr>
          <w:fldChar w:fldCharType="separate"/>
        </w:r>
        <w:r>
          <w:rPr>
            <w:noProof/>
            <w:webHidden/>
          </w:rPr>
          <w:t>13</w:t>
        </w:r>
        <w:r>
          <w:rPr>
            <w:noProof/>
            <w:webHidden/>
          </w:rPr>
          <w:fldChar w:fldCharType="end"/>
        </w:r>
      </w:hyperlink>
    </w:p>
    <w:p w14:paraId="64B0B579" w14:textId="0A7F8187" w:rsidR="004B2D8D" w:rsidRDefault="004B2D8D">
      <w:pPr>
        <w:pStyle w:val="Kazalovsebine1"/>
        <w:tabs>
          <w:tab w:val="left" w:pos="8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16875545" w:history="1">
        <w:r w:rsidRPr="00DD5CEE">
          <w:rPr>
            <w:rStyle w:val="Hiperpovezava"/>
            <w:noProof/>
            <w:lang w:eastAsia="ar-SA"/>
          </w:rPr>
          <w:t>15.</w:t>
        </w:r>
        <w:r>
          <w:rPr>
            <w:rFonts w:asciiTheme="minorHAnsi" w:eastAsiaTheme="minorEastAsia" w:hAnsiTheme="minorHAnsi" w:cstheme="minorBidi"/>
            <w:bCs w:val="0"/>
            <w:noProof/>
            <w:kern w:val="2"/>
            <w:sz w:val="24"/>
            <w:szCs w:val="24"/>
            <w:lang w:eastAsia="sl-SI"/>
            <w14:ligatures w14:val="standardContextual"/>
          </w:rPr>
          <w:tab/>
        </w:r>
        <w:r w:rsidRPr="00DD5CEE">
          <w:rPr>
            <w:rStyle w:val="Hiperpovezava"/>
            <w:noProof/>
            <w:lang w:eastAsia="ar-SA"/>
          </w:rPr>
          <w:t>PRAVNO</w:t>
        </w:r>
        <w:r w:rsidRPr="00DD5CEE">
          <w:rPr>
            <w:rStyle w:val="Hiperpovezava"/>
            <w:noProof/>
          </w:rPr>
          <w:t xml:space="preserve"> </w:t>
        </w:r>
        <w:r w:rsidRPr="00DD5CEE">
          <w:rPr>
            <w:rStyle w:val="Hiperpovezava"/>
            <w:noProof/>
            <w:lang w:eastAsia="ar-SA"/>
          </w:rPr>
          <w:t>VARSTVO</w:t>
        </w:r>
        <w:r>
          <w:rPr>
            <w:noProof/>
            <w:webHidden/>
          </w:rPr>
          <w:tab/>
        </w:r>
        <w:r>
          <w:rPr>
            <w:noProof/>
            <w:webHidden/>
          </w:rPr>
          <w:fldChar w:fldCharType="begin"/>
        </w:r>
        <w:r>
          <w:rPr>
            <w:noProof/>
            <w:webHidden/>
          </w:rPr>
          <w:instrText xml:space="preserve"> PAGEREF _Toc216875545 \h </w:instrText>
        </w:r>
        <w:r>
          <w:rPr>
            <w:noProof/>
            <w:webHidden/>
          </w:rPr>
        </w:r>
        <w:r>
          <w:rPr>
            <w:noProof/>
            <w:webHidden/>
          </w:rPr>
          <w:fldChar w:fldCharType="separate"/>
        </w:r>
        <w:r>
          <w:rPr>
            <w:noProof/>
            <w:webHidden/>
          </w:rPr>
          <w:t>13</w:t>
        </w:r>
        <w:r>
          <w:rPr>
            <w:noProof/>
            <w:webHidden/>
          </w:rPr>
          <w:fldChar w:fldCharType="end"/>
        </w:r>
      </w:hyperlink>
    </w:p>
    <w:p w14:paraId="4292F438" w14:textId="6A2ED153" w:rsidR="00B251B0" w:rsidRPr="00D54742" w:rsidRDefault="0078484B" w:rsidP="00A75FFD">
      <w:pPr>
        <w:spacing w:line="240" w:lineRule="auto"/>
      </w:pPr>
      <w:r w:rsidRPr="00D54742">
        <w:fldChar w:fldCharType="end"/>
      </w:r>
      <w:r w:rsidR="00B251B0" w:rsidRPr="00D54742">
        <w:br w:type="page"/>
      </w:r>
    </w:p>
    <w:p w14:paraId="2B3A0EB3" w14:textId="178129E2" w:rsidR="000E2696" w:rsidRPr="00D54742" w:rsidRDefault="0078484B" w:rsidP="006D294C">
      <w:pPr>
        <w:pStyle w:val="Naslov1"/>
        <w:numPr>
          <w:ilvl w:val="0"/>
          <w:numId w:val="9"/>
        </w:numPr>
        <w:spacing w:before="0" w:after="0"/>
        <w:ind w:left="0" w:firstLine="0"/>
        <w:rPr>
          <w:lang w:eastAsia="en-US"/>
        </w:rPr>
      </w:pPr>
      <w:bookmarkStart w:id="2" w:name="_Toc40360621"/>
      <w:bookmarkStart w:id="3" w:name="_Toc41035603"/>
      <w:bookmarkStart w:id="4" w:name="_Toc45714655"/>
      <w:bookmarkStart w:id="5" w:name="_Toc45714956"/>
      <w:bookmarkStart w:id="6" w:name="_Toc45715113"/>
      <w:bookmarkStart w:id="7" w:name="_Toc45715249"/>
      <w:bookmarkStart w:id="8" w:name="_Toc45715390"/>
      <w:bookmarkStart w:id="9" w:name="_Toc216875511"/>
      <w:r w:rsidRPr="00D54742">
        <w:rPr>
          <w:caps w:val="0"/>
          <w:lang w:eastAsia="en-US"/>
        </w:rPr>
        <w:lastRenderedPageBreak/>
        <w:t>NAROČNIK</w:t>
      </w:r>
      <w:bookmarkEnd w:id="2"/>
      <w:bookmarkEnd w:id="3"/>
      <w:bookmarkEnd w:id="4"/>
      <w:bookmarkEnd w:id="5"/>
      <w:bookmarkEnd w:id="6"/>
      <w:bookmarkEnd w:id="7"/>
      <w:bookmarkEnd w:id="8"/>
      <w:bookmarkEnd w:id="9"/>
    </w:p>
    <w:p w14:paraId="1B91D72E" w14:textId="77777777" w:rsidR="00B251B0" w:rsidRPr="00D54742" w:rsidRDefault="00B251B0" w:rsidP="00B251B0">
      <w:pPr>
        <w:spacing w:line="240" w:lineRule="auto"/>
      </w:pPr>
    </w:p>
    <w:p w14:paraId="3094808F" w14:textId="18591644" w:rsidR="00A6120B" w:rsidRPr="00AA4050" w:rsidRDefault="00A6120B" w:rsidP="00A6120B">
      <w:pPr>
        <w:spacing w:line="276" w:lineRule="auto"/>
        <w:rPr>
          <w:szCs w:val="20"/>
        </w:rPr>
      </w:pPr>
      <w:r w:rsidRPr="00AA4050">
        <w:rPr>
          <w:szCs w:val="20"/>
        </w:rPr>
        <w:t xml:space="preserve">To javno naročilo izvaja </w:t>
      </w:r>
      <w:r w:rsidRPr="00AA4050">
        <w:rPr>
          <w:szCs w:val="20"/>
          <w:lang w:eastAsia="sl-SI"/>
        </w:rPr>
        <w:t>Ministrstvo za digitalno preobrazbo, Davčna ulica 1, 1000 Ljubljana</w:t>
      </w:r>
      <w:r w:rsidRPr="00AA4050">
        <w:rPr>
          <w:szCs w:val="20"/>
        </w:rPr>
        <w:t>, v svojem imenu in za svoj račun (v nadalj</w:t>
      </w:r>
      <w:r w:rsidR="001C4C9F">
        <w:rPr>
          <w:szCs w:val="20"/>
        </w:rPr>
        <w:t>evanju</w:t>
      </w:r>
      <w:r w:rsidRPr="00AA4050">
        <w:rPr>
          <w:szCs w:val="20"/>
        </w:rPr>
        <w:t xml:space="preserve">: naročnik). </w:t>
      </w:r>
    </w:p>
    <w:p w14:paraId="768256E7" w14:textId="77777777" w:rsidR="00E64C09" w:rsidRDefault="00E64C09" w:rsidP="00E64C09">
      <w:pPr>
        <w:spacing w:line="240" w:lineRule="auto"/>
      </w:pPr>
    </w:p>
    <w:p w14:paraId="54FDCFF4" w14:textId="77777777" w:rsidR="00E11768" w:rsidRPr="00AA4050" w:rsidRDefault="00E64C09" w:rsidP="00E11768">
      <w:pPr>
        <w:spacing w:line="276" w:lineRule="auto"/>
        <w:rPr>
          <w:szCs w:val="20"/>
        </w:rPr>
      </w:pPr>
      <w:r>
        <w:t>Naročnik vabi vse zainteresirane ponudnike, da predložijo ponudbo, skladno z zahtevami iz teh navodil za pripravo ponudbe (v nadaljevanju: navodila)</w:t>
      </w:r>
      <w:r w:rsidR="00E11768">
        <w:t xml:space="preserve"> </w:t>
      </w:r>
      <w:r w:rsidR="00E11768" w:rsidRPr="00AA4050">
        <w:rPr>
          <w:szCs w:val="20"/>
        </w:rPr>
        <w:t>in dokumentacije v zvezi z oddajo javnega naročila.</w:t>
      </w:r>
    </w:p>
    <w:p w14:paraId="6DED4005" w14:textId="77777777" w:rsidR="00E64C09" w:rsidRDefault="00E64C09" w:rsidP="00E64C09">
      <w:pPr>
        <w:spacing w:line="240" w:lineRule="auto"/>
      </w:pPr>
    </w:p>
    <w:p w14:paraId="548083EF" w14:textId="77777777" w:rsidR="00B742CF" w:rsidRPr="00D54742" w:rsidRDefault="00B742CF" w:rsidP="00E64C09">
      <w:pPr>
        <w:spacing w:line="240" w:lineRule="auto"/>
      </w:pPr>
    </w:p>
    <w:p w14:paraId="30C1D7CE" w14:textId="507CD1BB" w:rsidR="000F4546" w:rsidRPr="00D54742" w:rsidRDefault="0078484B" w:rsidP="006D294C">
      <w:pPr>
        <w:pStyle w:val="Naslov1"/>
        <w:numPr>
          <w:ilvl w:val="0"/>
          <w:numId w:val="9"/>
        </w:numPr>
        <w:spacing w:before="0" w:after="0"/>
        <w:ind w:left="0" w:firstLine="0"/>
      </w:pPr>
      <w:bookmarkStart w:id="10" w:name="_Toc40360622"/>
      <w:bookmarkStart w:id="11" w:name="_Toc41035604"/>
      <w:bookmarkStart w:id="12" w:name="_Toc45714656"/>
      <w:bookmarkStart w:id="13" w:name="_Toc45714957"/>
      <w:bookmarkStart w:id="14" w:name="_Toc45715114"/>
      <w:bookmarkStart w:id="15" w:name="_Toc45715250"/>
      <w:bookmarkStart w:id="16" w:name="_Toc45715391"/>
      <w:bookmarkStart w:id="17" w:name="_Toc216875512"/>
      <w:r w:rsidRPr="00D54742">
        <w:rPr>
          <w:caps w:val="0"/>
          <w:lang w:eastAsia="en-US"/>
        </w:rPr>
        <w:t>OZNAKA</w:t>
      </w:r>
      <w:r w:rsidRPr="00D54742">
        <w:rPr>
          <w:caps w:val="0"/>
        </w:rPr>
        <w:t xml:space="preserve"> IN PREDMET JAVNEGA NAROČILA</w:t>
      </w:r>
      <w:bookmarkEnd w:id="10"/>
      <w:bookmarkEnd w:id="11"/>
      <w:bookmarkEnd w:id="12"/>
      <w:bookmarkEnd w:id="13"/>
      <w:bookmarkEnd w:id="14"/>
      <w:bookmarkEnd w:id="15"/>
      <w:bookmarkEnd w:id="16"/>
      <w:bookmarkEnd w:id="17"/>
    </w:p>
    <w:p w14:paraId="777D764E" w14:textId="77777777" w:rsidR="003B3EF5" w:rsidRPr="00D54742" w:rsidRDefault="003B3EF5" w:rsidP="00B251B0">
      <w:pPr>
        <w:spacing w:line="240" w:lineRule="auto"/>
      </w:pPr>
    </w:p>
    <w:p w14:paraId="1780C152" w14:textId="439B638B" w:rsidR="000F4546" w:rsidRPr="001F28E5" w:rsidRDefault="000F4546" w:rsidP="00B251B0">
      <w:pPr>
        <w:spacing w:line="240" w:lineRule="auto"/>
        <w:rPr>
          <w:b/>
        </w:rPr>
      </w:pPr>
      <w:r w:rsidRPr="00D54742">
        <w:t xml:space="preserve">Oznaka: </w:t>
      </w:r>
      <w:r w:rsidR="00391EEC">
        <w:rPr>
          <w:b/>
        </w:rPr>
        <w:t>JN-</w:t>
      </w:r>
      <w:r w:rsidR="00B75ABA">
        <w:rPr>
          <w:b/>
        </w:rPr>
        <w:t>23</w:t>
      </w:r>
      <w:r w:rsidR="0052282D" w:rsidRPr="00FD59C6">
        <w:rPr>
          <w:b/>
        </w:rPr>
        <w:t>/</w:t>
      </w:r>
      <w:r w:rsidR="00A6120B" w:rsidRPr="00FD59C6">
        <w:rPr>
          <w:b/>
        </w:rPr>
        <w:t>2025</w:t>
      </w:r>
    </w:p>
    <w:p w14:paraId="2B4E9133" w14:textId="77777777" w:rsidR="001F28E5" w:rsidRPr="00D54742" w:rsidRDefault="001F28E5" w:rsidP="00B251B0">
      <w:pPr>
        <w:spacing w:line="240" w:lineRule="auto"/>
      </w:pPr>
    </w:p>
    <w:p w14:paraId="7C3230A2" w14:textId="0D8C25AC" w:rsidR="001F28E5" w:rsidRDefault="000F4546" w:rsidP="00B251B0">
      <w:pPr>
        <w:spacing w:line="240" w:lineRule="auto"/>
        <w:ind w:left="851" w:hanging="851"/>
        <w:rPr>
          <w:color w:val="000000"/>
          <w:szCs w:val="20"/>
        </w:rPr>
      </w:pPr>
      <w:r w:rsidRPr="00D54742">
        <w:t>Predmet:</w:t>
      </w:r>
      <w:r w:rsidRPr="00991B52">
        <w:rPr>
          <w:b/>
          <w:bCs/>
        </w:rPr>
        <w:t xml:space="preserve"> </w:t>
      </w:r>
      <w:r w:rsidR="00AF2B79" w:rsidRPr="00AF2B79">
        <w:rPr>
          <w:b/>
          <w:bCs/>
          <w:color w:val="000000"/>
          <w:szCs w:val="20"/>
        </w:rPr>
        <w:t>Usposabljanja za projektno vodenje IT projektov v državni upravi</w:t>
      </w:r>
    </w:p>
    <w:p w14:paraId="56C3B6CF" w14:textId="77777777" w:rsidR="00991B52" w:rsidRDefault="00991B52" w:rsidP="00B251B0">
      <w:pPr>
        <w:spacing w:line="240" w:lineRule="auto"/>
        <w:ind w:left="851" w:hanging="851"/>
        <w:rPr>
          <w:szCs w:val="20"/>
          <w:lang w:eastAsia="ja-JP"/>
        </w:rPr>
      </w:pPr>
    </w:p>
    <w:p w14:paraId="4152F766" w14:textId="7D223263" w:rsidR="001F28E5" w:rsidRDefault="001F28E5" w:rsidP="001F28E5">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specifikacijah</w:t>
      </w:r>
      <w:r w:rsidR="00D22B48">
        <w:rPr>
          <w:color w:val="000000"/>
          <w:szCs w:val="20"/>
        </w:rPr>
        <w:t xml:space="preserve"> in drugih prilogah</w:t>
      </w:r>
      <w:r w:rsidRPr="001F72B8">
        <w:rPr>
          <w:color w:val="000000"/>
          <w:szCs w:val="20"/>
        </w:rPr>
        <w:t>, ki so sestavni del dokumentacije</w:t>
      </w:r>
      <w:r w:rsidR="00D22B48">
        <w:rPr>
          <w:color w:val="000000"/>
          <w:szCs w:val="20"/>
        </w:rPr>
        <w:t xml:space="preserve"> v zvezi z oddajo javnega naročila</w:t>
      </w:r>
      <w:r w:rsidRPr="001F72B8">
        <w:rPr>
          <w:color w:val="000000"/>
          <w:szCs w:val="20"/>
        </w:rPr>
        <w:t>.</w:t>
      </w:r>
    </w:p>
    <w:p w14:paraId="0D36476C" w14:textId="77777777" w:rsidR="007224B2" w:rsidRDefault="007224B2" w:rsidP="00B251B0">
      <w:pPr>
        <w:spacing w:line="240" w:lineRule="auto"/>
        <w:ind w:left="851" w:hanging="851"/>
      </w:pPr>
    </w:p>
    <w:p w14:paraId="4A80CB21" w14:textId="77777777" w:rsidR="00B742CF" w:rsidRPr="00D54742" w:rsidRDefault="00B742CF" w:rsidP="00B251B0">
      <w:pPr>
        <w:spacing w:line="240" w:lineRule="auto"/>
        <w:ind w:left="851" w:hanging="851"/>
      </w:pPr>
    </w:p>
    <w:p w14:paraId="2BF1217F" w14:textId="54D64C7C" w:rsidR="000F4546" w:rsidRPr="00D54742" w:rsidRDefault="0078484B" w:rsidP="006D294C">
      <w:pPr>
        <w:pStyle w:val="Naslov1"/>
        <w:numPr>
          <w:ilvl w:val="0"/>
          <w:numId w:val="9"/>
        </w:numPr>
        <w:spacing w:before="0" w:after="0"/>
        <w:ind w:left="0" w:firstLine="0"/>
      </w:pPr>
      <w:bookmarkStart w:id="18" w:name="_Toc40360623"/>
      <w:bookmarkStart w:id="19" w:name="_Toc41035605"/>
      <w:bookmarkStart w:id="20" w:name="_Toc45714657"/>
      <w:bookmarkStart w:id="21" w:name="_Toc45714958"/>
      <w:bookmarkStart w:id="22" w:name="_Toc45715115"/>
      <w:bookmarkStart w:id="23" w:name="_Toc45715251"/>
      <w:bookmarkStart w:id="24" w:name="_Toc45715392"/>
      <w:bookmarkStart w:id="25" w:name="_Toc216875513"/>
      <w:r w:rsidRPr="00D54742">
        <w:rPr>
          <w:caps w:val="0"/>
          <w:lang w:eastAsia="en-US"/>
        </w:rPr>
        <w:t>NAČIN</w:t>
      </w:r>
      <w:r w:rsidRPr="00D54742">
        <w:rPr>
          <w:caps w:val="0"/>
        </w:rPr>
        <w:t xml:space="preserve"> ODDAJE JAVNEGA NAROČILA</w:t>
      </w:r>
      <w:bookmarkEnd w:id="18"/>
      <w:bookmarkEnd w:id="19"/>
      <w:bookmarkEnd w:id="20"/>
      <w:bookmarkEnd w:id="21"/>
      <w:bookmarkEnd w:id="22"/>
      <w:bookmarkEnd w:id="23"/>
      <w:bookmarkEnd w:id="24"/>
      <w:bookmarkEnd w:id="25"/>
    </w:p>
    <w:p w14:paraId="5F2ADAA6" w14:textId="77777777" w:rsidR="00F1156D" w:rsidRPr="00D54742" w:rsidRDefault="00F1156D" w:rsidP="00B251B0">
      <w:pPr>
        <w:spacing w:line="240" w:lineRule="auto"/>
        <w:rPr>
          <w:szCs w:val="20"/>
        </w:rPr>
      </w:pPr>
    </w:p>
    <w:p w14:paraId="5C9EC44D" w14:textId="2E53D118" w:rsidR="000F4546" w:rsidRPr="00D54742" w:rsidRDefault="000F4546" w:rsidP="00B251B0">
      <w:pPr>
        <w:spacing w:line="240" w:lineRule="auto"/>
      </w:pPr>
      <w:r w:rsidRPr="00D54742">
        <w:rPr>
          <w:szCs w:val="20"/>
        </w:rPr>
        <w:t xml:space="preserve">Za oddajo predmetnega </w:t>
      </w:r>
      <w:r w:rsidR="002519E0">
        <w:rPr>
          <w:szCs w:val="20"/>
        </w:rPr>
        <w:t xml:space="preserve">javnega </w:t>
      </w:r>
      <w:r w:rsidRPr="00D54742">
        <w:rPr>
          <w:szCs w:val="20"/>
        </w:rPr>
        <w:t>naročila se v skladu s 40. členom</w:t>
      </w:r>
      <w:r w:rsidR="00DB64DA">
        <w:rPr>
          <w:szCs w:val="20"/>
        </w:rPr>
        <w:t xml:space="preserve"> </w:t>
      </w:r>
      <w:r w:rsidR="00DB64DA" w:rsidRPr="00DB64DA">
        <w:rPr>
          <w:szCs w:val="20"/>
        </w:rPr>
        <w:t>Zakon</w:t>
      </w:r>
      <w:r w:rsidR="00DB64DA">
        <w:rPr>
          <w:szCs w:val="20"/>
        </w:rPr>
        <w:t>a</w:t>
      </w:r>
      <w:r w:rsidR="00DB64DA" w:rsidRPr="00DB64DA">
        <w:rPr>
          <w:szCs w:val="20"/>
        </w:rPr>
        <w:t xml:space="preserve"> o javnem naročanju</w:t>
      </w:r>
      <w:r w:rsidR="00DB64DA">
        <w:rPr>
          <w:szCs w:val="20"/>
        </w:rPr>
        <w:t xml:space="preserve"> (</w:t>
      </w:r>
      <w:r w:rsidR="00DB64DA" w:rsidRPr="00DB64DA">
        <w:rPr>
          <w:szCs w:val="20"/>
        </w:rPr>
        <w:t>Uradni list RS, št. 91/15, 14/18, 121/21, 10/22, 74/22 – odl. US, 100/22 – ZNUZSZS, 28/23 in 88/23 – ZOPNN-F</w:t>
      </w:r>
      <w:r w:rsidR="00DB64DA">
        <w:rPr>
          <w:szCs w:val="20"/>
        </w:rPr>
        <w:t xml:space="preserve">; </w:t>
      </w:r>
      <w:r w:rsidR="00954404" w:rsidRPr="00954404">
        <w:rPr>
          <w:szCs w:val="20"/>
        </w:rPr>
        <w:t>v nadalj</w:t>
      </w:r>
      <w:r w:rsidR="001C4C9F">
        <w:rPr>
          <w:szCs w:val="20"/>
        </w:rPr>
        <w:t xml:space="preserve">evanju: </w:t>
      </w:r>
      <w:r w:rsidRPr="00D54742">
        <w:rPr>
          <w:szCs w:val="20"/>
        </w:rPr>
        <w:t>Z</w:t>
      </w:r>
      <w:r w:rsidR="00E64C09">
        <w:rPr>
          <w:szCs w:val="20"/>
        </w:rPr>
        <w:t>JN-3</w:t>
      </w:r>
      <w:r w:rsidR="00DB64DA">
        <w:rPr>
          <w:szCs w:val="20"/>
        </w:rPr>
        <w:t>)</w:t>
      </w:r>
      <w:r w:rsidRPr="00D54742">
        <w:rPr>
          <w:szCs w:val="20"/>
        </w:rPr>
        <w:t xml:space="preserve"> izvede odprti postopek.</w:t>
      </w:r>
    </w:p>
    <w:p w14:paraId="51DD9C88" w14:textId="77777777" w:rsidR="000F4546" w:rsidRPr="00D54742" w:rsidRDefault="000F4546" w:rsidP="00B251B0">
      <w:pPr>
        <w:spacing w:line="240" w:lineRule="auto"/>
        <w:rPr>
          <w:szCs w:val="20"/>
        </w:rPr>
      </w:pPr>
    </w:p>
    <w:p w14:paraId="0515DB60" w14:textId="2AE254EC" w:rsidR="005F3CF6" w:rsidRDefault="005F3CF6" w:rsidP="00B251B0">
      <w:pPr>
        <w:spacing w:line="240" w:lineRule="auto"/>
        <w:rPr>
          <w:szCs w:val="20"/>
        </w:rPr>
      </w:pPr>
      <w:r w:rsidRPr="00D54742">
        <w:rPr>
          <w:szCs w:val="20"/>
        </w:rPr>
        <w:t xml:space="preserve">Naročnik bo, na podlagi v dokumentaciji v zvezi z oddajo </w:t>
      </w:r>
      <w:r w:rsidR="002519E0">
        <w:rPr>
          <w:szCs w:val="20"/>
        </w:rPr>
        <w:t xml:space="preserve">javnega </w:t>
      </w:r>
      <w:r w:rsidRPr="00D54742">
        <w:rPr>
          <w:szCs w:val="20"/>
        </w:rPr>
        <w:t xml:space="preserve">naročila navedenih zahtev in </w:t>
      </w:r>
      <w:r w:rsidRPr="00B34BCB">
        <w:rPr>
          <w:szCs w:val="20"/>
        </w:rPr>
        <w:t>meril,</w:t>
      </w:r>
      <w:r w:rsidRPr="00D54742">
        <w:rPr>
          <w:szCs w:val="20"/>
        </w:rPr>
        <w:t xml:space="preserve"> izmed ponudnikov, ki bodo oddali dopustno ponudbo, izbral najugodnejšega ponudnika.</w:t>
      </w:r>
    </w:p>
    <w:p w14:paraId="680BB90F" w14:textId="77777777" w:rsidR="00C122B7" w:rsidRPr="00C85A46" w:rsidRDefault="00C122B7" w:rsidP="00B251B0">
      <w:pPr>
        <w:spacing w:line="240" w:lineRule="auto"/>
        <w:rPr>
          <w:szCs w:val="20"/>
        </w:rPr>
      </w:pPr>
    </w:p>
    <w:p w14:paraId="243FDE15" w14:textId="77777777" w:rsidR="00B742CF" w:rsidRPr="00D54742" w:rsidRDefault="00B742CF" w:rsidP="00B251B0">
      <w:pPr>
        <w:spacing w:line="240" w:lineRule="auto"/>
        <w:rPr>
          <w:szCs w:val="20"/>
        </w:rPr>
      </w:pPr>
    </w:p>
    <w:p w14:paraId="0072F7E6" w14:textId="2844BC88" w:rsidR="000F4546" w:rsidRPr="00D54742" w:rsidRDefault="0078484B" w:rsidP="006D294C">
      <w:pPr>
        <w:pStyle w:val="Naslov1"/>
        <w:numPr>
          <w:ilvl w:val="0"/>
          <w:numId w:val="9"/>
        </w:numPr>
        <w:spacing w:before="0" w:after="0"/>
        <w:ind w:left="0" w:firstLine="0"/>
      </w:pPr>
      <w:bookmarkStart w:id="26" w:name="_Toc40360625"/>
      <w:bookmarkStart w:id="27" w:name="_Toc41035607"/>
      <w:bookmarkStart w:id="28" w:name="_Toc45714658"/>
      <w:bookmarkStart w:id="29" w:name="_Toc45714959"/>
      <w:bookmarkStart w:id="30" w:name="_Toc45715116"/>
      <w:bookmarkStart w:id="31" w:name="_Toc45715252"/>
      <w:bookmarkStart w:id="32" w:name="_Toc45715393"/>
      <w:bookmarkStart w:id="33" w:name="_Toc216875514"/>
      <w:r w:rsidRPr="00D54742">
        <w:rPr>
          <w:caps w:val="0"/>
        </w:rPr>
        <w:t xml:space="preserve">ROK IN </w:t>
      </w:r>
      <w:r w:rsidRPr="00D54742">
        <w:rPr>
          <w:caps w:val="0"/>
          <w:lang w:eastAsia="ar-SA"/>
        </w:rPr>
        <w:t>NAČIN</w:t>
      </w:r>
      <w:r w:rsidRPr="00D54742">
        <w:rPr>
          <w:caps w:val="0"/>
        </w:rPr>
        <w:t xml:space="preserve"> PREDLOŽITVE PONUDBE</w:t>
      </w:r>
      <w:bookmarkEnd w:id="26"/>
      <w:bookmarkEnd w:id="27"/>
      <w:bookmarkEnd w:id="28"/>
      <w:bookmarkEnd w:id="29"/>
      <w:bookmarkEnd w:id="30"/>
      <w:bookmarkEnd w:id="31"/>
      <w:bookmarkEnd w:id="32"/>
      <w:bookmarkEnd w:id="33"/>
    </w:p>
    <w:p w14:paraId="77E29785" w14:textId="77777777" w:rsidR="00F1156D" w:rsidRPr="00D54742" w:rsidRDefault="00F1156D" w:rsidP="00B251B0">
      <w:pPr>
        <w:spacing w:line="240" w:lineRule="auto"/>
        <w:rPr>
          <w:szCs w:val="20"/>
        </w:rPr>
      </w:pPr>
    </w:p>
    <w:p w14:paraId="01947BD6" w14:textId="03B0A2D5" w:rsidR="00885AA8" w:rsidRPr="00885AA8" w:rsidRDefault="00885AA8" w:rsidP="00885AA8">
      <w:pPr>
        <w:spacing w:line="240" w:lineRule="auto"/>
        <w:rPr>
          <w:szCs w:val="20"/>
        </w:rPr>
      </w:pPr>
      <w:r w:rsidRPr="00885AA8">
        <w:rPr>
          <w:szCs w:val="20"/>
        </w:rPr>
        <w:t xml:space="preserve">Ponudnik mora ponudbo predložiti v sistem e-JN na spletnem naslovu </w:t>
      </w:r>
      <w:hyperlink r:id="rId11" w:history="1">
        <w:r w:rsidRPr="006975C9">
          <w:rPr>
            <w:rStyle w:val="Hiperpovezava"/>
            <w:szCs w:val="20"/>
          </w:rPr>
          <w:t>https://ejn.gov.si</w:t>
        </w:r>
      </w:hyperlink>
      <w:r w:rsidRPr="00885AA8">
        <w:rPr>
          <w:szCs w:val="20"/>
        </w:rPr>
        <w:t xml:space="preserve">, v skladu s </w:t>
      </w:r>
      <w:r w:rsidRPr="00EE46BA">
        <w:rPr>
          <w:szCs w:val="20"/>
        </w:rPr>
        <w:t>točko 4</w:t>
      </w:r>
      <w:r w:rsidRPr="00885AA8">
        <w:rPr>
          <w:szCs w:val="20"/>
        </w:rPr>
        <w:t xml:space="preserve"> dokumenta Navodila za uporabo </w:t>
      </w:r>
      <w:r w:rsidR="00EE46BA">
        <w:rPr>
          <w:szCs w:val="20"/>
        </w:rPr>
        <w:t>aplikacije</w:t>
      </w:r>
      <w:r w:rsidRPr="00885AA8">
        <w:rPr>
          <w:szCs w:val="20"/>
        </w:rPr>
        <w:t xml:space="preserve"> e-JN: PONUDNIKI, ki je del te dokumentacije v zvezi z oddajo javnega naročila, in objavljen na spletnem naslovu </w:t>
      </w:r>
      <w:bookmarkStart w:id="34" w:name="_Hlk206671363"/>
      <w:r>
        <w:fldChar w:fldCharType="begin"/>
      </w:r>
      <w:r w:rsidR="00EE46BA">
        <w:instrText>HYPERLINK "https://ejn.gov.si/aktualno/vec-informacij-ponudniki.html"</w:instrText>
      </w:r>
      <w:r>
        <w:fldChar w:fldCharType="separate"/>
      </w:r>
      <w:r w:rsidR="00EE46BA">
        <w:rPr>
          <w:rStyle w:val="Hiperpovezava"/>
          <w:szCs w:val="20"/>
        </w:rPr>
        <w:t>https://ejn.gov.si/aktualno/vec-informacij-ponudniki.html</w:t>
      </w:r>
      <w:r>
        <w:fldChar w:fldCharType="end"/>
      </w:r>
      <w:r w:rsidRPr="00885AA8">
        <w:rPr>
          <w:szCs w:val="20"/>
        </w:rPr>
        <w:t>.</w:t>
      </w:r>
    </w:p>
    <w:bookmarkEnd w:id="34"/>
    <w:p w14:paraId="385F798A" w14:textId="77777777" w:rsidR="00885AA8" w:rsidRPr="00885AA8" w:rsidRDefault="00885AA8" w:rsidP="00885AA8">
      <w:pPr>
        <w:spacing w:line="240" w:lineRule="auto"/>
        <w:rPr>
          <w:szCs w:val="20"/>
        </w:rPr>
      </w:pPr>
    </w:p>
    <w:p w14:paraId="41C670D6" w14:textId="748824B2" w:rsidR="00885AA8" w:rsidRPr="00885AA8" w:rsidRDefault="00885AA8" w:rsidP="00885AA8">
      <w:pPr>
        <w:spacing w:line="240" w:lineRule="auto"/>
        <w:rPr>
          <w:szCs w:val="20"/>
        </w:rPr>
      </w:pPr>
      <w:r w:rsidRPr="00885AA8">
        <w:rPr>
          <w:szCs w:val="20"/>
        </w:rPr>
        <w:t xml:space="preserve">Ponudnik se mora pred oddajo ponudbe registrirati na spletnem naslovu </w:t>
      </w:r>
      <w:hyperlink r:id="rId12" w:history="1">
        <w:r w:rsidRPr="006975C9">
          <w:rPr>
            <w:rStyle w:val="Hiperpovezava"/>
            <w:szCs w:val="20"/>
          </w:rPr>
          <w:t>https://ejn.gov.si</w:t>
        </w:r>
      </w:hyperlink>
      <w:r w:rsidRPr="00885AA8">
        <w:rPr>
          <w:szCs w:val="20"/>
        </w:rPr>
        <w:t xml:space="preserve">, v skladu </w:t>
      </w:r>
      <w:r w:rsidR="00A90C14">
        <w:rPr>
          <w:szCs w:val="20"/>
        </w:rPr>
        <w:t>točko 2 dokumenta</w:t>
      </w:r>
      <w:r w:rsidRPr="00885AA8">
        <w:rPr>
          <w:szCs w:val="20"/>
        </w:rPr>
        <w:t xml:space="preserve"> Navodil</w:t>
      </w:r>
      <w:r w:rsidR="00A90C14">
        <w:rPr>
          <w:szCs w:val="20"/>
        </w:rPr>
        <w:t>a</w:t>
      </w:r>
      <w:r w:rsidRPr="00885AA8">
        <w:rPr>
          <w:szCs w:val="20"/>
        </w:rPr>
        <w:t xml:space="preserve"> za uporabo </w:t>
      </w:r>
      <w:r w:rsidR="00A90C14">
        <w:rPr>
          <w:szCs w:val="20"/>
        </w:rPr>
        <w:t>aplikacije</w:t>
      </w:r>
      <w:r w:rsidRPr="00885AA8">
        <w:rPr>
          <w:szCs w:val="20"/>
        </w:rPr>
        <w:t xml:space="preserve"> e-JN. Če je ponudnik že registriran v sistem e-JN, se v aplikacijo prijavi na istem naslovu.</w:t>
      </w:r>
    </w:p>
    <w:p w14:paraId="74E38E8A" w14:textId="77777777" w:rsidR="00885AA8" w:rsidRPr="00885AA8" w:rsidRDefault="00885AA8" w:rsidP="00885AA8">
      <w:pPr>
        <w:spacing w:line="240" w:lineRule="auto"/>
        <w:rPr>
          <w:szCs w:val="20"/>
        </w:rPr>
      </w:pPr>
    </w:p>
    <w:p w14:paraId="377B666D" w14:textId="174A3210" w:rsidR="00885AA8" w:rsidRPr="002959ED" w:rsidRDefault="00885AA8" w:rsidP="00885AA8">
      <w:pPr>
        <w:spacing w:line="240" w:lineRule="auto"/>
      </w:pPr>
      <w:r w:rsidRPr="002959ED">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9A1F4F">
        <w:t xml:space="preserve"> </w:t>
      </w:r>
      <w:r w:rsidR="009A1F4F" w:rsidRPr="009A1F4F">
        <w:t>(Uradni list RS, št. 97/07 – uradno prečiščeno besedilo, 64/16 – odl. US in 20/18 – OROZ631)</w:t>
      </w:r>
      <w:r w:rsidRPr="002959ED">
        <w:t>).</w:t>
      </w:r>
    </w:p>
    <w:p w14:paraId="2FB5BCE3" w14:textId="77777777" w:rsidR="00885AA8" w:rsidRPr="00885AA8" w:rsidRDefault="00885AA8" w:rsidP="00885AA8">
      <w:pPr>
        <w:spacing w:line="240" w:lineRule="auto"/>
        <w:rPr>
          <w:szCs w:val="20"/>
        </w:rPr>
      </w:pPr>
    </w:p>
    <w:p w14:paraId="6A1C2A3A" w14:textId="46669089" w:rsidR="00885AA8" w:rsidRPr="00885AA8" w:rsidRDefault="00885AA8" w:rsidP="00885AA8">
      <w:pPr>
        <w:spacing w:line="240" w:lineRule="auto"/>
        <w:rPr>
          <w:szCs w:val="20"/>
        </w:rPr>
      </w:pPr>
      <w:r w:rsidRPr="00885AA8">
        <w:rPr>
          <w:szCs w:val="20"/>
        </w:rPr>
        <w:t xml:space="preserve">Ponudba se šteje za pravočasno oddano, če jo naročnik prejme preko sistema e-JN </w:t>
      </w:r>
      <w:hyperlink r:id="rId13" w:history="1">
        <w:r w:rsidRPr="006975C9">
          <w:rPr>
            <w:rStyle w:val="Hiperpovezava"/>
            <w:szCs w:val="20"/>
          </w:rPr>
          <w:t>https://ejn.gov.si</w:t>
        </w:r>
      </w:hyperlink>
      <w:r>
        <w:rPr>
          <w:szCs w:val="20"/>
        </w:rPr>
        <w:t xml:space="preserve"> </w:t>
      </w:r>
      <w:r w:rsidRPr="00885AA8">
        <w:rPr>
          <w:szCs w:val="20"/>
        </w:rPr>
        <w:t xml:space="preserve"> najkasneje do dneva in ure, kot je to določeno v obvestilu o naročilu, objavljenem na portalu javnih naročil. Za oddano ponudbo se šteje ponudba, ki je v sistemu e-JN označena s statusom »ODDANO«.</w:t>
      </w:r>
    </w:p>
    <w:p w14:paraId="558CE423" w14:textId="77777777" w:rsidR="00885AA8" w:rsidRPr="00885AA8" w:rsidRDefault="00885AA8" w:rsidP="00885AA8">
      <w:pPr>
        <w:spacing w:line="240" w:lineRule="auto"/>
        <w:rPr>
          <w:szCs w:val="20"/>
        </w:rPr>
      </w:pPr>
    </w:p>
    <w:p w14:paraId="1918F03A" w14:textId="77777777" w:rsidR="00885AA8" w:rsidRPr="00885AA8" w:rsidRDefault="00885AA8" w:rsidP="00885AA8">
      <w:pPr>
        <w:spacing w:line="240" w:lineRule="auto"/>
        <w:rPr>
          <w:szCs w:val="20"/>
        </w:rPr>
      </w:pPr>
      <w:r w:rsidRPr="00885AA8">
        <w:rPr>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CC4AEEB" w14:textId="77777777" w:rsidR="00885AA8" w:rsidRPr="00885AA8" w:rsidRDefault="00885AA8" w:rsidP="00885AA8">
      <w:pPr>
        <w:spacing w:line="240" w:lineRule="auto"/>
        <w:rPr>
          <w:szCs w:val="20"/>
        </w:rPr>
      </w:pPr>
    </w:p>
    <w:p w14:paraId="2C6C036C" w14:textId="0D154D45" w:rsidR="000F4546" w:rsidRPr="00D54742" w:rsidRDefault="00885AA8" w:rsidP="00B251B0">
      <w:pPr>
        <w:spacing w:line="240" w:lineRule="auto"/>
      </w:pPr>
      <w:r w:rsidRPr="00885AA8">
        <w:rPr>
          <w:szCs w:val="20"/>
        </w:rPr>
        <w:t>Po preteku roka za predložitev ponudb ponudbe ne bo več mogoče oddati ali umakniti.</w:t>
      </w:r>
      <w:r w:rsidR="0003336F">
        <w:t xml:space="preserve"> </w:t>
      </w:r>
      <w:r w:rsidR="000F4546" w:rsidRPr="00D54742">
        <w:t>Dostop do povezave za oddajo elektronske ponudbe v tem postopku javnega naročila je naveden v obvestilu o naročilu na portalu javnih naročil.</w:t>
      </w:r>
    </w:p>
    <w:p w14:paraId="27D9B151" w14:textId="77777777" w:rsidR="00416A11" w:rsidRDefault="00416A11" w:rsidP="00B251B0">
      <w:pPr>
        <w:spacing w:line="240" w:lineRule="auto"/>
      </w:pPr>
    </w:p>
    <w:p w14:paraId="730EDB72" w14:textId="77777777" w:rsidR="00B742CF" w:rsidRPr="00D54742" w:rsidRDefault="00B742CF" w:rsidP="00B251B0">
      <w:pPr>
        <w:spacing w:line="240" w:lineRule="auto"/>
      </w:pPr>
    </w:p>
    <w:p w14:paraId="517A7E26" w14:textId="01CEDDCA" w:rsidR="000F4546" w:rsidRPr="00D54742" w:rsidRDefault="0078484B" w:rsidP="006D294C">
      <w:pPr>
        <w:pStyle w:val="Naslov1"/>
        <w:numPr>
          <w:ilvl w:val="0"/>
          <w:numId w:val="9"/>
        </w:numPr>
        <w:spacing w:before="0" w:after="0"/>
        <w:ind w:left="0" w:firstLine="0"/>
      </w:pPr>
      <w:bookmarkStart w:id="35" w:name="_Toc40360627"/>
      <w:bookmarkStart w:id="36" w:name="_Toc41035609"/>
      <w:bookmarkStart w:id="37" w:name="_Toc45714659"/>
      <w:bookmarkStart w:id="38" w:name="_Toc45714960"/>
      <w:bookmarkStart w:id="39" w:name="_Toc45715117"/>
      <w:bookmarkStart w:id="40" w:name="_Toc45715253"/>
      <w:bookmarkStart w:id="41" w:name="_Toc45715394"/>
      <w:bookmarkStart w:id="42" w:name="_Toc216875515"/>
      <w:r w:rsidRPr="00D54742">
        <w:rPr>
          <w:caps w:val="0"/>
          <w:lang w:eastAsia="en-US"/>
        </w:rPr>
        <w:lastRenderedPageBreak/>
        <w:t>INFORMACIJE</w:t>
      </w:r>
      <w:r w:rsidRPr="00D54742">
        <w:rPr>
          <w:caps w:val="0"/>
        </w:rPr>
        <w:t xml:space="preserve"> V ZVEZI Z ODPIRANJEM PONUDB</w:t>
      </w:r>
      <w:bookmarkEnd w:id="35"/>
      <w:bookmarkEnd w:id="36"/>
      <w:bookmarkEnd w:id="37"/>
      <w:bookmarkEnd w:id="38"/>
      <w:bookmarkEnd w:id="39"/>
      <w:bookmarkEnd w:id="40"/>
      <w:bookmarkEnd w:id="41"/>
      <w:bookmarkEnd w:id="42"/>
    </w:p>
    <w:p w14:paraId="0BE1D7C3" w14:textId="77777777" w:rsidR="00416A11" w:rsidRPr="00D54742" w:rsidRDefault="00416A11" w:rsidP="00B251B0">
      <w:pPr>
        <w:spacing w:line="240" w:lineRule="auto"/>
        <w:rPr>
          <w:szCs w:val="20"/>
        </w:rPr>
      </w:pPr>
    </w:p>
    <w:p w14:paraId="63465A09" w14:textId="55AFB2EE" w:rsidR="000F4546" w:rsidRPr="00D54742" w:rsidRDefault="000F4546" w:rsidP="00B251B0">
      <w:pPr>
        <w:spacing w:line="240" w:lineRule="auto"/>
      </w:pPr>
      <w:r w:rsidRPr="00D54742">
        <w:rPr>
          <w:szCs w:val="20"/>
        </w:rPr>
        <w:t xml:space="preserve">Odpiranje ponudb bo potekalo avtomatično v informacijskem sistemu e-JN na spletnem naslovu </w:t>
      </w:r>
      <w:hyperlink r:id="rId14" w:history="1">
        <w:r w:rsidRPr="00D54742">
          <w:rPr>
            <w:rStyle w:val="Hiperpovezava"/>
            <w:lang w:eastAsia="sl-SI"/>
          </w:rPr>
          <w:t>https://ejn.gov.si</w:t>
        </w:r>
      </w:hyperlink>
      <w:r w:rsidRPr="00D54742">
        <w:rPr>
          <w:szCs w:val="20"/>
        </w:rPr>
        <w:t xml:space="preserve"> na dan in uro, kot je to določeno v obvestilu o naročilu, objavljenem na portalu javnih naročil.</w:t>
      </w:r>
    </w:p>
    <w:p w14:paraId="1CF8EA22" w14:textId="77777777" w:rsidR="000F4546" w:rsidRPr="00D54742" w:rsidRDefault="000F4546" w:rsidP="00B251B0">
      <w:pPr>
        <w:spacing w:line="240" w:lineRule="auto"/>
        <w:rPr>
          <w:szCs w:val="20"/>
        </w:rPr>
      </w:pPr>
    </w:p>
    <w:p w14:paraId="341576B4" w14:textId="77777777" w:rsidR="00BB21DD" w:rsidRDefault="00BB21DD" w:rsidP="00BB21DD">
      <w:pPr>
        <w:spacing w:line="240" w:lineRule="auto"/>
      </w:pPr>
      <w:r>
        <w:t>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w:t>
      </w:r>
    </w:p>
    <w:p w14:paraId="3677B26E" w14:textId="77777777" w:rsidR="00BB21DD" w:rsidRDefault="00BB21DD" w:rsidP="00BB21DD">
      <w:pPr>
        <w:spacing w:line="240" w:lineRule="auto"/>
      </w:pPr>
    </w:p>
    <w:p w14:paraId="2EB7D289" w14:textId="2904F40A" w:rsidR="00035D78" w:rsidRDefault="00BB21DD" w:rsidP="00BB21DD">
      <w:pPr>
        <w:spacing w:line="240" w:lineRule="auto"/>
      </w:pPr>
      <w:r>
        <w:t>Ponudnikom, ki bodo oddali ponudbe, bo zapisnik o odpiranju ponudb na voljo v sistemu e-JN v razdelku »Seznam prejetih ponudb«.</w:t>
      </w:r>
    </w:p>
    <w:p w14:paraId="755FCCFE" w14:textId="77777777" w:rsidR="00BB21DD" w:rsidRDefault="00BB21DD" w:rsidP="00BB21DD">
      <w:pPr>
        <w:spacing w:line="240" w:lineRule="auto"/>
      </w:pPr>
    </w:p>
    <w:p w14:paraId="713704C6" w14:textId="77777777" w:rsidR="00BB21DD" w:rsidRPr="00D54742" w:rsidRDefault="00BB21DD" w:rsidP="00BB21DD">
      <w:pPr>
        <w:spacing w:line="240" w:lineRule="auto"/>
      </w:pPr>
    </w:p>
    <w:p w14:paraId="794DFC47" w14:textId="6571D98E" w:rsidR="000F4546" w:rsidRPr="00D54742" w:rsidRDefault="0078484B" w:rsidP="006D294C">
      <w:pPr>
        <w:pStyle w:val="Naslov1"/>
        <w:numPr>
          <w:ilvl w:val="0"/>
          <w:numId w:val="9"/>
        </w:numPr>
        <w:spacing w:before="0" w:after="0"/>
        <w:ind w:left="0" w:firstLine="0"/>
      </w:pPr>
      <w:bookmarkStart w:id="43" w:name="_Toc40360628"/>
      <w:bookmarkStart w:id="44" w:name="_Toc41035610"/>
      <w:bookmarkStart w:id="45" w:name="_Toc45714660"/>
      <w:bookmarkStart w:id="46" w:name="_Toc45714961"/>
      <w:bookmarkStart w:id="47" w:name="_Toc45715118"/>
      <w:bookmarkStart w:id="48" w:name="_Toc45715254"/>
      <w:bookmarkStart w:id="49" w:name="_Toc45715395"/>
      <w:bookmarkStart w:id="50" w:name="_Toc216875516"/>
      <w:r w:rsidRPr="00D54742">
        <w:rPr>
          <w:caps w:val="0"/>
          <w:lang w:eastAsia="en-US"/>
        </w:rPr>
        <w:t>PRAVNA</w:t>
      </w:r>
      <w:r w:rsidRPr="00D54742">
        <w:rPr>
          <w:caps w:val="0"/>
        </w:rPr>
        <w:t xml:space="preserve"> PODLAGA</w:t>
      </w:r>
      <w:bookmarkEnd w:id="43"/>
      <w:bookmarkEnd w:id="44"/>
      <w:bookmarkEnd w:id="45"/>
      <w:bookmarkEnd w:id="46"/>
      <w:bookmarkEnd w:id="47"/>
      <w:bookmarkEnd w:id="48"/>
      <w:bookmarkEnd w:id="49"/>
      <w:bookmarkEnd w:id="50"/>
    </w:p>
    <w:p w14:paraId="24D9ED37" w14:textId="77777777" w:rsidR="00416A11" w:rsidRPr="00D54742" w:rsidRDefault="00416A11" w:rsidP="00B251B0">
      <w:pPr>
        <w:spacing w:line="240" w:lineRule="auto"/>
        <w:rPr>
          <w:szCs w:val="20"/>
        </w:rPr>
      </w:pPr>
    </w:p>
    <w:p w14:paraId="3FD422A9" w14:textId="41F4E57D" w:rsidR="000F4546" w:rsidRDefault="000F4546" w:rsidP="00B251B0">
      <w:pPr>
        <w:spacing w:line="240" w:lineRule="auto"/>
        <w:rPr>
          <w:szCs w:val="20"/>
        </w:rPr>
      </w:pPr>
      <w:r w:rsidRPr="008A0B8B">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014662C" w14:textId="77777777" w:rsidR="00FA187A" w:rsidRDefault="00FA187A" w:rsidP="00B251B0">
      <w:pPr>
        <w:spacing w:line="240" w:lineRule="auto"/>
        <w:rPr>
          <w:szCs w:val="20"/>
        </w:rPr>
      </w:pPr>
    </w:p>
    <w:p w14:paraId="4E1B893B" w14:textId="716AB894" w:rsidR="00BA5C51" w:rsidRPr="00B8170C" w:rsidRDefault="00BA5C51" w:rsidP="00BA5C51">
      <w:pPr>
        <w:spacing w:line="276" w:lineRule="auto"/>
        <w:rPr>
          <w:bCs/>
          <w:color w:val="000000" w:themeColor="text1"/>
          <w:szCs w:val="20"/>
        </w:rPr>
      </w:pPr>
      <w:r>
        <w:rPr>
          <w:bCs/>
          <w:color w:val="000000" w:themeColor="text1"/>
          <w:szCs w:val="20"/>
        </w:rPr>
        <w:t>Javno n</w:t>
      </w:r>
      <w:r w:rsidRPr="00B8170C">
        <w:rPr>
          <w:bCs/>
          <w:color w:val="000000" w:themeColor="text1"/>
          <w:szCs w:val="20"/>
        </w:rPr>
        <w:t xml:space="preserve">aročilo sofinancirata Republika Slovenija, Ministrstvo za digitalno preobrazbo  in Evropska unija </w:t>
      </w:r>
      <w:r w:rsidRPr="000E5809">
        <w:rPr>
          <w:bCs/>
          <w:color w:val="000000" w:themeColor="text1"/>
          <w:szCs w:val="20"/>
        </w:rPr>
        <w:t>– iz Načrta za okrevanje in odpornost, komponenta Digitalna preobrazba javnega sektorja in javne uprave (C2K7), ukrep Modernizacija digitalnega okolja javne uprave, projekt »Vzpostavitev sistema portfelja projektov in investicij v IT«.</w:t>
      </w:r>
    </w:p>
    <w:p w14:paraId="3077BC5A" w14:textId="77777777" w:rsidR="004077C0" w:rsidRDefault="004077C0" w:rsidP="00B251B0">
      <w:pPr>
        <w:spacing w:line="240" w:lineRule="auto"/>
        <w:rPr>
          <w:szCs w:val="20"/>
        </w:rPr>
      </w:pPr>
    </w:p>
    <w:p w14:paraId="289C0E96" w14:textId="77777777" w:rsidR="00B742CF" w:rsidRPr="00D54742" w:rsidRDefault="00B742CF" w:rsidP="00B251B0">
      <w:pPr>
        <w:spacing w:line="240" w:lineRule="auto"/>
      </w:pPr>
    </w:p>
    <w:p w14:paraId="48427267" w14:textId="5A302F72" w:rsidR="000F4546" w:rsidRPr="00D54742" w:rsidRDefault="0078484B" w:rsidP="006D294C">
      <w:pPr>
        <w:pStyle w:val="Naslov1"/>
        <w:numPr>
          <w:ilvl w:val="0"/>
          <w:numId w:val="9"/>
        </w:numPr>
        <w:spacing w:before="0" w:after="0"/>
        <w:ind w:left="0" w:firstLine="0"/>
      </w:pPr>
      <w:bookmarkStart w:id="51" w:name="_Toc40360629"/>
      <w:bookmarkStart w:id="52" w:name="_Toc41035611"/>
      <w:bookmarkStart w:id="53" w:name="_Toc45714661"/>
      <w:bookmarkStart w:id="54" w:name="_Toc45714962"/>
      <w:bookmarkStart w:id="55" w:name="_Toc45715119"/>
      <w:bookmarkStart w:id="56" w:name="_Toc45715255"/>
      <w:bookmarkStart w:id="57" w:name="_Toc45715396"/>
      <w:bookmarkStart w:id="58" w:name="_Toc216875517"/>
      <w:r w:rsidRPr="00D54742">
        <w:rPr>
          <w:caps w:val="0"/>
          <w:lang w:eastAsia="en-US"/>
        </w:rPr>
        <w:t>TEMELJNA</w:t>
      </w:r>
      <w:r w:rsidRPr="00D54742">
        <w:rPr>
          <w:caps w:val="0"/>
        </w:rPr>
        <w:t xml:space="preserve"> PRAVILA </w:t>
      </w:r>
      <w:bookmarkEnd w:id="51"/>
      <w:bookmarkEnd w:id="52"/>
      <w:bookmarkEnd w:id="53"/>
      <w:bookmarkEnd w:id="54"/>
      <w:bookmarkEnd w:id="55"/>
      <w:bookmarkEnd w:id="56"/>
      <w:bookmarkEnd w:id="57"/>
      <w:r w:rsidR="000E3C1F">
        <w:rPr>
          <w:caps w:val="0"/>
        </w:rPr>
        <w:t>POSLOVANJA</w:t>
      </w:r>
      <w:bookmarkEnd w:id="58"/>
    </w:p>
    <w:p w14:paraId="7AB90065" w14:textId="77777777" w:rsidR="00416A11" w:rsidRPr="00D54742" w:rsidRDefault="00416A11" w:rsidP="00416A11">
      <w:pPr>
        <w:spacing w:line="240" w:lineRule="auto"/>
        <w:rPr>
          <w:szCs w:val="20"/>
        </w:rPr>
      </w:pPr>
      <w:bookmarkStart w:id="59" w:name="_Toc40360630"/>
      <w:bookmarkStart w:id="60" w:name="_Toc41035612"/>
    </w:p>
    <w:p w14:paraId="382BBE6C" w14:textId="088248CE" w:rsidR="000F4546" w:rsidRPr="00D54742" w:rsidRDefault="000F4546" w:rsidP="006D294C">
      <w:pPr>
        <w:pStyle w:val="Naslov2"/>
        <w:numPr>
          <w:ilvl w:val="1"/>
          <w:numId w:val="9"/>
        </w:numPr>
        <w:spacing w:before="0" w:after="0"/>
        <w:ind w:hanging="720"/>
        <w:rPr>
          <w:lang w:eastAsia="sl-SI"/>
        </w:rPr>
      </w:pPr>
      <w:bookmarkStart w:id="61" w:name="_Toc45714662"/>
      <w:bookmarkStart w:id="62" w:name="_Toc45714963"/>
      <w:bookmarkStart w:id="63" w:name="_Toc45715120"/>
      <w:bookmarkStart w:id="64" w:name="_Toc45715256"/>
      <w:bookmarkStart w:id="65" w:name="_Toc45715397"/>
      <w:bookmarkStart w:id="66" w:name="_Toc216875518"/>
      <w:r w:rsidRPr="00D54742">
        <w:rPr>
          <w:lang w:eastAsia="sl-SI"/>
        </w:rPr>
        <w:t>Dostop do dokumentacije</w:t>
      </w:r>
      <w:bookmarkEnd w:id="59"/>
      <w:bookmarkEnd w:id="60"/>
      <w:bookmarkEnd w:id="61"/>
      <w:bookmarkEnd w:id="62"/>
      <w:bookmarkEnd w:id="63"/>
      <w:bookmarkEnd w:id="64"/>
      <w:bookmarkEnd w:id="65"/>
      <w:r w:rsidR="000E3C1F">
        <w:rPr>
          <w:lang w:eastAsia="sl-SI"/>
        </w:rPr>
        <w:t xml:space="preserve"> v zvezi z oddajo javnega naročila</w:t>
      </w:r>
      <w:bookmarkEnd w:id="66"/>
    </w:p>
    <w:p w14:paraId="7227459F" w14:textId="77777777" w:rsidR="00416A11" w:rsidRPr="00D54742" w:rsidRDefault="00416A11" w:rsidP="00B251B0">
      <w:pPr>
        <w:spacing w:line="240" w:lineRule="auto"/>
      </w:pPr>
    </w:p>
    <w:p w14:paraId="4C0AA302" w14:textId="77777777" w:rsidR="00BB21DD" w:rsidRDefault="00BB21DD" w:rsidP="00BB21DD">
      <w:pPr>
        <w:spacing w:line="240" w:lineRule="auto"/>
      </w:pPr>
      <w:r>
        <w:t>Dokumentacija v zvezi z oddajo javnega naročila je objavljena v okviru objave tega naročila na portalu javnih naročil.</w:t>
      </w:r>
    </w:p>
    <w:p w14:paraId="4F1C59D2" w14:textId="77777777" w:rsidR="00BB21DD" w:rsidRDefault="00BB21DD" w:rsidP="00BB21DD">
      <w:pPr>
        <w:spacing w:line="240" w:lineRule="auto"/>
      </w:pPr>
    </w:p>
    <w:p w14:paraId="0E886DF5" w14:textId="0DAE9BD1" w:rsidR="00416A11" w:rsidRDefault="00BB21DD" w:rsidP="00BB21DD">
      <w:pPr>
        <w:spacing w:line="240" w:lineRule="auto"/>
      </w:pPr>
      <w:r>
        <w:t>Odkupnine za dokumentacijo v zvezi z oddajo javnega naročila ni.</w:t>
      </w:r>
    </w:p>
    <w:p w14:paraId="506FAD4B" w14:textId="77777777" w:rsidR="00BB21DD" w:rsidRPr="00D54742" w:rsidRDefault="00BB21DD" w:rsidP="00BB21DD">
      <w:pPr>
        <w:spacing w:line="240" w:lineRule="auto"/>
      </w:pPr>
    </w:p>
    <w:p w14:paraId="6AB5A767" w14:textId="4B3116EE" w:rsidR="000F4546" w:rsidRPr="00D54742" w:rsidRDefault="000F4546" w:rsidP="006D294C">
      <w:pPr>
        <w:pStyle w:val="Naslov2"/>
        <w:numPr>
          <w:ilvl w:val="1"/>
          <w:numId w:val="9"/>
        </w:numPr>
        <w:spacing w:before="0" w:after="0"/>
        <w:ind w:hanging="720"/>
      </w:pPr>
      <w:bookmarkStart w:id="67" w:name="_Toc40360631"/>
      <w:bookmarkStart w:id="68" w:name="_Toc41035613"/>
      <w:bookmarkStart w:id="69" w:name="_Toc45714663"/>
      <w:bookmarkStart w:id="70" w:name="_Toc45714964"/>
      <w:bookmarkStart w:id="71" w:name="_Toc45715121"/>
      <w:bookmarkStart w:id="72" w:name="_Toc45715257"/>
      <w:bookmarkStart w:id="73" w:name="_Toc45715398"/>
      <w:bookmarkStart w:id="74" w:name="_Toc216875519"/>
      <w:r w:rsidRPr="00D54742">
        <w:rPr>
          <w:lang w:eastAsia="sl-SI"/>
        </w:rPr>
        <w:t>Obvestila</w:t>
      </w:r>
      <w:r w:rsidRPr="00D54742">
        <w:t xml:space="preserve"> in pojasnila v zvezi z dokumentacijo</w:t>
      </w:r>
      <w:bookmarkEnd w:id="67"/>
      <w:bookmarkEnd w:id="68"/>
      <w:bookmarkEnd w:id="69"/>
      <w:bookmarkEnd w:id="70"/>
      <w:bookmarkEnd w:id="71"/>
      <w:bookmarkEnd w:id="72"/>
      <w:bookmarkEnd w:id="73"/>
      <w:r w:rsidR="000E3C1F">
        <w:t xml:space="preserve"> za oddajo javnega naročila</w:t>
      </w:r>
      <w:bookmarkEnd w:id="74"/>
    </w:p>
    <w:p w14:paraId="13B14AFD" w14:textId="77777777" w:rsidR="00535751" w:rsidRPr="00D54742" w:rsidRDefault="00535751" w:rsidP="00B251B0">
      <w:pPr>
        <w:spacing w:line="240" w:lineRule="auto"/>
        <w:rPr>
          <w:szCs w:val="20"/>
        </w:rPr>
      </w:pPr>
    </w:p>
    <w:p w14:paraId="6A5A2250" w14:textId="77777777" w:rsidR="00BB21DD" w:rsidRPr="00BB21DD" w:rsidRDefault="00BB21DD" w:rsidP="00BB21DD">
      <w:pPr>
        <w:spacing w:line="240" w:lineRule="auto"/>
        <w:rPr>
          <w:szCs w:val="20"/>
        </w:rPr>
      </w:pPr>
      <w:r w:rsidRPr="00BB21DD">
        <w:rPr>
          <w:szCs w:val="20"/>
        </w:rPr>
        <w:t>Komunikacija s ponudniki o vprašanjih v zvezi z vsebino naročila in v zvezi s pripravo ponudbe poteka izključno preko portala javnih naročil.</w:t>
      </w:r>
    </w:p>
    <w:p w14:paraId="1EE33866" w14:textId="77777777" w:rsidR="00BB21DD" w:rsidRPr="00BB21DD" w:rsidRDefault="00BB21DD" w:rsidP="00BB21DD">
      <w:pPr>
        <w:spacing w:line="240" w:lineRule="auto"/>
        <w:rPr>
          <w:szCs w:val="20"/>
        </w:rPr>
      </w:pPr>
    </w:p>
    <w:p w14:paraId="0DF752A9" w14:textId="77777777" w:rsidR="00BB21DD" w:rsidRPr="00BB21DD" w:rsidRDefault="00BB21DD" w:rsidP="00BB21DD">
      <w:pPr>
        <w:spacing w:line="240" w:lineRule="auto"/>
        <w:rPr>
          <w:szCs w:val="20"/>
        </w:rPr>
      </w:pPr>
      <w:r w:rsidRPr="00BB21DD">
        <w:rPr>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642ADA4F" w14:textId="77777777" w:rsidR="00BB21DD" w:rsidRPr="00BB21DD" w:rsidRDefault="00BB21DD" w:rsidP="00BB21DD">
      <w:pPr>
        <w:spacing w:line="240" w:lineRule="auto"/>
        <w:rPr>
          <w:szCs w:val="20"/>
        </w:rPr>
      </w:pPr>
    </w:p>
    <w:p w14:paraId="6174C833" w14:textId="5B05FC63" w:rsidR="00F63CDB" w:rsidRDefault="00BB21DD" w:rsidP="00BB21DD">
      <w:pPr>
        <w:spacing w:line="240" w:lineRule="auto"/>
        <w:rPr>
          <w:szCs w:val="20"/>
        </w:rPr>
      </w:pPr>
      <w:r w:rsidRPr="00BB21DD">
        <w:rPr>
          <w:szCs w:val="20"/>
        </w:rPr>
        <w:t>Na zahteve za pojasnila oziroma druga vprašanja v zvezi z naročilom, zastavljena po tem roku, naročnik ne bo odgovarjal. Prav tako naročnik ne bo odgovarjal na komentarje.</w:t>
      </w:r>
    </w:p>
    <w:p w14:paraId="798E0180" w14:textId="77777777" w:rsidR="00BB21DD" w:rsidRDefault="00BB21DD" w:rsidP="00BB21DD">
      <w:pPr>
        <w:spacing w:line="240" w:lineRule="auto"/>
      </w:pPr>
    </w:p>
    <w:p w14:paraId="2D7157AB" w14:textId="77777777" w:rsidR="00B742CF" w:rsidRPr="00D54742" w:rsidRDefault="00B742CF" w:rsidP="00B251B0">
      <w:pPr>
        <w:spacing w:line="240" w:lineRule="auto"/>
      </w:pPr>
    </w:p>
    <w:p w14:paraId="14EAA86B" w14:textId="5AC65FCD" w:rsidR="000F4546" w:rsidRPr="004B0722" w:rsidRDefault="00A41706" w:rsidP="006D294C">
      <w:pPr>
        <w:pStyle w:val="Naslov1"/>
        <w:numPr>
          <w:ilvl w:val="0"/>
          <w:numId w:val="9"/>
        </w:numPr>
        <w:spacing w:before="0" w:after="0"/>
        <w:ind w:left="0" w:firstLine="0"/>
      </w:pPr>
      <w:bookmarkStart w:id="75" w:name="_Toc40360632"/>
      <w:bookmarkStart w:id="76" w:name="_Toc41035614"/>
      <w:bookmarkStart w:id="77" w:name="_Toc45714664"/>
      <w:bookmarkStart w:id="78" w:name="_Toc45714965"/>
      <w:bookmarkStart w:id="79" w:name="_Toc45715122"/>
      <w:bookmarkStart w:id="80" w:name="_Toc45715258"/>
      <w:bookmarkStart w:id="81" w:name="_Toc45715399"/>
      <w:bookmarkStart w:id="82" w:name="_Toc216875520"/>
      <w:r w:rsidRPr="004B0722">
        <w:rPr>
          <w:caps w:val="0"/>
          <w:szCs w:val="20"/>
          <w:lang w:eastAsia="en-US"/>
        </w:rPr>
        <w:t>SESTAVA</w:t>
      </w:r>
      <w:r w:rsidRPr="004B0722">
        <w:rPr>
          <w:caps w:val="0"/>
        </w:rPr>
        <w:t xml:space="preserve"> </w:t>
      </w:r>
      <w:r w:rsidRPr="004B0722">
        <w:rPr>
          <w:caps w:val="0"/>
          <w:lang w:eastAsia="ar-SA"/>
        </w:rPr>
        <w:t>DOKUMENTACIJE</w:t>
      </w:r>
      <w:bookmarkEnd w:id="75"/>
      <w:bookmarkEnd w:id="76"/>
      <w:bookmarkEnd w:id="77"/>
      <w:bookmarkEnd w:id="78"/>
      <w:bookmarkEnd w:id="79"/>
      <w:bookmarkEnd w:id="80"/>
      <w:bookmarkEnd w:id="81"/>
      <w:r w:rsidR="00D774D0">
        <w:rPr>
          <w:caps w:val="0"/>
          <w:lang w:eastAsia="ar-SA"/>
        </w:rPr>
        <w:t xml:space="preserve"> </w:t>
      </w:r>
      <w:r w:rsidR="00D774D0" w:rsidRPr="00D774D0">
        <w:rPr>
          <w:caps w:val="0"/>
          <w:lang w:eastAsia="ar-SA"/>
        </w:rPr>
        <w:t>V ZVEZI Z ODDAJO JAVNEGA NAROČILA</w:t>
      </w:r>
      <w:bookmarkEnd w:id="82"/>
    </w:p>
    <w:p w14:paraId="4EE5306B" w14:textId="77777777" w:rsidR="00152DF7" w:rsidRPr="00D54742" w:rsidRDefault="00152DF7" w:rsidP="00B251B0">
      <w:pPr>
        <w:spacing w:line="240" w:lineRule="auto"/>
      </w:pPr>
    </w:p>
    <w:p w14:paraId="094BCB2B" w14:textId="167CDADE" w:rsidR="000F4546" w:rsidRPr="000E5809" w:rsidRDefault="000F4546" w:rsidP="00B251B0">
      <w:pPr>
        <w:spacing w:line="240" w:lineRule="auto"/>
      </w:pPr>
      <w:r w:rsidRPr="000E5809">
        <w:t>Dokumentacijo v zvezi z oddajo javnega naročila sestavljajo:</w:t>
      </w:r>
    </w:p>
    <w:p w14:paraId="53233E52" w14:textId="6768CDFF" w:rsidR="001B7BA0" w:rsidRPr="000E5809" w:rsidRDefault="001B7BA0" w:rsidP="001B7BA0">
      <w:pPr>
        <w:pStyle w:val="Odstavekseznama"/>
        <w:numPr>
          <w:ilvl w:val="0"/>
          <w:numId w:val="31"/>
        </w:numPr>
        <w:spacing w:line="240" w:lineRule="auto"/>
      </w:pPr>
      <w:r w:rsidRPr="000E5809">
        <w:rPr>
          <w:color w:val="000000" w:themeColor="text1"/>
          <w:szCs w:val="20"/>
        </w:rPr>
        <w:t>Navodilo gospodarskim subjektom za pripravo ponudbe;</w:t>
      </w:r>
      <w:r w:rsidRPr="000E5809">
        <w:t xml:space="preserve"> </w:t>
      </w:r>
    </w:p>
    <w:p w14:paraId="3EF1D3B1" w14:textId="77777777" w:rsidR="00991B52" w:rsidRPr="000E5809" w:rsidRDefault="00152DF7" w:rsidP="00991B52">
      <w:pPr>
        <w:pStyle w:val="Odstavekseznama"/>
        <w:numPr>
          <w:ilvl w:val="0"/>
          <w:numId w:val="31"/>
        </w:numPr>
        <w:spacing w:line="240" w:lineRule="auto"/>
      </w:pPr>
      <w:r w:rsidRPr="000E5809">
        <w:t>T</w:t>
      </w:r>
      <w:r w:rsidR="000F4546" w:rsidRPr="000E5809">
        <w:t>ehnične specifikacije</w:t>
      </w:r>
      <w:r w:rsidR="00807252" w:rsidRPr="000E5809">
        <w:t>;</w:t>
      </w:r>
    </w:p>
    <w:p w14:paraId="63AE4299" w14:textId="3C8F3479" w:rsidR="00991B52" w:rsidRPr="000E5809" w:rsidRDefault="001B7BA0" w:rsidP="00991B52">
      <w:pPr>
        <w:pStyle w:val="Odstavekseznama"/>
        <w:numPr>
          <w:ilvl w:val="0"/>
          <w:numId w:val="31"/>
        </w:numPr>
        <w:spacing w:line="240" w:lineRule="auto"/>
      </w:pPr>
      <w:r w:rsidRPr="000E5809">
        <w:t>O</w:t>
      </w:r>
      <w:r w:rsidR="000F4546" w:rsidRPr="000E5809">
        <w:t xml:space="preserve">brazec </w:t>
      </w:r>
      <w:r w:rsidR="00741FFB" w:rsidRPr="000E5809">
        <w:t>»</w:t>
      </w:r>
      <w:r w:rsidR="000F4546" w:rsidRPr="000E5809">
        <w:t>Predračun</w:t>
      </w:r>
      <w:r w:rsidR="00741FFB" w:rsidRPr="000E5809">
        <w:t>«</w:t>
      </w:r>
      <w:r w:rsidR="00991B52" w:rsidRPr="000E5809">
        <w:t>;</w:t>
      </w:r>
    </w:p>
    <w:p w14:paraId="443BBC1E" w14:textId="2178AA33" w:rsidR="00991B52" w:rsidRPr="000E5809" w:rsidRDefault="00991B52" w:rsidP="00991B52">
      <w:pPr>
        <w:pStyle w:val="Odstavekseznama"/>
        <w:numPr>
          <w:ilvl w:val="0"/>
          <w:numId w:val="31"/>
        </w:numPr>
        <w:spacing w:line="240" w:lineRule="auto"/>
      </w:pPr>
      <w:r w:rsidRPr="000E5809">
        <w:t>O</w:t>
      </w:r>
      <w:r w:rsidR="000F4546" w:rsidRPr="000E5809">
        <w:t xml:space="preserve">brazec </w:t>
      </w:r>
      <w:r w:rsidR="00741FFB" w:rsidRPr="000E5809">
        <w:t>»</w:t>
      </w:r>
      <w:r w:rsidR="000F4546" w:rsidRPr="000E5809">
        <w:t>ESPD</w:t>
      </w:r>
      <w:r w:rsidR="00741FFB" w:rsidRPr="000E5809">
        <w:t>«</w:t>
      </w:r>
      <w:r w:rsidR="000F4546" w:rsidRPr="000E5809">
        <w:t xml:space="preserve"> (datoteka xml)</w:t>
      </w:r>
      <w:r w:rsidRPr="000E5809">
        <w:t>;</w:t>
      </w:r>
    </w:p>
    <w:p w14:paraId="14369CBC" w14:textId="4F7E013D" w:rsidR="00991B52" w:rsidRPr="000E5809" w:rsidRDefault="00991B52" w:rsidP="00991B52">
      <w:pPr>
        <w:pStyle w:val="Odstavekseznama"/>
        <w:numPr>
          <w:ilvl w:val="0"/>
          <w:numId w:val="31"/>
        </w:numPr>
        <w:spacing w:line="240" w:lineRule="auto"/>
      </w:pPr>
      <w:r w:rsidRPr="000E5809">
        <w:t>O</w:t>
      </w:r>
      <w:r w:rsidR="00FF4035" w:rsidRPr="000E5809">
        <w:t xml:space="preserve">brazec </w:t>
      </w:r>
      <w:r w:rsidR="00741FFB" w:rsidRPr="000E5809">
        <w:t>»</w:t>
      </w:r>
      <w:r w:rsidR="00FF4035" w:rsidRPr="000E5809">
        <w:t xml:space="preserve">Prijava </w:t>
      </w:r>
      <w:r w:rsidR="00F67C46" w:rsidRPr="000E5809">
        <w:t>kadra</w:t>
      </w:r>
      <w:r w:rsidR="00741FFB" w:rsidRPr="000E5809">
        <w:t>«</w:t>
      </w:r>
      <w:r w:rsidRPr="000E5809">
        <w:t>;</w:t>
      </w:r>
    </w:p>
    <w:p w14:paraId="4114ED7A" w14:textId="77777777" w:rsidR="00991B52" w:rsidRPr="000E5809" w:rsidRDefault="00991B52" w:rsidP="00991B52">
      <w:pPr>
        <w:pStyle w:val="Odstavekseznama"/>
        <w:numPr>
          <w:ilvl w:val="0"/>
          <w:numId w:val="31"/>
        </w:numPr>
        <w:spacing w:line="240" w:lineRule="auto"/>
      </w:pPr>
      <w:r w:rsidRPr="000E5809">
        <w:t>Vzorec</w:t>
      </w:r>
      <w:r w:rsidR="000F4546" w:rsidRPr="000E5809">
        <w:t xml:space="preserve"> pogodbe</w:t>
      </w:r>
      <w:r w:rsidRPr="000E5809">
        <w:t>;</w:t>
      </w:r>
    </w:p>
    <w:p w14:paraId="72B6100B" w14:textId="42B7B51A" w:rsidR="00860753" w:rsidRPr="000E5809" w:rsidRDefault="00991B52" w:rsidP="003F5829">
      <w:pPr>
        <w:pStyle w:val="Odstavekseznama"/>
        <w:numPr>
          <w:ilvl w:val="0"/>
          <w:numId w:val="31"/>
        </w:numPr>
        <w:spacing w:line="240" w:lineRule="auto"/>
      </w:pPr>
      <w:r w:rsidRPr="000E5809">
        <w:t>O</w:t>
      </w:r>
      <w:r w:rsidR="000F4546" w:rsidRPr="000E5809">
        <w:t xml:space="preserve">brazec </w:t>
      </w:r>
      <w:r w:rsidR="00741FFB" w:rsidRPr="000E5809">
        <w:t>»</w:t>
      </w:r>
      <w:r w:rsidR="000F4546" w:rsidRPr="000E5809">
        <w:t>Soglasje podizvajalca</w:t>
      </w:r>
      <w:r w:rsidR="00F4401F" w:rsidRPr="000E5809">
        <w:t xml:space="preserve"> za neposredna plačila</w:t>
      </w:r>
      <w:r w:rsidR="00741FFB" w:rsidRPr="000E5809">
        <w:t>«</w:t>
      </w:r>
      <w:r w:rsidRPr="000E5809">
        <w:t>;</w:t>
      </w:r>
    </w:p>
    <w:p w14:paraId="682FB6BA" w14:textId="52AB3C79" w:rsidR="00955518" w:rsidRPr="004461A1" w:rsidRDefault="000F4546" w:rsidP="00991B52">
      <w:pPr>
        <w:pStyle w:val="Odstavekseznama"/>
        <w:numPr>
          <w:ilvl w:val="0"/>
          <w:numId w:val="31"/>
        </w:numPr>
        <w:spacing w:line="240" w:lineRule="auto"/>
        <w:rPr>
          <w:rStyle w:val="Hiperpovezava"/>
          <w:color w:val="auto"/>
          <w:u w:val="none"/>
        </w:rPr>
      </w:pPr>
      <w:r w:rsidRPr="000E5809">
        <w:t xml:space="preserve">Navodila za uporabo eJN: na naslovu: </w:t>
      </w:r>
      <w:hyperlink r:id="rId15">
        <w:r w:rsidRPr="000E5809">
          <w:rPr>
            <w:rStyle w:val="Hiperpovezava"/>
          </w:rPr>
          <w:t>https://ejn.gov.si</w:t>
        </w:r>
      </w:hyperlink>
      <w:r w:rsidR="004461A1">
        <w:rPr>
          <w:rStyle w:val="Hiperpovezava"/>
        </w:rPr>
        <w:t>;</w:t>
      </w:r>
    </w:p>
    <w:p w14:paraId="26053370" w14:textId="5C5CBD4B" w:rsidR="004461A1" w:rsidRPr="000E5809" w:rsidRDefault="004461A1" w:rsidP="00991B52">
      <w:pPr>
        <w:pStyle w:val="Odstavekseznama"/>
        <w:numPr>
          <w:ilvl w:val="0"/>
          <w:numId w:val="31"/>
        </w:numPr>
        <w:spacing w:line="240" w:lineRule="auto"/>
      </w:pPr>
      <w:r w:rsidRPr="004461A1">
        <w:lastRenderedPageBreak/>
        <w:t>Metodologija IT projektnega menedžmenta</w:t>
      </w:r>
      <w:r>
        <w:t xml:space="preserve">: na naslovu: </w:t>
      </w:r>
      <w:hyperlink r:id="rId16" w:history="1">
        <w:r w:rsidRPr="00B17B5F">
          <w:rPr>
            <w:rStyle w:val="Hiperpovezava"/>
          </w:rPr>
          <w:t>https://nio.gov.si/products/metodologija%2Bit%2Bprojektnega%2Bmenedzmenta?release=1.0</w:t>
        </w:r>
      </w:hyperlink>
      <w:r>
        <w:t xml:space="preserve"> </w:t>
      </w:r>
    </w:p>
    <w:p w14:paraId="75AB0E74" w14:textId="77777777" w:rsidR="00152DF7" w:rsidRDefault="00152DF7" w:rsidP="00152DF7">
      <w:pPr>
        <w:spacing w:line="240" w:lineRule="auto"/>
      </w:pPr>
    </w:p>
    <w:p w14:paraId="7FE72974" w14:textId="77777777" w:rsidR="00C10F46" w:rsidRPr="00D54742" w:rsidRDefault="00C10F46" w:rsidP="00152DF7">
      <w:pPr>
        <w:spacing w:line="240" w:lineRule="auto"/>
      </w:pPr>
    </w:p>
    <w:p w14:paraId="7736F22E" w14:textId="4AB55504" w:rsidR="000F4546" w:rsidRPr="00D54742" w:rsidRDefault="00A41706" w:rsidP="006D294C">
      <w:pPr>
        <w:pStyle w:val="Naslov1"/>
        <w:numPr>
          <w:ilvl w:val="0"/>
          <w:numId w:val="9"/>
        </w:numPr>
        <w:spacing w:before="0" w:after="0"/>
        <w:ind w:left="0" w:firstLine="0"/>
        <w:rPr>
          <w:lang w:eastAsia="ar-SA"/>
        </w:rPr>
      </w:pPr>
      <w:bookmarkStart w:id="83" w:name="_Toc216875521"/>
      <w:bookmarkStart w:id="84" w:name="_Toc40360633"/>
      <w:bookmarkStart w:id="85" w:name="_Toc41035615"/>
      <w:bookmarkStart w:id="86" w:name="_Toc45714665"/>
      <w:bookmarkStart w:id="87" w:name="_Toc45714966"/>
      <w:bookmarkStart w:id="88" w:name="_Toc45715123"/>
      <w:bookmarkStart w:id="89" w:name="_Toc45715259"/>
      <w:bookmarkStart w:id="90" w:name="_Toc45715400"/>
      <w:r w:rsidRPr="00D54742">
        <w:rPr>
          <w:caps w:val="0"/>
          <w:lang w:eastAsia="en-US"/>
        </w:rPr>
        <w:t>UGOTAVLJANJE</w:t>
      </w:r>
      <w:r w:rsidRPr="00D54742">
        <w:rPr>
          <w:caps w:val="0"/>
        </w:rPr>
        <w:t xml:space="preserve"> </w:t>
      </w:r>
      <w:r w:rsidRPr="00D54742">
        <w:rPr>
          <w:caps w:val="0"/>
          <w:lang w:eastAsia="ar-SA"/>
        </w:rPr>
        <w:t>SPOSOBNOSTI</w:t>
      </w:r>
      <w:bookmarkEnd w:id="83"/>
      <w:r w:rsidRPr="00D54742">
        <w:rPr>
          <w:caps w:val="0"/>
          <w:lang w:eastAsia="ar-SA"/>
        </w:rPr>
        <w:t xml:space="preserve"> </w:t>
      </w:r>
      <w:bookmarkEnd w:id="84"/>
      <w:bookmarkEnd w:id="85"/>
      <w:bookmarkEnd w:id="86"/>
      <w:bookmarkEnd w:id="87"/>
      <w:bookmarkEnd w:id="88"/>
      <w:bookmarkEnd w:id="89"/>
      <w:bookmarkEnd w:id="90"/>
    </w:p>
    <w:p w14:paraId="7CF741AB" w14:textId="2E31ACA3" w:rsidR="00152DF7" w:rsidRPr="00D54742" w:rsidRDefault="00152DF7" w:rsidP="00152DF7">
      <w:pPr>
        <w:rPr>
          <w:lang w:eastAsia="ar-SA"/>
        </w:rPr>
      </w:pPr>
    </w:p>
    <w:p w14:paraId="32B087D1" w14:textId="77777777" w:rsidR="00DD5BE8" w:rsidRPr="00D54742" w:rsidRDefault="00DD5BE8" w:rsidP="006D294C">
      <w:pPr>
        <w:pStyle w:val="Naslov2"/>
        <w:numPr>
          <w:ilvl w:val="1"/>
          <w:numId w:val="9"/>
        </w:numPr>
        <w:spacing w:before="0" w:after="0"/>
        <w:ind w:hanging="720"/>
        <w:rPr>
          <w:lang w:eastAsia="sl-SI"/>
        </w:rPr>
      </w:pPr>
      <w:bookmarkStart w:id="91" w:name="_Toc31374557"/>
      <w:bookmarkStart w:id="92" w:name="_Toc33088318"/>
      <w:bookmarkStart w:id="93" w:name="_Toc45536667"/>
      <w:bookmarkStart w:id="94" w:name="_Toc45714666"/>
      <w:bookmarkStart w:id="95" w:name="_Toc45714967"/>
      <w:bookmarkStart w:id="96" w:name="_Toc45715124"/>
      <w:bookmarkStart w:id="97" w:name="_Toc45715260"/>
      <w:bookmarkStart w:id="98" w:name="_Toc45715401"/>
      <w:bookmarkStart w:id="99" w:name="_Toc216875522"/>
      <w:r w:rsidRPr="00D54742">
        <w:rPr>
          <w:lang w:eastAsia="sl-SI"/>
        </w:rPr>
        <w:t>Ugotavljanje sposobnosti za sodelovanje v postopku oddaje javnega naročila in dokazila</w:t>
      </w:r>
      <w:bookmarkEnd w:id="91"/>
      <w:bookmarkEnd w:id="92"/>
      <w:bookmarkEnd w:id="93"/>
      <w:bookmarkEnd w:id="94"/>
      <w:bookmarkEnd w:id="95"/>
      <w:bookmarkEnd w:id="96"/>
      <w:bookmarkEnd w:id="97"/>
      <w:bookmarkEnd w:id="98"/>
      <w:bookmarkEnd w:id="99"/>
    </w:p>
    <w:p w14:paraId="707E2724" w14:textId="77777777" w:rsidR="00DD5BE8" w:rsidRPr="00D54742" w:rsidRDefault="00DD5BE8" w:rsidP="00152DF7">
      <w:pPr>
        <w:rPr>
          <w:lang w:eastAsia="ar-SA"/>
        </w:rPr>
      </w:pPr>
    </w:p>
    <w:p w14:paraId="11F5C58D" w14:textId="17A21E92" w:rsidR="000F4546" w:rsidRPr="00D54742" w:rsidRDefault="000F4546" w:rsidP="00B251B0">
      <w:pPr>
        <w:spacing w:line="240" w:lineRule="auto"/>
      </w:pPr>
      <w:r w:rsidRPr="00D54742">
        <w:rPr>
          <w:szCs w:val="20"/>
        </w:rPr>
        <w:t>Ponudnik mora izpolnjevati vse pogoje</w:t>
      </w:r>
      <w:r w:rsidR="00152DF7" w:rsidRPr="00D54742">
        <w:rPr>
          <w:szCs w:val="20"/>
        </w:rPr>
        <w:t>, navedene v tej točki</w:t>
      </w:r>
      <w:r w:rsidRPr="00D54742">
        <w:rPr>
          <w:szCs w:val="20"/>
        </w:rPr>
        <w:t>.</w:t>
      </w:r>
    </w:p>
    <w:p w14:paraId="1CA868FF" w14:textId="77777777" w:rsidR="000F4546" w:rsidRPr="00D54742" w:rsidRDefault="000F4546" w:rsidP="00B251B0">
      <w:pPr>
        <w:spacing w:line="240" w:lineRule="auto"/>
        <w:rPr>
          <w:szCs w:val="20"/>
        </w:rPr>
      </w:pPr>
    </w:p>
    <w:p w14:paraId="5B74A699" w14:textId="77777777" w:rsidR="00E42A8B" w:rsidRPr="00E42A8B" w:rsidRDefault="000F4546" w:rsidP="00E42A8B">
      <w:pPr>
        <w:spacing w:line="240" w:lineRule="auto"/>
        <w:rPr>
          <w:szCs w:val="20"/>
        </w:rPr>
      </w:pPr>
      <w:r w:rsidRPr="00D54742">
        <w:rPr>
          <w:szCs w:val="20"/>
        </w:rPr>
        <w:t xml:space="preserve">Ob </w:t>
      </w:r>
      <w:r w:rsidRPr="0089710E">
        <w:rPr>
          <w:szCs w:val="20"/>
        </w:rPr>
        <w:t xml:space="preserve">predložitvi ponudbe bo naročnik namesto potrdil, ki jih izdajajo javni organi ali tretje osebe, v skladu z 79. členom ZJN-3 sprejel </w:t>
      </w:r>
      <w:r w:rsidRPr="0089710E">
        <w:rPr>
          <w:iCs/>
          <w:szCs w:val="20"/>
        </w:rPr>
        <w:t>ESPD</w:t>
      </w:r>
      <w:r w:rsidRPr="0089710E">
        <w:rPr>
          <w:szCs w:val="20"/>
        </w:rPr>
        <w:t xml:space="preserve">, ki vključuje posodobljeno lastno izjavo, kot predhodni dokaz v zvezi s točko </w:t>
      </w:r>
      <w:r w:rsidR="008467CD" w:rsidRPr="000A39E4">
        <w:rPr>
          <w:szCs w:val="20"/>
        </w:rPr>
        <w:t>9</w:t>
      </w:r>
      <w:r w:rsidRPr="000A39E4">
        <w:rPr>
          <w:szCs w:val="20"/>
        </w:rPr>
        <w:t>.</w:t>
      </w:r>
      <w:r w:rsidR="00DA043F" w:rsidRPr="000A39E4">
        <w:rPr>
          <w:szCs w:val="20"/>
        </w:rPr>
        <w:t>1.</w:t>
      </w:r>
      <w:r w:rsidR="008467CD" w:rsidRPr="000A39E4">
        <w:rPr>
          <w:szCs w:val="20"/>
        </w:rPr>
        <w:t>1</w:t>
      </w:r>
      <w:r w:rsidRPr="000A39E4">
        <w:rPr>
          <w:szCs w:val="20"/>
        </w:rPr>
        <w:t xml:space="preserve">, </w:t>
      </w:r>
      <w:r w:rsidR="008467CD" w:rsidRPr="000A39E4">
        <w:rPr>
          <w:szCs w:val="20"/>
        </w:rPr>
        <w:t>9</w:t>
      </w:r>
      <w:r w:rsidRPr="000A39E4">
        <w:rPr>
          <w:szCs w:val="20"/>
        </w:rPr>
        <w:t>.</w:t>
      </w:r>
      <w:r w:rsidR="00DA043F" w:rsidRPr="000A39E4">
        <w:rPr>
          <w:szCs w:val="20"/>
        </w:rPr>
        <w:t>1.</w:t>
      </w:r>
      <w:r w:rsidRPr="000A39E4">
        <w:rPr>
          <w:szCs w:val="20"/>
        </w:rPr>
        <w:t>2</w:t>
      </w:r>
      <w:r w:rsidR="000B28BB" w:rsidRPr="000A39E4">
        <w:rPr>
          <w:szCs w:val="20"/>
        </w:rPr>
        <w:t xml:space="preserve"> in</w:t>
      </w:r>
      <w:r w:rsidR="00BA4DD9" w:rsidRPr="000A39E4">
        <w:rPr>
          <w:szCs w:val="20"/>
        </w:rPr>
        <w:t xml:space="preserve"> </w:t>
      </w:r>
      <w:r w:rsidR="008467CD" w:rsidRPr="000A39E4">
        <w:rPr>
          <w:szCs w:val="20"/>
        </w:rPr>
        <w:t>9</w:t>
      </w:r>
      <w:r w:rsidRPr="000A39E4">
        <w:rPr>
          <w:szCs w:val="20"/>
        </w:rPr>
        <w:t>.</w:t>
      </w:r>
      <w:r w:rsidR="00DA043F" w:rsidRPr="000A39E4">
        <w:rPr>
          <w:szCs w:val="20"/>
        </w:rPr>
        <w:t>1.</w:t>
      </w:r>
      <w:r w:rsidRPr="000A39E4">
        <w:rPr>
          <w:szCs w:val="20"/>
        </w:rPr>
        <w:t>3 teh</w:t>
      </w:r>
      <w:r w:rsidRPr="0089710E">
        <w:rPr>
          <w:szCs w:val="20"/>
        </w:rPr>
        <w:t xml:space="preserve"> navodil. Naročnik bo lahko kadarkoli med postopkom ponudnike pozval, da predložijo vsa dokazila ali del dokazil v zvezi z navedbami v ESPD.</w:t>
      </w:r>
      <w:r w:rsidR="00E42A8B">
        <w:rPr>
          <w:szCs w:val="20"/>
        </w:rPr>
        <w:t xml:space="preserve"> </w:t>
      </w:r>
      <w:r w:rsidR="00E42A8B" w:rsidRPr="00E42A8B">
        <w:rPr>
          <w:szCs w:val="20"/>
        </w:rPr>
        <w:t xml:space="preserve">V primeru skupne ponudbe morajo ESPD obrazec predložiti vsi partnerji v skupini, pri čemer vsak partner izpolni svoj ESPD. Poleg svojega ESPD mora kandidat oziroma ponudnik naročniku predložiti tudi ESPD-je, ki so jih izpolnili: </w:t>
      </w:r>
    </w:p>
    <w:p w14:paraId="03D0D003" w14:textId="252821DC" w:rsidR="000F4546" w:rsidRPr="0089710E" w:rsidRDefault="00E42A8B" w:rsidP="00E10EA0">
      <w:pPr>
        <w:pStyle w:val="Odstavekseznama"/>
        <w:numPr>
          <w:ilvl w:val="0"/>
          <w:numId w:val="38"/>
        </w:numPr>
        <w:spacing w:line="240" w:lineRule="auto"/>
      </w:pPr>
      <w:r w:rsidRPr="00E42A8B">
        <w:rPr>
          <w:szCs w:val="20"/>
        </w:rPr>
        <w:t>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7CC8C09A" w14:textId="77777777" w:rsidR="000F4546" w:rsidRPr="0089710E" w:rsidRDefault="000F4546" w:rsidP="00B251B0">
      <w:pPr>
        <w:spacing w:line="240" w:lineRule="auto"/>
        <w:rPr>
          <w:szCs w:val="20"/>
        </w:rPr>
      </w:pPr>
    </w:p>
    <w:p w14:paraId="721F52A3" w14:textId="049942DF" w:rsidR="000C719E" w:rsidRDefault="000C719E" w:rsidP="00B251B0">
      <w:pPr>
        <w:spacing w:line="240" w:lineRule="auto"/>
        <w:rPr>
          <w:szCs w:val="20"/>
        </w:rPr>
      </w:pPr>
      <w:r w:rsidRPr="000C719E">
        <w:rPr>
          <w:szCs w:val="20"/>
        </w:rPr>
        <w:t>Če je to potrebno, da se zagotovi pravilna izvedba postopka javnega naročanja, lahko naročnik ponudnike in kandidate kadar koli med postopkom pozove, da predložijo vsa dokazila ali del dokazil v zvezi z navedbami v ESPD.</w:t>
      </w:r>
    </w:p>
    <w:p w14:paraId="3D0BCA4B" w14:textId="77777777" w:rsidR="000C719E" w:rsidRDefault="000C719E" w:rsidP="00B251B0">
      <w:pPr>
        <w:spacing w:line="240" w:lineRule="auto"/>
        <w:rPr>
          <w:szCs w:val="20"/>
        </w:rPr>
      </w:pPr>
    </w:p>
    <w:p w14:paraId="41F4411A" w14:textId="554AF204" w:rsidR="000F4546" w:rsidRPr="00D54742" w:rsidRDefault="00FF2F0D" w:rsidP="00B251B0">
      <w:pPr>
        <w:spacing w:line="240" w:lineRule="auto"/>
        <w:rPr>
          <w:szCs w:val="20"/>
        </w:rPr>
      </w:pPr>
      <w:r w:rsidRPr="0089710E">
        <w:rPr>
          <w:szCs w:val="20"/>
        </w:rPr>
        <w:t xml:space="preserve">Naročnik bo lahko pred oddajo javnega naročila od ponudnika, kateremu se je odločil oddati predmetno naročilo, zahteval, da predloži najnovejša dokazila (potrdila, izjave) kot dokaz neobstoja razlogov za izključitev </w:t>
      </w:r>
      <w:r w:rsidRPr="00FD59C6">
        <w:rPr>
          <w:szCs w:val="20"/>
        </w:rPr>
        <w:t>iz točke 9.1.1 teh navodil ter kot dokaz izpolnjevanja tehnične in kadrovske sposobnosti iz točke 9.1.2 in 9.1.3 teh navodil.</w:t>
      </w:r>
      <w:r w:rsidRPr="00D54742">
        <w:rPr>
          <w:szCs w:val="20"/>
        </w:rPr>
        <w:t xml:space="preserve"> Naročnik si pridržuje pravico do vpogleda v originalne dokumente in do preveritve verodostojnosti predloženih dokazil pri podpisniku le teh.</w:t>
      </w:r>
    </w:p>
    <w:p w14:paraId="76892AB3" w14:textId="77777777" w:rsidR="00FF2F0D" w:rsidRPr="00D54742" w:rsidRDefault="00FF2F0D" w:rsidP="00B251B0">
      <w:pPr>
        <w:spacing w:line="240" w:lineRule="auto"/>
        <w:rPr>
          <w:szCs w:val="20"/>
        </w:rPr>
      </w:pPr>
    </w:p>
    <w:p w14:paraId="314311B0" w14:textId="18FC4BDF" w:rsidR="000C719E" w:rsidRPr="000C719E" w:rsidRDefault="008467CD" w:rsidP="000C719E">
      <w:pPr>
        <w:spacing w:line="240" w:lineRule="auto"/>
        <w:rPr>
          <w:szCs w:val="20"/>
        </w:rPr>
      </w:pPr>
      <w:r w:rsidRPr="00D54742">
        <w:rPr>
          <w:szCs w:val="20"/>
        </w:rPr>
        <w:t>Če</w:t>
      </w:r>
      <w:r w:rsidR="000F4546" w:rsidRPr="00D54742">
        <w:rPr>
          <w:szCs w:val="20"/>
        </w:rPr>
        <w:t xml:space="preserve"> ponudnik ne more pridobiti in predložiti zahtevanih dokumentov, ker država</w:t>
      </w:r>
      <w:r w:rsidRPr="00D54742">
        <w:rPr>
          <w:szCs w:val="20"/>
        </w:rPr>
        <w:t>,</w:t>
      </w:r>
      <w:r w:rsidR="000F4546" w:rsidRPr="00D54742">
        <w:rPr>
          <w:szCs w:val="20"/>
        </w:rPr>
        <w:t xml:space="preserve">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0C719E">
        <w:rPr>
          <w:szCs w:val="20"/>
        </w:rPr>
        <w:t xml:space="preserve"> </w:t>
      </w:r>
      <w:r w:rsidR="000C719E" w:rsidRPr="000C719E">
        <w:rPr>
          <w:szCs w:val="20"/>
        </w:rPr>
        <w:t>Naročnik lahko pozove gospodarske subjekte, da dopolnijo ali pojasnijo potrdila predložena v zvezi s točkami 9.1.1., 9.1.2 in 9.1.</w:t>
      </w:r>
      <w:r w:rsidR="000C719E">
        <w:rPr>
          <w:szCs w:val="20"/>
        </w:rPr>
        <w:t>3</w:t>
      </w:r>
      <w:r w:rsidR="000C719E" w:rsidRPr="000C719E">
        <w:rPr>
          <w:szCs w:val="20"/>
        </w:rPr>
        <w:t xml:space="preserve"> teh navodil.</w:t>
      </w:r>
    </w:p>
    <w:p w14:paraId="0A593687" w14:textId="77777777" w:rsidR="000F4546" w:rsidRPr="00D54742" w:rsidRDefault="000F4546" w:rsidP="00B251B0">
      <w:pPr>
        <w:spacing w:line="240" w:lineRule="auto"/>
        <w:rPr>
          <w:szCs w:val="20"/>
        </w:rPr>
      </w:pPr>
    </w:p>
    <w:p w14:paraId="1B8D992F" w14:textId="77777777" w:rsidR="000F4546" w:rsidRPr="00D54742" w:rsidRDefault="000F4546" w:rsidP="00B251B0">
      <w:pPr>
        <w:spacing w:line="240" w:lineRule="auto"/>
      </w:pPr>
      <w:r w:rsidRPr="00D5474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387807B" w14:textId="77777777" w:rsidR="00FC44D3" w:rsidRPr="00D54742" w:rsidRDefault="00FC44D3" w:rsidP="00B251B0">
      <w:pPr>
        <w:spacing w:line="240" w:lineRule="auto"/>
      </w:pPr>
    </w:p>
    <w:p w14:paraId="356CF9D3" w14:textId="08E90EF6" w:rsidR="000F4546" w:rsidRPr="0007085D" w:rsidRDefault="000F4546" w:rsidP="00B251B0">
      <w:pPr>
        <w:spacing w:line="240" w:lineRule="auto"/>
        <w:rPr>
          <w:szCs w:val="20"/>
        </w:rPr>
      </w:pPr>
      <w:r w:rsidRPr="0007085D">
        <w:rPr>
          <w:szCs w:val="20"/>
        </w:rPr>
        <w:t xml:space="preserve">Za skupne ponudbe, ponudbe s podizvajalci ter uporabo zmogljivosti drugih subjektov, je treba upoštevati še točke </w:t>
      </w:r>
      <w:r w:rsidR="000B28BB" w:rsidRPr="009F231E">
        <w:rPr>
          <w:szCs w:val="20"/>
        </w:rPr>
        <w:t>1</w:t>
      </w:r>
      <w:r w:rsidR="009F231E" w:rsidRPr="009F231E">
        <w:rPr>
          <w:szCs w:val="20"/>
        </w:rPr>
        <w:t>1</w:t>
      </w:r>
      <w:r w:rsidR="000B28BB" w:rsidRPr="009F231E">
        <w:rPr>
          <w:szCs w:val="20"/>
        </w:rPr>
        <w:t>.</w:t>
      </w:r>
      <w:r w:rsidR="00E92C42" w:rsidRPr="009F231E">
        <w:rPr>
          <w:szCs w:val="20"/>
        </w:rPr>
        <w:t>3</w:t>
      </w:r>
      <w:r w:rsidR="000B28BB" w:rsidRPr="009F231E">
        <w:rPr>
          <w:szCs w:val="20"/>
        </w:rPr>
        <w:t>.1</w:t>
      </w:r>
      <w:r w:rsidRPr="009F231E">
        <w:rPr>
          <w:szCs w:val="20"/>
        </w:rPr>
        <w:t xml:space="preserve"> (Skupna ponudba), </w:t>
      </w:r>
      <w:r w:rsidR="000B28BB" w:rsidRPr="009F231E">
        <w:rPr>
          <w:szCs w:val="20"/>
        </w:rPr>
        <w:t>1</w:t>
      </w:r>
      <w:r w:rsidR="009F231E" w:rsidRPr="009F231E">
        <w:rPr>
          <w:szCs w:val="20"/>
        </w:rPr>
        <w:t>1</w:t>
      </w:r>
      <w:r w:rsidR="000B28BB" w:rsidRPr="009F231E">
        <w:rPr>
          <w:szCs w:val="20"/>
        </w:rPr>
        <w:t>.</w:t>
      </w:r>
      <w:r w:rsidR="00E92C42" w:rsidRPr="009F231E">
        <w:rPr>
          <w:szCs w:val="20"/>
        </w:rPr>
        <w:t>3</w:t>
      </w:r>
      <w:r w:rsidRPr="009F231E">
        <w:rPr>
          <w:szCs w:val="20"/>
        </w:rPr>
        <w:t xml:space="preserve">.2 (Ponudba s podizvajalci) ter </w:t>
      </w:r>
      <w:r w:rsidR="000B28BB" w:rsidRPr="009F231E">
        <w:rPr>
          <w:szCs w:val="20"/>
        </w:rPr>
        <w:t>1</w:t>
      </w:r>
      <w:r w:rsidR="009F231E" w:rsidRPr="009F231E">
        <w:rPr>
          <w:szCs w:val="20"/>
        </w:rPr>
        <w:t>1</w:t>
      </w:r>
      <w:r w:rsidR="000B28BB" w:rsidRPr="009F231E">
        <w:rPr>
          <w:szCs w:val="20"/>
        </w:rPr>
        <w:t>.</w:t>
      </w:r>
      <w:r w:rsidR="00E92C42" w:rsidRPr="009F231E">
        <w:rPr>
          <w:szCs w:val="20"/>
        </w:rPr>
        <w:t>3</w:t>
      </w:r>
      <w:r w:rsidRPr="009F231E">
        <w:rPr>
          <w:szCs w:val="20"/>
        </w:rPr>
        <w:t>.3 (Uporaba zmogljivosti drugih subjektov) teh navodil.</w:t>
      </w:r>
    </w:p>
    <w:p w14:paraId="217A75E1" w14:textId="77777777" w:rsidR="00C8410C" w:rsidRDefault="00C8410C" w:rsidP="00B251B0">
      <w:pPr>
        <w:spacing w:line="240" w:lineRule="auto"/>
      </w:pPr>
    </w:p>
    <w:p w14:paraId="50F08E4C" w14:textId="77777777" w:rsidR="00E10EA0" w:rsidRPr="0007085D" w:rsidRDefault="00E10EA0" w:rsidP="00B251B0">
      <w:pPr>
        <w:spacing w:line="240" w:lineRule="auto"/>
      </w:pPr>
    </w:p>
    <w:p w14:paraId="30B8D477" w14:textId="3F820F31" w:rsidR="000F4546" w:rsidRPr="0007085D" w:rsidRDefault="008467CD" w:rsidP="006D294C">
      <w:pPr>
        <w:pStyle w:val="Naslov3"/>
        <w:keepLines w:val="0"/>
        <w:numPr>
          <w:ilvl w:val="2"/>
          <w:numId w:val="9"/>
        </w:numPr>
        <w:tabs>
          <w:tab w:val="clear" w:pos="426"/>
        </w:tabs>
        <w:spacing w:before="0" w:after="0"/>
        <w:ind w:left="709" w:hanging="709"/>
      </w:pPr>
      <w:bookmarkStart w:id="100" w:name="_Toc40360634"/>
      <w:bookmarkStart w:id="101" w:name="_Toc41035616"/>
      <w:bookmarkStart w:id="102" w:name="_Toc45714667"/>
      <w:bookmarkStart w:id="103" w:name="_Toc45714968"/>
      <w:bookmarkStart w:id="104" w:name="_Toc45715125"/>
      <w:bookmarkStart w:id="105" w:name="_Toc45715261"/>
      <w:bookmarkStart w:id="106" w:name="_Toc45715402"/>
      <w:bookmarkStart w:id="107" w:name="_Toc216875523"/>
      <w:r w:rsidRPr="0007085D">
        <w:t>R</w:t>
      </w:r>
      <w:r w:rsidR="000F4546" w:rsidRPr="0007085D">
        <w:t>azlog</w:t>
      </w:r>
      <w:r w:rsidRPr="0007085D">
        <w:t>i</w:t>
      </w:r>
      <w:r w:rsidR="000F4546" w:rsidRPr="0007085D">
        <w:t xml:space="preserve"> za izključitev</w:t>
      </w:r>
      <w:bookmarkEnd w:id="100"/>
      <w:bookmarkEnd w:id="101"/>
      <w:bookmarkEnd w:id="102"/>
      <w:bookmarkEnd w:id="103"/>
      <w:bookmarkEnd w:id="104"/>
      <w:bookmarkEnd w:id="105"/>
      <w:bookmarkEnd w:id="106"/>
      <w:bookmarkEnd w:id="107"/>
    </w:p>
    <w:p w14:paraId="7B8DB2F3" w14:textId="77777777" w:rsidR="008467CD" w:rsidRPr="00D54742" w:rsidRDefault="008467CD" w:rsidP="008467CD">
      <w:pPr>
        <w:rPr>
          <w:lang w:eastAsia="sl-SI"/>
        </w:rPr>
      </w:pPr>
    </w:p>
    <w:p w14:paraId="3DBBB7A4" w14:textId="4DA0A714" w:rsidR="000F4546" w:rsidRPr="00D54742" w:rsidRDefault="004F10A6" w:rsidP="00B251B0">
      <w:pPr>
        <w:spacing w:line="240" w:lineRule="auto"/>
      </w:pPr>
      <w:r w:rsidRPr="004F10A6">
        <w:t>Naročnik bo iz postopka izključil gospodarski subjekt, če ugotovi obstoj v nadaljevanju navedenih izključitvenih razlogov:</w:t>
      </w:r>
    </w:p>
    <w:p w14:paraId="6580E352" w14:textId="77777777" w:rsidR="000F4546" w:rsidRPr="00D54742" w:rsidRDefault="000F4546" w:rsidP="00B251B0">
      <w:pPr>
        <w:spacing w:line="240" w:lineRule="auto"/>
      </w:pPr>
    </w:p>
    <w:p w14:paraId="3BFCC80F" w14:textId="77777777" w:rsidR="00C10F46" w:rsidRPr="00DA3CCA" w:rsidRDefault="00C10F46" w:rsidP="00C10F46">
      <w:pPr>
        <w:pStyle w:val="Odstavekseznama"/>
        <w:numPr>
          <w:ilvl w:val="0"/>
          <w:numId w:val="22"/>
        </w:numPr>
        <w:suppressAutoHyphens w:val="0"/>
        <w:spacing w:line="240" w:lineRule="auto"/>
      </w:pPr>
      <w:bookmarkStart w:id="108" w:name="_Hlk525652994"/>
      <w:r w:rsidRPr="002E1254">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w:t>
      </w:r>
      <w:r w:rsidRPr="002E1254">
        <w:lastRenderedPageBreak/>
        <w:t xml:space="preserve">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w:t>
      </w:r>
      <w:r w:rsidRPr="00DA3CCA">
        <w:t>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108"/>
    <w:p w14:paraId="6B93BEF7" w14:textId="77777777" w:rsidR="00C10F46" w:rsidRPr="00DA3CCA" w:rsidRDefault="00C10F46" w:rsidP="00C10F46">
      <w:pPr>
        <w:rPr>
          <w:rFonts w:eastAsia="Times New Roman"/>
          <w:szCs w:val="20"/>
          <w:lang w:eastAsia="sl-SI"/>
        </w:rPr>
      </w:pPr>
    </w:p>
    <w:p w14:paraId="1E11E991" w14:textId="77777777" w:rsidR="00C10F46" w:rsidRPr="00DA3CCA" w:rsidRDefault="00C10F46" w:rsidP="00C10F46">
      <w:pPr>
        <w:ind w:firstLine="510"/>
        <w:rPr>
          <w:rFonts w:eastAsia="Times New Roman"/>
          <w:bCs/>
          <w:szCs w:val="20"/>
          <w:lang w:eastAsia="sl-SI"/>
        </w:rPr>
      </w:pPr>
      <w:r w:rsidRPr="00DA3CCA">
        <w:rPr>
          <w:rFonts w:eastAsia="Times New Roman"/>
          <w:b/>
          <w:szCs w:val="20"/>
          <w:lang w:eastAsia="sl-SI"/>
        </w:rPr>
        <w:t>DOKAZILA</w:t>
      </w:r>
      <w:r w:rsidRPr="00DA3CCA">
        <w:rPr>
          <w:rFonts w:eastAsia="Times New Roman"/>
          <w:bCs/>
          <w:szCs w:val="20"/>
          <w:lang w:eastAsia="sl-SI"/>
        </w:rPr>
        <w:t>:</w:t>
      </w:r>
    </w:p>
    <w:p w14:paraId="303A1F71" w14:textId="73D453AF" w:rsidR="00C10F46" w:rsidRPr="00DA3CCA" w:rsidRDefault="00DC2EB9" w:rsidP="00C10F46">
      <w:pPr>
        <w:autoSpaceDE w:val="0"/>
        <w:autoSpaceDN w:val="0"/>
        <w:adjustRightInd w:val="0"/>
        <w:ind w:left="510"/>
        <w:rPr>
          <w:szCs w:val="20"/>
          <w:lang w:eastAsia="sl-SI"/>
        </w:rPr>
      </w:pPr>
      <w:r>
        <w:rPr>
          <w:rFonts w:eastAsia="Times New Roman"/>
          <w:b/>
          <w:szCs w:val="20"/>
          <w:lang w:eastAsia="sl-SI"/>
        </w:rPr>
        <w:t>i</w:t>
      </w:r>
      <w:r w:rsidRPr="0094026E">
        <w:rPr>
          <w:rFonts w:eastAsia="Times New Roman"/>
          <w:b/>
          <w:szCs w:val="20"/>
          <w:lang w:eastAsia="sl-SI"/>
        </w:rPr>
        <w:t>zpolnjen obrazec »</w:t>
      </w:r>
      <w:r w:rsidRPr="00DC2EB9">
        <w:rPr>
          <w:rFonts w:eastAsia="Times New Roman"/>
          <w:b/>
          <w:szCs w:val="20"/>
          <w:lang w:eastAsia="sl-SI"/>
        </w:rPr>
        <w:t>ESPD</w:t>
      </w:r>
      <w:r w:rsidRPr="0094026E">
        <w:rPr>
          <w:rFonts w:eastAsia="Times New Roman"/>
          <w:b/>
          <w:szCs w:val="20"/>
          <w:lang w:eastAsia="sl-SI"/>
        </w:rPr>
        <w:t>«</w:t>
      </w:r>
      <w:r>
        <w:rPr>
          <w:rFonts w:eastAsia="Times New Roman"/>
          <w:b/>
          <w:szCs w:val="20"/>
          <w:lang w:eastAsia="sl-SI"/>
        </w:rPr>
        <w:t xml:space="preserve"> </w:t>
      </w:r>
      <w:r w:rsidR="00C10F46" w:rsidRPr="00DA3CCA">
        <w:rPr>
          <w:szCs w:val="20"/>
          <w:lang w:eastAsia="sl-SI"/>
        </w:rPr>
        <w:t xml:space="preserve">v </w:t>
      </w:r>
      <w:r w:rsidR="00C10F46" w:rsidRPr="00DA3CCA">
        <w:rPr>
          <w:i/>
          <w:iCs/>
          <w:szCs w:val="20"/>
          <w:lang w:eastAsia="sl-SI"/>
        </w:rPr>
        <w:t xml:space="preserve">delu III: Razlogi za izključitev, A: Razlogi, povezani s kazenskimi obsodbami </w:t>
      </w:r>
      <w:r w:rsidR="00C10F46" w:rsidRPr="00DA3CCA">
        <w:rPr>
          <w:szCs w:val="20"/>
          <w:lang w:eastAsia="sl-SI"/>
        </w:rPr>
        <w:t>za vse gospodarske subjekte v ponudbi. Če je vaš odgovor v tem primeru DA, v navedena polja vpišete podatke, ki jih od vas zahteva ESPD. V primeru, da uveljavljate popravni mehanizem, z odgovorom DA na vprašanje »</w:t>
      </w:r>
      <w:r w:rsidR="00C10F46" w:rsidRPr="00DA3CCA">
        <w:rPr>
          <w:i/>
          <w:iCs/>
          <w:szCs w:val="20"/>
          <w:lang w:eastAsia="sl-SI"/>
        </w:rPr>
        <w:t xml:space="preserve">Ste sprejeli ukrepe, s katerimi ste dokazali svojo zanesljivost ("samočiščenje")?« </w:t>
      </w:r>
      <w:r w:rsidR="00C10F46" w:rsidRPr="00DA3CCA">
        <w:rPr>
          <w:szCs w:val="20"/>
          <w:lang w:eastAsia="sl-SI"/>
        </w:rPr>
        <w:t>v polje »</w:t>
      </w:r>
      <w:r w:rsidR="00C10F46" w:rsidRPr="00DA3CCA">
        <w:rPr>
          <w:i/>
          <w:iCs/>
          <w:szCs w:val="20"/>
          <w:lang w:eastAsia="sl-SI"/>
        </w:rPr>
        <w:t>Prosimo opišite jih</w:t>
      </w:r>
      <w:r w:rsidR="00C10F46" w:rsidRPr="00DA3CCA">
        <w:rPr>
          <w:szCs w:val="20"/>
          <w:lang w:eastAsia="sl-SI"/>
        </w:rPr>
        <w:t>« napišete kršitve in ukrepe, s katerimi lahko dokažete svojo zanesljivost kljub obstoju razlogov za izključitev,</w:t>
      </w:r>
    </w:p>
    <w:p w14:paraId="40D4FBA1" w14:textId="77777777" w:rsidR="00C10F46" w:rsidRPr="002E1254" w:rsidRDefault="00C10F46" w:rsidP="00C10F46">
      <w:pPr>
        <w:ind w:firstLine="510"/>
        <w:rPr>
          <w:rFonts w:eastAsia="Times New Roman"/>
          <w:bCs/>
          <w:szCs w:val="20"/>
          <w:lang w:eastAsia="sl-SI"/>
        </w:rPr>
      </w:pPr>
      <w:r w:rsidRPr="00DA3CCA">
        <w:rPr>
          <w:rFonts w:eastAsia="Times New Roman"/>
          <w:bCs/>
          <w:szCs w:val="20"/>
          <w:lang w:eastAsia="sl-SI"/>
        </w:rPr>
        <w:t>in</w:t>
      </w:r>
    </w:p>
    <w:p w14:paraId="45C63790" w14:textId="5541E00D" w:rsidR="00C10F46" w:rsidRPr="002E1254" w:rsidRDefault="00DC2EB9" w:rsidP="00837D56">
      <w:pPr>
        <w:ind w:left="510"/>
        <w:rPr>
          <w:rFonts w:eastAsia="Times New Roman"/>
          <w:bCs/>
          <w:szCs w:val="20"/>
          <w:lang w:eastAsia="sl-SI"/>
        </w:rPr>
      </w:pPr>
      <w:r>
        <w:rPr>
          <w:rFonts w:eastAsia="Times New Roman"/>
          <w:b/>
          <w:szCs w:val="20"/>
          <w:lang w:eastAsia="sl-SI"/>
        </w:rPr>
        <w:t>i</w:t>
      </w:r>
      <w:r w:rsidRPr="0094026E">
        <w:rPr>
          <w:rFonts w:eastAsia="Times New Roman"/>
          <w:b/>
          <w:szCs w:val="20"/>
          <w:lang w:eastAsia="sl-SI"/>
        </w:rPr>
        <w:t>zpolnjen obrazec »</w:t>
      </w:r>
      <w:r w:rsidRPr="00DC2EB9">
        <w:rPr>
          <w:rFonts w:eastAsia="Times New Roman"/>
          <w:b/>
          <w:szCs w:val="20"/>
          <w:lang w:eastAsia="sl-SI"/>
        </w:rPr>
        <w:t>ESPD</w:t>
      </w:r>
      <w:r w:rsidRPr="0094026E">
        <w:rPr>
          <w:rFonts w:eastAsia="Times New Roman"/>
          <w:b/>
          <w:szCs w:val="20"/>
          <w:lang w:eastAsia="sl-SI"/>
        </w:rPr>
        <w:t>«</w:t>
      </w:r>
      <w:r>
        <w:rPr>
          <w:rFonts w:eastAsia="Times New Roman"/>
          <w:b/>
          <w:szCs w:val="20"/>
          <w:lang w:eastAsia="sl-SI"/>
        </w:rPr>
        <w:t xml:space="preserve"> </w:t>
      </w:r>
      <w:r w:rsidR="00C10F46" w:rsidRPr="002E1254">
        <w:rPr>
          <w:rFonts w:eastAsia="Times New Roman"/>
          <w:bCs/>
          <w:szCs w:val="20"/>
          <w:lang w:eastAsia="sl-SI"/>
        </w:rPr>
        <w:t xml:space="preserve">v </w:t>
      </w:r>
      <w:r w:rsidR="00C10F46" w:rsidRPr="002E1254">
        <w:rPr>
          <w:rFonts w:eastAsia="Times New Roman"/>
          <w:bCs/>
          <w:i/>
          <w:iCs/>
          <w:szCs w:val="20"/>
          <w:lang w:eastAsia="sl-SI"/>
        </w:rPr>
        <w:t>delu III: Razlogi za izključitev, D: Nacionalni razlogi za izključitev</w:t>
      </w:r>
      <w:r w:rsidR="00C10F46" w:rsidRPr="002E1254">
        <w:rPr>
          <w:rFonts w:eastAsia="Times New Roman"/>
          <w:bCs/>
          <w:szCs w:val="20"/>
          <w:lang w:eastAsia="sl-SI"/>
        </w:rPr>
        <w:t xml:space="preserve"> za izključitveni</w:t>
      </w:r>
    </w:p>
    <w:p w14:paraId="604E749D" w14:textId="77777777" w:rsidR="00C10F46" w:rsidRPr="002E1254" w:rsidRDefault="00C10F46" w:rsidP="00C10F46">
      <w:pPr>
        <w:ind w:left="510"/>
        <w:rPr>
          <w:rFonts w:eastAsia="Times New Roman"/>
          <w:bCs/>
          <w:szCs w:val="20"/>
          <w:lang w:eastAsia="sl-SI"/>
        </w:rPr>
      </w:pPr>
      <w:r w:rsidRPr="002E1254">
        <w:rPr>
          <w:rFonts w:eastAsia="Times New Roman"/>
          <w:bCs/>
          <w:szCs w:val="20"/>
          <w:lang w:eastAsia="sl-SI"/>
        </w:rPr>
        <w:t>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3CDC9B0E" w14:textId="77777777" w:rsidR="00C10F46" w:rsidRPr="00DA3CCA" w:rsidRDefault="00C10F46" w:rsidP="00C10F46">
      <w:pPr>
        <w:ind w:firstLine="510"/>
        <w:rPr>
          <w:rFonts w:eastAsia="Times New Roman"/>
          <w:bCs/>
          <w:szCs w:val="20"/>
          <w:lang w:eastAsia="sl-SI"/>
        </w:rPr>
      </w:pPr>
      <w:r w:rsidRPr="00DA3CCA">
        <w:rPr>
          <w:rFonts w:eastAsia="Times New Roman"/>
          <w:bCs/>
          <w:szCs w:val="20"/>
          <w:lang w:eastAsia="sl-SI"/>
        </w:rPr>
        <w:t>in</w:t>
      </w:r>
    </w:p>
    <w:p w14:paraId="719CB062" w14:textId="698F37AD" w:rsidR="00C10F46" w:rsidRPr="00DA3CCA" w:rsidRDefault="00DC2EB9" w:rsidP="00C10F46">
      <w:pPr>
        <w:ind w:left="510"/>
        <w:rPr>
          <w:lang w:eastAsia="sl-SI"/>
        </w:rPr>
      </w:pPr>
      <w:r>
        <w:rPr>
          <w:rFonts w:eastAsia="Times New Roman"/>
          <w:b/>
          <w:szCs w:val="20"/>
          <w:lang w:eastAsia="sl-SI"/>
        </w:rPr>
        <w:t>i</w:t>
      </w:r>
      <w:r w:rsidRPr="0094026E">
        <w:rPr>
          <w:rFonts w:eastAsia="Times New Roman"/>
          <w:b/>
          <w:szCs w:val="20"/>
          <w:lang w:eastAsia="sl-SI"/>
        </w:rPr>
        <w:t>zpolnjen obrazec »</w:t>
      </w:r>
      <w:r w:rsidRPr="00DC2EB9">
        <w:rPr>
          <w:rFonts w:eastAsia="Times New Roman"/>
          <w:b/>
          <w:szCs w:val="20"/>
          <w:lang w:eastAsia="sl-SI"/>
        </w:rPr>
        <w:t>ESPD</w:t>
      </w:r>
      <w:r w:rsidRPr="0094026E">
        <w:rPr>
          <w:rFonts w:eastAsia="Times New Roman"/>
          <w:b/>
          <w:szCs w:val="20"/>
          <w:lang w:eastAsia="sl-SI"/>
        </w:rPr>
        <w:t>«</w:t>
      </w:r>
      <w:r>
        <w:rPr>
          <w:rFonts w:eastAsia="Times New Roman"/>
          <w:b/>
          <w:szCs w:val="20"/>
          <w:lang w:eastAsia="sl-SI"/>
        </w:rPr>
        <w:t xml:space="preserve"> </w:t>
      </w:r>
      <w:r w:rsidR="0056441A">
        <w:rPr>
          <w:bCs/>
          <w:szCs w:val="20"/>
        </w:rPr>
        <w:t xml:space="preserve">v </w:t>
      </w:r>
      <w:r w:rsidR="0056441A">
        <w:rPr>
          <w:bCs/>
          <w:i/>
          <w:iCs/>
          <w:szCs w:val="20"/>
        </w:rPr>
        <w:t>delu II: Informacije v povezavi z gospodarskim subjektom, B: Informacije o predstavnikih gospodarskega subjekta</w:t>
      </w:r>
      <w:r w:rsidR="0056441A">
        <w:rPr>
          <w:bCs/>
          <w:szCs w:val="20"/>
        </w:rPr>
        <w:t>, kamor navedete vse zakonite zastopnike in v polje »</w:t>
      </w:r>
      <w:r w:rsidR="0056441A">
        <w:rPr>
          <w:bCs/>
          <w:i/>
          <w:iCs/>
          <w:szCs w:val="20"/>
        </w:rPr>
        <w:t>Po potrebi navedite dodatne informacije o predstavništvu (njegove oblike, namen, EMŠO…)</w:t>
      </w:r>
      <w:r w:rsidR="0056441A">
        <w:rPr>
          <w:bCs/>
          <w:szCs w:val="20"/>
        </w:rPr>
        <w:t xml:space="preserve">« je zaželeno, da navedete </w:t>
      </w:r>
      <w:r w:rsidR="0056441A">
        <w:rPr>
          <w:b/>
          <w:szCs w:val="20"/>
        </w:rPr>
        <w:t>njihov EMŠO in vsa njihova državljanstva</w:t>
      </w:r>
      <w:r w:rsidR="0056441A">
        <w:rPr>
          <w:bCs/>
          <w:szCs w:val="20"/>
        </w:rPr>
        <w:t xml:space="preserve"> za namen pridobitve podatkov iz kazenske evidence. S klikom na znak &lt;+&gt; lahko dodate nov sklop polj za vnos več zakonitih zastopnikov</w:t>
      </w:r>
      <w:r w:rsidR="00C10F46" w:rsidRPr="00DA3CCA">
        <w:rPr>
          <w:lang w:eastAsia="sl-SI"/>
        </w:rPr>
        <w:t>.</w:t>
      </w:r>
    </w:p>
    <w:p w14:paraId="23279012" w14:textId="77777777" w:rsidR="00C10F46" w:rsidRPr="00DA3CCA" w:rsidRDefault="00C10F46" w:rsidP="00C10F46">
      <w:pPr>
        <w:ind w:left="510"/>
        <w:rPr>
          <w:lang w:eastAsia="sl-SI"/>
        </w:rPr>
      </w:pPr>
    </w:p>
    <w:p w14:paraId="3FCECEBE" w14:textId="2635E9FD" w:rsidR="00C10F46" w:rsidRPr="002E1254" w:rsidRDefault="00C10F46" w:rsidP="00C10F46">
      <w:pPr>
        <w:ind w:left="510"/>
      </w:pPr>
      <w:r w:rsidRPr="00DA3CCA">
        <w:rPr>
          <w:rFonts w:eastAsia="Times New Roman"/>
          <w:bCs/>
          <w:szCs w:val="20"/>
          <w:lang w:eastAsia="sl-SI"/>
        </w:rPr>
        <w:t>Ponudnik lahko potrdila iz kazenske evidence priloži tudi sam. Tako predložena potrdila morajo odražati zadnje stanje, v nobenem primeru pa ne smejo biti starejša od 4 mesecev</w:t>
      </w:r>
      <w:r w:rsidRPr="002E1254">
        <w:rPr>
          <w:rFonts w:eastAsia="Times New Roman"/>
          <w:bCs/>
          <w:szCs w:val="20"/>
          <w:lang w:eastAsia="sl-SI"/>
        </w:rPr>
        <w:t>.</w:t>
      </w:r>
    </w:p>
    <w:p w14:paraId="7BDE1E72" w14:textId="77777777" w:rsidR="00C10F46" w:rsidRPr="002E1254" w:rsidRDefault="00C10F46" w:rsidP="00C10F46">
      <w:pPr>
        <w:ind w:left="510"/>
        <w:rPr>
          <w:rFonts w:eastAsia="Times New Roman"/>
          <w:bCs/>
          <w:szCs w:val="20"/>
          <w:lang w:eastAsia="sl-SI"/>
        </w:rPr>
      </w:pPr>
    </w:p>
    <w:p w14:paraId="1342E9F0" w14:textId="0FA27250" w:rsidR="00C10F46" w:rsidRDefault="00502EA3" w:rsidP="00C10F46">
      <w:pPr>
        <w:ind w:left="510"/>
        <w:rPr>
          <w:rFonts w:eastAsia="Times New Roman"/>
          <w:bCs/>
          <w:szCs w:val="20"/>
          <w:lang w:eastAsia="sl-SI"/>
        </w:rPr>
      </w:pPr>
      <w:r>
        <w:rPr>
          <w:rFonts w:eastAsia="Times New Roman"/>
          <w:bCs/>
          <w:szCs w:val="20"/>
          <w:lang w:eastAsia="sl-SI"/>
        </w:rPr>
        <w:t xml:space="preserve">V kolikor </w:t>
      </w:r>
      <w:r w:rsidR="00C10F46" w:rsidRPr="002E1254">
        <w:rPr>
          <w:rFonts w:eastAsia="Times New Roman"/>
          <w:bCs/>
          <w:szCs w:val="20"/>
          <w:lang w:eastAsia="sl-SI"/>
        </w:rPr>
        <w:t xml:space="preserve">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w:t>
      </w:r>
      <w:r w:rsidR="00C10F46" w:rsidRPr="00CD6106">
        <w:rPr>
          <w:rFonts w:eastAsia="Times New Roman"/>
          <w:bCs/>
          <w:szCs w:val="20"/>
          <w:lang w:eastAsia="sl-SI"/>
        </w:rPr>
        <w:t>podtočki 2 in 4</w:t>
      </w:r>
      <w:r w:rsidR="00F84AB1">
        <w:rPr>
          <w:rFonts w:eastAsia="Times New Roman"/>
          <w:bCs/>
          <w:szCs w:val="20"/>
          <w:lang w:eastAsia="sl-SI"/>
        </w:rPr>
        <w:t xml:space="preserve"> poglavja 9.1.1</w:t>
      </w:r>
      <w:r w:rsidR="00C10F46" w:rsidRPr="002E1254">
        <w:rPr>
          <w:rFonts w:eastAsia="Times New Roman"/>
          <w:bCs/>
          <w:szCs w:val="20"/>
          <w:lang w:eastAsia="sl-SI"/>
        </w:rPr>
        <w:t>.</w:t>
      </w:r>
    </w:p>
    <w:p w14:paraId="72053E27" w14:textId="77777777" w:rsidR="00AE487A" w:rsidRDefault="00AE487A" w:rsidP="00C10F46">
      <w:pPr>
        <w:ind w:left="510"/>
        <w:rPr>
          <w:rFonts w:eastAsia="Times New Roman"/>
          <w:bCs/>
          <w:szCs w:val="20"/>
          <w:lang w:eastAsia="sl-SI"/>
        </w:rPr>
      </w:pPr>
    </w:p>
    <w:p w14:paraId="7B7674A0" w14:textId="27701CFB" w:rsidR="00C10F46" w:rsidRPr="002E1254" w:rsidRDefault="00502EA3" w:rsidP="00C10F46">
      <w:pPr>
        <w:ind w:left="510"/>
        <w:rPr>
          <w:rFonts w:eastAsia="Times New Roman"/>
          <w:bCs/>
          <w:szCs w:val="20"/>
          <w:lang w:eastAsia="sl-SI"/>
        </w:rPr>
      </w:pPr>
      <w:r>
        <w:rPr>
          <w:rFonts w:eastAsia="Times New Roman"/>
          <w:bCs/>
          <w:szCs w:val="20"/>
          <w:lang w:eastAsia="sl-SI"/>
        </w:rPr>
        <w:t xml:space="preserve">V kolikor </w:t>
      </w:r>
      <w:r w:rsidR="00C10F46" w:rsidRPr="002E1254">
        <w:rPr>
          <w:rFonts w:eastAsia="Times New Roman"/>
          <w:bCs/>
          <w:szCs w:val="20"/>
          <w:lang w:eastAsia="sl-SI"/>
        </w:rPr>
        <w:t>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r w:rsidR="00FE6930">
        <w:rPr>
          <w:rFonts w:eastAsia="Times New Roman"/>
          <w:bCs/>
          <w:szCs w:val="20"/>
          <w:lang w:eastAsia="sl-SI"/>
        </w:rPr>
        <w:t xml:space="preserve"> poglavja 9.1.1</w:t>
      </w:r>
      <w:r w:rsidR="00C10F46" w:rsidRPr="002E1254">
        <w:rPr>
          <w:rFonts w:eastAsia="Times New Roman"/>
          <w:bCs/>
          <w:szCs w:val="20"/>
          <w:lang w:eastAsia="sl-SI"/>
        </w:rPr>
        <w:t>.</w:t>
      </w:r>
    </w:p>
    <w:p w14:paraId="2D9BF6E6" w14:textId="77777777" w:rsidR="00C10F46" w:rsidRPr="002E1254" w:rsidRDefault="00C10F46" w:rsidP="00C10F46">
      <w:pPr>
        <w:ind w:left="510"/>
        <w:rPr>
          <w:rFonts w:eastAsia="Times New Roman"/>
          <w:bCs/>
          <w:szCs w:val="20"/>
          <w:lang w:eastAsia="sl-SI"/>
        </w:rPr>
      </w:pPr>
    </w:p>
    <w:p w14:paraId="413318F8" w14:textId="77777777" w:rsidR="00C10F46" w:rsidRPr="002E1254" w:rsidRDefault="00C10F46" w:rsidP="00C10F46">
      <w:pPr>
        <w:pStyle w:val="Odstavekseznama"/>
        <w:numPr>
          <w:ilvl w:val="0"/>
          <w:numId w:val="22"/>
        </w:numPr>
        <w:suppressAutoHyphens w:val="0"/>
        <w:autoSpaceDE w:val="0"/>
        <w:autoSpaceDN w:val="0"/>
        <w:adjustRightInd w:val="0"/>
        <w:spacing w:line="240" w:lineRule="auto"/>
        <w:rPr>
          <w:szCs w:val="20"/>
          <w:lang w:eastAsia="sl-SI"/>
        </w:rPr>
      </w:pPr>
      <w:r w:rsidRPr="002E1254">
        <w:rPr>
          <w:szCs w:val="20"/>
          <w:lang w:eastAsia="sl-SI"/>
        </w:rPr>
        <w:t>Če pri preverjanju v skladu s 77., 79. in 80. členom ZJN-3 ugotovi, da gospodarski subjekt ne izpolnjuje obveznih dajatev in drugih denarnih nedavčnih obveznosti v skladu z zakonom, ki ureja</w:t>
      </w:r>
    </w:p>
    <w:p w14:paraId="6051B81C" w14:textId="77777777" w:rsidR="00C10F46" w:rsidRPr="002E1254" w:rsidRDefault="00C10F46" w:rsidP="00C10F46">
      <w:pPr>
        <w:autoSpaceDE w:val="0"/>
        <w:autoSpaceDN w:val="0"/>
        <w:adjustRightInd w:val="0"/>
        <w:ind w:left="510"/>
        <w:rPr>
          <w:szCs w:val="20"/>
          <w:lang w:eastAsia="sl-SI"/>
        </w:rPr>
      </w:pPr>
      <w:r w:rsidRPr="002E1254">
        <w:rPr>
          <w:szCs w:val="20"/>
          <w:lang w:eastAsia="sl-SI"/>
        </w:rPr>
        <w:t xml:space="preserve">finančno upravo, ki jih pobira davčni organ v skladu s predpisi države, v kateri ima sedež, ali predpisi države naročnika. Šteje se, da gospodarski subjekt ne izpolnjuje obveznosti iz prejšnjega </w:t>
      </w:r>
      <w:r w:rsidRPr="002E1254">
        <w:rPr>
          <w:szCs w:val="20"/>
          <w:lang w:eastAsia="sl-SI"/>
        </w:rPr>
        <w:lastRenderedPageBreak/>
        <w:t>stavka, če ima na rok za oddajo ponudb neporavnane neplačane zapadle obveznosti, ki znašajo 50 eurov ali več in nima predloženih vseh obračunov davčnih odtegljajev za dohodke iz delovnega razmerja za obdobje zadnjih petih let do roka za oddajo ponudbe.</w:t>
      </w:r>
    </w:p>
    <w:p w14:paraId="3A10F818" w14:textId="77777777" w:rsidR="00C10F46" w:rsidRPr="002E1254" w:rsidRDefault="00C10F46" w:rsidP="00C10F46">
      <w:pPr>
        <w:rPr>
          <w:rFonts w:eastAsia="Times New Roman"/>
          <w:szCs w:val="20"/>
          <w:lang w:eastAsia="sl-SI"/>
        </w:rPr>
      </w:pPr>
    </w:p>
    <w:p w14:paraId="380A761A" w14:textId="77777777" w:rsidR="00C10F46" w:rsidRPr="002E1254" w:rsidRDefault="00C10F46" w:rsidP="00C10F46">
      <w:pPr>
        <w:ind w:firstLine="510"/>
        <w:rPr>
          <w:rFonts w:eastAsia="Times New Roman"/>
          <w:bCs/>
          <w:szCs w:val="20"/>
          <w:lang w:eastAsia="sl-SI"/>
        </w:rPr>
      </w:pPr>
      <w:r w:rsidRPr="002E1254">
        <w:rPr>
          <w:rFonts w:eastAsia="Times New Roman"/>
          <w:b/>
          <w:szCs w:val="20"/>
          <w:lang w:eastAsia="sl-SI"/>
        </w:rPr>
        <w:t>DOKAZILO</w:t>
      </w:r>
      <w:r w:rsidRPr="002E1254">
        <w:rPr>
          <w:rFonts w:eastAsia="Times New Roman"/>
          <w:bCs/>
          <w:szCs w:val="20"/>
          <w:lang w:eastAsia="sl-SI"/>
        </w:rPr>
        <w:t>:</w:t>
      </w:r>
    </w:p>
    <w:p w14:paraId="00F15069" w14:textId="41C4B51E" w:rsidR="000F4546" w:rsidRDefault="00DC2EB9" w:rsidP="00C10F46">
      <w:pPr>
        <w:spacing w:line="240" w:lineRule="auto"/>
        <w:ind w:left="510"/>
        <w:rPr>
          <w:rFonts w:eastAsia="Times New Roman"/>
          <w:szCs w:val="20"/>
          <w:lang w:eastAsia="sl-SI"/>
        </w:rPr>
      </w:pPr>
      <w:bookmarkStart w:id="109" w:name="_Hlk199844353"/>
      <w:r>
        <w:rPr>
          <w:rFonts w:eastAsia="Times New Roman"/>
          <w:b/>
          <w:szCs w:val="20"/>
          <w:lang w:eastAsia="sl-SI"/>
        </w:rPr>
        <w:t>i</w:t>
      </w:r>
      <w:r w:rsidR="00C10F46" w:rsidRPr="00837D56">
        <w:rPr>
          <w:rFonts w:eastAsia="Times New Roman"/>
          <w:b/>
          <w:szCs w:val="20"/>
          <w:lang w:eastAsia="sl-SI"/>
        </w:rPr>
        <w:t>zpolnjen</w:t>
      </w:r>
      <w:r w:rsidRPr="00837D56">
        <w:rPr>
          <w:rFonts w:eastAsia="Times New Roman"/>
          <w:b/>
          <w:szCs w:val="20"/>
          <w:lang w:eastAsia="sl-SI"/>
        </w:rPr>
        <w:t xml:space="preserve"> obrazec</w:t>
      </w:r>
      <w:r w:rsidR="00C10F46" w:rsidRPr="00837D56">
        <w:rPr>
          <w:rFonts w:eastAsia="Times New Roman"/>
          <w:b/>
          <w:szCs w:val="20"/>
          <w:lang w:eastAsia="sl-SI"/>
        </w:rPr>
        <w:t xml:space="preserve"> »</w:t>
      </w:r>
      <w:r w:rsidR="00C10F46" w:rsidRPr="00DC2EB9">
        <w:rPr>
          <w:rFonts w:eastAsia="Times New Roman"/>
          <w:b/>
          <w:szCs w:val="20"/>
          <w:lang w:eastAsia="sl-SI"/>
        </w:rPr>
        <w:t>ESPD</w:t>
      </w:r>
      <w:r w:rsidR="00C10F46" w:rsidRPr="00837D56">
        <w:rPr>
          <w:rFonts w:eastAsia="Times New Roman"/>
          <w:b/>
          <w:szCs w:val="20"/>
          <w:lang w:eastAsia="sl-SI"/>
        </w:rPr>
        <w:t>«</w:t>
      </w:r>
      <w:bookmarkEnd w:id="109"/>
      <w:r w:rsidR="00C10F46" w:rsidRPr="002E1254">
        <w:rPr>
          <w:rFonts w:eastAsia="Times New Roman"/>
          <w:szCs w:val="20"/>
          <w:lang w:eastAsia="sl-SI"/>
        </w:rPr>
        <w:t xml:space="preserve"> v </w:t>
      </w:r>
      <w:r w:rsidR="00C10F46" w:rsidRPr="002E1254">
        <w:rPr>
          <w:rFonts w:eastAsia="Times New Roman"/>
          <w:i/>
          <w:iCs/>
          <w:szCs w:val="20"/>
          <w:lang w:eastAsia="sl-SI"/>
        </w:rPr>
        <w:t>delu III: Razlogi za izključitev, B: Razlogi, povezani s plačilom davkov ali prispevkov za socialno varnost</w:t>
      </w:r>
      <w:r w:rsidR="00C10F46" w:rsidRPr="002E1254">
        <w:rPr>
          <w:rFonts w:eastAsia="Times New Roman"/>
          <w:szCs w:val="20"/>
          <w:lang w:eastAsia="sl-SI"/>
        </w:rPr>
        <w:t>, za vse gospodarske subjekte v ponudbi.</w:t>
      </w:r>
    </w:p>
    <w:p w14:paraId="6E8380E2" w14:textId="77777777" w:rsidR="00C10F46" w:rsidRDefault="00C10F46" w:rsidP="00C10F46">
      <w:pPr>
        <w:spacing w:line="240" w:lineRule="auto"/>
        <w:rPr>
          <w:rFonts w:eastAsia="Times New Roman"/>
          <w:szCs w:val="20"/>
          <w:lang w:eastAsia="sl-SI"/>
        </w:rPr>
      </w:pPr>
    </w:p>
    <w:p w14:paraId="016A52A5" w14:textId="100AD2FD" w:rsidR="00C10F46" w:rsidRPr="002E1254" w:rsidRDefault="00C10F46" w:rsidP="00C10F46">
      <w:pPr>
        <w:pStyle w:val="Odstavekseznama"/>
        <w:numPr>
          <w:ilvl w:val="0"/>
          <w:numId w:val="22"/>
        </w:numPr>
        <w:suppressAutoHyphens w:val="0"/>
        <w:autoSpaceDE w:val="0"/>
        <w:autoSpaceDN w:val="0"/>
        <w:adjustRightInd w:val="0"/>
        <w:spacing w:line="240" w:lineRule="auto"/>
        <w:rPr>
          <w:rFonts w:eastAsia="Times New Roman"/>
          <w:szCs w:val="20"/>
          <w:lang w:eastAsia="sl-SI"/>
        </w:rPr>
      </w:pPr>
      <w:r w:rsidRPr="002E1254">
        <w:rPr>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66F13DB6" w14:textId="77777777" w:rsidR="00C10F46" w:rsidRPr="002E1254" w:rsidRDefault="00C10F46" w:rsidP="00C10F46">
      <w:pPr>
        <w:pStyle w:val="Odstavekseznama"/>
        <w:autoSpaceDE w:val="0"/>
        <w:autoSpaceDN w:val="0"/>
        <w:adjustRightInd w:val="0"/>
        <w:ind w:left="510"/>
        <w:jc w:val="left"/>
        <w:rPr>
          <w:rFonts w:eastAsia="Times New Roman"/>
          <w:szCs w:val="20"/>
          <w:lang w:eastAsia="sl-SI"/>
        </w:rPr>
      </w:pPr>
    </w:p>
    <w:p w14:paraId="4FD94AAE" w14:textId="77777777" w:rsidR="00C10F46" w:rsidRPr="002E1254" w:rsidRDefault="00C10F46" w:rsidP="00C10F46">
      <w:pPr>
        <w:ind w:firstLine="510"/>
        <w:rPr>
          <w:rFonts w:eastAsia="Times New Roman"/>
          <w:bCs/>
          <w:szCs w:val="20"/>
          <w:lang w:eastAsia="sl-SI"/>
        </w:rPr>
      </w:pPr>
      <w:r w:rsidRPr="002E1254">
        <w:rPr>
          <w:rFonts w:eastAsia="Times New Roman"/>
          <w:b/>
          <w:szCs w:val="20"/>
          <w:lang w:eastAsia="sl-SI"/>
        </w:rPr>
        <w:t>DOKAZILO</w:t>
      </w:r>
      <w:r w:rsidRPr="002E1254">
        <w:rPr>
          <w:rFonts w:eastAsia="Times New Roman"/>
          <w:bCs/>
          <w:szCs w:val="20"/>
          <w:lang w:eastAsia="sl-SI"/>
        </w:rPr>
        <w:t>:</w:t>
      </w:r>
    </w:p>
    <w:p w14:paraId="5E12D92A" w14:textId="47A1F644" w:rsidR="00C10F46" w:rsidRPr="002E1254" w:rsidRDefault="00DC2EB9" w:rsidP="00C10F46">
      <w:pPr>
        <w:ind w:left="510"/>
        <w:rPr>
          <w:rFonts w:eastAsia="Times New Roman"/>
          <w:szCs w:val="20"/>
          <w:lang w:eastAsia="sl-SI"/>
        </w:rPr>
      </w:pPr>
      <w:r>
        <w:rPr>
          <w:rFonts w:eastAsia="Times New Roman"/>
          <w:b/>
          <w:szCs w:val="20"/>
          <w:lang w:eastAsia="sl-SI"/>
        </w:rPr>
        <w:t>i</w:t>
      </w:r>
      <w:r w:rsidRPr="0094026E">
        <w:rPr>
          <w:rFonts w:eastAsia="Times New Roman"/>
          <w:b/>
          <w:szCs w:val="20"/>
          <w:lang w:eastAsia="sl-SI"/>
        </w:rPr>
        <w:t>zpolnjen obrazec »</w:t>
      </w:r>
      <w:r w:rsidRPr="00DC2EB9">
        <w:rPr>
          <w:rFonts w:eastAsia="Times New Roman"/>
          <w:b/>
          <w:szCs w:val="20"/>
          <w:lang w:eastAsia="sl-SI"/>
        </w:rPr>
        <w:t>ESPD</w:t>
      </w:r>
      <w:r w:rsidRPr="0094026E">
        <w:rPr>
          <w:rFonts w:eastAsia="Times New Roman"/>
          <w:b/>
          <w:szCs w:val="20"/>
          <w:lang w:eastAsia="sl-SI"/>
        </w:rPr>
        <w:t>«</w:t>
      </w:r>
      <w:r w:rsidR="00C10F46" w:rsidRPr="002E1254">
        <w:rPr>
          <w:rFonts w:eastAsia="Times New Roman"/>
          <w:szCs w:val="20"/>
          <w:lang w:eastAsia="sl-SI"/>
        </w:rPr>
        <w:t xml:space="preserve"> v </w:t>
      </w:r>
      <w:r w:rsidR="00C10F46" w:rsidRPr="002E1254">
        <w:rPr>
          <w:rFonts w:eastAsia="Times New Roman"/>
          <w:i/>
          <w:iCs/>
          <w:szCs w:val="20"/>
          <w:lang w:eastAsia="sl-SI"/>
        </w:rPr>
        <w:t>delu III: Razlogi za izključitev, D: Nacionalni razlogi za izključitev</w:t>
      </w:r>
      <w:r w:rsidR="00C10F46" w:rsidRPr="002E1254">
        <w:rPr>
          <w:rFonts w:eastAsia="Times New Roman"/>
          <w:szCs w:val="20"/>
          <w:lang w:eastAsia="sl-SI"/>
        </w:rPr>
        <w:t>, za vse gospodarske subjekte v ponudbi.</w:t>
      </w:r>
    </w:p>
    <w:p w14:paraId="1CFB2183" w14:textId="77777777" w:rsidR="00C10F46" w:rsidRDefault="00C10F46" w:rsidP="00C10F46">
      <w:pPr>
        <w:tabs>
          <w:tab w:val="left" w:pos="284"/>
          <w:tab w:val="left" w:pos="426"/>
        </w:tabs>
        <w:spacing w:line="240" w:lineRule="auto"/>
        <w:ind w:left="284"/>
      </w:pPr>
    </w:p>
    <w:p w14:paraId="7AA58307" w14:textId="77777777" w:rsidR="00C10F46" w:rsidRPr="002E1254" w:rsidRDefault="00C10F46" w:rsidP="00C10F46">
      <w:pPr>
        <w:pStyle w:val="Odstavekseznama"/>
        <w:numPr>
          <w:ilvl w:val="0"/>
          <w:numId w:val="22"/>
        </w:numPr>
        <w:suppressAutoHyphens w:val="0"/>
        <w:spacing w:line="240" w:lineRule="auto"/>
        <w:rPr>
          <w:rFonts w:eastAsia="Times New Roman"/>
          <w:szCs w:val="20"/>
          <w:lang w:eastAsia="sl-SI"/>
        </w:rPr>
      </w:pPr>
      <w:r w:rsidRPr="002E1254">
        <w:rPr>
          <w:rFonts w:eastAsia="Times New Roman"/>
          <w:szCs w:val="20"/>
          <w:lang w:eastAsia="sl-SI"/>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w:t>
      </w:r>
    </w:p>
    <w:p w14:paraId="3AA0ADDC" w14:textId="77777777" w:rsidR="00C10F46" w:rsidRPr="002E1254" w:rsidRDefault="00C10F46" w:rsidP="00C10F46">
      <w:pPr>
        <w:pStyle w:val="Odstavekseznama"/>
        <w:ind w:left="510"/>
        <w:rPr>
          <w:rFonts w:eastAsia="Times New Roman"/>
          <w:szCs w:val="20"/>
          <w:lang w:eastAsia="sl-SI"/>
        </w:rPr>
      </w:pPr>
      <w:r w:rsidRPr="002E1254">
        <w:rPr>
          <w:rFonts w:eastAsia="Times New Roman"/>
          <w:szCs w:val="20"/>
          <w:lang w:eastAsia="sl-SI"/>
        </w:rPr>
        <w:t xml:space="preserve">na podlagi pogodb civilnega prava, kljub obstoju elementov delovnega razmerja ali v zvezi z zaposlovanjem na črno, za kateri mu je bila s pravnomočno odločitvijo ali več pravnomočnimi odločitvami izrečena globa za prekršek. </w:t>
      </w:r>
    </w:p>
    <w:p w14:paraId="413AB6C0" w14:textId="77777777" w:rsidR="00C10F46" w:rsidRPr="002E1254" w:rsidRDefault="00C10F46" w:rsidP="00C10F46">
      <w:pPr>
        <w:pStyle w:val="Odstavekseznama"/>
        <w:ind w:left="510"/>
        <w:rPr>
          <w:rFonts w:eastAsia="Times New Roman"/>
          <w:szCs w:val="20"/>
          <w:lang w:eastAsia="sl-SI"/>
        </w:rPr>
      </w:pPr>
    </w:p>
    <w:p w14:paraId="0481B7D3" w14:textId="77777777" w:rsidR="00C10F46" w:rsidRPr="002E1254" w:rsidRDefault="00C10F46" w:rsidP="00C10F46">
      <w:pPr>
        <w:pStyle w:val="Odstavekseznama"/>
        <w:ind w:left="510"/>
        <w:rPr>
          <w:rFonts w:eastAsia="Times New Roman"/>
          <w:szCs w:val="20"/>
          <w:lang w:eastAsia="sl-SI"/>
        </w:rPr>
      </w:pPr>
      <w:r w:rsidRPr="002E1254">
        <w:rPr>
          <w:rFonts w:eastAsia="Times New Roman"/>
          <w:szCs w:val="20"/>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7F75C57B" w14:textId="77777777" w:rsidR="00C10F46" w:rsidRPr="002E1254" w:rsidRDefault="00C10F46" w:rsidP="00C10F46">
      <w:pPr>
        <w:pStyle w:val="Odstavekseznama"/>
        <w:ind w:left="510"/>
        <w:rPr>
          <w:rFonts w:eastAsia="Times New Roman"/>
          <w:szCs w:val="20"/>
          <w:lang w:eastAsia="sl-SI"/>
        </w:rPr>
      </w:pPr>
    </w:p>
    <w:p w14:paraId="642609D9" w14:textId="77777777" w:rsidR="00C10F46" w:rsidRPr="002E1254" w:rsidRDefault="00C10F46" w:rsidP="00C10F46">
      <w:pPr>
        <w:ind w:firstLine="510"/>
        <w:rPr>
          <w:rFonts w:eastAsia="Times New Roman"/>
          <w:bCs/>
          <w:szCs w:val="20"/>
          <w:lang w:eastAsia="sl-SI"/>
        </w:rPr>
      </w:pPr>
      <w:r w:rsidRPr="002E1254">
        <w:rPr>
          <w:rFonts w:eastAsia="Times New Roman"/>
          <w:b/>
          <w:szCs w:val="20"/>
          <w:lang w:eastAsia="sl-SI"/>
        </w:rPr>
        <w:t>DOKAZILO</w:t>
      </w:r>
      <w:r w:rsidRPr="002E1254">
        <w:rPr>
          <w:rFonts w:eastAsia="Times New Roman"/>
          <w:bCs/>
          <w:szCs w:val="20"/>
          <w:lang w:eastAsia="sl-SI"/>
        </w:rPr>
        <w:t>:</w:t>
      </w:r>
    </w:p>
    <w:p w14:paraId="2254C7F0" w14:textId="114C38FD" w:rsidR="00C10F46" w:rsidRPr="002E1254" w:rsidRDefault="00DC2EB9" w:rsidP="00C10F46">
      <w:pPr>
        <w:ind w:left="510"/>
        <w:rPr>
          <w:rFonts w:eastAsia="Times New Roman"/>
          <w:szCs w:val="20"/>
          <w:lang w:eastAsia="sl-SI"/>
        </w:rPr>
      </w:pPr>
      <w:r>
        <w:rPr>
          <w:rFonts w:eastAsia="Times New Roman"/>
          <w:b/>
          <w:szCs w:val="20"/>
          <w:lang w:eastAsia="sl-SI"/>
        </w:rPr>
        <w:t>i</w:t>
      </w:r>
      <w:r w:rsidRPr="0094026E">
        <w:rPr>
          <w:rFonts w:eastAsia="Times New Roman"/>
          <w:b/>
          <w:szCs w:val="20"/>
          <w:lang w:eastAsia="sl-SI"/>
        </w:rPr>
        <w:t>zpolnjen obrazec »</w:t>
      </w:r>
      <w:r w:rsidRPr="00DC2EB9">
        <w:rPr>
          <w:rFonts w:eastAsia="Times New Roman"/>
          <w:b/>
          <w:szCs w:val="20"/>
          <w:lang w:eastAsia="sl-SI"/>
        </w:rPr>
        <w:t>ESPD</w:t>
      </w:r>
      <w:r w:rsidRPr="0094026E">
        <w:rPr>
          <w:rFonts w:eastAsia="Times New Roman"/>
          <w:b/>
          <w:szCs w:val="20"/>
          <w:lang w:eastAsia="sl-SI"/>
        </w:rPr>
        <w:t>«</w:t>
      </w:r>
      <w:r w:rsidR="00C10F46" w:rsidRPr="002E1254">
        <w:rPr>
          <w:rFonts w:eastAsia="Times New Roman"/>
          <w:szCs w:val="20"/>
          <w:lang w:eastAsia="sl-SI"/>
        </w:rPr>
        <w:t xml:space="preserve"> v </w:t>
      </w:r>
      <w:r w:rsidR="00C10F46" w:rsidRPr="002E1254">
        <w:rPr>
          <w:rFonts w:eastAsia="Times New Roman"/>
          <w:i/>
          <w:iCs/>
          <w:szCs w:val="20"/>
          <w:lang w:eastAsia="sl-SI"/>
        </w:rPr>
        <w:t>delu III: Razlogi za izključitev, D: Nacionalni razlogi za izključitev</w:t>
      </w:r>
      <w:r w:rsidR="00C10F46" w:rsidRPr="002E1254">
        <w:rPr>
          <w:rFonts w:eastAsia="Times New Roman"/>
          <w:szCs w:val="20"/>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4B38640B" w14:textId="77777777" w:rsidR="00FE456C" w:rsidRPr="00D54742" w:rsidRDefault="00FE456C" w:rsidP="00B834C1">
      <w:pPr>
        <w:spacing w:line="240" w:lineRule="auto"/>
      </w:pPr>
    </w:p>
    <w:p w14:paraId="61CB5DD0" w14:textId="77777777" w:rsidR="00C10F46" w:rsidRPr="002E1254" w:rsidRDefault="00C10F46" w:rsidP="00C10F46">
      <w:pPr>
        <w:pStyle w:val="Odstavekseznama"/>
        <w:numPr>
          <w:ilvl w:val="0"/>
          <w:numId w:val="22"/>
        </w:numPr>
        <w:suppressAutoHyphens w:val="0"/>
        <w:spacing w:line="240" w:lineRule="auto"/>
        <w:rPr>
          <w:rFonts w:eastAsia="Times New Roman"/>
          <w:szCs w:val="20"/>
          <w:lang w:eastAsia="sl-SI"/>
        </w:rPr>
      </w:pPr>
      <w:r w:rsidRPr="002E1254">
        <w:rPr>
          <w:szCs w:val="20"/>
          <w:lang w:eastAsia="sl-SI"/>
        </w:rPr>
        <w:t xml:space="preserve">Na podlagi </w:t>
      </w:r>
      <w:r w:rsidRPr="002E1254">
        <w:rPr>
          <w:color w:val="000000"/>
          <w:szCs w:val="20"/>
          <w:shd w:val="clear" w:color="auto" w:fill="FFFFFF"/>
          <w:lang w:eastAsia="sl-SI"/>
        </w:rPr>
        <w:t>sklepa Sveta (SZVP) 2022/578 z dne 8. aprila 2022 o spremembi Sklepa 2014/512/SZVP o omejevalnih ukrepih zaradi delovanja Rusije, ki povzroča destabilizacijo razmer v Ukrajini,</w:t>
      </w:r>
      <w:r w:rsidRPr="002E1254">
        <w:rPr>
          <w:szCs w:val="20"/>
          <w:lang w:eastAsia="sl-SI"/>
        </w:rPr>
        <w:t xml:space="preserve"> če pri preverjanju ugotovi, da je ponudnik:</w:t>
      </w:r>
    </w:p>
    <w:p w14:paraId="51DAEF5F" w14:textId="77777777" w:rsidR="00C10F46" w:rsidRPr="002E1254" w:rsidRDefault="00C10F46" w:rsidP="00C10F46">
      <w:pPr>
        <w:numPr>
          <w:ilvl w:val="0"/>
          <w:numId w:val="23"/>
        </w:numPr>
        <w:suppressAutoHyphens w:val="0"/>
        <w:contextualSpacing/>
        <w:rPr>
          <w:rFonts w:eastAsia="Times New Roman"/>
          <w:szCs w:val="20"/>
          <w:lang w:eastAsia="sl-SI"/>
        </w:rPr>
      </w:pPr>
      <w:r w:rsidRPr="002E1254">
        <w:rPr>
          <w:rFonts w:eastAsia="Times New Roman"/>
          <w:szCs w:val="20"/>
          <w:lang w:eastAsia="sl-SI"/>
        </w:rPr>
        <w:t>ruski državljan ali fizična ali pravna oseba, subjekt ali organ s sedežem v Rusiji,</w:t>
      </w:r>
    </w:p>
    <w:p w14:paraId="571DDE2F" w14:textId="77777777" w:rsidR="00C10F46" w:rsidRPr="002E1254" w:rsidRDefault="00C10F46" w:rsidP="00C10F46">
      <w:pPr>
        <w:numPr>
          <w:ilvl w:val="0"/>
          <w:numId w:val="23"/>
        </w:numPr>
        <w:suppressAutoHyphens w:val="0"/>
        <w:contextualSpacing/>
        <w:rPr>
          <w:rFonts w:eastAsia="Times New Roman"/>
          <w:szCs w:val="20"/>
          <w:lang w:eastAsia="sl-SI"/>
        </w:rPr>
      </w:pPr>
      <w:r w:rsidRPr="002E1254">
        <w:rPr>
          <w:rFonts w:eastAsia="Times New Roman"/>
          <w:szCs w:val="20"/>
          <w:lang w:eastAsia="sl-SI"/>
        </w:rPr>
        <w:t>pravna oseba, subjekt ali organ, katerih več kot 50-odstotni delež je v neposredni ali posredni lasti subjekta iz prejšnje alineje, ali</w:t>
      </w:r>
    </w:p>
    <w:p w14:paraId="2FE1A6A3" w14:textId="77777777" w:rsidR="00C10F46" w:rsidRPr="002E1254" w:rsidRDefault="00C10F46" w:rsidP="00C10F46">
      <w:pPr>
        <w:numPr>
          <w:ilvl w:val="0"/>
          <w:numId w:val="23"/>
        </w:numPr>
        <w:suppressAutoHyphens w:val="0"/>
        <w:contextualSpacing/>
        <w:rPr>
          <w:rFonts w:eastAsia="Times New Roman"/>
          <w:szCs w:val="20"/>
          <w:lang w:eastAsia="sl-SI"/>
        </w:rPr>
      </w:pPr>
      <w:r w:rsidRPr="002E1254">
        <w:rPr>
          <w:rFonts w:eastAsia="Times New Roman"/>
          <w:szCs w:val="20"/>
          <w:lang w:eastAsia="sl-SI"/>
        </w:rPr>
        <w:t>fizična ali pravna oseba, subjekt ali organ, ki deluje v imenu ali po navodilih subjektov iz prejšnjih dveh alinej.</w:t>
      </w:r>
    </w:p>
    <w:p w14:paraId="09D46C26" w14:textId="52D4FB93" w:rsidR="00C10F46" w:rsidRPr="002E1254" w:rsidRDefault="00C10F46" w:rsidP="00C10F46">
      <w:pPr>
        <w:pStyle w:val="xmsonormal"/>
        <w:ind w:left="567"/>
        <w:jc w:val="both"/>
        <w:rPr>
          <w:rFonts w:ascii="Arial" w:hAnsi="Arial" w:cs="Arial"/>
        </w:rPr>
      </w:pPr>
      <w:r w:rsidRPr="002E1254">
        <w:rPr>
          <w:rFonts w:ascii="Arial" w:eastAsia="Calibri" w:hAnsi="Arial" w:cs="Arial"/>
          <w:sz w:val="20"/>
          <w:szCs w:val="20"/>
          <w:lang w:eastAsia="en-US"/>
        </w:rPr>
        <w:t>Enako velja za podizvajalca</w:t>
      </w:r>
      <w:r w:rsidR="001E3E92">
        <w:rPr>
          <w:rFonts w:ascii="Arial" w:eastAsia="Calibri" w:hAnsi="Arial" w:cs="Arial"/>
          <w:sz w:val="20"/>
          <w:szCs w:val="20"/>
          <w:lang w:eastAsia="en-US"/>
        </w:rPr>
        <w:t xml:space="preserve"> ali subjekt, na katerega zmogljivost se sklicuje,</w:t>
      </w:r>
      <w:r w:rsidRPr="002E1254">
        <w:rPr>
          <w:rFonts w:ascii="Arial" w:eastAsia="Calibri" w:hAnsi="Arial" w:cs="Arial"/>
          <w:sz w:val="20"/>
          <w:szCs w:val="20"/>
          <w:lang w:eastAsia="en-US"/>
        </w:rPr>
        <w:t xml:space="preserve"> če predstavlja več kot 10% vrednosti naročila.</w:t>
      </w:r>
    </w:p>
    <w:p w14:paraId="3545AD45" w14:textId="77777777" w:rsidR="00C10F46" w:rsidRPr="002E1254" w:rsidRDefault="00C10F46" w:rsidP="00C10F46">
      <w:pPr>
        <w:pStyle w:val="xmsonormal"/>
        <w:jc w:val="both"/>
        <w:rPr>
          <w:rFonts w:ascii="Arial" w:hAnsi="Arial" w:cs="Arial"/>
        </w:rPr>
      </w:pPr>
      <w:r w:rsidRPr="002E1254">
        <w:rPr>
          <w:rFonts w:ascii="Arial" w:hAnsi="Arial" w:cs="Arial"/>
          <w:sz w:val="20"/>
          <w:szCs w:val="20"/>
        </w:rPr>
        <w:t> </w:t>
      </w:r>
    </w:p>
    <w:p w14:paraId="4D150423" w14:textId="77777777" w:rsidR="00C10F46" w:rsidRPr="00C85A46" w:rsidRDefault="00C10F46" w:rsidP="00C10F46">
      <w:pPr>
        <w:pStyle w:val="xmsonormal"/>
        <w:ind w:firstLine="567"/>
        <w:jc w:val="both"/>
        <w:rPr>
          <w:rFonts w:ascii="Arial" w:hAnsi="Arial" w:cs="Arial"/>
        </w:rPr>
      </w:pPr>
      <w:bookmarkStart w:id="110" w:name="_Hlk103847203"/>
      <w:r w:rsidRPr="00C85A46">
        <w:rPr>
          <w:rFonts w:ascii="Arial" w:hAnsi="Arial" w:cs="Arial"/>
          <w:b/>
          <w:bCs/>
          <w:sz w:val="20"/>
          <w:szCs w:val="20"/>
        </w:rPr>
        <w:t>DOKAZILO</w:t>
      </w:r>
      <w:r w:rsidRPr="00C85A46">
        <w:rPr>
          <w:rFonts w:ascii="Arial" w:hAnsi="Arial" w:cs="Arial"/>
          <w:sz w:val="20"/>
          <w:szCs w:val="20"/>
        </w:rPr>
        <w:t>:</w:t>
      </w:r>
    </w:p>
    <w:p w14:paraId="3A4C84E9" w14:textId="2F960CAC" w:rsidR="00C10F46" w:rsidRPr="00C85A46" w:rsidRDefault="00DC2EB9" w:rsidP="00C10F46">
      <w:pPr>
        <w:pStyle w:val="xmsolistparagraph"/>
        <w:spacing w:after="0" w:line="240" w:lineRule="auto"/>
        <w:ind w:hanging="153"/>
        <w:jc w:val="both"/>
        <w:rPr>
          <w:rFonts w:ascii="Arial" w:hAnsi="Arial" w:cs="Arial"/>
          <w:sz w:val="20"/>
          <w:szCs w:val="20"/>
        </w:rPr>
      </w:pPr>
      <w:r w:rsidRPr="00DC2EB9">
        <w:rPr>
          <w:rFonts w:ascii="Arial" w:hAnsi="Arial" w:cs="Arial"/>
          <w:b/>
          <w:sz w:val="20"/>
          <w:szCs w:val="20"/>
        </w:rPr>
        <w:t>izpolnjen obrazec »ESPD«</w:t>
      </w:r>
      <w:r w:rsidR="00C10F46" w:rsidRPr="00C85A46">
        <w:rPr>
          <w:rFonts w:ascii="Arial" w:hAnsi="Arial" w:cs="Arial"/>
          <w:sz w:val="20"/>
          <w:szCs w:val="20"/>
        </w:rPr>
        <w:t>, za vse gospodarske subjekte v ponudbi.</w:t>
      </w:r>
      <w:bookmarkEnd w:id="110"/>
    </w:p>
    <w:p w14:paraId="53978D84" w14:textId="5F1366BD" w:rsidR="00C10F46" w:rsidRPr="00C85A46" w:rsidRDefault="00C10F46" w:rsidP="00C10F46">
      <w:pPr>
        <w:pStyle w:val="xmsolistparagraph"/>
        <w:spacing w:after="0" w:line="240" w:lineRule="auto"/>
        <w:ind w:left="567"/>
        <w:jc w:val="both"/>
        <w:rPr>
          <w:rFonts w:ascii="Arial" w:hAnsi="Arial" w:cs="Arial"/>
          <w:sz w:val="18"/>
          <w:szCs w:val="18"/>
        </w:rPr>
      </w:pPr>
      <w:r w:rsidRPr="00C85A46">
        <w:rPr>
          <w:rFonts w:ascii="Arial" w:hAnsi="Arial" w:cs="Arial"/>
          <w:sz w:val="20"/>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EF76BC" w:rsidRPr="000826A0">
        <w:rPr>
          <w:rFonts w:ascii="Arial" w:hAnsi="Arial" w:cs="Arial"/>
          <w:sz w:val="20"/>
          <w:szCs w:val="20"/>
        </w:rPr>
        <w:t>9</w:t>
      </w:r>
      <w:r w:rsidRPr="000826A0">
        <w:rPr>
          <w:rFonts w:ascii="Arial" w:hAnsi="Arial" w:cs="Arial"/>
          <w:sz w:val="20"/>
          <w:szCs w:val="20"/>
        </w:rPr>
        <w:t>.1.</w:t>
      </w:r>
      <w:r w:rsidR="00C16FCA" w:rsidRPr="00B15AEE">
        <w:rPr>
          <w:rFonts w:ascii="Arial" w:hAnsi="Arial" w:cs="Arial"/>
          <w:sz w:val="20"/>
          <w:szCs w:val="20"/>
        </w:rPr>
        <w:t>1.</w:t>
      </w:r>
      <w:r w:rsidRPr="000826A0">
        <w:rPr>
          <w:rFonts w:ascii="Arial" w:hAnsi="Arial" w:cs="Arial"/>
          <w:sz w:val="20"/>
          <w:szCs w:val="20"/>
        </w:rPr>
        <w:t>5 teh navodil.</w:t>
      </w:r>
    </w:p>
    <w:p w14:paraId="3A1ACD97" w14:textId="77777777" w:rsidR="000F4546" w:rsidRPr="00C85A46" w:rsidRDefault="000F4546" w:rsidP="00C81DCE">
      <w:pPr>
        <w:spacing w:line="240" w:lineRule="auto"/>
        <w:rPr>
          <w:rFonts w:eastAsia="Times New Roman"/>
          <w:szCs w:val="20"/>
        </w:rPr>
      </w:pPr>
    </w:p>
    <w:p w14:paraId="0B8FE66E" w14:textId="6BD5BA23" w:rsidR="008A0B8B" w:rsidRPr="00C85A46" w:rsidRDefault="00F847DC" w:rsidP="008A0B8B">
      <w:pPr>
        <w:pStyle w:val="Naslov3"/>
        <w:keepLines w:val="0"/>
        <w:numPr>
          <w:ilvl w:val="2"/>
          <w:numId w:val="9"/>
        </w:numPr>
        <w:tabs>
          <w:tab w:val="clear" w:pos="426"/>
        </w:tabs>
        <w:spacing w:before="0" w:after="0"/>
        <w:ind w:left="709" w:hanging="709"/>
      </w:pPr>
      <w:bookmarkStart w:id="111" w:name="_Toc216875524"/>
      <w:r>
        <w:t>Tehnična in strokovna sposobnost</w:t>
      </w:r>
      <w:bookmarkEnd w:id="111"/>
    </w:p>
    <w:p w14:paraId="0925A42C" w14:textId="77777777" w:rsidR="00E12886" w:rsidRDefault="00E12886" w:rsidP="00D94616">
      <w:bookmarkStart w:id="112" w:name="_Hlk174356187"/>
    </w:p>
    <w:p w14:paraId="172B2FBD" w14:textId="2B83E6C9" w:rsidR="00DA7772" w:rsidRPr="00E12886" w:rsidRDefault="006A718C" w:rsidP="00E12886">
      <w:pPr>
        <w:rPr>
          <w:rFonts w:ascii="Calibri" w:eastAsiaTheme="minorHAnsi" w:hAnsi="Calibri" w:cs="Calibri"/>
        </w:rPr>
      </w:pPr>
      <w:r w:rsidRPr="00165D66">
        <w:lastRenderedPageBreak/>
        <w:t xml:space="preserve">Ponudnik je v zadnjih </w:t>
      </w:r>
      <w:r w:rsidR="006B5D43" w:rsidRPr="00A25A27">
        <w:t>treh</w:t>
      </w:r>
      <w:r w:rsidRPr="00A25A27">
        <w:t xml:space="preserve"> (</w:t>
      </w:r>
      <w:r w:rsidR="006B5D43" w:rsidRPr="00A25A27">
        <w:t>3</w:t>
      </w:r>
      <w:r w:rsidRPr="00A25A27">
        <w:t>) letih,</w:t>
      </w:r>
      <w:r w:rsidRPr="00165D66">
        <w:t xml:space="preserve"> šteto od dneva </w:t>
      </w:r>
      <w:r w:rsidR="001D1152" w:rsidRPr="00165D66">
        <w:t>oddaje svoje ponudbe v okviru tega javnega naročila</w:t>
      </w:r>
      <w:r w:rsidRPr="00165D66">
        <w:t xml:space="preserve">, </w:t>
      </w:r>
      <w:r w:rsidR="00E41CBB" w:rsidRPr="00165D66">
        <w:t>uspešno</w:t>
      </w:r>
      <w:r w:rsidR="002B39DB">
        <w:t xml:space="preserve"> (kvalitetno, strokovno in v skladu s pogodbo)</w:t>
      </w:r>
      <w:r w:rsidR="00E41CBB" w:rsidRPr="00165D66">
        <w:t xml:space="preserve"> </w:t>
      </w:r>
      <w:r w:rsidRPr="005A6223">
        <w:t xml:space="preserve">izvedel vsaj </w:t>
      </w:r>
      <w:r w:rsidR="00D94616">
        <w:t>tri</w:t>
      </w:r>
      <w:r w:rsidRPr="005A6223">
        <w:t xml:space="preserve"> podobn</w:t>
      </w:r>
      <w:r w:rsidR="006B5D43" w:rsidRPr="005A6223">
        <w:t>a</w:t>
      </w:r>
      <w:r w:rsidRPr="005A6223">
        <w:t xml:space="preserve"> usposabljanj</w:t>
      </w:r>
      <w:r w:rsidR="00F847DC" w:rsidRPr="005A6223">
        <w:t>e</w:t>
      </w:r>
      <w:r w:rsidRPr="005A6223">
        <w:t xml:space="preserve"> </w:t>
      </w:r>
      <w:r w:rsidR="00ED59B3" w:rsidRPr="005A6223">
        <w:t>iz</w:t>
      </w:r>
      <w:r w:rsidR="00F847DC" w:rsidRPr="005A6223">
        <w:t xml:space="preserve"> vsakega od</w:t>
      </w:r>
      <w:r w:rsidR="00ED59B3" w:rsidRPr="005A6223">
        <w:t xml:space="preserve"> področij</w:t>
      </w:r>
      <w:r w:rsidR="00ED59B3" w:rsidRPr="00165D66">
        <w:t>, ki so predmet tega javnega naročila (klasično projektno vodenje, agilno vodenje, upravljanje portfelja in projektna pisarna)</w:t>
      </w:r>
      <w:r w:rsidRPr="00165D66">
        <w:t xml:space="preserve">. Za </w:t>
      </w:r>
      <w:r w:rsidR="00D94616">
        <w:t>en</w:t>
      </w:r>
      <w:r w:rsidRPr="00165D66">
        <w:t xml:space="preserve"> referenčni posel šteje</w:t>
      </w:r>
      <w:r w:rsidR="00D94616">
        <w:t xml:space="preserve"> </w:t>
      </w:r>
      <w:r w:rsidRPr="00165D66">
        <w:t xml:space="preserve">usposabljanje v trajanju </w:t>
      </w:r>
      <w:r w:rsidRPr="00A25A27">
        <w:t xml:space="preserve">vsaj </w:t>
      </w:r>
      <w:r w:rsidR="006B5D43" w:rsidRPr="00A25A27">
        <w:t>4</w:t>
      </w:r>
      <w:r w:rsidR="0058395C" w:rsidRPr="00A25A27">
        <w:t xml:space="preserve"> pedagoških ur</w:t>
      </w:r>
      <w:r w:rsidRPr="00A25A27">
        <w:t xml:space="preserve"> za vsaj </w:t>
      </w:r>
      <w:r w:rsidR="006B5D43" w:rsidRPr="00A25A27">
        <w:t>1</w:t>
      </w:r>
      <w:r w:rsidR="004567DC" w:rsidRPr="00A25A27">
        <w:t>0</w:t>
      </w:r>
      <w:r w:rsidR="00D94616">
        <w:t xml:space="preserve"> </w:t>
      </w:r>
      <w:r w:rsidRPr="00A25A27">
        <w:t>udeležencev</w:t>
      </w:r>
      <w:bookmarkEnd w:id="112"/>
      <w:r w:rsidR="00D94616">
        <w:t>.</w:t>
      </w:r>
    </w:p>
    <w:p w14:paraId="1728FECD" w14:textId="77777777" w:rsidR="00D94616" w:rsidRPr="005A6223" w:rsidRDefault="00D94616" w:rsidP="00583062">
      <w:pPr>
        <w:suppressAutoHyphens w:val="0"/>
        <w:spacing w:line="240" w:lineRule="auto"/>
        <w:rPr>
          <w:lang w:eastAsia="sl-SI"/>
        </w:rPr>
      </w:pPr>
    </w:p>
    <w:p w14:paraId="749CE183" w14:textId="2811B2F8" w:rsidR="00B978F9" w:rsidRPr="00C85A46" w:rsidRDefault="000F4546" w:rsidP="00211A22">
      <w:pPr>
        <w:spacing w:line="240" w:lineRule="auto"/>
        <w:ind w:left="284" w:hanging="284"/>
        <w:rPr>
          <w:b/>
        </w:rPr>
      </w:pPr>
      <w:r w:rsidRPr="00C85A46">
        <w:rPr>
          <w:rFonts w:eastAsia="Times New Roman"/>
          <w:b/>
          <w:lang w:eastAsia="sl-SI"/>
        </w:rPr>
        <w:t>DOKAZIL</w:t>
      </w:r>
      <w:r w:rsidR="00027D74" w:rsidRPr="00C85A46">
        <w:rPr>
          <w:rFonts w:eastAsia="Times New Roman"/>
          <w:b/>
          <w:lang w:eastAsia="sl-SI"/>
        </w:rPr>
        <w:t>O:</w:t>
      </w:r>
    </w:p>
    <w:p w14:paraId="5F3A56F3" w14:textId="77777777" w:rsidR="00E060C3" w:rsidRDefault="00E060C3" w:rsidP="00BB0C81">
      <w:pPr>
        <w:autoSpaceDE w:val="0"/>
        <w:autoSpaceDN w:val="0"/>
        <w:adjustRightInd w:val="0"/>
        <w:spacing w:line="240" w:lineRule="auto"/>
        <w:rPr>
          <w:szCs w:val="20"/>
          <w:lang w:eastAsia="sl-SI"/>
        </w:rPr>
      </w:pPr>
      <w:r w:rsidRPr="00E060C3">
        <w:rPr>
          <w:b/>
          <w:bCs/>
          <w:szCs w:val="20"/>
          <w:lang w:eastAsia="sl-SI"/>
        </w:rPr>
        <w:t>Izpolnjen »ESPD«</w:t>
      </w:r>
      <w:r w:rsidRPr="00583062">
        <w:rPr>
          <w:szCs w:val="20"/>
          <w:lang w:eastAsia="sl-SI"/>
        </w:rPr>
        <w:t xml:space="preserve"> (del IV: Pogoji za sodelovanje, C: Tehnična in strokovna sposobnost, Za naročila storitev: izvedba storitev določene vrste). Gospodarski subjekt v obrazec ESPD navede podatke, iz katerih izhaja izpolnjevanje zahtev iz pogoja, in sicer: </w:t>
      </w:r>
    </w:p>
    <w:p w14:paraId="5A5DFA58" w14:textId="0B1F6801" w:rsidR="00E060C3" w:rsidRDefault="00E060C3" w:rsidP="00E060C3">
      <w:pPr>
        <w:pStyle w:val="Odstavekseznama"/>
        <w:numPr>
          <w:ilvl w:val="0"/>
          <w:numId w:val="11"/>
        </w:numPr>
        <w:autoSpaceDE w:val="0"/>
        <w:autoSpaceDN w:val="0"/>
        <w:adjustRightInd w:val="0"/>
        <w:spacing w:line="240" w:lineRule="auto"/>
        <w:rPr>
          <w:szCs w:val="20"/>
          <w:lang w:eastAsia="sl-SI"/>
        </w:rPr>
      </w:pPr>
      <w:r w:rsidRPr="00583062">
        <w:rPr>
          <w:szCs w:val="20"/>
          <w:lang w:eastAsia="sl-SI"/>
        </w:rPr>
        <w:t xml:space="preserve">v polje »Opis reference« opiše </w:t>
      </w:r>
      <w:r w:rsidR="005C454C">
        <w:rPr>
          <w:szCs w:val="20"/>
          <w:lang w:eastAsia="sl-SI"/>
        </w:rPr>
        <w:t>usposabljanje</w:t>
      </w:r>
      <w:r w:rsidRPr="00583062">
        <w:rPr>
          <w:szCs w:val="20"/>
          <w:lang w:eastAsia="sl-SI"/>
        </w:rPr>
        <w:t xml:space="preserve">, </w:t>
      </w:r>
    </w:p>
    <w:p w14:paraId="3087A33B" w14:textId="77777777" w:rsidR="00E060C3" w:rsidRDefault="00E060C3" w:rsidP="00E060C3">
      <w:pPr>
        <w:pStyle w:val="Odstavekseznama"/>
        <w:numPr>
          <w:ilvl w:val="0"/>
          <w:numId w:val="11"/>
        </w:numPr>
        <w:autoSpaceDE w:val="0"/>
        <w:autoSpaceDN w:val="0"/>
        <w:adjustRightInd w:val="0"/>
        <w:spacing w:line="240" w:lineRule="auto"/>
        <w:rPr>
          <w:szCs w:val="20"/>
          <w:lang w:eastAsia="sl-SI"/>
        </w:rPr>
      </w:pPr>
      <w:r w:rsidRPr="00583062">
        <w:rPr>
          <w:szCs w:val="20"/>
          <w:lang w:eastAsia="sl-SI"/>
        </w:rPr>
        <w:t>v polje »Aktivnosti gospodarskega subjekta« vpiše kontaktne podatke referenčnega naročnika (ime in priimek kontaktne osebe, njeno telefonsko številko in elektronski naslov),</w:t>
      </w:r>
    </w:p>
    <w:p w14:paraId="1DFBFA84" w14:textId="03C76D91" w:rsidR="00E060C3" w:rsidRDefault="00E060C3" w:rsidP="00E060C3">
      <w:pPr>
        <w:pStyle w:val="Odstavekseznama"/>
        <w:numPr>
          <w:ilvl w:val="0"/>
          <w:numId w:val="11"/>
        </w:numPr>
        <w:autoSpaceDE w:val="0"/>
        <w:autoSpaceDN w:val="0"/>
        <w:adjustRightInd w:val="0"/>
        <w:spacing w:line="240" w:lineRule="auto"/>
        <w:rPr>
          <w:szCs w:val="20"/>
          <w:lang w:eastAsia="sl-SI"/>
        </w:rPr>
      </w:pPr>
      <w:r w:rsidRPr="00583062">
        <w:rPr>
          <w:szCs w:val="20"/>
          <w:lang w:eastAsia="sl-SI"/>
        </w:rPr>
        <w:t xml:space="preserve">v polje Začetni datum« vpiše datum začetka </w:t>
      </w:r>
      <w:r w:rsidR="005C454C">
        <w:rPr>
          <w:szCs w:val="20"/>
          <w:lang w:eastAsia="sl-SI"/>
        </w:rPr>
        <w:t>usposabljanja</w:t>
      </w:r>
      <w:r w:rsidR="00AB5688">
        <w:rPr>
          <w:szCs w:val="20"/>
          <w:lang w:eastAsia="sl-SI"/>
        </w:rPr>
        <w:t>,</w:t>
      </w:r>
    </w:p>
    <w:p w14:paraId="282BA6EC" w14:textId="7C992219" w:rsidR="00E060C3" w:rsidRDefault="00E060C3" w:rsidP="00E060C3">
      <w:pPr>
        <w:pStyle w:val="Odstavekseznama"/>
        <w:numPr>
          <w:ilvl w:val="0"/>
          <w:numId w:val="11"/>
        </w:numPr>
        <w:autoSpaceDE w:val="0"/>
        <w:autoSpaceDN w:val="0"/>
        <w:adjustRightInd w:val="0"/>
        <w:spacing w:line="240" w:lineRule="auto"/>
        <w:rPr>
          <w:szCs w:val="20"/>
          <w:lang w:eastAsia="sl-SI"/>
        </w:rPr>
      </w:pPr>
      <w:r w:rsidRPr="00583062">
        <w:rPr>
          <w:szCs w:val="20"/>
          <w:lang w:eastAsia="sl-SI"/>
        </w:rPr>
        <w:t xml:space="preserve">v polje »Končni datum« vpiše datum uspešnega zaključka </w:t>
      </w:r>
      <w:r w:rsidR="005C454C">
        <w:rPr>
          <w:szCs w:val="20"/>
          <w:lang w:eastAsia="sl-SI"/>
        </w:rPr>
        <w:t>usposabljanja</w:t>
      </w:r>
      <w:r w:rsidR="00BF4721">
        <w:rPr>
          <w:szCs w:val="20"/>
          <w:lang w:eastAsia="sl-SI"/>
        </w:rPr>
        <w:t>.</w:t>
      </w:r>
    </w:p>
    <w:p w14:paraId="767EEC57" w14:textId="77777777" w:rsidR="00277E1A" w:rsidRDefault="00277E1A" w:rsidP="00B251B0">
      <w:pPr>
        <w:spacing w:line="240" w:lineRule="auto"/>
      </w:pPr>
    </w:p>
    <w:p w14:paraId="00509397" w14:textId="77777777" w:rsidR="00BF4721" w:rsidRPr="00C85A46" w:rsidRDefault="00BF4721" w:rsidP="00B251B0">
      <w:pPr>
        <w:spacing w:line="240" w:lineRule="auto"/>
      </w:pPr>
    </w:p>
    <w:p w14:paraId="6EC69F76" w14:textId="77777777" w:rsidR="000F4546" w:rsidRPr="00C85A46" w:rsidRDefault="000F4546" w:rsidP="006D294C">
      <w:pPr>
        <w:pStyle w:val="Naslov3"/>
        <w:keepLines w:val="0"/>
        <w:numPr>
          <w:ilvl w:val="2"/>
          <w:numId w:val="9"/>
        </w:numPr>
        <w:tabs>
          <w:tab w:val="clear" w:pos="426"/>
        </w:tabs>
        <w:spacing w:before="0" w:after="0"/>
        <w:ind w:left="709" w:hanging="709"/>
      </w:pPr>
      <w:bookmarkStart w:id="113" w:name="_Toc40360636"/>
      <w:bookmarkStart w:id="114" w:name="_Toc41035618"/>
      <w:bookmarkStart w:id="115" w:name="_Toc45714669"/>
      <w:bookmarkStart w:id="116" w:name="_Toc45714970"/>
      <w:bookmarkStart w:id="117" w:name="_Toc45715127"/>
      <w:bookmarkStart w:id="118" w:name="_Toc45715263"/>
      <w:bookmarkStart w:id="119" w:name="_Toc45715404"/>
      <w:bookmarkStart w:id="120" w:name="_Toc216875525"/>
      <w:r w:rsidRPr="00C85A46">
        <w:t>Kadrovski pogoji oziroma sposobnost</w:t>
      </w:r>
      <w:bookmarkEnd w:id="113"/>
      <w:bookmarkEnd w:id="114"/>
      <w:bookmarkEnd w:id="115"/>
      <w:bookmarkEnd w:id="116"/>
      <w:bookmarkEnd w:id="117"/>
      <w:bookmarkEnd w:id="118"/>
      <w:bookmarkEnd w:id="119"/>
      <w:bookmarkEnd w:id="120"/>
    </w:p>
    <w:p w14:paraId="6CA28B81" w14:textId="77777777" w:rsidR="00B44039" w:rsidRDefault="00B44039" w:rsidP="00B251B0">
      <w:pPr>
        <w:spacing w:line="240" w:lineRule="auto"/>
      </w:pPr>
    </w:p>
    <w:p w14:paraId="09B6C1A9" w14:textId="767BB4B4" w:rsidR="009C490D" w:rsidRDefault="009C490D" w:rsidP="009C490D">
      <w:pPr>
        <w:spacing w:line="240" w:lineRule="auto"/>
      </w:pPr>
      <w:r>
        <w:t>Ponudnik mora imeti za izvajanje predmetnega naročila ves čas njegovega izvajanja na voljo kadre (vsaj</w:t>
      </w:r>
    </w:p>
    <w:p w14:paraId="077F10A5" w14:textId="4086A844" w:rsidR="00DB7575" w:rsidRDefault="009C490D" w:rsidP="00DB7575">
      <w:pPr>
        <w:spacing w:line="240" w:lineRule="auto"/>
      </w:pPr>
      <w:r>
        <w:t>dva), ki izpolnjujejo v nadaljevanju te točke zahtevane pogoje</w:t>
      </w:r>
      <w:r w:rsidR="00DB7575" w:rsidRPr="004D6338">
        <w:t>:</w:t>
      </w:r>
    </w:p>
    <w:p w14:paraId="30AE39F9" w14:textId="1C3D540F" w:rsidR="00DB7575" w:rsidRPr="008F7AEC" w:rsidRDefault="00DB7575" w:rsidP="00BF4721">
      <w:pPr>
        <w:pStyle w:val="Odstavekseznama"/>
        <w:numPr>
          <w:ilvl w:val="0"/>
          <w:numId w:val="45"/>
        </w:numPr>
        <w:spacing w:line="240" w:lineRule="auto"/>
        <w:ind w:left="709"/>
      </w:pPr>
      <w:r w:rsidRPr="008F7AEC">
        <w:t>vsaj 5 let izkušenj s projektnim vodenjem IT projektov</w:t>
      </w:r>
      <w:r w:rsidR="00BF4721">
        <w:t>,</w:t>
      </w:r>
    </w:p>
    <w:p w14:paraId="26F2C97E" w14:textId="40437B0B" w:rsidR="00DB7575" w:rsidRDefault="00DB7575" w:rsidP="00BF4721">
      <w:pPr>
        <w:pStyle w:val="Odstavekseznama"/>
        <w:numPr>
          <w:ilvl w:val="0"/>
          <w:numId w:val="45"/>
        </w:numPr>
        <w:spacing w:line="240" w:lineRule="auto"/>
        <w:ind w:left="709"/>
      </w:pPr>
      <w:r w:rsidRPr="008F7AEC">
        <w:t>vsaj 3 leta izkušenj z izvedbo usposabljanj za projektno vodenje</w:t>
      </w:r>
      <w:r w:rsidR="00BF4721">
        <w:t>,</w:t>
      </w:r>
    </w:p>
    <w:p w14:paraId="4B28BDEA" w14:textId="0A04E76B" w:rsidR="00DB7575" w:rsidRDefault="00DB7575" w:rsidP="00BF4721">
      <w:pPr>
        <w:numPr>
          <w:ilvl w:val="0"/>
          <w:numId w:val="45"/>
        </w:numPr>
        <w:spacing w:line="240" w:lineRule="auto"/>
        <w:ind w:left="709"/>
      </w:pPr>
      <w:r>
        <w:t>en veljaven mednarodno priznan</w:t>
      </w:r>
      <w:r w:rsidR="00C70911">
        <w:t xml:space="preserve"> </w:t>
      </w:r>
      <w:r>
        <w:t xml:space="preserve">certifikat s področja projektnega vodenja: </w:t>
      </w:r>
    </w:p>
    <w:p w14:paraId="750A9D5C" w14:textId="77777777" w:rsidR="00DB7575" w:rsidRDefault="00DB7575" w:rsidP="00DB7575">
      <w:pPr>
        <w:pStyle w:val="Odstavekseznama"/>
        <w:numPr>
          <w:ilvl w:val="0"/>
          <w:numId w:val="44"/>
        </w:numPr>
        <w:spacing w:line="240" w:lineRule="auto"/>
      </w:pPr>
      <w:r>
        <w:t>PM</w:t>
      </w:r>
      <w:r w:rsidRPr="00E3286B">
        <w:rPr>
          <w:vertAlign w:val="superscript"/>
        </w:rPr>
        <w:t xml:space="preserve">2 </w:t>
      </w:r>
      <w:r>
        <w:t>Expert</w:t>
      </w:r>
    </w:p>
    <w:p w14:paraId="3343CD15" w14:textId="77777777" w:rsidR="00DB7575" w:rsidRDefault="00DB7575" w:rsidP="00DB7575">
      <w:pPr>
        <w:pStyle w:val="Odstavekseznama"/>
        <w:numPr>
          <w:ilvl w:val="0"/>
          <w:numId w:val="44"/>
        </w:numPr>
        <w:spacing w:line="240" w:lineRule="auto"/>
      </w:pPr>
      <w:r>
        <w:t>IPMA PM – nivo B</w:t>
      </w:r>
    </w:p>
    <w:p w14:paraId="4B1F5F71" w14:textId="77777777" w:rsidR="00DB7575" w:rsidRDefault="00DB7575" w:rsidP="00DB7575">
      <w:pPr>
        <w:pStyle w:val="Odstavekseznama"/>
        <w:numPr>
          <w:ilvl w:val="0"/>
          <w:numId w:val="44"/>
        </w:numPr>
        <w:spacing w:line="240" w:lineRule="auto"/>
      </w:pPr>
      <w:r>
        <w:t>PMI PMP</w:t>
      </w:r>
    </w:p>
    <w:p w14:paraId="0D9D5077" w14:textId="77777777" w:rsidR="00DB7575" w:rsidRPr="008F7AEC" w:rsidRDefault="00DB7575" w:rsidP="00DB7575">
      <w:pPr>
        <w:pStyle w:val="Odstavekseznama"/>
        <w:numPr>
          <w:ilvl w:val="0"/>
          <w:numId w:val="44"/>
        </w:numPr>
        <w:spacing w:line="240" w:lineRule="auto"/>
      </w:pPr>
      <w:r>
        <w:t>PRINCE 2 Practitioner</w:t>
      </w:r>
    </w:p>
    <w:p w14:paraId="646A6F19" w14:textId="6724939C" w:rsidR="004D6338" w:rsidRPr="004D6338" w:rsidRDefault="004D6338" w:rsidP="004D6338">
      <w:pPr>
        <w:spacing w:line="240" w:lineRule="auto"/>
      </w:pPr>
    </w:p>
    <w:p w14:paraId="3DC609CB" w14:textId="71728A82" w:rsidR="009C490D" w:rsidRDefault="00DB7575" w:rsidP="00B251B0">
      <w:pPr>
        <w:spacing w:line="240" w:lineRule="auto"/>
      </w:pPr>
      <w:r>
        <w:t>Od teh mora biti:</w:t>
      </w:r>
    </w:p>
    <w:p w14:paraId="07F57455" w14:textId="77777777" w:rsidR="00C825B2" w:rsidRDefault="00C825B2" w:rsidP="00B251B0">
      <w:pPr>
        <w:spacing w:line="240" w:lineRule="auto"/>
      </w:pPr>
    </w:p>
    <w:p w14:paraId="2538D08A" w14:textId="032A28FD" w:rsidR="00F675FA" w:rsidRPr="00165D66" w:rsidRDefault="004D6338" w:rsidP="006677FA">
      <w:pPr>
        <w:spacing w:line="240" w:lineRule="auto"/>
        <w:rPr>
          <w:szCs w:val="20"/>
        </w:rPr>
      </w:pPr>
      <w:r w:rsidRPr="00A95E19">
        <w:rPr>
          <w:b/>
          <w:bCs/>
        </w:rPr>
        <w:t>1</w:t>
      </w:r>
      <w:r w:rsidRPr="00583062">
        <w:rPr>
          <w:b/>
          <w:bCs/>
        </w:rPr>
        <w:t xml:space="preserve">. </w:t>
      </w:r>
      <w:r w:rsidR="00C825B2">
        <w:rPr>
          <w:b/>
          <w:bCs/>
        </w:rPr>
        <w:t>En v</w:t>
      </w:r>
      <w:r w:rsidRPr="00552EA4">
        <w:rPr>
          <w:b/>
          <w:bCs/>
        </w:rPr>
        <w:t>odja</w:t>
      </w:r>
      <w:r w:rsidRPr="00165D66">
        <w:rPr>
          <w:b/>
          <w:bCs/>
        </w:rPr>
        <w:t xml:space="preserve"> </w:t>
      </w:r>
      <w:r w:rsidRPr="0045541D">
        <w:rPr>
          <w:b/>
          <w:bCs/>
        </w:rPr>
        <w:t>projekta</w:t>
      </w:r>
      <w:r w:rsidR="006677FA">
        <w:t>.</w:t>
      </w:r>
      <w:r w:rsidR="00067F52">
        <w:rPr>
          <w:szCs w:val="20"/>
        </w:rPr>
        <w:t xml:space="preserve"> </w:t>
      </w:r>
      <w:r w:rsidR="00F675FA">
        <w:rPr>
          <w:szCs w:val="20"/>
        </w:rPr>
        <w:t xml:space="preserve">Vodja projekta je lahko hkrati tudi predavatelj. </w:t>
      </w:r>
    </w:p>
    <w:p w14:paraId="64AD5A46" w14:textId="2907BFC5" w:rsidR="004D6338" w:rsidRPr="00C825B2" w:rsidRDefault="004D6338" w:rsidP="00B251B0">
      <w:pPr>
        <w:spacing w:line="240" w:lineRule="auto"/>
        <w:rPr>
          <w:b/>
          <w:bCs/>
        </w:rPr>
      </w:pPr>
    </w:p>
    <w:p w14:paraId="139FFDBB" w14:textId="6E0F3AB0" w:rsidR="006C71A0" w:rsidRPr="008F7AEC" w:rsidRDefault="00F67365" w:rsidP="00583062">
      <w:pPr>
        <w:spacing w:line="240" w:lineRule="auto"/>
      </w:pPr>
      <w:r w:rsidRPr="00C825B2">
        <w:rPr>
          <w:b/>
          <w:bCs/>
        </w:rPr>
        <w:t>2</w:t>
      </w:r>
      <w:r w:rsidR="00F7514A" w:rsidRPr="00C825B2">
        <w:rPr>
          <w:b/>
          <w:bCs/>
        </w:rPr>
        <w:t xml:space="preserve">. </w:t>
      </w:r>
      <w:r w:rsidR="00C825B2" w:rsidRPr="00C825B2">
        <w:rPr>
          <w:b/>
          <w:bCs/>
        </w:rPr>
        <w:t>Najmanj dva u</w:t>
      </w:r>
      <w:r w:rsidR="00121F76" w:rsidRPr="00C825B2">
        <w:rPr>
          <w:b/>
          <w:bCs/>
        </w:rPr>
        <w:t>sposobljen</w:t>
      </w:r>
      <w:r w:rsidR="00C825B2" w:rsidRPr="00C825B2">
        <w:rPr>
          <w:b/>
          <w:bCs/>
        </w:rPr>
        <w:t>a</w:t>
      </w:r>
      <w:r w:rsidR="00121F76" w:rsidRPr="00165D66">
        <w:rPr>
          <w:b/>
          <w:bCs/>
        </w:rPr>
        <w:t xml:space="preserve"> p</w:t>
      </w:r>
      <w:r w:rsidR="0019542D" w:rsidRPr="00165D66">
        <w:rPr>
          <w:b/>
          <w:bCs/>
        </w:rPr>
        <w:t>redavatelj</w:t>
      </w:r>
      <w:r w:rsidR="00C825B2">
        <w:rPr>
          <w:b/>
          <w:bCs/>
        </w:rPr>
        <w:t>a</w:t>
      </w:r>
      <w:r w:rsidR="0019542D" w:rsidRPr="00165D66">
        <w:rPr>
          <w:b/>
          <w:bCs/>
        </w:rPr>
        <w:t xml:space="preserve">, </w:t>
      </w:r>
      <w:r w:rsidR="00C14F6F" w:rsidRPr="00165D66">
        <w:t>ki bo</w:t>
      </w:r>
      <w:r w:rsidR="00F7514A" w:rsidRPr="00165D66">
        <w:t>sta</w:t>
      </w:r>
      <w:r w:rsidR="00C14F6F" w:rsidRPr="00165D66">
        <w:t xml:space="preserve"> izvajal</w:t>
      </w:r>
      <w:r w:rsidR="00F7514A" w:rsidRPr="00165D66">
        <w:t>a</w:t>
      </w:r>
      <w:r w:rsidR="00C14F6F" w:rsidRPr="00165D66">
        <w:t xml:space="preserve"> usposabljanj</w:t>
      </w:r>
      <w:r w:rsidR="00237F52">
        <w:t>a</w:t>
      </w:r>
      <w:r w:rsidR="00C14F6F" w:rsidRPr="00165D66">
        <w:t xml:space="preserve"> iz vsebinsk</w:t>
      </w:r>
      <w:r w:rsidR="00E64C94" w:rsidRPr="00165D66">
        <w:t>ih</w:t>
      </w:r>
      <w:r w:rsidR="00C14F6F" w:rsidRPr="00165D66">
        <w:t xml:space="preserve"> področ</w:t>
      </w:r>
      <w:r w:rsidR="00E64C94" w:rsidRPr="00165D66">
        <w:t>ij</w:t>
      </w:r>
      <w:r w:rsidR="00C14F6F" w:rsidRPr="00165D66">
        <w:t xml:space="preserve"> javnega naročila v slovenskem jeziku</w:t>
      </w:r>
      <w:r w:rsidR="00121F76" w:rsidRPr="00165D66">
        <w:t xml:space="preserve"> </w:t>
      </w:r>
      <w:r w:rsidR="00121F76" w:rsidRPr="00165D66">
        <w:rPr>
          <w:rFonts w:eastAsia="Times New Roman"/>
          <w:szCs w:val="20"/>
        </w:rPr>
        <w:t>in kot</w:t>
      </w:r>
      <w:r w:rsidR="00F87292">
        <w:rPr>
          <w:rFonts w:eastAsia="Times New Roman"/>
          <w:szCs w:val="20"/>
        </w:rPr>
        <w:t xml:space="preserve"> je</w:t>
      </w:r>
      <w:r w:rsidR="00121F76" w:rsidRPr="00165D66">
        <w:rPr>
          <w:rFonts w:eastAsia="Times New Roman"/>
          <w:szCs w:val="20"/>
        </w:rPr>
        <w:t xml:space="preserve"> podrobneje opredeljeno v poglavju</w:t>
      </w:r>
      <w:r w:rsidR="00121F76" w:rsidRPr="00F7514A">
        <w:rPr>
          <w:rFonts w:eastAsia="Times New Roman"/>
          <w:szCs w:val="20"/>
        </w:rPr>
        <w:t xml:space="preserve"> </w:t>
      </w:r>
      <w:r w:rsidR="00237F52">
        <w:rPr>
          <w:rFonts w:eastAsia="Times New Roman"/>
          <w:szCs w:val="20"/>
        </w:rPr>
        <w:t xml:space="preserve">2.2., 2.3. in </w:t>
      </w:r>
      <w:r w:rsidR="00121F76" w:rsidRPr="00237F52">
        <w:rPr>
          <w:rFonts w:eastAsia="Times New Roman"/>
          <w:szCs w:val="20"/>
        </w:rPr>
        <w:t>2.</w:t>
      </w:r>
      <w:r w:rsidR="00165D66" w:rsidRPr="00237F52">
        <w:rPr>
          <w:rFonts w:eastAsia="Times New Roman"/>
          <w:szCs w:val="20"/>
        </w:rPr>
        <w:t>4</w:t>
      </w:r>
      <w:r w:rsidR="00713739" w:rsidRPr="00237F52">
        <w:rPr>
          <w:rFonts w:eastAsia="Times New Roman"/>
          <w:szCs w:val="20"/>
        </w:rPr>
        <w:t xml:space="preserve"> Tehničnih specifikacij</w:t>
      </w:r>
      <w:r w:rsidR="00D93A32">
        <w:rPr>
          <w:rFonts w:eastAsia="Times New Roman"/>
          <w:szCs w:val="20"/>
        </w:rPr>
        <w:t>.</w:t>
      </w:r>
    </w:p>
    <w:p w14:paraId="1A37CCD0" w14:textId="77777777" w:rsidR="0019542D" w:rsidRDefault="0019542D" w:rsidP="00825F38">
      <w:pPr>
        <w:spacing w:line="240" w:lineRule="auto"/>
      </w:pPr>
    </w:p>
    <w:p w14:paraId="00510CF8" w14:textId="77777777" w:rsidR="004C3ECE" w:rsidRPr="0040214E" w:rsidRDefault="004C3ECE" w:rsidP="004C3ECE">
      <w:pPr>
        <w:spacing w:line="240" w:lineRule="auto"/>
        <w:rPr>
          <w:b/>
          <w:bCs/>
        </w:rPr>
      </w:pPr>
      <w:r w:rsidRPr="0040214E">
        <w:rPr>
          <w:b/>
          <w:bCs/>
        </w:rPr>
        <w:t>DOKAZILO:</w:t>
      </w:r>
    </w:p>
    <w:p w14:paraId="406B2650" w14:textId="41AC6550" w:rsidR="004C3ECE" w:rsidRPr="00A22783" w:rsidRDefault="004C3ECE" w:rsidP="004C3ECE">
      <w:pPr>
        <w:spacing w:line="240" w:lineRule="auto"/>
      </w:pPr>
      <w:r w:rsidRPr="00A22783">
        <w:rPr>
          <w:b/>
          <w:bCs/>
        </w:rPr>
        <w:t>Izpolnjen obrazec</w:t>
      </w:r>
      <w:r w:rsidRPr="00A22783">
        <w:t xml:space="preserve"> »</w:t>
      </w:r>
      <w:r w:rsidRPr="00A22783">
        <w:rPr>
          <w:b/>
          <w:bCs/>
        </w:rPr>
        <w:t xml:space="preserve">ESPD« </w:t>
      </w:r>
      <w:r w:rsidRPr="00A22783">
        <w:t xml:space="preserve">v delu IV: Pogoji za sodelovanje, razdelek C: Tehnična in strokovna sposobnost: </w:t>
      </w:r>
      <w:r w:rsidRPr="00A22783">
        <w:rPr>
          <w:i/>
          <w:iCs/>
        </w:rPr>
        <w:t>Izobrazba in strokovna usposobljenost.</w:t>
      </w:r>
      <w:r w:rsidRPr="00A22783">
        <w:t xml:space="preserve"> Gospodarski subjekt v polje »</w:t>
      </w:r>
      <w:r w:rsidR="006D0304">
        <w:t>Ime</w:t>
      </w:r>
      <w:r w:rsidRPr="00A22783">
        <w:t>« vpiše »DA«, če izpolnjuje vse pogoje iz te točke</w:t>
      </w:r>
    </w:p>
    <w:p w14:paraId="69A9A8F2" w14:textId="77777777" w:rsidR="004C3ECE" w:rsidRPr="00A22783" w:rsidRDefault="004C3ECE" w:rsidP="004C3ECE">
      <w:pPr>
        <w:spacing w:line="240" w:lineRule="auto"/>
      </w:pPr>
      <w:r w:rsidRPr="00A22783">
        <w:t xml:space="preserve">in </w:t>
      </w:r>
    </w:p>
    <w:p w14:paraId="4F7231AC" w14:textId="77777777" w:rsidR="00DE65EC" w:rsidRDefault="004C3ECE" w:rsidP="004C3ECE">
      <w:pPr>
        <w:spacing w:line="240" w:lineRule="auto"/>
        <w:rPr>
          <w:b/>
          <w:bCs/>
        </w:rPr>
      </w:pPr>
      <w:r w:rsidRPr="00A22783">
        <w:rPr>
          <w:b/>
          <w:bCs/>
        </w:rPr>
        <w:t>izpolnjen obrazec »Prijava kadra«</w:t>
      </w:r>
    </w:p>
    <w:p w14:paraId="387A018F" w14:textId="0080E62D" w:rsidR="00DE65EC" w:rsidRPr="00DE65EC" w:rsidRDefault="00DE65EC" w:rsidP="00DE65EC">
      <w:pPr>
        <w:spacing w:line="240" w:lineRule="auto"/>
      </w:pPr>
      <w:r w:rsidRPr="00CF2521">
        <w:t xml:space="preserve">in </w:t>
      </w:r>
    </w:p>
    <w:p w14:paraId="2CC34AFE" w14:textId="5F7CF089" w:rsidR="004C3ECE" w:rsidRPr="00A22783" w:rsidRDefault="00DE65EC" w:rsidP="00DE65EC">
      <w:pPr>
        <w:spacing w:line="240" w:lineRule="auto"/>
      </w:pPr>
      <w:r w:rsidRPr="00DE65EC">
        <w:rPr>
          <w:b/>
          <w:bCs/>
        </w:rPr>
        <w:t>kopija veljavnega certifikata.</w:t>
      </w:r>
    </w:p>
    <w:p w14:paraId="1A1E79E1" w14:textId="6652D969" w:rsidR="00C51A45" w:rsidRPr="00C85A46" w:rsidRDefault="00C51A45" w:rsidP="0040214E">
      <w:pPr>
        <w:spacing w:line="240" w:lineRule="auto"/>
        <w:rPr>
          <w:rFonts w:eastAsia="Times New Roman"/>
          <w:b/>
          <w:lang w:eastAsia="sl-SI"/>
        </w:rPr>
      </w:pPr>
    </w:p>
    <w:p w14:paraId="2EED31B5" w14:textId="188C8D41" w:rsidR="003B035E" w:rsidRPr="00E14692" w:rsidRDefault="003B035E" w:rsidP="00A81524">
      <w:pPr>
        <w:tabs>
          <w:tab w:val="left" w:pos="817"/>
        </w:tabs>
        <w:rPr>
          <w:szCs w:val="20"/>
        </w:rPr>
      </w:pPr>
      <w:r w:rsidRPr="00C85A46">
        <w:rPr>
          <w:szCs w:val="20"/>
        </w:rPr>
        <w:t xml:space="preserve">Izbrani ponudnik </w:t>
      </w:r>
      <w:r w:rsidRPr="00FD59C6">
        <w:rPr>
          <w:szCs w:val="20"/>
        </w:rPr>
        <w:t>mora ves čas izvajanja pogodbenih obveznosti imeti na voljo zahtevano število kadrov, ki izpolnjujejo vse zahtevane</w:t>
      </w:r>
      <w:r w:rsidRPr="00E14692">
        <w:rPr>
          <w:szCs w:val="20"/>
        </w:rPr>
        <w:t xml:space="preserve"> pogoje. Morebitni zamenjani kader mora izpolnjevati vse zahtevane kadrovske pogoje. Izbrani ponudnik je dolžan naročnika obveščati o vsaki kadrovski spremembi pri izvajanju storitev tega naročila (ob vsaki spremembi je </w:t>
      </w:r>
      <w:r w:rsidR="00FB1430">
        <w:rPr>
          <w:szCs w:val="20"/>
        </w:rPr>
        <w:t>treba</w:t>
      </w:r>
      <w:r w:rsidR="00FB1430" w:rsidRPr="00E14692">
        <w:rPr>
          <w:szCs w:val="20"/>
        </w:rPr>
        <w:t xml:space="preserve"> </w:t>
      </w:r>
      <w:r w:rsidRPr="00E14692">
        <w:rPr>
          <w:szCs w:val="20"/>
        </w:rPr>
        <w:t>predložiti dokumente, ki so zahtevani in štejejo za usposobljenost kadra). Kot sprememba se štejejo morebitni dodatni kadri, ki bi opravljali predmetne storitve, kot tudi morebitna zamenjava v ponudbi prijavljenega kadra.</w:t>
      </w:r>
    </w:p>
    <w:p w14:paraId="5C98B7D5" w14:textId="42E873E5" w:rsidR="003B035E" w:rsidRPr="00E14692" w:rsidRDefault="003B035E" w:rsidP="003B035E">
      <w:pPr>
        <w:tabs>
          <w:tab w:val="left" w:pos="817"/>
        </w:tabs>
        <w:rPr>
          <w:szCs w:val="20"/>
        </w:rPr>
      </w:pPr>
    </w:p>
    <w:p w14:paraId="4C456CC3" w14:textId="5A3EF780" w:rsidR="008B27DD" w:rsidRDefault="003E06F8" w:rsidP="00A81524">
      <w:pPr>
        <w:tabs>
          <w:tab w:val="left" w:pos="284"/>
        </w:tabs>
        <w:autoSpaceDE w:val="0"/>
        <w:spacing w:line="240" w:lineRule="auto"/>
        <w:rPr>
          <w:rFonts w:eastAsia="Times New Roman"/>
          <w:szCs w:val="20"/>
        </w:rPr>
      </w:pPr>
      <w:r w:rsidRPr="00C85A46">
        <w:rPr>
          <w:rFonts w:eastAsia="Times New Roman"/>
          <w:szCs w:val="20"/>
        </w:rPr>
        <w:t>Če ponudnik prijavi kadre, ki niso njegovi zaposleni, mora predložiti dokazila o sodelovanju, iz katerih je razvidno, da bo kader s ponudnikom sodeloval pri izvajanju predmetnega naročila. To dokazilo je lahko pisni dogovor med ponudnikom in subjektom, avtorska pogodba, podjemna pogodba ipd.</w:t>
      </w:r>
    </w:p>
    <w:p w14:paraId="22AD610E" w14:textId="77777777" w:rsidR="003019B9" w:rsidRPr="00C85A46" w:rsidRDefault="003019B9" w:rsidP="00651D17">
      <w:pPr>
        <w:tabs>
          <w:tab w:val="left" w:pos="284"/>
        </w:tabs>
        <w:autoSpaceDE w:val="0"/>
        <w:spacing w:line="240" w:lineRule="auto"/>
        <w:rPr>
          <w:rFonts w:eastAsia="Times New Roman"/>
          <w:szCs w:val="20"/>
        </w:rPr>
      </w:pPr>
    </w:p>
    <w:p w14:paraId="438BA10F" w14:textId="77777777" w:rsidR="00B742CF" w:rsidRPr="00C85A46" w:rsidRDefault="00B742CF" w:rsidP="00B251B0">
      <w:pPr>
        <w:tabs>
          <w:tab w:val="left" w:pos="284"/>
        </w:tabs>
        <w:autoSpaceDE w:val="0"/>
        <w:spacing w:line="240" w:lineRule="auto"/>
      </w:pPr>
    </w:p>
    <w:p w14:paraId="6F8A18AF" w14:textId="2CE6D3CD" w:rsidR="000F4546" w:rsidRPr="00C85A46" w:rsidRDefault="00A41706" w:rsidP="00C53A3D">
      <w:pPr>
        <w:pStyle w:val="Naslov1"/>
        <w:numPr>
          <w:ilvl w:val="0"/>
          <w:numId w:val="9"/>
        </w:numPr>
        <w:spacing w:before="0" w:after="0"/>
        <w:rPr>
          <w:caps w:val="0"/>
          <w:lang w:eastAsia="en-US"/>
        </w:rPr>
      </w:pPr>
      <w:bookmarkStart w:id="121" w:name="_Toc40360637"/>
      <w:bookmarkStart w:id="122" w:name="_Toc41035619"/>
      <w:bookmarkStart w:id="123" w:name="_Toc45714670"/>
      <w:bookmarkStart w:id="124" w:name="_Toc45714971"/>
      <w:bookmarkStart w:id="125" w:name="_Toc45715128"/>
      <w:bookmarkStart w:id="126" w:name="_Toc45715264"/>
      <w:bookmarkStart w:id="127" w:name="_Toc45715405"/>
      <w:bookmarkStart w:id="128" w:name="_Toc216875526"/>
      <w:r w:rsidRPr="00C85A46">
        <w:rPr>
          <w:caps w:val="0"/>
          <w:lang w:eastAsia="en-US"/>
        </w:rPr>
        <w:lastRenderedPageBreak/>
        <w:t>MERILO</w:t>
      </w:r>
      <w:bookmarkEnd w:id="121"/>
      <w:bookmarkEnd w:id="122"/>
      <w:bookmarkEnd w:id="123"/>
      <w:bookmarkEnd w:id="124"/>
      <w:bookmarkEnd w:id="125"/>
      <w:bookmarkEnd w:id="126"/>
      <w:bookmarkEnd w:id="127"/>
      <w:bookmarkEnd w:id="128"/>
    </w:p>
    <w:p w14:paraId="61CA7557" w14:textId="77777777" w:rsidR="00923629" w:rsidRDefault="00923629" w:rsidP="00444A3C">
      <w:pPr>
        <w:rPr>
          <w:szCs w:val="20"/>
        </w:rPr>
      </w:pPr>
    </w:p>
    <w:p w14:paraId="1B76CE97" w14:textId="190AD9D2" w:rsidR="00952C23" w:rsidRPr="004722D9" w:rsidRDefault="00923629" w:rsidP="004722D9">
      <w:pPr>
        <w:rPr>
          <w:bCs/>
        </w:rPr>
      </w:pPr>
      <w:r w:rsidRPr="00165D66">
        <w:rPr>
          <w:szCs w:val="20"/>
        </w:rPr>
        <w:t>Merilo je ekonomsko najugodnejša ponudba</w:t>
      </w:r>
      <w:r w:rsidR="004722D9">
        <w:rPr>
          <w:szCs w:val="20"/>
        </w:rPr>
        <w:t>.</w:t>
      </w:r>
    </w:p>
    <w:p w14:paraId="51D9DD90" w14:textId="77777777" w:rsidR="003F6499" w:rsidRPr="00C85A46" w:rsidRDefault="003F6499" w:rsidP="0002295F">
      <w:pPr>
        <w:tabs>
          <w:tab w:val="left" w:pos="4680"/>
        </w:tabs>
        <w:rPr>
          <w:b/>
          <w:szCs w:val="20"/>
        </w:rPr>
      </w:pPr>
    </w:p>
    <w:p w14:paraId="4419563E" w14:textId="7E0A10FC" w:rsidR="000F4546" w:rsidRPr="008040BF" w:rsidRDefault="00A41706" w:rsidP="00C53A3D">
      <w:pPr>
        <w:pStyle w:val="Naslov1"/>
        <w:numPr>
          <w:ilvl w:val="0"/>
          <w:numId w:val="9"/>
        </w:numPr>
        <w:spacing w:before="0" w:after="0"/>
      </w:pPr>
      <w:bookmarkStart w:id="129" w:name="_Toc40360640"/>
      <w:bookmarkStart w:id="130" w:name="_Toc41035622"/>
      <w:bookmarkStart w:id="131" w:name="_Toc45714673"/>
      <w:bookmarkStart w:id="132" w:name="_Toc45714974"/>
      <w:bookmarkStart w:id="133" w:name="_Toc45715131"/>
      <w:bookmarkStart w:id="134" w:name="_Toc45715267"/>
      <w:bookmarkStart w:id="135" w:name="_Toc45715408"/>
      <w:bookmarkStart w:id="136" w:name="_Toc216875527"/>
      <w:r w:rsidRPr="008040BF">
        <w:rPr>
          <w:caps w:val="0"/>
          <w:lang w:eastAsia="en-US"/>
        </w:rPr>
        <w:t>PONUDBENA</w:t>
      </w:r>
      <w:r w:rsidRPr="008040BF">
        <w:rPr>
          <w:caps w:val="0"/>
          <w:lang w:eastAsia="ar-SA"/>
        </w:rPr>
        <w:t xml:space="preserve"> DOKUMENTACIJA</w:t>
      </w:r>
      <w:bookmarkEnd w:id="129"/>
      <w:bookmarkEnd w:id="130"/>
      <w:bookmarkEnd w:id="131"/>
      <w:bookmarkEnd w:id="132"/>
      <w:bookmarkEnd w:id="133"/>
      <w:bookmarkEnd w:id="134"/>
      <w:bookmarkEnd w:id="135"/>
      <w:bookmarkEnd w:id="136"/>
    </w:p>
    <w:p w14:paraId="596A16A8" w14:textId="77777777" w:rsidR="008F0258" w:rsidRPr="008040BF" w:rsidRDefault="008F0258" w:rsidP="00B251B0">
      <w:pPr>
        <w:autoSpaceDE w:val="0"/>
        <w:spacing w:line="240" w:lineRule="auto"/>
        <w:rPr>
          <w:iCs/>
          <w:color w:val="000000"/>
          <w:szCs w:val="20"/>
        </w:rPr>
      </w:pPr>
    </w:p>
    <w:p w14:paraId="4F54259B" w14:textId="55F409F4" w:rsidR="000F4546" w:rsidRPr="008040BF" w:rsidRDefault="000F4546" w:rsidP="00C53A3D">
      <w:pPr>
        <w:pStyle w:val="Naslov2"/>
        <w:numPr>
          <w:ilvl w:val="1"/>
          <w:numId w:val="9"/>
        </w:numPr>
        <w:spacing w:before="0" w:after="0"/>
        <w:ind w:hanging="720"/>
        <w:rPr>
          <w:lang w:eastAsia="sl-SI"/>
        </w:rPr>
      </w:pPr>
      <w:bookmarkStart w:id="137" w:name="_Toc40360642"/>
      <w:bookmarkStart w:id="138" w:name="_Toc41035624"/>
      <w:bookmarkStart w:id="139" w:name="_Toc45714674"/>
      <w:bookmarkStart w:id="140" w:name="_Toc45714975"/>
      <w:bookmarkStart w:id="141" w:name="_Toc45715132"/>
      <w:bookmarkStart w:id="142" w:name="_Toc45715268"/>
      <w:bookmarkStart w:id="143" w:name="_Toc45715409"/>
      <w:bookmarkStart w:id="144" w:name="_Toc216875528"/>
      <w:r w:rsidRPr="008040BF">
        <w:rPr>
          <w:lang w:eastAsia="sl-SI"/>
        </w:rPr>
        <w:t>Ponudb</w:t>
      </w:r>
      <w:bookmarkEnd w:id="137"/>
      <w:r w:rsidR="00BC4821" w:rsidRPr="008040BF">
        <w:rPr>
          <w:lang w:eastAsia="sl-SI"/>
        </w:rPr>
        <w:t>a</w:t>
      </w:r>
      <w:bookmarkEnd w:id="138"/>
      <w:bookmarkEnd w:id="139"/>
      <w:bookmarkEnd w:id="140"/>
      <w:bookmarkEnd w:id="141"/>
      <w:bookmarkEnd w:id="142"/>
      <w:bookmarkEnd w:id="143"/>
      <w:bookmarkEnd w:id="144"/>
    </w:p>
    <w:p w14:paraId="0E2ECBE1" w14:textId="77777777" w:rsidR="008F0258" w:rsidRPr="00D54742" w:rsidRDefault="008F0258" w:rsidP="008F0258">
      <w:pPr>
        <w:rPr>
          <w:lang w:eastAsia="sl-SI"/>
        </w:rPr>
      </w:pPr>
    </w:p>
    <w:p w14:paraId="7E75BF36" w14:textId="6255BB55" w:rsidR="008F0258" w:rsidRPr="00D54742" w:rsidRDefault="000F4546" w:rsidP="00B251B0">
      <w:pPr>
        <w:spacing w:line="240" w:lineRule="auto"/>
      </w:pPr>
      <w:r w:rsidRPr="00D54742">
        <w:t>Ponudb</w:t>
      </w:r>
      <w:r w:rsidR="008F0258" w:rsidRPr="00D54742">
        <w:t>eno dokumentacijo</w:t>
      </w:r>
      <w:r w:rsidR="00BC4821" w:rsidRPr="00D54742">
        <w:t xml:space="preserve"> </w:t>
      </w:r>
      <w:r w:rsidRPr="00D54742">
        <w:t>sestavljajo naslednji dokumenti:</w:t>
      </w:r>
    </w:p>
    <w:p w14:paraId="07A922FB" w14:textId="609E5108" w:rsidR="008503B7" w:rsidRDefault="000F4546" w:rsidP="006D294C">
      <w:pPr>
        <w:pStyle w:val="Odstavekseznama"/>
        <w:numPr>
          <w:ilvl w:val="0"/>
          <w:numId w:val="5"/>
        </w:numPr>
        <w:spacing w:line="240" w:lineRule="auto"/>
      </w:pPr>
      <w:r w:rsidRPr="00D54742">
        <w:t xml:space="preserve">izpolnjen obrazec </w:t>
      </w:r>
      <w:r w:rsidR="00A81524">
        <w:t>»</w:t>
      </w:r>
      <w:r w:rsidRPr="00D54742">
        <w:rPr>
          <w:iCs/>
        </w:rPr>
        <w:t>ESPD</w:t>
      </w:r>
      <w:r w:rsidR="00A81524">
        <w:rPr>
          <w:iCs/>
        </w:rPr>
        <w:t>«</w:t>
      </w:r>
      <w:r w:rsidRPr="00D54742">
        <w:t xml:space="preserve"> (za vse gospodarske subjekte v ponudbi)</w:t>
      </w:r>
    </w:p>
    <w:p w14:paraId="68E6F608" w14:textId="6247EBE3" w:rsidR="000F4546" w:rsidRDefault="000F4546" w:rsidP="006D294C">
      <w:pPr>
        <w:pStyle w:val="Odstavekseznama"/>
        <w:numPr>
          <w:ilvl w:val="0"/>
          <w:numId w:val="5"/>
        </w:numPr>
        <w:spacing w:line="240" w:lineRule="auto"/>
      </w:pPr>
      <w:r w:rsidRPr="00D54742">
        <w:t xml:space="preserve">izpolnjen obrazec </w:t>
      </w:r>
      <w:r w:rsidR="00A81524">
        <w:t>»</w:t>
      </w:r>
      <w:r w:rsidRPr="00D54742">
        <w:t>Predračun</w:t>
      </w:r>
      <w:r w:rsidR="00A81524">
        <w:t>«</w:t>
      </w:r>
    </w:p>
    <w:p w14:paraId="01092EB7" w14:textId="49C15CA6" w:rsidR="00C403C9" w:rsidRDefault="00C403C9" w:rsidP="006D294C">
      <w:pPr>
        <w:pStyle w:val="Odstavekseznama"/>
        <w:numPr>
          <w:ilvl w:val="0"/>
          <w:numId w:val="5"/>
        </w:numPr>
        <w:spacing w:line="240" w:lineRule="auto"/>
      </w:pPr>
      <w:r>
        <w:t xml:space="preserve">izpolnjen obrazec </w:t>
      </w:r>
      <w:r w:rsidR="00A81524">
        <w:t>»</w:t>
      </w:r>
      <w:r>
        <w:t xml:space="preserve">Prijava </w:t>
      </w:r>
      <w:r w:rsidR="00F67C46">
        <w:t>kadra</w:t>
      </w:r>
      <w:r w:rsidR="00A81524">
        <w:t>«</w:t>
      </w:r>
    </w:p>
    <w:p w14:paraId="1E55E471" w14:textId="1DA73224" w:rsidR="000F4546" w:rsidRPr="000A6003" w:rsidRDefault="000F4546" w:rsidP="006D294C">
      <w:pPr>
        <w:numPr>
          <w:ilvl w:val="0"/>
          <w:numId w:val="5"/>
        </w:numPr>
        <w:shd w:val="clear" w:color="auto" w:fill="FFFFFF"/>
        <w:spacing w:line="240" w:lineRule="auto"/>
      </w:pPr>
      <w:r w:rsidRPr="000A6003">
        <w:t xml:space="preserve">obrazec </w:t>
      </w:r>
      <w:r w:rsidR="00AF7315" w:rsidRPr="000A6003">
        <w:t>»</w:t>
      </w:r>
      <w:r w:rsidRPr="000A6003">
        <w:t>Soglasje podizvajalca</w:t>
      </w:r>
      <w:r w:rsidR="00AF7315" w:rsidRPr="000A6003">
        <w:t>«</w:t>
      </w:r>
      <w:r w:rsidRPr="000A6003">
        <w:t xml:space="preserve"> (v primeru, da ponudnik nastopa s podizvajalci in podizvajalci to zahtevajo)</w:t>
      </w:r>
    </w:p>
    <w:p w14:paraId="0C0B9B3F" w14:textId="5BBBDDEC" w:rsidR="00C85A46" w:rsidRPr="00583062" w:rsidRDefault="009E4395" w:rsidP="006D294C">
      <w:pPr>
        <w:numPr>
          <w:ilvl w:val="0"/>
          <w:numId w:val="5"/>
        </w:numPr>
        <w:shd w:val="clear" w:color="auto" w:fill="FFFFFF"/>
        <w:spacing w:line="240" w:lineRule="auto"/>
      </w:pPr>
      <w:r w:rsidRPr="00583062">
        <w:t xml:space="preserve">Predlog </w:t>
      </w:r>
      <w:r w:rsidR="00D46B76" w:rsidRPr="00583062">
        <w:t xml:space="preserve">okvirnega </w:t>
      </w:r>
      <w:r w:rsidRPr="00583062">
        <w:t>p</w:t>
      </w:r>
      <w:r w:rsidR="00C85A46" w:rsidRPr="00583062">
        <w:t>rogram</w:t>
      </w:r>
      <w:r w:rsidRPr="00583062">
        <w:t>a</w:t>
      </w:r>
      <w:r w:rsidR="00C85A46" w:rsidRPr="00583062">
        <w:t xml:space="preserve"> usposabljanj</w:t>
      </w:r>
      <w:r w:rsidRPr="00583062">
        <w:t>a</w:t>
      </w:r>
      <w:r w:rsidR="00C53A3D" w:rsidRPr="00583062">
        <w:t xml:space="preserve"> za vsako od področij navedenih v točki 2.2 in 2.3. Tehničnih specifikacij</w:t>
      </w:r>
      <w:r w:rsidR="00430C27" w:rsidRPr="00583062">
        <w:t>, ki je</w:t>
      </w:r>
      <w:r w:rsidR="00C53A3D" w:rsidRPr="00583062">
        <w:t xml:space="preserve"> pripravljen v skladu s točko 2.4. Tehničnih specifikacij</w:t>
      </w:r>
      <w:r w:rsidRPr="00583062">
        <w:t xml:space="preserve"> (ni predpisane oblike)</w:t>
      </w:r>
      <w:r w:rsidR="00430C27" w:rsidRPr="00583062">
        <w:t>.</w:t>
      </w:r>
    </w:p>
    <w:p w14:paraId="1E563D85" w14:textId="77777777" w:rsidR="00FE0D86" w:rsidRPr="009E4395" w:rsidRDefault="00FE0D86" w:rsidP="00B251B0">
      <w:pPr>
        <w:spacing w:line="240" w:lineRule="auto"/>
        <w:rPr>
          <w:szCs w:val="20"/>
          <w:lang w:eastAsia="sl-SI"/>
        </w:rPr>
      </w:pPr>
    </w:p>
    <w:p w14:paraId="738AD758" w14:textId="77777777" w:rsidR="00583062" w:rsidRDefault="000F4546" w:rsidP="00B251B0">
      <w:pPr>
        <w:spacing w:line="240" w:lineRule="auto"/>
        <w:rPr>
          <w:szCs w:val="20"/>
          <w:lang w:eastAsia="sl-SI"/>
        </w:rPr>
      </w:pPr>
      <w:r w:rsidRPr="009E4395">
        <w:rPr>
          <w:szCs w:val="20"/>
          <w:lang w:eastAsia="sl-SI"/>
        </w:rPr>
        <w:t xml:space="preserve">Ponudnik v ponudbi priloži le dokumente, ki so navedeni v tej točki. </w:t>
      </w:r>
    </w:p>
    <w:p w14:paraId="75A88CFE" w14:textId="77777777" w:rsidR="00583062" w:rsidRDefault="00583062" w:rsidP="00B251B0">
      <w:pPr>
        <w:spacing w:line="240" w:lineRule="auto"/>
        <w:rPr>
          <w:szCs w:val="20"/>
          <w:lang w:eastAsia="sl-SI"/>
        </w:rPr>
      </w:pPr>
    </w:p>
    <w:p w14:paraId="363E3678" w14:textId="4BFB7FB5" w:rsidR="000F4546" w:rsidRPr="00D54742" w:rsidRDefault="000F4546" w:rsidP="00B251B0">
      <w:pPr>
        <w:spacing w:line="240" w:lineRule="auto"/>
        <w:rPr>
          <w:szCs w:val="20"/>
          <w:lang w:eastAsia="sl-SI"/>
        </w:rPr>
      </w:pPr>
      <w:r w:rsidRPr="009E4395">
        <w:rPr>
          <w:szCs w:val="20"/>
          <w:lang w:eastAsia="sl-SI"/>
        </w:rPr>
        <w:t>V času</w:t>
      </w:r>
      <w:r w:rsidRPr="00D54742">
        <w:rPr>
          <w:szCs w:val="20"/>
          <w:lang w:eastAsia="sl-SI"/>
        </w:rPr>
        <w:t xml:space="preserve"> pregleda ponudb bo moral ponudnik na poziv naročnika ponudbo dopolniti z dokazili, kot je navedeno za posameznimi zahtevanim pogojem oziroma razlogom za izključitev.</w:t>
      </w:r>
      <w:r w:rsidR="00583062">
        <w:rPr>
          <w:szCs w:val="20"/>
          <w:lang w:eastAsia="sl-SI"/>
        </w:rPr>
        <w:t xml:space="preserve"> </w:t>
      </w:r>
      <w:r w:rsidR="00C24C2C" w:rsidRPr="00C24C2C">
        <w:rPr>
          <w:szCs w:val="20"/>
          <w:lang w:eastAsia="sl-SI"/>
        </w:rPr>
        <w:t>Ponudnik lahko predmetne dokumente predlo</w:t>
      </w:r>
      <w:r w:rsidR="00C24C2C" w:rsidRPr="00C24C2C">
        <w:rPr>
          <w:rFonts w:hint="eastAsia"/>
          <w:szCs w:val="20"/>
          <w:lang w:eastAsia="sl-SI"/>
        </w:rPr>
        <w:t>ž</w:t>
      </w:r>
      <w:r w:rsidR="00C24C2C" w:rsidRPr="00C24C2C">
        <w:rPr>
          <w:szCs w:val="20"/>
          <w:lang w:eastAsia="sl-SI"/>
        </w:rPr>
        <w:t xml:space="preserve">i </w:t>
      </w:r>
      <w:r w:rsidR="00C24C2C" w:rsidRPr="00C24C2C">
        <w:rPr>
          <w:rFonts w:hint="eastAsia"/>
          <w:szCs w:val="20"/>
          <w:lang w:eastAsia="sl-SI"/>
        </w:rPr>
        <w:t>ž</w:t>
      </w:r>
      <w:r w:rsidR="00C24C2C" w:rsidRPr="00C24C2C">
        <w:rPr>
          <w:szCs w:val="20"/>
          <w:lang w:eastAsia="sl-SI"/>
        </w:rPr>
        <w:t>e v ponudbi.</w:t>
      </w:r>
    </w:p>
    <w:p w14:paraId="31A1918D" w14:textId="77777777" w:rsidR="00A15174" w:rsidRDefault="00A15174" w:rsidP="00B251B0">
      <w:pPr>
        <w:spacing w:line="240" w:lineRule="auto"/>
      </w:pPr>
    </w:p>
    <w:p w14:paraId="10406EA5" w14:textId="77777777" w:rsidR="002C225C" w:rsidRPr="002C225C" w:rsidRDefault="002C225C" w:rsidP="002C225C">
      <w:pPr>
        <w:spacing w:line="240" w:lineRule="auto"/>
        <w:rPr>
          <w:szCs w:val="20"/>
          <w:lang w:eastAsia="sl-SI"/>
        </w:rPr>
      </w:pPr>
      <w:r w:rsidRPr="00583062">
        <w:rPr>
          <w:szCs w:val="20"/>
          <w:lang w:eastAsia="sl-SI"/>
        </w:rPr>
        <w:t>Ponudnik, ki odda ponudbo, pod kazensko in materialno odgovornostjo jamči, da so vsi podatki in dokumenti, podani v ponudbi, resnični, in da datoteke priloženih listin ustrezajo originalu. V nasprotnem primeru ponudnik naročniku odgovarja za vso škodo, ki mu je nastala.</w:t>
      </w:r>
      <w:r>
        <w:rPr>
          <w:szCs w:val="20"/>
          <w:lang w:eastAsia="sl-SI"/>
        </w:rPr>
        <w:t xml:space="preserve"> </w:t>
      </w:r>
      <w:r w:rsidRPr="002C225C">
        <w:rPr>
          <w:szCs w:val="20"/>
          <w:lang w:eastAsia="sl-SI"/>
        </w:rPr>
        <w:t>Naro</w:t>
      </w:r>
      <w:r w:rsidRPr="002C225C">
        <w:rPr>
          <w:rFonts w:hint="eastAsia"/>
          <w:szCs w:val="20"/>
          <w:lang w:eastAsia="sl-SI"/>
        </w:rPr>
        <w:t>č</w:t>
      </w:r>
      <w:r w:rsidRPr="002C225C">
        <w:rPr>
          <w:szCs w:val="20"/>
          <w:lang w:eastAsia="sl-SI"/>
        </w:rPr>
        <w:t>nik si pridr</w:t>
      </w:r>
      <w:r w:rsidRPr="002C225C">
        <w:rPr>
          <w:rFonts w:hint="eastAsia"/>
          <w:szCs w:val="20"/>
          <w:lang w:eastAsia="sl-SI"/>
        </w:rPr>
        <w:t>ž</w:t>
      </w:r>
      <w:r w:rsidRPr="002C225C">
        <w:rPr>
          <w:szCs w:val="20"/>
          <w:lang w:eastAsia="sl-SI"/>
        </w:rPr>
        <w:t>uje pravico do</w:t>
      </w:r>
    </w:p>
    <w:p w14:paraId="2A6B5D0F" w14:textId="12E17B3F" w:rsidR="002C225C" w:rsidRPr="00583062" w:rsidRDefault="002C225C" w:rsidP="002C225C">
      <w:pPr>
        <w:spacing w:line="240" w:lineRule="auto"/>
      </w:pPr>
      <w:r w:rsidRPr="002C225C">
        <w:rPr>
          <w:szCs w:val="20"/>
          <w:lang w:eastAsia="sl-SI"/>
        </w:rPr>
        <w:t>vpogleda v originalne dokumente.</w:t>
      </w:r>
    </w:p>
    <w:p w14:paraId="5B641AF7" w14:textId="77777777" w:rsidR="002C225C" w:rsidRPr="00D54742" w:rsidRDefault="002C225C" w:rsidP="00B251B0">
      <w:pPr>
        <w:spacing w:line="240" w:lineRule="auto"/>
      </w:pPr>
    </w:p>
    <w:p w14:paraId="6A9DBF7D" w14:textId="77777777" w:rsidR="002C225C" w:rsidRDefault="000F4546" w:rsidP="00B251B0">
      <w:pPr>
        <w:spacing w:line="240" w:lineRule="auto"/>
        <w:rPr>
          <w:szCs w:val="20"/>
          <w:lang w:eastAsia="sl-SI"/>
        </w:rPr>
      </w:pPr>
      <w:r w:rsidRPr="00583062">
        <w:rPr>
          <w:szCs w:val="20"/>
          <w:lang w:eastAsia="sl-SI"/>
        </w:rPr>
        <w:t>Obrazc</w:t>
      </w:r>
      <w:r w:rsidR="008925F3" w:rsidRPr="00583062">
        <w:rPr>
          <w:szCs w:val="20"/>
          <w:lang w:eastAsia="sl-SI"/>
        </w:rPr>
        <w:t>i</w:t>
      </w:r>
      <w:r w:rsidRPr="00583062">
        <w:rPr>
          <w:szCs w:val="20"/>
          <w:lang w:eastAsia="sl-SI"/>
        </w:rPr>
        <w:t xml:space="preserve">, ki jih mora predložiti ponudnik, so del dokumentacije </w:t>
      </w:r>
      <w:r w:rsidR="00C10F46" w:rsidRPr="00583062">
        <w:rPr>
          <w:szCs w:val="20"/>
          <w:lang w:eastAsia="sl-SI"/>
        </w:rPr>
        <w:t>v zvezi z oddajo javnega naročila</w:t>
      </w:r>
      <w:r w:rsidRPr="00583062">
        <w:rPr>
          <w:szCs w:val="20"/>
          <w:lang w:eastAsia="sl-SI"/>
        </w:rPr>
        <w:t xml:space="preserve">. </w:t>
      </w:r>
      <w:r w:rsidR="002C225C">
        <w:rPr>
          <w:szCs w:val="20"/>
          <w:lang w:eastAsia="sl-SI"/>
        </w:rPr>
        <w:t xml:space="preserve">Ponudba je </w:t>
      </w:r>
      <w:r w:rsidRPr="00583062">
        <w:rPr>
          <w:szCs w:val="20"/>
          <w:lang w:eastAsia="sl-SI"/>
        </w:rPr>
        <w:t>lahko predložen</w:t>
      </w:r>
      <w:r w:rsidR="002C225C">
        <w:rPr>
          <w:szCs w:val="20"/>
          <w:lang w:eastAsia="sl-SI"/>
        </w:rPr>
        <w:t>a</w:t>
      </w:r>
      <w:r w:rsidRPr="00583062">
        <w:rPr>
          <w:szCs w:val="20"/>
          <w:lang w:eastAsia="sl-SI"/>
        </w:rPr>
        <w:t xml:space="preserve"> na teh obrazcih ali na ponudnikovih, ki pa vsebinsko bistveno ne smejo odstopati od priloženih obrazcev. </w:t>
      </w:r>
    </w:p>
    <w:p w14:paraId="579EC677" w14:textId="77777777" w:rsidR="002C225C" w:rsidRDefault="002C225C" w:rsidP="00B251B0">
      <w:pPr>
        <w:spacing w:line="240" w:lineRule="auto"/>
        <w:rPr>
          <w:szCs w:val="20"/>
          <w:lang w:eastAsia="sl-SI"/>
        </w:rPr>
      </w:pPr>
    </w:p>
    <w:p w14:paraId="64B0D2E8" w14:textId="77777777" w:rsidR="006B2C2B" w:rsidRPr="006B2C2B" w:rsidRDefault="002C225C" w:rsidP="006B2C2B">
      <w:pPr>
        <w:spacing w:line="240" w:lineRule="auto"/>
        <w:rPr>
          <w:szCs w:val="20"/>
          <w:lang w:eastAsia="sl-SI"/>
        </w:rPr>
      </w:pPr>
      <w:r w:rsidRPr="002C225C">
        <w:rPr>
          <w:rFonts w:hint="eastAsia"/>
          <w:szCs w:val="20"/>
          <w:lang w:eastAsia="sl-SI"/>
        </w:rPr>
        <w:t>Š</w:t>
      </w:r>
      <w:r w:rsidRPr="002C225C">
        <w:rPr>
          <w:szCs w:val="20"/>
          <w:lang w:eastAsia="sl-SI"/>
        </w:rPr>
        <w:t>teje se, da je z oddajo ponudbe podpisana vsa ponudbena dokumentacija, ki jo je ponudnik predlo</w:t>
      </w:r>
      <w:r w:rsidRPr="002C225C">
        <w:rPr>
          <w:rFonts w:hint="eastAsia"/>
          <w:szCs w:val="20"/>
          <w:lang w:eastAsia="sl-SI"/>
        </w:rPr>
        <w:t>ž</w:t>
      </w:r>
      <w:r w:rsidRPr="002C225C">
        <w:rPr>
          <w:szCs w:val="20"/>
          <w:lang w:eastAsia="sl-SI"/>
        </w:rPr>
        <w:t>il</w:t>
      </w:r>
      <w:r>
        <w:rPr>
          <w:szCs w:val="20"/>
          <w:lang w:eastAsia="sl-SI"/>
        </w:rPr>
        <w:t xml:space="preserve"> </w:t>
      </w:r>
      <w:r w:rsidRPr="002C225C">
        <w:rPr>
          <w:szCs w:val="20"/>
          <w:lang w:eastAsia="sl-SI"/>
        </w:rPr>
        <w:t xml:space="preserve">v sistem e-JN, razen dokumentov, kjer je to izrecno navedeno in zahtevano. </w:t>
      </w:r>
      <w:r w:rsidR="006B2C2B" w:rsidRPr="006B2C2B">
        <w:rPr>
          <w:szCs w:val="20"/>
          <w:lang w:eastAsia="sl-SI"/>
        </w:rPr>
        <w:t>Naro</w:t>
      </w:r>
      <w:r w:rsidR="006B2C2B" w:rsidRPr="006B2C2B">
        <w:rPr>
          <w:rFonts w:hint="eastAsia"/>
          <w:szCs w:val="20"/>
          <w:lang w:eastAsia="sl-SI"/>
        </w:rPr>
        <w:t>č</w:t>
      </w:r>
      <w:r w:rsidR="006B2C2B" w:rsidRPr="006B2C2B">
        <w:rPr>
          <w:szCs w:val="20"/>
          <w:lang w:eastAsia="sl-SI"/>
        </w:rPr>
        <w:t>nik si pridr</w:t>
      </w:r>
      <w:r w:rsidR="006B2C2B" w:rsidRPr="006B2C2B">
        <w:rPr>
          <w:rFonts w:hint="eastAsia"/>
          <w:szCs w:val="20"/>
          <w:lang w:eastAsia="sl-SI"/>
        </w:rPr>
        <w:t>ž</w:t>
      </w:r>
      <w:r w:rsidR="006B2C2B" w:rsidRPr="006B2C2B">
        <w:rPr>
          <w:szCs w:val="20"/>
          <w:lang w:eastAsia="sl-SI"/>
        </w:rPr>
        <w:t>uje</w:t>
      </w:r>
    </w:p>
    <w:p w14:paraId="031244FE" w14:textId="5A428581" w:rsidR="000F4546" w:rsidRDefault="006B2C2B" w:rsidP="006B2C2B">
      <w:pPr>
        <w:spacing w:line="240" w:lineRule="auto"/>
        <w:rPr>
          <w:szCs w:val="20"/>
          <w:lang w:eastAsia="sl-SI"/>
        </w:rPr>
      </w:pPr>
      <w:r w:rsidRPr="006B2C2B">
        <w:rPr>
          <w:szCs w:val="20"/>
          <w:lang w:eastAsia="sl-SI"/>
        </w:rPr>
        <w:t>pravico do preveritve verodostojnosti izjav oziroma potrdil.</w:t>
      </w:r>
    </w:p>
    <w:p w14:paraId="4472B9CF" w14:textId="77777777" w:rsidR="00FC0345" w:rsidRPr="00583062" w:rsidRDefault="00FC0345" w:rsidP="002C225C">
      <w:pPr>
        <w:spacing w:line="240" w:lineRule="auto"/>
        <w:rPr>
          <w:szCs w:val="20"/>
          <w:lang w:eastAsia="sl-SI"/>
        </w:rPr>
      </w:pPr>
    </w:p>
    <w:p w14:paraId="6485F804" w14:textId="77777777" w:rsidR="00177CC5" w:rsidRPr="00D54742" w:rsidRDefault="00177CC5" w:rsidP="00B251B0">
      <w:pPr>
        <w:spacing w:line="240" w:lineRule="auto"/>
      </w:pPr>
    </w:p>
    <w:p w14:paraId="250F89D6" w14:textId="6C9480C6" w:rsidR="000F4546" w:rsidRPr="00D54742" w:rsidRDefault="000F4546" w:rsidP="00C53A3D">
      <w:pPr>
        <w:pStyle w:val="Naslov2"/>
        <w:numPr>
          <w:ilvl w:val="1"/>
          <w:numId w:val="9"/>
        </w:numPr>
        <w:spacing w:before="0" w:after="0"/>
        <w:ind w:hanging="720"/>
        <w:rPr>
          <w:lang w:eastAsia="sl-SI"/>
        </w:rPr>
      </w:pPr>
      <w:bookmarkStart w:id="145" w:name="_Toc40360643"/>
      <w:bookmarkStart w:id="146" w:name="_Toc41035625"/>
      <w:bookmarkStart w:id="147" w:name="_Toc45714675"/>
      <w:bookmarkStart w:id="148" w:name="_Toc45714976"/>
      <w:bookmarkStart w:id="149" w:name="_Toc45715133"/>
      <w:bookmarkStart w:id="150" w:name="_Toc45715269"/>
      <w:bookmarkStart w:id="151" w:name="_Toc45715410"/>
      <w:bookmarkStart w:id="152" w:name="_Toc216875529"/>
      <w:r w:rsidRPr="00D54742">
        <w:rPr>
          <w:lang w:eastAsia="sl-SI"/>
        </w:rPr>
        <w:t>Sestavljanje ponudbe</w:t>
      </w:r>
      <w:bookmarkEnd w:id="145"/>
      <w:bookmarkEnd w:id="146"/>
      <w:bookmarkEnd w:id="147"/>
      <w:bookmarkEnd w:id="148"/>
      <w:bookmarkEnd w:id="149"/>
      <w:bookmarkEnd w:id="150"/>
      <w:bookmarkEnd w:id="151"/>
      <w:bookmarkEnd w:id="152"/>
    </w:p>
    <w:p w14:paraId="181D0C37" w14:textId="77777777" w:rsidR="00177CC5" w:rsidRPr="00D54742" w:rsidRDefault="00177CC5" w:rsidP="00177CC5">
      <w:pPr>
        <w:rPr>
          <w:lang w:eastAsia="sl-SI"/>
        </w:rPr>
      </w:pPr>
    </w:p>
    <w:p w14:paraId="5CE66E6F" w14:textId="4A5849B5" w:rsidR="008F39C6" w:rsidRPr="00D54742" w:rsidRDefault="008F39C6" w:rsidP="00C53A3D">
      <w:pPr>
        <w:pStyle w:val="Naslov3"/>
        <w:keepLines w:val="0"/>
        <w:numPr>
          <w:ilvl w:val="2"/>
          <w:numId w:val="9"/>
        </w:numPr>
        <w:tabs>
          <w:tab w:val="clear" w:pos="426"/>
        </w:tabs>
        <w:spacing w:before="0" w:after="0"/>
        <w:ind w:left="709" w:hanging="709"/>
      </w:pPr>
      <w:bookmarkStart w:id="153" w:name="_Toc45714676"/>
      <w:bookmarkStart w:id="154" w:name="_Toc45714977"/>
      <w:bookmarkStart w:id="155" w:name="_Toc45715134"/>
      <w:bookmarkStart w:id="156" w:name="_Toc45715270"/>
      <w:bookmarkStart w:id="157" w:name="_Toc45715411"/>
      <w:bookmarkStart w:id="158" w:name="_Toc216875530"/>
      <w:r w:rsidRPr="00D54742">
        <w:t>Obrazec ESPD – za vse gospodarske subjekte</w:t>
      </w:r>
      <w:bookmarkEnd w:id="153"/>
      <w:bookmarkEnd w:id="154"/>
      <w:bookmarkEnd w:id="155"/>
      <w:bookmarkEnd w:id="156"/>
      <w:bookmarkEnd w:id="157"/>
      <w:bookmarkEnd w:id="158"/>
    </w:p>
    <w:p w14:paraId="38108FAD" w14:textId="77777777" w:rsidR="00177CC5" w:rsidRPr="00D54742" w:rsidRDefault="00177CC5" w:rsidP="00177CC5">
      <w:pPr>
        <w:rPr>
          <w:lang w:eastAsia="ar-SA"/>
        </w:rPr>
      </w:pPr>
    </w:p>
    <w:p w14:paraId="101C0BC7" w14:textId="77777777" w:rsidR="00640F28" w:rsidRPr="002E1254" w:rsidRDefault="00640F28" w:rsidP="00640F28">
      <w:r w:rsidRPr="002E1254">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FC99E7" w14:textId="77777777" w:rsidR="00640F28" w:rsidRPr="002E1254" w:rsidRDefault="00640F28" w:rsidP="00640F28"/>
    <w:p w14:paraId="79A9E1B7" w14:textId="11002C7B" w:rsidR="00640F28" w:rsidRPr="00A014AB" w:rsidRDefault="00640F28" w:rsidP="00640F28">
      <w:pPr>
        <w:rPr>
          <w:b/>
          <w:bCs/>
          <w:u w:val="single"/>
        </w:rPr>
      </w:pPr>
      <w:r w:rsidRPr="00A014AB">
        <w:rPr>
          <w:b/>
          <w:bCs/>
          <w:u w:val="single"/>
        </w:rPr>
        <w:t>V primeru, da je v obrazcu ESPD zahtevan obvezen vnos v posamezno polje, naročnik pa se v predmetni dokumentaciji naročila v zvezi s tem poljem ni opredelil, ponudnik vpiše poljuben številčni ali</w:t>
      </w:r>
      <w:r w:rsidR="00A014AB">
        <w:rPr>
          <w:b/>
          <w:bCs/>
          <w:u w:val="single"/>
        </w:rPr>
        <w:t xml:space="preserve"> </w:t>
      </w:r>
      <w:r w:rsidRPr="00A014AB">
        <w:rPr>
          <w:b/>
          <w:bCs/>
          <w:u w:val="single"/>
        </w:rPr>
        <w:t>črkovni znak.</w:t>
      </w:r>
    </w:p>
    <w:p w14:paraId="054514A2" w14:textId="77777777" w:rsidR="00640F28" w:rsidRPr="002E1254" w:rsidRDefault="00640F28" w:rsidP="00640F28"/>
    <w:p w14:paraId="463534BD" w14:textId="67452D63" w:rsidR="00640F28" w:rsidRPr="002E1254" w:rsidRDefault="00640F28" w:rsidP="00640F28">
      <w:r w:rsidRPr="002E1254">
        <w:t>S predložitvijo obrazca ESPD se šteje, da je ponudnik podal tudi izjavo, da potrjuje, da ni povezan s funkcionarjem in po njegovem vedenju ni povezan z družinskim članom funkcionarja na način, določen v prvem odstavku 35. člena Zakon</w:t>
      </w:r>
      <w:r w:rsidR="00DC7BEC">
        <w:t>a</w:t>
      </w:r>
      <w:r w:rsidRPr="002E1254">
        <w:t xml:space="preserve"> o integriteti in preprečevanju korupcije (Uradni list RS, št. 69/11 – uradno prečiščeno besedilo, 158/20, </w:t>
      </w:r>
      <w:r w:rsidR="009A1F4F" w:rsidRPr="004A7CEA">
        <w:t>3/22</w:t>
      </w:r>
      <w:r w:rsidRPr="002E1254">
        <w:t xml:space="preserve"> – ZDeb in </w:t>
      </w:r>
      <w:r w:rsidR="009A1F4F" w:rsidRPr="004A7CEA">
        <w:t>16/23</w:t>
      </w:r>
      <w:r w:rsidRPr="002E1254">
        <w:t xml:space="preserve"> – ZZPri; v </w:t>
      </w:r>
      <w:r w:rsidR="00963F10">
        <w:t>nadaljevanju:</w:t>
      </w:r>
      <w:r w:rsidRPr="002E1254">
        <w:t xml:space="preserve"> ZIntPK) ter izjavo, da ne obstaja izključitveni razlog, določen v podtočki 5 poglavja Razlogi za izključitev teh navodil.</w:t>
      </w:r>
    </w:p>
    <w:p w14:paraId="0234FEBF" w14:textId="77777777" w:rsidR="00640F28" w:rsidRPr="002E1254" w:rsidRDefault="00640F28" w:rsidP="00640F28"/>
    <w:p w14:paraId="461D8ED2" w14:textId="77777777" w:rsidR="00640F28" w:rsidRPr="002E1254" w:rsidRDefault="00640F28" w:rsidP="00640F28">
      <w:r w:rsidRPr="002E1254">
        <w:t>Navedbe v ESPD in/ali dokazila, ki ji predloži gospodarski subjekt, morajo biti veljavni.</w:t>
      </w:r>
    </w:p>
    <w:p w14:paraId="76FCF949" w14:textId="77777777" w:rsidR="00640F28" w:rsidRPr="002E1254" w:rsidRDefault="00640F28" w:rsidP="00640F28"/>
    <w:p w14:paraId="61F4650C" w14:textId="77777777" w:rsidR="00640F28" w:rsidRDefault="00640F28" w:rsidP="00640F28">
      <w:r w:rsidRPr="002E1254">
        <w:t xml:space="preserve">Gospodarski subjekt naročnikov obrazec ESPD (datoteka XML) uvozi na spletni povezavi: </w:t>
      </w:r>
      <w:hyperlink r:id="rId17" w:history="1">
        <w:r w:rsidRPr="002E1254">
          <w:rPr>
            <w:rStyle w:val="Hiperpovezava"/>
          </w:rPr>
          <w:t>https://ejn.gov.si/espd</w:t>
        </w:r>
      </w:hyperlink>
      <w:r w:rsidRPr="002E1254">
        <w:t xml:space="preserve"> in v njega neposredno vnese zahtevane podatke.</w:t>
      </w:r>
    </w:p>
    <w:p w14:paraId="77D55D31" w14:textId="77777777" w:rsidR="00640F28" w:rsidRPr="002E1254" w:rsidRDefault="00640F28" w:rsidP="00640F28"/>
    <w:p w14:paraId="4F6506DA" w14:textId="70984313" w:rsidR="00640F28" w:rsidRPr="002E1254" w:rsidRDefault="00640F28" w:rsidP="00640F28">
      <w:r w:rsidRPr="002E1254">
        <w:t>Izpolnjen in podpisan ESPD mora biti v ponudbi priložen za vse gospodarske subjekte, ki v kakršnikoli vlogi sodelujejo v ponudbi (ponudnik, sodelujoči ponudniki v primeru skupne ponudbe</w:t>
      </w:r>
      <w:r w:rsidR="009B2DF3">
        <w:t>, gospodarski subjekti, na katerih zmogljivost se sklicuje ponudnik,</w:t>
      </w:r>
      <w:r w:rsidRPr="002E1254">
        <w:t xml:space="preserve"> in podizvajalci).</w:t>
      </w:r>
    </w:p>
    <w:p w14:paraId="71C4C251" w14:textId="77777777" w:rsidR="00640F28" w:rsidRPr="002E1254" w:rsidRDefault="00640F28" w:rsidP="00640F28"/>
    <w:p w14:paraId="245F9790" w14:textId="77777777" w:rsidR="00640F28" w:rsidRPr="002E1254" w:rsidRDefault="00640F28" w:rsidP="00640F28">
      <w:r w:rsidRPr="002E1254">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024625CA" w14:textId="77777777" w:rsidR="00640F28" w:rsidRPr="002E1254" w:rsidRDefault="00640F28" w:rsidP="00640F28"/>
    <w:p w14:paraId="58246BE1" w14:textId="77777777" w:rsidR="00640F28" w:rsidRPr="002E1254" w:rsidRDefault="00640F28" w:rsidP="00640F28">
      <w:r w:rsidRPr="002E1254">
        <w:t>Za ostale sodelujoče ponudnik v razdelek »Sodelujoči«, del »ESPD – ostali sodelujoči« priloži podpisane ESPD v .pdf obliki, ali v elektronski obliki podpisan .xml.</w:t>
      </w:r>
    </w:p>
    <w:p w14:paraId="1222EEE4" w14:textId="77777777" w:rsidR="00FF4B3F" w:rsidRPr="00D54742" w:rsidRDefault="00FF4B3F" w:rsidP="00FF4B3F">
      <w:pPr>
        <w:spacing w:line="240" w:lineRule="auto"/>
      </w:pPr>
    </w:p>
    <w:p w14:paraId="25CB5D61" w14:textId="37844977" w:rsidR="000F4546" w:rsidRPr="00D54742" w:rsidRDefault="000F4546" w:rsidP="00C53A3D">
      <w:pPr>
        <w:pStyle w:val="Naslov3"/>
        <w:keepLines w:val="0"/>
        <w:numPr>
          <w:ilvl w:val="2"/>
          <w:numId w:val="9"/>
        </w:numPr>
        <w:tabs>
          <w:tab w:val="clear" w:pos="426"/>
        </w:tabs>
        <w:spacing w:before="0" w:after="0"/>
        <w:ind w:left="709" w:hanging="709"/>
        <w:rPr>
          <w:rFonts w:eastAsia="Arial Unicode MS"/>
          <w:lang w:eastAsia="ar-SA"/>
        </w:rPr>
      </w:pPr>
      <w:bookmarkStart w:id="159" w:name="_Toc40360645"/>
      <w:bookmarkStart w:id="160" w:name="_Toc41035627"/>
      <w:bookmarkStart w:id="161" w:name="_Toc45714677"/>
      <w:bookmarkStart w:id="162" w:name="_Toc45714978"/>
      <w:bookmarkStart w:id="163" w:name="_Toc45715135"/>
      <w:bookmarkStart w:id="164" w:name="_Toc45715271"/>
      <w:bookmarkStart w:id="165" w:name="_Toc45715412"/>
      <w:bookmarkStart w:id="166" w:name="_Toc216875531"/>
      <w:r w:rsidRPr="00D54742">
        <w:t>Predračun</w:t>
      </w:r>
      <w:bookmarkEnd w:id="159"/>
      <w:bookmarkEnd w:id="160"/>
      <w:bookmarkEnd w:id="161"/>
      <w:bookmarkEnd w:id="162"/>
      <w:bookmarkEnd w:id="163"/>
      <w:bookmarkEnd w:id="164"/>
      <w:bookmarkEnd w:id="165"/>
      <w:bookmarkEnd w:id="166"/>
    </w:p>
    <w:p w14:paraId="69032DC6" w14:textId="77777777" w:rsidR="008337E8" w:rsidRPr="00D54742" w:rsidRDefault="008337E8" w:rsidP="008337E8">
      <w:pPr>
        <w:rPr>
          <w:lang w:eastAsia="ar-SA"/>
        </w:rPr>
      </w:pPr>
    </w:p>
    <w:p w14:paraId="44199875" w14:textId="1EB387BA" w:rsidR="00156E5C" w:rsidRDefault="00CA144A" w:rsidP="00CA144A">
      <w:pPr>
        <w:spacing w:line="240" w:lineRule="auto"/>
        <w:rPr>
          <w:szCs w:val="20"/>
        </w:rPr>
      </w:pPr>
      <w:r>
        <w:rPr>
          <w:szCs w:val="20"/>
        </w:rPr>
        <w:t>P</w:t>
      </w:r>
      <w:r w:rsidRPr="00537640">
        <w:rPr>
          <w:szCs w:val="20"/>
        </w:rPr>
        <w:t>onudnik mora v</w:t>
      </w:r>
      <w:r w:rsidR="00156E5C">
        <w:rPr>
          <w:szCs w:val="20"/>
        </w:rPr>
        <w:t xml:space="preserve"> </w:t>
      </w:r>
      <w:r w:rsidRPr="00537640">
        <w:rPr>
          <w:szCs w:val="20"/>
        </w:rPr>
        <w:t>obrazcu »Predračun«</w:t>
      </w:r>
      <w:r w:rsidR="00156E5C">
        <w:rPr>
          <w:szCs w:val="20"/>
        </w:rPr>
        <w:t xml:space="preserve"> ponujati vse postavke</w:t>
      </w:r>
      <w:r w:rsidRPr="00537640">
        <w:rPr>
          <w:szCs w:val="20"/>
        </w:rPr>
        <w:t>,</w:t>
      </w:r>
      <w:r w:rsidR="00156E5C">
        <w:rPr>
          <w:szCs w:val="20"/>
        </w:rPr>
        <w:t xml:space="preserve"> ob upoštevanju zahtev naročnika za predmetno naročilo. </w:t>
      </w:r>
      <w:r w:rsidRPr="00537640">
        <w:rPr>
          <w:szCs w:val="20"/>
        </w:rPr>
        <w:t xml:space="preserve"> </w:t>
      </w:r>
    </w:p>
    <w:p w14:paraId="613A761E" w14:textId="77777777" w:rsidR="00156E5C" w:rsidRDefault="00156E5C" w:rsidP="00CA144A">
      <w:pPr>
        <w:spacing w:line="240" w:lineRule="auto"/>
        <w:rPr>
          <w:szCs w:val="20"/>
        </w:rPr>
      </w:pPr>
    </w:p>
    <w:p w14:paraId="3CCF15D7" w14:textId="0070C5E9" w:rsidR="00156E5C" w:rsidRDefault="00156E5C" w:rsidP="00CA144A">
      <w:pPr>
        <w:spacing w:line="240" w:lineRule="auto"/>
        <w:rPr>
          <w:szCs w:val="20"/>
        </w:rPr>
      </w:pPr>
      <w:r w:rsidRPr="00156E5C">
        <w:rPr>
          <w:szCs w:val="20"/>
        </w:rPr>
        <w:t>Ponudbena cena mora zajemati vse davke, takse, dajatve in vse stroške, ki vplivajo na oblikovanje ponudbene cene. Naročnik ne bo naknadno priznal nobenih dodatnih stroškov.</w:t>
      </w:r>
    </w:p>
    <w:p w14:paraId="240C7012" w14:textId="77777777" w:rsidR="00156E5C" w:rsidRDefault="00156E5C" w:rsidP="00CA144A">
      <w:pPr>
        <w:spacing w:line="240" w:lineRule="auto"/>
        <w:rPr>
          <w:szCs w:val="20"/>
        </w:rPr>
      </w:pPr>
    </w:p>
    <w:p w14:paraId="1272E9D2" w14:textId="54B8FA89" w:rsidR="00156E5C" w:rsidRDefault="00156E5C" w:rsidP="00CA144A">
      <w:pPr>
        <w:spacing w:line="240" w:lineRule="auto"/>
        <w:rPr>
          <w:szCs w:val="20"/>
        </w:rPr>
      </w:pPr>
      <w:r w:rsidRPr="00156E5C">
        <w:rPr>
          <w:szCs w:val="20"/>
        </w:rPr>
        <w:t>Ponudnik vpiše vse cene na dve decimalki. Če ponudnik cene za posamezno postavko ne vpiše ali vpiše znak »0«, »/« ali »-« oziroma smiselno enak znak, se šteje, da je nevpisana cena nič</w:t>
      </w:r>
      <w:r w:rsidR="00D34ECF">
        <w:rPr>
          <w:szCs w:val="20"/>
        </w:rPr>
        <w:t xml:space="preserve"> (0)</w:t>
      </w:r>
      <w:r w:rsidRPr="00156E5C">
        <w:rPr>
          <w:szCs w:val="20"/>
        </w:rPr>
        <w:t xml:space="preserve"> EUR.</w:t>
      </w:r>
    </w:p>
    <w:p w14:paraId="49DC2CE7" w14:textId="77777777" w:rsidR="00156E5C" w:rsidRDefault="00156E5C" w:rsidP="00CA144A">
      <w:pPr>
        <w:spacing w:line="240" w:lineRule="auto"/>
        <w:rPr>
          <w:szCs w:val="20"/>
        </w:rPr>
      </w:pPr>
    </w:p>
    <w:p w14:paraId="49AC9E89" w14:textId="77777777" w:rsidR="00156E5C" w:rsidRPr="00D14145" w:rsidRDefault="00156E5C" w:rsidP="00156E5C">
      <w:pPr>
        <w:spacing w:line="240" w:lineRule="auto"/>
        <w:rPr>
          <w:szCs w:val="20"/>
        </w:rPr>
      </w:pPr>
      <w:r w:rsidRPr="00D14145">
        <w:rPr>
          <w:szCs w:val="20"/>
        </w:rPr>
        <w:t>Ponudnik ne sme spreminjati vsebine predračuna.</w:t>
      </w:r>
    </w:p>
    <w:p w14:paraId="7E4AD996" w14:textId="77777777" w:rsidR="00156E5C" w:rsidRPr="00D14145" w:rsidRDefault="00156E5C" w:rsidP="00156E5C">
      <w:pPr>
        <w:spacing w:line="240" w:lineRule="auto"/>
        <w:rPr>
          <w:szCs w:val="20"/>
        </w:rPr>
      </w:pPr>
    </w:p>
    <w:p w14:paraId="068A103B" w14:textId="188A5E4F" w:rsidR="00156E5C" w:rsidRPr="00D14145" w:rsidRDefault="00156E5C" w:rsidP="00156E5C">
      <w:pPr>
        <w:spacing w:line="240" w:lineRule="auto"/>
        <w:rPr>
          <w:szCs w:val="20"/>
        </w:rPr>
      </w:pPr>
      <w:r w:rsidRPr="00D14145">
        <w:rPr>
          <w:szCs w:val="20"/>
        </w:rPr>
        <w:t>V primeru, da bo naročnik pri pregledu in ocenjevanju ponudb odkril očitne računske napake, bo ravnal v skladu s sedmim odstavkom 89. člena ZJN-3.</w:t>
      </w:r>
    </w:p>
    <w:p w14:paraId="38111A4A" w14:textId="77777777" w:rsidR="00156E5C" w:rsidRPr="00D14145" w:rsidRDefault="00156E5C" w:rsidP="00156E5C">
      <w:pPr>
        <w:spacing w:line="240" w:lineRule="auto"/>
        <w:rPr>
          <w:szCs w:val="20"/>
        </w:rPr>
      </w:pPr>
    </w:p>
    <w:p w14:paraId="1E4591E3" w14:textId="3F3FFC30" w:rsidR="00156E5C" w:rsidRPr="00D14145" w:rsidRDefault="00156E5C" w:rsidP="00156E5C">
      <w:pPr>
        <w:spacing w:line="240" w:lineRule="auto"/>
        <w:rPr>
          <w:szCs w:val="20"/>
        </w:rPr>
      </w:pPr>
      <w:r w:rsidRPr="00D14145">
        <w:rPr>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0934585C" w14:textId="77777777" w:rsidR="007A3343" w:rsidRDefault="007A3343" w:rsidP="00156E5C">
      <w:pPr>
        <w:spacing w:line="240" w:lineRule="auto"/>
        <w:rPr>
          <w:szCs w:val="20"/>
        </w:rPr>
      </w:pPr>
    </w:p>
    <w:p w14:paraId="0B04F92C" w14:textId="7D999D4C" w:rsidR="00156E5C" w:rsidRPr="00D14145" w:rsidRDefault="00156E5C" w:rsidP="00156E5C">
      <w:pPr>
        <w:spacing w:line="240" w:lineRule="auto"/>
        <w:rPr>
          <w:szCs w:val="20"/>
        </w:rPr>
      </w:pPr>
      <w:r w:rsidRPr="00D14145">
        <w:rPr>
          <w:szCs w:val="20"/>
        </w:rPr>
        <w:t>V primeru razhajanj med podatki navedenimi v razdelku »Skupna ponudbena vrednost« in dokumentu, ki je predložen v delu »Predračun«, kot veljavni štejejo podatki v dokumentu, ki je predložen v delu »Predračun«.</w:t>
      </w:r>
    </w:p>
    <w:p w14:paraId="58D7C04F" w14:textId="77777777" w:rsidR="00156E5C" w:rsidRPr="00D14145" w:rsidRDefault="00156E5C" w:rsidP="00156E5C">
      <w:pPr>
        <w:spacing w:line="240" w:lineRule="auto"/>
        <w:rPr>
          <w:szCs w:val="20"/>
        </w:rPr>
      </w:pPr>
    </w:p>
    <w:p w14:paraId="15D2692D" w14:textId="67F980CC" w:rsidR="00156E5C" w:rsidRPr="00D14145" w:rsidRDefault="00156E5C" w:rsidP="00156E5C">
      <w:pPr>
        <w:spacing w:line="240" w:lineRule="auto"/>
        <w:rPr>
          <w:szCs w:val="20"/>
        </w:rPr>
      </w:pPr>
      <w:r w:rsidRPr="00D14145">
        <w:rPr>
          <w:szCs w:val="20"/>
        </w:rPr>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26B9F20E" w14:textId="77777777" w:rsidR="00156E5C" w:rsidRPr="00D14145" w:rsidRDefault="00156E5C" w:rsidP="00B251B0">
      <w:pPr>
        <w:spacing w:line="240" w:lineRule="auto"/>
      </w:pPr>
    </w:p>
    <w:p w14:paraId="05AECB09" w14:textId="77777777" w:rsidR="000F4546" w:rsidRPr="00D14145" w:rsidRDefault="000F4546" w:rsidP="00C53A3D">
      <w:pPr>
        <w:pStyle w:val="Naslov3"/>
        <w:keepLines w:val="0"/>
        <w:numPr>
          <w:ilvl w:val="2"/>
          <w:numId w:val="9"/>
        </w:numPr>
        <w:tabs>
          <w:tab w:val="clear" w:pos="426"/>
        </w:tabs>
        <w:spacing w:before="0" w:after="0"/>
        <w:ind w:left="709" w:hanging="709"/>
      </w:pPr>
      <w:bookmarkStart w:id="167" w:name="_Toc40360646"/>
      <w:bookmarkStart w:id="168" w:name="_Toc41035628"/>
      <w:bookmarkStart w:id="169" w:name="_Toc45714678"/>
      <w:bookmarkStart w:id="170" w:name="_Toc45714979"/>
      <w:bookmarkStart w:id="171" w:name="_Toc45715136"/>
      <w:bookmarkStart w:id="172" w:name="_Toc45715272"/>
      <w:bookmarkStart w:id="173" w:name="_Toc45715413"/>
      <w:bookmarkStart w:id="174" w:name="_Toc216875532"/>
      <w:r w:rsidRPr="00D14145">
        <w:rPr>
          <w:rFonts w:eastAsia="Arial Unicode MS"/>
          <w:lang w:eastAsia="ar-SA"/>
        </w:rPr>
        <w:t xml:space="preserve">Drugi </w:t>
      </w:r>
      <w:r w:rsidRPr="00D14145">
        <w:rPr>
          <w:szCs w:val="20"/>
        </w:rPr>
        <w:t>dokumenti</w:t>
      </w:r>
      <w:r w:rsidRPr="00D14145">
        <w:rPr>
          <w:rFonts w:eastAsia="Arial Unicode MS"/>
          <w:lang w:eastAsia="ar-SA"/>
        </w:rPr>
        <w:t xml:space="preserve"> ponudbe</w:t>
      </w:r>
      <w:bookmarkEnd w:id="167"/>
      <w:bookmarkEnd w:id="168"/>
      <w:bookmarkEnd w:id="169"/>
      <w:bookmarkEnd w:id="170"/>
      <w:bookmarkEnd w:id="171"/>
      <w:bookmarkEnd w:id="172"/>
      <w:bookmarkEnd w:id="173"/>
      <w:bookmarkEnd w:id="174"/>
    </w:p>
    <w:p w14:paraId="0E02B687" w14:textId="77777777" w:rsidR="00192758" w:rsidRPr="00D14145" w:rsidRDefault="00192758" w:rsidP="00B251B0">
      <w:pPr>
        <w:spacing w:line="240" w:lineRule="auto"/>
        <w:rPr>
          <w:lang w:eastAsia="ar-SA"/>
        </w:rPr>
      </w:pPr>
    </w:p>
    <w:p w14:paraId="1DAFCF7E" w14:textId="0DC3077B" w:rsidR="000F4546" w:rsidRPr="00D14145" w:rsidRDefault="000F4546" w:rsidP="00B251B0">
      <w:pPr>
        <w:spacing w:line="240" w:lineRule="auto"/>
      </w:pPr>
      <w:r w:rsidRPr="00D14145">
        <w:rPr>
          <w:lang w:eastAsia="ar-SA"/>
        </w:rPr>
        <w:t>Ponudnik mora druge dokumente ponudbe naložiti v informacijski sistem e-JN v razdelek »Drugi dokumenti«.</w:t>
      </w:r>
    </w:p>
    <w:p w14:paraId="7CB7E997" w14:textId="77777777" w:rsidR="000F4546" w:rsidRPr="00D14145" w:rsidRDefault="000F4546" w:rsidP="00B251B0">
      <w:pPr>
        <w:spacing w:line="240" w:lineRule="auto"/>
        <w:rPr>
          <w:lang w:eastAsia="ar-SA"/>
        </w:rPr>
      </w:pPr>
    </w:p>
    <w:p w14:paraId="1C0BF607" w14:textId="61E5C076" w:rsidR="00424322" w:rsidRPr="00D14145" w:rsidRDefault="000F4546" w:rsidP="00B251B0">
      <w:pPr>
        <w:spacing w:line="240" w:lineRule="auto"/>
        <w:rPr>
          <w:lang w:eastAsia="ar-SA"/>
        </w:rPr>
      </w:pPr>
      <w:r w:rsidRPr="00D14145">
        <w:rPr>
          <w:lang w:eastAsia="ar-SA"/>
        </w:rPr>
        <w:t xml:space="preserve">Dokumenti, ki se naložijo v razdelek »Drugi dokumenti« so </w:t>
      </w:r>
      <w:r w:rsidR="00227C1A" w:rsidRPr="00D14145">
        <w:rPr>
          <w:lang w:eastAsia="ar-SA"/>
        </w:rPr>
        <w:t xml:space="preserve">lahko </w:t>
      </w:r>
      <w:r w:rsidRPr="00D14145">
        <w:rPr>
          <w:lang w:eastAsia="ar-SA"/>
        </w:rPr>
        <w:t>(če se zahteva podpis) podpisani fizično in skenirani kot .pdf dokument ali drug format, ki omogoča shranjevanje skeniranega dokumenta (npr. .tif, .jpg)</w:t>
      </w:r>
      <w:r w:rsidR="00227C1A" w:rsidRPr="00D14145">
        <w:rPr>
          <w:lang w:eastAsia="ar-SA"/>
        </w:rPr>
        <w:t>,</w:t>
      </w:r>
      <w:r w:rsidRPr="00D14145">
        <w:rPr>
          <w:lang w:eastAsia="ar-SA"/>
        </w:rPr>
        <w:t xml:space="preserve"> lahko pa so podpisani elektronsko in naloženi kot .pdf dokument.</w:t>
      </w:r>
    </w:p>
    <w:p w14:paraId="49AA9322" w14:textId="19B06290" w:rsidR="000077AB" w:rsidRPr="00D14145" w:rsidRDefault="000077AB" w:rsidP="00B251B0">
      <w:pPr>
        <w:spacing w:line="240" w:lineRule="auto"/>
      </w:pPr>
    </w:p>
    <w:p w14:paraId="0E40B299" w14:textId="719FB06D" w:rsidR="00445784" w:rsidRPr="00D14145" w:rsidRDefault="00445784" w:rsidP="00C53A3D">
      <w:pPr>
        <w:pStyle w:val="Natevanjestevilkami4"/>
        <w:numPr>
          <w:ilvl w:val="3"/>
          <w:numId w:val="9"/>
        </w:numPr>
        <w:tabs>
          <w:tab w:val="left" w:pos="993"/>
        </w:tabs>
        <w:suppressAutoHyphens w:val="0"/>
        <w:spacing w:line="240" w:lineRule="auto"/>
        <w:ind w:left="720"/>
      </w:pPr>
      <w:r w:rsidRPr="00D14145">
        <w:rPr>
          <w:rFonts w:eastAsia="Arial Unicode MS"/>
          <w:b/>
          <w:lang w:eastAsia="ar-SA"/>
        </w:rPr>
        <w:t xml:space="preserve">Obrazec </w:t>
      </w:r>
      <w:r w:rsidR="00570BC4">
        <w:rPr>
          <w:rFonts w:eastAsia="Arial Unicode MS"/>
          <w:b/>
          <w:lang w:eastAsia="ar-SA"/>
        </w:rPr>
        <w:t>»</w:t>
      </w:r>
      <w:r w:rsidRPr="00D14145">
        <w:rPr>
          <w:rFonts w:eastAsia="Arial Unicode MS"/>
          <w:b/>
          <w:lang w:eastAsia="ar-SA"/>
        </w:rPr>
        <w:t xml:space="preserve">Prijava </w:t>
      </w:r>
      <w:r w:rsidR="00F67C46" w:rsidRPr="00D14145">
        <w:rPr>
          <w:rFonts w:eastAsia="Arial Unicode MS"/>
          <w:b/>
          <w:lang w:eastAsia="ar-SA"/>
        </w:rPr>
        <w:t>kadr</w:t>
      </w:r>
      <w:r w:rsidR="00F67C46">
        <w:rPr>
          <w:rFonts w:eastAsia="Arial Unicode MS"/>
          <w:b/>
          <w:lang w:eastAsia="ar-SA"/>
        </w:rPr>
        <w:t>a</w:t>
      </w:r>
      <w:r w:rsidR="00570BC4">
        <w:rPr>
          <w:rFonts w:eastAsia="Arial Unicode MS"/>
          <w:b/>
          <w:lang w:eastAsia="ar-SA"/>
        </w:rPr>
        <w:t>«</w:t>
      </w:r>
    </w:p>
    <w:p w14:paraId="1EC1F100" w14:textId="7B7468FB" w:rsidR="00445784" w:rsidRPr="00D14145" w:rsidRDefault="00445784" w:rsidP="00B251B0">
      <w:pPr>
        <w:spacing w:line="240" w:lineRule="auto"/>
      </w:pPr>
    </w:p>
    <w:p w14:paraId="794CEE47" w14:textId="3BF355CE" w:rsidR="00445784" w:rsidRDefault="00445784" w:rsidP="00B251B0">
      <w:pPr>
        <w:spacing w:line="240" w:lineRule="auto"/>
      </w:pPr>
      <w:r w:rsidRPr="00D14145">
        <w:t>Ponudnik v obrazec »Prijava kadra« vpiše in izpolni zahtevane podatke na način, kot je to določeno v obrazcu.</w:t>
      </w:r>
    </w:p>
    <w:p w14:paraId="14580AD5" w14:textId="77777777" w:rsidR="009636EC" w:rsidRPr="00D14145" w:rsidRDefault="009636EC" w:rsidP="00B251B0">
      <w:pPr>
        <w:spacing w:line="240" w:lineRule="auto"/>
      </w:pPr>
    </w:p>
    <w:p w14:paraId="17D02E15" w14:textId="40E7EFCB" w:rsidR="000F4546" w:rsidRPr="00D14145" w:rsidRDefault="00AF7315" w:rsidP="00C53A3D">
      <w:pPr>
        <w:pStyle w:val="Natevanjestevilkami4"/>
        <w:numPr>
          <w:ilvl w:val="3"/>
          <w:numId w:val="9"/>
        </w:numPr>
        <w:tabs>
          <w:tab w:val="left" w:pos="993"/>
        </w:tabs>
        <w:suppressAutoHyphens w:val="0"/>
        <w:spacing w:line="240" w:lineRule="auto"/>
        <w:ind w:left="720"/>
      </w:pPr>
      <w:r w:rsidRPr="00D14145">
        <w:rPr>
          <w:rFonts w:eastAsia="Arial Unicode MS"/>
          <w:b/>
          <w:lang w:eastAsia="ar-SA"/>
        </w:rPr>
        <w:t>Obrazec »</w:t>
      </w:r>
      <w:r w:rsidR="000F4546" w:rsidRPr="00D14145">
        <w:rPr>
          <w:rFonts w:eastAsia="Arial Unicode MS"/>
          <w:b/>
          <w:lang w:eastAsia="ar-SA"/>
        </w:rPr>
        <w:t>Soglasje podizvajalca za neposredna plačila</w:t>
      </w:r>
      <w:r w:rsidRPr="00D14145">
        <w:rPr>
          <w:rFonts w:eastAsia="Arial Unicode MS"/>
          <w:b/>
          <w:lang w:eastAsia="ar-SA"/>
        </w:rPr>
        <w:t>«</w:t>
      </w:r>
    </w:p>
    <w:p w14:paraId="3339B2F1" w14:textId="77777777" w:rsidR="00F4401F" w:rsidRPr="00D14145" w:rsidRDefault="00F4401F" w:rsidP="00B251B0">
      <w:pPr>
        <w:spacing w:line="240" w:lineRule="auto"/>
        <w:rPr>
          <w:lang w:eastAsia="ar-SA"/>
        </w:rPr>
      </w:pPr>
    </w:p>
    <w:p w14:paraId="21DBF000" w14:textId="5BE1025A" w:rsidR="00BF6DE9" w:rsidRPr="00D14145" w:rsidRDefault="000F4546" w:rsidP="00BF6DE9">
      <w:pPr>
        <w:spacing w:line="240" w:lineRule="auto"/>
        <w:rPr>
          <w:rFonts w:eastAsia="Times New Roman"/>
          <w:szCs w:val="20"/>
          <w:lang w:eastAsia="en-US"/>
        </w:rPr>
      </w:pPr>
      <w:r w:rsidRPr="00D14145">
        <w:rPr>
          <w:lang w:eastAsia="ar-SA"/>
        </w:rPr>
        <w:t>Neposredna plačila podizvajalcu so obvezna v primeru, ko podizvajalec zahteva neposredno plačilo in je v ponudbi priložena zahteva podizvajalca za neposredno plačilo.</w:t>
      </w:r>
      <w:r w:rsidR="00BF6DE9" w:rsidRPr="00D14145">
        <w:rPr>
          <w:lang w:eastAsia="ar-SA"/>
        </w:rPr>
        <w:t xml:space="preserve"> </w:t>
      </w:r>
    </w:p>
    <w:p w14:paraId="1B4C0B31" w14:textId="0B0BABBD" w:rsidR="00F4401F" w:rsidRPr="00D14145" w:rsidRDefault="00F4401F" w:rsidP="00B251B0">
      <w:pPr>
        <w:spacing w:line="240" w:lineRule="auto"/>
      </w:pPr>
    </w:p>
    <w:p w14:paraId="04CE1E4E" w14:textId="76349025" w:rsidR="000F4546" w:rsidRPr="00D14145" w:rsidRDefault="000F4546" w:rsidP="00C53A3D">
      <w:pPr>
        <w:pStyle w:val="Naslov2"/>
        <w:numPr>
          <w:ilvl w:val="1"/>
          <w:numId w:val="9"/>
        </w:numPr>
        <w:spacing w:before="0" w:after="0"/>
        <w:ind w:hanging="720"/>
        <w:rPr>
          <w:lang w:eastAsia="sl-SI"/>
        </w:rPr>
      </w:pPr>
      <w:bookmarkStart w:id="175" w:name="_Toc40360647"/>
      <w:bookmarkStart w:id="176" w:name="_Toc41035629"/>
      <w:bookmarkStart w:id="177" w:name="_Toc45714679"/>
      <w:bookmarkStart w:id="178" w:name="_Toc45714980"/>
      <w:bookmarkStart w:id="179" w:name="_Toc45715137"/>
      <w:bookmarkStart w:id="180" w:name="_Toc45715273"/>
      <w:bookmarkStart w:id="181" w:name="_Toc45715414"/>
      <w:bookmarkStart w:id="182" w:name="_Toc216875533"/>
      <w:r w:rsidRPr="00D14145">
        <w:rPr>
          <w:lang w:eastAsia="sl-SI"/>
        </w:rPr>
        <w:t>Druga določila za pripravo ponudbe</w:t>
      </w:r>
      <w:bookmarkEnd w:id="175"/>
      <w:bookmarkEnd w:id="176"/>
      <w:bookmarkEnd w:id="177"/>
      <w:bookmarkEnd w:id="178"/>
      <w:bookmarkEnd w:id="179"/>
      <w:bookmarkEnd w:id="180"/>
      <w:bookmarkEnd w:id="181"/>
      <w:bookmarkEnd w:id="182"/>
    </w:p>
    <w:p w14:paraId="598ACC82" w14:textId="77777777" w:rsidR="001E73F8" w:rsidRPr="00D14145" w:rsidRDefault="001E73F8" w:rsidP="001E73F8">
      <w:pPr>
        <w:rPr>
          <w:lang w:eastAsia="sl-SI"/>
        </w:rPr>
      </w:pPr>
    </w:p>
    <w:p w14:paraId="726D55A6" w14:textId="3CD474D0" w:rsidR="000F4546" w:rsidRPr="00D14145" w:rsidRDefault="000F4546" w:rsidP="00C53A3D">
      <w:pPr>
        <w:pStyle w:val="Naslov3"/>
        <w:keepLines w:val="0"/>
        <w:numPr>
          <w:ilvl w:val="2"/>
          <w:numId w:val="9"/>
        </w:numPr>
        <w:tabs>
          <w:tab w:val="clear" w:pos="426"/>
        </w:tabs>
        <w:spacing w:before="0" w:after="0"/>
        <w:ind w:left="709" w:hanging="709"/>
      </w:pPr>
      <w:bookmarkStart w:id="183" w:name="_Toc40360648"/>
      <w:bookmarkStart w:id="184" w:name="_Toc41035630"/>
      <w:bookmarkStart w:id="185" w:name="_Toc45714680"/>
      <w:bookmarkStart w:id="186" w:name="_Toc45714981"/>
      <w:bookmarkStart w:id="187" w:name="_Toc45715138"/>
      <w:bookmarkStart w:id="188" w:name="_Toc45715274"/>
      <w:bookmarkStart w:id="189" w:name="_Toc45715415"/>
      <w:bookmarkStart w:id="190" w:name="_Toc216875534"/>
      <w:r w:rsidRPr="00D14145">
        <w:t>Skupna ponudba</w:t>
      </w:r>
      <w:bookmarkEnd w:id="183"/>
      <w:bookmarkEnd w:id="184"/>
      <w:bookmarkEnd w:id="185"/>
      <w:bookmarkEnd w:id="186"/>
      <w:bookmarkEnd w:id="187"/>
      <w:bookmarkEnd w:id="188"/>
      <w:bookmarkEnd w:id="189"/>
      <w:bookmarkEnd w:id="190"/>
    </w:p>
    <w:p w14:paraId="3D922462" w14:textId="77777777" w:rsidR="001E73F8" w:rsidRPr="00D14145" w:rsidRDefault="001E73F8" w:rsidP="001E73F8"/>
    <w:p w14:paraId="6DB4DEC8" w14:textId="77777777" w:rsidR="003812F9" w:rsidRPr="00D14145" w:rsidRDefault="000F4546" w:rsidP="00B251B0">
      <w:pPr>
        <w:spacing w:line="240" w:lineRule="auto"/>
        <w:rPr>
          <w:szCs w:val="20"/>
        </w:rPr>
      </w:pPr>
      <w:r w:rsidRPr="00D14145">
        <w:rPr>
          <w:szCs w:val="20"/>
        </w:rPr>
        <w:t xml:space="preserve">Vsi ponudniki v skupni ponudbi morajo izpolniti obrazec </w:t>
      </w:r>
      <w:r w:rsidRPr="00D14145">
        <w:rPr>
          <w:iCs/>
          <w:color w:val="000000"/>
          <w:szCs w:val="20"/>
        </w:rPr>
        <w:t>ESPD</w:t>
      </w:r>
      <w:r w:rsidRPr="00D14145">
        <w:rPr>
          <w:szCs w:val="20"/>
        </w:rPr>
        <w:t xml:space="preserve"> posamično in v njem navesti vse zahtevane podatke. Ponudnik v sistemu e-JN označi, da gre za skupno ponudbe ter navede ponudnike v skupni ponudbi. </w:t>
      </w:r>
    </w:p>
    <w:p w14:paraId="0EC76BEA" w14:textId="77777777" w:rsidR="000F4546" w:rsidRPr="00D14145" w:rsidRDefault="000F4546" w:rsidP="00B251B0">
      <w:pPr>
        <w:spacing w:line="240" w:lineRule="auto"/>
        <w:rPr>
          <w:szCs w:val="20"/>
        </w:rPr>
      </w:pPr>
    </w:p>
    <w:p w14:paraId="1383ACB4" w14:textId="30C44CEA" w:rsidR="000F4546" w:rsidRPr="00D14145" w:rsidRDefault="000F4546" w:rsidP="00B251B0">
      <w:pPr>
        <w:spacing w:line="240" w:lineRule="auto"/>
        <w:rPr>
          <w:szCs w:val="20"/>
        </w:rPr>
      </w:pPr>
      <w:r w:rsidRPr="00D14145">
        <w:rPr>
          <w:szCs w:val="20"/>
        </w:rPr>
        <w:t xml:space="preserve">V primeru, da skupina ponudnikov predloži skupno ponudbo, mora vsak ponudnik izpolnjevati vse pogoje določene v točki </w:t>
      </w:r>
      <w:r w:rsidR="001E73F8" w:rsidRPr="00D14145">
        <w:rPr>
          <w:szCs w:val="20"/>
        </w:rPr>
        <w:t>9</w:t>
      </w:r>
      <w:r w:rsidRPr="00D14145">
        <w:rPr>
          <w:szCs w:val="20"/>
        </w:rPr>
        <w:t>.1.</w:t>
      </w:r>
      <w:r w:rsidR="00140D49" w:rsidRPr="00D14145">
        <w:rPr>
          <w:szCs w:val="20"/>
        </w:rPr>
        <w:t>1</w:t>
      </w:r>
      <w:r w:rsidRPr="00D14145">
        <w:rPr>
          <w:szCs w:val="20"/>
        </w:rPr>
        <w:t xml:space="preserve"> teh navodil</w:t>
      </w:r>
      <w:r w:rsidR="00347F6F" w:rsidRPr="00D14145">
        <w:rPr>
          <w:szCs w:val="20"/>
        </w:rPr>
        <w:t>.</w:t>
      </w:r>
    </w:p>
    <w:p w14:paraId="08294F06" w14:textId="77777777" w:rsidR="003812F9" w:rsidRPr="00D14145" w:rsidRDefault="003812F9" w:rsidP="00B251B0">
      <w:pPr>
        <w:spacing w:line="240" w:lineRule="auto"/>
        <w:rPr>
          <w:szCs w:val="20"/>
        </w:rPr>
      </w:pPr>
    </w:p>
    <w:p w14:paraId="6C785AEF" w14:textId="77777777" w:rsidR="003812F9" w:rsidRPr="0040214E" w:rsidRDefault="003812F9" w:rsidP="003812F9">
      <w:pPr>
        <w:spacing w:line="240" w:lineRule="auto"/>
        <w:rPr>
          <w:szCs w:val="20"/>
        </w:rPr>
      </w:pPr>
      <w:r w:rsidRPr="0040214E">
        <w:rPr>
          <w:szCs w:val="20"/>
        </w:rPr>
        <w:t>V primeru, da skupina ponudnikov predloži skupno ponudbo, bo naročnik iz postopka javnega naročanja</w:t>
      </w:r>
    </w:p>
    <w:p w14:paraId="6203406E" w14:textId="2A84164F" w:rsidR="003812F9" w:rsidRPr="0040214E" w:rsidRDefault="003812F9" w:rsidP="003812F9">
      <w:pPr>
        <w:spacing w:line="240" w:lineRule="auto"/>
        <w:rPr>
          <w:szCs w:val="20"/>
        </w:rPr>
      </w:pPr>
      <w:r w:rsidRPr="0040214E">
        <w:rPr>
          <w:szCs w:val="20"/>
        </w:rPr>
        <w:t>izločil skupno ponudbo, če se izkaže, da je katerikoli izmed ponudnikov v skupini pred ali med postopkom javnega naročanja glede na storjena ali neizvedena dejanja v enem izmed položajev iz točke</w:t>
      </w:r>
    </w:p>
    <w:p w14:paraId="4F715977" w14:textId="1DD5FE41" w:rsidR="003812F9" w:rsidRPr="005A4505" w:rsidRDefault="003812F9" w:rsidP="003812F9">
      <w:pPr>
        <w:spacing w:line="240" w:lineRule="auto"/>
        <w:rPr>
          <w:szCs w:val="20"/>
        </w:rPr>
      </w:pPr>
      <w:r w:rsidRPr="0040214E">
        <w:rPr>
          <w:szCs w:val="20"/>
        </w:rPr>
        <w:t>9.1.1 teh navodil. Če bo katerikoli izmed ponudnikov v skupini v položaju iz točke 9.1.1 teh navodil, bo naročnik ravnal v skladu z devetim, desetim in enajstim odstavkom 75. člena ZJN-3</w:t>
      </w:r>
      <w:r w:rsidR="000B3049" w:rsidRPr="005A4505">
        <w:rPr>
          <w:szCs w:val="20"/>
        </w:rPr>
        <w:t>.</w:t>
      </w:r>
    </w:p>
    <w:p w14:paraId="3D852DD0" w14:textId="0713E32F" w:rsidR="000F4546" w:rsidRPr="005A4505" w:rsidRDefault="000F4546" w:rsidP="00B251B0">
      <w:pPr>
        <w:spacing w:line="240" w:lineRule="auto"/>
        <w:rPr>
          <w:szCs w:val="20"/>
        </w:rPr>
      </w:pPr>
    </w:p>
    <w:p w14:paraId="3456D5F7" w14:textId="5D1EA46A" w:rsidR="000F4546" w:rsidRDefault="00140D49" w:rsidP="00C07F7E">
      <w:pPr>
        <w:spacing w:line="240" w:lineRule="auto"/>
        <w:rPr>
          <w:szCs w:val="20"/>
        </w:rPr>
      </w:pPr>
      <w:r w:rsidRPr="00FD38B1">
        <w:rPr>
          <w:szCs w:val="20"/>
        </w:rPr>
        <w:t>Pogoje</w:t>
      </w:r>
      <w:r w:rsidR="0019070E" w:rsidRPr="00FD38B1">
        <w:rPr>
          <w:szCs w:val="20"/>
        </w:rPr>
        <w:t xml:space="preserve"> iz točke</w:t>
      </w:r>
      <w:r w:rsidRPr="00FD38B1">
        <w:rPr>
          <w:szCs w:val="20"/>
        </w:rPr>
        <w:t xml:space="preserve"> 9.1.</w:t>
      </w:r>
      <w:r w:rsidR="0019070E" w:rsidRPr="00FD38B1">
        <w:rPr>
          <w:szCs w:val="20"/>
        </w:rPr>
        <w:t xml:space="preserve">2 in 9.1.3 teh navodil lahko </w:t>
      </w:r>
      <w:r w:rsidRPr="00FD38B1">
        <w:rPr>
          <w:szCs w:val="20"/>
        </w:rPr>
        <w:t xml:space="preserve">ponudniki </w:t>
      </w:r>
      <w:r w:rsidR="00A34BC0" w:rsidRPr="00FD38B1">
        <w:rPr>
          <w:szCs w:val="20"/>
        </w:rPr>
        <w:t>izpolnjujejo kumulativno</w:t>
      </w:r>
      <w:r w:rsidR="004005E2" w:rsidRPr="00FD38B1">
        <w:rPr>
          <w:szCs w:val="20"/>
        </w:rPr>
        <w:t>, vendar pa mora pogoje iz točke 9.1.2. izpolnjevati ponudnik, ki bo izvajal usposabljanja</w:t>
      </w:r>
      <w:r w:rsidR="00F73299" w:rsidRPr="005A4505">
        <w:rPr>
          <w:szCs w:val="20"/>
        </w:rPr>
        <w:t xml:space="preserve"> </w:t>
      </w:r>
    </w:p>
    <w:p w14:paraId="18F98425" w14:textId="77777777" w:rsidR="003812F9" w:rsidRDefault="003812F9" w:rsidP="00C07F7E">
      <w:pPr>
        <w:spacing w:line="240" w:lineRule="auto"/>
        <w:rPr>
          <w:szCs w:val="20"/>
        </w:rPr>
      </w:pPr>
    </w:p>
    <w:p w14:paraId="025B2553" w14:textId="0F172AF9" w:rsidR="000F4546" w:rsidRDefault="000F4546" w:rsidP="00B251B0">
      <w:pPr>
        <w:spacing w:line="240" w:lineRule="auto"/>
        <w:rPr>
          <w:szCs w:val="20"/>
        </w:rPr>
      </w:pPr>
      <w:r w:rsidRPr="00D54742">
        <w:rPr>
          <w:szCs w:val="20"/>
        </w:rPr>
        <w:t xml:space="preserve">V primeru, da skupina ponudnikov predloži skupno ponudbo, v sistem e-JN naloži en obrazec </w:t>
      </w:r>
      <w:r w:rsidRPr="00D54742">
        <w:rPr>
          <w:iCs/>
          <w:szCs w:val="20"/>
        </w:rPr>
        <w:t>Predračun</w:t>
      </w:r>
      <w:r w:rsidRPr="00D54742">
        <w:rPr>
          <w:szCs w:val="20"/>
        </w:rPr>
        <w:t>.</w:t>
      </w:r>
    </w:p>
    <w:p w14:paraId="7607C007" w14:textId="77777777" w:rsidR="003812F9" w:rsidRDefault="003812F9" w:rsidP="00B251B0">
      <w:pPr>
        <w:spacing w:line="240" w:lineRule="auto"/>
        <w:rPr>
          <w:szCs w:val="20"/>
        </w:rPr>
      </w:pPr>
    </w:p>
    <w:p w14:paraId="4332B8CB" w14:textId="1CF4A9F8" w:rsidR="000F4546" w:rsidRPr="003812F9" w:rsidRDefault="000F4546" w:rsidP="00B251B0">
      <w:pPr>
        <w:spacing w:line="240" w:lineRule="auto"/>
        <w:rPr>
          <w:szCs w:val="20"/>
        </w:rPr>
      </w:pPr>
      <w:r w:rsidRPr="003812F9">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3812F9">
        <w:rPr>
          <w:color w:val="0000FF"/>
          <w:szCs w:val="20"/>
        </w:rPr>
        <w:t xml:space="preserve">. </w:t>
      </w:r>
      <w:r w:rsidRPr="003812F9">
        <w:rPr>
          <w:szCs w:val="20"/>
        </w:rPr>
        <w:t>Ne glede na to pa ponudniki odgovarjajo naročniku solidarno.</w:t>
      </w:r>
    </w:p>
    <w:p w14:paraId="7129474A" w14:textId="77777777" w:rsidR="001E73F8" w:rsidRPr="003812F9" w:rsidRDefault="001E73F8" w:rsidP="00B251B0">
      <w:pPr>
        <w:spacing w:line="240" w:lineRule="auto"/>
      </w:pPr>
    </w:p>
    <w:p w14:paraId="0BE82827" w14:textId="531B6A8E" w:rsidR="000F4546" w:rsidRPr="003812F9" w:rsidRDefault="000F4546" w:rsidP="00C53A3D">
      <w:pPr>
        <w:pStyle w:val="Naslov3"/>
        <w:keepLines w:val="0"/>
        <w:numPr>
          <w:ilvl w:val="2"/>
          <w:numId w:val="9"/>
        </w:numPr>
        <w:tabs>
          <w:tab w:val="clear" w:pos="426"/>
        </w:tabs>
        <w:spacing w:before="0" w:after="0"/>
        <w:ind w:left="709" w:hanging="709"/>
      </w:pPr>
      <w:bookmarkStart w:id="191" w:name="_Toc40360649"/>
      <w:bookmarkStart w:id="192" w:name="_Toc41035631"/>
      <w:bookmarkStart w:id="193" w:name="_Toc45714681"/>
      <w:bookmarkStart w:id="194" w:name="_Toc45714982"/>
      <w:bookmarkStart w:id="195" w:name="_Toc45715139"/>
      <w:bookmarkStart w:id="196" w:name="_Toc45715275"/>
      <w:bookmarkStart w:id="197" w:name="_Toc45715416"/>
      <w:bookmarkStart w:id="198" w:name="_Toc216875535"/>
      <w:r w:rsidRPr="003812F9">
        <w:rPr>
          <w:szCs w:val="20"/>
          <w:lang w:eastAsia="x-none"/>
        </w:rPr>
        <w:t>Ponudba</w:t>
      </w:r>
      <w:r w:rsidRPr="003812F9">
        <w:t xml:space="preserve"> s podizvajalci</w:t>
      </w:r>
      <w:bookmarkEnd w:id="191"/>
      <w:bookmarkEnd w:id="192"/>
      <w:bookmarkEnd w:id="193"/>
      <w:bookmarkEnd w:id="194"/>
      <w:bookmarkEnd w:id="195"/>
      <w:bookmarkEnd w:id="196"/>
      <w:bookmarkEnd w:id="197"/>
      <w:bookmarkEnd w:id="198"/>
    </w:p>
    <w:p w14:paraId="5DD3AF30" w14:textId="77777777" w:rsidR="001E73F8" w:rsidRPr="003812F9" w:rsidRDefault="001E73F8" w:rsidP="001E73F8"/>
    <w:p w14:paraId="5BA83674" w14:textId="77777777" w:rsidR="00632B40" w:rsidRPr="00632B40" w:rsidRDefault="000F4546" w:rsidP="00632B40">
      <w:pPr>
        <w:spacing w:line="240" w:lineRule="auto"/>
        <w:rPr>
          <w:szCs w:val="20"/>
        </w:rPr>
      </w:pPr>
      <w:r w:rsidRPr="003812F9">
        <w:rPr>
          <w:szCs w:val="20"/>
        </w:rPr>
        <w:t xml:space="preserve">V primeru, da bo ponudnik pri izvedbi naročila sodeloval s podizvajalci, mora v </w:t>
      </w:r>
      <w:r w:rsidR="009602B2" w:rsidRPr="003812F9">
        <w:rPr>
          <w:iCs/>
          <w:color w:val="000000"/>
          <w:szCs w:val="20"/>
        </w:rPr>
        <w:t>ponudb</w:t>
      </w:r>
      <w:r w:rsidR="001E73F8" w:rsidRPr="003812F9">
        <w:rPr>
          <w:iCs/>
          <w:color w:val="000000"/>
          <w:szCs w:val="20"/>
        </w:rPr>
        <w:t>i</w:t>
      </w:r>
      <w:r w:rsidRPr="003812F9">
        <w:rPr>
          <w:szCs w:val="20"/>
        </w:rPr>
        <w:t xml:space="preserve"> navesti vse predlagane podizvajalce ter vsak del javnega naročila, ki ga namerava oddati v podizvajanje. Če ponudnik nastopa v ponudbi z več kot enim podizvajalcem, mora napisati delež podizvajanja za vsakega prijavljenega podizvajalca posebej</w:t>
      </w:r>
      <w:r w:rsidR="00632B40">
        <w:rPr>
          <w:szCs w:val="20"/>
        </w:rPr>
        <w:t xml:space="preserve"> </w:t>
      </w:r>
      <w:r w:rsidR="00632B40" w:rsidRPr="00632B40">
        <w:rPr>
          <w:szCs w:val="20"/>
        </w:rPr>
        <w:t>(obrazec »ESPD«, del IV: Pogoji za sodelovanje, razdelek C:</w:t>
      </w:r>
    </w:p>
    <w:p w14:paraId="645922ED" w14:textId="66ABD824" w:rsidR="000F4546" w:rsidRPr="003812F9" w:rsidRDefault="00632B40" w:rsidP="00632B40">
      <w:pPr>
        <w:spacing w:line="240" w:lineRule="auto"/>
      </w:pPr>
      <w:r w:rsidRPr="00632B40">
        <w:rPr>
          <w:szCs w:val="20"/>
        </w:rPr>
        <w:t>Tehnična in strokovna sposobnost, odstavek: Delež podizvajanja)</w:t>
      </w:r>
      <w:r w:rsidR="000F4546" w:rsidRPr="003812F9">
        <w:rPr>
          <w:szCs w:val="20"/>
        </w:rPr>
        <w:t>.</w:t>
      </w:r>
    </w:p>
    <w:p w14:paraId="4A9DD83B" w14:textId="77777777" w:rsidR="000F4546" w:rsidRDefault="000F4546" w:rsidP="00B251B0">
      <w:pPr>
        <w:spacing w:line="240" w:lineRule="auto"/>
        <w:rPr>
          <w:szCs w:val="20"/>
        </w:rPr>
      </w:pPr>
    </w:p>
    <w:p w14:paraId="7FC77991" w14:textId="77777777" w:rsidR="005035F5" w:rsidRPr="005035F5" w:rsidRDefault="005035F5" w:rsidP="005035F5">
      <w:pPr>
        <w:spacing w:line="240" w:lineRule="auto"/>
        <w:rPr>
          <w:szCs w:val="20"/>
        </w:rPr>
      </w:pPr>
      <w:r w:rsidRPr="005035F5">
        <w:rPr>
          <w:szCs w:val="20"/>
        </w:rPr>
        <w:t>Če ponudnik za izpolnjevanje pogojev uporablja zmogljivosti podizvajalca, je poleg določenega v tej</w:t>
      </w:r>
    </w:p>
    <w:p w14:paraId="071FC6D8" w14:textId="228FB487" w:rsidR="005035F5" w:rsidRDefault="005035F5" w:rsidP="005035F5">
      <w:pPr>
        <w:spacing w:line="240" w:lineRule="auto"/>
        <w:rPr>
          <w:szCs w:val="20"/>
        </w:rPr>
      </w:pPr>
      <w:r w:rsidRPr="005035F5">
        <w:rPr>
          <w:szCs w:val="20"/>
        </w:rPr>
        <w:t>točki treba upoštevati še naslednjo točko teh navodil.</w:t>
      </w:r>
    </w:p>
    <w:p w14:paraId="30BDFBAE" w14:textId="77777777" w:rsidR="005035F5" w:rsidRPr="003812F9" w:rsidRDefault="005035F5" w:rsidP="00B251B0">
      <w:pPr>
        <w:spacing w:line="240" w:lineRule="auto"/>
        <w:rPr>
          <w:szCs w:val="20"/>
        </w:rPr>
      </w:pPr>
    </w:p>
    <w:p w14:paraId="71126F2F" w14:textId="6DBD663B" w:rsidR="000F4546" w:rsidRDefault="005A622A" w:rsidP="005A622A">
      <w:pPr>
        <w:spacing w:line="240" w:lineRule="auto"/>
        <w:rPr>
          <w:szCs w:val="20"/>
        </w:rPr>
      </w:pPr>
      <w:r w:rsidRPr="005A622A">
        <w:rPr>
          <w:szCs w:val="20"/>
        </w:rPr>
        <w:t>Ponudnik v sistemu e-JN označi, da gre za ponudbo s podizvajalci in navede vse sodelujoče</w:t>
      </w:r>
      <w:r>
        <w:rPr>
          <w:szCs w:val="20"/>
        </w:rPr>
        <w:t xml:space="preserve"> </w:t>
      </w:r>
      <w:r w:rsidRPr="005A622A">
        <w:rPr>
          <w:szCs w:val="20"/>
        </w:rPr>
        <w:t>gospodarske subjekte. V primeru neskladja med vpisom podizvajalcev v informacijskem sistemu e-JN</w:t>
      </w:r>
      <w:r>
        <w:rPr>
          <w:szCs w:val="20"/>
        </w:rPr>
        <w:t xml:space="preserve"> </w:t>
      </w:r>
      <w:r w:rsidRPr="005A622A">
        <w:rPr>
          <w:szCs w:val="20"/>
        </w:rPr>
        <w:t>in vpisom podizvajalcev v ponudbeni dokumentaciji, se bo štelo, da velja vpis v ponudbeni</w:t>
      </w:r>
      <w:r>
        <w:rPr>
          <w:szCs w:val="20"/>
        </w:rPr>
        <w:t xml:space="preserve"> </w:t>
      </w:r>
      <w:r w:rsidRPr="005A622A">
        <w:rPr>
          <w:szCs w:val="20"/>
        </w:rPr>
        <w:t>dokumentaciji.</w:t>
      </w:r>
    </w:p>
    <w:p w14:paraId="5FFE5EEA" w14:textId="77777777" w:rsidR="005A622A" w:rsidRPr="00D54742" w:rsidRDefault="005A622A" w:rsidP="005A622A">
      <w:pPr>
        <w:spacing w:line="240" w:lineRule="auto"/>
        <w:rPr>
          <w:szCs w:val="20"/>
        </w:rPr>
      </w:pPr>
    </w:p>
    <w:p w14:paraId="1DC102D1" w14:textId="3D434973" w:rsidR="000F4546" w:rsidRPr="001C7D96" w:rsidRDefault="000F4546" w:rsidP="00B251B0">
      <w:pPr>
        <w:spacing w:line="240" w:lineRule="auto"/>
      </w:pPr>
      <w:r w:rsidRPr="001C7D96">
        <w:rPr>
          <w:szCs w:val="20"/>
        </w:rPr>
        <w:t xml:space="preserve">Ponudnik mora v ponudbi predložiti izpolnjene obrazce </w:t>
      </w:r>
      <w:r w:rsidRPr="001C7D96">
        <w:rPr>
          <w:iCs/>
          <w:color w:val="000000"/>
          <w:szCs w:val="20"/>
        </w:rPr>
        <w:t>ESPD</w:t>
      </w:r>
      <w:r w:rsidRPr="001C7D96">
        <w:rPr>
          <w:szCs w:val="20"/>
        </w:rPr>
        <w:t xml:space="preserve"> za vsakega podizvajalca, s katerim bo sodeloval pri naročilu.</w:t>
      </w:r>
      <w:r w:rsidR="006816A8" w:rsidRPr="001C7D96">
        <w:rPr>
          <w:szCs w:val="20"/>
        </w:rPr>
        <w:t xml:space="preserve"> </w:t>
      </w:r>
      <w:r w:rsidR="001E73F8" w:rsidRPr="001C7D96">
        <w:rPr>
          <w:szCs w:val="20"/>
        </w:rPr>
        <w:t>Če</w:t>
      </w:r>
      <w:r w:rsidRPr="001C7D96">
        <w:rPr>
          <w:szCs w:val="20"/>
        </w:rPr>
        <w:t xml:space="preserve"> bodo pri podizvajalcu obstajali razlogi za izključitev iz točke </w:t>
      </w:r>
      <w:r w:rsidR="001E73F8" w:rsidRPr="001C7D96">
        <w:rPr>
          <w:szCs w:val="20"/>
        </w:rPr>
        <w:t>9</w:t>
      </w:r>
      <w:r w:rsidRPr="001C7D96">
        <w:rPr>
          <w:szCs w:val="20"/>
        </w:rPr>
        <w:t>.1</w:t>
      </w:r>
      <w:r w:rsidR="00E21B20" w:rsidRPr="001C7D96">
        <w:rPr>
          <w:szCs w:val="20"/>
        </w:rPr>
        <w:t>.1</w:t>
      </w:r>
      <w:r w:rsidRPr="001C7D96">
        <w:rPr>
          <w:szCs w:val="20"/>
        </w:rPr>
        <w:t xml:space="preserve"> teh navodil, bo naročnik podizvajalca zavrnil.</w:t>
      </w:r>
      <w:bookmarkStart w:id="199" w:name="_Hlk5182355"/>
    </w:p>
    <w:bookmarkEnd w:id="199"/>
    <w:p w14:paraId="4FB048A2" w14:textId="4A527FF5" w:rsidR="000325C5" w:rsidRPr="0040214E" w:rsidRDefault="000325C5" w:rsidP="0019070E">
      <w:pPr>
        <w:spacing w:line="240" w:lineRule="auto"/>
        <w:rPr>
          <w:szCs w:val="20"/>
        </w:rPr>
      </w:pPr>
    </w:p>
    <w:p w14:paraId="3E928ADC" w14:textId="1FE889A9" w:rsidR="000325C5" w:rsidRDefault="00DC76A2" w:rsidP="000325C5">
      <w:pPr>
        <w:spacing w:line="240" w:lineRule="auto"/>
        <w:rPr>
          <w:szCs w:val="20"/>
        </w:rPr>
      </w:pPr>
      <w:r>
        <w:rPr>
          <w:szCs w:val="20"/>
        </w:rPr>
        <w:t>P</w:t>
      </w:r>
      <w:r w:rsidR="000325C5" w:rsidRPr="0040214E">
        <w:rPr>
          <w:szCs w:val="20"/>
        </w:rPr>
        <w:t xml:space="preserve">ogoje iz točke 9.1.2. mora izpolnjevati poleg ponudnika tudi podizvajalec, če bo izvajal </w:t>
      </w:r>
      <w:r w:rsidR="00730654" w:rsidRPr="0040214E">
        <w:rPr>
          <w:szCs w:val="20"/>
        </w:rPr>
        <w:t>usposabljanja</w:t>
      </w:r>
      <w:r w:rsidR="000325C5" w:rsidRPr="005A4505">
        <w:rPr>
          <w:szCs w:val="20"/>
        </w:rPr>
        <w:t>.</w:t>
      </w:r>
    </w:p>
    <w:p w14:paraId="7B2735A9" w14:textId="77777777" w:rsidR="0019070E" w:rsidRDefault="0019070E" w:rsidP="0019070E">
      <w:pPr>
        <w:spacing w:line="240" w:lineRule="auto"/>
        <w:rPr>
          <w:szCs w:val="20"/>
        </w:rPr>
      </w:pPr>
    </w:p>
    <w:p w14:paraId="3BBC000B" w14:textId="77777777" w:rsidR="000F4546" w:rsidRPr="00E21B20" w:rsidRDefault="000F4546" w:rsidP="00B251B0">
      <w:pPr>
        <w:spacing w:line="240" w:lineRule="auto"/>
      </w:pPr>
      <w:r w:rsidRPr="001C7D96">
        <w:rPr>
          <w:szCs w:val="20"/>
        </w:rPr>
        <w:t>Ponudnik mora za posameznega podizvajalca priložiti enaka dokazila za izpolnjevanje pogojev, določenih v prejšnjem stavku, kot jih mora priložiti zase.</w:t>
      </w:r>
    </w:p>
    <w:p w14:paraId="6E502B22" w14:textId="77777777" w:rsidR="000F4546" w:rsidRPr="00D54742" w:rsidRDefault="000F4546" w:rsidP="00B251B0">
      <w:pPr>
        <w:spacing w:line="240" w:lineRule="auto"/>
        <w:rPr>
          <w:szCs w:val="20"/>
        </w:rPr>
      </w:pPr>
    </w:p>
    <w:p w14:paraId="1493AD24" w14:textId="77777777" w:rsidR="000F4546" w:rsidRPr="00D54742" w:rsidRDefault="000F4546" w:rsidP="00B251B0">
      <w:pPr>
        <w:spacing w:line="240" w:lineRule="auto"/>
      </w:pPr>
      <w:r w:rsidRPr="00D54742">
        <w:rPr>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066063D" w14:textId="77777777" w:rsidR="000F4546" w:rsidRPr="00D54742" w:rsidRDefault="000F4546" w:rsidP="00B251B0">
      <w:pPr>
        <w:spacing w:line="240" w:lineRule="auto"/>
        <w:rPr>
          <w:szCs w:val="20"/>
        </w:rPr>
      </w:pPr>
    </w:p>
    <w:p w14:paraId="2CBDAF30" w14:textId="6A159CBC" w:rsidR="009C1293" w:rsidRPr="00512DC6" w:rsidRDefault="000F4546" w:rsidP="00B251B0">
      <w:pPr>
        <w:spacing w:line="240" w:lineRule="auto"/>
        <w:rPr>
          <w:szCs w:val="20"/>
        </w:rPr>
      </w:pPr>
      <w:r w:rsidRPr="00512DC6">
        <w:rPr>
          <w:szCs w:val="20"/>
        </w:rPr>
        <w:t>Izbrani ponudnik v razmerju do naročnika v celoti odgovarja za izvedbo naročila.</w:t>
      </w:r>
    </w:p>
    <w:p w14:paraId="656657B8" w14:textId="77777777" w:rsidR="008766D0" w:rsidRPr="00512DC6" w:rsidRDefault="008766D0" w:rsidP="00B251B0">
      <w:pPr>
        <w:spacing w:line="240" w:lineRule="auto"/>
        <w:rPr>
          <w:szCs w:val="20"/>
        </w:rPr>
      </w:pPr>
    </w:p>
    <w:p w14:paraId="4C113531" w14:textId="3B8B4A7D" w:rsidR="000F4546" w:rsidRPr="00533508" w:rsidRDefault="000F4546" w:rsidP="00C53A3D">
      <w:pPr>
        <w:pStyle w:val="Naslov3"/>
        <w:keepLines w:val="0"/>
        <w:numPr>
          <w:ilvl w:val="2"/>
          <w:numId w:val="9"/>
        </w:numPr>
        <w:tabs>
          <w:tab w:val="clear" w:pos="426"/>
        </w:tabs>
        <w:spacing w:before="0" w:after="0"/>
        <w:ind w:left="709" w:hanging="709"/>
      </w:pPr>
      <w:bookmarkStart w:id="200" w:name="_Toc40360650"/>
      <w:bookmarkStart w:id="201" w:name="_Toc41035632"/>
      <w:bookmarkStart w:id="202" w:name="_Toc45714682"/>
      <w:bookmarkStart w:id="203" w:name="_Toc45714983"/>
      <w:bookmarkStart w:id="204" w:name="_Toc45715140"/>
      <w:bookmarkStart w:id="205" w:name="_Toc45715276"/>
      <w:bookmarkStart w:id="206" w:name="_Toc45715417"/>
      <w:bookmarkStart w:id="207" w:name="_Toc216875536"/>
      <w:r w:rsidRPr="00533508">
        <w:rPr>
          <w:szCs w:val="20"/>
          <w:lang w:eastAsia="x-none"/>
        </w:rPr>
        <w:t>Uporaba</w:t>
      </w:r>
      <w:r w:rsidRPr="00533508">
        <w:t xml:space="preserve"> zmogljivosti drugih subjektov</w:t>
      </w:r>
      <w:bookmarkEnd w:id="200"/>
      <w:bookmarkEnd w:id="201"/>
      <w:bookmarkEnd w:id="202"/>
      <w:bookmarkEnd w:id="203"/>
      <w:bookmarkEnd w:id="204"/>
      <w:bookmarkEnd w:id="205"/>
      <w:bookmarkEnd w:id="206"/>
      <w:bookmarkEnd w:id="207"/>
    </w:p>
    <w:p w14:paraId="69B56244" w14:textId="77777777" w:rsidR="001E73F8" w:rsidRPr="00533508" w:rsidRDefault="001E73F8" w:rsidP="001E73F8"/>
    <w:p w14:paraId="6F99B1A9" w14:textId="77931A7B" w:rsidR="00A05972" w:rsidRPr="0040214E" w:rsidRDefault="000F4546" w:rsidP="00A05972">
      <w:pPr>
        <w:spacing w:line="240" w:lineRule="auto"/>
      </w:pPr>
      <w:r w:rsidRPr="0040214E">
        <w:rPr>
          <w:szCs w:val="20"/>
        </w:rPr>
        <w:t xml:space="preserve">Ponudnik lahko glede kadrovske sposobnosti iz točke </w:t>
      </w:r>
      <w:r w:rsidR="00C0554F" w:rsidRPr="0040214E">
        <w:rPr>
          <w:szCs w:val="20"/>
        </w:rPr>
        <w:t>9.</w:t>
      </w:r>
      <w:r w:rsidR="009602B2" w:rsidRPr="0040214E">
        <w:rPr>
          <w:szCs w:val="20"/>
        </w:rPr>
        <w:t>1.3</w:t>
      </w:r>
      <w:r w:rsidRPr="0040214E">
        <w:rPr>
          <w:szCs w:val="20"/>
        </w:rPr>
        <w:t xml:space="preserve"> teh navodil za predmetno naročilo uporabi zmogljivosti </w:t>
      </w:r>
      <w:r w:rsidR="00542C17" w:rsidRPr="0040214E">
        <w:rPr>
          <w:szCs w:val="20"/>
        </w:rPr>
        <w:t>drugih subjektov, ne glede na pravno razmerje med njim in temi subjekti</w:t>
      </w:r>
      <w:r w:rsidR="00A05972" w:rsidRPr="0040214E">
        <w:rPr>
          <w:szCs w:val="20"/>
        </w:rPr>
        <w:t xml:space="preserve">, in sicer </w:t>
      </w:r>
      <w:r w:rsidR="00A05972" w:rsidRPr="0040214E">
        <w:t>le v primeru, če bodo slednji izvajali storitve, za katere se zahtevajo te zmogljivosti.</w:t>
      </w:r>
    </w:p>
    <w:p w14:paraId="6771C803" w14:textId="77777777" w:rsidR="00107287" w:rsidRPr="00533508" w:rsidRDefault="00107287" w:rsidP="00B251B0">
      <w:pPr>
        <w:spacing w:line="240" w:lineRule="auto"/>
        <w:rPr>
          <w:szCs w:val="20"/>
        </w:rPr>
      </w:pPr>
    </w:p>
    <w:p w14:paraId="097427E2" w14:textId="27D5FE1E" w:rsidR="000F4546" w:rsidRPr="0060062D" w:rsidRDefault="000F4546" w:rsidP="00B251B0">
      <w:pPr>
        <w:spacing w:line="240" w:lineRule="auto"/>
      </w:pPr>
      <w:r w:rsidRPr="00533508">
        <w:rPr>
          <w:szCs w:val="20"/>
        </w:rPr>
        <w:t>Ponudnik, ki bo uporabil zmogljivosti drugih subjektov, mora</w:t>
      </w:r>
      <w:r w:rsidR="00BB5418" w:rsidRPr="00533508">
        <w:rPr>
          <w:szCs w:val="20"/>
        </w:rPr>
        <w:t xml:space="preserve"> poleg v tej in prejšnji točki navodil že navedenih zahtev za podizvajalca (ESPD za podizvajalca, navedba dela naročila, ki ga namerava dati v podizva</w:t>
      </w:r>
      <w:r w:rsidR="00723349" w:rsidRPr="00533508">
        <w:rPr>
          <w:szCs w:val="20"/>
        </w:rPr>
        <w:t>ja</w:t>
      </w:r>
      <w:r w:rsidR="00BB5418" w:rsidRPr="00533508">
        <w:rPr>
          <w:szCs w:val="20"/>
        </w:rPr>
        <w:t xml:space="preserve">nje, delež podizvajanja za vsakega prijavljenega podizvajalca posebej, itn.) </w:t>
      </w:r>
      <w:r w:rsidRPr="00533508">
        <w:rPr>
          <w:szCs w:val="20"/>
        </w:rPr>
        <w:t xml:space="preserve">v ponudbi dokazati, da bo imel na voljo sredstva, na primer s predložitvijo zagotovil </w:t>
      </w:r>
      <w:r w:rsidR="00BB5418" w:rsidRPr="00533508">
        <w:rPr>
          <w:szCs w:val="20"/>
        </w:rPr>
        <w:t>podizvajalca za ta namen</w:t>
      </w:r>
      <w:r w:rsidRPr="00533508">
        <w:rPr>
          <w:szCs w:val="20"/>
        </w:rPr>
        <w:t xml:space="preserve"> – pisni dogovor med ponudnikom in </w:t>
      </w:r>
      <w:r w:rsidR="00BB5418" w:rsidRPr="00533508">
        <w:rPr>
          <w:szCs w:val="20"/>
        </w:rPr>
        <w:t>podizvajalcem na katerega zmogljivosti se ponudnik sklicuje</w:t>
      </w:r>
      <w:r w:rsidRPr="00533508">
        <w:rPr>
          <w:szCs w:val="20"/>
        </w:rPr>
        <w:t xml:space="preserve"> avtorska pogodba, podjemna pogodba</w:t>
      </w:r>
      <w:r w:rsidR="00BB5418" w:rsidRPr="00533508">
        <w:rPr>
          <w:szCs w:val="20"/>
        </w:rPr>
        <w:t xml:space="preserve"> in podobno – če gre za kadre mora biti </w:t>
      </w:r>
      <w:r w:rsidR="00981BF0" w:rsidRPr="00533508">
        <w:rPr>
          <w:szCs w:val="20"/>
        </w:rPr>
        <w:t>poimensko</w:t>
      </w:r>
      <w:r w:rsidR="00BB5418" w:rsidRPr="00533508">
        <w:rPr>
          <w:szCs w:val="20"/>
        </w:rPr>
        <w:t xml:space="preserve"> razvidno sodelovanje prijavljenih kadrov (podizvajalec je v tem primeru lahko kader sam ali pa gospodarski subjekt, pri katerem je kader zaposlen)</w:t>
      </w:r>
      <w:r w:rsidRPr="00533508">
        <w:rPr>
          <w:szCs w:val="20"/>
        </w:rPr>
        <w:t>.</w:t>
      </w:r>
    </w:p>
    <w:p w14:paraId="482ACF29" w14:textId="77777777" w:rsidR="000F4546" w:rsidRPr="0060062D" w:rsidRDefault="000F4546" w:rsidP="00B251B0">
      <w:pPr>
        <w:spacing w:line="240" w:lineRule="auto"/>
        <w:rPr>
          <w:szCs w:val="20"/>
        </w:rPr>
      </w:pPr>
    </w:p>
    <w:p w14:paraId="2D5A2B5E" w14:textId="749A3E75" w:rsidR="000F4546" w:rsidRPr="0060062D" w:rsidRDefault="000F4546" w:rsidP="00B251B0">
      <w:pPr>
        <w:spacing w:line="240" w:lineRule="auto"/>
        <w:rPr>
          <w:szCs w:val="20"/>
        </w:rPr>
      </w:pPr>
      <w:r w:rsidRPr="00464943">
        <w:rPr>
          <w:szCs w:val="20"/>
        </w:rPr>
        <w:t xml:space="preserve">Naročnik bo v tem primeru ravnal v skladu z drugim odstavkom 81. člena ZJN-3. V primeru, da se bo ponudnik v tem delu skliceval na uporabo zmogljivosti drugih subjektov, mora </w:t>
      </w:r>
      <w:r w:rsidR="0060062D" w:rsidRPr="00464943">
        <w:rPr>
          <w:iCs/>
          <w:szCs w:val="20"/>
        </w:rPr>
        <w:t>to navesti v ponudbeni dokumentaciji</w:t>
      </w:r>
      <w:r w:rsidRPr="00464943">
        <w:rPr>
          <w:iCs/>
          <w:szCs w:val="20"/>
        </w:rPr>
        <w:t>. Ponudnik mora v ponudbi</w:t>
      </w:r>
      <w:r w:rsidRPr="0060062D">
        <w:rPr>
          <w:iCs/>
          <w:szCs w:val="20"/>
        </w:rPr>
        <w:t xml:space="preserve"> za te subjekte predložiti tudi njihove izpolnjene obrazce ESPD. </w:t>
      </w:r>
      <w:r w:rsidR="006816A8">
        <w:rPr>
          <w:iCs/>
          <w:szCs w:val="20"/>
        </w:rPr>
        <w:t>V kolikor bo</w:t>
      </w:r>
      <w:r w:rsidRPr="0060062D">
        <w:rPr>
          <w:iCs/>
          <w:szCs w:val="20"/>
        </w:rPr>
        <w:t>do pri teh subjektih obstajali razlogi za izključitev iz točke 9.1</w:t>
      </w:r>
      <w:r w:rsidR="0060062D" w:rsidRPr="0060062D">
        <w:rPr>
          <w:iCs/>
          <w:szCs w:val="20"/>
        </w:rPr>
        <w:t>.1</w:t>
      </w:r>
      <w:r w:rsidRPr="0060062D">
        <w:rPr>
          <w:iCs/>
          <w:szCs w:val="20"/>
        </w:rPr>
        <w:t xml:space="preserve"> teh</w:t>
      </w:r>
      <w:r w:rsidRPr="0060062D">
        <w:rPr>
          <w:szCs w:val="20"/>
        </w:rPr>
        <w:t xml:space="preserve"> navodil, jih bo naročnik zavrnil.</w:t>
      </w:r>
    </w:p>
    <w:p w14:paraId="1217A4BD" w14:textId="77777777" w:rsidR="00AA5941" w:rsidRPr="0060062D" w:rsidRDefault="00AA5941" w:rsidP="00B251B0">
      <w:pPr>
        <w:spacing w:line="240" w:lineRule="auto"/>
      </w:pPr>
    </w:p>
    <w:p w14:paraId="773E75F5" w14:textId="6E2CCB9F" w:rsidR="000F4546" w:rsidRPr="0060062D" w:rsidRDefault="000F4546" w:rsidP="00C53A3D">
      <w:pPr>
        <w:pStyle w:val="Naslov3"/>
        <w:keepLines w:val="0"/>
        <w:numPr>
          <w:ilvl w:val="2"/>
          <w:numId w:val="9"/>
        </w:numPr>
        <w:tabs>
          <w:tab w:val="clear" w:pos="426"/>
        </w:tabs>
        <w:spacing w:before="0" w:after="0"/>
        <w:ind w:left="709" w:hanging="709"/>
        <w:rPr>
          <w:rFonts w:eastAsia="Arial Unicode MS"/>
          <w:lang w:eastAsia="ar-SA"/>
        </w:rPr>
      </w:pPr>
      <w:bookmarkStart w:id="208" w:name="_Toc40360651"/>
      <w:bookmarkStart w:id="209" w:name="_Toc41035633"/>
      <w:bookmarkStart w:id="210" w:name="_Toc45714683"/>
      <w:bookmarkStart w:id="211" w:name="_Toc45714984"/>
      <w:bookmarkStart w:id="212" w:name="_Toc45715141"/>
      <w:bookmarkStart w:id="213" w:name="_Toc45715277"/>
      <w:bookmarkStart w:id="214" w:name="_Toc45715418"/>
      <w:bookmarkStart w:id="215" w:name="_Toc216875537"/>
      <w:r w:rsidRPr="0060062D">
        <w:t>Variantne</w:t>
      </w:r>
      <w:r w:rsidRPr="0060062D">
        <w:rPr>
          <w:rFonts w:eastAsia="Arial Unicode MS"/>
          <w:lang w:eastAsia="ar-SA"/>
        </w:rPr>
        <w:t xml:space="preserve"> ponudbe</w:t>
      </w:r>
      <w:bookmarkEnd w:id="208"/>
      <w:bookmarkEnd w:id="209"/>
      <w:bookmarkEnd w:id="210"/>
      <w:bookmarkEnd w:id="211"/>
      <w:bookmarkEnd w:id="212"/>
      <w:bookmarkEnd w:id="213"/>
      <w:bookmarkEnd w:id="214"/>
      <w:bookmarkEnd w:id="215"/>
    </w:p>
    <w:p w14:paraId="478C8746" w14:textId="77777777" w:rsidR="00AA5941" w:rsidRPr="00D54742" w:rsidRDefault="00AA5941" w:rsidP="00AA5941">
      <w:pPr>
        <w:rPr>
          <w:lang w:eastAsia="ar-SA"/>
        </w:rPr>
      </w:pPr>
    </w:p>
    <w:p w14:paraId="32403CC7" w14:textId="6039FEED" w:rsidR="000F4546" w:rsidRPr="00D54742" w:rsidRDefault="000F4546" w:rsidP="00B251B0">
      <w:pPr>
        <w:spacing w:line="240" w:lineRule="auto"/>
      </w:pPr>
      <w:r w:rsidRPr="00D54742">
        <w:t xml:space="preserve">Variantne </w:t>
      </w:r>
      <w:r w:rsidRPr="00D54742">
        <w:rPr>
          <w:szCs w:val="20"/>
        </w:rPr>
        <w:t>ponudbe</w:t>
      </w:r>
      <w:r w:rsidRPr="00D54742">
        <w:t xml:space="preserve"> niso dopuščene.</w:t>
      </w:r>
    </w:p>
    <w:p w14:paraId="2BF5B7B8" w14:textId="77777777" w:rsidR="00F80E16" w:rsidRPr="00D54742" w:rsidRDefault="00F80E16" w:rsidP="00B251B0">
      <w:pPr>
        <w:spacing w:line="240" w:lineRule="auto"/>
      </w:pPr>
    </w:p>
    <w:p w14:paraId="65687309" w14:textId="0A596CAB" w:rsidR="000F4546" w:rsidRPr="00D54742" w:rsidRDefault="000F4546" w:rsidP="00C53A3D">
      <w:pPr>
        <w:pStyle w:val="Naslov3"/>
        <w:keepLines w:val="0"/>
        <w:numPr>
          <w:ilvl w:val="2"/>
          <w:numId w:val="9"/>
        </w:numPr>
        <w:tabs>
          <w:tab w:val="clear" w:pos="426"/>
        </w:tabs>
        <w:spacing w:before="0" w:after="0"/>
        <w:ind w:left="709" w:hanging="709"/>
      </w:pPr>
      <w:bookmarkStart w:id="216" w:name="_Toc40360652"/>
      <w:bookmarkStart w:id="217" w:name="_Toc41035634"/>
      <w:bookmarkStart w:id="218" w:name="_Toc45714684"/>
      <w:bookmarkStart w:id="219" w:name="_Toc45714985"/>
      <w:bookmarkStart w:id="220" w:name="_Toc45715142"/>
      <w:bookmarkStart w:id="221" w:name="_Toc45715278"/>
      <w:bookmarkStart w:id="222" w:name="_Toc45715419"/>
      <w:bookmarkStart w:id="223" w:name="_Toc216875538"/>
      <w:r w:rsidRPr="00D54742">
        <w:rPr>
          <w:rFonts w:eastAsia="Arial Unicode MS"/>
          <w:lang w:eastAsia="ar-SA"/>
        </w:rPr>
        <w:t xml:space="preserve">Jezik </w:t>
      </w:r>
      <w:r w:rsidRPr="00D54742">
        <w:t>ponudbe</w:t>
      </w:r>
      <w:bookmarkEnd w:id="216"/>
      <w:bookmarkEnd w:id="217"/>
      <w:bookmarkEnd w:id="218"/>
      <w:bookmarkEnd w:id="219"/>
      <w:bookmarkEnd w:id="220"/>
      <w:bookmarkEnd w:id="221"/>
      <w:bookmarkEnd w:id="222"/>
      <w:bookmarkEnd w:id="223"/>
    </w:p>
    <w:p w14:paraId="23AA8842" w14:textId="77777777" w:rsidR="00F80E16" w:rsidRPr="00D54742" w:rsidRDefault="00F80E16" w:rsidP="00F80E16"/>
    <w:p w14:paraId="39198EB4" w14:textId="4275563E" w:rsidR="00F80E16" w:rsidRPr="00D54742" w:rsidRDefault="00F80E16" w:rsidP="00F80E16">
      <w:pPr>
        <w:spacing w:line="240" w:lineRule="auto"/>
        <w:rPr>
          <w:szCs w:val="20"/>
        </w:rPr>
      </w:pPr>
      <w:r w:rsidRPr="00D54742">
        <w:rPr>
          <w:szCs w:val="20"/>
        </w:rPr>
        <w:t>Postopek javnega naročanja poteka v slovenskem jeziku. Vsi dokumenti v zvezi s ponudbo morajo biti v slovenskem jeziku</w:t>
      </w:r>
      <w:r w:rsidR="00524D2C">
        <w:rPr>
          <w:szCs w:val="20"/>
        </w:rPr>
        <w:t>.</w:t>
      </w:r>
      <w:r w:rsidR="00EB286C">
        <w:rPr>
          <w:szCs w:val="20"/>
        </w:rPr>
        <w:t xml:space="preserve"> Izjema so zahtevani certifikati, ki so lahko v angleškem jeziku</w:t>
      </w:r>
      <w:r w:rsidR="00FD38B1">
        <w:rPr>
          <w:szCs w:val="20"/>
        </w:rPr>
        <w:t xml:space="preserve"> ali določeni deli gradiva (vendar ne celota)</w:t>
      </w:r>
      <w:r w:rsidR="00EB286C">
        <w:rPr>
          <w:szCs w:val="20"/>
        </w:rPr>
        <w:t>.</w:t>
      </w:r>
    </w:p>
    <w:p w14:paraId="2484565A" w14:textId="77777777" w:rsidR="00F80E16" w:rsidRPr="00D54742" w:rsidRDefault="00F80E16" w:rsidP="00F80E16">
      <w:pPr>
        <w:spacing w:line="240" w:lineRule="auto"/>
        <w:rPr>
          <w:szCs w:val="20"/>
        </w:rPr>
      </w:pPr>
    </w:p>
    <w:p w14:paraId="731F1444" w14:textId="60307EC0" w:rsidR="00F80E16" w:rsidRPr="00D54742" w:rsidRDefault="00F80E16" w:rsidP="00F80E16">
      <w:pPr>
        <w:spacing w:line="240" w:lineRule="auto"/>
        <w:rPr>
          <w:szCs w:val="20"/>
        </w:rPr>
      </w:pPr>
      <w:r w:rsidRPr="00D54742">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F7B6EA8" w14:textId="77777777" w:rsidR="00F80E16" w:rsidRPr="00D54742" w:rsidRDefault="00F80E16" w:rsidP="00F80E16">
      <w:pPr>
        <w:spacing w:line="240" w:lineRule="auto"/>
        <w:rPr>
          <w:rFonts w:eastAsia="Arial Unicode MS"/>
          <w:szCs w:val="20"/>
          <w:lang w:eastAsia="ar-SA"/>
        </w:rPr>
      </w:pPr>
    </w:p>
    <w:p w14:paraId="1635D902" w14:textId="15E705D0" w:rsidR="000F4546" w:rsidRPr="00D54742" w:rsidRDefault="000F4546" w:rsidP="00C53A3D">
      <w:pPr>
        <w:pStyle w:val="Naslov3"/>
        <w:keepLines w:val="0"/>
        <w:numPr>
          <w:ilvl w:val="2"/>
          <w:numId w:val="9"/>
        </w:numPr>
        <w:tabs>
          <w:tab w:val="clear" w:pos="426"/>
        </w:tabs>
        <w:spacing w:before="0" w:after="0"/>
        <w:ind w:left="709" w:hanging="709"/>
      </w:pPr>
      <w:bookmarkStart w:id="224" w:name="_Toc40360653"/>
      <w:bookmarkStart w:id="225" w:name="_Toc41035635"/>
      <w:bookmarkStart w:id="226" w:name="_Toc45714685"/>
      <w:bookmarkStart w:id="227" w:name="_Toc45714986"/>
      <w:bookmarkStart w:id="228" w:name="_Toc45715143"/>
      <w:bookmarkStart w:id="229" w:name="_Toc45715279"/>
      <w:bookmarkStart w:id="230" w:name="_Toc45715420"/>
      <w:bookmarkStart w:id="231" w:name="_Toc216875539"/>
      <w:r w:rsidRPr="00D54742">
        <w:t>Veljavnost</w:t>
      </w:r>
      <w:r w:rsidRPr="00D54742">
        <w:rPr>
          <w:rFonts w:eastAsia="Arial Unicode MS"/>
          <w:lang w:eastAsia="ar-SA"/>
        </w:rPr>
        <w:t xml:space="preserve"> </w:t>
      </w:r>
      <w:r w:rsidRPr="00D54742">
        <w:t>ponudbe</w:t>
      </w:r>
      <w:bookmarkEnd w:id="224"/>
      <w:bookmarkEnd w:id="225"/>
      <w:bookmarkEnd w:id="226"/>
      <w:bookmarkEnd w:id="227"/>
      <w:bookmarkEnd w:id="228"/>
      <w:bookmarkEnd w:id="229"/>
      <w:bookmarkEnd w:id="230"/>
      <w:bookmarkEnd w:id="231"/>
    </w:p>
    <w:p w14:paraId="5AD6B847" w14:textId="77777777" w:rsidR="00F80E16" w:rsidRPr="00D54742" w:rsidRDefault="00F80E16" w:rsidP="00F80E16"/>
    <w:p w14:paraId="79CD7752" w14:textId="1F85FE31" w:rsidR="00F80E16" w:rsidRDefault="000E0656" w:rsidP="00B251B0">
      <w:pPr>
        <w:spacing w:line="240" w:lineRule="auto"/>
        <w:rPr>
          <w:szCs w:val="20"/>
        </w:rPr>
      </w:pPr>
      <w:r w:rsidRPr="000E0656">
        <w:rPr>
          <w:szCs w:val="20"/>
        </w:rPr>
        <w:t>Ponudba mora veljati šest mesecev od dneva objave obvestila o naročilu na portalu javnih naročil.</w:t>
      </w:r>
    </w:p>
    <w:p w14:paraId="1D4DF957" w14:textId="77777777" w:rsidR="000E0656" w:rsidRPr="00D54742" w:rsidRDefault="000E0656" w:rsidP="00B251B0">
      <w:pPr>
        <w:spacing w:line="240" w:lineRule="auto"/>
        <w:rPr>
          <w:szCs w:val="20"/>
        </w:rPr>
      </w:pPr>
    </w:p>
    <w:p w14:paraId="2AD2D68D" w14:textId="19CCF886" w:rsidR="000F4546" w:rsidRPr="00D54742" w:rsidRDefault="000F4546" w:rsidP="00B251B0">
      <w:pPr>
        <w:spacing w:line="240" w:lineRule="auto"/>
        <w:rPr>
          <w:szCs w:val="20"/>
        </w:rPr>
      </w:pPr>
      <w:r w:rsidRPr="00D54742">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w:t>
      </w:r>
      <w:r w:rsidR="00F80E16" w:rsidRPr="00D54742">
        <w:rPr>
          <w:szCs w:val="20"/>
        </w:rPr>
        <w:t> </w:t>
      </w:r>
      <w:r w:rsidRPr="00D54742">
        <w:rPr>
          <w:szCs w:val="20"/>
        </w:rPr>
        <w:t>člena ZJN-3.</w:t>
      </w:r>
    </w:p>
    <w:p w14:paraId="0C9A48C9" w14:textId="77777777" w:rsidR="00F80E16" w:rsidRPr="00D54742" w:rsidRDefault="00F80E16" w:rsidP="00B251B0">
      <w:pPr>
        <w:spacing w:line="240" w:lineRule="auto"/>
      </w:pPr>
    </w:p>
    <w:p w14:paraId="757DBB3B" w14:textId="366E51A4" w:rsidR="000F4546" w:rsidRPr="00D54742" w:rsidRDefault="000F4546" w:rsidP="00C53A3D">
      <w:pPr>
        <w:pStyle w:val="Naslov3"/>
        <w:keepLines w:val="0"/>
        <w:numPr>
          <w:ilvl w:val="2"/>
          <w:numId w:val="9"/>
        </w:numPr>
        <w:tabs>
          <w:tab w:val="clear" w:pos="426"/>
        </w:tabs>
        <w:spacing w:before="0" w:after="0"/>
        <w:ind w:left="709" w:hanging="709"/>
      </w:pPr>
      <w:bookmarkStart w:id="232" w:name="_Toc40360654"/>
      <w:bookmarkStart w:id="233" w:name="_Toc41035636"/>
      <w:bookmarkStart w:id="234" w:name="_Toc45714686"/>
      <w:bookmarkStart w:id="235" w:name="_Toc45714987"/>
      <w:bookmarkStart w:id="236" w:name="_Toc45715144"/>
      <w:bookmarkStart w:id="237" w:name="_Toc45715280"/>
      <w:bookmarkStart w:id="238" w:name="_Toc45715421"/>
      <w:bookmarkStart w:id="239" w:name="_Toc216875540"/>
      <w:r w:rsidRPr="00D54742">
        <w:rPr>
          <w:szCs w:val="20"/>
          <w:lang w:eastAsia="x-none"/>
        </w:rPr>
        <w:t>Stroški</w:t>
      </w:r>
      <w:r w:rsidRPr="00D54742">
        <w:rPr>
          <w:rFonts w:eastAsia="Arial Unicode MS"/>
          <w:lang w:eastAsia="ar-SA"/>
        </w:rPr>
        <w:t xml:space="preserve"> </w:t>
      </w:r>
      <w:r w:rsidRPr="00D54742">
        <w:t>ponudbe</w:t>
      </w:r>
      <w:bookmarkEnd w:id="232"/>
      <w:bookmarkEnd w:id="233"/>
      <w:bookmarkEnd w:id="234"/>
      <w:bookmarkEnd w:id="235"/>
      <w:bookmarkEnd w:id="236"/>
      <w:bookmarkEnd w:id="237"/>
      <w:bookmarkEnd w:id="238"/>
      <w:bookmarkEnd w:id="239"/>
    </w:p>
    <w:p w14:paraId="413EC7FC" w14:textId="77777777" w:rsidR="00F80E16" w:rsidRPr="00D54742" w:rsidRDefault="00F80E16" w:rsidP="00F80E16"/>
    <w:p w14:paraId="7384C8BB" w14:textId="1697679D" w:rsidR="000F4546" w:rsidRDefault="000F4546" w:rsidP="00B251B0">
      <w:pPr>
        <w:spacing w:line="240" w:lineRule="auto"/>
        <w:rPr>
          <w:szCs w:val="20"/>
        </w:rPr>
      </w:pPr>
      <w:r w:rsidRPr="00D54742">
        <w:rPr>
          <w:szCs w:val="20"/>
        </w:rPr>
        <w:t>Vse stroške, povezane s pripravo in predložitvijo ponudbe, nosi ponudnik.</w:t>
      </w:r>
    </w:p>
    <w:p w14:paraId="2447EA78" w14:textId="77777777" w:rsidR="000E0656" w:rsidRPr="00D54742" w:rsidRDefault="000E0656" w:rsidP="00B251B0">
      <w:pPr>
        <w:spacing w:line="240" w:lineRule="auto"/>
        <w:rPr>
          <w:szCs w:val="20"/>
        </w:rPr>
      </w:pPr>
    </w:p>
    <w:p w14:paraId="496EB04D" w14:textId="77777777" w:rsidR="00F80E16" w:rsidRPr="00D54742" w:rsidRDefault="00F80E16" w:rsidP="00B251B0">
      <w:pPr>
        <w:spacing w:line="240" w:lineRule="auto"/>
      </w:pPr>
    </w:p>
    <w:p w14:paraId="4815A957" w14:textId="1D8AAD48" w:rsidR="000F4546" w:rsidRPr="00D54742" w:rsidRDefault="00A41706" w:rsidP="00C53A3D">
      <w:pPr>
        <w:pStyle w:val="Naslov1"/>
        <w:numPr>
          <w:ilvl w:val="0"/>
          <w:numId w:val="9"/>
        </w:numPr>
        <w:spacing w:before="0" w:after="0"/>
      </w:pPr>
      <w:bookmarkStart w:id="240" w:name="_Toc40360655"/>
      <w:bookmarkStart w:id="241" w:name="_Toc41035637"/>
      <w:bookmarkStart w:id="242" w:name="_Toc45714687"/>
      <w:bookmarkStart w:id="243" w:name="_Toc45714988"/>
      <w:bookmarkStart w:id="244" w:name="_Toc45715145"/>
      <w:bookmarkStart w:id="245" w:name="_Toc45715281"/>
      <w:bookmarkStart w:id="246" w:name="_Toc45715422"/>
      <w:bookmarkStart w:id="247" w:name="_Toc216875541"/>
      <w:r w:rsidRPr="00D54742">
        <w:rPr>
          <w:caps w:val="0"/>
          <w:lang w:eastAsia="en-US"/>
        </w:rPr>
        <w:lastRenderedPageBreak/>
        <w:t>OBVESTILO</w:t>
      </w:r>
      <w:r w:rsidRPr="00D54742">
        <w:rPr>
          <w:caps w:val="0"/>
        </w:rPr>
        <w:t xml:space="preserve"> O </w:t>
      </w:r>
      <w:r w:rsidRPr="00D54742">
        <w:rPr>
          <w:caps w:val="0"/>
          <w:lang w:eastAsia="ar-SA"/>
        </w:rPr>
        <w:t>ODLOČITVI</w:t>
      </w:r>
      <w:r w:rsidRPr="00D54742">
        <w:rPr>
          <w:caps w:val="0"/>
        </w:rPr>
        <w:t xml:space="preserve"> O ODDAJI NAROČILA</w:t>
      </w:r>
      <w:bookmarkEnd w:id="240"/>
      <w:bookmarkEnd w:id="241"/>
      <w:bookmarkEnd w:id="242"/>
      <w:bookmarkEnd w:id="243"/>
      <w:bookmarkEnd w:id="244"/>
      <w:bookmarkEnd w:id="245"/>
      <w:bookmarkEnd w:id="246"/>
      <w:bookmarkEnd w:id="247"/>
    </w:p>
    <w:p w14:paraId="6E6AE9C7" w14:textId="77777777" w:rsidR="00F80E16" w:rsidRPr="00D54742" w:rsidRDefault="00F80E16" w:rsidP="00F80E16"/>
    <w:p w14:paraId="020E4EBE" w14:textId="161A9D9D" w:rsidR="000F4546" w:rsidRDefault="000F4546" w:rsidP="00B251B0">
      <w:pPr>
        <w:spacing w:line="240" w:lineRule="auto"/>
      </w:pPr>
      <w:r w:rsidRPr="00D54742">
        <w:t>Naročnik bo ponudnike obvestil o odločitvi o oddaji naročila na način, predpisan v ZJN-3.</w:t>
      </w:r>
    </w:p>
    <w:p w14:paraId="6C99E3ED" w14:textId="77777777" w:rsidR="00D33048" w:rsidRPr="00D54742" w:rsidRDefault="00D33048" w:rsidP="00B251B0">
      <w:pPr>
        <w:spacing w:line="240" w:lineRule="auto"/>
      </w:pPr>
    </w:p>
    <w:p w14:paraId="2FF173FC" w14:textId="77777777" w:rsidR="000E0656" w:rsidRPr="00D54742" w:rsidRDefault="000E0656" w:rsidP="00B251B0">
      <w:pPr>
        <w:spacing w:line="240" w:lineRule="auto"/>
      </w:pPr>
    </w:p>
    <w:p w14:paraId="79EF8438" w14:textId="70011691" w:rsidR="000F4546" w:rsidRPr="00D54742" w:rsidRDefault="00A41706" w:rsidP="00C53A3D">
      <w:pPr>
        <w:pStyle w:val="Naslov1"/>
        <w:numPr>
          <w:ilvl w:val="0"/>
          <w:numId w:val="9"/>
        </w:numPr>
        <w:spacing w:before="0" w:after="0"/>
      </w:pPr>
      <w:bookmarkStart w:id="248" w:name="_Toc40360656"/>
      <w:bookmarkStart w:id="249" w:name="_Toc41035638"/>
      <w:bookmarkStart w:id="250" w:name="_Toc45714688"/>
      <w:bookmarkStart w:id="251" w:name="_Toc45714989"/>
      <w:bookmarkStart w:id="252" w:name="_Toc45715146"/>
      <w:bookmarkStart w:id="253" w:name="_Toc45715282"/>
      <w:bookmarkStart w:id="254" w:name="_Toc45715423"/>
      <w:bookmarkStart w:id="255" w:name="_Toc216875542"/>
      <w:r w:rsidRPr="00D54742">
        <w:rPr>
          <w:caps w:val="0"/>
          <w:lang w:eastAsia="en-US"/>
        </w:rPr>
        <w:t>ODSTOP</w:t>
      </w:r>
      <w:r w:rsidRPr="00D54742">
        <w:rPr>
          <w:caps w:val="0"/>
        </w:rPr>
        <w:t xml:space="preserve"> </w:t>
      </w:r>
      <w:r w:rsidRPr="00D54742">
        <w:rPr>
          <w:caps w:val="0"/>
          <w:lang w:eastAsia="ar-SA"/>
        </w:rPr>
        <w:t>OD</w:t>
      </w:r>
      <w:r w:rsidRPr="00D54742">
        <w:rPr>
          <w:caps w:val="0"/>
        </w:rPr>
        <w:t xml:space="preserve"> IZVEDBE JAVNEGA NAROČILA</w:t>
      </w:r>
      <w:bookmarkEnd w:id="248"/>
      <w:bookmarkEnd w:id="249"/>
      <w:bookmarkEnd w:id="250"/>
      <w:bookmarkEnd w:id="251"/>
      <w:bookmarkEnd w:id="252"/>
      <w:bookmarkEnd w:id="253"/>
      <w:bookmarkEnd w:id="254"/>
      <w:bookmarkEnd w:id="255"/>
    </w:p>
    <w:p w14:paraId="1FE0C9F9" w14:textId="77777777" w:rsidR="00F3120E" w:rsidRPr="00D54742" w:rsidRDefault="00F3120E" w:rsidP="00B251B0">
      <w:pPr>
        <w:spacing w:line="240" w:lineRule="auto"/>
        <w:rPr>
          <w:color w:val="000000"/>
          <w:szCs w:val="20"/>
        </w:rPr>
      </w:pPr>
    </w:p>
    <w:p w14:paraId="5D8192EF" w14:textId="79EF5E60" w:rsidR="000E0656" w:rsidRDefault="000E0656" w:rsidP="000E0656">
      <w:pPr>
        <w:spacing w:line="240" w:lineRule="auto"/>
        <w:rPr>
          <w:color w:val="000000"/>
          <w:szCs w:val="20"/>
        </w:rPr>
      </w:pPr>
      <w:r w:rsidRPr="000E0656">
        <w:rPr>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r w:rsidR="008862AB">
        <w:rPr>
          <w:color w:val="000000"/>
          <w:szCs w:val="20"/>
        </w:rPr>
        <w:t xml:space="preserve"> </w:t>
      </w:r>
    </w:p>
    <w:p w14:paraId="70BD0909" w14:textId="77777777" w:rsidR="008779AB" w:rsidRDefault="008779AB" w:rsidP="0003000F">
      <w:pPr>
        <w:spacing w:line="240" w:lineRule="auto"/>
        <w:rPr>
          <w:color w:val="000000"/>
          <w:szCs w:val="20"/>
        </w:rPr>
      </w:pPr>
    </w:p>
    <w:p w14:paraId="79B94739" w14:textId="55F69B9F" w:rsidR="0003000F" w:rsidRPr="0003000F" w:rsidRDefault="0003000F" w:rsidP="0003000F">
      <w:pPr>
        <w:spacing w:line="240" w:lineRule="auto"/>
        <w:rPr>
          <w:color w:val="000000"/>
          <w:szCs w:val="20"/>
        </w:rPr>
      </w:pPr>
      <w:r w:rsidRPr="0003000F">
        <w:rPr>
          <w:color w:val="000000"/>
          <w:szCs w:val="20"/>
        </w:rPr>
        <w:t>Naročnik ne odgovarja za škodo, ki je ali bi iz gornjih razlogov utegnila nastati izbranemu ponudniku.</w:t>
      </w:r>
    </w:p>
    <w:p w14:paraId="6C272E5B" w14:textId="77777777" w:rsidR="0003000F" w:rsidRDefault="0003000F" w:rsidP="000E0656">
      <w:pPr>
        <w:spacing w:line="240" w:lineRule="auto"/>
        <w:rPr>
          <w:color w:val="000000"/>
          <w:szCs w:val="20"/>
        </w:rPr>
      </w:pPr>
    </w:p>
    <w:p w14:paraId="36903D69" w14:textId="77777777" w:rsidR="00B742CF" w:rsidRPr="00D54742" w:rsidRDefault="00B742CF" w:rsidP="000E0656">
      <w:pPr>
        <w:spacing w:line="240" w:lineRule="auto"/>
      </w:pPr>
    </w:p>
    <w:p w14:paraId="2C0E1DDD" w14:textId="01D84F1B" w:rsidR="000F4546" w:rsidRPr="00D54742" w:rsidRDefault="00A41706" w:rsidP="00C53A3D">
      <w:pPr>
        <w:pStyle w:val="Naslov1"/>
        <w:numPr>
          <w:ilvl w:val="0"/>
          <w:numId w:val="9"/>
        </w:numPr>
        <w:spacing w:before="0" w:after="0"/>
        <w:rPr>
          <w:lang w:eastAsia="en-US"/>
        </w:rPr>
      </w:pPr>
      <w:bookmarkStart w:id="256" w:name="_Toc40360657"/>
      <w:bookmarkStart w:id="257" w:name="_Toc41035639"/>
      <w:bookmarkStart w:id="258" w:name="_Toc45714689"/>
      <w:bookmarkStart w:id="259" w:name="_Toc45714990"/>
      <w:bookmarkStart w:id="260" w:name="_Toc45715147"/>
      <w:bookmarkStart w:id="261" w:name="_Toc45715283"/>
      <w:bookmarkStart w:id="262" w:name="_Toc45715424"/>
      <w:bookmarkStart w:id="263" w:name="_Toc216875543"/>
      <w:r w:rsidRPr="00D54742">
        <w:rPr>
          <w:caps w:val="0"/>
          <w:lang w:eastAsia="en-US"/>
        </w:rPr>
        <w:t>POGODBA</w:t>
      </w:r>
      <w:bookmarkEnd w:id="256"/>
      <w:bookmarkEnd w:id="257"/>
      <w:bookmarkEnd w:id="258"/>
      <w:bookmarkEnd w:id="259"/>
      <w:bookmarkEnd w:id="260"/>
      <w:bookmarkEnd w:id="261"/>
      <w:bookmarkEnd w:id="262"/>
      <w:bookmarkEnd w:id="263"/>
    </w:p>
    <w:p w14:paraId="70222B08" w14:textId="77777777" w:rsidR="00F3120E" w:rsidRPr="00D54742" w:rsidRDefault="00F3120E" w:rsidP="00F3120E">
      <w:pPr>
        <w:rPr>
          <w:lang w:eastAsia="en-US"/>
        </w:rPr>
      </w:pPr>
    </w:p>
    <w:p w14:paraId="1D3BD6CA" w14:textId="533DF585" w:rsidR="000E0656" w:rsidRDefault="000E0656" w:rsidP="000E0656">
      <w:r w:rsidRPr="002E1254">
        <w:t>Naročnik bo z izbranim ponudnikom sklenil pogodbo, razen če bodo obstajale okoliščine, ki jih določata 35. in 36. člen ZIntPK, ki naročniku prepovedujejo poslovanje z izbranim gospodarskim subjektom.</w:t>
      </w:r>
    </w:p>
    <w:p w14:paraId="1BABD0F0" w14:textId="77777777" w:rsidR="000E0656" w:rsidRPr="002E1254" w:rsidRDefault="000E0656" w:rsidP="000E0656"/>
    <w:p w14:paraId="297B3A97" w14:textId="77777777" w:rsidR="000E0656" w:rsidRPr="002E1254" w:rsidRDefault="000E0656" w:rsidP="000E0656">
      <w:r w:rsidRPr="002E1254">
        <w:t xml:space="preserve">S </w:t>
      </w:r>
      <w:r>
        <w:t xml:space="preserve">predložitvijo </w:t>
      </w:r>
      <w:r w:rsidRPr="002E1254">
        <w:t xml:space="preserve">ESPD ponudnik potrdi, da sprejema vsebino osnutka pogodbe. </w:t>
      </w:r>
    </w:p>
    <w:p w14:paraId="77837D8E" w14:textId="77777777" w:rsidR="000E0656" w:rsidRPr="002E1254" w:rsidRDefault="000E0656" w:rsidP="000E0656"/>
    <w:p w14:paraId="0A74B477" w14:textId="77777777" w:rsidR="000E0656" w:rsidRPr="002E1254" w:rsidRDefault="000E0656" w:rsidP="000E0656">
      <w:r w:rsidRPr="002E1254">
        <w:t>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3A3BE0B8" w14:textId="77777777" w:rsidR="000E0656" w:rsidRPr="002E1254" w:rsidRDefault="000E0656" w:rsidP="000E0656"/>
    <w:p w14:paraId="2628C21F" w14:textId="77777777" w:rsidR="000E0656" w:rsidRPr="002E1254" w:rsidRDefault="000E0656" w:rsidP="000E0656">
      <w:r w:rsidRPr="002E1254">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04ABD97C" w14:textId="77777777" w:rsidR="000E0656" w:rsidRPr="002E1254" w:rsidRDefault="000E0656" w:rsidP="000E0656"/>
    <w:p w14:paraId="4FC322B1" w14:textId="77777777" w:rsidR="000E0656" w:rsidRPr="002E1254" w:rsidRDefault="000E0656" w:rsidP="000E0656">
      <w:r w:rsidRPr="002E1254">
        <w:t>Pogodba se bo pred podpisom vsebinsko prilagodila glede na to, ali bo izbrani ponudnik predložil skupno ponudbo, prijavil sodelovanje podizvajalcev in podobno.</w:t>
      </w:r>
    </w:p>
    <w:p w14:paraId="0C16C66E" w14:textId="77777777" w:rsidR="000E0656" w:rsidRPr="002E1254" w:rsidRDefault="000E0656" w:rsidP="000E0656"/>
    <w:p w14:paraId="60C7338A" w14:textId="77777777" w:rsidR="000E0656" w:rsidRDefault="000E0656" w:rsidP="000E0656">
      <w:r w:rsidRPr="00DA3CCA">
        <w:t>Izbrani ponudnik mora v roku desetih dni od prejema s strani naročnika podpisane pogodbe pogodbo podpisati in vrniti naročniku.</w:t>
      </w:r>
    </w:p>
    <w:p w14:paraId="1C953345" w14:textId="77777777" w:rsidR="00DA3DCE" w:rsidRPr="00DA3CCA" w:rsidRDefault="00DA3DCE" w:rsidP="000E0656"/>
    <w:p w14:paraId="38BB08CB" w14:textId="3BD6EE01" w:rsidR="004A679E" w:rsidRPr="00793E39" w:rsidRDefault="00E95E1E" w:rsidP="00C53A3D">
      <w:pPr>
        <w:pStyle w:val="Naslov2"/>
        <w:numPr>
          <w:ilvl w:val="1"/>
          <w:numId w:val="9"/>
        </w:numPr>
        <w:spacing w:before="0" w:after="0"/>
        <w:ind w:hanging="720"/>
        <w:rPr>
          <w:lang w:eastAsia="ar-SA"/>
        </w:rPr>
      </w:pPr>
      <w:bookmarkStart w:id="264" w:name="_Toc199823395"/>
      <w:bookmarkStart w:id="265" w:name="_Toc216875544"/>
      <w:r>
        <w:rPr>
          <w:lang w:eastAsia="sl-SI"/>
        </w:rPr>
        <w:t>Obrazec »</w:t>
      </w:r>
      <w:r w:rsidR="004A679E" w:rsidRPr="00E95E1E">
        <w:rPr>
          <w:lang w:eastAsia="sl-SI"/>
        </w:rPr>
        <w:t>Izjava o dolžnosti varovanja podatkov</w:t>
      </w:r>
      <w:r w:rsidRPr="00E95E1E">
        <w:rPr>
          <w:lang w:eastAsia="sl-SI"/>
        </w:rPr>
        <w:t>«</w:t>
      </w:r>
      <w:bookmarkEnd w:id="264"/>
      <w:r w:rsidR="00340C99">
        <w:rPr>
          <w:lang w:eastAsia="sl-SI"/>
        </w:rPr>
        <w:t xml:space="preserve"> (priloga pogodbe)</w:t>
      </w:r>
      <w:bookmarkEnd w:id="265"/>
    </w:p>
    <w:p w14:paraId="6453AB41" w14:textId="3D25DC9C" w:rsidR="004A679E" w:rsidRPr="00793E39" w:rsidRDefault="004A679E" w:rsidP="00F3120E">
      <w:pPr>
        <w:tabs>
          <w:tab w:val="left" w:pos="709"/>
        </w:tabs>
        <w:spacing w:line="240" w:lineRule="auto"/>
      </w:pPr>
    </w:p>
    <w:p w14:paraId="581001FB" w14:textId="72D47835" w:rsidR="004A679E" w:rsidRDefault="004A679E" w:rsidP="00F3120E">
      <w:pPr>
        <w:tabs>
          <w:tab w:val="left" w:pos="709"/>
        </w:tabs>
        <w:spacing w:line="240" w:lineRule="auto"/>
      </w:pPr>
      <w:r w:rsidRPr="00793E39">
        <w:t>Izbrani ponudnik bo moral najkasneje v roku 10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366D1DD3" w14:textId="77777777" w:rsidR="000B1C72" w:rsidRDefault="000B1C72" w:rsidP="000E0656">
      <w:pPr>
        <w:spacing w:line="240" w:lineRule="auto"/>
        <w:rPr>
          <w:szCs w:val="20"/>
        </w:rPr>
      </w:pPr>
    </w:p>
    <w:p w14:paraId="67581613" w14:textId="2258B413" w:rsidR="000F4546" w:rsidRPr="00D54742" w:rsidRDefault="00A41706" w:rsidP="00C53A3D">
      <w:pPr>
        <w:pStyle w:val="Naslov1"/>
        <w:numPr>
          <w:ilvl w:val="0"/>
          <w:numId w:val="9"/>
        </w:numPr>
        <w:spacing w:before="0" w:after="0"/>
        <w:rPr>
          <w:lang w:eastAsia="ar-SA"/>
        </w:rPr>
      </w:pPr>
      <w:bookmarkStart w:id="266" w:name="_Toc40360659"/>
      <w:bookmarkStart w:id="267" w:name="_Toc41035641"/>
      <w:bookmarkStart w:id="268" w:name="_Toc45714691"/>
      <w:bookmarkStart w:id="269" w:name="_Toc45714992"/>
      <w:bookmarkStart w:id="270" w:name="_Toc45715149"/>
      <w:bookmarkStart w:id="271" w:name="_Toc45715285"/>
      <w:bookmarkStart w:id="272" w:name="_Toc45715426"/>
      <w:bookmarkStart w:id="273" w:name="_Toc216875545"/>
      <w:r w:rsidRPr="00D54742">
        <w:rPr>
          <w:caps w:val="0"/>
          <w:lang w:eastAsia="ar-SA"/>
        </w:rPr>
        <w:t>PRAVNO</w:t>
      </w:r>
      <w:r w:rsidRPr="00D54742">
        <w:rPr>
          <w:caps w:val="0"/>
        </w:rPr>
        <w:t xml:space="preserve"> </w:t>
      </w:r>
      <w:r w:rsidRPr="00D54742">
        <w:rPr>
          <w:caps w:val="0"/>
          <w:lang w:eastAsia="ar-SA"/>
        </w:rPr>
        <w:t>VARSTVO</w:t>
      </w:r>
      <w:bookmarkEnd w:id="266"/>
      <w:bookmarkEnd w:id="267"/>
      <w:bookmarkEnd w:id="268"/>
      <w:bookmarkEnd w:id="269"/>
      <w:bookmarkEnd w:id="270"/>
      <w:bookmarkEnd w:id="271"/>
      <w:bookmarkEnd w:id="272"/>
      <w:bookmarkEnd w:id="273"/>
    </w:p>
    <w:p w14:paraId="01932BB7" w14:textId="77777777" w:rsidR="00E3323B" w:rsidRPr="00D54742" w:rsidRDefault="00E3323B" w:rsidP="00E3323B">
      <w:pPr>
        <w:rPr>
          <w:lang w:eastAsia="ar-SA"/>
        </w:rPr>
      </w:pPr>
    </w:p>
    <w:p w14:paraId="2C85D5A4" w14:textId="77777777" w:rsidR="00D95B52" w:rsidRPr="002E1254" w:rsidRDefault="00D95B52" w:rsidP="00D95B52">
      <w:r w:rsidRPr="002E1254">
        <w:t xml:space="preserve">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w:t>
      </w:r>
      <w:r w:rsidRPr="002E1254">
        <w:lastRenderedPageBreak/>
        <w:t>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561BEFC" w14:textId="77777777" w:rsidR="00D95B52" w:rsidRPr="002E1254" w:rsidRDefault="00D95B52" w:rsidP="00D95B52"/>
    <w:p w14:paraId="31E88B2F" w14:textId="77777777" w:rsidR="00D95B52" w:rsidRPr="0040214E" w:rsidRDefault="00D95B52" w:rsidP="00D95B52">
      <w:r w:rsidRPr="0040214E">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1306869" w14:textId="77777777" w:rsidR="00D95B52" w:rsidRPr="0040214E" w:rsidRDefault="00D95B52" w:rsidP="00D95B52"/>
    <w:p w14:paraId="792251EB" w14:textId="77777777" w:rsidR="00D95B52" w:rsidRPr="002E1254" w:rsidRDefault="00D95B52" w:rsidP="00D95B52">
      <w:r w:rsidRPr="0040214E">
        <w:t>Zahtevek za revizijo se vloži prek portala eRevizija.</w:t>
      </w:r>
    </w:p>
    <w:p w14:paraId="575E574C" w14:textId="54CF7489" w:rsidR="000F4546" w:rsidRPr="00D54742" w:rsidRDefault="000F4546" w:rsidP="00B251B0">
      <w:pPr>
        <w:pStyle w:val="podpisi"/>
        <w:spacing w:line="240" w:lineRule="auto"/>
        <w:rPr>
          <w:lang w:val="sl-SI"/>
        </w:rPr>
      </w:pPr>
    </w:p>
    <w:p w14:paraId="7C68A6F6" w14:textId="77777777" w:rsidR="00ED152D" w:rsidRDefault="00ED152D" w:rsidP="00ED152D">
      <w:pPr>
        <w:spacing w:line="240" w:lineRule="auto"/>
      </w:pPr>
    </w:p>
    <w:p w14:paraId="7656A879" w14:textId="77777777" w:rsidR="001C6E23" w:rsidRPr="00D54742" w:rsidRDefault="001C6E23" w:rsidP="00ED152D">
      <w:pPr>
        <w:spacing w:line="240" w:lineRule="auto"/>
      </w:pPr>
    </w:p>
    <w:p w14:paraId="31EF7A0E" w14:textId="0CD652AF" w:rsidR="00D95B52" w:rsidRDefault="00D95B52" w:rsidP="00723349">
      <w:pPr>
        <w:spacing w:line="240" w:lineRule="auto"/>
      </w:pPr>
      <w:r>
        <w:tab/>
      </w:r>
      <w:r>
        <w:tab/>
      </w:r>
      <w:r>
        <w:tab/>
      </w:r>
      <w:r>
        <w:tab/>
      </w:r>
      <w:r>
        <w:tab/>
      </w:r>
      <w:r>
        <w:tab/>
      </w:r>
      <w:r>
        <w:tab/>
      </w:r>
      <w:r>
        <w:tab/>
      </w:r>
      <w:r>
        <w:tab/>
      </w:r>
      <w:r w:rsidR="00723349">
        <w:t>mag. Ksenija Klampfer</w:t>
      </w:r>
    </w:p>
    <w:p w14:paraId="14181887" w14:textId="3535F260" w:rsidR="00723349" w:rsidRPr="00D95B52" w:rsidRDefault="00723349" w:rsidP="0040214E">
      <w:pPr>
        <w:spacing w:line="240" w:lineRule="auto"/>
        <w:ind w:left="6372" w:firstLine="708"/>
      </w:pPr>
      <w:r>
        <w:t>ministrica</w:t>
      </w:r>
    </w:p>
    <w:p w14:paraId="45BFC48E" w14:textId="77777777" w:rsidR="00D95B52" w:rsidRPr="00D95B52" w:rsidRDefault="00D95B52" w:rsidP="00D95B52"/>
    <w:p w14:paraId="1C577522" w14:textId="77777777" w:rsidR="00D95B52" w:rsidRPr="00D95B52" w:rsidRDefault="00D95B52" w:rsidP="00D95B52"/>
    <w:p w14:paraId="32556CBD" w14:textId="77777777" w:rsidR="00D95B52" w:rsidRPr="00D95B52" w:rsidRDefault="00D95B52" w:rsidP="00D95B52"/>
    <w:p w14:paraId="3FAFC512" w14:textId="77777777" w:rsidR="00D95B52" w:rsidRPr="00D95B52" w:rsidRDefault="00D95B52" w:rsidP="00D95B52"/>
    <w:p w14:paraId="75ED788C" w14:textId="77777777" w:rsidR="00D95B52" w:rsidRPr="00D95B52" w:rsidRDefault="00D95B52" w:rsidP="00D95B52"/>
    <w:p w14:paraId="70DA53F8" w14:textId="77777777" w:rsidR="00D95B52" w:rsidRPr="00D95B52" w:rsidRDefault="00D95B52" w:rsidP="00D95B52"/>
    <w:p w14:paraId="26AFBD64" w14:textId="77777777" w:rsidR="00D95B52" w:rsidRDefault="00D95B52" w:rsidP="00D95B52"/>
    <w:p w14:paraId="32A754C7" w14:textId="586C29D6" w:rsidR="00D95B52" w:rsidRPr="00D95B52" w:rsidRDefault="00D95B52" w:rsidP="00D95B52">
      <w:pPr>
        <w:tabs>
          <w:tab w:val="left" w:pos="2133"/>
        </w:tabs>
      </w:pPr>
      <w:r>
        <w:tab/>
      </w:r>
      <w:bookmarkEnd w:id="0"/>
    </w:p>
    <w:sectPr w:rsidR="00D95B52" w:rsidRPr="00D95B52" w:rsidSect="003B3EF5">
      <w:headerReference w:type="default" r:id="rId18"/>
      <w:footerReference w:type="default" r:id="rId19"/>
      <w:headerReference w:type="first" r:id="rId20"/>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D4BF1" w14:textId="77777777" w:rsidR="00BC7C27" w:rsidRDefault="00BC7C27">
      <w:pPr>
        <w:spacing w:line="240" w:lineRule="auto"/>
      </w:pPr>
      <w:r>
        <w:separator/>
      </w:r>
    </w:p>
  </w:endnote>
  <w:endnote w:type="continuationSeparator" w:id="0">
    <w:p w14:paraId="19D187F0" w14:textId="77777777" w:rsidR="00BC7C27" w:rsidRDefault="00BC7C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7" w:usb1="08070000" w:usb2="00000010" w:usb3="00000000" w:csb0="0002000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etaPro-Normal">
    <w:altName w:val="Calibri"/>
    <w:panose1 w:val="00000000000000000000"/>
    <w:charset w:val="00"/>
    <w:family w:val="modern"/>
    <w:notTrueType/>
    <w:pitch w:val="variable"/>
    <w:sig w:usb0="00000001" w:usb1="4000206B" w:usb2="00000000" w:usb3="00000000" w:csb0="000000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Republika">
    <w:panose1 w:val="02000506040000020004"/>
    <w:charset w:val="EE"/>
    <w:family w:val="auto"/>
    <w:pitch w:val="variable"/>
    <w:sig w:usb0="A00000FF" w:usb1="4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3CBE" w14:textId="7527713F" w:rsidR="0013163B" w:rsidRPr="00B251B0" w:rsidRDefault="00391EEC">
    <w:pPr>
      <w:pStyle w:val="Noga"/>
      <w:pBdr>
        <w:top w:val="single" w:sz="4" w:space="1" w:color="000000"/>
        <w:left w:val="none" w:sz="0" w:space="0" w:color="000000"/>
        <w:bottom w:val="none" w:sz="0" w:space="0" w:color="000000"/>
        <w:right w:val="none" w:sz="0" w:space="0" w:color="000000"/>
      </w:pBdr>
      <w:rPr>
        <w:szCs w:val="20"/>
      </w:rPr>
    </w:pPr>
    <w:r>
      <w:rPr>
        <w:color w:val="000000"/>
        <w:szCs w:val="20"/>
      </w:rPr>
      <w:t>JN-</w:t>
    </w:r>
    <w:r w:rsidR="00B75ABA">
      <w:rPr>
        <w:color w:val="000000"/>
        <w:szCs w:val="20"/>
      </w:rPr>
      <w:t>23</w:t>
    </w:r>
    <w:r w:rsidR="009461FA" w:rsidRPr="00FD59C6">
      <w:rPr>
        <w:color w:val="000000"/>
        <w:szCs w:val="20"/>
      </w:rPr>
      <w:t>/</w:t>
    </w:r>
    <w:r w:rsidR="00A6120B" w:rsidRPr="00FD59C6">
      <w:rPr>
        <w:color w:val="000000"/>
        <w:szCs w:val="20"/>
      </w:rPr>
      <w:t>2025</w:t>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fldChar w:fldCharType="begin"/>
    </w:r>
    <w:r w:rsidR="0013163B" w:rsidRPr="00B251B0">
      <w:rPr>
        <w:szCs w:val="20"/>
      </w:rPr>
      <w:instrText xml:space="preserve"> PAGE  \* Arabic  \* MERGEFORMAT </w:instrText>
    </w:r>
    <w:r w:rsidR="0013163B" w:rsidRPr="00B251B0">
      <w:rPr>
        <w:szCs w:val="20"/>
      </w:rPr>
      <w:fldChar w:fldCharType="separate"/>
    </w:r>
    <w:r w:rsidR="0013163B" w:rsidRPr="00B251B0">
      <w:rPr>
        <w:noProof/>
        <w:szCs w:val="20"/>
      </w:rPr>
      <w:t>5</w:t>
    </w:r>
    <w:r w:rsidR="0013163B" w:rsidRPr="00B251B0">
      <w:rPr>
        <w:szCs w:val="20"/>
      </w:rPr>
      <w:fldChar w:fldCharType="end"/>
    </w:r>
    <w:r w:rsidR="0013163B" w:rsidRPr="00B251B0">
      <w:rPr>
        <w:szCs w:val="20"/>
      </w:rPr>
      <w:t>/</w:t>
    </w:r>
    <w:r w:rsidR="0013163B" w:rsidRPr="00B251B0">
      <w:rPr>
        <w:szCs w:val="20"/>
      </w:rPr>
      <w:fldChar w:fldCharType="begin"/>
    </w:r>
    <w:r w:rsidR="0013163B" w:rsidRPr="00B251B0">
      <w:rPr>
        <w:szCs w:val="20"/>
      </w:rPr>
      <w:instrText xml:space="preserve"> NUMPAGES  \* Arabic  \* MERGEFORMAT </w:instrText>
    </w:r>
    <w:r w:rsidR="0013163B" w:rsidRPr="00B251B0">
      <w:rPr>
        <w:szCs w:val="20"/>
      </w:rPr>
      <w:fldChar w:fldCharType="separate"/>
    </w:r>
    <w:r w:rsidR="0013163B" w:rsidRPr="00B251B0">
      <w:rPr>
        <w:noProof/>
        <w:szCs w:val="20"/>
      </w:rPr>
      <w:t>19</w:t>
    </w:r>
    <w:r w:rsidR="0013163B" w:rsidRPr="00B251B0">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DA5FC" w14:textId="77777777" w:rsidR="00BC7C27" w:rsidRDefault="00BC7C27">
      <w:pPr>
        <w:spacing w:line="240" w:lineRule="auto"/>
      </w:pPr>
      <w:r>
        <w:separator/>
      </w:r>
    </w:p>
  </w:footnote>
  <w:footnote w:type="continuationSeparator" w:id="0">
    <w:p w14:paraId="7E49C776" w14:textId="77777777" w:rsidR="00BC7C27" w:rsidRDefault="00BC7C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8214" w14:textId="7999C335" w:rsidR="0013163B" w:rsidRDefault="0013163B" w:rsidP="00661A76">
    <w:pPr>
      <w:pStyle w:val="Glava"/>
      <w:pBdr>
        <w:bottom w:val="single" w:sz="4" w:space="1" w:color="auto"/>
      </w:pBdr>
    </w:pPr>
    <w:r>
      <w:t xml:space="preserve">Navodila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ED89A" w14:textId="45CBFA36" w:rsidR="002B4DC6" w:rsidRDefault="002B4DC6" w:rsidP="00616C32">
    <w:pPr>
      <w:tabs>
        <w:tab w:val="left" w:pos="5200"/>
      </w:tabs>
      <w:autoSpaceDE w:val="0"/>
      <w:adjustRightInd w:val="0"/>
      <w:rPr>
        <w:rFonts w:ascii="Republika" w:hAnsi="Republika"/>
        <w:iCs/>
        <w:szCs w:val="20"/>
        <w:lang w:val="pl-PL"/>
      </w:rPr>
    </w:pPr>
  </w:p>
  <w:p w14:paraId="279BAEAF" w14:textId="43F26D44" w:rsidR="002B4DC6" w:rsidRDefault="002B4DC6" w:rsidP="00616C32">
    <w:pPr>
      <w:tabs>
        <w:tab w:val="left" w:pos="5200"/>
      </w:tabs>
      <w:autoSpaceDE w:val="0"/>
      <w:adjustRightInd w:val="0"/>
      <w:rPr>
        <w:rFonts w:ascii="Republika" w:hAnsi="Republika"/>
        <w:iCs/>
        <w:szCs w:val="20"/>
        <w:lang w:val="pl-PL"/>
      </w:rPr>
    </w:pPr>
    <w:r>
      <w:rPr>
        <w:noProof/>
        <w:szCs w:val="20"/>
      </w:rPr>
      <w:drawing>
        <wp:anchor distT="0" distB="0" distL="114300" distR="114300" simplePos="0" relativeHeight="251660288" behindDoc="1" locked="0" layoutInCell="1" allowOverlap="1" wp14:anchorId="0D89F867" wp14:editId="649DCA79">
          <wp:simplePos x="0" y="0"/>
          <wp:positionH relativeFrom="column">
            <wp:posOffset>1631950</wp:posOffset>
          </wp:positionH>
          <wp:positionV relativeFrom="paragraph">
            <wp:posOffset>150495</wp:posOffset>
          </wp:positionV>
          <wp:extent cx="1133475" cy="298450"/>
          <wp:effectExtent l="0" t="0" r="9525" b="6350"/>
          <wp:wrapTight wrapText="bothSides">
            <wp:wrapPolygon edited="0">
              <wp:start x="0" y="0"/>
              <wp:lineTo x="0" y="20681"/>
              <wp:lineTo x="21418" y="20681"/>
              <wp:lineTo x="21418" y="0"/>
              <wp:lineTo x="0" y="0"/>
            </wp:wrapPolygon>
          </wp:wrapTight>
          <wp:docPr id="1056331732" name="Slika 1056331732"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331732" name="Slika 1056331732" descr="Slika, ki vsebuje besede besedilo, pisava, električno modra, posnetek zaslona&#10;&#10;Vsebina, ustvarjena z umetno inteligenco,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12549"/>
                  <a:stretch/>
                </pic:blipFill>
                <pic:spPr bwMode="auto">
                  <a:xfrm>
                    <a:off x="0" y="0"/>
                    <a:ext cx="1133475" cy="2984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szCs w:val="20"/>
      </w:rPr>
      <w:drawing>
        <wp:anchor distT="0" distB="0" distL="114300" distR="114300" simplePos="0" relativeHeight="251661312" behindDoc="1" locked="0" layoutInCell="1" allowOverlap="1" wp14:anchorId="26695A2B" wp14:editId="2EA7319F">
          <wp:simplePos x="0" y="0"/>
          <wp:positionH relativeFrom="column">
            <wp:posOffset>-1270</wp:posOffset>
          </wp:positionH>
          <wp:positionV relativeFrom="paragraph">
            <wp:posOffset>148590</wp:posOffset>
          </wp:positionV>
          <wp:extent cx="1476000" cy="283962"/>
          <wp:effectExtent l="0" t="0" r="0" b="1905"/>
          <wp:wrapNone/>
          <wp:docPr id="1639687336" name="Slika 1639687336" descr="Slika, ki vsebuje besede pisava, grafika, besedilo,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687336" name="Slika 1639687336" descr="Slika, ki vsebuje besede pisava, grafika, besedilo, grafično oblikovanje&#10;&#10;Vsebina, ustvarjena z umetno inteligenco, morda ni pravilna."/>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000" cy="28396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761CAA" w14:textId="283701DE" w:rsidR="002B4DC6" w:rsidRDefault="002B4DC6" w:rsidP="00616C32">
    <w:pPr>
      <w:tabs>
        <w:tab w:val="left" w:pos="5200"/>
      </w:tabs>
      <w:autoSpaceDE w:val="0"/>
      <w:adjustRightInd w:val="0"/>
      <w:rPr>
        <w:rFonts w:ascii="Republika" w:hAnsi="Republika"/>
        <w:iCs/>
        <w:szCs w:val="20"/>
        <w:lang w:val="pl-PL"/>
      </w:rPr>
    </w:pPr>
  </w:p>
  <w:p w14:paraId="2ECAF07C" w14:textId="48201D92" w:rsidR="002B4DC6" w:rsidRDefault="002B4DC6" w:rsidP="00616C32">
    <w:pPr>
      <w:tabs>
        <w:tab w:val="left" w:pos="5200"/>
      </w:tabs>
      <w:autoSpaceDE w:val="0"/>
      <w:adjustRightInd w:val="0"/>
      <w:rPr>
        <w:rFonts w:ascii="Republika" w:hAnsi="Republika"/>
        <w:iCs/>
        <w:szCs w:val="20"/>
        <w:lang w:val="pl-PL"/>
      </w:rPr>
    </w:pPr>
  </w:p>
  <w:p w14:paraId="08CAAAB8" w14:textId="0B5D298F" w:rsidR="002B4DC6" w:rsidRDefault="002B4DC6" w:rsidP="00616C32">
    <w:pPr>
      <w:tabs>
        <w:tab w:val="left" w:pos="5200"/>
      </w:tabs>
      <w:autoSpaceDE w:val="0"/>
      <w:adjustRightInd w:val="0"/>
      <w:rPr>
        <w:rFonts w:ascii="Republika" w:hAnsi="Republika"/>
        <w:iCs/>
        <w:szCs w:val="20"/>
        <w:lang w:val="pl-PL"/>
      </w:rPr>
    </w:pPr>
  </w:p>
  <w:p w14:paraId="2CD59F9D" w14:textId="5306B8F5" w:rsidR="00616C32" w:rsidRPr="005746F7" w:rsidRDefault="00616C32" w:rsidP="00616C32">
    <w:pPr>
      <w:tabs>
        <w:tab w:val="left" w:pos="5200"/>
      </w:tabs>
      <w:autoSpaceDE w:val="0"/>
      <w:adjustRightInd w:val="0"/>
      <w:rPr>
        <w:rFonts w:ascii="Republika" w:hAnsi="Republika"/>
        <w:i/>
        <w:iCs/>
        <w:szCs w:val="20"/>
        <w:lang w:val="pl-PL"/>
      </w:rPr>
    </w:pPr>
    <w:r w:rsidRPr="00BE7E66">
      <w:rPr>
        <w:rFonts w:ascii="Republika" w:hAnsi="Republika"/>
        <w:i/>
        <w:iCs/>
        <w:noProof/>
        <w:szCs w:val="20"/>
      </w:rPr>
      <w:drawing>
        <wp:anchor distT="0" distB="0" distL="114300" distR="114300" simplePos="0" relativeHeight="251659264" behindDoc="0" locked="0" layoutInCell="1" allowOverlap="1" wp14:anchorId="60EE7D42" wp14:editId="384844AD">
          <wp:simplePos x="0" y="0"/>
          <wp:positionH relativeFrom="margin">
            <wp:posOffset>0</wp:posOffset>
          </wp:positionH>
          <wp:positionV relativeFrom="paragraph">
            <wp:posOffset>6350</wp:posOffset>
          </wp:positionV>
          <wp:extent cx="255600" cy="298800"/>
          <wp:effectExtent l="0" t="0" r="0" b="6350"/>
          <wp:wrapSquare wrapText="bothSides"/>
          <wp:docPr id="110650134" name="Slika 110650134"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5600" cy="29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746F7">
      <w:rPr>
        <w:rFonts w:ascii="Republika" w:hAnsi="Republika"/>
        <w:iCs/>
        <w:szCs w:val="20"/>
        <w:lang w:val="pl-PL"/>
      </w:rPr>
      <w:t>REPUBLIKA SLOVENIJA</w:t>
    </w:r>
    <w:r w:rsidRPr="005746F7">
      <w:rPr>
        <w:rFonts w:ascii="Republika" w:hAnsi="Republika"/>
        <w:iCs/>
        <w:szCs w:val="20"/>
        <w:lang w:val="pl-PL"/>
      </w:rPr>
      <w:tab/>
    </w:r>
  </w:p>
  <w:p w14:paraId="1A590D19" w14:textId="77777777" w:rsidR="00616C32" w:rsidRDefault="00616C32" w:rsidP="00616C32">
    <w:pPr>
      <w:pStyle w:val="Glava"/>
      <w:tabs>
        <w:tab w:val="left" w:pos="5112"/>
        <w:tab w:val="left" w:pos="5494"/>
      </w:tabs>
      <w:spacing w:after="240" w:line="240" w:lineRule="exact"/>
      <w:rPr>
        <w:iCs/>
        <w:noProof/>
        <w:sz w:val="16"/>
        <w:szCs w:val="16"/>
        <w:lang w:val="it-IT"/>
      </w:rPr>
    </w:pPr>
    <w:r w:rsidRPr="005746F7">
      <w:rPr>
        <w:rFonts w:ascii="Republika" w:hAnsi="Republika"/>
        <w:b/>
        <w:iCs/>
        <w:caps/>
        <w:szCs w:val="20"/>
        <w:lang w:val="pl-PL"/>
      </w:rPr>
      <w:t xml:space="preserve">ministrstvo za DIGITALNO PREOBRAZBO </w:t>
    </w:r>
  </w:p>
  <w:p w14:paraId="6558415C" w14:textId="3B629B9C" w:rsidR="00616C32" w:rsidRPr="005746F7" w:rsidRDefault="00616C32" w:rsidP="00616C32">
    <w:pPr>
      <w:pStyle w:val="Glava"/>
      <w:tabs>
        <w:tab w:val="left" w:pos="5112"/>
        <w:tab w:val="left" w:pos="5494"/>
      </w:tabs>
      <w:spacing w:line="240" w:lineRule="exact"/>
      <w:rPr>
        <w:rFonts w:ascii="Republika" w:hAnsi="Republika"/>
        <w:b/>
        <w:i/>
        <w:iCs/>
        <w:caps/>
        <w:szCs w:val="20"/>
        <w:lang w:val="pl-PL"/>
      </w:rPr>
    </w:pPr>
    <w:r>
      <w:rPr>
        <w:sz w:val="16"/>
        <w:lang w:val="it-IT"/>
      </w:rPr>
      <w:t xml:space="preserve">             Davčna ulica 1, 1000 Ljubljana</w:t>
    </w:r>
    <w:r w:rsidRPr="00103AC4">
      <w:rPr>
        <w:sz w:val="16"/>
        <w:lang w:val="it-IT"/>
      </w:rPr>
      <w:tab/>
    </w:r>
    <w:r>
      <w:rPr>
        <w:sz w:val="16"/>
        <w:lang w:val="it-IT"/>
      </w:rPr>
      <w:t xml:space="preserve">       </w:t>
    </w:r>
    <w:r w:rsidRPr="00103AC4">
      <w:rPr>
        <w:sz w:val="16"/>
        <w:lang w:val="it-IT"/>
      </w:rPr>
      <w:t xml:space="preserve">T: 01 </w:t>
    </w:r>
    <w:r>
      <w:rPr>
        <w:sz w:val="16"/>
        <w:lang w:val="it-IT"/>
      </w:rPr>
      <w:t>555 58 00</w:t>
    </w:r>
  </w:p>
  <w:p w14:paraId="05D058FE" w14:textId="77777777" w:rsidR="00616C32" w:rsidRPr="00103AC4" w:rsidRDefault="00616C32" w:rsidP="00616C32">
    <w:pPr>
      <w:pStyle w:val="Glava"/>
      <w:tabs>
        <w:tab w:val="left" w:pos="5112"/>
      </w:tabs>
      <w:spacing w:line="240" w:lineRule="exact"/>
      <w:rPr>
        <w:sz w:val="16"/>
        <w:lang w:val="it-IT"/>
      </w:rPr>
    </w:pPr>
    <w:r w:rsidRPr="00103AC4">
      <w:rPr>
        <w:sz w:val="16"/>
        <w:lang w:val="it-IT"/>
      </w:rPr>
      <w:tab/>
    </w:r>
    <w:r>
      <w:rPr>
        <w:sz w:val="16"/>
        <w:lang w:val="it-IT"/>
      </w:rPr>
      <w:t xml:space="preserve">       </w:t>
    </w:r>
    <w:r w:rsidRPr="00103AC4">
      <w:rPr>
        <w:sz w:val="16"/>
        <w:lang w:val="it-IT"/>
      </w:rPr>
      <w:t>E: g</w:t>
    </w:r>
    <w:r>
      <w:rPr>
        <w:sz w:val="16"/>
        <w:lang w:val="it-IT"/>
      </w:rPr>
      <w:t>p</w:t>
    </w:r>
    <w:r w:rsidRPr="00103AC4">
      <w:rPr>
        <w:sz w:val="16"/>
        <w:lang w:val="it-IT"/>
      </w:rPr>
      <w:t>.</w:t>
    </w:r>
    <w:r>
      <w:rPr>
        <w:sz w:val="16"/>
        <w:lang w:val="it-IT"/>
      </w:rPr>
      <w:t>mdp</w:t>
    </w:r>
    <w:r w:rsidRPr="00103AC4">
      <w:rPr>
        <w:sz w:val="16"/>
        <w:lang w:val="it-IT"/>
      </w:rPr>
      <w:t>@gov.si</w:t>
    </w:r>
  </w:p>
  <w:p w14:paraId="24F2B156" w14:textId="77777777" w:rsidR="00616C32" w:rsidRPr="00103AC4" w:rsidRDefault="00616C32" w:rsidP="00616C32">
    <w:pPr>
      <w:pStyle w:val="Glava"/>
      <w:tabs>
        <w:tab w:val="left" w:pos="5112"/>
      </w:tabs>
      <w:spacing w:line="240" w:lineRule="exact"/>
      <w:rPr>
        <w:sz w:val="16"/>
        <w:lang w:val="it-IT"/>
      </w:rPr>
    </w:pPr>
    <w:r w:rsidRPr="00103AC4">
      <w:rPr>
        <w:sz w:val="16"/>
        <w:lang w:val="it-IT"/>
      </w:rPr>
      <w:tab/>
    </w:r>
    <w:r>
      <w:rPr>
        <w:sz w:val="16"/>
        <w:lang w:val="it-IT"/>
      </w:rPr>
      <w:t xml:space="preserve">       </w:t>
    </w:r>
    <w:r w:rsidRPr="00FA0D6C">
      <w:rPr>
        <w:sz w:val="16"/>
        <w:lang w:val="it-IT"/>
      </w:rPr>
      <w:t>www.</w:t>
    </w:r>
    <w:r>
      <w:rPr>
        <w:sz w:val="16"/>
        <w:lang w:val="it-IT"/>
      </w:rPr>
      <w:t>mdp</w:t>
    </w:r>
    <w:r w:rsidRPr="00FA0D6C">
      <w:rPr>
        <w:sz w:val="16"/>
        <w:lang w:val="it-IT"/>
      </w:rPr>
      <w:t>.gov.si</w:t>
    </w:r>
    <w:r>
      <w:rPr>
        <w:sz w:val="16"/>
        <w:lang w:val="it-IT"/>
      </w:rPr>
      <w:t xml:space="preserve">    </w:t>
    </w:r>
  </w:p>
  <w:p w14:paraId="717E695E" w14:textId="2B200DAC" w:rsidR="0013163B" w:rsidRPr="004558E0" w:rsidRDefault="0013163B" w:rsidP="00616C32">
    <w:pPr>
      <w:pStyle w:val="Glava"/>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Naslov5"/>
      <w:lvlText w:val="%5"/>
      <w:lvlJc w:val="left"/>
      <w:pPr>
        <w:tabs>
          <w:tab w:val="num" w:pos="0"/>
        </w:tabs>
        <w:ind w:left="357" w:hanging="357"/>
      </w:pPr>
      <w:rPr>
        <w:rFonts w:cs="Arial" w:hint="default"/>
        <w:caps w:val="0"/>
        <w:smallCaps w:val="0"/>
        <w:szCs w:val="20"/>
        <w:highlight w:val="yellow"/>
        <w:lang w:eastAsia="ar-SA"/>
      </w:rPr>
    </w:lvl>
    <w:lvl w:ilvl="5">
      <w:start w:val="1"/>
      <w:numFmt w:val="decimal"/>
      <w:pStyle w:val="Naslov6"/>
      <w:lvlText w:val="%5.%6"/>
      <w:lvlJc w:val="left"/>
      <w:pPr>
        <w:tabs>
          <w:tab w:val="num" w:pos="0"/>
        </w:tabs>
        <w:ind w:left="357" w:hanging="357"/>
      </w:pPr>
      <w:rPr>
        <w:rFonts w:cs="Arial" w:hint="default"/>
        <w:caps w:val="0"/>
        <w:smallCaps w:val="0"/>
        <w:szCs w:val="20"/>
        <w:highlight w:val="yellow"/>
        <w:lang w:eastAsia="ar-SA"/>
      </w:rPr>
    </w:lvl>
    <w:lvl w:ilvl="6">
      <w:start w:val="1"/>
      <w:numFmt w:val="decimal"/>
      <w:pStyle w:val="Naslov7"/>
      <w:lvlText w:val="%5.%6.%7"/>
      <w:lvlJc w:val="left"/>
      <w:pPr>
        <w:tabs>
          <w:tab w:val="num" w:pos="0"/>
        </w:tabs>
        <w:ind w:left="357" w:hanging="357"/>
      </w:pPr>
      <w:rPr>
        <w:rFonts w:cs="Arial" w:hint="default"/>
        <w:caps w:val="0"/>
        <w:smallCaps w:val="0"/>
        <w:szCs w:val="20"/>
        <w:highlight w:val="yellow"/>
        <w:lang w:eastAsia="ar-SA"/>
      </w:rPr>
    </w:lvl>
    <w:lvl w:ilvl="7">
      <w:start w:val="1"/>
      <w:numFmt w:val="decimal"/>
      <w:pStyle w:val="Naslov8"/>
      <w:lvlText w:val="%5.%6.%7.%8"/>
      <w:lvlJc w:val="left"/>
      <w:pPr>
        <w:tabs>
          <w:tab w:val="num" w:pos="0"/>
        </w:tabs>
        <w:ind w:left="357" w:hanging="357"/>
      </w:pPr>
      <w:rPr>
        <w:rFonts w:cs="Arial" w:hint="default"/>
        <w:caps w:val="0"/>
        <w:smallCaps w:val="0"/>
        <w:szCs w:val="20"/>
        <w:highlight w:val="yellow"/>
        <w:lang w:eastAsia="ar-SA"/>
      </w:rPr>
    </w:lvl>
    <w:lvl w:ilvl="8">
      <w:start w:val="1"/>
      <w:numFmt w:val="decimal"/>
      <w:pStyle w:val="Naslov9"/>
      <w:lvlText w:val="%5.%6.%7.%8.%9"/>
      <w:lvlJc w:val="left"/>
      <w:pPr>
        <w:tabs>
          <w:tab w:val="num" w:pos="0"/>
        </w:tabs>
        <w:ind w:left="357"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17F6AC58"/>
    <w:name w:val="WW8Num8"/>
    <w:lvl w:ilvl="0">
      <w:numFmt w:val="none"/>
      <w:lvlText w:val=""/>
      <w:lvlJc w:val="left"/>
      <w:pPr>
        <w:tabs>
          <w:tab w:val="num" w:pos="360"/>
        </w:tabs>
      </w:pPr>
    </w:lvl>
    <w:lvl w:ilvl="1">
      <w:start w:val="1"/>
      <w:numFmt w:val="decimal"/>
      <w:lvlText w:val="%2."/>
      <w:lvlJc w:val="left"/>
      <w:pPr>
        <w:tabs>
          <w:tab w:val="num" w:pos="0"/>
        </w:tabs>
        <w:ind w:left="499" w:hanging="357"/>
      </w:pPr>
      <w:rPr>
        <w:caps w:val="0"/>
        <w:smallCaps w:val="0"/>
        <w:szCs w:val="20"/>
        <w:highlight w:val="yellow"/>
        <w:lang w:eastAsia="ar-SA"/>
      </w:rPr>
    </w:lvl>
    <w:lvl w:ilvl="2">
      <w:start w:val="1"/>
      <w:numFmt w:val="decimal"/>
      <w:lvlText w:val="%1.%2.%3"/>
      <w:lvlJc w:val="left"/>
      <w:pPr>
        <w:tabs>
          <w:tab w:val="num" w:pos="0"/>
        </w:tabs>
        <w:ind w:left="357" w:hanging="357"/>
      </w:pPr>
      <w:rPr>
        <w:rFonts w:cs="Arial" w:hint="default"/>
        <w:caps w:val="0"/>
        <w:smallCaps w:val="0"/>
        <w:szCs w:val="20"/>
        <w:highlight w:val="yellow"/>
        <w:lang w:eastAsia="ar-SA"/>
      </w:rPr>
    </w:lvl>
    <w:lvl w:ilvl="3">
      <w:start w:val="1"/>
      <w:numFmt w:val="decimal"/>
      <w:lvlText w:val="%1.%2.%3.%4"/>
      <w:lvlJc w:val="left"/>
      <w:pPr>
        <w:tabs>
          <w:tab w:val="num" w:pos="0"/>
        </w:tabs>
        <w:ind w:left="357" w:hanging="357"/>
      </w:pPr>
      <w:rPr>
        <w:rFonts w:cs="Arial" w:hint="default"/>
        <w:caps w:val="0"/>
        <w:smallCaps w:val="0"/>
        <w:szCs w:val="20"/>
        <w:highlight w:val="yellow"/>
        <w:lang w:eastAsia="ar-SA"/>
      </w:rPr>
    </w:lvl>
    <w:lvl w:ilvl="4">
      <w:start w:val="1"/>
      <w:numFmt w:val="decimal"/>
      <w:lvlText w:val="%1.%2.%3.%4.%5"/>
      <w:lvlJc w:val="left"/>
      <w:pPr>
        <w:tabs>
          <w:tab w:val="num" w:pos="0"/>
        </w:tabs>
        <w:ind w:left="357" w:hanging="357"/>
      </w:pPr>
      <w:rPr>
        <w:rFonts w:cs="Arial" w:hint="default"/>
        <w:caps w:val="0"/>
        <w:smallCaps w:val="0"/>
        <w:szCs w:val="20"/>
        <w:highlight w:val="yellow"/>
        <w:lang w:eastAsia="ar-SA"/>
      </w:rPr>
    </w:lvl>
    <w:lvl w:ilvl="5">
      <w:start w:val="1"/>
      <w:numFmt w:val="decimal"/>
      <w:lvlText w:val="%1.%2.%3.%4.%5.%6"/>
      <w:lvlJc w:val="left"/>
      <w:pPr>
        <w:tabs>
          <w:tab w:val="num" w:pos="0"/>
        </w:tabs>
        <w:ind w:left="357" w:hanging="357"/>
      </w:pPr>
      <w:rPr>
        <w:rFonts w:cs="Arial" w:hint="default"/>
        <w:caps w:val="0"/>
        <w:smallCaps w:val="0"/>
        <w:szCs w:val="20"/>
        <w:highlight w:val="yellow"/>
        <w:lang w:eastAsia="ar-SA"/>
      </w:rPr>
    </w:lvl>
    <w:lvl w:ilvl="6">
      <w:start w:val="1"/>
      <w:numFmt w:val="decimal"/>
      <w:lvlText w:val="%1.%2.%3.%4.%5.%6.%7"/>
      <w:lvlJc w:val="left"/>
      <w:pPr>
        <w:tabs>
          <w:tab w:val="num" w:pos="0"/>
        </w:tabs>
        <w:ind w:left="357" w:hanging="357"/>
      </w:pPr>
      <w:rPr>
        <w:rFonts w:cs="Arial" w:hint="default"/>
        <w:caps w:val="0"/>
        <w:smallCaps w:val="0"/>
        <w:szCs w:val="20"/>
        <w:highlight w:val="yellow"/>
        <w:lang w:eastAsia="ar-SA"/>
      </w:rPr>
    </w:lvl>
    <w:lvl w:ilvl="7">
      <w:start w:val="1"/>
      <w:numFmt w:val="decimal"/>
      <w:lvlText w:val="%1.%2.%3.%4.%5.%6.%7.%8"/>
      <w:lvlJc w:val="left"/>
      <w:pPr>
        <w:tabs>
          <w:tab w:val="num" w:pos="0"/>
        </w:tabs>
        <w:ind w:left="357" w:hanging="357"/>
      </w:pPr>
      <w:rPr>
        <w:rFonts w:cs="Arial" w:hint="default"/>
        <w:caps w:val="0"/>
        <w:smallCaps w:val="0"/>
        <w:szCs w:val="20"/>
        <w:highlight w:val="yellow"/>
        <w:lang w:eastAsia="ar-SA"/>
      </w:rPr>
    </w:lvl>
    <w:lvl w:ilvl="8">
      <w:start w:val="1"/>
      <w:numFmt w:val="decimal"/>
      <w:lvlText w:val="%1.%2.%3.%4.%5.%6.%7.%8.%9"/>
      <w:lvlJc w:val="left"/>
      <w:pPr>
        <w:tabs>
          <w:tab w:val="num" w:pos="0"/>
        </w:tabs>
        <w:ind w:left="357" w:hanging="357"/>
      </w:pPr>
      <w:rPr>
        <w:rFonts w:cs="Arial" w:hint="default"/>
        <w:caps w:val="0"/>
        <w:smallCaps w:val="0"/>
        <w:szCs w:val="20"/>
        <w:highlight w:val="yellow"/>
        <w:lang w:eastAsia="ar-SA"/>
      </w:rPr>
    </w:lvl>
  </w:abstractNum>
  <w:abstractNum w:abstractNumId="3"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4" w15:restartNumberingAfterBreak="0">
    <w:nsid w:val="00000005"/>
    <w:multiLevelType w:val="multilevel"/>
    <w:tmpl w:val="00000005"/>
    <w:name w:val="WW8Num1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singleLevel"/>
    <w:tmpl w:val="00000006"/>
    <w:name w:val="WW8Num11"/>
    <w:lvl w:ilvl="0">
      <w:start w:val="1"/>
      <w:numFmt w:val="decimal"/>
      <w:lvlText w:val="%1. "/>
      <w:lvlJc w:val="left"/>
      <w:pPr>
        <w:tabs>
          <w:tab w:val="num" w:pos="0"/>
        </w:tabs>
        <w:ind w:left="835" w:hanging="360"/>
      </w:pPr>
      <w:rPr>
        <w:rFonts w:hint="default"/>
        <w:i w:val="0"/>
      </w:rPr>
    </w:lvl>
  </w:abstractNum>
  <w:abstractNum w:abstractNumId="6" w15:restartNumberingAfterBreak="0">
    <w:nsid w:val="00000007"/>
    <w:multiLevelType w:val="singleLevel"/>
    <w:tmpl w:val="00000007"/>
    <w:name w:val="WW8Num12"/>
    <w:lvl w:ilvl="0">
      <w:start w:val="1"/>
      <w:numFmt w:val="decimal"/>
      <w:lvlText w:val="%1."/>
      <w:lvlJc w:val="left"/>
      <w:pPr>
        <w:tabs>
          <w:tab w:val="num" w:pos="510"/>
        </w:tabs>
        <w:ind w:left="510" w:hanging="510"/>
      </w:pPr>
      <w:rPr>
        <w:rFonts w:hint="default"/>
      </w:rPr>
    </w:lvl>
  </w:abstractNum>
  <w:abstractNum w:abstractNumId="7"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8"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9"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10"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786"/>
        </w:tabs>
        <w:ind w:left="78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DAE62166"/>
    <w:name w:val="WW8Num18"/>
    <w:lvl w:ilvl="0">
      <w:start w:val="1"/>
      <w:numFmt w:val="lowerLetter"/>
      <w:lvlText w:val="%1)"/>
      <w:lvlJc w:val="left"/>
      <w:pPr>
        <w:tabs>
          <w:tab w:val="num" w:pos="757"/>
        </w:tabs>
        <w:ind w:left="75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singleLevel"/>
    <w:tmpl w:val="76F65C7E"/>
    <w:name w:val="WW8Num21"/>
    <w:lvl w:ilvl="0">
      <w:start w:val="1"/>
      <w:numFmt w:val="bullet"/>
      <w:lvlText w:val="-"/>
      <w:lvlJc w:val="left"/>
      <w:pPr>
        <w:tabs>
          <w:tab w:val="num" w:pos="0"/>
        </w:tabs>
        <w:ind w:left="720" w:hanging="360"/>
      </w:pPr>
      <w:rPr>
        <w:rFonts w:ascii="Arial" w:hAnsi="Arial" w:hint="default"/>
        <w:b w:val="0"/>
        <w:bCs w:val="0"/>
        <w:szCs w:val="20"/>
      </w:rPr>
    </w:lvl>
  </w:abstractNum>
  <w:abstractNum w:abstractNumId="13" w15:restartNumberingAfterBreak="0">
    <w:nsid w:val="0000000E"/>
    <w:multiLevelType w:val="singleLevel"/>
    <w:tmpl w:val="0000000E"/>
    <w:name w:val="WW8Num24"/>
    <w:lvl w:ilvl="0">
      <w:start w:val="1"/>
      <w:numFmt w:val="lowerLetter"/>
      <w:lvlText w:val="%1)"/>
      <w:lvlJc w:val="left"/>
      <w:pPr>
        <w:tabs>
          <w:tab w:val="num" w:pos="0"/>
        </w:tabs>
        <w:ind w:left="720" w:hanging="360"/>
      </w:pPr>
      <w:rPr>
        <w:rFonts w:hint="default"/>
      </w:rPr>
    </w:lvl>
  </w:abstractNum>
  <w:abstractNum w:abstractNumId="14" w15:restartNumberingAfterBreak="0">
    <w:nsid w:val="04710FCB"/>
    <w:multiLevelType w:val="multilevel"/>
    <w:tmpl w:val="876844D4"/>
    <w:lvl w:ilvl="0">
      <w:start w:val="1"/>
      <w:numFmt w:val="decimal"/>
      <w:lvlText w:val="%1."/>
      <w:lvlJc w:val="left"/>
      <w:pPr>
        <w:tabs>
          <w:tab w:val="num" w:pos="397"/>
        </w:tabs>
        <w:ind w:left="397" w:hanging="397"/>
      </w:pPr>
      <w:rPr>
        <w:rFonts w:ascii="Arial" w:hAnsi="Arial" w:cs="Aria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7491E6E"/>
    <w:multiLevelType w:val="hybridMultilevel"/>
    <w:tmpl w:val="4894BCE8"/>
    <w:lvl w:ilvl="0" w:tplc="E7646F46">
      <w:start w:val="1"/>
      <w:numFmt w:val="lowerLetter"/>
      <w:lvlText w:val="%1."/>
      <w:lvlJc w:val="left"/>
      <w:pPr>
        <w:ind w:left="757" w:hanging="360"/>
      </w:pPr>
      <w:rPr>
        <w:rFonts w:ascii="Arial" w:hAnsi="Arial" w:hint="default"/>
        <w:sz w:val="20"/>
      </w:rPr>
    </w:lvl>
    <w:lvl w:ilvl="1" w:tplc="7306334A">
      <w:start w:val="1"/>
      <w:numFmt w:val="bullet"/>
      <w:lvlText w:val="-"/>
      <w:lvlJc w:val="left"/>
      <w:pPr>
        <w:ind w:left="1477" w:hanging="360"/>
      </w:pPr>
      <w:rPr>
        <w:rFonts w:ascii="Arial" w:hAnsi="Arial"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0B1E3D86"/>
    <w:multiLevelType w:val="multilevel"/>
    <w:tmpl w:val="0BC6E7B4"/>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FAF6BC9"/>
    <w:multiLevelType w:val="hybridMultilevel"/>
    <w:tmpl w:val="6BBCA76A"/>
    <w:lvl w:ilvl="0" w:tplc="DE669396">
      <w:start w:val="1"/>
      <w:numFmt w:val="decimal"/>
      <w:lvlText w:val="%1."/>
      <w:lvlJc w:val="left"/>
      <w:pPr>
        <w:ind w:left="720" w:hanging="360"/>
      </w:pPr>
      <w:rPr>
        <w:rFonts w:ascii="Arial" w:hAnsi="Arial" w:hint="default"/>
        <w:b/>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AC322A"/>
    <w:multiLevelType w:val="hybridMultilevel"/>
    <w:tmpl w:val="4894BCE8"/>
    <w:lvl w:ilvl="0" w:tplc="E7646F46">
      <w:start w:val="1"/>
      <w:numFmt w:val="lowerLetter"/>
      <w:lvlText w:val="%1."/>
      <w:lvlJc w:val="left"/>
      <w:pPr>
        <w:ind w:left="757" w:hanging="360"/>
      </w:pPr>
      <w:rPr>
        <w:rFonts w:ascii="Arial" w:hAnsi="Arial" w:hint="default"/>
        <w:sz w:val="20"/>
      </w:rPr>
    </w:lvl>
    <w:lvl w:ilvl="1" w:tplc="7306334A">
      <w:start w:val="1"/>
      <w:numFmt w:val="bullet"/>
      <w:lvlText w:val="-"/>
      <w:lvlJc w:val="left"/>
      <w:pPr>
        <w:ind w:left="1477" w:hanging="360"/>
      </w:pPr>
      <w:rPr>
        <w:rFonts w:ascii="Arial" w:hAnsi="Arial"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16654B71"/>
    <w:multiLevelType w:val="hybridMultilevel"/>
    <w:tmpl w:val="F994600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977231B"/>
    <w:multiLevelType w:val="hybridMultilevel"/>
    <w:tmpl w:val="162037B8"/>
    <w:lvl w:ilvl="0" w:tplc="7306334A">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22" w15:restartNumberingAfterBreak="0">
    <w:nsid w:val="21253068"/>
    <w:multiLevelType w:val="hybridMultilevel"/>
    <w:tmpl w:val="30129416"/>
    <w:lvl w:ilvl="0" w:tplc="C9AA37B4">
      <w:start w:val="1"/>
      <w:numFmt w:val="bullet"/>
      <w:lvlText w:val="-"/>
      <w:lvlJc w:val="left"/>
      <w:pPr>
        <w:tabs>
          <w:tab w:val="num" w:pos="1069"/>
        </w:tabs>
        <w:ind w:left="1069" w:hanging="360"/>
      </w:pPr>
      <w:rPr>
        <w:rFonts w:ascii="Arial" w:eastAsia="Times New Roman" w:hAnsi="Arial" w:cs="Arial" w:hint="default"/>
      </w:rPr>
    </w:lvl>
    <w:lvl w:ilvl="1" w:tplc="04240001">
      <w:start w:val="1"/>
      <w:numFmt w:val="bullet"/>
      <w:lvlText w:val=""/>
      <w:lvlJc w:val="left"/>
      <w:pPr>
        <w:tabs>
          <w:tab w:val="num" w:pos="1789"/>
        </w:tabs>
        <w:ind w:left="1789" w:hanging="360"/>
      </w:pPr>
      <w:rPr>
        <w:rFonts w:ascii="Symbol" w:hAnsi="Symbol" w:hint="default"/>
      </w:r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3" w15:restartNumberingAfterBreak="0">
    <w:nsid w:val="24312900"/>
    <w:multiLevelType w:val="hybridMultilevel"/>
    <w:tmpl w:val="06DA1E5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D40BA8"/>
    <w:multiLevelType w:val="hybridMultilevel"/>
    <w:tmpl w:val="35CA16AC"/>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4E47E9B"/>
    <w:multiLevelType w:val="hybridMultilevel"/>
    <w:tmpl w:val="04BE319E"/>
    <w:lvl w:ilvl="0" w:tplc="E7DEDA6E">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164B46"/>
    <w:multiLevelType w:val="hybridMultilevel"/>
    <w:tmpl w:val="234697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37894070"/>
    <w:multiLevelType w:val="hybridMultilevel"/>
    <w:tmpl w:val="7340B96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E72110"/>
    <w:multiLevelType w:val="hybridMultilevel"/>
    <w:tmpl w:val="4608275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3BA5781A"/>
    <w:multiLevelType w:val="hybridMultilevel"/>
    <w:tmpl w:val="F8A0C226"/>
    <w:lvl w:ilvl="0" w:tplc="08A4D76C">
      <w:numFmt w:val="bullet"/>
      <w:lvlText w:val="-"/>
      <w:lvlJc w:val="left"/>
      <w:pPr>
        <w:ind w:left="1149" w:hanging="360"/>
      </w:pPr>
      <w:rPr>
        <w:rFonts w:ascii="Arial" w:eastAsia="Times New Roman" w:hAnsi="Arial" w:cs="Arial" w:hint="default"/>
      </w:rPr>
    </w:lvl>
    <w:lvl w:ilvl="1" w:tplc="04240003">
      <w:start w:val="1"/>
      <w:numFmt w:val="bullet"/>
      <w:lvlText w:val="o"/>
      <w:lvlJc w:val="left"/>
      <w:pPr>
        <w:ind w:left="1869" w:hanging="360"/>
      </w:pPr>
      <w:rPr>
        <w:rFonts w:ascii="Courier New" w:hAnsi="Courier New" w:cs="Courier New" w:hint="default"/>
      </w:rPr>
    </w:lvl>
    <w:lvl w:ilvl="2" w:tplc="04240005">
      <w:start w:val="1"/>
      <w:numFmt w:val="bullet"/>
      <w:lvlText w:val=""/>
      <w:lvlJc w:val="left"/>
      <w:pPr>
        <w:ind w:left="2589" w:hanging="360"/>
      </w:pPr>
      <w:rPr>
        <w:rFonts w:ascii="Wingdings" w:hAnsi="Wingdings" w:hint="default"/>
      </w:rPr>
    </w:lvl>
    <w:lvl w:ilvl="3" w:tplc="04240001">
      <w:start w:val="1"/>
      <w:numFmt w:val="bullet"/>
      <w:lvlText w:val=""/>
      <w:lvlJc w:val="left"/>
      <w:pPr>
        <w:ind w:left="3309" w:hanging="360"/>
      </w:pPr>
      <w:rPr>
        <w:rFonts w:ascii="Symbol" w:hAnsi="Symbol" w:hint="default"/>
      </w:rPr>
    </w:lvl>
    <w:lvl w:ilvl="4" w:tplc="04240003">
      <w:start w:val="1"/>
      <w:numFmt w:val="bullet"/>
      <w:lvlText w:val="o"/>
      <w:lvlJc w:val="left"/>
      <w:pPr>
        <w:ind w:left="4029" w:hanging="360"/>
      </w:pPr>
      <w:rPr>
        <w:rFonts w:ascii="Courier New" w:hAnsi="Courier New" w:cs="Courier New" w:hint="default"/>
      </w:rPr>
    </w:lvl>
    <w:lvl w:ilvl="5" w:tplc="04240005">
      <w:start w:val="1"/>
      <w:numFmt w:val="bullet"/>
      <w:lvlText w:val=""/>
      <w:lvlJc w:val="left"/>
      <w:pPr>
        <w:ind w:left="4749" w:hanging="360"/>
      </w:pPr>
      <w:rPr>
        <w:rFonts w:ascii="Wingdings" w:hAnsi="Wingdings" w:hint="default"/>
      </w:rPr>
    </w:lvl>
    <w:lvl w:ilvl="6" w:tplc="04240001">
      <w:start w:val="1"/>
      <w:numFmt w:val="bullet"/>
      <w:lvlText w:val=""/>
      <w:lvlJc w:val="left"/>
      <w:pPr>
        <w:ind w:left="5469" w:hanging="360"/>
      </w:pPr>
      <w:rPr>
        <w:rFonts w:ascii="Symbol" w:hAnsi="Symbol" w:hint="default"/>
      </w:rPr>
    </w:lvl>
    <w:lvl w:ilvl="7" w:tplc="04240003">
      <w:start w:val="1"/>
      <w:numFmt w:val="bullet"/>
      <w:lvlText w:val="o"/>
      <w:lvlJc w:val="left"/>
      <w:pPr>
        <w:ind w:left="6189" w:hanging="360"/>
      </w:pPr>
      <w:rPr>
        <w:rFonts w:ascii="Courier New" w:hAnsi="Courier New" w:cs="Courier New" w:hint="default"/>
      </w:rPr>
    </w:lvl>
    <w:lvl w:ilvl="8" w:tplc="04240005">
      <w:start w:val="1"/>
      <w:numFmt w:val="bullet"/>
      <w:lvlText w:val=""/>
      <w:lvlJc w:val="left"/>
      <w:pPr>
        <w:ind w:left="6909" w:hanging="360"/>
      </w:pPr>
      <w:rPr>
        <w:rFonts w:ascii="Wingdings" w:hAnsi="Wingdings" w:hint="default"/>
      </w:rPr>
    </w:lvl>
  </w:abstractNum>
  <w:abstractNum w:abstractNumId="31" w15:restartNumberingAfterBreak="0">
    <w:nsid w:val="3FF31C7B"/>
    <w:multiLevelType w:val="hybridMultilevel"/>
    <w:tmpl w:val="98B0183A"/>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2" w15:restartNumberingAfterBreak="0">
    <w:nsid w:val="42B42432"/>
    <w:multiLevelType w:val="hybridMultilevel"/>
    <w:tmpl w:val="92EE42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5F208B2"/>
    <w:multiLevelType w:val="hybridMultilevel"/>
    <w:tmpl w:val="8ED89F2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AD228F"/>
    <w:multiLevelType w:val="hybridMultilevel"/>
    <w:tmpl w:val="611250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C220336"/>
    <w:multiLevelType w:val="hybridMultilevel"/>
    <w:tmpl w:val="C7C084D2"/>
    <w:lvl w:ilvl="0" w:tplc="7306334A">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7A1118C"/>
    <w:multiLevelType w:val="hybridMultilevel"/>
    <w:tmpl w:val="90F80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452C27"/>
    <w:multiLevelType w:val="multilevel"/>
    <w:tmpl w:val="24786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F65045"/>
    <w:multiLevelType w:val="multilevel"/>
    <w:tmpl w:val="502C2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406754"/>
    <w:multiLevelType w:val="multilevel"/>
    <w:tmpl w:val="A48877A0"/>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49150CD"/>
    <w:multiLevelType w:val="multilevel"/>
    <w:tmpl w:val="F222C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C98427D"/>
    <w:multiLevelType w:val="hybridMultilevel"/>
    <w:tmpl w:val="F12EFE6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D81800"/>
    <w:multiLevelType w:val="hybridMultilevel"/>
    <w:tmpl w:val="D6449A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C3715E"/>
    <w:multiLevelType w:val="hybridMultilevel"/>
    <w:tmpl w:val="FCB8D6FC"/>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56218C"/>
    <w:multiLevelType w:val="hybridMultilevel"/>
    <w:tmpl w:val="6E6815F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324B2F"/>
    <w:multiLevelType w:val="hybridMultilevel"/>
    <w:tmpl w:val="36D60932"/>
    <w:lvl w:ilvl="0" w:tplc="D1C899BE">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EE85106"/>
    <w:multiLevelType w:val="hybridMultilevel"/>
    <w:tmpl w:val="302C625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291277856">
    <w:abstractNumId w:val="21"/>
  </w:num>
  <w:num w:numId="2" w16cid:durableId="438256990">
    <w:abstractNumId w:val="0"/>
  </w:num>
  <w:num w:numId="3" w16cid:durableId="1679384125">
    <w:abstractNumId w:val="1"/>
  </w:num>
  <w:num w:numId="4" w16cid:durableId="243688409">
    <w:abstractNumId w:val="3"/>
  </w:num>
  <w:num w:numId="5" w16cid:durableId="1421565884">
    <w:abstractNumId w:val="7"/>
  </w:num>
  <w:num w:numId="6" w16cid:durableId="1842894761">
    <w:abstractNumId w:val="8"/>
  </w:num>
  <w:num w:numId="7" w16cid:durableId="1380127737">
    <w:abstractNumId w:val="9"/>
  </w:num>
  <w:num w:numId="8" w16cid:durableId="988946458">
    <w:abstractNumId w:val="10"/>
  </w:num>
  <w:num w:numId="9" w16cid:durableId="1569026545">
    <w:abstractNumId w:val="41"/>
  </w:num>
  <w:num w:numId="10" w16cid:durableId="2082676239">
    <w:abstractNumId w:val="44"/>
  </w:num>
  <w:num w:numId="11" w16cid:durableId="2110659961">
    <w:abstractNumId w:val="50"/>
  </w:num>
  <w:num w:numId="12" w16cid:durableId="33046621">
    <w:abstractNumId w:val="14"/>
  </w:num>
  <w:num w:numId="13" w16cid:durableId="2115055952">
    <w:abstractNumId w:val="15"/>
  </w:num>
  <w:num w:numId="14" w16cid:durableId="736512149">
    <w:abstractNumId w:val="18"/>
  </w:num>
  <w:num w:numId="15" w16cid:durableId="85660630">
    <w:abstractNumId w:val="22"/>
  </w:num>
  <w:num w:numId="16" w16cid:durableId="538934686">
    <w:abstractNumId w:val="17"/>
  </w:num>
  <w:num w:numId="17" w16cid:durableId="1672216893">
    <w:abstractNumId w:val="33"/>
  </w:num>
  <w:num w:numId="18" w16cid:durableId="126822209">
    <w:abstractNumId w:val="49"/>
  </w:num>
  <w:num w:numId="19" w16cid:durableId="333456751">
    <w:abstractNumId w:val="39"/>
  </w:num>
  <w:num w:numId="20" w16cid:durableId="1054083356">
    <w:abstractNumId w:val="16"/>
  </w:num>
  <w:num w:numId="21" w16cid:durableId="1676109107">
    <w:abstractNumId w:val="26"/>
  </w:num>
  <w:num w:numId="22" w16cid:durableId="17051562">
    <w:abstractNumId w:val="42"/>
  </w:num>
  <w:num w:numId="23" w16cid:durableId="1907453763">
    <w:abstractNumId w:val="48"/>
  </w:num>
  <w:num w:numId="24" w16cid:durableId="225798614">
    <w:abstractNumId w:val="30"/>
  </w:num>
  <w:num w:numId="25" w16cid:durableId="449477331">
    <w:abstractNumId w:val="34"/>
  </w:num>
  <w:num w:numId="26" w16cid:durableId="904216354">
    <w:abstractNumId w:val="29"/>
  </w:num>
  <w:num w:numId="27" w16cid:durableId="764307273">
    <w:abstractNumId w:val="19"/>
  </w:num>
  <w:num w:numId="28" w16cid:durableId="1647474290">
    <w:abstractNumId w:val="27"/>
  </w:num>
  <w:num w:numId="29" w16cid:durableId="1912277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9952578">
    <w:abstractNumId w:val="31"/>
  </w:num>
  <w:num w:numId="31" w16cid:durableId="49041068">
    <w:abstractNumId w:val="36"/>
  </w:num>
  <w:num w:numId="32" w16cid:durableId="1697802934">
    <w:abstractNumId w:val="24"/>
  </w:num>
  <w:num w:numId="33" w16cid:durableId="2099134544">
    <w:abstractNumId w:val="47"/>
  </w:num>
  <w:num w:numId="34" w16cid:durableId="76559976">
    <w:abstractNumId w:val="25"/>
  </w:num>
  <w:num w:numId="35" w16cid:durableId="2001421994">
    <w:abstractNumId w:val="28"/>
  </w:num>
  <w:num w:numId="36" w16cid:durableId="695932987">
    <w:abstractNumId w:val="35"/>
  </w:num>
  <w:num w:numId="37" w16cid:durableId="1549417258">
    <w:abstractNumId w:val="45"/>
  </w:num>
  <w:num w:numId="38" w16cid:durableId="1066075390">
    <w:abstractNumId w:val="23"/>
  </w:num>
  <w:num w:numId="39" w16cid:durableId="1209803250">
    <w:abstractNumId w:val="43"/>
  </w:num>
  <w:num w:numId="40" w16cid:durableId="2027897946">
    <w:abstractNumId w:val="37"/>
  </w:num>
  <w:num w:numId="41" w16cid:durableId="2121097628">
    <w:abstractNumId w:val="38"/>
  </w:num>
  <w:num w:numId="42" w16cid:durableId="2030059887">
    <w:abstractNumId w:val="40"/>
  </w:num>
  <w:num w:numId="43" w16cid:durableId="1980262905">
    <w:abstractNumId w:val="46"/>
  </w:num>
  <w:num w:numId="44" w16cid:durableId="1282148917">
    <w:abstractNumId w:val="32"/>
  </w:num>
  <w:num w:numId="45" w16cid:durableId="87820077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24"/>
    <w:rsid w:val="00001C9F"/>
    <w:rsid w:val="000065B0"/>
    <w:rsid w:val="000066C5"/>
    <w:rsid w:val="00007071"/>
    <w:rsid w:val="000077AB"/>
    <w:rsid w:val="000077CD"/>
    <w:rsid w:val="00011AC9"/>
    <w:rsid w:val="0001329F"/>
    <w:rsid w:val="00017B35"/>
    <w:rsid w:val="000208A4"/>
    <w:rsid w:val="00021DE0"/>
    <w:rsid w:val="0002295F"/>
    <w:rsid w:val="00022ECF"/>
    <w:rsid w:val="00026559"/>
    <w:rsid w:val="00027D74"/>
    <w:rsid w:val="0003000F"/>
    <w:rsid w:val="00030579"/>
    <w:rsid w:val="000325C5"/>
    <w:rsid w:val="0003336F"/>
    <w:rsid w:val="00033ADA"/>
    <w:rsid w:val="00034EC6"/>
    <w:rsid w:val="00035D78"/>
    <w:rsid w:val="000376D8"/>
    <w:rsid w:val="0004073A"/>
    <w:rsid w:val="00041739"/>
    <w:rsid w:val="00041E6B"/>
    <w:rsid w:val="00045034"/>
    <w:rsid w:val="000502B4"/>
    <w:rsid w:val="00050438"/>
    <w:rsid w:val="0005056B"/>
    <w:rsid w:val="000512C3"/>
    <w:rsid w:val="00053210"/>
    <w:rsid w:val="0005351F"/>
    <w:rsid w:val="00054913"/>
    <w:rsid w:val="000574B4"/>
    <w:rsid w:val="0006046D"/>
    <w:rsid w:val="000624A5"/>
    <w:rsid w:val="00062D1F"/>
    <w:rsid w:val="00063018"/>
    <w:rsid w:val="0006379D"/>
    <w:rsid w:val="0006572B"/>
    <w:rsid w:val="00067263"/>
    <w:rsid w:val="00067747"/>
    <w:rsid w:val="00067F52"/>
    <w:rsid w:val="00070420"/>
    <w:rsid w:val="0007085D"/>
    <w:rsid w:val="00070D79"/>
    <w:rsid w:val="000712DC"/>
    <w:rsid w:val="0007629F"/>
    <w:rsid w:val="00076B42"/>
    <w:rsid w:val="00080FB5"/>
    <w:rsid w:val="000826A0"/>
    <w:rsid w:val="00084FCB"/>
    <w:rsid w:val="00085582"/>
    <w:rsid w:val="00086C61"/>
    <w:rsid w:val="00093E26"/>
    <w:rsid w:val="000A1A4E"/>
    <w:rsid w:val="000A39E4"/>
    <w:rsid w:val="000A6003"/>
    <w:rsid w:val="000A6865"/>
    <w:rsid w:val="000A6E59"/>
    <w:rsid w:val="000A71EC"/>
    <w:rsid w:val="000A7733"/>
    <w:rsid w:val="000A7AD5"/>
    <w:rsid w:val="000A7CA3"/>
    <w:rsid w:val="000B1762"/>
    <w:rsid w:val="000B1C72"/>
    <w:rsid w:val="000B27A3"/>
    <w:rsid w:val="000B28BB"/>
    <w:rsid w:val="000B3008"/>
    <w:rsid w:val="000B3049"/>
    <w:rsid w:val="000B51B0"/>
    <w:rsid w:val="000C046E"/>
    <w:rsid w:val="000C0AF0"/>
    <w:rsid w:val="000C0D0C"/>
    <w:rsid w:val="000C1520"/>
    <w:rsid w:val="000C24CE"/>
    <w:rsid w:val="000C2822"/>
    <w:rsid w:val="000C3D3D"/>
    <w:rsid w:val="000C44B8"/>
    <w:rsid w:val="000C5A73"/>
    <w:rsid w:val="000C611A"/>
    <w:rsid w:val="000C719E"/>
    <w:rsid w:val="000D1687"/>
    <w:rsid w:val="000D1BEC"/>
    <w:rsid w:val="000D31CF"/>
    <w:rsid w:val="000D3DCE"/>
    <w:rsid w:val="000D5455"/>
    <w:rsid w:val="000D687F"/>
    <w:rsid w:val="000D7C83"/>
    <w:rsid w:val="000E0656"/>
    <w:rsid w:val="000E0903"/>
    <w:rsid w:val="000E2696"/>
    <w:rsid w:val="000E3038"/>
    <w:rsid w:val="000E3C1F"/>
    <w:rsid w:val="000E466F"/>
    <w:rsid w:val="000E4DA8"/>
    <w:rsid w:val="000E5809"/>
    <w:rsid w:val="000E7EB7"/>
    <w:rsid w:val="000F0D2D"/>
    <w:rsid w:val="000F4254"/>
    <w:rsid w:val="000F4546"/>
    <w:rsid w:val="000F4893"/>
    <w:rsid w:val="000F4AEE"/>
    <w:rsid w:val="000F4BC6"/>
    <w:rsid w:val="000F5E23"/>
    <w:rsid w:val="000F5F8E"/>
    <w:rsid w:val="000F7599"/>
    <w:rsid w:val="00100766"/>
    <w:rsid w:val="00104BDD"/>
    <w:rsid w:val="00107287"/>
    <w:rsid w:val="00107472"/>
    <w:rsid w:val="00112C7A"/>
    <w:rsid w:val="00112F93"/>
    <w:rsid w:val="0011326E"/>
    <w:rsid w:val="00114348"/>
    <w:rsid w:val="00114D18"/>
    <w:rsid w:val="00115B48"/>
    <w:rsid w:val="00116C29"/>
    <w:rsid w:val="00116D28"/>
    <w:rsid w:val="00121F76"/>
    <w:rsid w:val="00123792"/>
    <w:rsid w:val="00124D78"/>
    <w:rsid w:val="0013163B"/>
    <w:rsid w:val="00131B24"/>
    <w:rsid w:val="00131D07"/>
    <w:rsid w:val="00132EC8"/>
    <w:rsid w:val="00135224"/>
    <w:rsid w:val="0013560F"/>
    <w:rsid w:val="00135AEB"/>
    <w:rsid w:val="00137FDE"/>
    <w:rsid w:val="0014067D"/>
    <w:rsid w:val="00140D49"/>
    <w:rsid w:val="00141400"/>
    <w:rsid w:val="00141B7A"/>
    <w:rsid w:val="0014257D"/>
    <w:rsid w:val="00142C19"/>
    <w:rsid w:val="00143DF4"/>
    <w:rsid w:val="00144BE5"/>
    <w:rsid w:val="001455AC"/>
    <w:rsid w:val="00145675"/>
    <w:rsid w:val="00152DF7"/>
    <w:rsid w:val="00153A38"/>
    <w:rsid w:val="001541DE"/>
    <w:rsid w:val="00155DF2"/>
    <w:rsid w:val="00156E5C"/>
    <w:rsid w:val="001570EC"/>
    <w:rsid w:val="001571C5"/>
    <w:rsid w:val="001638B9"/>
    <w:rsid w:val="0016535D"/>
    <w:rsid w:val="00165D66"/>
    <w:rsid w:val="00165D9E"/>
    <w:rsid w:val="001678DC"/>
    <w:rsid w:val="00170848"/>
    <w:rsid w:val="00171A91"/>
    <w:rsid w:val="0017224B"/>
    <w:rsid w:val="00173C69"/>
    <w:rsid w:val="00174B00"/>
    <w:rsid w:val="00174F54"/>
    <w:rsid w:val="00177CC5"/>
    <w:rsid w:val="0018018E"/>
    <w:rsid w:val="00182E43"/>
    <w:rsid w:val="00183E4A"/>
    <w:rsid w:val="00185DCC"/>
    <w:rsid w:val="0019070E"/>
    <w:rsid w:val="00192658"/>
    <w:rsid w:val="00192758"/>
    <w:rsid w:val="00193D2D"/>
    <w:rsid w:val="0019542D"/>
    <w:rsid w:val="001954EB"/>
    <w:rsid w:val="001A02BD"/>
    <w:rsid w:val="001A1BB5"/>
    <w:rsid w:val="001A2BF9"/>
    <w:rsid w:val="001A300E"/>
    <w:rsid w:val="001A41FD"/>
    <w:rsid w:val="001A665E"/>
    <w:rsid w:val="001A7490"/>
    <w:rsid w:val="001B0FC0"/>
    <w:rsid w:val="001B1899"/>
    <w:rsid w:val="001B1D0A"/>
    <w:rsid w:val="001B281D"/>
    <w:rsid w:val="001B52B1"/>
    <w:rsid w:val="001B5A7C"/>
    <w:rsid w:val="001B65AF"/>
    <w:rsid w:val="001B6F1E"/>
    <w:rsid w:val="001B74DB"/>
    <w:rsid w:val="001B7BA0"/>
    <w:rsid w:val="001C1590"/>
    <w:rsid w:val="001C17E9"/>
    <w:rsid w:val="001C4C9F"/>
    <w:rsid w:val="001C4DB9"/>
    <w:rsid w:val="001C6754"/>
    <w:rsid w:val="001C6E23"/>
    <w:rsid w:val="001C7D96"/>
    <w:rsid w:val="001D10D5"/>
    <w:rsid w:val="001D1152"/>
    <w:rsid w:val="001D182E"/>
    <w:rsid w:val="001D4935"/>
    <w:rsid w:val="001D6162"/>
    <w:rsid w:val="001D7831"/>
    <w:rsid w:val="001D7B15"/>
    <w:rsid w:val="001E16D3"/>
    <w:rsid w:val="001E2375"/>
    <w:rsid w:val="001E3E92"/>
    <w:rsid w:val="001E3FD3"/>
    <w:rsid w:val="001E73F8"/>
    <w:rsid w:val="001E7591"/>
    <w:rsid w:val="001F171E"/>
    <w:rsid w:val="001F17BA"/>
    <w:rsid w:val="001F28E5"/>
    <w:rsid w:val="001F49CE"/>
    <w:rsid w:val="001F5330"/>
    <w:rsid w:val="00200218"/>
    <w:rsid w:val="002006CE"/>
    <w:rsid w:val="00206DAD"/>
    <w:rsid w:val="0020757E"/>
    <w:rsid w:val="0021068D"/>
    <w:rsid w:val="00211381"/>
    <w:rsid w:val="00211A22"/>
    <w:rsid w:val="00214D09"/>
    <w:rsid w:val="00216832"/>
    <w:rsid w:val="00220A38"/>
    <w:rsid w:val="00221C97"/>
    <w:rsid w:val="00221E8B"/>
    <w:rsid w:val="00223EAA"/>
    <w:rsid w:val="00224721"/>
    <w:rsid w:val="002249D9"/>
    <w:rsid w:val="0022598C"/>
    <w:rsid w:val="002260CE"/>
    <w:rsid w:val="002272A4"/>
    <w:rsid w:val="00227C1A"/>
    <w:rsid w:val="00230AFF"/>
    <w:rsid w:val="00232271"/>
    <w:rsid w:val="00232286"/>
    <w:rsid w:val="00232818"/>
    <w:rsid w:val="00232E41"/>
    <w:rsid w:val="00233DB3"/>
    <w:rsid w:val="00237C62"/>
    <w:rsid w:val="00237F52"/>
    <w:rsid w:val="00240E9B"/>
    <w:rsid w:val="00241025"/>
    <w:rsid w:val="002444AB"/>
    <w:rsid w:val="00244FC0"/>
    <w:rsid w:val="00245AA5"/>
    <w:rsid w:val="00246B7A"/>
    <w:rsid w:val="0024756B"/>
    <w:rsid w:val="0025063A"/>
    <w:rsid w:val="00251515"/>
    <w:rsid w:val="002519E0"/>
    <w:rsid w:val="0025244D"/>
    <w:rsid w:val="00253049"/>
    <w:rsid w:val="002531BF"/>
    <w:rsid w:val="00253377"/>
    <w:rsid w:val="00253E32"/>
    <w:rsid w:val="00256360"/>
    <w:rsid w:val="002568BA"/>
    <w:rsid w:val="002579E0"/>
    <w:rsid w:val="00260AC1"/>
    <w:rsid w:val="0026148C"/>
    <w:rsid w:val="00261CAD"/>
    <w:rsid w:val="002620B6"/>
    <w:rsid w:val="002623EF"/>
    <w:rsid w:val="002638C0"/>
    <w:rsid w:val="00265422"/>
    <w:rsid w:val="00270C1D"/>
    <w:rsid w:val="00271026"/>
    <w:rsid w:val="0027559E"/>
    <w:rsid w:val="00277955"/>
    <w:rsid w:val="00277CC0"/>
    <w:rsid w:val="00277E1A"/>
    <w:rsid w:val="00281C0E"/>
    <w:rsid w:val="0028285A"/>
    <w:rsid w:val="00282AC5"/>
    <w:rsid w:val="00283E01"/>
    <w:rsid w:val="00284046"/>
    <w:rsid w:val="0028530F"/>
    <w:rsid w:val="0028578E"/>
    <w:rsid w:val="00291D5B"/>
    <w:rsid w:val="00293FF3"/>
    <w:rsid w:val="00296493"/>
    <w:rsid w:val="002978F1"/>
    <w:rsid w:val="002A143F"/>
    <w:rsid w:val="002A28B6"/>
    <w:rsid w:val="002A3649"/>
    <w:rsid w:val="002A54A1"/>
    <w:rsid w:val="002A6866"/>
    <w:rsid w:val="002A7BDE"/>
    <w:rsid w:val="002B14E0"/>
    <w:rsid w:val="002B39DB"/>
    <w:rsid w:val="002B3F48"/>
    <w:rsid w:val="002B4DC6"/>
    <w:rsid w:val="002B73D1"/>
    <w:rsid w:val="002B762B"/>
    <w:rsid w:val="002B7B60"/>
    <w:rsid w:val="002C0438"/>
    <w:rsid w:val="002C0828"/>
    <w:rsid w:val="002C15C6"/>
    <w:rsid w:val="002C225C"/>
    <w:rsid w:val="002C25C2"/>
    <w:rsid w:val="002C4CF2"/>
    <w:rsid w:val="002C59FD"/>
    <w:rsid w:val="002C5F27"/>
    <w:rsid w:val="002C662E"/>
    <w:rsid w:val="002C68D9"/>
    <w:rsid w:val="002D074D"/>
    <w:rsid w:val="002D0A62"/>
    <w:rsid w:val="002D15EB"/>
    <w:rsid w:val="002D2C04"/>
    <w:rsid w:val="002D2DD3"/>
    <w:rsid w:val="002D3A5E"/>
    <w:rsid w:val="002D3D4A"/>
    <w:rsid w:val="002D4207"/>
    <w:rsid w:val="002D4FAE"/>
    <w:rsid w:val="002D6373"/>
    <w:rsid w:val="002D6DBB"/>
    <w:rsid w:val="002D75B0"/>
    <w:rsid w:val="002D7BFB"/>
    <w:rsid w:val="002E09AA"/>
    <w:rsid w:val="002E551A"/>
    <w:rsid w:val="002E75B9"/>
    <w:rsid w:val="002E7830"/>
    <w:rsid w:val="002F0159"/>
    <w:rsid w:val="002F20E3"/>
    <w:rsid w:val="002F4ED0"/>
    <w:rsid w:val="002F5D40"/>
    <w:rsid w:val="002F6C98"/>
    <w:rsid w:val="00300B1C"/>
    <w:rsid w:val="003019B9"/>
    <w:rsid w:val="00311086"/>
    <w:rsid w:val="00312E60"/>
    <w:rsid w:val="00314C21"/>
    <w:rsid w:val="00314CD9"/>
    <w:rsid w:val="0031572E"/>
    <w:rsid w:val="00315975"/>
    <w:rsid w:val="00317D62"/>
    <w:rsid w:val="00322698"/>
    <w:rsid w:val="00325E0D"/>
    <w:rsid w:val="00334AFA"/>
    <w:rsid w:val="00334E99"/>
    <w:rsid w:val="00335AEF"/>
    <w:rsid w:val="00340C99"/>
    <w:rsid w:val="00341AB7"/>
    <w:rsid w:val="00342CED"/>
    <w:rsid w:val="003446CF"/>
    <w:rsid w:val="00344D7A"/>
    <w:rsid w:val="00345540"/>
    <w:rsid w:val="0034683D"/>
    <w:rsid w:val="00347F6F"/>
    <w:rsid w:val="0035130A"/>
    <w:rsid w:val="0035245D"/>
    <w:rsid w:val="003524AA"/>
    <w:rsid w:val="0036085B"/>
    <w:rsid w:val="00360FC2"/>
    <w:rsid w:val="00362A19"/>
    <w:rsid w:val="003655FF"/>
    <w:rsid w:val="003659FC"/>
    <w:rsid w:val="003670D6"/>
    <w:rsid w:val="00370476"/>
    <w:rsid w:val="00371CD8"/>
    <w:rsid w:val="00375704"/>
    <w:rsid w:val="0038106A"/>
    <w:rsid w:val="003812F9"/>
    <w:rsid w:val="00381B55"/>
    <w:rsid w:val="00382B74"/>
    <w:rsid w:val="00385DB4"/>
    <w:rsid w:val="003868C6"/>
    <w:rsid w:val="00386C26"/>
    <w:rsid w:val="003909A2"/>
    <w:rsid w:val="00390DA4"/>
    <w:rsid w:val="00391EEC"/>
    <w:rsid w:val="00392718"/>
    <w:rsid w:val="003A050D"/>
    <w:rsid w:val="003A46CE"/>
    <w:rsid w:val="003A5264"/>
    <w:rsid w:val="003B035E"/>
    <w:rsid w:val="003B2825"/>
    <w:rsid w:val="003B3EF5"/>
    <w:rsid w:val="003B6E85"/>
    <w:rsid w:val="003B79AF"/>
    <w:rsid w:val="003BF4D8"/>
    <w:rsid w:val="003C1576"/>
    <w:rsid w:val="003C377D"/>
    <w:rsid w:val="003C3A85"/>
    <w:rsid w:val="003C4E9D"/>
    <w:rsid w:val="003C50F1"/>
    <w:rsid w:val="003D224C"/>
    <w:rsid w:val="003D350F"/>
    <w:rsid w:val="003D6372"/>
    <w:rsid w:val="003E019B"/>
    <w:rsid w:val="003E06F8"/>
    <w:rsid w:val="003E79BB"/>
    <w:rsid w:val="003F00E5"/>
    <w:rsid w:val="003F07A4"/>
    <w:rsid w:val="003F2231"/>
    <w:rsid w:val="003F367A"/>
    <w:rsid w:val="003F4840"/>
    <w:rsid w:val="003F5829"/>
    <w:rsid w:val="003F6499"/>
    <w:rsid w:val="003F6E37"/>
    <w:rsid w:val="004002C9"/>
    <w:rsid w:val="004005E2"/>
    <w:rsid w:val="0040214E"/>
    <w:rsid w:val="00402511"/>
    <w:rsid w:val="0040288C"/>
    <w:rsid w:val="00404962"/>
    <w:rsid w:val="004077C0"/>
    <w:rsid w:val="00414D20"/>
    <w:rsid w:val="00416A11"/>
    <w:rsid w:val="00417E25"/>
    <w:rsid w:val="0042064F"/>
    <w:rsid w:val="004233FF"/>
    <w:rsid w:val="00424322"/>
    <w:rsid w:val="0042441B"/>
    <w:rsid w:val="00424683"/>
    <w:rsid w:val="00424885"/>
    <w:rsid w:val="00426E18"/>
    <w:rsid w:val="004272BC"/>
    <w:rsid w:val="004273C7"/>
    <w:rsid w:val="00430C27"/>
    <w:rsid w:val="0043221F"/>
    <w:rsid w:val="004334BC"/>
    <w:rsid w:val="00434D67"/>
    <w:rsid w:val="00435515"/>
    <w:rsid w:val="00435B9F"/>
    <w:rsid w:val="004371E5"/>
    <w:rsid w:val="00441881"/>
    <w:rsid w:val="00441912"/>
    <w:rsid w:val="00442D7D"/>
    <w:rsid w:val="004444F7"/>
    <w:rsid w:val="00444A3C"/>
    <w:rsid w:val="00445784"/>
    <w:rsid w:val="004461A1"/>
    <w:rsid w:val="00447F9D"/>
    <w:rsid w:val="00450565"/>
    <w:rsid w:val="00450B5B"/>
    <w:rsid w:val="00451FA6"/>
    <w:rsid w:val="0045344C"/>
    <w:rsid w:val="0045541D"/>
    <w:rsid w:val="004558E0"/>
    <w:rsid w:val="00455977"/>
    <w:rsid w:val="004567DC"/>
    <w:rsid w:val="0046175B"/>
    <w:rsid w:val="00461E60"/>
    <w:rsid w:val="004628FD"/>
    <w:rsid w:val="00464887"/>
    <w:rsid w:val="00464943"/>
    <w:rsid w:val="00465D36"/>
    <w:rsid w:val="00467DB8"/>
    <w:rsid w:val="00471257"/>
    <w:rsid w:val="004722D9"/>
    <w:rsid w:val="004723B0"/>
    <w:rsid w:val="00472417"/>
    <w:rsid w:val="00472F0B"/>
    <w:rsid w:val="00473486"/>
    <w:rsid w:val="00473F7C"/>
    <w:rsid w:val="00475683"/>
    <w:rsid w:val="0047598A"/>
    <w:rsid w:val="00476F8F"/>
    <w:rsid w:val="0048075B"/>
    <w:rsid w:val="00482DAA"/>
    <w:rsid w:val="00483CEF"/>
    <w:rsid w:val="00484646"/>
    <w:rsid w:val="00485698"/>
    <w:rsid w:val="0048628A"/>
    <w:rsid w:val="0048755E"/>
    <w:rsid w:val="00492914"/>
    <w:rsid w:val="00493645"/>
    <w:rsid w:val="004958A8"/>
    <w:rsid w:val="004A408F"/>
    <w:rsid w:val="004A679E"/>
    <w:rsid w:val="004A6F04"/>
    <w:rsid w:val="004A74B0"/>
    <w:rsid w:val="004A7CEA"/>
    <w:rsid w:val="004B0722"/>
    <w:rsid w:val="004B0784"/>
    <w:rsid w:val="004B0876"/>
    <w:rsid w:val="004B0F61"/>
    <w:rsid w:val="004B2210"/>
    <w:rsid w:val="004B2D8D"/>
    <w:rsid w:val="004C205B"/>
    <w:rsid w:val="004C21E3"/>
    <w:rsid w:val="004C2258"/>
    <w:rsid w:val="004C3B90"/>
    <w:rsid w:val="004C3ECE"/>
    <w:rsid w:val="004C4CBC"/>
    <w:rsid w:val="004C4CCC"/>
    <w:rsid w:val="004D0986"/>
    <w:rsid w:val="004D2143"/>
    <w:rsid w:val="004D39A7"/>
    <w:rsid w:val="004D51A1"/>
    <w:rsid w:val="004D6338"/>
    <w:rsid w:val="004D7DED"/>
    <w:rsid w:val="004D7F69"/>
    <w:rsid w:val="004E06C9"/>
    <w:rsid w:val="004E0D3E"/>
    <w:rsid w:val="004E1756"/>
    <w:rsid w:val="004E19B0"/>
    <w:rsid w:val="004E2240"/>
    <w:rsid w:val="004E274B"/>
    <w:rsid w:val="004E4317"/>
    <w:rsid w:val="004E43F3"/>
    <w:rsid w:val="004E477F"/>
    <w:rsid w:val="004E5258"/>
    <w:rsid w:val="004F10A6"/>
    <w:rsid w:val="004F311A"/>
    <w:rsid w:val="004F4A79"/>
    <w:rsid w:val="004F4DEB"/>
    <w:rsid w:val="004F53B4"/>
    <w:rsid w:val="004F62C1"/>
    <w:rsid w:val="004F6448"/>
    <w:rsid w:val="0050257D"/>
    <w:rsid w:val="00502C6B"/>
    <w:rsid w:val="00502CC2"/>
    <w:rsid w:val="00502EA3"/>
    <w:rsid w:val="005035F5"/>
    <w:rsid w:val="00505675"/>
    <w:rsid w:val="00506968"/>
    <w:rsid w:val="005070DE"/>
    <w:rsid w:val="00510186"/>
    <w:rsid w:val="0051073D"/>
    <w:rsid w:val="00511732"/>
    <w:rsid w:val="00512528"/>
    <w:rsid w:val="00512DC6"/>
    <w:rsid w:val="00514259"/>
    <w:rsid w:val="00514A64"/>
    <w:rsid w:val="00515D8F"/>
    <w:rsid w:val="00520055"/>
    <w:rsid w:val="00521366"/>
    <w:rsid w:val="0052282D"/>
    <w:rsid w:val="005235BB"/>
    <w:rsid w:val="00524D2C"/>
    <w:rsid w:val="005250DF"/>
    <w:rsid w:val="00525C84"/>
    <w:rsid w:val="00527739"/>
    <w:rsid w:val="00531882"/>
    <w:rsid w:val="005318DF"/>
    <w:rsid w:val="00532DBC"/>
    <w:rsid w:val="00533508"/>
    <w:rsid w:val="00535246"/>
    <w:rsid w:val="00535567"/>
    <w:rsid w:val="00535751"/>
    <w:rsid w:val="00535795"/>
    <w:rsid w:val="00536A4A"/>
    <w:rsid w:val="00536B6B"/>
    <w:rsid w:val="005371C5"/>
    <w:rsid w:val="00537640"/>
    <w:rsid w:val="00540CE2"/>
    <w:rsid w:val="00542C17"/>
    <w:rsid w:val="0054339C"/>
    <w:rsid w:val="005446E8"/>
    <w:rsid w:val="005464C2"/>
    <w:rsid w:val="005515D8"/>
    <w:rsid w:val="00552EA4"/>
    <w:rsid w:val="00553427"/>
    <w:rsid w:val="00553CFB"/>
    <w:rsid w:val="00554154"/>
    <w:rsid w:val="00554D58"/>
    <w:rsid w:val="005554B4"/>
    <w:rsid w:val="0055602D"/>
    <w:rsid w:val="00562C4B"/>
    <w:rsid w:val="005632B0"/>
    <w:rsid w:val="005633D4"/>
    <w:rsid w:val="0056441A"/>
    <w:rsid w:val="00564A50"/>
    <w:rsid w:val="005659AE"/>
    <w:rsid w:val="00570BC4"/>
    <w:rsid w:val="0057254F"/>
    <w:rsid w:val="00575167"/>
    <w:rsid w:val="005751A2"/>
    <w:rsid w:val="005760BA"/>
    <w:rsid w:val="0057690E"/>
    <w:rsid w:val="00576FCD"/>
    <w:rsid w:val="0058113B"/>
    <w:rsid w:val="00581A7F"/>
    <w:rsid w:val="00583062"/>
    <w:rsid w:val="0058395C"/>
    <w:rsid w:val="005845EC"/>
    <w:rsid w:val="00587DF6"/>
    <w:rsid w:val="00590532"/>
    <w:rsid w:val="005925DB"/>
    <w:rsid w:val="00592614"/>
    <w:rsid w:val="00593063"/>
    <w:rsid w:val="0059466E"/>
    <w:rsid w:val="00596767"/>
    <w:rsid w:val="00597DCB"/>
    <w:rsid w:val="00597ED4"/>
    <w:rsid w:val="005A0F18"/>
    <w:rsid w:val="005A4505"/>
    <w:rsid w:val="005A4CE1"/>
    <w:rsid w:val="005A5B2A"/>
    <w:rsid w:val="005A6223"/>
    <w:rsid w:val="005A622A"/>
    <w:rsid w:val="005A636E"/>
    <w:rsid w:val="005A75B2"/>
    <w:rsid w:val="005B1F44"/>
    <w:rsid w:val="005B2CC0"/>
    <w:rsid w:val="005B3AC9"/>
    <w:rsid w:val="005B62EC"/>
    <w:rsid w:val="005B6ECF"/>
    <w:rsid w:val="005B6EE8"/>
    <w:rsid w:val="005B7EB6"/>
    <w:rsid w:val="005C1581"/>
    <w:rsid w:val="005C2458"/>
    <w:rsid w:val="005C2EB3"/>
    <w:rsid w:val="005C3EA3"/>
    <w:rsid w:val="005C454C"/>
    <w:rsid w:val="005C6DAF"/>
    <w:rsid w:val="005D13A7"/>
    <w:rsid w:val="005D1843"/>
    <w:rsid w:val="005D2379"/>
    <w:rsid w:val="005D253B"/>
    <w:rsid w:val="005D2AB4"/>
    <w:rsid w:val="005D3769"/>
    <w:rsid w:val="005D5C5C"/>
    <w:rsid w:val="005E23DD"/>
    <w:rsid w:val="005E2CF9"/>
    <w:rsid w:val="005E40C8"/>
    <w:rsid w:val="005E4B32"/>
    <w:rsid w:val="005E5931"/>
    <w:rsid w:val="005F0987"/>
    <w:rsid w:val="005F0CF7"/>
    <w:rsid w:val="005F17B4"/>
    <w:rsid w:val="005F344C"/>
    <w:rsid w:val="005F3CF6"/>
    <w:rsid w:val="005F5AA0"/>
    <w:rsid w:val="005F5C11"/>
    <w:rsid w:val="005F5C1A"/>
    <w:rsid w:val="005F69FA"/>
    <w:rsid w:val="005F7307"/>
    <w:rsid w:val="005F7768"/>
    <w:rsid w:val="005F7950"/>
    <w:rsid w:val="0060032C"/>
    <w:rsid w:val="0060062D"/>
    <w:rsid w:val="00600DFF"/>
    <w:rsid w:val="0060188A"/>
    <w:rsid w:val="006041F7"/>
    <w:rsid w:val="00614A27"/>
    <w:rsid w:val="00616C32"/>
    <w:rsid w:val="00616F61"/>
    <w:rsid w:val="0061737B"/>
    <w:rsid w:val="00617E74"/>
    <w:rsid w:val="0062140A"/>
    <w:rsid w:val="00621C25"/>
    <w:rsid w:val="006220D8"/>
    <w:rsid w:val="00623D4C"/>
    <w:rsid w:val="00624BC6"/>
    <w:rsid w:val="00625DFE"/>
    <w:rsid w:val="00630C30"/>
    <w:rsid w:val="00632B40"/>
    <w:rsid w:val="00633D21"/>
    <w:rsid w:val="00635CB5"/>
    <w:rsid w:val="00636AD8"/>
    <w:rsid w:val="00637991"/>
    <w:rsid w:val="00640F28"/>
    <w:rsid w:val="006412AB"/>
    <w:rsid w:val="006468DF"/>
    <w:rsid w:val="00647971"/>
    <w:rsid w:val="006504D8"/>
    <w:rsid w:val="0065185E"/>
    <w:rsid w:val="00651CDC"/>
    <w:rsid w:val="00651D17"/>
    <w:rsid w:val="00655822"/>
    <w:rsid w:val="0066083D"/>
    <w:rsid w:val="006616AA"/>
    <w:rsid w:val="00661A76"/>
    <w:rsid w:val="0066524E"/>
    <w:rsid w:val="006659A3"/>
    <w:rsid w:val="006677FA"/>
    <w:rsid w:val="006714A2"/>
    <w:rsid w:val="006715D3"/>
    <w:rsid w:val="0067272E"/>
    <w:rsid w:val="00673789"/>
    <w:rsid w:val="0067434D"/>
    <w:rsid w:val="00674EFC"/>
    <w:rsid w:val="00675BE7"/>
    <w:rsid w:val="00675EB6"/>
    <w:rsid w:val="006802B6"/>
    <w:rsid w:val="006816A8"/>
    <w:rsid w:val="00681758"/>
    <w:rsid w:val="00684911"/>
    <w:rsid w:val="00690CDE"/>
    <w:rsid w:val="00694951"/>
    <w:rsid w:val="00697610"/>
    <w:rsid w:val="00697FF8"/>
    <w:rsid w:val="006A0DE6"/>
    <w:rsid w:val="006A1F43"/>
    <w:rsid w:val="006A355D"/>
    <w:rsid w:val="006A4C68"/>
    <w:rsid w:val="006A5D5E"/>
    <w:rsid w:val="006A6F62"/>
    <w:rsid w:val="006A718C"/>
    <w:rsid w:val="006A77A0"/>
    <w:rsid w:val="006B0951"/>
    <w:rsid w:val="006B0CA8"/>
    <w:rsid w:val="006B1368"/>
    <w:rsid w:val="006B13EF"/>
    <w:rsid w:val="006B2C2B"/>
    <w:rsid w:val="006B39DA"/>
    <w:rsid w:val="006B5D43"/>
    <w:rsid w:val="006C3830"/>
    <w:rsid w:val="006C4842"/>
    <w:rsid w:val="006C53AC"/>
    <w:rsid w:val="006C5B67"/>
    <w:rsid w:val="006C71A0"/>
    <w:rsid w:val="006D0304"/>
    <w:rsid w:val="006D08BA"/>
    <w:rsid w:val="006D294C"/>
    <w:rsid w:val="006D3218"/>
    <w:rsid w:val="006D75EE"/>
    <w:rsid w:val="006D78B3"/>
    <w:rsid w:val="006E41A3"/>
    <w:rsid w:val="006F44AF"/>
    <w:rsid w:val="006F6AB4"/>
    <w:rsid w:val="006F7698"/>
    <w:rsid w:val="006F78E6"/>
    <w:rsid w:val="006F7FB1"/>
    <w:rsid w:val="00702279"/>
    <w:rsid w:val="00704DAF"/>
    <w:rsid w:val="00704E56"/>
    <w:rsid w:val="007106A2"/>
    <w:rsid w:val="00710F7A"/>
    <w:rsid w:val="0071211D"/>
    <w:rsid w:val="007121AB"/>
    <w:rsid w:val="00713739"/>
    <w:rsid w:val="00713F74"/>
    <w:rsid w:val="0071433E"/>
    <w:rsid w:val="007159E3"/>
    <w:rsid w:val="00717B44"/>
    <w:rsid w:val="00717DA7"/>
    <w:rsid w:val="007224B2"/>
    <w:rsid w:val="00723349"/>
    <w:rsid w:val="00723520"/>
    <w:rsid w:val="00726013"/>
    <w:rsid w:val="00726265"/>
    <w:rsid w:val="00726D03"/>
    <w:rsid w:val="00730654"/>
    <w:rsid w:val="007311B8"/>
    <w:rsid w:val="007318BB"/>
    <w:rsid w:val="0073282E"/>
    <w:rsid w:val="00732AE0"/>
    <w:rsid w:val="00733351"/>
    <w:rsid w:val="0073364C"/>
    <w:rsid w:val="00735326"/>
    <w:rsid w:val="00735B1E"/>
    <w:rsid w:val="00735FE8"/>
    <w:rsid w:val="00736BF5"/>
    <w:rsid w:val="00740F3B"/>
    <w:rsid w:val="00741792"/>
    <w:rsid w:val="00741FFB"/>
    <w:rsid w:val="0074343D"/>
    <w:rsid w:val="007507F5"/>
    <w:rsid w:val="00754458"/>
    <w:rsid w:val="00754A53"/>
    <w:rsid w:val="007568EA"/>
    <w:rsid w:val="00756F53"/>
    <w:rsid w:val="00757620"/>
    <w:rsid w:val="007616DA"/>
    <w:rsid w:val="00762C0E"/>
    <w:rsid w:val="00765543"/>
    <w:rsid w:val="007655E2"/>
    <w:rsid w:val="007657CD"/>
    <w:rsid w:val="00771A8D"/>
    <w:rsid w:val="00772A7D"/>
    <w:rsid w:val="0077382A"/>
    <w:rsid w:val="0077471B"/>
    <w:rsid w:val="00774A12"/>
    <w:rsid w:val="00776D1D"/>
    <w:rsid w:val="0078095E"/>
    <w:rsid w:val="007839FE"/>
    <w:rsid w:val="00783B0A"/>
    <w:rsid w:val="0078484B"/>
    <w:rsid w:val="00784BD0"/>
    <w:rsid w:val="00793E39"/>
    <w:rsid w:val="00794E3D"/>
    <w:rsid w:val="0079500C"/>
    <w:rsid w:val="007A140D"/>
    <w:rsid w:val="007A3140"/>
    <w:rsid w:val="007A3343"/>
    <w:rsid w:val="007A3611"/>
    <w:rsid w:val="007A3CE1"/>
    <w:rsid w:val="007A4EC7"/>
    <w:rsid w:val="007A5CF4"/>
    <w:rsid w:val="007A6822"/>
    <w:rsid w:val="007B04C4"/>
    <w:rsid w:val="007B29C7"/>
    <w:rsid w:val="007B3020"/>
    <w:rsid w:val="007C0474"/>
    <w:rsid w:val="007C2171"/>
    <w:rsid w:val="007C5360"/>
    <w:rsid w:val="007C5BE6"/>
    <w:rsid w:val="007D0EE2"/>
    <w:rsid w:val="007D296B"/>
    <w:rsid w:val="007D51FF"/>
    <w:rsid w:val="007D5D00"/>
    <w:rsid w:val="007E0FF7"/>
    <w:rsid w:val="007E291E"/>
    <w:rsid w:val="007E390A"/>
    <w:rsid w:val="007E3E4A"/>
    <w:rsid w:val="007E5DBE"/>
    <w:rsid w:val="007F0DD2"/>
    <w:rsid w:val="007F21BB"/>
    <w:rsid w:val="007F2A0C"/>
    <w:rsid w:val="007F4579"/>
    <w:rsid w:val="007F697F"/>
    <w:rsid w:val="007F6FF1"/>
    <w:rsid w:val="007F74B0"/>
    <w:rsid w:val="008040BF"/>
    <w:rsid w:val="00804217"/>
    <w:rsid w:val="00805936"/>
    <w:rsid w:val="008059A0"/>
    <w:rsid w:val="00807252"/>
    <w:rsid w:val="00810B0D"/>
    <w:rsid w:val="00811256"/>
    <w:rsid w:val="008134EA"/>
    <w:rsid w:val="00814429"/>
    <w:rsid w:val="008153EC"/>
    <w:rsid w:val="00817352"/>
    <w:rsid w:val="008212B5"/>
    <w:rsid w:val="00821611"/>
    <w:rsid w:val="008235B6"/>
    <w:rsid w:val="00824C57"/>
    <w:rsid w:val="00825F38"/>
    <w:rsid w:val="0082750E"/>
    <w:rsid w:val="008321A6"/>
    <w:rsid w:val="0083362B"/>
    <w:rsid w:val="008337E8"/>
    <w:rsid w:val="00834053"/>
    <w:rsid w:val="00837D56"/>
    <w:rsid w:val="008444F6"/>
    <w:rsid w:val="008448C0"/>
    <w:rsid w:val="008465E8"/>
    <w:rsid w:val="008467CD"/>
    <w:rsid w:val="0084774B"/>
    <w:rsid w:val="008503B7"/>
    <w:rsid w:val="00853522"/>
    <w:rsid w:val="00854245"/>
    <w:rsid w:val="00855C95"/>
    <w:rsid w:val="00856DB8"/>
    <w:rsid w:val="0086069C"/>
    <w:rsid w:val="00860753"/>
    <w:rsid w:val="00860FE9"/>
    <w:rsid w:val="0086237D"/>
    <w:rsid w:val="00863A18"/>
    <w:rsid w:val="008667A8"/>
    <w:rsid w:val="0086695E"/>
    <w:rsid w:val="00866BBF"/>
    <w:rsid w:val="00866E3A"/>
    <w:rsid w:val="00867995"/>
    <w:rsid w:val="0087220C"/>
    <w:rsid w:val="008722EC"/>
    <w:rsid w:val="00872A33"/>
    <w:rsid w:val="00874CF9"/>
    <w:rsid w:val="008766D0"/>
    <w:rsid w:val="008779AB"/>
    <w:rsid w:val="008800C5"/>
    <w:rsid w:val="00883307"/>
    <w:rsid w:val="00885368"/>
    <w:rsid w:val="00885AA8"/>
    <w:rsid w:val="008862AB"/>
    <w:rsid w:val="00886494"/>
    <w:rsid w:val="00887E36"/>
    <w:rsid w:val="00890510"/>
    <w:rsid w:val="00891943"/>
    <w:rsid w:val="008919FB"/>
    <w:rsid w:val="008925F3"/>
    <w:rsid w:val="008928EC"/>
    <w:rsid w:val="00892938"/>
    <w:rsid w:val="00893DD2"/>
    <w:rsid w:val="008967F4"/>
    <w:rsid w:val="0089710E"/>
    <w:rsid w:val="008A0B8B"/>
    <w:rsid w:val="008A1171"/>
    <w:rsid w:val="008A41DD"/>
    <w:rsid w:val="008A5F84"/>
    <w:rsid w:val="008A5FC9"/>
    <w:rsid w:val="008A607D"/>
    <w:rsid w:val="008B0CCA"/>
    <w:rsid w:val="008B0E11"/>
    <w:rsid w:val="008B1A21"/>
    <w:rsid w:val="008B27DD"/>
    <w:rsid w:val="008B52C4"/>
    <w:rsid w:val="008B6DE1"/>
    <w:rsid w:val="008B72DC"/>
    <w:rsid w:val="008B76C4"/>
    <w:rsid w:val="008C04DB"/>
    <w:rsid w:val="008C17A0"/>
    <w:rsid w:val="008C3A83"/>
    <w:rsid w:val="008C56B0"/>
    <w:rsid w:val="008C672E"/>
    <w:rsid w:val="008D030D"/>
    <w:rsid w:val="008D14FD"/>
    <w:rsid w:val="008D24C4"/>
    <w:rsid w:val="008D2FAB"/>
    <w:rsid w:val="008D6155"/>
    <w:rsid w:val="008D69D3"/>
    <w:rsid w:val="008E0768"/>
    <w:rsid w:val="008E1027"/>
    <w:rsid w:val="008E3CB3"/>
    <w:rsid w:val="008E593B"/>
    <w:rsid w:val="008F0258"/>
    <w:rsid w:val="008F0FB3"/>
    <w:rsid w:val="008F1ED5"/>
    <w:rsid w:val="008F20E1"/>
    <w:rsid w:val="008F3306"/>
    <w:rsid w:val="008F39C6"/>
    <w:rsid w:val="008F3AE8"/>
    <w:rsid w:val="008F6106"/>
    <w:rsid w:val="008F6734"/>
    <w:rsid w:val="008F7AEC"/>
    <w:rsid w:val="0090058E"/>
    <w:rsid w:val="00901461"/>
    <w:rsid w:val="00901816"/>
    <w:rsid w:val="00904429"/>
    <w:rsid w:val="00906B5C"/>
    <w:rsid w:val="00906D15"/>
    <w:rsid w:val="00906D5C"/>
    <w:rsid w:val="00910553"/>
    <w:rsid w:val="00913474"/>
    <w:rsid w:val="00913F47"/>
    <w:rsid w:val="00916963"/>
    <w:rsid w:val="009169DE"/>
    <w:rsid w:val="00923629"/>
    <w:rsid w:val="00923C68"/>
    <w:rsid w:val="00923DD0"/>
    <w:rsid w:val="00924319"/>
    <w:rsid w:val="00925A96"/>
    <w:rsid w:val="00925F05"/>
    <w:rsid w:val="00925F64"/>
    <w:rsid w:val="0092688F"/>
    <w:rsid w:val="00927A9D"/>
    <w:rsid w:val="009309B4"/>
    <w:rsid w:val="00931A22"/>
    <w:rsid w:val="00934EEA"/>
    <w:rsid w:val="00935A99"/>
    <w:rsid w:val="00935EA1"/>
    <w:rsid w:val="009361B1"/>
    <w:rsid w:val="00936D48"/>
    <w:rsid w:val="0094232C"/>
    <w:rsid w:val="009429C5"/>
    <w:rsid w:val="00942C1D"/>
    <w:rsid w:val="00942C48"/>
    <w:rsid w:val="009433EB"/>
    <w:rsid w:val="00944F35"/>
    <w:rsid w:val="0094546D"/>
    <w:rsid w:val="00945CB3"/>
    <w:rsid w:val="009461FA"/>
    <w:rsid w:val="009506F4"/>
    <w:rsid w:val="0095185C"/>
    <w:rsid w:val="00951E76"/>
    <w:rsid w:val="00952C23"/>
    <w:rsid w:val="00952F27"/>
    <w:rsid w:val="0095357F"/>
    <w:rsid w:val="0095384A"/>
    <w:rsid w:val="0095385B"/>
    <w:rsid w:val="00954404"/>
    <w:rsid w:val="009546BE"/>
    <w:rsid w:val="00954993"/>
    <w:rsid w:val="009551BC"/>
    <w:rsid w:val="00955518"/>
    <w:rsid w:val="0095554D"/>
    <w:rsid w:val="00955B02"/>
    <w:rsid w:val="00956DD3"/>
    <w:rsid w:val="009602B2"/>
    <w:rsid w:val="00960A50"/>
    <w:rsid w:val="00962458"/>
    <w:rsid w:val="009636EC"/>
    <w:rsid w:val="00963AD4"/>
    <w:rsid w:val="00963F10"/>
    <w:rsid w:val="00966736"/>
    <w:rsid w:val="00967623"/>
    <w:rsid w:val="00967DC0"/>
    <w:rsid w:val="0097063E"/>
    <w:rsid w:val="009708B6"/>
    <w:rsid w:val="009724DE"/>
    <w:rsid w:val="009736DC"/>
    <w:rsid w:val="00973C15"/>
    <w:rsid w:val="00973C37"/>
    <w:rsid w:val="00974E9C"/>
    <w:rsid w:val="00976A79"/>
    <w:rsid w:val="009771A8"/>
    <w:rsid w:val="009809AF"/>
    <w:rsid w:val="00981BF0"/>
    <w:rsid w:val="00981C4A"/>
    <w:rsid w:val="00981CFD"/>
    <w:rsid w:val="00984920"/>
    <w:rsid w:val="00985BBA"/>
    <w:rsid w:val="00990D82"/>
    <w:rsid w:val="0099127C"/>
    <w:rsid w:val="00991B52"/>
    <w:rsid w:val="009954AD"/>
    <w:rsid w:val="009962C8"/>
    <w:rsid w:val="00996925"/>
    <w:rsid w:val="009969E1"/>
    <w:rsid w:val="00996B32"/>
    <w:rsid w:val="00997733"/>
    <w:rsid w:val="009A1941"/>
    <w:rsid w:val="009A1BDF"/>
    <w:rsid w:val="009A1F4F"/>
    <w:rsid w:val="009A3131"/>
    <w:rsid w:val="009A3F37"/>
    <w:rsid w:val="009A5207"/>
    <w:rsid w:val="009A67F1"/>
    <w:rsid w:val="009A6B07"/>
    <w:rsid w:val="009B2121"/>
    <w:rsid w:val="009B263A"/>
    <w:rsid w:val="009B2DF3"/>
    <w:rsid w:val="009B48A7"/>
    <w:rsid w:val="009B67DA"/>
    <w:rsid w:val="009B7867"/>
    <w:rsid w:val="009C1293"/>
    <w:rsid w:val="009C2442"/>
    <w:rsid w:val="009C477A"/>
    <w:rsid w:val="009C490D"/>
    <w:rsid w:val="009C49B0"/>
    <w:rsid w:val="009C7F0D"/>
    <w:rsid w:val="009D038D"/>
    <w:rsid w:val="009D21AC"/>
    <w:rsid w:val="009D38B8"/>
    <w:rsid w:val="009D7372"/>
    <w:rsid w:val="009D7A87"/>
    <w:rsid w:val="009E0F34"/>
    <w:rsid w:val="009E1649"/>
    <w:rsid w:val="009E4395"/>
    <w:rsid w:val="009E4BDA"/>
    <w:rsid w:val="009E6021"/>
    <w:rsid w:val="009E7F6E"/>
    <w:rsid w:val="009F19DE"/>
    <w:rsid w:val="009F231E"/>
    <w:rsid w:val="009F34FF"/>
    <w:rsid w:val="009F4123"/>
    <w:rsid w:val="009F480A"/>
    <w:rsid w:val="009F4C13"/>
    <w:rsid w:val="009F4EF0"/>
    <w:rsid w:val="009F6813"/>
    <w:rsid w:val="00A014AB"/>
    <w:rsid w:val="00A01594"/>
    <w:rsid w:val="00A0279A"/>
    <w:rsid w:val="00A04F8C"/>
    <w:rsid w:val="00A05972"/>
    <w:rsid w:val="00A05F09"/>
    <w:rsid w:val="00A120C2"/>
    <w:rsid w:val="00A13432"/>
    <w:rsid w:val="00A14140"/>
    <w:rsid w:val="00A15174"/>
    <w:rsid w:val="00A15BE5"/>
    <w:rsid w:val="00A1640B"/>
    <w:rsid w:val="00A1660F"/>
    <w:rsid w:val="00A22783"/>
    <w:rsid w:val="00A22877"/>
    <w:rsid w:val="00A22C7B"/>
    <w:rsid w:val="00A253F4"/>
    <w:rsid w:val="00A25A27"/>
    <w:rsid w:val="00A303AF"/>
    <w:rsid w:val="00A30419"/>
    <w:rsid w:val="00A31219"/>
    <w:rsid w:val="00A334F5"/>
    <w:rsid w:val="00A347B1"/>
    <w:rsid w:val="00A34BC0"/>
    <w:rsid w:val="00A35832"/>
    <w:rsid w:val="00A371FC"/>
    <w:rsid w:val="00A4047F"/>
    <w:rsid w:val="00A41706"/>
    <w:rsid w:val="00A42730"/>
    <w:rsid w:val="00A429FF"/>
    <w:rsid w:val="00A43F7D"/>
    <w:rsid w:val="00A44603"/>
    <w:rsid w:val="00A47921"/>
    <w:rsid w:val="00A51C08"/>
    <w:rsid w:val="00A542DE"/>
    <w:rsid w:val="00A54EA9"/>
    <w:rsid w:val="00A57980"/>
    <w:rsid w:val="00A608CF"/>
    <w:rsid w:val="00A60E8C"/>
    <w:rsid w:val="00A61067"/>
    <w:rsid w:val="00A6120B"/>
    <w:rsid w:val="00A6298A"/>
    <w:rsid w:val="00A64DEC"/>
    <w:rsid w:val="00A7038F"/>
    <w:rsid w:val="00A70FB8"/>
    <w:rsid w:val="00A72D72"/>
    <w:rsid w:val="00A7529C"/>
    <w:rsid w:val="00A75FFD"/>
    <w:rsid w:val="00A761A7"/>
    <w:rsid w:val="00A77060"/>
    <w:rsid w:val="00A77B03"/>
    <w:rsid w:val="00A77CE8"/>
    <w:rsid w:val="00A81524"/>
    <w:rsid w:val="00A818E4"/>
    <w:rsid w:val="00A90BEC"/>
    <w:rsid w:val="00A90C14"/>
    <w:rsid w:val="00A90DDE"/>
    <w:rsid w:val="00A9182F"/>
    <w:rsid w:val="00A92BEF"/>
    <w:rsid w:val="00A954C6"/>
    <w:rsid w:val="00A95E19"/>
    <w:rsid w:val="00A97FDA"/>
    <w:rsid w:val="00AA09FF"/>
    <w:rsid w:val="00AA26C0"/>
    <w:rsid w:val="00AA31A0"/>
    <w:rsid w:val="00AA3420"/>
    <w:rsid w:val="00AA3895"/>
    <w:rsid w:val="00AA5941"/>
    <w:rsid w:val="00AA72EC"/>
    <w:rsid w:val="00AA75C3"/>
    <w:rsid w:val="00AB14E0"/>
    <w:rsid w:val="00AB199F"/>
    <w:rsid w:val="00AB1B7E"/>
    <w:rsid w:val="00AB4F9B"/>
    <w:rsid w:val="00AB5163"/>
    <w:rsid w:val="00AB5688"/>
    <w:rsid w:val="00AB7F3E"/>
    <w:rsid w:val="00AC1FBE"/>
    <w:rsid w:val="00AC249D"/>
    <w:rsid w:val="00AC37DC"/>
    <w:rsid w:val="00AC4A69"/>
    <w:rsid w:val="00AC4CE2"/>
    <w:rsid w:val="00AC6054"/>
    <w:rsid w:val="00AC74BB"/>
    <w:rsid w:val="00AC7890"/>
    <w:rsid w:val="00AD0789"/>
    <w:rsid w:val="00AD2335"/>
    <w:rsid w:val="00AD2A72"/>
    <w:rsid w:val="00AD2EFA"/>
    <w:rsid w:val="00AD679D"/>
    <w:rsid w:val="00AD6A60"/>
    <w:rsid w:val="00AD78E1"/>
    <w:rsid w:val="00AE3054"/>
    <w:rsid w:val="00AE4794"/>
    <w:rsid w:val="00AE487A"/>
    <w:rsid w:val="00AE5230"/>
    <w:rsid w:val="00AE58B0"/>
    <w:rsid w:val="00AE662D"/>
    <w:rsid w:val="00AF2B79"/>
    <w:rsid w:val="00AF49E8"/>
    <w:rsid w:val="00AF4EA5"/>
    <w:rsid w:val="00AF55EE"/>
    <w:rsid w:val="00AF5F9E"/>
    <w:rsid w:val="00AF6FC1"/>
    <w:rsid w:val="00AF7315"/>
    <w:rsid w:val="00B003C8"/>
    <w:rsid w:val="00B00F1E"/>
    <w:rsid w:val="00B030BA"/>
    <w:rsid w:val="00B0356B"/>
    <w:rsid w:val="00B0443F"/>
    <w:rsid w:val="00B053CB"/>
    <w:rsid w:val="00B06944"/>
    <w:rsid w:val="00B07FE6"/>
    <w:rsid w:val="00B1150D"/>
    <w:rsid w:val="00B11C4D"/>
    <w:rsid w:val="00B13B87"/>
    <w:rsid w:val="00B15AEE"/>
    <w:rsid w:val="00B220C1"/>
    <w:rsid w:val="00B23E9A"/>
    <w:rsid w:val="00B248F6"/>
    <w:rsid w:val="00B24A24"/>
    <w:rsid w:val="00B251B0"/>
    <w:rsid w:val="00B27A77"/>
    <w:rsid w:val="00B32294"/>
    <w:rsid w:val="00B34309"/>
    <w:rsid w:val="00B34BCB"/>
    <w:rsid w:val="00B37196"/>
    <w:rsid w:val="00B405A6"/>
    <w:rsid w:val="00B40C56"/>
    <w:rsid w:val="00B424D2"/>
    <w:rsid w:val="00B43E9A"/>
    <w:rsid w:val="00B44039"/>
    <w:rsid w:val="00B47860"/>
    <w:rsid w:val="00B52497"/>
    <w:rsid w:val="00B52677"/>
    <w:rsid w:val="00B533AF"/>
    <w:rsid w:val="00B56728"/>
    <w:rsid w:val="00B61686"/>
    <w:rsid w:val="00B61FED"/>
    <w:rsid w:val="00B63727"/>
    <w:rsid w:val="00B673AB"/>
    <w:rsid w:val="00B702EE"/>
    <w:rsid w:val="00B71286"/>
    <w:rsid w:val="00B73206"/>
    <w:rsid w:val="00B742CF"/>
    <w:rsid w:val="00B75534"/>
    <w:rsid w:val="00B75ABA"/>
    <w:rsid w:val="00B76884"/>
    <w:rsid w:val="00B76B22"/>
    <w:rsid w:val="00B813CE"/>
    <w:rsid w:val="00B82760"/>
    <w:rsid w:val="00B82F1F"/>
    <w:rsid w:val="00B834C1"/>
    <w:rsid w:val="00B843C5"/>
    <w:rsid w:val="00B8625C"/>
    <w:rsid w:val="00B8780A"/>
    <w:rsid w:val="00B90C6A"/>
    <w:rsid w:val="00B90C7E"/>
    <w:rsid w:val="00B91876"/>
    <w:rsid w:val="00B92632"/>
    <w:rsid w:val="00B93280"/>
    <w:rsid w:val="00B93566"/>
    <w:rsid w:val="00B93679"/>
    <w:rsid w:val="00B93872"/>
    <w:rsid w:val="00B946AF"/>
    <w:rsid w:val="00B978F9"/>
    <w:rsid w:val="00BA4DD9"/>
    <w:rsid w:val="00BA5302"/>
    <w:rsid w:val="00BA574C"/>
    <w:rsid w:val="00BA5C51"/>
    <w:rsid w:val="00BA5C74"/>
    <w:rsid w:val="00BA71A6"/>
    <w:rsid w:val="00BA77AF"/>
    <w:rsid w:val="00BB0C81"/>
    <w:rsid w:val="00BB20C6"/>
    <w:rsid w:val="00BB21DD"/>
    <w:rsid w:val="00BB3ED3"/>
    <w:rsid w:val="00BB482C"/>
    <w:rsid w:val="00BB4D3C"/>
    <w:rsid w:val="00BB5418"/>
    <w:rsid w:val="00BB5A43"/>
    <w:rsid w:val="00BB600B"/>
    <w:rsid w:val="00BB6931"/>
    <w:rsid w:val="00BB6B76"/>
    <w:rsid w:val="00BB6FB4"/>
    <w:rsid w:val="00BB7424"/>
    <w:rsid w:val="00BC0D18"/>
    <w:rsid w:val="00BC10A1"/>
    <w:rsid w:val="00BC1321"/>
    <w:rsid w:val="00BC18B9"/>
    <w:rsid w:val="00BC2DF0"/>
    <w:rsid w:val="00BC39CA"/>
    <w:rsid w:val="00BC4821"/>
    <w:rsid w:val="00BC7C27"/>
    <w:rsid w:val="00BD0A72"/>
    <w:rsid w:val="00BD0E29"/>
    <w:rsid w:val="00BD3EF1"/>
    <w:rsid w:val="00BD3FCD"/>
    <w:rsid w:val="00BD4494"/>
    <w:rsid w:val="00BD6BED"/>
    <w:rsid w:val="00BD7123"/>
    <w:rsid w:val="00BE2E10"/>
    <w:rsid w:val="00BE33FE"/>
    <w:rsid w:val="00BE3E28"/>
    <w:rsid w:val="00BE50EC"/>
    <w:rsid w:val="00BE5190"/>
    <w:rsid w:val="00BE533A"/>
    <w:rsid w:val="00BE6C78"/>
    <w:rsid w:val="00BF0E64"/>
    <w:rsid w:val="00BF4721"/>
    <w:rsid w:val="00BF6DE9"/>
    <w:rsid w:val="00BF7CD9"/>
    <w:rsid w:val="00C008B9"/>
    <w:rsid w:val="00C01731"/>
    <w:rsid w:val="00C0363C"/>
    <w:rsid w:val="00C0554F"/>
    <w:rsid w:val="00C06634"/>
    <w:rsid w:val="00C06E88"/>
    <w:rsid w:val="00C07155"/>
    <w:rsid w:val="00C07432"/>
    <w:rsid w:val="00C074B2"/>
    <w:rsid w:val="00C07F7E"/>
    <w:rsid w:val="00C10257"/>
    <w:rsid w:val="00C10F46"/>
    <w:rsid w:val="00C11085"/>
    <w:rsid w:val="00C122B7"/>
    <w:rsid w:val="00C12C62"/>
    <w:rsid w:val="00C147C7"/>
    <w:rsid w:val="00C14F6F"/>
    <w:rsid w:val="00C15264"/>
    <w:rsid w:val="00C15322"/>
    <w:rsid w:val="00C16FCA"/>
    <w:rsid w:val="00C215C5"/>
    <w:rsid w:val="00C24852"/>
    <w:rsid w:val="00C24C2C"/>
    <w:rsid w:val="00C262A9"/>
    <w:rsid w:val="00C27410"/>
    <w:rsid w:val="00C274A3"/>
    <w:rsid w:val="00C3074B"/>
    <w:rsid w:val="00C30C17"/>
    <w:rsid w:val="00C31872"/>
    <w:rsid w:val="00C3223A"/>
    <w:rsid w:val="00C323D6"/>
    <w:rsid w:val="00C351A7"/>
    <w:rsid w:val="00C35CA9"/>
    <w:rsid w:val="00C35FA9"/>
    <w:rsid w:val="00C36452"/>
    <w:rsid w:val="00C366EB"/>
    <w:rsid w:val="00C403C9"/>
    <w:rsid w:val="00C41B84"/>
    <w:rsid w:val="00C42D75"/>
    <w:rsid w:val="00C43944"/>
    <w:rsid w:val="00C476F7"/>
    <w:rsid w:val="00C50440"/>
    <w:rsid w:val="00C516AC"/>
    <w:rsid w:val="00C51A45"/>
    <w:rsid w:val="00C53A3D"/>
    <w:rsid w:val="00C61A1E"/>
    <w:rsid w:val="00C62A8B"/>
    <w:rsid w:val="00C62EC4"/>
    <w:rsid w:val="00C66C90"/>
    <w:rsid w:val="00C66E8F"/>
    <w:rsid w:val="00C67303"/>
    <w:rsid w:val="00C67FB4"/>
    <w:rsid w:val="00C70911"/>
    <w:rsid w:val="00C71288"/>
    <w:rsid w:val="00C71DBE"/>
    <w:rsid w:val="00C71F71"/>
    <w:rsid w:val="00C740A6"/>
    <w:rsid w:val="00C809F0"/>
    <w:rsid w:val="00C80C20"/>
    <w:rsid w:val="00C81DCE"/>
    <w:rsid w:val="00C825B2"/>
    <w:rsid w:val="00C8410C"/>
    <w:rsid w:val="00C8420E"/>
    <w:rsid w:val="00C84D79"/>
    <w:rsid w:val="00C85A46"/>
    <w:rsid w:val="00C864E8"/>
    <w:rsid w:val="00C86E26"/>
    <w:rsid w:val="00C87817"/>
    <w:rsid w:val="00C906B8"/>
    <w:rsid w:val="00C9413F"/>
    <w:rsid w:val="00C949CA"/>
    <w:rsid w:val="00C95EEF"/>
    <w:rsid w:val="00C96C44"/>
    <w:rsid w:val="00C97A5F"/>
    <w:rsid w:val="00CA144A"/>
    <w:rsid w:val="00CA1823"/>
    <w:rsid w:val="00CA3FF5"/>
    <w:rsid w:val="00CA5B6A"/>
    <w:rsid w:val="00CA5CF6"/>
    <w:rsid w:val="00CA5F05"/>
    <w:rsid w:val="00CA612C"/>
    <w:rsid w:val="00CA6854"/>
    <w:rsid w:val="00CB1C41"/>
    <w:rsid w:val="00CB27FE"/>
    <w:rsid w:val="00CB2F74"/>
    <w:rsid w:val="00CB7467"/>
    <w:rsid w:val="00CC0446"/>
    <w:rsid w:val="00CC29B1"/>
    <w:rsid w:val="00CC4963"/>
    <w:rsid w:val="00CC51D0"/>
    <w:rsid w:val="00CD0C5B"/>
    <w:rsid w:val="00CD18B8"/>
    <w:rsid w:val="00CD18CC"/>
    <w:rsid w:val="00CD1D07"/>
    <w:rsid w:val="00CD41EB"/>
    <w:rsid w:val="00CD6106"/>
    <w:rsid w:val="00CD62D4"/>
    <w:rsid w:val="00CD739B"/>
    <w:rsid w:val="00CD7B5D"/>
    <w:rsid w:val="00CE09C7"/>
    <w:rsid w:val="00CE1AA4"/>
    <w:rsid w:val="00CE7327"/>
    <w:rsid w:val="00CF17C1"/>
    <w:rsid w:val="00CF2521"/>
    <w:rsid w:val="00CF2769"/>
    <w:rsid w:val="00CF3D7E"/>
    <w:rsid w:val="00CF3F6B"/>
    <w:rsid w:val="00CF6FCA"/>
    <w:rsid w:val="00D01E2A"/>
    <w:rsid w:val="00D031E3"/>
    <w:rsid w:val="00D037DF"/>
    <w:rsid w:val="00D051FA"/>
    <w:rsid w:val="00D058F7"/>
    <w:rsid w:val="00D05C1F"/>
    <w:rsid w:val="00D07643"/>
    <w:rsid w:val="00D114F9"/>
    <w:rsid w:val="00D1157B"/>
    <w:rsid w:val="00D14145"/>
    <w:rsid w:val="00D160F5"/>
    <w:rsid w:val="00D172FA"/>
    <w:rsid w:val="00D17F08"/>
    <w:rsid w:val="00D206CF"/>
    <w:rsid w:val="00D21B3B"/>
    <w:rsid w:val="00D22B48"/>
    <w:rsid w:val="00D23433"/>
    <w:rsid w:val="00D25929"/>
    <w:rsid w:val="00D26702"/>
    <w:rsid w:val="00D27751"/>
    <w:rsid w:val="00D27C70"/>
    <w:rsid w:val="00D310FC"/>
    <w:rsid w:val="00D31EE7"/>
    <w:rsid w:val="00D323E0"/>
    <w:rsid w:val="00D33048"/>
    <w:rsid w:val="00D33518"/>
    <w:rsid w:val="00D3361F"/>
    <w:rsid w:val="00D34ECF"/>
    <w:rsid w:val="00D356E6"/>
    <w:rsid w:val="00D35C6A"/>
    <w:rsid w:val="00D37626"/>
    <w:rsid w:val="00D413CE"/>
    <w:rsid w:val="00D41522"/>
    <w:rsid w:val="00D430DF"/>
    <w:rsid w:val="00D445B2"/>
    <w:rsid w:val="00D45B9E"/>
    <w:rsid w:val="00D46AD9"/>
    <w:rsid w:val="00D46B76"/>
    <w:rsid w:val="00D53CDE"/>
    <w:rsid w:val="00D53DD1"/>
    <w:rsid w:val="00D54742"/>
    <w:rsid w:val="00D55A7E"/>
    <w:rsid w:val="00D55E69"/>
    <w:rsid w:val="00D57D85"/>
    <w:rsid w:val="00D6010C"/>
    <w:rsid w:val="00D61372"/>
    <w:rsid w:val="00D6285A"/>
    <w:rsid w:val="00D65756"/>
    <w:rsid w:val="00D7014A"/>
    <w:rsid w:val="00D701AE"/>
    <w:rsid w:val="00D71315"/>
    <w:rsid w:val="00D7196D"/>
    <w:rsid w:val="00D74FCE"/>
    <w:rsid w:val="00D751B2"/>
    <w:rsid w:val="00D75B44"/>
    <w:rsid w:val="00D774D0"/>
    <w:rsid w:val="00D80FA8"/>
    <w:rsid w:val="00D839BC"/>
    <w:rsid w:val="00D83ADB"/>
    <w:rsid w:val="00D83D06"/>
    <w:rsid w:val="00D84BE8"/>
    <w:rsid w:val="00D85A71"/>
    <w:rsid w:val="00D87EB0"/>
    <w:rsid w:val="00D903CE"/>
    <w:rsid w:val="00D934F2"/>
    <w:rsid w:val="00D9391A"/>
    <w:rsid w:val="00D93A32"/>
    <w:rsid w:val="00D942E0"/>
    <w:rsid w:val="00D94616"/>
    <w:rsid w:val="00D95A06"/>
    <w:rsid w:val="00D95B52"/>
    <w:rsid w:val="00D96CAA"/>
    <w:rsid w:val="00DA043F"/>
    <w:rsid w:val="00DA0FBD"/>
    <w:rsid w:val="00DA38BB"/>
    <w:rsid w:val="00DA3DCE"/>
    <w:rsid w:val="00DA68CD"/>
    <w:rsid w:val="00DA768C"/>
    <w:rsid w:val="00DA7772"/>
    <w:rsid w:val="00DB1B05"/>
    <w:rsid w:val="00DB4121"/>
    <w:rsid w:val="00DB553A"/>
    <w:rsid w:val="00DB64DA"/>
    <w:rsid w:val="00DB6A13"/>
    <w:rsid w:val="00DB7575"/>
    <w:rsid w:val="00DC112D"/>
    <w:rsid w:val="00DC2EB9"/>
    <w:rsid w:val="00DC33CD"/>
    <w:rsid w:val="00DC460C"/>
    <w:rsid w:val="00DC5465"/>
    <w:rsid w:val="00DC76A2"/>
    <w:rsid w:val="00DC7BEC"/>
    <w:rsid w:val="00DD0063"/>
    <w:rsid w:val="00DD0271"/>
    <w:rsid w:val="00DD1BDB"/>
    <w:rsid w:val="00DD2C34"/>
    <w:rsid w:val="00DD50CA"/>
    <w:rsid w:val="00DD56EA"/>
    <w:rsid w:val="00DD5BE8"/>
    <w:rsid w:val="00DD6592"/>
    <w:rsid w:val="00DE09FA"/>
    <w:rsid w:val="00DE145F"/>
    <w:rsid w:val="00DE1E14"/>
    <w:rsid w:val="00DE421C"/>
    <w:rsid w:val="00DE4266"/>
    <w:rsid w:val="00DE65EC"/>
    <w:rsid w:val="00DE6E04"/>
    <w:rsid w:val="00DF071E"/>
    <w:rsid w:val="00DF4BDF"/>
    <w:rsid w:val="00E011BA"/>
    <w:rsid w:val="00E03C1A"/>
    <w:rsid w:val="00E03C3F"/>
    <w:rsid w:val="00E054A7"/>
    <w:rsid w:val="00E060C3"/>
    <w:rsid w:val="00E06231"/>
    <w:rsid w:val="00E07494"/>
    <w:rsid w:val="00E109DB"/>
    <w:rsid w:val="00E10EA0"/>
    <w:rsid w:val="00E11768"/>
    <w:rsid w:val="00E12886"/>
    <w:rsid w:val="00E1377B"/>
    <w:rsid w:val="00E14059"/>
    <w:rsid w:val="00E14692"/>
    <w:rsid w:val="00E161F7"/>
    <w:rsid w:val="00E17974"/>
    <w:rsid w:val="00E202C0"/>
    <w:rsid w:val="00E21B20"/>
    <w:rsid w:val="00E22BF4"/>
    <w:rsid w:val="00E24925"/>
    <w:rsid w:val="00E24F13"/>
    <w:rsid w:val="00E25F41"/>
    <w:rsid w:val="00E27EB1"/>
    <w:rsid w:val="00E30994"/>
    <w:rsid w:val="00E317AE"/>
    <w:rsid w:val="00E32BDE"/>
    <w:rsid w:val="00E3323B"/>
    <w:rsid w:val="00E33B2D"/>
    <w:rsid w:val="00E3642B"/>
    <w:rsid w:val="00E36AB0"/>
    <w:rsid w:val="00E40B75"/>
    <w:rsid w:val="00E4198B"/>
    <w:rsid w:val="00E41CBB"/>
    <w:rsid w:val="00E429A2"/>
    <w:rsid w:val="00E42A8B"/>
    <w:rsid w:val="00E433DF"/>
    <w:rsid w:val="00E43CED"/>
    <w:rsid w:val="00E441CF"/>
    <w:rsid w:val="00E47AE8"/>
    <w:rsid w:val="00E5143D"/>
    <w:rsid w:val="00E51972"/>
    <w:rsid w:val="00E51A8C"/>
    <w:rsid w:val="00E51E85"/>
    <w:rsid w:val="00E52F4D"/>
    <w:rsid w:val="00E53168"/>
    <w:rsid w:val="00E55202"/>
    <w:rsid w:val="00E57D8F"/>
    <w:rsid w:val="00E61DB6"/>
    <w:rsid w:val="00E62E95"/>
    <w:rsid w:val="00E64C09"/>
    <w:rsid w:val="00E64C94"/>
    <w:rsid w:val="00E65D4D"/>
    <w:rsid w:val="00E65D83"/>
    <w:rsid w:val="00E70D0F"/>
    <w:rsid w:val="00E73125"/>
    <w:rsid w:val="00E73B80"/>
    <w:rsid w:val="00E806DD"/>
    <w:rsid w:val="00E813D4"/>
    <w:rsid w:val="00E81BA7"/>
    <w:rsid w:val="00E81DF4"/>
    <w:rsid w:val="00E81FD9"/>
    <w:rsid w:val="00E83149"/>
    <w:rsid w:val="00E8472D"/>
    <w:rsid w:val="00E84751"/>
    <w:rsid w:val="00E84C71"/>
    <w:rsid w:val="00E85BE0"/>
    <w:rsid w:val="00E8798A"/>
    <w:rsid w:val="00E909CF"/>
    <w:rsid w:val="00E91C22"/>
    <w:rsid w:val="00E92C42"/>
    <w:rsid w:val="00E93C3E"/>
    <w:rsid w:val="00E953A2"/>
    <w:rsid w:val="00E95E1E"/>
    <w:rsid w:val="00E96ECC"/>
    <w:rsid w:val="00EA5337"/>
    <w:rsid w:val="00EA68B2"/>
    <w:rsid w:val="00EB0E92"/>
    <w:rsid w:val="00EB286C"/>
    <w:rsid w:val="00EB3F25"/>
    <w:rsid w:val="00EB42A0"/>
    <w:rsid w:val="00EC1FEB"/>
    <w:rsid w:val="00EC25E0"/>
    <w:rsid w:val="00EC31FB"/>
    <w:rsid w:val="00ED0E40"/>
    <w:rsid w:val="00ED152D"/>
    <w:rsid w:val="00ED2393"/>
    <w:rsid w:val="00ED3E30"/>
    <w:rsid w:val="00ED5819"/>
    <w:rsid w:val="00ED59B3"/>
    <w:rsid w:val="00ED64E7"/>
    <w:rsid w:val="00EE46BA"/>
    <w:rsid w:val="00EE49B2"/>
    <w:rsid w:val="00EF18D6"/>
    <w:rsid w:val="00EF1ABC"/>
    <w:rsid w:val="00EF26DC"/>
    <w:rsid w:val="00EF471D"/>
    <w:rsid w:val="00EF49D7"/>
    <w:rsid w:val="00EF53BD"/>
    <w:rsid w:val="00EF596E"/>
    <w:rsid w:val="00EF73A0"/>
    <w:rsid w:val="00EF76BC"/>
    <w:rsid w:val="00F005AE"/>
    <w:rsid w:val="00F04D55"/>
    <w:rsid w:val="00F06509"/>
    <w:rsid w:val="00F070F6"/>
    <w:rsid w:val="00F1113F"/>
    <w:rsid w:val="00F1156D"/>
    <w:rsid w:val="00F12905"/>
    <w:rsid w:val="00F12A2B"/>
    <w:rsid w:val="00F15C46"/>
    <w:rsid w:val="00F16DFB"/>
    <w:rsid w:val="00F17D2F"/>
    <w:rsid w:val="00F203AA"/>
    <w:rsid w:val="00F2129A"/>
    <w:rsid w:val="00F23859"/>
    <w:rsid w:val="00F249BA"/>
    <w:rsid w:val="00F268D9"/>
    <w:rsid w:val="00F27517"/>
    <w:rsid w:val="00F2792D"/>
    <w:rsid w:val="00F3120E"/>
    <w:rsid w:val="00F318BA"/>
    <w:rsid w:val="00F32AB6"/>
    <w:rsid w:val="00F330E2"/>
    <w:rsid w:val="00F34713"/>
    <w:rsid w:val="00F355A9"/>
    <w:rsid w:val="00F35B48"/>
    <w:rsid w:val="00F37890"/>
    <w:rsid w:val="00F404B7"/>
    <w:rsid w:val="00F42861"/>
    <w:rsid w:val="00F42BD5"/>
    <w:rsid w:val="00F4401F"/>
    <w:rsid w:val="00F44AFC"/>
    <w:rsid w:val="00F50D24"/>
    <w:rsid w:val="00F51A0F"/>
    <w:rsid w:val="00F51C08"/>
    <w:rsid w:val="00F5273B"/>
    <w:rsid w:val="00F5508C"/>
    <w:rsid w:val="00F609D9"/>
    <w:rsid w:val="00F63CDB"/>
    <w:rsid w:val="00F64228"/>
    <w:rsid w:val="00F66026"/>
    <w:rsid w:val="00F66563"/>
    <w:rsid w:val="00F66944"/>
    <w:rsid w:val="00F66F97"/>
    <w:rsid w:val="00F67267"/>
    <w:rsid w:val="00F67365"/>
    <w:rsid w:val="00F674AC"/>
    <w:rsid w:val="00F675FA"/>
    <w:rsid w:val="00F67C46"/>
    <w:rsid w:val="00F72EFF"/>
    <w:rsid w:val="00F73299"/>
    <w:rsid w:val="00F73A94"/>
    <w:rsid w:val="00F7514A"/>
    <w:rsid w:val="00F77D32"/>
    <w:rsid w:val="00F80E16"/>
    <w:rsid w:val="00F81B3A"/>
    <w:rsid w:val="00F83030"/>
    <w:rsid w:val="00F83672"/>
    <w:rsid w:val="00F8426D"/>
    <w:rsid w:val="00F847DC"/>
    <w:rsid w:val="00F84AB1"/>
    <w:rsid w:val="00F85AFC"/>
    <w:rsid w:val="00F86E08"/>
    <w:rsid w:val="00F87292"/>
    <w:rsid w:val="00F87659"/>
    <w:rsid w:val="00F90557"/>
    <w:rsid w:val="00F90AEA"/>
    <w:rsid w:val="00F91894"/>
    <w:rsid w:val="00F91DBB"/>
    <w:rsid w:val="00F92DFA"/>
    <w:rsid w:val="00F9355A"/>
    <w:rsid w:val="00F93D06"/>
    <w:rsid w:val="00F93E25"/>
    <w:rsid w:val="00F96ECC"/>
    <w:rsid w:val="00FA0C1C"/>
    <w:rsid w:val="00FA0EBF"/>
    <w:rsid w:val="00FA187A"/>
    <w:rsid w:val="00FA1DE0"/>
    <w:rsid w:val="00FA2A95"/>
    <w:rsid w:val="00FA3245"/>
    <w:rsid w:val="00FA64D2"/>
    <w:rsid w:val="00FB1430"/>
    <w:rsid w:val="00FB386B"/>
    <w:rsid w:val="00FB4D62"/>
    <w:rsid w:val="00FB5983"/>
    <w:rsid w:val="00FC0345"/>
    <w:rsid w:val="00FC27BB"/>
    <w:rsid w:val="00FC44D3"/>
    <w:rsid w:val="00FC4EAA"/>
    <w:rsid w:val="00FD1BB5"/>
    <w:rsid w:val="00FD2206"/>
    <w:rsid w:val="00FD38B1"/>
    <w:rsid w:val="00FD59C6"/>
    <w:rsid w:val="00FD68EF"/>
    <w:rsid w:val="00FD693E"/>
    <w:rsid w:val="00FD7A5E"/>
    <w:rsid w:val="00FE0AA7"/>
    <w:rsid w:val="00FE0D86"/>
    <w:rsid w:val="00FE1BD8"/>
    <w:rsid w:val="00FE27AB"/>
    <w:rsid w:val="00FE2B45"/>
    <w:rsid w:val="00FE456C"/>
    <w:rsid w:val="00FE4604"/>
    <w:rsid w:val="00FE4816"/>
    <w:rsid w:val="00FE5166"/>
    <w:rsid w:val="00FE62F4"/>
    <w:rsid w:val="00FE6930"/>
    <w:rsid w:val="00FE6C24"/>
    <w:rsid w:val="00FE7DC7"/>
    <w:rsid w:val="00FF1C06"/>
    <w:rsid w:val="00FF2F0D"/>
    <w:rsid w:val="00FF4035"/>
    <w:rsid w:val="00FF4B3F"/>
    <w:rsid w:val="00FF678E"/>
    <w:rsid w:val="00FF6B01"/>
    <w:rsid w:val="01332873"/>
    <w:rsid w:val="01EE2356"/>
    <w:rsid w:val="022AC30D"/>
    <w:rsid w:val="02F65F3A"/>
    <w:rsid w:val="033910F0"/>
    <w:rsid w:val="0352EECE"/>
    <w:rsid w:val="03A5A5FE"/>
    <w:rsid w:val="040A1B15"/>
    <w:rsid w:val="043F21C5"/>
    <w:rsid w:val="0464236B"/>
    <w:rsid w:val="047681CA"/>
    <w:rsid w:val="0483C3FF"/>
    <w:rsid w:val="04BCFFCE"/>
    <w:rsid w:val="0515D318"/>
    <w:rsid w:val="055905FD"/>
    <w:rsid w:val="05F457EF"/>
    <w:rsid w:val="0656A980"/>
    <w:rsid w:val="0657D1F5"/>
    <w:rsid w:val="06CD0B76"/>
    <w:rsid w:val="06D184A5"/>
    <w:rsid w:val="06E94FCD"/>
    <w:rsid w:val="07F3199E"/>
    <w:rsid w:val="080A3314"/>
    <w:rsid w:val="08523719"/>
    <w:rsid w:val="08530106"/>
    <w:rsid w:val="0871AD0F"/>
    <w:rsid w:val="09623D7E"/>
    <w:rsid w:val="09ED3C17"/>
    <w:rsid w:val="09F757B8"/>
    <w:rsid w:val="0A366F8B"/>
    <w:rsid w:val="0A3E03B0"/>
    <w:rsid w:val="0BE83D78"/>
    <w:rsid w:val="0BF36115"/>
    <w:rsid w:val="0C077524"/>
    <w:rsid w:val="0C26A30A"/>
    <w:rsid w:val="0C66E7F8"/>
    <w:rsid w:val="0C6F6A23"/>
    <w:rsid w:val="0C7DCDCF"/>
    <w:rsid w:val="0C8D0048"/>
    <w:rsid w:val="0C9935F0"/>
    <w:rsid w:val="0CA39BE9"/>
    <w:rsid w:val="0D3A3813"/>
    <w:rsid w:val="0D7B653A"/>
    <w:rsid w:val="0DE07F44"/>
    <w:rsid w:val="0DF13727"/>
    <w:rsid w:val="0E1F4D87"/>
    <w:rsid w:val="0E4C7E82"/>
    <w:rsid w:val="0E6EE25F"/>
    <w:rsid w:val="0E8531AE"/>
    <w:rsid w:val="0EA3A3FF"/>
    <w:rsid w:val="0EC77609"/>
    <w:rsid w:val="0EE9DCBC"/>
    <w:rsid w:val="0F190287"/>
    <w:rsid w:val="0F86E367"/>
    <w:rsid w:val="0FB09966"/>
    <w:rsid w:val="0FBE2060"/>
    <w:rsid w:val="10224945"/>
    <w:rsid w:val="102C27E2"/>
    <w:rsid w:val="108E7263"/>
    <w:rsid w:val="10FF1B91"/>
    <w:rsid w:val="11CAAFC7"/>
    <w:rsid w:val="121CB0C7"/>
    <w:rsid w:val="1221F394"/>
    <w:rsid w:val="12458B26"/>
    <w:rsid w:val="125FA845"/>
    <w:rsid w:val="1303A363"/>
    <w:rsid w:val="13042C61"/>
    <w:rsid w:val="132076FB"/>
    <w:rsid w:val="1420B174"/>
    <w:rsid w:val="142E7632"/>
    <w:rsid w:val="14880D9D"/>
    <w:rsid w:val="14AE175D"/>
    <w:rsid w:val="151BEAB3"/>
    <w:rsid w:val="15332A93"/>
    <w:rsid w:val="155F70D5"/>
    <w:rsid w:val="161CBBE4"/>
    <w:rsid w:val="16E5A69C"/>
    <w:rsid w:val="1767F0B9"/>
    <w:rsid w:val="18474A07"/>
    <w:rsid w:val="188646CB"/>
    <w:rsid w:val="18E542A9"/>
    <w:rsid w:val="190DC407"/>
    <w:rsid w:val="191DEEEF"/>
    <w:rsid w:val="19246D37"/>
    <w:rsid w:val="19D1F801"/>
    <w:rsid w:val="1A37EC88"/>
    <w:rsid w:val="1A3B3951"/>
    <w:rsid w:val="1AE66CB7"/>
    <w:rsid w:val="1B0D5579"/>
    <w:rsid w:val="1B6B0CC3"/>
    <w:rsid w:val="1B6BCD51"/>
    <w:rsid w:val="1BF6E847"/>
    <w:rsid w:val="1C0AB886"/>
    <w:rsid w:val="1C5DBFF9"/>
    <w:rsid w:val="1C6FC666"/>
    <w:rsid w:val="1CA1D284"/>
    <w:rsid w:val="1CA92E2E"/>
    <w:rsid w:val="1CF23F7F"/>
    <w:rsid w:val="1D525F95"/>
    <w:rsid w:val="1DFAA791"/>
    <w:rsid w:val="1EB91794"/>
    <w:rsid w:val="1ED9B7DF"/>
    <w:rsid w:val="1EFE84D6"/>
    <w:rsid w:val="1F6530BE"/>
    <w:rsid w:val="1F6BF279"/>
    <w:rsid w:val="1F711A47"/>
    <w:rsid w:val="1F7C7BA6"/>
    <w:rsid w:val="1FA3E565"/>
    <w:rsid w:val="1FCECC8A"/>
    <w:rsid w:val="200F43BC"/>
    <w:rsid w:val="2013C57B"/>
    <w:rsid w:val="201FEFC2"/>
    <w:rsid w:val="20750779"/>
    <w:rsid w:val="2106640C"/>
    <w:rsid w:val="21113AF9"/>
    <w:rsid w:val="2126C61B"/>
    <w:rsid w:val="21635B49"/>
    <w:rsid w:val="21B8957A"/>
    <w:rsid w:val="223C834E"/>
    <w:rsid w:val="226A671D"/>
    <w:rsid w:val="22BA2BA4"/>
    <w:rsid w:val="236D62B0"/>
    <w:rsid w:val="242AF051"/>
    <w:rsid w:val="2454E54A"/>
    <w:rsid w:val="24D5A1F1"/>
    <w:rsid w:val="25444E35"/>
    <w:rsid w:val="25A161F5"/>
    <w:rsid w:val="261FAB99"/>
    <w:rsid w:val="26A43291"/>
    <w:rsid w:val="27A4DEBD"/>
    <w:rsid w:val="281F6C90"/>
    <w:rsid w:val="28933446"/>
    <w:rsid w:val="28B4BDAC"/>
    <w:rsid w:val="2958CCE5"/>
    <w:rsid w:val="2A0127F2"/>
    <w:rsid w:val="2A0D25EB"/>
    <w:rsid w:val="2A7434E2"/>
    <w:rsid w:val="2AE51998"/>
    <w:rsid w:val="2AF758F6"/>
    <w:rsid w:val="2AFE0AC0"/>
    <w:rsid w:val="2B3AC286"/>
    <w:rsid w:val="2B6EFD71"/>
    <w:rsid w:val="2B7DBA46"/>
    <w:rsid w:val="2C42355F"/>
    <w:rsid w:val="2C635EB6"/>
    <w:rsid w:val="2CA55397"/>
    <w:rsid w:val="2CD82B1E"/>
    <w:rsid w:val="2D48C1A9"/>
    <w:rsid w:val="2E23C282"/>
    <w:rsid w:val="2E399DA6"/>
    <w:rsid w:val="2E6858E4"/>
    <w:rsid w:val="2E7D4FEA"/>
    <w:rsid w:val="2E828DED"/>
    <w:rsid w:val="2E82AB1C"/>
    <w:rsid w:val="2EF4C6CB"/>
    <w:rsid w:val="2F0C13BA"/>
    <w:rsid w:val="2F18726A"/>
    <w:rsid w:val="2F57D5AC"/>
    <w:rsid w:val="2F943A08"/>
    <w:rsid w:val="2FD7AF12"/>
    <w:rsid w:val="302DDA5D"/>
    <w:rsid w:val="307B7386"/>
    <w:rsid w:val="30A88A05"/>
    <w:rsid w:val="30C4AEA7"/>
    <w:rsid w:val="30E5BAA8"/>
    <w:rsid w:val="311ECF92"/>
    <w:rsid w:val="315F7FD3"/>
    <w:rsid w:val="31A82439"/>
    <w:rsid w:val="329DA41F"/>
    <w:rsid w:val="32BA318E"/>
    <w:rsid w:val="32F95C6C"/>
    <w:rsid w:val="334AD762"/>
    <w:rsid w:val="3356CBA1"/>
    <w:rsid w:val="3367AAED"/>
    <w:rsid w:val="33BA947F"/>
    <w:rsid w:val="33D6E30F"/>
    <w:rsid w:val="342D21E4"/>
    <w:rsid w:val="349ED4B3"/>
    <w:rsid w:val="34C3CA36"/>
    <w:rsid w:val="35428343"/>
    <w:rsid w:val="358EF765"/>
    <w:rsid w:val="35FDA77C"/>
    <w:rsid w:val="363000F0"/>
    <w:rsid w:val="36961FFD"/>
    <w:rsid w:val="37237265"/>
    <w:rsid w:val="3748D226"/>
    <w:rsid w:val="37523562"/>
    <w:rsid w:val="37623D5B"/>
    <w:rsid w:val="37960F29"/>
    <w:rsid w:val="37A11255"/>
    <w:rsid w:val="37D312B6"/>
    <w:rsid w:val="37D3A657"/>
    <w:rsid w:val="38776F99"/>
    <w:rsid w:val="389ACF8A"/>
    <w:rsid w:val="38C3B57C"/>
    <w:rsid w:val="390BEAE7"/>
    <w:rsid w:val="3ABCBC7B"/>
    <w:rsid w:val="3C5FD2D9"/>
    <w:rsid w:val="3CB1E94F"/>
    <w:rsid w:val="3D2B1B1A"/>
    <w:rsid w:val="3D7C458B"/>
    <w:rsid w:val="3D7E01C9"/>
    <w:rsid w:val="3D84B5ED"/>
    <w:rsid w:val="3D928C51"/>
    <w:rsid w:val="3DC9CE12"/>
    <w:rsid w:val="3DD4197E"/>
    <w:rsid w:val="3E12265D"/>
    <w:rsid w:val="3E339C4D"/>
    <w:rsid w:val="3E71F81D"/>
    <w:rsid w:val="3E8601F4"/>
    <w:rsid w:val="3EA30287"/>
    <w:rsid w:val="3ED83247"/>
    <w:rsid w:val="3EDB2411"/>
    <w:rsid w:val="3F002059"/>
    <w:rsid w:val="3F55ECBC"/>
    <w:rsid w:val="3F5DC354"/>
    <w:rsid w:val="3F5FBF99"/>
    <w:rsid w:val="3F65D47F"/>
    <w:rsid w:val="3F761D4B"/>
    <w:rsid w:val="3FB91F37"/>
    <w:rsid w:val="3FDAB993"/>
    <w:rsid w:val="3FF39903"/>
    <w:rsid w:val="407557AE"/>
    <w:rsid w:val="407930CB"/>
    <w:rsid w:val="41A31AB8"/>
    <w:rsid w:val="426A9EE9"/>
    <w:rsid w:val="429DCB00"/>
    <w:rsid w:val="429E4D69"/>
    <w:rsid w:val="42F34BD8"/>
    <w:rsid w:val="437B793F"/>
    <w:rsid w:val="437BC1E0"/>
    <w:rsid w:val="43987342"/>
    <w:rsid w:val="43C3042F"/>
    <w:rsid w:val="43F7373C"/>
    <w:rsid w:val="440BA356"/>
    <w:rsid w:val="4412FE04"/>
    <w:rsid w:val="4426F001"/>
    <w:rsid w:val="443465B7"/>
    <w:rsid w:val="4443AA64"/>
    <w:rsid w:val="444D786F"/>
    <w:rsid w:val="448D15E9"/>
    <w:rsid w:val="4519AB2C"/>
    <w:rsid w:val="45AA2815"/>
    <w:rsid w:val="45E5FE41"/>
    <w:rsid w:val="4612C133"/>
    <w:rsid w:val="4638D64B"/>
    <w:rsid w:val="46405AFB"/>
    <w:rsid w:val="4649CF1A"/>
    <w:rsid w:val="4692C1B8"/>
    <w:rsid w:val="46E4D02E"/>
    <w:rsid w:val="475BEB68"/>
    <w:rsid w:val="475F318B"/>
    <w:rsid w:val="47CD9FFA"/>
    <w:rsid w:val="47E2A856"/>
    <w:rsid w:val="480A6DEE"/>
    <w:rsid w:val="482C4CC2"/>
    <w:rsid w:val="4830EFE0"/>
    <w:rsid w:val="4838160E"/>
    <w:rsid w:val="484C127A"/>
    <w:rsid w:val="48A50CCE"/>
    <w:rsid w:val="496C9CE9"/>
    <w:rsid w:val="498EF81F"/>
    <w:rsid w:val="49FC88E0"/>
    <w:rsid w:val="4ABE1AB9"/>
    <w:rsid w:val="4AD8FBCC"/>
    <w:rsid w:val="4AE31787"/>
    <w:rsid w:val="4AF8A898"/>
    <w:rsid w:val="4B1E3CCD"/>
    <w:rsid w:val="4B2874F8"/>
    <w:rsid w:val="4B31D9B2"/>
    <w:rsid w:val="4B5E9350"/>
    <w:rsid w:val="4B62C20D"/>
    <w:rsid w:val="4B8C8633"/>
    <w:rsid w:val="4C06E082"/>
    <w:rsid w:val="4C2527C5"/>
    <w:rsid w:val="4C780B24"/>
    <w:rsid w:val="4C95D344"/>
    <w:rsid w:val="4CE24103"/>
    <w:rsid w:val="4CF1FB61"/>
    <w:rsid w:val="4D7D0BD9"/>
    <w:rsid w:val="4D7EF1D3"/>
    <w:rsid w:val="4DD1CB73"/>
    <w:rsid w:val="4DFF3F05"/>
    <w:rsid w:val="4E7DA2EA"/>
    <w:rsid w:val="4E8506CD"/>
    <w:rsid w:val="4EF58050"/>
    <w:rsid w:val="4EFB16B7"/>
    <w:rsid w:val="4F35D349"/>
    <w:rsid w:val="4F4E4BA5"/>
    <w:rsid w:val="4F5C5B5E"/>
    <w:rsid w:val="4F783B9A"/>
    <w:rsid w:val="4F78DEC6"/>
    <w:rsid w:val="4F9FAA63"/>
    <w:rsid w:val="503B500E"/>
    <w:rsid w:val="50863EA2"/>
    <w:rsid w:val="508E5D14"/>
    <w:rsid w:val="50A440AA"/>
    <w:rsid w:val="50EEAB73"/>
    <w:rsid w:val="50F45DB1"/>
    <w:rsid w:val="5188F78E"/>
    <w:rsid w:val="51C757DA"/>
    <w:rsid w:val="51F1A94A"/>
    <w:rsid w:val="522426BE"/>
    <w:rsid w:val="5294A1DE"/>
    <w:rsid w:val="52DF667D"/>
    <w:rsid w:val="5343E8F6"/>
    <w:rsid w:val="54351CB8"/>
    <w:rsid w:val="543BC9CA"/>
    <w:rsid w:val="544FC51F"/>
    <w:rsid w:val="55003FFF"/>
    <w:rsid w:val="55EF5CDF"/>
    <w:rsid w:val="5635B3AD"/>
    <w:rsid w:val="5645917E"/>
    <w:rsid w:val="567F4C7E"/>
    <w:rsid w:val="56A7F222"/>
    <w:rsid w:val="56CFC54D"/>
    <w:rsid w:val="56F5F466"/>
    <w:rsid w:val="570950C7"/>
    <w:rsid w:val="571CBD84"/>
    <w:rsid w:val="576BD1E9"/>
    <w:rsid w:val="57E05795"/>
    <w:rsid w:val="57E5499B"/>
    <w:rsid w:val="58BBC0FC"/>
    <w:rsid w:val="594297DB"/>
    <w:rsid w:val="5A3ACFCC"/>
    <w:rsid w:val="5A7F723F"/>
    <w:rsid w:val="5AF3E583"/>
    <w:rsid w:val="5B032D42"/>
    <w:rsid w:val="5B108E3A"/>
    <w:rsid w:val="5B63FF8F"/>
    <w:rsid w:val="5BC16C98"/>
    <w:rsid w:val="5BEE407B"/>
    <w:rsid w:val="5C0611EF"/>
    <w:rsid w:val="5C22E1E8"/>
    <w:rsid w:val="5C3EE79A"/>
    <w:rsid w:val="5C5E42C7"/>
    <w:rsid w:val="5C81ABEB"/>
    <w:rsid w:val="5CFC17E1"/>
    <w:rsid w:val="5D2ACBE0"/>
    <w:rsid w:val="5D80E6E0"/>
    <w:rsid w:val="5E560D4A"/>
    <w:rsid w:val="5EBD581E"/>
    <w:rsid w:val="5F17D024"/>
    <w:rsid w:val="5F4A364B"/>
    <w:rsid w:val="5F6B8E4F"/>
    <w:rsid w:val="5F86DD08"/>
    <w:rsid w:val="5F89BDCF"/>
    <w:rsid w:val="5FE19F92"/>
    <w:rsid w:val="5FF349A8"/>
    <w:rsid w:val="6023F718"/>
    <w:rsid w:val="60B4C1AE"/>
    <w:rsid w:val="60E55408"/>
    <w:rsid w:val="60F4C9DA"/>
    <w:rsid w:val="61397DA0"/>
    <w:rsid w:val="6148B9B2"/>
    <w:rsid w:val="61FB375B"/>
    <w:rsid w:val="621E7379"/>
    <w:rsid w:val="625B832D"/>
    <w:rsid w:val="626195D6"/>
    <w:rsid w:val="62839795"/>
    <w:rsid w:val="628DC2B6"/>
    <w:rsid w:val="631C8EF8"/>
    <w:rsid w:val="638858BF"/>
    <w:rsid w:val="64394118"/>
    <w:rsid w:val="64753E2E"/>
    <w:rsid w:val="64A3C754"/>
    <w:rsid w:val="64B5E6A0"/>
    <w:rsid w:val="64F101DB"/>
    <w:rsid w:val="6539D503"/>
    <w:rsid w:val="6546B391"/>
    <w:rsid w:val="6552445B"/>
    <w:rsid w:val="657B5B54"/>
    <w:rsid w:val="666F005E"/>
    <w:rsid w:val="670282FD"/>
    <w:rsid w:val="6810CDE7"/>
    <w:rsid w:val="682578D2"/>
    <w:rsid w:val="6851D2AD"/>
    <w:rsid w:val="69795F1D"/>
    <w:rsid w:val="6987F2DD"/>
    <w:rsid w:val="698CDDC0"/>
    <w:rsid w:val="69CE8E62"/>
    <w:rsid w:val="69D38CF4"/>
    <w:rsid w:val="6A874052"/>
    <w:rsid w:val="6A8CE5F8"/>
    <w:rsid w:val="6AD67D78"/>
    <w:rsid w:val="6C4E31BD"/>
    <w:rsid w:val="6C81AE7B"/>
    <w:rsid w:val="6CC7AA7E"/>
    <w:rsid w:val="6DC66507"/>
    <w:rsid w:val="6E0BF1ED"/>
    <w:rsid w:val="6E2D9C78"/>
    <w:rsid w:val="6E4B858F"/>
    <w:rsid w:val="6EFCEE1E"/>
    <w:rsid w:val="6F2C90C2"/>
    <w:rsid w:val="6F8F8A58"/>
    <w:rsid w:val="6FAB6629"/>
    <w:rsid w:val="6FB6C2F1"/>
    <w:rsid w:val="6FF8C5F3"/>
    <w:rsid w:val="71330BCD"/>
    <w:rsid w:val="717614BB"/>
    <w:rsid w:val="71DB5D57"/>
    <w:rsid w:val="72BA8AF8"/>
    <w:rsid w:val="72CBB3AD"/>
    <w:rsid w:val="7316984C"/>
    <w:rsid w:val="733A5916"/>
    <w:rsid w:val="738EA63E"/>
    <w:rsid w:val="73C031A9"/>
    <w:rsid w:val="74EBB8F3"/>
    <w:rsid w:val="74EEC2AC"/>
    <w:rsid w:val="75BE92AF"/>
    <w:rsid w:val="75D4E393"/>
    <w:rsid w:val="75D75477"/>
    <w:rsid w:val="75E5488E"/>
    <w:rsid w:val="76068E8B"/>
    <w:rsid w:val="762DF450"/>
    <w:rsid w:val="76A05D91"/>
    <w:rsid w:val="7703CE65"/>
    <w:rsid w:val="7710C910"/>
    <w:rsid w:val="7790D322"/>
    <w:rsid w:val="7820D610"/>
    <w:rsid w:val="78214C14"/>
    <w:rsid w:val="78281609"/>
    <w:rsid w:val="78B8F698"/>
    <w:rsid w:val="7937FD6A"/>
    <w:rsid w:val="7984060E"/>
    <w:rsid w:val="798A46BB"/>
    <w:rsid w:val="79C873B8"/>
    <w:rsid w:val="79E4E788"/>
    <w:rsid w:val="7A2D0AA4"/>
    <w:rsid w:val="7AE9FED0"/>
    <w:rsid w:val="7B0E4DAD"/>
    <w:rsid w:val="7BDA5F55"/>
    <w:rsid w:val="7C2F9718"/>
    <w:rsid w:val="7C4A71B7"/>
    <w:rsid w:val="7CCDD2D4"/>
    <w:rsid w:val="7D2B41ED"/>
    <w:rsid w:val="7D541BE1"/>
    <w:rsid w:val="7DB87D16"/>
    <w:rsid w:val="7DC89048"/>
    <w:rsid w:val="7DFB7A21"/>
    <w:rsid w:val="7E1583A7"/>
    <w:rsid w:val="7E8C7B48"/>
    <w:rsid w:val="7EB8D836"/>
    <w:rsid w:val="7ECD6D7B"/>
    <w:rsid w:val="7F7D7391"/>
    <w:rsid w:val="7FFD92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774688D"/>
  <w15:chartTrackingRefBased/>
  <w15:docId w15:val="{FACDD675-BCA1-4E47-BF1D-2B6CF59E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7575"/>
    <w:pPr>
      <w:suppressAutoHyphens/>
      <w:spacing w:line="260" w:lineRule="atLeast"/>
      <w:jc w:val="both"/>
    </w:pPr>
    <w:rPr>
      <w:rFonts w:ascii="Arial" w:eastAsia="Calibri" w:hAnsi="Arial" w:cs="Arial"/>
      <w:szCs w:val="22"/>
      <w:lang w:eastAsia="zh-CN"/>
    </w:rPr>
  </w:style>
  <w:style w:type="paragraph" w:styleId="Naslov1">
    <w:name w:val="heading 1"/>
    <w:aliases w:val="H1,H11,H12,H13,NASLOV"/>
    <w:next w:val="Navaden"/>
    <w:autoRedefine/>
    <w:uiPriority w:val="9"/>
    <w:qFormat/>
    <w:rsid w:val="00FA64D2"/>
    <w:pPr>
      <w:keepNext/>
      <w:keepLines/>
      <w:tabs>
        <w:tab w:val="left" w:pos="426"/>
      </w:tabs>
      <w:spacing w:before="240" w:after="180"/>
      <w:jc w:val="both"/>
      <w:outlineLvl w:val="0"/>
    </w:pPr>
    <w:rPr>
      <w:rFonts w:ascii="Arial" w:hAnsi="Arial" w:cs="Arial"/>
      <w:b/>
      <w:bCs/>
      <w:caps/>
      <w:szCs w:val="28"/>
      <w:lang w:eastAsia="zh-CN"/>
    </w:rPr>
  </w:style>
  <w:style w:type="paragraph" w:styleId="Naslov2">
    <w:name w:val="heading 2"/>
    <w:basedOn w:val="Naslov1"/>
    <w:next w:val="Navaden"/>
    <w:qFormat/>
    <w:rsid w:val="00D61372"/>
    <w:pPr>
      <w:tabs>
        <w:tab w:val="left" w:pos="0"/>
      </w:tabs>
      <w:spacing w:after="120"/>
      <w:outlineLvl w:val="1"/>
    </w:pPr>
    <w:rPr>
      <w:bCs w:val="0"/>
      <w:caps w:val="0"/>
      <w:szCs w:val="26"/>
    </w:rPr>
  </w:style>
  <w:style w:type="paragraph" w:styleId="Naslov3">
    <w:name w:val="heading 3"/>
    <w:aliases w:val="H3,H31,H32,H33"/>
    <w:basedOn w:val="Naslov2"/>
    <w:next w:val="Navaden"/>
    <w:qFormat/>
    <w:rsid w:val="00AA5941"/>
    <w:pPr>
      <w:outlineLvl w:val="2"/>
    </w:pPr>
    <w:rPr>
      <w:bCs/>
    </w:rPr>
  </w:style>
  <w:style w:type="paragraph" w:styleId="Naslov4">
    <w:name w:val="heading 4"/>
    <w:basedOn w:val="Naslov3"/>
    <w:next w:val="Navaden"/>
    <w:qFormat/>
    <w:pPr>
      <w:outlineLvl w:val="3"/>
    </w:pPr>
    <w:rPr>
      <w:bCs w:val="0"/>
      <w:iCs/>
    </w:rPr>
  </w:style>
  <w:style w:type="paragraph" w:styleId="Naslov5">
    <w:name w:val="heading 5"/>
    <w:basedOn w:val="Naslov4"/>
    <w:next w:val="Navaden"/>
    <w:qFormat/>
    <w:pPr>
      <w:numPr>
        <w:ilvl w:val="4"/>
        <w:numId w:val="2"/>
      </w:numPr>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hint="default"/>
      <w:sz w:val="20"/>
      <w:szCs w:val="20"/>
    </w:rPr>
  </w:style>
  <w:style w:type="character" w:customStyle="1" w:styleId="WW8Num1z3">
    <w:name w:val="WW8Num1z3"/>
  </w:style>
  <w:style w:type="character" w:customStyle="1" w:styleId="WW8Num1z4">
    <w:name w:val="WW8Num1z4"/>
    <w:rPr>
      <w:rFonts w:cs="Arial" w:hint="default"/>
      <w:caps w:val="0"/>
      <w:smallCaps w:val="0"/>
      <w:szCs w:val="20"/>
      <w:highlight w:val="yellow"/>
      <w:lang w:eastAsia="ar-SA"/>
    </w:rPr>
  </w:style>
  <w:style w:type="character" w:customStyle="1" w:styleId="WW8Num2z0">
    <w:name w:val="WW8Num2z0"/>
    <w:rPr>
      <w:rFonts w:ascii="OfficinaSansITCPro Book" w:hAnsi="OfficinaSansITCPro Book" w:cs="Arial" w:hint="default"/>
      <w:szCs w:val="22"/>
    </w:rPr>
  </w:style>
  <w:style w:type="character" w:customStyle="1" w:styleId="WW8Num3z0">
    <w:name w:val="WW8Num3z0"/>
    <w:rPr>
      <w:rFonts w:ascii="Wingdings" w:hAnsi="Wingdings" w:cs="Wingdings" w:hint="default"/>
    </w:rPr>
  </w:style>
  <w:style w:type="character" w:customStyle="1" w:styleId="WW8Num3z1">
    <w:name w:val="WW8Num3z1"/>
    <w:rPr>
      <w:rFonts w:ascii="OfficinaSansITCPro Book" w:hAnsi="OfficinaSansITCPro Book" w:cs="OfficinaSansITCPro Book" w:hint="default"/>
      <w:szCs w:val="22"/>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MT"/>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i w:val="0"/>
      <w:szCs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OfficinaSansITCPro Book" w:hAnsi="OfficinaSansITCPro Book" w:cs="Arial" w:hint="default"/>
      <w:szCs w:val="22"/>
    </w:rPr>
  </w:style>
  <w:style w:type="character" w:customStyle="1" w:styleId="WW8Num7z0">
    <w:name w:val="WW8Num7z0"/>
    <w:rPr>
      <w:rFonts w:ascii="OfficinaSansITCPro Book" w:hAnsi="OfficinaSansITCPro Book" w:cs="Arial" w:hint="default"/>
      <w:szCs w:val="22"/>
    </w:rPr>
  </w:style>
  <w:style w:type="character" w:customStyle="1" w:styleId="WW8Num8z0">
    <w:name w:val="WW8Num8z0"/>
    <w:rPr>
      <w:rFonts w:cs="Arial" w:hint="default"/>
      <w:caps w:val="0"/>
      <w:smallCaps w:val="0"/>
      <w:szCs w:val="20"/>
      <w:highlight w:val="yellow"/>
      <w:lang w:eastAsia="ar-SA"/>
    </w:rPr>
  </w:style>
  <w:style w:type="character" w:customStyle="1" w:styleId="WW8Num9z0">
    <w:name w:val="WW8Num9z0"/>
    <w:rPr>
      <w:rFonts w:cs="Times New Roman" w:hint="default"/>
    </w:rPr>
  </w:style>
  <w:style w:type="character" w:customStyle="1" w:styleId="WW8Num10z0">
    <w:name w:val="WW8Num10z0"/>
    <w:rPr>
      <w:rFonts w:hint="default"/>
    </w:rPr>
  </w:style>
  <w:style w:type="character" w:customStyle="1" w:styleId="WW8Num10z1">
    <w:name w:val="WW8Num10z1"/>
    <w:rPr>
      <w:rFonts w:ascii="Arial" w:hAnsi="Arial" w:cs="Arial" w:hint="default"/>
      <w:szCs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i w:val="0"/>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ascii="Arial" w:hAnsi="Arial" w:cs="Arial" w:hint="default"/>
    </w:rPr>
  </w:style>
  <w:style w:type="character" w:customStyle="1" w:styleId="WW8Num15z5">
    <w:name w:val="WW8Num15z5"/>
    <w:rPr>
      <w:rFonts w:hint="default"/>
    </w:rPr>
  </w:style>
  <w:style w:type="character" w:customStyle="1" w:styleId="WW8Num16z0">
    <w:name w:val="WW8Num16z0"/>
    <w:rPr>
      <w:rFonts w:hint="default"/>
      <w:strike w:val="0"/>
      <w:dstrike w:val="0"/>
    </w:rPr>
  </w:style>
  <w:style w:type="character" w:customStyle="1" w:styleId="WW8Num16z1">
    <w:name w:val="WW8Num16z1"/>
    <w:rPr>
      <w:rFonts w:hint="default"/>
    </w:rPr>
  </w:style>
  <w:style w:type="character" w:customStyle="1" w:styleId="WW8Num17z0">
    <w:name w:val="WW8Num17z0"/>
    <w:rPr>
      <w:rFonts w:ascii="OfficinaSansITCPro Book" w:hAnsi="OfficinaSansITCPro Book" w:cs="Arial" w:hint="default"/>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OfficinaSansITCPro Book" w:hAnsi="OfficinaSansITCPro Book" w:cs="Arial" w:hint="default"/>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i w:val="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OfficinaSansITCPro Book" w:hAnsi="OfficinaSansITCPro Book" w:cs="Arial" w:hint="default"/>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Calibri" w:hAnsi="Arial" w:cs="Arial" w:hint="default"/>
      <w:szCs w:val="2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Calibri"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2">
    <w:name w:val="Privzeta pisava odstavka2"/>
  </w:style>
  <w:style w:type="character" w:customStyle="1" w:styleId="WW8Num2z1">
    <w:name w:val="WW8Num2z1"/>
    <w:rPr>
      <w:rFonts w:ascii="OfficinaSansITCPro Book" w:hAnsi="OfficinaSansITCPro Book" w:cs="OfficinaSansITCPro Book" w:hint="default"/>
      <w:szCs w:val="22"/>
    </w:rPr>
  </w:style>
  <w:style w:type="character" w:customStyle="1" w:styleId="WW8Num2z3">
    <w:name w:val="WW8Num2z3"/>
    <w:rPr>
      <w:rFonts w:ascii="Symbol" w:hAnsi="Symbol" w:cs="Symbol" w:hint="default"/>
    </w:rPr>
  </w:style>
  <w:style w:type="character" w:customStyle="1" w:styleId="WW8Num3z2">
    <w:name w:val="WW8Num3z2"/>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cs="Times New Roman"/>
    </w:rPr>
  </w:style>
  <w:style w:type="character" w:customStyle="1" w:styleId="WW8Num14z1">
    <w:name w:val="WW8Num14z1"/>
    <w:rPr>
      <w:rFonts w:ascii="Arial" w:eastAsia="Times New Roman" w:hAnsi="Arial" w:cs="Arial" w:hint="default"/>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0">
    <w:name w:val="WW8Num25z0"/>
    <w:rPr>
      <w:rFonts w:ascii="Arial" w:eastAsia="Times New Roman" w:hAnsi="Arial" w:cs="Aria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rPr>
  </w:style>
  <w:style w:type="character" w:customStyle="1" w:styleId="WW8Num27z5">
    <w:name w:val="WW8Num27z5"/>
    <w:rPr>
      <w:rFonts w:hint="default"/>
    </w:rPr>
  </w:style>
  <w:style w:type="character" w:customStyle="1" w:styleId="WW8Num28z0">
    <w:name w:val="WW8Num28z0"/>
    <w:rPr>
      <w:rFonts w:hint="default"/>
    </w:rPr>
  </w:style>
  <w:style w:type="character" w:customStyle="1" w:styleId="WW8NumSt2z0">
    <w:name w:val="WW8NumSt2z0"/>
    <w:rPr>
      <w:rFonts w:hint="default"/>
    </w:rPr>
  </w:style>
  <w:style w:type="character" w:customStyle="1" w:styleId="WW8NumSt2z1">
    <w:name w:val="WW8NumSt2z1"/>
    <w:rPr>
      <w:rFonts w:hint="default"/>
      <w:b/>
    </w:rPr>
  </w:style>
  <w:style w:type="character" w:customStyle="1" w:styleId="WW8NumSt2z2">
    <w:name w:val="WW8NumSt2z2"/>
    <w:rPr>
      <w:rFonts w:hint="default"/>
      <w:sz w:val="20"/>
      <w:szCs w:val="20"/>
    </w:rPr>
  </w:style>
  <w:style w:type="character" w:customStyle="1" w:styleId="WW8NumSt8z0">
    <w:name w:val="WW8NumSt8z0"/>
    <w:rPr>
      <w:rFonts w:hint="default"/>
      <w:strike w:val="0"/>
      <w:dstrike w:val="0"/>
    </w:rPr>
  </w:style>
  <w:style w:type="character" w:customStyle="1" w:styleId="WW8NumSt8z1">
    <w:name w:val="WW8NumSt8z1"/>
    <w:rPr>
      <w:rFonts w:hint="default"/>
    </w:rPr>
  </w:style>
  <w:style w:type="character" w:customStyle="1" w:styleId="WW8NumSt15z0">
    <w:name w:val="WW8NumSt15z0"/>
    <w:rPr>
      <w:rFonts w:hint="default"/>
    </w:rPr>
  </w:style>
  <w:style w:type="character" w:customStyle="1" w:styleId="WW8NumSt15z1">
    <w:name w:val="WW8NumSt15z1"/>
    <w:rPr>
      <w:rFonts w:hint="default"/>
      <w:b/>
    </w:rPr>
  </w:style>
  <w:style w:type="character" w:customStyle="1" w:styleId="WW8NumSt15z2">
    <w:name w:val="WW8NumSt15z2"/>
    <w:rPr>
      <w:rFonts w:hint="default"/>
      <w:sz w:val="20"/>
      <w:szCs w:val="20"/>
    </w:rPr>
  </w:style>
  <w:style w:type="character" w:customStyle="1" w:styleId="WW8NumSt16z0">
    <w:name w:val="WW8NumSt16z0"/>
    <w:rPr>
      <w:rFonts w:hint="default"/>
    </w:rPr>
  </w:style>
  <w:style w:type="character" w:customStyle="1" w:styleId="WW8NumSt16z1">
    <w:name w:val="WW8NumSt16z1"/>
    <w:rPr>
      <w:rFonts w:hint="default"/>
      <w:b/>
    </w:rPr>
  </w:style>
  <w:style w:type="character" w:customStyle="1" w:styleId="WW8NumSt16z2">
    <w:name w:val="WW8NumSt16z2"/>
    <w:rPr>
      <w:rFonts w:hint="default"/>
      <w:sz w:val="20"/>
      <w:szCs w:val="20"/>
    </w:rPr>
  </w:style>
  <w:style w:type="character" w:customStyle="1" w:styleId="WW8NumSt17z0">
    <w:name w:val="WW8NumSt17z0"/>
    <w:rPr>
      <w:rFonts w:hint="default"/>
    </w:rPr>
  </w:style>
  <w:style w:type="character" w:customStyle="1" w:styleId="WW8NumSt17z1">
    <w:name w:val="WW8NumSt17z1"/>
    <w:rPr>
      <w:rFonts w:hint="default"/>
      <w:b/>
    </w:rPr>
  </w:style>
  <w:style w:type="character" w:customStyle="1" w:styleId="WW8NumSt17z2">
    <w:name w:val="WW8NumSt17z2"/>
    <w:rPr>
      <w:rFonts w:hint="default"/>
      <w:sz w:val="20"/>
      <w:szCs w:val="20"/>
    </w:rPr>
  </w:style>
  <w:style w:type="character" w:customStyle="1" w:styleId="WW8NumSt18z0">
    <w:name w:val="WW8NumSt18z0"/>
    <w:rPr>
      <w:rFonts w:hint="default"/>
    </w:rPr>
  </w:style>
  <w:style w:type="character" w:customStyle="1" w:styleId="WW8NumSt18z1">
    <w:name w:val="WW8NumSt18z1"/>
    <w:rPr>
      <w:rFonts w:hint="default"/>
      <w:b/>
    </w:rPr>
  </w:style>
  <w:style w:type="character" w:customStyle="1" w:styleId="WW8NumSt18z2">
    <w:name w:val="WW8NumSt18z2"/>
    <w:rPr>
      <w:rFonts w:hint="default"/>
      <w:sz w:val="20"/>
      <w:szCs w:val="20"/>
    </w:rPr>
  </w:style>
  <w:style w:type="character" w:customStyle="1" w:styleId="WW8NumSt20z0">
    <w:name w:val="WW8NumSt20z0"/>
    <w:rPr>
      <w:rFonts w:hint="default"/>
    </w:rPr>
  </w:style>
  <w:style w:type="character" w:customStyle="1" w:styleId="WW8NumSt20z1">
    <w:name w:val="WW8NumSt20z1"/>
    <w:rPr>
      <w:rFonts w:hint="default"/>
      <w:b/>
    </w:rPr>
  </w:style>
  <w:style w:type="character" w:customStyle="1" w:styleId="WW8NumSt20z2">
    <w:name w:val="WW8NumSt20z2"/>
    <w:rPr>
      <w:rFonts w:hint="default"/>
      <w:sz w:val="20"/>
      <w:szCs w:val="20"/>
    </w:rPr>
  </w:style>
  <w:style w:type="character" w:customStyle="1" w:styleId="WW8NumSt21z0">
    <w:name w:val="WW8NumSt21z0"/>
    <w:rPr>
      <w:rFonts w:hint="default"/>
    </w:rPr>
  </w:style>
  <w:style w:type="character" w:customStyle="1" w:styleId="WW8NumSt21z1">
    <w:name w:val="WW8NumSt21z1"/>
    <w:rPr>
      <w:rFonts w:hint="default"/>
      <w:b/>
    </w:rPr>
  </w:style>
  <w:style w:type="character" w:customStyle="1" w:styleId="WW8NumSt21z2">
    <w:name w:val="WW8NumSt21z2"/>
    <w:rPr>
      <w:rFonts w:hint="default"/>
      <w:sz w:val="20"/>
      <w:szCs w:val="20"/>
    </w:rPr>
  </w:style>
  <w:style w:type="character" w:customStyle="1" w:styleId="WW8NumSt22z0">
    <w:name w:val="WW8NumSt22z0"/>
    <w:rPr>
      <w:rFonts w:hint="default"/>
      <w:strike w:val="0"/>
      <w:dstrike w:val="0"/>
    </w:rPr>
  </w:style>
  <w:style w:type="character" w:customStyle="1" w:styleId="WW8NumSt22z1">
    <w:name w:val="WW8NumSt22z1"/>
    <w:rPr>
      <w:rFonts w:hint="default"/>
    </w:rPr>
  </w:style>
  <w:style w:type="character" w:customStyle="1" w:styleId="WW8NumSt23z0">
    <w:name w:val="WW8NumSt23z0"/>
    <w:rPr>
      <w:rFonts w:hint="default"/>
      <w:strike w:val="0"/>
      <w:dstrike w:val="0"/>
    </w:rPr>
  </w:style>
  <w:style w:type="character" w:customStyle="1" w:styleId="WW8NumSt23z1">
    <w:name w:val="WW8NumSt23z1"/>
    <w:rPr>
      <w:rFonts w:hint="default"/>
    </w:rPr>
  </w:style>
  <w:style w:type="character" w:customStyle="1" w:styleId="WW8NumSt24z0">
    <w:name w:val="WW8NumSt24z0"/>
    <w:rPr>
      <w:rFonts w:hint="default"/>
    </w:rPr>
  </w:style>
  <w:style w:type="character" w:customStyle="1" w:styleId="WW8NumSt24z1">
    <w:name w:val="WW8NumSt24z1"/>
    <w:rPr>
      <w:rFonts w:hint="default"/>
      <w:b/>
    </w:rPr>
  </w:style>
  <w:style w:type="character" w:customStyle="1" w:styleId="WW8NumSt24z2">
    <w:name w:val="WW8NumSt24z2"/>
    <w:rPr>
      <w:rFonts w:hint="default"/>
      <w:sz w:val="20"/>
      <w:szCs w:val="20"/>
    </w:rPr>
  </w:style>
  <w:style w:type="character" w:customStyle="1" w:styleId="WW8NumSt25z0">
    <w:name w:val="WW8NumSt25z0"/>
    <w:rPr>
      <w:rFonts w:hint="default"/>
    </w:rPr>
  </w:style>
  <w:style w:type="character" w:customStyle="1" w:styleId="WW8NumSt25z1">
    <w:name w:val="WW8NumSt25z1"/>
    <w:rPr>
      <w:rFonts w:hint="default"/>
      <w:b/>
    </w:rPr>
  </w:style>
  <w:style w:type="character" w:customStyle="1" w:styleId="WW8NumSt25z2">
    <w:name w:val="WW8NumSt25z2"/>
    <w:rPr>
      <w:rFonts w:hint="default"/>
      <w:sz w:val="20"/>
      <w:szCs w:val="20"/>
    </w:rPr>
  </w:style>
  <w:style w:type="character" w:customStyle="1" w:styleId="WW8NumSt26z0">
    <w:name w:val="WW8NumSt26z0"/>
    <w:rPr>
      <w:rFonts w:hint="default"/>
    </w:rPr>
  </w:style>
  <w:style w:type="character" w:customStyle="1" w:styleId="WW8NumSt26z1">
    <w:name w:val="WW8NumSt26z1"/>
    <w:rPr>
      <w:rFonts w:hint="default"/>
      <w:b/>
    </w:rPr>
  </w:style>
  <w:style w:type="character" w:customStyle="1" w:styleId="WW8NumSt26z2">
    <w:name w:val="WW8NumSt26z2"/>
    <w:rPr>
      <w:rFonts w:hint="default"/>
      <w:sz w:val="20"/>
      <w:szCs w:val="20"/>
    </w:rPr>
  </w:style>
  <w:style w:type="character" w:customStyle="1" w:styleId="WW8NumSt27z0">
    <w:name w:val="WW8NumSt27z0"/>
    <w:rPr>
      <w:rFonts w:hint="default"/>
    </w:rPr>
  </w:style>
  <w:style w:type="character" w:customStyle="1" w:styleId="WW8NumSt27z1">
    <w:name w:val="WW8NumSt27z1"/>
    <w:rPr>
      <w:rFonts w:hint="default"/>
      <w:b/>
    </w:rPr>
  </w:style>
  <w:style w:type="character" w:customStyle="1" w:styleId="WW8NumSt27z2">
    <w:name w:val="WW8NumSt27z2"/>
    <w:rPr>
      <w:rFonts w:hint="default"/>
      <w:sz w:val="20"/>
      <w:szCs w:val="20"/>
    </w:rPr>
  </w:style>
  <w:style w:type="character" w:customStyle="1" w:styleId="WW8NumSt28z0">
    <w:name w:val="WW8NumSt28z0"/>
    <w:rPr>
      <w:rFonts w:hint="default"/>
    </w:rPr>
  </w:style>
  <w:style w:type="character" w:customStyle="1" w:styleId="WW8NumSt28z1">
    <w:name w:val="WW8NumSt28z1"/>
    <w:rPr>
      <w:rFonts w:hint="default"/>
      <w:b/>
    </w:rPr>
  </w:style>
  <w:style w:type="character" w:customStyle="1" w:styleId="WW8NumSt28z2">
    <w:name w:val="WW8NumSt28z2"/>
    <w:rPr>
      <w:rFonts w:hint="default"/>
      <w:sz w:val="20"/>
      <w:szCs w:val="20"/>
    </w:rPr>
  </w:style>
  <w:style w:type="character" w:customStyle="1" w:styleId="WW8NumSt29z0">
    <w:name w:val="WW8NumSt29z0"/>
    <w:rPr>
      <w:rFonts w:hint="default"/>
    </w:rPr>
  </w:style>
  <w:style w:type="character" w:customStyle="1" w:styleId="WW8NumSt29z1">
    <w:name w:val="WW8NumSt29z1"/>
    <w:rPr>
      <w:rFonts w:hint="default"/>
      <w:b/>
    </w:rPr>
  </w:style>
  <w:style w:type="character" w:customStyle="1" w:styleId="WW8NumSt29z2">
    <w:name w:val="WW8NumSt29z2"/>
    <w:rPr>
      <w:rFonts w:hint="default"/>
      <w:sz w:val="20"/>
      <w:szCs w:val="20"/>
    </w:rPr>
  </w:style>
  <w:style w:type="character" w:customStyle="1" w:styleId="WW8NumSt30z0">
    <w:name w:val="WW8NumSt30z0"/>
    <w:rPr>
      <w:rFonts w:hint="default"/>
    </w:rPr>
  </w:style>
  <w:style w:type="character" w:customStyle="1" w:styleId="WW8NumSt30z1">
    <w:name w:val="WW8NumSt30z1"/>
    <w:rPr>
      <w:rFonts w:hint="default"/>
      <w:b/>
    </w:rPr>
  </w:style>
  <w:style w:type="character" w:customStyle="1" w:styleId="WW8NumSt30z2">
    <w:name w:val="WW8NumSt30z2"/>
    <w:rPr>
      <w:rFonts w:hint="default"/>
      <w:sz w:val="20"/>
      <w:szCs w:val="20"/>
    </w:rPr>
  </w:style>
  <w:style w:type="character" w:customStyle="1" w:styleId="Privzetapisavaodstavka1">
    <w:name w:val="Privzeta pisava odstavka1"/>
  </w:style>
  <w:style w:type="character" w:customStyle="1" w:styleId="Naslov2Znak">
    <w:name w:val="Naslov 2 Znak"/>
    <w:uiPriority w:val="9"/>
    <w:rPr>
      <w:rFonts w:ascii="Arial" w:eastAsia="Times New Roman" w:hAnsi="Arial" w:cs="Arial"/>
      <w:b/>
      <w:smallCaps/>
      <w:szCs w:val="26"/>
    </w:rPr>
  </w:style>
  <w:style w:type="character" w:customStyle="1" w:styleId="Naslov1Znak">
    <w:name w:val="Naslov 1 Znak"/>
    <w:aliases w:val="H1 Znak,H11 Znak,H12 Znak,H13 Znak,NASLOV Znak"/>
    <w:uiPriority w:val="9"/>
    <w:rPr>
      <w:rFonts w:ascii="Arial" w:eastAsia="Times New Roman" w:hAnsi="Arial" w:cs="Arial"/>
      <w:b/>
      <w:bCs/>
      <w:caps/>
      <w:szCs w:val="28"/>
    </w:rPr>
  </w:style>
  <w:style w:type="character" w:customStyle="1" w:styleId="Naslov3Znak">
    <w:name w:val="Naslov 3 Znak"/>
    <w:aliases w:val="H3 Znak,H31 Znak,H32 Znak,H3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aliases w:val="E-PVO-glava Znak,body txt Znak,Znak Znak,Glava - napis Znak,Glava Znak Znak Znak Znak Znak,Glava - napis Znak Znak Znak1,Glava - napis Znak Znak Znak Znak"/>
    <w:qFormat/>
    <w:rPr>
      <w:rFonts w:ascii="Arial" w:hAnsi="Arial" w:cs="Arial"/>
      <w:sz w:val="20"/>
    </w:rPr>
  </w:style>
  <w:style w:type="character" w:customStyle="1" w:styleId="NogaZnak">
    <w:name w:val="Noga Znak"/>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2"/>
      <w:szCs w:val="52"/>
    </w:rPr>
  </w:style>
  <w:style w:type="character" w:customStyle="1" w:styleId="Sprotnaopomba-besediloZnak">
    <w:name w:val="Sprotna opomba - besedilo Znak"/>
    <w:qFormat/>
    <w:rPr>
      <w:rFonts w:ascii="Arial" w:hAnsi="Arial" w:cs="Arial"/>
      <w:i/>
      <w:sz w:val="18"/>
      <w:szCs w:val="20"/>
    </w:rPr>
  </w:style>
  <w:style w:type="character" w:customStyle="1" w:styleId="FootnoteCharacters">
    <w:name w:val="Footnote Characters"/>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uiPriority w:val="99"/>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EndnoteCharacters">
    <w:name w:val="Endnote Characters"/>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SledenaHiperpovezava">
    <w:name w:val="FollowedHyperlink"/>
    <w:rPr>
      <w:color w:val="800080"/>
      <w:u w:val="single"/>
    </w:rPr>
  </w:style>
  <w:style w:type="character" w:styleId="Krepko">
    <w:name w:val="Strong"/>
    <w:qFormat/>
    <w:rPr>
      <w:b/>
      <w:bCs/>
    </w:rPr>
  </w:style>
  <w:style w:type="character" w:customStyle="1" w:styleId="NaslovlenChar">
    <w:name w:val="Naslov člen Char"/>
    <w:rPr>
      <w:rFonts w:ascii="Arial" w:eastAsia="Times New Roman" w:hAnsi="Arial" w:cs="Arial"/>
    </w:rPr>
  </w:style>
  <w:style w:type="character" w:styleId="Omemba">
    <w:name w:val="Mention"/>
    <w:rPr>
      <w:color w:val="2B579A"/>
      <w:shd w:val="clear" w:color="auto" w:fill="E6E6E6"/>
    </w:rPr>
  </w:style>
  <w:style w:type="character" w:customStyle="1" w:styleId="Znakisprotnihopomb">
    <w:name w:val="Znaki sprotnih opomb"/>
    <w:rPr>
      <w:rFonts w:ascii="Arial" w:hAnsi="Arial" w:cs="Arial"/>
      <w:i/>
      <w:sz w:val="18"/>
      <w:vertAlign w:val="superscript"/>
    </w:rPr>
  </w:style>
  <w:style w:type="character" w:customStyle="1" w:styleId="Sprotnaopomba-sklic1">
    <w:name w:val="Sprotna opomba - sklic1"/>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rPr>
      <w:rFonts w:ascii="Arial" w:hAnsi="Arial" w:cs="Arial"/>
      <w:szCs w:val="22"/>
      <w:lang w:val="sl-SI"/>
    </w:rPr>
  </w:style>
  <w:style w:type="character" w:customStyle="1" w:styleId="IndexLink">
    <w:name w:val="Index Link"/>
  </w:style>
  <w:style w:type="character" w:customStyle="1" w:styleId="Sprotnaopomba-sklic2">
    <w:name w:val="Sprotna opomba - sklic2"/>
    <w:rPr>
      <w:vertAlign w:val="superscript"/>
    </w:rPr>
  </w:style>
  <w:style w:type="character" w:customStyle="1" w:styleId="Konnaopomba-sklic1">
    <w:name w:val="Končna opomba - sklic1"/>
    <w:rPr>
      <w:vertAlign w:val="superscript"/>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eastAsia="Calibri" w:hAnsi="Arial" w:cs="Arial"/>
      <w:lang w:eastAsia="zh-CN"/>
    </w:rPr>
  </w:style>
  <w:style w:type="character" w:styleId="Sprotnaopomba-sklic">
    <w:name w:val="footnote reference"/>
    <w:qFormat/>
    <w:rPr>
      <w:vertAlign w:val="superscript"/>
    </w:rPr>
  </w:style>
  <w:style w:type="character" w:styleId="Konnaopomba-sklic">
    <w:name w:val="endnote reference"/>
    <w:rPr>
      <w:vertAlign w:val="superscript"/>
    </w:rPr>
  </w:style>
  <w:style w:type="paragraph" w:customStyle="1" w:styleId="Heading">
    <w:name w:val="Heading"/>
    <w:basedOn w:val="Navaden"/>
    <w:next w:val="Navaden"/>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pPr>
      <w:spacing w:after="140" w:line="276" w:lineRule="auto"/>
    </w:pPr>
  </w:style>
  <w:style w:type="paragraph" w:styleId="Seznam">
    <w:name w:val="List"/>
    <w:basedOn w:val="Telobesedila"/>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pPr>
      <w:suppressLineNumbers/>
    </w:pPr>
    <w:rPr>
      <w:rFonts w:cs="Arial Unicode MS"/>
    </w:rPr>
  </w:style>
  <w:style w:type="paragraph" w:customStyle="1" w:styleId="Napis1">
    <w:name w:val="Napis1"/>
    <w:basedOn w:val="Navaden"/>
    <w:pPr>
      <w:suppressLineNumbers/>
      <w:spacing w:before="120" w:after="120"/>
    </w:pPr>
    <w:rPr>
      <w:rFonts w:cs="Arial Unicode MS"/>
      <w:i/>
      <w:iCs/>
      <w:sz w:val="24"/>
      <w:szCs w:val="24"/>
    </w:rPr>
  </w:style>
  <w:style w:type="paragraph" w:customStyle="1" w:styleId="Llistbullet">
    <w:name w:val="Llist bullet"/>
    <w:basedOn w:val="Navaden"/>
  </w:style>
  <w:style w:type="paragraph" w:customStyle="1" w:styleId="Oznaenseznam1">
    <w:name w:val="Označen seznam1"/>
    <w:basedOn w:val="Navaden"/>
    <w:pPr>
      <w:numPr>
        <w:numId w:val="6"/>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customStyle="1" w:styleId="HeaderandFooter">
    <w:name w:val="Header and Footer"/>
    <w:basedOn w:val="Navaden"/>
    <w:pPr>
      <w:suppressLineNumbers/>
      <w:tabs>
        <w:tab w:val="center" w:pos="4819"/>
        <w:tab w:val="right" w:pos="9638"/>
      </w:tabs>
    </w:pPr>
  </w:style>
  <w:style w:type="paragraph" w:styleId="Glava">
    <w:name w:val="header"/>
    <w:aliases w:val="E-PVO-glava,body txt,Znak,Glava - napis,Glava Znak Znak Znak Znak,Glava - napis Znak Znak,Glava - napis Znak Znak Znak"/>
    <w:basedOn w:val="Navaden"/>
    <w:pPr>
      <w:spacing w:line="240" w:lineRule="auto"/>
    </w:pPr>
  </w:style>
  <w:style w:type="paragraph" w:styleId="Noga">
    <w:name w:val="footer"/>
    <w:basedOn w:val="Navaden"/>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rPr>
  </w:style>
  <w:style w:type="paragraph" w:styleId="Brezrazmikov">
    <w:name w:val="No Spacing"/>
    <w:qFormat/>
    <w:pPr>
      <w:suppressAutoHyphens/>
      <w:jc w:val="both"/>
    </w:pPr>
    <w:rPr>
      <w:rFonts w:ascii="Arial" w:eastAsia="Calibri" w:hAnsi="Arial" w:cs="Arial"/>
      <w:szCs w:val="22"/>
      <w:lang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uiPriority w:val="34"/>
    <w:qFormat/>
    <w:pPr>
      <w:ind w:left="720"/>
      <w:contextualSpacing/>
    </w:pPr>
  </w:style>
  <w:style w:type="paragraph" w:styleId="NaslovTOC">
    <w:name w:val="TOC Heading"/>
    <w:basedOn w:val="Naslov1"/>
    <w:next w:val="Navaden"/>
    <w:qFormat/>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8484B"/>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8484B"/>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8484B"/>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
    <w:next w:val="Navaden"/>
    <w:rsid w:val="0078484B"/>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pPr>
      <w:keepNext w:val="0"/>
      <w:keepLines w:val="0"/>
      <w:numPr>
        <w:ilvl w:val="0"/>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pPr>
      <w:numPr>
        <w:numId w:val="7"/>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pPr>
      <w:spacing w:before="0"/>
    </w:pPr>
    <w:rPr>
      <w:b w:val="0"/>
      <w:smallCaps w:val="0"/>
    </w:rPr>
  </w:style>
  <w:style w:type="paragraph" w:customStyle="1" w:styleId="Natevanjestevilkami3">
    <w:name w:val="Naštevanje s številkami 3"/>
    <w:basedOn w:val="Natevanjestevilkami2"/>
    <w:pPr>
      <w:ind w:left="2211" w:firstLine="0"/>
    </w:pPr>
  </w:style>
  <w:style w:type="paragraph" w:customStyle="1" w:styleId="Natevanjestevilkami4">
    <w:name w:val="Naštevanje s številkami 4"/>
    <w:basedOn w:val="Natevanjestevilkami3"/>
    <w:qFormat/>
    <w:pPr>
      <w:ind w:left="357" w:hanging="357"/>
    </w:pPr>
  </w:style>
  <w:style w:type="paragraph" w:customStyle="1" w:styleId="Natevanjestevilkami5">
    <w:name w:val="Naštevanje s številkami 5"/>
    <w:basedOn w:val="Natevanjestevilkami4"/>
  </w:style>
  <w:style w:type="paragraph" w:customStyle="1" w:styleId="Natevanjestevilkami6">
    <w:name w:val="Naštevanje s številkami 6"/>
    <w:basedOn w:val="Natevanjestevilkami5"/>
  </w:style>
  <w:style w:type="paragraph" w:customStyle="1" w:styleId="Natevanjestevilkami7">
    <w:name w:val="Naštevanje s številkami 7"/>
    <w:basedOn w:val="Natevanjestevilkami6"/>
  </w:style>
  <w:style w:type="paragraph" w:customStyle="1" w:styleId="Natevanjestevilkami8">
    <w:name w:val="Naštevanje s številkami 8"/>
    <w:basedOn w:val="Natevanjestevilkami7"/>
  </w:style>
  <w:style w:type="paragraph" w:customStyle="1" w:styleId="Natevanjestevilkami9">
    <w:name w:val="Naštevanje s številkami 9"/>
    <w:basedOn w:val="Natevanjestevilkami8"/>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Navadensplet">
    <w:name w:val="Normal (Web)"/>
    <w:basedOn w:val="Navaden"/>
    <w:uiPriority w:val="99"/>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pPr>
      <w:numPr>
        <w:numId w:val="4"/>
      </w:numPr>
      <w:suppressAutoHyphens/>
      <w:spacing w:before="120" w:after="120"/>
      <w:jc w:val="center"/>
    </w:pPr>
    <w:rPr>
      <w:rFonts w:ascii="Arial" w:hAnsi="Arial" w:cs="Arial"/>
      <w:lang w:eastAsia="zh-CN"/>
    </w:rPr>
  </w:style>
  <w:style w:type="paragraph" w:customStyle="1" w:styleId="Slog1">
    <w:name w:val="Slog1"/>
    <w:basedOn w:val="Navaden"/>
    <w:pPr>
      <w:spacing w:before="240" w:after="60" w:line="240" w:lineRule="auto"/>
    </w:pPr>
    <w:rPr>
      <w:rFonts w:eastAsia="Times New Roman"/>
      <w:sz w:val="22"/>
      <w:szCs w:val="24"/>
    </w:rPr>
  </w:style>
  <w:style w:type="paragraph" w:customStyle="1" w:styleId="BESEDILO">
    <w:name w:val="BESEDILO"/>
    <w:pPr>
      <w:keepLines/>
      <w:widowControl w:val="0"/>
      <w:tabs>
        <w:tab w:val="left" w:pos="2155"/>
      </w:tabs>
      <w:suppressAutoHyphens/>
      <w:overflowPunct w:val="0"/>
      <w:autoSpaceDE w:val="0"/>
      <w:jc w:val="both"/>
      <w:textAlignment w:val="baseline"/>
    </w:pPr>
    <w:rPr>
      <w:rFonts w:ascii="Arial" w:hAnsi="Arial" w:cs="Arial"/>
      <w:kern w:val="2"/>
      <w:lang w:eastAsia="zh-CN"/>
    </w:rPr>
  </w:style>
  <w:style w:type="paragraph" w:customStyle="1" w:styleId="Char">
    <w:name w:val="Char"/>
    <w:basedOn w:val="Navaden"/>
    <w:pPr>
      <w:spacing w:after="160" w:line="240" w:lineRule="exact"/>
      <w:jc w:val="left"/>
    </w:pPr>
    <w:rPr>
      <w:rFonts w:ascii="Tahoma" w:eastAsia="Times New Roman" w:hAnsi="Tahoma" w:cs="Tahoma"/>
      <w:szCs w:val="20"/>
      <w:lang w:val="en-U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SlogLevo125cm">
    <w:name w:val="Slog Levo:  125 cm"/>
    <w:basedOn w:val="Navaden"/>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pPr>
      <w:spacing w:line="100" w:lineRule="atLeast"/>
    </w:pPr>
    <w:rPr>
      <w:i/>
      <w:sz w:val="18"/>
      <w:szCs w:val="20"/>
    </w:rPr>
  </w:style>
  <w:style w:type="paragraph" w:customStyle="1" w:styleId="podpisi">
    <w:name w:val="podpisi"/>
    <w:basedOn w:val="Navaden"/>
    <w:pPr>
      <w:tabs>
        <w:tab w:val="left" w:pos="3402"/>
      </w:tabs>
      <w:spacing w:line="260" w:lineRule="exact"/>
      <w:jc w:val="left"/>
    </w:pPr>
    <w:rPr>
      <w:rFonts w:eastAsia="Times New Roman"/>
      <w:szCs w:val="24"/>
      <w:lang w:val="it-IT"/>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Pripombabesedilo2">
    <w:name w:val="Pripomba – besedilo2"/>
    <w:basedOn w:val="Navaden"/>
    <w:rPr>
      <w:szCs w:val="20"/>
    </w:rPr>
  </w:style>
  <w:style w:type="character" w:styleId="Pripombasklic">
    <w:name w:val="annotation reference"/>
    <w:uiPriority w:val="99"/>
    <w:unhideWhenUsed/>
    <w:rsid w:val="00B24A24"/>
    <w:rPr>
      <w:sz w:val="16"/>
      <w:szCs w:val="16"/>
    </w:rPr>
  </w:style>
  <w:style w:type="paragraph" w:styleId="Pripombabesedilo">
    <w:name w:val="annotation text"/>
    <w:basedOn w:val="Navaden"/>
    <w:link w:val="PripombabesediloZnak2"/>
    <w:uiPriority w:val="99"/>
    <w:unhideWhenUsed/>
    <w:rsid w:val="00B24A24"/>
    <w:rPr>
      <w:szCs w:val="20"/>
    </w:rPr>
  </w:style>
  <w:style w:type="character" w:customStyle="1" w:styleId="PripombabesediloZnak2">
    <w:name w:val="Pripomba – besedilo Znak2"/>
    <w:link w:val="Pripombabesedilo"/>
    <w:uiPriority w:val="99"/>
    <w:rsid w:val="00B24A24"/>
    <w:rPr>
      <w:rFonts w:ascii="Arial" w:eastAsia="Calibri" w:hAnsi="Arial" w:cs="Arial"/>
      <w:lang w:val="sl-SI" w:eastAsia="zh-CN"/>
    </w:rPr>
  </w:style>
  <w:style w:type="character" w:styleId="Nerazreenaomemba">
    <w:name w:val="Unresolved Mention"/>
    <w:basedOn w:val="Privzetapisavaodstavka"/>
    <w:uiPriority w:val="99"/>
    <w:semiHidden/>
    <w:unhideWhenUsed/>
    <w:rsid w:val="006E41A3"/>
    <w:rPr>
      <w:color w:val="605E5C"/>
      <w:shd w:val="clear" w:color="auto" w:fill="E1DFDD"/>
    </w:rPr>
  </w:style>
  <w:style w:type="table" w:styleId="Tabelamrea">
    <w:name w:val="Table Grid"/>
    <w:basedOn w:val="Navadnatabela"/>
    <w:uiPriority w:val="39"/>
    <w:rsid w:val="000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rsid w:val="00C11085"/>
    <w:rPr>
      <w:rFonts w:ascii="Arial" w:eastAsia="Calibri" w:hAnsi="Arial" w:cs="Arial"/>
      <w:szCs w:val="22"/>
      <w:lang w:eastAsia="zh-CN"/>
    </w:rPr>
  </w:style>
  <w:style w:type="paragraph" w:customStyle="1" w:styleId="Barvniseznampoudarek111">
    <w:name w:val="Barvni seznam – poudarek 111"/>
    <w:basedOn w:val="Navaden"/>
    <w:uiPriority w:val="99"/>
    <w:qFormat/>
    <w:rsid w:val="009C49B0"/>
    <w:pPr>
      <w:suppressAutoHyphens w:val="0"/>
      <w:ind w:left="720"/>
      <w:contextualSpacing/>
    </w:pPr>
    <w:rPr>
      <w:rFonts w:cs="Times New Roman"/>
      <w:lang w:eastAsia="en-US"/>
    </w:rPr>
  </w:style>
  <w:style w:type="paragraph" w:customStyle="1" w:styleId="Tabela">
    <w:name w:val="Tabela"/>
    <w:basedOn w:val="Telobesedila"/>
    <w:rsid w:val="00CA6854"/>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CA6854"/>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paragraph" w:customStyle="1" w:styleId="xmsonormal">
    <w:name w:val="x_msonormal"/>
    <w:basedOn w:val="Navaden"/>
    <w:rsid w:val="00C10F46"/>
    <w:pPr>
      <w:suppressAutoHyphens w:val="0"/>
      <w:spacing w:line="240" w:lineRule="auto"/>
      <w:jc w:val="left"/>
    </w:pPr>
    <w:rPr>
      <w:rFonts w:ascii="Calibri" w:eastAsiaTheme="minorHAnsi" w:hAnsi="Calibri" w:cs="Times New Roman"/>
      <w:sz w:val="22"/>
      <w:lang w:eastAsia="sl-SI"/>
    </w:rPr>
  </w:style>
  <w:style w:type="paragraph" w:customStyle="1" w:styleId="xmsolistparagraph">
    <w:name w:val="x_msolistparagraph"/>
    <w:basedOn w:val="Navaden"/>
    <w:rsid w:val="00C10F46"/>
    <w:pPr>
      <w:suppressAutoHyphens w:val="0"/>
      <w:spacing w:after="160" w:line="252" w:lineRule="auto"/>
      <w:ind w:left="720"/>
      <w:jc w:val="left"/>
    </w:pPr>
    <w:rPr>
      <w:rFonts w:ascii="Calibri" w:eastAsiaTheme="minorHAnsi" w:hAnsi="Calibri" w:cs="Times New Roman"/>
      <w:sz w:val="22"/>
      <w:lang w:eastAsia="sl-SI"/>
    </w:rPr>
  </w:style>
  <w:style w:type="paragraph" w:customStyle="1" w:styleId="Standard">
    <w:name w:val="Standard"/>
    <w:rsid w:val="002E551A"/>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4338">
      <w:bodyDiv w:val="1"/>
      <w:marLeft w:val="0"/>
      <w:marRight w:val="0"/>
      <w:marTop w:val="0"/>
      <w:marBottom w:val="0"/>
      <w:divBdr>
        <w:top w:val="none" w:sz="0" w:space="0" w:color="auto"/>
        <w:left w:val="none" w:sz="0" w:space="0" w:color="auto"/>
        <w:bottom w:val="none" w:sz="0" w:space="0" w:color="auto"/>
        <w:right w:val="none" w:sz="0" w:space="0" w:color="auto"/>
      </w:divBdr>
    </w:div>
    <w:div w:id="41095706">
      <w:bodyDiv w:val="1"/>
      <w:marLeft w:val="0"/>
      <w:marRight w:val="0"/>
      <w:marTop w:val="0"/>
      <w:marBottom w:val="0"/>
      <w:divBdr>
        <w:top w:val="none" w:sz="0" w:space="0" w:color="auto"/>
        <w:left w:val="none" w:sz="0" w:space="0" w:color="auto"/>
        <w:bottom w:val="none" w:sz="0" w:space="0" w:color="auto"/>
        <w:right w:val="none" w:sz="0" w:space="0" w:color="auto"/>
      </w:divBdr>
    </w:div>
    <w:div w:id="174735076">
      <w:bodyDiv w:val="1"/>
      <w:marLeft w:val="0"/>
      <w:marRight w:val="0"/>
      <w:marTop w:val="0"/>
      <w:marBottom w:val="0"/>
      <w:divBdr>
        <w:top w:val="none" w:sz="0" w:space="0" w:color="auto"/>
        <w:left w:val="none" w:sz="0" w:space="0" w:color="auto"/>
        <w:bottom w:val="none" w:sz="0" w:space="0" w:color="auto"/>
        <w:right w:val="none" w:sz="0" w:space="0" w:color="auto"/>
      </w:divBdr>
    </w:div>
    <w:div w:id="230696319">
      <w:bodyDiv w:val="1"/>
      <w:marLeft w:val="0"/>
      <w:marRight w:val="0"/>
      <w:marTop w:val="0"/>
      <w:marBottom w:val="0"/>
      <w:divBdr>
        <w:top w:val="none" w:sz="0" w:space="0" w:color="auto"/>
        <w:left w:val="none" w:sz="0" w:space="0" w:color="auto"/>
        <w:bottom w:val="none" w:sz="0" w:space="0" w:color="auto"/>
        <w:right w:val="none" w:sz="0" w:space="0" w:color="auto"/>
      </w:divBdr>
    </w:div>
    <w:div w:id="234244653">
      <w:bodyDiv w:val="1"/>
      <w:marLeft w:val="0"/>
      <w:marRight w:val="0"/>
      <w:marTop w:val="0"/>
      <w:marBottom w:val="0"/>
      <w:divBdr>
        <w:top w:val="none" w:sz="0" w:space="0" w:color="auto"/>
        <w:left w:val="none" w:sz="0" w:space="0" w:color="auto"/>
        <w:bottom w:val="none" w:sz="0" w:space="0" w:color="auto"/>
        <w:right w:val="none" w:sz="0" w:space="0" w:color="auto"/>
      </w:divBdr>
    </w:div>
    <w:div w:id="399140208">
      <w:bodyDiv w:val="1"/>
      <w:marLeft w:val="0"/>
      <w:marRight w:val="0"/>
      <w:marTop w:val="0"/>
      <w:marBottom w:val="0"/>
      <w:divBdr>
        <w:top w:val="none" w:sz="0" w:space="0" w:color="auto"/>
        <w:left w:val="none" w:sz="0" w:space="0" w:color="auto"/>
        <w:bottom w:val="none" w:sz="0" w:space="0" w:color="auto"/>
        <w:right w:val="none" w:sz="0" w:space="0" w:color="auto"/>
      </w:divBdr>
    </w:div>
    <w:div w:id="422458637">
      <w:bodyDiv w:val="1"/>
      <w:marLeft w:val="0"/>
      <w:marRight w:val="0"/>
      <w:marTop w:val="0"/>
      <w:marBottom w:val="0"/>
      <w:divBdr>
        <w:top w:val="none" w:sz="0" w:space="0" w:color="auto"/>
        <w:left w:val="none" w:sz="0" w:space="0" w:color="auto"/>
        <w:bottom w:val="none" w:sz="0" w:space="0" w:color="auto"/>
        <w:right w:val="none" w:sz="0" w:space="0" w:color="auto"/>
      </w:divBdr>
    </w:div>
    <w:div w:id="500973876">
      <w:bodyDiv w:val="1"/>
      <w:marLeft w:val="0"/>
      <w:marRight w:val="0"/>
      <w:marTop w:val="0"/>
      <w:marBottom w:val="0"/>
      <w:divBdr>
        <w:top w:val="none" w:sz="0" w:space="0" w:color="auto"/>
        <w:left w:val="none" w:sz="0" w:space="0" w:color="auto"/>
        <w:bottom w:val="none" w:sz="0" w:space="0" w:color="auto"/>
        <w:right w:val="none" w:sz="0" w:space="0" w:color="auto"/>
      </w:divBdr>
    </w:div>
    <w:div w:id="681052385">
      <w:bodyDiv w:val="1"/>
      <w:marLeft w:val="0"/>
      <w:marRight w:val="0"/>
      <w:marTop w:val="0"/>
      <w:marBottom w:val="0"/>
      <w:divBdr>
        <w:top w:val="none" w:sz="0" w:space="0" w:color="auto"/>
        <w:left w:val="none" w:sz="0" w:space="0" w:color="auto"/>
        <w:bottom w:val="none" w:sz="0" w:space="0" w:color="auto"/>
        <w:right w:val="none" w:sz="0" w:space="0" w:color="auto"/>
      </w:divBdr>
    </w:div>
    <w:div w:id="696153701">
      <w:bodyDiv w:val="1"/>
      <w:marLeft w:val="0"/>
      <w:marRight w:val="0"/>
      <w:marTop w:val="0"/>
      <w:marBottom w:val="0"/>
      <w:divBdr>
        <w:top w:val="none" w:sz="0" w:space="0" w:color="auto"/>
        <w:left w:val="none" w:sz="0" w:space="0" w:color="auto"/>
        <w:bottom w:val="none" w:sz="0" w:space="0" w:color="auto"/>
        <w:right w:val="none" w:sz="0" w:space="0" w:color="auto"/>
      </w:divBdr>
    </w:div>
    <w:div w:id="776220843">
      <w:bodyDiv w:val="1"/>
      <w:marLeft w:val="0"/>
      <w:marRight w:val="0"/>
      <w:marTop w:val="0"/>
      <w:marBottom w:val="0"/>
      <w:divBdr>
        <w:top w:val="none" w:sz="0" w:space="0" w:color="auto"/>
        <w:left w:val="none" w:sz="0" w:space="0" w:color="auto"/>
        <w:bottom w:val="none" w:sz="0" w:space="0" w:color="auto"/>
        <w:right w:val="none" w:sz="0" w:space="0" w:color="auto"/>
      </w:divBdr>
    </w:div>
    <w:div w:id="833567354">
      <w:bodyDiv w:val="1"/>
      <w:marLeft w:val="0"/>
      <w:marRight w:val="0"/>
      <w:marTop w:val="0"/>
      <w:marBottom w:val="0"/>
      <w:divBdr>
        <w:top w:val="none" w:sz="0" w:space="0" w:color="auto"/>
        <w:left w:val="none" w:sz="0" w:space="0" w:color="auto"/>
        <w:bottom w:val="none" w:sz="0" w:space="0" w:color="auto"/>
        <w:right w:val="none" w:sz="0" w:space="0" w:color="auto"/>
      </w:divBdr>
    </w:div>
    <w:div w:id="1001929887">
      <w:bodyDiv w:val="1"/>
      <w:marLeft w:val="0"/>
      <w:marRight w:val="0"/>
      <w:marTop w:val="0"/>
      <w:marBottom w:val="0"/>
      <w:divBdr>
        <w:top w:val="none" w:sz="0" w:space="0" w:color="auto"/>
        <w:left w:val="none" w:sz="0" w:space="0" w:color="auto"/>
        <w:bottom w:val="none" w:sz="0" w:space="0" w:color="auto"/>
        <w:right w:val="none" w:sz="0" w:space="0" w:color="auto"/>
      </w:divBdr>
    </w:div>
    <w:div w:id="1223449142">
      <w:bodyDiv w:val="1"/>
      <w:marLeft w:val="0"/>
      <w:marRight w:val="0"/>
      <w:marTop w:val="0"/>
      <w:marBottom w:val="0"/>
      <w:divBdr>
        <w:top w:val="none" w:sz="0" w:space="0" w:color="auto"/>
        <w:left w:val="none" w:sz="0" w:space="0" w:color="auto"/>
        <w:bottom w:val="none" w:sz="0" w:space="0" w:color="auto"/>
        <w:right w:val="none" w:sz="0" w:space="0" w:color="auto"/>
      </w:divBdr>
    </w:div>
    <w:div w:id="1264414187">
      <w:bodyDiv w:val="1"/>
      <w:marLeft w:val="0"/>
      <w:marRight w:val="0"/>
      <w:marTop w:val="0"/>
      <w:marBottom w:val="0"/>
      <w:divBdr>
        <w:top w:val="none" w:sz="0" w:space="0" w:color="auto"/>
        <w:left w:val="none" w:sz="0" w:space="0" w:color="auto"/>
        <w:bottom w:val="none" w:sz="0" w:space="0" w:color="auto"/>
        <w:right w:val="none" w:sz="0" w:space="0" w:color="auto"/>
      </w:divBdr>
    </w:div>
    <w:div w:id="1425571018">
      <w:bodyDiv w:val="1"/>
      <w:marLeft w:val="0"/>
      <w:marRight w:val="0"/>
      <w:marTop w:val="0"/>
      <w:marBottom w:val="0"/>
      <w:divBdr>
        <w:top w:val="none" w:sz="0" w:space="0" w:color="auto"/>
        <w:left w:val="none" w:sz="0" w:space="0" w:color="auto"/>
        <w:bottom w:val="none" w:sz="0" w:space="0" w:color="auto"/>
        <w:right w:val="none" w:sz="0" w:space="0" w:color="auto"/>
      </w:divBdr>
    </w:div>
    <w:div w:id="1473786710">
      <w:bodyDiv w:val="1"/>
      <w:marLeft w:val="0"/>
      <w:marRight w:val="0"/>
      <w:marTop w:val="0"/>
      <w:marBottom w:val="0"/>
      <w:divBdr>
        <w:top w:val="none" w:sz="0" w:space="0" w:color="auto"/>
        <w:left w:val="none" w:sz="0" w:space="0" w:color="auto"/>
        <w:bottom w:val="none" w:sz="0" w:space="0" w:color="auto"/>
        <w:right w:val="none" w:sz="0" w:space="0" w:color="auto"/>
      </w:divBdr>
    </w:div>
    <w:div w:id="1684935457">
      <w:bodyDiv w:val="1"/>
      <w:marLeft w:val="0"/>
      <w:marRight w:val="0"/>
      <w:marTop w:val="0"/>
      <w:marBottom w:val="0"/>
      <w:divBdr>
        <w:top w:val="none" w:sz="0" w:space="0" w:color="auto"/>
        <w:left w:val="none" w:sz="0" w:space="0" w:color="auto"/>
        <w:bottom w:val="none" w:sz="0" w:space="0" w:color="auto"/>
        <w:right w:val="none" w:sz="0" w:space="0" w:color="auto"/>
      </w:divBdr>
    </w:div>
    <w:div w:id="1784377990">
      <w:bodyDiv w:val="1"/>
      <w:marLeft w:val="0"/>
      <w:marRight w:val="0"/>
      <w:marTop w:val="0"/>
      <w:marBottom w:val="0"/>
      <w:divBdr>
        <w:top w:val="none" w:sz="0" w:space="0" w:color="auto"/>
        <w:left w:val="none" w:sz="0" w:space="0" w:color="auto"/>
        <w:bottom w:val="none" w:sz="0" w:space="0" w:color="auto"/>
        <w:right w:val="none" w:sz="0" w:space="0" w:color="auto"/>
      </w:divBdr>
    </w:div>
    <w:div w:id="1832599469">
      <w:bodyDiv w:val="1"/>
      <w:marLeft w:val="0"/>
      <w:marRight w:val="0"/>
      <w:marTop w:val="0"/>
      <w:marBottom w:val="0"/>
      <w:divBdr>
        <w:top w:val="none" w:sz="0" w:space="0" w:color="auto"/>
        <w:left w:val="none" w:sz="0" w:space="0" w:color="auto"/>
        <w:bottom w:val="none" w:sz="0" w:space="0" w:color="auto"/>
        <w:right w:val="none" w:sz="0" w:space="0" w:color="auto"/>
      </w:divBdr>
    </w:div>
    <w:div w:id="1897663140">
      <w:bodyDiv w:val="1"/>
      <w:marLeft w:val="0"/>
      <w:marRight w:val="0"/>
      <w:marTop w:val="0"/>
      <w:marBottom w:val="0"/>
      <w:divBdr>
        <w:top w:val="none" w:sz="0" w:space="0" w:color="auto"/>
        <w:left w:val="none" w:sz="0" w:space="0" w:color="auto"/>
        <w:bottom w:val="none" w:sz="0" w:space="0" w:color="auto"/>
        <w:right w:val="none" w:sz="0" w:space="0" w:color="auto"/>
      </w:divBdr>
    </w:div>
    <w:div w:id="1949464688">
      <w:bodyDiv w:val="1"/>
      <w:marLeft w:val="0"/>
      <w:marRight w:val="0"/>
      <w:marTop w:val="0"/>
      <w:marBottom w:val="0"/>
      <w:divBdr>
        <w:top w:val="none" w:sz="0" w:space="0" w:color="auto"/>
        <w:left w:val="none" w:sz="0" w:space="0" w:color="auto"/>
        <w:bottom w:val="none" w:sz="0" w:space="0" w:color="auto"/>
        <w:right w:val="none" w:sz="0" w:space="0" w:color="auto"/>
      </w:divBdr>
    </w:div>
    <w:div w:id="1977906449">
      <w:bodyDiv w:val="1"/>
      <w:marLeft w:val="0"/>
      <w:marRight w:val="0"/>
      <w:marTop w:val="0"/>
      <w:marBottom w:val="0"/>
      <w:divBdr>
        <w:top w:val="none" w:sz="0" w:space="0" w:color="auto"/>
        <w:left w:val="none" w:sz="0" w:space="0" w:color="auto"/>
        <w:bottom w:val="none" w:sz="0" w:space="0" w:color="auto"/>
        <w:right w:val="none" w:sz="0" w:space="0" w:color="auto"/>
      </w:divBdr>
    </w:div>
    <w:div w:id="206702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nio.gov.si/products/metodologija%2Bit%2Bprojektnega%2Bmenedzmenta?release=1.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BCDCD490BB28409CD58730C1AE80D9" ma:contentTypeVersion="8" ma:contentTypeDescription="Ustvari nov dokument." ma:contentTypeScope="" ma:versionID="5aa8581a8c633652a9066ba78db26156">
  <xsd:schema xmlns:xsd="http://www.w3.org/2001/XMLSchema" xmlns:xs="http://www.w3.org/2001/XMLSchema" xmlns:p="http://schemas.microsoft.com/office/2006/metadata/properties" xmlns:ns2="d937359d-d6d8-475f-97e9-9adc4b6f3fa8" targetNamespace="http://schemas.microsoft.com/office/2006/metadata/properties" ma:root="true" ma:fieldsID="69a4e4089744e93871597d9a0de35121" ns2:_="">
    <xsd:import namespace="d937359d-d6d8-475f-97e9-9adc4b6f3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7359d-d6d8-475f-97e9-9adc4b6f3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5E103-2834-47E2-A1FB-BA05A0F7D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37359d-d6d8-475f-97e9-9adc4b6f3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023CD-9135-4D55-90AF-945174EACA8F}">
  <ds:schemaRefs>
    <ds:schemaRef ds:uri="http://schemas.openxmlformats.org/officeDocument/2006/bibliography"/>
  </ds:schemaRefs>
</ds:datastoreItem>
</file>

<file path=customXml/itemProps3.xml><?xml version="1.0" encoding="utf-8"?>
<ds:datastoreItem xmlns:ds="http://schemas.openxmlformats.org/officeDocument/2006/customXml" ds:itemID="{C5E1CBBB-E8FF-4A26-A312-9B2765D1685A}">
  <ds:schemaRefs>
    <ds:schemaRef ds:uri="http://www.w3.org/XML/1998/namespace"/>
    <ds:schemaRef ds:uri="http://purl.org/dc/term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d937359d-d6d8-475f-97e9-9adc4b6f3fa8"/>
    <ds:schemaRef ds:uri="http://purl.org/dc/dcmitype/"/>
  </ds:schemaRefs>
</ds:datastoreItem>
</file>

<file path=customXml/itemProps4.xml><?xml version="1.0" encoding="utf-8"?>
<ds:datastoreItem xmlns:ds="http://schemas.openxmlformats.org/officeDocument/2006/customXml" ds:itemID="{7B05FD7A-1099-42EE-BFAD-267AC84F3A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14</Pages>
  <Words>6115</Words>
  <Characters>34857</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Pahor Zvanut</dc:creator>
  <cp:keywords/>
  <cp:lastModifiedBy>Blaž Flis</cp:lastModifiedBy>
  <cp:revision>57</cp:revision>
  <cp:lastPrinted>2025-08-22T11:55:00Z</cp:lastPrinted>
  <dcterms:created xsi:type="dcterms:W3CDTF">2025-11-04T08:37:00Z</dcterms:created>
  <dcterms:modified xsi:type="dcterms:W3CDTF">2025-12-29T14:37:00Z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0x01010094BCDCD490BB28409CD58730C1AE80D9</vt:lpwstr>
  </property>
  <property fmtid="{D5CDD505-2E9C-101B-9397-08002B2CF9AE}" pid="3" name="docLang">
    <vt:lpwstr>sl</vt:lpwstr>
  </property>
</Properties>
</file>