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xml. obliki ali nepodpisan </w:t>
            </w:r>
            <w:r w:rsidR="00E9115D" w:rsidRPr="00E9115D">
              <w:rPr>
                <w:rFonts w:ascii="Arial" w:hAnsi="Arial" w:cs="Arial"/>
                <w:sz w:val="18"/>
                <w:szCs w:val="18"/>
              </w:rPr>
              <w:t xml:space="preserve"> ESPD v xml.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4BF5F9FA" w:rsidR="0084141A" w:rsidRDefault="000E73FE">
      <w:pPr>
        <w:spacing w:before="225" w:after="225" w:line="240" w:lineRule="auto"/>
        <w:jc w:val="both"/>
      </w:pPr>
      <w:r>
        <w:rPr>
          <w:rFonts w:ascii="Arial" w:hAnsi="Arial" w:cs="Arial"/>
          <w:color w:val="000000"/>
          <w:sz w:val="18"/>
          <w:szCs w:val="18"/>
        </w:rPr>
        <w:t>Na osnovi povabila za naročilo »</w:t>
      </w:r>
      <w:r w:rsidR="002E6354" w:rsidRPr="002E6354">
        <w:rPr>
          <w:rFonts w:ascii="Arial" w:hAnsi="Arial" w:cs="Arial"/>
          <w:b/>
          <w:bCs/>
          <w:color w:val="000000"/>
          <w:sz w:val="18"/>
          <w:szCs w:val="18"/>
        </w:rPr>
        <w:t>Sukcesivna dobava konvencionalnih in ekoloških živil – ponovljen sklop ŽITA, STROČNICE, SEMENA IN IZDELKI in sklop RAZNA PREHRANA IN EKO RAZNA PREHRANA</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0AD68448" w14:textId="3F942AD4"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672B1A80" w:rsidR="002F7F47" w:rsidRPr="002F7F47" w:rsidRDefault="002F7F47" w:rsidP="002F7F47">
            <w:pPr>
              <w:rPr>
                <w:rFonts w:ascii="Arial" w:hAnsi="Arial" w:cs="Arial"/>
                <w:color w:val="000000"/>
                <w:sz w:val="18"/>
                <w:szCs w:val="18"/>
              </w:rPr>
            </w:pPr>
            <w:r w:rsidRPr="002F7F47">
              <w:rPr>
                <w:rFonts w:ascii="Arial" w:hAnsi="Arial" w:cs="Arial"/>
                <w:sz w:val="18"/>
                <w:szCs w:val="18"/>
              </w:rPr>
              <w:t>ŽITA, STROČNICE, SEMENA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23BDD69" w14:textId="77777777" w:rsidR="002F7F47" w:rsidRPr="00291773" w:rsidRDefault="002F7F47" w:rsidP="002F7F47">
            <w:pPr>
              <w:rPr>
                <w:rFonts w:ascii="Arial" w:hAnsi="Arial" w:cs="Arial"/>
                <w:color w:val="000000"/>
                <w:position w:val="-2"/>
                <w:sz w:val="18"/>
                <w:szCs w:val="18"/>
              </w:rPr>
            </w:pPr>
          </w:p>
        </w:tc>
      </w:tr>
      <w:tr w:rsidR="002F7F47" w:rsidRPr="00291773" w14:paraId="668D44DD"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33DE82E" w14:textId="5CD7F516" w:rsidR="002F7F47" w:rsidRPr="0039698F"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901269F" w14:textId="77A48950" w:rsidR="002F7F47" w:rsidRPr="002F7F47" w:rsidRDefault="002F7F47" w:rsidP="002F7F47">
            <w:pPr>
              <w:rPr>
                <w:rFonts w:ascii="Arial" w:hAnsi="Arial" w:cs="Arial"/>
                <w:color w:val="000000"/>
                <w:sz w:val="18"/>
                <w:szCs w:val="18"/>
              </w:rPr>
            </w:pPr>
            <w:r w:rsidRPr="002F7F47">
              <w:rPr>
                <w:rFonts w:ascii="Arial" w:hAnsi="Arial" w:cs="Arial"/>
                <w:sz w:val="18"/>
                <w:szCs w:val="18"/>
              </w:rPr>
              <w:t>RAZNA IN EKO RAZNA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369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B3A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40507"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21C4F1"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670B65EA"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2E6354" w:rsidRPr="002E6354">
        <w:rPr>
          <w:rFonts w:ascii="Arial" w:hAnsi="Arial" w:cs="Arial"/>
          <w:b/>
          <w:bCs/>
          <w:color w:val="000000"/>
          <w:sz w:val="18"/>
          <w:szCs w:val="18"/>
        </w:rPr>
        <w:t>Sukcesivna dobava konvencionalnih in ekoloških živil – ponovljen sklop ŽITA, STROČNICE, SEMENA IN IZDELKI in sklop RAZNA PREHRANA IN EKO RAZNA PREHRANA</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nepredloženih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04937041"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2E6354" w:rsidRPr="002E6354">
        <w:rPr>
          <w:rFonts w:ascii="Arial" w:hAnsi="Arial" w:cs="Arial"/>
          <w:iCs/>
          <w:color w:val="000000"/>
          <w:sz w:val="18"/>
          <w:szCs w:val="18"/>
        </w:rPr>
        <w:t>Sukcesivna dobava konvencionalnih in ekoloških živil – ponovljen sklop ŽITA, STROČNICE, SEMENA IN IZDELKI in sklop RAZNA PREHRANA IN EKO RAZNA PREHRANA</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70B25801"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w:t>
      </w:r>
      <w:r w:rsidR="002E6354" w:rsidRPr="002E6354">
        <w:rPr>
          <w:rFonts w:ascii="Arial" w:eastAsia="Calibri" w:hAnsi="Arial" w:cs="Arial"/>
          <w:b/>
          <w:sz w:val="18"/>
          <w:szCs w:val="18"/>
        </w:rPr>
        <w:t>Sukcesivna dobava konvencionalnih in ekoloških živil – ponovljen sklop ŽITA, STROČNICE, SEMENA IN IZDELKI in sklop RAZNA PREHRANA IN EKO RAZNA PREHRANA</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nepredloženih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5183065C" w:rsidR="0084141A" w:rsidRDefault="000E73FE">
      <w:pPr>
        <w:spacing w:before="225" w:after="225" w:line="240" w:lineRule="auto"/>
        <w:jc w:val="both"/>
      </w:pPr>
      <w:r>
        <w:rPr>
          <w:rFonts w:ascii="Arial" w:hAnsi="Arial" w:cs="Arial"/>
          <w:color w:val="000000"/>
          <w:sz w:val="18"/>
          <w:szCs w:val="18"/>
        </w:rPr>
        <w:t>V zvezi z javnim naročilom »</w:t>
      </w:r>
      <w:r w:rsidR="002E6354" w:rsidRPr="002E6354">
        <w:rPr>
          <w:rFonts w:ascii="Arial" w:hAnsi="Arial" w:cs="Arial"/>
          <w:b/>
          <w:color w:val="000000"/>
          <w:sz w:val="18"/>
          <w:szCs w:val="18"/>
        </w:rPr>
        <w:t>Sukcesivna dobava konvencionalnih in ekoloških živil – ponovljen sklop ŽITA, STROČNICE, SEMENA IN IZDELKI in sklop RAZNA PREHRANA IN EKO RAZNA PREHRANA</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35184C6C"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2E6354" w:rsidRPr="002E6354">
        <w:rPr>
          <w:rFonts w:ascii="Arial" w:hAnsi="Arial" w:cs="Arial"/>
          <w:b/>
          <w:bCs/>
          <w:color w:val="000000"/>
          <w:sz w:val="18"/>
          <w:szCs w:val="18"/>
        </w:rPr>
        <w:t>Sukcesivna dobava konvencionalnih in ekoloških živil – ponovljen sklop ŽITA, STROČNICE, SEMENA IN IZDELKI in sklop RAZNA PREHRANA IN EKO RAZNA PREHRANA</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0038A05B"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30A6BB1D" w14:textId="176C83B9"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(nezagotavljanje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nedobavljivosti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7162A3BA" w:rsidR="002B7437" w:rsidRPr="002C59A6"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2C59A6" w:rsidRPr="002C59A6">
        <w:rPr>
          <w:rFonts w:ascii="Arial" w:hAnsi="Arial" w:cs="Arial"/>
          <w:sz w:val="18"/>
          <w:szCs w:val="18"/>
          <w:lang w:eastAsia="sl-SI"/>
        </w:rPr>
        <w:t xml:space="preserve">med 5.30 </w:t>
      </w:r>
      <w:r w:rsidR="0033450D" w:rsidRPr="002C59A6">
        <w:rPr>
          <w:rFonts w:ascii="Arial" w:hAnsi="Arial" w:cs="Arial"/>
          <w:sz w:val="18"/>
          <w:szCs w:val="18"/>
          <w:lang w:eastAsia="sl-SI"/>
        </w:rPr>
        <w:t xml:space="preserve">do </w:t>
      </w:r>
      <w:r w:rsidR="002C59A6" w:rsidRPr="002C59A6">
        <w:rPr>
          <w:rFonts w:ascii="Arial" w:hAnsi="Arial" w:cs="Arial"/>
          <w:sz w:val="18"/>
          <w:szCs w:val="18"/>
          <w:lang w:eastAsia="sl-SI"/>
        </w:rPr>
        <w:t>6</w:t>
      </w:r>
      <w:r w:rsidR="0033450D" w:rsidRPr="002C59A6">
        <w:rPr>
          <w:rFonts w:ascii="Arial" w:hAnsi="Arial" w:cs="Arial"/>
          <w:sz w:val="18"/>
          <w:szCs w:val="18"/>
          <w:lang w:eastAsia="sl-SI"/>
        </w:rPr>
        <w:t>.</w:t>
      </w:r>
      <w:r w:rsidR="002C59A6" w:rsidRPr="002C59A6">
        <w:rPr>
          <w:rFonts w:ascii="Arial" w:hAnsi="Arial" w:cs="Arial"/>
          <w:sz w:val="18"/>
          <w:szCs w:val="18"/>
          <w:lang w:eastAsia="sl-SI"/>
        </w:rPr>
        <w:t>3</w:t>
      </w:r>
      <w:r w:rsidR="0033450D" w:rsidRPr="002C59A6">
        <w:rPr>
          <w:rFonts w:ascii="Arial" w:hAnsi="Arial" w:cs="Arial"/>
          <w:sz w:val="18"/>
          <w:szCs w:val="18"/>
          <w:lang w:eastAsia="sl-SI"/>
        </w:rPr>
        <w:t xml:space="preserve">0 </w:t>
      </w:r>
      <w:r w:rsidR="002C59A6" w:rsidRPr="002C59A6">
        <w:rPr>
          <w:rFonts w:ascii="Arial" w:hAnsi="Arial" w:cs="Arial"/>
          <w:sz w:val="18"/>
          <w:szCs w:val="18"/>
          <w:lang w:eastAsia="sl-SI"/>
        </w:rPr>
        <w:t xml:space="preserve">zjutraj o.z. po dogovoru s centralno kuhinjo, ki je v OŠ Rada Robiča Limbuš, Limbuška cesta 62, Limbuš. </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73418B99" w14:textId="77777777" w:rsidR="00FB7C9A" w:rsidRDefault="00FB7C9A"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lastRenderedPageBreak/>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se obvezuje, da bo ob prevzemu blaga naročniku predložil prevzemnico-dobavnico, na kateri  mora biti jasno napisano: datum dostave, ime, sedež in firmo dobavitelja, št. dobavnice, teža ali volumen enega kosa (enote), vrsta, količina živila in merska enota (v l, kg, kosih oz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765BF68E"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(Incoterms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bookmarkEnd w:id="20"/>
    <w:bookmarkEnd w:id="22"/>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w:t>
      </w:r>
      <w:r w:rsidRPr="00B13E16">
        <w:rPr>
          <w:rFonts w:ascii="Arial" w:eastAsia="Times New Roman" w:hAnsi="Arial" w:cs="Arial"/>
          <w:sz w:val="18"/>
          <w:szCs w:val="18"/>
          <w:lang w:eastAsia="sl-SI"/>
        </w:rPr>
        <w:lastRenderedPageBreak/>
        <w:t xml:space="preserve">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prehrambenega blaga s strani uporabnikov se smatrajo količinsko nenormalni ostanki posameznih obrokov hrane ob pogoju, da je krivda pripravljalca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p w14:paraId="3B209E91" w14:textId="77777777" w:rsidR="002E6354" w:rsidRDefault="002E6354" w:rsidP="0088698C">
      <w:pPr>
        <w:spacing w:after="0" w:line="240" w:lineRule="auto"/>
        <w:jc w:val="both"/>
        <w:rPr>
          <w:rFonts w:ascii="Arial" w:eastAsia="Times New Roman" w:hAnsi="Arial" w:cs="Arial"/>
          <w:sz w:val="18"/>
          <w:szCs w:val="18"/>
          <w:lang w:eastAsia="sl-SI"/>
        </w:rPr>
      </w:pPr>
    </w:p>
    <w:p w14:paraId="4CF76BF0" w14:textId="77777777" w:rsidR="002E6354" w:rsidRDefault="002E6354" w:rsidP="0088698C">
      <w:pPr>
        <w:spacing w:after="0" w:line="240" w:lineRule="auto"/>
        <w:jc w:val="both"/>
        <w:rPr>
          <w:rFonts w:ascii="Arial" w:eastAsia="Times New Roman" w:hAnsi="Arial" w:cs="Arial"/>
          <w:sz w:val="18"/>
          <w:szCs w:val="18"/>
          <w:lang w:eastAsia="sl-SI"/>
        </w:rPr>
      </w:pPr>
    </w:p>
    <w:bookmarkEnd w:id="23"/>
    <w:p w14:paraId="69F9210F" w14:textId="20A806A2"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(t.i.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živil ugotovi oporečnost ali ne</w:t>
      </w:r>
      <w:r w:rsidR="00FB2D6A" w:rsidRPr="00DD25D6">
        <w:rPr>
          <w:rFonts w:ascii="Arial" w:eastAsia="Times New Roman" w:hAnsi="Arial" w:cs="Arial"/>
          <w:sz w:val="18"/>
          <w:szCs w:val="18"/>
          <w:lang w:eastAsia="sl-SI"/>
        </w:rPr>
        <w:t xml:space="preserve">kvaliteto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 nekvalitetno blago, neustrezne teže ali pakiranja, pa ga na zahtevo naročnika ne dopolni oz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55923463" w14:textId="77777777" w:rsidR="00FB7C9A" w:rsidRDefault="00FB7C9A" w:rsidP="003C11B2">
      <w:pPr>
        <w:autoSpaceDE w:val="0"/>
        <w:autoSpaceDN w:val="0"/>
        <w:adjustRightInd w:val="0"/>
        <w:spacing w:after="0" w:line="240" w:lineRule="auto"/>
        <w:jc w:val="both"/>
        <w:rPr>
          <w:rFonts w:ascii="Arial" w:eastAsia="Times New Roman" w:hAnsi="Arial" w:cs="Arial"/>
          <w:sz w:val="18"/>
          <w:szCs w:val="18"/>
          <w:lang w:eastAsia="sl-SI"/>
        </w:rPr>
      </w:pPr>
    </w:p>
    <w:p w14:paraId="333E1E2B" w14:textId="77777777" w:rsidR="00FB7C9A" w:rsidRDefault="00FB7C9A" w:rsidP="00C10D9F">
      <w:pPr>
        <w:autoSpaceDE w:val="0"/>
        <w:autoSpaceDN w:val="0"/>
        <w:adjustRightInd w:val="0"/>
        <w:spacing w:after="0" w:line="240" w:lineRule="auto"/>
        <w:jc w:val="center"/>
        <w:rPr>
          <w:rFonts w:ascii="Arial" w:eastAsia="Times New Roman" w:hAnsi="Arial" w:cs="Arial"/>
          <w:b/>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D7BB5" w14:textId="77777777" w:rsidR="00132EBF" w:rsidRDefault="00132EBF" w:rsidP="006975C6">
      <w:pPr>
        <w:spacing w:after="0" w:line="240" w:lineRule="auto"/>
      </w:pPr>
      <w:r>
        <w:separator/>
      </w:r>
    </w:p>
  </w:endnote>
  <w:endnote w:type="continuationSeparator" w:id="0">
    <w:p w14:paraId="51333511" w14:textId="77777777" w:rsidR="00132EBF" w:rsidRDefault="00132EB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E00EAC" w:rsidRDefault="00E00EAC" w:rsidP="003B0E6C">
        <w:pPr>
          <w:pStyle w:val="Noga"/>
          <w:jc w:val="center"/>
        </w:pPr>
      </w:p>
      <w:p w14:paraId="753A5B5C" w14:textId="56EF3534" w:rsidR="00E00EAC" w:rsidRPr="006F1DA5" w:rsidRDefault="00E00EAC"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C91A37">
          <w:rPr>
            <w:rFonts w:ascii="Arial" w:hAnsi="Arial" w:cs="Arial"/>
            <w:noProof/>
          </w:rPr>
          <w:t>15</w:t>
        </w:r>
        <w:r w:rsidRPr="006F1DA5">
          <w:rPr>
            <w:rFonts w:ascii="Arial" w:hAnsi="Arial" w:cs="Arial"/>
            <w:noProof/>
          </w:rPr>
          <w:fldChar w:fldCharType="end"/>
        </w:r>
      </w:p>
    </w:sdtContent>
  </w:sdt>
  <w:p w14:paraId="5ACFDF11" w14:textId="77777777" w:rsidR="00E00EAC" w:rsidRDefault="00E00EAC"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E00EAC" w:rsidRDefault="00E00EAC"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E00EAC" w:rsidRDefault="00E00EAC"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E00EAC" w:rsidRDefault="00E00EAC"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E00EAC" w:rsidRDefault="00E00EAC"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E00EAC" w:rsidRDefault="00E00EAC"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E00EAC" w:rsidRDefault="00E00EAC"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2EC2B" w14:textId="77777777" w:rsidR="00132EBF" w:rsidRDefault="00132EBF" w:rsidP="006975C6">
      <w:pPr>
        <w:spacing w:after="0" w:line="240" w:lineRule="auto"/>
      </w:pPr>
      <w:r>
        <w:separator/>
      </w:r>
    </w:p>
  </w:footnote>
  <w:footnote w:type="continuationSeparator" w:id="0">
    <w:p w14:paraId="117C964B" w14:textId="77777777" w:rsidR="00132EBF" w:rsidRDefault="00132EB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E00EAC" w:rsidRPr="00BA0AF0" w:rsidRDefault="00E00EAC"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41230852">
    <w:abstractNumId w:val="24"/>
  </w:num>
  <w:num w:numId="2" w16cid:durableId="1014039231">
    <w:abstractNumId w:val="5"/>
  </w:num>
  <w:num w:numId="3" w16cid:durableId="1407604445">
    <w:abstractNumId w:val="4"/>
  </w:num>
  <w:num w:numId="4" w16cid:durableId="253369131">
    <w:abstractNumId w:val="28"/>
  </w:num>
  <w:num w:numId="5" w16cid:durableId="1427574816">
    <w:abstractNumId w:val="15"/>
  </w:num>
  <w:num w:numId="6" w16cid:durableId="77021795">
    <w:abstractNumId w:val="22"/>
  </w:num>
  <w:num w:numId="7" w16cid:durableId="1524632923">
    <w:abstractNumId w:val="19"/>
  </w:num>
  <w:num w:numId="8" w16cid:durableId="1772894128">
    <w:abstractNumId w:val="47"/>
  </w:num>
  <w:num w:numId="9" w16cid:durableId="738795503">
    <w:abstractNumId w:val="12"/>
  </w:num>
  <w:num w:numId="10" w16cid:durableId="858860872">
    <w:abstractNumId w:val="6"/>
  </w:num>
  <w:num w:numId="11" w16cid:durableId="381251952">
    <w:abstractNumId w:val="48"/>
  </w:num>
  <w:num w:numId="12" w16cid:durableId="1169632803">
    <w:abstractNumId w:val="44"/>
  </w:num>
  <w:num w:numId="13" w16cid:durableId="1914121923">
    <w:abstractNumId w:val="11"/>
  </w:num>
  <w:num w:numId="14" w16cid:durableId="1854148350">
    <w:abstractNumId w:val="39"/>
  </w:num>
  <w:num w:numId="15" w16cid:durableId="2095659884">
    <w:abstractNumId w:val="8"/>
  </w:num>
  <w:num w:numId="16" w16cid:durableId="1913588239">
    <w:abstractNumId w:val="7"/>
  </w:num>
  <w:num w:numId="17" w16cid:durableId="934481862">
    <w:abstractNumId w:val="43"/>
  </w:num>
  <w:num w:numId="18" w16cid:durableId="1119178876">
    <w:abstractNumId w:val="20"/>
  </w:num>
  <w:num w:numId="19" w16cid:durableId="1925142028">
    <w:abstractNumId w:val="38"/>
  </w:num>
  <w:num w:numId="20" w16cid:durableId="1225483255">
    <w:abstractNumId w:val="35"/>
  </w:num>
  <w:num w:numId="21" w16cid:durableId="1811022058">
    <w:abstractNumId w:val="41"/>
  </w:num>
  <w:num w:numId="22" w16cid:durableId="735511586">
    <w:abstractNumId w:val="34"/>
  </w:num>
  <w:num w:numId="23" w16cid:durableId="396975557">
    <w:abstractNumId w:val="27"/>
  </w:num>
  <w:num w:numId="24" w16cid:durableId="637226268">
    <w:abstractNumId w:val="1"/>
  </w:num>
  <w:num w:numId="25" w16cid:durableId="736633312">
    <w:abstractNumId w:val="32"/>
  </w:num>
  <w:num w:numId="26" w16cid:durableId="379790536">
    <w:abstractNumId w:val="2"/>
  </w:num>
  <w:num w:numId="27" w16cid:durableId="1978607435">
    <w:abstractNumId w:val="45"/>
  </w:num>
  <w:num w:numId="28" w16cid:durableId="184103358">
    <w:abstractNumId w:val="31"/>
  </w:num>
  <w:num w:numId="29" w16cid:durableId="1282297535">
    <w:abstractNumId w:val="21"/>
  </w:num>
  <w:num w:numId="30" w16cid:durableId="606623586">
    <w:abstractNumId w:val="40"/>
  </w:num>
  <w:num w:numId="31" w16cid:durableId="1245991408">
    <w:abstractNumId w:val="30"/>
  </w:num>
  <w:num w:numId="32" w16cid:durableId="727530727">
    <w:abstractNumId w:val="37"/>
  </w:num>
  <w:num w:numId="33" w16cid:durableId="855314958">
    <w:abstractNumId w:val="9"/>
  </w:num>
  <w:num w:numId="34" w16cid:durableId="1661420840">
    <w:abstractNumId w:val="3"/>
  </w:num>
  <w:num w:numId="35" w16cid:durableId="683360981">
    <w:abstractNumId w:val="18"/>
  </w:num>
  <w:num w:numId="36" w16cid:durableId="1579899589">
    <w:abstractNumId w:val="26"/>
  </w:num>
  <w:num w:numId="37" w16cid:durableId="999235449">
    <w:abstractNumId w:val="42"/>
  </w:num>
  <w:num w:numId="38" w16cid:durableId="1708677834">
    <w:abstractNumId w:val="16"/>
  </w:num>
  <w:num w:numId="39" w16cid:durableId="1565332177">
    <w:abstractNumId w:val="29"/>
  </w:num>
  <w:num w:numId="40" w16cid:durableId="170334562">
    <w:abstractNumId w:val="23"/>
  </w:num>
  <w:num w:numId="41" w16cid:durableId="801659543">
    <w:abstractNumId w:val="17"/>
  </w:num>
  <w:num w:numId="42" w16cid:durableId="380060351">
    <w:abstractNumId w:val="46"/>
  </w:num>
  <w:num w:numId="43" w16cid:durableId="1304429810">
    <w:abstractNumId w:val="25"/>
  </w:num>
  <w:num w:numId="44" w16cid:durableId="1879972897">
    <w:abstractNumId w:val="13"/>
  </w:num>
  <w:num w:numId="45" w16cid:durableId="76295170">
    <w:abstractNumId w:val="33"/>
  </w:num>
  <w:num w:numId="46" w16cid:durableId="1333295734">
    <w:abstractNumId w:val="36"/>
  </w:num>
  <w:num w:numId="47" w16cid:durableId="1472362577">
    <w:abstractNumId w:val="0"/>
  </w:num>
  <w:num w:numId="48" w16cid:durableId="1036925258">
    <w:abstractNumId w:val="10"/>
  </w:num>
  <w:num w:numId="49" w16cid:durableId="160734982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61D"/>
    <w:rsid w:val="00052F27"/>
    <w:rsid w:val="00057D64"/>
    <w:rsid w:val="00060AEA"/>
    <w:rsid w:val="00062945"/>
    <w:rsid w:val="00066453"/>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5527"/>
    <w:rsid w:val="000C6F21"/>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2EBF"/>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5024"/>
    <w:rsid w:val="001876E1"/>
    <w:rsid w:val="001934ED"/>
    <w:rsid w:val="00197639"/>
    <w:rsid w:val="001A31A4"/>
    <w:rsid w:val="001A34C8"/>
    <w:rsid w:val="001A699E"/>
    <w:rsid w:val="001A741D"/>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237D"/>
    <w:rsid w:val="00246422"/>
    <w:rsid w:val="0024678A"/>
    <w:rsid w:val="002500B7"/>
    <w:rsid w:val="00250B95"/>
    <w:rsid w:val="002520D3"/>
    <w:rsid w:val="002551AE"/>
    <w:rsid w:val="002561E5"/>
    <w:rsid w:val="0026095E"/>
    <w:rsid w:val="00262B3A"/>
    <w:rsid w:val="002634AA"/>
    <w:rsid w:val="002649DC"/>
    <w:rsid w:val="00265F67"/>
    <w:rsid w:val="00271F38"/>
    <w:rsid w:val="00281200"/>
    <w:rsid w:val="00281E34"/>
    <w:rsid w:val="002825DF"/>
    <w:rsid w:val="00282F54"/>
    <w:rsid w:val="002832EC"/>
    <w:rsid w:val="0028337E"/>
    <w:rsid w:val="002962F2"/>
    <w:rsid w:val="00297165"/>
    <w:rsid w:val="002A3938"/>
    <w:rsid w:val="002A3EB8"/>
    <w:rsid w:val="002A5D7F"/>
    <w:rsid w:val="002A7180"/>
    <w:rsid w:val="002B7437"/>
    <w:rsid w:val="002C1213"/>
    <w:rsid w:val="002C2BB6"/>
    <w:rsid w:val="002C2F79"/>
    <w:rsid w:val="002C59A6"/>
    <w:rsid w:val="002C782B"/>
    <w:rsid w:val="002D0B81"/>
    <w:rsid w:val="002D26E6"/>
    <w:rsid w:val="002D3368"/>
    <w:rsid w:val="002D58B5"/>
    <w:rsid w:val="002E6354"/>
    <w:rsid w:val="002F00EE"/>
    <w:rsid w:val="002F0BE9"/>
    <w:rsid w:val="002F7F47"/>
    <w:rsid w:val="003036D1"/>
    <w:rsid w:val="00304053"/>
    <w:rsid w:val="00305F59"/>
    <w:rsid w:val="00314C32"/>
    <w:rsid w:val="00321BF8"/>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1FA8"/>
    <w:rsid w:val="003E45E9"/>
    <w:rsid w:val="003E77C7"/>
    <w:rsid w:val="003F2109"/>
    <w:rsid w:val="003F34D2"/>
    <w:rsid w:val="003F7E52"/>
    <w:rsid w:val="0040217E"/>
    <w:rsid w:val="004034B0"/>
    <w:rsid w:val="00405C30"/>
    <w:rsid w:val="00417F55"/>
    <w:rsid w:val="00420D44"/>
    <w:rsid w:val="004313D7"/>
    <w:rsid w:val="00432317"/>
    <w:rsid w:val="004347A0"/>
    <w:rsid w:val="004425C6"/>
    <w:rsid w:val="00462FA6"/>
    <w:rsid w:val="00463543"/>
    <w:rsid w:val="00464601"/>
    <w:rsid w:val="00465F2B"/>
    <w:rsid w:val="00467A76"/>
    <w:rsid w:val="004702FB"/>
    <w:rsid w:val="00471503"/>
    <w:rsid w:val="00471A19"/>
    <w:rsid w:val="004742A4"/>
    <w:rsid w:val="004749F9"/>
    <w:rsid w:val="00476FF7"/>
    <w:rsid w:val="004776F1"/>
    <w:rsid w:val="004822AA"/>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D6E34"/>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14A"/>
    <w:rsid w:val="0059637D"/>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07425"/>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57C50"/>
    <w:rsid w:val="006613E5"/>
    <w:rsid w:val="00662A46"/>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25AE"/>
    <w:rsid w:val="006D37C2"/>
    <w:rsid w:val="006D4B75"/>
    <w:rsid w:val="006D75DE"/>
    <w:rsid w:val="006D7BB0"/>
    <w:rsid w:val="006E026A"/>
    <w:rsid w:val="006E3195"/>
    <w:rsid w:val="006E4105"/>
    <w:rsid w:val="006F035E"/>
    <w:rsid w:val="006F1DA5"/>
    <w:rsid w:val="006F35FD"/>
    <w:rsid w:val="006F4B98"/>
    <w:rsid w:val="006F4C34"/>
    <w:rsid w:val="006F5414"/>
    <w:rsid w:val="007003B1"/>
    <w:rsid w:val="007017A7"/>
    <w:rsid w:val="007068E7"/>
    <w:rsid w:val="00706BDD"/>
    <w:rsid w:val="007109D5"/>
    <w:rsid w:val="00713D85"/>
    <w:rsid w:val="00714B36"/>
    <w:rsid w:val="007159F0"/>
    <w:rsid w:val="007168CD"/>
    <w:rsid w:val="00717838"/>
    <w:rsid w:val="0072237C"/>
    <w:rsid w:val="007223D3"/>
    <w:rsid w:val="0072524E"/>
    <w:rsid w:val="00726A9C"/>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A37E9"/>
    <w:rsid w:val="007B5219"/>
    <w:rsid w:val="007B52EB"/>
    <w:rsid w:val="007C3EA0"/>
    <w:rsid w:val="007D0A83"/>
    <w:rsid w:val="007D6FB3"/>
    <w:rsid w:val="007E0E83"/>
    <w:rsid w:val="007E2D0F"/>
    <w:rsid w:val="007E2EFB"/>
    <w:rsid w:val="007E4767"/>
    <w:rsid w:val="007E48F0"/>
    <w:rsid w:val="007E5B92"/>
    <w:rsid w:val="007E6677"/>
    <w:rsid w:val="007E7244"/>
    <w:rsid w:val="007F0B8D"/>
    <w:rsid w:val="007F1258"/>
    <w:rsid w:val="007F186B"/>
    <w:rsid w:val="007F42EA"/>
    <w:rsid w:val="00800BC0"/>
    <w:rsid w:val="00803ADE"/>
    <w:rsid w:val="00804747"/>
    <w:rsid w:val="0081029A"/>
    <w:rsid w:val="0081415A"/>
    <w:rsid w:val="008208BE"/>
    <w:rsid w:val="008241D8"/>
    <w:rsid w:val="008264B7"/>
    <w:rsid w:val="008278F5"/>
    <w:rsid w:val="008323C6"/>
    <w:rsid w:val="008348AF"/>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C5"/>
    <w:rsid w:val="008A12D4"/>
    <w:rsid w:val="008A30E7"/>
    <w:rsid w:val="008A3697"/>
    <w:rsid w:val="008A5EF4"/>
    <w:rsid w:val="008A6217"/>
    <w:rsid w:val="008A6541"/>
    <w:rsid w:val="008A745A"/>
    <w:rsid w:val="008B3A83"/>
    <w:rsid w:val="008B72CE"/>
    <w:rsid w:val="008C0951"/>
    <w:rsid w:val="008C25D1"/>
    <w:rsid w:val="008D0741"/>
    <w:rsid w:val="008D07B1"/>
    <w:rsid w:val="008D0C0D"/>
    <w:rsid w:val="008D20B3"/>
    <w:rsid w:val="008D2DCD"/>
    <w:rsid w:val="008D58B9"/>
    <w:rsid w:val="008D70CC"/>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5223"/>
    <w:rsid w:val="00987C85"/>
    <w:rsid w:val="00987D26"/>
    <w:rsid w:val="00990D60"/>
    <w:rsid w:val="0099381E"/>
    <w:rsid w:val="009A1F8D"/>
    <w:rsid w:val="009B2E29"/>
    <w:rsid w:val="009B6FA3"/>
    <w:rsid w:val="009C2494"/>
    <w:rsid w:val="009C67FC"/>
    <w:rsid w:val="009D0B6B"/>
    <w:rsid w:val="009D5EA4"/>
    <w:rsid w:val="009D7A22"/>
    <w:rsid w:val="009E214E"/>
    <w:rsid w:val="009E7E51"/>
    <w:rsid w:val="009F1EC0"/>
    <w:rsid w:val="009F579A"/>
    <w:rsid w:val="00A01F5C"/>
    <w:rsid w:val="00A03DC5"/>
    <w:rsid w:val="00A074E0"/>
    <w:rsid w:val="00A11567"/>
    <w:rsid w:val="00A21F80"/>
    <w:rsid w:val="00A22338"/>
    <w:rsid w:val="00A24321"/>
    <w:rsid w:val="00A24CC1"/>
    <w:rsid w:val="00A30660"/>
    <w:rsid w:val="00A3107B"/>
    <w:rsid w:val="00A31DC6"/>
    <w:rsid w:val="00A3318A"/>
    <w:rsid w:val="00A366BF"/>
    <w:rsid w:val="00A4001A"/>
    <w:rsid w:val="00A441F5"/>
    <w:rsid w:val="00A520E0"/>
    <w:rsid w:val="00A52459"/>
    <w:rsid w:val="00A614A3"/>
    <w:rsid w:val="00A62A15"/>
    <w:rsid w:val="00A66E29"/>
    <w:rsid w:val="00A7389A"/>
    <w:rsid w:val="00A75C55"/>
    <w:rsid w:val="00A81DE4"/>
    <w:rsid w:val="00A927CD"/>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292A"/>
    <w:rsid w:val="00AD42FC"/>
    <w:rsid w:val="00AD45D4"/>
    <w:rsid w:val="00AD469C"/>
    <w:rsid w:val="00AF1C0D"/>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476"/>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1B3"/>
    <w:rsid w:val="00BB3484"/>
    <w:rsid w:val="00BB3959"/>
    <w:rsid w:val="00BB4D96"/>
    <w:rsid w:val="00BB5064"/>
    <w:rsid w:val="00BC2D61"/>
    <w:rsid w:val="00BC3673"/>
    <w:rsid w:val="00BD2BE3"/>
    <w:rsid w:val="00BD2F84"/>
    <w:rsid w:val="00BD4C0D"/>
    <w:rsid w:val="00BD5190"/>
    <w:rsid w:val="00BD695C"/>
    <w:rsid w:val="00BE0294"/>
    <w:rsid w:val="00BE086E"/>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D3F"/>
    <w:rsid w:val="00C80624"/>
    <w:rsid w:val="00C84C31"/>
    <w:rsid w:val="00C91A37"/>
    <w:rsid w:val="00C92F23"/>
    <w:rsid w:val="00C9583C"/>
    <w:rsid w:val="00C95F67"/>
    <w:rsid w:val="00C96C12"/>
    <w:rsid w:val="00CA349A"/>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2064"/>
    <w:rsid w:val="00CF38DC"/>
    <w:rsid w:val="00CF52BB"/>
    <w:rsid w:val="00D02BAC"/>
    <w:rsid w:val="00D0323B"/>
    <w:rsid w:val="00D039FA"/>
    <w:rsid w:val="00D11086"/>
    <w:rsid w:val="00D1108A"/>
    <w:rsid w:val="00D17229"/>
    <w:rsid w:val="00D17747"/>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4778B"/>
    <w:rsid w:val="00D53E85"/>
    <w:rsid w:val="00D547C6"/>
    <w:rsid w:val="00D57E2D"/>
    <w:rsid w:val="00D60A0B"/>
    <w:rsid w:val="00D6151E"/>
    <w:rsid w:val="00D64BC7"/>
    <w:rsid w:val="00D67CA2"/>
    <w:rsid w:val="00D70F8A"/>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2248"/>
    <w:rsid w:val="00DB431B"/>
    <w:rsid w:val="00DC46B1"/>
    <w:rsid w:val="00DC605D"/>
    <w:rsid w:val="00DD25D6"/>
    <w:rsid w:val="00DD2FA1"/>
    <w:rsid w:val="00DD3AEB"/>
    <w:rsid w:val="00DD45F9"/>
    <w:rsid w:val="00DD7743"/>
    <w:rsid w:val="00DE16CA"/>
    <w:rsid w:val="00DE5603"/>
    <w:rsid w:val="00E00EAC"/>
    <w:rsid w:val="00E0113E"/>
    <w:rsid w:val="00E07227"/>
    <w:rsid w:val="00E07F42"/>
    <w:rsid w:val="00E15807"/>
    <w:rsid w:val="00E17B7E"/>
    <w:rsid w:val="00E20213"/>
    <w:rsid w:val="00E2094B"/>
    <w:rsid w:val="00E20BBC"/>
    <w:rsid w:val="00E30C37"/>
    <w:rsid w:val="00E31DBC"/>
    <w:rsid w:val="00E32A8A"/>
    <w:rsid w:val="00E34C60"/>
    <w:rsid w:val="00E34FED"/>
    <w:rsid w:val="00E40639"/>
    <w:rsid w:val="00E43B00"/>
    <w:rsid w:val="00E44B88"/>
    <w:rsid w:val="00E45774"/>
    <w:rsid w:val="00E4742B"/>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2B8"/>
    <w:rsid w:val="00EB47FC"/>
    <w:rsid w:val="00EC1958"/>
    <w:rsid w:val="00EC1F9A"/>
    <w:rsid w:val="00EC22A1"/>
    <w:rsid w:val="00EC5D36"/>
    <w:rsid w:val="00ED0813"/>
    <w:rsid w:val="00ED1EB3"/>
    <w:rsid w:val="00ED41BC"/>
    <w:rsid w:val="00ED4814"/>
    <w:rsid w:val="00EE19FF"/>
    <w:rsid w:val="00EE5A8F"/>
    <w:rsid w:val="00EF2AA7"/>
    <w:rsid w:val="00EF35BE"/>
    <w:rsid w:val="00EF3AE5"/>
    <w:rsid w:val="00EF76E1"/>
    <w:rsid w:val="00F16441"/>
    <w:rsid w:val="00F16647"/>
    <w:rsid w:val="00F218D2"/>
    <w:rsid w:val="00F22B99"/>
    <w:rsid w:val="00F33DD0"/>
    <w:rsid w:val="00F45A82"/>
    <w:rsid w:val="00F55723"/>
    <w:rsid w:val="00F60761"/>
    <w:rsid w:val="00F660A1"/>
    <w:rsid w:val="00F724AA"/>
    <w:rsid w:val="00F76F87"/>
    <w:rsid w:val="00F776A0"/>
    <w:rsid w:val="00F8292E"/>
    <w:rsid w:val="00F833E9"/>
    <w:rsid w:val="00F83F3C"/>
    <w:rsid w:val="00F84396"/>
    <w:rsid w:val="00F84DD1"/>
    <w:rsid w:val="00F851F3"/>
    <w:rsid w:val="00FA1DBE"/>
    <w:rsid w:val="00FB2BA3"/>
    <w:rsid w:val="00FB2D6A"/>
    <w:rsid w:val="00FB3258"/>
    <w:rsid w:val="00FB5A8B"/>
    <w:rsid w:val="00FB7C9A"/>
    <w:rsid w:val="00FC2646"/>
    <w:rsid w:val="00FC307E"/>
    <w:rsid w:val="00FC532C"/>
    <w:rsid w:val="00FD2770"/>
    <w:rsid w:val="00FD2A13"/>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133CAA19-5ED1-4868-ADB0-87CD3FC5E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styleId="Nerazreenaomemba">
    <w:name w:val="Unresolved Mention"/>
    <w:basedOn w:val="Privzetapisavaodstavka"/>
    <w:uiPriority w:val="99"/>
    <w:semiHidden/>
    <w:unhideWhenUsed/>
    <w:rsid w:val="004D6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1118E-87BD-4C10-8EC7-1F336D5F4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7987</Words>
  <Characters>45531</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3</cp:revision>
  <cp:lastPrinted>2026-01-07T06:46:00Z</cp:lastPrinted>
  <dcterms:created xsi:type="dcterms:W3CDTF">2026-01-07T06:48:00Z</dcterms:created>
  <dcterms:modified xsi:type="dcterms:W3CDTF">2026-01-07T06:48:00Z</dcterms:modified>
</cp:coreProperties>
</file>