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686F8757" w:rsidR="0084141A" w:rsidRDefault="000E73FE">
      <w:pPr>
        <w:spacing w:before="225" w:after="225" w:line="240" w:lineRule="auto"/>
        <w:jc w:val="both"/>
      </w:pPr>
      <w:r>
        <w:rPr>
          <w:rFonts w:ascii="Arial" w:hAnsi="Arial" w:cs="Arial"/>
          <w:color w:val="000000"/>
          <w:sz w:val="18"/>
          <w:szCs w:val="18"/>
        </w:rPr>
        <w:t>Na osnovi povabila za naročilo »</w:t>
      </w:r>
      <w:r w:rsidR="008B702E" w:rsidRPr="008B702E">
        <w:rPr>
          <w:rFonts w:ascii="Arial" w:hAnsi="Arial" w:cs="Arial"/>
          <w:b/>
          <w:bCs/>
          <w:color w:val="000000"/>
          <w:sz w:val="18"/>
          <w:szCs w:val="18"/>
        </w:rPr>
        <w:t>Sukcesivna dobava konvencionalnih in ekoloških živil – ponovljen sklop ŽITA, STROČNICE, SEMENA IN IZDELKI</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25818A23"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8B702E" w:rsidRPr="008B702E">
        <w:rPr>
          <w:rFonts w:ascii="Arial" w:hAnsi="Arial" w:cs="Arial"/>
          <w:b/>
          <w:bCs/>
          <w:color w:val="000000"/>
          <w:sz w:val="18"/>
          <w:szCs w:val="18"/>
        </w:rPr>
        <w:t>Sukcesivna dobava konvencionalnih in ekoloških živil – ponovljen sklop ŽITA, STROČNICE, SEMENA IN IZDELKI</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3D4BF16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8B702E" w:rsidRPr="008B702E">
        <w:rPr>
          <w:rFonts w:ascii="Arial" w:hAnsi="Arial" w:cs="Arial"/>
          <w:iCs/>
          <w:color w:val="000000"/>
          <w:sz w:val="18"/>
          <w:szCs w:val="18"/>
        </w:rPr>
        <w:t>Sukcesivna dobava konvencionalnih in ekoloških živil – ponovljen sklop ŽITA, STROČNICE, SEMENA IN IZDELKI</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2D15AE50"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8B702E" w:rsidRPr="008B702E">
        <w:rPr>
          <w:rFonts w:ascii="Arial" w:eastAsia="Calibri" w:hAnsi="Arial" w:cs="Arial"/>
          <w:b/>
          <w:sz w:val="18"/>
          <w:szCs w:val="18"/>
        </w:rPr>
        <w:t>Sukcesivna dobava konvencionalnih in ekoloških živil – ponovljen sklop ŽITA, STROČNICE, SEMENA IN IZDELKI</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27641E02" w:rsidR="0084141A" w:rsidRDefault="000E73FE">
      <w:pPr>
        <w:spacing w:before="225" w:after="225" w:line="240" w:lineRule="auto"/>
        <w:jc w:val="both"/>
      </w:pPr>
      <w:r>
        <w:rPr>
          <w:rFonts w:ascii="Arial" w:hAnsi="Arial" w:cs="Arial"/>
          <w:color w:val="000000"/>
          <w:sz w:val="18"/>
          <w:szCs w:val="18"/>
        </w:rPr>
        <w:t>V zvezi z javnim naročilom »</w:t>
      </w:r>
      <w:r w:rsidR="008B702E" w:rsidRPr="008B702E">
        <w:rPr>
          <w:rFonts w:ascii="Arial" w:hAnsi="Arial" w:cs="Arial"/>
          <w:b/>
          <w:color w:val="000000"/>
          <w:sz w:val="18"/>
          <w:szCs w:val="18"/>
        </w:rPr>
        <w:t>Sukcesivna dobava konvencionalnih in ekoloških živil – ponovljen sklop ŽITA, STROČNICE, SEMENA IN IZDELKI</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7816980A"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8B702E" w:rsidRPr="008B702E">
        <w:rPr>
          <w:rFonts w:ascii="Arial" w:hAnsi="Arial" w:cs="Arial"/>
          <w:b/>
          <w:bCs/>
          <w:color w:val="000000"/>
          <w:sz w:val="18"/>
          <w:szCs w:val="18"/>
        </w:rPr>
        <w:t>Sukcesivna dobava konvencionalnih in ekoloških živil – ponovljen sklop ŽITA, STROČNICE, SEMENA IN IZDELKI</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0AB62A7E"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0988D2C2"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 xml:space="preserve">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w:t>
      </w:r>
      <w:r w:rsidRPr="00941380">
        <w:rPr>
          <w:rFonts w:ascii="Arial" w:hAnsi="Arial" w:cs="Arial"/>
          <w:sz w:val="18"/>
          <w:szCs w:val="18"/>
          <w:lang w:eastAsia="sl-SI"/>
        </w:rPr>
        <w:lastRenderedPageBreak/>
        <w:t>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13C731D8"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r w:rsidR="00FB7C9A">
        <w:rPr>
          <w:rFonts w:ascii="Arial" w:hAnsi="Arial" w:cs="Arial"/>
          <w:sz w:val="18"/>
          <w:szCs w:val="18"/>
          <w:lang w:eastAsia="sl-SI"/>
        </w:rPr>
        <w:t xml:space="preserve"> na naslov: </w:t>
      </w:r>
      <w:proofErr w:type="spellStart"/>
      <w:r w:rsidR="006D747F">
        <w:rPr>
          <w:rFonts w:ascii="Arial" w:hAnsi="Arial" w:cs="Arial"/>
          <w:sz w:val="18"/>
          <w:szCs w:val="18"/>
          <w:lang w:eastAsia="sl-SI"/>
        </w:rPr>
        <w:t>Betnavska</w:t>
      </w:r>
      <w:proofErr w:type="spellEnd"/>
      <w:r w:rsidR="006D747F">
        <w:rPr>
          <w:rFonts w:ascii="Arial" w:hAnsi="Arial" w:cs="Arial"/>
          <w:sz w:val="18"/>
          <w:szCs w:val="18"/>
          <w:lang w:eastAsia="sl-SI"/>
        </w:rPr>
        <w:t xml:space="preserve"> cesta 100, 2000 Maribor</w:t>
      </w:r>
      <w:r w:rsidR="0033450D" w:rsidRPr="00F218D2">
        <w:rPr>
          <w:rFonts w:ascii="Arial" w:hAnsi="Arial" w:cs="Arial"/>
          <w:sz w:val="18"/>
          <w:szCs w:val="18"/>
          <w:lang w:eastAsia="sl-SI"/>
        </w:rPr>
        <w:t>.</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0015ECFA" w14:textId="77777777" w:rsidR="006D747F" w:rsidRDefault="006D747F"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bookmarkEnd w:id="20"/>
    <w:bookmarkEnd w:id="22"/>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lastRenderedPageBreak/>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74DB6B15" w14:textId="77777777" w:rsidR="0081415A" w:rsidRDefault="0081415A" w:rsidP="0088698C">
      <w:pPr>
        <w:spacing w:after="0" w:line="240" w:lineRule="auto"/>
        <w:jc w:val="center"/>
        <w:rPr>
          <w:rFonts w:ascii="Arial" w:eastAsia="Times New Roman" w:hAnsi="Arial" w:cs="Arial"/>
          <w:b/>
          <w:sz w:val="18"/>
          <w:szCs w:val="18"/>
          <w:lang w:eastAsia="sl-SI"/>
        </w:rPr>
      </w:pPr>
    </w:p>
    <w:p w14:paraId="596EFCAF" w14:textId="77777777" w:rsidR="008B702E" w:rsidRDefault="008B702E" w:rsidP="0088698C">
      <w:pPr>
        <w:spacing w:after="0" w:line="240" w:lineRule="auto"/>
        <w:jc w:val="center"/>
        <w:rPr>
          <w:rFonts w:ascii="Arial" w:eastAsia="Times New Roman" w:hAnsi="Arial" w:cs="Arial"/>
          <w:b/>
          <w:sz w:val="18"/>
          <w:szCs w:val="18"/>
          <w:lang w:eastAsia="sl-SI"/>
        </w:rPr>
      </w:pPr>
    </w:p>
    <w:p w14:paraId="44770461" w14:textId="77777777" w:rsidR="008B702E" w:rsidRDefault="008B702E" w:rsidP="0088698C">
      <w:pPr>
        <w:spacing w:after="0" w:line="240" w:lineRule="auto"/>
        <w:jc w:val="center"/>
        <w:rPr>
          <w:rFonts w:ascii="Arial" w:eastAsia="Times New Roman" w:hAnsi="Arial" w:cs="Arial"/>
          <w:b/>
          <w:sz w:val="18"/>
          <w:szCs w:val="18"/>
          <w:lang w:eastAsia="sl-SI"/>
        </w:rPr>
      </w:pPr>
    </w:p>
    <w:p w14:paraId="1EBF1B97" w14:textId="77777777" w:rsidR="008B702E" w:rsidRDefault="008B702E" w:rsidP="0088698C">
      <w:pPr>
        <w:spacing w:after="0" w:line="240" w:lineRule="auto"/>
        <w:jc w:val="center"/>
        <w:rPr>
          <w:rFonts w:ascii="Arial" w:eastAsia="Times New Roman" w:hAnsi="Arial" w:cs="Arial"/>
          <w:b/>
          <w:sz w:val="18"/>
          <w:szCs w:val="18"/>
          <w:lang w:eastAsia="sl-SI"/>
        </w:rPr>
      </w:pPr>
    </w:p>
    <w:p w14:paraId="69132E05" w14:textId="77777777" w:rsidR="0081415A" w:rsidRDefault="0081415A" w:rsidP="0088698C">
      <w:pPr>
        <w:spacing w:after="0" w:line="240" w:lineRule="auto"/>
        <w:jc w:val="center"/>
        <w:rPr>
          <w:rFonts w:ascii="Arial" w:eastAsia="Times New Roman" w:hAnsi="Arial" w:cs="Arial"/>
          <w:b/>
          <w:sz w:val="18"/>
          <w:szCs w:val="18"/>
          <w:lang w:eastAsia="sl-SI"/>
        </w:rPr>
      </w:pPr>
    </w:p>
    <w:p w14:paraId="69F9210F" w14:textId="20A806A2"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154E2675" w14:textId="77777777" w:rsidR="008B702E" w:rsidRDefault="008B702E" w:rsidP="00FB2D6A">
      <w:pPr>
        <w:autoSpaceDE w:val="0"/>
        <w:autoSpaceDN w:val="0"/>
        <w:adjustRightInd w:val="0"/>
        <w:spacing w:after="0" w:line="240" w:lineRule="auto"/>
        <w:jc w:val="both"/>
        <w:rPr>
          <w:rFonts w:ascii="Arial" w:eastAsia="Times New Roman" w:hAnsi="Arial" w:cs="Arial"/>
          <w:sz w:val="18"/>
          <w:szCs w:val="18"/>
          <w:lang w:eastAsia="sl-SI"/>
        </w:rPr>
      </w:pPr>
    </w:p>
    <w:p w14:paraId="3C9B22D7" w14:textId="77777777" w:rsidR="008B702E" w:rsidRDefault="008B702E" w:rsidP="00FB2D6A">
      <w:pPr>
        <w:autoSpaceDE w:val="0"/>
        <w:autoSpaceDN w:val="0"/>
        <w:adjustRightInd w:val="0"/>
        <w:spacing w:after="0" w:line="240" w:lineRule="auto"/>
        <w:jc w:val="both"/>
        <w:rPr>
          <w:rFonts w:ascii="Arial" w:eastAsia="Times New Roman" w:hAnsi="Arial" w:cs="Arial"/>
          <w:sz w:val="18"/>
          <w:szCs w:val="18"/>
          <w:lang w:eastAsia="sl-SI"/>
        </w:rPr>
      </w:pPr>
    </w:p>
    <w:p w14:paraId="28962239" w14:textId="77777777" w:rsidR="008B702E" w:rsidRDefault="008B702E" w:rsidP="00FB2D6A">
      <w:pPr>
        <w:autoSpaceDE w:val="0"/>
        <w:autoSpaceDN w:val="0"/>
        <w:adjustRightInd w:val="0"/>
        <w:spacing w:after="0" w:line="240" w:lineRule="auto"/>
        <w:jc w:val="both"/>
        <w:rPr>
          <w:rFonts w:ascii="Arial" w:eastAsia="Times New Roman" w:hAnsi="Arial" w:cs="Arial"/>
          <w:sz w:val="18"/>
          <w:szCs w:val="18"/>
          <w:lang w:eastAsia="sl-SI"/>
        </w:rPr>
      </w:pPr>
    </w:p>
    <w:p w14:paraId="3032E41F" w14:textId="77777777" w:rsidR="008B702E" w:rsidRDefault="008B702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lastRenderedPageBreak/>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lastRenderedPageBreak/>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lastRenderedPageBreak/>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0FD75" w14:textId="77777777" w:rsidR="00097A7A" w:rsidRDefault="00097A7A" w:rsidP="006975C6">
      <w:pPr>
        <w:spacing w:after="0" w:line="240" w:lineRule="auto"/>
      </w:pPr>
      <w:r>
        <w:separator/>
      </w:r>
    </w:p>
  </w:endnote>
  <w:endnote w:type="continuationSeparator" w:id="0">
    <w:p w14:paraId="7B7925A0" w14:textId="77777777" w:rsidR="00097A7A" w:rsidRDefault="00097A7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E00EAC" w:rsidRDefault="00E00EAC" w:rsidP="003B0E6C">
        <w:pPr>
          <w:pStyle w:val="Noga"/>
          <w:jc w:val="center"/>
        </w:pPr>
      </w:p>
      <w:p w14:paraId="753A5B5C" w14:textId="56EF3534" w:rsidR="00E00EAC" w:rsidRPr="006F1DA5" w:rsidRDefault="00E00EA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C91A37">
          <w:rPr>
            <w:rFonts w:ascii="Arial" w:hAnsi="Arial" w:cs="Arial"/>
            <w:noProof/>
          </w:rPr>
          <w:t>15</w:t>
        </w:r>
        <w:r w:rsidRPr="006F1DA5">
          <w:rPr>
            <w:rFonts w:ascii="Arial" w:hAnsi="Arial" w:cs="Arial"/>
            <w:noProof/>
          </w:rPr>
          <w:fldChar w:fldCharType="end"/>
        </w:r>
      </w:p>
    </w:sdtContent>
  </w:sdt>
  <w:p w14:paraId="5ACFDF11" w14:textId="77777777" w:rsidR="00E00EAC" w:rsidRDefault="00E00EA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E00EAC" w:rsidRDefault="00E00EA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E00EAC" w:rsidRDefault="00E00EA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E00EAC" w:rsidRDefault="00E00EA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E00EAC" w:rsidRDefault="00E00EA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E00EAC" w:rsidRDefault="00E00EA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E00EAC" w:rsidRDefault="00E00EA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13B05" w14:textId="77777777" w:rsidR="00097A7A" w:rsidRDefault="00097A7A" w:rsidP="006975C6">
      <w:pPr>
        <w:spacing w:after="0" w:line="240" w:lineRule="auto"/>
      </w:pPr>
      <w:r>
        <w:separator/>
      </w:r>
    </w:p>
  </w:footnote>
  <w:footnote w:type="continuationSeparator" w:id="0">
    <w:p w14:paraId="2307A176" w14:textId="77777777" w:rsidR="00097A7A" w:rsidRDefault="00097A7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A0CE2" w14:textId="77777777" w:rsidR="00E51796" w:rsidRPr="00FF7E6A" w:rsidRDefault="00424BC8" w:rsidP="00E51796">
    <w:pPr>
      <w:tabs>
        <w:tab w:val="center" w:pos="4536"/>
        <w:tab w:val="right" w:pos="9072"/>
      </w:tabs>
      <w:spacing w:after="0" w:line="240" w:lineRule="auto"/>
      <w:jc w:val="center"/>
      <w:rPr>
        <w:rFonts w:ascii="Times New Roman" w:eastAsia="Times New Roman" w:hAnsi="Times New Roman" w:cs="Times New Roman"/>
        <w:color w:val="008000"/>
        <w:lang w:eastAsia="sl-SI"/>
      </w:rPr>
    </w:pPr>
    <w:r>
      <w:rPr>
        <w:rFonts w:ascii="Times New Roman" w:eastAsia="Times New Roman" w:hAnsi="Times New Roman" w:cs="Times New Roman"/>
        <w:color w:val="008000"/>
        <w:lang w:eastAsia="sl-SI"/>
      </w:rPr>
      <w:object w:dxaOrig="1440" w:dyaOrig="1440" w14:anchorId="1DD32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105.5pt;margin-top:-21.15pt;width:1in;height:66.65pt;z-index:-251658752;mso-wrap-edited:f;mso-position-horizontal-relative:text;mso-position-vertical-relative:text" wrapcoords="-225 0 -225 21357 21600 21357 21600 0 -225 0" o:allowincell="f">
          <v:imagedata r:id="rId1" o:title=""/>
        </v:shape>
        <o:OLEObject Type="Embed" ProgID="PBrush" ShapeID="_x0000_s2055" DrawAspect="Content" ObjectID="_1829275924" r:id="rId2"/>
      </w:object>
    </w:r>
  </w:p>
  <w:p w14:paraId="67CD34C2" w14:textId="77777777" w:rsidR="00E51796" w:rsidRPr="00FF7E6A" w:rsidRDefault="00E51796" w:rsidP="00E51796">
    <w:pPr>
      <w:tabs>
        <w:tab w:val="center" w:pos="4536"/>
        <w:tab w:val="right" w:pos="9072"/>
      </w:tabs>
      <w:spacing w:after="0" w:line="240" w:lineRule="auto"/>
      <w:jc w:val="center"/>
      <w:rPr>
        <w:rFonts w:ascii="Times New Roman" w:eastAsia="Times New Roman" w:hAnsi="Times New Roman" w:cs="Times New Roman"/>
        <w:color w:val="008000"/>
        <w:lang w:eastAsia="sl-SI"/>
      </w:rPr>
    </w:pPr>
    <w:r w:rsidRPr="00FF7E6A">
      <w:rPr>
        <w:rFonts w:ascii="Times New Roman" w:eastAsia="Times New Roman" w:hAnsi="Times New Roman" w:cs="Times New Roman"/>
        <w:color w:val="008000"/>
        <w:lang w:eastAsia="sl-SI"/>
      </w:rPr>
      <w:t>VRTEC  JADVIGE GOLEŽ  MARIBOR</w:t>
    </w:r>
  </w:p>
  <w:p w14:paraId="466DDD94" w14:textId="77777777" w:rsidR="00E51796" w:rsidRPr="00FF7E6A" w:rsidRDefault="00E51796" w:rsidP="00E51796">
    <w:pPr>
      <w:tabs>
        <w:tab w:val="center" w:pos="4536"/>
        <w:tab w:val="right" w:pos="9072"/>
      </w:tabs>
      <w:spacing w:after="0" w:line="240" w:lineRule="auto"/>
      <w:jc w:val="center"/>
      <w:rPr>
        <w:rFonts w:ascii="Times New Roman" w:eastAsia="Times New Roman" w:hAnsi="Times New Roman" w:cs="Times New Roman"/>
        <w:color w:val="008000"/>
        <w:sz w:val="14"/>
        <w:lang w:eastAsia="sl-SI"/>
      </w:rPr>
    </w:pPr>
    <w:proofErr w:type="spellStart"/>
    <w:r w:rsidRPr="00FF7E6A">
      <w:rPr>
        <w:rFonts w:ascii="Times New Roman" w:eastAsia="Times New Roman" w:hAnsi="Times New Roman" w:cs="Times New Roman"/>
        <w:color w:val="008000"/>
        <w:sz w:val="14"/>
        <w:lang w:eastAsia="sl-SI"/>
      </w:rPr>
      <w:t>Betnavska</w:t>
    </w:r>
    <w:proofErr w:type="spellEnd"/>
    <w:r w:rsidRPr="00FF7E6A">
      <w:rPr>
        <w:rFonts w:ascii="Times New Roman" w:eastAsia="Times New Roman" w:hAnsi="Times New Roman" w:cs="Times New Roman"/>
        <w:color w:val="008000"/>
        <w:sz w:val="14"/>
        <w:lang w:eastAsia="sl-SI"/>
      </w:rPr>
      <w:t xml:space="preserve"> cesta 100, 2000 Maribor, Tel.:02/330 23 50,</w:t>
    </w:r>
  </w:p>
  <w:p w14:paraId="7FDA4E34" w14:textId="77777777" w:rsidR="00E51796" w:rsidRPr="00FF7E6A" w:rsidRDefault="00E51796" w:rsidP="00E51796">
    <w:pPr>
      <w:tabs>
        <w:tab w:val="center" w:pos="4536"/>
        <w:tab w:val="right" w:pos="9072"/>
      </w:tabs>
      <w:spacing w:after="0" w:line="240" w:lineRule="auto"/>
      <w:jc w:val="center"/>
      <w:rPr>
        <w:rFonts w:ascii="Times New Roman" w:eastAsia="Times New Roman" w:hAnsi="Times New Roman" w:cs="Times New Roman"/>
        <w:sz w:val="14"/>
        <w:lang w:eastAsia="sl-SI"/>
      </w:rPr>
    </w:pPr>
    <w:r w:rsidRPr="00FF7E6A">
      <w:rPr>
        <w:rFonts w:ascii="Times New Roman" w:eastAsia="Times New Roman" w:hAnsi="Times New Roman" w:cs="Times New Roman"/>
        <w:color w:val="008000"/>
        <w:sz w:val="14"/>
        <w:lang w:eastAsia="sl-SI"/>
      </w:rPr>
      <w:t>TRR: 01270-6030638552, Davč. št. 61694797</w:t>
    </w:r>
  </w:p>
  <w:p w14:paraId="0039E8B7" w14:textId="621E421E" w:rsidR="00E00EAC" w:rsidRPr="00BA0AF0" w:rsidRDefault="00E00EA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5486226">
    <w:abstractNumId w:val="24"/>
  </w:num>
  <w:num w:numId="2" w16cid:durableId="301276344">
    <w:abstractNumId w:val="5"/>
  </w:num>
  <w:num w:numId="3" w16cid:durableId="451243961">
    <w:abstractNumId w:val="4"/>
  </w:num>
  <w:num w:numId="4" w16cid:durableId="528881177">
    <w:abstractNumId w:val="28"/>
  </w:num>
  <w:num w:numId="5" w16cid:durableId="122434081">
    <w:abstractNumId w:val="15"/>
  </w:num>
  <w:num w:numId="6" w16cid:durableId="2119060107">
    <w:abstractNumId w:val="22"/>
  </w:num>
  <w:num w:numId="7" w16cid:durableId="1047603778">
    <w:abstractNumId w:val="19"/>
  </w:num>
  <w:num w:numId="8" w16cid:durableId="652149432">
    <w:abstractNumId w:val="47"/>
  </w:num>
  <w:num w:numId="9" w16cid:durableId="1066223262">
    <w:abstractNumId w:val="12"/>
  </w:num>
  <w:num w:numId="10" w16cid:durableId="2010524083">
    <w:abstractNumId w:val="6"/>
  </w:num>
  <w:num w:numId="11" w16cid:durableId="1309894342">
    <w:abstractNumId w:val="48"/>
  </w:num>
  <w:num w:numId="12" w16cid:durableId="176969201">
    <w:abstractNumId w:val="44"/>
  </w:num>
  <w:num w:numId="13" w16cid:durableId="452746369">
    <w:abstractNumId w:val="11"/>
  </w:num>
  <w:num w:numId="14" w16cid:durableId="481580373">
    <w:abstractNumId w:val="39"/>
  </w:num>
  <w:num w:numId="15" w16cid:durableId="957373133">
    <w:abstractNumId w:val="8"/>
  </w:num>
  <w:num w:numId="16" w16cid:durableId="331836697">
    <w:abstractNumId w:val="7"/>
  </w:num>
  <w:num w:numId="17" w16cid:durableId="1089305069">
    <w:abstractNumId w:val="43"/>
  </w:num>
  <w:num w:numId="18" w16cid:durableId="919753896">
    <w:abstractNumId w:val="20"/>
  </w:num>
  <w:num w:numId="19" w16cid:durableId="910970378">
    <w:abstractNumId w:val="38"/>
  </w:num>
  <w:num w:numId="20" w16cid:durableId="517962462">
    <w:abstractNumId w:val="35"/>
  </w:num>
  <w:num w:numId="21" w16cid:durableId="825052959">
    <w:abstractNumId w:val="41"/>
  </w:num>
  <w:num w:numId="22" w16cid:durableId="308174010">
    <w:abstractNumId w:val="34"/>
  </w:num>
  <w:num w:numId="23" w16cid:durableId="1774394348">
    <w:abstractNumId w:val="27"/>
  </w:num>
  <w:num w:numId="24" w16cid:durableId="903415658">
    <w:abstractNumId w:val="1"/>
  </w:num>
  <w:num w:numId="25" w16cid:durableId="1909148217">
    <w:abstractNumId w:val="32"/>
  </w:num>
  <w:num w:numId="26" w16cid:durableId="1487819870">
    <w:abstractNumId w:val="2"/>
  </w:num>
  <w:num w:numId="27" w16cid:durableId="1284531681">
    <w:abstractNumId w:val="45"/>
  </w:num>
  <w:num w:numId="28" w16cid:durableId="1026753746">
    <w:abstractNumId w:val="31"/>
  </w:num>
  <w:num w:numId="29" w16cid:durableId="684327623">
    <w:abstractNumId w:val="21"/>
  </w:num>
  <w:num w:numId="30" w16cid:durableId="1085223640">
    <w:abstractNumId w:val="40"/>
  </w:num>
  <w:num w:numId="31" w16cid:durableId="2106610939">
    <w:abstractNumId w:val="30"/>
  </w:num>
  <w:num w:numId="32" w16cid:durableId="1051073603">
    <w:abstractNumId w:val="37"/>
  </w:num>
  <w:num w:numId="33" w16cid:durableId="637881620">
    <w:abstractNumId w:val="9"/>
  </w:num>
  <w:num w:numId="34" w16cid:durableId="1298223561">
    <w:abstractNumId w:val="3"/>
  </w:num>
  <w:num w:numId="35" w16cid:durableId="203829933">
    <w:abstractNumId w:val="18"/>
  </w:num>
  <w:num w:numId="36" w16cid:durableId="1698968831">
    <w:abstractNumId w:val="26"/>
  </w:num>
  <w:num w:numId="37" w16cid:durableId="1436369636">
    <w:abstractNumId w:val="42"/>
  </w:num>
  <w:num w:numId="38" w16cid:durableId="855463081">
    <w:abstractNumId w:val="16"/>
  </w:num>
  <w:num w:numId="39" w16cid:durableId="1801727540">
    <w:abstractNumId w:val="29"/>
  </w:num>
  <w:num w:numId="40" w16cid:durableId="1450011909">
    <w:abstractNumId w:val="23"/>
  </w:num>
  <w:num w:numId="41" w16cid:durableId="1161701860">
    <w:abstractNumId w:val="17"/>
  </w:num>
  <w:num w:numId="42" w16cid:durableId="666448032">
    <w:abstractNumId w:val="46"/>
  </w:num>
  <w:num w:numId="43" w16cid:durableId="1745880157">
    <w:abstractNumId w:val="25"/>
  </w:num>
  <w:num w:numId="44" w16cid:durableId="275135292">
    <w:abstractNumId w:val="13"/>
  </w:num>
  <w:num w:numId="45" w16cid:durableId="663239277">
    <w:abstractNumId w:val="33"/>
  </w:num>
  <w:num w:numId="46" w16cid:durableId="939332859">
    <w:abstractNumId w:val="36"/>
  </w:num>
  <w:num w:numId="47" w16cid:durableId="1912230255">
    <w:abstractNumId w:val="0"/>
  </w:num>
  <w:num w:numId="48" w16cid:durableId="171190405">
    <w:abstractNumId w:val="10"/>
  </w:num>
  <w:num w:numId="49" w16cid:durableId="2077164037">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A7A"/>
    <w:rsid w:val="00097F4A"/>
    <w:rsid w:val="000A1F28"/>
    <w:rsid w:val="000A3E98"/>
    <w:rsid w:val="000A6F36"/>
    <w:rsid w:val="000B301C"/>
    <w:rsid w:val="000B302B"/>
    <w:rsid w:val="000B3B55"/>
    <w:rsid w:val="000B449A"/>
    <w:rsid w:val="000B49BE"/>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87D86"/>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2F7F47"/>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506"/>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45E9"/>
    <w:rsid w:val="003E77C7"/>
    <w:rsid w:val="003F34D2"/>
    <w:rsid w:val="003F7E52"/>
    <w:rsid w:val="0040217E"/>
    <w:rsid w:val="004034B0"/>
    <w:rsid w:val="00405C30"/>
    <w:rsid w:val="00417F55"/>
    <w:rsid w:val="00420D44"/>
    <w:rsid w:val="00424BC8"/>
    <w:rsid w:val="004313D7"/>
    <w:rsid w:val="00432317"/>
    <w:rsid w:val="004347A0"/>
    <w:rsid w:val="004425C6"/>
    <w:rsid w:val="00463543"/>
    <w:rsid w:val="00464601"/>
    <w:rsid w:val="00465F2B"/>
    <w:rsid w:val="00467329"/>
    <w:rsid w:val="00467A76"/>
    <w:rsid w:val="004702FB"/>
    <w:rsid w:val="00471503"/>
    <w:rsid w:val="00471A19"/>
    <w:rsid w:val="004742A4"/>
    <w:rsid w:val="004749F9"/>
    <w:rsid w:val="00476FF7"/>
    <w:rsid w:val="004776F1"/>
    <w:rsid w:val="00480FB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338F"/>
    <w:rsid w:val="004F65B0"/>
    <w:rsid w:val="004F76E3"/>
    <w:rsid w:val="0050590C"/>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E2432"/>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47F"/>
    <w:rsid w:val="006D75DE"/>
    <w:rsid w:val="006D7BB0"/>
    <w:rsid w:val="006E026A"/>
    <w:rsid w:val="006E3195"/>
    <w:rsid w:val="006E4105"/>
    <w:rsid w:val="006E4E96"/>
    <w:rsid w:val="006F035E"/>
    <w:rsid w:val="006F1DA5"/>
    <w:rsid w:val="006F4B98"/>
    <w:rsid w:val="006F4C34"/>
    <w:rsid w:val="006F5414"/>
    <w:rsid w:val="006F628A"/>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1467"/>
    <w:rsid w:val="00775DAE"/>
    <w:rsid w:val="007841A4"/>
    <w:rsid w:val="00785F39"/>
    <w:rsid w:val="00791290"/>
    <w:rsid w:val="007912DB"/>
    <w:rsid w:val="00793793"/>
    <w:rsid w:val="007B5219"/>
    <w:rsid w:val="007B52EB"/>
    <w:rsid w:val="007C3EA0"/>
    <w:rsid w:val="007C653B"/>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02E"/>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31E"/>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24CC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83AA2"/>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0830"/>
    <w:rsid w:val="00B03882"/>
    <w:rsid w:val="00B05760"/>
    <w:rsid w:val="00B05771"/>
    <w:rsid w:val="00B10727"/>
    <w:rsid w:val="00B13E16"/>
    <w:rsid w:val="00B14B09"/>
    <w:rsid w:val="00B169F3"/>
    <w:rsid w:val="00B20064"/>
    <w:rsid w:val="00B2338C"/>
    <w:rsid w:val="00B25476"/>
    <w:rsid w:val="00B25934"/>
    <w:rsid w:val="00B35942"/>
    <w:rsid w:val="00B36CD0"/>
    <w:rsid w:val="00B426F6"/>
    <w:rsid w:val="00B43A67"/>
    <w:rsid w:val="00B508B6"/>
    <w:rsid w:val="00B51B0A"/>
    <w:rsid w:val="00B5220B"/>
    <w:rsid w:val="00B527C6"/>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B69"/>
    <w:rsid w:val="00C76D3F"/>
    <w:rsid w:val="00C80624"/>
    <w:rsid w:val="00C84C31"/>
    <w:rsid w:val="00C91A37"/>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DE7DCF"/>
    <w:rsid w:val="00DF0A0B"/>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1796"/>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F2AA7"/>
    <w:rsid w:val="00EF35BE"/>
    <w:rsid w:val="00EF3AE5"/>
    <w:rsid w:val="00EF76E1"/>
    <w:rsid w:val="00F131A1"/>
    <w:rsid w:val="00F16441"/>
    <w:rsid w:val="00F16647"/>
    <w:rsid w:val="00F218D2"/>
    <w:rsid w:val="00F22B99"/>
    <w:rsid w:val="00F45A82"/>
    <w:rsid w:val="00F55723"/>
    <w:rsid w:val="00F60761"/>
    <w:rsid w:val="00F660A1"/>
    <w:rsid w:val="00F724AA"/>
    <w:rsid w:val="00F76F87"/>
    <w:rsid w:val="00F776A0"/>
    <w:rsid w:val="00F8247F"/>
    <w:rsid w:val="00F8292E"/>
    <w:rsid w:val="00F833E9"/>
    <w:rsid w:val="00F83F3C"/>
    <w:rsid w:val="00F84396"/>
    <w:rsid w:val="00F851F3"/>
    <w:rsid w:val="00FA1DBE"/>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styleId="Nerazreenaomemba">
    <w:name w:val="Unresolved Mention"/>
    <w:basedOn w:val="Privzetapisavaodstavka"/>
    <w:uiPriority w:val="99"/>
    <w:semiHidden/>
    <w:unhideWhenUsed/>
    <w:rsid w:val="004D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1118E-87BD-4C10-8EC7-1F336D5F4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7933</Words>
  <Characters>45222</Characters>
  <Application>Microsoft Office Word</Application>
  <DocSecurity>0</DocSecurity>
  <Lines>376</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2026-01-07T06:24:00Z</cp:lastPrinted>
  <dcterms:created xsi:type="dcterms:W3CDTF">2026-01-07T06:26:00Z</dcterms:created>
  <dcterms:modified xsi:type="dcterms:W3CDTF">2026-01-07T06:26:00Z</dcterms:modified>
</cp:coreProperties>
</file>