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B4F782A" w:rsidR="0084141A" w:rsidRDefault="000E73FE">
      <w:pPr>
        <w:spacing w:before="225" w:after="225" w:line="240" w:lineRule="auto"/>
        <w:jc w:val="both"/>
      </w:pPr>
      <w:r>
        <w:rPr>
          <w:rFonts w:ascii="Arial" w:hAnsi="Arial" w:cs="Arial"/>
          <w:color w:val="000000"/>
          <w:sz w:val="18"/>
          <w:szCs w:val="18"/>
        </w:rPr>
        <w:t>Na osnovi povabila za naročilo »</w:t>
      </w:r>
      <w:r w:rsidR="002E6354" w:rsidRPr="002E6354">
        <w:rPr>
          <w:rFonts w:ascii="Arial" w:hAnsi="Arial" w:cs="Arial"/>
          <w:b/>
          <w:bCs/>
          <w:color w:val="000000"/>
          <w:sz w:val="18"/>
          <w:szCs w:val="18"/>
        </w:rPr>
        <w:t>Sukcesivna dobava konvencionalnih in ekoloških živil – ponovljen sklop RAZNA PREHRANA IN EKO RAZNA PREHRANA</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6F647D5C"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RAZNA PREHRANA IN EKO RAZNA PREHRANA</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4C60CBD"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2E6354" w:rsidRPr="002E6354">
        <w:rPr>
          <w:rFonts w:ascii="Arial" w:hAnsi="Arial" w:cs="Arial"/>
          <w:iCs/>
          <w:color w:val="000000"/>
          <w:sz w:val="18"/>
          <w:szCs w:val="18"/>
        </w:rPr>
        <w:t>Sukcesivna dobava konvencionalnih in ekoloških živil – ponovljen sklop RAZNA PREHRANA IN EKO RAZNA PREHRANA</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2655B214"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2E6354" w:rsidRPr="002E6354">
        <w:rPr>
          <w:rFonts w:ascii="Arial" w:eastAsia="Calibri" w:hAnsi="Arial" w:cs="Arial"/>
          <w:b/>
          <w:sz w:val="18"/>
          <w:szCs w:val="18"/>
        </w:rPr>
        <w:t>Sukcesivna dobava konvencionalnih in ekoloških živil – ponovljen sklop RAZNA PREHRANA IN EKO RAZNA PREHRANA</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089CD7B3" w:rsidR="0084141A" w:rsidRDefault="000E73FE">
      <w:pPr>
        <w:spacing w:before="225" w:after="225" w:line="240" w:lineRule="auto"/>
        <w:jc w:val="both"/>
      </w:pPr>
      <w:r>
        <w:rPr>
          <w:rFonts w:ascii="Arial" w:hAnsi="Arial" w:cs="Arial"/>
          <w:color w:val="000000"/>
          <w:sz w:val="18"/>
          <w:szCs w:val="18"/>
        </w:rPr>
        <w:t>V zvezi z javnim naročilom »</w:t>
      </w:r>
      <w:r w:rsidR="002E6354" w:rsidRPr="002E6354">
        <w:rPr>
          <w:rFonts w:ascii="Arial" w:hAnsi="Arial" w:cs="Arial"/>
          <w:b/>
          <w:color w:val="000000"/>
          <w:sz w:val="18"/>
          <w:szCs w:val="18"/>
        </w:rPr>
        <w:t>Sukcesivna dobava konvencionalnih in ekoloških živil – ponovljen sklop RAZNA PREHRANA IN EKO RAZNA PREHRANA</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01AE6B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2E6354" w:rsidRPr="002E6354">
        <w:rPr>
          <w:rFonts w:ascii="Arial" w:hAnsi="Arial" w:cs="Arial"/>
          <w:b/>
          <w:bCs/>
          <w:color w:val="000000"/>
          <w:sz w:val="18"/>
          <w:szCs w:val="18"/>
        </w:rPr>
        <w:t>Sukcesivna dobava konvencionalnih in ekoloških živil – ponovljen sklop RAZNA PREHRANA IN EKO RAZNA PREHRANA</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068D921E"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lastRenderedPageBreak/>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06FDE5A3"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1F54A2">
        <w:rPr>
          <w:rFonts w:ascii="Arial" w:hAnsi="Arial" w:cs="Arial"/>
          <w:sz w:val="18"/>
          <w:szCs w:val="18"/>
          <w:lang w:eastAsia="sl-SI"/>
        </w:rPr>
        <w:t>do 6.15</w:t>
      </w:r>
      <w:r w:rsidR="0033450D" w:rsidRPr="00F218D2">
        <w:rPr>
          <w:rFonts w:ascii="Arial" w:hAnsi="Arial" w:cs="Arial"/>
          <w:sz w:val="18"/>
          <w:szCs w:val="18"/>
          <w:lang w:eastAsia="sl-SI"/>
        </w:rPr>
        <w:t xml:space="preserve"> zjutraj</w:t>
      </w:r>
      <w:r w:rsidR="001F54A2">
        <w:rPr>
          <w:rFonts w:ascii="Arial" w:hAnsi="Arial" w:cs="Arial"/>
          <w:sz w:val="18"/>
          <w:szCs w:val="18"/>
          <w:lang w:eastAsia="sl-SI"/>
        </w:rPr>
        <w:t xml:space="preserve"> na naslov: </w:t>
      </w:r>
      <w:r w:rsidR="009F2561">
        <w:rPr>
          <w:rFonts w:ascii="Arial" w:hAnsi="Arial" w:cs="Arial"/>
          <w:sz w:val="18"/>
          <w:szCs w:val="18"/>
          <w:lang w:eastAsia="sl-SI"/>
        </w:rPr>
        <w:t>Vrte</w:t>
      </w:r>
      <w:r w:rsidR="00825A76">
        <w:rPr>
          <w:rFonts w:ascii="Arial" w:hAnsi="Arial" w:cs="Arial"/>
          <w:sz w:val="18"/>
          <w:szCs w:val="18"/>
          <w:lang w:eastAsia="sl-SI"/>
        </w:rPr>
        <w:t>c Tezno Maribor, Dogoška cesta 20, 2000 Maribor</w:t>
      </w:r>
      <w:r w:rsidR="0033450D" w:rsidRPr="00F218D2">
        <w:rPr>
          <w:rFonts w:ascii="Arial" w:hAnsi="Arial" w:cs="Arial"/>
          <w:sz w:val="18"/>
          <w:szCs w:val="18"/>
          <w:lang w:eastAsia="sl-SI"/>
        </w:rPr>
        <w:t>.</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7E73F3A" w14:textId="77777777" w:rsidR="00067CCF" w:rsidRDefault="00067CCF" w:rsidP="00C10D9F">
      <w:pPr>
        <w:autoSpaceDE w:val="0"/>
        <w:autoSpaceDN w:val="0"/>
        <w:adjustRightInd w:val="0"/>
        <w:spacing w:after="0" w:line="240" w:lineRule="auto"/>
        <w:jc w:val="both"/>
        <w:rPr>
          <w:rFonts w:ascii="Arial" w:eastAsia="Times New Roman" w:hAnsi="Arial" w:cs="Arial"/>
          <w:sz w:val="18"/>
          <w:szCs w:val="18"/>
          <w:lang w:eastAsia="sl-SI"/>
        </w:rPr>
      </w:pPr>
    </w:p>
    <w:p w14:paraId="21C66A03" w14:textId="77777777" w:rsidR="00067CCF" w:rsidRDefault="00067CCF" w:rsidP="00C10D9F">
      <w:pPr>
        <w:autoSpaceDE w:val="0"/>
        <w:autoSpaceDN w:val="0"/>
        <w:adjustRightInd w:val="0"/>
        <w:spacing w:after="0" w:line="240" w:lineRule="auto"/>
        <w:jc w:val="both"/>
        <w:rPr>
          <w:rFonts w:ascii="Arial" w:eastAsia="Times New Roman" w:hAnsi="Arial" w:cs="Arial"/>
          <w:sz w:val="18"/>
          <w:szCs w:val="18"/>
          <w:lang w:eastAsia="sl-SI"/>
        </w:rPr>
      </w:pPr>
    </w:p>
    <w:p w14:paraId="7A9B48B4" w14:textId="77777777" w:rsidR="00067CCF" w:rsidRDefault="00067CC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360C3" w14:textId="77777777" w:rsidR="00FD282C" w:rsidRDefault="00FD282C" w:rsidP="006975C6">
      <w:pPr>
        <w:spacing w:after="0" w:line="240" w:lineRule="auto"/>
      </w:pPr>
      <w:r>
        <w:separator/>
      </w:r>
    </w:p>
  </w:endnote>
  <w:endnote w:type="continuationSeparator" w:id="0">
    <w:p w14:paraId="411BADB8" w14:textId="77777777" w:rsidR="00FD282C" w:rsidRDefault="00FD282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4801DC" w:rsidRDefault="004801DC" w:rsidP="003B0E6C">
        <w:pPr>
          <w:pStyle w:val="Noga"/>
          <w:jc w:val="center"/>
        </w:pPr>
      </w:p>
      <w:p w14:paraId="753A5B5C" w14:textId="56EF3534" w:rsidR="004801DC" w:rsidRPr="006F1DA5" w:rsidRDefault="004801D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740054">
          <w:rPr>
            <w:rFonts w:ascii="Arial" w:hAnsi="Arial" w:cs="Arial"/>
            <w:noProof/>
          </w:rPr>
          <w:t>4</w:t>
        </w:r>
        <w:r w:rsidRPr="006F1DA5">
          <w:rPr>
            <w:rFonts w:ascii="Arial" w:hAnsi="Arial" w:cs="Arial"/>
            <w:noProof/>
          </w:rPr>
          <w:fldChar w:fldCharType="end"/>
        </w:r>
      </w:p>
    </w:sdtContent>
  </w:sdt>
  <w:p w14:paraId="5ACFDF11" w14:textId="77777777" w:rsidR="004801DC" w:rsidRDefault="004801D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4801DC" w:rsidRDefault="004801D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4801DC" w:rsidRDefault="004801D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4801DC" w:rsidRDefault="004801D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4801DC" w:rsidRDefault="004801D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4801DC" w:rsidRDefault="004801D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4801DC" w:rsidRDefault="004801D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BC6D3" w14:textId="77777777" w:rsidR="00FD282C" w:rsidRDefault="00FD282C" w:rsidP="006975C6">
      <w:pPr>
        <w:spacing w:after="0" w:line="240" w:lineRule="auto"/>
      </w:pPr>
      <w:r>
        <w:separator/>
      </w:r>
    </w:p>
  </w:footnote>
  <w:footnote w:type="continuationSeparator" w:id="0">
    <w:p w14:paraId="0FAC0A0A" w14:textId="77777777" w:rsidR="00FD282C" w:rsidRDefault="00FD282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4801DC" w:rsidRPr="00BA0AF0" w:rsidRDefault="004801D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8788792">
    <w:abstractNumId w:val="24"/>
  </w:num>
  <w:num w:numId="2" w16cid:durableId="1410687118">
    <w:abstractNumId w:val="5"/>
  </w:num>
  <w:num w:numId="3" w16cid:durableId="2056157823">
    <w:abstractNumId w:val="4"/>
  </w:num>
  <w:num w:numId="4" w16cid:durableId="507865975">
    <w:abstractNumId w:val="28"/>
  </w:num>
  <w:num w:numId="5" w16cid:durableId="249970905">
    <w:abstractNumId w:val="15"/>
  </w:num>
  <w:num w:numId="6" w16cid:durableId="1514802840">
    <w:abstractNumId w:val="22"/>
  </w:num>
  <w:num w:numId="7" w16cid:durableId="1619949536">
    <w:abstractNumId w:val="19"/>
  </w:num>
  <w:num w:numId="8" w16cid:durableId="1178226853">
    <w:abstractNumId w:val="47"/>
  </w:num>
  <w:num w:numId="9" w16cid:durableId="1207110265">
    <w:abstractNumId w:val="12"/>
  </w:num>
  <w:num w:numId="10" w16cid:durableId="981424986">
    <w:abstractNumId w:val="6"/>
  </w:num>
  <w:num w:numId="11" w16cid:durableId="60910747">
    <w:abstractNumId w:val="48"/>
  </w:num>
  <w:num w:numId="12" w16cid:durableId="1133982757">
    <w:abstractNumId w:val="44"/>
  </w:num>
  <w:num w:numId="13" w16cid:durableId="1760520642">
    <w:abstractNumId w:val="11"/>
  </w:num>
  <w:num w:numId="14" w16cid:durableId="1313483656">
    <w:abstractNumId w:val="39"/>
  </w:num>
  <w:num w:numId="15" w16cid:durableId="2075734905">
    <w:abstractNumId w:val="8"/>
  </w:num>
  <w:num w:numId="16" w16cid:durableId="1501775174">
    <w:abstractNumId w:val="7"/>
  </w:num>
  <w:num w:numId="17" w16cid:durableId="1798833762">
    <w:abstractNumId w:val="43"/>
  </w:num>
  <w:num w:numId="18" w16cid:durableId="422264375">
    <w:abstractNumId w:val="20"/>
  </w:num>
  <w:num w:numId="19" w16cid:durableId="1348173445">
    <w:abstractNumId w:val="38"/>
  </w:num>
  <w:num w:numId="20" w16cid:durableId="277687921">
    <w:abstractNumId w:val="35"/>
  </w:num>
  <w:num w:numId="21" w16cid:durableId="1712654559">
    <w:abstractNumId w:val="41"/>
  </w:num>
  <w:num w:numId="22" w16cid:durableId="1500342089">
    <w:abstractNumId w:val="34"/>
  </w:num>
  <w:num w:numId="23" w16cid:durableId="872576812">
    <w:abstractNumId w:val="27"/>
  </w:num>
  <w:num w:numId="24" w16cid:durableId="140733890">
    <w:abstractNumId w:val="1"/>
  </w:num>
  <w:num w:numId="25" w16cid:durableId="1100759174">
    <w:abstractNumId w:val="32"/>
  </w:num>
  <w:num w:numId="26" w16cid:durableId="189413472">
    <w:abstractNumId w:val="2"/>
  </w:num>
  <w:num w:numId="27" w16cid:durableId="1945533567">
    <w:abstractNumId w:val="45"/>
  </w:num>
  <w:num w:numId="28" w16cid:durableId="1948005030">
    <w:abstractNumId w:val="31"/>
  </w:num>
  <w:num w:numId="29" w16cid:durableId="1070153589">
    <w:abstractNumId w:val="21"/>
  </w:num>
  <w:num w:numId="30" w16cid:durableId="844442800">
    <w:abstractNumId w:val="40"/>
  </w:num>
  <w:num w:numId="31" w16cid:durableId="1225069821">
    <w:abstractNumId w:val="30"/>
  </w:num>
  <w:num w:numId="32" w16cid:durableId="953513066">
    <w:abstractNumId w:val="37"/>
  </w:num>
  <w:num w:numId="33" w16cid:durableId="792676770">
    <w:abstractNumId w:val="9"/>
  </w:num>
  <w:num w:numId="34" w16cid:durableId="719400825">
    <w:abstractNumId w:val="3"/>
  </w:num>
  <w:num w:numId="35" w16cid:durableId="1535969295">
    <w:abstractNumId w:val="18"/>
  </w:num>
  <w:num w:numId="36" w16cid:durableId="727724339">
    <w:abstractNumId w:val="26"/>
  </w:num>
  <w:num w:numId="37" w16cid:durableId="89816207">
    <w:abstractNumId w:val="42"/>
  </w:num>
  <w:num w:numId="38" w16cid:durableId="1885409248">
    <w:abstractNumId w:val="16"/>
  </w:num>
  <w:num w:numId="39" w16cid:durableId="1832210594">
    <w:abstractNumId w:val="29"/>
  </w:num>
  <w:num w:numId="40" w16cid:durableId="1251622005">
    <w:abstractNumId w:val="23"/>
  </w:num>
  <w:num w:numId="41" w16cid:durableId="1275673573">
    <w:abstractNumId w:val="17"/>
  </w:num>
  <w:num w:numId="42" w16cid:durableId="2046439453">
    <w:abstractNumId w:val="46"/>
  </w:num>
  <w:num w:numId="43" w16cid:durableId="1813791150">
    <w:abstractNumId w:val="25"/>
  </w:num>
  <w:num w:numId="44" w16cid:durableId="41295958">
    <w:abstractNumId w:val="13"/>
  </w:num>
  <w:num w:numId="45" w16cid:durableId="2090081623">
    <w:abstractNumId w:val="33"/>
  </w:num>
  <w:num w:numId="46" w16cid:durableId="1238250889">
    <w:abstractNumId w:val="36"/>
  </w:num>
  <w:num w:numId="47" w16cid:durableId="573323811">
    <w:abstractNumId w:val="0"/>
  </w:num>
  <w:num w:numId="48" w16cid:durableId="1998217164">
    <w:abstractNumId w:val="10"/>
  </w:num>
  <w:num w:numId="49" w16cid:durableId="1317687341">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67CCF"/>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7AD"/>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AC"/>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752B1"/>
    <w:rsid w:val="001805B2"/>
    <w:rsid w:val="00181A3F"/>
    <w:rsid w:val="001876E1"/>
    <w:rsid w:val="00187AA8"/>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4A2"/>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5585"/>
    <w:rsid w:val="002561E5"/>
    <w:rsid w:val="0026095E"/>
    <w:rsid w:val="002611FA"/>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E6354"/>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430A3"/>
    <w:rsid w:val="00463543"/>
    <w:rsid w:val="00464601"/>
    <w:rsid w:val="00465F2B"/>
    <w:rsid w:val="00467A76"/>
    <w:rsid w:val="004702FB"/>
    <w:rsid w:val="00471503"/>
    <w:rsid w:val="00471A19"/>
    <w:rsid w:val="004742A4"/>
    <w:rsid w:val="004749F9"/>
    <w:rsid w:val="00476FF7"/>
    <w:rsid w:val="004776F1"/>
    <w:rsid w:val="004801DC"/>
    <w:rsid w:val="00484126"/>
    <w:rsid w:val="00490DF5"/>
    <w:rsid w:val="0049479E"/>
    <w:rsid w:val="00495438"/>
    <w:rsid w:val="00496D43"/>
    <w:rsid w:val="004A2A62"/>
    <w:rsid w:val="004A2E25"/>
    <w:rsid w:val="004A74DD"/>
    <w:rsid w:val="004B060F"/>
    <w:rsid w:val="004B1234"/>
    <w:rsid w:val="004B1820"/>
    <w:rsid w:val="004B73DC"/>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59C"/>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6010"/>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054"/>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3CF2"/>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5A76"/>
    <w:rsid w:val="00825D6D"/>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3A4E"/>
    <w:rsid w:val="00866D83"/>
    <w:rsid w:val="00867769"/>
    <w:rsid w:val="00874652"/>
    <w:rsid w:val="0087536D"/>
    <w:rsid w:val="00876A30"/>
    <w:rsid w:val="00884F2F"/>
    <w:rsid w:val="0088511D"/>
    <w:rsid w:val="0088698C"/>
    <w:rsid w:val="00887E53"/>
    <w:rsid w:val="008943EC"/>
    <w:rsid w:val="008949EF"/>
    <w:rsid w:val="008968A3"/>
    <w:rsid w:val="008978D4"/>
    <w:rsid w:val="008979C5"/>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379E"/>
    <w:rsid w:val="008F7955"/>
    <w:rsid w:val="00902406"/>
    <w:rsid w:val="00902651"/>
    <w:rsid w:val="0090724D"/>
    <w:rsid w:val="009114E3"/>
    <w:rsid w:val="0091434E"/>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054A"/>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2561"/>
    <w:rsid w:val="009F579A"/>
    <w:rsid w:val="00A01F5C"/>
    <w:rsid w:val="00A0454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2DB9"/>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46D73"/>
    <w:rsid w:val="00D53E85"/>
    <w:rsid w:val="00D547C6"/>
    <w:rsid w:val="00D5700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3FEE"/>
    <w:rsid w:val="00E34FED"/>
    <w:rsid w:val="00E368AE"/>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40BB"/>
    <w:rsid w:val="00F16441"/>
    <w:rsid w:val="00F16647"/>
    <w:rsid w:val="00F218D2"/>
    <w:rsid w:val="00F22B99"/>
    <w:rsid w:val="00F45A82"/>
    <w:rsid w:val="00F55723"/>
    <w:rsid w:val="00F60761"/>
    <w:rsid w:val="00F660A1"/>
    <w:rsid w:val="00F724AA"/>
    <w:rsid w:val="00F76F87"/>
    <w:rsid w:val="00F776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282C"/>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AA843328-4810-43BE-B147-51C0D8FDA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customStyle="1" w:styleId="Nerazreenaomemba5">
    <w:name w:val="Nerazrešena omemba5"/>
    <w:basedOn w:val="Privzetapisavaodstavka"/>
    <w:uiPriority w:val="99"/>
    <w:semiHidden/>
    <w:unhideWhenUsed/>
    <w:rsid w:val="004D6E34"/>
    <w:rPr>
      <w:color w:val="605E5C"/>
      <w:shd w:val="clear" w:color="auto" w:fill="E1DFDD"/>
    </w:rPr>
  </w:style>
  <w:style w:type="character" w:customStyle="1" w:styleId="Nerazreenaomemba6">
    <w:name w:val="Nerazrešena omemba6"/>
    <w:basedOn w:val="Privzetapisavaodstavka"/>
    <w:uiPriority w:val="99"/>
    <w:semiHidden/>
    <w:unhideWhenUsed/>
    <w:rsid w:val="002E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8" ma:contentTypeDescription="Ustvari nov dokument." ma:contentTypeScope="" ma:versionID="99de7322388c640be513c13b29d17e36">
  <xsd:schema xmlns:xsd="http://www.w3.org/2001/XMLSchema" xmlns:xs="http://www.w3.org/2001/XMLSchema" xmlns:p="http://schemas.microsoft.com/office/2006/metadata/properties" xmlns:ns3="aef465bf-a87d-4dc6-ab5f-5480a5bfaa4e" targetNamespace="http://schemas.microsoft.com/office/2006/metadata/properties" ma:root="true" ma:fieldsID="9212e78a1cd4f7aca2b936a18a82c67b"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3488D6-DE7D-4664-ACCC-03B0E27A113F}">
  <ds:schemaRefs>
    <ds:schemaRef ds:uri="http://schemas.openxmlformats.org/officeDocument/2006/bibliography"/>
  </ds:schemaRefs>
</ds:datastoreItem>
</file>

<file path=customXml/itemProps2.xml><?xml version="1.0" encoding="utf-8"?>
<ds:datastoreItem xmlns:ds="http://schemas.openxmlformats.org/officeDocument/2006/customXml" ds:itemID="{640EA6D7-08CB-48C8-B473-3613EF43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4CF04E-E29C-4599-81B8-EB5F6B1BFB64}">
  <ds:schemaRefs>
    <ds:schemaRef ds:uri="http://schemas.microsoft.com/sharepoint/v3/contenttype/forms"/>
  </ds:schemaRefs>
</ds:datastoreItem>
</file>

<file path=customXml/itemProps4.xml><?xml version="1.0" encoding="utf-8"?>
<ds:datastoreItem xmlns:ds="http://schemas.openxmlformats.org/officeDocument/2006/customXml" ds:itemID="{7A65F6A4-F7E7-4F51-B96D-FDCD2B95F35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7910</Words>
  <Characters>45092</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Katja Tretjak</cp:lastModifiedBy>
  <cp:revision>3</cp:revision>
  <cp:lastPrinted>2026-01-07T06:52:00Z</cp:lastPrinted>
  <dcterms:created xsi:type="dcterms:W3CDTF">2026-01-07T06:55:00Z</dcterms:created>
  <dcterms:modified xsi:type="dcterms:W3CDTF">2026-01-07T06:55:00Z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