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0D0F5B67" w:rsidR="0084141A" w:rsidRDefault="000E73FE">
      <w:pPr>
        <w:spacing w:before="225" w:after="225" w:line="240" w:lineRule="auto"/>
        <w:jc w:val="both"/>
      </w:pPr>
      <w:r>
        <w:rPr>
          <w:rFonts w:ascii="Arial" w:hAnsi="Arial" w:cs="Arial"/>
          <w:color w:val="000000"/>
          <w:sz w:val="18"/>
          <w:szCs w:val="18"/>
        </w:rPr>
        <w:t>Na osnovi povabila za naročilo »</w:t>
      </w:r>
      <w:r w:rsidR="00D4778B" w:rsidRPr="00D4778B">
        <w:rPr>
          <w:rFonts w:ascii="Arial" w:hAnsi="Arial" w:cs="Arial"/>
          <w:b/>
          <w:bCs/>
          <w:color w:val="000000"/>
          <w:sz w:val="18"/>
          <w:szCs w:val="18"/>
        </w:rPr>
        <w:t>Sukcesivna dobava konvencionalnih in ekoloških živil – ponovljen sklop ŽITA, STROČNICE, SEMENA IN IZDELKI in sklop RAZNA PREHRANA IN EKO RAZNA PREHRANA</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AEAB91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D4778B" w:rsidRPr="00D4778B">
        <w:rPr>
          <w:rFonts w:ascii="Arial" w:hAnsi="Arial" w:cs="Arial"/>
          <w:b/>
          <w:bCs/>
          <w:color w:val="000000"/>
          <w:sz w:val="18"/>
          <w:szCs w:val="18"/>
        </w:rPr>
        <w:t>Sukcesivna dobava konvencionalnih in ekoloških živil – ponovljen sklop ŽITA, STROČNICE, SEMENA IN IZDELKI in sklop RAZNA PREHRANA IN EKO RAZNA PREHRANA</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373B1F9"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D4778B" w:rsidRPr="00D4778B">
        <w:rPr>
          <w:rFonts w:ascii="Arial" w:hAnsi="Arial" w:cs="Arial"/>
          <w:iCs/>
          <w:color w:val="000000"/>
          <w:sz w:val="18"/>
          <w:szCs w:val="18"/>
        </w:rPr>
        <w:t>Sukcesivna dobava konvencionalnih in ekoloških živil – ponovljen sklop ŽITA, STROČNICE, SEMENA IN IZDELKI in sklop RAZNA PREHRANA IN EKO RAZNA PREHRANA</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2F5005A6"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D4778B" w:rsidRPr="00D4778B">
        <w:rPr>
          <w:rFonts w:ascii="Arial" w:eastAsia="Calibri" w:hAnsi="Arial" w:cs="Arial"/>
          <w:b/>
          <w:sz w:val="18"/>
          <w:szCs w:val="18"/>
        </w:rPr>
        <w:t>Sukcesivna dobava konvencionalnih in ekoloških živil – ponovljen sklop ŽITA, STROČNICE, SEMENA IN IZDELKI in sklop RAZNA PREHRANA IN EKO RAZNA PREHRANA</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7E77BBF" w:rsidR="0084141A" w:rsidRDefault="000E73FE">
      <w:pPr>
        <w:spacing w:before="225" w:after="225" w:line="240" w:lineRule="auto"/>
        <w:jc w:val="both"/>
      </w:pPr>
      <w:r>
        <w:rPr>
          <w:rFonts w:ascii="Arial" w:hAnsi="Arial" w:cs="Arial"/>
          <w:color w:val="000000"/>
          <w:sz w:val="18"/>
          <w:szCs w:val="18"/>
        </w:rPr>
        <w:t>V zvezi z javnim naročilom »</w:t>
      </w:r>
      <w:r w:rsidR="00D4778B" w:rsidRPr="00D4778B">
        <w:rPr>
          <w:rFonts w:ascii="Arial" w:hAnsi="Arial" w:cs="Arial"/>
          <w:b/>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16DFA765"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D4778B" w:rsidRPr="00D4778B">
        <w:rPr>
          <w:rFonts w:ascii="Arial" w:hAnsi="Arial" w:cs="Arial"/>
          <w:b/>
          <w:bCs/>
          <w:color w:val="000000"/>
          <w:sz w:val="18"/>
          <w:szCs w:val="18"/>
        </w:rPr>
        <w:t>Sukcesivna dobava konvencionalnih in ekoloških živil – ponovljen sklop ŽITA, STROČNICE, SEMENA IN IZDELKI in sklop RAZNA PREHRANA IN EKO RAZNA PREHRANA</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711EFAB"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16243D8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3A746A0F"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r w:rsidR="00FB028D">
        <w:rPr>
          <w:rFonts w:ascii="Arial" w:hAnsi="Arial" w:cs="Arial"/>
          <w:sz w:val="18"/>
          <w:szCs w:val="18"/>
          <w:lang w:eastAsia="sl-SI"/>
        </w:rPr>
        <w:t>Oblakova 5, 2000 Maribor</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207628D" w14:textId="77777777" w:rsidR="00D4778B" w:rsidRDefault="00D4778B" w:rsidP="003036D1">
      <w:pPr>
        <w:autoSpaceDE w:val="0"/>
        <w:autoSpaceDN w:val="0"/>
        <w:adjustRightInd w:val="0"/>
        <w:spacing w:after="0" w:line="240" w:lineRule="auto"/>
        <w:jc w:val="both"/>
        <w:rPr>
          <w:rFonts w:ascii="Arial" w:eastAsia="Times New Roman" w:hAnsi="Arial" w:cs="Arial"/>
          <w:sz w:val="18"/>
          <w:szCs w:val="18"/>
          <w:lang w:eastAsia="sl-SI"/>
        </w:rPr>
      </w:pP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182D3780" w14:textId="77777777" w:rsidR="00FB028D" w:rsidRDefault="00FB028D" w:rsidP="0088698C">
      <w:pPr>
        <w:spacing w:after="0" w:line="240" w:lineRule="auto"/>
        <w:jc w:val="center"/>
        <w:rPr>
          <w:rFonts w:ascii="Arial" w:eastAsia="Times New Roman" w:hAnsi="Arial" w:cs="Arial"/>
          <w:b/>
          <w:sz w:val="18"/>
          <w:szCs w:val="18"/>
          <w:lang w:eastAsia="sl-SI"/>
        </w:rPr>
      </w:pPr>
    </w:p>
    <w:p w14:paraId="69F9210F" w14:textId="26C5E5A5"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lastRenderedPageBreak/>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507444BF" w14:textId="77777777" w:rsidR="00D4778B" w:rsidRDefault="00D4778B"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lastRenderedPageBreak/>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94817" w14:textId="77777777" w:rsidR="00B82378" w:rsidRDefault="00B82378" w:rsidP="006975C6">
      <w:pPr>
        <w:spacing w:after="0" w:line="240" w:lineRule="auto"/>
      </w:pPr>
      <w:r>
        <w:separator/>
      </w:r>
    </w:p>
  </w:endnote>
  <w:endnote w:type="continuationSeparator" w:id="0">
    <w:p w14:paraId="0527EE26" w14:textId="77777777" w:rsidR="00B82378" w:rsidRDefault="00B8237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B58A2" w14:textId="77777777" w:rsidR="00B82378" w:rsidRDefault="00B82378" w:rsidP="006975C6">
      <w:pPr>
        <w:spacing w:after="0" w:line="240" w:lineRule="auto"/>
      </w:pPr>
      <w:r>
        <w:separator/>
      </w:r>
    </w:p>
  </w:footnote>
  <w:footnote w:type="continuationSeparator" w:id="0">
    <w:p w14:paraId="15A50CFC" w14:textId="77777777" w:rsidR="00B82378" w:rsidRDefault="00B8237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1230852">
    <w:abstractNumId w:val="24"/>
  </w:num>
  <w:num w:numId="2" w16cid:durableId="1014039231">
    <w:abstractNumId w:val="5"/>
  </w:num>
  <w:num w:numId="3" w16cid:durableId="1407604445">
    <w:abstractNumId w:val="4"/>
  </w:num>
  <w:num w:numId="4" w16cid:durableId="253369131">
    <w:abstractNumId w:val="28"/>
  </w:num>
  <w:num w:numId="5" w16cid:durableId="1427574816">
    <w:abstractNumId w:val="15"/>
  </w:num>
  <w:num w:numId="6" w16cid:durableId="77021795">
    <w:abstractNumId w:val="22"/>
  </w:num>
  <w:num w:numId="7" w16cid:durableId="1524632923">
    <w:abstractNumId w:val="19"/>
  </w:num>
  <w:num w:numId="8" w16cid:durableId="1772894128">
    <w:abstractNumId w:val="47"/>
  </w:num>
  <w:num w:numId="9" w16cid:durableId="738795503">
    <w:abstractNumId w:val="12"/>
  </w:num>
  <w:num w:numId="10" w16cid:durableId="858860872">
    <w:abstractNumId w:val="6"/>
  </w:num>
  <w:num w:numId="11" w16cid:durableId="381251952">
    <w:abstractNumId w:val="48"/>
  </w:num>
  <w:num w:numId="12" w16cid:durableId="1169632803">
    <w:abstractNumId w:val="44"/>
  </w:num>
  <w:num w:numId="13" w16cid:durableId="1914121923">
    <w:abstractNumId w:val="11"/>
  </w:num>
  <w:num w:numId="14" w16cid:durableId="1854148350">
    <w:abstractNumId w:val="39"/>
  </w:num>
  <w:num w:numId="15" w16cid:durableId="2095659884">
    <w:abstractNumId w:val="8"/>
  </w:num>
  <w:num w:numId="16" w16cid:durableId="1913588239">
    <w:abstractNumId w:val="7"/>
  </w:num>
  <w:num w:numId="17" w16cid:durableId="934481862">
    <w:abstractNumId w:val="43"/>
  </w:num>
  <w:num w:numId="18" w16cid:durableId="1119178876">
    <w:abstractNumId w:val="20"/>
  </w:num>
  <w:num w:numId="19" w16cid:durableId="1925142028">
    <w:abstractNumId w:val="38"/>
  </w:num>
  <w:num w:numId="20" w16cid:durableId="1225483255">
    <w:abstractNumId w:val="35"/>
  </w:num>
  <w:num w:numId="21" w16cid:durableId="1811022058">
    <w:abstractNumId w:val="41"/>
  </w:num>
  <w:num w:numId="22" w16cid:durableId="735511586">
    <w:abstractNumId w:val="34"/>
  </w:num>
  <w:num w:numId="23" w16cid:durableId="396975557">
    <w:abstractNumId w:val="27"/>
  </w:num>
  <w:num w:numId="24" w16cid:durableId="637226268">
    <w:abstractNumId w:val="1"/>
  </w:num>
  <w:num w:numId="25" w16cid:durableId="736633312">
    <w:abstractNumId w:val="32"/>
  </w:num>
  <w:num w:numId="26" w16cid:durableId="379790536">
    <w:abstractNumId w:val="2"/>
  </w:num>
  <w:num w:numId="27" w16cid:durableId="1978607435">
    <w:abstractNumId w:val="45"/>
  </w:num>
  <w:num w:numId="28" w16cid:durableId="184103358">
    <w:abstractNumId w:val="31"/>
  </w:num>
  <w:num w:numId="29" w16cid:durableId="1282297535">
    <w:abstractNumId w:val="21"/>
  </w:num>
  <w:num w:numId="30" w16cid:durableId="606623586">
    <w:abstractNumId w:val="40"/>
  </w:num>
  <w:num w:numId="31" w16cid:durableId="1245991408">
    <w:abstractNumId w:val="30"/>
  </w:num>
  <w:num w:numId="32" w16cid:durableId="727530727">
    <w:abstractNumId w:val="37"/>
  </w:num>
  <w:num w:numId="33" w16cid:durableId="855314958">
    <w:abstractNumId w:val="9"/>
  </w:num>
  <w:num w:numId="34" w16cid:durableId="1661420840">
    <w:abstractNumId w:val="3"/>
  </w:num>
  <w:num w:numId="35" w16cid:durableId="683360981">
    <w:abstractNumId w:val="18"/>
  </w:num>
  <w:num w:numId="36" w16cid:durableId="1579899589">
    <w:abstractNumId w:val="26"/>
  </w:num>
  <w:num w:numId="37" w16cid:durableId="999235449">
    <w:abstractNumId w:val="42"/>
  </w:num>
  <w:num w:numId="38" w16cid:durableId="1708677834">
    <w:abstractNumId w:val="16"/>
  </w:num>
  <w:num w:numId="39" w16cid:durableId="1565332177">
    <w:abstractNumId w:val="29"/>
  </w:num>
  <w:num w:numId="40" w16cid:durableId="170334562">
    <w:abstractNumId w:val="23"/>
  </w:num>
  <w:num w:numId="41" w16cid:durableId="801659543">
    <w:abstractNumId w:val="17"/>
  </w:num>
  <w:num w:numId="42" w16cid:durableId="380060351">
    <w:abstractNumId w:val="46"/>
  </w:num>
  <w:num w:numId="43" w16cid:durableId="1304429810">
    <w:abstractNumId w:val="25"/>
  </w:num>
  <w:num w:numId="44" w16cid:durableId="1879972897">
    <w:abstractNumId w:val="13"/>
  </w:num>
  <w:num w:numId="45" w16cid:durableId="76295170">
    <w:abstractNumId w:val="33"/>
  </w:num>
  <w:num w:numId="46" w16cid:durableId="1333295734">
    <w:abstractNumId w:val="36"/>
  </w:num>
  <w:num w:numId="47" w16cid:durableId="1472362577">
    <w:abstractNumId w:val="0"/>
  </w:num>
  <w:num w:numId="48" w16cid:durableId="1036925258">
    <w:abstractNumId w:val="10"/>
  </w:num>
  <w:num w:numId="49" w16cid:durableId="160734982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B70A2"/>
    <w:rsid w:val="001C23A8"/>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3C33"/>
    <w:rsid w:val="002551AE"/>
    <w:rsid w:val="002561E5"/>
    <w:rsid w:val="0026095E"/>
    <w:rsid w:val="00262B3A"/>
    <w:rsid w:val="002634AA"/>
    <w:rsid w:val="002649DC"/>
    <w:rsid w:val="00265F67"/>
    <w:rsid w:val="00271F38"/>
    <w:rsid w:val="00281200"/>
    <w:rsid w:val="00281703"/>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4D6A"/>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5063"/>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262"/>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57A41"/>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303E"/>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6C2"/>
    <w:rsid w:val="00A24CC1"/>
    <w:rsid w:val="00A30660"/>
    <w:rsid w:val="00A3107B"/>
    <w:rsid w:val="00A31DC6"/>
    <w:rsid w:val="00A3318A"/>
    <w:rsid w:val="00A366BF"/>
    <w:rsid w:val="00A4001A"/>
    <w:rsid w:val="00A441F5"/>
    <w:rsid w:val="00A52459"/>
    <w:rsid w:val="00A614A3"/>
    <w:rsid w:val="00A62A15"/>
    <w:rsid w:val="00A62EA4"/>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2378"/>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87612"/>
    <w:rsid w:val="00C91A37"/>
    <w:rsid w:val="00C92F23"/>
    <w:rsid w:val="00C95F67"/>
    <w:rsid w:val="00C96E1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4778B"/>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B5B2F"/>
    <w:rsid w:val="00DC46B1"/>
    <w:rsid w:val="00DC605D"/>
    <w:rsid w:val="00DD1D03"/>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E7577"/>
    <w:rsid w:val="00EF2AA7"/>
    <w:rsid w:val="00EF35BE"/>
    <w:rsid w:val="00EF3AE5"/>
    <w:rsid w:val="00EF76E1"/>
    <w:rsid w:val="00F131A1"/>
    <w:rsid w:val="00F16441"/>
    <w:rsid w:val="00F16647"/>
    <w:rsid w:val="00F218D2"/>
    <w:rsid w:val="00F22B99"/>
    <w:rsid w:val="00F45A82"/>
    <w:rsid w:val="00F55723"/>
    <w:rsid w:val="00F60761"/>
    <w:rsid w:val="00F660A1"/>
    <w:rsid w:val="00F724AA"/>
    <w:rsid w:val="00F76F87"/>
    <w:rsid w:val="00F776A0"/>
    <w:rsid w:val="00F8292E"/>
    <w:rsid w:val="00F833E9"/>
    <w:rsid w:val="00F83F3C"/>
    <w:rsid w:val="00F84396"/>
    <w:rsid w:val="00F851F3"/>
    <w:rsid w:val="00FA1DBE"/>
    <w:rsid w:val="00FB028D"/>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7979</Words>
  <Characters>45481</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2026-01-07T06:34:00Z</cp:lastPrinted>
  <dcterms:created xsi:type="dcterms:W3CDTF">2026-01-07T06:35:00Z</dcterms:created>
  <dcterms:modified xsi:type="dcterms:W3CDTF">2026-01-07T06:35:00Z</dcterms:modified>
</cp:coreProperties>
</file>