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64C60CBD" w:rsidR="0084141A" w:rsidRDefault="000E73FE">
      <w:pPr>
        <w:spacing w:before="225" w:after="225" w:line="240" w:lineRule="auto"/>
        <w:jc w:val="both"/>
      </w:pPr>
      <w:r>
        <w:rPr>
          <w:rFonts w:ascii="Arial" w:hAnsi="Arial" w:cs="Arial"/>
          <w:color w:val="000000"/>
          <w:sz w:val="18"/>
          <w:szCs w:val="18"/>
        </w:rPr>
        <w:t>Na osnovi povabila za naročilo »</w:t>
      </w:r>
      <w:r w:rsidR="003D7A26" w:rsidRPr="003D7A26">
        <w:rPr>
          <w:rFonts w:ascii="Arial" w:hAnsi="Arial" w:cs="Arial"/>
          <w:b/>
          <w:bCs/>
          <w:color w:val="000000"/>
          <w:sz w:val="18"/>
          <w:szCs w:val="18"/>
        </w:rPr>
        <w:t>Sukcesivna dobava konvencionalnih in ekoloških živil – ponovljen sklop ŽITA, STROČNICE, SEMENA IN IZDELKI in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10749517" w:rsidR="002F7F47" w:rsidRPr="002F7F47" w:rsidRDefault="002F7F47" w:rsidP="00BB0487">
            <w:pPr>
              <w:rPr>
                <w:rFonts w:ascii="Arial" w:hAnsi="Arial" w:cs="Arial"/>
                <w:color w:val="000000"/>
                <w:sz w:val="18"/>
                <w:szCs w:val="18"/>
              </w:rPr>
            </w:pPr>
            <w:r w:rsidRPr="002F7F47">
              <w:rPr>
                <w:rFonts w:ascii="Arial" w:hAnsi="Arial" w:cs="Arial"/>
                <w:sz w:val="18"/>
                <w:szCs w:val="18"/>
              </w:rPr>
              <w:t>ŽITA,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7A05130F" w:rsidR="002F7F47" w:rsidRPr="002F7F47" w:rsidRDefault="002F7F47" w:rsidP="00761289">
            <w:pPr>
              <w:rPr>
                <w:rFonts w:ascii="Arial" w:hAnsi="Arial" w:cs="Arial"/>
                <w:color w:val="000000"/>
                <w:sz w:val="18"/>
                <w:szCs w:val="18"/>
              </w:rPr>
            </w:pPr>
            <w:r w:rsidRPr="002F7F47">
              <w:rPr>
                <w:rFonts w:ascii="Arial" w:hAnsi="Arial" w:cs="Arial"/>
                <w:sz w:val="18"/>
                <w:szCs w:val="18"/>
              </w:rPr>
              <w:t>RAZNA</w:t>
            </w:r>
            <w:r w:rsidR="00BB0487">
              <w:rPr>
                <w:rFonts w:ascii="Arial" w:hAnsi="Arial" w:cs="Arial"/>
                <w:sz w:val="18"/>
                <w:szCs w:val="18"/>
              </w:rPr>
              <w:t>, EKO in DIETNA</w:t>
            </w:r>
            <w:r w:rsidRPr="002F7F47">
              <w:rPr>
                <w:rFonts w:ascii="Arial" w:hAnsi="Arial" w:cs="Arial"/>
                <w:sz w:val="18"/>
                <w:szCs w:val="18"/>
              </w:rPr>
              <w:t xml:space="preserve"> PREHRANA </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C33F531"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3D7A26" w:rsidRPr="003D7A26">
        <w:rPr>
          <w:rFonts w:ascii="Arial" w:hAnsi="Arial" w:cs="Arial"/>
          <w:b/>
          <w:bCs/>
          <w:color w:val="000000"/>
          <w:sz w:val="18"/>
          <w:szCs w:val="18"/>
        </w:rPr>
        <w:t>Sukcesivna dobava konvencionalnih in ekoloških živil – ponovljen sklop ŽITA, STROČNICE, SEMENA IN IZDELKI in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7932283"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3D7A26" w:rsidRPr="003D7A26">
        <w:rPr>
          <w:rFonts w:ascii="Arial" w:hAnsi="Arial" w:cs="Arial"/>
          <w:iCs/>
          <w:color w:val="000000"/>
          <w:sz w:val="18"/>
          <w:szCs w:val="18"/>
        </w:rPr>
        <w:t>Sukcesivna dobava konvencionalnih in ekoloških živil – ponovljen sklop ŽITA, STROČNICE, SEMENA IN IZDELKI in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304211E"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3D7A26" w:rsidRPr="003D7A26">
        <w:rPr>
          <w:rFonts w:ascii="Arial" w:eastAsia="Calibri" w:hAnsi="Arial" w:cs="Arial"/>
          <w:b/>
          <w:sz w:val="18"/>
          <w:szCs w:val="18"/>
        </w:rPr>
        <w:t>Sukcesivna dobava konvencionalnih in ekoloških živil – ponovljen sklop ŽITA, STROČNICE, SEMENA IN IZDELKI in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4435A94" w:rsidR="0084141A" w:rsidRDefault="000E73FE">
      <w:pPr>
        <w:spacing w:before="225" w:after="225" w:line="240" w:lineRule="auto"/>
        <w:jc w:val="both"/>
      </w:pPr>
      <w:r>
        <w:rPr>
          <w:rFonts w:ascii="Arial" w:hAnsi="Arial" w:cs="Arial"/>
          <w:color w:val="000000"/>
          <w:sz w:val="18"/>
          <w:szCs w:val="18"/>
        </w:rPr>
        <w:t>V zvezi z javnim naročilom »</w:t>
      </w:r>
      <w:r w:rsidR="003D7A26" w:rsidRPr="003D7A26">
        <w:rPr>
          <w:rFonts w:ascii="Arial" w:hAnsi="Arial" w:cs="Arial"/>
          <w:b/>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6E65F3BE"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3D7A26" w:rsidRPr="003D7A26">
        <w:rPr>
          <w:rFonts w:ascii="Arial" w:hAnsi="Arial" w:cs="Arial"/>
          <w:b/>
          <w:bCs/>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D03DC34"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sukcesivno dobavo konvencionalnih in ekoloških živil za potrebe</w:t>
      </w:r>
      <w:r w:rsidR="00761289">
        <w:rPr>
          <w:rFonts w:ascii="Arial" w:eastAsia="Times New Roman" w:hAnsi="Arial" w:cs="Arial"/>
          <w:sz w:val="18"/>
          <w:szCs w:val="18"/>
          <w:lang w:eastAsia="sl-SI"/>
        </w:rPr>
        <w:t xml:space="preserve"> centralne</w:t>
      </w:r>
      <w:r w:rsidRPr="00652CA5">
        <w:rPr>
          <w:rFonts w:ascii="Arial" w:eastAsia="Times New Roman" w:hAnsi="Arial" w:cs="Arial"/>
          <w:sz w:val="18"/>
          <w:szCs w:val="18"/>
          <w:lang w:eastAsia="sl-SI"/>
        </w:rPr>
        <w:t xml:space="preserve"> kuhinje </w:t>
      </w:r>
      <w:r w:rsidR="00761289">
        <w:rPr>
          <w:rFonts w:ascii="Arial" w:eastAsia="Times New Roman" w:hAnsi="Arial" w:cs="Arial"/>
          <w:sz w:val="18"/>
          <w:szCs w:val="18"/>
          <w:lang w:eastAsia="sl-SI"/>
        </w:rPr>
        <w:t>Vrtca Ivana Glinška Maribor,</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5844A553"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2C05D392"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761289">
        <w:rPr>
          <w:rFonts w:ascii="Arial" w:hAnsi="Arial" w:cs="Arial"/>
          <w:sz w:val="18"/>
          <w:szCs w:val="18"/>
          <w:lang w:eastAsia="sl-SI"/>
        </w:rPr>
        <w:t>Dobavitelj se obvezuje, da se dostava živil vrši naslednji d</w:t>
      </w:r>
      <w:r w:rsidR="00734EC6">
        <w:rPr>
          <w:rFonts w:ascii="Arial" w:hAnsi="Arial" w:cs="Arial"/>
          <w:sz w:val="18"/>
          <w:szCs w:val="18"/>
          <w:lang w:eastAsia="sl-SI"/>
        </w:rPr>
        <w:t>an od prejema naročila, in sicer</w:t>
      </w:r>
      <w:r w:rsidRPr="00761289">
        <w:rPr>
          <w:rFonts w:ascii="Arial" w:hAnsi="Arial" w:cs="Arial"/>
          <w:sz w:val="18"/>
          <w:szCs w:val="18"/>
          <w:lang w:eastAsia="sl-SI"/>
        </w:rPr>
        <w:t xml:space="preserve"> </w:t>
      </w:r>
      <w:r w:rsidR="00761289" w:rsidRPr="00761289">
        <w:rPr>
          <w:rFonts w:ascii="Arial" w:hAnsi="Arial" w:cs="Arial"/>
          <w:sz w:val="18"/>
          <w:szCs w:val="18"/>
          <w:lang w:eastAsia="sl-SI"/>
        </w:rPr>
        <w:t>od 5.00 do 6.30h</w:t>
      </w:r>
      <w:r w:rsidR="0033450D" w:rsidRPr="00761289">
        <w:rPr>
          <w:rFonts w:ascii="Arial" w:hAnsi="Arial" w:cs="Arial"/>
          <w:sz w:val="18"/>
          <w:szCs w:val="18"/>
          <w:lang w:eastAsia="sl-SI"/>
        </w:rPr>
        <w:t xml:space="preserve"> zjutraj</w:t>
      </w:r>
      <w:r w:rsidR="00FB7C9A" w:rsidRPr="00761289">
        <w:rPr>
          <w:rFonts w:ascii="Arial" w:hAnsi="Arial" w:cs="Arial"/>
          <w:sz w:val="18"/>
          <w:szCs w:val="18"/>
          <w:lang w:eastAsia="sl-SI"/>
        </w:rPr>
        <w:t xml:space="preserve"> na naslov:</w:t>
      </w:r>
      <w:r w:rsidR="00761289" w:rsidRPr="00761289">
        <w:rPr>
          <w:rFonts w:ascii="Arial" w:hAnsi="Arial" w:cs="Arial"/>
          <w:sz w:val="18"/>
          <w:szCs w:val="18"/>
          <w:lang w:eastAsia="sl-SI"/>
        </w:rPr>
        <w:t xml:space="preserve"> Gledališka ulica 6, 2000 Maribor</w:t>
      </w:r>
      <w:r w:rsidR="0033450D" w:rsidRPr="00761289">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4E41CDAA" w14:textId="77777777" w:rsidR="003D7A26" w:rsidRDefault="003D7A26" w:rsidP="003036D1">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3E7147A5" w14:textId="77777777" w:rsidR="0096054A" w:rsidRDefault="0096054A" w:rsidP="0088698C">
      <w:pPr>
        <w:spacing w:after="0" w:line="240" w:lineRule="auto"/>
        <w:jc w:val="center"/>
        <w:rPr>
          <w:rFonts w:ascii="Arial" w:eastAsia="Times New Roman" w:hAnsi="Arial" w:cs="Arial"/>
          <w:b/>
          <w:sz w:val="18"/>
          <w:szCs w:val="18"/>
          <w:lang w:eastAsia="sl-SI"/>
        </w:rPr>
      </w:pPr>
    </w:p>
    <w:p w14:paraId="2B52A399" w14:textId="77777777" w:rsidR="0096054A" w:rsidRDefault="0096054A" w:rsidP="0088698C">
      <w:pPr>
        <w:spacing w:after="0" w:line="240" w:lineRule="auto"/>
        <w:jc w:val="center"/>
        <w:rPr>
          <w:rFonts w:ascii="Arial" w:eastAsia="Times New Roman" w:hAnsi="Arial" w:cs="Arial"/>
          <w:b/>
          <w:sz w:val="18"/>
          <w:szCs w:val="18"/>
          <w:lang w:eastAsia="sl-SI"/>
        </w:rPr>
      </w:pPr>
    </w:p>
    <w:p w14:paraId="69F9210F" w14:textId="7298F2D6"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2C17676" w14:textId="77777777" w:rsidR="003D7A26" w:rsidRPr="00C10D9F" w:rsidRDefault="003D7A26"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lastRenderedPageBreak/>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A7520" w14:textId="77777777" w:rsidR="001F641C" w:rsidRDefault="001F641C" w:rsidP="006975C6">
      <w:pPr>
        <w:spacing w:after="0" w:line="240" w:lineRule="auto"/>
      </w:pPr>
      <w:r>
        <w:separator/>
      </w:r>
    </w:p>
  </w:endnote>
  <w:endnote w:type="continuationSeparator" w:id="0">
    <w:p w14:paraId="185EE2E0" w14:textId="77777777" w:rsidR="001F641C" w:rsidRDefault="001F641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BF285F" w:rsidRDefault="00BF285F" w:rsidP="003B0E6C">
        <w:pPr>
          <w:pStyle w:val="Noga"/>
          <w:jc w:val="center"/>
        </w:pPr>
      </w:p>
      <w:p w14:paraId="753A5B5C" w14:textId="25A4DEEB" w:rsidR="00BF285F" w:rsidRPr="006F1DA5" w:rsidRDefault="00BF285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AE1358">
          <w:rPr>
            <w:rFonts w:ascii="Arial" w:hAnsi="Arial" w:cs="Arial"/>
            <w:noProof/>
          </w:rPr>
          <w:t>20</w:t>
        </w:r>
        <w:r w:rsidRPr="006F1DA5">
          <w:rPr>
            <w:rFonts w:ascii="Arial" w:hAnsi="Arial" w:cs="Arial"/>
            <w:noProof/>
          </w:rPr>
          <w:fldChar w:fldCharType="end"/>
        </w:r>
      </w:p>
    </w:sdtContent>
  </w:sdt>
  <w:p w14:paraId="5ACFDF11" w14:textId="77777777" w:rsidR="00BF285F" w:rsidRDefault="00BF285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BF285F" w:rsidRDefault="00BF285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BF285F" w:rsidRDefault="00BF285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BF285F" w:rsidRDefault="00BF285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BF285F" w:rsidRDefault="00BF285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BF285F" w:rsidRDefault="00BF285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BF285F" w:rsidRDefault="00BF285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F13E" w14:textId="77777777" w:rsidR="001F641C" w:rsidRDefault="001F641C" w:rsidP="006975C6">
      <w:pPr>
        <w:spacing w:after="0" w:line="240" w:lineRule="auto"/>
      </w:pPr>
      <w:r>
        <w:separator/>
      </w:r>
    </w:p>
  </w:footnote>
  <w:footnote w:type="continuationSeparator" w:id="0">
    <w:p w14:paraId="739A3C09" w14:textId="77777777" w:rsidR="001F641C" w:rsidRDefault="001F641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BF285F" w:rsidRPr="00BA0AF0" w:rsidRDefault="00BF285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8406038">
    <w:abstractNumId w:val="24"/>
  </w:num>
  <w:num w:numId="2" w16cid:durableId="1713340183">
    <w:abstractNumId w:val="5"/>
  </w:num>
  <w:num w:numId="3" w16cid:durableId="1019283447">
    <w:abstractNumId w:val="4"/>
  </w:num>
  <w:num w:numId="4" w16cid:durableId="221063328">
    <w:abstractNumId w:val="28"/>
  </w:num>
  <w:num w:numId="5" w16cid:durableId="2114855209">
    <w:abstractNumId w:val="15"/>
  </w:num>
  <w:num w:numId="6" w16cid:durableId="104471178">
    <w:abstractNumId w:val="22"/>
  </w:num>
  <w:num w:numId="7" w16cid:durableId="1226841796">
    <w:abstractNumId w:val="19"/>
  </w:num>
  <w:num w:numId="8" w16cid:durableId="1554586661">
    <w:abstractNumId w:val="47"/>
  </w:num>
  <w:num w:numId="9" w16cid:durableId="1534996666">
    <w:abstractNumId w:val="12"/>
  </w:num>
  <w:num w:numId="10" w16cid:durableId="1692730170">
    <w:abstractNumId w:val="6"/>
  </w:num>
  <w:num w:numId="11" w16cid:durableId="1907032830">
    <w:abstractNumId w:val="48"/>
  </w:num>
  <w:num w:numId="12" w16cid:durableId="1154223308">
    <w:abstractNumId w:val="44"/>
  </w:num>
  <w:num w:numId="13" w16cid:durableId="298002972">
    <w:abstractNumId w:val="11"/>
  </w:num>
  <w:num w:numId="14" w16cid:durableId="2121485139">
    <w:abstractNumId w:val="39"/>
  </w:num>
  <w:num w:numId="15" w16cid:durableId="967399133">
    <w:abstractNumId w:val="8"/>
  </w:num>
  <w:num w:numId="16" w16cid:durableId="526605743">
    <w:abstractNumId w:val="7"/>
  </w:num>
  <w:num w:numId="17" w16cid:durableId="106000363">
    <w:abstractNumId w:val="43"/>
  </w:num>
  <w:num w:numId="18" w16cid:durableId="198664973">
    <w:abstractNumId w:val="20"/>
  </w:num>
  <w:num w:numId="19" w16cid:durableId="934898536">
    <w:abstractNumId w:val="38"/>
  </w:num>
  <w:num w:numId="20" w16cid:durableId="1593706336">
    <w:abstractNumId w:val="35"/>
  </w:num>
  <w:num w:numId="21" w16cid:durableId="1592161713">
    <w:abstractNumId w:val="41"/>
  </w:num>
  <w:num w:numId="22" w16cid:durableId="610091184">
    <w:abstractNumId w:val="34"/>
  </w:num>
  <w:num w:numId="23" w16cid:durableId="399639296">
    <w:abstractNumId w:val="27"/>
  </w:num>
  <w:num w:numId="24" w16cid:durableId="1118333570">
    <w:abstractNumId w:val="1"/>
  </w:num>
  <w:num w:numId="25" w16cid:durableId="1177116298">
    <w:abstractNumId w:val="32"/>
  </w:num>
  <w:num w:numId="26" w16cid:durableId="1618877268">
    <w:abstractNumId w:val="2"/>
  </w:num>
  <w:num w:numId="27" w16cid:durableId="263463339">
    <w:abstractNumId w:val="45"/>
  </w:num>
  <w:num w:numId="28" w16cid:durableId="1397704941">
    <w:abstractNumId w:val="31"/>
  </w:num>
  <w:num w:numId="29" w16cid:durableId="1589071284">
    <w:abstractNumId w:val="21"/>
  </w:num>
  <w:num w:numId="30" w16cid:durableId="44916419">
    <w:abstractNumId w:val="40"/>
  </w:num>
  <w:num w:numId="31" w16cid:durableId="2143182696">
    <w:abstractNumId w:val="30"/>
  </w:num>
  <w:num w:numId="32" w16cid:durableId="1553804090">
    <w:abstractNumId w:val="37"/>
  </w:num>
  <w:num w:numId="33" w16cid:durableId="108092934">
    <w:abstractNumId w:val="9"/>
  </w:num>
  <w:num w:numId="34" w16cid:durableId="1947687445">
    <w:abstractNumId w:val="3"/>
  </w:num>
  <w:num w:numId="35" w16cid:durableId="1663242796">
    <w:abstractNumId w:val="18"/>
  </w:num>
  <w:num w:numId="36" w16cid:durableId="255292842">
    <w:abstractNumId w:val="26"/>
  </w:num>
  <w:num w:numId="37" w16cid:durableId="1008755520">
    <w:abstractNumId w:val="42"/>
  </w:num>
  <w:num w:numId="38" w16cid:durableId="2017804778">
    <w:abstractNumId w:val="16"/>
  </w:num>
  <w:num w:numId="39" w16cid:durableId="158157923">
    <w:abstractNumId w:val="29"/>
  </w:num>
  <w:num w:numId="40" w16cid:durableId="538322037">
    <w:abstractNumId w:val="23"/>
  </w:num>
  <w:num w:numId="41" w16cid:durableId="666713046">
    <w:abstractNumId w:val="17"/>
  </w:num>
  <w:num w:numId="42" w16cid:durableId="2048793654">
    <w:abstractNumId w:val="46"/>
  </w:num>
  <w:num w:numId="43" w16cid:durableId="1395590029">
    <w:abstractNumId w:val="25"/>
  </w:num>
  <w:num w:numId="44" w16cid:durableId="686296630">
    <w:abstractNumId w:val="13"/>
  </w:num>
  <w:num w:numId="45" w16cid:durableId="1501771380">
    <w:abstractNumId w:val="33"/>
  </w:num>
  <w:num w:numId="46" w16cid:durableId="35743133">
    <w:abstractNumId w:val="36"/>
  </w:num>
  <w:num w:numId="47" w16cid:durableId="345986748">
    <w:abstractNumId w:val="0"/>
  </w:num>
  <w:num w:numId="48" w16cid:durableId="951790327">
    <w:abstractNumId w:val="10"/>
  </w:num>
  <w:num w:numId="49" w16cid:durableId="148048970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2B24"/>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4936"/>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3D84"/>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641C"/>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1FF8"/>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38FC"/>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D7A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DF0"/>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4A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24DA"/>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2C53"/>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211"/>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34EC6"/>
    <w:rsid w:val="00740182"/>
    <w:rsid w:val="00743D6B"/>
    <w:rsid w:val="00745429"/>
    <w:rsid w:val="00745C5E"/>
    <w:rsid w:val="00750715"/>
    <w:rsid w:val="0075128C"/>
    <w:rsid w:val="0075244C"/>
    <w:rsid w:val="00754998"/>
    <w:rsid w:val="00761289"/>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07A74"/>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63"/>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054A"/>
    <w:rsid w:val="0096394D"/>
    <w:rsid w:val="009652C0"/>
    <w:rsid w:val="00965D6B"/>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3209"/>
    <w:rsid w:val="00A441F5"/>
    <w:rsid w:val="00A52459"/>
    <w:rsid w:val="00A56A55"/>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E1358"/>
    <w:rsid w:val="00AF0780"/>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487"/>
    <w:rsid w:val="00BB0E49"/>
    <w:rsid w:val="00BB3484"/>
    <w:rsid w:val="00BB3959"/>
    <w:rsid w:val="00BB4D96"/>
    <w:rsid w:val="00BB5064"/>
    <w:rsid w:val="00BC2D61"/>
    <w:rsid w:val="00BC3673"/>
    <w:rsid w:val="00BD2BE3"/>
    <w:rsid w:val="00BD2F84"/>
    <w:rsid w:val="00BD4C0D"/>
    <w:rsid w:val="00BD5190"/>
    <w:rsid w:val="00BD695C"/>
    <w:rsid w:val="00BE0294"/>
    <w:rsid w:val="00BF285F"/>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1249"/>
    <w:rsid w:val="00C7445A"/>
    <w:rsid w:val="00C745BC"/>
    <w:rsid w:val="00C76B69"/>
    <w:rsid w:val="00C76D3F"/>
    <w:rsid w:val="00C80624"/>
    <w:rsid w:val="00C84C31"/>
    <w:rsid w:val="00C91A37"/>
    <w:rsid w:val="00C92F23"/>
    <w:rsid w:val="00C95F67"/>
    <w:rsid w:val="00CA5179"/>
    <w:rsid w:val="00CA5C46"/>
    <w:rsid w:val="00CB0190"/>
    <w:rsid w:val="00CB4A95"/>
    <w:rsid w:val="00CB4DDB"/>
    <w:rsid w:val="00CB72E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 w:type="character" w:customStyle="1" w:styleId="Nerazreenaomemba6">
    <w:name w:val="Nerazrešena omemba6"/>
    <w:basedOn w:val="Privzetapisavaodstavka"/>
    <w:uiPriority w:val="99"/>
    <w:semiHidden/>
    <w:unhideWhenUsed/>
    <w:rsid w:val="003D7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2940279">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37E98-9901-43A8-8766-7C5B711AB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7980</Words>
  <Characters>45488</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2026-01-07T06:10:00Z</cp:lastPrinted>
  <dcterms:created xsi:type="dcterms:W3CDTF">2026-01-07T06:13:00Z</dcterms:created>
  <dcterms:modified xsi:type="dcterms:W3CDTF">2026-01-07T06:13:00Z</dcterms:modified>
</cp:coreProperties>
</file>