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B91B26">
      <w:pPr>
        <w:pStyle w:val="Odstavekseznama"/>
        <w:numPr>
          <w:ilvl w:val="0"/>
          <w:numId w:val="28"/>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B91B26">
      <w:pPr>
        <w:pStyle w:val="Odstavekseznama"/>
        <w:numPr>
          <w:ilvl w:val="0"/>
          <w:numId w:val="28"/>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B91B26">
      <w:pPr>
        <w:pStyle w:val="Odstavekseznama"/>
        <w:numPr>
          <w:ilvl w:val="0"/>
          <w:numId w:val="28"/>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6C4CF2E7"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C53E18">
        <w:rPr>
          <w:rFonts w:ascii="Arial" w:hAnsi="Arial" w:cs="Arial"/>
          <w:b/>
          <w:bCs/>
          <w:color w:val="000000"/>
          <w:sz w:val="18"/>
          <w:szCs w:val="18"/>
        </w:rPr>
        <w:t>štirih (4)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B91B26">
      <w:pPr>
        <w:pStyle w:val="Odstavekseznama"/>
        <w:numPr>
          <w:ilvl w:val="0"/>
          <w:numId w:val="12"/>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B91B26">
      <w:pPr>
        <w:pStyle w:val="Odstavekseznama"/>
        <w:numPr>
          <w:ilvl w:val="0"/>
          <w:numId w:val="12"/>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C53E18">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C53E18" w:rsidRPr="00291773" w14:paraId="45C80A1D" w14:textId="0407213D"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C53E18" w:rsidRPr="0039698F" w:rsidRDefault="00C53E18" w:rsidP="00C53E18">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34682153" w:rsidR="00C53E18" w:rsidRPr="00C53E18" w:rsidRDefault="00C53E18" w:rsidP="00C53E18">
            <w:pPr>
              <w:rPr>
                <w:rFonts w:ascii="Arial" w:hAnsi="Arial" w:cs="Arial"/>
                <w:color w:val="000000"/>
                <w:sz w:val="18"/>
                <w:szCs w:val="18"/>
              </w:rPr>
            </w:pPr>
            <w:r w:rsidRPr="00C53E18">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C53E18" w:rsidRPr="00291773" w:rsidRDefault="00C53E18" w:rsidP="00C53E18">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C53E18" w:rsidRPr="00291773" w:rsidRDefault="00C53E18" w:rsidP="00C53E18">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C53E18" w:rsidRPr="00291773" w:rsidRDefault="00C53E18" w:rsidP="00C53E18">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C53E18" w:rsidRPr="00291773" w:rsidRDefault="00C53E18" w:rsidP="00C53E18">
            <w:pPr>
              <w:rPr>
                <w:rFonts w:ascii="Arial" w:hAnsi="Arial" w:cs="Arial"/>
                <w:color w:val="000000"/>
                <w:position w:val="-2"/>
                <w:sz w:val="18"/>
                <w:szCs w:val="18"/>
              </w:rPr>
            </w:pPr>
          </w:p>
        </w:tc>
      </w:tr>
      <w:tr w:rsidR="00C53E18" w:rsidRPr="00291773" w14:paraId="732CFD79" w14:textId="3BEE8325"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19D3359C" w:rsidR="00C53E18" w:rsidRPr="00C53E18" w:rsidRDefault="00C53E18" w:rsidP="00C53E18">
            <w:pPr>
              <w:rPr>
                <w:rFonts w:ascii="Arial" w:hAnsi="Arial" w:cs="Arial"/>
                <w:color w:val="000000"/>
                <w:sz w:val="18"/>
                <w:szCs w:val="18"/>
              </w:rPr>
            </w:pPr>
            <w:r w:rsidRPr="00C53E18">
              <w:rPr>
                <w:rFonts w:ascii="Arial" w:hAnsi="Arial" w:cs="Arial"/>
                <w:sz w:val="18"/>
                <w:szCs w:val="18"/>
              </w:rPr>
              <w:t>MLEVSKI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C53E18" w:rsidRPr="00291773" w:rsidRDefault="00C53E18" w:rsidP="00C53E18">
            <w:pPr>
              <w:rPr>
                <w:rFonts w:ascii="Arial" w:hAnsi="Arial" w:cs="Arial"/>
                <w:color w:val="000000"/>
                <w:position w:val="-2"/>
                <w:sz w:val="18"/>
                <w:szCs w:val="18"/>
              </w:rPr>
            </w:pPr>
          </w:p>
        </w:tc>
      </w:tr>
      <w:tr w:rsidR="00C53E18" w:rsidRPr="00291773" w14:paraId="6876FCEA" w14:textId="0EEB1A62"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56BC6DF3" w:rsidR="00C53E18" w:rsidRPr="00C53E18" w:rsidRDefault="00C53E18" w:rsidP="00C53E18">
            <w:pPr>
              <w:rPr>
                <w:rFonts w:ascii="Arial" w:hAnsi="Arial" w:cs="Arial"/>
                <w:color w:val="000000"/>
                <w:sz w:val="18"/>
                <w:szCs w:val="18"/>
              </w:rPr>
            </w:pPr>
            <w:r w:rsidRPr="00C53E18">
              <w:rPr>
                <w:rFonts w:ascii="Arial" w:hAnsi="Arial" w:cs="Arial"/>
                <w:sz w:val="18"/>
                <w:szCs w:val="18"/>
              </w:rPr>
              <w:t>MLEKO IN MLEČNI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C53E18" w:rsidRPr="00291773" w:rsidRDefault="00C53E18" w:rsidP="00C53E18">
            <w:pPr>
              <w:rPr>
                <w:rFonts w:ascii="Arial" w:hAnsi="Arial" w:cs="Arial"/>
                <w:color w:val="000000"/>
                <w:position w:val="-2"/>
                <w:sz w:val="18"/>
                <w:szCs w:val="18"/>
              </w:rPr>
            </w:pPr>
          </w:p>
        </w:tc>
      </w:tr>
      <w:tr w:rsidR="00C53E18" w:rsidRPr="00291773" w14:paraId="39EBEFE3" w14:textId="326FFE18"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15D2D9AC" w:rsidR="00C53E18" w:rsidRPr="00C53E18" w:rsidRDefault="00C53E18" w:rsidP="00C53E18">
            <w:pPr>
              <w:rPr>
                <w:rFonts w:ascii="Arial" w:hAnsi="Arial" w:cs="Arial"/>
                <w:color w:val="000000"/>
                <w:sz w:val="18"/>
                <w:szCs w:val="18"/>
              </w:rPr>
            </w:pPr>
            <w:r w:rsidRPr="00C53E18">
              <w:rPr>
                <w:rFonts w:ascii="Arial" w:hAnsi="Arial" w:cs="Arial"/>
                <w:sz w:val="18"/>
                <w:szCs w:val="18"/>
              </w:rPr>
              <w:t>RDEČE MESO IN IZDELKI IZ RDEČEGA MESA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C53E18" w:rsidRPr="00291773" w:rsidRDefault="00C53E18" w:rsidP="00C53E18">
            <w:pPr>
              <w:rPr>
                <w:rFonts w:ascii="Arial" w:hAnsi="Arial" w:cs="Arial"/>
                <w:color w:val="000000"/>
                <w:position w:val="-2"/>
                <w:sz w:val="18"/>
                <w:szCs w:val="18"/>
              </w:rPr>
            </w:pPr>
          </w:p>
        </w:tc>
      </w:tr>
      <w:tr w:rsidR="00C53E18" w:rsidRPr="00291773" w14:paraId="5521F98B" w14:textId="2BFA91EF"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54F55F85" w:rsidR="00C53E18" w:rsidRPr="00C53E18" w:rsidRDefault="00C53E18" w:rsidP="00C53E18">
            <w:pPr>
              <w:rPr>
                <w:rFonts w:ascii="Arial" w:hAnsi="Arial" w:cs="Arial"/>
                <w:color w:val="000000"/>
                <w:sz w:val="18"/>
                <w:szCs w:val="18"/>
              </w:rPr>
            </w:pPr>
            <w:r w:rsidRPr="00C53E18">
              <w:rPr>
                <w:rFonts w:ascii="Arial" w:hAnsi="Arial" w:cs="Arial"/>
                <w:sz w:val="18"/>
                <w:szCs w:val="18"/>
              </w:rPr>
              <w:t>PERUTNINSKO MESO IN IZDELKI IZ PERUTNINE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C53E18" w:rsidRPr="00291773" w:rsidRDefault="00C53E18" w:rsidP="00C53E18">
            <w:pPr>
              <w:rPr>
                <w:rFonts w:ascii="Arial" w:hAnsi="Arial" w:cs="Arial"/>
                <w:color w:val="000000"/>
                <w:position w:val="-2"/>
                <w:sz w:val="18"/>
                <w:szCs w:val="18"/>
              </w:rPr>
            </w:pPr>
          </w:p>
        </w:tc>
      </w:tr>
      <w:tr w:rsidR="00C53E18" w:rsidRPr="00291773" w14:paraId="1CC8F91E" w14:textId="649A5750"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645E4875" w:rsidR="00C53E18" w:rsidRPr="00C53E18" w:rsidRDefault="00C53E18" w:rsidP="00C53E18">
            <w:pPr>
              <w:rPr>
                <w:rFonts w:ascii="Arial" w:hAnsi="Arial" w:cs="Arial"/>
                <w:color w:val="000000"/>
                <w:sz w:val="18"/>
                <w:szCs w:val="18"/>
              </w:rPr>
            </w:pPr>
            <w:r w:rsidRPr="00C53E18">
              <w:rPr>
                <w:rFonts w:ascii="Arial" w:hAnsi="Arial" w:cs="Arial"/>
                <w:sz w:val="18"/>
                <w:szCs w:val="18"/>
              </w:rPr>
              <w:t>ZAMRZNJENE 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C53E18" w:rsidRPr="00291773" w:rsidRDefault="00C53E18" w:rsidP="00C53E18">
            <w:pPr>
              <w:rPr>
                <w:rFonts w:ascii="Arial" w:hAnsi="Arial" w:cs="Arial"/>
                <w:color w:val="000000"/>
                <w:position w:val="-2"/>
                <w:sz w:val="18"/>
                <w:szCs w:val="18"/>
              </w:rPr>
            </w:pPr>
          </w:p>
        </w:tc>
      </w:tr>
      <w:tr w:rsidR="00C53E18" w:rsidRPr="00291773" w14:paraId="1035C2CF" w14:textId="7ECC5545"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100E93DD" w:rsidR="00C53E18" w:rsidRPr="00C53E18" w:rsidRDefault="00C53E18" w:rsidP="00C53E18">
            <w:pPr>
              <w:rPr>
                <w:rFonts w:ascii="Arial" w:hAnsi="Arial" w:cs="Arial"/>
                <w:color w:val="000000"/>
                <w:sz w:val="18"/>
                <w:szCs w:val="18"/>
              </w:rPr>
            </w:pPr>
            <w:r w:rsidRPr="00C53E18">
              <w:rPr>
                <w:rFonts w:ascii="Arial" w:hAnsi="Arial" w:cs="Arial"/>
                <w:sz w:val="18"/>
                <w:szCs w:val="18"/>
              </w:rPr>
              <w:t>SVEŽA TER KISANA ZELENJAVA IN SADJE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C53E18" w:rsidRPr="00291773" w:rsidRDefault="00C53E18" w:rsidP="00C53E18">
            <w:pPr>
              <w:rPr>
                <w:rFonts w:ascii="Arial" w:hAnsi="Arial" w:cs="Arial"/>
                <w:color w:val="000000"/>
                <w:position w:val="-2"/>
                <w:sz w:val="18"/>
                <w:szCs w:val="18"/>
              </w:rPr>
            </w:pPr>
          </w:p>
        </w:tc>
      </w:tr>
      <w:tr w:rsidR="00C53E18" w:rsidRPr="00291773" w14:paraId="0AD68448" w14:textId="3F942AD4"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1A4B3338" w:rsidR="00C53E18" w:rsidRPr="00C53E18" w:rsidRDefault="00C53E18" w:rsidP="00C53E18">
            <w:pPr>
              <w:rPr>
                <w:rFonts w:ascii="Arial" w:hAnsi="Arial" w:cs="Arial"/>
                <w:color w:val="000000"/>
                <w:sz w:val="18"/>
                <w:szCs w:val="18"/>
              </w:rPr>
            </w:pPr>
            <w:r w:rsidRPr="00C53E18">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C53E18" w:rsidRPr="00291773" w:rsidRDefault="00C53E18" w:rsidP="00C53E18">
            <w:pPr>
              <w:rPr>
                <w:rFonts w:ascii="Arial" w:hAnsi="Arial" w:cs="Arial"/>
                <w:color w:val="000000"/>
                <w:position w:val="-2"/>
                <w:sz w:val="18"/>
                <w:szCs w:val="18"/>
              </w:rPr>
            </w:pPr>
          </w:p>
        </w:tc>
      </w:tr>
      <w:tr w:rsidR="00C53E18" w:rsidRPr="00291773" w14:paraId="13830CDE" w14:textId="3DA9C92E"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51F8AC15" w:rsidR="00C53E18" w:rsidRPr="00C53E18" w:rsidRDefault="00C53E18" w:rsidP="00C53E18">
            <w:pPr>
              <w:rPr>
                <w:rFonts w:ascii="Arial" w:hAnsi="Arial" w:cs="Arial"/>
                <w:color w:val="000000"/>
                <w:sz w:val="18"/>
                <w:szCs w:val="18"/>
              </w:rPr>
            </w:pPr>
            <w:r w:rsidRPr="00C53E18">
              <w:rPr>
                <w:rFonts w:ascii="Arial" w:hAnsi="Arial" w:cs="Arial"/>
                <w:sz w:val="18"/>
                <w:szCs w:val="18"/>
              </w:rPr>
              <w:t>ZAMRZNJENO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C53E18" w:rsidRPr="00291773" w:rsidRDefault="00C53E18" w:rsidP="00C53E18">
            <w:pPr>
              <w:rPr>
                <w:rFonts w:ascii="Arial" w:hAnsi="Arial" w:cs="Arial"/>
                <w:color w:val="000000"/>
                <w:position w:val="-2"/>
                <w:sz w:val="18"/>
                <w:szCs w:val="18"/>
              </w:rPr>
            </w:pPr>
          </w:p>
        </w:tc>
      </w:tr>
      <w:tr w:rsidR="00C53E18" w:rsidRPr="00291773" w14:paraId="00B4B62C" w14:textId="19CE4E8E"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4BEE7912" w:rsidR="00C53E18" w:rsidRPr="00C53E18" w:rsidRDefault="00C53E18" w:rsidP="00C53E18">
            <w:pPr>
              <w:rPr>
                <w:rFonts w:ascii="Arial" w:hAnsi="Arial" w:cs="Arial"/>
                <w:color w:val="000000"/>
                <w:sz w:val="18"/>
                <w:szCs w:val="18"/>
              </w:rPr>
            </w:pPr>
            <w:r w:rsidRPr="00C53E18">
              <w:rPr>
                <w:rFonts w:ascii="Arial" w:hAnsi="Arial" w:cs="Arial"/>
                <w:sz w:val="18"/>
                <w:szCs w:val="18"/>
              </w:rPr>
              <w:t>STROČNICE, SUHO SADJE IN OREŠČKI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C53E18" w:rsidRPr="00291773" w:rsidRDefault="00C53E18" w:rsidP="00C53E18">
            <w:pPr>
              <w:rPr>
                <w:rFonts w:ascii="Arial" w:hAnsi="Arial" w:cs="Arial"/>
                <w:color w:val="000000"/>
                <w:position w:val="-2"/>
                <w:sz w:val="18"/>
                <w:szCs w:val="18"/>
              </w:rPr>
            </w:pPr>
          </w:p>
        </w:tc>
      </w:tr>
      <w:tr w:rsidR="00C53E18" w:rsidRPr="00291773" w14:paraId="6C8FD674"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4BEFD90" w14:textId="0DED751E"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E123967" w14:textId="16A78068" w:rsidR="00C53E18" w:rsidRPr="00C53E18" w:rsidRDefault="00C53E18" w:rsidP="00C53E18">
            <w:pPr>
              <w:rPr>
                <w:rFonts w:ascii="Arial" w:hAnsi="Arial" w:cs="Arial"/>
                <w:color w:val="000000"/>
                <w:sz w:val="18"/>
                <w:szCs w:val="18"/>
              </w:rPr>
            </w:pPr>
            <w:r w:rsidRPr="00C53E18">
              <w:rPr>
                <w:rFonts w:ascii="Arial" w:hAnsi="Arial" w:cs="Arial"/>
                <w:sz w:val="18"/>
                <w:szCs w:val="18"/>
              </w:rPr>
              <w:t>IZDELKI IZ TESTA IN KROMPIRJA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1182F"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98EFB"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EE6BC"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692F0" w14:textId="77777777" w:rsidR="00C53E18" w:rsidRPr="00291773" w:rsidRDefault="00C53E18" w:rsidP="00C53E18">
            <w:pPr>
              <w:rPr>
                <w:rFonts w:ascii="Arial" w:hAnsi="Arial" w:cs="Arial"/>
                <w:color w:val="000000"/>
                <w:position w:val="-2"/>
                <w:sz w:val="18"/>
                <w:szCs w:val="18"/>
              </w:rPr>
            </w:pPr>
          </w:p>
        </w:tc>
      </w:tr>
      <w:tr w:rsidR="00C53E18" w:rsidRPr="00291773" w14:paraId="1AFB36A3"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548D2E7" w14:textId="093908CC"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5CFD53D" w14:textId="32F5D998" w:rsidR="00C53E18" w:rsidRPr="00C53E18" w:rsidRDefault="00C53E18" w:rsidP="00C53E18">
            <w:pPr>
              <w:rPr>
                <w:rFonts w:ascii="Arial" w:hAnsi="Arial" w:cs="Arial"/>
                <w:color w:val="000000"/>
                <w:sz w:val="18"/>
                <w:szCs w:val="18"/>
              </w:rPr>
            </w:pPr>
            <w:r w:rsidRPr="00C53E18">
              <w:rPr>
                <w:rFonts w:ascii="Arial" w:hAnsi="Arial" w:cs="Arial"/>
                <w:sz w:val="18"/>
                <w:szCs w:val="18"/>
              </w:rPr>
              <w:t>JAJCA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45F85"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173C5"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3092F"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A8427E4" w14:textId="77777777" w:rsidR="00C53E18" w:rsidRPr="00291773" w:rsidRDefault="00C53E18" w:rsidP="00C53E18">
            <w:pPr>
              <w:rPr>
                <w:rFonts w:ascii="Arial" w:hAnsi="Arial" w:cs="Arial"/>
                <w:color w:val="000000"/>
                <w:position w:val="-2"/>
                <w:sz w:val="18"/>
                <w:szCs w:val="18"/>
              </w:rPr>
            </w:pPr>
          </w:p>
        </w:tc>
      </w:tr>
      <w:tr w:rsidR="00C53E18" w:rsidRPr="00291773" w14:paraId="511A87D7"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A44D90D" w14:textId="392729E1"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4E4792BA" w14:textId="1CA95E75" w:rsidR="00C53E18" w:rsidRPr="00C53E18" w:rsidRDefault="00C53E18" w:rsidP="00C53E18">
            <w:pPr>
              <w:rPr>
                <w:rFonts w:ascii="Arial" w:hAnsi="Arial" w:cs="Arial"/>
                <w:color w:val="000000"/>
                <w:sz w:val="18"/>
                <w:szCs w:val="18"/>
              </w:rPr>
            </w:pPr>
            <w:r w:rsidRPr="00C53E18">
              <w:rPr>
                <w:rFonts w:ascii="Arial" w:hAnsi="Arial" w:cs="Arial"/>
                <w:sz w:val="18"/>
                <w:szCs w:val="18"/>
              </w:rPr>
              <w:t>OSTALO PREHRAMBENO BLAGO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4BC98"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3D096"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5DB44"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4699233" w14:textId="77777777" w:rsidR="00C53E18" w:rsidRPr="00291773" w:rsidRDefault="00C53E18" w:rsidP="00C53E18">
            <w:pPr>
              <w:rPr>
                <w:rFonts w:ascii="Arial" w:hAnsi="Arial" w:cs="Arial"/>
                <w:color w:val="000000"/>
                <w:position w:val="-2"/>
                <w:sz w:val="18"/>
                <w:szCs w:val="18"/>
              </w:rPr>
            </w:pPr>
          </w:p>
        </w:tc>
      </w:tr>
      <w:tr w:rsidR="00C53E18" w:rsidRPr="00291773" w14:paraId="5A15C6FD"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DAC1C2" w14:textId="40B54A2F"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9482D5B" w14:textId="289977DC" w:rsidR="00C53E18" w:rsidRPr="00C53E18" w:rsidRDefault="00C53E18" w:rsidP="00C53E18">
            <w:pPr>
              <w:rPr>
                <w:rFonts w:ascii="Arial" w:hAnsi="Arial" w:cs="Arial"/>
                <w:color w:val="000000"/>
                <w:sz w:val="18"/>
                <w:szCs w:val="18"/>
              </w:rPr>
            </w:pPr>
            <w:r w:rsidRPr="00C53E18">
              <w:rPr>
                <w:rFonts w:ascii="Arial" w:hAnsi="Arial" w:cs="Arial"/>
                <w:sz w:val="18"/>
                <w:szCs w:val="18"/>
              </w:rPr>
              <w:t>DIETNI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0DBE4"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09FE1"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263B7"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EB82950" w14:textId="77777777" w:rsidR="00C53E18" w:rsidRPr="00291773" w:rsidRDefault="00C53E18" w:rsidP="00C53E18">
            <w:pPr>
              <w:rPr>
                <w:rFonts w:ascii="Arial" w:hAnsi="Arial" w:cs="Arial"/>
                <w:color w:val="000000"/>
                <w:position w:val="-2"/>
                <w:sz w:val="18"/>
                <w:szCs w:val="18"/>
              </w:rPr>
            </w:pPr>
          </w:p>
        </w:tc>
      </w:tr>
      <w:tr w:rsidR="00C53E18" w:rsidRPr="00291773" w14:paraId="01D53BC5"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9F6D3A0" w14:textId="4220C655"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4D216E13" w14:textId="22980618" w:rsidR="00C53E18" w:rsidRPr="00C53E18" w:rsidRDefault="00C53E18" w:rsidP="00C53E18">
            <w:pPr>
              <w:rPr>
                <w:rFonts w:ascii="Arial" w:hAnsi="Arial" w:cs="Arial"/>
                <w:color w:val="000000"/>
                <w:sz w:val="18"/>
                <w:szCs w:val="18"/>
              </w:rPr>
            </w:pPr>
            <w:r w:rsidRPr="00C53E18">
              <w:rPr>
                <w:rFonts w:ascii="Arial" w:hAnsi="Arial" w:cs="Arial"/>
                <w:sz w:val="18"/>
                <w:szCs w:val="18"/>
              </w:rPr>
              <w:t>EKO MLEKO IN MLEČNI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8BDA6"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04E9E"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4B78D"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F725FE3" w14:textId="77777777" w:rsidR="00C53E18" w:rsidRPr="00291773" w:rsidRDefault="00C53E18" w:rsidP="00C53E18">
            <w:pPr>
              <w:rPr>
                <w:rFonts w:ascii="Arial" w:hAnsi="Arial" w:cs="Arial"/>
                <w:color w:val="000000"/>
                <w:position w:val="-2"/>
                <w:sz w:val="18"/>
                <w:szCs w:val="18"/>
              </w:rPr>
            </w:pPr>
          </w:p>
        </w:tc>
      </w:tr>
      <w:tr w:rsidR="00C53E18" w:rsidRPr="00291773" w14:paraId="6CB537E1"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D74AE26" w14:textId="19E5FE65"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049D1FB" w14:textId="3D2E9206" w:rsidR="00C53E18" w:rsidRPr="00C53E18" w:rsidRDefault="00C53E18" w:rsidP="00C53E18">
            <w:pPr>
              <w:rPr>
                <w:rFonts w:ascii="Arial" w:hAnsi="Arial" w:cs="Arial"/>
                <w:color w:val="000000"/>
                <w:sz w:val="18"/>
                <w:szCs w:val="18"/>
              </w:rPr>
            </w:pPr>
            <w:r w:rsidRPr="00C53E18">
              <w:rPr>
                <w:rFonts w:ascii="Arial" w:hAnsi="Arial" w:cs="Arial"/>
                <w:sz w:val="18"/>
                <w:szCs w:val="18"/>
              </w:rPr>
              <w:t>EKO ZELENJAVA IN SADJE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94C7F"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87476"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8A1EA"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0D8800C" w14:textId="77777777" w:rsidR="00C53E18" w:rsidRPr="00291773" w:rsidRDefault="00C53E18" w:rsidP="00C53E18">
            <w:pPr>
              <w:rPr>
                <w:rFonts w:ascii="Arial" w:hAnsi="Arial" w:cs="Arial"/>
                <w:color w:val="000000"/>
                <w:position w:val="-2"/>
                <w:sz w:val="18"/>
                <w:szCs w:val="18"/>
              </w:rPr>
            </w:pPr>
          </w:p>
        </w:tc>
      </w:tr>
      <w:tr w:rsidR="00C53E18" w:rsidRPr="00291773" w14:paraId="76EE5650"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B576AE" w14:textId="3BB7DC27"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396C86E" w14:textId="3EA4B8B6" w:rsidR="00C53E18" w:rsidRPr="00C53E18" w:rsidRDefault="00C53E18" w:rsidP="00C53E18">
            <w:pPr>
              <w:rPr>
                <w:rFonts w:ascii="Arial" w:hAnsi="Arial" w:cs="Arial"/>
                <w:color w:val="000000"/>
                <w:sz w:val="18"/>
                <w:szCs w:val="18"/>
              </w:rPr>
            </w:pPr>
            <w:r w:rsidRPr="00C53E18">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3E7EB"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518E8"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963C2"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244DD66" w14:textId="77777777" w:rsidR="00C53E18" w:rsidRPr="00291773" w:rsidRDefault="00C53E18" w:rsidP="00C53E18">
            <w:pPr>
              <w:rPr>
                <w:rFonts w:ascii="Arial" w:hAnsi="Arial" w:cs="Arial"/>
                <w:color w:val="000000"/>
                <w:position w:val="-2"/>
                <w:sz w:val="18"/>
                <w:szCs w:val="18"/>
              </w:rPr>
            </w:pPr>
          </w:p>
        </w:tc>
      </w:tr>
      <w:tr w:rsidR="00C53E18" w:rsidRPr="00291773" w14:paraId="34562DFE"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FFD536F" w14:textId="7C8FBE72"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4769561" w14:textId="504EF15D" w:rsidR="00C53E18" w:rsidRPr="00C53E18" w:rsidRDefault="00C53E18" w:rsidP="00C53E18">
            <w:pPr>
              <w:rPr>
                <w:rFonts w:ascii="Arial" w:hAnsi="Arial" w:cs="Arial"/>
                <w:color w:val="000000"/>
                <w:sz w:val="18"/>
                <w:szCs w:val="18"/>
              </w:rPr>
            </w:pPr>
            <w:r w:rsidRPr="00C53E18">
              <w:rPr>
                <w:rFonts w:ascii="Arial" w:hAnsi="Arial" w:cs="Arial"/>
                <w:sz w:val="18"/>
                <w:szCs w:val="18"/>
              </w:rPr>
              <w:t>EKO KRUH</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D6BB9"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A8EF8"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B9630"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77D7DF6" w14:textId="77777777" w:rsidR="00C53E18" w:rsidRPr="00291773" w:rsidRDefault="00C53E18" w:rsidP="00C53E18">
            <w:pPr>
              <w:rPr>
                <w:rFonts w:ascii="Arial" w:hAnsi="Arial" w:cs="Arial"/>
                <w:color w:val="000000"/>
                <w:position w:val="-2"/>
                <w:sz w:val="18"/>
                <w:szCs w:val="18"/>
              </w:rPr>
            </w:pPr>
          </w:p>
        </w:tc>
      </w:tr>
      <w:tr w:rsidR="00BB5064" w:rsidRPr="00291773" w14:paraId="1CEDD67F" w14:textId="4565EE0E" w:rsidTr="00C53E18">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91DE1DB"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C53E18" w:rsidRPr="00C53E18">
        <w:rPr>
          <w:rFonts w:ascii="Arial" w:hAnsi="Arial" w:cs="Arial"/>
          <w:b/>
          <w:bCs/>
          <w:color w:val="000000"/>
          <w:sz w:val="18"/>
          <w:szCs w:val="18"/>
        </w:rPr>
        <w:t>štirih (4)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B91B26">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B91B26">
            <w:pPr>
              <w:numPr>
                <w:ilvl w:val="0"/>
                <w:numId w:val="8"/>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50BB786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C53E18" w:rsidRPr="00C53E18">
        <w:rPr>
          <w:rFonts w:ascii="Arial" w:hAnsi="Arial" w:cs="Arial"/>
          <w:iCs/>
          <w:color w:val="000000"/>
          <w:sz w:val="18"/>
          <w:szCs w:val="18"/>
        </w:rPr>
        <w:t>štirih (4)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B91B26">
      <w:pPr>
        <w:pStyle w:val="Odstavekseznama"/>
        <w:numPr>
          <w:ilvl w:val="0"/>
          <w:numId w:val="29"/>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C2165C8"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C53E18" w:rsidRPr="00C53E18">
        <w:rPr>
          <w:rFonts w:ascii="Arial" w:eastAsia="Calibri" w:hAnsi="Arial" w:cs="Arial"/>
          <w:b/>
          <w:sz w:val="18"/>
          <w:szCs w:val="18"/>
        </w:rPr>
        <w:t>štirih (4)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5EBFCC2"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C53E18" w:rsidRPr="00C53E18">
        <w:rPr>
          <w:rFonts w:ascii="Arial" w:hAnsi="Arial" w:cs="Arial"/>
          <w:b/>
          <w:color w:val="000000"/>
          <w:sz w:val="18"/>
          <w:szCs w:val="18"/>
        </w:rPr>
        <w:t>štirih (4)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73E9B64"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C53E18" w:rsidRPr="00C53E18">
        <w:rPr>
          <w:rFonts w:ascii="Arial" w:hAnsi="Arial" w:cs="Arial"/>
          <w:b/>
          <w:bCs/>
          <w:color w:val="000000"/>
          <w:sz w:val="18"/>
          <w:szCs w:val="18"/>
        </w:rPr>
        <w:t>štirih (4)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6CC8BB6"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w:t>
      </w:r>
      <w:r w:rsidR="00C53E18">
        <w:rPr>
          <w:rFonts w:ascii="Arial" w:eastAsia="Times New Roman" w:hAnsi="Arial" w:cs="Arial"/>
          <w:color w:val="000000"/>
          <w:sz w:val="18"/>
          <w:szCs w:val="18"/>
          <w:lang w:eastAsia="sl-SI"/>
        </w:rPr>
        <w:t>i</w:t>
      </w:r>
      <w:r w:rsidR="00575969">
        <w:rPr>
          <w:rFonts w:ascii="Arial" w:eastAsia="Times New Roman" w:hAnsi="Arial" w:cs="Arial"/>
          <w:color w:val="000000"/>
          <w:sz w:val="18"/>
          <w:szCs w:val="18"/>
          <w:lang w:eastAsia="sl-SI"/>
        </w:rPr>
        <w:t xml:space="preserv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7A8B9E7D"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C53E18">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B91B26">
      <w:pPr>
        <w:pStyle w:val="Odstavekseznama"/>
        <w:numPr>
          <w:ilvl w:val="0"/>
          <w:numId w:val="3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AC45E5B" w:rsidR="00DD25D6" w:rsidRPr="00652CA5" w:rsidRDefault="00DD25D6" w:rsidP="00B91B26">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B91B26">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B91B26">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B91B26">
      <w:pPr>
        <w:pStyle w:val="Odstavekseznama"/>
        <w:numPr>
          <w:ilvl w:val="0"/>
          <w:numId w:val="17"/>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568E1077" w14:textId="13FE4D38" w:rsidR="00331855" w:rsidRPr="00FD3C8C" w:rsidRDefault="008323C6" w:rsidP="00B91B26">
      <w:pPr>
        <w:pStyle w:val="Odstavekseznama"/>
        <w:numPr>
          <w:ilvl w:val="0"/>
          <w:numId w:val="17"/>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lastRenderedPageBreak/>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B91B26">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D8B23A9" w14:textId="69774F17" w:rsidR="00B91B26" w:rsidRDefault="00B91B26" w:rsidP="00941380">
      <w:pPr>
        <w:autoSpaceDE w:val="0"/>
        <w:autoSpaceDN w:val="0"/>
        <w:adjustRightInd w:val="0"/>
        <w:spacing w:after="0" w:line="240" w:lineRule="auto"/>
        <w:jc w:val="both"/>
        <w:rPr>
          <w:rFonts w:ascii="Arial" w:hAnsi="Arial" w:cs="Arial"/>
          <w:sz w:val="18"/>
          <w:szCs w:val="18"/>
          <w:lang w:eastAsia="sl-SI"/>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sklop 1, 2 in 3</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treh</w:t>
      </w:r>
      <w:r w:rsidRPr="00DC605D">
        <w:rPr>
          <w:rFonts w:ascii="Arial" w:eastAsia="Times New Roman" w:hAnsi="Arial" w:cs="Arial"/>
          <w:b/>
          <w:bCs/>
          <w:sz w:val="18"/>
          <w:szCs w:val="18"/>
        </w:rPr>
        <w:t xml:space="preserve"> (</w:t>
      </w:r>
      <w:r>
        <w:rPr>
          <w:rFonts w:ascii="Arial" w:eastAsia="Times New Roman" w:hAnsi="Arial" w:cs="Arial"/>
          <w:b/>
          <w:bCs/>
          <w:sz w:val="18"/>
          <w:szCs w:val="18"/>
        </w:rPr>
        <w:t>3</w:t>
      </w:r>
      <w:r w:rsidRPr="00DC605D">
        <w:rPr>
          <w:rFonts w:ascii="Arial" w:eastAsia="Times New Roman" w:hAnsi="Arial" w:cs="Arial"/>
          <w:b/>
          <w:bCs/>
          <w:sz w:val="18"/>
          <w:szCs w:val="18"/>
        </w:rPr>
        <w:t>) mesec</w:t>
      </w:r>
      <w:r>
        <w:rPr>
          <w:rFonts w:ascii="Arial" w:eastAsia="Times New Roman" w:hAnsi="Arial" w:cs="Arial"/>
          <w:b/>
          <w:bCs/>
          <w:sz w:val="18"/>
          <w:szCs w:val="18"/>
        </w:rPr>
        <w:t>ev</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r>
        <w:rPr>
          <w:rFonts w:ascii="Arial" w:eastAsia="Times New Roman" w:hAnsi="Arial" w:cs="Arial"/>
          <w:sz w:val="18"/>
          <w:szCs w:val="18"/>
        </w:rPr>
        <w:t xml:space="preserve"> </w:t>
      </w: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1710042" w14:textId="6DE677B4"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B91B26">
      <w:pPr>
        <w:pStyle w:val="Odstavekseznama"/>
        <w:numPr>
          <w:ilvl w:val="0"/>
          <w:numId w:val="17"/>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lastRenderedPageBreak/>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B91B26">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4F49E239" w:rsid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19ABF80D" w14:textId="77777777" w:rsidR="00B91B26" w:rsidRDefault="00B91B26" w:rsidP="002B7437">
      <w:pPr>
        <w:autoSpaceDE w:val="0"/>
        <w:autoSpaceDN w:val="0"/>
        <w:adjustRightInd w:val="0"/>
        <w:spacing w:after="0" w:line="240" w:lineRule="auto"/>
        <w:jc w:val="both"/>
        <w:rPr>
          <w:rFonts w:ascii="Arial" w:hAnsi="Arial" w:cs="Arial"/>
          <w:sz w:val="18"/>
          <w:szCs w:val="18"/>
          <w:lang w:eastAsia="sl-SI"/>
        </w:rPr>
      </w:pPr>
    </w:p>
    <w:p w14:paraId="44FACE3B" w14:textId="77777777" w:rsidR="00B91B26" w:rsidRPr="00B91B26" w:rsidRDefault="00B91B26" w:rsidP="00B91B26">
      <w:p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Dostava živil iz vseh sklopov naj se izvaja v:</w:t>
      </w:r>
    </w:p>
    <w:p w14:paraId="34248F45"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Enota Miške, </w:t>
      </w:r>
      <w:proofErr w:type="spellStart"/>
      <w:r w:rsidRPr="00B91B26">
        <w:rPr>
          <w:rFonts w:ascii="Arial" w:hAnsi="Arial" w:cs="Arial"/>
          <w:sz w:val="18"/>
          <w:szCs w:val="18"/>
          <w:lang w:eastAsia="sl-SI"/>
        </w:rPr>
        <w:t>Talanyijeva</w:t>
      </w:r>
      <w:proofErr w:type="spellEnd"/>
      <w:r w:rsidRPr="00B91B26">
        <w:rPr>
          <w:rFonts w:ascii="Arial" w:hAnsi="Arial" w:cs="Arial"/>
          <w:sz w:val="18"/>
          <w:szCs w:val="18"/>
          <w:lang w:eastAsia="sl-SI"/>
        </w:rPr>
        <w:t xml:space="preserve"> ulica 6, 9000 Murska Sobota</w:t>
      </w:r>
    </w:p>
    <w:p w14:paraId="223FF28F"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Gozdiček, Ulica Štefana Kovača 19b, 9000 Murska Sobota</w:t>
      </w:r>
    </w:p>
    <w:p w14:paraId="530BAB0C" w14:textId="774B63C8" w:rsidR="00B91B26" w:rsidRP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Ringa Raja, Gregorčičeva ulica 23, 9000 Murska Sobota</w:t>
      </w:r>
    </w:p>
    <w:p w14:paraId="312B108B" w14:textId="77777777" w:rsidR="00B91B26" w:rsidRDefault="00B91B26" w:rsidP="00B91B26">
      <w:pPr>
        <w:autoSpaceDE w:val="0"/>
        <w:autoSpaceDN w:val="0"/>
        <w:adjustRightInd w:val="0"/>
        <w:spacing w:after="0" w:line="240" w:lineRule="auto"/>
        <w:jc w:val="both"/>
        <w:rPr>
          <w:rFonts w:ascii="Arial" w:hAnsi="Arial" w:cs="Arial"/>
          <w:sz w:val="18"/>
          <w:szCs w:val="18"/>
          <w:lang w:eastAsia="sl-SI"/>
        </w:rPr>
      </w:pPr>
    </w:p>
    <w:p w14:paraId="01ADD59D" w14:textId="0A491804" w:rsidR="00B91B26" w:rsidRPr="00B91B26" w:rsidRDefault="00B91B26" w:rsidP="00B91B26">
      <w:p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Dostava naslednjih sklopov:</w:t>
      </w:r>
    </w:p>
    <w:p w14:paraId="25B30561"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mleko in mlečni izdelki, </w:t>
      </w:r>
    </w:p>
    <w:p w14:paraId="3C97C109"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EKO mleko in mlečni izdelki, </w:t>
      </w:r>
    </w:p>
    <w:p w14:paraId="3E7FA140"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kruh in pekovski izdelki, </w:t>
      </w:r>
    </w:p>
    <w:p w14:paraId="504B065F"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EKO kruh, </w:t>
      </w:r>
    </w:p>
    <w:p w14:paraId="284C9612"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sveža in kisana zelenjave in sadje,</w:t>
      </w:r>
    </w:p>
    <w:p w14:paraId="63045891" w14:textId="201A3414" w:rsidR="00B91B26" w:rsidRP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EKO zelenjava in sadje </w:t>
      </w:r>
    </w:p>
    <w:p w14:paraId="38C69309" w14:textId="77777777" w:rsidR="00B91B26" w:rsidRPr="00B91B26" w:rsidRDefault="00B91B26" w:rsidP="00B91B26">
      <w:p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naj se izvaja tudi v:</w:t>
      </w:r>
    </w:p>
    <w:p w14:paraId="7CD97E17"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Krtek, Bakovci, Vrtna ulica 1, 9000 Murska Sobota</w:t>
      </w:r>
    </w:p>
    <w:p w14:paraId="58C9320F"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Srnica, Krog, Trubarjeva ulica 77, 9000 Murska Sobota</w:t>
      </w:r>
    </w:p>
    <w:p w14:paraId="54C52A06"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Urška, Prešernova ulica 10, 9000 Murska Sobota</w:t>
      </w:r>
    </w:p>
    <w:p w14:paraId="7C56CB64"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Veverička, Rakičan, Lendavska ulica 8, 9000 Murska Sobota</w:t>
      </w:r>
    </w:p>
    <w:p w14:paraId="43A10B42" w14:textId="71C70D51" w:rsidR="00B91B26" w:rsidRP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Romano, Pušča, Glavna ulica 2, 9000 Murska Sobota</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35E2524E" w14:textId="77777777" w:rsidR="00B91B26" w:rsidRDefault="00B91B26" w:rsidP="00420D44">
      <w:pPr>
        <w:autoSpaceDE w:val="0"/>
        <w:autoSpaceDN w:val="0"/>
        <w:adjustRightInd w:val="0"/>
        <w:spacing w:after="0" w:line="240" w:lineRule="auto"/>
        <w:jc w:val="both"/>
        <w:rPr>
          <w:rFonts w:ascii="Arial" w:eastAsia="Times New Roman" w:hAnsi="Arial" w:cs="Arial"/>
          <w:sz w:val="18"/>
          <w:szCs w:val="18"/>
          <w:lang w:eastAsia="sl-SI"/>
        </w:rPr>
      </w:pPr>
    </w:p>
    <w:p w14:paraId="272C9CC2" w14:textId="77777777" w:rsidR="00B91B26" w:rsidRDefault="00B91B26" w:rsidP="00420D44">
      <w:pPr>
        <w:autoSpaceDE w:val="0"/>
        <w:autoSpaceDN w:val="0"/>
        <w:adjustRightInd w:val="0"/>
        <w:spacing w:after="0" w:line="240" w:lineRule="auto"/>
        <w:jc w:val="both"/>
        <w:rPr>
          <w:rFonts w:ascii="Arial" w:eastAsia="Times New Roman" w:hAnsi="Arial" w:cs="Arial"/>
          <w:sz w:val="18"/>
          <w:szCs w:val="18"/>
          <w:lang w:eastAsia="sl-SI"/>
        </w:rPr>
      </w:pPr>
    </w:p>
    <w:p w14:paraId="468E589C" w14:textId="77777777" w:rsidR="00B91B26" w:rsidRPr="001357AC" w:rsidRDefault="00B91B26"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lastRenderedPageBreak/>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44C96161" w14:textId="77777777" w:rsidR="00B91B26" w:rsidRDefault="00B91B26" w:rsidP="00CC2CC5">
      <w:pPr>
        <w:autoSpaceDE w:val="0"/>
        <w:autoSpaceDN w:val="0"/>
        <w:adjustRightInd w:val="0"/>
        <w:spacing w:after="0" w:line="240" w:lineRule="auto"/>
        <w:jc w:val="both"/>
        <w:rPr>
          <w:rFonts w:ascii="Arial" w:eastAsia="Times New Roman" w:hAnsi="Arial" w:cs="Arial"/>
          <w:sz w:val="18"/>
          <w:szCs w:val="18"/>
          <w:lang w:eastAsia="sl-SI"/>
        </w:rPr>
      </w:pP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6EE5134"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B91B26">
        <w:rPr>
          <w:rFonts w:ascii="Arial" w:eastAsia="Times New Roman" w:hAnsi="Arial" w:cs="Arial"/>
          <w:b/>
          <w:bCs/>
          <w:sz w:val="18"/>
          <w:szCs w:val="18"/>
          <w:lang w:eastAsia="sl-SI"/>
        </w:rPr>
        <w:t xml:space="preserve"> oziroma na sklopu 1, 2 in 3 najmanj 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B91B26">
      <w:pPr>
        <w:pStyle w:val="Odstavekseznama"/>
        <w:numPr>
          <w:ilvl w:val="0"/>
          <w:numId w:val="30"/>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B91B26">
      <w:pPr>
        <w:pStyle w:val="Odstavekseznama"/>
        <w:numPr>
          <w:ilvl w:val="0"/>
          <w:numId w:val="30"/>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B91B26">
      <w:pPr>
        <w:pStyle w:val="Odstavekseznama"/>
        <w:numPr>
          <w:ilvl w:val="0"/>
          <w:numId w:val="30"/>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B91B26">
      <w:pPr>
        <w:pStyle w:val="Odstavekseznama"/>
        <w:numPr>
          <w:ilvl w:val="0"/>
          <w:numId w:val="42"/>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6E1E28A" w14:textId="77777777" w:rsidR="00B91B26" w:rsidRDefault="00B91B26" w:rsidP="00FB2D6A">
      <w:pPr>
        <w:autoSpaceDE w:val="0"/>
        <w:autoSpaceDN w:val="0"/>
        <w:adjustRightInd w:val="0"/>
        <w:spacing w:after="0" w:line="240" w:lineRule="auto"/>
        <w:jc w:val="both"/>
        <w:rPr>
          <w:rFonts w:ascii="Arial" w:eastAsia="Times New Roman" w:hAnsi="Arial" w:cs="Arial"/>
          <w:sz w:val="18"/>
          <w:szCs w:val="18"/>
          <w:lang w:eastAsia="sl-SI"/>
        </w:rPr>
      </w:pPr>
    </w:p>
    <w:p w14:paraId="7887CBAC" w14:textId="77777777" w:rsidR="00B91B26" w:rsidRDefault="00B91B26" w:rsidP="00FB2D6A">
      <w:pPr>
        <w:autoSpaceDE w:val="0"/>
        <w:autoSpaceDN w:val="0"/>
        <w:adjustRightInd w:val="0"/>
        <w:spacing w:after="0" w:line="240" w:lineRule="auto"/>
        <w:jc w:val="both"/>
        <w:rPr>
          <w:rFonts w:ascii="Arial" w:eastAsia="Times New Roman" w:hAnsi="Arial" w:cs="Arial"/>
          <w:sz w:val="18"/>
          <w:szCs w:val="18"/>
          <w:lang w:eastAsia="sl-SI"/>
        </w:rPr>
      </w:pPr>
    </w:p>
    <w:p w14:paraId="0EB789CC" w14:textId="77777777" w:rsidR="00B91B26" w:rsidRDefault="00B91B26" w:rsidP="00FB2D6A">
      <w:pPr>
        <w:autoSpaceDE w:val="0"/>
        <w:autoSpaceDN w:val="0"/>
        <w:adjustRightInd w:val="0"/>
        <w:spacing w:after="0" w:line="240" w:lineRule="auto"/>
        <w:jc w:val="both"/>
        <w:rPr>
          <w:rFonts w:ascii="Arial" w:eastAsia="Times New Roman" w:hAnsi="Arial" w:cs="Arial"/>
          <w:sz w:val="18"/>
          <w:szCs w:val="18"/>
          <w:lang w:eastAsia="sl-SI"/>
        </w:rPr>
      </w:pPr>
    </w:p>
    <w:p w14:paraId="2E6F6A9A" w14:textId="77777777" w:rsidR="00B91B26" w:rsidRDefault="00B91B26" w:rsidP="00FB2D6A">
      <w:pPr>
        <w:autoSpaceDE w:val="0"/>
        <w:autoSpaceDN w:val="0"/>
        <w:adjustRightInd w:val="0"/>
        <w:spacing w:after="0" w:line="240" w:lineRule="auto"/>
        <w:jc w:val="both"/>
        <w:rPr>
          <w:rFonts w:ascii="Arial" w:eastAsia="Times New Roman" w:hAnsi="Arial" w:cs="Arial"/>
          <w:sz w:val="18"/>
          <w:szCs w:val="18"/>
          <w:lang w:eastAsia="sl-SI"/>
        </w:rPr>
      </w:pPr>
    </w:p>
    <w:p w14:paraId="15F4C84B" w14:textId="77777777" w:rsidR="00B91B26" w:rsidRPr="00B13E16" w:rsidRDefault="00B91B2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B91B26">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B91B26">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B91B26">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B91B26">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B91B26">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B91B26">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B91B26">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B91B26">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B91B26">
      <w:pPr>
        <w:pStyle w:val="Odstavekseznama"/>
        <w:numPr>
          <w:ilvl w:val="0"/>
          <w:numId w:val="30"/>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B91B26">
      <w:pPr>
        <w:numPr>
          <w:ilvl w:val="0"/>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B91B26">
      <w:pPr>
        <w:numPr>
          <w:ilvl w:val="0"/>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F8FC925" w14:textId="77777777" w:rsidR="00B91B26" w:rsidRDefault="00B91B26"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B91B26">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B91B26">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B91B26">
      <w:pPr>
        <w:pStyle w:val="Odstavekseznama"/>
        <w:numPr>
          <w:ilvl w:val="0"/>
          <w:numId w:val="35"/>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B91B26">
      <w:pPr>
        <w:pStyle w:val="Odstavekseznama"/>
        <w:numPr>
          <w:ilvl w:val="0"/>
          <w:numId w:val="35"/>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B91B26">
      <w:pPr>
        <w:pStyle w:val="Odstavekseznama"/>
        <w:numPr>
          <w:ilvl w:val="0"/>
          <w:numId w:val="36"/>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B91B26">
      <w:pPr>
        <w:pStyle w:val="Odstavekseznama"/>
        <w:numPr>
          <w:ilvl w:val="0"/>
          <w:numId w:val="36"/>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B91B26">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B91B26">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5A028A8A"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B91B26">
        <w:rPr>
          <w:rFonts w:ascii="Arial" w:eastAsia="Times New Roman" w:hAnsi="Arial" w:cs="Arial"/>
          <w:bCs/>
          <w:sz w:val="18"/>
          <w:szCs w:val="18"/>
          <w:lang w:eastAsia="sl-SI"/>
        </w:rPr>
        <w:t>treh</w:t>
      </w:r>
      <w:r w:rsidR="00A24321">
        <w:rPr>
          <w:rFonts w:ascii="Arial" w:eastAsia="Times New Roman" w:hAnsi="Arial" w:cs="Arial"/>
          <w:bCs/>
          <w:sz w:val="18"/>
          <w:szCs w:val="18"/>
          <w:lang w:eastAsia="sl-SI"/>
        </w:rPr>
        <w:t xml:space="preserve"> (</w:t>
      </w:r>
      <w:r w:rsidR="00B91B26">
        <w:rPr>
          <w:rFonts w:ascii="Arial" w:eastAsia="Times New Roman" w:hAnsi="Arial" w:cs="Arial"/>
          <w:bCs/>
          <w:sz w:val="18"/>
          <w:szCs w:val="18"/>
          <w:lang w:eastAsia="sl-SI"/>
        </w:rPr>
        <w:t>3</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2E89B19E" w:rsidR="00B14B09" w:rsidRDefault="005116E9" w:rsidP="00B91B2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5910E" w14:textId="77777777" w:rsidR="008B0C05" w:rsidRDefault="008B0C05" w:rsidP="006975C6">
      <w:pPr>
        <w:spacing w:after="0" w:line="240" w:lineRule="auto"/>
      </w:pPr>
      <w:r>
        <w:separator/>
      </w:r>
    </w:p>
  </w:endnote>
  <w:endnote w:type="continuationSeparator" w:id="0">
    <w:p w14:paraId="30A2825B" w14:textId="77777777" w:rsidR="008B0C05" w:rsidRDefault="008B0C0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B0186" w14:textId="77777777" w:rsidR="008B0C05" w:rsidRDefault="008B0C05" w:rsidP="006975C6">
      <w:pPr>
        <w:spacing w:after="0" w:line="240" w:lineRule="auto"/>
      </w:pPr>
      <w:r>
        <w:separator/>
      </w:r>
    </w:p>
  </w:footnote>
  <w:footnote w:type="continuationSeparator" w:id="0">
    <w:p w14:paraId="31C29C88" w14:textId="77777777" w:rsidR="008B0C05" w:rsidRDefault="008B0C0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4E"/>
    <w:multiLevelType w:val="hybridMultilevel"/>
    <w:tmpl w:val="46AE115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D423EF"/>
    <w:multiLevelType w:val="hybridMultilevel"/>
    <w:tmpl w:val="262CE1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321564"/>
    <w:multiLevelType w:val="hybridMultilevel"/>
    <w:tmpl w:val="82A221EE"/>
    <w:lvl w:ilvl="0" w:tplc="AA1EB07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463D81"/>
    <w:multiLevelType w:val="hybridMultilevel"/>
    <w:tmpl w:val="8DE622CE"/>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3FFC6920"/>
    <w:multiLevelType w:val="hybridMultilevel"/>
    <w:tmpl w:val="6AB2C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4"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2E3CA7"/>
    <w:multiLevelType w:val="hybridMultilevel"/>
    <w:tmpl w:val="262CE1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D77A66"/>
    <w:multiLevelType w:val="hybridMultilevel"/>
    <w:tmpl w:val="262CE1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8980138">
    <w:abstractNumId w:val="25"/>
  </w:num>
  <w:num w:numId="2" w16cid:durableId="496649954">
    <w:abstractNumId w:val="4"/>
  </w:num>
  <w:num w:numId="3" w16cid:durableId="1674261165">
    <w:abstractNumId w:val="28"/>
  </w:num>
  <w:num w:numId="4" w16cid:durableId="661930265">
    <w:abstractNumId w:val="12"/>
  </w:num>
  <w:num w:numId="5" w16cid:durableId="1359504928">
    <w:abstractNumId w:val="23"/>
  </w:num>
  <w:num w:numId="6" w16cid:durableId="1967617606">
    <w:abstractNumId w:val="19"/>
  </w:num>
  <w:num w:numId="7" w16cid:durableId="2142531922">
    <w:abstractNumId w:val="48"/>
  </w:num>
  <w:num w:numId="8" w16cid:durableId="1719084296">
    <w:abstractNumId w:val="11"/>
  </w:num>
  <w:num w:numId="9" w16cid:durableId="418720810">
    <w:abstractNumId w:val="5"/>
  </w:num>
  <w:num w:numId="10" w16cid:durableId="752317850">
    <w:abstractNumId w:val="49"/>
  </w:num>
  <w:num w:numId="11" w16cid:durableId="1688865102">
    <w:abstractNumId w:val="45"/>
  </w:num>
  <w:num w:numId="12" w16cid:durableId="204562554">
    <w:abstractNumId w:val="10"/>
  </w:num>
  <w:num w:numId="13" w16cid:durableId="2005014742">
    <w:abstractNumId w:val="40"/>
  </w:num>
  <w:num w:numId="14" w16cid:durableId="1261723876">
    <w:abstractNumId w:val="7"/>
  </w:num>
  <w:num w:numId="15" w16cid:durableId="1208762936">
    <w:abstractNumId w:val="6"/>
  </w:num>
  <w:num w:numId="16" w16cid:durableId="721948213">
    <w:abstractNumId w:val="44"/>
  </w:num>
  <w:num w:numId="17" w16cid:durableId="650253598">
    <w:abstractNumId w:val="20"/>
  </w:num>
  <w:num w:numId="18" w16cid:durableId="1271430298">
    <w:abstractNumId w:val="39"/>
  </w:num>
  <w:num w:numId="19" w16cid:durableId="1130125065">
    <w:abstractNumId w:val="36"/>
  </w:num>
  <w:num w:numId="20" w16cid:durableId="510611008">
    <w:abstractNumId w:val="42"/>
  </w:num>
  <w:num w:numId="21" w16cid:durableId="1494030788">
    <w:abstractNumId w:val="35"/>
  </w:num>
  <w:num w:numId="22" w16cid:durableId="1062875802">
    <w:abstractNumId w:val="27"/>
  </w:num>
  <w:num w:numId="23" w16cid:durableId="588738934">
    <w:abstractNumId w:val="1"/>
  </w:num>
  <w:num w:numId="24" w16cid:durableId="1586839702">
    <w:abstractNumId w:val="34"/>
  </w:num>
  <w:num w:numId="25" w16cid:durableId="430510691">
    <w:abstractNumId w:val="2"/>
  </w:num>
  <w:num w:numId="26" w16cid:durableId="1765878102">
    <w:abstractNumId w:val="46"/>
  </w:num>
  <w:num w:numId="27" w16cid:durableId="229313182">
    <w:abstractNumId w:val="33"/>
  </w:num>
  <w:num w:numId="28" w16cid:durableId="1519467412">
    <w:abstractNumId w:val="21"/>
  </w:num>
  <w:num w:numId="29" w16cid:durableId="1662612765">
    <w:abstractNumId w:val="41"/>
  </w:num>
  <w:num w:numId="30" w16cid:durableId="1677801264">
    <w:abstractNumId w:val="31"/>
  </w:num>
  <w:num w:numId="31" w16cid:durableId="665863803">
    <w:abstractNumId w:val="38"/>
  </w:num>
  <w:num w:numId="32" w16cid:durableId="1159732605">
    <w:abstractNumId w:val="8"/>
  </w:num>
  <w:num w:numId="33" w16cid:durableId="849222926">
    <w:abstractNumId w:val="3"/>
  </w:num>
  <w:num w:numId="34" w16cid:durableId="1956477705">
    <w:abstractNumId w:val="15"/>
  </w:num>
  <w:num w:numId="35" w16cid:durableId="1831557724">
    <w:abstractNumId w:val="26"/>
  </w:num>
  <w:num w:numId="36" w16cid:durableId="158547701">
    <w:abstractNumId w:val="43"/>
  </w:num>
  <w:num w:numId="37" w16cid:durableId="1094209836">
    <w:abstractNumId w:val="13"/>
  </w:num>
  <w:num w:numId="38" w16cid:durableId="901869669">
    <w:abstractNumId w:val="29"/>
  </w:num>
  <w:num w:numId="39" w16cid:durableId="716585223">
    <w:abstractNumId w:val="24"/>
  </w:num>
  <w:num w:numId="40" w16cid:durableId="406730694">
    <w:abstractNumId w:val="14"/>
  </w:num>
  <w:num w:numId="41" w16cid:durableId="1096900790">
    <w:abstractNumId w:val="47"/>
  </w:num>
  <w:num w:numId="42" w16cid:durableId="23212553">
    <w:abstractNumId w:val="37"/>
  </w:num>
  <w:num w:numId="43" w16cid:durableId="284166612">
    <w:abstractNumId w:val="9"/>
  </w:num>
  <w:num w:numId="44" w16cid:durableId="223683050">
    <w:abstractNumId w:val="18"/>
  </w:num>
  <w:num w:numId="45" w16cid:durableId="1611811583">
    <w:abstractNumId w:val="30"/>
  </w:num>
  <w:num w:numId="46" w16cid:durableId="1374841448">
    <w:abstractNumId w:val="16"/>
  </w:num>
  <w:num w:numId="47" w16cid:durableId="2029796102">
    <w:abstractNumId w:val="32"/>
  </w:num>
  <w:num w:numId="48" w16cid:durableId="877159040">
    <w:abstractNumId w:val="0"/>
  </w:num>
  <w:num w:numId="49" w16cid:durableId="1975484085">
    <w:abstractNumId w:val="22"/>
  </w:num>
  <w:num w:numId="50" w16cid:durableId="1027802597">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0FC"/>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7DF5"/>
    <w:rsid w:val="000D3BA9"/>
    <w:rsid w:val="000D4AFF"/>
    <w:rsid w:val="000E2E7A"/>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2863"/>
    <w:rsid w:val="001A31A4"/>
    <w:rsid w:val="001A34C8"/>
    <w:rsid w:val="001A699E"/>
    <w:rsid w:val="001A6AF1"/>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15B9B"/>
    <w:rsid w:val="00226973"/>
    <w:rsid w:val="00231697"/>
    <w:rsid w:val="00232833"/>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0CD1"/>
    <w:rsid w:val="00271F38"/>
    <w:rsid w:val="00281200"/>
    <w:rsid w:val="00281E34"/>
    <w:rsid w:val="002825DF"/>
    <w:rsid w:val="00282F54"/>
    <w:rsid w:val="002832EC"/>
    <w:rsid w:val="0028337E"/>
    <w:rsid w:val="002962F2"/>
    <w:rsid w:val="00297165"/>
    <w:rsid w:val="002A3938"/>
    <w:rsid w:val="002A5D7F"/>
    <w:rsid w:val="002A7180"/>
    <w:rsid w:val="002B2F50"/>
    <w:rsid w:val="002B7437"/>
    <w:rsid w:val="002C1213"/>
    <w:rsid w:val="002C2BB6"/>
    <w:rsid w:val="002C2F79"/>
    <w:rsid w:val="002C782B"/>
    <w:rsid w:val="002D0B81"/>
    <w:rsid w:val="002D0F8C"/>
    <w:rsid w:val="002D26E6"/>
    <w:rsid w:val="002D3368"/>
    <w:rsid w:val="002D58B5"/>
    <w:rsid w:val="002F00EE"/>
    <w:rsid w:val="002F0BE9"/>
    <w:rsid w:val="003036D1"/>
    <w:rsid w:val="00304053"/>
    <w:rsid w:val="00305F59"/>
    <w:rsid w:val="00314C32"/>
    <w:rsid w:val="003224D7"/>
    <w:rsid w:val="0032547A"/>
    <w:rsid w:val="00330583"/>
    <w:rsid w:val="00331855"/>
    <w:rsid w:val="0033249E"/>
    <w:rsid w:val="0033450D"/>
    <w:rsid w:val="00337882"/>
    <w:rsid w:val="00337E4D"/>
    <w:rsid w:val="00343395"/>
    <w:rsid w:val="003451DB"/>
    <w:rsid w:val="00347855"/>
    <w:rsid w:val="00347BDF"/>
    <w:rsid w:val="0035430B"/>
    <w:rsid w:val="00355665"/>
    <w:rsid w:val="00357703"/>
    <w:rsid w:val="003653C9"/>
    <w:rsid w:val="0036650F"/>
    <w:rsid w:val="00366604"/>
    <w:rsid w:val="00367C8E"/>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08FE"/>
    <w:rsid w:val="003C11B2"/>
    <w:rsid w:val="003C53A2"/>
    <w:rsid w:val="003C53DD"/>
    <w:rsid w:val="003C5DCC"/>
    <w:rsid w:val="003C6260"/>
    <w:rsid w:val="003C6365"/>
    <w:rsid w:val="003D08B4"/>
    <w:rsid w:val="003D2288"/>
    <w:rsid w:val="003D2A01"/>
    <w:rsid w:val="003D2B41"/>
    <w:rsid w:val="003D407C"/>
    <w:rsid w:val="003D4BBE"/>
    <w:rsid w:val="003D6F26"/>
    <w:rsid w:val="003E2BCB"/>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71D9"/>
    <w:rsid w:val="004E0C24"/>
    <w:rsid w:val="004E18C8"/>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2E11"/>
    <w:rsid w:val="005948D7"/>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06213"/>
    <w:rsid w:val="006139A7"/>
    <w:rsid w:val="00620EEE"/>
    <w:rsid w:val="0062112A"/>
    <w:rsid w:val="006224E7"/>
    <w:rsid w:val="006243F9"/>
    <w:rsid w:val="00625FE7"/>
    <w:rsid w:val="00627D98"/>
    <w:rsid w:val="006309A6"/>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1D12"/>
    <w:rsid w:val="006A30EE"/>
    <w:rsid w:val="006A5918"/>
    <w:rsid w:val="006A5AB1"/>
    <w:rsid w:val="006A65C1"/>
    <w:rsid w:val="006A6F94"/>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5957"/>
    <w:rsid w:val="008264B7"/>
    <w:rsid w:val="008278F5"/>
    <w:rsid w:val="00827D48"/>
    <w:rsid w:val="008323C6"/>
    <w:rsid w:val="008350D6"/>
    <w:rsid w:val="0083623F"/>
    <w:rsid w:val="00840935"/>
    <w:rsid w:val="008409EE"/>
    <w:rsid w:val="0084141A"/>
    <w:rsid w:val="00841F59"/>
    <w:rsid w:val="00842EB4"/>
    <w:rsid w:val="00843DC2"/>
    <w:rsid w:val="0084419F"/>
    <w:rsid w:val="00844CCE"/>
    <w:rsid w:val="008513A5"/>
    <w:rsid w:val="00851B57"/>
    <w:rsid w:val="00854D94"/>
    <w:rsid w:val="00866D83"/>
    <w:rsid w:val="00867769"/>
    <w:rsid w:val="008703DB"/>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0C05"/>
    <w:rsid w:val="008B663F"/>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12C"/>
    <w:rsid w:val="00982370"/>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37480"/>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179C"/>
    <w:rsid w:val="00AD292A"/>
    <w:rsid w:val="00AD42FC"/>
    <w:rsid w:val="00AD45D4"/>
    <w:rsid w:val="00AD469C"/>
    <w:rsid w:val="00AF1C0D"/>
    <w:rsid w:val="00AF25CE"/>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11A"/>
    <w:rsid w:val="00B7380A"/>
    <w:rsid w:val="00B757D1"/>
    <w:rsid w:val="00B86BB9"/>
    <w:rsid w:val="00B87436"/>
    <w:rsid w:val="00B87ADE"/>
    <w:rsid w:val="00B90853"/>
    <w:rsid w:val="00B9193D"/>
    <w:rsid w:val="00B91B26"/>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319"/>
    <w:rsid w:val="00C24613"/>
    <w:rsid w:val="00C24BE7"/>
    <w:rsid w:val="00C27AC6"/>
    <w:rsid w:val="00C315C9"/>
    <w:rsid w:val="00C32891"/>
    <w:rsid w:val="00C40152"/>
    <w:rsid w:val="00C41BAC"/>
    <w:rsid w:val="00C430E8"/>
    <w:rsid w:val="00C46D46"/>
    <w:rsid w:val="00C4793C"/>
    <w:rsid w:val="00C53E18"/>
    <w:rsid w:val="00C55D29"/>
    <w:rsid w:val="00C56373"/>
    <w:rsid w:val="00C563C0"/>
    <w:rsid w:val="00C57C05"/>
    <w:rsid w:val="00C6216A"/>
    <w:rsid w:val="00C64255"/>
    <w:rsid w:val="00C65C1F"/>
    <w:rsid w:val="00C7445A"/>
    <w:rsid w:val="00C745BC"/>
    <w:rsid w:val="00C76D3F"/>
    <w:rsid w:val="00C80624"/>
    <w:rsid w:val="00C84C31"/>
    <w:rsid w:val="00C92F23"/>
    <w:rsid w:val="00C95F67"/>
    <w:rsid w:val="00CA20FB"/>
    <w:rsid w:val="00CA5179"/>
    <w:rsid w:val="00CA5C46"/>
    <w:rsid w:val="00CB0190"/>
    <w:rsid w:val="00CB4A95"/>
    <w:rsid w:val="00CC044B"/>
    <w:rsid w:val="00CC2560"/>
    <w:rsid w:val="00CC2CC5"/>
    <w:rsid w:val="00CC37C9"/>
    <w:rsid w:val="00CC4F1A"/>
    <w:rsid w:val="00CD0D70"/>
    <w:rsid w:val="00CD218D"/>
    <w:rsid w:val="00CD2309"/>
    <w:rsid w:val="00CD339F"/>
    <w:rsid w:val="00CD6135"/>
    <w:rsid w:val="00CD6E25"/>
    <w:rsid w:val="00CD7DD4"/>
    <w:rsid w:val="00CE17D8"/>
    <w:rsid w:val="00CE62E8"/>
    <w:rsid w:val="00CF387A"/>
    <w:rsid w:val="00CF38DC"/>
    <w:rsid w:val="00CF52BB"/>
    <w:rsid w:val="00D02BAC"/>
    <w:rsid w:val="00D0323B"/>
    <w:rsid w:val="00D039FA"/>
    <w:rsid w:val="00D11086"/>
    <w:rsid w:val="00D1108A"/>
    <w:rsid w:val="00D17229"/>
    <w:rsid w:val="00D22C8D"/>
    <w:rsid w:val="00D24E73"/>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5D36"/>
    <w:rsid w:val="00D67CA2"/>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83"/>
    <w:rsid w:val="00DC46B1"/>
    <w:rsid w:val="00DC605D"/>
    <w:rsid w:val="00DD1458"/>
    <w:rsid w:val="00DD25D6"/>
    <w:rsid w:val="00DD2FA1"/>
    <w:rsid w:val="00DD3AEB"/>
    <w:rsid w:val="00DD45F9"/>
    <w:rsid w:val="00DE16CA"/>
    <w:rsid w:val="00DE5603"/>
    <w:rsid w:val="00E002A0"/>
    <w:rsid w:val="00E00C5B"/>
    <w:rsid w:val="00E0113E"/>
    <w:rsid w:val="00E02A6F"/>
    <w:rsid w:val="00E07227"/>
    <w:rsid w:val="00E07F42"/>
    <w:rsid w:val="00E15807"/>
    <w:rsid w:val="00E1629D"/>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87"/>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1EB3"/>
    <w:rsid w:val="00ED41BC"/>
    <w:rsid w:val="00ED4814"/>
    <w:rsid w:val="00EE5A8F"/>
    <w:rsid w:val="00EF2AA7"/>
    <w:rsid w:val="00EF35BE"/>
    <w:rsid w:val="00EF3AE5"/>
    <w:rsid w:val="00EF76E1"/>
    <w:rsid w:val="00F16441"/>
    <w:rsid w:val="00F16647"/>
    <w:rsid w:val="00F218D2"/>
    <w:rsid w:val="00F22B99"/>
    <w:rsid w:val="00F45A82"/>
    <w:rsid w:val="00F55723"/>
    <w:rsid w:val="00F60761"/>
    <w:rsid w:val="00F660A1"/>
    <w:rsid w:val="00F724AA"/>
    <w:rsid w:val="00F76F87"/>
    <w:rsid w:val="00F776A0"/>
    <w:rsid w:val="00F8292E"/>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7968</Words>
  <Characters>45418</Characters>
  <Application>Microsoft Office Word</Application>
  <DocSecurity>4</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2026-01-16T08:20:00Z</cp:lastPrinted>
  <dcterms:created xsi:type="dcterms:W3CDTF">2026-01-16T08:22:00Z</dcterms:created>
  <dcterms:modified xsi:type="dcterms:W3CDTF">2026-01-16T08:22:00Z</dcterms:modified>
</cp:coreProperties>
</file>