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72D6A7A8" w:rsidR="006E26AA" w:rsidRPr="00BC3082" w:rsidRDefault="006E26AA" w:rsidP="006E26AA">
      <w:pPr>
        <w:pStyle w:val="Naslov6"/>
        <w:jc w:val="right"/>
        <w:rPr>
          <w:szCs w:val="24"/>
          <w:lang w:val="sl-SI"/>
        </w:rPr>
      </w:pPr>
      <w:r w:rsidRPr="0053359B">
        <w:rPr>
          <w:sz w:val="40"/>
          <w:lang w:val="sl-SI"/>
        </w:rPr>
        <w:t>JN</w:t>
      </w:r>
      <w:r w:rsidR="00386B73">
        <w:rPr>
          <w:sz w:val="40"/>
          <w:lang w:val="sl-SI"/>
        </w:rPr>
        <w:t>1</w:t>
      </w:r>
      <w:r w:rsidR="00B01910">
        <w:rPr>
          <w:sz w:val="40"/>
          <w:lang w:val="sl-SI"/>
        </w:rPr>
        <w:t>-</w:t>
      </w:r>
      <w:r w:rsidR="007974D6">
        <w:rPr>
          <w:sz w:val="40"/>
          <w:lang w:val="sl-SI"/>
        </w:rPr>
        <w:t>S</w:t>
      </w:r>
      <w:r w:rsidRPr="0053359B">
        <w:rPr>
          <w:sz w:val="40"/>
          <w:lang w:val="sl-SI"/>
        </w:rPr>
        <w:t>/6/2</w:t>
      </w:r>
      <w:r w:rsidR="00386B73">
        <w:rPr>
          <w:sz w:val="40"/>
          <w:lang w:val="sl-SI"/>
        </w:rPr>
        <w:t>6</w:t>
      </w:r>
    </w:p>
    <w:p w14:paraId="7C765518" w14:textId="77777777" w:rsidR="006E26AA" w:rsidRPr="0053359B" w:rsidRDefault="006E26AA" w:rsidP="006E26AA">
      <w:pPr>
        <w:pStyle w:val="Naslov6"/>
        <w:rPr>
          <w:sz w:val="32"/>
          <w:lang w:val="sl-SI"/>
        </w:rPr>
      </w:pPr>
    </w:p>
    <w:p w14:paraId="59958FC2" w14:textId="77777777" w:rsidR="007974D6" w:rsidRPr="00381EF1" w:rsidRDefault="007974D6" w:rsidP="00381EF1">
      <w:pPr>
        <w:jc w:val="center"/>
        <w:rPr>
          <w:color w:val="FF0000"/>
          <w:sz w:val="36"/>
        </w:rPr>
      </w:pPr>
    </w:p>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47A2E931" w:rsidR="006E26AA" w:rsidRDefault="006E26AA" w:rsidP="00C45E2C">
      <w:pPr>
        <w:jc w:val="center"/>
        <w:rPr>
          <w:b/>
          <w:sz w:val="52"/>
        </w:rPr>
      </w:pPr>
      <w:r w:rsidRPr="0053359B">
        <w:rPr>
          <w:b/>
          <w:sz w:val="52"/>
        </w:rPr>
        <w:t xml:space="preserve">po odprtem postopku </w:t>
      </w:r>
    </w:p>
    <w:p w14:paraId="5D23B63A" w14:textId="77777777" w:rsidR="00381EF1" w:rsidRPr="0053359B" w:rsidRDefault="00381EF1" w:rsidP="002215F9">
      <w:pPr>
        <w:rPr>
          <w:b/>
          <w:sz w:val="52"/>
        </w:rPr>
      </w:pPr>
    </w:p>
    <w:p w14:paraId="437C59F4" w14:textId="4B8F5C91" w:rsidR="00C45E2C" w:rsidRDefault="00C45E2C" w:rsidP="006E26AA"/>
    <w:p w14:paraId="55DF01B6" w14:textId="6751978E" w:rsidR="00CC7A1F" w:rsidRDefault="00CC7A1F" w:rsidP="006342F7">
      <w:pPr>
        <w:jc w:val="both"/>
      </w:pPr>
    </w:p>
    <w:p w14:paraId="403006C4" w14:textId="3E67C4BA" w:rsidR="00CC7A1F" w:rsidRDefault="00CC7A1F" w:rsidP="006E26AA"/>
    <w:p w14:paraId="2DF2F055" w14:textId="77777777" w:rsidR="00FA406A" w:rsidRDefault="00FA406A" w:rsidP="006E26AA"/>
    <w:p w14:paraId="3E860B00" w14:textId="77777777" w:rsidR="008A2118" w:rsidRPr="008A2118" w:rsidRDefault="008A2118" w:rsidP="006342F7">
      <w:pPr>
        <w:jc w:val="both"/>
      </w:pPr>
      <w:bookmarkStart w:id="0" w:name="_Hlk180056489"/>
    </w:p>
    <w:p w14:paraId="5781837D" w14:textId="77777777" w:rsidR="00386B73" w:rsidRPr="00386B73" w:rsidRDefault="00386B73" w:rsidP="007974D6">
      <w:pPr>
        <w:tabs>
          <w:tab w:val="left" w:pos="3285"/>
        </w:tabs>
        <w:spacing w:after="160" w:line="276" w:lineRule="auto"/>
        <w:jc w:val="center"/>
        <w:rPr>
          <w:rFonts w:eastAsia="Calibri"/>
          <w:b/>
          <w:kern w:val="2"/>
          <w:sz w:val="44"/>
          <w:szCs w:val="22"/>
          <w:lang w:eastAsia="en-US"/>
          <w14:ligatures w14:val="standardContextual"/>
        </w:rPr>
      </w:pPr>
      <w:bookmarkStart w:id="1" w:name="_Hlk201212374"/>
      <w:r w:rsidRPr="00386B73">
        <w:rPr>
          <w:rFonts w:eastAsia="Calibri"/>
          <w:b/>
          <w:kern w:val="2"/>
          <w:sz w:val="44"/>
          <w:szCs w:val="22"/>
          <w:lang w:eastAsia="en-US"/>
          <w14:ligatures w14:val="standardContextual"/>
        </w:rPr>
        <w:t xml:space="preserve">CITOLOŠKE PREISKAVE </w:t>
      </w:r>
    </w:p>
    <w:p w14:paraId="59D50711" w14:textId="1EE87948" w:rsidR="007974D6" w:rsidRPr="00386B73" w:rsidRDefault="00386B73" w:rsidP="007974D6">
      <w:pPr>
        <w:tabs>
          <w:tab w:val="left" w:pos="3285"/>
        </w:tabs>
        <w:spacing w:after="160" w:line="276" w:lineRule="auto"/>
        <w:jc w:val="center"/>
        <w:rPr>
          <w:b/>
          <w:bCs/>
          <w:sz w:val="44"/>
          <w:szCs w:val="22"/>
        </w:rPr>
      </w:pPr>
      <w:r w:rsidRPr="00386B73">
        <w:rPr>
          <w:rFonts w:eastAsia="Calibri"/>
          <w:b/>
          <w:kern w:val="2"/>
          <w:sz w:val="44"/>
          <w:szCs w:val="22"/>
          <w:lang w:eastAsia="en-US"/>
          <w14:ligatures w14:val="standardContextual"/>
        </w:rPr>
        <w:t>V GINEKOLOGIJI</w:t>
      </w:r>
    </w:p>
    <w:bookmarkEnd w:id="1"/>
    <w:p w14:paraId="11264C5F" w14:textId="054C8DB7" w:rsidR="00CC7A1F" w:rsidRPr="00CC7A1F" w:rsidRDefault="00CC7A1F" w:rsidP="006342F7">
      <w:pPr>
        <w:jc w:val="both"/>
      </w:pPr>
    </w:p>
    <w:p w14:paraId="64E5579B" w14:textId="4D5EC301" w:rsidR="00CC7A1F" w:rsidRPr="00CC7A1F" w:rsidRDefault="00CC7A1F" w:rsidP="006342F7">
      <w:pPr>
        <w:jc w:val="both"/>
      </w:pPr>
    </w:p>
    <w:bookmarkEnd w:id="0"/>
    <w:p w14:paraId="476BD434" w14:textId="0EB8BCBD" w:rsidR="00CC7A1F" w:rsidRDefault="00CC7A1F" w:rsidP="006342F7">
      <w:pPr>
        <w:jc w:val="both"/>
      </w:pPr>
    </w:p>
    <w:p w14:paraId="602D5D13" w14:textId="47588781" w:rsidR="00CC7A1F" w:rsidRDefault="00CC7A1F" w:rsidP="006E26AA"/>
    <w:p w14:paraId="3DEEA57E" w14:textId="074FB382" w:rsidR="0079366D" w:rsidRDefault="0079366D" w:rsidP="006E26AA"/>
    <w:p w14:paraId="17A648D0" w14:textId="61440B15" w:rsidR="0079366D" w:rsidRDefault="0079366D" w:rsidP="006E26AA"/>
    <w:p w14:paraId="49FB9777" w14:textId="2E17C566" w:rsidR="00C8059C" w:rsidRPr="00AE285E" w:rsidRDefault="00C8059C" w:rsidP="00844F86">
      <w:pPr>
        <w:jc w:val="both"/>
        <w:rPr>
          <w:b/>
          <w:strike/>
          <w:sz w:val="20"/>
          <w:szCs w:val="20"/>
          <w:highlight w:val="yellow"/>
        </w:rPr>
      </w:pPr>
    </w:p>
    <w:p w14:paraId="22EA0BA5" w14:textId="07CD8F1D" w:rsidR="002A263B" w:rsidRDefault="002A263B" w:rsidP="00844F86">
      <w:pPr>
        <w:jc w:val="both"/>
        <w:rPr>
          <w:b/>
          <w:sz w:val="20"/>
          <w:szCs w:val="20"/>
          <w:highlight w:val="yellow"/>
        </w:rPr>
      </w:pPr>
    </w:p>
    <w:p w14:paraId="73F7FAAA" w14:textId="77777777" w:rsidR="002A263B" w:rsidRDefault="002A263B" w:rsidP="00844F86">
      <w:pPr>
        <w:jc w:val="both"/>
        <w:rPr>
          <w:b/>
          <w:sz w:val="20"/>
          <w:szCs w:val="20"/>
          <w:highlight w:val="yellow"/>
        </w:rPr>
      </w:pPr>
    </w:p>
    <w:p w14:paraId="4864F236" w14:textId="63ACE485" w:rsidR="00A46092" w:rsidRDefault="00A46092" w:rsidP="006E26AA"/>
    <w:p w14:paraId="608BD502" w14:textId="6F778E02" w:rsidR="00EA7C9E" w:rsidRDefault="00EA7C9E" w:rsidP="006E26AA"/>
    <w:p w14:paraId="588FCC39" w14:textId="1F9A9D52" w:rsidR="00EA7C9E" w:rsidRDefault="00EA7C9E" w:rsidP="006E26AA"/>
    <w:p w14:paraId="4081D592" w14:textId="4FEB179B" w:rsidR="00A46092" w:rsidRDefault="00A46092" w:rsidP="006E26AA"/>
    <w:p w14:paraId="33E61572" w14:textId="6EB16E5F" w:rsidR="0079366D" w:rsidRDefault="0079366D" w:rsidP="006E26AA"/>
    <w:p w14:paraId="27E43603" w14:textId="77777777" w:rsidR="0047790B" w:rsidRDefault="0047790B" w:rsidP="006E26AA"/>
    <w:p w14:paraId="2B7023A1" w14:textId="7FDB1693" w:rsidR="0079366D" w:rsidRDefault="0079366D" w:rsidP="006E26AA"/>
    <w:p w14:paraId="12FE11AC" w14:textId="37F8A829" w:rsidR="00324327" w:rsidRDefault="00324327" w:rsidP="006E26AA"/>
    <w:p w14:paraId="5957FAF8" w14:textId="1F43E046" w:rsidR="00324327" w:rsidRDefault="00324327" w:rsidP="006E26AA"/>
    <w:p w14:paraId="09FFB1A7" w14:textId="314F0D70" w:rsidR="00324327" w:rsidRDefault="00324327" w:rsidP="006E26AA"/>
    <w:p w14:paraId="40C35D40" w14:textId="21DD38BE" w:rsidR="00324327" w:rsidRDefault="00324327" w:rsidP="006E26AA"/>
    <w:p w14:paraId="3ED6985B" w14:textId="77777777" w:rsidR="00324327" w:rsidRDefault="00324327" w:rsidP="006E26AA"/>
    <w:p w14:paraId="71C6CBE4" w14:textId="7288D413" w:rsidR="0079366D" w:rsidRDefault="0079366D" w:rsidP="003151D3">
      <w:pPr>
        <w:jc w:val="center"/>
      </w:pPr>
    </w:p>
    <w:p w14:paraId="3D8A8E71" w14:textId="174DCAE9" w:rsidR="006E26AA" w:rsidRPr="00386B73" w:rsidRDefault="006E26AA" w:rsidP="003151D3">
      <w:pPr>
        <w:pStyle w:val="Naslov6"/>
        <w:jc w:val="center"/>
        <w:rPr>
          <w:color w:val="FF0000"/>
          <w:szCs w:val="24"/>
          <w:lang w:val="sl-SI"/>
        </w:rPr>
        <w:sectPr w:rsidR="006E26AA" w:rsidRPr="00386B73"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3768D0">
        <w:rPr>
          <w:szCs w:val="24"/>
          <w:lang w:val="sl-SI"/>
        </w:rPr>
        <w:t>Poslano na portal javnih naročil:</w:t>
      </w:r>
      <w:r w:rsidR="00A21D44">
        <w:rPr>
          <w:szCs w:val="24"/>
          <w:lang w:val="sl-SI"/>
        </w:rPr>
        <w:t xml:space="preserve"> </w:t>
      </w:r>
      <w:r w:rsidR="00386B73">
        <w:rPr>
          <w:szCs w:val="24"/>
          <w:lang w:val="sl-SI"/>
        </w:rPr>
        <w:t xml:space="preserve">  28. 1. 2026</w:t>
      </w: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p w14:paraId="041AD537" w14:textId="77777777" w:rsidR="006E26AA" w:rsidRPr="009E1395" w:rsidRDefault="006E26AA" w:rsidP="006E26AA">
      <w:pPr>
        <w:pStyle w:val="Noga"/>
        <w:tabs>
          <w:tab w:val="clear" w:pos="4536"/>
          <w:tab w:val="clear" w:pos="9072"/>
          <w:tab w:val="left" w:pos="567"/>
          <w:tab w:val="left" w:pos="1418"/>
        </w:tabs>
        <w:rPr>
          <w:sz w:val="20"/>
          <w:lang w:val="sl-SI"/>
        </w:rPr>
      </w:pPr>
      <w:bookmarkStart w:id="4" w:name="_Hlk185492517"/>
      <w:r w:rsidRPr="009E1395">
        <w:rPr>
          <w:sz w:val="20"/>
          <w:lang w:val="sl-SI"/>
        </w:rPr>
        <w:tab/>
      </w:r>
    </w:p>
    <w:tbl>
      <w:tblPr>
        <w:tblW w:w="0" w:type="auto"/>
        <w:tblLook w:val="04A0" w:firstRow="1" w:lastRow="0" w:firstColumn="1" w:lastColumn="0" w:noHBand="0" w:noVBand="1"/>
      </w:tblPr>
      <w:tblGrid>
        <w:gridCol w:w="1560"/>
        <w:gridCol w:w="7501"/>
      </w:tblGrid>
      <w:tr w:rsidR="00BA07B0" w:rsidRPr="00BA07B0" w14:paraId="0F28BBFC" w14:textId="77777777" w:rsidTr="008C3392">
        <w:tc>
          <w:tcPr>
            <w:tcW w:w="1560" w:type="dxa"/>
          </w:tcPr>
          <w:bookmarkEnd w:id="4"/>
          <w:p w14:paraId="18918C9E" w14:textId="77777777" w:rsidR="00BA07B0" w:rsidRPr="00BA07B0" w:rsidRDefault="00BA07B0" w:rsidP="00BA07B0">
            <w:pPr>
              <w:rPr>
                <w:sz w:val="20"/>
                <w:szCs w:val="20"/>
              </w:rPr>
            </w:pPr>
            <w:r w:rsidRPr="00BA07B0">
              <w:rPr>
                <w:sz w:val="20"/>
                <w:szCs w:val="20"/>
              </w:rPr>
              <w:t>III.1. Obrazec:</w:t>
            </w:r>
          </w:p>
        </w:tc>
        <w:tc>
          <w:tcPr>
            <w:tcW w:w="7501" w:type="dxa"/>
          </w:tcPr>
          <w:p w14:paraId="22CC3562" w14:textId="77777777" w:rsidR="00BA07B0" w:rsidRPr="00BA07B0" w:rsidRDefault="00BA07B0" w:rsidP="00BA07B0">
            <w:pPr>
              <w:rPr>
                <w:sz w:val="20"/>
                <w:szCs w:val="20"/>
              </w:rPr>
            </w:pPr>
            <w:r w:rsidRPr="00BA07B0">
              <w:rPr>
                <w:sz w:val="20"/>
                <w:szCs w:val="20"/>
              </w:rPr>
              <w:t>PONUDBA</w:t>
            </w:r>
          </w:p>
        </w:tc>
      </w:tr>
      <w:tr w:rsidR="00BA07B0" w:rsidRPr="00BA07B0" w14:paraId="2ABC00AD" w14:textId="77777777" w:rsidTr="008C3392">
        <w:tc>
          <w:tcPr>
            <w:tcW w:w="1560" w:type="dxa"/>
          </w:tcPr>
          <w:p w14:paraId="28C05BAF" w14:textId="77777777" w:rsidR="00BA07B0" w:rsidRPr="00BA07B0" w:rsidRDefault="00BA07B0" w:rsidP="00BA07B0">
            <w:pPr>
              <w:rPr>
                <w:sz w:val="20"/>
                <w:szCs w:val="20"/>
              </w:rPr>
            </w:pPr>
            <w:r w:rsidRPr="00BA07B0">
              <w:rPr>
                <w:sz w:val="20"/>
                <w:szCs w:val="20"/>
              </w:rPr>
              <w:t>III.2. Obrazec:</w:t>
            </w:r>
          </w:p>
        </w:tc>
        <w:tc>
          <w:tcPr>
            <w:tcW w:w="7501" w:type="dxa"/>
          </w:tcPr>
          <w:p w14:paraId="768A17B2" w14:textId="77777777" w:rsidR="00BA07B0" w:rsidRPr="00BA07B0" w:rsidRDefault="00BA07B0" w:rsidP="00BA07B0">
            <w:pPr>
              <w:rPr>
                <w:sz w:val="20"/>
                <w:szCs w:val="20"/>
              </w:rPr>
            </w:pPr>
            <w:r w:rsidRPr="00BA07B0">
              <w:rPr>
                <w:sz w:val="20"/>
                <w:szCs w:val="20"/>
              </w:rPr>
              <w:t>PODATKI O PONUDNIKU</w:t>
            </w:r>
          </w:p>
        </w:tc>
      </w:tr>
      <w:tr w:rsidR="00BA07B0" w:rsidRPr="00BA07B0" w14:paraId="27A1295D" w14:textId="77777777" w:rsidTr="008C3392">
        <w:tc>
          <w:tcPr>
            <w:tcW w:w="1560" w:type="dxa"/>
          </w:tcPr>
          <w:p w14:paraId="0972ADD0" w14:textId="77777777" w:rsidR="00BA07B0" w:rsidRPr="00BA07B0" w:rsidRDefault="00BA07B0" w:rsidP="00BA07B0">
            <w:pPr>
              <w:rPr>
                <w:sz w:val="20"/>
                <w:szCs w:val="20"/>
              </w:rPr>
            </w:pPr>
            <w:r w:rsidRPr="00BA07B0">
              <w:rPr>
                <w:sz w:val="20"/>
                <w:szCs w:val="20"/>
              </w:rPr>
              <w:t>III.3. Obrazec:</w:t>
            </w:r>
          </w:p>
        </w:tc>
        <w:tc>
          <w:tcPr>
            <w:tcW w:w="7501" w:type="dxa"/>
          </w:tcPr>
          <w:p w14:paraId="0F82CA8C" w14:textId="77777777" w:rsidR="00BA07B0" w:rsidRPr="00BA07B0" w:rsidRDefault="00BA07B0" w:rsidP="00BA07B0">
            <w:pPr>
              <w:rPr>
                <w:sz w:val="20"/>
                <w:szCs w:val="20"/>
              </w:rPr>
            </w:pPr>
            <w:r w:rsidRPr="00BA07B0">
              <w:rPr>
                <w:sz w:val="20"/>
                <w:szCs w:val="20"/>
              </w:rPr>
              <w:t>PODATKI O PODIZVAJALCU/PARTNERJU</w:t>
            </w:r>
          </w:p>
        </w:tc>
      </w:tr>
      <w:tr w:rsidR="00BA07B0" w:rsidRPr="00BA07B0" w14:paraId="3D886114" w14:textId="77777777" w:rsidTr="008C3392">
        <w:tc>
          <w:tcPr>
            <w:tcW w:w="1560" w:type="dxa"/>
          </w:tcPr>
          <w:p w14:paraId="6CBC99B7" w14:textId="77777777" w:rsidR="00BA07B0" w:rsidRPr="00BA07B0" w:rsidRDefault="00BA07B0" w:rsidP="00BA07B0">
            <w:pPr>
              <w:rPr>
                <w:sz w:val="20"/>
                <w:szCs w:val="20"/>
              </w:rPr>
            </w:pPr>
            <w:r w:rsidRPr="00BA07B0">
              <w:rPr>
                <w:sz w:val="20"/>
                <w:szCs w:val="20"/>
              </w:rPr>
              <w:t>III.4. Obrazec:</w:t>
            </w:r>
          </w:p>
        </w:tc>
        <w:tc>
          <w:tcPr>
            <w:tcW w:w="7501" w:type="dxa"/>
          </w:tcPr>
          <w:p w14:paraId="1A6205E2" w14:textId="77777777" w:rsidR="00BA07B0" w:rsidRPr="00BA07B0" w:rsidRDefault="00BA07B0" w:rsidP="00BA07B0">
            <w:pPr>
              <w:rPr>
                <w:sz w:val="20"/>
                <w:szCs w:val="20"/>
              </w:rPr>
            </w:pPr>
            <w:r w:rsidRPr="00BA07B0">
              <w:rPr>
                <w:sz w:val="20"/>
                <w:szCs w:val="20"/>
              </w:rPr>
              <w:t>IZJAVA PONUDNIKA O PODIZVAJALCIH/PARTNERJIH</w:t>
            </w:r>
          </w:p>
        </w:tc>
      </w:tr>
      <w:tr w:rsidR="00BA07B0" w:rsidRPr="00BA07B0" w14:paraId="04E08470" w14:textId="77777777" w:rsidTr="008C3392">
        <w:tc>
          <w:tcPr>
            <w:tcW w:w="1560" w:type="dxa"/>
          </w:tcPr>
          <w:p w14:paraId="34011C06" w14:textId="77777777" w:rsidR="00BA07B0" w:rsidRPr="00BA07B0" w:rsidRDefault="00BA07B0" w:rsidP="00BA07B0">
            <w:pPr>
              <w:rPr>
                <w:sz w:val="20"/>
                <w:szCs w:val="20"/>
              </w:rPr>
            </w:pPr>
            <w:r w:rsidRPr="00BA07B0">
              <w:rPr>
                <w:sz w:val="20"/>
                <w:szCs w:val="20"/>
              </w:rPr>
              <w:t>III.5. Obrazec:</w:t>
            </w:r>
          </w:p>
        </w:tc>
        <w:tc>
          <w:tcPr>
            <w:tcW w:w="7501" w:type="dxa"/>
          </w:tcPr>
          <w:p w14:paraId="299CF144" w14:textId="77777777" w:rsidR="00BA07B0" w:rsidRPr="00BA07B0" w:rsidRDefault="00BA07B0" w:rsidP="00BA07B0">
            <w:pPr>
              <w:rPr>
                <w:sz w:val="20"/>
                <w:szCs w:val="20"/>
              </w:rPr>
            </w:pPr>
            <w:r w:rsidRPr="00BA07B0">
              <w:rPr>
                <w:sz w:val="20"/>
                <w:szCs w:val="20"/>
              </w:rPr>
              <w:t>VZOREC POGODBE – OKVIRNI SPORAZUM</w:t>
            </w:r>
          </w:p>
        </w:tc>
      </w:tr>
      <w:tr w:rsidR="00BA07B0" w:rsidRPr="00BA07B0" w14:paraId="0781E59D" w14:textId="77777777" w:rsidTr="008C3392">
        <w:tc>
          <w:tcPr>
            <w:tcW w:w="1560" w:type="dxa"/>
          </w:tcPr>
          <w:p w14:paraId="34458226" w14:textId="77777777" w:rsidR="00BA07B0" w:rsidRPr="00BA07B0" w:rsidRDefault="00BA07B0" w:rsidP="00BA07B0">
            <w:pPr>
              <w:rPr>
                <w:sz w:val="20"/>
                <w:szCs w:val="20"/>
              </w:rPr>
            </w:pPr>
            <w:r w:rsidRPr="00BA07B0">
              <w:rPr>
                <w:sz w:val="20"/>
                <w:szCs w:val="20"/>
              </w:rPr>
              <w:t>III.6. Obrazec:</w:t>
            </w:r>
          </w:p>
        </w:tc>
        <w:tc>
          <w:tcPr>
            <w:tcW w:w="7501" w:type="dxa"/>
          </w:tcPr>
          <w:p w14:paraId="699EADE4" w14:textId="77777777" w:rsidR="00BA07B0" w:rsidRPr="00BA07B0" w:rsidRDefault="00BA07B0" w:rsidP="00BA07B0">
            <w:pPr>
              <w:rPr>
                <w:sz w:val="20"/>
                <w:szCs w:val="20"/>
              </w:rPr>
            </w:pPr>
            <w:r w:rsidRPr="00BA07B0">
              <w:rPr>
                <w:sz w:val="20"/>
                <w:szCs w:val="20"/>
              </w:rPr>
              <w:t xml:space="preserve">PREDRAČUN S SPECIFIKACIJO PREDRAČUNA </w:t>
            </w:r>
          </w:p>
        </w:tc>
      </w:tr>
      <w:tr w:rsidR="00BA07B0" w:rsidRPr="00BA07B0" w14:paraId="066E5D70" w14:textId="77777777" w:rsidTr="008C3392">
        <w:tc>
          <w:tcPr>
            <w:tcW w:w="1560" w:type="dxa"/>
          </w:tcPr>
          <w:p w14:paraId="1D526D16" w14:textId="77777777" w:rsidR="00BA07B0" w:rsidRPr="00BA07B0" w:rsidRDefault="00BA07B0" w:rsidP="00BA07B0">
            <w:pPr>
              <w:rPr>
                <w:sz w:val="20"/>
                <w:szCs w:val="20"/>
              </w:rPr>
            </w:pPr>
            <w:r w:rsidRPr="00BA07B0">
              <w:rPr>
                <w:sz w:val="20"/>
                <w:szCs w:val="20"/>
              </w:rPr>
              <w:t>III.7. Obrazec:</w:t>
            </w:r>
          </w:p>
        </w:tc>
        <w:tc>
          <w:tcPr>
            <w:tcW w:w="7501" w:type="dxa"/>
          </w:tcPr>
          <w:p w14:paraId="7E2FAF8B" w14:textId="77777777" w:rsidR="00BA07B0" w:rsidRPr="00BA07B0" w:rsidRDefault="00BA07B0" w:rsidP="00BA07B0">
            <w:pPr>
              <w:rPr>
                <w:sz w:val="20"/>
                <w:szCs w:val="20"/>
              </w:rPr>
            </w:pPr>
            <w:r w:rsidRPr="00BA07B0">
              <w:rPr>
                <w:sz w:val="20"/>
                <w:szCs w:val="20"/>
              </w:rPr>
              <w:t>IZJAVA PONUDNIKA O IZPOLNJEVANJU POGOJEV + ESPD</w:t>
            </w:r>
            <w:r w:rsidRPr="00BA07B0">
              <w:rPr>
                <w:bCs/>
                <w:iCs/>
                <w:color w:val="000000"/>
                <w:sz w:val="20"/>
                <w:szCs w:val="20"/>
              </w:rPr>
              <w:t> </w:t>
            </w:r>
          </w:p>
        </w:tc>
      </w:tr>
      <w:tr w:rsidR="00BA07B0" w:rsidRPr="00BA07B0" w14:paraId="2C98021A" w14:textId="77777777" w:rsidTr="008C3392">
        <w:trPr>
          <w:trHeight w:val="170"/>
        </w:trPr>
        <w:tc>
          <w:tcPr>
            <w:tcW w:w="1560" w:type="dxa"/>
          </w:tcPr>
          <w:p w14:paraId="53034191" w14:textId="77777777" w:rsidR="00BA07B0" w:rsidRPr="00BA07B0" w:rsidRDefault="00BA07B0" w:rsidP="00BA07B0">
            <w:pPr>
              <w:rPr>
                <w:sz w:val="20"/>
                <w:szCs w:val="20"/>
              </w:rPr>
            </w:pPr>
            <w:r w:rsidRPr="00BA07B0">
              <w:rPr>
                <w:sz w:val="20"/>
                <w:szCs w:val="20"/>
              </w:rPr>
              <w:t>III.8. Obrazec:</w:t>
            </w:r>
          </w:p>
        </w:tc>
        <w:tc>
          <w:tcPr>
            <w:tcW w:w="7501" w:type="dxa"/>
          </w:tcPr>
          <w:p w14:paraId="3EF73423" w14:textId="77777777" w:rsidR="00BA07B0" w:rsidRPr="00BA07B0" w:rsidRDefault="00BA07B0" w:rsidP="00BA07B0">
            <w:pPr>
              <w:tabs>
                <w:tab w:val="left" w:pos="567"/>
                <w:tab w:val="left" w:pos="1418"/>
              </w:tabs>
              <w:jc w:val="both"/>
              <w:rPr>
                <w:sz w:val="20"/>
                <w:szCs w:val="20"/>
              </w:rPr>
            </w:pPr>
            <w:r w:rsidRPr="00BA07B0">
              <w:rPr>
                <w:sz w:val="20"/>
                <w:szCs w:val="20"/>
              </w:rPr>
              <w:t>IZJAVA/PODATKI O UDELEŽBI FIZIČNIH IN PRAVNIH OSEB V LASTNIŠTVU PONUDNIKA</w:t>
            </w:r>
          </w:p>
        </w:tc>
      </w:tr>
      <w:tr w:rsidR="00BA07B0" w:rsidRPr="00BA07B0" w14:paraId="75A39D8A" w14:textId="77777777" w:rsidTr="008C3392">
        <w:trPr>
          <w:trHeight w:val="170"/>
        </w:trPr>
        <w:tc>
          <w:tcPr>
            <w:tcW w:w="1560" w:type="dxa"/>
          </w:tcPr>
          <w:p w14:paraId="4244E1EF" w14:textId="11103D67" w:rsidR="00BA07B0" w:rsidRPr="00BA07B0" w:rsidRDefault="00BA07B0" w:rsidP="00BA07B0">
            <w:pPr>
              <w:rPr>
                <w:sz w:val="20"/>
                <w:szCs w:val="20"/>
              </w:rPr>
            </w:pPr>
            <w:r w:rsidRPr="00BA07B0">
              <w:rPr>
                <w:sz w:val="20"/>
                <w:szCs w:val="20"/>
              </w:rPr>
              <w:t>III.</w:t>
            </w:r>
            <w:r w:rsidR="0095679C">
              <w:rPr>
                <w:sz w:val="20"/>
                <w:szCs w:val="20"/>
              </w:rPr>
              <w:t>9</w:t>
            </w:r>
            <w:r w:rsidRPr="00BA07B0">
              <w:rPr>
                <w:sz w:val="20"/>
                <w:szCs w:val="20"/>
              </w:rPr>
              <w:t>. Obrazec:</w:t>
            </w:r>
          </w:p>
        </w:tc>
        <w:tc>
          <w:tcPr>
            <w:tcW w:w="7501" w:type="dxa"/>
          </w:tcPr>
          <w:p w14:paraId="679C638A" w14:textId="77777777" w:rsidR="00BA07B0" w:rsidRPr="00BA07B0" w:rsidRDefault="00BA07B0" w:rsidP="00BA07B0">
            <w:pPr>
              <w:tabs>
                <w:tab w:val="left" w:pos="567"/>
                <w:tab w:val="left" w:pos="1418"/>
              </w:tabs>
              <w:jc w:val="both"/>
              <w:rPr>
                <w:sz w:val="20"/>
                <w:szCs w:val="20"/>
              </w:rPr>
            </w:pPr>
            <w:r w:rsidRPr="00BA07B0">
              <w:rPr>
                <w:sz w:val="20"/>
                <w:szCs w:val="20"/>
              </w:rPr>
              <w:t>IZJAVA PONUDNIKA O ODGOVORNOSTI ZA IZVEDBO NAROČILA</w:t>
            </w:r>
          </w:p>
        </w:tc>
      </w:tr>
      <w:tr w:rsidR="00BA07B0" w:rsidRPr="00BA07B0" w14:paraId="7271D0EE" w14:textId="77777777" w:rsidTr="008C3392">
        <w:trPr>
          <w:trHeight w:val="170"/>
        </w:trPr>
        <w:tc>
          <w:tcPr>
            <w:tcW w:w="1560" w:type="dxa"/>
          </w:tcPr>
          <w:p w14:paraId="20DFB35E" w14:textId="06424D1E" w:rsidR="00BA07B0" w:rsidRPr="00BA07B0" w:rsidRDefault="00BA07B0" w:rsidP="00BA07B0">
            <w:pPr>
              <w:rPr>
                <w:sz w:val="20"/>
                <w:szCs w:val="20"/>
              </w:rPr>
            </w:pPr>
            <w:r w:rsidRPr="00BA07B0">
              <w:rPr>
                <w:sz w:val="20"/>
                <w:szCs w:val="20"/>
              </w:rPr>
              <w:t>III.1</w:t>
            </w:r>
            <w:r w:rsidR="0095679C">
              <w:rPr>
                <w:sz w:val="20"/>
                <w:szCs w:val="20"/>
              </w:rPr>
              <w:t>0</w:t>
            </w:r>
            <w:r w:rsidRPr="00BA07B0">
              <w:rPr>
                <w:sz w:val="20"/>
                <w:szCs w:val="20"/>
              </w:rPr>
              <w:t>. Obrazec:</w:t>
            </w:r>
          </w:p>
        </w:tc>
        <w:tc>
          <w:tcPr>
            <w:tcW w:w="7501" w:type="dxa"/>
          </w:tcPr>
          <w:p w14:paraId="40F0D6EB" w14:textId="77777777" w:rsidR="00BA07B0" w:rsidRPr="00BA07B0" w:rsidRDefault="00BA07B0" w:rsidP="00142A7E">
            <w:pPr>
              <w:tabs>
                <w:tab w:val="left" w:pos="567"/>
                <w:tab w:val="left" w:pos="1418"/>
              </w:tabs>
              <w:rPr>
                <w:sz w:val="20"/>
                <w:szCs w:val="20"/>
              </w:rPr>
            </w:pPr>
            <w:r w:rsidRPr="00BA07B0">
              <w:rPr>
                <w:sz w:val="20"/>
                <w:szCs w:val="20"/>
              </w:rPr>
              <w:t>IZJAVA PONUDNIKA O TEHNIČNIH ZMOŽNOSTIH IN KADROVSKI USPOSOBLJENOSTI</w:t>
            </w:r>
          </w:p>
        </w:tc>
      </w:tr>
      <w:tr w:rsidR="00BA07B0" w:rsidRPr="00BA07B0" w14:paraId="19A88C31" w14:textId="77777777" w:rsidTr="008C3392">
        <w:trPr>
          <w:trHeight w:val="170"/>
        </w:trPr>
        <w:tc>
          <w:tcPr>
            <w:tcW w:w="1560" w:type="dxa"/>
          </w:tcPr>
          <w:p w14:paraId="13693951" w14:textId="4F995D6E" w:rsidR="00BA07B0" w:rsidRPr="00BA07B0" w:rsidRDefault="00BA07B0" w:rsidP="00BA07B0">
            <w:pPr>
              <w:rPr>
                <w:sz w:val="20"/>
                <w:szCs w:val="20"/>
              </w:rPr>
            </w:pPr>
            <w:r w:rsidRPr="00BA07B0">
              <w:rPr>
                <w:sz w:val="20"/>
                <w:szCs w:val="20"/>
              </w:rPr>
              <w:t>III.1</w:t>
            </w:r>
            <w:r w:rsidR="0095679C">
              <w:rPr>
                <w:sz w:val="20"/>
                <w:szCs w:val="20"/>
              </w:rPr>
              <w:t>1</w:t>
            </w:r>
            <w:r w:rsidRPr="00BA07B0">
              <w:rPr>
                <w:sz w:val="20"/>
                <w:szCs w:val="20"/>
              </w:rPr>
              <w:t>. Obrazec:</w:t>
            </w:r>
          </w:p>
        </w:tc>
        <w:tc>
          <w:tcPr>
            <w:tcW w:w="7501" w:type="dxa"/>
          </w:tcPr>
          <w:p w14:paraId="46C89FD5" w14:textId="77777777" w:rsidR="00BA07B0" w:rsidRPr="00BA07B0" w:rsidRDefault="00BA07B0" w:rsidP="00BA07B0">
            <w:pPr>
              <w:tabs>
                <w:tab w:val="left" w:pos="567"/>
                <w:tab w:val="left" w:pos="1418"/>
              </w:tabs>
              <w:rPr>
                <w:sz w:val="20"/>
                <w:szCs w:val="20"/>
              </w:rPr>
            </w:pPr>
            <w:r w:rsidRPr="00BA07B0">
              <w:rPr>
                <w:sz w:val="20"/>
                <w:szCs w:val="20"/>
              </w:rPr>
              <w:t>SEZNAM KADRA, KI BO STORITVE IZVAJAL</w:t>
            </w:r>
          </w:p>
        </w:tc>
      </w:tr>
      <w:tr w:rsidR="00BA07B0" w:rsidRPr="00BA07B0" w14:paraId="15D83F98" w14:textId="77777777" w:rsidTr="008C3392">
        <w:trPr>
          <w:trHeight w:val="170"/>
        </w:trPr>
        <w:tc>
          <w:tcPr>
            <w:tcW w:w="1560" w:type="dxa"/>
          </w:tcPr>
          <w:p w14:paraId="7216F729" w14:textId="6F13A725" w:rsidR="00BA07B0" w:rsidRPr="00BA07B0" w:rsidRDefault="00BA07B0" w:rsidP="00BA07B0">
            <w:pPr>
              <w:rPr>
                <w:sz w:val="20"/>
                <w:szCs w:val="20"/>
              </w:rPr>
            </w:pPr>
            <w:r w:rsidRPr="00BA07B0">
              <w:rPr>
                <w:sz w:val="20"/>
                <w:szCs w:val="20"/>
              </w:rPr>
              <w:t>III.1</w:t>
            </w:r>
            <w:r w:rsidR="0095679C">
              <w:rPr>
                <w:sz w:val="20"/>
                <w:szCs w:val="20"/>
              </w:rPr>
              <w:t>2</w:t>
            </w:r>
            <w:r w:rsidRPr="00BA07B0">
              <w:rPr>
                <w:sz w:val="20"/>
                <w:szCs w:val="20"/>
              </w:rPr>
              <w:t>. Obrazec:</w:t>
            </w:r>
          </w:p>
        </w:tc>
        <w:tc>
          <w:tcPr>
            <w:tcW w:w="7501" w:type="dxa"/>
          </w:tcPr>
          <w:p w14:paraId="7614C50B" w14:textId="77777777" w:rsidR="00BA07B0" w:rsidRPr="00BA07B0" w:rsidRDefault="00BA07B0" w:rsidP="00BA07B0">
            <w:pPr>
              <w:tabs>
                <w:tab w:val="left" w:pos="567"/>
                <w:tab w:val="left" w:pos="1418"/>
              </w:tabs>
              <w:rPr>
                <w:sz w:val="20"/>
                <w:szCs w:val="20"/>
              </w:rPr>
            </w:pPr>
            <w:r w:rsidRPr="00BA07B0">
              <w:rPr>
                <w:sz w:val="20"/>
                <w:szCs w:val="20"/>
              </w:rPr>
              <w:t>PODATKI PONUDNIKA/PARTNERJA/PODIZVAJALCA/DRUGEGA SUBJEKTA</w:t>
            </w:r>
          </w:p>
        </w:tc>
      </w:tr>
    </w:tbl>
    <w:p w14:paraId="14725EE6" w14:textId="240C62CB" w:rsidR="006E26AA" w:rsidRDefault="006E26AA" w:rsidP="006E26AA">
      <w:pPr>
        <w:tabs>
          <w:tab w:val="left" w:pos="567"/>
          <w:tab w:val="left" w:pos="1418"/>
        </w:tabs>
        <w:rPr>
          <w:sz w:val="20"/>
          <w:szCs w:val="20"/>
        </w:rPr>
      </w:pPr>
    </w:p>
    <w:p w14:paraId="0A36BE8C" w14:textId="77777777" w:rsidR="00BA07B0" w:rsidRPr="009E1395" w:rsidRDefault="00BA07B0" w:rsidP="006E26AA">
      <w:pPr>
        <w:tabs>
          <w:tab w:val="left" w:pos="567"/>
          <w:tab w:val="left" w:pos="1418"/>
        </w:tabs>
        <w:rPr>
          <w:sz w:val="20"/>
          <w:szCs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2EAABBBF" w14:textId="7FB9D19C" w:rsidR="006E26AA" w:rsidRDefault="006E26AA" w:rsidP="006E26AA">
      <w:pPr>
        <w:jc w:val="both"/>
        <w:rPr>
          <w:b/>
          <w:sz w:val="20"/>
        </w:rPr>
      </w:pPr>
    </w:p>
    <w:p w14:paraId="16AB3EF7" w14:textId="77777777" w:rsidR="00D045B5" w:rsidRPr="0053359B" w:rsidRDefault="00D045B5"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1B4D0AAD" w:rsidR="006E26AA" w:rsidRDefault="006E26AA" w:rsidP="006E26AA">
      <w:pPr>
        <w:jc w:val="both"/>
        <w:rPr>
          <w:b/>
          <w:sz w:val="20"/>
        </w:rPr>
      </w:pPr>
    </w:p>
    <w:p w14:paraId="759F55BA" w14:textId="7CA8BA53" w:rsidR="00E0158D" w:rsidRDefault="00E0158D" w:rsidP="006E26AA">
      <w:pPr>
        <w:jc w:val="both"/>
        <w:rPr>
          <w:b/>
          <w:sz w:val="20"/>
        </w:rPr>
      </w:pPr>
    </w:p>
    <w:p w14:paraId="700108CC" w14:textId="72BB63AE" w:rsidR="00E0158D" w:rsidRDefault="00E0158D" w:rsidP="006E26AA">
      <w:pPr>
        <w:jc w:val="both"/>
        <w:rPr>
          <w:b/>
          <w:sz w:val="20"/>
        </w:rPr>
      </w:pPr>
    </w:p>
    <w:p w14:paraId="19EC07DE" w14:textId="0EF69AA8" w:rsidR="00E0158D" w:rsidRDefault="00E0158D" w:rsidP="006E26AA">
      <w:pPr>
        <w:jc w:val="both"/>
        <w:rPr>
          <w:b/>
          <w:sz w:val="20"/>
        </w:rPr>
      </w:pPr>
    </w:p>
    <w:p w14:paraId="2597CBB1" w14:textId="4B6E02AB" w:rsidR="00E0158D" w:rsidRDefault="00E0158D" w:rsidP="006E26AA">
      <w:pPr>
        <w:jc w:val="both"/>
        <w:rPr>
          <w:b/>
          <w:sz w:val="20"/>
        </w:rPr>
      </w:pPr>
    </w:p>
    <w:p w14:paraId="56692AE5" w14:textId="77777777" w:rsidR="00E0158D" w:rsidRPr="0053359B" w:rsidRDefault="00E0158D" w:rsidP="006E26AA">
      <w:pPr>
        <w:jc w:val="both"/>
        <w:rPr>
          <w:b/>
          <w:sz w:val="20"/>
        </w:rPr>
      </w:pPr>
    </w:p>
    <w:p w14:paraId="01B4226C" w14:textId="77777777" w:rsidR="006E26AA" w:rsidRPr="0053359B" w:rsidRDefault="006E26AA" w:rsidP="006E26AA">
      <w:pPr>
        <w:jc w:val="both"/>
        <w:rPr>
          <w:b/>
          <w:sz w:val="20"/>
        </w:rPr>
      </w:pPr>
    </w:p>
    <w:p w14:paraId="76993BF5" w14:textId="7865E3E7" w:rsidR="006E26AA" w:rsidRDefault="006E26AA" w:rsidP="006E26AA">
      <w:pPr>
        <w:jc w:val="both"/>
        <w:rPr>
          <w:b/>
          <w:sz w:val="20"/>
        </w:rPr>
      </w:pPr>
    </w:p>
    <w:p w14:paraId="77E51664" w14:textId="2A98F5BD" w:rsidR="001343C2" w:rsidRDefault="001343C2" w:rsidP="006E26AA">
      <w:pPr>
        <w:jc w:val="both"/>
        <w:rPr>
          <w:b/>
          <w:sz w:val="20"/>
        </w:rPr>
      </w:pPr>
    </w:p>
    <w:p w14:paraId="49180D6E" w14:textId="3AC81086" w:rsidR="001343C2" w:rsidRDefault="001343C2" w:rsidP="006E26AA">
      <w:pPr>
        <w:jc w:val="both"/>
        <w:rPr>
          <w:b/>
          <w:sz w:val="20"/>
        </w:rPr>
      </w:pPr>
    </w:p>
    <w:p w14:paraId="282EBD2C" w14:textId="5A18B37F" w:rsidR="001343C2" w:rsidRDefault="001343C2" w:rsidP="006E26AA">
      <w:pPr>
        <w:jc w:val="both"/>
        <w:rPr>
          <w:b/>
          <w:sz w:val="20"/>
        </w:rPr>
      </w:pPr>
    </w:p>
    <w:p w14:paraId="00AB07B3" w14:textId="77777777" w:rsidR="007974D6" w:rsidRDefault="007974D6" w:rsidP="006E26AA">
      <w:pPr>
        <w:jc w:val="both"/>
        <w:rPr>
          <w:b/>
          <w:sz w:val="20"/>
        </w:rPr>
      </w:pPr>
    </w:p>
    <w:p w14:paraId="7070F820" w14:textId="6000342B" w:rsidR="00247E49" w:rsidRDefault="00247E49" w:rsidP="006E26AA">
      <w:pPr>
        <w:jc w:val="both"/>
        <w:rPr>
          <w:b/>
          <w:sz w:val="20"/>
        </w:rPr>
      </w:pPr>
    </w:p>
    <w:p w14:paraId="02DE4E09" w14:textId="77777777" w:rsidR="0095679C" w:rsidRDefault="0095679C" w:rsidP="006E26AA">
      <w:pPr>
        <w:jc w:val="both"/>
        <w:rPr>
          <w:b/>
          <w:sz w:val="20"/>
        </w:rPr>
      </w:pPr>
    </w:p>
    <w:p w14:paraId="5CC3C7E8" w14:textId="77777777" w:rsidR="00F45930" w:rsidRPr="00293E47" w:rsidRDefault="00F45930" w:rsidP="00293E47">
      <w:pPr>
        <w:rPr>
          <w:lang w:eastAsia="x-none"/>
        </w:rPr>
      </w:pPr>
    </w:p>
    <w:p w14:paraId="5315D15E" w14:textId="65C5BCA5"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1"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2"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610E9A9D" w14:textId="275D2D31" w:rsidR="006E26AA" w:rsidRDefault="006E26AA" w:rsidP="006E26AA">
      <w:pPr>
        <w:tabs>
          <w:tab w:val="left" w:pos="284"/>
        </w:tabs>
        <w:jc w:val="both"/>
        <w:rPr>
          <w:b/>
          <w:i/>
        </w:rPr>
      </w:pPr>
      <w:r w:rsidRPr="0053359B">
        <w:rPr>
          <w:b/>
          <w:i/>
        </w:rPr>
        <w:t>PREDMET JAVNEGA NAROČILA</w:t>
      </w:r>
    </w:p>
    <w:p w14:paraId="3C9B7536" w14:textId="77777777" w:rsidR="00386B73" w:rsidRDefault="00386B73" w:rsidP="006E26AA">
      <w:pPr>
        <w:tabs>
          <w:tab w:val="left" w:pos="284"/>
        </w:tabs>
        <w:jc w:val="both"/>
        <w:rPr>
          <w:b/>
          <w:i/>
        </w:rPr>
      </w:pPr>
    </w:p>
    <w:p w14:paraId="7B608A50" w14:textId="77777777" w:rsidR="00386B73" w:rsidRPr="00386B73" w:rsidRDefault="00386B73" w:rsidP="00386B73">
      <w:pPr>
        <w:tabs>
          <w:tab w:val="left" w:pos="1985"/>
          <w:tab w:val="left" w:pos="6237"/>
          <w:tab w:val="left" w:pos="6379"/>
        </w:tabs>
        <w:jc w:val="both"/>
        <w:rPr>
          <w:szCs w:val="23"/>
        </w:rPr>
      </w:pPr>
      <w:r w:rsidRPr="00386B73">
        <w:t xml:space="preserve">Storitev: </w:t>
      </w:r>
      <w:r w:rsidRPr="00386B73">
        <w:rPr>
          <w:sz w:val="20"/>
        </w:rPr>
        <w:t>CITOLOŠKE PREISKAVE V GINEKOLOGIJI</w:t>
      </w:r>
    </w:p>
    <w:p w14:paraId="41A70EC8" w14:textId="77777777" w:rsidR="00386B73" w:rsidRPr="00386B73" w:rsidRDefault="00386B73" w:rsidP="00386B73">
      <w:pPr>
        <w:tabs>
          <w:tab w:val="left" w:pos="0"/>
          <w:tab w:val="left" w:pos="1134"/>
          <w:tab w:val="left" w:pos="1985"/>
          <w:tab w:val="left" w:pos="6237"/>
          <w:tab w:val="left" w:pos="6379"/>
        </w:tabs>
        <w:jc w:val="both"/>
        <w:rPr>
          <w:caps/>
          <w:sz w:val="18"/>
        </w:rPr>
      </w:pPr>
    </w:p>
    <w:p w14:paraId="40EEE1E7" w14:textId="77777777" w:rsidR="00386B73" w:rsidRPr="00386B73" w:rsidRDefault="00386B73" w:rsidP="00386B73">
      <w:pPr>
        <w:tabs>
          <w:tab w:val="left" w:pos="0"/>
          <w:tab w:val="left" w:pos="1134"/>
          <w:tab w:val="left" w:pos="1985"/>
          <w:tab w:val="left" w:pos="6237"/>
          <w:tab w:val="left" w:pos="6379"/>
        </w:tabs>
        <w:jc w:val="both"/>
      </w:pPr>
      <w:r w:rsidRPr="00386B73">
        <w:t>Javno naročilo se izvede po odprtem postopku. Naročnik bo sklenil okvirni sporazum z enim gospodarskim subjektom za obdobje treh let.</w:t>
      </w:r>
    </w:p>
    <w:p w14:paraId="5E4A4288" w14:textId="28B8BA75" w:rsidR="006E26AA"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541883F8" w14:textId="3D8A4F1E" w:rsidR="00154EC8" w:rsidRPr="00F1762D" w:rsidRDefault="006E26AA" w:rsidP="006E26AA">
      <w:pPr>
        <w:jc w:val="both"/>
        <w:rPr>
          <w:color w:val="000000" w:themeColor="text1"/>
        </w:rPr>
      </w:pPr>
      <w:r w:rsidRPr="00154EC8">
        <w:rPr>
          <w:color w:val="000000" w:themeColor="text1"/>
        </w:rPr>
        <w:t>Rok dobave</w:t>
      </w:r>
      <w:r w:rsidR="00154EC8" w:rsidRPr="00F1762D">
        <w:rPr>
          <w:bCs/>
          <w:color w:val="000000" w:themeColor="text1"/>
          <w:szCs w:val="22"/>
        </w:rPr>
        <w:t>:</w:t>
      </w:r>
      <w:r w:rsidR="00F1762D" w:rsidRPr="00F1762D">
        <w:rPr>
          <w:bCs/>
          <w:color w:val="000000" w:themeColor="text1"/>
          <w:szCs w:val="22"/>
        </w:rPr>
        <w:t xml:space="preserve"> </w:t>
      </w:r>
      <w:r w:rsidR="009A6955" w:rsidRPr="00287D6B">
        <w:rPr>
          <w:bCs/>
          <w:color w:val="000000" w:themeColor="text1"/>
          <w:szCs w:val="22"/>
        </w:rPr>
        <w:t xml:space="preserve">21 koledarskih dni oz. </w:t>
      </w:r>
      <w:r w:rsidR="00F1762D" w:rsidRPr="00287D6B">
        <w:rPr>
          <w:bCs/>
          <w:color w:val="000000" w:themeColor="text1"/>
          <w:szCs w:val="22"/>
        </w:rPr>
        <w:t>3</w:t>
      </w:r>
      <w:r w:rsidR="00154EC8" w:rsidRPr="00287D6B">
        <w:rPr>
          <w:bCs/>
          <w:color w:val="000000" w:themeColor="text1"/>
          <w:szCs w:val="22"/>
        </w:rPr>
        <w:t xml:space="preserve"> </w:t>
      </w:r>
      <w:r w:rsidR="00F1762D" w:rsidRPr="00287D6B">
        <w:rPr>
          <w:bCs/>
          <w:color w:val="000000" w:themeColor="text1"/>
          <w:szCs w:val="22"/>
        </w:rPr>
        <w:t xml:space="preserve">tedne </w:t>
      </w:r>
      <w:r w:rsidR="00154EC8" w:rsidRPr="00287D6B">
        <w:rPr>
          <w:bCs/>
          <w:color w:val="000000" w:themeColor="text1"/>
          <w:szCs w:val="22"/>
        </w:rPr>
        <w:t>od</w:t>
      </w:r>
      <w:r w:rsidR="001770A7" w:rsidRPr="00287D6B">
        <w:rPr>
          <w:bCs/>
          <w:color w:val="000000" w:themeColor="text1"/>
          <w:szCs w:val="22"/>
        </w:rPr>
        <w:t xml:space="preserve"> izdaje naročila</w:t>
      </w:r>
      <w:r w:rsidR="00154EC8" w:rsidRPr="00287D6B">
        <w:rPr>
          <w:bCs/>
          <w:color w:val="000000" w:themeColor="text1"/>
          <w:szCs w:val="22"/>
        </w:rPr>
        <w:t>.</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0CFA2F81" w14:textId="1694B1EB" w:rsidR="00C97CA5" w:rsidRDefault="00C97CA5" w:rsidP="006E26AA">
      <w:pPr>
        <w:tabs>
          <w:tab w:val="left" w:pos="0"/>
          <w:tab w:val="left" w:pos="1134"/>
          <w:tab w:val="left" w:pos="1985"/>
          <w:tab w:val="left" w:pos="6237"/>
          <w:tab w:val="left" w:pos="6379"/>
        </w:tabs>
        <w:jc w:val="both"/>
        <w:rPr>
          <w:b/>
          <w:sz w:val="20"/>
        </w:rPr>
      </w:pPr>
    </w:p>
    <w:p w14:paraId="72410F5B" w14:textId="77777777" w:rsidR="00C97CA5" w:rsidRDefault="00C97CA5" w:rsidP="006E26AA">
      <w:pPr>
        <w:tabs>
          <w:tab w:val="left" w:pos="0"/>
          <w:tab w:val="left" w:pos="1134"/>
          <w:tab w:val="left" w:pos="1985"/>
          <w:tab w:val="left" w:pos="6237"/>
          <w:tab w:val="left" w:pos="6379"/>
        </w:tabs>
        <w:jc w:val="both"/>
        <w:rPr>
          <w:b/>
          <w:sz w:val="20"/>
        </w:rPr>
      </w:pP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BF1A353" w:rsidR="006E26AA" w:rsidRDefault="006E26AA" w:rsidP="006E26AA">
      <w:pPr>
        <w:tabs>
          <w:tab w:val="left" w:pos="0"/>
          <w:tab w:val="left" w:pos="1134"/>
          <w:tab w:val="left" w:pos="1985"/>
          <w:tab w:val="left" w:pos="6237"/>
          <w:tab w:val="left" w:pos="6379"/>
        </w:tabs>
        <w:jc w:val="both"/>
        <w:rPr>
          <w:b/>
          <w:sz w:val="20"/>
        </w:rPr>
      </w:pPr>
    </w:p>
    <w:p w14:paraId="00139168" w14:textId="77777777" w:rsidR="00DC5D56" w:rsidRPr="0053359B" w:rsidRDefault="00DC5D56" w:rsidP="006E26AA">
      <w:pPr>
        <w:tabs>
          <w:tab w:val="left" w:pos="0"/>
          <w:tab w:val="left" w:pos="1134"/>
          <w:tab w:val="left" w:pos="1985"/>
          <w:tab w:val="left" w:pos="6237"/>
          <w:tab w:val="left" w:pos="6379"/>
        </w:tabs>
        <w:jc w:val="both"/>
        <w:rPr>
          <w:b/>
          <w:sz w:val="20"/>
        </w:rPr>
      </w:pPr>
    </w:p>
    <w:p w14:paraId="2F4B3D37" w14:textId="630F714E" w:rsidR="00C97CA5" w:rsidRPr="00C97CA5" w:rsidRDefault="00C97CA5" w:rsidP="00C97CA5">
      <w:pPr>
        <w:pStyle w:val="Naslov6"/>
        <w:tabs>
          <w:tab w:val="left" w:pos="0"/>
          <w:tab w:val="left" w:pos="567"/>
          <w:tab w:val="left" w:pos="3969"/>
          <w:tab w:val="left" w:pos="5954"/>
        </w:tabs>
        <w:rPr>
          <w:b w:val="0"/>
          <w:szCs w:val="24"/>
          <w:lang w:val="sl-SI"/>
        </w:rPr>
      </w:pPr>
      <w:r w:rsidRPr="00C97CA5">
        <w:rPr>
          <w:b w:val="0"/>
          <w:szCs w:val="24"/>
          <w:lang w:val="sl-SI"/>
        </w:rPr>
        <w:t xml:space="preserve">                                                                                       </w:t>
      </w:r>
      <w:r w:rsidRPr="00C97CA5">
        <w:rPr>
          <w:b w:val="0"/>
          <w:sz w:val="20"/>
          <w:szCs w:val="24"/>
          <w:lang w:val="sl-SI"/>
        </w:rPr>
        <w:t>DIREKTOR</w:t>
      </w:r>
    </w:p>
    <w:p w14:paraId="30872E1D" w14:textId="74782BC3" w:rsidR="00115818" w:rsidRDefault="00C97CA5" w:rsidP="00C97CA5">
      <w:pPr>
        <w:pStyle w:val="Naslov6"/>
        <w:tabs>
          <w:tab w:val="left" w:pos="0"/>
          <w:tab w:val="left" w:pos="567"/>
          <w:tab w:val="left" w:pos="3969"/>
          <w:tab w:val="left" w:pos="5954"/>
        </w:tabs>
        <w:jc w:val="right"/>
        <w:rPr>
          <w:szCs w:val="24"/>
          <w:lang w:val="sl-SI"/>
        </w:rPr>
      </w:pPr>
      <w:r w:rsidRPr="00C97CA5">
        <w:rPr>
          <w:b w:val="0"/>
          <w:szCs w:val="24"/>
          <w:lang w:val="sl-SI"/>
        </w:rPr>
        <w:t xml:space="preserve">Izr. prof. dr., prim. Jernej </w:t>
      </w:r>
      <w:r w:rsidRPr="00C97CA5">
        <w:rPr>
          <w:b w:val="0"/>
          <w:sz w:val="20"/>
          <w:szCs w:val="24"/>
          <w:lang w:val="sl-SI"/>
        </w:rPr>
        <w:t>ZAVRŠNIK</w:t>
      </w:r>
      <w:r w:rsidRPr="00C97CA5">
        <w:rPr>
          <w:b w:val="0"/>
          <w:szCs w:val="24"/>
          <w:lang w:val="sl-SI"/>
        </w:rPr>
        <w:t>, dr. med. spec., svetnik</w:t>
      </w:r>
    </w:p>
    <w:p w14:paraId="763549C2" w14:textId="4B7EF6D0" w:rsidR="0026195A" w:rsidRDefault="0026195A" w:rsidP="0026195A">
      <w:pPr>
        <w:rPr>
          <w:lang w:eastAsia="x-none"/>
        </w:rPr>
      </w:pPr>
    </w:p>
    <w:p w14:paraId="60CF69FE" w14:textId="10222CB6" w:rsidR="00DC5D56" w:rsidRDefault="00DC5D56" w:rsidP="0026195A">
      <w:pPr>
        <w:rPr>
          <w:lang w:eastAsia="x-none"/>
        </w:rPr>
      </w:pPr>
    </w:p>
    <w:p w14:paraId="0A1A0A20" w14:textId="2A4F98CF" w:rsidR="00DC5D56" w:rsidRDefault="00DC5D56" w:rsidP="0026195A">
      <w:pPr>
        <w:rPr>
          <w:lang w:eastAsia="x-none"/>
        </w:rPr>
      </w:pPr>
    </w:p>
    <w:p w14:paraId="4AA5FCD0" w14:textId="5CE09991" w:rsidR="007974D6" w:rsidRDefault="007974D6" w:rsidP="0026195A">
      <w:pPr>
        <w:rPr>
          <w:lang w:eastAsia="x-none"/>
        </w:rPr>
      </w:pPr>
    </w:p>
    <w:p w14:paraId="2F703FFF" w14:textId="617A42A3" w:rsidR="007974D6" w:rsidRDefault="007974D6" w:rsidP="0026195A">
      <w:pPr>
        <w:rPr>
          <w:lang w:eastAsia="x-none"/>
        </w:rPr>
      </w:pPr>
    </w:p>
    <w:p w14:paraId="2A5B3EE2" w14:textId="09882B83" w:rsidR="0095679C" w:rsidRDefault="0095679C" w:rsidP="0026195A">
      <w:pPr>
        <w:rPr>
          <w:lang w:eastAsia="x-none"/>
        </w:rPr>
      </w:pPr>
    </w:p>
    <w:p w14:paraId="47F9F809" w14:textId="5BAD5AFE" w:rsidR="0095679C" w:rsidRDefault="0095679C" w:rsidP="0026195A">
      <w:pPr>
        <w:rPr>
          <w:lang w:eastAsia="x-none"/>
        </w:rPr>
      </w:pPr>
    </w:p>
    <w:p w14:paraId="2488A76E" w14:textId="298BE2AE" w:rsidR="0095679C" w:rsidRDefault="0095679C" w:rsidP="0026195A">
      <w:pPr>
        <w:rPr>
          <w:lang w:eastAsia="x-none"/>
        </w:rPr>
      </w:pPr>
    </w:p>
    <w:p w14:paraId="7683FE21" w14:textId="40B93EC9" w:rsidR="0095679C" w:rsidRDefault="0095679C" w:rsidP="0026195A">
      <w:pPr>
        <w:rPr>
          <w:lang w:eastAsia="x-none"/>
        </w:rPr>
      </w:pPr>
    </w:p>
    <w:p w14:paraId="7A96984A" w14:textId="7E5D3E5F" w:rsidR="0095679C" w:rsidRDefault="0095679C" w:rsidP="0026195A">
      <w:pPr>
        <w:rPr>
          <w:lang w:eastAsia="x-none"/>
        </w:rPr>
      </w:pPr>
    </w:p>
    <w:p w14:paraId="5A2ECD81" w14:textId="508EA59B" w:rsidR="0095679C" w:rsidRDefault="0095679C" w:rsidP="0026195A">
      <w:pPr>
        <w:rPr>
          <w:lang w:eastAsia="x-none"/>
        </w:rPr>
      </w:pPr>
    </w:p>
    <w:p w14:paraId="28FE5C71" w14:textId="77777777" w:rsidR="0095679C" w:rsidRDefault="0095679C" w:rsidP="0026195A">
      <w:pPr>
        <w:rPr>
          <w:lang w:eastAsia="x-none"/>
        </w:rPr>
      </w:pPr>
    </w:p>
    <w:p w14:paraId="44E4A2D8" w14:textId="77777777" w:rsidR="006C7175" w:rsidRDefault="006C7175" w:rsidP="0026195A">
      <w:pPr>
        <w:rPr>
          <w:lang w:eastAsia="x-none"/>
        </w:rPr>
      </w:pPr>
    </w:p>
    <w:p w14:paraId="53727B94" w14:textId="77777777" w:rsidR="0026195A" w:rsidRPr="0026195A" w:rsidRDefault="0026195A" w:rsidP="0026195A">
      <w:pPr>
        <w:rPr>
          <w:lang w:eastAsia="x-none"/>
        </w:rPr>
      </w:pPr>
    </w:p>
    <w:p w14:paraId="50D9DA31" w14:textId="55A831B1"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lastRenderedPageBreak/>
        <w:t>I.  NAVODILA PONUDNIKOM ZA IZDELAVO PONUDBE</w:t>
      </w:r>
    </w:p>
    <w:p w14:paraId="50945AB9" w14:textId="6244100B" w:rsidR="006E26AA" w:rsidRDefault="006E26AA" w:rsidP="006E26AA">
      <w:pPr>
        <w:tabs>
          <w:tab w:val="left" w:pos="0"/>
          <w:tab w:val="left" w:pos="3969"/>
          <w:tab w:val="left" w:pos="5954"/>
        </w:tabs>
        <w:jc w:val="both"/>
        <w:rPr>
          <w:b/>
        </w:rPr>
      </w:pPr>
    </w:p>
    <w:p w14:paraId="68285501" w14:textId="77777777" w:rsidR="0019447E" w:rsidRPr="0053359B" w:rsidRDefault="0019447E"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1248153C" w14:textId="79BE1543" w:rsidR="006C7175" w:rsidRDefault="006E26AA" w:rsidP="006C7175">
      <w:pPr>
        <w:jc w:val="both"/>
        <w:rPr>
          <w:bCs/>
          <w:szCs w:val="20"/>
        </w:rPr>
      </w:pPr>
      <w:r w:rsidRPr="0053359B">
        <w:t xml:space="preserve">V skladu z Zakonom o javnem naročanju </w:t>
      </w:r>
      <w:r w:rsidRPr="0053359B">
        <w:rPr>
          <w:sz w:val="22"/>
        </w:rPr>
        <w:t>ZJN</w:t>
      </w:r>
      <w:r w:rsidR="0095679C">
        <w:rPr>
          <w:sz w:val="22"/>
        </w:rPr>
        <w:t>-3</w:t>
      </w:r>
      <w:r w:rsidRPr="0053359B">
        <w:rPr>
          <w:sz w:val="22"/>
        </w:rPr>
        <w:t xml:space="preserve"> </w:t>
      </w:r>
      <w:bookmarkStart w:id="5" w:name="_Hlk161646305"/>
      <w:r w:rsidR="008D0BD3" w:rsidRPr="003A4D7D">
        <w:rPr>
          <w:rFonts w:eastAsia="Calibri"/>
        </w:rPr>
        <w:t xml:space="preserve">(Uradni list RS, št. 91/2015, 14/2018, </w:t>
      </w:r>
      <w:hyperlink r:id="rId13"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14"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15"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16" w:tgtFrame="_blank" w:tooltip="Zakon o nujnih ukrepih za zagotovitev stabilnosti zdravstvenega sistema" w:history="1">
        <w:r w:rsidR="008D0BD3" w:rsidRPr="003A4D7D">
          <w:rPr>
            <w:rFonts w:eastAsia="Calibri"/>
          </w:rPr>
          <w:t>100/22</w:t>
        </w:r>
      </w:hyperlink>
      <w:r w:rsidR="008D0BD3" w:rsidRPr="003A4D7D">
        <w:rPr>
          <w:rFonts w:eastAsia="Calibri"/>
        </w:rPr>
        <w:t> – ZNUZSZS, 28/23</w:t>
      </w:r>
      <w:r w:rsidR="008D0BD3">
        <w:rPr>
          <w:rFonts w:eastAsia="Calibri"/>
        </w:rPr>
        <w:t xml:space="preserve">, </w:t>
      </w:r>
      <w:r w:rsidR="008D0BD3" w:rsidRPr="003A4D7D">
        <w:rPr>
          <w:rFonts w:eastAsia="Calibri"/>
        </w:rPr>
        <w:t>88/23 – ZOPNN-F</w:t>
      </w:r>
      <w:r w:rsidR="008D0BD3">
        <w:rPr>
          <w:rFonts w:eastAsia="Calibri"/>
        </w:rPr>
        <w:t xml:space="preserve"> in 83/25 - </w:t>
      </w:r>
      <w:r w:rsidR="008D0BD3" w:rsidRPr="00E76D2C">
        <w:rPr>
          <w:rFonts w:eastAsia="Calibri"/>
          <w:sz w:val="20"/>
        </w:rPr>
        <w:t>ZOUL</w:t>
      </w:r>
      <w:r w:rsidR="008D0BD3" w:rsidRPr="003A4D7D">
        <w:rPr>
          <w:rFonts w:eastAsia="Calibri"/>
        </w:rPr>
        <w:t>)</w:t>
      </w:r>
      <w:bookmarkEnd w:id="5"/>
      <w:r w:rsidR="008D0BD3">
        <w:rPr>
          <w:rFonts w:eastAsia="Calibri"/>
        </w:rPr>
        <w:t xml:space="preserve">, </w:t>
      </w:r>
      <w:r w:rsidRPr="0053359B">
        <w:t>predpisi s področja javnega naročila in v skladu z dokumentacijo v zvezi z oddajo javnega naročila, je naročnik Zdravstveni dom dr. Adolfa Drolca Maribor, na portalu javnih naročil (</w:t>
      </w:r>
      <w:r w:rsidRPr="00007177">
        <w:rPr>
          <w:sz w:val="22"/>
          <w:szCs w:val="22"/>
        </w:rPr>
        <w:t>EU</w:t>
      </w:r>
      <w:r w:rsidRPr="0053359B">
        <w:t xml:space="preserve"> obrazec), objavil razpis za oddajo </w:t>
      </w:r>
      <w:r w:rsidRPr="007406A7">
        <w:t xml:space="preserve">javnega naročila po odprtem postopku, za </w:t>
      </w:r>
      <w:r w:rsidR="00386B73">
        <w:t>izvedbo storitve</w:t>
      </w:r>
      <w:r w:rsidRPr="007406A7">
        <w:rPr>
          <w:b/>
          <w:sz w:val="20"/>
          <w:szCs w:val="20"/>
        </w:rPr>
        <w:t xml:space="preserve">: </w:t>
      </w:r>
      <w:bookmarkStart w:id="6" w:name="_Hlk178594323"/>
      <w:r w:rsidR="00386B73" w:rsidRPr="00386B73">
        <w:rPr>
          <w:b/>
          <w:sz w:val="20"/>
          <w:szCs w:val="20"/>
        </w:rPr>
        <w:t>CITOLOŠKE PREISKAVE V GINEKOLOGIJI.</w:t>
      </w:r>
    </w:p>
    <w:p w14:paraId="2F386C12" w14:textId="657058A5" w:rsidR="00C237D3" w:rsidRPr="00287D6B" w:rsidRDefault="00C237D3" w:rsidP="00C237D3">
      <w:pPr>
        <w:jc w:val="both"/>
        <w:rPr>
          <w:color w:val="000000" w:themeColor="text1"/>
        </w:rPr>
      </w:pPr>
    </w:p>
    <w:bookmarkEnd w:id="6"/>
    <w:p w14:paraId="55AC4392" w14:textId="17A9E402" w:rsidR="006E26AA"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6B9CDC5E" w14:textId="346306AA" w:rsidR="00386B73" w:rsidRDefault="00386B73" w:rsidP="006E26AA">
      <w:pPr>
        <w:tabs>
          <w:tab w:val="left" w:pos="284"/>
          <w:tab w:val="left" w:pos="3969"/>
          <w:tab w:val="left" w:pos="5954"/>
        </w:tabs>
        <w:jc w:val="both"/>
      </w:pPr>
    </w:p>
    <w:p w14:paraId="56037622" w14:textId="4694AABD" w:rsidR="00386B73" w:rsidRDefault="00386B73" w:rsidP="006E26AA">
      <w:pPr>
        <w:tabs>
          <w:tab w:val="left" w:pos="284"/>
          <w:tab w:val="left" w:pos="3969"/>
          <w:tab w:val="left" w:pos="5954"/>
        </w:tabs>
        <w:jc w:val="both"/>
      </w:pPr>
      <w:r>
        <w:t>Naročnik bo z enim gospodarskim subjektom sklenil pogodbo – okvirni sporazum za obdobje treh let.</w:t>
      </w:r>
    </w:p>
    <w:p w14:paraId="5066FD42" w14:textId="1A0EBCB3" w:rsidR="00386B73" w:rsidRDefault="00386B73" w:rsidP="006E26AA">
      <w:pPr>
        <w:tabs>
          <w:tab w:val="left" w:pos="284"/>
          <w:tab w:val="left" w:pos="3969"/>
          <w:tab w:val="left" w:pos="5954"/>
        </w:tabs>
        <w:jc w:val="both"/>
      </w:pPr>
    </w:p>
    <w:p w14:paraId="4269CBD6" w14:textId="34EAD9D2" w:rsidR="00386B73" w:rsidRPr="0053359B" w:rsidRDefault="00386B73" w:rsidP="006E26AA">
      <w:pPr>
        <w:tabs>
          <w:tab w:val="left" w:pos="284"/>
          <w:tab w:val="left" w:pos="3969"/>
          <w:tab w:val="left" w:pos="5954"/>
        </w:tabs>
        <w:jc w:val="both"/>
      </w:pPr>
      <w:r>
        <w:t>Količina za naročnika ni obvezujoča, saj je v tem trenutku za naročnika vnaprej objektivno neugotovljiva. Naročnik bo na podlagi okvirnega sporazuma naročal količino in vrsto storitve, ki jo bo dejansko potreboval.</w:t>
      </w:r>
    </w:p>
    <w:p w14:paraId="4CA92CED" w14:textId="77777777" w:rsidR="006E26AA" w:rsidRPr="0053359B" w:rsidRDefault="006E26AA" w:rsidP="006E26AA">
      <w:pPr>
        <w:tabs>
          <w:tab w:val="left" w:pos="0"/>
          <w:tab w:val="left" w:pos="1134"/>
          <w:tab w:val="left" w:pos="1985"/>
          <w:tab w:val="left" w:pos="6237"/>
          <w:tab w:val="left" w:pos="6379"/>
        </w:tabs>
        <w:jc w:val="both"/>
      </w:pP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 xml:space="preserve">Ponudnik mora v ponudbi navesti skupno končno ceno v </w:t>
      </w:r>
      <w:r w:rsidRPr="001200AC">
        <w:rPr>
          <w:iCs/>
          <w:color w:val="000000"/>
          <w:sz w:val="22"/>
          <w:szCs w:val="22"/>
          <w:shd w:val="clear" w:color="auto" w:fill="FFFFFF"/>
        </w:rPr>
        <w:t>EUR</w:t>
      </w:r>
      <w:r w:rsidRPr="0053359B">
        <w:rPr>
          <w:iCs/>
          <w:color w:val="000000"/>
          <w:shd w:val="clear" w:color="auto" w:fill="FFFFFF"/>
        </w:rPr>
        <w:t xml:space="preserve">. Končna cena mora vsebovati vse stroške, popuste in rabate. Ponudbena cena mora imeti stopnjo in vrednost </w:t>
      </w:r>
      <w:r w:rsidRPr="00C04B5F">
        <w:rPr>
          <w:iCs/>
          <w:color w:val="000000"/>
          <w:sz w:val="22"/>
          <w:szCs w:val="22"/>
          <w:shd w:val="clear" w:color="auto" w:fill="FFFFFF"/>
        </w:rPr>
        <w:t>DDV-</w:t>
      </w:r>
      <w:r w:rsidRPr="0053359B">
        <w:rPr>
          <w:iCs/>
          <w:color w:val="000000"/>
          <w:shd w:val="clear" w:color="auto" w:fill="FFFFFF"/>
        </w:rPr>
        <w:t>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52CFF50C" w:rsidR="006E26AA" w:rsidRPr="0053359B" w:rsidRDefault="006E26AA" w:rsidP="008B615E">
      <w:pPr>
        <w:numPr>
          <w:ilvl w:val="0"/>
          <w:numId w:val="36"/>
        </w:numPr>
      </w:pPr>
      <w:bookmarkStart w:id="7" w:name="_Hlk123207219"/>
      <w:r w:rsidRPr="0053359B">
        <w:t xml:space="preserve">ponudbo </w:t>
      </w:r>
      <w:r w:rsidR="004C1CFB" w:rsidRPr="004C1CFB">
        <w:t>–</w:t>
      </w:r>
      <w:r w:rsidRPr="0053359B">
        <w:t xml:space="preserve"> </w:t>
      </w:r>
      <w:r w:rsidRPr="0053359B">
        <w:rPr>
          <w:u w:val="single"/>
        </w:rPr>
        <w:t>priloga 1</w:t>
      </w:r>
      <w:r w:rsidRPr="0053359B">
        <w:t>;</w:t>
      </w:r>
    </w:p>
    <w:p w14:paraId="6B37156A" w14:textId="186CE048" w:rsidR="006E26AA" w:rsidRPr="0053359B" w:rsidRDefault="006E26AA" w:rsidP="008B615E">
      <w:pPr>
        <w:numPr>
          <w:ilvl w:val="0"/>
          <w:numId w:val="36"/>
        </w:numPr>
      </w:pPr>
      <w:r w:rsidRPr="0053359B">
        <w:t xml:space="preserve">podatke o ponudniku </w:t>
      </w:r>
      <w:r w:rsidR="004C1CFB" w:rsidRPr="004C1CFB">
        <w:t>–</w:t>
      </w:r>
      <w:r w:rsidRPr="0053359B">
        <w:t xml:space="preserve"> </w:t>
      </w:r>
      <w:r w:rsidRPr="0053359B">
        <w:rPr>
          <w:u w:val="single"/>
        </w:rPr>
        <w:t>priloga 2;</w:t>
      </w:r>
      <w:r w:rsidRPr="0053359B">
        <w:t xml:space="preserve"> </w:t>
      </w:r>
    </w:p>
    <w:p w14:paraId="3B3D6C09" w14:textId="358A01A6" w:rsidR="006E26AA" w:rsidRPr="0053359B" w:rsidRDefault="006E26AA" w:rsidP="008B615E">
      <w:pPr>
        <w:numPr>
          <w:ilvl w:val="0"/>
          <w:numId w:val="36"/>
        </w:numPr>
      </w:pPr>
      <w:r w:rsidRPr="0053359B">
        <w:t xml:space="preserve">podatke o podizvajalcih/partnerjih </w:t>
      </w:r>
      <w:r w:rsidR="004C1CFB" w:rsidRPr="004C1CFB">
        <w:t>–</w:t>
      </w:r>
      <w:r w:rsidRPr="0053359B">
        <w:t xml:space="preserve"> </w:t>
      </w:r>
      <w:r w:rsidRPr="0053359B">
        <w:rPr>
          <w:u w:val="single"/>
        </w:rPr>
        <w:t xml:space="preserve">priloga 3; </w:t>
      </w:r>
    </w:p>
    <w:p w14:paraId="3E6657BB" w14:textId="77123BC2" w:rsidR="006E26AA" w:rsidRPr="0053359B" w:rsidRDefault="006E26AA" w:rsidP="008B615E">
      <w:pPr>
        <w:numPr>
          <w:ilvl w:val="0"/>
          <w:numId w:val="36"/>
        </w:numPr>
      </w:pPr>
      <w:r w:rsidRPr="0053359B">
        <w:t xml:space="preserve">izjavo ponudnika o podizvajalcih/partnerjih </w:t>
      </w:r>
      <w:r w:rsidR="004C1CFB" w:rsidRPr="004C1CFB">
        <w:t>–</w:t>
      </w:r>
      <w:r w:rsidRPr="0053359B">
        <w:rPr>
          <w:u w:val="single"/>
        </w:rPr>
        <w:t xml:space="preserve"> priloga 4;</w:t>
      </w:r>
    </w:p>
    <w:p w14:paraId="77407F31" w14:textId="4BA974D8" w:rsidR="006E26AA" w:rsidRPr="0053359B" w:rsidRDefault="006E26AA" w:rsidP="008B615E">
      <w:pPr>
        <w:numPr>
          <w:ilvl w:val="0"/>
          <w:numId w:val="36"/>
        </w:numPr>
      </w:pPr>
      <w:r w:rsidRPr="0053359B">
        <w:t>vzorec</w:t>
      </w:r>
      <w:r w:rsidR="00A13730">
        <w:t xml:space="preserve"> </w:t>
      </w:r>
      <w:r w:rsidR="008E65BC">
        <w:t>pogodbe</w:t>
      </w:r>
      <w:r w:rsidR="0065004C">
        <w:t xml:space="preserve"> </w:t>
      </w:r>
      <w:r w:rsidR="004C1CFB" w:rsidRPr="004C1CFB">
        <w:t>–</w:t>
      </w:r>
      <w:r w:rsidR="0065004C">
        <w:t xml:space="preserve"> </w:t>
      </w:r>
      <w:r w:rsidRPr="0053359B">
        <w:rPr>
          <w:u w:val="single"/>
        </w:rPr>
        <w:t>priloga 5;</w:t>
      </w:r>
    </w:p>
    <w:p w14:paraId="005C67FA" w14:textId="77777777" w:rsidR="006E26AA" w:rsidRPr="0053359B" w:rsidRDefault="006E26AA" w:rsidP="008B615E">
      <w:pPr>
        <w:numPr>
          <w:ilvl w:val="0"/>
          <w:numId w:val="36"/>
        </w:numPr>
        <w:rPr>
          <w:bCs/>
          <w:iCs/>
          <w:color w:val="000000"/>
        </w:rPr>
      </w:pPr>
      <w:r w:rsidRPr="0053359B">
        <w:t xml:space="preserve">predračun s specifikacijo predračuna - </w:t>
      </w:r>
      <w:r w:rsidRPr="0053359B">
        <w:rPr>
          <w:u w:val="single"/>
        </w:rPr>
        <w:t>priloga 6;</w:t>
      </w:r>
    </w:p>
    <w:p w14:paraId="740D87F5" w14:textId="20176162" w:rsidR="006E26AA" w:rsidRDefault="006E26AA" w:rsidP="008B615E">
      <w:pPr>
        <w:numPr>
          <w:ilvl w:val="0"/>
          <w:numId w:val="36"/>
        </w:numPr>
        <w:rPr>
          <w:bCs/>
          <w:iCs/>
          <w:color w:val="000000"/>
        </w:rPr>
      </w:pPr>
      <w:r w:rsidRPr="0053359B">
        <w:t xml:space="preserve">izjavo ponudnika o izpolnjevanju pogojev + </w:t>
      </w:r>
      <w:r w:rsidRPr="00EB194E">
        <w:rPr>
          <w:sz w:val="22"/>
          <w:szCs w:val="22"/>
        </w:rPr>
        <w:t>ESPD</w:t>
      </w:r>
      <w:r w:rsidRPr="0053359B">
        <w:rPr>
          <w:iCs/>
          <w:color w:val="000000"/>
        </w:rPr>
        <w:t xml:space="preserve"> </w:t>
      </w:r>
      <w:r w:rsidR="004C1CFB" w:rsidRPr="004C1CFB">
        <w:rPr>
          <w:iCs/>
          <w:color w:val="000000"/>
        </w:rPr>
        <w:t>–</w:t>
      </w:r>
      <w:r w:rsidRPr="0053359B">
        <w:rPr>
          <w:iCs/>
          <w:color w:val="000000"/>
        </w:rPr>
        <w:t xml:space="preserve"> </w:t>
      </w:r>
      <w:r w:rsidRPr="0053359B">
        <w:rPr>
          <w:iCs/>
          <w:color w:val="000000"/>
          <w:u w:val="single"/>
        </w:rPr>
        <w:t>priloga 7;</w:t>
      </w:r>
      <w:r w:rsidRPr="0053359B">
        <w:rPr>
          <w:bCs/>
          <w:iCs/>
          <w:color w:val="000000"/>
        </w:rPr>
        <w:t> </w:t>
      </w:r>
    </w:p>
    <w:p w14:paraId="0097CE0C" w14:textId="5D6C44D8" w:rsidR="004D2473" w:rsidRPr="00BA07B0" w:rsidRDefault="004D2473" w:rsidP="008B615E">
      <w:pPr>
        <w:numPr>
          <w:ilvl w:val="0"/>
          <w:numId w:val="36"/>
        </w:numPr>
      </w:pPr>
      <w:r>
        <w:t xml:space="preserve">izjava/podatki o udeležbi fizičnih in pravnih oseb v lastništvu – </w:t>
      </w:r>
      <w:r w:rsidRPr="00250666">
        <w:rPr>
          <w:u w:val="single"/>
        </w:rPr>
        <w:t xml:space="preserve">priloga </w:t>
      </w:r>
      <w:r w:rsidR="00BA07B0">
        <w:rPr>
          <w:u w:val="single"/>
        </w:rPr>
        <w:t>8</w:t>
      </w:r>
      <w:r w:rsidRPr="00250666">
        <w:rPr>
          <w:u w:val="single"/>
        </w:rPr>
        <w:t>;</w:t>
      </w:r>
    </w:p>
    <w:p w14:paraId="1DF128A6" w14:textId="64AFDA28" w:rsidR="00BA07B0" w:rsidRPr="004C1CFB" w:rsidRDefault="00BA07B0" w:rsidP="008B615E">
      <w:pPr>
        <w:numPr>
          <w:ilvl w:val="0"/>
          <w:numId w:val="36"/>
        </w:numPr>
      </w:pPr>
      <w:r>
        <w:t xml:space="preserve">izjava ponudnika o odgovornosti za izvedbo naročila – </w:t>
      </w:r>
      <w:r w:rsidRPr="00BA07B0">
        <w:rPr>
          <w:u w:val="single"/>
        </w:rPr>
        <w:t xml:space="preserve">priloga </w:t>
      </w:r>
      <w:r w:rsidR="0095679C">
        <w:rPr>
          <w:u w:val="single"/>
        </w:rPr>
        <w:t>9</w:t>
      </w:r>
      <w:r w:rsidRPr="00BA07B0">
        <w:rPr>
          <w:u w:val="single"/>
        </w:rPr>
        <w:t>;</w:t>
      </w:r>
    </w:p>
    <w:p w14:paraId="192BBF78" w14:textId="48E483B2" w:rsidR="004C1CFB" w:rsidRPr="00BA07B0" w:rsidRDefault="00BA07B0" w:rsidP="008B615E">
      <w:pPr>
        <w:numPr>
          <w:ilvl w:val="0"/>
          <w:numId w:val="36"/>
        </w:numPr>
      </w:pPr>
      <w:r>
        <w:t>izjava ponudnika o tehničnih zmožnostih in kadrovski usposobljenosti</w:t>
      </w:r>
      <w:r w:rsidR="004C1CFB">
        <w:t xml:space="preserve"> </w:t>
      </w:r>
      <w:r w:rsidR="004C1CFB" w:rsidRPr="004C1CFB">
        <w:t>–</w:t>
      </w:r>
      <w:r w:rsidR="004C1CFB">
        <w:t xml:space="preserve"> </w:t>
      </w:r>
      <w:r w:rsidR="004C1CFB" w:rsidRPr="004C1CFB">
        <w:rPr>
          <w:u w:val="single"/>
        </w:rPr>
        <w:t>priloga 1</w:t>
      </w:r>
      <w:r w:rsidR="0095679C">
        <w:rPr>
          <w:u w:val="single"/>
        </w:rPr>
        <w:t>0</w:t>
      </w:r>
      <w:r>
        <w:rPr>
          <w:u w:val="single"/>
        </w:rPr>
        <w:t>;</w:t>
      </w:r>
    </w:p>
    <w:p w14:paraId="40875190" w14:textId="03B56D36" w:rsidR="00BA07B0" w:rsidRPr="0053359B" w:rsidRDefault="00BA07B0" w:rsidP="008B615E">
      <w:pPr>
        <w:numPr>
          <w:ilvl w:val="0"/>
          <w:numId w:val="36"/>
        </w:numPr>
      </w:pPr>
      <w:r>
        <w:t xml:space="preserve">seznam kadra, ki bo storitve izvajal – </w:t>
      </w:r>
      <w:r w:rsidRPr="00BA07B0">
        <w:rPr>
          <w:u w:val="single"/>
        </w:rPr>
        <w:t>priloga 1</w:t>
      </w:r>
      <w:r w:rsidR="0095679C">
        <w:rPr>
          <w:u w:val="single"/>
        </w:rPr>
        <w:t>1</w:t>
      </w:r>
      <w:r w:rsidRPr="00BA07B0">
        <w:rPr>
          <w:u w:val="single"/>
        </w:rPr>
        <w:t>;</w:t>
      </w:r>
    </w:p>
    <w:p w14:paraId="5EF67112" w14:textId="35FC4644" w:rsidR="006E26AA" w:rsidRPr="0053359B" w:rsidRDefault="000A777B" w:rsidP="008B615E">
      <w:pPr>
        <w:numPr>
          <w:ilvl w:val="0"/>
          <w:numId w:val="36"/>
        </w:numPr>
      </w:pPr>
      <w:r>
        <w:lastRenderedPageBreak/>
        <w:t>podatki</w:t>
      </w:r>
      <w:r w:rsidR="00D50263">
        <w:t xml:space="preserve"> </w:t>
      </w:r>
      <w:r w:rsidR="006E26AA" w:rsidRPr="0053359B">
        <w:t xml:space="preserve">ponudnika/partnerja/podizvajalca/drugega subjekta </w:t>
      </w:r>
      <w:r w:rsidR="004C1CFB" w:rsidRPr="004C1CFB">
        <w:t>–</w:t>
      </w:r>
      <w:r w:rsidR="006E26AA" w:rsidRPr="0053359B">
        <w:t xml:space="preserve"> </w:t>
      </w:r>
      <w:r w:rsidR="006E26AA" w:rsidRPr="0053359B">
        <w:rPr>
          <w:u w:val="single"/>
        </w:rPr>
        <w:t>priloga 1</w:t>
      </w:r>
      <w:r w:rsidR="0095679C">
        <w:rPr>
          <w:u w:val="single"/>
        </w:rPr>
        <w:t>2</w:t>
      </w:r>
      <w:r w:rsidR="001B25EE">
        <w:rPr>
          <w:u w:val="single"/>
        </w:rPr>
        <w:t>.</w:t>
      </w:r>
    </w:p>
    <w:bookmarkEnd w:id="7"/>
    <w:p w14:paraId="145282E8" w14:textId="77777777" w:rsidR="00D50263" w:rsidRDefault="00D50263" w:rsidP="006E26AA">
      <w:pPr>
        <w:tabs>
          <w:tab w:val="left" w:pos="284"/>
          <w:tab w:val="left" w:pos="3969"/>
          <w:tab w:val="left" w:pos="5954"/>
        </w:tabs>
        <w:jc w:val="both"/>
        <w:rPr>
          <w:i/>
        </w:rPr>
      </w:pPr>
    </w:p>
    <w:p w14:paraId="7DEBD25C" w14:textId="41A28EF1" w:rsidR="006E26AA" w:rsidRPr="0053359B" w:rsidRDefault="006E26AA" w:rsidP="006E26AA">
      <w:pPr>
        <w:tabs>
          <w:tab w:val="left" w:pos="284"/>
          <w:tab w:val="left" w:pos="3969"/>
          <w:tab w:val="left" w:pos="5954"/>
        </w:tabs>
        <w:jc w:val="both"/>
        <w:rPr>
          <w:b/>
          <w:i/>
        </w:rPr>
      </w:pPr>
      <w:r w:rsidRPr="0053359B">
        <w:rPr>
          <w:i/>
        </w:rPr>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0360EA12" w14:textId="7E0A17F3" w:rsidR="002653C5" w:rsidRDefault="006E26AA" w:rsidP="006C7175">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6445AE40" w14:textId="603AB985" w:rsidR="009A6955" w:rsidRDefault="009A6955" w:rsidP="006C7175">
      <w:pPr>
        <w:tabs>
          <w:tab w:val="left" w:pos="284"/>
          <w:tab w:val="left" w:pos="3969"/>
          <w:tab w:val="left" w:pos="5954"/>
        </w:tabs>
        <w:jc w:val="both"/>
        <w:rPr>
          <w:b/>
          <w:i/>
          <w:iCs/>
        </w:rPr>
      </w:pPr>
    </w:p>
    <w:p w14:paraId="47EC0F37" w14:textId="77777777" w:rsidR="009A6955" w:rsidRDefault="009A6955" w:rsidP="006C7175">
      <w:pPr>
        <w:tabs>
          <w:tab w:val="left" w:pos="284"/>
          <w:tab w:val="left" w:pos="3969"/>
          <w:tab w:val="left" w:pos="5954"/>
        </w:tabs>
        <w:jc w:val="both"/>
        <w:rPr>
          <w:b/>
          <w:i/>
          <w:iCs/>
        </w:rPr>
      </w:pPr>
    </w:p>
    <w:p w14:paraId="28529327" w14:textId="77777777" w:rsidR="002653C5" w:rsidRDefault="002653C5" w:rsidP="002653C5">
      <w:pPr>
        <w:jc w:val="both"/>
        <w:rPr>
          <w:b/>
          <w:i/>
          <w:iCs/>
        </w:rPr>
      </w:pPr>
      <w:r>
        <w:rPr>
          <w:b/>
          <w:i/>
          <w:iCs/>
        </w:rPr>
        <w:t>III. UGOTAVLJANJE SPOSOBNOSTI PONUDNIKOV</w:t>
      </w:r>
    </w:p>
    <w:p w14:paraId="02E41364" w14:textId="77777777" w:rsidR="002653C5" w:rsidRDefault="002653C5" w:rsidP="002653C5">
      <w:pPr>
        <w:jc w:val="both"/>
        <w:rPr>
          <w:i/>
          <w:iCs/>
          <w:color w:val="000000"/>
        </w:rPr>
      </w:pPr>
    </w:p>
    <w:p w14:paraId="02C89D1A" w14:textId="77777777" w:rsidR="002653C5" w:rsidRDefault="002653C5" w:rsidP="002653C5">
      <w:pPr>
        <w:jc w:val="both"/>
        <w:rPr>
          <w:iCs/>
          <w:color w:val="000000"/>
        </w:rPr>
      </w:pPr>
      <w:r>
        <w:rPr>
          <w:iCs/>
          <w:color w:val="000000"/>
        </w:rPr>
        <w:t>Naročnik bo ugotavljal sposobnost ponudnikov/partnerjev/podizvajalcev na osnovi izpolnjevanja naslednjih pogojev:</w:t>
      </w:r>
    </w:p>
    <w:p w14:paraId="653FA3A5" w14:textId="77777777" w:rsidR="002653C5" w:rsidRDefault="002653C5" w:rsidP="002653C5">
      <w:pPr>
        <w:jc w:val="both"/>
        <w:rPr>
          <w:iCs/>
          <w:color w:val="000000"/>
        </w:rPr>
      </w:pPr>
    </w:p>
    <w:p w14:paraId="5575E06E" w14:textId="77777777" w:rsidR="002653C5" w:rsidRDefault="002653C5" w:rsidP="002653C5">
      <w:pPr>
        <w:keepNext/>
        <w:jc w:val="both"/>
        <w:rPr>
          <w:b/>
          <w:bCs/>
          <w:iCs/>
          <w:color w:val="000000"/>
        </w:rPr>
      </w:pPr>
      <w:r>
        <w:rPr>
          <w:b/>
          <w:bCs/>
          <w:iCs/>
          <w:color w:val="000000"/>
        </w:rPr>
        <w:t>1. Osnovna sposobnost ponudnika/partnerja/podizvajalca</w:t>
      </w:r>
    </w:p>
    <w:p w14:paraId="262FB8F3" w14:textId="77777777" w:rsidR="002653C5" w:rsidRDefault="002653C5" w:rsidP="008B615E">
      <w:pPr>
        <w:numPr>
          <w:ilvl w:val="1"/>
          <w:numId w:val="43"/>
        </w:numPr>
        <w:jc w:val="both"/>
        <w:rPr>
          <w:iCs/>
          <w:color w:val="000000"/>
        </w:rPr>
      </w:pPr>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ali je </w:t>
      </w:r>
      <w:proofErr w:type="spellStart"/>
      <w:r>
        <w:rPr>
          <w:iCs/>
          <w:color w:val="000000"/>
        </w:rPr>
        <w:t>drugače</w:t>
      </w:r>
      <w:proofErr w:type="spellEnd"/>
      <w:r>
        <w:rPr>
          <w:iCs/>
          <w:color w:val="000000"/>
        </w:rPr>
        <w:t xml:space="preserve"> seznanjen, da je bila ponudniku/partnerju/podizvajalcu ali osebi, ki je </w:t>
      </w:r>
      <w:proofErr w:type="spellStart"/>
      <w:r>
        <w:rPr>
          <w:iCs/>
          <w:color w:val="000000"/>
        </w:rPr>
        <w:t>članica</w:t>
      </w:r>
      <w:proofErr w:type="spellEnd"/>
      <w:r>
        <w:rPr>
          <w:iCs/>
          <w:color w:val="000000"/>
        </w:rPr>
        <w:t xml:space="preserve"> upravnega, vodstvenega ali nadzornega organa tega gospodarskega subjekta ali, ki ima pooblastila za njegovo zastopanje ali </w:t>
      </w:r>
      <w:proofErr w:type="spellStart"/>
      <w:r>
        <w:rPr>
          <w:iCs/>
          <w:color w:val="000000"/>
        </w:rPr>
        <w:t>odločanje</w:t>
      </w:r>
      <w:proofErr w:type="spellEnd"/>
      <w:r>
        <w:rPr>
          <w:iCs/>
          <w:color w:val="000000"/>
        </w:rPr>
        <w:t xml:space="preserve"> ali nadzor v njem, </w:t>
      </w:r>
      <w:proofErr w:type="spellStart"/>
      <w:r>
        <w:rPr>
          <w:iCs/>
          <w:color w:val="000000"/>
        </w:rPr>
        <w:t>izrečena</w:t>
      </w:r>
      <w:proofErr w:type="spellEnd"/>
      <w:r>
        <w:rPr>
          <w:iCs/>
          <w:color w:val="000000"/>
        </w:rPr>
        <w:t xml:space="preserve"> </w:t>
      </w:r>
      <w:proofErr w:type="spellStart"/>
      <w:r>
        <w:rPr>
          <w:iCs/>
          <w:color w:val="000000"/>
        </w:rPr>
        <w:t>pravnomočna</w:t>
      </w:r>
      <w:proofErr w:type="spellEnd"/>
      <w:r>
        <w:rPr>
          <w:iCs/>
          <w:color w:val="000000"/>
        </w:rPr>
        <w:t xml:space="preserve"> sodba, ki ima elemente naslednjih kaznivih dejanj, ki so opredeljena v Kazenskem zakoniku (Uradni list </w:t>
      </w:r>
      <w:r>
        <w:rPr>
          <w:iCs/>
          <w:color w:val="000000"/>
          <w:sz w:val="22"/>
          <w:szCs w:val="22"/>
        </w:rPr>
        <w:t>RS</w:t>
      </w:r>
      <w:r>
        <w:rPr>
          <w:iCs/>
          <w:color w:val="000000"/>
        </w:rPr>
        <w:t xml:space="preserve">, št. </w:t>
      </w:r>
      <w:bookmarkStart w:id="8" w:name="_Hlk181017613"/>
      <w:r>
        <w:rPr>
          <w:iCs/>
          <w:color w:val="000000"/>
        </w:rPr>
        <w:t xml:space="preserve">50/12 – uradno prečiščeno besedilo, 54/15, 6/16 – </w:t>
      </w:r>
      <w:proofErr w:type="spellStart"/>
      <w:r>
        <w:rPr>
          <w:iCs/>
          <w:color w:val="000000"/>
        </w:rPr>
        <w:t>popr</w:t>
      </w:r>
      <w:proofErr w:type="spellEnd"/>
      <w:r>
        <w:rPr>
          <w:iCs/>
          <w:color w:val="000000"/>
        </w:rPr>
        <w:t xml:space="preserve">., 38/16, 27/17, 23/20, 91/20, 95/21, 186/21, 105/22 – </w:t>
      </w:r>
      <w:r>
        <w:rPr>
          <w:iCs/>
          <w:color w:val="000000"/>
          <w:sz w:val="22"/>
          <w:szCs w:val="22"/>
        </w:rPr>
        <w:t>ZZNŠPP</w:t>
      </w:r>
      <w:r>
        <w:rPr>
          <w:iCs/>
          <w:color w:val="000000"/>
        </w:rPr>
        <w:t xml:space="preserve"> in 16/23</w:t>
      </w:r>
      <w:bookmarkEnd w:id="8"/>
      <w:r>
        <w:rPr>
          <w:iCs/>
          <w:color w:val="000000"/>
        </w:rPr>
        <w:t xml:space="preserve">; v nadaljnjem besedilu: </w:t>
      </w:r>
      <w:r>
        <w:rPr>
          <w:iCs/>
          <w:color w:val="000000"/>
          <w:sz w:val="22"/>
          <w:szCs w:val="22"/>
        </w:rPr>
        <w:t>KZ-1</w:t>
      </w:r>
      <w:r>
        <w:rPr>
          <w:iCs/>
          <w:color w:val="000000"/>
        </w:rPr>
        <w:t>):</w:t>
      </w:r>
    </w:p>
    <w:p w14:paraId="0FD705B7" w14:textId="77777777" w:rsidR="002653C5" w:rsidRDefault="002653C5" w:rsidP="008B615E">
      <w:pPr>
        <w:numPr>
          <w:ilvl w:val="0"/>
          <w:numId w:val="44"/>
        </w:numPr>
        <w:shd w:val="clear" w:color="auto" w:fill="FFFFFF"/>
        <w:jc w:val="both"/>
        <w:rPr>
          <w:iCs/>
          <w:color w:val="000000"/>
        </w:rPr>
      </w:pPr>
      <w:r>
        <w:rPr>
          <w:iCs/>
          <w:color w:val="000000"/>
        </w:rPr>
        <w:t xml:space="preserve">terorizem (108.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703033D" w14:textId="77777777" w:rsidR="002653C5" w:rsidRDefault="002653C5" w:rsidP="008B615E">
      <w:pPr>
        <w:numPr>
          <w:ilvl w:val="0"/>
          <w:numId w:val="44"/>
        </w:numPr>
        <w:shd w:val="clear" w:color="auto" w:fill="FFFFFF"/>
        <w:jc w:val="both"/>
        <w:rPr>
          <w:iCs/>
          <w:color w:val="000000"/>
        </w:rPr>
      </w:pPr>
      <w:r>
        <w:rPr>
          <w:iCs/>
          <w:color w:val="000000"/>
        </w:rPr>
        <w:t xml:space="preserve">financiranje terorizma (109.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9A0191E" w14:textId="77777777" w:rsidR="002653C5" w:rsidRDefault="002653C5" w:rsidP="008B615E">
      <w:pPr>
        <w:numPr>
          <w:ilvl w:val="0"/>
          <w:numId w:val="44"/>
        </w:numPr>
        <w:shd w:val="clear" w:color="auto" w:fill="FFFFFF"/>
        <w:jc w:val="both"/>
        <w:rPr>
          <w:iCs/>
          <w:color w:val="000000"/>
        </w:rPr>
      </w:pPr>
      <w:proofErr w:type="spellStart"/>
      <w:r>
        <w:rPr>
          <w:iCs/>
          <w:color w:val="000000"/>
        </w:rPr>
        <w:t>ščuvanje</w:t>
      </w:r>
      <w:proofErr w:type="spellEnd"/>
      <w:r>
        <w:rPr>
          <w:iCs/>
          <w:color w:val="000000"/>
        </w:rPr>
        <w:t xml:space="preserve"> in javno </w:t>
      </w:r>
      <w:proofErr w:type="spellStart"/>
      <w:r>
        <w:rPr>
          <w:iCs/>
          <w:color w:val="000000"/>
        </w:rPr>
        <w:t>poveličevanje</w:t>
      </w:r>
      <w:proofErr w:type="spellEnd"/>
      <w:r>
        <w:rPr>
          <w:iCs/>
          <w:color w:val="000000"/>
        </w:rPr>
        <w:t xml:space="preserve"> </w:t>
      </w:r>
      <w:proofErr w:type="spellStart"/>
      <w:r>
        <w:rPr>
          <w:iCs/>
          <w:color w:val="000000"/>
        </w:rPr>
        <w:t>terorističnih</w:t>
      </w:r>
      <w:proofErr w:type="spellEnd"/>
      <w:r>
        <w:rPr>
          <w:iCs/>
          <w:color w:val="000000"/>
        </w:rPr>
        <w:t xml:space="preserve"> dejanj (110.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DF08B8E" w14:textId="77777777" w:rsidR="002653C5" w:rsidRDefault="002653C5" w:rsidP="008B615E">
      <w:pPr>
        <w:numPr>
          <w:ilvl w:val="0"/>
          <w:numId w:val="44"/>
        </w:numPr>
        <w:shd w:val="clear" w:color="auto" w:fill="FFFFFF"/>
        <w:jc w:val="both"/>
        <w:rPr>
          <w:iCs/>
          <w:color w:val="000000"/>
        </w:rPr>
      </w:pPr>
      <w:proofErr w:type="spellStart"/>
      <w:r>
        <w:rPr>
          <w:iCs/>
          <w:color w:val="000000"/>
        </w:rPr>
        <w:t>novačenje</w:t>
      </w:r>
      <w:proofErr w:type="spellEnd"/>
      <w:r>
        <w:rPr>
          <w:iCs/>
          <w:color w:val="000000"/>
        </w:rPr>
        <w:t xml:space="preserve"> in usposabljanje za terorizem (111.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026C9DC" w14:textId="77777777" w:rsidR="002653C5" w:rsidRDefault="002653C5" w:rsidP="008B615E">
      <w:pPr>
        <w:numPr>
          <w:ilvl w:val="0"/>
          <w:numId w:val="44"/>
        </w:numPr>
        <w:shd w:val="clear" w:color="auto" w:fill="FFFFFF"/>
        <w:jc w:val="both"/>
        <w:rPr>
          <w:iCs/>
          <w:color w:val="000000"/>
        </w:rPr>
      </w:pPr>
      <w:r>
        <w:rPr>
          <w:iCs/>
          <w:color w:val="000000"/>
        </w:rPr>
        <w:t xml:space="preserve">spravljanje v suženjsko razmerje (112.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1ADFC1" w14:textId="77777777" w:rsidR="002653C5" w:rsidRDefault="002653C5" w:rsidP="008B615E">
      <w:pPr>
        <w:numPr>
          <w:ilvl w:val="0"/>
          <w:numId w:val="44"/>
        </w:numPr>
        <w:shd w:val="clear" w:color="auto" w:fill="FFFFFF"/>
        <w:jc w:val="both"/>
        <w:rPr>
          <w:iCs/>
          <w:color w:val="000000"/>
        </w:rPr>
      </w:pPr>
      <w:r>
        <w:rPr>
          <w:iCs/>
          <w:color w:val="000000"/>
        </w:rPr>
        <w:t xml:space="preserve">trgovina z ljudmi (113.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106B8FE" w14:textId="77777777" w:rsidR="002653C5" w:rsidRDefault="002653C5" w:rsidP="008B615E">
      <w:pPr>
        <w:numPr>
          <w:ilvl w:val="0"/>
          <w:numId w:val="44"/>
        </w:numPr>
        <w:shd w:val="clear" w:color="auto" w:fill="FFFFFF"/>
        <w:jc w:val="both"/>
        <w:rPr>
          <w:iCs/>
          <w:color w:val="000000"/>
        </w:rPr>
      </w:pPr>
      <w:r>
        <w:rPr>
          <w:iCs/>
          <w:color w:val="000000"/>
        </w:rPr>
        <w:t xml:space="preserve">sprejemanje podkupnine pri volitvah (157.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9F3C5DC" w14:textId="77777777" w:rsidR="002653C5" w:rsidRDefault="002653C5" w:rsidP="008B615E">
      <w:pPr>
        <w:numPr>
          <w:ilvl w:val="0"/>
          <w:numId w:val="44"/>
        </w:numPr>
        <w:shd w:val="clear" w:color="auto" w:fill="FFFFFF"/>
        <w:jc w:val="both"/>
        <w:rPr>
          <w:iCs/>
          <w:color w:val="000000"/>
        </w:rPr>
      </w:pPr>
      <w:r>
        <w:rPr>
          <w:iCs/>
          <w:color w:val="000000"/>
        </w:rPr>
        <w:t xml:space="preserve">kršitev temeljnih pravic delavcev (196.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7FA5DBD" w14:textId="77777777" w:rsidR="002653C5" w:rsidRDefault="002653C5" w:rsidP="008B615E">
      <w:pPr>
        <w:numPr>
          <w:ilvl w:val="0"/>
          <w:numId w:val="44"/>
        </w:numPr>
        <w:shd w:val="clear" w:color="auto" w:fill="FFFFFF"/>
        <w:jc w:val="both"/>
        <w:rPr>
          <w:iCs/>
          <w:color w:val="000000"/>
        </w:rPr>
      </w:pPr>
      <w:r>
        <w:rPr>
          <w:iCs/>
          <w:color w:val="000000"/>
        </w:rPr>
        <w:t xml:space="preserve">goljufija (211.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AEB0D2D" w14:textId="77777777" w:rsidR="002653C5" w:rsidRDefault="002653C5" w:rsidP="008B615E">
      <w:pPr>
        <w:numPr>
          <w:ilvl w:val="0"/>
          <w:numId w:val="44"/>
        </w:numPr>
        <w:shd w:val="clear" w:color="auto" w:fill="FFFFFF"/>
        <w:jc w:val="both"/>
        <w:rPr>
          <w:iCs/>
          <w:color w:val="000000"/>
        </w:rPr>
      </w:pPr>
      <w:r>
        <w:rPr>
          <w:iCs/>
          <w:color w:val="000000"/>
        </w:rPr>
        <w:t xml:space="preserve">protipravno omejevanje konkurence (225.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665584E" w14:textId="77777777" w:rsidR="002653C5" w:rsidRDefault="002653C5" w:rsidP="008B615E">
      <w:pPr>
        <w:numPr>
          <w:ilvl w:val="0"/>
          <w:numId w:val="44"/>
        </w:numPr>
        <w:shd w:val="clear" w:color="auto" w:fill="FFFFFF"/>
        <w:jc w:val="both"/>
        <w:rPr>
          <w:iCs/>
          <w:color w:val="000000"/>
        </w:rPr>
      </w:pPr>
      <w:proofErr w:type="spellStart"/>
      <w:r>
        <w:rPr>
          <w:iCs/>
          <w:color w:val="000000"/>
        </w:rPr>
        <w:t>povzročitev</w:t>
      </w:r>
      <w:proofErr w:type="spellEnd"/>
      <w:r>
        <w:rPr>
          <w:iCs/>
          <w:color w:val="000000"/>
        </w:rPr>
        <w:t xml:space="preserve"> </w:t>
      </w:r>
      <w:proofErr w:type="spellStart"/>
      <w:r>
        <w:rPr>
          <w:iCs/>
          <w:color w:val="000000"/>
        </w:rPr>
        <w:t>stečaja</w:t>
      </w:r>
      <w:proofErr w:type="spellEnd"/>
      <w:r>
        <w:rPr>
          <w:iCs/>
          <w:color w:val="000000"/>
        </w:rPr>
        <w:t xml:space="preserve"> z goljufijo ali nevestnim poslovanjem (226.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F983D2" w14:textId="77777777" w:rsidR="002653C5" w:rsidRDefault="002653C5" w:rsidP="008B615E">
      <w:pPr>
        <w:numPr>
          <w:ilvl w:val="0"/>
          <w:numId w:val="44"/>
        </w:numPr>
        <w:shd w:val="clear" w:color="auto" w:fill="FFFFFF"/>
        <w:jc w:val="both"/>
        <w:rPr>
          <w:iCs/>
          <w:color w:val="000000"/>
        </w:rPr>
      </w:pPr>
      <w:r>
        <w:rPr>
          <w:iCs/>
          <w:color w:val="000000"/>
        </w:rPr>
        <w:t xml:space="preserve">oškodovanje upnikov (227.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43072C" w14:textId="77777777" w:rsidR="002653C5" w:rsidRDefault="002653C5" w:rsidP="008B615E">
      <w:pPr>
        <w:numPr>
          <w:ilvl w:val="0"/>
          <w:numId w:val="44"/>
        </w:numPr>
        <w:shd w:val="clear" w:color="auto" w:fill="FFFFFF"/>
        <w:jc w:val="both"/>
        <w:rPr>
          <w:iCs/>
          <w:color w:val="000000"/>
        </w:rPr>
      </w:pPr>
      <w:r>
        <w:rPr>
          <w:iCs/>
          <w:color w:val="000000"/>
        </w:rPr>
        <w:t xml:space="preserve">poslovna goljufija (228.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17714CC" w14:textId="77777777" w:rsidR="002653C5" w:rsidRDefault="002653C5" w:rsidP="008B615E">
      <w:pPr>
        <w:numPr>
          <w:ilvl w:val="0"/>
          <w:numId w:val="44"/>
        </w:numPr>
        <w:shd w:val="clear" w:color="auto" w:fill="FFFFFF"/>
        <w:jc w:val="both"/>
        <w:rPr>
          <w:iCs/>
          <w:color w:val="000000"/>
        </w:rPr>
      </w:pPr>
      <w:r>
        <w:rPr>
          <w:iCs/>
          <w:color w:val="000000"/>
        </w:rPr>
        <w:t xml:space="preserve">goljufija na škodo Evropske unije (229.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065D304" w14:textId="77777777" w:rsidR="002653C5" w:rsidRDefault="002653C5" w:rsidP="008B615E">
      <w:pPr>
        <w:numPr>
          <w:ilvl w:val="0"/>
          <w:numId w:val="44"/>
        </w:numPr>
        <w:shd w:val="clear" w:color="auto" w:fill="FFFFFF"/>
        <w:jc w:val="both"/>
        <w:rPr>
          <w:iCs/>
          <w:color w:val="000000"/>
        </w:rPr>
      </w:pPr>
      <w:r>
        <w:rPr>
          <w:iCs/>
          <w:color w:val="000000"/>
        </w:rPr>
        <w:t xml:space="preserve">preslepitev pri pridobitvi in uporabi posojila ali ugodnosti (230.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D5D126D" w14:textId="77777777" w:rsidR="002653C5" w:rsidRDefault="002653C5" w:rsidP="008B615E">
      <w:pPr>
        <w:numPr>
          <w:ilvl w:val="0"/>
          <w:numId w:val="44"/>
        </w:numPr>
        <w:shd w:val="clear" w:color="auto" w:fill="FFFFFF"/>
        <w:jc w:val="both"/>
        <w:rPr>
          <w:iCs/>
          <w:color w:val="000000"/>
        </w:rPr>
      </w:pPr>
      <w:r>
        <w:rPr>
          <w:iCs/>
          <w:color w:val="000000"/>
        </w:rPr>
        <w:t xml:space="preserve">preslepitev pri poslovanju z vrednostnimi papirji (231.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0698AE80" w14:textId="77777777" w:rsidR="002653C5" w:rsidRDefault="002653C5" w:rsidP="008B615E">
      <w:pPr>
        <w:numPr>
          <w:ilvl w:val="0"/>
          <w:numId w:val="44"/>
        </w:numPr>
        <w:shd w:val="clear" w:color="auto" w:fill="FFFFFF"/>
        <w:jc w:val="both"/>
        <w:rPr>
          <w:iCs/>
          <w:color w:val="000000"/>
        </w:rPr>
      </w:pPr>
      <w:r>
        <w:rPr>
          <w:iCs/>
          <w:color w:val="000000"/>
        </w:rPr>
        <w:t xml:space="preserve">preslepitev kupcev (232.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A6B223E" w14:textId="77777777" w:rsidR="002653C5" w:rsidRDefault="002653C5" w:rsidP="008B615E">
      <w:pPr>
        <w:numPr>
          <w:ilvl w:val="0"/>
          <w:numId w:val="44"/>
        </w:numPr>
        <w:shd w:val="clear" w:color="auto" w:fill="FFFFFF"/>
        <w:jc w:val="both"/>
        <w:rPr>
          <w:iCs/>
          <w:color w:val="000000"/>
        </w:rPr>
      </w:pPr>
      <w:proofErr w:type="spellStart"/>
      <w:r>
        <w:rPr>
          <w:iCs/>
          <w:color w:val="000000"/>
        </w:rPr>
        <w:t>neupravičena</w:t>
      </w:r>
      <w:proofErr w:type="spellEnd"/>
      <w:r>
        <w:rPr>
          <w:iCs/>
          <w:color w:val="000000"/>
        </w:rPr>
        <w:t xml:space="preserve"> uporaba tuje oznake ali modela (233. </w:t>
      </w:r>
      <w:proofErr w:type="spellStart"/>
      <w:r>
        <w:rPr>
          <w:iCs/>
          <w:color w:val="000000"/>
        </w:rPr>
        <w:t>člen</w:t>
      </w:r>
      <w:proofErr w:type="spellEnd"/>
      <w:r>
        <w:rPr>
          <w:iCs/>
          <w:color w:val="000000"/>
        </w:rPr>
        <w:t xml:space="preserve"> </w:t>
      </w:r>
      <w:r>
        <w:rPr>
          <w:iCs/>
          <w:color w:val="000000"/>
          <w:sz w:val="20"/>
          <w:szCs w:val="20"/>
        </w:rPr>
        <w:t>KZ-1</w:t>
      </w:r>
      <w:r>
        <w:rPr>
          <w:iCs/>
          <w:color w:val="000000"/>
        </w:rPr>
        <w:t>);</w:t>
      </w:r>
    </w:p>
    <w:p w14:paraId="6B0D71C6" w14:textId="77777777" w:rsidR="002653C5" w:rsidRDefault="002653C5" w:rsidP="008B615E">
      <w:pPr>
        <w:numPr>
          <w:ilvl w:val="0"/>
          <w:numId w:val="44"/>
        </w:numPr>
        <w:shd w:val="clear" w:color="auto" w:fill="FFFFFF"/>
        <w:jc w:val="both"/>
        <w:rPr>
          <w:iCs/>
          <w:color w:val="000000"/>
        </w:rPr>
      </w:pPr>
      <w:proofErr w:type="spellStart"/>
      <w:r>
        <w:rPr>
          <w:iCs/>
          <w:color w:val="000000"/>
        </w:rPr>
        <w:t>neupravičena</w:t>
      </w:r>
      <w:proofErr w:type="spellEnd"/>
      <w:r>
        <w:rPr>
          <w:iCs/>
          <w:color w:val="000000"/>
        </w:rPr>
        <w:t xml:space="preserve"> uporaba tujega izuma ali topografije (234.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DD29D2E" w14:textId="77777777" w:rsidR="002653C5" w:rsidRDefault="002653C5" w:rsidP="008B615E">
      <w:pPr>
        <w:numPr>
          <w:ilvl w:val="0"/>
          <w:numId w:val="44"/>
        </w:numPr>
        <w:shd w:val="clear" w:color="auto" w:fill="FFFFFF"/>
        <w:jc w:val="both"/>
        <w:rPr>
          <w:iCs/>
          <w:color w:val="000000"/>
        </w:rPr>
      </w:pPr>
      <w:r>
        <w:rPr>
          <w:iCs/>
          <w:color w:val="000000"/>
        </w:rPr>
        <w:t xml:space="preserve">ponareditev ali </w:t>
      </w:r>
      <w:proofErr w:type="spellStart"/>
      <w:r>
        <w:rPr>
          <w:iCs/>
          <w:color w:val="000000"/>
        </w:rPr>
        <w:t>uničenje</w:t>
      </w:r>
      <w:proofErr w:type="spellEnd"/>
      <w:r>
        <w:rPr>
          <w:iCs/>
          <w:color w:val="000000"/>
        </w:rPr>
        <w:t xml:space="preserve"> poslovnih listin (235.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3E4EF6A" w14:textId="77777777" w:rsidR="002653C5" w:rsidRDefault="002653C5" w:rsidP="008B615E">
      <w:pPr>
        <w:numPr>
          <w:ilvl w:val="0"/>
          <w:numId w:val="44"/>
        </w:numPr>
        <w:shd w:val="clear" w:color="auto" w:fill="FFFFFF"/>
        <w:jc w:val="both"/>
        <w:rPr>
          <w:iCs/>
          <w:color w:val="000000"/>
        </w:rPr>
      </w:pPr>
      <w:r>
        <w:rPr>
          <w:iCs/>
          <w:color w:val="000000"/>
        </w:rPr>
        <w:t xml:space="preserve">izdaja in </w:t>
      </w:r>
      <w:proofErr w:type="spellStart"/>
      <w:r>
        <w:rPr>
          <w:iCs/>
          <w:color w:val="000000"/>
        </w:rPr>
        <w:t>neupravičena</w:t>
      </w:r>
      <w:proofErr w:type="spellEnd"/>
      <w:r>
        <w:rPr>
          <w:iCs/>
          <w:color w:val="000000"/>
        </w:rPr>
        <w:t xml:space="preserve"> pridobitev poslovne skrivnosti (236.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0C1792B" w14:textId="77777777" w:rsidR="002653C5" w:rsidRDefault="002653C5" w:rsidP="008B615E">
      <w:pPr>
        <w:numPr>
          <w:ilvl w:val="0"/>
          <w:numId w:val="44"/>
        </w:numPr>
        <w:shd w:val="clear" w:color="auto" w:fill="FFFFFF"/>
        <w:jc w:val="both"/>
        <w:rPr>
          <w:iCs/>
          <w:color w:val="000000"/>
        </w:rPr>
      </w:pPr>
      <w:r>
        <w:rPr>
          <w:iCs/>
          <w:color w:val="000000"/>
        </w:rPr>
        <w:t xml:space="preserve">zloraba informacijskega sistema (237.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9524149" w14:textId="77777777" w:rsidR="002653C5" w:rsidRDefault="002653C5" w:rsidP="008B615E">
      <w:pPr>
        <w:numPr>
          <w:ilvl w:val="0"/>
          <w:numId w:val="44"/>
        </w:numPr>
        <w:shd w:val="clear" w:color="auto" w:fill="FFFFFF"/>
        <w:jc w:val="both"/>
        <w:rPr>
          <w:iCs/>
          <w:color w:val="000000"/>
        </w:rPr>
      </w:pPr>
      <w:r>
        <w:rPr>
          <w:iCs/>
          <w:color w:val="000000"/>
        </w:rPr>
        <w:t xml:space="preserve">zloraba notranje informacije (238.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39F5F1E" w14:textId="77777777" w:rsidR="002653C5" w:rsidRDefault="002653C5" w:rsidP="008B615E">
      <w:pPr>
        <w:numPr>
          <w:ilvl w:val="0"/>
          <w:numId w:val="44"/>
        </w:numPr>
        <w:shd w:val="clear" w:color="auto" w:fill="FFFFFF"/>
        <w:jc w:val="both"/>
        <w:rPr>
          <w:iCs/>
          <w:color w:val="000000"/>
        </w:rPr>
      </w:pPr>
      <w:r>
        <w:rPr>
          <w:iCs/>
          <w:color w:val="000000"/>
        </w:rPr>
        <w:t xml:space="preserve">zloraba trga </w:t>
      </w:r>
      <w:proofErr w:type="spellStart"/>
      <w:r>
        <w:rPr>
          <w:iCs/>
          <w:color w:val="000000"/>
        </w:rPr>
        <w:t>finančnih</w:t>
      </w:r>
      <w:proofErr w:type="spellEnd"/>
      <w:r>
        <w:rPr>
          <w:iCs/>
          <w:color w:val="000000"/>
        </w:rPr>
        <w:t xml:space="preserve"> instrumentov (239.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410D452" w14:textId="77777777" w:rsidR="002653C5" w:rsidRDefault="002653C5" w:rsidP="008B615E">
      <w:pPr>
        <w:numPr>
          <w:ilvl w:val="0"/>
          <w:numId w:val="44"/>
        </w:numPr>
        <w:shd w:val="clear" w:color="auto" w:fill="FFFFFF"/>
        <w:jc w:val="both"/>
        <w:rPr>
          <w:iCs/>
          <w:color w:val="000000"/>
        </w:rPr>
      </w:pPr>
      <w:r>
        <w:rPr>
          <w:iCs/>
          <w:color w:val="000000"/>
        </w:rPr>
        <w:t xml:space="preserve">zloraba položaja ali zaupanja pri gospodarski dejavnosti (240.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4AE2023" w14:textId="77777777" w:rsidR="002653C5" w:rsidRDefault="002653C5" w:rsidP="008B615E">
      <w:pPr>
        <w:numPr>
          <w:ilvl w:val="0"/>
          <w:numId w:val="44"/>
        </w:numPr>
        <w:shd w:val="clear" w:color="auto" w:fill="FFFFFF"/>
        <w:jc w:val="both"/>
        <w:rPr>
          <w:iCs/>
          <w:color w:val="000000"/>
        </w:rPr>
      </w:pPr>
      <w:r>
        <w:rPr>
          <w:iCs/>
          <w:color w:val="000000"/>
        </w:rPr>
        <w:lastRenderedPageBreak/>
        <w:t xml:space="preserve">nedovoljeno sprejemanje daril (241.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713AA18" w14:textId="77777777" w:rsidR="002653C5" w:rsidRDefault="002653C5" w:rsidP="008B615E">
      <w:pPr>
        <w:numPr>
          <w:ilvl w:val="0"/>
          <w:numId w:val="44"/>
        </w:numPr>
        <w:shd w:val="clear" w:color="auto" w:fill="FFFFFF"/>
        <w:jc w:val="both"/>
        <w:rPr>
          <w:iCs/>
          <w:color w:val="000000"/>
        </w:rPr>
      </w:pPr>
      <w:r>
        <w:rPr>
          <w:iCs/>
          <w:color w:val="000000"/>
        </w:rPr>
        <w:t xml:space="preserve">nedovoljeno dajanje daril (242.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8712A37" w14:textId="77777777" w:rsidR="002653C5" w:rsidRDefault="002653C5" w:rsidP="008B615E">
      <w:pPr>
        <w:numPr>
          <w:ilvl w:val="0"/>
          <w:numId w:val="44"/>
        </w:numPr>
        <w:shd w:val="clear" w:color="auto" w:fill="FFFFFF"/>
        <w:jc w:val="both"/>
        <w:rPr>
          <w:iCs/>
          <w:color w:val="000000"/>
        </w:rPr>
      </w:pPr>
      <w:r>
        <w:rPr>
          <w:iCs/>
          <w:color w:val="000000"/>
        </w:rPr>
        <w:t xml:space="preserve">ponarejanje denarja (243.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6D7578" w14:textId="77777777" w:rsidR="002653C5" w:rsidRDefault="002653C5" w:rsidP="008B615E">
      <w:pPr>
        <w:numPr>
          <w:ilvl w:val="0"/>
          <w:numId w:val="44"/>
        </w:numPr>
        <w:shd w:val="clear" w:color="auto" w:fill="FFFFFF"/>
        <w:jc w:val="both"/>
        <w:rPr>
          <w:iCs/>
          <w:color w:val="000000"/>
        </w:rPr>
      </w:pPr>
      <w:r>
        <w:rPr>
          <w:iCs/>
          <w:color w:val="000000"/>
        </w:rPr>
        <w:t xml:space="preserve">ponarejanje in uporaba ponarejenih vrednotnic ali vrednostnih papirjev (244.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A404F3D" w14:textId="77777777" w:rsidR="002653C5" w:rsidRDefault="002653C5" w:rsidP="008B615E">
      <w:pPr>
        <w:numPr>
          <w:ilvl w:val="0"/>
          <w:numId w:val="44"/>
        </w:numPr>
        <w:shd w:val="clear" w:color="auto" w:fill="FFFFFF"/>
        <w:jc w:val="both"/>
        <w:rPr>
          <w:iCs/>
          <w:color w:val="000000"/>
        </w:rPr>
      </w:pPr>
      <w:r>
        <w:rPr>
          <w:iCs/>
          <w:color w:val="000000"/>
        </w:rPr>
        <w:t xml:space="preserve">pranje denarja (245.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02CBE6A" w14:textId="77777777" w:rsidR="002653C5" w:rsidRDefault="002653C5" w:rsidP="008B615E">
      <w:pPr>
        <w:numPr>
          <w:ilvl w:val="0"/>
          <w:numId w:val="44"/>
        </w:numPr>
        <w:shd w:val="clear" w:color="auto" w:fill="FFFFFF"/>
        <w:jc w:val="both"/>
        <w:rPr>
          <w:iCs/>
          <w:color w:val="000000"/>
        </w:rPr>
      </w:pPr>
      <w:r>
        <w:rPr>
          <w:iCs/>
          <w:color w:val="000000"/>
        </w:rPr>
        <w:t xml:space="preserve">zloraba negotovinskega </w:t>
      </w:r>
      <w:proofErr w:type="spellStart"/>
      <w:r>
        <w:rPr>
          <w:iCs/>
          <w:color w:val="000000"/>
        </w:rPr>
        <w:t>plačilnega</w:t>
      </w:r>
      <w:proofErr w:type="spellEnd"/>
      <w:r>
        <w:rPr>
          <w:iCs/>
          <w:color w:val="000000"/>
        </w:rPr>
        <w:t xml:space="preserve"> sredstva (246.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91A7AD" w14:textId="77777777" w:rsidR="002653C5" w:rsidRDefault="002653C5" w:rsidP="008B615E">
      <w:pPr>
        <w:numPr>
          <w:ilvl w:val="0"/>
          <w:numId w:val="44"/>
        </w:numPr>
        <w:shd w:val="clear" w:color="auto" w:fill="FFFFFF"/>
        <w:jc w:val="both"/>
        <w:rPr>
          <w:iCs/>
          <w:color w:val="000000"/>
        </w:rPr>
      </w:pPr>
      <w:r>
        <w:rPr>
          <w:iCs/>
          <w:color w:val="000000"/>
        </w:rPr>
        <w:t xml:space="preserve">uporaba ponarejenega negotovinskega </w:t>
      </w:r>
      <w:proofErr w:type="spellStart"/>
      <w:r>
        <w:rPr>
          <w:iCs/>
          <w:color w:val="000000"/>
        </w:rPr>
        <w:t>plačilnega</w:t>
      </w:r>
      <w:proofErr w:type="spellEnd"/>
      <w:r>
        <w:rPr>
          <w:iCs/>
          <w:color w:val="000000"/>
        </w:rPr>
        <w:t xml:space="preserve"> sredstva (247.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1DA500C" w14:textId="77777777" w:rsidR="002653C5" w:rsidRDefault="002653C5" w:rsidP="008B615E">
      <w:pPr>
        <w:numPr>
          <w:ilvl w:val="0"/>
          <w:numId w:val="44"/>
        </w:numPr>
        <w:shd w:val="clear" w:color="auto" w:fill="FFFFFF"/>
        <w:jc w:val="both"/>
        <w:rPr>
          <w:iCs/>
          <w:color w:val="000000"/>
        </w:rPr>
      </w:pPr>
      <w:r>
        <w:rPr>
          <w:iCs/>
          <w:color w:val="000000"/>
        </w:rPr>
        <w:t xml:space="preserve">izdelava, pridobitev in odtujitev </w:t>
      </w:r>
      <w:proofErr w:type="spellStart"/>
      <w:r>
        <w:rPr>
          <w:iCs/>
          <w:color w:val="000000"/>
        </w:rPr>
        <w:t>pripomočkov</w:t>
      </w:r>
      <w:proofErr w:type="spellEnd"/>
      <w:r>
        <w:rPr>
          <w:iCs/>
          <w:color w:val="000000"/>
        </w:rPr>
        <w:t xml:space="preserve"> za ponarejanje (248.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3D98AE" w14:textId="77777777" w:rsidR="002653C5" w:rsidRDefault="002653C5" w:rsidP="008B615E">
      <w:pPr>
        <w:numPr>
          <w:ilvl w:val="0"/>
          <w:numId w:val="44"/>
        </w:numPr>
        <w:shd w:val="clear" w:color="auto" w:fill="FFFFFF"/>
        <w:jc w:val="both"/>
        <w:rPr>
          <w:iCs/>
          <w:color w:val="000000"/>
        </w:rPr>
      </w:pPr>
      <w:proofErr w:type="spellStart"/>
      <w:r>
        <w:rPr>
          <w:iCs/>
          <w:color w:val="000000"/>
        </w:rPr>
        <w:t>davčna</w:t>
      </w:r>
      <w:proofErr w:type="spellEnd"/>
      <w:r>
        <w:rPr>
          <w:iCs/>
          <w:color w:val="000000"/>
        </w:rPr>
        <w:t xml:space="preserve"> zatajitev (249.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9170728" w14:textId="77777777" w:rsidR="002653C5" w:rsidRDefault="002653C5" w:rsidP="008B615E">
      <w:pPr>
        <w:numPr>
          <w:ilvl w:val="0"/>
          <w:numId w:val="44"/>
        </w:numPr>
        <w:shd w:val="clear" w:color="auto" w:fill="FFFFFF"/>
        <w:jc w:val="both"/>
        <w:rPr>
          <w:iCs/>
          <w:color w:val="000000"/>
        </w:rPr>
      </w:pPr>
      <w:r>
        <w:rPr>
          <w:iCs/>
          <w:color w:val="000000"/>
        </w:rPr>
        <w:t xml:space="preserve">tihotapstvo (250.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37A48FF" w14:textId="77777777" w:rsidR="002653C5" w:rsidRDefault="002653C5" w:rsidP="008B615E">
      <w:pPr>
        <w:numPr>
          <w:ilvl w:val="0"/>
          <w:numId w:val="44"/>
        </w:numPr>
        <w:shd w:val="clear" w:color="auto" w:fill="FFFFFF"/>
        <w:jc w:val="both"/>
        <w:rPr>
          <w:iCs/>
          <w:color w:val="000000"/>
        </w:rPr>
      </w:pPr>
      <w:r>
        <w:rPr>
          <w:iCs/>
          <w:color w:val="000000"/>
        </w:rPr>
        <w:t xml:space="preserve">zloraba uradnega položaja ali uradnih pravic (257.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54F32B5" w14:textId="77777777" w:rsidR="002653C5" w:rsidRDefault="002653C5" w:rsidP="008B615E">
      <w:pPr>
        <w:numPr>
          <w:ilvl w:val="0"/>
          <w:numId w:val="44"/>
        </w:numPr>
        <w:shd w:val="clear" w:color="auto" w:fill="FFFFFF"/>
        <w:jc w:val="both"/>
        <w:rPr>
          <w:iCs/>
          <w:color w:val="000000"/>
        </w:rPr>
      </w:pPr>
      <w:r>
        <w:rPr>
          <w:iCs/>
          <w:color w:val="000000"/>
        </w:rPr>
        <w:t xml:space="preserve">oškodovanje javnih sredstev (257.a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A591BF3" w14:textId="77777777" w:rsidR="002653C5" w:rsidRDefault="002653C5" w:rsidP="008B615E">
      <w:pPr>
        <w:numPr>
          <w:ilvl w:val="0"/>
          <w:numId w:val="44"/>
        </w:numPr>
        <w:shd w:val="clear" w:color="auto" w:fill="FFFFFF"/>
        <w:jc w:val="both"/>
        <w:rPr>
          <w:iCs/>
          <w:color w:val="000000"/>
        </w:rPr>
      </w:pPr>
      <w:r>
        <w:rPr>
          <w:iCs/>
          <w:color w:val="000000"/>
        </w:rPr>
        <w:t xml:space="preserve">izdaja tajnih podatkov (260.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921D14" w14:textId="77777777" w:rsidR="002653C5" w:rsidRDefault="002653C5" w:rsidP="008B615E">
      <w:pPr>
        <w:numPr>
          <w:ilvl w:val="0"/>
          <w:numId w:val="44"/>
        </w:numPr>
        <w:shd w:val="clear" w:color="auto" w:fill="FFFFFF"/>
        <w:jc w:val="both"/>
        <w:rPr>
          <w:iCs/>
          <w:color w:val="000000"/>
        </w:rPr>
      </w:pPr>
      <w:r>
        <w:rPr>
          <w:iCs/>
          <w:color w:val="000000"/>
        </w:rPr>
        <w:t xml:space="preserve">jemanje podkupnine (261.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B72865F" w14:textId="77777777" w:rsidR="002653C5" w:rsidRDefault="002653C5" w:rsidP="008B615E">
      <w:pPr>
        <w:numPr>
          <w:ilvl w:val="0"/>
          <w:numId w:val="44"/>
        </w:numPr>
        <w:shd w:val="clear" w:color="auto" w:fill="FFFFFF"/>
        <w:jc w:val="both"/>
        <w:rPr>
          <w:iCs/>
          <w:color w:val="000000"/>
        </w:rPr>
      </w:pPr>
      <w:r>
        <w:rPr>
          <w:iCs/>
          <w:color w:val="000000"/>
        </w:rPr>
        <w:t xml:space="preserve">dajanje podkupnine (262.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399B8F6" w14:textId="77777777" w:rsidR="002653C5" w:rsidRDefault="002653C5" w:rsidP="008B615E">
      <w:pPr>
        <w:numPr>
          <w:ilvl w:val="0"/>
          <w:numId w:val="44"/>
        </w:numPr>
        <w:shd w:val="clear" w:color="auto" w:fill="FFFFFF"/>
        <w:jc w:val="both"/>
        <w:rPr>
          <w:iCs/>
          <w:color w:val="000000"/>
        </w:rPr>
      </w:pPr>
      <w:r>
        <w:rPr>
          <w:iCs/>
          <w:color w:val="000000"/>
        </w:rPr>
        <w:t xml:space="preserve">sprejemanje koristi za nezakonito posredovanje (263.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599607" w14:textId="77777777" w:rsidR="002653C5" w:rsidRDefault="002653C5" w:rsidP="008B615E">
      <w:pPr>
        <w:numPr>
          <w:ilvl w:val="0"/>
          <w:numId w:val="44"/>
        </w:numPr>
        <w:shd w:val="clear" w:color="auto" w:fill="FFFFFF"/>
        <w:jc w:val="both"/>
        <w:rPr>
          <w:iCs/>
          <w:color w:val="000000"/>
        </w:rPr>
      </w:pPr>
      <w:r>
        <w:rPr>
          <w:iCs/>
          <w:color w:val="000000"/>
        </w:rPr>
        <w:t xml:space="preserve">dajanje daril za nezakonito posredovanje (264.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6DD4A29" w14:textId="77777777" w:rsidR="002653C5" w:rsidRDefault="002653C5" w:rsidP="008B615E">
      <w:pPr>
        <w:numPr>
          <w:ilvl w:val="0"/>
          <w:numId w:val="44"/>
        </w:numPr>
        <w:shd w:val="clear" w:color="auto" w:fill="FFFFFF"/>
        <w:jc w:val="both"/>
        <w:rPr>
          <w:iCs/>
          <w:color w:val="000000"/>
        </w:rPr>
      </w:pPr>
      <w:r>
        <w:rPr>
          <w:iCs/>
          <w:color w:val="000000"/>
        </w:rPr>
        <w:t xml:space="preserve">hudodelsko združevanje (294.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272C28A" w14:textId="77777777" w:rsidR="002653C5" w:rsidRDefault="002653C5" w:rsidP="002653C5">
      <w:pPr>
        <w:shd w:val="clear" w:color="auto" w:fill="FFFFFF"/>
        <w:jc w:val="both"/>
        <w:rPr>
          <w:iCs/>
        </w:rPr>
      </w:pPr>
      <w:r>
        <w:rPr>
          <w:b/>
          <w:bCs/>
          <w:iCs/>
          <w:color w:val="000000"/>
        </w:rPr>
        <w:t>Dokazilo</w:t>
      </w:r>
      <w:r>
        <w:rPr>
          <w:iCs/>
        </w:rPr>
        <w:t xml:space="preserve"> </w:t>
      </w:r>
      <w:r>
        <w:rPr>
          <w:iCs/>
          <w:sz w:val="22"/>
          <w:szCs w:val="22"/>
        </w:rPr>
        <w:t>ESPD</w:t>
      </w:r>
      <w:r>
        <w:rPr>
          <w:iCs/>
        </w:rPr>
        <w:t xml:space="preserve"> obrazec </w:t>
      </w:r>
    </w:p>
    <w:p w14:paraId="579DF216" w14:textId="77777777" w:rsidR="002653C5" w:rsidRDefault="002653C5" w:rsidP="002653C5">
      <w:pPr>
        <w:shd w:val="clear" w:color="auto" w:fill="FFFFFF"/>
        <w:jc w:val="both"/>
      </w:pPr>
      <w:r>
        <w:t xml:space="preserve">(gospodarski subjekt izpolni priloženi obrazec, v katerega vpiše podatke z navedbo oseb in </w:t>
      </w:r>
      <w:r>
        <w:rPr>
          <w:sz w:val="22"/>
          <w:szCs w:val="22"/>
        </w:rPr>
        <w:t>EMŠO</w:t>
      </w:r>
      <w:r>
        <w:t xml:space="preserve"> za zakonite zastopnike in osebe, ki so članice upravnega, vodstvenega in nadzornega organa, na podlagi katerih bo naročnik lahko pridobil podatke iz kazenske evidence v e-Dosjeju.</w:t>
      </w:r>
    </w:p>
    <w:p w14:paraId="615D1A8B" w14:textId="77777777" w:rsidR="002653C5" w:rsidRDefault="002653C5" w:rsidP="002653C5">
      <w:pPr>
        <w:shd w:val="clear" w:color="auto" w:fill="FFFFFF"/>
        <w:jc w:val="both"/>
        <w:rPr>
          <w:iCs/>
        </w:rPr>
      </w:pPr>
      <w:r>
        <w:t xml:space="preserve">(velja za ponudnika/podizvajalca/partnerja/druge subjekte) oz. v </w:t>
      </w:r>
      <w:r>
        <w:rPr>
          <w:sz w:val="22"/>
          <w:szCs w:val="22"/>
        </w:rPr>
        <w:t>ESPD</w:t>
      </w:r>
      <w:r>
        <w:t xml:space="preserve"> vpiše </w:t>
      </w:r>
      <w:r>
        <w:rPr>
          <w:sz w:val="22"/>
          <w:szCs w:val="22"/>
        </w:rPr>
        <w:t>EMŠO</w:t>
      </w:r>
      <w:r>
        <w:t>.</w:t>
      </w:r>
    </w:p>
    <w:p w14:paraId="4BD03D8F" w14:textId="77777777" w:rsidR="002653C5" w:rsidRDefault="002653C5" w:rsidP="002653C5">
      <w:pPr>
        <w:shd w:val="clear" w:color="auto" w:fill="FFFFFF"/>
        <w:ind w:left="430" w:hanging="430"/>
        <w:jc w:val="both"/>
        <w:rPr>
          <w:iCs/>
        </w:rPr>
      </w:pPr>
    </w:p>
    <w:p w14:paraId="0ED6627B" w14:textId="77777777" w:rsidR="002653C5" w:rsidRDefault="002653C5" w:rsidP="002653C5">
      <w:pPr>
        <w:spacing w:after="160" w:line="254" w:lineRule="auto"/>
        <w:jc w:val="both"/>
        <w:rPr>
          <w:rFonts w:eastAsia="Calibri"/>
          <w:lang w:eastAsia="en-US"/>
        </w:rPr>
      </w:pPr>
      <w:r>
        <w:rPr>
          <w:rFonts w:eastAsia="Calibri"/>
          <w:lang w:eastAsia="en-US"/>
        </w:rPr>
        <w:t xml:space="preserve">V kolikor je gospodarski subjekt v položaju iz 1. odstavka 1.1., lahko naročniku v skladu z devetim odstavkom 75. člena </w:t>
      </w:r>
      <w:r>
        <w:rPr>
          <w:rFonts w:eastAsia="Calibri"/>
          <w:sz w:val="22"/>
          <w:szCs w:val="22"/>
          <w:lang w:eastAsia="en-US"/>
        </w:rPr>
        <w:t>ZJN-3</w:t>
      </w:r>
      <w:r>
        <w:rPr>
          <w:rFonts w:eastAsia="Calibri"/>
          <w:lang w:eastAsia="en-US"/>
        </w:rPr>
        <w:t xml:space="preserve"> najkasneje do roka za oddajo ponudb predloži dokazila, da je sprejel zadostne ukrepe, s katerimi lahko dokaže svojo zanesljivost kljub obstoju razlogov za izključitev.</w:t>
      </w:r>
    </w:p>
    <w:p w14:paraId="518CBFC1" w14:textId="77777777" w:rsidR="002653C5" w:rsidRDefault="002653C5" w:rsidP="002653C5">
      <w:pPr>
        <w:spacing w:after="160" w:line="254" w:lineRule="auto"/>
        <w:jc w:val="both"/>
        <w:rPr>
          <w:rFonts w:eastAsia="Calibri"/>
          <w:b/>
          <w:lang w:eastAsia="en-US"/>
        </w:rPr>
      </w:pPr>
      <w:r>
        <w:rPr>
          <w:b/>
        </w:rPr>
        <w:t xml:space="preserve">Izpolnjen obrazec </w:t>
      </w:r>
      <w:r w:rsidRPr="003A57AF">
        <w:rPr>
          <w:b/>
          <w:sz w:val="22"/>
          <w:szCs w:val="22"/>
        </w:rPr>
        <w:t>ESPD</w:t>
      </w:r>
      <w:r>
        <w:rPr>
          <w:b/>
        </w:rPr>
        <w:t xml:space="preserve"> </w:t>
      </w:r>
      <w:r>
        <w:rPr>
          <w:bCs/>
        </w:rPr>
        <w:t xml:space="preserve">(v »Del III: Razlogi za izključitev, Oddelek </w:t>
      </w:r>
      <w:r>
        <w:rPr>
          <w:bCs/>
          <w:sz w:val="22"/>
          <w:szCs w:val="22"/>
        </w:rPr>
        <w:t>A</w:t>
      </w:r>
      <w:r>
        <w:rPr>
          <w:bCs/>
        </w:rPr>
        <w:t>: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 xml:space="preserve">V kolikor je odgovor v tem primeru DA, ponudnik v navedena polja vpiše podatke, ki jih zahteva </w:t>
      </w:r>
      <w:r>
        <w:rPr>
          <w:rFonts w:eastAsia="Calibri"/>
          <w:sz w:val="22"/>
          <w:szCs w:val="22"/>
          <w:lang w:eastAsia="en-US"/>
        </w:rPr>
        <w:t>ESPD</w:t>
      </w:r>
      <w:r>
        <w:rPr>
          <w:rFonts w:eastAsia="Calibri"/>
          <w:lang w:eastAsia="en-US"/>
        </w:rPr>
        <w:t>. V primeru, da gre za uveljavljanje pravnega mehanizma, z odgovorom »Da« na vprašanje »Ste sprejeli ukrepe, s katerimi ste dokazali svojo zanesljivost ("</w:t>
      </w:r>
      <w:proofErr w:type="spellStart"/>
      <w:r>
        <w:rPr>
          <w:rFonts w:eastAsia="Calibri"/>
          <w:lang w:eastAsia="en-US"/>
        </w:rPr>
        <w:t>samočiščenje</w:t>
      </w:r>
      <w:proofErr w:type="spellEnd"/>
      <w:r>
        <w:rPr>
          <w:rFonts w:eastAsia="Calibri"/>
          <w:lang w:eastAsia="en-US"/>
        </w:rPr>
        <w:t>")?« v polje »Prosimo opišite jih*« ponudnik napiše kršitve in ukrepe, s katerimi lahko dokaže svojo zanesljivost kljub obstoju razlogov za izključitev.</w:t>
      </w:r>
    </w:p>
    <w:p w14:paraId="1FA53C5C" w14:textId="77777777" w:rsidR="002653C5" w:rsidRDefault="002653C5" w:rsidP="002653C5">
      <w:pPr>
        <w:spacing w:after="160" w:line="254" w:lineRule="auto"/>
        <w:jc w:val="both"/>
        <w:rPr>
          <w:rFonts w:eastAsia="Calibri"/>
          <w:lang w:eastAsia="en-US"/>
        </w:rPr>
      </w:pPr>
      <w:r>
        <w:rPr>
          <w:b/>
        </w:rPr>
        <w:t xml:space="preserve">Izpolnjen obrazec ESPD </w:t>
      </w:r>
      <w:r>
        <w:rPr>
          <w:rFonts w:eastAsia="Calibri"/>
          <w:lang w:eastAsia="en-US"/>
        </w:rPr>
        <w:t xml:space="preserve">(v »Del III: Razlogi za izključitev, Oddelek </w:t>
      </w:r>
      <w:r>
        <w:rPr>
          <w:rFonts w:eastAsia="Calibri"/>
          <w:sz w:val="22"/>
          <w:szCs w:val="22"/>
          <w:lang w:eastAsia="en-US"/>
        </w:rPr>
        <w:t>D</w:t>
      </w:r>
      <w:r>
        <w:rPr>
          <w:rFonts w:eastAsia="Calibri"/>
          <w:lang w:eastAsia="en-US"/>
        </w:rPr>
        <w:t>: Nacionalni razlogi za izključitev«) za izključitveni razlog iz prvega odstavka 75. člena</w:t>
      </w:r>
      <w:r>
        <w:rPr>
          <w:rFonts w:eastAsia="Calibri"/>
          <w:sz w:val="22"/>
          <w:szCs w:val="22"/>
          <w:lang w:eastAsia="en-US"/>
        </w:rPr>
        <w:t xml:space="preserve"> ZJN-3</w:t>
      </w:r>
      <w:r>
        <w:rPr>
          <w:rFonts w:eastAsia="Calibri"/>
          <w:lang w:eastAsia="en-US"/>
        </w:rPr>
        <w:t xml:space="preserve"> (kršitev temeljnih pravic delavcev (196. člen KZ-1). V kolikor je odgovor v tem primeru </w:t>
      </w:r>
      <w:r>
        <w:rPr>
          <w:rFonts w:eastAsia="Calibri"/>
          <w:sz w:val="22"/>
          <w:szCs w:val="22"/>
          <w:lang w:eastAsia="en-US"/>
        </w:rPr>
        <w:t>DA</w:t>
      </w:r>
      <w:r>
        <w:rPr>
          <w:rFonts w:eastAsia="Calibri"/>
          <w:lang w:eastAsia="en-US"/>
        </w:rPr>
        <w:t xml:space="preserve"> in gre za uveljavljanje popravnega mehanizma, kršitve in ukrepe, s katerimi gospodarski subjekt lahko dokažete svojo zanesljivost kljub obstoju navedenega razloga za izključitev in le-to n navede </w:t>
      </w:r>
      <w:bookmarkStart w:id="9" w:name="_Hlk181016192"/>
      <w:r>
        <w:rPr>
          <w:rFonts w:eastAsia="Calibri"/>
          <w:lang w:eastAsia="en-US"/>
        </w:rPr>
        <w:t xml:space="preserve">v obrazcu </w:t>
      </w:r>
      <w:r>
        <w:rPr>
          <w:rFonts w:eastAsia="Calibri"/>
          <w:sz w:val="22"/>
          <w:szCs w:val="22"/>
          <w:lang w:eastAsia="en-US"/>
        </w:rPr>
        <w:t>ESPD</w:t>
      </w:r>
      <w:r>
        <w:rPr>
          <w:rFonts w:eastAsia="Calibri"/>
          <w:lang w:eastAsia="en-US"/>
        </w:rPr>
        <w:t xml:space="preserve"> (v »Del </w:t>
      </w:r>
      <w:r>
        <w:rPr>
          <w:rFonts w:eastAsia="Calibri"/>
          <w:sz w:val="22"/>
          <w:szCs w:val="22"/>
          <w:lang w:eastAsia="en-US"/>
        </w:rPr>
        <w:t>VI</w:t>
      </w:r>
      <w:r>
        <w:rPr>
          <w:rFonts w:eastAsia="Calibri"/>
          <w:lang w:eastAsia="en-US"/>
        </w:rPr>
        <w:t>: Sklepne izjave«).</w:t>
      </w:r>
      <w:bookmarkEnd w:id="9"/>
    </w:p>
    <w:p w14:paraId="210968D2" w14:textId="77777777" w:rsidR="002653C5" w:rsidRDefault="002653C5" w:rsidP="002653C5">
      <w:pPr>
        <w:shd w:val="clear" w:color="auto" w:fill="FFFFFF"/>
        <w:jc w:val="both"/>
        <w:rPr>
          <w:iCs/>
          <w:color w:val="000000"/>
        </w:rPr>
      </w:pPr>
      <w:r>
        <w:rPr>
          <w:rFonts w:eastAsia="Calibri"/>
          <w:lang w:eastAsia="en-US"/>
        </w:rPr>
        <w:t>Ponudnik lahko potrdila iz Kazenske evidence priloži sam. Tako predložena potrdila ne smejo biti starejša od 4 mesecev od roka za oddajo ponudbe.</w:t>
      </w:r>
    </w:p>
    <w:p w14:paraId="0106FA23" w14:textId="77777777" w:rsidR="002653C5" w:rsidRDefault="002653C5" w:rsidP="002653C5">
      <w:pPr>
        <w:shd w:val="clear" w:color="auto" w:fill="FFFFFF"/>
        <w:ind w:left="430" w:hanging="430"/>
        <w:jc w:val="both"/>
        <w:rPr>
          <w:iCs/>
          <w:color w:val="000000"/>
        </w:rPr>
      </w:pPr>
    </w:p>
    <w:p w14:paraId="03B6CCE3" w14:textId="77777777" w:rsidR="002653C5" w:rsidRDefault="002653C5" w:rsidP="008B615E">
      <w:pPr>
        <w:numPr>
          <w:ilvl w:val="1"/>
          <w:numId w:val="43"/>
        </w:numPr>
        <w:shd w:val="clear" w:color="auto" w:fill="FFFFFF"/>
        <w:jc w:val="both"/>
        <w:rPr>
          <w:iCs/>
          <w:color w:val="000000"/>
        </w:rPr>
      </w:pPr>
      <w:bookmarkStart w:id="10" w:name="_Hlk181017728"/>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da ponudnik/partner/podizvajalec ne izpolnjuje obveznih dajatev in drugih </w:t>
      </w:r>
      <w:r>
        <w:rPr>
          <w:iCs/>
          <w:color w:val="000000"/>
        </w:rPr>
        <w:lastRenderedPageBreak/>
        <w:t xml:space="preserve">denarnih </w:t>
      </w:r>
      <w:proofErr w:type="spellStart"/>
      <w:r>
        <w:rPr>
          <w:iCs/>
          <w:color w:val="000000"/>
        </w:rPr>
        <w:t>nedavčnih</w:t>
      </w:r>
      <w:proofErr w:type="spellEnd"/>
      <w:r>
        <w:rPr>
          <w:iCs/>
          <w:color w:val="000000"/>
        </w:rPr>
        <w:t xml:space="preserve"> obveznosti v skladu z zakonom, ki ureja </w:t>
      </w:r>
      <w:proofErr w:type="spellStart"/>
      <w:r>
        <w:rPr>
          <w:iCs/>
          <w:color w:val="000000"/>
        </w:rPr>
        <w:t>finančno</w:t>
      </w:r>
      <w:proofErr w:type="spellEnd"/>
      <w:r>
        <w:rPr>
          <w:iCs/>
          <w:color w:val="000000"/>
        </w:rPr>
        <w:t xml:space="preserve"> upravo, ki jih pobira </w:t>
      </w:r>
      <w:proofErr w:type="spellStart"/>
      <w:r>
        <w:rPr>
          <w:iCs/>
          <w:color w:val="000000"/>
        </w:rPr>
        <w:t>davčni</w:t>
      </w:r>
      <w:proofErr w:type="spellEnd"/>
      <w:r>
        <w:rPr>
          <w:iCs/>
          <w:color w:val="000000"/>
        </w:rPr>
        <w:t xml:space="preserve"> organ v skladu s predpisi države, v kateri ima sedež, ali predpisi države </w:t>
      </w:r>
      <w:proofErr w:type="spellStart"/>
      <w:r>
        <w:rPr>
          <w:iCs/>
          <w:color w:val="000000"/>
        </w:rPr>
        <w:t>naročnika</w:t>
      </w:r>
      <w:proofErr w:type="spellEnd"/>
      <w:r>
        <w:rPr>
          <w:iCs/>
          <w:color w:val="000000"/>
        </w:rPr>
        <w:t xml:space="preserve">, </w:t>
      </w:r>
      <w:proofErr w:type="spellStart"/>
      <w:r>
        <w:rPr>
          <w:iCs/>
          <w:color w:val="000000"/>
        </w:rPr>
        <w:t>če</w:t>
      </w:r>
      <w:proofErr w:type="spellEnd"/>
      <w:r>
        <w:rPr>
          <w:iCs/>
          <w:color w:val="000000"/>
        </w:rPr>
        <w:t xml:space="preserve"> vrednost teh </w:t>
      </w:r>
      <w:proofErr w:type="spellStart"/>
      <w:r>
        <w:rPr>
          <w:iCs/>
          <w:color w:val="000000"/>
        </w:rPr>
        <w:t>neplačanih</w:t>
      </w:r>
      <w:proofErr w:type="spellEnd"/>
      <w:r>
        <w:rPr>
          <w:iCs/>
          <w:color w:val="000000"/>
        </w:rPr>
        <w:t xml:space="preserve"> zapadlih obveznosti do roka za oddajo ponudbe ali prijave znaša 50 eurov ali </w:t>
      </w:r>
      <w:proofErr w:type="spellStart"/>
      <w:r>
        <w:rPr>
          <w:iCs/>
          <w:color w:val="000000"/>
        </w:rPr>
        <w:t>vec</w:t>
      </w:r>
      <w:proofErr w:type="spellEnd"/>
      <w:r>
        <w:rPr>
          <w:iCs/>
          <w:color w:val="000000"/>
        </w:rPr>
        <w:t xml:space="preserve">̌. Šteje se, da ponudnik ne izpolnjuje obveznosti iz prejšnjega stavka tudi, </w:t>
      </w:r>
      <w:proofErr w:type="spellStart"/>
      <w:r>
        <w:rPr>
          <w:iCs/>
          <w:color w:val="000000"/>
        </w:rPr>
        <w:t>če</w:t>
      </w:r>
      <w:proofErr w:type="spellEnd"/>
      <w:r>
        <w:rPr>
          <w:iCs/>
          <w:color w:val="000000"/>
        </w:rPr>
        <w:t xml:space="preserve"> do roka do oddaje ponudbe ni imel predloženih vseh </w:t>
      </w:r>
      <w:proofErr w:type="spellStart"/>
      <w:r>
        <w:rPr>
          <w:iCs/>
          <w:color w:val="000000"/>
        </w:rPr>
        <w:t>obračunov</w:t>
      </w:r>
      <w:proofErr w:type="spellEnd"/>
      <w:r>
        <w:rPr>
          <w:iCs/>
          <w:color w:val="000000"/>
        </w:rPr>
        <w:t xml:space="preserve"> </w:t>
      </w:r>
      <w:proofErr w:type="spellStart"/>
      <w:r>
        <w:rPr>
          <w:iCs/>
          <w:color w:val="000000"/>
        </w:rPr>
        <w:t>davčnih</w:t>
      </w:r>
      <w:proofErr w:type="spellEnd"/>
      <w:r>
        <w:rPr>
          <w:iCs/>
          <w:color w:val="000000"/>
        </w:rPr>
        <w:t xml:space="preserve"> odtegljajev za dohodke iz delovnega razmerja za obdobje zadnjih petih let do dne oddaje ponudbe</w:t>
      </w:r>
      <w:bookmarkEnd w:id="10"/>
      <w:r>
        <w:rPr>
          <w:iCs/>
          <w:color w:val="000000"/>
        </w:rPr>
        <w:t>.</w:t>
      </w:r>
    </w:p>
    <w:p w14:paraId="16DECE7A" w14:textId="77777777" w:rsidR="002653C5" w:rsidRDefault="002653C5" w:rsidP="002653C5">
      <w:pPr>
        <w:shd w:val="clear" w:color="auto" w:fill="FFFFFF"/>
        <w:ind w:hanging="430"/>
        <w:jc w:val="both"/>
        <w:rPr>
          <w:iCs/>
          <w:color w:val="000000"/>
        </w:rPr>
      </w:pPr>
      <w:r>
        <w:rPr>
          <w:b/>
          <w:bCs/>
          <w:iCs/>
          <w:color w:val="000000"/>
        </w:rPr>
        <w:t xml:space="preserve">       Dokazilo: </w:t>
      </w:r>
      <w:r>
        <w:rPr>
          <w:iCs/>
          <w:color w:val="000000"/>
          <w:sz w:val="22"/>
          <w:szCs w:val="22"/>
        </w:rPr>
        <w:t xml:space="preserve">ESPD </w:t>
      </w:r>
      <w:r>
        <w:rPr>
          <w:iCs/>
          <w:color w:val="000000"/>
        </w:rPr>
        <w:t>obrazec (e-Dosje)</w:t>
      </w:r>
    </w:p>
    <w:p w14:paraId="7CA3CB28" w14:textId="77777777" w:rsidR="002653C5" w:rsidRDefault="002653C5" w:rsidP="002653C5">
      <w:pPr>
        <w:shd w:val="clear" w:color="auto" w:fill="FFFFFF"/>
        <w:jc w:val="both"/>
        <w:rPr>
          <w:rFonts w:eastAsia="Calibri"/>
          <w:szCs w:val="22"/>
          <w:lang w:eastAsia="en-US"/>
        </w:rPr>
      </w:pPr>
    </w:p>
    <w:p w14:paraId="32B5BE3E" w14:textId="77777777" w:rsidR="002653C5" w:rsidRDefault="002653C5" w:rsidP="002653C5">
      <w:pPr>
        <w:shd w:val="clear" w:color="auto" w:fill="FFFFFF"/>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Razlogi, povezani s plačilom davkov ali prispevkov za socialno varnost«) za vse gospodarske subjekte v ponudbi.</w:t>
      </w:r>
    </w:p>
    <w:p w14:paraId="01500E32" w14:textId="77777777" w:rsidR="002653C5" w:rsidRDefault="002653C5" w:rsidP="002653C5">
      <w:pPr>
        <w:shd w:val="clear" w:color="auto" w:fill="FFFFFF"/>
        <w:ind w:left="430" w:hanging="430"/>
        <w:jc w:val="both"/>
        <w:rPr>
          <w:iCs/>
          <w:color w:val="000000"/>
        </w:rPr>
      </w:pPr>
    </w:p>
    <w:p w14:paraId="773D3415" w14:textId="77777777" w:rsidR="002653C5" w:rsidRDefault="002653C5" w:rsidP="008B615E">
      <w:pPr>
        <w:numPr>
          <w:ilvl w:val="1"/>
          <w:numId w:val="43"/>
        </w:numPr>
        <w:shd w:val="clear" w:color="auto" w:fill="FFFFFF"/>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je ta na dan, ko </w:t>
      </w:r>
      <w:proofErr w:type="spellStart"/>
      <w:r>
        <w:rPr>
          <w:iCs/>
          <w:color w:val="000000"/>
        </w:rPr>
        <w:t>poteče</w:t>
      </w:r>
      <w:proofErr w:type="spellEnd"/>
      <w:r>
        <w:rPr>
          <w:iCs/>
          <w:color w:val="000000"/>
        </w:rPr>
        <w:t xml:space="preserve"> rok za oddajo ponudb, </w:t>
      </w:r>
      <w:proofErr w:type="spellStart"/>
      <w:r>
        <w:rPr>
          <w:iCs/>
          <w:color w:val="000000"/>
        </w:rPr>
        <w:t>izločen</w:t>
      </w:r>
      <w:proofErr w:type="spellEnd"/>
      <w:r>
        <w:rPr>
          <w:iCs/>
          <w:color w:val="000000"/>
        </w:rPr>
        <w:t xml:space="preserve"> iz postopkov oddaje javnih </w:t>
      </w:r>
      <w:proofErr w:type="spellStart"/>
      <w:r>
        <w:rPr>
          <w:iCs/>
          <w:color w:val="000000"/>
        </w:rPr>
        <w:t>naročil</w:t>
      </w:r>
      <w:proofErr w:type="spellEnd"/>
      <w:r>
        <w:rPr>
          <w:iCs/>
          <w:color w:val="000000"/>
        </w:rPr>
        <w:t xml:space="preserve"> zaradi uvrstitve v evidenco gospodarskih subjektov z negativnimi referencami.</w:t>
      </w:r>
    </w:p>
    <w:p w14:paraId="0203F202" w14:textId="77777777" w:rsidR="002653C5" w:rsidRDefault="002653C5" w:rsidP="002653C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sz w:val="22"/>
          <w:szCs w:val="22"/>
        </w:rPr>
        <w:t>ESPD</w:t>
      </w:r>
      <w:r>
        <w:rPr>
          <w:iCs/>
          <w:color w:val="000000"/>
        </w:rPr>
        <w:t xml:space="preserve"> obrazec (e-Dosje)</w:t>
      </w:r>
    </w:p>
    <w:p w14:paraId="6C67F6CA" w14:textId="77777777" w:rsidR="002653C5" w:rsidRDefault="002653C5" w:rsidP="002653C5">
      <w:pPr>
        <w:pStyle w:val="alineja-4-odmik-dol"/>
        <w:shd w:val="clear" w:color="auto" w:fill="FFFFFF"/>
        <w:spacing w:before="0" w:beforeAutospacing="0" w:after="0" w:afterAutospacing="0"/>
        <w:ind w:hanging="430"/>
        <w:jc w:val="both"/>
        <w:rPr>
          <w:color w:val="FF0000"/>
        </w:rPr>
      </w:pPr>
    </w:p>
    <w:p w14:paraId="6B7388D6" w14:textId="77777777" w:rsidR="002653C5" w:rsidRDefault="002653C5" w:rsidP="002653C5">
      <w:pPr>
        <w:pStyle w:val="alineja-4-odmik-dol"/>
        <w:shd w:val="clear" w:color="auto" w:fill="FFFFFF"/>
        <w:spacing w:before="0" w:beforeAutospacing="0" w:after="0" w:afterAutospacing="0"/>
        <w:ind w:left="430" w:hanging="430"/>
        <w:jc w:val="both"/>
      </w:pPr>
      <w:r>
        <w:t xml:space="preserve">Izpolnjen </w:t>
      </w:r>
      <w:r>
        <w:rPr>
          <w:b/>
        </w:rPr>
        <w:t xml:space="preserve">obrazec </w:t>
      </w:r>
      <w:r>
        <w:rPr>
          <w:b/>
          <w:sz w:val="22"/>
          <w:szCs w:val="22"/>
        </w:rPr>
        <w:t>ESPD</w:t>
      </w:r>
      <w:r>
        <w:rPr>
          <w:b/>
        </w:rPr>
        <w:t xml:space="preserve"> </w:t>
      </w:r>
      <w:r>
        <w:t xml:space="preserve">(v »Del III: Razlogi za izključitev, Oddelek </w:t>
      </w:r>
      <w:r>
        <w:rPr>
          <w:sz w:val="22"/>
          <w:szCs w:val="22"/>
        </w:rPr>
        <w:t>D</w:t>
      </w:r>
      <w:r>
        <w:t xml:space="preserve">: Nacionalni </w:t>
      </w:r>
    </w:p>
    <w:p w14:paraId="4A556869" w14:textId="77777777" w:rsidR="002653C5" w:rsidRDefault="002653C5" w:rsidP="002653C5">
      <w:pPr>
        <w:pStyle w:val="alineja-4-odmik-dol"/>
        <w:shd w:val="clear" w:color="auto" w:fill="FFFFFF"/>
        <w:spacing w:before="0" w:beforeAutospacing="0" w:after="0" w:afterAutospacing="0"/>
        <w:ind w:left="430" w:hanging="430"/>
        <w:jc w:val="both"/>
      </w:pPr>
      <w:r>
        <w:t>razlogi za izključitev«) za vse gospodarske subjekte v ponudbi.</w:t>
      </w:r>
    </w:p>
    <w:p w14:paraId="499368EC" w14:textId="73C587E7" w:rsidR="002653C5" w:rsidRDefault="002653C5" w:rsidP="002653C5">
      <w:pPr>
        <w:pStyle w:val="alineja-4-odmik-dol"/>
        <w:shd w:val="clear" w:color="auto" w:fill="FFFFFF"/>
        <w:spacing w:before="0" w:beforeAutospacing="0" w:after="0" w:afterAutospacing="0"/>
        <w:ind w:hanging="430"/>
        <w:jc w:val="both"/>
        <w:rPr>
          <w:iCs/>
          <w:color w:val="000000"/>
        </w:rPr>
      </w:pPr>
    </w:p>
    <w:p w14:paraId="39C17A25" w14:textId="77777777" w:rsidR="0046438A" w:rsidRDefault="0046438A" w:rsidP="008B615E">
      <w:pPr>
        <w:pStyle w:val="alineja-4-odmik-dol"/>
        <w:numPr>
          <w:ilvl w:val="1"/>
          <w:numId w:val="43"/>
        </w:numPr>
        <w:shd w:val="clear" w:color="auto" w:fill="FFFFFF"/>
        <w:spacing w:before="0" w:beforeAutospacing="0" w:after="0" w:afterAutospacing="0"/>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iCs/>
          <w:color w:val="000000"/>
        </w:rPr>
        <w:t>.</w:t>
      </w:r>
    </w:p>
    <w:p w14:paraId="4E77B6D5" w14:textId="77777777" w:rsidR="0046438A" w:rsidRDefault="0046438A" w:rsidP="0046438A">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iCs/>
          <w:color w:val="000000"/>
        </w:rPr>
        <w:t> </w:t>
      </w:r>
      <w:r>
        <w:rPr>
          <w:iCs/>
          <w:color w:val="000000"/>
          <w:sz w:val="22"/>
          <w:szCs w:val="22"/>
        </w:rPr>
        <w:t>ESPD</w:t>
      </w:r>
      <w:r>
        <w:rPr>
          <w:iCs/>
          <w:color w:val="000000"/>
        </w:rPr>
        <w:t xml:space="preserve"> obrazec (e-Dosje)</w:t>
      </w:r>
    </w:p>
    <w:p w14:paraId="61ADD79A" w14:textId="0AB7A6A6" w:rsidR="0046438A" w:rsidRDefault="0046438A" w:rsidP="0046438A"/>
    <w:p w14:paraId="291AA3EB" w14:textId="77777777" w:rsidR="002044CC" w:rsidRDefault="002044CC" w:rsidP="002044CC">
      <w:pPr>
        <w:spacing w:line="252" w:lineRule="auto"/>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1" w:name="_Hlk181017504"/>
      <w:r>
        <w:rPr>
          <w:rFonts w:eastAsia="Calibri"/>
        </w:rPr>
        <w:t>v obrazcu ESPD (v »Del VI: Sklepne izjave«)</w:t>
      </w:r>
      <w:bookmarkEnd w:id="11"/>
      <w:r>
        <w:rPr>
          <w:rFonts w:eastAsia="Calibri"/>
        </w:rPr>
        <w:t>.</w:t>
      </w:r>
    </w:p>
    <w:p w14:paraId="7E0F272A" w14:textId="77777777" w:rsidR="002044CC" w:rsidRDefault="002044CC" w:rsidP="008B615E">
      <w:pPr>
        <w:pStyle w:val="naslov-8-bold-italic"/>
        <w:keepNext/>
        <w:numPr>
          <w:ilvl w:val="0"/>
          <w:numId w:val="45"/>
        </w:numPr>
        <w:shd w:val="clear" w:color="auto" w:fill="FFFFFF"/>
        <w:spacing w:before="0" w:beforeAutospacing="0" w:after="0" w:afterAutospacing="0"/>
        <w:jc w:val="both"/>
        <w:rPr>
          <w:b/>
          <w:bCs/>
          <w:iCs/>
        </w:rPr>
      </w:pPr>
      <w:bookmarkStart w:id="12" w:name="_Hlk181017468"/>
      <w:r>
        <w:rPr>
          <w:iCs/>
        </w:rPr>
        <w:lastRenderedPageBreak/>
        <w:t>Naročnik iz postopka javnega naročanja kadar koli v postopku izključi gospodarski</w:t>
      </w:r>
    </w:p>
    <w:p w14:paraId="265E6A53"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subjekt, če se izkaže, da je pred ali med postopkom javnega naročanja ta subjekt glede na</w:t>
      </w:r>
    </w:p>
    <w:p w14:paraId="0F21B391"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storjena ali neizvedena dejanja v enem od položajev iz prvega, drugega ali četrtega</w:t>
      </w:r>
    </w:p>
    <w:p w14:paraId="1AF28B1C" w14:textId="77777777" w:rsidR="002044CC" w:rsidRDefault="002044CC" w:rsidP="002044CC">
      <w:pPr>
        <w:pStyle w:val="naslov-8-bold-italic"/>
        <w:keepNext/>
        <w:shd w:val="clear" w:color="auto" w:fill="FFFFFF"/>
        <w:spacing w:before="0" w:beforeAutospacing="0" w:after="0" w:afterAutospacing="0"/>
        <w:ind w:left="360"/>
        <w:jc w:val="both"/>
        <w:rPr>
          <w:b/>
          <w:bCs/>
          <w:iCs/>
        </w:rPr>
      </w:pPr>
      <w:r>
        <w:rPr>
          <w:iCs/>
        </w:rPr>
        <w:t>odstavka tega člena.</w:t>
      </w:r>
    </w:p>
    <w:p w14:paraId="65CF64F2" w14:textId="77777777" w:rsidR="002044CC" w:rsidRDefault="002044CC" w:rsidP="002044CC">
      <w:pPr>
        <w:pStyle w:val="naslov-8-bold-italic"/>
        <w:keepNext/>
        <w:shd w:val="clear" w:color="auto" w:fill="FFFFFF"/>
        <w:spacing w:before="0" w:beforeAutospacing="0" w:after="0" w:afterAutospacing="0"/>
        <w:jc w:val="both"/>
        <w:rPr>
          <w:b/>
          <w:bCs/>
          <w:iCs/>
        </w:rPr>
      </w:pPr>
    </w:p>
    <w:p w14:paraId="60608575" w14:textId="77777777" w:rsidR="002044CC" w:rsidRDefault="002044CC" w:rsidP="008B615E">
      <w:pPr>
        <w:pStyle w:val="naslov-8-bold-italic"/>
        <w:keepNext/>
        <w:numPr>
          <w:ilvl w:val="0"/>
          <w:numId w:val="46"/>
        </w:numPr>
        <w:shd w:val="clear" w:color="auto" w:fill="FFFFFF"/>
        <w:spacing w:before="0" w:beforeAutospacing="0" w:after="0" w:afterAutospacing="0"/>
        <w:jc w:val="both"/>
        <w:rPr>
          <w:bCs/>
          <w:iCs/>
        </w:rPr>
      </w:pPr>
      <w:r>
        <w:rPr>
          <w:bCs/>
          <w:iCs/>
        </w:rPr>
        <w:t>Gospodarski subjekt, ki je v enem od položajev iz prvega, b) točke četrtega odstavka</w:t>
      </w:r>
    </w:p>
    <w:p w14:paraId="71ECC8C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lahko najkasneje do roka za oddajo prijav ali ponudb naročniku</w:t>
      </w:r>
    </w:p>
    <w:p w14:paraId="23DF23A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predloži dokaze, da je sprejel zadostne ukrepe, s katerimi lahko dokaže svojo</w:t>
      </w:r>
    </w:p>
    <w:p w14:paraId="4267A1B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zanesljivost kljub obstoju razlogov za izključitev. Za zadostne ukrepe šteje plačilo ali</w:t>
      </w:r>
    </w:p>
    <w:p w14:paraId="1CB31650"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zaveza plačati nadomestilo za vso škodo, povzročeno s kaznivim dejanjem ali kršitvijo,</w:t>
      </w:r>
    </w:p>
    <w:p w14:paraId="1D6BBD1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aktivno sodelovanje s preiskovalnimi organi za celotno razjasnitev dejstev in okoliščin</w:t>
      </w:r>
    </w:p>
    <w:p w14:paraId="49415CB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ter sprejetje konkretnih tehničnih, organizacijskih in kadrovskih ukrepov, ustreznih za</w:t>
      </w:r>
    </w:p>
    <w:p w14:paraId="6B8EB80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preprečitev nadaljnjih kaznivih dejanj ali kršitev. Pri ocenjevanju ukrepov, ki jih sprejme</w:t>
      </w:r>
    </w:p>
    <w:p w14:paraId="5D363BA1"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gospodarski subjekt, naročnik upošteva resnost in posebne okoliščine kaznivega dejanja</w:t>
      </w:r>
    </w:p>
    <w:p w14:paraId="049A89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ali kršitve. Če naročnik oceni, da dokazi, ki jih je predložil gospodarski subjekt,</w:t>
      </w:r>
    </w:p>
    <w:p w14:paraId="378A565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gospodarskega subjekta ne glede na prvi, b) točke četrtega in šesti odstavek</w:t>
      </w:r>
    </w:p>
    <w:p w14:paraId="511FA57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ne izključi iz postopka javnega naročanja. Če naročnik oceni, da ukrepi ne</w:t>
      </w:r>
    </w:p>
    <w:p w14:paraId="461BC03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gospodarskemu subjektu pošlje utemeljitev takšne odločitve. Ta odstavek se</w:t>
      </w:r>
    </w:p>
    <w:p w14:paraId="31A9CCB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glede presoje ukrepov smiselno uporablja tudi v primerih iz 67. in 67.a člena tega</w:t>
      </w:r>
    </w:p>
    <w:p w14:paraId="5A1FF8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zakona.</w:t>
      </w:r>
    </w:p>
    <w:p w14:paraId="177DD2F1"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11224B1" w14:textId="77777777" w:rsidR="002044CC" w:rsidRDefault="002044CC" w:rsidP="008B615E">
      <w:pPr>
        <w:pStyle w:val="naslov-8-bold-italic"/>
        <w:keepNext/>
        <w:numPr>
          <w:ilvl w:val="0"/>
          <w:numId w:val="47"/>
        </w:numPr>
        <w:shd w:val="clear" w:color="auto" w:fill="FFFFFF"/>
        <w:spacing w:before="0" w:beforeAutospacing="0" w:after="0" w:afterAutospacing="0"/>
        <w:jc w:val="both"/>
        <w:rPr>
          <w:bCs/>
          <w:iCs/>
        </w:rPr>
      </w:pPr>
      <w:r>
        <w:rPr>
          <w:bCs/>
          <w:iCs/>
        </w:rPr>
        <w:t>Gospodarski subjekt, ki je bil iz sodelovanja v postopkih javnega naročanja ali postopkih</w:t>
      </w:r>
    </w:p>
    <w:p w14:paraId="40167C8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 podelitev koncesije izključen na podlagi pravnomočne sodbe ali odločbe o prekršku,</w:t>
      </w:r>
    </w:p>
    <w:p w14:paraId="39B44C4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ki učinkuje v Republiki Sloveniji, v času trajanja izključitve ni upravičen do uporabe</w:t>
      </w:r>
    </w:p>
    <w:p w14:paraId="54DEA4E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možnosti iz prejšnjega odstavka tega člena.</w:t>
      </w:r>
    </w:p>
    <w:p w14:paraId="7C68B702"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841D56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1.8   Kadar pravnomočna sodba za kaznivo dejanje iz prvega odstavka tega člena ne določa</w:t>
      </w:r>
    </w:p>
    <w:p w14:paraId="70A52FED"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trajanja izključitve iz postopkov javnega naročanja in naročnik oceni, da ukrepi, ki jih je</w:t>
      </w:r>
    </w:p>
    <w:p w14:paraId="0C2C90EF"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gospodarski subjekt sprejel v skladu z devetim odstavkom tega člena, niso zadostni,</w:t>
      </w:r>
    </w:p>
    <w:p w14:paraId="24C0E1C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naročnik gospodarski subjekt izloči iz postopka javnega naročanja, če od datuma izreka</w:t>
      </w:r>
    </w:p>
    <w:p w14:paraId="16A2C85E"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pravnomočne sodbe za kaznivo dejanje iz prvega odstavka tega člena še ni preteklo pet</w:t>
      </w:r>
    </w:p>
    <w:p w14:paraId="7DED8AA6" w14:textId="77777777" w:rsidR="002044CC" w:rsidRDefault="002044CC" w:rsidP="002044CC">
      <w:pPr>
        <w:pStyle w:val="alineja-4-odmik-dol"/>
        <w:shd w:val="clear" w:color="auto" w:fill="FFFFFF"/>
        <w:spacing w:before="0" w:beforeAutospacing="0" w:after="0" w:afterAutospacing="0"/>
        <w:jc w:val="both"/>
        <w:rPr>
          <w:bCs/>
          <w:iCs/>
        </w:rPr>
      </w:pPr>
      <w:r>
        <w:rPr>
          <w:bCs/>
          <w:iCs/>
        </w:rPr>
        <w:t>let</w:t>
      </w:r>
      <w:bookmarkEnd w:id="12"/>
      <w:r>
        <w:rPr>
          <w:bCs/>
          <w:iCs/>
        </w:rPr>
        <w:t>.</w:t>
      </w:r>
    </w:p>
    <w:p w14:paraId="1CECED9B" w14:textId="77777777" w:rsidR="002044CC" w:rsidRDefault="002044CC" w:rsidP="002044CC">
      <w:pPr>
        <w:pStyle w:val="alineja-4-odmik-dol"/>
        <w:shd w:val="clear" w:color="auto" w:fill="FFFFFF"/>
        <w:spacing w:before="0" w:beforeAutospacing="0" w:after="0" w:afterAutospacing="0"/>
        <w:jc w:val="both"/>
        <w:rPr>
          <w:iCs/>
          <w:color w:val="000000"/>
        </w:rPr>
      </w:pPr>
    </w:p>
    <w:p w14:paraId="48640AFB" w14:textId="77777777" w:rsidR="002044CC" w:rsidRDefault="002044CC" w:rsidP="002044CC">
      <w:pPr>
        <w:keepNext/>
        <w:shd w:val="clear" w:color="auto" w:fill="FFFFFF"/>
        <w:jc w:val="both"/>
        <w:rPr>
          <w:b/>
          <w:bCs/>
          <w:iCs/>
          <w:color w:val="000000"/>
        </w:rPr>
      </w:pPr>
      <w:r>
        <w:rPr>
          <w:b/>
          <w:bCs/>
          <w:iCs/>
          <w:color w:val="000000"/>
        </w:rPr>
        <w:t>2. Sposobnost za opravljanje poklicne dejavnosti</w:t>
      </w:r>
    </w:p>
    <w:p w14:paraId="41061773" w14:textId="77777777" w:rsidR="002044CC" w:rsidRDefault="002044CC" w:rsidP="008B615E">
      <w:pPr>
        <w:numPr>
          <w:ilvl w:val="1"/>
          <w:numId w:val="48"/>
        </w:numPr>
        <w:shd w:val="clear" w:color="auto" w:fill="FFFFFF"/>
        <w:jc w:val="both"/>
        <w:rPr>
          <w:iCs/>
          <w:color w:val="000000"/>
        </w:rPr>
      </w:pPr>
      <w:r>
        <w:rPr>
          <w:iCs/>
          <w:color w:val="000000"/>
        </w:rPr>
        <w:t xml:space="preserve">Ponudnik mora biti vpisan v enega od poklicnih ali poslovnih registrov, ki se vodijo v državi </w:t>
      </w:r>
      <w:proofErr w:type="spellStart"/>
      <w:r>
        <w:rPr>
          <w:iCs/>
          <w:color w:val="000000"/>
        </w:rPr>
        <w:t>članici</w:t>
      </w:r>
      <w:proofErr w:type="spellEnd"/>
      <w:r>
        <w:rPr>
          <w:iCs/>
          <w:color w:val="000000"/>
        </w:rPr>
        <w:t>, v kateri ima ponudnik sedež.</w:t>
      </w:r>
    </w:p>
    <w:p w14:paraId="21BE6F92" w14:textId="77777777" w:rsidR="002044CC" w:rsidRDefault="002044CC" w:rsidP="002044CC">
      <w:pPr>
        <w:shd w:val="clear" w:color="auto" w:fill="FFFFFF"/>
        <w:ind w:hanging="430"/>
        <w:rPr>
          <w:iCs/>
          <w:color w:val="000000"/>
        </w:rPr>
      </w:pPr>
      <w:r>
        <w:rPr>
          <w:b/>
          <w:bCs/>
          <w:iCs/>
          <w:color w:val="000000"/>
        </w:rPr>
        <w:t xml:space="preserve">       Dokazilo: </w:t>
      </w:r>
      <w:r>
        <w:rPr>
          <w:iCs/>
          <w:color w:val="000000"/>
        </w:rPr>
        <w:t xml:space="preserve">ESPD obrazec </w:t>
      </w:r>
    </w:p>
    <w:p w14:paraId="21CAF0E2" w14:textId="77777777" w:rsidR="002044CC" w:rsidRDefault="002044CC" w:rsidP="002044CC">
      <w:pPr>
        <w:shd w:val="clear" w:color="auto" w:fill="FFFFFF"/>
        <w:ind w:hanging="430"/>
        <w:rPr>
          <w:iCs/>
          <w:color w:val="000000"/>
        </w:rPr>
      </w:pPr>
    </w:p>
    <w:p w14:paraId="0187D477" w14:textId="77777777" w:rsidR="002044CC" w:rsidRDefault="002044CC" w:rsidP="002044CC">
      <w:pPr>
        <w:shd w:val="clear" w:color="auto" w:fill="FFFFFF"/>
        <w:ind w:hanging="430"/>
        <w:rPr>
          <w:iCs/>
          <w:color w:val="000000"/>
        </w:rPr>
      </w:pPr>
      <w:r>
        <w:rPr>
          <w:b/>
          <w:bCs/>
          <w:iCs/>
          <w:color w:val="000000"/>
        </w:rPr>
        <w:t>3. Ekonomska in/ali finančna sposobnost</w:t>
      </w:r>
    </w:p>
    <w:p w14:paraId="52EE7BD9" w14:textId="77777777" w:rsidR="002044CC" w:rsidRDefault="002044CC" w:rsidP="008B615E">
      <w:pPr>
        <w:numPr>
          <w:ilvl w:val="1"/>
          <w:numId w:val="49"/>
        </w:numPr>
        <w:shd w:val="clear" w:color="auto" w:fill="FFFFFF"/>
        <w:jc w:val="both"/>
        <w:rPr>
          <w:iCs/>
          <w:color w:val="000000"/>
        </w:rPr>
      </w:pPr>
      <w:r>
        <w:rPr>
          <w:iCs/>
          <w:color w:val="000000"/>
        </w:rPr>
        <w:t xml:space="preserve">Ponudnik mora izkazati, da ima potrebne ekonomske in finančne zmogljivosti za izvedbo javnega naročila </w:t>
      </w:r>
    </w:p>
    <w:p w14:paraId="22120A87" w14:textId="77777777" w:rsidR="002044CC" w:rsidRDefault="002044CC" w:rsidP="002044CC">
      <w:pPr>
        <w:shd w:val="clear" w:color="auto" w:fill="FFFFFF"/>
        <w:jc w:val="both"/>
        <w:rPr>
          <w:iCs/>
          <w:color w:val="000000"/>
        </w:rPr>
      </w:pPr>
      <w:r>
        <w:rPr>
          <w:b/>
          <w:iCs/>
          <w:color w:val="000000"/>
        </w:rPr>
        <w:t>Dokazilo:</w:t>
      </w:r>
      <w:r>
        <w:rPr>
          <w:iCs/>
          <w:color w:val="000000"/>
        </w:rPr>
        <w:t xml:space="preserve"> BON (</w:t>
      </w:r>
      <w:r>
        <w:t xml:space="preserve">potrdilo ali fotokopija Agencije Republike Slovenije oz. pristojne banke za plačilni promet, kot npr. BON, iz katerega bo razvidno, da v zadnjih 6 mesecih od pridobitve potrdila ni imel blokiranih računov in </w:t>
      </w:r>
      <w:r>
        <w:rPr>
          <w:b/>
          <w:bCs/>
        </w:rPr>
        <w:t>ni starejši od 30 dni</w:t>
      </w:r>
      <w:r>
        <w:t xml:space="preserve"> od dneva odpiranja ponudb</w:t>
      </w:r>
      <w:r>
        <w:rPr>
          <w:iCs/>
          <w:color w:val="000000"/>
        </w:rPr>
        <w:t xml:space="preserve">) </w:t>
      </w:r>
    </w:p>
    <w:p w14:paraId="0076188F" w14:textId="77777777" w:rsidR="00CB1092" w:rsidRPr="00CB1092" w:rsidRDefault="00CB1092" w:rsidP="00CB1092">
      <w:pPr>
        <w:spacing w:after="160" w:line="252" w:lineRule="auto"/>
        <w:jc w:val="both"/>
      </w:pPr>
      <w:r w:rsidRPr="00CB1092">
        <w:t xml:space="preserve">Zaradi možne preverljivosti dokumenta iz te točke, bo naročnik v primeru odsotnosti dokazila, pred izdajo odločitve zahteval predložitev le-tega. </w:t>
      </w:r>
    </w:p>
    <w:p w14:paraId="6397B1B9" w14:textId="77777777" w:rsidR="002044CC" w:rsidRDefault="002044CC" w:rsidP="002044CC">
      <w:pPr>
        <w:shd w:val="clear" w:color="auto" w:fill="FFFFFF"/>
        <w:ind w:left="430" w:hanging="430"/>
        <w:jc w:val="both"/>
      </w:pPr>
      <w:r>
        <w:rPr>
          <w:b/>
        </w:rPr>
        <w:t>Izpolnjen obrazec ESPD</w:t>
      </w:r>
      <w:r>
        <w:t xml:space="preserve"> (v »Del IV: Pogoji za sodelovanje, Oddelek B: Ekonomski in </w:t>
      </w:r>
    </w:p>
    <w:p w14:paraId="4D8A00B7" w14:textId="77777777" w:rsidR="002044CC" w:rsidRDefault="002044CC" w:rsidP="002044CC">
      <w:pPr>
        <w:shd w:val="clear" w:color="auto" w:fill="FFFFFF"/>
        <w:ind w:left="430" w:hanging="430"/>
        <w:jc w:val="both"/>
      </w:pPr>
      <w:r>
        <w:t>finančni položaj, Druge ekonomske ali finančne zahteve«).</w:t>
      </w:r>
    </w:p>
    <w:p w14:paraId="424A45A5" w14:textId="77777777" w:rsidR="002044CC" w:rsidRDefault="002044CC" w:rsidP="002044CC">
      <w:pPr>
        <w:shd w:val="clear" w:color="auto" w:fill="FFFFFF"/>
        <w:jc w:val="both"/>
        <w:rPr>
          <w:iCs/>
          <w:color w:val="000000"/>
        </w:rPr>
      </w:pP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lastRenderedPageBreak/>
        <w:t>4. Tehnična in/ali strokovna sposobnost</w:t>
      </w:r>
    </w:p>
    <w:p w14:paraId="648FE652" w14:textId="2DEEDD45" w:rsidR="00477F4D" w:rsidRPr="00477F4D" w:rsidRDefault="00477F4D" w:rsidP="00E0158D">
      <w:pPr>
        <w:pStyle w:val="alineja-4-odmik-dol"/>
        <w:shd w:val="clear" w:color="auto" w:fill="FFFFFF"/>
        <w:spacing w:before="0" w:beforeAutospacing="0" w:after="0" w:afterAutospacing="0"/>
        <w:jc w:val="both"/>
        <w:rPr>
          <w:iCs/>
          <w:color w:val="000000"/>
        </w:rPr>
      </w:pPr>
      <w:r w:rsidRPr="00477F4D">
        <w:rPr>
          <w:iCs/>
          <w:color w:val="000000"/>
        </w:rPr>
        <w:t>4.1 Ponudnik mora izkazati, da izpolnjuje pogoje za izv</w:t>
      </w:r>
      <w:r w:rsidR="00E0158D">
        <w:rPr>
          <w:iCs/>
          <w:color w:val="000000"/>
        </w:rPr>
        <w:t xml:space="preserve">edbo </w:t>
      </w:r>
      <w:r w:rsidRPr="00477F4D">
        <w:rPr>
          <w:iCs/>
          <w:color w:val="000000"/>
        </w:rPr>
        <w:t xml:space="preserve">javnega </w:t>
      </w:r>
      <w:proofErr w:type="spellStart"/>
      <w:r w:rsidRPr="00477F4D">
        <w:rPr>
          <w:iCs/>
          <w:color w:val="000000"/>
        </w:rPr>
        <w:t>naročila</w:t>
      </w:r>
      <w:proofErr w:type="spellEnd"/>
      <w:r w:rsidRPr="00477F4D">
        <w:rPr>
          <w:iCs/>
          <w:color w:val="000000"/>
        </w:rPr>
        <w:t xml:space="preserve"> </w:t>
      </w:r>
    </w:p>
    <w:p w14:paraId="66D282C1" w14:textId="7A977F58"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7E6B06">
        <w:rPr>
          <w:iCs/>
          <w:color w:val="000000"/>
          <w:sz w:val="22"/>
          <w:szCs w:val="22"/>
        </w:rPr>
        <w:t>ESPD</w:t>
      </w:r>
      <w:r w:rsidR="00C86DAF" w:rsidRPr="00477F4D">
        <w:t xml:space="preserve">, </w:t>
      </w:r>
      <w:r w:rsidRPr="00154EC8">
        <w:rPr>
          <w:color w:val="000000" w:themeColor="text1"/>
        </w:rPr>
        <w:t xml:space="preserve">izjava ponudnika o </w:t>
      </w:r>
      <w:r w:rsidR="00477F4D" w:rsidRPr="00154EC8">
        <w:rPr>
          <w:color w:val="000000" w:themeColor="text1"/>
        </w:rPr>
        <w:t>izpolnjevanju pogojev</w:t>
      </w:r>
      <w:r w:rsidR="007A73C9">
        <w:rPr>
          <w:color w:val="000000" w:themeColor="text1"/>
        </w:rPr>
        <w:t>, izjava ponudnika o odgovornosti za izvedbo naročila, izjava ponudnika o tehničnih zmožnostih in kadrovski usposobljenosti, seznam kadra</w:t>
      </w:r>
      <w:r w:rsidR="0095679C">
        <w:rPr>
          <w:color w:val="000000" w:themeColor="text1"/>
        </w:rPr>
        <w:t>,</w:t>
      </w:r>
      <w:r w:rsidR="007A73C9">
        <w:rPr>
          <w:color w:val="000000" w:themeColor="text1"/>
        </w:rPr>
        <w:t xml:space="preserve"> ki bo storitve izvajal.</w:t>
      </w: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3" w:name="_Hlk511905322"/>
      <w:r w:rsidRPr="0053359B">
        <w:rPr>
          <w:b/>
        </w:rPr>
        <w:t xml:space="preserve">Obrazec </w:t>
      </w:r>
      <w:r w:rsidRPr="00D15B15">
        <w:rPr>
          <w:b/>
          <w:sz w:val="22"/>
          <w:szCs w:val="22"/>
        </w:rPr>
        <w:t>ESPD</w:t>
      </w:r>
      <w:r w:rsidRPr="0053359B">
        <w:t xml:space="preserve"> predstavlja uradno izjavo gospodarskega subjekta, da zanj ne obstajajo razlogi za izključitev in da izpolnjuje pogoje za sodelovanje, hkrati pa zagotavlja ustrezne informacije, ki jih zahteva naročnik. Obrazec </w:t>
      </w:r>
      <w:r w:rsidRPr="00D15B15">
        <w:rPr>
          <w:sz w:val="22"/>
          <w:szCs w:val="22"/>
        </w:rPr>
        <w:t>ESPD</w:t>
      </w:r>
      <w:r w:rsidRPr="0053359B">
        <w:t xml:space="preserve">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 xml:space="preserve">Navedbe v </w:t>
      </w:r>
      <w:r w:rsidRPr="00D15B15">
        <w:rPr>
          <w:rFonts w:cs="Arial"/>
          <w:sz w:val="22"/>
          <w:szCs w:val="22"/>
        </w:rPr>
        <w:t>ESPD</w:t>
      </w:r>
      <w:r w:rsidRPr="0053359B">
        <w:rPr>
          <w:rFonts w:cs="Arial"/>
          <w:szCs w:val="20"/>
        </w:rPr>
        <w:t xml:space="preserve"> in/ali dokazila, ki ji predloži gospodarski subjekt, morajo biti veljavni.</w:t>
      </w:r>
    </w:p>
    <w:p w14:paraId="614643FD" w14:textId="77777777" w:rsidR="006E26AA" w:rsidRPr="0053359B" w:rsidRDefault="006E26AA" w:rsidP="006E26AA">
      <w:pPr>
        <w:jc w:val="both"/>
      </w:pPr>
    </w:p>
    <w:p w14:paraId="5FAB35F2" w14:textId="675C2FD3" w:rsidR="006E26AA" w:rsidRPr="0053359B" w:rsidRDefault="006E26AA" w:rsidP="006E26AA">
      <w:pPr>
        <w:jc w:val="both"/>
      </w:pPr>
      <w:r w:rsidRPr="0053359B">
        <w:t>Gospodarski subjekt naročnikov obrazec</w:t>
      </w:r>
      <w:r w:rsidRPr="00D15B15">
        <w:rPr>
          <w:sz w:val="22"/>
          <w:szCs w:val="22"/>
        </w:rPr>
        <w:t xml:space="preserve"> ESPD</w:t>
      </w:r>
      <w:r w:rsidRPr="0053359B">
        <w:t xml:space="preserve"> (datoteka </w:t>
      </w:r>
      <w:r w:rsidRPr="00D15B15">
        <w:rPr>
          <w:sz w:val="22"/>
          <w:szCs w:val="22"/>
        </w:rPr>
        <w:t>XML</w:t>
      </w:r>
      <w:r w:rsidRPr="0053359B">
        <w:t>) uvozi na spletni strani portala javnih naročil/</w:t>
      </w:r>
      <w:r w:rsidRPr="00D15B15">
        <w:rPr>
          <w:sz w:val="22"/>
          <w:szCs w:val="22"/>
        </w:rPr>
        <w:t>ESPD</w:t>
      </w:r>
      <w:r w:rsidRPr="0053359B">
        <w:t xml:space="preserve">: </w:t>
      </w:r>
      <w:hyperlink r:id="rId17" w:history="1">
        <w:r w:rsidR="00237FE9" w:rsidRPr="00E00FF9">
          <w:rPr>
            <w:rStyle w:val="Hiperpovezava"/>
          </w:rPr>
          <w:t>http://www.enarocanje.si/espd/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Izpolnjen in podpisan</w:t>
      </w:r>
      <w:r w:rsidRPr="009D04A4">
        <w:rPr>
          <w:sz w:val="22"/>
          <w:szCs w:val="22"/>
        </w:rPr>
        <w:t xml:space="preserve"> ESPD</w:t>
      </w:r>
      <w:r w:rsidRPr="0053359B">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Ponudnik, ki v sistemu e-</w:t>
      </w:r>
      <w:r w:rsidRPr="009D04A4">
        <w:rPr>
          <w:sz w:val="22"/>
          <w:szCs w:val="22"/>
        </w:rPr>
        <w:t>JN</w:t>
      </w:r>
      <w:r w:rsidRPr="0053359B">
        <w:t xml:space="preserve"> oddaja ponudbo, naloži svoj </w:t>
      </w:r>
      <w:r w:rsidRPr="009D04A4">
        <w:rPr>
          <w:sz w:val="22"/>
          <w:szCs w:val="22"/>
        </w:rPr>
        <w:t>ESPD</w:t>
      </w:r>
      <w:r w:rsidRPr="0053359B">
        <w:t xml:space="preserve"> v razdelek »Dokumenti«, del »</w:t>
      </w:r>
      <w:r w:rsidRPr="009D04A4">
        <w:rPr>
          <w:sz w:val="22"/>
          <w:szCs w:val="22"/>
        </w:rPr>
        <w:t>ESPD</w:t>
      </w:r>
      <w:r w:rsidRPr="0053359B">
        <w:t xml:space="preserve"> – ponudnik«, </w:t>
      </w:r>
      <w:r w:rsidRPr="009D04A4">
        <w:rPr>
          <w:sz w:val="22"/>
          <w:szCs w:val="22"/>
        </w:rPr>
        <w:t>ESPD</w:t>
      </w:r>
      <w:r w:rsidRPr="0053359B">
        <w:t xml:space="preserve"> ostalih sodelujočih pa naloži v razdelek »Sodelujoči«, del »ESPD – ostali sodelujoči«. Ponudnik, ki v sistemu e-</w:t>
      </w:r>
      <w:r w:rsidRPr="009D04A4">
        <w:rPr>
          <w:sz w:val="22"/>
          <w:szCs w:val="22"/>
        </w:rPr>
        <w:t>JN</w:t>
      </w:r>
      <w:r w:rsidRPr="0053359B">
        <w:t xml:space="preserve"> oddaja ponudbo, naloži elektronsko podpisan </w:t>
      </w:r>
      <w:r w:rsidRPr="009D04A4">
        <w:rPr>
          <w:sz w:val="22"/>
          <w:szCs w:val="22"/>
        </w:rPr>
        <w:t>ESPD</w:t>
      </w:r>
      <w:r w:rsidRPr="0053359B">
        <w:t xml:space="preserve"> v </w:t>
      </w:r>
      <w:proofErr w:type="spellStart"/>
      <w:r w:rsidRPr="0053359B">
        <w:t>xml</w:t>
      </w:r>
      <w:proofErr w:type="spellEnd"/>
      <w:r w:rsidRPr="0053359B">
        <w:t xml:space="preserve">. obliki ali nepodpisan </w:t>
      </w:r>
      <w:r w:rsidRPr="009D04A4">
        <w:rPr>
          <w:sz w:val="22"/>
          <w:szCs w:val="22"/>
        </w:rPr>
        <w:t>ESPD</w:t>
      </w:r>
      <w:r w:rsidRPr="0053359B">
        <w:t xml:space="preserve"> v </w:t>
      </w:r>
      <w:proofErr w:type="spellStart"/>
      <w:r w:rsidRPr="0053359B">
        <w:t>xml</w:t>
      </w:r>
      <w:proofErr w:type="spellEnd"/>
      <w:r w:rsidRPr="0053359B">
        <w:t xml:space="preserve">. obliki, </w:t>
      </w:r>
      <w:bookmarkStart w:id="14" w:name="_Hlk531606225"/>
      <w:r w:rsidRPr="0053359B">
        <w:t>pri čemer se v slednjem primeru v skladu Splošnimi pogoji uporabe sistema e-</w:t>
      </w:r>
      <w:r w:rsidRPr="009D04A4">
        <w:rPr>
          <w:sz w:val="22"/>
          <w:szCs w:val="22"/>
        </w:rPr>
        <w:t>JN</w:t>
      </w:r>
      <w:r w:rsidRPr="0053359B">
        <w:t xml:space="preserve"> šteje, da je oddan pravno zavezujoč dokument, ki ima enako veljavnost kot podpisan</w:t>
      </w:r>
      <w:bookmarkEnd w:id="14"/>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Za ostale sodelujoče ponudnik v razdelek »Sodelujoči«, del »</w:t>
      </w:r>
      <w:r w:rsidRPr="00367FFA">
        <w:rPr>
          <w:sz w:val="22"/>
          <w:szCs w:val="22"/>
        </w:rPr>
        <w:t>ESPD</w:t>
      </w:r>
      <w:r w:rsidRPr="0053359B">
        <w:t xml:space="preserve"> – ostali sodelujoči« priloži podpisane </w:t>
      </w:r>
      <w:r w:rsidRPr="00ED610D">
        <w:rPr>
          <w:sz w:val="22"/>
          <w:szCs w:val="22"/>
        </w:rPr>
        <w:t>ESPD</w:t>
      </w:r>
      <w:r w:rsidRPr="0053359B">
        <w:t xml:space="preserve">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62B703EF" w14:textId="5E4554C9" w:rsidR="005E7593" w:rsidRDefault="005E7593" w:rsidP="006E26AA">
      <w:pPr>
        <w:jc w:val="both"/>
      </w:pPr>
    </w:p>
    <w:p w14:paraId="12207B1D" w14:textId="77777777" w:rsidR="005E7593" w:rsidRDefault="005E7593" w:rsidP="006E26AA">
      <w:pPr>
        <w:jc w:val="both"/>
      </w:pPr>
    </w:p>
    <w:p w14:paraId="0FB26FDD" w14:textId="36AB287B"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13"/>
    <w:p w14:paraId="7218A700" w14:textId="77777777"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preklo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 xml:space="preserve">Naročnik si, v skladu s 67. členom </w:t>
      </w:r>
      <w:r w:rsidRPr="006B285E">
        <w:rPr>
          <w:iCs/>
          <w:color w:val="000000"/>
          <w:sz w:val="22"/>
          <w:szCs w:val="22"/>
          <w:shd w:val="clear" w:color="auto" w:fill="FFFFFF"/>
        </w:rPr>
        <w:t>ZJN</w:t>
      </w:r>
      <w:r w:rsidRPr="0053359B">
        <w:rPr>
          <w:iCs/>
          <w:color w:val="000000"/>
          <w:shd w:val="clear" w:color="auto" w:fill="FFFFFF"/>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03C11360" w:rsidR="006E26AA" w:rsidRPr="0053359B" w:rsidRDefault="006E26AA" w:rsidP="006E26AA">
      <w:pPr>
        <w:tabs>
          <w:tab w:val="left" w:pos="284"/>
          <w:tab w:val="left" w:pos="3969"/>
          <w:tab w:val="left" w:pos="5954"/>
        </w:tabs>
        <w:jc w:val="both"/>
      </w:pPr>
      <w:r w:rsidRPr="0053359B">
        <w:t xml:space="preserve">Ponudniki lahko v pisni obliki </w:t>
      </w:r>
      <w:r w:rsidRPr="00735B18">
        <w:t xml:space="preserve">pravočasno </w:t>
      </w:r>
      <w:r w:rsidRPr="00735B18">
        <w:rPr>
          <w:u w:val="single"/>
        </w:rPr>
        <w:t>- do vključno</w:t>
      </w:r>
      <w:r w:rsidR="00735B18" w:rsidRPr="00735B18">
        <w:rPr>
          <w:u w:val="single"/>
        </w:rPr>
        <w:t xml:space="preserve"> </w:t>
      </w:r>
      <w:r w:rsidR="00790360">
        <w:rPr>
          <w:u w:val="single"/>
        </w:rPr>
        <w:t>12</w:t>
      </w:r>
      <w:r w:rsidR="00735B18" w:rsidRPr="00631CDA">
        <w:rPr>
          <w:u w:val="single"/>
        </w:rPr>
        <w:t xml:space="preserve">. </w:t>
      </w:r>
      <w:r w:rsidR="00790360">
        <w:rPr>
          <w:u w:val="single"/>
        </w:rPr>
        <w:t>2.</w:t>
      </w:r>
      <w:r w:rsidR="00735B18" w:rsidRPr="00631CDA">
        <w:rPr>
          <w:u w:val="single"/>
        </w:rPr>
        <w:t xml:space="preserve"> </w:t>
      </w:r>
      <w:r w:rsidR="00054996" w:rsidRPr="00631CDA">
        <w:rPr>
          <w:u w:val="single"/>
        </w:rPr>
        <w:t>202</w:t>
      </w:r>
      <w:r w:rsidR="00790360">
        <w:rPr>
          <w:u w:val="single"/>
        </w:rPr>
        <w:t>6</w:t>
      </w:r>
      <w:r w:rsidRPr="00631CDA">
        <w:rPr>
          <w:u w:val="single"/>
        </w:rPr>
        <w:t xml:space="preserve"> do 12.00. ure -</w:t>
      </w:r>
      <w:r w:rsidRPr="00631CDA">
        <w:t xml:space="preserve"> zahtevajo dodatna pojasnila v zvezi s pripravo ponudbe.</w:t>
      </w:r>
      <w:r w:rsidRPr="0053359B">
        <w:t xml:space="preserv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lastRenderedPageBreak/>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5506EDBF" w14:textId="77777777" w:rsidR="00C947C9"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8DB5B76" w:rsidR="006E26AA" w:rsidRPr="00C947C9" w:rsidRDefault="006E26AA" w:rsidP="006E26AA">
      <w:pPr>
        <w:tabs>
          <w:tab w:val="left" w:pos="284"/>
          <w:tab w:val="left" w:pos="3969"/>
          <w:tab w:val="left" w:pos="5954"/>
        </w:tabs>
        <w:jc w:val="both"/>
        <w:rPr>
          <w:iCs/>
          <w:color w:val="000000"/>
          <w:shd w:val="clear" w:color="auto" w:fill="FFFFFF"/>
        </w:rPr>
      </w:pPr>
    </w:p>
    <w:p w14:paraId="3F8175FF" w14:textId="77777777" w:rsidR="00C947C9" w:rsidRDefault="00C947C9" w:rsidP="006E26AA">
      <w:pPr>
        <w:tabs>
          <w:tab w:val="left" w:pos="284"/>
          <w:tab w:val="left" w:pos="3969"/>
          <w:tab w:val="left" w:pos="5954"/>
        </w:tabs>
        <w:jc w:val="both"/>
      </w:pP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Ponudniki morajo ponudbe predložiti v informacijski sistem e-</w:t>
      </w:r>
      <w:r w:rsidRPr="0032711C">
        <w:rPr>
          <w:rFonts w:cs="Arial"/>
          <w:sz w:val="22"/>
          <w:szCs w:val="22"/>
        </w:rPr>
        <w:t>JN</w:t>
      </w:r>
      <w:r w:rsidRPr="0053359B">
        <w:rPr>
          <w:rFonts w:cs="Arial"/>
          <w:szCs w:val="20"/>
        </w:rPr>
        <w:t xml:space="preserve"> (v nadaljevanju: sistem e-</w:t>
      </w:r>
      <w:r w:rsidRPr="0032711C">
        <w:rPr>
          <w:rFonts w:cs="Arial"/>
          <w:sz w:val="22"/>
          <w:szCs w:val="22"/>
        </w:rPr>
        <w:t>JN</w:t>
      </w:r>
      <w:r w:rsidRPr="0053359B">
        <w:rPr>
          <w:rFonts w:cs="Arial"/>
          <w:szCs w:val="20"/>
        </w:rPr>
        <w:t xml:space="preserve">) na spletnem naslovu </w:t>
      </w:r>
      <w:hyperlink r:id="rId18" w:history="1">
        <w:r w:rsidRPr="0053359B">
          <w:rPr>
            <w:rStyle w:val="Hiperpovezava"/>
            <w:rFonts w:cs="Arial"/>
          </w:rPr>
          <w:t>https://ejn.gov.si/</w:t>
        </w:r>
      </w:hyperlink>
      <w:r w:rsidRPr="0053359B">
        <w:rPr>
          <w:rFonts w:cs="Arial"/>
          <w:szCs w:val="20"/>
        </w:rPr>
        <w:t>, v skladu s točko 3 dokumenta Navodila za uporabo informacijskega sistema e</w:t>
      </w:r>
      <w:r w:rsidRPr="00F6721B">
        <w:rPr>
          <w:rFonts w:cs="Arial"/>
          <w:sz w:val="22"/>
          <w:szCs w:val="22"/>
        </w:rPr>
        <w:t>-JN: PONUDNIKI</w:t>
      </w:r>
      <w:r w:rsidRPr="0053359B">
        <w:rPr>
          <w:rFonts w:cs="Arial"/>
          <w:szCs w:val="20"/>
        </w:rPr>
        <w:t xml:space="preserve"> (v nadaljevanju: Navodila za uporabo e-</w:t>
      </w:r>
      <w:r w:rsidRPr="0032711C">
        <w:rPr>
          <w:rFonts w:cs="Arial"/>
          <w:sz w:val="22"/>
          <w:szCs w:val="22"/>
        </w:rPr>
        <w:t>JN</w:t>
      </w:r>
      <w:r w:rsidRPr="0053359B">
        <w:rPr>
          <w:rFonts w:cs="Arial"/>
          <w:szCs w:val="20"/>
        </w:rPr>
        <w:t xml:space="preserve">), ki je del te razpisne dokumentacije in objavljen na spletnem naslovu </w:t>
      </w:r>
      <w:hyperlink r:id="rId19"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0"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752555AA" w14:textId="26D20AED"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w:t>
      </w:r>
      <w:r w:rsidRPr="00F04518">
        <w:rPr>
          <w:sz w:val="22"/>
          <w:szCs w:val="22"/>
        </w:rPr>
        <w:t>RS</w:t>
      </w:r>
      <w:r w:rsidRPr="0053359B">
        <w:t>, št</w:t>
      </w:r>
      <w:r w:rsidRPr="00BF1A86">
        <w:rPr>
          <w:sz w:val="22"/>
          <w:szCs w:val="22"/>
        </w:rPr>
        <w:t>. 97/07</w:t>
      </w:r>
      <w:r w:rsidRPr="0053359B">
        <w:t xml:space="preserve"> – uradno prečiščeno besedilo, </w:t>
      </w:r>
      <w:r w:rsidRPr="00BF1A86">
        <w:rPr>
          <w:sz w:val="22"/>
          <w:szCs w:val="22"/>
        </w:rPr>
        <w:t>64/16</w:t>
      </w:r>
      <w:r w:rsidRPr="0053359B">
        <w:t xml:space="preserve"> – </w:t>
      </w:r>
      <w:proofErr w:type="spellStart"/>
      <w:r w:rsidRPr="0053359B">
        <w:t>odl</w:t>
      </w:r>
      <w:proofErr w:type="spellEnd"/>
      <w:r w:rsidRPr="0053359B">
        <w:t xml:space="preserve">. </w:t>
      </w:r>
      <w:r w:rsidRPr="00BF1A86">
        <w:rPr>
          <w:sz w:val="22"/>
          <w:szCs w:val="22"/>
        </w:rPr>
        <w:t>US in 20/18</w:t>
      </w:r>
      <w:r w:rsidRPr="0053359B">
        <w:t xml:space="preserve"> – </w:t>
      </w:r>
      <w:r w:rsidRPr="00BF1A86">
        <w:rPr>
          <w:sz w:val="22"/>
          <w:szCs w:val="22"/>
        </w:rPr>
        <w:t>OROZ631</w:t>
      </w:r>
      <w:r w:rsidRPr="0053359B">
        <w:t>).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Ponudnik v sistem e</w:t>
      </w:r>
      <w:r w:rsidRPr="001A6894">
        <w:rPr>
          <w:sz w:val="22"/>
          <w:szCs w:val="22"/>
        </w:rPr>
        <w:t xml:space="preserve">-JN </w:t>
      </w:r>
      <w:r w:rsidRPr="0053359B">
        <w:t xml:space="preserve">v razdelek »Skupna ponudbena vrednost« v zato namenjen prostor vpiše skupni ponudbeni znesek brez davka v </w:t>
      </w:r>
      <w:r w:rsidRPr="001A6894">
        <w:rPr>
          <w:sz w:val="22"/>
          <w:szCs w:val="22"/>
        </w:rPr>
        <w:t>EUR</w:t>
      </w:r>
      <w:r w:rsidRPr="0053359B">
        <w:t xml:space="preserve"> in znesek davka v </w:t>
      </w:r>
      <w:r w:rsidRPr="001A6894">
        <w:rPr>
          <w:sz w:val="22"/>
          <w:szCs w:val="22"/>
        </w:rPr>
        <w:t>EUR</w:t>
      </w:r>
      <w:r w:rsidRPr="0053359B">
        <w:t xml:space="preserve">. Znesek skupaj z davkom v </w:t>
      </w:r>
      <w:r w:rsidRPr="001A6894">
        <w:rPr>
          <w:sz w:val="22"/>
          <w:szCs w:val="22"/>
        </w:rPr>
        <w:t>EUR</w:t>
      </w:r>
      <w:r w:rsidRPr="0053359B">
        <w:t xml:space="preserve">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BE7DAB">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5849873A" w14:textId="546BB550" w:rsidR="006E26AA" w:rsidRPr="00536A37" w:rsidRDefault="006E26AA" w:rsidP="006E26AA">
      <w:pPr>
        <w:tabs>
          <w:tab w:val="left" w:pos="284"/>
          <w:tab w:val="left" w:pos="3969"/>
          <w:tab w:val="left" w:pos="5954"/>
        </w:tabs>
        <w:jc w:val="both"/>
        <w:rPr>
          <w:color w:val="000000" w:themeColor="text1"/>
        </w:rPr>
      </w:pPr>
      <w:r w:rsidRPr="00536A37">
        <w:rPr>
          <w:color w:val="000000" w:themeColor="text1"/>
        </w:rPr>
        <w:t>Zaradi sledljivosti naj bodo dokumenti naloženi v posamezne mape, po</w:t>
      </w:r>
      <w:r w:rsidR="00E5109E" w:rsidRPr="00536A37">
        <w:rPr>
          <w:color w:val="000000" w:themeColor="text1"/>
        </w:rPr>
        <w:t xml:space="preserve"> poimenovanju obrazca</w:t>
      </w:r>
      <w:r w:rsidRPr="00536A37">
        <w:rPr>
          <w:color w:val="000000" w:themeColor="text1"/>
        </w:rPr>
        <w:t>, in sicer:</w:t>
      </w:r>
    </w:p>
    <w:p w14:paraId="43179474" w14:textId="77777777" w:rsidR="00E5109E" w:rsidRDefault="00E5109E" w:rsidP="00E5109E">
      <w:pPr>
        <w:tabs>
          <w:tab w:val="left" w:pos="284"/>
          <w:tab w:val="left" w:pos="3969"/>
          <w:tab w:val="left" w:pos="5954"/>
        </w:tabs>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501"/>
      </w:tblGrid>
      <w:tr w:rsidR="0083778F" w:rsidRPr="009E1395" w14:paraId="5D5C20D9" w14:textId="77777777" w:rsidTr="004C1CFB">
        <w:tc>
          <w:tcPr>
            <w:tcW w:w="1560" w:type="dxa"/>
          </w:tcPr>
          <w:p w14:paraId="6AE52A2F" w14:textId="77777777" w:rsidR="0083778F" w:rsidRPr="009E1395" w:rsidRDefault="0083778F" w:rsidP="00703851">
            <w:pPr>
              <w:rPr>
                <w:sz w:val="20"/>
                <w:szCs w:val="20"/>
              </w:rPr>
            </w:pPr>
            <w:r w:rsidRPr="009E1395">
              <w:rPr>
                <w:sz w:val="20"/>
                <w:szCs w:val="20"/>
              </w:rPr>
              <w:t>III.1. Obrazec:</w:t>
            </w:r>
          </w:p>
        </w:tc>
        <w:tc>
          <w:tcPr>
            <w:tcW w:w="7501" w:type="dxa"/>
          </w:tcPr>
          <w:p w14:paraId="749042B5" w14:textId="77777777" w:rsidR="0083778F" w:rsidRPr="009E1395" w:rsidRDefault="0083778F" w:rsidP="00703851">
            <w:pPr>
              <w:rPr>
                <w:sz w:val="20"/>
                <w:szCs w:val="20"/>
              </w:rPr>
            </w:pPr>
            <w:r w:rsidRPr="009E1395">
              <w:rPr>
                <w:sz w:val="20"/>
                <w:szCs w:val="20"/>
              </w:rPr>
              <w:t>PONUDBA</w:t>
            </w:r>
          </w:p>
        </w:tc>
      </w:tr>
      <w:tr w:rsidR="0083778F" w:rsidRPr="009E1395" w14:paraId="1BE361EF" w14:textId="77777777" w:rsidTr="004C1CFB">
        <w:tc>
          <w:tcPr>
            <w:tcW w:w="1560" w:type="dxa"/>
          </w:tcPr>
          <w:p w14:paraId="326511DB" w14:textId="77777777" w:rsidR="0083778F" w:rsidRPr="009E1395" w:rsidRDefault="0083778F" w:rsidP="00703851">
            <w:pPr>
              <w:rPr>
                <w:sz w:val="20"/>
                <w:szCs w:val="20"/>
              </w:rPr>
            </w:pPr>
            <w:r w:rsidRPr="009E1395">
              <w:rPr>
                <w:sz w:val="20"/>
                <w:szCs w:val="20"/>
              </w:rPr>
              <w:t>III.2. Obrazec:</w:t>
            </w:r>
          </w:p>
        </w:tc>
        <w:tc>
          <w:tcPr>
            <w:tcW w:w="7501" w:type="dxa"/>
          </w:tcPr>
          <w:p w14:paraId="6A6ABD0C" w14:textId="77777777" w:rsidR="0083778F" w:rsidRPr="009E1395" w:rsidRDefault="0083778F" w:rsidP="00703851">
            <w:pPr>
              <w:rPr>
                <w:sz w:val="20"/>
                <w:szCs w:val="20"/>
              </w:rPr>
            </w:pPr>
            <w:r w:rsidRPr="009E1395">
              <w:rPr>
                <w:sz w:val="20"/>
                <w:szCs w:val="20"/>
              </w:rPr>
              <w:t>PODATKI O PONUDNIKU</w:t>
            </w:r>
          </w:p>
        </w:tc>
      </w:tr>
      <w:tr w:rsidR="0083778F" w:rsidRPr="009E1395" w14:paraId="5B0CF25D" w14:textId="77777777" w:rsidTr="004C1CFB">
        <w:tc>
          <w:tcPr>
            <w:tcW w:w="1560" w:type="dxa"/>
          </w:tcPr>
          <w:p w14:paraId="7D30C8DD" w14:textId="77777777" w:rsidR="0083778F" w:rsidRPr="009E1395" w:rsidRDefault="0083778F" w:rsidP="00703851">
            <w:pPr>
              <w:rPr>
                <w:sz w:val="20"/>
                <w:szCs w:val="20"/>
              </w:rPr>
            </w:pPr>
            <w:r w:rsidRPr="009E1395">
              <w:rPr>
                <w:sz w:val="20"/>
                <w:szCs w:val="20"/>
              </w:rPr>
              <w:t>III.3. Obrazec:</w:t>
            </w:r>
          </w:p>
        </w:tc>
        <w:tc>
          <w:tcPr>
            <w:tcW w:w="7501" w:type="dxa"/>
          </w:tcPr>
          <w:p w14:paraId="5396CB95" w14:textId="77777777" w:rsidR="0083778F" w:rsidRPr="009E1395" w:rsidRDefault="0083778F" w:rsidP="00703851">
            <w:pPr>
              <w:rPr>
                <w:sz w:val="20"/>
                <w:szCs w:val="20"/>
              </w:rPr>
            </w:pPr>
            <w:r w:rsidRPr="009E1395">
              <w:rPr>
                <w:sz w:val="20"/>
                <w:szCs w:val="20"/>
              </w:rPr>
              <w:t>PODATKI O PODIZVAJALCU/PARTNERJU</w:t>
            </w:r>
          </w:p>
        </w:tc>
      </w:tr>
      <w:tr w:rsidR="0083778F" w:rsidRPr="009E1395" w14:paraId="146E2B0C" w14:textId="77777777" w:rsidTr="004C1CFB">
        <w:tc>
          <w:tcPr>
            <w:tcW w:w="1560" w:type="dxa"/>
          </w:tcPr>
          <w:p w14:paraId="1ABAAE75" w14:textId="77777777" w:rsidR="0083778F" w:rsidRPr="009E1395" w:rsidRDefault="0083778F" w:rsidP="00703851">
            <w:pPr>
              <w:rPr>
                <w:sz w:val="20"/>
                <w:szCs w:val="20"/>
              </w:rPr>
            </w:pPr>
            <w:r w:rsidRPr="009E1395">
              <w:rPr>
                <w:sz w:val="20"/>
                <w:szCs w:val="20"/>
              </w:rPr>
              <w:t>III.4. Obrazec:</w:t>
            </w:r>
          </w:p>
        </w:tc>
        <w:tc>
          <w:tcPr>
            <w:tcW w:w="7501" w:type="dxa"/>
          </w:tcPr>
          <w:p w14:paraId="06C37BB9" w14:textId="77777777" w:rsidR="0083778F" w:rsidRPr="009E1395" w:rsidRDefault="0083778F" w:rsidP="00703851">
            <w:pPr>
              <w:rPr>
                <w:sz w:val="20"/>
                <w:szCs w:val="20"/>
              </w:rPr>
            </w:pPr>
            <w:r w:rsidRPr="009E1395">
              <w:rPr>
                <w:sz w:val="20"/>
                <w:szCs w:val="20"/>
              </w:rPr>
              <w:t>IZJAVA PONUDNIKA O PODIZVAJALCIH/PARTNERJIH</w:t>
            </w:r>
          </w:p>
        </w:tc>
      </w:tr>
      <w:tr w:rsidR="0083778F" w:rsidRPr="009E1395" w14:paraId="6B4DB795" w14:textId="77777777" w:rsidTr="004C1CFB">
        <w:tc>
          <w:tcPr>
            <w:tcW w:w="1560" w:type="dxa"/>
          </w:tcPr>
          <w:p w14:paraId="61761FBC" w14:textId="77777777" w:rsidR="0083778F" w:rsidRPr="009E1395" w:rsidRDefault="0083778F" w:rsidP="00703851">
            <w:pPr>
              <w:rPr>
                <w:sz w:val="20"/>
                <w:szCs w:val="20"/>
              </w:rPr>
            </w:pPr>
            <w:r w:rsidRPr="009E1395">
              <w:rPr>
                <w:sz w:val="20"/>
                <w:szCs w:val="20"/>
              </w:rPr>
              <w:t>III.5. Obrazec:</w:t>
            </w:r>
          </w:p>
        </w:tc>
        <w:tc>
          <w:tcPr>
            <w:tcW w:w="7501" w:type="dxa"/>
          </w:tcPr>
          <w:p w14:paraId="0BAC47DE" w14:textId="6D42865C" w:rsidR="0083778F" w:rsidRPr="009E1395" w:rsidRDefault="0083778F" w:rsidP="00703851">
            <w:pPr>
              <w:rPr>
                <w:sz w:val="20"/>
                <w:szCs w:val="20"/>
              </w:rPr>
            </w:pPr>
            <w:r w:rsidRPr="009E1395">
              <w:rPr>
                <w:sz w:val="20"/>
                <w:szCs w:val="20"/>
              </w:rPr>
              <w:t>VZOREC POGODBE</w:t>
            </w:r>
          </w:p>
        </w:tc>
      </w:tr>
      <w:tr w:rsidR="0083778F" w:rsidRPr="009E1395" w14:paraId="069ACC01" w14:textId="77777777" w:rsidTr="004C1CFB">
        <w:tc>
          <w:tcPr>
            <w:tcW w:w="1560" w:type="dxa"/>
          </w:tcPr>
          <w:p w14:paraId="1F88C837" w14:textId="77777777" w:rsidR="0083778F" w:rsidRPr="009E1395" w:rsidRDefault="0083778F" w:rsidP="00703851">
            <w:pPr>
              <w:rPr>
                <w:sz w:val="20"/>
                <w:szCs w:val="20"/>
              </w:rPr>
            </w:pPr>
            <w:r w:rsidRPr="009E1395">
              <w:rPr>
                <w:sz w:val="20"/>
                <w:szCs w:val="20"/>
              </w:rPr>
              <w:t>III.6. Obrazec:</w:t>
            </w:r>
          </w:p>
        </w:tc>
        <w:tc>
          <w:tcPr>
            <w:tcW w:w="7501" w:type="dxa"/>
          </w:tcPr>
          <w:p w14:paraId="5D75ADD6" w14:textId="77777777" w:rsidR="0083778F" w:rsidRPr="009E1395" w:rsidRDefault="0083778F" w:rsidP="00703851">
            <w:pPr>
              <w:rPr>
                <w:sz w:val="20"/>
                <w:szCs w:val="20"/>
              </w:rPr>
            </w:pPr>
            <w:r w:rsidRPr="009E1395">
              <w:rPr>
                <w:sz w:val="20"/>
                <w:szCs w:val="20"/>
              </w:rPr>
              <w:t xml:space="preserve">PREDRAČUN S SPECIFIKACIJO PREDRAČUNA </w:t>
            </w:r>
          </w:p>
        </w:tc>
      </w:tr>
      <w:tr w:rsidR="0083778F" w:rsidRPr="009E1395" w14:paraId="2A197E96" w14:textId="77777777" w:rsidTr="004C1CFB">
        <w:tc>
          <w:tcPr>
            <w:tcW w:w="1560" w:type="dxa"/>
          </w:tcPr>
          <w:p w14:paraId="7B90ECFF" w14:textId="77777777" w:rsidR="0083778F" w:rsidRPr="009E1395" w:rsidRDefault="0083778F" w:rsidP="00703851">
            <w:pPr>
              <w:rPr>
                <w:sz w:val="20"/>
                <w:szCs w:val="20"/>
              </w:rPr>
            </w:pPr>
            <w:r w:rsidRPr="009E1395">
              <w:rPr>
                <w:sz w:val="20"/>
                <w:szCs w:val="20"/>
              </w:rPr>
              <w:t>III.7. Obrazec:</w:t>
            </w:r>
          </w:p>
        </w:tc>
        <w:tc>
          <w:tcPr>
            <w:tcW w:w="7501" w:type="dxa"/>
          </w:tcPr>
          <w:p w14:paraId="01E0DA0B" w14:textId="77777777" w:rsidR="0083778F" w:rsidRPr="009E1395" w:rsidRDefault="0083778F" w:rsidP="00703851">
            <w:pPr>
              <w:rPr>
                <w:sz w:val="20"/>
                <w:szCs w:val="20"/>
              </w:rPr>
            </w:pPr>
            <w:r w:rsidRPr="009E1395">
              <w:rPr>
                <w:sz w:val="20"/>
                <w:szCs w:val="20"/>
              </w:rPr>
              <w:t>IZJAVA PONUDNIKA O IZPOLNJEVANJU POGOJEV + ESPD</w:t>
            </w:r>
            <w:r w:rsidRPr="009E1395">
              <w:rPr>
                <w:bCs/>
                <w:iCs/>
                <w:color w:val="000000"/>
                <w:sz w:val="20"/>
                <w:szCs w:val="20"/>
              </w:rPr>
              <w:t> </w:t>
            </w:r>
          </w:p>
        </w:tc>
      </w:tr>
      <w:tr w:rsidR="0083778F" w:rsidRPr="009E1395" w14:paraId="38E2D0B4" w14:textId="77777777" w:rsidTr="004C1CFB">
        <w:trPr>
          <w:trHeight w:val="170"/>
        </w:trPr>
        <w:tc>
          <w:tcPr>
            <w:tcW w:w="1560" w:type="dxa"/>
          </w:tcPr>
          <w:p w14:paraId="3ACD3AC5" w14:textId="42ADECCF" w:rsidR="0083778F" w:rsidRPr="009E1395" w:rsidRDefault="0083778F" w:rsidP="00703851">
            <w:pPr>
              <w:rPr>
                <w:sz w:val="20"/>
                <w:szCs w:val="20"/>
              </w:rPr>
            </w:pPr>
            <w:r w:rsidRPr="009E1395">
              <w:rPr>
                <w:sz w:val="20"/>
                <w:szCs w:val="20"/>
              </w:rPr>
              <w:t>III.</w:t>
            </w:r>
            <w:r w:rsidR="007A73C9">
              <w:rPr>
                <w:sz w:val="20"/>
                <w:szCs w:val="20"/>
              </w:rPr>
              <w:t>8</w:t>
            </w:r>
            <w:r w:rsidRPr="009E1395">
              <w:rPr>
                <w:sz w:val="20"/>
                <w:szCs w:val="20"/>
              </w:rPr>
              <w:t>. Obrazec:</w:t>
            </w:r>
          </w:p>
        </w:tc>
        <w:tc>
          <w:tcPr>
            <w:tcW w:w="7501" w:type="dxa"/>
          </w:tcPr>
          <w:p w14:paraId="6E547393" w14:textId="570F1E5E" w:rsidR="004C1CFB" w:rsidRPr="009E1395" w:rsidRDefault="0083778F" w:rsidP="00703851">
            <w:pPr>
              <w:tabs>
                <w:tab w:val="left" w:pos="567"/>
                <w:tab w:val="left" w:pos="1418"/>
              </w:tabs>
              <w:jc w:val="both"/>
              <w:rPr>
                <w:sz w:val="20"/>
                <w:szCs w:val="20"/>
              </w:rPr>
            </w:pPr>
            <w:r w:rsidRPr="009E1395">
              <w:rPr>
                <w:sz w:val="20"/>
                <w:szCs w:val="20"/>
              </w:rPr>
              <w:t>IZJAVA/PODATKI O UDELEŽBI FIZIČNIH IN PRAVNIH OSEB V LASTNIŠTVU PONUDNIKA</w:t>
            </w:r>
          </w:p>
        </w:tc>
      </w:tr>
      <w:tr w:rsidR="004C1CFB" w:rsidRPr="009E1395" w14:paraId="5FD24418" w14:textId="77777777" w:rsidTr="004C1CFB">
        <w:trPr>
          <w:trHeight w:val="170"/>
        </w:trPr>
        <w:tc>
          <w:tcPr>
            <w:tcW w:w="1560" w:type="dxa"/>
          </w:tcPr>
          <w:p w14:paraId="3C4A0246" w14:textId="71F8AAAA" w:rsidR="004C1CFB" w:rsidRPr="009E1395" w:rsidRDefault="004C1CFB" w:rsidP="00703851">
            <w:pPr>
              <w:rPr>
                <w:sz w:val="20"/>
                <w:szCs w:val="20"/>
              </w:rPr>
            </w:pPr>
            <w:r w:rsidRPr="004C1CFB">
              <w:rPr>
                <w:sz w:val="20"/>
                <w:szCs w:val="20"/>
              </w:rPr>
              <w:t>III.</w:t>
            </w:r>
            <w:r w:rsidR="0095679C">
              <w:rPr>
                <w:sz w:val="20"/>
                <w:szCs w:val="20"/>
              </w:rPr>
              <w:t>9</w:t>
            </w:r>
            <w:r w:rsidRPr="004C1CFB">
              <w:rPr>
                <w:sz w:val="20"/>
                <w:szCs w:val="20"/>
              </w:rPr>
              <w:t>. Obrazec:</w:t>
            </w:r>
          </w:p>
        </w:tc>
        <w:tc>
          <w:tcPr>
            <w:tcW w:w="7501" w:type="dxa"/>
          </w:tcPr>
          <w:p w14:paraId="7E4608F3" w14:textId="48E74DA1" w:rsidR="004C1CFB" w:rsidRPr="009E1395" w:rsidRDefault="007A73C9" w:rsidP="00703851">
            <w:pPr>
              <w:tabs>
                <w:tab w:val="left" w:pos="567"/>
                <w:tab w:val="left" w:pos="1418"/>
              </w:tabs>
              <w:rPr>
                <w:sz w:val="20"/>
                <w:szCs w:val="20"/>
              </w:rPr>
            </w:pPr>
            <w:r w:rsidRPr="007A73C9">
              <w:rPr>
                <w:sz w:val="20"/>
                <w:szCs w:val="20"/>
              </w:rPr>
              <w:t>IZJAVA PONUDNIKA O ODGOVORNOSTI ZA IZVEDBO NAROČILA</w:t>
            </w:r>
          </w:p>
        </w:tc>
      </w:tr>
      <w:tr w:rsidR="007A73C9" w:rsidRPr="009E1395" w14:paraId="2962BCFA" w14:textId="77777777" w:rsidTr="004C1CFB">
        <w:trPr>
          <w:trHeight w:val="170"/>
        </w:trPr>
        <w:tc>
          <w:tcPr>
            <w:tcW w:w="1560" w:type="dxa"/>
          </w:tcPr>
          <w:p w14:paraId="67E9ADE4" w14:textId="11469324" w:rsidR="007A73C9" w:rsidRPr="004C1CFB" w:rsidRDefault="007A73C9" w:rsidP="00703851">
            <w:pPr>
              <w:rPr>
                <w:sz w:val="20"/>
                <w:szCs w:val="20"/>
              </w:rPr>
            </w:pPr>
            <w:r w:rsidRPr="004C1CFB">
              <w:rPr>
                <w:sz w:val="20"/>
                <w:szCs w:val="20"/>
              </w:rPr>
              <w:lastRenderedPageBreak/>
              <w:t>III.</w:t>
            </w:r>
            <w:r>
              <w:rPr>
                <w:sz w:val="20"/>
                <w:szCs w:val="20"/>
              </w:rPr>
              <w:t>1</w:t>
            </w:r>
            <w:r w:rsidR="0095679C">
              <w:rPr>
                <w:sz w:val="20"/>
                <w:szCs w:val="20"/>
              </w:rPr>
              <w:t>0</w:t>
            </w:r>
            <w:r w:rsidRPr="004C1CFB">
              <w:rPr>
                <w:sz w:val="20"/>
                <w:szCs w:val="20"/>
              </w:rPr>
              <w:t>. Obrazec</w:t>
            </w:r>
          </w:p>
        </w:tc>
        <w:tc>
          <w:tcPr>
            <w:tcW w:w="7501" w:type="dxa"/>
          </w:tcPr>
          <w:p w14:paraId="0AC1017D" w14:textId="2BB7FA7A" w:rsidR="007A73C9" w:rsidRPr="007A73C9" w:rsidRDefault="007A73C9" w:rsidP="00703851">
            <w:pPr>
              <w:tabs>
                <w:tab w:val="left" w:pos="567"/>
                <w:tab w:val="left" w:pos="1418"/>
              </w:tabs>
              <w:rPr>
                <w:sz w:val="20"/>
                <w:szCs w:val="20"/>
              </w:rPr>
            </w:pPr>
            <w:r>
              <w:rPr>
                <w:sz w:val="20"/>
                <w:szCs w:val="20"/>
              </w:rPr>
              <w:t>IZJAVA PONUDNIKA O TEHNIČNIH ZMOŽNOSTIH IN KADROVSKI USPOSOBLJENOSTI</w:t>
            </w:r>
          </w:p>
        </w:tc>
      </w:tr>
      <w:tr w:rsidR="007A73C9" w:rsidRPr="009E1395" w14:paraId="35B3BA41" w14:textId="77777777" w:rsidTr="004C1CFB">
        <w:trPr>
          <w:trHeight w:val="170"/>
        </w:trPr>
        <w:tc>
          <w:tcPr>
            <w:tcW w:w="1560" w:type="dxa"/>
          </w:tcPr>
          <w:p w14:paraId="5F6523BA" w14:textId="304E1FC1" w:rsidR="007A73C9" w:rsidRPr="004C1CFB" w:rsidRDefault="007A73C9" w:rsidP="00703851">
            <w:pPr>
              <w:rPr>
                <w:sz w:val="20"/>
                <w:szCs w:val="20"/>
              </w:rPr>
            </w:pPr>
            <w:r w:rsidRPr="004C1CFB">
              <w:rPr>
                <w:sz w:val="20"/>
                <w:szCs w:val="20"/>
              </w:rPr>
              <w:t>III.</w:t>
            </w:r>
            <w:r>
              <w:rPr>
                <w:sz w:val="20"/>
                <w:szCs w:val="20"/>
              </w:rPr>
              <w:t>1</w:t>
            </w:r>
            <w:r w:rsidR="0095679C">
              <w:rPr>
                <w:sz w:val="20"/>
                <w:szCs w:val="20"/>
              </w:rPr>
              <w:t>1</w:t>
            </w:r>
            <w:r w:rsidRPr="004C1CFB">
              <w:rPr>
                <w:sz w:val="20"/>
                <w:szCs w:val="20"/>
              </w:rPr>
              <w:t>. Obrazec</w:t>
            </w:r>
          </w:p>
        </w:tc>
        <w:tc>
          <w:tcPr>
            <w:tcW w:w="7501" w:type="dxa"/>
          </w:tcPr>
          <w:p w14:paraId="46188504" w14:textId="5CBFF94E" w:rsidR="007A73C9" w:rsidRPr="007A73C9" w:rsidRDefault="007A73C9" w:rsidP="00703851">
            <w:pPr>
              <w:tabs>
                <w:tab w:val="left" w:pos="567"/>
                <w:tab w:val="left" w:pos="1418"/>
              </w:tabs>
              <w:rPr>
                <w:sz w:val="20"/>
                <w:szCs w:val="20"/>
              </w:rPr>
            </w:pPr>
            <w:r>
              <w:rPr>
                <w:sz w:val="20"/>
                <w:szCs w:val="20"/>
              </w:rPr>
              <w:t>SEZNAM KADRA, KI BO STORITVE IZVAJAL</w:t>
            </w:r>
          </w:p>
        </w:tc>
      </w:tr>
      <w:tr w:rsidR="0083778F" w:rsidRPr="009E1395" w14:paraId="7F44B083" w14:textId="77777777" w:rsidTr="004C1CFB">
        <w:trPr>
          <w:trHeight w:val="170"/>
        </w:trPr>
        <w:tc>
          <w:tcPr>
            <w:tcW w:w="1560" w:type="dxa"/>
          </w:tcPr>
          <w:p w14:paraId="3D6721A4" w14:textId="66347D10" w:rsidR="0083778F" w:rsidRPr="009E1395" w:rsidRDefault="0083778F" w:rsidP="00703851">
            <w:pPr>
              <w:rPr>
                <w:sz w:val="20"/>
                <w:szCs w:val="20"/>
              </w:rPr>
            </w:pPr>
            <w:r w:rsidRPr="009E1395">
              <w:rPr>
                <w:sz w:val="20"/>
                <w:szCs w:val="20"/>
              </w:rPr>
              <w:t>III.1</w:t>
            </w:r>
            <w:r w:rsidR="0095679C">
              <w:rPr>
                <w:sz w:val="20"/>
                <w:szCs w:val="20"/>
              </w:rPr>
              <w:t>2</w:t>
            </w:r>
            <w:r w:rsidRPr="009E1395">
              <w:rPr>
                <w:sz w:val="20"/>
                <w:szCs w:val="20"/>
              </w:rPr>
              <w:t>. Obrazec:</w:t>
            </w:r>
          </w:p>
        </w:tc>
        <w:tc>
          <w:tcPr>
            <w:tcW w:w="7501" w:type="dxa"/>
          </w:tcPr>
          <w:p w14:paraId="38827163" w14:textId="77777777" w:rsidR="0083778F" w:rsidRPr="009E1395" w:rsidRDefault="0083778F" w:rsidP="00703851">
            <w:pPr>
              <w:tabs>
                <w:tab w:val="left" w:pos="567"/>
                <w:tab w:val="left" w:pos="1418"/>
              </w:tabs>
              <w:rPr>
                <w:bCs/>
                <w:iCs/>
                <w:color w:val="000000"/>
                <w:sz w:val="20"/>
                <w:szCs w:val="20"/>
              </w:rPr>
            </w:pPr>
            <w:r w:rsidRPr="009E1395">
              <w:rPr>
                <w:sz w:val="20"/>
                <w:szCs w:val="20"/>
              </w:rPr>
              <w:t>PODATKI PONUDNIKA/PARTNERJA/PODIZVAJALCA/DRUGEGA SUBJEKTA</w:t>
            </w:r>
          </w:p>
        </w:tc>
      </w:tr>
    </w:tbl>
    <w:p w14:paraId="27E103F2" w14:textId="77777777" w:rsidR="00180951" w:rsidRDefault="00180951" w:rsidP="006E26AA">
      <w:pPr>
        <w:jc w:val="both"/>
      </w:pPr>
    </w:p>
    <w:p w14:paraId="503CC6B3" w14:textId="2F9951B9"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36D46460" w:rsidR="006E26AA" w:rsidRPr="00735B18" w:rsidRDefault="006E26AA" w:rsidP="00735B18">
      <w:bookmarkStart w:id="15" w:name="_Toc336851733"/>
      <w:bookmarkStart w:id="16" w:name="_Toc336851781"/>
      <w:r w:rsidRPr="00735B18">
        <w:t>Ponudba se šteje za pravočasno oddano, če jo naročnik prejme preko sistema e-JN</w:t>
      </w:r>
      <w:r w:rsidR="00AE52DB" w:rsidRPr="00735B18">
        <w:t xml:space="preserve"> </w:t>
      </w:r>
      <w:hyperlink r:id="rId21" w:history="1">
        <w:r w:rsidR="00AE52DB" w:rsidRPr="00735B18">
          <w:rPr>
            <w:rStyle w:val="Hiperpovezava"/>
          </w:rPr>
          <w:t>https://ejn.gov.si/eJN2</w:t>
        </w:r>
      </w:hyperlink>
      <w:r w:rsidR="00AE52DB" w:rsidRPr="00735B18">
        <w:t>,</w:t>
      </w:r>
      <w:r w:rsidRPr="00735B18">
        <w:t xml:space="preserve"> </w:t>
      </w:r>
      <w:r w:rsidR="00735B18">
        <w:t xml:space="preserve">najkasneje do </w:t>
      </w:r>
      <w:r w:rsidR="00790360">
        <w:rPr>
          <w:b/>
          <w:u w:val="single"/>
        </w:rPr>
        <w:t>4</w:t>
      </w:r>
      <w:r w:rsidR="00735B18" w:rsidRPr="00AB5CB5">
        <w:rPr>
          <w:b/>
          <w:u w:val="single"/>
        </w:rPr>
        <w:t xml:space="preserve">. </w:t>
      </w:r>
      <w:r w:rsidR="00790360">
        <w:rPr>
          <w:b/>
          <w:u w:val="single"/>
        </w:rPr>
        <w:t>3</w:t>
      </w:r>
      <w:r w:rsidR="00735B18" w:rsidRPr="00AB5CB5">
        <w:rPr>
          <w:b/>
          <w:u w:val="single"/>
        </w:rPr>
        <w:t xml:space="preserve">. </w:t>
      </w:r>
      <w:r w:rsidRPr="00AB5CB5">
        <w:rPr>
          <w:b/>
          <w:u w:val="single"/>
        </w:rPr>
        <w:t>202</w:t>
      </w:r>
      <w:r w:rsidR="00790360">
        <w:rPr>
          <w:b/>
          <w:u w:val="single"/>
        </w:rPr>
        <w:t>6</w:t>
      </w:r>
      <w:r w:rsidRPr="00AB5CB5">
        <w:rPr>
          <w:b/>
          <w:u w:val="single"/>
        </w:rPr>
        <w:t xml:space="preserve">, do 9.00. ure. </w:t>
      </w:r>
      <w:r w:rsidRPr="00AB5CB5">
        <w:t>Za oddano</w:t>
      </w:r>
      <w:r w:rsidRPr="00735B18">
        <w:t xml:space="preserve">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7B99140D" w14:textId="77777777" w:rsidR="000731ED" w:rsidRPr="000731ED" w:rsidRDefault="000731ED" w:rsidP="000731ED">
      <w:pPr>
        <w:rPr>
          <w:lang w:eastAsia="x-none"/>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15"/>
    <w:bookmarkEnd w:id="16"/>
    <w:p w14:paraId="15C27A28" w14:textId="199E81B7" w:rsidR="006E26AA" w:rsidRPr="0053359B" w:rsidRDefault="006E26AA" w:rsidP="00735B18">
      <w:pPr>
        <w:rPr>
          <w:rFonts w:cs="Arial"/>
          <w:szCs w:val="20"/>
        </w:rPr>
      </w:pPr>
      <w:r w:rsidRPr="0053359B">
        <w:t>Odpiranje ponudb bo potekalo avtomatično v informacijskem sistemu e-</w:t>
      </w:r>
      <w:r w:rsidRPr="00192E29">
        <w:rPr>
          <w:sz w:val="22"/>
          <w:szCs w:val="22"/>
        </w:rPr>
        <w:t>JN</w:t>
      </w:r>
      <w:r w:rsidRPr="0053359B">
        <w:t xml:space="preserve"> </w:t>
      </w:r>
      <w:r w:rsidRPr="00AB5CB5">
        <w:t xml:space="preserve">dne, </w:t>
      </w:r>
      <w:r w:rsidR="00790360">
        <w:rPr>
          <w:b/>
          <w:u w:val="single"/>
        </w:rPr>
        <w:t>4</w:t>
      </w:r>
      <w:r w:rsidR="00735B18" w:rsidRPr="00AB5CB5">
        <w:rPr>
          <w:b/>
          <w:u w:val="single"/>
        </w:rPr>
        <w:t>.</w:t>
      </w:r>
      <w:r w:rsidR="00AB5CB5" w:rsidRPr="00AB5CB5">
        <w:rPr>
          <w:b/>
          <w:u w:val="single"/>
        </w:rPr>
        <w:t xml:space="preserve"> </w:t>
      </w:r>
      <w:r w:rsidR="00790360">
        <w:rPr>
          <w:b/>
          <w:u w:val="single"/>
        </w:rPr>
        <w:t>3</w:t>
      </w:r>
      <w:r w:rsidR="00735B18" w:rsidRPr="00AB5CB5">
        <w:rPr>
          <w:b/>
          <w:u w:val="single"/>
        </w:rPr>
        <w:t xml:space="preserve">. </w:t>
      </w:r>
      <w:r w:rsidRPr="00AB5CB5">
        <w:rPr>
          <w:b/>
          <w:u w:val="single"/>
        </w:rPr>
        <w:t>202</w:t>
      </w:r>
      <w:r w:rsidR="00790360">
        <w:rPr>
          <w:b/>
          <w:u w:val="single"/>
        </w:rPr>
        <w:t>6</w:t>
      </w:r>
      <w:r w:rsidR="00192E29" w:rsidRPr="00735B18">
        <w:rPr>
          <w:b/>
        </w:rPr>
        <w:t xml:space="preserve"> </w:t>
      </w:r>
      <w:r w:rsidRPr="00735B18">
        <w:t>in</w:t>
      </w:r>
      <w:r w:rsidRPr="0053359B">
        <w:t xml:space="preserve"> se bo začelo </w:t>
      </w:r>
      <w:r w:rsidRPr="0053359B">
        <w:rPr>
          <w:b/>
        </w:rPr>
        <w:t>ob 13.00. uri</w:t>
      </w:r>
      <w:r w:rsidRPr="0053359B">
        <w:t xml:space="preserve"> na spletnem naslovu </w:t>
      </w:r>
      <w:hyperlink r:id="rId22"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BD52FD">
      <w:pPr>
        <w:jc w:val="both"/>
      </w:pPr>
      <w:r w:rsidRPr="0053359B">
        <w:t xml:space="preserve"> </w:t>
      </w:r>
    </w:p>
    <w:p w14:paraId="05EB57CD" w14:textId="1FCDCF6B" w:rsidR="005276BE" w:rsidRDefault="006E26AA" w:rsidP="00180951">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68AB809" w14:textId="22C32436" w:rsidR="00180951" w:rsidRDefault="00180951" w:rsidP="00180951">
      <w:pPr>
        <w:jc w:val="both"/>
      </w:pPr>
    </w:p>
    <w:p w14:paraId="3B373A4D" w14:textId="77777777" w:rsidR="005276BE" w:rsidRPr="0053359B" w:rsidRDefault="005276BE" w:rsidP="006E26AA">
      <w:pPr>
        <w:tabs>
          <w:tab w:val="left" w:pos="284"/>
          <w:tab w:val="left" w:pos="3969"/>
          <w:tab w:val="left" w:pos="5954"/>
        </w:tabs>
        <w:jc w:val="both"/>
        <w:rPr>
          <w:b/>
          <w:i/>
        </w:rPr>
      </w:pPr>
    </w:p>
    <w:p w14:paraId="74478FC3" w14:textId="478B4029" w:rsidR="006E26AA" w:rsidRPr="0053359B" w:rsidRDefault="006E26AA" w:rsidP="006E26AA">
      <w:pPr>
        <w:tabs>
          <w:tab w:val="left" w:pos="284"/>
          <w:tab w:val="left" w:pos="3969"/>
          <w:tab w:val="left" w:pos="5954"/>
        </w:tabs>
        <w:jc w:val="both"/>
        <w:rPr>
          <w:b/>
          <w:i/>
        </w:rPr>
      </w:pPr>
      <w:r w:rsidRPr="0053359B">
        <w:rPr>
          <w:b/>
          <w:i/>
        </w:rPr>
        <w:t>VII. VRSTA, OPIS  IN OBSEG</w:t>
      </w:r>
      <w:r w:rsidR="00386B73">
        <w:rPr>
          <w:b/>
          <w:i/>
        </w:rPr>
        <w:t xml:space="preserve"> STORITVE</w:t>
      </w:r>
    </w:p>
    <w:p w14:paraId="78632DEA" w14:textId="77777777" w:rsidR="006E26AA" w:rsidRPr="0053359B" w:rsidRDefault="006E26AA" w:rsidP="006E26AA">
      <w:pPr>
        <w:tabs>
          <w:tab w:val="left" w:pos="284"/>
          <w:tab w:val="left" w:pos="3969"/>
          <w:tab w:val="left" w:pos="5954"/>
        </w:tabs>
        <w:jc w:val="both"/>
        <w:rPr>
          <w:i/>
        </w:rPr>
      </w:pPr>
    </w:p>
    <w:p w14:paraId="08B46018" w14:textId="3891B5E8" w:rsidR="00840CC4" w:rsidRPr="00840CC4" w:rsidRDefault="00840CC4" w:rsidP="00840CC4">
      <w:pPr>
        <w:jc w:val="both"/>
        <w:rPr>
          <w:b/>
          <w:sz w:val="20"/>
        </w:rPr>
      </w:pPr>
      <w:r w:rsidRPr="00840CC4">
        <w:rPr>
          <w:b/>
          <w:u w:val="single"/>
        </w:rPr>
        <w:t>Vrsta</w:t>
      </w:r>
      <w:r w:rsidR="00386B73">
        <w:rPr>
          <w:b/>
          <w:u w:val="single"/>
        </w:rPr>
        <w:t xml:space="preserve"> storitve:</w:t>
      </w:r>
    </w:p>
    <w:p w14:paraId="0AD73377" w14:textId="77777777" w:rsidR="00840CC4" w:rsidRPr="00840CC4" w:rsidRDefault="00840CC4" w:rsidP="00840CC4">
      <w:pPr>
        <w:jc w:val="both"/>
        <w:rPr>
          <w:color w:val="000000" w:themeColor="text1"/>
          <w:sz w:val="20"/>
          <w:szCs w:val="20"/>
        </w:rPr>
      </w:pPr>
    </w:p>
    <w:p w14:paraId="16E0E373" w14:textId="77777777" w:rsidR="00386B73" w:rsidRPr="00386B73" w:rsidRDefault="00386B73" w:rsidP="00386B73">
      <w:pPr>
        <w:jc w:val="both"/>
        <w:rPr>
          <w:b/>
          <w:sz w:val="20"/>
          <w:szCs w:val="32"/>
        </w:rPr>
      </w:pPr>
      <w:r w:rsidRPr="00386B73">
        <w:rPr>
          <w:b/>
          <w:sz w:val="20"/>
          <w:szCs w:val="32"/>
        </w:rPr>
        <w:t>CITOLOŠKE PREISKAVE V GINEKOLOGIJI</w:t>
      </w:r>
    </w:p>
    <w:p w14:paraId="39AA5067" w14:textId="77777777" w:rsidR="00E5109E" w:rsidRPr="00386B73" w:rsidRDefault="00E5109E" w:rsidP="00840CC4">
      <w:pPr>
        <w:jc w:val="both"/>
        <w:rPr>
          <w:b/>
          <w:u w:val="single"/>
        </w:rPr>
      </w:pPr>
    </w:p>
    <w:p w14:paraId="710AC9FB" w14:textId="77777777" w:rsidR="00386B73" w:rsidRPr="00386B73" w:rsidRDefault="00386B73" w:rsidP="00386B73">
      <w:pPr>
        <w:rPr>
          <w:b/>
          <w:u w:val="single"/>
        </w:rPr>
      </w:pPr>
      <w:r w:rsidRPr="00386B73">
        <w:rPr>
          <w:b/>
          <w:u w:val="single"/>
        </w:rPr>
        <w:t>Opis storitve:</w:t>
      </w:r>
    </w:p>
    <w:p w14:paraId="45F39041" w14:textId="77777777" w:rsidR="00386B73" w:rsidRPr="00386B73" w:rsidRDefault="00386B73" w:rsidP="00386B73">
      <w:pPr>
        <w:rPr>
          <w:b/>
          <w:u w:val="single"/>
        </w:rPr>
      </w:pPr>
    </w:p>
    <w:p w14:paraId="2BF1E103" w14:textId="77777777" w:rsidR="00386B73" w:rsidRPr="00386B73" w:rsidRDefault="00386B73" w:rsidP="00386B73">
      <w:pPr>
        <w:tabs>
          <w:tab w:val="left" w:pos="1985"/>
          <w:tab w:val="left" w:pos="6237"/>
          <w:tab w:val="left" w:pos="6379"/>
        </w:tabs>
        <w:jc w:val="both"/>
        <w:rPr>
          <w:szCs w:val="20"/>
          <w:lang w:eastAsia="x-none"/>
        </w:rPr>
      </w:pPr>
      <w:r w:rsidRPr="00386B73">
        <w:rPr>
          <w:szCs w:val="20"/>
          <w:lang w:eastAsia="x-none"/>
        </w:rPr>
        <w:t>Predmet javnega naročila so preiskave v ginekologiji v triletnem obdobju za potrebe naročnika.</w:t>
      </w:r>
    </w:p>
    <w:p w14:paraId="7951E9EE" w14:textId="77777777" w:rsidR="00386B73" w:rsidRPr="00386B73" w:rsidRDefault="00386B73" w:rsidP="00386B73">
      <w:pPr>
        <w:tabs>
          <w:tab w:val="left" w:pos="1985"/>
          <w:tab w:val="left" w:pos="6237"/>
          <w:tab w:val="left" w:pos="6379"/>
        </w:tabs>
        <w:jc w:val="both"/>
        <w:rPr>
          <w:szCs w:val="20"/>
          <w:lang w:eastAsia="x-none"/>
        </w:rPr>
      </w:pPr>
    </w:p>
    <w:p w14:paraId="5688585B" w14:textId="0550458E" w:rsidR="00386B73" w:rsidRPr="00386B73" w:rsidRDefault="00386B73" w:rsidP="00386B73">
      <w:pPr>
        <w:tabs>
          <w:tab w:val="left" w:pos="1985"/>
          <w:tab w:val="left" w:pos="6237"/>
          <w:tab w:val="left" w:pos="6379"/>
        </w:tabs>
        <w:jc w:val="both"/>
        <w:rPr>
          <w:szCs w:val="20"/>
          <w:lang w:eastAsia="x-none"/>
        </w:rPr>
      </w:pPr>
      <w:r w:rsidRPr="00386B73">
        <w:rPr>
          <w:szCs w:val="20"/>
          <w:lang w:eastAsia="x-none"/>
        </w:rPr>
        <w:t>Naročnik si pridržuje pravico do morebitnih sprememb števila in vrste preiskav, v odvisnosti od potreb</w:t>
      </w:r>
      <w:r w:rsidR="0095679C">
        <w:rPr>
          <w:szCs w:val="20"/>
          <w:lang w:eastAsia="x-none"/>
        </w:rPr>
        <w:t xml:space="preserve"> in </w:t>
      </w:r>
      <w:r w:rsidRPr="00386B73">
        <w:rPr>
          <w:szCs w:val="20"/>
          <w:lang w:eastAsia="x-none"/>
        </w:rPr>
        <w:t>bo pri izvajalcu storitev naročil tisto število in vrsto preiskav, ki jo bo v času izvajanja pogodbe dejansko potreboval.</w:t>
      </w:r>
    </w:p>
    <w:p w14:paraId="47B26F81" w14:textId="77777777" w:rsidR="00386B73" w:rsidRPr="00386B73" w:rsidRDefault="00386B73" w:rsidP="00386B73">
      <w:pPr>
        <w:tabs>
          <w:tab w:val="left" w:pos="1985"/>
          <w:tab w:val="left" w:pos="6237"/>
          <w:tab w:val="left" w:pos="6379"/>
        </w:tabs>
        <w:jc w:val="both"/>
        <w:rPr>
          <w:szCs w:val="20"/>
          <w:lang w:eastAsia="x-none"/>
        </w:rPr>
      </w:pPr>
    </w:p>
    <w:p w14:paraId="236C768A" w14:textId="77777777" w:rsidR="00386B73" w:rsidRPr="00386B73" w:rsidRDefault="00386B73" w:rsidP="00386B73">
      <w:pPr>
        <w:tabs>
          <w:tab w:val="left" w:pos="1985"/>
          <w:tab w:val="left" w:pos="6237"/>
          <w:tab w:val="left" w:pos="6379"/>
        </w:tabs>
        <w:jc w:val="both"/>
        <w:rPr>
          <w:szCs w:val="20"/>
          <w:lang w:eastAsia="x-none"/>
        </w:rPr>
      </w:pPr>
      <w:r w:rsidRPr="00386B73">
        <w:rPr>
          <w:szCs w:val="20"/>
          <w:lang w:eastAsia="x-none"/>
        </w:rPr>
        <w:t>Naročnik bo naročal izvedbo storitve (število in vrsto preiskav) z napotnicami in dostavljal odvzete vzorce za preiskave na naslov izvajalca.</w:t>
      </w:r>
    </w:p>
    <w:p w14:paraId="130C5B56" w14:textId="77777777" w:rsidR="00386B73" w:rsidRPr="00386B73" w:rsidRDefault="00386B73" w:rsidP="00386B73">
      <w:pPr>
        <w:tabs>
          <w:tab w:val="left" w:pos="1985"/>
          <w:tab w:val="left" w:pos="6237"/>
          <w:tab w:val="left" w:pos="6379"/>
        </w:tabs>
        <w:jc w:val="both"/>
        <w:rPr>
          <w:szCs w:val="20"/>
          <w:lang w:eastAsia="x-none"/>
        </w:rPr>
      </w:pPr>
    </w:p>
    <w:p w14:paraId="5C18A57E" w14:textId="77777777" w:rsidR="00386B73" w:rsidRPr="00386B73" w:rsidRDefault="00386B73" w:rsidP="00386B73">
      <w:pPr>
        <w:tabs>
          <w:tab w:val="left" w:pos="1985"/>
          <w:tab w:val="left" w:pos="6237"/>
          <w:tab w:val="left" w:pos="6379"/>
        </w:tabs>
        <w:jc w:val="both"/>
        <w:rPr>
          <w:szCs w:val="20"/>
          <w:lang w:eastAsia="x-none"/>
        </w:rPr>
      </w:pPr>
      <w:r w:rsidRPr="00386B73">
        <w:rPr>
          <w:szCs w:val="20"/>
          <w:lang w:eastAsia="x-none"/>
        </w:rPr>
        <w:t>Naročnik si pridržuje možnost oddaje dodatnih storitev, ki pomenijo ponovitev podobnih storitev in jih bo izvajal izbrani izvajalec, če bodo dodatne storitve ustrezale vsebini oddanega naročila.</w:t>
      </w:r>
    </w:p>
    <w:p w14:paraId="47C92E22" w14:textId="77777777" w:rsidR="00386B73" w:rsidRDefault="00386B73" w:rsidP="006E26AA">
      <w:pPr>
        <w:jc w:val="both"/>
        <w:rPr>
          <w:u w:val="single"/>
        </w:rPr>
      </w:pPr>
    </w:p>
    <w:p w14:paraId="67D7A20C" w14:textId="02CB2EA5" w:rsidR="006E26AA" w:rsidRPr="0053359B" w:rsidRDefault="006E26AA" w:rsidP="006E26AA">
      <w:pPr>
        <w:jc w:val="both"/>
      </w:pPr>
      <w:r w:rsidRPr="0053359B">
        <w:rPr>
          <w:u w:val="single"/>
        </w:rPr>
        <w:lastRenderedPageBreak/>
        <w:t>Obseg:</w:t>
      </w:r>
      <w:r w:rsidRPr="0053359B">
        <w:t xml:space="preserve"> </w:t>
      </w:r>
    </w:p>
    <w:p w14:paraId="5670843E" w14:textId="5DEA219F" w:rsidR="006E26AA" w:rsidRPr="0053359B" w:rsidRDefault="006E26AA" w:rsidP="006E26AA">
      <w:pPr>
        <w:jc w:val="both"/>
      </w:pPr>
      <w:r w:rsidRPr="0053359B">
        <w:t>Ponudnik mora ponuditi vrsto blaga</w:t>
      </w:r>
      <w:r w:rsidR="008B2E42">
        <w:t xml:space="preserve"> oz. </w:t>
      </w:r>
      <w:r w:rsidR="00490517">
        <w:t>storitev</w:t>
      </w:r>
      <w:r w:rsidRPr="0053359B">
        <w:t>, ki je predmet javnega naročila v celoti – to je 100 % razpisane vrste blaga</w:t>
      </w:r>
      <w:r w:rsidR="008B2E42">
        <w:t xml:space="preserve"> oz. </w:t>
      </w:r>
      <w:r w:rsidR="006704E5">
        <w:t>storitve</w:t>
      </w:r>
      <w:r w:rsidRPr="0053359B">
        <w:t xml:space="preserve">. </w:t>
      </w:r>
    </w:p>
    <w:p w14:paraId="358E2F37"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68DB8B8A" w14:textId="498529F7" w:rsidR="00180951" w:rsidRDefault="00180951" w:rsidP="006E26AA">
      <w:pPr>
        <w:tabs>
          <w:tab w:val="left" w:pos="284"/>
          <w:tab w:val="left" w:pos="3969"/>
          <w:tab w:val="left" w:pos="5954"/>
        </w:tabs>
        <w:jc w:val="both"/>
        <w:rPr>
          <w:b/>
          <w:i/>
        </w:rPr>
      </w:pPr>
    </w:p>
    <w:p w14:paraId="41F30F20" w14:textId="77777777" w:rsidR="000731ED" w:rsidRPr="0053359B" w:rsidRDefault="000731ED" w:rsidP="006E26AA">
      <w:pPr>
        <w:tabs>
          <w:tab w:val="left" w:pos="284"/>
          <w:tab w:val="left" w:pos="3969"/>
          <w:tab w:val="left" w:pos="5954"/>
        </w:tabs>
        <w:jc w:val="both"/>
        <w:rPr>
          <w:b/>
          <w:i/>
        </w:rPr>
      </w:pPr>
    </w:p>
    <w:p w14:paraId="4288E870" w14:textId="25C114A4"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1E67C812"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 xml:space="preserve">Pri tem ni dovoljeno dopolnjevali ali popravljati cene brez </w:t>
      </w:r>
      <w:r w:rsidRPr="00AC127E">
        <w:rPr>
          <w:sz w:val="22"/>
          <w:szCs w:val="22"/>
        </w:rPr>
        <w:t>DDV</w:t>
      </w:r>
      <w:r w:rsidRPr="0053359B">
        <w:t xml:space="preserve"> na enoto, vrednost postavke brez </w:t>
      </w:r>
      <w:r w:rsidRPr="00AC127E">
        <w:rPr>
          <w:sz w:val="22"/>
          <w:szCs w:val="22"/>
        </w:rPr>
        <w:t>DDV</w:t>
      </w:r>
      <w:r w:rsidRPr="0053359B">
        <w:t xml:space="preserve">, skupne vrednosti ponudbe brez </w:t>
      </w:r>
      <w:r w:rsidRPr="00AC127E">
        <w:rPr>
          <w:sz w:val="22"/>
          <w:szCs w:val="22"/>
        </w:rPr>
        <w:t>DDV</w:t>
      </w:r>
      <w:r w:rsidRPr="0053359B">
        <w:t xml:space="preserve">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Pozivi za dopolnitev/pojasnilo oz. spremembo ponudbe bo naročnik posredoval ponudnikom v sistemu e-</w:t>
      </w:r>
      <w:r w:rsidRPr="00AC127E">
        <w:rPr>
          <w:sz w:val="22"/>
          <w:szCs w:val="22"/>
        </w:rPr>
        <w:t>JN</w:t>
      </w:r>
      <w:r w:rsidRPr="0053359B">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5617F036" w14:textId="6F6729EC" w:rsidR="00D23860" w:rsidRDefault="00D23860" w:rsidP="006E26AA">
      <w:pPr>
        <w:tabs>
          <w:tab w:val="left" w:pos="284"/>
          <w:tab w:val="left" w:pos="3969"/>
          <w:tab w:val="left" w:pos="5954"/>
        </w:tabs>
        <w:jc w:val="both"/>
      </w:pPr>
    </w:p>
    <w:p w14:paraId="63C0288F" w14:textId="77777777" w:rsidR="00D23860" w:rsidRPr="0053359B" w:rsidRDefault="00D23860"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8B615E">
      <w:pPr>
        <w:pStyle w:val="Telobesedila"/>
        <w:numPr>
          <w:ilvl w:val="0"/>
          <w:numId w:val="10"/>
        </w:numPr>
        <w:tabs>
          <w:tab w:val="clear" w:pos="1985"/>
          <w:tab w:val="clear" w:pos="6237"/>
          <w:tab w:val="clear" w:pos="6379"/>
          <w:tab w:val="left" w:pos="284"/>
          <w:tab w:val="left" w:pos="3969"/>
          <w:tab w:val="left" w:pos="5954"/>
        </w:tabs>
        <w:rPr>
          <w:lang w:val="sl-SI"/>
        </w:rPr>
      </w:pPr>
      <w:r w:rsidRPr="0053359B">
        <w:rPr>
          <w:lang w:val="sl-SI"/>
        </w:rPr>
        <w:t xml:space="preserve">ali je ponudba skladna z zahtevami in pogoji, določenimi v obvestilu o javnem naročilu ter v razpisni dokumentaciji </w:t>
      </w:r>
    </w:p>
    <w:p w14:paraId="45A6C91D" w14:textId="77777777" w:rsidR="006E26AA" w:rsidRPr="0053359B" w:rsidRDefault="006E26AA" w:rsidP="008B615E">
      <w:pPr>
        <w:pStyle w:val="Telobesedila"/>
        <w:numPr>
          <w:ilvl w:val="0"/>
          <w:numId w:val="10"/>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w:t>
      </w:r>
      <w:r w:rsidRPr="00AC127E">
        <w:rPr>
          <w:sz w:val="22"/>
          <w:szCs w:val="22"/>
          <w:lang w:val="sl-SI"/>
        </w:rPr>
        <w:t>ZJN</w:t>
      </w:r>
      <w:r w:rsidRPr="0053359B">
        <w:rPr>
          <w:lang w:val="sl-SI"/>
        </w:rPr>
        <w:t xml:space="preserve"> in ali izpolnjuje pogoje za sodelovanje </w:t>
      </w:r>
    </w:p>
    <w:p w14:paraId="2A7E30D1" w14:textId="4635A764" w:rsidR="006E26AA" w:rsidRPr="0053359B" w:rsidRDefault="006E26AA" w:rsidP="006E26AA">
      <w:pPr>
        <w:pStyle w:val="Telobesedila"/>
        <w:rPr>
          <w:lang w:val="sl-SI"/>
        </w:rPr>
      </w:pPr>
      <w:r w:rsidRPr="0053359B">
        <w:rPr>
          <w:lang w:val="sl-SI"/>
        </w:rPr>
        <w:t xml:space="preserve">in oddal naročilo na osnovi ekonomsko najugodnejše ponudbe, določene na podlagi najnižje </w:t>
      </w:r>
      <w:r w:rsidR="0095679C">
        <w:rPr>
          <w:lang w:val="sl-SI"/>
        </w:rPr>
        <w:t xml:space="preserve">skupne </w:t>
      </w:r>
      <w:r w:rsidRPr="0053359B">
        <w:rPr>
          <w:lang w:val="sl-SI"/>
        </w:rPr>
        <w:t>končne vrednost</w:t>
      </w:r>
      <w:r w:rsidR="008C67C5">
        <w:rPr>
          <w:lang w:val="sl-SI"/>
        </w:rPr>
        <w:t>i</w:t>
      </w:r>
      <w:bookmarkStart w:id="17" w:name="_GoBack"/>
      <w:bookmarkEnd w:id="17"/>
      <w:r w:rsidRPr="0053359B">
        <w:rPr>
          <w:lang w:val="sl-SI"/>
        </w:rPr>
        <w:t xml:space="preserve"> ponudbe z </w:t>
      </w:r>
      <w:r w:rsidRPr="00AC127E">
        <w:rPr>
          <w:sz w:val="22"/>
          <w:szCs w:val="22"/>
          <w:lang w:val="sl-SI"/>
        </w:rPr>
        <w:t>DDV</w:t>
      </w:r>
      <w:r w:rsidR="00B26587">
        <w:rPr>
          <w:sz w:val="22"/>
          <w:szCs w:val="22"/>
          <w:lang w:val="sl-SI"/>
        </w:rPr>
        <w:t>.</w:t>
      </w:r>
      <w:r w:rsidRPr="0053359B">
        <w:rPr>
          <w:lang w:val="sl-SI"/>
        </w:rPr>
        <w:t xml:space="preserve"> </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44B0EAD" w:rsidR="006E26AA" w:rsidRDefault="006E26AA" w:rsidP="006E26AA">
      <w:pPr>
        <w:tabs>
          <w:tab w:val="left" w:pos="284"/>
          <w:tab w:val="left" w:pos="567"/>
          <w:tab w:val="left" w:pos="3969"/>
          <w:tab w:val="left" w:pos="5954"/>
        </w:tabs>
        <w:jc w:val="both"/>
        <w:rPr>
          <w:b/>
          <w:i/>
        </w:rPr>
      </w:pPr>
    </w:p>
    <w:p w14:paraId="46B7B9B0" w14:textId="1E210B89" w:rsidR="006E26AA" w:rsidRPr="00255FEE" w:rsidRDefault="006E26AA" w:rsidP="006E26AA">
      <w:pPr>
        <w:tabs>
          <w:tab w:val="left" w:pos="284"/>
          <w:tab w:val="left" w:pos="567"/>
          <w:tab w:val="left" w:pos="3969"/>
          <w:tab w:val="left" w:pos="5954"/>
        </w:tabs>
        <w:jc w:val="both"/>
        <w:rPr>
          <w:b/>
          <w:i/>
          <w:color w:val="00B050"/>
        </w:rPr>
      </w:pPr>
      <w:r w:rsidRPr="0053359B">
        <w:rPr>
          <w:b/>
          <w:i/>
        </w:rPr>
        <w:t>X. CENA IN PLAČILNI POGOJI</w:t>
      </w:r>
    </w:p>
    <w:p w14:paraId="10B3242B" w14:textId="5531F6B1" w:rsidR="006E26AA" w:rsidRPr="00946D7A" w:rsidRDefault="006E26AA" w:rsidP="00946D7A"/>
    <w:p w14:paraId="104D2C20" w14:textId="15511042" w:rsidR="006E26AA" w:rsidRDefault="006812FA" w:rsidP="006E26AA">
      <w:pPr>
        <w:pStyle w:val="Telobesedila2"/>
        <w:rPr>
          <w:szCs w:val="24"/>
        </w:rPr>
      </w:pPr>
      <w:r>
        <w:rPr>
          <w:szCs w:val="24"/>
        </w:rPr>
        <w:t>Cena in plačilni pogoji so natančno opredeljeni v pogodbi.</w:t>
      </w:r>
    </w:p>
    <w:p w14:paraId="61E96966" w14:textId="527D5B73" w:rsidR="006812FA" w:rsidRDefault="006812FA" w:rsidP="006E26AA">
      <w:pPr>
        <w:pStyle w:val="Telobesedila2"/>
        <w:rPr>
          <w:szCs w:val="24"/>
        </w:rPr>
      </w:pPr>
    </w:p>
    <w:p w14:paraId="2E2A2C1C" w14:textId="77777777" w:rsidR="006812FA" w:rsidRPr="0053359B" w:rsidRDefault="006812F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lastRenderedPageBreak/>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6CB6D805" w14:textId="570A98EE" w:rsidR="00E5109E" w:rsidRPr="001B25EE" w:rsidRDefault="006E26AA" w:rsidP="001B25EE">
      <w:pPr>
        <w:pStyle w:val="besedilo---italic"/>
        <w:shd w:val="clear" w:color="auto" w:fill="FFFFFF"/>
        <w:spacing w:before="0" w:beforeAutospacing="0" w:after="0" w:afterAutospacing="0"/>
        <w:jc w:val="both"/>
        <w:rPr>
          <w:iCs/>
          <w:color w:val="000000"/>
        </w:rPr>
      </w:pPr>
      <w:proofErr w:type="spellStart"/>
      <w:r w:rsidRPr="0053359B">
        <w:rPr>
          <w:iCs/>
          <w:color w:val="000000"/>
        </w:rPr>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w:t>
      </w:r>
      <w:r w:rsidRPr="002927F8">
        <w:rPr>
          <w:iCs/>
          <w:color w:val="000000"/>
          <w:sz w:val="22"/>
          <w:szCs w:val="22"/>
        </w:rPr>
        <w:t>ZJN</w:t>
      </w:r>
      <w:r w:rsidRPr="0053359B">
        <w:rPr>
          <w:iCs/>
          <w:color w:val="000000"/>
        </w:rPr>
        <w:t>, jo bo naročnik zavrnil.</w:t>
      </w:r>
    </w:p>
    <w:p w14:paraId="22AA3528" w14:textId="77777777" w:rsidR="00180951" w:rsidRDefault="00180951" w:rsidP="0047104C">
      <w:pPr>
        <w:pStyle w:val="Naslov1"/>
        <w:jc w:val="both"/>
        <w:rPr>
          <w:i/>
          <w:lang w:val="sl-SI"/>
        </w:rPr>
      </w:pPr>
    </w:p>
    <w:p w14:paraId="276C5E56" w14:textId="77777777" w:rsidR="00180951" w:rsidRDefault="00180951" w:rsidP="0047104C">
      <w:pPr>
        <w:pStyle w:val="Naslov1"/>
        <w:jc w:val="both"/>
        <w:rPr>
          <w:i/>
          <w:lang w:val="sl-SI"/>
        </w:rPr>
      </w:pPr>
    </w:p>
    <w:p w14:paraId="71486CFB" w14:textId="76C6104D" w:rsidR="006E26AA" w:rsidRPr="0053359B" w:rsidRDefault="006E26AA" w:rsidP="0047104C">
      <w:pPr>
        <w:pStyle w:val="Naslov1"/>
        <w:jc w:val="both"/>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4F0FC8F3" w:rsidR="006E26AA" w:rsidRPr="0053359B" w:rsidRDefault="006E26AA" w:rsidP="006E26AA">
      <w:pPr>
        <w:tabs>
          <w:tab w:val="left" w:pos="284"/>
          <w:tab w:val="left" w:pos="567"/>
          <w:tab w:val="left" w:pos="3969"/>
          <w:tab w:val="left" w:pos="5954"/>
          <w:tab w:val="left" w:pos="7938"/>
        </w:tabs>
        <w:jc w:val="both"/>
      </w:pPr>
      <w:r w:rsidRPr="0053359B">
        <w:t xml:space="preserve">Naročnik bo ponudbe ocenjeval na osnovi ekonomsko najugodnejše ponudbe, določene na podlagi najnižje </w:t>
      </w:r>
      <w:r w:rsidR="0095679C">
        <w:t xml:space="preserve">skupne </w:t>
      </w:r>
      <w:r w:rsidRPr="0053359B">
        <w:t xml:space="preserve">končne vrednosti ponudbe z </w:t>
      </w:r>
      <w:r w:rsidRPr="00662B87">
        <w:rPr>
          <w:sz w:val="22"/>
          <w:szCs w:val="22"/>
        </w:rPr>
        <w:t>DDV</w:t>
      </w:r>
      <w:r w:rsidR="00361037">
        <w:t>.</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E1BA5F2" w14:textId="648A4679" w:rsidR="007C427C" w:rsidRPr="004E1276" w:rsidRDefault="006E26AA" w:rsidP="004E1276">
      <w:pPr>
        <w:pStyle w:val="Telobesedila"/>
        <w:tabs>
          <w:tab w:val="left" w:pos="0"/>
        </w:tabs>
        <w:rPr>
          <w:lang w:val="sl-SI"/>
        </w:rPr>
      </w:pPr>
      <w:r w:rsidRPr="0053359B">
        <w:rPr>
          <w:lang w:val="sl-SI"/>
        </w:rPr>
        <w:t>Pri izbiri najugodnejše ponudbe naročnik upošteva edino merilo cena (</w:t>
      </w:r>
      <w:r w:rsidR="0095679C">
        <w:rPr>
          <w:lang w:val="sl-SI"/>
        </w:rPr>
        <w:t xml:space="preserve">skupna </w:t>
      </w:r>
      <w:r w:rsidRPr="0053359B">
        <w:rPr>
          <w:lang w:val="sl-SI"/>
        </w:rPr>
        <w:t xml:space="preserve">končna vrednost ponudbe). V primeru enake cene bo naročnik izvedel žreb v prisotnosti ponudnikov z enako ceno. </w:t>
      </w:r>
    </w:p>
    <w:p w14:paraId="09510375" w14:textId="569A05EC" w:rsidR="00CE7501" w:rsidRDefault="00CE7501" w:rsidP="006E26AA">
      <w:pPr>
        <w:tabs>
          <w:tab w:val="left" w:pos="284"/>
          <w:tab w:val="left" w:pos="3969"/>
          <w:tab w:val="left" w:pos="5954"/>
        </w:tabs>
        <w:jc w:val="both"/>
        <w:rPr>
          <w:b/>
          <w:i/>
        </w:rPr>
      </w:pPr>
    </w:p>
    <w:p w14:paraId="6DE20B1E" w14:textId="77777777" w:rsidR="00A40F0B" w:rsidRDefault="00A40F0B" w:rsidP="006E26AA">
      <w:pPr>
        <w:tabs>
          <w:tab w:val="left" w:pos="284"/>
          <w:tab w:val="left" w:pos="3969"/>
          <w:tab w:val="left" w:pos="5954"/>
        </w:tabs>
        <w:jc w:val="both"/>
        <w:rPr>
          <w:b/>
          <w:i/>
        </w:rPr>
      </w:pPr>
    </w:p>
    <w:p w14:paraId="3D86FEF9" w14:textId="4C11B362"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6FF8AD3A" w:rsidR="006E26AA" w:rsidRDefault="006E26AA" w:rsidP="006E26AA">
      <w:pPr>
        <w:jc w:val="both"/>
      </w:pPr>
      <w:r w:rsidRPr="0053359B">
        <w:t xml:space="preserve">Izpolnjevanje pogojev za podizvajalce mora biti v skladu s 94. členom Zakona o javnem naročanju </w:t>
      </w:r>
      <w:r w:rsidRPr="0053359B">
        <w:rPr>
          <w:sz w:val="22"/>
        </w:rPr>
        <w:t>ZJN</w:t>
      </w:r>
      <w:r w:rsidR="008C3392">
        <w:rPr>
          <w:sz w:val="22"/>
        </w:rPr>
        <w:t>-3</w:t>
      </w:r>
      <w:r w:rsidRPr="0053359B">
        <w:rPr>
          <w:sz w:val="22"/>
        </w:rPr>
        <w:t xml:space="preserve"> </w:t>
      </w:r>
      <w:r w:rsidR="008D0BD3" w:rsidRPr="003A4D7D">
        <w:rPr>
          <w:rFonts w:eastAsia="Calibri"/>
        </w:rPr>
        <w:t xml:space="preserve">(Uradni list RS, št. 91/2015, 14/2018, </w:t>
      </w:r>
      <w:hyperlink r:id="rId23"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24"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25"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26" w:tgtFrame="_blank" w:tooltip="Zakon o nujnih ukrepih za zagotovitev stabilnosti zdravstvenega sistema" w:history="1">
        <w:r w:rsidR="008D0BD3" w:rsidRPr="003A4D7D">
          <w:rPr>
            <w:rFonts w:eastAsia="Calibri"/>
          </w:rPr>
          <w:t>100/22</w:t>
        </w:r>
      </w:hyperlink>
      <w:r w:rsidR="008D0BD3" w:rsidRPr="003A4D7D">
        <w:rPr>
          <w:rFonts w:eastAsia="Calibri"/>
        </w:rPr>
        <w:t> – ZNUZSZS, 28/23</w:t>
      </w:r>
      <w:r w:rsidR="008D0BD3">
        <w:rPr>
          <w:rFonts w:eastAsia="Calibri"/>
        </w:rPr>
        <w:t xml:space="preserve">, </w:t>
      </w:r>
      <w:r w:rsidR="008D0BD3" w:rsidRPr="003A4D7D">
        <w:rPr>
          <w:rFonts w:eastAsia="Calibri"/>
        </w:rPr>
        <w:t>88/23 – ZOPNN-F</w:t>
      </w:r>
      <w:r w:rsidR="008D0BD3">
        <w:rPr>
          <w:rFonts w:eastAsia="Calibri"/>
        </w:rPr>
        <w:t xml:space="preserve"> in 83/25 - </w:t>
      </w:r>
      <w:r w:rsidR="008D0BD3" w:rsidRPr="00E76D2C">
        <w:rPr>
          <w:rFonts w:eastAsia="Calibri"/>
          <w:sz w:val="20"/>
        </w:rPr>
        <w:t>ZOUL</w:t>
      </w:r>
      <w:r w:rsidR="008D0BD3" w:rsidRPr="003A4D7D">
        <w:rPr>
          <w:rFonts w:eastAsia="Calibri"/>
        </w:rPr>
        <w:t>)</w:t>
      </w:r>
      <w:r w:rsidR="008D0BD3">
        <w:rPr>
          <w:rFonts w:eastAsia="Calibri"/>
        </w:rPr>
        <w:t>.</w:t>
      </w:r>
    </w:p>
    <w:p w14:paraId="656745D4" w14:textId="45EEC49C" w:rsidR="00913BA0" w:rsidRDefault="00913BA0" w:rsidP="006E26AA">
      <w:pPr>
        <w:jc w:val="both"/>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8A2F2E">
        <w:rPr>
          <w:color w:val="000000"/>
          <w:sz w:val="22"/>
          <w:szCs w:val="22"/>
        </w:rPr>
        <w:t>ESPD teh</w:t>
      </w:r>
      <w:r w:rsidRPr="0053359B">
        <w:rPr>
          <w:color w:val="000000"/>
        </w:rPr>
        <w:t xml:space="preserve"> podizvajalcev v skladu z 79. </w:t>
      </w:r>
      <w:proofErr w:type="spellStart"/>
      <w:r w:rsidRPr="0053359B">
        <w:rPr>
          <w:color w:val="000000"/>
        </w:rPr>
        <w:t>členom</w:t>
      </w:r>
      <w:proofErr w:type="spellEnd"/>
      <w:r w:rsidRPr="0053359B">
        <w:rPr>
          <w:color w:val="000000"/>
        </w:rPr>
        <w:t xml:space="preserve"> </w:t>
      </w:r>
      <w:r w:rsidRPr="002927F8">
        <w:rPr>
          <w:color w:val="000000"/>
          <w:sz w:val="22"/>
          <w:szCs w:val="22"/>
        </w:rPr>
        <w:t xml:space="preserve">ZJN </w:t>
      </w:r>
      <w:r w:rsidRPr="0053359B">
        <w:rPr>
          <w:color w:val="000000"/>
        </w:rPr>
        <w:t>ter</w:t>
      </w:r>
    </w:p>
    <w:p w14:paraId="3095F4EF"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8B615E">
      <w:pPr>
        <w:numPr>
          <w:ilvl w:val="0"/>
          <w:numId w:val="8"/>
        </w:numPr>
        <w:shd w:val="clear" w:color="auto" w:fill="FFFFFF"/>
        <w:jc w:val="both"/>
        <w:rPr>
          <w:color w:val="000000"/>
        </w:rPr>
      </w:pPr>
      <w:r w:rsidRPr="0053359B">
        <w:rPr>
          <w:color w:val="000000"/>
        </w:rPr>
        <w:lastRenderedPageBreak/>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7D1203B4" w14:textId="77777777" w:rsidR="00046E10" w:rsidRPr="0053359B" w:rsidRDefault="00046E10" w:rsidP="006E26AA">
      <w:pPr>
        <w:tabs>
          <w:tab w:val="left" w:pos="284"/>
          <w:tab w:val="left" w:pos="3969"/>
          <w:tab w:val="left" w:pos="5954"/>
        </w:tabs>
        <w:jc w:val="both"/>
        <w:rPr>
          <w:b/>
          <w:i/>
        </w:rPr>
      </w:pPr>
    </w:p>
    <w:p w14:paraId="66A8DF93" w14:textId="77777777" w:rsidR="00A40F0B" w:rsidRDefault="00A40F0B" w:rsidP="006E26AA">
      <w:pPr>
        <w:tabs>
          <w:tab w:val="left" w:pos="284"/>
          <w:tab w:val="left" w:pos="3969"/>
          <w:tab w:val="left" w:pos="5954"/>
        </w:tabs>
        <w:jc w:val="both"/>
        <w:rPr>
          <w:b/>
          <w:i/>
        </w:rPr>
      </w:pPr>
    </w:p>
    <w:p w14:paraId="06DEB12A" w14:textId="13D17CAE"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1604FE7A" w14:textId="6C80930D" w:rsidR="006E26AA" w:rsidRPr="0053359B" w:rsidRDefault="006E26AA" w:rsidP="00BF3E22">
      <w:pPr>
        <w:jc w:val="both"/>
        <w:rPr>
          <w:iCs/>
          <w:color w:val="000000"/>
        </w:rPr>
      </w:pPr>
      <w:r w:rsidRPr="0053359B">
        <w:t xml:space="preserve">Izpolnjevanje pogojev za skupno ponudbo mora biti v skladu s 10. členom Zakona o javnem naročanju </w:t>
      </w:r>
      <w:r w:rsidRPr="0053359B">
        <w:rPr>
          <w:sz w:val="22"/>
        </w:rPr>
        <w:t xml:space="preserve">ZJN </w:t>
      </w:r>
      <w:r w:rsidR="00B947E3" w:rsidRPr="003A4D7D">
        <w:rPr>
          <w:rFonts w:eastAsia="Calibri"/>
        </w:rPr>
        <w:t xml:space="preserve">(Uradni list RS, št. 91/2015, 14/2018, </w:t>
      </w:r>
      <w:hyperlink r:id="rId27"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28"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29"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0"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r w:rsidR="00B947E3" w:rsidRPr="003A4D7D">
        <w:rPr>
          <w:rFonts w:eastAsia="Calibri"/>
        </w:rPr>
        <w:t xml:space="preserve"> </w:t>
      </w: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w:t>
      </w:r>
      <w:r w:rsidRPr="0053359B">
        <w:rPr>
          <w:iCs/>
          <w:color w:val="000000"/>
        </w:rPr>
        <w:lastRenderedPageBreak/>
        <w:t>uveden postopek, namen katerega je prenehanje poslovanja, bo naročnik odpovedal pogodbo o izvedbi javnega naročila.</w:t>
      </w:r>
    </w:p>
    <w:p w14:paraId="310331B9" w14:textId="62974106" w:rsidR="00180951" w:rsidRDefault="00180951" w:rsidP="006E26AA">
      <w:pPr>
        <w:tabs>
          <w:tab w:val="left" w:pos="284"/>
          <w:tab w:val="left" w:pos="3969"/>
          <w:tab w:val="left" w:pos="5954"/>
        </w:tabs>
        <w:jc w:val="both"/>
        <w:rPr>
          <w:b/>
          <w:i/>
        </w:rPr>
      </w:pPr>
    </w:p>
    <w:p w14:paraId="5FA67392" w14:textId="77777777" w:rsidR="00180951" w:rsidRDefault="00180951"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50B3D247" w14:textId="03FE4A24" w:rsidR="00ED44DA" w:rsidRDefault="00ED44DA" w:rsidP="00CE7501">
      <w:pPr>
        <w:pStyle w:val="Naslov8"/>
        <w:rPr>
          <w:i/>
          <w:sz w:val="24"/>
          <w:lang w:val="sl-SI"/>
        </w:rPr>
      </w:pPr>
    </w:p>
    <w:p w14:paraId="4D6F081E" w14:textId="77777777" w:rsidR="00CE7501" w:rsidRPr="00CE7501" w:rsidRDefault="00CE7501" w:rsidP="00CE7501">
      <w:pPr>
        <w:rPr>
          <w:lang w:eastAsia="x-none"/>
        </w:rPr>
      </w:pPr>
    </w:p>
    <w:p w14:paraId="04D6CA82" w14:textId="28C961A5" w:rsidR="006E26AA" w:rsidRPr="0053359B" w:rsidRDefault="006E26AA" w:rsidP="00275986">
      <w:pPr>
        <w:pStyle w:val="Naslov8"/>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334E058A" w:rsidR="006E26AA" w:rsidRDefault="006E26AA" w:rsidP="006E26AA">
      <w:pPr>
        <w:tabs>
          <w:tab w:val="left" w:pos="284"/>
          <w:tab w:val="left" w:pos="3969"/>
          <w:tab w:val="left" w:pos="5954"/>
        </w:tabs>
        <w:jc w:val="both"/>
        <w:rPr>
          <w:b/>
          <w:i/>
        </w:rPr>
      </w:pPr>
    </w:p>
    <w:p w14:paraId="0FBACF1B" w14:textId="77777777" w:rsidR="00874A54" w:rsidRDefault="00874A54" w:rsidP="006E26AA">
      <w:pPr>
        <w:tabs>
          <w:tab w:val="left" w:pos="284"/>
          <w:tab w:val="left" w:pos="3969"/>
          <w:tab w:val="left" w:pos="5954"/>
        </w:tabs>
        <w:jc w:val="both"/>
        <w:rPr>
          <w:b/>
          <w:i/>
        </w:rPr>
      </w:pPr>
    </w:p>
    <w:p w14:paraId="0D250500" w14:textId="0A94F655"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67F924BE" w14:textId="77777777" w:rsidR="003111CB" w:rsidRDefault="003111CB" w:rsidP="006E26AA">
      <w:pPr>
        <w:tabs>
          <w:tab w:val="left" w:pos="284"/>
          <w:tab w:val="left" w:pos="3969"/>
          <w:tab w:val="left" w:pos="5954"/>
        </w:tabs>
        <w:jc w:val="both"/>
        <w:rPr>
          <w:b/>
          <w:i/>
        </w:rPr>
      </w:pPr>
    </w:p>
    <w:p w14:paraId="42B03C2D" w14:textId="57440824"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lastRenderedPageBreak/>
        <w:t xml:space="preserve">svojih ustanoviteljih, družbenikih, vključno s tihimi družbeniki, delničarjih, </w:t>
      </w:r>
      <w:proofErr w:type="spellStart"/>
      <w:r w:rsidRPr="0053359B">
        <w:t>komanditistih</w:t>
      </w:r>
      <w:proofErr w:type="spellEnd"/>
      <w:r w:rsidRPr="0053359B">
        <w:t xml:space="preserve"> ali drugih lastnikih in podatke o lastniških deležih navedenih oseb,</w:t>
      </w:r>
    </w:p>
    <w:p w14:paraId="6DABC47B" w14:textId="06FE17EA" w:rsidR="006E26AA" w:rsidRDefault="006E26AA" w:rsidP="006E26AA">
      <w:pPr>
        <w:numPr>
          <w:ilvl w:val="0"/>
          <w:numId w:val="4"/>
        </w:numPr>
        <w:tabs>
          <w:tab w:val="left" w:pos="284"/>
          <w:tab w:val="left" w:pos="3969"/>
          <w:tab w:val="left" w:pos="5954"/>
        </w:tabs>
        <w:jc w:val="both"/>
      </w:pPr>
      <w:r w:rsidRPr="0053359B">
        <w:t>gospodarskih subjektih, za katere se glede na določbe zakona, ki ureja gospodarske družbe šteje, da so z njim povezane družbe</w:t>
      </w:r>
      <w:r w:rsidR="008C3392">
        <w:t>,</w:t>
      </w:r>
    </w:p>
    <w:p w14:paraId="5CE80F4C" w14:textId="69BFC0C8" w:rsidR="008C3392" w:rsidRPr="0053359B" w:rsidRDefault="008C3392" w:rsidP="008C3392">
      <w:pPr>
        <w:tabs>
          <w:tab w:val="left" w:pos="284"/>
          <w:tab w:val="left" w:pos="3969"/>
          <w:tab w:val="left" w:pos="5954"/>
        </w:tabs>
        <w:ind w:left="300"/>
        <w:jc w:val="both"/>
      </w:pPr>
      <w:r>
        <w:t>oz. jih lahko predloži v okviru ponudbe na priloženem obrazcu.</w:t>
      </w:r>
    </w:p>
    <w:p w14:paraId="719D861C" w14:textId="77777777" w:rsidR="006E26AA" w:rsidRPr="0053359B" w:rsidRDefault="006E26AA" w:rsidP="006E26AA">
      <w:pPr>
        <w:tabs>
          <w:tab w:val="left" w:pos="284"/>
          <w:tab w:val="left" w:pos="3969"/>
          <w:tab w:val="left" w:pos="5954"/>
        </w:tabs>
        <w:jc w:val="both"/>
        <w:rPr>
          <w:b/>
          <w:i/>
        </w:rPr>
      </w:pPr>
    </w:p>
    <w:p w14:paraId="1736446B" w14:textId="77777777" w:rsidR="00CE7501" w:rsidRPr="0053359B" w:rsidRDefault="00CE7501"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3060DEB1" w:rsidR="006E26AA" w:rsidRDefault="006E26AA" w:rsidP="008C3392">
      <w:pPr>
        <w:tabs>
          <w:tab w:val="left" w:pos="284"/>
          <w:tab w:val="left" w:pos="3969"/>
          <w:tab w:val="left" w:pos="5954"/>
        </w:tabs>
      </w:pPr>
      <w:r w:rsidRPr="0053359B">
        <w:t xml:space="preserve">Naročnik ima pravico do izločitve ponudb, ustavitve postopka, zavrnitve vseh ponudb in odstopa do izvedbe javnega naročila v skladu z 90. in 96. členom Zakona o javnem naročanju </w:t>
      </w:r>
      <w:r w:rsidRPr="0053359B">
        <w:rPr>
          <w:sz w:val="22"/>
        </w:rPr>
        <w:t>ZJN</w:t>
      </w:r>
      <w:r w:rsidR="008C3392">
        <w:rPr>
          <w:sz w:val="22"/>
        </w:rPr>
        <w:t>-3</w:t>
      </w:r>
      <w:r w:rsidRPr="0053359B">
        <w:rPr>
          <w:sz w:val="22"/>
        </w:rPr>
        <w:t xml:space="preserve"> </w:t>
      </w:r>
      <w:r w:rsidR="00B947E3" w:rsidRPr="003A4D7D">
        <w:rPr>
          <w:rFonts w:eastAsia="Calibri"/>
        </w:rPr>
        <w:t xml:space="preserve">(Uradni list RS, št. 91/2015, 14/2018, </w:t>
      </w:r>
      <w:hyperlink r:id="rId31"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32"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33"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4"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3809B6E0" w14:textId="406B366E" w:rsidR="001B25EE" w:rsidRDefault="001B25EE" w:rsidP="006E26AA">
      <w:pPr>
        <w:tabs>
          <w:tab w:val="left" w:pos="284"/>
          <w:tab w:val="left" w:pos="3969"/>
          <w:tab w:val="left" w:pos="5954"/>
        </w:tabs>
        <w:jc w:val="both"/>
        <w:rPr>
          <w:b/>
          <w:i/>
        </w:rPr>
      </w:pPr>
    </w:p>
    <w:p w14:paraId="6C1402DC" w14:textId="77777777" w:rsidR="00B947E3" w:rsidRPr="0053359B" w:rsidRDefault="00B947E3"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t>XXI. VELJAVNOST PONUDBE</w:t>
      </w:r>
    </w:p>
    <w:p w14:paraId="499626A3" w14:textId="77777777" w:rsidR="006E26AA" w:rsidRPr="0053359B" w:rsidRDefault="006E26AA" w:rsidP="006E26AA">
      <w:pPr>
        <w:tabs>
          <w:tab w:val="left" w:pos="284"/>
          <w:tab w:val="left" w:pos="3969"/>
          <w:tab w:val="left" w:pos="5954"/>
        </w:tabs>
        <w:jc w:val="both"/>
      </w:pPr>
    </w:p>
    <w:p w14:paraId="2055077E" w14:textId="7FCBFCA0"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w:t>
      </w:r>
      <w:r w:rsidRPr="00A21D44">
        <w:rPr>
          <w:i/>
          <w:iCs/>
        </w:rPr>
        <w:t xml:space="preserve">, to je </w:t>
      </w:r>
      <w:r w:rsidRPr="00AB5CB5">
        <w:rPr>
          <w:i/>
          <w:iCs/>
        </w:rPr>
        <w:t xml:space="preserve">do </w:t>
      </w:r>
      <w:r w:rsidR="00790360">
        <w:rPr>
          <w:iCs/>
        </w:rPr>
        <w:t>4</w:t>
      </w:r>
      <w:r w:rsidR="00CE7501" w:rsidRPr="00AB5CB5">
        <w:t xml:space="preserve">. </w:t>
      </w:r>
      <w:r w:rsidR="001C68F6">
        <w:t>8</w:t>
      </w:r>
      <w:r w:rsidR="00CE7501" w:rsidRPr="00AB5CB5">
        <w:t xml:space="preserve">. </w:t>
      </w:r>
      <w:r w:rsidR="003E78DB" w:rsidRPr="00AB5CB5">
        <w:t>202</w:t>
      </w:r>
      <w:r w:rsidR="00AB5CB5" w:rsidRPr="00AB5CB5">
        <w:t>6</w:t>
      </w:r>
      <w:r w:rsidRPr="00AB5CB5">
        <w:t>.</w:t>
      </w:r>
    </w:p>
    <w:p w14:paraId="790D432A" w14:textId="77777777" w:rsidR="006E26AA" w:rsidRPr="0053359B" w:rsidRDefault="006E26AA" w:rsidP="006E26AA">
      <w:pPr>
        <w:tabs>
          <w:tab w:val="left" w:pos="284"/>
          <w:tab w:val="left" w:pos="3969"/>
          <w:tab w:val="left" w:pos="5954"/>
        </w:tabs>
        <w:jc w:val="both"/>
        <w:rPr>
          <w:b/>
          <w:i/>
        </w:rPr>
      </w:pPr>
    </w:p>
    <w:p w14:paraId="0AB24E98" w14:textId="77777777" w:rsidR="00BC7280" w:rsidRPr="0053359B" w:rsidRDefault="00BC7280"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915E8B4" w:rsidR="006E26AA" w:rsidRDefault="006E26AA" w:rsidP="006E26AA">
      <w:pPr>
        <w:tabs>
          <w:tab w:val="left" w:pos="284"/>
          <w:tab w:val="left" w:pos="3969"/>
          <w:tab w:val="left" w:pos="5954"/>
        </w:tabs>
        <w:jc w:val="both"/>
        <w:rPr>
          <w:b/>
          <w:i/>
        </w:rPr>
      </w:pPr>
    </w:p>
    <w:p w14:paraId="328A9E39" w14:textId="77777777" w:rsidR="00D23860" w:rsidRPr="0053359B" w:rsidRDefault="00D23860"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6D135A6E" w14:textId="77777777" w:rsidR="00A76FE8" w:rsidRPr="0053359B" w:rsidRDefault="00A76FE8"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w:t>
      </w:r>
      <w:r w:rsidRPr="00FF30F0">
        <w:rPr>
          <w:iCs/>
          <w:color w:val="000000"/>
          <w:sz w:val="22"/>
          <w:szCs w:val="22"/>
        </w:rPr>
        <w:t>ZGD</w:t>
      </w:r>
      <w:r w:rsidRPr="0053359B">
        <w:rPr>
          <w:iCs/>
          <w:color w:val="000000"/>
        </w:rPr>
        <w:t xml:space="preserve">.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proofErr w:type="spellStart"/>
      <w:r w:rsidRPr="0053359B">
        <w:rPr>
          <w:iCs/>
          <w:color w:val="000000"/>
        </w:rPr>
        <w:t>količina</w:t>
      </w:r>
      <w:proofErr w:type="spellEnd"/>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w:t>
      </w:r>
      <w:r w:rsidRPr="00147CF1">
        <w:rPr>
          <w:iCs/>
          <w:color w:val="000000"/>
          <w:sz w:val="22"/>
          <w:szCs w:val="22"/>
        </w:rPr>
        <w:t>ZAUPNO</w:t>
      </w:r>
      <w:r w:rsidRPr="0053359B">
        <w:rPr>
          <w:iCs/>
          <w:color w:val="000000"/>
        </w:rPr>
        <w:t xml:space="preserve">«, pod tem napisom pa bo podpis osebe, ki je podpisala ponudbo. Če naj bo zaupen samo določen podatek v dokumentu, mora </w:t>
      </w:r>
      <w:r w:rsidRPr="0053359B">
        <w:rPr>
          <w:iCs/>
          <w:color w:val="000000"/>
        </w:rPr>
        <w:lastRenderedPageBreak/>
        <w:t>biti zaupni del podčrtan z rdečo barvo, v vrstici ob desnem robu pa mora biti izpisano »</w:t>
      </w:r>
      <w:r w:rsidRPr="00942016">
        <w:rPr>
          <w:iCs/>
          <w:color w:val="000000"/>
          <w:sz w:val="22"/>
          <w:szCs w:val="22"/>
        </w:rPr>
        <w:t>ZAUPNO</w:t>
      </w:r>
      <w:r w:rsidRPr="0053359B">
        <w:rPr>
          <w:iCs/>
          <w:color w:val="000000"/>
        </w:rPr>
        <w:t>«. Naročnik ne odgovarja za zaupnost podatkov, ki ne bodo označeni, kot je zgoraj navedeno.</w:t>
      </w:r>
    </w:p>
    <w:p w14:paraId="6AA5C7E3" w14:textId="74F241BA" w:rsidR="00180951" w:rsidRDefault="00180951" w:rsidP="006E26AA">
      <w:pPr>
        <w:pStyle w:val="besedilo---italic"/>
        <w:shd w:val="clear" w:color="auto" w:fill="FFFFFF"/>
        <w:spacing w:before="0" w:beforeAutospacing="0" w:after="0" w:afterAutospacing="0"/>
        <w:jc w:val="both"/>
        <w:rPr>
          <w:iCs/>
          <w:color w:val="000000"/>
        </w:rPr>
      </w:pPr>
    </w:p>
    <w:p w14:paraId="0CD07CDA" w14:textId="77777777" w:rsidR="00180951" w:rsidRPr="0053359B" w:rsidRDefault="00180951"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8B615E">
      <w:pPr>
        <w:numPr>
          <w:ilvl w:val="0"/>
          <w:numId w:val="11"/>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8B615E">
      <w:pPr>
        <w:numPr>
          <w:ilvl w:val="0"/>
          <w:numId w:val="12"/>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8B615E">
      <w:pPr>
        <w:numPr>
          <w:ilvl w:val="0"/>
          <w:numId w:val="12"/>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75CD7911" w14:textId="77777777" w:rsidR="00BC7280" w:rsidRDefault="00BC7280"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Pravno varstvo ponudnikov v postopku javnega naročanja je zagotovljeno v skladu z določbami Zakona o pravnem varstvu v postopkih j</w:t>
      </w:r>
      <w:r w:rsidRPr="00C72891">
        <w:t xml:space="preserve">avnega naročanja (Uradni list </w:t>
      </w:r>
      <w:r w:rsidRPr="00803E6E">
        <w:rPr>
          <w:sz w:val="22"/>
          <w:szCs w:val="22"/>
        </w:rPr>
        <w:t>RS,</w:t>
      </w:r>
      <w:r w:rsidRPr="0080428C">
        <w:t xml:space="preserve"> št.</w:t>
      </w:r>
      <w:r w:rsidRPr="0080428C">
        <w:rPr>
          <w:sz w:val="22"/>
          <w:szCs w:val="22"/>
        </w:rPr>
        <w:t xml:space="preserve"> </w:t>
      </w:r>
      <w:hyperlink r:id="rId35" w:tgtFrame="_blank" w:tooltip="Zakon o pravnem varstvu v postopkih javnega naročanja (ZPVPJN)" w:history="1">
        <w:r w:rsidRPr="0080428C">
          <w:rPr>
            <w:rStyle w:val="Hiperpovezava"/>
            <w:color w:val="auto"/>
            <w:sz w:val="22"/>
            <w:szCs w:val="22"/>
            <w:u w:val="none"/>
          </w:rPr>
          <w:t>43/11</w:t>
        </w:r>
      </w:hyperlink>
      <w:r w:rsidRPr="0080428C">
        <w:rPr>
          <w:sz w:val="22"/>
          <w:szCs w:val="22"/>
        </w:rPr>
        <w:t xml:space="preserve">, </w:t>
      </w:r>
      <w:hyperlink r:id="rId36" w:tgtFrame="_blank" w:tooltip="Zakon o dopolnitvi Zakona o tajnih podatkih" w:history="1">
        <w:r w:rsidRPr="0080428C">
          <w:rPr>
            <w:rStyle w:val="Hiperpovezava"/>
            <w:color w:val="auto"/>
            <w:sz w:val="22"/>
            <w:szCs w:val="22"/>
            <w:u w:val="none"/>
          </w:rPr>
          <w:t>60/11</w:t>
        </w:r>
      </w:hyperlink>
      <w:r w:rsidRPr="00C72891">
        <w:t xml:space="preserve"> – </w:t>
      </w:r>
      <w:r w:rsidRPr="0080428C">
        <w:rPr>
          <w:sz w:val="22"/>
          <w:szCs w:val="22"/>
        </w:rPr>
        <w:t xml:space="preserve">ZTP-D, </w:t>
      </w:r>
      <w:hyperlink r:id="rId37" w:tgtFrame="_blank" w:tooltip="Zakon o spremembah in dopolnitvah Zakona o pravnem varstvu v postopkih javnega naročanja" w:history="1">
        <w:r w:rsidRPr="0080428C">
          <w:rPr>
            <w:rStyle w:val="Hiperpovezava"/>
            <w:color w:val="auto"/>
            <w:sz w:val="22"/>
            <w:szCs w:val="22"/>
            <w:u w:val="none"/>
          </w:rPr>
          <w:t>63/13</w:t>
        </w:r>
      </w:hyperlink>
      <w:r w:rsidRPr="0080428C">
        <w:rPr>
          <w:sz w:val="22"/>
          <w:szCs w:val="22"/>
        </w:rPr>
        <w:t xml:space="preserve">, </w:t>
      </w:r>
      <w:hyperlink r:id="rId38" w:tgtFrame="_blank" w:tooltip="Zakon o spremembah in dopolnitvah Zakona o državni upravi" w:history="1">
        <w:r w:rsidRPr="0080428C">
          <w:rPr>
            <w:rStyle w:val="Hiperpovezava"/>
            <w:color w:val="auto"/>
            <w:sz w:val="22"/>
            <w:szCs w:val="22"/>
            <w:u w:val="none"/>
          </w:rPr>
          <w:t>90/14</w:t>
        </w:r>
      </w:hyperlink>
      <w:r w:rsidRPr="0080428C">
        <w:rPr>
          <w:sz w:val="22"/>
          <w:szCs w:val="22"/>
        </w:rPr>
        <w:t xml:space="preserve"> – ZDU-1I, </w:t>
      </w:r>
      <w:hyperlink r:id="rId39" w:tgtFrame="_blank" w:tooltip="Zakon o spremembah in dopolnitvah Zakona o pravnem varstvu v postopkih javnega naročanja" w:history="1">
        <w:r w:rsidRPr="0080428C">
          <w:rPr>
            <w:rStyle w:val="Hiperpovezava"/>
            <w:color w:val="auto"/>
            <w:sz w:val="22"/>
            <w:szCs w:val="22"/>
            <w:u w:val="none"/>
          </w:rPr>
          <w:t>60/17</w:t>
        </w:r>
      </w:hyperlink>
      <w:r w:rsidRPr="0080428C">
        <w:rPr>
          <w:sz w:val="22"/>
          <w:szCs w:val="22"/>
        </w:rPr>
        <w:t xml:space="preserve"> </w:t>
      </w:r>
      <w:r w:rsidRPr="0080428C">
        <w:t>in</w:t>
      </w:r>
      <w:r w:rsidRPr="0080428C">
        <w:rPr>
          <w:sz w:val="22"/>
          <w:szCs w:val="22"/>
        </w:rPr>
        <w:t xml:space="preserve"> </w:t>
      </w:r>
      <w:hyperlink r:id="rId40" w:tgtFrame="_blank" w:tooltip="Zakon o spremembah in dopolnitvah Zakona o pravnem varstvu v postopkih javnega naročanja" w:history="1">
        <w:r w:rsidRPr="00376217">
          <w:rPr>
            <w:rStyle w:val="Hiperpovezava"/>
            <w:color w:val="auto"/>
            <w:sz w:val="22"/>
            <w:szCs w:val="22"/>
            <w:u w:val="none"/>
          </w:rPr>
          <w:t>72/19</w:t>
        </w:r>
      </w:hyperlink>
      <w:r w:rsidRPr="00C72891">
        <w:t xml:space="preserve">  </w:t>
      </w:r>
      <w:r w:rsidRPr="0053359B">
        <w:t xml:space="preserve">v nadaljevanju </w:t>
      </w:r>
      <w:r w:rsidRPr="00874EB5">
        <w:rPr>
          <w:sz w:val="22"/>
          <w:szCs w:val="22"/>
        </w:rPr>
        <w:t>ZPVPJN</w:t>
      </w:r>
      <w:r w:rsidRPr="0053359B">
        <w:t>), po postopku in na način kot ga določa zakon.</w:t>
      </w:r>
    </w:p>
    <w:p w14:paraId="78DC2202" w14:textId="77777777" w:rsidR="006E26AA" w:rsidRPr="0053359B" w:rsidRDefault="006E26AA" w:rsidP="006E26AA">
      <w:pPr>
        <w:jc w:val="both"/>
      </w:pPr>
    </w:p>
    <w:p w14:paraId="2057E6FC" w14:textId="77777777" w:rsidR="006E26AA" w:rsidRPr="0053359B" w:rsidRDefault="006E26AA" w:rsidP="006E26AA">
      <w:pPr>
        <w:jc w:val="both"/>
      </w:pPr>
      <w:r w:rsidRPr="0053359B">
        <w:t xml:space="preserve">Vlagatelj mora zahtevku za revizijo priložiti potrdilo o plačilu takse, plačane v skladu z 71. členom </w:t>
      </w:r>
      <w:r w:rsidRPr="001E186C">
        <w:rPr>
          <w:sz w:val="22"/>
          <w:szCs w:val="22"/>
        </w:rPr>
        <w:t>ZPVPJN</w:t>
      </w:r>
      <w:r w:rsidRPr="0053359B">
        <w:t>, in sicer:</w:t>
      </w:r>
    </w:p>
    <w:p w14:paraId="67451A26" w14:textId="77777777" w:rsidR="006E26AA" w:rsidRPr="0053359B" w:rsidRDefault="006E26AA" w:rsidP="006E26AA">
      <w:pPr>
        <w:jc w:val="both"/>
      </w:pPr>
    </w:p>
    <w:p w14:paraId="61092461" w14:textId="77777777" w:rsidR="006E26AA" w:rsidRPr="0053359B" w:rsidRDefault="006E26AA" w:rsidP="008B615E">
      <w:pPr>
        <w:numPr>
          <w:ilvl w:val="0"/>
          <w:numId w:val="6"/>
        </w:numPr>
        <w:jc w:val="both"/>
      </w:pPr>
      <w:r w:rsidRPr="0053359B">
        <w:t>Kadar se zahtevek za revizijo nanaša na vsebino objave, povabilo k oddaji ponudb ali razpisno dokumentacijo, znaša taksa:</w:t>
      </w:r>
    </w:p>
    <w:p w14:paraId="4E079958" w14:textId="62FF1143" w:rsidR="00E5109E" w:rsidRPr="00E21ACA" w:rsidRDefault="00E21ACA" w:rsidP="00E21ACA">
      <w:pPr>
        <w:pStyle w:val="Alineazaodstavkom"/>
        <w:numPr>
          <w:ilvl w:val="0"/>
          <w:numId w:val="0"/>
        </w:numPr>
        <w:ind w:left="360"/>
        <w:rPr>
          <w:rFonts w:ascii="Times New Roman" w:hAnsi="Times New Roman"/>
          <w:sz w:val="24"/>
          <w:szCs w:val="24"/>
          <w:lang w:val="sl-SI"/>
        </w:rPr>
      </w:pPr>
      <w:r>
        <w:rPr>
          <w:rFonts w:ascii="Times New Roman" w:hAnsi="Times New Roman"/>
          <w:sz w:val="24"/>
          <w:szCs w:val="24"/>
          <w:lang w:val="sl-SI"/>
        </w:rPr>
        <w:t xml:space="preserve">- </w:t>
      </w:r>
      <w:r w:rsidR="006E26AA" w:rsidRPr="00E21ACA">
        <w:rPr>
          <w:rFonts w:ascii="Times New Roman" w:hAnsi="Times New Roman"/>
          <w:sz w:val="24"/>
          <w:szCs w:val="24"/>
          <w:lang w:val="sl-SI"/>
        </w:rPr>
        <w:t xml:space="preserve">4.000 eurov, če se javno naročilo oddaja po odprtem postopku, </w:t>
      </w:r>
    </w:p>
    <w:p w14:paraId="22705A31" w14:textId="77777777" w:rsidR="006E26AA" w:rsidRPr="0053359B" w:rsidRDefault="006E26AA" w:rsidP="008B615E">
      <w:pPr>
        <w:pStyle w:val="Odstavek"/>
        <w:numPr>
          <w:ilvl w:val="0"/>
          <w:numId w:val="6"/>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350537F5" w:rsidR="006E26AA" w:rsidRDefault="006E26AA" w:rsidP="006E26AA">
      <w:pPr>
        <w:jc w:val="both"/>
      </w:pPr>
      <w:r w:rsidRPr="0053359B">
        <w:t xml:space="preserve">Takso je potrebno vplačati na podračun, odprt pri Banki Slovenije za namen plačila taks za </w:t>
      </w:r>
      <w:proofErr w:type="spellStart"/>
      <w:r w:rsidRPr="0053359B">
        <w:t>predrevizijski</w:t>
      </w:r>
      <w:proofErr w:type="spellEnd"/>
      <w:r w:rsidRPr="0053359B">
        <w:t xml:space="preserve"> in revizijski postopek, številka 01100-1000358802. </w:t>
      </w:r>
    </w:p>
    <w:p w14:paraId="2440796A" w14:textId="77777777" w:rsidR="0040435D" w:rsidRPr="0053359B" w:rsidRDefault="0040435D" w:rsidP="006E26AA">
      <w:pPr>
        <w:jc w:val="both"/>
      </w:pPr>
    </w:p>
    <w:p w14:paraId="64DE08D1" w14:textId="77777777" w:rsidR="0040435D" w:rsidRPr="0040435D" w:rsidRDefault="0040435D" w:rsidP="0040435D">
      <w:pPr>
        <w:jc w:val="both"/>
      </w:pPr>
      <w:r w:rsidRPr="0040435D">
        <w:t xml:space="preserve">Zahtevek za revizijo se vloži preko portala e-Revizija, skladno s 24. členom ZPVPJN. </w:t>
      </w:r>
    </w:p>
    <w:p w14:paraId="4D8400B7" w14:textId="5C1C4CEA" w:rsidR="007E5C0C" w:rsidRDefault="007E5C0C" w:rsidP="006E26AA">
      <w:pPr>
        <w:jc w:val="both"/>
        <w:rPr>
          <w:sz w:val="19"/>
          <w:szCs w:val="19"/>
        </w:rPr>
      </w:pPr>
    </w:p>
    <w:p w14:paraId="44BF9515" w14:textId="04C72BF0" w:rsidR="007E5C0C" w:rsidRDefault="007E5C0C" w:rsidP="006E26AA">
      <w:pPr>
        <w:jc w:val="both"/>
        <w:rPr>
          <w:sz w:val="19"/>
          <w:szCs w:val="19"/>
        </w:rPr>
      </w:pPr>
    </w:p>
    <w:p w14:paraId="67ED397A" w14:textId="77777777" w:rsidR="007E5C0C" w:rsidRPr="0053359B" w:rsidRDefault="007E5C0C" w:rsidP="006E26AA">
      <w:pPr>
        <w:jc w:val="both"/>
        <w:rPr>
          <w:sz w:val="19"/>
          <w:szCs w:val="19"/>
        </w:rPr>
      </w:pPr>
    </w:p>
    <w:p w14:paraId="27192F3C"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35A83E32" w:rsidR="009C26F2" w:rsidRPr="003C6316" w:rsidRDefault="009C26F2" w:rsidP="00FC7440">
            <w:pPr>
              <w:tabs>
                <w:tab w:val="left" w:pos="0"/>
                <w:tab w:val="left" w:pos="1134"/>
                <w:tab w:val="left" w:pos="1985"/>
                <w:tab w:val="left" w:pos="6237"/>
                <w:tab w:val="left" w:pos="6379"/>
              </w:tabs>
              <w:jc w:val="center"/>
              <w:rPr>
                <w:b/>
                <w:szCs w:val="20"/>
              </w:rPr>
            </w:pPr>
            <w:r w:rsidRPr="00BC7280">
              <w:rPr>
                <w:bCs/>
                <w:sz w:val="22"/>
                <w:szCs w:val="20"/>
              </w:rPr>
              <w:t>Izr. prof. dr., prim.</w:t>
            </w:r>
            <w:r w:rsidRPr="003C6316">
              <w:rPr>
                <w:bCs/>
                <w:szCs w:val="20"/>
              </w:rPr>
              <w:t xml:space="preserve"> Jernej </w:t>
            </w:r>
            <w:r w:rsidR="00BC7280" w:rsidRPr="00BC7280">
              <w:rPr>
                <w:bCs/>
                <w:sz w:val="20"/>
                <w:szCs w:val="20"/>
              </w:rPr>
              <w:t>ZAVRŠNIK</w:t>
            </w:r>
            <w:r w:rsidRPr="003C6316">
              <w:rPr>
                <w:bCs/>
                <w:szCs w:val="20"/>
              </w:rPr>
              <w:t xml:space="preserve">, </w:t>
            </w:r>
            <w:r w:rsidRPr="00BC7280">
              <w:rPr>
                <w:bCs/>
                <w:sz w:val="22"/>
                <w:szCs w:val="20"/>
              </w:rPr>
              <w:t>dr. med. spec., svetnik</w:t>
            </w:r>
          </w:p>
        </w:tc>
      </w:tr>
    </w:tbl>
    <w:p w14:paraId="30071CBB" w14:textId="78627EA8" w:rsidR="00CE7501" w:rsidRDefault="00CE7501" w:rsidP="006E26AA">
      <w:pPr>
        <w:pStyle w:val="Telobesedila2"/>
        <w:jc w:val="left"/>
        <w:rPr>
          <w:sz w:val="23"/>
          <w:szCs w:val="23"/>
          <w:u w:val="single"/>
        </w:rPr>
      </w:pPr>
    </w:p>
    <w:p w14:paraId="75A1FC86" w14:textId="77777777" w:rsidR="00324327" w:rsidRDefault="00324327" w:rsidP="006E26AA">
      <w:pPr>
        <w:pStyle w:val="Telobesedila2"/>
        <w:jc w:val="left"/>
        <w:rPr>
          <w:sz w:val="23"/>
          <w:szCs w:val="23"/>
          <w:u w:val="single"/>
        </w:rPr>
      </w:pPr>
    </w:p>
    <w:p w14:paraId="1CCB056D" w14:textId="757F5A27" w:rsidR="006E26AA" w:rsidRPr="009C26F2" w:rsidRDefault="006E26AA" w:rsidP="006E26AA">
      <w:pPr>
        <w:pStyle w:val="Telobesedila2"/>
        <w:jc w:val="left"/>
        <w:rPr>
          <w:sz w:val="23"/>
          <w:szCs w:val="23"/>
        </w:rPr>
      </w:pPr>
      <w:r w:rsidRPr="009C26F2">
        <w:rPr>
          <w:sz w:val="23"/>
          <w:szCs w:val="23"/>
          <w:u w:val="single"/>
        </w:rPr>
        <w:t>Prilog</w:t>
      </w:r>
      <w:r w:rsidR="00B5270F">
        <w:rPr>
          <w:sz w:val="23"/>
          <w:szCs w:val="23"/>
          <w:u w:val="single"/>
        </w:rPr>
        <w:t>e</w:t>
      </w:r>
      <w:r w:rsidRPr="009C26F2">
        <w:rPr>
          <w:sz w:val="23"/>
          <w:szCs w:val="23"/>
        </w:rPr>
        <w:t xml:space="preserve">: </w:t>
      </w:r>
    </w:p>
    <w:p w14:paraId="7E5D0D4F" w14:textId="4ED0B9A8" w:rsidR="006E26AA" w:rsidRPr="00324327" w:rsidRDefault="006E26AA" w:rsidP="006E26AA">
      <w:pPr>
        <w:pStyle w:val="Telobesedila2"/>
        <w:numPr>
          <w:ilvl w:val="0"/>
          <w:numId w:val="14"/>
        </w:numPr>
        <w:jc w:val="left"/>
        <w:rPr>
          <w:sz w:val="23"/>
          <w:szCs w:val="23"/>
        </w:rPr>
        <w:sectPr w:rsidR="006E26AA" w:rsidRPr="00324327" w:rsidSect="00C04B5F">
          <w:headerReference w:type="default" r:id="rId41"/>
          <w:footerReference w:type="first" r:id="rId42"/>
          <w:pgSz w:w="11907" w:h="16840" w:code="9"/>
          <w:pgMar w:top="1418" w:right="1418" w:bottom="1418" w:left="1418" w:header="709" w:footer="709" w:gutter="0"/>
          <w:cols w:space="708"/>
          <w:titlePg/>
          <w:docGrid w:linePitch="326"/>
        </w:sectPr>
      </w:pPr>
      <w:r w:rsidRPr="009C26F2">
        <w:rPr>
          <w:sz w:val="23"/>
          <w:szCs w:val="23"/>
        </w:rPr>
        <w:t>1</w:t>
      </w:r>
      <w:r w:rsidR="00324327">
        <w:rPr>
          <w:sz w:val="23"/>
          <w:szCs w:val="23"/>
        </w:rPr>
        <w:t>2x</w:t>
      </w:r>
    </w:p>
    <w:p w14:paraId="52D49BE4" w14:textId="18085DC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w:t>
      </w:r>
      <w:r w:rsidR="00D40FFC">
        <w:rPr>
          <w:b/>
          <w:sz w:val="20"/>
        </w:rPr>
        <w:t>1</w:t>
      </w:r>
      <w:r w:rsidRPr="0053359B">
        <w:rPr>
          <w:b/>
          <w:sz w:val="20"/>
        </w:rPr>
        <w:t>-</w:t>
      </w:r>
      <w:r w:rsidR="00DE283F">
        <w:rPr>
          <w:b/>
          <w:sz w:val="20"/>
        </w:rPr>
        <w:t>S</w:t>
      </w:r>
      <w:r w:rsidRPr="0053359B">
        <w:rPr>
          <w:b/>
          <w:sz w:val="20"/>
        </w:rPr>
        <w:t>/2</w:t>
      </w:r>
      <w:r w:rsidR="001F0F23">
        <w:rPr>
          <w:b/>
          <w:sz w:val="20"/>
        </w:rPr>
        <w:t>6</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3C5F1F48" w:rsidR="006E26AA" w:rsidRPr="0053359B" w:rsidRDefault="006E26AA" w:rsidP="006E26AA">
      <w:pPr>
        <w:tabs>
          <w:tab w:val="left" w:pos="284"/>
          <w:tab w:val="left" w:pos="5954"/>
        </w:tabs>
        <w:jc w:val="both"/>
      </w:pPr>
      <w:r w:rsidRPr="0053359B">
        <w:t>Na podlagi javnega razpisa, objavljenega na portalu javnih naročil (</w:t>
      </w:r>
      <w:r w:rsidRPr="00D85AF0">
        <w:rPr>
          <w:sz w:val="22"/>
          <w:szCs w:val="22"/>
        </w:rPr>
        <w:t>EU</w:t>
      </w:r>
      <w:r w:rsidRPr="0053359B">
        <w:t xml:space="preserve"> obrazec), št.:………………………, z dne ……………., za izbiro izvajalca po odprtem postopku, </w:t>
      </w:r>
      <w:r w:rsidR="009B4E35">
        <w:t xml:space="preserve"> </w:t>
      </w:r>
      <w:r w:rsidRPr="0053359B">
        <w:t>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47BFCD06" w14:textId="77777777" w:rsidR="003960D4" w:rsidRPr="003960D4" w:rsidRDefault="003960D4" w:rsidP="003960D4">
      <w:pPr>
        <w:tabs>
          <w:tab w:val="left" w:pos="284"/>
          <w:tab w:val="left" w:pos="5954"/>
        </w:tabs>
        <w:jc w:val="both"/>
        <w:rPr>
          <w:b/>
        </w:rPr>
      </w:pPr>
    </w:p>
    <w:p w14:paraId="5B38751A" w14:textId="3B90BE73" w:rsidR="003960D4" w:rsidRPr="003960D4" w:rsidRDefault="003960D4" w:rsidP="003960D4">
      <w:pPr>
        <w:pBdr>
          <w:bottom w:val="single" w:sz="4" w:space="1" w:color="auto"/>
        </w:pBdr>
        <w:tabs>
          <w:tab w:val="left" w:pos="284"/>
          <w:tab w:val="left" w:pos="5954"/>
        </w:tabs>
        <w:jc w:val="both"/>
      </w:pPr>
      <w:r w:rsidRPr="003960D4">
        <w:t xml:space="preserve">Predmet javnega naročila: </w:t>
      </w:r>
    </w:p>
    <w:p w14:paraId="5086030A" w14:textId="77777777" w:rsidR="006E26AA" w:rsidRPr="0053359B" w:rsidRDefault="006E26AA" w:rsidP="00CE7501">
      <w:pPr>
        <w:tabs>
          <w:tab w:val="left" w:pos="284"/>
          <w:tab w:val="left" w:pos="5954"/>
        </w:tabs>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6FD68EE9" w14:textId="2B4298C3" w:rsidR="00F11FF7" w:rsidRPr="00F11FF7" w:rsidRDefault="001F0F23" w:rsidP="00F11FF7">
            <w:pPr>
              <w:rPr>
                <w:b/>
                <w:color w:val="000000" w:themeColor="text1"/>
                <w:sz w:val="16"/>
                <w:szCs w:val="16"/>
              </w:rPr>
            </w:pPr>
            <w:r>
              <w:rPr>
                <w:b/>
              </w:rPr>
              <w:t>Storitev</w:t>
            </w:r>
            <w:r w:rsidR="009A68FB" w:rsidRPr="00F11FF7">
              <w:rPr>
                <w:b/>
              </w:rPr>
              <w:t>:</w:t>
            </w:r>
            <w:r w:rsidR="006A071C" w:rsidRPr="00F11FF7">
              <w:rPr>
                <w:b/>
                <w:sz w:val="20"/>
                <w:szCs w:val="20"/>
              </w:rPr>
              <w:t xml:space="preserve"> </w:t>
            </w:r>
            <w:r w:rsidR="00D40FFC" w:rsidRPr="00D40FFC">
              <w:rPr>
                <w:sz w:val="20"/>
              </w:rPr>
              <w:t>CITOLOŠKE PREISKAVE V GINEKOLOGIJI</w:t>
            </w:r>
          </w:p>
          <w:p w14:paraId="3D21A1EF" w14:textId="21CDD0F8" w:rsidR="000A7218" w:rsidRPr="003960D4" w:rsidRDefault="000A7218" w:rsidP="000A7218">
            <w:pPr>
              <w:jc w:val="both"/>
              <w:rPr>
                <w:szCs w:val="20"/>
              </w:rPr>
            </w:pPr>
          </w:p>
          <w:p w14:paraId="785DDF87" w14:textId="1BD4B16B" w:rsidR="005520A8" w:rsidRPr="00BC2D4D" w:rsidRDefault="005520A8" w:rsidP="004E2D87">
            <w:pPr>
              <w:jc w:val="both"/>
              <w:rPr>
                <w:b/>
                <w:iCs/>
                <w:sz w:val="20"/>
              </w:rPr>
            </w:pP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FDC6342" w:rsidR="006E26AA" w:rsidRPr="0053359B" w:rsidRDefault="006E26AA" w:rsidP="00AD46A0">
            <w:pPr>
              <w:tabs>
                <w:tab w:val="left" w:pos="284"/>
                <w:tab w:val="left" w:pos="5954"/>
              </w:tabs>
              <w:jc w:val="both"/>
            </w:pPr>
            <w:r w:rsidRPr="0053359B">
              <w:t>Končna vrednost ponudbe</w:t>
            </w:r>
            <w:r w:rsidR="006A071C">
              <w:t xml:space="preserve">:                                       </w:t>
            </w:r>
            <w:r w:rsidRPr="0053359B">
              <w:t xml:space="preserve">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22EDC563"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D90227" w:rsidRPr="00AB5CB5">
              <w:t>do</w:t>
            </w:r>
            <w:r w:rsidR="00CE7501" w:rsidRPr="00AB5CB5">
              <w:t xml:space="preserve"> </w:t>
            </w:r>
            <w:r w:rsidR="001C68F6">
              <w:t>4</w:t>
            </w:r>
            <w:r w:rsidR="00CE7501" w:rsidRPr="00AB5CB5">
              <w:t xml:space="preserve">. </w:t>
            </w:r>
            <w:r w:rsidR="001C68F6">
              <w:t>8</w:t>
            </w:r>
            <w:r w:rsidR="00CE7501" w:rsidRPr="00AB5CB5">
              <w:t>.</w:t>
            </w:r>
            <w:r w:rsidRPr="00AB5CB5">
              <w:t xml:space="preserve"> 202</w:t>
            </w:r>
            <w:r w:rsidR="00AB5CB5" w:rsidRPr="00AB5CB5">
              <w:t>6</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178BBE3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w:t>
      </w:r>
      <w:r w:rsidR="001F0F23">
        <w:rPr>
          <w:b/>
          <w:sz w:val="20"/>
        </w:rPr>
        <w:t>1</w:t>
      </w:r>
      <w:r w:rsidRPr="0053359B">
        <w:rPr>
          <w:b/>
          <w:sz w:val="20"/>
        </w:rPr>
        <w:t>-</w:t>
      </w:r>
      <w:r w:rsidR="00DE283F">
        <w:rPr>
          <w:b/>
          <w:sz w:val="20"/>
        </w:rPr>
        <w:t>S</w:t>
      </w:r>
      <w:r w:rsidRPr="0053359B">
        <w:rPr>
          <w:b/>
          <w:sz w:val="20"/>
        </w:rPr>
        <w:t>/2</w:t>
      </w:r>
      <w:r w:rsidR="001F0F23">
        <w:rPr>
          <w:b/>
          <w:sz w:val="20"/>
        </w:rPr>
        <w:t>6</w:t>
      </w:r>
      <w:r w:rsidRPr="0053359B">
        <w:rPr>
          <w:b/>
          <w:sz w:val="20"/>
        </w:rPr>
        <w:tab/>
        <w:t>OBRAZEC</w:t>
      </w:r>
    </w:p>
    <w:p w14:paraId="3F10DA16"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0F5A177B" w14:textId="1B3F4A70" w:rsidR="00F11FF7" w:rsidRPr="00F11FF7" w:rsidRDefault="006E26AA" w:rsidP="00F11FF7">
            <w:pPr>
              <w:rPr>
                <w:b/>
                <w:color w:val="000000" w:themeColor="text1"/>
                <w:sz w:val="16"/>
                <w:szCs w:val="16"/>
              </w:rPr>
            </w:pPr>
            <w:r w:rsidRPr="0053359B">
              <w:t>Predmet javnega naročila:</w:t>
            </w:r>
            <w:r w:rsidRPr="0053359B">
              <w:rPr>
                <w:b/>
                <w:sz w:val="20"/>
              </w:rPr>
              <w:t xml:space="preserve"> </w:t>
            </w:r>
            <w:r w:rsidR="001F0F23" w:rsidRPr="00386B73">
              <w:rPr>
                <w:sz w:val="20"/>
              </w:rPr>
              <w:t>CITOLOŠKE PREISKAVE V GINEKOLOGIJI</w:t>
            </w:r>
          </w:p>
          <w:p w14:paraId="1C2D3881" w14:textId="47A13AD0" w:rsidR="006E26AA" w:rsidRPr="005D6C01" w:rsidRDefault="006E26AA" w:rsidP="00CF70A4">
            <w:pPr>
              <w:jc w:val="both"/>
              <w:rPr>
                <w:sz w:val="18"/>
                <w:szCs w:val="18"/>
              </w:rPr>
            </w:pPr>
          </w:p>
        </w:tc>
      </w:tr>
      <w:tr w:rsidR="006E26AA" w:rsidRPr="0053359B" w14:paraId="0438D961" w14:textId="77777777" w:rsidTr="001859A4">
        <w:trPr>
          <w:trHeight w:val="634"/>
        </w:trPr>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 xml:space="preserve">Ponudnik spada v kategorijo </w:t>
            </w:r>
            <w:r w:rsidRPr="00902695">
              <w:rPr>
                <w:sz w:val="22"/>
                <w:szCs w:val="22"/>
              </w:rPr>
              <w:t>MSP</w:t>
            </w:r>
            <w:r w:rsidRPr="0053359B">
              <w:t xml:space="preserve">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374CB228" w14:textId="77777777" w:rsidR="00F11FF7" w:rsidRDefault="00F11FF7" w:rsidP="006E26AA">
      <w:pPr>
        <w:tabs>
          <w:tab w:val="left" w:pos="284"/>
        </w:tabs>
        <w:jc w:val="both"/>
      </w:pPr>
    </w:p>
    <w:p w14:paraId="163AC176" w14:textId="77777777" w:rsidR="00F11FF7" w:rsidRDefault="00F11FF7" w:rsidP="006E26AA">
      <w:pPr>
        <w:tabs>
          <w:tab w:val="left" w:pos="284"/>
        </w:tabs>
        <w:jc w:val="both"/>
      </w:pPr>
    </w:p>
    <w:p w14:paraId="4D9E4A00" w14:textId="77777777" w:rsidR="00F11FF7" w:rsidRDefault="00F11FF7" w:rsidP="006E26AA">
      <w:pPr>
        <w:tabs>
          <w:tab w:val="left" w:pos="284"/>
        </w:tabs>
        <w:jc w:val="both"/>
      </w:pPr>
    </w:p>
    <w:p w14:paraId="1BB3691B" w14:textId="671C8EC7" w:rsidR="006E26AA" w:rsidRDefault="006E26AA" w:rsidP="006E26AA">
      <w:pPr>
        <w:tabs>
          <w:tab w:val="left" w:pos="284"/>
        </w:tabs>
        <w:jc w:val="both"/>
      </w:pPr>
      <w:r w:rsidRPr="0053359B">
        <w:t>Kraj:</w:t>
      </w:r>
      <w:r w:rsidR="001859A4">
        <w:t xml:space="preserve">        </w:t>
      </w:r>
      <w:r w:rsidRPr="0053359B">
        <w:t xml:space="preserve">                                                                                        Podpis odgovorne osebe</w:t>
      </w:r>
      <w:r w:rsidR="001859A4">
        <w:t xml:space="preserve"> </w:t>
      </w:r>
    </w:p>
    <w:p w14:paraId="673DC919" w14:textId="55A072DC" w:rsidR="001859A4" w:rsidRDefault="001859A4" w:rsidP="006E26AA">
      <w:pPr>
        <w:tabs>
          <w:tab w:val="left" w:pos="284"/>
        </w:tabs>
        <w:jc w:val="both"/>
      </w:pPr>
      <w:r>
        <w:t>Datum:                                                                                                         Žig</w:t>
      </w:r>
    </w:p>
    <w:p w14:paraId="07634C2D" w14:textId="076DFD31" w:rsidR="00791631" w:rsidRDefault="00791631" w:rsidP="006E26AA">
      <w:pPr>
        <w:tabs>
          <w:tab w:val="left" w:pos="284"/>
        </w:tabs>
        <w:jc w:val="both"/>
      </w:pPr>
    </w:p>
    <w:p w14:paraId="21970609" w14:textId="389C0D17" w:rsidR="00791631" w:rsidRDefault="00791631" w:rsidP="006E26AA">
      <w:pPr>
        <w:tabs>
          <w:tab w:val="left" w:pos="284"/>
        </w:tabs>
        <w:jc w:val="both"/>
      </w:pPr>
    </w:p>
    <w:p w14:paraId="66BF65F6" w14:textId="77777777" w:rsidR="00B607BC" w:rsidRDefault="00B607BC" w:rsidP="006E26AA">
      <w:pPr>
        <w:tabs>
          <w:tab w:val="left" w:pos="284"/>
        </w:tabs>
        <w:jc w:val="both"/>
      </w:pPr>
    </w:p>
    <w:p w14:paraId="4021B01D" w14:textId="77777777" w:rsidR="00791631" w:rsidRDefault="00791631" w:rsidP="006E26AA">
      <w:pPr>
        <w:tabs>
          <w:tab w:val="left" w:pos="284"/>
        </w:tabs>
        <w:jc w:val="both"/>
      </w:pPr>
    </w:p>
    <w:p w14:paraId="54D056B3" w14:textId="6EA7DAF4"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w:t>
      </w:r>
      <w:r w:rsidR="001F0F23">
        <w:rPr>
          <w:b/>
          <w:sz w:val="20"/>
        </w:rPr>
        <w:t>1</w:t>
      </w:r>
      <w:r w:rsidRPr="0053359B">
        <w:rPr>
          <w:b/>
          <w:sz w:val="20"/>
        </w:rPr>
        <w:t>-</w:t>
      </w:r>
      <w:r w:rsidR="00B607BC">
        <w:rPr>
          <w:b/>
          <w:sz w:val="20"/>
        </w:rPr>
        <w:t>S/</w:t>
      </w:r>
      <w:r w:rsidRPr="0053359B">
        <w:rPr>
          <w:b/>
          <w:sz w:val="20"/>
        </w:rPr>
        <w:t>2</w:t>
      </w:r>
      <w:r w:rsidR="001F0F23">
        <w:rPr>
          <w:b/>
          <w:sz w:val="20"/>
        </w:rPr>
        <w:t>6</w:t>
      </w:r>
      <w:r w:rsidRPr="0053359B">
        <w:rPr>
          <w:b/>
          <w:sz w:val="20"/>
        </w:rPr>
        <w:tab/>
        <w:t>OBRAZEC</w:t>
      </w:r>
    </w:p>
    <w:p w14:paraId="59404509" w14:textId="77777777" w:rsidR="00B47664" w:rsidRPr="0053359B" w:rsidRDefault="00B47664"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51611640" w14:textId="7EA435D2"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5A290216" w14:textId="19406265" w:rsidR="00F11FF7" w:rsidRPr="00F11FF7" w:rsidRDefault="006E26AA" w:rsidP="00F11FF7">
            <w:pPr>
              <w:rPr>
                <w:b/>
                <w:color w:val="000000" w:themeColor="text1"/>
                <w:sz w:val="16"/>
                <w:szCs w:val="16"/>
              </w:rPr>
            </w:pPr>
            <w:r w:rsidRPr="0053359B">
              <w:t>Predmet javnega naročila:</w:t>
            </w:r>
            <w:r w:rsidR="003960D4">
              <w:rPr>
                <w:szCs w:val="20"/>
              </w:rPr>
              <w:t xml:space="preserve"> </w:t>
            </w:r>
            <w:r w:rsidR="001F0F23" w:rsidRPr="00386B73">
              <w:rPr>
                <w:sz w:val="20"/>
              </w:rPr>
              <w:t>CITOLOŠKE PREISKAVE V GINEKOLOGIJI</w:t>
            </w:r>
          </w:p>
          <w:p w14:paraId="26B71F2C" w14:textId="4C89B672" w:rsidR="006E26AA" w:rsidRPr="0053359B" w:rsidRDefault="006E26AA" w:rsidP="00D662FB">
            <w:pPr>
              <w:jc w:val="both"/>
              <w:rPr>
                <w:b/>
              </w:rPr>
            </w:pP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w:t>
            </w:r>
            <w:r w:rsidRPr="00902695">
              <w:rPr>
                <w:sz w:val="22"/>
                <w:szCs w:val="22"/>
              </w:rPr>
              <w:t>MSP</w:t>
            </w:r>
            <w:r w:rsidRPr="0053359B">
              <w:t xml:space="preserve">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FDA49CC" w14:textId="7BA34D65" w:rsidR="006E26AA" w:rsidRPr="0053359B" w:rsidRDefault="006E26AA" w:rsidP="006E26AA">
      <w:pPr>
        <w:tabs>
          <w:tab w:val="left" w:pos="284"/>
        </w:tabs>
        <w:jc w:val="both"/>
      </w:pPr>
      <w:r w:rsidRPr="0053359B">
        <w:t>Kraj:</w:t>
      </w:r>
      <w:r w:rsidR="00791631">
        <w:tab/>
      </w:r>
      <w:r w:rsidR="00791631">
        <w:tab/>
      </w:r>
      <w:r w:rsidR="00791631">
        <w:tab/>
      </w:r>
      <w:r w:rsidR="00791631">
        <w:tab/>
      </w:r>
      <w:r w:rsidR="00791631">
        <w:tab/>
      </w:r>
      <w:r w:rsidR="00791631">
        <w:tab/>
      </w:r>
      <w:r w:rsidR="00791631">
        <w:tab/>
      </w:r>
      <w:r w:rsidR="00791631">
        <w:tab/>
        <w:t xml:space="preserve">       Podpis odgovorne osebe</w:t>
      </w:r>
    </w:p>
    <w:p w14:paraId="2C6C5419" w14:textId="230CC3FE" w:rsidR="006E26AA" w:rsidRPr="0053359B" w:rsidRDefault="006E26AA" w:rsidP="00791631">
      <w:pPr>
        <w:tabs>
          <w:tab w:val="left" w:pos="284"/>
        </w:tabs>
        <w:jc w:val="both"/>
      </w:pPr>
      <w:r w:rsidRPr="0053359B">
        <w:t xml:space="preserve">Datum:                                                                                          </w:t>
      </w:r>
      <w:r w:rsidR="00791631">
        <w:t>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3"/>
          <w:pgSz w:w="11907" w:h="16840" w:code="9"/>
          <w:pgMar w:top="1418" w:right="1418" w:bottom="1418" w:left="1418" w:header="709" w:footer="709" w:gutter="0"/>
          <w:cols w:space="708"/>
          <w:titlePg/>
          <w:docGrid w:linePitch="326"/>
        </w:sectPr>
      </w:pPr>
    </w:p>
    <w:p w14:paraId="6C720B92" w14:textId="4895E97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w:t>
      </w:r>
      <w:r w:rsidR="001F0F23">
        <w:rPr>
          <w:b/>
          <w:sz w:val="20"/>
        </w:rPr>
        <w:t>1</w:t>
      </w:r>
      <w:r w:rsidRPr="0053359B">
        <w:rPr>
          <w:b/>
          <w:sz w:val="20"/>
        </w:rPr>
        <w:t>-</w:t>
      </w:r>
      <w:r w:rsidR="00B607BC">
        <w:rPr>
          <w:b/>
          <w:sz w:val="20"/>
        </w:rPr>
        <w:t>S</w:t>
      </w:r>
      <w:r w:rsidRPr="0053359B">
        <w:rPr>
          <w:b/>
          <w:sz w:val="20"/>
        </w:rPr>
        <w:t>/2</w:t>
      </w:r>
      <w:r w:rsidR="001F0F23">
        <w:rPr>
          <w:b/>
          <w:sz w:val="20"/>
        </w:rPr>
        <w:t>6</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1655FEE1" w14:textId="2F20BFBC" w:rsidR="00FF760E" w:rsidRPr="008D215B" w:rsidRDefault="006E26AA" w:rsidP="001F0F23">
      <w:r w:rsidRPr="0053359B">
        <w:t>Predmet javnega naročila</w:t>
      </w:r>
      <w:r w:rsidRPr="00011197">
        <w:rPr>
          <w:sz w:val="18"/>
          <w:szCs w:val="18"/>
        </w:rPr>
        <w:t xml:space="preserve">: </w:t>
      </w:r>
      <w:bookmarkStart w:id="18" w:name="_Hlk178254533"/>
      <w:r w:rsidR="001F0F23" w:rsidRPr="00386B73">
        <w:rPr>
          <w:sz w:val="20"/>
        </w:rPr>
        <w:t>CITOLOŠKE PREISKAVE V GINEKOLOGIJI</w:t>
      </w:r>
    </w:p>
    <w:bookmarkEnd w:id="18"/>
    <w:p w14:paraId="4166FF64" w14:textId="792D5537" w:rsidR="006E26AA" w:rsidRPr="00011197" w:rsidRDefault="006E26AA" w:rsidP="00B616AC">
      <w:pPr>
        <w:pBdr>
          <w:top w:val="single" w:sz="4" w:space="1" w:color="auto"/>
        </w:pBdr>
        <w:tabs>
          <w:tab w:val="left" w:pos="284"/>
          <w:tab w:val="left" w:pos="5954"/>
        </w:tabs>
        <w:jc w:val="both"/>
        <w:rPr>
          <w:b/>
          <w:sz w:val="18"/>
          <w:szCs w:val="18"/>
        </w:rPr>
      </w:pPr>
    </w:p>
    <w:p w14:paraId="2760762C" w14:textId="77777777" w:rsidR="006E26AA" w:rsidRPr="0053359B" w:rsidRDefault="006E26AA" w:rsidP="00E62923">
      <w:pPr>
        <w:tabs>
          <w:tab w:val="left" w:pos="284"/>
          <w:tab w:val="left" w:pos="5954"/>
        </w:tabs>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8B615E">
      <w:pPr>
        <w:numPr>
          <w:ilvl w:val="0"/>
          <w:numId w:val="19"/>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 xml:space="preserve">Vrednost v € brez </w:t>
            </w:r>
            <w:r w:rsidRPr="00B572D5">
              <w:rPr>
                <w:sz w:val="22"/>
                <w:szCs w:val="22"/>
              </w:rPr>
              <w:t>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bl>
    <w:p w14:paraId="3AD4FB8A" w14:textId="77777777" w:rsidR="006E26AA" w:rsidRPr="0053359B" w:rsidRDefault="006E26AA" w:rsidP="006E26AA"/>
    <w:p w14:paraId="17C2B062" w14:textId="4E2A7A1A" w:rsidR="006E26AA" w:rsidRPr="009B51E5" w:rsidRDefault="006E26AA" w:rsidP="008B615E">
      <w:pPr>
        <w:pStyle w:val="Telobesedila"/>
        <w:numPr>
          <w:ilvl w:val="0"/>
          <w:numId w:val="20"/>
        </w:numPr>
        <w:tabs>
          <w:tab w:val="clear" w:pos="6379"/>
          <w:tab w:val="left" w:pos="6378"/>
        </w:tabs>
        <w:rPr>
          <w:bCs/>
          <w:color w:val="FF0000"/>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r w:rsidR="009B4E35" w:rsidRPr="00536A37">
        <w:rPr>
          <w:bCs/>
          <w:color w:val="000000" w:themeColor="text1"/>
          <w:szCs w:val="24"/>
          <w:lang w:val="sl-SI"/>
        </w:rPr>
        <w:t xml:space="preserve"> Ponudnik predloži pogodbo o medsebojnem sodelovanju pri izvedbi javnega naročila. </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8B615E">
      <w:pPr>
        <w:pStyle w:val="Telobesedila"/>
        <w:numPr>
          <w:ilvl w:val="0"/>
          <w:numId w:val="20"/>
        </w:numPr>
        <w:tabs>
          <w:tab w:val="clear" w:pos="6379"/>
          <w:tab w:val="left" w:pos="6378"/>
        </w:tabs>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8B615E">
      <w:pPr>
        <w:numPr>
          <w:ilvl w:val="0"/>
          <w:numId w:val="20"/>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509010D" w14:textId="557A45E2" w:rsidR="00B607BC" w:rsidRDefault="00B607BC" w:rsidP="006E26AA">
      <w:pPr>
        <w:rPr>
          <w:u w:val="single"/>
        </w:rPr>
      </w:pPr>
    </w:p>
    <w:p w14:paraId="5266F80F" w14:textId="77777777" w:rsidR="00B607BC" w:rsidRDefault="00B607BC" w:rsidP="006E26AA">
      <w:pPr>
        <w:rPr>
          <w:u w:val="single"/>
        </w:rPr>
      </w:pPr>
    </w:p>
    <w:p w14:paraId="5EBC28F8" w14:textId="7CB1B6DE"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75FE33D5" w14:textId="77777777" w:rsidR="00207C0E" w:rsidRDefault="00207C0E" w:rsidP="006E26AA">
      <w:pPr>
        <w:tabs>
          <w:tab w:val="left" w:pos="284"/>
          <w:tab w:val="left" w:pos="5954"/>
        </w:tabs>
        <w:jc w:val="both"/>
      </w:pPr>
    </w:p>
    <w:p w14:paraId="0D83F0D1" w14:textId="3AB2BCB5"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5E3E4F71" w:rsidR="006E26AA" w:rsidRDefault="006E26AA" w:rsidP="006E26AA">
      <w:pPr>
        <w:tabs>
          <w:tab w:val="left" w:pos="284"/>
          <w:tab w:val="left" w:pos="465"/>
          <w:tab w:val="left" w:pos="5954"/>
          <w:tab w:val="left" w:pos="6372"/>
          <w:tab w:val="left" w:pos="7080"/>
          <w:tab w:val="left" w:pos="7515"/>
        </w:tabs>
        <w:jc w:val="both"/>
      </w:pPr>
    </w:p>
    <w:p w14:paraId="177A912C" w14:textId="542006C5" w:rsidR="00791631" w:rsidRDefault="00791631" w:rsidP="006E26AA">
      <w:pPr>
        <w:tabs>
          <w:tab w:val="left" w:pos="284"/>
          <w:tab w:val="left" w:pos="465"/>
          <w:tab w:val="left" w:pos="5954"/>
          <w:tab w:val="left" w:pos="6372"/>
          <w:tab w:val="left" w:pos="7080"/>
          <w:tab w:val="left" w:pos="7515"/>
        </w:tabs>
        <w:jc w:val="both"/>
      </w:pPr>
    </w:p>
    <w:p w14:paraId="405CCEB1" w14:textId="77777777" w:rsidR="00684488" w:rsidRDefault="00684488" w:rsidP="006E26AA">
      <w:pPr>
        <w:tabs>
          <w:tab w:val="left" w:pos="284"/>
          <w:tab w:val="left" w:pos="465"/>
          <w:tab w:val="left" w:pos="5954"/>
          <w:tab w:val="left" w:pos="6372"/>
          <w:tab w:val="left" w:pos="7080"/>
          <w:tab w:val="left" w:pos="7515"/>
        </w:tabs>
        <w:jc w:val="both"/>
      </w:pPr>
    </w:p>
    <w:p w14:paraId="64D58772" w14:textId="6EBA0245" w:rsidR="00791631" w:rsidRDefault="00791631" w:rsidP="006E26AA">
      <w:pPr>
        <w:tabs>
          <w:tab w:val="left" w:pos="284"/>
          <w:tab w:val="left" w:pos="465"/>
          <w:tab w:val="left" w:pos="5954"/>
          <w:tab w:val="left" w:pos="6372"/>
          <w:tab w:val="left" w:pos="7080"/>
          <w:tab w:val="left" w:pos="7515"/>
        </w:tabs>
        <w:jc w:val="both"/>
      </w:pPr>
    </w:p>
    <w:p w14:paraId="08B30C67" w14:textId="083DF652" w:rsidR="006E26AA" w:rsidRPr="0053359B" w:rsidRDefault="006E26AA" w:rsidP="006E26AA">
      <w:pPr>
        <w:tabs>
          <w:tab w:val="left" w:pos="284"/>
          <w:tab w:val="left" w:pos="465"/>
          <w:tab w:val="left" w:pos="5954"/>
          <w:tab w:val="left" w:pos="6372"/>
          <w:tab w:val="left" w:pos="7080"/>
          <w:tab w:val="left" w:pos="7515"/>
        </w:tabs>
        <w:jc w:val="both"/>
      </w:pP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3289F7FE" w14:textId="03D8B72B" w:rsidR="006E26AA" w:rsidRPr="0053359B" w:rsidRDefault="006E26AA" w:rsidP="006E26AA">
      <w:r w:rsidRPr="0053359B">
        <w:t xml:space="preserve">da bo naročnik: ________________________________________________za javno naročilo:  </w:t>
      </w:r>
      <w:r w:rsidRPr="0053359B">
        <w:rPr>
          <w:b/>
          <w:szCs w:val="23"/>
        </w:rPr>
        <w:t xml:space="preserve"> </w:t>
      </w:r>
      <w:r w:rsidR="001F0F23" w:rsidRPr="00386B73">
        <w:rPr>
          <w:sz w:val="20"/>
        </w:rPr>
        <w:t>CITOLOŠKE PREISKAVE V GINEKOLOGIJI</w:t>
      </w:r>
      <w:r w:rsidR="00B607BC">
        <w:t xml:space="preserve">, </w:t>
      </w: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6733DE70" w:rsidR="006E26AA" w:rsidRPr="00F04DBD" w:rsidRDefault="006E26AA" w:rsidP="00791631">
      <w:pPr>
        <w:pStyle w:val="Alineazaodstavkom"/>
        <w:numPr>
          <w:ilvl w:val="0"/>
          <w:numId w:val="0"/>
        </w:numPr>
        <w:ind w:left="425"/>
        <w:rPr>
          <w:rFonts w:ascii="Times New Roman" w:hAnsi="Times New Roman"/>
        </w:rPr>
      </w:pPr>
      <w:r w:rsidRPr="0053359B">
        <w:tab/>
      </w:r>
      <w:r w:rsidRPr="0053359B">
        <w:tab/>
      </w:r>
      <w:r w:rsidR="00F04DBD">
        <w:rPr>
          <w:lang w:val="sl-SI"/>
        </w:rPr>
        <w:t xml:space="preserve">                                                                      </w:t>
      </w:r>
      <w:r w:rsidRPr="0053359B">
        <w:t xml:space="preserve">                   </w:t>
      </w:r>
      <w:r w:rsidRPr="00F04DBD">
        <w:rPr>
          <w:rFonts w:ascii="Times New Roman" w:hAnsi="Times New Roman"/>
        </w:rPr>
        <w:t xml:space="preserve">  Žig</w:t>
      </w: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40CF1043" w14:textId="77777777" w:rsidR="00791631" w:rsidRDefault="00791631" w:rsidP="006E26AA">
      <w:pPr>
        <w:pStyle w:val="HTML-oblikovano"/>
        <w:jc w:val="center"/>
        <w:rPr>
          <w:rFonts w:ascii="Times New Roman" w:hAnsi="Times New Roman"/>
          <w:b/>
          <w:sz w:val="28"/>
          <w:szCs w:val="28"/>
          <w:lang w:val="sl-SI"/>
        </w:rPr>
      </w:pPr>
    </w:p>
    <w:p w14:paraId="0B8024CA" w14:textId="77777777" w:rsidR="00791631" w:rsidRDefault="00791631" w:rsidP="006E26AA">
      <w:pPr>
        <w:pStyle w:val="HTML-oblikovano"/>
        <w:jc w:val="center"/>
        <w:rPr>
          <w:rFonts w:ascii="Times New Roman" w:hAnsi="Times New Roman"/>
          <w:b/>
          <w:sz w:val="28"/>
          <w:szCs w:val="28"/>
          <w:lang w:val="sl-SI"/>
        </w:rPr>
      </w:pPr>
    </w:p>
    <w:p w14:paraId="5912025C" w14:textId="77777777" w:rsidR="00791631" w:rsidRDefault="00791631" w:rsidP="006E26AA">
      <w:pPr>
        <w:pStyle w:val="HTML-oblikovano"/>
        <w:jc w:val="center"/>
        <w:rPr>
          <w:rFonts w:ascii="Times New Roman" w:hAnsi="Times New Roman"/>
          <w:b/>
          <w:sz w:val="28"/>
          <w:szCs w:val="28"/>
          <w:lang w:val="sl-SI"/>
        </w:rPr>
      </w:pPr>
    </w:p>
    <w:p w14:paraId="225130F8" w14:textId="77777777" w:rsidR="00791631" w:rsidRDefault="00791631" w:rsidP="006E26AA">
      <w:pPr>
        <w:pStyle w:val="HTML-oblikovano"/>
        <w:jc w:val="center"/>
        <w:rPr>
          <w:rFonts w:ascii="Times New Roman" w:hAnsi="Times New Roman"/>
          <w:b/>
          <w:sz w:val="28"/>
          <w:szCs w:val="28"/>
          <w:lang w:val="sl-SI"/>
        </w:rPr>
      </w:pPr>
    </w:p>
    <w:p w14:paraId="172DF557" w14:textId="77777777" w:rsidR="00791631" w:rsidRDefault="00791631" w:rsidP="006E26AA">
      <w:pPr>
        <w:pStyle w:val="HTML-oblikovano"/>
        <w:jc w:val="center"/>
        <w:rPr>
          <w:rFonts w:ascii="Times New Roman" w:hAnsi="Times New Roman"/>
          <w:b/>
          <w:sz w:val="28"/>
          <w:szCs w:val="28"/>
          <w:lang w:val="sl-SI"/>
        </w:rPr>
      </w:pPr>
    </w:p>
    <w:p w14:paraId="33C10288" w14:textId="77777777" w:rsidR="00791631" w:rsidRDefault="00791631" w:rsidP="006E26AA">
      <w:pPr>
        <w:pStyle w:val="HTML-oblikovano"/>
        <w:jc w:val="center"/>
        <w:rPr>
          <w:rFonts w:ascii="Times New Roman" w:hAnsi="Times New Roman"/>
          <w:b/>
          <w:sz w:val="28"/>
          <w:szCs w:val="28"/>
          <w:lang w:val="sl-SI"/>
        </w:rPr>
      </w:pPr>
    </w:p>
    <w:p w14:paraId="028233FD" w14:textId="77777777" w:rsidR="00791631" w:rsidRDefault="00791631" w:rsidP="006E26AA">
      <w:pPr>
        <w:pStyle w:val="HTML-oblikovano"/>
        <w:jc w:val="center"/>
        <w:rPr>
          <w:rFonts w:ascii="Times New Roman" w:hAnsi="Times New Roman"/>
          <w:b/>
          <w:sz w:val="28"/>
          <w:szCs w:val="28"/>
          <w:lang w:val="sl-SI"/>
        </w:rPr>
      </w:pPr>
    </w:p>
    <w:p w14:paraId="228E7415" w14:textId="77777777" w:rsidR="00791631" w:rsidRDefault="00791631" w:rsidP="006E26AA">
      <w:pPr>
        <w:pStyle w:val="HTML-oblikovano"/>
        <w:jc w:val="center"/>
        <w:rPr>
          <w:rFonts w:ascii="Times New Roman" w:hAnsi="Times New Roman"/>
          <w:b/>
          <w:sz w:val="28"/>
          <w:szCs w:val="28"/>
          <w:lang w:val="sl-SI"/>
        </w:rPr>
      </w:pPr>
    </w:p>
    <w:p w14:paraId="28A48B82" w14:textId="4372310B" w:rsidR="00791631" w:rsidRDefault="00791631" w:rsidP="006E26AA">
      <w:pPr>
        <w:pStyle w:val="HTML-oblikovano"/>
        <w:jc w:val="center"/>
        <w:rPr>
          <w:rFonts w:ascii="Times New Roman" w:hAnsi="Times New Roman"/>
          <w:b/>
          <w:sz w:val="28"/>
          <w:szCs w:val="28"/>
          <w:lang w:val="sl-SI"/>
        </w:rPr>
      </w:pPr>
    </w:p>
    <w:p w14:paraId="0ED05D8C" w14:textId="6AA18292" w:rsidR="00684488" w:rsidRDefault="00684488" w:rsidP="006E26AA">
      <w:pPr>
        <w:pStyle w:val="HTML-oblikovano"/>
        <w:jc w:val="center"/>
        <w:rPr>
          <w:rFonts w:ascii="Times New Roman" w:hAnsi="Times New Roman"/>
          <w:b/>
          <w:sz w:val="28"/>
          <w:szCs w:val="28"/>
          <w:lang w:val="sl-SI"/>
        </w:rPr>
      </w:pPr>
    </w:p>
    <w:p w14:paraId="511B1C84" w14:textId="77777777" w:rsidR="00684488" w:rsidRDefault="00684488" w:rsidP="006E26AA">
      <w:pPr>
        <w:pStyle w:val="HTML-oblikovano"/>
        <w:jc w:val="center"/>
        <w:rPr>
          <w:rFonts w:ascii="Times New Roman" w:hAnsi="Times New Roman"/>
          <w:b/>
          <w:sz w:val="28"/>
          <w:szCs w:val="28"/>
          <w:lang w:val="sl-SI"/>
        </w:rPr>
      </w:pPr>
    </w:p>
    <w:p w14:paraId="5B422196" w14:textId="77777777" w:rsidR="00791631" w:rsidRDefault="00791631" w:rsidP="006E26AA">
      <w:pPr>
        <w:pStyle w:val="HTML-oblikovano"/>
        <w:jc w:val="center"/>
        <w:rPr>
          <w:rFonts w:ascii="Times New Roman" w:hAnsi="Times New Roman"/>
          <w:b/>
          <w:sz w:val="28"/>
          <w:szCs w:val="28"/>
          <w:lang w:val="sl-SI"/>
        </w:rPr>
      </w:pPr>
    </w:p>
    <w:p w14:paraId="52224856" w14:textId="1821C900" w:rsidR="00791631" w:rsidRDefault="00791631" w:rsidP="006E26AA">
      <w:pPr>
        <w:pStyle w:val="HTML-oblikovano"/>
        <w:jc w:val="center"/>
        <w:rPr>
          <w:rFonts w:ascii="Times New Roman" w:hAnsi="Times New Roman"/>
          <w:b/>
          <w:sz w:val="28"/>
          <w:szCs w:val="28"/>
          <w:lang w:val="sl-SI"/>
        </w:rPr>
      </w:pPr>
    </w:p>
    <w:p w14:paraId="6328BEB1" w14:textId="2D288742" w:rsidR="00684488" w:rsidRDefault="00684488" w:rsidP="006E26AA">
      <w:pPr>
        <w:pStyle w:val="HTML-oblikovano"/>
        <w:jc w:val="center"/>
        <w:rPr>
          <w:rFonts w:ascii="Times New Roman" w:hAnsi="Times New Roman"/>
          <w:b/>
          <w:sz w:val="28"/>
          <w:szCs w:val="28"/>
          <w:lang w:val="sl-SI"/>
        </w:rPr>
      </w:pPr>
    </w:p>
    <w:p w14:paraId="06D9CB97" w14:textId="6C6426CF" w:rsidR="00684488" w:rsidRDefault="00684488" w:rsidP="006E26AA">
      <w:pPr>
        <w:pStyle w:val="HTML-oblikovano"/>
        <w:jc w:val="center"/>
        <w:rPr>
          <w:rFonts w:ascii="Times New Roman" w:hAnsi="Times New Roman"/>
          <w:b/>
          <w:sz w:val="28"/>
          <w:szCs w:val="28"/>
          <w:lang w:val="sl-SI"/>
        </w:rPr>
      </w:pPr>
    </w:p>
    <w:p w14:paraId="5931D3ED" w14:textId="77777777" w:rsidR="00684488" w:rsidRDefault="00684488" w:rsidP="006E26AA">
      <w:pPr>
        <w:pStyle w:val="HTML-oblikovano"/>
        <w:jc w:val="center"/>
        <w:rPr>
          <w:rFonts w:ascii="Times New Roman" w:hAnsi="Times New Roman"/>
          <w:b/>
          <w:sz w:val="28"/>
          <w:szCs w:val="28"/>
          <w:lang w:val="sl-SI"/>
        </w:rPr>
      </w:pPr>
    </w:p>
    <w:p w14:paraId="3DC1E19F" w14:textId="130F6F02"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67644E92" w14:textId="77777777" w:rsidR="00CB227E" w:rsidRDefault="006E26AA" w:rsidP="00CB227E">
      <w:pPr>
        <w:pStyle w:val="Telobesedila2"/>
      </w:pPr>
      <w:r w:rsidRPr="0053359B">
        <w:t xml:space="preserve">da bo naročnik: ________________________________________________za javno naročilo:  </w:t>
      </w:r>
    </w:p>
    <w:p w14:paraId="75D343FE" w14:textId="1639310D" w:rsidR="00CB227E" w:rsidRDefault="001F0F23" w:rsidP="00684488">
      <w:r w:rsidRPr="00386B73">
        <w:rPr>
          <w:sz w:val="20"/>
        </w:rPr>
        <w:t>CITOLOŠKE PREISKAVE V GINEKOLOGIJI</w:t>
      </w:r>
      <w:r w:rsidR="00254D1D">
        <w:t xml:space="preserve">, </w:t>
      </w:r>
      <w:r w:rsidR="006E26AA" w:rsidRPr="0053359B">
        <w:t xml:space="preserve">terjatve poravnal </w:t>
      </w:r>
    </w:p>
    <w:p w14:paraId="0A6AF92C" w14:textId="77777777" w:rsidR="00CB227E" w:rsidRDefault="00CB227E" w:rsidP="00CB227E">
      <w:pPr>
        <w:pStyle w:val="Telobesedila2"/>
      </w:pPr>
    </w:p>
    <w:p w14:paraId="71C5EB20" w14:textId="44E46E5F" w:rsidR="006E26AA" w:rsidRPr="0053359B" w:rsidRDefault="009402A4" w:rsidP="00CB227E">
      <w:pPr>
        <w:pStyle w:val="Telobesedila2"/>
      </w:pPr>
      <w:r>
        <w:t>p</w:t>
      </w:r>
      <w:r w:rsidR="006E26AA" w:rsidRPr="0053359B">
        <w:t xml:space="preserve">onudniku:_______________________________________________________________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572CC5">
      <w:pPr>
        <w:rPr>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F04DBD">
          <w:headerReference w:type="default" r:id="rId44"/>
          <w:footerReference w:type="default" r:id="rId45"/>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7ACA1CBB"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w:t>
      </w:r>
      <w:r w:rsidR="001F0F23">
        <w:rPr>
          <w:b/>
          <w:sz w:val="20"/>
        </w:rPr>
        <w:t>1</w:t>
      </w:r>
      <w:r w:rsidR="00B607BC">
        <w:rPr>
          <w:b/>
          <w:sz w:val="20"/>
        </w:rPr>
        <w:t>-S</w:t>
      </w:r>
      <w:r w:rsidRPr="0053359B">
        <w:rPr>
          <w:b/>
          <w:sz w:val="20"/>
        </w:rPr>
        <w:t>/2</w:t>
      </w:r>
      <w:r w:rsidR="001F0F23">
        <w:rPr>
          <w:b/>
          <w:sz w:val="20"/>
        </w:rPr>
        <w:t>6</w:t>
      </w:r>
      <w:r w:rsidRPr="0053359B">
        <w:rPr>
          <w:b/>
          <w:sz w:val="20"/>
        </w:rPr>
        <w:tab/>
        <w:t>OBRAZEC</w:t>
      </w:r>
    </w:p>
    <w:p w14:paraId="11504A5B" w14:textId="77777777" w:rsidR="00F61F0B" w:rsidRDefault="00F61F0B" w:rsidP="0039698F">
      <w:pPr>
        <w:tabs>
          <w:tab w:val="left" w:pos="284"/>
          <w:tab w:val="left" w:pos="5954"/>
        </w:tabs>
        <w:jc w:val="center"/>
        <w:rPr>
          <w:b/>
          <w:color w:val="FF0000"/>
          <w:sz w:val="20"/>
          <w:szCs w:val="20"/>
        </w:rPr>
      </w:pPr>
    </w:p>
    <w:p w14:paraId="00A18371" w14:textId="694298E3" w:rsidR="00C12790" w:rsidRPr="00B607BC" w:rsidRDefault="0039698F" w:rsidP="00B607BC">
      <w:pPr>
        <w:tabs>
          <w:tab w:val="left" w:pos="284"/>
          <w:tab w:val="left" w:pos="5954"/>
        </w:tabs>
        <w:jc w:val="right"/>
        <w:rPr>
          <w:b/>
          <w:color w:val="FF0000"/>
          <w:sz w:val="20"/>
          <w:szCs w:val="20"/>
        </w:rPr>
      </w:pPr>
      <w:r w:rsidRPr="00C12790">
        <w:rPr>
          <w:b/>
          <w:color w:val="FF0000"/>
          <w:sz w:val="20"/>
          <w:szCs w:val="20"/>
        </w:rPr>
        <w:t>PONUDNIK IZPOLNI VSE MANJKAJOČE PODATKE V POGODBI</w:t>
      </w:r>
    </w:p>
    <w:p w14:paraId="2B103C02" w14:textId="56E3EA54"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4478E2A9" w14:textId="77777777" w:rsidR="001F0F23" w:rsidRPr="001F0F23" w:rsidRDefault="001F0F23" w:rsidP="001F0F23">
      <w:pPr>
        <w:tabs>
          <w:tab w:val="left" w:pos="284"/>
          <w:tab w:val="left" w:pos="5954"/>
        </w:tabs>
        <w:jc w:val="center"/>
        <w:rPr>
          <w:b/>
          <w:sz w:val="28"/>
        </w:rPr>
      </w:pPr>
      <w:r w:rsidRPr="001F0F23">
        <w:rPr>
          <w:b/>
          <w:bCs/>
          <w:sz w:val="28"/>
          <w:szCs w:val="28"/>
        </w:rPr>
        <w:t>POGODBA – OKVIRNI SPORAZUM</w:t>
      </w:r>
    </w:p>
    <w:p w14:paraId="6C9C5372" w14:textId="77777777" w:rsidR="001F0F23" w:rsidRPr="001F0F23" w:rsidRDefault="001F0F23" w:rsidP="001F0F23">
      <w:pPr>
        <w:tabs>
          <w:tab w:val="left" w:pos="284"/>
          <w:tab w:val="left" w:pos="5954"/>
        </w:tabs>
        <w:jc w:val="center"/>
        <w:rPr>
          <w:sz w:val="28"/>
        </w:rPr>
      </w:pPr>
      <w:r w:rsidRPr="001F0F23">
        <w:rPr>
          <w:b/>
          <w:bCs/>
          <w:sz w:val="28"/>
          <w:szCs w:val="28"/>
        </w:rPr>
        <w:t xml:space="preserve">O IZVEDBI </w:t>
      </w:r>
      <w:r w:rsidRPr="001F0F23">
        <w:rPr>
          <w:b/>
          <w:sz w:val="28"/>
          <w:szCs w:val="28"/>
        </w:rPr>
        <w:t>CITOLOŠKOH PREISKAV V GINEKOLOGIJI</w:t>
      </w:r>
    </w:p>
    <w:p w14:paraId="2AE82165" w14:textId="77777777" w:rsidR="00094B95" w:rsidRDefault="00094B95" w:rsidP="006E26AA">
      <w:pPr>
        <w:tabs>
          <w:tab w:val="left" w:pos="284"/>
          <w:tab w:val="left" w:pos="5954"/>
        </w:tabs>
        <w:jc w:val="both"/>
        <w:rPr>
          <w:i/>
          <w:szCs w:val="20"/>
        </w:rPr>
      </w:pPr>
    </w:p>
    <w:p w14:paraId="2E7B6D0D" w14:textId="3D4F6BD2" w:rsidR="006E26AA" w:rsidRPr="0053359B" w:rsidRDefault="006E26AA" w:rsidP="006E26AA">
      <w:pPr>
        <w:tabs>
          <w:tab w:val="left" w:pos="284"/>
          <w:tab w:val="left" w:pos="5954"/>
        </w:tabs>
        <w:jc w:val="both"/>
      </w:pPr>
      <w:r w:rsidRPr="0053359B">
        <w:t>ki  jo skleneta</w:t>
      </w:r>
    </w:p>
    <w:p w14:paraId="5013487D" w14:textId="77777777" w:rsidR="006E26AA" w:rsidRPr="00C6604B" w:rsidRDefault="006E26AA" w:rsidP="006E26AA">
      <w:pPr>
        <w:tabs>
          <w:tab w:val="left" w:pos="284"/>
          <w:tab w:val="left" w:pos="5954"/>
        </w:tabs>
        <w:jc w:val="both"/>
        <w:rPr>
          <w:bCs/>
          <w:sz w:val="22"/>
          <w:szCs w:val="22"/>
        </w:rPr>
      </w:pPr>
    </w:p>
    <w:p w14:paraId="0ED0C92B" w14:textId="77777777" w:rsidR="006E26AA" w:rsidRPr="0053359B" w:rsidRDefault="006E26AA" w:rsidP="006E26AA">
      <w:pPr>
        <w:tabs>
          <w:tab w:val="left" w:pos="284"/>
          <w:tab w:val="left" w:pos="5954"/>
        </w:tabs>
        <w:jc w:val="both"/>
      </w:pPr>
      <w:r w:rsidRPr="00C6604B">
        <w:rPr>
          <w:sz w:val="22"/>
          <w:szCs w:val="22"/>
        </w:rPr>
        <w:t>ZDRAVSTVENI DOM dr. ADOLFA DROLCA MARIBOR</w:t>
      </w:r>
      <w:r w:rsidRPr="0053359B">
        <w:t xml:space="preserve">, Ulica talcev 9, 2000 Maribor, ki ga zastopa direktor </w:t>
      </w:r>
      <w:r w:rsidRPr="0053359B">
        <w:rPr>
          <w:bCs/>
        </w:rPr>
        <w:t xml:space="preserve">Izr. prof. dr., prim. </w:t>
      </w:r>
      <w:r w:rsidRPr="00935D99">
        <w:rPr>
          <w:bCs/>
          <w:sz w:val="22"/>
          <w:szCs w:val="22"/>
        </w:rPr>
        <w:t xml:space="preserve">Jernej </w:t>
      </w:r>
      <w:r w:rsidRPr="00C6604B">
        <w:rPr>
          <w:bCs/>
          <w:sz w:val="22"/>
          <w:szCs w:val="22"/>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 xml:space="preserve">Identifikacijska številka za </w:t>
      </w:r>
      <w:r w:rsidRPr="005B1F78">
        <w:rPr>
          <w:sz w:val="22"/>
          <w:szCs w:val="22"/>
        </w:rPr>
        <w:t>DDV</w:t>
      </w:r>
      <w:r w:rsidRPr="0053359B">
        <w:t xml:space="preserve">: </w:t>
      </w:r>
      <w:r w:rsidRPr="005510EA">
        <w:rPr>
          <w:sz w:val="22"/>
          <w:szCs w:val="22"/>
        </w:rPr>
        <w:t>SI49672509</w:t>
      </w:r>
    </w:p>
    <w:p w14:paraId="78538CE7" w14:textId="77777777" w:rsidR="00323341" w:rsidRDefault="00323341" w:rsidP="006E26AA">
      <w:pPr>
        <w:tabs>
          <w:tab w:val="left" w:pos="284"/>
          <w:tab w:val="left" w:pos="5954"/>
        </w:tabs>
        <w:jc w:val="both"/>
      </w:pPr>
    </w:p>
    <w:p w14:paraId="270C1CED" w14:textId="77777777" w:rsidR="00323341" w:rsidRDefault="00323341" w:rsidP="006E26AA">
      <w:pPr>
        <w:tabs>
          <w:tab w:val="left" w:pos="284"/>
          <w:tab w:val="left" w:pos="5954"/>
        </w:tabs>
        <w:jc w:val="both"/>
      </w:pPr>
    </w:p>
    <w:p w14:paraId="3C40BE17" w14:textId="38516E95"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46097288" w14:textId="3134DD0A" w:rsidR="00DD0358" w:rsidRDefault="006E26AA" w:rsidP="006E26AA">
      <w:pPr>
        <w:tabs>
          <w:tab w:val="left" w:pos="284"/>
          <w:tab w:val="left" w:pos="5954"/>
        </w:tabs>
        <w:jc w:val="both"/>
      </w:pPr>
      <w:r w:rsidRPr="0053359B">
        <w:t xml:space="preserve">……………………………………………………….., ki jo zastopa ……………………….., kot </w:t>
      </w:r>
      <w:r w:rsidR="00DD0358">
        <w:t xml:space="preserve"> </w:t>
      </w:r>
      <w:r w:rsidR="00D34E84">
        <w:t xml:space="preserve">izvajalec </w:t>
      </w:r>
    </w:p>
    <w:p w14:paraId="7C1CDC0D" w14:textId="13B99C42"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w:t>
      </w:r>
      <w:r w:rsidRPr="001843C4">
        <w:rPr>
          <w:sz w:val="22"/>
          <w:szCs w:val="22"/>
        </w:rPr>
        <w:t>DDV</w:t>
      </w:r>
      <w:r w:rsidRPr="0053359B">
        <w:t xml:space="preserve">: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73801A24" w:rsidR="006E26AA" w:rsidRDefault="006E26AA" w:rsidP="00715455">
      <w:pPr>
        <w:jc w:val="both"/>
      </w:pPr>
      <w:r w:rsidRPr="0053359B">
        <w:t xml:space="preserve">Stranki ugotavljata, da je naročnik, v skladu z Zakonom o javnem naročanju </w:t>
      </w:r>
      <w:r w:rsidRPr="00F35EA3">
        <w:rPr>
          <w:sz w:val="22"/>
          <w:szCs w:val="22"/>
        </w:rPr>
        <w:t>ZJN</w:t>
      </w:r>
      <w:r w:rsidR="008C3392">
        <w:rPr>
          <w:sz w:val="22"/>
          <w:szCs w:val="22"/>
        </w:rPr>
        <w:t>-3</w:t>
      </w:r>
      <w:r w:rsidRPr="0053359B">
        <w:t xml:space="preserve"> </w:t>
      </w:r>
      <w:r w:rsidR="00B947E3" w:rsidRPr="003A4D7D">
        <w:rPr>
          <w:rFonts w:eastAsia="Calibri"/>
        </w:rPr>
        <w:t xml:space="preserve">(Uradni list RS, št. 91/2015, 14/2018, </w:t>
      </w:r>
      <w:hyperlink r:id="rId46"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47"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48"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49"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 xml:space="preserve">) </w:t>
      </w:r>
      <w:r w:rsidRPr="0053359B">
        <w:rPr>
          <w:szCs w:val="23"/>
        </w:rPr>
        <w:t xml:space="preserve">in </w:t>
      </w:r>
      <w:r w:rsidRPr="0053359B">
        <w:t>predpisi s področja javnega naročila, na podlagi javnega razpisa, objavljenega na portalu javnih naročil (</w:t>
      </w:r>
      <w:r w:rsidRPr="00562782">
        <w:rPr>
          <w:sz w:val="22"/>
          <w:szCs w:val="22"/>
        </w:rPr>
        <w:t>EU</w:t>
      </w:r>
      <w:r w:rsidRPr="0053359B">
        <w:t xml:space="preserve"> obrazec), št.: …………………,  z dne ………………, oddal naročilo po odprtem postopku, za blago</w:t>
      </w:r>
      <w:r w:rsidR="00C025FA">
        <w:t xml:space="preserve"> oz. storitev</w:t>
      </w:r>
      <w:r w:rsidRPr="0053359B">
        <w:t>, ki je predmet te pogodbe (v nadaljevanju pogodbe).</w:t>
      </w:r>
    </w:p>
    <w:p w14:paraId="1DDC9C80" w14:textId="336C9565" w:rsidR="00BB5C21" w:rsidRDefault="00BB5C21" w:rsidP="00715455">
      <w:pPr>
        <w:jc w:val="both"/>
      </w:pPr>
    </w:p>
    <w:p w14:paraId="67AC14B0" w14:textId="6FF298F0" w:rsidR="00BB5C21" w:rsidRPr="0053359B" w:rsidRDefault="00BB5C21" w:rsidP="00715455">
      <w:pPr>
        <w:jc w:val="both"/>
      </w:pPr>
      <w:r>
        <w:t>Sestavni del pogodbe je razpisna dokumentacija naročnika in ponudbena dokume</w:t>
      </w:r>
      <w:r w:rsidR="002014C5">
        <w:t>n</w:t>
      </w:r>
      <w:r>
        <w:t>tacija izvajalca.</w:t>
      </w:r>
    </w:p>
    <w:p w14:paraId="08727FB4" w14:textId="77777777" w:rsidR="006E26AA" w:rsidRPr="0053359B" w:rsidRDefault="006E26AA" w:rsidP="006E26AA">
      <w:pPr>
        <w:tabs>
          <w:tab w:val="left" w:pos="284"/>
          <w:tab w:val="left" w:pos="5954"/>
        </w:tabs>
        <w:jc w:val="center"/>
      </w:pPr>
    </w:p>
    <w:p w14:paraId="2B99C9A6" w14:textId="73B7217F" w:rsidR="006E26AA" w:rsidRDefault="006E26AA" w:rsidP="006E26AA">
      <w:pPr>
        <w:tabs>
          <w:tab w:val="left" w:pos="284"/>
          <w:tab w:val="left" w:pos="5954"/>
        </w:tabs>
        <w:jc w:val="center"/>
      </w:pPr>
      <w:r w:rsidRPr="0053359B">
        <w:t>2. člen</w:t>
      </w:r>
    </w:p>
    <w:p w14:paraId="538D087C" w14:textId="77777777" w:rsidR="00254D1D" w:rsidRPr="0053359B" w:rsidRDefault="00254D1D" w:rsidP="006E26AA">
      <w:pPr>
        <w:tabs>
          <w:tab w:val="left" w:pos="284"/>
          <w:tab w:val="left" w:pos="5954"/>
        </w:tabs>
        <w:jc w:val="center"/>
      </w:pPr>
    </w:p>
    <w:p w14:paraId="2875627C" w14:textId="6E51ED7D" w:rsidR="00E91C87" w:rsidRDefault="006E26AA" w:rsidP="006E26AA">
      <w:pPr>
        <w:pStyle w:val="Telobesedila"/>
        <w:tabs>
          <w:tab w:val="left" w:pos="284"/>
          <w:tab w:val="left" w:pos="5954"/>
        </w:tabs>
        <w:rPr>
          <w:szCs w:val="24"/>
          <w:lang w:val="sl-SI"/>
        </w:rPr>
      </w:pPr>
      <w:r w:rsidRPr="0053359B">
        <w:rPr>
          <w:szCs w:val="24"/>
          <w:lang w:val="sl-SI"/>
        </w:rPr>
        <w:t xml:space="preserve">S tem dokumentom se naročnik in </w:t>
      </w:r>
      <w:r w:rsidR="00D236EA">
        <w:rPr>
          <w:szCs w:val="24"/>
          <w:lang w:val="sl-SI"/>
        </w:rPr>
        <w:t>izvajalec</w:t>
      </w:r>
      <w:r w:rsidRPr="0053359B">
        <w:rPr>
          <w:szCs w:val="24"/>
          <w:lang w:val="sl-SI"/>
        </w:rPr>
        <w:t xml:space="preserve"> dogovorita o medsebojnih obveznostih, pravicah in dolžnostih pri nemotenem poslovanju.</w:t>
      </w:r>
    </w:p>
    <w:p w14:paraId="2D685CE4" w14:textId="77777777" w:rsidR="00B607BC" w:rsidRDefault="00B607BC" w:rsidP="006E26AA">
      <w:pPr>
        <w:pStyle w:val="Telobesedila"/>
        <w:tabs>
          <w:tab w:val="left" w:pos="284"/>
          <w:tab w:val="left" w:pos="5954"/>
        </w:tabs>
        <w:rPr>
          <w:szCs w:val="24"/>
          <w:lang w:val="sl-SI"/>
        </w:rPr>
      </w:pPr>
    </w:p>
    <w:p w14:paraId="30238151" w14:textId="286B7BE6" w:rsidR="006E26AA" w:rsidRDefault="006E26AA" w:rsidP="00B607BC">
      <w:pPr>
        <w:tabs>
          <w:tab w:val="left" w:pos="284"/>
          <w:tab w:val="left" w:pos="5954"/>
        </w:tabs>
        <w:jc w:val="center"/>
      </w:pPr>
      <w:r w:rsidRPr="0053359B">
        <w:t>3. člen</w:t>
      </w:r>
    </w:p>
    <w:p w14:paraId="4FCC3CBA" w14:textId="77777777" w:rsidR="00B607BC" w:rsidRDefault="00B607BC" w:rsidP="00B607BC">
      <w:pPr>
        <w:jc w:val="both"/>
      </w:pPr>
    </w:p>
    <w:p w14:paraId="7B14F615" w14:textId="77777777" w:rsidR="001F0F23" w:rsidRPr="001F0F23" w:rsidRDefault="001F0F23" w:rsidP="001F0F23">
      <w:pPr>
        <w:tabs>
          <w:tab w:val="left" w:pos="284"/>
          <w:tab w:val="left" w:pos="5954"/>
        </w:tabs>
        <w:jc w:val="center"/>
      </w:pPr>
    </w:p>
    <w:p w14:paraId="6E31858D" w14:textId="77777777" w:rsidR="001F0F23" w:rsidRPr="001F0F23" w:rsidRDefault="001F0F23" w:rsidP="001F0F23">
      <w:pPr>
        <w:jc w:val="both"/>
        <w:rPr>
          <w:szCs w:val="23"/>
        </w:rPr>
      </w:pPr>
      <w:r w:rsidRPr="001F0F23">
        <w:rPr>
          <w:bCs/>
          <w:szCs w:val="20"/>
        </w:rPr>
        <w:t>Predmet:</w:t>
      </w:r>
      <w:r w:rsidRPr="001F0F23">
        <w:rPr>
          <w:szCs w:val="23"/>
        </w:rPr>
        <w:t xml:space="preserve"> </w:t>
      </w:r>
      <w:r w:rsidRPr="001F0F23">
        <w:rPr>
          <w:sz w:val="20"/>
          <w:szCs w:val="23"/>
        </w:rPr>
        <w:t xml:space="preserve">CITOLOŠKE PREISKAVE V GINEKOLOGIJI </w:t>
      </w:r>
      <w:r w:rsidRPr="001F0F23">
        <w:rPr>
          <w:szCs w:val="23"/>
        </w:rPr>
        <w:t>za obdobje treh let.</w:t>
      </w:r>
    </w:p>
    <w:p w14:paraId="7CDD7139" w14:textId="77777777" w:rsidR="001F0F23" w:rsidRPr="001F0F23" w:rsidRDefault="001F0F23" w:rsidP="001F0F23">
      <w:pPr>
        <w:jc w:val="both"/>
        <w:rPr>
          <w:sz w:val="20"/>
          <w:szCs w:val="23"/>
        </w:rPr>
      </w:pPr>
    </w:p>
    <w:p w14:paraId="791D1F26" w14:textId="77777777" w:rsidR="001F0F23" w:rsidRPr="001F0F23" w:rsidRDefault="001F0F23" w:rsidP="001F0F23">
      <w:pPr>
        <w:tabs>
          <w:tab w:val="left" w:pos="284"/>
          <w:tab w:val="left" w:pos="5954"/>
        </w:tabs>
        <w:jc w:val="both"/>
      </w:pPr>
      <w:r w:rsidRPr="001F0F23">
        <w:t>Naročnik izjavlja, da storitev naroča za lastno uporabo z obračunanimi davki.</w:t>
      </w:r>
    </w:p>
    <w:p w14:paraId="34F4A5CC" w14:textId="37A5AC30" w:rsidR="00254D1D" w:rsidRDefault="00254D1D" w:rsidP="009B4E35">
      <w:pPr>
        <w:tabs>
          <w:tab w:val="left" w:pos="284"/>
          <w:tab w:val="left" w:pos="5954"/>
        </w:tabs>
      </w:pPr>
    </w:p>
    <w:p w14:paraId="0D40201B" w14:textId="77777777" w:rsidR="00254D1D" w:rsidRPr="0019144A" w:rsidRDefault="00254D1D" w:rsidP="00254D1D">
      <w:pPr>
        <w:tabs>
          <w:tab w:val="left" w:pos="284"/>
          <w:tab w:val="left" w:pos="5954"/>
        </w:tabs>
        <w:jc w:val="both"/>
        <w:rPr>
          <w:b/>
          <w:bCs/>
        </w:rPr>
      </w:pPr>
      <w:r w:rsidRPr="0019144A">
        <w:rPr>
          <w:b/>
          <w:bCs/>
        </w:rPr>
        <w:lastRenderedPageBreak/>
        <w:t>II. KOLIČINA IN VRSTA BLAGA</w:t>
      </w:r>
    </w:p>
    <w:p w14:paraId="701C667A" w14:textId="0C9438C8" w:rsidR="00254D1D" w:rsidRPr="0019144A" w:rsidRDefault="00254D1D" w:rsidP="00254D1D">
      <w:pPr>
        <w:tabs>
          <w:tab w:val="left" w:pos="284"/>
          <w:tab w:val="left" w:pos="5954"/>
        </w:tabs>
        <w:jc w:val="center"/>
      </w:pPr>
      <w:r w:rsidRPr="0019144A">
        <w:t>4. člen</w:t>
      </w:r>
    </w:p>
    <w:p w14:paraId="2D52F7D8" w14:textId="62FAF33B" w:rsidR="00254D1D" w:rsidRPr="0019144A" w:rsidRDefault="00254D1D" w:rsidP="00254D1D">
      <w:pPr>
        <w:tabs>
          <w:tab w:val="left" w:pos="284"/>
          <w:tab w:val="left" w:pos="5954"/>
        </w:tabs>
        <w:jc w:val="center"/>
      </w:pPr>
    </w:p>
    <w:p w14:paraId="046C8327" w14:textId="58C6CEFD" w:rsidR="005D21F4" w:rsidRPr="005D21F4" w:rsidRDefault="005D21F4" w:rsidP="005D21F4">
      <w:pPr>
        <w:tabs>
          <w:tab w:val="left" w:pos="284"/>
          <w:tab w:val="left" w:pos="5954"/>
        </w:tabs>
        <w:jc w:val="both"/>
        <w:rPr>
          <w:color w:val="000000"/>
        </w:rPr>
      </w:pPr>
      <w:r w:rsidRPr="005D21F4">
        <w:t>Količina in vrsta storitve je razvidna iz specifikacije predračuna, ki je sestavni del te pogodbe in zajema naročnikove potrebe</w:t>
      </w:r>
      <w:r w:rsidR="008C3392">
        <w:t xml:space="preserve"> za cca. 27.300 preiskav v </w:t>
      </w:r>
      <w:r w:rsidRPr="005D21F4">
        <w:rPr>
          <w:color w:val="000000"/>
        </w:rPr>
        <w:t>celotn</w:t>
      </w:r>
      <w:r w:rsidR="008C3392">
        <w:rPr>
          <w:color w:val="000000"/>
        </w:rPr>
        <w:t>em</w:t>
      </w:r>
      <w:r w:rsidRPr="005D21F4">
        <w:rPr>
          <w:color w:val="000000"/>
        </w:rPr>
        <w:t xml:space="preserve"> pogodben</w:t>
      </w:r>
      <w:r w:rsidR="008C3392">
        <w:rPr>
          <w:color w:val="000000"/>
        </w:rPr>
        <w:t>em</w:t>
      </w:r>
      <w:r w:rsidRPr="005D21F4">
        <w:rPr>
          <w:color w:val="000000"/>
        </w:rPr>
        <w:t xml:space="preserve"> obdobj</w:t>
      </w:r>
      <w:r w:rsidR="008C3392">
        <w:rPr>
          <w:color w:val="000000"/>
        </w:rPr>
        <w:t>u</w:t>
      </w:r>
      <w:r w:rsidRPr="005D21F4">
        <w:rPr>
          <w:color w:val="000000"/>
        </w:rPr>
        <w:t>.</w:t>
      </w:r>
    </w:p>
    <w:p w14:paraId="66C8BC95" w14:textId="5A68BBFD" w:rsidR="00254D1D" w:rsidRDefault="00254D1D" w:rsidP="006E26AA">
      <w:pPr>
        <w:tabs>
          <w:tab w:val="left" w:pos="284"/>
          <w:tab w:val="left" w:pos="5954"/>
        </w:tabs>
        <w:jc w:val="both"/>
        <w:rPr>
          <w:b/>
          <w:bCs/>
        </w:rPr>
      </w:pPr>
    </w:p>
    <w:p w14:paraId="6FF91800" w14:textId="0A0D6A9A" w:rsidR="005D21F4" w:rsidRPr="005D21F4" w:rsidRDefault="005D21F4" w:rsidP="005D21F4">
      <w:pPr>
        <w:tabs>
          <w:tab w:val="left" w:pos="284"/>
          <w:tab w:val="left" w:pos="5954"/>
        </w:tabs>
        <w:jc w:val="both"/>
      </w:pPr>
      <w:r w:rsidRPr="005D21F4">
        <w:t>Naročnik si pridržuje pravico do morebitnih sprememb števila in vrste preiskav, v odvisnosti od potreb</w:t>
      </w:r>
      <w:r w:rsidR="008C3392">
        <w:t xml:space="preserve"> </w:t>
      </w:r>
      <w:r w:rsidRPr="005D21F4">
        <w:t>in bo pri izvajalcu storitev naročil tisto število in vrsto preiskav, ki jo bo v času izvajanja pogodbe dejansko potreboval.</w:t>
      </w:r>
    </w:p>
    <w:p w14:paraId="421AA4B9" w14:textId="77777777" w:rsidR="005D21F4" w:rsidRPr="005D21F4" w:rsidRDefault="005D21F4" w:rsidP="005D21F4">
      <w:pPr>
        <w:tabs>
          <w:tab w:val="left" w:pos="284"/>
          <w:tab w:val="left" w:pos="5954"/>
        </w:tabs>
        <w:jc w:val="both"/>
      </w:pPr>
    </w:p>
    <w:p w14:paraId="132E1644" w14:textId="77777777" w:rsidR="005D21F4" w:rsidRPr="005D21F4" w:rsidRDefault="005D21F4" w:rsidP="005D21F4">
      <w:pPr>
        <w:tabs>
          <w:tab w:val="left" w:pos="284"/>
          <w:tab w:val="left" w:pos="5954"/>
        </w:tabs>
        <w:jc w:val="both"/>
      </w:pPr>
      <w:r w:rsidRPr="005D21F4">
        <w:t>Naročnik si pridržuje možnost oddaje dodatnih storitev, ki pomenijo ponovitev podobnih storitev in jih bo opravil izvajalec, če bodo dodatne storitve ustrezale vsebini oddanega naročila.</w:t>
      </w:r>
    </w:p>
    <w:p w14:paraId="3DCFF0B3" w14:textId="6A18E5FF" w:rsidR="00880871" w:rsidRDefault="00880871" w:rsidP="006E26AA">
      <w:pPr>
        <w:tabs>
          <w:tab w:val="left" w:pos="284"/>
          <w:tab w:val="left" w:pos="5954"/>
        </w:tabs>
        <w:jc w:val="both"/>
        <w:rPr>
          <w:b/>
          <w:bCs/>
        </w:rPr>
      </w:pPr>
    </w:p>
    <w:p w14:paraId="583C69C9" w14:textId="77777777" w:rsidR="005D21F4" w:rsidRDefault="005D21F4" w:rsidP="006E26AA">
      <w:pPr>
        <w:tabs>
          <w:tab w:val="left" w:pos="284"/>
          <w:tab w:val="left" w:pos="5954"/>
        </w:tabs>
        <w:jc w:val="both"/>
        <w:rPr>
          <w:b/>
          <w:bCs/>
        </w:rPr>
      </w:pPr>
    </w:p>
    <w:p w14:paraId="5B1F1955" w14:textId="322275D2" w:rsidR="006E26AA" w:rsidRPr="0053359B" w:rsidRDefault="006E26AA" w:rsidP="006E26AA">
      <w:pPr>
        <w:tabs>
          <w:tab w:val="left" w:pos="284"/>
          <w:tab w:val="left" w:pos="5954"/>
        </w:tabs>
        <w:jc w:val="both"/>
        <w:rPr>
          <w:b/>
          <w:bCs/>
        </w:rPr>
      </w:pPr>
      <w:r w:rsidRPr="0053359B">
        <w:rPr>
          <w:b/>
          <w:bCs/>
        </w:rPr>
        <w:t>III. KVALITETA</w:t>
      </w:r>
    </w:p>
    <w:p w14:paraId="531BBD8D" w14:textId="77777777" w:rsidR="006E26AA" w:rsidRPr="0053359B" w:rsidRDefault="006E26AA" w:rsidP="006E26AA">
      <w:pPr>
        <w:tabs>
          <w:tab w:val="left" w:pos="284"/>
          <w:tab w:val="left" w:pos="5954"/>
        </w:tabs>
        <w:jc w:val="center"/>
      </w:pPr>
    </w:p>
    <w:p w14:paraId="6A43A4BC" w14:textId="1C93EA93" w:rsidR="006E26AA" w:rsidRDefault="00254D1D" w:rsidP="000535DB">
      <w:pPr>
        <w:tabs>
          <w:tab w:val="left" w:pos="284"/>
          <w:tab w:val="left" w:pos="5954"/>
        </w:tabs>
        <w:jc w:val="center"/>
      </w:pPr>
      <w:r>
        <w:t>5</w:t>
      </w:r>
      <w:r w:rsidR="000535DB">
        <w:t xml:space="preserve">. </w:t>
      </w:r>
      <w:r w:rsidR="006E26AA" w:rsidRPr="0053359B">
        <w:t>člen</w:t>
      </w:r>
    </w:p>
    <w:p w14:paraId="62E96E60" w14:textId="77777777" w:rsidR="000535DB" w:rsidRPr="000535DB" w:rsidRDefault="000535DB" w:rsidP="00C21309">
      <w:pPr>
        <w:pStyle w:val="Odstavekseznama"/>
        <w:tabs>
          <w:tab w:val="left" w:pos="1985"/>
          <w:tab w:val="left" w:pos="6237"/>
          <w:tab w:val="left" w:pos="6379"/>
        </w:tabs>
        <w:ind w:left="0"/>
        <w:jc w:val="both"/>
        <w:rPr>
          <w:color w:val="FF0000"/>
        </w:rPr>
      </w:pPr>
    </w:p>
    <w:p w14:paraId="7FD6B140" w14:textId="20AC0A1C" w:rsidR="005D21F4" w:rsidRPr="005D21F4" w:rsidRDefault="005D21F4" w:rsidP="005D21F4">
      <w:pPr>
        <w:jc w:val="both"/>
      </w:pPr>
      <w:r w:rsidRPr="005D21F4">
        <w:t>Kvaliteta preiskav, ki so rezultat opravljanja storitve po tej pogodbi mora ustrezati vsem standardom in tehničnim zahtevam, upoštevajoč določila Pravilnika o pogojih, ki jih morajo izpolnjevati laboratoriji za pregledovanje brisov materničnega vratu (Uradni list RS, št. 68/01 in 128/04) ter ostalih predpisov, ki veljajo in bodo v pogodbenem obdobju veljali za to področje.</w:t>
      </w:r>
    </w:p>
    <w:p w14:paraId="02FBDE6D" w14:textId="77777777" w:rsidR="000535DB" w:rsidRPr="0053359B" w:rsidRDefault="000535DB" w:rsidP="00E62923">
      <w:pPr>
        <w:tabs>
          <w:tab w:val="left" w:pos="284"/>
          <w:tab w:val="left" w:pos="5954"/>
        </w:tabs>
      </w:pPr>
    </w:p>
    <w:p w14:paraId="4013AA52" w14:textId="77777777" w:rsidR="006E26AA" w:rsidRPr="0053359B" w:rsidRDefault="006E26AA" w:rsidP="006E26AA">
      <w:pPr>
        <w:pStyle w:val="Telobesedila"/>
        <w:rPr>
          <w:b/>
          <w:bCs/>
          <w:lang w:val="sl-SI"/>
        </w:rPr>
      </w:pPr>
    </w:p>
    <w:p w14:paraId="51C5CF33" w14:textId="4F1A8BA5" w:rsidR="006E26AA" w:rsidRPr="00180951" w:rsidRDefault="006E26AA" w:rsidP="00180951">
      <w:pPr>
        <w:tabs>
          <w:tab w:val="left" w:pos="284"/>
          <w:tab w:val="left" w:pos="5954"/>
        </w:tabs>
        <w:jc w:val="both"/>
        <w:rPr>
          <w:b/>
          <w:bCs/>
        </w:rPr>
      </w:pPr>
      <w:r w:rsidRPr="0053359B">
        <w:rPr>
          <w:b/>
          <w:bCs/>
        </w:rPr>
        <w:t xml:space="preserve">IV. ČAS IN NAČIN </w:t>
      </w:r>
      <w:r w:rsidR="005D21F4">
        <w:rPr>
          <w:b/>
          <w:bCs/>
        </w:rPr>
        <w:t>IZVEDBE</w:t>
      </w:r>
    </w:p>
    <w:p w14:paraId="68AD30FB" w14:textId="77777777" w:rsidR="00051E87" w:rsidRDefault="00051E87" w:rsidP="006E26AA">
      <w:pPr>
        <w:tabs>
          <w:tab w:val="left" w:pos="284"/>
          <w:tab w:val="left" w:pos="5954"/>
        </w:tabs>
        <w:jc w:val="both"/>
        <w:rPr>
          <w:b/>
          <w:bCs/>
        </w:rPr>
      </w:pPr>
    </w:p>
    <w:p w14:paraId="1DC87252" w14:textId="5A5AE93E" w:rsidR="00B83B4B" w:rsidRPr="00B83B4B" w:rsidRDefault="00254D1D" w:rsidP="00B83B4B">
      <w:pPr>
        <w:tabs>
          <w:tab w:val="left" w:pos="284"/>
          <w:tab w:val="left" w:pos="5954"/>
        </w:tabs>
        <w:jc w:val="center"/>
      </w:pPr>
      <w:r>
        <w:t>6</w:t>
      </w:r>
      <w:r w:rsidR="00B83B4B" w:rsidRPr="00B83B4B">
        <w:t>. člen</w:t>
      </w:r>
    </w:p>
    <w:p w14:paraId="2DD6671E" w14:textId="77777777" w:rsidR="00B83B4B" w:rsidRPr="00B83B4B" w:rsidRDefault="00B83B4B" w:rsidP="00B83B4B">
      <w:pPr>
        <w:tabs>
          <w:tab w:val="left" w:pos="284"/>
          <w:tab w:val="left" w:pos="5954"/>
        </w:tabs>
        <w:jc w:val="center"/>
        <w:rPr>
          <w:b/>
          <w:i/>
        </w:rPr>
      </w:pPr>
    </w:p>
    <w:p w14:paraId="21537A7B" w14:textId="77777777" w:rsidR="005D21F4" w:rsidRPr="005D21F4" w:rsidRDefault="005D21F4" w:rsidP="005D21F4">
      <w:pPr>
        <w:tabs>
          <w:tab w:val="left" w:pos="284"/>
          <w:tab w:val="left" w:pos="3969"/>
          <w:tab w:val="left" w:pos="5954"/>
        </w:tabs>
        <w:jc w:val="both"/>
      </w:pPr>
      <w:r w:rsidRPr="005D21F4">
        <w:t>Storitev se izvaja skozi celotno triletno obdobje.</w:t>
      </w:r>
    </w:p>
    <w:p w14:paraId="1A8E7429" w14:textId="77777777" w:rsidR="005D21F4" w:rsidRPr="005D21F4" w:rsidRDefault="005D21F4" w:rsidP="005D21F4">
      <w:pPr>
        <w:tabs>
          <w:tab w:val="left" w:pos="284"/>
          <w:tab w:val="left" w:pos="3969"/>
          <w:tab w:val="left" w:pos="5954"/>
        </w:tabs>
        <w:jc w:val="both"/>
      </w:pPr>
    </w:p>
    <w:p w14:paraId="660B1A90" w14:textId="77777777" w:rsidR="005D21F4" w:rsidRPr="005D21F4" w:rsidRDefault="005D21F4" w:rsidP="005D21F4">
      <w:pPr>
        <w:tabs>
          <w:tab w:val="left" w:pos="284"/>
          <w:tab w:val="left" w:pos="3969"/>
          <w:tab w:val="left" w:pos="5954"/>
        </w:tabs>
        <w:jc w:val="both"/>
      </w:pPr>
      <w:r w:rsidRPr="005D21F4">
        <w:t>Naročnik naroča izvedbo storitve (število in vrsto preiskav) z napotnicami in dostavlja odvzete vzorce za preiskave na naslov izvajalca.</w:t>
      </w:r>
    </w:p>
    <w:p w14:paraId="2D294A7A" w14:textId="77777777" w:rsidR="00B83B4B" w:rsidRPr="00B83B4B" w:rsidRDefault="00B83B4B" w:rsidP="00B83B4B">
      <w:pPr>
        <w:tabs>
          <w:tab w:val="left" w:pos="284"/>
          <w:tab w:val="left" w:pos="5954"/>
        </w:tabs>
        <w:jc w:val="both"/>
      </w:pPr>
    </w:p>
    <w:p w14:paraId="588B501E" w14:textId="74B56EB5" w:rsidR="00DF3000" w:rsidRDefault="00DF3000" w:rsidP="00DF3000">
      <w:pPr>
        <w:tabs>
          <w:tab w:val="left" w:pos="0"/>
          <w:tab w:val="left" w:pos="5954"/>
        </w:tabs>
        <w:jc w:val="center"/>
      </w:pPr>
      <w:r>
        <w:t xml:space="preserve">7. člen </w:t>
      </w:r>
    </w:p>
    <w:p w14:paraId="6F651B59" w14:textId="77777777" w:rsidR="009E30AB" w:rsidRDefault="009E30AB" w:rsidP="00DF3000">
      <w:pPr>
        <w:tabs>
          <w:tab w:val="left" w:pos="0"/>
          <w:tab w:val="left" w:pos="5954"/>
        </w:tabs>
        <w:jc w:val="center"/>
      </w:pPr>
    </w:p>
    <w:p w14:paraId="58815562" w14:textId="77777777" w:rsidR="009E30AB" w:rsidRPr="00716FC7" w:rsidRDefault="009E30AB" w:rsidP="009E30AB">
      <w:pPr>
        <w:tabs>
          <w:tab w:val="left" w:pos="284"/>
          <w:tab w:val="left" w:pos="3969"/>
          <w:tab w:val="left" w:pos="5954"/>
        </w:tabs>
        <w:jc w:val="both"/>
      </w:pPr>
      <w:r w:rsidRPr="00716FC7">
        <w:t>Izvajalec se obvezuje, da bo opravil storitev oz. preiskave ter naročniku posredoval rezultate le-teh v roku ……….  dni oz. najkasneje v 21 delovnih dnevih od prejema naročila (v skladu s pravnimi predpisi).</w:t>
      </w:r>
    </w:p>
    <w:p w14:paraId="70423164" w14:textId="366DBB85" w:rsidR="007033A8" w:rsidRPr="00DF3000" w:rsidRDefault="007033A8" w:rsidP="00DF3000">
      <w:pPr>
        <w:tabs>
          <w:tab w:val="left" w:pos="284"/>
          <w:tab w:val="left" w:pos="5954"/>
        </w:tabs>
        <w:rPr>
          <w:iCs/>
        </w:rPr>
      </w:pPr>
    </w:p>
    <w:p w14:paraId="5E349745" w14:textId="69CB7045" w:rsidR="007033A8" w:rsidRPr="007033A8" w:rsidRDefault="00AB6C1C" w:rsidP="001B25EE">
      <w:pPr>
        <w:tabs>
          <w:tab w:val="left" w:pos="284"/>
          <w:tab w:val="left" w:pos="5954"/>
        </w:tabs>
        <w:ind w:left="360"/>
        <w:jc w:val="center"/>
        <w:rPr>
          <w:iCs/>
        </w:rPr>
      </w:pPr>
      <w:r w:rsidRPr="00AB6C1C">
        <w:rPr>
          <w:iCs/>
          <w:szCs w:val="20"/>
          <w:lang w:eastAsia="x-none"/>
        </w:rPr>
        <w:t>8.</w:t>
      </w:r>
      <w:r>
        <w:rPr>
          <w:iCs/>
        </w:rPr>
        <w:t xml:space="preserve"> člen</w:t>
      </w:r>
    </w:p>
    <w:p w14:paraId="3E74C5FF" w14:textId="77777777" w:rsidR="00B83B4B" w:rsidRPr="00B83B4B" w:rsidRDefault="00B83B4B" w:rsidP="00B83B4B">
      <w:pPr>
        <w:tabs>
          <w:tab w:val="left" w:pos="284"/>
          <w:tab w:val="left" w:pos="5954"/>
        </w:tabs>
        <w:jc w:val="both"/>
        <w:rPr>
          <w:i/>
          <w:iCs/>
        </w:rPr>
      </w:pPr>
    </w:p>
    <w:p w14:paraId="20DCA5D3" w14:textId="11E5C749" w:rsidR="00B83B4B" w:rsidRPr="00B83B4B" w:rsidRDefault="00B83B4B" w:rsidP="00B83B4B">
      <w:pPr>
        <w:tabs>
          <w:tab w:val="left" w:pos="284"/>
          <w:tab w:val="left" w:pos="5954"/>
        </w:tabs>
      </w:pPr>
      <w:r w:rsidRPr="00B83B4B">
        <w:t>Kontaktna oseba s strani naročnika: …………………………………..., tel.: ………</w:t>
      </w:r>
      <w:r w:rsidR="00774E61">
        <w:t>..</w:t>
      </w:r>
      <w:r w:rsidRPr="00B83B4B">
        <w:t xml:space="preserve">……… </w:t>
      </w:r>
    </w:p>
    <w:p w14:paraId="4BD24F7E" w14:textId="77777777" w:rsidR="00B83B4B" w:rsidRPr="00B83B4B" w:rsidRDefault="00B83B4B" w:rsidP="00B83B4B">
      <w:pPr>
        <w:tabs>
          <w:tab w:val="left" w:pos="284"/>
          <w:tab w:val="left" w:pos="5954"/>
        </w:tabs>
      </w:pPr>
      <w:r w:rsidRPr="00B83B4B">
        <w:t>e-naslov: …………………………..</w:t>
      </w:r>
    </w:p>
    <w:p w14:paraId="5740D9CC" w14:textId="77777777" w:rsidR="00051E87" w:rsidRDefault="00051E87" w:rsidP="006E26AA">
      <w:pPr>
        <w:tabs>
          <w:tab w:val="left" w:pos="284"/>
          <w:tab w:val="left" w:pos="5954"/>
        </w:tabs>
        <w:jc w:val="both"/>
        <w:rPr>
          <w:b/>
          <w:bCs/>
        </w:rPr>
      </w:pPr>
    </w:p>
    <w:p w14:paraId="0EDA0509" w14:textId="77777777" w:rsidR="00590B43" w:rsidRDefault="00590B43" w:rsidP="00590B43">
      <w:pPr>
        <w:tabs>
          <w:tab w:val="left" w:pos="284"/>
          <w:tab w:val="left" w:pos="5954"/>
        </w:tabs>
      </w:pPr>
      <w:r>
        <w:t>Skrbnik pogodbe s strani naročnika: ………………………………, tel.: …………………….. e-naslov: ……………………………</w:t>
      </w:r>
    </w:p>
    <w:p w14:paraId="5CFFF5B9" w14:textId="77777777" w:rsidR="00590B43" w:rsidRDefault="00590B43" w:rsidP="00590B43">
      <w:pPr>
        <w:tabs>
          <w:tab w:val="left" w:pos="284"/>
          <w:tab w:val="left" w:pos="5954"/>
        </w:tabs>
      </w:pPr>
    </w:p>
    <w:p w14:paraId="628290AC" w14:textId="4BABF0FA" w:rsidR="00590B43" w:rsidRDefault="00590B43" w:rsidP="00590B43">
      <w:pPr>
        <w:tabs>
          <w:tab w:val="left" w:pos="284"/>
          <w:tab w:val="left" w:pos="5954"/>
        </w:tabs>
      </w:pPr>
      <w:r>
        <w:t xml:space="preserve">Skrbnik pogodbe in odgovorna oseba s strani </w:t>
      </w:r>
      <w:r w:rsidR="00774E61">
        <w:t>izvajalca</w:t>
      </w:r>
      <w:r>
        <w:t>: ……</w:t>
      </w:r>
      <w:r w:rsidR="00774E61">
        <w:t>...</w:t>
      </w:r>
      <w:r>
        <w:t>……………………………</w:t>
      </w:r>
      <w:r w:rsidR="00E27876">
        <w:t>…</w:t>
      </w:r>
      <w:r>
        <w:t>., tel.: ……………………….., e-naslov: ………………………………</w:t>
      </w:r>
      <w:r w:rsidR="00E27876">
        <w:t>…………………………</w:t>
      </w:r>
    </w:p>
    <w:p w14:paraId="1F15282D" w14:textId="77777777" w:rsidR="001B25EE" w:rsidRDefault="001B25EE" w:rsidP="006E26AA">
      <w:pPr>
        <w:tabs>
          <w:tab w:val="left" w:pos="284"/>
          <w:tab w:val="left" w:pos="5954"/>
        </w:tabs>
        <w:rPr>
          <w:b/>
        </w:rPr>
      </w:pPr>
    </w:p>
    <w:p w14:paraId="1AA5DF14" w14:textId="77777777" w:rsidR="00204545" w:rsidRDefault="00204545" w:rsidP="006E26AA">
      <w:pPr>
        <w:tabs>
          <w:tab w:val="left" w:pos="284"/>
          <w:tab w:val="left" w:pos="5954"/>
        </w:tabs>
        <w:rPr>
          <w:b/>
        </w:rPr>
      </w:pPr>
    </w:p>
    <w:p w14:paraId="0C18D250" w14:textId="14D72071" w:rsidR="006E26AA" w:rsidRPr="0053359B" w:rsidRDefault="006E26AA" w:rsidP="006E26AA">
      <w:pPr>
        <w:tabs>
          <w:tab w:val="left" w:pos="284"/>
          <w:tab w:val="left" w:pos="5954"/>
        </w:tabs>
        <w:jc w:val="both"/>
      </w:pPr>
      <w:r w:rsidRPr="0053359B">
        <w:rPr>
          <w:b/>
          <w:bCs/>
        </w:rPr>
        <w:t>V.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3FB24270" w:rsidR="006E26AA" w:rsidRDefault="009E30AB" w:rsidP="000F1700">
      <w:pPr>
        <w:tabs>
          <w:tab w:val="left" w:pos="284"/>
          <w:tab w:val="left" w:pos="5954"/>
        </w:tabs>
        <w:jc w:val="center"/>
      </w:pPr>
      <w:r>
        <w:t>9.</w:t>
      </w:r>
      <w:r w:rsidR="006E26AA" w:rsidRPr="0053359B">
        <w:t xml:space="preserve"> člen</w:t>
      </w:r>
    </w:p>
    <w:p w14:paraId="11938BD5" w14:textId="77777777" w:rsidR="00085C9C" w:rsidRDefault="00085C9C" w:rsidP="00E43CFE">
      <w:pPr>
        <w:rPr>
          <w:szCs w:val="18"/>
          <w:lang w:eastAsia="en-US"/>
        </w:rPr>
      </w:pPr>
    </w:p>
    <w:p w14:paraId="5AAD54F1" w14:textId="77777777" w:rsidR="009E30AB" w:rsidRPr="00716FC7" w:rsidRDefault="009E30AB" w:rsidP="009E30AB">
      <w:pPr>
        <w:tabs>
          <w:tab w:val="left" w:pos="284"/>
          <w:tab w:val="left" w:pos="5954"/>
        </w:tabs>
        <w:jc w:val="both"/>
      </w:pPr>
      <w:r w:rsidRPr="00716FC7">
        <w:t xml:space="preserve">Pogodbeni stranki se dogovorita za </w:t>
      </w:r>
      <w:r>
        <w:t>vrednost</w:t>
      </w:r>
      <w:r w:rsidRPr="00716FC7">
        <w:t xml:space="preserve"> po predračunu, ki je sestavni del te pogodbe – okvirnega sporazuma in znaša………….. €. </w:t>
      </w:r>
    </w:p>
    <w:p w14:paraId="46A086A1" w14:textId="77777777" w:rsidR="009E30AB" w:rsidRPr="00716FC7" w:rsidRDefault="009E30AB" w:rsidP="009E30AB">
      <w:pPr>
        <w:tabs>
          <w:tab w:val="left" w:pos="284"/>
          <w:tab w:val="left" w:pos="5954"/>
        </w:tabs>
        <w:jc w:val="both"/>
      </w:pPr>
    </w:p>
    <w:p w14:paraId="1759A99B" w14:textId="77777777" w:rsidR="009E30AB" w:rsidRPr="00716FC7" w:rsidRDefault="009E30AB" w:rsidP="009E30AB">
      <w:pPr>
        <w:tabs>
          <w:tab w:val="left" w:pos="284"/>
          <w:tab w:val="left" w:pos="5954"/>
        </w:tabs>
        <w:jc w:val="both"/>
      </w:pPr>
      <w:r w:rsidRPr="00716FC7">
        <w:t>Cen</w:t>
      </w:r>
      <w:r>
        <w:t>a</w:t>
      </w:r>
      <w:r w:rsidRPr="00716FC7">
        <w:t xml:space="preserve"> posamezn</w:t>
      </w:r>
      <w:r>
        <w:t>e</w:t>
      </w:r>
      <w:r w:rsidRPr="00716FC7">
        <w:t xml:space="preserve"> preiskav</w:t>
      </w:r>
      <w:r>
        <w:t>e</w:t>
      </w:r>
      <w:r w:rsidRPr="00716FC7">
        <w:t xml:space="preserve"> mora vsebovati vse stroške (celotno izvedbo citoloških preiskav v prostorih ponudnika, kot so: stroške sprejema in administrativne obdelave stekelca z brisom, stroške barvanja brisa, stroške pregledovanja brisa – stroške </w:t>
      </w:r>
      <w:proofErr w:type="spellStart"/>
      <w:r w:rsidRPr="00716FC7">
        <w:t>presejalca</w:t>
      </w:r>
      <w:proofErr w:type="spellEnd"/>
      <w:r w:rsidRPr="00716FC7">
        <w:t xml:space="preserve"> in stroške zdravnika </w:t>
      </w:r>
      <w:proofErr w:type="spellStart"/>
      <w:r w:rsidRPr="00716FC7">
        <w:t>citopatologa</w:t>
      </w:r>
      <w:proofErr w:type="spellEnd"/>
      <w:r w:rsidRPr="00716FC7">
        <w:t>, stroške arhiviranja preparatov in izvidov, stroške pošiljanja izvida naročniku in vnos podatkov v lokalni informacijski sistem ter ostale stroške), popuste, rabate in DDV.</w:t>
      </w:r>
    </w:p>
    <w:p w14:paraId="65CC4DFD" w14:textId="77777777" w:rsidR="009E30AB" w:rsidRPr="00716FC7" w:rsidRDefault="009E30AB" w:rsidP="009E30AB">
      <w:pPr>
        <w:tabs>
          <w:tab w:val="left" w:pos="284"/>
          <w:tab w:val="left" w:pos="5954"/>
        </w:tabs>
        <w:jc w:val="both"/>
      </w:pPr>
    </w:p>
    <w:p w14:paraId="69D8C2F7" w14:textId="77777777" w:rsidR="009E30AB" w:rsidRPr="00716FC7" w:rsidRDefault="009E30AB" w:rsidP="009E30AB">
      <w:pPr>
        <w:tabs>
          <w:tab w:val="left" w:pos="284"/>
          <w:tab w:val="left" w:pos="5954"/>
        </w:tabs>
        <w:jc w:val="both"/>
      </w:pPr>
      <w:r w:rsidRPr="00716FC7">
        <w:t xml:space="preserve">Cena mora biti izražena v EUR in ne sme biti višja od sprejete oz. predpisane, s strani za to pristojne institucije. </w:t>
      </w:r>
    </w:p>
    <w:p w14:paraId="5D5371AA" w14:textId="77777777" w:rsidR="00E51D81" w:rsidRDefault="00E51D81" w:rsidP="00E43CFE">
      <w:pPr>
        <w:rPr>
          <w:szCs w:val="18"/>
          <w:highlight w:val="yellow"/>
          <w:lang w:eastAsia="en-US"/>
        </w:rPr>
      </w:pPr>
    </w:p>
    <w:p w14:paraId="34221B96" w14:textId="77777777" w:rsidR="00571426" w:rsidRPr="00EC3357" w:rsidRDefault="00571426" w:rsidP="00571426">
      <w:pPr>
        <w:tabs>
          <w:tab w:val="left" w:pos="284"/>
          <w:tab w:val="left" w:pos="5954"/>
        </w:tabs>
        <w:jc w:val="both"/>
      </w:pPr>
      <w:r w:rsidRPr="00EC3357">
        <w:t>Cena v ponudbi je fiksna za obdobje enega leta, nadalje je možna korekcija cen v skladu s sprejeto oz. predpisano ceno, pri čemer se upoštevajo vsi popusti in ostale prvotno dogovorjene ugodnosti. Povišanje denarnih obveznosti v skladu s prejeto oz. predpisano ceno se prizna na podlagi 1. odstavka 95. člena, na pisno zaprosilo ponudnika s priloženim novim cenikom, pri čemer pogodbeni stranki skleneta aneks k pogodbi in velja od dneva nastanka pogojev, ki opravičujejo povišanje cen.</w:t>
      </w:r>
    </w:p>
    <w:p w14:paraId="52BEFB83" w14:textId="77777777" w:rsidR="00085C9C" w:rsidRPr="007F6A5E" w:rsidRDefault="00085C9C" w:rsidP="00E43CFE">
      <w:pPr>
        <w:jc w:val="both"/>
        <w:rPr>
          <w:i/>
        </w:rPr>
      </w:pPr>
    </w:p>
    <w:p w14:paraId="215EA84D" w14:textId="77777777" w:rsidR="00085C9C" w:rsidRPr="0019144A" w:rsidRDefault="00085C9C" w:rsidP="00085C9C">
      <w:pPr>
        <w:tabs>
          <w:tab w:val="left" w:pos="284"/>
          <w:tab w:val="left" w:pos="567"/>
          <w:tab w:val="left" w:pos="3969"/>
          <w:tab w:val="left" w:pos="5954"/>
        </w:tabs>
        <w:jc w:val="both"/>
      </w:pPr>
      <w:r w:rsidRPr="0019144A">
        <w:t xml:space="preserve">DDV se navzgor ne sme spreminjati, razen v primeru spremembe davčne stopnje, na podlagi veljavne zakonodaje, ki ureja DDV, skladno s 1. odstavkom 95. člena ZJN. </w:t>
      </w:r>
    </w:p>
    <w:p w14:paraId="53BA92B2" w14:textId="77777777" w:rsidR="000D3B24" w:rsidRDefault="00085C9C" w:rsidP="000D3B24">
      <w:pPr>
        <w:jc w:val="both"/>
      </w:pPr>
      <w:r w:rsidRPr="0019144A">
        <w:t>Tveganje za spremembo stopnje DDV, ki nima zakonske osnove oz. se stopnja DDV spreminja le zaradi spremembe tolmačenja veljavne zakonodaje ali v primeru premalo obračunanega DDV, je na strani ponudnika.</w:t>
      </w:r>
      <w:r w:rsidR="000D3B24" w:rsidRPr="000D3B24">
        <w:t xml:space="preserve"> </w:t>
      </w:r>
    </w:p>
    <w:p w14:paraId="41F97BC4" w14:textId="77777777" w:rsidR="000D3B24" w:rsidRDefault="000D3B24" w:rsidP="000D3B24">
      <w:pPr>
        <w:jc w:val="both"/>
      </w:pPr>
    </w:p>
    <w:p w14:paraId="4C61DB8C" w14:textId="379AA004" w:rsidR="000D3B24" w:rsidRDefault="000D3B24" w:rsidP="000D3B24">
      <w:pPr>
        <w:jc w:val="both"/>
      </w:pPr>
      <w:r>
        <w:t xml:space="preserve">Vsi stroški so vključeni v ceno. Naročnik ne priznava nobenih dodatnih stroškov za izvedbo tega naročila. </w:t>
      </w:r>
    </w:p>
    <w:p w14:paraId="425B9C22" w14:textId="3BBC78B0" w:rsidR="0019144A" w:rsidRDefault="0019144A" w:rsidP="0019144A">
      <w:pPr>
        <w:tabs>
          <w:tab w:val="left" w:pos="284"/>
          <w:tab w:val="left" w:pos="5954"/>
        </w:tabs>
        <w:jc w:val="both"/>
      </w:pPr>
    </w:p>
    <w:p w14:paraId="486ED48C" w14:textId="77777777" w:rsidR="009E30AB" w:rsidRPr="0019144A" w:rsidRDefault="009E30AB" w:rsidP="0019144A">
      <w:pPr>
        <w:tabs>
          <w:tab w:val="left" w:pos="284"/>
          <w:tab w:val="left" w:pos="5954"/>
        </w:tabs>
        <w:jc w:val="both"/>
        <w:rPr>
          <w:szCs w:val="20"/>
        </w:rPr>
      </w:pPr>
    </w:p>
    <w:p w14:paraId="6B5E4023" w14:textId="5EDCEC2E" w:rsidR="006E26AA" w:rsidRPr="0053359B" w:rsidRDefault="006E26AA" w:rsidP="006E26AA">
      <w:pPr>
        <w:tabs>
          <w:tab w:val="left" w:pos="284"/>
          <w:tab w:val="left" w:pos="5954"/>
        </w:tabs>
        <w:jc w:val="both"/>
        <w:rPr>
          <w:b/>
        </w:rPr>
      </w:pPr>
      <w:r w:rsidRPr="0053359B">
        <w:rPr>
          <w:b/>
        </w:rPr>
        <w:t>VI.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416FC55A" w:rsidR="006E26AA" w:rsidRPr="0053359B" w:rsidRDefault="006E26AA" w:rsidP="006E26AA">
      <w:pPr>
        <w:tabs>
          <w:tab w:val="left" w:pos="284"/>
          <w:tab w:val="left" w:pos="5954"/>
        </w:tabs>
        <w:jc w:val="center"/>
      </w:pPr>
      <w:r w:rsidRPr="0053359B">
        <w:t>1</w:t>
      </w:r>
      <w:r w:rsidR="009E30AB">
        <w:t>0</w:t>
      </w:r>
      <w:r w:rsidRPr="0053359B">
        <w:t>. člen</w:t>
      </w:r>
    </w:p>
    <w:p w14:paraId="44AF49AF" w14:textId="77777777" w:rsidR="00777F22" w:rsidRDefault="00777F22" w:rsidP="006E26AA">
      <w:pPr>
        <w:tabs>
          <w:tab w:val="left" w:pos="284"/>
          <w:tab w:val="left" w:pos="5954"/>
        </w:tabs>
        <w:jc w:val="both"/>
      </w:pPr>
    </w:p>
    <w:p w14:paraId="68F9C014" w14:textId="6989B8F3" w:rsidR="006E26AA" w:rsidRPr="0053359B" w:rsidRDefault="006E26AA" w:rsidP="006E26AA">
      <w:pPr>
        <w:tabs>
          <w:tab w:val="left" w:pos="284"/>
          <w:tab w:val="left" w:pos="5954"/>
        </w:tabs>
        <w:jc w:val="both"/>
      </w:pPr>
      <w:r w:rsidRPr="000225A0">
        <w:t>Naročnik se zaveže dobavljeno blago</w:t>
      </w:r>
      <w:r w:rsidR="00D817AB">
        <w:t xml:space="preserve"> </w:t>
      </w:r>
      <w:r w:rsidRPr="000225A0">
        <w:t>plačati v roku 30 dneh od</w:t>
      </w:r>
      <w:r w:rsidR="00630C07" w:rsidRPr="000225A0">
        <w:t xml:space="preserve"> </w:t>
      </w:r>
      <w:r w:rsidR="00122574" w:rsidRPr="000225A0">
        <w:t>dobave</w:t>
      </w:r>
      <w:r w:rsidRPr="000225A0">
        <w:t xml:space="preserve">, ob pravilni izstavitvi e-računa na račun </w:t>
      </w:r>
      <w:r w:rsidR="000C3E25" w:rsidRPr="000225A0">
        <w:t>izvajalca</w:t>
      </w:r>
      <w:r w:rsidRPr="000225A0">
        <w:t>, št.: ……………………………..</w:t>
      </w:r>
    </w:p>
    <w:p w14:paraId="1987C9E3" w14:textId="77777777" w:rsidR="009E30AB" w:rsidRDefault="009E30AB" w:rsidP="009E30AB">
      <w:pPr>
        <w:tabs>
          <w:tab w:val="left" w:pos="284"/>
          <w:tab w:val="left" w:pos="5954"/>
        </w:tabs>
        <w:jc w:val="both"/>
      </w:pPr>
    </w:p>
    <w:p w14:paraId="610BF9C6" w14:textId="2379FA65" w:rsidR="009E30AB" w:rsidRDefault="009E30AB" w:rsidP="009E30AB">
      <w:pPr>
        <w:tabs>
          <w:tab w:val="left" w:pos="284"/>
          <w:tab w:val="left" w:pos="5954"/>
        </w:tabs>
        <w:jc w:val="both"/>
      </w:pPr>
      <w:r>
        <w:t>Izvajalec bo naročniku mesečno izstavljal račun za opravljene storitve po tej pogodbi in bo k računu priložil izpis opravljenih storitev po pacientih.</w:t>
      </w:r>
    </w:p>
    <w:p w14:paraId="7E03FEE2" w14:textId="2A96656C" w:rsidR="00D0197C" w:rsidRDefault="00D0197C" w:rsidP="000D3B24">
      <w:pPr>
        <w:tabs>
          <w:tab w:val="left" w:pos="284"/>
          <w:tab w:val="left" w:pos="5954"/>
        </w:tabs>
        <w:jc w:val="both"/>
      </w:pPr>
    </w:p>
    <w:p w14:paraId="0E4DFD49" w14:textId="77777777" w:rsidR="0019447E" w:rsidRDefault="0019447E" w:rsidP="000D3B24">
      <w:pPr>
        <w:tabs>
          <w:tab w:val="left" w:pos="284"/>
          <w:tab w:val="left" w:pos="5954"/>
        </w:tabs>
        <w:jc w:val="both"/>
      </w:pPr>
    </w:p>
    <w:p w14:paraId="1B84DD12" w14:textId="146E1357" w:rsidR="006E26AA" w:rsidRPr="0053359B" w:rsidRDefault="009E30AB" w:rsidP="006E26AA">
      <w:pPr>
        <w:jc w:val="both"/>
        <w:rPr>
          <w:b/>
          <w:bCs/>
        </w:rPr>
      </w:pPr>
      <w:r>
        <w:rPr>
          <w:b/>
          <w:bCs/>
        </w:rPr>
        <w:t>VII</w:t>
      </w:r>
      <w:r w:rsidR="00FC6DC6">
        <w:rPr>
          <w:b/>
          <w:bCs/>
        </w:rPr>
        <w:t xml:space="preserve">. </w:t>
      </w:r>
      <w:r w:rsidR="006E26AA" w:rsidRPr="0053359B">
        <w:rPr>
          <w:b/>
          <w:bCs/>
        </w:rPr>
        <w:t xml:space="preserve"> ZAUPNOST PODATKOV</w:t>
      </w:r>
    </w:p>
    <w:p w14:paraId="5321B336" w14:textId="3CEE4157" w:rsidR="006E26AA" w:rsidRPr="0053359B" w:rsidRDefault="006E26AA" w:rsidP="006E26AA">
      <w:pPr>
        <w:jc w:val="center"/>
      </w:pPr>
      <w:r w:rsidRPr="0053359B">
        <w:t>1</w:t>
      </w:r>
      <w:r w:rsidR="009E30AB">
        <w:t>1</w:t>
      </w:r>
      <w:r w:rsidRPr="0053359B">
        <w:t>. člen</w:t>
      </w:r>
    </w:p>
    <w:p w14:paraId="4EE4F6E2" w14:textId="77777777" w:rsidR="006E26AA" w:rsidRPr="0053359B" w:rsidRDefault="006E26AA" w:rsidP="006E26AA">
      <w:pPr>
        <w:jc w:val="center"/>
      </w:pPr>
    </w:p>
    <w:p w14:paraId="40E014E4" w14:textId="48BF2B99" w:rsidR="006E26AA" w:rsidRPr="0053359B" w:rsidRDefault="00B20F41" w:rsidP="006E26AA">
      <w:pPr>
        <w:pStyle w:val="Telobesedila"/>
        <w:rPr>
          <w:lang w:val="sl-SI"/>
        </w:rPr>
      </w:pPr>
      <w:r>
        <w:rPr>
          <w:lang w:val="sl-SI"/>
        </w:rPr>
        <w:t>Izvajalec</w:t>
      </w:r>
      <w:r w:rsidR="006E26AA" w:rsidRPr="0053359B">
        <w:rPr>
          <w:lang w:val="sl-SI"/>
        </w:rPr>
        <w:t xml:space="preserve"> se obvezuje varovati poslovno tajnost naročnika in njegovih partnerjev, kot tudi zaupnost vseh tehničnih in osebnih podatkov, tehnoloških postopkov in drugih strokovnih ali </w:t>
      </w:r>
      <w:r w:rsidR="006E26AA" w:rsidRPr="0053359B">
        <w:rPr>
          <w:lang w:val="sl-SI"/>
        </w:rPr>
        <w:lastRenderedPageBreak/>
        <w:t xml:space="preserve">osebnih informacij, ki so mu dostopni zaradi izvajanja te pogodbe. Ta obveznost zavezuje </w:t>
      </w:r>
      <w:r w:rsidR="00B375CB">
        <w:rPr>
          <w:lang w:val="sl-SI"/>
        </w:rPr>
        <w:t>izvajalca</w:t>
      </w:r>
      <w:r w:rsidR="006E26AA" w:rsidRPr="0053359B">
        <w:rPr>
          <w:lang w:val="sl-SI"/>
        </w:rPr>
        <w:t xml:space="preserve">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590D64F9" w:rsidR="006E26AA" w:rsidRPr="0053359B" w:rsidRDefault="00CA5CD9" w:rsidP="006E26AA">
      <w:pPr>
        <w:pStyle w:val="Telobesedila"/>
        <w:rPr>
          <w:lang w:val="sl-SI"/>
        </w:rPr>
      </w:pPr>
      <w:r>
        <w:rPr>
          <w:lang w:val="sl-SI"/>
        </w:rPr>
        <w:t>Izvajalec</w:t>
      </w:r>
      <w:r w:rsidR="003C7372">
        <w:rPr>
          <w:lang w:val="sl-SI"/>
        </w:rPr>
        <w:t xml:space="preserve"> </w:t>
      </w:r>
      <w:r w:rsidR="006E26AA" w:rsidRPr="0053359B">
        <w:rPr>
          <w:lang w:val="sl-SI"/>
        </w:rPr>
        <w:t>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51F48D63" w:rsidR="006E26AA" w:rsidRDefault="006E26AA" w:rsidP="006E26AA">
      <w:pPr>
        <w:pStyle w:val="Telobesedila"/>
        <w:rPr>
          <w:lang w:val="sl-SI"/>
        </w:rPr>
      </w:pPr>
      <w:r w:rsidRPr="0053359B">
        <w:rPr>
          <w:lang w:val="sl-SI"/>
        </w:rPr>
        <w:t>V primeru kršitve zaupnosti bo naročnik pogodbo razdrl.</w:t>
      </w:r>
    </w:p>
    <w:p w14:paraId="2DE0E0B7" w14:textId="77777777" w:rsidR="008B61B4" w:rsidRPr="0053359B" w:rsidRDefault="008B61B4" w:rsidP="006E26AA">
      <w:pPr>
        <w:pStyle w:val="Telobesedila"/>
        <w:rPr>
          <w:lang w:val="sl-SI"/>
        </w:rPr>
      </w:pPr>
    </w:p>
    <w:p w14:paraId="19132982" w14:textId="77777777" w:rsidR="00672106" w:rsidRPr="00B04A80" w:rsidRDefault="00672106" w:rsidP="006E26AA">
      <w:pPr>
        <w:tabs>
          <w:tab w:val="left" w:pos="284"/>
          <w:tab w:val="left" w:pos="5954"/>
        </w:tabs>
        <w:jc w:val="both"/>
        <w:rPr>
          <w:i/>
          <w:iCs/>
          <w:szCs w:val="16"/>
        </w:rPr>
      </w:pPr>
    </w:p>
    <w:p w14:paraId="505CBB9F" w14:textId="4391D0FF" w:rsidR="006E26AA" w:rsidRPr="0053359B" w:rsidRDefault="009E30AB" w:rsidP="006E26AA">
      <w:pPr>
        <w:tabs>
          <w:tab w:val="left" w:pos="284"/>
          <w:tab w:val="left" w:pos="5954"/>
        </w:tabs>
        <w:jc w:val="both"/>
        <w:rPr>
          <w:b/>
          <w:bCs/>
        </w:rPr>
      </w:pPr>
      <w:r>
        <w:rPr>
          <w:b/>
          <w:bCs/>
        </w:rPr>
        <w:t>V</w:t>
      </w:r>
      <w:r w:rsidR="008906D1" w:rsidRPr="000731ED">
        <w:rPr>
          <w:b/>
          <w:bCs/>
        </w:rPr>
        <w:t>I</w:t>
      </w:r>
      <w:r w:rsidR="000731ED" w:rsidRPr="000731ED">
        <w:rPr>
          <w:b/>
          <w:bCs/>
        </w:rPr>
        <w:t>II</w:t>
      </w:r>
      <w:r w:rsidR="006E26AA" w:rsidRPr="000731ED">
        <w:rPr>
          <w:b/>
          <w:bCs/>
        </w:rPr>
        <w:t>. OBVEZNOSTI</w:t>
      </w:r>
      <w:r w:rsidR="00350404">
        <w:rPr>
          <w:b/>
          <w:bCs/>
        </w:rPr>
        <w:t xml:space="preserve"> </w:t>
      </w:r>
      <w:r w:rsidR="002D69F1">
        <w:rPr>
          <w:b/>
          <w:bCs/>
        </w:rPr>
        <w:t xml:space="preserve">IZVAJALCA </w:t>
      </w:r>
    </w:p>
    <w:p w14:paraId="10969ABB" w14:textId="77777777" w:rsidR="006E26AA" w:rsidRPr="0053359B" w:rsidRDefault="006E26AA" w:rsidP="006E26AA">
      <w:pPr>
        <w:tabs>
          <w:tab w:val="left" w:pos="284"/>
          <w:tab w:val="left" w:pos="5954"/>
        </w:tabs>
        <w:jc w:val="center"/>
      </w:pPr>
    </w:p>
    <w:p w14:paraId="7CBAB4D9" w14:textId="55B7EAD4" w:rsidR="006E26AA" w:rsidRPr="0053359B" w:rsidRDefault="009E30AB" w:rsidP="006E26AA">
      <w:pPr>
        <w:tabs>
          <w:tab w:val="left" w:pos="284"/>
          <w:tab w:val="left" w:pos="5954"/>
        </w:tabs>
        <w:jc w:val="center"/>
      </w:pPr>
      <w:r>
        <w:t>12</w:t>
      </w:r>
      <w:r w:rsidR="008B61B4">
        <w:t>.</w:t>
      </w:r>
      <w:r w:rsidR="006E26AA" w:rsidRPr="0053359B">
        <w:t xml:space="preserve"> člen</w:t>
      </w:r>
    </w:p>
    <w:p w14:paraId="610230CD" w14:textId="77777777" w:rsidR="009E30AB" w:rsidRPr="009E30AB" w:rsidRDefault="009E30AB" w:rsidP="009E30AB">
      <w:pPr>
        <w:tabs>
          <w:tab w:val="left" w:pos="284"/>
          <w:tab w:val="left" w:pos="5954"/>
        </w:tabs>
        <w:jc w:val="both"/>
      </w:pPr>
      <w:r w:rsidRPr="009E30AB">
        <w:t>Izvajalec se obvezuje, da:</w:t>
      </w:r>
    </w:p>
    <w:p w14:paraId="2C17060F" w14:textId="77777777" w:rsidR="009E30AB" w:rsidRPr="009E30AB" w:rsidRDefault="009E30AB" w:rsidP="009E30AB">
      <w:pPr>
        <w:numPr>
          <w:ilvl w:val="0"/>
          <w:numId w:val="4"/>
        </w:numPr>
        <w:tabs>
          <w:tab w:val="left" w:pos="284"/>
          <w:tab w:val="left" w:pos="5954"/>
        </w:tabs>
        <w:jc w:val="both"/>
      </w:pPr>
      <w:r w:rsidRPr="009E30AB">
        <w:t>bo storitev, ki je predmet naročila izvedel v dogovorjeni kvaliteti in roku;</w:t>
      </w:r>
    </w:p>
    <w:p w14:paraId="0A504246" w14:textId="77777777" w:rsidR="009E30AB" w:rsidRPr="009E30AB" w:rsidRDefault="009E30AB" w:rsidP="009E30AB">
      <w:pPr>
        <w:numPr>
          <w:ilvl w:val="0"/>
          <w:numId w:val="4"/>
        </w:numPr>
        <w:tabs>
          <w:tab w:val="left" w:pos="284"/>
          <w:tab w:val="left" w:pos="5954"/>
        </w:tabs>
        <w:jc w:val="both"/>
      </w:pPr>
      <w:r w:rsidRPr="009E30AB">
        <w:t>da bo nemudoma obvestil naročnika o nastanku vzrokov, ki bi preprečevali izpolnitev dogovorjenih obveznosti;</w:t>
      </w:r>
    </w:p>
    <w:p w14:paraId="440B1C38" w14:textId="77777777" w:rsidR="009E30AB" w:rsidRPr="009E30AB" w:rsidRDefault="009E30AB" w:rsidP="009E30AB">
      <w:pPr>
        <w:numPr>
          <w:ilvl w:val="0"/>
          <w:numId w:val="4"/>
        </w:numPr>
        <w:tabs>
          <w:tab w:val="left" w:pos="284"/>
          <w:tab w:val="left" w:pos="5954"/>
        </w:tabs>
        <w:jc w:val="both"/>
      </w:pPr>
      <w:r w:rsidRPr="009E30AB">
        <w:t>da bo dosledno upošteval vse pogoje, ki izhajajo iz dokumentacije v zvezi z oddajo javnega naročila in izjav, podpisanih v ponudbeni dokumentaciji;</w:t>
      </w:r>
    </w:p>
    <w:p w14:paraId="752B0FC7" w14:textId="100939CF" w:rsidR="00204545" w:rsidRDefault="00204545" w:rsidP="006E26AA">
      <w:pPr>
        <w:tabs>
          <w:tab w:val="left" w:pos="284"/>
          <w:tab w:val="left" w:pos="5954"/>
        </w:tabs>
        <w:jc w:val="both"/>
        <w:rPr>
          <w:b/>
        </w:rPr>
      </w:pPr>
    </w:p>
    <w:p w14:paraId="4CFB7F0F" w14:textId="77777777" w:rsidR="00204545" w:rsidRDefault="00204545" w:rsidP="006E26AA">
      <w:pPr>
        <w:tabs>
          <w:tab w:val="left" w:pos="284"/>
          <w:tab w:val="left" w:pos="5954"/>
        </w:tabs>
        <w:jc w:val="both"/>
        <w:rPr>
          <w:b/>
        </w:rPr>
      </w:pPr>
    </w:p>
    <w:p w14:paraId="54D9E5D1" w14:textId="3AA2627F" w:rsidR="006E26AA" w:rsidRPr="0053359B" w:rsidRDefault="008906D1" w:rsidP="006E26AA">
      <w:pPr>
        <w:tabs>
          <w:tab w:val="left" w:pos="284"/>
          <w:tab w:val="left" w:pos="5954"/>
        </w:tabs>
        <w:jc w:val="both"/>
        <w:rPr>
          <w:b/>
        </w:rPr>
      </w:pPr>
      <w:r>
        <w:rPr>
          <w:b/>
        </w:rPr>
        <w:t>I</w:t>
      </w:r>
      <w:r w:rsidR="009E30AB">
        <w:rPr>
          <w:b/>
        </w:rPr>
        <w:t>X</w:t>
      </w:r>
      <w:r w:rsidR="006E26AA" w:rsidRPr="0053359B">
        <w:rPr>
          <w:b/>
        </w:rPr>
        <w:t>. OBVEZNOSTI NAROČNIKA</w:t>
      </w:r>
    </w:p>
    <w:p w14:paraId="46526083" w14:textId="77777777" w:rsidR="006E26AA" w:rsidRPr="0053359B" w:rsidRDefault="006E26AA" w:rsidP="006E26AA">
      <w:pPr>
        <w:tabs>
          <w:tab w:val="left" w:pos="284"/>
          <w:tab w:val="left" w:pos="5954"/>
        </w:tabs>
        <w:jc w:val="center"/>
      </w:pPr>
    </w:p>
    <w:p w14:paraId="614D5668" w14:textId="2107D5C0" w:rsidR="006E26AA" w:rsidRPr="0053359B" w:rsidRDefault="009E30AB" w:rsidP="006E26AA">
      <w:pPr>
        <w:tabs>
          <w:tab w:val="left" w:pos="284"/>
          <w:tab w:val="left" w:pos="5954"/>
        </w:tabs>
        <w:jc w:val="center"/>
      </w:pPr>
      <w:r>
        <w:t>13</w:t>
      </w:r>
      <w:r w:rsidR="006E26AA" w:rsidRPr="0053359B">
        <w:t>. člen</w:t>
      </w:r>
    </w:p>
    <w:p w14:paraId="18DD4B2B" w14:textId="618BBB50" w:rsidR="009E30AB" w:rsidRDefault="009E30AB" w:rsidP="009E30AB">
      <w:pPr>
        <w:tabs>
          <w:tab w:val="left" w:pos="284"/>
          <w:tab w:val="left" w:pos="5954"/>
        </w:tabs>
        <w:jc w:val="both"/>
      </w:pPr>
      <w:r>
        <w:t>Naročnik se obvezuje:</w:t>
      </w:r>
    </w:p>
    <w:p w14:paraId="7C996704" w14:textId="77777777" w:rsidR="009E30AB" w:rsidRDefault="009E30AB" w:rsidP="009E30AB">
      <w:pPr>
        <w:numPr>
          <w:ilvl w:val="0"/>
          <w:numId w:val="3"/>
        </w:numPr>
        <w:tabs>
          <w:tab w:val="clear" w:pos="720"/>
          <w:tab w:val="left" w:pos="284"/>
          <w:tab w:val="num" w:pos="360"/>
          <w:tab w:val="left" w:pos="5954"/>
        </w:tabs>
        <w:ind w:left="360"/>
        <w:jc w:val="both"/>
      </w:pPr>
      <w:r>
        <w:t>opraviti oddajo, prevzem in nadzor izvedbe storitve,</w:t>
      </w:r>
    </w:p>
    <w:p w14:paraId="2411FFB6" w14:textId="77777777" w:rsidR="009E30AB" w:rsidRDefault="009E30AB" w:rsidP="009E30AB">
      <w:pPr>
        <w:numPr>
          <w:ilvl w:val="0"/>
          <w:numId w:val="3"/>
        </w:numPr>
        <w:tabs>
          <w:tab w:val="clear" w:pos="720"/>
          <w:tab w:val="left" w:pos="284"/>
          <w:tab w:val="num" w:pos="360"/>
          <w:tab w:val="left" w:pos="5954"/>
        </w:tabs>
        <w:ind w:left="360"/>
        <w:jc w:val="both"/>
      </w:pPr>
      <w:r>
        <w:t xml:space="preserve">poravnati finančne obveznosti do izvajalca oz. neposredna plačila do podizvajalca.     </w:t>
      </w:r>
    </w:p>
    <w:p w14:paraId="53A124DE" w14:textId="693C4F63" w:rsidR="00254693" w:rsidRDefault="00254693" w:rsidP="00254693">
      <w:pPr>
        <w:tabs>
          <w:tab w:val="left" w:pos="284"/>
          <w:tab w:val="left" w:pos="5954"/>
        </w:tabs>
        <w:jc w:val="center"/>
        <w:rPr>
          <w:iCs/>
          <w:szCs w:val="16"/>
        </w:rPr>
      </w:pPr>
    </w:p>
    <w:p w14:paraId="49BE7DB4" w14:textId="77777777" w:rsidR="009E30AB" w:rsidRDefault="009E30AB" w:rsidP="00254693">
      <w:pPr>
        <w:tabs>
          <w:tab w:val="left" w:pos="284"/>
          <w:tab w:val="left" w:pos="5954"/>
        </w:tabs>
        <w:jc w:val="center"/>
        <w:rPr>
          <w:iCs/>
          <w:szCs w:val="16"/>
        </w:rPr>
      </w:pPr>
    </w:p>
    <w:p w14:paraId="5D648D20" w14:textId="2BE93C15" w:rsidR="006E26AA" w:rsidRPr="0053359B" w:rsidRDefault="006E26AA" w:rsidP="006E26AA">
      <w:pPr>
        <w:tabs>
          <w:tab w:val="left" w:pos="284"/>
          <w:tab w:val="left" w:pos="5954"/>
        </w:tabs>
        <w:rPr>
          <w:b/>
          <w:bCs/>
        </w:rPr>
      </w:pPr>
      <w:r w:rsidRPr="0053359B">
        <w:rPr>
          <w:b/>
          <w:bCs/>
        </w:rPr>
        <w:t>X. PROTIKURUPCIJSKA KLAVZULA</w:t>
      </w:r>
    </w:p>
    <w:p w14:paraId="7586F131" w14:textId="77777777" w:rsidR="006E26AA" w:rsidRPr="0053359B" w:rsidRDefault="006E26AA" w:rsidP="006E26AA">
      <w:pPr>
        <w:tabs>
          <w:tab w:val="left" w:pos="284"/>
          <w:tab w:val="left" w:pos="5954"/>
        </w:tabs>
        <w:rPr>
          <w:b/>
          <w:bCs/>
        </w:rPr>
      </w:pPr>
    </w:p>
    <w:p w14:paraId="54DFEC92" w14:textId="70988920" w:rsidR="006E26AA" w:rsidRDefault="009E30AB" w:rsidP="008B61B4">
      <w:pPr>
        <w:tabs>
          <w:tab w:val="left" w:pos="284"/>
          <w:tab w:val="left" w:pos="5954"/>
        </w:tabs>
        <w:ind w:left="360"/>
        <w:jc w:val="center"/>
      </w:pPr>
      <w:r>
        <w:t>14</w:t>
      </w:r>
      <w:r w:rsidR="008B61B4">
        <w:t xml:space="preserve">. </w:t>
      </w:r>
      <w:r w:rsidR="006E26AA" w:rsidRPr="0053359B">
        <w:t>člen</w:t>
      </w:r>
    </w:p>
    <w:p w14:paraId="004A87D2" w14:textId="77777777" w:rsidR="00673430" w:rsidRPr="0053359B" w:rsidRDefault="00673430" w:rsidP="00673430">
      <w:pPr>
        <w:pStyle w:val="Odstavekseznama"/>
        <w:tabs>
          <w:tab w:val="left" w:pos="284"/>
          <w:tab w:val="left" w:pos="5954"/>
        </w:tabs>
        <w:ind w:left="360"/>
      </w:pP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34761BF3" w14:textId="6B9B3CE6"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00330A08">
        <w:rPr>
          <w:lang w:val="sl-SI"/>
        </w:rPr>
        <w:t xml:space="preserve"> j</w:t>
      </w:r>
      <w:r w:rsidRPr="0053359B">
        <w:t>e nična.</w:t>
      </w:r>
    </w:p>
    <w:p w14:paraId="4F834811" w14:textId="77777777" w:rsidR="006E26AA" w:rsidRPr="0053359B" w:rsidRDefault="006E26AA" w:rsidP="006E26AA">
      <w:pPr>
        <w:pStyle w:val="Telobesedila"/>
        <w:rPr>
          <w:lang w:val="sl-SI"/>
        </w:rPr>
      </w:pPr>
    </w:p>
    <w:p w14:paraId="70E84EC4" w14:textId="77777777" w:rsidR="0095270F" w:rsidRDefault="0095270F" w:rsidP="006E26AA">
      <w:pPr>
        <w:tabs>
          <w:tab w:val="left" w:pos="284"/>
          <w:tab w:val="left" w:pos="5954"/>
        </w:tabs>
        <w:jc w:val="both"/>
        <w:rPr>
          <w:b/>
          <w:iCs/>
        </w:rPr>
      </w:pPr>
    </w:p>
    <w:p w14:paraId="7A70986D" w14:textId="26D185D1" w:rsidR="006E26AA" w:rsidRPr="0053359B" w:rsidRDefault="006E26AA" w:rsidP="006E26AA">
      <w:pPr>
        <w:tabs>
          <w:tab w:val="left" w:pos="284"/>
          <w:tab w:val="left" w:pos="5954"/>
        </w:tabs>
        <w:jc w:val="both"/>
        <w:rPr>
          <w:b/>
          <w:iCs/>
        </w:rPr>
      </w:pPr>
      <w:r w:rsidRPr="0053359B">
        <w:rPr>
          <w:b/>
          <w:iCs/>
        </w:rPr>
        <w:t>X</w:t>
      </w:r>
      <w:r w:rsidR="000731ED">
        <w:rPr>
          <w:b/>
          <w:iCs/>
        </w:rPr>
        <w:t>I</w:t>
      </w:r>
      <w:r w:rsidRPr="0053359B">
        <w:rPr>
          <w:b/>
          <w:iCs/>
        </w:rPr>
        <w:t>. PARTNERJI/PODIZVAJALCI</w:t>
      </w:r>
    </w:p>
    <w:p w14:paraId="4C948F26" w14:textId="77777777" w:rsidR="006E26AA" w:rsidRPr="0053359B" w:rsidRDefault="006E26AA" w:rsidP="006E26AA">
      <w:pPr>
        <w:tabs>
          <w:tab w:val="left" w:pos="284"/>
          <w:tab w:val="left" w:pos="5954"/>
        </w:tabs>
        <w:jc w:val="center"/>
        <w:rPr>
          <w:iCs/>
        </w:rPr>
      </w:pPr>
    </w:p>
    <w:p w14:paraId="7A4480E3" w14:textId="38D52C89" w:rsidR="006E26AA" w:rsidRPr="0053359B" w:rsidRDefault="009E30AB" w:rsidP="006E26AA">
      <w:pPr>
        <w:tabs>
          <w:tab w:val="left" w:pos="284"/>
          <w:tab w:val="left" w:pos="5954"/>
        </w:tabs>
        <w:jc w:val="center"/>
        <w:rPr>
          <w:iCs/>
        </w:rPr>
      </w:pPr>
      <w:r>
        <w:rPr>
          <w:iCs/>
        </w:rPr>
        <w:t>15</w:t>
      </w:r>
      <w:r w:rsidR="006E26AA" w:rsidRPr="0053359B">
        <w:rPr>
          <w:iCs/>
        </w:rPr>
        <w:t>. člen</w:t>
      </w:r>
    </w:p>
    <w:p w14:paraId="31118DBC" w14:textId="77777777" w:rsidR="006E26AA" w:rsidRPr="0053359B" w:rsidRDefault="006E26AA" w:rsidP="006E26AA">
      <w:pPr>
        <w:tabs>
          <w:tab w:val="left" w:pos="284"/>
          <w:tab w:val="left" w:pos="5954"/>
        </w:tabs>
        <w:jc w:val="both"/>
        <w:rPr>
          <w:iCs/>
        </w:rPr>
      </w:pPr>
    </w:p>
    <w:p w14:paraId="09773626" w14:textId="08249EFA" w:rsidR="006E26AA" w:rsidRPr="0053359B" w:rsidRDefault="0090486D" w:rsidP="006E26AA">
      <w:pPr>
        <w:tabs>
          <w:tab w:val="left" w:pos="284"/>
          <w:tab w:val="left" w:pos="5954"/>
        </w:tabs>
        <w:jc w:val="both"/>
        <w:rPr>
          <w:iCs/>
        </w:rPr>
      </w:pPr>
      <w:r>
        <w:rPr>
          <w:iCs/>
        </w:rPr>
        <w:t>Izvajalec</w:t>
      </w:r>
      <w:r w:rsidR="006E26AA" w:rsidRPr="0053359B">
        <w:rPr>
          <w:iCs/>
        </w:rPr>
        <w:t xml:space="preserve"> nastopa </w:t>
      </w:r>
      <w:r w:rsidR="00F66AB6">
        <w:rPr>
          <w:iCs/>
        </w:rPr>
        <w:t>z</w:t>
      </w:r>
      <w:r w:rsidR="006E26AA" w:rsidRPr="0053359B">
        <w:rPr>
          <w:iCs/>
        </w:rPr>
        <w:t xml:space="preserve">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lastRenderedPageBreak/>
        <w:t>-………………………………………………..</w:t>
      </w:r>
    </w:p>
    <w:p w14:paraId="672D5379" w14:textId="77777777" w:rsidR="006E26AA" w:rsidRPr="0053359B" w:rsidRDefault="006E26AA" w:rsidP="006E26AA">
      <w:pPr>
        <w:tabs>
          <w:tab w:val="left" w:pos="284"/>
          <w:tab w:val="left" w:pos="5954"/>
        </w:tabs>
        <w:jc w:val="both"/>
        <w:rPr>
          <w:iCs/>
        </w:rPr>
      </w:pPr>
    </w:p>
    <w:p w14:paraId="50E836F3" w14:textId="3CBA3361" w:rsidR="006E26AA" w:rsidRPr="0053359B" w:rsidRDefault="0090486D" w:rsidP="006E26AA">
      <w:pPr>
        <w:tabs>
          <w:tab w:val="left" w:pos="284"/>
          <w:tab w:val="left" w:pos="5954"/>
        </w:tabs>
        <w:jc w:val="both"/>
        <w:rPr>
          <w:iCs/>
        </w:rPr>
      </w:pPr>
      <w:r>
        <w:rPr>
          <w:iCs/>
        </w:rPr>
        <w:t>Izva</w:t>
      </w:r>
      <w:r w:rsidR="00BB776E">
        <w:rPr>
          <w:iCs/>
        </w:rPr>
        <w:t>j</w:t>
      </w:r>
      <w:r>
        <w:rPr>
          <w:iCs/>
        </w:rPr>
        <w:t>alec</w:t>
      </w:r>
      <w:r w:rsidR="006E26AA" w:rsidRPr="0053359B">
        <w:rPr>
          <w:iCs/>
        </w:rPr>
        <w:t xml:space="preserve"> nastopa </w:t>
      </w:r>
      <w:r w:rsidR="00F66AB6">
        <w:rPr>
          <w:iCs/>
        </w:rPr>
        <w:t>z</w:t>
      </w:r>
      <w:r w:rsidR="006E26AA" w:rsidRPr="0053359B">
        <w:rPr>
          <w:iCs/>
        </w:rPr>
        <w:t xml:space="preserve">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415E3159" w14:textId="751D9C91" w:rsidR="002B1030" w:rsidRDefault="006E26AA" w:rsidP="00E72C41">
      <w:pPr>
        <w:jc w:val="both"/>
        <w:rPr>
          <w:color w:val="2C363A"/>
          <w:sz w:val="22"/>
          <w:szCs w:val="22"/>
          <w:shd w:val="clear" w:color="auto" w:fill="FFFFFF"/>
        </w:rPr>
      </w:pPr>
      <w:r w:rsidRPr="0053359B">
        <w:t xml:space="preserve">Izpolnjevanje pogojev za skupno ponudbo mora biti v skladu s 10.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0"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1"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2"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3"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44D23BE5" w14:textId="77777777" w:rsidR="002B1030" w:rsidRDefault="002B1030" w:rsidP="00E72C41">
      <w:pPr>
        <w:jc w:val="both"/>
        <w:rPr>
          <w:iCs/>
          <w:color w:val="000000"/>
        </w:rPr>
      </w:pPr>
    </w:p>
    <w:p w14:paraId="2E2C77DD" w14:textId="55980A5C" w:rsidR="006E26AA" w:rsidRPr="0053359B" w:rsidRDefault="006E26AA" w:rsidP="00E72C41">
      <w:pPr>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E72C41">
      <w:pPr>
        <w:tabs>
          <w:tab w:val="left" w:pos="284"/>
          <w:tab w:val="left" w:pos="5954"/>
        </w:tabs>
        <w:jc w:val="both"/>
        <w:rPr>
          <w:bCs/>
          <w:i/>
          <w:iCs/>
          <w:sz w:val="16"/>
          <w:szCs w:val="18"/>
        </w:rPr>
      </w:pPr>
    </w:p>
    <w:p w14:paraId="2B53648F"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2BC0AD14" w:rsidR="006E26AA" w:rsidRPr="0053359B" w:rsidRDefault="006E26AA" w:rsidP="006E26AA">
      <w:pPr>
        <w:shd w:val="clear" w:color="auto" w:fill="FFFFFF"/>
        <w:jc w:val="both"/>
        <w:rPr>
          <w:iCs/>
          <w:color w:val="000000"/>
        </w:rPr>
      </w:pPr>
      <w:r w:rsidRPr="0053359B">
        <w:rPr>
          <w:iCs/>
          <w:color w:val="000000"/>
        </w:rPr>
        <w:t xml:space="preserve">Vsak </w:t>
      </w:r>
      <w:r w:rsidR="005A3F33">
        <w:rPr>
          <w:iCs/>
          <w:color w:val="000000"/>
        </w:rPr>
        <w:t xml:space="preserve">ponudnik </w:t>
      </w:r>
      <w:r w:rsidR="00252433">
        <w:rPr>
          <w:iCs/>
          <w:color w:val="000000"/>
        </w:rPr>
        <w:t xml:space="preserve"> </w:t>
      </w:r>
      <w:r w:rsidRPr="0053359B">
        <w:rPr>
          <w:iCs/>
          <w:color w:val="000000"/>
        </w:rPr>
        <w:t xml:space="preserve">iz skupine </w:t>
      </w:r>
      <w:r w:rsidR="005A3F33">
        <w:rPr>
          <w:iCs/>
          <w:color w:val="000000"/>
        </w:rPr>
        <w:t>ponudnikov</w:t>
      </w:r>
      <w:r w:rsidRPr="0053359B">
        <w:rPr>
          <w:iCs/>
          <w:color w:val="000000"/>
        </w:rPr>
        <w:t xml:space="preserve">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7921E94B" w14:textId="5374903E" w:rsidR="006E26AA" w:rsidRPr="0053359B" w:rsidRDefault="006E26AA" w:rsidP="00DE2C07">
      <w:pPr>
        <w:jc w:val="both"/>
      </w:pPr>
      <w:r w:rsidRPr="0053359B">
        <w:t xml:space="preserve">Izpolnjevanje pogojev za podizvajalce mora biti v skladu s 94.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4"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5"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6"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7"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A431D6">
        <w:rPr>
          <w:color w:val="000000"/>
          <w:sz w:val="22"/>
          <w:szCs w:val="22"/>
        </w:rPr>
        <w:t>ESPD</w:t>
      </w:r>
      <w:r w:rsidRPr="0053359B">
        <w:rPr>
          <w:color w:val="000000"/>
        </w:rPr>
        <w:t xml:space="preserve"> teh podizvajalcev v skladu z 79. </w:t>
      </w:r>
      <w:proofErr w:type="spellStart"/>
      <w:r w:rsidRPr="0053359B">
        <w:rPr>
          <w:color w:val="000000"/>
        </w:rPr>
        <w:t>členom</w:t>
      </w:r>
      <w:proofErr w:type="spellEnd"/>
      <w:r w:rsidRPr="0053359B">
        <w:rPr>
          <w:color w:val="000000"/>
        </w:rPr>
        <w:t xml:space="preserve"> </w:t>
      </w:r>
      <w:r w:rsidRPr="00A431D6">
        <w:rPr>
          <w:color w:val="000000"/>
          <w:sz w:val="22"/>
          <w:szCs w:val="22"/>
        </w:rPr>
        <w:t>ZJN</w:t>
      </w:r>
      <w:r w:rsidRPr="0053359B">
        <w:rPr>
          <w:color w:val="000000"/>
        </w:rPr>
        <w:t xml:space="preserve"> ter</w:t>
      </w:r>
    </w:p>
    <w:p w14:paraId="7E5229BB"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5861A062"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02B6059F" w:rsidR="006E26AA" w:rsidRPr="0053359B" w:rsidRDefault="006E26AA" w:rsidP="006E26AA">
      <w:pPr>
        <w:shd w:val="clear" w:color="auto" w:fill="FFFFFF"/>
        <w:jc w:val="both"/>
        <w:rPr>
          <w:iCs/>
          <w:color w:val="000000"/>
        </w:rPr>
      </w:pPr>
      <w:r w:rsidRPr="0053359B">
        <w:rPr>
          <w:iCs/>
          <w:color w:val="000000"/>
        </w:rPr>
        <w:t xml:space="preserve">Glavni </w:t>
      </w:r>
      <w:r w:rsidR="0076769B">
        <w:rPr>
          <w:iCs/>
          <w:color w:val="000000"/>
        </w:rPr>
        <w:t>izvajalec</w:t>
      </w:r>
      <w:r w:rsidRPr="0053359B">
        <w:rPr>
          <w:iCs/>
          <w:color w:val="000000"/>
        </w:rPr>
        <w:t xml:space="preserve">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332F9EE8" w14:textId="44EFF18A" w:rsidR="00E62923" w:rsidRDefault="00E62923" w:rsidP="006E26AA">
      <w:pPr>
        <w:tabs>
          <w:tab w:val="left" w:pos="284"/>
          <w:tab w:val="left" w:pos="5954"/>
        </w:tabs>
        <w:jc w:val="both"/>
        <w:rPr>
          <w:i/>
          <w:iCs/>
        </w:rPr>
      </w:pPr>
    </w:p>
    <w:p w14:paraId="44120B02" w14:textId="77777777" w:rsidR="00E62923" w:rsidRPr="0053359B" w:rsidRDefault="00E62923" w:rsidP="006E26AA">
      <w:pPr>
        <w:tabs>
          <w:tab w:val="left" w:pos="284"/>
          <w:tab w:val="left" w:pos="5954"/>
        </w:tabs>
        <w:jc w:val="both"/>
        <w:rPr>
          <w:i/>
          <w:iCs/>
        </w:rPr>
      </w:pPr>
    </w:p>
    <w:p w14:paraId="1DDEA396" w14:textId="0555824F" w:rsidR="006E26AA" w:rsidRPr="0053359B" w:rsidRDefault="006E26AA" w:rsidP="006E26AA">
      <w:pPr>
        <w:tabs>
          <w:tab w:val="left" w:pos="284"/>
          <w:tab w:val="left" w:pos="5954"/>
        </w:tabs>
        <w:rPr>
          <w:b/>
          <w:bCs/>
        </w:rPr>
      </w:pPr>
      <w:r w:rsidRPr="0053359B">
        <w:rPr>
          <w:b/>
          <w:bCs/>
        </w:rPr>
        <w:t>X</w:t>
      </w:r>
      <w:r w:rsidR="000731ED">
        <w:rPr>
          <w:b/>
          <w:bCs/>
        </w:rPr>
        <w:t>II</w:t>
      </w:r>
      <w:r w:rsidRPr="0053359B">
        <w:rPr>
          <w:b/>
          <w:bCs/>
        </w:rPr>
        <w:t xml:space="preserve">. VELJAVNOST POGODBE </w:t>
      </w:r>
    </w:p>
    <w:p w14:paraId="01367202" w14:textId="4BC2C506" w:rsidR="006E26AA" w:rsidRPr="0053359B" w:rsidRDefault="009E30AB" w:rsidP="006E26AA">
      <w:pPr>
        <w:tabs>
          <w:tab w:val="left" w:pos="284"/>
          <w:tab w:val="left" w:pos="5954"/>
        </w:tabs>
        <w:jc w:val="center"/>
      </w:pPr>
      <w:r>
        <w:t>16</w:t>
      </w:r>
      <w:r w:rsidR="006E26AA" w:rsidRPr="0053359B">
        <w:t>. člen</w:t>
      </w:r>
    </w:p>
    <w:p w14:paraId="20C07944" w14:textId="77777777" w:rsidR="006E26AA" w:rsidRPr="0053359B" w:rsidRDefault="006E26AA" w:rsidP="006E26AA">
      <w:pPr>
        <w:tabs>
          <w:tab w:val="left" w:pos="284"/>
          <w:tab w:val="left" w:pos="5954"/>
        </w:tabs>
        <w:jc w:val="both"/>
      </w:pPr>
    </w:p>
    <w:p w14:paraId="665C8D95" w14:textId="0FACEE7B" w:rsidR="009E30AB" w:rsidRPr="005E4B42" w:rsidRDefault="009E30AB" w:rsidP="009E30AB">
      <w:pPr>
        <w:tabs>
          <w:tab w:val="left" w:pos="284"/>
          <w:tab w:val="left" w:pos="5954"/>
        </w:tabs>
        <w:jc w:val="both"/>
      </w:pPr>
      <w:r w:rsidRPr="005E4B42">
        <w:t>Pogodba – okvirni sporazum se sklepa za triletno obdobje (predvidoma o</w:t>
      </w:r>
      <w:r w:rsidR="00523F11">
        <w:t>d 1. 5. 2026</w:t>
      </w:r>
      <w:r w:rsidRPr="005E4B42">
        <w:t xml:space="preserve"> do</w:t>
      </w:r>
      <w:r w:rsidR="00523F11">
        <w:t xml:space="preserve"> 30. 4. 2029</w:t>
      </w:r>
      <w:r w:rsidRPr="005E4B42">
        <w:t>). Pogodba je sklenjena z dnem podpisa obeh pogodbenih strank.</w:t>
      </w:r>
    </w:p>
    <w:p w14:paraId="71658339" w14:textId="0D775726" w:rsidR="006E26AA" w:rsidRDefault="006E26AA" w:rsidP="006E26AA">
      <w:pPr>
        <w:tabs>
          <w:tab w:val="left" w:pos="284"/>
          <w:tab w:val="left" w:pos="5954"/>
        </w:tabs>
        <w:jc w:val="both"/>
        <w:rPr>
          <w:bCs/>
        </w:rPr>
      </w:pPr>
    </w:p>
    <w:p w14:paraId="3657164F" w14:textId="525495EA" w:rsidR="00672106" w:rsidRDefault="009E30AB" w:rsidP="00672106">
      <w:pPr>
        <w:tabs>
          <w:tab w:val="left" w:pos="284"/>
          <w:tab w:val="left" w:pos="5954"/>
        </w:tabs>
        <w:jc w:val="center"/>
        <w:rPr>
          <w:bCs/>
        </w:rPr>
      </w:pPr>
      <w:r>
        <w:rPr>
          <w:bCs/>
        </w:rPr>
        <w:t>17</w:t>
      </w:r>
      <w:r w:rsidR="000731ED">
        <w:rPr>
          <w:bCs/>
        </w:rPr>
        <w:t xml:space="preserve">. </w:t>
      </w:r>
      <w:r w:rsidR="00672106">
        <w:rPr>
          <w:bCs/>
        </w:rPr>
        <w:t>člen</w:t>
      </w:r>
    </w:p>
    <w:p w14:paraId="34AA89DB" w14:textId="77777777" w:rsidR="00672106" w:rsidRPr="00201385" w:rsidRDefault="00672106" w:rsidP="006E26AA">
      <w:pPr>
        <w:tabs>
          <w:tab w:val="left" w:pos="284"/>
          <w:tab w:val="left" w:pos="5954"/>
        </w:tabs>
        <w:jc w:val="both"/>
        <w:rPr>
          <w:color w:val="000000" w:themeColor="text1"/>
        </w:rPr>
      </w:pPr>
      <w:bookmarkStart w:id="19" w:name="_Hlk210132389"/>
    </w:p>
    <w:p w14:paraId="6C03AE0F" w14:textId="530652FD" w:rsidR="00074990" w:rsidRPr="00201385" w:rsidRDefault="00074990" w:rsidP="006E26AA">
      <w:pPr>
        <w:tabs>
          <w:tab w:val="left" w:pos="284"/>
          <w:tab w:val="left" w:pos="5954"/>
        </w:tabs>
        <w:jc w:val="both"/>
        <w:rPr>
          <w:color w:val="000000" w:themeColor="text1"/>
        </w:rPr>
      </w:pPr>
      <w:r w:rsidRPr="00201385">
        <w:rPr>
          <w:color w:val="000000" w:themeColor="text1"/>
        </w:rPr>
        <w:t xml:space="preserve">Naročnik ima pravico odstopiti od pogodbe, če ponudnik kljub pisnemu opozorilu v roku 15 dni ne odpravi bistvenih kršitev pogodbenih obveznosti. </w:t>
      </w:r>
      <w:bookmarkEnd w:id="19"/>
    </w:p>
    <w:p w14:paraId="6585119C" w14:textId="77777777" w:rsidR="00074990" w:rsidRDefault="00074990" w:rsidP="006E26AA">
      <w:pPr>
        <w:tabs>
          <w:tab w:val="left" w:pos="284"/>
          <w:tab w:val="left" w:pos="5954"/>
        </w:tabs>
        <w:jc w:val="both"/>
        <w:rPr>
          <w:bCs/>
        </w:rPr>
      </w:pPr>
    </w:p>
    <w:p w14:paraId="5BF84901" w14:textId="7B2FFFAA" w:rsidR="00672106" w:rsidRDefault="009E30AB" w:rsidP="00672106">
      <w:pPr>
        <w:jc w:val="center"/>
        <w:rPr>
          <w:bCs/>
        </w:rPr>
      </w:pPr>
      <w:r>
        <w:rPr>
          <w:bCs/>
        </w:rPr>
        <w:t>18</w:t>
      </w:r>
      <w:r w:rsidR="000731ED">
        <w:rPr>
          <w:bCs/>
        </w:rPr>
        <w:t>. č</w:t>
      </w:r>
      <w:r w:rsidR="00672106">
        <w:rPr>
          <w:bCs/>
        </w:rPr>
        <w:t>len</w:t>
      </w:r>
    </w:p>
    <w:p w14:paraId="0891EFC5" w14:textId="77777777" w:rsidR="00672106" w:rsidRDefault="00672106" w:rsidP="00672106">
      <w:pPr>
        <w:jc w:val="center"/>
        <w:rPr>
          <w:bCs/>
        </w:rPr>
      </w:pPr>
    </w:p>
    <w:p w14:paraId="3CC46C4D" w14:textId="0AB6A0B7" w:rsidR="00515567" w:rsidRPr="00515567" w:rsidRDefault="00515567" w:rsidP="00515567">
      <w:pPr>
        <w:jc w:val="both"/>
        <w:rPr>
          <w:shd w:val="clear" w:color="auto" w:fill="FFFFFF"/>
        </w:rPr>
      </w:pPr>
      <w:r w:rsidRPr="00515567">
        <w:rPr>
          <w:bCs/>
        </w:rPr>
        <w:t xml:space="preserve">Pogodba preneha veljati, </w:t>
      </w:r>
      <w:r w:rsidRPr="00515567">
        <w:t xml:space="preserve">če je naročnik seznanjen, </w:t>
      </w:r>
      <w:r w:rsidRPr="00515567">
        <w:rPr>
          <w:shd w:val="clear" w:color="auto" w:fill="FFFFFF"/>
        </w:rPr>
        <w:t>da je sodišče s pravnomočno odločitvijo ugotovilo kršitev obveznosti iz drugega odstavka 3. člena</w:t>
      </w:r>
      <w:r w:rsidRPr="00515567">
        <w:rPr>
          <w:rFonts w:ascii="Arial" w:hAnsi="Arial" w:cs="Arial"/>
          <w:shd w:val="clear" w:color="auto" w:fill="FFFFFF"/>
        </w:rPr>
        <w:t xml:space="preserve"> </w:t>
      </w:r>
      <w:r w:rsidRPr="00515567">
        <w:rPr>
          <w:shd w:val="clear" w:color="auto" w:fill="FFFFFF"/>
        </w:rPr>
        <w:t>Z</w:t>
      </w:r>
      <w:r w:rsidRPr="00515567">
        <w:rPr>
          <w:bCs/>
          <w:shd w:val="clear" w:color="auto" w:fill="FFFFFF"/>
        </w:rPr>
        <w:t xml:space="preserve">akon o javnem naročanju </w:t>
      </w:r>
      <w:r w:rsidR="00571426">
        <w:rPr>
          <w:bCs/>
          <w:shd w:val="clear" w:color="auto" w:fill="FFFFFF"/>
        </w:rPr>
        <w:t xml:space="preserve">ZJN-3 </w:t>
      </w:r>
      <w:r w:rsidR="00B947E3" w:rsidRPr="003A4D7D">
        <w:rPr>
          <w:rFonts w:eastAsia="Calibri"/>
        </w:rPr>
        <w:t xml:space="preserve">(Uradni list RS, št. 91/2015, 14/2018, </w:t>
      </w:r>
      <w:hyperlink r:id="rId58"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9"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60"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61"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 xml:space="preserve"> </w:t>
      </w:r>
      <w:r w:rsidRPr="00515567">
        <w:rPr>
          <w:shd w:val="clear" w:color="auto" w:fill="FFFFFF"/>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BAA27" w14:textId="77777777" w:rsidR="00515567" w:rsidRPr="00515567" w:rsidRDefault="00515567" w:rsidP="00515567">
      <w:pPr>
        <w:jc w:val="both"/>
        <w:rPr>
          <w:shd w:val="clear" w:color="auto" w:fill="FFFFFF"/>
        </w:rPr>
      </w:pPr>
      <w:r w:rsidRPr="00515567">
        <w:rPr>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15567">
        <w:rPr>
          <w:shd w:val="clear" w:color="auto" w:fill="FFFFFF"/>
        </w:rPr>
        <w:t>podizvajanje</w:t>
      </w:r>
      <w:proofErr w:type="spellEnd"/>
      <w:r w:rsidRPr="00515567">
        <w:rPr>
          <w:shd w:val="clear" w:color="auto" w:fill="FFFFFF"/>
        </w:rPr>
        <w:t xml:space="preserve"> temu podizvajalcu, če ta zamenjava ali prevzem ne pomeni bistvene spremembe pogodbe. </w:t>
      </w:r>
    </w:p>
    <w:p w14:paraId="613B6E63" w14:textId="77777777" w:rsidR="00515567" w:rsidRPr="00515567" w:rsidRDefault="00515567" w:rsidP="00515567">
      <w:pPr>
        <w:jc w:val="both"/>
        <w:rPr>
          <w:shd w:val="clear" w:color="auto" w:fill="FFFFFF"/>
        </w:rPr>
      </w:pPr>
      <w:r w:rsidRPr="00515567">
        <w:rPr>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006AC19" w14:textId="77777777" w:rsidR="00515567" w:rsidRPr="00515567" w:rsidRDefault="00515567" w:rsidP="00515567">
      <w:pPr>
        <w:jc w:val="both"/>
      </w:pPr>
      <w:r w:rsidRPr="00515567">
        <w:rPr>
          <w:shd w:val="clear" w:color="auto" w:fill="FFFFFF"/>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15567">
        <w:t xml:space="preserve">. </w:t>
      </w:r>
    </w:p>
    <w:p w14:paraId="5B0516A5" w14:textId="77777777" w:rsidR="00515567" w:rsidRPr="00515567" w:rsidRDefault="00515567" w:rsidP="00515567">
      <w:pPr>
        <w:tabs>
          <w:tab w:val="left" w:pos="284"/>
          <w:tab w:val="left" w:pos="5954"/>
        </w:tabs>
        <w:jc w:val="center"/>
      </w:pPr>
    </w:p>
    <w:p w14:paraId="76114BBB" w14:textId="3065E17A" w:rsidR="006E26AA" w:rsidRPr="0053359B" w:rsidRDefault="009E30AB" w:rsidP="006E26AA">
      <w:pPr>
        <w:tabs>
          <w:tab w:val="left" w:pos="284"/>
          <w:tab w:val="left" w:pos="5954"/>
        </w:tabs>
        <w:jc w:val="center"/>
      </w:pPr>
      <w:r>
        <w:t>19</w:t>
      </w:r>
      <w:r w:rsidR="006E26AA" w:rsidRPr="0053359B">
        <w:t>.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636520B3" w14:textId="77777777" w:rsidR="00861A33" w:rsidRDefault="00861A33" w:rsidP="006E26AA">
      <w:pPr>
        <w:tabs>
          <w:tab w:val="left" w:pos="284"/>
          <w:tab w:val="left" w:pos="3420"/>
        </w:tabs>
        <w:jc w:val="both"/>
        <w:rPr>
          <w:b/>
          <w:bCs/>
        </w:rPr>
      </w:pPr>
    </w:p>
    <w:p w14:paraId="0FC94304" w14:textId="4C829C75" w:rsidR="006E26AA" w:rsidRPr="0053359B" w:rsidRDefault="006E26AA" w:rsidP="006E26AA">
      <w:pPr>
        <w:tabs>
          <w:tab w:val="left" w:pos="284"/>
          <w:tab w:val="left" w:pos="3420"/>
        </w:tabs>
        <w:jc w:val="both"/>
        <w:rPr>
          <w:b/>
          <w:bCs/>
        </w:rPr>
      </w:pPr>
      <w:r w:rsidRPr="0053359B">
        <w:rPr>
          <w:b/>
          <w:bCs/>
        </w:rPr>
        <w:t>X</w:t>
      </w:r>
      <w:r w:rsidR="00F3011E">
        <w:rPr>
          <w:b/>
          <w:bCs/>
        </w:rPr>
        <w:t>I</w:t>
      </w:r>
      <w:r w:rsidR="000731ED">
        <w:rPr>
          <w:b/>
          <w:bCs/>
        </w:rPr>
        <w:t>II</w:t>
      </w:r>
      <w:r w:rsidRPr="0053359B">
        <w:rPr>
          <w:b/>
          <w:bCs/>
        </w:rPr>
        <w:t>.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46A895AB" w:rsidR="006E26AA" w:rsidRPr="0053359B" w:rsidRDefault="009E30AB" w:rsidP="006E26AA">
      <w:pPr>
        <w:tabs>
          <w:tab w:val="left" w:pos="284"/>
          <w:tab w:val="left" w:pos="5954"/>
        </w:tabs>
        <w:jc w:val="center"/>
      </w:pPr>
      <w:r>
        <w:t>20</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53F1BAB8"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ne …………… </w:t>
      </w:r>
      <w:r w:rsidR="00B66B8A">
        <w:t>,</w:t>
      </w:r>
    </w:p>
    <w:p w14:paraId="09DCBAB5" w14:textId="53C4C92D"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r w:rsidR="00B66B8A">
        <w:t>...........,</w:t>
      </w:r>
    </w:p>
    <w:p w14:paraId="73F35FFB" w14:textId="22203AA6"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r w:rsidR="00B66B8A">
        <w:t>.</w:t>
      </w:r>
    </w:p>
    <w:p w14:paraId="186FA2DB" w14:textId="119E9EEB" w:rsidR="006E26AA" w:rsidRPr="0053359B" w:rsidRDefault="009E30AB" w:rsidP="006E26AA">
      <w:pPr>
        <w:tabs>
          <w:tab w:val="left" w:pos="284"/>
          <w:tab w:val="left" w:pos="5954"/>
        </w:tabs>
        <w:jc w:val="center"/>
      </w:pPr>
      <w:r>
        <w:t>21</w:t>
      </w:r>
      <w:r w:rsidR="006E26AA" w:rsidRPr="0053359B">
        <w:t>. člen</w:t>
      </w:r>
    </w:p>
    <w:p w14:paraId="0DC75F90" w14:textId="77777777" w:rsidR="006E26AA" w:rsidRPr="0053359B" w:rsidRDefault="006E26AA" w:rsidP="006E26AA">
      <w:pPr>
        <w:tabs>
          <w:tab w:val="left" w:pos="284"/>
          <w:tab w:val="left" w:pos="5954"/>
        </w:tabs>
        <w:jc w:val="center"/>
      </w:pPr>
    </w:p>
    <w:p w14:paraId="712BB52C" w14:textId="033D1755" w:rsidR="006E26AA" w:rsidRPr="00E62923" w:rsidRDefault="006E26AA" w:rsidP="00E62923">
      <w:pPr>
        <w:pStyle w:val="Telobesedila"/>
        <w:tabs>
          <w:tab w:val="left" w:pos="284"/>
          <w:tab w:val="left" w:pos="5954"/>
        </w:tabs>
        <w:rPr>
          <w:lang w:val="sl-SI"/>
        </w:rPr>
      </w:pPr>
      <w:r w:rsidRPr="0053359B">
        <w:rPr>
          <w:lang w:val="sl-SI"/>
        </w:rPr>
        <w:t xml:space="preserve">Če </w:t>
      </w:r>
      <w:r w:rsidR="00C266BC">
        <w:rPr>
          <w:lang w:val="sl-SI"/>
        </w:rPr>
        <w:t>izvajalec</w:t>
      </w:r>
      <w:r w:rsidRPr="0053359B">
        <w:rPr>
          <w:lang w:val="sl-SI"/>
        </w:rPr>
        <w:t xml:space="preserve"> ne izvrši svoje obveznosti v dogovorjenem roku, ne da bi v roku 2 dni po prejemu naročila obvestil naročnika </w:t>
      </w:r>
      <w:r w:rsidR="0081546E">
        <w:rPr>
          <w:lang w:val="sl-SI"/>
        </w:rPr>
        <w:t xml:space="preserve">o </w:t>
      </w:r>
      <w:r w:rsidRPr="0053359B">
        <w:rPr>
          <w:lang w:val="sl-SI"/>
        </w:rPr>
        <w:t>nastanku objektivnih vzrokov, ki bi preprečevali izpolnitev dogovorjenih obveznosti, lahko naročnik ta dokument razdre.</w:t>
      </w:r>
    </w:p>
    <w:p w14:paraId="6CE3AD65" w14:textId="77777777" w:rsidR="009069BB" w:rsidRDefault="009069BB" w:rsidP="009E30AB">
      <w:pPr>
        <w:tabs>
          <w:tab w:val="left" w:pos="284"/>
          <w:tab w:val="left" w:pos="5954"/>
        </w:tabs>
      </w:pPr>
    </w:p>
    <w:p w14:paraId="34D25032" w14:textId="59A9F948" w:rsidR="006E26AA" w:rsidRPr="0053359B" w:rsidRDefault="009E30AB" w:rsidP="006E26AA">
      <w:pPr>
        <w:tabs>
          <w:tab w:val="left" w:pos="284"/>
          <w:tab w:val="left" w:pos="5954"/>
        </w:tabs>
        <w:jc w:val="center"/>
      </w:pPr>
      <w:r>
        <w:t>22</w:t>
      </w:r>
      <w:r w:rsidR="006E26AA"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272AF7E7" w:rsidR="006E26AA" w:rsidRPr="0053359B" w:rsidRDefault="009E30AB" w:rsidP="006E26AA">
      <w:pPr>
        <w:tabs>
          <w:tab w:val="left" w:pos="284"/>
          <w:tab w:val="left" w:pos="5954"/>
        </w:tabs>
        <w:jc w:val="center"/>
      </w:pPr>
      <w:r>
        <w:t>23</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4C04997B" w:rsidR="006E26AA" w:rsidRPr="0053359B" w:rsidRDefault="009E30AB" w:rsidP="006E26AA">
      <w:pPr>
        <w:tabs>
          <w:tab w:val="left" w:pos="284"/>
          <w:tab w:val="left" w:pos="5954"/>
        </w:tabs>
        <w:jc w:val="center"/>
      </w:pPr>
      <w:r>
        <w:t>24</w:t>
      </w:r>
      <w:r w:rsidR="006E26AA" w:rsidRPr="0053359B">
        <w:t>.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100CE49F" w14:textId="77777777" w:rsidR="0091614E" w:rsidRPr="0053359B" w:rsidRDefault="0091614E"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5D0A4824" w14:textId="60FA82E1" w:rsidR="00201385" w:rsidRDefault="004A56F6" w:rsidP="006E26AA">
      <w:pPr>
        <w:tabs>
          <w:tab w:val="left" w:pos="284"/>
          <w:tab w:val="left" w:pos="5387"/>
          <w:tab w:val="left" w:pos="5954"/>
          <w:tab w:val="left" w:pos="7088"/>
        </w:tabs>
        <w:jc w:val="both"/>
      </w:pPr>
      <w:r>
        <w:t xml:space="preserve">IZVAJALEC: </w:t>
      </w:r>
      <w:r w:rsidR="006E26AA" w:rsidRPr="0053359B">
        <w:tab/>
        <w:t xml:space="preserve">NAROČNIK:  </w:t>
      </w:r>
    </w:p>
    <w:p w14:paraId="057BD5C5" w14:textId="7AC4ACD9" w:rsidR="0019447E" w:rsidRDefault="0019447E" w:rsidP="006E26AA">
      <w:pPr>
        <w:tabs>
          <w:tab w:val="left" w:pos="284"/>
          <w:tab w:val="left" w:pos="5387"/>
          <w:tab w:val="left" w:pos="5954"/>
          <w:tab w:val="left" w:pos="7088"/>
        </w:tabs>
        <w:jc w:val="both"/>
      </w:pPr>
    </w:p>
    <w:p w14:paraId="13452C12" w14:textId="77777777" w:rsidR="0019447E" w:rsidRDefault="0019447E" w:rsidP="006E26AA">
      <w:pPr>
        <w:tabs>
          <w:tab w:val="left" w:pos="284"/>
          <w:tab w:val="left" w:pos="5387"/>
          <w:tab w:val="left" w:pos="5954"/>
          <w:tab w:val="left" w:pos="7088"/>
        </w:tabs>
        <w:jc w:val="both"/>
      </w:pPr>
    </w:p>
    <w:p w14:paraId="4714FC99" w14:textId="7F008088"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w:t>
      </w:r>
      <w:r w:rsidR="002B75AE">
        <w:rPr>
          <w:b/>
          <w:sz w:val="20"/>
        </w:rPr>
        <w:t>1</w:t>
      </w:r>
      <w:r w:rsidRPr="0053359B">
        <w:rPr>
          <w:b/>
          <w:sz w:val="20"/>
        </w:rPr>
        <w:t>-</w:t>
      </w:r>
      <w:r w:rsidR="008E1A2F">
        <w:rPr>
          <w:b/>
          <w:sz w:val="20"/>
        </w:rPr>
        <w:t>S</w:t>
      </w:r>
      <w:r w:rsidRPr="0053359B">
        <w:rPr>
          <w:b/>
          <w:sz w:val="20"/>
        </w:rPr>
        <w:t>/</w:t>
      </w:r>
      <w:r w:rsidR="002B75AE">
        <w:rPr>
          <w:b/>
          <w:sz w:val="20"/>
        </w:rPr>
        <w:t>26</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665B4DA1" w14:textId="77777777" w:rsidR="009069BB" w:rsidRPr="0053359B" w:rsidRDefault="009069BB" w:rsidP="009069BB">
      <w:pPr>
        <w:tabs>
          <w:tab w:val="left" w:pos="284"/>
          <w:tab w:val="left" w:pos="5954"/>
        </w:tabs>
        <w:jc w:val="both"/>
        <w:rPr>
          <w:b/>
        </w:rPr>
      </w:pPr>
      <w:r w:rsidRPr="0053359B">
        <w:rPr>
          <w:b/>
        </w:rPr>
        <w:t>PONUDNIK: _______________________________________________________________</w:t>
      </w:r>
    </w:p>
    <w:p w14:paraId="57BE0C47" w14:textId="77777777" w:rsidR="009069BB" w:rsidRDefault="009069BB" w:rsidP="009069BB">
      <w:pPr>
        <w:tabs>
          <w:tab w:val="left" w:pos="284"/>
          <w:tab w:val="left" w:pos="5954"/>
        </w:tabs>
        <w:jc w:val="both"/>
      </w:pPr>
    </w:p>
    <w:p w14:paraId="632D48A5" w14:textId="77777777" w:rsidR="002B75AE" w:rsidRPr="006D0C3D" w:rsidRDefault="002B75AE" w:rsidP="002B75AE">
      <w:pPr>
        <w:pBdr>
          <w:bottom w:val="single" w:sz="4" w:space="1" w:color="auto"/>
        </w:pBdr>
        <w:tabs>
          <w:tab w:val="left" w:pos="284"/>
          <w:tab w:val="left" w:pos="5954"/>
        </w:tabs>
        <w:rPr>
          <w:b/>
          <w:sz w:val="22"/>
          <w:szCs w:val="22"/>
        </w:rPr>
      </w:pPr>
      <w:r>
        <w:t>Predmet javnega naročila</w:t>
      </w:r>
      <w:r w:rsidRPr="00DA197B">
        <w:rPr>
          <w:color w:val="000000"/>
        </w:rPr>
        <w:t xml:space="preserve">: </w:t>
      </w:r>
      <w:r w:rsidRPr="005E4B42">
        <w:rPr>
          <w:b/>
          <w:sz w:val="20"/>
          <w:szCs w:val="23"/>
        </w:rPr>
        <w:t>CITOLOŠKE PREISKAVE V GINEKOLOGIJI</w:t>
      </w:r>
    </w:p>
    <w:p w14:paraId="17E15B6C" w14:textId="77777777" w:rsidR="009069BB" w:rsidRPr="009069BB" w:rsidRDefault="009069BB" w:rsidP="009069BB">
      <w:pPr>
        <w:pBdr>
          <w:bottom w:val="single" w:sz="4" w:space="1" w:color="auto"/>
        </w:pBdr>
        <w:tabs>
          <w:tab w:val="left" w:pos="284"/>
          <w:tab w:val="left" w:pos="5954"/>
        </w:tabs>
        <w:jc w:val="both"/>
        <w:rPr>
          <w:sz w:val="2"/>
        </w:rPr>
      </w:pPr>
    </w:p>
    <w:p w14:paraId="32A7BF95" w14:textId="77777777" w:rsidR="006E26AA" w:rsidRPr="0053359B" w:rsidRDefault="006E26AA" w:rsidP="006E26AA">
      <w:pPr>
        <w:tabs>
          <w:tab w:val="left" w:pos="284"/>
          <w:tab w:val="left" w:pos="5954"/>
        </w:tabs>
        <w:jc w:val="both"/>
      </w:pPr>
    </w:p>
    <w:p w14:paraId="686D8594" w14:textId="336EAF7B" w:rsidR="006E26AA" w:rsidRDefault="006E26AA" w:rsidP="006E26AA">
      <w:pPr>
        <w:tabs>
          <w:tab w:val="left" w:pos="284"/>
          <w:tab w:val="left" w:pos="3969"/>
          <w:tab w:val="left" w:pos="5954"/>
        </w:tabs>
        <w:jc w:val="both"/>
        <w:rPr>
          <w:b/>
        </w:rPr>
      </w:pPr>
      <w:r w:rsidRPr="0053359B">
        <w:rPr>
          <w:b/>
        </w:rPr>
        <w:t>NAVODILO ZA IZPOLNITEV PREDRAČUNA</w:t>
      </w:r>
    </w:p>
    <w:p w14:paraId="384EE1D1" w14:textId="4539EA7D" w:rsidR="00A8787D" w:rsidRDefault="00A8787D" w:rsidP="006E26AA">
      <w:pPr>
        <w:tabs>
          <w:tab w:val="left" w:pos="284"/>
          <w:tab w:val="left" w:pos="3969"/>
          <w:tab w:val="left" w:pos="5954"/>
        </w:tabs>
        <w:jc w:val="both"/>
        <w:rPr>
          <w:b/>
        </w:rPr>
      </w:pPr>
    </w:p>
    <w:p w14:paraId="48CA628E" w14:textId="77777777" w:rsidR="002B75AE" w:rsidRPr="002B75AE" w:rsidRDefault="002B75AE" w:rsidP="002B75AE">
      <w:pPr>
        <w:numPr>
          <w:ilvl w:val="0"/>
          <w:numId w:val="57"/>
        </w:numPr>
        <w:tabs>
          <w:tab w:val="left" w:pos="284"/>
          <w:tab w:val="left" w:pos="3969"/>
          <w:tab w:val="left" w:pos="5954"/>
        </w:tabs>
        <w:jc w:val="both"/>
        <w:rPr>
          <w:szCs w:val="20"/>
          <w:lang w:eastAsia="x-none"/>
        </w:rPr>
      </w:pPr>
      <w:r w:rsidRPr="002B75AE">
        <w:rPr>
          <w:szCs w:val="20"/>
          <w:lang w:eastAsia="x-none"/>
        </w:rPr>
        <w:t xml:space="preserve">Ponudnik je dolžan v predračun vpisati: neto cena na </w:t>
      </w:r>
      <w:smartTag w:uri="urn:schemas-microsoft-com:office:smarttags" w:element="PersonName">
        <w:smartTagPr>
          <w:attr w:name="ProductID" w:val="EM brez DDV"/>
        </w:smartTagPr>
        <w:r w:rsidRPr="002B75AE">
          <w:rPr>
            <w:szCs w:val="20"/>
            <w:lang w:eastAsia="x-none"/>
          </w:rPr>
          <w:t>EM brez DDV</w:t>
        </w:r>
      </w:smartTag>
      <w:r w:rsidRPr="002B75AE">
        <w:rPr>
          <w:szCs w:val="20"/>
          <w:lang w:eastAsia="x-none"/>
        </w:rPr>
        <w:t>, % in vrednost popusta, % in vrednost DDV, končno vrednost (količina x neto cena/EM - popust + DDV).</w:t>
      </w:r>
    </w:p>
    <w:p w14:paraId="1733B50F" w14:textId="77777777" w:rsidR="002B75AE" w:rsidRPr="002B75AE" w:rsidRDefault="002B75AE" w:rsidP="002B75AE">
      <w:pPr>
        <w:numPr>
          <w:ilvl w:val="0"/>
          <w:numId w:val="57"/>
        </w:numPr>
        <w:tabs>
          <w:tab w:val="left" w:pos="284"/>
          <w:tab w:val="left" w:pos="3969"/>
          <w:tab w:val="left" w:pos="5954"/>
        </w:tabs>
        <w:jc w:val="both"/>
        <w:rPr>
          <w:szCs w:val="20"/>
          <w:lang w:eastAsia="x-none"/>
        </w:rPr>
      </w:pPr>
      <w:r w:rsidRPr="002B75AE">
        <w:rPr>
          <w:szCs w:val="20"/>
          <w:lang w:eastAsia="x-none"/>
        </w:rPr>
        <w:t>Ponudnik je dolžan vpisati skupno neto vrednost, skupno vrednost popustov/rabatov in skupno vrednost DDV (ki so upoštevani pri izračunu končne vrednosti predračuna) ter končno vrednost predračuna.</w:t>
      </w:r>
    </w:p>
    <w:p w14:paraId="35B5C143" w14:textId="77777777" w:rsidR="002B75AE" w:rsidRPr="002B75AE" w:rsidRDefault="002B75AE" w:rsidP="002B75AE">
      <w:pPr>
        <w:numPr>
          <w:ilvl w:val="0"/>
          <w:numId w:val="57"/>
        </w:numPr>
        <w:tabs>
          <w:tab w:val="left" w:pos="284"/>
          <w:tab w:val="left" w:pos="3969"/>
          <w:tab w:val="left" w:pos="5954"/>
        </w:tabs>
        <w:jc w:val="both"/>
        <w:rPr>
          <w:szCs w:val="20"/>
          <w:lang w:eastAsia="x-none"/>
        </w:rPr>
      </w:pPr>
      <w:r w:rsidRPr="002B75AE">
        <w:rPr>
          <w:szCs w:val="20"/>
          <w:lang w:eastAsia="x-none"/>
        </w:rPr>
        <w:t xml:space="preserve">V primeru, da bo naročnik pri pregledu in ocenjevanju ponudb odkril očitne računske napake, bo ravnal v skladu s 7. odst. 89. člena ZJN-3. </w:t>
      </w:r>
    </w:p>
    <w:p w14:paraId="18C405C1" w14:textId="77777777" w:rsidR="002B75AE" w:rsidRPr="002B75AE" w:rsidRDefault="002B75AE" w:rsidP="002B75AE">
      <w:pPr>
        <w:numPr>
          <w:ilvl w:val="0"/>
          <w:numId w:val="57"/>
        </w:numPr>
        <w:tabs>
          <w:tab w:val="left" w:pos="284"/>
          <w:tab w:val="left" w:pos="3969"/>
          <w:tab w:val="left" w:pos="5954"/>
        </w:tabs>
        <w:jc w:val="both"/>
        <w:rPr>
          <w:szCs w:val="20"/>
          <w:lang w:eastAsia="x-none"/>
        </w:rPr>
      </w:pPr>
      <w:r w:rsidRPr="002B75AE">
        <w:rPr>
          <w:szCs w:val="20"/>
          <w:lang w:eastAsia="x-none"/>
        </w:rPr>
        <w:t>Ponudnik lahko predloži še lastno specifikacijo s podrobnejšim prikazom storitev znotraj navedenih postavk – kot izhaja iz opisa storitve.</w:t>
      </w:r>
    </w:p>
    <w:p w14:paraId="331D6B7F" w14:textId="77777777" w:rsidR="002B75AE" w:rsidRPr="002B75AE" w:rsidRDefault="002B75AE" w:rsidP="002B75AE">
      <w:pPr>
        <w:numPr>
          <w:ilvl w:val="0"/>
          <w:numId w:val="57"/>
        </w:numPr>
        <w:tabs>
          <w:tab w:val="left" w:pos="284"/>
          <w:tab w:val="left" w:pos="3969"/>
          <w:tab w:val="left" w:pos="5954"/>
        </w:tabs>
        <w:jc w:val="both"/>
        <w:rPr>
          <w:b/>
          <w:szCs w:val="20"/>
          <w:lang w:eastAsia="x-none"/>
        </w:rPr>
      </w:pPr>
      <w:r w:rsidRPr="002B75AE">
        <w:rPr>
          <w:b/>
          <w:szCs w:val="20"/>
          <w:lang w:eastAsia="x-none"/>
        </w:rPr>
        <w:t>Ponudnik v del »Predračun« naloži izpolnjen obrazec Priloga 6, III.6. Predračun v .</w:t>
      </w:r>
      <w:proofErr w:type="spellStart"/>
      <w:r w:rsidRPr="002B75AE">
        <w:rPr>
          <w:b/>
          <w:szCs w:val="20"/>
          <w:lang w:eastAsia="x-none"/>
        </w:rPr>
        <w:t>pdf</w:t>
      </w:r>
      <w:proofErr w:type="spellEnd"/>
      <w:r w:rsidRPr="002B75AE">
        <w:rPr>
          <w:b/>
          <w:szCs w:val="20"/>
          <w:lang w:eastAsia="x-none"/>
        </w:rPr>
        <w:t xml:space="preserve"> datoteki in bo dostopen na javnem odpiranju ponudb.</w:t>
      </w:r>
    </w:p>
    <w:p w14:paraId="77D3E644" w14:textId="1735A402" w:rsidR="00500B84" w:rsidRDefault="00500B84" w:rsidP="00500B84">
      <w:pPr>
        <w:tabs>
          <w:tab w:val="left" w:pos="284"/>
          <w:tab w:val="left" w:pos="3969"/>
          <w:tab w:val="left" w:pos="5954"/>
        </w:tabs>
        <w:jc w:val="both"/>
      </w:pPr>
    </w:p>
    <w:p w14:paraId="2D7EB255" w14:textId="708C28BD" w:rsidR="00F56C85" w:rsidRDefault="00F56C85" w:rsidP="00C6665F">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30"/>
        <w:gridCol w:w="4560"/>
        <w:gridCol w:w="22"/>
      </w:tblGrid>
      <w:tr w:rsidR="002B75AE" w:rsidRPr="002B75AE" w14:paraId="7BE4798F" w14:textId="77777777" w:rsidTr="008C3392">
        <w:tc>
          <w:tcPr>
            <w:tcW w:w="4630" w:type="dxa"/>
            <w:tcBorders>
              <w:top w:val="single" w:sz="4" w:space="0" w:color="auto"/>
              <w:left w:val="single" w:sz="4" w:space="0" w:color="auto"/>
              <w:bottom w:val="single" w:sz="4" w:space="0" w:color="auto"/>
              <w:right w:val="single" w:sz="4" w:space="0" w:color="auto"/>
            </w:tcBorders>
            <w:shd w:val="pct5" w:color="000000" w:fill="FFFFFF"/>
          </w:tcPr>
          <w:p w14:paraId="67BDB1FB" w14:textId="77777777" w:rsidR="002B75AE" w:rsidRPr="002B75AE" w:rsidRDefault="002B75AE" w:rsidP="002B75AE">
            <w:pPr>
              <w:tabs>
                <w:tab w:val="left" w:pos="284"/>
                <w:tab w:val="left" w:pos="3969"/>
                <w:tab w:val="left" w:pos="5954"/>
              </w:tabs>
              <w:rPr>
                <w:b/>
                <w:bCs/>
                <w:sz w:val="20"/>
              </w:rPr>
            </w:pPr>
          </w:p>
          <w:p w14:paraId="7361D388" w14:textId="77777777" w:rsidR="002B75AE" w:rsidRPr="002B75AE" w:rsidRDefault="002B75AE" w:rsidP="002B75AE">
            <w:pPr>
              <w:tabs>
                <w:tab w:val="left" w:pos="284"/>
                <w:tab w:val="left" w:pos="3969"/>
                <w:tab w:val="left" w:pos="5954"/>
              </w:tabs>
              <w:jc w:val="center"/>
              <w:rPr>
                <w:b/>
                <w:bCs/>
                <w:sz w:val="20"/>
              </w:rPr>
            </w:pPr>
            <w:r w:rsidRPr="002B75AE">
              <w:rPr>
                <w:b/>
                <w:bCs/>
                <w:sz w:val="20"/>
              </w:rPr>
              <w:t>STORITEV</w:t>
            </w:r>
          </w:p>
        </w:tc>
        <w:tc>
          <w:tcPr>
            <w:tcW w:w="4582" w:type="dxa"/>
            <w:gridSpan w:val="2"/>
            <w:tcBorders>
              <w:top w:val="single" w:sz="4" w:space="0" w:color="auto"/>
              <w:left w:val="single" w:sz="4" w:space="0" w:color="auto"/>
              <w:bottom w:val="single" w:sz="4" w:space="0" w:color="auto"/>
              <w:right w:val="single" w:sz="4" w:space="0" w:color="auto"/>
            </w:tcBorders>
            <w:shd w:val="pct5" w:color="000000" w:fill="FFFFFF"/>
          </w:tcPr>
          <w:p w14:paraId="0AFCF116" w14:textId="77777777" w:rsidR="002B75AE" w:rsidRPr="002B75AE" w:rsidRDefault="002B75AE" w:rsidP="002B75AE">
            <w:pPr>
              <w:tabs>
                <w:tab w:val="left" w:pos="284"/>
                <w:tab w:val="left" w:pos="3969"/>
                <w:tab w:val="left" w:pos="5954"/>
              </w:tabs>
              <w:rPr>
                <w:b/>
                <w:bCs/>
                <w:sz w:val="20"/>
              </w:rPr>
            </w:pPr>
          </w:p>
          <w:p w14:paraId="24B98307" w14:textId="77777777" w:rsidR="002B75AE" w:rsidRPr="002B75AE" w:rsidRDefault="002B75AE" w:rsidP="002B75AE">
            <w:pPr>
              <w:tabs>
                <w:tab w:val="left" w:pos="284"/>
                <w:tab w:val="left" w:pos="3969"/>
                <w:tab w:val="left" w:pos="5954"/>
              </w:tabs>
              <w:jc w:val="center"/>
              <w:rPr>
                <w:b/>
                <w:bCs/>
                <w:sz w:val="20"/>
              </w:rPr>
            </w:pPr>
            <w:r w:rsidRPr="002B75AE">
              <w:rPr>
                <w:b/>
                <w:bCs/>
                <w:sz w:val="20"/>
              </w:rPr>
              <w:t>KONČNA VREDNOST V EUR</w:t>
            </w:r>
          </w:p>
        </w:tc>
      </w:tr>
      <w:tr w:rsidR="002B75AE" w:rsidRPr="002B75AE" w14:paraId="0D80FCB5" w14:textId="77777777" w:rsidTr="008C339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gridAfter w:val="1"/>
          <w:wAfter w:w="22" w:type="dxa"/>
          <w:cantSplit/>
        </w:trPr>
        <w:tc>
          <w:tcPr>
            <w:tcW w:w="4630" w:type="dxa"/>
          </w:tcPr>
          <w:p w14:paraId="071850DF" w14:textId="77777777" w:rsidR="002B75AE" w:rsidRPr="002B75AE" w:rsidRDefault="002B75AE" w:rsidP="002B75AE">
            <w:pPr>
              <w:jc w:val="center"/>
              <w:rPr>
                <w:b/>
                <w:szCs w:val="20"/>
              </w:rPr>
            </w:pPr>
          </w:p>
          <w:p w14:paraId="4AE34078" w14:textId="77777777" w:rsidR="002B75AE" w:rsidRPr="002B75AE" w:rsidRDefault="002B75AE" w:rsidP="002B75AE">
            <w:pPr>
              <w:jc w:val="center"/>
              <w:rPr>
                <w:b/>
                <w:szCs w:val="20"/>
              </w:rPr>
            </w:pPr>
            <w:r w:rsidRPr="002B75AE">
              <w:rPr>
                <w:b/>
                <w:sz w:val="20"/>
                <w:szCs w:val="20"/>
              </w:rPr>
              <w:t>CITOLOŠKE PREISKAVE V GINEKOLOGIJI</w:t>
            </w:r>
            <w:r w:rsidRPr="002B75AE">
              <w:rPr>
                <w:b/>
                <w:szCs w:val="20"/>
              </w:rPr>
              <w:t xml:space="preserve"> </w:t>
            </w:r>
          </w:p>
          <w:p w14:paraId="0B2D240C" w14:textId="77777777" w:rsidR="002B75AE" w:rsidRPr="002B75AE" w:rsidRDefault="002B75AE" w:rsidP="002B75AE">
            <w:pPr>
              <w:jc w:val="center"/>
              <w:rPr>
                <w:b/>
                <w:szCs w:val="20"/>
              </w:rPr>
            </w:pPr>
          </w:p>
        </w:tc>
        <w:tc>
          <w:tcPr>
            <w:tcW w:w="4560" w:type="dxa"/>
          </w:tcPr>
          <w:p w14:paraId="5DCC9BC7" w14:textId="77777777" w:rsidR="002B75AE" w:rsidRPr="002B75AE" w:rsidRDefault="002B75AE" w:rsidP="002B75AE">
            <w:pPr>
              <w:jc w:val="center"/>
              <w:rPr>
                <w:b/>
                <w:szCs w:val="20"/>
              </w:rPr>
            </w:pPr>
          </w:p>
        </w:tc>
      </w:tr>
    </w:tbl>
    <w:p w14:paraId="4C03CDE6" w14:textId="77777777" w:rsidR="00F56C85" w:rsidRDefault="00F56C85" w:rsidP="00F56C85">
      <w:pPr>
        <w:tabs>
          <w:tab w:val="left" w:pos="284"/>
          <w:tab w:val="left" w:pos="3969"/>
          <w:tab w:val="left" w:pos="5954"/>
        </w:tabs>
        <w:ind w:left="360"/>
        <w:jc w:val="both"/>
      </w:pPr>
    </w:p>
    <w:p w14:paraId="0893D3E2" w14:textId="2A344637" w:rsidR="00F06A03" w:rsidRDefault="00F06A03" w:rsidP="00F06A03">
      <w:pPr>
        <w:tabs>
          <w:tab w:val="left" w:pos="284"/>
          <w:tab w:val="left" w:pos="3969"/>
          <w:tab w:val="left" w:pos="5954"/>
        </w:tabs>
        <w:jc w:val="both"/>
      </w:pPr>
    </w:p>
    <w:p w14:paraId="641BFC16" w14:textId="77777777" w:rsidR="006E26AA" w:rsidRPr="0053359B" w:rsidRDefault="006E26AA" w:rsidP="008B615E">
      <w:pPr>
        <w:numPr>
          <w:ilvl w:val="0"/>
          <w:numId w:val="21"/>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w:t>
      </w:r>
      <w:proofErr w:type="spellStart"/>
      <w:r w:rsidRPr="0053359B">
        <w:rPr>
          <w:b/>
        </w:rPr>
        <w:t>pdf</w:t>
      </w:r>
      <w:proofErr w:type="spellEnd"/>
      <w:r w:rsidRPr="0053359B">
        <w:rPr>
          <w:b/>
        </w:rPr>
        <w:t xml:space="preserve">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5672B9FF" w14:textId="27F71E37" w:rsidR="006B7217" w:rsidRDefault="006E26AA" w:rsidP="008B615E">
      <w:pPr>
        <w:numPr>
          <w:ilvl w:val="0"/>
          <w:numId w:val="21"/>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46F37864" w14:textId="77777777" w:rsidR="006B7217" w:rsidRDefault="006B7217" w:rsidP="006B7217">
      <w:pPr>
        <w:pStyle w:val="Odstavekseznama"/>
        <w:rPr>
          <w:b/>
        </w:rPr>
      </w:pPr>
    </w:p>
    <w:p w14:paraId="287A13EF" w14:textId="07B5FEE3" w:rsidR="006E26AA" w:rsidRDefault="006E26AA" w:rsidP="006E26AA">
      <w:pPr>
        <w:pStyle w:val="Telobesedila"/>
        <w:rPr>
          <w:lang w:val="sl-SI"/>
        </w:rPr>
      </w:pPr>
    </w:p>
    <w:p w14:paraId="6BFFFED6" w14:textId="77777777" w:rsidR="009069BB" w:rsidRPr="0053359B" w:rsidRDefault="009069BB"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3C89C12C" w14:textId="77777777" w:rsidR="009B4E35"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r w:rsidR="00AF4C87">
        <w:t xml:space="preserve">: </w:t>
      </w:r>
    </w:p>
    <w:p w14:paraId="2E2A76C3" w14:textId="77777777" w:rsidR="006E26AA" w:rsidRPr="0053359B" w:rsidRDefault="006E26AA" w:rsidP="006E26AA">
      <w:pPr>
        <w:pStyle w:val="Telobesedila2"/>
        <w:tabs>
          <w:tab w:val="left" w:pos="7938"/>
        </w:tabs>
        <w:rPr>
          <w:bCs/>
        </w:rPr>
      </w:pPr>
    </w:p>
    <w:p w14:paraId="55B64CC0" w14:textId="2AC6FF5E" w:rsidR="006E26AA" w:rsidRDefault="006E26AA" w:rsidP="006E26AA">
      <w:pPr>
        <w:pStyle w:val="Telobesedila2"/>
        <w:tabs>
          <w:tab w:val="left" w:pos="7938"/>
        </w:tabs>
        <w:rPr>
          <w:bCs/>
        </w:rPr>
      </w:pPr>
    </w:p>
    <w:p w14:paraId="2F3F93AA" w14:textId="3510A46B" w:rsidR="009B4E35" w:rsidRDefault="009B4E35" w:rsidP="006E26AA">
      <w:pPr>
        <w:pStyle w:val="Telobesedila2"/>
        <w:tabs>
          <w:tab w:val="left" w:pos="7938"/>
        </w:tabs>
        <w:rPr>
          <w:bCs/>
        </w:rPr>
      </w:pPr>
    </w:p>
    <w:p w14:paraId="5A807788" w14:textId="77777777" w:rsidR="009B4E35" w:rsidRPr="0053359B" w:rsidRDefault="009B4E35"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2"/>
          <w:pgSz w:w="11907" w:h="16840" w:code="9"/>
          <w:pgMar w:top="1418" w:right="1418" w:bottom="1418" w:left="1418" w:header="709" w:footer="709" w:gutter="0"/>
          <w:cols w:space="708"/>
          <w:titlePg/>
          <w:docGrid w:linePitch="326"/>
        </w:sectPr>
      </w:pPr>
      <w:r w:rsidRPr="0053359B">
        <w:t xml:space="preserve">                                                                                                            Žig</w:t>
      </w:r>
    </w:p>
    <w:p w14:paraId="6CBFA681" w14:textId="5271FD5F"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bookmarkStart w:id="20" w:name="_Hlk178318849"/>
      <w:r w:rsidRPr="0053359B">
        <w:rPr>
          <w:b/>
          <w:sz w:val="20"/>
        </w:rPr>
        <w:lastRenderedPageBreak/>
        <w:t xml:space="preserve">PRILOGA 7 - </w:t>
      </w:r>
      <w:r w:rsidRPr="0053359B">
        <w:rPr>
          <w:sz w:val="20"/>
        </w:rPr>
        <w:t xml:space="preserve">k ponudbeni dokumentaciji  </w:t>
      </w:r>
      <w:r w:rsidRPr="0053359B">
        <w:rPr>
          <w:b/>
          <w:sz w:val="20"/>
        </w:rPr>
        <w:t>JN</w:t>
      </w:r>
      <w:r w:rsidR="00324327">
        <w:rPr>
          <w:b/>
          <w:sz w:val="20"/>
        </w:rPr>
        <w:t>1</w:t>
      </w:r>
      <w:r w:rsidRPr="0053359B">
        <w:rPr>
          <w:b/>
          <w:sz w:val="20"/>
        </w:rPr>
        <w:t>-</w:t>
      </w:r>
      <w:r w:rsidR="008E1A2F">
        <w:rPr>
          <w:b/>
          <w:sz w:val="20"/>
        </w:rPr>
        <w:t>S</w:t>
      </w:r>
      <w:r w:rsidRPr="0053359B">
        <w:rPr>
          <w:b/>
          <w:sz w:val="20"/>
        </w:rPr>
        <w:t>/2</w:t>
      </w:r>
      <w:r w:rsidR="002B75AE">
        <w:rPr>
          <w:b/>
          <w:sz w:val="20"/>
        </w:rPr>
        <w:t>6</w:t>
      </w:r>
      <w:r w:rsidRPr="0053359B">
        <w:rPr>
          <w:b/>
          <w:sz w:val="20"/>
        </w:rPr>
        <w:tab/>
        <w:t>OBRAZEC</w:t>
      </w:r>
    </w:p>
    <w:bookmarkEnd w:id="20"/>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bookmarkStart w:id="21" w:name="_Hlk210735797"/>
      <w:r w:rsidRPr="0053359B">
        <w:rPr>
          <w:b/>
        </w:rPr>
        <w:t>PONUDNIK: _______________________________________________________________</w:t>
      </w:r>
    </w:p>
    <w:p w14:paraId="12789511" w14:textId="77777777" w:rsidR="00104933" w:rsidRDefault="00104933" w:rsidP="00104933">
      <w:pPr>
        <w:tabs>
          <w:tab w:val="left" w:pos="284"/>
          <w:tab w:val="left" w:pos="5954"/>
        </w:tabs>
        <w:jc w:val="both"/>
      </w:pPr>
    </w:p>
    <w:p w14:paraId="6CD82B89" w14:textId="4A215362" w:rsidR="00104933" w:rsidRPr="002B75AE" w:rsidRDefault="006E26AA" w:rsidP="00104933">
      <w:pPr>
        <w:tabs>
          <w:tab w:val="left" w:pos="284"/>
          <w:tab w:val="left" w:pos="5954"/>
        </w:tabs>
        <w:jc w:val="both"/>
        <w:rPr>
          <w:b/>
          <w:iCs/>
          <w:sz w:val="20"/>
        </w:rPr>
      </w:pPr>
      <w:bookmarkStart w:id="22" w:name="_Hlk210735780"/>
      <w:r w:rsidRPr="0053359B">
        <w:t>Predmet javnega naročila</w:t>
      </w:r>
      <w:r w:rsidRPr="00606007">
        <w:rPr>
          <w:sz w:val="18"/>
          <w:szCs w:val="18"/>
        </w:rPr>
        <w:t>:</w:t>
      </w:r>
      <w:r w:rsidR="001411CC" w:rsidRPr="00606007">
        <w:rPr>
          <w:sz w:val="18"/>
          <w:szCs w:val="18"/>
        </w:rPr>
        <w:t xml:space="preserve"> </w:t>
      </w:r>
      <w:r w:rsidR="002B75AE" w:rsidRPr="002B75AE">
        <w:rPr>
          <w:b/>
          <w:iCs/>
          <w:sz w:val="20"/>
        </w:rPr>
        <w:t>CITOLOŠKE PREISKAVE V GINEKOLOGIJI</w:t>
      </w:r>
    </w:p>
    <w:bookmarkEnd w:id="22"/>
    <w:p w14:paraId="20EADF45" w14:textId="77777777" w:rsidR="00977275" w:rsidRPr="009069BB" w:rsidRDefault="00977275" w:rsidP="006E26AA">
      <w:pPr>
        <w:pBdr>
          <w:bottom w:val="single" w:sz="4" w:space="1" w:color="auto"/>
        </w:pBdr>
        <w:tabs>
          <w:tab w:val="left" w:pos="284"/>
          <w:tab w:val="left" w:pos="5954"/>
        </w:tabs>
        <w:jc w:val="both"/>
        <w:rPr>
          <w:sz w:val="2"/>
        </w:rPr>
      </w:pPr>
    </w:p>
    <w:p w14:paraId="4B018EFE" w14:textId="77777777" w:rsidR="006E26AA" w:rsidRPr="0053359B" w:rsidRDefault="006E26AA" w:rsidP="006E26AA">
      <w:pPr>
        <w:tabs>
          <w:tab w:val="left" w:pos="284"/>
          <w:tab w:val="left" w:pos="5954"/>
        </w:tabs>
        <w:jc w:val="both"/>
        <w:rPr>
          <w:b/>
        </w:rPr>
      </w:pPr>
    </w:p>
    <w:bookmarkEnd w:id="21"/>
    <w:p w14:paraId="15D77F5E" w14:textId="3CFB8C70" w:rsidR="006E26AA" w:rsidRDefault="006E26AA" w:rsidP="006E26AA">
      <w:pPr>
        <w:tabs>
          <w:tab w:val="left" w:pos="1985"/>
          <w:tab w:val="left" w:pos="6237"/>
          <w:tab w:val="left" w:pos="6379"/>
        </w:tabs>
        <w:jc w:val="center"/>
        <w:rPr>
          <w:b/>
          <w:sz w:val="28"/>
        </w:rPr>
      </w:pPr>
      <w:r w:rsidRPr="0053359B">
        <w:rPr>
          <w:b/>
          <w:sz w:val="28"/>
        </w:rPr>
        <w:t>I z j a v l j a m o ,  d a</w:t>
      </w:r>
    </w:p>
    <w:p w14:paraId="19477FA7" w14:textId="66F8F0C6" w:rsidR="009802F4" w:rsidRDefault="009802F4" w:rsidP="006E26AA">
      <w:pPr>
        <w:tabs>
          <w:tab w:val="left" w:pos="1985"/>
          <w:tab w:val="left" w:pos="6237"/>
          <w:tab w:val="left" w:pos="6379"/>
        </w:tabs>
        <w:jc w:val="center"/>
        <w:rPr>
          <w:b/>
          <w:sz w:val="28"/>
        </w:rPr>
      </w:pPr>
    </w:p>
    <w:p w14:paraId="3BA31ABC" w14:textId="77777777" w:rsidR="009802F4" w:rsidRDefault="009802F4" w:rsidP="008B615E">
      <w:pPr>
        <w:pStyle w:val="Odstavekseznama"/>
        <w:numPr>
          <w:ilvl w:val="0"/>
          <w:numId w:val="38"/>
        </w:numPr>
        <w:tabs>
          <w:tab w:val="left" w:pos="284"/>
          <w:tab w:val="left" w:pos="5954"/>
        </w:tabs>
        <w:jc w:val="both"/>
      </w:pPr>
      <w:r>
        <w:t xml:space="preserve">izpolnjujemo pogoje za ugotavljanje sposobnosti, navedene v III. točki navodil; </w:t>
      </w:r>
    </w:p>
    <w:p w14:paraId="7B4574E9" w14:textId="77777777" w:rsidR="009802F4" w:rsidRPr="00AD64CC" w:rsidRDefault="009802F4" w:rsidP="008B615E">
      <w:pPr>
        <w:pStyle w:val="Odstavekseznama"/>
        <w:numPr>
          <w:ilvl w:val="0"/>
          <w:numId w:val="38"/>
        </w:numPr>
        <w:shd w:val="clear" w:color="auto" w:fill="FFFFFF"/>
        <w:jc w:val="both"/>
        <w:rPr>
          <w:color w:val="000000"/>
        </w:rPr>
      </w:pPr>
      <w:r w:rsidRPr="00AD64CC">
        <w:rPr>
          <w:color w:val="000000"/>
        </w:rPr>
        <w:t>se v celoti strinjamo in sprejemamo pogoje in ostale zahteve naročnika, navedene v tej dokumentaciji v zvezi z oddajo javnega naročila, brez kakršnihkoli omejitev;</w:t>
      </w:r>
    </w:p>
    <w:p w14:paraId="65CEF4A1" w14:textId="77777777" w:rsidR="009802F4" w:rsidRPr="00AD64CC" w:rsidRDefault="009802F4" w:rsidP="008B615E">
      <w:pPr>
        <w:pStyle w:val="Odstavekseznama"/>
        <w:numPr>
          <w:ilvl w:val="0"/>
          <w:numId w:val="38"/>
        </w:numPr>
        <w:shd w:val="clear" w:color="auto" w:fill="FFFFFF"/>
        <w:jc w:val="both"/>
        <w:rPr>
          <w:color w:val="000000"/>
        </w:rPr>
      </w:pPr>
      <w:r w:rsidRPr="00AD64CC">
        <w:rPr>
          <w:color w:val="000000"/>
        </w:rPr>
        <w:t>ne bomo imeli do naročnika kakršnegakoli odškodninskega zahtevka, če ne bomo izbrani za izvedbo javnega naročila;</w:t>
      </w:r>
    </w:p>
    <w:p w14:paraId="4F8BC464" w14:textId="77777777" w:rsidR="009802F4" w:rsidRDefault="009802F4" w:rsidP="008B615E">
      <w:pPr>
        <w:pStyle w:val="Odstavekseznama"/>
        <w:numPr>
          <w:ilvl w:val="0"/>
          <w:numId w:val="38"/>
        </w:numPr>
        <w:shd w:val="clear" w:color="auto" w:fill="FFFFFF"/>
        <w:jc w:val="both"/>
      </w:pPr>
      <w:r>
        <w:t>vse podatke, ki smo jih pridobili od naročnika, obravnavamo kot poslovno skrivnost;</w:t>
      </w:r>
    </w:p>
    <w:p w14:paraId="3FFA0C7E" w14:textId="77777777" w:rsidR="009802F4" w:rsidRDefault="009802F4" w:rsidP="008B615E">
      <w:pPr>
        <w:pStyle w:val="Odstavekseznama"/>
        <w:numPr>
          <w:ilvl w:val="0"/>
          <w:numId w:val="38"/>
        </w:numPr>
        <w:shd w:val="clear" w:color="auto" w:fill="FFFFFF"/>
        <w:jc w:val="both"/>
      </w:pPr>
      <w:r w:rsidRPr="00AD64CC">
        <w:rPr>
          <w:color w:val="000000"/>
        </w:rPr>
        <w:t>smo podali samo resnične oziroma verodostojne izjave;</w:t>
      </w:r>
    </w:p>
    <w:p w14:paraId="76BE0148" w14:textId="77777777" w:rsidR="009802F4" w:rsidRPr="00AD64CC" w:rsidRDefault="009802F4" w:rsidP="008B615E">
      <w:pPr>
        <w:pStyle w:val="Odstavekseznama"/>
        <w:numPr>
          <w:ilvl w:val="0"/>
          <w:numId w:val="38"/>
        </w:numPr>
        <w:tabs>
          <w:tab w:val="left" w:pos="284"/>
          <w:tab w:val="left" w:pos="5954"/>
        </w:tabs>
        <w:jc w:val="both"/>
        <w:rPr>
          <w:b/>
          <w:sz w:val="28"/>
        </w:rPr>
      </w:pPr>
      <w:r>
        <w:t xml:space="preserve">bomo, na osnovi naročnikove zahteve, podali </w:t>
      </w:r>
      <w:r w:rsidRPr="00AD64CC">
        <w:rPr>
          <w:bCs/>
        </w:rPr>
        <w:t xml:space="preserve">podpisano </w:t>
      </w:r>
      <w:r w:rsidRPr="00AD64CC">
        <w:rPr>
          <w:u w:val="single"/>
        </w:rPr>
        <w:t>izjavo</w:t>
      </w:r>
      <w:r>
        <w:t xml:space="preserve"> oz. podatke v skladu s 6. odstavkom 14. člena  </w:t>
      </w:r>
      <w:proofErr w:type="spellStart"/>
      <w:r w:rsidRPr="00D6071E">
        <w:rPr>
          <w:sz w:val="22"/>
          <w:szCs w:val="22"/>
        </w:rPr>
        <w:t>ZI</w:t>
      </w:r>
      <w:r>
        <w:t>nt</w:t>
      </w:r>
      <w:r w:rsidRPr="00B11671">
        <w:rPr>
          <w:sz w:val="22"/>
          <w:szCs w:val="22"/>
        </w:rPr>
        <w:t>PK</w:t>
      </w:r>
      <w:proofErr w:type="spellEnd"/>
      <w:r>
        <w:t>;</w:t>
      </w:r>
    </w:p>
    <w:p w14:paraId="27678A86" w14:textId="4A3A0787" w:rsidR="009802F4" w:rsidRDefault="009802F4" w:rsidP="00E627CE">
      <w:pPr>
        <w:tabs>
          <w:tab w:val="left" w:pos="1985"/>
          <w:tab w:val="left" w:pos="6237"/>
          <w:tab w:val="left" w:pos="6379"/>
        </w:tabs>
        <w:rPr>
          <w:b/>
          <w:sz w:val="28"/>
        </w:rPr>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4F07F8AF" w:rsidR="006E26AA" w:rsidRPr="0053359B" w:rsidRDefault="006E26AA" w:rsidP="008B615E">
      <w:pPr>
        <w:pStyle w:val="Odstavekseznama"/>
        <w:numPr>
          <w:ilvl w:val="0"/>
          <w:numId w:val="39"/>
        </w:numPr>
        <w:shd w:val="clear" w:color="auto" w:fill="FFFFFF"/>
        <w:jc w:val="both"/>
      </w:pPr>
      <w:r w:rsidRPr="0053359B">
        <w:t xml:space="preserve">obrazec </w:t>
      </w:r>
      <w:r w:rsidRPr="00D9456D">
        <w:rPr>
          <w:sz w:val="22"/>
          <w:szCs w:val="22"/>
        </w:rPr>
        <w:t>ESPD</w:t>
      </w:r>
      <w:r w:rsidRPr="00D9456D">
        <w:rPr>
          <w:color w:val="000000"/>
        </w:rPr>
        <w:t xml:space="preserve"> (e</w:t>
      </w:r>
      <w:r w:rsidRPr="00D9456D">
        <w:rPr>
          <w:iCs/>
          <w:color w:val="000000"/>
          <w:shd w:val="clear" w:color="auto" w:fill="FFFFFF"/>
        </w:rPr>
        <w:t>notni evropski dokument)</w:t>
      </w:r>
      <w:r w:rsidR="00D23C2A" w:rsidRPr="00D9456D">
        <w:rPr>
          <w:iCs/>
          <w:color w:val="000000"/>
          <w:shd w:val="clear" w:color="auto" w:fill="FFFFFF"/>
        </w:rPr>
        <w:t>.</w:t>
      </w:r>
    </w:p>
    <w:p w14:paraId="67991451" w14:textId="5545D6EA" w:rsidR="006E26AA" w:rsidRPr="0053359B" w:rsidRDefault="006E26AA" w:rsidP="00C36DA9">
      <w:pPr>
        <w:tabs>
          <w:tab w:val="left" w:pos="284"/>
          <w:tab w:val="left" w:pos="5954"/>
        </w:tabs>
        <w:jc w:val="both"/>
        <w:rPr>
          <w:sz w:val="22"/>
          <w:szCs w:val="22"/>
        </w:rPr>
      </w:pPr>
      <w:proofErr w:type="spellStart"/>
      <w:r w:rsidRPr="0053359B">
        <w:rPr>
          <w:i/>
          <w:iCs/>
          <w:color w:val="000000"/>
          <w:sz w:val="22"/>
          <w:szCs w:val="22"/>
          <w:shd w:val="clear" w:color="auto" w:fill="FFFFFF"/>
        </w:rPr>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r w:rsidR="00175E5D">
        <w:rPr>
          <w:i/>
          <w:iCs/>
          <w:color w:val="000000"/>
          <w:sz w:val="22"/>
          <w:szCs w:val="22"/>
          <w:shd w:val="clear" w:color="auto" w:fill="FFFFFF"/>
        </w:rPr>
        <w:t>.</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C36DA9">
      <w:pPr>
        <w:tabs>
          <w:tab w:val="left" w:pos="284"/>
          <w:tab w:val="left" w:pos="5954"/>
        </w:tabs>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C36DA9">
      <w:pPr>
        <w:tabs>
          <w:tab w:val="left" w:pos="284"/>
          <w:tab w:val="left" w:pos="3969"/>
          <w:tab w:val="left" w:pos="5954"/>
        </w:tabs>
        <w:jc w:val="both"/>
      </w:pPr>
      <w:r w:rsidRPr="0053359B">
        <w:t>Ponudnik, ki v sistemu e-</w:t>
      </w:r>
      <w:r w:rsidRPr="003252CD">
        <w:rPr>
          <w:sz w:val="22"/>
          <w:szCs w:val="22"/>
        </w:rPr>
        <w:t>JN</w:t>
      </w:r>
      <w:r w:rsidRPr="0053359B">
        <w:t xml:space="preserve"> oddaja ponudbo, naloži svoj</w:t>
      </w:r>
      <w:r w:rsidRPr="003252CD">
        <w:rPr>
          <w:sz w:val="22"/>
          <w:szCs w:val="22"/>
        </w:rPr>
        <w:t xml:space="preserve"> ESPD</w:t>
      </w:r>
      <w:r w:rsidRPr="0053359B">
        <w:t xml:space="preserve"> v razdelek »</w:t>
      </w:r>
      <w:r w:rsidRPr="003252CD">
        <w:rPr>
          <w:sz w:val="22"/>
          <w:szCs w:val="22"/>
        </w:rPr>
        <w:t>ESPD</w:t>
      </w:r>
      <w:r w:rsidRPr="0053359B">
        <w:t xml:space="preserve"> – ponudnik«, </w:t>
      </w:r>
      <w:r w:rsidRPr="003252CD">
        <w:rPr>
          <w:sz w:val="22"/>
          <w:szCs w:val="22"/>
        </w:rPr>
        <w:t xml:space="preserve">ESPD </w:t>
      </w:r>
      <w:r w:rsidRPr="0053359B">
        <w:t>ostalih sodelujočih pa naloži v razdelek »</w:t>
      </w:r>
      <w:r w:rsidRPr="00176F0A">
        <w:rPr>
          <w:sz w:val="22"/>
          <w:szCs w:val="22"/>
        </w:rPr>
        <w:t>ESPD</w:t>
      </w:r>
      <w:r w:rsidRPr="0053359B">
        <w:t xml:space="preserve"> – ostali sodelujoči«. Ponudnik naloži podpisan </w:t>
      </w:r>
      <w:r w:rsidRPr="00EB3B77">
        <w:rPr>
          <w:sz w:val="22"/>
          <w:szCs w:val="22"/>
        </w:rPr>
        <w:t>ESPD</w:t>
      </w:r>
      <w:r w:rsidRPr="0053359B">
        <w:t xml:space="preserve">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52E7FB" w14:textId="77777777" w:rsidR="00204545" w:rsidRDefault="00B8705A" w:rsidP="008B615E">
      <w:pPr>
        <w:pStyle w:val="Odstavekseznama"/>
        <w:numPr>
          <w:ilvl w:val="0"/>
          <w:numId w:val="39"/>
        </w:numPr>
        <w:tabs>
          <w:tab w:val="left" w:pos="284"/>
          <w:tab w:val="left" w:pos="5954"/>
        </w:tabs>
        <w:spacing w:after="160" w:line="259" w:lineRule="auto"/>
        <w:ind w:left="644"/>
        <w:jc w:val="both"/>
        <w:rPr>
          <w:color w:val="000000" w:themeColor="text1"/>
        </w:rPr>
      </w:pPr>
      <w:r w:rsidRPr="00900DBB">
        <w:rPr>
          <w:color w:val="000000" w:themeColor="text1"/>
        </w:rPr>
        <w:t xml:space="preserve">potrdilo Agencije Republike Slovenije oz. pristojne banke za plačilni promet (kot npr. </w:t>
      </w:r>
      <w:r w:rsidRPr="00900DBB">
        <w:rPr>
          <w:color w:val="000000" w:themeColor="text1"/>
          <w:sz w:val="22"/>
          <w:szCs w:val="22"/>
        </w:rPr>
        <w:t>BON</w:t>
      </w:r>
      <w:r w:rsidRPr="00900DBB">
        <w:rPr>
          <w:color w:val="000000" w:themeColor="text1"/>
        </w:rPr>
        <w:t xml:space="preserve">, </w:t>
      </w:r>
      <w:r w:rsidRPr="00900DBB">
        <w:rPr>
          <w:color w:val="000000" w:themeColor="text1"/>
          <w:sz w:val="22"/>
          <w:szCs w:val="22"/>
        </w:rPr>
        <w:t>BON2, S.BON</w:t>
      </w:r>
      <w:r w:rsidRPr="00900DBB">
        <w:rPr>
          <w:color w:val="000000" w:themeColor="text1"/>
        </w:rPr>
        <w:t xml:space="preserve">). Iz priloženih dokumentov mora biti razvidno, da v zadnjih 6 mesecih od </w:t>
      </w:r>
      <w:r w:rsidR="00F56C85">
        <w:rPr>
          <w:color w:val="000000" w:themeColor="text1"/>
          <w:lang w:val="sl-SI"/>
        </w:rPr>
        <w:t>pridobitve potrdila</w:t>
      </w:r>
      <w:r w:rsidRPr="00900DBB">
        <w:rPr>
          <w:color w:val="000000" w:themeColor="text1"/>
        </w:rPr>
        <w:t xml:space="preserve"> niso bili blokirani računi oz. ni bilo neporavnanih zapadlih obveznosti. Dokumenti ne smejo biti starejši od 30 dni od dneva odpiranja ponudb;</w:t>
      </w:r>
    </w:p>
    <w:p w14:paraId="0C054BE1" w14:textId="77777777" w:rsidR="00204545" w:rsidRDefault="00204545" w:rsidP="00204545">
      <w:pPr>
        <w:tabs>
          <w:tab w:val="left" w:pos="284"/>
          <w:tab w:val="left" w:pos="5954"/>
        </w:tabs>
        <w:spacing w:after="160" w:line="259" w:lineRule="auto"/>
        <w:ind w:left="284"/>
        <w:jc w:val="both"/>
      </w:pPr>
    </w:p>
    <w:p w14:paraId="489C3403" w14:textId="423CB946" w:rsidR="006E26AA" w:rsidRPr="00204545" w:rsidRDefault="006E26AA" w:rsidP="00075377">
      <w:pPr>
        <w:tabs>
          <w:tab w:val="left" w:pos="284"/>
          <w:tab w:val="left" w:pos="5954"/>
        </w:tabs>
        <w:spacing w:line="259" w:lineRule="auto"/>
        <w:ind w:left="284"/>
        <w:jc w:val="both"/>
        <w:rPr>
          <w:color w:val="000000" w:themeColor="text1"/>
        </w:rPr>
      </w:pPr>
      <w:r w:rsidRPr="0053359B">
        <w:t>Kraj:</w:t>
      </w:r>
      <w:r w:rsidR="00791631">
        <w:t xml:space="preserve">  </w:t>
      </w:r>
      <w:r w:rsidR="00791631">
        <w:tab/>
        <w:t>Podpis odgovorne osebe</w:t>
      </w:r>
    </w:p>
    <w:p w14:paraId="2B84398C" w14:textId="7E4F591E" w:rsidR="006E26AA" w:rsidRPr="0053359B" w:rsidRDefault="006E26AA" w:rsidP="006E26AA">
      <w:pPr>
        <w:tabs>
          <w:tab w:val="left" w:pos="284"/>
          <w:tab w:val="left" w:pos="5954"/>
        </w:tabs>
        <w:jc w:val="both"/>
      </w:pPr>
      <w:r w:rsidRPr="0053359B">
        <w:t>Datum:</w:t>
      </w:r>
      <w:r w:rsidR="00791631">
        <w:tab/>
      </w:r>
      <w:r w:rsidR="00861A33">
        <w:t xml:space="preserve">               </w:t>
      </w:r>
      <w:r w:rsidR="00791631">
        <w:t>Žig</w:t>
      </w:r>
    </w:p>
    <w:p w14:paraId="3197ADAE" w14:textId="77777777" w:rsidR="00075377" w:rsidRDefault="00075377" w:rsidP="00791631">
      <w:pPr>
        <w:tabs>
          <w:tab w:val="left" w:pos="284"/>
          <w:tab w:val="left" w:pos="5954"/>
        </w:tabs>
        <w:jc w:val="both"/>
        <w:rPr>
          <w:u w:val="single"/>
        </w:rPr>
      </w:pPr>
    </w:p>
    <w:p w14:paraId="4C98ACFC" w14:textId="2ECE0B63" w:rsidR="00A24B0F" w:rsidRDefault="00A14C13" w:rsidP="00791631">
      <w:pPr>
        <w:tabs>
          <w:tab w:val="left" w:pos="284"/>
          <w:tab w:val="left" w:pos="5954"/>
        </w:tabs>
        <w:jc w:val="both"/>
        <w:rPr>
          <w:u w:val="single"/>
        </w:rPr>
      </w:pPr>
      <w:r w:rsidRPr="0053359B">
        <w:rPr>
          <w:u w:val="single"/>
        </w:rPr>
        <w:t>Priloge:</w:t>
      </w:r>
    </w:p>
    <w:p w14:paraId="7C977F6D" w14:textId="56E056AB" w:rsidR="00204545" w:rsidRDefault="00204545" w:rsidP="00791631">
      <w:pPr>
        <w:tabs>
          <w:tab w:val="left" w:pos="284"/>
          <w:tab w:val="left" w:pos="5954"/>
        </w:tabs>
        <w:jc w:val="both"/>
        <w:rPr>
          <w:u w:val="single"/>
        </w:rPr>
      </w:pPr>
    </w:p>
    <w:p w14:paraId="7769D2EE" w14:textId="1EA59E92" w:rsidR="009069BB" w:rsidRDefault="009069BB" w:rsidP="00791631">
      <w:pPr>
        <w:tabs>
          <w:tab w:val="left" w:pos="284"/>
          <w:tab w:val="left" w:pos="5954"/>
        </w:tabs>
        <w:jc w:val="both"/>
        <w:rPr>
          <w:u w:val="single"/>
        </w:rPr>
      </w:pPr>
    </w:p>
    <w:p w14:paraId="3A6EFEEA" w14:textId="4F3634BE" w:rsidR="002B75AE" w:rsidRDefault="002B75AE" w:rsidP="00791631">
      <w:pPr>
        <w:tabs>
          <w:tab w:val="left" w:pos="284"/>
          <w:tab w:val="left" w:pos="5954"/>
        </w:tabs>
        <w:jc w:val="both"/>
        <w:rPr>
          <w:u w:val="single"/>
        </w:rPr>
      </w:pPr>
    </w:p>
    <w:p w14:paraId="6D923FC7" w14:textId="77777777" w:rsidR="002B75AE" w:rsidRDefault="002B75AE" w:rsidP="00791631">
      <w:pPr>
        <w:tabs>
          <w:tab w:val="left" w:pos="284"/>
          <w:tab w:val="left" w:pos="5954"/>
        </w:tabs>
        <w:jc w:val="both"/>
        <w:rPr>
          <w:u w:val="single"/>
        </w:rPr>
      </w:pPr>
    </w:p>
    <w:p w14:paraId="1BDD0E5B" w14:textId="77777777" w:rsidR="00204545" w:rsidRPr="00791631" w:rsidRDefault="00204545" w:rsidP="00791631">
      <w:pPr>
        <w:tabs>
          <w:tab w:val="left" w:pos="284"/>
          <w:tab w:val="left" w:pos="5954"/>
        </w:tabs>
        <w:jc w:val="both"/>
        <w:rPr>
          <w:u w:val="single"/>
        </w:rPr>
      </w:pPr>
    </w:p>
    <w:p w14:paraId="3CD68695" w14:textId="3A7D7328" w:rsidR="000C152E" w:rsidRDefault="000C152E" w:rsidP="000C15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D4280">
        <w:rPr>
          <w:b/>
          <w:sz w:val="20"/>
        </w:rPr>
        <w:t>8</w:t>
      </w:r>
      <w:r>
        <w:rPr>
          <w:b/>
          <w:sz w:val="20"/>
        </w:rPr>
        <w:t xml:space="preserve"> - </w:t>
      </w:r>
      <w:r>
        <w:rPr>
          <w:sz w:val="20"/>
        </w:rPr>
        <w:t xml:space="preserve">k ponudbeni dokumentaciji  </w:t>
      </w:r>
      <w:r>
        <w:rPr>
          <w:b/>
          <w:sz w:val="20"/>
        </w:rPr>
        <w:t>JN</w:t>
      </w:r>
      <w:r w:rsidR="0040077C">
        <w:rPr>
          <w:b/>
          <w:sz w:val="20"/>
        </w:rPr>
        <w:t>1</w:t>
      </w:r>
      <w:r>
        <w:rPr>
          <w:b/>
          <w:sz w:val="20"/>
        </w:rPr>
        <w:t>-</w:t>
      </w:r>
      <w:r w:rsidR="008E1A2F">
        <w:rPr>
          <w:b/>
          <w:sz w:val="20"/>
        </w:rPr>
        <w:t>S</w:t>
      </w:r>
      <w:r>
        <w:rPr>
          <w:b/>
          <w:sz w:val="20"/>
        </w:rPr>
        <w:t>/2</w:t>
      </w:r>
      <w:r w:rsidR="002B75AE">
        <w:rPr>
          <w:b/>
          <w:sz w:val="20"/>
        </w:rPr>
        <w:t>6</w:t>
      </w:r>
      <w:r>
        <w:rPr>
          <w:sz w:val="20"/>
        </w:rPr>
        <w:tab/>
      </w:r>
      <w:r w:rsidRPr="004B6A98">
        <w:rPr>
          <w:b/>
          <w:sz w:val="20"/>
        </w:rPr>
        <w:t>O</w:t>
      </w:r>
      <w:r>
        <w:rPr>
          <w:b/>
          <w:sz w:val="20"/>
        </w:rPr>
        <w:t>BRAZEC</w:t>
      </w:r>
    </w:p>
    <w:p w14:paraId="061D6312" w14:textId="77777777" w:rsidR="00A44ECF" w:rsidRDefault="00A44ECF" w:rsidP="00A44ECF">
      <w:pPr>
        <w:tabs>
          <w:tab w:val="left" w:pos="0"/>
          <w:tab w:val="left" w:pos="5954"/>
        </w:tabs>
        <w:jc w:val="both"/>
        <w:rPr>
          <w:b/>
          <w:sz w:val="28"/>
        </w:rPr>
      </w:pPr>
    </w:p>
    <w:p w14:paraId="306E4E55" w14:textId="3229B091" w:rsidR="00A44ECF" w:rsidRPr="0053359B" w:rsidRDefault="00A44ECF" w:rsidP="00A44ECF">
      <w:pPr>
        <w:tabs>
          <w:tab w:val="left" w:pos="0"/>
          <w:tab w:val="left" w:pos="5954"/>
        </w:tabs>
        <w:jc w:val="both"/>
        <w:rPr>
          <w:b/>
          <w:sz w:val="28"/>
        </w:rPr>
      </w:pPr>
      <w:r>
        <w:rPr>
          <w:b/>
          <w:sz w:val="28"/>
        </w:rPr>
        <w:t>III.</w:t>
      </w:r>
      <w:r w:rsidR="002B75AE">
        <w:rPr>
          <w:b/>
          <w:sz w:val="28"/>
        </w:rPr>
        <w:t>8</w:t>
      </w:r>
      <w:r>
        <w:rPr>
          <w:b/>
          <w:sz w:val="28"/>
        </w:rPr>
        <w:t xml:space="preserve">. </w:t>
      </w:r>
      <w:r w:rsidRPr="0053359B">
        <w:rPr>
          <w:b/>
          <w:sz w:val="28"/>
        </w:rPr>
        <w:t>IZJAVA/PODATKI O UDELEŽBI FIZIČNIH IN PRAVNIH OSEB V LASTNIŠTVU PONUDNIKA</w:t>
      </w:r>
    </w:p>
    <w:p w14:paraId="12BFCD7A" w14:textId="77777777" w:rsidR="00A44ECF" w:rsidRPr="0053359B" w:rsidRDefault="00A44ECF" w:rsidP="00A44ECF">
      <w:pPr>
        <w:tabs>
          <w:tab w:val="left" w:pos="284"/>
          <w:tab w:val="left" w:pos="5954"/>
        </w:tabs>
        <w:jc w:val="both"/>
        <w:rPr>
          <w:b/>
        </w:rPr>
      </w:pPr>
      <w:r w:rsidRPr="0053359B">
        <w:rPr>
          <w:b/>
        </w:rPr>
        <w:t xml:space="preserve">  </w:t>
      </w:r>
    </w:p>
    <w:p w14:paraId="47E8F911" w14:textId="77777777" w:rsidR="000D5E67" w:rsidRDefault="000D5E67" w:rsidP="000D5E67">
      <w:pPr>
        <w:tabs>
          <w:tab w:val="left" w:pos="284"/>
          <w:tab w:val="left" w:pos="3969"/>
          <w:tab w:val="left" w:pos="5954"/>
        </w:tabs>
        <w:jc w:val="both"/>
        <w:rPr>
          <w:b/>
        </w:rPr>
      </w:pPr>
      <w:r>
        <w:rPr>
          <w:b/>
        </w:rPr>
        <w:t>PONUDNIK: _______________________________________________________________</w:t>
      </w:r>
    </w:p>
    <w:p w14:paraId="4FA7CC41" w14:textId="7F3504A1" w:rsidR="000D5E67" w:rsidRPr="00C6665F" w:rsidRDefault="000D5E67" w:rsidP="000D5E67">
      <w:pPr>
        <w:tabs>
          <w:tab w:val="left" w:pos="284"/>
          <w:tab w:val="left" w:pos="5954"/>
        </w:tabs>
        <w:jc w:val="both"/>
        <w:rPr>
          <w:b/>
          <w:iCs/>
        </w:rPr>
      </w:pPr>
      <w:r>
        <w:t xml:space="preserve">Predmet javnega naročila: </w:t>
      </w:r>
      <w:r w:rsidR="002B75AE" w:rsidRPr="002B75AE">
        <w:rPr>
          <w:b/>
          <w:iCs/>
          <w:sz w:val="20"/>
        </w:rPr>
        <w:t>CITOLOŠKE PREISKAVE V GINEKOLOGIJI</w:t>
      </w:r>
    </w:p>
    <w:p w14:paraId="7353B399" w14:textId="77777777" w:rsidR="000D5E67" w:rsidRPr="009069BB" w:rsidRDefault="000D5E67" w:rsidP="000D5E67">
      <w:pPr>
        <w:keepNext/>
        <w:pBdr>
          <w:bottom w:val="single" w:sz="4" w:space="1" w:color="auto"/>
        </w:pBdr>
        <w:outlineLvl w:val="1"/>
        <w:rPr>
          <w:bCs/>
          <w:iCs/>
          <w:color w:val="000000" w:themeColor="text1"/>
          <w:sz w:val="2"/>
          <w:szCs w:val="20"/>
        </w:rPr>
      </w:pPr>
    </w:p>
    <w:p w14:paraId="6D1DFA8D" w14:textId="77777777" w:rsidR="000D5E67" w:rsidRDefault="000D5E67" w:rsidP="000D5E67">
      <w:pPr>
        <w:keepNext/>
        <w:jc w:val="center"/>
        <w:outlineLvl w:val="3"/>
        <w:rPr>
          <w:b/>
          <w:bCs/>
          <w:sz w:val="28"/>
        </w:rPr>
      </w:pPr>
    </w:p>
    <w:p w14:paraId="0135F6A5" w14:textId="105DC9F4" w:rsidR="00A44ECF" w:rsidRPr="0053359B" w:rsidRDefault="00A44ECF" w:rsidP="000D5E67">
      <w:pPr>
        <w:jc w:val="both"/>
        <w:rPr>
          <w:b/>
        </w:rPr>
      </w:pPr>
    </w:p>
    <w:p w14:paraId="595E3F5D" w14:textId="77777777" w:rsidR="00A44ECF" w:rsidRPr="00C55A4B" w:rsidRDefault="00A44ECF" w:rsidP="00A44ECF">
      <w:pPr>
        <w:jc w:val="center"/>
        <w:rPr>
          <w:szCs w:val="28"/>
        </w:rPr>
      </w:pPr>
      <w:r w:rsidRPr="00C55A4B">
        <w:rPr>
          <w:b/>
          <w:szCs w:val="28"/>
        </w:rPr>
        <w:t>IZJAVA/PODATKI O UDELEŽBI FIZIČNIH IN PRAVNIH OSEB V LASTNIŠTVU PONUDNIKA</w:t>
      </w:r>
    </w:p>
    <w:p w14:paraId="0FB1B14F" w14:textId="4E997AA9" w:rsidR="00A44ECF" w:rsidRDefault="00A44ECF" w:rsidP="00A44ECF">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proofErr w:type="spellStart"/>
      <w:r w:rsidRPr="009E510D">
        <w:rPr>
          <w:b/>
          <w:sz w:val="22"/>
          <w:szCs w:val="22"/>
        </w:rPr>
        <w:t>ZI</w:t>
      </w:r>
      <w:r w:rsidRPr="00642F45">
        <w:rPr>
          <w:b/>
        </w:rPr>
        <w:t>nt</w:t>
      </w:r>
      <w:r w:rsidRPr="009E510D">
        <w:rPr>
          <w:b/>
          <w:sz w:val="22"/>
          <w:szCs w:val="22"/>
        </w:rPr>
        <w:t>PK</w:t>
      </w:r>
      <w:proofErr w:type="spellEnd"/>
      <w:r w:rsidRPr="009E510D">
        <w:rPr>
          <w:b/>
          <w:sz w:val="22"/>
          <w:szCs w:val="22"/>
        </w:rPr>
        <w:t>, UL RS, št. 69/2011</w:t>
      </w:r>
      <w:r w:rsidRPr="0053359B">
        <w:rPr>
          <w:b/>
        </w:rPr>
        <w:t xml:space="preserve">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3"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64" w:tgtFrame="_blank" w:tooltip="Zakon o debirokratizaciji" w:history="1">
        <w:r w:rsidRPr="0053359B">
          <w:rPr>
            <w:rStyle w:val="Hiperpovezava"/>
            <w:b/>
            <w:bCs/>
            <w:color w:val="auto"/>
          </w:rPr>
          <w:t>3/22</w:t>
        </w:r>
      </w:hyperlink>
      <w:r w:rsidRPr="0053359B">
        <w:rPr>
          <w:b/>
          <w:bCs/>
        </w:rPr>
        <w:t xml:space="preserve"> – </w:t>
      </w:r>
      <w:proofErr w:type="spellStart"/>
      <w:r w:rsidRPr="00F74E09">
        <w:rPr>
          <w:b/>
          <w:bCs/>
          <w:sz w:val="22"/>
          <w:szCs w:val="22"/>
        </w:rPr>
        <w:t>ZD</w:t>
      </w:r>
      <w:r w:rsidRPr="0053359B">
        <w:rPr>
          <w:b/>
          <w:bCs/>
        </w:rPr>
        <w:t>eb</w:t>
      </w:r>
      <w:proofErr w:type="spellEnd"/>
      <w:r w:rsidRPr="0053359B">
        <w:rPr>
          <w:b/>
        </w:rPr>
        <w:t>)</w:t>
      </w:r>
    </w:p>
    <w:p w14:paraId="71038513" w14:textId="77777777" w:rsidR="00460B35" w:rsidRPr="0053359B" w:rsidRDefault="00460B35" w:rsidP="00A44ECF">
      <w:pPr>
        <w:tabs>
          <w:tab w:val="left" w:pos="284"/>
          <w:tab w:val="left" w:pos="3969"/>
          <w:tab w:val="left" w:pos="5954"/>
        </w:tabs>
        <w:jc w:val="center"/>
        <w:rPr>
          <w:b/>
        </w:rPr>
      </w:pPr>
    </w:p>
    <w:p w14:paraId="2EEBEFAE" w14:textId="77777777" w:rsidR="00A44ECF" w:rsidRPr="0053359B" w:rsidRDefault="00A44ECF" w:rsidP="00A44ECF">
      <w:pPr>
        <w:tabs>
          <w:tab w:val="left" w:pos="1985"/>
          <w:tab w:val="left" w:pos="6237"/>
          <w:tab w:val="left" w:pos="6379"/>
        </w:tabs>
        <w:jc w:val="center"/>
        <w:rPr>
          <w:b/>
          <w:sz w:val="28"/>
          <w:szCs w:val="28"/>
        </w:rPr>
      </w:pPr>
      <w:r w:rsidRPr="0053359B">
        <w:rPr>
          <w:b/>
          <w:sz w:val="28"/>
          <w:szCs w:val="28"/>
        </w:rPr>
        <w:t>pod kazensko in materialno odgovornostjo</w:t>
      </w:r>
    </w:p>
    <w:p w14:paraId="2C56A0BB" w14:textId="77777777" w:rsidR="00A44ECF" w:rsidRPr="0053359B" w:rsidRDefault="00A44ECF" w:rsidP="00A44ECF">
      <w:pPr>
        <w:tabs>
          <w:tab w:val="left" w:pos="3810"/>
        </w:tabs>
        <w:jc w:val="center"/>
        <w:rPr>
          <w:b/>
          <w:bCs/>
          <w:sz w:val="28"/>
        </w:rPr>
      </w:pPr>
      <w:r w:rsidRPr="0053359B">
        <w:rPr>
          <w:b/>
          <w:sz w:val="28"/>
          <w:szCs w:val="28"/>
        </w:rPr>
        <w:t>i</w:t>
      </w:r>
      <w:r w:rsidRPr="0053359B">
        <w:rPr>
          <w:b/>
          <w:bCs/>
          <w:sz w:val="28"/>
        </w:rPr>
        <w:t xml:space="preserve"> z j a v l j a m o ,</w:t>
      </w:r>
    </w:p>
    <w:p w14:paraId="1260FA75" w14:textId="77777777" w:rsidR="00A44ECF" w:rsidRPr="0053359B" w:rsidRDefault="00A44ECF" w:rsidP="00A44ECF">
      <w:pPr>
        <w:tabs>
          <w:tab w:val="left" w:pos="1985"/>
          <w:tab w:val="left" w:pos="6237"/>
          <w:tab w:val="left" w:pos="6379"/>
        </w:tabs>
        <w:jc w:val="center"/>
      </w:pPr>
    </w:p>
    <w:p w14:paraId="2D7509C9" w14:textId="70401DBA" w:rsidR="00A44ECF" w:rsidRPr="00834E22" w:rsidRDefault="00A44ECF" w:rsidP="008B615E">
      <w:pPr>
        <w:pStyle w:val="Odstavekseznama"/>
        <w:numPr>
          <w:ilvl w:val="0"/>
          <w:numId w:val="42"/>
        </w:numPr>
        <w:spacing w:after="160" w:line="259" w:lineRule="auto"/>
        <w:jc w:val="both"/>
        <w:rPr>
          <w:bCs/>
        </w:rPr>
      </w:pPr>
      <w:r w:rsidRPr="00834E22">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A44ECF" w:rsidRPr="0053359B" w14:paraId="273878D3" w14:textId="77777777" w:rsidTr="00D464FD">
        <w:tc>
          <w:tcPr>
            <w:tcW w:w="1080" w:type="dxa"/>
          </w:tcPr>
          <w:p w14:paraId="7E052F18"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3600" w:type="dxa"/>
          </w:tcPr>
          <w:p w14:paraId="27ECAC13" w14:textId="77777777" w:rsidR="00A44ECF" w:rsidRPr="0053359B" w:rsidRDefault="00A44ECF" w:rsidP="00D464FD">
            <w:pPr>
              <w:jc w:val="center"/>
              <w:rPr>
                <w:b/>
                <w:szCs w:val="20"/>
              </w:rPr>
            </w:pPr>
            <w:r w:rsidRPr="0053359B">
              <w:rPr>
                <w:b/>
                <w:szCs w:val="20"/>
              </w:rPr>
              <w:t>Naziv</w:t>
            </w:r>
          </w:p>
        </w:tc>
        <w:tc>
          <w:tcPr>
            <w:tcW w:w="4063" w:type="dxa"/>
          </w:tcPr>
          <w:p w14:paraId="3D920E39" w14:textId="77777777" w:rsidR="00A44ECF" w:rsidRPr="0053359B" w:rsidRDefault="00A44ECF" w:rsidP="00D464FD">
            <w:pPr>
              <w:jc w:val="center"/>
              <w:rPr>
                <w:b/>
                <w:szCs w:val="20"/>
              </w:rPr>
            </w:pPr>
            <w:r w:rsidRPr="0053359B">
              <w:rPr>
                <w:b/>
                <w:szCs w:val="20"/>
              </w:rPr>
              <w:t>Sedež</w:t>
            </w:r>
          </w:p>
        </w:tc>
      </w:tr>
      <w:tr w:rsidR="00A44ECF" w:rsidRPr="0053359B" w14:paraId="7DCB5581" w14:textId="77777777" w:rsidTr="00D464FD">
        <w:tc>
          <w:tcPr>
            <w:tcW w:w="1080" w:type="dxa"/>
          </w:tcPr>
          <w:p w14:paraId="3C800182" w14:textId="77777777" w:rsidR="00A44ECF" w:rsidRPr="0053359B" w:rsidRDefault="00A44ECF" w:rsidP="00D464FD">
            <w:pPr>
              <w:jc w:val="both"/>
              <w:rPr>
                <w:b/>
                <w:szCs w:val="20"/>
              </w:rPr>
            </w:pPr>
            <w:r w:rsidRPr="0053359B">
              <w:rPr>
                <w:b/>
                <w:szCs w:val="20"/>
              </w:rPr>
              <w:t>1.</w:t>
            </w:r>
          </w:p>
        </w:tc>
        <w:tc>
          <w:tcPr>
            <w:tcW w:w="3600" w:type="dxa"/>
          </w:tcPr>
          <w:p w14:paraId="15C69D50" w14:textId="77777777" w:rsidR="00A44ECF" w:rsidRPr="0053359B" w:rsidRDefault="00A44ECF" w:rsidP="00D464FD">
            <w:pPr>
              <w:jc w:val="both"/>
              <w:rPr>
                <w:szCs w:val="20"/>
              </w:rPr>
            </w:pPr>
          </w:p>
        </w:tc>
        <w:tc>
          <w:tcPr>
            <w:tcW w:w="4063" w:type="dxa"/>
          </w:tcPr>
          <w:p w14:paraId="7F8DCBAB" w14:textId="77777777" w:rsidR="00A44ECF" w:rsidRPr="0053359B" w:rsidRDefault="00A44ECF" w:rsidP="00D464FD">
            <w:pPr>
              <w:jc w:val="both"/>
              <w:rPr>
                <w:szCs w:val="20"/>
              </w:rPr>
            </w:pPr>
          </w:p>
        </w:tc>
      </w:tr>
      <w:tr w:rsidR="00A44ECF" w:rsidRPr="0053359B" w14:paraId="0C929AE3" w14:textId="77777777" w:rsidTr="00D464FD">
        <w:tc>
          <w:tcPr>
            <w:tcW w:w="1080" w:type="dxa"/>
          </w:tcPr>
          <w:p w14:paraId="7C9C35C3" w14:textId="77777777" w:rsidR="00A44ECF" w:rsidRPr="0053359B" w:rsidRDefault="00A44ECF" w:rsidP="00D464FD">
            <w:pPr>
              <w:jc w:val="both"/>
              <w:rPr>
                <w:b/>
                <w:szCs w:val="20"/>
              </w:rPr>
            </w:pPr>
            <w:r w:rsidRPr="0053359B">
              <w:rPr>
                <w:b/>
                <w:szCs w:val="20"/>
              </w:rPr>
              <w:t>2.</w:t>
            </w:r>
          </w:p>
        </w:tc>
        <w:tc>
          <w:tcPr>
            <w:tcW w:w="3600" w:type="dxa"/>
          </w:tcPr>
          <w:p w14:paraId="0FC77C71" w14:textId="77777777" w:rsidR="00A44ECF" w:rsidRPr="0053359B" w:rsidRDefault="00A44ECF" w:rsidP="00D464FD">
            <w:pPr>
              <w:jc w:val="both"/>
              <w:rPr>
                <w:szCs w:val="20"/>
              </w:rPr>
            </w:pPr>
          </w:p>
        </w:tc>
        <w:tc>
          <w:tcPr>
            <w:tcW w:w="4063" w:type="dxa"/>
          </w:tcPr>
          <w:p w14:paraId="72FDC59A" w14:textId="77777777" w:rsidR="00A44ECF" w:rsidRPr="0053359B" w:rsidRDefault="00A44ECF" w:rsidP="00D464FD">
            <w:pPr>
              <w:jc w:val="both"/>
              <w:rPr>
                <w:szCs w:val="20"/>
              </w:rPr>
            </w:pPr>
          </w:p>
        </w:tc>
      </w:tr>
      <w:tr w:rsidR="00A44ECF" w:rsidRPr="0053359B" w14:paraId="26CA8B51" w14:textId="77777777" w:rsidTr="00D464FD">
        <w:tc>
          <w:tcPr>
            <w:tcW w:w="1080" w:type="dxa"/>
          </w:tcPr>
          <w:p w14:paraId="6F4CA657" w14:textId="77777777" w:rsidR="00A44ECF" w:rsidRPr="0053359B" w:rsidRDefault="00A44ECF" w:rsidP="00D464FD">
            <w:pPr>
              <w:jc w:val="both"/>
              <w:rPr>
                <w:b/>
                <w:szCs w:val="20"/>
              </w:rPr>
            </w:pPr>
            <w:r w:rsidRPr="0053359B">
              <w:rPr>
                <w:b/>
                <w:szCs w:val="20"/>
              </w:rPr>
              <w:t>3.</w:t>
            </w:r>
          </w:p>
        </w:tc>
        <w:tc>
          <w:tcPr>
            <w:tcW w:w="3600" w:type="dxa"/>
          </w:tcPr>
          <w:p w14:paraId="6A965A6E" w14:textId="77777777" w:rsidR="00A44ECF" w:rsidRPr="0053359B" w:rsidRDefault="00A44ECF" w:rsidP="00D464FD">
            <w:pPr>
              <w:jc w:val="both"/>
              <w:rPr>
                <w:szCs w:val="20"/>
              </w:rPr>
            </w:pPr>
          </w:p>
        </w:tc>
        <w:tc>
          <w:tcPr>
            <w:tcW w:w="4063" w:type="dxa"/>
          </w:tcPr>
          <w:p w14:paraId="25180D7F" w14:textId="77777777" w:rsidR="00A44ECF" w:rsidRPr="0053359B" w:rsidRDefault="00A44ECF" w:rsidP="00D464FD">
            <w:pPr>
              <w:jc w:val="both"/>
              <w:rPr>
                <w:szCs w:val="20"/>
              </w:rPr>
            </w:pPr>
          </w:p>
        </w:tc>
      </w:tr>
      <w:tr w:rsidR="00A44ECF" w:rsidRPr="0053359B" w14:paraId="330796AE" w14:textId="77777777" w:rsidTr="00D464FD">
        <w:tc>
          <w:tcPr>
            <w:tcW w:w="1080" w:type="dxa"/>
          </w:tcPr>
          <w:p w14:paraId="434F7585" w14:textId="77777777" w:rsidR="00A44ECF" w:rsidRPr="0053359B" w:rsidRDefault="00A44ECF" w:rsidP="00D464FD">
            <w:pPr>
              <w:jc w:val="both"/>
              <w:rPr>
                <w:b/>
                <w:szCs w:val="20"/>
              </w:rPr>
            </w:pPr>
            <w:r w:rsidRPr="0053359B">
              <w:rPr>
                <w:b/>
                <w:szCs w:val="20"/>
              </w:rPr>
              <w:t>…</w:t>
            </w:r>
          </w:p>
        </w:tc>
        <w:tc>
          <w:tcPr>
            <w:tcW w:w="3600" w:type="dxa"/>
          </w:tcPr>
          <w:p w14:paraId="5A5C5A03" w14:textId="77777777" w:rsidR="00A44ECF" w:rsidRPr="0053359B" w:rsidRDefault="00A44ECF" w:rsidP="00D464FD">
            <w:pPr>
              <w:jc w:val="both"/>
              <w:rPr>
                <w:szCs w:val="20"/>
              </w:rPr>
            </w:pPr>
          </w:p>
        </w:tc>
        <w:tc>
          <w:tcPr>
            <w:tcW w:w="4063" w:type="dxa"/>
          </w:tcPr>
          <w:p w14:paraId="23F6181B" w14:textId="77777777" w:rsidR="00A44ECF" w:rsidRPr="0053359B" w:rsidRDefault="00A44ECF" w:rsidP="00D464FD">
            <w:pPr>
              <w:jc w:val="both"/>
              <w:rPr>
                <w:szCs w:val="20"/>
              </w:rPr>
            </w:pPr>
          </w:p>
        </w:tc>
      </w:tr>
    </w:tbl>
    <w:p w14:paraId="452C6701" w14:textId="77777777" w:rsidR="00A44ECF" w:rsidRPr="0053359B" w:rsidRDefault="00A44ECF" w:rsidP="00A44ECF">
      <w:pPr>
        <w:jc w:val="both"/>
        <w:rPr>
          <w:szCs w:val="20"/>
        </w:rPr>
      </w:pPr>
    </w:p>
    <w:p w14:paraId="53786A61" w14:textId="7F53B076" w:rsidR="00A44ECF" w:rsidRPr="00834E22" w:rsidRDefault="00A44ECF" w:rsidP="008B615E">
      <w:pPr>
        <w:pStyle w:val="Odstavekseznama"/>
        <w:numPr>
          <w:ilvl w:val="0"/>
          <w:numId w:val="42"/>
        </w:numPr>
        <w:spacing w:after="160" w:line="259" w:lineRule="auto"/>
        <w:jc w:val="both"/>
        <w:rPr>
          <w:bCs/>
        </w:rPr>
      </w:pPr>
      <w:r w:rsidRPr="00834E22">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A44ECF" w:rsidRPr="0053359B" w14:paraId="0784842E" w14:textId="77777777" w:rsidTr="00D464FD">
        <w:tc>
          <w:tcPr>
            <w:tcW w:w="1080" w:type="dxa"/>
          </w:tcPr>
          <w:p w14:paraId="4D95DCFC"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2340" w:type="dxa"/>
          </w:tcPr>
          <w:p w14:paraId="094B8FE9" w14:textId="77777777" w:rsidR="00A44ECF" w:rsidRPr="0053359B" w:rsidRDefault="00A44ECF" w:rsidP="00D464FD">
            <w:pPr>
              <w:jc w:val="center"/>
              <w:rPr>
                <w:b/>
                <w:szCs w:val="20"/>
              </w:rPr>
            </w:pPr>
            <w:r w:rsidRPr="0053359B">
              <w:rPr>
                <w:b/>
                <w:szCs w:val="20"/>
              </w:rPr>
              <w:t>Ime in priimek</w:t>
            </w:r>
          </w:p>
        </w:tc>
        <w:tc>
          <w:tcPr>
            <w:tcW w:w="2880" w:type="dxa"/>
          </w:tcPr>
          <w:p w14:paraId="32DC8163" w14:textId="77777777" w:rsidR="00A44ECF" w:rsidRPr="0053359B" w:rsidRDefault="00A44ECF" w:rsidP="00D464FD">
            <w:pPr>
              <w:jc w:val="center"/>
              <w:rPr>
                <w:b/>
                <w:szCs w:val="20"/>
              </w:rPr>
            </w:pPr>
            <w:r w:rsidRPr="0053359B">
              <w:rPr>
                <w:b/>
                <w:szCs w:val="20"/>
              </w:rPr>
              <w:t>Naslov stalnega bivališča</w:t>
            </w:r>
          </w:p>
        </w:tc>
        <w:tc>
          <w:tcPr>
            <w:tcW w:w="2410" w:type="dxa"/>
          </w:tcPr>
          <w:p w14:paraId="505C7F17" w14:textId="77777777" w:rsidR="00A44ECF" w:rsidRPr="0053359B" w:rsidRDefault="00A44ECF" w:rsidP="00D464FD">
            <w:pPr>
              <w:jc w:val="center"/>
              <w:rPr>
                <w:b/>
                <w:szCs w:val="20"/>
              </w:rPr>
            </w:pPr>
            <w:r w:rsidRPr="0053359B">
              <w:rPr>
                <w:b/>
                <w:szCs w:val="20"/>
              </w:rPr>
              <w:t>Delež lastništva v %</w:t>
            </w:r>
          </w:p>
        </w:tc>
      </w:tr>
      <w:tr w:rsidR="00A44ECF" w:rsidRPr="0053359B" w14:paraId="0DE74466" w14:textId="77777777" w:rsidTr="00D464FD">
        <w:tc>
          <w:tcPr>
            <w:tcW w:w="1080" w:type="dxa"/>
          </w:tcPr>
          <w:p w14:paraId="01CF7EA1" w14:textId="77777777" w:rsidR="00A44ECF" w:rsidRPr="0053359B" w:rsidRDefault="00A44ECF" w:rsidP="00D464FD">
            <w:pPr>
              <w:jc w:val="both"/>
              <w:rPr>
                <w:b/>
                <w:szCs w:val="20"/>
              </w:rPr>
            </w:pPr>
            <w:r w:rsidRPr="0053359B">
              <w:rPr>
                <w:b/>
                <w:szCs w:val="20"/>
              </w:rPr>
              <w:t>1.</w:t>
            </w:r>
          </w:p>
        </w:tc>
        <w:tc>
          <w:tcPr>
            <w:tcW w:w="2340" w:type="dxa"/>
          </w:tcPr>
          <w:p w14:paraId="10399685" w14:textId="77777777" w:rsidR="00A44ECF" w:rsidRPr="0053359B" w:rsidRDefault="00A44ECF" w:rsidP="00D464FD">
            <w:pPr>
              <w:jc w:val="both"/>
              <w:rPr>
                <w:szCs w:val="20"/>
              </w:rPr>
            </w:pPr>
          </w:p>
        </w:tc>
        <w:tc>
          <w:tcPr>
            <w:tcW w:w="2880" w:type="dxa"/>
          </w:tcPr>
          <w:p w14:paraId="0C50305B" w14:textId="77777777" w:rsidR="00A44ECF" w:rsidRPr="0053359B" w:rsidRDefault="00A44ECF" w:rsidP="00D464FD">
            <w:pPr>
              <w:jc w:val="both"/>
              <w:rPr>
                <w:szCs w:val="20"/>
              </w:rPr>
            </w:pPr>
          </w:p>
        </w:tc>
        <w:tc>
          <w:tcPr>
            <w:tcW w:w="2410" w:type="dxa"/>
          </w:tcPr>
          <w:p w14:paraId="7B5BDAD6" w14:textId="77777777" w:rsidR="00A44ECF" w:rsidRPr="0053359B" w:rsidRDefault="00A44ECF" w:rsidP="00D464FD">
            <w:pPr>
              <w:jc w:val="both"/>
              <w:rPr>
                <w:szCs w:val="20"/>
              </w:rPr>
            </w:pPr>
          </w:p>
        </w:tc>
      </w:tr>
      <w:tr w:rsidR="00A44ECF" w:rsidRPr="0053359B" w14:paraId="6BE0DCB8" w14:textId="77777777" w:rsidTr="00D464FD">
        <w:tc>
          <w:tcPr>
            <w:tcW w:w="1080" w:type="dxa"/>
          </w:tcPr>
          <w:p w14:paraId="7C37ABE2" w14:textId="77777777" w:rsidR="00A44ECF" w:rsidRPr="0053359B" w:rsidRDefault="00A44ECF" w:rsidP="00D464FD">
            <w:pPr>
              <w:jc w:val="both"/>
              <w:rPr>
                <w:b/>
                <w:szCs w:val="20"/>
              </w:rPr>
            </w:pPr>
            <w:r w:rsidRPr="0053359B">
              <w:rPr>
                <w:b/>
                <w:szCs w:val="20"/>
              </w:rPr>
              <w:t>2.</w:t>
            </w:r>
          </w:p>
        </w:tc>
        <w:tc>
          <w:tcPr>
            <w:tcW w:w="2340" w:type="dxa"/>
          </w:tcPr>
          <w:p w14:paraId="7EC9EB18" w14:textId="77777777" w:rsidR="00A44ECF" w:rsidRPr="0053359B" w:rsidRDefault="00A44ECF" w:rsidP="00D464FD">
            <w:pPr>
              <w:jc w:val="both"/>
              <w:rPr>
                <w:szCs w:val="20"/>
              </w:rPr>
            </w:pPr>
          </w:p>
        </w:tc>
        <w:tc>
          <w:tcPr>
            <w:tcW w:w="2880" w:type="dxa"/>
          </w:tcPr>
          <w:p w14:paraId="234CEA70" w14:textId="77777777" w:rsidR="00A44ECF" w:rsidRPr="0053359B" w:rsidRDefault="00A44ECF" w:rsidP="00D464FD">
            <w:pPr>
              <w:jc w:val="both"/>
              <w:rPr>
                <w:szCs w:val="20"/>
              </w:rPr>
            </w:pPr>
          </w:p>
        </w:tc>
        <w:tc>
          <w:tcPr>
            <w:tcW w:w="2410" w:type="dxa"/>
          </w:tcPr>
          <w:p w14:paraId="58CA81C2" w14:textId="77777777" w:rsidR="00A44ECF" w:rsidRPr="0053359B" w:rsidRDefault="00A44ECF" w:rsidP="00D464FD">
            <w:pPr>
              <w:jc w:val="both"/>
              <w:rPr>
                <w:szCs w:val="20"/>
              </w:rPr>
            </w:pPr>
          </w:p>
        </w:tc>
      </w:tr>
      <w:tr w:rsidR="00A44ECF" w:rsidRPr="0053359B" w14:paraId="791DD1F6" w14:textId="77777777" w:rsidTr="00D464FD">
        <w:tc>
          <w:tcPr>
            <w:tcW w:w="1080" w:type="dxa"/>
          </w:tcPr>
          <w:p w14:paraId="2C80789B" w14:textId="77777777" w:rsidR="00A44ECF" w:rsidRPr="0053359B" w:rsidRDefault="00A44ECF" w:rsidP="00D464FD">
            <w:pPr>
              <w:jc w:val="both"/>
              <w:rPr>
                <w:b/>
                <w:szCs w:val="20"/>
              </w:rPr>
            </w:pPr>
            <w:r w:rsidRPr="0053359B">
              <w:rPr>
                <w:b/>
                <w:szCs w:val="20"/>
              </w:rPr>
              <w:t>3.</w:t>
            </w:r>
          </w:p>
        </w:tc>
        <w:tc>
          <w:tcPr>
            <w:tcW w:w="2340" w:type="dxa"/>
          </w:tcPr>
          <w:p w14:paraId="579F8C3A" w14:textId="77777777" w:rsidR="00A44ECF" w:rsidRPr="0053359B" w:rsidRDefault="00A44ECF" w:rsidP="00D464FD">
            <w:pPr>
              <w:jc w:val="both"/>
              <w:rPr>
                <w:szCs w:val="20"/>
              </w:rPr>
            </w:pPr>
          </w:p>
        </w:tc>
        <w:tc>
          <w:tcPr>
            <w:tcW w:w="2880" w:type="dxa"/>
          </w:tcPr>
          <w:p w14:paraId="1ED37692" w14:textId="77777777" w:rsidR="00A44ECF" w:rsidRPr="0053359B" w:rsidRDefault="00A44ECF" w:rsidP="00D464FD">
            <w:pPr>
              <w:jc w:val="both"/>
              <w:rPr>
                <w:szCs w:val="20"/>
              </w:rPr>
            </w:pPr>
          </w:p>
        </w:tc>
        <w:tc>
          <w:tcPr>
            <w:tcW w:w="2410" w:type="dxa"/>
          </w:tcPr>
          <w:p w14:paraId="31788F4A" w14:textId="77777777" w:rsidR="00A44ECF" w:rsidRPr="0053359B" w:rsidRDefault="00A44ECF" w:rsidP="00D464FD">
            <w:pPr>
              <w:jc w:val="both"/>
              <w:rPr>
                <w:szCs w:val="20"/>
              </w:rPr>
            </w:pPr>
          </w:p>
        </w:tc>
      </w:tr>
      <w:tr w:rsidR="00A44ECF" w:rsidRPr="0053359B" w14:paraId="2EA202A7" w14:textId="77777777" w:rsidTr="00D464FD">
        <w:tc>
          <w:tcPr>
            <w:tcW w:w="1080" w:type="dxa"/>
          </w:tcPr>
          <w:p w14:paraId="080CC088" w14:textId="77777777" w:rsidR="00A44ECF" w:rsidRPr="0053359B" w:rsidRDefault="00A44ECF" w:rsidP="00D464FD">
            <w:pPr>
              <w:jc w:val="both"/>
              <w:rPr>
                <w:b/>
                <w:szCs w:val="20"/>
              </w:rPr>
            </w:pPr>
            <w:r w:rsidRPr="0053359B">
              <w:rPr>
                <w:b/>
                <w:szCs w:val="20"/>
              </w:rPr>
              <w:t>…</w:t>
            </w:r>
          </w:p>
        </w:tc>
        <w:tc>
          <w:tcPr>
            <w:tcW w:w="2340" w:type="dxa"/>
          </w:tcPr>
          <w:p w14:paraId="6C42E61D" w14:textId="77777777" w:rsidR="00A44ECF" w:rsidRPr="0053359B" w:rsidRDefault="00A44ECF" w:rsidP="00D464FD">
            <w:pPr>
              <w:jc w:val="both"/>
              <w:rPr>
                <w:szCs w:val="20"/>
              </w:rPr>
            </w:pPr>
          </w:p>
        </w:tc>
        <w:tc>
          <w:tcPr>
            <w:tcW w:w="2880" w:type="dxa"/>
          </w:tcPr>
          <w:p w14:paraId="5D82D607" w14:textId="77777777" w:rsidR="00A44ECF" w:rsidRPr="0053359B" w:rsidRDefault="00A44ECF" w:rsidP="00D464FD">
            <w:pPr>
              <w:jc w:val="both"/>
              <w:rPr>
                <w:szCs w:val="20"/>
              </w:rPr>
            </w:pPr>
          </w:p>
        </w:tc>
        <w:tc>
          <w:tcPr>
            <w:tcW w:w="2410" w:type="dxa"/>
          </w:tcPr>
          <w:p w14:paraId="7F59AF2B" w14:textId="77777777" w:rsidR="00A44ECF" w:rsidRPr="0053359B" w:rsidRDefault="00A44ECF" w:rsidP="00D464FD">
            <w:pPr>
              <w:jc w:val="both"/>
              <w:rPr>
                <w:szCs w:val="20"/>
              </w:rPr>
            </w:pPr>
          </w:p>
        </w:tc>
      </w:tr>
    </w:tbl>
    <w:p w14:paraId="184C883A" w14:textId="77777777" w:rsidR="00A44ECF" w:rsidRPr="0053359B" w:rsidRDefault="00A44ECF" w:rsidP="00A44ECF">
      <w:pPr>
        <w:jc w:val="both"/>
        <w:rPr>
          <w:szCs w:val="20"/>
        </w:rPr>
      </w:pPr>
      <w:r w:rsidRPr="0053359B">
        <w:rPr>
          <w:szCs w:val="20"/>
        </w:rPr>
        <w:tab/>
      </w:r>
    </w:p>
    <w:p w14:paraId="4B12DE74" w14:textId="20B9CD70" w:rsidR="00A44ECF" w:rsidRPr="00834E22" w:rsidRDefault="00A44ECF" w:rsidP="008B615E">
      <w:pPr>
        <w:pStyle w:val="Odstavekseznama"/>
        <w:numPr>
          <w:ilvl w:val="0"/>
          <w:numId w:val="42"/>
        </w:numPr>
        <w:spacing w:after="160" w:line="259" w:lineRule="auto"/>
        <w:jc w:val="both"/>
        <w:rPr>
          <w:bCs/>
        </w:rPr>
      </w:pPr>
      <w:r w:rsidRPr="00834E22">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A44ECF" w:rsidRPr="0053359B" w14:paraId="569D791F" w14:textId="77777777" w:rsidTr="00D464FD">
        <w:tc>
          <w:tcPr>
            <w:tcW w:w="1080" w:type="dxa"/>
          </w:tcPr>
          <w:p w14:paraId="2DECE9A0" w14:textId="77777777" w:rsidR="00A44ECF" w:rsidRPr="0053359B" w:rsidRDefault="00A44ECF" w:rsidP="00D464FD">
            <w:pPr>
              <w:jc w:val="both"/>
              <w:rPr>
                <w:b/>
                <w:szCs w:val="20"/>
              </w:rPr>
            </w:pPr>
            <w:proofErr w:type="spellStart"/>
            <w:r w:rsidRPr="0053359B">
              <w:rPr>
                <w:b/>
                <w:szCs w:val="20"/>
              </w:rPr>
              <w:t>Zap</w:t>
            </w:r>
            <w:proofErr w:type="spellEnd"/>
            <w:r w:rsidRPr="0053359B">
              <w:rPr>
                <w:b/>
                <w:szCs w:val="20"/>
              </w:rPr>
              <w:t>. št.</w:t>
            </w:r>
          </w:p>
        </w:tc>
        <w:tc>
          <w:tcPr>
            <w:tcW w:w="2700" w:type="dxa"/>
          </w:tcPr>
          <w:p w14:paraId="74CB5EA9" w14:textId="77777777" w:rsidR="00A44ECF" w:rsidRPr="0053359B" w:rsidRDefault="00A44ECF" w:rsidP="00D464FD">
            <w:pPr>
              <w:jc w:val="both"/>
              <w:rPr>
                <w:b/>
                <w:szCs w:val="20"/>
              </w:rPr>
            </w:pPr>
            <w:r w:rsidRPr="0053359B">
              <w:rPr>
                <w:b/>
                <w:szCs w:val="20"/>
              </w:rPr>
              <w:t>Naziv</w:t>
            </w:r>
          </w:p>
        </w:tc>
        <w:tc>
          <w:tcPr>
            <w:tcW w:w="3060" w:type="dxa"/>
          </w:tcPr>
          <w:p w14:paraId="38FB7ACC" w14:textId="77777777" w:rsidR="00A44ECF" w:rsidRPr="0053359B" w:rsidRDefault="00A44ECF" w:rsidP="00D464FD">
            <w:pPr>
              <w:jc w:val="both"/>
              <w:rPr>
                <w:b/>
                <w:szCs w:val="20"/>
              </w:rPr>
            </w:pPr>
            <w:r w:rsidRPr="0053359B">
              <w:rPr>
                <w:b/>
                <w:szCs w:val="20"/>
              </w:rPr>
              <w:t>Sedež</w:t>
            </w:r>
          </w:p>
        </w:tc>
        <w:tc>
          <w:tcPr>
            <w:tcW w:w="1911" w:type="dxa"/>
          </w:tcPr>
          <w:p w14:paraId="22A2B243" w14:textId="77777777" w:rsidR="00A44ECF" w:rsidRPr="0053359B" w:rsidRDefault="00A44ECF" w:rsidP="00D464FD">
            <w:pPr>
              <w:jc w:val="both"/>
              <w:rPr>
                <w:b/>
                <w:szCs w:val="20"/>
              </w:rPr>
            </w:pPr>
            <w:r w:rsidRPr="0053359B">
              <w:rPr>
                <w:b/>
                <w:szCs w:val="20"/>
              </w:rPr>
              <w:t>Matična štev.</w:t>
            </w:r>
          </w:p>
        </w:tc>
      </w:tr>
      <w:tr w:rsidR="00A44ECF" w:rsidRPr="0053359B" w14:paraId="1AA6ECE2" w14:textId="77777777" w:rsidTr="00D464FD">
        <w:tc>
          <w:tcPr>
            <w:tcW w:w="1080" w:type="dxa"/>
          </w:tcPr>
          <w:p w14:paraId="723C90B8" w14:textId="77777777" w:rsidR="00A44ECF" w:rsidRPr="0053359B" w:rsidRDefault="00A44ECF" w:rsidP="00D464FD">
            <w:pPr>
              <w:jc w:val="both"/>
              <w:rPr>
                <w:b/>
                <w:szCs w:val="20"/>
              </w:rPr>
            </w:pPr>
            <w:r w:rsidRPr="0053359B">
              <w:rPr>
                <w:b/>
                <w:szCs w:val="20"/>
              </w:rPr>
              <w:t>1.</w:t>
            </w:r>
          </w:p>
        </w:tc>
        <w:tc>
          <w:tcPr>
            <w:tcW w:w="2700" w:type="dxa"/>
          </w:tcPr>
          <w:p w14:paraId="1888E9B8" w14:textId="77777777" w:rsidR="00A44ECF" w:rsidRPr="0053359B" w:rsidRDefault="00A44ECF" w:rsidP="00D464FD">
            <w:pPr>
              <w:jc w:val="both"/>
              <w:rPr>
                <w:szCs w:val="20"/>
              </w:rPr>
            </w:pPr>
          </w:p>
        </w:tc>
        <w:tc>
          <w:tcPr>
            <w:tcW w:w="3060" w:type="dxa"/>
          </w:tcPr>
          <w:p w14:paraId="577AE985" w14:textId="77777777" w:rsidR="00A44ECF" w:rsidRPr="0053359B" w:rsidRDefault="00A44ECF" w:rsidP="00D464FD">
            <w:pPr>
              <w:jc w:val="both"/>
              <w:rPr>
                <w:szCs w:val="20"/>
              </w:rPr>
            </w:pPr>
          </w:p>
        </w:tc>
        <w:tc>
          <w:tcPr>
            <w:tcW w:w="1911" w:type="dxa"/>
          </w:tcPr>
          <w:p w14:paraId="215D7D91" w14:textId="77777777" w:rsidR="00A44ECF" w:rsidRPr="0053359B" w:rsidRDefault="00A44ECF" w:rsidP="00D464FD">
            <w:pPr>
              <w:jc w:val="both"/>
              <w:rPr>
                <w:szCs w:val="20"/>
              </w:rPr>
            </w:pPr>
          </w:p>
        </w:tc>
      </w:tr>
      <w:tr w:rsidR="00A44ECF" w:rsidRPr="0053359B" w14:paraId="372B92FB" w14:textId="77777777" w:rsidTr="00D464FD">
        <w:tc>
          <w:tcPr>
            <w:tcW w:w="1080" w:type="dxa"/>
          </w:tcPr>
          <w:p w14:paraId="10DA5F57" w14:textId="77777777" w:rsidR="00A44ECF" w:rsidRPr="0053359B" w:rsidRDefault="00A44ECF" w:rsidP="00D464FD">
            <w:pPr>
              <w:jc w:val="both"/>
              <w:rPr>
                <w:b/>
                <w:szCs w:val="20"/>
              </w:rPr>
            </w:pPr>
            <w:r w:rsidRPr="0053359B">
              <w:rPr>
                <w:b/>
                <w:szCs w:val="20"/>
              </w:rPr>
              <w:t>2.</w:t>
            </w:r>
          </w:p>
        </w:tc>
        <w:tc>
          <w:tcPr>
            <w:tcW w:w="2700" w:type="dxa"/>
          </w:tcPr>
          <w:p w14:paraId="248839CA" w14:textId="77777777" w:rsidR="00A44ECF" w:rsidRPr="0053359B" w:rsidRDefault="00A44ECF" w:rsidP="00D464FD">
            <w:pPr>
              <w:jc w:val="both"/>
              <w:rPr>
                <w:szCs w:val="20"/>
              </w:rPr>
            </w:pPr>
          </w:p>
        </w:tc>
        <w:tc>
          <w:tcPr>
            <w:tcW w:w="3060" w:type="dxa"/>
          </w:tcPr>
          <w:p w14:paraId="191DC22B" w14:textId="77777777" w:rsidR="00A44ECF" w:rsidRPr="0053359B" w:rsidRDefault="00A44ECF" w:rsidP="00D464FD">
            <w:pPr>
              <w:jc w:val="both"/>
              <w:rPr>
                <w:szCs w:val="20"/>
              </w:rPr>
            </w:pPr>
          </w:p>
        </w:tc>
        <w:tc>
          <w:tcPr>
            <w:tcW w:w="1911" w:type="dxa"/>
          </w:tcPr>
          <w:p w14:paraId="25AE9F8C" w14:textId="77777777" w:rsidR="00A44ECF" w:rsidRPr="0053359B" w:rsidRDefault="00A44ECF" w:rsidP="00D464FD">
            <w:pPr>
              <w:jc w:val="both"/>
              <w:rPr>
                <w:szCs w:val="20"/>
              </w:rPr>
            </w:pPr>
          </w:p>
        </w:tc>
      </w:tr>
      <w:tr w:rsidR="00A44ECF" w:rsidRPr="0053359B" w14:paraId="319E629D" w14:textId="77777777" w:rsidTr="00D464FD">
        <w:tc>
          <w:tcPr>
            <w:tcW w:w="1080" w:type="dxa"/>
          </w:tcPr>
          <w:p w14:paraId="1DB267D9" w14:textId="77777777" w:rsidR="00A44ECF" w:rsidRPr="0053359B" w:rsidRDefault="00A44ECF" w:rsidP="00D464FD">
            <w:pPr>
              <w:jc w:val="both"/>
              <w:rPr>
                <w:b/>
                <w:szCs w:val="20"/>
              </w:rPr>
            </w:pPr>
            <w:r w:rsidRPr="0053359B">
              <w:rPr>
                <w:b/>
                <w:szCs w:val="20"/>
              </w:rPr>
              <w:t>3.</w:t>
            </w:r>
          </w:p>
        </w:tc>
        <w:tc>
          <w:tcPr>
            <w:tcW w:w="2700" w:type="dxa"/>
          </w:tcPr>
          <w:p w14:paraId="6046C04E" w14:textId="77777777" w:rsidR="00A44ECF" w:rsidRPr="0053359B" w:rsidRDefault="00A44ECF" w:rsidP="00D464FD">
            <w:pPr>
              <w:jc w:val="both"/>
              <w:rPr>
                <w:szCs w:val="20"/>
              </w:rPr>
            </w:pPr>
          </w:p>
        </w:tc>
        <w:tc>
          <w:tcPr>
            <w:tcW w:w="3060" w:type="dxa"/>
          </w:tcPr>
          <w:p w14:paraId="154C4D53" w14:textId="77777777" w:rsidR="00A44ECF" w:rsidRPr="0053359B" w:rsidRDefault="00A44ECF" w:rsidP="00D464FD">
            <w:pPr>
              <w:jc w:val="both"/>
              <w:rPr>
                <w:szCs w:val="20"/>
              </w:rPr>
            </w:pPr>
          </w:p>
        </w:tc>
        <w:tc>
          <w:tcPr>
            <w:tcW w:w="1911" w:type="dxa"/>
          </w:tcPr>
          <w:p w14:paraId="2B3F2C97" w14:textId="77777777" w:rsidR="00A44ECF" w:rsidRPr="0053359B" w:rsidRDefault="00A44ECF" w:rsidP="00D464FD">
            <w:pPr>
              <w:jc w:val="both"/>
              <w:rPr>
                <w:szCs w:val="20"/>
              </w:rPr>
            </w:pPr>
          </w:p>
        </w:tc>
      </w:tr>
      <w:tr w:rsidR="00A44ECF" w:rsidRPr="0053359B" w14:paraId="402884DE" w14:textId="77777777" w:rsidTr="00D464FD">
        <w:tc>
          <w:tcPr>
            <w:tcW w:w="1080" w:type="dxa"/>
          </w:tcPr>
          <w:p w14:paraId="2439FEFF" w14:textId="77777777" w:rsidR="00A44ECF" w:rsidRPr="0053359B" w:rsidRDefault="00A44ECF" w:rsidP="00D464FD">
            <w:pPr>
              <w:jc w:val="both"/>
              <w:rPr>
                <w:b/>
                <w:szCs w:val="20"/>
              </w:rPr>
            </w:pPr>
            <w:r w:rsidRPr="0053359B">
              <w:rPr>
                <w:b/>
                <w:szCs w:val="20"/>
              </w:rPr>
              <w:t>…</w:t>
            </w:r>
          </w:p>
        </w:tc>
        <w:tc>
          <w:tcPr>
            <w:tcW w:w="2700" w:type="dxa"/>
          </w:tcPr>
          <w:p w14:paraId="5FF84DEF" w14:textId="77777777" w:rsidR="00A44ECF" w:rsidRPr="0053359B" w:rsidRDefault="00A44ECF" w:rsidP="00D464FD">
            <w:pPr>
              <w:jc w:val="both"/>
              <w:rPr>
                <w:szCs w:val="20"/>
              </w:rPr>
            </w:pPr>
          </w:p>
        </w:tc>
        <w:tc>
          <w:tcPr>
            <w:tcW w:w="3060" w:type="dxa"/>
          </w:tcPr>
          <w:p w14:paraId="53D2A6BC" w14:textId="77777777" w:rsidR="00A44ECF" w:rsidRPr="0053359B" w:rsidRDefault="00A44ECF" w:rsidP="00D464FD">
            <w:pPr>
              <w:jc w:val="both"/>
              <w:rPr>
                <w:szCs w:val="20"/>
              </w:rPr>
            </w:pPr>
          </w:p>
        </w:tc>
        <w:tc>
          <w:tcPr>
            <w:tcW w:w="1911" w:type="dxa"/>
          </w:tcPr>
          <w:p w14:paraId="53535D20" w14:textId="77777777" w:rsidR="00A44ECF" w:rsidRPr="0053359B" w:rsidRDefault="00A44ECF" w:rsidP="00D464FD">
            <w:pPr>
              <w:jc w:val="both"/>
              <w:rPr>
                <w:szCs w:val="20"/>
              </w:rPr>
            </w:pPr>
          </w:p>
        </w:tc>
      </w:tr>
    </w:tbl>
    <w:p w14:paraId="1927D09E" w14:textId="77777777" w:rsidR="00A44ECF" w:rsidRPr="0053359B" w:rsidRDefault="00A44ECF" w:rsidP="00A44ECF">
      <w:pPr>
        <w:tabs>
          <w:tab w:val="left" w:pos="284"/>
          <w:tab w:val="left" w:pos="3969"/>
          <w:tab w:val="left" w:pos="5954"/>
        </w:tabs>
        <w:jc w:val="both"/>
      </w:pPr>
      <w:r w:rsidRPr="0053359B">
        <w:t>Kraj:</w:t>
      </w:r>
      <w:r w:rsidRPr="0053359B">
        <w:tab/>
      </w:r>
      <w:r w:rsidRPr="0053359B">
        <w:tab/>
        <w:t xml:space="preserve"> Podpis odgovorne osebe</w:t>
      </w:r>
    </w:p>
    <w:p w14:paraId="6CE40E92" w14:textId="277B088E" w:rsidR="0071387D" w:rsidRDefault="00A44ECF" w:rsidP="00A44ECF">
      <w:pPr>
        <w:rPr>
          <w:rFonts w:eastAsiaTheme="minorHAnsi"/>
          <w:sz w:val="22"/>
          <w:szCs w:val="22"/>
        </w:rPr>
      </w:pPr>
      <w:r w:rsidRPr="0053359B">
        <w:t xml:space="preserve">Datum: </w:t>
      </w:r>
      <w:r w:rsidRPr="0053359B">
        <w:tab/>
      </w:r>
      <w:r w:rsidRPr="0053359B">
        <w:tab/>
      </w:r>
      <w:r w:rsidRPr="0053359B">
        <w:tab/>
      </w:r>
      <w:r w:rsidRPr="0053359B">
        <w:tab/>
        <w:t xml:space="preserve">                                                         </w:t>
      </w:r>
    </w:p>
    <w:p w14:paraId="5C978AD0" w14:textId="7F0AB860" w:rsidR="00E9305F" w:rsidRPr="0053359B" w:rsidRDefault="00E9305F" w:rsidP="006E26AA">
      <w:pPr>
        <w:rPr>
          <w:sz w:val="20"/>
        </w:rPr>
        <w:sectPr w:rsidR="00E9305F" w:rsidRPr="0053359B" w:rsidSect="00AD46A0">
          <w:headerReference w:type="default" r:id="rId65"/>
          <w:pgSz w:w="11907" w:h="16840" w:code="9"/>
          <w:pgMar w:top="1418" w:right="1418" w:bottom="1418" w:left="1418" w:header="709" w:footer="709" w:gutter="0"/>
          <w:cols w:space="708"/>
          <w:titlePg/>
          <w:docGrid w:linePitch="326"/>
        </w:sectPr>
      </w:pPr>
    </w:p>
    <w:p w14:paraId="58763658" w14:textId="371054F1" w:rsidR="002B75AE" w:rsidRPr="002B75AE" w:rsidRDefault="002B75AE" w:rsidP="002B75AE">
      <w:pPr>
        <w:pBdr>
          <w:top w:val="single" w:sz="6" w:space="1" w:color="auto"/>
          <w:left w:val="single" w:sz="6" w:space="1" w:color="auto"/>
          <w:bottom w:val="single" w:sz="6" w:space="1" w:color="auto"/>
          <w:right w:val="single" w:sz="6" w:space="1" w:color="auto"/>
        </w:pBdr>
        <w:tabs>
          <w:tab w:val="left" w:pos="7371"/>
        </w:tabs>
        <w:rPr>
          <w:b/>
          <w:sz w:val="20"/>
        </w:rPr>
      </w:pPr>
      <w:r w:rsidRPr="002B75AE">
        <w:rPr>
          <w:b/>
          <w:sz w:val="20"/>
        </w:rPr>
        <w:lastRenderedPageBreak/>
        <w:t xml:space="preserve">PRILOGA </w:t>
      </w:r>
      <w:r w:rsidR="00571426">
        <w:rPr>
          <w:b/>
          <w:sz w:val="20"/>
        </w:rPr>
        <w:t>9</w:t>
      </w:r>
      <w:r w:rsidRPr="002B75AE">
        <w:rPr>
          <w:b/>
          <w:sz w:val="20"/>
        </w:rPr>
        <w:t xml:space="preserve"> - </w:t>
      </w:r>
      <w:r w:rsidRPr="002B75AE">
        <w:rPr>
          <w:sz w:val="20"/>
        </w:rPr>
        <w:t xml:space="preserve">k ponudbeni dokumentaciji  </w:t>
      </w:r>
      <w:r w:rsidRPr="002B75AE">
        <w:rPr>
          <w:b/>
          <w:color w:val="000000"/>
          <w:sz w:val="20"/>
        </w:rPr>
        <w:t>JN</w:t>
      </w:r>
      <w:r>
        <w:rPr>
          <w:b/>
          <w:color w:val="000000"/>
          <w:sz w:val="20"/>
        </w:rPr>
        <w:t>1</w:t>
      </w:r>
      <w:r w:rsidRPr="002B75AE">
        <w:rPr>
          <w:b/>
          <w:color w:val="000000"/>
          <w:sz w:val="20"/>
        </w:rPr>
        <w:t>-S/2</w:t>
      </w:r>
      <w:r>
        <w:rPr>
          <w:b/>
          <w:color w:val="000000"/>
          <w:sz w:val="20"/>
        </w:rPr>
        <w:t>6</w:t>
      </w:r>
      <w:r w:rsidRPr="002B75AE">
        <w:rPr>
          <w:color w:val="FF0000"/>
          <w:sz w:val="20"/>
        </w:rPr>
        <w:tab/>
      </w:r>
      <w:r w:rsidRPr="002B75AE">
        <w:rPr>
          <w:sz w:val="20"/>
        </w:rPr>
        <w:t xml:space="preserve">          </w:t>
      </w:r>
      <w:r w:rsidRPr="002B75AE">
        <w:rPr>
          <w:b/>
          <w:sz w:val="20"/>
        </w:rPr>
        <w:t>OBRAZEC</w:t>
      </w:r>
    </w:p>
    <w:p w14:paraId="4A0FB7EB" w14:textId="77777777" w:rsidR="002B75AE" w:rsidRPr="002B75AE" w:rsidRDefault="002B75AE" w:rsidP="002B75AE">
      <w:pPr>
        <w:tabs>
          <w:tab w:val="left" w:pos="284"/>
          <w:tab w:val="left" w:pos="3969"/>
          <w:tab w:val="left" w:pos="5954"/>
        </w:tabs>
        <w:jc w:val="both"/>
      </w:pPr>
    </w:p>
    <w:p w14:paraId="580F8611" w14:textId="64B893DB" w:rsidR="002B75AE" w:rsidRPr="002B75AE" w:rsidRDefault="002B75AE" w:rsidP="002B75AE">
      <w:pPr>
        <w:tabs>
          <w:tab w:val="left" w:pos="284"/>
          <w:tab w:val="left" w:pos="5954"/>
        </w:tabs>
        <w:jc w:val="both"/>
        <w:rPr>
          <w:b/>
          <w:sz w:val="28"/>
        </w:rPr>
      </w:pPr>
      <w:r w:rsidRPr="002B75AE">
        <w:rPr>
          <w:b/>
          <w:sz w:val="28"/>
        </w:rPr>
        <w:t>III.</w:t>
      </w:r>
      <w:r w:rsidR="00571426">
        <w:rPr>
          <w:b/>
          <w:sz w:val="28"/>
        </w:rPr>
        <w:t>9</w:t>
      </w:r>
      <w:r w:rsidRPr="002B75AE">
        <w:rPr>
          <w:b/>
          <w:sz w:val="28"/>
        </w:rPr>
        <w:t xml:space="preserve">. IZJAVA PONUDNIKA O ODGOVORNOSTI ZA IZVEDBO </w:t>
      </w:r>
    </w:p>
    <w:p w14:paraId="66970FE4" w14:textId="77777777" w:rsidR="002B75AE" w:rsidRPr="002B75AE" w:rsidRDefault="002B75AE" w:rsidP="002B75AE">
      <w:pPr>
        <w:tabs>
          <w:tab w:val="left" w:pos="284"/>
          <w:tab w:val="left" w:pos="5954"/>
        </w:tabs>
        <w:jc w:val="both"/>
        <w:rPr>
          <w:b/>
          <w:sz w:val="28"/>
        </w:rPr>
      </w:pPr>
      <w:r w:rsidRPr="002B75AE">
        <w:rPr>
          <w:b/>
          <w:sz w:val="28"/>
        </w:rPr>
        <w:t xml:space="preserve">            NAROČILA</w:t>
      </w:r>
    </w:p>
    <w:p w14:paraId="4C49963D" w14:textId="77777777" w:rsidR="002B75AE" w:rsidRPr="002B75AE" w:rsidRDefault="002B75AE" w:rsidP="002B75AE">
      <w:pPr>
        <w:tabs>
          <w:tab w:val="left" w:pos="284"/>
          <w:tab w:val="left" w:pos="3969"/>
          <w:tab w:val="left" w:pos="5954"/>
        </w:tabs>
        <w:jc w:val="both"/>
      </w:pPr>
    </w:p>
    <w:p w14:paraId="3E157807" w14:textId="77777777" w:rsidR="002B75AE" w:rsidRPr="002B75AE" w:rsidRDefault="002B75AE" w:rsidP="002B75AE">
      <w:pPr>
        <w:tabs>
          <w:tab w:val="left" w:pos="284"/>
          <w:tab w:val="left" w:pos="3969"/>
          <w:tab w:val="left" w:pos="5954"/>
        </w:tabs>
        <w:jc w:val="both"/>
      </w:pPr>
    </w:p>
    <w:p w14:paraId="58AA8486" w14:textId="77777777" w:rsidR="002B75AE" w:rsidRPr="002B75AE" w:rsidRDefault="002B75AE" w:rsidP="002B75AE">
      <w:pPr>
        <w:tabs>
          <w:tab w:val="left" w:pos="284"/>
          <w:tab w:val="left" w:pos="3969"/>
          <w:tab w:val="left" w:pos="5954"/>
        </w:tabs>
        <w:jc w:val="both"/>
        <w:rPr>
          <w:b/>
        </w:rPr>
      </w:pPr>
      <w:r w:rsidRPr="002B75AE">
        <w:rPr>
          <w:b/>
        </w:rPr>
        <w:t>PONUDNIK: _______________________________________________________________</w:t>
      </w:r>
    </w:p>
    <w:p w14:paraId="20AAFCAC" w14:textId="77777777" w:rsidR="002B75AE" w:rsidRPr="002B75AE" w:rsidRDefault="002B75AE" w:rsidP="002B75AE">
      <w:pPr>
        <w:tabs>
          <w:tab w:val="left" w:pos="284"/>
          <w:tab w:val="left" w:pos="3969"/>
          <w:tab w:val="left" w:pos="5954"/>
        </w:tabs>
        <w:jc w:val="both"/>
      </w:pPr>
    </w:p>
    <w:p w14:paraId="5AAC0CDA" w14:textId="77777777" w:rsidR="002B75AE" w:rsidRPr="002B75AE" w:rsidRDefault="002B75AE" w:rsidP="002B75AE">
      <w:pPr>
        <w:pBdr>
          <w:bottom w:val="single" w:sz="4" w:space="1" w:color="auto"/>
        </w:pBdr>
        <w:tabs>
          <w:tab w:val="left" w:pos="284"/>
          <w:tab w:val="left" w:pos="5954"/>
        </w:tabs>
        <w:jc w:val="both"/>
        <w:rPr>
          <w:b/>
          <w:sz w:val="22"/>
          <w:szCs w:val="22"/>
        </w:rPr>
      </w:pPr>
      <w:r w:rsidRPr="002B75AE">
        <w:t xml:space="preserve">Predmet javnega naročila: </w:t>
      </w:r>
      <w:r w:rsidRPr="002B75AE">
        <w:rPr>
          <w:b/>
          <w:bCs/>
          <w:sz w:val="20"/>
          <w:szCs w:val="23"/>
        </w:rPr>
        <w:t>CITOLOŠKE PREISKAVE V GINEKOLOGIJI</w:t>
      </w:r>
    </w:p>
    <w:p w14:paraId="1575F425" w14:textId="77777777" w:rsidR="002B75AE" w:rsidRPr="002B75AE" w:rsidRDefault="002B75AE" w:rsidP="002B75AE">
      <w:pPr>
        <w:tabs>
          <w:tab w:val="left" w:pos="0"/>
          <w:tab w:val="left" w:pos="1134"/>
          <w:tab w:val="left" w:pos="1985"/>
          <w:tab w:val="left" w:pos="6237"/>
          <w:tab w:val="left" w:pos="6379"/>
        </w:tabs>
        <w:jc w:val="both"/>
        <w:rPr>
          <w:sz w:val="20"/>
          <w:szCs w:val="23"/>
        </w:rPr>
      </w:pPr>
    </w:p>
    <w:p w14:paraId="6923E6F6" w14:textId="77777777" w:rsidR="002B75AE" w:rsidRPr="002B75AE" w:rsidRDefault="002B75AE" w:rsidP="002B75AE">
      <w:pPr>
        <w:tabs>
          <w:tab w:val="left" w:pos="1985"/>
          <w:tab w:val="left" w:pos="6237"/>
          <w:tab w:val="left" w:pos="6379"/>
        </w:tabs>
        <w:jc w:val="center"/>
        <w:rPr>
          <w:b/>
          <w:sz w:val="28"/>
        </w:rPr>
      </w:pPr>
      <w:r w:rsidRPr="002B75AE">
        <w:rPr>
          <w:b/>
          <w:sz w:val="28"/>
        </w:rPr>
        <w:t>I z j a v l j a m o ,</w:t>
      </w:r>
    </w:p>
    <w:p w14:paraId="21605C10" w14:textId="77777777" w:rsidR="002B75AE" w:rsidRPr="002B75AE" w:rsidRDefault="002B75AE" w:rsidP="002B75AE">
      <w:pPr>
        <w:tabs>
          <w:tab w:val="left" w:pos="284"/>
          <w:tab w:val="left" w:pos="3969"/>
          <w:tab w:val="left" w:pos="5954"/>
        </w:tabs>
        <w:jc w:val="both"/>
      </w:pPr>
    </w:p>
    <w:p w14:paraId="08B88C7C" w14:textId="77777777" w:rsidR="002B75AE" w:rsidRPr="002B75AE" w:rsidRDefault="002B75AE" w:rsidP="002B75AE">
      <w:pPr>
        <w:numPr>
          <w:ilvl w:val="0"/>
          <w:numId w:val="60"/>
        </w:numPr>
        <w:tabs>
          <w:tab w:val="left" w:pos="284"/>
          <w:tab w:val="left" w:pos="5954"/>
        </w:tabs>
        <w:jc w:val="both"/>
      </w:pPr>
      <w:r w:rsidRPr="002B75AE">
        <w:t xml:space="preserve">da v celoti odgovarjamo za izvedbo javnega naročila; </w:t>
      </w:r>
    </w:p>
    <w:p w14:paraId="2AF22D24" w14:textId="77777777" w:rsidR="002B75AE" w:rsidRPr="002B75AE" w:rsidRDefault="002B75AE" w:rsidP="002B75AE">
      <w:pPr>
        <w:tabs>
          <w:tab w:val="left" w:pos="284"/>
          <w:tab w:val="left" w:pos="5954"/>
        </w:tabs>
        <w:jc w:val="both"/>
      </w:pPr>
    </w:p>
    <w:p w14:paraId="27BA8B7B" w14:textId="77777777" w:rsidR="002B75AE" w:rsidRPr="002B75AE" w:rsidRDefault="002B75AE" w:rsidP="002B75AE">
      <w:pPr>
        <w:numPr>
          <w:ilvl w:val="0"/>
          <w:numId w:val="60"/>
        </w:numPr>
        <w:tabs>
          <w:tab w:val="left" w:pos="284"/>
          <w:tab w:val="left" w:pos="3969"/>
          <w:tab w:val="left" w:pos="5954"/>
        </w:tabs>
        <w:jc w:val="both"/>
        <w:rPr>
          <w:szCs w:val="20"/>
          <w:lang w:val="x-none" w:eastAsia="x-none"/>
        </w:rPr>
      </w:pPr>
      <w:r w:rsidRPr="002B75AE">
        <w:rPr>
          <w:szCs w:val="20"/>
          <w:lang w:val="x-none" w:eastAsia="x-none"/>
        </w:rPr>
        <w:t>da smo zanesljivi, sposobni, imamo izkušnje, ugled ter zaposlene, ki so sposobni izvesti pogodbo, torej, smo sposobni finančno, kadrovsko in tehnično izvesti naročilo</w:t>
      </w:r>
      <w:r w:rsidRPr="002B75AE">
        <w:rPr>
          <w:szCs w:val="20"/>
          <w:lang w:eastAsia="x-none"/>
        </w:rPr>
        <w:t>;</w:t>
      </w:r>
    </w:p>
    <w:p w14:paraId="3A85B983" w14:textId="77777777" w:rsidR="002B75AE" w:rsidRPr="002B75AE" w:rsidRDefault="002B75AE" w:rsidP="002B75AE">
      <w:pPr>
        <w:tabs>
          <w:tab w:val="left" w:pos="284"/>
          <w:tab w:val="left" w:pos="5954"/>
        </w:tabs>
        <w:jc w:val="both"/>
      </w:pPr>
    </w:p>
    <w:p w14:paraId="372AA989" w14:textId="77777777" w:rsidR="002B75AE" w:rsidRPr="002B75AE" w:rsidRDefault="002B75AE" w:rsidP="002B75AE">
      <w:pPr>
        <w:numPr>
          <w:ilvl w:val="0"/>
          <w:numId w:val="59"/>
        </w:numPr>
        <w:tabs>
          <w:tab w:val="num" w:pos="360"/>
        </w:tabs>
        <w:jc w:val="both"/>
        <w:rPr>
          <w:szCs w:val="20"/>
        </w:rPr>
      </w:pPr>
      <w:r w:rsidRPr="002B75AE">
        <w:rPr>
          <w:szCs w:val="20"/>
        </w:rPr>
        <w:t>da bomo storitev opravili v roku …………dni oz. najkasneje v 21 delovnih dnevih po prejemu naročila;</w:t>
      </w:r>
    </w:p>
    <w:p w14:paraId="7AB6C987" w14:textId="77777777" w:rsidR="002B75AE" w:rsidRPr="002B75AE" w:rsidRDefault="002B75AE" w:rsidP="002B75AE">
      <w:pPr>
        <w:tabs>
          <w:tab w:val="left" w:pos="142"/>
          <w:tab w:val="left" w:pos="709"/>
          <w:tab w:val="left" w:pos="3969"/>
          <w:tab w:val="left" w:pos="5954"/>
        </w:tabs>
        <w:jc w:val="both"/>
      </w:pPr>
    </w:p>
    <w:p w14:paraId="515E3B4D" w14:textId="77777777" w:rsidR="002B75AE" w:rsidRPr="002B75AE" w:rsidRDefault="002B75AE" w:rsidP="002B75AE">
      <w:pPr>
        <w:numPr>
          <w:ilvl w:val="0"/>
          <w:numId w:val="59"/>
        </w:numPr>
        <w:tabs>
          <w:tab w:val="num" w:pos="360"/>
        </w:tabs>
        <w:jc w:val="both"/>
        <w:rPr>
          <w:szCs w:val="20"/>
          <w:lang w:val="x-none" w:eastAsia="x-none"/>
        </w:rPr>
      </w:pPr>
      <w:r w:rsidRPr="002B75AE">
        <w:rPr>
          <w:szCs w:val="20"/>
          <w:lang w:val="x-none" w:eastAsia="x-none"/>
        </w:rPr>
        <w:t>da bomo izvedbo storitve (število in vrsta preiskav) opravili na podlagi napotnice</w:t>
      </w:r>
      <w:r w:rsidRPr="002B75AE">
        <w:rPr>
          <w:szCs w:val="20"/>
          <w:lang w:eastAsia="x-none"/>
        </w:rPr>
        <w:t xml:space="preserve"> za dostavljene odvzete vzorce; </w:t>
      </w:r>
    </w:p>
    <w:p w14:paraId="2715CB2C" w14:textId="77777777" w:rsidR="002B75AE" w:rsidRPr="002B75AE" w:rsidRDefault="002B75AE" w:rsidP="002B75AE">
      <w:pPr>
        <w:tabs>
          <w:tab w:val="left" w:pos="142"/>
          <w:tab w:val="left" w:pos="709"/>
          <w:tab w:val="left" w:pos="3969"/>
          <w:tab w:val="left" w:pos="5954"/>
        </w:tabs>
        <w:jc w:val="both"/>
      </w:pPr>
    </w:p>
    <w:p w14:paraId="0A20146E" w14:textId="77777777" w:rsidR="002B75AE" w:rsidRPr="002B75AE" w:rsidRDefault="002B75AE" w:rsidP="002B75AE">
      <w:pPr>
        <w:numPr>
          <w:ilvl w:val="0"/>
          <w:numId w:val="59"/>
        </w:numPr>
        <w:tabs>
          <w:tab w:val="left" w:pos="284"/>
          <w:tab w:val="num" w:pos="360"/>
          <w:tab w:val="left" w:pos="5954"/>
        </w:tabs>
        <w:jc w:val="both"/>
      </w:pPr>
      <w:r w:rsidRPr="002B75AE">
        <w:t>da bomo naročniku mesečno izstavljali račun za opravljene storitve po tej pogodbi in bomo k računu priložil izpis opravljenih storitev po varovankah.</w:t>
      </w:r>
    </w:p>
    <w:p w14:paraId="0BBC7158" w14:textId="77777777" w:rsidR="002B75AE" w:rsidRPr="002B75AE" w:rsidRDefault="002B75AE" w:rsidP="002B75AE">
      <w:pPr>
        <w:tabs>
          <w:tab w:val="left" w:pos="284"/>
          <w:tab w:val="left" w:pos="3969"/>
          <w:tab w:val="left" w:pos="5954"/>
        </w:tabs>
        <w:jc w:val="both"/>
        <w:rPr>
          <w:color w:val="FF0000"/>
        </w:rPr>
      </w:pPr>
    </w:p>
    <w:p w14:paraId="5754E4FB" w14:textId="77777777" w:rsidR="002B75AE" w:rsidRPr="002B75AE" w:rsidRDefault="002B75AE" w:rsidP="002B75AE">
      <w:pPr>
        <w:tabs>
          <w:tab w:val="left" w:pos="284"/>
          <w:tab w:val="left" w:pos="3969"/>
          <w:tab w:val="left" w:pos="5954"/>
        </w:tabs>
        <w:jc w:val="both"/>
        <w:rPr>
          <w:color w:val="FF0000"/>
        </w:rPr>
      </w:pPr>
    </w:p>
    <w:p w14:paraId="6EE14ADF" w14:textId="77777777" w:rsidR="002B75AE" w:rsidRPr="002B75AE" w:rsidRDefault="002B75AE" w:rsidP="002B75AE">
      <w:pPr>
        <w:tabs>
          <w:tab w:val="left" w:pos="284"/>
          <w:tab w:val="left" w:pos="3969"/>
          <w:tab w:val="left" w:pos="5954"/>
        </w:tabs>
        <w:jc w:val="both"/>
        <w:rPr>
          <w:color w:val="FF0000"/>
        </w:rPr>
      </w:pPr>
    </w:p>
    <w:p w14:paraId="5402371C" w14:textId="77777777" w:rsidR="002B75AE" w:rsidRPr="002B75AE" w:rsidRDefault="002B75AE" w:rsidP="002B75AE">
      <w:pPr>
        <w:tabs>
          <w:tab w:val="left" w:pos="284"/>
          <w:tab w:val="left" w:pos="3969"/>
          <w:tab w:val="left" w:pos="5954"/>
        </w:tabs>
        <w:jc w:val="both"/>
        <w:rPr>
          <w:color w:val="FF0000"/>
        </w:rPr>
      </w:pPr>
    </w:p>
    <w:p w14:paraId="74090ECD" w14:textId="77777777" w:rsidR="002B75AE" w:rsidRPr="002B75AE" w:rsidRDefault="002B75AE" w:rsidP="002B75AE">
      <w:pPr>
        <w:tabs>
          <w:tab w:val="left" w:pos="284"/>
          <w:tab w:val="left" w:pos="3969"/>
          <w:tab w:val="left" w:pos="5954"/>
        </w:tabs>
        <w:jc w:val="both"/>
        <w:rPr>
          <w:color w:val="FF0000"/>
        </w:rPr>
      </w:pPr>
    </w:p>
    <w:p w14:paraId="1A89C250" w14:textId="77777777" w:rsidR="002B75AE" w:rsidRPr="002B75AE" w:rsidRDefault="002B75AE" w:rsidP="002B75AE">
      <w:pPr>
        <w:tabs>
          <w:tab w:val="left" w:pos="284"/>
          <w:tab w:val="left" w:pos="3969"/>
          <w:tab w:val="left" w:pos="5954"/>
        </w:tabs>
        <w:jc w:val="both"/>
        <w:rPr>
          <w:color w:val="FF0000"/>
        </w:rPr>
      </w:pPr>
    </w:p>
    <w:p w14:paraId="31F04A02" w14:textId="77777777" w:rsidR="002B75AE" w:rsidRPr="002B75AE" w:rsidRDefault="002B75AE" w:rsidP="002B75AE">
      <w:pPr>
        <w:tabs>
          <w:tab w:val="left" w:pos="284"/>
          <w:tab w:val="left" w:pos="3969"/>
          <w:tab w:val="left" w:pos="5954"/>
        </w:tabs>
        <w:jc w:val="both"/>
        <w:rPr>
          <w:color w:val="FF0000"/>
        </w:rPr>
      </w:pPr>
    </w:p>
    <w:p w14:paraId="6A540B7C" w14:textId="77777777" w:rsidR="002B75AE" w:rsidRPr="002B75AE" w:rsidRDefault="002B75AE" w:rsidP="002B75AE">
      <w:pPr>
        <w:tabs>
          <w:tab w:val="left" w:pos="284"/>
          <w:tab w:val="left" w:pos="3969"/>
          <w:tab w:val="left" w:pos="5954"/>
        </w:tabs>
        <w:jc w:val="both"/>
        <w:rPr>
          <w:color w:val="FF0000"/>
        </w:rPr>
      </w:pPr>
    </w:p>
    <w:p w14:paraId="35498F4E" w14:textId="77777777" w:rsidR="002B75AE" w:rsidRPr="002B75AE" w:rsidRDefault="002B75AE" w:rsidP="002B75AE">
      <w:pPr>
        <w:tabs>
          <w:tab w:val="left" w:pos="284"/>
          <w:tab w:val="left" w:pos="3969"/>
          <w:tab w:val="left" w:pos="5954"/>
        </w:tabs>
        <w:jc w:val="both"/>
        <w:rPr>
          <w:color w:val="FF0000"/>
        </w:rPr>
      </w:pPr>
    </w:p>
    <w:p w14:paraId="620B7575" w14:textId="77777777" w:rsidR="002B75AE" w:rsidRPr="002B75AE" w:rsidRDefault="002B75AE" w:rsidP="002B75AE">
      <w:pPr>
        <w:tabs>
          <w:tab w:val="left" w:pos="284"/>
          <w:tab w:val="left" w:pos="3969"/>
          <w:tab w:val="left" w:pos="5954"/>
        </w:tabs>
        <w:jc w:val="both"/>
      </w:pPr>
      <w:r w:rsidRPr="002B75AE">
        <w:t>Kraj:</w:t>
      </w:r>
    </w:p>
    <w:p w14:paraId="6CA5E656" w14:textId="77777777" w:rsidR="002B75AE" w:rsidRPr="002B75AE" w:rsidRDefault="002B75AE" w:rsidP="002B75AE">
      <w:pPr>
        <w:tabs>
          <w:tab w:val="left" w:pos="284"/>
          <w:tab w:val="left" w:pos="3969"/>
          <w:tab w:val="left" w:pos="5954"/>
        </w:tabs>
        <w:jc w:val="both"/>
      </w:pPr>
      <w:r w:rsidRPr="002B75AE">
        <w:t>Datum:</w:t>
      </w:r>
    </w:p>
    <w:p w14:paraId="33827378" w14:textId="77777777" w:rsidR="002B75AE" w:rsidRPr="002B75AE" w:rsidRDefault="002B75AE" w:rsidP="002B75AE">
      <w:pPr>
        <w:tabs>
          <w:tab w:val="left" w:pos="284"/>
          <w:tab w:val="left" w:pos="3969"/>
          <w:tab w:val="left" w:pos="5954"/>
        </w:tabs>
        <w:ind w:left="660"/>
        <w:jc w:val="both"/>
      </w:pPr>
      <w:r w:rsidRPr="002B75AE">
        <w:tab/>
        <w:t xml:space="preserve">                               Podpis odgovorne osebe</w:t>
      </w:r>
    </w:p>
    <w:p w14:paraId="2E9490BF" w14:textId="77777777" w:rsidR="002B75AE" w:rsidRPr="002B75AE" w:rsidRDefault="002B75AE" w:rsidP="002B75AE">
      <w:pPr>
        <w:tabs>
          <w:tab w:val="left" w:pos="284"/>
          <w:tab w:val="left" w:pos="3969"/>
          <w:tab w:val="left" w:pos="5954"/>
        </w:tabs>
        <w:ind w:left="660"/>
        <w:jc w:val="both"/>
      </w:pPr>
      <w:r w:rsidRPr="002B75AE">
        <w:t xml:space="preserve"> </w:t>
      </w:r>
      <w:r w:rsidRPr="002B75AE">
        <w:tab/>
      </w:r>
      <w:r w:rsidRPr="002B75AE">
        <w:rPr>
          <w:sz w:val="28"/>
        </w:rPr>
        <w:t xml:space="preserve"> </w:t>
      </w:r>
      <w:r w:rsidRPr="002B75AE">
        <w:rPr>
          <w:sz w:val="28"/>
        </w:rPr>
        <w:tab/>
        <w:t xml:space="preserve">             </w:t>
      </w:r>
      <w:r w:rsidRPr="002B75AE">
        <w:t xml:space="preserve"> Žig</w:t>
      </w:r>
    </w:p>
    <w:p w14:paraId="1481B42D" w14:textId="77777777" w:rsidR="002B75AE" w:rsidRPr="002B75AE" w:rsidRDefault="002B75AE" w:rsidP="002B75AE">
      <w:pPr>
        <w:jc w:val="both"/>
      </w:pPr>
      <w:r w:rsidRPr="002B75AE">
        <w:tab/>
      </w:r>
      <w:r w:rsidRPr="002B75AE">
        <w:tab/>
      </w:r>
    </w:p>
    <w:p w14:paraId="43105F39" w14:textId="6621EBAA" w:rsidR="001B3C4A" w:rsidRDefault="001B3C4A" w:rsidP="002B75AE">
      <w:pPr>
        <w:tabs>
          <w:tab w:val="left" w:pos="284"/>
          <w:tab w:val="left" w:pos="3969"/>
          <w:tab w:val="left" w:pos="5954"/>
        </w:tabs>
        <w:jc w:val="both"/>
      </w:pPr>
    </w:p>
    <w:p w14:paraId="3E5AD06B" w14:textId="3CFA75C8" w:rsidR="001B3C4A" w:rsidRDefault="001B3C4A" w:rsidP="003E246B">
      <w:pPr>
        <w:tabs>
          <w:tab w:val="left" w:pos="284"/>
          <w:tab w:val="left" w:pos="3969"/>
          <w:tab w:val="left" w:pos="5954"/>
        </w:tabs>
        <w:ind w:left="660"/>
        <w:jc w:val="both"/>
      </w:pPr>
    </w:p>
    <w:p w14:paraId="6F855C7C" w14:textId="6A39F14A" w:rsidR="001B3C4A" w:rsidRDefault="001B3C4A" w:rsidP="003E246B">
      <w:pPr>
        <w:tabs>
          <w:tab w:val="left" w:pos="284"/>
          <w:tab w:val="left" w:pos="3969"/>
          <w:tab w:val="left" w:pos="5954"/>
        </w:tabs>
        <w:ind w:left="660"/>
        <w:jc w:val="both"/>
      </w:pPr>
    </w:p>
    <w:p w14:paraId="4BEA819E" w14:textId="7E7B6D27" w:rsidR="001B3C4A" w:rsidRDefault="001B3C4A" w:rsidP="003E246B">
      <w:pPr>
        <w:tabs>
          <w:tab w:val="left" w:pos="284"/>
          <w:tab w:val="left" w:pos="3969"/>
          <w:tab w:val="left" w:pos="5954"/>
        </w:tabs>
        <w:ind w:left="660"/>
        <w:jc w:val="both"/>
      </w:pPr>
    </w:p>
    <w:p w14:paraId="60175A71" w14:textId="7AF582D4" w:rsidR="001B3C4A" w:rsidRDefault="001B3C4A" w:rsidP="003E246B">
      <w:pPr>
        <w:tabs>
          <w:tab w:val="left" w:pos="284"/>
          <w:tab w:val="left" w:pos="3969"/>
          <w:tab w:val="left" w:pos="5954"/>
        </w:tabs>
        <w:ind w:left="660"/>
        <w:jc w:val="both"/>
      </w:pPr>
    </w:p>
    <w:p w14:paraId="37A900CB" w14:textId="6990364C" w:rsidR="001B3C4A" w:rsidRDefault="001B3C4A" w:rsidP="003E246B">
      <w:pPr>
        <w:tabs>
          <w:tab w:val="left" w:pos="284"/>
          <w:tab w:val="left" w:pos="3969"/>
          <w:tab w:val="left" w:pos="5954"/>
        </w:tabs>
        <w:ind w:left="660"/>
        <w:jc w:val="both"/>
      </w:pPr>
    </w:p>
    <w:p w14:paraId="5C7FF78C" w14:textId="34488BF4" w:rsidR="001B3C4A" w:rsidRDefault="001B3C4A" w:rsidP="003E246B">
      <w:pPr>
        <w:tabs>
          <w:tab w:val="left" w:pos="284"/>
          <w:tab w:val="left" w:pos="3969"/>
          <w:tab w:val="left" w:pos="5954"/>
        </w:tabs>
        <w:ind w:left="660"/>
        <w:jc w:val="both"/>
      </w:pPr>
    </w:p>
    <w:p w14:paraId="5E2DDE2A" w14:textId="20B0D8E3" w:rsidR="001B3C4A" w:rsidRDefault="001B3C4A" w:rsidP="003E246B">
      <w:pPr>
        <w:tabs>
          <w:tab w:val="left" w:pos="284"/>
          <w:tab w:val="left" w:pos="3969"/>
          <w:tab w:val="left" w:pos="5954"/>
        </w:tabs>
        <w:ind w:left="660"/>
        <w:jc w:val="both"/>
      </w:pPr>
    </w:p>
    <w:p w14:paraId="3B7D37F5" w14:textId="72599FE4" w:rsidR="001B3C4A" w:rsidRDefault="001B3C4A" w:rsidP="003E246B">
      <w:pPr>
        <w:tabs>
          <w:tab w:val="left" w:pos="284"/>
          <w:tab w:val="left" w:pos="3969"/>
          <w:tab w:val="left" w:pos="5954"/>
        </w:tabs>
        <w:ind w:left="660"/>
        <w:jc w:val="both"/>
      </w:pPr>
    </w:p>
    <w:p w14:paraId="7357D108" w14:textId="77777777" w:rsidR="0019447E" w:rsidRDefault="0019447E" w:rsidP="003E246B">
      <w:pPr>
        <w:tabs>
          <w:tab w:val="left" w:pos="284"/>
          <w:tab w:val="left" w:pos="3969"/>
          <w:tab w:val="left" w:pos="5954"/>
        </w:tabs>
        <w:ind w:left="660"/>
        <w:jc w:val="both"/>
      </w:pPr>
    </w:p>
    <w:p w14:paraId="08C16067" w14:textId="7D9BF900" w:rsidR="001B3C4A" w:rsidRDefault="001B3C4A" w:rsidP="003E246B">
      <w:pPr>
        <w:tabs>
          <w:tab w:val="left" w:pos="284"/>
          <w:tab w:val="left" w:pos="3969"/>
          <w:tab w:val="left" w:pos="5954"/>
        </w:tabs>
        <w:ind w:left="660"/>
        <w:jc w:val="both"/>
      </w:pPr>
    </w:p>
    <w:p w14:paraId="163A762A" w14:textId="49BB36E3" w:rsidR="002B75AE" w:rsidRPr="002B75AE" w:rsidRDefault="002B75AE" w:rsidP="002B75AE">
      <w:pPr>
        <w:pBdr>
          <w:top w:val="single" w:sz="6" w:space="1" w:color="auto"/>
          <w:left w:val="single" w:sz="6" w:space="1" w:color="auto"/>
          <w:bottom w:val="single" w:sz="6" w:space="1" w:color="auto"/>
          <w:right w:val="single" w:sz="6" w:space="1" w:color="auto"/>
        </w:pBdr>
        <w:tabs>
          <w:tab w:val="left" w:pos="7371"/>
        </w:tabs>
        <w:rPr>
          <w:b/>
          <w:sz w:val="20"/>
        </w:rPr>
      </w:pPr>
      <w:bookmarkStart w:id="23" w:name="_Hlk121909302"/>
      <w:r w:rsidRPr="002B75AE">
        <w:rPr>
          <w:b/>
          <w:sz w:val="20"/>
        </w:rPr>
        <w:lastRenderedPageBreak/>
        <w:t>PRILOGA 1</w:t>
      </w:r>
      <w:r w:rsidR="00571426">
        <w:rPr>
          <w:b/>
          <w:sz w:val="20"/>
        </w:rPr>
        <w:t>0</w:t>
      </w:r>
      <w:r w:rsidRPr="002B75AE">
        <w:rPr>
          <w:b/>
          <w:sz w:val="20"/>
        </w:rPr>
        <w:t xml:space="preserve"> - </w:t>
      </w:r>
      <w:r w:rsidRPr="002B75AE">
        <w:rPr>
          <w:sz w:val="20"/>
        </w:rPr>
        <w:t xml:space="preserve">k ponudbeni dokumentaciji  </w:t>
      </w:r>
      <w:r w:rsidRPr="002B75AE">
        <w:rPr>
          <w:b/>
          <w:color w:val="000000"/>
          <w:sz w:val="20"/>
        </w:rPr>
        <w:t>JN</w:t>
      </w:r>
      <w:r>
        <w:rPr>
          <w:b/>
          <w:color w:val="000000"/>
          <w:sz w:val="20"/>
        </w:rPr>
        <w:t>1</w:t>
      </w:r>
      <w:r w:rsidRPr="002B75AE">
        <w:rPr>
          <w:b/>
          <w:color w:val="000000"/>
          <w:sz w:val="20"/>
        </w:rPr>
        <w:t>-S/2</w:t>
      </w:r>
      <w:r>
        <w:rPr>
          <w:b/>
          <w:color w:val="000000"/>
          <w:sz w:val="20"/>
        </w:rPr>
        <w:t>6</w:t>
      </w:r>
      <w:r w:rsidRPr="002B75AE">
        <w:rPr>
          <w:color w:val="FF0000"/>
          <w:sz w:val="20"/>
        </w:rPr>
        <w:tab/>
      </w:r>
      <w:r w:rsidRPr="002B75AE">
        <w:rPr>
          <w:sz w:val="20"/>
        </w:rPr>
        <w:t xml:space="preserve">          </w:t>
      </w:r>
      <w:r w:rsidRPr="002B75AE">
        <w:rPr>
          <w:b/>
          <w:sz w:val="20"/>
        </w:rPr>
        <w:t>OBRAZEC</w:t>
      </w:r>
    </w:p>
    <w:bookmarkEnd w:id="23"/>
    <w:p w14:paraId="5BD3EC18" w14:textId="77777777" w:rsidR="002B75AE" w:rsidRPr="002B75AE" w:rsidRDefault="002B75AE" w:rsidP="002B75AE">
      <w:pPr>
        <w:tabs>
          <w:tab w:val="left" w:pos="284"/>
          <w:tab w:val="left" w:pos="3969"/>
          <w:tab w:val="left" w:pos="5954"/>
        </w:tabs>
        <w:ind w:left="660"/>
        <w:jc w:val="center"/>
        <w:rPr>
          <w:b/>
          <w:sz w:val="28"/>
        </w:rPr>
      </w:pPr>
    </w:p>
    <w:p w14:paraId="6C152F74" w14:textId="57C5CD4A" w:rsidR="002B75AE" w:rsidRPr="002B75AE" w:rsidRDefault="002B75AE" w:rsidP="002B75AE">
      <w:pPr>
        <w:tabs>
          <w:tab w:val="left" w:pos="284"/>
          <w:tab w:val="left" w:pos="3969"/>
          <w:tab w:val="left" w:pos="5954"/>
        </w:tabs>
        <w:jc w:val="both"/>
        <w:rPr>
          <w:b/>
          <w:sz w:val="28"/>
        </w:rPr>
      </w:pPr>
      <w:r w:rsidRPr="002B75AE">
        <w:rPr>
          <w:b/>
          <w:sz w:val="28"/>
        </w:rPr>
        <w:t>III.</w:t>
      </w:r>
      <w:bookmarkStart w:id="24" w:name="_Hlk71887603"/>
      <w:r w:rsidRPr="002B75AE">
        <w:rPr>
          <w:b/>
          <w:sz w:val="28"/>
        </w:rPr>
        <w:t>1</w:t>
      </w:r>
      <w:r w:rsidR="00571426">
        <w:rPr>
          <w:b/>
          <w:sz w:val="28"/>
        </w:rPr>
        <w:t>0</w:t>
      </w:r>
      <w:r w:rsidRPr="002B75AE">
        <w:rPr>
          <w:b/>
          <w:sz w:val="28"/>
        </w:rPr>
        <w:t xml:space="preserve">.  IZJAVA PONUDNIKA O TEHNIČNIH ZMOŽNOSTIH IN </w:t>
      </w:r>
    </w:p>
    <w:p w14:paraId="03CA7413" w14:textId="77777777" w:rsidR="002B75AE" w:rsidRPr="002B75AE" w:rsidRDefault="002B75AE" w:rsidP="002B75AE">
      <w:pPr>
        <w:tabs>
          <w:tab w:val="left" w:pos="284"/>
          <w:tab w:val="left" w:pos="3969"/>
          <w:tab w:val="left" w:pos="5954"/>
        </w:tabs>
        <w:jc w:val="both"/>
        <w:rPr>
          <w:b/>
          <w:sz w:val="28"/>
        </w:rPr>
      </w:pPr>
      <w:r w:rsidRPr="002B75AE">
        <w:rPr>
          <w:b/>
          <w:sz w:val="28"/>
        </w:rPr>
        <w:t xml:space="preserve">            KADROVSKI USPOSOBLJENOSTI</w:t>
      </w:r>
    </w:p>
    <w:bookmarkEnd w:id="24"/>
    <w:p w14:paraId="08D3A4FE" w14:textId="77777777" w:rsidR="002B75AE" w:rsidRPr="002B75AE" w:rsidRDefault="002B75AE" w:rsidP="002B75AE">
      <w:pPr>
        <w:tabs>
          <w:tab w:val="left" w:pos="284"/>
          <w:tab w:val="left" w:pos="3969"/>
          <w:tab w:val="left" w:pos="5954"/>
        </w:tabs>
        <w:jc w:val="both"/>
        <w:rPr>
          <w:b/>
        </w:rPr>
      </w:pPr>
    </w:p>
    <w:p w14:paraId="3A6D5E91" w14:textId="77777777" w:rsidR="002B75AE" w:rsidRPr="002B75AE" w:rsidRDefault="002B75AE" w:rsidP="002B75AE">
      <w:pPr>
        <w:tabs>
          <w:tab w:val="left" w:pos="284"/>
          <w:tab w:val="left" w:pos="3969"/>
          <w:tab w:val="left" w:pos="5954"/>
        </w:tabs>
        <w:jc w:val="both"/>
        <w:rPr>
          <w:b/>
        </w:rPr>
      </w:pPr>
      <w:r w:rsidRPr="002B75AE">
        <w:rPr>
          <w:b/>
        </w:rPr>
        <w:t>PONUDNIK: _______________________________________________________________</w:t>
      </w:r>
    </w:p>
    <w:p w14:paraId="7879B717" w14:textId="77777777" w:rsidR="002B75AE" w:rsidRDefault="002B75AE" w:rsidP="002B75AE">
      <w:pPr>
        <w:pBdr>
          <w:bottom w:val="single" w:sz="4" w:space="1" w:color="auto"/>
        </w:pBdr>
        <w:tabs>
          <w:tab w:val="left" w:pos="284"/>
          <w:tab w:val="left" w:pos="5954"/>
        </w:tabs>
        <w:jc w:val="both"/>
      </w:pPr>
    </w:p>
    <w:p w14:paraId="10D1C6A8" w14:textId="4BB1A0FC" w:rsidR="002B75AE" w:rsidRPr="002B75AE" w:rsidRDefault="002B75AE" w:rsidP="002B75AE">
      <w:pPr>
        <w:pBdr>
          <w:bottom w:val="single" w:sz="4" w:space="1" w:color="auto"/>
        </w:pBdr>
        <w:tabs>
          <w:tab w:val="left" w:pos="284"/>
          <w:tab w:val="left" w:pos="5954"/>
        </w:tabs>
        <w:jc w:val="both"/>
        <w:rPr>
          <w:b/>
          <w:sz w:val="22"/>
          <w:szCs w:val="22"/>
        </w:rPr>
      </w:pPr>
      <w:r w:rsidRPr="002B75AE">
        <w:t xml:space="preserve">Predmet javnega naročila: </w:t>
      </w:r>
      <w:r w:rsidRPr="002B75AE">
        <w:rPr>
          <w:b/>
          <w:bCs/>
          <w:sz w:val="20"/>
        </w:rPr>
        <w:t>CITOLOŠKE PREISKAVE V GINEKOLOGIJI</w:t>
      </w:r>
    </w:p>
    <w:p w14:paraId="5ABED6AC" w14:textId="77777777" w:rsidR="002B75AE" w:rsidRPr="002B75AE" w:rsidRDefault="002B75AE" w:rsidP="002B75AE">
      <w:pPr>
        <w:tabs>
          <w:tab w:val="left" w:pos="284"/>
          <w:tab w:val="left" w:pos="3969"/>
          <w:tab w:val="left" w:pos="5954"/>
        </w:tabs>
        <w:jc w:val="both"/>
      </w:pPr>
    </w:p>
    <w:p w14:paraId="663E74CD" w14:textId="77777777" w:rsidR="002B75AE" w:rsidRPr="002B75AE" w:rsidRDefault="002B75AE" w:rsidP="002B75AE">
      <w:pPr>
        <w:tabs>
          <w:tab w:val="left" w:pos="284"/>
          <w:tab w:val="left" w:pos="3969"/>
          <w:tab w:val="left" w:pos="5954"/>
        </w:tabs>
        <w:jc w:val="both"/>
      </w:pPr>
    </w:p>
    <w:p w14:paraId="0513C108" w14:textId="77777777" w:rsidR="002B75AE" w:rsidRPr="002B75AE" w:rsidRDefault="002B75AE" w:rsidP="002B75AE">
      <w:pPr>
        <w:tabs>
          <w:tab w:val="left" w:pos="1985"/>
          <w:tab w:val="left" w:pos="6237"/>
          <w:tab w:val="left" w:pos="6379"/>
        </w:tabs>
        <w:jc w:val="center"/>
        <w:rPr>
          <w:b/>
          <w:sz w:val="28"/>
        </w:rPr>
      </w:pPr>
      <w:r w:rsidRPr="002B75AE">
        <w:rPr>
          <w:b/>
          <w:sz w:val="28"/>
        </w:rPr>
        <w:t>I z j a v l j a m o ,</w:t>
      </w:r>
    </w:p>
    <w:p w14:paraId="61E0FA3D" w14:textId="77777777" w:rsidR="002B75AE" w:rsidRPr="002B75AE" w:rsidRDefault="002B75AE" w:rsidP="002B75AE">
      <w:pPr>
        <w:jc w:val="center"/>
        <w:rPr>
          <w:b/>
          <w:bCs/>
        </w:rPr>
      </w:pPr>
    </w:p>
    <w:p w14:paraId="0EECE80E" w14:textId="77777777" w:rsidR="002B75AE" w:rsidRPr="002B75AE" w:rsidRDefault="002B75AE" w:rsidP="002B75AE">
      <w:pPr>
        <w:tabs>
          <w:tab w:val="left" w:pos="284"/>
          <w:tab w:val="left" w:pos="3969"/>
          <w:tab w:val="left" w:pos="5954"/>
        </w:tabs>
        <w:jc w:val="both"/>
      </w:pPr>
    </w:p>
    <w:p w14:paraId="318F1829" w14:textId="77777777" w:rsidR="002B75AE" w:rsidRPr="002B75AE" w:rsidRDefault="002B75AE" w:rsidP="002B75AE">
      <w:pPr>
        <w:numPr>
          <w:ilvl w:val="0"/>
          <w:numId w:val="61"/>
        </w:numPr>
        <w:tabs>
          <w:tab w:val="left" w:pos="284"/>
          <w:tab w:val="left" w:pos="5954"/>
        </w:tabs>
        <w:jc w:val="both"/>
      </w:pPr>
      <w:r w:rsidRPr="002B75AE">
        <w:t>da imamo tehnične zmožnosti in razpoložljivo opremo za opravljanje dejavnosti, ki zagotavljajo izvedbo pogodbenih obveznosti</w:t>
      </w:r>
    </w:p>
    <w:p w14:paraId="599EA3C7" w14:textId="77777777" w:rsidR="002B75AE" w:rsidRPr="002B75AE" w:rsidRDefault="002B75AE" w:rsidP="002B75AE">
      <w:pPr>
        <w:tabs>
          <w:tab w:val="left" w:pos="284"/>
          <w:tab w:val="left" w:pos="5954"/>
        </w:tabs>
        <w:jc w:val="both"/>
      </w:pPr>
    </w:p>
    <w:p w14:paraId="35FDDCB0" w14:textId="77777777" w:rsidR="002B75AE" w:rsidRPr="002B75AE" w:rsidRDefault="002B75AE" w:rsidP="002B75AE">
      <w:pPr>
        <w:numPr>
          <w:ilvl w:val="0"/>
          <w:numId w:val="61"/>
        </w:numPr>
      </w:pPr>
      <w:r w:rsidRPr="002B75AE">
        <w:t>da zagotavljamo kvalitetno strokovno ekipo izkušenih strokovnjakov s področja predmeta javnega razpisa (</w:t>
      </w:r>
      <w:proofErr w:type="spellStart"/>
      <w:r w:rsidRPr="002B75AE">
        <w:t>presejalec</w:t>
      </w:r>
      <w:proofErr w:type="spellEnd"/>
      <w:r w:rsidRPr="002B75AE">
        <w:t xml:space="preserve">, zdravnik </w:t>
      </w:r>
      <w:proofErr w:type="spellStart"/>
      <w:r w:rsidRPr="002B75AE">
        <w:t>citopatolog</w:t>
      </w:r>
      <w:proofErr w:type="spellEnd"/>
      <w:r w:rsidRPr="002B75AE">
        <w:t>)</w:t>
      </w:r>
    </w:p>
    <w:p w14:paraId="67082C25" w14:textId="77777777" w:rsidR="002B75AE" w:rsidRPr="002B75AE" w:rsidRDefault="002B75AE" w:rsidP="002B75AE"/>
    <w:p w14:paraId="3F9269F9" w14:textId="77777777" w:rsidR="002B75AE" w:rsidRPr="002B75AE" w:rsidRDefault="002B75AE" w:rsidP="002B75AE">
      <w:pPr>
        <w:numPr>
          <w:ilvl w:val="0"/>
          <w:numId w:val="63"/>
        </w:numPr>
        <w:tabs>
          <w:tab w:val="left" w:pos="284"/>
          <w:tab w:val="left" w:pos="3969"/>
          <w:tab w:val="left" w:pos="5954"/>
        </w:tabs>
        <w:jc w:val="both"/>
      </w:pPr>
      <w:r w:rsidRPr="002B75AE">
        <w:t>da ima dovoljenje za opravljanje dejavnosti, ki je predmet javnega naročila, če je na podlagi posebnega zakona dovoljenje potrebno:</w:t>
      </w:r>
    </w:p>
    <w:p w14:paraId="6EF849D3" w14:textId="4D8BFEB1" w:rsidR="002B75AE" w:rsidRPr="002B75AE" w:rsidRDefault="002B75AE" w:rsidP="002B75AE">
      <w:pPr>
        <w:numPr>
          <w:ilvl w:val="0"/>
          <w:numId w:val="62"/>
        </w:numPr>
        <w:tabs>
          <w:tab w:val="left" w:pos="284"/>
          <w:tab w:val="left" w:pos="3969"/>
          <w:tab w:val="left" w:pos="5954"/>
        </w:tabs>
        <w:jc w:val="both"/>
      </w:pPr>
      <w:r w:rsidRPr="002B75AE">
        <w:t xml:space="preserve">Odločba Ministrstva za zdravje za opravljanje dejavnosti v skladu s Pravilnikom o pogojih, ki jih morajo izpolnjevati laboratoriji za pregledovanje brisov materničnega vratu </w:t>
      </w:r>
    </w:p>
    <w:p w14:paraId="463511B9" w14:textId="77777777" w:rsidR="002B75AE" w:rsidRPr="002B75AE" w:rsidRDefault="002B75AE" w:rsidP="002B75AE">
      <w:pPr>
        <w:numPr>
          <w:ilvl w:val="0"/>
          <w:numId w:val="62"/>
        </w:numPr>
        <w:tabs>
          <w:tab w:val="left" w:pos="284"/>
          <w:tab w:val="left" w:pos="3969"/>
          <w:tab w:val="left" w:pos="5954"/>
        </w:tabs>
        <w:jc w:val="both"/>
      </w:pPr>
      <w:r w:rsidRPr="002B75AE">
        <w:t>odobritev od ZORA-e,</w:t>
      </w:r>
    </w:p>
    <w:p w14:paraId="7CF5B999" w14:textId="77777777" w:rsidR="002B75AE" w:rsidRPr="002B75AE" w:rsidRDefault="002B75AE" w:rsidP="002B75AE">
      <w:pPr>
        <w:tabs>
          <w:tab w:val="left" w:pos="284"/>
          <w:tab w:val="left" w:pos="3969"/>
          <w:tab w:val="left" w:pos="5954"/>
        </w:tabs>
        <w:jc w:val="both"/>
      </w:pPr>
    </w:p>
    <w:p w14:paraId="79DE2926" w14:textId="77777777" w:rsidR="002B75AE" w:rsidRPr="002B75AE" w:rsidRDefault="002B75AE" w:rsidP="002B75AE">
      <w:pPr>
        <w:tabs>
          <w:tab w:val="left" w:pos="284"/>
          <w:tab w:val="left" w:pos="3969"/>
          <w:tab w:val="left" w:pos="5954"/>
        </w:tabs>
        <w:jc w:val="both"/>
      </w:pPr>
    </w:p>
    <w:p w14:paraId="5ADD9FB3" w14:textId="77777777" w:rsidR="002B75AE" w:rsidRPr="002B75AE" w:rsidRDefault="002B75AE" w:rsidP="002B75AE">
      <w:pPr>
        <w:tabs>
          <w:tab w:val="left" w:pos="284"/>
          <w:tab w:val="left" w:pos="3969"/>
          <w:tab w:val="left" w:pos="5954"/>
        </w:tabs>
        <w:jc w:val="both"/>
      </w:pPr>
    </w:p>
    <w:p w14:paraId="03446A7A" w14:textId="77777777" w:rsidR="002B75AE" w:rsidRPr="002B75AE" w:rsidRDefault="002B75AE" w:rsidP="002B75AE">
      <w:pPr>
        <w:tabs>
          <w:tab w:val="left" w:pos="284"/>
          <w:tab w:val="left" w:pos="3969"/>
          <w:tab w:val="left" w:pos="5954"/>
        </w:tabs>
        <w:jc w:val="both"/>
      </w:pPr>
    </w:p>
    <w:p w14:paraId="72B572A1" w14:textId="77777777" w:rsidR="002B75AE" w:rsidRPr="002B75AE" w:rsidRDefault="002B75AE" w:rsidP="002B75AE">
      <w:pPr>
        <w:tabs>
          <w:tab w:val="left" w:pos="284"/>
          <w:tab w:val="left" w:pos="3969"/>
          <w:tab w:val="left" w:pos="5954"/>
        </w:tabs>
        <w:jc w:val="both"/>
      </w:pPr>
    </w:p>
    <w:p w14:paraId="35FB800E" w14:textId="77777777" w:rsidR="002B75AE" w:rsidRPr="002B75AE" w:rsidRDefault="002B75AE" w:rsidP="002B75AE">
      <w:pPr>
        <w:tabs>
          <w:tab w:val="left" w:pos="284"/>
          <w:tab w:val="left" w:pos="3969"/>
          <w:tab w:val="left" w:pos="5954"/>
        </w:tabs>
        <w:jc w:val="both"/>
        <w:rPr>
          <w:u w:val="single"/>
        </w:rPr>
      </w:pPr>
      <w:r w:rsidRPr="002B75AE">
        <w:rPr>
          <w:u w:val="single"/>
        </w:rPr>
        <w:t>Priloga:</w:t>
      </w:r>
    </w:p>
    <w:p w14:paraId="0C6C6358" w14:textId="77777777" w:rsidR="002B75AE" w:rsidRPr="002B75AE" w:rsidRDefault="002B75AE" w:rsidP="002B75AE">
      <w:pPr>
        <w:numPr>
          <w:ilvl w:val="0"/>
          <w:numId w:val="3"/>
        </w:numPr>
        <w:tabs>
          <w:tab w:val="clear" w:pos="720"/>
          <w:tab w:val="left" w:pos="284"/>
          <w:tab w:val="num" w:pos="360"/>
          <w:tab w:val="left" w:pos="3969"/>
          <w:tab w:val="left" w:pos="5954"/>
        </w:tabs>
        <w:ind w:left="360"/>
        <w:jc w:val="both"/>
      </w:pPr>
      <w:r w:rsidRPr="002B75AE">
        <w:t>odločba Ministrstva za zdravje</w:t>
      </w:r>
    </w:p>
    <w:p w14:paraId="352BDAAC" w14:textId="77777777" w:rsidR="002B75AE" w:rsidRPr="002B75AE" w:rsidRDefault="002B75AE" w:rsidP="002B75AE">
      <w:pPr>
        <w:numPr>
          <w:ilvl w:val="0"/>
          <w:numId w:val="3"/>
        </w:numPr>
        <w:tabs>
          <w:tab w:val="clear" w:pos="720"/>
          <w:tab w:val="left" w:pos="284"/>
          <w:tab w:val="num" w:pos="360"/>
          <w:tab w:val="left" w:pos="3969"/>
          <w:tab w:val="left" w:pos="5954"/>
        </w:tabs>
        <w:ind w:left="360"/>
        <w:jc w:val="both"/>
      </w:pPr>
      <w:r w:rsidRPr="002B75AE">
        <w:t>odobritev ZORA</w:t>
      </w:r>
    </w:p>
    <w:p w14:paraId="6E70B8B2" w14:textId="77777777" w:rsidR="002B75AE" w:rsidRPr="002B75AE" w:rsidRDefault="002B75AE" w:rsidP="002B75AE">
      <w:pPr>
        <w:tabs>
          <w:tab w:val="left" w:pos="142"/>
          <w:tab w:val="left" w:pos="709"/>
          <w:tab w:val="left" w:pos="3969"/>
          <w:tab w:val="left" w:pos="5954"/>
        </w:tabs>
      </w:pPr>
    </w:p>
    <w:p w14:paraId="756A780D" w14:textId="77777777" w:rsidR="002B75AE" w:rsidRPr="002B75AE" w:rsidRDefault="002B75AE" w:rsidP="002B75AE">
      <w:pPr>
        <w:tabs>
          <w:tab w:val="left" w:pos="142"/>
          <w:tab w:val="left" w:pos="709"/>
          <w:tab w:val="left" w:pos="3969"/>
          <w:tab w:val="left" w:pos="5954"/>
        </w:tabs>
      </w:pPr>
    </w:p>
    <w:p w14:paraId="108C8070" w14:textId="77777777" w:rsidR="002B75AE" w:rsidRPr="002B75AE" w:rsidRDefault="002B75AE" w:rsidP="002B75AE">
      <w:pPr>
        <w:tabs>
          <w:tab w:val="left" w:pos="142"/>
          <w:tab w:val="left" w:pos="709"/>
          <w:tab w:val="left" w:pos="3969"/>
          <w:tab w:val="left" w:pos="5954"/>
        </w:tabs>
      </w:pPr>
    </w:p>
    <w:p w14:paraId="792809F2" w14:textId="77777777" w:rsidR="002B75AE" w:rsidRPr="002B75AE" w:rsidRDefault="002B75AE" w:rsidP="002B75AE">
      <w:pPr>
        <w:tabs>
          <w:tab w:val="left" w:pos="142"/>
          <w:tab w:val="left" w:pos="709"/>
          <w:tab w:val="left" w:pos="3969"/>
          <w:tab w:val="left" w:pos="5954"/>
        </w:tabs>
      </w:pPr>
    </w:p>
    <w:p w14:paraId="10129123" w14:textId="77777777" w:rsidR="002B75AE" w:rsidRPr="002B75AE" w:rsidRDefault="002B75AE" w:rsidP="002B75AE">
      <w:pPr>
        <w:tabs>
          <w:tab w:val="left" w:pos="142"/>
          <w:tab w:val="left" w:pos="709"/>
          <w:tab w:val="left" w:pos="3969"/>
          <w:tab w:val="left" w:pos="5954"/>
        </w:tabs>
      </w:pPr>
      <w:r w:rsidRPr="002B75AE">
        <w:t>Kraj:</w:t>
      </w:r>
      <w:r w:rsidRPr="002B75AE">
        <w:tab/>
        <w:t xml:space="preserve">                                                                                                 Podpis odgovorne osebe                                                                                                                                   </w:t>
      </w:r>
      <w:r w:rsidRPr="002B75AE">
        <w:rPr>
          <w:sz w:val="28"/>
        </w:rPr>
        <w:t xml:space="preserve"> </w:t>
      </w:r>
      <w:r w:rsidRPr="002B75AE">
        <w:t>Datum</w:t>
      </w:r>
      <w:r w:rsidRPr="002B75AE">
        <w:tab/>
        <w:t xml:space="preserve">              </w:t>
      </w:r>
      <w:r w:rsidRPr="002B75AE">
        <w:tab/>
      </w:r>
      <w:r w:rsidRPr="002B75AE">
        <w:tab/>
      </w:r>
      <w:r w:rsidRPr="002B75AE">
        <w:tab/>
      </w:r>
      <w:r w:rsidRPr="002B75AE">
        <w:tab/>
        <w:t>Žig</w:t>
      </w:r>
    </w:p>
    <w:p w14:paraId="3356A7E2" w14:textId="77777777" w:rsidR="002B75AE" w:rsidRPr="002B75AE" w:rsidRDefault="002B75AE" w:rsidP="002B75AE">
      <w:pPr>
        <w:tabs>
          <w:tab w:val="left" w:pos="284"/>
          <w:tab w:val="left" w:pos="3969"/>
          <w:tab w:val="left" w:pos="5954"/>
        </w:tabs>
        <w:ind w:left="360"/>
        <w:contextualSpacing/>
        <w:jc w:val="both"/>
        <w:rPr>
          <w:b/>
          <w:szCs w:val="20"/>
        </w:rPr>
      </w:pPr>
    </w:p>
    <w:p w14:paraId="1E735D79" w14:textId="77777777" w:rsidR="002B75AE" w:rsidRPr="002B75AE" w:rsidRDefault="002B75AE" w:rsidP="002B75AE">
      <w:pPr>
        <w:tabs>
          <w:tab w:val="left" w:pos="284"/>
          <w:tab w:val="left" w:pos="3969"/>
          <w:tab w:val="left" w:pos="5954"/>
        </w:tabs>
        <w:contextualSpacing/>
        <w:jc w:val="both"/>
        <w:rPr>
          <w:b/>
          <w:szCs w:val="20"/>
        </w:rPr>
      </w:pPr>
    </w:p>
    <w:p w14:paraId="4AD5B2AA" w14:textId="77777777" w:rsidR="002B75AE" w:rsidRPr="002B75AE" w:rsidRDefault="002B75AE" w:rsidP="002B75AE">
      <w:pPr>
        <w:tabs>
          <w:tab w:val="left" w:pos="284"/>
          <w:tab w:val="left" w:pos="3969"/>
          <w:tab w:val="left" w:pos="5954"/>
        </w:tabs>
        <w:ind w:left="360"/>
        <w:contextualSpacing/>
        <w:jc w:val="both"/>
        <w:rPr>
          <w:b/>
          <w:szCs w:val="20"/>
        </w:rPr>
      </w:pPr>
    </w:p>
    <w:p w14:paraId="0333F715" w14:textId="77777777" w:rsidR="002B75AE" w:rsidRPr="002B75AE" w:rsidRDefault="002B75AE" w:rsidP="002B75AE">
      <w:pPr>
        <w:tabs>
          <w:tab w:val="left" w:pos="284"/>
          <w:tab w:val="left" w:pos="3969"/>
          <w:tab w:val="left" w:pos="5954"/>
        </w:tabs>
        <w:ind w:left="360"/>
        <w:contextualSpacing/>
        <w:jc w:val="both"/>
        <w:rPr>
          <w:b/>
          <w:szCs w:val="20"/>
        </w:rPr>
      </w:pPr>
    </w:p>
    <w:p w14:paraId="63AC6DEF" w14:textId="69024A41" w:rsidR="001B3C4A" w:rsidRDefault="001B3C4A" w:rsidP="002B75AE">
      <w:pPr>
        <w:tabs>
          <w:tab w:val="left" w:pos="284"/>
          <w:tab w:val="left" w:pos="3969"/>
          <w:tab w:val="left" w:pos="5954"/>
        </w:tabs>
        <w:jc w:val="both"/>
      </w:pPr>
    </w:p>
    <w:p w14:paraId="17E7970D" w14:textId="2A9A95BB" w:rsidR="001B3C4A" w:rsidRDefault="001B3C4A" w:rsidP="003E246B">
      <w:pPr>
        <w:tabs>
          <w:tab w:val="left" w:pos="284"/>
          <w:tab w:val="left" w:pos="3969"/>
          <w:tab w:val="left" w:pos="5954"/>
        </w:tabs>
        <w:ind w:left="660"/>
        <w:jc w:val="both"/>
      </w:pPr>
    </w:p>
    <w:p w14:paraId="076EEFC5" w14:textId="45F0FAF5" w:rsidR="001B3C4A" w:rsidRDefault="001B3C4A" w:rsidP="003E246B">
      <w:pPr>
        <w:tabs>
          <w:tab w:val="left" w:pos="284"/>
          <w:tab w:val="left" w:pos="3969"/>
          <w:tab w:val="left" w:pos="5954"/>
        </w:tabs>
        <w:ind w:left="660"/>
        <w:jc w:val="both"/>
      </w:pPr>
    </w:p>
    <w:p w14:paraId="48D87127" w14:textId="3279D171" w:rsidR="001B3C4A" w:rsidRDefault="001B3C4A" w:rsidP="003E246B">
      <w:pPr>
        <w:tabs>
          <w:tab w:val="left" w:pos="284"/>
          <w:tab w:val="left" w:pos="3969"/>
          <w:tab w:val="left" w:pos="5954"/>
        </w:tabs>
        <w:ind w:left="660"/>
        <w:jc w:val="both"/>
      </w:pPr>
    </w:p>
    <w:p w14:paraId="0664A197" w14:textId="0EB6997B" w:rsidR="001B3C4A" w:rsidRDefault="001B3C4A" w:rsidP="003E246B">
      <w:pPr>
        <w:tabs>
          <w:tab w:val="left" w:pos="284"/>
          <w:tab w:val="left" w:pos="3969"/>
          <w:tab w:val="left" w:pos="5954"/>
        </w:tabs>
        <w:ind w:left="660"/>
        <w:jc w:val="both"/>
      </w:pPr>
    </w:p>
    <w:p w14:paraId="0E2ABA9C" w14:textId="77777777" w:rsidR="00571426" w:rsidRDefault="00571426" w:rsidP="003E246B">
      <w:pPr>
        <w:tabs>
          <w:tab w:val="left" w:pos="284"/>
          <w:tab w:val="left" w:pos="3969"/>
          <w:tab w:val="left" w:pos="5954"/>
        </w:tabs>
        <w:ind w:left="660"/>
        <w:jc w:val="both"/>
      </w:pPr>
    </w:p>
    <w:p w14:paraId="71BDA72E" w14:textId="43D5A809" w:rsidR="002B75AE" w:rsidRDefault="002B75AE" w:rsidP="002B75AE">
      <w:pPr>
        <w:pBdr>
          <w:top w:val="single" w:sz="6" w:space="0"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571426">
        <w:rPr>
          <w:b/>
          <w:sz w:val="20"/>
        </w:rPr>
        <w:t>1</w:t>
      </w:r>
      <w:r>
        <w:rPr>
          <w:b/>
          <w:sz w:val="20"/>
        </w:rPr>
        <w:t xml:space="preserve"> - </w:t>
      </w:r>
      <w:r>
        <w:rPr>
          <w:sz w:val="20"/>
        </w:rPr>
        <w:t xml:space="preserve">k ponudbeni dokumentaciji  </w:t>
      </w:r>
      <w:r w:rsidRPr="00210CF7">
        <w:rPr>
          <w:b/>
          <w:sz w:val="20"/>
        </w:rPr>
        <w:t>JN</w:t>
      </w:r>
      <w:r>
        <w:rPr>
          <w:b/>
          <w:sz w:val="20"/>
        </w:rPr>
        <w:t>1-S/26</w:t>
      </w:r>
      <w:r>
        <w:rPr>
          <w:b/>
          <w:sz w:val="20"/>
        </w:rPr>
        <w:tab/>
        <w:t>OBRAZEC</w:t>
      </w:r>
    </w:p>
    <w:p w14:paraId="13C38E45" w14:textId="77777777" w:rsidR="002B75AE" w:rsidRDefault="002B75AE" w:rsidP="002B75AE">
      <w:pPr>
        <w:tabs>
          <w:tab w:val="left" w:pos="284"/>
          <w:tab w:val="left" w:pos="5954"/>
        </w:tabs>
        <w:jc w:val="both"/>
      </w:pPr>
    </w:p>
    <w:p w14:paraId="50359899" w14:textId="77777777" w:rsidR="002B75AE" w:rsidRDefault="002B75AE" w:rsidP="002B75AE">
      <w:pPr>
        <w:tabs>
          <w:tab w:val="left" w:pos="284"/>
          <w:tab w:val="left" w:pos="5954"/>
        </w:tabs>
        <w:jc w:val="both"/>
      </w:pPr>
    </w:p>
    <w:p w14:paraId="332C13E1" w14:textId="636C0924" w:rsidR="002B75AE" w:rsidRPr="00516A38" w:rsidRDefault="002B75AE" w:rsidP="002B75AE">
      <w:pPr>
        <w:tabs>
          <w:tab w:val="left" w:pos="284"/>
          <w:tab w:val="left" w:pos="5954"/>
        </w:tabs>
        <w:jc w:val="both"/>
        <w:rPr>
          <w:b/>
          <w:sz w:val="28"/>
        </w:rPr>
      </w:pPr>
      <w:r w:rsidRPr="00516A38">
        <w:rPr>
          <w:b/>
          <w:sz w:val="28"/>
        </w:rPr>
        <w:t>III.1</w:t>
      </w:r>
      <w:r w:rsidR="00571426">
        <w:rPr>
          <w:b/>
          <w:sz w:val="28"/>
        </w:rPr>
        <w:t>1</w:t>
      </w:r>
      <w:r w:rsidRPr="00516A38">
        <w:rPr>
          <w:b/>
          <w:sz w:val="28"/>
        </w:rPr>
        <w:t>. SEZNAM KADRA, KI BO STORITVE IZVAJAL</w:t>
      </w:r>
    </w:p>
    <w:p w14:paraId="3D03609A" w14:textId="77777777" w:rsidR="002B75AE" w:rsidRDefault="002B75AE" w:rsidP="002B75AE">
      <w:pPr>
        <w:tabs>
          <w:tab w:val="left" w:pos="284"/>
          <w:tab w:val="left" w:pos="5954"/>
        </w:tabs>
        <w:jc w:val="both"/>
        <w:rPr>
          <w:b/>
        </w:rPr>
      </w:pPr>
    </w:p>
    <w:p w14:paraId="459DC0D2" w14:textId="77777777" w:rsidR="002B75AE" w:rsidRDefault="002B75AE" w:rsidP="002B75AE">
      <w:pPr>
        <w:tabs>
          <w:tab w:val="left" w:pos="284"/>
          <w:tab w:val="left" w:pos="5954"/>
        </w:tabs>
        <w:jc w:val="both"/>
        <w:rPr>
          <w:b/>
        </w:rPr>
      </w:pPr>
    </w:p>
    <w:p w14:paraId="4FFB2010" w14:textId="77777777" w:rsidR="002B75AE" w:rsidRDefault="002B75AE" w:rsidP="002B75AE">
      <w:pPr>
        <w:tabs>
          <w:tab w:val="left" w:pos="284"/>
          <w:tab w:val="left" w:pos="5954"/>
        </w:tabs>
        <w:jc w:val="both"/>
        <w:rPr>
          <w:b/>
        </w:rPr>
      </w:pPr>
    </w:p>
    <w:p w14:paraId="7009F59A" w14:textId="77777777" w:rsidR="002B75AE" w:rsidRDefault="002B75AE" w:rsidP="002B75AE">
      <w:pPr>
        <w:tabs>
          <w:tab w:val="left" w:pos="284"/>
          <w:tab w:val="left" w:pos="5954"/>
        </w:tabs>
        <w:jc w:val="both"/>
      </w:pPr>
      <w:r>
        <w:rPr>
          <w:b/>
        </w:rPr>
        <w:t xml:space="preserve">PONUDNIK: </w:t>
      </w:r>
      <w:r>
        <w:t>_______________________________________________________________</w:t>
      </w:r>
    </w:p>
    <w:p w14:paraId="49201572" w14:textId="77777777" w:rsidR="002B75AE" w:rsidRDefault="002B75AE" w:rsidP="002B75AE">
      <w:pPr>
        <w:tabs>
          <w:tab w:val="left" w:pos="284"/>
          <w:tab w:val="left" w:pos="5954"/>
        </w:tabs>
        <w:jc w:val="both"/>
      </w:pPr>
    </w:p>
    <w:p w14:paraId="6EE3A408" w14:textId="77777777" w:rsidR="002B75AE" w:rsidRDefault="002B75AE" w:rsidP="002B75AE">
      <w:pPr>
        <w:pBdr>
          <w:bottom w:val="single" w:sz="4" w:space="1" w:color="auto"/>
        </w:pBdr>
        <w:tabs>
          <w:tab w:val="left" w:pos="284"/>
          <w:tab w:val="left" w:pos="3969"/>
          <w:tab w:val="left" w:pos="5954"/>
        </w:tabs>
        <w:jc w:val="both"/>
      </w:pPr>
      <w:r>
        <w:t xml:space="preserve">Predmet javnega naročila: </w:t>
      </w:r>
      <w:r>
        <w:rPr>
          <w:b/>
          <w:bCs/>
          <w:sz w:val="20"/>
        </w:rPr>
        <w:t>CITOLOŠKE PREISKAVE V GINEKOLOGIJI</w:t>
      </w:r>
    </w:p>
    <w:p w14:paraId="2E18BD25" w14:textId="77777777" w:rsidR="002B75AE" w:rsidRDefault="002B75AE" w:rsidP="002B75AE">
      <w:pPr>
        <w:tabs>
          <w:tab w:val="left" w:pos="284"/>
          <w:tab w:val="left" w:pos="5954"/>
        </w:tabs>
        <w:jc w:val="both"/>
      </w:pPr>
    </w:p>
    <w:p w14:paraId="061D0033" w14:textId="77777777" w:rsidR="002B75AE" w:rsidRDefault="002B75AE" w:rsidP="002B75AE">
      <w:pPr>
        <w:tabs>
          <w:tab w:val="left" w:pos="284"/>
          <w:tab w:val="left" w:pos="5954"/>
        </w:tabs>
        <w:jc w:val="both"/>
      </w:pPr>
    </w:p>
    <w:p w14:paraId="219D4A25" w14:textId="77777777" w:rsidR="002B75AE" w:rsidRDefault="002B75AE" w:rsidP="002B75AE">
      <w:pPr>
        <w:tabs>
          <w:tab w:val="left" w:pos="284"/>
          <w:tab w:val="left" w:pos="5954"/>
        </w:tabs>
        <w:jc w:val="both"/>
      </w:pPr>
    </w:p>
    <w:p w14:paraId="2A3227F6" w14:textId="77777777" w:rsidR="002B75AE" w:rsidRDefault="002B75AE" w:rsidP="002B75AE">
      <w:pPr>
        <w:tabs>
          <w:tab w:val="left" w:pos="284"/>
          <w:tab w:val="left" w:pos="5954"/>
        </w:tabs>
        <w:jc w:val="center"/>
        <w:rPr>
          <w:b/>
          <w:bCs/>
          <w:i/>
          <w:iCs/>
          <w:sz w:val="28"/>
        </w:rPr>
      </w:pPr>
      <w:r>
        <w:rPr>
          <w:b/>
          <w:bCs/>
          <w:i/>
          <w:iCs/>
          <w:sz w:val="28"/>
        </w:rPr>
        <w:t>strokovno ekipo sestavljajo:</w:t>
      </w:r>
    </w:p>
    <w:p w14:paraId="6133DCE2" w14:textId="77777777" w:rsidR="002B75AE" w:rsidRDefault="002B75AE" w:rsidP="002B75AE">
      <w:pPr>
        <w:pBdr>
          <w:bottom w:val="single" w:sz="4" w:space="1" w:color="auto"/>
        </w:pBdr>
      </w:pPr>
    </w:p>
    <w:p w14:paraId="1DADC61C" w14:textId="77777777" w:rsidR="002B75AE" w:rsidRDefault="002B75AE" w:rsidP="002B75AE">
      <w:pPr>
        <w:pBdr>
          <w:bottom w:val="single" w:sz="4" w:space="1" w:color="auto"/>
        </w:pBdr>
      </w:pPr>
    </w:p>
    <w:p w14:paraId="2E95EB40" w14:textId="77777777" w:rsidR="002B75AE" w:rsidRDefault="002B75AE" w:rsidP="002B75AE">
      <w:pPr>
        <w:pBdr>
          <w:bottom w:val="single" w:sz="4" w:space="1" w:color="auto"/>
        </w:pBdr>
        <w:ind w:left="2130" w:hanging="2130"/>
      </w:pPr>
      <w:r>
        <w:t>Ime in priimek:</w:t>
      </w:r>
      <w:r>
        <w:tab/>
        <w:t xml:space="preserve">  delovna doba:</w:t>
      </w:r>
      <w:r>
        <w:tab/>
        <w:t xml:space="preserve">     izobrazba – strokovni naziv:          letno število</w:t>
      </w:r>
    </w:p>
    <w:p w14:paraId="486ED03D" w14:textId="77777777" w:rsidR="002B75AE" w:rsidRDefault="002B75AE" w:rsidP="002B75AE">
      <w:pPr>
        <w:pBdr>
          <w:bottom w:val="single" w:sz="4" w:space="1" w:color="auto"/>
        </w:pBdr>
        <w:ind w:left="2130" w:hanging="2130"/>
      </w:pPr>
      <w:r>
        <w:t xml:space="preserve">                                                                                                                                    pregledov         </w:t>
      </w:r>
    </w:p>
    <w:p w14:paraId="5E3793C4" w14:textId="77777777" w:rsidR="002B75AE" w:rsidRDefault="002B75AE" w:rsidP="002B75AE"/>
    <w:p w14:paraId="152CBDB7" w14:textId="77777777" w:rsidR="002B75AE" w:rsidRDefault="002B75AE" w:rsidP="002B75AE"/>
    <w:p w14:paraId="7076E474" w14:textId="77777777" w:rsidR="002B75AE" w:rsidRDefault="002B75AE" w:rsidP="002B75AE"/>
    <w:p w14:paraId="1C272137" w14:textId="77777777" w:rsidR="002B75AE" w:rsidRDefault="002B75AE" w:rsidP="002B75AE"/>
    <w:p w14:paraId="24320430" w14:textId="77777777" w:rsidR="002B75AE" w:rsidRDefault="002B75AE" w:rsidP="002B75AE"/>
    <w:p w14:paraId="2DD76AAC" w14:textId="77777777" w:rsidR="002B75AE" w:rsidRDefault="002B75AE" w:rsidP="002B75AE"/>
    <w:p w14:paraId="3C241C08" w14:textId="77777777" w:rsidR="002B75AE" w:rsidRDefault="002B75AE" w:rsidP="002B75AE"/>
    <w:p w14:paraId="505426B0" w14:textId="77777777" w:rsidR="002B75AE" w:rsidRDefault="002B75AE" w:rsidP="002B75AE"/>
    <w:p w14:paraId="475D083A" w14:textId="77777777" w:rsidR="002B75AE" w:rsidRDefault="002B75AE" w:rsidP="002B75AE"/>
    <w:p w14:paraId="57116E30" w14:textId="77777777" w:rsidR="002B75AE" w:rsidRDefault="002B75AE" w:rsidP="002B75AE"/>
    <w:p w14:paraId="52BD0E77" w14:textId="77777777" w:rsidR="002B75AE" w:rsidRDefault="002B75AE" w:rsidP="002B75AE"/>
    <w:p w14:paraId="39E0BBB4" w14:textId="77777777" w:rsidR="002B75AE" w:rsidRDefault="002B75AE" w:rsidP="002B75AE"/>
    <w:p w14:paraId="7D8DC560" w14:textId="77777777" w:rsidR="002B75AE" w:rsidRDefault="002B75AE" w:rsidP="002B75AE"/>
    <w:p w14:paraId="42D9DDAD" w14:textId="77777777" w:rsidR="002B75AE" w:rsidRDefault="002B75AE" w:rsidP="002B75AE"/>
    <w:p w14:paraId="3B19FB9B" w14:textId="77777777" w:rsidR="002B75AE" w:rsidRDefault="002B75AE" w:rsidP="002B75AE"/>
    <w:p w14:paraId="6ED64744" w14:textId="77777777" w:rsidR="002B75AE" w:rsidRDefault="002B75AE" w:rsidP="002B75AE"/>
    <w:p w14:paraId="2D78F35D" w14:textId="77777777" w:rsidR="002B75AE" w:rsidRPr="00DE1F4C" w:rsidRDefault="002B75AE" w:rsidP="002B75AE">
      <w:pPr>
        <w:rPr>
          <w:u w:val="single"/>
        </w:rPr>
      </w:pPr>
      <w:r w:rsidRPr="00DE1F4C">
        <w:rPr>
          <w:u w:val="single"/>
        </w:rPr>
        <w:t>Obvezna priloga:</w:t>
      </w:r>
    </w:p>
    <w:p w14:paraId="141D13C6" w14:textId="77777777" w:rsidR="002B75AE" w:rsidRPr="00DE1F4C" w:rsidRDefault="002B75AE" w:rsidP="002B75AE">
      <w:pPr>
        <w:rPr>
          <w:b/>
        </w:rPr>
      </w:pPr>
      <w:r w:rsidRPr="00DE1F4C">
        <w:rPr>
          <w:b/>
        </w:rPr>
        <w:t>- veljavni certifika</w:t>
      </w:r>
      <w:r>
        <w:rPr>
          <w:b/>
        </w:rPr>
        <w:t>ti oz. dokazila strokovne ekipe</w:t>
      </w:r>
    </w:p>
    <w:p w14:paraId="3A8C565E" w14:textId="77777777" w:rsidR="002B75AE" w:rsidRDefault="002B75AE" w:rsidP="002B75AE"/>
    <w:p w14:paraId="34DA19E8" w14:textId="77777777" w:rsidR="002B75AE" w:rsidRDefault="002B75AE" w:rsidP="002B75AE"/>
    <w:p w14:paraId="2E20B73E" w14:textId="77777777" w:rsidR="002B75AE" w:rsidRDefault="002B75AE" w:rsidP="002B75AE"/>
    <w:p w14:paraId="382296D2" w14:textId="77777777" w:rsidR="002B75AE" w:rsidRDefault="002B75AE" w:rsidP="002B75AE"/>
    <w:p w14:paraId="2200D334" w14:textId="77777777" w:rsidR="002B75AE" w:rsidRDefault="002B75AE" w:rsidP="002B75AE"/>
    <w:p w14:paraId="14B32E5C" w14:textId="77777777" w:rsidR="002B75AE" w:rsidRDefault="002B75AE" w:rsidP="002B75AE"/>
    <w:p w14:paraId="3906494D" w14:textId="77777777" w:rsidR="002B75AE" w:rsidRDefault="002B75AE" w:rsidP="002B75AE">
      <w:pPr>
        <w:tabs>
          <w:tab w:val="left" w:pos="284"/>
          <w:tab w:val="left" w:pos="5954"/>
        </w:tabs>
        <w:jc w:val="both"/>
      </w:pPr>
      <w:r>
        <w:t>Kraj:</w:t>
      </w:r>
    </w:p>
    <w:p w14:paraId="4136EC8F" w14:textId="77777777" w:rsidR="002B75AE" w:rsidRDefault="002B75AE" w:rsidP="002B75AE">
      <w:pPr>
        <w:tabs>
          <w:tab w:val="left" w:pos="284"/>
          <w:tab w:val="left" w:pos="5954"/>
        </w:tabs>
        <w:jc w:val="both"/>
      </w:pPr>
      <w:r>
        <w:t>Datum:</w:t>
      </w:r>
    </w:p>
    <w:p w14:paraId="731DFEC4" w14:textId="77777777" w:rsidR="002B75AE" w:rsidRDefault="002B75AE" w:rsidP="002B75AE">
      <w:pPr>
        <w:tabs>
          <w:tab w:val="left" w:pos="284"/>
          <w:tab w:val="left" w:pos="5954"/>
        </w:tabs>
        <w:jc w:val="both"/>
      </w:pPr>
    </w:p>
    <w:p w14:paraId="60C396B8" w14:textId="77777777" w:rsidR="002B75AE" w:rsidRDefault="002B75AE" w:rsidP="002B75AE">
      <w:pPr>
        <w:tabs>
          <w:tab w:val="left" w:pos="284"/>
          <w:tab w:val="left" w:pos="5954"/>
        </w:tabs>
        <w:jc w:val="both"/>
      </w:pPr>
      <w:r>
        <w:tab/>
        <w:t xml:space="preserve">                                                                                         Podpis odgovorne osebe</w:t>
      </w:r>
    </w:p>
    <w:p w14:paraId="74B45D4D" w14:textId="091C322B" w:rsidR="00E40359" w:rsidRDefault="002B75AE" w:rsidP="002B75AE">
      <w:pPr>
        <w:tabs>
          <w:tab w:val="left" w:pos="284"/>
          <w:tab w:val="left" w:pos="5954"/>
        </w:tabs>
        <w:jc w:val="both"/>
      </w:pPr>
      <w:r>
        <w:tab/>
      </w:r>
      <w:r>
        <w:tab/>
      </w:r>
      <w:r>
        <w:tab/>
        <w:t xml:space="preserve">      </w:t>
      </w:r>
    </w:p>
    <w:p w14:paraId="19BD4775" w14:textId="77777777" w:rsidR="002B75AE" w:rsidRDefault="002B75AE" w:rsidP="002B75AE">
      <w:pPr>
        <w:tabs>
          <w:tab w:val="left" w:pos="284"/>
          <w:tab w:val="left" w:pos="5954"/>
        </w:tabs>
        <w:jc w:val="both"/>
      </w:pPr>
    </w:p>
    <w:p w14:paraId="7A1DFDEE" w14:textId="77777777" w:rsidR="005B59C9" w:rsidRDefault="005B59C9" w:rsidP="003E246B">
      <w:pPr>
        <w:tabs>
          <w:tab w:val="left" w:pos="284"/>
          <w:tab w:val="left" w:pos="3969"/>
          <w:tab w:val="left" w:pos="5954"/>
        </w:tabs>
        <w:ind w:left="660"/>
        <w:jc w:val="both"/>
      </w:pPr>
    </w:p>
    <w:p w14:paraId="0FD29FEB" w14:textId="53AA6BB4" w:rsidR="005B59C9" w:rsidRDefault="005B59C9" w:rsidP="005B59C9">
      <w:pPr>
        <w:tabs>
          <w:tab w:val="left" w:pos="5505"/>
        </w:tabs>
        <w:jc w:val="both"/>
      </w:pPr>
    </w:p>
    <w:p w14:paraId="3B5087F5" w14:textId="34DAA23A" w:rsidR="00BB33B5" w:rsidRDefault="00BB33B5" w:rsidP="00BB33B5">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lastRenderedPageBreak/>
        <w:t>PRILOGA 1</w:t>
      </w:r>
      <w:r w:rsidR="00571426">
        <w:rPr>
          <w:b/>
          <w:bCs/>
          <w:sz w:val="20"/>
        </w:rPr>
        <w:t>2</w:t>
      </w:r>
      <w:r w:rsidR="00085C9C">
        <w:rPr>
          <w:b/>
          <w:bCs/>
          <w:sz w:val="20"/>
        </w:rPr>
        <w:t xml:space="preserve"> </w:t>
      </w:r>
      <w:r>
        <w:rPr>
          <w:b/>
          <w:bCs/>
          <w:sz w:val="20"/>
        </w:rPr>
        <w:t xml:space="preserve">- </w:t>
      </w:r>
      <w:r>
        <w:rPr>
          <w:sz w:val="20"/>
        </w:rPr>
        <w:t xml:space="preserve">k ponudbeni dokumentaciji  </w:t>
      </w:r>
      <w:r>
        <w:rPr>
          <w:b/>
          <w:sz w:val="20"/>
        </w:rPr>
        <w:t>JN</w:t>
      </w:r>
      <w:r w:rsidR="002B75AE">
        <w:rPr>
          <w:b/>
          <w:sz w:val="20"/>
        </w:rPr>
        <w:t>1</w:t>
      </w:r>
      <w:r>
        <w:rPr>
          <w:b/>
          <w:sz w:val="20"/>
        </w:rPr>
        <w:t>-</w:t>
      </w:r>
      <w:r w:rsidR="008E1A2F">
        <w:rPr>
          <w:b/>
          <w:sz w:val="20"/>
        </w:rPr>
        <w:t>S</w:t>
      </w:r>
      <w:r>
        <w:rPr>
          <w:b/>
          <w:sz w:val="20"/>
        </w:rPr>
        <w:t>/2</w:t>
      </w:r>
      <w:r w:rsidR="002B75AE">
        <w:rPr>
          <w:b/>
          <w:sz w:val="20"/>
        </w:rPr>
        <w:t>6</w:t>
      </w:r>
      <w:r>
        <w:rPr>
          <w:b/>
          <w:bCs/>
          <w:sz w:val="20"/>
        </w:rPr>
        <w:tab/>
        <w:t>OBRAZEC</w:t>
      </w:r>
    </w:p>
    <w:p w14:paraId="1B7C9687" w14:textId="77777777" w:rsidR="00BB33B5" w:rsidRDefault="00BB33B5" w:rsidP="00BB33B5">
      <w:pPr>
        <w:tabs>
          <w:tab w:val="left" w:pos="284"/>
          <w:tab w:val="left" w:pos="5954"/>
        </w:tabs>
        <w:rPr>
          <w:b/>
          <w:sz w:val="28"/>
        </w:rPr>
      </w:pPr>
    </w:p>
    <w:p w14:paraId="15A76853" w14:textId="69B1281C" w:rsidR="00BB33B5" w:rsidRDefault="00BB33B5" w:rsidP="00BB33B5">
      <w:pPr>
        <w:tabs>
          <w:tab w:val="left" w:pos="284"/>
          <w:tab w:val="left" w:pos="5954"/>
        </w:tabs>
        <w:rPr>
          <w:b/>
          <w:sz w:val="28"/>
        </w:rPr>
      </w:pPr>
      <w:r>
        <w:rPr>
          <w:b/>
          <w:sz w:val="28"/>
        </w:rPr>
        <w:t>III.1</w:t>
      </w:r>
      <w:r w:rsidR="00571426">
        <w:rPr>
          <w:b/>
          <w:sz w:val="28"/>
        </w:rPr>
        <w:t>2</w:t>
      </w:r>
      <w:r>
        <w:rPr>
          <w:b/>
          <w:sz w:val="28"/>
        </w:rPr>
        <w:t xml:space="preserve">. </w:t>
      </w:r>
      <w:r w:rsidR="00981114">
        <w:rPr>
          <w:b/>
          <w:sz w:val="28"/>
        </w:rPr>
        <w:t xml:space="preserve"> </w:t>
      </w:r>
      <w:r>
        <w:rPr>
          <w:b/>
          <w:sz w:val="28"/>
        </w:rPr>
        <w:t xml:space="preserve">PODATKI </w:t>
      </w:r>
    </w:p>
    <w:p w14:paraId="525A033B" w14:textId="77777777" w:rsidR="00BB33B5" w:rsidRDefault="00BB33B5" w:rsidP="00BB33B5">
      <w:pPr>
        <w:tabs>
          <w:tab w:val="left" w:pos="284"/>
          <w:tab w:val="left" w:pos="5954"/>
        </w:tabs>
        <w:rPr>
          <w:b/>
          <w:sz w:val="28"/>
        </w:rPr>
      </w:pPr>
      <w:r>
        <w:rPr>
          <w:b/>
          <w:sz w:val="28"/>
        </w:rPr>
        <w:t xml:space="preserve">             PONUDNIKA/PARTNERJA/PODIZVAJALCA/DRUGIH    </w:t>
      </w:r>
    </w:p>
    <w:p w14:paraId="623AC86C" w14:textId="77777777" w:rsidR="00BB33B5" w:rsidRDefault="00BB33B5" w:rsidP="00BB33B5">
      <w:pPr>
        <w:tabs>
          <w:tab w:val="left" w:pos="284"/>
          <w:tab w:val="left" w:pos="5954"/>
        </w:tabs>
        <w:rPr>
          <w:b/>
          <w:sz w:val="28"/>
        </w:rPr>
      </w:pPr>
      <w:r>
        <w:rPr>
          <w:b/>
          <w:sz w:val="28"/>
        </w:rPr>
        <w:t xml:space="preserve">             SUBJEKTOV</w:t>
      </w:r>
    </w:p>
    <w:p w14:paraId="0427B6D9" w14:textId="77777777" w:rsidR="00BB33B5" w:rsidRDefault="00BB33B5" w:rsidP="00BB33B5">
      <w:pPr>
        <w:tabs>
          <w:tab w:val="left" w:pos="284"/>
          <w:tab w:val="left" w:pos="5954"/>
        </w:tabs>
        <w:jc w:val="both"/>
        <w:rPr>
          <w:b/>
        </w:rPr>
      </w:pPr>
      <w:r>
        <w:rPr>
          <w:b/>
          <w:sz w:val="28"/>
        </w:rPr>
        <w:t xml:space="preserve">       </w:t>
      </w:r>
    </w:p>
    <w:p w14:paraId="029E4D9F" w14:textId="77777777" w:rsidR="00BB33B5" w:rsidRDefault="00BB33B5" w:rsidP="00BB33B5">
      <w:pPr>
        <w:tabs>
          <w:tab w:val="left" w:pos="284"/>
          <w:tab w:val="left" w:pos="5954"/>
        </w:tabs>
        <w:rPr>
          <w:b/>
        </w:rPr>
      </w:pPr>
      <w:r>
        <w:rPr>
          <w:b/>
        </w:rPr>
        <w:t>PONUDNIK/PARTNER/PODIZVAJALEC</w:t>
      </w:r>
      <w:r>
        <w:rPr>
          <w:b/>
          <w:sz w:val="28"/>
        </w:rPr>
        <w:t>/</w:t>
      </w:r>
      <w:r>
        <w:rPr>
          <w:b/>
        </w:rPr>
        <w:t xml:space="preserve">DRUGI    </w:t>
      </w:r>
    </w:p>
    <w:p w14:paraId="7D8C8EE0" w14:textId="77777777" w:rsidR="000D5E67" w:rsidRDefault="00BB33B5" w:rsidP="000D5E67">
      <w:pPr>
        <w:tabs>
          <w:tab w:val="left" w:pos="284"/>
          <w:tab w:val="left" w:pos="3969"/>
          <w:tab w:val="left" w:pos="5954"/>
        </w:tabs>
        <w:jc w:val="both"/>
        <w:rPr>
          <w:b/>
        </w:rPr>
      </w:pPr>
      <w:r>
        <w:rPr>
          <w:b/>
        </w:rPr>
        <w:t xml:space="preserve">SUBJEKT: </w:t>
      </w:r>
    </w:p>
    <w:p w14:paraId="5A36FD58" w14:textId="246D0583" w:rsidR="000D5E67" w:rsidRDefault="000D5E67" w:rsidP="000D5E67">
      <w:pPr>
        <w:tabs>
          <w:tab w:val="left" w:pos="284"/>
          <w:tab w:val="left" w:pos="3969"/>
          <w:tab w:val="left" w:pos="5954"/>
        </w:tabs>
        <w:jc w:val="both"/>
        <w:rPr>
          <w:b/>
        </w:rPr>
      </w:pPr>
      <w:r>
        <w:rPr>
          <w:b/>
        </w:rPr>
        <w:t>___________________________________________________________________________</w:t>
      </w:r>
    </w:p>
    <w:p w14:paraId="0AA20B03" w14:textId="54FE00E9" w:rsidR="000D5E67" w:rsidRPr="00C6665F" w:rsidRDefault="000D5E67" w:rsidP="000D5E67">
      <w:pPr>
        <w:tabs>
          <w:tab w:val="left" w:pos="284"/>
          <w:tab w:val="left" w:pos="5954"/>
        </w:tabs>
        <w:jc w:val="both"/>
        <w:rPr>
          <w:b/>
          <w:iCs/>
        </w:rPr>
      </w:pPr>
      <w:r>
        <w:t xml:space="preserve">Predmet javnega naročila: </w:t>
      </w:r>
      <w:r w:rsidR="002B75AE" w:rsidRPr="002B75AE">
        <w:rPr>
          <w:b/>
          <w:iCs/>
          <w:sz w:val="20"/>
        </w:rPr>
        <w:t>CITOLOŠKE PREISKAVE V GINEKOLOGIJI</w:t>
      </w:r>
    </w:p>
    <w:p w14:paraId="058D371A" w14:textId="77777777" w:rsidR="000D5E67" w:rsidRPr="000731ED" w:rsidRDefault="000D5E67" w:rsidP="000D5E67">
      <w:pPr>
        <w:keepNext/>
        <w:pBdr>
          <w:bottom w:val="single" w:sz="4" w:space="1" w:color="auto"/>
        </w:pBdr>
        <w:outlineLvl w:val="1"/>
        <w:rPr>
          <w:bCs/>
          <w:iCs/>
          <w:color w:val="000000" w:themeColor="text1"/>
          <w:sz w:val="2"/>
          <w:szCs w:val="20"/>
        </w:rPr>
      </w:pPr>
    </w:p>
    <w:p w14:paraId="15879F17" w14:textId="77777777" w:rsidR="000D5E67" w:rsidRDefault="000D5E67" w:rsidP="000D5E67">
      <w:pPr>
        <w:keepNext/>
        <w:jc w:val="center"/>
        <w:outlineLvl w:val="3"/>
        <w:rPr>
          <w:b/>
          <w:bCs/>
          <w:sz w:val="28"/>
        </w:rPr>
      </w:pPr>
    </w:p>
    <w:p w14:paraId="1239631E" w14:textId="3221EABC" w:rsidR="00630F12" w:rsidRPr="00EC7979" w:rsidRDefault="00630F12" w:rsidP="000D5E67">
      <w:pPr>
        <w:tabs>
          <w:tab w:val="left" w:pos="284"/>
          <w:tab w:val="left" w:pos="5954"/>
        </w:tabs>
        <w:jc w:val="both"/>
      </w:pPr>
    </w:p>
    <w:p w14:paraId="3A208B94" w14:textId="77777777" w:rsidR="00BB33B5" w:rsidRDefault="00BB33B5" w:rsidP="00BB33B5">
      <w:pPr>
        <w:tabs>
          <w:tab w:val="left" w:pos="284"/>
          <w:tab w:val="left" w:pos="5954"/>
        </w:tabs>
        <w:jc w:val="both"/>
      </w:pPr>
    </w:p>
    <w:p w14:paraId="0D97820A" w14:textId="77777777" w:rsidR="00BB33B5" w:rsidRDefault="00BB33B5" w:rsidP="00BB33B5">
      <w:pPr>
        <w:tabs>
          <w:tab w:val="left" w:pos="284"/>
          <w:tab w:val="left" w:pos="5954"/>
        </w:tabs>
        <w:jc w:val="center"/>
        <w:rPr>
          <w:b/>
          <w:sz w:val="28"/>
        </w:rPr>
      </w:pPr>
      <w:r>
        <w:rPr>
          <w:b/>
          <w:sz w:val="28"/>
        </w:rPr>
        <w:t>PODATKI ZA DOSTOP DO KAZENSKE EVIDENCE</w:t>
      </w:r>
    </w:p>
    <w:p w14:paraId="086461DF" w14:textId="77777777" w:rsidR="00BB33B5" w:rsidRDefault="00BB33B5" w:rsidP="00BB33B5">
      <w:pPr>
        <w:tabs>
          <w:tab w:val="left" w:pos="284"/>
          <w:tab w:val="left" w:pos="5954"/>
        </w:tabs>
        <w:jc w:val="both"/>
      </w:pPr>
    </w:p>
    <w:p w14:paraId="0E0B703F" w14:textId="77777777" w:rsidR="00BB33B5" w:rsidRDefault="00BB33B5" w:rsidP="00BB33B5">
      <w:pPr>
        <w:tabs>
          <w:tab w:val="left" w:pos="284"/>
          <w:tab w:val="left" w:pos="5954"/>
        </w:tabs>
        <w:jc w:val="both"/>
        <w:rPr>
          <w:sz w:val="20"/>
        </w:rPr>
      </w:pPr>
      <w:r>
        <w:rPr>
          <w:szCs w:val="20"/>
        </w:rPr>
        <w:t xml:space="preserve">Naročnik potrebuje za pridobitev podatkov iz kazenske evidence (e-Dosje) soglasje z navedbo osebe in </w:t>
      </w:r>
      <w:r>
        <w:rPr>
          <w:sz w:val="22"/>
          <w:szCs w:val="22"/>
        </w:rPr>
        <w:t>EMŠO</w:t>
      </w:r>
      <w:r>
        <w:rPr>
          <w:szCs w:val="20"/>
        </w:rPr>
        <w:t xml:space="preserve"> za zakonite zastopnike in osebe, ki so članice upravnega, vodstvenega ali nadzornega organa</w:t>
      </w:r>
      <w:r>
        <w:rPr>
          <w:b/>
          <w:sz w:val="28"/>
        </w:rPr>
        <w:t xml:space="preserve"> </w:t>
      </w:r>
      <w:r>
        <w:t>ponudnika/partnerja/podizvajalca/drugih subjektov</w:t>
      </w:r>
      <w:r>
        <w:rPr>
          <w:szCs w:val="20"/>
        </w:rPr>
        <w:t xml:space="preserve">, in sicer: </w:t>
      </w:r>
    </w:p>
    <w:p w14:paraId="67DDD842" w14:textId="77777777" w:rsidR="00BB33B5" w:rsidRDefault="00BB33B5" w:rsidP="00BB33B5">
      <w:pPr>
        <w:jc w:val="both"/>
        <w:rPr>
          <w:szCs w:val="20"/>
        </w:rPr>
      </w:pPr>
    </w:p>
    <w:p w14:paraId="44BE3EBB" w14:textId="77777777" w:rsidR="00BB33B5" w:rsidRDefault="00BB33B5" w:rsidP="00BB33B5">
      <w:pPr>
        <w:jc w:val="both"/>
        <w:rPr>
          <w:szCs w:val="20"/>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BB33B5" w14:paraId="16A9723D" w14:textId="77777777" w:rsidTr="00BB33B5">
        <w:tc>
          <w:tcPr>
            <w:tcW w:w="3539" w:type="dxa"/>
            <w:tcBorders>
              <w:top w:val="single" w:sz="4" w:space="0" w:color="auto"/>
              <w:left w:val="single" w:sz="4" w:space="0" w:color="auto"/>
              <w:bottom w:val="single" w:sz="4" w:space="0" w:color="auto"/>
              <w:right w:val="single" w:sz="4" w:space="0" w:color="auto"/>
            </w:tcBorders>
            <w:hideMark/>
          </w:tcPr>
          <w:p w14:paraId="51797535" w14:textId="77777777" w:rsidR="00BB33B5" w:rsidRDefault="00BB33B5">
            <w:pPr>
              <w:spacing w:line="256" w:lineRule="auto"/>
              <w:jc w:val="both"/>
              <w:rPr>
                <w:szCs w:val="20"/>
                <w:lang w:eastAsia="en-US"/>
              </w:rPr>
            </w:pPr>
            <w:r>
              <w:rPr>
                <w:szCs w:val="20"/>
                <w:lang w:eastAsia="en-US"/>
              </w:rPr>
              <w:t>IME PRIIMEK</w:t>
            </w:r>
          </w:p>
        </w:tc>
        <w:tc>
          <w:tcPr>
            <w:tcW w:w="2835" w:type="dxa"/>
            <w:tcBorders>
              <w:top w:val="single" w:sz="4" w:space="0" w:color="auto"/>
              <w:left w:val="single" w:sz="4" w:space="0" w:color="auto"/>
              <w:bottom w:val="single" w:sz="4" w:space="0" w:color="auto"/>
              <w:right w:val="single" w:sz="4" w:space="0" w:color="auto"/>
            </w:tcBorders>
            <w:hideMark/>
          </w:tcPr>
          <w:p w14:paraId="3B9253F6" w14:textId="77777777" w:rsidR="00BB33B5" w:rsidRDefault="00BB33B5">
            <w:pPr>
              <w:spacing w:line="256" w:lineRule="auto"/>
              <w:jc w:val="both"/>
              <w:rPr>
                <w:szCs w:val="20"/>
                <w:lang w:eastAsia="en-US"/>
              </w:rPr>
            </w:pPr>
            <w:r>
              <w:rPr>
                <w:szCs w:val="20"/>
                <w:lang w:eastAsia="en-US"/>
              </w:rPr>
              <w:t>EMŠO</w:t>
            </w:r>
          </w:p>
        </w:tc>
        <w:tc>
          <w:tcPr>
            <w:tcW w:w="3259" w:type="dxa"/>
            <w:tcBorders>
              <w:top w:val="single" w:sz="4" w:space="0" w:color="auto"/>
              <w:left w:val="single" w:sz="4" w:space="0" w:color="auto"/>
              <w:bottom w:val="single" w:sz="4" w:space="0" w:color="auto"/>
              <w:right w:val="single" w:sz="4" w:space="0" w:color="auto"/>
            </w:tcBorders>
            <w:hideMark/>
          </w:tcPr>
          <w:p w14:paraId="77ABD8CF" w14:textId="77777777" w:rsidR="00BB33B5" w:rsidRDefault="00BB33B5">
            <w:pPr>
              <w:spacing w:line="256" w:lineRule="auto"/>
              <w:jc w:val="both"/>
              <w:rPr>
                <w:szCs w:val="20"/>
                <w:lang w:eastAsia="en-US"/>
              </w:rPr>
            </w:pPr>
            <w:r>
              <w:rPr>
                <w:szCs w:val="20"/>
                <w:lang w:eastAsia="en-US"/>
              </w:rPr>
              <w:t>SOGLASJE - PODPIS</w:t>
            </w:r>
          </w:p>
        </w:tc>
      </w:tr>
      <w:tr w:rsidR="00BB33B5" w14:paraId="058926F5" w14:textId="77777777" w:rsidTr="00BB33B5">
        <w:tc>
          <w:tcPr>
            <w:tcW w:w="3539" w:type="dxa"/>
            <w:tcBorders>
              <w:top w:val="single" w:sz="4" w:space="0" w:color="auto"/>
              <w:left w:val="single" w:sz="4" w:space="0" w:color="auto"/>
              <w:bottom w:val="single" w:sz="4" w:space="0" w:color="auto"/>
              <w:right w:val="single" w:sz="4" w:space="0" w:color="auto"/>
            </w:tcBorders>
          </w:tcPr>
          <w:p w14:paraId="7D905D8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602BC8"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27C4C54" w14:textId="77777777" w:rsidR="00BB33B5" w:rsidRDefault="00BB33B5">
            <w:pPr>
              <w:spacing w:line="256" w:lineRule="auto"/>
              <w:jc w:val="both"/>
              <w:rPr>
                <w:szCs w:val="20"/>
                <w:lang w:eastAsia="en-US"/>
              </w:rPr>
            </w:pPr>
          </w:p>
        </w:tc>
      </w:tr>
      <w:tr w:rsidR="00BB33B5" w14:paraId="3B1AA9FC" w14:textId="77777777" w:rsidTr="00BB33B5">
        <w:tc>
          <w:tcPr>
            <w:tcW w:w="3539" w:type="dxa"/>
            <w:tcBorders>
              <w:top w:val="single" w:sz="4" w:space="0" w:color="auto"/>
              <w:left w:val="single" w:sz="4" w:space="0" w:color="auto"/>
              <w:bottom w:val="single" w:sz="4" w:space="0" w:color="auto"/>
              <w:right w:val="single" w:sz="4" w:space="0" w:color="auto"/>
            </w:tcBorders>
          </w:tcPr>
          <w:p w14:paraId="79A842D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18468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955C95D" w14:textId="77777777" w:rsidR="00BB33B5" w:rsidRDefault="00BB33B5">
            <w:pPr>
              <w:spacing w:line="256" w:lineRule="auto"/>
              <w:jc w:val="both"/>
              <w:rPr>
                <w:szCs w:val="20"/>
                <w:lang w:eastAsia="en-US"/>
              </w:rPr>
            </w:pPr>
          </w:p>
        </w:tc>
      </w:tr>
      <w:tr w:rsidR="00BB33B5" w14:paraId="251DFBE3" w14:textId="77777777" w:rsidTr="00BB33B5">
        <w:tc>
          <w:tcPr>
            <w:tcW w:w="3539" w:type="dxa"/>
            <w:tcBorders>
              <w:top w:val="single" w:sz="4" w:space="0" w:color="auto"/>
              <w:left w:val="single" w:sz="4" w:space="0" w:color="auto"/>
              <w:bottom w:val="single" w:sz="4" w:space="0" w:color="auto"/>
              <w:right w:val="single" w:sz="4" w:space="0" w:color="auto"/>
            </w:tcBorders>
          </w:tcPr>
          <w:p w14:paraId="08F8010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D4CA3F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03B1192" w14:textId="77777777" w:rsidR="00BB33B5" w:rsidRDefault="00BB33B5">
            <w:pPr>
              <w:spacing w:line="256" w:lineRule="auto"/>
              <w:jc w:val="both"/>
              <w:rPr>
                <w:szCs w:val="20"/>
                <w:lang w:eastAsia="en-US"/>
              </w:rPr>
            </w:pPr>
          </w:p>
        </w:tc>
      </w:tr>
      <w:tr w:rsidR="00BB33B5" w14:paraId="6B036464" w14:textId="77777777" w:rsidTr="00BB33B5">
        <w:tc>
          <w:tcPr>
            <w:tcW w:w="3539" w:type="dxa"/>
            <w:tcBorders>
              <w:top w:val="single" w:sz="4" w:space="0" w:color="auto"/>
              <w:left w:val="single" w:sz="4" w:space="0" w:color="auto"/>
              <w:bottom w:val="single" w:sz="4" w:space="0" w:color="auto"/>
              <w:right w:val="single" w:sz="4" w:space="0" w:color="auto"/>
            </w:tcBorders>
          </w:tcPr>
          <w:p w14:paraId="0A54F20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7D5EA14"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48204EA" w14:textId="77777777" w:rsidR="00BB33B5" w:rsidRDefault="00BB33B5">
            <w:pPr>
              <w:spacing w:line="256" w:lineRule="auto"/>
              <w:jc w:val="both"/>
              <w:rPr>
                <w:szCs w:val="20"/>
                <w:lang w:eastAsia="en-US"/>
              </w:rPr>
            </w:pPr>
          </w:p>
        </w:tc>
      </w:tr>
      <w:tr w:rsidR="00BB33B5" w14:paraId="635F2E08" w14:textId="77777777" w:rsidTr="00BB33B5">
        <w:tc>
          <w:tcPr>
            <w:tcW w:w="3539" w:type="dxa"/>
            <w:tcBorders>
              <w:top w:val="single" w:sz="4" w:space="0" w:color="auto"/>
              <w:left w:val="single" w:sz="4" w:space="0" w:color="auto"/>
              <w:bottom w:val="single" w:sz="4" w:space="0" w:color="auto"/>
              <w:right w:val="single" w:sz="4" w:space="0" w:color="auto"/>
            </w:tcBorders>
          </w:tcPr>
          <w:p w14:paraId="7C2F32EE" w14:textId="77777777" w:rsidR="00BB33B5" w:rsidRDefault="00BB33B5">
            <w:pPr>
              <w:spacing w:line="256" w:lineRule="auto"/>
              <w:jc w:val="both"/>
              <w:rPr>
                <w:szCs w:val="20"/>
                <w:lang w:eastAsia="en-US"/>
              </w:rPr>
            </w:pPr>
            <w:bookmarkStart w:id="25" w:name="_Hlk132886193"/>
          </w:p>
        </w:tc>
        <w:tc>
          <w:tcPr>
            <w:tcW w:w="2835" w:type="dxa"/>
            <w:tcBorders>
              <w:top w:val="single" w:sz="4" w:space="0" w:color="auto"/>
              <w:left w:val="single" w:sz="4" w:space="0" w:color="auto"/>
              <w:bottom w:val="single" w:sz="4" w:space="0" w:color="auto"/>
              <w:right w:val="single" w:sz="4" w:space="0" w:color="auto"/>
            </w:tcBorders>
          </w:tcPr>
          <w:p w14:paraId="39C1D62A"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C41CCEB" w14:textId="77777777" w:rsidR="00BB33B5" w:rsidRDefault="00BB33B5">
            <w:pPr>
              <w:spacing w:line="256" w:lineRule="auto"/>
              <w:jc w:val="both"/>
              <w:rPr>
                <w:szCs w:val="20"/>
                <w:lang w:eastAsia="en-US"/>
              </w:rPr>
            </w:pPr>
          </w:p>
        </w:tc>
      </w:tr>
      <w:tr w:rsidR="00BB33B5" w14:paraId="26E232D8" w14:textId="77777777" w:rsidTr="00BB33B5">
        <w:tc>
          <w:tcPr>
            <w:tcW w:w="3539" w:type="dxa"/>
            <w:tcBorders>
              <w:top w:val="single" w:sz="4" w:space="0" w:color="auto"/>
              <w:left w:val="single" w:sz="4" w:space="0" w:color="auto"/>
              <w:bottom w:val="single" w:sz="4" w:space="0" w:color="auto"/>
              <w:right w:val="single" w:sz="4" w:space="0" w:color="auto"/>
            </w:tcBorders>
          </w:tcPr>
          <w:p w14:paraId="5575E0DE"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40771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224BFE3" w14:textId="77777777" w:rsidR="00BB33B5" w:rsidRDefault="00BB33B5">
            <w:pPr>
              <w:spacing w:line="256" w:lineRule="auto"/>
              <w:jc w:val="both"/>
              <w:rPr>
                <w:szCs w:val="20"/>
                <w:lang w:eastAsia="en-US"/>
              </w:rPr>
            </w:pPr>
          </w:p>
        </w:tc>
      </w:tr>
      <w:tr w:rsidR="00BB33B5" w14:paraId="08CFA32A" w14:textId="77777777" w:rsidTr="00BB33B5">
        <w:tc>
          <w:tcPr>
            <w:tcW w:w="3539" w:type="dxa"/>
            <w:tcBorders>
              <w:top w:val="single" w:sz="4" w:space="0" w:color="auto"/>
              <w:left w:val="single" w:sz="4" w:space="0" w:color="auto"/>
              <w:bottom w:val="single" w:sz="4" w:space="0" w:color="auto"/>
              <w:right w:val="single" w:sz="4" w:space="0" w:color="auto"/>
            </w:tcBorders>
          </w:tcPr>
          <w:p w14:paraId="4EC557F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C943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A5EFAFD" w14:textId="77777777" w:rsidR="00BB33B5" w:rsidRDefault="00BB33B5">
            <w:pPr>
              <w:spacing w:line="256" w:lineRule="auto"/>
              <w:jc w:val="both"/>
              <w:rPr>
                <w:szCs w:val="20"/>
                <w:lang w:eastAsia="en-US"/>
              </w:rPr>
            </w:pPr>
          </w:p>
        </w:tc>
        <w:bookmarkEnd w:id="25"/>
      </w:tr>
      <w:tr w:rsidR="00BB33B5" w14:paraId="11846780" w14:textId="77777777" w:rsidTr="00BB33B5">
        <w:tc>
          <w:tcPr>
            <w:tcW w:w="3539" w:type="dxa"/>
            <w:tcBorders>
              <w:top w:val="single" w:sz="4" w:space="0" w:color="auto"/>
              <w:left w:val="single" w:sz="4" w:space="0" w:color="auto"/>
              <w:bottom w:val="single" w:sz="4" w:space="0" w:color="auto"/>
              <w:right w:val="single" w:sz="4" w:space="0" w:color="auto"/>
            </w:tcBorders>
          </w:tcPr>
          <w:p w14:paraId="20B34146"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7DBEB0E"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AD53CA5" w14:textId="77777777" w:rsidR="00BB33B5" w:rsidRDefault="00BB33B5">
            <w:pPr>
              <w:spacing w:line="256" w:lineRule="auto"/>
              <w:jc w:val="both"/>
              <w:rPr>
                <w:szCs w:val="20"/>
                <w:lang w:eastAsia="en-US"/>
              </w:rPr>
            </w:pPr>
          </w:p>
        </w:tc>
      </w:tr>
      <w:tr w:rsidR="00BB33B5" w14:paraId="7E3F4063" w14:textId="77777777" w:rsidTr="00BB33B5">
        <w:tc>
          <w:tcPr>
            <w:tcW w:w="3539" w:type="dxa"/>
            <w:tcBorders>
              <w:top w:val="single" w:sz="4" w:space="0" w:color="auto"/>
              <w:left w:val="single" w:sz="4" w:space="0" w:color="auto"/>
              <w:bottom w:val="single" w:sz="4" w:space="0" w:color="auto"/>
              <w:right w:val="single" w:sz="4" w:space="0" w:color="auto"/>
            </w:tcBorders>
          </w:tcPr>
          <w:p w14:paraId="1F83602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0CC36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AB0732D" w14:textId="77777777" w:rsidR="00BB33B5" w:rsidRDefault="00BB33B5">
            <w:pPr>
              <w:spacing w:line="256" w:lineRule="auto"/>
              <w:jc w:val="both"/>
              <w:rPr>
                <w:szCs w:val="20"/>
                <w:lang w:eastAsia="en-US"/>
              </w:rPr>
            </w:pPr>
          </w:p>
        </w:tc>
      </w:tr>
      <w:tr w:rsidR="00BB33B5" w14:paraId="7969FA1E" w14:textId="77777777" w:rsidTr="00BB33B5">
        <w:tc>
          <w:tcPr>
            <w:tcW w:w="3539" w:type="dxa"/>
            <w:tcBorders>
              <w:top w:val="single" w:sz="4" w:space="0" w:color="auto"/>
              <w:left w:val="single" w:sz="4" w:space="0" w:color="auto"/>
              <w:bottom w:val="single" w:sz="4" w:space="0" w:color="auto"/>
              <w:right w:val="single" w:sz="4" w:space="0" w:color="auto"/>
            </w:tcBorders>
          </w:tcPr>
          <w:p w14:paraId="5B961B43"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0B89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38D5B412" w14:textId="77777777" w:rsidR="00BB33B5" w:rsidRDefault="00BB33B5">
            <w:pPr>
              <w:spacing w:line="256" w:lineRule="auto"/>
              <w:jc w:val="both"/>
              <w:rPr>
                <w:szCs w:val="20"/>
                <w:lang w:eastAsia="en-US"/>
              </w:rPr>
            </w:pPr>
          </w:p>
        </w:tc>
      </w:tr>
      <w:tr w:rsidR="00BB33B5" w14:paraId="11D8D2BC" w14:textId="77777777" w:rsidTr="00BB33B5">
        <w:tc>
          <w:tcPr>
            <w:tcW w:w="3539" w:type="dxa"/>
            <w:tcBorders>
              <w:top w:val="single" w:sz="4" w:space="0" w:color="auto"/>
              <w:left w:val="single" w:sz="4" w:space="0" w:color="auto"/>
              <w:bottom w:val="single" w:sz="4" w:space="0" w:color="auto"/>
              <w:right w:val="single" w:sz="4" w:space="0" w:color="auto"/>
            </w:tcBorders>
          </w:tcPr>
          <w:p w14:paraId="71AD3A1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D9AABD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1BE6FEE" w14:textId="77777777" w:rsidR="00BB33B5" w:rsidRDefault="00BB33B5">
            <w:pPr>
              <w:spacing w:line="256" w:lineRule="auto"/>
              <w:jc w:val="both"/>
              <w:rPr>
                <w:szCs w:val="20"/>
                <w:lang w:eastAsia="en-US"/>
              </w:rPr>
            </w:pPr>
          </w:p>
        </w:tc>
      </w:tr>
      <w:tr w:rsidR="00BB33B5" w14:paraId="24C8BE0E" w14:textId="77777777" w:rsidTr="00BB33B5">
        <w:tc>
          <w:tcPr>
            <w:tcW w:w="3539" w:type="dxa"/>
            <w:tcBorders>
              <w:top w:val="single" w:sz="4" w:space="0" w:color="auto"/>
              <w:left w:val="single" w:sz="4" w:space="0" w:color="auto"/>
              <w:bottom w:val="single" w:sz="4" w:space="0" w:color="auto"/>
              <w:right w:val="single" w:sz="4" w:space="0" w:color="auto"/>
            </w:tcBorders>
          </w:tcPr>
          <w:p w14:paraId="46191E8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CB53600"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EE57BBC" w14:textId="77777777" w:rsidR="00BB33B5" w:rsidRDefault="00BB33B5">
            <w:pPr>
              <w:spacing w:line="256" w:lineRule="auto"/>
              <w:jc w:val="both"/>
              <w:rPr>
                <w:szCs w:val="20"/>
                <w:lang w:eastAsia="en-US"/>
              </w:rPr>
            </w:pPr>
          </w:p>
        </w:tc>
      </w:tr>
      <w:tr w:rsidR="00BB33B5" w14:paraId="7BB56241" w14:textId="77777777" w:rsidTr="00BB33B5">
        <w:tc>
          <w:tcPr>
            <w:tcW w:w="3539" w:type="dxa"/>
            <w:tcBorders>
              <w:top w:val="single" w:sz="4" w:space="0" w:color="auto"/>
              <w:left w:val="single" w:sz="4" w:space="0" w:color="auto"/>
              <w:bottom w:val="single" w:sz="4" w:space="0" w:color="auto"/>
              <w:right w:val="single" w:sz="4" w:space="0" w:color="auto"/>
            </w:tcBorders>
          </w:tcPr>
          <w:p w14:paraId="442FE1FF"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FDD55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3EE6569" w14:textId="77777777" w:rsidR="00BB33B5" w:rsidRDefault="00BB33B5">
            <w:pPr>
              <w:spacing w:line="256" w:lineRule="auto"/>
              <w:jc w:val="both"/>
              <w:rPr>
                <w:szCs w:val="20"/>
                <w:lang w:eastAsia="en-US"/>
              </w:rPr>
            </w:pPr>
          </w:p>
        </w:tc>
      </w:tr>
      <w:tr w:rsidR="00BB33B5" w14:paraId="55A49479" w14:textId="77777777" w:rsidTr="00BB33B5">
        <w:tc>
          <w:tcPr>
            <w:tcW w:w="3539" w:type="dxa"/>
            <w:tcBorders>
              <w:top w:val="single" w:sz="4" w:space="0" w:color="auto"/>
              <w:left w:val="single" w:sz="4" w:space="0" w:color="auto"/>
              <w:bottom w:val="single" w:sz="4" w:space="0" w:color="auto"/>
              <w:right w:val="single" w:sz="4" w:space="0" w:color="auto"/>
            </w:tcBorders>
          </w:tcPr>
          <w:p w14:paraId="78875424"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AB3E515"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2684825" w14:textId="77777777" w:rsidR="00BB33B5" w:rsidRDefault="00BB33B5">
            <w:pPr>
              <w:spacing w:line="256" w:lineRule="auto"/>
              <w:jc w:val="both"/>
              <w:rPr>
                <w:szCs w:val="20"/>
                <w:lang w:eastAsia="en-US"/>
              </w:rPr>
            </w:pPr>
          </w:p>
        </w:tc>
      </w:tr>
      <w:tr w:rsidR="00BB33B5" w14:paraId="49D461E7" w14:textId="77777777" w:rsidTr="00BB33B5">
        <w:tc>
          <w:tcPr>
            <w:tcW w:w="3539" w:type="dxa"/>
            <w:tcBorders>
              <w:top w:val="single" w:sz="4" w:space="0" w:color="auto"/>
              <w:left w:val="single" w:sz="4" w:space="0" w:color="auto"/>
              <w:bottom w:val="single" w:sz="4" w:space="0" w:color="auto"/>
              <w:right w:val="single" w:sz="4" w:space="0" w:color="auto"/>
            </w:tcBorders>
          </w:tcPr>
          <w:p w14:paraId="25E0C86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B7557E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FBA5179" w14:textId="77777777" w:rsidR="00BB33B5" w:rsidRDefault="00BB33B5">
            <w:pPr>
              <w:spacing w:line="256" w:lineRule="auto"/>
              <w:jc w:val="both"/>
              <w:rPr>
                <w:szCs w:val="20"/>
                <w:lang w:eastAsia="en-US"/>
              </w:rPr>
            </w:pPr>
          </w:p>
        </w:tc>
      </w:tr>
      <w:tr w:rsidR="00BB33B5" w14:paraId="1A9D6B2C" w14:textId="77777777" w:rsidTr="00BB33B5">
        <w:tc>
          <w:tcPr>
            <w:tcW w:w="3539" w:type="dxa"/>
            <w:tcBorders>
              <w:top w:val="single" w:sz="4" w:space="0" w:color="auto"/>
              <w:left w:val="single" w:sz="4" w:space="0" w:color="auto"/>
              <w:bottom w:val="single" w:sz="4" w:space="0" w:color="auto"/>
              <w:right w:val="single" w:sz="4" w:space="0" w:color="auto"/>
            </w:tcBorders>
          </w:tcPr>
          <w:p w14:paraId="73BCB7AD"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DF631B"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9E9D500" w14:textId="77777777" w:rsidR="00BB33B5" w:rsidRDefault="00BB33B5">
            <w:pPr>
              <w:spacing w:line="256" w:lineRule="auto"/>
              <w:jc w:val="both"/>
              <w:rPr>
                <w:szCs w:val="20"/>
                <w:lang w:eastAsia="en-US"/>
              </w:rPr>
            </w:pPr>
          </w:p>
        </w:tc>
      </w:tr>
    </w:tbl>
    <w:p w14:paraId="2425285D" w14:textId="77777777" w:rsidR="00BB33B5" w:rsidRDefault="00BB33B5" w:rsidP="00BB33B5">
      <w:pPr>
        <w:jc w:val="both"/>
        <w:rPr>
          <w:b/>
          <w:i/>
          <w:szCs w:val="20"/>
        </w:rPr>
      </w:pPr>
    </w:p>
    <w:p w14:paraId="408A4629" w14:textId="77777777" w:rsidR="00BB33B5" w:rsidRDefault="00BB33B5" w:rsidP="00BB33B5">
      <w:pPr>
        <w:jc w:val="both"/>
        <w:rPr>
          <w:b/>
          <w:i/>
          <w:color w:val="FF0000"/>
          <w:szCs w:val="20"/>
        </w:rPr>
      </w:pPr>
      <w:r>
        <w:rPr>
          <w:b/>
          <w:i/>
          <w:color w:val="FF0000"/>
          <w:szCs w:val="20"/>
        </w:rPr>
        <w:t xml:space="preserve">V kolikor so zahtevani podatki navedeni v </w:t>
      </w:r>
      <w:r>
        <w:rPr>
          <w:b/>
          <w:i/>
          <w:color w:val="FF0000"/>
          <w:sz w:val="22"/>
          <w:szCs w:val="22"/>
        </w:rPr>
        <w:t>ESPD</w:t>
      </w:r>
      <w:r>
        <w:rPr>
          <w:b/>
          <w:i/>
          <w:color w:val="FF0000"/>
          <w:szCs w:val="20"/>
        </w:rPr>
        <w:t xml:space="preserve"> te priloge ni potrebno izpolniti!</w:t>
      </w:r>
    </w:p>
    <w:p w14:paraId="13B26C96" w14:textId="77777777" w:rsidR="00BB33B5" w:rsidRDefault="00BB33B5" w:rsidP="00BB33B5">
      <w:pPr>
        <w:jc w:val="both"/>
        <w:rPr>
          <w:szCs w:val="20"/>
        </w:rPr>
      </w:pPr>
    </w:p>
    <w:p w14:paraId="3EFC7A3A" w14:textId="77777777" w:rsidR="00BB33B5" w:rsidRDefault="00BB33B5" w:rsidP="00BB33B5">
      <w:pPr>
        <w:tabs>
          <w:tab w:val="left" w:pos="284"/>
          <w:tab w:val="left" w:pos="3969"/>
          <w:tab w:val="left" w:pos="5954"/>
        </w:tabs>
        <w:jc w:val="both"/>
      </w:pPr>
      <w:r>
        <w:t>Kraj:</w:t>
      </w:r>
    </w:p>
    <w:p w14:paraId="05F79ADF" w14:textId="037FF8AD" w:rsidR="00BB33B5" w:rsidRDefault="00BB33B5" w:rsidP="002F0301">
      <w:pPr>
        <w:tabs>
          <w:tab w:val="left" w:pos="284"/>
          <w:tab w:val="left" w:pos="3969"/>
          <w:tab w:val="left" w:pos="5954"/>
        </w:tabs>
        <w:jc w:val="both"/>
      </w:pPr>
      <w:r>
        <w:t>Datum:</w:t>
      </w:r>
      <w:r>
        <w:tab/>
        <w:t xml:space="preserve">                               Podpis odgovorne osebe</w:t>
      </w:r>
      <w:r w:rsidR="002F0301">
        <w:t>:</w:t>
      </w:r>
    </w:p>
    <w:p w14:paraId="06FD0999" w14:textId="30E605F9" w:rsidR="00BB33B5" w:rsidRDefault="00BB33B5" w:rsidP="00BB33B5">
      <w:pPr>
        <w:jc w:val="both"/>
        <w:rPr>
          <w:szCs w:val="20"/>
        </w:rPr>
      </w:pPr>
      <w:r>
        <w:rPr>
          <w:szCs w:val="20"/>
        </w:rPr>
        <w:t xml:space="preserve"> </w:t>
      </w:r>
      <w:r>
        <w:rPr>
          <w:sz w:val="28"/>
          <w:szCs w:val="20"/>
        </w:rPr>
        <w:t xml:space="preserve"> </w:t>
      </w:r>
      <w:r>
        <w:rPr>
          <w:sz w:val="28"/>
          <w:szCs w:val="20"/>
        </w:rPr>
        <w:tab/>
      </w:r>
      <w:r>
        <w:rPr>
          <w:sz w:val="28"/>
          <w:szCs w:val="20"/>
        </w:rPr>
        <w:tab/>
        <w:t xml:space="preserve">             </w:t>
      </w:r>
      <w:r>
        <w:rPr>
          <w:szCs w:val="20"/>
        </w:rPr>
        <w:t xml:space="preserve">                                                                          Žig</w:t>
      </w:r>
    </w:p>
    <w:sectPr w:rsidR="00BB33B5" w:rsidSect="00AD46A0">
      <w:headerReference w:type="default" r:id="rId66"/>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8C3392" w:rsidRDefault="008C3392">
      <w:r>
        <w:separator/>
      </w:r>
    </w:p>
  </w:endnote>
  <w:endnote w:type="continuationSeparator" w:id="0">
    <w:p w14:paraId="01B2F9AC" w14:textId="77777777" w:rsidR="008C3392" w:rsidRDefault="008C3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DE2A" w14:textId="77777777" w:rsidR="008C3392" w:rsidRDefault="008C3392" w:rsidP="00386B73">
    <w:pPr>
      <w:pStyle w:val="Noga"/>
      <w:pBdr>
        <w:bottom w:val="single" w:sz="4" w:space="1" w:color="auto"/>
      </w:pBdr>
      <w:rPr>
        <w:sz w:val="12"/>
      </w:rPr>
    </w:pPr>
    <w:r>
      <w:rPr>
        <w:rStyle w:val="tevilkastrani"/>
        <w:sz w:val="20"/>
        <w:lang w:val="sl-SI"/>
      </w:rPr>
      <w:t>JN1</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2AC35B36" w14:textId="00A6063F" w:rsidR="008C3392" w:rsidRPr="00386B73" w:rsidRDefault="008C3392" w:rsidP="00386B73">
    <w:pPr>
      <w:tabs>
        <w:tab w:val="center" w:pos="4536"/>
        <w:tab w:val="right" w:pos="9072"/>
      </w:tabs>
      <w:jc w:val="center"/>
      <w:rPr>
        <w:b/>
        <w:sz w:val="16"/>
        <w:szCs w:val="16"/>
        <w:lang w:val="x-none" w:eastAsia="x-none"/>
      </w:rPr>
    </w:pPr>
    <w:r w:rsidRPr="00386B73">
      <w:rPr>
        <w:b/>
        <w:sz w:val="16"/>
        <w:szCs w:val="16"/>
        <w:lang w:val="x-none" w:eastAsia="x-none"/>
      </w:rPr>
      <w:t>CITOLOŠKE PREISKAVE V GINEKOLOGIJI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2233F" w14:textId="5BDC7E22" w:rsidR="008C3392" w:rsidRDefault="008C3392" w:rsidP="00207C0E">
    <w:pPr>
      <w:pStyle w:val="Noga"/>
      <w:pBdr>
        <w:bottom w:val="single" w:sz="4" w:space="1" w:color="auto"/>
      </w:pBdr>
      <w:rPr>
        <w:sz w:val="12"/>
      </w:rPr>
    </w:pPr>
    <w:bookmarkStart w:id="2" w:name="_Hlk201212347"/>
    <w:bookmarkStart w:id="3" w:name="_Hlk201212348"/>
    <w:r>
      <w:rPr>
        <w:rStyle w:val="tevilkastrani"/>
        <w:sz w:val="20"/>
        <w:lang w:val="sl-SI"/>
      </w:rPr>
      <w:t>JN1</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bookmarkEnd w:id="2"/>
  <w:bookmarkEnd w:id="3"/>
  <w:p w14:paraId="286383FF" w14:textId="77703FE9" w:rsidR="008C3392" w:rsidRPr="00386B73" w:rsidRDefault="008C3392" w:rsidP="00386B73">
    <w:pPr>
      <w:tabs>
        <w:tab w:val="center" w:pos="4536"/>
        <w:tab w:val="right" w:pos="9072"/>
      </w:tabs>
      <w:jc w:val="center"/>
      <w:rPr>
        <w:b/>
        <w:sz w:val="16"/>
        <w:szCs w:val="16"/>
        <w:lang w:val="x-none" w:eastAsia="x-none"/>
      </w:rPr>
    </w:pPr>
    <w:r w:rsidRPr="00386B73">
      <w:rPr>
        <w:b/>
        <w:sz w:val="16"/>
        <w:szCs w:val="16"/>
        <w:lang w:val="x-none" w:eastAsia="x-none"/>
      </w:rPr>
      <w:t>CITOLOŠKE PREISKAVE V GINEKOLOGIJI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5367" w14:textId="77777777" w:rsidR="008C3392" w:rsidRDefault="008C3392" w:rsidP="00386B73">
    <w:pPr>
      <w:pStyle w:val="Noga"/>
      <w:pBdr>
        <w:bottom w:val="single" w:sz="4" w:space="1" w:color="auto"/>
      </w:pBdr>
      <w:rPr>
        <w:sz w:val="12"/>
      </w:rPr>
    </w:pPr>
    <w:r>
      <w:rPr>
        <w:rStyle w:val="tevilkastrani"/>
        <w:sz w:val="20"/>
        <w:lang w:val="sl-SI"/>
      </w:rPr>
      <w:t>JN1</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1007B30C" w14:textId="77D70007" w:rsidR="008C3392" w:rsidRPr="00386B73" w:rsidRDefault="008C3392" w:rsidP="00386B73">
    <w:pPr>
      <w:tabs>
        <w:tab w:val="center" w:pos="4536"/>
        <w:tab w:val="right" w:pos="9072"/>
      </w:tabs>
      <w:jc w:val="center"/>
      <w:rPr>
        <w:b/>
        <w:sz w:val="16"/>
        <w:szCs w:val="16"/>
        <w:lang w:val="x-none" w:eastAsia="x-none"/>
      </w:rPr>
    </w:pPr>
    <w:r w:rsidRPr="00386B73">
      <w:rPr>
        <w:b/>
        <w:sz w:val="16"/>
        <w:szCs w:val="16"/>
        <w:lang w:val="x-none" w:eastAsia="x-none"/>
      </w:rPr>
      <w:t>CITOLOŠKE PREISKAVE V GINEKOLOGIJI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1FA0" w14:textId="77777777" w:rsidR="008C3392" w:rsidRDefault="008C3392" w:rsidP="002B75AE">
    <w:pPr>
      <w:pStyle w:val="Noga"/>
      <w:pBdr>
        <w:bottom w:val="single" w:sz="4" w:space="1" w:color="auto"/>
      </w:pBdr>
      <w:rPr>
        <w:sz w:val="12"/>
      </w:rPr>
    </w:pPr>
    <w:r>
      <w:rPr>
        <w:rStyle w:val="tevilkastrani"/>
        <w:sz w:val="20"/>
        <w:lang w:val="sl-SI"/>
      </w:rPr>
      <w:t>JN1</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14</w:t>
    </w:r>
    <w:r>
      <w:rPr>
        <w:rStyle w:val="tevilkastrani"/>
      </w:rPr>
      <w:fldChar w:fldCharType="end"/>
    </w:r>
  </w:p>
  <w:p w14:paraId="36C82779" w14:textId="07DE8CF1" w:rsidR="008C3392" w:rsidRPr="002B75AE" w:rsidRDefault="008C3392" w:rsidP="002B75AE">
    <w:pPr>
      <w:tabs>
        <w:tab w:val="center" w:pos="4536"/>
        <w:tab w:val="right" w:pos="9072"/>
      </w:tabs>
      <w:jc w:val="center"/>
      <w:rPr>
        <w:b/>
        <w:sz w:val="16"/>
        <w:szCs w:val="16"/>
        <w:lang w:val="x-none" w:eastAsia="x-none"/>
      </w:rPr>
    </w:pPr>
    <w:r w:rsidRPr="00386B73">
      <w:rPr>
        <w:b/>
        <w:sz w:val="16"/>
        <w:szCs w:val="16"/>
        <w:lang w:val="x-none" w:eastAsia="x-none"/>
      </w:rPr>
      <w:t>CITOLOŠKE PREISKAVE V GINEKOLOGIJI</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06CBD" w14:textId="77777777" w:rsidR="008C3392" w:rsidRDefault="008C3392" w:rsidP="002B75AE">
    <w:pPr>
      <w:pStyle w:val="Noga"/>
      <w:pBdr>
        <w:bottom w:val="single" w:sz="4" w:space="1" w:color="auto"/>
      </w:pBdr>
      <w:rPr>
        <w:sz w:val="12"/>
      </w:rPr>
    </w:pPr>
    <w:r>
      <w:rPr>
        <w:rStyle w:val="tevilkastrani"/>
        <w:sz w:val="20"/>
        <w:lang w:val="sl-SI"/>
      </w:rPr>
      <w:t>JN1</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14</w:t>
    </w:r>
    <w:r>
      <w:rPr>
        <w:rStyle w:val="tevilkastrani"/>
      </w:rPr>
      <w:fldChar w:fldCharType="end"/>
    </w:r>
  </w:p>
  <w:p w14:paraId="11820312" w14:textId="2799AF3B" w:rsidR="008C3392" w:rsidRPr="002B75AE" w:rsidRDefault="008C3392" w:rsidP="002B75AE">
    <w:pPr>
      <w:tabs>
        <w:tab w:val="center" w:pos="4536"/>
        <w:tab w:val="right" w:pos="9072"/>
      </w:tabs>
      <w:jc w:val="center"/>
      <w:rPr>
        <w:b/>
        <w:sz w:val="16"/>
        <w:szCs w:val="16"/>
        <w:lang w:val="x-none" w:eastAsia="x-none"/>
      </w:rPr>
    </w:pPr>
    <w:r w:rsidRPr="00386B73">
      <w:rPr>
        <w:b/>
        <w:sz w:val="16"/>
        <w:szCs w:val="16"/>
        <w:lang w:val="x-none" w:eastAsia="x-none"/>
      </w:rPr>
      <w:t>CITOLOŠKE PREISKAVE V GINEKOLOGIJI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8C3392" w:rsidRDefault="008C3392">
      <w:r>
        <w:separator/>
      </w:r>
    </w:p>
  </w:footnote>
  <w:footnote w:type="continuationSeparator" w:id="0">
    <w:p w14:paraId="6D76E921" w14:textId="77777777" w:rsidR="008C3392" w:rsidRDefault="008C3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8C3392" w:rsidRDefault="008C3392"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8C3392" w:rsidRDefault="008C339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9EA7" w14:textId="06B9FBE2" w:rsidR="008C3392" w:rsidRPr="00946D7A" w:rsidRDefault="008C3392" w:rsidP="00946D7A">
    <w:pPr>
      <w:pStyle w:val="Glava"/>
      <w:pBdr>
        <w:bottom w:val="single" w:sz="4" w:space="1" w:color="auto"/>
      </w:pBdr>
      <w:jc w:val="right"/>
      <w:rPr>
        <w:sz w:val="12"/>
      </w:rPr>
    </w:pPr>
    <w:r>
      <w:rPr>
        <w:sz w:val="12"/>
      </w:rPr>
      <w:t>ZDRAVSTVENI DOM DR. ADOLFA DROLCA MARIBOR, Ulica talcev 9, 2000 MARIBOR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8AC9" w14:textId="77777777" w:rsidR="008C3392" w:rsidRDefault="008C3392" w:rsidP="00460B35">
    <w:pPr>
      <w:pStyle w:val="Glava"/>
      <w:pBdr>
        <w:bottom w:val="single" w:sz="4" w:space="1" w:color="auto"/>
      </w:pBdr>
      <w:jc w:val="right"/>
      <w:rPr>
        <w:sz w:val="12"/>
      </w:rPr>
    </w:pPr>
    <w:r>
      <w:rPr>
        <w:sz w:val="12"/>
      </w:rPr>
      <w:t>ZDRAVSTVENI DOM DR. ADOLFA DROLCA MARIBOR, Ulica talcev 9, 2000 MARIBOR</w:t>
    </w:r>
  </w:p>
  <w:p w14:paraId="27FBDD19" w14:textId="77777777" w:rsidR="008C3392" w:rsidRDefault="008C339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8C3392" w:rsidRDefault="008C3392"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8C3392" w:rsidRDefault="008C3392" w:rsidP="00AD46A0">
    <w:pPr>
      <w:pStyle w:val="Glava"/>
    </w:pPr>
  </w:p>
  <w:p w14:paraId="50B541F2" w14:textId="77777777" w:rsidR="008C3392" w:rsidRDefault="008C339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8C3392" w:rsidRDefault="008C3392"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8C3392" w:rsidRDefault="008C3392" w:rsidP="00AD46A0">
    <w:pPr>
      <w:pStyle w:val="Glava"/>
    </w:pPr>
  </w:p>
  <w:p w14:paraId="17429189" w14:textId="77777777" w:rsidR="008C3392" w:rsidRDefault="008C339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C52C2" w14:textId="77777777" w:rsidR="008C3392" w:rsidRDefault="008C3392" w:rsidP="000A53C6">
    <w:pPr>
      <w:pStyle w:val="Glava"/>
      <w:pBdr>
        <w:bottom w:val="single" w:sz="4" w:space="1" w:color="auto"/>
      </w:pBdr>
      <w:jc w:val="right"/>
      <w:rPr>
        <w:sz w:val="12"/>
      </w:rPr>
    </w:pPr>
    <w:r>
      <w:rPr>
        <w:sz w:val="12"/>
      </w:rPr>
      <w:t>ZDRAVSTVENI DOM DR. ADOLFA DROLCA MARIBOR, Ulica talcev 9, 2000 MARIBOR</w:t>
    </w:r>
  </w:p>
  <w:p w14:paraId="670E44D9" w14:textId="77777777" w:rsidR="008C3392" w:rsidRPr="00AA6349" w:rsidRDefault="008C3392"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26464DB"/>
    <w:multiLevelType w:val="hybridMultilevel"/>
    <w:tmpl w:val="ED36CFE0"/>
    <w:lvl w:ilvl="0" w:tplc="87D0B368">
      <w:start w:val="1"/>
      <w:numFmt w:val="bullet"/>
      <w:lvlText w:val=""/>
      <w:lvlJc w:val="left"/>
      <w:pPr>
        <w:tabs>
          <w:tab w:val="num" w:pos="660"/>
        </w:tabs>
        <w:ind w:left="6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8"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08A25135"/>
    <w:multiLevelType w:val="hybridMultilevel"/>
    <w:tmpl w:val="78B2D3D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2"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4"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6" w15:restartNumberingAfterBreak="0">
    <w:nsid w:val="11477A4A"/>
    <w:multiLevelType w:val="hybridMultilevel"/>
    <w:tmpl w:val="9EFCBA40"/>
    <w:lvl w:ilvl="0" w:tplc="C172B82E">
      <w:start w:val="1"/>
      <w:numFmt w:val="bullet"/>
      <w:lvlText w:val=""/>
      <w:lvlJc w:val="left"/>
      <w:pPr>
        <w:ind w:left="360" w:hanging="360"/>
      </w:pPr>
      <w:rPr>
        <w:rFonts w:ascii="Wingdings" w:hAnsi="Wingdings"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147D65"/>
    <w:multiLevelType w:val="hybridMultilevel"/>
    <w:tmpl w:val="C6FEB986"/>
    <w:lvl w:ilvl="0" w:tplc="87D0B36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BB46F40"/>
    <w:multiLevelType w:val="hybridMultilevel"/>
    <w:tmpl w:val="BB146D26"/>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9" w15:restartNumberingAfterBreak="0">
    <w:nsid w:val="20AB6BF2"/>
    <w:multiLevelType w:val="hybridMultilevel"/>
    <w:tmpl w:val="BE7AE97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D23332"/>
    <w:multiLevelType w:val="hybridMultilevel"/>
    <w:tmpl w:val="65FC1134"/>
    <w:lvl w:ilvl="0" w:tplc="1BF02B38">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2"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3" w15:restartNumberingAfterBreak="0">
    <w:nsid w:val="3255141A"/>
    <w:multiLevelType w:val="hybridMultilevel"/>
    <w:tmpl w:val="ADD44D3E"/>
    <w:lvl w:ilvl="0" w:tplc="1BF02B38">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25" w15:restartNumberingAfterBreak="0">
    <w:nsid w:val="38D62D38"/>
    <w:multiLevelType w:val="hybridMultilevel"/>
    <w:tmpl w:val="5C4C4F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FE18E5"/>
    <w:multiLevelType w:val="hybridMultilevel"/>
    <w:tmpl w:val="1AEC3692"/>
    <w:lvl w:ilvl="0" w:tplc="87D0B368">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39B75A9A"/>
    <w:multiLevelType w:val="hybridMultilevel"/>
    <w:tmpl w:val="5B3C669A"/>
    <w:lvl w:ilvl="0" w:tplc="87D0B36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A796307"/>
    <w:multiLevelType w:val="hybridMultilevel"/>
    <w:tmpl w:val="13F4C5AA"/>
    <w:lvl w:ilvl="0" w:tplc="87D0B368">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720"/>
        </w:tabs>
        <w:ind w:left="720" w:hanging="360"/>
      </w:pPr>
      <w:rPr>
        <w:rFonts w:ascii="Wingdings" w:hAnsi="Wingdings"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1"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3"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4"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8D37F1D"/>
    <w:multiLevelType w:val="hybridMultilevel"/>
    <w:tmpl w:val="AB4C05F4"/>
    <w:lvl w:ilvl="0" w:tplc="911AF7C4">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9E21560"/>
    <w:multiLevelType w:val="hybridMultilevel"/>
    <w:tmpl w:val="51045DFA"/>
    <w:lvl w:ilvl="0" w:tplc="97F877B8">
      <w:start w:val="1"/>
      <w:numFmt w:val="bullet"/>
      <w:lvlText w:val=""/>
      <w:lvlJc w:val="left"/>
      <w:pPr>
        <w:tabs>
          <w:tab w:val="num" w:pos="360"/>
        </w:tabs>
        <w:ind w:left="360" w:hanging="360"/>
      </w:pPr>
      <w:rPr>
        <w:rFonts w:ascii="Wingdings" w:hAnsi="Wingdings" w:hint="default"/>
        <w:color w:val="000000" w:themeColor="text1"/>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8"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4D7B1C08"/>
    <w:multiLevelType w:val="hybridMultilevel"/>
    <w:tmpl w:val="A9CA5E4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D9479FA"/>
    <w:multiLevelType w:val="hybridMultilevel"/>
    <w:tmpl w:val="0B5C46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54894EF8"/>
    <w:multiLevelType w:val="hybridMultilevel"/>
    <w:tmpl w:val="5E74E9E8"/>
    <w:lvl w:ilvl="0" w:tplc="1BF02B38">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57BC223E"/>
    <w:multiLevelType w:val="hybridMultilevel"/>
    <w:tmpl w:val="97E81E4C"/>
    <w:lvl w:ilvl="0" w:tplc="04240005">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48"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9"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50" w15:restartNumberingAfterBreak="0">
    <w:nsid w:val="5A60620D"/>
    <w:multiLevelType w:val="hybridMultilevel"/>
    <w:tmpl w:val="B4C0C882"/>
    <w:lvl w:ilvl="0" w:tplc="BECACEDE">
      <w:start w:val="1"/>
      <w:numFmt w:val="bullet"/>
      <w:lvlText w:val=""/>
      <w:lvlJc w:val="left"/>
      <w:pPr>
        <w:ind w:left="720" w:hanging="360"/>
      </w:pPr>
      <w:rPr>
        <w:rFonts w:ascii="Wingdings" w:hAnsi="Wingdings"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6C023E2"/>
    <w:multiLevelType w:val="hybridMultilevel"/>
    <w:tmpl w:val="40F2D2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6DDA1FC2"/>
    <w:multiLevelType w:val="hybridMultilevel"/>
    <w:tmpl w:val="D9BCB69E"/>
    <w:lvl w:ilvl="0" w:tplc="0424000D">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948"/>
        </w:tabs>
        <w:ind w:left="948" w:hanging="360"/>
      </w:pPr>
      <w:rPr>
        <w:rFonts w:ascii="Courier New" w:hAnsi="Courier New" w:cs="Courier New" w:hint="default"/>
      </w:rPr>
    </w:lvl>
    <w:lvl w:ilvl="2" w:tplc="04240005" w:tentative="1">
      <w:start w:val="1"/>
      <w:numFmt w:val="bullet"/>
      <w:lvlText w:val=""/>
      <w:lvlJc w:val="left"/>
      <w:pPr>
        <w:tabs>
          <w:tab w:val="num" w:pos="1668"/>
        </w:tabs>
        <w:ind w:left="1668" w:hanging="360"/>
      </w:pPr>
      <w:rPr>
        <w:rFonts w:ascii="Wingdings" w:hAnsi="Wingdings" w:hint="default"/>
      </w:rPr>
    </w:lvl>
    <w:lvl w:ilvl="3" w:tplc="04240001" w:tentative="1">
      <w:start w:val="1"/>
      <w:numFmt w:val="bullet"/>
      <w:lvlText w:val=""/>
      <w:lvlJc w:val="left"/>
      <w:pPr>
        <w:tabs>
          <w:tab w:val="num" w:pos="2388"/>
        </w:tabs>
        <w:ind w:left="2388" w:hanging="360"/>
      </w:pPr>
      <w:rPr>
        <w:rFonts w:ascii="Symbol" w:hAnsi="Symbol" w:hint="default"/>
      </w:rPr>
    </w:lvl>
    <w:lvl w:ilvl="4" w:tplc="04240003" w:tentative="1">
      <w:start w:val="1"/>
      <w:numFmt w:val="bullet"/>
      <w:lvlText w:val="o"/>
      <w:lvlJc w:val="left"/>
      <w:pPr>
        <w:tabs>
          <w:tab w:val="num" w:pos="3108"/>
        </w:tabs>
        <w:ind w:left="3108" w:hanging="360"/>
      </w:pPr>
      <w:rPr>
        <w:rFonts w:ascii="Courier New" w:hAnsi="Courier New" w:cs="Courier New" w:hint="default"/>
      </w:rPr>
    </w:lvl>
    <w:lvl w:ilvl="5" w:tplc="04240005" w:tentative="1">
      <w:start w:val="1"/>
      <w:numFmt w:val="bullet"/>
      <w:lvlText w:val=""/>
      <w:lvlJc w:val="left"/>
      <w:pPr>
        <w:tabs>
          <w:tab w:val="num" w:pos="3828"/>
        </w:tabs>
        <w:ind w:left="3828" w:hanging="360"/>
      </w:pPr>
      <w:rPr>
        <w:rFonts w:ascii="Wingdings" w:hAnsi="Wingdings" w:hint="default"/>
      </w:rPr>
    </w:lvl>
    <w:lvl w:ilvl="6" w:tplc="04240001" w:tentative="1">
      <w:start w:val="1"/>
      <w:numFmt w:val="bullet"/>
      <w:lvlText w:val=""/>
      <w:lvlJc w:val="left"/>
      <w:pPr>
        <w:tabs>
          <w:tab w:val="num" w:pos="4548"/>
        </w:tabs>
        <w:ind w:left="4548" w:hanging="360"/>
      </w:pPr>
      <w:rPr>
        <w:rFonts w:ascii="Symbol" w:hAnsi="Symbol" w:hint="default"/>
      </w:rPr>
    </w:lvl>
    <w:lvl w:ilvl="7" w:tplc="04240003" w:tentative="1">
      <w:start w:val="1"/>
      <w:numFmt w:val="bullet"/>
      <w:lvlText w:val="o"/>
      <w:lvlJc w:val="left"/>
      <w:pPr>
        <w:tabs>
          <w:tab w:val="num" w:pos="5268"/>
        </w:tabs>
        <w:ind w:left="5268" w:hanging="360"/>
      </w:pPr>
      <w:rPr>
        <w:rFonts w:ascii="Courier New" w:hAnsi="Courier New" w:cs="Courier New" w:hint="default"/>
      </w:rPr>
    </w:lvl>
    <w:lvl w:ilvl="8" w:tplc="04240005" w:tentative="1">
      <w:start w:val="1"/>
      <w:numFmt w:val="bullet"/>
      <w:lvlText w:val=""/>
      <w:lvlJc w:val="left"/>
      <w:pPr>
        <w:tabs>
          <w:tab w:val="num" w:pos="5988"/>
        </w:tabs>
        <w:ind w:left="5988" w:hanging="360"/>
      </w:pPr>
      <w:rPr>
        <w:rFonts w:ascii="Wingdings" w:hAnsi="Wingdings" w:hint="default"/>
      </w:rPr>
    </w:lvl>
  </w:abstractNum>
  <w:abstractNum w:abstractNumId="61"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2"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3"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7"/>
  </w:num>
  <w:num w:numId="2">
    <w:abstractNumId w:val="22"/>
  </w:num>
  <w:num w:numId="3">
    <w:abstractNumId w:val="21"/>
  </w:num>
  <w:num w:numId="4">
    <w:abstractNumId w:val="33"/>
  </w:num>
  <w:num w:numId="5">
    <w:abstractNumId w:val="11"/>
  </w:num>
  <w:num w:numId="6">
    <w:abstractNumId w:val="18"/>
  </w:num>
  <w:num w:numId="7">
    <w:abstractNumId w:val="49"/>
  </w:num>
  <w:num w:numId="8">
    <w:abstractNumId w:val="47"/>
  </w:num>
  <w:num w:numId="9">
    <w:abstractNumId w:val="59"/>
  </w:num>
  <w:num w:numId="10">
    <w:abstractNumId w:val="62"/>
  </w:num>
  <w:num w:numId="11">
    <w:abstractNumId w:val="48"/>
  </w:num>
  <w:num w:numId="12">
    <w:abstractNumId w:val="48"/>
    <w:lvlOverride w:ilvl="0">
      <w:lvl w:ilvl="0">
        <w:start w:val="1"/>
        <w:numFmt w:val="decimal"/>
        <w:lvlText w:val="%1."/>
        <w:legacy w:legacy="1" w:legacySpace="0" w:legacyIndent="283"/>
        <w:lvlJc w:val="left"/>
        <w:pPr>
          <w:ind w:left="283" w:hanging="283"/>
        </w:pPr>
        <w:rPr>
          <w:b w:val="0"/>
          <w:color w:val="auto"/>
        </w:rPr>
      </w:lvl>
    </w:lvlOverride>
  </w:num>
  <w:num w:numId="13">
    <w:abstractNumId w:val="58"/>
  </w:num>
  <w:num w:numId="14">
    <w:abstractNumId w:val="46"/>
  </w:num>
  <w:num w:numId="15">
    <w:abstractNumId w:val="55"/>
  </w:num>
  <w:num w:numId="16">
    <w:abstractNumId w:val="12"/>
  </w:num>
  <w:num w:numId="17">
    <w:abstractNumId w:val="34"/>
  </w:num>
  <w:num w:numId="18">
    <w:abstractNumId w:val="15"/>
  </w:num>
  <w:num w:numId="19">
    <w:abstractNumId w:val="32"/>
  </w:num>
  <w:num w:numId="20">
    <w:abstractNumId w:val="37"/>
  </w:num>
  <w:num w:numId="21">
    <w:abstractNumId w:val="42"/>
  </w:num>
  <w:num w:numId="22">
    <w:abstractNumId w:val="6"/>
  </w:num>
  <w:num w:numId="23">
    <w:abstractNumId w:val="38"/>
  </w:num>
  <w:num w:numId="24">
    <w:abstractNumId w:val="52"/>
  </w:num>
  <w:num w:numId="25">
    <w:abstractNumId w:val="10"/>
  </w:num>
  <w:num w:numId="26">
    <w:abstractNumId w:val="51"/>
  </w:num>
  <w:num w:numId="27">
    <w:abstractNumId w:val="5"/>
  </w:num>
  <w:num w:numId="28">
    <w:abstractNumId w:val="63"/>
  </w:num>
  <w:num w:numId="29">
    <w:abstractNumId w:val="53"/>
  </w:num>
  <w:num w:numId="30">
    <w:abstractNumId w:val="57"/>
  </w:num>
  <w:num w:numId="31">
    <w:abstractNumId w:val="31"/>
  </w:num>
  <w:num w:numId="32">
    <w:abstractNumId w:val="45"/>
  </w:num>
  <w:num w:numId="33">
    <w:abstractNumId w:val="24"/>
  </w:num>
  <w:num w:numId="34">
    <w:abstractNumId w:val="27"/>
  </w:num>
  <w:num w:numId="35">
    <w:abstractNumId w:val="41"/>
  </w:num>
  <w:num w:numId="36">
    <w:abstractNumId w:val="9"/>
  </w:num>
  <w:num w:numId="37">
    <w:abstractNumId w:val="43"/>
  </w:num>
  <w:num w:numId="38">
    <w:abstractNumId w:val="40"/>
  </w:num>
  <w:num w:numId="39">
    <w:abstractNumId w:val="25"/>
  </w:num>
  <w:num w:numId="40">
    <w:abstractNumId w:val="46"/>
  </w:num>
  <w:num w:numId="41">
    <w:abstractNumId w:val="44"/>
  </w:num>
  <w:num w:numId="42">
    <w:abstractNumId w:val="56"/>
  </w:num>
  <w:num w:numId="4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23"/>
  </w:num>
  <w:num w:numId="52">
    <w:abstractNumId w:val="39"/>
  </w:num>
  <w:num w:numId="53">
    <w:abstractNumId w:val="50"/>
  </w:num>
  <w:num w:numId="54">
    <w:abstractNumId w:val="36"/>
  </w:num>
  <w:num w:numId="55">
    <w:abstractNumId w:val="8"/>
  </w:num>
  <w:num w:numId="56">
    <w:abstractNumId w:val="19"/>
  </w:num>
  <w:num w:numId="57">
    <w:abstractNumId w:val="16"/>
  </w:num>
  <w:num w:numId="58">
    <w:abstractNumId w:val="26"/>
  </w:num>
  <w:num w:numId="59">
    <w:abstractNumId w:val="4"/>
  </w:num>
  <w:num w:numId="60">
    <w:abstractNumId w:val="29"/>
  </w:num>
  <w:num w:numId="61">
    <w:abstractNumId w:val="28"/>
  </w:num>
  <w:num w:numId="62">
    <w:abstractNumId w:val="60"/>
  </w:num>
  <w:num w:numId="63">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8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89A"/>
    <w:rsid w:val="00000B4D"/>
    <w:rsid w:val="00000CA7"/>
    <w:rsid w:val="00000E1B"/>
    <w:rsid w:val="00001571"/>
    <w:rsid w:val="000029D7"/>
    <w:rsid w:val="00002A7B"/>
    <w:rsid w:val="00003788"/>
    <w:rsid w:val="000040D4"/>
    <w:rsid w:val="0000413D"/>
    <w:rsid w:val="00006348"/>
    <w:rsid w:val="00007177"/>
    <w:rsid w:val="00010DE0"/>
    <w:rsid w:val="00011197"/>
    <w:rsid w:val="0001187B"/>
    <w:rsid w:val="00011AB5"/>
    <w:rsid w:val="00011AE8"/>
    <w:rsid w:val="000120DC"/>
    <w:rsid w:val="000122EA"/>
    <w:rsid w:val="000122EE"/>
    <w:rsid w:val="0001242D"/>
    <w:rsid w:val="00012E42"/>
    <w:rsid w:val="00012F2B"/>
    <w:rsid w:val="00014180"/>
    <w:rsid w:val="00014473"/>
    <w:rsid w:val="00015171"/>
    <w:rsid w:val="000156F5"/>
    <w:rsid w:val="000162B4"/>
    <w:rsid w:val="00016435"/>
    <w:rsid w:val="00016CB4"/>
    <w:rsid w:val="00021E50"/>
    <w:rsid w:val="000225A0"/>
    <w:rsid w:val="000236DB"/>
    <w:rsid w:val="00023BB6"/>
    <w:rsid w:val="00023FAD"/>
    <w:rsid w:val="00024824"/>
    <w:rsid w:val="00024CB0"/>
    <w:rsid w:val="00025539"/>
    <w:rsid w:val="0002573D"/>
    <w:rsid w:val="00030410"/>
    <w:rsid w:val="000317F6"/>
    <w:rsid w:val="00031D00"/>
    <w:rsid w:val="00033569"/>
    <w:rsid w:val="000343F2"/>
    <w:rsid w:val="00034F41"/>
    <w:rsid w:val="00035146"/>
    <w:rsid w:val="000404D0"/>
    <w:rsid w:val="000405C6"/>
    <w:rsid w:val="00040E78"/>
    <w:rsid w:val="00041E47"/>
    <w:rsid w:val="00042D9C"/>
    <w:rsid w:val="0004464B"/>
    <w:rsid w:val="00044E58"/>
    <w:rsid w:val="00045128"/>
    <w:rsid w:val="0004613C"/>
    <w:rsid w:val="00046588"/>
    <w:rsid w:val="00046E10"/>
    <w:rsid w:val="00050E12"/>
    <w:rsid w:val="000511E8"/>
    <w:rsid w:val="00051E87"/>
    <w:rsid w:val="00051F25"/>
    <w:rsid w:val="00051F6D"/>
    <w:rsid w:val="00051F9E"/>
    <w:rsid w:val="000522B5"/>
    <w:rsid w:val="000535DB"/>
    <w:rsid w:val="00054996"/>
    <w:rsid w:val="00055826"/>
    <w:rsid w:val="00055CB4"/>
    <w:rsid w:val="000568BB"/>
    <w:rsid w:val="000600FC"/>
    <w:rsid w:val="0006312A"/>
    <w:rsid w:val="000647C4"/>
    <w:rsid w:val="00064C3E"/>
    <w:rsid w:val="00065662"/>
    <w:rsid w:val="00065ACC"/>
    <w:rsid w:val="00066080"/>
    <w:rsid w:val="00066405"/>
    <w:rsid w:val="00066BD8"/>
    <w:rsid w:val="000703D2"/>
    <w:rsid w:val="00070A49"/>
    <w:rsid w:val="0007230F"/>
    <w:rsid w:val="00072F3E"/>
    <w:rsid w:val="00072FAF"/>
    <w:rsid w:val="000731ED"/>
    <w:rsid w:val="000733A3"/>
    <w:rsid w:val="00073C74"/>
    <w:rsid w:val="0007443E"/>
    <w:rsid w:val="00074990"/>
    <w:rsid w:val="00074AE7"/>
    <w:rsid w:val="00075377"/>
    <w:rsid w:val="00075385"/>
    <w:rsid w:val="0007712A"/>
    <w:rsid w:val="000809D4"/>
    <w:rsid w:val="000820B6"/>
    <w:rsid w:val="000839B7"/>
    <w:rsid w:val="0008519F"/>
    <w:rsid w:val="00085C9C"/>
    <w:rsid w:val="00086577"/>
    <w:rsid w:val="00086832"/>
    <w:rsid w:val="00087DF1"/>
    <w:rsid w:val="000911A2"/>
    <w:rsid w:val="00091BBD"/>
    <w:rsid w:val="00092DE1"/>
    <w:rsid w:val="00092F0A"/>
    <w:rsid w:val="0009346D"/>
    <w:rsid w:val="000934FC"/>
    <w:rsid w:val="00094B95"/>
    <w:rsid w:val="00095662"/>
    <w:rsid w:val="00096199"/>
    <w:rsid w:val="00096458"/>
    <w:rsid w:val="00096597"/>
    <w:rsid w:val="00096DE4"/>
    <w:rsid w:val="00097670"/>
    <w:rsid w:val="00097746"/>
    <w:rsid w:val="0009779F"/>
    <w:rsid w:val="000A0816"/>
    <w:rsid w:val="000A0CF5"/>
    <w:rsid w:val="000A1AAE"/>
    <w:rsid w:val="000A20CE"/>
    <w:rsid w:val="000A27C0"/>
    <w:rsid w:val="000A375E"/>
    <w:rsid w:val="000A53C6"/>
    <w:rsid w:val="000A70F2"/>
    <w:rsid w:val="000A7218"/>
    <w:rsid w:val="000A7352"/>
    <w:rsid w:val="000A777B"/>
    <w:rsid w:val="000B0A9F"/>
    <w:rsid w:val="000B0DD4"/>
    <w:rsid w:val="000B1609"/>
    <w:rsid w:val="000B1A68"/>
    <w:rsid w:val="000B366A"/>
    <w:rsid w:val="000B4D07"/>
    <w:rsid w:val="000B774C"/>
    <w:rsid w:val="000C096F"/>
    <w:rsid w:val="000C152E"/>
    <w:rsid w:val="000C23F2"/>
    <w:rsid w:val="000C2912"/>
    <w:rsid w:val="000C2A8E"/>
    <w:rsid w:val="000C3B48"/>
    <w:rsid w:val="000C3E25"/>
    <w:rsid w:val="000C4EE3"/>
    <w:rsid w:val="000C4FF1"/>
    <w:rsid w:val="000C66A0"/>
    <w:rsid w:val="000C6B66"/>
    <w:rsid w:val="000C74CF"/>
    <w:rsid w:val="000C7999"/>
    <w:rsid w:val="000C7E97"/>
    <w:rsid w:val="000D0555"/>
    <w:rsid w:val="000D0D80"/>
    <w:rsid w:val="000D14F9"/>
    <w:rsid w:val="000D36A0"/>
    <w:rsid w:val="000D3B24"/>
    <w:rsid w:val="000D4860"/>
    <w:rsid w:val="000D4E34"/>
    <w:rsid w:val="000D5124"/>
    <w:rsid w:val="000D5572"/>
    <w:rsid w:val="000D5E67"/>
    <w:rsid w:val="000D603D"/>
    <w:rsid w:val="000D6D0D"/>
    <w:rsid w:val="000D7EB5"/>
    <w:rsid w:val="000E01EC"/>
    <w:rsid w:val="000E07D5"/>
    <w:rsid w:val="000E26B8"/>
    <w:rsid w:val="000E2773"/>
    <w:rsid w:val="000E49A7"/>
    <w:rsid w:val="000E55CD"/>
    <w:rsid w:val="000E7905"/>
    <w:rsid w:val="000E7AFA"/>
    <w:rsid w:val="000F1688"/>
    <w:rsid w:val="000F1700"/>
    <w:rsid w:val="000F2894"/>
    <w:rsid w:val="000F3013"/>
    <w:rsid w:val="000F33AC"/>
    <w:rsid w:val="000F3954"/>
    <w:rsid w:val="000F399C"/>
    <w:rsid w:val="000F4B44"/>
    <w:rsid w:val="000F60A1"/>
    <w:rsid w:val="000F7FEE"/>
    <w:rsid w:val="00100237"/>
    <w:rsid w:val="0010282A"/>
    <w:rsid w:val="00102B97"/>
    <w:rsid w:val="001037BB"/>
    <w:rsid w:val="00103EDA"/>
    <w:rsid w:val="00104933"/>
    <w:rsid w:val="00105923"/>
    <w:rsid w:val="00106EE9"/>
    <w:rsid w:val="0011011B"/>
    <w:rsid w:val="00110C78"/>
    <w:rsid w:val="00111961"/>
    <w:rsid w:val="00111CC5"/>
    <w:rsid w:val="00112D54"/>
    <w:rsid w:val="001135EA"/>
    <w:rsid w:val="0011384A"/>
    <w:rsid w:val="00113CDF"/>
    <w:rsid w:val="00115214"/>
    <w:rsid w:val="00115642"/>
    <w:rsid w:val="00115818"/>
    <w:rsid w:val="001176FE"/>
    <w:rsid w:val="00117B35"/>
    <w:rsid w:val="00117B5C"/>
    <w:rsid w:val="001200AC"/>
    <w:rsid w:val="00120646"/>
    <w:rsid w:val="00122574"/>
    <w:rsid w:val="00123617"/>
    <w:rsid w:val="00123659"/>
    <w:rsid w:val="00123753"/>
    <w:rsid w:val="0012398B"/>
    <w:rsid w:val="001239EA"/>
    <w:rsid w:val="00123BC3"/>
    <w:rsid w:val="00124654"/>
    <w:rsid w:val="0012543D"/>
    <w:rsid w:val="00126889"/>
    <w:rsid w:val="00130118"/>
    <w:rsid w:val="001309D2"/>
    <w:rsid w:val="00131188"/>
    <w:rsid w:val="001318F6"/>
    <w:rsid w:val="001328FC"/>
    <w:rsid w:val="00132DA2"/>
    <w:rsid w:val="00133863"/>
    <w:rsid w:val="00133DBB"/>
    <w:rsid w:val="00134285"/>
    <w:rsid w:val="001343C2"/>
    <w:rsid w:val="00134940"/>
    <w:rsid w:val="00134C35"/>
    <w:rsid w:val="00134F1D"/>
    <w:rsid w:val="00136EED"/>
    <w:rsid w:val="00140BBF"/>
    <w:rsid w:val="001411CC"/>
    <w:rsid w:val="00141269"/>
    <w:rsid w:val="001415A8"/>
    <w:rsid w:val="00141F07"/>
    <w:rsid w:val="001428A1"/>
    <w:rsid w:val="00142A7E"/>
    <w:rsid w:val="00142B79"/>
    <w:rsid w:val="00143066"/>
    <w:rsid w:val="0014377F"/>
    <w:rsid w:val="001456CF"/>
    <w:rsid w:val="00145F3B"/>
    <w:rsid w:val="00145FD0"/>
    <w:rsid w:val="001460C7"/>
    <w:rsid w:val="00146811"/>
    <w:rsid w:val="00147202"/>
    <w:rsid w:val="00147883"/>
    <w:rsid w:val="001479B5"/>
    <w:rsid w:val="00147CF1"/>
    <w:rsid w:val="00147F42"/>
    <w:rsid w:val="001514FF"/>
    <w:rsid w:val="001527B7"/>
    <w:rsid w:val="00152DE8"/>
    <w:rsid w:val="00154EC8"/>
    <w:rsid w:val="00155477"/>
    <w:rsid w:val="00155B79"/>
    <w:rsid w:val="00156ABE"/>
    <w:rsid w:val="00156BF8"/>
    <w:rsid w:val="0016161D"/>
    <w:rsid w:val="00164928"/>
    <w:rsid w:val="00164E7E"/>
    <w:rsid w:val="0016543A"/>
    <w:rsid w:val="001657E8"/>
    <w:rsid w:val="00165F62"/>
    <w:rsid w:val="00166034"/>
    <w:rsid w:val="001660A6"/>
    <w:rsid w:val="00171403"/>
    <w:rsid w:val="00171744"/>
    <w:rsid w:val="00171B13"/>
    <w:rsid w:val="00171FE8"/>
    <w:rsid w:val="001736E7"/>
    <w:rsid w:val="00173E44"/>
    <w:rsid w:val="001742A7"/>
    <w:rsid w:val="00174769"/>
    <w:rsid w:val="001756ED"/>
    <w:rsid w:val="00175E5D"/>
    <w:rsid w:val="00176154"/>
    <w:rsid w:val="00176770"/>
    <w:rsid w:val="00176F0A"/>
    <w:rsid w:val="001770A7"/>
    <w:rsid w:val="00177A37"/>
    <w:rsid w:val="00177D08"/>
    <w:rsid w:val="00180951"/>
    <w:rsid w:val="00180B9E"/>
    <w:rsid w:val="00180CAB"/>
    <w:rsid w:val="00181870"/>
    <w:rsid w:val="001819A3"/>
    <w:rsid w:val="00181B37"/>
    <w:rsid w:val="00182548"/>
    <w:rsid w:val="00183650"/>
    <w:rsid w:val="00183D57"/>
    <w:rsid w:val="00184322"/>
    <w:rsid w:val="001843C4"/>
    <w:rsid w:val="001859A4"/>
    <w:rsid w:val="00185B52"/>
    <w:rsid w:val="001867AB"/>
    <w:rsid w:val="00186A5C"/>
    <w:rsid w:val="00187557"/>
    <w:rsid w:val="001900FB"/>
    <w:rsid w:val="001901EE"/>
    <w:rsid w:val="00190982"/>
    <w:rsid w:val="0019125B"/>
    <w:rsid w:val="0019144A"/>
    <w:rsid w:val="00192C25"/>
    <w:rsid w:val="00192E29"/>
    <w:rsid w:val="0019447E"/>
    <w:rsid w:val="00195900"/>
    <w:rsid w:val="001964FD"/>
    <w:rsid w:val="001969A4"/>
    <w:rsid w:val="00197A46"/>
    <w:rsid w:val="001A13F0"/>
    <w:rsid w:val="001A15D0"/>
    <w:rsid w:val="001A18DB"/>
    <w:rsid w:val="001A1D62"/>
    <w:rsid w:val="001A2E95"/>
    <w:rsid w:val="001A3324"/>
    <w:rsid w:val="001A37C6"/>
    <w:rsid w:val="001A45BF"/>
    <w:rsid w:val="001A46DD"/>
    <w:rsid w:val="001A5579"/>
    <w:rsid w:val="001A565F"/>
    <w:rsid w:val="001A57EA"/>
    <w:rsid w:val="001A64A9"/>
    <w:rsid w:val="001A6894"/>
    <w:rsid w:val="001A7377"/>
    <w:rsid w:val="001B1B14"/>
    <w:rsid w:val="001B233A"/>
    <w:rsid w:val="001B25EE"/>
    <w:rsid w:val="001B279D"/>
    <w:rsid w:val="001B2D12"/>
    <w:rsid w:val="001B2E4E"/>
    <w:rsid w:val="001B338E"/>
    <w:rsid w:val="001B3C4A"/>
    <w:rsid w:val="001B532B"/>
    <w:rsid w:val="001B791E"/>
    <w:rsid w:val="001C44F9"/>
    <w:rsid w:val="001C48A4"/>
    <w:rsid w:val="001C6596"/>
    <w:rsid w:val="001C68F6"/>
    <w:rsid w:val="001C7751"/>
    <w:rsid w:val="001D0068"/>
    <w:rsid w:val="001D1505"/>
    <w:rsid w:val="001D286F"/>
    <w:rsid w:val="001D2DA6"/>
    <w:rsid w:val="001D3522"/>
    <w:rsid w:val="001D3758"/>
    <w:rsid w:val="001D3A50"/>
    <w:rsid w:val="001D41CC"/>
    <w:rsid w:val="001D446D"/>
    <w:rsid w:val="001D5004"/>
    <w:rsid w:val="001D5A39"/>
    <w:rsid w:val="001D5E40"/>
    <w:rsid w:val="001D6105"/>
    <w:rsid w:val="001D65CC"/>
    <w:rsid w:val="001D6B2A"/>
    <w:rsid w:val="001D7596"/>
    <w:rsid w:val="001D762C"/>
    <w:rsid w:val="001E186C"/>
    <w:rsid w:val="001E1B0D"/>
    <w:rsid w:val="001E207B"/>
    <w:rsid w:val="001E254B"/>
    <w:rsid w:val="001E2B44"/>
    <w:rsid w:val="001E3400"/>
    <w:rsid w:val="001E3FEF"/>
    <w:rsid w:val="001E545F"/>
    <w:rsid w:val="001E5F7F"/>
    <w:rsid w:val="001E7471"/>
    <w:rsid w:val="001F0F23"/>
    <w:rsid w:val="001F121C"/>
    <w:rsid w:val="001F12C4"/>
    <w:rsid w:val="001F2D02"/>
    <w:rsid w:val="001F2FB5"/>
    <w:rsid w:val="001F3F73"/>
    <w:rsid w:val="001F406C"/>
    <w:rsid w:val="001F4C4D"/>
    <w:rsid w:val="001F5348"/>
    <w:rsid w:val="001F59F3"/>
    <w:rsid w:val="001F6320"/>
    <w:rsid w:val="001F6A98"/>
    <w:rsid w:val="001F6B27"/>
    <w:rsid w:val="001F6ED0"/>
    <w:rsid w:val="001F7C84"/>
    <w:rsid w:val="00201037"/>
    <w:rsid w:val="00201385"/>
    <w:rsid w:val="002014C5"/>
    <w:rsid w:val="00201676"/>
    <w:rsid w:val="0020196D"/>
    <w:rsid w:val="0020226C"/>
    <w:rsid w:val="00202279"/>
    <w:rsid w:val="0020278D"/>
    <w:rsid w:val="00202EFD"/>
    <w:rsid w:val="00203460"/>
    <w:rsid w:val="002038FB"/>
    <w:rsid w:val="002043B4"/>
    <w:rsid w:val="002044CC"/>
    <w:rsid w:val="00204545"/>
    <w:rsid w:val="00204AA5"/>
    <w:rsid w:val="0020668C"/>
    <w:rsid w:val="00206E83"/>
    <w:rsid w:val="00207C0E"/>
    <w:rsid w:val="002103B8"/>
    <w:rsid w:val="00213314"/>
    <w:rsid w:val="00213D47"/>
    <w:rsid w:val="00216459"/>
    <w:rsid w:val="002168FD"/>
    <w:rsid w:val="002173E3"/>
    <w:rsid w:val="002179E5"/>
    <w:rsid w:val="00217EBD"/>
    <w:rsid w:val="002215F9"/>
    <w:rsid w:val="00222BC3"/>
    <w:rsid w:val="0022301E"/>
    <w:rsid w:val="00223493"/>
    <w:rsid w:val="00223AA1"/>
    <w:rsid w:val="00223CEC"/>
    <w:rsid w:val="00223D27"/>
    <w:rsid w:val="00223E86"/>
    <w:rsid w:val="0022424A"/>
    <w:rsid w:val="002252F5"/>
    <w:rsid w:val="002253C3"/>
    <w:rsid w:val="00225643"/>
    <w:rsid w:val="00225664"/>
    <w:rsid w:val="002265EA"/>
    <w:rsid w:val="00226BA0"/>
    <w:rsid w:val="00226CAB"/>
    <w:rsid w:val="00226CD8"/>
    <w:rsid w:val="00226F9F"/>
    <w:rsid w:val="0022747D"/>
    <w:rsid w:val="002278E0"/>
    <w:rsid w:val="00227B81"/>
    <w:rsid w:val="00230B80"/>
    <w:rsid w:val="00232A1E"/>
    <w:rsid w:val="00233EFE"/>
    <w:rsid w:val="00234F4B"/>
    <w:rsid w:val="00235B3E"/>
    <w:rsid w:val="00235C44"/>
    <w:rsid w:val="00236257"/>
    <w:rsid w:val="00236EF3"/>
    <w:rsid w:val="00237FE9"/>
    <w:rsid w:val="002401C2"/>
    <w:rsid w:val="00240784"/>
    <w:rsid w:val="002407DD"/>
    <w:rsid w:val="00240EE5"/>
    <w:rsid w:val="002414D5"/>
    <w:rsid w:val="00241A8F"/>
    <w:rsid w:val="00241C7D"/>
    <w:rsid w:val="0024232C"/>
    <w:rsid w:val="00243D35"/>
    <w:rsid w:val="00244A30"/>
    <w:rsid w:val="00245541"/>
    <w:rsid w:val="00245858"/>
    <w:rsid w:val="002461F9"/>
    <w:rsid w:val="00247E49"/>
    <w:rsid w:val="00250666"/>
    <w:rsid w:val="002508A0"/>
    <w:rsid w:val="00250E93"/>
    <w:rsid w:val="002513A7"/>
    <w:rsid w:val="00251449"/>
    <w:rsid w:val="00251981"/>
    <w:rsid w:val="00252433"/>
    <w:rsid w:val="00252929"/>
    <w:rsid w:val="00253FAA"/>
    <w:rsid w:val="00254061"/>
    <w:rsid w:val="00254693"/>
    <w:rsid w:val="00254BCF"/>
    <w:rsid w:val="00254D1D"/>
    <w:rsid w:val="00255454"/>
    <w:rsid w:val="00255A1D"/>
    <w:rsid w:val="00255BF6"/>
    <w:rsid w:val="00255CEC"/>
    <w:rsid w:val="00255FEE"/>
    <w:rsid w:val="00256BAE"/>
    <w:rsid w:val="00257CBD"/>
    <w:rsid w:val="00260DB4"/>
    <w:rsid w:val="00260E54"/>
    <w:rsid w:val="002618EE"/>
    <w:rsid w:val="0026195A"/>
    <w:rsid w:val="00261D25"/>
    <w:rsid w:val="00262BB1"/>
    <w:rsid w:val="00262C34"/>
    <w:rsid w:val="002653C5"/>
    <w:rsid w:val="00265525"/>
    <w:rsid w:val="002655CE"/>
    <w:rsid w:val="00265E5D"/>
    <w:rsid w:val="00267E07"/>
    <w:rsid w:val="002702B8"/>
    <w:rsid w:val="0027045F"/>
    <w:rsid w:val="0027095E"/>
    <w:rsid w:val="00271962"/>
    <w:rsid w:val="002719BB"/>
    <w:rsid w:val="0027221C"/>
    <w:rsid w:val="00273062"/>
    <w:rsid w:val="002739FC"/>
    <w:rsid w:val="00273FBE"/>
    <w:rsid w:val="00275986"/>
    <w:rsid w:val="00275C9D"/>
    <w:rsid w:val="0027611A"/>
    <w:rsid w:val="002768A8"/>
    <w:rsid w:val="00277FE1"/>
    <w:rsid w:val="00281795"/>
    <w:rsid w:val="002822CB"/>
    <w:rsid w:val="002822F9"/>
    <w:rsid w:val="0028292B"/>
    <w:rsid w:val="00282AA6"/>
    <w:rsid w:val="00282CE5"/>
    <w:rsid w:val="00283E27"/>
    <w:rsid w:val="00284425"/>
    <w:rsid w:val="002844A8"/>
    <w:rsid w:val="00284C9D"/>
    <w:rsid w:val="00284CC4"/>
    <w:rsid w:val="00284ECA"/>
    <w:rsid w:val="002866B6"/>
    <w:rsid w:val="002868C5"/>
    <w:rsid w:val="00286DAE"/>
    <w:rsid w:val="00287D6B"/>
    <w:rsid w:val="002927F8"/>
    <w:rsid w:val="00293E47"/>
    <w:rsid w:val="002945BA"/>
    <w:rsid w:val="002946DE"/>
    <w:rsid w:val="002953A0"/>
    <w:rsid w:val="002953F5"/>
    <w:rsid w:val="00295B28"/>
    <w:rsid w:val="002966E8"/>
    <w:rsid w:val="00297B20"/>
    <w:rsid w:val="002A0C52"/>
    <w:rsid w:val="002A1076"/>
    <w:rsid w:val="002A19DF"/>
    <w:rsid w:val="002A1F30"/>
    <w:rsid w:val="002A260B"/>
    <w:rsid w:val="002A263B"/>
    <w:rsid w:val="002A2B97"/>
    <w:rsid w:val="002A2EB3"/>
    <w:rsid w:val="002A481B"/>
    <w:rsid w:val="002A5985"/>
    <w:rsid w:val="002B1030"/>
    <w:rsid w:val="002B1389"/>
    <w:rsid w:val="002B1512"/>
    <w:rsid w:val="002B188F"/>
    <w:rsid w:val="002B2248"/>
    <w:rsid w:val="002B28E3"/>
    <w:rsid w:val="002B2D07"/>
    <w:rsid w:val="002B3185"/>
    <w:rsid w:val="002B351C"/>
    <w:rsid w:val="002B5182"/>
    <w:rsid w:val="002B6EF4"/>
    <w:rsid w:val="002B75AE"/>
    <w:rsid w:val="002C0538"/>
    <w:rsid w:val="002C0ED3"/>
    <w:rsid w:val="002C204F"/>
    <w:rsid w:val="002C2196"/>
    <w:rsid w:val="002C28C7"/>
    <w:rsid w:val="002C2D23"/>
    <w:rsid w:val="002C2E83"/>
    <w:rsid w:val="002C32C7"/>
    <w:rsid w:val="002C3552"/>
    <w:rsid w:val="002C3BBD"/>
    <w:rsid w:val="002C4333"/>
    <w:rsid w:val="002C4648"/>
    <w:rsid w:val="002C472F"/>
    <w:rsid w:val="002C4754"/>
    <w:rsid w:val="002C501C"/>
    <w:rsid w:val="002C60BF"/>
    <w:rsid w:val="002D0113"/>
    <w:rsid w:val="002D11E1"/>
    <w:rsid w:val="002D1224"/>
    <w:rsid w:val="002D2F23"/>
    <w:rsid w:val="002D39E1"/>
    <w:rsid w:val="002D3B58"/>
    <w:rsid w:val="002D5B65"/>
    <w:rsid w:val="002D5F99"/>
    <w:rsid w:val="002D69F1"/>
    <w:rsid w:val="002D7C6C"/>
    <w:rsid w:val="002E0CDD"/>
    <w:rsid w:val="002E2584"/>
    <w:rsid w:val="002E2F42"/>
    <w:rsid w:val="002E4C12"/>
    <w:rsid w:val="002E5668"/>
    <w:rsid w:val="002E5FA6"/>
    <w:rsid w:val="002E6856"/>
    <w:rsid w:val="002E6952"/>
    <w:rsid w:val="002E7865"/>
    <w:rsid w:val="002F0301"/>
    <w:rsid w:val="002F0A8D"/>
    <w:rsid w:val="002F0DD7"/>
    <w:rsid w:val="002F1351"/>
    <w:rsid w:val="002F24F3"/>
    <w:rsid w:val="002F3289"/>
    <w:rsid w:val="002F35BC"/>
    <w:rsid w:val="002F389D"/>
    <w:rsid w:val="002F50F5"/>
    <w:rsid w:val="002F704B"/>
    <w:rsid w:val="002F7A7F"/>
    <w:rsid w:val="00300153"/>
    <w:rsid w:val="003008D1"/>
    <w:rsid w:val="0030270B"/>
    <w:rsid w:val="00302B38"/>
    <w:rsid w:val="00303A8C"/>
    <w:rsid w:val="00303B1F"/>
    <w:rsid w:val="003064D8"/>
    <w:rsid w:val="00307915"/>
    <w:rsid w:val="003102A5"/>
    <w:rsid w:val="003111CB"/>
    <w:rsid w:val="003118BA"/>
    <w:rsid w:val="00313A98"/>
    <w:rsid w:val="003151D3"/>
    <w:rsid w:val="0031521E"/>
    <w:rsid w:val="003157E3"/>
    <w:rsid w:val="00316CCB"/>
    <w:rsid w:val="0031759D"/>
    <w:rsid w:val="00317B9D"/>
    <w:rsid w:val="0032004E"/>
    <w:rsid w:val="00320091"/>
    <w:rsid w:val="00320C4E"/>
    <w:rsid w:val="0032124A"/>
    <w:rsid w:val="0032160E"/>
    <w:rsid w:val="003229E1"/>
    <w:rsid w:val="00323341"/>
    <w:rsid w:val="00323CE8"/>
    <w:rsid w:val="00323DFA"/>
    <w:rsid w:val="00323FAA"/>
    <w:rsid w:val="00324069"/>
    <w:rsid w:val="00324327"/>
    <w:rsid w:val="003250FD"/>
    <w:rsid w:val="003252CD"/>
    <w:rsid w:val="0032711C"/>
    <w:rsid w:val="003303BC"/>
    <w:rsid w:val="00330A08"/>
    <w:rsid w:val="003322F1"/>
    <w:rsid w:val="00333715"/>
    <w:rsid w:val="00333CD5"/>
    <w:rsid w:val="0033417B"/>
    <w:rsid w:val="003341B2"/>
    <w:rsid w:val="003343D1"/>
    <w:rsid w:val="00334B60"/>
    <w:rsid w:val="00335132"/>
    <w:rsid w:val="003356A7"/>
    <w:rsid w:val="0033587E"/>
    <w:rsid w:val="00335943"/>
    <w:rsid w:val="003367B5"/>
    <w:rsid w:val="00336F43"/>
    <w:rsid w:val="003379F8"/>
    <w:rsid w:val="00340084"/>
    <w:rsid w:val="00341327"/>
    <w:rsid w:val="0034147F"/>
    <w:rsid w:val="00341B2B"/>
    <w:rsid w:val="00341D6A"/>
    <w:rsid w:val="0034287E"/>
    <w:rsid w:val="0034357C"/>
    <w:rsid w:val="00343EF1"/>
    <w:rsid w:val="003453BB"/>
    <w:rsid w:val="00345412"/>
    <w:rsid w:val="003455FC"/>
    <w:rsid w:val="00345D3E"/>
    <w:rsid w:val="00345FD0"/>
    <w:rsid w:val="003462AB"/>
    <w:rsid w:val="003468F7"/>
    <w:rsid w:val="00347F76"/>
    <w:rsid w:val="00350404"/>
    <w:rsid w:val="00350F1B"/>
    <w:rsid w:val="00351DC3"/>
    <w:rsid w:val="003526AC"/>
    <w:rsid w:val="00352FEF"/>
    <w:rsid w:val="003530F4"/>
    <w:rsid w:val="00353951"/>
    <w:rsid w:val="00355EE3"/>
    <w:rsid w:val="00356870"/>
    <w:rsid w:val="00356D3B"/>
    <w:rsid w:val="0035764C"/>
    <w:rsid w:val="00357BC9"/>
    <w:rsid w:val="00357C50"/>
    <w:rsid w:val="00360913"/>
    <w:rsid w:val="00361037"/>
    <w:rsid w:val="0036157C"/>
    <w:rsid w:val="003615F3"/>
    <w:rsid w:val="003626FF"/>
    <w:rsid w:val="0036297B"/>
    <w:rsid w:val="003678F9"/>
    <w:rsid w:val="00367FFA"/>
    <w:rsid w:val="003700E8"/>
    <w:rsid w:val="00370FA1"/>
    <w:rsid w:val="00371327"/>
    <w:rsid w:val="003722F4"/>
    <w:rsid w:val="003723C2"/>
    <w:rsid w:val="00373CED"/>
    <w:rsid w:val="00376217"/>
    <w:rsid w:val="003768D0"/>
    <w:rsid w:val="00376CF2"/>
    <w:rsid w:val="003772B2"/>
    <w:rsid w:val="00380A1B"/>
    <w:rsid w:val="00381635"/>
    <w:rsid w:val="00381646"/>
    <w:rsid w:val="00381EF1"/>
    <w:rsid w:val="0038314F"/>
    <w:rsid w:val="003833ED"/>
    <w:rsid w:val="0038463C"/>
    <w:rsid w:val="00384920"/>
    <w:rsid w:val="00384D7D"/>
    <w:rsid w:val="003857DE"/>
    <w:rsid w:val="0038641C"/>
    <w:rsid w:val="00386663"/>
    <w:rsid w:val="00386B73"/>
    <w:rsid w:val="00386BD8"/>
    <w:rsid w:val="003871E4"/>
    <w:rsid w:val="00390E6F"/>
    <w:rsid w:val="003914A5"/>
    <w:rsid w:val="003915FD"/>
    <w:rsid w:val="00391838"/>
    <w:rsid w:val="00391C6D"/>
    <w:rsid w:val="00391ED7"/>
    <w:rsid w:val="003931BC"/>
    <w:rsid w:val="0039438B"/>
    <w:rsid w:val="003947A2"/>
    <w:rsid w:val="0039574F"/>
    <w:rsid w:val="003960D4"/>
    <w:rsid w:val="0039698F"/>
    <w:rsid w:val="003A11E3"/>
    <w:rsid w:val="003A33D8"/>
    <w:rsid w:val="003A3A04"/>
    <w:rsid w:val="003A57AF"/>
    <w:rsid w:val="003A7988"/>
    <w:rsid w:val="003B31F9"/>
    <w:rsid w:val="003B35F6"/>
    <w:rsid w:val="003B51EB"/>
    <w:rsid w:val="003B604D"/>
    <w:rsid w:val="003B6660"/>
    <w:rsid w:val="003B7D35"/>
    <w:rsid w:val="003C08C6"/>
    <w:rsid w:val="003C0A97"/>
    <w:rsid w:val="003C111F"/>
    <w:rsid w:val="003C20E0"/>
    <w:rsid w:val="003C27F0"/>
    <w:rsid w:val="003C35A2"/>
    <w:rsid w:val="003C4426"/>
    <w:rsid w:val="003C512E"/>
    <w:rsid w:val="003C5584"/>
    <w:rsid w:val="003C5804"/>
    <w:rsid w:val="003C5BB3"/>
    <w:rsid w:val="003C6316"/>
    <w:rsid w:val="003C7372"/>
    <w:rsid w:val="003D32FC"/>
    <w:rsid w:val="003D3BBD"/>
    <w:rsid w:val="003D3E3C"/>
    <w:rsid w:val="003D4C15"/>
    <w:rsid w:val="003D7006"/>
    <w:rsid w:val="003E1332"/>
    <w:rsid w:val="003E16CA"/>
    <w:rsid w:val="003E246B"/>
    <w:rsid w:val="003E346A"/>
    <w:rsid w:val="003E3815"/>
    <w:rsid w:val="003E77D2"/>
    <w:rsid w:val="003E78DB"/>
    <w:rsid w:val="003E7960"/>
    <w:rsid w:val="003F01B4"/>
    <w:rsid w:val="003F03BC"/>
    <w:rsid w:val="003F067C"/>
    <w:rsid w:val="003F2433"/>
    <w:rsid w:val="003F2AB3"/>
    <w:rsid w:val="003F4489"/>
    <w:rsid w:val="003F470D"/>
    <w:rsid w:val="003F4778"/>
    <w:rsid w:val="003F486F"/>
    <w:rsid w:val="003F58E3"/>
    <w:rsid w:val="003F6DCD"/>
    <w:rsid w:val="003F711B"/>
    <w:rsid w:val="003F7A8A"/>
    <w:rsid w:val="0040077C"/>
    <w:rsid w:val="004012DA"/>
    <w:rsid w:val="0040203C"/>
    <w:rsid w:val="00402793"/>
    <w:rsid w:val="00402A49"/>
    <w:rsid w:val="00403979"/>
    <w:rsid w:val="00403DDA"/>
    <w:rsid w:val="0040435D"/>
    <w:rsid w:val="0040585E"/>
    <w:rsid w:val="00405AF6"/>
    <w:rsid w:val="0040765A"/>
    <w:rsid w:val="004079B6"/>
    <w:rsid w:val="00407BEF"/>
    <w:rsid w:val="004104FD"/>
    <w:rsid w:val="004109B0"/>
    <w:rsid w:val="00411E66"/>
    <w:rsid w:val="004141AF"/>
    <w:rsid w:val="00414C9C"/>
    <w:rsid w:val="00414EB8"/>
    <w:rsid w:val="004150E2"/>
    <w:rsid w:val="004159E8"/>
    <w:rsid w:val="00421262"/>
    <w:rsid w:val="004216FE"/>
    <w:rsid w:val="004222FC"/>
    <w:rsid w:val="004244AE"/>
    <w:rsid w:val="004247B8"/>
    <w:rsid w:val="00424B4B"/>
    <w:rsid w:val="00425B0A"/>
    <w:rsid w:val="00427813"/>
    <w:rsid w:val="00427E24"/>
    <w:rsid w:val="0043008A"/>
    <w:rsid w:val="00430112"/>
    <w:rsid w:val="00430B8B"/>
    <w:rsid w:val="00430BAB"/>
    <w:rsid w:val="0043122B"/>
    <w:rsid w:val="00431484"/>
    <w:rsid w:val="00431A5E"/>
    <w:rsid w:val="00431D4D"/>
    <w:rsid w:val="00431E3F"/>
    <w:rsid w:val="00432A83"/>
    <w:rsid w:val="0043387A"/>
    <w:rsid w:val="00435171"/>
    <w:rsid w:val="004352F1"/>
    <w:rsid w:val="00436F47"/>
    <w:rsid w:val="0043773B"/>
    <w:rsid w:val="0043794D"/>
    <w:rsid w:val="00440693"/>
    <w:rsid w:val="00441B58"/>
    <w:rsid w:val="004433AB"/>
    <w:rsid w:val="004434EA"/>
    <w:rsid w:val="00443BD6"/>
    <w:rsid w:val="00443D82"/>
    <w:rsid w:val="00443EC6"/>
    <w:rsid w:val="00444FA9"/>
    <w:rsid w:val="00445068"/>
    <w:rsid w:val="004457CA"/>
    <w:rsid w:val="00447564"/>
    <w:rsid w:val="00450242"/>
    <w:rsid w:val="00451640"/>
    <w:rsid w:val="00451A89"/>
    <w:rsid w:val="004520DB"/>
    <w:rsid w:val="0045289B"/>
    <w:rsid w:val="00453823"/>
    <w:rsid w:val="00453BB8"/>
    <w:rsid w:val="00454096"/>
    <w:rsid w:val="00454240"/>
    <w:rsid w:val="004559B8"/>
    <w:rsid w:val="00457929"/>
    <w:rsid w:val="00457D4A"/>
    <w:rsid w:val="00460B35"/>
    <w:rsid w:val="004624E0"/>
    <w:rsid w:val="0046278F"/>
    <w:rsid w:val="004627BB"/>
    <w:rsid w:val="00462A3D"/>
    <w:rsid w:val="004632AB"/>
    <w:rsid w:val="004640AA"/>
    <w:rsid w:val="0046438A"/>
    <w:rsid w:val="004648BE"/>
    <w:rsid w:val="00465AF8"/>
    <w:rsid w:val="004660C7"/>
    <w:rsid w:val="004661DB"/>
    <w:rsid w:val="004707F4"/>
    <w:rsid w:val="0047104C"/>
    <w:rsid w:val="004713B3"/>
    <w:rsid w:val="004715AE"/>
    <w:rsid w:val="00471AFC"/>
    <w:rsid w:val="004723F3"/>
    <w:rsid w:val="004724FB"/>
    <w:rsid w:val="004732E2"/>
    <w:rsid w:val="004734E6"/>
    <w:rsid w:val="0047359B"/>
    <w:rsid w:val="00473668"/>
    <w:rsid w:val="00474597"/>
    <w:rsid w:val="00474ED7"/>
    <w:rsid w:val="004750E6"/>
    <w:rsid w:val="004754E6"/>
    <w:rsid w:val="0047602A"/>
    <w:rsid w:val="0047661C"/>
    <w:rsid w:val="0047790B"/>
    <w:rsid w:val="00477F4D"/>
    <w:rsid w:val="00480C3E"/>
    <w:rsid w:val="00481286"/>
    <w:rsid w:val="0048213E"/>
    <w:rsid w:val="004829E5"/>
    <w:rsid w:val="00482E38"/>
    <w:rsid w:val="00483DDB"/>
    <w:rsid w:val="00485F6E"/>
    <w:rsid w:val="0048662A"/>
    <w:rsid w:val="00486D3B"/>
    <w:rsid w:val="0048790A"/>
    <w:rsid w:val="00487949"/>
    <w:rsid w:val="00490517"/>
    <w:rsid w:val="0049063D"/>
    <w:rsid w:val="00491075"/>
    <w:rsid w:val="004912F2"/>
    <w:rsid w:val="004919C1"/>
    <w:rsid w:val="004925B6"/>
    <w:rsid w:val="00492D99"/>
    <w:rsid w:val="0049452C"/>
    <w:rsid w:val="0049507C"/>
    <w:rsid w:val="004958B3"/>
    <w:rsid w:val="004962C7"/>
    <w:rsid w:val="00496873"/>
    <w:rsid w:val="00497813"/>
    <w:rsid w:val="00497FB6"/>
    <w:rsid w:val="004A004C"/>
    <w:rsid w:val="004A06AE"/>
    <w:rsid w:val="004A28E9"/>
    <w:rsid w:val="004A364B"/>
    <w:rsid w:val="004A56F6"/>
    <w:rsid w:val="004A69F8"/>
    <w:rsid w:val="004A7068"/>
    <w:rsid w:val="004A780A"/>
    <w:rsid w:val="004B2794"/>
    <w:rsid w:val="004B2A2B"/>
    <w:rsid w:val="004B2BC4"/>
    <w:rsid w:val="004B6A98"/>
    <w:rsid w:val="004B7453"/>
    <w:rsid w:val="004B763E"/>
    <w:rsid w:val="004C0CB4"/>
    <w:rsid w:val="004C1CFB"/>
    <w:rsid w:val="004C2016"/>
    <w:rsid w:val="004C2CB4"/>
    <w:rsid w:val="004C3804"/>
    <w:rsid w:val="004C40F4"/>
    <w:rsid w:val="004C41E3"/>
    <w:rsid w:val="004C4267"/>
    <w:rsid w:val="004C43D9"/>
    <w:rsid w:val="004C50AA"/>
    <w:rsid w:val="004C528E"/>
    <w:rsid w:val="004C5AA2"/>
    <w:rsid w:val="004C6315"/>
    <w:rsid w:val="004C6964"/>
    <w:rsid w:val="004C7058"/>
    <w:rsid w:val="004C7C36"/>
    <w:rsid w:val="004D011C"/>
    <w:rsid w:val="004D14CB"/>
    <w:rsid w:val="004D16E1"/>
    <w:rsid w:val="004D16FE"/>
    <w:rsid w:val="004D2473"/>
    <w:rsid w:val="004D3F1C"/>
    <w:rsid w:val="004D47A4"/>
    <w:rsid w:val="004D4F60"/>
    <w:rsid w:val="004D6E64"/>
    <w:rsid w:val="004D77A6"/>
    <w:rsid w:val="004E1276"/>
    <w:rsid w:val="004E2578"/>
    <w:rsid w:val="004E27A7"/>
    <w:rsid w:val="004E2D57"/>
    <w:rsid w:val="004E2D87"/>
    <w:rsid w:val="004E56C7"/>
    <w:rsid w:val="004E59D3"/>
    <w:rsid w:val="004E5FA8"/>
    <w:rsid w:val="004E6A90"/>
    <w:rsid w:val="004E7777"/>
    <w:rsid w:val="004E77DA"/>
    <w:rsid w:val="004E799F"/>
    <w:rsid w:val="004E7F58"/>
    <w:rsid w:val="004F1B42"/>
    <w:rsid w:val="004F1C92"/>
    <w:rsid w:val="004F1F33"/>
    <w:rsid w:val="004F2F4D"/>
    <w:rsid w:val="004F30B0"/>
    <w:rsid w:val="004F3295"/>
    <w:rsid w:val="004F4AFE"/>
    <w:rsid w:val="004F5148"/>
    <w:rsid w:val="004F5E48"/>
    <w:rsid w:val="004F6CE9"/>
    <w:rsid w:val="004F70F1"/>
    <w:rsid w:val="004F7C07"/>
    <w:rsid w:val="0050036E"/>
    <w:rsid w:val="00500B84"/>
    <w:rsid w:val="00500D81"/>
    <w:rsid w:val="00501662"/>
    <w:rsid w:val="00501756"/>
    <w:rsid w:val="00501C1D"/>
    <w:rsid w:val="00502933"/>
    <w:rsid w:val="0050399C"/>
    <w:rsid w:val="00503A8B"/>
    <w:rsid w:val="00503BC7"/>
    <w:rsid w:val="00505600"/>
    <w:rsid w:val="00506D9B"/>
    <w:rsid w:val="005079B2"/>
    <w:rsid w:val="0051181E"/>
    <w:rsid w:val="005119D5"/>
    <w:rsid w:val="00512221"/>
    <w:rsid w:val="00512540"/>
    <w:rsid w:val="00512A44"/>
    <w:rsid w:val="0051436D"/>
    <w:rsid w:val="00515567"/>
    <w:rsid w:val="00515E6B"/>
    <w:rsid w:val="0051600F"/>
    <w:rsid w:val="005200EF"/>
    <w:rsid w:val="00520D05"/>
    <w:rsid w:val="00520D74"/>
    <w:rsid w:val="00520ECE"/>
    <w:rsid w:val="00521284"/>
    <w:rsid w:val="0052228B"/>
    <w:rsid w:val="00522306"/>
    <w:rsid w:val="00522CF6"/>
    <w:rsid w:val="00523560"/>
    <w:rsid w:val="00523F11"/>
    <w:rsid w:val="00524418"/>
    <w:rsid w:val="00524779"/>
    <w:rsid w:val="00525123"/>
    <w:rsid w:val="00525F0A"/>
    <w:rsid w:val="005276BE"/>
    <w:rsid w:val="0052782B"/>
    <w:rsid w:val="00531A27"/>
    <w:rsid w:val="00531E0E"/>
    <w:rsid w:val="00531FC1"/>
    <w:rsid w:val="00532996"/>
    <w:rsid w:val="0053359B"/>
    <w:rsid w:val="00534F31"/>
    <w:rsid w:val="005351A4"/>
    <w:rsid w:val="00535EBD"/>
    <w:rsid w:val="0053602E"/>
    <w:rsid w:val="005364CF"/>
    <w:rsid w:val="00536547"/>
    <w:rsid w:val="00536A37"/>
    <w:rsid w:val="00536A85"/>
    <w:rsid w:val="005374B2"/>
    <w:rsid w:val="00541C94"/>
    <w:rsid w:val="00541E69"/>
    <w:rsid w:val="00542BB2"/>
    <w:rsid w:val="00544BEB"/>
    <w:rsid w:val="00545158"/>
    <w:rsid w:val="00545BF6"/>
    <w:rsid w:val="005461DA"/>
    <w:rsid w:val="0054719C"/>
    <w:rsid w:val="0054782B"/>
    <w:rsid w:val="00547831"/>
    <w:rsid w:val="00550FB3"/>
    <w:rsid w:val="005510EA"/>
    <w:rsid w:val="00551549"/>
    <w:rsid w:val="005520A8"/>
    <w:rsid w:val="00552852"/>
    <w:rsid w:val="00552CB3"/>
    <w:rsid w:val="00554ECD"/>
    <w:rsid w:val="00555094"/>
    <w:rsid w:val="005558F1"/>
    <w:rsid w:val="00556B63"/>
    <w:rsid w:val="00556D8F"/>
    <w:rsid w:val="0055728C"/>
    <w:rsid w:val="005573BB"/>
    <w:rsid w:val="00560607"/>
    <w:rsid w:val="00560CA2"/>
    <w:rsid w:val="00561913"/>
    <w:rsid w:val="00561CB8"/>
    <w:rsid w:val="00562782"/>
    <w:rsid w:val="00562818"/>
    <w:rsid w:val="005630C1"/>
    <w:rsid w:val="0056593B"/>
    <w:rsid w:val="005666C6"/>
    <w:rsid w:val="0057075D"/>
    <w:rsid w:val="00571426"/>
    <w:rsid w:val="00571BE8"/>
    <w:rsid w:val="00571C16"/>
    <w:rsid w:val="005725B3"/>
    <w:rsid w:val="00572CC5"/>
    <w:rsid w:val="00573605"/>
    <w:rsid w:val="00573AF5"/>
    <w:rsid w:val="00574427"/>
    <w:rsid w:val="005759B8"/>
    <w:rsid w:val="005765CC"/>
    <w:rsid w:val="00576B76"/>
    <w:rsid w:val="005772E0"/>
    <w:rsid w:val="00580FDB"/>
    <w:rsid w:val="00581BF9"/>
    <w:rsid w:val="00581FED"/>
    <w:rsid w:val="00582172"/>
    <w:rsid w:val="005821DF"/>
    <w:rsid w:val="0058224A"/>
    <w:rsid w:val="00582438"/>
    <w:rsid w:val="00583B10"/>
    <w:rsid w:val="00584354"/>
    <w:rsid w:val="00585449"/>
    <w:rsid w:val="00585C89"/>
    <w:rsid w:val="00586280"/>
    <w:rsid w:val="005867F9"/>
    <w:rsid w:val="00587177"/>
    <w:rsid w:val="0059075A"/>
    <w:rsid w:val="00590AF5"/>
    <w:rsid w:val="00590B43"/>
    <w:rsid w:val="00590C0B"/>
    <w:rsid w:val="00590DC6"/>
    <w:rsid w:val="005922D3"/>
    <w:rsid w:val="00593DCD"/>
    <w:rsid w:val="0059632D"/>
    <w:rsid w:val="00596572"/>
    <w:rsid w:val="00597672"/>
    <w:rsid w:val="005A2540"/>
    <w:rsid w:val="005A2EBA"/>
    <w:rsid w:val="005A3E8E"/>
    <w:rsid w:val="005A3F33"/>
    <w:rsid w:val="005A4FB7"/>
    <w:rsid w:val="005A64B4"/>
    <w:rsid w:val="005A67BF"/>
    <w:rsid w:val="005A6887"/>
    <w:rsid w:val="005A6B08"/>
    <w:rsid w:val="005A74C3"/>
    <w:rsid w:val="005A7B3F"/>
    <w:rsid w:val="005A7DB9"/>
    <w:rsid w:val="005B0B76"/>
    <w:rsid w:val="005B16AB"/>
    <w:rsid w:val="005B1E80"/>
    <w:rsid w:val="005B1F78"/>
    <w:rsid w:val="005B38E0"/>
    <w:rsid w:val="005B59C9"/>
    <w:rsid w:val="005B6397"/>
    <w:rsid w:val="005B707E"/>
    <w:rsid w:val="005C0961"/>
    <w:rsid w:val="005C0A1E"/>
    <w:rsid w:val="005C33ED"/>
    <w:rsid w:val="005C367D"/>
    <w:rsid w:val="005C3CD7"/>
    <w:rsid w:val="005C5300"/>
    <w:rsid w:val="005C53E1"/>
    <w:rsid w:val="005C5528"/>
    <w:rsid w:val="005C662C"/>
    <w:rsid w:val="005C75D9"/>
    <w:rsid w:val="005D0E6A"/>
    <w:rsid w:val="005D0EBD"/>
    <w:rsid w:val="005D21F4"/>
    <w:rsid w:val="005D234C"/>
    <w:rsid w:val="005D32AF"/>
    <w:rsid w:val="005D4260"/>
    <w:rsid w:val="005D610B"/>
    <w:rsid w:val="005D62FE"/>
    <w:rsid w:val="005D6438"/>
    <w:rsid w:val="005D66FD"/>
    <w:rsid w:val="005D6C01"/>
    <w:rsid w:val="005D6CB9"/>
    <w:rsid w:val="005D6D03"/>
    <w:rsid w:val="005D71D6"/>
    <w:rsid w:val="005D724E"/>
    <w:rsid w:val="005D7557"/>
    <w:rsid w:val="005E04AF"/>
    <w:rsid w:val="005E177D"/>
    <w:rsid w:val="005E1F96"/>
    <w:rsid w:val="005E294F"/>
    <w:rsid w:val="005E3669"/>
    <w:rsid w:val="005E5661"/>
    <w:rsid w:val="005E6137"/>
    <w:rsid w:val="005E7593"/>
    <w:rsid w:val="005F07CD"/>
    <w:rsid w:val="005F0957"/>
    <w:rsid w:val="005F1C51"/>
    <w:rsid w:val="005F44A2"/>
    <w:rsid w:val="005F5AD7"/>
    <w:rsid w:val="005F7113"/>
    <w:rsid w:val="005F78EB"/>
    <w:rsid w:val="00601164"/>
    <w:rsid w:val="00601B3F"/>
    <w:rsid w:val="00601ECE"/>
    <w:rsid w:val="0060323E"/>
    <w:rsid w:val="00603405"/>
    <w:rsid w:val="0060448B"/>
    <w:rsid w:val="00606007"/>
    <w:rsid w:val="006061F0"/>
    <w:rsid w:val="00606545"/>
    <w:rsid w:val="00606C0F"/>
    <w:rsid w:val="00606F60"/>
    <w:rsid w:val="0061097A"/>
    <w:rsid w:val="00610F1B"/>
    <w:rsid w:val="00612EC6"/>
    <w:rsid w:val="0061338A"/>
    <w:rsid w:val="006133C2"/>
    <w:rsid w:val="00616184"/>
    <w:rsid w:val="0061632B"/>
    <w:rsid w:val="00620009"/>
    <w:rsid w:val="006204F4"/>
    <w:rsid w:val="00621F69"/>
    <w:rsid w:val="006229EB"/>
    <w:rsid w:val="00623161"/>
    <w:rsid w:val="006236D0"/>
    <w:rsid w:val="00624999"/>
    <w:rsid w:val="00624E4F"/>
    <w:rsid w:val="006258C1"/>
    <w:rsid w:val="006279CC"/>
    <w:rsid w:val="00630C07"/>
    <w:rsid w:val="00630F12"/>
    <w:rsid w:val="006313BF"/>
    <w:rsid w:val="00631CDA"/>
    <w:rsid w:val="006326B4"/>
    <w:rsid w:val="00632B28"/>
    <w:rsid w:val="00632D5A"/>
    <w:rsid w:val="006339C9"/>
    <w:rsid w:val="00633F52"/>
    <w:rsid w:val="006342F7"/>
    <w:rsid w:val="00634857"/>
    <w:rsid w:val="00634FBD"/>
    <w:rsid w:val="00635742"/>
    <w:rsid w:val="00635973"/>
    <w:rsid w:val="00636C05"/>
    <w:rsid w:val="006379BA"/>
    <w:rsid w:val="00640C85"/>
    <w:rsid w:val="00641F0A"/>
    <w:rsid w:val="0064251B"/>
    <w:rsid w:val="006428B9"/>
    <w:rsid w:val="00642DDB"/>
    <w:rsid w:val="00642F45"/>
    <w:rsid w:val="00643C76"/>
    <w:rsid w:val="006445EA"/>
    <w:rsid w:val="00644ABF"/>
    <w:rsid w:val="006456C2"/>
    <w:rsid w:val="00645724"/>
    <w:rsid w:val="0064648D"/>
    <w:rsid w:val="006472D8"/>
    <w:rsid w:val="00647AA4"/>
    <w:rsid w:val="0065004C"/>
    <w:rsid w:val="006515B2"/>
    <w:rsid w:val="00651866"/>
    <w:rsid w:val="00652181"/>
    <w:rsid w:val="00652211"/>
    <w:rsid w:val="00652767"/>
    <w:rsid w:val="00654E1E"/>
    <w:rsid w:val="0065526C"/>
    <w:rsid w:val="00655B7C"/>
    <w:rsid w:val="00655F83"/>
    <w:rsid w:val="00656075"/>
    <w:rsid w:val="00656A16"/>
    <w:rsid w:val="00657825"/>
    <w:rsid w:val="00661823"/>
    <w:rsid w:val="0066219D"/>
    <w:rsid w:val="00662260"/>
    <w:rsid w:val="00662B87"/>
    <w:rsid w:val="00663085"/>
    <w:rsid w:val="00663201"/>
    <w:rsid w:val="00663769"/>
    <w:rsid w:val="00665D5F"/>
    <w:rsid w:val="006661E1"/>
    <w:rsid w:val="00667364"/>
    <w:rsid w:val="0066765C"/>
    <w:rsid w:val="00667EB6"/>
    <w:rsid w:val="006704E5"/>
    <w:rsid w:val="006709E7"/>
    <w:rsid w:val="00670DF5"/>
    <w:rsid w:val="00671B42"/>
    <w:rsid w:val="00672106"/>
    <w:rsid w:val="00672464"/>
    <w:rsid w:val="00673172"/>
    <w:rsid w:val="00673430"/>
    <w:rsid w:val="006761EE"/>
    <w:rsid w:val="00676388"/>
    <w:rsid w:val="00676571"/>
    <w:rsid w:val="00676AE4"/>
    <w:rsid w:val="0067713C"/>
    <w:rsid w:val="006775A0"/>
    <w:rsid w:val="006775E6"/>
    <w:rsid w:val="006804C1"/>
    <w:rsid w:val="006806EA"/>
    <w:rsid w:val="006812FA"/>
    <w:rsid w:val="00681597"/>
    <w:rsid w:val="006833A4"/>
    <w:rsid w:val="00684488"/>
    <w:rsid w:val="006845F5"/>
    <w:rsid w:val="0068526A"/>
    <w:rsid w:val="0068668C"/>
    <w:rsid w:val="00686761"/>
    <w:rsid w:val="00686C7A"/>
    <w:rsid w:val="00690D06"/>
    <w:rsid w:val="00691A2A"/>
    <w:rsid w:val="00692142"/>
    <w:rsid w:val="00693A74"/>
    <w:rsid w:val="0069422B"/>
    <w:rsid w:val="00694BF0"/>
    <w:rsid w:val="00695F71"/>
    <w:rsid w:val="006969C9"/>
    <w:rsid w:val="00697254"/>
    <w:rsid w:val="006A0323"/>
    <w:rsid w:val="006A071C"/>
    <w:rsid w:val="006A2EA5"/>
    <w:rsid w:val="006A370A"/>
    <w:rsid w:val="006A3AEB"/>
    <w:rsid w:val="006A46E9"/>
    <w:rsid w:val="006A49E5"/>
    <w:rsid w:val="006A4F01"/>
    <w:rsid w:val="006B0C95"/>
    <w:rsid w:val="006B0F3C"/>
    <w:rsid w:val="006B1A9B"/>
    <w:rsid w:val="006B2284"/>
    <w:rsid w:val="006B285E"/>
    <w:rsid w:val="006B2BCF"/>
    <w:rsid w:val="006B54AC"/>
    <w:rsid w:val="006B5623"/>
    <w:rsid w:val="006B5B22"/>
    <w:rsid w:val="006B63F6"/>
    <w:rsid w:val="006B6595"/>
    <w:rsid w:val="006B68FB"/>
    <w:rsid w:val="006B71A0"/>
    <w:rsid w:val="006B7217"/>
    <w:rsid w:val="006B78D5"/>
    <w:rsid w:val="006C28AE"/>
    <w:rsid w:val="006C3029"/>
    <w:rsid w:val="006C3782"/>
    <w:rsid w:val="006C37FA"/>
    <w:rsid w:val="006C42CE"/>
    <w:rsid w:val="006C512B"/>
    <w:rsid w:val="006C650E"/>
    <w:rsid w:val="006C7175"/>
    <w:rsid w:val="006D03C6"/>
    <w:rsid w:val="006D233A"/>
    <w:rsid w:val="006D257D"/>
    <w:rsid w:val="006D35F5"/>
    <w:rsid w:val="006D3D0A"/>
    <w:rsid w:val="006D6DEF"/>
    <w:rsid w:val="006D7161"/>
    <w:rsid w:val="006D7217"/>
    <w:rsid w:val="006E0076"/>
    <w:rsid w:val="006E0A15"/>
    <w:rsid w:val="006E16CE"/>
    <w:rsid w:val="006E1A17"/>
    <w:rsid w:val="006E26AA"/>
    <w:rsid w:val="006E3F8E"/>
    <w:rsid w:val="006E4906"/>
    <w:rsid w:val="006E5402"/>
    <w:rsid w:val="006E625A"/>
    <w:rsid w:val="006E6CC8"/>
    <w:rsid w:val="006E7124"/>
    <w:rsid w:val="006F01FD"/>
    <w:rsid w:val="006F037D"/>
    <w:rsid w:val="006F05D4"/>
    <w:rsid w:val="006F1042"/>
    <w:rsid w:val="006F10E7"/>
    <w:rsid w:val="006F12AC"/>
    <w:rsid w:val="006F2511"/>
    <w:rsid w:val="006F3B5D"/>
    <w:rsid w:val="006F3DC3"/>
    <w:rsid w:val="006F4E4F"/>
    <w:rsid w:val="006F5938"/>
    <w:rsid w:val="006F6B0D"/>
    <w:rsid w:val="006F6CAB"/>
    <w:rsid w:val="006F6D62"/>
    <w:rsid w:val="006F76BB"/>
    <w:rsid w:val="006F7C85"/>
    <w:rsid w:val="007006B0"/>
    <w:rsid w:val="00700C2F"/>
    <w:rsid w:val="00702610"/>
    <w:rsid w:val="0070288A"/>
    <w:rsid w:val="00703168"/>
    <w:rsid w:val="007033A8"/>
    <w:rsid w:val="00703851"/>
    <w:rsid w:val="007051ED"/>
    <w:rsid w:val="00705FFB"/>
    <w:rsid w:val="00707B0A"/>
    <w:rsid w:val="00710523"/>
    <w:rsid w:val="00710AF6"/>
    <w:rsid w:val="00710B62"/>
    <w:rsid w:val="007123C2"/>
    <w:rsid w:val="00712615"/>
    <w:rsid w:val="0071387D"/>
    <w:rsid w:val="00715455"/>
    <w:rsid w:val="007162EE"/>
    <w:rsid w:val="007168D8"/>
    <w:rsid w:val="0071797A"/>
    <w:rsid w:val="007205E9"/>
    <w:rsid w:val="0072095F"/>
    <w:rsid w:val="007213F7"/>
    <w:rsid w:val="00722CF4"/>
    <w:rsid w:val="00723B0A"/>
    <w:rsid w:val="0072429C"/>
    <w:rsid w:val="00724366"/>
    <w:rsid w:val="00724DE3"/>
    <w:rsid w:val="0072737D"/>
    <w:rsid w:val="007300FF"/>
    <w:rsid w:val="00730458"/>
    <w:rsid w:val="007309C3"/>
    <w:rsid w:val="00730A8A"/>
    <w:rsid w:val="00730B02"/>
    <w:rsid w:val="007310D0"/>
    <w:rsid w:val="00732F77"/>
    <w:rsid w:val="00733A78"/>
    <w:rsid w:val="00734DAA"/>
    <w:rsid w:val="00735104"/>
    <w:rsid w:val="007357F8"/>
    <w:rsid w:val="00735AE7"/>
    <w:rsid w:val="00735B18"/>
    <w:rsid w:val="00735B8F"/>
    <w:rsid w:val="00736343"/>
    <w:rsid w:val="007368BF"/>
    <w:rsid w:val="00736F5B"/>
    <w:rsid w:val="007406A7"/>
    <w:rsid w:val="007430B8"/>
    <w:rsid w:val="0074423E"/>
    <w:rsid w:val="007442CE"/>
    <w:rsid w:val="00744453"/>
    <w:rsid w:val="00744FFD"/>
    <w:rsid w:val="0074687E"/>
    <w:rsid w:val="007468BF"/>
    <w:rsid w:val="007469A5"/>
    <w:rsid w:val="007509DA"/>
    <w:rsid w:val="00750F59"/>
    <w:rsid w:val="007511B9"/>
    <w:rsid w:val="007514A1"/>
    <w:rsid w:val="00751F16"/>
    <w:rsid w:val="00752195"/>
    <w:rsid w:val="007525BA"/>
    <w:rsid w:val="00752DC8"/>
    <w:rsid w:val="00753FFE"/>
    <w:rsid w:val="00755AEA"/>
    <w:rsid w:val="007601D0"/>
    <w:rsid w:val="00760E1B"/>
    <w:rsid w:val="00761848"/>
    <w:rsid w:val="00761DE3"/>
    <w:rsid w:val="007629E9"/>
    <w:rsid w:val="007631A4"/>
    <w:rsid w:val="00763C33"/>
    <w:rsid w:val="00763E01"/>
    <w:rsid w:val="00764DFC"/>
    <w:rsid w:val="00764F81"/>
    <w:rsid w:val="00765284"/>
    <w:rsid w:val="00765705"/>
    <w:rsid w:val="00765C06"/>
    <w:rsid w:val="00766224"/>
    <w:rsid w:val="00766BC4"/>
    <w:rsid w:val="007670B4"/>
    <w:rsid w:val="007673B5"/>
    <w:rsid w:val="0076769B"/>
    <w:rsid w:val="007709BE"/>
    <w:rsid w:val="00770BFE"/>
    <w:rsid w:val="007711E7"/>
    <w:rsid w:val="0077142B"/>
    <w:rsid w:val="00772AFD"/>
    <w:rsid w:val="0077418F"/>
    <w:rsid w:val="00774827"/>
    <w:rsid w:val="00774E61"/>
    <w:rsid w:val="007759D7"/>
    <w:rsid w:val="00776B43"/>
    <w:rsid w:val="00776BC0"/>
    <w:rsid w:val="00777295"/>
    <w:rsid w:val="00777F22"/>
    <w:rsid w:val="007803E4"/>
    <w:rsid w:val="00781867"/>
    <w:rsid w:val="0078546A"/>
    <w:rsid w:val="007859CA"/>
    <w:rsid w:val="00785B06"/>
    <w:rsid w:val="00786EDE"/>
    <w:rsid w:val="00787AA6"/>
    <w:rsid w:val="00790360"/>
    <w:rsid w:val="007909AD"/>
    <w:rsid w:val="00791631"/>
    <w:rsid w:val="0079366D"/>
    <w:rsid w:val="0079529C"/>
    <w:rsid w:val="00795815"/>
    <w:rsid w:val="00795B1B"/>
    <w:rsid w:val="007961DC"/>
    <w:rsid w:val="00796D7D"/>
    <w:rsid w:val="007974D6"/>
    <w:rsid w:val="00797634"/>
    <w:rsid w:val="00797729"/>
    <w:rsid w:val="00797829"/>
    <w:rsid w:val="00797A0C"/>
    <w:rsid w:val="007A077E"/>
    <w:rsid w:val="007A21BB"/>
    <w:rsid w:val="007A2F1A"/>
    <w:rsid w:val="007A3A66"/>
    <w:rsid w:val="007A61A7"/>
    <w:rsid w:val="007A73C9"/>
    <w:rsid w:val="007B0204"/>
    <w:rsid w:val="007B0730"/>
    <w:rsid w:val="007B091B"/>
    <w:rsid w:val="007B0A44"/>
    <w:rsid w:val="007B2075"/>
    <w:rsid w:val="007B2A8C"/>
    <w:rsid w:val="007B2F00"/>
    <w:rsid w:val="007B34B8"/>
    <w:rsid w:val="007B3B2B"/>
    <w:rsid w:val="007B4577"/>
    <w:rsid w:val="007B4F76"/>
    <w:rsid w:val="007B4FAF"/>
    <w:rsid w:val="007B5C42"/>
    <w:rsid w:val="007B5EE9"/>
    <w:rsid w:val="007B66A5"/>
    <w:rsid w:val="007B7853"/>
    <w:rsid w:val="007B790C"/>
    <w:rsid w:val="007B79AC"/>
    <w:rsid w:val="007C122D"/>
    <w:rsid w:val="007C17AD"/>
    <w:rsid w:val="007C24F8"/>
    <w:rsid w:val="007C2962"/>
    <w:rsid w:val="007C32AB"/>
    <w:rsid w:val="007C32F4"/>
    <w:rsid w:val="007C3D72"/>
    <w:rsid w:val="007C4019"/>
    <w:rsid w:val="007C427C"/>
    <w:rsid w:val="007C4B83"/>
    <w:rsid w:val="007C502B"/>
    <w:rsid w:val="007C5E43"/>
    <w:rsid w:val="007C610B"/>
    <w:rsid w:val="007C752B"/>
    <w:rsid w:val="007C755A"/>
    <w:rsid w:val="007C7C80"/>
    <w:rsid w:val="007C7D65"/>
    <w:rsid w:val="007D0FFD"/>
    <w:rsid w:val="007D1588"/>
    <w:rsid w:val="007D1C66"/>
    <w:rsid w:val="007D43CE"/>
    <w:rsid w:val="007D4509"/>
    <w:rsid w:val="007D5C31"/>
    <w:rsid w:val="007D5D2F"/>
    <w:rsid w:val="007D60D2"/>
    <w:rsid w:val="007D70FB"/>
    <w:rsid w:val="007D74EC"/>
    <w:rsid w:val="007E037E"/>
    <w:rsid w:val="007E073C"/>
    <w:rsid w:val="007E101D"/>
    <w:rsid w:val="007E1EFD"/>
    <w:rsid w:val="007E2130"/>
    <w:rsid w:val="007E2451"/>
    <w:rsid w:val="007E2844"/>
    <w:rsid w:val="007E3354"/>
    <w:rsid w:val="007E37EE"/>
    <w:rsid w:val="007E3ED2"/>
    <w:rsid w:val="007E5C0C"/>
    <w:rsid w:val="007E6B06"/>
    <w:rsid w:val="007E7692"/>
    <w:rsid w:val="007E7CE5"/>
    <w:rsid w:val="007F064B"/>
    <w:rsid w:val="007F0F2C"/>
    <w:rsid w:val="007F116E"/>
    <w:rsid w:val="007F255B"/>
    <w:rsid w:val="007F6936"/>
    <w:rsid w:val="007F6A5E"/>
    <w:rsid w:val="007F6D42"/>
    <w:rsid w:val="008003CE"/>
    <w:rsid w:val="00801E74"/>
    <w:rsid w:val="00801ED3"/>
    <w:rsid w:val="0080201D"/>
    <w:rsid w:val="00802406"/>
    <w:rsid w:val="00802642"/>
    <w:rsid w:val="0080372C"/>
    <w:rsid w:val="00803E6E"/>
    <w:rsid w:val="008040FF"/>
    <w:rsid w:val="0080428C"/>
    <w:rsid w:val="008055C0"/>
    <w:rsid w:val="008058AB"/>
    <w:rsid w:val="008072D2"/>
    <w:rsid w:val="00807C3C"/>
    <w:rsid w:val="00811BC3"/>
    <w:rsid w:val="00811C43"/>
    <w:rsid w:val="008126E0"/>
    <w:rsid w:val="008128AA"/>
    <w:rsid w:val="00813533"/>
    <w:rsid w:val="00813F93"/>
    <w:rsid w:val="0081546E"/>
    <w:rsid w:val="0082090E"/>
    <w:rsid w:val="00820D76"/>
    <w:rsid w:val="008213DF"/>
    <w:rsid w:val="0082196E"/>
    <w:rsid w:val="00821E76"/>
    <w:rsid w:val="008233E4"/>
    <w:rsid w:val="008238B8"/>
    <w:rsid w:val="00824303"/>
    <w:rsid w:val="00824326"/>
    <w:rsid w:val="00824717"/>
    <w:rsid w:val="00824AF6"/>
    <w:rsid w:val="00824BEB"/>
    <w:rsid w:val="00825A7D"/>
    <w:rsid w:val="0082669C"/>
    <w:rsid w:val="00826A92"/>
    <w:rsid w:val="008276DD"/>
    <w:rsid w:val="00827C0F"/>
    <w:rsid w:val="00831013"/>
    <w:rsid w:val="0083297D"/>
    <w:rsid w:val="00834508"/>
    <w:rsid w:val="00834E22"/>
    <w:rsid w:val="00835538"/>
    <w:rsid w:val="00835AC8"/>
    <w:rsid w:val="00836394"/>
    <w:rsid w:val="00836EE6"/>
    <w:rsid w:val="0083778F"/>
    <w:rsid w:val="00840CC4"/>
    <w:rsid w:val="0084157D"/>
    <w:rsid w:val="008424A2"/>
    <w:rsid w:val="00844F86"/>
    <w:rsid w:val="00845B81"/>
    <w:rsid w:val="00846BE9"/>
    <w:rsid w:val="00846D2C"/>
    <w:rsid w:val="00846F77"/>
    <w:rsid w:val="0084720B"/>
    <w:rsid w:val="008519AD"/>
    <w:rsid w:val="00851B96"/>
    <w:rsid w:val="0085233D"/>
    <w:rsid w:val="00852BD6"/>
    <w:rsid w:val="00852BDB"/>
    <w:rsid w:val="008532BF"/>
    <w:rsid w:val="00853D48"/>
    <w:rsid w:val="00855B24"/>
    <w:rsid w:val="008563CE"/>
    <w:rsid w:val="008565FF"/>
    <w:rsid w:val="0085788C"/>
    <w:rsid w:val="00860495"/>
    <w:rsid w:val="00860C96"/>
    <w:rsid w:val="00861A33"/>
    <w:rsid w:val="00862F7A"/>
    <w:rsid w:val="00864752"/>
    <w:rsid w:val="00864DE4"/>
    <w:rsid w:val="008654D2"/>
    <w:rsid w:val="008657BB"/>
    <w:rsid w:val="008679E9"/>
    <w:rsid w:val="00867CB0"/>
    <w:rsid w:val="008712D4"/>
    <w:rsid w:val="00872262"/>
    <w:rsid w:val="00873872"/>
    <w:rsid w:val="00874A54"/>
    <w:rsid w:val="00874EB5"/>
    <w:rsid w:val="00876394"/>
    <w:rsid w:val="00880871"/>
    <w:rsid w:val="00880BAC"/>
    <w:rsid w:val="00882256"/>
    <w:rsid w:val="008825BB"/>
    <w:rsid w:val="00882A01"/>
    <w:rsid w:val="00882F57"/>
    <w:rsid w:val="00883504"/>
    <w:rsid w:val="00883ACD"/>
    <w:rsid w:val="00884F55"/>
    <w:rsid w:val="00885C66"/>
    <w:rsid w:val="008865B6"/>
    <w:rsid w:val="00886F8A"/>
    <w:rsid w:val="008906D1"/>
    <w:rsid w:val="00890886"/>
    <w:rsid w:val="00893708"/>
    <w:rsid w:val="0089378A"/>
    <w:rsid w:val="00893914"/>
    <w:rsid w:val="00893A66"/>
    <w:rsid w:val="00894A96"/>
    <w:rsid w:val="00895261"/>
    <w:rsid w:val="00896EE6"/>
    <w:rsid w:val="008973EA"/>
    <w:rsid w:val="00897D3B"/>
    <w:rsid w:val="008A0CCE"/>
    <w:rsid w:val="008A19AE"/>
    <w:rsid w:val="008A2118"/>
    <w:rsid w:val="008A2220"/>
    <w:rsid w:val="008A2DB9"/>
    <w:rsid w:val="008A2F2E"/>
    <w:rsid w:val="008A3355"/>
    <w:rsid w:val="008A41DF"/>
    <w:rsid w:val="008A42A0"/>
    <w:rsid w:val="008A63C2"/>
    <w:rsid w:val="008A65A9"/>
    <w:rsid w:val="008A783B"/>
    <w:rsid w:val="008B0263"/>
    <w:rsid w:val="008B2482"/>
    <w:rsid w:val="008B2E42"/>
    <w:rsid w:val="008B3DCE"/>
    <w:rsid w:val="008B43FF"/>
    <w:rsid w:val="008B470C"/>
    <w:rsid w:val="008B49EE"/>
    <w:rsid w:val="008B5687"/>
    <w:rsid w:val="008B5A31"/>
    <w:rsid w:val="008B5F58"/>
    <w:rsid w:val="008B615E"/>
    <w:rsid w:val="008B61B4"/>
    <w:rsid w:val="008B6CE1"/>
    <w:rsid w:val="008B75E0"/>
    <w:rsid w:val="008B7AC6"/>
    <w:rsid w:val="008C1A3D"/>
    <w:rsid w:val="008C234D"/>
    <w:rsid w:val="008C284F"/>
    <w:rsid w:val="008C3392"/>
    <w:rsid w:val="008C362A"/>
    <w:rsid w:val="008C48F3"/>
    <w:rsid w:val="008C66BE"/>
    <w:rsid w:val="008C67C5"/>
    <w:rsid w:val="008C6936"/>
    <w:rsid w:val="008C7370"/>
    <w:rsid w:val="008C7643"/>
    <w:rsid w:val="008D075F"/>
    <w:rsid w:val="008D0BD3"/>
    <w:rsid w:val="008D1008"/>
    <w:rsid w:val="008D215B"/>
    <w:rsid w:val="008D2365"/>
    <w:rsid w:val="008D2B30"/>
    <w:rsid w:val="008D3CAF"/>
    <w:rsid w:val="008D3D77"/>
    <w:rsid w:val="008D594E"/>
    <w:rsid w:val="008D7C63"/>
    <w:rsid w:val="008D7DAF"/>
    <w:rsid w:val="008E0743"/>
    <w:rsid w:val="008E0EF9"/>
    <w:rsid w:val="008E1A2F"/>
    <w:rsid w:val="008E239D"/>
    <w:rsid w:val="008E288F"/>
    <w:rsid w:val="008E28BB"/>
    <w:rsid w:val="008E2965"/>
    <w:rsid w:val="008E3F43"/>
    <w:rsid w:val="008E5214"/>
    <w:rsid w:val="008E55D1"/>
    <w:rsid w:val="008E65BC"/>
    <w:rsid w:val="008F010C"/>
    <w:rsid w:val="008F0325"/>
    <w:rsid w:val="008F0CF9"/>
    <w:rsid w:val="008F110E"/>
    <w:rsid w:val="008F12A0"/>
    <w:rsid w:val="008F12B6"/>
    <w:rsid w:val="008F1C53"/>
    <w:rsid w:val="008F2673"/>
    <w:rsid w:val="008F4319"/>
    <w:rsid w:val="008F63AA"/>
    <w:rsid w:val="008F649B"/>
    <w:rsid w:val="008F6E52"/>
    <w:rsid w:val="00900DBB"/>
    <w:rsid w:val="00901011"/>
    <w:rsid w:val="009010C3"/>
    <w:rsid w:val="00901C5F"/>
    <w:rsid w:val="00902695"/>
    <w:rsid w:val="009026B1"/>
    <w:rsid w:val="009026FF"/>
    <w:rsid w:val="009027C4"/>
    <w:rsid w:val="00903791"/>
    <w:rsid w:val="00903AA7"/>
    <w:rsid w:val="0090486D"/>
    <w:rsid w:val="00904F31"/>
    <w:rsid w:val="00905A8F"/>
    <w:rsid w:val="00905BE9"/>
    <w:rsid w:val="009060D9"/>
    <w:rsid w:val="009069BB"/>
    <w:rsid w:val="00906B38"/>
    <w:rsid w:val="00906FBC"/>
    <w:rsid w:val="00907B47"/>
    <w:rsid w:val="0091028E"/>
    <w:rsid w:val="00910549"/>
    <w:rsid w:val="00910726"/>
    <w:rsid w:val="0091125A"/>
    <w:rsid w:val="009115B2"/>
    <w:rsid w:val="009118B4"/>
    <w:rsid w:val="00912D77"/>
    <w:rsid w:val="0091352D"/>
    <w:rsid w:val="00913BA0"/>
    <w:rsid w:val="00914373"/>
    <w:rsid w:val="0091494C"/>
    <w:rsid w:val="0091614E"/>
    <w:rsid w:val="009178A9"/>
    <w:rsid w:val="00917D66"/>
    <w:rsid w:val="00920E0B"/>
    <w:rsid w:val="00921E3B"/>
    <w:rsid w:val="0092226F"/>
    <w:rsid w:val="00922435"/>
    <w:rsid w:val="00922EAE"/>
    <w:rsid w:val="00922EF3"/>
    <w:rsid w:val="00922F0A"/>
    <w:rsid w:val="0092313D"/>
    <w:rsid w:val="00923503"/>
    <w:rsid w:val="009237AC"/>
    <w:rsid w:val="00923802"/>
    <w:rsid w:val="00923EAC"/>
    <w:rsid w:val="00924235"/>
    <w:rsid w:val="0092481D"/>
    <w:rsid w:val="00924B19"/>
    <w:rsid w:val="00924D5F"/>
    <w:rsid w:val="009254A7"/>
    <w:rsid w:val="0092590D"/>
    <w:rsid w:val="00926639"/>
    <w:rsid w:val="009272E9"/>
    <w:rsid w:val="00927F6B"/>
    <w:rsid w:val="009307B3"/>
    <w:rsid w:val="00930BCE"/>
    <w:rsid w:val="009324B9"/>
    <w:rsid w:val="00932A56"/>
    <w:rsid w:val="009335CB"/>
    <w:rsid w:val="00934C1B"/>
    <w:rsid w:val="00935115"/>
    <w:rsid w:val="0093582D"/>
    <w:rsid w:val="00935D99"/>
    <w:rsid w:val="00935E74"/>
    <w:rsid w:val="009364A4"/>
    <w:rsid w:val="00936A3B"/>
    <w:rsid w:val="009402A4"/>
    <w:rsid w:val="00940574"/>
    <w:rsid w:val="009405D9"/>
    <w:rsid w:val="0094062E"/>
    <w:rsid w:val="00940656"/>
    <w:rsid w:val="00941018"/>
    <w:rsid w:val="009415E9"/>
    <w:rsid w:val="00942016"/>
    <w:rsid w:val="009424B4"/>
    <w:rsid w:val="00944FCB"/>
    <w:rsid w:val="00945304"/>
    <w:rsid w:val="00946D41"/>
    <w:rsid w:val="00946D7A"/>
    <w:rsid w:val="00947659"/>
    <w:rsid w:val="00950195"/>
    <w:rsid w:val="00950B4B"/>
    <w:rsid w:val="00951454"/>
    <w:rsid w:val="0095270F"/>
    <w:rsid w:val="00952911"/>
    <w:rsid w:val="00953437"/>
    <w:rsid w:val="00954F22"/>
    <w:rsid w:val="0095574E"/>
    <w:rsid w:val="00955B58"/>
    <w:rsid w:val="00956509"/>
    <w:rsid w:val="0095679C"/>
    <w:rsid w:val="00957734"/>
    <w:rsid w:val="0096060E"/>
    <w:rsid w:val="009610DD"/>
    <w:rsid w:val="00961994"/>
    <w:rsid w:val="0096357D"/>
    <w:rsid w:val="009636D5"/>
    <w:rsid w:val="00963D2A"/>
    <w:rsid w:val="0096520B"/>
    <w:rsid w:val="00966F0A"/>
    <w:rsid w:val="00967493"/>
    <w:rsid w:val="009679D8"/>
    <w:rsid w:val="009709EF"/>
    <w:rsid w:val="00971805"/>
    <w:rsid w:val="009719C8"/>
    <w:rsid w:val="00971E5B"/>
    <w:rsid w:val="00974C2E"/>
    <w:rsid w:val="00974DDF"/>
    <w:rsid w:val="00975F42"/>
    <w:rsid w:val="00976B42"/>
    <w:rsid w:val="00977275"/>
    <w:rsid w:val="00977C1A"/>
    <w:rsid w:val="009802F4"/>
    <w:rsid w:val="009804FA"/>
    <w:rsid w:val="0098095A"/>
    <w:rsid w:val="00980F46"/>
    <w:rsid w:val="00980F89"/>
    <w:rsid w:val="00981114"/>
    <w:rsid w:val="0098209C"/>
    <w:rsid w:val="0098261A"/>
    <w:rsid w:val="00983A3E"/>
    <w:rsid w:val="00984514"/>
    <w:rsid w:val="0098541A"/>
    <w:rsid w:val="009865CA"/>
    <w:rsid w:val="0098768D"/>
    <w:rsid w:val="00987F3F"/>
    <w:rsid w:val="009908DE"/>
    <w:rsid w:val="00991280"/>
    <w:rsid w:val="00993D2E"/>
    <w:rsid w:val="00995463"/>
    <w:rsid w:val="0099591B"/>
    <w:rsid w:val="00995C68"/>
    <w:rsid w:val="009971D2"/>
    <w:rsid w:val="009A0679"/>
    <w:rsid w:val="009A0C26"/>
    <w:rsid w:val="009A19B5"/>
    <w:rsid w:val="009A1DB2"/>
    <w:rsid w:val="009A23F0"/>
    <w:rsid w:val="009A351E"/>
    <w:rsid w:val="009A420E"/>
    <w:rsid w:val="009A508C"/>
    <w:rsid w:val="009A543D"/>
    <w:rsid w:val="009A68FB"/>
    <w:rsid w:val="009A6955"/>
    <w:rsid w:val="009B1586"/>
    <w:rsid w:val="009B26CA"/>
    <w:rsid w:val="009B3BEC"/>
    <w:rsid w:val="009B426C"/>
    <w:rsid w:val="009B4E35"/>
    <w:rsid w:val="009B51E5"/>
    <w:rsid w:val="009B597D"/>
    <w:rsid w:val="009B5F25"/>
    <w:rsid w:val="009B61AE"/>
    <w:rsid w:val="009B7D2C"/>
    <w:rsid w:val="009C04B3"/>
    <w:rsid w:val="009C1512"/>
    <w:rsid w:val="009C1DA5"/>
    <w:rsid w:val="009C26F2"/>
    <w:rsid w:val="009C2D2D"/>
    <w:rsid w:val="009C3EE3"/>
    <w:rsid w:val="009C41AE"/>
    <w:rsid w:val="009C5546"/>
    <w:rsid w:val="009C5E70"/>
    <w:rsid w:val="009C6871"/>
    <w:rsid w:val="009D0475"/>
    <w:rsid w:val="009D04A4"/>
    <w:rsid w:val="009D1A71"/>
    <w:rsid w:val="009D2680"/>
    <w:rsid w:val="009D2783"/>
    <w:rsid w:val="009D3020"/>
    <w:rsid w:val="009D38B0"/>
    <w:rsid w:val="009D5F9A"/>
    <w:rsid w:val="009D67AE"/>
    <w:rsid w:val="009E11A4"/>
    <w:rsid w:val="009E123F"/>
    <w:rsid w:val="009E1395"/>
    <w:rsid w:val="009E17E9"/>
    <w:rsid w:val="009E30AB"/>
    <w:rsid w:val="009E32E7"/>
    <w:rsid w:val="009E4994"/>
    <w:rsid w:val="009E4C37"/>
    <w:rsid w:val="009E510D"/>
    <w:rsid w:val="009E542D"/>
    <w:rsid w:val="009E6A7E"/>
    <w:rsid w:val="009E70F7"/>
    <w:rsid w:val="009E7B66"/>
    <w:rsid w:val="009E7D18"/>
    <w:rsid w:val="009F0672"/>
    <w:rsid w:val="009F09AB"/>
    <w:rsid w:val="009F1489"/>
    <w:rsid w:val="009F2337"/>
    <w:rsid w:val="009F3FB6"/>
    <w:rsid w:val="009F4DFF"/>
    <w:rsid w:val="009F556A"/>
    <w:rsid w:val="009F7F25"/>
    <w:rsid w:val="00A00E84"/>
    <w:rsid w:val="00A01820"/>
    <w:rsid w:val="00A04A25"/>
    <w:rsid w:val="00A04C8C"/>
    <w:rsid w:val="00A04F9A"/>
    <w:rsid w:val="00A115DE"/>
    <w:rsid w:val="00A12987"/>
    <w:rsid w:val="00A13730"/>
    <w:rsid w:val="00A14611"/>
    <w:rsid w:val="00A14C13"/>
    <w:rsid w:val="00A14DB9"/>
    <w:rsid w:val="00A16ABA"/>
    <w:rsid w:val="00A17AC7"/>
    <w:rsid w:val="00A21047"/>
    <w:rsid w:val="00A215EB"/>
    <w:rsid w:val="00A21D44"/>
    <w:rsid w:val="00A21F61"/>
    <w:rsid w:val="00A22AD5"/>
    <w:rsid w:val="00A23199"/>
    <w:rsid w:val="00A2488D"/>
    <w:rsid w:val="00A24B0F"/>
    <w:rsid w:val="00A25196"/>
    <w:rsid w:val="00A26BEB"/>
    <w:rsid w:val="00A3025F"/>
    <w:rsid w:val="00A30F58"/>
    <w:rsid w:val="00A311FE"/>
    <w:rsid w:val="00A31A07"/>
    <w:rsid w:val="00A321BF"/>
    <w:rsid w:val="00A32749"/>
    <w:rsid w:val="00A3287E"/>
    <w:rsid w:val="00A33BBA"/>
    <w:rsid w:val="00A3404B"/>
    <w:rsid w:val="00A346A9"/>
    <w:rsid w:val="00A34C63"/>
    <w:rsid w:val="00A35C2F"/>
    <w:rsid w:val="00A35E73"/>
    <w:rsid w:val="00A36FF7"/>
    <w:rsid w:val="00A370AC"/>
    <w:rsid w:val="00A3750D"/>
    <w:rsid w:val="00A40774"/>
    <w:rsid w:val="00A40DF5"/>
    <w:rsid w:val="00A40F0B"/>
    <w:rsid w:val="00A42D72"/>
    <w:rsid w:val="00A42E46"/>
    <w:rsid w:val="00A430C8"/>
    <w:rsid w:val="00A431D6"/>
    <w:rsid w:val="00A4360A"/>
    <w:rsid w:val="00A44ECF"/>
    <w:rsid w:val="00A44F88"/>
    <w:rsid w:val="00A45F92"/>
    <w:rsid w:val="00A46092"/>
    <w:rsid w:val="00A47AC7"/>
    <w:rsid w:val="00A50234"/>
    <w:rsid w:val="00A502F2"/>
    <w:rsid w:val="00A50CD7"/>
    <w:rsid w:val="00A528E3"/>
    <w:rsid w:val="00A53EC4"/>
    <w:rsid w:val="00A55360"/>
    <w:rsid w:val="00A55584"/>
    <w:rsid w:val="00A5668C"/>
    <w:rsid w:val="00A61DE2"/>
    <w:rsid w:val="00A62DAD"/>
    <w:rsid w:val="00A63390"/>
    <w:rsid w:val="00A64686"/>
    <w:rsid w:val="00A64AE8"/>
    <w:rsid w:val="00A65906"/>
    <w:rsid w:val="00A66599"/>
    <w:rsid w:val="00A66D2B"/>
    <w:rsid w:val="00A66DE7"/>
    <w:rsid w:val="00A67774"/>
    <w:rsid w:val="00A71DA6"/>
    <w:rsid w:val="00A754F8"/>
    <w:rsid w:val="00A758C9"/>
    <w:rsid w:val="00A75A9B"/>
    <w:rsid w:val="00A76289"/>
    <w:rsid w:val="00A76AF5"/>
    <w:rsid w:val="00A76FE8"/>
    <w:rsid w:val="00A8063F"/>
    <w:rsid w:val="00A80A8F"/>
    <w:rsid w:val="00A80F6D"/>
    <w:rsid w:val="00A81A1E"/>
    <w:rsid w:val="00A82310"/>
    <w:rsid w:val="00A82D07"/>
    <w:rsid w:val="00A82DB5"/>
    <w:rsid w:val="00A83163"/>
    <w:rsid w:val="00A836BB"/>
    <w:rsid w:val="00A856F9"/>
    <w:rsid w:val="00A85F95"/>
    <w:rsid w:val="00A8787D"/>
    <w:rsid w:val="00A9064A"/>
    <w:rsid w:val="00A9137C"/>
    <w:rsid w:val="00A9154B"/>
    <w:rsid w:val="00A91CDB"/>
    <w:rsid w:val="00A92C30"/>
    <w:rsid w:val="00A93B13"/>
    <w:rsid w:val="00A95248"/>
    <w:rsid w:val="00A978A6"/>
    <w:rsid w:val="00A97FB6"/>
    <w:rsid w:val="00AA09F2"/>
    <w:rsid w:val="00AA0BF7"/>
    <w:rsid w:val="00AA0C03"/>
    <w:rsid w:val="00AA108E"/>
    <w:rsid w:val="00AA31C7"/>
    <w:rsid w:val="00AA329B"/>
    <w:rsid w:val="00AA3DC3"/>
    <w:rsid w:val="00AA46FC"/>
    <w:rsid w:val="00AA479E"/>
    <w:rsid w:val="00AA5AF4"/>
    <w:rsid w:val="00AA6019"/>
    <w:rsid w:val="00AA60DC"/>
    <w:rsid w:val="00AA69D2"/>
    <w:rsid w:val="00AA6A9B"/>
    <w:rsid w:val="00AA75BE"/>
    <w:rsid w:val="00AB10A1"/>
    <w:rsid w:val="00AB12DD"/>
    <w:rsid w:val="00AB1ECD"/>
    <w:rsid w:val="00AB3793"/>
    <w:rsid w:val="00AB392F"/>
    <w:rsid w:val="00AB4E3F"/>
    <w:rsid w:val="00AB5CB5"/>
    <w:rsid w:val="00AB6672"/>
    <w:rsid w:val="00AB686B"/>
    <w:rsid w:val="00AB6C1C"/>
    <w:rsid w:val="00AB7839"/>
    <w:rsid w:val="00AC127E"/>
    <w:rsid w:val="00AC1C32"/>
    <w:rsid w:val="00AC21A9"/>
    <w:rsid w:val="00AC2AE3"/>
    <w:rsid w:val="00AC2CA7"/>
    <w:rsid w:val="00AC3432"/>
    <w:rsid w:val="00AC45D6"/>
    <w:rsid w:val="00AC48D7"/>
    <w:rsid w:val="00AC4CE8"/>
    <w:rsid w:val="00AC537C"/>
    <w:rsid w:val="00AD416F"/>
    <w:rsid w:val="00AD46A0"/>
    <w:rsid w:val="00AD4BE9"/>
    <w:rsid w:val="00AD63E8"/>
    <w:rsid w:val="00AD64CC"/>
    <w:rsid w:val="00AD7202"/>
    <w:rsid w:val="00AD7248"/>
    <w:rsid w:val="00AD76D1"/>
    <w:rsid w:val="00AE02F6"/>
    <w:rsid w:val="00AE05DA"/>
    <w:rsid w:val="00AE07B1"/>
    <w:rsid w:val="00AE1202"/>
    <w:rsid w:val="00AE201C"/>
    <w:rsid w:val="00AE228F"/>
    <w:rsid w:val="00AE285E"/>
    <w:rsid w:val="00AE37C7"/>
    <w:rsid w:val="00AE4D2F"/>
    <w:rsid w:val="00AE4E6D"/>
    <w:rsid w:val="00AE52DB"/>
    <w:rsid w:val="00AE5693"/>
    <w:rsid w:val="00AE62A3"/>
    <w:rsid w:val="00AE6978"/>
    <w:rsid w:val="00AF15E4"/>
    <w:rsid w:val="00AF172F"/>
    <w:rsid w:val="00AF19E0"/>
    <w:rsid w:val="00AF2517"/>
    <w:rsid w:val="00AF28A9"/>
    <w:rsid w:val="00AF31D7"/>
    <w:rsid w:val="00AF42B6"/>
    <w:rsid w:val="00AF4C87"/>
    <w:rsid w:val="00AF500D"/>
    <w:rsid w:val="00AF545B"/>
    <w:rsid w:val="00AF54F6"/>
    <w:rsid w:val="00AF6974"/>
    <w:rsid w:val="00AF6A9D"/>
    <w:rsid w:val="00AF73D5"/>
    <w:rsid w:val="00B002DD"/>
    <w:rsid w:val="00B003AB"/>
    <w:rsid w:val="00B00417"/>
    <w:rsid w:val="00B00EC6"/>
    <w:rsid w:val="00B01063"/>
    <w:rsid w:val="00B014DB"/>
    <w:rsid w:val="00B01910"/>
    <w:rsid w:val="00B04A80"/>
    <w:rsid w:val="00B052D6"/>
    <w:rsid w:val="00B0601C"/>
    <w:rsid w:val="00B06386"/>
    <w:rsid w:val="00B0651D"/>
    <w:rsid w:val="00B06750"/>
    <w:rsid w:val="00B07BE7"/>
    <w:rsid w:val="00B07DEA"/>
    <w:rsid w:val="00B10E7A"/>
    <w:rsid w:val="00B11671"/>
    <w:rsid w:val="00B12341"/>
    <w:rsid w:val="00B126F1"/>
    <w:rsid w:val="00B13AC8"/>
    <w:rsid w:val="00B1452D"/>
    <w:rsid w:val="00B15E8A"/>
    <w:rsid w:val="00B16134"/>
    <w:rsid w:val="00B20F41"/>
    <w:rsid w:val="00B21D4E"/>
    <w:rsid w:val="00B21F30"/>
    <w:rsid w:val="00B2245B"/>
    <w:rsid w:val="00B248A6"/>
    <w:rsid w:val="00B25585"/>
    <w:rsid w:val="00B2656F"/>
    <w:rsid w:val="00B26587"/>
    <w:rsid w:val="00B27720"/>
    <w:rsid w:val="00B302A6"/>
    <w:rsid w:val="00B30494"/>
    <w:rsid w:val="00B30544"/>
    <w:rsid w:val="00B3187D"/>
    <w:rsid w:val="00B32154"/>
    <w:rsid w:val="00B32424"/>
    <w:rsid w:val="00B35625"/>
    <w:rsid w:val="00B36950"/>
    <w:rsid w:val="00B375CB"/>
    <w:rsid w:val="00B37BE8"/>
    <w:rsid w:val="00B402D6"/>
    <w:rsid w:val="00B408C4"/>
    <w:rsid w:val="00B40B57"/>
    <w:rsid w:val="00B42FA1"/>
    <w:rsid w:val="00B44786"/>
    <w:rsid w:val="00B46143"/>
    <w:rsid w:val="00B4656D"/>
    <w:rsid w:val="00B474D1"/>
    <w:rsid w:val="00B47664"/>
    <w:rsid w:val="00B47CA5"/>
    <w:rsid w:val="00B505DF"/>
    <w:rsid w:val="00B50E17"/>
    <w:rsid w:val="00B513B1"/>
    <w:rsid w:val="00B51817"/>
    <w:rsid w:val="00B519CF"/>
    <w:rsid w:val="00B51C09"/>
    <w:rsid w:val="00B5270F"/>
    <w:rsid w:val="00B52FB9"/>
    <w:rsid w:val="00B53D94"/>
    <w:rsid w:val="00B544F2"/>
    <w:rsid w:val="00B54C95"/>
    <w:rsid w:val="00B558B4"/>
    <w:rsid w:val="00B55A8C"/>
    <w:rsid w:val="00B55E61"/>
    <w:rsid w:val="00B572D5"/>
    <w:rsid w:val="00B575D5"/>
    <w:rsid w:val="00B57AA4"/>
    <w:rsid w:val="00B607BC"/>
    <w:rsid w:val="00B60AEA"/>
    <w:rsid w:val="00B60D27"/>
    <w:rsid w:val="00B61485"/>
    <w:rsid w:val="00B616AC"/>
    <w:rsid w:val="00B61B92"/>
    <w:rsid w:val="00B61F08"/>
    <w:rsid w:val="00B6361F"/>
    <w:rsid w:val="00B66008"/>
    <w:rsid w:val="00B666B0"/>
    <w:rsid w:val="00B66B8A"/>
    <w:rsid w:val="00B67EBC"/>
    <w:rsid w:val="00B7130D"/>
    <w:rsid w:val="00B71658"/>
    <w:rsid w:val="00B729C1"/>
    <w:rsid w:val="00B74EF2"/>
    <w:rsid w:val="00B7539E"/>
    <w:rsid w:val="00B753C1"/>
    <w:rsid w:val="00B7556F"/>
    <w:rsid w:val="00B76306"/>
    <w:rsid w:val="00B770BC"/>
    <w:rsid w:val="00B779A2"/>
    <w:rsid w:val="00B77E84"/>
    <w:rsid w:val="00B80D69"/>
    <w:rsid w:val="00B81360"/>
    <w:rsid w:val="00B82F50"/>
    <w:rsid w:val="00B8307A"/>
    <w:rsid w:val="00B83B4B"/>
    <w:rsid w:val="00B83C37"/>
    <w:rsid w:val="00B83DFF"/>
    <w:rsid w:val="00B847B8"/>
    <w:rsid w:val="00B84A53"/>
    <w:rsid w:val="00B84CD4"/>
    <w:rsid w:val="00B85673"/>
    <w:rsid w:val="00B863B7"/>
    <w:rsid w:val="00B8705A"/>
    <w:rsid w:val="00B87B95"/>
    <w:rsid w:val="00B910E3"/>
    <w:rsid w:val="00B91123"/>
    <w:rsid w:val="00B9316C"/>
    <w:rsid w:val="00B93288"/>
    <w:rsid w:val="00B93841"/>
    <w:rsid w:val="00B93921"/>
    <w:rsid w:val="00B93F31"/>
    <w:rsid w:val="00B947E3"/>
    <w:rsid w:val="00B94BB2"/>
    <w:rsid w:val="00B94D80"/>
    <w:rsid w:val="00BA07B0"/>
    <w:rsid w:val="00BA0A0B"/>
    <w:rsid w:val="00BA109D"/>
    <w:rsid w:val="00BA15C1"/>
    <w:rsid w:val="00BA1903"/>
    <w:rsid w:val="00BA3825"/>
    <w:rsid w:val="00BA3ECB"/>
    <w:rsid w:val="00BA4FE1"/>
    <w:rsid w:val="00BA545A"/>
    <w:rsid w:val="00BA54B0"/>
    <w:rsid w:val="00BA5CE0"/>
    <w:rsid w:val="00BA62E4"/>
    <w:rsid w:val="00BA6B72"/>
    <w:rsid w:val="00BB0B82"/>
    <w:rsid w:val="00BB1644"/>
    <w:rsid w:val="00BB1C78"/>
    <w:rsid w:val="00BB33B5"/>
    <w:rsid w:val="00BB5233"/>
    <w:rsid w:val="00BB54E2"/>
    <w:rsid w:val="00BB5ABA"/>
    <w:rsid w:val="00BB5C21"/>
    <w:rsid w:val="00BB62F0"/>
    <w:rsid w:val="00BB6C4A"/>
    <w:rsid w:val="00BB776E"/>
    <w:rsid w:val="00BC114B"/>
    <w:rsid w:val="00BC19BD"/>
    <w:rsid w:val="00BC1DB2"/>
    <w:rsid w:val="00BC224D"/>
    <w:rsid w:val="00BC2D4D"/>
    <w:rsid w:val="00BC3082"/>
    <w:rsid w:val="00BC3B38"/>
    <w:rsid w:val="00BC42D0"/>
    <w:rsid w:val="00BC4C02"/>
    <w:rsid w:val="00BC505E"/>
    <w:rsid w:val="00BC5963"/>
    <w:rsid w:val="00BC5A8F"/>
    <w:rsid w:val="00BC723F"/>
    <w:rsid w:val="00BC7280"/>
    <w:rsid w:val="00BD05D4"/>
    <w:rsid w:val="00BD11CB"/>
    <w:rsid w:val="00BD192D"/>
    <w:rsid w:val="00BD2345"/>
    <w:rsid w:val="00BD28BC"/>
    <w:rsid w:val="00BD4C95"/>
    <w:rsid w:val="00BD52FD"/>
    <w:rsid w:val="00BD5B49"/>
    <w:rsid w:val="00BD6D2A"/>
    <w:rsid w:val="00BD78EB"/>
    <w:rsid w:val="00BE0BAF"/>
    <w:rsid w:val="00BE17E8"/>
    <w:rsid w:val="00BE1CA7"/>
    <w:rsid w:val="00BE22D6"/>
    <w:rsid w:val="00BE2E76"/>
    <w:rsid w:val="00BE34E9"/>
    <w:rsid w:val="00BE41CE"/>
    <w:rsid w:val="00BE68C0"/>
    <w:rsid w:val="00BE717A"/>
    <w:rsid w:val="00BE7DAB"/>
    <w:rsid w:val="00BF0820"/>
    <w:rsid w:val="00BF1A86"/>
    <w:rsid w:val="00BF20D0"/>
    <w:rsid w:val="00BF22CB"/>
    <w:rsid w:val="00BF2843"/>
    <w:rsid w:val="00BF2D67"/>
    <w:rsid w:val="00BF3DA3"/>
    <w:rsid w:val="00BF3E22"/>
    <w:rsid w:val="00BF4CD5"/>
    <w:rsid w:val="00BF52CF"/>
    <w:rsid w:val="00BF55CF"/>
    <w:rsid w:val="00BF592F"/>
    <w:rsid w:val="00BF6144"/>
    <w:rsid w:val="00BF729E"/>
    <w:rsid w:val="00BF76C2"/>
    <w:rsid w:val="00BF7A4B"/>
    <w:rsid w:val="00BF7E75"/>
    <w:rsid w:val="00BF7FA5"/>
    <w:rsid w:val="00C00F7F"/>
    <w:rsid w:val="00C01599"/>
    <w:rsid w:val="00C01E0C"/>
    <w:rsid w:val="00C025FA"/>
    <w:rsid w:val="00C033FA"/>
    <w:rsid w:val="00C0360F"/>
    <w:rsid w:val="00C04890"/>
    <w:rsid w:val="00C04B5F"/>
    <w:rsid w:val="00C04C87"/>
    <w:rsid w:val="00C05D7B"/>
    <w:rsid w:val="00C06274"/>
    <w:rsid w:val="00C06B60"/>
    <w:rsid w:val="00C10772"/>
    <w:rsid w:val="00C114AB"/>
    <w:rsid w:val="00C119A1"/>
    <w:rsid w:val="00C11EE4"/>
    <w:rsid w:val="00C121F9"/>
    <w:rsid w:val="00C1231A"/>
    <w:rsid w:val="00C124B0"/>
    <w:rsid w:val="00C12790"/>
    <w:rsid w:val="00C130D3"/>
    <w:rsid w:val="00C13301"/>
    <w:rsid w:val="00C141FB"/>
    <w:rsid w:val="00C16562"/>
    <w:rsid w:val="00C16BD4"/>
    <w:rsid w:val="00C16DE7"/>
    <w:rsid w:val="00C16F27"/>
    <w:rsid w:val="00C200BE"/>
    <w:rsid w:val="00C21108"/>
    <w:rsid w:val="00C21309"/>
    <w:rsid w:val="00C21FB3"/>
    <w:rsid w:val="00C22053"/>
    <w:rsid w:val="00C2315A"/>
    <w:rsid w:val="00C2365D"/>
    <w:rsid w:val="00C237D3"/>
    <w:rsid w:val="00C24C92"/>
    <w:rsid w:val="00C266BC"/>
    <w:rsid w:val="00C27A6F"/>
    <w:rsid w:val="00C30590"/>
    <w:rsid w:val="00C30F8F"/>
    <w:rsid w:val="00C30F91"/>
    <w:rsid w:val="00C31E6F"/>
    <w:rsid w:val="00C321AC"/>
    <w:rsid w:val="00C32B75"/>
    <w:rsid w:val="00C33087"/>
    <w:rsid w:val="00C33FDD"/>
    <w:rsid w:val="00C3422C"/>
    <w:rsid w:val="00C344B9"/>
    <w:rsid w:val="00C34595"/>
    <w:rsid w:val="00C34A79"/>
    <w:rsid w:val="00C353FA"/>
    <w:rsid w:val="00C3628E"/>
    <w:rsid w:val="00C364CC"/>
    <w:rsid w:val="00C36CB6"/>
    <w:rsid w:val="00C36DA9"/>
    <w:rsid w:val="00C370D7"/>
    <w:rsid w:val="00C410E4"/>
    <w:rsid w:val="00C422EC"/>
    <w:rsid w:val="00C42458"/>
    <w:rsid w:val="00C43403"/>
    <w:rsid w:val="00C45E2C"/>
    <w:rsid w:val="00C46AE6"/>
    <w:rsid w:val="00C46B0A"/>
    <w:rsid w:val="00C46B0D"/>
    <w:rsid w:val="00C46EFD"/>
    <w:rsid w:val="00C47FB9"/>
    <w:rsid w:val="00C5024C"/>
    <w:rsid w:val="00C50692"/>
    <w:rsid w:val="00C5072E"/>
    <w:rsid w:val="00C51514"/>
    <w:rsid w:val="00C53282"/>
    <w:rsid w:val="00C534A5"/>
    <w:rsid w:val="00C53662"/>
    <w:rsid w:val="00C53D77"/>
    <w:rsid w:val="00C55498"/>
    <w:rsid w:val="00C55A4B"/>
    <w:rsid w:val="00C56014"/>
    <w:rsid w:val="00C5652C"/>
    <w:rsid w:val="00C56564"/>
    <w:rsid w:val="00C56F85"/>
    <w:rsid w:val="00C57778"/>
    <w:rsid w:val="00C57953"/>
    <w:rsid w:val="00C57B89"/>
    <w:rsid w:val="00C57D96"/>
    <w:rsid w:val="00C60402"/>
    <w:rsid w:val="00C608A5"/>
    <w:rsid w:val="00C608D6"/>
    <w:rsid w:val="00C6178B"/>
    <w:rsid w:val="00C61C33"/>
    <w:rsid w:val="00C63EE8"/>
    <w:rsid w:val="00C64AC4"/>
    <w:rsid w:val="00C6604B"/>
    <w:rsid w:val="00C66394"/>
    <w:rsid w:val="00C6665F"/>
    <w:rsid w:val="00C6679A"/>
    <w:rsid w:val="00C6718A"/>
    <w:rsid w:val="00C7174F"/>
    <w:rsid w:val="00C71F6F"/>
    <w:rsid w:val="00C72891"/>
    <w:rsid w:val="00C7291D"/>
    <w:rsid w:val="00C73060"/>
    <w:rsid w:val="00C7380D"/>
    <w:rsid w:val="00C7572A"/>
    <w:rsid w:val="00C8058D"/>
    <w:rsid w:val="00C8059C"/>
    <w:rsid w:val="00C82479"/>
    <w:rsid w:val="00C828BE"/>
    <w:rsid w:val="00C83A67"/>
    <w:rsid w:val="00C83B19"/>
    <w:rsid w:val="00C85D87"/>
    <w:rsid w:val="00C86B21"/>
    <w:rsid w:val="00C86B84"/>
    <w:rsid w:val="00C86DAF"/>
    <w:rsid w:val="00C874E1"/>
    <w:rsid w:val="00C87709"/>
    <w:rsid w:val="00C902F6"/>
    <w:rsid w:val="00C91AE5"/>
    <w:rsid w:val="00C9253F"/>
    <w:rsid w:val="00C93C80"/>
    <w:rsid w:val="00C947C9"/>
    <w:rsid w:val="00C94A9C"/>
    <w:rsid w:val="00C952C7"/>
    <w:rsid w:val="00C9778F"/>
    <w:rsid w:val="00C97CA5"/>
    <w:rsid w:val="00CA0283"/>
    <w:rsid w:val="00CA0B03"/>
    <w:rsid w:val="00CA0FAB"/>
    <w:rsid w:val="00CA1600"/>
    <w:rsid w:val="00CA1AA6"/>
    <w:rsid w:val="00CA1EB8"/>
    <w:rsid w:val="00CA2730"/>
    <w:rsid w:val="00CA2C43"/>
    <w:rsid w:val="00CA437D"/>
    <w:rsid w:val="00CA4E23"/>
    <w:rsid w:val="00CA5470"/>
    <w:rsid w:val="00CA5CD9"/>
    <w:rsid w:val="00CA634F"/>
    <w:rsid w:val="00CA7D5C"/>
    <w:rsid w:val="00CB0C5C"/>
    <w:rsid w:val="00CB1092"/>
    <w:rsid w:val="00CB20FA"/>
    <w:rsid w:val="00CB227E"/>
    <w:rsid w:val="00CB3E3E"/>
    <w:rsid w:val="00CB425E"/>
    <w:rsid w:val="00CB484D"/>
    <w:rsid w:val="00CB530E"/>
    <w:rsid w:val="00CB5808"/>
    <w:rsid w:val="00CB6A57"/>
    <w:rsid w:val="00CB6B83"/>
    <w:rsid w:val="00CB6DF2"/>
    <w:rsid w:val="00CB710F"/>
    <w:rsid w:val="00CB7A8F"/>
    <w:rsid w:val="00CC2C8B"/>
    <w:rsid w:val="00CC53D0"/>
    <w:rsid w:val="00CC6963"/>
    <w:rsid w:val="00CC6E05"/>
    <w:rsid w:val="00CC7A1F"/>
    <w:rsid w:val="00CD0EA1"/>
    <w:rsid w:val="00CD11F6"/>
    <w:rsid w:val="00CD430B"/>
    <w:rsid w:val="00CD52DA"/>
    <w:rsid w:val="00CD5962"/>
    <w:rsid w:val="00CD7EDA"/>
    <w:rsid w:val="00CE02CC"/>
    <w:rsid w:val="00CE1A09"/>
    <w:rsid w:val="00CE4CEA"/>
    <w:rsid w:val="00CE4EEA"/>
    <w:rsid w:val="00CE5945"/>
    <w:rsid w:val="00CE5BA4"/>
    <w:rsid w:val="00CE60B8"/>
    <w:rsid w:val="00CE61C8"/>
    <w:rsid w:val="00CE7501"/>
    <w:rsid w:val="00CE79A2"/>
    <w:rsid w:val="00CE7D6A"/>
    <w:rsid w:val="00CF1647"/>
    <w:rsid w:val="00CF577E"/>
    <w:rsid w:val="00CF70A4"/>
    <w:rsid w:val="00D006AF"/>
    <w:rsid w:val="00D00740"/>
    <w:rsid w:val="00D0074B"/>
    <w:rsid w:val="00D0197C"/>
    <w:rsid w:val="00D01D98"/>
    <w:rsid w:val="00D025CC"/>
    <w:rsid w:val="00D044AA"/>
    <w:rsid w:val="00D045B5"/>
    <w:rsid w:val="00D04BC3"/>
    <w:rsid w:val="00D064E3"/>
    <w:rsid w:val="00D10D8C"/>
    <w:rsid w:val="00D10EBF"/>
    <w:rsid w:val="00D1194E"/>
    <w:rsid w:val="00D125FC"/>
    <w:rsid w:val="00D141D5"/>
    <w:rsid w:val="00D147B9"/>
    <w:rsid w:val="00D14D3D"/>
    <w:rsid w:val="00D15B15"/>
    <w:rsid w:val="00D17049"/>
    <w:rsid w:val="00D17336"/>
    <w:rsid w:val="00D17522"/>
    <w:rsid w:val="00D1753F"/>
    <w:rsid w:val="00D20248"/>
    <w:rsid w:val="00D20462"/>
    <w:rsid w:val="00D20E17"/>
    <w:rsid w:val="00D21333"/>
    <w:rsid w:val="00D218E7"/>
    <w:rsid w:val="00D236EA"/>
    <w:rsid w:val="00D23860"/>
    <w:rsid w:val="00D23C2A"/>
    <w:rsid w:val="00D2417E"/>
    <w:rsid w:val="00D241FD"/>
    <w:rsid w:val="00D2427F"/>
    <w:rsid w:val="00D25F2D"/>
    <w:rsid w:val="00D27046"/>
    <w:rsid w:val="00D27397"/>
    <w:rsid w:val="00D3078C"/>
    <w:rsid w:val="00D309CC"/>
    <w:rsid w:val="00D31D2B"/>
    <w:rsid w:val="00D32961"/>
    <w:rsid w:val="00D32D8C"/>
    <w:rsid w:val="00D33EB8"/>
    <w:rsid w:val="00D341DE"/>
    <w:rsid w:val="00D34525"/>
    <w:rsid w:val="00D34E84"/>
    <w:rsid w:val="00D37FD0"/>
    <w:rsid w:val="00D40361"/>
    <w:rsid w:val="00D4048E"/>
    <w:rsid w:val="00D408AD"/>
    <w:rsid w:val="00D40B40"/>
    <w:rsid w:val="00D40FFC"/>
    <w:rsid w:val="00D410BA"/>
    <w:rsid w:val="00D416D8"/>
    <w:rsid w:val="00D42CB9"/>
    <w:rsid w:val="00D42CC1"/>
    <w:rsid w:val="00D43031"/>
    <w:rsid w:val="00D4339D"/>
    <w:rsid w:val="00D435A2"/>
    <w:rsid w:val="00D451C6"/>
    <w:rsid w:val="00D454C1"/>
    <w:rsid w:val="00D45685"/>
    <w:rsid w:val="00D456B6"/>
    <w:rsid w:val="00D45C8B"/>
    <w:rsid w:val="00D464FD"/>
    <w:rsid w:val="00D475A4"/>
    <w:rsid w:val="00D479A2"/>
    <w:rsid w:val="00D50263"/>
    <w:rsid w:val="00D51355"/>
    <w:rsid w:val="00D51E77"/>
    <w:rsid w:val="00D521C5"/>
    <w:rsid w:val="00D530CA"/>
    <w:rsid w:val="00D533A8"/>
    <w:rsid w:val="00D53668"/>
    <w:rsid w:val="00D5380C"/>
    <w:rsid w:val="00D53F63"/>
    <w:rsid w:val="00D5465D"/>
    <w:rsid w:val="00D57381"/>
    <w:rsid w:val="00D57391"/>
    <w:rsid w:val="00D5748B"/>
    <w:rsid w:val="00D57FC2"/>
    <w:rsid w:val="00D6038E"/>
    <w:rsid w:val="00D6071E"/>
    <w:rsid w:val="00D613A1"/>
    <w:rsid w:val="00D630A8"/>
    <w:rsid w:val="00D65D78"/>
    <w:rsid w:val="00D662FB"/>
    <w:rsid w:val="00D66702"/>
    <w:rsid w:val="00D6771F"/>
    <w:rsid w:val="00D67A03"/>
    <w:rsid w:val="00D67F02"/>
    <w:rsid w:val="00D71365"/>
    <w:rsid w:val="00D734D7"/>
    <w:rsid w:val="00D7407B"/>
    <w:rsid w:val="00D7567E"/>
    <w:rsid w:val="00D75968"/>
    <w:rsid w:val="00D75BA6"/>
    <w:rsid w:val="00D763EC"/>
    <w:rsid w:val="00D76B0F"/>
    <w:rsid w:val="00D807C3"/>
    <w:rsid w:val="00D80DCD"/>
    <w:rsid w:val="00D81293"/>
    <w:rsid w:val="00D81356"/>
    <w:rsid w:val="00D817AB"/>
    <w:rsid w:val="00D82F80"/>
    <w:rsid w:val="00D83B6D"/>
    <w:rsid w:val="00D8537D"/>
    <w:rsid w:val="00D859E4"/>
    <w:rsid w:val="00D85AF0"/>
    <w:rsid w:val="00D85BEA"/>
    <w:rsid w:val="00D86591"/>
    <w:rsid w:val="00D8718B"/>
    <w:rsid w:val="00D8750A"/>
    <w:rsid w:val="00D8792E"/>
    <w:rsid w:val="00D90227"/>
    <w:rsid w:val="00D90CA0"/>
    <w:rsid w:val="00D90E04"/>
    <w:rsid w:val="00D91A9C"/>
    <w:rsid w:val="00D934B7"/>
    <w:rsid w:val="00D943B9"/>
    <w:rsid w:val="00D9456D"/>
    <w:rsid w:val="00D95B8E"/>
    <w:rsid w:val="00D96254"/>
    <w:rsid w:val="00D97E27"/>
    <w:rsid w:val="00DA13CF"/>
    <w:rsid w:val="00DA20B2"/>
    <w:rsid w:val="00DA2267"/>
    <w:rsid w:val="00DA4619"/>
    <w:rsid w:val="00DA5487"/>
    <w:rsid w:val="00DA5B11"/>
    <w:rsid w:val="00DA7B7A"/>
    <w:rsid w:val="00DB2A50"/>
    <w:rsid w:val="00DB3038"/>
    <w:rsid w:val="00DB4516"/>
    <w:rsid w:val="00DB45CF"/>
    <w:rsid w:val="00DB66BE"/>
    <w:rsid w:val="00DC0470"/>
    <w:rsid w:val="00DC1107"/>
    <w:rsid w:val="00DC129E"/>
    <w:rsid w:val="00DC1EA3"/>
    <w:rsid w:val="00DC2530"/>
    <w:rsid w:val="00DC3143"/>
    <w:rsid w:val="00DC39D1"/>
    <w:rsid w:val="00DC4214"/>
    <w:rsid w:val="00DC45E3"/>
    <w:rsid w:val="00DC4840"/>
    <w:rsid w:val="00DC537A"/>
    <w:rsid w:val="00DC5D56"/>
    <w:rsid w:val="00DC5EEC"/>
    <w:rsid w:val="00DC7936"/>
    <w:rsid w:val="00DD0358"/>
    <w:rsid w:val="00DD0DC2"/>
    <w:rsid w:val="00DD1490"/>
    <w:rsid w:val="00DD1A36"/>
    <w:rsid w:val="00DD1DA9"/>
    <w:rsid w:val="00DD209F"/>
    <w:rsid w:val="00DD2724"/>
    <w:rsid w:val="00DD2930"/>
    <w:rsid w:val="00DD350B"/>
    <w:rsid w:val="00DD3E25"/>
    <w:rsid w:val="00DD40E4"/>
    <w:rsid w:val="00DD4548"/>
    <w:rsid w:val="00DD64C3"/>
    <w:rsid w:val="00DD6B79"/>
    <w:rsid w:val="00DD7060"/>
    <w:rsid w:val="00DD7352"/>
    <w:rsid w:val="00DD7CD2"/>
    <w:rsid w:val="00DE1586"/>
    <w:rsid w:val="00DE283F"/>
    <w:rsid w:val="00DE2C07"/>
    <w:rsid w:val="00DE35CA"/>
    <w:rsid w:val="00DE38AC"/>
    <w:rsid w:val="00DE4D9D"/>
    <w:rsid w:val="00DE5C06"/>
    <w:rsid w:val="00DE5F90"/>
    <w:rsid w:val="00DE6FD4"/>
    <w:rsid w:val="00DE7E48"/>
    <w:rsid w:val="00DE7F5D"/>
    <w:rsid w:val="00DF0725"/>
    <w:rsid w:val="00DF1279"/>
    <w:rsid w:val="00DF1C22"/>
    <w:rsid w:val="00DF20D5"/>
    <w:rsid w:val="00DF26C1"/>
    <w:rsid w:val="00DF26FF"/>
    <w:rsid w:val="00DF2C57"/>
    <w:rsid w:val="00DF3000"/>
    <w:rsid w:val="00DF389F"/>
    <w:rsid w:val="00DF469B"/>
    <w:rsid w:val="00DF4A1B"/>
    <w:rsid w:val="00DF4AB3"/>
    <w:rsid w:val="00DF4DA7"/>
    <w:rsid w:val="00DF67E5"/>
    <w:rsid w:val="00DF6EE0"/>
    <w:rsid w:val="00E00082"/>
    <w:rsid w:val="00E01565"/>
    <w:rsid w:val="00E0158D"/>
    <w:rsid w:val="00E01A0F"/>
    <w:rsid w:val="00E01B48"/>
    <w:rsid w:val="00E02F9D"/>
    <w:rsid w:val="00E0372F"/>
    <w:rsid w:val="00E04389"/>
    <w:rsid w:val="00E04E17"/>
    <w:rsid w:val="00E055D1"/>
    <w:rsid w:val="00E071CF"/>
    <w:rsid w:val="00E07986"/>
    <w:rsid w:val="00E07B4D"/>
    <w:rsid w:val="00E11202"/>
    <w:rsid w:val="00E11B4B"/>
    <w:rsid w:val="00E11CEE"/>
    <w:rsid w:val="00E1279C"/>
    <w:rsid w:val="00E13A19"/>
    <w:rsid w:val="00E1451F"/>
    <w:rsid w:val="00E15722"/>
    <w:rsid w:val="00E15F7B"/>
    <w:rsid w:val="00E21132"/>
    <w:rsid w:val="00E21ACA"/>
    <w:rsid w:val="00E223E4"/>
    <w:rsid w:val="00E22B8E"/>
    <w:rsid w:val="00E2399F"/>
    <w:rsid w:val="00E23C06"/>
    <w:rsid w:val="00E23EDC"/>
    <w:rsid w:val="00E240C8"/>
    <w:rsid w:val="00E254F8"/>
    <w:rsid w:val="00E264E8"/>
    <w:rsid w:val="00E2677D"/>
    <w:rsid w:val="00E27876"/>
    <w:rsid w:val="00E32639"/>
    <w:rsid w:val="00E32ECB"/>
    <w:rsid w:val="00E33B0C"/>
    <w:rsid w:val="00E34AD7"/>
    <w:rsid w:val="00E34E2D"/>
    <w:rsid w:val="00E3559F"/>
    <w:rsid w:val="00E36736"/>
    <w:rsid w:val="00E40359"/>
    <w:rsid w:val="00E40B81"/>
    <w:rsid w:val="00E41B07"/>
    <w:rsid w:val="00E43355"/>
    <w:rsid w:val="00E4377F"/>
    <w:rsid w:val="00E43CFE"/>
    <w:rsid w:val="00E44238"/>
    <w:rsid w:val="00E44ECE"/>
    <w:rsid w:val="00E451B0"/>
    <w:rsid w:val="00E462E6"/>
    <w:rsid w:val="00E474C0"/>
    <w:rsid w:val="00E47535"/>
    <w:rsid w:val="00E47AAE"/>
    <w:rsid w:val="00E47D45"/>
    <w:rsid w:val="00E509DA"/>
    <w:rsid w:val="00E5109E"/>
    <w:rsid w:val="00E51D81"/>
    <w:rsid w:val="00E52FA7"/>
    <w:rsid w:val="00E54145"/>
    <w:rsid w:val="00E54B87"/>
    <w:rsid w:val="00E55461"/>
    <w:rsid w:val="00E57509"/>
    <w:rsid w:val="00E57BBF"/>
    <w:rsid w:val="00E57EC1"/>
    <w:rsid w:val="00E609CC"/>
    <w:rsid w:val="00E616C4"/>
    <w:rsid w:val="00E61A3B"/>
    <w:rsid w:val="00E627CE"/>
    <w:rsid w:val="00E62923"/>
    <w:rsid w:val="00E62C26"/>
    <w:rsid w:val="00E62FA9"/>
    <w:rsid w:val="00E62FC7"/>
    <w:rsid w:val="00E638EF"/>
    <w:rsid w:val="00E659F8"/>
    <w:rsid w:val="00E662D7"/>
    <w:rsid w:val="00E66417"/>
    <w:rsid w:val="00E665C1"/>
    <w:rsid w:val="00E6770F"/>
    <w:rsid w:val="00E67C13"/>
    <w:rsid w:val="00E67CCA"/>
    <w:rsid w:val="00E71195"/>
    <w:rsid w:val="00E72C41"/>
    <w:rsid w:val="00E73562"/>
    <w:rsid w:val="00E741D0"/>
    <w:rsid w:val="00E74A3B"/>
    <w:rsid w:val="00E75AD3"/>
    <w:rsid w:val="00E76CD1"/>
    <w:rsid w:val="00E775B4"/>
    <w:rsid w:val="00E7763B"/>
    <w:rsid w:val="00E81E9C"/>
    <w:rsid w:val="00E82797"/>
    <w:rsid w:val="00E836F6"/>
    <w:rsid w:val="00E842C7"/>
    <w:rsid w:val="00E8472C"/>
    <w:rsid w:val="00E848B5"/>
    <w:rsid w:val="00E84FD9"/>
    <w:rsid w:val="00E85BE1"/>
    <w:rsid w:val="00E8608D"/>
    <w:rsid w:val="00E91110"/>
    <w:rsid w:val="00E91C87"/>
    <w:rsid w:val="00E91E16"/>
    <w:rsid w:val="00E92559"/>
    <w:rsid w:val="00E92BBB"/>
    <w:rsid w:val="00E9305F"/>
    <w:rsid w:val="00E93361"/>
    <w:rsid w:val="00E93B1E"/>
    <w:rsid w:val="00E93B57"/>
    <w:rsid w:val="00E94BE1"/>
    <w:rsid w:val="00E94F3E"/>
    <w:rsid w:val="00E95F9D"/>
    <w:rsid w:val="00E97367"/>
    <w:rsid w:val="00E97B9D"/>
    <w:rsid w:val="00EA20B2"/>
    <w:rsid w:val="00EA247C"/>
    <w:rsid w:val="00EA2705"/>
    <w:rsid w:val="00EA5FC2"/>
    <w:rsid w:val="00EA6513"/>
    <w:rsid w:val="00EA7902"/>
    <w:rsid w:val="00EA7C9E"/>
    <w:rsid w:val="00EB13A8"/>
    <w:rsid w:val="00EB194E"/>
    <w:rsid w:val="00EB3834"/>
    <w:rsid w:val="00EB391B"/>
    <w:rsid w:val="00EB3B77"/>
    <w:rsid w:val="00EB51E7"/>
    <w:rsid w:val="00EB5656"/>
    <w:rsid w:val="00EB6049"/>
    <w:rsid w:val="00EB65BC"/>
    <w:rsid w:val="00EB7059"/>
    <w:rsid w:val="00EB7B47"/>
    <w:rsid w:val="00EB7D55"/>
    <w:rsid w:val="00EC1DBD"/>
    <w:rsid w:val="00EC1E03"/>
    <w:rsid w:val="00EC1E73"/>
    <w:rsid w:val="00EC2090"/>
    <w:rsid w:val="00EC2C90"/>
    <w:rsid w:val="00EC441A"/>
    <w:rsid w:val="00EC481E"/>
    <w:rsid w:val="00EC486C"/>
    <w:rsid w:val="00EC4897"/>
    <w:rsid w:val="00EC7979"/>
    <w:rsid w:val="00EC7D4F"/>
    <w:rsid w:val="00ED0D55"/>
    <w:rsid w:val="00ED122C"/>
    <w:rsid w:val="00ED19BA"/>
    <w:rsid w:val="00ED1AE6"/>
    <w:rsid w:val="00ED1C63"/>
    <w:rsid w:val="00ED2C5D"/>
    <w:rsid w:val="00ED3F13"/>
    <w:rsid w:val="00ED4280"/>
    <w:rsid w:val="00ED44DA"/>
    <w:rsid w:val="00ED610D"/>
    <w:rsid w:val="00ED72F4"/>
    <w:rsid w:val="00EE02E2"/>
    <w:rsid w:val="00EE03BB"/>
    <w:rsid w:val="00EE0F27"/>
    <w:rsid w:val="00EE0FD0"/>
    <w:rsid w:val="00EE1379"/>
    <w:rsid w:val="00EE1851"/>
    <w:rsid w:val="00EE257C"/>
    <w:rsid w:val="00EE3E82"/>
    <w:rsid w:val="00EE3EE1"/>
    <w:rsid w:val="00EE4791"/>
    <w:rsid w:val="00EE5059"/>
    <w:rsid w:val="00EE50D0"/>
    <w:rsid w:val="00EE58DC"/>
    <w:rsid w:val="00EE5EBE"/>
    <w:rsid w:val="00EE70D2"/>
    <w:rsid w:val="00EF0538"/>
    <w:rsid w:val="00EF1B41"/>
    <w:rsid w:val="00EF1CF6"/>
    <w:rsid w:val="00EF3381"/>
    <w:rsid w:val="00EF475C"/>
    <w:rsid w:val="00EF65FA"/>
    <w:rsid w:val="00F004B5"/>
    <w:rsid w:val="00F01A01"/>
    <w:rsid w:val="00F04518"/>
    <w:rsid w:val="00F0485E"/>
    <w:rsid w:val="00F049EC"/>
    <w:rsid w:val="00F04DBD"/>
    <w:rsid w:val="00F06A03"/>
    <w:rsid w:val="00F072F3"/>
    <w:rsid w:val="00F077F5"/>
    <w:rsid w:val="00F11DAB"/>
    <w:rsid w:val="00F11FF7"/>
    <w:rsid w:val="00F139B1"/>
    <w:rsid w:val="00F14A40"/>
    <w:rsid w:val="00F14E22"/>
    <w:rsid w:val="00F14EAA"/>
    <w:rsid w:val="00F168EA"/>
    <w:rsid w:val="00F16A82"/>
    <w:rsid w:val="00F16E33"/>
    <w:rsid w:val="00F1762D"/>
    <w:rsid w:val="00F2133D"/>
    <w:rsid w:val="00F21974"/>
    <w:rsid w:val="00F2287B"/>
    <w:rsid w:val="00F22AD6"/>
    <w:rsid w:val="00F231F9"/>
    <w:rsid w:val="00F24EB9"/>
    <w:rsid w:val="00F25F4C"/>
    <w:rsid w:val="00F26BCB"/>
    <w:rsid w:val="00F2734C"/>
    <w:rsid w:val="00F3011E"/>
    <w:rsid w:val="00F30D19"/>
    <w:rsid w:val="00F31243"/>
    <w:rsid w:val="00F31DCF"/>
    <w:rsid w:val="00F32726"/>
    <w:rsid w:val="00F33246"/>
    <w:rsid w:val="00F33574"/>
    <w:rsid w:val="00F3479A"/>
    <w:rsid w:val="00F34EF4"/>
    <w:rsid w:val="00F35EA3"/>
    <w:rsid w:val="00F362C3"/>
    <w:rsid w:val="00F36639"/>
    <w:rsid w:val="00F3745C"/>
    <w:rsid w:val="00F4048B"/>
    <w:rsid w:val="00F412DC"/>
    <w:rsid w:val="00F4152A"/>
    <w:rsid w:val="00F41B75"/>
    <w:rsid w:val="00F42E1E"/>
    <w:rsid w:val="00F42F65"/>
    <w:rsid w:val="00F43367"/>
    <w:rsid w:val="00F441D2"/>
    <w:rsid w:val="00F4484A"/>
    <w:rsid w:val="00F44B76"/>
    <w:rsid w:val="00F450FD"/>
    <w:rsid w:val="00F45665"/>
    <w:rsid w:val="00F456E0"/>
    <w:rsid w:val="00F45930"/>
    <w:rsid w:val="00F45E67"/>
    <w:rsid w:val="00F45F49"/>
    <w:rsid w:val="00F46C3A"/>
    <w:rsid w:val="00F47632"/>
    <w:rsid w:val="00F47D99"/>
    <w:rsid w:val="00F50E2F"/>
    <w:rsid w:val="00F53B2A"/>
    <w:rsid w:val="00F53B2E"/>
    <w:rsid w:val="00F5441E"/>
    <w:rsid w:val="00F551EC"/>
    <w:rsid w:val="00F558C6"/>
    <w:rsid w:val="00F55C4C"/>
    <w:rsid w:val="00F55D97"/>
    <w:rsid w:val="00F562B6"/>
    <w:rsid w:val="00F56C85"/>
    <w:rsid w:val="00F571A0"/>
    <w:rsid w:val="00F5768C"/>
    <w:rsid w:val="00F57A0B"/>
    <w:rsid w:val="00F601AF"/>
    <w:rsid w:val="00F60966"/>
    <w:rsid w:val="00F61332"/>
    <w:rsid w:val="00F61BE6"/>
    <w:rsid w:val="00F61E8C"/>
    <w:rsid w:val="00F61F0B"/>
    <w:rsid w:val="00F6340C"/>
    <w:rsid w:val="00F6396E"/>
    <w:rsid w:val="00F63C70"/>
    <w:rsid w:val="00F6446D"/>
    <w:rsid w:val="00F64E3A"/>
    <w:rsid w:val="00F64E64"/>
    <w:rsid w:val="00F650BB"/>
    <w:rsid w:val="00F6666E"/>
    <w:rsid w:val="00F66AB6"/>
    <w:rsid w:val="00F6721B"/>
    <w:rsid w:val="00F67A1E"/>
    <w:rsid w:val="00F70CF9"/>
    <w:rsid w:val="00F715CC"/>
    <w:rsid w:val="00F738DF"/>
    <w:rsid w:val="00F740AB"/>
    <w:rsid w:val="00F74E09"/>
    <w:rsid w:val="00F752DE"/>
    <w:rsid w:val="00F76826"/>
    <w:rsid w:val="00F80452"/>
    <w:rsid w:val="00F80753"/>
    <w:rsid w:val="00F807BE"/>
    <w:rsid w:val="00F81B25"/>
    <w:rsid w:val="00F829EB"/>
    <w:rsid w:val="00F842E2"/>
    <w:rsid w:val="00F84BC0"/>
    <w:rsid w:val="00F860A7"/>
    <w:rsid w:val="00F86D91"/>
    <w:rsid w:val="00F86F95"/>
    <w:rsid w:val="00F877B8"/>
    <w:rsid w:val="00F87CF4"/>
    <w:rsid w:val="00F925E5"/>
    <w:rsid w:val="00F93654"/>
    <w:rsid w:val="00F93B31"/>
    <w:rsid w:val="00F93BED"/>
    <w:rsid w:val="00F9403C"/>
    <w:rsid w:val="00F94690"/>
    <w:rsid w:val="00F96312"/>
    <w:rsid w:val="00F96894"/>
    <w:rsid w:val="00F97004"/>
    <w:rsid w:val="00F97189"/>
    <w:rsid w:val="00FA0D02"/>
    <w:rsid w:val="00FA0DA1"/>
    <w:rsid w:val="00FA1E7E"/>
    <w:rsid w:val="00FA223D"/>
    <w:rsid w:val="00FA2DFC"/>
    <w:rsid w:val="00FA2E79"/>
    <w:rsid w:val="00FA38F9"/>
    <w:rsid w:val="00FA406A"/>
    <w:rsid w:val="00FA4957"/>
    <w:rsid w:val="00FA4E12"/>
    <w:rsid w:val="00FA5351"/>
    <w:rsid w:val="00FA5745"/>
    <w:rsid w:val="00FA5AED"/>
    <w:rsid w:val="00FA5AFE"/>
    <w:rsid w:val="00FA5BFD"/>
    <w:rsid w:val="00FA6A59"/>
    <w:rsid w:val="00FA7248"/>
    <w:rsid w:val="00FA7E92"/>
    <w:rsid w:val="00FA7EAF"/>
    <w:rsid w:val="00FB00CE"/>
    <w:rsid w:val="00FB084D"/>
    <w:rsid w:val="00FB20E4"/>
    <w:rsid w:val="00FB2413"/>
    <w:rsid w:val="00FB26E9"/>
    <w:rsid w:val="00FB2D30"/>
    <w:rsid w:val="00FB4C8F"/>
    <w:rsid w:val="00FB57CC"/>
    <w:rsid w:val="00FB5F63"/>
    <w:rsid w:val="00FB7084"/>
    <w:rsid w:val="00FC16A9"/>
    <w:rsid w:val="00FC27D6"/>
    <w:rsid w:val="00FC2F76"/>
    <w:rsid w:val="00FC4A4E"/>
    <w:rsid w:val="00FC6DC6"/>
    <w:rsid w:val="00FC7440"/>
    <w:rsid w:val="00FC765D"/>
    <w:rsid w:val="00FC7848"/>
    <w:rsid w:val="00FD03FD"/>
    <w:rsid w:val="00FD1323"/>
    <w:rsid w:val="00FD1967"/>
    <w:rsid w:val="00FD1A1C"/>
    <w:rsid w:val="00FD1EA1"/>
    <w:rsid w:val="00FD37CB"/>
    <w:rsid w:val="00FD4675"/>
    <w:rsid w:val="00FD5155"/>
    <w:rsid w:val="00FD5296"/>
    <w:rsid w:val="00FD64BC"/>
    <w:rsid w:val="00FD6F76"/>
    <w:rsid w:val="00FD6FBA"/>
    <w:rsid w:val="00FD7189"/>
    <w:rsid w:val="00FD71EC"/>
    <w:rsid w:val="00FD7540"/>
    <w:rsid w:val="00FD7CF2"/>
    <w:rsid w:val="00FE00C8"/>
    <w:rsid w:val="00FE0240"/>
    <w:rsid w:val="00FE0D89"/>
    <w:rsid w:val="00FE231D"/>
    <w:rsid w:val="00FE47EE"/>
    <w:rsid w:val="00FE58DB"/>
    <w:rsid w:val="00FE5FDB"/>
    <w:rsid w:val="00FE78C1"/>
    <w:rsid w:val="00FE7BB9"/>
    <w:rsid w:val="00FF0276"/>
    <w:rsid w:val="00FF0429"/>
    <w:rsid w:val="00FF0B2C"/>
    <w:rsid w:val="00FF0D5D"/>
    <w:rsid w:val="00FF0E30"/>
    <w:rsid w:val="00FF1BC1"/>
    <w:rsid w:val="00FF2D31"/>
    <w:rsid w:val="00FF30F0"/>
    <w:rsid w:val="00FF315D"/>
    <w:rsid w:val="00FF366A"/>
    <w:rsid w:val="00FF3B52"/>
    <w:rsid w:val="00FF760E"/>
    <w:rsid w:val="00FF76E5"/>
    <w:rsid w:val="00FF7BA6"/>
    <w:rsid w:val="00FF7D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68641"/>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E26AA"/>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E26AA"/>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13"/>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15"/>
      </w:numPr>
    </w:pPr>
  </w:style>
  <w:style w:type="numbering" w:customStyle="1" w:styleId="Slog2">
    <w:name w:val="Slog2"/>
    <w:rsid w:val="006E26AA"/>
    <w:pPr>
      <w:numPr>
        <w:numId w:val="16"/>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17"/>
      </w:numPr>
      <w:spacing w:before="120" w:after="120"/>
      <w:jc w:val="both"/>
    </w:pPr>
    <w:rPr>
      <w:snapToGrid w:val="0"/>
      <w:lang w:val="en-GB"/>
    </w:rPr>
  </w:style>
  <w:style w:type="paragraph" w:styleId="Otevilenseznam">
    <w:name w:val="List Number"/>
    <w:basedOn w:val="Navaden"/>
    <w:rsid w:val="006E26AA"/>
    <w:pPr>
      <w:numPr>
        <w:numId w:val="15"/>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22"/>
      </w:numPr>
    </w:pPr>
  </w:style>
  <w:style w:type="numbering" w:customStyle="1" w:styleId="ImportedStyle3">
    <w:name w:val="Imported Style 3"/>
    <w:rsid w:val="006E26AA"/>
    <w:pPr>
      <w:numPr>
        <w:numId w:val="23"/>
      </w:numPr>
    </w:pPr>
  </w:style>
  <w:style w:type="numbering" w:customStyle="1" w:styleId="ImportedStyle4">
    <w:name w:val="Imported Style 4"/>
    <w:rsid w:val="006E26AA"/>
    <w:pPr>
      <w:numPr>
        <w:numId w:val="24"/>
      </w:numPr>
    </w:pPr>
  </w:style>
  <w:style w:type="numbering" w:customStyle="1" w:styleId="ImportedStyle5">
    <w:name w:val="Imported Style 5"/>
    <w:rsid w:val="006E26AA"/>
    <w:pPr>
      <w:numPr>
        <w:numId w:val="25"/>
      </w:numPr>
    </w:pPr>
  </w:style>
  <w:style w:type="numbering" w:customStyle="1" w:styleId="ImportedStyle11">
    <w:name w:val="Imported Style 11"/>
    <w:rsid w:val="006E26AA"/>
    <w:pPr>
      <w:numPr>
        <w:numId w:val="26"/>
      </w:numPr>
    </w:pPr>
  </w:style>
  <w:style w:type="numbering" w:customStyle="1" w:styleId="ImportedStyle6">
    <w:name w:val="Imported Style 6"/>
    <w:rsid w:val="006E26AA"/>
    <w:pPr>
      <w:numPr>
        <w:numId w:val="27"/>
      </w:numPr>
    </w:pPr>
  </w:style>
  <w:style w:type="numbering" w:customStyle="1" w:styleId="ImportedStyle7">
    <w:name w:val="Imported Style 7"/>
    <w:rsid w:val="006E26AA"/>
    <w:pPr>
      <w:numPr>
        <w:numId w:val="28"/>
      </w:numPr>
    </w:pPr>
  </w:style>
  <w:style w:type="numbering" w:customStyle="1" w:styleId="ImportedStyle8">
    <w:name w:val="Imported Style 8"/>
    <w:rsid w:val="006E26AA"/>
    <w:pPr>
      <w:numPr>
        <w:numId w:val="29"/>
      </w:numPr>
    </w:pPr>
  </w:style>
  <w:style w:type="numbering" w:customStyle="1" w:styleId="ImportedStyle9">
    <w:name w:val="Imported Style 9"/>
    <w:rsid w:val="006E26AA"/>
    <w:pPr>
      <w:numPr>
        <w:numId w:val="30"/>
      </w:numPr>
    </w:pPr>
  </w:style>
  <w:style w:type="numbering" w:customStyle="1" w:styleId="ImportedStyle10">
    <w:name w:val="Imported Style 10"/>
    <w:rsid w:val="006E26AA"/>
    <w:pPr>
      <w:numPr>
        <w:numId w:val="31"/>
      </w:numPr>
    </w:pPr>
  </w:style>
  <w:style w:type="numbering" w:customStyle="1" w:styleId="ImportedStyle12">
    <w:name w:val="Imported Style 12"/>
    <w:rsid w:val="006E26AA"/>
    <w:pPr>
      <w:numPr>
        <w:numId w:val="32"/>
      </w:numPr>
    </w:pPr>
  </w:style>
  <w:style w:type="numbering" w:customStyle="1" w:styleId="Dash">
    <w:name w:val="Dash"/>
    <w:rsid w:val="006E26AA"/>
    <w:pPr>
      <w:numPr>
        <w:numId w:val="33"/>
      </w:numPr>
    </w:pPr>
  </w:style>
  <w:style w:type="numbering" w:customStyle="1" w:styleId="Seznam31">
    <w:name w:val="Seznam 31"/>
    <w:rsid w:val="006E26AA"/>
    <w:pPr>
      <w:numPr>
        <w:numId w:val="34"/>
      </w:numPr>
    </w:pPr>
  </w:style>
  <w:style w:type="numbering" w:customStyle="1" w:styleId="List1">
    <w:name w:val="List 1"/>
    <w:rsid w:val="006E26AA"/>
    <w:pPr>
      <w:numPr>
        <w:numId w:val="35"/>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 w:type="character" w:styleId="Nerazreenaomemba">
    <w:name w:val="Unresolved Mention"/>
    <w:basedOn w:val="Privzetapisavaodstavka"/>
    <w:uiPriority w:val="99"/>
    <w:semiHidden/>
    <w:unhideWhenUsed/>
    <w:rsid w:val="004925B6"/>
    <w:rPr>
      <w:color w:val="605E5C"/>
      <w:shd w:val="clear" w:color="auto" w:fill="E1DFDD"/>
    </w:rPr>
  </w:style>
  <w:style w:type="table" w:customStyle="1" w:styleId="TableGrid2">
    <w:name w:val="Table Grid2"/>
    <w:basedOn w:val="Navadnatabela"/>
    <w:next w:val="Tabelamrea"/>
    <w:uiPriority w:val="39"/>
    <w:rsid w:val="00471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aliases w:val="Komentar - besedilo"/>
    <w:basedOn w:val="Navaden"/>
    <w:link w:val="PripombabesediloZnak"/>
    <w:unhideWhenUsed/>
    <w:rsid w:val="00586280"/>
    <w:pPr>
      <w:spacing w:after="200"/>
      <w:jc w:val="both"/>
    </w:pPr>
    <w:rPr>
      <w:rFonts w:asciiTheme="minorHAnsi" w:eastAsiaTheme="minorHAnsi" w:hAnsiTheme="minorHAnsi" w:cstheme="minorBidi"/>
      <w:sz w:val="20"/>
      <w:szCs w:val="20"/>
      <w:lang w:eastAsia="en-US"/>
    </w:rPr>
  </w:style>
  <w:style w:type="character" w:customStyle="1" w:styleId="PripombabesediloZnak">
    <w:name w:val="Pripomba – besedilo Znak"/>
    <w:aliases w:val="Komentar - besedilo Znak"/>
    <w:basedOn w:val="Privzetapisavaodstavka"/>
    <w:link w:val="Pripombabesedilo"/>
    <w:rsid w:val="00586280"/>
    <w:rPr>
      <w:sz w:val="20"/>
      <w:szCs w:val="20"/>
    </w:rPr>
  </w:style>
  <w:style w:type="table" w:customStyle="1" w:styleId="TableGrid21">
    <w:name w:val="Table Grid21"/>
    <w:basedOn w:val="Navadnatabela"/>
    <w:next w:val="Tabelamrea"/>
    <w:uiPriority w:val="39"/>
    <w:rsid w:val="00262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C0CB4"/>
    <w:rPr>
      <w:color w:val="808080"/>
    </w:rPr>
  </w:style>
  <w:style w:type="table" w:customStyle="1" w:styleId="TableGrid22">
    <w:name w:val="Table Grid22"/>
    <w:basedOn w:val="Navadnatabela"/>
    <w:next w:val="Tabelamrea"/>
    <w:uiPriority w:val="39"/>
    <w:rsid w:val="0097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6C378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056">
      <w:bodyDiv w:val="1"/>
      <w:marLeft w:val="0"/>
      <w:marRight w:val="0"/>
      <w:marTop w:val="0"/>
      <w:marBottom w:val="0"/>
      <w:divBdr>
        <w:top w:val="none" w:sz="0" w:space="0" w:color="auto"/>
        <w:left w:val="none" w:sz="0" w:space="0" w:color="auto"/>
        <w:bottom w:val="none" w:sz="0" w:space="0" w:color="auto"/>
        <w:right w:val="none" w:sz="0" w:space="0" w:color="auto"/>
      </w:divBdr>
    </w:div>
    <w:div w:id="28841883">
      <w:bodyDiv w:val="1"/>
      <w:marLeft w:val="0"/>
      <w:marRight w:val="0"/>
      <w:marTop w:val="0"/>
      <w:marBottom w:val="0"/>
      <w:divBdr>
        <w:top w:val="none" w:sz="0" w:space="0" w:color="auto"/>
        <w:left w:val="none" w:sz="0" w:space="0" w:color="auto"/>
        <w:bottom w:val="none" w:sz="0" w:space="0" w:color="auto"/>
        <w:right w:val="none" w:sz="0" w:space="0" w:color="auto"/>
      </w:divBdr>
    </w:div>
    <w:div w:id="31735841">
      <w:bodyDiv w:val="1"/>
      <w:marLeft w:val="0"/>
      <w:marRight w:val="0"/>
      <w:marTop w:val="0"/>
      <w:marBottom w:val="0"/>
      <w:divBdr>
        <w:top w:val="none" w:sz="0" w:space="0" w:color="auto"/>
        <w:left w:val="none" w:sz="0" w:space="0" w:color="auto"/>
        <w:bottom w:val="none" w:sz="0" w:space="0" w:color="auto"/>
        <w:right w:val="none" w:sz="0" w:space="0" w:color="auto"/>
      </w:divBdr>
    </w:div>
    <w:div w:id="59639147">
      <w:bodyDiv w:val="1"/>
      <w:marLeft w:val="0"/>
      <w:marRight w:val="0"/>
      <w:marTop w:val="0"/>
      <w:marBottom w:val="0"/>
      <w:divBdr>
        <w:top w:val="none" w:sz="0" w:space="0" w:color="auto"/>
        <w:left w:val="none" w:sz="0" w:space="0" w:color="auto"/>
        <w:bottom w:val="none" w:sz="0" w:space="0" w:color="auto"/>
        <w:right w:val="none" w:sz="0" w:space="0" w:color="auto"/>
      </w:divBdr>
    </w:div>
    <w:div w:id="209878602">
      <w:bodyDiv w:val="1"/>
      <w:marLeft w:val="0"/>
      <w:marRight w:val="0"/>
      <w:marTop w:val="0"/>
      <w:marBottom w:val="0"/>
      <w:divBdr>
        <w:top w:val="none" w:sz="0" w:space="0" w:color="auto"/>
        <w:left w:val="none" w:sz="0" w:space="0" w:color="auto"/>
        <w:bottom w:val="none" w:sz="0" w:space="0" w:color="auto"/>
        <w:right w:val="none" w:sz="0" w:space="0" w:color="auto"/>
      </w:divBdr>
    </w:div>
    <w:div w:id="212618306">
      <w:bodyDiv w:val="1"/>
      <w:marLeft w:val="0"/>
      <w:marRight w:val="0"/>
      <w:marTop w:val="0"/>
      <w:marBottom w:val="0"/>
      <w:divBdr>
        <w:top w:val="none" w:sz="0" w:space="0" w:color="auto"/>
        <w:left w:val="none" w:sz="0" w:space="0" w:color="auto"/>
        <w:bottom w:val="none" w:sz="0" w:space="0" w:color="auto"/>
        <w:right w:val="none" w:sz="0" w:space="0" w:color="auto"/>
      </w:divBdr>
    </w:div>
    <w:div w:id="236748351">
      <w:bodyDiv w:val="1"/>
      <w:marLeft w:val="0"/>
      <w:marRight w:val="0"/>
      <w:marTop w:val="0"/>
      <w:marBottom w:val="0"/>
      <w:divBdr>
        <w:top w:val="none" w:sz="0" w:space="0" w:color="auto"/>
        <w:left w:val="none" w:sz="0" w:space="0" w:color="auto"/>
        <w:bottom w:val="none" w:sz="0" w:space="0" w:color="auto"/>
        <w:right w:val="none" w:sz="0" w:space="0" w:color="auto"/>
      </w:divBdr>
    </w:div>
    <w:div w:id="240216396">
      <w:bodyDiv w:val="1"/>
      <w:marLeft w:val="0"/>
      <w:marRight w:val="0"/>
      <w:marTop w:val="0"/>
      <w:marBottom w:val="0"/>
      <w:divBdr>
        <w:top w:val="none" w:sz="0" w:space="0" w:color="auto"/>
        <w:left w:val="none" w:sz="0" w:space="0" w:color="auto"/>
        <w:bottom w:val="none" w:sz="0" w:space="0" w:color="auto"/>
        <w:right w:val="none" w:sz="0" w:space="0" w:color="auto"/>
      </w:divBdr>
    </w:div>
    <w:div w:id="254940603">
      <w:bodyDiv w:val="1"/>
      <w:marLeft w:val="0"/>
      <w:marRight w:val="0"/>
      <w:marTop w:val="0"/>
      <w:marBottom w:val="0"/>
      <w:divBdr>
        <w:top w:val="none" w:sz="0" w:space="0" w:color="auto"/>
        <w:left w:val="none" w:sz="0" w:space="0" w:color="auto"/>
        <w:bottom w:val="none" w:sz="0" w:space="0" w:color="auto"/>
        <w:right w:val="none" w:sz="0" w:space="0" w:color="auto"/>
      </w:divBdr>
    </w:div>
    <w:div w:id="263417919">
      <w:bodyDiv w:val="1"/>
      <w:marLeft w:val="0"/>
      <w:marRight w:val="0"/>
      <w:marTop w:val="0"/>
      <w:marBottom w:val="0"/>
      <w:divBdr>
        <w:top w:val="none" w:sz="0" w:space="0" w:color="auto"/>
        <w:left w:val="none" w:sz="0" w:space="0" w:color="auto"/>
        <w:bottom w:val="none" w:sz="0" w:space="0" w:color="auto"/>
        <w:right w:val="none" w:sz="0" w:space="0" w:color="auto"/>
      </w:divBdr>
    </w:div>
    <w:div w:id="264387681">
      <w:bodyDiv w:val="1"/>
      <w:marLeft w:val="0"/>
      <w:marRight w:val="0"/>
      <w:marTop w:val="0"/>
      <w:marBottom w:val="0"/>
      <w:divBdr>
        <w:top w:val="none" w:sz="0" w:space="0" w:color="auto"/>
        <w:left w:val="none" w:sz="0" w:space="0" w:color="auto"/>
        <w:bottom w:val="none" w:sz="0" w:space="0" w:color="auto"/>
        <w:right w:val="none" w:sz="0" w:space="0" w:color="auto"/>
      </w:divBdr>
    </w:div>
    <w:div w:id="276765228">
      <w:bodyDiv w:val="1"/>
      <w:marLeft w:val="0"/>
      <w:marRight w:val="0"/>
      <w:marTop w:val="0"/>
      <w:marBottom w:val="0"/>
      <w:divBdr>
        <w:top w:val="none" w:sz="0" w:space="0" w:color="auto"/>
        <w:left w:val="none" w:sz="0" w:space="0" w:color="auto"/>
        <w:bottom w:val="none" w:sz="0" w:space="0" w:color="auto"/>
        <w:right w:val="none" w:sz="0" w:space="0" w:color="auto"/>
      </w:divBdr>
    </w:div>
    <w:div w:id="294068708">
      <w:bodyDiv w:val="1"/>
      <w:marLeft w:val="0"/>
      <w:marRight w:val="0"/>
      <w:marTop w:val="0"/>
      <w:marBottom w:val="0"/>
      <w:divBdr>
        <w:top w:val="none" w:sz="0" w:space="0" w:color="auto"/>
        <w:left w:val="none" w:sz="0" w:space="0" w:color="auto"/>
        <w:bottom w:val="none" w:sz="0" w:space="0" w:color="auto"/>
        <w:right w:val="none" w:sz="0" w:space="0" w:color="auto"/>
      </w:divBdr>
    </w:div>
    <w:div w:id="295719450">
      <w:bodyDiv w:val="1"/>
      <w:marLeft w:val="0"/>
      <w:marRight w:val="0"/>
      <w:marTop w:val="0"/>
      <w:marBottom w:val="0"/>
      <w:divBdr>
        <w:top w:val="none" w:sz="0" w:space="0" w:color="auto"/>
        <w:left w:val="none" w:sz="0" w:space="0" w:color="auto"/>
        <w:bottom w:val="none" w:sz="0" w:space="0" w:color="auto"/>
        <w:right w:val="none" w:sz="0" w:space="0" w:color="auto"/>
      </w:divBdr>
    </w:div>
    <w:div w:id="304045570">
      <w:bodyDiv w:val="1"/>
      <w:marLeft w:val="0"/>
      <w:marRight w:val="0"/>
      <w:marTop w:val="0"/>
      <w:marBottom w:val="0"/>
      <w:divBdr>
        <w:top w:val="none" w:sz="0" w:space="0" w:color="auto"/>
        <w:left w:val="none" w:sz="0" w:space="0" w:color="auto"/>
        <w:bottom w:val="none" w:sz="0" w:space="0" w:color="auto"/>
        <w:right w:val="none" w:sz="0" w:space="0" w:color="auto"/>
      </w:divBdr>
    </w:div>
    <w:div w:id="331180290">
      <w:bodyDiv w:val="1"/>
      <w:marLeft w:val="0"/>
      <w:marRight w:val="0"/>
      <w:marTop w:val="0"/>
      <w:marBottom w:val="0"/>
      <w:divBdr>
        <w:top w:val="none" w:sz="0" w:space="0" w:color="auto"/>
        <w:left w:val="none" w:sz="0" w:space="0" w:color="auto"/>
        <w:bottom w:val="none" w:sz="0" w:space="0" w:color="auto"/>
        <w:right w:val="none" w:sz="0" w:space="0" w:color="auto"/>
      </w:divBdr>
    </w:div>
    <w:div w:id="391463399">
      <w:bodyDiv w:val="1"/>
      <w:marLeft w:val="0"/>
      <w:marRight w:val="0"/>
      <w:marTop w:val="0"/>
      <w:marBottom w:val="0"/>
      <w:divBdr>
        <w:top w:val="none" w:sz="0" w:space="0" w:color="auto"/>
        <w:left w:val="none" w:sz="0" w:space="0" w:color="auto"/>
        <w:bottom w:val="none" w:sz="0" w:space="0" w:color="auto"/>
        <w:right w:val="none" w:sz="0" w:space="0" w:color="auto"/>
      </w:divBdr>
    </w:div>
    <w:div w:id="414059747">
      <w:bodyDiv w:val="1"/>
      <w:marLeft w:val="0"/>
      <w:marRight w:val="0"/>
      <w:marTop w:val="0"/>
      <w:marBottom w:val="0"/>
      <w:divBdr>
        <w:top w:val="none" w:sz="0" w:space="0" w:color="auto"/>
        <w:left w:val="none" w:sz="0" w:space="0" w:color="auto"/>
        <w:bottom w:val="none" w:sz="0" w:space="0" w:color="auto"/>
        <w:right w:val="none" w:sz="0" w:space="0" w:color="auto"/>
      </w:divBdr>
    </w:div>
    <w:div w:id="445777080">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49985580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583730833">
      <w:bodyDiv w:val="1"/>
      <w:marLeft w:val="0"/>
      <w:marRight w:val="0"/>
      <w:marTop w:val="0"/>
      <w:marBottom w:val="0"/>
      <w:divBdr>
        <w:top w:val="none" w:sz="0" w:space="0" w:color="auto"/>
        <w:left w:val="none" w:sz="0" w:space="0" w:color="auto"/>
        <w:bottom w:val="none" w:sz="0" w:space="0" w:color="auto"/>
        <w:right w:val="none" w:sz="0" w:space="0" w:color="auto"/>
      </w:divBdr>
    </w:div>
    <w:div w:id="593633982">
      <w:bodyDiv w:val="1"/>
      <w:marLeft w:val="0"/>
      <w:marRight w:val="0"/>
      <w:marTop w:val="0"/>
      <w:marBottom w:val="0"/>
      <w:divBdr>
        <w:top w:val="none" w:sz="0" w:space="0" w:color="auto"/>
        <w:left w:val="none" w:sz="0" w:space="0" w:color="auto"/>
        <w:bottom w:val="none" w:sz="0" w:space="0" w:color="auto"/>
        <w:right w:val="none" w:sz="0" w:space="0" w:color="auto"/>
      </w:divBdr>
    </w:div>
    <w:div w:id="623737291">
      <w:bodyDiv w:val="1"/>
      <w:marLeft w:val="0"/>
      <w:marRight w:val="0"/>
      <w:marTop w:val="0"/>
      <w:marBottom w:val="0"/>
      <w:divBdr>
        <w:top w:val="none" w:sz="0" w:space="0" w:color="auto"/>
        <w:left w:val="none" w:sz="0" w:space="0" w:color="auto"/>
        <w:bottom w:val="none" w:sz="0" w:space="0" w:color="auto"/>
        <w:right w:val="none" w:sz="0" w:space="0" w:color="auto"/>
      </w:divBdr>
    </w:div>
    <w:div w:id="626741105">
      <w:bodyDiv w:val="1"/>
      <w:marLeft w:val="0"/>
      <w:marRight w:val="0"/>
      <w:marTop w:val="0"/>
      <w:marBottom w:val="0"/>
      <w:divBdr>
        <w:top w:val="none" w:sz="0" w:space="0" w:color="auto"/>
        <w:left w:val="none" w:sz="0" w:space="0" w:color="auto"/>
        <w:bottom w:val="none" w:sz="0" w:space="0" w:color="auto"/>
        <w:right w:val="none" w:sz="0" w:space="0" w:color="auto"/>
      </w:divBdr>
    </w:div>
    <w:div w:id="650450869">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10812211">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781263798">
      <w:bodyDiv w:val="1"/>
      <w:marLeft w:val="0"/>
      <w:marRight w:val="0"/>
      <w:marTop w:val="0"/>
      <w:marBottom w:val="0"/>
      <w:divBdr>
        <w:top w:val="none" w:sz="0" w:space="0" w:color="auto"/>
        <w:left w:val="none" w:sz="0" w:space="0" w:color="auto"/>
        <w:bottom w:val="none" w:sz="0" w:space="0" w:color="auto"/>
        <w:right w:val="none" w:sz="0" w:space="0" w:color="auto"/>
      </w:divBdr>
    </w:div>
    <w:div w:id="801071409">
      <w:bodyDiv w:val="1"/>
      <w:marLeft w:val="0"/>
      <w:marRight w:val="0"/>
      <w:marTop w:val="0"/>
      <w:marBottom w:val="0"/>
      <w:divBdr>
        <w:top w:val="none" w:sz="0" w:space="0" w:color="auto"/>
        <w:left w:val="none" w:sz="0" w:space="0" w:color="auto"/>
        <w:bottom w:val="none" w:sz="0" w:space="0" w:color="auto"/>
        <w:right w:val="none" w:sz="0" w:space="0" w:color="auto"/>
      </w:divBdr>
    </w:div>
    <w:div w:id="849838074">
      <w:bodyDiv w:val="1"/>
      <w:marLeft w:val="0"/>
      <w:marRight w:val="0"/>
      <w:marTop w:val="0"/>
      <w:marBottom w:val="0"/>
      <w:divBdr>
        <w:top w:val="none" w:sz="0" w:space="0" w:color="auto"/>
        <w:left w:val="none" w:sz="0" w:space="0" w:color="auto"/>
        <w:bottom w:val="none" w:sz="0" w:space="0" w:color="auto"/>
        <w:right w:val="none" w:sz="0" w:space="0" w:color="auto"/>
      </w:divBdr>
    </w:div>
    <w:div w:id="862784077">
      <w:bodyDiv w:val="1"/>
      <w:marLeft w:val="0"/>
      <w:marRight w:val="0"/>
      <w:marTop w:val="0"/>
      <w:marBottom w:val="0"/>
      <w:divBdr>
        <w:top w:val="none" w:sz="0" w:space="0" w:color="auto"/>
        <w:left w:val="none" w:sz="0" w:space="0" w:color="auto"/>
        <w:bottom w:val="none" w:sz="0" w:space="0" w:color="auto"/>
        <w:right w:val="none" w:sz="0" w:space="0" w:color="auto"/>
      </w:divBdr>
    </w:div>
    <w:div w:id="873156938">
      <w:bodyDiv w:val="1"/>
      <w:marLeft w:val="0"/>
      <w:marRight w:val="0"/>
      <w:marTop w:val="0"/>
      <w:marBottom w:val="0"/>
      <w:divBdr>
        <w:top w:val="none" w:sz="0" w:space="0" w:color="auto"/>
        <w:left w:val="none" w:sz="0" w:space="0" w:color="auto"/>
        <w:bottom w:val="none" w:sz="0" w:space="0" w:color="auto"/>
        <w:right w:val="none" w:sz="0" w:space="0" w:color="auto"/>
      </w:divBdr>
    </w:div>
    <w:div w:id="920261565">
      <w:bodyDiv w:val="1"/>
      <w:marLeft w:val="0"/>
      <w:marRight w:val="0"/>
      <w:marTop w:val="0"/>
      <w:marBottom w:val="0"/>
      <w:divBdr>
        <w:top w:val="none" w:sz="0" w:space="0" w:color="auto"/>
        <w:left w:val="none" w:sz="0" w:space="0" w:color="auto"/>
        <w:bottom w:val="none" w:sz="0" w:space="0" w:color="auto"/>
        <w:right w:val="none" w:sz="0" w:space="0" w:color="auto"/>
      </w:divBdr>
    </w:div>
    <w:div w:id="953050459">
      <w:bodyDiv w:val="1"/>
      <w:marLeft w:val="0"/>
      <w:marRight w:val="0"/>
      <w:marTop w:val="0"/>
      <w:marBottom w:val="0"/>
      <w:divBdr>
        <w:top w:val="none" w:sz="0" w:space="0" w:color="auto"/>
        <w:left w:val="none" w:sz="0" w:space="0" w:color="auto"/>
        <w:bottom w:val="none" w:sz="0" w:space="0" w:color="auto"/>
        <w:right w:val="none" w:sz="0" w:space="0" w:color="auto"/>
      </w:divBdr>
    </w:div>
    <w:div w:id="954486731">
      <w:bodyDiv w:val="1"/>
      <w:marLeft w:val="0"/>
      <w:marRight w:val="0"/>
      <w:marTop w:val="0"/>
      <w:marBottom w:val="0"/>
      <w:divBdr>
        <w:top w:val="none" w:sz="0" w:space="0" w:color="auto"/>
        <w:left w:val="none" w:sz="0" w:space="0" w:color="auto"/>
        <w:bottom w:val="none" w:sz="0" w:space="0" w:color="auto"/>
        <w:right w:val="none" w:sz="0" w:space="0" w:color="auto"/>
      </w:divBdr>
    </w:div>
    <w:div w:id="984092280">
      <w:bodyDiv w:val="1"/>
      <w:marLeft w:val="0"/>
      <w:marRight w:val="0"/>
      <w:marTop w:val="0"/>
      <w:marBottom w:val="0"/>
      <w:divBdr>
        <w:top w:val="none" w:sz="0" w:space="0" w:color="auto"/>
        <w:left w:val="none" w:sz="0" w:space="0" w:color="auto"/>
        <w:bottom w:val="none" w:sz="0" w:space="0" w:color="auto"/>
        <w:right w:val="none" w:sz="0" w:space="0" w:color="auto"/>
      </w:divBdr>
    </w:div>
    <w:div w:id="985008450">
      <w:bodyDiv w:val="1"/>
      <w:marLeft w:val="0"/>
      <w:marRight w:val="0"/>
      <w:marTop w:val="0"/>
      <w:marBottom w:val="0"/>
      <w:divBdr>
        <w:top w:val="none" w:sz="0" w:space="0" w:color="auto"/>
        <w:left w:val="none" w:sz="0" w:space="0" w:color="auto"/>
        <w:bottom w:val="none" w:sz="0" w:space="0" w:color="auto"/>
        <w:right w:val="none" w:sz="0" w:space="0" w:color="auto"/>
      </w:divBdr>
    </w:div>
    <w:div w:id="1026323133">
      <w:bodyDiv w:val="1"/>
      <w:marLeft w:val="0"/>
      <w:marRight w:val="0"/>
      <w:marTop w:val="0"/>
      <w:marBottom w:val="0"/>
      <w:divBdr>
        <w:top w:val="none" w:sz="0" w:space="0" w:color="auto"/>
        <w:left w:val="none" w:sz="0" w:space="0" w:color="auto"/>
        <w:bottom w:val="none" w:sz="0" w:space="0" w:color="auto"/>
        <w:right w:val="none" w:sz="0" w:space="0" w:color="auto"/>
      </w:divBdr>
    </w:div>
    <w:div w:id="1105076890">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184442814">
      <w:bodyDiv w:val="1"/>
      <w:marLeft w:val="0"/>
      <w:marRight w:val="0"/>
      <w:marTop w:val="0"/>
      <w:marBottom w:val="0"/>
      <w:divBdr>
        <w:top w:val="none" w:sz="0" w:space="0" w:color="auto"/>
        <w:left w:val="none" w:sz="0" w:space="0" w:color="auto"/>
        <w:bottom w:val="none" w:sz="0" w:space="0" w:color="auto"/>
        <w:right w:val="none" w:sz="0" w:space="0" w:color="auto"/>
      </w:divBdr>
    </w:div>
    <w:div w:id="1186940193">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246770110">
      <w:bodyDiv w:val="1"/>
      <w:marLeft w:val="0"/>
      <w:marRight w:val="0"/>
      <w:marTop w:val="0"/>
      <w:marBottom w:val="0"/>
      <w:divBdr>
        <w:top w:val="none" w:sz="0" w:space="0" w:color="auto"/>
        <w:left w:val="none" w:sz="0" w:space="0" w:color="auto"/>
        <w:bottom w:val="none" w:sz="0" w:space="0" w:color="auto"/>
        <w:right w:val="none" w:sz="0" w:space="0" w:color="auto"/>
      </w:divBdr>
    </w:div>
    <w:div w:id="1274826042">
      <w:bodyDiv w:val="1"/>
      <w:marLeft w:val="0"/>
      <w:marRight w:val="0"/>
      <w:marTop w:val="0"/>
      <w:marBottom w:val="0"/>
      <w:divBdr>
        <w:top w:val="none" w:sz="0" w:space="0" w:color="auto"/>
        <w:left w:val="none" w:sz="0" w:space="0" w:color="auto"/>
        <w:bottom w:val="none" w:sz="0" w:space="0" w:color="auto"/>
        <w:right w:val="none" w:sz="0" w:space="0" w:color="auto"/>
      </w:divBdr>
    </w:div>
    <w:div w:id="1311523824">
      <w:bodyDiv w:val="1"/>
      <w:marLeft w:val="0"/>
      <w:marRight w:val="0"/>
      <w:marTop w:val="0"/>
      <w:marBottom w:val="0"/>
      <w:divBdr>
        <w:top w:val="none" w:sz="0" w:space="0" w:color="auto"/>
        <w:left w:val="none" w:sz="0" w:space="0" w:color="auto"/>
        <w:bottom w:val="none" w:sz="0" w:space="0" w:color="auto"/>
        <w:right w:val="none" w:sz="0" w:space="0" w:color="auto"/>
      </w:divBdr>
    </w:div>
    <w:div w:id="1360281242">
      <w:bodyDiv w:val="1"/>
      <w:marLeft w:val="0"/>
      <w:marRight w:val="0"/>
      <w:marTop w:val="0"/>
      <w:marBottom w:val="0"/>
      <w:divBdr>
        <w:top w:val="none" w:sz="0" w:space="0" w:color="auto"/>
        <w:left w:val="none" w:sz="0" w:space="0" w:color="auto"/>
        <w:bottom w:val="none" w:sz="0" w:space="0" w:color="auto"/>
        <w:right w:val="none" w:sz="0" w:space="0" w:color="auto"/>
      </w:divBdr>
    </w:div>
    <w:div w:id="1369722046">
      <w:bodyDiv w:val="1"/>
      <w:marLeft w:val="0"/>
      <w:marRight w:val="0"/>
      <w:marTop w:val="0"/>
      <w:marBottom w:val="0"/>
      <w:divBdr>
        <w:top w:val="none" w:sz="0" w:space="0" w:color="auto"/>
        <w:left w:val="none" w:sz="0" w:space="0" w:color="auto"/>
        <w:bottom w:val="none" w:sz="0" w:space="0" w:color="auto"/>
        <w:right w:val="none" w:sz="0" w:space="0" w:color="auto"/>
      </w:divBdr>
    </w:div>
    <w:div w:id="1401708803">
      <w:bodyDiv w:val="1"/>
      <w:marLeft w:val="0"/>
      <w:marRight w:val="0"/>
      <w:marTop w:val="0"/>
      <w:marBottom w:val="0"/>
      <w:divBdr>
        <w:top w:val="none" w:sz="0" w:space="0" w:color="auto"/>
        <w:left w:val="none" w:sz="0" w:space="0" w:color="auto"/>
        <w:bottom w:val="none" w:sz="0" w:space="0" w:color="auto"/>
        <w:right w:val="none" w:sz="0" w:space="0" w:color="auto"/>
      </w:divBdr>
    </w:div>
    <w:div w:id="1414469843">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458641503">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535534160">
      <w:bodyDiv w:val="1"/>
      <w:marLeft w:val="0"/>
      <w:marRight w:val="0"/>
      <w:marTop w:val="0"/>
      <w:marBottom w:val="0"/>
      <w:divBdr>
        <w:top w:val="none" w:sz="0" w:space="0" w:color="auto"/>
        <w:left w:val="none" w:sz="0" w:space="0" w:color="auto"/>
        <w:bottom w:val="none" w:sz="0" w:space="0" w:color="auto"/>
        <w:right w:val="none" w:sz="0" w:space="0" w:color="auto"/>
      </w:divBdr>
    </w:div>
    <w:div w:id="1589656184">
      <w:bodyDiv w:val="1"/>
      <w:marLeft w:val="0"/>
      <w:marRight w:val="0"/>
      <w:marTop w:val="0"/>
      <w:marBottom w:val="0"/>
      <w:divBdr>
        <w:top w:val="none" w:sz="0" w:space="0" w:color="auto"/>
        <w:left w:val="none" w:sz="0" w:space="0" w:color="auto"/>
        <w:bottom w:val="none" w:sz="0" w:space="0" w:color="auto"/>
        <w:right w:val="none" w:sz="0" w:space="0" w:color="auto"/>
      </w:divBdr>
    </w:div>
    <w:div w:id="1610964171">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25042053">
      <w:bodyDiv w:val="1"/>
      <w:marLeft w:val="0"/>
      <w:marRight w:val="0"/>
      <w:marTop w:val="0"/>
      <w:marBottom w:val="0"/>
      <w:divBdr>
        <w:top w:val="none" w:sz="0" w:space="0" w:color="auto"/>
        <w:left w:val="none" w:sz="0" w:space="0" w:color="auto"/>
        <w:bottom w:val="none" w:sz="0" w:space="0" w:color="auto"/>
        <w:right w:val="none" w:sz="0" w:space="0" w:color="auto"/>
      </w:divBdr>
    </w:div>
    <w:div w:id="1648582199">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674532751">
      <w:bodyDiv w:val="1"/>
      <w:marLeft w:val="0"/>
      <w:marRight w:val="0"/>
      <w:marTop w:val="0"/>
      <w:marBottom w:val="0"/>
      <w:divBdr>
        <w:top w:val="none" w:sz="0" w:space="0" w:color="auto"/>
        <w:left w:val="none" w:sz="0" w:space="0" w:color="auto"/>
        <w:bottom w:val="none" w:sz="0" w:space="0" w:color="auto"/>
        <w:right w:val="none" w:sz="0" w:space="0" w:color="auto"/>
      </w:divBdr>
    </w:div>
    <w:div w:id="1675449176">
      <w:bodyDiv w:val="1"/>
      <w:marLeft w:val="0"/>
      <w:marRight w:val="0"/>
      <w:marTop w:val="0"/>
      <w:marBottom w:val="0"/>
      <w:divBdr>
        <w:top w:val="none" w:sz="0" w:space="0" w:color="auto"/>
        <w:left w:val="none" w:sz="0" w:space="0" w:color="auto"/>
        <w:bottom w:val="none" w:sz="0" w:space="0" w:color="auto"/>
        <w:right w:val="none" w:sz="0" w:space="0" w:color="auto"/>
      </w:divBdr>
    </w:div>
    <w:div w:id="1736002166">
      <w:bodyDiv w:val="1"/>
      <w:marLeft w:val="0"/>
      <w:marRight w:val="0"/>
      <w:marTop w:val="0"/>
      <w:marBottom w:val="0"/>
      <w:divBdr>
        <w:top w:val="none" w:sz="0" w:space="0" w:color="auto"/>
        <w:left w:val="none" w:sz="0" w:space="0" w:color="auto"/>
        <w:bottom w:val="none" w:sz="0" w:space="0" w:color="auto"/>
        <w:right w:val="none" w:sz="0" w:space="0" w:color="auto"/>
      </w:divBdr>
    </w:div>
    <w:div w:id="1737434573">
      <w:bodyDiv w:val="1"/>
      <w:marLeft w:val="0"/>
      <w:marRight w:val="0"/>
      <w:marTop w:val="0"/>
      <w:marBottom w:val="0"/>
      <w:divBdr>
        <w:top w:val="none" w:sz="0" w:space="0" w:color="auto"/>
        <w:left w:val="none" w:sz="0" w:space="0" w:color="auto"/>
        <w:bottom w:val="none" w:sz="0" w:space="0" w:color="auto"/>
        <w:right w:val="none" w:sz="0" w:space="0" w:color="auto"/>
      </w:divBdr>
    </w:div>
    <w:div w:id="175357796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1788039219">
      <w:bodyDiv w:val="1"/>
      <w:marLeft w:val="0"/>
      <w:marRight w:val="0"/>
      <w:marTop w:val="0"/>
      <w:marBottom w:val="0"/>
      <w:divBdr>
        <w:top w:val="none" w:sz="0" w:space="0" w:color="auto"/>
        <w:left w:val="none" w:sz="0" w:space="0" w:color="auto"/>
        <w:bottom w:val="none" w:sz="0" w:space="0" w:color="auto"/>
        <w:right w:val="none" w:sz="0" w:space="0" w:color="auto"/>
      </w:divBdr>
    </w:div>
    <w:div w:id="1813063988">
      <w:bodyDiv w:val="1"/>
      <w:marLeft w:val="0"/>
      <w:marRight w:val="0"/>
      <w:marTop w:val="0"/>
      <w:marBottom w:val="0"/>
      <w:divBdr>
        <w:top w:val="none" w:sz="0" w:space="0" w:color="auto"/>
        <w:left w:val="none" w:sz="0" w:space="0" w:color="auto"/>
        <w:bottom w:val="none" w:sz="0" w:space="0" w:color="auto"/>
        <w:right w:val="none" w:sz="0" w:space="0" w:color="auto"/>
      </w:divBdr>
    </w:div>
    <w:div w:id="1816755086">
      <w:bodyDiv w:val="1"/>
      <w:marLeft w:val="0"/>
      <w:marRight w:val="0"/>
      <w:marTop w:val="0"/>
      <w:marBottom w:val="0"/>
      <w:divBdr>
        <w:top w:val="none" w:sz="0" w:space="0" w:color="auto"/>
        <w:left w:val="none" w:sz="0" w:space="0" w:color="auto"/>
        <w:bottom w:val="none" w:sz="0" w:space="0" w:color="auto"/>
        <w:right w:val="none" w:sz="0" w:space="0" w:color="auto"/>
      </w:divBdr>
    </w:div>
    <w:div w:id="1819564938">
      <w:bodyDiv w:val="1"/>
      <w:marLeft w:val="0"/>
      <w:marRight w:val="0"/>
      <w:marTop w:val="0"/>
      <w:marBottom w:val="0"/>
      <w:divBdr>
        <w:top w:val="none" w:sz="0" w:space="0" w:color="auto"/>
        <w:left w:val="none" w:sz="0" w:space="0" w:color="auto"/>
        <w:bottom w:val="none" w:sz="0" w:space="0" w:color="auto"/>
        <w:right w:val="none" w:sz="0" w:space="0" w:color="auto"/>
      </w:divBdr>
    </w:div>
    <w:div w:id="1832986683">
      <w:bodyDiv w:val="1"/>
      <w:marLeft w:val="0"/>
      <w:marRight w:val="0"/>
      <w:marTop w:val="0"/>
      <w:marBottom w:val="0"/>
      <w:divBdr>
        <w:top w:val="none" w:sz="0" w:space="0" w:color="auto"/>
        <w:left w:val="none" w:sz="0" w:space="0" w:color="auto"/>
        <w:bottom w:val="none" w:sz="0" w:space="0" w:color="auto"/>
        <w:right w:val="none" w:sz="0" w:space="0" w:color="auto"/>
      </w:divBdr>
    </w:div>
    <w:div w:id="1854954633">
      <w:bodyDiv w:val="1"/>
      <w:marLeft w:val="0"/>
      <w:marRight w:val="0"/>
      <w:marTop w:val="0"/>
      <w:marBottom w:val="0"/>
      <w:divBdr>
        <w:top w:val="none" w:sz="0" w:space="0" w:color="auto"/>
        <w:left w:val="none" w:sz="0" w:space="0" w:color="auto"/>
        <w:bottom w:val="none" w:sz="0" w:space="0" w:color="auto"/>
        <w:right w:val="none" w:sz="0" w:space="0" w:color="auto"/>
      </w:divBdr>
    </w:div>
    <w:div w:id="1864050266">
      <w:bodyDiv w:val="1"/>
      <w:marLeft w:val="0"/>
      <w:marRight w:val="0"/>
      <w:marTop w:val="0"/>
      <w:marBottom w:val="0"/>
      <w:divBdr>
        <w:top w:val="none" w:sz="0" w:space="0" w:color="auto"/>
        <w:left w:val="none" w:sz="0" w:space="0" w:color="auto"/>
        <w:bottom w:val="none" w:sz="0" w:space="0" w:color="auto"/>
        <w:right w:val="none" w:sz="0" w:space="0" w:color="auto"/>
      </w:divBdr>
    </w:div>
    <w:div w:id="1911184899">
      <w:bodyDiv w:val="1"/>
      <w:marLeft w:val="0"/>
      <w:marRight w:val="0"/>
      <w:marTop w:val="0"/>
      <w:marBottom w:val="0"/>
      <w:divBdr>
        <w:top w:val="none" w:sz="0" w:space="0" w:color="auto"/>
        <w:left w:val="none" w:sz="0" w:space="0" w:color="auto"/>
        <w:bottom w:val="none" w:sz="0" w:space="0" w:color="auto"/>
        <w:right w:val="none" w:sz="0" w:space="0" w:color="auto"/>
      </w:divBdr>
    </w:div>
    <w:div w:id="1913616508">
      <w:bodyDiv w:val="1"/>
      <w:marLeft w:val="0"/>
      <w:marRight w:val="0"/>
      <w:marTop w:val="0"/>
      <w:marBottom w:val="0"/>
      <w:divBdr>
        <w:top w:val="none" w:sz="0" w:space="0" w:color="auto"/>
        <w:left w:val="none" w:sz="0" w:space="0" w:color="auto"/>
        <w:bottom w:val="none" w:sz="0" w:space="0" w:color="auto"/>
        <w:right w:val="none" w:sz="0" w:space="0" w:color="auto"/>
      </w:divBdr>
    </w:div>
    <w:div w:id="1927880521">
      <w:bodyDiv w:val="1"/>
      <w:marLeft w:val="0"/>
      <w:marRight w:val="0"/>
      <w:marTop w:val="0"/>
      <w:marBottom w:val="0"/>
      <w:divBdr>
        <w:top w:val="none" w:sz="0" w:space="0" w:color="auto"/>
        <w:left w:val="none" w:sz="0" w:space="0" w:color="auto"/>
        <w:bottom w:val="none" w:sz="0" w:space="0" w:color="auto"/>
        <w:right w:val="none" w:sz="0" w:space="0" w:color="auto"/>
      </w:divBdr>
    </w:div>
    <w:div w:id="1954943182">
      <w:bodyDiv w:val="1"/>
      <w:marLeft w:val="0"/>
      <w:marRight w:val="0"/>
      <w:marTop w:val="0"/>
      <w:marBottom w:val="0"/>
      <w:divBdr>
        <w:top w:val="none" w:sz="0" w:space="0" w:color="auto"/>
        <w:left w:val="none" w:sz="0" w:space="0" w:color="auto"/>
        <w:bottom w:val="none" w:sz="0" w:space="0" w:color="auto"/>
        <w:right w:val="none" w:sz="0" w:space="0" w:color="auto"/>
      </w:divBdr>
    </w:div>
    <w:div w:id="1955860948">
      <w:bodyDiv w:val="1"/>
      <w:marLeft w:val="0"/>
      <w:marRight w:val="0"/>
      <w:marTop w:val="0"/>
      <w:marBottom w:val="0"/>
      <w:divBdr>
        <w:top w:val="none" w:sz="0" w:space="0" w:color="auto"/>
        <w:left w:val="none" w:sz="0" w:space="0" w:color="auto"/>
        <w:bottom w:val="none" w:sz="0" w:space="0" w:color="auto"/>
        <w:right w:val="none" w:sz="0" w:space="0" w:color="auto"/>
      </w:divBdr>
    </w:div>
    <w:div w:id="1971200306">
      <w:bodyDiv w:val="1"/>
      <w:marLeft w:val="0"/>
      <w:marRight w:val="0"/>
      <w:marTop w:val="0"/>
      <w:marBottom w:val="0"/>
      <w:divBdr>
        <w:top w:val="none" w:sz="0" w:space="0" w:color="auto"/>
        <w:left w:val="none" w:sz="0" w:space="0" w:color="auto"/>
        <w:bottom w:val="none" w:sz="0" w:space="0" w:color="auto"/>
        <w:right w:val="none" w:sz="0" w:space="0" w:color="auto"/>
      </w:divBdr>
    </w:div>
    <w:div w:id="1975482888">
      <w:bodyDiv w:val="1"/>
      <w:marLeft w:val="0"/>
      <w:marRight w:val="0"/>
      <w:marTop w:val="0"/>
      <w:marBottom w:val="0"/>
      <w:divBdr>
        <w:top w:val="none" w:sz="0" w:space="0" w:color="auto"/>
        <w:left w:val="none" w:sz="0" w:space="0" w:color="auto"/>
        <w:bottom w:val="none" w:sz="0" w:space="0" w:color="auto"/>
        <w:right w:val="none" w:sz="0" w:space="0" w:color="auto"/>
      </w:divBdr>
    </w:div>
    <w:div w:id="1998730752">
      <w:bodyDiv w:val="1"/>
      <w:marLeft w:val="0"/>
      <w:marRight w:val="0"/>
      <w:marTop w:val="0"/>
      <w:marBottom w:val="0"/>
      <w:divBdr>
        <w:top w:val="none" w:sz="0" w:space="0" w:color="auto"/>
        <w:left w:val="none" w:sz="0" w:space="0" w:color="auto"/>
        <w:bottom w:val="none" w:sz="0" w:space="0" w:color="auto"/>
        <w:right w:val="none" w:sz="0" w:space="0" w:color="auto"/>
      </w:divBdr>
    </w:div>
    <w:div w:id="2018145000">
      <w:bodyDiv w:val="1"/>
      <w:marLeft w:val="0"/>
      <w:marRight w:val="0"/>
      <w:marTop w:val="0"/>
      <w:marBottom w:val="0"/>
      <w:divBdr>
        <w:top w:val="none" w:sz="0" w:space="0" w:color="auto"/>
        <w:left w:val="none" w:sz="0" w:space="0" w:color="auto"/>
        <w:bottom w:val="none" w:sz="0" w:space="0" w:color="auto"/>
        <w:right w:val="none" w:sz="0" w:space="0" w:color="auto"/>
      </w:divBdr>
    </w:div>
    <w:div w:id="2029208020">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07382135">
      <w:bodyDiv w:val="1"/>
      <w:marLeft w:val="0"/>
      <w:marRight w:val="0"/>
      <w:marTop w:val="0"/>
      <w:marBottom w:val="0"/>
      <w:divBdr>
        <w:top w:val="none" w:sz="0" w:space="0" w:color="auto"/>
        <w:left w:val="none" w:sz="0" w:space="0" w:color="auto"/>
        <w:bottom w:val="none" w:sz="0" w:space="0" w:color="auto"/>
        <w:right w:val="none" w:sz="0" w:space="0" w:color="auto"/>
      </w:divBdr>
    </w:div>
    <w:div w:id="211524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2511" TargetMode="External"/><Relationship Id="rId21" Type="http://schemas.openxmlformats.org/officeDocument/2006/relationships/hyperlink" Target="https://ejn.gov.si/eJN2" TargetMode="External"/><Relationship Id="rId34" Type="http://schemas.openxmlformats.org/officeDocument/2006/relationships/hyperlink" Target="http://www.uradni-list.si/1/objava.jsp?sop=2022-01-2511" TargetMode="External"/><Relationship Id="rId42" Type="http://schemas.openxmlformats.org/officeDocument/2006/relationships/footer" Target="footer3.xml"/><Relationship Id="rId47" Type="http://schemas.openxmlformats.org/officeDocument/2006/relationships/hyperlink" Target="http://www.uradni-list.si/1/objava.jsp?sop=2022-01-0107" TargetMode="External"/><Relationship Id="rId50" Type="http://schemas.openxmlformats.org/officeDocument/2006/relationships/hyperlink" Target="http://www.uradni-list.si/1/objava.jsp?sop=2021-01-2575" TargetMode="External"/><Relationship Id="rId55" Type="http://schemas.openxmlformats.org/officeDocument/2006/relationships/hyperlink" Target="http://www.uradni-list.si/1/objava.jsp?sop=2022-01-0107" TargetMode="External"/><Relationship Id="rId63" Type="http://schemas.openxmlformats.org/officeDocument/2006/relationships/hyperlink" Target="http://www.uradni-list.si/1/objava.jsp?sop=2020-01-2765"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www.uradni-list.si/1/objava.jsp?sop=2022-01-1705" TargetMode="External"/><Relationship Id="rId11" Type="http://schemas.openxmlformats.org/officeDocument/2006/relationships/hyperlink" Target="mailto:javna.narocila@zd-mb.si" TargetMode="External"/><Relationship Id="rId24" Type="http://schemas.openxmlformats.org/officeDocument/2006/relationships/hyperlink" Target="http://www.uradni-list.si/1/objava.jsp?sop=2022-01-0107"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13-01-2513" TargetMode="External"/><Relationship Id="rId40" Type="http://schemas.openxmlformats.org/officeDocument/2006/relationships/hyperlink" Target="http://www.uradni-list.si/1/objava.jsp?sop=2017-01-2880" TargetMode="External"/><Relationship Id="rId45" Type="http://schemas.openxmlformats.org/officeDocument/2006/relationships/footer" Target="footer4.xml"/><Relationship Id="rId53" Type="http://schemas.openxmlformats.org/officeDocument/2006/relationships/hyperlink" Target="http://www.uradni-list.si/1/objava.jsp?sop=2022-01-2511" TargetMode="External"/><Relationship Id="rId58" Type="http://schemas.openxmlformats.org/officeDocument/2006/relationships/hyperlink" Target="http://www.uradni-list.si/1/objava.jsp?sop=2021-01-2575" TargetMode="External"/><Relationship Id="rId66" Type="http://schemas.openxmlformats.org/officeDocument/2006/relationships/header" Target="header6.xml"/><Relationship Id="rId5" Type="http://schemas.openxmlformats.org/officeDocument/2006/relationships/webSettings" Target="webSettings.xml"/><Relationship Id="rId61" Type="http://schemas.openxmlformats.org/officeDocument/2006/relationships/hyperlink" Target="http://www.uradni-list.si/1/objava.jsp?sop=2022-01-2511"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11-01-2040" TargetMode="External"/><Relationship Id="rId43" Type="http://schemas.openxmlformats.org/officeDocument/2006/relationships/header" Target="header3.xml"/><Relationship Id="rId48" Type="http://schemas.openxmlformats.org/officeDocument/2006/relationships/hyperlink" Target="http://www.uradni-list.si/1/objava.jsp?sop=2022-01-1705" TargetMode="External"/><Relationship Id="rId56" Type="http://schemas.openxmlformats.org/officeDocument/2006/relationships/hyperlink" Target="http://www.uradni-list.si/1/objava.jsp?sop=2022-01-1705" TargetMode="External"/><Relationship Id="rId64" Type="http://schemas.openxmlformats.org/officeDocument/2006/relationships/hyperlink" Target="http://www.uradni-list.si/1/objava.jsp?sop=2022-01-0014" TargetMode="External"/><Relationship Id="rId8" Type="http://schemas.openxmlformats.org/officeDocument/2006/relationships/footer" Target="footer1.xml"/><Relationship Id="rId51" Type="http://schemas.openxmlformats.org/officeDocument/2006/relationships/hyperlink" Target="http://www.uradni-list.si/1/objava.jsp?sop=2022-01-0107" TargetMode="Externa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enarocanje.si/espd/" TargetMode="External"/><Relationship Id="rId25" Type="http://schemas.openxmlformats.org/officeDocument/2006/relationships/hyperlink" Target="http://www.uradni-list.si/1/objava.jsp?sop=2022-01-17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14-01-3646" TargetMode="External"/><Relationship Id="rId46" Type="http://schemas.openxmlformats.org/officeDocument/2006/relationships/hyperlink" Target="http://www.uradni-list.si/1/objava.jsp?sop=2021-01-2575" TargetMode="External"/><Relationship Id="rId59" Type="http://schemas.openxmlformats.org/officeDocument/2006/relationships/hyperlink" Target="http://www.uradni-list.si/1/objava.jsp?sop=2022-01-0107" TargetMode="External"/><Relationship Id="rId67" Type="http://schemas.openxmlformats.org/officeDocument/2006/relationships/fontTable" Target="fontTable.xml"/><Relationship Id="rId20" Type="http://schemas.openxmlformats.org/officeDocument/2006/relationships/hyperlink" Target="https://ejn.gov.si/" TargetMode="External"/><Relationship Id="rId41" Type="http://schemas.openxmlformats.org/officeDocument/2006/relationships/header" Target="header2.xml"/><Relationship Id="rId54" Type="http://schemas.openxmlformats.org/officeDocument/2006/relationships/hyperlink" Target="http://www.uradni-list.si/1/objava.jsp?sop=2021-01-2575" TargetMode="External"/><Relationship Id="rId62"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1-01-2575"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11-01-2820" TargetMode="External"/><Relationship Id="rId49" Type="http://schemas.openxmlformats.org/officeDocument/2006/relationships/hyperlink" Target="http://www.uradni-list.si/1/objava.jsp?sop=2022-01-2511" TargetMode="External"/><Relationship Id="rId57" Type="http://schemas.openxmlformats.org/officeDocument/2006/relationships/hyperlink" Target="http://www.uradni-list.si/1/objava.jsp?sop=2022-01-2511"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eader" Target="header4.xml"/><Relationship Id="rId52" Type="http://schemas.openxmlformats.org/officeDocument/2006/relationships/hyperlink" Target="http://www.uradni-list.si/1/objava.jsp?sop=2022-01-1705" TargetMode="External"/><Relationship Id="rId60" Type="http://schemas.openxmlformats.org/officeDocument/2006/relationships/hyperlink" Target="http://www.uradni-list.si/1/objava.jsp?sop=2022-01-1705" TargetMode="External"/><Relationship Id="rId65"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39" Type="http://schemas.openxmlformats.org/officeDocument/2006/relationships/hyperlink" Target="http://www.uradni-list.si/1/objava.jsp?sop=2017-01-288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63BB01-4E2B-403C-AA69-A36DC5FDD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37</Pages>
  <Words>11366</Words>
  <Characters>64788</Characters>
  <Application>Microsoft Office Word</Application>
  <DocSecurity>0</DocSecurity>
  <Lines>539</Lines>
  <Paragraphs>152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Anja Finžgar</cp:lastModifiedBy>
  <cp:revision>146</cp:revision>
  <cp:lastPrinted>2025-09-30T11:05:00Z</cp:lastPrinted>
  <dcterms:created xsi:type="dcterms:W3CDTF">2025-02-17T09:24:00Z</dcterms:created>
  <dcterms:modified xsi:type="dcterms:W3CDTF">2026-01-28T06:25:00Z</dcterms:modified>
</cp:coreProperties>
</file>