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539A1" w14:textId="17A36821" w:rsidR="0075039D" w:rsidRPr="00A67309" w:rsidRDefault="00711474" w:rsidP="00711474">
      <w:pPr>
        <w:tabs>
          <w:tab w:val="left" w:pos="1060"/>
          <w:tab w:val="left" w:pos="1460"/>
          <w:tab w:val="right" w:pos="9923"/>
        </w:tabs>
        <w:spacing w:line="480" w:lineRule="auto"/>
        <w:rPr>
          <w:rFonts w:ascii="Arial" w:hAnsi="Arial" w:cs="Arial"/>
          <w:sz w:val="20"/>
          <w:szCs w:val="20"/>
        </w:rPr>
      </w:pPr>
      <w:r w:rsidRPr="00A67309">
        <w:rPr>
          <w:rFonts w:ascii="Arial" w:hAnsi="Arial" w:cs="Arial"/>
          <w:sz w:val="20"/>
          <w:szCs w:val="20"/>
        </w:rPr>
        <w:tab/>
      </w:r>
      <w:r w:rsidR="00593317" w:rsidRPr="00A67309">
        <w:rPr>
          <w:rFonts w:ascii="Arial" w:hAnsi="Arial" w:cs="Arial"/>
          <w:sz w:val="20"/>
          <w:szCs w:val="20"/>
        </w:rPr>
        <w:t xml:space="preserve">      </w:t>
      </w:r>
      <w:r w:rsidR="0075039D" w:rsidRPr="00A67309">
        <w:rPr>
          <w:rFonts w:ascii="Arial" w:hAnsi="Arial" w:cs="Arial"/>
          <w:sz w:val="20"/>
          <w:szCs w:val="20"/>
        </w:rPr>
        <w:t xml:space="preserve">      </w:t>
      </w:r>
    </w:p>
    <w:p w14:paraId="1110CF66" w14:textId="77777777" w:rsidR="0075039D" w:rsidRPr="00A67309" w:rsidRDefault="0075039D" w:rsidP="0075039D">
      <w:pPr>
        <w:spacing w:line="480" w:lineRule="auto"/>
        <w:ind w:left="283"/>
        <w:rPr>
          <w:rFonts w:ascii="Arial" w:hAnsi="Arial" w:cs="Arial"/>
          <w:sz w:val="20"/>
          <w:szCs w:val="20"/>
        </w:rPr>
      </w:pPr>
      <w:r w:rsidRPr="00A67309">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75"/>
        <w:gridCol w:w="5077"/>
      </w:tblGrid>
      <w:tr w:rsidR="00B365EC" w:rsidRPr="00A67309" w14:paraId="5232A068" w14:textId="77777777" w:rsidTr="00C23846">
        <w:trPr>
          <w:cantSplit/>
        </w:trPr>
        <w:tc>
          <w:tcPr>
            <w:tcW w:w="1204" w:type="dxa"/>
            <w:vAlign w:val="center"/>
          </w:tcPr>
          <w:p w14:paraId="4CF143E9" w14:textId="77777777" w:rsidR="00B365EC" w:rsidRPr="00A67309" w:rsidRDefault="00B365EC" w:rsidP="00FB7DD3">
            <w:pPr>
              <w:spacing w:line="260" w:lineRule="atLeast"/>
              <w:rPr>
                <w:rFonts w:ascii="Arial" w:hAnsi="Arial" w:cs="Arial"/>
                <w:sz w:val="20"/>
                <w:szCs w:val="20"/>
                <w:lang w:eastAsia="en-US"/>
              </w:rPr>
            </w:pPr>
            <w:r w:rsidRPr="00A67309">
              <w:rPr>
                <w:rFonts w:ascii="Arial" w:hAnsi="Arial" w:cs="Arial"/>
                <w:sz w:val="20"/>
                <w:szCs w:val="20"/>
                <w:lang w:eastAsia="en-US"/>
              </w:rPr>
              <w:t xml:space="preserve">Številka: </w:t>
            </w:r>
          </w:p>
        </w:tc>
        <w:tc>
          <w:tcPr>
            <w:tcW w:w="5175" w:type="dxa"/>
            <w:vAlign w:val="center"/>
          </w:tcPr>
          <w:p w14:paraId="5EC722E6" w14:textId="02745602" w:rsidR="00711474" w:rsidRPr="00A67309" w:rsidRDefault="00B365EC" w:rsidP="00967E7E">
            <w:pPr>
              <w:spacing w:line="260" w:lineRule="atLeast"/>
              <w:rPr>
                <w:rFonts w:ascii="Arial" w:hAnsi="Arial" w:cs="Arial"/>
                <w:sz w:val="20"/>
                <w:szCs w:val="20"/>
                <w:lang w:eastAsia="en-US"/>
              </w:rPr>
            </w:pPr>
            <w:r w:rsidRPr="00A67309">
              <w:rPr>
                <w:rFonts w:ascii="Arial" w:hAnsi="Arial" w:cs="Arial"/>
                <w:sz w:val="20"/>
                <w:szCs w:val="20"/>
                <w:lang w:eastAsia="en-US"/>
              </w:rPr>
              <w:t>430-</w:t>
            </w:r>
            <w:r w:rsidR="00033E5B" w:rsidRPr="00A67309">
              <w:rPr>
                <w:rFonts w:ascii="Arial" w:hAnsi="Arial" w:cs="Arial"/>
                <w:sz w:val="20"/>
                <w:szCs w:val="20"/>
                <w:lang w:eastAsia="en-US"/>
              </w:rPr>
              <w:t>2</w:t>
            </w:r>
            <w:r w:rsidR="008E038A" w:rsidRPr="00A67309">
              <w:rPr>
                <w:rFonts w:ascii="Arial" w:hAnsi="Arial" w:cs="Arial"/>
                <w:sz w:val="20"/>
                <w:szCs w:val="20"/>
                <w:lang w:eastAsia="en-US"/>
              </w:rPr>
              <w:t>7</w:t>
            </w:r>
            <w:r w:rsidR="00711474" w:rsidRPr="00A67309">
              <w:rPr>
                <w:rFonts w:ascii="Arial" w:hAnsi="Arial" w:cs="Arial"/>
                <w:sz w:val="20"/>
                <w:szCs w:val="20"/>
                <w:lang w:eastAsia="en-US"/>
              </w:rPr>
              <w:t>/202</w:t>
            </w:r>
            <w:r w:rsidR="00033E5B" w:rsidRPr="00A67309">
              <w:rPr>
                <w:rFonts w:ascii="Arial" w:hAnsi="Arial" w:cs="Arial"/>
                <w:sz w:val="20"/>
                <w:szCs w:val="20"/>
                <w:lang w:eastAsia="en-US"/>
              </w:rPr>
              <w:t>5</w:t>
            </w:r>
            <w:r w:rsidR="00711474" w:rsidRPr="00A67309">
              <w:rPr>
                <w:rFonts w:ascii="Arial" w:hAnsi="Arial" w:cs="Arial"/>
                <w:sz w:val="20"/>
                <w:szCs w:val="20"/>
                <w:lang w:eastAsia="en-US"/>
              </w:rPr>
              <w:t>-2570-</w:t>
            </w:r>
            <w:r w:rsidR="0050785B" w:rsidRPr="00A67309">
              <w:rPr>
                <w:rFonts w:ascii="Arial" w:hAnsi="Arial" w:cs="Arial"/>
                <w:sz w:val="20"/>
                <w:szCs w:val="20"/>
                <w:lang w:eastAsia="en-US"/>
              </w:rPr>
              <w:t>3</w:t>
            </w:r>
          </w:p>
        </w:tc>
        <w:tc>
          <w:tcPr>
            <w:tcW w:w="5077" w:type="dxa"/>
          </w:tcPr>
          <w:p w14:paraId="1892C8EB" w14:textId="77777777" w:rsidR="00B365EC" w:rsidRPr="00A67309" w:rsidRDefault="00B365EC" w:rsidP="001875C4">
            <w:pPr>
              <w:spacing w:line="260" w:lineRule="atLeast"/>
              <w:rPr>
                <w:rFonts w:ascii="Arial" w:hAnsi="Arial" w:cs="Arial"/>
                <w:sz w:val="20"/>
                <w:szCs w:val="20"/>
                <w:lang w:eastAsia="en-US"/>
              </w:rPr>
            </w:pPr>
          </w:p>
        </w:tc>
      </w:tr>
      <w:tr w:rsidR="00B365EC" w:rsidRPr="00A67309" w14:paraId="64118676" w14:textId="77777777" w:rsidTr="00C23846">
        <w:trPr>
          <w:cantSplit/>
        </w:trPr>
        <w:tc>
          <w:tcPr>
            <w:tcW w:w="1204" w:type="dxa"/>
            <w:vAlign w:val="center"/>
          </w:tcPr>
          <w:p w14:paraId="7B40A918" w14:textId="77777777" w:rsidR="00B365EC" w:rsidRPr="00A67309" w:rsidRDefault="00B365EC" w:rsidP="00FB7DD3">
            <w:pPr>
              <w:spacing w:line="260" w:lineRule="atLeast"/>
              <w:rPr>
                <w:rFonts w:ascii="Arial" w:hAnsi="Arial" w:cs="Arial"/>
                <w:sz w:val="20"/>
                <w:szCs w:val="20"/>
                <w:lang w:eastAsia="en-US"/>
              </w:rPr>
            </w:pPr>
            <w:r w:rsidRPr="00A67309">
              <w:rPr>
                <w:rFonts w:ascii="Arial" w:hAnsi="Arial" w:cs="Arial"/>
                <w:sz w:val="20"/>
                <w:szCs w:val="20"/>
                <w:lang w:eastAsia="en-US"/>
              </w:rPr>
              <w:t xml:space="preserve">Datum: </w:t>
            </w:r>
          </w:p>
        </w:tc>
        <w:tc>
          <w:tcPr>
            <w:tcW w:w="5175" w:type="dxa"/>
            <w:vAlign w:val="center"/>
          </w:tcPr>
          <w:p w14:paraId="7AA3EC76" w14:textId="6CA18E19" w:rsidR="00B365EC" w:rsidRPr="00A67309" w:rsidRDefault="00033E5B" w:rsidP="007F1D39">
            <w:pPr>
              <w:spacing w:line="260" w:lineRule="atLeast"/>
              <w:rPr>
                <w:rFonts w:ascii="Arial" w:hAnsi="Arial" w:cs="Arial"/>
                <w:sz w:val="20"/>
                <w:szCs w:val="20"/>
                <w:lang w:eastAsia="en-US"/>
              </w:rPr>
            </w:pPr>
            <w:r w:rsidRPr="00A67309">
              <w:rPr>
                <w:rFonts w:ascii="Arial" w:hAnsi="Arial" w:cs="Arial"/>
                <w:sz w:val="20"/>
                <w:szCs w:val="20"/>
                <w:lang w:eastAsia="en-US"/>
              </w:rPr>
              <w:t>2</w:t>
            </w:r>
            <w:r w:rsidR="00B409B8" w:rsidRPr="00A67309">
              <w:rPr>
                <w:rFonts w:ascii="Arial" w:hAnsi="Arial" w:cs="Arial"/>
                <w:sz w:val="20"/>
                <w:szCs w:val="20"/>
                <w:lang w:eastAsia="en-US"/>
              </w:rPr>
              <w:t>9</w:t>
            </w:r>
            <w:r w:rsidR="00B52906" w:rsidRPr="00A67309">
              <w:rPr>
                <w:rFonts w:ascii="Arial" w:hAnsi="Arial" w:cs="Arial"/>
                <w:sz w:val="20"/>
                <w:szCs w:val="20"/>
                <w:lang w:eastAsia="en-US"/>
              </w:rPr>
              <w:t>.</w:t>
            </w:r>
            <w:r w:rsidR="0050785B" w:rsidRPr="00A67309">
              <w:rPr>
                <w:rFonts w:ascii="Arial" w:hAnsi="Arial" w:cs="Arial"/>
                <w:sz w:val="20"/>
                <w:szCs w:val="20"/>
                <w:lang w:eastAsia="en-US"/>
              </w:rPr>
              <w:t>1</w:t>
            </w:r>
            <w:r w:rsidR="00B52906" w:rsidRPr="00A67309">
              <w:rPr>
                <w:rFonts w:ascii="Arial" w:hAnsi="Arial" w:cs="Arial"/>
                <w:sz w:val="20"/>
                <w:szCs w:val="20"/>
                <w:lang w:eastAsia="en-US"/>
              </w:rPr>
              <w:t>.202</w:t>
            </w:r>
            <w:r w:rsidRPr="00A67309">
              <w:rPr>
                <w:rFonts w:ascii="Arial" w:hAnsi="Arial" w:cs="Arial"/>
                <w:sz w:val="20"/>
                <w:szCs w:val="20"/>
                <w:lang w:eastAsia="en-US"/>
              </w:rPr>
              <w:t>6</w:t>
            </w:r>
          </w:p>
        </w:tc>
        <w:tc>
          <w:tcPr>
            <w:tcW w:w="5077" w:type="dxa"/>
          </w:tcPr>
          <w:p w14:paraId="7DB356B0" w14:textId="77777777" w:rsidR="00B365EC" w:rsidRPr="00A67309" w:rsidRDefault="00B365EC" w:rsidP="00BD24B0">
            <w:pPr>
              <w:spacing w:line="260" w:lineRule="atLeast"/>
              <w:rPr>
                <w:rFonts w:ascii="Arial" w:hAnsi="Arial" w:cs="Arial"/>
                <w:sz w:val="20"/>
                <w:szCs w:val="20"/>
                <w:lang w:eastAsia="en-US"/>
              </w:rPr>
            </w:pPr>
          </w:p>
        </w:tc>
      </w:tr>
    </w:tbl>
    <w:p w14:paraId="0F6045B2" w14:textId="77777777" w:rsidR="0075039D" w:rsidRPr="00A67309"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A67309" w:rsidRDefault="0075039D" w:rsidP="00FB7DD3">
      <w:pPr>
        <w:spacing w:line="260" w:lineRule="atLeast"/>
        <w:rPr>
          <w:rFonts w:ascii="Arial" w:hAnsi="Arial"/>
          <w:sz w:val="20"/>
          <w:lang w:eastAsia="en-US"/>
        </w:rPr>
      </w:pPr>
    </w:p>
    <w:p w14:paraId="71D0DC1E" w14:textId="77777777" w:rsidR="00FB7DD3" w:rsidRPr="00A67309"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A67309"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A67309"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A67309"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A67309" w:rsidRDefault="0075039D" w:rsidP="00FB7DD3">
      <w:pPr>
        <w:keepNext/>
        <w:widowControl w:val="0"/>
        <w:spacing w:line="260" w:lineRule="atLeast"/>
        <w:jc w:val="center"/>
        <w:outlineLvl w:val="2"/>
        <w:rPr>
          <w:rFonts w:ascii="Arial" w:hAnsi="Arial" w:cs="Arial"/>
          <w:b/>
          <w:bCs/>
          <w:sz w:val="20"/>
          <w:szCs w:val="20"/>
          <w:lang w:eastAsia="en-US"/>
        </w:rPr>
      </w:pPr>
      <w:r w:rsidRPr="00A67309">
        <w:rPr>
          <w:rFonts w:ascii="Arial" w:hAnsi="Arial" w:cs="Arial"/>
          <w:b/>
          <w:bCs/>
          <w:sz w:val="20"/>
          <w:szCs w:val="20"/>
          <w:lang w:eastAsia="en-US"/>
        </w:rPr>
        <w:t>RAZPISNA DOKUMENTACIJA</w:t>
      </w:r>
    </w:p>
    <w:p w14:paraId="41A92F56" w14:textId="77777777" w:rsidR="0075039D" w:rsidRPr="00A67309"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67309" w14:paraId="6C7BB4D6" w14:textId="77777777" w:rsidTr="0075039D">
        <w:tc>
          <w:tcPr>
            <w:tcW w:w="2836" w:type="dxa"/>
          </w:tcPr>
          <w:p w14:paraId="1289D64E" w14:textId="77777777" w:rsidR="0075039D" w:rsidRPr="00A67309" w:rsidRDefault="0075039D" w:rsidP="00FB7DD3">
            <w:pPr>
              <w:keepNext/>
              <w:widowControl w:val="0"/>
              <w:spacing w:line="260" w:lineRule="atLeast"/>
              <w:jc w:val="both"/>
              <w:outlineLvl w:val="2"/>
              <w:rPr>
                <w:rFonts w:ascii="Arial" w:hAnsi="Arial" w:cs="Arial"/>
                <w:b/>
                <w:bCs/>
                <w:sz w:val="20"/>
                <w:szCs w:val="20"/>
                <w:lang w:eastAsia="en-US"/>
              </w:rPr>
            </w:pPr>
            <w:r w:rsidRPr="00A67309">
              <w:rPr>
                <w:rFonts w:ascii="Arial" w:hAnsi="Arial" w:cs="Arial"/>
                <w:b/>
                <w:bCs/>
                <w:sz w:val="20"/>
                <w:szCs w:val="20"/>
                <w:lang w:eastAsia="en-US"/>
              </w:rPr>
              <w:t xml:space="preserve">Predmet naročila: </w:t>
            </w:r>
          </w:p>
        </w:tc>
        <w:tc>
          <w:tcPr>
            <w:tcW w:w="5918" w:type="dxa"/>
          </w:tcPr>
          <w:p w14:paraId="5781D232" w14:textId="4AC44EFF" w:rsidR="004913F4" w:rsidRPr="00A67309" w:rsidRDefault="00033E5B" w:rsidP="002C39DC">
            <w:pPr>
              <w:spacing w:line="260" w:lineRule="atLeast"/>
              <w:jc w:val="both"/>
              <w:rPr>
                <w:rFonts w:ascii="Arial" w:hAnsi="Arial" w:cs="Arial"/>
                <w:b/>
                <w:bCs/>
                <w:sz w:val="20"/>
                <w:szCs w:val="20"/>
                <w:lang w:eastAsia="en-US"/>
              </w:rPr>
            </w:pPr>
            <w:r w:rsidRPr="00A67309">
              <w:rPr>
                <w:rFonts w:ascii="Arial" w:hAnsi="Arial" w:cs="Arial"/>
                <w:b/>
                <w:bCs/>
                <w:sz w:val="20"/>
                <w:szCs w:val="20"/>
                <w:lang w:eastAsia="en-US"/>
              </w:rPr>
              <w:t>Strokovna podpora na področju ukrepa energetskih izkaznic in drugih vsebin povezanih s prenosom Direktive o energetski učinkovitosti stavb</w:t>
            </w:r>
          </w:p>
          <w:p w14:paraId="0C27C34A" w14:textId="2D274B55" w:rsidR="002C39DC" w:rsidRPr="00A67309" w:rsidRDefault="002C39DC" w:rsidP="002C39DC">
            <w:pPr>
              <w:spacing w:line="260" w:lineRule="atLeast"/>
              <w:jc w:val="both"/>
              <w:rPr>
                <w:rFonts w:ascii="Arial" w:hAnsi="Arial" w:cs="Arial"/>
                <w:b/>
                <w:bCs/>
                <w:sz w:val="20"/>
                <w:szCs w:val="20"/>
                <w:lang w:eastAsia="en-US"/>
              </w:rPr>
            </w:pPr>
          </w:p>
        </w:tc>
      </w:tr>
    </w:tbl>
    <w:p w14:paraId="00969EAE" w14:textId="77777777" w:rsidR="0075039D" w:rsidRPr="00A67309"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67309" w14:paraId="24309FAE" w14:textId="77777777" w:rsidTr="0075039D">
        <w:tc>
          <w:tcPr>
            <w:tcW w:w="2836" w:type="dxa"/>
          </w:tcPr>
          <w:p w14:paraId="2D523B00" w14:textId="77777777" w:rsidR="0075039D" w:rsidRPr="00A67309" w:rsidRDefault="0075039D" w:rsidP="00FB7DD3">
            <w:pPr>
              <w:keepNext/>
              <w:widowControl w:val="0"/>
              <w:spacing w:line="260" w:lineRule="atLeast"/>
              <w:jc w:val="both"/>
              <w:outlineLvl w:val="2"/>
              <w:rPr>
                <w:rFonts w:ascii="Arial" w:hAnsi="Arial" w:cs="Arial"/>
                <w:b/>
                <w:bCs/>
                <w:sz w:val="20"/>
                <w:szCs w:val="20"/>
                <w:lang w:eastAsia="en-US"/>
              </w:rPr>
            </w:pPr>
            <w:r w:rsidRPr="00A67309">
              <w:rPr>
                <w:rFonts w:ascii="Arial" w:hAnsi="Arial" w:cs="Arial"/>
                <w:b/>
                <w:bCs/>
                <w:sz w:val="20"/>
                <w:szCs w:val="20"/>
                <w:lang w:eastAsia="en-US"/>
              </w:rPr>
              <w:t xml:space="preserve">Vrsta postopka: </w:t>
            </w:r>
          </w:p>
        </w:tc>
        <w:tc>
          <w:tcPr>
            <w:tcW w:w="5918" w:type="dxa"/>
          </w:tcPr>
          <w:p w14:paraId="46AE34E9" w14:textId="77777777" w:rsidR="0075039D" w:rsidRPr="00A67309" w:rsidRDefault="0066402D" w:rsidP="00FB7DD3">
            <w:pPr>
              <w:keepNext/>
              <w:widowControl w:val="0"/>
              <w:spacing w:line="260" w:lineRule="atLeast"/>
              <w:jc w:val="both"/>
              <w:outlineLvl w:val="2"/>
              <w:rPr>
                <w:rFonts w:ascii="Arial" w:hAnsi="Arial" w:cs="Arial"/>
                <w:b/>
                <w:bCs/>
                <w:sz w:val="20"/>
                <w:szCs w:val="20"/>
                <w:lang w:eastAsia="en-US"/>
              </w:rPr>
            </w:pPr>
            <w:r w:rsidRPr="00A67309">
              <w:rPr>
                <w:rFonts w:ascii="Arial" w:hAnsi="Arial" w:cs="Arial"/>
                <w:b/>
                <w:bCs/>
                <w:sz w:val="20"/>
                <w:szCs w:val="20"/>
                <w:lang w:eastAsia="en-US"/>
              </w:rPr>
              <w:t>Odprti postopek</w:t>
            </w:r>
          </w:p>
        </w:tc>
      </w:tr>
    </w:tbl>
    <w:p w14:paraId="786AADE0" w14:textId="77777777" w:rsidR="0075039D" w:rsidRPr="00A67309" w:rsidRDefault="0075039D" w:rsidP="00FB7DD3">
      <w:pPr>
        <w:spacing w:line="260" w:lineRule="atLeast"/>
        <w:rPr>
          <w:rFonts w:ascii="Arial" w:hAnsi="Arial" w:cs="Arial"/>
          <w:sz w:val="20"/>
          <w:szCs w:val="20"/>
          <w:lang w:eastAsia="en-US"/>
        </w:rPr>
      </w:pPr>
    </w:p>
    <w:p w14:paraId="2F9D5825" w14:textId="77777777" w:rsidR="0075039D" w:rsidRPr="00A67309" w:rsidRDefault="0075039D" w:rsidP="00FB7DD3">
      <w:pPr>
        <w:spacing w:line="260" w:lineRule="atLeast"/>
        <w:rPr>
          <w:rFonts w:ascii="Arial" w:hAnsi="Arial" w:cs="Arial"/>
          <w:sz w:val="20"/>
          <w:szCs w:val="20"/>
          <w:lang w:eastAsia="en-US"/>
        </w:rPr>
      </w:pPr>
    </w:p>
    <w:p w14:paraId="424B6154" w14:textId="77777777" w:rsidR="0075039D" w:rsidRPr="00A67309" w:rsidRDefault="0075039D" w:rsidP="00FB7DD3">
      <w:pPr>
        <w:spacing w:line="260" w:lineRule="atLeast"/>
        <w:rPr>
          <w:rFonts w:ascii="Arial" w:hAnsi="Arial" w:cs="Arial"/>
          <w:sz w:val="20"/>
          <w:szCs w:val="20"/>
          <w:lang w:eastAsia="en-US"/>
        </w:rPr>
      </w:pPr>
    </w:p>
    <w:p w14:paraId="60E19DD8" w14:textId="77777777" w:rsidR="0075039D" w:rsidRPr="00A67309" w:rsidRDefault="0075039D" w:rsidP="00FB7DD3">
      <w:pPr>
        <w:spacing w:line="260" w:lineRule="atLeast"/>
        <w:rPr>
          <w:rFonts w:ascii="Arial" w:hAnsi="Arial" w:cs="Arial"/>
          <w:sz w:val="20"/>
          <w:szCs w:val="20"/>
          <w:lang w:eastAsia="en-US"/>
        </w:rPr>
      </w:pPr>
    </w:p>
    <w:p w14:paraId="4A714880" w14:textId="77777777" w:rsidR="0075039D" w:rsidRPr="00A67309" w:rsidRDefault="0075039D" w:rsidP="00FB7DD3">
      <w:pPr>
        <w:spacing w:line="260" w:lineRule="atLeast"/>
        <w:rPr>
          <w:rFonts w:ascii="Arial" w:hAnsi="Arial" w:cs="Arial"/>
          <w:sz w:val="20"/>
          <w:szCs w:val="20"/>
          <w:lang w:eastAsia="en-US"/>
        </w:rPr>
      </w:pPr>
    </w:p>
    <w:p w14:paraId="76F738F4" w14:textId="77777777" w:rsidR="0075039D" w:rsidRPr="00A67309" w:rsidRDefault="0075039D" w:rsidP="00FB7DD3">
      <w:pPr>
        <w:spacing w:line="260" w:lineRule="atLeast"/>
        <w:rPr>
          <w:rFonts w:ascii="Arial" w:hAnsi="Arial" w:cs="Arial"/>
          <w:sz w:val="20"/>
          <w:szCs w:val="20"/>
          <w:lang w:eastAsia="en-US"/>
        </w:rPr>
      </w:pPr>
    </w:p>
    <w:p w14:paraId="3AB9C784" w14:textId="77777777" w:rsidR="00711474" w:rsidRPr="00A67309" w:rsidRDefault="00711474" w:rsidP="00FB7DD3">
      <w:pPr>
        <w:spacing w:line="260" w:lineRule="atLeast"/>
        <w:rPr>
          <w:rFonts w:ascii="Arial" w:hAnsi="Arial" w:cs="Arial"/>
          <w:sz w:val="20"/>
          <w:szCs w:val="20"/>
          <w:lang w:eastAsia="en-US"/>
        </w:rPr>
      </w:pPr>
    </w:p>
    <w:p w14:paraId="0B663167" w14:textId="77777777" w:rsidR="00711474" w:rsidRPr="00A67309" w:rsidRDefault="00711474" w:rsidP="00FB7DD3">
      <w:pPr>
        <w:spacing w:line="260" w:lineRule="atLeast"/>
        <w:rPr>
          <w:rFonts w:ascii="Arial" w:hAnsi="Arial" w:cs="Arial"/>
          <w:sz w:val="20"/>
          <w:szCs w:val="20"/>
          <w:lang w:eastAsia="en-US"/>
        </w:rPr>
      </w:pPr>
    </w:p>
    <w:p w14:paraId="17BFE024" w14:textId="77777777" w:rsidR="00711474" w:rsidRPr="00A67309" w:rsidRDefault="00711474" w:rsidP="00FB7DD3">
      <w:pPr>
        <w:spacing w:line="260" w:lineRule="atLeast"/>
        <w:rPr>
          <w:rFonts w:ascii="Arial" w:hAnsi="Arial" w:cs="Arial"/>
          <w:sz w:val="20"/>
          <w:szCs w:val="20"/>
          <w:lang w:eastAsia="en-US"/>
        </w:rPr>
      </w:pPr>
    </w:p>
    <w:p w14:paraId="0DF57524" w14:textId="77777777" w:rsidR="00711474" w:rsidRPr="00A67309" w:rsidRDefault="00711474" w:rsidP="00FB7DD3">
      <w:pPr>
        <w:spacing w:line="260" w:lineRule="atLeast"/>
        <w:rPr>
          <w:rFonts w:ascii="Arial" w:hAnsi="Arial" w:cs="Arial"/>
          <w:sz w:val="20"/>
          <w:szCs w:val="20"/>
          <w:lang w:eastAsia="en-US"/>
        </w:rPr>
      </w:pPr>
    </w:p>
    <w:p w14:paraId="1995204B" w14:textId="77777777" w:rsidR="00711474" w:rsidRPr="00A67309" w:rsidRDefault="00711474" w:rsidP="00FB7DD3">
      <w:pPr>
        <w:spacing w:line="260" w:lineRule="atLeast"/>
        <w:rPr>
          <w:rFonts w:ascii="Arial" w:hAnsi="Arial" w:cs="Arial"/>
          <w:sz w:val="20"/>
          <w:szCs w:val="20"/>
          <w:lang w:eastAsia="en-US"/>
        </w:rPr>
      </w:pPr>
    </w:p>
    <w:p w14:paraId="6749EAE4" w14:textId="77777777" w:rsidR="00033E5B" w:rsidRPr="00A67309" w:rsidRDefault="00033E5B" w:rsidP="00FB7DD3">
      <w:pPr>
        <w:spacing w:line="260" w:lineRule="atLeast"/>
        <w:rPr>
          <w:rFonts w:ascii="Arial" w:hAnsi="Arial" w:cs="Arial"/>
          <w:sz w:val="20"/>
          <w:szCs w:val="20"/>
          <w:lang w:eastAsia="en-US"/>
        </w:rPr>
      </w:pPr>
    </w:p>
    <w:p w14:paraId="116A0147" w14:textId="77777777" w:rsidR="00711474" w:rsidRPr="00A67309" w:rsidRDefault="00711474" w:rsidP="00FB7DD3">
      <w:pPr>
        <w:spacing w:line="260" w:lineRule="atLeast"/>
        <w:rPr>
          <w:rFonts w:ascii="Arial" w:hAnsi="Arial" w:cs="Arial"/>
          <w:sz w:val="20"/>
          <w:szCs w:val="20"/>
          <w:lang w:eastAsia="en-US"/>
        </w:rPr>
      </w:pPr>
    </w:p>
    <w:p w14:paraId="15D59F5D" w14:textId="77777777" w:rsidR="00711474" w:rsidRPr="00A67309" w:rsidRDefault="00711474" w:rsidP="00FB7DD3">
      <w:pPr>
        <w:spacing w:line="260" w:lineRule="atLeast"/>
        <w:rPr>
          <w:rFonts w:ascii="Arial" w:hAnsi="Arial" w:cs="Arial"/>
          <w:sz w:val="20"/>
          <w:szCs w:val="20"/>
          <w:lang w:eastAsia="en-US"/>
        </w:rPr>
      </w:pPr>
    </w:p>
    <w:p w14:paraId="66B38BBF" w14:textId="77777777" w:rsidR="00711474" w:rsidRPr="00A67309" w:rsidRDefault="00711474" w:rsidP="00FB7DD3">
      <w:pPr>
        <w:spacing w:line="260" w:lineRule="atLeast"/>
        <w:rPr>
          <w:rFonts w:ascii="Arial" w:hAnsi="Arial" w:cs="Arial"/>
          <w:sz w:val="20"/>
          <w:szCs w:val="20"/>
          <w:lang w:eastAsia="en-US"/>
        </w:rPr>
      </w:pPr>
    </w:p>
    <w:p w14:paraId="0B98E25C" w14:textId="77777777" w:rsidR="00711474" w:rsidRPr="00A67309" w:rsidRDefault="00711474" w:rsidP="00FB7DD3">
      <w:pPr>
        <w:spacing w:line="260" w:lineRule="atLeast"/>
        <w:rPr>
          <w:rFonts w:ascii="Arial" w:hAnsi="Arial" w:cs="Arial"/>
          <w:sz w:val="20"/>
          <w:szCs w:val="20"/>
          <w:lang w:eastAsia="en-US"/>
        </w:rPr>
      </w:pPr>
    </w:p>
    <w:p w14:paraId="7AF9FD23" w14:textId="77777777" w:rsidR="00711474" w:rsidRPr="00A67309" w:rsidRDefault="00711474" w:rsidP="00FB7DD3">
      <w:pPr>
        <w:spacing w:line="260" w:lineRule="atLeast"/>
        <w:rPr>
          <w:rFonts w:ascii="Arial" w:hAnsi="Arial" w:cs="Arial"/>
          <w:sz w:val="20"/>
          <w:szCs w:val="20"/>
          <w:lang w:eastAsia="en-US"/>
        </w:rPr>
      </w:pPr>
    </w:p>
    <w:p w14:paraId="0550DC69" w14:textId="03309CBF" w:rsidR="0075039D" w:rsidRPr="00A67309" w:rsidRDefault="0075039D" w:rsidP="00FB7DD3">
      <w:pPr>
        <w:spacing w:line="260" w:lineRule="atLeast"/>
        <w:rPr>
          <w:rFonts w:ascii="Arial" w:hAnsi="Arial" w:cs="Arial"/>
          <w:sz w:val="20"/>
          <w:szCs w:val="20"/>
          <w:lang w:eastAsia="en-US"/>
        </w:rPr>
      </w:pPr>
      <w:r w:rsidRPr="00A67309">
        <w:rPr>
          <w:rFonts w:ascii="Arial" w:hAnsi="Arial" w:cs="Arial"/>
          <w:sz w:val="20"/>
          <w:szCs w:val="20"/>
          <w:lang w:eastAsia="en-US"/>
        </w:rPr>
        <w:t xml:space="preserve">VSEBINA: </w:t>
      </w:r>
    </w:p>
    <w:p w14:paraId="0A244DB0" w14:textId="77777777" w:rsidR="0075039D" w:rsidRPr="00A67309" w:rsidRDefault="00237744" w:rsidP="00113DC5">
      <w:pPr>
        <w:numPr>
          <w:ilvl w:val="0"/>
          <w:numId w:val="7"/>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POGLAVJE 1: </w:t>
      </w:r>
      <w:r w:rsidR="0075039D" w:rsidRPr="00A67309">
        <w:rPr>
          <w:rFonts w:ascii="Arial" w:hAnsi="Arial" w:cs="Arial"/>
          <w:sz w:val="20"/>
          <w:szCs w:val="20"/>
          <w:lang w:eastAsia="en-US"/>
        </w:rPr>
        <w:t>POVABILO K ODDAJI PONUDBE</w:t>
      </w:r>
    </w:p>
    <w:p w14:paraId="2DC50C7D" w14:textId="77777777" w:rsidR="0075039D" w:rsidRPr="00A67309" w:rsidRDefault="00237744" w:rsidP="00113DC5">
      <w:pPr>
        <w:numPr>
          <w:ilvl w:val="0"/>
          <w:numId w:val="7"/>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POGLAVJE 2: </w:t>
      </w:r>
      <w:r w:rsidR="0075039D" w:rsidRPr="00A67309">
        <w:rPr>
          <w:rFonts w:ascii="Arial" w:hAnsi="Arial" w:cs="Arial"/>
          <w:sz w:val="20"/>
          <w:szCs w:val="20"/>
          <w:lang w:eastAsia="en-US"/>
        </w:rPr>
        <w:t>NAVODILO PONUDNIKOM ZA IZDELAVO PONUDBE TER DOLOČILA O IZVEDBI POSTOPKA</w:t>
      </w:r>
    </w:p>
    <w:p w14:paraId="7B7CF00C" w14:textId="77777777" w:rsidR="0075039D" w:rsidRPr="00A67309" w:rsidRDefault="00237744" w:rsidP="00113DC5">
      <w:pPr>
        <w:numPr>
          <w:ilvl w:val="0"/>
          <w:numId w:val="7"/>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POGLAVJE 3: </w:t>
      </w:r>
      <w:r w:rsidR="0075039D" w:rsidRPr="00A67309">
        <w:rPr>
          <w:rFonts w:ascii="Arial" w:hAnsi="Arial" w:cs="Arial"/>
          <w:sz w:val="20"/>
          <w:szCs w:val="20"/>
          <w:lang w:eastAsia="en-US"/>
        </w:rPr>
        <w:t>RAZLOGI ZA IZKLJUČITEV IN POGOJI ZA SODELOVANJE</w:t>
      </w:r>
    </w:p>
    <w:p w14:paraId="0311F7FF" w14:textId="77777777" w:rsidR="0075039D" w:rsidRPr="00A67309" w:rsidRDefault="00237744" w:rsidP="00113DC5">
      <w:pPr>
        <w:numPr>
          <w:ilvl w:val="0"/>
          <w:numId w:val="7"/>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POGLAVJE 4: </w:t>
      </w:r>
      <w:r w:rsidR="0075039D" w:rsidRPr="00A67309">
        <w:rPr>
          <w:rFonts w:ascii="Arial" w:hAnsi="Arial" w:cs="Arial"/>
          <w:sz w:val="20"/>
          <w:szCs w:val="20"/>
          <w:lang w:eastAsia="en-US"/>
        </w:rPr>
        <w:t xml:space="preserve">OBRAZCI NAROČNIKA </w:t>
      </w:r>
    </w:p>
    <w:p w14:paraId="63639A05" w14:textId="0E07F6F1" w:rsidR="00D22557" w:rsidRPr="00A67309" w:rsidRDefault="00D22557" w:rsidP="00113DC5">
      <w:pPr>
        <w:numPr>
          <w:ilvl w:val="0"/>
          <w:numId w:val="7"/>
        </w:numPr>
        <w:spacing w:line="260" w:lineRule="atLeast"/>
        <w:jc w:val="both"/>
        <w:rPr>
          <w:rFonts w:ascii="Arial" w:hAnsi="Arial" w:cs="Arial"/>
          <w:sz w:val="20"/>
          <w:szCs w:val="20"/>
          <w:lang w:eastAsia="en-US"/>
        </w:rPr>
      </w:pPr>
      <w:r w:rsidRPr="00A67309">
        <w:rPr>
          <w:rFonts w:ascii="Arial" w:hAnsi="Arial" w:cs="Arial"/>
          <w:sz w:val="20"/>
          <w:szCs w:val="20"/>
          <w:lang w:eastAsia="en-US"/>
        </w:rPr>
        <w:t>POGLAVJE</w:t>
      </w:r>
      <w:r w:rsidR="005337E5" w:rsidRPr="00A67309">
        <w:rPr>
          <w:rFonts w:ascii="Arial" w:hAnsi="Arial" w:cs="Arial"/>
          <w:sz w:val="20"/>
          <w:szCs w:val="20"/>
          <w:lang w:eastAsia="en-US"/>
        </w:rPr>
        <w:t xml:space="preserve"> 5</w:t>
      </w:r>
      <w:r w:rsidRPr="00A67309">
        <w:rPr>
          <w:rFonts w:ascii="Arial" w:hAnsi="Arial" w:cs="Arial"/>
          <w:sz w:val="20"/>
          <w:szCs w:val="20"/>
          <w:lang w:eastAsia="en-US"/>
        </w:rPr>
        <w:t xml:space="preserve">: </w:t>
      </w:r>
      <w:r w:rsidR="00711474" w:rsidRPr="00A67309">
        <w:rPr>
          <w:rFonts w:ascii="Arial" w:hAnsi="Arial" w:cs="Arial"/>
          <w:sz w:val="20"/>
          <w:szCs w:val="20"/>
          <w:lang w:eastAsia="en-US"/>
        </w:rPr>
        <w:t>PROJEKTNA NALOGA</w:t>
      </w:r>
    </w:p>
    <w:p w14:paraId="7F18AE59" w14:textId="34C64D98" w:rsidR="0075039D" w:rsidRPr="00A67309" w:rsidRDefault="00475F7F" w:rsidP="00113DC5">
      <w:pPr>
        <w:numPr>
          <w:ilvl w:val="0"/>
          <w:numId w:val="7"/>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PRILOGA - </w:t>
      </w:r>
      <w:r w:rsidR="0075039D" w:rsidRPr="00A67309">
        <w:rPr>
          <w:rFonts w:ascii="Arial" w:hAnsi="Arial" w:cs="Arial"/>
          <w:sz w:val="20"/>
          <w:szCs w:val="20"/>
          <w:lang w:eastAsia="en-US"/>
        </w:rPr>
        <w:t xml:space="preserve">ESPD OBRAZEC (datoteka v formatu .xml) </w:t>
      </w:r>
    </w:p>
    <w:p w14:paraId="70E578D3" w14:textId="316F3697" w:rsidR="00874E15" w:rsidRPr="00A67309" w:rsidRDefault="00475F7F" w:rsidP="00113DC5">
      <w:pPr>
        <w:numPr>
          <w:ilvl w:val="0"/>
          <w:numId w:val="7"/>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PRILOGA - </w:t>
      </w:r>
      <w:r w:rsidR="00874E15" w:rsidRPr="00A67309">
        <w:rPr>
          <w:rFonts w:ascii="Arial" w:hAnsi="Arial" w:cs="Arial"/>
          <w:sz w:val="20"/>
          <w:szCs w:val="20"/>
          <w:lang w:eastAsia="en-US"/>
        </w:rPr>
        <w:t xml:space="preserve">OBRAZEC </w:t>
      </w:r>
      <w:r w:rsidR="0050785B" w:rsidRPr="00A67309">
        <w:rPr>
          <w:rFonts w:ascii="Arial" w:hAnsi="Arial" w:cs="Arial"/>
          <w:sz w:val="20"/>
          <w:szCs w:val="20"/>
          <w:lang w:eastAsia="en-US"/>
        </w:rPr>
        <w:t>PONUDBENI PREDRAČUN</w:t>
      </w:r>
    </w:p>
    <w:p w14:paraId="2CF54B74" w14:textId="13C518E7" w:rsidR="00711474" w:rsidRPr="00A67309" w:rsidRDefault="00711474" w:rsidP="004C76DC">
      <w:pPr>
        <w:spacing w:line="260" w:lineRule="atLeast"/>
        <w:ind w:left="720"/>
        <w:jc w:val="both"/>
        <w:rPr>
          <w:rFonts w:ascii="Arial" w:hAnsi="Arial" w:cs="Arial"/>
          <w:sz w:val="20"/>
          <w:szCs w:val="20"/>
          <w:lang w:eastAsia="en-US"/>
        </w:rPr>
      </w:pPr>
    </w:p>
    <w:p w14:paraId="73F05163" w14:textId="77777777" w:rsidR="00874E15" w:rsidRPr="00A67309" w:rsidRDefault="00874E15" w:rsidP="00FB7DD3">
      <w:pPr>
        <w:spacing w:line="260" w:lineRule="atLeast"/>
        <w:jc w:val="both"/>
        <w:rPr>
          <w:rFonts w:ascii="Arial" w:hAnsi="Arial" w:cs="Arial"/>
          <w:sz w:val="20"/>
          <w:szCs w:val="20"/>
          <w:lang w:eastAsia="en-US"/>
        </w:rPr>
      </w:pPr>
    </w:p>
    <w:p w14:paraId="03416A10" w14:textId="6524A723" w:rsidR="0075039D" w:rsidRPr="00A67309" w:rsidRDefault="00A54C59" w:rsidP="00A54C59">
      <w:pPr>
        <w:spacing w:line="260" w:lineRule="atLeast"/>
        <w:rPr>
          <w:rFonts w:ascii="Arial" w:hAnsi="Arial" w:cs="Arial"/>
          <w:b/>
          <w:sz w:val="20"/>
          <w:szCs w:val="20"/>
          <w:lang w:eastAsia="en-US"/>
        </w:rPr>
      </w:pPr>
      <w:r w:rsidRPr="00A67309">
        <w:rPr>
          <w:rFonts w:ascii="Arial" w:hAnsi="Arial"/>
          <w:b/>
          <w:sz w:val="20"/>
          <w:lang w:eastAsia="en-US"/>
        </w:rPr>
        <w:lastRenderedPageBreak/>
        <w:t xml:space="preserve">POGLAVJE 1: </w:t>
      </w:r>
      <w:r w:rsidR="0075039D" w:rsidRPr="00A67309">
        <w:rPr>
          <w:rFonts w:ascii="Arial" w:hAnsi="Arial"/>
          <w:b/>
          <w:sz w:val="20"/>
          <w:lang w:eastAsia="en-US"/>
        </w:rPr>
        <w:t>POVABILO K  ODDAJI PONUDBE</w:t>
      </w:r>
    </w:p>
    <w:p w14:paraId="7F8EA733" w14:textId="77777777" w:rsidR="0075039D" w:rsidRPr="00A67309" w:rsidRDefault="0075039D" w:rsidP="00FB7DD3">
      <w:pPr>
        <w:spacing w:line="260" w:lineRule="atLeast"/>
        <w:rPr>
          <w:rFonts w:ascii="Arial" w:hAnsi="Arial" w:cs="Arial"/>
          <w:b/>
          <w:sz w:val="20"/>
          <w:szCs w:val="20"/>
          <w:lang w:eastAsia="en-US"/>
        </w:rPr>
      </w:pPr>
    </w:p>
    <w:p w14:paraId="1EB142FF" w14:textId="43FE4898" w:rsidR="0075039D" w:rsidRPr="00A67309" w:rsidRDefault="0075039D" w:rsidP="00496FF2">
      <w:pPr>
        <w:spacing w:line="260" w:lineRule="atLeast"/>
        <w:jc w:val="both"/>
        <w:rPr>
          <w:rFonts w:ascii="Arial" w:hAnsi="Arial" w:cs="Arial"/>
          <w:sz w:val="20"/>
          <w:szCs w:val="20"/>
          <w:lang w:eastAsia="en-US"/>
        </w:rPr>
      </w:pPr>
      <w:r w:rsidRPr="00A67309">
        <w:rPr>
          <w:rFonts w:ascii="Arial" w:hAnsi="Arial" w:cs="Arial"/>
          <w:b/>
          <w:sz w:val="20"/>
          <w:szCs w:val="20"/>
          <w:lang w:eastAsia="en-US"/>
        </w:rPr>
        <w:t>N</w:t>
      </w:r>
      <w:r w:rsidR="00FB7DD3" w:rsidRPr="00A67309">
        <w:rPr>
          <w:rFonts w:ascii="Arial" w:hAnsi="Arial" w:cs="Arial"/>
          <w:b/>
          <w:sz w:val="20"/>
          <w:szCs w:val="20"/>
          <w:lang w:eastAsia="en-US"/>
        </w:rPr>
        <w:t>aročnik</w:t>
      </w:r>
      <w:r w:rsidRPr="00A67309">
        <w:rPr>
          <w:rFonts w:ascii="Arial" w:hAnsi="Arial" w:cs="Arial"/>
          <w:b/>
          <w:sz w:val="20"/>
          <w:szCs w:val="20"/>
          <w:lang w:eastAsia="en-US"/>
        </w:rPr>
        <w:t xml:space="preserve">: </w:t>
      </w:r>
      <w:r w:rsidRPr="00A67309">
        <w:rPr>
          <w:rFonts w:ascii="Arial" w:hAnsi="Arial" w:cs="Arial"/>
          <w:sz w:val="20"/>
          <w:szCs w:val="20"/>
          <w:lang w:eastAsia="en-US"/>
        </w:rPr>
        <w:t xml:space="preserve">Ministrstvo za </w:t>
      </w:r>
      <w:r w:rsidR="00711474" w:rsidRPr="00A67309">
        <w:rPr>
          <w:rFonts w:ascii="Arial" w:hAnsi="Arial" w:cs="Arial"/>
          <w:sz w:val="20"/>
          <w:szCs w:val="20"/>
          <w:lang w:eastAsia="en-US"/>
        </w:rPr>
        <w:t>okolje, podnebje in energijo</w:t>
      </w:r>
      <w:r w:rsidR="00B409B8" w:rsidRPr="00A67309">
        <w:rPr>
          <w:rFonts w:ascii="Arial" w:hAnsi="Arial" w:cs="Arial"/>
          <w:sz w:val="20"/>
          <w:szCs w:val="20"/>
          <w:lang w:eastAsia="en-US"/>
        </w:rPr>
        <w:t xml:space="preserve"> (v nadaljevanju: MOPE)</w:t>
      </w:r>
      <w:r w:rsidRPr="00A67309">
        <w:rPr>
          <w:rFonts w:ascii="Arial" w:hAnsi="Arial" w:cs="Arial"/>
          <w:sz w:val="20"/>
          <w:szCs w:val="20"/>
          <w:lang w:eastAsia="en-US"/>
        </w:rPr>
        <w:t xml:space="preserve">, </w:t>
      </w:r>
      <w:r w:rsidR="00711474" w:rsidRPr="00A67309">
        <w:rPr>
          <w:rFonts w:ascii="Arial" w:hAnsi="Arial" w:cs="Arial"/>
          <w:sz w:val="20"/>
          <w:szCs w:val="20"/>
          <w:lang w:eastAsia="en-US"/>
        </w:rPr>
        <w:t>Langusova 4</w:t>
      </w:r>
      <w:r w:rsidRPr="00A67309">
        <w:rPr>
          <w:rFonts w:ascii="Arial" w:hAnsi="Arial" w:cs="Arial"/>
          <w:sz w:val="20"/>
          <w:szCs w:val="20"/>
          <w:lang w:eastAsia="en-US"/>
        </w:rPr>
        <w:t>, 1</w:t>
      </w:r>
      <w:r w:rsidR="00967E7E" w:rsidRPr="00A67309">
        <w:rPr>
          <w:rFonts w:ascii="Arial" w:hAnsi="Arial" w:cs="Arial"/>
          <w:sz w:val="20"/>
          <w:szCs w:val="20"/>
          <w:lang w:eastAsia="en-US"/>
        </w:rPr>
        <w:t>000</w:t>
      </w:r>
      <w:r w:rsidRPr="00A67309">
        <w:rPr>
          <w:rFonts w:ascii="Arial" w:hAnsi="Arial" w:cs="Arial"/>
          <w:sz w:val="20"/>
          <w:szCs w:val="20"/>
          <w:lang w:eastAsia="en-US"/>
        </w:rPr>
        <w:t xml:space="preserve"> Ljubljana</w:t>
      </w:r>
    </w:p>
    <w:p w14:paraId="1163F799" w14:textId="77777777" w:rsidR="00FB7DD3" w:rsidRPr="00A67309" w:rsidRDefault="00FB7DD3" w:rsidP="00496FF2">
      <w:pPr>
        <w:spacing w:line="260" w:lineRule="atLeast"/>
        <w:jc w:val="both"/>
        <w:rPr>
          <w:rFonts w:ascii="Arial" w:hAnsi="Arial" w:cs="Arial"/>
          <w:sz w:val="20"/>
          <w:szCs w:val="20"/>
          <w:lang w:eastAsia="en-US"/>
        </w:rPr>
      </w:pPr>
    </w:p>
    <w:p w14:paraId="55B3D501" w14:textId="721566EA" w:rsidR="004C76DC" w:rsidRPr="00A67309" w:rsidRDefault="0075039D" w:rsidP="004C76DC">
      <w:pPr>
        <w:spacing w:line="260" w:lineRule="atLeast"/>
        <w:jc w:val="both"/>
        <w:rPr>
          <w:rFonts w:ascii="Arial" w:hAnsi="Arial" w:cs="Arial"/>
          <w:sz w:val="20"/>
          <w:szCs w:val="20"/>
          <w:lang w:eastAsia="en-US"/>
        </w:rPr>
      </w:pPr>
      <w:r w:rsidRPr="00A67309">
        <w:rPr>
          <w:rFonts w:ascii="Arial" w:hAnsi="Arial" w:cs="Arial"/>
          <w:b/>
          <w:sz w:val="20"/>
          <w:szCs w:val="20"/>
          <w:lang w:eastAsia="en-US"/>
        </w:rPr>
        <w:t>Predmet javnega naročila je</w:t>
      </w:r>
      <w:r w:rsidRPr="00A67309">
        <w:rPr>
          <w:rFonts w:ascii="Arial" w:hAnsi="Arial" w:cs="Arial"/>
          <w:sz w:val="20"/>
          <w:szCs w:val="20"/>
          <w:lang w:eastAsia="en-US"/>
        </w:rPr>
        <w:t>:</w:t>
      </w:r>
      <w:r w:rsidR="00BE03A6" w:rsidRPr="00A67309">
        <w:rPr>
          <w:rFonts w:ascii="Arial" w:hAnsi="Arial" w:cs="Arial"/>
          <w:sz w:val="20"/>
          <w:szCs w:val="20"/>
          <w:lang w:eastAsia="en-US"/>
        </w:rPr>
        <w:t xml:space="preserve"> </w:t>
      </w:r>
      <w:r w:rsidR="00033E5B" w:rsidRPr="00A67309">
        <w:rPr>
          <w:rFonts w:ascii="Arial" w:hAnsi="Arial" w:cs="Arial"/>
          <w:sz w:val="20"/>
          <w:szCs w:val="20"/>
          <w:lang w:eastAsia="en-US"/>
        </w:rPr>
        <w:t>Strokovna podpora na področju ukrepa energetskih izkaznic in drugih vsebin povezanih s prenosom Direktive o energetski učinkovitosti stavb</w:t>
      </w:r>
    </w:p>
    <w:p w14:paraId="431E5C95" w14:textId="6EFF6399" w:rsidR="008A0916" w:rsidRPr="00A67309" w:rsidRDefault="008A0916" w:rsidP="008A0916">
      <w:pPr>
        <w:spacing w:line="260" w:lineRule="atLeast"/>
        <w:jc w:val="both"/>
        <w:rPr>
          <w:rFonts w:ascii="Arial" w:hAnsi="Arial" w:cs="Arial"/>
          <w:sz w:val="20"/>
          <w:szCs w:val="20"/>
        </w:rPr>
      </w:pPr>
    </w:p>
    <w:p w14:paraId="05D30177" w14:textId="742B51FD" w:rsidR="00BE2928" w:rsidRPr="00A67309" w:rsidRDefault="0075039D" w:rsidP="00BE2928">
      <w:pPr>
        <w:spacing w:line="260" w:lineRule="atLeast"/>
        <w:jc w:val="both"/>
        <w:rPr>
          <w:rFonts w:ascii="Arial" w:hAnsi="Arial" w:cs="Arial"/>
          <w:bCs/>
          <w:sz w:val="20"/>
          <w:szCs w:val="20"/>
          <w:lang w:eastAsia="en-US"/>
        </w:rPr>
      </w:pPr>
      <w:r w:rsidRPr="00A67309">
        <w:rPr>
          <w:rFonts w:ascii="Arial" w:hAnsi="Arial" w:cs="Arial"/>
          <w:b/>
          <w:sz w:val="20"/>
          <w:szCs w:val="20"/>
          <w:lang w:eastAsia="en-US"/>
        </w:rPr>
        <w:t xml:space="preserve">Krajši opis predmeta javnega naročila: </w:t>
      </w:r>
      <w:r w:rsidR="00033E5B" w:rsidRPr="00A67309">
        <w:rPr>
          <w:rFonts w:ascii="Arial" w:hAnsi="Arial" w:cs="Arial"/>
          <w:sz w:val="20"/>
          <w:szCs w:val="20"/>
        </w:rPr>
        <w:t>Ministrstvo za okolje, podnebje in energijo je v okviru svojih pristojnosti na osnovi Zakona o učinkoviti rabi energije (Uradni list RS, št. 158/20</w:t>
      </w:r>
      <w:r w:rsidR="00B409B8" w:rsidRPr="00A67309">
        <w:rPr>
          <w:rFonts w:ascii="Arial" w:hAnsi="Arial" w:cs="Arial"/>
          <w:sz w:val="20"/>
          <w:szCs w:val="20"/>
        </w:rPr>
        <w:t xml:space="preserve">, </w:t>
      </w:r>
      <w:r w:rsidR="00033E5B" w:rsidRPr="00A67309">
        <w:rPr>
          <w:rFonts w:ascii="Arial" w:hAnsi="Arial" w:cs="Arial"/>
          <w:sz w:val="20"/>
          <w:szCs w:val="20"/>
        </w:rPr>
        <w:t>v nadaljevanju: ZURE) zadolženo za ukrep energetskih izkaznic (v nadaljevanju: EI). Skladno s 46. členom ZURE mora vsako leto opraviti naključni izbor med vsemi letno izdanimi EI in opraviti nadzor nad izbranimi EI, da se zagotovijo statistično pomembni rezultati glede skladnosti.</w:t>
      </w:r>
    </w:p>
    <w:p w14:paraId="2D8927D8" w14:textId="77777777" w:rsidR="00033E5B" w:rsidRPr="00A67309" w:rsidRDefault="00033E5B" w:rsidP="00701408">
      <w:pPr>
        <w:widowControl w:val="0"/>
        <w:autoSpaceDE w:val="0"/>
        <w:autoSpaceDN w:val="0"/>
        <w:adjustRightInd w:val="0"/>
        <w:spacing w:line="260" w:lineRule="atLeast"/>
        <w:jc w:val="both"/>
        <w:rPr>
          <w:sz w:val="20"/>
          <w:szCs w:val="20"/>
        </w:rPr>
      </w:pPr>
      <w:bookmarkStart w:id="0" w:name="_Toc156997236"/>
      <w:bookmarkStart w:id="1" w:name="_Toc156998181"/>
    </w:p>
    <w:p w14:paraId="0A87FDA5" w14:textId="4D1EB16B" w:rsidR="00701408" w:rsidRPr="00A67309" w:rsidRDefault="00033E5B" w:rsidP="00701408">
      <w:pPr>
        <w:widowControl w:val="0"/>
        <w:autoSpaceDE w:val="0"/>
        <w:autoSpaceDN w:val="0"/>
        <w:adjustRightInd w:val="0"/>
        <w:spacing w:line="260" w:lineRule="atLeast"/>
        <w:jc w:val="both"/>
        <w:rPr>
          <w:rFonts w:ascii="Arial" w:hAnsi="Arial" w:cs="Arial"/>
          <w:sz w:val="20"/>
          <w:szCs w:val="20"/>
        </w:rPr>
      </w:pPr>
      <w:r w:rsidRPr="00A67309">
        <w:rPr>
          <w:rFonts w:ascii="Arial" w:hAnsi="Arial" w:cs="Arial"/>
          <w:sz w:val="20"/>
          <w:szCs w:val="20"/>
        </w:rPr>
        <w:t>Ukrep EI se s prenosom Direktive EPBD nadgrajuje. S sprejetjem ZURE-1 bodo iz Direktive EPBD prenesene obveznosti, ki jih mora država članica prenesti v svoj pravni red. EI bo morala vsebovati izraženo oceno energetske učinkovitosti stavbe z razredom porabe primarne rabe energije in druge nove kazalnike energijske učinkovitosti ter omogočati primerjavo in oceno njene energetske učinkovitosti. EI bo imela po novem nadgrajena priporočila za stroškovno učinkovite izboljšave energetske učinkovitosti na stavbi in zmanjšanje obratovalnih emisij toplogrednih plinov ter kakovost okolja v zaprtih prostorih stavbe ali stavbne enote. Dodatno se uvaja, da EI, ki so pod ravnjo C, da bo potrebno lastnike stavb povabiti na kontaktne točke, kjer bodo pridobili več informacij in nasvetov glede prenove stavbe. EI bodo morali zagotoviti lastniki za stavbe, ki so prestale večjo prenovo. Neodvisni strokovnjak si bo moral obvezno fizično ogledati stavbo, razen za enodružinske stavbe mlajše od 10 let in, kjer ni predvidenih več ukrepov, bo imel možnost tudi virtualno z vizualnim pregledi.</w:t>
      </w:r>
    </w:p>
    <w:p w14:paraId="2BE385E5" w14:textId="77777777" w:rsidR="00033E5B" w:rsidRPr="00A67309" w:rsidRDefault="00033E5B" w:rsidP="00701408">
      <w:pPr>
        <w:widowControl w:val="0"/>
        <w:autoSpaceDE w:val="0"/>
        <w:autoSpaceDN w:val="0"/>
        <w:adjustRightInd w:val="0"/>
        <w:spacing w:line="260" w:lineRule="atLeast"/>
        <w:jc w:val="both"/>
        <w:rPr>
          <w:rFonts w:ascii="Arial" w:hAnsi="Arial" w:cs="Arial"/>
          <w:sz w:val="20"/>
          <w:szCs w:val="20"/>
        </w:rPr>
      </w:pPr>
    </w:p>
    <w:p w14:paraId="45C17DB1" w14:textId="3CF559BC" w:rsidR="00033E5B" w:rsidRPr="00A67309" w:rsidRDefault="00033E5B" w:rsidP="00033E5B">
      <w:pPr>
        <w:jc w:val="both"/>
        <w:rPr>
          <w:rFonts w:ascii="Arial" w:hAnsi="Arial" w:cs="Arial"/>
          <w:sz w:val="20"/>
          <w:szCs w:val="20"/>
        </w:rPr>
      </w:pPr>
      <w:r w:rsidRPr="00A67309">
        <w:rPr>
          <w:rFonts w:ascii="Arial" w:hAnsi="Arial" w:cs="Arial"/>
          <w:sz w:val="20"/>
          <w:szCs w:val="20"/>
        </w:rPr>
        <w:t>S sprejemom novega ZURE-1, ki vključuje prenesene obveznosti iz Direktive EPBD</w:t>
      </w:r>
      <w:r w:rsidR="00B409B8" w:rsidRPr="00A67309">
        <w:rPr>
          <w:rFonts w:ascii="Arial" w:hAnsi="Arial" w:cs="Arial"/>
          <w:sz w:val="20"/>
          <w:szCs w:val="20"/>
        </w:rPr>
        <w:t>,</w:t>
      </w:r>
      <w:r w:rsidRPr="00A67309">
        <w:rPr>
          <w:rFonts w:ascii="Arial" w:hAnsi="Arial" w:cs="Arial"/>
          <w:sz w:val="20"/>
          <w:szCs w:val="20"/>
        </w:rPr>
        <w:t xml:space="preserve"> je potreben sprejem novih posodobljenih podzakonskih aktov, za kar je potrebna priprava strokovnih podlag in priprav</w:t>
      </w:r>
      <w:r w:rsidR="00B409B8" w:rsidRPr="00A67309">
        <w:rPr>
          <w:rFonts w:ascii="Arial" w:hAnsi="Arial" w:cs="Arial"/>
          <w:sz w:val="20"/>
          <w:szCs w:val="20"/>
        </w:rPr>
        <w:t>a</w:t>
      </w:r>
      <w:r w:rsidRPr="00A67309">
        <w:rPr>
          <w:rFonts w:ascii="Arial" w:hAnsi="Arial" w:cs="Arial"/>
          <w:sz w:val="20"/>
          <w:szCs w:val="20"/>
        </w:rPr>
        <w:t xml:space="preserve"> osnutkov predloga  sprememb podzakonskih predpisov: </w:t>
      </w:r>
    </w:p>
    <w:p w14:paraId="2AFFDA13" w14:textId="77777777" w:rsidR="00033E5B" w:rsidRPr="00A67309" w:rsidRDefault="00033E5B" w:rsidP="00200803">
      <w:pPr>
        <w:pStyle w:val="Odstavekseznama"/>
        <w:numPr>
          <w:ilvl w:val="0"/>
          <w:numId w:val="34"/>
        </w:numPr>
        <w:tabs>
          <w:tab w:val="num" w:pos="360"/>
        </w:tabs>
        <w:contextualSpacing/>
        <w:jc w:val="both"/>
        <w:rPr>
          <w:rFonts w:ascii="Arial" w:hAnsi="Arial" w:cs="Arial"/>
          <w:sz w:val="20"/>
          <w:szCs w:val="20"/>
        </w:rPr>
      </w:pPr>
      <w:r w:rsidRPr="00A67309">
        <w:rPr>
          <w:rFonts w:ascii="Arial" w:hAnsi="Arial" w:cs="Arial"/>
          <w:sz w:val="20"/>
          <w:szCs w:val="20"/>
        </w:rPr>
        <w:t xml:space="preserve">Pravilnik o metodologiji izdelave in izdaji energetskih izkaznic stavb in </w:t>
      </w:r>
    </w:p>
    <w:p w14:paraId="345DDE86" w14:textId="77777777" w:rsidR="00033E5B" w:rsidRPr="00A67309" w:rsidRDefault="00033E5B" w:rsidP="00200803">
      <w:pPr>
        <w:pStyle w:val="Odstavekseznama"/>
        <w:numPr>
          <w:ilvl w:val="0"/>
          <w:numId w:val="34"/>
        </w:numPr>
        <w:tabs>
          <w:tab w:val="num" w:pos="360"/>
        </w:tabs>
        <w:contextualSpacing/>
        <w:jc w:val="both"/>
        <w:rPr>
          <w:rFonts w:ascii="Arial" w:hAnsi="Arial" w:cs="Arial"/>
          <w:sz w:val="20"/>
          <w:szCs w:val="20"/>
        </w:rPr>
      </w:pPr>
      <w:r w:rsidRPr="00A67309">
        <w:rPr>
          <w:rFonts w:ascii="Arial" w:hAnsi="Arial" w:cs="Arial"/>
          <w:sz w:val="20"/>
          <w:szCs w:val="20"/>
        </w:rPr>
        <w:t>Pravilnik o usposabljanju, licencah in registru licenc neodvisnih strokovnjakov za izdelavo energetskih izkaznic.</w:t>
      </w:r>
    </w:p>
    <w:p w14:paraId="0A360434" w14:textId="77777777" w:rsidR="00033E5B" w:rsidRPr="00A67309" w:rsidRDefault="00033E5B" w:rsidP="00033E5B">
      <w:pPr>
        <w:pStyle w:val="Style15"/>
        <w:widowControl/>
        <w:tabs>
          <w:tab w:val="left" w:pos="357"/>
        </w:tabs>
        <w:rPr>
          <w:rStyle w:val="FontStyle31"/>
          <w:sz w:val="20"/>
          <w:szCs w:val="20"/>
        </w:rPr>
      </w:pPr>
    </w:p>
    <w:p w14:paraId="342F5E5B" w14:textId="2FF94E1A" w:rsidR="00033E5B" w:rsidRPr="00A67309" w:rsidRDefault="00033E5B" w:rsidP="00033E5B">
      <w:pPr>
        <w:pStyle w:val="Style15"/>
        <w:widowControl/>
        <w:tabs>
          <w:tab w:val="left" w:pos="357"/>
        </w:tabs>
        <w:rPr>
          <w:rStyle w:val="FontStyle31"/>
          <w:b w:val="0"/>
          <w:bCs w:val="0"/>
          <w:sz w:val="20"/>
          <w:szCs w:val="20"/>
        </w:rPr>
      </w:pPr>
      <w:r w:rsidRPr="00A67309">
        <w:rPr>
          <w:rStyle w:val="FontStyle31"/>
          <w:b w:val="0"/>
          <w:bCs w:val="0"/>
          <w:sz w:val="20"/>
          <w:szCs w:val="20"/>
        </w:rPr>
        <w:t xml:space="preserve">S prenosom Direktive EPBD se uvajajo »Izkazi o prenovi stavb«, da bi lastniki stavb lahko načrtovali postopno prenovo svoje stavbe. Izkaz o prenovi stavbe vključuje prilagojen časovni načrt za celovito prenovo določene stavbe, ki pa ne bo obvezen dokument. Na željo in stroške lastnika ga v digitalni obliki izdela neodvisni strokovnjak za izdelavo </w:t>
      </w:r>
      <w:r w:rsidRPr="00A67309">
        <w:rPr>
          <w:sz w:val="20"/>
          <w:szCs w:val="20"/>
        </w:rPr>
        <w:t>EI</w:t>
      </w:r>
      <w:r w:rsidRPr="00A67309">
        <w:rPr>
          <w:b/>
          <w:bCs/>
          <w:sz w:val="20"/>
          <w:szCs w:val="20"/>
        </w:rPr>
        <w:t xml:space="preserve"> </w:t>
      </w:r>
      <w:r w:rsidRPr="00A67309">
        <w:rPr>
          <w:rStyle w:val="FontStyle31"/>
          <w:b w:val="0"/>
          <w:bCs w:val="0"/>
          <w:sz w:val="20"/>
          <w:szCs w:val="20"/>
        </w:rPr>
        <w:t xml:space="preserve">in izda neodvisni izdajatelj </w:t>
      </w:r>
      <w:r w:rsidRPr="00A67309">
        <w:rPr>
          <w:sz w:val="20"/>
          <w:szCs w:val="20"/>
        </w:rPr>
        <w:t>EI</w:t>
      </w:r>
      <w:r w:rsidRPr="00A67309">
        <w:rPr>
          <w:rStyle w:val="FontStyle31"/>
          <w:b w:val="0"/>
          <w:bCs w:val="0"/>
          <w:sz w:val="20"/>
          <w:szCs w:val="20"/>
        </w:rPr>
        <w:t>.</w:t>
      </w:r>
    </w:p>
    <w:p w14:paraId="102E896F" w14:textId="77777777" w:rsidR="00033E5B" w:rsidRPr="00A67309" w:rsidRDefault="00033E5B" w:rsidP="00033E5B">
      <w:pPr>
        <w:jc w:val="both"/>
        <w:rPr>
          <w:rFonts w:ascii="Arial" w:hAnsi="Arial" w:cs="Arial"/>
          <w:sz w:val="20"/>
          <w:szCs w:val="20"/>
        </w:rPr>
      </w:pPr>
    </w:p>
    <w:p w14:paraId="5F7EF4A9" w14:textId="59309767" w:rsidR="005337E5" w:rsidRPr="00A67309" w:rsidRDefault="005337E5" w:rsidP="00701408">
      <w:pPr>
        <w:widowControl w:val="0"/>
        <w:autoSpaceDE w:val="0"/>
        <w:autoSpaceDN w:val="0"/>
        <w:adjustRightInd w:val="0"/>
        <w:spacing w:line="260" w:lineRule="atLeast"/>
        <w:jc w:val="both"/>
        <w:rPr>
          <w:rFonts w:ascii="Arial" w:hAnsi="Arial" w:cs="Arial"/>
          <w:sz w:val="20"/>
          <w:szCs w:val="20"/>
        </w:rPr>
      </w:pPr>
      <w:r w:rsidRPr="00A67309">
        <w:rPr>
          <w:rFonts w:ascii="Arial" w:hAnsi="Arial" w:cs="Arial"/>
          <w:sz w:val="20"/>
          <w:szCs w:val="20"/>
        </w:rPr>
        <w:t>Podrobnejši opis storitve in druge zahteve so razvidne iz poglavja 5 –</w:t>
      </w:r>
      <w:r w:rsidR="00701408" w:rsidRPr="00A67309">
        <w:rPr>
          <w:rFonts w:ascii="Arial" w:hAnsi="Arial" w:cs="Arial"/>
          <w:sz w:val="20"/>
          <w:szCs w:val="20"/>
        </w:rPr>
        <w:t xml:space="preserve"> projektna naloga</w:t>
      </w:r>
      <w:r w:rsidRPr="00A67309">
        <w:rPr>
          <w:rFonts w:ascii="Arial" w:hAnsi="Arial" w:cs="Arial"/>
          <w:sz w:val="20"/>
          <w:szCs w:val="20"/>
        </w:rPr>
        <w:t xml:space="preserve">. </w:t>
      </w:r>
    </w:p>
    <w:p w14:paraId="707374AF" w14:textId="77777777" w:rsidR="00983441" w:rsidRPr="00A67309"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A67309" w:rsidRDefault="00C86C41" w:rsidP="00C86C41">
      <w:pPr>
        <w:widowControl w:val="0"/>
        <w:autoSpaceDE w:val="0"/>
        <w:autoSpaceDN w:val="0"/>
        <w:adjustRightInd w:val="0"/>
        <w:spacing w:line="260" w:lineRule="atLeast"/>
        <w:jc w:val="both"/>
        <w:rPr>
          <w:rFonts w:ascii="Arial" w:hAnsi="Arial" w:cs="Arial"/>
          <w:sz w:val="20"/>
          <w:szCs w:val="20"/>
        </w:rPr>
      </w:pPr>
      <w:r w:rsidRPr="00A67309">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A67309" w:rsidRDefault="00C86C41" w:rsidP="00C86C41">
      <w:pPr>
        <w:widowControl w:val="0"/>
        <w:autoSpaceDE w:val="0"/>
        <w:autoSpaceDN w:val="0"/>
        <w:adjustRightInd w:val="0"/>
        <w:spacing w:line="260" w:lineRule="atLeast"/>
        <w:jc w:val="both"/>
        <w:rPr>
          <w:rFonts w:ascii="Arial" w:hAnsi="Arial" w:cs="Arial"/>
          <w:sz w:val="20"/>
          <w:szCs w:val="20"/>
        </w:rPr>
      </w:pPr>
    </w:p>
    <w:p w14:paraId="3FFCE7F9" w14:textId="17E82B7C" w:rsidR="00DC3B38" w:rsidRPr="00A67309" w:rsidRDefault="005337E5" w:rsidP="00C86C41">
      <w:pPr>
        <w:widowControl w:val="0"/>
        <w:autoSpaceDE w:val="0"/>
        <w:autoSpaceDN w:val="0"/>
        <w:adjustRightInd w:val="0"/>
        <w:spacing w:line="260" w:lineRule="atLeast"/>
        <w:jc w:val="both"/>
        <w:rPr>
          <w:rFonts w:ascii="Arial" w:hAnsi="Arial" w:cs="Arial"/>
          <w:iCs/>
          <w:sz w:val="20"/>
          <w:szCs w:val="20"/>
        </w:rPr>
      </w:pPr>
      <w:r w:rsidRPr="00A67309">
        <w:rPr>
          <w:rFonts w:ascii="Arial" w:hAnsi="Arial" w:cs="Arial"/>
          <w:b/>
          <w:bCs/>
          <w:iCs/>
          <w:sz w:val="20"/>
          <w:szCs w:val="20"/>
        </w:rPr>
        <w:t xml:space="preserve">Rok izvedbe pogodbe: </w:t>
      </w:r>
      <w:r w:rsidR="00B409B8" w:rsidRPr="00A67309">
        <w:rPr>
          <w:rFonts w:ascii="Arial" w:hAnsi="Arial" w:cs="Arial"/>
          <w:iCs/>
          <w:sz w:val="20"/>
          <w:szCs w:val="20"/>
        </w:rPr>
        <w:t>O</w:t>
      </w:r>
      <w:r w:rsidR="004C76DC" w:rsidRPr="00A67309">
        <w:rPr>
          <w:rFonts w:ascii="Arial" w:hAnsi="Arial" w:cs="Arial"/>
          <w:iCs/>
          <w:sz w:val="20"/>
          <w:szCs w:val="20"/>
        </w:rPr>
        <w:t>d podpisa pogodbe</w:t>
      </w:r>
      <w:r w:rsidR="00033E5B" w:rsidRPr="00A67309">
        <w:rPr>
          <w:rFonts w:ascii="Arial" w:hAnsi="Arial" w:cs="Arial"/>
          <w:iCs/>
          <w:sz w:val="20"/>
          <w:szCs w:val="20"/>
        </w:rPr>
        <w:t xml:space="preserve"> do 30. novembra 2027.</w:t>
      </w:r>
      <w:r w:rsidR="004C76DC" w:rsidRPr="00A67309">
        <w:rPr>
          <w:rFonts w:ascii="Arial" w:hAnsi="Arial" w:cs="Arial"/>
          <w:iCs/>
          <w:sz w:val="20"/>
          <w:szCs w:val="20"/>
        </w:rPr>
        <w:t xml:space="preserve"> </w:t>
      </w:r>
    </w:p>
    <w:p w14:paraId="40D8E6EC" w14:textId="75FF0808" w:rsidR="00EB3DCD" w:rsidRPr="00A67309" w:rsidRDefault="00EB3DCD" w:rsidP="00C86C41">
      <w:pPr>
        <w:widowControl w:val="0"/>
        <w:autoSpaceDE w:val="0"/>
        <w:autoSpaceDN w:val="0"/>
        <w:adjustRightInd w:val="0"/>
        <w:spacing w:line="260" w:lineRule="atLeast"/>
        <w:jc w:val="both"/>
        <w:rPr>
          <w:rFonts w:ascii="Arial" w:hAnsi="Arial" w:cs="Arial"/>
          <w:iCs/>
          <w:sz w:val="20"/>
          <w:szCs w:val="20"/>
        </w:rPr>
      </w:pPr>
    </w:p>
    <w:p w14:paraId="42059737" w14:textId="2688B7DE" w:rsidR="00EB3DCD" w:rsidRPr="00A67309" w:rsidRDefault="00EB3DCD" w:rsidP="00EB3DCD">
      <w:pPr>
        <w:spacing w:after="120"/>
        <w:jc w:val="both"/>
        <w:rPr>
          <w:rFonts w:cs="Arial"/>
          <w:szCs w:val="20"/>
        </w:rPr>
      </w:pPr>
      <w:r w:rsidRPr="00A67309">
        <w:rPr>
          <w:rFonts w:ascii="Arial" w:hAnsi="Arial" w:cs="Arial"/>
          <w:b/>
          <w:iCs/>
          <w:sz w:val="20"/>
          <w:szCs w:val="20"/>
        </w:rPr>
        <w:t>Limitirana vrednost ponudbe (vezana na zagotovljena sredstva naročnika):</w:t>
      </w:r>
      <w:r w:rsidRPr="00A67309">
        <w:rPr>
          <w:rFonts w:ascii="Arial" w:hAnsi="Arial" w:cs="Arial"/>
          <w:iCs/>
          <w:sz w:val="20"/>
          <w:szCs w:val="20"/>
        </w:rPr>
        <w:t xml:space="preserve">  </w:t>
      </w:r>
      <w:r w:rsidRPr="00A67309">
        <w:rPr>
          <w:rFonts w:ascii="Arial" w:hAnsi="Arial" w:cs="Arial"/>
          <w:b/>
          <w:iCs/>
          <w:sz w:val="20"/>
          <w:szCs w:val="20"/>
        </w:rPr>
        <w:t>188.188,00 EUR brez DDV</w:t>
      </w:r>
      <w:r w:rsidRPr="00A67309">
        <w:rPr>
          <w:rFonts w:ascii="Arial" w:hAnsi="Arial" w:cs="Arial"/>
          <w:iCs/>
          <w:sz w:val="20"/>
          <w:szCs w:val="20"/>
        </w:rPr>
        <w:t xml:space="preserve"> </w:t>
      </w:r>
      <w:r w:rsidRPr="00A67309">
        <w:rPr>
          <w:rFonts w:ascii="Arial" w:hAnsi="Arial" w:cs="Arial"/>
          <w:sz w:val="20"/>
          <w:szCs w:val="20"/>
        </w:rPr>
        <w:t>Ponudbe, ki bodo presegle navedeno omejitev bodo označene kot nedopustne</w:t>
      </w:r>
      <w:r w:rsidRPr="00A67309">
        <w:rPr>
          <w:rFonts w:cs="Arial"/>
          <w:szCs w:val="20"/>
        </w:rPr>
        <w:t>.</w:t>
      </w:r>
    </w:p>
    <w:p w14:paraId="2213B030" w14:textId="24657E88" w:rsidR="00701408" w:rsidRPr="00A67309" w:rsidRDefault="00701408"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074F1015" w14:textId="08216D48" w:rsidR="00874E15" w:rsidRPr="00A67309" w:rsidRDefault="00874E15" w:rsidP="00FB7DD3">
      <w:pPr>
        <w:keepNext/>
        <w:spacing w:line="260" w:lineRule="atLeast"/>
        <w:jc w:val="both"/>
        <w:outlineLvl w:val="1"/>
        <w:rPr>
          <w:rFonts w:ascii="Arial" w:hAnsi="Arial" w:cs="Arial"/>
          <w:b/>
          <w:bCs/>
          <w:iCs/>
          <w:sz w:val="20"/>
          <w:szCs w:val="20"/>
        </w:rPr>
      </w:pPr>
      <w:r w:rsidRPr="00A67309">
        <w:rPr>
          <w:rFonts w:ascii="Arial" w:hAnsi="Arial" w:cs="Arial"/>
          <w:b/>
          <w:bCs/>
          <w:iCs/>
          <w:sz w:val="20"/>
          <w:szCs w:val="20"/>
        </w:rPr>
        <w:t>Elektronska predložitev ponudb</w:t>
      </w:r>
    </w:p>
    <w:p w14:paraId="60D1699C" w14:textId="77777777" w:rsidR="00EE006E" w:rsidRPr="00A67309" w:rsidRDefault="00EE006E" w:rsidP="00EE006E">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A67309">
          <w:rPr>
            <w:rFonts w:ascii="Arial" w:eastAsia="Calibri" w:hAnsi="Arial"/>
            <w:sz w:val="20"/>
            <w:lang w:eastAsia="en-US"/>
          </w:rPr>
          <w:t>https://ejn.gov.si</w:t>
        </w:r>
      </w:hyperlink>
      <w:r w:rsidRPr="00A67309">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A67309">
          <w:rPr>
            <w:rFonts w:ascii="Arial" w:eastAsia="Calibri" w:hAnsi="Arial"/>
            <w:sz w:val="20"/>
            <w:lang w:eastAsia="en-US"/>
          </w:rPr>
          <w:t>https://ejn.gov.si</w:t>
        </w:r>
      </w:hyperlink>
      <w:r w:rsidRPr="00A67309">
        <w:rPr>
          <w:rFonts w:ascii="Arial" w:eastAsia="Calibri" w:hAnsi="Arial" w:cs="Arial"/>
          <w:sz w:val="20"/>
          <w:szCs w:val="20"/>
          <w:lang w:eastAsia="en-US"/>
        </w:rPr>
        <w:t>.</w:t>
      </w:r>
    </w:p>
    <w:p w14:paraId="56FD5632" w14:textId="77777777" w:rsidR="00237744" w:rsidRPr="00A67309" w:rsidRDefault="00237744" w:rsidP="00FB7DD3">
      <w:pPr>
        <w:spacing w:line="260" w:lineRule="atLeast"/>
        <w:jc w:val="both"/>
        <w:rPr>
          <w:rFonts w:ascii="Arial" w:eastAsia="Calibri" w:hAnsi="Arial" w:cs="Arial"/>
          <w:sz w:val="20"/>
          <w:szCs w:val="20"/>
          <w:lang w:eastAsia="en-US"/>
        </w:rPr>
      </w:pPr>
    </w:p>
    <w:p w14:paraId="4FE08DC3" w14:textId="77777777" w:rsidR="00237744" w:rsidRPr="00A67309" w:rsidRDefault="00237744" w:rsidP="00FB7DD3">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Ponudnik se mora pred oddajo ponudbe registrirati na spletnem naslovu </w:t>
      </w:r>
      <w:hyperlink r:id="rId10" w:history="1">
        <w:r w:rsidR="00D47816" w:rsidRPr="00A67309">
          <w:rPr>
            <w:rStyle w:val="Hiperpovezava"/>
            <w:rFonts w:ascii="Arial" w:eastAsia="Calibri" w:hAnsi="Arial" w:cs="Arial"/>
            <w:color w:val="auto"/>
            <w:sz w:val="20"/>
            <w:szCs w:val="20"/>
            <w:lang w:eastAsia="en-US"/>
          </w:rPr>
          <w:t>https://ejn.gov.si</w:t>
        </w:r>
      </w:hyperlink>
      <w:r w:rsidRPr="00A67309">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A67309" w:rsidRDefault="00237744" w:rsidP="00FB7DD3">
      <w:pPr>
        <w:spacing w:line="260" w:lineRule="atLeast"/>
        <w:jc w:val="both"/>
        <w:rPr>
          <w:rFonts w:ascii="Arial" w:eastAsia="Calibri" w:hAnsi="Arial" w:cs="Arial"/>
          <w:sz w:val="20"/>
          <w:szCs w:val="20"/>
          <w:lang w:eastAsia="en-US"/>
        </w:rPr>
      </w:pPr>
    </w:p>
    <w:p w14:paraId="696690AF" w14:textId="77777777" w:rsidR="00237744" w:rsidRPr="00A67309" w:rsidRDefault="00237744" w:rsidP="00FB7DD3">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A67309" w:rsidRDefault="00237744" w:rsidP="00FB7DD3">
      <w:pPr>
        <w:spacing w:line="260" w:lineRule="atLeast"/>
        <w:jc w:val="both"/>
        <w:rPr>
          <w:rFonts w:ascii="Arial" w:eastAsia="Calibri" w:hAnsi="Arial" w:cs="Arial"/>
          <w:sz w:val="20"/>
          <w:szCs w:val="20"/>
          <w:lang w:eastAsia="en-US"/>
        </w:rPr>
      </w:pPr>
    </w:p>
    <w:p w14:paraId="328F81CC" w14:textId="385F0E62" w:rsidR="00237744" w:rsidRPr="00A67309" w:rsidRDefault="00237744"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0"/>
        </w:rPr>
        <w:t xml:space="preserve">Ponudba se šteje za pravočasno oddano, če jo naročnik prejme preko sistema e-JN </w:t>
      </w:r>
      <w:r w:rsidRPr="00A67309">
        <w:rPr>
          <w:rFonts w:ascii="Arial" w:eastAsia="Calibri" w:hAnsi="Arial" w:cs="Arial"/>
          <w:sz w:val="20"/>
          <w:szCs w:val="20"/>
          <w:u w:val="single"/>
        </w:rPr>
        <w:t xml:space="preserve">https://ejn.gov.si </w:t>
      </w:r>
      <w:r w:rsidRPr="00A67309">
        <w:rPr>
          <w:rFonts w:ascii="Arial" w:eastAsia="Calibri" w:hAnsi="Arial" w:cs="Arial"/>
          <w:sz w:val="20"/>
          <w:szCs w:val="20"/>
        </w:rPr>
        <w:t>najkasneje</w:t>
      </w:r>
      <w:r w:rsidR="000F3D07" w:rsidRPr="00A67309">
        <w:rPr>
          <w:rFonts w:ascii="Arial" w:eastAsia="Calibri" w:hAnsi="Arial" w:cs="Arial"/>
          <w:sz w:val="20"/>
          <w:szCs w:val="20"/>
        </w:rPr>
        <w:t xml:space="preserve"> do dneva in ure, kot je to določeno v obvestilu o naročilu, objavljenem na portalu javnih naročil</w:t>
      </w:r>
      <w:r w:rsidRPr="00A67309">
        <w:rPr>
          <w:rFonts w:ascii="Arial" w:eastAsia="Calibri" w:hAnsi="Arial" w:cs="Arial"/>
          <w:b/>
          <w:sz w:val="20"/>
          <w:szCs w:val="22"/>
          <w:lang w:eastAsia="en-US"/>
        </w:rPr>
        <w:t>.</w:t>
      </w:r>
      <w:r w:rsidRPr="00A67309">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A67309" w:rsidRDefault="00C514E5" w:rsidP="00FB7DD3">
      <w:pPr>
        <w:spacing w:line="260" w:lineRule="atLeast"/>
        <w:jc w:val="both"/>
        <w:rPr>
          <w:rFonts w:ascii="Arial" w:eastAsia="Calibri" w:hAnsi="Arial" w:cs="Arial"/>
          <w:sz w:val="20"/>
          <w:szCs w:val="22"/>
          <w:lang w:eastAsia="en-US"/>
        </w:rPr>
      </w:pPr>
    </w:p>
    <w:p w14:paraId="4D893D8E" w14:textId="77777777" w:rsidR="00237744" w:rsidRPr="00A67309" w:rsidRDefault="00237744"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A67309" w:rsidRDefault="00967E7E" w:rsidP="00FB7DD3">
      <w:pPr>
        <w:spacing w:line="260" w:lineRule="atLeast"/>
        <w:jc w:val="both"/>
        <w:rPr>
          <w:rFonts w:ascii="Arial" w:eastAsia="Calibri" w:hAnsi="Arial" w:cs="Arial"/>
          <w:sz w:val="20"/>
          <w:szCs w:val="22"/>
          <w:lang w:eastAsia="en-US"/>
        </w:rPr>
      </w:pPr>
    </w:p>
    <w:p w14:paraId="250B5451" w14:textId="57522219" w:rsidR="00237744" w:rsidRPr="00A67309" w:rsidRDefault="00237744"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Po preteku roka za predložitev ponudb ponudbe ne bo več mogoče oddati.</w:t>
      </w:r>
    </w:p>
    <w:p w14:paraId="3EAE7833" w14:textId="77777777" w:rsidR="00237744" w:rsidRPr="00A67309" w:rsidRDefault="00237744" w:rsidP="00FB7DD3">
      <w:pPr>
        <w:spacing w:line="260" w:lineRule="atLeast"/>
        <w:jc w:val="both"/>
        <w:rPr>
          <w:rFonts w:ascii="Arial" w:eastAsia="Calibri" w:hAnsi="Arial" w:cs="Arial"/>
          <w:sz w:val="20"/>
          <w:szCs w:val="22"/>
          <w:lang w:eastAsia="en-US"/>
        </w:rPr>
      </w:pPr>
    </w:p>
    <w:p w14:paraId="46460F06" w14:textId="554A6EE9" w:rsidR="00237744" w:rsidRPr="00A67309" w:rsidRDefault="00237744" w:rsidP="00FB7DD3">
      <w:pPr>
        <w:spacing w:line="260" w:lineRule="atLeast"/>
        <w:jc w:val="both"/>
        <w:rPr>
          <w:rFonts w:ascii="Arial" w:eastAsia="Calibri" w:hAnsi="Arial" w:cs="Arial"/>
          <w:i/>
          <w:sz w:val="20"/>
          <w:szCs w:val="22"/>
          <w:lang w:eastAsia="en-US"/>
        </w:rPr>
      </w:pPr>
      <w:r w:rsidRPr="00A67309">
        <w:rPr>
          <w:rFonts w:ascii="Arial" w:eastAsia="Calibri" w:hAnsi="Arial" w:cs="Arial"/>
          <w:sz w:val="20"/>
          <w:szCs w:val="22"/>
          <w:lang w:eastAsia="en-US"/>
        </w:rPr>
        <w:t xml:space="preserve">Dostop do povezave za oddajo elektronske ponudbe v tem postopku javnega naročila je na povezavi, ki je navedena v poglavju </w:t>
      </w:r>
      <w:r w:rsidR="003C06C7" w:rsidRPr="00A67309">
        <w:rPr>
          <w:rFonts w:ascii="Arial" w:eastAsia="Calibri" w:hAnsi="Arial" w:cs="Arial"/>
          <w:sz w:val="20"/>
          <w:szCs w:val="22"/>
          <w:lang w:eastAsia="en-US"/>
        </w:rPr>
        <w:t>B.5</w:t>
      </w:r>
      <w:r w:rsidRPr="00A67309">
        <w:rPr>
          <w:rFonts w:ascii="Arial" w:eastAsia="Calibri" w:hAnsi="Arial" w:cs="Arial"/>
          <w:sz w:val="20"/>
          <w:szCs w:val="22"/>
          <w:lang w:eastAsia="en-US"/>
        </w:rPr>
        <w:t xml:space="preserve"> Sporočanje v okviru objave na portalu enarocanje.si.</w:t>
      </w:r>
    </w:p>
    <w:p w14:paraId="08BB327F" w14:textId="77777777" w:rsidR="00237744" w:rsidRPr="00A67309" w:rsidRDefault="00237744" w:rsidP="00FB7DD3">
      <w:pPr>
        <w:spacing w:line="260" w:lineRule="atLeast"/>
        <w:rPr>
          <w:rFonts w:ascii="Arial" w:hAnsi="Arial" w:cs="Arial"/>
          <w:sz w:val="20"/>
        </w:rPr>
      </w:pPr>
    </w:p>
    <w:p w14:paraId="108CF966" w14:textId="77777777" w:rsidR="00237744" w:rsidRPr="00A67309" w:rsidRDefault="00237744"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0"/>
          <w:lang w:eastAsia="en-US"/>
        </w:rPr>
        <w:t>Naročnik bo obravnaval samo ponudbe, ki bodo oddane v sistemu e-JN.</w:t>
      </w:r>
    </w:p>
    <w:p w14:paraId="0B486792" w14:textId="77777777" w:rsidR="00874E15" w:rsidRPr="00A67309" w:rsidRDefault="00874E15" w:rsidP="00FB7DD3">
      <w:pPr>
        <w:spacing w:line="260" w:lineRule="atLeast"/>
        <w:rPr>
          <w:rFonts w:ascii="Arial" w:hAnsi="Arial" w:cs="Arial"/>
          <w:sz w:val="20"/>
        </w:rPr>
      </w:pPr>
    </w:p>
    <w:p w14:paraId="73B9F147" w14:textId="77777777" w:rsidR="00874E15" w:rsidRPr="00A6730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A67309">
        <w:rPr>
          <w:rFonts w:ascii="Arial" w:hAnsi="Arial"/>
          <w:b/>
          <w:bCs/>
          <w:sz w:val="20"/>
          <w:szCs w:val="26"/>
          <w:lang w:eastAsia="en-US"/>
        </w:rPr>
        <w:t xml:space="preserve">      Priprava in oddaja ponudbe v sistemu e-JN</w:t>
      </w:r>
      <w:bookmarkEnd w:id="2"/>
    </w:p>
    <w:p w14:paraId="3F6A1532" w14:textId="19F91201" w:rsidR="00874E15" w:rsidRPr="00A67309" w:rsidRDefault="00874E15" w:rsidP="00FB7DD3">
      <w:pPr>
        <w:spacing w:line="260" w:lineRule="atLeast"/>
        <w:jc w:val="both"/>
        <w:rPr>
          <w:rFonts w:ascii="Arial" w:eastAsia="Calibri" w:hAnsi="Arial" w:cs="Arial"/>
          <w:sz w:val="20"/>
          <w:szCs w:val="20"/>
        </w:rPr>
      </w:pPr>
      <w:r w:rsidRPr="00A67309">
        <w:rPr>
          <w:rFonts w:ascii="Arial" w:eastAsia="Calibri" w:hAnsi="Arial"/>
          <w:sz w:val="20"/>
          <w:szCs w:val="22"/>
          <w:lang w:eastAsia="en-US"/>
        </w:rPr>
        <w:t xml:space="preserve">Ponudnik </w:t>
      </w:r>
      <w:r w:rsidR="00B332E0" w:rsidRPr="00A67309">
        <w:rPr>
          <w:rFonts w:ascii="Arial" w:eastAsia="Calibri" w:hAnsi="Arial"/>
          <w:sz w:val="20"/>
          <w:szCs w:val="22"/>
          <w:lang w:eastAsia="en-US"/>
        </w:rPr>
        <w:t xml:space="preserve">odda </w:t>
      </w:r>
      <w:r w:rsidRPr="00A67309">
        <w:rPr>
          <w:rFonts w:ascii="Arial" w:eastAsia="Calibri" w:hAnsi="Arial"/>
          <w:sz w:val="20"/>
          <w:szCs w:val="22"/>
          <w:lang w:eastAsia="en-US"/>
        </w:rPr>
        <w:t xml:space="preserve">ponudbeno dokumentacijo na način, da po registraciji oziroma prijavi v sistem eJN na naslovu: </w:t>
      </w:r>
      <w:hyperlink r:id="rId11" w:history="1">
        <w:r w:rsidR="00D47816" w:rsidRPr="00A67309">
          <w:rPr>
            <w:rStyle w:val="Hiperpovezava"/>
            <w:rFonts w:ascii="Arial" w:eastAsia="Calibri" w:hAnsi="Arial" w:cs="Arial"/>
            <w:color w:val="auto"/>
            <w:sz w:val="20"/>
            <w:szCs w:val="20"/>
          </w:rPr>
          <w:t>https://ejn.gov.si</w:t>
        </w:r>
      </w:hyperlink>
      <w:r w:rsidRPr="00A6730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A67309" w:rsidRDefault="00441E67" w:rsidP="00FB7DD3">
      <w:pPr>
        <w:spacing w:line="260" w:lineRule="atLeast"/>
        <w:jc w:val="both"/>
        <w:rPr>
          <w:rFonts w:ascii="Arial" w:eastAsia="Calibri" w:hAnsi="Arial" w:cs="Arial"/>
          <w:sz w:val="20"/>
          <w:szCs w:val="20"/>
        </w:rPr>
      </w:pPr>
    </w:p>
    <w:p w14:paraId="3F96D2A7" w14:textId="03347E4B" w:rsidR="00464279" w:rsidRPr="00A67309" w:rsidRDefault="00B332E0" w:rsidP="00464279">
      <w:pPr>
        <w:spacing w:line="260" w:lineRule="atLeast"/>
        <w:jc w:val="both"/>
        <w:rPr>
          <w:rFonts w:ascii="Arial" w:eastAsia="Calibri" w:hAnsi="Arial" w:cs="Arial"/>
          <w:sz w:val="20"/>
          <w:szCs w:val="20"/>
        </w:rPr>
      </w:pPr>
      <w:r w:rsidRPr="00A67309">
        <w:rPr>
          <w:rFonts w:ascii="Arial" w:eastAsia="Calibri" w:hAnsi="Arial" w:cs="Arial"/>
          <w:sz w:val="20"/>
          <w:szCs w:val="20"/>
        </w:rPr>
        <w:t>Če</w:t>
      </w:r>
      <w:r w:rsidR="00464279" w:rsidRPr="00A67309">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A67309" w:rsidRDefault="00441E67" w:rsidP="00FB7DD3">
      <w:pPr>
        <w:spacing w:line="260" w:lineRule="atLeast"/>
        <w:jc w:val="both"/>
        <w:rPr>
          <w:rFonts w:ascii="Arial" w:eastAsia="Calibri" w:hAnsi="Arial"/>
          <w:sz w:val="20"/>
          <w:szCs w:val="22"/>
          <w:lang w:eastAsia="en-US"/>
        </w:rPr>
      </w:pPr>
    </w:p>
    <w:p w14:paraId="0C04C9FD" w14:textId="77777777" w:rsidR="00874E15" w:rsidRPr="00A67309" w:rsidRDefault="00874E15" w:rsidP="00FB7DD3">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A67309">
          <w:rPr>
            <w:rStyle w:val="Hiperpovezava"/>
            <w:rFonts w:ascii="Arial" w:eastAsia="Calibri" w:hAnsi="Arial" w:cs="Arial"/>
            <w:color w:val="auto"/>
            <w:sz w:val="20"/>
            <w:szCs w:val="20"/>
            <w:lang w:eastAsia="en-US"/>
          </w:rPr>
          <w:t>https://ejn.gov.si</w:t>
        </w:r>
      </w:hyperlink>
      <w:r w:rsidRPr="00A67309">
        <w:rPr>
          <w:rFonts w:ascii="Arial" w:eastAsia="Calibri" w:hAnsi="Arial" w:cs="Arial"/>
          <w:sz w:val="20"/>
          <w:szCs w:val="20"/>
          <w:lang w:eastAsia="en-US"/>
        </w:rPr>
        <w:t>.</w:t>
      </w:r>
    </w:p>
    <w:p w14:paraId="2EC59ECA" w14:textId="77777777" w:rsidR="00874E15" w:rsidRPr="00A67309" w:rsidRDefault="00874E15" w:rsidP="00FB7DD3">
      <w:pPr>
        <w:spacing w:line="260" w:lineRule="atLeast"/>
        <w:jc w:val="both"/>
        <w:rPr>
          <w:rFonts w:ascii="Arial" w:eastAsia="Calibri" w:hAnsi="Arial" w:cs="Arial"/>
          <w:sz w:val="20"/>
          <w:szCs w:val="20"/>
          <w:lang w:eastAsia="en-US"/>
        </w:rPr>
      </w:pPr>
    </w:p>
    <w:p w14:paraId="6E6987D8" w14:textId="77777777" w:rsidR="00874E15" w:rsidRPr="00A67309" w:rsidRDefault="00874E15" w:rsidP="00FB7DD3">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Naročnik bo obravnaval samo ponudbe, ki bodo oddane v sistemu e-JN. </w:t>
      </w:r>
    </w:p>
    <w:p w14:paraId="618D48DA" w14:textId="77777777" w:rsidR="00EC6004" w:rsidRPr="00A67309" w:rsidRDefault="00EC6004" w:rsidP="00FB7DD3">
      <w:pPr>
        <w:spacing w:line="260" w:lineRule="atLeast"/>
        <w:jc w:val="both"/>
        <w:rPr>
          <w:rFonts w:ascii="Arial" w:hAnsi="Arial" w:cs="Arial"/>
          <w:sz w:val="20"/>
          <w:szCs w:val="20"/>
          <w:lang w:eastAsia="en-US"/>
        </w:rPr>
      </w:pPr>
    </w:p>
    <w:p w14:paraId="0430B5E1" w14:textId="77777777" w:rsidR="00874E15" w:rsidRPr="00A67309" w:rsidRDefault="00874E15" w:rsidP="00FB7DD3">
      <w:pPr>
        <w:keepNext/>
        <w:spacing w:line="260" w:lineRule="atLeast"/>
        <w:jc w:val="both"/>
        <w:outlineLvl w:val="1"/>
        <w:rPr>
          <w:rFonts w:ascii="Arial" w:hAnsi="Arial" w:cs="Arial"/>
          <w:b/>
          <w:bCs/>
          <w:iCs/>
          <w:sz w:val="20"/>
          <w:szCs w:val="20"/>
        </w:rPr>
      </w:pPr>
      <w:r w:rsidRPr="00A67309">
        <w:rPr>
          <w:rFonts w:ascii="Arial" w:hAnsi="Arial" w:cs="Arial"/>
          <w:b/>
          <w:bCs/>
          <w:iCs/>
          <w:sz w:val="20"/>
          <w:szCs w:val="20"/>
        </w:rPr>
        <w:t xml:space="preserve">Odpiranje ponudb </w:t>
      </w:r>
    </w:p>
    <w:p w14:paraId="5BBE34AE" w14:textId="5B2901E6" w:rsidR="00874E15" w:rsidRPr="00A67309" w:rsidRDefault="00874E15" w:rsidP="00FB7DD3">
      <w:pPr>
        <w:spacing w:line="260" w:lineRule="atLeast"/>
        <w:jc w:val="both"/>
        <w:rPr>
          <w:rFonts w:ascii="Arial" w:eastAsia="Calibri" w:hAnsi="Arial" w:cs="Arial"/>
          <w:sz w:val="20"/>
          <w:szCs w:val="20"/>
        </w:rPr>
      </w:pPr>
      <w:r w:rsidRPr="00A67309">
        <w:rPr>
          <w:rFonts w:ascii="Arial" w:eastAsia="Calibri" w:hAnsi="Arial" w:cs="Arial"/>
          <w:sz w:val="20"/>
          <w:szCs w:val="20"/>
          <w:lang w:eastAsia="en-US"/>
        </w:rPr>
        <w:t xml:space="preserve">Odpiranje ponudb bo potekalo avtomatično v informacijskem sistemu e-JN </w:t>
      </w:r>
      <w:r w:rsidR="000F3D07" w:rsidRPr="00A67309">
        <w:rPr>
          <w:rFonts w:ascii="Arial" w:eastAsia="Calibri" w:hAnsi="Arial" w:cs="Arial"/>
          <w:sz w:val="20"/>
          <w:szCs w:val="20"/>
          <w:lang w:eastAsia="en-US"/>
        </w:rPr>
        <w:t xml:space="preserve">na spletnem naslovu </w:t>
      </w:r>
      <w:hyperlink r:id="rId13" w:history="1">
        <w:r w:rsidR="000F3D07" w:rsidRPr="00A67309">
          <w:rPr>
            <w:rStyle w:val="Hiperpovezava"/>
            <w:rFonts w:ascii="Arial" w:eastAsia="Calibri" w:hAnsi="Arial" w:cs="Arial"/>
            <w:color w:val="auto"/>
            <w:sz w:val="20"/>
            <w:szCs w:val="20"/>
            <w:lang w:eastAsia="en-US"/>
          </w:rPr>
          <w:t>https://ejn.gov.si</w:t>
        </w:r>
      </w:hyperlink>
      <w:r w:rsidR="000F3D07" w:rsidRPr="00A67309">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A67309" w:rsidRDefault="00874E15" w:rsidP="00FB7DD3">
      <w:pPr>
        <w:spacing w:line="260" w:lineRule="atLeast"/>
        <w:jc w:val="both"/>
        <w:rPr>
          <w:rFonts w:ascii="Arial" w:eastAsia="Calibri" w:hAnsi="Arial" w:cs="Arial"/>
          <w:sz w:val="20"/>
          <w:szCs w:val="22"/>
          <w:lang w:eastAsia="en-US"/>
        </w:rPr>
      </w:pPr>
    </w:p>
    <w:p w14:paraId="624046DE" w14:textId="77777777" w:rsidR="000029A5" w:rsidRPr="00A67309" w:rsidRDefault="000029A5" w:rsidP="000029A5">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A67309" w:rsidRDefault="00042290" w:rsidP="00FB7DD3">
      <w:pPr>
        <w:spacing w:line="260" w:lineRule="atLeast"/>
        <w:rPr>
          <w:rFonts w:ascii="Arial" w:hAnsi="Arial"/>
          <w:b/>
          <w:bCs/>
          <w:sz w:val="20"/>
          <w:lang w:eastAsia="en-US"/>
        </w:rPr>
      </w:pPr>
    </w:p>
    <w:p w14:paraId="7C76A64A" w14:textId="77777777" w:rsidR="00463C3E" w:rsidRPr="00A67309" w:rsidRDefault="00463C3E" w:rsidP="00FB7DD3">
      <w:pPr>
        <w:spacing w:line="260" w:lineRule="atLeast"/>
        <w:rPr>
          <w:rFonts w:ascii="Arial" w:hAnsi="Arial"/>
          <w:b/>
          <w:bCs/>
          <w:sz w:val="20"/>
          <w:lang w:eastAsia="en-US"/>
        </w:rPr>
      </w:pPr>
    </w:p>
    <w:p w14:paraId="6ED6587F" w14:textId="0C72FF7A" w:rsidR="003B1710" w:rsidRPr="00A67309" w:rsidRDefault="0075039D" w:rsidP="003B1710">
      <w:pPr>
        <w:spacing w:line="260" w:lineRule="atLeast"/>
        <w:rPr>
          <w:rFonts w:ascii="Arial" w:hAnsi="Arial"/>
          <w:sz w:val="20"/>
          <w:lang w:val="it-IT" w:eastAsia="en-US"/>
        </w:rPr>
      </w:pPr>
      <w:r w:rsidRPr="00A67309">
        <w:rPr>
          <w:rFonts w:ascii="Arial" w:hAnsi="Arial"/>
          <w:sz w:val="20"/>
          <w:lang w:eastAsia="en-US"/>
        </w:rPr>
        <w:t xml:space="preserve">                                     </w:t>
      </w:r>
      <w:r w:rsidR="003B1710" w:rsidRPr="00A67309">
        <w:rPr>
          <w:rFonts w:ascii="Arial" w:hAnsi="Arial"/>
          <w:sz w:val="20"/>
          <w:lang w:eastAsia="en-US"/>
        </w:rPr>
        <w:t xml:space="preserve">                                         </w:t>
      </w:r>
      <w:r w:rsidR="003835B1" w:rsidRPr="00A67309">
        <w:rPr>
          <w:rFonts w:ascii="Arial" w:hAnsi="Arial"/>
          <w:sz w:val="20"/>
          <w:lang w:eastAsia="en-US"/>
        </w:rPr>
        <w:t xml:space="preserve">                             </w:t>
      </w:r>
      <w:r w:rsidR="00B9288A" w:rsidRPr="00A67309">
        <w:rPr>
          <w:rFonts w:ascii="Arial" w:hAnsi="Arial"/>
          <w:sz w:val="20"/>
          <w:lang w:eastAsia="en-US"/>
        </w:rPr>
        <w:t xml:space="preserve">     </w:t>
      </w:r>
      <w:r w:rsidR="005337E5" w:rsidRPr="00A67309">
        <w:rPr>
          <w:rFonts w:ascii="Arial" w:hAnsi="Arial"/>
          <w:sz w:val="20"/>
          <w:lang w:eastAsia="en-US"/>
        </w:rPr>
        <w:t xml:space="preserve">mag. </w:t>
      </w:r>
      <w:r w:rsidR="006060E4" w:rsidRPr="00A67309">
        <w:rPr>
          <w:rFonts w:ascii="Arial" w:hAnsi="Arial"/>
          <w:sz w:val="20"/>
          <w:lang w:eastAsia="en-US"/>
        </w:rPr>
        <w:t>Bojan K</w:t>
      </w:r>
      <w:r w:rsidR="00701408" w:rsidRPr="00A67309">
        <w:rPr>
          <w:rFonts w:ascii="Arial" w:hAnsi="Arial"/>
          <w:sz w:val="20"/>
          <w:lang w:eastAsia="en-US"/>
        </w:rPr>
        <w:t>umer</w:t>
      </w:r>
    </w:p>
    <w:p w14:paraId="300DE478" w14:textId="73909222" w:rsidR="00FD0C9C" w:rsidRPr="00A67309"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A67309">
        <w:rPr>
          <w:rFonts w:ascii="Arial" w:hAnsi="Arial" w:cs="Arial"/>
          <w:sz w:val="20"/>
          <w:szCs w:val="20"/>
          <w:lang w:eastAsia="en-US"/>
        </w:rPr>
        <w:t xml:space="preserve">                                                                                                                      </w:t>
      </w:r>
      <w:r w:rsidR="005337E5" w:rsidRPr="00A67309">
        <w:rPr>
          <w:rFonts w:ascii="Arial" w:hAnsi="Arial" w:cs="Arial"/>
          <w:sz w:val="20"/>
          <w:szCs w:val="20"/>
          <w:lang w:eastAsia="en-US"/>
        </w:rPr>
        <w:t xml:space="preserve">   </w:t>
      </w:r>
      <w:r w:rsidR="00701408" w:rsidRPr="00A67309">
        <w:rPr>
          <w:rFonts w:ascii="Arial" w:hAnsi="Arial" w:cs="Arial"/>
          <w:sz w:val="20"/>
          <w:szCs w:val="20"/>
          <w:lang w:eastAsia="en-US"/>
        </w:rPr>
        <w:t>MINISTER</w:t>
      </w:r>
    </w:p>
    <w:p w14:paraId="2B047A2A" w14:textId="77777777" w:rsidR="00042290" w:rsidRPr="00A67309" w:rsidRDefault="00042290" w:rsidP="00FB7DD3">
      <w:pPr>
        <w:spacing w:line="260" w:lineRule="atLeast"/>
        <w:rPr>
          <w:rFonts w:ascii="Arial" w:hAnsi="Arial" w:cs="Arial"/>
          <w:sz w:val="20"/>
          <w:szCs w:val="20"/>
          <w:lang w:eastAsia="en-US"/>
        </w:rPr>
      </w:pPr>
    </w:p>
    <w:p w14:paraId="504C8A64" w14:textId="77777777" w:rsidR="000029A5" w:rsidRPr="00A67309" w:rsidRDefault="000029A5" w:rsidP="00FB7DD3">
      <w:pPr>
        <w:spacing w:line="260" w:lineRule="atLeast"/>
        <w:rPr>
          <w:rFonts w:ascii="Arial" w:hAnsi="Arial" w:cs="Arial"/>
          <w:sz w:val="20"/>
          <w:szCs w:val="20"/>
          <w:lang w:eastAsia="en-US"/>
        </w:rPr>
      </w:pPr>
    </w:p>
    <w:p w14:paraId="1A2D9873" w14:textId="77777777" w:rsidR="000029A5" w:rsidRPr="00A67309" w:rsidRDefault="000029A5" w:rsidP="00FB7DD3">
      <w:pPr>
        <w:spacing w:line="260" w:lineRule="atLeast"/>
        <w:rPr>
          <w:rFonts w:ascii="Arial" w:hAnsi="Arial" w:cs="Arial"/>
          <w:sz w:val="20"/>
          <w:szCs w:val="20"/>
          <w:lang w:eastAsia="en-US"/>
        </w:rPr>
      </w:pPr>
    </w:p>
    <w:p w14:paraId="090C90E8" w14:textId="77777777" w:rsidR="000029A5" w:rsidRPr="00A67309" w:rsidRDefault="000029A5" w:rsidP="00FB7DD3">
      <w:pPr>
        <w:spacing w:line="260" w:lineRule="atLeast"/>
        <w:rPr>
          <w:rFonts w:ascii="Arial" w:hAnsi="Arial" w:cs="Arial"/>
          <w:sz w:val="20"/>
          <w:szCs w:val="20"/>
          <w:lang w:eastAsia="en-US"/>
        </w:rPr>
      </w:pPr>
    </w:p>
    <w:p w14:paraId="560608C1" w14:textId="77777777" w:rsidR="000029A5" w:rsidRPr="00A67309" w:rsidRDefault="000029A5" w:rsidP="00FB7DD3">
      <w:pPr>
        <w:spacing w:line="260" w:lineRule="atLeast"/>
        <w:rPr>
          <w:rFonts w:ascii="Arial" w:hAnsi="Arial" w:cs="Arial"/>
          <w:sz w:val="20"/>
          <w:szCs w:val="20"/>
          <w:lang w:eastAsia="en-US"/>
        </w:rPr>
      </w:pPr>
    </w:p>
    <w:p w14:paraId="24BBAA3E" w14:textId="77777777" w:rsidR="000029A5" w:rsidRPr="00A67309" w:rsidRDefault="000029A5" w:rsidP="00FB7DD3">
      <w:pPr>
        <w:spacing w:line="260" w:lineRule="atLeast"/>
        <w:rPr>
          <w:rFonts w:ascii="Arial" w:hAnsi="Arial" w:cs="Arial"/>
          <w:sz w:val="20"/>
          <w:szCs w:val="20"/>
          <w:lang w:eastAsia="en-US"/>
        </w:rPr>
      </w:pPr>
    </w:p>
    <w:p w14:paraId="743E9C21" w14:textId="77777777" w:rsidR="000029A5" w:rsidRPr="00A67309" w:rsidRDefault="000029A5" w:rsidP="00FB7DD3">
      <w:pPr>
        <w:spacing w:line="260" w:lineRule="atLeast"/>
        <w:rPr>
          <w:rFonts w:ascii="Arial" w:hAnsi="Arial" w:cs="Arial"/>
          <w:sz w:val="20"/>
          <w:szCs w:val="20"/>
          <w:lang w:eastAsia="en-US"/>
        </w:rPr>
      </w:pPr>
    </w:p>
    <w:p w14:paraId="20028B77" w14:textId="60F8E5B0" w:rsidR="00A740FB" w:rsidRPr="00A67309" w:rsidRDefault="005337E5" w:rsidP="00FB7DD3">
      <w:pPr>
        <w:spacing w:line="260" w:lineRule="atLeast"/>
        <w:rPr>
          <w:rFonts w:ascii="Arial" w:hAnsi="Arial" w:cs="Arial"/>
          <w:sz w:val="20"/>
          <w:szCs w:val="20"/>
          <w:lang w:eastAsia="en-US"/>
        </w:rPr>
      </w:pPr>
      <w:r w:rsidRPr="00A67309">
        <w:rPr>
          <w:rFonts w:ascii="Arial" w:hAnsi="Arial" w:cs="Arial"/>
          <w:sz w:val="20"/>
          <w:szCs w:val="20"/>
          <w:lang w:eastAsia="en-US"/>
        </w:rPr>
        <w:t xml:space="preserve">  </w:t>
      </w:r>
    </w:p>
    <w:p w14:paraId="4619C782" w14:textId="3EE00B5F" w:rsidR="0075039D" w:rsidRPr="00A67309" w:rsidRDefault="00A54C59" w:rsidP="006559E6">
      <w:pPr>
        <w:spacing w:line="260" w:lineRule="atLeast"/>
        <w:rPr>
          <w:rFonts w:ascii="Arial" w:hAnsi="Arial" w:cs="Arial"/>
          <w:b/>
          <w:sz w:val="20"/>
          <w:szCs w:val="20"/>
          <w:lang w:eastAsia="en-US"/>
        </w:rPr>
      </w:pPr>
      <w:r w:rsidRPr="00A67309">
        <w:rPr>
          <w:rFonts w:ascii="Arial" w:hAnsi="Arial" w:cs="Arial"/>
          <w:b/>
          <w:sz w:val="20"/>
          <w:szCs w:val="20"/>
          <w:lang w:eastAsia="en-US"/>
        </w:rPr>
        <w:lastRenderedPageBreak/>
        <w:t xml:space="preserve">POGLAVJE 2: </w:t>
      </w:r>
      <w:r w:rsidR="0075039D" w:rsidRPr="00A67309">
        <w:rPr>
          <w:rFonts w:ascii="Arial" w:hAnsi="Arial" w:cs="Arial"/>
          <w:b/>
          <w:sz w:val="20"/>
          <w:szCs w:val="20"/>
          <w:lang w:eastAsia="en-US"/>
        </w:rPr>
        <w:t xml:space="preserve">NAVODILO PONUDNIKOM ZA IZDELAVO PONUDBE TER DOLOČILA O IZVEDBI POSTOPKA </w:t>
      </w:r>
    </w:p>
    <w:p w14:paraId="66079F50" w14:textId="77777777" w:rsidR="0075039D" w:rsidRPr="00A67309" w:rsidRDefault="0075039D" w:rsidP="00FB7DD3">
      <w:pPr>
        <w:spacing w:line="260" w:lineRule="atLeast"/>
        <w:jc w:val="both"/>
        <w:rPr>
          <w:rFonts w:ascii="Arial" w:hAnsi="Arial" w:cs="Arial"/>
          <w:b/>
          <w:sz w:val="20"/>
          <w:szCs w:val="20"/>
          <w:lang w:eastAsia="en-US"/>
        </w:rPr>
      </w:pPr>
    </w:p>
    <w:p w14:paraId="4D77BF24" w14:textId="77777777" w:rsidR="0075039D" w:rsidRPr="00A67309" w:rsidRDefault="0075039D" w:rsidP="00113DC5">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A67309">
        <w:rPr>
          <w:rFonts w:ascii="Arial" w:hAnsi="Arial" w:cs="Arial"/>
          <w:b/>
          <w:sz w:val="20"/>
          <w:szCs w:val="20"/>
          <w:lang w:eastAsia="en-US"/>
        </w:rPr>
        <w:t xml:space="preserve">Predpisi </w:t>
      </w:r>
    </w:p>
    <w:p w14:paraId="05ECA452" w14:textId="77777777" w:rsidR="0075039D" w:rsidRPr="00A67309" w:rsidRDefault="0075039D" w:rsidP="00FB7DD3">
      <w:pPr>
        <w:spacing w:line="260" w:lineRule="atLeast"/>
        <w:jc w:val="both"/>
        <w:rPr>
          <w:rFonts w:ascii="Arial" w:hAnsi="Arial" w:cs="Arial"/>
          <w:sz w:val="20"/>
          <w:szCs w:val="20"/>
          <w:lang w:eastAsia="en-US"/>
        </w:rPr>
      </w:pPr>
    </w:p>
    <w:p w14:paraId="626881E7" w14:textId="77B55BFC" w:rsidR="00FB7DD3" w:rsidRPr="00A67309" w:rsidRDefault="0075039D" w:rsidP="003D1EA6">
      <w:pPr>
        <w:spacing w:line="260" w:lineRule="atLeast"/>
        <w:jc w:val="both"/>
        <w:rPr>
          <w:rFonts w:ascii="Arial" w:hAnsi="Arial" w:cs="Arial"/>
          <w:sz w:val="20"/>
          <w:szCs w:val="20"/>
          <w:lang w:eastAsia="en-US"/>
        </w:rPr>
      </w:pPr>
      <w:r w:rsidRPr="00A67309">
        <w:rPr>
          <w:rFonts w:ascii="Arial" w:hAnsi="Arial" w:cs="Arial"/>
          <w:sz w:val="20"/>
          <w:szCs w:val="20"/>
          <w:lang w:eastAsia="en-US"/>
        </w:rPr>
        <w:t>Pri oddaji javnega naročila se bodo uporabljala predvsem določila naslednjih predpisov:</w:t>
      </w:r>
    </w:p>
    <w:p w14:paraId="5E4C69E3" w14:textId="71E58A12" w:rsidR="0075039D" w:rsidRPr="00A67309" w:rsidRDefault="0075039D" w:rsidP="00200803">
      <w:pPr>
        <w:pStyle w:val="Odstavekseznama"/>
        <w:numPr>
          <w:ilvl w:val="0"/>
          <w:numId w:val="23"/>
        </w:numPr>
        <w:spacing w:line="260" w:lineRule="atLeast"/>
        <w:jc w:val="both"/>
        <w:rPr>
          <w:rFonts w:ascii="Arial" w:hAnsi="Arial" w:cs="Arial"/>
          <w:sz w:val="20"/>
          <w:szCs w:val="20"/>
          <w:lang w:eastAsia="en-US"/>
        </w:rPr>
      </w:pPr>
      <w:r w:rsidRPr="00A67309">
        <w:rPr>
          <w:rFonts w:ascii="Arial" w:hAnsi="Arial" w:cs="Arial"/>
          <w:sz w:val="20"/>
          <w:szCs w:val="20"/>
          <w:lang w:eastAsia="en-US"/>
        </w:rPr>
        <w:t>Zakon</w:t>
      </w:r>
      <w:r w:rsidR="00CA7D97" w:rsidRPr="00A67309">
        <w:rPr>
          <w:rFonts w:ascii="Arial" w:hAnsi="Arial" w:cs="Arial"/>
          <w:sz w:val="20"/>
          <w:szCs w:val="20"/>
          <w:lang w:eastAsia="en-US"/>
        </w:rPr>
        <w:t>a</w:t>
      </w:r>
      <w:r w:rsidRPr="00A67309">
        <w:rPr>
          <w:rFonts w:ascii="Arial" w:hAnsi="Arial" w:cs="Arial"/>
          <w:sz w:val="20"/>
          <w:szCs w:val="20"/>
          <w:lang w:eastAsia="en-US"/>
        </w:rPr>
        <w:t xml:space="preserve"> o javnem naročanju (</w:t>
      </w:r>
      <w:r w:rsidR="00D20796" w:rsidRPr="00A67309">
        <w:rPr>
          <w:rFonts w:ascii="Arial" w:hAnsi="Arial" w:cs="Arial"/>
          <w:sz w:val="20"/>
          <w:szCs w:val="20"/>
          <w:lang w:eastAsia="en-US"/>
        </w:rPr>
        <w:t>Uradni list RS, št. 91/15, 14/18, 121/21, 10/22, 74/22 – odl. US</w:t>
      </w:r>
      <w:r w:rsidR="002C4719" w:rsidRPr="00A67309">
        <w:rPr>
          <w:rFonts w:ascii="Arial" w:hAnsi="Arial" w:cs="Arial"/>
          <w:sz w:val="20"/>
          <w:szCs w:val="20"/>
          <w:lang w:eastAsia="en-US"/>
        </w:rPr>
        <w:t>,</w:t>
      </w:r>
      <w:r w:rsidR="00D20796" w:rsidRPr="00A67309">
        <w:rPr>
          <w:rFonts w:ascii="Arial" w:hAnsi="Arial" w:cs="Arial"/>
          <w:sz w:val="20"/>
          <w:szCs w:val="20"/>
          <w:lang w:eastAsia="en-US"/>
        </w:rPr>
        <w:t xml:space="preserve"> 100/22 – ZNUZSZS</w:t>
      </w:r>
      <w:r w:rsidR="004C76DC" w:rsidRPr="00A67309">
        <w:rPr>
          <w:rFonts w:ascii="Arial" w:hAnsi="Arial" w:cs="Arial"/>
          <w:sz w:val="20"/>
          <w:szCs w:val="20"/>
          <w:lang w:eastAsia="en-US"/>
        </w:rPr>
        <w:t xml:space="preserve">, </w:t>
      </w:r>
      <w:r w:rsidR="002C4719" w:rsidRPr="00A67309">
        <w:rPr>
          <w:rFonts w:ascii="Arial" w:hAnsi="Arial" w:cs="Arial"/>
          <w:sz w:val="20"/>
          <w:szCs w:val="20"/>
          <w:lang w:eastAsia="en-US"/>
        </w:rPr>
        <w:t>28/23</w:t>
      </w:r>
      <w:r w:rsidR="00673235" w:rsidRPr="00A67309">
        <w:rPr>
          <w:rFonts w:ascii="Arial" w:hAnsi="Arial" w:cs="Arial"/>
          <w:sz w:val="20"/>
          <w:szCs w:val="20"/>
          <w:lang w:eastAsia="en-US"/>
        </w:rPr>
        <w:t>,</w:t>
      </w:r>
      <w:r w:rsidR="004C76DC" w:rsidRPr="00A67309">
        <w:rPr>
          <w:rFonts w:ascii="Arial" w:hAnsi="Arial" w:cs="Arial"/>
          <w:sz w:val="20"/>
          <w:szCs w:val="20"/>
          <w:lang w:eastAsia="en-US"/>
        </w:rPr>
        <w:t xml:space="preserve"> 88/23-ZOPNN-F</w:t>
      </w:r>
      <w:r w:rsidR="00673235" w:rsidRPr="00A67309">
        <w:rPr>
          <w:rFonts w:ascii="Arial" w:hAnsi="Arial" w:cs="Arial"/>
          <w:sz w:val="20"/>
          <w:szCs w:val="20"/>
          <w:lang w:eastAsia="en-US"/>
        </w:rPr>
        <w:t xml:space="preserve"> in 83/25 - ZOUL</w:t>
      </w:r>
      <w:r w:rsidRPr="00A67309">
        <w:rPr>
          <w:rFonts w:ascii="Arial" w:hAnsi="Arial" w:cs="Arial"/>
          <w:sz w:val="20"/>
          <w:szCs w:val="20"/>
          <w:lang w:eastAsia="en-US"/>
        </w:rPr>
        <w:t xml:space="preserve">), vključno z veljavnimi podzakonskimi akti </w:t>
      </w:r>
    </w:p>
    <w:p w14:paraId="348703AE" w14:textId="71683D84" w:rsidR="00E30D29" w:rsidRPr="00A67309" w:rsidRDefault="0075039D" w:rsidP="00200803">
      <w:pPr>
        <w:pStyle w:val="Odstavekseznama"/>
        <w:numPr>
          <w:ilvl w:val="0"/>
          <w:numId w:val="23"/>
        </w:numPr>
        <w:spacing w:line="260" w:lineRule="atLeast"/>
        <w:jc w:val="both"/>
        <w:rPr>
          <w:rFonts w:ascii="Arial" w:hAnsi="Arial" w:cs="Arial"/>
          <w:sz w:val="20"/>
          <w:szCs w:val="20"/>
          <w:lang w:eastAsia="en-US"/>
        </w:rPr>
      </w:pPr>
      <w:r w:rsidRPr="00A67309">
        <w:rPr>
          <w:rFonts w:ascii="Arial" w:hAnsi="Arial" w:cs="Arial"/>
          <w:sz w:val="20"/>
          <w:szCs w:val="20"/>
          <w:lang w:eastAsia="en-US"/>
        </w:rPr>
        <w:t>Zakon</w:t>
      </w:r>
      <w:r w:rsidR="00CA7D97" w:rsidRPr="00A67309">
        <w:rPr>
          <w:rFonts w:ascii="Arial" w:hAnsi="Arial" w:cs="Arial"/>
          <w:sz w:val="20"/>
          <w:szCs w:val="20"/>
          <w:lang w:eastAsia="en-US"/>
        </w:rPr>
        <w:t>a</w:t>
      </w:r>
      <w:r w:rsidRPr="00A67309">
        <w:rPr>
          <w:rFonts w:ascii="Arial" w:hAnsi="Arial" w:cs="Arial"/>
          <w:sz w:val="20"/>
          <w:szCs w:val="20"/>
          <w:lang w:eastAsia="en-US"/>
        </w:rPr>
        <w:t xml:space="preserve"> o pravnem varstvu v postopkih javnega naročanja </w:t>
      </w:r>
      <w:r w:rsidR="00E30D29" w:rsidRPr="00A67309">
        <w:rPr>
          <w:rFonts w:ascii="Arial" w:hAnsi="Arial" w:cs="Arial"/>
          <w:sz w:val="20"/>
          <w:szCs w:val="20"/>
          <w:lang w:eastAsia="en-US"/>
        </w:rPr>
        <w:t>(Uradni list RS, št. 43/11,</w:t>
      </w:r>
      <w:r w:rsidR="00994C18" w:rsidRPr="00A67309">
        <w:rPr>
          <w:rFonts w:ascii="Arial" w:hAnsi="Arial" w:cs="Arial"/>
          <w:sz w:val="20"/>
          <w:szCs w:val="20"/>
          <w:lang w:eastAsia="en-US"/>
        </w:rPr>
        <w:t xml:space="preserve"> </w:t>
      </w:r>
      <w:r w:rsidR="00E30D29" w:rsidRPr="00A67309">
        <w:rPr>
          <w:rFonts w:ascii="Arial" w:hAnsi="Arial" w:cs="Arial"/>
          <w:sz w:val="20"/>
          <w:szCs w:val="20"/>
          <w:lang w:eastAsia="en-US"/>
        </w:rPr>
        <w:t>60/11 – ZTP-D, 63/13</w:t>
      </w:r>
      <w:r w:rsidR="00994C18" w:rsidRPr="00A67309">
        <w:rPr>
          <w:rFonts w:ascii="Arial" w:hAnsi="Arial" w:cs="Arial"/>
          <w:sz w:val="20"/>
          <w:szCs w:val="20"/>
          <w:lang w:eastAsia="en-US"/>
        </w:rPr>
        <w:t xml:space="preserve"> - ZPVPJN-A</w:t>
      </w:r>
      <w:r w:rsidR="00E30D29" w:rsidRPr="00A67309">
        <w:rPr>
          <w:rFonts w:ascii="Arial" w:hAnsi="Arial" w:cs="Arial"/>
          <w:sz w:val="20"/>
          <w:szCs w:val="20"/>
          <w:lang w:eastAsia="en-US"/>
        </w:rPr>
        <w:t>, 90/14 – ZDU-1, 60/17 - ZPVPJN-B</w:t>
      </w:r>
      <w:r w:rsidR="00673235" w:rsidRPr="00A67309">
        <w:rPr>
          <w:rFonts w:ascii="Arial" w:hAnsi="Arial" w:cs="Arial"/>
          <w:sz w:val="20"/>
          <w:szCs w:val="20"/>
          <w:lang w:eastAsia="en-US"/>
        </w:rPr>
        <w:t>,</w:t>
      </w:r>
      <w:r w:rsidR="00EE75CA" w:rsidRPr="00A67309">
        <w:rPr>
          <w:rFonts w:ascii="Arial" w:hAnsi="Arial" w:cs="Arial"/>
          <w:sz w:val="20"/>
          <w:szCs w:val="20"/>
          <w:lang w:eastAsia="en-US"/>
        </w:rPr>
        <w:t xml:space="preserve"> 72/19 – ZPVPJN-C</w:t>
      </w:r>
      <w:r w:rsidR="00673235" w:rsidRPr="00A67309">
        <w:rPr>
          <w:rFonts w:ascii="Arial" w:hAnsi="Arial" w:cs="Arial"/>
          <w:sz w:val="20"/>
          <w:szCs w:val="20"/>
          <w:lang w:eastAsia="en-US"/>
        </w:rPr>
        <w:t xml:space="preserve"> in 83/25 - ZOUL</w:t>
      </w:r>
      <w:r w:rsidR="00E30D29" w:rsidRPr="00A67309">
        <w:rPr>
          <w:rFonts w:ascii="Arial" w:hAnsi="Arial" w:cs="Arial"/>
          <w:sz w:val="20"/>
          <w:szCs w:val="20"/>
          <w:lang w:eastAsia="en-US"/>
        </w:rPr>
        <w:t>);</w:t>
      </w:r>
    </w:p>
    <w:p w14:paraId="3AA4F85D" w14:textId="29CD618D" w:rsidR="0075039D" w:rsidRPr="00A67309" w:rsidRDefault="00CA7D97" w:rsidP="00200803">
      <w:pPr>
        <w:pStyle w:val="Odstavekseznama"/>
        <w:numPr>
          <w:ilvl w:val="0"/>
          <w:numId w:val="23"/>
        </w:numPr>
        <w:spacing w:line="260" w:lineRule="atLeast"/>
        <w:jc w:val="both"/>
        <w:rPr>
          <w:rFonts w:ascii="Arial" w:hAnsi="Arial" w:cs="Arial"/>
          <w:sz w:val="20"/>
          <w:szCs w:val="20"/>
          <w:lang w:eastAsia="en-US"/>
        </w:rPr>
      </w:pPr>
      <w:r w:rsidRPr="00A67309">
        <w:rPr>
          <w:rFonts w:ascii="Arial" w:hAnsi="Arial" w:cs="Arial"/>
          <w:sz w:val="20"/>
          <w:szCs w:val="20"/>
          <w:lang w:eastAsia="en-US"/>
        </w:rPr>
        <w:t>Obligacijskega</w:t>
      </w:r>
      <w:r w:rsidR="0075039D" w:rsidRPr="00A67309">
        <w:rPr>
          <w:rFonts w:ascii="Arial" w:hAnsi="Arial" w:cs="Arial"/>
          <w:sz w:val="20"/>
          <w:szCs w:val="20"/>
          <w:lang w:eastAsia="en-US"/>
        </w:rPr>
        <w:t xml:space="preserve"> zakonik</w:t>
      </w:r>
      <w:r w:rsidRPr="00A67309">
        <w:rPr>
          <w:rFonts w:ascii="Arial" w:hAnsi="Arial" w:cs="Arial"/>
          <w:sz w:val="20"/>
          <w:szCs w:val="20"/>
          <w:lang w:eastAsia="en-US"/>
        </w:rPr>
        <w:t>a</w:t>
      </w:r>
      <w:r w:rsidR="00874E15" w:rsidRPr="00A67309">
        <w:rPr>
          <w:rFonts w:ascii="Arial" w:hAnsi="Arial" w:cs="Arial"/>
          <w:sz w:val="20"/>
          <w:szCs w:val="20"/>
          <w:lang w:eastAsia="en-US"/>
        </w:rPr>
        <w:t xml:space="preserve"> (Uradni list RS, št, 97/07 – UPB, 64/16 – odl. US in 20/18 – OROZ631),</w:t>
      </w:r>
    </w:p>
    <w:p w14:paraId="65D8CC91" w14:textId="070710B1" w:rsidR="001554ED" w:rsidRPr="00A67309" w:rsidRDefault="0075039D" w:rsidP="00200803">
      <w:pPr>
        <w:pStyle w:val="Odstavekseznama"/>
        <w:numPr>
          <w:ilvl w:val="0"/>
          <w:numId w:val="23"/>
        </w:numPr>
        <w:spacing w:line="260" w:lineRule="atLeast"/>
        <w:jc w:val="both"/>
        <w:rPr>
          <w:rFonts w:ascii="Arial" w:hAnsi="Arial" w:cs="Arial"/>
          <w:sz w:val="20"/>
          <w:szCs w:val="20"/>
          <w:lang w:eastAsia="en-US"/>
        </w:rPr>
      </w:pPr>
      <w:r w:rsidRPr="00A67309">
        <w:rPr>
          <w:rFonts w:ascii="Arial" w:hAnsi="Arial" w:cs="Arial"/>
          <w:sz w:val="20"/>
          <w:szCs w:val="20"/>
          <w:lang w:eastAsia="en-US"/>
        </w:rPr>
        <w:t>Zakon</w:t>
      </w:r>
      <w:r w:rsidR="00CA7D97" w:rsidRPr="00A67309">
        <w:rPr>
          <w:rFonts w:ascii="Arial" w:hAnsi="Arial" w:cs="Arial"/>
          <w:sz w:val="20"/>
          <w:szCs w:val="20"/>
          <w:lang w:eastAsia="en-US"/>
        </w:rPr>
        <w:t>a</w:t>
      </w:r>
      <w:r w:rsidRPr="00A67309">
        <w:rPr>
          <w:rFonts w:ascii="Arial" w:hAnsi="Arial" w:cs="Arial"/>
          <w:sz w:val="20"/>
          <w:szCs w:val="20"/>
          <w:lang w:eastAsia="en-US"/>
        </w:rPr>
        <w:t xml:space="preserve"> o integriteti in preprečevanju korupcije </w:t>
      </w:r>
      <w:r w:rsidR="00465677" w:rsidRPr="00A67309">
        <w:rPr>
          <w:rFonts w:ascii="Arial" w:hAnsi="Arial" w:cs="Arial"/>
          <w:sz w:val="20"/>
          <w:szCs w:val="20"/>
          <w:lang w:eastAsia="en-US"/>
        </w:rPr>
        <w:t>(Uradni list RS, št. 69/1</w:t>
      </w:r>
      <w:r w:rsidR="00E078A3" w:rsidRPr="00A67309">
        <w:rPr>
          <w:rFonts w:ascii="Arial" w:hAnsi="Arial" w:cs="Arial"/>
          <w:sz w:val="20"/>
          <w:szCs w:val="20"/>
          <w:lang w:eastAsia="en-US"/>
        </w:rPr>
        <w:t>1</w:t>
      </w:r>
      <w:r w:rsidR="00CE506E" w:rsidRPr="00A67309">
        <w:rPr>
          <w:rFonts w:ascii="Arial" w:hAnsi="Arial" w:cs="Arial"/>
          <w:sz w:val="20"/>
          <w:szCs w:val="20"/>
          <w:lang w:eastAsia="en-US"/>
        </w:rPr>
        <w:t xml:space="preserve"> -</w:t>
      </w:r>
      <w:r w:rsidR="00465677" w:rsidRPr="00A67309">
        <w:rPr>
          <w:rFonts w:ascii="Arial" w:hAnsi="Arial" w:cs="Arial"/>
          <w:sz w:val="20"/>
          <w:szCs w:val="20"/>
          <w:lang w:eastAsia="en-US"/>
        </w:rPr>
        <w:t xml:space="preserve"> UPB</w:t>
      </w:r>
      <w:r w:rsidR="00B21535" w:rsidRPr="00A67309">
        <w:rPr>
          <w:rFonts w:ascii="Arial" w:hAnsi="Arial" w:cs="Arial"/>
          <w:sz w:val="20"/>
          <w:szCs w:val="20"/>
          <w:lang w:eastAsia="en-US"/>
        </w:rPr>
        <w:t>,</w:t>
      </w:r>
      <w:r w:rsidR="00CE506E" w:rsidRPr="00A67309">
        <w:rPr>
          <w:rFonts w:ascii="Arial" w:hAnsi="Arial" w:cs="Arial"/>
          <w:sz w:val="20"/>
          <w:szCs w:val="20"/>
          <w:lang w:eastAsia="en-US"/>
        </w:rPr>
        <w:t xml:space="preserve"> </w:t>
      </w:r>
      <w:r w:rsidR="00E078A3" w:rsidRPr="00A67309">
        <w:rPr>
          <w:rFonts w:ascii="Arial" w:hAnsi="Arial" w:cs="Arial"/>
          <w:sz w:val="20"/>
          <w:szCs w:val="20"/>
          <w:lang w:eastAsia="en-US"/>
        </w:rPr>
        <w:t>158/20</w:t>
      </w:r>
      <w:r w:rsidR="00B21535" w:rsidRPr="00A67309">
        <w:rPr>
          <w:rFonts w:ascii="Arial" w:hAnsi="Arial" w:cs="Arial"/>
          <w:sz w:val="20"/>
          <w:szCs w:val="20"/>
          <w:lang w:eastAsia="en-US"/>
        </w:rPr>
        <w:t xml:space="preserve"> in 3/22 –</w:t>
      </w:r>
      <w:r w:rsidR="00CE506E" w:rsidRPr="00A67309">
        <w:rPr>
          <w:rFonts w:ascii="Arial" w:hAnsi="Arial" w:cs="Arial"/>
          <w:sz w:val="20"/>
          <w:szCs w:val="20"/>
          <w:lang w:eastAsia="en-US"/>
        </w:rPr>
        <w:t xml:space="preserve"> ZDeb</w:t>
      </w:r>
      <w:r w:rsidR="00B21535" w:rsidRPr="00A67309">
        <w:rPr>
          <w:rFonts w:ascii="Arial" w:hAnsi="Arial" w:cs="Arial"/>
          <w:sz w:val="20"/>
          <w:szCs w:val="20"/>
          <w:lang w:eastAsia="en-US"/>
        </w:rPr>
        <w:t xml:space="preserve"> </w:t>
      </w:r>
      <w:r w:rsidR="00CE506E" w:rsidRPr="00A67309">
        <w:rPr>
          <w:rFonts w:ascii="Arial" w:hAnsi="Arial" w:cs="Arial"/>
          <w:sz w:val="20"/>
          <w:szCs w:val="20"/>
          <w:lang w:eastAsia="en-US"/>
        </w:rPr>
        <w:t>in 16/23 – ZZPri</w:t>
      </w:r>
      <w:r w:rsidR="00465677" w:rsidRPr="00A67309">
        <w:rPr>
          <w:rFonts w:ascii="Arial" w:hAnsi="Arial" w:cs="Arial"/>
          <w:sz w:val="20"/>
          <w:szCs w:val="20"/>
          <w:lang w:eastAsia="en-US"/>
        </w:rPr>
        <w:t>)</w:t>
      </w:r>
      <w:r w:rsidR="006060E4" w:rsidRPr="00A67309">
        <w:rPr>
          <w:rFonts w:ascii="Arial" w:hAnsi="Arial" w:cs="Arial"/>
          <w:sz w:val="20"/>
          <w:szCs w:val="20"/>
          <w:lang w:eastAsia="en-US"/>
        </w:rPr>
        <w:t xml:space="preserve"> ter določila</w:t>
      </w:r>
    </w:p>
    <w:p w14:paraId="73AC2577" w14:textId="2947CA9B" w:rsidR="0075039D" w:rsidRPr="00A67309" w:rsidRDefault="00CA7D97" w:rsidP="00200803">
      <w:pPr>
        <w:pStyle w:val="Odstavekseznama"/>
        <w:numPr>
          <w:ilvl w:val="0"/>
          <w:numId w:val="23"/>
        </w:numPr>
        <w:spacing w:line="260" w:lineRule="atLeast"/>
        <w:jc w:val="both"/>
        <w:rPr>
          <w:rFonts w:ascii="Arial" w:hAnsi="Arial" w:cs="Arial"/>
          <w:sz w:val="20"/>
          <w:szCs w:val="20"/>
          <w:lang w:eastAsia="en-US"/>
        </w:rPr>
      </w:pPr>
      <w:r w:rsidRPr="00A67309">
        <w:rPr>
          <w:rFonts w:ascii="Arial" w:hAnsi="Arial" w:cs="Arial"/>
          <w:sz w:val="20"/>
          <w:szCs w:val="20"/>
          <w:lang w:eastAsia="en-US"/>
        </w:rPr>
        <w:t>vseh</w:t>
      </w:r>
      <w:r w:rsidR="0075039D" w:rsidRPr="00A67309">
        <w:rPr>
          <w:rFonts w:ascii="Arial" w:hAnsi="Arial" w:cs="Arial"/>
          <w:sz w:val="20"/>
          <w:szCs w:val="20"/>
          <w:lang w:eastAsia="en-US"/>
        </w:rPr>
        <w:t xml:space="preserve"> ostali</w:t>
      </w:r>
      <w:r w:rsidRPr="00A67309">
        <w:rPr>
          <w:rFonts w:ascii="Arial" w:hAnsi="Arial" w:cs="Arial"/>
          <w:sz w:val="20"/>
          <w:szCs w:val="20"/>
          <w:lang w:eastAsia="en-US"/>
        </w:rPr>
        <w:t>h</w:t>
      </w:r>
      <w:r w:rsidR="0075039D" w:rsidRPr="00A67309">
        <w:rPr>
          <w:rFonts w:ascii="Arial" w:hAnsi="Arial" w:cs="Arial"/>
          <w:sz w:val="20"/>
          <w:szCs w:val="20"/>
          <w:lang w:eastAsia="en-US"/>
        </w:rPr>
        <w:t xml:space="preserve"> predpis</w:t>
      </w:r>
      <w:r w:rsidRPr="00A67309">
        <w:rPr>
          <w:rFonts w:ascii="Arial" w:hAnsi="Arial" w:cs="Arial"/>
          <w:sz w:val="20"/>
          <w:szCs w:val="20"/>
          <w:lang w:eastAsia="en-US"/>
        </w:rPr>
        <w:t>ov</w:t>
      </w:r>
      <w:r w:rsidR="0075039D" w:rsidRPr="00A67309">
        <w:rPr>
          <w:rFonts w:ascii="Arial" w:hAnsi="Arial" w:cs="Arial"/>
          <w:sz w:val="20"/>
          <w:szCs w:val="20"/>
          <w:lang w:eastAsia="en-US"/>
        </w:rPr>
        <w:t xml:space="preserve"> </w:t>
      </w:r>
      <w:r w:rsidR="00300748" w:rsidRPr="00A67309">
        <w:rPr>
          <w:rFonts w:ascii="Arial" w:hAnsi="Arial" w:cs="Arial"/>
          <w:sz w:val="20"/>
          <w:szCs w:val="20"/>
          <w:lang w:eastAsia="en-US"/>
        </w:rPr>
        <w:t>s</w:t>
      </w:r>
      <w:r w:rsidR="0075039D" w:rsidRPr="00A67309">
        <w:rPr>
          <w:rFonts w:ascii="Arial" w:hAnsi="Arial" w:cs="Arial"/>
          <w:sz w:val="20"/>
          <w:szCs w:val="20"/>
          <w:lang w:eastAsia="en-US"/>
        </w:rPr>
        <w:t xml:space="preserve"> področja javnega naroč</w:t>
      </w:r>
      <w:r w:rsidR="006060E4" w:rsidRPr="00A67309">
        <w:rPr>
          <w:rFonts w:ascii="Arial" w:hAnsi="Arial" w:cs="Arial"/>
          <w:sz w:val="20"/>
          <w:szCs w:val="20"/>
          <w:lang w:eastAsia="en-US"/>
        </w:rPr>
        <w:t xml:space="preserve">anja. </w:t>
      </w:r>
    </w:p>
    <w:p w14:paraId="2E264024" w14:textId="77777777" w:rsidR="0075039D" w:rsidRPr="00A67309" w:rsidRDefault="0075039D" w:rsidP="00FB7DD3">
      <w:pPr>
        <w:spacing w:line="260" w:lineRule="atLeast"/>
        <w:jc w:val="both"/>
        <w:rPr>
          <w:rFonts w:ascii="Arial" w:hAnsi="Arial" w:cs="Arial"/>
          <w:sz w:val="20"/>
          <w:szCs w:val="20"/>
          <w:lang w:eastAsia="en-US"/>
        </w:rPr>
      </w:pPr>
    </w:p>
    <w:p w14:paraId="0C776CF0" w14:textId="77777777" w:rsidR="0075039D" w:rsidRPr="00A67309" w:rsidRDefault="0075039D" w:rsidP="00113DC5">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A67309">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A67309"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A67309"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A67309">
        <w:rPr>
          <w:rFonts w:ascii="Arial" w:hAnsi="Arial" w:cs="Arial"/>
          <w:b/>
          <w:bCs/>
          <w:sz w:val="20"/>
          <w:szCs w:val="20"/>
          <w:lang w:eastAsia="en-US"/>
        </w:rPr>
        <w:t xml:space="preserve">2.2.1 </w:t>
      </w:r>
      <w:r w:rsidR="0075039D" w:rsidRPr="00A67309">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Razpisna dokumentacija vsebuje naslednje dokumente:</w:t>
      </w:r>
    </w:p>
    <w:p w14:paraId="06099100" w14:textId="77777777" w:rsidR="00920BAB" w:rsidRPr="00A67309" w:rsidRDefault="0075039D" w:rsidP="00113DC5">
      <w:pPr>
        <w:numPr>
          <w:ilvl w:val="0"/>
          <w:numId w:val="6"/>
        </w:numPr>
        <w:spacing w:line="260" w:lineRule="atLeast"/>
        <w:jc w:val="both"/>
        <w:rPr>
          <w:rFonts w:ascii="Arial" w:hAnsi="Arial" w:cs="Arial"/>
          <w:sz w:val="20"/>
          <w:szCs w:val="20"/>
          <w:lang w:eastAsia="en-US"/>
        </w:rPr>
      </w:pPr>
      <w:r w:rsidRPr="00A67309">
        <w:rPr>
          <w:rFonts w:ascii="Arial" w:hAnsi="Arial" w:cs="Arial"/>
          <w:sz w:val="20"/>
          <w:szCs w:val="20"/>
        </w:rPr>
        <w:t>poglavje 1: Povabilo k oddaji ponudbe,</w:t>
      </w:r>
    </w:p>
    <w:p w14:paraId="380C4F18" w14:textId="77777777" w:rsidR="00920BAB" w:rsidRPr="00A67309" w:rsidRDefault="0075039D" w:rsidP="00113DC5">
      <w:pPr>
        <w:numPr>
          <w:ilvl w:val="0"/>
          <w:numId w:val="6"/>
        </w:numPr>
        <w:spacing w:line="260" w:lineRule="atLeast"/>
        <w:jc w:val="both"/>
        <w:rPr>
          <w:rFonts w:ascii="Arial" w:hAnsi="Arial" w:cs="Arial"/>
          <w:sz w:val="20"/>
          <w:szCs w:val="20"/>
          <w:lang w:eastAsia="en-US"/>
        </w:rPr>
      </w:pPr>
      <w:r w:rsidRPr="00A67309">
        <w:rPr>
          <w:rFonts w:ascii="Arial" w:hAnsi="Arial" w:cs="Arial"/>
          <w:sz w:val="20"/>
          <w:szCs w:val="20"/>
        </w:rPr>
        <w:t>poglavje 2: Navodilo ponudnikom za izdelavo ponudbe ter določila o izvedbi postopka,</w:t>
      </w:r>
    </w:p>
    <w:p w14:paraId="4B4317FF" w14:textId="77777777" w:rsidR="00920BAB" w:rsidRPr="00A67309" w:rsidRDefault="0075039D" w:rsidP="00113DC5">
      <w:pPr>
        <w:numPr>
          <w:ilvl w:val="0"/>
          <w:numId w:val="6"/>
        </w:numPr>
        <w:spacing w:line="260" w:lineRule="atLeast"/>
        <w:jc w:val="both"/>
        <w:rPr>
          <w:rFonts w:ascii="Arial" w:hAnsi="Arial" w:cs="Arial"/>
          <w:sz w:val="20"/>
          <w:szCs w:val="20"/>
          <w:lang w:eastAsia="en-US"/>
        </w:rPr>
      </w:pPr>
      <w:r w:rsidRPr="00A67309">
        <w:rPr>
          <w:rFonts w:ascii="Arial" w:hAnsi="Arial" w:cs="Arial"/>
          <w:sz w:val="20"/>
          <w:szCs w:val="20"/>
        </w:rPr>
        <w:t>poglavje 3: Razlogi za izključitev in pogoji za sodelovanje,</w:t>
      </w:r>
    </w:p>
    <w:p w14:paraId="67FC6807" w14:textId="77777777" w:rsidR="0024028B" w:rsidRPr="00A67309" w:rsidRDefault="0075039D" w:rsidP="00113DC5">
      <w:pPr>
        <w:numPr>
          <w:ilvl w:val="0"/>
          <w:numId w:val="6"/>
        </w:numPr>
        <w:spacing w:line="260" w:lineRule="atLeast"/>
        <w:jc w:val="both"/>
        <w:rPr>
          <w:rFonts w:ascii="Arial" w:hAnsi="Arial" w:cs="Arial"/>
          <w:sz w:val="20"/>
          <w:szCs w:val="20"/>
          <w:lang w:eastAsia="en-US"/>
        </w:rPr>
      </w:pPr>
      <w:r w:rsidRPr="00A67309">
        <w:rPr>
          <w:rFonts w:ascii="Arial" w:hAnsi="Arial" w:cs="Arial"/>
          <w:sz w:val="20"/>
          <w:szCs w:val="20"/>
        </w:rPr>
        <w:t>poglavje 4: Obrazci naročnika,</w:t>
      </w:r>
    </w:p>
    <w:p w14:paraId="592FBEF1" w14:textId="2E732E24" w:rsidR="00D22557" w:rsidRPr="00A67309" w:rsidRDefault="00CC2DF6" w:rsidP="00113DC5">
      <w:pPr>
        <w:numPr>
          <w:ilvl w:val="0"/>
          <w:numId w:val="6"/>
        </w:numPr>
        <w:spacing w:line="260" w:lineRule="atLeast"/>
        <w:jc w:val="both"/>
        <w:rPr>
          <w:rFonts w:ascii="Arial" w:hAnsi="Arial" w:cs="Arial"/>
          <w:sz w:val="20"/>
          <w:szCs w:val="20"/>
          <w:lang w:eastAsia="en-US"/>
        </w:rPr>
      </w:pPr>
      <w:r w:rsidRPr="00A67309">
        <w:rPr>
          <w:rFonts w:ascii="Arial" w:hAnsi="Arial" w:cs="Arial"/>
          <w:sz w:val="20"/>
          <w:szCs w:val="20"/>
        </w:rPr>
        <w:t xml:space="preserve">poglavje </w:t>
      </w:r>
      <w:r w:rsidR="005337E5" w:rsidRPr="00A67309">
        <w:rPr>
          <w:rFonts w:ascii="Arial" w:hAnsi="Arial" w:cs="Arial"/>
          <w:sz w:val="20"/>
          <w:szCs w:val="20"/>
        </w:rPr>
        <w:t>5</w:t>
      </w:r>
      <w:r w:rsidR="00D22557" w:rsidRPr="00A67309">
        <w:rPr>
          <w:rFonts w:ascii="Arial" w:hAnsi="Arial" w:cs="Arial"/>
          <w:sz w:val="20"/>
          <w:szCs w:val="20"/>
        </w:rPr>
        <w:t xml:space="preserve">: </w:t>
      </w:r>
      <w:r w:rsidR="006060E4" w:rsidRPr="00A67309">
        <w:rPr>
          <w:rFonts w:ascii="Arial" w:hAnsi="Arial" w:cs="Arial"/>
          <w:sz w:val="20"/>
          <w:szCs w:val="20"/>
        </w:rPr>
        <w:t>Projektna naloga</w:t>
      </w:r>
      <w:r w:rsidR="00B332E0" w:rsidRPr="00A67309">
        <w:rPr>
          <w:rFonts w:ascii="Arial" w:hAnsi="Arial" w:cs="Arial"/>
          <w:sz w:val="20"/>
          <w:szCs w:val="20"/>
        </w:rPr>
        <w:t>,</w:t>
      </w:r>
    </w:p>
    <w:p w14:paraId="17BCFAB2" w14:textId="704B7A83" w:rsidR="0075039D" w:rsidRPr="00A67309" w:rsidRDefault="00475F7F" w:rsidP="00113DC5">
      <w:pPr>
        <w:numPr>
          <w:ilvl w:val="0"/>
          <w:numId w:val="6"/>
        </w:numPr>
        <w:spacing w:line="260" w:lineRule="atLeast"/>
        <w:jc w:val="both"/>
        <w:rPr>
          <w:rFonts w:ascii="Arial" w:hAnsi="Arial" w:cs="Arial"/>
          <w:sz w:val="20"/>
          <w:szCs w:val="20"/>
          <w:lang w:eastAsia="en-US"/>
        </w:rPr>
      </w:pPr>
      <w:r w:rsidRPr="00A67309">
        <w:rPr>
          <w:rFonts w:ascii="Arial" w:hAnsi="Arial" w:cs="Arial"/>
          <w:sz w:val="20"/>
          <w:szCs w:val="20"/>
        </w:rPr>
        <w:t>Priloga</w:t>
      </w:r>
      <w:r w:rsidR="006060E4" w:rsidRPr="00A67309">
        <w:rPr>
          <w:rFonts w:ascii="Arial" w:hAnsi="Arial" w:cs="Arial"/>
          <w:sz w:val="20"/>
          <w:szCs w:val="20"/>
        </w:rPr>
        <w:t xml:space="preserve"> 1</w:t>
      </w:r>
      <w:r w:rsidRPr="00A67309">
        <w:rPr>
          <w:rFonts w:ascii="Arial" w:hAnsi="Arial" w:cs="Arial"/>
          <w:sz w:val="20"/>
          <w:szCs w:val="20"/>
        </w:rPr>
        <w:t xml:space="preserve"> - </w:t>
      </w:r>
      <w:r w:rsidR="0075039D" w:rsidRPr="00A67309">
        <w:rPr>
          <w:rFonts w:ascii="Arial" w:hAnsi="Arial" w:cs="Arial"/>
          <w:sz w:val="20"/>
          <w:szCs w:val="20"/>
        </w:rPr>
        <w:t>ESPD obrazec v .xml obliki datoteke</w:t>
      </w:r>
      <w:r w:rsidR="00E27652" w:rsidRPr="00A67309">
        <w:rPr>
          <w:rFonts w:ascii="Arial" w:hAnsi="Arial" w:cs="Arial"/>
          <w:sz w:val="20"/>
          <w:szCs w:val="20"/>
        </w:rPr>
        <w:t>,</w:t>
      </w:r>
    </w:p>
    <w:p w14:paraId="7FFF7052" w14:textId="1E276C6D" w:rsidR="00D22557" w:rsidRPr="00A67309" w:rsidRDefault="00475F7F" w:rsidP="00113DC5">
      <w:pPr>
        <w:numPr>
          <w:ilvl w:val="0"/>
          <w:numId w:val="6"/>
        </w:numPr>
        <w:spacing w:line="260" w:lineRule="atLeast"/>
        <w:jc w:val="both"/>
        <w:rPr>
          <w:rFonts w:ascii="Arial" w:hAnsi="Arial" w:cs="Arial"/>
          <w:sz w:val="20"/>
          <w:szCs w:val="20"/>
          <w:lang w:eastAsia="en-US"/>
        </w:rPr>
      </w:pPr>
      <w:r w:rsidRPr="00A67309">
        <w:rPr>
          <w:rFonts w:ascii="Arial" w:hAnsi="Arial" w:cs="Arial"/>
          <w:sz w:val="20"/>
          <w:szCs w:val="20"/>
        </w:rPr>
        <w:t xml:space="preserve">Priloga </w:t>
      </w:r>
      <w:r w:rsidR="006060E4" w:rsidRPr="00A67309">
        <w:rPr>
          <w:rFonts w:ascii="Arial" w:hAnsi="Arial" w:cs="Arial"/>
          <w:sz w:val="20"/>
          <w:szCs w:val="20"/>
        </w:rPr>
        <w:t>2</w:t>
      </w:r>
      <w:r w:rsidR="00B332E0" w:rsidRPr="00A67309">
        <w:rPr>
          <w:rFonts w:ascii="Arial" w:hAnsi="Arial" w:cs="Arial"/>
          <w:sz w:val="20"/>
          <w:szCs w:val="20"/>
        </w:rPr>
        <w:t xml:space="preserve"> </w:t>
      </w:r>
      <w:r w:rsidR="0050785B" w:rsidRPr="00A67309">
        <w:rPr>
          <w:rFonts w:ascii="Arial" w:hAnsi="Arial" w:cs="Arial"/>
          <w:sz w:val="20"/>
          <w:szCs w:val="20"/>
        </w:rPr>
        <w:t>–</w:t>
      </w:r>
      <w:r w:rsidRPr="00A67309">
        <w:rPr>
          <w:rFonts w:ascii="Arial" w:hAnsi="Arial" w:cs="Arial"/>
          <w:sz w:val="20"/>
          <w:szCs w:val="20"/>
        </w:rPr>
        <w:t xml:space="preserve"> </w:t>
      </w:r>
      <w:r w:rsidR="0050785B" w:rsidRPr="00A67309">
        <w:rPr>
          <w:rFonts w:ascii="Arial" w:hAnsi="Arial" w:cs="Arial"/>
          <w:sz w:val="20"/>
          <w:szCs w:val="20"/>
        </w:rPr>
        <w:t>Obrazec Ponudbeni predračun</w:t>
      </w:r>
    </w:p>
    <w:p w14:paraId="05850742" w14:textId="77777777" w:rsidR="0075039D" w:rsidRPr="00A67309" w:rsidRDefault="0075039D" w:rsidP="00FB7DD3">
      <w:pPr>
        <w:spacing w:line="260" w:lineRule="atLeast"/>
        <w:jc w:val="both"/>
        <w:rPr>
          <w:rFonts w:ascii="Arial" w:hAnsi="Arial" w:cs="Arial"/>
          <w:sz w:val="20"/>
          <w:szCs w:val="20"/>
        </w:rPr>
      </w:pPr>
      <w:r w:rsidRPr="00A67309">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A67309">
          <w:rPr>
            <w:rStyle w:val="Hiperpovezava"/>
            <w:rFonts w:ascii="Arial" w:hAnsi="Arial" w:cs="Arial"/>
            <w:color w:val="auto"/>
            <w:sz w:val="20"/>
            <w:szCs w:val="20"/>
          </w:rPr>
          <w:t>www.enarocanje.si</w:t>
        </w:r>
      </w:hyperlink>
      <w:r w:rsidRPr="00A67309">
        <w:rPr>
          <w:rFonts w:ascii="Arial" w:hAnsi="Arial" w:cs="Arial"/>
          <w:sz w:val="20"/>
          <w:szCs w:val="20"/>
        </w:rPr>
        <w:t xml:space="preserve"> .</w:t>
      </w:r>
    </w:p>
    <w:p w14:paraId="5B74200E" w14:textId="77777777" w:rsidR="00F26542" w:rsidRPr="00A67309" w:rsidRDefault="00F26542" w:rsidP="00FB7DD3">
      <w:pPr>
        <w:spacing w:line="260" w:lineRule="atLeast"/>
        <w:jc w:val="both"/>
        <w:rPr>
          <w:rFonts w:ascii="Arial" w:hAnsi="Arial" w:cs="Arial"/>
          <w:sz w:val="20"/>
          <w:szCs w:val="20"/>
        </w:rPr>
      </w:pPr>
    </w:p>
    <w:p w14:paraId="10FE91F4" w14:textId="77777777" w:rsidR="0075039D" w:rsidRPr="00A67309"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A67309">
        <w:rPr>
          <w:rFonts w:ascii="Arial" w:hAnsi="Arial" w:cs="Arial"/>
          <w:b/>
          <w:bCs/>
          <w:sz w:val="20"/>
          <w:szCs w:val="20"/>
          <w:lang w:eastAsia="en-US"/>
        </w:rPr>
        <w:t xml:space="preserve">         </w:t>
      </w:r>
      <w:r w:rsidR="0075039D" w:rsidRPr="00A67309">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14040631"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Vse zahteve za dodatne informacije v zvezi s postopkom se posredujejo na portal </w:t>
      </w:r>
      <w:hyperlink r:id="rId15" w:history="1">
        <w:r w:rsidRPr="00A67309">
          <w:rPr>
            <w:rFonts w:ascii="Arial" w:hAnsi="Arial" w:cs="Arial"/>
            <w:sz w:val="20"/>
            <w:szCs w:val="20"/>
            <w:u w:val="single"/>
            <w:lang w:eastAsia="en-US"/>
          </w:rPr>
          <w:t>www.enarocanje.si</w:t>
        </w:r>
      </w:hyperlink>
      <w:r w:rsidR="00762FA3" w:rsidRPr="00A67309">
        <w:rPr>
          <w:rFonts w:ascii="Arial" w:hAnsi="Arial" w:cs="Arial"/>
          <w:sz w:val="20"/>
          <w:szCs w:val="20"/>
          <w:lang w:eastAsia="en-US"/>
        </w:rPr>
        <w:t xml:space="preserve"> do dneva in ure, kot je to določeno v </w:t>
      </w:r>
      <w:r w:rsidR="003D07B7" w:rsidRPr="00A67309">
        <w:rPr>
          <w:rFonts w:ascii="Arial" w:hAnsi="Arial" w:cs="Arial"/>
          <w:sz w:val="20"/>
          <w:szCs w:val="20"/>
          <w:lang w:eastAsia="en-US"/>
        </w:rPr>
        <w:t>obvestilu o naročilu,</w:t>
      </w:r>
      <w:r w:rsidR="003D07B7" w:rsidRPr="00A67309">
        <w:t xml:space="preserve"> </w:t>
      </w:r>
      <w:r w:rsidR="003D07B7" w:rsidRPr="00A67309">
        <w:rPr>
          <w:rFonts w:ascii="Arial" w:hAnsi="Arial" w:cs="Arial"/>
          <w:sz w:val="20"/>
          <w:szCs w:val="20"/>
          <w:lang w:eastAsia="en-US"/>
        </w:rPr>
        <w:t>objavljenem na portalu javnih naročil</w:t>
      </w:r>
      <w:r w:rsidR="00762FA3" w:rsidRPr="00A67309">
        <w:rPr>
          <w:rFonts w:ascii="Arial" w:hAnsi="Arial" w:cs="Arial"/>
          <w:sz w:val="20"/>
          <w:szCs w:val="20"/>
          <w:lang w:eastAsia="en-US"/>
        </w:rPr>
        <w:t>.</w:t>
      </w:r>
      <w:r w:rsidR="00DF37A9" w:rsidRPr="00A67309">
        <w:rPr>
          <w:rFonts w:ascii="Arial" w:hAnsi="Arial" w:cs="Arial"/>
          <w:sz w:val="20"/>
          <w:szCs w:val="20"/>
          <w:lang w:eastAsia="en-US"/>
        </w:rPr>
        <w:t xml:space="preserve"> </w:t>
      </w:r>
      <w:r w:rsidR="00762FA3" w:rsidRPr="00A67309">
        <w:rPr>
          <w:rFonts w:ascii="Arial" w:hAnsi="Arial" w:cs="Arial"/>
          <w:sz w:val="20"/>
          <w:szCs w:val="20"/>
          <w:lang w:eastAsia="en-US"/>
        </w:rPr>
        <w:t>N</w:t>
      </w:r>
      <w:r w:rsidRPr="00A67309">
        <w:rPr>
          <w:rFonts w:ascii="Arial" w:hAnsi="Arial" w:cs="Arial"/>
          <w:sz w:val="20"/>
          <w:szCs w:val="20"/>
          <w:lang w:eastAsia="en-US"/>
        </w:rPr>
        <w:t xml:space="preserve">aročnik </w:t>
      </w:r>
      <w:r w:rsidR="00762FA3" w:rsidRPr="00A67309">
        <w:rPr>
          <w:rFonts w:ascii="Arial" w:hAnsi="Arial" w:cs="Arial"/>
          <w:sz w:val="20"/>
          <w:szCs w:val="20"/>
          <w:lang w:eastAsia="en-US"/>
        </w:rPr>
        <w:t xml:space="preserve">bo </w:t>
      </w:r>
      <w:r w:rsidRPr="00A67309">
        <w:rPr>
          <w:rFonts w:ascii="Arial" w:hAnsi="Arial" w:cs="Arial"/>
          <w:sz w:val="20"/>
          <w:szCs w:val="20"/>
          <w:lang w:eastAsia="en-US"/>
        </w:rPr>
        <w:t xml:space="preserve">pripravil in objavil odgovor najkasneje </w:t>
      </w:r>
      <w:r w:rsidR="00762FA3" w:rsidRPr="00A67309">
        <w:rPr>
          <w:rFonts w:ascii="Arial" w:hAnsi="Arial" w:cs="Arial"/>
          <w:sz w:val="20"/>
          <w:szCs w:val="20"/>
          <w:lang w:eastAsia="en-US"/>
        </w:rPr>
        <w:t>šest dni pred datumom, ki je določen za oddajo ponudb</w:t>
      </w:r>
      <w:r w:rsidR="00DF37A9" w:rsidRPr="00A67309">
        <w:rPr>
          <w:rFonts w:ascii="Arial" w:hAnsi="Arial" w:cs="Arial"/>
          <w:sz w:val="20"/>
          <w:szCs w:val="20"/>
          <w:lang w:eastAsia="en-US"/>
        </w:rPr>
        <w:t>.</w:t>
      </w:r>
      <w:r w:rsidRPr="00A67309">
        <w:rPr>
          <w:rFonts w:ascii="Arial" w:hAnsi="Arial" w:cs="Arial"/>
          <w:sz w:val="20"/>
          <w:szCs w:val="20"/>
          <w:lang w:eastAsia="en-US"/>
        </w:rPr>
        <w:t xml:space="preserve"> Vse dodatne informacije so objavljene izključno na omenjenem portalu in jih naročnik ne bo posebej posredoval.</w:t>
      </w:r>
    </w:p>
    <w:p w14:paraId="466E8161" w14:textId="77777777" w:rsidR="00F26542" w:rsidRPr="00A67309" w:rsidRDefault="00F26542" w:rsidP="00FB7DD3">
      <w:pPr>
        <w:spacing w:line="260" w:lineRule="atLeast"/>
        <w:jc w:val="both"/>
        <w:rPr>
          <w:rFonts w:ascii="Arial" w:hAnsi="Arial" w:cs="Arial"/>
          <w:sz w:val="20"/>
          <w:szCs w:val="20"/>
          <w:lang w:eastAsia="en-US"/>
        </w:rPr>
      </w:pPr>
    </w:p>
    <w:p w14:paraId="18662F99" w14:textId="77777777" w:rsidR="0075039D" w:rsidRPr="00A67309"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A67309">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A67309">
        <w:rPr>
          <w:rFonts w:ascii="Arial" w:hAnsi="Arial" w:cs="Arial"/>
          <w:sz w:val="20"/>
          <w:szCs w:val="20"/>
          <w:lang w:eastAsia="en-US"/>
        </w:rPr>
        <w:t>.</w:t>
      </w:r>
      <w:r w:rsidRPr="00A67309">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A67309" w:rsidRDefault="00632527" w:rsidP="00FB7DD3">
      <w:pPr>
        <w:spacing w:line="260" w:lineRule="atLeast"/>
        <w:jc w:val="both"/>
        <w:rPr>
          <w:rFonts w:ascii="Arial" w:hAnsi="Arial" w:cs="Arial"/>
          <w:sz w:val="20"/>
          <w:szCs w:val="20"/>
          <w:lang w:eastAsia="en-US"/>
        </w:rPr>
      </w:pPr>
    </w:p>
    <w:p w14:paraId="1D232F62" w14:textId="77777777" w:rsidR="0075039D" w:rsidRPr="00A67309" w:rsidRDefault="0075039D" w:rsidP="00113DC5">
      <w:pPr>
        <w:keepNext/>
        <w:numPr>
          <w:ilvl w:val="1"/>
          <w:numId w:val="8"/>
        </w:numPr>
        <w:spacing w:line="260" w:lineRule="atLeast"/>
        <w:jc w:val="both"/>
        <w:outlineLvl w:val="1"/>
        <w:rPr>
          <w:rFonts w:ascii="Arial" w:hAnsi="Arial" w:cs="Arial"/>
          <w:b/>
          <w:bCs/>
          <w:iCs/>
          <w:sz w:val="20"/>
          <w:szCs w:val="20"/>
        </w:rPr>
      </w:pPr>
      <w:r w:rsidRPr="00A67309">
        <w:rPr>
          <w:rFonts w:ascii="Arial" w:hAnsi="Arial" w:cs="Arial"/>
          <w:b/>
          <w:bCs/>
          <w:iCs/>
          <w:sz w:val="20"/>
          <w:szCs w:val="20"/>
        </w:rPr>
        <w:t>Priprava ponudbe</w:t>
      </w:r>
      <w:bookmarkEnd w:id="44"/>
      <w:bookmarkEnd w:id="45"/>
    </w:p>
    <w:p w14:paraId="69DD95D8" w14:textId="77777777" w:rsidR="00E74A6D" w:rsidRPr="00A67309"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A67309"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A67309">
        <w:rPr>
          <w:rFonts w:ascii="Arial" w:hAnsi="Arial" w:cs="Arial"/>
          <w:b/>
          <w:bCs/>
          <w:sz w:val="20"/>
          <w:szCs w:val="20"/>
          <w:lang w:eastAsia="en-US"/>
        </w:rPr>
        <w:t>2.3.1 Jezik ponudbe</w:t>
      </w:r>
      <w:bookmarkEnd w:id="62"/>
      <w:bookmarkEnd w:id="63"/>
      <w:bookmarkEnd w:id="64"/>
      <w:bookmarkEnd w:id="65"/>
      <w:bookmarkEnd w:id="66"/>
      <w:bookmarkEnd w:id="67"/>
      <w:bookmarkEnd w:id="68"/>
      <w:bookmarkEnd w:id="69"/>
    </w:p>
    <w:p w14:paraId="166E6839" w14:textId="48E6EB3D" w:rsidR="00181639" w:rsidRPr="00A6730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A67309">
        <w:rPr>
          <w:rFonts w:ascii="Arial" w:hAnsi="Arial" w:cs="Arial"/>
          <w:sz w:val="20"/>
          <w:szCs w:val="20"/>
          <w:lang w:eastAsia="en-US"/>
        </w:rPr>
        <w:t xml:space="preserve">Postopek javnega naročanja poteka v slovenskem jeziku. Vsi dokumenti v zvezi s ponudbo morajo biti v slovenskem jeziku. </w:t>
      </w:r>
      <w:r w:rsidR="006C55CE" w:rsidRPr="00A67309">
        <w:rPr>
          <w:rFonts w:ascii="Arial" w:hAnsi="Arial" w:cs="Arial"/>
          <w:sz w:val="20"/>
          <w:szCs w:val="20"/>
          <w:lang w:eastAsia="en-US"/>
        </w:rPr>
        <w:t>Če</w:t>
      </w:r>
      <w:r w:rsidRPr="00A67309">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A67309" w:rsidRDefault="00181639" w:rsidP="00181639">
      <w:pPr>
        <w:spacing w:line="260" w:lineRule="atLeast"/>
        <w:jc w:val="both"/>
        <w:rPr>
          <w:rFonts w:ascii="Arial" w:hAnsi="Arial" w:cs="Arial"/>
          <w:sz w:val="20"/>
          <w:szCs w:val="20"/>
          <w:lang w:eastAsia="en-US"/>
        </w:rPr>
      </w:pPr>
    </w:p>
    <w:p w14:paraId="4F8B555A" w14:textId="77777777" w:rsidR="00181639" w:rsidRPr="00A67309" w:rsidRDefault="00181639" w:rsidP="00181639">
      <w:pPr>
        <w:spacing w:line="260" w:lineRule="atLeast"/>
        <w:jc w:val="both"/>
        <w:rPr>
          <w:rFonts w:ascii="Arial" w:hAnsi="Arial" w:cs="Arial"/>
          <w:sz w:val="20"/>
          <w:szCs w:val="20"/>
          <w:lang w:eastAsia="en-US"/>
        </w:rPr>
      </w:pPr>
      <w:r w:rsidRPr="00A6730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A67309" w:rsidRDefault="00E74A6D" w:rsidP="00FB7DD3">
      <w:pPr>
        <w:spacing w:line="260" w:lineRule="atLeast"/>
        <w:jc w:val="both"/>
        <w:rPr>
          <w:rFonts w:ascii="Arial" w:hAnsi="Arial" w:cs="Arial"/>
          <w:sz w:val="20"/>
          <w:szCs w:val="20"/>
          <w:lang w:eastAsia="en-US"/>
        </w:rPr>
      </w:pPr>
    </w:p>
    <w:p w14:paraId="187261E5" w14:textId="77777777" w:rsidR="0075039D" w:rsidRPr="00A67309"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A67309">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772247CF"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A67309" w:rsidRDefault="00E30D29" w:rsidP="00FB7DD3">
      <w:pPr>
        <w:spacing w:line="260" w:lineRule="atLeast"/>
        <w:jc w:val="both"/>
        <w:rPr>
          <w:rFonts w:ascii="Arial" w:hAnsi="Arial" w:cs="Arial"/>
          <w:sz w:val="20"/>
          <w:szCs w:val="20"/>
          <w:lang w:eastAsia="en-US"/>
        </w:rPr>
      </w:pPr>
    </w:p>
    <w:p w14:paraId="5258462B" w14:textId="5DDB5398" w:rsidR="00E30D29" w:rsidRPr="00A67309" w:rsidRDefault="006C55CE"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Če</w:t>
      </w:r>
      <w:r w:rsidR="00E30D29" w:rsidRPr="00A67309">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A67309" w:rsidRDefault="0099475D" w:rsidP="00FB7DD3">
      <w:pPr>
        <w:spacing w:line="260" w:lineRule="atLeast"/>
        <w:jc w:val="both"/>
        <w:rPr>
          <w:rFonts w:ascii="Arial" w:hAnsi="Arial" w:cs="Arial"/>
          <w:sz w:val="20"/>
          <w:szCs w:val="20"/>
          <w:lang w:eastAsia="en-US"/>
        </w:rPr>
      </w:pPr>
    </w:p>
    <w:p w14:paraId="5E1F946E"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Dokumenti, ki se predložijo kot sestavni del ponudbe in ki izvirajo od ponudnika, morajo biti opremljeni </w:t>
      </w:r>
      <w:r w:rsidR="002761F7" w:rsidRPr="00A67309">
        <w:rPr>
          <w:rFonts w:ascii="Arial" w:hAnsi="Arial" w:cs="Arial"/>
          <w:sz w:val="20"/>
          <w:szCs w:val="20"/>
          <w:lang w:eastAsia="en-US"/>
        </w:rPr>
        <w:t>s</w:t>
      </w:r>
      <w:r w:rsidRPr="00A67309">
        <w:rPr>
          <w:rFonts w:ascii="Arial" w:hAnsi="Arial" w:cs="Arial"/>
          <w:sz w:val="20"/>
          <w:szCs w:val="20"/>
          <w:lang w:eastAsia="en-US"/>
        </w:rPr>
        <w:t xml:space="preserve"> podpisom osebe, ki ima polno pooblastilo za zastopanje ponudnika. </w:t>
      </w:r>
    </w:p>
    <w:p w14:paraId="7C8E2C87" w14:textId="77777777" w:rsidR="00AC1E8E" w:rsidRPr="00A67309" w:rsidRDefault="00AC1E8E" w:rsidP="00FB7DD3">
      <w:pPr>
        <w:spacing w:line="260" w:lineRule="atLeast"/>
        <w:jc w:val="both"/>
        <w:rPr>
          <w:rFonts w:ascii="Arial" w:hAnsi="Arial" w:cs="Arial"/>
          <w:sz w:val="20"/>
          <w:szCs w:val="20"/>
          <w:lang w:eastAsia="en-US"/>
        </w:rPr>
      </w:pPr>
    </w:p>
    <w:p w14:paraId="754F3ECF"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A67309" w:rsidRDefault="00E30D29" w:rsidP="00FB7DD3">
      <w:pPr>
        <w:spacing w:line="260" w:lineRule="atLeast"/>
        <w:jc w:val="both"/>
        <w:rPr>
          <w:rFonts w:ascii="Arial" w:hAnsi="Arial" w:cs="Arial"/>
          <w:sz w:val="20"/>
          <w:szCs w:val="20"/>
          <w:lang w:eastAsia="en-US"/>
        </w:rPr>
      </w:pPr>
    </w:p>
    <w:p w14:paraId="6199375E" w14:textId="77777777" w:rsidR="0075039D"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Ponudnik prevzema vse stroške, vezane na pripravo, izdelavo in predložitev ponudbe.</w:t>
      </w:r>
    </w:p>
    <w:p w14:paraId="4DEE0C41" w14:textId="77777777" w:rsidR="00E30D29" w:rsidRPr="00A67309" w:rsidRDefault="00E30D29" w:rsidP="00FB7DD3">
      <w:pPr>
        <w:spacing w:line="260" w:lineRule="atLeast"/>
        <w:jc w:val="both"/>
        <w:rPr>
          <w:rFonts w:ascii="Arial" w:hAnsi="Arial" w:cs="Arial"/>
          <w:sz w:val="20"/>
          <w:szCs w:val="20"/>
          <w:lang w:eastAsia="en-US"/>
        </w:rPr>
      </w:pPr>
    </w:p>
    <w:p w14:paraId="40590429" w14:textId="77777777" w:rsidR="00E30D29" w:rsidRPr="00A6730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A67309">
        <w:rPr>
          <w:rFonts w:ascii="Arial" w:hAnsi="Arial" w:cs="Arial"/>
          <w:b/>
          <w:bCs/>
          <w:sz w:val="20"/>
          <w:szCs w:val="20"/>
          <w:lang w:eastAsia="en-US"/>
        </w:rPr>
        <w:t>2.3.3 Obrazec »ESPD« za vse gospodarske subjekte</w:t>
      </w:r>
    </w:p>
    <w:bookmarkEnd w:id="87"/>
    <w:bookmarkEnd w:id="88"/>
    <w:bookmarkEnd w:id="89"/>
    <w:p w14:paraId="32017DF9" w14:textId="77777777" w:rsidR="0055598E" w:rsidRPr="00A67309" w:rsidRDefault="0055598E"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A67309" w:rsidRDefault="0055598E" w:rsidP="00FB7DD3">
      <w:pPr>
        <w:spacing w:line="260" w:lineRule="atLeast"/>
        <w:jc w:val="both"/>
        <w:rPr>
          <w:rFonts w:ascii="Arial" w:eastAsia="Calibri" w:hAnsi="Arial" w:cs="Arial"/>
          <w:sz w:val="20"/>
          <w:szCs w:val="22"/>
          <w:lang w:eastAsia="en-US"/>
        </w:rPr>
      </w:pPr>
    </w:p>
    <w:p w14:paraId="0E327A16" w14:textId="77777777" w:rsidR="0055598E" w:rsidRPr="00A67309" w:rsidRDefault="0055598E" w:rsidP="00FB7DD3">
      <w:pPr>
        <w:spacing w:line="260" w:lineRule="atLeast"/>
        <w:jc w:val="both"/>
        <w:rPr>
          <w:rFonts w:ascii="Arial" w:eastAsia="Calibri" w:hAnsi="Arial" w:cs="Arial"/>
          <w:sz w:val="20"/>
          <w:szCs w:val="20"/>
        </w:rPr>
      </w:pPr>
      <w:r w:rsidRPr="00A67309">
        <w:rPr>
          <w:rFonts w:ascii="Arial" w:eastAsia="Calibri" w:hAnsi="Arial" w:cs="Arial"/>
          <w:sz w:val="20"/>
          <w:szCs w:val="20"/>
        </w:rPr>
        <w:t>Navedbe v ESPD in/ali dokazila, ki ji predloži gospodarski subjekt, morajo biti veljavni.</w:t>
      </w:r>
    </w:p>
    <w:p w14:paraId="418257C3" w14:textId="77777777" w:rsidR="0055598E" w:rsidRPr="00A67309" w:rsidRDefault="0055598E" w:rsidP="00FB7DD3">
      <w:pPr>
        <w:spacing w:line="260" w:lineRule="atLeast"/>
        <w:jc w:val="both"/>
        <w:rPr>
          <w:rFonts w:ascii="Arial" w:eastAsia="Calibri" w:hAnsi="Arial" w:cs="Arial"/>
          <w:sz w:val="20"/>
          <w:szCs w:val="20"/>
        </w:rPr>
      </w:pPr>
    </w:p>
    <w:p w14:paraId="406DAF67" w14:textId="38421645" w:rsidR="0055598E" w:rsidRPr="00A67309" w:rsidRDefault="0055598E"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 xml:space="preserve">Gospodarski subjekt naročnikov obrazec ESPD (datoteka XML) uvozi na spletni </w:t>
      </w:r>
      <w:r w:rsidR="00AE25E5" w:rsidRPr="00A67309">
        <w:rPr>
          <w:rFonts w:ascii="Arial" w:eastAsia="Calibri" w:hAnsi="Arial" w:cs="Arial"/>
          <w:sz w:val="20"/>
          <w:szCs w:val="22"/>
          <w:lang w:eastAsia="en-US"/>
        </w:rPr>
        <w:t>povezavi</w:t>
      </w:r>
      <w:r w:rsidRPr="00A67309">
        <w:rPr>
          <w:rFonts w:ascii="Arial" w:eastAsia="Calibri" w:hAnsi="Arial" w:cs="Arial"/>
          <w:sz w:val="20"/>
          <w:szCs w:val="22"/>
          <w:lang w:eastAsia="en-US"/>
        </w:rPr>
        <w:t xml:space="preserve">: </w:t>
      </w:r>
      <w:hyperlink r:id="rId16" w:history="1">
        <w:r w:rsidR="00AE25E5" w:rsidRPr="00A67309">
          <w:rPr>
            <w:rStyle w:val="Hiperpovezava"/>
            <w:rFonts w:ascii="Arial" w:eastAsia="Calibri" w:hAnsi="Arial" w:cs="Arial"/>
            <w:color w:val="auto"/>
            <w:sz w:val="20"/>
            <w:szCs w:val="22"/>
            <w:lang w:eastAsia="en-US"/>
          </w:rPr>
          <w:t>https://ejn.gov.si/espd</w:t>
        </w:r>
      </w:hyperlink>
      <w:r w:rsidRPr="00A67309">
        <w:rPr>
          <w:rFonts w:ascii="Arial" w:eastAsia="Calibri" w:hAnsi="Arial" w:cs="Arial"/>
          <w:sz w:val="20"/>
          <w:szCs w:val="22"/>
          <w:lang w:eastAsia="en-US"/>
        </w:rPr>
        <w:t xml:space="preserve"> in v njega neposredno vnese zahtevane podatke.</w:t>
      </w:r>
    </w:p>
    <w:p w14:paraId="4AEEDAE8" w14:textId="77777777" w:rsidR="0055598E" w:rsidRPr="00A67309" w:rsidRDefault="0055598E" w:rsidP="00FB7DD3">
      <w:pPr>
        <w:spacing w:line="260" w:lineRule="atLeast"/>
        <w:jc w:val="both"/>
        <w:rPr>
          <w:rFonts w:ascii="Arial" w:eastAsia="Calibri" w:hAnsi="Arial" w:cs="Arial"/>
          <w:sz w:val="20"/>
          <w:szCs w:val="22"/>
          <w:lang w:eastAsia="en-US"/>
        </w:rPr>
      </w:pPr>
    </w:p>
    <w:p w14:paraId="4850E3FA" w14:textId="77777777" w:rsidR="0055598E" w:rsidRPr="00A67309" w:rsidRDefault="0055598E"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A67309" w:rsidRDefault="0055598E" w:rsidP="00FB7DD3">
      <w:pPr>
        <w:spacing w:line="260" w:lineRule="atLeast"/>
        <w:jc w:val="both"/>
        <w:rPr>
          <w:rFonts w:ascii="Arial" w:eastAsia="Calibri" w:hAnsi="Arial" w:cs="Arial"/>
          <w:sz w:val="20"/>
          <w:szCs w:val="22"/>
          <w:lang w:eastAsia="en-US"/>
        </w:rPr>
      </w:pPr>
    </w:p>
    <w:p w14:paraId="4FF3753D" w14:textId="77777777" w:rsidR="0055598E" w:rsidRPr="00A67309" w:rsidRDefault="0055598E" w:rsidP="00FB7DD3">
      <w:pPr>
        <w:spacing w:line="260" w:lineRule="atLeast"/>
        <w:jc w:val="both"/>
        <w:rPr>
          <w:rFonts w:ascii="Arial" w:eastAsia="Calibri" w:hAnsi="Arial" w:cs="Arial"/>
          <w:sz w:val="20"/>
          <w:szCs w:val="22"/>
          <w:lang w:eastAsia="en-US"/>
        </w:rPr>
      </w:pPr>
      <w:bookmarkStart w:id="90" w:name="_Hlk511905322"/>
      <w:r w:rsidRPr="00A67309">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A67309">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67309">
        <w:rPr>
          <w:rFonts w:ascii="Arial" w:eastAsia="Calibri" w:hAnsi="Arial" w:cs="Arial"/>
          <w:sz w:val="20"/>
          <w:szCs w:val="22"/>
          <w:lang w:eastAsia="en-US"/>
        </w:rPr>
        <w:t xml:space="preserve">. </w:t>
      </w:r>
    </w:p>
    <w:bookmarkEnd w:id="90"/>
    <w:p w14:paraId="49E589F0" w14:textId="77777777" w:rsidR="0055598E" w:rsidRPr="00A67309" w:rsidRDefault="0055598E" w:rsidP="00FB7DD3">
      <w:pPr>
        <w:spacing w:line="260" w:lineRule="atLeast"/>
        <w:jc w:val="both"/>
        <w:rPr>
          <w:rFonts w:ascii="Arial" w:eastAsia="Calibri" w:hAnsi="Arial" w:cs="Arial"/>
          <w:sz w:val="20"/>
          <w:szCs w:val="22"/>
          <w:lang w:eastAsia="en-US"/>
        </w:rPr>
      </w:pPr>
    </w:p>
    <w:p w14:paraId="05E9A1CB" w14:textId="77777777" w:rsidR="0055598E" w:rsidRPr="00A67309" w:rsidRDefault="0055598E" w:rsidP="00FB7DD3">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Za ostale sodelujoče ponudnik v razdelek »ESPD – ostali sodelujoči« priloži podpisane ESPD v pdf. obliki, ali v elektronski obliki podpisan xml.</w:t>
      </w:r>
    </w:p>
    <w:p w14:paraId="6EF0A7E8" w14:textId="77777777" w:rsidR="00E30D29" w:rsidRPr="00A67309" w:rsidRDefault="00E30D29" w:rsidP="00FB7DD3">
      <w:pPr>
        <w:spacing w:line="260" w:lineRule="atLeast"/>
        <w:jc w:val="both"/>
        <w:rPr>
          <w:rFonts w:ascii="Arial" w:eastAsia="Calibri" w:hAnsi="Arial"/>
          <w:sz w:val="20"/>
          <w:szCs w:val="22"/>
          <w:lang w:eastAsia="en-US"/>
        </w:rPr>
      </w:pPr>
    </w:p>
    <w:p w14:paraId="21667435" w14:textId="77777777" w:rsidR="00E30D29" w:rsidRPr="00A6730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A67309">
        <w:rPr>
          <w:rFonts w:ascii="Arial" w:hAnsi="Arial" w:cs="Arial"/>
          <w:b/>
          <w:bCs/>
          <w:sz w:val="20"/>
          <w:szCs w:val="20"/>
          <w:lang w:eastAsia="en-US"/>
        </w:rPr>
        <w:t xml:space="preserve">2.3.4 Obrazec »Ponudba s ponudbenim predračunom« </w:t>
      </w:r>
    </w:p>
    <w:bookmarkEnd w:id="92"/>
    <w:p w14:paraId="7284D1B8" w14:textId="77777777" w:rsidR="00E30D29" w:rsidRPr="00A67309" w:rsidRDefault="00E30D29" w:rsidP="00FB7DD3">
      <w:pPr>
        <w:spacing w:line="260" w:lineRule="atLeast"/>
        <w:jc w:val="both"/>
        <w:rPr>
          <w:rFonts w:ascii="Arial" w:eastAsia="Calibri" w:hAnsi="Arial"/>
          <w:sz w:val="20"/>
          <w:szCs w:val="22"/>
          <w:lang w:eastAsia="en-US"/>
        </w:rPr>
      </w:pPr>
      <w:r w:rsidRPr="00A67309">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A67309" w:rsidRDefault="00E30D29" w:rsidP="00FB7DD3">
      <w:pPr>
        <w:spacing w:line="260" w:lineRule="atLeast"/>
        <w:jc w:val="both"/>
        <w:rPr>
          <w:rFonts w:ascii="Arial" w:eastAsia="Calibri" w:hAnsi="Arial"/>
          <w:sz w:val="20"/>
          <w:szCs w:val="22"/>
          <w:lang w:eastAsia="en-US"/>
        </w:rPr>
      </w:pPr>
    </w:p>
    <w:p w14:paraId="63CED9BA" w14:textId="77777777" w:rsidR="00E30D29" w:rsidRPr="00A67309" w:rsidRDefault="00E30D29" w:rsidP="00FB7DD3">
      <w:pPr>
        <w:spacing w:line="260" w:lineRule="atLeast"/>
        <w:jc w:val="both"/>
        <w:rPr>
          <w:rFonts w:ascii="Arial" w:eastAsia="Calibri" w:hAnsi="Arial"/>
          <w:sz w:val="20"/>
          <w:szCs w:val="20"/>
          <w:lang w:eastAsia="en-US"/>
        </w:rPr>
      </w:pPr>
      <w:r w:rsidRPr="00A67309">
        <w:rPr>
          <w:rFonts w:ascii="Arial" w:eastAsia="Calibri" w:hAnsi="Arial"/>
          <w:sz w:val="20"/>
          <w:szCs w:val="22"/>
          <w:lang w:eastAsia="en-US"/>
        </w:rPr>
        <w:t xml:space="preserve">Ponudnik izpolni vse postavke v ponudbenem predračunu, in </w:t>
      </w:r>
      <w:r w:rsidRPr="00A67309">
        <w:rPr>
          <w:rFonts w:ascii="Arial" w:eastAsia="Calibri" w:hAnsi="Arial"/>
          <w:sz w:val="20"/>
          <w:szCs w:val="20"/>
          <w:lang w:eastAsia="en-US"/>
        </w:rPr>
        <w:t xml:space="preserve">sicer </w:t>
      </w:r>
      <w:r w:rsidRPr="00A67309">
        <w:rPr>
          <w:rFonts w:ascii="Arial" w:eastAsia="Calibri" w:hAnsi="Arial"/>
          <w:b/>
          <w:sz w:val="20"/>
          <w:szCs w:val="20"/>
          <w:lang w:eastAsia="en-US"/>
        </w:rPr>
        <w:t>na dve decimalni mesti</w:t>
      </w:r>
      <w:r w:rsidR="009805BF" w:rsidRPr="00A67309">
        <w:rPr>
          <w:rFonts w:ascii="Arial" w:eastAsia="Calibri" w:hAnsi="Arial"/>
          <w:b/>
          <w:sz w:val="20"/>
          <w:szCs w:val="20"/>
          <w:lang w:eastAsia="en-US"/>
        </w:rPr>
        <w:t xml:space="preserve"> natančno</w:t>
      </w:r>
      <w:r w:rsidRPr="00A67309">
        <w:rPr>
          <w:rFonts w:ascii="Arial" w:eastAsia="Calibri" w:hAnsi="Arial"/>
          <w:sz w:val="20"/>
          <w:szCs w:val="20"/>
          <w:lang w:eastAsia="en-US"/>
        </w:rPr>
        <w:t xml:space="preserve">. </w:t>
      </w:r>
    </w:p>
    <w:p w14:paraId="11839767" w14:textId="77777777" w:rsidR="00BC4C61" w:rsidRPr="00A67309" w:rsidRDefault="00BC4C61" w:rsidP="00FB7DD3">
      <w:pPr>
        <w:spacing w:line="260" w:lineRule="atLeast"/>
        <w:jc w:val="both"/>
        <w:rPr>
          <w:rFonts w:ascii="Arial" w:eastAsia="Calibri" w:hAnsi="Arial"/>
          <w:sz w:val="20"/>
          <w:szCs w:val="22"/>
          <w:lang w:eastAsia="en-US"/>
        </w:rPr>
      </w:pPr>
    </w:p>
    <w:p w14:paraId="0054144D" w14:textId="77777777" w:rsidR="00E30D29" w:rsidRPr="00A67309" w:rsidRDefault="00E30D29" w:rsidP="00FB7DD3">
      <w:pPr>
        <w:spacing w:line="260" w:lineRule="atLeast"/>
        <w:jc w:val="both"/>
        <w:rPr>
          <w:rFonts w:ascii="Arial" w:eastAsia="Calibri" w:hAnsi="Arial"/>
          <w:sz w:val="20"/>
          <w:szCs w:val="22"/>
          <w:lang w:eastAsia="en-US"/>
        </w:rPr>
      </w:pPr>
      <w:r w:rsidRPr="00A67309">
        <w:rPr>
          <w:rFonts w:ascii="Arial" w:eastAsia="Calibri" w:hAnsi="Arial"/>
          <w:sz w:val="20"/>
          <w:szCs w:val="22"/>
          <w:lang w:eastAsia="en-US"/>
        </w:rPr>
        <w:t>Ponudnik ne sme spreminjati vsebine ponudbenega predračuna.</w:t>
      </w:r>
    </w:p>
    <w:p w14:paraId="349B8532" w14:textId="77777777" w:rsidR="00E30D29" w:rsidRPr="00A67309" w:rsidRDefault="00E30D29" w:rsidP="00FB7DD3">
      <w:pPr>
        <w:spacing w:line="260" w:lineRule="atLeast"/>
        <w:jc w:val="both"/>
        <w:rPr>
          <w:rFonts w:ascii="Arial" w:eastAsia="Calibri" w:hAnsi="Arial"/>
          <w:sz w:val="20"/>
          <w:szCs w:val="22"/>
          <w:lang w:eastAsia="en-US"/>
        </w:rPr>
      </w:pPr>
    </w:p>
    <w:p w14:paraId="4D51A3FC" w14:textId="77777777" w:rsidR="00E30D29" w:rsidRPr="00A67309" w:rsidRDefault="00E30D29" w:rsidP="00FB7DD3">
      <w:pPr>
        <w:spacing w:line="260" w:lineRule="atLeast"/>
        <w:jc w:val="both"/>
        <w:rPr>
          <w:rFonts w:ascii="Arial" w:eastAsia="Calibri" w:hAnsi="Arial"/>
          <w:sz w:val="20"/>
          <w:szCs w:val="22"/>
          <w:lang w:eastAsia="en-US"/>
        </w:rPr>
      </w:pPr>
      <w:r w:rsidRPr="00A67309">
        <w:rPr>
          <w:rFonts w:ascii="Arial" w:eastAsia="Calibri" w:hAnsi="Arial"/>
          <w:sz w:val="20"/>
          <w:szCs w:val="22"/>
          <w:lang w:eastAsia="en-US"/>
        </w:rPr>
        <w:t>V primeru, da bo naročnik pri pregledu in ocenjevanju ponudb odkril očitne računske napake, bo ravnal v skladu s sedmim odstavkom 89. člena ZJN-3.</w:t>
      </w:r>
    </w:p>
    <w:p w14:paraId="594A3DB6" w14:textId="77777777" w:rsidR="000029A5" w:rsidRPr="00A67309" w:rsidRDefault="000029A5" w:rsidP="00FB7DD3">
      <w:pPr>
        <w:spacing w:line="260" w:lineRule="atLeast"/>
        <w:jc w:val="both"/>
        <w:rPr>
          <w:rFonts w:ascii="Arial" w:eastAsia="Calibri" w:hAnsi="Arial"/>
          <w:sz w:val="20"/>
          <w:szCs w:val="22"/>
          <w:lang w:eastAsia="en-US"/>
        </w:rPr>
      </w:pPr>
    </w:p>
    <w:p w14:paraId="69B839DF" w14:textId="77777777" w:rsidR="000029A5" w:rsidRPr="00A67309" w:rsidRDefault="000029A5" w:rsidP="000029A5">
      <w:pPr>
        <w:spacing w:line="260" w:lineRule="atLeast"/>
        <w:jc w:val="both"/>
        <w:rPr>
          <w:rFonts w:ascii="Arial" w:eastAsia="Calibri" w:hAnsi="Arial"/>
          <w:sz w:val="20"/>
          <w:szCs w:val="22"/>
          <w:lang w:eastAsia="en-US"/>
        </w:rPr>
      </w:pPr>
      <w:r w:rsidRPr="00A67309">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w:t>
      </w:r>
      <w:r w:rsidRPr="00A67309">
        <w:rPr>
          <w:rFonts w:ascii="Arial" w:eastAsia="Calibri" w:hAnsi="Arial"/>
          <w:sz w:val="20"/>
          <w:szCs w:val="22"/>
          <w:lang w:eastAsia="en-US"/>
        </w:rPr>
        <w:lastRenderedPageBreak/>
        <w:t xml:space="preserve">samodejno. V del »Predračun« pa naloži datoteko v obliki word, excel ali pdf. »Skupna ponudbena vrednost«, ki bo vpisana v istoimenski razdelek in dokument, ki bo naložen kot predračun v del »Predračun«, bosta razvidna in dostopna na javnem odpiranju ponudb. </w:t>
      </w:r>
    </w:p>
    <w:p w14:paraId="3F25BD29" w14:textId="77777777" w:rsidR="000029A5" w:rsidRPr="00A67309" w:rsidRDefault="000029A5" w:rsidP="000029A5">
      <w:pPr>
        <w:spacing w:line="260" w:lineRule="atLeast"/>
        <w:jc w:val="both"/>
        <w:rPr>
          <w:rFonts w:ascii="Arial" w:eastAsia="Calibri" w:hAnsi="Arial"/>
          <w:sz w:val="20"/>
          <w:szCs w:val="22"/>
          <w:lang w:eastAsia="en-US"/>
        </w:rPr>
      </w:pPr>
    </w:p>
    <w:p w14:paraId="5B9107F0" w14:textId="77777777" w:rsidR="000029A5" w:rsidRPr="00A67309" w:rsidRDefault="000029A5" w:rsidP="000029A5">
      <w:pPr>
        <w:spacing w:line="260" w:lineRule="atLeast"/>
        <w:jc w:val="both"/>
        <w:rPr>
          <w:rFonts w:ascii="Arial" w:eastAsia="Calibri" w:hAnsi="Arial"/>
          <w:sz w:val="20"/>
          <w:szCs w:val="22"/>
          <w:lang w:eastAsia="en-US"/>
        </w:rPr>
      </w:pPr>
      <w:r w:rsidRPr="00A67309">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A67309"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A67309"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A67309">
        <w:rPr>
          <w:rFonts w:ascii="Arial" w:hAnsi="Arial" w:cs="Arial"/>
          <w:b/>
          <w:bCs/>
          <w:sz w:val="20"/>
          <w:szCs w:val="20"/>
          <w:lang w:eastAsia="en-US"/>
        </w:rPr>
        <w:t>2.3.</w:t>
      </w:r>
      <w:r w:rsidR="00E30D29" w:rsidRPr="00A67309">
        <w:rPr>
          <w:rFonts w:ascii="Arial" w:hAnsi="Arial" w:cs="Arial"/>
          <w:b/>
          <w:bCs/>
          <w:sz w:val="20"/>
          <w:szCs w:val="20"/>
          <w:lang w:eastAsia="en-US"/>
        </w:rPr>
        <w:t>5</w:t>
      </w:r>
      <w:r w:rsidRPr="00A67309">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A67309" w:rsidRDefault="00CB589D" w:rsidP="00CB589D">
      <w:pPr>
        <w:spacing w:line="260" w:lineRule="atLeast"/>
        <w:jc w:val="both"/>
        <w:rPr>
          <w:rFonts w:ascii="Arial" w:hAnsi="Arial" w:cs="Arial"/>
          <w:sz w:val="20"/>
          <w:szCs w:val="20"/>
          <w:lang w:eastAsia="en-US"/>
        </w:rPr>
      </w:pPr>
      <w:r w:rsidRPr="00A67309">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A67309" w:rsidRDefault="00CB589D" w:rsidP="00CB589D">
      <w:pPr>
        <w:spacing w:line="260" w:lineRule="atLeast"/>
        <w:jc w:val="both"/>
        <w:rPr>
          <w:rFonts w:ascii="Arial" w:hAnsi="Arial" w:cs="Arial"/>
          <w:sz w:val="20"/>
          <w:szCs w:val="20"/>
          <w:lang w:eastAsia="en-US"/>
        </w:rPr>
      </w:pPr>
    </w:p>
    <w:p w14:paraId="38C0354C" w14:textId="4222DADD" w:rsidR="00CB589D" w:rsidRPr="00A67309" w:rsidRDefault="00CB589D" w:rsidP="00CB589D">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Ponudnik mora izpolniti vse postavke v predračunu. </w:t>
      </w:r>
      <w:r w:rsidR="00975DF9" w:rsidRPr="00A67309">
        <w:rPr>
          <w:rFonts w:ascii="Arial" w:hAnsi="Arial" w:cs="Arial"/>
          <w:sz w:val="20"/>
          <w:szCs w:val="20"/>
          <w:lang w:eastAsia="en-US"/>
        </w:rPr>
        <w:t>Če</w:t>
      </w:r>
      <w:r w:rsidRPr="00A67309">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A67309" w:rsidRDefault="00CB589D" w:rsidP="00CB589D">
      <w:pPr>
        <w:spacing w:line="260" w:lineRule="atLeast"/>
        <w:jc w:val="both"/>
        <w:rPr>
          <w:rFonts w:ascii="Arial" w:hAnsi="Arial" w:cs="Arial"/>
          <w:sz w:val="20"/>
          <w:szCs w:val="20"/>
          <w:lang w:eastAsia="en-US"/>
        </w:rPr>
      </w:pPr>
    </w:p>
    <w:p w14:paraId="0B474780" w14:textId="77777777" w:rsidR="00CB589D" w:rsidRPr="00A67309" w:rsidRDefault="00CB589D" w:rsidP="00CB589D">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A67309" w:rsidRDefault="00CB589D" w:rsidP="00CB589D">
      <w:pPr>
        <w:spacing w:line="260" w:lineRule="atLeast"/>
        <w:jc w:val="both"/>
        <w:rPr>
          <w:rFonts w:ascii="Arial" w:hAnsi="Arial" w:cs="Arial"/>
          <w:sz w:val="20"/>
          <w:szCs w:val="20"/>
          <w:lang w:eastAsia="en-US"/>
        </w:rPr>
      </w:pPr>
    </w:p>
    <w:p w14:paraId="227AFC6B" w14:textId="77777777" w:rsidR="00CB589D" w:rsidRPr="00A67309" w:rsidRDefault="00CB589D" w:rsidP="00CB589D">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A67309" w:rsidRDefault="00CB589D" w:rsidP="00CB589D">
      <w:pPr>
        <w:spacing w:line="260" w:lineRule="atLeast"/>
        <w:jc w:val="both"/>
        <w:rPr>
          <w:rFonts w:ascii="Arial" w:hAnsi="Arial" w:cs="Arial"/>
          <w:sz w:val="20"/>
          <w:szCs w:val="20"/>
          <w:lang w:eastAsia="en-US"/>
        </w:rPr>
      </w:pPr>
    </w:p>
    <w:p w14:paraId="2001F6F9" w14:textId="77777777" w:rsidR="00CB589D" w:rsidRPr="00A67309" w:rsidRDefault="00CB589D" w:rsidP="00CB589D">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A67309" w:rsidRDefault="00C86C41" w:rsidP="00C86C41">
      <w:pPr>
        <w:spacing w:line="260" w:lineRule="atLeast"/>
        <w:jc w:val="both"/>
        <w:rPr>
          <w:rFonts w:ascii="Arial" w:hAnsi="Arial" w:cs="Arial"/>
          <w:sz w:val="20"/>
          <w:szCs w:val="20"/>
          <w:lang w:eastAsia="en-US"/>
        </w:rPr>
      </w:pPr>
    </w:p>
    <w:p w14:paraId="0A7F56C3" w14:textId="77777777" w:rsidR="0075039D" w:rsidRPr="00A6730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A67309">
        <w:rPr>
          <w:rFonts w:ascii="Arial" w:hAnsi="Arial" w:cs="Arial"/>
          <w:b/>
          <w:bCs/>
          <w:sz w:val="20"/>
          <w:szCs w:val="20"/>
          <w:lang w:eastAsia="en-US"/>
        </w:rPr>
        <w:t>2.3.6</w:t>
      </w:r>
      <w:r w:rsidR="0075039D" w:rsidRPr="00A67309">
        <w:rPr>
          <w:rFonts w:ascii="Arial" w:hAnsi="Arial" w:cs="Arial"/>
          <w:b/>
          <w:bCs/>
          <w:sz w:val="20"/>
          <w:szCs w:val="20"/>
          <w:lang w:eastAsia="en-US"/>
        </w:rPr>
        <w:t xml:space="preserve"> Označitev podatkov, ki pomenijo poslovno skrivnost</w:t>
      </w:r>
      <w:bookmarkEnd w:id="101"/>
    </w:p>
    <w:p w14:paraId="52303016" w14:textId="77777777" w:rsidR="003835B1" w:rsidRPr="00A67309" w:rsidRDefault="003835B1" w:rsidP="003835B1">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A67309">
        <w:rPr>
          <w:rFonts w:ascii="Arial" w:hAnsi="Arial" w:cs="Arial"/>
          <w:b/>
          <w:bCs/>
          <w:sz w:val="20"/>
          <w:szCs w:val="20"/>
          <w:lang w:eastAsia="en-US"/>
        </w:rPr>
        <w:t xml:space="preserve">priložiti ustrezen sklep o določitvi podatkov, ki pomenijo poslovno skrivnost oziroma drug dokument v pisni obliki, </w:t>
      </w:r>
      <w:r w:rsidRPr="00A67309">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A67309" w:rsidRDefault="003835B1" w:rsidP="003835B1">
      <w:pPr>
        <w:spacing w:line="260" w:lineRule="atLeast"/>
        <w:jc w:val="both"/>
        <w:rPr>
          <w:rFonts w:ascii="Arial" w:hAnsi="Arial" w:cs="Arial"/>
          <w:sz w:val="20"/>
          <w:szCs w:val="20"/>
          <w:lang w:eastAsia="en-US"/>
        </w:rPr>
      </w:pPr>
    </w:p>
    <w:p w14:paraId="3F806D0E" w14:textId="4E3338A9" w:rsidR="003835B1" w:rsidRPr="00A67309" w:rsidRDefault="003835B1" w:rsidP="003835B1">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Če ponudbo odda skupina ponudnikov, velja zahteva po predložitvi sklepa oziroma dokumenta iz prejšnjega odstavka za vsakega posameznega soponudnika, </w:t>
      </w:r>
      <w:r w:rsidR="00975DF9" w:rsidRPr="00A67309">
        <w:rPr>
          <w:rFonts w:ascii="Arial" w:hAnsi="Arial" w:cs="Arial"/>
          <w:sz w:val="20"/>
          <w:szCs w:val="20"/>
          <w:lang w:eastAsia="en-US"/>
        </w:rPr>
        <w:t>če</w:t>
      </w:r>
      <w:r w:rsidRPr="00A67309">
        <w:rPr>
          <w:rFonts w:ascii="Arial" w:hAnsi="Arial" w:cs="Arial"/>
          <w:sz w:val="20"/>
          <w:szCs w:val="20"/>
          <w:lang w:eastAsia="en-US"/>
        </w:rPr>
        <w:t xml:space="preserve"> poslovno skrivnost predstavljajo podatki v ponudbi, ki se nanašajo na soponudnika. </w:t>
      </w:r>
    </w:p>
    <w:p w14:paraId="3CE476CC" w14:textId="77777777" w:rsidR="003835B1" w:rsidRPr="00A67309" w:rsidRDefault="003835B1" w:rsidP="003835B1">
      <w:pPr>
        <w:spacing w:line="260" w:lineRule="atLeast"/>
        <w:jc w:val="both"/>
        <w:rPr>
          <w:rFonts w:ascii="Arial" w:hAnsi="Arial" w:cs="Arial"/>
          <w:sz w:val="20"/>
          <w:szCs w:val="20"/>
          <w:lang w:eastAsia="en-US"/>
        </w:rPr>
      </w:pPr>
    </w:p>
    <w:p w14:paraId="23AE393E" w14:textId="77777777" w:rsidR="003835B1" w:rsidRPr="00A67309" w:rsidRDefault="003835B1" w:rsidP="003835B1">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A67309" w:rsidRDefault="003835B1" w:rsidP="003835B1">
      <w:pPr>
        <w:spacing w:line="260" w:lineRule="atLeast"/>
        <w:jc w:val="both"/>
        <w:rPr>
          <w:rFonts w:ascii="Arial" w:hAnsi="Arial" w:cs="Arial"/>
          <w:sz w:val="20"/>
          <w:szCs w:val="20"/>
          <w:lang w:eastAsia="en-US"/>
        </w:rPr>
      </w:pPr>
    </w:p>
    <w:p w14:paraId="623BC60C" w14:textId="77777777" w:rsidR="003835B1" w:rsidRPr="00A67309" w:rsidRDefault="003835B1" w:rsidP="003835B1">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A67309" w:rsidRDefault="00632527" w:rsidP="003835B1">
      <w:pPr>
        <w:spacing w:line="260" w:lineRule="atLeast"/>
        <w:jc w:val="both"/>
        <w:rPr>
          <w:rFonts w:ascii="Arial" w:hAnsi="Arial" w:cs="Arial"/>
          <w:sz w:val="20"/>
          <w:szCs w:val="20"/>
          <w:lang w:eastAsia="en-US"/>
        </w:rPr>
      </w:pPr>
    </w:p>
    <w:p w14:paraId="1B29978B" w14:textId="77777777" w:rsidR="0075039D" w:rsidRPr="00A67309"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A67309">
        <w:rPr>
          <w:rFonts w:ascii="Arial" w:hAnsi="Arial" w:cs="Arial"/>
          <w:b/>
          <w:bCs/>
          <w:sz w:val="20"/>
          <w:szCs w:val="20"/>
          <w:lang w:eastAsia="en-US"/>
        </w:rPr>
        <w:t>2.3.</w:t>
      </w:r>
      <w:r w:rsidR="00E30D29" w:rsidRPr="00A67309">
        <w:rPr>
          <w:rFonts w:ascii="Arial" w:hAnsi="Arial" w:cs="Arial"/>
          <w:b/>
          <w:bCs/>
          <w:sz w:val="20"/>
          <w:szCs w:val="20"/>
          <w:lang w:eastAsia="en-US"/>
        </w:rPr>
        <w:t>7</w:t>
      </w:r>
      <w:r w:rsidRPr="00A67309">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Pr="00A67309" w:rsidRDefault="0075039D" w:rsidP="00DE6F9E">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Ponudbe brez kakršnih koli popravkov in dopolnitev, razen v primerih iz petega odstavka 89. člena ZJN-3, morajo ostati v veljavi </w:t>
      </w:r>
      <w:r w:rsidR="00701196" w:rsidRPr="00A67309">
        <w:rPr>
          <w:rFonts w:ascii="Arial" w:hAnsi="Arial" w:cs="Arial"/>
          <w:sz w:val="20"/>
          <w:szCs w:val="20"/>
          <w:lang w:eastAsia="en-US"/>
        </w:rPr>
        <w:t xml:space="preserve">najmanj </w:t>
      </w:r>
      <w:r w:rsidR="00CB589D" w:rsidRPr="00A67309">
        <w:rPr>
          <w:rFonts w:ascii="Arial" w:hAnsi="Arial" w:cs="Arial"/>
          <w:sz w:val="20"/>
          <w:szCs w:val="20"/>
          <w:lang w:eastAsia="en-US"/>
        </w:rPr>
        <w:t>4 mesece</w:t>
      </w:r>
      <w:r w:rsidRPr="00A67309">
        <w:rPr>
          <w:rFonts w:ascii="Arial" w:hAnsi="Arial" w:cs="Arial"/>
          <w:sz w:val="20"/>
          <w:szCs w:val="20"/>
          <w:lang w:eastAsia="en-US"/>
        </w:rPr>
        <w:t xml:space="preserve"> po izteku roka za predložitev ponudb.</w:t>
      </w:r>
    </w:p>
    <w:p w14:paraId="22B1EEF1" w14:textId="77777777" w:rsidR="009943A6" w:rsidRPr="00A67309" w:rsidRDefault="009943A6" w:rsidP="00DE6F9E">
      <w:pPr>
        <w:spacing w:line="260" w:lineRule="atLeast"/>
        <w:jc w:val="both"/>
        <w:rPr>
          <w:rFonts w:ascii="Arial" w:hAnsi="Arial" w:cs="Arial"/>
          <w:sz w:val="20"/>
          <w:szCs w:val="20"/>
          <w:lang w:eastAsia="en-US"/>
        </w:rPr>
      </w:pPr>
    </w:p>
    <w:p w14:paraId="7CFE19FA" w14:textId="3AC64958" w:rsidR="00DE6F9E" w:rsidRPr="00A67309" w:rsidRDefault="00DE6F9E" w:rsidP="00DE6F9E">
      <w:pPr>
        <w:spacing w:line="260" w:lineRule="atLeast"/>
        <w:jc w:val="both"/>
        <w:rPr>
          <w:rFonts w:ascii="Arial" w:hAnsi="Arial" w:cs="Arial"/>
          <w:b/>
          <w:sz w:val="20"/>
          <w:szCs w:val="20"/>
        </w:rPr>
      </w:pPr>
      <w:r w:rsidRPr="00A67309">
        <w:rPr>
          <w:rFonts w:ascii="Arial" w:hAnsi="Arial" w:cs="Arial"/>
          <w:b/>
          <w:sz w:val="20"/>
          <w:szCs w:val="20"/>
        </w:rPr>
        <w:t>2.3.8 Zahtevano zavarovanje za resnost ponudbe</w:t>
      </w:r>
    </w:p>
    <w:p w14:paraId="3B379251" w14:textId="13BDD513" w:rsidR="00DE6F9E" w:rsidRPr="00A67309" w:rsidRDefault="00DE6F9E" w:rsidP="00DE6F9E">
      <w:pPr>
        <w:spacing w:line="260" w:lineRule="atLeast"/>
        <w:jc w:val="both"/>
        <w:rPr>
          <w:rFonts w:ascii="Arial" w:hAnsi="Arial" w:cs="Arial"/>
          <w:i/>
          <w:sz w:val="20"/>
          <w:szCs w:val="20"/>
        </w:rPr>
      </w:pPr>
      <w:r w:rsidRPr="00A67309">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794BA1" w:rsidRPr="00A67309">
        <w:rPr>
          <w:rFonts w:ascii="Arial" w:hAnsi="Arial" w:cs="Arial"/>
          <w:sz w:val="20"/>
          <w:szCs w:val="20"/>
        </w:rPr>
        <w:t>3</w:t>
      </w:r>
      <w:r w:rsidR="009A5BA7" w:rsidRPr="00A67309">
        <w:rPr>
          <w:rFonts w:ascii="Arial" w:hAnsi="Arial" w:cs="Arial"/>
          <w:sz w:val="20"/>
          <w:szCs w:val="20"/>
        </w:rPr>
        <w:t>.</w:t>
      </w:r>
      <w:r w:rsidR="00B409B8" w:rsidRPr="00A67309">
        <w:rPr>
          <w:rFonts w:ascii="Arial" w:hAnsi="Arial" w:cs="Arial"/>
          <w:sz w:val="20"/>
          <w:szCs w:val="20"/>
        </w:rPr>
        <w:t>0</w:t>
      </w:r>
      <w:r w:rsidRPr="00A67309">
        <w:rPr>
          <w:rFonts w:ascii="Arial" w:hAnsi="Arial" w:cs="Arial"/>
          <w:sz w:val="20"/>
          <w:szCs w:val="20"/>
        </w:rPr>
        <w:t>00,00</w:t>
      </w:r>
      <w:r w:rsidRPr="00A67309">
        <w:rPr>
          <w:rFonts w:ascii="Arial" w:hAnsi="Arial" w:cs="Arial"/>
          <w:i/>
          <w:sz w:val="20"/>
          <w:szCs w:val="20"/>
        </w:rPr>
        <w:t xml:space="preserve"> </w:t>
      </w:r>
      <w:r w:rsidRPr="00A67309">
        <w:rPr>
          <w:rFonts w:ascii="Arial" w:hAnsi="Arial" w:cs="Arial"/>
          <w:sz w:val="20"/>
          <w:szCs w:val="20"/>
        </w:rPr>
        <w:t>EUR.</w:t>
      </w:r>
    </w:p>
    <w:p w14:paraId="5DF50910" w14:textId="77777777" w:rsidR="00DE6F9E" w:rsidRPr="00A67309" w:rsidRDefault="00DE6F9E" w:rsidP="00DE6F9E">
      <w:pPr>
        <w:spacing w:line="260" w:lineRule="atLeast"/>
        <w:jc w:val="both"/>
        <w:rPr>
          <w:rFonts w:ascii="Arial" w:hAnsi="Arial" w:cs="Arial"/>
          <w:i/>
          <w:sz w:val="20"/>
          <w:szCs w:val="20"/>
        </w:rPr>
      </w:pPr>
    </w:p>
    <w:p w14:paraId="1C698A46" w14:textId="1A0EFA50" w:rsidR="00DE6F9E" w:rsidRPr="00A67309" w:rsidRDefault="00DE6F9E" w:rsidP="00DE6F9E">
      <w:pPr>
        <w:spacing w:line="260" w:lineRule="atLeast"/>
        <w:jc w:val="both"/>
        <w:rPr>
          <w:rFonts w:ascii="Arial" w:hAnsi="Arial" w:cs="Arial"/>
          <w:sz w:val="20"/>
          <w:szCs w:val="20"/>
        </w:rPr>
      </w:pPr>
      <w:r w:rsidRPr="00A67309">
        <w:rPr>
          <w:rFonts w:ascii="Arial" w:hAnsi="Arial" w:cs="Arial"/>
          <w:sz w:val="20"/>
          <w:szCs w:val="20"/>
        </w:rPr>
        <w:t>Zavarovanje za resnost ponudbe mora biti predloženo kot del ponudbe v .pdf datoteki</w:t>
      </w:r>
      <w:r w:rsidR="000029A5" w:rsidRPr="00A67309">
        <w:rPr>
          <w:rFonts w:ascii="Arial" w:hAnsi="Arial" w:cs="Arial"/>
          <w:sz w:val="20"/>
          <w:szCs w:val="20"/>
        </w:rPr>
        <w:t xml:space="preserve">. Zahtevan rok veljavnosti zavarovanja za resnost ponudbe je do </w:t>
      </w:r>
      <w:r w:rsidR="00B409B8" w:rsidRPr="00A67309">
        <w:rPr>
          <w:rFonts w:ascii="Arial" w:hAnsi="Arial" w:cs="Arial"/>
          <w:b/>
          <w:bCs/>
          <w:sz w:val="20"/>
          <w:szCs w:val="20"/>
        </w:rPr>
        <w:t>15</w:t>
      </w:r>
      <w:r w:rsidR="000029A5" w:rsidRPr="00A67309">
        <w:rPr>
          <w:rFonts w:ascii="Arial" w:hAnsi="Arial" w:cs="Arial"/>
          <w:b/>
          <w:bCs/>
          <w:sz w:val="20"/>
          <w:szCs w:val="20"/>
        </w:rPr>
        <w:t>.</w:t>
      </w:r>
      <w:r w:rsidR="0050785B" w:rsidRPr="00A67309">
        <w:rPr>
          <w:rFonts w:ascii="Arial" w:hAnsi="Arial" w:cs="Arial"/>
          <w:b/>
          <w:bCs/>
          <w:sz w:val="20"/>
          <w:szCs w:val="20"/>
        </w:rPr>
        <w:t>8</w:t>
      </w:r>
      <w:r w:rsidR="000029A5" w:rsidRPr="00A67309">
        <w:rPr>
          <w:rFonts w:ascii="Arial" w:hAnsi="Arial" w:cs="Arial"/>
          <w:b/>
          <w:bCs/>
          <w:sz w:val="20"/>
          <w:szCs w:val="20"/>
        </w:rPr>
        <w:t>.202</w:t>
      </w:r>
      <w:r w:rsidR="00B409B8" w:rsidRPr="00A67309">
        <w:rPr>
          <w:rFonts w:ascii="Arial" w:hAnsi="Arial" w:cs="Arial"/>
          <w:b/>
          <w:bCs/>
          <w:sz w:val="20"/>
          <w:szCs w:val="20"/>
        </w:rPr>
        <w:t>6</w:t>
      </w:r>
      <w:r w:rsidR="000029A5" w:rsidRPr="00A67309">
        <w:rPr>
          <w:rFonts w:ascii="Arial" w:hAnsi="Arial" w:cs="Arial"/>
          <w:b/>
          <w:bCs/>
          <w:sz w:val="20"/>
          <w:szCs w:val="20"/>
        </w:rPr>
        <w:t>.</w:t>
      </w:r>
      <w:r w:rsidR="000029A5" w:rsidRPr="00A67309">
        <w:rPr>
          <w:rFonts w:ascii="Arial" w:hAnsi="Arial" w:cs="Arial"/>
          <w:sz w:val="20"/>
          <w:szCs w:val="20"/>
        </w:rPr>
        <w:t xml:space="preserve"> </w:t>
      </w:r>
    </w:p>
    <w:p w14:paraId="67EFB258" w14:textId="77777777" w:rsidR="00532F16" w:rsidRPr="00A67309" w:rsidRDefault="00532F16" w:rsidP="00DE6F9E">
      <w:pPr>
        <w:spacing w:line="260" w:lineRule="atLeast"/>
        <w:jc w:val="both"/>
        <w:rPr>
          <w:rFonts w:ascii="Arial" w:hAnsi="Arial" w:cs="Arial"/>
          <w:i/>
          <w:sz w:val="20"/>
          <w:szCs w:val="20"/>
        </w:rPr>
      </w:pPr>
    </w:p>
    <w:p w14:paraId="17EA62A5" w14:textId="2F5D2C41" w:rsidR="00DE6F9E" w:rsidRPr="00A67309" w:rsidRDefault="00DE6F9E" w:rsidP="00DE6F9E">
      <w:pPr>
        <w:spacing w:line="260" w:lineRule="atLeast"/>
        <w:jc w:val="both"/>
        <w:rPr>
          <w:rFonts w:ascii="Arial" w:hAnsi="Arial" w:cs="Arial"/>
          <w:sz w:val="20"/>
          <w:szCs w:val="20"/>
        </w:rPr>
      </w:pPr>
      <w:r w:rsidRPr="00A67309">
        <w:rPr>
          <w:rFonts w:ascii="Arial" w:hAnsi="Arial" w:cs="Arial"/>
          <w:sz w:val="20"/>
          <w:szCs w:val="20"/>
        </w:rPr>
        <w:t>Vsebina zavarovanja mora biti skladna z vzorcem garancije iz te razpisne dokumentacije.</w:t>
      </w:r>
      <w:r w:rsidR="003F6588" w:rsidRPr="00A67309">
        <w:rPr>
          <w:rFonts w:ascii="Arial" w:hAnsi="Arial" w:cs="Arial"/>
          <w:sz w:val="20"/>
          <w:szCs w:val="20"/>
        </w:rPr>
        <w:t xml:space="preserve"> </w:t>
      </w:r>
    </w:p>
    <w:p w14:paraId="15D704CC" w14:textId="77777777" w:rsidR="00252349" w:rsidRPr="00A67309" w:rsidRDefault="00252349" w:rsidP="00DE6F9E">
      <w:pPr>
        <w:spacing w:line="260" w:lineRule="atLeast"/>
        <w:jc w:val="both"/>
        <w:rPr>
          <w:rFonts w:ascii="Arial" w:hAnsi="Arial" w:cs="Arial"/>
          <w:sz w:val="20"/>
          <w:szCs w:val="20"/>
        </w:rPr>
      </w:pPr>
    </w:p>
    <w:p w14:paraId="74DFCA11" w14:textId="77777777" w:rsidR="00DE6F9E" w:rsidRPr="00A67309" w:rsidRDefault="00DE6F9E" w:rsidP="00DE6F9E">
      <w:pPr>
        <w:spacing w:line="260" w:lineRule="atLeast"/>
        <w:jc w:val="both"/>
        <w:rPr>
          <w:rFonts w:ascii="Arial" w:hAnsi="Arial" w:cs="Arial"/>
          <w:sz w:val="20"/>
          <w:szCs w:val="20"/>
        </w:rPr>
      </w:pPr>
      <w:r w:rsidRPr="00A67309">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A67309" w:rsidRDefault="00DE6F9E" w:rsidP="00DE6F9E">
      <w:pPr>
        <w:spacing w:line="260" w:lineRule="atLeast"/>
        <w:jc w:val="both"/>
        <w:rPr>
          <w:rFonts w:ascii="Arial" w:hAnsi="Arial" w:cs="Arial"/>
          <w:sz w:val="20"/>
          <w:szCs w:val="20"/>
        </w:rPr>
      </w:pPr>
    </w:p>
    <w:p w14:paraId="6EEE01BE" w14:textId="77777777" w:rsidR="00DE6F9E" w:rsidRPr="00A67309" w:rsidRDefault="00DE6F9E" w:rsidP="00DE6F9E">
      <w:pPr>
        <w:spacing w:line="260" w:lineRule="atLeast"/>
        <w:jc w:val="both"/>
        <w:rPr>
          <w:rFonts w:ascii="Arial" w:hAnsi="Arial" w:cs="Arial"/>
          <w:sz w:val="20"/>
          <w:szCs w:val="20"/>
        </w:rPr>
      </w:pPr>
      <w:r w:rsidRPr="00A67309">
        <w:rPr>
          <w:rFonts w:ascii="Arial" w:hAnsi="Arial" w:cs="Arial"/>
          <w:sz w:val="20"/>
          <w:szCs w:val="20"/>
        </w:rPr>
        <w:t>Naročnik bo unovčil zavarovanje za resnost ponudbe:</w:t>
      </w:r>
    </w:p>
    <w:p w14:paraId="3BC5B7E1" w14:textId="77777777" w:rsidR="00DE6F9E" w:rsidRPr="00A67309" w:rsidRDefault="00DE6F9E" w:rsidP="00200803">
      <w:pPr>
        <w:numPr>
          <w:ilvl w:val="0"/>
          <w:numId w:val="40"/>
        </w:numPr>
        <w:suppressAutoHyphens/>
        <w:spacing w:line="260" w:lineRule="atLeast"/>
        <w:jc w:val="both"/>
        <w:rPr>
          <w:rFonts w:ascii="Arial" w:hAnsi="Arial" w:cs="Arial"/>
          <w:sz w:val="20"/>
          <w:szCs w:val="20"/>
        </w:rPr>
      </w:pPr>
      <w:r w:rsidRPr="00A67309">
        <w:rPr>
          <w:rFonts w:ascii="Arial" w:hAnsi="Arial" w:cs="Arial"/>
          <w:sz w:val="20"/>
          <w:szCs w:val="20"/>
        </w:rPr>
        <w:t>če ponudnik po roku za oddajo ponudb umakne ali spremeni ponudbo v času njene veljavnosti, navedene v ponudbi ali</w:t>
      </w:r>
    </w:p>
    <w:p w14:paraId="2B2C1545" w14:textId="77777777" w:rsidR="00DE6F9E" w:rsidRPr="00A67309" w:rsidRDefault="00DE6F9E" w:rsidP="00200803">
      <w:pPr>
        <w:numPr>
          <w:ilvl w:val="0"/>
          <w:numId w:val="40"/>
        </w:numPr>
        <w:suppressAutoHyphens/>
        <w:spacing w:line="260" w:lineRule="atLeast"/>
        <w:jc w:val="both"/>
        <w:rPr>
          <w:rFonts w:ascii="Arial" w:hAnsi="Arial" w:cs="Arial"/>
          <w:sz w:val="20"/>
          <w:szCs w:val="20"/>
        </w:rPr>
      </w:pPr>
      <w:r w:rsidRPr="00A67309">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A67309" w:rsidRDefault="00DE6F9E" w:rsidP="00200803">
      <w:pPr>
        <w:numPr>
          <w:ilvl w:val="0"/>
          <w:numId w:val="40"/>
        </w:numPr>
        <w:suppressAutoHyphens/>
        <w:spacing w:line="260" w:lineRule="atLeast"/>
        <w:jc w:val="both"/>
        <w:rPr>
          <w:rFonts w:ascii="Arial" w:hAnsi="Arial" w:cs="Arial"/>
          <w:sz w:val="20"/>
          <w:szCs w:val="20"/>
        </w:rPr>
      </w:pPr>
      <w:r w:rsidRPr="00A67309">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A67309" w:rsidRDefault="00DE6F9E" w:rsidP="00200803">
      <w:pPr>
        <w:numPr>
          <w:ilvl w:val="0"/>
          <w:numId w:val="40"/>
        </w:numPr>
        <w:suppressAutoHyphens/>
        <w:spacing w:line="260" w:lineRule="atLeast"/>
        <w:jc w:val="both"/>
        <w:rPr>
          <w:rFonts w:ascii="Arial" w:hAnsi="Arial" w:cs="Arial"/>
          <w:sz w:val="20"/>
          <w:szCs w:val="20"/>
        </w:rPr>
      </w:pPr>
      <w:r w:rsidRPr="00A67309">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A67309" w:rsidRDefault="00DE6F9E" w:rsidP="00DE6F9E">
      <w:pPr>
        <w:spacing w:after="60"/>
        <w:ind w:left="540"/>
        <w:jc w:val="both"/>
        <w:rPr>
          <w:rFonts w:ascii="Arial" w:hAnsi="Arial" w:cs="Arial"/>
          <w:sz w:val="20"/>
          <w:szCs w:val="20"/>
        </w:rPr>
      </w:pPr>
    </w:p>
    <w:p w14:paraId="55BBB654" w14:textId="77777777" w:rsidR="00DE6F9E" w:rsidRPr="00A67309" w:rsidRDefault="00DE6F9E" w:rsidP="00DE6F9E">
      <w:pPr>
        <w:spacing w:line="260" w:lineRule="atLeast"/>
        <w:jc w:val="both"/>
        <w:rPr>
          <w:rFonts w:ascii="Arial" w:hAnsi="Arial" w:cs="Arial"/>
          <w:sz w:val="20"/>
          <w:szCs w:val="20"/>
        </w:rPr>
      </w:pPr>
      <w:r w:rsidRPr="00A67309">
        <w:rPr>
          <w:rFonts w:ascii="Arial" w:hAnsi="Arial" w:cs="Arial"/>
          <w:sz w:val="20"/>
          <w:szCs w:val="20"/>
        </w:rPr>
        <w:t>Zavarovanje za resnost ponudbe mora biti izdano s strani:</w:t>
      </w:r>
    </w:p>
    <w:p w14:paraId="1D4E9B2B" w14:textId="5A12323B" w:rsidR="00DE6F9E" w:rsidRPr="00A67309" w:rsidRDefault="00DE6F9E" w:rsidP="00200803">
      <w:pPr>
        <w:pStyle w:val="Odstavekseznama1"/>
        <w:numPr>
          <w:ilvl w:val="0"/>
          <w:numId w:val="41"/>
        </w:numPr>
        <w:spacing w:line="260" w:lineRule="atLeast"/>
        <w:jc w:val="both"/>
        <w:rPr>
          <w:rFonts w:ascii="Arial" w:hAnsi="Arial" w:cs="Arial"/>
          <w:sz w:val="20"/>
          <w:szCs w:val="20"/>
        </w:rPr>
      </w:pPr>
      <w:r w:rsidRPr="00A67309">
        <w:rPr>
          <w:rFonts w:ascii="Arial" w:hAnsi="Arial" w:cs="Arial"/>
          <w:sz w:val="20"/>
          <w:szCs w:val="20"/>
        </w:rPr>
        <w:t>banke oziroma zavarovalnice v državi naročnika ali</w:t>
      </w:r>
    </w:p>
    <w:p w14:paraId="6BA3949D" w14:textId="7942741E" w:rsidR="00DE6F9E" w:rsidRPr="00A67309" w:rsidRDefault="00DE6F9E" w:rsidP="00200803">
      <w:pPr>
        <w:pStyle w:val="Odstavekseznama1"/>
        <w:numPr>
          <w:ilvl w:val="0"/>
          <w:numId w:val="41"/>
        </w:numPr>
        <w:spacing w:line="260" w:lineRule="atLeast"/>
        <w:jc w:val="both"/>
        <w:rPr>
          <w:rFonts w:ascii="Arial" w:hAnsi="Arial" w:cs="Arial"/>
          <w:sz w:val="20"/>
          <w:szCs w:val="20"/>
        </w:rPr>
      </w:pPr>
      <w:r w:rsidRPr="00A67309">
        <w:rPr>
          <w:rFonts w:ascii="Arial" w:hAnsi="Arial" w:cs="Arial"/>
          <w:sz w:val="20"/>
          <w:szCs w:val="20"/>
        </w:rPr>
        <w:t>tuje banke oziroma zavarovalnice preko korespondenčne banke oziroma zavarovalnice v državi naročnika.</w:t>
      </w:r>
    </w:p>
    <w:p w14:paraId="7D893C9F" w14:textId="77777777" w:rsidR="00DE6F9E" w:rsidRPr="00A67309"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A67309" w:rsidRDefault="00975DF9" w:rsidP="00252349">
      <w:pPr>
        <w:spacing w:line="260" w:lineRule="atLeast"/>
        <w:jc w:val="both"/>
        <w:rPr>
          <w:rFonts w:ascii="Arial" w:hAnsi="Arial" w:cs="Arial"/>
          <w:sz w:val="20"/>
          <w:szCs w:val="20"/>
        </w:rPr>
      </w:pPr>
      <w:r w:rsidRPr="00A67309">
        <w:rPr>
          <w:rFonts w:ascii="Arial" w:hAnsi="Arial" w:cs="Arial"/>
          <w:sz w:val="20"/>
          <w:szCs w:val="20"/>
        </w:rPr>
        <w:t>Če</w:t>
      </w:r>
      <w:r w:rsidR="00DE6F9E" w:rsidRPr="00A67309">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A67309">
        <w:rPr>
          <w:rFonts w:ascii="Arial" w:hAnsi="Arial" w:cs="Arial"/>
          <w:sz w:val="20"/>
          <w:szCs w:val="20"/>
        </w:rPr>
        <w:t>Če</w:t>
      </w:r>
      <w:r w:rsidR="00DE6F9E" w:rsidRPr="00A67309">
        <w:rPr>
          <w:rFonts w:ascii="Arial" w:hAnsi="Arial" w:cs="Arial"/>
          <w:sz w:val="20"/>
          <w:szCs w:val="20"/>
        </w:rPr>
        <w:t xml:space="preserve"> v tem primeru zavarovanje ne bo podaljšano, je to razlog za unovčenje še veljavnega zavarovanja.</w:t>
      </w:r>
    </w:p>
    <w:p w14:paraId="170D002B" w14:textId="77777777" w:rsidR="00DE6F9E" w:rsidRPr="00A67309" w:rsidRDefault="00DE6F9E" w:rsidP="00252349">
      <w:pPr>
        <w:spacing w:line="260" w:lineRule="atLeast"/>
        <w:jc w:val="both"/>
        <w:rPr>
          <w:rFonts w:ascii="Arial" w:hAnsi="Arial" w:cs="Arial"/>
          <w:sz w:val="20"/>
          <w:szCs w:val="20"/>
        </w:rPr>
      </w:pPr>
    </w:p>
    <w:p w14:paraId="68CC241F" w14:textId="77777777" w:rsidR="00DE6F9E" w:rsidRPr="00A67309" w:rsidRDefault="00DE6F9E" w:rsidP="00252349">
      <w:pPr>
        <w:spacing w:line="260" w:lineRule="atLeast"/>
        <w:jc w:val="both"/>
        <w:rPr>
          <w:rFonts w:ascii="Arial" w:hAnsi="Arial" w:cs="Arial"/>
          <w:sz w:val="20"/>
          <w:szCs w:val="20"/>
        </w:rPr>
      </w:pPr>
      <w:r w:rsidRPr="00A67309">
        <w:rPr>
          <w:rFonts w:ascii="Arial" w:hAnsi="Arial" w:cs="Arial"/>
          <w:sz w:val="20"/>
          <w:szCs w:val="20"/>
        </w:rPr>
        <w:t>V primeru skupne ponudbe lahko zavarovanje za resnost ponudbe predloži eden izmed partnerjev.</w:t>
      </w:r>
    </w:p>
    <w:p w14:paraId="7A92A36F" w14:textId="77777777" w:rsidR="00252349" w:rsidRPr="00A67309" w:rsidRDefault="00252349" w:rsidP="00252349">
      <w:pPr>
        <w:spacing w:line="260" w:lineRule="atLeast"/>
        <w:jc w:val="both"/>
        <w:rPr>
          <w:rFonts w:ascii="Arial" w:hAnsi="Arial" w:cs="Arial"/>
          <w:sz w:val="20"/>
          <w:szCs w:val="20"/>
        </w:rPr>
      </w:pPr>
    </w:p>
    <w:p w14:paraId="6694C1EC" w14:textId="77777777" w:rsidR="00252349" w:rsidRPr="00A67309" w:rsidRDefault="00252349" w:rsidP="00252349">
      <w:pPr>
        <w:spacing w:line="260" w:lineRule="atLeast"/>
        <w:jc w:val="both"/>
        <w:rPr>
          <w:rFonts w:ascii="Arial" w:hAnsi="Arial" w:cs="Arial"/>
          <w:b/>
          <w:kern w:val="2"/>
          <w:sz w:val="20"/>
          <w:szCs w:val="20"/>
        </w:rPr>
      </w:pPr>
      <w:r w:rsidRPr="00A67309">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A67309"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A67309"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A67309">
        <w:rPr>
          <w:rFonts w:ascii="Arial" w:hAnsi="Arial" w:cs="Arial"/>
          <w:b/>
          <w:bCs/>
          <w:sz w:val="20"/>
          <w:szCs w:val="20"/>
          <w:lang w:eastAsia="en-US"/>
        </w:rPr>
        <w:t>2.3.</w:t>
      </w:r>
      <w:r w:rsidR="00DE6F9E" w:rsidRPr="00A67309">
        <w:rPr>
          <w:rFonts w:ascii="Arial" w:hAnsi="Arial" w:cs="Arial"/>
          <w:b/>
          <w:bCs/>
          <w:sz w:val="20"/>
          <w:szCs w:val="20"/>
          <w:lang w:eastAsia="en-US"/>
        </w:rPr>
        <w:t xml:space="preserve">9 </w:t>
      </w:r>
      <w:r w:rsidRPr="00A67309">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0654384"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Variantne ponudbe niso dovoljene. </w:t>
      </w:r>
    </w:p>
    <w:p w14:paraId="37DBF56C" w14:textId="77777777" w:rsidR="0075039D" w:rsidRPr="00A67309" w:rsidRDefault="0075039D" w:rsidP="00FB7DD3">
      <w:pPr>
        <w:spacing w:line="260" w:lineRule="atLeast"/>
        <w:jc w:val="both"/>
        <w:rPr>
          <w:rFonts w:ascii="Arial" w:hAnsi="Arial" w:cs="Arial"/>
          <w:sz w:val="20"/>
          <w:szCs w:val="20"/>
          <w:lang w:eastAsia="en-US"/>
        </w:rPr>
      </w:pPr>
    </w:p>
    <w:p w14:paraId="0C62FB3E" w14:textId="77777777" w:rsidR="0075039D" w:rsidRPr="00A67309" w:rsidRDefault="0075039D" w:rsidP="00FB7DD3">
      <w:pPr>
        <w:tabs>
          <w:tab w:val="num" w:pos="540"/>
        </w:tabs>
        <w:spacing w:line="260" w:lineRule="atLeast"/>
        <w:jc w:val="both"/>
        <w:rPr>
          <w:rFonts w:ascii="Arial" w:hAnsi="Arial" w:cs="Arial"/>
          <w:b/>
          <w:sz w:val="20"/>
          <w:szCs w:val="20"/>
          <w:lang w:eastAsia="en-US"/>
        </w:rPr>
      </w:pPr>
      <w:r w:rsidRPr="00A67309">
        <w:rPr>
          <w:rFonts w:ascii="Arial" w:hAnsi="Arial" w:cs="Arial"/>
          <w:b/>
          <w:sz w:val="20"/>
          <w:szCs w:val="20"/>
          <w:lang w:eastAsia="en-US"/>
        </w:rPr>
        <w:t>2.3.</w:t>
      </w:r>
      <w:r w:rsidR="00DE6F9E" w:rsidRPr="00A67309">
        <w:rPr>
          <w:rFonts w:ascii="Arial" w:hAnsi="Arial" w:cs="Arial"/>
          <w:b/>
          <w:sz w:val="20"/>
          <w:szCs w:val="20"/>
          <w:lang w:eastAsia="en-US"/>
        </w:rPr>
        <w:t>10</w:t>
      </w:r>
      <w:r w:rsidRPr="00A67309">
        <w:rPr>
          <w:rFonts w:ascii="Arial" w:hAnsi="Arial" w:cs="Arial"/>
          <w:b/>
          <w:sz w:val="20"/>
          <w:szCs w:val="20"/>
          <w:lang w:eastAsia="en-US"/>
        </w:rPr>
        <w:t xml:space="preserve"> Merila za izbiro ponudbe pri oddaji javnega naročila</w:t>
      </w:r>
    </w:p>
    <w:p w14:paraId="42D55036" w14:textId="77777777"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Naročnik bo izbral ekonomsko najugodnejšo ponudbo (prvi odstavek 84. člena ZJN-3). </w:t>
      </w:r>
    </w:p>
    <w:p w14:paraId="0C72FF96" w14:textId="77777777" w:rsidR="00EC373F" w:rsidRPr="00A67309" w:rsidRDefault="00EC373F" w:rsidP="00EC373F">
      <w:pPr>
        <w:spacing w:line="260" w:lineRule="atLeast"/>
        <w:jc w:val="both"/>
        <w:rPr>
          <w:rFonts w:ascii="Arial" w:hAnsi="Arial" w:cs="Arial"/>
          <w:sz w:val="20"/>
          <w:szCs w:val="20"/>
          <w:lang w:eastAsia="en-US"/>
        </w:rPr>
      </w:pPr>
    </w:p>
    <w:p w14:paraId="32C3E5E0" w14:textId="77777777"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EC373F" w:rsidRPr="00A67309" w14:paraId="43D57904"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05687B0" w14:textId="77777777" w:rsidR="00EC373F" w:rsidRPr="00A67309" w:rsidRDefault="00EC373F" w:rsidP="00EC373F">
            <w:pPr>
              <w:spacing w:line="260" w:lineRule="atLeast"/>
              <w:jc w:val="both"/>
              <w:rPr>
                <w:rFonts w:ascii="Arial" w:hAnsi="Arial" w:cs="Arial"/>
                <w:b/>
                <w:sz w:val="20"/>
                <w:szCs w:val="20"/>
                <w:lang w:eastAsia="en-US"/>
              </w:rPr>
            </w:pPr>
            <w:r w:rsidRPr="00A67309">
              <w:rPr>
                <w:rFonts w:ascii="Arial" w:hAnsi="Arial" w:cs="Arial"/>
                <w:b/>
                <w:sz w:val="20"/>
                <w:szCs w:val="20"/>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A01F17" w14:textId="77777777" w:rsidR="00EC373F" w:rsidRPr="00A67309" w:rsidRDefault="00EC373F" w:rsidP="00EC373F">
            <w:pPr>
              <w:spacing w:line="260" w:lineRule="atLeast"/>
              <w:jc w:val="center"/>
              <w:rPr>
                <w:rFonts w:ascii="Arial" w:hAnsi="Arial" w:cs="Arial"/>
                <w:b/>
                <w:sz w:val="20"/>
                <w:szCs w:val="20"/>
                <w:lang w:eastAsia="en-US"/>
              </w:rPr>
            </w:pPr>
            <w:r w:rsidRPr="00A67309">
              <w:rPr>
                <w:rFonts w:ascii="Arial" w:hAnsi="Arial" w:cs="Arial"/>
                <w:b/>
                <w:sz w:val="20"/>
                <w:szCs w:val="20"/>
                <w:lang w:eastAsia="en-US"/>
              </w:rPr>
              <w:t>Največje možno število točk</w:t>
            </w:r>
          </w:p>
        </w:tc>
      </w:tr>
      <w:tr w:rsidR="00EC373F" w:rsidRPr="00A67309" w14:paraId="0F315BA3"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F90691D" w14:textId="77777777"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1D7580" w14:textId="538BDDA4" w:rsidR="00EC373F" w:rsidRPr="00A67309" w:rsidRDefault="004C76DC" w:rsidP="00EC373F">
            <w:pPr>
              <w:spacing w:line="260" w:lineRule="atLeast"/>
              <w:jc w:val="center"/>
              <w:rPr>
                <w:rFonts w:ascii="Arial" w:hAnsi="Arial" w:cs="Arial"/>
                <w:b/>
                <w:sz w:val="20"/>
                <w:szCs w:val="20"/>
                <w:lang w:eastAsia="en-US"/>
              </w:rPr>
            </w:pPr>
            <w:r w:rsidRPr="00A67309">
              <w:rPr>
                <w:rFonts w:ascii="Arial" w:hAnsi="Arial" w:cs="Arial"/>
                <w:b/>
                <w:sz w:val="20"/>
                <w:szCs w:val="20"/>
                <w:lang w:eastAsia="en-US"/>
              </w:rPr>
              <w:t>80</w:t>
            </w:r>
          </w:p>
        </w:tc>
      </w:tr>
      <w:tr w:rsidR="00EC373F" w:rsidRPr="00A67309" w14:paraId="404EC6B0" w14:textId="77777777" w:rsidTr="00F766F8">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3952F2A" w14:textId="389AD23E"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T</w:t>
            </w:r>
            <w:r w:rsidRPr="00A67309">
              <w:rPr>
                <w:rFonts w:ascii="Arial" w:hAnsi="Arial" w:cs="Arial"/>
                <w:sz w:val="20"/>
                <w:szCs w:val="20"/>
                <w:vertAlign w:val="subscript"/>
                <w:lang w:eastAsia="en-US"/>
              </w:rPr>
              <w:t>REF</w:t>
            </w:r>
            <w:r w:rsidRPr="00A67309">
              <w:rPr>
                <w:rFonts w:ascii="Arial" w:hAnsi="Arial" w:cs="Arial"/>
                <w:sz w:val="20"/>
                <w:szCs w:val="20"/>
                <w:lang w:eastAsia="en-US"/>
              </w:rPr>
              <w:t xml:space="preserve"> – dodatn</w:t>
            </w:r>
            <w:r w:rsidR="004C76DC" w:rsidRPr="00A67309">
              <w:rPr>
                <w:rFonts w:ascii="Arial" w:hAnsi="Arial" w:cs="Arial"/>
                <w:sz w:val="20"/>
                <w:szCs w:val="20"/>
                <w:lang w:eastAsia="en-US"/>
              </w:rPr>
              <w:t>i referenci v ponudbi nominiranega vodje projekta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3F4BE1" w14:textId="5404DAC0" w:rsidR="00EC373F" w:rsidRPr="00A67309" w:rsidRDefault="004C76DC" w:rsidP="00EC373F">
            <w:pPr>
              <w:spacing w:line="260" w:lineRule="atLeast"/>
              <w:jc w:val="center"/>
              <w:rPr>
                <w:rFonts w:ascii="Arial" w:hAnsi="Arial" w:cs="Arial"/>
                <w:b/>
                <w:sz w:val="20"/>
                <w:szCs w:val="20"/>
                <w:lang w:eastAsia="en-US"/>
              </w:rPr>
            </w:pPr>
            <w:r w:rsidRPr="00A67309">
              <w:rPr>
                <w:rFonts w:ascii="Arial" w:hAnsi="Arial" w:cs="Arial"/>
                <w:b/>
                <w:sz w:val="20"/>
                <w:szCs w:val="20"/>
                <w:lang w:eastAsia="en-US"/>
              </w:rPr>
              <w:t>20</w:t>
            </w:r>
          </w:p>
        </w:tc>
      </w:tr>
    </w:tbl>
    <w:p w14:paraId="29292083" w14:textId="77777777" w:rsidR="00EC373F" w:rsidRPr="00A67309" w:rsidRDefault="00EC373F" w:rsidP="00EC373F">
      <w:pPr>
        <w:spacing w:line="260" w:lineRule="atLeast"/>
        <w:jc w:val="both"/>
        <w:rPr>
          <w:rFonts w:ascii="Arial" w:hAnsi="Arial" w:cs="Arial"/>
          <w:sz w:val="20"/>
          <w:szCs w:val="20"/>
          <w:lang w:eastAsia="en-US"/>
        </w:rPr>
      </w:pPr>
    </w:p>
    <w:p w14:paraId="29D0FB83" w14:textId="77777777"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514D93BA" w14:textId="77777777" w:rsidR="00EC373F" w:rsidRPr="00A67309" w:rsidRDefault="00EC373F" w:rsidP="00EC373F">
      <w:pPr>
        <w:spacing w:line="260" w:lineRule="atLeast"/>
        <w:jc w:val="both"/>
        <w:rPr>
          <w:rFonts w:ascii="Arial" w:hAnsi="Arial" w:cs="Arial"/>
          <w:sz w:val="20"/>
          <w:szCs w:val="20"/>
          <w:lang w:eastAsia="en-US"/>
        </w:rPr>
      </w:pPr>
    </w:p>
    <w:p w14:paraId="282916D2" w14:textId="77777777" w:rsidR="00EC373F" w:rsidRPr="00A67309" w:rsidRDefault="00EC373F" w:rsidP="00EC373F">
      <w:pPr>
        <w:spacing w:line="260" w:lineRule="atLeast"/>
        <w:jc w:val="center"/>
        <w:rPr>
          <w:rFonts w:ascii="Arial" w:hAnsi="Arial" w:cs="Arial"/>
          <w:b/>
          <w:sz w:val="20"/>
          <w:szCs w:val="20"/>
          <w:lang w:eastAsia="en-US"/>
        </w:rPr>
      </w:pPr>
      <w:r w:rsidRPr="00A67309">
        <w:rPr>
          <w:rFonts w:ascii="Arial" w:hAnsi="Arial" w:cs="Arial"/>
          <w:b/>
          <w:sz w:val="20"/>
          <w:szCs w:val="20"/>
          <w:lang w:eastAsia="en-US"/>
        </w:rPr>
        <w:t>Skupno število točk se izračuna po formuli:</w:t>
      </w:r>
    </w:p>
    <w:p w14:paraId="4B5D3E5F" w14:textId="77777777" w:rsidR="00EC373F" w:rsidRPr="00A67309" w:rsidRDefault="00EC373F" w:rsidP="00EC373F">
      <w:pPr>
        <w:spacing w:line="260" w:lineRule="atLeast"/>
        <w:ind w:left="720"/>
        <w:jc w:val="center"/>
        <w:rPr>
          <w:rFonts w:ascii="Arial" w:hAnsi="Arial" w:cs="Arial"/>
          <w:b/>
          <w:sz w:val="20"/>
          <w:szCs w:val="20"/>
          <w:vertAlign w:val="subscript"/>
          <w:lang w:eastAsia="en-US"/>
        </w:rPr>
      </w:pPr>
      <w:r w:rsidRPr="00A67309">
        <w:rPr>
          <w:rFonts w:ascii="Arial" w:hAnsi="Arial" w:cs="Arial"/>
          <w:b/>
          <w:sz w:val="20"/>
          <w:szCs w:val="20"/>
          <w:lang w:eastAsia="en-US"/>
        </w:rPr>
        <w:t>T</w:t>
      </w:r>
      <w:r w:rsidRPr="00A67309">
        <w:rPr>
          <w:rFonts w:ascii="Arial" w:hAnsi="Arial" w:cs="Arial"/>
          <w:b/>
          <w:sz w:val="20"/>
          <w:szCs w:val="20"/>
          <w:vertAlign w:val="subscript"/>
          <w:lang w:eastAsia="en-US"/>
        </w:rPr>
        <w:t xml:space="preserve">SKUP = </w:t>
      </w:r>
      <w:r w:rsidRPr="00A67309">
        <w:rPr>
          <w:rFonts w:ascii="Arial" w:hAnsi="Arial" w:cs="Arial"/>
          <w:b/>
          <w:sz w:val="20"/>
          <w:szCs w:val="20"/>
          <w:lang w:eastAsia="en-US"/>
        </w:rPr>
        <w:t>T</w:t>
      </w:r>
      <w:r w:rsidRPr="00A67309">
        <w:rPr>
          <w:rFonts w:ascii="Arial" w:hAnsi="Arial" w:cs="Arial"/>
          <w:b/>
          <w:sz w:val="20"/>
          <w:szCs w:val="20"/>
          <w:vertAlign w:val="subscript"/>
          <w:lang w:eastAsia="en-US"/>
        </w:rPr>
        <w:t xml:space="preserve">C + </w:t>
      </w:r>
      <w:r w:rsidRPr="00A67309">
        <w:rPr>
          <w:rFonts w:ascii="Arial" w:hAnsi="Arial" w:cs="Arial"/>
          <w:b/>
          <w:sz w:val="20"/>
          <w:szCs w:val="20"/>
          <w:lang w:eastAsia="en-US"/>
        </w:rPr>
        <w:t>T</w:t>
      </w:r>
      <w:r w:rsidRPr="00A67309">
        <w:rPr>
          <w:rFonts w:ascii="Arial" w:hAnsi="Arial" w:cs="Arial"/>
          <w:b/>
          <w:sz w:val="20"/>
          <w:szCs w:val="20"/>
          <w:vertAlign w:val="subscript"/>
          <w:lang w:eastAsia="en-US"/>
        </w:rPr>
        <w:t>REF</w:t>
      </w:r>
    </w:p>
    <w:p w14:paraId="532E924F" w14:textId="77777777" w:rsidR="00EC373F" w:rsidRPr="00A67309" w:rsidRDefault="00EC373F" w:rsidP="00EC373F">
      <w:pPr>
        <w:spacing w:line="260" w:lineRule="atLeast"/>
        <w:jc w:val="both"/>
        <w:rPr>
          <w:rFonts w:ascii="Arial" w:hAnsi="Arial" w:cs="Arial"/>
          <w:sz w:val="20"/>
          <w:szCs w:val="20"/>
          <w:lang w:eastAsia="en-US"/>
        </w:rPr>
      </w:pPr>
    </w:p>
    <w:p w14:paraId="3CAFCBB3" w14:textId="77777777" w:rsidR="00EC373F" w:rsidRPr="00A67309" w:rsidRDefault="00EC373F" w:rsidP="00EC373F">
      <w:pPr>
        <w:spacing w:line="260" w:lineRule="atLeast"/>
        <w:jc w:val="both"/>
        <w:rPr>
          <w:rFonts w:ascii="Arial" w:hAnsi="Arial" w:cs="Arial"/>
          <w:b/>
          <w:sz w:val="20"/>
          <w:szCs w:val="20"/>
          <w:lang w:eastAsia="en-US"/>
        </w:rPr>
      </w:pPr>
      <w:r w:rsidRPr="00A67309">
        <w:rPr>
          <w:rFonts w:ascii="Arial" w:hAnsi="Arial" w:cs="Arial"/>
          <w:b/>
          <w:sz w:val="20"/>
          <w:szCs w:val="20"/>
          <w:lang w:eastAsia="en-US"/>
        </w:rPr>
        <w:t>Vrednotenje posameznega merila za izbor:</w:t>
      </w:r>
    </w:p>
    <w:p w14:paraId="3F265430" w14:textId="77777777" w:rsidR="00EC373F" w:rsidRPr="00A67309" w:rsidRDefault="00EC373F" w:rsidP="00EC373F">
      <w:pPr>
        <w:spacing w:line="260" w:lineRule="atLeast"/>
        <w:jc w:val="both"/>
        <w:rPr>
          <w:rFonts w:ascii="Arial" w:hAnsi="Arial" w:cs="Arial"/>
          <w:b/>
          <w:sz w:val="20"/>
          <w:szCs w:val="20"/>
          <w:lang w:eastAsia="en-US"/>
        </w:rPr>
      </w:pPr>
    </w:p>
    <w:p w14:paraId="3C789E30" w14:textId="77777777" w:rsidR="00EC373F" w:rsidRPr="00A67309" w:rsidRDefault="00EC373F" w:rsidP="00EC373F">
      <w:pPr>
        <w:spacing w:line="260" w:lineRule="atLeast"/>
        <w:jc w:val="both"/>
        <w:rPr>
          <w:rFonts w:ascii="Arial" w:hAnsi="Arial" w:cs="Arial"/>
          <w:b/>
          <w:sz w:val="20"/>
          <w:szCs w:val="20"/>
          <w:u w:val="single"/>
          <w:lang w:eastAsia="en-US"/>
        </w:rPr>
      </w:pPr>
      <w:r w:rsidRPr="00A67309">
        <w:rPr>
          <w:rFonts w:ascii="Arial" w:hAnsi="Arial" w:cs="Arial"/>
          <w:b/>
          <w:sz w:val="20"/>
          <w:szCs w:val="20"/>
          <w:u w:val="single"/>
          <w:lang w:eastAsia="en-US"/>
        </w:rPr>
        <w:t>1.Tc - Končna ponudbena vrednost (brez DDV):</w:t>
      </w:r>
    </w:p>
    <w:p w14:paraId="7A596EBA" w14:textId="09B0BBDE"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Pri merilu se uporabi skupna ponudbena vrednost brez DDV. Ponudba, ki v primerjavi z ostalimi doseže najnižjo skupno ponudbeno vrednost, doseže največ </w:t>
      </w:r>
      <w:r w:rsidR="0005325C" w:rsidRPr="00A67309">
        <w:rPr>
          <w:rFonts w:ascii="Arial" w:hAnsi="Arial" w:cs="Arial"/>
          <w:sz w:val="20"/>
          <w:szCs w:val="20"/>
          <w:lang w:eastAsia="en-US"/>
        </w:rPr>
        <w:t>8</w:t>
      </w:r>
      <w:r w:rsidRPr="00A67309">
        <w:rPr>
          <w:rFonts w:ascii="Arial" w:hAnsi="Arial" w:cs="Arial"/>
          <w:sz w:val="20"/>
          <w:szCs w:val="20"/>
          <w:lang w:eastAsia="en-US"/>
        </w:rPr>
        <w:t>0 točk, ponudba z najvišjo skupno ponudbeno vrednostjo pa doseže najmanj točk.</w:t>
      </w:r>
    </w:p>
    <w:p w14:paraId="53F9C6DC" w14:textId="77777777" w:rsidR="00EC373F" w:rsidRPr="00A67309" w:rsidRDefault="00EC373F" w:rsidP="00EC373F">
      <w:pPr>
        <w:spacing w:line="260" w:lineRule="atLeast"/>
        <w:jc w:val="both"/>
        <w:rPr>
          <w:rFonts w:ascii="Arial" w:hAnsi="Arial" w:cs="Arial"/>
          <w:sz w:val="20"/>
          <w:szCs w:val="20"/>
          <w:lang w:eastAsia="en-US"/>
        </w:rPr>
      </w:pPr>
    </w:p>
    <w:p w14:paraId="304ED857" w14:textId="77777777"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Končna ponudbena vrednost -Tc se pri ocenjevanju točkuje kot sledi:</w:t>
      </w:r>
    </w:p>
    <w:p w14:paraId="5BCE4317" w14:textId="77777777" w:rsidR="00EC373F" w:rsidRPr="00A67309" w:rsidRDefault="00EC373F" w:rsidP="00EC373F">
      <w:pPr>
        <w:spacing w:line="260" w:lineRule="atLeast"/>
        <w:jc w:val="both"/>
        <w:rPr>
          <w:rFonts w:ascii="Arial" w:hAnsi="Arial" w:cs="Arial"/>
          <w:sz w:val="20"/>
          <w:szCs w:val="20"/>
          <w:lang w:eastAsia="en-US"/>
        </w:rPr>
      </w:pPr>
    </w:p>
    <w:p w14:paraId="12F0C01F" w14:textId="77777777" w:rsidR="00EC373F" w:rsidRPr="00A67309" w:rsidRDefault="00EC373F" w:rsidP="00200803">
      <w:pPr>
        <w:numPr>
          <w:ilvl w:val="0"/>
          <w:numId w:val="33"/>
        </w:numPr>
        <w:tabs>
          <w:tab w:val="num" w:pos="360"/>
        </w:tabs>
        <w:spacing w:before="60" w:after="60" w:line="259" w:lineRule="auto"/>
        <w:jc w:val="both"/>
        <w:rPr>
          <w:rFonts w:ascii="Arial" w:hAnsi="Arial" w:cs="Arial"/>
          <w:sz w:val="20"/>
          <w:szCs w:val="20"/>
          <w:lang w:eastAsia="en-US"/>
        </w:rPr>
      </w:pPr>
      <w:r w:rsidRPr="00A67309">
        <w:rPr>
          <w:rFonts w:ascii="Arial" w:hAnsi="Arial" w:cs="Arial"/>
          <w:b/>
          <w:sz w:val="20"/>
          <w:szCs w:val="20"/>
          <w:lang w:eastAsia="en-US"/>
        </w:rPr>
        <w:t>C</w:t>
      </w:r>
      <w:r w:rsidRPr="00A67309">
        <w:rPr>
          <w:rFonts w:ascii="Arial" w:hAnsi="Arial" w:cs="Arial"/>
          <w:b/>
          <w:sz w:val="20"/>
          <w:szCs w:val="20"/>
          <w:vertAlign w:val="subscript"/>
          <w:lang w:eastAsia="en-US"/>
        </w:rPr>
        <w:t>min</w:t>
      </w:r>
      <w:r w:rsidRPr="00A67309">
        <w:rPr>
          <w:rFonts w:ascii="Arial" w:hAnsi="Arial" w:cs="Arial"/>
          <w:sz w:val="20"/>
          <w:szCs w:val="20"/>
          <w:lang w:eastAsia="en-US"/>
        </w:rPr>
        <w:t xml:space="preserve"> – najnižja končna ponudbena vrednost (brez DDV) izmed vseh vrednotenih ponudb</w:t>
      </w:r>
    </w:p>
    <w:p w14:paraId="390714EB" w14:textId="77777777" w:rsidR="00EC373F" w:rsidRPr="00A67309" w:rsidRDefault="00EC373F" w:rsidP="00200803">
      <w:pPr>
        <w:numPr>
          <w:ilvl w:val="0"/>
          <w:numId w:val="33"/>
        </w:numPr>
        <w:tabs>
          <w:tab w:val="num" w:pos="360"/>
        </w:tabs>
        <w:spacing w:before="60" w:after="60" w:line="259" w:lineRule="auto"/>
        <w:jc w:val="both"/>
        <w:rPr>
          <w:rFonts w:ascii="Arial" w:hAnsi="Arial" w:cs="Arial"/>
          <w:sz w:val="20"/>
          <w:szCs w:val="20"/>
          <w:lang w:eastAsia="en-US"/>
        </w:rPr>
      </w:pPr>
      <w:r w:rsidRPr="00A67309">
        <w:rPr>
          <w:rFonts w:ascii="Arial" w:hAnsi="Arial" w:cs="Arial"/>
          <w:b/>
          <w:sz w:val="20"/>
          <w:szCs w:val="20"/>
          <w:lang w:eastAsia="en-US"/>
        </w:rPr>
        <w:t>C</w:t>
      </w:r>
      <w:r w:rsidRPr="00A67309">
        <w:rPr>
          <w:rFonts w:ascii="Arial" w:hAnsi="Arial" w:cs="Arial"/>
          <w:sz w:val="20"/>
          <w:szCs w:val="20"/>
          <w:lang w:eastAsia="en-US"/>
        </w:rPr>
        <w:t xml:space="preserve"> – končna ponudbena vrednost posamezne ocenjevane ponudbe (brez DDV)</w:t>
      </w:r>
    </w:p>
    <w:p w14:paraId="5FBA42ED" w14:textId="77777777" w:rsidR="00EC373F" w:rsidRPr="00A67309" w:rsidRDefault="00EC373F" w:rsidP="00200803">
      <w:pPr>
        <w:numPr>
          <w:ilvl w:val="0"/>
          <w:numId w:val="33"/>
        </w:numPr>
        <w:tabs>
          <w:tab w:val="num" w:pos="360"/>
        </w:tabs>
        <w:spacing w:before="60" w:after="60" w:line="259" w:lineRule="auto"/>
        <w:jc w:val="both"/>
        <w:rPr>
          <w:rFonts w:ascii="Arial" w:hAnsi="Arial" w:cs="Arial"/>
          <w:sz w:val="20"/>
          <w:szCs w:val="20"/>
          <w:lang w:eastAsia="en-US"/>
        </w:rPr>
      </w:pPr>
      <w:r w:rsidRPr="00A67309">
        <w:rPr>
          <w:rFonts w:ascii="Arial" w:hAnsi="Arial" w:cs="Arial"/>
          <w:b/>
          <w:sz w:val="20"/>
          <w:szCs w:val="20"/>
          <w:lang w:eastAsia="en-US"/>
        </w:rPr>
        <w:t>T</w:t>
      </w:r>
      <w:r w:rsidRPr="00A67309">
        <w:rPr>
          <w:rFonts w:ascii="Arial" w:hAnsi="Arial" w:cs="Arial"/>
          <w:b/>
          <w:sz w:val="20"/>
          <w:szCs w:val="20"/>
          <w:vertAlign w:val="subscript"/>
          <w:lang w:eastAsia="en-US"/>
        </w:rPr>
        <w:t>C</w:t>
      </w:r>
      <w:r w:rsidRPr="00A67309">
        <w:rPr>
          <w:rFonts w:ascii="Arial" w:hAnsi="Arial" w:cs="Arial"/>
          <w:b/>
          <w:sz w:val="20"/>
          <w:szCs w:val="20"/>
          <w:lang w:eastAsia="en-US"/>
        </w:rPr>
        <w:t xml:space="preserve"> </w:t>
      </w:r>
      <w:r w:rsidRPr="00A67309">
        <w:rPr>
          <w:rFonts w:ascii="Arial" w:hAnsi="Arial" w:cs="Arial"/>
          <w:sz w:val="20"/>
          <w:szCs w:val="20"/>
          <w:lang w:eastAsia="en-US"/>
        </w:rPr>
        <w:t>– točke ocenjevanja posameznega ponudnika (točke se zaokrožijo na dve decimalki natančno, v skladu s pravili matematičnega zaokroževanja).</w:t>
      </w:r>
    </w:p>
    <w:p w14:paraId="07A669D9" w14:textId="77777777" w:rsidR="00EC373F" w:rsidRPr="00A67309" w:rsidRDefault="00EC373F" w:rsidP="00EC373F">
      <w:pPr>
        <w:spacing w:line="260" w:lineRule="atLeast"/>
        <w:jc w:val="both"/>
        <w:rPr>
          <w:rFonts w:ascii="Arial" w:hAnsi="Arial" w:cs="Arial"/>
          <w:sz w:val="20"/>
          <w:szCs w:val="20"/>
          <w:lang w:eastAsia="en-US"/>
        </w:rPr>
      </w:pPr>
    </w:p>
    <w:p w14:paraId="163764F4" w14:textId="77777777" w:rsidR="00EC373F" w:rsidRPr="00A67309" w:rsidRDefault="00EC373F" w:rsidP="00EC373F">
      <w:pPr>
        <w:spacing w:line="260" w:lineRule="atLeast"/>
        <w:jc w:val="center"/>
        <w:rPr>
          <w:rFonts w:ascii="Arial" w:hAnsi="Arial" w:cs="Arial"/>
          <w:b/>
          <w:sz w:val="20"/>
          <w:szCs w:val="20"/>
          <w:lang w:eastAsia="en-US"/>
        </w:rPr>
      </w:pPr>
      <w:r w:rsidRPr="00A67309">
        <w:rPr>
          <w:rFonts w:ascii="Arial" w:hAnsi="Arial" w:cs="Arial"/>
          <w:b/>
          <w:sz w:val="20"/>
          <w:szCs w:val="20"/>
          <w:lang w:eastAsia="en-US"/>
        </w:rPr>
        <w:t>Število točk za končno ponudbeno vrednost se izračuna po formuli:</w:t>
      </w:r>
    </w:p>
    <w:p w14:paraId="6628A42E" w14:textId="2495DFCF" w:rsidR="00EC373F" w:rsidRPr="00A67309" w:rsidRDefault="00EC373F" w:rsidP="00EC373F">
      <w:pPr>
        <w:spacing w:before="60" w:after="60" w:line="260" w:lineRule="atLeast"/>
        <w:jc w:val="center"/>
        <w:rPr>
          <w:rFonts w:ascii="Arial" w:hAnsi="Arial" w:cs="Arial"/>
          <w:sz w:val="20"/>
          <w:szCs w:val="20"/>
          <w:lang w:eastAsia="en-US"/>
        </w:rPr>
      </w:pPr>
      <w:r w:rsidRPr="00A67309">
        <w:rPr>
          <w:rFonts w:ascii="Arial" w:hAnsi="Arial" w:cs="Arial"/>
          <w:b/>
          <w:sz w:val="20"/>
          <w:szCs w:val="20"/>
          <w:lang w:eastAsia="en-US"/>
        </w:rPr>
        <w:t>T</w:t>
      </w:r>
      <w:r w:rsidRPr="00A67309">
        <w:rPr>
          <w:rFonts w:ascii="Arial" w:hAnsi="Arial" w:cs="Arial"/>
          <w:b/>
          <w:sz w:val="20"/>
          <w:szCs w:val="20"/>
          <w:vertAlign w:val="subscript"/>
          <w:lang w:eastAsia="en-US"/>
        </w:rPr>
        <w:t>C</w:t>
      </w:r>
      <w:r w:rsidRPr="00A67309">
        <w:rPr>
          <w:rFonts w:ascii="Arial" w:hAnsi="Arial" w:cs="Arial"/>
          <w:b/>
          <w:sz w:val="20"/>
          <w:szCs w:val="20"/>
          <w:lang w:eastAsia="en-US"/>
        </w:rPr>
        <w:t xml:space="preserve"> = (C</w:t>
      </w:r>
      <w:r w:rsidRPr="00A67309">
        <w:rPr>
          <w:rFonts w:ascii="Arial" w:hAnsi="Arial" w:cs="Arial"/>
          <w:b/>
          <w:sz w:val="20"/>
          <w:szCs w:val="20"/>
          <w:vertAlign w:val="subscript"/>
          <w:lang w:eastAsia="en-US"/>
        </w:rPr>
        <w:t>min</w:t>
      </w:r>
      <w:r w:rsidRPr="00A67309">
        <w:rPr>
          <w:rFonts w:ascii="Arial" w:hAnsi="Arial" w:cs="Arial"/>
          <w:b/>
          <w:sz w:val="20"/>
          <w:szCs w:val="20"/>
          <w:lang w:eastAsia="en-US"/>
        </w:rPr>
        <w:t xml:space="preserve"> / C) * </w:t>
      </w:r>
      <w:r w:rsidR="004C76DC" w:rsidRPr="00A67309">
        <w:rPr>
          <w:rFonts w:ascii="Arial" w:hAnsi="Arial" w:cs="Arial"/>
          <w:b/>
          <w:sz w:val="20"/>
          <w:szCs w:val="20"/>
          <w:lang w:eastAsia="en-US"/>
        </w:rPr>
        <w:t>8</w:t>
      </w:r>
      <w:r w:rsidRPr="00A67309">
        <w:rPr>
          <w:rFonts w:ascii="Arial" w:hAnsi="Arial" w:cs="Arial"/>
          <w:b/>
          <w:sz w:val="20"/>
          <w:szCs w:val="20"/>
          <w:lang w:eastAsia="en-US"/>
        </w:rPr>
        <w:t>0</w:t>
      </w:r>
    </w:p>
    <w:p w14:paraId="402F53C0" w14:textId="77777777" w:rsidR="00EC373F" w:rsidRPr="00A67309" w:rsidRDefault="00EC373F" w:rsidP="00EC373F">
      <w:pPr>
        <w:spacing w:line="260" w:lineRule="atLeast"/>
        <w:jc w:val="both"/>
        <w:rPr>
          <w:rFonts w:ascii="Arial" w:hAnsi="Arial" w:cs="Arial"/>
          <w:sz w:val="20"/>
          <w:szCs w:val="20"/>
          <w:lang w:eastAsia="en-US"/>
        </w:rPr>
      </w:pPr>
    </w:p>
    <w:p w14:paraId="72ACBAD3" w14:textId="1EF3B5A6" w:rsidR="00EC373F" w:rsidRPr="00A67309" w:rsidRDefault="00EC373F" w:rsidP="00EC373F">
      <w:pPr>
        <w:spacing w:line="260" w:lineRule="atLeast"/>
        <w:jc w:val="both"/>
        <w:rPr>
          <w:rFonts w:ascii="Arial" w:hAnsi="Arial" w:cs="Arial"/>
          <w:b/>
          <w:sz w:val="20"/>
          <w:szCs w:val="20"/>
          <w:u w:val="single"/>
          <w:lang w:eastAsia="en-US"/>
        </w:rPr>
      </w:pPr>
      <w:r w:rsidRPr="00A67309">
        <w:rPr>
          <w:rFonts w:ascii="Arial" w:hAnsi="Arial" w:cs="Arial"/>
          <w:b/>
          <w:sz w:val="20"/>
          <w:szCs w:val="20"/>
          <w:u w:val="single"/>
          <w:lang w:eastAsia="en-US"/>
        </w:rPr>
        <w:t>2. T</w:t>
      </w:r>
      <w:r w:rsidRPr="00A67309">
        <w:rPr>
          <w:rFonts w:ascii="Arial" w:hAnsi="Arial" w:cs="Arial"/>
          <w:b/>
          <w:sz w:val="20"/>
          <w:szCs w:val="20"/>
          <w:u w:val="single"/>
          <w:vertAlign w:val="subscript"/>
          <w:lang w:eastAsia="en-US"/>
        </w:rPr>
        <w:t xml:space="preserve">REF– </w:t>
      </w:r>
      <w:r w:rsidRPr="00A67309">
        <w:rPr>
          <w:rFonts w:ascii="Arial" w:hAnsi="Arial" w:cs="Arial"/>
          <w:b/>
          <w:sz w:val="20"/>
          <w:szCs w:val="20"/>
          <w:u w:val="single"/>
          <w:lang w:eastAsia="en-US"/>
        </w:rPr>
        <w:t>dodatn</w:t>
      </w:r>
      <w:r w:rsidR="004C76DC" w:rsidRPr="00A67309">
        <w:rPr>
          <w:rFonts w:ascii="Arial" w:hAnsi="Arial" w:cs="Arial"/>
          <w:b/>
          <w:sz w:val="20"/>
          <w:szCs w:val="20"/>
          <w:u w:val="single"/>
          <w:lang w:eastAsia="en-US"/>
        </w:rPr>
        <w:t>i</w:t>
      </w:r>
      <w:r w:rsidRPr="00A67309">
        <w:rPr>
          <w:rFonts w:ascii="Arial" w:hAnsi="Arial" w:cs="Arial"/>
          <w:b/>
          <w:sz w:val="20"/>
          <w:szCs w:val="20"/>
          <w:u w:val="single"/>
          <w:lang w:eastAsia="en-US"/>
        </w:rPr>
        <w:t xml:space="preserve"> referenc</w:t>
      </w:r>
      <w:r w:rsidR="004C76DC" w:rsidRPr="00A67309">
        <w:rPr>
          <w:rFonts w:ascii="Arial" w:hAnsi="Arial" w:cs="Arial"/>
          <w:b/>
          <w:sz w:val="20"/>
          <w:szCs w:val="20"/>
          <w:u w:val="single"/>
          <w:lang w:eastAsia="en-US"/>
        </w:rPr>
        <w:t>i</w:t>
      </w:r>
      <w:r w:rsidRPr="00A67309">
        <w:rPr>
          <w:rFonts w:ascii="Arial" w:hAnsi="Arial" w:cs="Arial"/>
          <w:b/>
          <w:sz w:val="20"/>
          <w:szCs w:val="20"/>
          <w:u w:val="single"/>
          <w:lang w:eastAsia="en-US"/>
        </w:rPr>
        <w:t xml:space="preserve"> v ponudbi nominira</w:t>
      </w:r>
      <w:r w:rsidR="004C76DC" w:rsidRPr="00A67309">
        <w:rPr>
          <w:rFonts w:ascii="Arial" w:hAnsi="Arial" w:cs="Arial"/>
          <w:b/>
          <w:sz w:val="20"/>
          <w:szCs w:val="20"/>
          <w:u w:val="single"/>
          <w:lang w:eastAsia="en-US"/>
        </w:rPr>
        <w:t>nega vodje projekta</w:t>
      </w:r>
      <w:r w:rsidRPr="00A67309">
        <w:rPr>
          <w:rFonts w:ascii="Arial" w:hAnsi="Arial" w:cs="Arial"/>
          <w:b/>
          <w:sz w:val="20"/>
          <w:szCs w:val="20"/>
          <w:u w:val="single"/>
          <w:lang w:eastAsia="en-US"/>
        </w:rPr>
        <w:t>:</w:t>
      </w:r>
    </w:p>
    <w:p w14:paraId="678814D4" w14:textId="77777777" w:rsidR="00EC373F" w:rsidRPr="00A67309" w:rsidRDefault="00EC373F" w:rsidP="00EC373F">
      <w:pPr>
        <w:spacing w:line="260" w:lineRule="atLeast"/>
        <w:jc w:val="both"/>
        <w:rPr>
          <w:rFonts w:ascii="Arial" w:hAnsi="Arial" w:cs="Arial"/>
          <w:b/>
          <w:sz w:val="20"/>
          <w:szCs w:val="20"/>
          <w:lang w:eastAsia="en-US"/>
        </w:rPr>
      </w:pPr>
    </w:p>
    <w:p w14:paraId="6A9403AC" w14:textId="6A22135C" w:rsidR="00EC373F" w:rsidRPr="00A67309" w:rsidRDefault="00EC373F" w:rsidP="00EC373F">
      <w:pPr>
        <w:spacing w:line="260" w:lineRule="atLeast"/>
        <w:jc w:val="both"/>
        <w:rPr>
          <w:rFonts w:ascii="Arial" w:hAnsi="Arial" w:cs="Arial"/>
          <w:sz w:val="20"/>
          <w:szCs w:val="20"/>
          <w:lang w:eastAsia="en-US"/>
        </w:rPr>
      </w:pPr>
      <w:r w:rsidRPr="00A67309">
        <w:rPr>
          <w:rFonts w:ascii="Arial" w:hAnsi="Arial" w:cs="Arial"/>
          <w:sz w:val="20"/>
          <w:szCs w:val="20"/>
          <w:lang w:eastAsia="en-US"/>
        </w:rPr>
        <w:t>V okviru merila T</w:t>
      </w:r>
      <w:r w:rsidRPr="00A67309">
        <w:rPr>
          <w:rFonts w:ascii="Arial" w:hAnsi="Arial" w:cs="Arial"/>
          <w:sz w:val="20"/>
          <w:szCs w:val="20"/>
          <w:vertAlign w:val="subscript"/>
          <w:lang w:eastAsia="en-US"/>
        </w:rPr>
        <w:t>REF</w:t>
      </w:r>
      <w:r w:rsidR="009C7104" w:rsidRPr="00A67309">
        <w:rPr>
          <w:rFonts w:ascii="Arial" w:hAnsi="Arial" w:cs="Arial"/>
          <w:sz w:val="20"/>
          <w:szCs w:val="20"/>
          <w:vertAlign w:val="subscript"/>
          <w:lang w:eastAsia="en-US"/>
        </w:rPr>
        <w:t xml:space="preserve"> </w:t>
      </w:r>
      <w:r w:rsidR="009C7104" w:rsidRPr="00A67309">
        <w:rPr>
          <w:rFonts w:ascii="Arial" w:hAnsi="Arial" w:cs="Arial"/>
          <w:sz w:val="20"/>
          <w:szCs w:val="20"/>
          <w:lang w:eastAsia="en-US"/>
        </w:rPr>
        <w:t>–dodatni referenci v ponudbi nominiranega vodje projekta</w:t>
      </w:r>
      <w:r w:rsidR="00DA46F1" w:rsidRPr="00A67309">
        <w:rPr>
          <w:rFonts w:ascii="Arial" w:hAnsi="Arial" w:cs="Arial"/>
          <w:sz w:val="20"/>
          <w:szCs w:val="20"/>
          <w:lang w:eastAsia="en-US"/>
        </w:rPr>
        <w:t xml:space="preserve"> </w:t>
      </w:r>
      <w:r w:rsidRPr="00A67309">
        <w:rPr>
          <w:rFonts w:ascii="Arial" w:hAnsi="Arial" w:cs="Arial"/>
          <w:sz w:val="20"/>
          <w:szCs w:val="20"/>
          <w:lang w:eastAsia="en-US"/>
        </w:rPr>
        <w:t xml:space="preserve"> se ponudniku lahko dodeli največ </w:t>
      </w:r>
      <w:r w:rsidR="004C76DC" w:rsidRPr="00A67309">
        <w:rPr>
          <w:rFonts w:ascii="Arial" w:hAnsi="Arial" w:cs="Arial"/>
          <w:sz w:val="20"/>
          <w:szCs w:val="20"/>
          <w:lang w:eastAsia="en-US"/>
        </w:rPr>
        <w:t>2</w:t>
      </w:r>
      <w:r w:rsidRPr="00A67309">
        <w:rPr>
          <w:rFonts w:ascii="Arial" w:hAnsi="Arial" w:cs="Arial"/>
          <w:sz w:val="20"/>
          <w:szCs w:val="20"/>
          <w:lang w:eastAsia="en-US"/>
        </w:rPr>
        <w:t>0 točk, in sicer se ponudniku:</w:t>
      </w:r>
    </w:p>
    <w:p w14:paraId="4B5DC496" w14:textId="77777777" w:rsidR="00EC373F" w:rsidRPr="00A67309" w:rsidRDefault="00EC373F" w:rsidP="00EC373F">
      <w:pPr>
        <w:spacing w:line="260" w:lineRule="atLeast"/>
        <w:jc w:val="both"/>
        <w:rPr>
          <w:rFonts w:ascii="Arial" w:hAnsi="Arial" w:cs="Arial"/>
          <w:sz w:val="20"/>
          <w:szCs w:val="20"/>
          <w:lang w:eastAsia="en-US"/>
        </w:rPr>
      </w:pPr>
    </w:p>
    <w:p w14:paraId="575DFAB0" w14:textId="38D8C8D1" w:rsidR="00EC373F" w:rsidRPr="00A67309" w:rsidRDefault="00EC373F" w:rsidP="00200803">
      <w:pPr>
        <w:pStyle w:val="Odstavekseznama"/>
        <w:numPr>
          <w:ilvl w:val="0"/>
          <w:numId w:val="33"/>
        </w:numPr>
        <w:tabs>
          <w:tab w:val="num" w:pos="360"/>
        </w:tabs>
        <w:spacing w:line="260" w:lineRule="atLeast"/>
        <w:jc w:val="both"/>
        <w:rPr>
          <w:rFonts w:ascii="Arial" w:hAnsi="Arial" w:cs="Arial"/>
          <w:b/>
          <w:sz w:val="20"/>
          <w:lang w:eastAsia="en-US"/>
        </w:rPr>
      </w:pPr>
      <w:r w:rsidRPr="00A67309">
        <w:rPr>
          <w:rFonts w:ascii="Arial" w:hAnsi="Arial" w:cs="Arial"/>
          <w:bCs/>
          <w:sz w:val="20"/>
          <w:lang w:eastAsia="en-US"/>
        </w:rPr>
        <w:t>Za eno dodatno referenco nominiranega vodje projekta dodeli 1</w:t>
      </w:r>
      <w:r w:rsidR="004C76DC" w:rsidRPr="00A67309">
        <w:rPr>
          <w:rFonts w:ascii="Arial" w:hAnsi="Arial" w:cs="Arial"/>
          <w:bCs/>
          <w:sz w:val="20"/>
          <w:lang w:eastAsia="en-US"/>
        </w:rPr>
        <w:t>0</w:t>
      </w:r>
      <w:r w:rsidRPr="00A67309">
        <w:rPr>
          <w:rFonts w:ascii="Arial" w:hAnsi="Arial" w:cs="Arial"/>
          <w:bCs/>
          <w:sz w:val="20"/>
          <w:lang w:eastAsia="en-US"/>
        </w:rPr>
        <w:t xml:space="preserve"> točk</w:t>
      </w:r>
    </w:p>
    <w:p w14:paraId="28653AB1" w14:textId="3A23A65E" w:rsidR="00EC373F" w:rsidRPr="00A67309" w:rsidRDefault="00EC373F" w:rsidP="00200803">
      <w:pPr>
        <w:pStyle w:val="Odstavekseznama"/>
        <w:numPr>
          <w:ilvl w:val="0"/>
          <w:numId w:val="33"/>
        </w:numPr>
        <w:tabs>
          <w:tab w:val="num" w:pos="360"/>
        </w:tabs>
        <w:spacing w:line="260" w:lineRule="atLeast"/>
        <w:jc w:val="both"/>
        <w:rPr>
          <w:rFonts w:ascii="Arial" w:hAnsi="Arial" w:cs="Arial"/>
          <w:bCs/>
          <w:sz w:val="20"/>
          <w:lang w:eastAsia="en-US"/>
        </w:rPr>
      </w:pPr>
      <w:r w:rsidRPr="00A67309">
        <w:rPr>
          <w:rFonts w:ascii="Arial" w:hAnsi="Arial" w:cs="Arial"/>
          <w:bCs/>
          <w:sz w:val="20"/>
          <w:lang w:eastAsia="en-US"/>
        </w:rPr>
        <w:t xml:space="preserve">Za </w:t>
      </w:r>
      <w:r w:rsidR="00072340" w:rsidRPr="00A67309">
        <w:rPr>
          <w:rFonts w:ascii="Arial" w:hAnsi="Arial" w:cs="Arial"/>
          <w:bCs/>
          <w:sz w:val="20"/>
          <w:lang w:eastAsia="en-US"/>
        </w:rPr>
        <w:t xml:space="preserve">dve </w:t>
      </w:r>
      <w:r w:rsidRPr="00A67309">
        <w:rPr>
          <w:rFonts w:ascii="Arial" w:hAnsi="Arial" w:cs="Arial"/>
          <w:bCs/>
          <w:sz w:val="20"/>
          <w:lang w:eastAsia="en-US"/>
        </w:rPr>
        <w:t>dodatn</w:t>
      </w:r>
      <w:r w:rsidR="00072340" w:rsidRPr="00A67309">
        <w:rPr>
          <w:rFonts w:ascii="Arial" w:hAnsi="Arial" w:cs="Arial"/>
          <w:bCs/>
          <w:sz w:val="20"/>
          <w:lang w:eastAsia="en-US"/>
        </w:rPr>
        <w:t>i</w:t>
      </w:r>
      <w:r w:rsidRPr="00A67309">
        <w:rPr>
          <w:rFonts w:ascii="Arial" w:hAnsi="Arial" w:cs="Arial"/>
          <w:bCs/>
          <w:sz w:val="20"/>
          <w:lang w:eastAsia="en-US"/>
        </w:rPr>
        <w:t xml:space="preserve"> referenc</w:t>
      </w:r>
      <w:r w:rsidR="00072340" w:rsidRPr="00A67309">
        <w:rPr>
          <w:rFonts w:ascii="Arial" w:hAnsi="Arial" w:cs="Arial"/>
          <w:bCs/>
          <w:sz w:val="20"/>
          <w:lang w:eastAsia="en-US"/>
        </w:rPr>
        <w:t>i</w:t>
      </w:r>
      <w:r w:rsidRPr="00A67309">
        <w:rPr>
          <w:rFonts w:ascii="Arial" w:hAnsi="Arial" w:cs="Arial"/>
          <w:bCs/>
          <w:sz w:val="20"/>
          <w:lang w:eastAsia="en-US"/>
        </w:rPr>
        <w:t xml:space="preserve"> nominiranega </w:t>
      </w:r>
      <w:r w:rsidR="00072340" w:rsidRPr="00A67309">
        <w:rPr>
          <w:rFonts w:ascii="Arial" w:hAnsi="Arial" w:cs="Arial"/>
          <w:bCs/>
          <w:sz w:val="20"/>
          <w:lang w:eastAsia="en-US"/>
        </w:rPr>
        <w:t>vodje projekta dodeli 20 točk</w:t>
      </w:r>
    </w:p>
    <w:p w14:paraId="4434CDC4" w14:textId="77777777" w:rsidR="00072340" w:rsidRPr="00A67309" w:rsidRDefault="00072340" w:rsidP="00072340">
      <w:pPr>
        <w:pStyle w:val="Odstavekseznama"/>
        <w:spacing w:line="260" w:lineRule="atLeast"/>
        <w:ind w:left="720"/>
        <w:jc w:val="both"/>
        <w:rPr>
          <w:rFonts w:ascii="Arial" w:hAnsi="Arial" w:cs="Arial"/>
          <w:bCs/>
          <w:sz w:val="20"/>
          <w:lang w:eastAsia="en-US"/>
        </w:rPr>
      </w:pPr>
    </w:p>
    <w:p w14:paraId="2A761CDB" w14:textId="4E2C1881" w:rsidR="00EC373F" w:rsidRPr="00A67309" w:rsidRDefault="009C7104" w:rsidP="00EC373F">
      <w:pPr>
        <w:spacing w:line="260" w:lineRule="atLeast"/>
        <w:jc w:val="both"/>
        <w:rPr>
          <w:rFonts w:ascii="Arial" w:hAnsi="Arial" w:cs="Arial"/>
          <w:bCs/>
          <w:sz w:val="20"/>
          <w:lang w:eastAsia="en-US"/>
        </w:rPr>
      </w:pPr>
      <w:r w:rsidRPr="00A67309">
        <w:rPr>
          <w:rFonts w:ascii="Arial" w:hAnsi="Arial" w:cs="Arial"/>
          <w:bCs/>
          <w:sz w:val="20"/>
          <w:lang w:eastAsia="en-US"/>
        </w:rPr>
        <w:t>V okviru dodatnega točkovanja se bodo upoštevale reference v ponudbi nominiranega vodje projekta, ki izpolnjujejo referenčni pogoj, kot je v poglavju 3.2.3.2. določen za vodjo projekta</w:t>
      </w:r>
      <w:r w:rsidR="000029A5" w:rsidRPr="00A67309">
        <w:rPr>
          <w:rFonts w:ascii="Arial" w:hAnsi="Arial" w:cs="Arial"/>
          <w:bCs/>
          <w:sz w:val="20"/>
          <w:lang w:eastAsia="en-US"/>
        </w:rPr>
        <w:t>.</w:t>
      </w:r>
      <w:r w:rsidRPr="00A67309">
        <w:rPr>
          <w:rFonts w:ascii="Arial" w:hAnsi="Arial" w:cs="Arial"/>
          <w:bCs/>
          <w:sz w:val="20"/>
          <w:lang w:eastAsia="en-US"/>
        </w:rPr>
        <w:t xml:space="preserve"> </w:t>
      </w:r>
      <w:r w:rsidR="00EC373F" w:rsidRPr="00A67309">
        <w:rPr>
          <w:rFonts w:ascii="Arial" w:hAnsi="Arial" w:cs="Arial"/>
          <w:bCs/>
          <w:sz w:val="20"/>
          <w:lang w:eastAsia="en-US"/>
        </w:rPr>
        <w:t>Ne bodo pa upoštevani ref</w:t>
      </w:r>
      <w:r w:rsidRPr="00A67309">
        <w:rPr>
          <w:rFonts w:ascii="Arial" w:hAnsi="Arial" w:cs="Arial"/>
          <w:bCs/>
          <w:sz w:val="20"/>
          <w:lang w:eastAsia="en-US"/>
        </w:rPr>
        <w:t xml:space="preserve">erenčni projekti, s katerimi </w:t>
      </w:r>
      <w:r w:rsidR="00CB74F2" w:rsidRPr="00A67309">
        <w:rPr>
          <w:rFonts w:ascii="Arial" w:hAnsi="Arial" w:cs="Arial"/>
          <w:bCs/>
          <w:sz w:val="20"/>
          <w:lang w:eastAsia="en-US"/>
        </w:rPr>
        <w:t>vodja projekta</w:t>
      </w:r>
      <w:r w:rsidRPr="00A67309">
        <w:rPr>
          <w:rFonts w:ascii="Arial" w:hAnsi="Arial" w:cs="Arial"/>
          <w:bCs/>
          <w:sz w:val="20"/>
          <w:lang w:eastAsia="en-US"/>
        </w:rPr>
        <w:t xml:space="preserve"> izpolnjuje</w:t>
      </w:r>
      <w:r w:rsidR="00EC373F" w:rsidRPr="00A67309">
        <w:rPr>
          <w:rFonts w:ascii="Arial" w:hAnsi="Arial" w:cs="Arial"/>
          <w:bCs/>
          <w:sz w:val="20"/>
          <w:lang w:eastAsia="en-US"/>
        </w:rPr>
        <w:t xml:space="preserve"> pogoje za kadrovsko sposobnost. </w:t>
      </w:r>
    </w:p>
    <w:p w14:paraId="617F0BA8" w14:textId="77777777" w:rsidR="00EC373F" w:rsidRPr="00A67309" w:rsidRDefault="00EC373F" w:rsidP="00EC373F">
      <w:pPr>
        <w:spacing w:line="260" w:lineRule="atLeast"/>
        <w:jc w:val="both"/>
        <w:rPr>
          <w:rFonts w:ascii="Arial" w:hAnsi="Arial" w:cs="Arial"/>
          <w:bCs/>
          <w:sz w:val="20"/>
          <w:lang w:eastAsia="en-US"/>
        </w:rPr>
      </w:pPr>
    </w:p>
    <w:p w14:paraId="4E89639A" w14:textId="77777777" w:rsidR="00EC373F" w:rsidRPr="00A67309"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A67309">
        <w:rPr>
          <w:rFonts w:ascii="Arial" w:hAnsi="Arial" w:cs="Arial"/>
          <w:b/>
          <w:bCs/>
          <w:sz w:val="20"/>
          <w:lang w:eastAsia="en-US"/>
        </w:rPr>
        <w:t>DOKAZILO:</w:t>
      </w:r>
    </w:p>
    <w:p w14:paraId="07BEF9D8" w14:textId="73055AA9" w:rsidR="00EC373F" w:rsidRPr="00A67309"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A67309">
        <w:rPr>
          <w:rFonts w:ascii="Arial" w:hAnsi="Arial" w:cs="Arial"/>
          <w:b/>
          <w:bCs/>
          <w:sz w:val="20"/>
          <w:lang w:eastAsia="en-US"/>
        </w:rPr>
        <w:t xml:space="preserve">Ponudnik mora ponudbi priložiti izpolnjen Obrazec 4 </w:t>
      </w:r>
      <w:r w:rsidR="009C7104" w:rsidRPr="00A67309">
        <w:rPr>
          <w:rFonts w:ascii="Arial" w:hAnsi="Arial" w:cs="Arial"/>
          <w:b/>
          <w:bCs/>
          <w:sz w:val="20"/>
          <w:lang w:eastAsia="en-US"/>
        </w:rPr>
        <w:t xml:space="preserve">- Seznam dodatnih referenc </w:t>
      </w:r>
      <w:r w:rsidR="00374493" w:rsidRPr="00A67309">
        <w:rPr>
          <w:rFonts w:ascii="Arial" w:hAnsi="Arial" w:cs="Arial"/>
          <w:b/>
          <w:bCs/>
          <w:sz w:val="20"/>
          <w:lang w:eastAsia="en-US"/>
        </w:rPr>
        <w:t xml:space="preserve">kadra - </w:t>
      </w:r>
      <w:r w:rsidR="009C7104" w:rsidRPr="00A67309">
        <w:rPr>
          <w:rFonts w:ascii="Arial" w:hAnsi="Arial" w:cs="Arial"/>
          <w:b/>
          <w:bCs/>
          <w:sz w:val="20"/>
          <w:lang w:eastAsia="en-US"/>
        </w:rPr>
        <w:t>vodje projekta</w:t>
      </w:r>
      <w:r w:rsidRPr="00A67309">
        <w:rPr>
          <w:rFonts w:ascii="Arial" w:hAnsi="Arial" w:cs="Arial"/>
          <w:b/>
          <w:bCs/>
          <w:sz w:val="20"/>
          <w:lang w:eastAsia="en-US"/>
        </w:rPr>
        <w:t xml:space="preserve">. </w:t>
      </w:r>
    </w:p>
    <w:p w14:paraId="4483805A" w14:textId="77777777" w:rsidR="00EC373F" w:rsidRPr="00A67309"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03DFCEF8" w14:textId="148A061C" w:rsidR="00EC373F" w:rsidRPr="00A67309"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A67309">
        <w:rPr>
          <w:rFonts w:ascii="Arial" w:hAnsi="Arial" w:cs="Arial"/>
          <w:b/>
          <w:bCs/>
          <w:sz w:val="20"/>
          <w:lang w:eastAsia="en-US"/>
        </w:rPr>
        <w:t xml:space="preserve">Ponudnik </w:t>
      </w:r>
      <w:r w:rsidR="009C7104" w:rsidRPr="00A67309">
        <w:rPr>
          <w:rFonts w:ascii="Arial" w:hAnsi="Arial" w:cs="Arial"/>
          <w:b/>
          <w:bCs/>
          <w:sz w:val="20"/>
          <w:lang w:eastAsia="en-US"/>
        </w:rPr>
        <w:t xml:space="preserve">mora za točkovanje v okviru meril </w:t>
      </w:r>
      <w:r w:rsidRPr="00A67309">
        <w:rPr>
          <w:rFonts w:ascii="Arial" w:hAnsi="Arial" w:cs="Arial"/>
          <w:b/>
          <w:bCs/>
          <w:sz w:val="20"/>
          <w:lang w:eastAsia="en-US"/>
        </w:rPr>
        <w:t>že v ponudbi za referenčno delo priloži</w:t>
      </w:r>
      <w:r w:rsidR="009C7104" w:rsidRPr="00A67309">
        <w:rPr>
          <w:rFonts w:ascii="Arial" w:hAnsi="Arial" w:cs="Arial"/>
          <w:b/>
          <w:bCs/>
          <w:sz w:val="20"/>
          <w:lang w:eastAsia="en-US"/>
        </w:rPr>
        <w:t xml:space="preserve">ti </w:t>
      </w:r>
      <w:r w:rsidRPr="00A67309">
        <w:rPr>
          <w:rFonts w:ascii="Arial" w:hAnsi="Arial" w:cs="Arial"/>
          <w:b/>
          <w:bCs/>
          <w:sz w:val="20"/>
          <w:lang w:eastAsia="en-US"/>
        </w:rPr>
        <w:t xml:space="preserve">izpolnjen ter s strani naročnika referenčnih del potrjen Obrazec </w:t>
      </w:r>
      <w:r w:rsidR="002231EB" w:rsidRPr="00A67309">
        <w:rPr>
          <w:rFonts w:ascii="Arial" w:hAnsi="Arial" w:cs="Arial"/>
          <w:b/>
          <w:bCs/>
          <w:sz w:val="20"/>
          <w:lang w:eastAsia="en-US"/>
        </w:rPr>
        <w:t>5</w:t>
      </w:r>
      <w:r w:rsidRPr="00A67309">
        <w:rPr>
          <w:rFonts w:ascii="Arial" w:hAnsi="Arial" w:cs="Arial"/>
          <w:b/>
          <w:bCs/>
          <w:sz w:val="20"/>
          <w:lang w:eastAsia="en-US"/>
        </w:rPr>
        <w:t xml:space="preserve"> – Izjava referenčnega naročnika</w:t>
      </w:r>
      <w:r w:rsidRPr="00A67309">
        <w:rPr>
          <w:rFonts w:ascii="Arial" w:hAnsi="Arial" w:cs="Arial"/>
          <w:bCs/>
          <w:sz w:val="20"/>
          <w:szCs w:val="20"/>
          <w:lang w:eastAsia="en-US"/>
        </w:rPr>
        <w:t xml:space="preserve"> – reference kadra za merilo </w:t>
      </w:r>
      <w:r w:rsidRPr="00A67309">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A67309">
        <w:rPr>
          <w:rFonts w:ascii="Arial" w:hAnsi="Arial" w:cs="Arial"/>
          <w:bCs/>
          <w:sz w:val="20"/>
          <w:szCs w:val="20"/>
          <w:lang w:eastAsia="en-US"/>
        </w:rPr>
        <w:t xml:space="preserve"> v katerem dokazuje izpolnjevanje referenc kadra za merilo.</w:t>
      </w:r>
      <w:r w:rsidRPr="00A67309">
        <w:rPr>
          <w:rFonts w:ascii="Arial" w:hAnsi="Arial" w:cs="Arial"/>
          <w:sz w:val="20"/>
          <w:szCs w:val="20"/>
          <w:lang w:eastAsia="en-US"/>
        </w:rPr>
        <w:t xml:space="preserve">  </w:t>
      </w:r>
      <w:r w:rsidR="000029A5" w:rsidRPr="00A67309">
        <w:rPr>
          <w:rFonts w:ascii="Arial" w:hAnsi="Arial" w:cs="Arial"/>
          <w:sz w:val="20"/>
          <w:szCs w:val="20"/>
          <w:lang w:eastAsia="en-US"/>
        </w:rPr>
        <w:t xml:space="preserve">Izpolnjevanje referenčnega pogoja pa lahko dokaže tudi </w:t>
      </w:r>
      <w:r w:rsidR="000029A5" w:rsidRPr="00A67309">
        <w:rPr>
          <w:rFonts w:ascii="Arial" w:eastAsia="Calibri" w:hAnsi="Arial" w:cs="Arial"/>
          <w:sz w:val="20"/>
          <w:szCs w:val="20"/>
        </w:rPr>
        <w:t>z drugim verodostojnim dokazilom (pogodba, sklep o financiranju, druga dokazila..).</w:t>
      </w:r>
    </w:p>
    <w:p w14:paraId="3C13C481" w14:textId="77777777" w:rsidR="00EC373F" w:rsidRPr="00A67309"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D665C7B" w14:textId="24A69C0A" w:rsidR="00EC373F" w:rsidRPr="00A67309"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r w:rsidRPr="00A67309">
        <w:rPr>
          <w:rFonts w:ascii="Arial" w:hAnsi="Arial" w:cs="Arial"/>
          <w:bCs/>
          <w:sz w:val="20"/>
          <w:szCs w:val="20"/>
          <w:lang w:eastAsia="en-US"/>
        </w:rPr>
        <w:t>Naročnik bo točkoval le tiste dodatne reference v ponudbi nominiranega</w:t>
      </w:r>
      <w:r w:rsidR="00374493" w:rsidRPr="00A67309">
        <w:rPr>
          <w:rFonts w:ascii="Arial" w:hAnsi="Arial" w:cs="Arial"/>
          <w:bCs/>
          <w:sz w:val="20"/>
          <w:szCs w:val="20"/>
          <w:lang w:eastAsia="en-US"/>
        </w:rPr>
        <w:t xml:space="preserve"> vodje projekta</w:t>
      </w:r>
      <w:r w:rsidRPr="00A67309">
        <w:rPr>
          <w:rFonts w:ascii="Arial" w:hAnsi="Arial" w:cs="Arial"/>
          <w:bCs/>
          <w:sz w:val="20"/>
          <w:szCs w:val="20"/>
          <w:lang w:eastAsia="en-US"/>
        </w:rPr>
        <w:t xml:space="preserve">, ki bodo navedene v Obrazcu 4 in za katere bo iz </w:t>
      </w:r>
      <w:r w:rsidR="00374493" w:rsidRPr="00A67309">
        <w:rPr>
          <w:rFonts w:ascii="Arial" w:hAnsi="Arial" w:cs="Arial"/>
          <w:bCs/>
          <w:sz w:val="20"/>
          <w:szCs w:val="20"/>
          <w:lang w:eastAsia="en-US"/>
        </w:rPr>
        <w:t xml:space="preserve">v ponudbi predloženih </w:t>
      </w:r>
      <w:r w:rsidRPr="00A67309">
        <w:rPr>
          <w:rFonts w:ascii="Arial" w:hAnsi="Arial" w:cs="Arial"/>
          <w:bCs/>
          <w:sz w:val="20"/>
          <w:szCs w:val="20"/>
          <w:lang w:eastAsia="en-US"/>
        </w:rPr>
        <w:t>referenčnih potrdil</w:t>
      </w:r>
      <w:r w:rsidR="00B31A4D" w:rsidRPr="00A67309">
        <w:rPr>
          <w:rFonts w:ascii="Arial" w:hAnsi="Arial" w:cs="Arial"/>
          <w:bCs/>
          <w:sz w:val="20"/>
          <w:szCs w:val="20"/>
          <w:lang w:eastAsia="en-US"/>
        </w:rPr>
        <w:t xml:space="preserve"> oziroma drugih dokazil </w:t>
      </w:r>
      <w:r w:rsidRPr="00A67309">
        <w:rPr>
          <w:rFonts w:ascii="Arial" w:hAnsi="Arial" w:cs="Arial"/>
          <w:bCs/>
          <w:sz w:val="20"/>
          <w:szCs w:val="20"/>
          <w:lang w:eastAsia="en-US"/>
        </w:rPr>
        <w:t xml:space="preserve"> jasno in nedvoumno izhajalo izpolnjevanje vseh zahtev, kot jih je </w:t>
      </w:r>
      <w:r w:rsidR="00374493" w:rsidRPr="00A67309">
        <w:rPr>
          <w:rFonts w:ascii="Arial" w:hAnsi="Arial" w:cs="Arial"/>
          <w:bCs/>
          <w:sz w:val="20"/>
          <w:szCs w:val="20"/>
          <w:lang w:eastAsia="en-US"/>
        </w:rPr>
        <w:t xml:space="preserve">za merila </w:t>
      </w:r>
      <w:r w:rsidRPr="00A67309">
        <w:rPr>
          <w:rFonts w:ascii="Arial" w:hAnsi="Arial" w:cs="Arial"/>
          <w:bCs/>
          <w:sz w:val="20"/>
          <w:szCs w:val="20"/>
          <w:lang w:eastAsia="en-US"/>
        </w:rPr>
        <w:t xml:space="preserve">določil naročnik. </w:t>
      </w:r>
    </w:p>
    <w:p w14:paraId="3AF6CFCC" w14:textId="77777777" w:rsidR="00EC373F" w:rsidRPr="00A67309"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98E9B47" w14:textId="77777777" w:rsidR="00EC373F" w:rsidRPr="00A67309" w:rsidRDefault="00EC373F" w:rsidP="00EC373F">
      <w:pPr>
        <w:keepNext/>
        <w:numPr>
          <w:ilvl w:val="1"/>
          <w:numId w:val="0"/>
        </w:numPr>
        <w:tabs>
          <w:tab w:val="num" w:pos="720"/>
        </w:tabs>
        <w:spacing w:line="260" w:lineRule="atLeast"/>
        <w:ind w:left="1259" w:hanging="539"/>
        <w:jc w:val="both"/>
        <w:outlineLvl w:val="1"/>
        <w:rPr>
          <w:rFonts w:ascii="Arial" w:hAnsi="Arial" w:cs="Arial"/>
          <w:b/>
          <w:bCs/>
          <w:iCs/>
          <w:sz w:val="20"/>
          <w:szCs w:val="20"/>
        </w:rPr>
      </w:pPr>
    </w:p>
    <w:p w14:paraId="4F6A4199" w14:textId="77777777" w:rsidR="006270CC" w:rsidRPr="00A67309" w:rsidRDefault="006270CC" w:rsidP="004D7C28">
      <w:pPr>
        <w:spacing w:line="260" w:lineRule="atLeast"/>
        <w:jc w:val="both"/>
        <w:rPr>
          <w:rFonts w:ascii="Arial" w:hAnsi="Arial" w:cs="Arial"/>
          <w:sz w:val="20"/>
          <w:szCs w:val="20"/>
          <w:lang w:eastAsia="en-US"/>
        </w:rPr>
      </w:pPr>
    </w:p>
    <w:p w14:paraId="3A637B33" w14:textId="77777777" w:rsidR="0075039D" w:rsidRPr="00A6730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A67309">
        <w:rPr>
          <w:rFonts w:ascii="Arial" w:hAnsi="Arial" w:cs="Arial"/>
          <w:b/>
          <w:bCs/>
          <w:iCs/>
          <w:sz w:val="20"/>
          <w:szCs w:val="20"/>
        </w:rPr>
        <w:t>2.3.</w:t>
      </w:r>
      <w:r w:rsidR="00E30D29" w:rsidRPr="00A67309">
        <w:rPr>
          <w:rFonts w:ascii="Arial" w:hAnsi="Arial" w:cs="Arial"/>
          <w:b/>
          <w:bCs/>
          <w:iCs/>
          <w:sz w:val="20"/>
          <w:szCs w:val="20"/>
        </w:rPr>
        <w:t>1</w:t>
      </w:r>
      <w:r w:rsidR="00DE6F9E" w:rsidRPr="00A67309">
        <w:rPr>
          <w:rFonts w:ascii="Arial" w:hAnsi="Arial" w:cs="Arial"/>
          <w:b/>
          <w:bCs/>
          <w:iCs/>
          <w:sz w:val="20"/>
          <w:szCs w:val="20"/>
        </w:rPr>
        <w:t>1</w:t>
      </w:r>
      <w:r w:rsidRPr="00A67309">
        <w:rPr>
          <w:rFonts w:ascii="Arial" w:hAnsi="Arial" w:cs="Arial"/>
          <w:b/>
          <w:bCs/>
          <w:iCs/>
          <w:sz w:val="20"/>
          <w:szCs w:val="20"/>
        </w:rPr>
        <w:t xml:space="preserve"> Oddaja javnega naročila</w:t>
      </w:r>
    </w:p>
    <w:p w14:paraId="157A2D98" w14:textId="77777777" w:rsidR="0075039D" w:rsidRPr="00A67309" w:rsidRDefault="0075039D" w:rsidP="004D7C28">
      <w:pPr>
        <w:spacing w:line="260" w:lineRule="atLeast"/>
        <w:jc w:val="both"/>
        <w:rPr>
          <w:rFonts w:ascii="Arial" w:hAnsi="Arial" w:cs="Arial"/>
          <w:sz w:val="20"/>
          <w:szCs w:val="20"/>
          <w:lang w:eastAsia="en-US"/>
        </w:rPr>
      </w:pPr>
      <w:r w:rsidRPr="00A67309">
        <w:rPr>
          <w:rFonts w:ascii="Arial" w:hAnsi="Arial" w:cs="Arial"/>
          <w:sz w:val="20"/>
          <w:szCs w:val="20"/>
          <w:lang w:eastAsia="en-US"/>
        </w:rPr>
        <w:t>Naročnik bo po opravljenem pregledu ponudb izbral po</w:t>
      </w:r>
      <w:r w:rsidR="00C01E7C" w:rsidRPr="00A67309">
        <w:rPr>
          <w:rFonts w:ascii="Arial" w:hAnsi="Arial" w:cs="Arial"/>
          <w:sz w:val="20"/>
          <w:szCs w:val="20"/>
          <w:lang w:eastAsia="en-US"/>
        </w:rPr>
        <w:t>nudbo v skladu z meril</w:t>
      </w:r>
      <w:r w:rsidR="00DA0181" w:rsidRPr="00A67309">
        <w:rPr>
          <w:rFonts w:ascii="Arial" w:hAnsi="Arial" w:cs="Arial"/>
          <w:sz w:val="20"/>
          <w:szCs w:val="20"/>
          <w:lang w:eastAsia="en-US"/>
        </w:rPr>
        <w:t>i</w:t>
      </w:r>
      <w:r w:rsidR="009526C7" w:rsidRPr="00A67309">
        <w:rPr>
          <w:rFonts w:ascii="Arial" w:hAnsi="Arial" w:cs="Arial"/>
          <w:sz w:val="20"/>
          <w:szCs w:val="20"/>
          <w:lang w:eastAsia="en-US"/>
        </w:rPr>
        <w:t xml:space="preserve"> iz 2.3.</w:t>
      </w:r>
      <w:r w:rsidR="00DE6F9E" w:rsidRPr="00A67309">
        <w:rPr>
          <w:rFonts w:ascii="Arial" w:hAnsi="Arial" w:cs="Arial"/>
          <w:sz w:val="20"/>
          <w:szCs w:val="20"/>
          <w:lang w:eastAsia="en-US"/>
        </w:rPr>
        <w:t>10</w:t>
      </w:r>
      <w:r w:rsidRPr="00A67309">
        <w:rPr>
          <w:rFonts w:ascii="Arial" w:hAnsi="Arial" w:cs="Arial"/>
          <w:sz w:val="20"/>
          <w:szCs w:val="20"/>
          <w:lang w:eastAsia="en-US"/>
        </w:rPr>
        <w:t xml:space="preserve"> točke teh navodil in sklenil pogodbo s ponudnikom, ki je oddal najugodnejšo ponudbo.</w:t>
      </w:r>
    </w:p>
    <w:p w14:paraId="0B33E070" w14:textId="77777777" w:rsidR="0075039D" w:rsidRPr="00A67309" w:rsidRDefault="0075039D" w:rsidP="00FB7DD3">
      <w:pPr>
        <w:spacing w:line="260" w:lineRule="atLeast"/>
        <w:jc w:val="both"/>
        <w:rPr>
          <w:rFonts w:ascii="Arial" w:hAnsi="Arial" w:cs="Arial"/>
          <w:sz w:val="20"/>
          <w:szCs w:val="20"/>
          <w:lang w:eastAsia="en-US"/>
        </w:rPr>
      </w:pPr>
    </w:p>
    <w:p w14:paraId="6035CF59"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A67309" w:rsidRDefault="0075039D" w:rsidP="00FB7DD3">
      <w:pPr>
        <w:spacing w:line="260" w:lineRule="atLeast"/>
        <w:jc w:val="both"/>
        <w:rPr>
          <w:rFonts w:ascii="Arial" w:hAnsi="Arial" w:cs="Arial"/>
          <w:sz w:val="20"/>
          <w:szCs w:val="20"/>
          <w:lang w:eastAsia="en-US"/>
        </w:rPr>
      </w:pPr>
    </w:p>
    <w:p w14:paraId="0FF6B08D"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V skladu z 90. členom ZJN-3 lahko naročnik:</w:t>
      </w:r>
    </w:p>
    <w:p w14:paraId="05DFC5C0" w14:textId="2EABFE2F" w:rsidR="0075039D" w:rsidRPr="00A67309" w:rsidRDefault="0075039D" w:rsidP="00200803">
      <w:pPr>
        <w:pStyle w:val="Odstavekseznama"/>
        <w:numPr>
          <w:ilvl w:val="0"/>
          <w:numId w:val="22"/>
        </w:numPr>
        <w:spacing w:line="260" w:lineRule="atLeast"/>
        <w:jc w:val="both"/>
        <w:rPr>
          <w:rFonts w:ascii="Arial" w:hAnsi="Arial" w:cs="Arial"/>
          <w:sz w:val="20"/>
          <w:szCs w:val="20"/>
          <w:lang w:eastAsia="en-US"/>
        </w:rPr>
      </w:pPr>
      <w:r w:rsidRPr="00A67309">
        <w:rPr>
          <w:rFonts w:ascii="Arial" w:hAnsi="Arial" w:cs="Arial"/>
          <w:sz w:val="20"/>
          <w:szCs w:val="20"/>
          <w:lang w:eastAsia="en-US"/>
        </w:rPr>
        <w:t>do roka za oddajo ponudb kadarkoli ustavi postopek javnega naročila (prvi odstavek 90. člena ZJN-3),</w:t>
      </w:r>
    </w:p>
    <w:p w14:paraId="74B216E3" w14:textId="174314E3" w:rsidR="0075039D" w:rsidRPr="00A67309" w:rsidRDefault="0075039D" w:rsidP="00200803">
      <w:pPr>
        <w:pStyle w:val="Odstavekseznama"/>
        <w:numPr>
          <w:ilvl w:val="0"/>
          <w:numId w:val="22"/>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A67309" w:rsidRDefault="0075039D" w:rsidP="00200803">
      <w:pPr>
        <w:pStyle w:val="Odstavekseznama"/>
        <w:numPr>
          <w:ilvl w:val="0"/>
          <w:numId w:val="22"/>
        </w:numPr>
        <w:spacing w:line="260" w:lineRule="atLeast"/>
        <w:jc w:val="both"/>
        <w:rPr>
          <w:rFonts w:ascii="Arial" w:hAnsi="Arial" w:cs="Arial"/>
          <w:sz w:val="20"/>
          <w:szCs w:val="20"/>
          <w:lang w:eastAsia="en-US"/>
        </w:rPr>
      </w:pPr>
      <w:r w:rsidRPr="00A67309">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08D690F3" w14:textId="47479A8C" w:rsidR="00A274D2" w:rsidRPr="00A67309" w:rsidRDefault="0075039D" w:rsidP="00B409B8">
      <w:pPr>
        <w:spacing w:line="260" w:lineRule="atLeast"/>
        <w:jc w:val="both"/>
        <w:rPr>
          <w:rFonts w:ascii="Arial" w:hAnsi="Arial" w:cs="Arial"/>
          <w:sz w:val="20"/>
          <w:szCs w:val="20"/>
          <w:lang w:eastAsia="en-US"/>
        </w:rPr>
      </w:pPr>
      <w:r w:rsidRPr="00A67309">
        <w:rPr>
          <w:rFonts w:ascii="Arial" w:hAnsi="Arial" w:cs="Arial"/>
          <w:sz w:val="20"/>
          <w:szCs w:val="20"/>
          <w:lang w:eastAsia="en-US"/>
        </w:rPr>
        <w:lastRenderedPageBreak/>
        <w:t xml:space="preserve">po pravnomočnosti odločitve o oddaji javnega naročila do sklenitve pogodbe o izvedbi javnega naročila od izvedbe javnega naročila odstopi, vendar le iz utemeljenih razlogov, določenih z zakonom (osmi odstavek 90. člena ZJN-3). </w:t>
      </w:r>
    </w:p>
    <w:p w14:paraId="2100CAAC" w14:textId="77777777" w:rsidR="0050785B" w:rsidRPr="00A67309" w:rsidRDefault="0050785B" w:rsidP="00B409B8">
      <w:pPr>
        <w:spacing w:line="260" w:lineRule="atLeast"/>
        <w:jc w:val="both"/>
        <w:rPr>
          <w:rFonts w:ascii="Arial" w:hAnsi="Arial" w:cs="Arial"/>
          <w:sz w:val="20"/>
          <w:szCs w:val="20"/>
          <w:lang w:eastAsia="en-US"/>
        </w:rPr>
      </w:pPr>
    </w:p>
    <w:p w14:paraId="24007805" w14:textId="516EF40F" w:rsidR="00B409B8" w:rsidRPr="00A67309" w:rsidRDefault="00B409B8" w:rsidP="00B409B8">
      <w:pPr>
        <w:spacing w:line="260" w:lineRule="atLeast"/>
        <w:jc w:val="both"/>
        <w:rPr>
          <w:rFonts w:ascii="Arial" w:hAnsi="Arial" w:cs="Arial"/>
          <w:sz w:val="20"/>
          <w:szCs w:val="20"/>
          <w:lang w:eastAsia="en-US"/>
        </w:rPr>
      </w:pPr>
      <w:r w:rsidRPr="00A67309">
        <w:rPr>
          <w:rFonts w:ascii="Arial" w:hAnsi="Arial" w:cs="Arial"/>
          <w:sz w:val="20"/>
          <w:szCs w:val="20"/>
          <w:lang w:eastAsia="en-US"/>
        </w:rPr>
        <w:t>V primeru, če naročnik ustavi postopek oddaje javnega naročila, zavrne vse prijave ali ponudbe ali do pravnomočnosti odločitve o priznanju sposobnosti oziroma odločitve o oddaji javnega naročila zaradi odprave nezakonitosti svojo odločitev spremeni in sprejme novo, se kandidat oziroma ponudnik (z oddajo prijave oziroma ponudbe) odpoveduje uveljavljanju odškodninskih in drugih zahtevkov napram naročniku.</w:t>
      </w:r>
    </w:p>
    <w:p w14:paraId="2895C1A3" w14:textId="77777777" w:rsidR="00B409B8" w:rsidRPr="00A67309" w:rsidRDefault="00B409B8" w:rsidP="00B409B8">
      <w:pPr>
        <w:spacing w:line="260" w:lineRule="atLeast"/>
        <w:jc w:val="both"/>
        <w:rPr>
          <w:rFonts w:ascii="Arial" w:hAnsi="Arial" w:cs="Arial"/>
          <w:sz w:val="20"/>
          <w:szCs w:val="20"/>
          <w:lang w:eastAsia="en-US"/>
        </w:rPr>
      </w:pPr>
    </w:p>
    <w:p w14:paraId="2A83753F" w14:textId="77777777" w:rsidR="00E30D29" w:rsidRPr="00A6730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A67309">
        <w:rPr>
          <w:rFonts w:ascii="Arial" w:hAnsi="Arial" w:cs="Arial"/>
          <w:b/>
          <w:bCs/>
          <w:iCs/>
          <w:sz w:val="20"/>
          <w:szCs w:val="20"/>
        </w:rPr>
        <w:t>2.3.1</w:t>
      </w:r>
      <w:r w:rsidR="00DE6F9E" w:rsidRPr="00A67309">
        <w:rPr>
          <w:rFonts w:ascii="Arial" w:hAnsi="Arial" w:cs="Arial"/>
          <w:b/>
          <w:bCs/>
          <w:iCs/>
          <w:sz w:val="20"/>
          <w:szCs w:val="20"/>
        </w:rPr>
        <w:t>2</w:t>
      </w:r>
      <w:r w:rsidRPr="00A67309">
        <w:rPr>
          <w:rFonts w:ascii="Arial" w:hAnsi="Arial" w:cs="Arial"/>
          <w:b/>
          <w:bCs/>
          <w:iCs/>
          <w:sz w:val="20"/>
          <w:szCs w:val="20"/>
        </w:rPr>
        <w:t xml:space="preserve"> Pravila za sporočanje</w:t>
      </w:r>
    </w:p>
    <w:p w14:paraId="1035C9DB" w14:textId="20038D31" w:rsidR="004C12CE" w:rsidRPr="00A67309"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A67309">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A67309">
        <w:rPr>
          <w:rFonts w:ascii="Arial" w:hAnsi="Arial" w:cs="Arial"/>
          <w:sz w:val="20"/>
          <w:szCs w:val="20"/>
          <w:lang w:eastAsia="ar-SA"/>
        </w:rPr>
        <w:t>če</w:t>
      </w:r>
      <w:r w:rsidRPr="00A67309">
        <w:rPr>
          <w:rFonts w:ascii="Arial" w:hAnsi="Arial" w:cs="Arial"/>
          <w:sz w:val="20"/>
          <w:szCs w:val="20"/>
          <w:lang w:eastAsia="ar-SA"/>
        </w:rPr>
        <w:t xml:space="preserve"> je to možno, oziroma preko elektronskega naslova, ki je bil naveden/uporabljen pri elektronski oddaji ponudb v sistemu e-JN. </w:t>
      </w:r>
      <w:bookmarkEnd w:id="118"/>
      <w:bookmarkEnd w:id="119"/>
    </w:p>
    <w:p w14:paraId="7A8D9379" w14:textId="77777777" w:rsidR="00E30D29" w:rsidRPr="00A6730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A67309"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A67309">
        <w:rPr>
          <w:rFonts w:ascii="Arial" w:hAnsi="Arial" w:cs="Arial"/>
          <w:b/>
          <w:bCs/>
          <w:iCs/>
          <w:sz w:val="20"/>
          <w:szCs w:val="20"/>
        </w:rPr>
        <w:t>2.3.1</w:t>
      </w:r>
      <w:r w:rsidR="00DE6F9E" w:rsidRPr="00A67309">
        <w:rPr>
          <w:rFonts w:ascii="Arial" w:hAnsi="Arial" w:cs="Arial"/>
          <w:b/>
          <w:bCs/>
          <w:iCs/>
          <w:sz w:val="20"/>
          <w:szCs w:val="20"/>
        </w:rPr>
        <w:t>3</w:t>
      </w:r>
      <w:r w:rsidRPr="00A67309">
        <w:rPr>
          <w:rFonts w:ascii="Arial" w:hAnsi="Arial" w:cs="Arial"/>
          <w:b/>
          <w:bCs/>
          <w:iCs/>
          <w:sz w:val="20"/>
          <w:szCs w:val="20"/>
        </w:rPr>
        <w:t xml:space="preserve"> Sklenitev pogodbe</w:t>
      </w:r>
      <w:r w:rsidR="002761F7" w:rsidRPr="00A67309">
        <w:rPr>
          <w:rFonts w:ascii="Arial" w:hAnsi="Arial" w:cs="Arial"/>
          <w:b/>
          <w:bCs/>
          <w:iCs/>
          <w:sz w:val="20"/>
          <w:szCs w:val="20"/>
        </w:rPr>
        <w:t xml:space="preserve"> o izvedbi javnega naročila</w:t>
      </w:r>
    </w:p>
    <w:p w14:paraId="7E3DB129"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Naročnik bo po izteku obdobja mirovanja obvestil izbranega ponudnika, da je njegova ponudba sprejeta in mu v podpis poslal pogodb</w:t>
      </w:r>
      <w:r w:rsidR="00C86C41" w:rsidRPr="00A67309">
        <w:rPr>
          <w:rFonts w:ascii="Arial" w:hAnsi="Arial" w:cs="Arial"/>
          <w:sz w:val="20"/>
          <w:szCs w:val="20"/>
          <w:lang w:eastAsia="en-US"/>
        </w:rPr>
        <w:t>o</w:t>
      </w:r>
      <w:r w:rsidRPr="00A67309">
        <w:rPr>
          <w:rFonts w:ascii="Arial" w:hAnsi="Arial" w:cs="Arial"/>
          <w:sz w:val="20"/>
          <w:szCs w:val="20"/>
          <w:lang w:eastAsia="en-US"/>
        </w:rPr>
        <w:t xml:space="preserve"> v obliki in vsebini, kot </w:t>
      </w:r>
      <w:r w:rsidR="008A0916" w:rsidRPr="00A67309">
        <w:rPr>
          <w:rFonts w:ascii="Arial" w:hAnsi="Arial" w:cs="Arial"/>
          <w:sz w:val="20"/>
          <w:szCs w:val="20"/>
          <w:lang w:eastAsia="en-US"/>
        </w:rPr>
        <w:t>je</w:t>
      </w:r>
      <w:r w:rsidRPr="00A67309">
        <w:rPr>
          <w:rFonts w:ascii="Arial" w:hAnsi="Arial" w:cs="Arial"/>
          <w:sz w:val="20"/>
          <w:szCs w:val="20"/>
          <w:lang w:eastAsia="en-US"/>
        </w:rPr>
        <w:t xml:space="preserve"> bil</w:t>
      </w:r>
      <w:r w:rsidR="008A0916" w:rsidRPr="00A67309">
        <w:rPr>
          <w:rFonts w:ascii="Arial" w:hAnsi="Arial" w:cs="Arial"/>
          <w:sz w:val="20"/>
          <w:szCs w:val="20"/>
          <w:lang w:eastAsia="en-US"/>
        </w:rPr>
        <w:t>a</w:t>
      </w:r>
      <w:r w:rsidRPr="00A67309">
        <w:rPr>
          <w:rFonts w:ascii="Arial" w:hAnsi="Arial" w:cs="Arial"/>
          <w:sz w:val="20"/>
          <w:szCs w:val="20"/>
          <w:lang w:eastAsia="en-US"/>
        </w:rPr>
        <w:t xml:space="preserve"> določen</w:t>
      </w:r>
      <w:r w:rsidR="008A0916" w:rsidRPr="00A67309">
        <w:rPr>
          <w:rFonts w:ascii="Arial" w:hAnsi="Arial" w:cs="Arial"/>
          <w:sz w:val="20"/>
          <w:szCs w:val="20"/>
          <w:lang w:eastAsia="en-US"/>
        </w:rPr>
        <w:t>a</w:t>
      </w:r>
      <w:r w:rsidRPr="00A67309">
        <w:rPr>
          <w:rFonts w:ascii="Arial" w:hAnsi="Arial" w:cs="Arial"/>
          <w:sz w:val="20"/>
          <w:szCs w:val="20"/>
          <w:lang w:eastAsia="en-US"/>
        </w:rPr>
        <w:t xml:space="preserve"> v vzorc</w:t>
      </w:r>
      <w:r w:rsidR="00C86C41" w:rsidRPr="00A67309">
        <w:rPr>
          <w:rFonts w:ascii="Arial" w:hAnsi="Arial" w:cs="Arial"/>
          <w:sz w:val="20"/>
          <w:szCs w:val="20"/>
          <w:lang w:eastAsia="en-US"/>
        </w:rPr>
        <w:t>u</w:t>
      </w:r>
      <w:r w:rsidRPr="00A67309">
        <w:rPr>
          <w:rFonts w:ascii="Arial" w:hAnsi="Arial" w:cs="Arial"/>
          <w:sz w:val="20"/>
          <w:szCs w:val="20"/>
          <w:lang w:eastAsia="en-US"/>
        </w:rPr>
        <w:t xml:space="preserve"> pogodb</w:t>
      </w:r>
      <w:r w:rsidR="00C86C41" w:rsidRPr="00A67309">
        <w:rPr>
          <w:rFonts w:ascii="Arial" w:hAnsi="Arial" w:cs="Arial"/>
          <w:sz w:val="20"/>
          <w:szCs w:val="20"/>
          <w:lang w:eastAsia="en-US"/>
        </w:rPr>
        <w:t>e</w:t>
      </w:r>
      <w:r w:rsidRPr="00A67309">
        <w:rPr>
          <w:rFonts w:ascii="Arial" w:hAnsi="Arial" w:cs="Arial"/>
          <w:sz w:val="20"/>
          <w:szCs w:val="20"/>
          <w:lang w:eastAsia="en-US"/>
        </w:rPr>
        <w:t xml:space="preserve">, ki </w:t>
      </w:r>
      <w:r w:rsidR="00B251FB" w:rsidRPr="00A67309">
        <w:rPr>
          <w:rFonts w:ascii="Arial" w:hAnsi="Arial" w:cs="Arial"/>
          <w:sz w:val="20"/>
          <w:szCs w:val="20"/>
          <w:lang w:eastAsia="en-US"/>
        </w:rPr>
        <w:t>je</w:t>
      </w:r>
      <w:r w:rsidRPr="00A67309">
        <w:rPr>
          <w:rFonts w:ascii="Arial" w:hAnsi="Arial" w:cs="Arial"/>
          <w:sz w:val="20"/>
          <w:szCs w:val="20"/>
          <w:lang w:eastAsia="en-US"/>
        </w:rPr>
        <w:t xml:space="preserve"> del te razpisne dokumentacije</w:t>
      </w:r>
      <w:r w:rsidR="00E74EB2" w:rsidRPr="00A67309">
        <w:rPr>
          <w:rFonts w:ascii="Arial" w:hAnsi="Arial" w:cs="Arial"/>
          <w:sz w:val="20"/>
          <w:szCs w:val="20"/>
          <w:lang w:eastAsia="en-US"/>
        </w:rPr>
        <w:t>.</w:t>
      </w:r>
    </w:p>
    <w:p w14:paraId="1FC26F54" w14:textId="77777777" w:rsidR="0075039D" w:rsidRPr="00A67309" w:rsidRDefault="0075039D" w:rsidP="00FB7DD3">
      <w:pPr>
        <w:spacing w:line="260" w:lineRule="atLeast"/>
        <w:jc w:val="both"/>
        <w:rPr>
          <w:rFonts w:ascii="Arial" w:hAnsi="Arial" w:cs="Arial"/>
          <w:sz w:val="20"/>
          <w:szCs w:val="20"/>
          <w:lang w:eastAsia="en-US"/>
        </w:rPr>
      </w:pPr>
    </w:p>
    <w:p w14:paraId="01359FB1" w14:textId="495C0138"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Izbrani ponudnik mora najkasneje v roku </w:t>
      </w:r>
      <w:r w:rsidR="00F64B6F" w:rsidRPr="00A67309">
        <w:rPr>
          <w:rFonts w:ascii="Arial" w:hAnsi="Arial" w:cs="Arial"/>
          <w:sz w:val="20"/>
          <w:szCs w:val="20"/>
          <w:lang w:eastAsia="en-US"/>
        </w:rPr>
        <w:t>5</w:t>
      </w:r>
      <w:r w:rsidR="00D149C2" w:rsidRPr="00A67309">
        <w:rPr>
          <w:rFonts w:ascii="Arial" w:hAnsi="Arial" w:cs="Arial"/>
          <w:sz w:val="20"/>
          <w:szCs w:val="20"/>
          <w:lang w:eastAsia="en-US"/>
        </w:rPr>
        <w:t xml:space="preserve"> delovnih</w:t>
      </w:r>
      <w:r w:rsidRPr="00A67309">
        <w:rPr>
          <w:rFonts w:ascii="Arial" w:hAnsi="Arial" w:cs="Arial"/>
          <w:sz w:val="20"/>
          <w:szCs w:val="20"/>
          <w:lang w:eastAsia="en-US"/>
        </w:rPr>
        <w:t xml:space="preserve"> dni po prejemu pogodb</w:t>
      </w:r>
      <w:r w:rsidR="00C86C41" w:rsidRPr="00A67309">
        <w:rPr>
          <w:rFonts w:ascii="Arial" w:hAnsi="Arial" w:cs="Arial"/>
          <w:sz w:val="20"/>
          <w:szCs w:val="20"/>
          <w:lang w:eastAsia="en-US"/>
        </w:rPr>
        <w:t>e</w:t>
      </w:r>
      <w:r w:rsidR="00E30D29" w:rsidRPr="00A67309">
        <w:rPr>
          <w:rFonts w:ascii="Arial" w:hAnsi="Arial" w:cs="Arial"/>
          <w:sz w:val="20"/>
          <w:szCs w:val="20"/>
          <w:lang w:eastAsia="en-US"/>
        </w:rPr>
        <w:t xml:space="preserve"> </w:t>
      </w:r>
      <w:r w:rsidRPr="00A67309">
        <w:rPr>
          <w:rFonts w:ascii="Arial" w:hAnsi="Arial" w:cs="Arial"/>
          <w:sz w:val="20"/>
          <w:szCs w:val="20"/>
          <w:lang w:eastAsia="en-US"/>
        </w:rPr>
        <w:t>t</w:t>
      </w:r>
      <w:r w:rsidR="00C86C41" w:rsidRPr="00A67309">
        <w:rPr>
          <w:rFonts w:ascii="Arial" w:hAnsi="Arial" w:cs="Arial"/>
          <w:sz w:val="20"/>
          <w:szCs w:val="20"/>
          <w:lang w:eastAsia="en-US"/>
        </w:rPr>
        <w:t>o</w:t>
      </w:r>
      <w:r w:rsidRPr="00A67309">
        <w:rPr>
          <w:rFonts w:ascii="Arial" w:hAnsi="Arial" w:cs="Arial"/>
          <w:sz w:val="20"/>
          <w:szCs w:val="20"/>
          <w:lang w:eastAsia="en-US"/>
        </w:rPr>
        <w:t xml:space="preserve"> podpisati in j</w:t>
      </w:r>
      <w:r w:rsidR="00C86C41" w:rsidRPr="00A67309">
        <w:rPr>
          <w:rFonts w:ascii="Arial" w:hAnsi="Arial" w:cs="Arial"/>
          <w:sz w:val="20"/>
          <w:szCs w:val="20"/>
          <w:lang w:eastAsia="en-US"/>
        </w:rPr>
        <w:t>o</w:t>
      </w:r>
      <w:r w:rsidRPr="00A67309">
        <w:rPr>
          <w:rFonts w:ascii="Arial" w:hAnsi="Arial" w:cs="Arial"/>
          <w:sz w:val="20"/>
          <w:szCs w:val="20"/>
          <w:lang w:eastAsia="en-US"/>
        </w:rPr>
        <w:t xml:space="preserve"> vrniti naročniku. Če se ponudnik v tem </w:t>
      </w:r>
      <w:r w:rsidR="00BD2FC8" w:rsidRPr="00A67309">
        <w:rPr>
          <w:rFonts w:ascii="Arial" w:hAnsi="Arial" w:cs="Arial"/>
          <w:sz w:val="20"/>
          <w:szCs w:val="20"/>
          <w:lang w:eastAsia="en-US"/>
        </w:rPr>
        <w:t>roku ne odzove na podpis pogodb</w:t>
      </w:r>
      <w:r w:rsidRPr="00A67309">
        <w:rPr>
          <w:rFonts w:ascii="Arial" w:hAnsi="Arial" w:cs="Arial"/>
          <w:sz w:val="20"/>
          <w:szCs w:val="20"/>
          <w:lang w:eastAsia="en-US"/>
        </w:rPr>
        <w:t xml:space="preserve"> se šteje, da je odstopil od ponudbe</w:t>
      </w:r>
      <w:r w:rsidR="00A529B7" w:rsidRPr="00A67309">
        <w:rPr>
          <w:rFonts w:ascii="Arial" w:hAnsi="Arial" w:cs="Arial"/>
          <w:sz w:val="20"/>
          <w:szCs w:val="20"/>
          <w:lang w:eastAsia="en-US"/>
        </w:rPr>
        <w:t>.</w:t>
      </w:r>
    </w:p>
    <w:p w14:paraId="013C094B" w14:textId="77777777" w:rsidR="000034AA" w:rsidRPr="00A67309" w:rsidRDefault="000034AA" w:rsidP="00FB7DD3">
      <w:pPr>
        <w:spacing w:line="260" w:lineRule="atLeast"/>
        <w:jc w:val="both"/>
        <w:rPr>
          <w:rFonts w:ascii="Arial" w:hAnsi="Arial" w:cs="Arial"/>
          <w:sz w:val="20"/>
          <w:szCs w:val="20"/>
          <w:lang w:eastAsia="en-US"/>
        </w:rPr>
      </w:pPr>
    </w:p>
    <w:p w14:paraId="773D3A5E" w14:textId="77777777" w:rsidR="0075039D" w:rsidRPr="00A67309"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A67309">
        <w:rPr>
          <w:rFonts w:ascii="Arial" w:hAnsi="Arial" w:cs="Arial"/>
          <w:b/>
          <w:bCs/>
          <w:iCs/>
          <w:sz w:val="20"/>
          <w:szCs w:val="20"/>
        </w:rPr>
        <w:t>2.3.1</w:t>
      </w:r>
      <w:r w:rsidR="00DE6F9E" w:rsidRPr="00A67309">
        <w:rPr>
          <w:rFonts w:ascii="Arial" w:hAnsi="Arial" w:cs="Arial"/>
          <w:b/>
          <w:bCs/>
          <w:iCs/>
          <w:sz w:val="20"/>
          <w:szCs w:val="20"/>
        </w:rPr>
        <w:t>4</w:t>
      </w:r>
      <w:r w:rsidRPr="00A67309">
        <w:rPr>
          <w:rFonts w:ascii="Arial" w:hAnsi="Arial" w:cs="Arial"/>
          <w:b/>
          <w:bCs/>
          <w:iCs/>
          <w:sz w:val="20"/>
          <w:szCs w:val="20"/>
        </w:rPr>
        <w:t xml:space="preserve"> Zahtevano zavarovanje za dobro izvedbo pogodbenih obveznosti</w:t>
      </w:r>
    </w:p>
    <w:p w14:paraId="02F50F5D" w14:textId="5C23D789" w:rsidR="003965BF" w:rsidRPr="00A67309" w:rsidRDefault="003965BF" w:rsidP="003965BF">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V roku </w:t>
      </w:r>
      <w:r w:rsidR="009620B5" w:rsidRPr="00A67309">
        <w:rPr>
          <w:rFonts w:ascii="Arial" w:hAnsi="Arial" w:cs="Arial"/>
          <w:sz w:val="20"/>
          <w:szCs w:val="20"/>
          <w:lang w:eastAsia="en-US"/>
        </w:rPr>
        <w:t>8</w:t>
      </w:r>
      <w:r w:rsidRPr="00A67309">
        <w:rPr>
          <w:rFonts w:ascii="Arial" w:hAnsi="Arial" w:cs="Arial"/>
          <w:sz w:val="20"/>
          <w:szCs w:val="20"/>
          <w:lang w:eastAsia="en-US"/>
        </w:rPr>
        <w:t xml:space="preserve"> delovnih dni po sklenitvi pogodbe mora pogodbena stranka naročniku dostaviti original bančn</w:t>
      </w:r>
      <w:r w:rsidR="00655B58" w:rsidRPr="00A67309">
        <w:rPr>
          <w:rFonts w:ascii="Arial" w:hAnsi="Arial" w:cs="Arial"/>
          <w:sz w:val="20"/>
          <w:szCs w:val="20"/>
          <w:lang w:eastAsia="en-US"/>
        </w:rPr>
        <w:t>e</w:t>
      </w:r>
      <w:r w:rsidRPr="00A67309">
        <w:rPr>
          <w:rFonts w:ascii="Arial" w:hAnsi="Arial" w:cs="Arial"/>
          <w:sz w:val="20"/>
          <w:szCs w:val="20"/>
          <w:lang w:eastAsia="en-US"/>
        </w:rPr>
        <w:t xml:space="preserve"> garancij</w:t>
      </w:r>
      <w:r w:rsidR="00655B58" w:rsidRPr="00A67309">
        <w:rPr>
          <w:rFonts w:ascii="Arial" w:hAnsi="Arial" w:cs="Arial"/>
          <w:sz w:val="20"/>
          <w:szCs w:val="20"/>
          <w:lang w:eastAsia="en-US"/>
        </w:rPr>
        <w:t>e</w:t>
      </w:r>
      <w:r w:rsidRPr="00A67309">
        <w:rPr>
          <w:rFonts w:ascii="Arial" w:hAnsi="Arial" w:cs="Arial"/>
          <w:sz w:val="20"/>
          <w:szCs w:val="20"/>
          <w:lang w:eastAsia="en-US"/>
        </w:rPr>
        <w:t xml:space="preserve"> ali kavcijsko zavarovanje za dobro izvedbo pogodbenih obveznosti v višini </w:t>
      </w:r>
      <w:r w:rsidR="0050785B" w:rsidRPr="00A67309">
        <w:rPr>
          <w:rFonts w:ascii="Arial" w:hAnsi="Arial" w:cs="Arial"/>
          <w:sz w:val="20"/>
          <w:szCs w:val="20"/>
          <w:lang w:eastAsia="en-US"/>
        </w:rPr>
        <w:t>5</w:t>
      </w:r>
      <w:r w:rsidRPr="00A67309">
        <w:rPr>
          <w:rFonts w:ascii="Arial" w:hAnsi="Arial" w:cs="Arial"/>
          <w:sz w:val="20"/>
          <w:szCs w:val="20"/>
          <w:lang w:eastAsia="en-US"/>
        </w:rPr>
        <w:t xml:space="preserve"> % </w:t>
      </w:r>
      <w:r w:rsidR="00590F92" w:rsidRPr="00A67309">
        <w:rPr>
          <w:rFonts w:ascii="Arial" w:hAnsi="Arial" w:cs="Arial"/>
          <w:sz w:val="20"/>
          <w:szCs w:val="20"/>
          <w:lang w:eastAsia="en-US"/>
        </w:rPr>
        <w:t xml:space="preserve">skupne </w:t>
      </w:r>
      <w:r w:rsidRPr="00A67309">
        <w:rPr>
          <w:rFonts w:ascii="Arial" w:hAnsi="Arial" w:cs="Arial"/>
          <w:sz w:val="20"/>
          <w:szCs w:val="20"/>
          <w:lang w:eastAsia="en-US"/>
        </w:rPr>
        <w:t>pogodbene cene (brez DDV), skladno z obrazcem, ki je podan v okviru poglavja 4 te razpisne dokumentacije. Veljavnost zavarovanja mora biti vsaj 30 dni daljša od končnega roka izvedbe del predmetne pogodbe.</w:t>
      </w:r>
    </w:p>
    <w:p w14:paraId="0E5B1A9C" w14:textId="77777777" w:rsidR="00DA0181" w:rsidRPr="00A67309" w:rsidRDefault="00DA0181" w:rsidP="003965BF">
      <w:pPr>
        <w:spacing w:line="260" w:lineRule="atLeast"/>
        <w:jc w:val="both"/>
        <w:rPr>
          <w:rFonts w:ascii="Arial" w:hAnsi="Arial" w:cs="Arial"/>
          <w:sz w:val="20"/>
          <w:szCs w:val="20"/>
          <w:lang w:eastAsia="en-US"/>
        </w:rPr>
      </w:pPr>
    </w:p>
    <w:p w14:paraId="58189283" w14:textId="77777777" w:rsidR="003965BF" w:rsidRPr="00A67309" w:rsidRDefault="003965BF" w:rsidP="003965BF">
      <w:pPr>
        <w:spacing w:line="260" w:lineRule="atLeast"/>
        <w:jc w:val="both"/>
        <w:rPr>
          <w:rFonts w:ascii="Arial" w:hAnsi="Arial" w:cs="Arial"/>
          <w:sz w:val="20"/>
          <w:szCs w:val="20"/>
          <w:lang w:eastAsia="en-US"/>
        </w:rPr>
      </w:pPr>
      <w:r w:rsidRPr="00A67309">
        <w:rPr>
          <w:rFonts w:ascii="Arial" w:hAnsi="Arial" w:cs="Arial"/>
          <w:sz w:val="20"/>
          <w:szCs w:val="20"/>
          <w:lang w:eastAsia="en-US"/>
        </w:rPr>
        <w:t>Zavarovanje za dobro izvedbo pogodbenih obveznosti mora biti izdano s strani:</w:t>
      </w:r>
    </w:p>
    <w:p w14:paraId="41B99324" w14:textId="513DC68E" w:rsidR="003965BF" w:rsidRPr="00A67309" w:rsidRDefault="003965BF" w:rsidP="00200803">
      <w:pPr>
        <w:pStyle w:val="Odstavekseznama"/>
        <w:numPr>
          <w:ilvl w:val="0"/>
          <w:numId w:val="22"/>
        </w:numPr>
        <w:spacing w:line="260" w:lineRule="atLeast"/>
        <w:jc w:val="both"/>
        <w:rPr>
          <w:rFonts w:ascii="Arial" w:hAnsi="Arial" w:cs="Arial"/>
          <w:sz w:val="20"/>
          <w:szCs w:val="20"/>
          <w:lang w:eastAsia="en-US"/>
        </w:rPr>
      </w:pPr>
      <w:r w:rsidRPr="00A67309">
        <w:rPr>
          <w:rFonts w:ascii="Arial" w:hAnsi="Arial" w:cs="Arial"/>
          <w:sz w:val="20"/>
          <w:szCs w:val="20"/>
          <w:lang w:eastAsia="en-US"/>
        </w:rPr>
        <w:t>banke oziroma zavarovalnice v državi naročnika ali</w:t>
      </w:r>
    </w:p>
    <w:p w14:paraId="074EA6F8" w14:textId="29A9B125" w:rsidR="003965BF" w:rsidRPr="00A67309" w:rsidRDefault="003965BF" w:rsidP="00200803">
      <w:pPr>
        <w:pStyle w:val="Odstavekseznama"/>
        <w:numPr>
          <w:ilvl w:val="0"/>
          <w:numId w:val="22"/>
        </w:numPr>
        <w:spacing w:line="260" w:lineRule="atLeast"/>
        <w:jc w:val="both"/>
        <w:rPr>
          <w:rFonts w:ascii="Arial" w:hAnsi="Arial" w:cs="Arial"/>
          <w:sz w:val="20"/>
          <w:szCs w:val="20"/>
          <w:lang w:eastAsia="en-US"/>
        </w:rPr>
      </w:pPr>
      <w:r w:rsidRPr="00A67309">
        <w:rPr>
          <w:rFonts w:ascii="Arial" w:hAnsi="Arial" w:cs="Arial"/>
          <w:sz w:val="20"/>
          <w:szCs w:val="20"/>
          <w:lang w:eastAsia="en-US"/>
        </w:rPr>
        <w:t>tuje banke oziroma zavarovalnice preko korespondenčne banke oziroma zavarovalnice v državi naročnika.</w:t>
      </w:r>
    </w:p>
    <w:p w14:paraId="6F68383B" w14:textId="77777777" w:rsidR="003965BF" w:rsidRPr="00A67309" w:rsidRDefault="003965BF" w:rsidP="003965BF">
      <w:pPr>
        <w:spacing w:line="260" w:lineRule="atLeast"/>
        <w:jc w:val="both"/>
        <w:rPr>
          <w:rFonts w:ascii="Arial" w:hAnsi="Arial" w:cs="Arial"/>
          <w:sz w:val="20"/>
          <w:szCs w:val="20"/>
          <w:lang w:eastAsia="en-US"/>
        </w:rPr>
      </w:pPr>
    </w:p>
    <w:p w14:paraId="0C421BDC" w14:textId="77777777" w:rsidR="003965BF" w:rsidRPr="00A67309" w:rsidRDefault="003965BF" w:rsidP="003965BF">
      <w:pPr>
        <w:spacing w:line="260" w:lineRule="atLeast"/>
        <w:jc w:val="both"/>
        <w:rPr>
          <w:rFonts w:ascii="Arial" w:hAnsi="Arial" w:cs="Arial"/>
          <w:sz w:val="20"/>
          <w:szCs w:val="20"/>
          <w:lang w:eastAsia="en-US"/>
        </w:rPr>
      </w:pPr>
      <w:r w:rsidRPr="00A67309">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A67309" w:rsidRDefault="003965BF" w:rsidP="003965BF">
      <w:pPr>
        <w:spacing w:line="260" w:lineRule="atLeast"/>
        <w:jc w:val="both"/>
        <w:rPr>
          <w:rFonts w:ascii="Arial" w:hAnsi="Arial" w:cs="Arial"/>
          <w:sz w:val="20"/>
          <w:szCs w:val="20"/>
          <w:lang w:eastAsia="en-US"/>
        </w:rPr>
      </w:pPr>
    </w:p>
    <w:p w14:paraId="53F9F797" w14:textId="77777777" w:rsidR="003965BF" w:rsidRPr="00A67309" w:rsidRDefault="003965BF" w:rsidP="003965BF">
      <w:pPr>
        <w:spacing w:line="260" w:lineRule="atLeast"/>
        <w:jc w:val="both"/>
        <w:rPr>
          <w:rFonts w:ascii="Arial" w:hAnsi="Arial" w:cs="Arial"/>
          <w:sz w:val="20"/>
          <w:szCs w:val="20"/>
          <w:lang w:eastAsia="en-US"/>
        </w:rPr>
      </w:pPr>
      <w:r w:rsidRPr="00A67309">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A67309" w:rsidRDefault="003965BF" w:rsidP="003965BF">
      <w:pPr>
        <w:spacing w:line="260" w:lineRule="atLeast"/>
        <w:jc w:val="both"/>
        <w:rPr>
          <w:rFonts w:ascii="Arial" w:hAnsi="Arial" w:cs="Arial"/>
          <w:sz w:val="20"/>
          <w:szCs w:val="20"/>
          <w:lang w:eastAsia="en-US"/>
        </w:rPr>
      </w:pPr>
    </w:p>
    <w:p w14:paraId="7ED5FE8E" w14:textId="77777777" w:rsidR="0075039D" w:rsidRPr="00A67309" w:rsidRDefault="003965BF" w:rsidP="003965BF">
      <w:pPr>
        <w:spacing w:line="260" w:lineRule="atLeast"/>
        <w:jc w:val="both"/>
        <w:rPr>
          <w:rFonts w:ascii="Arial" w:hAnsi="Arial" w:cs="Arial"/>
          <w:sz w:val="20"/>
          <w:szCs w:val="20"/>
          <w:lang w:eastAsia="en-US"/>
        </w:rPr>
      </w:pPr>
      <w:r w:rsidRPr="00A67309">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A67309" w:rsidRDefault="005B5342" w:rsidP="00FB7DD3">
      <w:pPr>
        <w:spacing w:line="260" w:lineRule="atLeast"/>
        <w:jc w:val="both"/>
        <w:rPr>
          <w:rFonts w:ascii="Arial" w:hAnsi="Arial" w:cs="Arial"/>
          <w:sz w:val="20"/>
          <w:szCs w:val="20"/>
          <w:lang w:eastAsia="en-US"/>
        </w:rPr>
      </w:pPr>
    </w:p>
    <w:p w14:paraId="62133DFE" w14:textId="77777777" w:rsidR="0075039D" w:rsidRPr="00A67309"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A67309">
        <w:rPr>
          <w:rFonts w:ascii="Arial" w:hAnsi="Arial" w:cs="Arial"/>
          <w:b/>
          <w:bCs/>
          <w:iCs/>
          <w:sz w:val="20"/>
          <w:szCs w:val="20"/>
        </w:rPr>
        <w:t xml:space="preserve">          </w:t>
      </w:r>
      <w:r w:rsidR="0075039D" w:rsidRPr="00A67309">
        <w:rPr>
          <w:rFonts w:ascii="Arial" w:hAnsi="Arial" w:cs="Arial"/>
          <w:b/>
          <w:bCs/>
          <w:iCs/>
          <w:sz w:val="20"/>
          <w:szCs w:val="20"/>
        </w:rPr>
        <w:t>2.3.1</w:t>
      </w:r>
      <w:r w:rsidR="003965BF" w:rsidRPr="00A67309">
        <w:rPr>
          <w:rFonts w:ascii="Arial" w:hAnsi="Arial" w:cs="Arial"/>
          <w:b/>
          <w:bCs/>
          <w:iCs/>
          <w:sz w:val="20"/>
          <w:szCs w:val="20"/>
        </w:rPr>
        <w:t>5</w:t>
      </w:r>
      <w:r w:rsidR="0075039D" w:rsidRPr="00A67309">
        <w:rPr>
          <w:rFonts w:ascii="Arial" w:hAnsi="Arial" w:cs="Arial"/>
          <w:b/>
          <w:bCs/>
          <w:iCs/>
          <w:sz w:val="20"/>
          <w:szCs w:val="20"/>
        </w:rPr>
        <w:t xml:space="preserve"> Zagotavljanje pravnega varstva</w:t>
      </w:r>
    </w:p>
    <w:p w14:paraId="173E21A7" w14:textId="1A5890D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Pravno varstvo ponudnikov je zagotovljeno z Zakonom o pravnem varstvu v postopkih javnega naročanja (Uradni list RS, št. 43/11,</w:t>
      </w:r>
      <w:r w:rsidR="00EE75CA" w:rsidRPr="00A67309">
        <w:rPr>
          <w:rFonts w:ascii="Arial" w:hAnsi="Arial" w:cs="Arial"/>
          <w:sz w:val="20"/>
          <w:szCs w:val="20"/>
          <w:lang w:eastAsia="en-US"/>
        </w:rPr>
        <w:t xml:space="preserve"> </w:t>
      </w:r>
      <w:r w:rsidRPr="00A67309">
        <w:rPr>
          <w:rFonts w:ascii="Arial" w:hAnsi="Arial" w:cs="Arial"/>
          <w:sz w:val="20"/>
          <w:szCs w:val="20"/>
          <w:lang w:eastAsia="en-US"/>
        </w:rPr>
        <w:t>60/11 – ZTP-D, 63/13</w:t>
      </w:r>
      <w:r w:rsidR="00DF37A9" w:rsidRPr="00A67309">
        <w:rPr>
          <w:rFonts w:ascii="Arial" w:hAnsi="Arial" w:cs="Arial"/>
          <w:sz w:val="20"/>
          <w:szCs w:val="20"/>
          <w:lang w:eastAsia="en-US"/>
        </w:rPr>
        <w:t xml:space="preserve">, </w:t>
      </w:r>
      <w:r w:rsidRPr="00A67309">
        <w:rPr>
          <w:rFonts w:ascii="Arial" w:hAnsi="Arial" w:cs="Arial"/>
          <w:sz w:val="20"/>
          <w:szCs w:val="20"/>
          <w:lang w:eastAsia="en-US"/>
        </w:rPr>
        <w:t>90/14 – ZDU-1</w:t>
      </w:r>
      <w:r w:rsidR="00EE75CA" w:rsidRPr="00A67309">
        <w:rPr>
          <w:rFonts w:ascii="Arial" w:hAnsi="Arial" w:cs="Arial"/>
          <w:sz w:val="20"/>
          <w:szCs w:val="20"/>
          <w:lang w:eastAsia="en-US"/>
        </w:rPr>
        <w:t>,</w:t>
      </w:r>
      <w:r w:rsidR="00DF37A9" w:rsidRPr="00A67309">
        <w:rPr>
          <w:rFonts w:ascii="Arial" w:hAnsi="Arial" w:cs="Arial"/>
          <w:sz w:val="20"/>
          <w:szCs w:val="20"/>
          <w:lang w:eastAsia="en-US"/>
        </w:rPr>
        <w:t xml:space="preserve"> 60/2017</w:t>
      </w:r>
      <w:r w:rsidR="00AC1E2D" w:rsidRPr="00A67309">
        <w:rPr>
          <w:rFonts w:ascii="Arial" w:hAnsi="Arial" w:cs="Arial"/>
          <w:sz w:val="20"/>
          <w:szCs w:val="20"/>
          <w:lang w:eastAsia="en-US"/>
        </w:rPr>
        <w:t xml:space="preserve">, </w:t>
      </w:r>
      <w:r w:rsidR="00EE75CA" w:rsidRPr="00A67309">
        <w:rPr>
          <w:rFonts w:ascii="Arial" w:hAnsi="Arial" w:cs="Arial"/>
          <w:sz w:val="20"/>
          <w:szCs w:val="20"/>
          <w:lang w:eastAsia="en-US"/>
        </w:rPr>
        <w:t>72/19</w:t>
      </w:r>
      <w:r w:rsidR="00AC1E2D" w:rsidRPr="00A67309">
        <w:rPr>
          <w:rFonts w:ascii="Arial" w:hAnsi="Arial" w:cs="Arial"/>
          <w:sz w:val="20"/>
          <w:szCs w:val="20"/>
          <w:lang w:eastAsia="en-US"/>
        </w:rPr>
        <w:t xml:space="preserve"> in 83/25 - ZOUL</w:t>
      </w:r>
      <w:r w:rsidRPr="00A67309">
        <w:rPr>
          <w:rFonts w:ascii="Arial" w:hAnsi="Arial" w:cs="Arial"/>
          <w:sz w:val="20"/>
          <w:szCs w:val="20"/>
          <w:lang w:eastAsia="en-US"/>
        </w:rPr>
        <w:t xml:space="preserve">).  </w:t>
      </w:r>
    </w:p>
    <w:p w14:paraId="459DB81E" w14:textId="77777777" w:rsidR="0075039D" w:rsidRPr="00A67309" w:rsidRDefault="0075039D" w:rsidP="00FB7DD3">
      <w:pPr>
        <w:spacing w:line="260" w:lineRule="atLeast"/>
        <w:jc w:val="both"/>
        <w:rPr>
          <w:rFonts w:ascii="Arial" w:hAnsi="Arial" w:cs="Arial"/>
          <w:sz w:val="20"/>
          <w:szCs w:val="20"/>
          <w:lang w:eastAsia="en-US"/>
        </w:rPr>
      </w:pPr>
    </w:p>
    <w:p w14:paraId="4EAD366E"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Več o pravnem varstvu:</w:t>
      </w:r>
      <w:hyperlink r:id="rId17" w:history="1">
        <w:r w:rsidRPr="00A67309">
          <w:rPr>
            <w:rFonts w:ascii="Arial" w:hAnsi="Arial" w:cs="Arial"/>
            <w:sz w:val="20"/>
            <w:szCs w:val="20"/>
            <w:u w:val="single"/>
            <w:lang w:eastAsia="en-US"/>
          </w:rPr>
          <w:t>http://www.djn.mju.gov.si/sistem-javnega-narocanja/pravno-varstvo</w:t>
        </w:r>
      </w:hyperlink>
    </w:p>
    <w:p w14:paraId="660E0A80" w14:textId="77777777" w:rsidR="00E37B2C" w:rsidRPr="00A67309" w:rsidRDefault="00E37B2C" w:rsidP="00FB7DD3">
      <w:pPr>
        <w:spacing w:line="260" w:lineRule="atLeast"/>
        <w:jc w:val="both"/>
        <w:rPr>
          <w:rFonts w:ascii="Arial" w:hAnsi="Arial" w:cs="Arial"/>
          <w:sz w:val="20"/>
          <w:szCs w:val="20"/>
          <w:lang w:eastAsia="en-US"/>
        </w:rPr>
      </w:pPr>
    </w:p>
    <w:p w14:paraId="43B5C9F5" w14:textId="3CE6F731" w:rsidR="0075039D" w:rsidRPr="00A67309" w:rsidRDefault="0033366C" w:rsidP="00FB7DD3">
      <w:pPr>
        <w:spacing w:line="260" w:lineRule="atLeast"/>
        <w:jc w:val="both"/>
        <w:rPr>
          <w:rFonts w:ascii="Arial" w:hAnsi="Arial" w:cs="Arial"/>
          <w:b/>
          <w:sz w:val="20"/>
          <w:szCs w:val="20"/>
          <w:lang w:eastAsia="en-US"/>
        </w:rPr>
      </w:pPr>
      <w:r w:rsidRPr="00A67309">
        <w:rPr>
          <w:rFonts w:ascii="Arial" w:hAnsi="Arial" w:cs="Arial"/>
          <w:b/>
          <w:sz w:val="20"/>
          <w:szCs w:val="20"/>
          <w:lang w:eastAsia="en-US"/>
        </w:rPr>
        <w:t>2.3.1</w:t>
      </w:r>
      <w:r w:rsidR="003965BF" w:rsidRPr="00A67309">
        <w:rPr>
          <w:rFonts w:ascii="Arial" w:hAnsi="Arial" w:cs="Arial"/>
          <w:b/>
          <w:sz w:val="20"/>
          <w:szCs w:val="20"/>
          <w:lang w:eastAsia="en-US"/>
        </w:rPr>
        <w:t>6</w:t>
      </w:r>
      <w:r w:rsidR="0075039D" w:rsidRPr="00A67309">
        <w:rPr>
          <w:rFonts w:ascii="Arial" w:hAnsi="Arial" w:cs="Arial"/>
          <w:b/>
          <w:sz w:val="20"/>
          <w:szCs w:val="20"/>
          <w:lang w:eastAsia="en-US"/>
        </w:rPr>
        <w:t xml:space="preserve"> Protikorupcijsk</w:t>
      </w:r>
      <w:r w:rsidR="00956D08" w:rsidRPr="00A67309">
        <w:rPr>
          <w:rFonts w:ascii="Arial" w:hAnsi="Arial" w:cs="Arial"/>
          <w:b/>
          <w:sz w:val="20"/>
          <w:szCs w:val="20"/>
          <w:lang w:eastAsia="en-US"/>
        </w:rPr>
        <w:t>a</w:t>
      </w:r>
      <w:r w:rsidR="0075039D" w:rsidRPr="00A67309">
        <w:rPr>
          <w:rFonts w:ascii="Arial" w:hAnsi="Arial" w:cs="Arial"/>
          <w:b/>
          <w:sz w:val="20"/>
          <w:szCs w:val="20"/>
          <w:lang w:eastAsia="en-US"/>
        </w:rPr>
        <w:t xml:space="preserve"> določil</w:t>
      </w:r>
      <w:r w:rsidR="00956D08" w:rsidRPr="00A67309">
        <w:rPr>
          <w:rFonts w:ascii="Arial" w:hAnsi="Arial" w:cs="Arial"/>
          <w:b/>
          <w:sz w:val="20"/>
          <w:szCs w:val="20"/>
          <w:lang w:eastAsia="en-US"/>
        </w:rPr>
        <w:t>a</w:t>
      </w:r>
    </w:p>
    <w:p w14:paraId="0FCA5D60" w14:textId="77777777" w:rsidR="00956D08" w:rsidRPr="00A67309" w:rsidRDefault="00956D08" w:rsidP="00FB7DD3">
      <w:pPr>
        <w:spacing w:line="260" w:lineRule="atLeast"/>
        <w:jc w:val="both"/>
        <w:rPr>
          <w:rFonts w:ascii="Arial" w:hAnsi="Arial" w:cs="Arial"/>
          <w:sz w:val="20"/>
          <w:szCs w:val="20"/>
          <w:lang w:eastAsia="en-US"/>
        </w:rPr>
      </w:pPr>
    </w:p>
    <w:p w14:paraId="3011A6B4" w14:textId="04DD11A3" w:rsidR="0075039D" w:rsidRPr="00A67309" w:rsidRDefault="00956D08" w:rsidP="00FB7DD3">
      <w:pPr>
        <w:spacing w:line="260" w:lineRule="atLeast"/>
        <w:jc w:val="both"/>
        <w:rPr>
          <w:rFonts w:ascii="Arial" w:hAnsi="Arial" w:cs="Arial"/>
          <w:sz w:val="20"/>
          <w:szCs w:val="20"/>
          <w:lang w:eastAsia="en-US"/>
        </w:rPr>
      </w:pPr>
      <w:r w:rsidRPr="00A67309">
        <w:rPr>
          <w:rFonts w:ascii="Arial" w:hAnsi="Arial" w:cs="Arial"/>
          <w:b/>
          <w:bCs/>
          <w:sz w:val="20"/>
          <w:szCs w:val="20"/>
          <w:u w:val="single"/>
          <w:lang w:eastAsia="en-US"/>
        </w:rPr>
        <w:t>Prepoved lobiranja</w:t>
      </w:r>
      <w:r w:rsidRPr="00A67309">
        <w:rPr>
          <w:rFonts w:ascii="Arial" w:hAnsi="Arial" w:cs="Arial"/>
          <w:b/>
          <w:bCs/>
          <w:sz w:val="20"/>
          <w:szCs w:val="20"/>
          <w:lang w:eastAsia="en-US"/>
        </w:rPr>
        <w:t>:</w:t>
      </w:r>
      <w:r w:rsidRPr="00A67309">
        <w:rPr>
          <w:rFonts w:ascii="Arial" w:hAnsi="Arial" w:cs="Arial"/>
          <w:sz w:val="20"/>
          <w:szCs w:val="20"/>
          <w:lang w:eastAsia="en-US"/>
        </w:rPr>
        <w:t xml:space="preserve"> </w:t>
      </w:r>
      <w:r w:rsidR="0075039D" w:rsidRPr="00A67309">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A67309" w:rsidRDefault="0075039D" w:rsidP="00FB7DD3">
      <w:pPr>
        <w:spacing w:line="260" w:lineRule="atLeast"/>
        <w:jc w:val="both"/>
        <w:rPr>
          <w:rFonts w:ascii="Arial" w:hAnsi="Arial" w:cs="Arial"/>
          <w:sz w:val="20"/>
          <w:szCs w:val="20"/>
          <w:lang w:eastAsia="en-US"/>
        </w:rPr>
      </w:pPr>
    </w:p>
    <w:p w14:paraId="7F4EBCDD" w14:textId="77777777" w:rsidR="0055598E" w:rsidRPr="00A67309" w:rsidRDefault="0055598E"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Lobiranje v postopkih oddaje javnih naročil ni dovoljeno. </w:t>
      </w:r>
    </w:p>
    <w:p w14:paraId="264B6D37" w14:textId="77777777" w:rsidR="003D07B7" w:rsidRPr="00A67309"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44177941" w14:textId="77777777" w:rsidR="00956D08" w:rsidRPr="00A67309" w:rsidRDefault="00956D08" w:rsidP="00956D08">
      <w:pPr>
        <w:spacing w:line="260" w:lineRule="atLeast"/>
        <w:jc w:val="both"/>
        <w:rPr>
          <w:rFonts w:ascii="Arial" w:hAnsi="Arial" w:cs="Arial"/>
          <w:sz w:val="20"/>
          <w:szCs w:val="20"/>
          <w:lang w:eastAsia="en-US"/>
        </w:rPr>
      </w:pPr>
      <w:r w:rsidRPr="00A67309">
        <w:rPr>
          <w:rFonts w:ascii="Arial" w:hAnsi="Arial" w:cs="Arial"/>
          <w:b/>
          <w:sz w:val="20"/>
          <w:szCs w:val="20"/>
          <w:u w:val="single"/>
          <w:lang w:eastAsia="en-US"/>
        </w:rPr>
        <w:t>Omejitev poslovanja</w:t>
      </w:r>
      <w:r w:rsidRPr="00A67309">
        <w:rPr>
          <w:rFonts w:ascii="Arial" w:hAnsi="Arial" w:cs="Arial"/>
          <w:b/>
          <w:sz w:val="20"/>
          <w:szCs w:val="20"/>
          <w:lang w:eastAsia="en-US"/>
        </w:rPr>
        <w:t xml:space="preserve">: </w:t>
      </w:r>
      <w:r w:rsidRPr="00A67309">
        <w:rPr>
          <w:rFonts w:ascii="Arial" w:hAnsi="Arial" w:cs="Arial"/>
          <w:sz w:val="20"/>
          <w:szCs w:val="20"/>
          <w:lang w:eastAsia="en-US"/>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5393858F" w14:textId="77777777" w:rsidR="00956D08" w:rsidRPr="00A67309" w:rsidRDefault="00956D08" w:rsidP="00956D08">
      <w:pPr>
        <w:spacing w:line="260" w:lineRule="atLeast"/>
        <w:jc w:val="both"/>
        <w:rPr>
          <w:rFonts w:ascii="Arial" w:hAnsi="Arial" w:cs="Arial"/>
          <w:sz w:val="20"/>
          <w:szCs w:val="20"/>
          <w:lang w:eastAsia="en-US"/>
        </w:rPr>
      </w:pPr>
      <w:r w:rsidRPr="00A67309">
        <w:rPr>
          <w:rFonts w:ascii="Arial" w:hAnsi="Arial" w:cs="Arial"/>
          <w:sz w:val="20"/>
          <w:szCs w:val="20"/>
          <w:lang w:eastAsia="en-US"/>
        </w:rPr>
        <w:t>-        udeležen kot poslovodja, član poslovodstva ali zakoniti zastopnik ali</w:t>
      </w:r>
    </w:p>
    <w:p w14:paraId="5D779BB5" w14:textId="77777777" w:rsidR="00956D08" w:rsidRPr="00A67309" w:rsidRDefault="00956D08" w:rsidP="00956D08">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        neposredno ali prek drugih pravnih oseb v več kot pet odstotnem deležu udeležen pri ustanoviteljskih pravicah, upravljanju ali kapitalu. </w:t>
      </w:r>
    </w:p>
    <w:p w14:paraId="3DCB4487" w14:textId="77777777" w:rsidR="00603C7D" w:rsidRPr="00A67309" w:rsidRDefault="00603C7D" w:rsidP="00956D08">
      <w:pPr>
        <w:spacing w:line="260" w:lineRule="atLeast"/>
        <w:jc w:val="both"/>
        <w:rPr>
          <w:rFonts w:ascii="Arial" w:hAnsi="Arial" w:cs="Arial"/>
          <w:sz w:val="20"/>
          <w:szCs w:val="20"/>
          <w:lang w:eastAsia="en-US"/>
        </w:rPr>
      </w:pPr>
    </w:p>
    <w:p w14:paraId="509D6A03" w14:textId="3ABB4823" w:rsidR="00956D08" w:rsidRPr="00A67309" w:rsidRDefault="00956D08" w:rsidP="00956D08">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4048EA" w:rsidRPr="00A67309">
        <w:rPr>
          <w:rFonts w:ascii="Arial" w:hAnsi="Arial" w:cs="Arial"/>
          <w:sz w:val="20"/>
          <w:szCs w:val="20"/>
          <w:lang w:eastAsia="en-US"/>
        </w:rPr>
        <w:t>7</w:t>
      </w:r>
      <w:r w:rsidRPr="00A67309">
        <w:rPr>
          <w:rFonts w:ascii="Arial" w:hAnsi="Arial" w:cs="Arial"/>
          <w:sz w:val="20"/>
          <w:szCs w:val="20"/>
          <w:lang w:eastAsia="en-US"/>
        </w:rPr>
        <w:t xml:space="preserve">. </w:t>
      </w:r>
    </w:p>
    <w:p w14:paraId="1C5BDC6D" w14:textId="77777777" w:rsidR="00956D08" w:rsidRPr="00A67309" w:rsidRDefault="00956D08" w:rsidP="00956D08">
      <w:pPr>
        <w:spacing w:line="260" w:lineRule="atLeast"/>
        <w:jc w:val="both"/>
        <w:rPr>
          <w:rFonts w:ascii="Arial" w:hAnsi="Arial" w:cs="Arial"/>
          <w:sz w:val="20"/>
          <w:szCs w:val="20"/>
          <w:lang w:eastAsia="en-US"/>
        </w:rPr>
      </w:pPr>
    </w:p>
    <w:p w14:paraId="7FFF3F73" w14:textId="2A16316F" w:rsidR="00956D08" w:rsidRPr="00A67309" w:rsidRDefault="00956D08" w:rsidP="00956D08">
      <w:pPr>
        <w:spacing w:line="260" w:lineRule="atLeast"/>
        <w:jc w:val="both"/>
        <w:rPr>
          <w:rFonts w:ascii="Arial" w:hAnsi="Arial" w:cs="Arial"/>
          <w:sz w:val="20"/>
          <w:szCs w:val="20"/>
          <w:lang w:eastAsia="en-US"/>
        </w:rPr>
      </w:pPr>
      <w:r w:rsidRPr="00A67309">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30734A10" w14:textId="51ED2061" w:rsidR="00204C6E" w:rsidRPr="00A67309" w:rsidRDefault="00204C6E" w:rsidP="00956D08">
      <w:pPr>
        <w:spacing w:line="260" w:lineRule="atLeast"/>
        <w:jc w:val="both"/>
        <w:rPr>
          <w:rFonts w:ascii="Arial" w:hAnsi="Arial" w:cs="Arial"/>
          <w:sz w:val="20"/>
          <w:szCs w:val="20"/>
          <w:lang w:eastAsia="en-US"/>
        </w:rPr>
      </w:pPr>
    </w:p>
    <w:p w14:paraId="1846F700" w14:textId="38C6A348" w:rsidR="00204C6E" w:rsidRPr="00A67309" w:rsidRDefault="00204C6E" w:rsidP="00204C6E">
      <w:pPr>
        <w:spacing w:line="260" w:lineRule="atLeast"/>
        <w:rPr>
          <w:rFonts w:ascii="Arial" w:hAnsi="Arial" w:cs="Arial"/>
          <w:sz w:val="20"/>
          <w:szCs w:val="20"/>
          <w:lang w:eastAsia="ar-SA"/>
        </w:rPr>
      </w:pPr>
    </w:p>
    <w:p w14:paraId="10FFF78B" w14:textId="0EE54A0C" w:rsidR="00204C6E" w:rsidRPr="00A67309" w:rsidRDefault="00204C6E" w:rsidP="00956D08">
      <w:pPr>
        <w:spacing w:line="260" w:lineRule="atLeast"/>
        <w:jc w:val="both"/>
        <w:rPr>
          <w:rFonts w:ascii="Arial" w:hAnsi="Arial" w:cs="Arial"/>
          <w:sz w:val="20"/>
          <w:szCs w:val="20"/>
          <w:lang w:eastAsia="en-US"/>
        </w:rPr>
      </w:pPr>
    </w:p>
    <w:p w14:paraId="7E322100" w14:textId="57F9ED6C" w:rsidR="00956D08" w:rsidRPr="00A67309" w:rsidRDefault="00956D08" w:rsidP="00956D08"/>
    <w:p w14:paraId="0787BED3" w14:textId="6428F183" w:rsidR="003D07B7" w:rsidRPr="00A67309" w:rsidRDefault="003D07B7" w:rsidP="00A54C59">
      <w:pPr>
        <w:spacing w:line="260" w:lineRule="atLeast"/>
        <w:jc w:val="both"/>
        <w:rPr>
          <w:rFonts w:ascii="Arial" w:hAnsi="Arial" w:cs="Arial"/>
          <w:b/>
          <w:sz w:val="20"/>
          <w:szCs w:val="20"/>
          <w:lang w:eastAsia="en-US"/>
        </w:rPr>
      </w:pPr>
    </w:p>
    <w:p w14:paraId="2E8766E4" w14:textId="1B8304CF" w:rsidR="00F64B6F" w:rsidRPr="00A67309" w:rsidRDefault="00F64B6F" w:rsidP="00A54C59">
      <w:pPr>
        <w:spacing w:line="260" w:lineRule="atLeast"/>
        <w:jc w:val="both"/>
        <w:rPr>
          <w:rFonts w:ascii="Arial" w:hAnsi="Arial" w:cs="Arial"/>
          <w:b/>
          <w:sz w:val="20"/>
          <w:szCs w:val="20"/>
          <w:lang w:eastAsia="en-US"/>
        </w:rPr>
      </w:pPr>
    </w:p>
    <w:p w14:paraId="0C5C33B9" w14:textId="4838EE5D" w:rsidR="00F64B6F" w:rsidRPr="00A67309" w:rsidRDefault="00F64B6F" w:rsidP="00A54C59">
      <w:pPr>
        <w:spacing w:line="260" w:lineRule="atLeast"/>
        <w:jc w:val="both"/>
        <w:rPr>
          <w:rFonts w:ascii="Arial" w:hAnsi="Arial" w:cs="Arial"/>
          <w:b/>
          <w:sz w:val="20"/>
          <w:szCs w:val="20"/>
          <w:lang w:eastAsia="en-US"/>
        </w:rPr>
      </w:pPr>
    </w:p>
    <w:p w14:paraId="4B1D3B6E" w14:textId="3B7DB60A" w:rsidR="00F64B6F" w:rsidRPr="00A67309" w:rsidRDefault="00F64B6F" w:rsidP="00A54C59">
      <w:pPr>
        <w:spacing w:line="260" w:lineRule="atLeast"/>
        <w:jc w:val="both"/>
        <w:rPr>
          <w:rFonts w:ascii="Arial" w:hAnsi="Arial" w:cs="Arial"/>
          <w:b/>
          <w:sz w:val="20"/>
          <w:szCs w:val="20"/>
          <w:lang w:eastAsia="en-US"/>
        </w:rPr>
      </w:pPr>
    </w:p>
    <w:p w14:paraId="60BD779F" w14:textId="5FA2EE5E" w:rsidR="00F64B6F" w:rsidRPr="00A67309" w:rsidRDefault="00F64B6F" w:rsidP="00A54C59">
      <w:pPr>
        <w:spacing w:line="260" w:lineRule="atLeast"/>
        <w:jc w:val="both"/>
        <w:rPr>
          <w:rFonts w:ascii="Arial" w:hAnsi="Arial" w:cs="Arial"/>
          <w:b/>
          <w:sz w:val="20"/>
          <w:szCs w:val="20"/>
          <w:lang w:eastAsia="en-US"/>
        </w:rPr>
      </w:pPr>
    </w:p>
    <w:p w14:paraId="089F83AA" w14:textId="6A8AB95E" w:rsidR="00F64B6F" w:rsidRPr="00A67309" w:rsidRDefault="00F64B6F" w:rsidP="00A54C59">
      <w:pPr>
        <w:spacing w:line="260" w:lineRule="atLeast"/>
        <w:jc w:val="both"/>
        <w:rPr>
          <w:rFonts w:ascii="Arial" w:hAnsi="Arial" w:cs="Arial"/>
          <w:b/>
          <w:sz w:val="20"/>
          <w:szCs w:val="20"/>
          <w:lang w:eastAsia="en-US"/>
        </w:rPr>
      </w:pPr>
    </w:p>
    <w:p w14:paraId="66F63638" w14:textId="0E8AF1D7" w:rsidR="00F64B6F" w:rsidRPr="00A67309" w:rsidRDefault="00F64B6F" w:rsidP="00A54C59">
      <w:pPr>
        <w:spacing w:line="260" w:lineRule="atLeast"/>
        <w:jc w:val="both"/>
        <w:rPr>
          <w:rFonts w:ascii="Arial" w:hAnsi="Arial" w:cs="Arial"/>
          <w:b/>
          <w:sz w:val="20"/>
          <w:szCs w:val="20"/>
          <w:lang w:eastAsia="en-US"/>
        </w:rPr>
      </w:pPr>
    </w:p>
    <w:p w14:paraId="036C8360" w14:textId="74F8AB2D" w:rsidR="00F64B6F" w:rsidRPr="00A67309" w:rsidRDefault="00F64B6F" w:rsidP="00A54C59">
      <w:pPr>
        <w:spacing w:line="260" w:lineRule="atLeast"/>
        <w:jc w:val="both"/>
        <w:rPr>
          <w:rFonts w:ascii="Arial" w:hAnsi="Arial" w:cs="Arial"/>
          <w:b/>
          <w:sz w:val="20"/>
          <w:szCs w:val="20"/>
          <w:lang w:eastAsia="en-US"/>
        </w:rPr>
      </w:pPr>
    </w:p>
    <w:p w14:paraId="02CBCB1F" w14:textId="5F3C1BC8" w:rsidR="00F64B6F" w:rsidRPr="00A67309" w:rsidRDefault="00F64B6F" w:rsidP="00A54C59">
      <w:pPr>
        <w:spacing w:line="260" w:lineRule="atLeast"/>
        <w:jc w:val="both"/>
        <w:rPr>
          <w:rFonts w:ascii="Arial" w:hAnsi="Arial" w:cs="Arial"/>
          <w:b/>
          <w:sz w:val="20"/>
          <w:szCs w:val="20"/>
          <w:lang w:eastAsia="en-US"/>
        </w:rPr>
      </w:pPr>
    </w:p>
    <w:p w14:paraId="2002B85A" w14:textId="2367265F" w:rsidR="00F64B6F" w:rsidRPr="00A67309" w:rsidRDefault="00F64B6F" w:rsidP="00A54C59">
      <w:pPr>
        <w:spacing w:line="260" w:lineRule="atLeast"/>
        <w:jc w:val="both"/>
        <w:rPr>
          <w:rFonts w:ascii="Arial" w:hAnsi="Arial" w:cs="Arial"/>
          <w:b/>
          <w:sz w:val="20"/>
          <w:szCs w:val="20"/>
          <w:lang w:eastAsia="en-US"/>
        </w:rPr>
      </w:pPr>
    </w:p>
    <w:p w14:paraId="4737BD8A" w14:textId="406F255C" w:rsidR="00F64B6F" w:rsidRPr="00A67309" w:rsidRDefault="00F64B6F" w:rsidP="00A54C59">
      <w:pPr>
        <w:spacing w:line="260" w:lineRule="atLeast"/>
        <w:jc w:val="both"/>
        <w:rPr>
          <w:rFonts w:ascii="Arial" w:hAnsi="Arial" w:cs="Arial"/>
          <w:b/>
          <w:sz w:val="20"/>
          <w:szCs w:val="20"/>
          <w:lang w:eastAsia="en-US"/>
        </w:rPr>
      </w:pPr>
    </w:p>
    <w:p w14:paraId="02F9062E" w14:textId="1B978A3F" w:rsidR="00F64B6F" w:rsidRPr="00A67309" w:rsidRDefault="00F64B6F" w:rsidP="00A54C59">
      <w:pPr>
        <w:spacing w:line="260" w:lineRule="atLeast"/>
        <w:jc w:val="both"/>
        <w:rPr>
          <w:rFonts w:ascii="Arial" w:hAnsi="Arial" w:cs="Arial"/>
          <w:b/>
          <w:sz w:val="20"/>
          <w:szCs w:val="20"/>
          <w:lang w:eastAsia="en-US"/>
        </w:rPr>
      </w:pPr>
    </w:p>
    <w:p w14:paraId="1F9F4BE9" w14:textId="3D2FE5E3" w:rsidR="004048EA" w:rsidRPr="00A67309" w:rsidRDefault="004048EA" w:rsidP="00A54C59">
      <w:pPr>
        <w:spacing w:line="260" w:lineRule="atLeast"/>
        <w:jc w:val="both"/>
        <w:rPr>
          <w:rFonts w:ascii="Arial" w:hAnsi="Arial" w:cs="Arial"/>
          <w:b/>
          <w:sz w:val="20"/>
          <w:szCs w:val="20"/>
          <w:lang w:eastAsia="en-US"/>
        </w:rPr>
      </w:pPr>
    </w:p>
    <w:p w14:paraId="719310CD" w14:textId="31F8726C" w:rsidR="004048EA" w:rsidRPr="00A67309" w:rsidRDefault="004048EA" w:rsidP="00A54C59">
      <w:pPr>
        <w:spacing w:line="260" w:lineRule="atLeast"/>
        <w:jc w:val="both"/>
        <w:rPr>
          <w:rFonts w:ascii="Arial" w:hAnsi="Arial" w:cs="Arial"/>
          <w:b/>
          <w:sz w:val="20"/>
          <w:szCs w:val="20"/>
          <w:lang w:eastAsia="en-US"/>
        </w:rPr>
      </w:pPr>
    </w:p>
    <w:p w14:paraId="234A6D15" w14:textId="79477BEB" w:rsidR="004048EA" w:rsidRPr="00A67309" w:rsidRDefault="004048EA" w:rsidP="00A54C59">
      <w:pPr>
        <w:spacing w:line="260" w:lineRule="atLeast"/>
        <w:jc w:val="both"/>
        <w:rPr>
          <w:rFonts w:ascii="Arial" w:hAnsi="Arial" w:cs="Arial"/>
          <w:b/>
          <w:sz w:val="20"/>
          <w:szCs w:val="20"/>
          <w:lang w:eastAsia="en-US"/>
        </w:rPr>
      </w:pPr>
    </w:p>
    <w:p w14:paraId="4669D68A" w14:textId="655842D3" w:rsidR="004048EA" w:rsidRPr="00A67309" w:rsidRDefault="004048EA" w:rsidP="00A54C59">
      <w:pPr>
        <w:spacing w:line="260" w:lineRule="atLeast"/>
        <w:jc w:val="both"/>
        <w:rPr>
          <w:rFonts w:ascii="Arial" w:hAnsi="Arial" w:cs="Arial"/>
          <w:b/>
          <w:sz w:val="20"/>
          <w:szCs w:val="20"/>
          <w:lang w:eastAsia="en-US"/>
        </w:rPr>
      </w:pPr>
    </w:p>
    <w:p w14:paraId="06087890" w14:textId="0E05F2F9" w:rsidR="004048EA" w:rsidRPr="00A67309" w:rsidRDefault="004048EA" w:rsidP="00A54C59">
      <w:pPr>
        <w:spacing w:line="260" w:lineRule="atLeast"/>
        <w:jc w:val="both"/>
        <w:rPr>
          <w:rFonts w:ascii="Arial" w:hAnsi="Arial" w:cs="Arial"/>
          <w:b/>
          <w:sz w:val="20"/>
          <w:szCs w:val="20"/>
          <w:lang w:eastAsia="en-US"/>
        </w:rPr>
      </w:pPr>
    </w:p>
    <w:p w14:paraId="1546F8F3" w14:textId="5EC9487C" w:rsidR="004048EA" w:rsidRPr="00A67309" w:rsidRDefault="004048EA" w:rsidP="00A54C59">
      <w:pPr>
        <w:spacing w:line="260" w:lineRule="atLeast"/>
        <w:jc w:val="both"/>
        <w:rPr>
          <w:rFonts w:ascii="Arial" w:hAnsi="Arial" w:cs="Arial"/>
          <w:b/>
          <w:sz w:val="20"/>
          <w:szCs w:val="20"/>
          <w:lang w:eastAsia="en-US"/>
        </w:rPr>
      </w:pPr>
    </w:p>
    <w:p w14:paraId="6AEE9E74" w14:textId="5F41A713" w:rsidR="004048EA" w:rsidRPr="00A67309" w:rsidRDefault="004048EA" w:rsidP="00A54C59">
      <w:pPr>
        <w:spacing w:line="260" w:lineRule="atLeast"/>
        <w:jc w:val="both"/>
        <w:rPr>
          <w:rFonts w:ascii="Arial" w:hAnsi="Arial" w:cs="Arial"/>
          <w:b/>
          <w:sz w:val="20"/>
          <w:szCs w:val="20"/>
          <w:lang w:eastAsia="en-US"/>
        </w:rPr>
      </w:pPr>
    </w:p>
    <w:p w14:paraId="74B36322" w14:textId="20EF0A63" w:rsidR="004048EA" w:rsidRPr="00A67309" w:rsidRDefault="004048EA" w:rsidP="00A54C59">
      <w:pPr>
        <w:spacing w:line="260" w:lineRule="atLeast"/>
        <w:jc w:val="both"/>
        <w:rPr>
          <w:rFonts w:ascii="Arial" w:hAnsi="Arial" w:cs="Arial"/>
          <w:b/>
          <w:sz w:val="20"/>
          <w:szCs w:val="20"/>
          <w:lang w:eastAsia="en-US"/>
        </w:rPr>
      </w:pPr>
    </w:p>
    <w:p w14:paraId="0D6E3556" w14:textId="5800CEA7" w:rsidR="004048EA" w:rsidRPr="00A67309" w:rsidRDefault="004048EA" w:rsidP="00A54C59">
      <w:pPr>
        <w:spacing w:line="260" w:lineRule="atLeast"/>
        <w:jc w:val="both"/>
        <w:rPr>
          <w:rFonts w:ascii="Arial" w:hAnsi="Arial" w:cs="Arial"/>
          <w:b/>
          <w:sz w:val="20"/>
          <w:szCs w:val="20"/>
          <w:lang w:eastAsia="en-US"/>
        </w:rPr>
      </w:pPr>
    </w:p>
    <w:p w14:paraId="3204AF2A" w14:textId="78C0B792" w:rsidR="004048EA" w:rsidRPr="00A67309" w:rsidRDefault="004048EA" w:rsidP="00A54C59">
      <w:pPr>
        <w:spacing w:line="260" w:lineRule="atLeast"/>
        <w:jc w:val="both"/>
        <w:rPr>
          <w:rFonts w:ascii="Arial" w:hAnsi="Arial" w:cs="Arial"/>
          <w:b/>
          <w:sz w:val="20"/>
          <w:szCs w:val="20"/>
          <w:lang w:eastAsia="en-US"/>
        </w:rPr>
      </w:pPr>
    </w:p>
    <w:p w14:paraId="144F49AA" w14:textId="40C9A858" w:rsidR="004048EA" w:rsidRPr="00A67309" w:rsidRDefault="004048EA" w:rsidP="00A54C59">
      <w:pPr>
        <w:spacing w:line="260" w:lineRule="atLeast"/>
        <w:jc w:val="both"/>
        <w:rPr>
          <w:rFonts w:ascii="Arial" w:hAnsi="Arial" w:cs="Arial"/>
          <w:b/>
          <w:sz w:val="20"/>
          <w:szCs w:val="20"/>
          <w:lang w:eastAsia="en-US"/>
        </w:rPr>
      </w:pPr>
    </w:p>
    <w:p w14:paraId="134C0A8B" w14:textId="673D306A" w:rsidR="004048EA" w:rsidRPr="00A67309" w:rsidRDefault="004048EA" w:rsidP="00A54C59">
      <w:pPr>
        <w:spacing w:line="260" w:lineRule="atLeast"/>
        <w:jc w:val="both"/>
        <w:rPr>
          <w:rFonts w:ascii="Arial" w:hAnsi="Arial" w:cs="Arial"/>
          <w:b/>
          <w:sz w:val="20"/>
          <w:szCs w:val="20"/>
          <w:lang w:eastAsia="en-US"/>
        </w:rPr>
      </w:pPr>
    </w:p>
    <w:p w14:paraId="31773C02" w14:textId="4645E8FA" w:rsidR="004048EA" w:rsidRPr="00A67309" w:rsidRDefault="004048EA" w:rsidP="00A54C59">
      <w:pPr>
        <w:spacing w:line="260" w:lineRule="atLeast"/>
        <w:jc w:val="both"/>
        <w:rPr>
          <w:rFonts w:ascii="Arial" w:hAnsi="Arial" w:cs="Arial"/>
          <w:b/>
          <w:sz w:val="20"/>
          <w:szCs w:val="20"/>
          <w:lang w:eastAsia="en-US"/>
        </w:rPr>
      </w:pPr>
    </w:p>
    <w:p w14:paraId="030786E8" w14:textId="52CF1BB7" w:rsidR="004048EA" w:rsidRPr="00A67309" w:rsidRDefault="004048EA" w:rsidP="00A54C59">
      <w:pPr>
        <w:spacing w:line="260" w:lineRule="atLeast"/>
        <w:jc w:val="both"/>
        <w:rPr>
          <w:rFonts w:ascii="Arial" w:hAnsi="Arial" w:cs="Arial"/>
          <w:b/>
          <w:sz w:val="20"/>
          <w:szCs w:val="20"/>
          <w:lang w:eastAsia="en-US"/>
        </w:rPr>
      </w:pPr>
    </w:p>
    <w:p w14:paraId="6E67267A" w14:textId="063C15DA" w:rsidR="004048EA" w:rsidRPr="00A67309" w:rsidRDefault="004048EA" w:rsidP="00A54C59">
      <w:pPr>
        <w:spacing w:line="260" w:lineRule="atLeast"/>
        <w:jc w:val="both"/>
        <w:rPr>
          <w:rFonts w:ascii="Arial" w:hAnsi="Arial" w:cs="Arial"/>
          <w:b/>
          <w:sz w:val="20"/>
          <w:szCs w:val="20"/>
          <w:lang w:eastAsia="en-US"/>
        </w:rPr>
      </w:pPr>
    </w:p>
    <w:p w14:paraId="4A1F05AA" w14:textId="232930D0" w:rsidR="004048EA" w:rsidRPr="00A67309" w:rsidRDefault="004048EA" w:rsidP="00A54C59">
      <w:pPr>
        <w:spacing w:line="260" w:lineRule="atLeast"/>
        <w:jc w:val="both"/>
        <w:rPr>
          <w:rFonts w:ascii="Arial" w:hAnsi="Arial" w:cs="Arial"/>
          <w:b/>
          <w:sz w:val="20"/>
          <w:szCs w:val="20"/>
          <w:lang w:eastAsia="en-US"/>
        </w:rPr>
      </w:pPr>
    </w:p>
    <w:p w14:paraId="7E425E2C" w14:textId="5323AA2E" w:rsidR="004048EA" w:rsidRPr="00A67309" w:rsidRDefault="004048EA" w:rsidP="00A54C59">
      <w:pPr>
        <w:spacing w:line="260" w:lineRule="atLeast"/>
        <w:jc w:val="both"/>
        <w:rPr>
          <w:rFonts w:ascii="Arial" w:hAnsi="Arial" w:cs="Arial"/>
          <w:b/>
          <w:sz w:val="20"/>
          <w:szCs w:val="20"/>
          <w:lang w:eastAsia="en-US"/>
        </w:rPr>
      </w:pPr>
    </w:p>
    <w:p w14:paraId="1A448BA4" w14:textId="52ADDFC1" w:rsidR="004048EA" w:rsidRPr="00A67309" w:rsidRDefault="004048EA" w:rsidP="00A54C59">
      <w:pPr>
        <w:spacing w:line="260" w:lineRule="atLeast"/>
        <w:jc w:val="both"/>
        <w:rPr>
          <w:rFonts w:ascii="Arial" w:hAnsi="Arial" w:cs="Arial"/>
          <w:b/>
          <w:sz w:val="20"/>
          <w:szCs w:val="20"/>
          <w:lang w:eastAsia="en-US"/>
        </w:rPr>
      </w:pPr>
    </w:p>
    <w:p w14:paraId="736DCC65" w14:textId="5647445D" w:rsidR="004048EA" w:rsidRPr="00A67309" w:rsidRDefault="004048EA" w:rsidP="00A54C59">
      <w:pPr>
        <w:spacing w:line="260" w:lineRule="atLeast"/>
        <w:jc w:val="both"/>
        <w:rPr>
          <w:rFonts w:ascii="Arial" w:hAnsi="Arial" w:cs="Arial"/>
          <w:b/>
          <w:sz w:val="20"/>
          <w:szCs w:val="20"/>
          <w:lang w:eastAsia="en-US"/>
        </w:rPr>
      </w:pPr>
    </w:p>
    <w:p w14:paraId="07167F6D" w14:textId="77777777" w:rsidR="004048EA" w:rsidRPr="00A67309" w:rsidRDefault="004048EA" w:rsidP="00A54C59">
      <w:pPr>
        <w:spacing w:line="260" w:lineRule="atLeast"/>
        <w:jc w:val="both"/>
        <w:rPr>
          <w:rFonts w:ascii="Arial" w:hAnsi="Arial" w:cs="Arial"/>
          <w:b/>
          <w:sz w:val="20"/>
          <w:szCs w:val="20"/>
          <w:lang w:eastAsia="en-US"/>
        </w:rPr>
      </w:pPr>
    </w:p>
    <w:p w14:paraId="08D45DDA" w14:textId="6F485209" w:rsidR="00AA4EB2" w:rsidRPr="00A67309" w:rsidRDefault="00AA4EB2" w:rsidP="00A54C59">
      <w:pPr>
        <w:spacing w:line="260" w:lineRule="atLeast"/>
        <w:jc w:val="both"/>
        <w:rPr>
          <w:rFonts w:ascii="Arial" w:hAnsi="Arial" w:cs="Arial"/>
          <w:b/>
          <w:sz w:val="20"/>
          <w:szCs w:val="20"/>
          <w:lang w:eastAsia="en-US"/>
        </w:rPr>
      </w:pPr>
    </w:p>
    <w:p w14:paraId="44800CD8" w14:textId="77777777" w:rsidR="00AA4EB2" w:rsidRPr="00A67309" w:rsidRDefault="00AA4EB2" w:rsidP="00A54C59">
      <w:pPr>
        <w:spacing w:line="260" w:lineRule="atLeast"/>
        <w:jc w:val="both"/>
        <w:rPr>
          <w:rFonts w:ascii="Arial" w:hAnsi="Arial" w:cs="Arial"/>
          <w:b/>
          <w:sz w:val="20"/>
          <w:szCs w:val="20"/>
          <w:lang w:eastAsia="en-US"/>
        </w:rPr>
      </w:pPr>
    </w:p>
    <w:p w14:paraId="2C56D624" w14:textId="3D2F4D54" w:rsidR="0075039D" w:rsidRPr="00A67309" w:rsidRDefault="00A54C59" w:rsidP="00A54C59">
      <w:pPr>
        <w:spacing w:line="260" w:lineRule="atLeast"/>
        <w:jc w:val="both"/>
        <w:rPr>
          <w:rFonts w:ascii="Arial" w:hAnsi="Arial" w:cs="Arial"/>
          <w:b/>
          <w:sz w:val="20"/>
          <w:szCs w:val="20"/>
          <w:lang w:eastAsia="en-US"/>
        </w:rPr>
      </w:pPr>
      <w:r w:rsidRPr="00A67309">
        <w:rPr>
          <w:rFonts w:ascii="Arial" w:hAnsi="Arial" w:cs="Arial"/>
          <w:b/>
          <w:sz w:val="20"/>
          <w:szCs w:val="20"/>
          <w:lang w:eastAsia="en-US"/>
        </w:rPr>
        <w:lastRenderedPageBreak/>
        <w:t xml:space="preserve">POGLAVJE 3: </w:t>
      </w:r>
      <w:r w:rsidR="0075039D" w:rsidRPr="00A67309">
        <w:rPr>
          <w:rFonts w:ascii="Arial" w:hAnsi="Arial" w:cs="Arial"/>
          <w:b/>
          <w:sz w:val="20"/>
          <w:szCs w:val="20"/>
          <w:lang w:eastAsia="en-US"/>
        </w:rPr>
        <w:t xml:space="preserve">RAZLOGI ZA IZKLJUČITEV IN POGOJI ZA SODELOVANJE PONUDNIKA </w:t>
      </w:r>
    </w:p>
    <w:p w14:paraId="1A61FBCC" w14:textId="77777777" w:rsidR="0075039D" w:rsidRPr="00A67309" w:rsidRDefault="0075039D" w:rsidP="00FB7DD3">
      <w:pPr>
        <w:spacing w:line="260" w:lineRule="atLeast"/>
        <w:jc w:val="both"/>
        <w:rPr>
          <w:rFonts w:ascii="Arial" w:hAnsi="Arial" w:cs="Arial"/>
          <w:b/>
          <w:sz w:val="20"/>
          <w:szCs w:val="20"/>
          <w:lang w:eastAsia="en-US"/>
        </w:rPr>
      </w:pPr>
    </w:p>
    <w:p w14:paraId="3C0576FC" w14:textId="77777777" w:rsidR="0075039D" w:rsidRPr="00A67309" w:rsidRDefault="0075039D" w:rsidP="00FB7DD3">
      <w:pPr>
        <w:spacing w:line="260" w:lineRule="atLeast"/>
        <w:jc w:val="both"/>
        <w:rPr>
          <w:rFonts w:ascii="Arial" w:hAnsi="Arial" w:cs="Arial"/>
          <w:b/>
          <w:sz w:val="20"/>
          <w:szCs w:val="20"/>
          <w:lang w:eastAsia="en-US"/>
        </w:rPr>
      </w:pPr>
      <w:r w:rsidRPr="00A67309">
        <w:rPr>
          <w:rFonts w:ascii="Arial" w:hAnsi="Arial" w:cs="Arial"/>
          <w:b/>
          <w:sz w:val="20"/>
          <w:szCs w:val="20"/>
          <w:lang w:eastAsia="en-US"/>
        </w:rPr>
        <w:t xml:space="preserve">3.1 </w:t>
      </w:r>
      <w:bookmarkEnd w:id="120"/>
      <w:bookmarkEnd w:id="121"/>
      <w:r w:rsidRPr="00A67309">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A67309">
        <w:rPr>
          <w:rFonts w:ascii="Arial" w:hAnsi="Arial" w:cs="Arial"/>
          <w:b/>
          <w:sz w:val="20"/>
          <w:szCs w:val="20"/>
          <w:lang w:eastAsia="en-US"/>
        </w:rPr>
        <w:t>(75. člen ZJN-3)</w:t>
      </w:r>
    </w:p>
    <w:p w14:paraId="2FE71126" w14:textId="21415A1F"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V predmetnem postopku oddaje javnega naročila lahko sodelujejo le gospodarski subjekti, za katere ne obstajajo naslednji </w:t>
      </w:r>
      <w:r w:rsidRPr="00A67309">
        <w:rPr>
          <w:rFonts w:ascii="Arial" w:hAnsi="Arial" w:cs="Arial"/>
          <w:b/>
          <w:sz w:val="20"/>
          <w:szCs w:val="20"/>
          <w:lang w:eastAsia="en-US"/>
        </w:rPr>
        <w:t>razlogi za izključitev</w:t>
      </w:r>
      <w:r w:rsidRPr="00A67309">
        <w:rPr>
          <w:rFonts w:ascii="Arial" w:hAnsi="Arial" w:cs="Arial"/>
          <w:sz w:val="20"/>
          <w:szCs w:val="20"/>
          <w:lang w:eastAsia="en-US"/>
        </w:rPr>
        <w:t>:</w:t>
      </w:r>
    </w:p>
    <w:p w14:paraId="4E89B905" w14:textId="77777777" w:rsidR="00CB553C" w:rsidRPr="00A67309" w:rsidRDefault="00CB553C" w:rsidP="00FB7DD3">
      <w:pPr>
        <w:spacing w:line="260" w:lineRule="atLeast"/>
        <w:jc w:val="both"/>
        <w:rPr>
          <w:rFonts w:ascii="Arial" w:hAnsi="Arial" w:cs="Arial"/>
          <w:b/>
          <w:sz w:val="20"/>
          <w:szCs w:val="20"/>
          <w:lang w:eastAsia="en-US"/>
        </w:rPr>
      </w:pPr>
    </w:p>
    <w:p w14:paraId="148BC2F8" w14:textId="5DFC6635"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1. Gospodarskemu subjektu ali osebi, ki je članica upravnega, vodstvenega ali nadzornega organa tega gospodarskega subjekta</w:t>
      </w:r>
      <w:r w:rsidR="00655B58" w:rsidRPr="00A67309">
        <w:rPr>
          <w:rFonts w:ascii="Arial" w:hAnsi="Arial" w:cs="Arial"/>
          <w:sz w:val="20"/>
          <w:szCs w:val="20"/>
          <w:lang w:eastAsia="en-US"/>
        </w:rPr>
        <w:t>,</w:t>
      </w:r>
      <w:r w:rsidRPr="00A67309">
        <w:rPr>
          <w:rFonts w:ascii="Arial" w:hAnsi="Arial" w:cs="Arial"/>
          <w:sz w:val="20"/>
          <w:szCs w:val="20"/>
          <w:lang w:eastAsia="en-US"/>
        </w:rPr>
        <w:t xml:space="preserve"> ali ki ima pooblastila za njegovo zastopanje ali odločanje ali nadzor v njem, je bila izrečena pravnomočna sodba</w:t>
      </w:r>
      <w:r w:rsidR="001F4B92" w:rsidRPr="00A67309">
        <w:rPr>
          <w:rFonts w:ascii="Arial" w:hAnsi="Arial" w:cs="Arial"/>
          <w:sz w:val="20"/>
          <w:szCs w:val="20"/>
          <w:lang w:eastAsia="en-US"/>
        </w:rPr>
        <w:t xml:space="preserve"> za</w:t>
      </w:r>
      <w:r w:rsidRPr="00A67309">
        <w:rPr>
          <w:rFonts w:ascii="Arial" w:hAnsi="Arial" w:cs="Arial"/>
          <w:sz w:val="20"/>
          <w:szCs w:val="20"/>
          <w:lang w:eastAsia="en-US"/>
        </w:rPr>
        <w:t xml:space="preserve"> kazniv</w:t>
      </w:r>
      <w:r w:rsidR="001F4B92" w:rsidRPr="00A67309">
        <w:rPr>
          <w:rFonts w:ascii="Arial" w:hAnsi="Arial" w:cs="Arial"/>
          <w:sz w:val="20"/>
          <w:szCs w:val="20"/>
          <w:lang w:eastAsia="en-US"/>
        </w:rPr>
        <w:t>a</w:t>
      </w:r>
      <w:r w:rsidRPr="00A67309">
        <w:rPr>
          <w:rFonts w:ascii="Arial" w:hAnsi="Arial" w:cs="Arial"/>
          <w:sz w:val="20"/>
          <w:szCs w:val="20"/>
          <w:lang w:eastAsia="en-US"/>
        </w:rPr>
        <w:t xml:space="preserve"> dejanj</w:t>
      </w:r>
      <w:r w:rsidR="001F4B92" w:rsidRPr="00A67309">
        <w:rPr>
          <w:rFonts w:ascii="Arial" w:hAnsi="Arial" w:cs="Arial"/>
          <w:sz w:val="20"/>
          <w:szCs w:val="20"/>
          <w:lang w:eastAsia="en-US"/>
        </w:rPr>
        <w:t>a</w:t>
      </w:r>
      <w:r w:rsidRPr="00A67309">
        <w:rPr>
          <w:rFonts w:ascii="Arial" w:hAnsi="Arial" w:cs="Arial"/>
          <w:sz w:val="20"/>
          <w:szCs w:val="20"/>
          <w:lang w:eastAsia="en-US"/>
        </w:rPr>
        <w:t>, ki so opredeljena v prvem odstavku 75. člena ZJN-3</w:t>
      </w:r>
      <w:r w:rsidR="00655B58" w:rsidRPr="00A67309">
        <w:rPr>
          <w:rFonts w:ascii="Arial" w:hAnsi="Arial" w:cs="Arial"/>
          <w:sz w:val="20"/>
          <w:szCs w:val="20"/>
          <w:lang w:eastAsia="en-US"/>
        </w:rPr>
        <w:t>,</w:t>
      </w:r>
      <w:r w:rsidR="001F4B92" w:rsidRPr="00A67309">
        <w:rPr>
          <w:rFonts w:ascii="Arial" w:hAnsi="Arial" w:cs="Arial"/>
          <w:sz w:val="20"/>
          <w:szCs w:val="20"/>
          <w:lang w:eastAsia="en-US"/>
        </w:rPr>
        <w:t xml:space="preserve"> ali za primerljiva kazniva dejanja, ki so jih izrekla tuja sodišča</w:t>
      </w:r>
      <w:r w:rsidRPr="00A67309">
        <w:rPr>
          <w:rFonts w:ascii="Arial" w:hAnsi="Arial" w:cs="Arial"/>
          <w:sz w:val="20"/>
          <w:szCs w:val="20"/>
          <w:lang w:eastAsia="en-US"/>
        </w:rPr>
        <w:t xml:space="preserve">. </w:t>
      </w:r>
    </w:p>
    <w:p w14:paraId="50C368E1" w14:textId="77777777" w:rsidR="00CB553C" w:rsidRPr="00A67309" w:rsidRDefault="00CB553C" w:rsidP="00FB7DD3">
      <w:pPr>
        <w:spacing w:line="260" w:lineRule="atLeast"/>
        <w:jc w:val="both"/>
        <w:rPr>
          <w:rFonts w:ascii="Arial" w:hAnsi="Arial" w:cs="Arial"/>
          <w:sz w:val="20"/>
          <w:szCs w:val="20"/>
          <w:lang w:eastAsia="en-US"/>
        </w:rPr>
      </w:pPr>
    </w:p>
    <w:p w14:paraId="739B4FD5" w14:textId="50E120AE"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A67309">
        <w:rPr>
          <w:rFonts w:ascii="Arial" w:hAnsi="Arial" w:cs="Arial"/>
          <w:sz w:val="20"/>
          <w:szCs w:val="20"/>
          <w:lang w:eastAsia="en-US"/>
        </w:rPr>
        <w:t>ma</w:t>
      </w:r>
      <w:r w:rsidRPr="00A67309">
        <w:rPr>
          <w:rFonts w:ascii="Arial" w:hAnsi="Arial" w:cs="Arial"/>
          <w:sz w:val="20"/>
          <w:szCs w:val="20"/>
          <w:lang w:eastAsia="en-US"/>
        </w:rPr>
        <w:t xml:space="preserve"> predloženih vseh obračunov davčnih odtegljajev za dohodke iz delovnega razmerja za obdobje zadnjih petih let do </w:t>
      </w:r>
      <w:r w:rsidR="001F4B92" w:rsidRPr="00A67309">
        <w:rPr>
          <w:rFonts w:ascii="Arial" w:hAnsi="Arial" w:cs="Arial"/>
          <w:sz w:val="20"/>
          <w:szCs w:val="20"/>
          <w:lang w:eastAsia="en-US"/>
        </w:rPr>
        <w:t xml:space="preserve">roka za </w:t>
      </w:r>
      <w:r w:rsidRPr="00A67309">
        <w:rPr>
          <w:rFonts w:ascii="Arial" w:hAnsi="Arial" w:cs="Arial"/>
          <w:sz w:val="20"/>
          <w:szCs w:val="20"/>
          <w:lang w:eastAsia="en-US"/>
        </w:rPr>
        <w:t>oddaj</w:t>
      </w:r>
      <w:r w:rsidR="001F4B92" w:rsidRPr="00A67309">
        <w:rPr>
          <w:rFonts w:ascii="Arial" w:hAnsi="Arial" w:cs="Arial"/>
          <w:sz w:val="20"/>
          <w:szCs w:val="20"/>
          <w:lang w:eastAsia="en-US"/>
        </w:rPr>
        <w:t>o</w:t>
      </w:r>
      <w:r w:rsidRPr="00A67309">
        <w:rPr>
          <w:rFonts w:ascii="Arial" w:hAnsi="Arial" w:cs="Arial"/>
          <w:sz w:val="20"/>
          <w:szCs w:val="20"/>
          <w:lang w:eastAsia="en-US"/>
        </w:rPr>
        <w:t xml:space="preserve"> ponudbe ali prijave.</w:t>
      </w:r>
      <w:r w:rsidR="001F4B92" w:rsidRPr="00A67309">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A67309">
        <w:rPr>
          <w:rFonts w:ascii="Arial" w:hAnsi="Arial" w:cs="Arial"/>
          <w:sz w:val="20"/>
          <w:szCs w:val="20"/>
          <w:lang w:eastAsia="en-US"/>
        </w:rPr>
        <w:t>.</w:t>
      </w:r>
    </w:p>
    <w:p w14:paraId="2852A540" w14:textId="77777777" w:rsidR="00CB553C" w:rsidRPr="00A67309" w:rsidRDefault="00CB553C" w:rsidP="00FB7DD3">
      <w:pPr>
        <w:spacing w:line="260" w:lineRule="atLeast"/>
        <w:jc w:val="both"/>
        <w:rPr>
          <w:rFonts w:ascii="Arial" w:hAnsi="Arial" w:cs="Arial"/>
          <w:sz w:val="20"/>
          <w:szCs w:val="20"/>
          <w:lang w:eastAsia="en-US"/>
        </w:rPr>
      </w:pPr>
    </w:p>
    <w:p w14:paraId="059A604B"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A67309">
        <w:rPr>
          <w:rFonts w:ascii="Arial" w:hAnsi="Arial" w:cs="Arial"/>
          <w:sz w:val="20"/>
          <w:szCs w:val="20"/>
          <w:lang w:eastAsia="en-US"/>
        </w:rPr>
        <w:t>z izrečenimi stranskimi sankcijami izločitve iz postopkov javnega naročanja.</w:t>
      </w:r>
    </w:p>
    <w:p w14:paraId="0E6CE122" w14:textId="77777777" w:rsidR="00CB553C" w:rsidRPr="00A67309" w:rsidRDefault="00CB553C" w:rsidP="00FB7DD3">
      <w:pPr>
        <w:spacing w:line="260" w:lineRule="atLeast"/>
        <w:jc w:val="both"/>
        <w:rPr>
          <w:rFonts w:ascii="Arial" w:hAnsi="Arial" w:cs="Arial"/>
          <w:sz w:val="20"/>
          <w:szCs w:val="20"/>
          <w:lang w:eastAsia="en-US"/>
        </w:rPr>
      </w:pPr>
    </w:p>
    <w:p w14:paraId="02059E90"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4.</w:t>
      </w:r>
      <w:r w:rsidRPr="00A67309">
        <w:rPr>
          <w:rFonts w:ascii="Arial" w:hAnsi="Arial" w:cs="Arial"/>
          <w:sz w:val="20"/>
          <w:szCs w:val="20"/>
        </w:rPr>
        <w:t xml:space="preserve"> </w:t>
      </w:r>
      <w:r w:rsidRPr="00A67309">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A67309" w:rsidRDefault="00CB553C" w:rsidP="00FB7DD3">
      <w:pPr>
        <w:spacing w:line="260" w:lineRule="atLeast"/>
        <w:jc w:val="both"/>
        <w:rPr>
          <w:rFonts w:ascii="Arial" w:hAnsi="Arial" w:cs="Arial"/>
          <w:sz w:val="20"/>
          <w:szCs w:val="20"/>
          <w:lang w:eastAsia="en-US"/>
        </w:rPr>
      </w:pPr>
    </w:p>
    <w:p w14:paraId="282173A0" w14:textId="01D00F36"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A67309">
        <w:rPr>
          <w:rFonts w:ascii="Arial" w:hAnsi="Arial" w:cs="Arial"/>
          <w:sz w:val="20"/>
          <w:szCs w:val="20"/>
          <w:lang w:eastAsia="en-US"/>
        </w:rPr>
        <w:t>,</w:t>
      </w:r>
      <w:r w:rsidRPr="00A67309">
        <w:rPr>
          <w:rFonts w:ascii="Arial" w:hAnsi="Arial" w:cs="Arial"/>
          <w:sz w:val="20"/>
          <w:szCs w:val="20"/>
          <w:lang w:eastAsia="en-US"/>
        </w:rPr>
        <w:t xml:space="preserve"> ali pa je nastal položaj z enakimi pravnimi posledicami;</w:t>
      </w:r>
    </w:p>
    <w:p w14:paraId="265D798C" w14:textId="77777777" w:rsidR="00CB553C" w:rsidRPr="00A67309" w:rsidRDefault="00CB553C" w:rsidP="00FB7DD3">
      <w:pPr>
        <w:spacing w:line="260" w:lineRule="atLeast"/>
        <w:jc w:val="both"/>
        <w:rPr>
          <w:rFonts w:ascii="Arial" w:hAnsi="Arial" w:cs="Arial"/>
          <w:sz w:val="20"/>
          <w:szCs w:val="20"/>
          <w:lang w:eastAsia="en-US"/>
        </w:rPr>
      </w:pPr>
    </w:p>
    <w:p w14:paraId="6B0CC114"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A67309" w:rsidRDefault="00CB553C" w:rsidP="00FB7DD3">
      <w:pPr>
        <w:spacing w:line="260" w:lineRule="atLeast"/>
        <w:jc w:val="both"/>
        <w:rPr>
          <w:rFonts w:ascii="Arial" w:hAnsi="Arial" w:cs="Arial"/>
          <w:sz w:val="20"/>
          <w:szCs w:val="20"/>
          <w:lang w:eastAsia="en-US"/>
        </w:rPr>
      </w:pPr>
    </w:p>
    <w:p w14:paraId="45B38011"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A67309" w:rsidRDefault="00CB553C" w:rsidP="00FB7DD3">
      <w:pPr>
        <w:spacing w:line="260" w:lineRule="atLeast"/>
        <w:jc w:val="both"/>
        <w:rPr>
          <w:rFonts w:ascii="Arial" w:hAnsi="Arial" w:cs="Arial"/>
          <w:sz w:val="20"/>
          <w:szCs w:val="20"/>
          <w:lang w:eastAsia="en-US"/>
        </w:rPr>
      </w:pPr>
    </w:p>
    <w:p w14:paraId="76D1A94A" w14:textId="4173B8E5"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A67309">
        <w:rPr>
          <w:rFonts w:ascii="Arial" w:hAnsi="Arial" w:cs="Arial"/>
          <w:sz w:val="20"/>
          <w:szCs w:val="20"/>
          <w:lang w:eastAsia="en-US"/>
        </w:rPr>
        <w:t>,</w:t>
      </w:r>
      <w:r w:rsidRPr="00A67309">
        <w:rPr>
          <w:rFonts w:ascii="Arial" w:hAnsi="Arial" w:cs="Arial"/>
          <w:sz w:val="20"/>
          <w:szCs w:val="20"/>
          <w:lang w:eastAsia="en-US"/>
        </w:rPr>
        <w:t xml:space="preserve"> ali če ne more predložiti dokazil, ki se zahtevajo v skladu z 79. členom ZJN-3.</w:t>
      </w:r>
    </w:p>
    <w:p w14:paraId="645865AE" w14:textId="77777777" w:rsidR="00DA77BF" w:rsidRPr="00A67309" w:rsidRDefault="00DA77BF" w:rsidP="00FB7DD3">
      <w:pPr>
        <w:spacing w:line="260" w:lineRule="atLeast"/>
        <w:jc w:val="both"/>
        <w:rPr>
          <w:rFonts w:ascii="Arial" w:hAnsi="Arial" w:cs="Arial"/>
          <w:sz w:val="20"/>
          <w:szCs w:val="20"/>
          <w:lang w:eastAsia="en-US"/>
        </w:rPr>
      </w:pPr>
    </w:p>
    <w:p w14:paraId="2E41B055" w14:textId="77777777"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A67309" w:rsidRDefault="00DA77BF" w:rsidP="00FB7DD3">
      <w:pPr>
        <w:spacing w:line="260" w:lineRule="atLeast"/>
        <w:jc w:val="both"/>
        <w:rPr>
          <w:rFonts w:ascii="Arial" w:hAnsi="Arial" w:cs="Arial"/>
          <w:sz w:val="20"/>
          <w:szCs w:val="20"/>
          <w:lang w:eastAsia="en-US"/>
        </w:rPr>
      </w:pPr>
    </w:p>
    <w:p w14:paraId="76337093" w14:textId="56D959A9" w:rsidR="00D04BE8" w:rsidRPr="00A67309" w:rsidRDefault="00D04BE8"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V primeru obstoja razloga za izključitev iz točke 1</w:t>
      </w:r>
      <w:r w:rsidR="003E00C0" w:rsidRPr="00A67309">
        <w:rPr>
          <w:rFonts w:ascii="Arial" w:hAnsi="Arial" w:cs="Arial"/>
          <w:sz w:val="20"/>
          <w:szCs w:val="20"/>
          <w:lang w:eastAsia="en-US"/>
        </w:rPr>
        <w:t>, 4,</w:t>
      </w:r>
      <w:r w:rsidRPr="00A67309">
        <w:rPr>
          <w:rFonts w:ascii="Arial" w:hAnsi="Arial" w:cs="Arial"/>
          <w:sz w:val="20"/>
          <w:szCs w:val="20"/>
          <w:lang w:eastAsia="en-US"/>
        </w:rPr>
        <w:t xml:space="preserve"> </w:t>
      </w:r>
      <w:r w:rsidR="003E00C0" w:rsidRPr="00A67309">
        <w:rPr>
          <w:rFonts w:ascii="Arial" w:hAnsi="Arial" w:cs="Arial"/>
          <w:sz w:val="20"/>
          <w:szCs w:val="20"/>
          <w:lang w:eastAsia="en-US"/>
        </w:rPr>
        <w:t>5, 6</w:t>
      </w:r>
      <w:r w:rsidR="00EC2057" w:rsidRPr="00A67309">
        <w:rPr>
          <w:rFonts w:ascii="Arial" w:hAnsi="Arial" w:cs="Arial"/>
          <w:sz w:val="20"/>
          <w:szCs w:val="20"/>
          <w:lang w:eastAsia="en-US"/>
        </w:rPr>
        <w:t>,</w:t>
      </w:r>
      <w:r w:rsidR="003E00C0" w:rsidRPr="00A67309">
        <w:rPr>
          <w:rFonts w:ascii="Arial" w:hAnsi="Arial" w:cs="Arial"/>
          <w:sz w:val="20"/>
          <w:szCs w:val="20"/>
          <w:lang w:eastAsia="en-US"/>
        </w:rPr>
        <w:t>7</w:t>
      </w:r>
      <w:r w:rsidR="00EC2057" w:rsidRPr="00A67309">
        <w:rPr>
          <w:rFonts w:ascii="Arial" w:hAnsi="Arial" w:cs="Arial"/>
          <w:sz w:val="20"/>
          <w:szCs w:val="20"/>
          <w:lang w:eastAsia="en-US"/>
        </w:rPr>
        <w:t xml:space="preserve"> in 8</w:t>
      </w:r>
      <w:r w:rsidRPr="00A67309">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A67309">
        <w:rPr>
          <w:rFonts w:ascii="Arial" w:hAnsi="Arial" w:cs="Arial"/>
          <w:sz w:val="20"/>
          <w:szCs w:val="20"/>
          <w:lang w:eastAsia="en-US"/>
        </w:rPr>
        <w:t xml:space="preserve">Gospodarski subjekt, ki je v enem od položajev iz </w:t>
      </w:r>
      <w:r w:rsidR="00537878" w:rsidRPr="00A67309">
        <w:rPr>
          <w:rFonts w:ascii="Arial" w:hAnsi="Arial" w:cs="Arial"/>
          <w:sz w:val="20"/>
          <w:szCs w:val="20"/>
          <w:lang w:eastAsia="en-US"/>
        </w:rPr>
        <w:t>točke 1, 4, 5, 6</w:t>
      </w:r>
      <w:r w:rsidR="00EC2057" w:rsidRPr="00A67309">
        <w:rPr>
          <w:rFonts w:ascii="Arial" w:hAnsi="Arial" w:cs="Arial"/>
          <w:sz w:val="20"/>
          <w:szCs w:val="20"/>
          <w:lang w:eastAsia="en-US"/>
        </w:rPr>
        <w:t>,</w:t>
      </w:r>
      <w:r w:rsidR="0050785B" w:rsidRPr="00A67309">
        <w:rPr>
          <w:rFonts w:ascii="Arial" w:hAnsi="Arial" w:cs="Arial"/>
          <w:sz w:val="20"/>
          <w:szCs w:val="20"/>
          <w:lang w:eastAsia="en-US"/>
        </w:rPr>
        <w:t xml:space="preserve"> </w:t>
      </w:r>
      <w:r w:rsidR="00537878" w:rsidRPr="00A67309">
        <w:rPr>
          <w:rFonts w:ascii="Arial" w:hAnsi="Arial" w:cs="Arial"/>
          <w:sz w:val="20"/>
          <w:szCs w:val="20"/>
          <w:lang w:eastAsia="en-US"/>
        </w:rPr>
        <w:t>7</w:t>
      </w:r>
      <w:r w:rsidR="00EC2057" w:rsidRPr="00A67309">
        <w:rPr>
          <w:rFonts w:ascii="Arial" w:hAnsi="Arial" w:cs="Arial"/>
          <w:sz w:val="20"/>
          <w:szCs w:val="20"/>
          <w:lang w:eastAsia="en-US"/>
        </w:rPr>
        <w:t xml:space="preserve"> in 8</w:t>
      </w:r>
      <w:r w:rsidR="009923CB" w:rsidRPr="00A67309">
        <w:rPr>
          <w:rFonts w:ascii="Arial" w:hAnsi="Arial" w:cs="Arial"/>
          <w:sz w:val="20"/>
          <w:szCs w:val="20"/>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w:t>
      </w:r>
      <w:r w:rsidR="009923CB" w:rsidRPr="00A67309">
        <w:rPr>
          <w:rFonts w:ascii="Arial" w:hAnsi="Arial" w:cs="Arial"/>
          <w:sz w:val="20"/>
          <w:szCs w:val="20"/>
          <w:lang w:eastAsia="en-US"/>
        </w:rPr>
        <w:lastRenderedPageBreak/>
        <w:t>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A67309" w:rsidRDefault="00D04BE8" w:rsidP="00FB7DD3">
      <w:pPr>
        <w:spacing w:line="260" w:lineRule="atLeast"/>
        <w:jc w:val="both"/>
        <w:rPr>
          <w:rFonts w:ascii="Arial" w:hAnsi="Arial" w:cs="Arial"/>
          <w:sz w:val="20"/>
          <w:szCs w:val="20"/>
          <w:lang w:eastAsia="en-US"/>
        </w:rPr>
      </w:pPr>
    </w:p>
    <w:p w14:paraId="60D92B67" w14:textId="1AE0CC40" w:rsidR="00E30D29" w:rsidRPr="00A67309" w:rsidRDefault="00E30D29" w:rsidP="00FB7DD3">
      <w:pPr>
        <w:autoSpaceDE w:val="0"/>
        <w:autoSpaceDN w:val="0"/>
        <w:adjustRightInd w:val="0"/>
        <w:spacing w:line="260" w:lineRule="atLeast"/>
        <w:jc w:val="both"/>
        <w:rPr>
          <w:rFonts w:ascii="Arial" w:hAnsi="Arial" w:cs="Arial"/>
          <w:sz w:val="20"/>
          <w:szCs w:val="20"/>
        </w:rPr>
      </w:pPr>
      <w:r w:rsidRPr="00A67309">
        <w:rPr>
          <w:rFonts w:ascii="Arial" w:hAnsi="Arial" w:cs="Arial"/>
          <w:sz w:val="20"/>
          <w:szCs w:val="20"/>
        </w:rPr>
        <w:t>Naročnik bo ponudnika izključil iz nadaljnjega postopka izbire, če ugotovi, da za ponudnika in soponudnike obstajajo navedeni razlogi za izključitev</w:t>
      </w:r>
      <w:r w:rsidR="00F64B6F" w:rsidRPr="00A67309">
        <w:rPr>
          <w:rFonts w:ascii="Arial" w:hAnsi="Arial" w:cs="Arial"/>
          <w:sz w:val="20"/>
          <w:szCs w:val="20"/>
        </w:rPr>
        <w:t xml:space="preserve">. </w:t>
      </w:r>
    </w:p>
    <w:p w14:paraId="349802BD" w14:textId="77777777" w:rsidR="006E1182" w:rsidRPr="00A67309" w:rsidRDefault="006E1182" w:rsidP="00FB7DD3">
      <w:pPr>
        <w:autoSpaceDE w:val="0"/>
        <w:autoSpaceDN w:val="0"/>
        <w:adjustRightInd w:val="0"/>
        <w:spacing w:line="260" w:lineRule="atLeast"/>
        <w:jc w:val="both"/>
        <w:rPr>
          <w:rFonts w:ascii="Arial" w:hAnsi="Arial" w:cs="Arial"/>
          <w:sz w:val="20"/>
          <w:szCs w:val="20"/>
        </w:rPr>
      </w:pPr>
    </w:p>
    <w:p w14:paraId="1BEAD859" w14:textId="332B808C" w:rsidR="00E30D29" w:rsidRPr="00A67309" w:rsidRDefault="00E30D29"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A67309">
        <w:rPr>
          <w:rFonts w:ascii="Arial" w:hAnsi="Arial" w:cs="Arial"/>
          <w:sz w:val="20"/>
          <w:szCs w:val="20"/>
          <w:lang w:eastAsia="en-US"/>
        </w:rPr>
        <w:t xml:space="preserve">1, </w:t>
      </w:r>
      <w:r w:rsidRPr="00A67309">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A67309" w:rsidRDefault="003E176C" w:rsidP="00FB7DD3">
      <w:pPr>
        <w:spacing w:line="260" w:lineRule="atLeast"/>
        <w:jc w:val="both"/>
        <w:rPr>
          <w:rFonts w:ascii="Arial" w:hAnsi="Arial" w:cs="Arial"/>
          <w:b/>
          <w:sz w:val="20"/>
          <w:szCs w:val="20"/>
          <w:lang w:eastAsia="en-US"/>
        </w:rPr>
      </w:pPr>
    </w:p>
    <w:p w14:paraId="1B7A9837" w14:textId="6467435C" w:rsidR="00E30D29" w:rsidRPr="00A67309" w:rsidRDefault="00E30D29" w:rsidP="00FB7DD3">
      <w:pPr>
        <w:spacing w:line="260" w:lineRule="atLeast"/>
        <w:jc w:val="both"/>
        <w:rPr>
          <w:rFonts w:ascii="Arial" w:hAnsi="Arial" w:cs="Arial"/>
          <w:b/>
          <w:sz w:val="20"/>
          <w:szCs w:val="20"/>
          <w:lang w:eastAsia="en-US"/>
        </w:rPr>
      </w:pPr>
      <w:r w:rsidRPr="00A67309">
        <w:rPr>
          <w:rFonts w:ascii="Arial" w:hAnsi="Arial" w:cs="Arial"/>
          <w:b/>
          <w:sz w:val="20"/>
          <w:szCs w:val="20"/>
          <w:lang w:eastAsia="en-US"/>
        </w:rPr>
        <w:t>Navodila v zvezi s preverjanjem kazenske evidence (točka 1 razlogov za izključitev):</w:t>
      </w:r>
    </w:p>
    <w:p w14:paraId="492E2D34" w14:textId="77777777" w:rsidR="00DA77BF" w:rsidRPr="00A67309" w:rsidRDefault="00DA77BF" w:rsidP="00FB7DD3">
      <w:pPr>
        <w:spacing w:line="260" w:lineRule="atLeast"/>
        <w:jc w:val="both"/>
        <w:rPr>
          <w:rFonts w:ascii="Arial" w:hAnsi="Arial" w:cs="Arial"/>
          <w:b/>
          <w:sz w:val="20"/>
          <w:szCs w:val="20"/>
          <w:lang w:eastAsia="en-US"/>
        </w:rPr>
      </w:pPr>
    </w:p>
    <w:p w14:paraId="0B88F8B7" w14:textId="77777777" w:rsidR="00E30D29" w:rsidRPr="00A67309" w:rsidRDefault="00E30D29" w:rsidP="00DA77BF">
      <w:pPr>
        <w:pStyle w:val="Odstavekseznama"/>
        <w:spacing w:line="260" w:lineRule="atLeast"/>
        <w:ind w:left="0"/>
        <w:jc w:val="center"/>
        <w:rPr>
          <w:rFonts w:ascii="Arial" w:hAnsi="Arial" w:cs="Arial"/>
          <w:sz w:val="20"/>
          <w:szCs w:val="20"/>
          <w:u w:val="single"/>
          <w:lang w:eastAsia="en-US"/>
        </w:rPr>
      </w:pPr>
      <w:r w:rsidRPr="00A67309">
        <w:rPr>
          <w:rFonts w:ascii="Arial" w:hAnsi="Arial" w:cs="Arial"/>
          <w:sz w:val="20"/>
          <w:szCs w:val="20"/>
          <w:u w:val="single"/>
          <w:lang w:eastAsia="en-US"/>
        </w:rPr>
        <w:t>ZA GOSPODARSKE SUBJEKTE S SEDEŽEM V RS</w:t>
      </w:r>
    </w:p>
    <w:p w14:paraId="20CE1D07" w14:textId="1BD1B55C" w:rsidR="00DA77BF" w:rsidRPr="00A67309" w:rsidRDefault="009777D4" w:rsidP="001C4981">
      <w:pPr>
        <w:suppressAutoHyphens/>
        <w:spacing w:before="120" w:after="120" w:line="260" w:lineRule="atLeast"/>
        <w:jc w:val="both"/>
        <w:rPr>
          <w:rFonts w:ascii="Arial" w:hAnsi="Arial" w:cs="Arial"/>
          <w:sz w:val="20"/>
          <w:szCs w:val="20"/>
          <w:lang w:eastAsia="ar-SA"/>
        </w:rPr>
      </w:pPr>
      <w:r w:rsidRPr="00A67309">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A67309">
        <w:rPr>
          <w:rFonts w:ascii="Arial" w:hAnsi="Arial" w:cs="Arial"/>
          <w:sz w:val="20"/>
          <w:szCs w:val="20"/>
          <w:lang w:eastAsia="ar-SA"/>
        </w:rPr>
        <w:t>4 mesecev</w:t>
      </w:r>
      <w:r w:rsidRPr="00A67309">
        <w:rPr>
          <w:rFonts w:ascii="Arial" w:hAnsi="Arial" w:cs="Arial"/>
          <w:sz w:val="20"/>
          <w:szCs w:val="20"/>
          <w:lang w:eastAsia="ar-SA"/>
        </w:rPr>
        <w:t xml:space="preserve"> pred rokom za oddajo ponudb, za </w:t>
      </w:r>
      <w:r w:rsidRPr="00A67309">
        <w:rPr>
          <w:rFonts w:ascii="Arial" w:hAnsi="Arial" w:cs="Arial"/>
          <w:b/>
          <w:sz w:val="20"/>
          <w:szCs w:val="20"/>
          <w:lang w:eastAsia="ar-SA"/>
        </w:rPr>
        <w:t>vse</w:t>
      </w:r>
      <w:r w:rsidRPr="00A67309">
        <w:rPr>
          <w:rFonts w:ascii="Arial" w:hAnsi="Arial" w:cs="Arial"/>
          <w:sz w:val="20"/>
          <w:szCs w:val="20"/>
          <w:lang w:eastAsia="ar-SA"/>
        </w:rPr>
        <w:t xml:space="preserve"> pravne osebe in za </w:t>
      </w:r>
      <w:r w:rsidRPr="00A67309">
        <w:rPr>
          <w:rFonts w:ascii="Arial" w:hAnsi="Arial" w:cs="Arial"/>
          <w:b/>
          <w:sz w:val="20"/>
          <w:szCs w:val="20"/>
          <w:lang w:eastAsia="ar-SA"/>
        </w:rPr>
        <w:t>vse osebe</w:t>
      </w:r>
      <w:r w:rsidRPr="00A67309">
        <w:rPr>
          <w:rFonts w:ascii="Arial" w:hAnsi="Arial" w:cs="Arial"/>
          <w:sz w:val="20"/>
          <w:szCs w:val="20"/>
          <w:lang w:eastAsia="ar-SA"/>
        </w:rPr>
        <w:t>, ki so članice upravnega, vodstvenega ali nadzornega organa gospodarskega subjekta</w:t>
      </w:r>
      <w:r w:rsidR="00655B58" w:rsidRPr="00A67309">
        <w:rPr>
          <w:rFonts w:ascii="Arial" w:hAnsi="Arial" w:cs="Arial"/>
          <w:sz w:val="20"/>
          <w:szCs w:val="20"/>
          <w:lang w:eastAsia="ar-SA"/>
        </w:rPr>
        <w:t>,</w:t>
      </w:r>
      <w:r w:rsidRPr="00A67309">
        <w:rPr>
          <w:rFonts w:ascii="Arial" w:hAnsi="Arial" w:cs="Arial"/>
          <w:sz w:val="20"/>
          <w:szCs w:val="20"/>
          <w:lang w:eastAsia="ar-SA"/>
        </w:rPr>
        <w:t xml:space="preserve"> ali ki imajo pooblastila za njegovo zastopanje ali odločanje ali nadzor v njem (1. odstavek 75. člena ZJN-3). </w:t>
      </w:r>
      <w:r w:rsidR="00655B58" w:rsidRPr="00A67309">
        <w:rPr>
          <w:rFonts w:ascii="Arial" w:hAnsi="Arial" w:cs="Arial"/>
          <w:sz w:val="20"/>
          <w:szCs w:val="20"/>
          <w:lang w:eastAsia="ar-SA"/>
        </w:rPr>
        <w:t>Če</w:t>
      </w:r>
      <w:r w:rsidRPr="00A67309">
        <w:rPr>
          <w:rFonts w:ascii="Arial" w:hAnsi="Arial" w:cs="Arial"/>
          <w:sz w:val="20"/>
          <w:szCs w:val="20"/>
          <w:lang w:eastAsia="ar-SA"/>
        </w:rPr>
        <w:t xml:space="preserve"> ta potrdila ne bodo predložena že v ponudbi, </w:t>
      </w:r>
      <w:r w:rsidR="000F3D07" w:rsidRPr="00A67309">
        <w:rPr>
          <w:rFonts w:ascii="Arial" w:hAnsi="Arial" w:cs="Arial"/>
          <w:sz w:val="20"/>
          <w:szCs w:val="20"/>
          <w:lang w:eastAsia="ar-SA"/>
        </w:rPr>
        <w:t xml:space="preserve">bo naročnik </w:t>
      </w:r>
      <w:r w:rsidRPr="00A67309">
        <w:rPr>
          <w:rFonts w:ascii="Arial" w:hAnsi="Arial" w:cs="Arial"/>
          <w:sz w:val="20"/>
          <w:szCs w:val="20"/>
          <w:lang w:eastAsia="ar-SA"/>
        </w:rPr>
        <w:t xml:space="preserve">za </w:t>
      </w:r>
      <w:r w:rsidRPr="00A67309">
        <w:rPr>
          <w:rFonts w:ascii="Arial" w:hAnsi="Arial" w:cs="Arial"/>
          <w:b/>
          <w:sz w:val="20"/>
          <w:szCs w:val="20"/>
          <w:lang w:eastAsia="ar-SA"/>
        </w:rPr>
        <w:t>vse</w:t>
      </w:r>
      <w:r w:rsidRPr="00A67309">
        <w:rPr>
          <w:rFonts w:ascii="Arial" w:hAnsi="Arial" w:cs="Arial"/>
          <w:sz w:val="20"/>
          <w:szCs w:val="20"/>
          <w:lang w:eastAsia="ar-SA"/>
        </w:rPr>
        <w:t xml:space="preserve"> pravne osebe in za </w:t>
      </w:r>
      <w:r w:rsidRPr="00A67309">
        <w:rPr>
          <w:rFonts w:ascii="Arial" w:hAnsi="Arial" w:cs="Arial"/>
          <w:b/>
          <w:sz w:val="20"/>
          <w:szCs w:val="20"/>
          <w:lang w:eastAsia="ar-SA"/>
        </w:rPr>
        <w:t>vse osebe</w:t>
      </w:r>
      <w:r w:rsidRPr="00A67309">
        <w:rPr>
          <w:rFonts w:ascii="Arial" w:hAnsi="Arial" w:cs="Arial"/>
          <w:sz w:val="20"/>
          <w:szCs w:val="20"/>
          <w:lang w:eastAsia="ar-SA"/>
        </w:rPr>
        <w:t>, ki so članice upravnega, vodstvenega ali nadzornega organa gospodarskega subjekta</w:t>
      </w:r>
      <w:r w:rsidR="00655B58" w:rsidRPr="00A67309">
        <w:rPr>
          <w:rFonts w:ascii="Arial" w:hAnsi="Arial" w:cs="Arial"/>
          <w:sz w:val="20"/>
          <w:szCs w:val="20"/>
          <w:lang w:eastAsia="ar-SA"/>
        </w:rPr>
        <w:t>,</w:t>
      </w:r>
      <w:r w:rsidRPr="00A67309">
        <w:rPr>
          <w:rFonts w:ascii="Arial" w:hAnsi="Arial" w:cs="Arial"/>
          <w:sz w:val="20"/>
          <w:szCs w:val="20"/>
          <w:lang w:eastAsia="ar-SA"/>
        </w:rPr>
        <w:t xml:space="preserve"> ali ki imajo pooblastila za njegovo zastopanje ali odločanje ali nadzor v njem</w:t>
      </w:r>
      <w:r w:rsidR="003D07B7" w:rsidRPr="00A67309">
        <w:rPr>
          <w:rFonts w:ascii="Arial" w:hAnsi="Arial" w:cs="Arial"/>
          <w:sz w:val="20"/>
          <w:szCs w:val="20"/>
          <w:lang w:eastAsia="ar-SA"/>
        </w:rPr>
        <w:t>,</w:t>
      </w:r>
      <w:r w:rsidRPr="00A67309">
        <w:rPr>
          <w:rFonts w:ascii="Arial" w:hAnsi="Arial" w:cs="Arial"/>
          <w:sz w:val="20"/>
          <w:szCs w:val="20"/>
          <w:lang w:eastAsia="ar-SA"/>
        </w:rPr>
        <w:t xml:space="preserve"> izpolnjevanje pogojev preveril najkasneje v </w:t>
      </w:r>
      <w:r w:rsidR="00AF0C95" w:rsidRPr="00A67309">
        <w:rPr>
          <w:rFonts w:ascii="Arial" w:hAnsi="Arial" w:cs="Arial"/>
          <w:sz w:val="20"/>
          <w:szCs w:val="20"/>
          <w:lang w:eastAsia="ar-SA"/>
        </w:rPr>
        <w:t>9</w:t>
      </w:r>
      <w:r w:rsidRPr="00A67309">
        <w:rPr>
          <w:rFonts w:ascii="Arial" w:hAnsi="Arial" w:cs="Arial"/>
          <w:sz w:val="20"/>
          <w:szCs w:val="20"/>
          <w:lang w:eastAsia="ar-SA"/>
        </w:rPr>
        <w:t>0 dneh po roku za od</w:t>
      </w:r>
      <w:r w:rsidR="00525AF3" w:rsidRPr="00A67309">
        <w:rPr>
          <w:rFonts w:ascii="Arial" w:hAnsi="Arial" w:cs="Arial"/>
          <w:sz w:val="20"/>
          <w:szCs w:val="20"/>
          <w:lang w:eastAsia="ar-SA"/>
        </w:rPr>
        <w:t>dajo</w:t>
      </w:r>
      <w:r w:rsidRPr="00A67309">
        <w:rPr>
          <w:rFonts w:ascii="Arial" w:hAnsi="Arial" w:cs="Arial"/>
          <w:sz w:val="20"/>
          <w:szCs w:val="20"/>
          <w:lang w:eastAsia="ar-SA"/>
        </w:rPr>
        <w:t xml:space="preserve"> ponudb. </w:t>
      </w:r>
    </w:p>
    <w:p w14:paraId="1E3C4AAB" w14:textId="77777777" w:rsidR="00E30D29" w:rsidRPr="00A67309" w:rsidRDefault="00E30D29" w:rsidP="00DA77BF">
      <w:pPr>
        <w:pStyle w:val="Odstavekseznama"/>
        <w:spacing w:line="260" w:lineRule="atLeast"/>
        <w:ind w:left="0"/>
        <w:jc w:val="center"/>
        <w:rPr>
          <w:rFonts w:ascii="Arial" w:hAnsi="Arial" w:cs="Arial"/>
          <w:sz w:val="20"/>
          <w:szCs w:val="20"/>
          <w:u w:val="single"/>
          <w:lang w:eastAsia="en-US"/>
        </w:rPr>
      </w:pPr>
      <w:r w:rsidRPr="00A67309">
        <w:rPr>
          <w:rFonts w:ascii="Arial" w:hAnsi="Arial" w:cs="Arial"/>
          <w:sz w:val="20"/>
          <w:szCs w:val="20"/>
          <w:u w:val="single"/>
          <w:lang w:eastAsia="en-US"/>
        </w:rPr>
        <w:t>ZA GOSPODARSKE SUBJEKTE S SEDEŽEM IZVEN RS</w:t>
      </w:r>
    </w:p>
    <w:p w14:paraId="0A0953A6" w14:textId="17F16D0E" w:rsidR="008A0916" w:rsidRPr="00A67309" w:rsidRDefault="009777D4" w:rsidP="008A0916">
      <w:pPr>
        <w:suppressAutoHyphens/>
        <w:spacing w:before="120" w:after="120" w:line="260" w:lineRule="atLeast"/>
        <w:jc w:val="both"/>
        <w:rPr>
          <w:rFonts w:ascii="Arial" w:hAnsi="Arial" w:cs="Arial"/>
          <w:sz w:val="20"/>
          <w:szCs w:val="20"/>
          <w:lang w:eastAsia="ar-SA"/>
        </w:rPr>
      </w:pPr>
      <w:r w:rsidRPr="00A67309">
        <w:rPr>
          <w:rFonts w:ascii="Arial" w:hAnsi="Arial" w:cs="Arial"/>
          <w:sz w:val="20"/>
          <w:szCs w:val="20"/>
          <w:lang w:eastAsia="ar-SA"/>
        </w:rPr>
        <w:t>Zaželeno je, da vsi gospodarski subjekti s sedežem izven RS, ki nastopajo v ponudbi (ponudniki, soponudniki in podizvajalci), že v ponudbi predložijo potrdila iz uradnih evidenc v matični državi (oziroma druga dokazila</w:t>
      </w:r>
      <w:r w:rsidR="00655B58" w:rsidRPr="00A67309">
        <w:rPr>
          <w:rFonts w:ascii="Arial" w:hAnsi="Arial" w:cs="Arial"/>
          <w:sz w:val="20"/>
          <w:szCs w:val="20"/>
          <w:lang w:eastAsia="ar-SA"/>
        </w:rPr>
        <w:t>,</w:t>
      </w:r>
      <w:r w:rsidRPr="00A67309">
        <w:rPr>
          <w:rFonts w:ascii="Arial" w:hAnsi="Arial" w:cs="Arial"/>
          <w:sz w:val="20"/>
          <w:szCs w:val="20"/>
          <w:lang w:eastAsia="ar-SA"/>
        </w:rPr>
        <w:t xml:space="preserve"> skladno z določili 77. člena ZJN-3) o neobstoju razlogov za izključitev iz točke 1, ki ne smejo biti starejša od </w:t>
      </w:r>
      <w:r w:rsidR="00AF0C95" w:rsidRPr="00A67309">
        <w:rPr>
          <w:rFonts w:ascii="Arial" w:hAnsi="Arial" w:cs="Arial"/>
          <w:sz w:val="20"/>
          <w:szCs w:val="20"/>
          <w:lang w:eastAsia="ar-SA"/>
        </w:rPr>
        <w:t>4 mesecev</w:t>
      </w:r>
      <w:r w:rsidRPr="00A67309">
        <w:rPr>
          <w:rFonts w:ascii="Arial" w:hAnsi="Arial" w:cs="Arial"/>
          <w:sz w:val="20"/>
          <w:szCs w:val="20"/>
          <w:lang w:eastAsia="ar-SA"/>
        </w:rPr>
        <w:t xml:space="preserve"> pred rokom za oddajo ponudb, za </w:t>
      </w:r>
      <w:r w:rsidRPr="00A67309">
        <w:rPr>
          <w:rFonts w:ascii="Arial" w:hAnsi="Arial" w:cs="Arial"/>
          <w:b/>
          <w:sz w:val="20"/>
          <w:szCs w:val="20"/>
          <w:lang w:eastAsia="ar-SA"/>
        </w:rPr>
        <w:t>vse</w:t>
      </w:r>
      <w:r w:rsidRPr="00A67309">
        <w:rPr>
          <w:rFonts w:ascii="Arial" w:hAnsi="Arial" w:cs="Arial"/>
          <w:sz w:val="20"/>
          <w:szCs w:val="20"/>
          <w:lang w:eastAsia="ar-SA"/>
        </w:rPr>
        <w:t xml:space="preserve"> </w:t>
      </w:r>
      <w:r w:rsidRPr="00A67309">
        <w:rPr>
          <w:rFonts w:ascii="Arial" w:hAnsi="Arial" w:cs="Arial"/>
          <w:b/>
          <w:sz w:val="20"/>
          <w:szCs w:val="20"/>
          <w:lang w:eastAsia="ar-SA"/>
        </w:rPr>
        <w:t>pravne osebe</w:t>
      </w:r>
      <w:r w:rsidRPr="00A67309">
        <w:rPr>
          <w:rFonts w:ascii="Arial" w:hAnsi="Arial" w:cs="Arial"/>
          <w:sz w:val="20"/>
          <w:szCs w:val="20"/>
          <w:lang w:eastAsia="ar-SA"/>
        </w:rPr>
        <w:t xml:space="preserve"> in za </w:t>
      </w:r>
      <w:r w:rsidRPr="00A67309">
        <w:rPr>
          <w:rFonts w:ascii="Arial" w:hAnsi="Arial" w:cs="Arial"/>
          <w:b/>
          <w:sz w:val="20"/>
          <w:szCs w:val="20"/>
          <w:lang w:eastAsia="ar-SA"/>
        </w:rPr>
        <w:t>vse osebe</w:t>
      </w:r>
      <w:r w:rsidRPr="00A67309">
        <w:rPr>
          <w:rFonts w:ascii="Arial" w:hAnsi="Arial" w:cs="Arial"/>
          <w:sz w:val="20"/>
          <w:szCs w:val="20"/>
          <w:lang w:eastAsia="ar-SA"/>
        </w:rPr>
        <w:t>, ki so članice upravnega, vodstvenega ali nadzornega organa gospodarskega subjekta</w:t>
      </w:r>
      <w:r w:rsidR="00655B58" w:rsidRPr="00A67309">
        <w:rPr>
          <w:rFonts w:ascii="Arial" w:hAnsi="Arial" w:cs="Arial"/>
          <w:sz w:val="20"/>
          <w:szCs w:val="20"/>
          <w:lang w:eastAsia="ar-SA"/>
        </w:rPr>
        <w:t>,</w:t>
      </w:r>
      <w:r w:rsidRPr="00A67309">
        <w:rPr>
          <w:rFonts w:ascii="Arial" w:hAnsi="Arial" w:cs="Arial"/>
          <w:sz w:val="20"/>
          <w:szCs w:val="20"/>
          <w:lang w:eastAsia="ar-SA"/>
        </w:rPr>
        <w:t xml:space="preserve"> ali ki imajo pooblastila za njegovo zastopanje ali odločanje ali nadzor v njem (1. odstavek 75. člena ZJN-3). </w:t>
      </w:r>
      <w:r w:rsidR="00655B58" w:rsidRPr="00A67309">
        <w:rPr>
          <w:rFonts w:ascii="Arial" w:hAnsi="Arial" w:cs="Arial"/>
          <w:sz w:val="20"/>
          <w:szCs w:val="20"/>
          <w:lang w:eastAsia="ar-SA"/>
        </w:rPr>
        <w:t>Če</w:t>
      </w:r>
      <w:r w:rsidRPr="00A67309">
        <w:rPr>
          <w:rFonts w:ascii="Arial" w:hAnsi="Arial" w:cs="Arial"/>
          <w:sz w:val="20"/>
          <w:szCs w:val="20"/>
          <w:lang w:eastAsia="ar-SA"/>
        </w:rPr>
        <w:t xml:space="preserve"> ta potrdila ne bodo predložena že v ponudbi, si naročnik pridržuje pravico</w:t>
      </w:r>
      <w:r w:rsidR="00655B58" w:rsidRPr="00A67309">
        <w:rPr>
          <w:rFonts w:ascii="Arial" w:hAnsi="Arial" w:cs="Arial"/>
          <w:sz w:val="20"/>
          <w:szCs w:val="20"/>
          <w:lang w:eastAsia="ar-SA"/>
        </w:rPr>
        <w:t xml:space="preserve"> zahtevati</w:t>
      </w:r>
      <w:r w:rsidRPr="00A67309">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A67309">
        <w:rPr>
          <w:rFonts w:ascii="Arial" w:hAnsi="Arial" w:cs="Arial"/>
          <w:sz w:val="20"/>
          <w:szCs w:val="20"/>
          <w:lang w:eastAsia="ar-SA"/>
        </w:rPr>
        <w:t>4 mesecev</w:t>
      </w:r>
      <w:r w:rsidRPr="00A67309">
        <w:rPr>
          <w:rFonts w:ascii="Arial" w:hAnsi="Arial" w:cs="Arial"/>
          <w:sz w:val="20"/>
          <w:szCs w:val="20"/>
          <w:lang w:eastAsia="ar-SA"/>
        </w:rPr>
        <w:t xml:space="preserve"> </w:t>
      </w:r>
      <w:r w:rsidR="00AF0C95" w:rsidRPr="00A67309">
        <w:rPr>
          <w:rFonts w:ascii="Arial" w:hAnsi="Arial" w:cs="Arial"/>
          <w:sz w:val="20"/>
          <w:szCs w:val="20"/>
          <w:lang w:eastAsia="ar-SA"/>
        </w:rPr>
        <w:t>pred oziroma 9</w:t>
      </w:r>
      <w:r w:rsidRPr="00A67309">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A67309"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8126800" w:rsidR="0075039D" w:rsidRPr="00A67309" w:rsidRDefault="0075039D" w:rsidP="00162339">
            <w:pPr>
              <w:spacing w:line="260" w:lineRule="atLeast"/>
              <w:jc w:val="both"/>
              <w:rPr>
                <w:rFonts w:ascii="Arial" w:hAnsi="Arial" w:cs="Arial"/>
                <w:sz w:val="20"/>
                <w:szCs w:val="20"/>
              </w:rPr>
            </w:pPr>
            <w:r w:rsidRPr="00A67309">
              <w:rPr>
                <w:rFonts w:ascii="Arial" w:hAnsi="Arial" w:cs="Arial"/>
                <w:b/>
                <w:sz w:val="20"/>
                <w:szCs w:val="20"/>
              </w:rPr>
              <w:t xml:space="preserve">DOKAZILO: </w:t>
            </w:r>
            <w:r w:rsidR="001443A5" w:rsidRPr="00A67309">
              <w:rPr>
                <w:rFonts w:ascii="Arial" w:hAnsi="Arial" w:cs="Arial"/>
                <w:sz w:val="20"/>
                <w:szCs w:val="20"/>
              </w:rPr>
              <w:t xml:space="preserve">ESPD obrazec za vsak posamezen gospodarski subjekt, potrdila iz KE </w:t>
            </w:r>
          </w:p>
        </w:tc>
      </w:tr>
    </w:tbl>
    <w:p w14:paraId="3DDF70E6" w14:textId="77777777" w:rsidR="00214A24" w:rsidRPr="00A67309" w:rsidRDefault="00214A24" w:rsidP="00FB7DD3">
      <w:pPr>
        <w:spacing w:line="260" w:lineRule="atLeast"/>
        <w:jc w:val="both"/>
        <w:rPr>
          <w:rFonts w:ascii="Arial" w:hAnsi="Arial" w:cs="Arial"/>
          <w:b/>
          <w:sz w:val="20"/>
          <w:szCs w:val="20"/>
          <w:lang w:eastAsia="en-US"/>
        </w:rPr>
      </w:pPr>
    </w:p>
    <w:p w14:paraId="3FFAFA93" w14:textId="77777777" w:rsidR="0075039D" w:rsidRPr="00A67309" w:rsidRDefault="0075039D" w:rsidP="00B12DC7">
      <w:pPr>
        <w:spacing w:line="260" w:lineRule="atLeast"/>
        <w:jc w:val="both"/>
        <w:rPr>
          <w:rFonts w:ascii="Arial" w:hAnsi="Arial" w:cs="Arial"/>
          <w:b/>
          <w:sz w:val="20"/>
          <w:szCs w:val="20"/>
          <w:lang w:eastAsia="en-US"/>
        </w:rPr>
      </w:pPr>
      <w:r w:rsidRPr="00A67309">
        <w:rPr>
          <w:rFonts w:ascii="Arial" w:hAnsi="Arial" w:cs="Arial"/>
          <w:b/>
          <w:sz w:val="20"/>
          <w:szCs w:val="20"/>
          <w:lang w:eastAsia="en-US"/>
        </w:rPr>
        <w:t>3.2. Pogoji za sodelovanje (76. člen ZJN-3)</w:t>
      </w:r>
    </w:p>
    <w:p w14:paraId="1A6BBD22" w14:textId="77777777" w:rsidR="000470EA" w:rsidRPr="00A67309" w:rsidRDefault="000470EA" w:rsidP="000470EA">
      <w:pPr>
        <w:spacing w:line="260" w:lineRule="atLeast"/>
        <w:jc w:val="both"/>
        <w:rPr>
          <w:rFonts w:ascii="Arial" w:hAnsi="Arial" w:cs="Arial"/>
          <w:b/>
          <w:sz w:val="20"/>
          <w:szCs w:val="20"/>
          <w:lang w:eastAsia="en-US"/>
        </w:rPr>
      </w:pPr>
    </w:p>
    <w:p w14:paraId="32439220" w14:textId="77777777" w:rsidR="000470EA" w:rsidRPr="00A67309" w:rsidRDefault="000470EA" w:rsidP="000470EA">
      <w:pPr>
        <w:spacing w:line="260" w:lineRule="atLeast"/>
        <w:jc w:val="both"/>
        <w:rPr>
          <w:rFonts w:ascii="Arial" w:hAnsi="Arial" w:cs="Arial"/>
          <w:b/>
          <w:sz w:val="20"/>
          <w:szCs w:val="20"/>
          <w:lang w:eastAsia="en-US"/>
        </w:rPr>
      </w:pPr>
      <w:r w:rsidRPr="00A67309">
        <w:rPr>
          <w:rFonts w:ascii="Arial" w:hAnsi="Arial" w:cs="Arial"/>
          <w:b/>
          <w:sz w:val="20"/>
          <w:szCs w:val="20"/>
          <w:lang w:eastAsia="en-US"/>
        </w:rPr>
        <w:t>3.2.1 Ustreznost za opravljanje poklicne dejavnosti</w:t>
      </w:r>
    </w:p>
    <w:p w14:paraId="6549A81E" w14:textId="77777777" w:rsidR="008B5BB0" w:rsidRPr="00A67309" w:rsidRDefault="000470EA"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A67309" w:rsidRDefault="008A0916" w:rsidP="00FB7DD3">
      <w:pPr>
        <w:spacing w:line="260" w:lineRule="atLeast"/>
        <w:jc w:val="both"/>
        <w:rPr>
          <w:rFonts w:ascii="Arial" w:hAnsi="Arial" w:cs="Arial"/>
          <w:sz w:val="20"/>
          <w:szCs w:val="20"/>
          <w:lang w:eastAsia="en-US"/>
        </w:rPr>
      </w:pPr>
    </w:p>
    <w:p w14:paraId="490EA306" w14:textId="5C60005A" w:rsidR="000470EA" w:rsidRPr="00A67309"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A67309">
        <w:rPr>
          <w:rFonts w:ascii="Arial" w:hAnsi="Arial" w:cs="Arial"/>
          <w:b/>
          <w:sz w:val="20"/>
          <w:lang w:eastAsia="en-US"/>
        </w:rPr>
        <w:t xml:space="preserve">DOKAZILO: </w:t>
      </w:r>
      <w:r w:rsidRPr="00A67309">
        <w:rPr>
          <w:rFonts w:ascii="Arial" w:hAnsi="Arial" w:cs="Arial"/>
          <w:sz w:val="20"/>
          <w:lang w:eastAsia="en-US"/>
        </w:rPr>
        <w:t>ESPD obrazec za vsak posamezen gospodarski subjekt - del IV</w:t>
      </w:r>
      <w:r w:rsidR="00DA7332" w:rsidRPr="00A67309">
        <w:rPr>
          <w:rFonts w:ascii="Arial" w:hAnsi="Arial" w:cs="Arial"/>
          <w:sz w:val="20"/>
          <w:lang w:eastAsia="en-US"/>
        </w:rPr>
        <w:t>, oddelek A</w:t>
      </w:r>
      <w:r w:rsidR="0055677C" w:rsidRPr="00A67309">
        <w:rPr>
          <w:rFonts w:ascii="Arial" w:hAnsi="Arial" w:cs="Arial"/>
          <w:sz w:val="20"/>
          <w:lang w:eastAsia="en-US"/>
        </w:rPr>
        <w:t xml:space="preserve"> </w:t>
      </w:r>
    </w:p>
    <w:p w14:paraId="5190ED0D" w14:textId="77777777" w:rsidR="000470EA" w:rsidRPr="00A67309" w:rsidRDefault="000470EA" w:rsidP="00FB7DD3">
      <w:pPr>
        <w:spacing w:line="260" w:lineRule="atLeast"/>
        <w:jc w:val="both"/>
        <w:rPr>
          <w:rFonts w:ascii="Arial" w:hAnsi="Arial" w:cs="Arial"/>
          <w:sz w:val="20"/>
          <w:lang w:eastAsia="en-US"/>
        </w:rPr>
      </w:pPr>
    </w:p>
    <w:p w14:paraId="3FE2FDB0" w14:textId="77777777" w:rsidR="0075039D" w:rsidRPr="00A67309" w:rsidRDefault="00B12DC7" w:rsidP="00FB7DD3">
      <w:pPr>
        <w:spacing w:line="260" w:lineRule="atLeast"/>
        <w:jc w:val="both"/>
        <w:rPr>
          <w:rFonts w:ascii="Arial" w:hAnsi="Arial" w:cs="Arial"/>
          <w:b/>
          <w:sz w:val="20"/>
          <w:szCs w:val="20"/>
          <w:lang w:eastAsia="en-US"/>
        </w:rPr>
      </w:pPr>
      <w:bookmarkStart w:id="122" w:name="_Toc156997257"/>
      <w:r w:rsidRPr="00A67309">
        <w:rPr>
          <w:rFonts w:ascii="Arial" w:hAnsi="Arial" w:cs="Arial"/>
          <w:b/>
          <w:sz w:val="20"/>
          <w:szCs w:val="20"/>
          <w:lang w:eastAsia="en-US"/>
        </w:rPr>
        <w:t>3.2.</w:t>
      </w:r>
      <w:r w:rsidR="000470EA" w:rsidRPr="00A67309">
        <w:rPr>
          <w:rFonts w:ascii="Arial" w:hAnsi="Arial" w:cs="Arial"/>
          <w:b/>
          <w:sz w:val="20"/>
          <w:szCs w:val="20"/>
          <w:lang w:eastAsia="en-US"/>
        </w:rPr>
        <w:t>2</w:t>
      </w:r>
      <w:r w:rsidR="0075039D" w:rsidRPr="00A67309">
        <w:rPr>
          <w:rFonts w:ascii="Arial" w:hAnsi="Arial" w:cs="Arial"/>
          <w:b/>
          <w:sz w:val="20"/>
          <w:szCs w:val="20"/>
          <w:lang w:eastAsia="en-US"/>
        </w:rPr>
        <w:t xml:space="preserve"> Ekonomski in finančni položaj (76. člen ZJN-3)</w:t>
      </w:r>
      <w:bookmarkEnd w:id="122"/>
    </w:p>
    <w:p w14:paraId="022B2D58"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A67309" w:rsidRDefault="0075039D" w:rsidP="00FB7DD3">
      <w:pPr>
        <w:spacing w:line="260" w:lineRule="atLeast"/>
        <w:jc w:val="both"/>
        <w:rPr>
          <w:rFonts w:ascii="Arial" w:hAnsi="Arial" w:cs="Arial"/>
          <w:sz w:val="20"/>
          <w:szCs w:val="20"/>
          <w:lang w:eastAsia="en-US"/>
        </w:rPr>
      </w:pPr>
    </w:p>
    <w:p w14:paraId="633DA514" w14:textId="41942977" w:rsidR="008A0916" w:rsidRPr="00A67309" w:rsidRDefault="0075039D" w:rsidP="00FB7DD3">
      <w:pPr>
        <w:spacing w:line="260" w:lineRule="atLeast"/>
        <w:jc w:val="both"/>
        <w:rPr>
          <w:rFonts w:ascii="Arial" w:hAnsi="Arial"/>
          <w:sz w:val="20"/>
          <w:lang w:eastAsia="en-US"/>
        </w:rPr>
      </w:pPr>
      <w:r w:rsidRPr="00A67309">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A67309" w:rsidRDefault="001C4981" w:rsidP="00FB7DD3">
      <w:pPr>
        <w:spacing w:line="260" w:lineRule="atLeast"/>
        <w:jc w:val="both"/>
        <w:rPr>
          <w:rFonts w:ascii="Arial" w:hAnsi="Arial"/>
          <w:sz w:val="20"/>
          <w:lang w:eastAsia="en-US"/>
        </w:rPr>
      </w:pPr>
    </w:p>
    <w:p w14:paraId="55DB217A" w14:textId="5EAC7923" w:rsidR="001443A5" w:rsidRPr="00A67309"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A67309">
        <w:rPr>
          <w:rFonts w:ascii="Arial" w:hAnsi="Arial" w:cs="Arial"/>
          <w:b/>
          <w:sz w:val="20"/>
          <w:lang w:eastAsia="en-US"/>
        </w:rPr>
        <w:t xml:space="preserve">DOKAZILO: </w:t>
      </w:r>
      <w:r w:rsidR="0005325C" w:rsidRPr="00A67309">
        <w:rPr>
          <w:rFonts w:ascii="Arial" w:hAnsi="Arial" w:cs="Arial"/>
          <w:bCs/>
          <w:sz w:val="20"/>
          <w:lang w:eastAsia="en-US"/>
        </w:rPr>
        <w:t>Izjava na obrazcu 6</w:t>
      </w:r>
    </w:p>
    <w:p w14:paraId="52A021B5" w14:textId="77777777" w:rsidR="00B54309" w:rsidRPr="00A67309"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A67309"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A67309"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A67309"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3493D8B8" w14:textId="66A870A0" w:rsidR="0075039D" w:rsidRPr="00A67309" w:rsidRDefault="00B12DC7" w:rsidP="009A5BA7">
      <w:pPr>
        <w:spacing w:line="260" w:lineRule="atLeast"/>
        <w:jc w:val="both"/>
        <w:rPr>
          <w:rFonts w:ascii="Arial" w:hAnsi="Arial" w:cs="Arial"/>
          <w:b/>
          <w:bCs/>
          <w:sz w:val="20"/>
          <w:szCs w:val="20"/>
          <w:lang w:eastAsia="en-US"/>
        </w:rPr>
      </w:pPr>
      <w:r w:rsidRPr="00A67309">
        <w:rPr>
          <w:rFonts w:ascii="Arial" w:hAnsi="Arial" w:cs="Arial"/>
          <w:b/>
          <w:bCs/>
          <w:sz w:val="20"/>
          <w:szCs w:val="20"/>
          <w:lang w:eastAsia="en-US"/>
        </w:rPr>
        <w:t>3.2.</w:t>
      </w:r>
      <w:r w:rsidR="000470EA" w:rsidRPr="00A67309">
        <w:rPr>
          <w:rFonts w:ascii="Arial" w:hAnsi="Arial" w:cs="Arial"/>
          <w:b/>
          <w:bCs/>
          <w:sz w:val="20"/>
          <w:szCs w:val="20"/>
          <w:lang w:eastAsia="en-US"/>
        </w:rPr>
        <w:t>3</w:t>
      </w:r>
      <w:r w:rsidR="00751283" w:rsidRPr="00A67309">
        <w:rPr>
          <w:rFonts w:ascii="Arial" w:hAnsi="Arial" w:cs="Arial"/>
          <w:b/>
          <w:bCs/>
          <w:sz w:val="20"/>
          <w:szCs w:val="20"/>
          <w:lang w:eastAsia="en-US"/>
        </w:rPr>
        <w:t xml:space="preserve"> Tehnična</w:t>
      </w:r>
      <w:r w:rsidR="00171667" w:rsidRPr="00A67309">
        <w:rPr>
          <w:rFonts w:ascii="Arial" w:hAnsi="Arial" w:cs="Arial"/>
          <w:b/>
          <w:bCs/>
          <w:sz w:val="20"/>
          <w:szCs w:val="20"/>
          <w:lang w:eastAsia="en-US"/>
        </w:rPr>
        <w:t xml:space="preserve"> in kadrovska</w:t>
      </w:r>
      <w:r w:rsidR="00751283" w:rsidRPr="00A67309">
        <w:rPr>
          <w:rFonts w:ascii="Arial" w:hAnsi="Arial" w:cs="Arial"/>
          <w:b/>
          <w:bCs/>
          <w:sz w:val="20"/>
          <w:szCs w:val="20"/>
          <w:lang w:eastAsia="en-US"/>
        </w:rPr>
        <w:t xml:space="preserve"> sposobnost</w:t>
      </w:r>
    </w:p>
    <w:p w14:paraId="26EDCCC8" w14:textId="77777777" w:rsidR="00751283" w:rsidRPr="00A67309" w:rsidRDefault="00751283" w:rsidP="009A5BA7">
      <w:pPr>
        <w:spacing w:line="260" w:lineRule="atLeast"/>
        <w:jc w:val="both"/>
        <w:rPr>
          <w:rFonts w:ascii="Arial" w:hAnsi="Arial" w:cs="Arial"/>
          <w:sz w:val="20"/>
          <w:szCs w:val="20"/>
          <w:lang w:eastAsia="en-US"/>
        </w:rPr>
      </w:pPr>
    </w:p>
    <w:p w14:paraId="0BD5E881" w14:textId="77777777" w:rsidR="00751283" w:rsidRPr="00A67309" w:rsidRDefault="00BB1FC7" w:rsidP="00303BF0">
      <w:pPr>
        <w:spacing w:line="260" w:lineRule="atLeast"/>
        <w:jc w:val="both"/>
        <w:rPr>
          <w:rFonts w:ascii="Arial" w:hAnsi="Arial" w:cs="Arial"/>
          <w:b/>
          <w:bCs/>
          <w:sz w:val="20"/>
          <w:szCs w:val="20"/>
          <w:lang w:eastAsia="en-US"/>
        </w:rPr>
      </w:pPr>
      <w:r w:rsidRPr="00A67309">
        <w:rPr>
          <w:rFonts w:ascii="Arial" w:hAnsi="Arial" w:cs="Arial"/>
          <w:b/>
          <w:bCs/>
          <w:sz w:val="20"/>
          <w:szCs w:val="20"/>
          <w:lang w:eastAsia="en-US"/>
        </w:rPr>
        <w:t>3.2.3.</w:t>
      </w:r>
      <w:r w:rsidR="007E64A7" w:rsidRPr="00A67309">
        <w:rPr>
          <w:rFonts w:ascii="Arial" w:hAnsi="Arial" w:cs="Arial"/>
          <w:b/>
          <w:bCs/>
          <w:sz w:val="20"/>
          <w:szCs w:val="20"/>
          <w:lang w:eastAsia="en-US"/>
        </w:rPr>
        <w:t xml:space="preserve">1 </w:t>
      </w:r>
      <w:r w:rsidR="00751283" w:rsidRPr="00A67309">
        <w:rPr>
          <w:rFonts w:ascii="Arial" w:hAnsi="Arial" w:cs="Arial"/>
          <w:b/>
          <w:bCs/>
          <w:sz w:val="20"/>
          <w:szCs w:val="20"/>
          <w:lang w:eastAsia="en-US"/>
        </w:rPr>
        <w:t>Seznam zahtevanih referenčnih poslov (tehnična sposobnost)</w:t>
      </w:r>
    </w:p>
    <w:p w14:paraId="28455A28" w14:textId="77777777" w:rsidR="007704CF" w:rsidRPr="00A67309" w:rsidRDefault="007704CF" w:rsidP="007704CF">
      <w:pPr>
        <w:autoSpaceDE w:val="0"/>
        <w:autoSpaceDN w:val="0"/>
        <w:adjustRightInd w:val="0"/>
        <w:spacing w:line="260" w:lineRule="atLeast"/>
        <w:jc w:val="both"/>
        <w:rPr>
          <w:rFonts w:ascii="Arial" w:hAnsi="Arial" w:cs="Arial"/>
          <w:sz w:val="20"/>
          <w:szCs w:val="20"/>
        </w:rPr>
      </w:pPr>
    </w:p>
    <w:p w14:paraId="46C9206B" w14:textId="474C9076"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Ponudnik mora izkazati tehnično usposobljenost z naslednjimi referenčnimi projekti</w:t>
      </w:r>
      <w:r w:rsidR="00072340" w:rsidRPr="00A67309">
        <w:rPr>
          <w:rFonts w:ascii="Arial" w:eastAsia="Calibri" w:hAnsi="Arial" w:cs="Arial"/>
          <w:sz w:val="20"/>
          <w:szCs w:val="20"/>
        </w:rPr>
        <w:t xml:space="preserve">: </w:t>
      </w:r>
    </w:p>
    <w:p w14:paraId="5F4ED243" w14:textId="33012908" w:rsidR="00F766F8" w:rsidRPr="00A67309" w:rsidRDefault="00F766F8" w:rsidP="00204C6E">
      <w:pPr>
        <w:autoSpaceDE w:val="0"/>
        <w:autoSpaceDN w:val="0"/>
        <w:adjustRightInd w:val="0"/>
        <w:spacing w:line="260" w:lineRule="atLeast"/>
        <w:jc w:val="both"/>
        <w:rPr>
          <w:rFonts w:ascii="Arial" w:eastAsia="Calibri" w:hAnsi="Arial" w:cs="Arial"/>
          <w:sz w:val="20"/>
          <w:szCs w:val="20"/>
        </w:rPr>
      </w:pPr>
    </w:p>
    <w:p w14:paraId="5BDFFB7A" w14:textId="16BECE9F" w:rsidR="00072340" w:rsidRPr="00A67309" w:rsidRDefault="00072340" w:rsidP="00200803">
      <w:pPr>
        <w:numPr>
          <w:ilvl w:val="0"/>
          <w:numId w:val="38"/>
        </w:numPr>
        <w:tabs>
          <w:tab w:val="num" w:pos="360"/>
        </w:tabs>
        <w:jc w:val="both"/>
        <w:rPr>
          <w:rFonts w:ascii="Arial" w:eastAsia="Calibri" w:hAnsi="Arial" w:cs="Arial"/>
          <w:sz w:val="20"/>
          <w:szCs w:val="20"/>
        </w:rPr>
      </w:pPr>
      <w:r w:rsidRPr="00A67309">
        <w:rPr>
          <w:rFonts w:ascii="Arial" w:eastAsia="Calibri" w:hAnsi="Arial" w:cs="Arial"/>
          <w:sz w:val="20"/>
          <w:szCs w:val="20"/>
        </w:rPr>
        <w:t xml:space="preserve">v zadnjih </w:t>
      </w:r>
      <w:r w:rsidR="00FB191E" w:rsidRPr="00A67309">
        <w:rPr>
          <w:rFonts w:ascii="Arial" w:eastAsia="Calibri" w:hAnsi="Arial" w:cs="Arial"/>
          <w:sz w:val="20"/>
          <w:szCs w:val="20"/>
        </w:rPr>
        <w:t>petih</w:t>
      </w:r>
      <w:r w:rsidRPr="00A67309">
        <w:rPr>
          <w:rFonts w:ascii="Arial" w:eastAsia="Calibri" w:hAnsi="Arial" w:cs="Arial"/>
          <w:sz w:val="20"/>
          <w:szCs w:val="20"/>
        </w:rPr>
        <w:t xml:space="preserve"> letih pred rokom za oddajo ponudb je uspešno izvedel</w:t>
      </w:r>
      <w:r w:rsidR="00EC2057" w:rsidRPr="00A67309">
        <w:rPr>
          <w:rFonts w:ascii="Arial" w:eastAsia="Calibri" w:hAnsi="Arial" w:cs="Arial"/>
          <w:sz w:val="20"/>
          <w:szCs w:val="20"/>
        </w:rPr>
        <w:t xml:space="preserve"> (zaključil)</w:t>
      </w:r>
      <w:r w:rsidRPr="00A67309">
        <w:rPr>
          <w:rFonts w:ascii="Arial" w:eastAsia="Calibri" w:hAnsi="Arial" w:cs="Arial"/>
          <w:sz w:val="20"/>
          <w:szCs w:val="20"/>
        </w:rPr>
        <w:t xml:space="preserve"> najmanj </w:t>
      </w:r>
      <w:r w:rsidR="00013719" w:rsidRPr="00A67309">
        <w:rPr>
          <w:rFonts w:ascii="Arial" w:eastAsia="Calibri" w:hAnsi="Arial" w:cs="Arial"/>
          <w:sz w:val="20"/>
          <w:szCs w:val="20"/>
        </w:rPr>
        <w:t xml:space="preserve">štiri </w:t>
      </w:r>
      <w:r w:rsidRPr="00A67309">
        <w:rPr>
          <w:rFonts w:ascii="Arial" w:eastAsia="Calibri" w:hAnsi="Arial" w:cs="Arial"/>
          <w:sz w:val="20"/>
          <w:szCs w:val="20"/>
        </w:rPr>
        <w:t>elaborat</w:t>
      </w:r>
      <w:r w:rsidR="00013719" w:rsidRPr="00A67309">
        <w:rPr>
          <w:rFonts w:ascii="Arial" w:eastAsia="Calibri" w:hAnsi="Arial" w:cs="Arial"/>
          <w:sz w:val="20"/>
          <w:szCs w:val="20"/>
        </w:rPr>
        <w:t>e</w:t>
      </w:r>
      <w:r w:rsidRPr="00A67309">
        <w:rPr>
          <w:rFonts w:ascii="Arial" w:eastAsia="Calibri" w:hAnsi="Arial" w:cs="Arial"/>
          <w:sz w:val="20"/>
          <w:szCs w:val="20"/>
        </w:rPr>
        <w:t xml:space="preserve"> gradbene fizike za področje učinkovite rabe energije v stavbah  ali elaborat</w:t>
      </w:r>
      <w:r w:rsidR="00EC2057" w:rsidRPr="00A67309">
        <w:rPr>
          <w:rFonts w:ascii="Arial" w:eastAsia="Calibri" w:hAnsi="Arial" w:cs="Arial"/>
          <w:sz w:val="20"/>
          <w:szCs w:val="20"/>
        </w:rPr>
        <w:t>e</w:t>
      </w:r>
      <w:r w:rsidRPr="00A67309">
        <w:rPr>
          <w:rFonts w:ascii="Arial" w:eastAsia="Calibri" w:hAnsi="Arial" w:cs="Arial"/>
          <w:sz w:val="20"/>
          <w:szCs w:val="20"/>
        </w:rPr>
        <w:t xml:space="preserve"> o energijski učinkovitosti stavb, ali elaborat</w:t>
      </w:r>
      <w:r w:rsidR="00EC2057" w:rsidRPr="00A67309">
        <w:rPr>
          <w:rFonts w:ascii="Arial" w:eastAsia="Calibri" w:hAnsi="Arial" w:cs="Arial"/>
          <w:sz w:val="20"/>
          <w:szCs w:val="20"/>
        </w:rPr>
        <w:t>e</w:t>
      </w:r>
      <w:r w:rsidRPr="00A67309">
        <w:rPr>
          <w:rFonts w:ascii="Arial" w:eastAsia="Calibri" w:hAnsi="Arial" w:cs="Arial"/>
          <w:sz w:val="20"/>
          <w:szCs w:val="20"/>
        </w:rPr>
        <w:t xml:space="preserve"> gradbene fizike za področje toplote za zahtevne objekte, vsakega v vrednosti najmanj </w:t>
      </w:r>
      <w:r w:rsidR="00CB2675" w:rsidRPr="00A67309">
        <w:rPr>
          <w:rFonts w:ascii="Arial" w:eastAsia="Calibri" w:hAnsi="Arial" w:cs="Arial"/>
          <w:sz w:val="20"/>
          <w:szCs w:val="20"/>
        </w:rPr>
        <w:t xml:space="preserve">3.000 </w:t>
      </w:r>
      <w:r w:rsidRPr="00A67309">
        <w:rPr>
          <w:rFonts w:ascii="Arial" w:eastAsia="Calibri" w:hAnsi="Arial" w:cs="Arial"/>
          <w:sz w:val="20"/>
          <w:szCs w:val="20"/>
        </w:rPr>
        <w:t xml:space="preserve">EUR </w:t>
      </w:r>
      <w:r w:rsidR="00EC2057" w:rsidRPr="00A67309">
        <w:rPr>
          <w:rFonts w:ascii="Arial" w:eastAsia="Calibri" w:hAnsi="Arial" w:cs="Arial"/>
          <w:sz w:val="20"/>
          <w:szCs w:val="20"/>
        </w:rPr>
        <w:t>brez</w:t>
      </w:r>
      <w:r w:rsidR="0050785B" w:rsidRPr="00A67309">
        <w:rPr>
          <w:rFonts w:ascii="Arial" w:eastAsia="Calibri" w:hAnsi="Arial" w:cs="Arial"/>
          <w:sz w:val="20"/>
          <w:szCs w:val="20"/>
        </w:rPr>
        <w:t xml:space="preserve"> </w:t>
      </w:r>
      <w:r w:rsidRPr="00A67309">
        <w:rPr>
          <w:rFonts w:ascii="Arial" w:eastAsia="Calibri" w:hAnsi="Arial" w:cs="Arial"/>
          <w:sz w:val="20"/>
          <w:szCs w:val="20"/>
        </w:rPr>
        <w:t>DDV (vrednost vezana na samo izdelavo elaborata). Naročnik bo pri ugotavljanju sposobnosti upošteval izključno zaključene storitve.</w:t>
      </w:r>
    </w:p>
    <w:p w14:paraId="6E5C5A5B" w14:textId="273D1FA4" w:rsidR="00F766F8" w:rsidRPr="00A67309" w:rsidRDefault="00F766F8" w:rsidP="00F766F8">
      <w:pPr>
        <w:jc w:val="both"/>
        <w:rPr>
          <w:rFonts w:ascii="Arial" w:eastAsia="Calibri" w:hAnsi="Arial" w:cs="Arial"/>
          <w:sz w:val="20"/>
          <w:szCs w:val="20"/>
        </w:rPr>
      </w:pPr>
    </w:p>
    <w:p w14:paraId="2CED7992" w14:textId="07C7B330" w:rsidR="00204C6E" w:rsidRPr="00A67309" w:rsidRDefault="00072340" w:rsidP="00200803">
      <w:pPr>
        <w:numPr>
          <w:ilvl w:val="0"/>
          <w:numId w:val="38"/>
        </w:numPr>
        <w:tabs>
          <w:tab w:val="num" w:pos="360"/>
        </w:tabs>
        <w:jc w:val="both"/>
        <w:rPr>
          <w:rFonts w:ascii="Arial" w:eastAsia="Calibri" w:hAnsi="Arial" w:cs="Arial"/>
          <w:sz w:val="20"/>
          <w:szCs w:val="20"/>
        </w:rPr>
      </w:pPr>
      <w:r w:rsidRPr="00A67309">
        <w:rPr>
          <w:rFonts w:ascii="Arial" w:eastAsia="Calibri" w:hAnsi="Arial" w:cs="Arial"/>
          <w:sz w:val="20"/>
          <w:szCs w:val="20"/>
        </w:rPr>
        <w:t>v zadnjih petih letih pred rokom za oddajo ponudb je sodeloval</w:t>
      </w:r>
      <w:r w:rsidR="007D58E6" w:rsidRPr="00A67309">
        <w:rPr>
          <w:rFonts w:ascii="Arial" w:eastAsia="Calibri" w:hAnsi="Arial" w:cs="Arial"/>
          <w:sz w:val="20"/>
          <w:szCs w:val="20"/>
        </w:rPr>
        <w:t xml:space="preserve"> </w:t>
      </w:r>
      <w:r w:rsidR="000029A5" w:rsidRPr="00A67309">
        <w:rPr>
          <w:rFonts w:ascii="Arial" w:eastAsia="Calibri" w:hAnsi="Arial" w:cs="Arial"/>
          <w:sz w:val="20"/>
          <w:szCs w:val="20"/>
        </w:rPr>
        <w:t>(</w:t>
      </w:r>
      <w:r w:rsidR="007D58E6" w:rsidRPr="00A67309">
        <w:rPr>
          <w:rFonts w:ascii="Arial" w:eastAsia="Calibri" w:hAnsi="Arial" w:cs="Arial"/>
          <w:sz w:val="20"/>
          <w:szCs w:val="20"/>
        </w:rPr>
        <w:t xml:space="preserve">ali pa sodelovanje </w:t>
      </w:r>
      <w:r w:rsidR="006C1A4A" w:rsidRPr="00A67309">
        <w:rPr>
          <w:rFonts w:ascii="Arial" w:eastAsia="Calibri" w:hAnsi="Arial" w:cs="Arial"/>
          <w:sz w:val="20"/>
          <w:szCs w:val="20"/>
        </w:rPr>
        <w:t>teče</w:t>
      </w:r>
      <w:r w:rsidR="000029A5" w:rsidRPr="00A67309">
        <w:rPr>
          <w:rFonts w:ascii="Arial" w:eastAsia="Calibri" w:hAnsi="Arial" w:cs="Arial"/>
          <w:sz w:val="20"/>
          <w:szCs w:val="20"/>
        </w:rPr>
        <w:t xml:space="preserve"> že </w:t>
      </w:r>
      <w:r w:rsidR="007D58E6" w:rsidRPr="00A67309">
        <w:rPr>
          <w:rFonts w:ascii="Arial" w:eastAsia="Calibri" w:hAnsi="Arial" w:cs="Arial"/>
          <w:sz w:val="20"/>
          <w:szCs w:val="20"/>
        </w:rPr>
        <w:t>najmanj eno leto</w:t>
      </w:r>
      <w:r w:rsidR="000029A5" w:rsidRPr="00A67309">
        <w:rPr>
          <w:rFonts w:ascii="Arial" w:eastAsia="Calibri" w:hAnsi="Arial" w:cs="Arial"/>
          <w:sz w:val="20"/>
          <w:szCs w:val="20"/>
        </w:rPr>
        <w:t>, šteto od roka za oddajo ponudb)</w:t>
      </w:r>
      <w:r w:rsidRPr="00A67309">
        <w:rPr>
          <w:rFonts w:ascii="Arial" w:eastAsia="Calibri" w:hAnsi="Arial" w:cs="Arial"/>
          <w:sz w:val="20"/>
          <w:szCs w:val="20"/>
        </w:rPr>
        <w:t xml:space="preserve"> v najmanj treh nacionalnih ali mednarodnih razvojno - raziskovalnih ali demonstracijskih projektih s področja energetske učinkovitosti v stavbah.</w:t>
      </w:r>
      <w:r w:rsidR="00787DB6" w:rsidRPr="00A67309">
        <w:rPr>
          <w:rFonts w:ascii="Arial" w:eastAsia="Calibri" w:hAnsi="Arial" w:cs="Arial"/>
          <w:sz w:val="20"/>
          <w:szCs w:val="20"/>
        </w:rPr>
        <w:t xml:space="preserve"> </w:t>
      </w:r>
    </w:p>
    <w:p w14:paraId="2D5DA191"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p>
    <w:p w14:paraId="14627FCC" w14:textId="2754FC37" w:rsidR="00204C6E" w:rsidRPr="00A67309" w:rsidRDefault="00241032"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Vsak</w:t>
      </w:r>
      <w:r w:rsidR="00880BCF" w:rsidRPr="00A67309">
        <w:rPr>
          <w:rFonts w:ascii="Arial" w:eastAsia="Calibri" w:hAnsi="Arial" w:cs="Arial"/>
          <w:sz w:val="20"/>
          <w:szCs w:val="20"/>
        </w:rPr>
        <w:t xml:space="preserve"> </w:t>
      </w:r>
      <w:r w:rsidR="00204C6E" w:rsidRPr="00A67309">
        <w:rPr>
          <w:rFonts w:ascii="Arial" w:eastAsia="Calibri" w:hAnsi="Arial" w:cs="Arial"/>
          <w:sz w:val="20"/>
          <w:szCs w:val="20"/>
        </w:rPr>
        <w:t>gospodarski subjekt, ki izkaže zgoraj navedene referenčne posle, mora že v ponudbi s prevzemom deleža izvedbe naročila izkazati, da bo pri izvedbi naročila tudi aktivno sodeloval.</w:t>
      </w:r>
    </w:p>
    <w:p w14:paraId="766EA45E" w14:textId="77777777" w:rsidR="00BB1FC7" w:rsidRPr="00A67309"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5BEC51A7" w:rsidR="00762308" w:rsidRPr="00A67309"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A67309">
        <w:rPr>
          <w:rFonts w:ascii="Arial" w:hAnsi="Arial" w:cs="Arial"/>
          <w:b/>
          <w:sz w:val="20"/>
          <w:lang w:eastAsia="en-US"/>
        </w:rPr>
        <w:t xml:space="preserve">DOKAZILO: </w:t>
      </w:r>
      <w:r w:rsidRPr="00A67309">
        <w:rPr>
          <w:rFonts w:ascii="Arial" w:hAnsi="Arial" w:cs="Arial"/>
          <w:sz w:val="20"/>
          <w:lang w:eastAsia="en-US"/>
        </w:rPr>
        <w:t>obrazec 2</w:t>
      </w:r>
      <w:r w:rsidR="00E17C53" w:rsidRPr="00A67309">
        <w:rPr>
          <w:rFonts w:ascii="Arial" w:hAnsi="Arial" w:cs="Arial"/>
          <w:sz w:val="20"/>
          <w:lang w:eastAsia="en-US"/>
        </w:rPr>
        <w:t xml:space="preserve"> (</w:t>
      </w:r>
      <w:r w:rsidR="003459AE" w:rsidRPr="00A67309">
        <w:rPr>
          <w:rFonts w:ascii="Arial" w:hAnsi="Arial" w:cs="Arial"/>
          <w:sz w:val="20"/>
          <w:lang w:eastAsia="en-US"/>
        </w:rPr>
        <w:t>z navedbo referenčnih projektov</w:t>
      </w:r>
      <w:r w:rsidR="00E17C53" w:rsidRPr="00A67309">
        <w:rPr>
          <w:rFonts w:ascii="Arial" w:hAnsi="Arial" w:cs="Arial"/>
          <w:sz w:val="20"/>
          <w:lang w:eastAsia="en-US"/>
        </w:rPr>
        <w:t>)</w:t>
      </w:r>
    </w:p>
    <w:p w14:paraId="00F732B8" w14:textId="77777777" w:rsidR="00A93C7A" w:rsidRPr="00A67309" w:rsidRDefault="00A93C7A" w:rsidP="00751AA6">
      <w:pPr>
        <w:autoSpaceDE w:val="0"/>
        <w:autoSpaceDN w:val="0"/>
        <w:adjustRightInd w:val="0"/>
        <w:spacing w:line="260" w:lineRule="atLeast"/>
        <w:jc w:val="both"/>
        <w:rPr>
          <w:rFonts w:ascii="Arial" w:hAnsi="Arial" w:cs="Arial"/>
          <w:sz w:val="20"/>
          <w:szCs w:val="20"/>
        </w:rPr>
      </w:pPr>
    </w:p>
    <w:p w14:paraId="26617724" w14:textId="77777777" w:rsidR="00BB1FC7" w:rsidRPr="00A67309" w:rsidRDefault="00BB1FC7" w:rsidP="00BB1FC7">
      <w:pPr>
        <w:autoSpaceDE w:val="0"/>
        <w:autoSpaceDN w:val="0"/>
        <w:adjustRightInd w:val="0"/>
        <w:spacing w:line="260" w:lineRule="atLeast"/>
        <w:jc w:val="both"/>
        <w:rPr>
          <w:rFonts w:ascii="Arial" w:hAnsi="Arial" w:cs="Arial"/>
          <w:b/>
          <w:sz w:val="20"/>
          <w:szCs w:val="20"/>
        </w:rPr>
      </w:pPr>
      <w:r w:rsidRPr="00A67309">
        <w:rPr>
          <w:rFonts w:ascii="Arial" w:hAnsi="Arial" w:cs="Arial"/>
          <w:b/>
          <w:sz w:val="20"/>
          <w:szCs w:val="20"/>
        </w:rPr>
        <w:t>3.2.3.2 Kadrovska sposobnost</w:t>
      </w:r>
    </w:p>
    <w:p w14:paraId="04245FB3" w14:textId="170C2606" w:rsidR="00D95ED7" w:rsidRPr="00A67309" w:rsidRDefault="00D95ED7" w:rsidP="00D95ED7">
      <w:pPr>
        <w:autoSpaceDE w:val="0"/>
        <w:autoSpaceDN w:val="0"/>
        <w:adjustRightInd w:val="0"/>
        <w:spacing w:line="260" w:lineRule="atLeast"/>
        <w:jc w:val="both"/>
        <w:rPr>
          <w:rFonts w:ascii="Arial" w:hAnsi="Arial" w:cs="Arial"/>
          <w:sz w:val="20"/>
          <w:szCs w:val="20"/>
        </w:rPr>
      </w:pPr>
    </w:p>
    <w:p w14:paraId="2C8B7E4C" w14:textId="421C46DE"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Kadrovsko sposobnost ponudnik izkaže z delovno skupino, v katero so vključeni naslednji ključni kadri:</w:t>
      </w:r>
    </w:p>
    <w:p w14:paraId="7E78EA92"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p>
    <w:p w14:paraId="7FCBCF62" w14:textId="1331FC40"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b/>
          <w:sz w:val="20"/>
          <w:szCs w:val="20"/>
        </w:rPr>
        <w:t>1.</w:t>
      </w:r>
      <w:r w:rsidRPr="00A67309">
        <w:rPr>
          <w:rFonts w:ascii="Arial" w:eastAsia="Calibri" w:hAnsi="Arial" w:cs="Arial"/>
          <w:sz w:val="20"/>
          <w:szCs w:val="20"/>
        </w:rPr>
        <w:t xml:space="preserve"> </w:t>
      </w:r>
      <w:r w:rsidR="00025407" w:rsidRPr="00A67309">
        <w:rPr>
          <w:rFonts w:ascii="Arial" w:eastAsia="Calibri" w:hAnsi="Arial" w:cs="Arial"/>
          <w:b/>
          <w:bCs/>
          <w:sz w:val="20"/>
          <w:szCs w:val="20"/>
        </w:rPr>
        <w:t>V</w:t>
      </w:r>
      <w:r w:rsidRPr="00A67309">
        <w:rPr>
          <w:rFonts w:ascii="Arial" w:eastAsia="Calibri" w:hAnsi="Arial" w:cs="Arial"/>
          <w:b/>
          <w:sz w:val="20"/>
          <w:szCs w:val="20"/>
        </w:rPr>
        <w:t>odja projekta</w:t>
      </w:r>
      <w:r w:rsidRPr="00A67309">
        <w:rPr>
          <w:rFonts w:ascii="Arial" w:eastAsia="Calibri" w:hAnsi="Arial" w:cs="Arial"/>
          <w:sz w:val="20"/>
          <w:szCs w:val="20"/>
        </w:rPr>
        <w:t>, ki izpolnjuje naslednje zahteve:</w:t>
      </w:r>
    </w:p>
    <w:p w14:paraId="48DFD59E" w14:textId="293E130A" w:rsidR="00204C6E" w:rsidRPr="00A67309" w:rsidRDefault="00204C6E" w:rsidP="00200803">
      <w:pPr>
        <w:numPr>
          <w:ilvl w:val="0"/>
          <w:numId w:val="39"/>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 najmanj 8. raven izobrazbe po SOK – Slovensko ogrodje kvalifikacij (univerzitetna izobrazba ali specializacija po visokošolskih strokovnih programih po »predbolonjskih« programih ali magisterij stroke - 2. bolonjska stopnja)</w:t>
      </w:r>
      <w:r w:rsidR="00CE3994" w:rsidRPr="00A67309">
        <w:t xml:space="preserve"> s </w:t>
      </w:r>
      <w:r w:rsidR="00CE3994" w:rsidRPr="00A67309">
        <w:rPr>
          <w:rFonts w:ascii="Arial" w:eastAsia="Calibri" w:hAnsi="Arial" w:cs="Arial"/>
          <w:sz w:val="20"/>
          <w:szCs w:val="20"/>
        </w:rPr>
        <w:t xml:space="preserve">področja gradbeništva, arhitekture ali strojništva </w:t>
      </w:r>
      <w:r w:rsidRPr="00A67309">
        <w:rPr>
          <w:rFonts w:ascii="Arial" w:eastAsia="Calibri" w:hAnsi="Arial" w:cs="Arial"/>
          <w:sz w:val="20"/>
          <w:szCs w:val="20"/>
        </w:rPr>
        <w:t>;</w:t>
      </w:r>
    </w:p>
    <w:p w14:paraId="4E12E158" w14:textId="77777777" w:rsidR="00204C6E" w:rsidRPr="00A67309" w:rsidRDefault="00204C6E" w:rsidP="00200803">
      <w:pPr>
        <w:numPr>
          <w:ilvl w:val="0"/>
          <w:numId w:val="39"/>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 vsaj 10 let delovne dobe;</w:t>
      </w:r>
    </w:p>
    <w:p w14:paraId="455BC9BB" w14:textId="2F3D182E" w:rsidR="00204C6E" w:rsidRPr="00A67309" w:rsidRDefault="00204C6E" w:rsidP="00200803">
      <w:pPr>
        <w:numPr>
          <w:ilvl w:val="0"/>
          <w:numId w:val="39"/>
        </w:numPr>
        <w:tabs>
          <w:tab w:val="num" w:pos="360"/>
        </w:tabs>
        <w:autoSpaceDE w:val="0"/>
        <w:autoSpaceDN w:val="0"/>
        <w:adjustRightInd w:val="0"/>
        <w:spacing w:line="260" w:lineRule="atLeast"/>
        <w:jc w:val="both"/>
        <w:rPr>
          <w:rFonts w:ascii="Arial" w:eastAsia="Calibri" w:hAnsi="Arial" w:cs="Arial"/>
          <w:sz w:val="20"/>
          <w:szCs w:val="20"/>
        </w:rPr>
      </w:pPr>
      <w:bookmarkStart w:id="123" w:name="_Hlk158798429"/>
      <w:r w:rsidRPr="00A67309">
        <w:rPr>
          <w:rFonts w:ascii="Arial" w:eastAsia="Calibri" w:hAnsi="Arial" w:cs="Arial"/>
          <w:sz w:val="20"/>
          <w:szCs w:val="20"/>
        </w:rPr>
        <w:t xml:space="preserve">ima izkušnje </w:t>
      </w:r>
      <w:r w:rsidR="00000216" w:rsidRPr="00A67309">
        <w:rPr>
          <w:rFonts w:ascii="Arial" w:eastAsia="Calibri" w:hAnsi="Arial" w:cs="Arial"/>
          <w:sz w:val="20"/>
          <w:szCs w:val="20"/>
        </w:rPr>
        <w:t xml:space="preserve">z </w:t>
      </w:r>
      <w:r w:rsidR="00CB74F2" w:rsidRPr="00A67309">
        <w:rPr>
          <w:rFonts w:ascii="Arial" w:eastAsia="Calibri" w:hAnsi="Arial" w:cs="Arial"/>
          <w:sz w:val="20"/>
          <w:szCs w:val="20"/>
        </w:rPr>
        <w:t>aktivnim sodelovanjem</w:t>
      </w:r>
      <w:r w:rsidR="00000216" w:rsidRPr="00A67309">
        <w:rPr>
          <w:rFonts w:ascii="Arial" w:eastAsia="Calibri" w:hAnsi="Arial" w:cs="Arial"/>
          <w:sz w:val="20"/>
          <w:szCs w:val="20"/>
        </w:rPr>
        <w:t xml:space="preserve"> v </w:t>
      </w:r>
      <w:r w:rsidR="00F766F8" w:rsidRPr="00A67309">
        <w:rPr>
          <w:rFonts w:ascii="Arial" w:eastAsia="Calibri" w:hAnsi="Arial" w:cs="Arial"/>
          <w:sz w:val="20"/>
          <w:szCs w:val="20"/>
        </w:rPr>
        <w:t xml:space="preserve">vsaj dveh </w:t>
      </w:r>
      <w:r w:rsidR="00000216" w:rsidRPr="00A67309">
        <w:rPr>
          <w:rFonts w:ascii="Arial" w:eastAsia="Calibri" w:hAnsi="Arial" w:cs="Arial"/>
          <w:sz w:val="20"/>
          <w:szCs w:val="20"/>
        </w:rPr>
        <w:t>nacionalnih ali mednarodnih razvojno - raziskovalnih ali demonstracijskih projektih s področja energetsk</w:t>
      </w:r>
      <w:r w:rsidR="00FE7CFA" w:rsidRPr="00A67309">
        <w:rPr>
          <w:rFonts w:ascii="Arial" w:eastAsia="Calibri" w:hAnsi="Arial" w:cs="Arial"/>
          <w:sz w:val="20"/>
          <w:szCs w:val="20"/>
        </w:rPr>
        <w:t>ih izkaznic stavb</w:t>
      </w:r>
      <w:r w:rsidR="00F766F8" w:rsidRPr="00A67309">
        <w:rPr>
          <w:rFonts w:ascii="Arial" w:eastAsia="Calibri" w:hAnsi="Arial" w:cs="Arial"/>
          <w:sz w:val="20"/>
          <w:szCs w:val="20"/>
        </w:rPr>
        <w:t>,</w:t>
      </w:r>
      <w:r w:rsidR="00CB74F2" w:rsidRPr="00A67309">
        <w:rPr>
          <w:rFonts w:ascii="Arial" w:eastAsia="Calibri" w:hAnsi="Arial" w:cs="Arial"/>
          <w:sz w:val="20"/>
          <w:szCs w:val="20"/>
        </w:rPr>
        <w:t xml:space="preserve"> </w:t>
      </w:r>
      <w:r w:rsidR="00EC2057" w:rsidRPr="00A67309">
        <w:rPr>
          <w:rFonts w:ascii="Arial" w:eastAsia="Calibri" w:hAnsi="Arial" w:cs="Arial"/>
          <w:sz w:val="20"/>
          <w:szCs w:val="20"/>
        </w:rPr>
        <w:t xml:space="preserve">zaključenih </w:t>
      </w:r>
      <w:r w:rsidR="00CB74F2" w:rsidRPr="00A67309">
        <w:rPr>
          <w:rFonts w:ascii="Arial" w:eastAsia="Calibri" w:hAnsi="Arial" w:cs="Arial"/>
          <w:sz w:val="20"/>
          <w:szCs w:val="20"/>
        </w:rPr>
        <w:t xml:space="preserve">v zadnjih petih letih pred rokom za oddajo ponudb, </w:t>
      </w:r>
      <w:r w:rsidRPr="00A67309">
        <w:rPr>
          <w:rFonts w:ascii="Arial" w:eastAsia="Calibri" w:hAnsi="Arial" w:cs="Arial"/>
          <w:sz w:val="20"/>
          <w:szCs w:val="20"/>
        </w:rPr>
        <w:t>kar dokaže s potrjenim referenčnim potrdilom</w:t>
      </w:r>
      <w:r w:rsidR="00412409" w:rsidRPr="00A67309">
        <w:rPr>
          <w:rFonts w:ascii="Arial" w:eastAsia="Calibri" w:hAnsi="Arial" w:cs="Arial"/>
          <w:sz w:val="20"/>
          <w:szCs w:val="20"/>
        </w:rPr>
        <w:t xml:space="preserve"> ali drugim verodostojnim dokazilom (pogodba,</w:t>
      </w:r>
      <w:r w:rsidR="000029A5" w:rsidRPr="00A67309">
        <w:rPr>
          <w:rFonts w:ascii="Arial" w:eastAsia="Calibri" w:hAnsi="Arial" w:cs="Arial"/>
          <w:sz w:val="20"/>
          <w:szCs w:val="20"/>
        </w:rPr>
        <w:t xml:space="preserve"> </w:t>
      </w:r>
      <w:r w:rsidR="00412409" w:rsidRPr="00A67309">
        <w:rPr>
          <w:rFonts w:ascii="Arial" w:eastAsia="Calibri" w:hAnsi="Arial" w:cs="Arial"/>
          <w:sz w:val="20"/>
          <w:szCs w:val="20"/>
        </w:rPr>
        <w:t>sklep o financiranju, druga dokazila..)</w:t>
      </w:r>
      <w:r w:rsidRPr="00A67309">
        <w:rPr>
          <w:rFonts w:ascii="Arial" w:eastAsia="Calibri" w:hAnsi="Arial" w:cs="Arial"/>
          <w:sz w:val="20"/>
          <w:szCs w:val="20"/>
        </w:rPr>
        <w:t>.</w:t>
      </w:r>
    </w:p>
    <w:bookmarkEnd w:id="123"/>
    <w:p w14:paraId="6D56DFD3"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highlight w:val="yellow"/>
        </w:rPr>
      </w:pPr>
    </w:p>
    <w:p w14:paraId="16EE585C" w14:textId="4A35B46F" w:rsidR="00E0082E" w:rsidRPr="00A67309" w:rsidRDefault="00204C6E"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b/>
          <w:sz w:val="20"/>
          <w:szCs w:val="20"/>
        </w:rPr>
        <w:t>2.</w:t>
      </w:r>
      <w:r w:rsidRPr="00A67309">
        <w:rPr>
          <w:rFonts w:ascii="Arial" w:eastAsia="Calibri" w:hAnsi="Arial" w:cs="Arial"/>
          <w:sz w:val="20"/>
          <w:szCs w:val="20"/>
        </w:rPr>
        <w:t xml:space="preserve"> </w:t>
      </w:r>
      <w:r w:rsidR="00EC2057" w:rsidRPr="00A67309">
        <w:rPr>
          <w:rFonts w:ascii="Arial" w:eastAsia="Calibri" w:hAnsi="Arial" w:cs="Arial"/>
          <w:sz w:val="20"/>
          <w:szCs w:val="20"/>
        </w:rPr>
        <w:t xml:space="preserve">Dva </w:t>
      </w:r>
      <w:r w:rsidR="004057FE" w:rsidRPr="00A67309">
        <w:rPr>
          <w:rFonts w:ascii="Arial" w:eastAsia="Calibri" w:hAnsi="Arial" w:cs="Arial"/>
          <w:b/>
          <w:bCs/>
          <w:sz w:val="20"/>
          <w:szCs w:val="20"/>
        </w:rPr>
        <w:t>č</w:t>
      </w:r>
      <w:r w:rsidR="009C7104" w:rsidRPr="00A67309">
        <w:rPr>
          <w:rFonts w:ascii="Arial" w:eastAsia="Calibri" w:hAnsi="Arial" w:cs="Arial"/>
          <w:b/>
          <w:sz w:val="20"/>
          <w:szCs w:val="20"/>
        </w:rPr>
        <w:t>lana</w:t>
      </w:r>
      <w:r w:rsidR="00E0082E" w:rsidRPr="00A67309">
        <w:rPr>
          <w:rFonts w:ascii="Arial" w:eastAsia="Calibri" w:hAnsi="Arial" w:cs="Arial"/>
          <w:b/>
          <w:sz w:val="20"/>
          <w:szCs w:val="20"/>
        </w:rPr>
        <w:t xml:space="preserve"> projektne skupine</w:t>
      </w:r>
      <w:r w:rsidRPr="00A67309">
        <w:rPr>
          <w:rFonts w:ascii="Arial" w:eastAsia="Calibri" w:hAnsi="Arial" w:cs="Arial"/>
          <w:b/>
          <w:sz w:val="20"/>
          <w:szCs w:val="20"/>
        </w:rPr>
        <w:t xml:space="preserve"> za področje </w:t>
      </w:r>
      <w:r w:rsidR="00CE3994" w:rsidRPr="00A67309">
        <w:rPr>
          <w:rFonts w:ascii="Arial" w:eastAsia="Calibri" w:hAnsi="Arial" w:cs="Arial"/>
          <w:b/>
          <w:sz w:val="20"/>
          <w:szCs w:val="20"/>
        </w:rPr>
        <w:t>učinkovite rabe energije v stavbah</w:t>
      </w:r>
      <w:r w:rsidRPr="00A67309">
        <w:rPr>
          <w:rFonts w:ascii="Arial" w:eastAsia="Calibri" w:hAnsi="Arial" w:cs="Arial"/>
          <w:sz w:val="20"/>
          <w:szCs w:val="20"/>
        </w:rPr>
        <w:t xml:space="preserve">, </w:t>
      </w:r>
    </w:p>
    <w:p w14:paraId="38D59A23" w14:textId="75813196" w:rsidR="00204C6E" w:rsidRPr="00A67309" w:rsidRDefault="00C353F3"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Poleg vodje projekta mora p</w:t>
      </w:r>
      <w:r w:rsidR="00E0082E" w:rsidRPr="00A67309">
        <w:rPr>
          <w:rFonts w:ascii="Arial" w:eastAsia="Calibri" w:hAnsi="Arial" w:cs="Arial"/>
          <w:sz w:val="20"/>
          <w:szCs w:val="20"/>
        </w:rPr>
        <w:t>onudnik</w:t>
      </w:r>
      <w:r w:rsidRPr="00A67309">
        <w:rPr>
          <w:rFonts w:ascii="Arial" w:eastAsia="Calibri" w:hAnsi="Arial" w:cs="Arial"/>
          <w:sz w:val="20"/>
          <w:szCs w:val="20"/>
        </w:rPr>
        <w:t xml:space="preserve"> </w:t>
      </w:r>
      <w:r w:rsidR="00E0082E" w:rsidRPr="00A67309">
        <w:rPr>
          <w:rFonts w:ascii="Arial" w:eastAsia="Calibri" w:hAnsi="Arial" w:cs="Arial"/>
          <w:sz w:val="20"/>
          <w:szCs w:val="20"/>
        </w:rPr>
        <w:t xml:space="preserve">razpolagati z najmanj dvema (2) strokovnima sodelavcema </w:t>
      </w:r>
      <w:r w:rsidR="00204C6E" w:rsidRPr="00A67309">
        <w:rPr>
          <w:rFonts w:ascii="Arial" w:eastAsia="Calibri" w:hAnsi="Arial" w:cs="Arial"/>
          <w:sz w:val="20"/>
          <w:szCs w:val="20"/>
        </w:rPr>
        <w:t>ki izpolnjuje</w:t>
      </w:r>
      <w:r w:rsidR="00E0082E" w:rsidRPr="00A67309">
        <w:rPr>
          <w:rFonts w:ascii="Arial" w:eastAsia="Calibri" w:hAnsi="Arial" w:cs="Arial"/>
          <w:sz w:val="20"/>
          <w:szCs w:val="20"/>
        </w:rPr>
        <w:t>ta</w:t>
      </w:r>
      <w:r w:rsidR="00204C6E" w:rsidRPr="00A67309">
        <w:rPr>
          <w:rFonts w:ascii="Arial" w:eastAsia="Calibri" w:hAnsi="Arial" w:cs="Arial"/>
          <w:sz w:val="20"/>
          <w:szCs w:val="20"/>
        </w:rPr>
        <w:t xml:space="preserve"> naslednje zahteve:</w:t>
      </w:r>
    </w:p>
    <w:p w14:paraId="75870D8C" w14:textId="4EA868E5" w:rsidR="00204C6E" w:rsidRPr="00A67309" w:rsidRDefault="00204C6E" w:rsidP="00200803">
      <w:pPr>
        <w:numPr>
          <w:ilvl w:val="0"/>
          <w:numId w:val="32"/>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w:t>
      </w:r>
      <w:r w:rsidR="00F766F8" w:rsidRPr="00A67309">
        <w:rPr>
          <w:rFonts w:ascii="Arial" w:eastAsia="Calibri" w:hAnsi="Arial" w:cs="Arial"/>
          <w:sz w:val="20"/>
          <w:szCs w:val="20"/>
        </w:rPr>
        <w:t>ta</w:t>
      </w:r>
      <w:r w:rsidRPr="00A67309">
        <w:rPr>
          <w:rFonts w:ascii="Arial" w:eastAsia="Calibri" w:hAnsi="Arial" w:cs="Arial"/>
          <w:sz w:val="20"/>
          <w:szCs w:val="20"/>
        </w:rPr>
        <w:t xml:space="preserve"> najmanj 8. raven izobrazbe po SOK – Slovensko ogrodje kvalifikacij (univerzitetna izobrazba ali specializacija po visokošolskih strokovnih programih po »predbolonjskih« programih ali magisterij stroke - 2. bolonjska stopnja)</w:t>
      </w:r>
      <w:r w:rsidR="00CE3994" w:rsidRPr="00A67309">
        <w:rPr>
          <w:rFonts w:ascii="Arial" w:eastAsia="Calibri" w:hAnsi="Arial" w:cs="Arial"/>
          <w:sz w:val="20"/>
          <w:szCs w:val="20"/>
        </w:rPr>
        <w:t xml:space="preserve"> </w:t>
      </w:r>
      <w:r w:rsidR="00CE3994" w:rsidRPr="00A67309">
        <w:t xml:space="preserve">s </w:t>
      </w:r>
      <w:r w:rsidR="00CE3994" w:rsidRPr="00A67309">
        <w:rPr>
          <w:rFonts w:ascii="Arial" w:eastAsia="Calibri" w:hAnsi="Arial" w:cs="Arial"/>
          <w:sz w:val="20"/>
          <w:szCs w:val="20"/>
        </w:rPr>
        <w:t>področja gradbeništva, arhitekture ali strojništva</w:t>
      </w:r>
      <w:r w:rsidRPr="00A67309">
        <w:rPr>
          <w:rFonts w:ascii="Arial" w:eastAsia="Calibri" w:hAnsi="Arial" w:cs="Arial"/>
          <w:sz w:val="20"/>
          <w:szCs w:val="20"/>
        </w:rPr>
        <w:t>;</w:t>
      </w:r>
    </w:p>
    <w:p w14:paraId="591FB615" w14:textId="70F94EE8" w:rsidR="00204C6E" w:rsidRPr="00A67309" w:rsidRDefault="00204C6E" w:rsidP="00200803">
      <w:pPr>
        <w:numPr>
          <w:ilvl w:val="0"/>
          <w:numId w:val="32"/>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w:t>
      </w:r>
      <w:r w:rsidR="00F766F8" w:rsidRPr="00A67309">
        <w:rPr>
          <w:rFonts w:ascii="Arial" w:eastAsia="Calibri" w:hAnsi="Arial" w:cs="Arial"/>
          <w:sz w:val="20"/>
          <w:szCs w:val="20"/>
        </w:rPr>
        <w:t>ta</w:t>
      </w:r>
      <w:r w:rsidRPr="00A67309">
        <w:rPr>
          <w:rFonts w:ascii="Arial" w:eastAsia="Calibri" w:hAnsi="Arial" w:cs="Arial"/>
          <w:sz w:val="20"/>
          <w:szCs w:val="20"/>
        </w:rPr>
        <w:t xml:space="preserve"> vsaj </w:t>
      </w:r>
      <w:r w:rsidR="00CB74F2" w:rsidRPr="00A67309">
        <w:rPr>
          <w:rFonts w:ascii="Arial" w:eastAsia="Calibri" w:hAnsi="Arial" w:cs="Arial"/>
          <w:sz w:val="20"/>
          <w:szCs w:val="20"/>
        </w:rPr>
        <w:t>8</w:t>
      </w:r>
      <w:r w:rsidRPr="00A67309">
        <w:rPr>
          <w:rFonts w:ascii="Arial" w:eastAsia="Calibri" w:hAnsi="Arial" w:cs="Arial"/>
          <w:sz w:val="20"/>
          <w:szCs w:val="20"/>
        </w:rPr>
        <w:t xml:space="preserve"> let delovne dobe;</w:t>
      </w:r>
    </w:p>
    <w:p w14:paraId="4329C11B" w14:textId="6F4FF372" w:rsidR="009C7104" w:rsidRPr="00A67309" w:rsidRDefault="00CE3994" w:rsidP="00200803">
      <w:pPr>
        <w:numPr>
          <w:ilvl w:val="0"/>
          <w:numId w:val="32"/>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w:t>
      </w:r>
      <w:r w:rsidR="00F766F8" w:rsidRPr="00A67309">
        <w:rPr>
          <w:rFonts w:ascii="Arial" w:eastAsia="Calibri" w:hAnsi="Arial" w:cs="Arial"/>
          <w:sz w:val="20"/>
          <w:szCs w:val="20"/>
        </w:rPr>
        <w:t>ta</w:t>
      </w:r>
      <w:r w:rsidRPr="00A67309">
        <w:rPr>
          <w:rFonts w:ascii="Arial" w:eastAsia="Calibri" w:hAnsi="Arial" w:cs="Arial"/>
          <w:sz w:val="20"/>
          <w:szCs w:val="20"/>
        </w:rPr>
        <w:t xml:space="preserve"> izkušnje z delom na</w:t>
      </w:r>
      <w:r w:rsidR="00F766F8" w:rsidRPr="00A67309">
        <w:rPr>
          <w:rFonts w:ascii="Arial" w:eastAsia="Calibri" w:hAnsi="Arial" w:cs="Arial"/>
          <w:sz w:val="20"/>
          <w:szCs w:val="20"/>
        </w:rPr>
        <w:t xml:space="preserve"> vsaj </w:t>
      </w:r>
      <w:r w:rsidR="00EC2057" w:rsidRPr="00A67309">
        <w:rPr>
          <w:rFonts w:ascii="Arial" w:eastAsia="Calibri" w:hAnsi="Arial" w:cs="Arial"/>
          <w:sz w:val="20"/>
          <w:szCs w:val="20"/>
        </w:rPr>
        <w:t>dveh</w:t>
      </w:r>
      <w:r w:rsidRPr="00A67309">
        <w:rPr>
          <w:rFonts w:ascii="Arial" w:eastAsia="Calibri" w:hAnsi="Arial" w:cs="Arial"/>
          <w:sz w:val="20"/>
          <w:szCs w:val="20"/>
        </w:rPr>
        <w:t xml:space="preserve"> projekt</w:t>
      </w:r>
      <w:r w:rsidR="009C7104" w:rsidRPr="00A67309">
        <w:rPr>
          <w:rFonts w:ascii="Arial" w:eastAsia="Calibri" w:hAnsi="Arial" w:cs="Arial"/>
          <w:sz w:val="20"/>
          <w:szCs w:val="20"/>
        </w:rPr>
        <w:t>ih</w:t>
      </w:r>
      <w:r w:rsidRPr="00A67309">
        <w:rPr>
          <w:rFonts w:ascii="Arial" w:eastAsia="Calibri" w:hAnsi="Arial" w:cs="Arial"/>
          <w:sz w:val="20"/>
          <w:szCs w:val="20"/>
        </w:rPr>
        <w:t xml:space="preserve">, </w:t>
      </w:r>
      <w:r w:rsidR="009C7104" w:rsidRPr="00A67309">
        <w:rPr>
          <w:rFonts w:ascii="Arial" w:eastAsia="Calibri" w:hAnsi="Arial" w:cs="Arial"/>
          <w:sz w:val="20"/>
          <w:szCs w:val="20"/>
        </w:rPr>
        <w:t xml:space="preserve">ki izpolnjujeta pogoj, </w:t>
      </w:r>
      <w:r w:rsidR="00FE7CFA" w:rsidRPr="00A67309">
        <w:rPr>
          <w:rFonts w:ascii="Arial" w:eastAsia="Calibri" w:hAnsi="Arial" w:cs="Arial"/>
          <w:sz w:val="20"/>
          <w:szCs w:val="20"/>
        </w:rPr>
        <w:t>da sta uspešno izvedla</w:t>
      </w:r>
      <w:r w:rsidR="00EC2057" w:rsidRPr="00A67309">
        <w:rPr>
          <w:rFonts w:ascii="Arial" w:eastAsia="Calibri" w:hAnsi="Arial" w:cs="Arial"/>
          <w:sz w:val="20"/>
          <w:szCs w:val="20"/>
        </w:rPr>
        <w:t xml:space="preserve"> (zaključila)</w:t>
      </w:r>
      <w:r w:rsidR="00FE7CFA" w:rsidRPr="00A67309">
        <w:rPr>
          <w:rFonts w:ascii="Arial" w:eastAsia="Calibri" w:hAnsi="Arial" w:cs="Arial"/>
          <w:sz w:val="20"/>
          <w:szCs w:val="20"/>
        </w:rPr>
        <w:t xml:space="preserve"> elaborate gradbene fizike za področje učinkovite rabe energije v stavbah ali elaborat</w:t>
      </w:r>
      <w:r w:rsidR="00EC2057" w:rsidRPr="00A67309">
        <w:rPr>
          <w:rFonts w:ascii="Arial" w:eastAsia="Calibri" w:hAnsi="Arial" w:cs="Arial"/>
          <w:sz w:val="20"/>
          <w:szCs w:val="20"/>
        </w:rPr>
        <w:t>e</w:t>
      </w:r>
      <w:r w:rsidR="00FE7CFA" w:rsidRPr="00A67309">
        <w:rPr>
          <w:rFonts w:ascii="Arial" w:eastAsia="Calibri" w:hAnsi="Arial" w:cs="Arial"/>
          <w:sz w:val="20"/>
          <w:szCs w:val="20"/>
        </w:rPr>
        <w:t xml:space="preserve"> o energijski učinkovitosti stavb, ali elaborat</w:t>
      </w:r>
      <w:r w:rsidR="00EC2057" w:rsidRPr="00A67309">
        <w:rPr>
          <w:rFonts w:ascii="Arial" w:eastAsia="Calibri" w:hAnsi="Arial" w:cs="Arial"/>
          <w:sz w:val="20"/>
          <w:szCs w:val="20"/>
        </w:rPr>
        <w:t>e</w:t>
      </w:r>
      <w:r w:rsidR="00FE7CFA" w:rsidRPr="00A67309">
        <w:rPr>
          <w:rFonts w:ascii="Arial" w:eastAsia="Calibri" w:hAnsi="Arial" w:cs="Arial"/>
          <w:sz w:val="20"/>
          <w:szCs w:val="20"/>
        </w:rPr>
        <w:t xml:space="preserve"> gradbene fizike za področje toplote za zahtevne objekte</w:t>
      </w:r>
      <w:r w:rsidR="009C7104" w:rsidRPr="00A67309">
        <w:rPr>
          <w:rFonts w:ascii="Arial" w:eastAsia="Calibri" w:hAnsi="Arial" w:cs="Arial"/>
          <w:sz w:val="20"/>
          <w:szCs w:val="20"/>
        </w:rPr>
        <w:t xml:space="preserve">, kar dokažeta s potrjenim referenčnim potrdilom za vsak posamični projekt (torej vsak mora izkazati po 2 referenčna projekta). </w:t>
      </w:r>
    </w:p>
    <w:p w14:paraId="5B157367" w14:textId="48A4CF67" w:rsidR="00CE3994" w:rsidRPr="00A67309" w:rsidRDefault="00CE3994" w:rsidP="009C7104">
      <w:pPr>
        <w:autoSpaceDE w:val="0"/>
        <w:autoSpaceDN w:val="0"/>
        <w:adjustRightInd w:val="0"/>
        <w:spacing w:line="260" w:lineRule="atLeast"/>
        <w:ind w:left="720"/>
        <w:jc w:val="both"/>
        <w:rPr>
          <w:rFonts w:ascii="Arial" w:eastAsia="Calibri" w:hAnsi="Arial" w:cs="Arial"/>
          <w:sz w:val="20"/>
          <w:szCs w:val="20"/>
        </w:rPr>
      </w:pPr>
    </w:p>
    <w:p w14:paraId="18680F06" w14:textId="693B550C" w:rsidR="00CE3994" w:rsidRPr="00A67309" w:rsidRDefault="00AB1E6C" w:rsidP="00CE3994">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b/>
          <w:sz w:val="20"/>
          <w:szCs w:val="20"/>
        </w:rPr>
        <w:t>3</w:t>
      </w:r>
      <w:r w:rsidR="00CE3994" w:rsidRPr="00A67309">
        <w:rPr>
          <w:rFonts w:ascii="Arial" w:eastAsia="Calibri" w:hAnsi="Arial" w:cs="Arial"/>
          <w:b/>
          <w:sz w:val="20"/>
          <w:szCs w:val="20"/>
        </w:rPr>
        <w:t>.</w:t>
      </w:r>
      <w:r w:rsidR="00CE3994" w:rsidRPr="00A67309">
        <w:rPr>
          <w:rFonts w:ascii="Arial" w:eastAsia="Calibri" w:hAnsi="Arial" w:cs="Arial"/>
          <w:sz w:val="20"/>
          <w:szCs w:val="20"/>
        </w:rPr>
        <w:t xml:space="preserve"> </w:t>
      </w:r>
      <w:r w:rsidR="00025407" w:rsidRPr="00A67309">
        <w:rPr>
          <w:rFonts w:ascii="Arial" w:eastAsia="Calibri" w:hAnsi="Arial" w:cs="Arial"/>
          <w:b/>
          <w:bCs/>
          <w:sz w:val="20"/>
          <w:szCs w:val="20"/>
        </w:rPr>
        <w:t>Č</w:t>
      </w:r>
      <w:r w:rsidRPr="00A67309">
        <w:rPr>
          <w:rFonts w:ascii="Arial" w:eastAsia="Calibri" w:hAnsi="Arial" w:cs="Arial"/>
          <w:b/>
          <w:sz w:val="20"/>
          <w:szCs w:val="20"/>
        </w:rPr>
        <w:t>lan projektne skupine</w:t>
      </w:r>
      <w:r w:rsidR="00CE3994" w:rsidRPr="00A67309">
        <w:rPr>
          <w:rFonts w:ascii="Arial" w:eastAsia="Calibri" w:hAnsi="Arial" w:cs="Arial"/>
          <w:b/>
          <w:sz w:val="20"/>
          <w:szCs w:val="20"/>
        </w:rPr>
        <w:t xml:space="preserve"> za področje stroškovne učinkovitosti</w:t>
      </w:r>
      <w:r w:rsidR="00AD1E5E" w:rsidRPr="00A67309">
        <w:rPr>
          <w:rFonts w:ascii="Arial" w:eastAsia="Calibri" w:hAnsi="Arial" w:cs="Arial"/>
          <w:b/>
          <w:sz w:val="20"/>
          <w:szCs w:val="20"/>
        </w:rPr>
        <w:t xml:space="preserve"> naložb v učinkovito rabo energije v stavbah</w:t>
      </w:r>
      <w:r w:rsidR="00CE3994" w:rsidRPr="00A67309">
        <w:rPr>
          <w:rFonts w:ascii="Arial" w:eastAsia="Calibri" w:hAnsi="Arial" w:cs="Arial"/>
          <w:sz w:val="20"/>
          <w:szCs w:val="20"/>
        </w:rPr>
        <w:t>, ki izpolnjuje naslednje zahteve:</w:t>
      </w:r>
    </w:p>
    <w:p w14:paraId="6B15072F" w14:textId="3CB33DFA" w:rsidR="00CE3994" w:rsidRPr="00A67309" w:rsidRDefault="00CE3994" w:rsidP="00200803">
      <w:pPr>
        <w:numPr>
          <w:ilvl w:val="0"/>
          <w:numId w:val="32"/>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 najmanj 8. raven izobrazbe po SOK – Slovensko ogrodje kvalifikacij (univerzitetna izobrazba ali specializacija po visokošolskih strokovnih programih po »predbolonjskih« programih ali magisterij stroke - 2. bolonjska stopnja) s področja ekonomije;</w:t>
      </w:r>
    </w:p>
    <w:p w14:paraId="20C18425" w14:textId="2F304659" w:rsidR="00CE3994" w:rsidRPr="00A67309" w:rsidRDefault="00CE3994" w:rsidP="00200803">
      <w:pPr>
        <w:numPr>
          <w:ilvl w:val="0"/>
          <w:numId w:val="32"/>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 vsaj 5 let delovne dobe;</w:t>
      </w:r>
    </w:p>
    <w:p w14:paraId="5F3D7717" w14:textId="6493E618" w:rsidR="00E0082E" w:rsidRPr="00A67309" w:rsidRDefault="00E0082E" w:rsidP="00200803">
      <w:pPr>
        <w:numPr>
          <w:ilvl w:val="0"/>
          <w:numId w:val="32"/>
        </w:numPr>
        <w:tabs>
          <w:tab w:val="num" w:pos="360"/>
        </w:tabs>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ima izkušnje z</w:t>
      </w:r>
      <w:r w:rsidR="00FB191E" w:rsidRPr="00A67309">
        <w:rPr>
          <w:rFonts w:ascii="Arial" w:eastAsia="Calibri" w:hAnsi="Arial" w:cs="Arial"/>
          <w:sz w:val="20"/>
          <w:szCs w:val="20"/>
        </w:rPr>
        <w:t xml:space="preserve"> ekonomskim vrednotenjem naložb na najmanj dveh projektih</w:t>
      </w:r>
      <w:r w:rsidR="00720730" w:rsidRPr="00A67309">
        <w:rPr>
          <w:rFonts w:ascii="Arial" w:eastAsia="Calibri" w:hAnsi="Arial" w:cs="Arial"/>
          <w:sz w:val="20"/>
          <w:szCs w:val="20"/>
        </w:rPr>
        <w:t>, zaključenih</w:t>
      </w:r>
      <w:r w:rsidR="00FB191E" w:rsidRPr="00A67309">
        <w:rPr>
          <w:rFonts w:ascii="Arial" w:eastAsia="Calibri" w:hAnsi="Arial" w:cs="Arial"/>
          <w:sz w:val="20"/>
          <w:szCs w:val="20"/>
        </w:rPr>
        <w:t xml:space="preserve"> v zadnjih petih letih</w:t>
      </w:r>
      <w:r w:rsidR="00787DB6" w:rsidRPr="00A67309">
        <w:rPr>
          <w:rFonts w:ascii="Arial" w:eastAsia="Calibri" w:hAnsi="Arial" w:cs="Arial"/>
          <w:sz w:val="20"/>
          <w:szCs w:val="20"/>
        </w:rPr>
        <w:t xml:space="preserve"> pred rokom za oddajo ponudb</w:t>
      </w:r>
      <w:r w:rsidRPr="00A67309">
        <w:rPr>
          <w:rFonts w:ascii="Arial" w:eastAsia="Calibri" w:hAnsi="Arial" w:cs="Arial"/>
          <w:sz w:val="20"/>
          <w:szCs w:val="20"/>
        </w:rPr>
        <w:t>.</w:t>
      </w:r>
    </w:p>
    <w:p w14:paraId="21A352A9" w14:textId="70BD1149" w:rsidR="00E979EE" w:rsidRPr="00A67309" w:rsidRDefault="00E979EE" w:rsidP="00204C6E">
      <w:pPr>
        <w:autoSpaceDE w:val="0"/>
        <w:autoSpaceDN w:val="0"/>
        <w:adjustRightInd w:val="0"/>
        <w:spacing w:line="260" w:lineRule="atLeast"/>
        <w:jc w:val="both"/>
        <w:rPr>
          <w:rFonts w:ascii="Arial" w:eastAsia="Calibri" w:hAnsi="Arial" w:cs="Arial"/>
          <w:sz w:val="20"/>
          <w:szCs w:val="20"/>
        </w:rPr>
      </w:pPr>
    </w:p>
    <w:p w14:paraId="06D6749D" w14:textId="580723FF"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Izvajalec je dolžan ves čas trajanja projekta zagotavljati kader, ki ga je navedel z referencami v ponudbi.</w:t>
      </w:r>
    </w:p>
    <w:p w14:paraId="6C4468C6"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p>
    <w:p w14:paraId="5762F06B" w14:textId="7EF5663D" w:rsidR="00C353F3" w:rsidRPr="00A67309" w:rsidRDefault="00C353F3"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Vodja projekta, kot predstavnik izvajalca, mora biti prisoten na vseh sestankih, ki bodo potekali na sedežu naročnika, izjemoma ob dogovoru lahko na drugi lokaciji. Vodja projekta in celotna strokovna delovna skupina morajo biti v primeru zahteve naročnika prisotni na vseh delovnih sestankih.</w:t>
      </w:r>
    </w:p>
    <w:p w14:paraId="7638DFFA" w14:textId="77777777" w:rsidR="00C353F3" w:rsidRPr="00A67309" w:rsidRDefault="00C353F3" w:rsidP="00204C6E">
      <w:pPr>
        <w:autoSpaceDE w:val="0"/>
        <w:autoSpaceDN w:val="0"/>
        <w:adjustRightInd w:val="0"/>
        <w:spacing w:line="260" w:lineRule="atLeast"/>
        <w:jc w:val="both"/>
        <w:rPr>
          <w:rFonts w:ascii="Arial" w:eastAsia="Calibri" w:hAnsi="Arial" w:cs="Arial"/>
          <w:sz w:val="20"/>
          <w:szCs w:val="20"/>
        </w:rPr>
      </w:pPr>
    </w:p>
    <w:p w14:paraId="1774678C"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67B523D3"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p>
    <w:p w14:paraId="2B2C37CF"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A67309" w:rsidRDefault="00204C6E" w:rsidP="00204C6E">
      <w:pPr>
        <w:autoSpaceDE w:val="0"/>
        <w:autoSpaceDN w:val="0"/>
        <w:adjustRightInd w:val="0"/>
        <w:spacing w:line="260" w:lineRule="atLeast"/>
        <w:jc w:val="both"/>
        <w:rPr>
          <w:rFonts w:ascii="Arial" w:eastAsia="Calibri" w:hAnsi="Arial" w:cs="Arial"/>
          <w:sz w:val="20"/>
          <w:szCs w:val="20"/>
        </w:rPr>
      </w:pPr>
    </w:p>
    <w:p w14:paraId="101FC6AC" w14:textId="77777777" w:rsidR="00204C6E" w:rsidRPr="00A67309" w:rsidRDefault="00204C6E" w:rsidP="00204C6E">
      <w:p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2E155F92" w14:textId="77777777" w:rsidR="00204C6E" w:rsidRPr="00A67309" w:rsidRDefault="00204C6E" w:rsidP="00204C6E">
      <w:pPr>
        <w:autoSpaceDE w:val="0"/>
        <w:autoSpaceDN w:val="0"/>
        <w:adjustRightInd w:val="0"/>
        <w:jc w:val="both"/>
        <w:rPr>
          <w:rFonts w:ascii="Arial" w:eastAsia="Calibri" w:hAnsi="Arial" w:cs="Arial"/>
          <w:sz w:val="20"/>
          <w:szCs w:val="20"/>
        </w:rPr>
      </w:pPr>
    </w:p>
    <w:p w14:paraId="05002887" w14:textId="77777777" w:rsidR="00204C6E" w:rsidRPr="00A67309" w:rsidRDefault="00204C6E" w:rsidP="00204C6E">
      <w:pPr>
        <w:autoSpaceDE w:val="0"/>
        <w:autoSpaceDN w:val="0"/>
        <w:adjustRightInd w:val="0"/>
        <w:jc w:val="both"/>
        <w:rPr>
          <w:rFonts w:ascii="Arial" w:eastAsia="Calibri" w:hAnsi="Arial" w:cs="Arial"/>
          <w:sz w:val="20"/>
          <w:szCs w:val="20"/>
        </w:rPr>
      </w:pPr>
      <w:r w:rsidRPr="00A67309">
        <w:rPr>
          <w:rFonts w:ascii="Arial" w:eastAsia="Calibri" w:hAnsi="Arial" w:cs="Arial"/>
          <w:sz w:val="20"/>
          <w:szCs w:val="20"/>
        </w:rPr>
        <w:t>V primeru skupne ponudbe ali če ponudnik vključi podizvajalce se kadrovska struktura torej sešteva.</w:t>
      </w:r>
    </w:p>
    <w:p w14:paraId="721F7744" w14:textId="77777777" w:rsidR="00204C6E" w:rsidRPr="00A67309" w:rsidRDefault="00204C6E" w:rsidP="00204C6E">
      <w:pPr>
        <w:autoSpaceDE w:val="0"/>
        <w:autoSpaceDN w:val="0"/>
        <w:adjustRightInd w:val="0"/>
        <w:jc w:val="both"/>
        <w:rPr>
          <w:rFonts w:ascii="Arial" w:eastAsia="Calibri" w:hAnsi="Arial" w:cs="Arial"/>
          <w:sz w:val="20"/>
          <w:szCs w:val="20"/>
        </w:rPr>
      </w:pPr>
    </w:p>
    <w:p w14:paraId="4CF7A918" w14:textId="45836DC5" w:rsidR="009D1B0E" w:rsidRPr="00A67309" w:rsidRDefault="009D1B0E" w:rsidP="009D1B0E">
      <w:pPr>
        <w:autoSpaceDE w:val="0"/>
        <w:autoSpaceDN w:val="0"/>
        <w:adjustRightInd w:val="0"/>
        <w:spacing w:line="260" w:lineRule="atLeast"/>
        <w:jc w:val="both"/>
        <w:rPr>
          <w:rFonts w:ascii="Arial" w:hAnsi="Arial" w:cs="Arial"/>
          <w:sz w:val="20"/>
          <w:szCs w:val="20"/>
        </w:rPr>
      </w:pPr>
      <w:r w:rsidRPr="00A67309">
        <w:rPr>
          <w:rFonts w:ascii="Arial" w:hAnsi="Arial" w:cs="Arial"/>
          <w:sz w:val="20"/>
          <w:szCs w:val="20"/>
        </w:rPr>
        <w:t xml:space="preserve">Strokovni kader, ki izkazuje strokovno usposobljenost za določeno področje oziroma predloži zahtevano referenco iz določenega področja, mora </w:t>
      </w:r>
      <w:r w:rsidR="0065414C" w:rsidRPr="00A67309">
        <w:rPr>
          <w:rFonts w:ascii="Arial" w:hAnsi="Arial" w:cs="Arial"/>
          <w:sz w:val="20"/>
          <w:szCs w:val="20"/>
        </w:rPr>
        <w:t xml:space="preserve">pri izvedbi teh del </w:t>
      </w:r>
      <w:r w:rsidR="009C7104" w:rsidRPr="00A67309">
        <w:rPr>
          <w:rFonts w:ascii="Arial" w:hAnsi="Arial" w:cs="Arial"/>
          <w:sz w:val="20"/>
          <w:szCs w:val="20"/>
        </w:rPr>
        <w:t xml:space="preserve">tudi </w:t>
      </w:r>
      <w:r w:rsidR="0065414C" w:rsidRPr="00A67309">
        <w:rPr>
          <w:rFonts w:ascii="Arial" w:hAnsi="Arial" w:cs="Arial"/>
          <w:sz w:val="20"/>
          <w:szCs w:val="20"/>
        </w:rPr>
        <w:t>aktivno sodelovati</w:t>
      </w:r>
      <w:r w:rsidRPr="00A67309">
        <w:rPr>
          <w:rFonts w:ascii="Arial" w:hAnsi="Arial" w:cs="Arial"/>
          <w:sz w:val="20"/>
          <w:szCs w:val="20"/>
        </w:rPr>
        <w:t>.</w:t>
      </w:r>
    </w:p>
    <w:p w14:paraId="7E511C89" w14:textId="08C09EB2" w:rsidR="00E17C53" w:rsidRPr="00A67309"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A67309" w:rsidRDefault="009D1B0E" w:rsidP="00751AA6">
      <w:pPr>
        <w:autoSpaceDE w:val="0"/>
        <w:autoSpaceDN w:val="0"/>
        <w:adjustRightInd w:val="0"/>
        <w:spacing w:line="260" w:lineRule="atLeast"/>
        <w:jc w:val="both"/>
        <w:rPr>
          <w:rFonts w:ascii="Arial" w:hAnsi="Arial" w:cs="Arial"/>
          <w:sz w:val="20"/>
          <w:szCs w:val="20"/>
        </w:rPr>
      </w:pPr>
    </w:p>
    <w:p w14:paraId="486C8693" w14:textId="6A7387D1" w:rsidR="00BB1FC7" w:rsidRPr="00A67309"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A67309">
        <w:rPr>
          <w:rFonts w:ascii="Arial" w:hAnsi="Arial" w:cs="Arial"/>
          <w:b/>
          <w:sz w:val="20"/>
          <w:lang w:eastAsia="en-US"/>
        </w:rPr>
        <w:t xml:space="preserve">DOKAZILO: </w:t>
      </w:r>
      <w:r w:rsidRPr="00A67309">
        <w:rPr>
          <w:rFonts w:ascii="Arial" w:hAnsi="Arial" w:cs="Arial"/>
          <w:sz w:val="20"/>
          <w:lang w:eastAsia="en-US"/>
        </w:rPr>
        <w:t xml:space="preserve">obrazec </w:t>
      </w:r>
      <w:r w:rsidR="006E2A7E" w:rsidRPr="00A67309">
        <w:rPr>
          <w:rFonts w:ascii="Arial" w:hAnsi="Arial" w:cs="Arial"/>
          <w:sz w:val="20"/>
          <w:lang w:eastAsia="en-US"/>
        </w:rPr>
        <w:t>3</w:t>
      </w:r>
      <w:r w:rsidR="00095528" w:rsidRPr="00A67309">
        <w:rPr>
          <w:rFonts w:ascii="Arial" w:hAnsi="Arial" w:cs="Arial"/>
          <w:sz w:val="20"/>
          <w:lang w:eastAsia="en-US"/>
        </w:rPr>
        <w:t xml:space="preserve"> </w:t>
      </w:r>
      <w:r w:rsidR="00E17C53" w:rsidRPr="00A67309">
        <w:rPr>
          <w:rFonts w:ascii="Arial" w:hAnsi="Arial" w:cs="Arial"/>
          <w:sz w:val="20"/>
          <w:lang w:eastAsia="en-US"/>
        </w:rPr>
        <w:t>(z navedbo</w:t>
      </w:r>
      <w:r w:rsidR="003459AE" w:rsidRPr="00A67309">
        <w:rPr>
          <w:rFonts w:ascii="Arial" w:hAnsi="Arial" w:cs="Arial"/>
          <w:sz w:val="20"/>
          <w:lang w:eastAsia="en-US"/>
        </w:rPr>
        <w:t xml:space="preserve"> kadrov in</w:t>
      </w:r>
      <w:r w:rsidR="00E17C53" w:rsidRPr="00A67309">
        <w:rPr>
          <w:rFonts w:ascii="Arial" w:hAnsi="Arial" w:cs="Arial"/>
          <w:sz w:val="20"/>
          <w:lang w:eastAsia="en-US"/>
        </w:rPr>
        <w:t xml:space="preserve"> referenčnih projektov)</w:t>
      </w:r>
    </w:p>
    <w:p w14:paraId="0673826F" w14:textId="77777777" w:rsidR="00BB1FC7" w:rsidRPr="00A67309" w:rsidRDefault="00BB1FC7" w:rsidP="00751AA6">
      <w:pPr>
        <w:autoSpaceDE w:val="0"/>
        <w:autoSpaceDN w:val="0"/>
        <w:adjustRightInd w:val="0"/>
        <w:spacing w:line="260" w:lineRule="atLeast"/>
        <w:jc w:val="both"/>
        <w:rPr>
          <w:rFonts w:ascii="Arial" w:hAnsi="Arial" w:cs="Arial"/>
          <w:sz w:val="20"/>
          <w:szCs w:val="20"/>
        </w:rPr>
      </w:pPr>
    </w:p>
    <w:p w14:paraId="185F8550" w14:textId="4A62604F" w:rsidR="00080D62" w:rsidRPr="00A67309"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A67309">
        <w:rPr>
          <w:rFonts w:ascii="Arial" w:hAnsi="Arial" w:cs="Arial"/>
          <w:b/>
          <w:sz w:val="20"/>
          <w:szCs w:val="20"/>
          <w:lang w:eastAsia="en-US"/>
        </w:rPr>
        <w:t>POMEMBNO</w:t>
      </w:r>
      <w:r w:rsidR="00241158" w:rsidRPr="00A67309">
        <w:rPr>
          <w:rFonts w:ascii="Arial" w:hAnsi="Arial" w:cs="Arial"/>
          <w:b/>
          <w:sz w:val="20"/>
          <w:szCs w:val="20"/>
          <w:lang w:eastAsia="en-US"/>
        </w:rPr>
        <w:t>:</w:t>
      </w:r>
    </w:p>
    <w:p w14:paraId="1FD1D8A6" w14:textId="77777777" w:rsidR="00E17C53" w:rsidRPr="00A67309"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6D8D02D7" w:rsidR="00303BF0" w:rsidRPr="00A6730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A67309">
        <w:rPr>
          <w:rFonts w:ascii="Arial" w:hAnsi="Arial" w:cs="Arial"/>
          <w:sz w:val="20"/>
          <w:szCs w:val="20"/>
          <w:lang w:eastAsia="en-US"/>
        </w:rPr>
        <w:t>Referenčnih potrdil naročnikov referenčnih del</w:t>
      </w:r>
      <w:r w:rsidR="00B31A4D" w:rsidRPr="00A67309">
        <w:rPr>
          <w:rFonts w:ascii="Arial" w:hAnsi="Arial" w:cs="Arial"/>
          <w:sz w:val="20"/>
          <w:szCs w:val="20"/>
          <w:lang w:eastAsia="en-US"/>
        </w:rPr>
        <w:t xml:space="preserve"> oziroma drugih dokazil</w:t>
      </w:r>
      <w:r w:rsidRPr="00A67309">
        <w:rPr>
          <w:rFonts w:ascii="Arial" w:hAnsi="Arial" w:cs="Arial"/>
          <w:sz w:val="20"/>
          <w:szCs w:val="20"/>
          <w:lang w:eastAsia="en-US"/>
        </w:rPr>
        <w:t xml:space="preserve"> (za gospodarski subjekt</w:t>
      </w:r>
      <w:r w:rsidR="005722D3" w:rsidRPr="00A67309">
        <w:rPr>
          <w:rFonts w:ascii="Arial" w:hAnsi="Arial" w:cs="Arial"/>
          <w:sz w:val="20"/>
          <w:szCs w:val="20"/>
          <w:lang w:eastAsia="en-US"/>
        </w:rPr>
        <w:t xml:space="preserve"> in kadre</w:t>
      </w:r>
      <w:r w:rsidRPr="00A67309">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A6730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674A095E" w:rsidR="00303BF0" w:rsidRPr="00A6730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A67309">
        <w:rPr>
          <w:rFonts w:ascii="Arial" w:hAnsi="Arial" w:cs="Arial"/>
          <w:sz w:val="20"/>
          <w:szCs w:val="20"/>
          <w:lang w:eastAsia="en-US"/>
        </w:rPr>
        <w:t>Če ponudnik dokazil ne predloži</w:t>
      </w:r>
      <w:r w:rsidR="00403FBD" w:rsidRPr="00A67309">
        <w:rPr>
          <w:rFonts w:ascii="Arial" w:hAnsi="Arial" w:cs="Arial"/>
          <w:sz w:val="20"/>
          <w:szCs w:val="20"/>
          <w:lang w:eastAsia="en-US"/>
        </w:rPr>
        <w:t>,</w:t>
      </w:r>
      <w:r w:rsidRPr="00A67309">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B31A4D" w:rsidRPr="00A67309">
        <w:rPr>
          <w:rFonts w:ascii="Arial" w:hAnsi="Arial" w:cs="Arial"/>
          <w:sz w:val="20"/>
          <w:szCs w:val="20"/>
          <w:lang w:eastAsia="en-US"/>
        </w:rPr>
        <w:t xml:space="preserve"> oziroma druga dokazila</w:t>
      </w:r>
      <w:r w:rsidR="00B6467A" w:rsidRPr="00A67309">
        <w:rPr>
          <w:rFonts w:ascii="Arial" w:hAnsi="Arial" w:cs="Arial"/>
          <w:bCs/>
          <w:sz w:val="20"/>
          <w:lang w:eastAsia="en-US"/>
        </w:rPr>
        <w:t xml:space="preserve"> (</w:t>
      </w:r>
      <w:r w:rsidR="00B6467A" w:rsidRPr="00A67309">
        <w:rPr>
          <w:rFonts w:ascii="Arial" w:hAnsi="Arial" w:cs="Arial"/>
          <w:bCs/>
          <w:sz w:val="20"/>
          <w:szCs w:val="20"/>
          <w:lang w:eastAsia="en-US"/>
        </w:rPr>
        <w:t xml:space="preserve">ponudnik lahko uporabi obrazec </w:t>
      </w:r>
      <w:r w:rsidR="009B1D7A" w:rsidRPr="00A67309">
        <w:rPr>
          <w:rFonts w:ascii="Arial" w:hAnsi="Arial" w:cs="Arial"/>
          <w:bCs/>
          <w:sz w:val="20"/>
          <w:szCs w:val="20"/>
          <w:lang w:eastAsia="en-US"/>
        </w:rPr>
        <w:t>5</w:t>
      </w:r>
      <w:r w:rsidR="00B6467A" w:rsidRPr="00A67309">
        <w:rPr>
          <w:rFonts w:ascii="Arial" w:hAnsi="Arial" w:cs="Arial"/>
          <w:bCs/>
          <w:sz w:val="20"/>
          <w:szCs w:val="20"/>
          <w:lang w:eastAsia="en-US"/>
        </w:rPr>
        <w:t>)</w:t>
      </w:r>
      <w:r w:rsidR="00B6467A" w:rsidRPr="00A67309">
        <w:rPr>
          <w:rFonts w:ascii="Arial" w:hAnsi="Arial" w:cs="Arial"/>
          <w:bCs/>
          <w:iCs/>
          <w:sz w:val="20"/>
          <w:szCs w:val="20"/>
          <w:lang w:eastAsia="en-US"/>
        </w:rPr>
        <w:t xml:space="preserve"> </w:t>
      </w:r>
      <w:r w:rsidRPr="00A67309">
        <w:rPr>
          <w:rFonts w:ascii="Arial" w:hAnsi="Arial" w:cs="Arial"/>
          <w:sz w:val="20"/>
          <w:szCs w:val="20"/>
          <w:lang w:eastAsia="en-US"/>
        </w:rPr>
        <w:t>predloži že v ponudbi.</w:t>
      </w:r>
    </w:p>
    <w:p w14:paraId="715E6867" w14:textId="77777777" w:rsidR="00303BF0" w:rsidRPr="00A6730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A6730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Referenčni projekti za gospodarski subjekt </w:t>
      </w:r>
      <w:r w:rsidR="005722D3" w:rsidRPr="00A67309">
        <w:rPr>
          <w:rFonts w:ascii="Arial" w:hAnsi="Arial" w:cs="Arial"/>
          <w:sz w:val="20"/>
          <w:szCs w:val="20"/>
          <w:lang w:eastAsia="en-US"/>
        </w:rPr>
        <w:t xml:space="preserve">in kadre </w:t>
      </w:r>
      <w:r w:rsidRPr="00A67309">
        <w:rPr>
          <w:rFonts w:ascii="Arial" w:hAnsi="Arial" w:cs="Arial"/>
          <w:sz w:val="20"/>
          <w:szCs w:val="20"/>
          <w:lang w:eastAsia="en-US"/>
        </w:rPr>
        <w:t xml:space="preserve">bodo morali biti </w:t>
      </w:r>
      <w:r w:rsidRPr="00A67309">
        <w:rPr>
          <w:rFonts w:ascii="Arial" w:hAnsi="Arial" w:cs="Arial"/>
          <w:b/>
          <w:sz w:val="20"/>
          <w:szCs w:val="20"/>
          <w:lang w:eastAsia="en-US"/>
        </w:rPr>
        <w:t>potrjeni s strani naročnika referenčnega dela</w:t>
      </w:r>
      <w:r w:rsidRPr="00A67309">
        <w:rPr>
          <w:rFonts w:ascii="Arial" w:hAnsi="Arial" w:cs="Arial"/>
          <w:sz w:val="20"/>
          <w:szCs w:val="20"/>
          <w:lang w:eastAsia="en-US"/>
        </w:rPr>
        <w:t xml:space="preserve">, ki v tem naročilu ni niti ponudnik niti njegov partner, če nastopa s partnerji, niti podizvajalec. </w:t>
      </w:r>
      <w:r w:rsidR="00C244DB" w:rsidRPr="00A67309">
        <w:rPr>
          <w:rFonts w:ascii="Arial" w:hAnsi="Arial" w:cs="Arial"/>
          <w:sz w:val="20"/>
          <w:szCs w:val="20"/>
          <w:lang w:eastAsia="en-US"/>
        </w:rPr>
        <w:t xml:space="preserve">Iz referenčnega  potrdila bo moralo </w:t>
      </w:r>
      <w:r w:rsidRPr="00A67309">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135064A" w14:textId="77777777" w:rsidR="00B31A4D" w:rsidRPr="00A67309" w:rsidRDefault="00B31A4D"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4D7B65F" w14:textId="323ACC9D" w:rsidR="00B31A4D" w:rsidRPr="00A67309" w:rsidRDefault="00B31A4D"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V kolikor gre za projekt, ki nima referenčnega naročnika, lahko ponudnik predloži druga verodostojna dokazila </w:t>
      </w:r>
      <w:r w:rsidRPr="00A67309">
        <w:rPr>
          <w:rFonts w:ascii="Arial" w:eastAsia="Calibri" w:hAnsi="Arial" w:cs="Arial"/>
          <w:sz w:val="20"/>
          <w:szCs w:val="20"/>
        </w:rPr>
        <w:t>(pogodba, sklep o financiranju, druga dokazila..).</w:t>
      </w:r>
    </w:p>
    <w:p w14:paraId="77990603" w14:textId="77777777" w:rsidR="005722D3" w:rsidRPr="00A67309"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488874B" w14:textId="494A5B17" w:rsidR="008A0916" w:rsidRPr="00A67309"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A67309">
        <w:rPr>
          <w:rFonts w:ascii="Arial" w:hAnsi="Arial" w:cs="Arial"/>
          <w:sz w:val="20"/>
          <w:szCs w:val="20"/>
          <w:lang w:eastAsia="en-US"/>
        </w:rPr>
        <w:t>Pri dokazovanju referenc za kadre je še posebej pomembno, da bo iz referenčnega potrdila</w:t>
      </w:r>
      <w:r w:rsidR="00B31A4D" w:rsidRPr="00A67309">
        <w:rPr>
          <w:rFonts w:ascii="Arial" w:hAnsi="Arial" w:cs="Arial"/>
          <w:sz w:val="20"/>
          <w:szCs w:val="20"/>
          <w:lang w:eastAsia="en-US"/>
        </w:rPr>
        <w:t xml:space="preserve"> oziroma drugega dokazila poimensko</w:t>
      </w:r>
      <w:r w:rsidRPr="00A67309">
        <w:rPr>
          <w:rFonts w:ascii="Arial" w:hAnsi="Arial" w:cs="Arial"/>
          <w:sz w:val="20"/>
          <w:szCs w:val="20"/>
          <w:lang w:eastAsia="en-US"/>
        </w:rPr>
        <w:t xml:space="preserve"> izhajalo, da je pri opravljanju del </w:t>
      </w:r>
      <w:r w:rsidRPr="00A67309">
        <w:rPr>
          <w:rFonts w:ascii="Arial" w:hAnsi="Arial" w:cs="Arial"/>
          <w:b/>
          <w:sz w:val="20"/>
          <w:szCs w:val="20"/>
          <w:lang w:eastAsia="en-US"/>
        </w:rPr>
        <w:t>res sodeloval navedeni kader</w:t>
      </w:r>
      <w:r w:rsidR="006E2A7E" w:rsidRPr="00A67309">
        <w:rPr>
          <w:rFonts w:ascii="Arial" w:hAnsi="Arial" w:cs="Arial"/>
          <w:b/>
          <w:sz w:val="20"/>
          <w:szCs w:val="20"/>
          <w:lang w:eastAsia="en-US"/>
        </w:rPr>
        <w:t xml:space="preserve"> in v kakšni vlogi</w:t>
      </w:r>
      <w:r w:rsidR="00B31A4D" w:rsidRPr="00A67309">
        <w:rPr>
          <w:rFonts w:ascii="Arial" w:hAnsi="Arial" w:cs="Arial"/>
          <w:sz w:val="20"/>
          <w:szCs w:val="20"/>
          <w:lang w:eastAsia="en-US"/>
        </w:rPr>
        <w:t xml:space="preserve">. </w:t>
      </w:r>
    </w:p>
    <w:p w14:paraId="162C884C" w14:textId="4575933E" w:rsidR="00E17C53" w:rsidRPr="00A67309" w:rsidRDefault="00E17C5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3209EA65" w14:textId="77777777" w:rsidR="00E17C53" w:rsidRPr="00A67309" w:rsidRDefault="00E17C53" w:rsidP="00E17C53">
      <w:pPr>
        <w:autoSpaceDE w:val="0"/>
        <w:autoSpaceDN w:val="0"/>
        <w:adjustRightInd w:val="0"/>
        <w:spacing w:line="260" w:lineRule="atLeast"/>
        <w:jc w:val="both"/>
        <w:rPr>
          <w:rFonts w:ascii="Arial" w:eastAsia="Calibri" w:hAnsi="Arial" w:cs="Arial"/>
          <w:sz w:val="20"/>
          <w:szCs w:val="20"/>
        </w:rPr>
      </w:pPr>
    </w:p>
    <w:p w14:paraId="3D4FD7BC" w14:textId="241D331F" w:rsidR="00E17C53" w:rsidRPr="00A67309" w:rsidRDefault="00E17C53" w:rsidP="00E17C53">
      <w:pPr>
        <w:autoSpaceDE w:val="0"/>
        <w:autoSpaceDN w:val="0"/>
        <w:adjustRightInd w:val="0"/>
        <w:spacing w:line="260" w:lineRule="atLeast"/>
        <w:jc w:val="both"/>
        <w:rPr>
          <w:rFonts w:ascii="Arial" w:eastAsia="Calibri" w:hAnsi="Arial" w:cs="Arial"/>
          <w:sz w:val="20"/>
          <w:szCs w:val="20"/>
        </w:rPr>
      </w:pPr>
      <w:r w:rsidRPr="00A67309">
        <w:rPr>
          <w:rFonts w:ascii="Arial" w:eastAsia="Calibri" w:hAnsi="Arial" w:cs="Arial"/>
          <w:sz w:val="20"/>
          <w:szCs w:val="20"/>
        </w:rPr>
        <w:t>V primeru skupne ponudbe ali če ponudnik vključi podizvajalce, se referenčni projekti in kadrovska struktura seštevajo.</w:t>
      </w:r>
    </w:p>
    <w:p w14:paraId="18014A7C" w14:textId="77777777" w:rsidR="004057FE" w:rsidRPr="00A67309" w:rsidRDefault="004057FE" w:rsidP="00E17C53">
      <w:pPr>
        <w:autoSpaceDE w:val="0"/>
        <w:autoSpaceDN w:val="0"/>
        <w:adjustRightInd w:val="0"/>
        <w:spacing w:line="260" w:lineRule="atLeast"/>
        <w:jc w:val="both"/>
        <w:rPr>
          <w:rFonts w:ascii="Arial" w:eastAsia="Calibri" w:hAnsi="Arial" w:cs="Arial"/>
          <w:sz w:val="20"/>
          <w:szCs w:val="20"/>
        </w:rPr>
      </w:pPr>
    </w:p>
    <w:p w14:paraId="3B142D93" w14:textId="3A380405" w:rsidR="00E17C53" w:rsidRPr="00A67309" w:rsidRDefault="00E17C53" w:rsidP="00E17C53">
      <w:pPr>
        <w:autoSpaceDE w:val="0"/>
        <w:autoSpaceDN w:val="0"/>
        <w:adjustRightInd w:val="0"/>
        <w:spacing w:line="260" w:lineRule="atLeast"/>
        <w:jc w:val="both"/>
        <w:rPr>
          <w:rFonts w:ascii="Arial" w:eastAsia="Calibri" w:hAnsi="Arial" w:cs="Arial"/>
          <w:sz w:val="20"/>
          <w:szCs w:val="20"/>
        </w:rPr>
      </w:pPr>
    </w:p>
    <w:p w14:paraId="11FF1740" w14:textId="431CC771" w:rsidR="0050785B" w:rsidRPr="00A67309" w:rsidRDefault="0050785B" w:rsidP="00E17C53">
      <w:pPr>
        <w:autoSpaceDE w:val="0"/>
        <w:autoSpaceDN w:val="0"/>
        <w:adjustRightInd w:val="0"/>
        <w:spacing w:line="260" w:lineRule="atLeast"/>
        <w:jc w:val="both"/>
        <w:rPr>
          <w:rFonts w:ascii="Arial" w:eastAsia="Calibri" w:hAnsi="Arial" w:cs="Arial"/>
          <w:sz w:val="20"/>
          <w:szCs w:val="20"/>
        </w:rPr>
      </w:pPr>
    </w:p>
    <w:p w14:paraId="421C165D" w14:textId="078F72BC" w:rsidR="0050785B" w:rsidRPr="00A67309" w:rsidRDefault="0050785B" w:rsidP="00E17C53">
      <w:pPr>
        <w:autoSpaceDE w:val="0"/>
        <w:autoSpaceDN w:val="0"/>
        <w:adjustRightInd w:val="0"/>
        <w:spacing w:line="260" w:lineRule="atLeast"/>
        <w:jc w:val="both"/>
        <w:rPr>
          <w:rFonts w:ascii="Arial" w:eastAsia="Calibri" w:hAnsi="Arial" w:cs="Arial"/>
          <w:sz w:val="20"/>
          <w:szCs w:val="20"/>
        </w:rPr>
      </w:pPr>
    </w:p>
    <w:p w14:paraId="253152EA" w14:textId="77777777" w:rsidR="0050785B" w:rsidRPr="00A67309" w:rsidRDefault="0050785B"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A67309" w:rsidRDefault="00542F36" w:rsidP="00FB7DD3">
      <w:pPr>
        <w:spacing w:line="260" w:lineRule="atLeast"/>
        <w:jc w:val="both"/>
        <w:rPr>
          <w:rFonts w:ascii="Arial" w:hAnsi="Arial"/>
          <w:sz w:val="20"/>
          <w:szCs w:val="20"/>
          <w:lang w:eastAsia="en-US"/>
        </w:rPr>
      </w:pPr>
      <w:r w:rsidRPr="00A67309">
        <w:rPr>
          <w:rFonts w:ascii="Arial" w:hAnsi="Arial"/>
          <w:b/>
          <w:sz w:val="20"/>
          <w:szCs w:val="20"/>
          <w:lang w:eastAsia="en-US"/>
        </w:rPr>
        <w:lastRenderedPageBreak/>
        <w:t>3.2.</w:t>
      </w:r>
      <w:r w:rsidR="00D75955" w:rsidRPr="00A67309">
        <w:rPr>
          <w:rFonts w:ascii="Arial" w:hAnsi="Arial"/>
          <w:b/>
          <w:sz w:val="20"/>
          <w:szCs w:val="20"/>
          <w:lang w:eastAsia="en-US"/>
        </w:rPr>
        <w:t>4</w:t>
      </w:r>
      <w:r w:rsidR="0075039D" w:rsidRPr="00A67309">
        <w:rPr>
          <w:rFonts w:ascii="Arial" w:hAnsi="Arial"/>
          <w:b/>
          <w:sz w:val="20"/>
          <w:szCs w:val="20"/>
          <w:lang w:eastAsia="en-US"/>
        </w:rPr>
        <w:t xml:space="preserve"> Podizvajalci </w:t>
      </w:r>
    </w:p>
    <w:p w14:paraId="673B43B4"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A67309" w:rsidRDefault="0075039D" w:rsidP="00FB7DD3">
      <w:pPr>
        <w:spacing w:line="260" w:lineRule="atLeast"/>
        <w:jc w:val="both"/>
        <w:rPr>
          <w:rFonts w:ascii="Arial" w:hAnsi="Arial" w:cs="Arial"/>
          <w:sz w:val="20"/>
          <w:szCs w:val="20"/>
          <w:lang w:eastAsia="en-US"/>
        </w:rPr>
      </w:pPr>
    </w:p>
    <w:p w14:paraId="2FA9AAE8" w14:textId="77777777" w:rsidR="007F7FA8"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Če bo ponudnik izvajal javno naročilo s podizvajalci, mora v ponudbi:</w:t>
      </w:r>
    </w:p>
    <w:p w14:paraId="1B0E42FA" w14:textId="4D624B18" w:rsidR="007F7FA8" w:rsidRPr="00A67309" w:rsidRDefault="0075039D" w:rsidP="00200803">
      <w:pPr>
        <w:pStyle w:val="Odstavekseznama"/>
        <w:numPr>
          <w:ilvl w:val="0"/>
          <w:numId w:val="25"/>
        </w:numPr>
        <w:spacing w:line="260" w:lineRule="atLeast"/>
        <w:jc w:val="both"/>
        <w:rPr>
          <w:rFonts w:ascii="Arial" w:hAnsi="Arial" w:cs="Arial"/>
          <w:sz w:val="20"/>
          <w:szCs w:val="20"/>
          <w:lang w:eastAsia="en-US"/>
        </w:rPr>
      </w:pPr>
      <w:r w:rsidRPr="00A67309">
        <w:rPr>
          <w:rFonts w:ascii="Arial" w:hAnsi="Arial" w:cs="Arial"/>
          <w:sz w:val="20"/>
          <w:szCs w:val="20"/>
          <w:lang w:eastAsia="en-US"/>
        </w:rPr>
        <w:t>navesti vse podizvajalce ter vsak del javnega naročila, ki ga namerava oddati v podizvajanje,</w:t>
      </w:r>
    </w:p>
    <w:p w14:paraId="0D2C293F" w14:textId="4EE7B6CD" w:rsidR="007F7FA8" w:rsidRPr="00A67309" w:rsidRDefault="0075039D" w:rsidP="00200803">
      <w:pPr>
        <w:pStyle w:val="Odstavekseznama"/>
        <w:numPr>
          <w:ilvl w:val="0"/>
          <w:numId w:val="25"/>
        </w:numPr>
        <w:spacing w:line="260" w:lineRule="atLeast"/>
        <w:jc w:val="both"/>
        <w:rPr>
          <w:rFonts w:ascii="Arial" w:hAnsi="Arial" w:cs="Arial"/>
          <w:sz w:val="20"/>
          <w:szCs w:val="20"/>
          <w:lang w:eastAsia="en-US"/>
        </w:rPr>
      </w:pPr>
      <w:r w:rsidRPr="00A67309">
        <w:rPr>
          <w:rFonts w:ascii="Arial" w:hAnsi="Arial" w:cs="Arial"/>
          <w:sz w:val="20"/>
          <w:szCs w:val="20"/>
          <w:lang w:eastAsia="en-US"/>
        </w:rPr>
        <w:t>kontaktne podatke in zakonite zastopnike predlaganih podizvajalcev,</w:t>
      </w:r>
    </w:p>
    <w:p w14:paraId="723700BE" w14:textId="2A5CC392" w:rsidR="007F7FA8" w:rsidRPr="00A67309" w:rsidRDefault="0075039D" w:rsidP="00200803">
      <w:pPr>
        <w:pStyle w:val="Odstavekseznama"/>
        <w:numPr>
          <w:ilvl w:val="0"/>
          <w:numId w:val="25"/>
        </w:numPr>
        <w:spacing w:line="260" w:lineRule="atLeast"/>
        <w:jc w:val="both"/>
        <w:rPr>
          <w:rFonts w:ascii="Arial" w:hAnsi="Arial" w:cs="Arial"/>
          <w:sz w:val="20"/>
          <w:szCs w:val="20"/>
          <w:lang w:eastAsia="en-US"/>
        </w:rPr>
      </w:pPr>
      <w:r w:rsidRPr="00A67309">
        <w:rPr>
          <w:rFonts w:ascii="Arial" w:hAnsi="Arial" w:cs="Arial"/>
          <w:sz w:val="20"/>
          <w:szCs w:val="20"/>
          <w:lang w:eastAsia="en-US"/>
        </w:rPr>
        <w:t>izpolnjene ESPD teh podizvajalcev v skladu z 79. členom ZJN-3 ter</w:t>
      </w:r>
    </w:p>
    <w:p w14:paraId="43247554" w14:textId="43C77D7F" w:rsidR="0075039D" w:rsidRPr="00A67309" w:rsidRDefault="0075039D" w:rsidP="00200803">
      <w:pPr>
        <w:pStyle w:val="Odstavekseznama"/>
        <w:numPr>
          <w:ilvl w:val="0"/>
          <w:numId w:val="25"/>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priložiti zahtevo podizvajalca za neposredno plačilo, </w:t>
      </w:r>
      <w:r w:rsidRPr="00A67309">
        <w:rPr>
          <w:rFonts w:ascii="Arial" w:hAnsi="Arial" w:cs="Arial"/>
          <w:b/>
          <w:sz w:val="20"/>
          <w:szCs w:val="20"/>
          <w:lang w:eastAsia="en-US"/>
        </w:rPr>
        <w:t>če podizvajalec to zahteva.</w:t>
      </w:r>
    </w:p>
    <w:p w14:paraId="68B5FE8A" w14:textId="77777777" w:rsidR="0075039D" w:rsidRPr="00A67309" w:rsidRDefault="0075039D" w:rsidP="00FB7DD3">
      <w:pPr>
        <w:spacing w:line="260" w:lineRule="atLeast"/>
        <w:jc w:val="both"/>
        <w:rPr>
          <w:rFonts w:ascii="Arial" w:hAnsi="Arial" w:cs="Arial"/>
          <w:sz w:val="20"/>
          <w:szCs w:val="20"/>
          <w:lang w:eastAsia="en-US"/>
        </w:rPr>
      </w:pPr>
    </w:p>
    <w:p w14:paraId="28F2EAF9" w14:textId="23F1801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Izbrani izvajalec bo moral med izvajanjem javnega naročila </w:t>
      </w:r>
      <w:r w:rsidR="00403FBD" w:rsidRPr="00A67309">
        <w:rPr>
          <w:rFonts w:ascii="Arial" w:hAnsi="Arial" w:cs="Arial"/>
          <w:sz w:val="20"/>
          <w:szCs w:val="20"/>
          <w:lang w:eastAsia="en-US"/>
        </w:rPr>
        <w:t xml:space="preserve">obvestiti </w:t>
      </w:r>
      <w:r w:rsidRPr="00A67309">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A67309" w:rsidRDefault="00CC28F6" w:rsidP="00FB7DD3">
      <w:pPr>
        <w:spacing w:line="260" w:lineRule="atLeast"/>
        <w:jc w:val="both"/>
        <w:rPr>
          <w:rFonts w:ascii="Arial" w:hAnsi="Arial" w:cs="Arial"/>
          <w:sz w:val="20"/>
          <w:szCs w:val="20"/>
          <w:lang w:eastAsia="en-US"/>
        </w:rPr>
      </w:pPr>
    </w:p>
    <w:p w14:paraId="7CC22E10"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Naročnik bo zavrnil vsakega podizvajalca: </w:t>
      </w:r>
    </w:p>
    <w:p w14:paraId="406E07EF" w14:textId="57265996" w:rsidR="0075039D" w:rsidRPr="00A67309" w:rsidRDefault="0075039D" w:rsidP="00200803">
      <w:pPr>
        <w:pStyle w:val="Odstavekseznama"/>
        <w:numPr>
          <w:ilvl w:val="0"/>
          <w:numId w:val="24"/>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če zanj obstajajo razlogi za izključitev, kot so navedeni v poglavju 3.1 te razpisne dokumentacije ter zahteval </w:t>
      </w:r>
      <w:r w:rsidR="00324EDD" w:rsidRPr="00A67309">
        <w:rPr>
          <w:rFonts w:ascii="Arial" w:hAnsi="Arial" w:cs="Arial"/>
          <w:sz w:val="20"/>
          <w:szCs w:val="20"/>
          <w:lang w:eastAsia="en-US"/>
        </w:rPr>
        <w:t xml:space="preserve">njegovo </w:t>
      </w:r>
      <w:r w:rsidRPr="00A67309">
        <w:rPr>
          <w:rFonts w:ascii="Arial" w:hAnsi="Arial" w:cs="Arial"/>
          <w:sz w:val="20"/>
          <w:szCs w:val="20"/>
          <w:lang w:eastAsia="en-US"/>
        </w:rPr>
        <w:t xml:space="preserve">zamenjavo, </w:t>
      </w:r>
    </w:p>
    <w:p w14:paraId="583339DC" w14:textId="7547B145" w:rsidR="0075039D" w:rsidRPr="00A67309" w:rsidRDefault="0075039D" w:rsidP="00200803">
      <w:pPr>
        <w:pStyle w:val="Odstavekseznama"/>
        <w:numPr>
          <w:ilvl w:val="0"/>
          <w:numId w:val="24"/>
        </w:numPr>
        <w:spacing w:line="260" w:lineRule="atLeast"/>
        <w:jc w:val="both"/>
        <w:rPr>
          <w:rFonts w:ascii="Arial" w:hAnsi="Arial" w:cs="Arial"/>
          <w:sz w:val="20"/>
          <w:szCs w:val="20"/>
          <w:lang w:eastAsia="en-US"/>
        </w:rPr>
      </w:pPr>
      <w:r w:rsidRPr="00A67309">
        <w:rPr>
          <w:rFonts w:ascii="Arial" w:hAnsi="Arial" w:cs="Arial"/>
          <w:sz w:val="20"/>
          <w:szCs w:val="20"/>
          <w:lang w:eastAsia="en-US"/>
        </w:rPr>
        <w:t>če bi to lahko vplivalo na nemoteno izvajanje ali dokončanje del,</w:t>
      </w:r>
    </w:p>
    <w:p w14:paraId="403F8530" w14:textId="5A68A5D7" w:rsidR="0075039D" w:rsidRPr="00A67309" w:rsidRDefault="0075039D" w:rsidP="00200803">
      <w:pPr>
        <w:pStyle w:val="Odstavekseznama"/>
        <w:numPr>
          <w:ilvl w:val="0"/>
          <w:numId w:val="24"/>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če novi podizvajalec ne izpolnjuje pogojev v zvezi z oddajo javnega naročila. </w:t>
      </w:r>
    </w:p>
    <w:p w14:paraId="5FE55B3A" w14:textId="77777777" w:rsidR="0075039D" w:rsidRPr="00A67309" w:rsidRDefault="0075039D" w:rsidP="00FB7DD3">
      <w:pPr>
        <w:spacing w:line="260" w:lineRule="atLeast"/>
        <w:jc w:val="both"/>
        <w:rPr>
          <w:rFonts w:ascii="Arial" w:hAnsi="Arial" w:cs="Arial"/>
          <w:sz w:val="20"/>
          <w:szCs w:val="20"/>
          <w:lang w:eastAsia="en-US"/>
        </w:rPr>
      </w:pPr>
    </w:p>
    <w:p w14:paraId="7CE9A346" w14:textId="77777777"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Le če podizvaja</w:t>
      </w:r>
      <w:r w:rsidR="00141A24" w:rsidRPr="00A67309">
        <w:rPr>
          <w:rFonts w:ascii="Arial" w:hAnsi="Arial" w:cs="Arial"/>
          <w:sz w:val="20"/>
          <w:szCs w:val="20"/>
          <w:lang w:eastAsia="en-US"/>
        </w:rPr>
        <w:t xml:space="preserve">lec zahteva neposredno plačilo, </w:t>
      </w:r>
      <w:r w:rsidRPr="00A67309">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A67309" w:rsidRDefault="0075039D" w:rsidP="00200803">
      <w:pPr>
        <w:pStyle w:val="Odstavekseznama"/>
        <w:numPr>
          <w:ilvl w:val="0"/>
          <w:numId w:val="24"/>
        </w:numPr>
        <w:spacing w:line="260" w:lineRule="atLeast"/>
        <w:jc w:val="both"/>
        <w:rPr>
          <w:rFonts w:ascii="Arial" w:hAnsi="Arial" w:cs="Arial"/>
          <w:sz w:val="20"/>
          <w:szCs w:val="20"/>
          <w:lang w:eastAsia="en-US"/>
        </w:rPr>
      </w:pPr>
      <w:r w:rsidRPr="00A67309">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A67309" w:rsidRDefault="0075039D" w:rsidP="00200803">
      <w:pPr>
        <w:pStyle w:val="Odstavekseznama"/>
        <w:numPr>
          <w:ilvl w:val="0"/>
          <w:numId w:val="24"/>
        </w:numPr>
        <w:spacing w:line="260" w:lineRule="atLeast"/>
        <w:jc w:val="both"/>
        <w:rPr>
          <w:rFonts w:ascii="Arial" w:hAnsi="Arial" w:cs="Arial"/>
          <w:sz w:val="20"/>
          <w:szCs w:val="20"/>
          <w:lang w:eastAsia="en-US"/>
        </w:rPr>
      </w:pPr>
      <w:r w:rsidRPr="00A67309">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A67309" w:rsidRDefault="0075039D" w:rsidP="00200803">
      <w:pPr>
        <w:pStyle w:val="Odstavekseznama"/>
        <w:numPr>
          <w:ilvl w:val="0"/>
          <w:numId w:val="24"/>
        </w:numPr>
        <w:spacing w:line="260" w:lineRule="atLeast"/>
        <w:jc w:val="both"/>
        <w:rPr>
          <w:rFonts w:ascii="Arial" w:hAnsi="Arial" w:cs="Arial"/>
          <w:sz w:val="20"/>
          <w:szCs w:val="20"/>
          <w:lang w:eastAsia="en-US"/>
        </w:rPr>
      </w:pPr>
      <w:r w:rsidRPr="00A67309">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A67309" w:rsidRDefault="00490066" w:rsidP="00FB7DD3">
      <w:pPr>
        <w:spacing w:line="260" w:lineRule="atLeast"/>
        <w:jc w:val="both"/>
        <w:rPr>
          <w:rFonts w:ascii="Arial" w:hAnsi="Arial" w:cs="Arial"/>
          <w:sz w:val="20"/>
          <w:szCs w:val="20"/>
          <w:lang w:eastAsia="en-US"/>
        </w:rPr>
      </w:pPr>
    </w:p>
    <w:p w14:paraId="4C6747EF" w14:textId="39AF34C5" w:rsidR="0075039D" w:rsidRPr="00A67309" w:rsidRDefault="0075039D" w:rsidP="00FB7DD3">
      <w:p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A67309" w:rsidRDefault="00E74A6D" w:rsidP="00FB7DD3">
      <w:pPr>
        <w:spacing w:line="260" w:lineRule="atLeast"/>
        <w:jc w:val="both"/>
        <w:rPr>
          <w:rFonts w:ascii="Arial" w:hAnsi="Arial" w:cs="Arial"/>
          <w:sz w:val="20"/>
          <w:szCs w:val="20"/>
          <w:lang w:eastAsia="en-US"/>
        </w:rPr>
      </w:pPr>
    </w:p>
    <w:p w14:paraId="03971754" w14:textId="77777777" w:rsidR="003E45F7" w:rsidRPr="00A67309"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A67309">
        <w:rPr>
          <w:rFonts w:ascii="Arial" w:hAnsi="Arial" w:cs="Arial"/>
          <w:b/>
          <w:sz w:val="20"/>
          <w:lang w:eastAsia="en-US"/>
        </w:rPr>
        <w:t xml:space="preserve">DOKAZILO: </w:t>
      </w:r>
    </w:p>
    <w:p w14:paraId="126FAB62" w14:textId="00EB922E" w:rsidR="003E45F7" w:rsidRPr="00A67309"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A67309">
        <w:rPr>
          <w:rFonts w:ascii="Arial" w:hAnsi="Arial" w:cs="Arial"/>
          <w:sz w:val="20"/>
          <w:lang w:eastAsia="en-US"/>
        </w:rPr>
        <w:t xml:space="preserve">- </w:t>
      </w:r>
      <w:r w:rsidR="00490066" w:rsidRPr="00A67309">
        <w:rPr>
          <w:rFonts w:ascii="Arial" w:hAnsi="Arial" w:cs="Arial"/>
          <w:sz w:val="20"/>
          <w:lang w:eastAsia="en-US"/>
        </w:rPr>
        <w:t>ESPD</w:t>
      </w:r>
      <w:r w:rsidR="0075039D" w:rsidRPr="00A67309">
        <w:rPr>
          <w:rFonts w:ascii="Arial" w:hAnsi="Arial" w:cs="Arial"/>
          <w:sz w:val="20"/>
          <w:lang w:eastAsia="en-US"/>
        </w:rPr>
        <w:t xml:space="preserve"> obrazec </w:t>
      </w:r>
      <w:r w:rsidRPr="00A67309">
        <w:rPr>
          <w:rFonts w:ascii="Arial" w:hAnsi="Arial" w:cs="Arial"/>
          <w:sz w:val="20"/>
          <w:lang w:eastAsia="en-US"/>
        </w:rPr>
        <w:t xml:space="preserve">ponudnika </w:t>
      </w:r>
      <w:r w:rsidR="0075039D" w:rsidRPr="00A67309">
        <w:rPr>
          <w:rFonts w:ascii="Arial" w:hAnsi="Arial" w:cs="Arial"/>
          <w:sz w:val="20"/>
          <w:lang w:eastAsia="en-US"/>
        </w:rPr>
        <w:t xml:space="preserve">s podatki vseh podizvajalcev </w:t>
      </w:r>
    </w:p>
    <w:p w14:paraId="2565A5EE" w14:textId="77777777" w:rsidR="003E45F7" w:rsidRPr="00A67309"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A67309">
        <w:rPr>
          <w:rFonts w:ascii="Arial" w:hAnsi="Arial" w:cs="Arial"/>
          <w:sz w:val="20"/>
          <w:lang w:eastAsia="en-US"/>
        </w:rPr>
        <w:t xml:space="preserve">- ESPD obrazec posameznega podizvajalca </w:t>
      </w:r>
      <w:r w:rsidR="0075039D" w:rsidRPr="00A67309">
        <w:rPr>
          <w:rFonts w:ascii="Arial" w:hAnsi="Arial" w:cs="Arial"/>
          <w:sz w:val="20"/>
          <w:lang w:eastAsia="en-US"/>
        </w:rPr>
        <w:t xml:space="preserve">ter </w:t>
      </w:r>
    </w:p>
    <w:p w14:paraId="6D800AAC" w14:textId="014E5230" w:rsidR="0075039D" w:rsidRPr="00A67309"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A67309">
        <w:rPr>
          <w:rFonts w:ascii="Arial" w:hAnsi="Arial" w:cs="Arial"/>
          <w:sz w:val="20"/>
          <w:lang w:eastAsia="en-US"/>
        </w:rPr>
        <w:t xml:space="preserve">- </w:t>
      </w:r>
      <w:r w:rsidR="0075039D" w:rsidRPr="00A67309">
        <w:rPr>
          <w:rFonts w:ascii="Arial" w:hAnsi="Arial" w:cs="Arial"/>
          <w:sz w:val="20"/>
          <w:lang w:eastAsia="en-US"/>
        </w:rPr>
        <w:t>obrazec 1</w:t>
      </w:r>
      <w:r w:rsidR="004601E3" w:rsidRPr="00A67309">
        <w:rPr>
          <w:rFonts w:ascii="Arial" w:hAnsi="Arial" w:cs="Arial"/>
          <w:sz w:val="20"/>
          <w:lang w:eastAsia="en-US"/>
        </w:rPr>
        <w:t>A</w:t>
      </w:r>
      <w:r w:rsidR="0075039D" w:rsidRPr="00A67309">
        <w:rPr>
          <w:rFonts w:ascii="Arial" w:hAnsi="Arial" w:cs="Arial"/>
          <w:sz w:val="20"/>
          <w:lang w:eastAsia="en-US"/>
        </w:rPr>
        <w:t xml:space="preserve"> in 1</w:t>
      </w:r>
      <w:r w:rsidR="004601E3" w:rsidRPr="00A67309">
        <w:rPr>
          <w:rFonts w:ascii="Arial" w:hAnsi="Arial" w:cs="Arial"/>
          <w:sz w:val="20"/>
          <w:lang w:eastAsia="en-US"/>
        </w:rPr>
        <w:t>B</w:t>
      </w:r>
      <w:r w:rsidR="0075039D" w:rsidRPr="00A67309">
        <w:rPr>
          <w:rFonts w:ascii="Arial" w:hAnsi="Arial" w:cs="Arial"/>
          <w:sz w:val="20"/>
          <w:lang w:eastAsia="en-US"/>
        </w:rPr>
        <w:t xml:space="preserve"> </w:t>
      </w:r>
    </w:p>
    <w:p w14:paraId="642666D0" w14:textId="77777777" w:rsidR="00E74A6D" w:rsidRPr="00A67309" w:rsidRDefault="00E74A6D" w:rsidP="00D6178F">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30431CFE" w14:textId="48138188" w:rsidR="0075039D" w:rsidRPr="00A67309" w:rsidRDefault="00542F36" w:rsidP="00FA5478">
      <w:pPr>
        <w:keepNext/>
        <w:spacing w:line="260" w:lineRule="atLeast"/>
        <w:jc w:val="both"/>
        <w:outlineLvl w:val="2"/>
        <w:rPr>
          <w:rFonts w:ascii="Arial" w:hAnsi="Arial" w:cs="Arial"/>
          <w:b/>
          <w:bCs/>
          <w:sz w:val="20"/>
          <w:szCs w:val="20"/>
          <w:lang w:eastAsia="en-US"/>
        </w:rPr>
      </w:pPr>
      <w:r w:rsidRPr="00A67309">
        <w:rPr>
          <w:rFonts w:ascii="Arial" w:hAnsi="Arial" w:cs="Arial"/>
          <w:b/>
          <w:bCs/>
          <w:sz w:val="20"/>
          <w:szCs w:val="20"/>
          <w:lang w:eastAsia="en-US"/>
        </w:rPr>
        <w:t>3.2.</w:t>
      </w:r>
      <w:r w:rsidR="004A1F29" w:rsidRPr="00A67309">
        <w:rPr>
          <w:rFonts w:ascii="Arial" w:hAnsi="Arial" w:cs="Arial"/>
          <w:b/>
          <w:bCs/>
          <w:sz w:val="20"/>
          <w:szCs w:val="20"/>
          <w:lang w:eastAsia="en-US"/>
        </w:rPr>
        <w:t>5</w:t>
      </w:r>
      <w:r w:rsidR="00D6178F" w:rsidRPr="00A67309">
        <w:rPr>
          <w:rFonts w:ascii="Arial" w:hAnsi="Arial" w:cs="Arial"/>
          <w:b/>
          <w:bCs/>
          <w:sz w:val="20"/>
          <w:szCs w:val="20"/>
          <w:lang w:eastAsia="en-US"/>
        </w:rPr>
        <w:t xml:space="preserve"> </w:t>
      </w:r>
      <w:r w:rsidR="0075039D" w:rsidRPr="00A67309">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sidR="00B160F6" w:rsidRPr="00A67309">
        <w:rPr>
          <w:rFonts w:ascii="Arial" w:hAnsi="Arial" w:cs="Arial"/>
          <w:b/>
          <w:bCs/>
          <w:sz w:val="20"/>
          <w:szCs w:val="20"/>
          <w:lang w:eastAsia="en-US"/>
        </w:rPr>
        <w:t xml:space="preserve"> </w:t>
      </w:r>
    </w:p>
    <w:p w14:paraId="19BC178A" w14:textId="77777777" w:rsidR="00400770" w:rsidRPr="00A67309" w:rsidRDefault="00400770" w:rsidP="00400770">
      <w:p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 xml:space="preserve">V primeru skupne ponudbe mora ponudnik k ponudbi predložiti še </w:t>
      </w:r>
      <w:r w:rsidRPr="00A67309">
        <w:rPr>
          <w:rFonts w:ascii="Arial" w:hAnsi="Arial" w:cs="Arial"/>
          <w:b/>
          <w:sz w:val="20"/>
          <w:szCs w:val="20"/>
          <w:lang w:eastAsia="ar-SA"/>
        </w:rPr>
        <w:t>akt o skupnem nastopu</w:t>
      </w:r>
      <w:r w:rsidRPr="00A67309">
        <w:rPr>
          <w:rFonts w:ascii="Arial" w:hAnsi="Arial" w:cs="Arial"/>
          <w:sz w:val="20"/>
          <w:szCs w:val="20"/>
          <w:lang w:eastAsia="ar-SA"/>
        </w:rPr>
        <w:t xml:space="preserve"> oz. skupni izvedbi naročila, ki mora vsebovati vsaj naslednje določbe:</w:t>
      </w:r>
    </w:p>
    <w:p w14:paraId="5FDFC5C0" w14:textId="77777777" w:rsidR="00400770" w:rsidRPr="00A67309" w:rsidRDefault="00400770" w:rsidP="00200803">
      <w:pPr>
        <w:numPr>
          <w:ilvl w:val="0"/>
          <w:numId w:val="21"/>
        </w:num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pooblastilo vodilnemu partnerju,</w:t>
      </w:r>
    </w:p>
    <w:p w14:paraId="26B22E91" w14:textId="77777777" w:rsidR="00400770" w:rsidRPr="00A67309" w:rsidRDefault="00400770" w:rsidP="00200803">
      <w:pPr>
        <w:numPr>
          <w:ilvl w:val="0"/>
          <w:numId w:val="21"/>
        </w:num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neomejena solidarna odgovornost vseh partnerjev v skupini,</w:t>
      </w:r>
    </w:p>
    <w:p w14:paraId="1CB14606" w14:textId="575D690E" w:rsidR="00400770" w:rsidRPr="00A67309" w:rsidRDefault="00400770" w:rsidP="00200803">
      <w:pPr>
        <w:numPr>
          <w:ilvl w:val="0"/>
          <w:numId w:val="21"/>
        </w:num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način plačevanja (preko vodilnega partnerja ali vsakemu soponudniku posebej – v tem primeru mora biti račun partnerja potrjen s strani vodilnega partnerja)</w:t>
      </w:r>
      <w:r w:rsidR="00FF2B53" w:rsidRPr="00A67309">
        <w:rPr>
          <w:rFonts w:ascii="Arial" w:hAnsi="Arial" w:cs="Arial"/>
          <w:sz w:val="20"/>
          <w:szCs w:val="20"/>
          <w:lang w:eastAsia="ar-SA"/>
        </w:rPr>
        <w:t>,</w:t>
      </w:r>
    </w:p>
    <w:p w14:paraId="57D80362" w14:textId="77777777" w:rsidR="003F323B" w:rsidRPr="00A67309" w:rsidRDefault="00400770" w:rsidP="00200803">
      <w:pPr>
        <w:numPr>
          <w:ilvl w:val="0"/>
          <w:numId w:val="21"/>
        </w:num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 xml:space="preserve">delež partnerjev v % in področje dela, ki ga bodo izvedli, </w:t>
      </w:r>
    </w:p>
    <w:p w14:paraId="1506B114" w14:textId="77777777" w:rsidR="00400770" w:rsidRPr="00A67309" w:rsidRDefault="00400770" w:rsidP="00200803">
      <w:pPr>
        <w:numPr>
          <w:ilvl w:val="0"/>
          <w:numId w:val="21"/>
        </w:num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rok trajanja tega akta ter</w:t>
      </w:r>
    </w:p>
    <w:p w14:paraId="3CC40403" w14:textId="77777777" w:rsidR="00400770" w:rsidRPr="00A67309" w:rsidRDefault="00400770" w:rsidP="00200803">
      <w:pPr>
        <w:numPr>
          <w:ilvl w:val="0"/>
          <w:numId w:val="21"/>
        </w:num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navedbo oseb, ki bodo odgovorne za izvedbo predmetnega naročila, za vsakega partnerja posebej.</w:t>
      </w:r>
    </w:p>
    <w:p w14:paraId="46DAC653" w14:textId="77777777" w:rsidR="00400770" w:rsidRPr="00A67309" w:rsidRDefault="00400770" w:rsidP="00400770">
      <w:pPr>
        <w:suppressAutoHyphens/>
        <w:spacing w:line="260" w:lineRule="atLeast"/>
        <w:jc w:val="both"/>
        <w:rPr>
          <w:rFonts w:ascii="Arial" w:hAnsi="Arial" w:cs="Arial"/>
          <w:sz w:val="20"/>
          <w:szCs w:val="20"/>
          <w:lang w:eastAsia="ar-SA"/>
        </w:rPr>
      </w:pPr>
    </w:p>
    <w:p w14:paraId="51F732D2" w14:textId="77777777" w:rsidR="00400770" w:rsidRPr="00A67309" w:rsidRDefault="00400770" w:rsidP="00400770">
      <w:p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lastRenderedPageBreak/>
        <w:t>V primeru skupne ponudbe bo naročnik razloge za izključitev, ustreznost za opravljanje poklicne dejavnosti ter ekonomski in finančni položaj ugotavljal za vsakega partnerja v skupni ponudbi.</w:t>
      </w:r>
    </w:p>
    <w:p w14:paraId="136585DF" w14:textId="77777777" w:rsidR="008A0916" w:rsidRPr="00A67309" w:rsidRDefault="008A0916" w:rsidP="00400770">
      <w:pPr>
        <w:suppressAutoHyphens/>
        <w:spacing w:line="260" w:lineRule="atLeast"/>
        <w:jc w:val="both"/>
        <w:rPr>
          <w:rFonts w:ascii="Arial" w:hAnsi="Arial" w:cs="Arial"/>
          <w:sz w:val="20"/>
          <w:szCs w:val="20"/>
          <w:lang w:eastAsia="ar-SA"/>
        </w:rPr>
      </w:pPr>
    </w:p>
    <w:p w14:paraId="38CD7ED9" w14:textId="77777777" w:rsidR="00400770" w:rsidRPr="00A67309" w:rsidRDefault="00400770" w:rsidP="00400770">
      <w:pPr>
        <w:suppressAutoHyphens/>
        <w:spacing w:line="260" w:lineRule="atLeast"/>
        <w:jc w:val="both"/>
        <w:rPr>
          <w:rFonts w:ascii="Arial" w:hAnsi="Arial" w:cs="Arial"/>
          <w:sz w:val="20"/>
          <w:szCs w:val="20"/>
          <w:lang w:eastAsia="ar-SA"/>
        </w:rPr>
      </w:pPr>
      <w:r w:rsidRPr="00A67309">
        <w:rPr>
          <w:rFonts w:ascii="Arial" w:hAnsi="Arial" w:cs="Arial"/>
          <w:sz w:val="20"/>
          <w:szCs w:val="20"/>
          <w:lang w:eastAsia="ar-SA"/>
        </w:rPr>
        <w:t>Za ugotavljanje tehnične in/ali kadrovske sposobnosti pa bo naročnik upošteval usposobljenost od katerega koli partnerja v skupni ponudbi</w:t>
      </w:r>
      <w:r w:rsidR="00C01E7C" w:rsidRPr="00A67309">
        <w:rPr>
          <w:rFonts w:ascii="Arial" w:hAnsi="Arial" w:cs="Arial"/>
          <w:sz w:val="20"/>
          <w:szCs w:val="20"/>
          <w:lang w:eastAsia="ar-SA"/>
        </w:rPr>
        <w:t>.</w:t>
      </w:r>
      <w:r w:rsidRPr="00A67309">
        <w:rPr>
          <w:rFonts w:ascii="Arial" w:hAnsi="Arial" w:cs="Arial"/>
          <w:sz w:val="20"/>
          <w:szCs w:val="20"/>
          <w:lang w:eastAsia="ar-SA"/>
        </w:rPr>
        <w:t xml:space="preserve"> </w:t>
      </w:r>
    </w:p>
    <w:p w14:paraId="3E882592" w14:textId="77777777" w:rsidR="0075039D" w:rsidRPr="00A67309" w:rsidRDefault="00FA5478" w:rsidP="0075039D">
      <w:pPr>
        <w:spacing w:line="260" w:lineRule="atLeast"/>
        <w:jc w:val="both"/>
        <w:rPr>
          <w:rFonts w:ascii="Arial" w:hAnsi="Arial" w:cs="Arial"/>
          <w:sz w:val="20"/>
          <w:szCs w:val="20"/>
          <w:lang w:eastAsia="en-US"/>
        </w:rPr>
      </w:pPr>
      <w:r w:rsidRPr="00A67309">
        <w:rPr>
          <w:rFonts w:ascii="Arial" w:hAnsi="Arial"/>
          <w:u w:val="single"/>
          <w:lang w:eastAsia="en-US"/>
        </w:rPr>
        <w:br w:type="page"/>
      </w:r>
      <w:bookmarkEnd w:id="53"/>
      <w:r w:rsidR="0075039D" w:rsidRPr="00A67309">
        <w:rPr>
          <w:rFonts w:ascii="Arial" w:hAnsi="Arial" w:cs="Arial"/>
          <w:b/>
          <w:sz w:val="20"/>
          <w:szCs w:val="20"/>
          <w:lang w:eastAsia="en-US"/>
        </w:rPr>
        <w:lastRenderedPageBreak/>
        <w:t>P</w:t>
      </w:r>
      <w:r w:rsidR="00E74A6D" w:rsidRPr="00A67309">
        <w:rPr>
          <w:rFonts w:ascii="Arial" w:hAnsi="Arial" w:cs="Arial"/>
          <w:b/>
          <w:sz w:val="20"/>
          <w:szCs w:val="20"/>
          <w:lang w:eastAsia="en-US"/>
        </w:rPr>
        <w:t>OGLAVJE</w:t>
      </w:r>
      <w:r w:rsidR="0075039D" w:rsidRPr="00A67309">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A67309" w:rsidRDefault="00E74A6D" w:rsidP="00E74A6D">
      <w:pPr>
        <w:spacing w:line="260" w:lineRule="atLeast"/>
        <w:jc w:val="both"/>
        <w:rPr>
          <w:rFonts w:ascii="Arial" w:hAnsi="Arial" w:cs="Arial"/>
          <w:b/>
          <w:sz w:val="20"/>
          <w:szCs w:val="20"/>
          <w:lang w:eastAsia="en-US"/>
        </w:rPr>
      </w:pPr>
    </w:p>
    <w:p w14:paraId="556D4A9C" w14:textId="77777777" w:rsidR="00E74A6D" w:rsidRPr="00A67309" w:rsidRDefault="00E74A6D" w:rsidP="00E74A6D">
      <w:pPr>
        <w:spacing w:line="260" w:lineRule="atLeast"/>
        <w:rPr>
          <w:rFonts w:ascii="Arial" w:hAnsi="Arial" w:cs="Arial"/>
          <w:b/>
          <w:sz w:val="20"/>
          <w:szCs w:val="20"/>
          <w:u w:val="single"/>
          <w:lang w:eastAsia="en-US"/>
        </w:rPr>
      </w:pPr>
      <w:r w:rsidRPr="00A67309">
        <w:rPr>
          <w:rFonts w:ascii="Arial" w:hAnsi="Arial" w:cs="Arial"/>
          <w:b/>
          <w:sz w:val="20"/>
          <w:szCs w:val="20"/>
          <w:lang w:eastAsia="en-US"/>
        </w:rPr>
        <w:t xml:space="preserve">Sestavni deli ponudbe in preglednica obrazcev s prilogami, ki </w:t>
      </w:r>
      <w:r w:rsidRPr="00A67309">
        <w:rPr>
          <w:rFonts w:ascii="Arial" w:hAnsi="Arial" w:cs="Arial"/>
          <w:b/>
          <w:sz w:val="20"/>
          <w:szCs w:val="20"/>
          <w:u w:val="single"/>
          <w:lang w:eastAsia="en-US"/>
        </w:rPr>
        <w:t>jih je potrebno predložiti v ponudbi</w:t>
      </w:r>
      <w:r w:rsidR="00CA077E" w:rsidRPr="00A67309">
        <w:rPr>
          <w:rFonts w:ascii="Arial" w:hAnsi="Arial" w:cs="Arial"/>
          <w:b/>
          <w:sz w:val="20"/>
          <w:szCs w:val="20"/>
          <w:u w:val="single"/>
          <w:lang w:eastAsia="en-US"/>
        </w:rPr>
        <w:t>:</w:t>
      </w:r>
    </w:p>
    <w:p w14:paraId="5CD41564" w14:textId="77777777" w:rsidR="004A25D5" w:rsidRPr="00A67309" w:rsidRDefault="004A25D5" w:rsidP="004A25D5">
      <w:pPr>
        <w:spacing w:line="260" w:lineRule="atLeast"/>
        <w:jc w:val="both"/>
        <w:rPr>
          <w:rFonts w:ascii="Arial" w:hAnsi="Arial" w:cs="Arial"/>
          <w:b/>
          <w:sz w:val="20"/>
          <w:szCs w:val="20"/>
          <w:lang w:eastAsia="en-US"/>
        </w:rPr>
      </w:pPr>
    </w:p>
    <w:p w14:paraId="4F458B8C" w14:textId="77777777" w:rsidR="005722D3" w:rsidRPr="00A67309" w:rsidRDefault="005722D3" w:rsidP="005722D3">
      <w:pPr>
        <w:spacing w:line="260" w:lineRule="atLeast"/>
        <w:jc w:val="both"/>
        <w:rPr>
          <w:rFonts w:ascii="Arial" w:hAnsi="Arial" w:cs="Arial"/>
          <w:b/>
          <w:sz w:val="20"/>
          <w:szCs w:val="20"/>
          <w:lang w:eastAsia="en-US"/>
        </w:rPr>
      </w:pPr>
    </w:p>
    <w:p w14:paraId="3A075B1E" w14:textId="77777777" w:rsidR="005722D3" w:rsidRPr="00A67309" w:rsidRDefault="005722D3" w:rsidP="00200803">
      <w:pPr>
        <w:pStyle w:val="Odstavekseznama"/>
        <w:numPr>
          <w:ilvl w:val="0"/>
          <w:numId w:val="13"/>
        </w:numPr>
        <w:spacing w:line="260" w:lineRule="atLeast"/>
        <w:jc w:val="both"/>
        <w:rPr>
          <w:rFonts w:ascii="Arial" w:hAnsi="Arial" w:cs="Arial"/>
          <w:b/>
          <w:sz w:val="20"/>
          <w:szCs w:val="20"/>
          <w:lang w:eastAsia="en-US"/>
        </w:rPr>
      </w:pPr>
      <w:r w:rsidRPr="00A67309">
        <w:rPr>
          <w:rFonts w:ascii="Arial" w:hAnsi="Arial" w:cs="Arial"/>
          <w:b/>
          <w:sz w:val="20"/>
          <w:szCs w:val="20"/>
          <w:lang w:eastAsia="en-US"/>
        </w:rPr>
        <w:t>PONUDBA (ločena datoteka):</w:t>
      </w:r>
    </w:p>
    <w:p w14:paraId="473F5EE5" w14:textId="77777777" w:rsidR="005722D3" w:rsidRPr="00A67309" w:rsidRDefault="005722D3" w:rsidP="00200803">
      <w:pPr>
        <w:numPr>
          <w:ilvl w:val="0"/>
          <w:numId w:val="10"/>
        </w:numPr>
        <w:spacing w:line="260" w:lineRule="atLeast"/>
        <w:jc w:val="both"/>
        <w:rPr>
          <w:rFonts w:ascii="Arial" w:hAnsi="Arial" w:cs="Arial"/>
          <w:sz w:val="20"/>
          <w:szCs w:val="20"/>
        </w:rPr>
      </w:pPr>
      <w:r w:rsidRPr="00A67309">
        <w:rPr>
          <w:rFonts w:ascii="Arial" w:hAnsi="Arial" w:cs="Arial"/>
          <w:sz w:val="20"/>
          <w:szCs w:val="20"/>
        </w:rPr>
        <w:t>Sklep o določitvi poslovne skrivnosti (opcijsko),</w:t>
      </w:r>
    </w:p>
    <w:p w14:paraId="65285E97" w14:textId="2327B87F" w:rsidR="005722D3" w:rsidRPr="00A67309" w:rsidRDefault="005722D3" w:rsidP="00200803">
      <w:pPr>
        <w:numPr>
          <w:ilvl w:val="0"/>
          <w:numId w:val="10"/>
        </w:numPr>
        <w:spacing w:line="260" w:lineRule="atLeast"/>
        <w:jc w:val="both"/>
        <w:rPr>
          <w:rFonts w:ascii="Arial" w:hAnsi="Arial" w:cs="Arial"/>
          <w:sz w:val="20"/>
          <w:szCs w:val="20"/>
        </w:rPr>
      </w:pPr>
      <w:r w:rsidRPr="00A67309">
        <w:rPr>
          <w:rFonts w:ascii="Arial" w:hAnsi="Arial" w:cs="Arial"/>
          <w:sz w:val="20"/>
          <w:szCs w:val="20"/>
        </w:rPr>
        <w:t>Izjava o skupnem nastopu v primeru skupnega nastopa ponudnikov</w:t>
      </w:r>
      <w:r w:rsidR="00171667" w:rsidRPr="00A67309">
        <w:rPr>
          <w:rFonts w:ascii="Arial" w:hAnsi="Arial" w:cs="Arial"/>
          <w:sz w:val="20"/>
          <w:szCs w:val="20"/>
        </w:rPr>
        <w:t xml:space="preserve"> (</w:t>
      </w:r>
      <w:r w:rsidR="0090592A" w:rsidRPr="00A67309">
        <w:rPr>
          <w:rFonts w:ascii="Arial" w:hAnsi="Arial" w:cs="Arial"/>
          <w:sz w:val="20"/>
          <w:szCs w:val="20"/>
        </w:rPr>
        <w:t>če</w:t>
      </w:r>
      <w:r w:rsidR="00171667" w:rsidRPr="00A67309">
        <w:rPr>
          <w:rFonts w:ascii="Arial" w:hAnsi="Arial" w:cs="Arial"/>
          <w:sz w:val="20"/>
          <w:szCs w:val="20"/>
        </w:rPr>
        <w:t xml:space="preserve"> gre za skupni nastop)</w:t>
      </w:r>
      <w:r w:rsidRPr="00A67309">
        <w:rPr>
          <w:rFonts w:ascii="Arial" w:hAnsi="Arial" w:cs="Arial"/>
          <w:sz w:val="20"/>
          <w:szCs w:val="20"/>
        </w:rPr>
        <w:t>,</w:t>
      </w:r>
    </w:p>
    <w:p w14:paraId="58C1BA2B" w14:textId="77777777" w:rsidR="005722D3" w:rsidRPr="00A67309" w:rsidRDefault="005722D3" w:rsidP="00200803">
      <w:pPr>
        <w:numPr>
          <w:ilvl w:val="0"/>
          <w:numId w:val="10"/>
        </w:numPr>
        <w:spacing w:line="260" w:lineRule="atLeast"/>
        <w:jc w:val="both"/>
        <w:rPr>
          <w:rFonts w:ascii="Arial" w:hAnsi="Arial" w:cs="Arial"/>
          <w:sz w:val="20"/>
          <w:szCs w:val="20"/>
        </w:rPr>
      </w:pPr>
      <w:r w:rsidRPr="00A67309">
        <w:rPr>
          <w:rFonts w:ascii="Arial" w:hAnsi="Arial" w:cs="Arial"/>
          <w:sz w:val="20"/>
          <w:szCs w:val="20"/>
          <w:lang w:eastAsia="en-US"/>
        </w:rPr>
        <w:t>Obrazec 1A in 1B, v primeru, da ponudnik nastopa s podizvajalci:</w:t>
      </w:r>
    </w:p>
    <w:p w14:paraId="1B0FF25E" w14:textId="77777777" w:rsidR="005722D3" w:rsidRPr="00A67309" w:rsidRDefault="005722D3" w:rsidP="00783281">
      <w:pPr>
        <w:numPr>
          <w:ilvl w:val="0"/>
          <w:numId w:val="2"/>
        </w:numPr>
        <w:spacing w:line="260" w:lineRule="atLeast"/>
        <w:jc w:val="both"/>
        <w:rPr>
          <w:rFonts w:ascii="Arial" w:hAnsi="Arial" w:cs="Arial"/>
          <w:sz w:val="20"/>
          <w:szCs w:val="20"/>
        </w:rPr>
      </w:pPr>
      <w:r w:rsidRPr="00A67309">
        <w:rPr>
          <w:rFonts w:ascii="Arial" w:hAnsi="Arial" w:cs="Arial"/>
          <w:sz w:val="20"/>
          <w:szCs w:val="20"/>
          <w:lang w:eastAsia="en-US"/>
        </w:rPr>
        <w:t>Obrazec 1A: Dodatni podatki o podizvajalcih,</w:t>
      </w:r>
    </w:p>
    <w:p w14:paraId="4DD1C575" w14:textId="77777777" w:rsidR="005722D3" w:rsidRPr="00A67309" w:rsidRDefault="005722D3" w:rsidP="00783281">
      <w:pPr>
        <w:numPr>
          <w:ilvl w:val="0"/>
          <w:numId w:val="2"/>
        </w:numPr>
        <w:spacing w:line="260" w:lineRule="atLeast"/>
        <w:jc w:val="both"/>
        <w:rPr>
          <w:rFonts w:ascii="Arial" w:hAnsi="Arial" w:cs="Arial"/>
          <w:sz w:val="20"/>
          <w:szCs w:val="20"/>
        </w:rPr>
      </w:pPr>
      <w:r w:rsidRPr="00A67309">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A67309" w:rsidRDefault="005722D3" w:rsidP="00200803">
      <w:pPr>
        <w:numPr>
          <w:ilvl w:val="0"/>
          <w:numId w:val="11"/>
        </w:numPr>
        <w:spacing w:line="260" w:lineRule="atLeast"/>
        <w:jc w:val="both"/>
        <w:rPr>
          <w:rFonts w:ascii="Arial" w:hAnsi="Arial" w:cs="Arial"/>
          <w:sz w:val="20"/>
          <w:szCs w:val="20"/>
        </w:rPr>
      </w:pPr>
      <w:r w:rsidRPr="00A67309">
        <w:rPr>
          <w:rFonts w:ascii="Arial" w:hAnsi="Arial" w:cs="Arial"/>
          <w:sz w:val="20"/>
          <w:szCs w:val="20"/>
          <w:lang w:eastAsia="en-US"/>
        </w:rPr>
        <w:t>Obrazec 2: Seznam referenčnih projektov (izpolnjevanje pogojev iz poglavja 3.2.3.1),</w:t>
      </w:r>
    </w:p>
    <w:p w14:paraId="75558E4A" w14:textId="77777777" w:rsidR="005722D3" w:rsidRPr="00A67309" w:rsidRDefault="005722D3" w:rsidP="00200803">
      <w:pPr>
        <w:numPr>
          <w:ilvl w:val="0"/>
          <w:numId w:val="11"/>
        </w:numPr>
        <w:suppressAutoHyphens/>
        <w:spacing w:line="260" w:lineRule="atLeast"/>
        <w:jc w:val="both"/>
        <w:rPr>
          <w:rFonts w:ascii="Arial" w:hAnsi="Arial" w:cs="Arial"/>
          <w:sz w:val="20"/>
          <w:szCs w:val="20"/>
        </w:rPr>
      </w:pPr>
      <w:r w:rsidRPr="00A67309">
        <w:rPr>
          <w:rFonts w:ascii="Arial" w:hAnsi="Arial" w:cs="Arial"/>
          <w:sz w:val="20"/>
          <w:szCs w:val="20"/>
        </w:rPr>
        <w:t xml:space="preserve">Obrazec 3: Seznam referenčnega kadra (izpolnjevanje pogojev iz točke 3.2.3.2.), </w:t>
      </w:r>
    </w:p>
    <w:p w14:paraId="7BB62C94" w14:textId="04932E46" w:rsidR="00360CF1" w:rsidRPr="00A67309" w:rsidRDefault="00FD1AF4" w:rsidP="00200803">
      <w:pPr>
        <w:pStyle w:val="Odstavekseznama"/>
        <w:numPr>
          <w:ilvl w:val="0"/>
          <w:numId w:val="11"/>
        </w:numPr>
        <w:spacing w:line="260" w:lineRule="atLeast"/>
        <w:jc w:val="both"/>
        <w:rPr>
          <w:rFonts w:ascii="Arial" w:hAnsi="Arial" w:cs="Arial"/>
          <w:b/>
          <w:sz w:val="20"/>
          <w:szCs w:val="20"/>
        </w:rPr>
      </w:pPr>
      <w:r w:rsidRPr="00A67309">
        <w:rPr>
          <w:rFonts w:ascii="Arial" w:hAnsi="Arial" w:cs="Arial"/>
          <w:sz w:val="20"/>
          <w:szCs w:val="20"/>
        </w:rPr>
        <w:t xml:space="preserve">Obrazec </w:t>
      </w:r>
      <w:r w:rsidR="00171667" w:rsidRPr="00A67309">
        <w:rPr>
          <w:rFonts w:ascii="Arial" w:hAnsi="Arial" w:cs="Arial"/>
          <w:sz w:val="20"/>
          <w:szCs w:val="20"/>
        </w:rPr>
        <w:t>4</w:t>
      </w:r>
      <w:r w:rsidRPr="00A67309">
        <w:rPr>
          <w:rFonts w:ascii="Arial" w:hAnsi="Arial" w:cs="Arial"/>
          <w:sz w:val="20"/>
          <w:szCs w:val="20"/>
        </w:rPr>
        <w:t xml:space="preserve">: </w:t>
      </w:r>
      <w:r w:rsidR="00867F9C" w:rsidRPr="00A67309">
        <w:rPr>
          <w:rFonts w:ascii="Arial" w:hAnsi="Arial" w:cs="Arial"/>
          <w:sz w:val="20"/>
          <w:szCs w:val="20"/>
        </w:rPr>
        <w:t>Seznam referenčnih projektov kadrov</w:t>
      </w:r>
      <w:r w:rsidR="009620B5" w:rsidRPr="00A67309">
        <w:rPr>
          <w:rFonts w:ascii="Arial" w:hAnsi="Arial" w:cs="Arial"/>
          <w:sz w:val="20"/>
          <w:szCs w:val="20"/>
        </w:rPr>
        <w:t xml:space="preserve"> (vodje projekta)</w:t>
      </w:r>
      <w:r w:rsidR="00867F9C" w:rsidRPr="00A67309">
        <w:rPr>
          <w:rFonts w:ascii="Arial" w:hAnsi="Arial" w:cs="Arial"/>
          <w:sz w:val="20"/>
          <w:szCs w:val="20"/>
        </w:rPr>
        <w:t xml:space="preserve"> za merilo</w:t>
      </w:r>
      <w:r w:rsidR="004057FE" w:rsidRPr="00A67309">
        <w:rPr>
          <w:rFonts w:ascii="Arial" w:hAnsi="Arial" w:cs="Arial"/>
          <w:sz w:val="20"/>
          <w:szCs w:val="20"/>
        </w:rPr>
        <w:t>,</w:t>
      </w:r>
    </w:p>
    <w:p w14:paraId="0094ABFC" w14:textId="0893EB1F" w:rsidR="00867F9C" w:rsidRPr="00A67309" w:rsidRDefault="00360CF1" w:rsidP="00200803">
      <w:pPr>
        <w:pStyle w:val="Odstavekseznama"/>
        <w:numPr>
          <w:ilvl w:val="0"/>
          <w:numId w:val="11"/>
        </w:numPr>
        <w:spacing w:line="260" w:lineRule="atLeast"/>
        <w:jc w:val="both"/>
        <w:rPr>
          <w:rFonts w:ascii="Arial" w:hAnsi="Arial" w:cs="Arial"/>
          <w:b/>
          <w:sz w:val="20"/>
          <w:szCs w:val="20"/>
        </w:rPr>
      </w:pPr>
      <w:r w:rsidRPr="00A67309">
        <w:rPr>
          <w:rFonts w:ascii="Arial" w:hAnsi="Arial" w:cs="Arial"/>
          <w:sz w:val="20"/>
          <w:szCs w:val="20"/>
        </w:rPr>
        <w:t xml:space="preserve">Obrazec 5: </w:t>
      </w:r>
      <w:r w:rsidR="00FD1AF4" w:rsidRPr="00A67309">
        <w:rPr>
          <w:rFonts w:ascii="Arial" w:hAnsi="Arial" w:cs="Arial"/>
          <w:sz w:val="20"/>
          <w:szCs w:val="20"/>
          <w:lang w:eastAsia="en-US"/>
        </w:rPr>
        <w:t>Izjava referenčnega naročnika – reference ponudnika in kadra,</w:t>
      </w:r>
    </w:p>
    <w:p w14:paraId="69D9E134" w14:textId="1D62E1E3" w:rsidR="00435F14" w:rsidRPr="00A67309" w:rsidRDefault="00435F14" w:rsidP="00200803">
      <w:pPr>
        <w:numPr>
          <w:ilvl w:val="0"/>
          <w:numId w:val="11"/>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Obrazec </w:t>
      </w:r>
      <w:r w:rsidR="00360CF1" w:rsidRPr="00A67309">
        <w:rPr>
          <w:rFonts w:ascii="Arial" w:hAnsi="Arial" w:cs="Arial"/>
          <w:sz w:val="20"/>
          <w:szCs w:val="20"/>
          <w:lang w:eastAsia="en-US"/>
        </w:rPr>
        <w:t>6</w:t>
      </w:r>
      <w:r w:rsidRPr="00A67309">
        <w:rPr>
          <w:rFonts w:ascii="Arial" w:hAnsi="Arial" w:cs="Arial"/>
          <w:sz w:val="20"/>
          <w:szCs w:val="20"/>
          <w:lang w:eastAsia="en-US"/>
        </w:rPr>
        <w:t>: Izjava o ekonomskem in finančnem položaju</w:t>
      </w:r>
      <w:r w:rsidR="004057FE" w:rsidRPr="00A67309">
        <w:rPr>
          <w:rFonts w:ascii="Arial" w:hAnsi="Arial" w:cs="Arial"/>
          <w:sz w:val="20"/>
          <w:szCs w:val="20"/>
          <w:lang w:eastAsia="en-US"/>
        </w:rPr>
        <w:t>,</w:t>
      </w:r>
    </w:p>
    <w:p w14:paraId="57CB1A7A" w14:textId="75808C9D" w:rsidR="00956D08" w:rsidRPr="00A67309" w:rsidRDefault="00956D08" w:rsidP="00200803">
      <w:pPr>
        <w:numPr>
          <w:ilvl w:val="0"/>
          <w:numId w:val="11"/>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Obrazec </w:t>
      </w:r>
      <w:r w:rsidR="00360CF1" w:rsidRPr="00A67309">
        <w:rPr>
          <w:rFonts w:ascii="Arial" w:hAnsi="Arial" w:cs="Arial"/>
          <w:sz w:val="20"/>
          <w:szCs w:val="20"/>
          <w:lang w:eastAsia="en-US"/>
        </w:rPr>
        <w:t>7</w:t>
      </w:r>
      <w:r w:rsidRPr="00A67309">
        <w:rPr>
          <w:rFonts w:ascii="Arial" w:hAnsi="Arial" w:cs="Arial"/>
          <w:sz w:val="20"/>
          <w:szCs w:val="20"/>
          <w:lang w:eastAsia="en-US"/>
        </w:rPr>
        <w:t>: Izjava o neobstoju okoliščin omejitve poslovanja z naročnikom</w:t>
      </w:r>
      <w:r w:rsidR="004057FE" w:rsidRPr="00A67309">
        <w:rPr>
          <w:rFonts w:ascii="Arial" w:hAnsi="Arial" w:cs="Arial"/>
          <w:sz w:val="20"/>
          <w:szCs w:val="20"/>
          <w:lang w:eastAsia="en-US"/>
        </w:rPr>
        <w:t>,</w:t>
      </w:r>
    </w:p>
    <w:p w14:paraId="314AC253" w14:textId="5F9F6A5B" w:rsidR="005722D3" w:rsidRPr="00A67309" w:rsidRDefault="005722D3" w:rsidP="00200803">
      <w:pPr>
        <w:numPr>
          <w:ilvl w:val="0"/>
          <w:numId w:val="11"/>
        </w:numPr>
        <w:spacing w:line="260" w:lineRule="atLeast"/>
        <w:jc w:val="both"/>
        <w:rPr>
          <w:rFonts w:ascii="Arial" w:hAnsi="Arial" w:cs="Arial"/>
          <w:sz w:val="20"/>
          <w:szCs w:val="20"/>
        </w:rPr>
      </w:pPr>
      <w:r w:rsidRPr="00A67309">
        <w:rPr>
          <w:rFonts w:ascii="Arial" w:hAnsi="Arial" w:cs="Arial"/>
          <w:sz w:val="20"/>
          <w:szCs w:val="20"/>
        </w:rPr>
        <w:t xml:space="preserve">Obrazec </w:t>
      </w:r>
      <w:r w:rsidR="00360CF1" w:rsidRPr="00A67309">
        <w:rPr>
          <w:rFonts w:ascii="Arial" w:hAnsi="Arial" w:cs="Arial"/>
          <w:sz w:val="20"/>
          <w:szCs w:val="20"/>
        </w:rPr>
        <w:t>8</w:t>
      </w:r>
      <w:r w:rsidRPr="00A67309">
        <w:rPr>
          <w:rFonts w:ascii="Arial" w:hAnsi="Arial" w:cs="Arial"/>
          <w:sz w:val="20"/>
          <w:szCs w:val="20"/>
        </w:rPr>
        <w:t>: Vzorec pogodbe o izvedbi javnega naročila</w:t>
      </w:r>
      <w:r w:rsidRPr="00A67309">
        <w:rPr>
          <w:rFonts w:ascii="Arial" w:hAnsi="Arial" w:cs="Arial"/>
          <w:sz w:val="20"/>
          <w:szCs w:val="20"/>
          <w:lang w:eastAsia="en-US"/>
        </w:rPr>
        <w:t>; ponudbi je potrebno priložiti izpolnjen obrazec</w:t>
      </w:r>
      <w:r w:rsidR="004057FE" w:rsidRPr="00A67309">
        <w:rPr>
          <w:rFonts w:ascii="Arial" w:hAnsi="Arial" w:cs="Arial"/>
          <w:sz w:val="20"/>
          <w:szCs w:val="20"/>
          <w:lang w:eastAsia="en-US"/>
        </w:rPr>
        <w:t>,</w:t>
      </w:r>
      <w:r w:rsidR="00171667" w:rsidRPr="00A67309">
        <w:rPr>
          <w:rFonts w:ascii="Arial" w:hAnsi="Arial" w:cs="Arial"/>
          <w:sz w:val="20"/>
          <w:szCs w:val="20"/>
          <w:lang w:eastAsia="en-US"/>
        </w:rPr>
        <w:t xml:space="preserve"> </w:t>
      </w:r>
    </w:p>
    <w:p w14:paraId="1C0DB30F" w14:textId="01C000B3" w:rsidR="005722D3" w:rsidRPr="00A67309" w:rsidRDefault="005722D3" w:rsidP="00200803">
      <w:pPr>
        <w:numPr>
          <w:ilvl w:val="0"/>
          <w:numId w:val="11"/>
        </w:numPr>
        <w:spacing w:line="260" w:lineRule="atLeast"/>
        <w:jc w:val="both"/>
        <w:rPr>
          <w:rFonts w:ascii="Arial" w:hAnsi="Arial" w:cs="Arial"/>
          <w:sz w:val="20"/>
          <w:szCs w:val="20"/>
        </w:rPr>
      </w:pPr>
      <w:r w:rsidRPr="00A67309">
        <w:rPr>
          <w:rFonts w:ascii="Arial" w:hAnsi="Arial" w:cs="Arial"/>
          <w:sz w:val="20"/>
          <w:szCs w:val="20"/>
          <w:lang w:eastAsia="en-US"/>
        </w:rPr>
        <w:t xml:space="preserve">Obrazec </w:t>
      </w:r>
      <w:r w:rsidR="00956D08" w:rsidRPr="00A67309">
        <w:rPr>
          <w:rFonts w:ascii="Arial" w:hAnsi="Arial" w:cs="Arial"/>
          <w:sz w:val="20"/>
          <w:szCs w:val="20"/>
          <w:lang w:eastAsia="en-US"/>
        </w:rPr>
        <w:t>8</w:t>
      </w:r>
      <w:r w:rsidRPr="00A67309">
        <w:rPr>
          <w:rFonts w:ascii="Arial" w:hAnsi="Arial" w:cs="Arial"/>
          <w:sz w:val="20"/>
          <w:szCs w:val="20"/>
          <w:lang w:eastAsia="en-US"/>
        </w:rPr>
        <w:t>.1: Zavarovanje za resnost ponudbe (obvezna priloga v ponudbi - .pdf datoteka)</w:t>
      </w:r>
      <w:r w:rsidR="004057FE" w:rsidRPr="00A67309">
        <w:rPr>
          <w:rFonts w:ascii="Arial" w:hAnsi="Arial" w:cs="Arial"/>
          <w:sz w:val="20"/>
          <w:szCs w:val="20"/>
          <w:lang w:eastAsia="en-US"/>
        </w:rPr>
        <w:t>,</w:t>
      </w:r>
    </w:p>
    <w:p w14:paraId="549B162C" w14:textId="76F76AD6" w:rsidR="005722D3" w:rsidRPr="00A67309" w:rsidRDefault="005722D3" w:rsidP="00200803">
      <w:pPr>
        <w:numPr>
          <w:ilvl w:val="0"/>
          <w:numId w:val="11"/>
        </w:numPr>
        <w:spacing w:line="260" w:lineRule="atLeast"/>
        <w:jc w:val="both"/>
        <w:rPr>
          <w:rFonts w:ascii="Arial" w:hAnsi="Arial" w:cs="Arial"/>
          <w:sz w:val="20"/>
          <w:szCs w:val="20"/>
          <w:lang w:eastAsia="en-US"/>
        </w:rPr>
      </w:pPr>
      <w:r w:rsidRPr="00A67309">
        <w:rPr>
          <w:rFonts w:ascii="Arial" w:hAnsi="Arial" w:cs="Arial"/>
          <w:sz w:val="20"/>
          <w:szCs w:val="20"/>
          <w:lang w:eastAsia="en-US"/>
        </w:rPr>
        <w:t xml:space="preserve">Obrazec </w:t>
      </w:r>
      <w:r w:rsidR="00956D08" w:rsidRPr="00A67309">
        <w:rPr>
          <w:rFonts w:ascii="Arial" w:hAnsi="Arial" w:cs="Arial"/>
          <w:sz w:val="20"/>
          <w:szCs w:val="20"/>
          <w:lang w:eastAsia="en-US"/>
        </w:rPr>
        <w:t>8</w:t>
      </w:r>
      <w:r w:rsidRPr="00A67309">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956D08" w:rsidRPr="00A67309">
        <w:rPr>
          <w:rFonts w:ascii="Arial" w:hAnsi="Arial" w:cs="Arial"/>
          <w:sz w:val="20"/>
          <w:szCs w:val="20"/>
          <w:lang w:eastAsia="en-US"/>
        </w:rPr>
        <w:t>8</w:t>
      </w:r>
      <w:r w:rsidRPr="00A67309">
        <w:rPr>
          <w:rFonts w:ascii="Arial" w:hAnsi="Arial" w:cs="Arial"/>
          <w:sz w:val="20"/>
          <w:szCs w:val="20"/>
          <w:lang w:eastAsia="en-US"/>
        </w:rPr>
        <w:t>.2)</w:t>
      </w:r>
      <w:r w:rsidR="004057FE" w:rsidRPr="00A67309">
        <w:rPr>
          <w:rFonts w:ascii="Arial" w:hAnsi="Arial" w:cs="Arial"/>
          <w:sz w:val="20"/>
          <w:szCs w:val="20"/>
          <w:lang w:eastAsia="en-US"/>
        </w:rPr>
        <w:t>.</w:t>
      </w:r>
    </w:p>
    <w:p w14:paraId="5CAE7A03" w14:textId="77777777" w:rsidR="005722D3" w:rsidRPr="00A67309" w:rsidRDefault="005722D3" w:rsidP="00167323">
      <w:pPr>
        <w:spacing w:line="260" w:lineRule="atLeast"/>
        <w:jc w:val="both"/>
        <w:rPr>
          <w:rFonts w:ascii="Arial" w:hAnsi="Arial" w:cs="Arial"/>
          <w:b/>
          <w:sz w:val="20"/>
          <w:szCs w:val="20"/>
          <w:lang w:eastAsia="en-US"/>
        </w:rPr>
      </w:pPr>
    </w:p>
    <w:p w14:paraId="2C8BB1BD" w14:textId="77777777" w:rsidR="005722D3" w:rsidRPr="00A67309" w:rsidRDefault="005722D3" w:rsidP="00200803">
      <w:pPr>
        <w:pStyle w:val="Odstavekseznama"/>
        <w:numPr>
          <w:ilvl w:val="0"/>
          <w:numId w:val="12"/>
        </w:numPr>
        <w:spacing w:line="260" w:lineRule="atLeast"/>
        <w:jc w:val="both"/>
        <w:rPr>
          <w:rFonts w:ascii="Arial" w:hAnsi="Arial" w:cs="Arial"/>
          <w:b/>
          <w:sz w:val="20"/>
          <w:szCs w:val="20"/>
          <w:lang w:eastAsia="en-US"/>
        </w:rPr>
      </w:pPr>
      <w:r w:rsidRPr="00A67309">
        <w:rPr>
          <w:rFonts w:ascii="Arial" w:hAnsi="Arial" w:cs="Arial"/>
          <w:b/>
          <w:sz w:val="20"/>
          <w:szCs w:val="20"/>
        </w:rPr>
        <w:t>Obrazec ESPD (ločena datoteka)</w:t>
      </w:r>
    </w:p>
    <w:p w14:paraId="062E61AD" w14:textId="77777777" w:rsidR="005722D3" w:rsidRPr="00A67309" w:rsidRDefault="005722D3" w:rsidP="005722D3">
      <w:pPr>
        <w:spacing w:line="260" w:lineRule="atLeast"/>
        <w:ind w:left="360"/>
        <w:jc w:val="both"/>
        <w:rPr>
          <w:rFonts w:ascii="Arial" w:hAnsi="Arial" w:cs="Arial"/>
          <w:sz w:val="20"/>
          <w:szCs w:val="20"/>
        </w:rPr>
      </w:pPr>
      <w:r w:rsidRPr="00A67309">
        <w:rPr>
          <w:rFonts w:ascii="Arial" w:hAnsi="Arial" w:cs="Arial"/>
          <w:sz w:val="20"/>
          <w:szCs w:val="20"/>
        </w:rPr>
        <w:t xml:space="preserve">Izpolnjeni in podpisani obrazci ESPD za ponudnika oziroma vodilnega partnerja, partnerje in podizvajalce. </w:t>
      </w:r>
    </w:p>
    <w:p w14:paraId="3C65DE4C" w14:textId="77777777" w:rsidR="005722D3" w:rsidRPr="00A67309" w:rsidRDefault="005722D3" w:rsidP="005722D3">
      <w:pPr>
        <w:spacing w:line="260" w:lineRule="atLeast"/>
        <w:ind w:left="360"/>
        <w:jc w:val="both"/>
        <w:rPr>
          <w:rFonts w:ascii="Arial" w:hAnsi="Arial" w:cs="Arial"/>
          <w:sz w:val="20"/>
          <w:szCs w:val="20"/>
        </w:rPr>
      </w:pPr>
    </w:p>
    <w:p w14:paraId="2B0DE925" w14:textId="63C1DE36" w:rsidR="005722D3" w:rsidRPr="00A67309" w:rsidRDefault="005722D3" w:rsidP="00200803">
      <w:pPr>
        <w:pStyle w:val="Odstavekseznama"/>
        <w:numPr>
          <w:ilvl w:val="0"/>
          <w:numId w:val="12"/>
        </w:numPr>
        <w:spacing w:line="260" w:lineRule="atLeast"/>
        <w:jc w:val="both"/>
        <w:rPr>
          <w:rFonts w:ascii="Arial" w:hAnsi="Arial" w:cs="Arial"/>
          <w:b/>
          <w:sz w:val="20"/>
          <w:szCs w:val="20"/>
          <w:lang w:eastAsia="en-US"/>
        </w:rPr>
      </w:pPr>
      <w:r w:rsidRPr="00A67309">
        <w:rPr>
          <w:rFonts w:ascii="Arial" w:hAnsi="Arial" w:cs="Arial"/>
          <w:b/>
          <w:sz w:val="20"/>
          <w:szCs w:val="20"/>
          <w:lang w:eastAsia="en-US"/>
        </w:rPr>
        <w:t>Obrazec</w:t>
      </w:r>
      <w:r w:rsidR="0050785B" w:rsidRPr="00A67309">
        <w:rPr>
          <w:rFonts w:ascii="Arial" w:hAnsi="Arial" w:cs="Arial"/>
          <w:b/>
          <w:sz w:val="20"/>
          <w:szCs w:val="20"/>
        </w:rPr>
        <w:t xml:space="preserve"> Ponudbeni predračun</w:t>
      </w:r>
      <w:r w:rsidRPr="00A67309">
        <w:rPr>
          <w:rFonts w:ascii="Arial" w:hAnsi="Arial" w:cs="Arial"/>
          <w:b/>
          <w:sz w:val="20"/>
          <w:szCs w:val="20"/>
          <w:lang w:eastAsia="en-US"/>
        </w:rPr>
        <w:t xml:space="preserve"> (ločena datoteka).</w:t>
      </w:r>
    </w:p>
    <w:p w14:paraId="4FB5FA9F" w14:textId="77777777" w:rsidR="005722D3" w:rsidRPr="00A67309"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A67309" w:rsidRDefault="005722D3" w:rsidP="004A25D5">
      <w:pPr>
        <w:spacing w:line="260" w:lineRule="atLeast"/>
        <w:jc w:val="both"/>
        <w:rPr>
          <w:rFonts w:ascii="Arial" w:hAnsi="Arial" w:cs="Arial"/>
          <w:b/>
          <w:sz w:val="20"/>
          <w:szCs w:val="20"/>
          <w:lang w:eastAsia="en-US"/>
        </w:rPr>
      </w:pPr>
    </w:p>
    <w:p w14:paraId="5D955441" w14:textId="77777777" w:rsidR="004A25D5" w:rsidRPr="00A67309" w:rsidRDefault="004A25D5" w:rsidP="004A25D5">
      <w:pPr>
        <w:spacing w:line="260" w:lineRule="atLeast"/>
        <w:jc w:val="both"/>
        <w:rPr>
          <w:rFonts w:ascii="Arial" w:hAnsi="Arial" w:cs="Arial"/>
          <w:b/>
          <w:sz w:val="20"/>
          <w:szCs w:val="20"/>
          <w:lang w:eastAsia="en-US"/>
        </w:rPr>
      </w:pPr>
    </w:p>
    <w:p w14:paraId="44CE34A1" w14:textId="77777777" w:rsidR="004A25D5" w:rsidRPr="00A67309" w:rsidRDefault="004A25D5" w:rsidP="004A25D5">
      <w:pPr>
        <w:spacing w:line="260" w:lineRule="atLeast"/>
        <w:jc w:val="both"/>
        <w:rPr>
          <w:rFonts w:ascii="Arial" w:hAnsi="Arial" w:cs="Arial"/>
          <w:b/>
          <w:sz w:val="20"/>
          <w:szCs w:val="20"/>
          <w:lang w:eastAsia="en-US"/>
        </w:rPr>
      </w:pPr>
    </w:p>
    <w:p w14:paraId="35C5D75C" w14:textId="77777777" w:rsidR="00955803" w:rsidRPr="00A67309" w:rsidRDefault="00955803" w:rsidP="004A25D5">
      <w:pPr>
        <w:spacing w:line="260" w:lineRule="atLeast"/>
        <w:jc w:val="both"/>
        <w:rPr>
          <w:rFonts w:ascii="Arial" w:hAnsi="Arial" w:cs="Arial"/>
          <w:i/>
          <w:sz w:val="20"/>
          <w:szCs w:val="20"/>
          <w:lang w:eastAsia="en-US"/>
        </w:rPr>
      </w:pPr>
    </w:p>
    <w:p w14:paraId="01E3BA38" w14:textId="77777777" w:rsidR="00955803" w:rsidRPr="00A67309" w:rsidRDefault="00955803" w:rsidP="004A25D5">
      <w:pPr>
        <w:spacing w:line="260" w:lineRule="atLeast"/>
        <w:jc w:val="both"/>
        <w:rPr>
          <w:rFonts w:ascii="Arial" w:hAnsi="Arial" w:cs="Arial"/>
          <w:b/>
          <w:sz w:val="20"/>
          <w:szCs w:val="20"/>
          <w:lang w:eastAsia="en-US"/>
        </w:rPr>
      </w:pPr>
    </w:p>
    <w:p w14:paraId="186BA8FF" w14:textId="77777777" w:rsidR="005722D3" w:rsidRPr="00A67309" w:rsidRDefault="005722D3" w:rsidP="004A25D5">
      <w:pPr>
        <w:spacing w:line="260" w:lineRule="atLeast"/>
        <w:jc w:val="both"/>
        <w:rPr>
          <w:rFonts w:ascii="Arial" w:hAnsi="Arial" w:cs="Arial"/>
          <w:b/>
          <w:sz w:val="20"/>
          <w:szCs w:val="20"/>
          <w:lang w:eastAsia="en-US"/>
        </w:rPr>
      </w:pPr>
    </w:p>
    <w:p w14:paraId="753F1062" w14:textId="77777777" w:rsidR="005722D3" w:rsidRPr="00A67309" w:rsidRDefault="005722D3" w:rsidP="004A25D5">
      <w:pPr>
        <w:spacing w:line="260" w:lineRule="atLeast"/>
        <w:jc w:val="both"/>
        <w:rPr>
          <w:rFonts w:ascii="Arial" w:hAnsi="Arial" w:cs="Arial"/>
          <w:b/>
          <w:sz w:val="20"/>
          <w:szCs w:val="20"/>
          <w:lang w:eastAsia="en-US"/>
        </w:rPr>
      </w:pPr>
    </w:p>
    <w:p w14:paraId="0F6476F7" w14:textId="77777777" w:rsidR="005722D3" w:rsidRPr="00A67309" w:rsidRDefault="005722D3" w:rsidP="004A25D5">
      <w:pPr>
        <w:spacing w:line="260" w:lineRule="atLeast"/>
        <w:jc w:val="both"/>
        <w:rPr>
          <w:rFonts w:ascii="Arial" w:hAnsi="Arial" w:cs="Arial"/>
          <w:b/>
          <w:sz w:val="20"/>
          <w:szCs w:val="20"/>
          <w:lang w:eastAsia="en-US"/>
        </w:rPr>
      </w:pPr>
    </w:p>
    <w:p w14:paraId="1C34A2D8" w14:textId="77777777" w:rsidR="005722D3" w:rsidRPr="00A67309" w:rsidRDefault="005722D3" w:rsidP="004A25D5">
      <w:pPr>
        <w:spacing w:line="260" w:lineRule="atLeast"/>
        <w:jc w:val="both"/>
        <w:rPr>
          <w:rFonts w:ascii="Arial" w:hAnsi="Arial" w:cs="Arial"/>
          <w:b/>
          <w:sz w:val="20"/>
          <w:szCs w:val="20"/>
          <w:lang w:eastAsia="en-US"/>
        </w:rPr>
      </w:pPr>
    </w:p>
    <w:p w14:paraId="2A580C64" w14:textId="77777777" w:rsidR="005722D3" w:rsidRPr="00A67309" w:rsidRDefault="005722D3" w:rsidP="004A25D5">
      <w:pPr>
        <w:spacing w:line="260" w:lineRule="atLeast"/>
        <w:jc w:val="both"/>
        <w:rPr>
          <w:rFonts w:ascii="Arial" w:hAnsi="Arial" w:cs="Arial"/>
          <w:b/>
          <w:sz w:val="20"/>
          <w:szCs w:val="20"/>
          <w:lang w:eastAsia="en-US"/>
        </w:rPr>
      </w:pPr>
    </w:p>
    <w:p w14:paraId="0EE01C97" w14:textId="77777777" w:rsidR="005722D3" w:rsidRPr="00A67309" w:rsidRDefault="005722D3" w:rsidP="004A25D5">
      <w:pPr>
        <w:spacing w:line="260" w:lineRule="atLeast"/>
        <w:jc w:val="both"/>
        <w:rPr>
          <w:rFonts w:ascii="Arial" w:hAnsi="Arial" w:cs="Arial"/>
          <w:b/>
          <w:sz w:val="20"/>
          <w:szCs w:val="20"/>
          <w:lang w:eastAsia="en-US"/>
        </w:rPr>
      </w:pPr>
    </w:p>
    <w:p w14:paraId="46B5928A" w14:textId="77777777" w:rsidR="005722D3" w:rsidRPr="00A67309" w:rsidRDefault="005722D3" w:rsidP="004A25D5">
      <w:pPr>
        <w:spacing w:line="260" w:lineRule="atLeast"/>
        <w:jc w:val="both"/>
        <w:rPr>
          <w:rFonts w:ascii="Arial" w:hAnsi="Arial" w:cs="Arial"/>
          <w:b/>
          <w:sz w:val="20"/>
          <w:szCs w:val="20"/>
          <w:lang w:eastAsia="en-US"/>
        </w:rPr>
      </w:pPr>
    </w:p>
    <w:p w14:paraId="3EC38F20" w14:textId="77777777" w:rsidR="005722D3" w:rsidRPr="00A67309" w:rsidRDefault="005722D3" w:rsidP="004A25D5">
      <w:pPr>
        <w:spacing w:line="260" w:lineRule="atLeast"/>
        <w:jc w:val="both"/>
        <w:rPr>
          <w:rFonts w:ascii="Arial" w:hAnsi="Arial" w:cs="Arial"/>
          <w:b/>
          <w:sz w:val="20"/>
          <w:szCs w:val="20"/>
          <w:lang w:eastAsia="en-US"/>
        </w:rPr>
      </w:pPr>
    </w:p>
    <w:p w14:paraId="6F56940A" w14:textId="77777777" w:rsidR="005722D3" w:rsidRPr="00A67309" w:rsidRDefault="005722D3" w:rsidP="004A25D5">
      <w:pPr>
        <w:spacing w:line="260" w:lineRule="atLeast"/>
        <w:jc w:val="both"/>
        <w:rPr>
          <w:rFonts w:ascii="Arial" w:hAnsi="Arial" w:cs="Arial"/>
          <w:b/>
          <w:sz w:val="20"/>
          <w:szCs w:val="20"/>
          <w:lang w:eastAsia="en-US"/>
        </w:rPr>
      </w:pPr>
    </w:p>
    <w:p w14:paraId="677A4688" w14:textId="77777777" w:rsidR="005722D3" w:rsidRPr="00A67309" w:rsidRDefault="005722D3" w:rsidP="004A25D5">
      <w:pPr>
        <w:spacing w:line="260" w:lineRule="atLeast"/>
        <w:jc w:val="both"/>
        <w:rPr>
          <w:rFonts w:ascii="Arial" w:hAnsi="Arial" w:cs="Arial"/>
          <w:b/>
          <w:sz w:val="20"/>
          <w:szCs w:val="20"/>
          <w:lang w:eastAsia="en-US"/>
        </w:rPr>
      </w:pPr>
    </w:p>
    <w:p w14:paraId="58F0B5D5" w14:textId="77777777" w:rsidR="005722D3" w:rsidRPr="00A67309" w:rsidRDefault="005722D3" w:rsidP="004A25D5">
      <w:pPr>
        <w:spacing w:line="260" w:lineRule="atLeast"/>
        <w:jc w:val="both"/>
        <w:rPr>
          <w:rFonts w:ascii="Arial" w:hAnsi="Arial" w:cs="Arial"/>
          <w:b/>
          <w:sz w:val="20"/>
          <w:szCs w:val="20"/>
          <w:lang w:eastAsia="en-US"/>
        </w:rPr>
      </w:pPr>
    </w:p>
    <w:p w14:paraId="257C91D5" w14:textId="77777777" w:rsidR="005722D3" w:rsidRPr="00A67309" w:rsidRDefault="005722D3" w:rsidP="004A25D5">
      <w:pPr>
        <w:spacing w:line="260" w:lineRule="atLeast"/>
        <w:jc w:val="both"/>
        <w:rPr>
          <w:rFonts w:ascii="Arial" w:hAnsi="Arial" w:cs="Arial"/>
          <w:b/>
          <w:sz w:val="20"/>
          <w:szCs w:val="20"/>
          <w:lang w:eastAsia="en-US"/>
        </w:rPr>
      </w:pPr>
    </w:p>
    <w:p w14:paraId="36F36FF9" w14:textId="77777777" w:rsidR="005722D3" w:rsidRPr="00A67309" w:rsidRDefault="005722D3" w:rsidP="004A25D5">
      <w:pPr>
        <w:spacing w:line="260" w:lineRule="atLeast"/>
        <w:jc w:val="both"/>
        <w:rPr>
          <w:rFonts w:ascii="Arial" w:hAnsi="Arial" w:cs="Arial"/>
          <w:b/>
          <w:sz w:val="20"/>
          <w:szCs w:val="20"/>
          <w:lang w:eastAsia="en-US"/>
        </w:rPr>
      </w:pPr>
    </w:p>
    <w:p w14:paraId="341B63E5" w14:textId="4F183E41" w:rsidR="005722D3" w:rsidRPr="00A67309" w:rsidRDefault="005722D3" w:rsidP="004A25D5">
      <w:pPr>
        <w:spacing w:line="260" w:lineRule="atLeast"/>
        <w:jc w:val="both"/>
        <w:rPr>
          <w:rFonts w:ascii="Arial" w:hAnsi="Arial" w:cs="Arial"/>
          <w:b/>
          <w:sz w:val="20"/>
          <w:szCs w:val="20"/>
          <w:lang w:eastAsia="en-US"/>
        </w:rPr>
      </w:pPr>
    </w:p>
    <w:p w14:paraId="70192398" w14:textId="5D4E5BB8" w:rsidR="00C220D6" w:rsidRPr="00A67309" w:rsidRDefault="00C220D6" w:rsidP="004A25D5">
      <w:pPr>
        <w:spacing w:line="260" w:lineRule="atLeast"/>
        <w:jc w:val="both"/>
        <w:rPr>
          <w:rFonts w:ascii="Arial" w:hAnsi="Arial" w:cs="Arial"/>
          <w:b/>
          <w:sz w:val="20"/>
          <w:szCs w:val="20"/>
          <w:lang w:eastAsia="en-US"/>
        </w:rPr>
      </w:pPr>
    </w:p>
    <w:p w14:paraId="22219ADB" w14:textId="77777777" w:rsidR="00C220D6" w:rsidRPr="00A67309" w:rsidRDefault="00C220D6" w:rsidP="004A25D5">
      <w:pPr>
        <w:spacing w:line="260" w:lineRule="atLeast"/>
        <w:jc w:val="both"/>
        <w:rPr>
          <w:rFonts w:ascii="Arial" w:hAnsi="Arial" w:cs="Arial"/>
          <w:b/>
          <w:sz w:val="20"/>
          <w:szCs w:val="20"/>
          <w:lang w:eastAsia="en-US"/>
        </w:rPr>
      </w:pPr>
    </w:p>
    <w:p w14:paraId="19D42A20" w14:textId="77777777" w:rsidR="005722D3" w:rsidRPr="00A67309" w:rsidRDefault="005722D3" w:rsidP="004A25D5">
      <w:pPr>
        <w:spacing w:line="260" w:lineRule="atLeast"/>
        <w:jc w:val="both"/>
        <w:rPr>
          <w:rFonts w:ascii="Arial" w:hAnsi="Arial" w:cs="Arial"/>
          <w:b/>
          <w:sz w:val="20"/>
          <w:szCs w:val="20"/>
          <w:lang w:eastAsia="en-US"/>
        </w:rPr>
      </w:pPr>
    </w:p>
    <w:p w14:paraId="7B60D09C" w14:textId="77777777" w:rsidR="005722D3" w:rsidRPr="00A67309" w:rsidRDefault="005722D3" w:rsidP="004A25D5">
      <w:pPr>
        <w:spacing w:line="260" w:lineRule="atLeast"/>
        <w:jc w:val="both"/>
        <w:rPr>
          <w:rFonts w:ascii="Arial" w:hAnsi="Arial" w:cs="Arial"/>
          <w:b/>
          <w:sz w:val="20"/>
          <w:szCs w:val="20"/>
          <w:lang w:eastAsia="en-US"/>
        </w:rPr>
      </w:pPr>
    </w:p>
    <w:p w14:paraId="4C2FD959" w14:textId="77777777" w:rsidR="00955803" w:rsidRPr="00A67309"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Pr="00A67309" w:rsidRDefault="00955803" w:rsidP="00CC2DF6">
      <w:pPr>
        <w:spacing w:line="260" w:lineRule="atLeast"/>
        <w:jc w:val="both"/>
        <w:rPr>
          <w:rFonts w:ascii="Arial" w:hAnsi="Arial" w:cs="Arial"/>
          <w:b/>
          <w:sz w:val="20"/>
          <w:szCs w:val="20"/>
          <w:lang w:eastAsia="en-US"/>
        </w:rPr>
      </w:pPr>
    </w:p>
    <w:p w14:paraId="28D595D6" w14:textId="24E1FE46" w:rsidR="00171667" w:rsidRPr="00A67309" w:rsidRDefault="00171667" w:rsidP="00CC2DF6">
      <w:pPr>
        <w:spacing w:line="260" w:lineRule="atLeast"/>
        <w:jc w:val="both"/>
        <w:rPr>
          <w:rFonts w:ascii="Arial" w:hAnsi="Arial" w:cs="Arial"/>
          <w:b/>
          <w:sz w:val="20"/>
          <w:szCs w:val="20"/>
          <w:lang w:eastAsia="en-US"/>
        </w:rPr>
      </w:pPr>
    </w:p>
    <w:p w14:paraId="0CE47A81" w14:textId="77777777" w:rsidR="00171667" w:rsidRPr="00A67309" w:rsidRDefault="00171667" w:rsidP="00CC2DF6">
      <w:pPr>
        <w:spacing w:line="260" w:lineRule="atLeast"/>
        <w:jc w:val="both"/>
        <w:rPr>
          <w:rFonts w:ascii="Arial" w:hAnsi="Arial" w:cs="Arial"/>
          <w:b/>
          <w:sz w:val="20"/>
          <w:szCs w:val="20"/>
          <w:lang w:eastAsia="en-US"/>
        </w:rPr>
      </w:pPr>
    </w:p>
    <w:p w14:paraId="61130AF3" w14:textId="77777777" w:rsidR="00E74A6D" w:rsidRPr="00A67309" w:rsidRDefault="00E74A6D" w:rsidP="00E74A6D">
      <w:pPr>
        <w:rPr>
          <w:rFonts w:ascii="Arial" w:hAnsi="Arial" w:cs="Arial"/>
          <w:b/>
          <w:sz w:val="20"/>
          <w:szCs w:val="20"/>
          <w:lang w:eastAsia="en-US"/>
        </w:rPr>
      </w:pPr>
    </w:p>
    <w:p w14:paraId="3297FA33" w14:textId="77777777" w:rsidR="00E74A6D" w:rsidRPr="00A67309"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A67309">
        <w:rPr>
          <w:rFonts w:ascii="Arial" w:hAnsi="Arial" w:cs="Arial"/>
          <w:b/>
          <w:sz w:val="20"/>
          <w:szCs w:val="20"/>
          <w:lang w:eastAsia="en-US"/>
        </w:rPr>
        <w:t>Obrazec 1A: Dodatni podatki o podizvajalcih</w:t>
      </w:r>
    </w:p>
    <w:p w14:paraId="0B663BEA" w14:textId="77777777" w:rsidR="00E74A6D" w:rsidRPr="00A67309" w:rsidRDefault="00E74A6D" w:rsidP="00E74A6D">
      <w:pPr>
        <w:spacing w:line="260" w:lineRule="atLeast"/>
        <w:rPr>
          <w:rFonts w:ascii="Arial" w:hAnsi="Arial" w:cs="Arial"/>
          <w:b/>
          <w:sz w:val="20"/>
          <w:szCs w:val="20"/>
          <w:lang w:eastAsia="en-US"/>
        </w:rPr>
      </w:pPr>
    </w:p>
    <w:p w14:paraId="6C153B20" w14:textId="5BE0543B" w:rsidR="00E74A6D" w:rsidRPr="00A67309" w:rsidRDefault="00E74A6D" w:rsidP="008A0916">
      <w:pPr>
        <w:spacing w:line="260" w:lineRule="atLeast"/>
        <w:jc w:val="both"/>
        <w:rPr>
          <w:rFonts w:ascii="Arial" w:hAnsi="Arial" w:cs="Arial"/>
          <w:b/>
          <w:bCs/>
          <w:sz w:val="20"/>
          <w:szCs w:val="20"/>
          <w:lang w:eastAsia="en-US"/>
        </w:rPr>
      </w:pPr>
      <w:r w:rsidRPr="00A67309">
        <w:rPr>
          <w:rFonts w:ascii="Arial" w:hAnsi="Arial" w:cs="Arial"/>
          <w:b/>
          <w:sz w:val="20"/>
          <w:szCs w:val="20"/>
          <w:lang w:eastAsia="en-US"/>
        </w:rPr>
        <w:t xml:space="preserve">Predmet javnega naročila: </w:t>
      </w:r>
      <w:r w:rsidR="006F3D32" w:rsidRPr="00A67309">
        <w:rPr>
          <w:rFonts w:ascii="Arial" w:hAnsi="Arial" w:cs="Arial"/>
          <w:b/>
          <w:bCs/>
          <w:sz w:val="20"/>
          <w:szCs w:val="20"/>
          <w:lang w:eastAsia="en-US"/>
        </w:rPr>
        <w:t>Strokovna podpora na področju ukrepa energetskih izkaznic in drugih vsebin povezanih s prenosom Direktive o energetski učinkovitosti stavb</w:t>
      </w:r>
    </w:p>
    <w:p w14:paraId="058A2088" w14:textId="77777777" w:rsidR="000E0B66" w:rsidRPr="00A67309" w:rsidRDefault="000E0B66" w:rsidP="000E0B66">
      <w:pPr>
        <w:spacing w:line="260" w:lineRule="atLeast"/>
        <w:jc w:val="both"/>
        <w:rPr>
          <w:rFonts w:ascii="Arial" w:hAnsi="Arial" w:cs="Arial"/>
          <w:b/>
          <w:sz w:val="20"/>
          <w:szCs w:val="20"/>
          <w:lang w:eastAsia="en-US"/>
        </w:rPr>
      </w:pPr>
    </w:p>
    <w:p w14:paraId="1F0EB615" w14:textId="4B747AC7" w:rsidR="00E74A6D" w:rsidRPr="00A67309" w:rsidRDefault="00E74A6D" w:rsidP="00E74A6D">
      <w:pPr>
        <w:spacing w:line="260" w:lineRule="atLeast"/>
        <w:rPr>
          <w:rFonts w:ascii="Arial" w:hAnsi="Arial" w:cs="Arial"/>
          <w:b/>
          <w:sz w:val="20"/>
          <w:szCs w:val="20"/>
          <w:lang w:eastAsia="en-US"/>
        </w:rPr>
      </w:pPr>
      <w:r w:rsidRPr="00A67309">
        <w:rPr>
          <w:rFonts w:ascii="Arial" w:hAnsi="Arial" w:cs="Arial"/>
          <w:b/>
          <w:sz w:val="20"/>
          <w:szCs w:val="20"/>
          <w:lang w:eastAsia="en-US"/>
        </w:rPr>
        <w:t xml:space="preserve">Naročnik: </w:t>
      </w:r>
      <w:r w:rsidR="00711474" w:rsidRPr="00A67309">
        <w:rPr>
          <w:rFonts w:ascii="Arial" w:hAnsi="Arial" w:cs="Arial"/>
          <w:b/>
          <w:sz w:val="20"/>
          <w:szCs w:val="20"/>
          <w:lang w:eastAsia="en-US"/>
        </w:rPr>
        <w:t>Ministrstvo za okolje, podnebje in energijo</w:t>
      </w:r>
      <w:r w:rsidRPr="00A67309">
        <w:rPr>
          <w:rFonts w:ascii="Arial" w:hAnsi="Arial" w:cs="Arial"/>
          <w:b/>
          <w:sz w:val="20"/>
          <w:szCs w:val="20"/>
          <w:lang w:eastAsia="en-US"/>
        </w:rPr>
        <w:t xml:space="preserve">, </w:t>
      </w:r>
      <w:r w:rsidR="002A184F" w:rsidRPr="00A67309">
        <w:rPr>
          <w:rFonts w:ascii="Arial" w:hAnsi="Arial" w:cs="Arial"/>
          <w:b/>
          <w:sz w:val="20"/>
          <w:szCs w:val="20"/>
          <w:lang w:eastAsia="en-US"/>
        </w:rPr>
        <w:t>Langusova ulica 4</w:t>
      </w:r>
      <w:r w:rsidRPr="00A67309">
        <w:rPr>
          <w:rFonts w:ascii="Arial" w:hAnsi="Arial" w:cs="Arial"/>
          <w:b/>
          <w:sz w:val="20"/>
          <w:szCs w:val="20"/>
          <w:lang w:eastAsia="en-US"/>
        </w:rPr>
        <w:t>, 1</w:t>
      </w:r>
      <w:r w:rsidR="002D66AD" w:rsidRPr="00A67309">
        <w:rPr>
          <w:rFonts w:ascii="Arial" w:hAnsi="Arial" w:cs="Arial"/>
          <w:b/>
          <w:sz w:val="20"/>
          <w:szCs w:val="20"/>
          <w:lang w:eastAsia="en-US"/>
        </w:rPr>
        <w:t>000</w:t>
      </w:r>
      <w:r w:rsidRPr="00A67309">
        <w:rPr>
          <w:rFonts w:ascii="Arial" w:hAnsi="Arial" w:cs="Arial"/>
          <w:b/>
          <w:sz w:val="20"/>
          <w:szCs w:val="20"/>
          <w:lang w:eastAsia="en-US"/>
        </w:rPr>
        <w:t xml:space="preserve"> Ljubljana</w:t>
      </w:r>
    </w:p>
    <w:p w14:paraId="126C11B5" w14:textId="77777777" w:rsidR="00E74A6D" w:rsidRPr="00A67309" w:rsidRDefault="00E74A6D" w:rsidP="00E74A6D">
      <w:pPr>
        <w:spacing w:line="260" w:lineRule="atLeast"/>
        <w:rPr>
          <w:rFonts w:ascii="Arial" w:hAnsi="Arial" w:cs="Arial"/>
          <w:b/>
          <w:sz w:val="20"/>
          <w:szCs w:val="20"/>
          <w:lang w:eastAsia="en-US"/>
        </w:rPr>
      </w:pPr>
    </w:p>
    <w:p w14:paraId="56F00A92" w14:textId="77777777" w:rsidR="00E74A6D" w:rsidRPr="00A67309" w:rsidRDefault="00E74A6D" w:rsidP="00E74A6D">
      <w:pPr>
        <w:spacing w:line="260" w:lineRule="atLeast"/>
        <w:rPr>
          <w:rFonts w:ascii="Arial" w:hAnsi="Arial" w:cs="Arial"/>
          <w:sz w:val="20"/>
          <w:szCs w:val="20"/>
          <w:lang w:eastAsia="en-US"/>
        </w:rPr>
      </w:pPr>
      <w:r w:rsidRPr="00A67309">
        <w:rPr>
          <w:rFonts w:ascii="Arial" w:hAnsi="Arial" w:cs="Arial"/>
          <w:sz w:val="20"/>
          <w:szCs w:val="20"/>
          <w:u w:val="single"/>
          <w:lang w:eastAsia="en-US"/>
        </w:rPr>
        <w:t>Seznam podizvajalcev</w:t>
      </w:r>
      <w:r w:rsidRPr="00A67309">
        <w:rPr>
          <w:rFonts w:ascii="Arial" w:hAnsi="Arial" w:cs="Arial"/>
          <w:sz w:val="20"/>
          <w:szCs w:val="20"/>
          <w:lang w:eastAsia="en-US"/>
        </w:rPr>
        <w:t>, s katerimi namerava ponudnik izvesti predmetno javno naročilo:</w:t>
      </w:r>
    </w:p>
    <w:p w14:paraId="51D25742" w14:textId="77777777" w:rsidR="00E74A6D" w:rsidRPr="00A67309"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A67309" w14:paraId="47B6B317" w14:textId="77777777" w:rsidTr="00E74A6D">
        <w:tc>
          <w:tcPr>
            <w:tcW w:w="2307" w:type="dxa"/>
            <w:shd w:val="clear" w:color="auto" w:fill="auto"/>
          </w:tcPr>
          <w:p w14:paraId="0D6A5F1D" w14:textId="77777777" w:rsidR="00E74A6D" w:rsidRPr="00A67309" w:rsidRDefault="00E74A6D" w:rsidP="00E74A6D">
            <w:pPr>
              <w:spacing w:line="260" w:lineRule="atLeast"/>
              <w:rPr>
                <w:rFonts w:ascii="Arial" w:hAnsi="Arial" w:cs="Arial"/>
                <w:b/>
                <w:sz w:val="20"/>
                <w:szCs w:val="20"/>
                <w:lang w:eastAsia="en-US"/>
              </w:rPr>
            </w:pPr>
          </w:p>
          <w:p w14:paraId="44CF90BC" w14:textId="77777777" w:rsidR="00E74A6D" w:rsidRPr="00A67309"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A67309" w:rsidRDefault="00E74A6D" w:rsidP="00E74A6D">
            <w:pPr>
              <w:spacing w:line="260" w:lineRule="atLeast"/>
              <w:rPr>
                <w:rFonts w:ascii="Arial" w:hAnsi="Arial" w:cs="Arial"/>
                <w:b/>
                <w:sz w:val="20"/>
                <w:szCs w:val="20"/>
                <w:lang w:eastAsia="en-US"/>
              </w:rPr>
            </w:pPr>
            <w:r w:rsidRPr="00A67309">
              <w:rPr>
                <w:rFonts w:ascii="Arial" w:hAnsi="Arial" w:cs="Arial"/>
                <w:b/>
                <w:sz w:val="20"/>
                <w:szCs w:val="20"/>
                <w:lang w:eastAsia="en-US"/>
              </w:rPr>
              <w:t>Podizvajalec št. 1</w:t>
            </w:r>
          </w:p>
        </w:tc>
        <w:tc>
          <w:tcPr>
            <w:tcW w:w="2082" w:type="dxa"/>
            <w:shd w:val="clear" w:color="auto" w:fill="auto"/>
          </w:tcPr>
          <w:p w14:paraId="43F190B7" w14:textId="77777777" w:rsidR="00E74A6D" w:rsidRPr="00A67309" w:rsidRDefault="00E74A6D" w:rsidP="00E74A6D">
            <w:pPr>
              <w:spacing w:line="260" w:lineRule="atLeast"/>
              <w:rPr>
                <w:rFonts w:ascii="Arial" w:hAnsi="Arial" w:cs="Arial"/>
                <w:b/>
                <w:sz w:val="20"/>
                <w:szCs w:val="20"/>
                <w:lang w:eastAsia="en-US"/>
              </w:rPr>
            </w:pPr>
            <w:r w:rsidRPr="00A67309">
              <w:rPr>
                <w:rFonts w:ascii="Arial" w:hAnsi="Arial" w:cs="Arial"/>
                <w:b/>
                <w:sz w:val="20"/>
                <w:szCs w:val="20"/>
                <w:lang w:eastAsia="en-US"/>
              </w:rPr>
              <w:t>Podizvajalec št. 2</w:t>
            </w:r>
          </w:p>
        </w:tc>
        <w:tc>
          <w:tcPr>
            <w:tcW w:w="2243" w:type="dxa"/>
            <w:shd w:val="clear" w:color="auto" w:fill="auto"/>
          </w:tcPr>
          <w:p w14:paraId="25499353" w14:textId="77777777" w:rsidR="00E74A6D" w:rsidRPr="00A67309" w:rsidRDefault="00E74A6D" w:rsidP="00E74A6D">
            <w:pPr>
              <w:spacing w:line="260" w:lineRule="atLeast"/>
              <w:rPr>
                <w:rFonts w:ascii="Arial" w:hAnsi="Arial" w:cs="Arial"/>
                <w:b/>
                <w:sz w:val="20"/>
                <w:szCs w:val="20"/>
                <w:lang w:eastAsia="en-US"/>
              </w:rPr>
            </w:pPr>
            <w:r w:rsidRPr="00A67309">
              <w:rPr>
                <w:rFonts w:ascii="Arial" w:hAnsi="Arial" w:cs="Arial"/>
                <w:b/>
                <w:sz w:val="20"/>
                <w:szCs w:val="20"/>
                <w:lang w:eastAsia="en-US"/>
              </w:rPr>
              <w:t>Podizvajalec št. 3</w:t>
            </w:r>
          </w:p>
          <w:p w14:paraId="12A59EA3" w14:textId="77777777" w:rsidR="00E74A6D" w:rsidRPr="00A67309" w:rsidRDefault="00E74A6D" w:rsidP="00E74A6D">
            <w:pPr>
              <w:spacing w:line="260" w:lineRule="atLeast"/>
              <w:rPr>
                <w:rFonts w:ascii="Arial" w:hAnsi="Arial" w:cs="Arial"/>
                <w:b/>
                <w:sz w:val="20"/>
                <w:szCs w:val="20"/>
                <w:lang w:eastAsia="en-US"/>
              </w:rPr>
            </w:pPr>
          </w:p>
          <w:p w14:paraId="76C391A1" w14:textId="77777777" w:rsidR="00E74A6D" w:rsidRPr="00A67309" w:rsidRDefault="00E74A6D" w:rsidP="00E74A6D">
            <w:pPr>
              <w:spacing w:line="260" w:lineRule="atLeast"/>
              <w:rPr>
                <w:rFonts w:ascii="Arial" w:hAnsi="Arial" w:cs="Arial"/>
                <w:b/>
                <w:i/>
                <w:sz w:val="20"/>
                <w:szCs w:val="20"/>
                <w:lang w:eastAsia="en-US"/>
              </w:rPr>
            </w:pPr>
            <w:r w:rsidRPr="00A67309">
              <w:rPr>
                <w:rFonts w:ascii="Arial" w:hAnsi="Arial" w:cs="Arial"/>
                <w:b/>
                <w:i/>
                <w:sz w:val="20"/>
                <w:szCs w:val="20"/>
                <w:lang w:eastAsia="en-US"/>
              </w:rPr>
              <w:t>(</w:t>
            </w:r>
            <w:r w:rsidRPr="00A67309">
              <w:rPr>
                <w:rFonts w:ascii="Arial" w:hAnsi="Arial" w:cs="Arial"/>
                <w:i/>
                <w:sz w:val="20"/>
                <w:szCs w:val="20"/>
                <w:lang w:eastAsia="en-US"/>
              </w:rPr>
              <w:t>po potrebi dodaj)</w:t>
            </w:r>
          </w:p>
        </w:tc>
      </w:tr>
      <w:tr w:rsidR="00E74A6D" w:rsidRPr="00A67309" w14:paraId="5A259615" w14:textId="77777777" w:rsidTr="00E74A6D">
        <w:tc>
          <w:tcPr>
            <w:tcW w:w="2307" w:type="dxa"/>
            <w:shd w:val="clear" w:color="auto" w:fill="auto"/>
          </w:tcPr>
          <w:p w14:paraId="47015EE2" w14:textId="77777777" w:rsidR="00E74A6D" w:rsidRPr="00A67309" w:rsidRDefault="00E74A6D" w:rsidP="00E74A6D">
            <w:pPr>
              <w:spacing w:line="260" w:lineRule="atLeast"/>
              <w:rPr>
                <w:rFonts w:ascii="Arial" w:hAnsi="Arial" w:cs="Arial"/>
                <w:b/>
                <w:sz w:val="20"/>
                <w:szCs w:val="20"/>
                <w:lang w:eastAsia="en-US"/>
              </w:rPr>
            </w:pPr>
            <w:r w:rsidRPr="00A67309">
              <w:rPr>
                <w:rFonts w:ascii="Arial" w:hAnsi="Arial" w:cs="Arial"/>
                <w:b/>
                <w:sz w:val="20"/>
                <w:szCs w:val="20"/>
                <w:lang w:eastAsia="en-US"/>
              </w:rPr>
              <w:t>Naziv</w:t>
            </w:r>
          </w:p>
        </w:tc>
        <w:tc>
          <w:tcPr>
            <w:tcW w:w="2082" w:type="dxa"/>
            <w:shd w:val="clear" w:color="auto" w:fill="auto"/>
          </w:tcPr>
          <w:p w14:paraId="1AA1E2AA" w14:textId="77777777" w:rsidR="00E74A6D" w:rsidRPr="00A67309"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A67309"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A67309" w:rsidRDefault="00E74A6D" w:rsidP="00E74A6D">
            <w:pPr>
              <w:spacing w:line="260" w:lineRule="atLeast"/>
              <w:rPr>
                <w:rFonts w:ascii="Arial" w:hAnsi="Arial" w:cs="Arial"/>
                <w:b/>
                <w:sz w:val="20"/>
                <w:szCs w:val="20"/>
                <w:lang w:eastAsia="en-US"/>
              </w:rPr>
            </w:pPr>
          </w:p>
        </w:tc>
      </w:tr>
      <w:tr w:rsidR="00E74A6D" w:rsidRPr="00A67309" w14:paraId="0606A826" w14:textId="77777777" w:rsidTr="00E74A6D">
        <w:tc>
          <w:tcPr>
            <w:tcW w:w="2307" w:type="dxa"/>
            <w:shd w:val="clear" w:color="auto" w:fill="auto"/>
          </w:tcPr>
          <w:p w14:paraId="6EFB77B2" w14:textId="77777777" w:rsidR="00E74A6D" w:rsidRPr="00A67309" w:rsidRDefault="00E74A6D" w:rsidP="00E74A6D">
            <w:pPr>
              <w:spacing w:line="260" w:lineRule="atLeast"/>
              <w:rPr>
                <w:rFonts w:ascii="Arial" w:hAnsi="Arial" w:cs="Arial"/>
                <w:sz w:val="20"/>
                <w:szCs w:val="20"/>
                <w:lang w:eastAsia="en-US"/>
              </w:rPr>
            </w:pPr>
            <w:r w:rsidRPr="00A67309">
              <w:rPr>
                <w:rFonts w:ascii="Arial" w:hAnsi="Arial" w:cs="Arial"/>
                <w:sz w:val="20"/>
                <w:szCs w:val="20"/>
                <w:lang w:eastAsia="en-US"/>
              </w:rPr>
              <w:t>Polni naslov</w:t>
            </w:r>
          </w:p>
        </w:tc>
        <w:tc>
          <w:tcPr>
            <w:tcW w:w="2082" w:type="dxa"/>
            <w:shd w:val="clear" w:color="auto" w:fill="auto"/>
          </w:tcPr>
          <w:p w14:paraId="402BE039"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A67309"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A67309" w:rsidRDefault="00E74A6D" w:rsidP="00E74A6D">
            <w:pPr>
              <w:spacing w:line="260" w:lineRule="atLeast"/>
              <w:rPr>
                <w:rFonts w:ascii="Arial" w:hAnsi="Arial" w:cs="Arial"/>
                <w:sz w:val="20"/>
                <w:szCs w:val="20"/>
                <w:lang w:eastAsia="en-US"/>
              </w:rPr>
            </w:pPr>
          </w:p>
        </w:tc>
      </w:tr>
      <w:tr w:rsidR="00E74A6D" w:rsidRPr="00A67309" w14:paraId="69850495" w14:textId="77777777" w:rsidTr="00E74A6D">
        <w:tc>
          <w:tcPr>
            <w:tcW w:w="2307" w:type="dxa"/>
            <w:shd w:val="clear" w:color="auto" w:fill="auto"/>
          </w:tcPr>
          <w:p w14:paraId="486D6D81" w14:textId="77777777" w:rsidR="00E74A6D" w:rsidRPr="00A67309" w:rsidRDefault="00E74A6D" w:rsidP="00E74A6D">
            <w:pPr>
              <w:spacing w:line="260" w:lineRule="atLeast"/>
              <w:rPr>
                <w:rFonts w:ascii="Arial" w:hAnsi="Arial" w:cs="Arial"/>
                <w:sz w:val="20"/>
                <w:szCs w:val="20"/>
                <w:lang w:eastAsia="en-US"/>
              </w:rPr>
            </w:pPr>
            <w:r w:rsidRPr="00A67309">
              <w:rPr>
                <w:rFonts w:ascii="Arial" w:hAnsi="Arial" w:cs="Arial"/>
                <w:sz w:val="20"/>
                <w:szCs w:val="20"/>
                <w:lang w:eastAsia="en-US"/>
              </w:rPr>
              <w:t>Vrsta del</w:t>
            </w:r>
          </w:p>
        </w:tc>
        <w:tc>
          <w:tcPr>
            <w:tcW w:w="2082" w:type="dxa"/>
            <w:shd w:val="clear" w:color="auto" w:fill="auto"/>
          </w:tcPr>
          <w:p w14:paraId="290ED471"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A67309"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A67309" w:rsidRDefault="00E74A6D" w:rsidP="00E74A6D">
            <w:pPr>
              <w:spacing w:line="260" w:lineRule="atLeast"/>
              <w:rPr>
                <w:rFonts w:ascii="Arial" w:hAnsi="Arial" w:cs="Arial"/>
                <w:sz w:val="20"/>
                <w:szCs w:val="20"/>
                <w:lang w:eastAsia="en-US"/>
              </w:rPr>
            </w:pPr>
          </w:p>
        </w:tc>
      </w:tr>
      <w:tr w:rsidR="00E74A6D" w:rsidRPr="00A67309" w14:paraId="201AD643" w14:textId="77777777" w:rsidTr="00E74A6D">
        <w:tc>
          <w:tcPr>
            <w:tcW w:w="2307" w:type="dxa"/>
            <w:shd w:val="clear" w:color="auto" w:fill="auto"/>
          </w:tcPr>
          <w:p w14:paraId="2F0DC962" w14:textId="77777777" w:rsidR="00E74A6D" w:rsidRPr="00A67309" w:rsidRDefault="00E74A6D" w:rsidP="00E74A6D">
            <w:pPr>
              <w:spacing w:line="260" w:lineRule="atLeast"/>
              <w:rPr>
                <w:rFonts w:ascii="Arial" w:hAnsi="Arial" w:cs="Arial"/>
                <w:sz w:val="20"/>
                <w:szCs w:val="20"/>
                <w:lang w:eastAsia="en-US"/>
              </w:rPr>
            </w:pPr>
            <w:r w:rsidRPr="00A67309">
              <w:rPr>
                <w:rFonts w:ascii="Arial" w:hAnsi="Arial" w:cs="Arial"/>
                <w:sz w:val="20"/>
                <w:szCs w:val="20"/>
                <w:lang w:eastAsia="en-US"/>
              </w:rPr>
              <w:t xml:space="preserve">Predmet del </w:t>
            </w:r>
          </w:p>
        </w:tc>
        <w:tc>
          <w:tcPr>
            <w:tcW w:w="2082" w:type="dxa"/>
            <w:shd w:val="clear" w:color="auto" w:fill="auto"/>
          </w:tcPr>
          <w:p w14:paraId="3EF374BE"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A67309"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A67309" w:rsidRDefault="00E74A6D" w:rsidP="00E74A6D">
            <w:pPr>
              <w:spacing w:line="260" w:lineRule="atLeast"/>
              <w:rPr>
                <w:rFonts w:ascii="Arial" w:hAnsi="Arial" w:cs="Arial"/>
                <w:sz w:val="20"/>
                <w:szCs w:val="20"/>
                <w:lang w:eastAsia="en-US"/>
              </w:rPr>
            </w:pPr>
          </w:p>
        </w:tc>
      </w:tr>
      <w:tr w:rsidR="00E74A6D" w:rsidRPr="00A67309" w14:paraId="1537E3D7" w14:textId="77777777" w:rsidTr="00E74A6D">
        <w:tc>
          <w:tcPr>
            <w:tcW w:w="2307" w:type="dxa"/>
            <w:shd w:val="clear" w:color="auto" w:fill="auto"/>
          </w:tcPr>
          <w:p w14:paraId="409A8063" w14:textId="77777777" w:rsidR="00E74A6D" w:rsidRPr="00A67309" w:rsidRDefault="00D4347E" w:rsidP="00D4347E">
            <w:pPr>
              <w:spacing w:line="260" w:lineRule="atLeast"/>
              <w:rPr>
                <w:rFonts w:ascii="Arial" w:hAnsi="Arial" w:cs="Arial"/>
                <w:sz w:val="20"/>
                <w:szCs w:val="20"/>
                <w:lang w:eastAsia="en-US"/>
              </w:rPr>
            </w:pPr>
            <w:r w:rsidRPr="00A67309">
              <w:rPr>
                <w:rFonts w:ascii="Arial" w:hAnsi="Arial" w:cs="Arial"/>
                <w:sz w:val="20"/>
                <w:szCs w:val="20"/>
                <w:lang w:eastAsia="en-US"/>
              </w:rPr>
              <w:t>Predvidena k</w:t>
            </w:r>
            <w:r w:rsidR="00E74A6D" w:rsidRPr="00A67309">
              <w:rPr>
                <w:rFonts w:ascii="Arial" w:hAnsi="Arial" w:cs="Arial"/>
                <w:sz w:val="20"/>
                <w:szCs w:val="20"/>
                <w:lang w:eastAsia="en-US"/>
              </w:rPr>
              <w:t>oličina del*</w:t>
            </w:r>
          </w:p>
        </w:tc>
        <w:tc>
          <w:tcPr>
            <w:tcW w:w="2082" w:type="dxa"/>
            <w:shd w:val="clear" w:color="auto" w:fill="auto"/>
          </w:tcPr>
          <w:p w14:paraId="023C2AB6"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A67309"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A67309" w:rsidRDefault="00E74A6D" w:rsidP="00E74A6D">
            <w:pPr>
              <w:spacing w:line="260" w:lineRule="atLeast"/>
              <w:rPr>
                <w:rFonts w:ascii="Arial" w:hAnsi="Arial" w:cs="Arial"/>
                <w:sz w:val="20"/>
                <w:szCs w:val="20"/>
                <w:lang w:eastAsia="en-US"/>
              </w:rPr>
            </w:pPr>
          </w:p>
        </w:tc>
      </w:tr>
      <w:tr w:rsidR="00E74A6D" w:rsidRPr="00A67309" w14:paraId="0F718E52" w14:textId="77777777" w:rsidTr="00E74A6D">
        <w:tc>
          <w:tcPr>
            <w:tcW w:w="2307" w:type="dxa"/>
            <w:shd w:val="clear" w:color="auto" w:fill="auto"/>
          </w:tcPr>
          <w:p w14:paraId="1C2C7B29" w14:textId="77777777" w:rsidR="00E74A6D" w:rsidRPr="00A67309" w:rsidRDefault="00D4347E" w:rsidP="00D4347E">
            <w:pPr>
              <w:spacing w:line="260" w:lineRule="atLeast"/>
              <w:rPr>
                <w:rFonts w:ascii="Arial" w:hAnsi="Arial" w:cs="Arial"/>
                <w:sz w:val="20"/>
                <w:szCs w:val="20"/>
                <w:lang w:eastAsia="en-US"/>
              </w:rPr>
            </w:pPr>
            <w:r w:rsidRPr="00A67309">
              <w:rPr>
                <w:rFonts w:ascii="Arial" w:hAnsi="Arial" w:cs="Arial"/>
                <w:sz w:val="20"/>
                <w:szCs w:val="20"/>
                <w:lang w:eastAsia="en-US"/>
              </w:rPr>
              <w:t>Predvidena v</w:t>
            </w:r>
            <w:r w:rsidR="00E74A6D" w:rsidRPr="00A67309">
              <w:rPr>
                <w:rFonts w:ascii="Arial" w:hAnsi="Arial" w:cs="Arial"/>
                <w:sz w:val="20"/>
                <w:szCs w:val="20"/>
                <w:lang w:eastAsia="en-US"/>
              </w:rPr>
              <w:t>rednost del</w:t>
            </w:r>
          </w:p>
        </w:tc>
        <w:tc>
          <w:tcPr>
            <w:tcW w:w="2082" w:type="dxa"/>
            <w:shd w:val="clear" w:color="auto" w:fill="auto"/>
          </w:tcPr>
          <w:p w14:paraId="717D9561"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A67309"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A67309" w:rsidRDefault="00E74A6D" w:rsidP="00E74A6D">
            <w:pPr>
              <w:spacing w:line="260" w:lineRule="atLeast"/>
              <w:rPr>
                <w:rFonts w:ascii="Arial" w:hAnsi="Arial" w:cs="Arial"/>
                <w:sz w:val="20"/>
                <w:szCs w:val="20"/>
                <w:lang w:eastAsia="en-US"/>
              </w:rPr>
            </w:pPr>
          </w:p>
        </w:tc>
      </w:tr>
      <w:tr w:rsidR="00E74A6D" w:rsidRPr="00A67309" w14:paraId="17D1A00B" w14:textId="77777777" w:rsidTr="00E74A6D">
        <w:tc>
          <w:tcPr>
            <w:tcW w:w="2307" w:type="dxa"/>
            <w:shd w:val="clear" w:color="auto" w:fill="auto"/>
          </w:tcPr>
          <w:p w14:paraId="126DA806" w14:textId="77777777" w:rsidR="00E74A6D" w:rsidRPr="00A67309" w:rsidRDefault="00E74A6D" w:rsidP="00E74A6D">
            <w:pPr>
              <w:spacing w:line="260" w:lineRule="atLeast"/>
              <w:rPr>
                <w:rFonts w:ascii="Arial" w:hAnsi="Arial" w:cs="Arial"/>
                <w:sz w:val="20"/>
                <w:szCs w:val="20"/>
                <w:lang w:eastAsia="en-US"/>
              </w:rPr>
            </w:pPr>
            <w:r w:rsidRPr="00A67309">
              <w:rPr>
                <w:rFonts w:ascii="Arial" w:hAnsi="Arial" w:cs="Arial"/>
                <w:sz w:val="20"/>
                <w:szCs w:val="20"/>
                <w:lang w:eastAsia="en-US"/>
              </w:rPr>
              <w:t>Ali zahteva neposredno plačilo?** DA/NE</w:t>
            </w:r>
          </w:p>
          <w:p w14:paraId="13D3A58E" w14:textId="77777777" w:rsidR="00E74A6D" w:rsidRPr="00A67309" w:rsidRDefault="00E74A6D" w:rsidP="00E74A6D">
            <w:pPr>
              <w:spacing w:line="260" w:lineRule="atLeast"/>
              <w:rPr>
                <w:rFonts w:ascii="Arial" w:hAnsi="Arial" w:cs="Arial"/>
                <w:sz w:val="20"/>
                <w:szCs w:val="20"/>
                <w:lang w:eastAsia="en-US"/>
              </w:rPr>
            </w:pPr>
            <w:r w:rsidRPr="00A67309">
              <w:rPr>
                <w:rFonts w:ascii="Arial" w:hAnsi="Arial" w:cs="Arial"/>
                <w:sz w:val="20"/>
                <w:szCs w:val="20"/>
                <w:lang w:eastAsia="en-US"/>
              </w:rPr>
              <w:t>TRR</w:t>
            </w:r>
          </w:p>
        </w:tc>
        <w:tc>
          <w:tcPr>
            <w:tcW w:w="2082" w:type="dxa"/>
            <w:shd w:val="clear" w:color="auto" w:fill="auto"/>
          </w:tcPr>
          <w:p w14:paraId="3982F4FB"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A67309"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A67309" w:rsidRDefault="00E74A6D" w:rsidP="00E74A6D">
            <w:pPr>
              <w:spacing w:line="260" w:lineRule="atLeast"/>
              <w:rPr>
                <w:rFonts w:ascii="Arial" w:hAnsi="Arial" w:cs="Arial"/>
                <w:sz w:val="20"/>
                <w:szCs w:val="20"/>
                <w:lang w:eastAsia="en-US"/>
              </w:rPr>
            </w:pPr>
          </w:p>
        </w:tc>
      </w:tr>
      <w:tr w:rsidR="00E74A6D" w:rsidRPr="00A67309" w14:paraId="654D8C6D" w14:textId="77777777" w:rsidTr="00E74A6D">
        <w:tc>
          <w:tcPr>
            <w:tcW w:w="2307" w:type="dxa"/>
            <w:shd w:val="clear" w:color="auto" w:fill="auto"/>
          </w:tcPr>
          <w:p w14:paraId="5FF594AB"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A67309"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A67309"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A67309" w:rsidRDefault="00E74A6D" w:rsidP="00E74A6D">
            <w:pPr>
              <w:spacing w:line="260" w:lineRule="atLeast"/>
              <w:rPr>
                <w:rFonts w:ascii="Arial" w:hAnsi="Arial" w:cs="Arial"/>
                <w:sz w:val="20"/>
                <w:szCs w:val="20"/>
                <w:lang w:eastAsia="en-US"/>
              </w:rPr>
            </w:pPr>
          </w:p>
        </w:tc>
      </w:tr>
    </w:tbl>
    <w:p w14:paraId="6B112536" w14:textId="77777777" w:rsidR="00E74A6D" w:rsidRPr="00A67309" w:rsidRDefault="00E74A6D" w:rsidP="00E74A6D">
      <w:pPr>
        <w:spacing w:line="260" w:lineRule="atLeast"/>
        <w:rPr>
          <w:rFonts w:ascii="Arial" w:hAnsi="Arial" w:cs="Arial"/>
          <w:sz w:val="16"/>
          <w:szCs w:val="16"/>
          <w:lang w:eastAsia="en-US"/>
        </w:rPr>
      </w:pPr>
      <w:r w:rsidRPr="00A67309">
        <w:rPr>
          <w:rFonts w:ascii="Arial" w:hAnsi="Arial" w:cs="Arial"/>
          <w:sz w:val="16"/>
          <w:szCs w:val="16"/>
          <w:lang w:eastAsia="en-US"/>
        </w:rPr>
        <w:t>* kolikšen delež javnega naročila v odstotku ali absolutni vrednosti bodo izvedli</w:t>
      </w:r>
    </w:p>
    <w:p w14:paraId="0BCD6CE0" w14:textId="77777777" w:rsidR="00E74A6D" w:rsidRPr="00A67309" w:rsidRDefault="00E74A6D" w:rsidP="00E74A6D">
      <w:pPr>
        <w:spacing w:line="260" w:lineRule="atLeast"/>
        <w:rPr>
          <w:rFonts w:ascii="Arial" w:hAnsi="Arial" w:cs="Arial"/>
          <w:sz w:val="16"/>
          <w:szCs w:val="16"/>
          <w:lang w:eastAsia="en-US"/>
        </w:rPr>
      </w:pPr>
      <w:r w:rsidRPr="00A67309">
        <w:rPr>
          <w:rFonts w:ascii="Arial" w:hAnsi="Arial" w:cs="Arial"/>
          <w:b/>
          <w:sz w:val="16"/>
          <w:szCs w:val="16"/>
          <w:lang w:eastAsia="en-US"/>
        </w:rPr>
        <w:t xml:space="preserve">** </w:t>
      </w:r>
      <w:r w:rsidRPr="00A67309">
        <w:rPr>
          <w:rFonts w:ascii="Arial" w:hAnsi="Arial" w:cs="Arial"/>
          <w:sz w:val="16"/>
          <w:szCs w:val="16"/>
          <w:lang w:eastAsia="en-US"/>
        </w:rPr>
        <w:t>v primeru, da podizvajalec zahtevo neposredno plačilo, je potrebno zanj predložiti še obrazec 1B</w:t>
      </w:r>
    </w:p>
    <w:p w14:paraId="62D68259" w14:textId="77777777" w:rsidR="00E74A6D" w:rsidRPr="00A67309" w:rsidRDefault="00E74A6D" w:rsidP="00E74A6D">
      <w:pPr>
        <w:spacing w:line="260" w:lineRule="atLeast"/>
        <w:rPr>
          <w:rFonts w:ascii="Arial" w:hAnsi="Arial" w:cs="Arial"/>
          <w:bCs/>
          <w:sz w:val="20"/>
          <w:szCs w:val="20"/>
          <w:lang w:eastAsia="en-US"/>
        </w:rPr>
      </w:pPr>
    </w:p>
    <w:p w14:paraId="5A537A48" w14:textId="77777777" w:rsidR="00E74A6D" w:rsidRPr="00A67309" w:rsidRDefault="00E74A6D" w:rsidP="00E74A6D">
      <w:pPr>
        <w:spacing w:line="260" w:lineRule="atLeast"/>
        <w:rPr>
          <w:rFonts w:ascii="Arial" w:hAnsi="Arial" w:cs="Arial"/>
          <w:bCs/>
          <w:sz w:val="20"/>
          <w:szCs w:val="20"/>
          <w:lang w:eastAsia="en-US"/>
        </w:rPr>
      </w:pPr>
    </w:p>
    <w:p w14:paraId="4F86EFDA" w14:textId="77777777" w:rsidR="00E74A6D" w:rsidRPr="00A67309" w:rsidRDefault="00E74A6D" w:rsidP="00E74A6D">
      <w:pPr>
        <w:spacing w:line="260" w:lineRule="atLeast"/>
        <w:rPr>
          <w:rFonts w:ascii="Arial" w:hAnsi="Arial" w:cs="Arial"/>
          <w:bCs/>
          <w:sz w:val="20"/>
          <w:szCs w:val="20"/>
          <w:lang w:eastAsia="en-US"/>
        </w:rPr>
      </w:pPr>
    </w:p>
    <w:p w14:paraId="06AC53EB" w14:textId="77777777" w:rsidR="00E74A6D" w:rsidRPr="00A67309" w:rsidRDefault="00E74A6D" w:rsidP="00E74A6D">
      <w:pPr>
        <w:spacing w:line="260" w:lineRule="atLeast"/>
        <w:rPr>
          <w:rFonts w:ascii="Arial" w:hAnsi="Arial" w:cs="Arial"/>
          <w:bCs/>
          <w:sz w:val="20"/>
          <w:szCs w:val="20"/>
          <w:lang w:eastAsia="en-US"/>
        </w:rPr>
      </w:pPr>
    </w:p>
    <w:p w14:paraId="1C1C0A0F" w14:textId="77777777" w:rsidR="00E74A6D" w:rsidRPr="00A67309" w:rsidRDefault="00E74A6D" w:rsidP="00E74A6D">
      <w:pPr>
        <w:spacing w:line="260" w:lineRule="atLeast"/>
        <w:rPr>
          <w:rFonts w:ascii="Arial" w:hAnsi="Arial" w:cs="Arial"/>
          <w:bCs/>
          <w:sz w:val="20"/>
          <w:szCs w:val="20"/>
          <w:lang w:eastAsia="en-US"/>
        </w:rPr>
      </w:pPr>
    </w:p>
    <w:p w14:paraId="7ABA90F3" w14:textId="77777777" w:rsidR="00E74A6D" w:rsidRPr="00A67309" w:rsidRDefault="00E74A6D" w:rsidP="00E74A6D">
      <w:pPr>
        <w:spacing w:after="120"/>
        <w:jc w:val="both"/>
        <w:rPr>
          <w:rFonts w:ascii="Arial" w:hAnsi="Arial" w:cs="Arial"/>
          <w:sz w:val="20"/>
          <w:szCs w:val="20"/>
        </w:rPr>
      </w:pPr>
      <w:r w:rsidRPr="00A67309">
        <w:rPr>
          <w:rFonts w:ascii="Arial" w:hAnsi="Arial" w:cs="Arial"/>
          <w:sz w:val="20"/>
          <w:szCs w:val="20"/>
        </w:rPr>
        <w:t xml:space="preserve">Datum:                     </w:t>
      </w:r>
      <w:r w:rsidRPr="00A67309">
        <w:rPr>
          <w:rFonts w:ascii="Arial" w:hAnsi="Arial" w:cs="Arial"/>
          <w:sz w:val="20"/>
          <w:szCs w:val="20"/>
        </w:rPr>
        <w:tab/>
      </w:r>
      <w:r w:rsidRPr="00A67309">
        <w:rPr>
          <w:rFonts w:ascii="Arial" w:hAnsi="Arial" w:cs="Arial"/>
          <w:sz w:val="20"/>
          <w:szCs w:val="20"/>
        </w:rPr>
        <w:tab/>
      </w:r>
      <w:r w:rsidRPr="00A67309">
        <w:rPr>
          <w:rFonts w:ascii="Arial" w:hAnsi="Arial" w:cs="Arial"/>
          <w:sz w:val="20"/>
          <w:szCs w:val="20"/>
        </w:rPr>
        <w:tab/>
      </w:r>
      <w:r w:rsidRPr="00A67309">
        <w:rPr>
          <w:rFonts w:ascii="Arial" w:hAnsi="Arial" w:cs="Arial"/>
          <w:sz w:val="20"/>
          <w:szCs w:val="20"/>
        </w:rPr>
        <w:tab/>
      </w:r>
      <w:r w:rsidRPr="00A67309">
        <w:rPr>
          <w:rFonts w:ascii="Arial" w:hAnsi="Arial" w:cs="Arial"/>
          <w:sz w:val="20"/>
          <w:szCs w:val="20"/>
        </w:rPr>
        <w:tab/>
      </w:r>
    </w:p>
    <w:p w14:paraId="6257C09F" w14:textId="77777777" w:rsidR="00E74A6D" w:rsidRPr="00A67309" w:rsidRDefault="00E74A6D" w:rsidP="00E74A6D">
      <w:pPr>
        <w:spacing w:after="120"/>
        <w:jc w:val="both"/>
        <w:rPr>
          <w:rFonts w:ascii="Arial" w:hAnsi="Arial" w:cs="Arial"/>
          <w:sz w:val="20"/>
          <w:szCs w:val="20"/>
        </w:rPr>
      </w:pPr>
    </w:p>
    <w:p w14:paraId="5B8587D3" w14:textId="77777777" w:rsidR="00E74A6D" w:rsidRPr="00A67309" w:rsidRDefault="00E74A6D" w:rsidP="00E74A6D">
      <w:pPr>
        <w:spacing w:after="120"/>
        <w:jc w:val="both"/>
        <w:rPr>
          <w:rFonts w:ascii="Arial" w:hAnsi="Arial" w:cs="Arial"/>
          <w:sz w:val="20"/>
          <w:szCs w:val="20"/>
        </w:rPr>
      </w:pPr>
    </w:p>
    <w:p w14:paraId="2CB8915B" w14:textId="77777777" w:rsidR="00E74A6D" w:rsidRPr="00A67309" w:rsidRDefault="00E74A6D" w:rsidP="00E74A6D">
      <w:pPr>
        <w:tabs>
          <w:tab w:val="right" w:pos="9072"/>
        </w:tabs>
        <w:spacing w:after="120"/>
        <w:jc w:val="center"/>
        <w:rPr>
          <w:rFonts w:ascii="Arial" w:hAnsi="Arial" w:cs="Arial"/>
          <w:sz w:val="20"/>
          <w:szCs w:val="20"/>
        </w:rPr>
      </w:pPr>
      <w:r w:rsidRPr="00A67309">
        <w:rPr>
          <w:rFonts w:ascii="Arial" w:hAnsi="Arial" w:cs="Arial"/>
          <w:sz w:val="20"/>
          <w:szCs w:val="20"/>
        </w:rPr>
        <w:tab/>
        <w:t xml:space="preserve">Podpis zakonitega zastopnika ponudnika </w:t>
      </w:r>
    </w:p>
    <w:p w14:paraId="3FAD1285" w14:textId="77777777" w:rsidR="00E74A6D" w:rsidRPr="00A67309" w:rsidRDefault="00E74A6D" w:rsidP="00E74A6D">
      <w:pPr>
        <w:tabs>
          <w:tab w:val="right" w:pos="9072"/>
        </w:tabs>
        <w:spacing w:after="120"/>
        <w:jc w:val="center"/>
        <w:rPr>
          <w:rFonts w:ascii="Arial" w:hAnsi="Arial" w:cs="Arial"/>
          <w:sz w:val="20"/>
          <w:szCs w:val="20"/>
        </w:rPr>
      </w:pPr>
      <w:r w:rsidRPr="00A67309">
        <w:rPr>
          <w:rFonts w:ascii="Arial" w:hAnsi="Arial" w:cs="Arial"/>
          <w:sz w:val="20"/>
          <w:szCs w:val="20"/>
        </w:rPr>
        <w:t xml:space="preserve">                                                                       </w:t>
      </w:r>
      <w:r w:rsidR="00B31A65" w:rsidRPr="00A67309">
        <w:rPr>
          <w:rFonts w:ascii="Arial" w:hAnsi="Arial" w:cs="Arial"/>
          <w:sz w:val="20"/>
          <w:szCs w:val="20"/>
        </w:rPr>
        <w:t xml:space="preserve">                        </w:t>
      </w:r>
      <w:r w:rsidRPr="00A67309">
        <w:rPr>
          <w:rFonts w:ascii="Arial" w:hAnsi="Arial" w:cs="Arial"/>
          <w:sz w:val="20"/>
          <w:szCs w:val="20"/>
        </w:rPr>
        <w:t xml:space="preserve"> oziroma osebe, pooblaščene </w:t>
      </w:r>
    </w:p>
    <w:p w14:paraId="6DAC5693" w14:textId="77777777" w:rsidR="00E74A6D" w:rsidRPr="00A67309" w:rsidRDefault="00E74A6D" w:rsidP="00E74A6D">
      <w:pPr>
        <w:tabs>
          <w:tab w:val="right" w:pos="9072"/>
        </w:tabs>
        <w:spacing w:after="120"/>
        <w:jc w:val="center"/>
        <w:rPr>
          <w:rFonts w:ascii="Arial" w:hAnsi="Arial" w:cs="Arial"/>
          <w:sz w:val="20"/>
          <w:szCs w:val="20"/>
        </w:rPr>
      </w:pPr>
      <w:r w:rsidRPr="00A67309">
        <w:rPr>
          <w:rFonts w:ascii="Arial" w:hAnsi="Arial" w:cs="Arial"/>
          <w:sz w:val="20"/>
          <w:szCs w:val="20"/>
        </w:rPr>
        <w:t xml:space="preserve">                                                           </w:t>
      </w:r>
      <w:r w:rsidR="00B31A65" w:rsidRPr="00A67309">
        <w:rPr>
          <w:rFonts w:ascii="Arial" w:hAnsi="Arial" w:cs="Arial"/>
          <w:sz w:val="20"/>
          <w:szCs w:val="20"/>
        </w:rPr>
        <w:t xml:space="preserve">                                     </w:t>
      </w:r>
      <w:r w:rsidRPr="00A67309">
        <w:rPr>
          <w:rFonts w:ascii="Arial" w:hAnsi="Arial" w:cs="Arial"/>
          <w:sz w:val="20"/>
          <w:szCs w:val="20"/>
        </w:rPr>
        <w:t>za oddajo ponudbe</w:t>
      </w:r>
      <w:r w:rsidR="00B160F6" w:rsidRPr="00A67309">
        <w:rPr>
          <w:rFonts w:ascii="Arial" w:hAnsi="Arial" w:cs="Arial"/>
          <w:sz w:val="20"/>
          <w:szCs w:val="20"/>
        </w:rPr>
        <w:t xml:space="preserve"> </w:t>
      </w:r>
      <w:r w:rsidRPr="00A67309">
        <w:rPr>
          <w:rFonts w:ascii="Arial" w:hAnsi="Arial" w:cs="Arial"/>
          <w:sz w:val="20"/>
          <w:szCs w:val="20"/>
        </w:rPr>
        <w:t xml:space="preserve">  </w:t>
      </w:r>
    </w:p>
    <w:p w14:paraId="07823294" w14:textId="77777777" w:rsidR="00E74A6D" w:rsidRPr="00A67309" w:rsidRDefault="00E74A6D" w:rsidP="00E74A6D">
      <w:pPr>
        <w:rPr>
          <w:rFonts w:ascii="Arial" w:hAnsi="Arial" w:cs="Arial"/>
          <w:sz w:val="20"/>
          <w:szCs w:val="20"/>
          <w:lang w:eastAsia="en-US"/>
        </w:rPr>
      </w:pPr>
      <w:r w:rsidRPr="00A67309">
        <w:rPr>
          <w:rFonts w:ascii="Arial" w:hAnsi="Arial" w:cs="Arial"/>
          <w:sz w:val="20"/>
          <w:szCs w:val="20"/>
          <w:lang w:eastAsia="en-US"/>
        </w:rPr>
        <w:br w:type="page"/>
      </w:r>
    </w:p>
    <w:p w14:paraId="28DAFDE8" w14:textId="77777777" w:rsidR="00E74A6D" w:rsidRPr="00A67309"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A67309">
        <w:rPr>
          <w:rFonts w:ascii="Arial" w:hAnsi="Arial" w:cs="Arial"/>
          <w:b/>
          <w:sz w:val="20"/>
          <w:szCs w:val="20"/>
          <w:lang w:eastAsia="en-US"/>
        </w:rPr>
        <w:lastRenderedPageBreak/>
        <w:t>Obrazec 1B: Soglasje podizvajalcev za neposredna plačila</w:t>
      </w:r>
    </w:p>
    <w:p w14:paraId="744B7236" w14:textId="77777777" w:rsidR="00E74A6D" w:rsidRPr="00A67309" w:rsidRDefault="00E74A6D" w:rsidP="00E74A6D">
      <w:pPr>
        <w:spacing w:line="260" w:lineRule="atLeast"/>
        <w:jc w:val="both"/>
        <w:rPr>
          <w:rFonts w:ascii="Arial" w:hAnsi="Arial" w:cs="Arial"/>
          <w:b/>
          <w:sz w:val="20"/>
          <w:szCs w:val="20"/>
          <w:lang w:eastAsia="en-US"/>
        </w:rPr>
      </w:pPr>
    </w:p>
    <w:p w14:paraId="70FDA8A3" w14:textId="1C2FF8E2" w:rsidR="00B94478" w:rsidRPr="00A67309" w:rsidRDefault="00E74A6D" w:rsidP="00B94478">
      <w:pPr>
        <w:spacing w:line="260" w:lineRule="atLeast"/>
        <w:jc w:val="both"/>
        <w:rPr>
          <w:rFonts w:ascii="Arial" w:hAnsi="Arial" w:cs="Arial"/>
          <w:b/>
          <w:bCs/>
          <w:sz w:val="20"/>
          <w:szCs w:val="20"/>
          <w:lang w:eastAsia="en-US"/>
        </w:rPr>
      </w:pPr>
      <w:r w:rsidRPr="00A67309">
        <w:rPr>
          <w:rFonts w:ascii="Arial" w:hAnsi="Arial" w:cs="Arial"/>
          <w:b/>
          <w:sz w:val="20"/>
          <w:szCs w:val="20"/>
          <w:lang w:eastAsia="en-US"/>
        </w:rPr>
        <w:t xml:space="preserve">Predmet javnega naročila: </w:t>
      </w:r>
      <w:r w:rsidR="006F3D32" w:rsidRPr="00A67309">
        <w:rPr>
          <w:rFonts w:ascii="Arial" w:hAnsi="Arial" w:cs="Arial"/>
          <w:b/>
          <w:bCs/>
          <w:sz w:val="20"/>
          <w:szCs w:val="20"/>
          <w:lang w:eastAsia="en-US"/>
        </w:rPr>
        <w:t>Strokovna podpora na področju ukrepa energetskih izkaznic in drugih vsebin povezanih s prenosom Direktive o energetski učinkovitosti stavb</w:t>
      </w:r>
    </w:p>
    <w:p w14:paraId="0D698605" w14:textId="4E3B5725" w:rsidR="00A4343A" w:rsidRPr="00A67309" w:rsidRDefault="00A4343A" w:rsidP="00A4343A">
      <w:pPr>
        <w:spacing w:line="260" w:lineRule="atLeast"/>
        <w:jc w:val="both"/>
        <w:rPr>
          <w:rFonts w:ascii="Arial" w:hAnsi="Arial" w:cs="Arial"/>
          <w:b/>
          <w:bCs/>
          <w:sz w:val="20"/>
          <w:szCs w:val="20"/>
          <w:lang w:eastAsia="en-US"/>
        </w:rPr>
      </w:pPr>
    </w:p>
    <w:p w14:paraId="24471FCC" w14:textId="77777777" w:rsidR="00B31A65" w:rsidRPr="00A67309" w:rsidRDefault="00B31A65" w:rsidP="00B31A65">
      <w:pPr>
        <w:spacing w:line="260" w:lineRule="atLeast"/>
        <w:jc w:val="both"/>
        <w:rPr>
          <w:rFonts w:ascii="Arial" w:hAnsi="Arial" w:cs="Arial"/>
        </w:rPr>
      </w:pPr>
    </w:p>
    <w:p w14:paraId="579B8E81" w14:textId="10BFFA1D" w:rsidR="00E74A6D" w:rsidRPr="00A67309" w:rsidRDefault="00E74A6D" w:rsidP="00E74A6D">
      <w:pPr>
        <w:spacing w:line="260" w:lineRule="atLeast"/>
        <w:rPr>
          <w:rFonts w:ascii="Arial" w:hAnsi="Arial" w:cs="Arial"/>
          <w:b/>
          <w:sz w:val="20"/>
          <w:szCs w:val="20"/>
          <w:lang w:eastAsia="en-US"/>
        </w:rPr>
      </w:pPr>
      <w:r w:rsidRPr="00A67309">
        <w:rPr>
          <w:rFonts w:ascii="Arial" w:hAnsi="Arial" w:cs="Arial"/>
          <w:b/>
          <w:sz w:val="20"/>
          <w:szCs w:val="20"/>
          <w:lang w:eastAsia="en-US"/>
        </w:rPr>
        <w:t xml:space="preserve">Naročnik: </w:t>
      </w:r>
      <w:r w:rsidR="00711474" w:rsidRPr="00A67309">
        <w:rPr>
          <w:rFonts w:ascii="Arial" w:hAnsi="Arial" w:cs="Arial"/>
          <w:b/>
          <w:sz w:val="20"/>
          <w:szCs w:val="20"/>
          <w:lang w:eastAsia="en-US"/>
        </w:rPr>
        <w:t>Ministrstvo za okolje, podnebje in energijo</w:t>
      </w:r>
      <w:r w:rsidRPr="00A67309">
        <w:rPr>
          <w:rFonts w:ascii="Arial" w:hAnsi="Arial" w:cs="Arial"/>
          <w:b/>
          <w:sz w:val="20"/>
          <w:szCs w:val="20"/>
          <w:lang w:eastAsia="en-US"/>
        </w:rPr>
        <w:t xml:space="preserve">, </w:t>
      </w:r>
      <w:r w:rsidR="002A184F" w:rsidRPr="00A67309">
        <w:rPr>
          <w:rFonts w:ascii="Arial" w:hAnsi="Arial" w:cs="Arial"/>
          <w:b/>
          <w:sz w:val="20"/>
          <w:szCs w:val="20"/>
          <w:lang w:eastAsia="en-US"/>
        </w:rPr>
        <w:t>Langusova ulica 4</w:t>
      </w:r>
      <w:r w:rsidRPr="00A67309">
        <w:rPr>
          <w:rFonts w:ascii="Arial" w:hAnsi="Arial" w:cs="Arial"/>
          <w:b/>
          <w:sz w:val="20"/>
          <w:szCs w:val="20"/>
          <w:lang w:eastAsia="en-US"/>
        </w:rPr>
        <w:t>, 1</w:t>
      </w:r>
      <w:r w:rsidR="002D66AD" w:rsidRPr="00A67309">
        <w:rPr>
          <w:rFonts w:ascii="Arial" w:hAnsi="Arial" w:cs="Arial"/>
          <w:b/>
          <w:sz w:val="20"/>
          <w:szCs w:val="20"/>
          <w:lang w:eastAsia="en-US"/>
        </w:rPr>
        <w:t>000</w:t>
      </w:r>
      <w:r w:rsidRPr="00A67309">
        <w:rPr>
          <w:rFonts w:ascii="Arial" w:hAnsi="Arial" w:cs="Arial"/>
          <w:b/>
          <w:sz w:val="20"/>
          <w:szCs w:val="20"/>
          <w:lang w:eastAsia="en-US"/>
        </w:rPr>
        <w:t xml:space="preserve"> Ljubljana</w:t>
      </w:r>
    </w:p>
    <w:p w14:paraId="05B6C9F3" w14:textId="77777777" w:rsidR="00E74A6D" w:rsidRPr="00A67309" w:rsidRDefault="00E74A6D" w:rsidP="00E74A6D">
      <w:pPr>
        <w:spacing w:line="260" w:lineRule="atLeast"/>
        <w:rPr>
          <w:rFonts w:ascii="Arial" w:hAnsi="Arial" w:cs="Arial"/>
          <w:sz w:val="20"/>
          <w:szCs w:val="20"/>
          <w:lang w:eastAsia="en-US"/>
        </w:rPr>
      </w:pPr>
    </w:p>
    <w:p w14:paraId="506E3602" w14:textId="77777777" w:rsidR="00E74A6D" w:rsidRPr="00A67309" w:rsidRDefault="00E74A6D" w:rsidP="00E74A6D">
      <w:pPr>
        <w:spacing w:line="260" w:lineRule="atLeast"/>
        <w:jc w:val="both"/>
        <w:rPr>
          <w:rFonts w:ascii="Arial" w:hAnsi="Arial" w:cs="Arial"/>
          <w:sz w:val="20"/>
          <w:lang w:eastAsia="en-US"/>
        </w:rPr>
      </w:pPr>
      <w:r w:rsidRPr="00A67309">
        <w:rPr>
          <w:rFonts w:ascii="Arial" w:hAnsi="Arial" w:cs="Arial"/>
          <w:sz w:val="20"/>
          <w:lang w:eastAsia="en-US"/>
        </w:rPr>
        <w:t xml:space="preserve">Podizvajalec </w:t>
      </w:r>
      <w:r w:rsidRPr="00A67309">
        <w:rPr>
          <w:rFonts w:ascii="Arial" w:hAnsi="Arial" w:cs="Arial"/>
          <w:i/>
          <w:iCs/>
          <w:sz w:val="20"/>
          <w:lang w:eastAsia="en-US"/>
        </w:rPr>
        <w:t>(naziv in polni naslov):</w:t>
      </w:r>
      <w:r w:rsidRPr="00A67309">
        <w:rPr>
          <w:rFonts w:ascii="Arial" w:hAnsi="Arial" w:cs="Arial"/>
          <w:sz w:val="20"/>
          <w:lang w:eastAsia="en-US"/>
        </w:rPr>
        <w:t xml:space="preserve"> _________________, dajem soglasje, na podlagi katerega lahko naročnik namesto ponudnika </w:t>
      </w:r>
      <w:r w:rsidRPr="00A67309">
        <w:rPr>
          <w:rFonts w:ascii="Arial" w:hAnsi="Arial" w:cs="Arial"/>
          <w:i/>
          <w:iCs/>
          <w:sz w:val="20"/>
          <w:lang w:eastAsia="en-US"/>
        </w:rPr>
        <w:t xml:space="preserve">(oziroma soponudnikov) </w:t>
      </w:r>
      <w:r w:rsidRPr="00A67309">
        <w:rPr>
          <w:rFonts w:ascii="Arial" w:hAnsi="Arial" w:cs="Arial"/>
          <w:sz w:val="20"/>
          <w:lang w:eastAsia="en-US"/>
        </w:rPr>
        <w:t xml:space="preserve">neposredno poravna mojo terjatev do ponudnika </w:t>
      </w:r>
      <w:r w:rsidRPr="00A67309">
        <w:rPr>
          <w:rFonts w:ascii="Arial" w:hAnsi="Arial" w:cs="Arial"/>
          <w:i/>
          <w:iCs/>
          <w:sz w:val="20"/>
          <w:lang w:eastAsia="en-US"/>
        </w:rPr>
        <w:t xml:space="preserve">(oziroma soponudnikov). </w:t>
      </w:r>
    </w:p>
    <w:p w14:paraId="2F1AD68D" w14:textId="77777777" w:rsidR="00E74A6D" w:rsidRPr="00A67309" w:rsidRDefault="00E74A6D" w:rsidP="00E74A6D">
      <w:pPr>
        <w:spacing w:line="260" w:lineRule="atLeast"/>
        <w:rPr>
          <w:rFonts w:ascii="Arial" w:hAnsi="Arial" w:cs="Arial"/>
          <w:sz w:val="20"/>
          <w:lang w:eastAsia="en-US"/>
        </w:rPr>
      </w:pPr>
    </w:p>
    <w:p w14:paraId="33A5A14F" w14:textId="77777777" w:rsidR="00E74A6D" w:rsidRPr="00A67309" w:rsidRDefault="00E74A6D" w:rsidP="00E74A6D">
      <w:pPr>
        <w:spacing w:line="260" w:lineRule="atLeast"/>
        <w:rPr>
          <w:rFonts w:ascii="Arial" w:hAnsi="Arial" w:cs="Arial"/>
          <w:sz w:val="20"/>
          <w:lang w:eastAsia="en-US"/>
        </w:rPr>
      </w:pPr>
    </w:p>
    <w:p w14:paraId="742A357A" w14:textId="77777777" w:rsidR="00E74A6D" w:rsidRPr="00A67309" w:rsidRDefault="00E74A6D" w:rsidP="00E74A6D">
      <w:pPr>
        <w:spacing w:line="260" w:lineRule="atLeast"/>
        <w:rPr>
          <w:rFonts w:ascii="Arial" w:hAnsi="Arial" w:cs="Arial"/>
          <w:sz w:val="20"/>
          <w:lang w:eastAsia="en-US"/>
        </w:rPr>
      </w:pPr>
    </w:p>
    <w:p w14:paraId="12528B19" w14:textId="77777777" w:rsidR="00E74A6D" w:rsidRPr="00A67309" w:rsidRDefault="00E74A6D" w:rsidP="00E74A6D">
      <w:pPr>
        <w:spacing w:line="260" w:lineRule="atLeast"/>
        <w:rPr>
          <w:rFonts w:ascii="Arial" w:hAnsi="Arial" w:cs="Arial"/>
          <w:sz w:val="20"/>
          <w:lang w:eastAsia="en-US"/>
        </w:rPr>
      </w:pPr>
    </w:p>
    <w:p w14:paraId="03AF08A4" w14:textId="77777777" w:rsidR="00E74A6D" w:rsidRPr="00A67309" w:rsidRDefault="00E74A6D" w:rsidP="00E74A6D">
      <w:pPr>
        <w:spacing w:line="260" w:lineRule="atLeast"/>
        <w:rPr>
          <w:rFonts w:ascii="Arial" w:hAnsi="Arial" w:cs="Arial"/>
          <w:sz w:val="20"/>
          <w:lang w:eastAsia="en-US"/>
        </w:rPr>
      </w:pPr>
    </w:p>
    <w:p w14:paraId="6CEB24C9" w14:textId="77777777" w:rsidR="00E74A6D" w:rsidRPr="00A67309" w:rsidRDefault="00E74A6D" w:rsidP="00E74A6D">
      <w:pPr>
        <w:spacing w:after="120"/>
        <w:jc w:val="both"/>
        <w:rPr>
          <w:rFonts w:ascii="Arial" w:hAnsi="Arial" w:cs="Arial"/>
          <w:sz w:val="20"/>
          <w:szCs w:val="20"/>
        </w:rPr>
      </w:pPr>
      <w:r w:rsidRPr="00A67309">
        <w:rPr>
          <w:rFonts w:ascii="Arial" w:hAnsi="Arial" w:cs="Arial"/>
          <w:sz w:val="20"/>
          <w:szCs w:val="20"/>
        </w:rPr>
        <w:t xml:space="preserve">Datum:                     </w:t>
      </w:r>
      <w:r w:rsidRPr="00A67309">
        <w:rPr>
          <w:rFonts w:ascii="Arial" w:hAnsi="Arial" w:cs="Arial"/>
          <w:sz w:val="20"/>
          <w:szCs w:val="20"/>
        </w:rPr>
        <w:tab/>
      </w:r>
      <w:r w:rsidRPr="00A67309">
        <w:rPr>
          <w:rFonts w:ascii="Arial" w:hAnsi="Arial" w:cs="Arial"/>
          <w:sz w:val="20"/>
          <w:szCs w:val="20"/>
        </w:rPr>
        <w:tab/>
      </w:r>
      <w:r w:rsidRPr="00A67309">
        <w:rPr>
          <w:rFonts w:ascii="Arial" w:hAnsi="Arial" w:cs="Arial"/>
          <w:sz w:val="20"/>
          <w:szCs w:val="20"/>
        </w:rPr>
        <w:tab/>
      </w:r>
      <w:r w:rsidRPr="00A67309">
        <w:rPr>
          <w:rFonts w:ascii="Arial" w:hAnsi="Arial" w:cs="Arial"/>
          <w:sz w:val="20"/>
          <w:szCs w:val="20"/>
        </w:rPr>
        <w:tab/>
      </w:r>
      <w:r w:rsidRPr="00A67309">
        <w:rPr>
          <w:rFonts w:ascii="Arial" w:hAnsi="Arial" w:cs="Arial"/>
          <w:sz w:val="20"/>
          <w:szCs w:val="20"/>
        </w:rPr>
        <w:tab/>
      </w:r>
      <w:r w:rsidRPr="00A67309">
        <w:rPr>
          <w:rFonts w:ascii="Arial" w:hAnsi="Arial" w:cs="Arial"/>
          <w:sz w:val="20"/>
          <w:szCs w:val="20"/>
        </w:rPr>
        <w:tab/>
      </w:r>
    </w:p>
    <w:p w14:paraId="13EF2F7A" w14:textId="77777777" w:rsidR="00E74A6D" w:rsidRPr="00A67309" w:rsidRDefault="00E74A6D" w:rsidP="00E74A6D">
      <w:pPr>
        <w:spacing w:after="120"/>
        <w:jc w:val="both"/>
        <w:rPr>
          <w:rFonts w:ascii="Arial" w:hAnsi="Arial" w:cs="Arial"/>
          <w:sz w:val="20"/>
          <w:szCs w:val="20"/>
        </w:rPr>
      </w:pPr>
    </w:p>
    <w:p w14:paraId="59FD29EB" w14:textId="77777777" w:rsidR="00E74A6D" w:rsidRPr="00A67309" w:rsidRDefault="00E74A6D" w:rsidP="00E74A6D">
      <w:pPr>
        <w:spacing w:after="120"/>
        <w:jc w:val="both"/>
        <w:rPr>
          <w:rFonts w:ascii="Arial" w:hAnsi="Arial" w:cs="Arial"/>
          <w:sz w:val="20"/>
          <w:szCs w:val="20"/>
        </w:rPr>
      </w:pPr>
    </w:p>
    <w:p w14:paraId="603E0AF7" w14:textId="77777777" w:rsidR="00E74A6D" w:rsidRPr="00A67309" w:rsidRDefault="00E74A6D" w:rsidP="00E74A6D">
      <w:pPr>
        <w:tabs>
          <w:tab w:val="right" w:pos="9072"/>
        </w:tabs>
        <w:spacing w:after="120"/>
        <w:jc w:val="center"/>
        <w:rPr>
          <w:rFonts w:ascii="Arial" w:hAnsi="Arial" w:cs="Arial"/>
          <w:i/>
          <w:iCs/>
          <w:sz w:val="20"/>
          <w:lang w:eastAsia="en-US"/>
        </w:rPr>
      </w:pPr>
      <w:r w:rsidRPr="00A67309">
        <w:rPr>
          <w:rFonts w:ascii="Arial" w:hAnsi="Arial" w:cs="Arial"/>
          <w:sz w:val="20"/>
          <w:szCs w:val="20"/>
        </w:rPr>
        <w:tab/>
        <w:t>Podpis zakonitega zastopnika podizvajalca:</w:t>
      </w:r>
    </w:p>
    <w:p w14:paraId="47378377" w14:textId="77777777" w:rsidR="00E74A6D" w:rsidRPr="00A67309" w:rsidRDefault="00E74A6D" w:rsidP="00E74A6D">
      <w:pPr>
        <w:spacing w:line="260" w:lineRule="atLeast"/>
        <w:rPr>
          <w:rFonts w:ascii="Arial" w:hAnsi="Arial" w:cs="Arial"/>
          <w:i/>
          <w:iCs/>
          <w:sz w:val="20"/>
          <w:lang w:eastAsia="en-US"/>
        </w:rPr>
      </w:pPr>
    </w:p>
    <w:p w14:paraId="37BB4EFD" w14:textId="77777777" w:rsidR="00E74A6D" w:rsidRPr="00A67309" w:rsidRDefault="00E74A6D" w:rsidP="00E74A6D">
      <w:pPr>
        <w:spacing w:line="260" w:lineRule="atLeast"/>
        <w:rPr>
          <w:rFonts w:ascii="Arial" w:hAnsi="Arial" w:cs="Arial"/>
          <w:i/>
          <w:iCs/>
          <w:sz w:val="20"/>
          <w:lang w:eastAsia="en-US"/>
        </w:rPr>
      </w:pPr>
    </w:p>
    <w:p w14:paraId="27D202D3" w14:textId="77777777" w:rsidR="00E74A6D" w:rsidRPr="00A67309" w:rsidRDefault="00E74A6D" w:rsidP="00E74A6D">
      <w:pPr>
        <w:spacing w:line="260" w:lineRule="atLeast"/>
        <w:rPr>
          <w:rFonts w:ascii="Arial" w:hAnsi="Arial" w:cs="Arial"/>
          <w:i/>
          <w:iCs/>
          <w:sz w:val="20"/>
          <w:lang w:eastAsia="en-US"/>
        </w:rPr>
      </w:pPr>
    </w:p>
    <w:p w14:paraId="3EC313FF" w14:textId="77777777" w:rsidR="00E74A6D" w:rsidRPr="00A67309" w:rsidRDefault="00E74A6D" w:rsidP="00E74A6D">
      <w:pPr>
        <w:spacing w:line="260" w:lineRule="atLeast"/>
        <w:rPr>
          <w:rFonts w:ascii="Arial" w:hAnsi="Arial" w:cs="Arial"/>
          <w:i/>
          <w:iCs/>
          <w:sz w:val="20"/>
          <w:lang w:eastAsia="en-US"/>
        </w:rPr>
      </w:pPr>
    </w:p>
    <w:p w14:paraId="5CE2F214" w14:textId="77777777" w:rsidR="00E74A6D" w:rsidRPr="00A67309" w:rsidRDefault="00E74A6D" w:rsidP="00E74A6D">
      <w:pPr>
        <w:spacing w:line="260" w:lineRule="atLeast"/>
        <w:rPr>
          <w:rFonts w:ascii="Arial" w:hAnsi="Arial" w:cs="Arial"/>
          <w:i/>
          <w:iCs/>
          <w:sz w:val="20"/>
          <w:lang w:eastAsia="en-US"/>
        </w:rPr>
      </w:pPr>
    </w:p>
    <w:p w14:paraId="096DDE4F" w14:textId="77777777" w:rsidR="00E74A6D" w:rsidRPr="00A67309" w:rsidRDefault="00E74A6D" w:rsidP="00E74A6D">
      <w:pPr>
        <w:spacing w:line="260" w:lineRule="atLeast"/>
        <w:rPr>
          <w:rFonts w:ascii="Arial" w:hAnsi="Arial" w:cs="Arial"/>
          <w:i/>
          <w:iCs/>
          <w:sz w:val="20"/>
          <w:lang w:eastAsia="en-US"/>
        </w:rPr>
      </w:pPr>
    </w:p>
    <w:p w14:paraId="56F62589" w14:textId="77777777" w:rsidR="00E74A6D" w:rsidRPr="00A67309" w:rsidRDefault="00E74A6D" w:rsidP="00E74A6D">
      <w:pPr>
        <w:spacing w:line="260" w:lineRule="atLeast"/>
        <w:rPr>
          <w:rFonts w:ascii="Arial" w:hAnsi="Arial" w:cs="Arial"/>
          <w:i/>
          <w:iCs/>
          <w:sz w:val="20"/>
          <w:lang w:eastAsia="en-US"/>
        </w:rPr>
      </w:pPr>
    </w:p>
    <w:p w14:paraId="3C0AD262" w14:textId="77777777" w:rsidR="00E74A6D" w:rsidRPr="00A67309" w:rsidRDefault="00E74A6D" w:rsidP="00E74A6D">
      <w:pPr>
        <w:spacing w:line="260" w:lineRule="atLeast"/>
        <w:rPr>
          <w:rFonts w:ascii="Arial" w:hAnsi="Arial" w:cs="Arial"/>
          <w:i/>
          <w:iCs/>
          <w:sz w:val="20"/>
          <w:lang w:eastAsia="en-US"/>
        </w:rPr>
      </w:pPr>
    </w:p>
    <w:p w14:paraId="0635DCBC" w14:textId="77777777" w:rsidR="00E74A6D" w:rsidRPr="00A67309" w:rsidRDefault="00E74A6D" w:rsidP="00E74A6D">
      <w:pPr>
        <w:spacing w:line="260" w:lineRule="atLeast"/>
        <w:rPr>
          <w:rFonts w:ascii="Arial" w:hAnsi="Arial" w:cs="Arial"/>
          <w:i/>
          <w:iCs/>
          <w:sz w:val="20"/>
          <w:lang w:eastAsia="en-US"/>
        </w:rPr>
      </w:pPr>
    </w:p>
    <w:p w14:paraId="5B61D7AF" w14:textId="77777777" w:rsidR="00E74A6D" w:rsidRPr="00A67309" w:rsidRDefault="00E74A6D" w:rsidP="00E74A6D">
      <w:pPr>
        <w:spacing w:line="260" w:lineRule="atLeast"/>
        <w:rPr>
          <w:rFonts w:ascii="Arial" w:hAnsi="Arial" w:cs="Arial"/>
          <w:i/>
          <w:iCs/>
          <w:sz w:val="20"/>
          <w:lang w:eastAsia="en-US"/>
        </w:rPr>
      </w:pPr>
    </w:p>
    <w:p w14:paraId="539C480A" w14:textId="77777777" w:rsidR="00E74A6D" w:rsidRPr="00A67309" w:rsidRDefault="00E74A6D" w:rsidP="00E74A6D">
      <w:pPr>
        <w:spacing w:line="260" w:lineRule="atLeast"/>
        <w:rPr>
          <w:rFonts w:ascii="Arial" w:hAnsi="Arial" w:cs="Arial"/>
          <w:i/>
          <w:iCs/>
          <w:sz w:val="20"/>
          <w:lang w:eastAsia="en-US"/>
        </w:rPr>
      </w:pPr>
    </w:p>
    <w:p w14:paraId="2D847DF4" w14:textId="77777777" w:rsidR="00E74A6D" w:rsidRPr="00A67309" w:rsidRDefault="00E74A6D" w:rsidP="00E74A6D">
      <w:pPr>
        <w:spacing w:line="260" w:lineRule="atLeast"/>
        <w:rPr>
          <w:rFonts w:ascii="Arial" w:hAnsi="Arial" w:cs="Arial"/>
          <w:i/>
          <w:iCs/>
          <w:sz w:val="20"/>
          <w:lang w:eastAsia="en-US"/>
        </w:rPr>
      </w:pPr>
    </w:p>
    <w:p w14:paraId="4EE0B6B5" w14:textId="77777777" w:rsidR="00E74A6D" w:rsidRPr="00A67309" w:rsidRDefault="00E74A6D" w:rsidP="00E74A6D">
      <w:pPr>
        <w:spacing w:line="260" w:lineRule="atLeast"/>
        <w:rPr>
          <w:rFonts w:ascii="Arial" w:hAnsi="Arial" w:cs="Arial"/>
          <w:i/>
          <w:iCs/>
          <w:sz w:val="20"/>
          <w:lang w:eastAsia="en-US"/>
        </w:rPr>
      </w:pPr>
    </w:p>
    <w:p w14:paraId="1DCE1905" w14:textId="77777777" w:rsidR="00E74A6D" w:rsidRPr="00A67309" w:rsidRDefault="00E74A6D" w:rsidP="00E74A6D">
      <w:pPr>
        <w:spacing w:line="260" w:lineRule="atLeast"/>
        <w:rPr>
          <w:rFonts w:ascii="Arial" w:hAnsi="Arial" w:cs="Arial"/>
          <w:i/>
          <w:iCs/>
          <w:sz w:val="20"/>
          <w:lang w:eastAsia="en-US"/>
        </w:rPr>
      </w:pPr>
    </w:p>
    <w:p w14:paraId="06A29170" w14:textId="77777777" w:rsidR="00E74A6D" w:rsidRPr="00A67309" w:rsidRDefault="00E74A6D" w:rsidP="00E74A6D">
      <w:pPr>
        <w:spacing w:line="260" w:lineRule="atLeast"/>
        <w:rPr>
          <w:rFonts w:ascii="Arial" w:hAnsi="Arial" w:cs="Arial"/>
          <w:i/>
          <w:iCs/>
          <w:sz w:val="20"/>
          <w:lang w:eastAsia="en-US"/>
        </w:rPr>
      </w:pPr>
    </w:p>
    <w:p w14:paraId="25B22724" w14:textId="77777777" w:rsidR="00E74A6D" w:rsidRPr="00A67309" w:rsidRDefault="00E74A6D" w:rsidP="00E74A6D">
      <w:pPr>
        <w:spacing w:line="260" w:lineRule="atLeast"/>
        <w:rPr>
          <w:rFonts w:ascii="Arial" w:hAnsi="Arial" w:cs="Arial"/>
          <w:i/>
          <w:iCs/>
          <w:sz w:val="20"/>
          <w:lang w:eastAsia="en-US"/>
        </w:rPr>
      </w:pPr>
    </w:p>
    <w:p w14:paraId="3E94656C" w14:textId="77777777" w:rsidR="00E74A6D" w:rsidRPr="00A67309" w:rsidRDefault="00E74A6D" w:rsidP="00E74A6D">
      <w:pPr>
        <w:spacing w:line="260" w:lineRule="atLeast"/>
        <w:rPr>
          <w:rFonts w:ascii="Arial" w:hAnsi="Arial" w:cs="Arial"/>
          <w:i/>
          <w:iCs/>
          <w:sz w:val="20"/>
          <w:lang w:eastAsia="en-US"/>
        </w:rPr>
      </w:pPr>
    </w:p>
    <w:p w14:paraId="5E03B5CD" w14:textId="77777777" w:rsidR="00E74A6D" w:rsidRPr="00A67309" w:rsidRDefault="00E74A6D" w:rsidP="00E74A6D">
      <w:pPr>
        <w:spacing w:line="260" w:lineRule="atLeast"/>
        <w:rPr>
          <w:rFonts w:ascii="Arial" w:hAnsi="Arial" w:cs="Arial"/>
          <w:i/>
          <w:iCs/>
          <w:sz w:val="20"/>
          <w:lang w:eastAsia="en-US"/>
        </w:rPr>
      </w:pPr>
    </w:p>
    <w:p w14:paraId="4F6263F2" w14:textId="77777777" w:rsidR="00E74A6D" w:rsidRPr="00A67309" w:rsidRDefault="00E74A6D" w:rsidP="00E74A6D">
      <w:pPr>
        <w:spacing w:line="260" w:lineRule="atLeast"/>
        <w:rPr>
          <w:rFonts w:ascii="Arial" w:hAnsi="Arial" w:cs="Arial"/>
          <w:i/>
          <w:iCs/>
          <w:sz w:val="20"/>
          <w:lang w:eastAsia="en-US"/>
        </w:rPr>
      </w:pPr>
    </w:p>
    <w:p w14:paraId="0CA11907" w14:textId="77777777" w:rsidR="00E74A6D" w:rsidRPr="00A67309" w:rsidRDefault="00E74A6D" w:rsidP="00E74A6D">
      <w:pPr>
        <w:spacing w:line="260" w:lineRule="atLeast"/>
        <w:rPr>
          <w:rFonts w:ascii="Arial" w:hAnsi="Arial" w:cs="Arial"/>
          <w:i/>
          <w:iCs/>
          <w:sz w:val="20"/>
          <w:lang w:eastAsia="en-US"/>
        </w:rPr>
      </w:pPr>
    </w:p>
    <w:p w14:paraId="1B49DA6B" w14:textId="77777777" w:rsidR="00E74A6D" w:rsidRPr="00A67309" w:rsidRDefault="00E74A6D" w:rsidP="00E74A6D">
      <w:pPr>
        <w:spacing w:line="260" w:lineRule="atLeast"/>
        <w:rPr>
          <w:rFonts w:ascii="Arial" w:hAnsi="Arial" w:cs="Arial"/>
          <w:i/>
          <w:iCs/>
          <w:sz w:val="20"/>
          <w:lang w:eastAsia="en-US"/>
        </w:rPr>
      </w:pPr>
    </w:p>
    <w:p w14:paraId="7B4CE92C" w14:textId="77777777" w:rsidR="00E74A6D" w:rsidRPr="00A67309" w:rsidRDefault="00E74A6D" w:rsidP="00E74A6D">
      <w:pPr>
        <w:spacing w:line="260" w:lineRule="atLeast"/>
        <w:rPr>
          <w:rFonts w:ascii="Arial" w:hAnsi="Arial" w:cs="Arial"/>
          <w:i/>
          <w:iCs/>
          <w:sz w:val="20"/>
          <w:lang w:eastAsia="en-US"/>
        </w:rPr>
      </w:pPr>
    </w:p>
    <w:p w14:paraId="509A46ED" w14:textId="77777777" w:rsidR="00E74A6D" w:rsidRPr="00A67309" w:rsidRDefault="00E74A6D" w:rsidP="00E74A6D">
      <w:pPr>
        <w:spacing w:line="260" w:lineRule="atLeast"/>
        <w:rPr>
          <w:rFonts w:ascii="Arial" w:hAnsi="Arial" w:cs="Arial"/>
          <w:i/>
          <w:iCs/>
          <w:sz w:val="20"/>
          <w:lang w:eastAsia="en-US"/>
        </w:rPr>
      </w:pPr>
    </w:p>
    <w:p w14:paraId="499FDB5F" w14:textId="77777777" w:rsidR="00E74A6D" w:rsidRPr="00A67309" w:rsidRDefault="00E74A6D" w:rsidP="00E74A6D">
      <w:pPr>
        <w:spacing w:line="260" w:lineRule="atLeast"/>
        <w:rPr>
          <w:rFonts w:ascii="Arial" w:hAnsi="Arial" w:cs="Arial"/>
          <w:i/>
          <w:iCs/>
          <w:sz w:val="20"/>
          <w:lang w:eastAsia="en-US"/>
        </w:rPr>
      </w:pPr>
    </w:p>
    <w:p w14:paraId="14AFAD39" w14:textId="77777777" w:rsidR="00E74A6D" w:rsidRPr="00A67309" w:rsidRDefault="00E74A6D" w:rsidP="00E74A6D">
      <w:pPr>
        <w:spacing w:line="260" w:lineRule="atLeast"/>
        <w:rPr>
          <w:rFonts w:ascii="Arial" w:hAnsi="Arial" w:cs="Arial"/>
          <w:i/>
          <w:iCs/>
          <w:sz w:val="20"/>
          <w:lang w:eastAsia="en-US"/>
        </w:rPr>
      </w:pPr>
    </w:p>
    <w:p w14:paraId="329511CA" w14:textId="77777777" w:rsidR="00E74A6D" w:rsidRPr="00A67309" w:rsidRDefault="00E74A6D" w:rsidP="00E74A6D">
      <w:pPr>
        <w:spacing w:line="260" w:lineRule="atLeast"/>
        <w:rPr>
          <w:rFonts w:ascii="Arial" w:hAnsi="Arial" w:cs="Arial"/>
          <w:i/>
          <w:iCs/>
          <w:sz w:val="20"/>
          <w:lang w:eastAsia="en-US"/>
        </w:rPr>
      </w:pPr>
    </w:p>
    <w:p w14:paraId="1BD8410F" w14:textId="77777777" w:rsidR="00E74A6D" w:rsidRPr="00A67309" w:rsidRDefault="00E74A6D" w:rsidP="00E74A6D">
      <w:pPr>
        <w:spacing w:line="260" w:lineRule="atLeast"/>
        <w:rPr>
          <w:rFonts w:ascii="Arial" w:hAnsi="Arial" w:cs="Arial"/>
          <w:i/>
          <w:iCs/>
          <w:sz w:val="20"/>
          <w:lang w:eastAsia="en-US"/>
        </w:rPr>
      </w:pPr>
    </w:p>
    <w:p w14:paraId="5244ABA6" w14:textId="77777777" w:rsidR="00A4343A" w:rsidRPr="00A67309" w:rsidRDefault="00A4343A" w:rsidP="00E74A6D">
      <w:pPr>
        <w:spacing w:line="260" w:lineRule="atLeast"/>
        <w:rPr>
          <w:rFonts w:ascii="Arial" w:hAnsi="Arial" w:cs="Arial"/>
          <w:i/>
          <w:iCs/>
          <w:sz w:val="20"/>
          <w:lang w:eastAsia="en-US"/>
        </w:rPr>
      </w:pPr>
    </w:p>
    <w:p w14:paraId="2F79D8EC" w14:textId="77777777" w:rsidR="00A4343A" w:rsidRPr="00A67309" w:rsidRDefault="00A4343A" w:rsidP="00E74A6D">
      <w:pPr>
        <w:spacing w:line="260" w:lineRule="atLeast"/>
        <w:rPr>
          <w:rFonts w:ascii="Arial" w:hAnsi="Arial" w:cs="Arial"/>
          <w:i/>
          <w:iCs/>
          <w:sz w:val="20"/>
          <w:lang w:eastAsia="en-US"/>
        </w:rPr>
      </w:pPr>
    </w:p>
    <w:p w14:paraId="70839280" w14:textId="77777777" w:rsidR="00A4343A" w:rsidRPr="00A67309" w:rsidRDefault="00A4343A" w:rsidP="00E74A6D">
      <w:pPr>
        <w:spacing w:line="260" w:lineRule="atLeast"/>
        <w:rPr>
          <w:rFonts w:ascii="Arial" w:hAnsi="Arial" w:cs="Arial"/>
          <w:i/>
          <w:iCs/>
          <w:sz w:val="20"/>
          <w:lang w:eastAsia="en-US"/>
        </w:rPr>
      </w:pPr>
    </w:p>
    <w:p w14:paraId="02981E42" w14:textId="77777777" w:rsidR="00A4343A" w:rsidRPr="00A67309" w:rsidRDefault="00A4343A" w:rsidP="00E74A6D">
      <w:pPr>
        <w:spacing w:line="260" w:lineRule="atLeast"/>
        <w:rPr>
          <w:rFonts w:ascii="Arial" w:hAnsi="Arial" w:cs="Arial"/>
          <w:i/>
          <w:iCs/>
          <w:sz w:val="20"/>
          <w:lang w:eastAsia="en-US"/>
        </w:rPr>
      </w:pPr>
    </w:p>
    <w:p w14:paraId="20CD70DE" w14:textId="77777777" w:rsidR="00A4343A" w:rsidRPr="00A67309" w:rsidRDefault="00A4343A" w:rsidP="00E74A6D">
      <w:pPr>
        <w:spacing w:line="260" w:lineRule="atLeast"/>
        <w:rPr>
          <w:rFonts w:ascii="Arial" w:hAnsi="Arial" w:cs="Arial"/>
          <w:i/>
          <w:iCs/>
          <w:sz w:val="20"/>
          <w:lang w:eastAsia="en-US"/>
        </w:rPr>
      </w:pPr>
    </w:p>
    <w:p w14:paraId="046FB28C" w14:textId="77777777" w:rsidR="00E74A6D" w:rsidRPr="00A67309" w:rsidRDefault="00E74A6D" w:rsidP="00E74A6D">
      <w:pPr>
        <w:spacing w:line="260" w:lineRule="atLeast"/>
        <w:rPr>
          <w:rFonts w:ascii="Arial" w:hAnsi="Arial" w:cs="Arial"/>
          <w:i/>
          <w:iCs/>
          <w:sz w:val="20"/>
          <w:lang w:eastAsia="en-US"/>
        </w:rPr>
      </w:pPr>
      <w:r w:rsidRPr="00A67309">
        <w:rPr>
          <w:rFonts w:ascii="Arial" w:hAnsi="Arial" w:cs="Arial"/>
          <w:i/>
          <w:iCs/>
          <w:sz w:val="20"/>
          <w:lang w:eastAsia="en-US"/>
        </w:rPr>
        <w:t>To izjavo je potrebno predložiti za vsakega podizvajalca, ki bo zahteval neposredno plačilo.</w:t>
      </w:r>
    </w:p>
    <w:p w14:paraId="4C214A53" w14:textId="77777777" w:rsidR="00E74A6D" w:rsidRPr="00A67309" w:rsidRDefault="00E74A6D" w:rsidP="00E74A6D">
      <w:pPr>
        <w:spacing w:line="260" w:lineRule="atLeast"/>
        <w:rPr>
          <w:rFonts w:ascii="Arial" w:hAnsi="Arial" w:cs="Arial"/>
          <w:sz w:val="20"/>
          <w:szCs w:val="20"/>
          <w:lang w:eastAsia="en-US"/>
        </w:rPr>
      </w:pPr>
      <w:r w:rsidRPr="00A67309">
        <w:rPr>
          <w:rFonts w:ascii="Arial" w:hAnsi="Arial" w:cs="Arial"/>
          <w:sz w:val="20"/>
          <w:szCs w:val="20"/>
          <w:lang w:eastAsia="en-US"/>
        </w:rPr>
        <w:br w:type="page"/>
      </w:r>
    </w:p>
    <w:p w14:paraId="2A18C5C0" w14:textId="77777777" w:rsidR="00683CE7" w:rsidRPr="00A67309" w:rsidRDefault="00683CE7" w:rsidP="00683CE7">
      <w:pPr>
        <w:tabs>
          <w:tab w:val="right" w:pos="9072"/>
        </w:tabs>
        <w:spacing w:after="120"/>
        <w:rPr>
          <w:rFonts w:ascii="Arial" w:hAnsi="Arial" w:cs="Arial"/>
          <w:sz w:val="20"/>
          <w:szCs w:val="20"/>
        </w:rPr>
        <w:sectPr w:rsidR="00683CE7" w:rsidRPr="00A67309" w:rsidSect="00E74A6D">
          <w:headerReference w:type="default" r:id="rId18"/>
          <w:footerReference w:type="default" r:id="rId19"/>
          <w:headerReference w:type="first" r:id="rId20"/>
          <w:footerReference w:type="first" r:id="rId21"/>
          <w:pgSz w:w="11900" w:h="16840" w:code="9"/>
          <w:pgMar w:top="851" w:right="843" w:bottom="851" w:left="1134" w:header="964" w:footer="794" w:gutter="0"/>
          <w:cols w:space="708"/>
          <w:titlePg/>
          <w:docGrid w:linePitch="326"/>
        </w:sectPr>
      </w:pPr>
    </w:p>
    <w:p w14:paraId="13672C05" w14:textId="77777777" w:rsidR="005722D3" w:rsidRPr="00A67309"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rPr>
      </w:pPr>
      <w:r w:rsidRPr="00A67309">
        <w:rPr>
          <w:rFonts w:ascii="Arial" w:hAnsi="Arial" w:cs="Arial"/>
          <w:b/>
          <w:sz w:val="20"/>
          <w:szCs w:val="20"/>
        </w:rPr>
        <w:lastRenderedPageBreak/>
        <w:t>Obrazec 2: IZJAVA PONUDNIKA O IZPOLNJEVANJU REFERENČNIH ZAHTEV</w:t>
      </w:r>
    </w:p>
    <w:p w14:paraId="78108A6A" w14:textId="77777777" w:rsidR="005722D3" w:rsidRPr="00A67309" w:rsidRDefault="005722D3" w:rsidP="005722D3">
      <w:pPr>
        <w:spacing w:before="60" w:after="60"/>
        <w:rPr>
          <w:rFonts w:ascii="Arial" w:hAnsi="Arial" w:cs="Arial"/>
          <w:sz w:val="20"/>
          <w:szCs w:val="20"/>
        </w:rPr>
      </w:pPr>
    </w:p>
    <w:tbl>
      <w:tblPr>
        <w:tblW w:w="0" w:type="auto"/>
        <w:tblInd w:w="108" w:type="dxa"/>
        <w:tblLook w:val="01E0" w:firstRow="1" w:lastRow="1" w:firstColumn="1" w:lastColumn="1" w:noHBand="0" w:noVBand="0"/>
      </w:tblPr>
      <w:tblGrid>
        <w:gridCol w:w="3119"/>
        <w:gridCol w:w="5487"/>
      </w:tblGrid>
      <w:tr w:rsidR="00A67309" w:rsidRPr="00A67309" w14:paraId="5A428600" w14:textId="77777777" w:rsidTr="00F766F8">
        <w:tc>
          <w:tcPr>
            <w:tcW w:w="8606" w:type="dxa"/>
            <w:gridSpan w:val="2"/>
            <w:tcBorders>
              <w:top w:val="single" w:sz="4" w:space="0" w:color="auto"/>
              <w:left w:val="single" w:sz="4" w:space="0" w:color="auto"/>
              <w:bottom w:val="single" w:sz="4" w:space="0" w:color="auto"/>
              <w:right w:val="single" w:sz="4" w:space="0" w:color="auto"/>
            </w:tcBorders>
          </w:tcPr>
          <w:p w14:paraId="7A9CB664" w14:textId="1F6A9A64" w:rsidR="0029222D" w:rsidRPr="00A67309" w:rsidRDefault="0029222D" w:rsidP="00F766F8">
            <w:pPr>
              <w:ind w:left="360"/>
              <w:jc w:val="both"/>
              <w:rPr>
                <w:rFonts w:ascii="Arial" w:hAnsi="Arial"/>
                <w:b/>
                <w:bCs/>
                <w:sz w:val="20"/>
                <w:lang w:eastAsia="en-US"/>
              </w:rPr>
            </w:pPr>
            <w:bookmarkStart w:id="132" w:name="_Hlk158896193"/>
            <w:r w:rsidRPr="00A67309">
              <w:rPr>
                <w:rFonts w:ascii="Arial" w:hAnsi="Arial"/>
                <w:b/>
                <w:bCs/>
                <w:sz w:val="20"/>
                <w:lang w:eastAsia="en-US"/>
              </w:rPr>
              <w:t xml:space="preserve">Referenčni projekti, ki izpolnjujejo zahteve glede </w:t>
            </w:r>
            <w:r w:rsidR="004057FE" w:rsidRPr="00A67309">
              <w:rPr>
                <w:rFonts w:ascii="Arial" w:hAnsi="Arial"/>
                <w:b/>
                <w:bCs/>
                <w:sz w:val="20"/>
                <w:lang w:eastAsia="en-US"/>
              </w:rPr>
              <w:t>prve aline</w:t>
            </w:r>
            <w:r w:rsidR="00E91202" w:rsidRPr="00A67309">
              <w:rPr>
                <w:rFonts w:ascii="Arial" w:hAnsi="Arial"/>
                <w:b/>
                <w:bCs/>
                <w:sz w:val="20"/>
                <w:lang w:eastAsia="en-US"/>
              </w:rPr>
              <w:t>j</w:t>
            </w:r>
            <w:r w:rsidR="004057FE" w:rsidRPr="00A67309">
              <w:rPr>
                <w:rFonts w:ascii="Arial" w:hAnsi="Arial"/>
                <w:b/>
                <w:bCs/>
                <w:sz w:val="20"/>
                <w:lang w:eastAsia="en-US"/>
              </w:rPr>
              <w:t>e</w:t>
            </w:r>
            <w:r w:rsidR="009620B5" w:rsidRPr="00A67309">
              <w:rPr>
                <w:rFonts w:ascii="Arial" w:hAnsi="Arial"/>
                <w:b/>
                <w:bCs/>
                <w:sz w:val="20"/>
                <w:lang w:eastAsia="en-US"/>
              </w:rPr>
              <w:t xml:space="preserve"> </w:t>
            </w:r>
            <w:r w:rsidRPr="00A67309">
              <w:rPr>
                <w:rFonts w:ascii="Arial" w:hAnsi="Arial"/>
                <w:b/>
                <w:bCs/>
                <w:sz w:val="20"/>
                <w:lang w:eastAsia="en-US"/>
              </w:rPr>
              <w:t xml:space="preserve">referenc </w:t>
            </w:r>
            <w:r w:rsidR="002231EB" w:rsidRPr="00A67309">
              <w:rPr>
                <w:rFonts w:ascii="Arial" w:hAnsi="Arial"/>
                <w:b/>
                <w:bCs/>
                <w:sz w:val="20"/>
                <w:lang w:eastAsia="en-US"/>
              </w:rPr>
              <w:t xml:space="preserve">iz </w:t>
            </w:r>
            <w:r w:rsidRPr="00A67309">
              <w:rPr>
                <w:rFonts w:ascii="Arial" w:hAnsi="Arial"/>
                <w:b/>
                <w:bCs/>
                <w:sz w:val="20"/>
                <w:lang w:eastAsia="en-US"/>
              </w:rPr>
              <w:t>poglavja 3.2.3.</w:t>
            </w:r>
            <w:r w:rsidR="002231EB" w:rsidRPr="00A67309">
              <w:rPr>
                <w:rFonts w:ascii="Arial" w:hAnsi="Arial"/>
                <w:b/>
                <w:bCs/>
                <w:sz w:val="20"/>
                <w:lang w:eastAsia="en-US"/>
              </w:rPr>
              <w:t>1</w:t>
            </w:r>
            <w:r w:rsidRPr="00A67309">
              <w:rPr>
                <w:rFonts w:ascii="Arial" w:hAnsi="Arial"/>
                <w:b/>
                <w:bCs/>
                <w:sz w:val="20"/>
                <w:lang w:eastAsia="en-US"/>
              </w:rPr>
              <w:t xml:space="preserve"> razpisne dokumentacije: </w:t>
            </w:r>
          </w:p>
          <w:p w14:paraId="690E077F" w14:textId="77777777" w:rsidR="0029222D" w:rsidRPr="00A67309" w:rsidRDefault="0029222D" w:rsidP="00F766F8">
            <w:pPr>
              <w:spacing w:line="260" w:lineRule="atLeast"/>
              <w:rPr>
                <w:rFonts w:ascii="Arial" w:hAnsi="Arial"/>
                <w:b/>
                <w:bCs/>
                <w:i/>
                <w:iCs/>
                <w:sz w:val="20"/>
                <w:lang w:eastAsia="en-US"/>
              </w:rPr>
            </w:pPr>
          </w:p>
        </w:tc>
      </w:tr>
      <w:tr w:rsidR="00A67309" w:rsidRPr="00A67309" w14:paraId="563B5035" w14:textId="77777777" w:rsidTr="00F766F8">
        <w:tc>
          <w:tcPr>
            <w:tcW w:w="3119" w:type="dxa"/>
            <w:tcBorders>
              <w:top w:val="single" w:sz="4" w:space="0" w:color="auto"/>
              <w:left w:val="single" w:sz="4" w:space="0" w:color="auto"/>
              <w:bottom w:val="single" w:sz="4" w:space="0" w:color="auto"/>
              <w:right w:val="single" w:sz="4" w:space="0" w:color="auto"/>
            </w:tcBorders>
          </w:tcPr>
          <w:p w14:paraId="451B994C" w14:textId="4CB1D76A" w:rsidR="0029222D" w:rsidRPr="00A67309" w:rsidRDefault="0029222D" w:rsidP="00F766F8">
            <w:pPr>
              <w:spacing w:line="260" w:lineRule="atLeast"/>
              <w:rPr>
                <w:rFonts w:ascii="Arial" w:hAnsi="Arial"/>
                <w:b/>
                <w:bCs/>
                <w:i/>
                <w:iCs/>
                <w:sz w:val="20"/>
                <w:lang w:eastAsia="en-US"/>
              </w:rPr>
            </w:pPr>
            <w:r w:rsidRPr="00A67309">
              <w:rPr>
                <w:rFonts w:ascii="Arial" w:hAnsi="Arial"/>
                <w:b/>
                <w:bCs/>
                <w:i/>
                <w:iCs/>
                <w:sz w:val="20"/>
                <w:lang w:eastAsia="en-US"/>
              </w:rPr>
              <w:t>Naziv referenčnega projekta 1</w:t>
            </w:r>
            <w:r w:rsidR="009620B5" w:rsidRPr="00A67309">
              <w:rPr>
                <w:rFonts w:ascii="Arial" w:hAnsi="Arial"/>
                <w:b/>
                <w:bCs/>
                <w:i/>
                <w:iCs/>
                <w:sz w:val="20"/>
                <w:lang w:eastAsia="en-US"/>
              </w:rPr>
              <w:t xml:space="preserve"> z navedbo vrste elaborata</w:t>
            </w:r>
            <w:r w:rsidRPr="00A67309">
              <w:rPr>
                <w:rFonts w:ascii="Arial" w:hAnsi="Arial"/>
                <w:b/>
                <w:bCs/>
                <w:i/>
                <w:iCs/>
                <w:sz w:val="20"/>
                <w:lang w:eastAsia="en-US"/>
              </w:rPr>
              <w:t>:</w:t>
            </w:r>
          </w:p>
        </w:tc>
        <w:tc>
          <w:tcPr>
            <w:tcW w:w="5487" w:type="dxa"/>
            <w:tcBorders>
              <w:top w:val="single" w:sz="4" w:space="0" w:color="auto"/>
              <w:left w:val="single" w:sz="4" w:space="0" w:color="auto"/>
              <w:bottom w:val="single" w:sz="4" w:space="0" w:color="auto"/>
              <w:right w:val="single" w:sz="4" w:space="0" w:color="auto"/>
            </w:tcBorders>
          </w:tcPr>
          <w:p w14:paraId="4ED4D6A5" w14:textId="77777777" w:rsidR="0029222D" w:rsidRPr="00A67309" w:rsidRDefault="0029222D" w:rsidP="00F766F8">
            <w:pPr>
              <w:spacing w:line="260" w:lineRule="atLeast"/>
              <w:rPr>
                <w:rFonts w:ascii="Arial" w:hAnsi="Arial"/>
                <w:b/>
                <w:bCs/>
                <w:i/>
                <w:iCs/>
                <w:sz w:val="20"/>
                <w:lang w:eastAsia="en-US"/>
              </w:rPr>
            </w:pPr>
          </w:p>
        </w:tc>
      </w:tr>
      <w:tr w:rsidR="00A67309" w:rsidRPr="00A67309" w14:paraId="5FCF803F" w14:textId="77777777" w:rsidTr="00F766F8">
        <w:tc>
          <w:tcPr>
            <w:tcW w:w="3119" w:type="dxa"/>
            <w:tcBorders>
              <w:top w:val="single" w:sz="4" w:space="0" w:color="auto"/>
              <w:left w:val="single" w:sz="4" w:space="0" w:color="auto"/>
              <w:bottom w:val="single" w:sz="4" w:space="0" w:color="auto"/>
              <w:right w:val="single" w:sz="4" w:space="0" w:color="auto"/>
            </w:tcBorders>
          </w:tcPr>
          <w:p w14:paraId="3C80DA0B" w14:textId="77777777" w:rsidR="0029222D" w:rsidRPr="00A67309" w:rsidRDefault="0029222D" w:rsidP="00F766F8">
            <w:pPr>
              <w:spacing w:line="260" w:lineRule="atLeast"/>
              <w:rPr>
                <w:rFonts w:ascii="Arial" w:hAnsi="Arial"/>
                <w:i/>
                <w:iCs/>
                <w:sz w:val="20"/>
                <w:lang w:eastAsia="en-US"/>
              </w:rPr>
            </w:pPr>
            <w:r w:rsidRPr="00A67309">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3639BB34" w14:textId="77777777" w:rsidR="0029222D" w:rsidRPr="00A67309" w:rsidRDefault="0029222D" w:rsidP="00F766F8">
            <w:pPr>
              <w:spacing w:line="260" w:lineRule="atLeast"/>
              <w:rPr>
                <w:rFonts w:ascii="Arial" w:hAnsi="Arial"/>
                <w:b/>
                <w:bCs/>
                <w:i/>
                <w:iCs/>
                <w:sz w:val="20"/>
                <w:lang w:eastAsia="en-US"/>
              </w:rPr>
            </w:pPr>
          </w:p>
        </w:tc>
      </w:tr>
      <w:tr w:rsidR="00A67309" w:rsidRPr="00A67309" w14:paraId="0E44C189" w14:textId="77777777" w:rsidTr="00F766F8">
        <w:tc>
          <w:tcPr>
            <w:tcW w:w="3119" w:type="dxa"/>
            <w:tcBorders>
              <w:top w:val="single" w:sz="4" w:space="0" w:color="auto"/>
              <w:left w:val="single" w:sz="4" w:space="0" w:color="auto"/>
              <w:bottom w:val="single" w:sz="4" w:space="0" w:color="auto"/>
              <w:right w:val="single" w:sz="4" w:space="0" w:color="auto"/>
            </w:tcBorders>
          </w:tcPr>
          <w:p w14:paraId="3677E03B" w14:textId="77777777" w:rsidR="0029222D" w:rsidRPr="00A67309" w:rsidRDefault="0029222D" w:rsidP="00F766F8">
            <w:pPr>
              <w:spacing w:line="260" w:lineRule="atLeast"/>
              <w:rPr>
                <w:rFonts w:ascii="Arial" w:hAnsi="Arial"/>
                <w:i/>
                <w:iCs/>
                <w:sz w:val="20"/>
                <w:lang w:eastAsia="en-US"/>
              </w:rPr>
            </w:pPr>
            <w:r w:rsidRPr="00A67309">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FE20E20" w14:textId="77777777" w:rsidR="0029222D" w:rsidRPr="00A67309" w:rsidRDefault="0029222D" w:rsidP="00F766F8">
            <w:pPr>
              <w:spacing w:line="260" w:lineRule="atLeast"/>
              <w:rPr>
                <w:rFonts w:ascii="Arial" w:hAnsi="Arial"/>
                <w:b/>
                <w:bCs/>
                <w:i/>
                <w:iCs/>
                <w:sz w:val="20"/>
                <w:lang w:eastAsia="en-US"/>
              </w:rPr>
            </w:pPr>
          </w:p>
        </w:tc>
      </w:tr>
      <w:tr w:rsidR="00A67309" w:rsidRPr="00A67309" w14:paraId="72343D7F" w14:textId="77777777" w:rsidTr="00F766F8">
        <w:tc>
          <w:tcPr>
            <w:tcW w:w="3119" w:type="dxa"/>
            <w:tcBorders>
              <w:top w:val="single" w:sz="4" w:space="0" w:color="auto"/>
              <w:left w:val="single" w:sz="4" w:space="0" w:color="auto"/>
              <w:bottom w:val="single" w:sz="4" w:space="0" w:color="auto"/>
              <w:right w:val="single" w:sz="4" w:space="0" w:color="auto"/>
            </w:tcBorders>
          </w:tcPr>
          <w:p w14:paraId="7EC16B6C" w14:textId="47FC7B35" w:rsidR="0029222D" w:rsidRPr="00A67309" w:rsidRDefault="0029222D" w:rsidP="00F766F8">
            <w:pPr>
              <w:spacing w:line="260" w:lineRule="atLeast"/>
              <w:rPr>
                <w:rFonts w:ascii="Arial" w:hAnsi="Arial"/>
                <w:i/>
                <w:iCs/>
                <w:sz w:val="20"/>
                <w:lang w:eastAsia="en-US"/>
              </w:rPr>
            </w:pPr>
            <w:r w:rsidRPr="00A67309">
              <w:rPr>
                <w:rFonts w:ascii="Arial" w:hAnsi="Arial"/>
                <w:i/>
                <w:iCs/>
                <w:sz w:val="20"/>
                <w:lang w:eastAsia="en-US"/>
              </w:rPr>
              <w:t>Gospodarski subjekt, ki je izvedel projekt (z navedbo</w:t>
            </w:r>
            <w:r w:rsidR="0090592A" w:rsidRPr="00A67309">
              <w:rPr>
                <w:rFonts w:ascii="Arial" w:hAnsi="Arial"/>
                <w:i/>
                <w:iCs/>
                <w:sz w:val="20"/>
                <w:lang w:eastAsia="en-US"/>
              </w:rPr>
              <w:t>,</w:t>
            </w:r>
            <w:r w:rsidRPr="00A67309">
              <w:rPr>
                <w:rFonts w:ascii="Arial" w:hAnsi="Arial"/>
                <w:i/>
                <w:iCs/>
                <w:sz w:val="20"/>
                <w:lang w:eastAsia="en-US"/>
              </w:rPr>
              <w:t xml:space="preserve">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5D431973" w14:textId="77777777" w:rsidR="0029222D" w:rsidRPr="00A67309" w:rsidRDefault="0029222D" w:rsidP="00F766F8">
            <w:pPr>
              <w:spacing w:line="260" w:lineRule="atLeast"/>
              <w:rPr>
                <w:rFonts w:ascii="Arial" w:hAnsi="Arial"/>
                <w:b/>
                <w:bCs/>
                <w:i/>
                <w:iCs/>
                <w:sz w:val="20"/>
                <w:lang w:eastAsia="en-US"/>
              </w:rPr>
            </w:pPr>
          </w:p>
        </w:tc>
      </w:tr>
      <w:tr w:rsidR="00A67309" w:rsidRPr="00A67309" w14:paraId="19DC3387" w14:textId="77777777" w:rsidTr="00F766F8">
        <w:tc>
          <w:tcPr>
            <w:tcW w:w="3119" w:type="dxa"/>
            <w:tcBorders>
              <w:top w:val="single" w:sz="4" w:space="0" w:color="auto"/>
              <w:left w:val="single" w:sz="4" w:space="0" w:color="auto"/>
              <w:bottom w:val="single" w:sz="4" w:space="0" w:color="auto"/>
              <w:right w:val="single" w:sz="4" w:space="0" w:color="auto"/>
            </w:tcBorders>
          </w:tcPr>
          <w:p w14:paraId="5928207B" w14:textId="77777777" w:rsidR="0029222D" w:rsidRPr="00A67309" w:rsidRDefault="0029222D" w:rsidP="00F766F8">
            <w:pPr>
              <w:spacing w:line="260" w:lineRule="atLeast"/>
              <w:rPr>
                <w:rFonts w:ascii="Arial" w:hAnsi="Arial"/>
                <w:i/>
                <w:iCs/>
                <w:sz w:val="20"/>
                <w:lang w:eastAsia="en-US"/>
              </w:rPr>
            </w:pPr>
            <w:r w:rsidRPr="00A67309">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7372E586" w14:textId="77777777" w:rsidR="0029222D" w:rsidRPr="00A67309" w:rsidRDefault="0029222D" w:rsidP="00F766F8">
            <w:pPr>
              <w:spacing w:line="260" w:lineRule="atLeast"/>
              <w:rPr>
                <w:rFonts w:ascii="Arial" w:hAnsi="Arial"/>
                <w:b/>
                <w:bCs/>
                <w:i/>
                <w:iCs/>
                <w:sz w:val="20"/>
                <w:lang w:eastAsia="en-US"/>
              </w:rPr>
            </w:pPr>
          </w:p>
        </w:tc>
      </w:tr>
      <w:tr w:rsidR="00A67309" w:rsidRPr="00A67309" w14:paraId="53DD3B1E" w14:textId="77777777" w:rsidTr="00F766F8">
        <w:tc>
          <w:tcPr>
            <w:tcW w:w="3119" w:type="dxa"/>
            <w:tcBorders>
              <w:top w:val="single" w:sz="4" w:space="0" w:color="auto"/>
              <w:left w:val="single" w:sz="4" w:space="0" w:color="auto"/>
              <w:bottom w:val="single" w:sz="4" w:space="0" w:color="auto"/>
              <w:right w:val="single" w:sz="4" w:space="0" w:color="auto"/>
            </w:tcBorders>
          </w:tcPr>
          <w:p w14:paraId="2FB1809C" w14:textId="76B30F36" w:rsidR="0029222D" w:rsidRPr="00A67309" w:rsidRDefault="009620B5" w:rsidP="00F766F8">
            <w:pPr>
              <w:spacing w:line="260" w:lineRule="atLeast"/>
              <w:rPr>
                <w:rFonts w:ascii="Arial" w:hAnsi="Arial"/>
                <w:i/>
                <w:iCs/>
                <w:sz w:val="20"/>
                <w:lang w:eastAsia="en-US"/>
              </w:rPr>
            </w:pPr>
            <w:r w:rsidRPr="00A67309">
              <w:rPr>
                <w:rFonts w:ascii="Arial" w:hAnsi="Arial"/>
                <w:i/>
                <w:iCs/>
                <w:sz w:val="20"/>
                <w:lang w:eastAsia="en-US"/>
              </w:rPr>
              <w:t xml:space="preserve">Vrednost elaborata v EUR </w:t>
            </w:r>
            <w:r w:rsidR="00E91202" w:rsidRPr="00A67309">
              <w:rPr>
                <w:rFonts w:ascii="Arial" w:hAnsi="Arial"/>
                <w:i/>
                <w:iCs/>
                <w:sz w:val="20"/>
                <w:lang w:eastAsia="en-US"/>
              </w:rPr>
              <w:t>bre</w:t>
            </w:r>
            <w:r w:rsidR="0029222D" w:rsidRPr="00A67309">
              <w:rPr>
                <w:rFonts w:ascii="Arial" w:hAnsi="Arial"/>
                <w:i/>
                <w:iCs/>
                <w:sz w:val="20"/>
                <w:lang w:eastAsia="en-US"/>
              </w:rPr>
              <w:t>z DDV</w:t>
            </w:r>
            <w:r w:rsidRPr="00A67309">
              <w:rPr>
                <w:rFonts w:ascii="Arial" w:hAnsi="Arial"/>
                <w:i/>
                <w:iCs/>
                <w:sz w:val="20"/>
                <w:lang w:eastAsia="en-US"/>
              </w:rPr>
              <w:t>:</w:t>
            </w:r>
          </w:p>
        </w:tc>
        <w:tc>
          <w:tcPr>
            <w:tcW w:w="5487" w:type="dxa"/>
            <w:tcBorders>
              <w:top w:val="single" w:sz="4" w:space="0" w:color="auto"/>
              <w:left w:val="single" w:sz="4" w:space="0" w:color="auto"/>
              <w:bottom w:val="single" w:sz="4" w:space="0" w:color="auto"/>
              <w:right w:val="single" w:sz="4" w:space="0" w:color="auto"/>
            </w:tcBorders>
          </w:tcPr>
          <w:p w14:paraId="479FADD9" w14:textId="77777777" w:rsidR="0029222D" w:rsidRPr="00A67309" w:rsidRDefault="0029222D" w:rsidP="00F766F8">
            <w:pPr>
              <w:spacing w:line="260" w:lineRule="atLeast"/>
              <w:rPr>
                <w:rFonts w:ascii="Arial" w:hAnsi="Arial"/>
                <w:b/>
                <w:bCs/>
                <w:i/>
                <w:iCs/>
                <w:sz w:val="20"/>
                <w:lang w:eastAsia="en-US"/>
              </w:rPr>
            </w:pPr>
          </w:p>
        </w:tc>
      </w:tr>
      <w:tr w:rsidR="00A67309" w:rsidRPr="00A67309" w14:paraId="57781B49" w14:textId="77777777" w:rsidTr="00F766F8">
        <w:tc>
          <w:tcPr>
            <w:tcW w:w="3119" w:type="dxa"/>
            <w:tcBorders>
              <w:top w:val="single" w:sz="4" w:space="0" w:color="auto"/>
              <w:left w:val="single" w:sz="4" w:space="0" w:color="auto"/>
              <w:bottom w:val="single" w:sz="4" w:space="0" w:color="auto"/>
              <w:right w:val="single" w:sz="4" w:space="0" w:color="auto"/>
            </w:tcBorders>
          </w:tcPr>
          <w:p w14:paraId="6931CD34" w14:textId="77777777" w:rsidR="0029222D" w:rsidRPr="00A67309" w:rsidRDefault="0029222D" w:rsidP="00F766F8">
            <w:pPr>
              <w:spacing w:line="260" w:lineRule="atLeast"/>
              <w:rPr>
                <w:rFonts w:ascii="Arial" w:hAnsi="Arial"/>
                <w:i/>
                <w:iCs/>
                <w:sz w:val="20"/>
                <w:lang w:eastAsia="en-US"/>
              </w:rPr>
            </w:pPr>
            <w:r w:rsidRPr="00A67309">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369A45E4" w14:textId="77777777" w:rsidR="0029222D" w:rsidRPr="00A67309" w:rsidRDefault="0029222D" w:rsidP="00F766F8">
            <w:pPr>
              <w:spacing w:line="260" w:lineRule="atLeast"/>
              <w:rPr>
                <w:rFonts w:ascii="Arial" w:hAnsi="Arial"/>
                <w:b/>
                <w:bCs/>
                <w:i/>
                <w:iCs/>
                <w:sz w:val="20"/>
                <w:lang w:eastAsia="en-US"/>
              </w:rPr>
            </w:pPr>
          </w:p>
        </w:tc>
      </w:tr>
      <w:tr w:rsidR="00A67309" w:rsidRPr="00A67309" w14:paraId="33BFBF26" w14:textId="77777777" w:rsidTr="00F766F8">
        <w:tc>
          <w:tcPr>
            <w:tcW w:w="3119" w:type="dxa"/>
            <w:tcBorders>
              <w:top w:val="single" w:sz="4" w:space="0" w:color="auto"/>
              <w:left w:val="single" w:sz="4" w:space="0" w:color="auto"/>
              <w:bottom w:val="single" w:sz="4" w:space="0" w:color="auto"/>
              <w:right w:val="single" w:sz="4" w:space="0" w:color="auto"/>
            </w:tcBorders>
          </w:tcPr>
          <w:p w14:paraId="35BBA918" w14:textId="374E4ED1" w:rsidR="009620B5" w:rsidRPr="00A67309" w:rsidRDefault="009620B5" w:rsidP="009620B5">
            <w:pPr>
              <w:spacing w:line="260" w:lineRule="atLeast"/>
              <w:rPr>
                <w:rFonts w:ascii="Arial" w:hAnsi="Arial"/>
                <w:b/>
                <w:bCs/>
                <w:i/>
                <w:iCs/>
                <w:sz w:val="20"/>
                <w:lang w:eastAsia="en-US"/>
              </w:rPr>
            </w:pPr>
            <w:r w:rsidRPr="00A67309">
              <w:rPr>
                <w:rFonts w:ascii="Arial" w:hAnsi="Arial"/>
                <w:b/>
                <w:bCs/>
                <w:i/>
                <w:iCs/>
                <w:sz w:val="20"/>
                <w:lang w:eastAsia="en-US"/>
              </w:rPr>
              <w:t>Naziv referenčnega projekta 2 z navedbo vrste elaborata:</w:t>
            </w:r>
          </w:p>
        </w:tc>
        <w:tc>
          <w:tcPr>
            <w:tcW w:w="5487" w:type="dxa"/>
            <w:tcBorders>
              <w:top w:val="single" w:sz="4" w:space="0" w:color="auto"/>
              <w:left w:val="single" w:sz="4" w:space="0" w:color="auto"/>
              <w:bottom w:val="single" w:sz="4" w:space="0" w:color="auto"/>
              <w:right w:val="single" w:sz="4" w:space="0" w:color="auto"/>
            </w:tcBorders>
          </w:tcPr>
          <w:p w14:paraId="7B52D4EF" w14:textId="77777777" w:rsidR="009620B5" w:rsidRPr="00A67309" w:rsidRDefault="009620B5" w:rsidP="009620B5">
            <w:pPr>
              <w:spacing w:line="260" w:lineRule="atLeast"/>
              <w:rPr>
                <w:rFonts w:ascii="Arial" w:hAnsi="Arial"/>
                <w:b/>
                <w:bCs/>
                <w:i/>
                <w:iCs/>
                <w:sz w:val="20"/>
                <w:lang w:eastAsia="en-US"/>
              </w:rPr>
            </w:pPr>
          </w:p>
        </w:tc>
      </w:tr>
      <w:tr w:rsidR="00A67309" w:rsidRPr="00A67309" w14:paraId="4B59CB6B" w14:textId="77777777" w:rsidTr="00F766F8">
        <w:tc>
          <w:tcPr>
            <w:tcW w:w="3119" w:type="dxa"/>
            <w:tcBorders>
              <w:top w:val="single" w:sz="4" w:space="0" w:color="auto"/>
              <w:left w:val="single" w:sz="4" w:space="0" w:color="auto"/>
              <w:bottom w:val="single" w:sz="4" w:space="0" w:color="auto"/>
              <w:right w:val="single" w:sz="4" w:space="0" w:color="auto"/>
            </w:tcBorders>
          </w:tcPr>
          <w:p w14:paraId="5E14E50D" w14:textId="68DDA9EA" w:rsidR="009620B5" w:rsidRPr="00A67309" w:rsidRDefault="009620B5" w:rsidP="009620B5">
            <w:pPr>
              <w:spacing w:line="260" w:lineRule="atLeast"/>
              <w:rPr>
                <w:rFonts w:ascii="Arial" w:hAnsi="Arial"/>
                <w:i/>
                <w:iCs/>
                <w:sz w:val="20"/>
                <w:lang w:eastAsia="en-US"/>
              </w:rPr>
            </w:pPr>
            <w:r w:rsidRPr="00A67309">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62A4122A" w14:textId="77777777" w:rsidR="009620B5" w:rsidRPr="00A67309" w:rsidRDefault="009620B5" w:rsidP="009620B5">
            <w:pPr>
              <w:spacing w:line="260" w:lineRule="atLeast"/>
              <w:rPr>
                <w:rFonts w:ascii="Arial" w:hAnsi="Arial"/>
                <w:b/>
                <w:bCs/>
                <w:i/>
                <w:iCs/>
                <w:sz w:val="20"/>
                <w:lang w:eastAsia="en-US"/>
              </w:rPr>
            </w:pPr>
          </w:p>
        </w:tc>
      </w:tr>
      <w:tr w:rsidR="00A67309" w:rsidRPr="00A67309" w14:paraId="3C029BBC" w14:textId="77777777" w:rsidTr="00F766F8">
        <w:tc>
          <w:tcPr>
            <w:tcW w:w="3119" w:type="dxa"/>
            <w:tcBorders>
              <w:top w:val="single" w:sz="4" w:space="0" w:color="auto"/>
              <w:left w:val="single" w:sz="4" w:space="0" w:color="auto"/>
              <w:bottom w:val="single" w:sz="4" w:space="0" w:color="auto"/>
              <w:right w:val="single" w:sz="4" w:space="0" w:color="auto"/>
            </w:tcBorders>
          </w:tcPr>
          <w:p w14:paraId="4EDDB2DE" w14:textId="1ACC61D5" w:rsidR="009620B5" w:rsidRPr="00A67309" w:rsidRDefault="009620B5" w:rsidP="009620B5">
            <w:pPr>
              <w:spacing w:line="260" w:lineRule="atLeast"/>
              <w:rPr>
                <w:rFonts w:ascii="Arial" w:hAnsi="Arial"/>
                <w:i/>
                <w:iCs/>
                <w:sz w:val="20"/>
                <w:lang w:eastAsia="en-US"/>
              </w:rPr>
            </w:pPr>
            <w:r w:rsidRPr="00A67309">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A23D72D" w14:textId="77777777" w:rsidR="009620B5" w:rsidRPr="00A67309" w:rsidRDefault="009620B5" w:rsidP="009620B5">
            <w:pPr>
              <w:spacing w:line="260" w:lineRule="atLeast"/>
              <w:rPr>
                <w:rFonts w:ascii="Arial" w:hAnsi="Arial"/>
                <w:b/>
                <w:bCs/>
                <w:i/>
                <w:iCs/>
                <w:sz w:val="20"/>
                <w:lang w:eastAsia="en-US"/>
              </w:rPr>
            </w:pPr>
          </w:p>
        </w:tc>
      </w:tr>
      <w:tr w:rsidR="00A67309" w:rsidRPr="00A67309" w14:paraId="067A2C13" w14:textId="77777777" w:rsidTr="00F766F8">
        <w:tc>
          <w:tcPr>
            <w:tcW w:w="3119" w:type="dxa"/>
            <w:tcBorders>
              <w:top w:val="single" w:sz="4" w:space="0" w:color="auto"/>
              <w:left w:val="single" w:sz="4" w:space="0" w:color="auto"/>
              <w:bottom w:val="single" w:sz="4" w:space="0" w:color="auto"/>
              <w:right w:val="single" w:sz="4" w:space="0" w:color="auto"/>
            </w:tcBorders>
          </w:tcPr>
          <w:p w14:paraId="4B1D5297" w14:textId="2DD1EA78" w:rsidR="009620B5" w:rsidRPr="00A67309" w:rsidRDefault="009620B5" w:rsidP="009620B5">
            <w:pPr>
              <w:spacing w:line="260" w:lineRule="atLeast"/>
              <w:rPr>
                <w:rFonts w:ascii="Arial" w:hAnsi="Arial"/>
                <w:i/>
                <w:iCs/>
                <w:sz w:val="20"/>
                <w:lang w:eastAsia="en-US"/>
              </w:rPr>
            </w:pPr>
            <w:r w:rsidRPr="00A67309">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3EF635C9" w14:textId="77777777" w:rsidR="009620B5" w:rsidRPr="00A67309" w:rsidRDefault="009620B5" w:rsidP="009620B5">
            <w:pPr>
              <w:spacing w:line="260" w:lineRule="atLeast"/>
              <w:rPr>
                <w:rFonts w:ascii="Arial" w:hAnsi="Arial"/>
                <w:b/>
                <w:bCs/>
                <w:i/>
                <w:iCs/>
                <w:sz w:val="20"/>
                <w:lang w:eastAsia="en-US"/>
              </w:rPr>
            </w:pPr>
          </w:p>
        </w:tc>
      </w:tr>
      <w:tr w:rsidR="00A67309" w:rsidRPr="00A67309" w14:paraId="153E9797" w14:textId="77777777" w:rsidTr="00F766F8">
        <w:tc>
          <w:tcPr>
            <w:tcW w:w="3119" w:type="dxa"/>
            <w:tcBorders>
              <w:top w:val="single" w:sz="4" w:space="0" w:color="auto"/>
              <w:left w:val="single" w:sz="4" w:space="0" w:color="auto"/>
              <w:bottom w:val="single" w:sz="4" w:space="0" w:color="auto"/>
              <w:right w:val="single" w:sz="4" w:space="0" w:color="auto"/>
            </w:tcBorders>
          </w:tcPr>
          <w:p w14:paraId="17F99664" w14:textId="691CB902" w:rsidR="009620B5" w:rsidRPr="00A67309" w:rsidRDefault="009620B5" w:rsidP="009620B5">
            <w:pPr>
              <w:spacing w:line="260" w:lineRule="atLeast"/>
              <w:rPr>
                <w:rFonts w:ascii="Arial" w:hAnsi="Arial"/>
                <w:i/>
                <w:iCs/>
                <w:sz w:val="20"/>
                <w:lang w:eastAsia="en-US"/>
              </w:rPr>
            </w:pPr>
            <w:r w:rsidRPr="00A67309">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5D0B4ABA" w14:textId="77777777" w:rsidR="009620B5" w:rsidRPr="00A67309" w:rsidRDefault="009620B5" w:rsidP="009620B5">
            <w:pPr>
              <w:spacing w:line="260" w:lineRule="atLeast"/>
              <w:rPr>
                <w:rFonts w:ascii="Arial" w:hAnsi="Arial"/>
                <w:b/>
                <w:bCs/>
                <w:i/>
                <w:iCs/>
                <w:sz w:val="20"/>
                <w:lang w:eastAsia="en-US"/>
              </w:rPr>
            </w:pPr>
          </w:p>
        </w:tc>
      </w:tr>
      <w:tr w:rsidR="00A67309" w:rsidRPr="00A67309" w14:paraId="05275250" w14:textId="77777777" w:rsidTr="00F766F8">
        <w:tc>
          <w:tcPr>
            <w:tcW w:w="3119" w:type="dxa"/>
            <w:tcBorders>
              <w:top w:val="single" w:sz="4" w:space="0" w:color="auto"/>
              <w:left w:val="single" w:sz="4" w:space="0" w:color="auto"/>
              <w:bottom w:val="single" w:sz="4" w:space="0" w:color="auto"/>
              <w:right w:val="single" w:sz="4" w:space="0" w:color="auto"/>
            </w:tcBorders>
          </w:tcPr>
          <w:p w14:paraId="1D4A436A" w14:textId="78272EC7" w:rsidR="009620B5" w:rsidRPr="00A67309" w:rsidRDefault="009620B5" w:rsidP="009620B5">
            <w:pPr>
              <w:spacing w:line="260" w:lineRule="atLeast"/>
              <w:rPr>
                <w:rFonts w:ascii="Arial" w:hAnsi="Arial"/>
                <w:i/>
                <w:iCs/>
                <w:sz w:val="20"/>
                <w:lang w:eastAsia="en-US"/>
              </w:rPr>
            </w:pPr>
            <w:r w:rsidRPr="00A67309">
              <w:rPr>
                <w:rFonts w:ascii="Arial" w:hAnsi="Arial"/>
                <w:i/>
                <w:iCs/>
                <w:sz w:val="20"/>
                <w:lang w:eastAsia="en-US"/>
              </w:rPr>
              <w:t xml:space="preserve">Vrednost elaborata v EUR </w:t>
            </w:r>
            <w:r w:rsidR="00E91202" w:rsidRPr="00A67309">
              <w:rPr>
                <w:rFonts w:ascii="Arial" w:hAnsi="Arial"/>
                <w:i/>
                <w:iCs/>
                <w:sz w:val="20"/>
                <w:lang w:eastAsia="en-US"/>
              </w:rPr>
              <w:t>bre</w:t>
            </w:r>
            <w:r w:rsidRPr="00A67309">
              <w:rPr>
                <w:rFonts w:ascii="Arial" w:hAnsi="Arial"/>
                <w:i/>
                <w:iCs/>
                <w:sz w:val="20"/>
                <w:lang w:eastAsia="en-US"/>
              </w:rPr>
              <w:t>z DDV:</w:t>
            </w:r>
          </w:p>
        </w:tc>
        <w:tc>
          <w:tcPr>
            <w:tcW w:w="5487" w:type="dxa"/>
            <w:tcBorders>
              <w:top w:val="single" w:sz="4" w:space="0" w:color="auto"/>
              <w:left w:val="single" w:sz="4" w:space="0" w:color="auto"/>
              <w:bottom w:val="single" w:sz="4" w:space="0" w:color="auto"/>
              <w:right w:val="single" w:sz="4" w:space="0" w:color="auto"/>
            </w:tcBorders>
          </w:tcPr>
          <w:p w14:paraId="4508FEE4" w14:textId="77777777" w:rsidR="009620B5" w:rsidRPr="00A67309" w:rsidRDefault="009620B5" w:rsidP="009620B5">
            <w:pPr>
              <w:spacing w:line="260" w:lineRule="atLeast"/>
              <w:rPr>
                <w:rFonts w:ascii="Arial" w:hAnsi="Arial"/>
                <w:b/>
                <w:bCs/>
                <w:i/>
                <w:iCs/>
                <w:sz w:val="20"/>
                <w:lang w:eastAsia="en-US"/>
              </w:rPr>
            </w:pPr>
          </w:p>
        </w:tc>
      </w:tr>
      <w:tr w:rsidR="00A67309" w:rsidRPr="00A67309" w14:paraId="7B68E0F0" w14:textId="77777777" w:rsidTr="00F766F8">
        <w:tc>
          <w:tcPr>
            <w:tcW w:w="3119" w:type="dxa"/>
            <w:tcBorders>
              <w:top w:val="single" w:sz="4" w:space="0" w:color="auto"/>
              <w:left w:val="single" w:sz="4" w:space="0" w:color="auto"/>
              <w:bottom w:val="single" w:sz="4" w:space="0" w:color="auto"/>
              <w:right w:val="single" w:sz="4" w:space="0" w:color="auto"/>
            </w:tcBorders>
          </w:tcPr>
          <w:p w14:paraId="60719CFB" w14:textId="2BABB66B" w:rsidR="009620B5" w:rsidRPr="00A67309" w:rsidRDefault="009620B5" w:rsidP="009620B5">
            <w:pPr>
              <w:spacing w:line="260" w:lineRule="atLeast"/>
              <w:rPr>
                <w:rFonts w:ascii="Arial" w:hAnsi="Arial"/>
                <w:i/>
                <w:iCs/>
                <w:sz w:val="20"/>
                <w:lang w:eastAsia="en-US"/>
              </w:rPr>
            </w:pPr>
            <w:r w:rsidRPr="00A67309">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01A03DA0" w14:textId="77777777" w:rsidR="009620B5" w:rsidRPr="00A67309" w:rsidRDefault="009620B5" w:rsidP="009620B5">
            <w:pPr>
              <w:spacing w:line="260" w:lineRule="atLeast"/>
              <w:rPr>
                <w:rFonts w:ascii="Arial" w:hAnsi="Arial"/>
                <w:b/>
                <w:bCs/>
                <w:i/>
                <w:iCs/>
                <w:sz w:val="20"/>
                <w:lang w:eastAsia="en-US"/>
              </w:rPr>
            </w:pPr>
          </w:p>
        </w:tc>
      </w:tr>
      <w:bookmarkEnd w:id="132"/>
      <w:tr w:rsidR="00A67309" w:rsidRPr="00A67309" w14:paraId="0CE6C8CF" w14:textId="77777777" w:rsidTr="002231EB">
        <w:tc>
          <w:tcPr>
            <w:tcW w:w="3119" w:type="dxa"/>
            <w:tcBorders>
              <w:top w:val="single" w:sz="4" w:space="0" w:color="auto"/>
              <w:left w:val="single" w:sz="4" w:space="0" w:color="auto"/>
              <w:bottom w:val="single" w:sz="4" w:space="0" w:color="auto"/>
              <w:right w:val="single" w:sz="4" w:space="0" w:color="auto"/>
            </w:tcBorders>
          </w:tcPr>
          <w:p w14:paraId="0388E75B" w14:textId="3BD88BFB" w:rsidR="000F5CC6" w:rsidRPr="00A67309" w:rsidRDefault="000F5CC6" w:rsidP="000F5CC6">
            <w:pPr>
              <w:spacing w:line="260" w:lineRule="atLeast"/>
              <w:rPr>
                <w:rFonts w:ascii="Arial" w:hAnsi="Arial"/>
                <w:i/>
                <w:iCs/>
                <w:sz w:val="20"/>
                <w:lang w:eastAsia="en-US"/>
              </w:rPr>
            </w:pPr>
            <w:r w:rsidRPr="00A67309">
              <w:rPr>
                <w:rFonts w:ascii="Arial" w:hAnsi="Arial"/>
                <w:b/>
                <w:bCs/>
                <w:i/>
                <w:iCs/>
                <w:sz w:val="20"/>
                <w:lang w:eastAsia="en-US"/>
              </w:rPr>
              <w:t>Naziv referenčnega projekta 3 z navedbo vrste elaborata:</w:t>
            </w:r>
          </w:p>
        </w:tc>
        <w:tc>
          <w:tcPr>
            <w:tcW w:w="5487" w:type="dxa"/>
            <w:tcBorders>
              <w:top w:val="single" w:sz="4" w:space="0" w:color="auto"/>
              <w:left w:val="single" w:sz="4" w:space="0" w:color="auto"/>
              <w:bottom w:val="single" w:sz="4" w:space="0" w:color="auto"/>
              <w:right w:val="single" w:sz="4" w:space="0" w:color="auto"/>
            </w:tcBorders>
          </w:tcPr>
          <w:p w14:paraId="362036E5" w14:textId="77777777" w:rsidR="000F5CC6" w:rsidRPr="00A67309" w:rsidRDefault="000F5CC6" w:rsidP="000F5CC6">
            <w:pPr>
              <w:spacing w:line="260" w:lineRule="atLeast"/>
              <w:rPr>
                <w:rFonts w:ascii="Arial" w:hAnsi="Arial"/>
                <w:b/>
                <w:bCs/>
                <w:i/>
                <w:iCs/>
                <w:sz w:val="20"/>
                <w:lang w:eastAsia="en-US"/>
              </w:rPr>
            </w:pPr>
          </w:p>
        </w:tc>
      </w:tr>
      <w:tr w:rsidR="00A67309" w:rsidRPr="00A67309" w14:paraId="6B707825" w14:textId="77777777" w:rsidTr="002231EB">
        <w:tc>
          <w:tcPr>
            <w:tcW w:w="3119" w:type="dxa"/>
            <w:tcBorders>
              <w:top w:val="single" w:sz="4" w:space="0" w:color="auto"/>
              <w:left w:val="single" w:sz="4" w:space="0" w:color="auto"/>
              <w:bottom w:val="single" w:sz="4" w:space="0" w:color="auto"/>
              <w:right w:val="single" w:sz="4" w:space="0" w:color="auto"/>
            </w:tcBorders>
          </w:tcPr>
          <w:p w14:paraId="0CB269F8" w14:textId="2AA37604" w:rsidR="000F5CC6" w:rsidRPr="00A67309" w:rsidRDefault="000F5CC6" w:rsidP="000F5CC6">
            <w:pPr>
              <w:spacing w:line="260" w:lineRule="atLeast"/>
              <w:rPr>
                <w:rFonts w:ascii="Arial" w:hAnsi="Arial"/>
                <w:i/>
                <w:iCs/>
                <w:sz w:val="20"/>
                <w:lang w:eastAsia="en-US"/>
              </w:rPr>
            </w:pPr>
            <w:r w:rsidRPr="00A67309">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33980E7C" w14:textId="77777777" w:rsidR="000F5CC6" w:rsidRPr="00A67309" w:rsidRDefault="000F5CC6" w:rsidP="000F5CC6">
            <w:pPr>
              <w:spacing w:line="260" w:lineRule="atLeast"/>
              <w:rPr>
                <w:rFonts w:ascii="Arial" w:hAnsi="Arial"/>
                <w:b/>
                <w:bCs/>
                <w:i/>
                <w:iCs/>
                <w:sz w:val="20"/>
                <w:lang w:eastAsia="en-US"/>
              </w:rPr>
            </w:pPr>
          </w:p>
        </w:tc>
      </w:tr>
      <w:tr w:rsidR="00A67309" w:rsidRPr="00A67309" w14:paraId="519CE990" w14:textId="77777777" w:rsidTr="002231EB">
        <w:tc>
          <w:tcPr>
            <w:tcW w:w="3119" w:type="dxa"/>
            <w:tcBorders>
              <w:top w:val="single" w:sz="4" w:space="0" w:color="auto"/>
              <w:left w:val="single" w:sz="4" w:space="0" w:color="auto"/>
              <w:bottom w:val="single" w:sz="4" w:space="0" w:color="auto"/>
              <w:right w:val="single" w:sz="4" w:space="0" w:color="auto"/>
            </w:tcBorders>
          </w:tcPr>
          <w:p w14:paraId="54BE201F" w14:textId="5BF3514A" w:rsidR="000F5CC6" w:rsidRPr="00A67309" w:rsidRDefault="000F5CC6" w:rsidP="000F5CC6">
            <w:pPr>
              <w:spacing w:line="260" w:lineRule="atLeast"/>
              <w:rPr>
                <w:rFonts w:ascii="Arial" w:hAnsi="Arial"/>
                <w:i/>
                <w:iCs/>
                <w:sz w:val="20"/>
                <w:lang w:eastAsia="en-US"/>
              </w:rPr>
            </w:pPr>
            <w:r w:rsidRPr="00A67309">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1CE328B2" w14:textId="77777777" w:rsidR="000F5CC6" w:rsidRPr="00A67309" w:rsidRDefault="000F5CC6" w:rsidP="000F5CC6">
            <w:pPr>
              <w:spacing w:line="260" w:lineRule="atLeast"/>
              <w:rPr>
                <w:rFonts w:ascii="Arial" w:hAnsi="Arial"/>
                <w:b/>
                <w:bCs/>
                <w:i/>
                <w:iCs/>
                <w:sz w:val="20"/>
                <w:lang w:eastAsia="en-US"/>
              </w:rPr>
            </w:pPr>
          </w:p>
        </w:tc>
      </w:tr>
      <w:tr w:rsidR="00A67309" w:rsidRPr="00A67309" w14:paraId="47EFD828" w14:textId="77777777" w:rsidTr="002231EB">
        <w:tc>
          <w:tcPr>
            <w:tcW w:w="3119" w:type="dxa"/>
            <w:tcBorders>
              <w:top w:val="single" w:sz="4" w:space="0" w:color="auto"/>
              <w:left w:val="single" w:sz="4" w:space="0" w:color="auto"/>
              <w:bottom w:val="single" w:sz="4" w:space="0" w:color="auto"/>
              <w:right w:val="single" w:sz="4" w:space="0" w:color="auto"/>
            </w:tcBorders>
          </w:tcPr>
          <w:p w14:paraId="0BB91C4C" w14:textId="20827BEC" w:rsidR="000F5CC6" w:rsidRPr="00A67309" w:rsidRDefault="000F5CC6" w:rsidP="000F5CC6">
            <w:pPr>
              <w:spacing w:line="260" w:lineRule="atLeast"/>
              <w:rPr>
                <w:rFonts w:ascii="Arial" w:hAnsi="Arial"/>
                <w:i/>
                <w:iCs/>
                <w:sz w:val="20"/>
                <w:lang w:eastAsia="en-US"/>
              </w:rPr>
            </w:pPr>
            <w:r w:rsidRPr="00A67309">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577F4110" w14:textId="77777777" w:rsidR="000F5CC6" w:rsidRPr="00A67309" w:rsidRDefault="000F5CC6" w:rsidP="000F5CC6">
            <w:pPr>
              <w:spacing w:line="260" w:lineRule="atLeast"/>
              <w:rPr>
                <w:rFonts w:ascii="Arial" w:hAnsi="Arial"/>
                <w:b/>
                <w:bCs/>
                <w:i/>
                <w:iCs/>
                <w:sz w:val="20"/>
                <w:lang w:eastAsia="en-US"/>
              </w:rPr>
            </w:pPr>
          </w:p>
        </w:tc>
      </w:tr>
      <w:tr w:rsidR="00A67309" w:rsidRPr="00A67309" w14:paraId="0E0136B3" w14:textId="77777777" w:rsidTr="002231EB">
        <w:tc>
          <w:tcPr>
            <w:tcW w:w="3119" w:type="dxa"/>
            <w:tcBorders>
              <w:top w:val="single" w:sz="4" w:space="0" w:color="auto"/>
              <w:left w:val="single" w:sz="4" w:space="0" w:color="auto"/>
              <w:bottom w:val="single" w:sz="4" w:space="0" w:color="auto"/>
              <w:right w:val="single" w:sz="4" w:space="0" w:color="auto"/>
            </w:tcBorders>
          </w:tcPr>
          <w:p w14:paraId="57444C19" w14:textId="48D8BFC3" w:rsidR="000F5CC6" w:rsidRPr="00A67309" w:rsidRDefault="000F5CC6" w:rsidP="000F5CC6">
            <w:pPr>
              <w:spacing w:line="260" w:lineRule="atLeast"/>
              <w:rPr>
                <w:rFonts w:ascii="Arial" w:hAnsi="Arial"/>
                <w:i/>
                <w:iCs/>
                <w:sz w:val="20"/>
                <w:lang w:eastAsia="en-US"/>
              </w:rPr>
            </w:pPr>
            <w:r w:rsidRPr="00A67309">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7228458D" w14:textId="77777777" w:rsidR="000F5CC6" w:rsidRPr="00A67309" w:rsidRDefault="000F5CC6" w:rsidP="000F5CC6">
            <w:pPr>
              <w:spacing w:line="260" w:lineRule="atLeast"/>
              <w:rPr>
                <w:rFonts w:ascii="Arial" w:hAnsi="Arial"/>
                <w:b/>
                <w:bCs/>
                <w:i/>
                <w:iCs/>
                <w:sz w:val="20"/>
                <w:lang w:eastAsia="en-US"/>
              </w:rPr>
            </w:pPr>
          </w:p>
        </w:tc>
      </w:tr>
      <w:tr w:rsidR="00A67309" w:rsidRPr="00A67309" w14:paraId="736D3B49" w14:textId="77777777" w:rsidTr="002231EB">
        <w:tc>
          <w:tcPr>
            <w:tcW w:w="3119" w:type="dxa"/>
            <w:tcBorders>
              <w:top w:val="single" w:sz="4" w:space="0" w:color="auto"/>
              <w:left w:val="single" w:sz="4" w:space="0" w:color="auto"/>
              <w:bottom w:val="single" w:sz="4" w:space="0" w:color="auto"/>
              <w:right w:val="single" w:sz="4" w:space="0" w:color="auto"/>
            </w:tcBorders>
          </w:tcPr>
          <w:p w14:paraId="5F9C29E5" w14:textId="5756EF7A" w:rsidR="000F5CC6" w:rsidRPr="00A67309" w:rsidRDefault="000F5CC6" w:rsidP="000F5CC6">
            <w:pPr>
              <w:spacing w:line="260" w:lineRule="atLeast"/>
              <w:rPr>
                <w:rFonts w:ascii="Arial" w:hAnsi="Arial"/>
                <w:i/>
                <w:iCs/>
                <w:sz w:val="20"/>
                <w:lang w:eastAsia="en-US"/>
              </w:rPr>
            </w:pPr>
            <w:r w:rsidRPr="00A67309">
              <w:rPr>
                <w:rFonts w:ascii="Arial" w:hAnsi="Arial"/>
                <w:i/>
                <w:iCs/>
                <w:sz w:val="20"/>
                <w:lang w:eastAsia="en-US"/>
              </w:rPr>
              <w:t xml:space="preserve">Vrednost elaborata v EUR </w:t>
            </w:r>
            <w:r w:rsidR="00E91202" w:rsidRPr="00A67309">
              <w:rPr>
                <w:rFonts w:ascii="Arial" w:hAnsi="Arial"/>
                <w:i/>
                <w:iCs/>
                <w:sz w:val="20"/>
                <w:lang w:eastAsia="en-US"/>
              </w:rPr>
              <w:t>bre</w:t>
            </w:r>
            <w:r w:rsidRPr="00A67309">
              <w:rPr>
                <w:rFonts w:ascii="Arial" w:hAnsi="Arial"/>
                <w:i/>
                <w:iCs/>
                <w:sz w:val="20"/>
                <w:lang w:eastAsia="en-US"/>
              </w:rPr>
              <w:t>z DDV:</w:t>
            </w:r>
          </w:p>
        </w:tc>
        <w:tc>
          <w:tcPr>
            <w:tcW w:w="5487" w:type="dxa"/>
            <w:tcBorders>
              <w:top w:val="single" w:sz="4" w:space="0" w:color="auto"/>
              <w:left w:val="single" w:sz="4" w:space="0" w:color="auto"/>
              <w:bottom w:val="single" w:sz="4" w:space="0" w:color="auto"/>
              <w:right w:val="single" w:sz="4" w:space="0" w:color="auto"/>
            </w:tcBorders>
          </w:tcPr>
          <w:p w14:paraId="0500313A" w14:textId="77777777" w:rsidR="000F5CC6" w:rsidRPr="00A67309" w:rsidRDefault="000F5CC6" w:rsidP="000F5CC6">
            <w:pPr>
              <w:spacing w:line="260" w:lineRule="atLeast"/>
              <w:rPr>
                <w:rFonts w:ascii="Arial" w:hAnsi="Arial"/>
                <w:b/>
                <w:bCs/>
                <w:i/>
                <w:iCs/>
                <w:sz w:val="20"/>
                <w:lang w:eastAsia="en-US"/>
              </w:rPr>
            </w:pPr>
          </w:p>
        </w:tc>
      </w:tr>
      <w:tr w:rsidR="00A67309" w:rsidRPr="00A67309" w14:paraId="409673F7" w14:textId="77777777" w:rsidTr="002231EB">
        <w:tc>
          <w:tcPr>
            <w:tcW w:w="3119" w:type="dxa"/>
            <w:tcBorders>
              <w:top w:val="single" w:sz="4" w:space="0" w:color="auto"/>
              <w:left w:val="single" w:sz="4" w:space="0" w:color="auto"/>
              <w:bottom w:val="single" w:sz="4" w:space="0" w:color="auto"/>
              <w:right w:val="single" w:sz="4" w:space="0" w:color="auto"/>
            </w:tcBorders>
          </w:tcPr>
          <w:p w14:paraId="475A9595" w14:textId="6E8ED9ED" w:rsidR="000F5CC6" w:rsidRPr="00A67309" w:rsidRDefault="000F5CC6" w:rsidP="000F5CC6">
            <w:pPr>
              <w:spacing w:line="260" w:lineRule="atLeast"/>
              <w:rPr>
                <w:rFonts w:ascii="Arial" w:hAnsi="Arial"/>
                <w:i/>
                <w:iCs/>
                <w:sz w:val="20"/>
                <w:lang w:eastAsia="en-US"/>
              </w:rPr>
            </w:pPr>
            <w:r w:rsidRPr="00A67309">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79294DB1" w14:textId="77777777" w:rsidR="000F5CC6" w:rsidRPr="00A67309" w:rsidRDefault="000F5CC6" w:rsidP="000F5CC6">
            <w:pPr>
              <w:spacing w:line="260" w:lineRule="atLeast"/>
              <w:rPr>
                <w:rFonts w:ascii="Arial" w:hAnsi="Arial"/>
                <w:b/>
                <w:bCs/>
                <w:i/>
                <w:iCs/>
                <w:sz w:val="20"/>
                <w:lang w:eastAsia="en-US"/>
              </w:rPr>
            </w:pPr>
          </w:p>
        </w:tc>
      </w:tr>
      <w:tr w:rsidR="00A67309" w:rsidRPr="00A67309" w14:paraId="22ED8C62" w14:textId="77777777" w:rsidTr="000F5CC6">
        <w:tc>
          <w:tcPr>
            <w:tcW w:w="3119" w:type="dxa"/>
            <w:tcBorders>
              <w:top w:val="single" w:sz="4" w:space="0" w:color="auto"/>
              <w:left w:val="single" w:sz="4" w:space="0" w:color="auto"/>
              <w:bottom w:val="single" w:sz="4" w:space="0" w:color="auto"/>
              <w:right w:val="single" w:sz="4" w:space="0" w:color="auto"/>
            </w:tcBorders>
          </w:tcPr>
          <w:p w14:paraId="1A032636" w14:textId="5BE41A1E" w:rsidR="000F5CC6" w:rsidRPr="00A67309" w:rsidRDefault="000F5CC6" w:rsidP="00EC2057">
            <w:pPr>
              <w:spacing w:line="260" w:lineRule="atLeast"/>
              <w:rPr>
                <w:rFonts w:ascii="Arial" w:hAnsi="Arial"/>
                <w:b/>
                <w:i/>
                <w:iCs/>
                <w:sz w:val="20"/>
                <w:lang w:eastAsia="en-US"/>
              </w:rPr>
            </w:pPr>
            <w:r w:rsidRPr="00A67309">
              <w:rPr>
                <w:rFonts w:ascii="Arial" w:hAnsi="Arial"/>
                <w:b/>
                <w:i/>
                <w:iCs/>
                <w:sz w:val="20"/>
                <w:lang w:eastAsia="en-US"/>
              </w:rPr>
              <w:t>Naziv referenčnega projekta 4 z navedbo vrste elaborata:</w:t>
            </w:r>
          </w:p>
        </w:tc>
        <w:tc>
          <w:tcPr>
            <w:tcW w:w="5487" w:type="dxa"/>
            <w:tcBorders>
              <w:top w:val="single" w:sz="4" w:space="0" w:color="auto"/>
              <w:left w:val="single" w:sz="4" w:space="0" w:color="auto"/>
              <w:bottom w:val="single" w:sz="4" w:space="0" w:color="auto"/>
              <w:right w:val="single" w:sz="4" w:space="0" w:color="auto"/>
            </w:tcBorders>
          </w:tcPr>
          <w:p w14:paraId="05DDA41C" w14:textId="77777777" w:rsidR="000F5CC6" w:rsidRPr="00A67309" w:rsidRDefault="000F5CC6" w:rsidP="00EC2057">
            <w:pPr>
              <w:spacing w:line="260" w:lineRule="atLeast"/>
              <w:rPr>
                <w:rFonts w:ascii="Arial" w:hAnsi="Arial"/>
                <w:b/>
                <w:bCs/>
                <w:i/>
                <w:iCs/>
                <w:sz w:val="20"/>
                <w:lang w:eastAsia="en-US"/>
              </w:rPr>
            </w:pPr>
          </w:p>
        </w:tc>
      </w:tr>
      <w:tr w:rsidR="00A67309" w:rsidRPr="00A67309" w14:paraId="50329E89" w14:textId="77777777" w:rsidTr="000F5CC6">
        <w:tc>
          <w:tcPr>
            <w:tcW w:w="3119" w:type="dxa"/>
            <w:tcBorders>
              <w:top w:val="single" w:sz="4" w:space="0" w:color="auto"/>
              <w:left w:val="single" w:sz="4" w:space="0" w:color="auto"/>
              <w:bottom w:val="single" w:sz="4" w:space="0" w:color="auto"/>
              <w:right w:val="single" w:sz="4" w:space="0" w:color="auto"/>
            </w:tcBorders>
          </w:tcPr>
          <w:p w14:paraId="0E2F46A6" w14:textId="77777777" w:rsidR="000F5CC6" w:rsidRPr="00A67309" w:rsidRDefault="000F5CC6" w:rsidP="00EC2057">
            <w:pPr>
              <w:spacing w:line="260" w:lineRule="atLeast"/>
              <w:rPr>
                <w:rFonts w:ascii="Arial" w:hAnsi="Arial"/>
                <w:i/>
                <w:iCs/>
                <w:sz w:val="20"/>
                <w:lang w:eastAsia="en-US"/>
              </w:rPr>
            </w:pPr>
            <w:r w:rsidRPr="00A67309">
              <w:rPr>
                <w:rFonts w:ascii="Arial" w:hAnsi="Arial"/>
                <w:i/>
                <w:iCs/>
                <w:sz w:val="20"/>
                <w:lang w:eastAsia="en-US"/>
              </w:rPr>
              <w:lastRenderedPageBreak/>
              <w:t>Naročnik:</w:t>
            </w:r>
          </w:p>
        </w:tc>
        <w:tc>
          <w:tcPr>
            <w:tcW w:w="5487" w:type="dxa"/>
            <w:tcBorders>
              <w:top w:val="single" w:sz="4" w:space="0" w:color="auto"/>
              <w:left w:val="single" w:sz="4" w:space="0" w:color="auto"/>
              <w:bottom w:val="single" w:sz="4" w:space="0" w:color="auto"/>
              <w:right w:val="single" w:sz="4" w:space="0" w:color="auto"/>
            </w:tcBorders>
          </w:tcPr>
          <w:p w14:paraId="46B606E0" w14:textId="77777777" w:rsidR="000F5CC6" w:rsidRPr="00A67309" w:rsidRDefault="000F5CC6" w:rsidP="00EC2057">
            <w:pPr>
              <w:spacing w:line="260" w:lineRule="atLeast"/>
              <w:rPr>
                <w:rFonts w:ascii="Arial" w:hAnsi="Arial"/>
                <w:b/>
                <w:bCs/>
                <w:i/>
                <w:iCs/>
                <w:sz w:val="20"/>
                <w:lang w:eastAsia="en-US"/>
              </w:rPr>
            </w:pPr>
          </w:p>
        </w:tc>
      </w:tr>
      <w:tr w:rsidR="00A67309" w:rsidRPr="00A67309" w14:paraId="355C7012" w14:textId="77777777" w:rsidTr="000F5CC6">
        <w:tc>
          <w:tcPr>
            <w:tcW w:w="3119" w:type="dxa"/>
            <w:tcBorders>
              <w:top w:val="single" w:sz="4" w:space="0" w:color="auto"/>
              <w:left w:val="single" w:sz="4" w:space="0" w:color="auto"/>
              <w:bottom w:val="single" w:sz="4" w:space="0" w:color="auto"/>
              <w:right w:val="single" w:sz="4" w:space="0" w:color="auto"/>
            </w:tcBorders>
          </w:tcPr>
          <w:p w14:paraId="40F8BB78" w14:textId="77777777" w:rsidR="000F5CC6" w:rsidRPr="00A67309" w:rsidRDefault="000F5CC6" w:rsidP="00EC2057">
            <w:pPr>
              <w:spacing w:line="260" w:lineRule="atLeast"/>
              <w:rPr>
                <w:rFonts w:ascii="Arial" w:hAnsi="Arial"/>
                <w:i/>
                <w:iCs/>
                <w:sz w:val="20"/>
                <w:lang w:eastAsia="en-US"/>
              </w:rPr>
            </w:pPr>
            <w:r w:rsidRPr="00A67309">
              <w:rPr>
                <w:rFonts w:ascii="Arial" w:hAnsi="Arial"/>
                <w:i/>
                <w:iCs/>
                <w:sz w:val="20"/>
                <w:lang w:eastAsia="en-U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213CD24C" w14:textId="77777777" w:rsidR="000F5CC6" w:rsidRPr="00A67309" w:rsidRDefault="000F5CC6" w:rsidP="00EC2057">
            <w:pPr>
              <w:spacing w:line="260" w:lineRule="atLeast"/>
              <w:rPr>
                <w:rFonts w:ascii="Arial" w:hAnsi="Arial"/>
                <w:b/>
                <w:bCs/>
                <w:i/>
                <w:iCs/>
                <w:sz w:val="20"/>
                <w:lang w:eastAsia="en-US"/>
              </w:rPr>
            </w:pPr>
          </w:p>
        </w:tc>
      </w:tr>
      <w:tr w:rsidR="00A67309" w:rsidRPr="00A67309" w14:paraId="2D94F996" w14:textId="77777777" w:rsidTr="000F5CC6">
        <w:tc>
          <w:tcPr>
            <w:tcW w:w="3119" w:type="dxa"/>
            <w:tcBorders>
              <w:top w:val="single" w:sz="4" w:space="0" w:color="auto"/>
              <w:left w:val="single" w:sz="4" w:space="0" w:color="auto"/>
              <w:bottom w:val="single" w:sz="4" w:space="0" w:color="auto"/>
              <w:right w:val="single" w:sz="4" w:space="0" w:color="auto"/>
            </w:tcBorders>
          </w:tcPr>
          <w:p w14:paraId="364440CD" w14:textId="77777777" w:rsidR="000F5CC6" w:rsidRPr="00A67309" w:rsidRDefault="000F5CC6" w:rsidP="00EC2057">
            <w:pPr>
              <w:spacing w:line="260" w:lineRule="atLeast"/>
              <w:rPr>
                <w:rFonts w:ascii="Arial" w:hAnsi="Arial"/>
                <w:i/>
                <w:iCs/>
                <w:sz w:val="20"/>
                <w:lang w:eastAsia="en-US"/>
              </w:rPr>
            </w:pPr>
            <w:r w:rsidRPr="00A67309">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7376BF47" w14:textId="77777777" w:rsidR="000F5CC6" w:rsidRPr="00A67309" w:rsidRDefault="000F5CC6" w:rsidP="00EC2057">
            <w:pPr>
              <w:spacing w:line="260" w:lineRule="atLeast"/>
              <w:rPr>
                <w:rFonts w:ascii="Arial" w:hAnsi="Arial"/>
                <w:b/>
                <w:bCs/>
                <w:i/>
                <w:iCs/>
                <w:sz w:val="20"/>
                <w:lang w:eastAsia="en-US"/>
              </w:rPr>
            </w:pPr>
          </w:p>
        </w:tc>
      </w:tr>
      <w:tr w:rsidR="00A67309" w:rsidRPr="00A67309" w14:paraId="115E824A" w14:textId="77777777" w:rsidTr="000F5CC6">
        <w:tc>
          <w:tcPr>
            <w:tcW w:w="3119" w:type="dxa"/>
            <w:tcBorders>
              <w:top w:val="single" w:sz="4" w:space="0" w:color="auto"/>
              <w:left w:val="single" w:sz="4" w:space="0" w:color="auto"/>
              <w:bottom w:val="single" w:sz="4" w:space="0" w:color="auto"/>
              <w:right w:val="single" w:sz="4" w:space="0" w:color="auto"/>
            </w:tcBorders>
          </w:tcPr>
          <w:p w14:paraId="4737AD75" w14:textId="77777777" w:rsidR="000F5CC6" w:rsidRPr="00A67309" w:rsidRDefault="000F5CC6" w:rsidP="00EC2057">
            <w:pPr>
              <w:spacing w:line="260" w:lineRule="atLeast"/>
              <w:rPr>
                <w:rFonts w:ascii="Arial" w:hAnsi="Arial"/>
                <w:i/>
                <w:iCs/>
                <w:sz w:val="20"/>
                <w:lang w:eastAsia="en-US"/>
              </w:rPr>
            </w:pPr>
            <w:r w:rsidRPr="00A67309">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3E0643A9" w14:textId="77777777" w:rsidR="000F5CC6" w:rsidRPr="00A67309" w:rsidRDefault="000F5CC6" w:rsidP="00EC2057">
            <w:pPr>
              <w:spacing w:line="260" w:lineRule="atLeast"/>
              <w:rPr>
                <w:rFonts w:ascii="Arial" w:hAnsi="Arial"/>
                <w:b/>
                <w:bCs/>
                <w:i/>
                <w:iCs/>
                <w:sz w:val="20"/>
                <w:lang w:eastAsia="en-US"/>
              </w:rPr>
            </w:pPr>
          </w:p>
        </w:tc>
      </w:tr>
      <w:tr w:rsidR="00A67309" w:rsidRPr="00A67309" w14:paraId="7C088B92" w14:textId="77777777" w:rsidTr="000F5CC6">
        <w:tc>
          <w:tcPr>
            <w:tcW w:w="3119" w:type="dxa"/>
            <w:tcBorders>
              <w:top w:val="single" w:sz="4" w:space="0" w:color="auto"/>
              <w:left w:val="single" w:sz="4" w:space="0" w:color="auto"/>
              <w:bottom w:val="single" w:sz="4" w:space="0" w:color="auto"/>
              <w:right w:val="single" w:sz="4" w:space="0" w:color="auto"/>
            </w:tcBorders>
          </w:tcPr>
          <w:p w14:paraId="71B906D4" w14:textId="19683FD0" w:rsidR="000F5CC6" w:rsidRPr="00A67309" w:rsidRDefault="000F5CC6" w:rsidP="00EC2057">
            <w:pPr>
              <w:spacing w:line="260" w:lineRule="atLeast"/>
              <w:rPr>
                <w:rFonts w:ascii="Arial" w:hAnsi="Arial"/>
                <w:i/>
                <w:iCs/>
                <w:sz w:val="20"/>
                <w:lang w:eastAsia="en-US"/>
              </w:rPr>
            </w:pPr>
            <w:r w:rsidRPr="00A67309">
              <w:rPr>
                <w:rFonts w:ascii="Arial" w:hAnsi="Arial"/>
                <w:i/>
                <w:iCs/>
                <w:sz w:val="20"/>
                <w:lang w:eastAsia="en-US"/>
              </w:rPr>
              <w:t xml:space="preserve">Vrednost elaborata v EUR </w:t>
            </w:r>
            <w:r w:rsidR="00E91202" w:rsidRPr="00A67309">
              <w:rPr>
                <w:rFonts w:ascii="Arial" w:hAnsi="Arial"/>
                <w:i/>
                <w:iCs/>
                <w:sz w:val="20"/>
                <w:lang w:eastAsia="en-US"/>
              </w:rPr>
              <w:t>bre</w:t>
            </w:r>
            <w:r w:rsidRPr="00A67309">
              <w:rPr>
                <w:rFonts w:ascii="Arial" w:hAnsi="Arial"/>
                <w:i/>
                <w:iCs/>
                <w:sz w:val="20"/>
                <w:lang w:eastAsia="en-US"/>
              </w:rPr>
              <w:t>z DDV:</w:t>
            </w:r>
          </w:p>
        </w:tc>
        <w:tc>
          <w:tcPr>
            <w:tcW w:w="5487" w:type="dxa"/>
            <w:tcBorders>
              <w:top w:val="single" w:sz="4" w:space="0" w:color="auto"/>
              <w:left w:val="single" w:sz="4" w:space="0" w:color="auto"/>
              <w:bottom w:val="single" w:sz="4" w:space="0" w:color="auto"/>
              <w:right w:val="single" w:sz="4" w:space="0" w:color="auto"/>
            </w:tcBorders>
          </w:tcPr>
          <w:p w14:paraId="6247EAD3" w14:textId="77777777" w:rsidR="000F5CC6" w:rsidRPr="00A67309" w:rsidRDefault="000F5CC6" w:rsidP="00EC2057">
            <w:pPr>
              <w:spacing w:line="260" w:lineRule="atLeast"/>
              <w:rPr>
                <w:rFonts w:ascii="Arial" w:hAnsi="Arial"/>
                <w:b/>
                <w:bCs/>
                <w:i/>
                <w:iCs/>
                <w:sz w:val="20"/>
                <w:lang w:eastAsia="en-US"/>
              </w:rPr>
            </w:pPr>
          </w:p>
        </w:tc>
      </w:tr>
      <w:tr w:rsidR="00A67309" w:rsidRPr="00A67309" w14:paraId="2FE13E1C" w14:textId="77777777" w:rsidTr="000F5CC6">
        <w:tc>
          <w:tcPr>
            <w:tcW w:w="3119" w:type="dxa"/>
            <w:tcBorders>
              <w:top w:val="single" w:sz="4" w:space="0" w:color="auto"/>
              <w:left w:val="single" w:sz="4" w:space="0" w:color="auto"/>
              <w:bottom w:val="single" w:sz="4" w:space="0" w:color="auto"/>
              <w:right w:val="single" w:sz="4" w:space="0" w:color="auto"/>
            </w:tcBorders>
          </w:tcPr>
          <w:p w14:paraId="6EDF67F5" w14:textId="77777777" w:rsidR="000F5CC6" w:rsidRPr="00A67309" w:rsidRDefault="000F5CC6" w:rsidP="00EC2057">
            <w:pPr>
              <w:spacing w:line="260" w:lineRule="atLeast"/>
              <w:rPr>
                <w:rFonts w:ascii="Arial" w:hAnsi="Arial"/>
                <w:i/>
                <w:iCs/>
                <w:sz w:val="20"/>
                <w:lang w:eastAsia="en-US"/>
              </w:rPr>
            </w:pPr>
            <w:r w:rsidRPr="00A67309">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0BA40F07" w14:textId="77777777" w:rsidR="000F5CC6" w:rsidRPr="00A67309" w:rsidRDefault="000F5CC6" w:rsidP="00EC2057">
            <w:pPr>
              <w:spacing w:line="260" w:lineRule="atLeast"/>
              <w:rPr>
                <w:rFonts w:ascii="Arial" w:hAnsi="Arial"/>
                <w:b/>
                <w:bCs/>
                <w:i/>
                <w:iCs/>
                <w:sz w:val="20"/>
                <w:lang w:eastAsia="en-US"/>
              </w:rPr>
            </w:pPr>
          </w:p>
        </w:tc>
      </w:tr>
    </w:tbl>
    <w:p w14:paraId="6B8B4257" w14:textId="376CE724" w:rsidR="003C0BDF" w:rsidRPr="00A67309" w:rsidRDefault="003C0BDF" w:rsidP="005722D3">
      <w:pPr>
        <w:spacing w:before="60" w:after="60"/>
        <w:jc w:val="both"/>
        <w:rPr>
          <w:rFonts w:ascii="Arial" w:hAnsi="Arial" w:cs="Arial"/>
          <w:b/>
          <w:sz w:val="20"/>
          <w:szCs w:val="20"/>
        </w:rPr>
      </w:pPr>
    </w:p>
    <w:tbl>
      <w:tblPr>
        <w:tblW w:w="0" w:type="auto"/>
        <w:tblInd w:w="108" w:type="dxa"/>
        <w:tblLook w:val="01E0" w:firstRow="1" w:lastRow="1" w:firstColumn="1" w:lastColumn="1" w:noHBand="0" w:noVBand="0"/>
      </w:tblPr>
      <w:tblGrid>
        <w:gridCol w:w="3140"/>
        <w:gridCol w:w="5487"/>
      </w:tblGrid>
      <w:tr w:rsidR="00A67309" w:rsidRPr="00A67309" w14:paraId="3B39266D" w14:textId="77777777" w:rsidTr="00EC2057">
        <w:tc>
          <w:tcPr>
            <w:tcW w:w="8606" w:type="dxa"/>
            <w:gridSpan w:val="2"/>
            <w:tcBorders>
              <w:top w:val="single" w:sz="4" w:space="0" w:color="auto"/>
              <w:left w:val="single" w:sz="4" w:space="0" w:color="auto"/>
              <w:bottom w:val="single" w:sz="4" w:space="0" w:color="auto"/>
              <w:right w:val="single" w:sz="4" w:space="0" w:color="auto"/>
            </w:tcBorders>
          </w:tcPr>
          <w:p w14:paraId="51257B90" w14:textId="1EE57FDD" w:rsidR="00787DB6" w:rsidRPr="00A67309" w:rsidRDefault="00787DB6" w:rsidP="00EC2057">
            <w:pPr>
              <w:ind w:left="360"/>
              <w:jc w:val="both"/>
              <w:rPr>
                <w:rFonts w:ascii="Arial" w:hAnsi="Arial"/>
                <w:b/>
                <w:bCs/>
                <w:sz w:val="20"/>
                <w:lang w:eastAsia="en-US"/>
              </w:rPr>
            </w:pPr>
            <w:r w:rsidRPr="00A67309">
              <w:rPr>
                <w:rFonts w:ascii="Arial" w:hAnsi="Arial"/>
                <w:b/>
                <w:bCs/>
                <w:sz w:val="20"/>
                <w:lang w:eastAsia="en-US"/>
              </w:rPr>
              <w:t>Referenčn</w:t>
            </w:r>
            <w:r w:rsidR="00AB1AC4" w:rsidRPr="00A67309">
              <w:rPr>
                <w:rFonts w:ascii="Arial" w:hAnsi="Arial"/>
                <w:b/>
                <w:bCs/>
                <w:sz w:val="20"/>
                <w:lang w:eastAsia="en-US"/>
              </w:rPr>
              <w:t>i</w:t>
            </w:r>
            <w:r w:rsidRPr="00A67309">
              <w:rPr>
                <w:rFonts w:ascii="Arial" w:hAnsi="Arial"/>
                <w:b/>
                <w:bCs/>
                <w:sz w:val="20"/>
                <w:lang w:eastAsia="en-US"/>
              </w:rPr>
              <w:t xml:space="preserve"> projekt</w:t>
            </w:r>
            <w:r w:rsidR="00AB1AC4" w:rsidRPr="00A67309">
              <w:rPr>
                <w:rFonts w:ascii="Arial" w:hAnsi="Arial"/>
                <w:b/>
                <w:bCs/>
                <w:sz w:val="20"/>
                <w:lang w:eastAsia="en-US"/>
              </w:rPr>
              <w:t>i</w:t>
            </w:r>
            <w:r w:rsidRPr="00A67309">
              <w:rPr>
                <w:rFonts w:ascii="Arial" w:hAnsi="Arial"/>
                <w:b/>
                <w:bCs/>
                <w:sz w:val="20"/>
                <w:lang w:eastAsia="en-US"/>
              </w:rPr>
              <w:t>, ki izpolnjujeta zahtev</w:t>
            </w:r>
            <w:r w:rsidR="00AB1AC4" w:rsidRPr="00A67309">
              <w:rPr>
                <w:rFonts w:ascii="Arial" w:hAnsi="Arial"/>
                <w:b/>
                <w:bCs/>
                <w:sz w:val="20"/>
                <w:lang w:eastAsia="en-US"/>
              </w:rPr>
              <w:t>e</w:t>
            </w:r>
            <w:r w:rsidRPr="00A67309">
              <w:rPr>
                <w:rFonts w:ascii="Arial" w:hAnsi="Arial"/>
                <w:b/>
                <w:bCs/>
                <w:sz w:val="20"/>
                <w:lang w:eastAsia="en-US"/>
              </w:rPr>
              <w:t xml:space="preserve"> glede </w:t>
            </w:r>
            <w:r w:rsidR="004057FE" w:rsidRPr="00A67309">
              <w:rPr>
                <w:rFonts w:ascii="Arial" w:hAnsi="Arial"/>
                <w:b/>
                <w:bCs/>
                <w:sz w:val="20"/>
                <w:lang w:eastAsia="en-US"/>
              </w:rPr>
              <w:t>druge aline</w:t>
            </w:r>
            <w:r w:rsidR="00E91202" w:rsidRPr="00A67309">
              <w:rPr>
                <w:rFonts w:ascii="Arial" w:hAnsi="Arial"/>
                <w:b/>
                <w:bCs/>
                <w:sz w:val="20"/>
                <w:lang w:eastAsia="en-US"/>
              </w:rPr>
              <w:t>j</w:t>
            </w:r>
            <w:r w:rsidR="004057FE" w:rsidRPr="00A67309">
              <w:rPr>
                <w:rFonts w:ascii="Arial" w:hAnsi="Arial"/>
                <w:b/>
                <w:bCs/>
                <w:sz w:val="20"/>
                <w:lang w:eastAsia="en-US"/>
              </w:rPr>
              <w:t>e</w:t>
            </w:r>
            <w:r w:rsidRPr="00A67309">
              <w:rPr>
                <w:rFonts w:ascii="Arial" w:hAnsi="Arial"/>
                <w:b/>
                <w:bCs/>
                <w:sz w:val="20"/>
                <w:lang w:eastAsia="en-US"/>
              </w:rPr>
              <w:t xml:space="preserve"> referenc iz poglavja 3.2.3.1 razpisne dokumentacije: </w:t>
            </w:r>
          </w:p>
          <w:p w14:paraId="26022459" w14:textId="77777777" w:rsidR="00787DB6" w:rsidRPr="00A67309" w:rsidRDefault="00787DB6" w:rsidP="00EC2057">
            <w:pPr>
              <w:spacing w:line="260" w:lineRule="atLeast"/>
              <w:rPr>
                <w:rFonts w:ascii="Arial" w:hAnsi="Arial"/>
                <w:b/>
                <w:bCs/>
                <w:i/>
                <w:iCs/>
                <w:sz w:val="20"/>
                <w:lang w:eastAsia="en-US"/>
              </w:rPr>
            </w:pPr>
          </w:p>
        </w:tc>
      </w:tr>
      <w:tr w:rsidR="00A67309" w:rsidRPr="00A67309" w14:paraId="5E798FF6" w14:textId="77777777" w:rsidTr="00EC2057">
        <w:tc>
          <w:tcPr>
            <w:tcW w:w="3119" w:type="dxa"/>
            <w:tcBorders>
              <w:top w:val="single" w:sz="4" w:space="0" w:color="auto"/>
              <w:left w:val="single" w:sz="4" w:space="0" w:color="auto"/>
              <w:bottom w:val="single" w:sz="4" w:space="0" w:color="auto"/>
              <w:right w:val="single" w:sz="4" w:space="0" w:color="auto"/>
            </w:tcBorders>
          </w:tcPr>
          <w:p w14:paraId="1A83F100" w14:textId="11DAEB28" w:rsidR="00787DB6" w:rsidRPr="00A67309" w:rsidRDefault="00787DB6" w:rsidP="00EC2057">
            <w:pPr>
              <w:spacing w:line="260" w:lineRule="atLeast"/>
              <w:rPr>
                <w:rFonts w:ascii="Arial" w:hAnsi="Arial"/>
                <w:b/>
                <w:bCs/>
                <w:i/>
                <w:iCs/>
                <w:sz w:val="20"/>
                <w:lang w:eastAsia="en-US"/>
              </w:rPr>
            </w:pPr>
            <w:r w:rsidRPr="00A67309">
              <w:rPr>
                <w:rFonts w:ascii="Arial" w:hAnsi="Arial"/>
                <w:b/>
                <w:bCs/>
                <w:i/>
                <w:iCs/>
                <w:sz w:val="20"/>
                <w:lang w:eastAsia="en-US"/>
              </w:rPr>
              <w:t>Naziv referenčnega projekta 1</w:t>
            </w:r>
            <w:r w:rsidR="00E91202" w:rsidRPr="00A67309">
              <w:rPr>
                <w:rFonts w:ascii="Arial" w:hAnsi="Arial"/>
                <w:b/>
                <w:bCs/>
                <w:i/>
                <w:iCs/>
                <w:sz w:val="20"/>
                <w:lang w:eastAsia="en-US"/>
              </w:rPr>
              <w:t xml:space="preserve"> </w:t>
            </w:r>
            <w:r w:rsidR="00E91202" w:rsidRPr="00A67309">
              <w:rPr>
                <w:rFonts w:ascii="Arial" w:hAnsi="Arial" w:cs="Arial"/>
                <w:b/>
                <w:bCs/>
                <w:i/>
                <w:iCs/>
                <w:sz w:val="20"/>
                <w:szCs w:val="20"/>
                <w:lang w:eastAsia="en-US"/>
              </w:rPr>
              <w:t>z navedbo vrste projekta (nacionalni/mednarodni in razvojno-raziskovalni/demonstracijski)</w:t>
            </w:r>
            <w:r w:rsidR="00E91202" w:rsidRPr="00A67309">
              <w:rPr>
                <w:rFonts w:ascii="Arial" w:hAnsi="Arial" w:cs="Arial"/>
                <w:b/>
                <w:i/>
                <w:iCs/>
                <w:sz w:val="20"/>
                <w:szCs w:val="20"/>
                <w:lang w:eastAsia="en-US"/>
              </w:rPr>
              <w:t>:</w:t>
            </w:r>
            <w:r w:rsidRPr="00A67309">
              <w:rPr>
                <w:rFonts w:ascii="Arial" w:hAnsi="Arial"/>
                <w:b/>
                <w:bCs/>
                <w:i/>
                <w:iCs/>
                <w:sz w:val="20"/>
                <w:lang w:eastAsia="en-US"/>
              </w:rPr>
              <w:t xml:space="preserve">: </w:t>
            </w:r>
          </w:p>
        </w:tc>
        <w:tc>
          <w:tcPr>
            <w:tcW w:w="5487" w:type="dxa"/>
            <w:tcBorders>
              <w:top w:val="single" w:sz="4" w:space="0" w:color="auto"/>
              <w:left w:val="single" w:sz="4" w:space="0" w:color="auto"/>
              <w:bottom w:val="single" w:sz="4" w:space="0" w:color="auto"/>
              <w:right w:val="single" w:sz="4" w:space="0" w:color="auto"/>
            </w:tcBorders>
          </w:tcPr>
          <w:p w14:paraId="52C158D4" w14:textId="77777777" w:rsidR="00787DB6" w:rsidRPr="00A67309" w:rsidRDefault="00787DB6" w:rsidP="00EC2057">
            <w:pPr>
              <w:spacing w:line="260" w:lineRule="atLeast"/>
              <w:rPr>
                <w:rFonts w:ascii="Arial" w:hAnsi="Arial"/>
                <w:b/>
                <w:bCs/>
                <w:i/>
                <w:iCs/>
                <w:sz w:val="20"/>
                <w:lang w:eastAsia="en-US"/>
              </w:rPr>
            </w:pPr>
          </w:p>
        </w:tc>
      </w:tr>
      <w:tr w:rsidR="00A67309" w:rsidRPr="00A67309" w14:paraId="177C734D" w14:textId="77777777" w:rsidTr="00EC2057">
        <w:tc>
          <w:tcPr>
            <w:tcW w:w="3119" w:type="dxa"/>
            <w:tcBorders>
              <w:top w:val="single" w:sz="4" w:space="0" w:color="auto"/>
              <w:left w:val="single" w:sz="4" w:space="0" w:color="auto"/>
              <w:bottom w:val="single" w:sz="4" w:space="0" w:color="auto"/>
              <w:right w:val="single" w:sz="4" w:space="0" w:color="auto"/>
            </w:tcBorders>
          </w:tcPr>
          <w:p w14:paraId="7894AD20"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7AC29FE1" w14:textId="77777777" w:rsidR="00787DB6" w:rsidRPr="00A67309" w:rsidRDefault="00787DB6" w:rsidP="00EC2057">
            <w:pPr>
              <w:spacing w:line="260" w:lineRule="atLeast"/>
              <w:rPr>
                <w:rFonts w:ascii="Arial" w:hAnsi="Arial"/>
                <w:b/>
                <w:bCs/>
                <w:i/>
                <w:iCs/>
                <w:sz w:val="20"/>
                <w:lang w:eastAsia="en-US"/>
              </w:rPr>
            </w:pPr>
          </w:p>
        </w:tc>
      </w:tr>
      <w:tr w:rsidR="00A67309" w:rsidRPr="00A67309" w14:paraId="4A295F84" w14:textId="77777777" w:rsidTr="00EC2057">
        <w:tc>
          <w:tcPr>
            <w:tcW w:w="3119" w:type="dxa"/>
            <w:tcBorders>
              <w:top w:val="single" w:sz="4" w:space="0" w:color="auto"/>
              <w:left w:val="single" w:sz="4" w:space="0" w:color="auto"/>
              <w:bottom w:val="single" w:sz="4" w:space="0" w:color="auto"/>
              <w:right w:val="single" w:sz="4" w:space="0" w:color="auto"/>
            </w:tcBorders>
          </w:tcPr>
          <w:p w14:paraId="1C600E7E" w14:textId="43082819"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Kontaktna oseba naročnika projekta (ime in priimek ter tel. št., mail):</w:t>
            </w:r>
          </w:p>
        </w:tc>
        <w:tc>
          <w:tcPr>
            <w:tcW w:w="5487" w:type="dxa"/>
            <w:tcBorders>
              <w:top w:val="single" w:sz="4" w:space="0" w:color="auto"/>
              <w:left w:val="single" w:sz="4" w:space="0" w:color="auto"/>
              <w:bottom w:val="single" w:sz="4" w:space="0" w:color="auto"/>
              <w:right w:val="single" w:sz="4" w:space="0" w:color="auto"/>
            </w:tcBorders>
          </w:tcPr>
          <w:p w14:paraId="2C18B01F" w14:textId="77777777" w:rsidR="00787DB6" w:rsidRPr="00A67309" w:rsidRDefault="00787DB6" w:rsidP="00EC2057">
            <w:pPr>
              <w:spacing w:line="260" w:lineRule="atLeast"/>
              <w:rPr>
                <w:rFonts w:ascii="Arial" w:hAnsi="Arial"/>
                <w:b/>
                <w:bCs/>
                <w:i/>
                <w:iCs/>
                <w:sz w:val="20"/>
                <w:lang w:eastAsia="en-US"/>
              </w:rPr>
            </w:pPr>
          </w:p>
        </w:tc>
      </w:tr>
      <w:tr w:rsidR="00A67309" w:rsidRPr="00A67309" w14:paraId="44358CEF" w14:textId="77777777" w:rsidTr="00EC2057">
        <w:tc>
          <w:tcPr>
            <w:tcW w:w="3119" w:type="dxa"/>
            <w:tcBorders>
              <w:top w:val="single" w:sz="4" w:space="0" w:color="auto"/>
              <w:left w:val="single" w:sz="4" w:space="0" w:color="auto"/>
              <w:bottom w:val="single" w:sz="4" w:space="0" w:color="auto"/>
              <w:right w:val="single" w:sz="4" w:space="0" w:color="auto"/>
            </w:tcBorders>
          </w:tcPr>
          <w:p w14:paraId="30422505"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7492F107" w14:textId="77777777" w:rsidR="00787DB6" w:rsidRPr="00A67309" w:rsidRDefault="00787DB6" w:rsidP="00EC2057">
            <w:pPr>
              <w:spacing w:line="260" w:lineRule="atLeast"/>
              <w:rPr>
                <w:rFonts w:ascii="Arial" w:hAnsi="Arial"/>
                <w:b/>
                <w:bCs/>
                <w:i/>
                <w:iCs/>
                <w:sz w:val="20"/>
                <w:lang w:eastAsia="en-US"/>
              </w:rPr>
            </w:pPr>
          </w:p>
        </w:tc>
      </w:tr>
      <w:tr w:rsidR="00A67309" w:rsidRPr="00A67309" w14:paraId="03C9E1A9" w14:textId="77777777" w:rsidTr="00EC2057">
        <w:tc>
          <w:tcPr>
            <w:tcW w:w="3119" w:type="dxa"/>
            <w:tcBorders>
              <w:top w:val="single" w:sz="4" w:space="0" w:color="auto"/>
              <w:left w:val="single" w:sz="4" w:space="0" w:color="auto"/>
              <w:bottom w:val="single" w:sz="4" w:space="0" w:color="auto"/>
              <w:right w:val="single" w:sz="4" w:space="0" w:color="auto"/>
            </w:tcBorders>
          </w:tcPr>
          <w:p w14:paraId="556C7C2C"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3DE48B89" w14:textId="77777777" w:rsidR="00787DB6" w:rsidRPr="00A67309" w:rsidRDefault="00787DB6" w:rsidP="00EC2057">
            <w:pPr>
              <w:spacing w:line="260" w:lineRule="atLeast"/>
              <w:rPr>
                <w:rFonts w:ascii="Arial" w:hAnsi="Arial"/>
                <w:b/>
                <w:bCs/>
                <w:i/>
                <w:iCs/>
                <w:sz w:val="20"/>
                <w:lang w:eastAsia="en-US"/>
              </w:rPr>
            </w:pPr>
          </w:p>
        </w:tc>
      </w:tr>
      <w:tr w:rsidR="00A67309" w:rsidRPr="00A67309" w14:paraId="53F60224" w14:textId="77777777" w:rsidTr="00EC2057">
        <w:tc>
          <w:tcPr>
            <w:tcW w:w="3119" w:type="dxa"/>
            <w:tcBorders>
              <w:top w:val="single" w:sz="4" w:space="0" w:color="auto"/>
              <w:left w:val="single" w:sz="4" w:space="0" w:color="auto"/>
              <w:bottom w:val="single" w:sz="4" w:space="0" w:color="auto"/>
              <w:right w:val="single" w:sz="4" w:space="0" w:color="auto"/>
            </w:tcBorders>
          </w:tcPr>
          <w:p w14:paraId="4FD21918"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4A199F03" w14:textId="77777777" w:rsidR="00787DB6" w:rsidRPr="00A67309" w:rsidRDefault="00787DB6" w:rsidP="00EC2057">
            <w:pPr>
              <w:spacing w:line="260" w:lineRule="atLeast"/>
              <w:rPr>
                <w:rFonts w:ascii="Arial" w:hAnsi="Arial"/>
                <w:b/>
                <w:bCs/>
                <w:i/>
                <w:iCs/>
                <w:sz w:val="20"/>
                <w:lang w:eastAsia="en-US"/>
              </w:rPr>
            </w:pPr>
          </w:p>
        </w:tc>
      </w:tr>
      <w:tr w:rsidR="00A67309" w:rsidRPr="00A67309" w14:paraId="20BDD5F1" w14:textId="77777777" w:rsidTr="00EC2057">
        <w:tc>
          <w:tcPr>
            <w:tcW w:w="3119" w:type="dxa"/>
            <w:tcBorders>
              <w:top w:val="single" w:sz="4" w:space="0" w:color="auto"/>
              <w:left w:val="single" w:sz="4" w:space="0" w:color="auto"/>
              <w:bottom w:val="single" w:sz="4" w:space="0" w:color="auto"/>
              <w:right w:val="single" w:sz="4" w:space="0" w:color="auto"/>
            </w:tcBorders>
          </w:tcPr>
          <w:p w14:paraId="1FBD06EE" w14:textId="5AB9D16E" w:rsidR="00787DB6" w:rsidRPr="00A67309" w:rsidRDefault="00787DB6" w:rsidP="00EC2057">
            <w:pPr>
              <w:spacing w:line="260" w:lineRule="atLeast"/>
              <w:rPr>
                <w:rFonts w:ascii="Arial" w:hAnsi="Arial"/>
                <w:b/>
                <w:bCs/>
                <w:i/>
                <w:iCs/>
                <w:sz w:val="20"/>
                <w:lang w:eastAsia="en-US"/>
              </w:rPr>
            </w:pPr>
            <w:r w:rsidRPr="00A67309">
              <w:rPr>
                <w:rFonts w:ascii="Arial" w:hAnsi="Arial"/>
                <w:b/>
                <w:bCs/>
                <w:i/>
                <w:iCs/>
                <w:sz w:val="20"/>
                <w:lang w:eastAsia="en-US"/>
              </w:rPr>
              <w:t>Naziv referenčnega projekta 2</w:t>
            </w:r>
            <w:r w:rsidR="00E91202" w:rsidRPr="00A67309">
              <w:rPr>
                <w:rFonts w:ascii="Arial" w:hAnsi="Arial"/>
                <w:b/>
                <w:bCs/>
                <w:i/>
                <w:iCs/>
                <w:sz w:val="20"/>
                <w:lang w:eastAsia="en-US"/>
              </w:rPr>
              <w:t xml:space="preserve"> </w:t>
            </w:r>
            <w:r w:rsidR="00E91202" w:rsidRPr="00A67309">
              <w:rPr>
                <w:rFonts w:ascii="Arial" w:hAnsi="Arial" w:cs="Arial"/>
                <w:b/>
                <w:bCs/>
                <w:i/>
                <w:iCs/>
                <w:sz w:val="20"/>
                <w:szCs w:val="20"/>
                <w:lang w:eastAsia="en-US"/>
              </w:rPr>
              <w:t>z navedbo vrste projekta (nacionalni/mednarodni in razvojno-raziskovalni/demonstracijski)</w:t>
            </w:r>
            <w:r w:rsidR="00E91202" w:rsidRPr="00A67309">
              <w:rPr>
                <w:rFonts w:ascii="Arial" w:hAnsi="Arial" w:cs="Arial"/>
                <w:b/>
                <w:i/>
                <w:iCs/>
                <w:sz w:val="20"/>
                <w:szCs w:val="20"/>
                <w:lang w:eastAsia="en-US"/>
              </w:rPr>
              <w:t>:</w:t>
            </w:r>
            <w:r w:rsidRPr="00A67309">
              <w:rPr>
                <w:rFonts w:ascii="Arial" w:hAnsi="Arial"/>
                <w:b/>
                <w:bCs/>
                <w:i/>
                <w:iCs/>
                <w:sz w:val="20"/>
                <w:lang w:eastAsia="en-US"/>
              </w:rPr>
              <w:t>:</w:t>
            </w:r>
          </w:p>
        </w:tc>
        <w:tc>
          <w:tcPr>
            <w:tcW w:w="5487" w:type="dxa"/>
            <w:tcBorders>
              <w:top w:val="single" w:sz="4" w:space="0" w:color="auto"/>
              <w:left w:val="single" w:sz="4" w:space="0" w:color="auto"/>
              <w:bottom w:val="single" w:sz="4" w:space="0" w:color="auto"/>
              <w:right w:val="single" w:sz="4" w:space="0" w:color="auto"/>
            </w:tcBorders>
          </w:tcPr>
          <w:p w14:paraId="31BFA8DC" w14:textId="77777777" w:rsidR="00787DB6" w:rsidRPr="00A67309" w:rsidRDefault="00787DB6" w:rsidP="00EC2057">
            <w:pPr>
              <w:spacing w:line="260" w:lineRule="atLeast"/>
              <w:rPr>
                <w:rFonts w:ascii="Arial" w:hAnsi="Arial"/>
                <w:b/>
                <w:bCs/>
                <w:i/>
                <w:iCs/>
                <w:sz w:val="20"/>
                <w:lang w:eastAsia="en-US"/>
              </w:rPr>
            </w:pPr>
          </w:p>
        </w:tc>
      </w:tr>
      <w:tr w:rsidR="00A67309" w:rsidRPr="00A67309" w14:paraId="4387DA11" w14:textId="77777777" w:rsidTr="00EC2057">
        <w:tc>
          <w:tcPr>
            <w:tcW w:w="3119" w:type="dxa"/>
            <w:tcBorders>
              <w:top w:val="single" w:sz="4" w:space="0" w:color="auto"/>
              <w:left w:val="single" w:sz="4" w:space="0" w:color="auto"/>
              <w:bottom w:val="single" w:sz="4" w:space="0" w:color="auto"/>
              <w:right w:val="single" w:sz="4" w:space="0" w:color="auto"/>
            </w:tcBorders>
          </w:tcPr>
          <w:p w14:paraId="2DC5461C"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041F658F" w14:textId="77777777" w:rsidR="00787DB6" w:rsidRPr="00A67309" w:rsidRDefault="00787DB6" w:rsidP="00EC2057">
            <w:pPr>
              <w:spacing w:line="260" w:lineRule="atLeast"/>
              <w:rPr>
                <w:rFonts w:ascii="Arial" w:hAnsi="Arial"/>
                <w:b/>
                <w:bCs/>
                <w:i/>
                <w:iCs/>
                <w:sz w:val="20"/>
                <w:lang w:eastAsia="en-US"/>
              </w:rPr>
            </w:pPr>
          </w:p>
        </w:tc>
      </w:tr>
      <w:tr w:rsidR="00A67309" w:rsidRPr="00A67309" w14:paraId="2078746A" w14:textId="77777777" w:rsidTr="00EC2057">
        <w:tc>
          <w:tcPr>
            <w:tcW w:w="3119" w:type="dxa"/>
            <w:tcBorders>
              <w:top w:val="single" w:sz="4" w:space="0" w:color="auto"/>
              <w:left w:val="single" w:sz="4" w:space="0" w:color="auto"/>
              <w:bottom w:val="single" w:sz="4" w:space="0" w:color="auto"/>
              <w:right w:val="single" w:sz="4" w:space="0" w:color="auto"/>
            </w:tcBorders>
          </w:tcPr>
          <w:p w14:paraId="4DC5A414" w14:textId="3D66F2F2"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Kontaktna oseba naročnika projekta (ime in priimek ter tel. št., mail):</w:t>
            </w:r>
          </w:p>
        </w:tc>
        <w:tc>
          <w:tcPr>
            <w:tcW w:w="5487" w:type="dxa"/>
            <w:tcBorders>
              <w:top w:val="single" w:sz="4" w:space="0" w:color="auto"/>
              <w:left w:val="single" w:sz="4" w:space="0" w:color="auto"/>
              <w:bottom w:val="single" w:sz="4" w:space="0" w:color="auto"/>
              <w:right w:val="single" w:sz="4" w:space="0" w:color="auto"/>
            </w:tcBorders>
          </w:tcPr>
          <w:p w14:paraId="32346E4E" w14:textId="77777777" w:rsidR="00787DB6" w:rsidRPr="00A67309" w:rsidRDefault="00787DB6" w:rsidP="00EC2057">
            <w:pPr>
              <w:spacing w:line="260" w:lineRule="atLeast"/>
              <w:rPr>
                <w:rFonts w:ascii="Arial" w:hAnsi="Arial"/>
                <w:b/>
                <w:bCs/>
                <w:i/>
                <w:iCs/>
                <w:sz w:val="20"/>
                <w:lang w:eastAsia="en-US"/>
              </w:rPr>
            </w:pPr>
          </w:p>
        </w:tc>
      </w:tr>
      <w:tr w:rsidR="00A67309" w:rsidRPr="00A67309" w14:paraId="57F4B4A5" w14:textId="77777777" w:rsidTr="00EC2057">
        <w:tc>
          <w:tcPr>
            <w:tcW w:w="3119" w:type="dxa"/>
            <w:tcBorders>
              <w:top w:val="single" w:sz="4" w:space="0" w:color="auto"/>
              <w:left w:val="single" w:sz="4" w:space="0" w:color="auto"/>
              <w:bottom w:val="single" w:sz="4" w:space="0" w:color="auto"/>
              <w:right w:val="single" w:sz="4" w:space="0" w:color="auto"/>
            </w:tcBorders>
          </w:tcPr>
          <w:p w14:paraId="4816C453"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2C767860" w14:textId="77777777" w:rsidR="00787DB6" w:rsidRPr="00A67309" w:rsidRDefault="00787DB6" w:rsidP="00EC2057">
            <w:pPr>
              <w:spacing w:line="260" w:lineRule="atLeast"/>
              <w:rPr>
                <w:rFonts w:ascii="Arial" w:hAnsi="Arial"/>
                <w:b/>
                <w:bCs/>
                <w:i/>
                <w:iCs/>
                <w:sz w:val="20"/>
                <w:lang w:eastAsia="en-US"/>
              </w:rPr>
            </w:pPr>
          </w:p>
        </w:tc>
      </w:tr>
      <w:tr w:rsidR="00A67309" w:rsidRPr="00A67309" w14:paraId="37634464" w14:textId="77777777" w:rsidTr="00EC2057">
        <w:tc>
          <w:tcPr>
            <w:tcW w:w="3119" w:type="dxa"/>
            <w:tcBorders>
              <w:top w:val="single" w:sz="4" w:space="0" w:color="auto"/>
              <w:left w:val="single" w:sz="4" w:space="0" w:color="auto"/>
              <w:bottom w:val="single" w:sz="4" w:space="0" w:color="auto"/>
              <w:right w:val="single" w:sz="4" w:space="0" w:color="auto"/>
            </w:tcBorders>
          </w:tcPr>
          <w:p w14:paraId="61C2F981"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0FEAA25B" w14:textId="77777777" w:rsidR="00787DB6" w:rsidRPr="00A67309" w:rsidRDefault="00787DB6" w:rsidP="00EC2057">
            <w:pPr>
              <w:spacing w:line="260" w:lineRule="atLeast"/>
              <w:rPr>
                <w:rFonts w:ascii="Arial" w:hAnsi="Arial"/>
                <w:b/>
                <w:bCs/>
                <w:i/>
                <w:iCs/>
                <w:sz w:val="20"/>
                <w:lang w:eastAsia="en-US"/>
              </w:rPr>
            </w:pPr>
          </w:p>
        </w:tc>
      </w:tr>
      <w:tr w:rsidR="00A67309" w:rsidRPr="00A67309" w14:paraId="7E329EF5" w14:textId="77777777" w:rsidTr="00EC2057">
        <w:tc>
          <w:tcPr>
            <w:tcW w:w="3119" w:type="dxa"/>
            <w:tcBorders>
              <w:top w:val="single" w:sz="4" w:space="0" w:color="auto"/>
              <w:left w:val="single" w:sz="4" w:space="0" w:color="auto"/>
              <w:bottom w:val="single" w:sz="4" w:space="0" w:color="auto"/>
              <w:right w:val="single" w:sz="4" w:space="0" w:color="auto"/>
            </w:tcBorders>
          </w:tcPr>
          <w:p w14:paraId="4AFABE12" w14:textId="77777777" w:rsidR="00787DB6" w:rsidRPr="00A67309" w:rsidRDefault="00787DB6" w:rsidP="00EC2057">
            <w:pPr>
              <w:spacing w:line="260" w:lineRule="atLeast"/>
              <w:rPr>
                <w:rFonts w:ascii="Arial" w:hAnsi="Arial"/>
                <w:i/>
                <w:iCs/>
                <w:sz w:val="20"/>
                <w:lang w:eastAsia="en-US"/>
              </w:rPr>
            </w:pPr>
            <w:r w:rsidRPr="00A67309">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105A95D4" w14:textId="77777777" w:rsidR="00787DB6" w:rsidRPr="00A67309" w:rsidRDefault="00787DB6" w:rsidP="00EC2057">
            <w:pPr>
              <w:spacing w:line="260" w:lineRule="atLeast"/>
              <w:rPr>
                <w:rFonts w:ascii="Arial" w:hAnsi="Arial"/>
                <w:b/>
                <w:bCs/>
                <w:i/>
                <w:iCs/>
                <w:sz w:val="20"/>
                <w:lang w:eastAsia="en-US"/>
              </w:rPr>
            </w:pPr>
          </w:p>
        </w:tc>
      </w:tr>
      <w:tr w:rsidR="00A67309" w:rsidRPr="00A67309" w14:paraId="15E35B50" w14:textId="77777777" w:rsidTr="00AB1AC4">
        <w:tc>
          <w:tcPr>
            <w:tcW w:w="3119" w:type="dxa"/>
            <w:tcBorders>
              <w:top w:val="single" w:sz="4" w:space="0" w:color="auto"/>
              <w:left w:val="single" w:sz="4" w:space="0" w:color="auto"/>
              <w:bottom w:val="single" w:sz="4" w:space="0" w:color="auto"/>
              <w:right w:val="single" w:sz="4" w:space="0" w:color="auto"/>
            </w:tcBorders>
          </w:tcPr>
          <w:p w14:paraId="3CAF406E" w14:textId="04BDFF1E" w:rsidR="00AB1AC4" w:rsidRPr="00A67309" w:rsidRDefault="00AB1AC4" w:rsidP="00EC2057">
            <w:pPr>
              <w:spacing w:line="260" w:lineRule="atLeast"/>
              <w:rPr>
                <w:rFonts w:ascii="Arial" w:hAnsi="Arial"/>
                <w:b/>
                <w:bCs/>
                <w:i/>
                <w:iCs/>
                <w:sz w:val="20"/>
                <w:lang w:eastAsia="en-US"/>
              </w:rPr>
            </w:pPr>
            <w:r w:rsidRPr="00A67309">
              <w:rPr>
                <w:rFonts w:ascii="Arial" w:hAnsi="Arial"/>
                <w:b/>
                <w:bCs/>
                <w:i/>
                <w:iCs/>
                <w:sz w:val="20"/>
                <w:lang w:eastAsia="en-US"/>
              </w:rPr>
              <w:lastRenderedPageBreak/>
              <w:t>Naziv referenčnega projekta 3</w:t>
            </w:r>
            <w:r w:rsidR="00E91202" w:rsidRPr="00A67309">
              <w:rPr>
                <w:rFonts w:ascii="Arial" w:hAnsi="Arial"/>
                <w:b/>
                <w:bCs/>
                <w:i/>
                <w:iCs/>
                <w:sz w:val="20"/>
                <w:lang w:eastAsia="en-US"/>
              </w:rPr>
              <w:t xml:space="preserve"> </w:t>
            </w:r>
            <w:r w:rsidR="00E91202" w:rsidRPr="00A67309">
              <w:rPr>
                <w:rFonts w:ascii="Arial" w:hAnsi="Arial" w:cs="Arial"/>
                <w:b/>
                <w:bCs/>
                <w:i/>
                <w:iCs/>
                <w:sz w:val="20"/>
                <w:szCs w:val="20"/>
                <w:lang w:eastAsia="en-US"/>
              </w:rPr>
              <w:t>z navedbo vrste projekta (nacionalni/mednarodni in razvojno-raziskovalni/demonstracijski)</w:t>
            </w:r>
            <w:r w:rsidR="00E91202" w:rsidRPr="00A67309">
              <w:rPr>
                <w:rFonts w:ascii="Arial" w:hAnsi="Arial" w:cs="Arial"/>
                <w:b/>
                <w:i/>
                <w:iCs/>
                <w:sz w:val="20"/>
                <w:szCs w:val="20"/>
                <w:lang w:eastAsia="en-US"/>
              </w:rPr>
              <w:t>:</w:t>
            </w:r>
            <w:r w:rsidRPr="00A67309">
              <w:rPr>
                <w:rFonts w:ascii="Arial" w:hAnsi="Arial"/>
                <w:b/>
                <w:bCs/>
                <w:i/>
                <w:iCs/>
                <w:sz w:val="20"/>
                <w:lang w:eastAsia="en-US"/>
              </w:rPr>
              <w:t>:</w:t>
            </w:r>
          </w:p>
        </w:tc>
        <w:tc>
          <w:tcPr>
            <w:tcW w:w="5487" w:type="dxa"/>
            <w:tcBorders>
              <w:top w:val="single" w:sz="4" w:space="0" w:color="auto"/>
              <w:left w:val="single" w:sz="4" w:space="0" w:color="auto"/>
              <w:bottom w:val="single" w:sz="4" w:space="0" w:color="auto"/>
              <w:right w:val="single" w:sz="4" w:space="0" w:color="auto"/>
            </w:tcBorders>
          </w:tcPr>
          <w:p w14:paraId="2A478C70" w14:textId="77777777" w:rsidR="00AB1AC4" w:rsidRPr="00A67309" w:rsidRDefault="00AB1AC4" w:rsidP="00EC2057">
            <w:pPr>
              <w:spacing w:line="260" w:lineRule="atLeast"/>
              <w:rPr>
                <w:rFonts w:ascii="Arial" w:hAnsi="Arial"/>
                <w:b/>
                <w:bCs/>
                <w:i/>
                <w:iCs/>
                <w:sz w:val="20"/>
                <w:lang w:eastAsia="en-US"/>
              </w:rPr>
            </w:pPr>
          </w:p>
        </w:tc>
      </w:tr>
      <w:tr w:rsidR="00A67309" w:rsidRPr="00A67309" w14:paraId="0DA1ECF1" w14:textId="77777777" w:rsidTr="00AB1AC4">
        <w:tc>
          <w:tcPr>
            <w:tcW w:w="3119" w:type="dxa"/>
            <w:tcBorders>
              <w:top w:val="single" w:sz="4" w:space="0" w:color="auto"/>
              <w:left w:val="single" w:sz="4" w:space="0" w:color="auto"/>
              <w:bottom w:val="single" w:sz="4" w:space="0" w:color="auto"/>
              <w:right w:val="single" w:sz="4" w:space="0" w:color="auto"/>
            </w:tcBorders>
          </w:tcPr>
          <w:p w14:paraId="4E32CF7F" w14:textId="77777777" w:rsidR="00AB1AC4" w:rsidRPr="00A67309" w:rsidRDefault="00AB1AC4" w:rsidP="00EC2057">
            <w:pPr>
              <w:spacing w:line="260" w:lineRule="atLeast"/>
              <w:rPr>
                <w:rFonts w:ascii="Arial" w:hAnsi="Arial"/>
                <w:i/>
                <w:iCs/>
                <w:sz w:val="20"/>
                <w:lang w:eastAsia="en-US"/>
              </w:rPr>
            </w:pPr>
            <w:r w:rsidRPr="00A67309">
              <w:rPr>
                <w:rFonts w:ascii="Arial" w:hAnsi="Arial"/>
                <w:i/>
                <w:iCs/>
                <w:sz w:val="20"/>
                <w:lang w:eastAsia="en-US"/>
              </w:rPr>
              <w:t>Naročnik:</w:t>
            </w:r>
          </w:p>
        </w:tc>
        <w:tc>
          <w:tcPr>
            <w:tcW w:w="5487" w:type="dxa"/>
            <w:tcBorders>
              <w:top w:val="single" w:sz="4" w:space="0" w:color="auto"/>
              <w:left w:val="single" w:sz="4" w:space="0" w:color="auto"/>
              <w:bottom w:val="single" w:sz="4" w:space="0" w:color="auto"/>
              <w:right w:val="single" w:sz="4" w:space="0" w:color="auto"/>
            </w:tcBorders>
          </w:tcPr>
          <w:p w14:paraId="0E4F2743" w14:textId="77777777" w:rsidR="00AB1AC4" w:rsidRPr="00A67309" w:rsidRDefault="00AB1AC4" w:rsidP="00EC2057">
            <w:pPr>
              <w:spacing w:line="260" w:lineRule="atLeast"/>
              <w:rPr>
                <w:rFonts w:ascii="Arial" w:hAnsi="Arial"/>
                <w:b/>
                <w:bCs/>
                <w:i/>
                <w:iCs/>
                <w:sz w:val="20"/>
                <w:lang w:eastAsia="en-US"/>
              </w:rPr>
            </w:pPr>
          </w:p>
        </w:tc>
      </w:tr>
      <w:tr w:rsidR="00A67309" w:rsidRPr="00A67309" w14:paraId="7DE24AD5" w14:textId="77777777" w:rsidTr="00AB1AC4">
        <w:tc>
          <w:tcPr>
            <w:tcW w:w="3119" w:type="dxa"/>
            <w:tcBorders>
              <w:top w:val="single" w:sz="4" w:space="0" w:color="auto"/>
              <w:left w:val="single" w:sz="4" w:space="0" w:color="auto"/>
              <w:bottom w:val="single" w:sz="4" w:space="0" w:color="auto"/>
              <w:right w:val="single" w:sz="4" w:space="0" w:color="auto"/>
            </w:tcBorders>
          </w:tcPr>
          <w:p w14:paraId="180B847D" w14:textId="77777777" w:rsidR="00AB1AC4" w:rsidRPr="00A67309" w:rsidRDefault="00AB1AC4" w:rsidP="00EC2057">
            <w:pPr>
              <w:spacing w:line="260" w:lineRule="atLeast"/>
              <w:rPr>
                <w:rFonts w:ascii="Arial" w:hAnsi="Arial"/>
                <w:i/>
                <w:iCs/>
                <w:sz w:val="20"/>
                <w:lang w:eastAsia="en-US"/>
              </w:rPr>
            </w:pPr>
            <w:r w:rsidRPr="00A67309">
              <w:rPr>
                <w:rFonts w:ascii="Arial" w:hAnsi="Arial"/>
                <w:i/>
                <w:iCs/>
                <w:sz w:val="20"/>
                <w:lang w:eastAsia="en-US"/>
              </w:rPr>
              <w:t>Kontaktna oseba naročnika projekta (ime in priimek ter tel. št., mail):</w:t>
            </w:r>
          </w:p>
        </w:tc>
        <w:tc>
          <w:tcPr>
            <w:tcW w:w="5487" w:type="dxa"/>
            <w:tcBorders>
              <w:top w:val="single" w:sz="4" w:space="0" w:color="auto"/>
              <w:left w:val="single" w:sz="4" w:space="0" w:color="auto"/>
              <w:bottom w:val="single" w:sz="4" w:space="0" w:color="auto"/>
              <w:right w:val="single" w:sz="4" w:space="0" w:color="auto"/>
            </w:tcBorders>
          </w:tcPr>
          <w:p w14:paraId="0CE665F6" w14:textId="77777777" w:rsidR="00AB1AC4" w:rsidRPr="00A67309" w:rsidRDefault="00AB1AC4" w:rsidP="00EC2057">
            <w:pPr>
              <w:spacing w:line="260" w:lineRule="atLeast"/>
              <w:rPr>
                <w:rFonts w:ascii="Arial" w:hAnsi="Arial"/>
                <w:b/>
                <w:bCs/>
                <w:i/>
                <w:iCs/>
                <w:sz w:val="20"/>
                <w:lang w:eastAsia="en-US"/>
              </w:rPr>
            </w:pPr>
          </w:p>
        </w:tc>
      </w:tr>
      <w:tr w:rsidR="00A67309" w:rsidRPr="00A67309" w14:paraId="7FDC9CF7" w14:textId="77777777" w:rsidTr="00AB1AC4">
        <w:tc>
          <w:tcPr>
            <w:tcW w:w="3119" w:type="dxa"/>
            <w:tcBorders>
              <w:top w:val="single" w:sz="4" w:space="0" w:color="auto"/>
              <w:left w:val="single" w:sz="4" w:space="0" w:color="auto"/>
              <w:bottom w:val="single" w:sz="4" w:space="0" w:color="auto"/>
              <w:right w:val="single" w:sz="4" w:space="0" w:color="auto"/>
            </w:tcBorders>
          </w:tcPr>
          <w:p w14:paraId="6D5DBD9E" w14:textId="77777777" w:rsidR="00AB1AC4" w:rsidRPr="00A67309" w:rsidRDefault="00AB1AC4" w:rsidP="00EC2057">
            <w:pPr>
              <w:spacing w:line="260" w:lineRule="atLeast"/>
              <w:rPr>
                <w:rFonts w:ascii="Arial" w:hAnsi="Arial"/>
                <w:i/>
                <w:iCs/>
                <w:sz w:val="20"/>
                <w:lang w:eastAsia="en-US"/>
              </w:rPr>
            </w:pPr>
            <w:r w:rsidRPr="00A67309">
              <w:rPr>
                <w:rFonts w:ascii="Arial" w:hAnsi="Arial"/>
                <w:i/>
                <w:iCs/>
                <w:sz w:val="20"/>
                <w:lang w:eastAsia="en-U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40405A7F" w14:textId="77777777" w:rsidR="00AB1AC4" w:rsidRPr="00A67309" w:rsidRDefault="00AB1AC4" w:rsidP="00EC2057">
            <w:pPr>
              <w:spacing w:line="260" w:lineRule="atLeast"/>
              <w:rPr>
                <w:rFonts w:ascii="Arial" w:hAnsi="Arial"/>
                <w:b/>
                <w:bCs/>
                <w:i/>
                <w:iCs/>
                <w:sz w:val="20"/>
                <w:lang w:eastAsia="en-US"/>
              </w:rPr>
            </w:pPr>
          </w:p>
        </w:tc>
      </w:tr>
      <w:tr w:rsidR="00A67309" w:rsidRPr="00A67309" w14:paraId="63F0C78E" w14:textId="77777777" w:rsidTr="00AB1AC4">
        <w:tc>
          <w:tcPr>
            <w:tcW w:w="3119" w:type="dxa"/>
            <w:tcBorders>
              <w:top w:val="single" w:sz="4" w:space="0" w:color="auto"/>
              <w:left w:val="single" w:sz="4" w:space="0" w:color="auto"/>
              <w:bottom w:val="single" w:sz="4" w:space="0" w:color="auto"/>
              <w:right w:val="single" w:sz="4" w:space="0" w:color="auto"/>
            </w:tcBorders>
          </w:tcPr>
          <w:p w14:paraId="4D7E9FF9" w14:textId="77777777" w:rsidR="00AB1AC4" w:rsidRPr="00A67309" w:rsidRDefault="00AB1AC4" w:rsidP="00EC2057">
            <w:pPr>
              <w:spacing w:line="260" w:lineRule="atLeast"/>
              <w:rPr>
                <w:rFonts w:ascii="Arial" w:hAnsi="Arial"/>
                <w:i/>
                <w:iCs/>
                <w:sz w:val="20"/>
                <w:lang w:eastAsia="en-US"/>
              </w:rPr>
            </w:pPr>
            <w:r w:rsidRPr="00A67309">
              <w:rPr>
                <w:rFonts w:ascii="Arial" w:hAnsi="Arial"/>
                <w:i/>
                <w:iCs/>
                <w:sz w:val="20"/>
                <w:lang w:eastAsia="en-U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0DCBF132" w14:textId="77777777" w:rsidR="00AB1AC4" w:rsidRPr="00A67309" w:rsidRDefault="00AB1AC4" w:rsidP="00EC2057">
            <w:pPr>
              <w:spacing w:line="260" w:lineRule="atLeast"/>
              <w:rPr>
                <w:rFonts w:ascii="Arial" w:hAnsi="Arial"/>
                <w:b/>
                <w:bCs/>
                <w:i/>
                <w:iCs/>
                <w:sz w:val="20"/>
                <w:lang w:eastAsia="en-US"/>
              </w:rPr>
            </w:pPr>
          </w:p>
        </w:tc>
      </w:tr>
      <w:tr w:rsidR="00A67309" w:rsidRPr="00A67309" w14:paraId="38765CEF" w14:textId="77777777" w:rsidTr="00AB1AC4">
        <w:tc>
          <w:tcPr>
            <w:tcW w:w="3119" w:type="dxa"/>
            <w:tcBorders>
              <w:top w:val="single" w:sz="4" w:space="0" w:color="auto"/>
              <w:left w:val="single" w:sz="4" w:space="0" w:color="auto"/>
              <w:bottom w:val="single" w:sz="4" w:space="0" w:color="auto"/>
              <w:right w:val="single" w:sz="4" w:space="0" w:color="auto"/>
            </w:tcBorders>
          </w:tcPr>
          <w:p w14:paraId="27247BDD" w14:textId="77777777" w:rsidR="00AB1AC4" w:rsidRPr="00A67309" w:rsidRDefault="00AB1AC4" w:rsidP="00EC2057">
            <w:pPr>
              <w:spacing w:line="260" w:lineRule="atLeast"/>
              <w:rPr>
                <w:rFonts w:ascii="Arial" w:hAnsi="Arial"/>
                <w:i/>
                <w:iCs/>
                <w:sz w:val="20"/>
                <w:lang w:eastAsia="en-US"/>
              </w:rPr>
            </w:pPr>
            <w:r w:rsidRPr="00A67309">
              <w:rPr>
                <w:rFonts w:ascii="Arial" w:hAnsi="Arial"/>
                <w:i/>
                <w:iCs/>
                <w:sz w:val="20"/>
                <w:lang w:eastAsia="en-US"/>
              </w:rPr>
              <w:t xml:space="preserve">Podroben opis projekta, iz katerega bo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3DB088A1" w14:textId="77777777" w:rsidR="00AB1AC4" w:rsidRPr="00A67309" w:rsidRDefault="00AB1AC4" w:rsidP="00EC2057">
            <w:pPr>
              <w:spacing w:line="260" w:lineRule="atLeast"/>
              <w:rPr>
                <w:rFonts w:ascii="Arial" w:hAnsi="Arial"/>
                <w:b/>
                <w:bCs/>
                <w:i/>
                <w:iCs/>
                <w:sz w:val="20"/>
                <w:lang w:eastAsia="en-US"/>
              </w:rPr>
            </w:pPr>
          </w:p>
        </w:tc>
      </w:tr>
    </w:tbl>
    <w:p w14:paraId="69FFAED1" w14:textId="77777777" w:rsidR="00787DB6" w:rsidRPr="00A67309" w:rsidRDefault="00787DB6" w:rsidP="005722D3">
      <w:pPr>
        <w:spacing w:before="60" w:after="60"/>
        <w:jc w:val="both"/>
        <w:rPr>
          <w:rFonts w:ascii="Arial" w:hAnsi="Arial" w:cs="Arial"/>
          <w:b/>
          <w:sz w:val="20"/>
          <w:szCs w:val="20"/>
        </w:rPr>
      </w:pPr>
    </w:p>
    <w:p w14:paraId="42024F41" w14:textId="77777777" w:rsidR="003C0BDF" w:rsidRPr="00A67309" w:rsidRDefault="003C0BDF"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29222D" w:rsidRPr="00A67309" w14:paraId="71690EBF" w14:textId="77777777" w:rsidTr="00F766F8">
        <w:tc>
          <w:tcPr>
            <w:tcW w:w="4111" w:type="dxa"/>
            <w:shd w:val="clear" w:color="auto" w:fill="auto"/>
          </w:tcPr>
          <w:p w14:paraId="4F1D31D9" w14:textId="77777777" w:rsidR="0029222D" w:rsidRPr="00A67309" w:rsidRDefault="0029222D" w:rsidP="00F766F8">
            <w:pPr>
              <w:spacing w:line="260" w:lineRule="atLeast"/>
              <w:rPr>
                <w:rFonts w:ascii="Arial" w:hAnsi="Arial" w:cs="Arial"/>
                <w:sz w:val="18"/>
                <w:szCs w:val="18"/>
              </w:rPr>
            </w:pPr>
          </w:p>
        </w:tc>
        <w:tc>
          <w:tcPr>
            <w:tcW w:w="5063" w:type="dxa"/>
            <w:shd w:val="clear" w:color="auto" w:fill="auto"/>
          </w:tcPr>
          <w:p w14:paraId="2E0E308B" w14:textId="77777777" w:rsidR="0029222D" w:rsidRPr="00A67309" w:rsidRDefault="0029222D" w:rsidP="00F766F8">
            <w:pPr>
              <w:spacing w:line="260" w:lineRule="atLeast"/>
              <w:jc w:val="both"/>
              <w:rPr>
                <w:rFonts w:ascii="Arial" w:hAnsi="Arial" w:cs="Arial"/>
                <w:b/>
                <w:sz w:val="20"/>
                <w:szCs w:val="20"/>
                <w:lang w:eastAsia="en-US"/>
              </w:rPr>
            </w:pPr>
            <w:r w:rsidRPr="00A67309">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A67309" w14:paraId="07D498D9" w14:textId="77777777" w:rsidTr="00F766F8">
        <w:trPr>
          <w:trHeight w:val="992"/>
        </w:trPr>
        <w:tc>
          <w:tcPr>
            <w:tcW w:w="4111" w:type="dxa"/>
            <w:shd w:val="clear" w:color="auto" w:fill="auto"/>
          </w:tcPr>
          <w:p w14:paraId="6667B5D0" w14:textId="77777777" w:rsidR="0029222D" w:rsidRPr="00A67309" w:rsidRDefault="0029222D" w:rsidP="00F766F8">
            <w:pPr>
              <w:spacing w:after="120"/>
              <w:jc w:val="both"/>
              <w:rPr>
                <w:rFonts w:cs="Arial"/>
                <w:i/>
                <w:sz w:val="18"/>
                <w:szCs w:val="18"/>
              </w:rPr>
            </w:pPr>
            <w:r w:rsidRPr="00A67309">
              <w:rPr>
                <w:rFonts w:ascii="Arial" w:hAnsi="Arial" w:cs="Arial"/>
                <w:b/>
                <w:i/>
                <w:iCs/>
                <w:sz w:val="20"/>
              </w:rPr>
              <w:t xml:space="preserve">Podpis pooblaščene osebe pri ponudniku oziroma v primeru skupne ponudbe pooblaščene osebe vodilnega partnerja: </w:t>
            </w:r>
            <w:r w:rsidRPr="00A67309">
              <w:rPr>
                <w:rFonts w:ascii="Arial" w:hAnsi="Arial" w:cs="Arial"/>
                <w:i/>
                <w:iCs/>
                <w:sz w:val="20"/>
              </w:rPr>
              <w:t>(</w:t>
            </w:r>
            <w:r w:rsidRPr="00A67309">
              <w:rPr>
                <w:rFonts w:ascii="Arial" w:hAnsi="Arial" w:cs="Arial"/>
                <w:i/>
                <w:iCs/>
                <w:sz w:val="16"/>
                <w:szCs w:val="16"/>
              </w:rPr>
              <w:t>ime in priimek, lastnoročni ali elektronski podpis in datum podpisa</w:t>
            </w:r>
            <w:r w:rsidRPr="00A67309">
              <w:rPr>
                <w:rFonts w:ascii="Arial" w:hAnsi="Arial" w:cs="Arial"/>
                <w:i/>
                <w:iCs/>
                <w:sz w:val="20"/>
              </w:rPr>
              <w:t>):</w:t>
            </w:r>
          </w:p>
        </w:tc>
        <w:tc>
          <w:tcPr>
            <w:tcW w:w="5063" w:type="dxa"/>
            <w:shd w:val="clear" w:color="auto" w:fill="auto"/>
          </w:tcPr>
          <w:p w14:paraId="33B6D34A" w14:textId="77777777" w:rsidR="0029222D" w:rsidRPr="00A67309" w:rsidRDefault="0029222D" w:rsidP="00F766F8">
            <w:pPr>
              <w:spacing w:line="260" w:lineRule="atLeast"/>
              <w:rPr>
                <w:rFonts w:ascii="Arial" w:hAnsi="Arial" w:cs="Arial"/>
                <w:i/>
                <w:sz w:val="18"/>
                <w:szCs w:val="18"/>
              </w:rPr>
            </w:pPr>
          </w:p>
        </w:tc>
      </w:tr>
    </w:tbl>
    <w:p w14:paraId="2781C7B8" w14:textId="77777777" w:rsidR="00841163" w:rsidRPr="00A67309" w:rsidRDefault="00841163" w:rsidP="005722D3">
      <w:pPr>
        <w:spacing w:before="60" w:after="60"/>
        <w:jc w:val="both"/>
        <w:rPr>
          <w:rFonts w:ascii="Arial" w:hAnsi="Arial" w:cs="Arial"/>
          <w:b/>
          <w:sz w:val="20"/>
          <w:szCs w:val="20"/>
        </w:rPr>
      </w:pPr>
    </w:p>
    <w:p w14:paraId="38D7B643" w14:textId="77777777" w:rsidR="00841163" w:rsidRPr="00A67309" w:rsidRDefault="00841163" w:rsidP="005722D3">
      <w:pPr>
        <w:spacing w:before="60" w:after="60"/>
        <w:jc w:val="both"/>
        <w:rPr>
          <w:rFonts w:ascii="Arial" w:hAnsi="Arial" w:cs="Arial"/>
          <w:b/>
          <w:sz w:val="20"/>
          <w:szCs w:val="20"/>
        </w:rPr>
      </w:pPr>
    </w:p>
    <w:p w14:paraId="2417F0A3" w14:textId="6DECFC86" w:rsidR="003D3E70" w:rsidRPr="00A67309" w:rsidRDefault="003D3E70" w:rsidP="005722D3">
      <w:pPr>
        <w:spacing w:before="60" w:after="60"/>
        <w:jc w:val="both"/>
        <w:rPr>
          <w:rFonts w:ascii="Arial" w:hAnsi="Arial" w:cs="Arial"/>
          <w:b/>
          <w:sz w:val="20"/>
          <w:szCs w:val="20"/>
        </w:rPr>
      </w:pPr>
    </w:p>
    <w:p w14:paraId="37A09FC2" w14:textId="4F418E9E" w:rsidR="0029222D" w:rsidRPr="00A67309" w:rsidRDefault="0029222D" w:rsidP="005722D3">
      <w:pPr>
        <w:spacing w:before="60" w:after="60"/>
        <w:jc w:val="both"/>
        <w:rPr>
          <w:rFonts w:ascii="Arial" w:hAnsi="Arial" w:cs="Arial"/>
          <w:b/>
          <w:sz w:val="20"/>
          <w:szCs w:val="20"/>
        </w:rPr>
      </w:pPr>
    </w:p>
    <w:p w14:paraId="210931EB" w14:textId="78CCDB23" w:rsidR="002231EB" w:rsidRPr="00A67309" w:rsidRDefault="002231EB" w:rsidP="005722D3">
      <w:pPr>
        <w:spacing w:before="60" w:after="60"/>
        <w:jc w:val="both"/>
        <w:rPr>
          <w:rFonts w:ascii="Arial" w:hAnsi="Arial" w:cs="Arial"/>
          <w:b/>
          <w:sz w:val="20"/>
          <w:szCs w:val="20"/>
        </w:rPr>
      </w:pPr>
    </w:p>
    <w:p w14:paraId="65FFB497" w14:textId="1DBFEDD5" w:rsidR="002231EB" w:rsidRPr="00A67309" w:rsidRDefault="002231EB" w:rsidP="005722D3">
      <w:pPr>
        <w:spacing w:before="60" w:after="60"/>
        <w:jc w:val="both"/>
        <w:rPr>
          <w:rFonts w:ascii="Arial" w:hAnsi="Arial" w:cs="Arial"/>
          <w:b/>
          <w:sz w:val="20"/>
          <w:szCs w:val="20"/>
        </w:rPr>
      </w:pPr>
    </w:p>
    <w:p w14:paraId="6713CA36" w14:textId="7D415E8B" w:rsidR="002231EB" w:rsidRPr="00A67309" w:rsidRDefault="002231EB" w:rsidP="005722D3">
      <w:pPr>
        <w:spacing w:before="60" w:after="60"/>
        <w:jc w:val="both"/>
        <w:rPr>
          <w:rFonts w:ascii="Arial" w:hAnsi="Arial" w:cs="Arial"/>
          <w:b/>
          <w:sz w:val="20"/>
          <w:szCs w:val="20"/>
        </w:rPr>
      </w:pPr>
    </w:p>
    <w:p w14:paraId="4FD4EE09" w14:textId="36BCACB5" w:rsidR="002231EB" w:rsidRPr="00A67309" w:rsidRDefault="002231EB" w:rsidP="005722D3">
      <w:pPr>
        <w:spacing w:before="60" w:after="60"/>
        <w:jc w:val="both"/>
        <w:rPr>
          <w:rFonts w:ascii="Arial" w:hAnsi="Arial" w:cs="Arial"/>
          <w:b/>
          <w:sz w:val="20"/>
          <w:szCs w:val="20"/>
        </w:rPr>
      </w:pPr>
    </w:p>
    <w:p w14:paraId="7F3A62A2" w14:textId="7DE6DA9B" w:rsidR="002231EB" w:rsidRPr="00A67309" w:rsidRDefault="002231EB" w:rsidP="005722D3">
      <w:pPr>
        <w:spacing w:before="60" w:after="60"/>
        <w:jc w:val="both"/>
        <w:rPr>
          <w:rFonts w:ascii="Arial" w:hAnsi="Arial" w:cs="Arial"/>
          <w:b/>
          <w:sz w:val="20"/>
          <w:szCs w:val="20"/>
        </w:rPr>
      </w:pPr>
    </w:p>
    <w:p w14:paraId="1C5D72F5" w14:textId="480FE437" w:rsidR="002231EB" w:rsidRPr="00A67309" w:rsidRDefault="002231EB" w:rsidP="005722D3">
      <w:pPr>
        <w:spacing w:before="60" w:after="60"/>
        <w:jc w:val="both"/>
        <w:rPr>
          <w:rFonts w:ascii="Arial" w:hAnsi="Arial" w:cs="Arial"/>
          <w:b/>
          <w:sz w:val="20"/>
          <w:szCs w:val="20"/>
        </w:rPr>
      </w:pPr>
    </w:p>
    <w:p w14:paraId="03B1B36D" w14:textId="77777777" w:rsidR="00B65D72" w:rsidRPr="00A67309" w:rsidRDefault="00B65D72" w:rsidP="005722D3">
      <w:pPr>
        <w:spacing w:before="60" w:after="60"/>
        <w:jc w:val="both"/>
        <w:rPr>
          <w:rFonts w:ascii="Arial" w:hAnsi="Arial" w:cs="Arial"/>
          <w:b/>
          <w:sz w:val="20"/>
          <w:szCs w:val="20"/>
        </w:rPr>
      </w:pPr>
    </w:p>
    <w:p w14:paraId="66B5D08F" w14:textId="77777777" w:rsidR="00B65D72" w:rsidRPr="00A67309" w:rsidRDefault="00B65D72" w:rsidP="005722D3">
      <w:pPr>
        <w:spacing w:before="60" w:after="60"/>
        <w:jc w:val="both"/>
        <w:rPr>
          <w:rFonts w:ascii="Arial" w:hAnsi="Arial" w:cs="Arial"/>
          <w:b/>
          <w:sz w:val="20"/>
          <w:szCs w:val="20"/>
        </w:rPr>
      </w:pPr>
    </w:p>
    <w:p w14:paraId="1DE92181" w14:textId="77777777" w:rsidR="00B65D72" w:rsidRPr="00A67309" w:rsidRDefault="00B65D72" w:rsidP="005722D3">
      <w:pPr>
        <w:spacing w:before="60" w:after="60"/>
        <w:jc w:val="both"/>
        <w:rPr>
          <w:rFonts w:ascii="Arial" w:hAnsi="Arial" w:cs="Arial"/>
          <w:b/>
          <w:sz w:val="20"/>
          <w:szCs w:val="20"/>
        </w:rPr>
      </w:pPr>
    </w:p>
    <w:p w14:paraId="70B35C7F" w14:textId="77777777" w:rsidR="00B65D72" w:rsidRPr="00A67309" w:rsidRDefault="00B65D72" w:rsidP="005722D3">
      <w:pPr>
        <w:spacing w:before="60" w:after="60"/>
        <w:jc w:val="both"/>
        <w:rPr>
          <w:rFonts w:ascii="Arial" w:hAnsi="Arial" w:cs="Arial"/>
          <w:b/>
          <w:sz w:val="20"/>
          <w:szCs w:val="20"/>
        </w:rPr>
      </w:pPr>
    </w:p>
    <w:p w14:paraId="41FF871D" w14:textId="77777777" w:rsidR="00B65D72" w:rsidRPr="00A67309" w:rsidRDefault="00B65D72" w:rsidP="005722D3">
      <w:pPr>
        <w:spacing w:before="60" w:after="60"/>
        <w:jc w:val="both"/>
        <w:rPr>
          <w:rFonts w:ascii="Arial" w:hAnsi="Arial" w:cs="Arial"/>
          <w:b/>
          <w:sz w:val="20"/>
          <w:szCs w:val="20"/>
        </w:rPr>
      </w:pPr>
    </w:p>
    <w:p w14:paraId="2CDC1707" w14:textId="77777777" w:rsidR="00B65D72" w:rsidRPr="00A67309" w:rsidRDefault="00B65D72" w:rsidP="005722D3">
      <w:pPr>
        <w:spacing w:before="60" w:after="60"/>
        <w:jc w:val="both"/>
        <w:rPr>
          <w:rFonts w:ascii="Arial" w:hAnsi="Arial" w:cs="Arial"/>
          <w:b/>
          <w:sz w:val="20"/>
          <w:szCs w:val="20"/>
        </w:rPr>
      </w:pPr>
    </w:p>
    <w:p w14:paraId="5932CD88" w14:textId="77777777" w:rsidR="00B65D72" w:rsidRPr="00A67309" w:rsidRDefault="00B65D72" w:rsidP="005722D3">
      <w:pPr>
        <w:spacing w:before="60" w:after="60"/>
        <w:jc w:val="both"/>
        <w:rPr>
          <w:rFonts w:ascii="Arial" w:hAnsi="Arial" w:cs="Arial"/>
          <w:b/>
          <w:sz w:val="20"/>
          <w:szCs w:val="20"/>
        </w:rPr>
      </w:pPr>
    </w:p>
    <w:p w14:paraId="64E9C6BE" w14:textId="77777777" w:rsidR="00B65D72" w:rsidRPr="00A67309" w:rsidRDefault="00B65D72" w:rsidP="005722D3">
      <w:pPr>
        <w:spacing w:before="60" w:after="60"/>
        <w:jc w:val="both"/>
        <w:rPr>
          <w:rFonts w:ascii="Arial" w:hAnsi="Arial" w:cs="Arial"/>
          <w:b/>
          <w:sz w:val="20"/>
          <w:szCs w:val="20"/>
        </w:rPr>
      </w:pPr>
    </w:p>
    <w:p w14:paraId="2B530AB6" w14:textId="77777777" w:rsidR="00B65D72" w:rsidRPr="00A67309" w:rsidRDefault="00B65D72" w:rsidP="005722D3">
      <w:pPr>
        <w:spacing w:before="60" w:after="60"/>
        <w:jc w:val="both"/>
        <w:rPr>
          <w:rFonts w:ascii="Arial" w:hAnsi="Arial" w:cs="Arial"/>
          <w:b/>
          <w:sz w:val="20"/>
          <w:szCs w:val="20"/>
        </w:rPr>
      </w:pPr>
    </w:p>
    <w:p w14:paraId="3644220E" w14:textId="5ECB51F6" w:rsidR="00B65D72" w:rsidRPr="00A67309" w:rsidRDefault="00B65D72" w:rsidP="005722D3">
      <w:pPr>
        <w:spacing w:before="60" w:after="60"/>
        <w:jc w:val="both"/>
        <w:rPr>
          <w:rFonts w:ascii="Arial" w:hAnsi="Arial" w:cs="Arial"/>
          <w:b/>
          <w:sz w:val="20"/>
          <w:szCs w:val="20"/>
        </w:rPr>
      </w:pPr>
    </w:p>
    <w:p w14:paraId="39144447" w14:textId="086C8FEF" w:rsidR="00E91202" w:rsidRPr="00A67309" w:rsidRDefault="00E91202" w:rsidP="005722D3">
      <w:pPr>
        <w:spacing w:before="60" w:after="60"/>
        <w:jc w:val="both"/>
        <w:rPr>
          <w:rFonts w:ascii="Arial" w:hAnsi="Arial" w:cs="Arial"/>
          <w:b/>
          <w:sz w:val="20"/>
          <w:szCs w:val="20"/>
        </w:rPr>
      </w:pPr>
    </w:p>
    <w:p w14:paraId="47DA7221" w14:textId="77777777" w:rsidR="00E91202" w:rsidRPr="00A67309" w:rsidRDefault="00E91202" w:rsidP="005722D3">
      <w:pPr>
        <w:spacing w:before="60" w:after="60"/>
        <w:jc w:val="both"/>
        <w:rPr>
          <w:rFonts w:ascii="Arial" w:hAnsi="Arial" w:cs="Arial"/>
          <w:b/>
          <w:sz w:val="20"/>
          <w:szCs w:val="20"/>
        </w:rPr>
      </w:pPr>
    </w:p>
    <w:p w14:paraId="3F09D498" w14:textId="185038C3" w:rsidR="002231EB" w:rsidRPr="00A67309" w:rsidRDefault="002231EB" w:rsidP="005722D3">
      <w:pPr>
        <w:spacing w:before="60" w:after="60"/>
        <w:jc w:val="both"/>
        <w:rPr>
          <w:rFonts w:ascii="Arial" w:hAnsi="Arial" w:cs="Arial"/>
          <w:b/>
          <w:sz w:val="20"/>
          <w:szCs w:val="20"/>
        </w:rPr>
      </w:pPr>
    </w:p>
    <w:p w14:paraId="45775C87" w14:textId="77777777" w:rsidR="005722D3" w:rsidRPr="00A67309"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67309">
        <w:rPr>
          <w:rFonts w:ascii="Arial" w:hAnsi="Arial" w:cs="Arial"/>
          <w:b/>
          <w:sz w:val="20"/>
          <w:szCs w:val="20"/>
          <w:lang w:eastAsia="en-US"/>
        </w:rPr>
        <w:lastRenderedPageBreak/>
        <w:t>Obrazec 3: IZJAVA PONUDNIKA O NOMINIRANIH KADRIH IN IZPOLNJEVANJU POGOJEV ZA KADRE</w:t>
      </w:r>
    </w:p>
    <w:p w14:paraId="0F25938B" w14:textId="77777777" w:rsidR="005722D3" w:rsidRPr="00A67309" w:rsidRDefault="005722D3" w:rsidP="005722D3">
      <w:pPr>
        <w:spacing w:line="260" w:lineRule="atLeast"/>
        <w:jc w:val="both"/>
        <w:rPr>
          <w:rFonts w:ascii="Arial" w:hAnsi="Arial" w:cs="Arial"/>
          <w:sz w:val="20"/>
          <w:szCs w:val="20"/>
          <w:lang w:eastAsia="en-US"/>
        </w:rPr>
      </w:pPr>
    </w:p>
    <w:p w14:paraId="7904BC8C" w14:textId="77777777" w:rsidR="006F3D32" w:rsidRPr="00A67309" w:rsidRDefault="006F3D32" w:rsidP="005722D3">
      <w:pPr>
        <w:spacing w:line="260" w:lineRule="atLeast"/>
        <w:jc w:val="both"/>
        <w:rPr>
          <w:rFonts w:ascii="Arial" w:hAnsi="Arial" w:cs="Arial"/>
          <w:sz w:val="20"/>
          <w:szCs w:val="20"/>
          <w:lang w:eastAsia="en-US"/>
        </w:rPr>
      </w:pPr>
    </w:p>
    <w:p w14:paraId="2F99EF93" w14:textId="110D6890" w:rsidR="005722D3" w:rsidRPr="00A67309" w:rsidRDefault="005722D3" w:rsidP="005722D3">
      <w:pPr>
        <w:spacing w:line="260" w:lineRule="atLeast"/>
        <w:jc w:val="both"/>
        <w:rPr>
          <w:rFonts w:ascii="Arial" w:hAnsi="Arial" w:cs="Arial"/>
          <w:sz w:val="20"/>
          <w:szCs w:val="20"/>
          <w:lang w:eastAsia="en-US"/>
        </w:rPr>
      </w:pPr>
      <w:r w:rsidRPr="00A67309">
        <w:rPr>
          <w:rFonts w:ascii="Arial" w:hAnsi="Arial" w:cs="Arial"/>
          <w:b/>
          <w:sz w:val="20"/>
          <w:szCs w:val="20"/>
          <w:u w:val="single"/>
          <w:lang w:eastAsia="en-US"/>
        </w:rPr>
        <w:t>Seznam kadrov</w:t>
      </w:r>
      <w:r w:rsidRPr="00A67309">
        <w:rPr>
          <w:rFonts w:ascii="Arial" w:hAnsi="Arial" w:cs="Arial"/>
          <w:sz w:val="20"/>
          <w:szCs w:val="20"/>
          <w:lang w:eastAsia="en-US"/>
        </w:rPr>
        <w:t xml:space="preserve">, s katerimi </w:t>
      </w:r>
      <w:r w:rsidR="0090592A" w:rsidRPr="00A67309">
        <w:rPr>
          <w:rFonts w:ascii="Arial" w:hAnsi="Arial" w:cs="Arial"/>
          <w:sz w:val="20"/>
          <w:szCs w:val="20"/>
          <w:lang w:eastAsia="en-US"/>
        </w:rPr>
        <w:t xml:space="preserve">namerava </w:t>
      </w:r>
      <w:r w:rsidRPr="00A67309">
        <w:rPr>
          <w:rFonts w:ascii="Arial" w:hAnsi="Arial" w:cs="Arial"/>
          <w:sz w:val="20"/>
          <w:szCs w:val="20"/>
          <w:lang w:eastAsia="en-US"/>
        </w:rPr>
        <w:t xml:space="preserve">ponudnik izvesti predmetno javno naročilo in izpolnjujejo </w:t>
      </w:r>
      <w:r w:rsidRPr="00A67309">
        <w:rPr>
          <w:rFonts w:ascii="Arial" w:hAnsi="Arial" w:cs="Arial"/>
          <w:bCs/>
          <w:sz w:val="20"/>
          <w:szCs w:val="20"/>
          <w:lang w:eastAsia="en-US"/>
        </w:rPr>
        <w:t xml:space="preserve">zahteve za kadrovsko sposobnost </w:t>
      </w:r>
      <w:r w:rsidRPr="00A67309">
        <w:rPr>
          <w:rFonts w:ascii="Arial" w:hAnsi="Arial" w:cs="Arial"/>
          <w:b/>
          <w:bCs/>
          <w:sz w:val="20"/>
          <w:szCs w:val="20"/>
          <w:lang w:eastAsia="en-US"/>
        </w:rPr>
        <w:t>iz točke 3.2.3.2  razpisne dokumentacije</w:t>
      </w:r>
      <w:r w:rsidRPr="00A67309">
        <w:rPr>
          <w:rFonts w:ascii="Arial" w:hAnsi="Arial" w:cs="Arial"/>
          <w:sz w:val="20"/>
          <w:szCs w:val="20"/>
          <w:lang w:eastAsia="en-US"/>
        </w:rPr>
        <w:t xml:space="preserve">: </w:t>
      </w:r>
    </w:p>
    <w:p w14:paraId="7338A3DE" w14:textId="5EF363B9" w:rsidR="0029222D" w:rsidRPr="00A67309" w:rsidRDefault="0029222D" w:rsidP="005722D3">
      <w:pPr>
        <w:spacing w:line="260" w:lineRule="atLeast"/>
        <w:jc w:val="both"/>
        <w:rPr>
          <w:rFonts w:ascii="Arial" w:hAnsi="Arial" w:cs="Arial"/>
          <w:sz w:val="20"/>
          <w:szCs w:val="20"/>
          <w:lang w:eastAsia="en-US"/>
        </w:rPr>
      </w:pPr>
    </w:p>
    <w:p w14:paraId="1A886C1E" w14:textId="77777777" w:rsidR="0029222D" w:rsidRPr="00A67309" w:rsidRDefault="0029222D" w:rsidP="0029222D">
      <w:pPr>
        <w:spacing w:line="260" w:lineRule="atLeast"/>
        <w:rPr>
          <w:rFonts w:ascii="Arial" w:hAnsi="Arial" w:cs="Arial"/>
          <w:sz w:val="20"/>
          <w:szCs w:val="20"/>
          <w:lang w:eastAsia="en-US"/>
        </w:rPr>
      </w:pPr>
      <w:r w:rsidRPr="00A67309">
        <w:rPr>
          <w:rFonts w:ascii="Arial" w:hAnsi="Arial" w:cs="Arial"/>
          <w:sz w:val="20"/>
          <w:szCs w:val="20"/>
          <w:lang w:eastAsia="en-US"/>
        </w:rPr>
        <w:t>1.</w:t>
      </w:r>
    </w:p>
    <w:p w14:paraId="7EA87F74" w14:textId="77777777" w:rsidR="0029222D" w:rsidRPr="00A67309" w:rsidRDefault="0029222D" w:rsidP="0029222D">
      <w:pPr>
        <w:spacing w:line="260" w:lineRule="atLeast"/>
        <w:rPr>
          <w:rFonts w:ascii="Arial" w:hAnsi="Arial" w:cs="Arial"/>
          <w:sz w:val="20"/>
          <w:szCs w:val="20"/>
          <w:lang w:eastAsia="en-US"/>
        </w:rPr>
      </w:pPr>
    </w:p>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2552"/>
        <w:gridCol w:w="3702"/>
      </w:tblGrid>
      <w:tr w:rsidR="0029222D" w:rsidRPr="00A67309" w14:paraId="11E66579" w14:textId="77777777" w:rsidTr="00F766F8">
        <w:trPr>
          <w:trHeight w:val="96"/>
          <w:jc w:val="center"/>
        </w:trPr>
        <w:tc>
          <w:tcPr>
            <w:tcW w:w="8546" w:type="dxa"/>
            <w:gridSpan w:val="3"/>
            <w:vAlign w:val="center"/>
          </w:tcPr>
          <w:p w14:paraId="212E8D10" w14:textId="4371A9AB" w:rsidR="0029222D" w:rsidRPr="00A67309" w:rsidRDefault="002231EB" w:rsidP="00F766F8">
            <w:pPr>
              <w:spacing w:line="260" w:lineRule="atLeast"/>
              <w:rPr>
                <w:rFonts w:ascii="Arial" w:hAnsi="Arial" w:cs="Arial"/>
                <w:sz w:val="20"/>
                <w:szCs w:val="20"/>
                <w:lang w:eastAsia="en-US"/>
              </w:rPr>
            </w:pPr>
            <w:r w:rsidRPr="00A67309">
              <w:rPr>
                <w:rFonts w:ascii="Arial" w:hAnsi="Arial" w:cs="Arial"/>
                <w:b/>
                <w:sz w:val="20"/>
                <w:szCs w:val="20"/>
                <w:lang w:eastAsia="en-US"/>
              </w:rPr>
              <w:t>Vodja projekta</w:t>
            </w:r>
            <w:r w:rsidR="0029222D" w:rsidRPr="00A67309">
              <w:rPr>
                <w:rFonts w:ascii="Arial" w:hAnsi="Arial" w:cs="Arial"/>
                <w:b/>
                <w:bCs/>
                <w:sz w:val="20"/>
                <w:szCs w:val="20"/>
                <w:lang w:eastAsia="en-US"/>
              </w:rPr>
              <w:t>:</w:t>
            </w:r>
          </w:p>
        </w:tc>
      </w:tr>
      <w:tr w:rsidR="0029222D" w:rsidRPr="00A67309" w14:paraId="6790A193" w14:textId="77777777" w:rsidTr="00F766F8">
        <w:trPr>
          <w:trHeight w:val="96"/>
          <w:jc w:val="center"/>
        </w:trPr>
        <w:tc>
          <w:tcPr>
            <w:tcW w:w="2292" w:type="dxa"/>
            <w:tcBorders>
              <w:bottom w:val="single" w:sz="4" w:space="0" w:color="auto"/>
            </w:tcBorders>
            <w:vAlign w:val="center"/>
          </w:tcPr>
          <w:p w14:paraId="4ECF9172" w14:textId="7781CD95" w:rsidR="0029222D" w:rsidRPr="00A67309" w:rsidRDefault="0029222D" w:rsidP="00F766F8">
            <w:pPr>
              <w:spacing w:line="260" w:lineRule="atLeast"/>
              <w:rPr>
                <w:rFonts w:ascii="Arial" w:hAnsi="Arial" w:cs="Arial"/>
                <w:sz w:val="20"/>
                <w:szCs w:val="20"/>
                <w:lang w:eastAsia="en-US"/>
              </w:rPr>
            </w:pPr>
            <w:r w:rsidRPr="00A67309">
              <w:rPr>
                <w:rFonts w:ascii="Arial" w:hAnsi="Arial" w:cs="Arial"/>
                <w:sz w:val="20"/>
                <w:szCs w:val="20"/>
                <w:lang w:eastAsia="en-US"/>
              </w:rPr>
              <w:t>Ime in priimek</w:t>
            </w:r>
            <w:r w:rsidR="002231EB" w:rsidRPr="00A67309">
              <w:rPr>
                <w:rFonts w:ascii="Arial" w:hAnsi="Arial" w:cs="Arial"/>
                <w:sz w:val="20"/>
                <w:szCs w:val="20"/>
                <w:lang w:eastAsia="en-US"/>
              </w:rPr>
              <w:t>, izobrazba</w:t>
            </w:r>
          </w:p>
        </w:tc>
        <w:tc>
          <w:tcPr>
            <w:tcW w:w="2552" w:type="dxa"/>
            <w:tcBorders>
              <w:bottom w:val="single" w:sz="4" w:space="0" w:color="auto"/>
            </w:tcBorders>
            <w:vAlign w:val="center"/>
          </w:tcPr>
          <w:p w14:paraId="0C0BAEFD" w14:textId="77777777" w:rsidR="0029222D" w:rsidRPr="00A67309" w:rsidRDefault="0029222D" w:rsidP="00F766F8">
            <w:pPr>
              <w:spacing w:line="260" w:lineRule="atLeast"/>
              <w:rPr>
                <w:rFonts w:ascii="Arial" w:hAnsi="Arial" w:cs="Arial"/>
                <w:sz w:val="20"/>
                <w:szCs w:val="20"/>
                <w:lang w:eastAsia="en-US"/>
              </w:rPr>
            </w:pPr>
            <w:r w:rsidRPr="00A67309">
              <w:rPr>
                <w:rFonts w:ascii="Arial" w:hAnsi="Arial" w:cs="Arial"/>
                <w:sz w:val="20"/>
                <w:szCs w:val="20"/>
                <w:lang w:eastAsia="en-US"/>
              </w:rPr>
              <w:t xml:space="preserve">Zaposlen pri…, </w:t>
            </w:r>
          </w:p>
        </w:tc>
        <w:tc>
          <w:tcPr>
            <w:tcW w:w="3702" w:type="dxa"/>
            <w:tcBorders>
              <w:bottom w:val="single" w:sz="4" w:space="0" w:color="auto"/>
            </w:tcBorders>
            <w:vAlign w:val="center"/>
          </w:tcPr>
          <w:p w14:paraId="3744DAF4" w14:textId="77C3783E" w:rsidR="0029222D" w:rsidRPr="00A67309" w:rsidRDefault="002231EB" w:rsidP="00F766F8">
            <w:pPr>
              <w:spacing w:line="260" w:lineRule="atLeast"/>
              <w:rPr>
                <w:rFonts w:ascii="Arial" w:hAnsi="Arial" w:cs="Arial"/>
                <w:sz w:val="20"/>
                <w:szCs w:val="20"/>
                <w:lang w:eastAsia="en-US"/>
              </w:rPr>
            </w:pPr>
            <w:r w:rsidRPr="00A67309">
              <w:rPr>
                <w:rFonts w:ascii="Arial" w:hAnsi="Arial" w:cs="Arial"/>
                <w:sz w:val="20"/>
                <w:szCs w:val="20"/>
                <w:lang w:eastAsia="en-US"/>
              </w:rPr>
              <w:t>Število let delovne dobe</w:t>
            </w:r>
          </w:p>
        </w:tc>
      </w:tr>
      <w:tr w:rsidR="0029222D" w:rsidRPr="00A67309" w14:paraId="73F2C134" w14:textId="77777777" w:rsidTr="00F766F8">
        <w:trPr>
          <w:trHeight w:val="96"/>
          <w:jc w:val="center"/>
        </w:trPr>
        <w:tc>
          <w:tcPr>
            <w:tcW w:w="2292" w:type="dxa"/>
            <w:tcBorders>
              <w:top w:val="single" w:sz="4" w:space="0" w:color="auto"/>
              <w:left w:val="single" w:sz="4" w:space="0" w:color="auto"/>
              <w:bottom w:val="nil"/>
              <w:right w:val="single" w:sz="4" w:space="0" w:color="auto"/>
            </w:tcBorders>
            <w:vAlign w:val="center"/>
          </w:tcPr>
          <w:p w14:paraId="32936390" w14:textId="77777777" w:rsidR="0029222D" w:rsidRPr="00A67309"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A67309"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3E6AFCA" w14:textId="77777777" w:rsidR="0029222D" w:rsidRPr="00A67309" w:rsidRDefault="0029222D" w:rsidP="00F766F8">
            <w:pPr>
              <w:spacing w:line="260" w:lineRule="atLeast"/>
              <w:rPr>
                <w:rFonts w:ascii="Arial" w:hAnsi="Arial" w:cs="Arial"/>
                <w:sz w:val="20"/>
                <w:szCs w:val="20"/>
                <w:lang w:eastAsia="en-US"/>
              </w:rPr>
            </w:pPr>
          </w:p>
        </w:tc>
      </w:tr>
      <w:tr w:rsidR="0029222D" w:rsidRPr="00A67309" w14:paraId="4A07BA20" w14:textId="77777777" w:rsidTr="00F766F8">
        <w:trPr>
          <w:trHeight w:val="96"/>
          <w:jc w:val="center"/>
        </w:trPr>
        <w:tc>
          <w:tcPr>
            <w:tcW w:w="2292" w:type="dxa"/>
            <w:tcBorders>
              <w:top w:val="nil"/>
              <w:left w:val="single" w:sz="4" w:space="0" w:color="auto"/>
              <w:bottom w:val="nil"/>
              <w:right w:val="single" w:sz="4" w:space="0" w:color="auto"/>
            </w:tcBorders>
            <w:vAlign w:val="center"/>
          </w:tcPr>
          <w:p w14:paraId="42EAEC97" w14:textId="77777777" w:rsidR="0029222D" w:rsidRPr="00A67309"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77777777" w:rsidR="0029222D" w:rsidRPr="00A67309"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480A3107" w14:textId="77777777" w:rsidR="0029222D" w:rsidRPr="00A67309" w:rsidRDefault="0029222D" w:rsidP="00F766F8">
            <w:pPr>
              <w:spacing w:line="260" w:lineRule="atLeast"/>
              <w:rPr>
                <w:rFonts w:ascii="Arial" w:hAnsi="Arial" w:cs="Arial"/>
                <w:sz w:val="20"/>
                <w:szCs w:val="20"/>
                <w:lang w:eastAsia="en-US"/>
              </w:rPr>
            </w:pPr>
          </w:p>
        </w:tc>
      </w:tr>
      <w:tr w:rsidR="0029222D" w:rsidRPr="00A67309" w14:paraId="4B95E6EA" w14:textId="77777777" w:rsidTr="00F766F8">
        <w:trPr>
          <w:trHeight w:val="96"/>
          <w:jc w:val="center"/>
        </w:trPr>
        <w:tc>
          <w:tcPr>
            <w:tcW w:w="2292" w:type="dxa"/>
            <w:tcBorders>
              <w:top w:val="nil"/>
              <w:left w:val="single" w:sz="4" w:space="0" w:color="auto"/>
              <w:bottom w:val="single" w:sz="4" w:space="0" w:color="auto"/>
              <w:right w:val="single" w:sz="4" w:space="0" w:color="auto"/>
            </w:tcBorders>
            <w:vAlign w:val="center"/>
          </w:tcPr>
          <w:p w14:paraId="257C3CA3" w14:textId="77777777" w:rsidR="0029222D" w:rsidRPr="00A67309"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29222D" w:rsidRPr="00A67309"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7127EC3" w14:textId="77777777" w:rsidR="0029222D" w:rsidRPr="00A67309" w:rsidRDefault="0029222D" w:rsidP="00F766F8">
            <w:pPr>
              <w:spacing w:line="260" w:lineRule="atLeast"/>
              <w:rPr>
                <w:rFonts w:ascii="Arial" w:hAnsi="Arial" w:cs="Arial"/>
                <w:sz w:val="20"/>
                <w:szCs w:val="20"/>
                <w:lang w:eastAsia="en-US"/>
              </w:rPr>
            </w:pPr>
          </w:p>
        </w:tc>
      </w:tr>
    </w:tbl>
    <w:p w14:paraId="50C8844F" w14:textId="77777777" w:rsidR="0029222D" w:rsidRPr="00A67309" w:rsidRDefault="0029222D" w:rsidP="0029222D">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29222D" w:rsidRPr="00A67309" w14:paraId="47F80EDD" w14:textId="77777777" w:rsidTr="00F766F8">
        <w:tc>
          <w:tcPr>
            <w:tcW w:w="3827" w:type="dxa"/>
            <w:tcBorders>
              <w:top w:val="single" w:sz="4" w:space="0" w:color="auto"/>
              <w:left w:val="single" w:sz="4" w:space="0" w:color="auto"/>
              <w:bottom w:val="single" w:sz="4" w:space="0" w:color="auto"/>
              <w:right w:val="single" w:sz="4" w:space="0" w:color="auto"/>
            </w:tcBorders>
          </w:tcPr>
          <w:p w14:paraId="3788BAB8" w14:textId="1B736B28" w:rsidR="0029222D" w:rsidRPr="00A67309" w:rsidRDefault="0029222D" w:rsidP="00F766F8">
            <w:pPr>
              <w:spacing w:line="260" w:lineRule="atLeast"/>
              <w:rPr>
                <w:rFonts w:ascii="Arial" w:hAnsi="Arial" w:cs="Arial"/>
                <w:b/>
                <w:bCs/>
                <w:i/>
                <w:iCs/>
                <w:sz w:val="20"/>
                <w:szCs w:val="20"/>
                <w:lang w:eastAsia="en-US"/>
              </w:rPr>
            </w:pPr>
            <w:r w:rsidRPr="00A67309">
              <w:rPr>
                <w:rFonts w:ascii="Arial" w:hAnsi="Arial" w:cs="Arial"/>
                <w:b/>
                <w:bCs/>
                <w:i/>
                <w:iCs/>
                <w:sz w:val="20"/>
                <w:szCs w:val="20"/>
                <w:lang w:eastAsia="en-US"/>
              </w:rPr>
              <w:t>Naziv referenčnega projekta</w:t>
            </w:r>
            <w:r w:rsidR="003C0BDF" w:rsidRPr="00A67309">
              <w:rPr>
                <w:rFonts w:ascii="Arial" w:hAnsi="Arial" w:cs="Arial"/>
                <w:b/>
                <w:bCs/>
                <w:i/>
                <w:iCs/>
                <w:sz w:val="20"/>
                <w:szCs w:val="20"/>
                <w:lang w:eastAsia="en-US"/>
              </w:rPr>
              <w:t xml:space="preserve"> 1</w:t>
            </w:r>
            <w:r w:rsidR="00E91202" w:rsidRPr="00A67309">
              <w:rPr>
                <w:rFonts w:ascii="Arial" w:hAnsi="Arial" w:cs="Arial"/>
                <w:b/>
                <w:bCs/>
                <w:i/>
                <w:iCs/>
                <w:sz w:val="20"/>
                <w:szCs w:val="20"/>
                <w:lang w:eastAsia="en-US"/>
              </w:rPr>
              <w:t xml:space="preserve"> z navedbo vrste projekta (nacionalni/mednarodni in razvojno-raziskovalni/demonstracijski)</w:t>
            </w:r>
            <w:r w:rsidR="00E91202" w:rsidRPr="00A67309">
              <w:rPr>
                <w:rFonts w:ascii="Arial" w:hAnsi="Arial" w:cs="Arial"/>
                <w:b/>
                <w:i/>
                <w:iCs/>
                <w:sz w:val="20"/>
                <w:szCs w:val="20"/>
                <w:lang w:eastAsia="en-US"/>
              </w:rPr>
              <w:t>:</w:t>
            </w:r>
            <w:r w:rsidR="00B65D72" w:rsidRPr="00A67309">
              <w:rPr>
                <w:rFonts w:ascii="Arial" w:hAnsi="Arial" w:cs="Arial"/>
                <w:b/>
                <w:bCs/>
                <w:i/>
                <w:iCs/>
                <w:sz w:val="20"/>
                <w:szCs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36FED87" w14:textId="77777777" w:rsidR="0029222D" w:rsidRPr="00A67309" w:rsidRDefault="0029222D" w:rsidP="00F766F8">
            <w:pPr>
              <w:spacing w:line="260" w:lineRule="atLeast"/>
              <w:rPr>
                <w:rFonts w:ascii="Arial" w:hAnsi="Arial" w:cs="Arial"/>
                <w:b/>
                <w:bCs/>
                <w:i/>
                <w:iCs/>
                <w:sz w:val="20"/>
                <w:szCs w:val="20"/>
                <w:lang w:eastAsia="en-US"/>
              </w:rPr>
            </w:pPr>
          </w:p>
        </w:tc>
      </w:tr>
      <w:tr w:rsidR="0029222D" w:rsidRPr="00A67309" w14:paraId="35BAFD12" w14:textId="77777777" w:rsidTr="00F766F8">
        <w:tc>
          <w:tcPr>
            <w:tcW w:w="3827" w:type="dxa"/>
            <w:tcBorders>
              <w:top w:val="single" w:sz="4" w:space="0" w:color="auto"/>
              <w:left w:val="single" w:sz="4" w:space="0" w:color="auto"/>
              <w:bottom w:val="single" w:sz="4" w:space="0" w:color="auto"/>
              <w:right w:val="single" w:sz="4" w:space="0" w:color="auto"/>
            </w:tcBorders>
          </w:tcPr>
          <w:p w14:paraId="125EFE51" w14:textId="77777777" w:rsidR="0029222D" w:rsidRPr="00A67309" w:rsidRDefault="0029222D"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14F2E95" w14:textId="77777777" w:rsidR="0029222D" w:rsidRPr="00A67309" w:rsidRDefault="0029222D" w:rsidP="00F766F8">
            <w:pPr>
              <w:spacing w:line="260" w:lineRule="atLeast"/>
              <w:rPr>
                <w:rFonts w:ascii="Arial" w:hAnsi="Arial" w:cs="Arial"/>
                <w:b/>
                <w:bCs/>
                <w:i/>
                <w:iCs/>
                <w:sz w:val="20"/>
                <w:szCs w:val="20"/>
                <w:lang w:eastAsia="en-US"/>
              </w:rPr>
            </w:pPr>
          </w:p>
        </w:tc>
      </w:tr>
      <w:tr w:rsidR="0029222D" w:rsidRPr="00A67309" w14:paraId="3B32635F" w14:textId="77777777" w:rsidTr="00F766F8">
        <w:tc>
          <w:tcPr>
            <w:tcW w:w="3827" w:type="dxa"/>
            <w:tcBorders>
              <w:top w:val="single" w:sz="4" w:space="0" w:color="auto"/>
              <w:left w:val="single" w:sz="4" w:space="0" w:color="auto"/>
              <w:bottom w:val="single" w:sz="4" w:space="0" w:color="auto"/>
              <w:right w:val="single" w:sz="4" w:space="0" w:color="auto"/>
            </w:tcBorders>
          </w:tcPr>
          <w:p w14:paraId="618B6771" w14:textId="77777777" w:rsidR="0029222D" w:rsidRPr="00A67309" w:rsidRDefault="0029222D"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C0C33F7" w14:textId="77777777" w:rsidR="0029222D" w:rsidRPr="00A67309" w:rsidRDefault="0029222D" w:rsidP="00F766F8">
            <w:pPr>
              <w:spacing w:line="260" w:lineRule="atLeast"/>
              <w:rPr>
                <w:rFonts w:ascii="Arial" w:hAnsi="Arial" w:cs="Arial"/>
                <w:b/>
                <w:bCs/>
                <w:i/>
                <w:iCs/>
                <w:sz w:val="20"/>
                <w:szCs w:val="20"/>
                <w:lang w:eastAsia="en-US"/>
              </w:rPr>
            </w:pPr>
          </w:p>
        </w:tc>
      </w:tr>
      <w:tr w:rsidR="0029222D" w:rsidRPr="00A67309" w14:paraId="4F75F054" w14:textId="77777777" w:rsidTr="00F766F8">
        <w:tc>
          <w:tcPr>
            <w:tcW w:w="3827" w:type="dxa"/>
            <w:tcBorders>
              <w:top w:val="single" w:sz="4" w:space="0" w:color="auto"/>
              <w:left w:val="single" w:sz="4" w:space="0" w:color="auto"/>
              <w:bottom w:val="single" w:sz="4" w:space="0" w:color="auto"/>
              <w:right w:val="single" w:sz="4" w:space="0" w:color="auto"/>
            </w:tcBorders>
          </w:tcPr>
          <w:p w14:paraId="5C21B1FD" w14:textId="23AF2A1B" w:rsidR="0029222D" w:rsidRPr="00A67309" w:rsidRDefault="0029222D"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Podroben opis projekta, iz katerega bo razvidno, ali po vsebini ustreza zahtevam javnega naročila in v kakšni vlogi je pri projektu sodeloval</w:t>
            </w:r>
            <w:r w:rsidR="003C0BDF" w:rsidRPr="00A67309">
              <w:rPr>
                <w:rFonts w:ascii="Arial" w:hAnsi="Arial" w:cs="Arial"/>
                <w:i/>
                <w:iCs/>
                <w:sz w:val="20"/>
                <w:szCs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13B630AC" w14:textId="77777777" w:rsidR="0029222D" w:rsidRPr="00A67309" w:rsidRDefault="0029222D" w:rsidP="00F766F8">
            <w:pPr>
              <w:spacing w:line="260" w:lineRule="atLeast"/>
              <w:rPr>
                <w:rFonts w:ascii="Arial" w:hAnsi="Arial" w:cs="Arial"/>
                <w:b/>
                <w:bCs/>
                <w:i/>
                <w:iCs/>
                <w:sz w:val="20"/>
                <w:szCs w:val="20"/>
                <w:lang w:eastAsia="en-US"/>
              </w:rPr>
            </w:pPr>
          </w:p>
        </w:tc>
      </w:tr>
      <w:tr w:rsidR="003C0BDF" w:rsidRPr="00A67309" w14:paraId="307F8208" w14:textId="77777777" w:rsidTr="003C0BDF">
        <w:tc>
          <w:tcPr>
            <w:tcW w:w="3827" w:type="dxa"/>
            <w:tcBorders>
              <w:top w:val="single" w:sz="4" w:space="0" w:color="auto"/>
              <w:left w:val="single" w:sz="4" w:space="0" w:color="auto"/>
              <w:bottom w:val="single" w:sz="4" w:space="0" w:color="auto"/>
              <w:right w:val="single" w:sz="4" w:space="0" w:color="auto"/>
            </w:tcBorders>
          </w:tcPr>
          <w:p w14:paraId="4FDE295A" w14:textId="71A4FA1F" w:rsidR="003C0BDF" w:rsidRPr="00A67309" w:rsidRDefault="003C0BDF" w:rsidP="00EC2057">
            <w:pPr>
              <w:spacing w:line="260" w:lineRule="atLeast"/>
              <w:rPr>
                <w:rFonts w:ascii="Arial" w:hAnsi="Arial" w:cs="Arial"/>
                <w:b/>
                <w:i/>
                <w:iCs/>
                <w:sz w:val="20"/>
                <w:szCs w:val="20"/>
                <w:lang w:eastAsia="en-US"/>
              </w:rPr>
            </w:pPr>
            <w:r w:rsidRPr="00A67309">
              <w:rPr>
                <w:rFonts w:ascii="Arial" w:hAnsi="Arial" w:cs="Arial"/>
                <w:b/>
                <w:i/>
                <w:iCs/>
                <w:sz w:val="20"/>
                <w:szCs w:val="20"/>
                <w:lang w:eastAsia="en-US"/>
              </w:rPr>
              <w:t>Naziv referenčnega projekta 2</w:t>
            </w:r>
            <w:r w:rsidR="00E91202" w:rsidRPr="00A67309">
              <w:rPr>
                <w:rFonts w:ascii="Arial" w:hAnsi="Arial" w:cs="Arial"/>
                <w:b/>
                <w:bCs/>
                <w:i/>
                <w:iCs/>
                <w:sz w:val="20"/>
                <w:szCs w:val="20"/>
                <w:lang w:eastAsia="en-US"/>
              </w:rPr>
              <w:t xml:space="preserve"> z navedbo vrste projekta (nacionalni/mednarodni in razvojno-raziskovalni/demonstracijski)</w:t>
            </w:r>
            <w:r w:rsidR="00E91202" w:rsidRPr="00A67309">
              <w:rPr>
                <w:rFonts w:ascii="Arial" w:hAnsi="Arial" w:cs="Arial"/>
                <w:b/>
                <w:i/>
                <w:iCs/>
                <w:sz w:val="20"/>
                <w:szCs w:val="20"/>
                <w:lang w:eastAsia="en-US"/>
              </w:rPr>
              <w:t>:</w:t>
            </w:r>
            <w:r w:rsidR="00B65D72" w:rsidRPr="00A67309">
              <w:rPr>
                <w:rFonts w:ascii="Arial" w:hAnsi="Arial" w:cs="Arial"/>
                <w:b/>
                <w:i/>
                <w:iCs/>
                <w:sz w:val="20"/>
                <w:szCs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8E551CA"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6CA7E523" w14:textId="77777777" w:rsidTr="003C0BDF">
        <w:tc>
          <w:tcPr>
            <w:tcW w:w="3827" w:type="dxa"/>
            <w:tcBorders>
              <w:top w:val="single" w:sz="4" w:space="0" w:color="auto"/>
              <w:left w:val="single" w:sz="4" w:space="0" w:color="auto"/>
              <w:bottom w:val="single" w:sz="4" w:space="0" w:color="auto"/>
              <w:right w:val="single" w:sz="4" w:space="0" w:color="auto"/>
            </w:tcBorders>
          </w:tcPr>
          <w:p w14:paraId="26AC49F8"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A9E7980"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6CCFD4AD" w14:textId="77777777" w:rsidTr="003C0BDF">
        <w:tc>
          <w:tcPr>
            <w:tcW w:w="3827" w:type="dxa"/>
            <w:tcBorders>
              <w:top w:val="single" w:sz="4" w:space="0" w:color="auto"/>
              <w:left w:val="single" w:sz="4" w:space="0" w:color="auto"/>
              <w:bottom w:val="single" w:sz="4" w:space="0" w:color="auto"/>
              <w:right w:val="single" w:sz="4" w:space="0" w:color="auto"/>
            </w:tcBorders>
          </w:tcPr>
          <w:p w14:paraId="000E4E0E"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FD51693"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4CEB1811" w14:textId="77777777" w:rsidTr="003C0BDF">
        <w:tc>
          <w:tcPr>
            <w:tcW w:w="3827" w:type="dxa"/>
            <w:tcBorders>
              <w:top w:val="single" w:sz="4" w:space="0" w:color="auto"/>
              <w:left w:val="single" w:sz="4" w:space="0" w:color="auto"/>
              <w:bottom w:val="single" w:sz="4" w:space="0" w:color="auto"/>
              <w:right w:val="single" w:sz="4" w:space="0" w:color="auto"/>
            </w:tcBorders>
          </w:tcPr>
          <w:p w14:paraId="0F8F31F4" w14:textId="11EF22C8"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 xml:space="preserve">Podroben opis projekta, iz katerega bo razvidno, ali po vsebini ustreza zahtevam javnega naročila in v kakšni vlogi je pri projektu sodeloval </w:t>
            </w:r>
          </w:p>
        </w:tc>
        <w:tc>
          <w:tcPr>
            <w:tcW w:w="4495" w:type="dxa"/>
            <w:tcBorders>
              <w:top w:val="single" w:sz="4" w:space="0" w:color="auto"/>
              <w:left w:val="single" w:sz="4" w:space="0" w:color="auto"/>
              <w:bottom w:val="single" w:sz="4" w:space="0" w:color="auto"/>
              <w:right w:val="single" w:sz="4" w:space="0" w:color="auto"/>
            </w:tcBorders>
          </w:tcPr>
          <w:p w14:paraId="037C26D9" w14:textId="77777777" w:rsidR="003C0BDF" w:rsidRPr="00A67309" w:rsidRDefault="003C0BDF" w:rsidP="00EC2057">
            <w:pPr>
              <w:spacing w:line="260" w:lineRule="atLeast"/>
              <w:rPr>
                <w:rFonts w:ascii="Arial" w:hAnsi="Arial" w:cs="Arial"/>
                <w:b/>
                <w:bCs/>
                <w:i/>
                <w:iCs/>
                <w:sz w:val="20"/>
                <w:szCs w:val="20"/>
                <w:lang w:eastAsia="en-US"/>
              </w:rPr>
            </w:pPr>
          </w:p>
        </w:tc>
      </w:tr>
    </w:tbl>
    <w:p w14:paraId="7A91A90B" w14:textId="77777777" w:rsidR="0029222D" w:rsidRPr="00A67309" w:rsidRDefault="0029222D" w:rsidP="0029222D">
      <w:pPr>
        <w:spacing w:line="260" w:lineRule="atLeast"/>
        <w:rPr>
          <w:rFonts w:ascii="Arial" w:hAnsi="Arial" w:cs="Arial"/>
          <w:sz w:val="20"/>
          <w:szCs w:val="20"/>
          <w:lang w:eastAsia="en-US"/>
        </w:rPr>
      </w:pPr>
    </w:p>
    <w:p w14:paraId="270F4A1F" w14:textId="77777777" w:rsidR="0029222D" w:rsidRPr="00A67309" w:rsidRDefault="0029222D" w:rsidP="0029222D">
      <w:pPr>
        <w:spacing w:line="260" w:lineRule="atLeast"/>
        <w:rPr>
          <w:rFonts w:ascii="Arial" w:hAnsi="Arial" w:cs="Arial"/>
          <w:sz w:val="20"/>
          <w:szCs w:val="20"/>
          <w:lang w:eastAsia="en-US"/>
        </w:rPr>
      </w:pPr>
    </w:p>
    <w:p w14:paraId="109B581D" w14:textId="77777777" w:rsidR="0029222D" w:rsidRPr="00A67309" w:rsidRDefault="0029222D" w:rsidP="0029222D">
      <w:pPr>
        <w:spacing w:line="260" w:lineRule="atLeast"/>
        <w:rPr>
          <w:rFonts w:ascii="Arial" w:hAnsi="Arial" w:cs="Arial"/>
          <w:b/>
          <w:sz w:val="20"/>
          <w:szCs w:val="20"/>
          <w:lang w:eastAsia="en-US"/>
        </w:rPr>
      </w:pPr>
      <w:r w:rsidRPr="00A67309">
        <w:rPr>
          <w:rFonts w:ascii="Arial" w:hAnsi="Arial" w:cs="Arial"/>
          <w:b/>
          <w:sz w:val="20"/>
          <w:szCs w:val="20"/>
          <w:lang w:eastAsia="en-US"/>
        </w:rPr>
        <w:t>2.</w:t>
      </w:r>
    </w:p>
    <w:p w14:paraId="329003A3" w14:textId="77777777" w:rsidR="0029222D" w:rsidRPr="00A67309" w:rsidRDefault="0029222D" w:rsidP="0029222D">
      <w:pPr>
        <w:spacing w:line="260" w:lineRule="atLeast"/>
        <w:rPr>
          <w:rFonts w:ascii="Arial" w:hAnsi="Arial" w:cs="Arial"/>
          <w:b/>
          <w:sz w:val="20"/>
          <w:szCs w:val="20"/>
          <w:lang w:eastAsia="en-US"/>
        </w:rPr>
      </w:pPr>
    </w:p>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2552"/>
        <w:gridCol w:w="3702"/>
      </w:tblGrid>
      <w:tr w:rsidR="0029222D" w:rsidRPr="00A67309" w14:paraId="41BAD8C7" w14:textId="77777777" w:rsidTr="00F766F8">
        <w:trPr>
          <w:trHeight w:val="96"/>
          <w:jc w:val="center"/>
        </w:trPr>
        <w:tc>
          <w:tcPr>
            <w:tcW w:w="8546" w:type="dxa"/>
            <w:gridSpan w:val="3"/>
            <w:vAlign w:val="center"/>
          </w:tcPr>
          <w:p w14:paraId="59E85968" w14:textId="65980240" w:rsidR="0029222D" w:rsidRPr="00A67309" w:rsidRDefault="003C0BDF" w:rsidP="00F766F8">
            <w:pPr>
              <w:spacing w:line="260" w:lineRule="atLeast"/>
              <w:rPr>
                <w:rFonts w:ascii="Arial" w:hAnsi="Arial" w:cs="Arial"/>
                <w:sz w:val="20"/>
                <w:szCs w:val="20"/>
                <w:lang w:eastAsia="en-US"/>
              </w:rPr>
            </w:pPr>
            <w:r w:rsidRPr="00A67309">
              <w:rPr>
                <w:rFonts w:ascii="Arial" w:eastAsia="Calibri" w:hAnsi="Arial" w:cs="Arial"/>
                <w:b/>
                <w:sz w:val="20"/>
                <w:szCs w:val="20"/>
              </w:rPr>
              <w:t>Član 1 projektne skupine za področje učinkovite rabe energije v stavbah</w:t>
            </w:r>
          </w:p>
        </w:tc>
      </w:tr>
      <w:tr w:rsidR="0029222D" w:rsidRPr="00A67309" w14:paraId="314D1BC5" w14:textId="77777777" w:rsidTr="00F766F8">
        <w:trPr>
          <w:trHeight w:val="96"/>
          <w:jc w:val="center"/>
        </w:trPr>
        <w:tc>
          <w:tcPr>
            <w:tcW w:w="2292" w:type="dxa"/>
            <w:tcBorders>
              <w:bottom w:val="single" w:sz="4" w:space="0" w:color="auto"/>
            </w:tcBorders>
            <w:vAlign w:val="center"/>
          </w:tcPr>
          <w:p w14:paraId="381B16A5" w14:textId="53F67444" w:rsidR="0029222D" w:rsidRPr="00A67309" w:rsidRDefault="0029222D" w:rsidP="00F766F8">
            <w:pPr>
              <w:spacing w:line="260" w:lineRule="atLeast"/>
              <w:rPr>
                <w:rFonts w:ascii="Arial" w:hAnsi="Arial" w:cs="Arial"/>
                <w:sz w:val="20"/>
                <w:szCs w:val="20"/>
                <w:lang w:eastAsia="en-US"/>
              </w:rPr>
            </w:pPr>
            <w:r w:rsidRPr="00A67309">
              <w:rPr>
                <w:rFonts w:ascii="Arial" w:hAnsi="Arial" w:cs="Arial"/>
                <w:sz w:val="20"/>
                <w:szCs w:val="20"/>
                <w:lang w:eastAsia="en-US"/>
              </w:rPr>
              <w:t>Ime in priimek</w:t>
            </w:r>
            <w:r w:rsidR="002231EB" w:rsidRPr="00A67309">
              <w:rPr>
                <w:rFonts w:ascii="Arial" w:hAnsi="Arial" w:cs="Arial"/>
                <w:sz w:val="20"/>
                <w:szCs w:val="20"/>
                <w:lang w:eastAsia="en-US"/>
              </w:rPr>
              <w:t>, izobrazba</w:t>
            </w:r>
          </w:p>
        </w:tc>
        <w:tc>
          <w:tcPr>
            <w:tcW w:w="2552" w:type="dxa"/>
            <w:tcBorders>
              <w:bottom w:val="single" w:sz="4" w:space="0" w:color="auto"/>
            </w:tcBorders>
            <w:vAlign w:val="center"/>
          </w:tcPr>
          <w:p w14:paraId="0240954E" w14:textId="77777777" w:rsidR="0029222D" w:rsidRPr="00A67309" w:rsidRDefault="0029222D" w:rsidP="00F766F8">
            <w:pPr>
              <w:spacing w:line="260" w:lineRule="atLeast"/>
              <w:rPr>
                <w:rFonts w:ascii="Arial" w:hAnsi="Arial" w:cs="Arial"/>
                <w:sz w:val="20"/>
                <w:szCs w:val="20"/>
                <w:lang w:eastAsia="en-US"/>
              </w:rPr>
            </w:pPr>
            <w:r w:rsidRPr="00A67309">
              <w:rPr>
                <w:rFonts w:ascii="Arial" w:hAnsi="Arial" w:cs="Arial"/>
                <w:sz w:val="20"/>
                <w:szCs w:val="20"/>
                <w:lang w:eastAsia="en-US"/>
              </w:rPr>
              <w:t xml:space="preserve">Zaposlen pri…, </w:t>
            </w:r>
          </w:p>
        </w:tc>
        <w:tc>
          <w:tcPr>
            <w:tcW w:w="3702" w:type="dxa"/>
            <w:tcBorders>
              <w:bottom w:val="single" w:sz="4" w:space="0" w:color="auto"/>
            </w:tcBorders>
            <w:vAlign w:val="center"/>
          </w:tcPr>
          <w:p w14:paraId="02AC9141" w14:textId="7D7CBDC5" w:rsidR="0029222D" w:rsidRPr="00A67309" w:rsidRDefault="002231EB" w:rsidP="00F766F8">
            <w:pPr>
              <w:spacing w:line="260" w:lineRule="atLeast"/>
              <w:rPr>
                <w:rFonts w:ascii="Arial" w:hAnsi="Arial" w:cs="Arial"/>
                <w:sz w:val="20"/>
                <w:szCs w:val="20"/>
                <w:lang w:eastAsia="en-US"/>
              </w:rPr>
            </w:pPr>
            <w:r w:rsidRPr="00A67309">
              <w:rPr>
                <w:rFonts w:ascii="Arial" w:hAnsi="Arial" w:cs="Arial"/>
                <w:sz w:val="20"/>
                <w:szCs w:val="20"/>
                <w:lang w:eastAsia="en-US"/>
              </w:rPr>
              <w:t>Število let delovne dobe</w:t>
            </w:r>
          </w:p>
        </w:tc>
      </w:tr>
      <w:tr w:rsidR="0029222D" w:rsidRPr="00A67309" w14:paraId="07F0214B" w14:textId="77777777" w:rsidTr="00F766F8">
        <w:trPr>
          <w:trHeight w:val="96"/>
          <w:jc w:val="center"/>
        </w:trPr>
        <w:tc>
          <w:tcPr>
            <w:tcW w:w="2292" w:type="dxa"/>
            <w:tcBorders>
              <w:top w:val="single" w:sz="4" w:space="0" w:color="auto"/>
              <w:left w:val="single" w:sz="4" w:space="0" w:color="auto"/>
              <w:bottom w:val="nil"/>
              <w:right w:val="single" w:sz="4" w:space="0" w:color="auto"/>
            </w:tcBorders>
            <w:vAlign w:val="center"/>
          </w:tcPr>
          <w:p w14:paraId="762F2508" w14:textId="77777777" w:rsidR="0029222D" w:rsidRPr="00A67309"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09AC9F9E" w14:textId="77777777" w:rsidR="0029222D" w:rsidRPr="00A67309"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3E741FAE" w14:textId="77777777" w:rsidR="0029222D" w:rsidRPr="00A67309" w:rsidRDefault="0029222D" w:rsidP="00F766F8">
            <w:pPr>
              <w:spacing w:line="260" w:lineRule="atLeast"/>
              <w:rPr>
                <w:rFonts w:ascii="Arial" w:hAnsi="Arial" w:cs="Arial"/>
                <w:sz w:val="20"/>
                <w:szCs w:val="20"/>
                <w:lang w:eastAsia="en-US"/>
              </w:rPr>
            </w:pPr>
          </w:p>
        </w:tc>
      </w:tr>
      <w:tr w:rsidR="0029222D" w:rsidRPr="00A67309" w14:paraId="651B089E" w14:textId="77777777" w:rsidTr="00F766F8">
        <w:trPr>
          <w:trHeight w:val="96"/>
          <w:jc w:val="center"/>
        </w:trPr>
        <w:tc>
          <w:tcPr>
            <w:tcW w:w="2292" w:type="dxa"/>
            <w:tcBorders>
              <w:top w:val="nil"/>
              <w:left w:val="single" w:sz="4" w:space="0" w:color="auto"/>
              <w:bottom w:val="nil"/>
              <w:right w:val="single" w:sz="4" w:space="0" w:color="auto"/>
            </w:tcBorders>
            <w:vAlign w:val="center"/>
          </w:tcPr>
          <w:p w14:paraId="2239EDE0" w14:textId="77777777" w:rsidR="0029222D" w:rsidRPr="00A67309"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2367639F" w14:textId="77777777" w:rsidR="0029222D" w:rsidRPr="00A67309"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50659BE9" w14:textId="77777777" w:rsidR="0029222D" w:rsidRPr="00A67309" w:rsidRDefault="0029222D" w:rsidP="00F766F8">
            <w:pPr>
              <w:spacing w:line="260" w:lineRule="atLeast"/>
              <w:rPr>
                <w:rFonts w:ascii="Arial" w:hAnsi="Arial" w:cs="Arial"/>
                <w:sz w:val="20"/>
                <w:szCs w:val="20"/>
                <w:lang w:eastAsia="en-US"/>
              </w:rPr>
            </w:pPr>
          </w:p>
        </w:tc>
      </w:tr>
      <w:tr w:rsidR="0029222D" w:rsidRPr="00A67309" w14:paraId="1CAC1E6E" w14:textId="77777777" w:rsidTr="00F766F8">
        <w:trPr>
          <w:trHeight w:val="96"/>
          <w:jc w:val="center"/>
        </w:trPr>
        <w:tc>
          <w:tcPr>
            <w:tcW w:w="2292" w:type="dxa"/>
            <w:tcBorders>
              <w:top w:val="nil"/>
              <w:left w:val="single" w:sz="4" w:space="0" w:color="auto"/>
              <w:bottom w:val="single" w:sz="4" w:space="0" w:color="auto"/>
              <w:right w:val="single" w:sz="4" w:space="0" w:color="auto"/>
            </w:tcBorders>
            <w:vAlign w:val="center"/>
          </w:tcPr>
          <w:p w14:paraId="59268078" w14:textId="77777777" w:rsidR="0029222D" w:rsidRPr="00A67309"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351B6B17" w14:textId="77777777" w:rsidR="0029222D" w:rsidRPr="00A67309"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77E80F9E" w14:textId="77777777" w:rsidR="0029222D" w:rsidRPr="00A67309" w:rsidRDefault="0029222D" w:rsidP="00F766F8">
            <w:pPr>
              <w:spacing w:line="260" w:lineRule="atLeast"/>
              <w:rPr>
                <w:rFonts w:ascii="Arial" w:hAnsi="Arial" w:cs="Arial"/>
                <w:sz w:val="20"/>
                <w:szCs w:val="20"/>
                <w:lang w:eastAsia="en-US"/>
              </w:rPr>
            </w:pPr>
          </w:p>
        </w:tc>
      </w:tr>
    </w:tbl>
    <w:p w14:paraId="12182985" w14:textId="77777777" w:rsidR="0029222D" w:rsidRPr="00A67309" w:rsidRDefault="0029222D" w:rsidP="0029222D">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4394"/>
        <w:gridCol w:w="3928"/>
      </w:tblGrid>
      <w:tr w:rsidR="0029222D" w:rsidRPr="00A67309" w14:paraId="60991D21" w14:textId="77777777" w:rsidTr="00F766F8">
        <w:tc>
          <w:tcPr>
            <w:tcW w:w="4394" w:type="dxa"/>
            <w:tcBorders>
              <w:top w:val="single" w:sz="4" w:space="0" w:color="auto"/>
              <w:left w:val="single" w:sz="4" w:space="0" w:color="auto"/>
              <w:bottom w:val="single" w:sz="4" w:space="0" w:color="auto"/>
              <w:right w:val="single" w:sz="4" w:space="0" w:color="auto"/>
            </w:tcBorders>
          </w:tcPr>
          <w:p w14:paraId="43FD98B3" w14:textId="6E9FAE0E" w:rsidR="0029222D" w:rsidRPr="00A67309" w:rsidRDefault="0029222D" w:rsidP="003C0BDF">
            <w:pPr>
              <w:spacing w:line="260" w:lineRule="atLeast"/>
              <w:rPr>
                <w:rFonts w:ascii="Arial" w:hAnsi="Arial" w:cs="Arial"/>
                <w:b/>
                <w:bCs/>
                <w:i/>
                <w:iCs/>
                <w:sz w:val="20"/>
                <w:szCs w:val="20"/>
                <w:lang w:eastAsia="en-US"/>
              </w:rPr>
            </w:pPr>
            <w:r w:rsidRPr="00A67309">
              <w:rPr>
                <w:rFonts w:ascii="Arial" w:hAnsi="Arial" w:cs="Arial"/>
                <w:b/>
                <w:bCs/>
                <w:iCs/>
                <w:sz w:val="20"/>
                <w:szCs w:val="20"/>
                <w:lang w:eastAsia="en-US"/>
              </w:rPr>
              <w:t xml:space="preserve">Naziv </w:t>
            </w:r>
            <w:r w:rsidR="003C0BDF" w:rsidRPr="00A67309">
              <w:rPr>
                <w:rFonts w:ascii="Arial" w:hAnsi="Arial" w:cs="Arial"/>
                <w:b/>
                <w:bCs/>
                <w:iCs/>
                <w:sz w:val="20"/>
                <w:szCs w:val="20"/>
                <w:lang w:eastAsia="en-US"/>
              </w:rPr>
              <w:t xml:space="preserve">prvega </w:t>
            </w:r>
            <w:r w:rsidRPr="00A67309">
              <w:rPr>
                <w:rFonts w:ascii="Arial" w:hAnsi="Arial" w:cs="Arial"/>
                <w:b/>
                <w:bCs/>
                <w:iCs/>
                <w:sz w:val="20"/>
                <w:szCs w:val="20"/>
                <w:lang w:eastAsia="en-US"/>
              </w:rPr>
              <w:t>referenčnega projekta</w:t>
            </w:r>
            <w:r w:rsidRPr="00A67309">
              <w:rPr>
                <w:rFonts w:ascii="Arial" w:hAnsi="Arial" w:cs="Arial"/>
                <w:b/>
                <w:bCs/>
                <w:i/>
                <w:iCs/>
                <w:sz w:val="20"/>
                <w:szCs w:val="20"/>
                <w:lang w:eastAsia="en-US"/>
              </w:rPr>
              <w:t xml:space="preserve"> </w:t>
            </w:r>
            <w:r w:rsidR="003C0BDF" w:rsidRPr="00A67309">
              <w:rPr>
                <w:rFonts w:ascii="Arial" w:eastAsia="Calibri" w:hAnsi="Arial" w:cs="Arial"/>
                <w:b/>
                <w:sz w:val="20"/>
                <w:szCs w:val="20"/>
              </w:rPr>
              <w:t>člana 1 projektne skupine za področje učinkovite rabe energije v stavbah z navedbo vrste elaborata</w:t>
            </w:r>
          </w:p>
        </w:tc>
        <w:tc>
          <w:tcPr>
            <w:tcW w:w="3928" w:type="dxa"/>
            <w:tcBorders>
              <w:top w:val="single" w:sz="4" w:space="0" w:color="auto"/>
              <w:left w:val="single" w:sz="4" w:space="0" w:color="auto"/>
              <w:bottom w:val="single" w:sz="4" w:space="0" w:color="auto"/>
              <w:right w:val="single" w:sz="4" w:space="0" w:color="auto"/>
            </w:tcBorders>
          </w:tcPr>
          <w:p w14:paraId="72D7EC82" w14:textId="77777777" w:rsidR="0029222D" w:rsidRPr="00A67309" w:rsidRDefault="0029222D" w:rsidP="00F766F8">
            <w:pPr>
              <w:spacing w:line="260" w:lineRule="atLeast"/>
              <w:rPr>
                <w:rFonts w:ascii="Arial" w:hAnsi="Arial" w:cs="Arial"/>
                <w:b/>
                <w:bCs/>
                <w:i/>
                <w:iCs/>
                <w:sz w:val="20"/>
                <w:szCs w:val="20"/>
                <w:lang w:eastAsia="en-US"/>
              </w:rPr>
            </w:pPr>
          </w:p>
        </w:tc>
      </w:tr>
      <w:tr w:rsidR="0029222D" w:rsidRPr="00A67309" w14:paraId="3E8149BA" w14:textId="77777777" w:rsidTr="00F766F8">
        <w:tc>
          <w:tcPr>
            <w:tcW w:w="4394" w:type="dxa"/>
            <w:tcBorders>
              <w:top w:val="single" w:sz="4" w:space="0" w:color="auto"/>
              <w:left w:val="single" w:sz="4" w:space="0" w:color="auto"/>
              <w:bottom w:val="single" w:sz="4" w:space="0" w:color="auto"/>
              <w:right w:val="single" w:sz="4" w:space="0" w:color="auto"/>
            </w:tcBorders>
          </w:tcPr>
          <w:p w14:paraId="6CFF5606" w14:textId="77777777" w:rsidR="0029222D" w:rsidRPr="00A67309" w:rsidRDefault="0029222D"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3928" w:type="dxa"/>
            <w:tcBorders>
              <w:top w:val="single" w:sz="4" w:space="0" w:color="auto"/>
              <w:left w:val="single" w:sz="4" w:space="0" w:color="auto"/>
              <w:bottom w:val="single" w:sz="4" w:space="0" w:color="auto"/>
              <w:right w:val="single" w:sz="4" w:space="0" w:color="auto"/>
            </w:tcBorders>
          </w:tcPr>
          <w:p w14:paraId="1A94189F" w14:textId="77777777" w:rsidR="0029222D" w:rsidRPr="00A67309" w:rsidRDefault="0029222D" w:rsidP="00F766F8">
            <w:pPr>
              <w:spacing w:line="260" w:lineRule="atLeast"/>
              <w:rPr>
                <w:rFonts w:ascii="Arial" w:hAnsi="Arial" w:cs="Arial"/>
                <w:b/>
                <w:bCs/>
                <w:i/>
                <w:iCs/>
                <w:sz w:val="20"/>
                <w:szCs w:val="20"/>
                <w:lang w:eastAsia="en-US"/>
              </w:rPr>
            </w:pPr>
          </w:p>
        </w:tc>
      </w:tr>
      <w:tr w:rsidR="0029222D" w:rsidRPr="00A67309" w14:paraId="511DFC2E" w14:textId="77777777" w:rsidTr="00F766F8">
        <w:tc>
          <w:tcPr>
            <w:tcW w:w="4394" w:type="dxa"/>
            <w:tcBorders>
              <w:top w:val="single" w:sz="4" w:space="0" w:color="auto"/>
              <w:left w:val="single" w:sz="4" w:space="0" w:color="auto"/>
              <w:bottom w:val="single" w:sz="4" w:space="0" w:color="auto"/>
              <w:right w:val="single" w:sz="4" w:space="0" w:color="auto"/>
            </w:tcBorders>
          </w:tcPr>
          <w:p w14:paraId="00F646BB" w14:textId="77777777" w:rsidR="0029222D" w:rsidRPr="00A67309" w:rsidRDefault="0029222D"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3928" w:type="dxa"/>
            <w:tcBorders>
              <w:top w:val="single" w:sz="4" w:space="0" w:color="auto"/>
              <w:left w:val="single" w:sz="4" w:space="0" w:color="auto"/>
              <w:bottom w:val="single" w:sz="4" w:space="0" w:color="auto"/>
              <w:right w:val="single" w:sz="4" w:space="0" w:color="auto"/>
            </w:tcBorders>
          </w:tcPr>
          <w:p w14:paraId="03042577" w14:textId="77777777" w:rsidR="0029222D" w:rsidRPr="00A67309" w:rsidRDefault="0029222D" w:rsidP="00F766F8">
            <w:pPr>
              <w:spacing w:line="260" w:lineRule="atLeast"/>
              <w:rPr>
                <w:rFonts w:ascii="Arial" w:hAnsi="Arial" w:cs="Arial"/>
                <w:b/>
                <w:bCs/>
                <w:i/>
                <w:iCs/>
                <w:sz w:val="20"/>
                <w:szCs w:val="20"/>
                <w:lang w:eastAsia="en-US"/>
              </w:rPr>
            </w:pPr>
          </w:p>
        </w:tc>
      </w:tr>
      <w:tr w:rsidR="0029222D" w:rsidRPr="00A67309" w14:paraId="2BA550AF" w14:textId="77777777" w:rsidTr="00F766F8">
        <w:tc>
          <w:tcPr>
            <w:tcW w:w="4394" w:type="dxa"/>
            <w:tcBorders>
              <w:top w:val="single" w:sz="4" w:space="0" w:color="auto"/>
              <w:left w:val="single" w:sz="4" w:space="0" w:color="auto"/>
              <w:bottom w:val="single" w:sz="4" w:space="0" w:color="auto"/>
              <w:right w:val="single" w:sz="4" w:space="0" w:color="auto"/>
            </w:tcBorders>
          </w:tcPr>
          <w:p w14:paraId="06604DA9" w14:textId="5D731781" w:rsidR="0029222D" w:rsidRPr="00A67309" w:rsidRDefault="003C0BDF"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lastRenderedPageBreak/>
              <w:t xml:space="preserve">Vrednost elaborata v EUR </w:t>
            </w:r>
            <w:r w:rsidR="00E91202" w:rsidRPr="00A67309">
              <w:rPr>
                <w:rFonts w:ascii="Arial" w:hAnsi="Arial" w:cs="Arial"/>
                <w:i/>
                <w:iCs/>
                <w:sz w:val="20"/>
                <w:szCs w:val="20"/>
                <w:lang w:eastAsia="en-US"/>
              </w:rPr>
              <w:t>bre</w:t>
            </w:r>
            <w:r w:rsidR="0029222D" w:rsidRPr="00A67309">
              <w:rPr>
                <w:rFonts w:ascii="Arial" w:hAnsi="Arial" w:cs="Arial"/>
                <w:i/>
                <w:iCs/>
                <w:sz w:val="20"/>
                <w:szCs w:val="20"/>
                <w:lang w:eastAsia="en-US"/>
              </w:rPr>
              <w:t>z DDV</w:t>
            </w:r>
          </w:p>
        </w:tc>
        <w:tc>
          <w:tcPr>
            <w:tcW w:w="3928" w:type="dxa"/>
            <w:tcBorders>
              <w:top w:val="single" w:sz="4" w:space="0" w:color="auto"/>
              <w:left w:val="single" w:sz="4" w:space="0" w:color="auto"/>
              <w:bottom w:val="single" w:sz="4" w:space="0" w:color="auto"/>
              <w:right w:val="single" w:sz="4" w:space="0" w:color="auto"/>
            </w:tcBorders>
          </w:tcPr>
          <w:p w14:paraId="37900890" w14:textId="77777777" w:rsidR="0029222D" w:rsidRPr="00A67309" w:rsidRDefault="0029222D" w:rsidP="00F766F8">
            <w:pPr>
              <w:spacing w:line="260" w:lineRule="atLeast"/>
              <w:rPr>
                <w:rFonts w:ascii="Arial" w:hAnsi="Arial" w:cs="Arial"/>
                <w:b/>
                <w:bCs/>
                <w:i/>
                <w:iCs/>
                <w:sz w:val="20"/>
                <w:szCs w:val="20"/>
                <w:lang w:eastAsia="en-US"/>
              </w:rPr>
            </w:pPr>
          </w:p>
        </w:tc>
      </w:tr>
      <w:tr w:rsidR="0029222D" w:rsidRPr="00A67309" w14:paraId="41188390" w14:textId="77777777" w:rsidTr="00F766F8">
        <w:tc>
          <w:tcPr>
            <w:tcW w:w="4394" w:type="dxa"/>
            <w:tcBorders>
              <w:top w:val="single" w:sz="4" w:space="0" w:color="auto"/>
              <w:left w:val="single" w:sz="4" w:space="0" w:color="auto"/>
              <w:bottom w:val="single" w:sz="4" w:space="0" w:color="auto"/>
              <w:right w:val="single" w:sz="4" w:space="0" w:color="auto"/>
            </w:tcBorders>
          </w:tcPr>
          <w:p w14:paraId="00151149" w14:textId="50C4EE05" w:rsidR="0029222D" w:rsidRPr="00A67309" w:rsidRDefault="0029222D"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Podroben opis projekta, iz katerega bo razvidno, ali po vsebini ustreza zahtevam javnega naročila in v kakšni vlogi je pri projektu sodeloval:</w:t>
            </w:r>
          </w:p>
        </w:tc>
        <w:tc>
          <w:tcPr>
            <w:tcW w:w="3928" w:type="dxa"/>
            <w:tcBorders>
              <w:top w:val="single" w:sz="4" w:space="0" w:color="auto"/>
              <w:left w:val="single" w:sz="4" w:space="0" w:color="auto"/>
              <w:bottom w:val="single" w:sz="4" w:space="0" w:color="auto"/>
              <w:right w:val="single" w:sz="4" w:space="0" w:color="auto"/>
            </w:tcBorders>
          </w:tcPr>
          <w:p w14:paraId="4344CA7A" w14:textId="77777777" w:rsidR="0029222D" w:rsidRPr="00A67309" w:rsidRDefault="0029222D" w:rsidP="00F766F8">
            <w:pPr>
              <w:spacing w:line="260" w:lineRule="atLeast"/>
              <w:rPr>
                <w:rFonts w:ascii="Arial" w:hAnsi="Arial" w:cs="Arial"/>
                <w:b/>
                <w:bCs/>
                <w:i/>
                <w:iCs/>
                <w:sz w:val="20"/>
                <w:szCs w:val="20"/>
                <w:lang w:eastAsia="en-US"/>
              </w:rPr>
            </w:pPr>
          </w:p>
        </w:tc>
      </w:tr>
      <w:tr w:rsidR="003C0BDF" w:rsidRPr="00A67309" w14:paraId="375CE902" w14:textId="77777777" w:rsidTr="003C0BDF">
        <w:tc>
          <w:tcPr>
            <w:tcW w:w="4394" w:type="dxa"/>
            <w:tcBorders>
              <w:top w:val="single" w:sz="4" w:space="0" w:color="auto"/>
              <w:left w:val="single" w:sz="4" w:space="0" w:color="auto"/>
              <w:bottom w:val="single" w:sz="4" w:space="0" w:color="auto"/>
              <w:right w:val="single" w:sz="4" w:space="0" w:color="auto"/>
            </w:tcBorders>
          </w:tcPr>
          <w:p w14:paraId="308FA6EE" w14:textId="7F7A0964" w:rsidR="003C0BDF" w:rsidRPr="00A67309" w:rsidRDefault="003C0BDF" w:rsidP="00EC2057">
            <w:pPr>
              <w:spacing w:line="260" w:lineRule="atLeast"/>
              <w:rPr>
                <w:rFonts w:ascii="Arial" w:hAnsi="Arial" w:cs="Arial"/>
                <w:b/>
                <w:i/>
                <w:iCs/>
                <w:sz w:val="20"/>
                <w:szCs w:val="20"/>
                <w:lang w:eastAsia="en-US"/>
              </w:rPr>
            </w:pPr>
            <w:r w:rsidRPr="00A67309">
              <w:rPr>
                <w:rFonts w:ascii="Arial" w:hAnsi="Arial" w:cs="Arial"/>
                <w:b/>
                <w:i/>
                <w:iCs/>
                <w:sz w:val="20"/>
                <w:szCs w:val="20"/>
                <w:lang w:eastAsia="en-US"/>
              </w:rPr>
              <w:t>Naziv drugega referenčnega projekta člana 1 projektne skupine za področje učinkovite rabe energije v stavbah z navedbo vrste elaborata</w:t>
            </w:r>
          </w:p>
        </w:tc>
        <w:tc>
          <w:tcPr>
            <w:tcW w:w="3928" w:type="dxa"/>
            <w:tcBorders>
              <w:top w:val="single" w:sz="4" w:space="0" w:color="auto"/>
              <w:left w:val="single" w:sz="4" w:space="0" w:color="auto"/>
              <w:bottom w:val="single" w:sz="4" w:space="0" w:color="auto"/>
              <w:right w:val="single" w:sz="4" w:space="0" w:color="auto"/>
            </w:tcBorders>
          </w:tcPr>
          <w:p w14:paraId="1203D05B"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5ADA1AF8" w14:textId="77777777" w:rsidTr="003C0BDF">
        <w:tc>
          <w:tcPr>
            <w:tcW w:w="4394" w:type="dxa"/>
            <w:tcBorders>
              <w:top w:val="single" w:sz="4" w:space="0" w:color="auto"/>
              <w:left w:val="single" w:sz="4" w:space="0" w:color="auto"/>
              <w:bottom w:val="single" w:sz="4" w:space="0" w:color="auto"/>
              <w:right w:val="single" w:sz="4" w:space="0" w:color="auto"/>
            </w:tcBorders>
          </w:tcPr>
          <w:p w14:paraId="0263C32D"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3928" w:type="dxa"/>
            <w:tcBorders>
              <w:top w:val="single" w:sz="4" w:space="0" w:color="auto"/>
              <w:left w:val="single" w:sz="4" w:space="0" w:color="auto"/>
              <w:bottom w:val="single" w:sz="4" w:space="0" w:color="auto"/>
              <w:right w:val="single" w:sz="4" w:space="0" w:color="auto"/>
            </w:tcBorders>
          </w:tcPr>
          <w:p w14:paraId="484359D5"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1C7F9D4F" w14:textId="77777777" w:rsidTr="003C0BDF">
        <w:tc>
          <w:tcPr>
            <w:tcW w:w="4394" w:type="dxa"/>
            <w:tcBorders>
              <w:top w:val="single" w:sz="4" w:space="0" w:color="auto"/>
              <w:left w:val="single" w:sz="4" w:space="0" w:color="auto"/>
              <w:bottom w:val="single" w:sz="4" w:space="0" w:color="auto"/>
              <w:right w:val="single" w:sz="4" w:space="0" w:color="auto"/>
            </w:tcBorders>
          </w:tcPr>
          <w:p w14:paraId="7C497DB9"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3928" w:type="dxa"/>
            <w:tcBorders>
              <w:top w:val="single" w:sz="4" w:space="0" w:color="auto"/>
              <w:left w:val="single" w:sz="4" w:space="0" w:color="auto"/>
              <w:bottom w:val="single" w:sz="4" w:space="0" w:color="auto"/>
              <w:right w:val="single" w:sz="4" w:space="0" w:color="auto"/>
            </w:tcBorders>
          </w:tcPr>
          <w:p w14:paraId="2A69160C"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278F75F2" w14:textId="77777777" w:rsidTr="003C0BDF">
        <w:tc>
          <w:tcPr>
            <w:tcW w:w="4394" w:type="dxa"/>
            <w:tcBorders>
              <w:top w:val="single" w:sz="4" w:space="0" w:color="auto"/>
              <w:left w:val="single" w:sz="4" w:space="0" w:color="auto"/>
              <w:bottom w:val="single" w:sz="4" w:space="0" w:color="auto"/>
              <w:right w:val="single" w:sz="4" w:space="0" w:color="auto"/>
            </w:tcBorders>
          </w:tcPr>
          <w:p w14:paraId="66C29618" w14:textId="4A539441"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 xml:space="preserve">Vrednost elaborata v EUR </w:t>
            </w:r>
            <w:r w:rsidR="00E91202" w:rsidRPr="00A67309">
              <w:rPr>
                <w:rFonts w:ascii="Arial" w:hAnsi="Arial" w:cs="Arial"/>
                <w:i/>
                <w:iCs/>
                <w:sz w:val="20"/>
                <w:szCs w:val="20"/>
                <w:lang w:eastAsia="en-US"/>
              </w:rPr>
              <w:t>bre</w:t>
            </w:r>
            <w:r w:rsidRPr="00A67309">
              <w:rPr>
                <w:rFonts w:ascii="Arial" w:hAnsi="Arial" w:cs="Arial"/>
                <w:i/>
                <w:iCs/>
                <w:sz w:val="20"/>
                <w:szCs w:val="20"/>
                <w:lang w:eastAsia="en-US"/>
              </w:rPr>
              <w:t>z DDV</w:t>
            </w:r>
          </w:p>
        </w:tc>
        <w:tc>
          <w:tcPr>
            <w:tcW w:w="3928" w:type="dxa"/>
            <w:tcBorders>
              <w:top w:val="single" w:sz="4" w:space="0" w:color="auto"/>
              <w:left w:val="single" w:sz="4" w:space="0" w:color="auto"/>
              <w:bottom w:val="single" w:sz="4" w:space="0" w:color="auto"/>
              <w:right w:val="single" w:sz="4" w:space="0" w:color="auto"/>
            </w:tcBorders>
          </w:tcPr>
          <w:p w14:paraId="520511FA"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60BD7304" w14:textId="77777777" w:rsidTr="003C0BDF">
        <w:tc>
          <w:tcPr>
            <w:tcW w:w="4394" w:type="dxa"/>
            <w:tcBorders>
              <w:top w:val="single" w:sz="4" w:space="0" w:color="auto"/>
              <w:left w:val="single" w:sz="4" w:space="0" w:color="auto"/>
              <w:bottom w:val="single" w:sz="4" w:space="0" w:color="auto"/>
              <w:right w:val="single" w:sz="4" w:space="0" w:color="auto"/>
            </w:tcBorders>
          </w:tcPr>
          <w:p w14:paraId="45AC7B63"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Podroben opis projekta, iz katerega bo razvidno, ali po vsebini ustreza zahtevam javnega naročila in v kakšni vlogi je pri projektu sodeloval:</w:t>
            </w:r>
          </w:p>
        </w:tc>
        <w:tc>
          <w:tcPr>
            <w:tcW w:w="3928" w:type="dxa"/>
            <w:tcBorders>
              <w:top w:val="single" w:sz="4" w:space="0" w:color="auto"/>
              <w:left w:val="single" w:sz="4" w:space="0" w:color="auto"/>
              <w:bottom w:val="single" w:sz="4" w:space="0" w:color="auto"/>
              <w:right w:val="single" w:sz="4" w:space="0" w:color="auto"/>
            </w:tcBorders>
          </w:tcPr>
          <w:p w14:paraId="050660D5" w14:textId="77777777" w:rsidR="003C0BDF" w:rsidRPr="00A67309" w:rsidRDefault="003C0BDF" w:rsidP="00EC2057">
            <w:pPr>
              <w:spacing w:line="260" w:lineRule="atLeast"/>
              <w:rPr>
                <w:rFonts w:ascii="Arial" w:hAnsi="Arial" w:cs="Arial"/>
                <w:b/>
                <w:bCs/>
                <w:i/>
                <w:iCs/>
                <w:sz w:val="20"/>
                <w:szCs w:val="20"/>
                <w:lang w:eastAsia="en-US"/>
              </w:rPr>
            </w:pPr>
          </w:p>
        </w:tc>
      </w:tr>
    </w:tbl>
    <w:p w14:paraId="6CEB0F58" w14:textId="77777777" w:rsidR="00E979EE" w:rsidRPr="00A67309" w:rsidRDefault="00E979EE" w:rsidP="00E979EE">
      <w:pPr>
        <w:spacing w:line="260" w:lineRule="atLeast"/>
        <w:rPr>
          <w:rFonts w:ascii="Arial" w:hAnsi="Arial" w:cs="Arial"/>
          <w:b/>
          <w:sz w:val="20"/>
          <w:szCs w:val="20"/>
          <w:lang w:eastAsia="en-US"/>
        </w:rPr>
      </w:pPr>
    </w:p>
    <w:p w14:paraId="45F127CE" w14:textId="77777777" w:rsidR="006F3D32" w:rsidRPr="00A67309" w:rsidRDefault="006F3D32" w:rsidP="00E979EE">
      <w:pPr>
        <w:spacing w:line="260" w:lineRule="atLeast"/>
        <w:rPr>
          <w:rFonts w:ascii="Arial" w:hAnsi="Arial" w:cs="Arial"/>
          <w:b/>
          <w:sz w:val="20"/>
          <w:szCs w:val="20"/>
          <w:lang w:eastAsia="en-US"/>
        </w:rPr>
      </w:pPr>
    </w:p>
    <w:p w14:paraId="10B89636" w14:textId="7DFFF604" w:rsidR="00E979EE" w:rsidRPr="00A67309" w:rsidRDefault="00E979EE" w:rsidP="00E979EE">
      <w:pPr>
        <w:spacing w:line="260" w:lineRule="atLeast"/>
        <w:rPr>
          <w:rFonts w:ascii="Arial" w:hAnsi="Arial" w:cs="Arial"/>
          <w:b/>
          <w:sz w:val="20"/>
          <w:szCs w:val="20"/>
          <w:lang w:eastAsia="en-US"/>
        </w:rPr>
      </w:pPr>
      <w:r w:rsidRPr="00A67309">
        <w:rPr>
          <w:rFonts w:ascii="Arial" w:hAnsi="Arial" w:cs="Arial"/>
          <w:b/>
          <w:sz w:val="20"/>
          <w:szCs w:val="20"/>
          <w:lang w:eastAsia="en-US"/>
        </w:rPr>
        <w:t>3.</w:t>
      </w:r>
    </w:p>
    <w:p w14:paraId="1467572F" w14:textId="77777777" w:rsidR="00E979EE" w:rsidRPr="00A67309" w:rsidRDefault="00E979EE" w:rsidP="00E979EE">
      <w:pPr>
        <w:spacing w:line="260" w:lineRule="atLeast"/>
        <w:rPr>
          <w:rFonts w:ascii="Arial" w:hAnsi="Arial" w:cs="Arial"/>
          <w:b/>
          <w:sz w:val="20"/>
          <w:szCs w:val="20"/>
          <w:lang w:eastAsia="en-US"/>
        </w:rPr>
      </w:pPr>
    </w:p>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2552"/>
        <w:gridCol w:w="3702"/>
      </w:tblGrid>
      <w:tr w:rsidR="003C0BDF" w:rsidRPr="00A67309" w14:paraId="062B7ACC" w14:textId="77777777" w:rsidTr="00EC2057">
        <w:trPr>
          <w:trHeight w:val="96"/>
          <w:jc w:val="center"/>
        </w:trPr>
        <w:tc>
          <w:tcPr>
            <w:tcW w:w="8546" w:type="dxa"/>
            <w:gridSpan w:val="3"/>
            <w:vAlign w:val="center"/>
          </w:tcPr>
          <w:p w14:paraId="4DAD232E" w14:textId="6B9ACA14" w:rsidR="003C0BDF" w:rsidRPr="00A67309" w:rsidRDefault="003C0BDF" w:rsidP="00EC2057">
            <w:pPr>
              <w:spacing w:line="260" w:lineRule="atLeast"/>
              <w:rPr>
                <w:rFonts w:ascii="Arial" w:hAnsi="Arial" w:cs="Arial"/>
                <w:sz w:val="20"/>
                <w:szCs w:val="20"/>
                <w:highlight w:val="yellow"/>
                <w:lang w:eastAsia="en-US"/>
              </w:rPr>
            </w:pPr>
            <w:r w:rsidRPr="00A67309">
              <w:rPr>
                <w:rFonts w:ascii="Arial" w:eastAsia="Calibri" w:hAnsi="Arial" w:cs="Arial"/>
                <w:b/>
                <w:sz w:val="20"/>
                <w:szCs w:val="20"/>
              </w:rPr>
              <w:t>Član 2 projektne skupine za področje učinkovite rabe energije v stavbah</w:t>
            </w:r>
          </w:p>
        </w:tc>
      </w:tr>
      <w:tr w:rsidR="003C0BDF" w:rsidRPr="00A67309" w14:paraId="2635E5A5" w14:textId="77777777" w:rsidTr="00EC2057">
        <w:trPr>
          <w:trHeight w:val="96"/>
          <w:jc w:val="center"/>
        </w:trPr>
        <w:tc>
          <w:tcPr>
            <w:tcW w:w="2292" w:type="dxa"/>
            <w:tcBorders>
              <w:bottom w:val="single" w:sz="4" w:space="0" w:color="auto"/>
            </w:tcBorders>
            <w:vAlign w:val="center"/>
          </w:tcPr>
          <w:p w14:paraId="4D12AAD7" w14:textId="77777777" w:rsidR="003C0BDF" w:rsidRPr="00A67309" w:rsidRDefault="003C0BDF" w:rsidP="00EC2057">
            <w:pPr>
              <w:spacing w:line="260" w:lineRule="atLeast"/>
              <w:rPr>
                <w:rFonts w:ascii="Arial" w:hAnsi="Arial" w:cs="Arial"/>
                <w:sz w:val="20"/>
                <w:szCs w:val="20"/>
                <w:lang w:eastAsia="en-US"/>
              </w:rPr>
            </w:pPr>
            <w:r w:rsidRPr="00A67309">
              <w:rPr>
                <w:rFonts w:ascii="Arial" w:hAnsi="Arial" w:cs="Arial"/>
                <w:sz w:val="20"/>
                <w:szCs w:val="20"/>
                <w:lang w:eastAsia="en-US"/>
              </w:rPr>
              <w:t>Ime in priimek, izobrazba</w:t>
            </w:r>
          </w:p>
        </w:tc>
        <w:tc>
          <w:tcPr>
            <w:tcW w:w="2552" w:type="dxa"/>
            <w:tcBorders>
              <w:bottom w:val="single" w:sz="4" w:space="0" w:color="auto"/>
            </w:tcBorders>
            <w:vAlign w:val="center"/>
          </w:tcPr>
          <w:p w14:paraId="6030E5ED" w14:textId="77777777" w:rsidR="003C0BDF" w:rsidRPr="00A67309" w:rsidRDefault="003C0BDF" w:rsidP="00EC2057">
            <w:pPr>
              <w:spacing w:line="260" w:lineRule="atLeast"/>
              <w:rPr>
                <w:rFonts w:ascii="Arial" w:hAnsi="Arial" w:cs="Arial"/>
                <w:sz w:val="20"/>
                <w:szCs w:val="20"/>
                <w:lang w:eastAsia="en-US"/>
              </w:rPr>
            </w:pPr>
            <w:r w:rsidRPr="00A67309">
              <w:rPr>
                <w:rFonts w:ascii="Arial" w:hAnsi="Arial" w:cs="Arial"/>
                <w:sz w:val="20"/>
                <w:szCs w:val="20"/>
                <w:lang w:eastAsia="en-US"/>
              </w:rPr>
              <w:t xml:space="preserve">Zaposlen pri…, </w:t>
            </w:r>
          </w:p>
        </w:tc>
        <w:tc>
          <w:tcPr>
            <w:tcW w:w="3702" w:type="dxa"/>
            <w:tcBorders>
              <w:bottom w:val="single" w:sz="4" w:space="0" w:color="auto"/>
            </w:tcBorders>
            <w:vAlign w:val="center"/>
          </w:tcPr>
          <w:p w14:paraId="4EF19D8C" w14:textId="77777777" w:rsidR="003C0BDF" w:rsidRPr="00A67309" w:rsidRDefault="003C0BDF" w:rsidP="00EC2057">
            <w:pPr>
              <w:spacing w:line="260" w:lineRule="atLeast"/>
              <w:rPr>
                <w:rFonts w:ascii="Arial" w:hAnsi="Arial" w:cs="Arial"/>
                <w:sz w:val="20"/>
                <w:szCs w:val="20"/>
                <w:lang w:eastAsia="en-US"/>
              </w:rPr>
            </w:pPr>
            <w:r w:rsidRPr="00A67309">
              <w:rPr>
                <w:rFonts w:ascii="Arial" w:hAnsi="Arial" w:cs="Arial"/>
                <w:sz w:val="20"/>
                <w:szCs w:val="20"/>
                <w:lang w:eastAsia="en-US"/>
              </w:rPr>
              <w:t>Število let delovne dobe</w:t>
            </w:r>
          </w:p>
        </w:tc>
      </w:tr>
      <w:tr w:rsidR="003C0BDF" w:rsidRPr="00A67309" w14:paraId="14FD5FD2" w14:textId="77777777" w:rsidTr="00EC2057">
        <w:trPr>
          <w:trHeight w:val="96"/>
          <w:jc w:val="center"/>
        </w:trPr>
        <w:tc>
          <w:tcPr>
            <w:tcW w:w="2292" w:type="dxa"/>
            <w:tcBorders>
              <w:top w:val="single" w:sz="4" w:space="0" w:color="auto"/>
              <w:left w:val="single" w:sz="4" w:space="0" w:color="auto"/>
              <w:bottom w:val="nil"/>
              <w:right w:val="single" w:sz="4" w:space="0" w:color="auto"/>
            </w:tcBorders>
            <w:vAlign w:val="center"/>
          </w:tcPr>
          <w:p w14:paraId="7CB79FFD" w14:textId="77777777" w:rsidR="003C0BDF" w:rsidRPr="00A67309" w:rsidRDefault="003C0BDF" w:rsidP="00EC2057">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2B819DD4" w14:textId="77777777" w:rsidR="003C0BDF" w:rsidRPr="00A67309" w:rsidRDefault="003C0BDF" w:rsidP="00EC2057">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26909DAB" w14:textId="77777777" w:rsidR="003C0BDF" w:rsidRPr="00A67309" w:rsidRDefault="003C0BDF" w:rsidP="00EC2057">
            <w:pPr>
              <w:spacing w:line="260" w:lineRule="atLeast"/>
              <w:rPr>
                <w:rFonts w:ascii="Arial" w:hAnsi="Arial" w:cs="Arial"/>
                <w:sz w:val="20"/>
                <w:szCs w:val="20"/>
                <w:lang w:eastAsia="en-US"/>
              </w:rPr>
            </w:pPr>
          </w:p>
        </w:tc>
      </w:tr>
      <w:tr w:rsidR="003C0BDF" w:rsidRPr="00A67309" w14:paraId="0812A38E" w14:textId="77777777" w:rsidTr="00EC2057">
        <w:trPr>
          <w:trHeight w:val="96"/>
          <w:jc w:val="center"/>
        </w:trPr>
        <w:tc>
          <w:tcPr>
            <w:tcW w:w="2292" w:type="dxa"/>
            <w:tcBorders>
              <w:top w:val="nil"/>
              <w:left w:val="single" w:sz="4" w:space="0" w:color="auto"/>
              <w:bottom w:val="nil"/>
              <w:right w:val="single" w:sz="4" w:space="0" w:color="auto"/>
            </w:tcBorders>
            <w:vAlign w:val="center"/>
          </w:tcPr>
          <w:p w14:paraId="5751C5B1" w14:textId="77777777" w:rsidR="003C0BDF" w:rsidRPr="00A67309" w:rsidRDefault="003C0BDF" w:rsidP="00EC2057">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7719FF4C" w14:textId="77777777" w:rsidR="003C0BDF" w:rsidRPr="00A67309" w:rsidRDefault="003C0BDF" w:rsidP="00EC2057">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3B640B4F" w14:textId="77777777" w:rsidR="003C0BDF" w:rsidRPr="00A67309" w:rsidRDefault="003C0BDF" w:rsidP="00EC2057">
            <w:pPr>
              <w:spacing w:line="260" w:lineRule="atLeast"/>
              <w:rPr>
                <w:rFonts w:ascii="Arial" w:hAnsi="Arial" w:cs="Arial"/>
                <w:sz w:val="20"/>
                <w:szCs w:val="20"/>
                <w:lang w:eastAsia="en-US"/>
              </w:rPr>
            </w:pPr>
          </w:p>
        </w:tc>
      </w:tr>
      <w:tr w:rsidR="003C0BDF" w:rsidRPr="00A67309" w14:paraId="3DEF8953" w14:textId="77777777" w:rsidTr="00EC2057">
        <w:trPr>
          <w:trHeight w:val="96"/>
          <w:jc w:val="center"/>
        </w:trPr>
        <w:tc>
          <w:tcPr>
            <w:tcW w:w="2292" w:type="dxa"/>
            <w:tcBorders>
              <w:top w:val="nil"/>
              <w:left w:val="single" w:sz="4" w:space="0" w:color="auto"/>
              <w:bottom w:val="single" w:sz="4" w:space="0" w:color="auto"/>
              <w:right w:val="single" w:sz="4" w:space="0" w:color="auto"/>
            </w:tcBorders>
            <w:vAlign w:val="center"/>
          </w:tcPr>
          <w:p w14:paraId="4E19277F" w14:textId="77777777" w:rsidR="003C0BDF" w:rsidRPr="00A67309" w:rsidRDefault="003C0BDF" w:rsidP="00EC2057">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360D13B8" w14:textId="77777777" w:rsidR="003C0BDF" w:rsidRPr="00A67309" w:rsidRDefault="003C0BDF" w:rsidP="00EC2057">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EBA58DB" w14:textId="77777777" w:rsidR="003C0BDF" w:rsidRPr="00A67309" w:rsidRDefault="003C0BDF" w:rsidP="00EC2057">
            <w:pPr>
              <w:spacing w:line="260" w:lineRule="atLeast"/>
              <w:rPr>
                <w:rFonts w:ascii="Arial" w:hAnsi="Arial" w:cs="Arial"/>
                <w:sz w:val="20"/>
                <w:szCs w:val="20"/>
                <w:lang w:eastAsia="en-US"/>
              </w:rPr>
            </w:pPr>
          </w:p>
        </w:tc>
      </w:tr>
    </w:tbl>
    <w:p w14:paraId="2973FEBC" w14:textId="77777777" w:rsidR="003C0BDF" w:rsidRPr="00A67309" w:rsidRDefault="003C0BDF" w:rsidP="003C0BDF">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4394"/>
        <w:gridCol w:w="3928"/>
      </w:tblGrid>
      <w:tr w:rsidR="003C0BDF" w:rsidRPr="00A67309" w14:paraId="48D1FA90" w14:textId="77777777" w:rsidTr="00EC2057">
        <w:tc>
          <w:tcPr>
            <w:tcW w:w="4394" w:type="dxa"/>
            <w:tcBorders>
              <w:top w:val="single" w:sz="4" w:space="0" w:color="auto"/>
              <w:left w:val="single" w:sz="4" w:space="0" w:color="auto"/>
              <w:bottom w:val="single" w:sz="4" w:space="0" w:color="auto"/>
              <w:right w:val="single" w:sz="4" w:space="0" w:color="auto"/>
            </w:tcBorders>
          </w:tcPr>
          <w:p w14:paraId="62003402" w14:textId="7A720A74" w:rsidR="003C0BDF" w:rsidRPr="00A67309" w:rsidRDefault="003C0BDF" w:rsidP="00EC2057">
            <w:pPr>
              <w:spacing w:line="260" w:lineRule="atLeast"/>
              <w:rPr>
                <w:rFonts w:ascii="Arial" w:hAnsi="Arial" w:cs="Arial"/>
                <w:b/>
                <w:bCs/>
                <w:i/>
                <w:iCs/>
                <w:sz w:val="20"/>
                <w:szCs w:val="20"/>
                <w:lang w:eastAsia="en-US"/>
              </w:rPr>
            </w:pPr>
            <w:r w:rsidRPr="00A67309">
              <w:rPr>
                <w:rFonts w:ascii="Arial" w:hAnsi="Arial" w:cs="Arial"/>
                <w:b/>
                <w:bCs/>
                <w:iCs/>
                <w:sz w:val="20"/>
                <w:szCs w:val="20"/>
                <w:lang w:eastAsia="en-US"/>
              </w:rPr>
              <w:t>Naziv prvega referenčnega projekta</w:t>
            </w:r>
            <w:r w:rsidRPr="00A67309">
              <w:rPr>
                <w:rFonts w:ascii="Arial" w:hAnsi="Arial" w:cs="Arial"/>
                <w:b/>
                <w:bCs/>
                <w:i/>
                <w:iCs/>
                <w:sz w:val="20"/>
                <w:szCs w:val="20"/>
                <w:lang w:eastAsia="en-US"/>
              </w:rPr>
              <w:t xml:space="preserve"> </w:t>
            </w:r>
            <w:r w:rsidRPr="00A67309">
              <w:rPr>
                <w:rFonts w:ascii="Arial" w:eastAsia="Calibri" w:hAnsi="Arial" w:cs="Arial"/>
                <w:b/>
                <w:sz w:val="20"/>
                <w:szCs w:val="20"/>
              </w:rPr>
              <w:t>člana 2 projektne skupine za področje učinkovite rabe energije v stavbah z navedbo vrste elaborata</w:t>
            </w:r>
          </w:p>
        </w:tc>
        <w:tc>
          <w:tcPr>
            <w:tcW w:w="3928" w:type="dxa"/>
            <w:tcBorders>
              <w:top w:val="single" w:sz="4" w:space="0" w:color="auto"/>
              <w:left w:val="single" w:sz="4" w:space="0" w:color="auto"/>
              <w:bottom w:val="single" w:sz="4" w:space="0" w:color="auto"/>
              <w:right w:val="single" w:sz="4" w:space="0" w:color="auto"/>
            </w:tcBorders>
          </w:tcPr>
          <w:p w14:paraId="3CD81608"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61B5FD88" w14:textId="77777777" w:rsidTr="00EC2057">
        <w:tc>
          <w:tcPr>
            <w:tcW w:w="4394" w:type="dxa"/>
            <w:tcBorders>
              <w:top w:val="single" w:sz="4" w:space="0" w:color="auto"/>
              <w:left w:val="single" w:sz="4" w:space="0" w:color="auto"/>
              <w:bottom w:val="single" w:sz="4" w:space="0" w:color="auto"/>
              <w:right w:val="single" w:sz="4" w:space="0" w:color="auto"/>
            </w:tcBorders>
          </w:tcPr>
          <w:p w14:paraId="3A862EFE"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3928" w:type="dxa"/>
            <w:tcBorders>
              <w:top w:val="single" w:sz="4" w:space="0" w:color="auto"/>
              <w:left w:val="single" w:sz="4" w:space="0" w:color="auto"/>
              <w:bottom w:val="single" w:sz="4" w:space="0" w:color="auto"/>
              <w:right w:val="single" w:sz="4" w:space="0" w:color="auto"/>
            </w:tcBorders>
          </w:tcPr>
          <w:p w14:paraId="48C5A775"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60CA2389" w14:textId="77777777" w:rsidTr="00EC2057">
        <w:tc>
          <w:tcPr>
            <w:tcW w:w="4394" w:type="dxa"/>
            <w:tcBorders>
              <w:top w:val="single" w:sz="4" w:space="0" w:color="auto"/>
              <w:left w:val="single" w:sz="4" w:space="0" w:color="auto"/>
              <w:bottom w:val="single" w:sz="4" w:space="0" w:color="auto"/>
              <w:right w:val="single" w:sz="4" w:space="0" w:color="auto"/>
            </w:tcBorders>
          </w:tcPr>
          <w:p w14:paraId="1DCC35EE"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3928" w:type="dxa"/>
            <w:tcBorders>
              <w:top w:val="single" w:sz="4" w:space="0" w:color="auto"/>
              <w:left w:val="single" w:sz="4" w:space="0" w:color="auto"/>
              <w:bottom w:val="single" w:sz="4" w:space="0" w:color="auto"/>
              <w:right w:val="single" w:sz="4" w:space="0" w:color="auto"/>
            </w:tcBorders>
          </w:tcPr>
          <w:p w14:paraId="3E3DB80A"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3E0F7540" w14:textId="77777777" w:rsidTr="00EC2057">
        <w:tc>
          <w:tcPr>
            <w:tcW w:w="4394" w:type="dxa"/>
            <w:tcBorders>
              <w:top w:val="single" w:sz="4" w:space="0" w:color="auto"/>
              <w:left w:val="single" w:sz="4" w:space="0" w:color="auto"/>
              <w:bottom w:val="single" w:sz="4" w:space="0" w:color="auto"/>
              <w:right w:val="single" w:sz="4" w:space="0" w:color="auto"/>
            </w:tcBorders>
          </w:tcPr>
          <w:p w14:paraId="45C218AF" w14:textId="5C246551"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 xml:space="preserve">Vrednost elaborata v EUR </w:t>
            </w:r>
            <w:r w:rsidR="00E91202" w:rsidRPr="00A67309">
              <w:rPr>
                <w:rFonts w:ascii="Arial" w:hAnsi="Arial" w:cs="Arial"/>
                <w:i/>
                <w:iCs/>
                <w:sz w:val="20"/>
                <w:szCs w:val="20"/>
                <w:lang w:eastAsia="en-US"/>
              </w:rPr>
              <w:t>bre</w:t>
            </w:r>
            <w:r w:rsidRPr="00A67309">
              <w:rPr>
                <w:rFonts w:ascii="Arial" w:hAnsi="Arial" w:cs="Arial"/>
                <w:i/>
                <w:iCs/>
                <w:sz w:val="20"/>
                <w:szCs w:val="20"/>
                <w:lang w:eastAsia="en-US"/>
              </w:rPr>
              <w:t>z DDV</w:t>
            </w:r>
          </w:p>
        </w:tc>
        <w:tc>
          <w:tcPr>
            <w:tcW w:w="3928" w:type="dxa"/>
            <w:tcBorders>
              <w:top w:val="single" w:sz="4" w:space="0" w:color="auto"/>
              <w:left w:val="single" w:sz="4" w:space="0" w:color="auto"/>
              <w:bottom w:val="single" w:sz="4" w:space="0" w:color="auto"/>
              <w:right w:val="single" w:sz="4" w:space="0" w:color="auto"/>
            </w:tcBorders>
          </w:tcPr>
          <w:p w14:paraId="4239CA37"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1A8D9056" w14:textId="77777777" w:rsidTr="00EC2057">
        <w:tc>
          <w:tcPr>
            <w:tcW w:w="4394" w:type="dxa"/>
            <w:tcBorders>
              <w:top w:val="single" w:sz="4" w:space="0" w:color="auto"/>
              <w:left w:val="single" w:sz="4" w:space="0" w:color="auto"/>
              <w:bottom w:val="single" w:sz="4" w:space="0" w:color="auto"/>
              <w:right w:val="single" w:sz="4" w:space="0" w:color="auto"/>
            </w:tcBorders>
          </w:tcPr>
          <w:p w14:paraId="7211E6D9"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Podroben opis projekta, iz katerega bo razvidno, ali po vsebini ustreza zahtevam javnega naročila in v kakšni vlogi je pri projektu sodeloval:</w:t>
            </w:r>
          </w:p>
        </w:tc>
        <w:tc>
          <w:tcPr>
            <w:tcW w:w="3928" w:type="dxa"/>
            <w:tcBorders>
              <w:top w:val="single" w:sz="4" w:space="0" w:color="auto"/>
              <w:left w:val="single" w:sz="4" w:space="0" w:color="auto"/>
              <w:bottom w:val="single" w:sz="4" w:space="0" w:color="auto"/>
              <w:right w:val="single" w:sz="4" w:space="0" w:color="auto"/>
            </w:tcBorders>
          </w:tcPr>
          <w:p w14:paraId="33D2016D"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1C78C456" w14:textId="77777777" w:rsidTr="00EC2057">
        <w:tc>
          <w:tcPr>
            <w:tcW w:w="4394" w:type="dxa"/>
            <w:tcBorders>
              <w:top w:val="single" w:sz="4" w:space="0" w:color="auto"/>
              <w:left w:val="single" w:sz="4" w:space="0" w:color="auto"/>
              <w:bottom w:val="single" w:sz="4" w:space="0" w:color="auto"/>
              <w:right w:val="single" w:sz="4" w:space="0" w:color="auto"/>
            </w:tcBorders>
          </w:tcPr>
          <w:p w14:paraId="43E6EFA2" w14:textId="351C6A04" w:rsidR="003C0BDF" w:rsidRPr="00A67309" w:rsidRDefault="003C0BDF" w:rsidP="00EC2057">
            <w:pPr>
              <w:spacing w:line="260" w:lineRule="atLeast"/>
              <w:rPr>
                <w:rFonts w:ascii="Arial" w:hAnsi="Arial" w:cs="Arial"/>
                <w:b/>
                <w:i/>
                <w:iCs/>
                <w:sz w:val="20"/>
                <w:szCs w:val="20"/>
                <w:lang w:eastAsia="en-US"/>
              </w:rPr>
            </w:pPr>
            <w:r w:rsidRPr="00A67309">
              <w:rPr>
                <w:rFonts w:ascii="Arial" w:hAnsi="Arial" w:cs="Arial"/>
                <w:b/>
                <w:i/>
                <w:iCs/>
                <w:sz w:val="20"/>
                <w:szCs w:val="20"/>
                <w:lang w:eastAsia="en-US"/>
              </w:rPr>
              <w:t>Naziv drugega referenčnega projekta člana 2 projektne skupine za področje učinkovite rabe energije v stavbah z navedbo vrste elaborata</w:t>
            </w:r>
          </w:p>
        </w:tc>
        <w:tc>
          <w:tcPr>
            <w:tcW w:w="3928" w:type="dxa"/>
            <w:tcBorders>
              <w:top w:val="single" w:sz="4" w:space="0" w:color="auto"/>
              <w:left w:val="single" w:sz="4" w:space="0" w:color="auto"/>
              <w:bottom w:val="single" w:sz="4" w:space="0" w:color="auto"/>
              <w:right w:val="single" w:sz="4" w:space="0" w:color="auto"/>
            </w:tcBorders>
          </w:tcPr>
          <w:p w14:paraId="0D840321"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7C27C736" w14:textId="77777777" w:rsidTr="00EC2057">
        <w:tc>
          <w:tcPr>
            <w:tcW w:w="4394" w:type="dxa"/>
            <w:tcBorders>
              <w:top w:val="single" w:sz="4" w:space="0" w:color="auto"/>
              <w:left w:val="single" w:sz="4" w:space="0" w:color="auto"/>
              <w:bottom w:val="single" w:sz="4" w:space="0" w:color="auto"/>
              <w:right w:val="single" w:sz="4" w:space="0" w:color="auto"/>
            </w:tcBorders>
          </w:tcPr>
          <w:p w14:paraId="6010C552"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3928" w:type="dxa"/>
            <w:tcBorders>
              <w:top w:val="single" w:sz="4" w:space="0" w:color="auto"/>
              <w:left w:val="single" w:sz="4" w:space="0" w:color="auto"/>
              <w:bottom w:val="single" w:sz="4" w:space="0" w:color="auto"/>
              <w:right w:val="single" w:sz="4" w:space="0" w:color="auto"/>
            </w:tcBorders>
          </w:tcPr>
          <w:p w14:paraId="7E6ECFD3"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345D39D9" w14:textId="77777777" w:rsidTr="00EC2057">
        <w:tc>
          <w:tcPr>
            <w:tcW w:w="4394" w:type="dxa"/>
            <w:tcBorders>
              <w:top w:val="single" w:sz="4" w:space="0" w:color="auto"/>
              <w:left w:val="single" w:sz="4" w:space="0" w:color="auto"/>
              <w:bottom w:val="single" w:sz="4" w:space="0" w:color="auto"/>
              <w:right w:val="single" w:sz="4" w:space="0" w:color="auto"/>
            </w:tcBorders>
          </w:tcPr>
          <w:p w14:paraId="1D1262AC"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3928" w:type="dxa"/>
            <w:tcBorders>
              <w:top w:val="single" w:sz="4" w:space="0" w:color="auto"/>
              <w:left w:val="single" w:sz="4" w:space="0" w:color="auto"/>
              <w:bottom w:val="single" w:sz="4" w:space="0" w:color="auto"/>
              <w:right w:val="single" w:sz="4" w:space="0" w:color="auto"/>
            </w:tcBorders>
          </w:tcPr>
          <w:p w14:paraId="6560244B"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3A83FB20" w14:textId="77777777" w:rsidTr="00EC2057">
        <w:tc>
          <w:tcPr>
            <w:tcW w:w="4394" w:type="dxa"/>
            <w:tcBorders>
              <w:top w:val="single" w:sz="4" w:space="0" w:color="auto"/>
              <w:left w:val="single" w:sz="4" w:space="0" w:color="auto"/>
              <w:bottom w:val="single" w:sz="4" w:space="0" w:color="auto"/>
              <w:right w:val="single" w:sz="4" w:space="0" w:color="auto"/>
            </w:tcBorders>
          </w:tcPr>
          <w:p w14:paraId="7781032F" w14:textId="33ED64CF"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 xml:space="preserve">Vrednost elaborata v EUR </w:t>
            </w:r>
            <w:r w:rsidR="00E91202" w:rsidRPr="00A67309">
              <w:rPr>
                <w:rFonts w:ascii="Arial" w:hAnsi="Arial" w:cs="Arial"/>
                <w:i/>
                <w:iCs/>
                <w:sz w:val="20"/>
                <w:szCs w:val="20"/>
                <w:lang w:eastAsia="en-US"/>
              </w:rPr>
              <w:t>bre</w:t>
            </w:r>
            <w:r w:rsidRPr="00A67309">
              <w:rPr>
                <w:rFonts w:ascii="Arial" w:hAnsi="Arial" w:cs="Arial"/>
                <w:i/>
                <w:iCs/>
                <w:sz w:val="20"/>
                <w:szCs w:val="20"/>
                <w:lang w:eastAsia="en-US"/>
              </w:rPr>
              <w:t>z DDV</w:t>
            </w:r>
          </w:p>
        </w:tc>
        <w:tc>
          <w:tcPr>
            <w:tcW w:w="3928" w:type="dxa"/>
            <w:tcBorders>
              <w:top w:val="single" w:sz="4" w:space="0" w:color="auto"/>
              <w:left w:val="single" w:sz="4" w:space="0" w:color="auto"/>
              <w:bottom w:val="single" w:sz="4" w:space="0" w:color="auto"/>
              <w:right w:val="single" w:sz="4" w:space="0" w:color="auto"/>
            </w:tcBorders>
          </w:tcPr>
          <w:p w14:paraId="2B641B9C" w14:textId="77777777" w:rsidR="003C0BDF" w:rsidRPr="00A67309" w:rsidRDefault="003C0BDF" w:rsidP="00EC2057">
            <w:pPr>
              <w:spacing w:line="260" w:lineRule="atLeast"/>
              <w:rPr>
                <w:rFonts w:ascii="Arial" w:hAnsi="Arial" w:cs="Arial"/>
                <w:b/>
                <w:bCs/>
                <w:i/>
                <w:iCs/>
                <w:sz w:val="20"/>
                <w:szCs w:val="20"/>
                <w:lang w:eastAsia="en-US"/>
              </w:rPr>
            </w:pPr>
          </w:p>
        </w:tc>
      </w:tr>
      <w:tr w:rsidR="003C0BDF" w:rsidRPr="00A67309" w14:paraId="23EC9C4E" w14:textId="77777777" w:rsidTr="00EC2057">
        <w:tc>
          <w:tcPr>
            <w:tcW w:w="4394" w:type="dxa"/>
            <w:tcBorders>
              <w:top w:val="single" w:sz="4" w:space="0" w:color="auto"/>
              <w:left w:val="single" w:sz="4" w:space="0" w:color="auto"/>
              <w:bottom w:val="single" w:sz="4" w:space="0" w:color="auto"/>
              <w:right w:val="single" w:sz="4" w:space="0" w:color="auto"/>
            </w:tcBorders>
          </w:tcPr>
          <w:p w14:paraId="7445D117" w14:textId="77777777" w:rsidR="003C0BDF" w:rsidRPr="00A67309" w:rsidRDefault="003C0BDF"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Podroben opis projekta, iz katerega bo razvidno, ali po vsebini ustreza zahtevam javnega naročila in v kakšni vlogi je pri projektu sodeloval:</w:t>
            </w:r>
          </w:p>
        </w:tc>
        <w:tc>
          <w:tcPr>
            <w:tcW w:w="3928" w:type="dxa"/>
            <w:tcBorders>
              <w:top w:val="single" w:sz="4" w:space="0" w:color="auto"/>
              <w:left w:val="single" w:sz="4" w:space="0" w:color="auto"/>
              <w:bottom w:val="single" w:sz="4" w:space="0" w:color="auto"/>
              <w:right w:val="single" w:sz="4" w:space="0" w:color="auto"/>
            </w:tcBorders>
          </w:tcPr>
          <w:p w14:paraId="357350B9" w14:textId="77777777" w:rsidR="003C0BDF" w:rsidRPr="00A67309" w:rsidRDefault="003C0BDF" w:rsidP="00EC2057">
            <w:pPr>
              <w:spacing w:line="260" w:lineRule="atLeast"/>
              <w:rPr>
                <w:rFonts w:ascii="Arial" w:hAnsi="Arial" w:cs="Arial"/>
                <w:b/>
                <w:bCs/>
                <w:i/>
                <w:iCs/>
                <w:sz w:val="20"/>
                <w:szCs w:val="20"/>
                <w:lang w:eastAsia="en-US"/>
              </w:rPr>
            </w:pPr>
          </w:p>
        </w:tc>
      </w:tr>
    </w:tbl>
    <w:p w14:paraId="473520AC" w14:textId="77777777" w:rsidR="003C0BDF" w:rsidRPr="00A67309" w:rsidRDefault="003C0BDF" w:rsidP="003C0BDF">
      <w:pPr>
        <w:spacing w:line="260" w:lineRule="atLeast"/>
        <w:rPr>
          <w:rFonts w:ascii="Arial" w:hAnsi="Arial" w:cs="Arial"/>
          <w:b/>
          <w:sz w:val="20"/>
          <w:szCs w:val="20"/>
          <w:lang w:eastAsia="en-US"/>
        </w:rPr>
      </w:pPr>
    </w:p>
    <w:p w14:paraId="05194E69" w14:textId="77777777" w:rsidR="006F3D32" w:rsidRPr="00A67309" w:rsidRDefault="006F3D32" w:rsidP="003C0BDF">
      <w:pPr>
        <w:spacing w:line="260" w:lineRule="atLeast"/>
        <w:rPr>
          <w:rFonts w:ascii="Arial" w:hAnsi="Arial" w:cs="Arial"/>
          <w:b/>
          <w:sz w:val="20"/>
          <w:szCs w:val="20"/>
          <w:lang w:eastAsia="en-US"/>
        </w:rPr>
      </w:pPr>
    </w:p>
    <w:p w14:paraId="0EDD1122" w14:textId="77777777" w:rsidR="006F3D32" w:rsidRPr="00A67309" w:rsidRDefault="006F3D32" w:rsidP="003C0BDF">
      <w:pPr>
        <w:spacing w:line="260" w:lineRule="atLeast"/>
        <w:rPr>
          <w:rFonts w:ascii="Arial" w:hAnsi="Arial" w:cs="Arial"/>
          <w:b/>
          <w:sz w:val="20"/>
          <w:szCs w:val="20"/>
          <w:lang w:eastAsia="en-US"/>
        </w:rPr>
      </w:pPr>
    </w:p>
    <w:p w14:paraId="28402805" w14:textId="77777777" w:rsidR="006F3D32" w:rsidRPr="00A67309" w:rsidRDefault="006F3D32" w:rsidP="003C0BDF">
      <w:pPr>
        <w:spacing w:line="260" w:lineRule="atLeast"/>
        <w:rPr>
          <w:rFonts w:ascii="Arial" w:hAnsi="Arial" w:cs="Arial"/>
          <w:b/>
          <w:sz w:val="20"/>
          <w:szCs w:val="20"/>
          <w:lang w:eastAsia="en-US"/>
        </w:rPr>
      </w:pPr>
    </w:p>
    <w:p w14:paraId="42F3645E" w14:textId="77777777" w:rsidR="006F3D32" w:rsidRPr="00A67309" w:rsidRDefault="006F3D32" w:rsidP="003C0BDF">
      <w:pPr>
        <w:spacing w:line="260" w:lineRule="atLeast"/>
        <w:rPr>
          <w:rFonts w:ascii="Arial" w:hAnsi="Arial" w:cs="Arial"/>
          <w:b/>
          <w:sz w:val="20"/>
          <w:szCs w:val="20"/>
          <w:lang w:eastAsia="en-US"/>
        </w:rPr>
      </w:pPr>
    </w:p>
    <w:p w14:paraId="5274264C" w14:textId="77777777" w:rsidR="006F3D32" w:rsidRPr="00A67309" w:rsidRDefault="006F3D32" w:rsidP="003C0BDF">
      <w:pPr>
        <w:spacing w:line="260" w:lineRule="atLeast"/>
        <w:rPr>
          <w:rFonts w:ascii="Arial" w:hAnsi="Arial" w:cs="Arial"/>
          <w:b/>
          <w:sz w:val="20"/>
          <w:szCs w:val="20"/>
          <w:lang w:eastAsia="en-US"/>
        </w:rPr>
      </w:pPr>
    </w:p>
    <w:p w14:paraId="61FAFACD" w14:textId="77777777" w:rsidR="006F3D32" w:rsidRPr="00A67309" w:rsidRDefault="006F3D32" w:rsidP="003C0BDF">
      <w:pPr>
        <w:spacing w:line="260" w:lineRule="atLeast"/>
        <w:rPr>
          <w:rFonts w:ascii="Arial" w:hAnsi="Arial" w:cs="Arial"/>
          <w:b/>
          <w:sz w:val="20"/>
          <w:szCs w:val="20"/>
          <w:lang w:eastAsia="en-US"/>
        </w:rPr>
      </w:pPr>
    </w:p>
    <w:p w14:paraId="3D29329D" w14:textId="77777777" w:rsidR="00E979EE" w:rsidRPr="00A67309" w:rsidRDefault="00E979EE" w:rsidP="00E979EE">
      <w:pPr>
        <w:spacing w:line="260" w:lineRule="atLeast"/>
        <w:rPr>
          <w:rFonts w:ascii="Arial" w:hAnsi="Arial" w:cs="Arial"/>
          <w:b/>
          <w:sz w:val="20"/>
          <w:szCs w:val="20"/>
          <w:lang w:eastAsia="en-US"/>
        </w:rPr>
      </w:pPr>
    </w:p>
    <w:p w14:paraId="7087907E" w14:textId="0C26684C" w:rsidR="00E979EE" w:rsidRPr="00A67309" w:rsidRDefault="00E979EE" w:rsidP="00E979EE">
      <w:pPr>
        <w:spacing w:line="260" w:lineRule="atLeast"/>
        <w:rPr>
          <w:rFonts w:ascii="Arial" w:hAnsi="Arial" w:cs="Arial"/>
          <w:b/>
          <w:sz w:val="20"/>
          <w:szCs w:val="20"/>
          <w:lang w:eastAsia="en-US"/>
        </w:rPr>
      </w:pPr>
      <w:r w:rsidRPr="00A67309">
        <w:rPr>
          <w:rFonts w:ascii="Arial" w:hAnsi="Arial" w:cs="Arial"/>
          <w:b/>
          <w:sz w:val="20"/>
          <w:szCs w:val="20"/>
          <w:lang w:eastAsia="en-US"/>
        </w:rPr>
        <w:t>4.</w:t>
      </w:r>
    </w:p>
    <w:p w14:paraId="1BBF1B5A" w14:textId="77777777" w:rsidR="00E979EE" w:rsidRPr="00A67309" w:rsidRDefault="00E979EE" w:rsidP="00E979EE">
      <w:pPr>
        <w:spacing w:line="260" w:lineRule="atLeast"/>
        <w:rPr>
          <w:rFonts w:ascii="Arial" w:hAnsi="Arial" w:cs="Arial"/>
          <w:b/>
          <w:sz w:val="20"/>
          <w:szCs w:val="20"/>
          <w:lang w:eastAsia="en-US"/>
        </w:rPr>
      </w:pPr>
    </w:p>
    <w:tbl>
      <w:tblPr>
        <w:tblW w:w="8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2552"/>
        <w:gridCol w:w="3702"/>
      </w:tblGrid>
      <w:tr w:rsidR="00E979EE" w:rsidRPr="00A67309" w14:paraId="5B50510D" w14:textId="77777777" w:rsidTr="00F766F8">
        <w:trPr>
          <w:trHeight w:val="96"/>
          <w:jc w:val="center"/>
        </w:trPr>
        <w:tc>
          <w:tcPr>
            <w:tcW w:w="8546" w:type="dxa"/>
            <w:gridSpan w:val="3"/>
            <w:vAlign w:val="center"/>
          </w:tcPr>
          <w:p w14:paraId="0D88FCA0" w14:textId="6E58DA53" w:rsidR="00E979EE" w:rsidRPr="00A67309" w:rsidRDefault="00AB1AC4" w:rsidP="00F766F8">
            <w:pPr>
              <w:spacing w:line="260" w:lineRule="atLeast"/>
              <w:rPr>
                <w:rFonts w:ascii="Arial" w:hAnsi="Arial" w:cs="Arial"/>
                <w:sz w:val="20"/>
                <w:szCs w:val="20"/>
                <w:lang w:eastAsia="en-US"/>
              </w:rPr>
            </w:pPr>
            <w:r w:rsidRPr="00A67309">
              <w:rPr>
                <w:rFonts w:ascii="Arial" w:eastAsia="Calibri" w:hAnsi="Arial" w:cs="Arial"/>
                <w:b/>
                <w:sz w:val="20"/>
                <w:szCs w:val="20"/>
              </w:rPr>
              <w:t>Član projektne skupine</w:t>
            </w:r>
            <w:r w:rsidR="003C0BDF" w:rsidRPr="00A67309">
              <w:rPr>
                <w:rFonts w:ascii="Arial" w:eastAsia="Calibri" w:hAnsi="Arial" w:cs="Arial"/>
                <w:b/>
                <w:sz w:val="20"/>
                <w:szCs w:val="20"/>
              </w:rPr>
              <w:t xml:space="preserve"> za področje stroškovne učinkovitosti</w:t>
            </w:r>
            <w:r w:rsidR="00B65D72" w:rsidRPr="00A67309">
              <w:rPr>
                <w:rFonts w:ascii="Arial" w:eastAsia="Calibri" w:hAnsi="Arial" w:cs="Arial"/>
                <w:b/>
                <w:sz w:val="20"/>
                <w:szCs w:val="20"/>
              </w:rPr>
              <w:t xml:space="preserve"> naložb v učinkovito rabo energije v stavbah</w:t>
            </w:r>
          </w:p>
        </w:tc>
      </w:tr>
      <w:tr w:rsidR="00E979EE" w:rsidRPr="00A67309" w14:paraId="7EE79DEB" w14:textId="77777777" w:rsidTr="00F766F8">
        <w:trPr>
          <w:trHeight w:val="96"/>
          <w:jc w:val="center"/>
        </w:trPr>
        <w:tc>
          <w:tcPr>
            <w:tcW w:w="2292" w:type="dxa"/>
            <w:tcBorders>
              <w:bottom w:val="single" w:sz="4" w:space="0" w:color="auto"/>
            </w:tcBorders>
            <w:vAlign w:val="center"/>
          </w:tcPr>
          <w:p w14:paraId="33425224" w14:textId="77777777" w:rsidR="00E979EE" w:rsidRPr="00A67309" w:rsidRDefault="00E979EE" w:rsidP="00F766F8">
            <w:pPr>
              <w:spacing w:line="260" w:lineRule="atLeast"/>
              <w:rPr>
                <w:rFonts w:ascii="Arial" w:hAnsi="Arial" w:cs="Arial"/>
                <w:sz w:val="20"/>
                <w:szCs w:val="20"/>
                <w:lang w:eastAsia="en-US"/>
              </w:rPr>
            </w:pPr>
            <w:r w:rsidRPr="00A67309">
              <w:rPr>
                <w:rFonts w:ascii="Arial" w:hAnsi="Arial" w:cs="Arial"/>
                <w:sz w:val="20"/>
                <w:szCs w:val="20"/>
                <w:lang w:eastAsia="en-US"/>
              </w:rPr>
              <w:t>Ime in priimek, izobrazba</w:t>
            </w:r>
          </w:p>
        </w:tc>
        <w:tc>
          <w:tcPr>
            <w:tcW w:w="2552" w:type="dxa"/>
            <w:tcBorders>
              <w:bottom w:val="single" w:sz="4" w:space="0" w:color="auto"/>
            </w:tcBorders>
            <w:vAlign w:val="center"/>
          </w:tcPr>
          <w:p w14:paraId="1255F092" w14:textId="77777777" w:rsidR="00E979EE" w:rsidRPr="00A67309" w:rsidRDefault="00E979EE" w:rsidP="00F766F8">
            <w:pPr>
              <w:spacing w:line="260" w:lineRule="atLeast"/>
              <w:rPr>
                <w:rFonts w:ascii="Arial" w:hAnsi="Arial" w:cs="Arial"/>
                <w:sz w:val="20"/>
                <w:szCs w:val="20"/>
                <w:lang w:eastAsia="en-US"/>
              </w:rPr>
            </w:pPr>
            <w:r w:rsidRPr="00A67309">
              <w:rPr>
                <w:rFonts w:ascii="Arial" w:hAnsi="Arial" w:cs="Arial"/>
                <w:sz w:val="20"/>
                <w:szCs w:val="20"/>
                <w:lang w:eastAsia="en-US"/>
              </w:rPr>
              <w:t xml:space="preserve">Zaposlen pri…, </w:t>
            </w:r>
          </w:p>
        </w:tc>
        <w:tc>
          <w:tcPr>
            <w:tcW w:w="3702" w:type="dxa"/>
            <w:tcBorders>
              <w:bottom w:val="single" w:sz="4" w:space="0" w:color="auto"/>
            </w:tcBorders>
            <w:vAlign w:val="center"/>
          </w:tcPr>
          <w:p w14:paraId="05FABB14" w14:textId="77777777" w:rsidR="00E979EE" w:rsidRPr="00A67309" w:rsidRDefault="00E979EE" w:rsidP="00F766F8">
            <w:pPr>
              <w:spacing w:line="260" w:lineRule="atLeast"/>
              <w:rPr>
                <w:rFonts w:ascii="Arial" w:hAnsi="Arial" w:cs="Arial"/>
                <w:sz w:val="20"/>
                <w:szCs w:val="20"/>
                <w:lang w:eastAsia="en-US"/>
              </w:rPr>
            </w:pPr>
            <w:r w:rsidRPr="00A67309">
              <w:rPr>
                <w:rFonts w:ascii="Arial" w:hAnsi="Arial" w:cs="Arial"/>
                <w:sz w:val="20"/>
                <w:szCs w:val="20"/>
                <w:lang w:eastAsia="en-US"/>
              </w:rPr>
              <w:t>Število let delovne dobe</w:t>
            </w:r>
          </w:p>
        </w:tc>
      </w:tr>
      <w:tr w:rsidR="00E979EE" w:rsidRPr="00A67309" w14:paraId="707E4EE2" w14:textId="77777777" w:rsidTr="00F766F8">
        <w:trPr>
          <w:trHeight w:val="96"/>
          <w:jc w:val="center"/>
        </w:trPr>
        <w:tc>
          <w:tcPr>
            <w:tcW w:w="2292" w:type="dxa"/>
            <w:tcBorders>
              <w:top w:val="single" w:sz="4" w:space="0" w:color="auto"/>
              <w:left w:val="single" w:sz="4" w:space="0" w:color="auto"/>
              <w:bottom w:val="nil"/>
              <w:right w:val="single" w:sz="4" w:space="0" w:color="auto"/>
            </w:tcBorders>
            <w:vAlign w:val="center"/>
          </w:tcPr>
          <w:p w14:paraId="16A22E4B" w14:textId="77777777" w:rsidR="00E979EE" w:rsidRPr="00A67309" w:rsidRDefault="00E979EE"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66D6B8B4" w14:textId="77777777" w:rsidR="00E979EE" w:rsidRPr="00A67309" w:rsidRDefault="00E979EE"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5678B9D7" w14:textId="77777777" w:rsidR="00E979EE" w:rsidRPr="00A67309" w:rsidRDefault="00E979EE" w:rsidP="00F766F8">
            <w:pPr>
              <w:spacing w:line="260" w:lineRule="atLeast"/>
              <w:rPr>
                <w:rFonts w:ascii="Arial" w:hAnsi="Arial" w:cs="Arial"/>
                <w:sz w:val="20"/>
                <w:szCs w:val="20"/>
                <w:lang w:eastAsia="en-US"/>
              </w:rPr>
            </w:pPr>
          </w:p>
        </w:tc>
      </w:tr>
      <w:tr w:rsidR="00E979EE" w:rsidRPr="00A67309" w14:paraId="0BD0C563" w14:textId="77777777" w:rsidTr="00F766F8">
        <w:trPr>
          <w:trHeight w:val="96"/>
          <w:jc w:val="center"/>
        </w:trPr>
        <w:tc>
          <w:tcPr>
            <w:tcW w:w="2292" w:type="dxa"/>
            <w:tcBorders>
              <w:top w:val="nil"/>
              <w:left w:val="single" w:sz="4" w:space="0" w:color="auto"/>
              <w:bottom w:val="nil"/>
              <w:right w:val="single" w:sz="4" w:space="0" w:color="auto"/>
            </w:tcBorders>
            <w:vAlign w:val="center"/>
          </w:tcPr>
          <w:p w14:paraId="38A535E1" w14:textId="77777777" w:rsidR="00E979EE" w:rsidRPr="00A67309" w:rsidRDefault="00E979EE"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3510C34B" w14:textId="77777777" w:rsidR="00E979EE" w:rsidRPr="00A67309" w:rsidRDefault="00E979EE"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5F20E3D2" w14:textId="77777777" w:rsidR="00E979EE" w:rsidRPr="00A67309" w:rsidRDefault="00E979EE" w:rsidP="00F766F8">
            <w:pPr>
              <w:spacing w:line="260" w:lineRule="atLeast"/>
              <w:rPr>
                <w:rFonts w:ascii="Arial" w:hAnsi="Arial" w:cs="Arial"/>
                <w:sz w:val="20"/>
                <w:szCs w:val="20"/>
                <w:lang w:eastAsia="en-US"/>
              </w:rPr>
            </w:pPr>
          </w:p>
        </w:tc>
      </w:tr>
      <w:tr w:rsidR="00E979EE" w:rsidRPr="00A67309" w14:paraId="47EAB957" w14:textId="77777777" w:rsidTr="00F766F8">
        <w:trPr>
          <w:trHeight w:val="96"/>
          <w:jc w:val="center"/>
        </w:trPr>
        <w:tc>
          <w:tcPr>
            <w:tcW w:w="2292" w:type="dxa"/>
            <w:tcBorders>
              <w:top w:val="nil"/>
              <w:left w:val="single" w:sz="4" w:space="0" w:color="auto"/>
              <w:bottom w:val="single" w:sz="4" w:space="0" w:color="auto"/>
              <w:right w:val="single" w:sz="4" w:space="0" w:color="auto"/>
            </w:tcBorders>
            <w:vAlign w:val="center"/>
          </w:tcPr>
          <w:p w14:paraId="63310F20" w14:textId="77777777" w:rsidR="00E979EE" w:rsidRPr="00A67309" w:rsidRDefault="00E979EE"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6C1E2640" w14:textId="77777777" w:rsidR="00E979EE" w:rsidRPr="00A67309" w:rsidRDefault="00E979EE"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5BAE471B" w14:textId="77777777" w:rsidR="00E979EE" w:rsidRPr="00A67309" w:rsidRDefault="00E979EE" w:rsidP="00F766F8">
            <w:pPr>
              <w:spacing w:line="260" w:lineRule="atLeast"/>
              <w:rPr>
                <w:rFonts w:ascii="Arial" w:hAnsi="Arial" w:cs="Arial"/>
                <w:sz w:val="20"/>
                <w:szCs w:val="20"/>
                <w:lang w:eastAsia="en-US"/>
              </w:rPr>
            </w:pPr>
          </w:p>
        </w:tc>
      </w:tr>
    </w:tbl>
    <w:p w14:paraId="12D512FA" w14:textId="77777777" w:rsidR="00E979EE" w:rsidRPr="00A67309" w:rsidRDefault="00E979EE" w:rsidP="00E979EE">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4394"/>
        <w:gridCol w:w="3928"/>
      </w:tblGrid>
      <w:tr w:rsidR="00E979EE" w:rsidRPr="00A67309" w14:paraId="3CA2E706" w14:textId="77777777" w:rsidTr="00F766F8">
        <w:tc>
          <w:tcPr>
            <w:tcW w:w="4394" w:type="dxa"/>
            <w:tcBorders>
              <w:top w:val="single" w:sz="4" w:space="0" w:color="auto"/>
              <w:left w:val="single" w:sz="4" w:space="0" w:color="auto"/>
              <w:bottom w:val="single" w:sz="4" w:space="0" w:color="auto"/>
              <w:right w:val="single" w:sz="4" w:space="0" w:color="auto"/>
            </w:tcBorders>
          </w:tcPr>
          <w:p w14:paraId="1345C888" w14:textId="782C0940" w:rsidR="00E979EE" w:rsidRPr="00A67309" w:rsidRDefault="00E979EE" w:rsidP="003C0BDF">
            <w:pPr>
              <w:spacing w:line="260" w:lineRule="atLeast"/>
              <w:rPr>
                <w:rFonts w:ascii="Arial" w:hAnsi="Arial" w:cs="Arial"/>
                <w:b/>
                <w:bCs/>
                <w:i/>
                <w:iCs/>
                <w:sz w:val="20"/>
                <w:szCs w:val="20"/>
                <w:lang w:eastAsia="en-US"/>
              </w:rPr>
            </w:pPr>
            <w:r w:rsidRPr="00A67309">
              <w:rPr>
                <w:rFonts w:ascii="Arial" w:hAnsi="Arial" w:cs="Arial"/>
                <w:b/>
                <w:bCs/>
                <w:i/>
                <w:iCs/>
                <w:sz w:val="20"/>
                <w:szCs w:val="20"/>
                <w:lang w:eastAsia="en-US"/>
              </w:rPr>
              <w:t>Naziv referenčnega projekta</w:t>
            </w:r>
            <w:r w:rsidR="00B65D72" w:rsidRPr="00A67309">
              <w:rPr>
                <w:rFonts w:ascii="Arial" w:hAnsi="Arial" w:cs="Arial"/>
                <w:b/>
                <w:bCs/>
                <w:i/>
                <w:iCs/>
                <w:sz w:val="20"/>
                <w:szCs w:val="20"/>
                <w:lang w:eastAsia="en-US"/>
              </w:rPr>
              <w:t xml:space="preserve"> št. 1</w:t>
            </w:r>
            <w:r w:rsidRPr="00A67309">
              <w:rPr>
                <w:rFonts w:ascii="Arial" w:hAnsi="Arial" w:cs="Arial"/>
                <w:b/>
                <w:bCs/>
                <w:i/>
                <w:iCs/>
                <w:sz w:val="20"/>
                <w:szCs w:val="20"/>
                <w:lang w:eastAsia="en-US"/>
              </w:rPr>
              <w:t xml:space="preserve"> </w:t>
            </w:r>
            <w:r w:rsidR="003C0BDF" w:rsidRPr="00A67309">
              <w:rPr>
                <w:rFonts w:ascii="Arial" w:hAnsi="Arial" w:cs="Arial"/>
                <w:b/>
                <w:bCs/>
                <w:i/>
                <w:iCs/>
                <w:sz w:val="20"/>
                <w:szCs w:val="20"/>
                <w:lang w:eastAsia="en-US"/>
              </w:rPr>
              <w:t xml:space="preserve">svetovalca za </w:t>
            </w:r>
            <w:r w:rsidR="003C0BDF" w:rsidRPr="00A67309">
              <w:rPr>
                <w:rFonts w:ascii="Arial" w:eastAsia="Calibri" w:hAnsi="Arial" w:cs="Arial"/>
                <w:b/>
                <w:sz w:val="20"/>
                <w:szCs w:val="20"/>
              </w:rPr>
              <w:t>področje stroškovne učinkovitosti</w:t>
            </w:r>
            <w:r w:rsidR="00B65D72" w:rsidRPr="00A67309">
              <w:rPr>
                <w:rFonts w:ascii="Arial" w:eastAsia="Calibri" w:hAnsi="Arial" w:cs="Arial"/>
                <w:b/>
                <w:sz w:val="20"/>
                <w:szCs w:val="20"/>
              </w:rPr>
              <w:t xml:space="preserve"> naložb</w:t>
            </w:r>
          </w:p>
        </w:tc>
        <w:tc>
          <w:tcPr>
            <w:tcW w:w="3928" w:type="dxa"/>
            <w:tcBorders>
              <w:top w:val="single" w:sz="4" w:space="0" w:color="auto"/>
              <w:left w:val="single" w:sz="4" w:space="0" w:color="auto"/>
              <w:bottom w:val="single" w:sz="4" w:space="0" w:color="auto"/>
              <w:right w:val="single" w:sz="4" w:space="0" w:color="auto"/>
            </w:tcBorders>
          </w:tcPr>
          <w:p w14:paraId="772AB65C" w14:textId="77777777" w:rsidR="00E979EE" w:rsidRPr="00A67309" w:rsidRDefault="00E979EE" w:rsidP="00F766F8">
            <w:pPr>
              <w:spacing w:line="260" w:lineRule="atLeast"/>
              <w:rPr>
                <w:rFonts w:ascii="Arial" w:hAnsi="Arial" w:cs="Arial"/>
                <w:b/>
                <w:bCs/>
                <w:i/>
                <w:iCs/>
                <w:sz w:val="20"/>
                <w:szCs w:val="20"/>
                <w:lang w:eastAsia="en-US"/>
              </w:rPr>
            </w:pPr>
          </w:p>
        </w:tc>
      </w:tr>
      <w:tr w:rsidR="00E979EE" w:rsidRPr="00A67309" w14:paraId="0714A9FF" w14:textId="77777777" w:rsidTr="00F766F8">
        <w:tc>
          <w:tcPr>
            <w:tcW w:w="4394" w:type="dxa"/>
            <w:tcBorders>
              <w:top w:val="single" w:sz="4" w:space="0" w:color="auto"/>
              <w:left w:val="single" w:sz="4" w:space="0" w:color="auto"/>
              <w:bottom w:val="single" w:sz="4" w:space="0" w:color="auto"/>
              <w:right w:val="single" w:sz="4" w:space="0" w:color="auto"/>
            </w:tcBorders>
          </w:tcPr>
          <w:p w14:paraId="5085B7E8" w14:textId="77777777" w:rsidR="00E979EE" w:rsidRPr="00A67309" w:rsidRDefault="00E979EE"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3928" w:type="dxa"/>
            <w:tcBorders>
              <w:top w:val="single" w:sz="4" w:space="0" w:color="auto"/>
              <w:left w:val="single" w:sz="4" w:space="0" w:color="auto"/>
              <w:bottom w:val="single" w:sz="4" w:space="0" w:color="auto"/>
              <w:right w:val="single" w:sz="4" w:space="0" w:color="auto"/>
            </w:tcBorders>
          </w:tcPr>
          <w:p w14:paraId="34ED1A3F" w14:textId="77777777" w:rsidR="00E979EE" w:rsidRPr="00A67309" w:rsidRDefault="00E979EE" w:rsidP="00F766F8">
            <w:pPr>
              <w:spacing w:line="260" w:lineRule="atLeast"/>
              <w:rPr>
                <w:rFonts w:ascii="Arial" w:hAnsi="Arial" w:cs="Arial"/>
                <w:b/>
                <w:bCs/>
                <w:i/>
                <w:iCs/>
                <w:sz w:val="20"/>
                <w:szCs w:val="20"/>
                <w:lang w:eastAsia="en-US"/>
              </w:rPr>
            </w:pPr>
          </w:p>
        </w:tc>
      </w:tr>
      <w:tr w:rsidR="00E979EE" w:rsidRPr="00A67309" w14:paraId="39CDE88B" w14:textId="77777777" w:rsidTr="00F766F8">
        <w:tc>
          <w:tcPr>
            <w:tcW w:w="4394" w:type="dxa"/>
            <w:tcBorders>
              <w:top w:val="single" w:sz="4" w:space="0" w:color="auto"/>
              <w:left w:val="single" w:sz="4" w:space="0" w:color="auto"/>
              <w:bottom w:val="single" w:sz="4" w:space="0" w:color="auto"/>
              <w:right w:val="single" w:sz="4" w:space="0" w:color="auto"/>
            </w:tcBorders>
          </w:tcPr>
          <w:p w14:paraId="3ECA5D93" w14:textId="77777777" w:rsidR="00E979EE" w:rsidRPr="00A67309" w:rsidRDefault="00E979EE"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3928" w:type="dxa"/>
            <w:tcBorders>
              <w:top w:val="single" w:sz="4" w:space="0" w:color="auto"/>
              <w:left w:val="single" w:sz="4" w:space="0" w:color="auto"/>
              <w:bottom w:val="single" w:sz="4" w:space="0" w:color="auto"/>
              <w:right w:val="single" w:sz="4" w:space="0" w:color="auto"/>
            </w:tcBorders>
          </w:tcPr>
          <w:p w14:paraId="7474A43F" w14:textId="77777777" w:rsidR="00E979EE" w:rsidRPr="00A67309" w:rsidRDefault="00E979EE" w:rsidP="00F766F8">
            <w:pPr>
              <w:spacing w:line="260" w:lineRule="atLeast"/>
              <w:rPr>
                <w:rFonts w:ascii="Arial" w:hAnsi="Arial" w:cs="Arial"/>
                <w:b/>
                <w:bCs/>
                <w:i/>
                <w:iCs/>
                <w:sz w:val="20"/>
                <w:szCs w:val="20"/>
                <w:lang w:eastAsia="en-US"/>
              </w:rPr>
            </w:pPr>
          </w:p>
        </w:tc>
      </w:tr>
      <w:tr w:rsidR="00E979EE" w:rsidRPr="00A67309" w14:paraId="7F382C58" w14:textId="77777777" w:rsidTr="00F766F8">
        <w:tc>
          <w:tcPr>
            <w:tcW w:w="4394" w:type="dxa"/>
            <w:tcBorders>
              <w:top w:val="single" w:sz="4" w:space="0" w:color="auto"/>
              <w:left w:val="single" w:sz="4" w:space="0" w:color="auto"/>
              <w:bottom w:val="single" w:sz="4" w:space="0" w:color="auto"/>
              <w:right w:val="single" w:sz="4" w:space="0" w:color="auto"/>
            </w:tcBorders>
          </w:tcPr>
          <w:p w14:paraId="352AD05F" w14:textId="77777777" w:rsidR="00E979EE" w:rsidRPr="00A67309" w:rsidRDefault="00E979EE" w:rsidP="00F766F8">
            <w:pPr>
              <w:spacing w:line="260" w:lineRule="atLeast"/>
              <w:rPr>
                <w:rFonts w:ascii="Arial" w:hAnsi="Arial" w:cs="Arial"/>
                <w:i/>
                <w:iCs/>
                <w:sz w:val="20"/>
                <w:szCs w:val="20"/>
                <w:lang w:eastAsia="en-US"/>
              </w:rPr>
            </w:pPr>
            <w:r w:rsidRPr="00A67309">
              <w:rPr>
                <w:rFonts w:ascii="Arial" w:hAnsi="Arial" w:cs="Arial"/>
                <w:i/>
                <w:iCs/>
                <w:sz w:val="20"/>
                <w:szCs w:val="20"/>
                <w:lang w:eastAsia="en-US"/>
              </w:rPr>
              <w:t>Podroben opis projekta, iz katerega bo razvidno, ali po vsebini ustreza zahtevam javnega naročila in v kakšni vlogi je pri projektu sodeloval:</w:t>
            </w:r>
          </w:p>
        </w:tc>
        <w:tc>
          <w:tcPr>
            <w:tcW w:w="3928" w:type="dxa"/>
            <w:tcBorders>
              <w:top w:val="single" w:sz="4" w:space="0" w:color="auto"/>
              <w:left w:val="single" w:sz="4" w:space="0" w:color="auto"/>
              <w:bottom w:val="single" w:sz="4" w:space="0" w:color="auto"/>
              <w:right w:val="single" w:sz="4" w:space="0" w:color="auto"/>
            </w:tcBorders>
          </w:tcPr>
          <w:p w14:paraId="46888A8D" w14:textId="77777777" w:rsidR="00E979EE" w:rsidRPr="00A67309" w:rsidRDefault="00E979EE" w:rsidP="00F766F8">
            <w:pPr>
              <w:spacing w:line="260" w:lineRule="atLeast"/>
              <w:rPr>
                <w:rFonts w:ascii="Arial" w:hAnsi="Arial" w:cs="Arial"/>
                <w:b/>
                <w:bCs/>
                <w:i/>
                <w:iCs/>
                <w:sz w:val="20"/>
                <w:szCs w:val="20"/>
                <w:lang w:eastAsia="en-US"/>
              </w:rPr>
            </w:pPr>
          </w:p>
        </w:tc>
      </w:tr>
      <w:tr w:rsidR="00B65D72" w:rsidRPr="00A67309" w14:paraId="622BAD1B" w14:textId="77777777" w:rsidTr="00B65D72">
        <w:tc>
          <w:tcPr>
            <w:tcW w:w="4394" w:type="dxa"/>
            <w:tcBorders>
              <w:top w:val="single" w:sz="4" w:space="0" w:color="auto"/>
              <w:left w:val="single" w:sz="4" w:space="0" w:color="auto"/>
              <w:bottom w:val="single" w:sz="4" w:space="0" w:color="auto"/>
              <w:right w:val="single" w:sz="4" w:space="0" w:color="auto"/>
            </w:tcBorders>
          </w:tcPr>
          <w:p w14:paraId="1C45003F" w14:textId="4A77FC3D" w:rsidR="00B65D72" w:rsidRPr="00A67309" w:rsidRDefault="00B65D72" w:rsidP="00EC2057">
            <w:pPr>
              <w:spacing w:line="260" w:lineRule="atLeast"/>
              <w:rPr>
                <w:rFonts w:ascii="Arial" w:hAnsi="Arial" w:cs="Arial"/>
                <w:b/>
                <w:bCs/>
                <w:i/>
                <w:iCs/>
                <w:sz w:val="20"/>
                <w:szCs w:val="20"/>
                <w:lang w:eastAsia="en-US"/>
              </w:rPr>
            </w:pPr>
            <w:r w:rsidRPr="00A67309">
              <w:rPr>
                <w:rFonts w:ascii="Arial" w:hAnsi="Arial" w:cs="Arial"/>
                <w:b/>
                <w:bCs/>
                <w:i/>
                <w:iCs/>
                <w:sz w:val="20"/>
                <w:szCs w:val="20"/>
                <w:lang w:eastAsia="en-US"/>
              </w:rPr>
              <w:t>Naziv referenčnega projekta št. 2 svetovalca za področje stroškovne učinkovitosti naložb</w:t>
            </w:r>
          </w:p>
        </w:tc>
        <w:tc>
          <w:tcPr>
            <w:tcW w:w="3928" w:type="dxa"/>
            <w:tcBorders>
              <w:top w:val="single" w:sz="4" w:space="0" w:color="auto"/>
              <w:left w:val="single" w:sz="4" w:space="0" w:color="auto"/>
              <w:bottom w:val="single" w:sz="4" w:space="0" w:color="auto"/>
              <w:right w:val="single" w:sz="4" w:space="0" w:color="auto"/>
            </w:tcBorders>
          </w:tcPr>
          <w:p w14:paraId="1E273BBE" w14:textId="77777777" w:rsidR="00B65D72" w:rsidRPr="00A67309" w:rsidRDefault="00B65D72" w:rsidP="00EC2057">
            <w:pPr>
              <w:spacing w:line="260" w:lineRule="atLeast"/>
              <w:rPr>
                <w:rFonts w:ascii="Arial" w:hAnsi="Arial" w:cs="Arial"/>
                <w:b/>
                <w:bCs/>
                <w:i/>
                <w:iCs/>
                <w:sz w:val="20"/>
                <w:szCs w:val="20"/>
                <w:lang w:eastAsia="en-US"/>
              </w:rPr>
            </w:pPr>
          </w:p>
        </w:tc>
      </w:tr>
      <w:tr w:rsidR="00B65D72" w:rsidRPr="00A67309" w14:paraId="0410E4C1" w14:textId="77777777" w:rsidTr="00B65D72">
        <w:tc>
          <w:tcPr>
            <w:tcW w:w="4394" w:type="dxa"/>
            <w:tcBorders>
              <w:top w:val="single" w:sz="4" w:space="0" w:color="auto"/>
              <w:left w:val="single" w:sz="4" w:space="0" w:color="auto"/>
              <w:bottom w:val="single" w:sz="4" w:space="0" w:color="auto"/>
              <w:right w:val="single" w:sz="4" w:space="0" w:color="auto"/>
            </w:tcBorders>
          </w:tcPr>
          <w:p w14:paraId="409CD0C8" w14:textId="77777777" w:rsidR="00B65D72" w:rsidRPr="00A67309" w:rsidRDefault="00B65D72"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3928" w:type="dxa"/>
            <w:tcBorders>
              <w:top w:val="single" w:sz="4" w:space="0" w:color="auto"/>
              <w:left w:val="single" w:sz="4" w:space="0" w:color="auto"/>
              <w:bottom w:val="single" w:sz="4" w:space="0" w:color="auto"/>
              <w:right w:val="single" w:sz="4" w:space="0" w:color="auto"/>
            </w:tcBorders>
          </w:tcPr>
          <w:p w14:paraId="5B0258AE" w14:textId="77777777" w:rsidR="00B65D72" w:rsidRPr="00A67309" w:rsidRDefault="00B65D72" w:rsidP="00EC2057">
            <w:pPr>
              <w:spacing w:line="260" w:lineRule="atLeast"/>
              <w:rPr>
                <w:rFonts w:ascii="Arial" w:hAnsi="Arial" w:cs="Arial"/>
                <w:b/>
                <w:bCs/>
                <w:i/>
                <w:iCs/>
                <w:sz w:val="20"/>
                <w:szCs w:val="20"/>
                <w:lang w:eastAsia="en-US"/>
              </w:rPr>
            </w:pPr>
          </w:p>
        </w:tc>
      </w:tr>
      <w:tr w:rsidR="00B65D72" w:rsidRPr="00A67309" w14:paraId="75F99C0A" w14:textId="77777777" w:rsidTr="00B65D72">
        <w:tc>
          <w:tcPr>
            <w:tcW w:w="4394" w:type="dxa"/>
            <w:tcBorders>
              <w:top w:val="single" w:sz="4" w:space="0" w:color="auto"/>
              <w:left w:val="single" w:sz="4" w:space="0" w:color="auto"/>
              <w:bottom w:val="single" w:sz="4" w:space="0" w:color="auto"/>
              <w:right w:val="single" w:sz="4" w:space="0" w:color="auto"/>
            </w:tcBorders>
          </w:tcPr>
          <w:p w14:paraId="172475EA" w14:textId="77777777" w:rsidR="00B65D72" w:rsidRPr="00A67309" w:rsidRDefault="00B65D72"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3928" w:type="dxa"/>
            <w:tcBorders>
              <w:top w:val="single" w:sz="4" w:space="0" w:color="auto"/>
              <w:left w:val="single" w:sz="4" w:space="0" w:color="auto"/>
              <w:bottom w:val="single" w:sz="4" w:space="0" w:color="auto"/>
              <w:right w:val="single" w:sz="4" w:space="0" w:color="auto"/>
            </w:tcBorders>
          </w:tcPr>
          <w:p w14:paraId="6CCC5584" w14:textId="77777777" w:rsidR="00B65D72" w:rsidRPr="00A67309" w:rsidRDefault="00B65D72" w:rsidP="00EC2057">
            <w:pPr>
              <w:spacing w:line="260" w:lineRule="atLeast"/>
              <w:rPr>
                <w:rFonts w:ascii="Arial" w:hAnsi="Arial" w:cs="Arial"/>
                <w:b/>
                <w:bCs/>
                <w:i/>
                <w:iCs/>
                <w:sz w:val="20"/>
                <w:szCs w:val="20"/>
                <w:lang w:eastAsia="en-US"/>
              </w:rPr>
            </w:pPr>
          </w:p>
        </w:tc>
      </w:tr>
      <w:tr w:rsidR="00B65D72" w:rsidRPr="00A67309" w14:paraId="3B04D5C5" w14:textId="77777777" w:rsidTr="00B65D72">
        <w:tc>
          <w:tcPr>
            <w:tcW w:w="4394" w:type="dxa"/>
            <w:tcBorders>
              <w:top w:val="single" w:sz="4" w:space="0" w:color="auto"/>
              <w:left w:val="single" w:sz="4" w:space="0" w:color="auto"/>
              <w:bottom w:val="single" w:sz="4" w:space="0" w:color="auto"/>
              <w:right w:val="single" w:sz="4" w:space="0" w:color="auto"/>
            </w:tcBorders>
          </w:tcPr>
          <w:p w14:paraId="03E42BD7" w14:textId="77777777" w:rsidR="00B65D72" w:rsidRPr="00A67309" w:rsidRDefault="00B65D72"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Podroben opis projekta, iz katerega bo razvidno, ali po vsebini ustreza zahtevam javnega naročila in v kakšni vlogi je pri projektu sodeloval:</w:t>
            </w:r>
          </w:p>
        </w:tc>
        <w:tc>
          <w:tcPr>
            <w:tcW w:w="3928" w:type="dxa"/>
            <w:tcBorders>
              <w:top w:val="single" w:sz="4" w:space="0" w:color="auto"/>
              <w:left w:val="single" w:sz="4" w:space="0" w:color="auto"/>
              <w:bottom w:val="single" w:sz="4" w:space="0" w:color="auto"/>
              <w:right w:val="single" w:sz="4" w:space="0" w:color="auto"/>
            </w:tcBorders>
          </w:tcPr>
          <w:p w14:paraId="6372827D" w14:textId="77777777" w:rsidR="00B65D72" w:rsidRPr="00A67309" w:rsidRDefault="00B65D72" w:rsidP="00EC2057">
            <w:pPr>
              <w:spacing w:line="260" w:lineRule="atLeast"/>
              <w:rPr>
                <w:rFonts w:ascii="Arial" w:hAnsi="Arial" w:cs="Arial"/>
                <w:b/>
                <w:bCs/>
                <w:i/>
                <w:iCs/>
                <w:sz w:val="20"/>
                <w:szCs w:val="20"/>
                <w:lang w:eastAsia="en-US"/>
              </w:rPr>
            </w:pPr>
          </w:p>
        </w:tc>
      </w:tr>
    </w:tbl>
    <w:p w14:paraId="290A261B" w14:textId="77777777" w:rsidR="00E979EE" w:rsidRPr="00A67309" w:rsidRDefault="00E979EE" w:rsidP="00E979EE">
      <w:pPr>
        <w:spacing w:line="260" w:lineRule="atLeast"/>
        <w:rPr>
          <w:rFonts w:ascii="Arial" w:hAnsi="Arial" w:cs="Arial"/>
          <w:b/>
          <w:sz w:val="20"/>
          <w:szCs w:val="20"/>
          <w:lang w:eastAsia="en-US"/>
        </w:rPr>
      </w:pPr>
    </w:p>
    <w:p w14:paraId="03156F68" w14:textId="77777777" w:rsidR="0029222D" w:rsidRPr="00A67309" w:rsidRDefault="0029222D" w:rsidP="0029222D">
      <w:pPr>
        <w:spacing w:line="260" w:lineRule="atLeast"/>
        <w:rPr>
          <w:rFonts w:ascii="Arial" w:hAnsi="Arial" w:cs="Arial"/>
          <w:b/>
          <w:sz w:val="20"/>
          <w:szCs w:val="20"/>
          <w:lang w:eastAsia="en-US"/>
        </w:rPr>
      </w:pPr>
    </w:p>
    <w:p w14:paraId="7E1E79D7" w14:textId="1B8ABB1F" w:rsidR="0029222D" w:rsidRPr="00A67309" w:rsidRDefault="0029222D" w:rsidP="0029222D">
      <w:pPr>
        <w:tabs>
          <w:tab w:val="center" w:pos="4320"/>
          <w:tab w:val="right" w:pos="8640"/>
        </w:tabs>
        <w:spacing w:line="260" w:lineRule="atLeast"/>
        <w:jc w:val="both"/>
        <w:rPr>
          <w:rFonts w:ascii="Arial" w:hAnsi="Arial" w:cs="Arial"/>
          <w:i/>
          <w:iCs/>
          <w:sz w:val="20"/>
          <w:lang w:eastAsia="en-US"/>
        </w:rPr>
      </w:pPr>
      <w:r w:rsidRPr="00A67309">
        <w:rPr>
          <w:rFonts w:ascii="Arial" w:hAnsi="Arial" w:cs="Arial"/>
          <w:i/>
          <w:iCs/>
          <w:sz w:val="20"/>
          <w:lang w:eastAsia="en-US"/>
        </w:rPr>
        <w:t>Ponudnik navede samo tiste kadre, ki so nujni, da ponudnik izpolni pogoj o izpolnjevanju kadrovskih pogojev.</w:t>
      </w:r>
      <w:r w:rsidR="00891948" w:rsidRPr="00A67309">
        <w:rPr>
          <w:rFonts w:ascii="Arial" w:hAnsi="Arial" w:cs="Arial"/>
          <w:i/>
          <w:iCs/>
          <w:sz w:val="20"/>
          <w:lang w:eastAsia="en-US"/>
        </w:rPr>
        <w:t xml:space="preserve"> Morebitnih dodatnih kadrov, ki bodo sodelovali pri izvedbi naročila, se ne navaja. </w:t>
      </w:r>
    </w:p>
    <w:p w14:paraId="723517E0" w14:textId="77777777" w:rsidR="0029222D" w:rsidRPr="00A67309"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29222D" w:rsidRPr="00A67309" w14:paraId="49431EEB" w14:textId="77777777" w:rsidTr="00F766F8">
        <w:tc>
          <w:tcPr>
            <w:tcW w:w="4111" w:type="dxa"/>
            <w:shd w:val="clear" w:color="auto" w:fill="auto"/>
          </w:tcPr>
          <w:p w14:paraId="231F96E5" w14:textId="77777777" w:rsidR="0029222D" w:rsidRPr="00A67309"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A67309" w:rsidRDefault="0029222D" w:rsidP="00F766F8">
            <w:pPr>
              <w:spacing w:line="260" w:lineRule="atLeast"/>
              <w:jc w:val="both"/>
              <w:rPr>
                <w:rFonts w:ascii="Arial" w:hAnsi="Arial" w:cs="Arial"/>
                <w:b/>
                <w:sz w:val="20"/>
                <w:szCs w:val="20"/>
                <w:lang w:eastAsia="en-US"/>
              </w:rPr>
            </w:pPr>
            <w:r w:rsidRPr="00A67309">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A67309" w14:paraId="55E1B658" w14:textId="77777777" w:rsidTr="00F766F8">
        <w:trPr>
          <w:trHeight w:val="992"/>
        </w:trPr>
        <w:tc>
          <w:tcPr>
            <w:tcW w:w="4111" w:type="dxa"/>
            <w:shd w:val="clear" w:color="auto" w:fill="auto"/>
          </w:tcPr>
          <w:p w14:paraId="2F05EC32" w14:textId="77777777" w:rsidR="0029222D" w:rsidRPr="00A67309" w:rsidRDefault="0029222D" w:rsidP="00F766F8">
            <w:pPr>
              <w:spacing w:after="120"/>
              <w:jc w:val="both"/>
              <w:rPr>
                <w:rFonts w:cs="Arial"/>
                <w:i/>
                <w:sz w:val="18"/>
                <w:szCs w:val="18"/>
              </w:rPr>
            </w:pPr>
            <w:r w:rsidRPr="00A67309">
              <w:rPr>
                <w:rFonts w:ascii="Arial" w:hAnsi="Arial" w:cs="Arial"/>
                <w:b/>
                <w:i/>
                <w:iCs/>
                <w:sz w:val="20"/>
              </w:rPr>
              <w:t xml:space="preserve">Podpis pooblaščene osebe pri ponudniku oziroma v primeru skupne ponudbe pooblaščene osebe vodilnega partnerja: </w:t>
            </w:r>
            <w:r w:rsidRPr="00A67309">
              <w:rPr>
                <w:rFonts w:ascii="Arial" w:hAnsi="Arial" w:cs="Arial"/>
                <w:i/>
                <w:iCs/>
                <w:sz w:val="20"/>
              </w:rPr>
              <w:t>(</w:t>
            </w:r>
            <w:r w:rsidRPr="00A67309">
              <w:rPr>
                <w:rFonts w:ascii="Arial" w:hAnsi="Arial" w:cs="Arial"/>
                <w:i/>
                <w:iCs/>
                <w:sz w:val="16"/>
                <w:szCs w:val="16"/>
              </w:rPr>
              <w:t>ime in priimek, lastnoročni ali elektronski podpis in datum podpisa</w:t>
            </w:r>
            <w:r w:rsidRPr="00A67309">
              <w:rPr>
                <w:rFonts w:ascii="Arial" w:hAnsi="Arial" w:cs="Arial"/>
                <w:i/>
                <w:iCs/>
                <w:sz w:val="20"/>
              </w:rPr>
              <w:t>):</w:t>
            </w:r>
          </w:p>
        </w:tc>
        <w:tc>
          <w:tcPr>
            <w:tcW w:w="5063" w:type="dxa"/>
            <w:shd w:val="clear" w:color="auto" w:fill="auto"/>
          </w:tcPr>
          <w:p w14:paraId="1143174E" w14:textId="77777777" w:rsidR="0029222D" w:rsidRPr="00A67309" w:rsidRDefault="0029222D" w:rsidP="00F766F8">
            <w:pPr>
              <w:spacing w:line="260" w:lineRule="atLeast"/>
              <w:rPr>
                <w:rFonts w:ascii="Arial" w:hAnsi="Arial" w:cs="Arial"/>
                <w:i/>
                <w:sz w:val="18"/>
                <w:szCs w:val="18"/>
              </w:rPr>
            </w:pPr>
          </w:p>
        </w:tc>
      </w:tr>
    </w:tbl>
    <w:p w14:paraId="73D47039" w14:textId="1A5863FD" w:rsidR="009B1D7A" w:rsidRPr="00A67309" w:rsidRDefault="009B1D7A" w:rsidP="009B1D7A">
      <w:pPr>
        <w:spacing w:before="60" w:after="60"/>
        <w:jc w:val="both"/>
        <w:rPr>
          <w:rFonts w:ascii="Arial" w:hAnsi="Arial" w:cs="Arial"/>
          <w:b/>
          <w:sz w:val="20"/>
          <w:szCs w:val="20"/>
        </w:rPr>
      </w:pPr>
    </w:p>
    <w:p w14:paraId="4C008F4A" w14:textId="4C85F46E" w:rsidR="0029222D" w:rsidRPr="00A67309" w:rsidRDefault="0029222D" w:rsidP="009B1D7A">
      <w:pPr>
        <w:spacing w:before="60" w:after="60"/>
        <w:jc w:val="both"/>
        <w:rPr>
          <w:rFonts w:ascii="Arial" w:hAnsi="Arial" w:cs="Arial"/>
          <w:b/>
          <w:sz w:val="20"/>
          <w:szCs w:val="20"/>
        </w:rPr>
      </w:pPr>
    </w:p>
    <w:p w14:paraId="49FF050A" w14:textId="57712BBF" w:rsidR="0029222D" w:rsidRPr="00A67309" w:rsidRDefault="0029222D" w:rsidP="009B1D7A">
      <w:pPr>
        <w:spacing w:before="60" w:after="60"/>
        <w:jc w:val="both"/>
        <w:rPr>
          <w:rFonts w:ascii="Arial" w:hAnsi="Arial" w:cs="Arial"/>
          <w:b/>
          <w:sz w:val="20"/>
          <w:szCs w:val="20"/>
        </w:rPr>
      </w:pPr>
    </w:p>
    <w:p w14:paraId="2BA8136F" w14:textId="69FE4304" w:rsidR="0029222D" w:rsidRPr="00A67309" w:rsidRDefault="0029222D" w:rsidP="009B1D7A">
      <w:pPr>
        <w:spacing w:before="60" w:after="60"/>
        <w:jc w:val="both"/>
        <w:rPr>
          <w:rFonts w:ascii="Arial" w:hAnsi="Arial" w:cs="Arial"/>
          <w:b/>
          <w:sz w:val="20"/>
          <w:szCs w:val="20"/>
        </w:rPr>
      </w:pPr>
    </w:p>
    <w:p w14:paraId="5A5DEB69" w14:textId="601CF7C1" w:rsidR="0029222D" w:rsidRPr="00A67309" w:rsidRDefault="0029222D" w:rsidP="009B1D7A">
      <w:pPr>
        <w:spacing w:before="60" w:after="60"/>
        <w:jc w:val="both"/>
        <w:rPr>
          <w:rFonts w:ascii="Arial" w:hAnsi="Arial" w:cs="Arial"/>
          <w:b/>
          <w:sz w:val="20"/>
          <w:szCs w:val="20"/>
        </w:rPr>
      </w:pPr>
    </w:p>
    <w:p w14:paraId="5259946F" w14:textId="5C2F4D46" w:rsidR="0029222D" w:rsidRPr="00A67309" w:rsidRDefault="0029222D" w:rsidP="009B1D7A">
      <w:pPr>
        <w:spacing w:before="60" w:after="60"/>
        <w:jc w:val="both"/>
        <w:rPr>
          <w:rFonts w:ascii="Arial" w:hAnsi="Arial" w:cs="Arial"/>
          <w:b/>
          <w:sz w:val="20"/>
          <w:szCs w:val="20"/>
        </w:rPr>
      </w:pPr>
    </w:p>
    <w:p w14:paraId="1DB45F7B" w14:textId="2BBFBE7D" w:rsidR="00360CF1" w:rsidRPr="00A67309" w:rsidRDefault="00360CF1" w:rsidP="009B1D7A">
      <w:pPr>
        <w:spacing w:before="60" w:after="60"/>
        <w:jc w:val="both"/>
        <w:rPr>
          <w:rFonts w:ascii="Arial" w:hAnsi="Arial" w:cs="Arial"/>
          <w:b/>
          <w:sz w:val="20"/>
          <w:szCs w:val="20"/>
        </w:rPr>
      </w:pPr>
    </w:p>
    <w:p w14:paraId="4B3AB83B" w14:textId="0A93A9C8" w:rsidR="00360CF1" w:rsidRPr="00A67309" w:rsidRDefault="00360CF1" w:rsidP="009B1D7A">
      <w:pPr>
        <w:spacing w:before="60" w:after="60"/>
        <w:jc w:val="both"/>
        <w:rPr>
          <w:rFonts w:ascii="Arial" w:hAnsi="Arial" w:cs="Arial"/>
          <w:b/>
          <w:sz w:val="20"/>
          <w:szCs w:val="20"/>
        </w:rPr>
      </w:pPr>
    </w:p>
    <w:p w14:paraId="5516D658" w14:textId="4AB7315B" w:rsidR="00360CF1" w:rsidRPr="00A67309" w:rsidRDefault="00360CF1" w:rsidP="00360CF1">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67309">
        <w:rPr>
          <w:rFonts w:ascii="Arial" w:hAnsi="Arial" w:cs="Arial"/>
          <w:b/>
          <w:sz w:val="20"/>
          <w:szCs w:val="20"/>
          <w:lang w:eastAsia="en-US"/>
        </w:rPr>
        <w:t xml:space="preserve">Obrazec 4: IZJAVA PONUDNIKA O </w:t>
      </w:r>
      <w:r w:rsidR="00891948" w:rsidRPr="00A67309">
        <w:rPr>
          <w:rFonts w:ascii="Arial" w:hAnsi="Arial" w:cs="Arial"/>
          <w:b/>
          <w:sz w:val="20"/>
          <w:szCs w:val="20"/>
          <w:lang w:eastAsia="en-US"/>
        </w:rPr>
        <w:t>DODATNIH REFERENCAH ZA VODJO PROJEKTA</w:t>
      </w:r>
      <w:r w:rsidRPr="00A67309">
        <w:rPr>
          <w:rFonts w:ascii="Arial" w:hAnsi="Arial" w:cs="Arial"/>
          <w:b/>
          <w:sz w:val="20"/>
          <w:szCs w:val="20"/>
          <w:lang w:eastAsia="en-US"/>
        </w:rPr>
        <w:t xml:space="preserve"> – ZA MERILO</w:t>
      </w:r>
    </w:p>
    <w:p w14:paraId="7A1A114E" w14:textId="1F1431B4" w:rsidR="00360CF1" w:rsidRPr="00A67309" w:rsidRDefault="00360CF1" w:rsidP="009B1D7A">
      <w:pPr>
        <w:spacing w:before="60" w:after="60"/>
        <w:jc w:val="both"/>
        <w:rPr>
          <w:rFonts w:ascii="Arial" w:hAnsi="Arial" w:cs="Arial"/>
          <w:b/>
          <w:sz w:val="20"/>
          <w:szCs w:val="20"/>
        </w:rPr>
      </w:pPr>
    </w:p>
    <w:p w14:paraId="3B7FFBCD" w14:textId="057AF7AF" w:rsidR="00360CF1" w:rsidRPr="00A67309" w:rsidRDefault="00360CF1" w:rsidP="00360CF1">
      <w:pPr>
        <w:spacing w:line="260" w:lineRule="atLeast"/>
        <w:jc w:val="both"/>
        <w:rPr>
          <w:rFonts w:ascii="Arial" w:hAnsi="Arial" w:cs="Arial"/>
          <w:bCs/>
          <w:sz w:val="20"/>
          <w:szCs w:val="20"/>
          <w:lang w:eastAsia="en-US"/>
        </w:rPr>
      </w:pPr>
      <w:r w:rsidRPr="00A67309">
        <w:rPr>
          <w:rFonts w:ascii="Arial" w:hAnsi="Arial" w:cs="Arial"/>
          <w:bCs/>
          <w:sz w:val="20"/>
          <w:szCs w:val="20"/>
          <w:lang w:eastAsia="en-US"/>
        </w:rPr>
        <w:t>Seznam doda</w:t>
      </w:r>
      <w:r w:rsidR="00891948" w:rsidRPr="00A67309">
        <w:rPr>
          <w:rFonts w:ascii="Arial" w:hAnsi="Arial" w:cs="Arial"/>
          <w:bCs/>
          <w:sz w:val="20"/>
          <w:szCs w:val="20"/>
          <w:lang w:eastAsia="en-US"/>
        </w:rPr>
        <w:t>tnih referenc nominiranega vodje projekta</w:t>
      </w:r>
      <w:r w:rsidRPr="00A67309">
        <w:rPr>
          <w:rFonts w:ascii="Arial" w:hAnsi="Arial" w:cs="Arial"/>
          <w:bCs/>
          <w:sz w:val="20"/>
          <w:szCs w:val="20"/>
          <w:lang w:eastAsia="en-US"/>
        </w:rPr>
        <w:t xml:space="preserve">, s katerimi ponudnik uveljavlja dodatno točkovanje v okviru meril (skladno s točko 2.3.10 razpisne dokumentacije); </w:t>
      </w:r>
    </w:p>
    <w:p w14:paraId="7BE3DA17" w14:textId="6F1D495C" w:rsidR="00360CF1" w:rsidRPr="00A67309" w:rsidRDefault="00360CF1" w:rsidP="00360CF1">
      <w:pPr>
        <w:spacing w:line="260" w:lineRule="atLeast"/>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91948" w:rsidRPr="00A67309" w14:paraId="6BA26F8D" w14:textId="77777777" w:rsidTr="00EC2057">
        <w:tc>
          <w:tcPr>
            <w:tcW w:w="3827" w:type="dxa"/>
            <w:tcBorders>
              <w:top w:val="single" w:sz="4" w:space="0" w:color="auto"/>
              <w:left w:val="single" w:sz="4" w:space="0" w:color="auto"/>
              <w:bottom w:val="single" w:sz="4" w:space="0" w:color="auto"/>
              <w:right w:val="single" w:sz="4" w:space="0" w:color="auto"/>
            </w:tcBorders>
          </w:tcPr>
          <w:p w14:paraId="2AB09F4B" w14:textId="77777777" w:rsidR="00891948" w:rsidRPr="00A67309" w:rsidRDefault="00891948" w:rsidP="00EC2057">
            <w:pPr>
              <w:spacing w:line="260" w:lineRule="atLeast"/>
              <w:rPr>
                <w:rFonts w:ascii="Arial" w:hAnsi="Arial" w:cs="Arial"/>
                <w:b/>
                <w:bCs/>
                <w:i/>
                <w:iCs/>
                <w:sz w:val="20"/>
                <w:szCs w:val="20"/>
                <w:lang w:eastAsia="en-US"/>
              </w:rPr>
            </w:pPr>
            <w:r w:rsidRPr="00A67309">
              <w:rPr>
                <w:rFonts w:ascii="Arial" w:hAnsi="Arial" w:cs="Arial"/>
                <w:b/>
                <w:bCs/>
                <w:i/>
                <w:iCs/>
                <w:sz w:val="20"/>
                <w:szCs w:val="20"/>
                <w:lang w:eastAsia="en-US"/>
              </w:rPr>
              <w:t>Navedba nominiranega vodje projekta:</w:t>
            </w:r>
          </w:p>
          <w:p w14:paraId="17A9C69F" w14:textId="77777777" w:rsidR="00891948" w:rsidRPr="00A67309" w:rsidRDefault="00891948" w:rsidP="00EC2057">
            <w:pPr>
              <w:spacing w:line="260" w:lineRule="atLeast"/>
              <w:rPr>
                <w:rFonts w:ascii="Arial" w:hAnsi="Arial" w:cs="Arial"/>
                <w:b/>
                <w:bCs/>
                <w:i/>
                <w:iCs/>
                <w:sz w:val="20"/>
                <w:szCs w:val="20"/>
                <w:lang w:eastAsia="en-US"/>
              </w:rPr>
            </w:pPr>
          </w:p>
          <w:p w14:paraId="6A823939" w14:textId="2BE526AC" w:rsidR="00891948" w:rsidRPr="00A67309" w:rsidRDefault="00891948" w:rsidP="00EC2057">
            <w:pPr>
              <w:spacing w:line="260" w:lineRule="atLeast"/>
              <w:rPr>
                <w:rFonts w:ascii="Arial" w:hAnsi="Arial" w:cs="Arial"/>
                <w:b/>
                <w:bCs/>
                <w:i/>
                <w:iCs/>
                <w:sz w:val="20"/>
                <w:szCs w:val="20"/>
                <w:lang w:eastAsia="en-US"/>
              </w:rPr>
            </w:pPr>
            <w:r w:rsidRPr="00A67309">
              <w:rPr>
                <w:rFonts w:ascii="Arial" w:hAnsi="Arial" w:cs="Arial"/>
                <w:b/>
                <w:bCs/>
                <w:i/>
                <w:iCs/>
                <w:sz w:val="20"/>
                <w:szCs w:val="20"/>
                <w:lang w:eastAsia="en-US"/>
              </w:rPr>
              <w:t>Naziv dodatnega referenčnega projekta 1 za vodjo projekta</w:t>
            </w:r>
            <w:r w:rsidR="00E91202" w:rsidRPr="00A67309">
              <w:rPr>
                <w:rFonts w:ascii="Arial" w:hAnsi="Arial" w:cs="Arial"/>
                <w:b/>
                <w:bCs/>
                <w:i/>
                <w:iCs/>
                <w:sz w:val="20"/>
                <w:szCs w:val="20"/>
                <w:lang w:eastAsia="en-US"/>
              </w:rPr>
              <w:t xml:space="preserve"> z navedbo vrste projekta (nacionalni/mednarodni in razvojno-raziskovalni/demonstracijski)</w:t>
            </w:r>
            <w:r w:rsidR="00E91202" w:rsidRPr="00A67309">
              <w:rPr>
                <w:rFonts w:ascii="Arial" w:hAnsi="Arial" w:cs="Arial"/>
                <w:b/>
                <w:i/>
                <w:iCs/>
                <w:sz w:val="20"/>
                <w:szCs w:val="20"/>
                <w:lang w:eastAsia="en-US"/>
              </w:rPr>
              <w:t>:</w:t>
            </w:r>
            <w:r w:rsidR="00E91202" w:rsidRPr="00A67309">
              <w:rPr>
                <w:rFonts w:ascii="Arial" w:hAnsi="Arial"/>
                <w:b/>
                <w:bCs/>
                <w:i/>
                <w:iCs/>
                <w:sz w:val="20"/>
                <w:lang w:eastAsia="en-US"/>
              </w:rPr>
              <w:t xml:space="preserve"> </w:t>
            </w:r>
            <w:r w:rsidRPr="00A67309">
              <w:rPr>
                <w:rFonts w:ascii="Arial" w:hAnsi="Arial" w:cs="Arial"/>
                <w:b/>
                <w:bCs/>
                <w:i/>
                <w:iCs/>
                <w:sz w:val="20"/>
                <w:szCs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20DA23F7" w14:textId="77777777" w:rsidR="00891948" w:rsidRPr="00A67309" w:rsidRDefault="00891948" w:rsidP="00EC2057">
            <w:pPr>
              <w:spacing w:line="260" w:lineRule="atLeast"/>
              <w:rPr>
                <w:rFonts w:ascii="Arial" w:hAnsi="Arial" w:cs="Arial"/>
                <w:b/>
                <w:bCs/>
                <w:i/>
                <w:iCs/>
                <w:sz w:val="20"/>
                <w:szCs w:val="20"/>
                <w:lang w:eastAsia="en-US"/>
              </w:rPr>
            </w:pPr>
          </w:p>
        </w:tc>
      </w:tr>
      <w:tr w:rsidR="00891948" w:rsidRPr="00A67309" w14:paraId="637F6E49" w14:textId="77777777" w:rsidTr="00EC2057">
        <w:tc>
          <w:tcPr>
            <w:tcW w:w="3827" w:type="dxa"/>
            <w:tcBorders>
              <w:top w:val="single" w:sz="4" w:space="0" w:color="auto"/>
              <w:left w:val="single" w:sz="4" w:space="0" w:color="auto"/>
              <w:bottom w:val="single" w:sz="4" w:space="0" w:color="auto"/>
              <w:right w:val="single" w:sz="4" w:space="0" w:color="auto"/>
            </w:tcBorders>
          </w:tcPr>
          <w:p w14:paraId="519E7699" w14:textId="77777777" w:rsidR="00891948" w:rsidRPr="00A67309" w:rsidRDefault="00891948"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738A785" w14:textId="77777777" w:rsidR="00891948" w:rsidRPr="00A67309" w:rsidRDefault="00891948" w:rsidP="00EC2057">
            <w:pPr>
              <w:spacing w:line="260" w:lineRule="atLeast"/>
              <w:rPr>
                <w:rFonts w:ascii="Arial" w:hAnsi="Arial" w:cs="Arial"/>
                <w:b/>
                <w:bCs/>
                <w:i/>
                <w:iCs/>
                <w:sz w:val="20"/>
                <w:szCs w:val="20"/>
                <w:lang w:eastAsia="en-US"/>
              </w:rPr>
            </w:pPr>
          </w:p>
        </w:tc>
      </w:tr>
      <w:tr w:rsidR="00891948" w:rsidRPr="00A67309" w14:paraId="4D395E33" w14:textId="77777777" w:rsidTr="00EC2057">
        <w:tc>
          <w:tcPr>
            <w:tcW w:w="3827" w:type="dxa"/>
            <w:tcBorders>
              <w:top w:val="single" w:sz="4" w:space="0" w:color="auto"/>
              <w:left w:val="single" w:sz="4" w:space="0" w:color="auto"/>
              <w:bottom w:val="single" w:sz="4" w:space="0" w:color="auto"/>
              <w:right w:val="single" w:sz="4" w:space="0" w:color="auto"/>
            </w:tcBorders>
          </w:tcPr>
          <w:p w14:paraId="2AB6BF9C" w14:textId="77777777" w:rsidR="00891948" w:rsidRPr="00A67309" w:rsidRDefault="00891948"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3FE19C63" w14:textId="77777777" w:rsidR="00891948" w:rsidRPr="00A67309" w:rsidRDefault="00891948" w:rsidP="00EC2057">
            <w:pPr>
              <w:spacing w:line="260" w:lineRule="atLeast"/>
              <w:rPr>
                <w:rFonts w:ascii="Arial" w:hAnsi="Arial" w:cs="Arial"/>
                <w:b/>
                <w:bCs/>
                <w:i/>
                <w:iCs/>
                <w:sz w:val="20"/>
                <w:szCs w:val="20"/>
                <w:lang w:eastAsia="en-US"/>
              </w:rPr>
            </w:pPr>
          </w:p>
        </w:tc>
      </w:tr>
      <w:tr w:rsidR="00891948" w:rsidRPr="00A67309" w14:paraId="0DA2644F" w14:textId="77777777" w:rsidTr="00EC2057">
        <w:tc>
          <w:tcPr>
            <w:tcW w:w="3827" w:type="dxa"/>
            <w:tcBorders>
              <w:top w:val="single" w:sz="4" w:space="0" w:color="auto"/>
              <w:left w:val="single" w:sz="4" w:space="0" w:color="auto"/>
              <w:bottom w:val="single" w:sz="4" w:space="0" w:color="auto"/>
              <w:right w:val="single" w:sz="4" w:space="0" w:color="auto"/>
            </w:tcBorders>
          </w:tcPr>
          <w:p w14:paraId="44F30FAF" w14:textId="76F08E95" w:rsidR="00891948" w:rsidRPr="00A67309" w:rsidRDefault="00891948" w:rsidP="00EC2057">
            <w:pPr>
              <w:spacing w:line="260" w:lineRule="atLeast"/>
              <w:rPr>
                <w:rFonts w:ascii="Arial" w:hAnsi="Arial" w:cs="Arial"/>
                <w:i/>
                <w:iCs/>
                <w:sz w:val="20"/>
                <w:szCs w:val="20"/>
                <w:lang w:eastAsia="en-US"/>
              </w:rPr>
            </w:pPr>
            <w:r w:rsidRPr="00A67309">
              <w:rPr>
                <w:rFonts w:ascii="Arial" w:hAnsi="Arial" w:cs="Arial"/>
                <w:i/>
                <w:iCs/>
                <w:sz w:val="20"/>
                <w:szCs w:val="20"/>
                <w:lang w:eastAsia="en-US"/>
              </w:rPr>
              <w:t xml:space="preserve">Podroben opis projekta, iz katerega bo razvidno, ali po vsebini ustreza zahtevam javnega naročila in v kakšni vlogi je pri projektu sodeloval </w:t>
            </w:r>
          </w:p>
        </w:tc>
        <w:tc>
          <w:tcPr>
            <w:tcW w:w="4495" w:type="dxa"/>
            <w:tcBorders>
              <w:top w:val="single" w:sz="4" w:space="0" w:color="auto"/>
              <w:left w:val="single" w:sz="4" w:space="0" w:color="auto"/>
              <w:bottom w:val="single" w:sz="4" w:space="0" w:color="auto"/>
              <w:right w:val="single" w:sz="4" w:space="0" w:color="auto"/>
            </w:tcBorders>
          </w:tcPr>
          <w:p w14:paraId="3BAD97B9" w14:textId="77777777" w:rsidR="00891948" w:rsidRPr="00A67309" w:rsidRDefault="00891948" w:rsidP="00EC2057">
            <w:pPr>
              <w:spacing w:line="260" w:lineRule="atLeast"/>
              <w:rPr>
                <w:rFonts w:ascii="Arial" w:hAnsi="Arial" w:cs="Arial"/>
                <w:b/>
                <w:bCs/>
                <w:i/>
                <w:iCs/>
                <w:sz w:val="20"/>
                <w:szCs w:val="20"/>
                <w:lang w:eastAsia="en-US"/>
              </w:rPr>
            </w:pPr>
          </w:p>
        </w:tc>
      </w:tr>
      <w:tr w:rsidR="00891948" w:rsidRPr="00A67309" w14:paraId="1776077A" w14:textId="77777777" w:rsidTr="00EC2057">
        <w:tc>
          <w:tcPr>
            <w:tcW w:w="3827" w:type="dxa"/>
            <w:tcBorders>
              <w:top w:val="single" w:sz="4" w:space="0" w:color="auto"/>
              <w:left w:val="single" w:sz="4" w:space="0" w:color="auto"/>
              <w:bottom w:val="single" w:sz="4" w:space="0" w:color="auto"/>
              <w:right w:val="single" w:sz="4" w:space="0" w:color="auto"/>
            </w:tcBorders>
          </w:tcPr>
          <w:p w14:paraId="1791CF2C" w14:textId="77777777" w:rsidR="00891948" w:rsidRPr="00A67309" w:rsidRDefault="00891948" w:rsidP="00891948">
            <w:pPr>
              <w:spacing w:line="260" w:lineRule="atLeast"/>
              <w:rPr>
                <w:rFonts w:ascii="Arial" w:hAnsi="Arial" w:cs="Arial"/>
                <w:b/>
                <w:bCs/>
                <w:i/>
                <w:iCs/>
                <w:sz w:val="20"/>
                <w:szCs w:val="20"/>
                <w:lang w:eastAsia="en-US"/>
              </w:rPr>
            </w:pPr>
          </w:p>
          <w:p w14:paraId="29EEE4D8" w14:textId="33DDCC5A" w:rsidR="00891948" w:rsidRPr="00A67309" w:rsidRDefault="00891948" w:rsidP="00891948">
            <w:pPr>
              <w:spacing w:line="260" w:lineRule="atLeast"/>
              <w:rPr>
                <w:rFonts w:ascii="Arial" w:hAnsi="Arial" w:cs="Arial"/>
                <w:b/>
                <w:i/>
                <w:iCs/>
                <w:sz w:val="20"/>
                <w:szCs w:val="20"/>
                <w:lang w:eastAsia="en-US"/>
              </w:rPr>
            </w:pPr>
            <w:r w:rsidRPr="00A67309">
              <w:rPr>
                <w:rFonts w:ascii="Arial" w:hAnsi="Arial" w:cs="Arial"/>
                <w:b/>
                <w:bCs/>
                <w:i/>
                <w:iCs/>
                <w:sz w:val="20"/>
                <w:szCs w:val="20"/>
                <w:lang w:eastAsia="en-US"/>
              </w:rPr>
              <w:t xml:space="preserve">Naziv dodatnega referenčnega projekta 2 za vodjo projekta </w:t>
            </w:r>
            <w:r w:rsidR="00E91202" w:rsidRPr="00A67309">
              <w:rPr>
                <w:rFonts w:ascii="Arial" w:hAnsi="Arial" w:cs="Arial"/>
                <w:b/>
                <w:bCs/>
                <w:i/>
                <w:iCs/>
                <w:sz w:val="20"/>
                <w:szCs w:val="20"/>
                <w:lang w:eastAsia="en-US"/>
              </w:rPr>
              <w:t>z navedbo vrste projekta (nacionalni/mednarodni in razvojno-raziskovalni/demonstracijski)</w:t>
            </w:r>
            <w:r w:rsidR="00E91202" w:rsidRPr="00A67309">
              <w:rPr>
                <w:rFonts w:ascii="Arial" w:hAnsi="Arial" w:cs="Arial"/>
                <w:b/>
                <w:i/>
                <w:iCs/>
                <w:sz w:val="20"/>
                <w:szCs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CCE0A82" w14:textId="77777777" w:rsidR="00891948" w:rsidRPr="00A67309" w:rsidRDefault="00891948" w:rsidP="00891948">
            <w:pPr>
              <w:spacing w:line="260" w:lineRule="atLeast"/>
              <w:rPr>
                <w:rFonts w:ascii="Arial" w:hAnsi="Arial" w:cs="Arial"/>
                <w:b/>
                <w:bCs/>
                <w:i/>
                <w:iCs/>
                <w:sz w:val="20"/>
                <w:szCs w:val="20"/>
                <w:lang w:eastAsia="en-US"/>
              </w:rPr>
            </w:pPr>
          </w:p>
        </w:tc>
      </w:tr>
      <w:tr w:rsidR="00891948" w:rsidRPr="00A67309" w14:paraId="35CBF357" w14:textId="77777777" w:rsidTr="00EC2057">
        <w:tc>
          <w:tcPr>
            <w:tcW w:w="3827" w:type="dxa"/>
            <w:tcBorders>
              <w:top w:val="single" w:sz="4" w:space="0" w:color="auto"/>
              <w:left w:val="single" w:sz="4" w:space="0" w:color="auto"/>
              <w:bottom w:val="single" w:sz="4" w:space="0" w:color="auto"/>
              <w:right w:val="single" w:sz="4" w:space="0" w:color="auto"/>
            </w:tcBorders>
          </w:tcPr>
          <w:p w14:paraId="26099C87" w14:textId="77777777" w:rsidR="00891948" w:rsidRPr="00A67309" w:rsidRDefault="00891948" w:rsidP="00891948">
            <w:pPr>
              <w:spacing w:line="260" w:lineRule="atLeast"/>
              <w:rPr>
                <w:rFonts w:ascii="Arial" w:hAnsi="Arial" w:cs="Arial"/>
                <w:i/>
                <w:iCs/>
                <w:sz w:val="20"/>
                <w:szCs w:val="20"/>
                <w:lang w:eastAsia="en-US"/>
              </w:rPr>
            </w:pPr>
            <w:r w:rsidRPr="00A67309">
              <w:rPr>
                <w:rFonts w:ascii="Arial" w:hAnsi="Arial" w:cs="Arial"/>
                <w:i/>
                <w:iCs/>
                <w:sz w:val="20"/>
                <w:szCs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9C6AC47" w14:textId="77777777" w:rsidR="00891948" w:rsidRPr="00A67309" w:rsidRDefault="00891948" w:rsidP="00891948">
            <w:pPr>
              <w:spacing w:line="260" w:lineRule="atLeast"/>
              <w:rPr>
                <w:rFonts w:ascii="Arial" w:hAnsi="Arial" w:cs="Arial"/>
                <w:b/>
                <w:bCs/>
                <w:i/>
                <w:iCs/>
                <w:sz w:val="20"/>
                <w:szCs w:val="20"/>
                <w:lang w:eastAsia="en-US"/>
              </w:rPr>
            </w:pPr>
          </w:p>
        </w:tc>
      </w:tr>
      <w:tr w:rsidR="00891948" w:rsidRPr="00A67309" w14:paraId="01AB5AD0" w14:textId="77777777" w:rsidTr="00EC2057">
        <w:tc>
          <w:tcPr>
            <w:tcW w:w="3827" w:type="dxa"/>
            <w:tcBorders>
              <w:top w:val="single" w:sz="4" w:space="0" w:color="auto"/>
              <w:left w:val="single" w:sz="4" w:space="0" w:color="auto"/>
              <w:bottom w:val="single" w:sz="4" w:space="0" w:color="auto"/>
              <w:right w:val="single" w:sz="4" w:space="0" w:color="auto"/>
            </w:tcBorders>
          </w:tcPr>
          <w:p w14:paraId="6C431862" w14:textId="77777777" w:rsidR="00891948" w:rsidRPr="00A67309" w:rsidRDefault="00891948" w:rsidP="00891948">
            <w:pPr>
              <w:spacing w:line="260" w:lineRule="atLeast"/>
              <w:rPr>
                <w:rFonts w:ascii="Arial" w:hAnsi="Arial" w:cs="Arial"/>
                <w:i/>
                <w:iCs/>
                <w:sz w:val="20"/>
                <w:szCs w:val="20"/>
                <w:lang w:eastAsia="en-US"/>
              </w:rPr>
            </w:pPr>
            <w:r w:rsidRPr="00A67309">
              <w:rPr>
                <w:rFonts w:ascii="Arial" w:hAnsi="Arial" w:cs="Arial"/>
                <w:i/>
                <w:iCs/>
                <w:sz w:val="20"/>
                <w:szCs w:val="20"/>
                <w:lang w:eastAsia="en-US"/>
              </w:rPr>
              <w:t>Obdobje izvedbe (od – do)</w:t>
            </w:r>
          </w:p>
        </w:tc>
        <w:tc>
          <w:tcPr>
            <w:tcW w:w="4495" w:type="dxa"/>
            <w:tcBorders>
              <w:top w:val="single" w:sz="4" w:space="0" w:color="auto"/>
              <w:left w:val="single" w:sz="4" w:space="0" w:color="auto"/>
              <w:bottom w:val="single" w:sz="4" w:space="0" w:color="auto"/>
              <w:right w:val="single" w:sz="4" w:space="0" w:color="auto"/>
            </w:tcBorders>
          </w:tcPr>
          <w:p w14:paraId="650B6840" w14:textId="77777777" w:rsidR="00891948" w:rsidRPr="00A67309" w:rsidRDefault="00891948" w:rsidP="00891948">
            <w:pPr>
              <w:spacing w:line="260" w:lineRule="atLeast"/>
              <w:rPr>
                <w:rFonts w:ascii="Arial" w:hAnsi="Arial" w:cs="Arial"/>
                <w:b/>
                <w:bCs/>
                <w:i/>
                <w:iCs/>
                <w:sz w:val="20"/>
                <w:szCs w:val="20"/>
                <w:lang w:eastAsia="en-US"/>
              </w:rPr>
            </w:pPr>
          </w:p>
        </w:tc>
      </w:tr>
      <w:tr w:rsidR="00891948" w:rsidRPr="00A67309" w14:paraId="2E25A924" w14:textId="77777777" w:rsidTr="00EC2057">
        <w:tc>
          <w:tcPr>
            <w:tcW w:w="3827" w:type="dxa"/>
            <w:tcBorders>
              <w:top w:val="single" w:sz="4" w:space="0" w:color="auto"/>
              <w:left w:val="single" w:sz="4" w:space="0" w:color="auto"/>
              <w:bottom w:val="single" w:sz="4" w:space="0" w:color="auto"/>
              <w:right w:val="single" w:sz="4" w:space="0" w:color="auto"/>
            </w:tcBorders>
          </w:tcPr>
          <w:p w14:paraId="61A337E5" w14:textId="059AEE28" w:rsidR="00891948" w:rsidRPr="00A67309" w:rsidRDefault="00891948" w:rsidP="00891948">
            <w:pPr>
              <w:spacing w:line="260" w:lineRule="atLeast"/>
              <w:rPr>
                <w:rFonts w:ascii="Arial" w:hAnsi="Arial" w:cs="Arial"/>
                <w:i/>
                <w:iCs/>
                <w:sz w:val="20"/>
                <w:szCs w:val="20"/>
                <w:lang w:eastAsia="en-US"/>
              </w:rPr>
            </w:pPr>
            <w:r w:rsidRPr="00A67309">
              <w:rPr>
                <w:rFonts w:ascii="Arial" w:hAnsi="Arial" w:cs="Arial"/>
                <w:i/>
                <w:iCs/>
                <w:sz w:val="20"/>
                <w:szCs w:val="20"/>
                <w:lang w:eastAsia="en-US"/>
              </w:rPr>
              <w:t xml:space="preserve">Podroben opis projekta, iz katerega bo razvidno, ali po vsebini ustreza zahtevam javnega naročila in v kakšni vlogi je pri projektu sodeloval </w:t>
            </w:r>
          </w:p>
        </w:tc>
        <w:tc>
          <w:tcPr>
            <w:tcW w:w="4495" w:type="dxa"/>
            <w:tcBorders>
              <w:top w:val="single" w:sz="4" w:space="0" w:color="auto"/>
              <w:left w:val="single" w:sz="4" w:space="0" w:color="auto"/>
              <w:bottom w:val="single" w:sz="4" w:space="0" w:color="auto"/>
              <w:right w:val="single" w:sz="4" w:space="0" w:color="auto"/>
            </w:tcBorders>
          </w:tcPr>
          <w:p w14:paraId="4DA42B80" w14:textId="77777777" w:rsidR="00891948" w:rsidRPr="00A67309" w:rsidRDefault="00891948" w:rsidP="00891948">
            <w:pPr>
              <w:spacing w:line="260" w:lineRule="atLeast"/>
              <w:rPr>
                <w:rFonts w:ascii="Arial" w:hAnsi="Arial" w:cs="Arial"/>
                <w:b/>
                <w:bCs/>
                <w:i/>
                <w:iCs/>
                <w:sz w:val="20"/>
                <w:szCs w:val="20"/>
                <w:lang w:eastAsia="en-US"/>
              </w:rPr>
            </w:pPr>
          </w:p>
        </w:tc>
      </w:tr>
    </w:tbl>
    <w:p w14:paraId="51945092" w14:textId="77777777" w:rsidR="00891948" w:rsidRPr="00A67309" w:rsidRDefault="00891948" w:rsidP="00360CF1">
      <w:pPr>
        <w:spacing w:line="260" w:lineRule="atLeast"/>
        <w:rPr>
          <w:rFonts w:ascii="Arial" w:hAnsi="Arial" w:cs="Arial"/>
          <w:b/>
          <w:sz w:val="20"/>
          <w:szCs w:val="20"/>
          <w:lang w:eastAsia="en-US"/>
        </w:rPr>
      </w:pPr>
    </w:p>
    <w:p w14:paraId="7F862181" w14:textId="699F50F4" w:rsidR="00360CF1" w:rsidRPr="00A67309" w:rsidRDefault="00360CF1" w:rsidP="00360CF1">
      <w:pPr>
        <w:spacing w:line="260" w:lineRule="atLeast"/>
        <w:rPr>
          <w:rFonts w:ascii="Arial" w:hAnsi="Arial" w:cs="Arial"/>
          <w:b/>
          <w:sz w:val="20"/>
          <w:szCs w:val="20"/>
          <w:lang w:eastAsia="en-US"/>
        </w:rPr>
      </w:pPr>
    </w:p>
    <w:p w14:paraId="5582AC6C" w14:textId="77777777" w:rsidR="00360CF1" w:rsidRPr="00A67309" w:rsidRDefault="00360CF1" w:rsidP="00360CF1">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DD1382" w:rsidRPr="00A67309" w14:paraId="45DD7FA2" w14:textId="77777777" w:rsidTr="00DD1382">
        <w:tc>
          <w:tcPr>
            <w:tcW w:w="4366" w:type="dxa"/>
            <w:shd w:val="clear" w:color="auto" w:fill="auto"/>
          </w:tcPr>
          <w:p w14:paraId="539D6E6E" w14:textId="77777777" w:rsidR="00DD1382" w:rsidRPr="00A67309" w:rsidRDefault="00DD1382" w:rsidP="00F766F8">
            <w:pPr>
              <w:spacing w:line="260" w:lineRule="atLeast"/>
              <w:rPr>
                <w:rFonts w:ascii="Arial" w:hAnsi="Arial" w:cs="Arial"/>
                <w:sz w:val="18"/>
                <w:szCs w:val="18"/>
              </w:rPr>
            </w:pPr>
          </w:p>
        </w:tc>
        <w:tc>
          <w:tcPr>
            <w:tcW w:w="5063" w:type="dxa"/>
            <w:shd w:val="clear" w:color="auto" w:fill="auto"/>
          </w:tcPr>
          <w:p w14:paraId="59A263DA" w14:textId="77777777" w:rsidR="00DD1382" w:rsidRPr="00A67309" w:rsidRDefault="00DD1382" w:rsidP="00F766F8">
            <w:pPr>
              <w:spacing w:line="260" w:lineRule="atLeast"/>
              <w:jc w:val="both"/>
              <w:rPr>
                <w:rFonts w:ascii="Arial" w:hAnsi="Arial" w:cs="Arial"/>
                <w:b/>
                <w:sz w:val="20"/>
                <w:szCs w:val="20"/>
                <w:lang w:eastAsia="en-US"/>
              </w:rPr>
            </w:pPr>
            <w:r w:rsidRPr="00A67309">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D1382" w:rsidRPr="00A67309" w14:paraId="0221B983" w14:textId="77777777" w:rsidTr="00DD1382">
        <w:trPr>
          <w:trHeight w:val="992"/>
        </w:trPr>
        <w:tc>
          <w:tcPr>
            <w:tcW w:w="4366" w:type="dxa"/>
            <w:shd w:val="clear" w:color="auto" w:fill="auto"/>
          </w:tcPr>
          <w:p w14:paraId="5D7630BB" w14:textId="77777777" w:rsidR="00DD1382" w:rsidRPr="00A67309" w:rsidRDefault="00DD1382" w:rsidP="00F766F8">
            <w:pPr>
              <w:spacing w:after="120"/>
              <w:jc w:val="both"/>
              <w:rPr>
                <w:rFonts w:cs="Arial"/>
                <w:i/>
                <w:sz w:val="18"/>
                <w:szCs w:val="18"/>
              </w:rPr>
            </w:pPr>
            <w:r w:rsidRPr="00A67309">
              <w:rPr>
                <w:rFonts w:ascii="Arial" w:hAnsi="Arial" w:cs="Arial"/>
                <w:b/>
                <w:i/>
                <w:iCs/>
                <w:sz w:val="20"/>
              </w:rPr>
              <w:t xml:space="preserve">Podpis pooblaščene osebe pri ponudniku oziroma v primeru skupne ponudbe pooblaščene osebe vodilnega partnerja: </w:t>
            </w:r>
            <w:r w:rsidRPr="00A67309">
              <w:rPr>
                <w:rFonts w:ascii="Arial" w:hAnsi="Arial" w:cs="Arial"/>
                <w:i/>
                <w:iCs/>
                <w:sz w:val="20"/>
              </w:rPr>
              <w:t>(</w:t>
            </w:r>
            <w:r w:rsidRPr="00A67309">
              <w:rPr>
                <w:rFonts w:ascii="Arial" w:hAnsi="Arial" w:cs="Arial"/>
                <w:i/>
                <w:iCs/>
                <w:sz w:val="16"/>
                <w:szCs w:val="16"/>
              </w:rPr>
              <w:t>ime in priimek, lastnoročni ali elektronski podpis in datum podpisa</w:t>
            </w:r>
            <w:r w:rsidRPr="00A67309">
              <w:rPr>
                <w:rFonts w:ascii="Arial" w:hAnsi="Arial" w:cs="Arial"/>
                <w:i/>
                <w:iCs/>
                <w:sz w:val="20"/>
              </w:rPr>
              <w:t>):</w:t>
            </w:r>
          </w:p>
        </w:tc>
        <w:tc>
          <w:tcPr>
            <w:tcW w:w="5063" w:type="dxa"/>
            <w:shd w:val="clear" w:color="auto" w:fill="auto"/>
          </w:tcPr>
          <w:p w14:paraId="1A386FB2" w14:textId="77777777" w:rsidR="00DD1382" w:rsidRPr="00A67309" w:rsidRDefault="00DD1382" w:rsidP="00F766F8">
            <w:pPr>
              <w:spacing w:line="260" w:lineRule="atLeast"/>
              <w:rPr>
                <w:rFonts w:ascii="Arial" w:hAnsi="Arial" w:cs="Arial"/>
                <w:i/>
                <w:sz w:val="18"/>
                <w:szCs w:val="18"/>
              </w:rPr>
            </w:pPr>
          </w:p>
        </w:tc>
      </w:tr>
    </w:tbl>
    <w:p w14:paraId="64C382DB" w14:textId="77777777" w:rsidR="00360CF1" w:rsidRPr="00A67309" w:rsidRDefault="00360CF1" w:rsidP="009B1D7A">
      <w:pPr>
        <w:spacing w:before="60" w:after="60"/>
        <w:jc w:val="both"/>
        <w:rPr>
          <w:rFonts w:ascii="Arial" w:hAnsi="Arial" w:cs="Arial"/>
          <w:b/>
          <w:sz w:val="20"/>
          <w:szCs w:val="20"/>
        </w:rPr>
      </w:pPr>
    </w:p>
    <w:p w14:paraId="2562E545" w14:textId="3CC897B2" w:rsidR="00360CF1" w:rsidRPr="00A67309" w:rsidRDefault="00360CF1" w:rsidP="009B1D7A">
      <w:pPr>
        <w:spacing w:before="60" w:after="60"/>
        <w:jc w:val="both"/>
        <w:rPr>
          <w:rFonts w:ascii="Arial" w:hAnsi="Arial" w:cs="Arial"/>
          <w:b/>
          <w:sz w:val="20"/>
          <w:szCs w:val="20"/>
        </w:rPr>
      </w:pPr>
    </w:p>
    <w:p w14:paraId="76705D9B" w14:textId="4FC3EA42" w:rsidR="009A0DBE" w:rsidRPr="00A67309" w:rsidRDefault="009A0DBE" w:rsidP="009B1D7A">
      <w:pPr>
        <w:spacing w:before="60" w:after="60"/>
        <w:jc w:val="both"/>
        <w:rPr>
          <w:rFonts w:ascii="Arial" w:hAnsi="Arial" w:cs="Arial"/>
          <w:b/>
          <w:sz w:val="20"/>
          <w:szCs w:val="20"/>
        </w:rPr>
      </w:pPr>
    </w:p>
    <w:p w14:paraId="29FED5FF" w14:textId="77777777" w:rsidR="009A0DBE" w:rsidRPr="00A67309" w:rsidRDefault="009A0DBE" w:rsidP="009B1D7A">
      <w:pPr>
        <w:spacing w:before="60" w:after="60"/>
        <w:jc w:val="both"/>
        <w:rPr>
          <w:rFonts w:ascii="Arial" w:hAnsi="Arial" w:cs="Arial"/>
          <w:b/>
          <w:sz w:val="20"/>
          <w:szCs w:val="20"/>
        </w:rPr>
      </w:pPr>
    </w:p>
    <w:p w14:paraId="54B00B8F" w14:textId="767BC06F" w:rsidR="0029222D" w:rsidRPr="00A67309" w:rsidRDefault="0029222D" w:rsidP="009B1D7A">
      <w:pPr>
        <w:spacing w:before="60" w:after="60"/>
        <w:jc w:val="both"/>
        <w:rPr>
          <w:rFonts w:ascii="Arial" w:hAnsi="Arial" w:cs="Arial"/>
          <w:b/>
          <w:sz w:val="20"/>
          <w:szCs w:val="20"/>
        </w:rPr>
      </w:pPr>
    </w:p>
    <w:p w14:paraId="0492581E" w14:textId="0E11D519" w:rsidR="00891948" w:rsidRPr="00A67309" w:rsidRDefault="00891948" w:rsidP="009B1D7A">
      <w:pPr>
        <w:spacing w:before="60" w:after="60"/>
        <w:jc w:val="both"/>
        <w:rPr>
          <w:rFonts w:ascii="Arial" w:hAnsi="Arial" w:cs="Arial"/>
          <w:b/>
          <w:sz w:val="20"/>
          <w:szCs w:val="20"/>
        </w:rPr>
      </w:pPr>
    </w:p>
    <w:p w14:paraId="1C1508CE" w14:textId="0E8D8BB2" w:rsidR="00B65D72" w:rsidRPr="00A67309" w:rsidRDefault="00B65D72" w:rsidP="009B1D7A">
      <w:pPr>
        <w:spacing w:before="60" w:after="60"/>
        <w:jc w:val="both"/>
        <w:rPr>
          <w:rFonts w:ascii="Arial" w:hAnsi="Arial" w:cs="Arial"/>
          <w:b/>
          <w:sz w:val="20"/>
          <w:szCs w:val="20"/>
        </w:rPr>
      </w:pPr>
    </w:p>
    <w:p w14:paraId="5D28D8A7" w14:textId="77777777" w:rsidR="00891948" w:rsidRPr="00A67309" w:rsidRDefault="00891948" w:rsidP="009B1D7A">
      <w:pPr>
        <w:spacing w:before="60" w:after="60"/>
        <w:jc w:val="both"/>
        <w:rPr>
          <w:rFonts w:ascii="Arial" w:hAnsi="Arial" w:cs="Arial"/>
          <w:b/>
          <w:sz w:val="20"/>
          <w:szCs w:val="20"/>
        </w:rPr>
      </w:pPr>
    </w:p>
    <w:p w14:paraId="37E22A20" w14:textId="7DA09575" w:rsidR="009B1D7A" w:rsidRPr="00A67309"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67309">
        <w:rPr>
          <w:rFonts w:ascii="Arial" w:hAnsi="Arial" w:cs="Arial"/>
          <w:b/>
          <w:sz w:val="20"/>
          <w:szCs w:val="20"/>
          <w:lang w:eastAsia="en-US"/>
        </w:rPr>
        <w:t xml:space="preserve">Obrazec </w:t>
      </w:r>
      <w:r w:rsidR="004048EA" w:rsidRPr="00A67309">
        <w:rPr>
          <w:rFonts w:ascii="Arial" w:hAnsi="Arial" w:cs="Arial"/>
          <w:b/>
          <w:sz w:val="20"/>
          <w:szCs w:val="20"/>
          <w:lang w:eastAsia="en-US"/>
        </w:rPr>
        <w:t>5</w:t>
      </w:r>
      <w:r w:rsidRPr="00A67309">
        <w:rPr>
          <w:rFonts w:ascii="Arial" w:hAnsi="Arial" w:cs="Arial"/>
          <w:b/>
          <w:sz w:val="20"/>
          <w:szCs w:val="20"/>
          <w:lang w:eastAsia="en-US"/>
        </w:rPr>
        <w:t>: IZJAVA REFERENČNEGA NAROČNIKA – REFERENCE PONUDNIKA IN KADRA</w:t>
      </w:r>
    </w:p>
    <w:p w14:paraId="7A76EB5B" w14:textId="77777777" w:rsidR="009B1D7A" w:rsidRPr="00A67309" w:rsidRDefault="009B1D7A" w:rsidP="009B1D7A">
      <w:pPr>
        <w:spacing w:line="260" w:lineRule="atLeast"/>
        <w:rPr>
          <w:rFonts w:ascii="Arial" w:hAnsi="Arial" w:cs="Arial"/>
          <w:sz w:val="20"/>
          <w:szCs w:val="20"/>
          <w:lang w:eastAsia="en-US"/>
        </w:rPr>
      </w:pPr>
    </w:p>
    <w:p w14:paraId="3F300B2E" w14:textId="77777777" w:rsidR="009B1D7A" w:rsidRPr="00A67309" w:rsidRDefault="009B1D7A" w:rsidP="009B1D7A">
      <w:pPr>
        <w:spacing w:line="260" w:lineRule="atLeast"/>
        <w:rPr>
          <w:rFonts w:ascii="Arial" w:hAnsi="Arial" w:cs="Arial"/>
          <w:sz w:val="20"/>
          <w:szCs w:val="20"/>
          <w:lang w:eastAsia="en-US"/>
        </w:rPr>
      </w:pPr>
    </w:p>
    <w:p w14:paraId="7A5C61CC" w14:textId="4520C160" w:rsidR="009A0DBE" w:rsidRPr="00A67309" w:rsidRDefault="0029222D" w:rsidP="0029222D">
      <w:pPr>
        <w:spacing w:line="260" w:lineRule="atLeast"/>
        <w:rPr>
          <w:rFonts w:ascii="Arial" w:hAnsi="Arial" w:cs="Arial"/>
          <w:sz w:val="20"/>
          <w:szCs w:val="20"/>
          <w:lang w:eastAsia="en-US"/>
        </w:rPr>
      </w:pPr>
      <w:r w:rsidRPr="00A67309">
        <w:rPr>
          <w:rFonts w:ascii="Arial" w:hAnsi="Arial" w:cs="Arial"/>
          <w:b/>
          <w:sz w:val="20"/>
          <w:szCs w:val="20"/>
          <w:lang w:eastAsia="en-US"/>
        </w:rPr>
        <w:t xml:space="preserve">* Reference ponudnika – za izpolnjevanje pogoja: DA / NE </w:t>
      </w:r>
      <w:r w:rsidRPr="00A67309">
        <w:rPr>
          <w:rFonts w:ascii="Arial" w:hAnsi="Arial" w:cs="Arial"/>
          <w:sz w:val="20"/>
          <w:szCs w:val="20"/>
          <w:lang w:eastAsia="en-US"/>
        </w:rPr>
        <w:t>(obkrožiti)</w:t>
      </w:r>
    </w:p>
    <w:p w14:paraId="53505969" w14:textId="77777777" w:rsidR="0029222D" w:rsidRPr="00A67309" w:rsidRDefault="0029222D" w:rsidP="009B1D7A">
      <w:pPr>
        <w:spacing w:line="260" w:lineRule="atLeast"/>
        <w:rPr>
          <w:rFonts w:ascii="Arial" w:hAnsi="Arial" w:cs="Arial"/>
          <w:sz w:val="20"/>
          <w:szCs w:val="20"/>
          <w:lang w:eastAsia="en-US"/>
        </w:rPr>
      </w:pPr>
    </w:p>
    <w:p w14:paraId="7A20BAD1" w14:textId="14A759DE" w:rsidR="009B1D7A" w:rsidRPr="00A67309" w:rsidRDefault="009B1D7A" w:rsidP="009B1D7A">
      <w:pPr>
        <w:spacing w:line="260" w:lineRule="atLeast"/>
        <w:rPr>
          <w:rFonts w:ascii="Arial" w:hAnsi="Arial" w:cs="Arial"/>
          <w:sz w:val="20"/>
          <w:szCs w:val="20"/>
          <w:lang w:eastAsia="en-US"/>
        </w:rPr>
      </w:pPr>
      <w:r w:rsidRPr="00A67309">
        <w:rPr>
          <w:rFonts w:ascii="Arial" w:hAnsi="Arial" w:cs="Arial"/>
          <w:b/>
          <w:sz w:val="20"/>
          <w:szCs w:val="20"/>
          <w:lang w:eastAsia="en-US"/>
        </w:rPr>
        <w:t xml:space="preserve">** Reference kadra – za izpolnjevanje pogoja: DA / NE </w:t>
      </w:r>
      <w:r w:rsidRPr="00A67309">
        <w:rPr>
          <w:rFonts w:ascii="Arial" w:hAnsi="Arial" w:cs="Arial"/>
          <w:sz w:val="20"/>
          <w:szCs w:val="20"/>
          <w:lang w:eastAsia="en-US"/>
        </w:rPr>
        <w:t>(obkrožiti)</w:t>
      </w:r>
    </w:p>
    <w:p w14:paraId="732F52E4" w14:textId="77777777" w:rsidR="009A0DBE" w:rsidRPr="00A67309" w:rsidRDefault="009A0DBE" w:rsidP="009B1D7A">
      <w:pPr>
        <w:spacing w:line="260" w:lineRule="atLeast"/>
        <w:rPr>
          <w:rFonts w:ascii="Arial" w:hAnsi="Arial" w:cs="Arial"/>
          <w:sz w:val="20"/>
          <w:szCs w:val="20"/>
          <w:lang w:eastAsia="en-US"/>
        </w:rPr>
      </w:pPr>
    </w:p>
    <w:p w14:paraId="52A436FF" w14:textId="4EECE094" w:rsidR="009A0DBE" w:rsidRPr="00A67309" w:rsidRDefault="009A0DBE" w:rsidP="009A0DBE">
      <w:pPr>
        <w:spacing w:line="260" w:lineRule="atLeast"/>
        <w:rPr>
          <w:rFonts w:ascii="Arial" w:hAnsi="Arial" w:cs="Arial"/>
          <w:sz w:val="20"/>
          <w:szCs w:val="20"/>
          <w:lang w:eastAsia="en-US"/>
        </w:rPr>
      </w:pPr>
      <w:r w:rsidRPr="00A67309">
        <w:rPr>
          <w:rFonts w:ascii="Arial" w:hAnsi="Arial" w:cs="Arial"/>
          <w:sz w:val="20"/>
          <w:szCs w:val="20"/>
          <w:lang w:eastAsia="en-US"/>
        </w:rPr>
        <w:t xml:space="preserve">*** </w:t>
      </w:r>
      <w:r w:rsidRPr="00A67309">
        <w:rPr>
          <w:rFonts w:ascii="Arial" w:hAnsi="Arial" w:cs="Arial"/>
          <w:b/>
          <w:sz w:val="20"/>
          <w:szCs w:val="20"/>
          <w:lang w:eastAsia="en-US"/>
        </w:rPr>
        <w:t xml:space="preserve">Reference kadra – za izpolnjevanje meril: DA / NE </w:t>
      </w:r>
      <w:r w:rsidRPr="00A67309">
        <w:rPr>
          <w:rFonts w:ascii="Arial" w:hAnsi="Arial" w:cs="Arial"/>
          <w:sz w:val="20"/>
          <w:szCs w:val="20"/>
          <w:lang w:eastAsia="en-US"/>
        </w:rPr>
        <w:t>(obkrožiti)</w:t>
      </w:r>
    </w:p>
    <w:p w14:paraId="54ABD9B6" w14:textId="00DEB586" w:rsidR="009B1D7A" w:rsidRPr="00A67309" w:rsidRDefault="009B1D7A" w:rsidP="009B1D7A">
      <w:pPr>
        <w:spacing w:line="260" w:lineRule="atLeast"/>
        <w:rPr>
          <w:rFonts w:ascii="Arial" w:hAnsi="Arial" w:cs="Arial"/>
          <w:sz w:val="20"/>
          <w:szCs w:val="20"/>
          <w:lang w:eastAsia="en-US"/>
        </w:rPr>
      </w:pPr>
    </w:p>
    <w:p w14:paraId="319A88FC" w14:textId="77777777" w:rsidR="009B1D7A" w:rsidRPr="00A67309" w:rsidRDefault="009B1D7A" w:rsidP="009B1D7A">
      <w:pPr>
        <w:spacing w:line="260" w:lineRule="atLeast"/>
        <w:rPr>
          <w:rFonts w:ascii="Arial" w:hAnsi="Arial" w:cs="Arial"/>
          <w:b/>
          <w:sz w:val="20"/>
          <w:szCs w:val="20"/>
          <w:lang w:eastAsia="en-US"/>
        </w:rPr>
      </w:pPr>
    </w:p>
    <w:p w14:paraId="1085EC10" w14:textId="77777777" w:rsidR="009B1D7A" w:rsidRPr="00A67309" w:rsidRDefault="009B1D7A" w:rsidP="009B1D7A">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Naziv in naslov referenčnega naročnika (potrjevalca reference):</w:t>
      </w:r>
    </w:p>
    <w:p w14:paraId="7CBDE458" w14:textId="77777777" w:rsidR="009B1D7A" w:rsidRPr="00A67309" w:rsidRDefault="009B1D7A" w:rsidP="009B1D7A">
      <w:pPr>
        <w:spacing w:line="260" w:lineRule="atLeast"/>
        <w:jc w:val="both"/>
        <w:rPr>
          <w:rFonts w:ascii="Arial" w:eastAsia="Calibri" w:hAnsi="Arial" w:cs="Arial"/>
          <w:sz w:val="20"/>
          <w:szCs w:val="20"/>
          <w:lang w:eastAsia="en-US"/>
        </w:rPr>
      </w:pPr>
    </w:p>
    <w:p w14:paraId="1BEE0F90" w14:textId="77777777" w:rsidR="009B1D7A" w:rsidRPr="00A67309" w:rsidRDefault="009B1D7A" w:rsidP="009B1D7A">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____________________________________________________________________________</w:t>
      </w:r>
    </w:p>
    <w:p w14:paraId="16D7CA14" w14:textId="77777777" w:rsidR="009B1D7A" w:rsidRPr="00A67309" w:rsidRDefault="009B1D7A" w:rsidP="009B1D7A">
      <w:pPr>
        <w:spacing w:line="260" w:lineRule="atLeast"/>
        <w:jc w:val="both"/>
        <w:rPr>
          <w:rFonts w:ascii="Arial" w:eastAsia="Calibri" w:hAnsi="Arial" w:cs="Arial"/>
          <w:sz w:val="20"/>
          <w:szCs w:val="20"/>
          <w:lang w:eastAsia="en-US"/>
        </w:rPr>
      </w:pPr>
    </w:p>
    <w:p w14:paraId="6F700EAB" w14:textId="77777777" w:rsidR="009B1D7A" w:rsidRPr="00A67309" w:rsidRDefault="009B1D7A" w:rsidP="009B1D7A">
      <w:pPr>
        <w:tabs>
          <w:tab w:val="left" w:pos="708"/>
        </w:tabs>
        <w:spacing w:line="260" w:lineRule="atLeast"/>
        <w:jc w:val="both"/>
        <w:rPr>
          <w:rFonts w:ascii="Arial" w:hAnsi="Arial"/>
          <w:sz w:val="20"/>
          <w:szCs w:val="20"/>
          <w:lang w:eastAsia="en-US"/>
        </w:rPr>
      </w:pPr>
      <w:r w:rsidRPr="00A67309">
        <w:rPr>
          <w:rFonts w:ascii="Arial" w:hAnsi="Arial"/>
          <w:sz w:val="20"/>
          <w:szCs w:val="20"/>
          <w:lang w:eastAsia="en-US"/>
        </w:rPr>
        <w:t xml:space="preserve">Pod kazensko in materialno odgovornostjo izjavljamo, da je </w:t>
      </w:r>
      <w:r w:rsidRPr="00A67309">
        <w:rPr>
          <w:rFonts w:ascii="Arial" w:hAnsi="Arial"/>
          <w:bCs/>
          <w:sz w:val="20"/>
          <w:szCs w:val="20"/>
          <w:lang w:eastAsia="en-US"/>
        </w:rPr>
        <w:t>____________________________</w:t>
      </w:r>
      <w:r w:rsidRPr="00A67309">
        <w:rPr>
          <w:rFonts w:ascii="Arial" w:hAnsi="Arial"/>
          <w:sz w:val="20"/>
          <w:szCs w:val="20"/>
          <w:lang w:eastAsia="en-US"/>
        </w:rPr>
        <w:t xml:space="preserve"> </w:t>
      </w:r>
      <w:r w:rsidRPr="00A67309">
        <w:rPr>
          <w:rFonts w:ascii="Arial" w:hAnsi="Arial"/>
          <w:i/>
          <w:sz w:val="20"/>
          <w:szCs w:val="20"/>
          <w:lang w:eastAsia="en-US"/>
        </w:rPr>
        <w:t xml:space="preserve">(navesti naziv ponudnika/navesti ime in priimek kadra) </w:t>
      </w:r>
      <w:r w:rsidRPr="00A67309">
        <w:rPr>
          <w:rFonts w:ascii="Arial" w:hAnsi="Arial"/>
          <w:sz w:val="20"/>
          <w:szCs w:val="20"/>
          <w:lang w:eastAsia="en-US"/>
        </w:rPr>
        <w:t>kot</w:t>
      </w:r>
      <w:r w:rsidRPr="00A67309">
        <w:rPr>
          <w:rFonts w:ascii="Arial" w:hAnsi="Arial"/>
          <w:i/>
          <w:sz w:val="20"/>
          <w:szCs w:val="20"/>
          <w:lang w:eastAsia="en-US"/>
        </w:rPr>
        <w:t xml:space="preserve"> ________________________________ (navesti, v kakšni vlogi je kader sodeloval) </w:t>
      </w:r>
      <w:r w:rsidRPr="00A67309">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A67309"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A67309" w:rsidRDefault="009B1D7A" w:rsidP="009B1D7A">
      <w:pPr>
        <w:tabs>
          <w:tab w:val="left" w:pos="708"/>
        </w:tabs>
        <w:spacing w:line="260" w:lineRule="atLeast"/>
        <w:jc w:val="both"/>
        <w:rPr>
          <w:rFonts w:ascii="Arial" w:hAnsi="Arial"/>
          <w:sz w:val="20"/>
          <w:szCs w:val="20"/>
          <w:lang w:eastAsia="en-US"/>
        </w:rPr>
      </w:pPr>
      <w:r w:rsidRPr="00A67309">
        <w:rPr>
          <w:rFonts w:ascii="Arial" w:hAnsi="Arial"/>
          <w:sz w:val="20"/>
          <w:szCs w:val="20"/>
          <w:lang w:eastAsia="en-US"/>
        </w:rPr>
        <w:t>Dela so</w:t>
      </w:r>
      <w:r w:rsidRPr="00A67309">
        <w:rPr>
          <w:rFonts w:ascii="Arial" w:hAnsi="Arial" w:cs="Arial"/>
          <w:sz w:val="20"/>
          <w:szCs w:val="20"/>
          <w:lang w:eastAsia="en-US"/>
        </w:rPr>
        <w:t xml:space="preserve"> bila opravljena v zahtevanem obsegu, obdobju, kvalitetno, strokovno in v dogovorjenih rokih.</w:t>
      </w:r>
    </w:p>
    <w:p w14:paraId="090992C3" w14:textId="77777777" w:rsidR="009B1D7A" w:rsidRPr="00A67309"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A67309" w:rsidRDefault="009B1D7A" w:rsidP="009B1D7A">
      <w:pPr>
        <w:tabs>
          <w:tab w:val="center" w:pos="4320"/>
          <w:tab w:val="right" w:pos="8640"/>
        </w:tabs>
        <w:spacing w:line="260" w:lineRule="atLeast"/>
        <w:jc w:val="both"/>
        <w:rPr>
          <w:rFonts w:ascii="Arial" w:hAnsi="Arial" w:cs="Arial"/>
          <w:sz w:val="20"/>
          <w:lang w:eastAsia="en-US"/>
        </w:rPr>
      </w:pPr>
      <w:r w:rsidRPr="00A67309">
        <w:rPr>
          <w:rFonts w:ascii="Arial" w:hAnsi="Arial" w:cs="Arial"/>
          <w:sz w:val="20"/>
          <w:lang w:eastAsia="en-US"/>
        </w:rPr>
        <w:t>Navedba naziva in vsebine referenc</w:t>
      </w:r>
      <w:r w:rsidR="00E97C06" w:rsidRPr="00A67309">
        <w:rPr>
          <w:rFonts w:ascii="Arial" w:hAnsi="Arial" w:cs="Arial"/>
          <w:sz w:val="20"/>
          <w:lang w:eastAsia="en-US"/>
        </w:rPr>
        <w:t xml:space="preserve"> (z navedbo podtočk posamezne zahteve)</w:t>
      </w:r>
      <w:r w:rsidRPr="00A67309">
        <w:rPr>
          <w:rFonts w:ascii="Arial" w:hAnsi="Arial" w:cs="Arial"/>
          <w:sz w:val="20"/>
          <w:lang w:eastAsia="en-US"/>
        </w:rPr>
        <w:t xml:space="preserve"> v skladu z zahtevo iz razpisne dokumentacije: </w:t>
      </w:r>
    </w:p>
    <w:p w14:paraId="496FD5AF" w14:textId="77777777" w:rsidR="009B1D7A" w:rsidRPr="00A67309" w:rsidRDefault="009B1D7A" w:rsidP="009B1D7A">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_________________________________________________________________________________</w:t>
      </w:r>
    </w:p>
    <w:p w14:paraId="626579A8" w14:textId="77777777" w:rsidR="009B1D7A" w:rsidRPr="00A67309" w:rsidRDefault="009B1D7A" w:rsidP="009B1D7A">
      <w:pPr>
        <w:tabs>
          <w:tab w:val="left" w:pos="708"/>
        </w:tabs>
        <w:spacing w:line="260" w:lineRule="atLeast"/>
        <w:rPr>
          <w:rFonts w:ascii="Arial" w:eastAsia="Calibri" w:hAnsi="Arial" w:cs="Arial"/>
          <w:sz w:val="20"/>
          <w:szCs w:val="20"/>
          <w:lang w:eastAsia="en-US"/>
        </w:rPr>
      </w:pPr>
      <w:r w:rsidRPr="00A67309">
        <w:rPr>
          <w:rFonts w:ascii="Arial" w:eastAsia="Calibri" w:hAnsi="Arial" w:cs="Arial"/>
          <w:sz w:val="20"/>
          <w:szCs w:val="20"/>
          <w:lang w:eastAsia="en-US"/>
        </w:rPr>
        <w:t>_________________________________________________________________________________</w:t>
      </w:r>
    </w:p>
    <w:p w14:paraId="69F90F20" w14:textId="77777777" w:rsidR="009B1D7A" w:rsidRPr="00A67309" w:rsidRDefault="009B1D7A" w:rsidP="009B1D7A">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_________________________________________________________________________________</w:t>
      </w:r>
    </w:p>
    <w:p w14:paraId="12C62A73" w14:textId="77777777" w:rsidR="009B1D7A" w:rsidRPr="00A67309" w:rsidRDefault="009B1D7A" w:rsidP="009B1D7A">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_________________________________________________________________________________</w:t>
      </w:r>
    </w:p>
    <w:p w14:paraId="57573FDD" w14:textId="77777777" w:rsidR="009B1D7A" w:rsidRPr="00A67309" w:rsidRDefault="009B1D7A" w:rsidP="009B1D7A">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_________________________________________________________________________________</w:t>
      </w:r>
    </w:p>
    <w:p w14:paraId="4939E311" w14:textId="77777777" w:rsidR="009B1D7A" w:rsidRPr="00A67309" w:rsidRDefault="009B1D7A" w:rsidP="009B1D7A">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_________________________________________________________________________________</w:t>
      </w:r>
    </w:p>
    <w:p w14:paraId="4CC8DE96" w14:textId="77777777" w:rsidR="009B1D7A" w:rsidRPr="00A67309" w:rsidRDefault="009B1D7A" w:rsidP="009B1D7A">
      <w:pPr>
        <w:spacing w:line="260" w:lineRule="atLeast"/>
        <w:jc w:val="both"/>
        <w:rPr>
          <w:rFonts w:ascii="Arial" w:hAnsi="Arial" w:cs="Arial"/>
          <w:sz w:val="20"/>
          <w:szCs w:val="20"/>
          <w:lang w:eastAsia="en-US"/>
        </w:rPr>
      </w:pPr>
    </w:p>
    <w:p w14:paraId="51101169" w14:textId="77777777" w:rsidR="009B1D7A" w:rsidRPr="00A67309" w:rsidRDefault="009B1D7A" w:rsidP="009B1D7A">
      <w:pPr>
        <w:spacing w:line="260" w:lineRule="atLeast"/>
        <w:jc w:val="both"/>
        <w:rPr>
          <w:rFonts w:ascii="Arial" w:hAnsi="Arial" w:cs="Arial"/>
          <w:sz w:val="20"/>
          <w:szCs w:val="20"/>
          <w:lang w:eastAsia="en-US"/>
        </w:rPr>
      </w:pPr>
      <w:r w:rsidRPr="00A67309">
        <w:rPr>
          <w:rFonts w:ascii="Arial" w:hAnsi="Arial" w:cs="Arial"/>
          <w:sz w:val="20"/>
          <w:szCs w:val="20"/>
          <w:lang w:eastAsia="en-US"/>
        </w:rPr>
        <w:t>Predmetno izjavo je mogoče preveriti pri osebi:</w:t>
      </w:r>
    </w:p>
    <w:p w14:paraId="7078B8B7" w14:textId="77777777" w:rsidR="009B1D7A" w:rsidRPr="00A67309" w:rsidRDefault="009B1D7A" w:rsidP="009B1D7A">
      <w:pPr>
        <w:spacing w:line="260" w:lineRule="atLeast"/>
        <w:jc w:val="both"/>
        <w:rPr>
          <w:rFonts w:ascii="Arial" w:hAnsi="Arial" w:cs="Arial"/>
          <w:bCs/>
          <w:sz w:val="20"/>
          <w:szCs w:val="20"/>
        </w:rPr>
      </w:pPr>
      <w:r w:rsidRPr="00A67309">
        <w:rPr>
          <w:rFonts w:ascii="Arial" w:hAnsi="Arial" w:cs="Arial"/>
          <w:bCs/>
          <w:sz w:val="20"/>
          <w:szCs w:val="20"/>
        </w:rPr>
        <w:t>__________________________________</w:t>
      </w:r>
    </w:p>
    <w:p w14:paraId="625340EF" w14:textId="77777777" w:rsidR="009B1D7A" w:rsidRPr="00A67309" w:rsidRDefault="009B1D7A" w:rsidP="009B1D7A">
      <w:pPr>
        <w:spacing w:line="260" w:lineRule="atLeast"/>
        <w:jc w:val="both"/>
        <w:rPr>
          <w:rFonts w:ascii="Arial" w:hAnsi="Arial" w:cs="Arial"/>
          <w:sz w:val="20"/>
          <w:szCs w:val="20"/>
          <w:lang w:eastAsia="en-US"/>
        </w:rPr>
      </w:pPr>
      <w:r w:rsidRPr="00A67309">
        <w:rPr>
          <w:rFonts w:ascii="Arial" w:hAnsi="Arial" w:cs="Arial"/>
          <w:bCs/>
          <w:sz w:val="20"/>
          <w:szCs w:val="20"/>
        </w:rPr>
        <w:t>na telefonski številki __________________ ali elektronskem naslovu: ___________________.</w:t>
      </w:r>
    </w:p>
    <w:p w14:paraId="2EEF05CA" w14:textId="77777777" w:rsidR="009B1D7A" w:rsidRPr="00A67309" w:rsidRDefault="009B1D7A" w:rsidP="009B1D7A">
      <w:pPr>
        <w:spacing w:line="260" w:lineRule="atLeast"/>
        <w:jc w:val="both"/>
        <w:rPr>
          <w:rFonts w:ascii="Arial" w:eastAsia="Calibri" w:hAnsi="Arial" w:cs="Arial"/>
          <w:sz w:val="20"/>
          <w:szCs w:val="22"/>
          <w:lang w:eastAsia="en-US"/>
        </w:rPr>
      </w:pPr>
    </w:p>
    <w:p w14:paraId="22BDDE9E" w14:textId="77777777" w:rsidR="009B1D7A" w:rsidRPr="00A67309"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A67309" w14:paraId="624BBBE4" w14:textId="77777777" w:rsidTr="003A4179">
        <w:tc>
          <w:tcPr>
            <w:tcW w:w="3085" w:type="dxa"/>
            <w:vAlign w:val="center"/>
            <w:hideMark/>
          </w:tcPr>
          <w:p w14:paraId="69120AC5" w14:textId="77777777" w:rsidR="009B1D7A" w:rsidRPr="00A67309" w:rsidRDefault="009B1D7A" w:rsidP="003A4179">
            <w:pPr>
              <w:spacing w:line="260" w:lineRule="atLeast"/>
              <w:rPr>
                <w:rFonts w:ascii="Arial" w:eastAsia="Calibri" w:hAnsi="Arial" w:cs="Arial"/>
                <w:sz w:val="20"/>
                <w:szCs w:val="22"/>
                <w:lang w:eastAsia="en-US"/>
              </w:rPr>
            </w:pPr>
            <w:r w:rsidRPr="00A67309">
              <w:rPr>
                <w:rFonts w:ascii="Arial" w:eastAsia="Calibri" w:hAnsi="Arial" w:cs="Arial"/>
                <w:sz w:val="20"/>
                <w:szCs w:val="22"/>
                <w:lang w:eastAsia="en-US"/>
              </w:rPr>
              <w:t>Kraj: ______________</w:t>
            </w:r>
          </w:p>
          <w:p w14:paraId="74340A52" w14:textId="77777777" w:rsidR="009B1D7A" w:rsidRPr="00A67309" w:rsidRDefault="009B1D7A" w:rsidP="003A4179">
            <w:pPr>
              <w:spacing w:line="260" w:lineRule="atLeast"/>
              <w:rPr>
                <w:rFonts w:ascii="Arial" w:eastAsia="Calibri" w:hAnsi="Arial" w:cs="Arial"/>
                <w:sz w:val="20"/>
                <w:szCs w:val="22"/>
                <w:lang w:eastAsia="en-US"/>
              </w:rPr>
            </w:pPr>
          </w:p>
          <w:p w14:paraId="0B7CD511" w14:textId="77777777" w:rsidR="009B1D7A" w:rsidRPr="00A67309" w:rsidRDefault="009B1D7A" w:rsidP="003A4179">
            <w:pPr>
              <w:spacing w:line="260" w:lineRule="atLeast"/>
              <w:rPr>
                <w:rFonts w:ascii="Arial" w:eastAsia="Calibri" w:hAnsi="Arial" w:cs="Arial"/>
                <w:sz w:val="20"/>
                <w:szCs w:val="22"/>
                <w:lang w:eastAsia="en-US"/>
              </w:rPr>
            </w:pPr>
            <w:r w:rsidRPr="00A67309">
              <w:rPr>
                <w:rFonts w:ascii="Arial" w:eastAsia="Calibri" w:hAnsi="Arial" w:cs="Arial"/>
                <w:sz w:val="20"/>
                <w:szCs w:val="22"/>
                <w:lang w:eastAsia="en-US"/>
              </w:rPr>
              <w:t>Datum: ____________</w:t>
            </w:r>
          </w:p>
        </w:tc>
        <w:tc>
          <w:tcPr>
            <w:tcW w:w="2268" w:type="dxa"/>
            <w:vAlign w:val="center"/>
            <w:hideMark/>
          </w:tcPr>
          <w:p w14:paraId="4F06A898" w14:textId="26923849" w:rsidR="009B1D7A" w:rsidRPr="00A67309"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A67309" w:rsidRDefault="009B1D7A" w:rsidP="003A4179">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 xml:space="preserve">Ime, priimek odgovorne osebe potrjevalca </w:t>
            </w:r>
          </w:p>
          <w:p w14:paraId="0F64D369" w14:textId="77777777" w:rsidR="009B1D7A" w:rsidRPr="00A67309" w:rsidRDefault="009B1D7A" w:rsidP="003A4179">
            <w:pPr>
              <w:spacing w:line="260" w:lineRule="atLeast"/>
              <w:jc w:val="both"/>
              <w:rPr>
                <w:rFonts w:ascii="Arial" w:eastAsia="Calibri" w:hAnsi="Arial" w:cs="Arial"/>
                <w:sz w:val="20"/>
                <w:szCs w:val="22"/>
                <w:lang w:eastAsia="en-US"/>
              </w:rPr>
            </w:pPr>
          </w:p>
          <w:p w14:paraId="2A0F0C5B" w14:textId="77777777" w:rsidR="009B1D7A" w:rsidRPr="00A67309" w:rsidRDefault="009B1D7A" w:rsidP="003A4179">
            <w:pPr>
              <w:spacing w:line="260" w:lineRule="atLeast"/>
              <w:jc w:val="both"/>
              <w:rPr>
                <w:rFonts w:ascii="Arial" w:eastAsia="Calibri" w:hAnsi="Arial" w:cs="Arial"/>
                <w:sz w:val="20"/>
                <w:szCs w:val="22"/>
                <w:lang w:eastAsia="en-US"/>
              </w:rPr>
            </w:pPr>
            <w:r w:rsidRPr="00A67309">
              <w:rPr>
                <w:rFonts w:ascii="Arial" w:eastAsia="Calibri" w:hAnsi="Arial" w:cs="Arial"/>
                <w:sz w:val="20"/>
                <w:szCs w:val="22"/>
                <w:lang w:eastAsia="en-US"/>
              </w:rPr>
              <w:t>reference: __________________________</w:t>
            </w:r>
          </w:p>
          <w:p w14:paraId="1E59D527" w14:textId="77777777" w:rsidR="009B1D7A" w:rsidRPr="00A67309" w:rsidRDefault="009B1D7A" w:rsidP="003A4179">
            <w:pPr>
              <w:spacing w:line="260" w:lineRule="atLeast"/>
              <w:jc w:val="both"/>
              <w:rPr>
                <w:rFonts w:ascii="Arial" w:eastAsia="Calibri" w:hAnsi="Arial" w:cs="Arial"/>
                <w:sz w:val="20"/>
                <w:szCs w:val="22"/>
                <w:lang w:eastAsia="en-US"/>
              </w:rPr>
            </w:pPr>
          </w:p>
          <w:p w14:paraId="775307B1" w14:textId="77777777" w:rsidR="009B1D7A" w:rsidRPr="00A67309" w:rsidRDefault="009B1D7A" w:rsidP="003A4179">
            <w:pPr>
              <w:spacing w:line="260" w:lineRule="atLeast"/>
              <w:jc w:val="center"/>
              <w:rPr>
                <w:rFonts w:ascii="Arial" w:eastAsia="Calibri" w:hAnsi="Arial" w:cs="Arial"/>
                <w:sz w:val="20"/>
                <w:szCs w:val="22"/>
                <w:lang w:eastAsia="en-US"/>
              </w:rPr>
            </w:pPr>
          </w:p>
          <w:p w14:paraId="475AF8ED" w14:textId="77777777" w:rsidR="009B1D7A" w:rsidRPr="00A67309" w:rsidRDefault="009B1D7A" w:rsidP="003A4179">
            <w:pPr>
              <w:spacing w:line="260" w:lineRule="atLeast"/>
              <w:jc w:val="center"/>
              <w:rPr>
                <w:rFonts w:ascii="Arial" w:eastAsia="Calibri" w:hAnsi="Arial" w:cs="Arial"/>
                <w:sz w:val="20"/>
                <w:szCs w:val="22"/>
                <w:lang w:eastAsia="en-US"/>
              </w:rPr>
            </w:pPr>
            <w:r w:rsidRPr="00A67309">
              <w:rPr>
                <w:rFonts w:ascii="Arial" w:eastAsia="Calibri" w:hAnsi="Arial" w:cs="Arial"/>
                <w:sz w:val="20"/>
                <w:szCs w:val="22"/>
                <w:lang w:eastAsia="en-US"/>
              </w:rPr>
              <w:t>podpis</w:t>
            </w:r>
          </w:p>
          <w:p w14:paraId="080C7E08" w14:textId="77777777" w:rsidR="009B1D7A" w:rsidRPr="00A67309" w:rsidRDefault="009B1D7A" w:rsidP="003A4179">
            <w:pPr>
              <w:spacing w:line="260" w:lineRule="atLeast"/>
              <w:rPr>
                <w:rFonts w:ascii="Arial" w:eastAsia="Calibri" w:hAnsi="Arial" w:cs="Arial"/>
                <w:sz w:val="20"/>
                <w:szCs w:val="22"/>
                <w:lang w:eastAsia="en-US"/>
              </w:rPr>
            </w:pPr>
          </w:p>
        </w:tc>
      </w:tr>
    </w:tbl>
    <w:p w14:paraId="074E9D5E" w14:textId="2DE2365D" w:rsidR="009B1D7A" w:rsidRPr="00A67309" w:rsidRDefault="009B1D7A" w:rsidP="009B1D7A">
      <w:pPr>
        <w:tabs>
          <w:tab w:val="center" w:pos="4320"/>
          <w:tab w:val="right" w:pos="8640"/>
        </w:tabs>
        <w:spacing w:line="260" w:lineRule="atLeast"/>
        <w:jc w:val="both"/>
        <w:rPr>
          <w:rFonts w:ascii="Arial" w:hAnsi="Arial" w:cs="Arial"/>
          <w:i/>
          <w:sz w:val="18"/>
          <w:szCs w:val="18"/>
        </w:rPr>
      </w:pPr>
    </w:p>
    <w:p w14:paraId="2358350F" w14:textId="77777777" w:rsidR="0019561C" w:rsidRPr="00A67309" w:rsidRDefault="0019561C" w:rsidP="009B1D7A">
      <w:pPr>
        <w:tabs>
          <w:tab w:val="center" w:pos="4320"/>
          <w:tab w:val="right" w:pos="8640"/>
        </w:tabs>
        <w:spacing w:line="260" w:lineRule="atLeast"/>
        <w:jc w:val="both"/>
        <w:rPr>
          <w:rFonts w:ascii="Arial" w:hAnsi="Arial" w:cs="Arial"/>
          <w:i/>
          <w:sz w:val="18"/>
          <w:szCs w:val="18"/>
        </w:rPr>
      </w:pPr>
    </w:p>
    <w:p w14:paraId="34589A20" w14:textId="77777777" w:rsidR="009A0DBE" w:rsidRPr="00A67309" w:rsidRDefault="009B1D7A" w:rsidP="009A0DBE">
      <w:pPr>
        <w:tabs>
          <w:tab w:val="center" w:pos="4320"/>
          <w:tab w:val="right" w:pos="8640"/>
        </w:tabs>
        <w:spacing w:line="260" w:lineRule="atLeast"/>
        <w:jc w:val="both"/>
        <w:rPr>
          <w:rFonts w:ascii="Arial" w:hAnsi="Arial" w:cs="Arial"/>
          <w:i/>
          <w:sz w:val="18"/>
          <w:szCs w:val="18"/>
        </w:rPr>
      </w:pPr>
      <w:r w:rsidRPr="00A67309">
        <w:rPr>
          <w:rFonts w:ascii="Arial" w:hAnsi="Arial" w:cs="Arial"/>
          <w:i/>
          <w:sz w:val="18"/>
          <w:szCs w:val="18"/>
        </w:rPr>
        <w:t xml:space="preserve">Dokazovanje izpolnjevanja </w:t>
      </w:r>
      <w:r w:rsidR="0029222D" w:rsidRPr="00A67309">
        <w:rPr>
          <w:rFonts w:ascii="Arial" w:hAnsi="Arial" w:cs="Arial"/>
          <w:i/>
          <w:sz w:val="18"/>
          <w:szCs w:val="18"/>
        </w:rPr>
        <w:t xml:space="preserve">referenčnih </w:t>
      </w:r>
      <w:r w:rsidRPr="00A67309">
        <w:rPr>
          <w:rFonts w:ascii="Arial" w:hAnsi="Arial" w:cs="Arial"/>
          <w:i/>
          <w:sz w:val="18"/>
          <w:szCs w:val="18"/>
        </w:rPr>
        <w:t>pogojev</w:t>
      </w:r>
      <w:r w:rsidR="0029222D" w:rsidRPr="00A67309">
        <w:rPr>
          <w:rFonts w:ascii="Arial" w:hAnsi="Arial" w:cs="Arial"/>
          <w:i/>
          <w:sz w:val="18"/>
          <w:szCs w:val="18"/>
        </w:rPr>
        <w:t xml:space="preserve"> za ponudnika in za kader</w:t>
      </w:r>
      <w:r w:rsidRPr="00A67309">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A67309">
        <w:rPr>
          <w:rFonts w:ascii="Arial" w:hAnsi="Arial" w:cs="Arial"/>
          <w:i/>
          <w:sz w:val="18"/>
          <w:szCs w:val="18"/>
        </w:rPr>
        <w:t xml:space="preserve">zaželeno pa je, da </w:t>
      </w:r>
      <w:r w:rsidRPr="00A67309">
        <w:rPr>
          <w:rFonts w:ascii="Arial" w:hAnsi="Arial" w:cs="Arial"/>
          <w:i/>
          <w:sz w:val="18"/>
          <w:szCs w:val="18"/>
        </w:rPr>
        <w:t xml:space="preserve">ponudnik </w:t>
      </w:r>
      <w:r w:rsidR="009A0DBE" w:rsidRPr="00A67309">
        <w:rPr>
          <w:rFonts w:ascii="Arial" w:hAnsi="Arial" w:cs="Arial"/>
          <w:i/>
          <w:sz w:val="18"/>
          <w:szCs w:val="18"/>
        </w:rPr>
        <w:t xml:space="preserve">ta </w:t>
      </w:r>
      <w:r w:rsidRPr="00A67309">
        <w:rPr>
          <w:rFonts w:ascii="Arial" w:hAnsi="Arial" w:cs="Arial"/>
          <w:i/>
          <w:sz w:val="18"/>
          <w:szCs w:val="18"/>
        </w:rPr>
        <w:t xml:space="preserve">obrazec oz. </w:t>
      </w:r>
      <w:r w:rsidR="009A0DBE" w:rsidRPr="00A67309">
        <w:rPr>
          <w:rFonts w:ascii="Arial" w:hAnsi="Arial" w:cs="Arial"/>
          <w:i/>
          <w:sz w:val="18"/>
          <w:szCs w:val="18"/>
        </w:rPr>
        <w:t xml:space="preserve">druga </w:t>
      </w:r>
      <w:r w:rsidRPr="00A67309">
        <w:rPr>
          <w:rFonts w:ascii="Arial" w:hAnsi="Arial" w:cs="Arial"/>
          <w:i/>
          <w:sz w:val="18"/>
          <w:szCs w:val="18"/>
        </w:rPr>
        <w:t>dokazila priloži že v ponudbi</w:t>
      </w:r>
      <w:r w:rsidR="0029222D" w:rsidRPr="00A67309">
        <w:rPr>
          <w:rFonts w:ascii="Arial" w:hAnsi="Arial" w:cs="Arial"/>
          <w:i/>
          <w:sz w:val="18"/>
          <w:szCs w:val="18"/>
        </w:rPr>
        <w:t xml:space="preserve"> (na tem ali na podobnem obrazcu).</w:t>
      </w:r>
    </w:p>
    <w:p w14:paraId="7451CF8D" w14:textId="77777777" w:rsidR="009A0DBE" w:rsidRPr="00A67309" w:rsidRDefault="009A0DBE" w:rsidP="009A0DBE">
      <w:pPr>
        <w:tabs>
          <w:tab w:val="center" w:pos="4320"/>
          <w:tab w:val="right" w:pos="8640"/>
        </w:tabs>
        <w:spacing w:line="260" w:lineRule="atLeast"/>
        <w:jc w:val="both"/>
        <w:rPr>
          <w:rFonts w:ascii="Arial" w:hAnsi="Arial" w:cs="Arial"/>
          <w:i/>
          <w:sz w:val="18"/>
          <w:szCs w:val="18"/>
        </w:rPr>
      </w:pPr>
    </w:p>
    <w:p w14:paraId="2421D9CE" w14:textId="6DFF93C9" w:rsidR="009A0DBE" w:rsidRPr="00A67309" w:rsidRDefault="009A0DBE" w:rsidP="00B65D72">
      <w:pPr>
        <w:tabs>
          <w:tab w:val="center" w:pos="4320"/>
          <w:tab w:val="right" w:pos="8640"/>
        </w:tabs>
        <w:spacing w:line="260" w:lineRule="atLeast"/>
        <w:jc w:val="both"/>
        <w:rPr>
          <w:rFonts w:ascii="Arial" w:hAnsi="Arial" w:cs="Arial"/>
          <w:sz w:val="20"/>
          <w:lang w:eastAsia="en-US"/>
        </w:rPr>
      </w:pPr>
      <w:r w:rsidRPr="00A67309">
        <w:rPr>
          <w:rFonts w:ascii="Arial" w:hAnsi="Arial" w:cs="Arial"/>
          <w:i/>
          <w:sz w:val="18"/>
          <w:szCs w:val="18"/>
        </w:rPr>
        <w:t xml:space="preserve">Dokazovanje izpolnjevanja referenčnih pogojev za kader za merilo: Ponudnik mora referenčna potrdila (na tem ali na podobnem obrazcu) predložiti </w:t>
      </w:r>
      <w:r w:rsidRPr="00A67309">
        <w:rPr>
          <w:rFonts w:ascii="Arial" w:hAnsi="Arial" w:cs="Arial"/>
          <w:b/>
          <w:i/>
          <w:sz w:val="18"/>
          <w:szCs w:val="18"/>
        </w:rPr>
        <w:t>že v ponudbi.</w:t>
      </w:r>
      <w:r w:rsidRPr="00A67309">
        <w:rPr>
          <w:rFonts w:ascii="Arial" w:hAnsi="Arial" w:cs="Arial"/>
          <w:i/>
          <w:sz w:val="18"/>
          <w:szCs w:val="18"/>
        </w:rPr>
        <w:t xml:space="preserve"> </w:t>
      </w:r>
      <w:r w:rsidR="0029222D" w:rsidRPr="00A67309">
        <w:rPr>
          <w:rFonts w:ascii="Arial" w:hAnsi="Arial" w:cs="Arial"/>
          <w:i/>
          <w:sz w:val="18"/>
          <w:szCs w:val="18"/>
        </w:rPr>
        <w:t xml:space="preserve"> </w:t>
      </w:r>
    </w:p>
    <w:p w14:paraId="119A6EDF" w14:textId="1AA41762" w:rsidR="009A0DBE" w:rsidRPr="00A67309" w:rsidRDefault="009A0DBE" w:rsidP="0019561C">
      <w:pPr>
        <w:tabs>
          <w:tab w:val="right" w:pos="9072"/>
        </w:tabs>
        <w:spacing w:after="120"/>
        <w:jc w:val="center"/>
        <w:rPr>
          <w:rFonts w:ascii="Arial" w:hAnsi="Arial" w:cs="Arial"/>
          <w:sz w:val="20"/>
          <w:szCs w:val="20"/>
        </w:rPr>
        <w:sectPr w:rsidR="009A0DBE" w:rsidRPr="00A67309" w:rsidSect="00683CE7">
          <w:headerReference w:type="default" r:id="rId22"/>
          <w:footerReference w:type="default" r:id="rId23"/>
          <w:headerReference w:type="first" r:id="rId24"/>
          <w:footerReference w:type="first" r:id="rId25"/>
          <w:pgSz w:w="11900" w:h="16840" w:code="9"/>
          <w:pgMar w:top="851" w:right="843" w:bottom="851" w:left="1134" w:header="964" w:footer="794" w:gutter="0"/>
          <w:cols w:space="708"/>
          <w:titlePg/>
          <w:docGrid w:linePitch="326"/>
        </w:sectPr>
      </w:pPr>
    </w:p>
    <w:p w14:paraId="3860ECE9" w14:textId="56FE93AC" w:rsidR="00435F14" w:rsidRPr="00A67309"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A67309">
        <w:rPr>
          <w:rFonts w:ascii="Arial" w:hAnsi="Arial" w:cs="Arial"/>
          <w:b/>
          <w:sz w:val="20"/>
          <w:szCs w:val="20"/>
        </w:rPr>
        <w:lastRenderedPageBreak/>
        <w:t xml:space="preserve">Obrazec </w:t>
      </w:r>
      <w:r w:rsidR="004048EA" w:rsidRPr="00A67309">
        <w:rPr>
          <w:rFonts w:ascii="Arial" w:hAnsi="Arial" w:cs="Arial"/>
          <w:b/>
          <w:sz w:val="20"/>
          <w:szCs w:val="20"/>
        </w:rPr>
        <w:t>6</w:t>
      </w:r>
      <w:r w:rsidRPr="00A67309">
        <w:rPr>
          <w:rFonts w:ascii="Arial" w:hAnsi="Arial" w:cs="Arial"/>
          <w:b/>
          <w:sz w:val="20"/>
          <w:szCs w:val="20"/>
        </w:rPr>
        <w:t>: Izjava o ekonomskem in finančnem položaju</w:t>
      </w:r>
    </w:p>
    <w:p w14:paraId="424B6625" w14:textId="77777777" w:rsidR="00435F14" w:rsidRPr="00A67309" w:rsidRDefault="00435F14" w:rsidP="00435F14">
      <w:pPr>
        <w:spacing w:line="260" w:lineRule="atLeast"/>
        <w:jc w:val="both"/>
        <w:rPr>
          <w:rFonts w:ascii="Arial" w:hAnsi="Arial" w:cs="Arial"/>
          <w:b/>
          <w:sz w:val="20"/>
          <w:szCs w:val="20"/>
          <w:lang w:eastAsia="en-US"/>
        </w:rPr>
      </w:pPr>
    </w:p>
    <w:p w14:paraId="52EC80ED" w14:textId="35778657" w:rsidR="00B94478" w:rsidRPr="00A67309" w:rsidRDefault="00435F14" w:rsidP="00B94478">
      <w:pPr>
        <w:spacing w:line="260" w:lineRule="atLeast"/>
        <w:jc w:val="both"/>
        <w:rPr>
          <w:rFonts w:ascii="Arial" w:hAnsi="Arial" w:cs="Arial"/>
          <w:b/>
          <w:bCs/>
          <w:sz w:val="20"/>
          <w:szCs w:val="20"/>
          <w:lang w:eastAsia="en-US"/>
        </w:rPr>
      </w:pPr>
      <w:r w:rsidRPr="00A67309">
        <w:rPr>
          <w:rFonts w:ascii="Arial" w:hAnsi="Arial" w:cs="Arial"/>
          <w:b/>
          <w:sz w:val="20"/>
          <w:szCs w:val="20"/>
          <w:lang w:eastAsia="en-US"/>
        </w:rPr>
        <w:t xml:space="preserve">Predmet javnega naročila: </w:t>
      </w:r>
      <w:r w:rsidR="006F3D32" w:rsidRPr="00A67309">
        <w:rPr>
          <w:rFonts w:ascii="Arial" w:hAnsi="Arial" w:cs="Arial"/>
          <w:b/>
          <w:bCs/>
          <w:sz w:val="20"/>
          <w:szCs w:val="20"/>
          <w:lang w:eastAsia="en-US"/>
        </w:rPr>
        <w:t>Strokovna podpora na področju ukrepa energetskih izkaznic in drugih vsebin povezanih s prenosom Direktive o energetski učinkovitosti stavb</w:t>
      </w:r>
    </w:p>
    <w:p w14:paraId="26BF9C73" w14:textId="561AF6A9" w:rsidR="00435F14" w:rsidRPr="00A67309" w:rsidRDefault="00435F14" w:rsidP="00B4133C">
      <w:pPr>
        <w:spacing w:line="260" w:lineRule="atLeast"/>
        <w:jc w:val="both"/>
        <w:rPr>
          <w:rFonts w:ascii="Arial" w:hAnsi="Arial" w:cs="Arial"/>
          <w:b/>
          <w:bCs/>
          <w:sz w:val="20"/>
          <w:szCs w:val="20"/>
          <w:lang w:eastAsia="en-US"/>
        </w:rPr>
      </w:pPr>
    </w:p>
    <w:p w14:paraId="1FE1B2B5" w14:textId="77777777" w:rsidR="00435F14" w:rsidRPr="00A67309" w:rsidRDefault="00435F14" w:rsidP="00B4133C">
      <w:pPr>
        <w:spacing w:line="260" w:lineRule="atLeast"/>
        <w:jc w:val="both"/>
        <w:rPr>
          <w:rFonts w:ascii="Arial" w:hAnsi="Arial" w:cs="Arial"/>
        </w:rPr>
      </w:pPr>
    </w:p>
    <w:p w14:paraId="309195CF" w14:textId="62705272" w:rsidR="00435F14" w:rsidRPr="00A67309" w:rsidRDefault="00435F14" w:rsidP="00B4133C">
      <w:pPr>
        <w:spacing w:line="260" w:lineRule="atLeast"/>
        <w:rPr>
          <w:rFonts w:ascii="Arial" w:hAnsi="Arial" w:cs="Arial"/>
          <w:b/>
          <w:sz w:val="20"/>
          <w:szCs w:val="20"/>
          <w:lang w:eastAsia="en-US"/>
        </w:rPr>
      </w:pPr>
      <w:r w:rsidRPr="00A67309">
        <w:rPr>
          <w:rFonts w:ascii="Arial" w:hAnsi="Arial" w:cs="Arial"/>
          <w:b/>
          <w:sz w:val="20"/>
          <w:szCs w:val="20"/>
          <w:lang w:eastAsia="en-US"/>
        </w:rPr>
        <w:t xml:space="preserve">Naročnik: </w:t>
      </w:r>
      <w:r w:rsidR="00711474" w:rsidRPr="00A67309">
        <w:rPr>
          <w:rFonts w:ascii="Arial" w:hAnsi="Arial" w:cs="Arial"/>
          <w:b/>
          <w:sz w:val="20"/>
          <w:szCs w:val="20"/>
          <w:lang w:eastAsia="en-US"/>
        </w:rPr>
        <w:t>Ministrstvo za okolje, podnebje in energijo</w:t>
      </w:r>
      <w:r w:rsidRPr="00A67309">
        <w:rPr>
          <w:rFonts w:ascii="Arial" w:hAnsi="Arial" w:cs="Arial"/>
          <w:b/>
          <w:sz w:val="20"/>
          <w:szCs w:val="20"/>
          <w:lang w:eastAsia="en-US"/>
        </w:rPr>
        <w:t xml:space="preserve">, </w:t>
      </w:r>
      <w:r w:rsidR="002A184F" w:rsidRPr="00A67309">
        <w:rPr>
          <w:rFonts w:ascii="Arial" w:hAnsi="Arial" w:cs="Arial"/>
          <w:b/>
          <w:sz w:val="20"/>
          <w:szCs w:val="20"/>
          <w:lang w:eastAsia="en-US"/>
        </w:rPr>
        <w:t>Langusova ulica 4</w:t>
      </w:r>
      <w:r w:rsidRPr="00A67309">
        <w:rPr>
          <w:rFonts w:ascii="Arial" w:hAnsi="Arial" w:cs="Arial"/>
          <w:b/>
          <w:sz w:val="20"/>
          <w:szCs w:val="20"/>
          <w:lang w:eastAsia="en-US"/>
        </w:rPr>
        <w:t>, 1000 Ljubljana</w:t>
      </w:r>
    </w:p>
    <w:p w14:paraId="5C2CE7AF" w14:textId="77777777" w:rsidR="00435F14" w:rsidRPr="00A67309" w:rsidRDefault="00435F14" w:rsidP="00B4133C">
      <w:pPr>
        <w:spacing w:line="260" w:lineRule="atLeast"/>
        <w:rPr>
          <w:rFonts w:ascii="Arial" w:hAnsi="Arial" w:cs="Arial"/>
          <w:sz w:val="20"/>
          <w:szCs w:val="20"/>
          <w:lang w:eastAsia="en-US"/>
        </w:rPr>
      </w:pPr>
    </w:p>
    <w:p w14:paraId="06B5BBC1" w14:textId="77777777" w:rsidR="00435F14" w:rsidRPr="00A67309" w:rsidRDefault="00435F14" w:rsidP="00B4133C">
      <w:pPr>
        <w:spacing w:line="260" w:lineRule="atLeast"/>
        <w:jc w:val="both"/>
        <w:rPr>
          <w:rFonts w:ascii="Arial" w:hAnsi="Arial" w:cs="Arial"/>
          <w:sz w:val="20"/>
          <w:lang w:eastAsia="en-US"/>
        </w:rPr>
      </w:pPr>
    </w:p>
    <w:p w14:paraId="058E5BBD" w14:textId="77777777" w:rsidR="00435F14" w:rsidRPr="00A67309" w:rsidRDefault="00435F14" w:rsidP="00B4133C">
      <w:pPr>
        <w:spacing w:line="260" w:lineRule="atLeast"/>
        <w:jc w:val="both"/>
        <w:rPr>
          <w:rFonts w:ascii="Arial" w:hAnsi="Arial" w:cs="Arial"/>
          <w:sz w:val="20"/>
          <w:lang w:eastAsia="en-US"/>
        </w:rPr>
      </w:pPr>
    </w:p>
    <w:p w14:paraId="66E56B96" w14:textId="034FA894" w:rsidR="00435F14" w:rsidRPr="00A67309" w:rsidRDefault="00435F14" w:rsidP="00B4133C">
      <w:pPr>
        <w:spacing w:line="260" w:lineRule="atLeast"/>
        <w:jc w:val="both"/>
        <w:rPr>
          <w:rFonts w:ascii="Arial" w:hAnsi="Arial" w:cs="Arial"/>
          <w:b/>
          <w:sz w:val="20"/>
          <w:szCs w:val="20"/>
        </w:rPr>
      </w:pPr>
      <w:r w:rsidRPr="00A67309">
        <w:rPr>
          <w:rFonts w:ascii="Arial" w:hAnsi="Arial" w:cs="Arial"/>
          <w:sz w:val="20"/>
          <w:lang w:eastAsia="en-US"/>
        </w:rPr>
        <w:t xml:space="preserve">Ponudnik/soponudnik </w:t>
      </w:r>
      <w:r w:rsidRPr="00A67309">
        <w:rPr>
          <w:rFonts w:ascii="Arial" w:hAnsi="Arial" w:cs="Arial"/>
          <w:i/>
          <w:iCs/>
          <w:sz w:val="20"/>
          <w:lang w:eastAsia="en-US"/>
        </w:rPr>
        <w:t>(naziv in polni naslov)________________</w:t>
      </w:r>
      <w:r w:rsidRPr="00A67309">
        <w:rPr>
          <w:rFonts w:ascii="Arial" w:hAnsi="Arial" w:cs="Arial"/>
          <w:iCs/>
          <w:sz w:val="20"/>
          <w:lang w:eastAsia="en-US"/>
        </w:rPr>
        <w:t xml:space="preserve"> izjavljam</w:t>
      </w:r>
      <w:r w:rsidRPr="00A67309">
        <w:rPr>
          <w:rFonts w:ascii="Arial" w:hAnsi="Arial" w:cs="Arial"/>
          <w:i/>
          <w:iCs/>
          <w:sz w:val="20"/>
          <w:lang w:eastAsia="en-US"/>
        </w:rPr>
        <w:t xml:space="preserve">, </w:t>
      </w:r>
      <w:r w:rsidRPr="00A67309">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A67309" w:rsidRDefault="00435F14" w:rsidP="00B4133C">
      <w:pPr>
        <w:spacing w:line="260" w:lineRule="atLeast"/>
        <w:jc w:val="both"/>
        <w:rPr>
          <w:rFonts w:ascii="Arial" w:hAnsi="Arial" w:cs="Arial"/>
          <w:b/>
          <w:sz w:val="20"/>
          <w:szCs w:val="20"/>
        </w:rPr>
      </w:pPr>
    </w:p>
    <w:p w14:paraId="28782346" w14:textId="77777777" w:rsidR="00435F14" w:rsidRPr="00A67309" w:rsidRDefault="00435F14" w:rsidP="005722D3">
      <w:pPr>
        <w:spacing w:before="60" w:after="60"/>
        <w:jc w:val="both"/>
        <w:rPr>
          <w:rFonts w:ascii="Arial" w:hAnsi="Arial" w:cs="Arial"/>
          <w:b/>
          <w:sz w:val="20"/>
          <w:szCs w:val="20"/>
        </w:rPr>
      </w:pPr>
    </w:p>
    <w:p w14:paraId="065E7694" w14:textId="4B14F9D4" w:rsidR="00435F14" w:rsidRPr="00A67309"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435F14" w:rsidRPr="00A67309" w14:paraId="5BED3EA5" w14:textId="77777777" w:rsidTr="00F766F8">
        <w:tc>
          <w:tcPr>
            <w:tcW w:w="4111" w:type="dxa"/>
            <w:shd w:val="clear" w:color="auto" w:fill="auto"/>
          </w:tcPr>
          <w:p w14:paraId="0BFFA89D" w14:textId="77777777" w:rsidR="00435F14" w:rsidRPr="00A67309"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A67309" w:rsidRDefault="00435F14" w:rsidP="00F766F8">
            <w:pPr>
              <w:spacing w:line="260" w:lineRule="atLeast"/>
              <w:jc w:val="both"/>
              <w:rPr>
                <w:rFonts w:ascii="Arial" w:hAnsi="Arial" w:cs="Arial"/>
                <w:b/>
                <w:sz w:val="20"/>
                <w:szCs w:val="20"/>
                <w:lang w:eastAsia="en-US"/>
              </w:rPr>
            </w:pPr>
            <w:r w:rsidRPr="00A67309">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A67309" w14:paraId="2E606158" w14:textId="77777777" w:rsidTr="00F766F8">
        <w:trPr>
          <w:trHeight w:val="992"/>
        </w:trPr>
        <w:tc>
          <w:tcPr>
            <w:tcW w:w="4111" w:type="dxa"/>
            <w:shd w:val="clear" w:color="auto" w:fill="auto"/>
          </w:tcPr>
          <w:p w14:paraId="37893A60" w14:textId="77777777" w:rsidR="00435F14" w:rsidRPr="00A67309" w:rsidRDefault="00435F14" w:rsidP="00F766F8">
            <w:pPr>
              <w:spacing w:after="120"/>
              <w:jc w:val="both"/>
              <w:rPr>
                <w:rFonts w:cs="Arial"/>
                <w:i/>
                <w:sz w:val="18"/>
                <w:szCs w:val="18"/>
              </w:rPr>
            </w:pPr>
            <w:r w:rsidRPr="00A67309">
              <w:rPr>
                <w:rFonts w:ascii="Arial" w:hAnsi="Arial" w:cs="Arial"/>
                <w:b/>
                <w:i/>
                <w:iCs/>
                <w:sz w:val="20"/>
              </w:rPr>
              <w:t xml:space="preserve">Podpis pooblaščene osebe pri ponudniku oziroma v primeru skupne ponudbe pooblaščene osebe vodilnega partnerja: </w:t>
            </w:r>
            <w:r w:rsidRPr="00A67309">
              <w:rPr>
                <w:rFonts w:ascii="Arial" w:hAnsi="Arial" w:cs="Arial"/>
                <w:i/>
                <w:iCs/>
                <w:sz w:val="20"/>
              </w:rPr>
              <w:t>(</w:t>
            </w:r>
            <w:r w:rsidRPr="00A67309">
              <w:rPr>
                <w:rFonts w:ascii="Arial" w:hAnsi="Arial" w:cs="Arial"/>
                <w:i/>
                <w:iCs/>
                <w:sz w:val="16"/>
                <w:szCs w:val="16"/>
              </w:rPr>
              <w:t>ime in priimek, lastnoročni ali elektronski podpis in datum podpisa</w:t>
            </w:r>
            <w:r w:rsidRPr="00A67309">
              <w:rPr>
                <w:rFonts w:ascii="Arial" w:hAnsi="Arial" w:cs="Arial"/>
                <w:i/>
                <w:iCs/>
                <w:sz w:val="20"/>
              </w:rPr>
              <w:t>):</w:t>
            </w:r>
          </w:p>
        </w:tc>
        <w:tc>
          <w:tcPr>
            <w:tcW w:w="5063" w:type="dxa"/>
            <w:shd w:val="clear" w:color="auto" w:fill="auto"/>
          </w:tcPr>
          <w:p w14:paraId="26914713" w14:textId="77777777" w:rsidR="00435F14" w:rsidRPr="00A67309" w:rsidRDefault="00435F14" w:rsidP="00F766F8">
            <w:pPr>
              <w:spacing w:line="260" w:lineRule="atLeast"/>
              <w:rPr>
                <w:rFonts w:ascii="Arial" w:hAnsi="Arial" w:cs="Arial"/>
                <w:i/>
                <w:sz w:val="18"/>
                <w:szCs w:val="18"/>
              </w:rPr>
            </w:pPr>
          </w:p>
        </w:tc>
      </w:tr>
    </w:tbl>
    <w:p w14:paraId="7EC105EA" w14:textId="4544BED8" w:rsidR="00435F14" w:rsidRPr="00A67309" w:rsidRDefault="00435F14" w:rsidP="005722D3">
      <w:pPr>
        <w:spacing w:before="60" w:after="60"/>
        <w:jc w:val="both"/>
        <w:rPr>
          <w:rFonts w:ascii="Arial" w:hAnsi="Arial" w:cs="Arial"/>
          <w:b/>
          <w:sz w:val="20"/>
          <w:szCs w:val="20"/>
        </w:rPr>
      </w:pPr>
    </w:p>
    <w:p w14:paraId="795A2B46" w14:textId="4FFF4D2A" w:rsidR="00435F14" w:rsidRPr="00A67309" w:rsidRDefault="00435F14" w:rsidP="005722D3">
      <w:pPr>
        <w:spacing w:before="60" w:after="60"/>
        <w:jc w:val="both"/>
        <w:rPr>
          <w:rFonts w:ascii="Arial" w:hAnsi="Arial" w:cs="Arial"/>
          <w:b/>
          <w:sz w:val="20"/>
          <w:szCs w:val="20"/>
        </w:rPr>
      </w:pPr>
    </w:p>
    <w:p w14:paraId="1040364D" w14:textId="6786CDA9" w:rsidR="00435F14" w:rsidRPr="00A67309" w:rsidRDefault="00435F14" w:rsidP="005722D3">
      <w:pPr>
        <w:spacing w:before="60" w:after="60"/>
        <w:jc w:val="both"/>
        <w:rPr>
          <w:rFonts w:ascii="Arial" w:hAnsi="Arial" w:cs="Arial"/>
          <w:b/>
          <w:sz w:val="20"/>
          <w:szCs w:val="20"/>
        </w:rPr>
      </w:pPr>
    </w:p>
    <w:p w14:paraId="398CB632" w14:textId="598EE317" w:rsidR="00435F14" w:rsidRPr="00A67309" w:rsidRDefault="00435F14" w:rsidP="005722D3">
      <w:pPr>
        <w:spacing w:before="60" w:after="60"/>
        <w:jc w:val="both"/>
        <w:rPr>
          <w:rFonts w:ascii="Arial" w:hAnsi="Arial" w:cs="Arial"/>
          <w:b/>
          <w:sz w:val="20"/>
          <w:szCs w:val="20"/>
        </w:rPr>
      </w:pPr>
    </w:p>
    <w:p w14:paraId="59AACFA2" w14:textId="1B99149A" w:rsidR="00435F14" w:rsidRPr="00A67309" w:rsidRDefault="00435F14" w:rsidP="005722D3">
      <w:pPr>
        <w:spacing w:before="60" w:after="60"/>
        <w:jc w:val="both"/>
        <w:rPr>
          <w:rFonts w:ascii="Arial" w:hAnsi="Arial" w:cs="Arial"/>
          <w:b/>
          <w:sz w:val="20"/>
          <w:szCs w:val="20"/>
        </w:rPr>
      </w:pPr>
    </w:p>
    <w:p w14:paraId="5AB8123D" w14:textId="24655327" w:rsidR="00435F14" w:rsidRPr="00A67309" w:rsidRDefault="00435F14" w:rsidP="005722D3">
      <w:pPr>
        <w:spacing w:before="60" w:after="60"/>
        <w:jc w:val="both"/>
        <w:rPr>
          <w:rFonts w:ascii="Arial" w:hAnsi="Arial" w:cs="Arial"/>
          <w:b/>
          <w:sz w:val="20"/>
          <w:szCs w:val="20"/>
        </w:rPr>
      </w:pPr>
    </w:p>
    <w:p w14:paraId="5E33BC02" w14:textId="1BDE3E71" w:rsidR="00435F14" w:rsidRPr="00A67309" w:rsidRDefault="00435F14" w:rsidP="005722D3">
      <w:pPr>
        <w:spacing w:before="60" w:after="60"/>
        <w:jc w:val="both"/>
        <w:rPr>
          <w:rFonts w:ascii="Arial" w:hAnsi="Arial" w:cs="Arial"/>
          <w:b/>
          <w:sz w:val="20"/>
          <w:szCs w:val="20"/>
        </w:rPr>
      </w:pPr>
    </w:p>
    <w:p w14:paraId="380E3D5B" w14:textId="6CBC2729" w:rsidR="00435F14" w:rsidRPr="00A67309" w:rsidRDefault="00435F14" w:rsidP="005722D3">
      <w:pPr>
        <w:spacing w:before="60" w:after="60"/>
        <w:jc w:val="both"/>
        <w:rPr>
          <w:rFonts w:ascii="Arial" w:hAnsi="Arial" w:cs="Arial"/>
          <w:b/>
          <w:sz w:val="20"/>
          <w:szCs w:val="20"/>
        </w:rPr>
      </w:pPr>
    </w:p>
    <w:p w14:paraId="09374BA4" w14:textId="4292482E" w:rsidR="00435F14" w:rsidRPr="00A67309" w:rsidRDefault="00435F14" w:rsidP="005722D3">
      <w:pPr>
        <w:spacing w:before="60" w:after="60"/>
        <w:jc w:val="both"/>
        <w:rPr>
          <w:rFonts w:ascii="Arial" w:hAnsi="Arial" w:cs="Arial"/>
          <w:b/>
          <w:sz w:val="20"/>
          <w:szCs w:val="20"/>
        </w:rPr>
      </w:pPr>
    </w:p>
    <w:p w14:paraId="00E7EAE6" w14:textId="4E675135" w:rsidR="00435F14" w:rsidRPr="00A67309" w:rsidRDefault="00435F14" w:rsidP="005722D3">
      <w:pPr>
        <w:spacing w:before="60" w:after="60"/>
        <w:jc w:val="both"/>
        <w:rPr>
          <w:rFonts w:ascii="Arial" w:hAnsi="Arial" w:cs="Arial"/>
          <w:b/>
          <w:sz w:val="20"/>
          <w:szCs w:val="20"/>
        </w:rPr>
      </w:pPr>
    </w:p>
    <w:p w14:paraId="6CA34D25" w14:textId="5A3D9DD5" w:rsidR="00435F14" w:rsidRPr="00A67309" w:rsidRDefault="00435F14" w:rsidP="005722D3">
      <w:pPr>
        <w:spacing w:before="60" w:after="60"/>
        <w:jc w:val="both"/>
        <w:rPr>
          <w:rFonts w:ascii="Arial" w:hAnsi="Arial" w:cs="Arial"/>
          <w:b/>
          <w:sz w:val="20"/>
          <w:szCs w:val="20"/>
        </w:rPr>
      </w:pPr>
    </w:p>
    <w:p w14:paraId="08DCE872" w14:textId="229810A4" w:rsidR="00435F14" w:rsidRPr="00A67309" w:rsidRDefault="00435F14" w:rsidP="005722D3">
      <w:pPr>
        <w:spacing w:before="60" w:after="60"/>
        <w:jc w:val="both"/>
        <w:rPr>
          <w:rFonts w:ascii="Arial" w:hAnsi="Arial" w:cs="Arial"/>
          <w:b/>
          <w:sz w:val="20"/>
          <w:szCs w:val="20"/>
        </w:rPr>
      </w:pPr>
    </w:p>
    <w:p w14:paraId="3EC32511" w14:textId="5F71CD92" w:rsidR="00956D08" w:rsidRPr="00A67309" w:rsidRDefault="00956D08" w:rsidP="005722D3">
      <w:pPr>
        <w:spacing w:before="60" w:after="60"/>
        <w:jc w:val="both"/>
        <w:rPr>
          <w:rFonts w:ascii="Arial" w:hAnsi="Arial" w:cs="Arial"/>
          <w:b/>
          <w:sz w:val="20"/>
          <w:szCs w:val="20"/>
        </w:rPr>
      </w:pPr>
    </w:p>
    <w:p w14:paraId="2BE8566C" w14:textId="0B4834CB" w:rsidR="00956D08" w:rsidRPr="00A67309" w:rsidRDefault="00956D08" w:rsidP="005722D3">
      <w:pPr>
        <w:spacing w:before="60" w:after="60"/>
        <w:jc w:val="both"/>
        <w:rPr>
          <w:rFonts w:ascii="Arial" w:hAnsi="Arial" w:cs="Arial"/>
          <w:b/>
          <w:sz w:val="20"/>
          <w:szCs w:val="20"/>
        </w:rPr>
      </w:pPr>
    </w:p>
    <w:p w14:paraId="6C1E1521" w14:textId="591D7478" w:rsidR="00956D08" w:rsidRPr="00A67309" w:rsidRDefault="00956D08" w:rsidP="005722D3">
      <w:pPr>
        <w:spacing w:before="60" w:after="60"/>
        <w:jc w:val="both"/>
        <w:rPr>
          <w:rFonts w:ascii="Arial" w:hAnsi="Arial" w:cs="Arial"/>
          <w:b/>
          <w:sz w:val="20"/>
          <w:szCs w:val="20"/>
        </w:rPr>
      </w:pPr>
    </w:p>
    <w:p w14:paraId="5A0A0592" w14:textId="4D84940B" w:rsidR="00956D08" w:rsidRPr="00A67309" w:rsidRDefault="00956D08" w:rsidP="005722D3">
      <w:pPr>
        <w:spacing w:before="60" w:after="60"/>
        <w:jc w:val="both"/>
        <w:rPr>
          <w:rFonts w:ascii="Arial" w:hAnsi="Arial" w:cs="Arial"/>
          <w:b/>
          <w:sz w:val="20"/>
          <w:szCs w:val="20"/>
        </w:rPr>
      </w:pPr>
    </w:p>
    <w:p w14:paraId="72305A50" w14:textId="4405939E" w:rsidR="00956D08" w:rsidRPr="00A67309" w:rsidRDefault="00956D08" w:rsidP="005722D3">
      <w:pPr>
        <w:spacing w:before="60" w:after="60"/>
        <w:jc w:val="both"/>
        <w:rPr>
          <w:rFonts w:ascii="Arial" w:hAnsi="Arial" w:cs="Arial"/>
          <w:b/>
          <w:sz w:val="20"/>
          <w:szCs w:val="20"/>
        </w:rPr>
      </w:pPr>
    </w:p>
    <w:p w14:paraId="24FCE53F" w14:textId="14F37B5B" w:rsidR="00956D08" w:rsidRPr="00A67309" w:rsidRDefault="00956D08" w:rsidP="005722D3">
      <w:pPr>
        <w:spacing w:before="60" w:after="60"/>
        <w:jc w:val="both"/>
        <w:rPr>
          <w:rFonts w:ascii="Arial" w:hAnsi="Arial" w:cs="Arial"/>
          <w:b/>
          <w:sz w:val="20"/>
          <w:szCs w:val="20"/>
        </w:rPr>
      </w:pPr>
    </w:p>
    <w:p w14:paraId="5BD000E3" w14:textId="55BEF275" w:rsidR="00956D08" w:rsidRPr="00A67309" w:rsidRDefault="00956D08" w:rsidP="005722D3">
      <w:pPr>
        <w:spacing w:before="60" w:after="60"/>
        <w:jc w:val="both"/>
        <w:rPr>
          <w:rFonts w:ascii="Arial" w:hAnsi="Arial" w:cs="Arial"/>
          <w:b/>
          <w:sz w:val="20"/>
          <w:szCs w:val="20"/>
        </w:rPr>
      </w:pPr>
    </w:p>
    <w:p w14:paraId="19686539" w14:textId="54FFF2B4" w:rsidR="00956D08" w:rsidRPr="00A67309" w:rsidRDefault="00956D08" w:rsidP="005722D3">
      <w:pPr>
        <w:spacing w:before="60" w:after="60"/>
        <w:jc w:val="both"/>
        <w:rPr>
          <w:rFonts w:ascii="Arial" w:hAnsi="Arial" w:cs="Arial"/>
          <w:b/>
          <w:sz w:val="20"/>
          <w:szCs w:val="20"/>
        </w:rPr>
      </w:pPr>
    </w:p>
    <w:p w14:paraId="7A0EC9AA" w14:textId="245B7CA4" w:rsidR="00956D08" w:rsidRPr="00A67309" w:rsidRDefault="00956D08" w:rsidP="005722D3">
      <w:pPr>
        <w:spacing w:before="60" w:after="60"/>
        <w:jc w:val="both"/>
        <w:rPr>
          <w:rFonts w:ascii="Arial" w:hAnsi="Arial" w:cs="Arial"/>
          <w:b/>
          <w:sz w:val="20"/>
          <w:szCs w:val="20"/>
        </w:rPr>
      </w:pPr>
    </w:p>
    <w:p w14:paraId="64C9590C" w14:textId="1B6A076A" w:rsidR="00956D08" w:rsidRPr="00A67309" w:rsidRDefault="00956D08" w:rsidP="005722D3">
      <w:pPr>
        <w:spacing w:before="60" w:after="60"/>
        <w:jc w:val="both"/>
        <w:rPr>
          <w:rFonts w:ascii="Arial" w:hAnsi="Arial" w:cs="Arial"/>
          <w:b/>
          <w:sz w:val="20"/>
          <w:szCs w:val="20"/>
        </w:rPr>
      </w:pPr>
    </w:p>
    <w:p w14:paraId="4DAB301E" w14:textId="3B61DB18" w:rsidR="00956D08" w:rsidRPr="00A67309" w:rsidRDefault="00956D08" w:rsidP="005722D3">
      <w:pPr>
        <w:spacing w:before="60" w:after="60"/>
        <w:jc w:val="both"/>
        <w:rPr>
          <w:rFonts w:ascii="Arial" w:hAnsi="Arial" w:cs="Arial"/>
          <w:b/>
          <w:sz w:val="20"/>
          <w:szCs w:val="20"/>
        </w:rPr>
      </w:pPr>
    </w:p>
    <w:p w14:paraId="341F0CA6" w14:textId="2635097C" w:rsidR="00956D08" w:rsidRPr="00A67309" w:rsidRDefault="00956D08" w:rsidP="005722D3">
      <w:pPr>
        <w:spacing w:before="60" w:after="60"/>
        <w:jc w:val="both"/>
        <w:rPr>
          <w:rFonts w:ascii="Arial" w:hAnsi="Arial" w:cs="Arial"/>
          <w:b/>
          <w:sz w:val="20"/>
          <w:szCs w:val="20"/>
        </w:rPr>
      </w:pPr>
    </w:p>
    <w:p w14:paraId="5BB990F8" w14:textId="78FB5966" w:rsidR="00956D08" w:rsidRPr="00A67309" w:rsidRDefault="00956D08" w:rsidP="005722D3">
      <w:pPr>
        <w:spacing w:before="60" w:after="60"/>
        <w:jc w:val="both"/>
        <w:rPr>
          <w:rFonts w:ascii="Arial" w:hAnsi="Arial" w:cs="Arial"/>
          <w:b/>
          <w:sz w:val="20"/>
          <w:szCs w:val="20"/>
        </w:rPr>
      </w:pPr>
    </w:p>
    <w:p w14:paraId="5DA1A00E" w14:textId="2CFAF8C5" w:rsidR="00956D08" w:rsidRPr="00A67309" w:rsidRDefault="00621DE5" w:rsidP="005722D3">
      <w:pPr>
        <w:spacing w:before="60" w:after="60"/>
        <w:jc w:val="both"/>
        <w:rPr>
          <w:rFonts w:ascii="Arial" w:hAnsi="Arial" w:cs="Arial"/>
          <w:b/>
          <w:sz w:val="20"/>
          <w:szCs w:val="20"/>
        </w:rPr>
      </w:pPr>
      <w:r w:rsidRPr="00A67309">
        <w:rPr>
          <w:rFonts w:ascii="Arial" w:hAnsi="Arial" w:cs="Arial"/>
          <w:i/>
          <w:iCs/>
          <w:sz w:val="20"/>
          <w:szCs w:val="20"/>
        </w:rPr>
        <w:t>Izjava se predloži v okviru ponudbe, in sicer za ponudnika in (so)ponudnike.</w:t>
      </w:r>
    </w:p>
    <w:p w14:paraId="5F6B55F0" w14:textId="33CCD1A6" w:rsidR="00956D08" w:rsidRPr="00A67309" w:rsidRDefault="00956D08" w:rsidP="005722D3">
      <w:pPr>
        <w:spacing w:before="60" w:after="60"/>
        <w:jc w:val="both"/>
        <w:rPr>
          <w:rFonts w:ascii="Arial" w:hAnsi="Arial" w:cs="Arial"/>
          <w:b/>
          <w:sz w:val="20"/>
          <w:szCs w:val="20"/>
        </w:rPr>
      </w:pPr>
    </w:p>
    <w:p w14:paraId="539391A3" w14:textId="5F470D3A" w:rsidR="00956D08" w:rsidRPr="00A67309" w:rsidRDefault="00956D08" w:rsidP="005722D3">
      <w:pPr>
        <w:spacing w:before="60" w:after="60"/>
        <w:jc w:val="both"/>
        <w:rPr>
          <w:rFonts w:ascii="Arial" w:hAnsi="Arial" w:cs="Arial"/>
          <w:b/>
          <w:sz w:val="20"/>
          <w:szCs w:val="20"/>
        </w:rPr>
      </w:pPr>
    </w:p>
    <w:p w14:paraId="43D3634E" w14:textId="1F957D22" w:rsidR="00956D08" w:rsidRPr="00A67309" w:rsidRDefault="00956D08" w:rsidP="005722D3">
      <w:pPr>
        <w:spacing w:before="60" w:after="60"/>
        <w:jc w:val="both"/>
        <w:rPr>
          <w:rFonts w:ascii="Arial" w:hAnsi="Arial" w:cs="Arial"/>
          <w:b/>
          <w:sz w:val="20"/>
          <w:szCs w:val="20"/>
        </w:rPr>
      </w:pPr>
    </w:p>
    <w:p w14:paraId="1E8E7184" w14:textId="20D75AEF" w:rsidR="00956D08" w:rsidRPr="00A67309"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A67309">
        <w:rPr>
          <w:rFonts w:ascii="Arial" w:hAnsi="Arial" w:cs="Arial"/>
          <w:b/>
          <w:sz w:val="20"/>
          <w:szCs w:val="20"/>
        </w:rPr>
        <w:t xml:space="preserve">Obrazec </w:t>
      </w:r>
      <w:r w:rsidR="004048EA" w:rsidRPr="00A67309">
        <w:rPr>
          <w:rFonts w:ascii="Arial" w:hAnsi="Arial" w:cs="Arial"/>
          <w:b/>
          <w:sz w:val="20"/>
          <w:szCs w:val="20"/>
        </w:rPr>
        <w:t>7</w:t>
      </w:r>
      <w:r w:rsidRPr="00A67309">
        <w:rPr>
          <w:rFonts w:ascii="Arial" w:hAnsi="Arial" w:cs="Arial"/>
          <w:b/>
          <w:sz w:val="20"/>
          <w:szCs w:val="20"/>
        </w:rPr>
        <w:t xml:space="preserve">: Izjava o neobstoju okoliščin za omejitev poslovanja </w:t>
      </w:r>
    </w:p>
    <w:p w14:paraId="59A58638" w14:textId="77777777" w:rsidR="00956D08" w:rsidRPr="00A67309" w:rsidRDefault="00956D08" w:rsidP="00956D08">
      <w:pPr>
        <w:spacing w:line="260" w:lineRule="atLeast"/>
        <w:jc w:val="both"/>
        <w:rPr>
          <w:rFonts w:ascii="Arial" w:hAnsi="Arial" w:cs="Arial"/>
          <w:b/>
          <w:sz w:val="20"/>
          <w:szCs w:val="20"/>
          <w:lang w:eastAsia="en-US"/>
        </w:rPr>
      </w:pPr>
    </w:p>
    <w:p w14:paraId="339B7E3B" w14:textId="7CFADFB9" w:rsidR="00B94478" w:rsidRPr="00A67309" w:rsidRDefault="00956D08" w:rsidP="00B94478">
      <w:pPr>
        <w:spacing w:line="260" w:lineRule="atLeast"/>
        <w:jc w:val="both"/>
        <w:rPr>
          <w:rFonts w:ascii="Arial" w:hAnsi="Arial" w:cs="Arial"/>
          <w:b/>
          <w:bCs/>
          <w:sz w:val="20"/>
          <w:szCs w:val="20"/>
          <w:lang w:eastAsia="en-US"/>
        </w:rPr>
      </w:pPr>
      <w:r w:rsidRPr="00A67309">
        <w:rPr>
          <w:rFonts w:ascii="Arial" w:hAnsi="Arial" w:cs="Arial"/>
          <w:b/>
          <w:sz w:val="20"/>
          <w:szCs w:val="20"/>
          <w:lang w:eastAsia="en-US"/>
        </w:rPr>
        <w:t xml:space="preserve">Predmet javnega naročila: </w:t>
      </w:r>
      <w:r w:rsidR="006F3D32" w:rsidRPr="00A67309">
        <w:rPr>
          <w:rFonts w:ascii="Arial" w:hAnsi="Arial" w:cs="Arial"/>
          <w:b/>
          <w:bCs/>
          <w:sz w:val="20"/>
          <w:szCs w:val="20"/>
          <w:lang w:eastAsia="en-US"/>
        </w:rPr>
        <w:t>Strokovna podpora na področju ukrepa energetskih izkaznic in drugih vsebin povezanih s prenosom Direktive o energetski učinkovitosti stavb</w:t>
      </w:r>
    </w:p>
    <w:p w14:paraId="3E1AE973" w14:textId="6F467433" w:rsidR="00956D08" w:rsidRPr="00A67309" w:rsidRDefault="00956D08" w:rsidP="00956D08">
      <w:pPr>
        <w:spacing w:line="260" w:lineRule="atLeast"/>
        <w:jc w:val="both"/>
        <w:rPr>
          <w:rFonts w:ascii="Arial" w:hAnsi="Arial" w:cs="Arial"/>
          <w:b/>
          <w:bCs/>
          <w:sz w:val="20"/>
          <w:szCs w:val="20"/>
          <w:lang w:eastAsia="en-US"/>
        </w:rPr>
      </w:pPr>
    </w:p>
    <w:p w14:paraId="297AAD81" w14:textId="77777777" w:rsidR="00956D08" w:rsidRPr="00A67309" w:rsidRDefault="00956D08" w:rsidP="00956D08">
      <w:pPr>
        <w:spacing w:line="260" w:lineRule="atLeast"/>
        <w:jc w:val="both"/>
        <w:rPr>
          <w:rFonts w:ascii="Arial" w:hAnsi="Arial" w:cs="Arial"/>
        </w:rPr>
      </w:pPr>
    </w:p>
    <w:p w14:paraId="625F07B3" w14:textId="77777777" w:rsidR="00956D08" w:rsidRPr="00A67309" w:rsidRDefault="00956D08" w:rsidP="00956D08">
      <w:pPr>
        <w:spacing w:line="260" w:lineRule="atLeast"/>
        <w:rPr>
          <w:rFonts w:ascii="Arial" w:hAnsi="Arial" w:cs="Arial"/>
          <w:b/>
          <w:sz w:val="20"/>
          <w:szCs w:val="20"/>
          <w:lang w:eastAsia="en-US"/>
        </w:rPr>
      </w:pPr>
      <w:r w:rsidRPr="00A67309">
        <w:rPr>
          <w:rFonts w:ascii="Arial" w:hAnsi="Arial" w:cs="Arial"/>
          <w:b/>
          <w:sz w:val="20"/>
          <w:szCs w:val="20"/>
          <w:lang w:eastAsia="en-US"/>
        </w:rPr>
        <w:t>Naročnik: Ministrstvo za okolje, podnebje in energijo, Langusova ulica 4, 1000 Ljubljana</w:t>
      </w:r>
    </w:p>
    <w:p w14:paraId="72B7560F" w14:textId="77777777" w:rsidR="00956D08" w:rsidRPr="00A67309" w:rsidRDefault="00956D08" w:rsidP="00956D08">
      <w:pPr>
        <w:spacing w:line="260" w:lineRule="atLeast"/>
        <w:rPr>
          <w:rFonts w:ascii="Arial" w:hAnsi="Arial" w:cs="Arial"/>
          <w:sz w:val="20"/>
          <w:szCs w:val="20"/>
          <w:lang w:eastAsia="en-US"/>
        </w:rPr>
      </w:pPr>
    </w:p>
    <w:p w14:paraId="7E6D7D33" w14:textId="77777777" w:rsidR="00956D08" w:rsidRPr="00A67309" w:rsidRDefault="00956D08" w:rsidP="00956D08">
      <w:pPr>
        <w:spacing w:line="260" w:lineRule="atLeast"/>
        <w:jc w:val="both"/>
        <w:rPr>
          <w:rFonts w:ascii="Arial" w:hAnsi="Arial" w:cs="Arial"/>
          <w:sz w:val="20"/>
          <w:lang w:eastAsia="en-US"/>
        </w:rPr>
      </w:pPr>
    </w:p>
    <w:p w14:paraId="16F6A283" w14:textId="502F028A" w:rsidR="0045008C" w:rsidRPr="00A67309" w:rsidRDefault="00956D08" w:rsidP="0045008C">
      <w:pPr>
        <w:spacing w:line="260" w:lineRule="atLeast"/>
        <w:contextualSpacing/>
        <w:jc w:val="both"/>
        <w:rPr>
          <w:rFonts w:ascii="Arial" w:hAnsi="Arial" w:cs="Arial"/>
          <w:sz w:val="20"/>
          <w:szCs w:val="20"/>
        </w:rPr>
      </w:pPr>
      <w:r w:rsidRPr="00A67309">
        <w:rPr>
          <w:rFonts w:ascii="Arial" w:hAnsi="Arial" w:cs="Arial"/>
          <w:sz w:val="20"/>
          <w:szCs w:val="20"/>
        </w:rPr>
        <w:t xml:space="preserve">Kot odgovorna oseba poslovnega subjekta __________________ izjavljam, </w:t>
      </w:r>
      <w:r w:rsidR="0045008C" w:rsidRPr="00A67309">
        <w:rPr>
          <w:rFonts w:ascii="Arial" w:hAnsi="Arial" w:cs="Arial"/>
          <w:sz w:val="20"/>
          <w:szCs w:val="20"/>
        </w:rPr>
        <w:t>da za nas kot poslovni subjekt velja:</w:t>
      </w:r>
    </w:p>
    <w:p w14:paraId="4068D14B" w14:textId="77777777" w:rsidR="0045008C" w:rsidRPr="00A67309" w:rsidRDefault="0045008C" w:rsidP="0045008C">
      <w:pPr>
        <w:pStyle w:val="Odstavekseznama"/>
        <w:spacing w:line="260" w:lineRule="atLeast"/>
        <w:ind w:left="720"/>
        <w:contextualSpacing/>
        <w:jc w:val="both"/>
        <w:rPr>
          <w:rFonts w:ascii="Arial" w:hAnsi="Arial" w:cs="Arial"/>
          <w:sz w:val="20"/>
          <w:szCs w:val="20"/>
        </w:rPr>
      </w:pPr>
    </w:p>
    <w:p w14:paraId="1AF44411" w14:textId="1AEBDB2E" w:rsidR="0045008C" w:rsidRPr="00A67309" w:rsidRDefault="00956D08" w:rsidP="00200803">
      <w:pPr>
        <w:pStyle w:val="Odstavekseznama"/>
        <w:numPr>
          <w:ilvl w:val="0"/>
          <w:numId w:val="31"/>
        </w:numPr>
        <w:tabs>
          <w:tab w:val="num" w:pos="360"/>
        </w:tabs>
        <w:spacing w:line="260" w:lineRule="atLeast"/>
        <w:contextualSpacing/>
        <w:jc w:val="both"/>
        <w:rPr>
          <w:rFonts w:ascii="Arial" w:hAnsi="Arial" w:cs="Arial"/>
          <w:sz w:val="20"/>
          <w:szCs w:val="20"/>
        </w:rPr>
      </w:pPr>
      <w:r w:rsidRPr="00A67309">
        <w:rPr>
          <w:rFonts w:ascii="Arial" w:hAnsi="Arial" w:cs="Arial"/>
          <w:sz w:val="20"/>
          <w:szCs w:val="20"/>
        </w:rPr>
        <w:t xml:space="preserve">da funkcionarji </w:t>
      </w:r>
      <w:r w:rsidR="0045008C" w:rsidRPr="00A67309">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A67309" w:rsidRDefault="0045008C" w:rsidP="00641E85">
      <w:pPr>
        <w:pStyle w:val="Odstavekseznama"/>
        <w:spacing w:line="260" w:lineRule="atLeast"/>
        <w:ind w:left="720"/>
        <w:contextualSpacing/>
        <w:jc w:val="both"/>
        <w:rPr>
          <w:rFonts w:ascii="Arial" w:hAnsi="Arial" w:cs="Arial"/>
          <w:sz w:val="20"/>
          <w:szCs w:val="20"/>
        </w:rPr>
      </w:pPr>
    </w:p>
    <w:p w14:paraId="70F216AA" w14:textId="77777777" w:rsidR="00956D08" w:rsidRPr="00A67309" w:rsidRDefault="00956D08" w:rsidP="00956D08">
      <w:pPr>
        <w:rPr>
          <w:rFonts w:ascii="Arial" w:hAnsi="Arial" w:cs="Arial"/>
          <w:sz w:val="20"/>
          <w:szCs w:val="20"/>
        </w:rPr>
      </w:pPr>
    </w:p>
    <w:p w14:paraId="125C78F0" w14:textId="77777777" w:rsidR="00956D08" w:rsidRPr="00A67309" w:rsidRDefault="00956D08" w:rsidP="00956D08">
      <w:pPr>
        <w:rPr>
          <w:rFonts w:ascii="Arial" w:hAnsi="Arial" w:cs="Arial"/>
          <w:sz w:val="20"/>
          <w:szCs w:val="20"/>
        </w:rPr>
      </w:pPr>
    </w:p>
    <w:p w14:paraId="0255D60C" w14:textId="6F7E08E5" w:rsidR="00956D08" w:rsidRPr="00A67309" w:rsidRDefault="00956D08" w:rsidP="0045008C">
      <w:pPr>
        <w:rPr>
          <w:rFonts w:ascii="Arial" w:hAnsi="Arial" w:cs="Arial"/>
          <w:sz w:val="20"/>
          <w:szCs w:val="20"/>
        </w:rPr>
      </w:pPr>
    </w:p>
    <w:p w14:paraId="320133F2" w14:textId="77777777" w:rsidR="00956D08" w:rsidRPr="00A67309" w:rsidRDefault="00956D08" w:rsidP="00956D08">
      <w:pPr>
        <w:rPr>
          <w:rFonts w:ascii="Arial" w:hAnsi="Arial" w:cs="Arial"/>
          <w:sz w:val="20"/>
          <w:szCs w:val="20"/>
        </w:rPr>
      </w:pPr>
    </w:p>
    <w:p w14:paraId="0AAE25E0" w14:textId="77777777" w:rsidR="00641E85" w:rsidRPr="00A67309" w:rsidRDefault="00956D08" w:rsidP="00956D08">
      <w:pPr>
        <w:rPr>
          <w:rFonts w:ascii="Arial" w:hAnsi="Arial" w:cs="Arial"/>
          <w:sz w:val="20"/>
          <w:szCs w:val="20"/>
        </w:rPr>
      </w:pPr>
      <w:r w:rsidRPr="00A67309">
        <w:rPr>
          <w:rFonts w:ascii="Arial" w:hAnsi="Arial" w:cs="Arial"/>
          <w:sz w:val="20"/>
          <w:szCs w:val="20"/>
        </w:rPr>
        <w:t xml:space="preserve">                                                                                            Podpis zakonitega zastopnika</w:t>
      </w:r>
    </w:p>
    <w:p w14:paraId="73329D7C" w14:textId="6ABE0326" w:rsidR="00956D08" w:rsidRPr="00A67309" w:rsidRDefault="00641E85" w:rsidP="00956D08">
      <w:pPr>
        <w:rPr>
          <w:rFonts w:ascii="Arial" w:hAnsi="Arial" w:cs="Arial"/>
          <w:sz w:val="20"/>
          <w:szCs w:val="20"/>
        </w:rPr>
      </w:pPr>
      <w:r w:rsidRPr="00A67309">
        <w:rPr>
          <w:rFonts w:ascii="Arial" w:hAnsi="Arial" w:cs="Arial"/>
          <w:sz w:val="20"/>
          <w:szCs w:val="20"/>
        </w:rPr>
        <w:t xml:space="preserve">                                                                                                    poslovnega subjekta</w:t>
      </w:r>
      <w:r w:rsidR="00956D08" w:rsidRPr="00A67309">
        <w:rPr>
          <w:rFonts w:ascii="Arial" w:hAnsi="Arial" w:cs="Arial"/>
          <w:sz w:val="20"/>
          <w:szCs w:val="20"/>
        </w:rPr>
        <w:t xml:space="preserve"> </w:t>
      </w:r>
    </w:p>
    <w:p w14:paraId="77D09554" w14:textId="77777777" w:rsidR="00956D08" w:rsidRPr="00A67309" w:rsidRDefault="00956D08" w:rsidP="00956D08">
      <w:pPr>
        <w:rPr>
          <w:rFonts w:ascii="Arial" w:hAnsi="Arial" w:cs="Arial"/>
          <w:sz w:val="20"/>
          <w:szCs w:val="20"/>
        </w:rPr>
      </w:pPr>
    </w:p>
    <w:p w14:paraId="17FDBE50" w14:textId="23F7CCC2" w:rsidR="00956D08" w:rsidRPr="00A67309" w:rsidRDefault="00956D08" w:rsidP="00956D08">
      <w:pPr>
        <w:rPr>
          <w:rFonts w:ascii="Arial" w:hAnsi="Arial" w:cs="Arial"/>
          <w:sz w:val="20"/>
          <w:szCs w:val="20"/>
        </w:rPr>
      </w:pPr>
      <w:r w:rsidRPr="00A67309">
        <w:rPr>
          <w:rFonts w:ascii="Arial" w:hAnsi="Arial" w:cs="Arial"/>
          <w:sz w:val="20"/>
          <w:szCs w:val="20"/>
        </w:rPr>
        <w:t xml:space="preserve">                                                                                         ____________________________ </w:t>
      </w:r>
    </w:p>
    <w:p w14:paraId="7C7AD435" w14:textId="168BA7F7" w:rsidR="00956D08" w:rsidRPr="00A67309" w:rsidRDefault="00956D08" w:rsidP="00956D08">
      <w:pPr>
        <w:rPr>
          <w:rFonts w:ascii="Arial" w:hAnsi="Arial" w:cs="Arial"/>
          <w:sz w:val="20"/>
          <w:szCs w:val="20"/>
        </w:rPr>
      </w:pPr>
    </w:p>
    <w:p w14:paraId="06B77C6F" w14:textId="482D6FA9" w:rsidR="00641E85" w:rsidRPr="00A67309" w:rsidRDefault="00641E85" w:rsidP="00956D08">
      <w:pPr>
        <w:rPr>
          <w:rFonts w:ascii="Arial" w:hAnsi="Arial" w:cs="Arial"/>
          <w:sz w:val="20"/>
          <w:szCs w:val="20"/>
        </w:rPr>
      </w:pPr>
    </w:p>
    <w:p w14:paraId="26039D7F" w14:textId="77777777" w:rsidR="00C57795" w:rsidRPr="00A67309" w:rsidRDefault="00C57795" w:rsidP="00956D08">
      <w:pPr>
        <w:rPr>
          <w:rFonts w:ascii="Arial" w:hAnsi="Arial" w:cs="Arial"/>
          <w:sz w:val="20"/>
          <w:szCs w:val="20"/>
        </w:rPr>
      </w:pPr>
    </w:p>
    <w:p w14:paraId="2A32B65A" w14:textId="77777777" w:rsidR="00C57795" w:rsidRPr="00A67309" w:rsidRDefault="00C57795" w:rsidP="00956D08">
      <w:pPr>
        <w:rPr>
          <w:rFonts w:ascii="Arial" w:hAnsi="Arial" w:cs="Arial"/>
          <w:sz w:val="20"/>
          <w:szCs w:val="20"/>
        </w:rPr>
      </w:pPr>
    </w:p>
    <w:p w14:paraId="2ECEF41B" w14:textId="77777777" w:rsidR="00C57795" w:rsidRPr="00A67309" w:rsidRDefault="00C57795" w:rsidP="00956D08">
      <w:pPr>
        <w:rPr>
          <w:rFonts w:ascii="Arial" w:hAnsi="Arial" w:cs="Arial"/>
          <w:sz w:val="20"/>
          <w:szCs w:val="20"/>
        </w:rPr>
      </w:pPr>
    </w:p>
    <w:p w14:paraId="350F7855" w14:textId="77777777" w:rsidR="00C57795" w:rsidRPr="00A67309" w:rsidRDefault="00C57795" w:rsidP="00956D08">
      <w:pPr>
        <w:rPr>
          <w:rFonts w:ascii="Arial" w:hAnsi="Arial" w:cs="Arial"/>
          <w:sz w:val="20"/>
          <w:szCs w:val="20"/>
        </w:rPr>
      </w:pPr>
    </w:p>
    <w:p w14:paraId="71E4872D" w14:textId="77777777" w:rsidR="00C57795" w:rsidRPr="00A67309" w:rsidRDefault="00C57795" w:rsidP="00956D08">
      <w:pPr>
        <w:rPr>
          <w:rFonts w:ascii="Arial" w:hAnsi="Arial" w:cs="Arial"/>
          <w:sz w:val="20"/>
          <w:szCs w:val="20"/>
        </w:rPr>
      </w:pPr>
    </w:p>
    <w:p w14:paraId="0BADB016" w14:textId="77777777" w:rsidR="00C57795" w:rsidRPr="00A67309" w:rsidRDefault="00C57795" w:rsidP="00956D08">
      <w:pPr>
        <w:rPr>
          <w:rFonts w:ascii="Arial" w:hAnsi="Arial" w:cs="Arial"/>
          <w:sz w:val="20"/>
          <w:szCs w:val="20"/>
        </w:rPr>
      </w:pPr>
    </w:p>
    <w:p w14:paraId="11AA2DE7" w14:textId="77777777" w:rsidR="00C57795" w:rsidRPr="00A67309" w:rsidRDefault="00C57795" w:rsidP="00956D08">
      <w:pPr>
        <w:rPr>
          <w:rFonts w:ascii="Arial" w:hAnsi="Arial" w:cs="Arial"/>
          <w:sz w:val="20"/>
          <w:szCs w:val="20"/>
        </w:rPr>
      </w:pPr>
    </w:p>
    <w:p w14:paraId="4C885497" w14:textId="77777777" w:rsidR="00C57795" w:rsidRPr="00A67309" w:rsidRDefault="00C57795" w:rsidP="00956D08">
      <w:pPr>
        <w:rPr>
          <w:rFonts w:ascii="Arial" w:hAnsi="Arial" w:cs="Arial"/>
          <w:sz w:val="20"/>
          <w:szCs w:val="20"/>
        </w:rPr>
      </w:pPr>
    </w:p>
    <w:p w14:paraId="4FEBB71A" w14:textId="77777777" w:rsidR="00C57795" w:rsidRPr="00A67309" w:rsidRDefault="00C57795" w:rsidP="00956D08">
      <w:pPr>
        <w:rPr>
          <w:rFonts w:ascii="Arial" w:hAnsi="Arial" w:cs="Arial"/>
          <w:sz w:val="20"/>
          <w:szCs w:val="20"/>
        </w:rPr>
      </w:pPr>
    </w:p>
    <w:p w14:paraId="0BBB22DB" w14:textId="77777777" w:rsidR="00C57795" w:rsidRPr="00A67309" w:rsidRDefault="00C57795" w:rsidP="00956D08">
      <w:pPr>
        <w:rPr>
          <w:rFonts w:ascii="Arial" w:hAnsi="Arial" w:cs="Arial"/>
          <w:sz w:val="20"/>
          <w:szCs w:val="20"/>
        </w:rPr>
      </w:pPr>
    </w:p>
    <w:p w14:paraId="11B67C29" w14:textId="77777777" w:rsidR="00C57795" w:rsidRPr="00A67309" w:rsidRDefault="00C57795" w:rsidP="00956D08">
      <w:pPr>
        <w:rPr>
          <w:rFonts w:ascii="Arial" w:hAnsi="Arial" w:cs="Arial"/>
          <w:sz w:val="20"/>
          <w:szCs w:val="20"/>
        </w:rPr>
      </w:pPr>
    </w:p>
    <w:p w14:paraId="7AE2A5CF" w14:textId="77777777" w:rsidR="00C57795" w:rsidRPr="00A67309" w:rsidRDefault="00C57795" w:rsidP="00956D08">
      <w:pPr>
        <w:rPr>
          <w:rFonts w:ascii="Arial" w:hAnsi="Arial" w:cs="Arial"/>
          <w:sz w:val="20"/>
          <w:szCs w:val="20"/>
        </w:rPr>
      </w:pPr>
    </w:p>
    <w:p w14:paraId="1E0FAA2C" w14:textId="77777777" w:rsidR="00C57795" w:rsidRPr="00A67309" w:rsidRDefault="00C57795" w:rsidP="00956D08">
      <w:pPr>
        <w:rPr>
          <w:rFonts w:ascii="Arial" w:hAnsi="Arial" w:cs="Arial"/>
          <w:sz w:val="20"/>
          <w:szCs w:val="20"/>
        </w:rPr>
      </w:pPr>
    </w:p>
    <w:p w14:paraId="3326B937" w14:textId="77777777" w:rsidR="00C57795" w:rsidRPr="00A67309" w:rsidRDefault="00C57795" w:rsidP="00956D08">
      <w:pPr>
        <w:rPr>
          <w:rFonts w:ascii="Arial" w:hAnsi="Arial" w:cs="Arial"/>
          <w:sz w:val="20"/>
          <w:szCs w:val="20"/>
        </w:rPr>
      </w:pPr>
    </w:p>
    <w:p w14:paraId="327B7BB5" w14:textId="77777777" w:rsidR="00C57795" w:rsidRPr="00A67309" w:rsidRDefault="00C57795" w:rsidP="00956D08">
      <w:pPr>
        <w:rPr>
          <w:rFonts w:ascii="Arial" w:hAnsi="Arial" w:cs="Arial"/>
          <w:sz w:val="20"/>
          <w:szCs w:val="20"/>
        </w:rPr>
      </w:pPr>
    </w:p>
    <w:p w14:paraId="69A79A8C" w14:textId="77777777" w:rsidR="00C57795" w:rsidRPr="00A67309" w:rsidRDefault="00C57795" w:rsidP="00956D08">
      <w:pPr>
        <w:rPr>
          <w:rFonts w:ascii="Arial" w:hAnsi="Arial" w:cs="Arial"/>
          <w:sz w:val="20"/>
          <w:szCs w:val="20"/>
        </w:rPr>
      </w:pPr>
    </w:p>
    <w:p w14:paraId="53E7EDA8" w14:textId="77777777" w:rsidR="00C57795" w:rsidRPr="00A67309" w:rsidRDefault="00C57795" w:rsidP="00956D08">
      <w:pPr>
        <w:rPr>
          <w:rFonts w:ascii="Arial" w:hAnsi="Arial" w:cs="Arial"/>
          <w:sz w:val="20"/>
          <w:szCs w:val="20"/>
        </w:rPr>
      </w:pPr>
    </w:p>
    <w:p w14:paraId="76EAAF5F" w14:textId="77777777" w:rsidR="00C57795" w:rsidRPr="00A67309" w:rsidRDefault="00C57795" w:rsidP="00956D08">
      <w:pPr>
        <w:rPr>
          <w:rFonts w:ascii="Arial" w:hAnsi="Arial" w:cs="Arial"/>
          <w:sz w:val="20"/>
          <w:szCs w:val="20"/>
        </w:rPr>
      </w:pPr>
    </w:p>
    <w:p w14:paraId="635ABA4A" w14:textId="77777777" w:rsidR="00C57795" w:rsidRPr="00A67309" w:rsidRDefault="00C57795" w:rsidP="00956D08">
      <w:pPr>
        <w:rPr>
          <w:rFonts w:ascii="Arial" w:hAnsi="Arial" w:cs="Arial"/>
          <w:sz w:val="20"/>
          <w:szCs w:val="20"/>
        </w:rPr>
      </w:pPr>
    </w:p>
    <w:p w14:paraId="4E04A9D1" w14:textId="77777777" w:rsidR="00C57795" w:rsidRPr="00A67309" w:rsidRDefault="00C57795" w:rsidP="00956D08">
      <w:pPr>
        <w:rPr>
          <w:rFonts w:ascii="Arial" w:hAnsi="Arial" w:cs="Arial"/>
          <w:sz w:val="20"/>
          <w:szCs w:val="20"/>
        </w:rPr>
      </w:pPr>
    </w:p>
    <w:p w14:paraId="1C9464A6" w14:textId="77777777" w:rsidR="00C57795" w:rsidRPr="00A67309" w:rsidRDefault="00C57795" w:rsidP="00956D08">
      <w:pPr>
        <w:rPr>
          <w:rFonts w:ascii="Arial" w:hAnsi="Arial" w:cs="Arial"/>
          <w:sz w:val="20"/>
          <w:szCs w:val="20"/>
        </w:rPr>
      </w:pPr>
    </w:p>
    <w:p w14:paraId="4B44FFE4" w14:textId="77777777" w:rsidR="00C57795" w:rsidRPr="00A67309" w:rsidRDefault="00C57795" w:rsidP="00956D08">
      <w:pPr>
        <w:rPr>
          <w:rFonts w:ascii="Arial" w:hAnsi="Arial" w:cs="Arial"/>
          <w:sz w:val="20"/>
          <w:szCs w:val="20"/>
        </w:rPr>
      </w:pPr>
    </w:p>
    <w:p w14:paraId="769C03BE" w14:textId="77777777" w:rsidR="00C57795" w:rsidRPr="00A67309" w:rsidRDefault="00C57795" w:rsidP="00956D08">
      <w:pPr>
        <w:rPr>
          <w:rFonts w:ascii="Arial" w:hAnsi="Arial" w:cs="Arial"/>
          <w:sz w:val="20"/>
          <w:szCs w:val="20"/>
        </w:rPr>
      </w:pPr>
    </w:p>
    <w:p w14:paraId="220F27B7" w14:textId="77777777" w:rsidR="00C57795" w:rsidRPr="00A67309" w:rsidRDefault="00C57795" w:rsidP="00956D08">
      <w:pPr>
        <w:rPr>
          <w:rFonts w:ascii="Arial" w:hAnsi="Arial" w:cs="Arial"/>
          <w:sz w:val="20"/>
          <w:szCs w:val="20"/>
        </w:rPr>
      </w:pPr>
    </w:p>
    <w:p w14:paraId="437B63F7" w14:textId="77777777" w:rsidR="00C57795" w:rsidRPr="00A67309" w:rsidRDefault="00C57795" w:rsidP="00956D08">
      <w:pPr>
        <w:rPr>
          <w:rFonts w:ascii="Arial" w:hAnsi="Arial" w:cs="Arial"/>
          <w:sz w:val="20"/>
          <w:szCs w:val="20"/>
        </w:rPr>
      </w:pPr>
    </w:p>
    <w:p w14:paraId="2D66A12B" w14:textId="77777777" w:rsidR="00C57795" w:rsidRPr="00A67309" w:rsidRDefault="00C57795" w:rsidP="00956D08">
      <w:pPr>
        <w:rPr>
          <w:rFonts w:ascii="Arial" w:hAnsi="Arial" w:cs="Arial"/>
          <w:sz w:val="20"/>
          <w:szCs w:val="20"/>
        </w:rPr>
      </w:pPr>
    </w:p>
    <w:p w14:paraId="65F20CA0" w14:textId="77777777" w:rsidR="00C57795" w:rsidRPr="00A67309" w:rsidRDefault="00C57795" w:rsidP="00956D08">
      <w:pPr>
        <w:rPr>
          <w:rFonts w:ascii="Arial" w:hAnsi="Arial" w:cs="Arial"/>
          <w:sz w:val="20"/>
          <w:szCs w:val="20"/>
        </w:rPr>
      </w:pPr>
    </w:p>
    <w:p w14:paraId="3756F7B9" w14:textId="77777777" w:rsidR="00C57795" w:rsidRPr="00A67309" w:rsidRDefault="00C57795" w:rsidP="00956D08">
      <w:pPr>
        <w:rPr>
          <w:rFonts w:ascii="Arial" w:hAnsi="Arial" w:cs="Arial"/>
          <w:sz w:val="20"/>
          <w:szCs w:val="20"/>
        </w:rPr>
      </w:pPr>
    </w:p>
    <w:p w14:paraId="17FD2D06" w14:textId="77777777" w:rsidR="00C57795" w:rsidRPr="00A67309" w:rsidRDefault="00C57795" w:rsidP="00956D08">
      <w:pPr>
        <w:rPr>
          <w:rFonts w:ascii="Arial" w:hAnsi="Arial" w:cs="Arial"/>
          <w:sz w:val="20"/>
          <w:szCs w:val="20"/>
        </w:rPr>
      </w:pPr>
    </w:p>
    <w:p w14:paraId="70966167" w14:textId="77777777" w:rsidR="00C57795" w:rsidRPr="00A67309" w:rsidRDefault="00C57795" w:rsidP="00956D08">
      <w:pPr>
        <w:rPr>
          <w:rFonts w:ascii="Arial" w:hAnsi="Arial" w:cs="Arial"/>
          <w:sz w:val="20"/>
          <w:szCs w:val="20"/>
        </w:rPr>
      </w:pPr>
    </w:p>
    <w:p w14:paraId="7B0391D9" w14:textId="77777777" w:rsidR="00C57795" w:rsidRPr="00A67309" w:rsidRDefault="00C57795" w:rsidP="00956D08">
      <w:pPr>
        <w:rPr>
          <w:rFonts w:ascii="Arial" w:hAnsi="Arial" w:cs="Arial"/>
          <w:sz w:val="20"/>
          <w:szCs w:val="20"/>
        </w:rPr>
      </w:pPr>
    </w:p>
    <w:p w14:paraId="5032EAEB" w14:textId="77777777" w:rsidR="00C57795" w:rsidRPr="00A67309" w:rsidRDefault="00C57795" w:rsidP="00956D08">
      <w:pPr>
        <w:rPr>
          <w:rFonts w:ascii="Arial" w:hAnsi="Arial" w:cs="Arial"/>
          <w:sz w:val="20"/>
          <w:szCs w:val="20"/>
        </w:rPr>
      </w:pPr>
    </w:p>
    <w:p w14:paraId="5090983B" w14:textId="48C9BCEA" w:rsidR="00641E85" w:rsidRPr="00A67309" w:rsidRDefault="00641E85" w:rsidP="00956D08">
      <w:pPr>
        <w:rPr>
          <w:rFonts w:ascii="Arial" w:hAnsi="Arial" w:cs="Arial"/>
          <w:i/>
          <w:iCs/>
          <w:sz w:val="20"/>
          <w:szCs w:val="20"/>
        </w:rPr>
      </w:pPr>
      <w:r w:rsidRPr="00A67309">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Pr="00A67309" w:rsidRDefault="00956D08" w:rsidP="005722D3">
      <w:pPr>
        <w:spacing w:before="60" w:after="60"/>
        <w:jc w:val="both"/>
        <w:rPr>
          <w:rFonts w:ascii="Arial" w:hAnsi="Arial" w:cs="Arial"/>
          <w:b/>
          <w:sz w:val="20"/>
          <w:szCs w:val="20"/>
        </w:rPr>
      </w:pPr>
    </w:p>
    <w:p w14:paraId="0CBA869A" w14:textId="77777777" w:rsidR="00435F14" w:rsidRPr="00A67309" w:rsidRDefault="00435F14" w:rsidP="005722D3">
      <w:pPr>
        <w:spacing w:before="60" w:after="60"/>
        <w:jc w:val="both"/>
        <w:rPr>
          <w:rFonts w:ascii="Arial" w:hAnsi="Arial" w:cs="Arial"/>
          <w:b/>
          <w:sz w:val="20"/>
          <w:szCs w:val="20"/>
        </w:rPr>
      </w:pPr>
    </w:p>
    <w:p w14:paraId="6B7E6EEB" w14:textId="1BE938DF" w:rsidR="00DF443B" w:rsidRPr="00A67309"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A67309">
        <w:rPr>
          <w:rFonts w:ascii="Arial" w:hAnsi="Arial" w:cs="Arial"/>
          <w:b/>
          <w:sz w:val="20"/>
          <w:szCs w:val="20"/>
          <w:lang w:eastAsia="en-US"/>
        </w:rPr>
        <w:t xml:space="preserve">Obrazec </w:t>
      </w:r>
      <w:r w:rsidR="004048EA" w:rsidRPr="00A67309">
        <w:rPr>
          <w:rFonts w:ascii="Arial" w:hAnsi="Arial" w:cs="Arial"/>
          <w:b/>
          <w:sz w:val="20"/>
          <w:szCs w:val="20"/>
          <w:lang w:eastAsia="en-US"/>
        </w:rPr>
        <w:t>8</w:t>
      </w:r>
      <w:r w:rsidRPr="00A67309">
        <w:rPr>
          <w:rFonts w:ascii="Arial" w:hAnsi="Arial" w:cs="Arial"/>
          <w:b/>
          <w:sz w:val="20"/>
          <w:szCs w:val="20"/>
          <w:lang w:eastAsia="en-US"/>
        </w:rPr>
        <w:t>: VZOREC POGODBE O IZVEDBI JAVNEGA NAROČILA</w:t>
      </w:r>
    </w:p>
    <w:p w14:paraId="32BDB458" w14:textId="77777777" w:rsidR="004037D7" w:rsidRPr="00A67309" w:rsidRDefault="004037D7" w:rsidP="004037D7">
      <w:pPr>
        <w:spacing w:line="260" w:lineRule="atLeast"/>
        <w:jc w:val="both"/>
        <w:rPr>
          <w:rFonts w:ascii="Arial" w:eastAsia="Calibri" w:hAnsi="Arial" w:cs="Arial"/>
          <w:b/>
          <w:sz w:val="20"/>
          <w:szCs w:val="20"/>
          <w:highlight w:val="yellow"/>
          <w:lang w:eastAsia="en-US"/>
        </w:rPr>
      </w:pPr>
    </w:p>
    <w:p w14:paraId="08900C06" w14:textId="6A36E551"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b/>
          <w:sz w:val="20"/>
          <w:szCs w:val="20"/>
          <w:lang w:eastAsia="en-US"/>
        </w:rPr>
        <w:t>Ministrstvo za okolje, podnebje in energijo</w:t>
      </w:r>
      <w:r w:rsidRPr="00A67309">
        <w:rPr>
          <w:rFonts w:ascii="Arial" w:eastAsia="Calibri" w:hAnsi="Arial" w:cs="Arial"/>
          <w:sz w:val="20"/>
          <w:szCs w:val="20"/>
          <w:lang w:eastAsia="en-US"/>
        </w:rPr>
        <w:t>, Langusova ulica 4, 1</w:t>
      </w:r>
      <w:r w:rsidR="00AE4216" w:rsidRPr="00A67309">
        <w:rPr>
          <w:rFonts w:ascii="Arial" w:eastAsia="Calibri" w:hAnsi="Arial" w:cs="Arial"/>
          <w:sz w:val="20"/>
          <w:szCs w:val="20"/>
          <w:lang w:eastAsia="en-US"/>
        </w:rPr>
        <w:t>000</w:t>
      </w:r>
      <w:r w:rsidRPr="00A67309">
        <w:rPr>
          <w:rFonts w:ascii="Arial" w:eastAsia="Calibri" w:hAnsi="Arial" w:cs="Arial"/>
          <w:sz w:val="20"/>
          <w:szCs w:val="20"/>
          <w:lang w:eastAsia="en-US"/>
        </w:rPr>
        <w:t xml:space="preserve"> Ljubljana, z davčno številko 69434930, matično številko 2632535000, ki ga zastopa minister mag. Bojan K</w:t>
      </w:r>
      <w:r w:rsidR="009B03AC" w:rsidRPr="00A67309">
        <w:rPr>
          <w:rFonts w:ascii="Arial" w:eastAsia="Calibri" w:hAnsi="Arial" w:cs="Arial"/>
          <w:sz w:val="20"/>
          <w:szCs w:val="20"/>
          <w:lang w:eastAsia="en-US"/>
        </w:rPr>
        <w:t>umer</w:t>
      </w:r>
      <w:r w:rsidRPr="00A67309">
        <w:rPr>
          <w:rFonts w:ascii="Arial" w:eastAsia="Calibri" w:hAnsi="Arial" w:cs="Arial"/>
          <w:sz w:val="20"/>
          <w:szCs w:val="20"/>
          <w:lang w:eastAsia="en-US"/>
        </w:rPr>
        <w:t xml:space="preserve"> (v nadaljevanju: naročnik)</w:t>
      </w:r>
    </w:p>
    <w:p w14:paraId="192A0A1D" w14:textId="77777777" w:rsidR="004037D7" w:rsidRPr="00A67309" w:rsidRDefault="004037D7" w:rsidP="004037D7">
      <w:pPr>
        <w:spacing w:line="260" w:lineRule="atLeast"/>
        <w:jc w:val="both"/>
        <w:rPr>
          <w:rFonts w:ascii="Arial" w:eastAsia="Calibri" w:hAnsi="Arial" w:cs="Arial"/>
          <w:sz w:val="20"/>
          <w:szCs w:val="20"/>
          <w:lang w:eastAsia="en-US"/>
        </w:rPr>
      </w:pPr>
    </w:p>
    <w:p w14:paraId="7CD2BC65"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in</w:t>
      </w:r>
    </w:p>
    <w:p w14:paraId="3B9261EF" w14:textId="77777777" w:rsidR="004037D7" w:rsidRPr="00A67309" w:rsidRDefault="004037D7" w:rsidP="004037D7">
      <w:pPr>
        <w:spacing w:line="260" w:lineRule="atLeast"/>
        <w:jc w:val="both"/>
        <w:rPr>
          <w:rFonts w:ascii="Arial" w:eastAsia="Calibri" w:hAnsi="Arial" w:cs="Arial"/>
          <w:b/>
          <w:sz w:val="20"/>
          <w:szCs w:val="20"/>
          <w:lang w:eastAsia="en-US"/>
        </w:rPr>
      </w:pPr>
    </w:p>
    <w:p w14:paraId="79C3CF62" w14:textId="77777777" w:rsidR="004037D7" w:rsidRPr="00A67309" w:rsidRDefault="004037D7" w:rsidP="004037D7">
      <w:pPr>
        <w:spacing w:line="260" w:lineRule="atLeast"/>
        <w:jc w:val="both"/>
        <w:rPr>
          <w:rFonts w:ascii="Arial" w:eastAsia="Calibri" w:hAnsi="Arial" w:cs="Arial"/>
          <w:b/>
          <w:sz w:val="20"/>
          <w:szCs w:val="20"/>
          <w:lang w:eastAsia="en-US"/>
        </w:rPr>
      </w:pPr>
      <w:r w:rsidRPr="00A67309">
        <w:rPr>
          <w:rFonts w:ascii="Arial" w:eastAsia="Calibri" w:hAnsi="Arial" w:cs="Arial"/>
          <w:b/>
          <w:sz w:val="20"/>
          <w:szCs w:val="20"/>
          <w:lang w:eastAsia="en-US"/>
        </w:rPr>
        <w:t>………………………………………..</w:t>
      </w:r>
      <w:r w:rsidRPr="00A67309">
        <w:rPr>
          <w:rFonts w:ascii="Arial" w:eastAsia="Calibri" w:hAnsi="Arial" w:cs="Arial"/>
          <w:sz w:val="20"/>
          <w:szCs w:val="20"/>
          <w:lang w:eastAsia="en-US"/>
        </w:rPr>
        <w:t>, z davčno številko ……………………, matično številko ……………….., ki ga zastopa …………………………… (v nadaljevanju: izvajalec)</w:t>
      </w:r>
    </w:p>
    <w:p w14:paraId="67F7E054" w14:textId="77777777" w:rsidR="004037D7" w:rsidRPr="00A67309" w:rsidRDefault="004037D7" w:rsidP="004037D7">
      <w:pPr>
        <w:spacing w:line="260" w:lineRule="atLeast"/>
        <w:rPr>
          <w:rFonts w:ascii="Arial" w:eastAsia="Calibri" w:hAnsi="Arial" w:cs="Arial"/>
          <w:sz w:val="20"/>
          <w:szCs w:val="20"/>
          <w:lang w:eastAsia="en-US"/>
        </w:rPr>
      </w:pPr>
    </w:p>
    <w:p w14:paraId="2B65EEED" w14:textId="77777777" w:rsidR="004037D7" w:rsidRPr="00A67309" w:rsidRDefault="004037D7" w:rsidP="004037D7">
      <w:pPr>
        <w:spacing w:line="260" w:lineRule="atLeast"/>
        <w:rPr>
          <w:rFonts w:ascii="Arial" w:eastAsia="Calibri" w:hAnsi="Arial" w:cs="Arial"/>
          <w:sz w:val="20"/>
          <w:szCs w:val="20"/>
          <w:lang w:eastAsia="en-US"/>
        </w:rPr>
      </w:pPr>
      <w:r w:rsidRPr="00A67309">
        <w:rPr>
          <w:rFonts w:ascii="Arial" w:eastAsia="Calibri" w:hAnsi="Arial" w:cs="Arial"/>
          <w:sz w:val="20"/>
          <w:szCs w:val="20"/>
          <w:lang w:eastAsia="en-US"/>
        </w:rPr>
        <w:t>Skleneta</w:t>
      </w:r>
    </w:p>
    <w:p w14:paraId="008BCFF8" w14:textId="77777777" w:rsidR="004037D7" w:rsidRPr="00A67309" w:rsidRDefault="004037D7" w:rsidP="004037D7">
      <w:pPr>
        <w:spacing w:line="260" w:lineRule="atLeast"/>
        <w:rPr>
          <w:rFonts w:ascii="Arial" w:eastAsia="Calibri" w:hAnsi="Arial" w:cs="Arial"/>
          <w:sz w:val="20"/>
          <w:szCs w:val="20"/>
          <w:lang w:eastAsia="en-US"/>
        </w:rPr>
      </w:pPr>
    </w:p>
    <w:p w14:paraId="0EB616B8" w14:textId="77777777" w:rsidR="004037D7" w:rsidRPr="00A67309" w:rsidRDefault="004037D7" w:rsidP="004037D7">
      <w:pPr>
        <w:spacing w:line="260" w:lineRule="atLeast"/>
        <w:rPr>
          <w:rFonts w:ascii="Arial" w:eastAsia="Calibri" w:hAnsi="Arial" w:cs="Arial"/>
          <w:b/>
          <w:sz w:val="20"/>
          <w:szCs w:val="20"/>
          <w:lang w:eastAsia="en-US"/>
        </w:rPr>
      </w:pPr>
    </w:p>
    <w:p w14:paraId="7A92381B" w14:textId="77777777" w:rsidR="004037D7" w:rsidRPr="00A67309" w:rsidRDefault="004037D7" w:rsidP="004037D7">
      <w:pPr>
        <w:spacing w:line="260" w:lineRule="atLeast"/>
        <w:jc w:val="center"/>
        <w:rPr>
          <w:rFonts w:ascii="Arial" w:eastAsia="Calibri" w:hAnsi="Arial" w:cs="Arial"/>
          <w:b/>
          <w:sz w:val="20"/>
          <w:szCs w:val="20"/>
          <w:lang w:eastAsia="en-US"/>
        </w:rPr>
      </w:pPr>
      <w:r w:rsidRPr="00A67309">
        <w:rPr>
          <w:rFonts w:ascii="Arial" w:eastAsia="Calibri" w:hAnsi="Arial" w:cs="Arial"/>
          <w:b/>
          <w:sz w:val="20"/>
          <w:szCs w:val="20"/>
          <w:lang w:eastAsia="en-US"/>
        </w:rPr>
        <w:t>POGODBO O IZVEDBI JAVNEGA NAROČILA</w:t>
      </w:r>
    </w:p>
    <w:p w14:paraId="567F500B" w14:textId="5ACE22DC" w:rsidR="004037D7" w:rsidRPr="00A67309" w:rsidRDefault="004037D7" w:rsidP="004037D7">
      <w:pPr>
        <w:spacing w:line="260" w:lineRule="atLeast"/>
        <w:jc w:val="center"/>
        <w:rPr>
          <w:rFonts w:ascii="Arial" w:eastAsia="Calibri" w:hAnsi="Arial" w:cs="Arial"/>
          <w:b/>
          <w:sz w:val="20"/>
          <w:szCs w:val="20"/>
          <w:lang w:eastAsia="en-US"/>
        </w:rPr>
      </w:pPr>
      <w:r w:rsidRPr="00A67309">
        <w:rPr>
          <w:rFonts w:ascii="Arial" w:eastAsia="Calibri" w:hAnsi="Arial" w:cs="Arial"/>
          <w:b/>
          <w:sz w:val="20"/>
          <w:szCs w:val="20"/>
          <w:lang w:eastAsia="en-US"/>
        </w:rPr>
        <w:t xml:space="preserve">št. </w:t>
      </w:r>
      <w:r w:rsidR="00C57795" w:rsidRPr="00A67309">
        <w:rPr>
          <w:rFonts w:ascii="Arial" w:eastAsia="Calibri" w:hAnsi="Arial" w:cs="Arial"/>
          <w:b/>
          <w:sz w:val="20"/>
          <w:szCs w:val="20"/>
          <w:lang w:eastAsia="en-US"/>
        </w:rPr>
        <w:t>2570-26</w:t>
      </w:r>
      <w:r w:rsidR="00374493" w:rsidRPr="00A67309">
        <w:rPr>
          <w:rFonts w:ascii="Arial" w:eastAsia="Calibri" w:hAnsi="Arial" w:cs="Arial"/>
          <w:b/>
          <w:sz w:val="20"/>
          <w:szCs w:val="20"/>
          <w:lang w:eastAsia="en-US"/>
        </w:rPr>
        <w:t>-</w:t>
      </w:r>
    </w:p>
    <w:p w14:paraId="6D2E8B56" w14:textId="77777777" w:rsidR="004037D7" w:rsidRPr="00A67309" w:rsidRDefault="004037D7" w:rsidP="004037D7">
      <w:pPr>
        <w:spacing w:line="260" w:lineRule="atLeast"/>
        <w:jc w:val="center"/>
        <w:rPr>
          <w:rFonts w:ascii="Arial" w:eastAsia="Calibri" w:hAnsi="Arial" w:cs="Arial"/>
          <w:b/>
          <w:sz w:val="20"/>
          <w:szCs w:val="20"/>
          <w:lang w:eastAsia="en-US"/>
        </w:rPr>
      </w:pPr>
    </w:p>
    <w:p w14:paraId="6C29EB64" w14:textId="440052BE" w:rsidR="00B94478" w:rsidRPr="00A67309" w:rsidRDefault="004037D7" w:rsidP="00374493">
      <w:pPr>
        <w:spacing w:line="260" w:lineRule="atLeast"/>
        <w:jc w:val="center"/>
        <w:rPr>
          <w:rFonts w:ascii="Arial" w:hAnsi="Arial" w:cs="Arial"/>
          <w:b/>
          <w:bCs/>
          <w:sz w:val="20"/>
          <w:szCs w:val="20"/>
          <w:lang w:eastAsia="en-US"/>
        </w:rPr>
      </w:pPr>
      <w:r w:rsidRPr="00A67309">
        <w:rPr>
          <w:rFonts w:ascii="Arial" w:eastAsia="Calibri" w:hAnsi="Arial" w:cs="Arial"/>
          <w:b/>
          <w:sz w:val="20"/>
          <w:szCs w:val="20"/>
          <w:lang w:eastAsia="en-US"/>
        </w:rPr>
        <w:t>za »</w:t>
      </w:r>
      <w:r w:rsidR="00C57795" w:rsidRPr="00A67309">
        <w:rPr>
          <w:rFonts w:ascii="Arial" w:hAnsi="Arial" w:cs="Arial"/>
          <w:b/>
          <w:bCs/>
          <w:sz w:val="20"/>
          <w:szCs w:val="20"/>
          <w:lang w:eastAsia="en-US"/>
        </w:rPr>
        <w:t>Strokovno podporo</w:t>
      </w:r>
      <w:r w:rsidR="006F3D32" w:rsidRPr="00A67309">
        <w:rPr>
          <w:rFonts w:ascii="Arial" w:hAnsi="Arial" w:cs="Arial"/>
          <w:b/>
          <w:bCs/>
          <w:sz w:val="20"/>
          <w:szCs w:val="20"/>
          <w:lang w:eastAsia="en-US"/>
        </w:rPr>
        <w:t xml:space="preserve"> na področju ukrepa energetskih izkaznic in drugih vsebin povezanih s prenosom Direktive o energetski učinkovitosti stavb</w:t>
      </w:r>
      <w:r w:rsidR="00B94478" w:rsidRPr="00A67309">
        <w:rPr>
          <w:rFonts w:ascii="Arial" w:hAnsi="Arial" w:cs="Arial"/>
          <w:b/>
          <w:bCs/>
          <w:sz w:val="20"/>
          <w:szCs w:val="20"/>
          <w:lang w:eastAsia="en-US"/>
        </w:rPr>
        <w:t>«</w:t>
      </w:r>
    </w:p>
    <w:p w14:paraId="2DA45E2D" w14:textId="1F38479A" w:rsidR="004037D7" w:rsidRPr="00A67309" w:rsidRDefault="004037D7" w:rsidP="004037D7">
      <w:pPr>
        <w:spacing w:line="260" w:lineRule="atLeast"/>
        <w:jc w:val="center"/>
        <w:rPr>
          <w:rFonts w:ascii="Arial" w:eastAsia="Calibri" w:hAnsi="Arial" w:cs="Arial"/>
          <w:b/>
          <w:sz w:val="20"/>
          <w:szCs w:val="20"/>
          <w:lang w:eastAsia="en-US"/>
        </w:rPr>
      </w:pPr>
    </w:p>
    <w:p w14:paraId="37D77044" w14:textId="77777777" w:rsidR="00374493" w:rsidRPr="00A67309" w:rsidRDefault="00374493" w:rsidP="004037D7">
      <w:pPr>
        <w:spacing w:line="260" w:lineRule="atLeast"/>
        <w:jc w:val="both"/>
        <w:rPr>
          <w:rFonts w:ascii="Arial" w:eastAsia="Calibri" w:hAnsi="Arial" w:cs="Arial"/>
          <w:sz w:val="20"/>
          <w:szCs w:val="20"/>
          <w:lang w:eastAsia="en-US"/>
        </w:rPr>
      </w:pPr>
    </w:p>
    <w:p w14:paraId="43D1300D" w14:textId="7EDE4DCB" w:rsidR="004037D7" w:rsidRPr="00A67309" w:rsidRDefault="004037D7" w:rsidP="004037D7">
      <w:pPr>
        <w:spacing w:line="260" w:lineRule="atLeast"/>
        <w:jc w:val="both"/>
        <w:rPr>
          <w:rFonts w:ascii="Arial" w:hAnsi="Arial" w:cs="Arial"/>
          <w:sz w:val="20"/>
          <w:szCs w:val="20"/>
          <w:lang w:eastAsia="en-US"/>
        </w:rPr>
      </w:pPr>
      <w:r w:rsidRPr="00A67309">
        <w:rPr>
          <w:rFonts w:ascii="Arial" w:hAnsi="Arial" w:cs="Arial"/>
          <w:sz w:val="20"/>
          <w:szCs w:val="20"/>
          <w:lang w:eastAsia="en-US"/>
        </w:rPr>
        <w:t>Pogodba je sklenjena po izvede</w:t>
      </w:r>
      <w:r w:rsidR="009B03AC" w:rsidRPr="00A67309">
        <w:rPr>
          <w:rFonts w:ascii="Arial" w:hAnsi="Arial" w:cs="Arial"/>
          <w:sz w:val="20"/>
          <w:szCs w:val="20"/>
          <w:lang w:eastAsia="en-US"/>
        </w:rPr>
        <w:t>nem</w:t>
      </w:r>
      <w:r w:rsidRPr="00A67309">
        <w:rPr>
          <w:rFonts w:ascii="Arial" w:hAnsi="Arial" w:cs="Arial"/>
          <w:sz w:val="20"/>
          <w:szCs w:val="20"/>
          <w:lang w:eastAsia="en-US"/>
        </w:rPr>
        <w:t xml:space="preserve"> </w:t>
      </w:r>
      <w:r w:rsidR="00374493" w:rsidRPr="00A67309">
        <w:rPr>
          <w:rFonts w:ascii="Arial" w:hAnsi="Arial" w:cs="Arial"/>
          <w:sz w:val="20"/>
          <w:szCs w:val="20"/>
          <w:lang w:eastAsia="en-US"/>
        </w:rPr>
        <w:t xml:space="preserve">odprtem </w:t>
      </w:r>
      <w:r w:rsidR="00621DE5" w:rsidRPr="00A67309">
        <w:rPr>
          <w:rFonts w:ascii="Arial" w:hAnsi="Arial" w:cs="Arial"/>
          <w:sz w:val="20"/>
          <w:szCs w:val="20"/>
          <w:lang w:eastAsia="en-US"/>
        </w:rPr>
        <w:t xml:space="preserve">postopku </w:t>
      </w:r>
      <w:r w:rsidRPr="00A67309">
        <w:rPr>
          <w:rFonts w:ascii="Arial" w:hAnsi="Arial" w:cs="Arial"/>
          <w:sz w:val="20"/>
          <w:szCs w:val="20"/>
          <w:lang w:eastAsia="en-US"/>
        </w:rPr>
        <w:t>oddaje javnega naročila</w:t>
      </w:r>
      <w:r w:rsidR="00621DE5" w:rsidRPr="00A67309">
        <w:rPr>
          <w:rFonts w:ascii="Arial" w:hAnsi="Arial" w:cs="Arial"/>
          <w:sz w:val="20"/>
          <w:szCs w:val="20"/>
          <w:lang w:eastAsia="en-US"/>
        </w:rPr>
        <w:t xml:space="preserve"> </w:t>
      </w:r>
      <w:r w:rsidRPr="00A67309">
        <w:rPr>
          <w:rFonts w:ascii="Arial" w:hAnsi="Arial" w:cs="Arial"/>
          <w:sz w:val="20"/>
          <w:szCs w:val="20"/>
          <w:lang w:eastAsia="en-US"/>
        </w:rPr>
        <w:t>na p</w:t>
      </w:r>
      <w:r w:rsidR="005E01B5" w:rsidRPr="00A67309">
        <w:rPr>
          <w:rFonts w:ascii="Arial" w:hAnsi="Arial" w:cs="Arial"/>
          <w:sz w:val="20"/>
          <w:szCs w:val="20"/>
          <w:lang w:eastAsia="en-US"/>
        </w:rPr>
        <w:t xml:space="preserve">odlagi </w:t>
      </w:r>
      <w:r w:rsidRPr="00A67309">
        <w:rPr>
          <w:rFonts w:ascii="Arial" w:hAnsi="Arial" w:cs="Arial"/>
          <w:sz w:val="20"/>
          <w:szCs w:val="20"/>
          <w:lang w:eastAsia="en-US"/>
        </w:rPr>
        <w:t>4</w:t>
      </w:r>
      <w:r w:rsidR="005E01B5" w:rsidRPr="00A67309">
        <w:rPr>
          <w:rFonts w:ascii="Arial" w:hAnsi="Arial" w:cs="Arial"/>
          <w:sz w:val="20"/>
          <w:szCs w:val="20"/>
          <w:lang w:eastAsia="en-US"/>
        </w:rPr>
        <w:t>0</w:t>
      </w:r>
      <w:r w:rsidRPr="00A67309">
        <w:rPr>
          <w:rFonts w:ascii="Arial" w:hAnsi="Arial" w:cs="Arial"/>
          <w:sz w:val="20"/>
          <w:szCs w:val="20"/>
          <w:lang w:eastAsia="en-US"/>
        </w:rPr>
        <w:t>. člena Zakona o javnem naročanju (Ur. list RS, št. 91/15, 14/18, 121/21, 10/22, 74/22 – Odl. US, 100/22 – ZNUZSZS, 28/23</w:t>
      </w:r>
      <w:r w:rsidR="00C57795" w:rsidRPr="00A67309">
        <w:rPr>
          <w:rFonts w:ascii="Arial" w:hAnsi="Arial" w:cs="Arial"/>
          <w:sz w:val="20"/>
          <w:szCs w:val="20"/>
          <w:lang w:eastAsia="en-US"/>
        </w:rPr>
        <w:t xml:space="preserve"> in</w:t>
      </w:r>
      <w:r w:rsidR="005E01B5" w:rsidRPr="00A67309">
        <w:rPr>
          <w:rFonts w:ascii="Arial" w:hAnsi="Arial" w:cs="Arial"/>
          <w:sz w:val="20"/>
          <w:szCs w:val="20"/>
          <w:lang w:eastAsia="en-US"/>
        </w:rPr>
        <w:t xml:space="preserve"> 88/23 – ZOPNN-F</w:t>
      </w:r>
      <w:r w:rsidRPr="00A67309">
        <w:rPr>
          <w:rFonts w:ascii="Arial" w:hAnsi="Arial" w:cs="Arial"/>
          <w:sz w:val="20"/>
          <w:szCs w:val="20"/>
          <w:lang w:eastAsia="en-US"/>
        </w:rPr>
        <w:t xml:space="preserve">) in na podlagi odločitve </w:t>
      </w:r>
      <w:r w:rsidRPr="00A67309">
        <w:rPr>
          <w:rFonts w:ascii="Arial" w:hAnsi="Arial"/>
          <w:sz w:val="20"/>
        </w:rPr>
        <w:t xml:space="preserve">naročnika o oddaji javnega naročila št., z dne </w:t>
      </w:r>
    </w:p>
    <w:p w14:paraId="4B2D3824" w14:textId="77777777" w:rsidR="004037D7" w:rsidRPr="00A67309" w:rsidRDefault="004037D7" w:rsidP="004037D7">
      <w:pPr>
        <w:spacing w:line="260" w:lineRule="atLeast"/>
        <w:jc w:val="both"/>
        <w:rPr>
          <w:rFonts w:ascii="Arial" w:hAnsi="Arial" w:cs="Arial"/>
          <w:sz w:val="20"/>
          <w:szCs w:val="20"/>
          <w:lang w:eastAsia="en-US"/>
        </w:rPr>
      </w:pPr>
    </w:p>
    <w:p w14:paraId="20CF999E" w14:textId="77777777" w:rsidR="004037D7" w:rsidRPr="00A67309" w:rsidRDefault="004037D7" w:rsidP="004037D7">
      <w:pPr>
        <w:spacing w:line="260" w:lineRule="atLeast"/>
        <w:rPr>
          <w:rFonts w:ascii="Arial" w:eastAsia="Calibri" w:hAnsi="Arial" w:cs="Arial"/>
          <w:sz w:val="20"/>
          <w:szCs w:val="20"/>
          <w:lang w:eastAsia="en-US"/>
        </w:rPr>
      </w:pPr>
    </w:p>
    <w:p w14:paraId="57450263" w14:textId="77777777" w:rsidR="004037D7" w:rsidRPr="00A67309" w:rsidRDefault="004037D7" w:rsidP="00200803">
      <w:pPr>
        <w:keepNext/>
        <w:numPr>
          <w:ilvl w:val="0"/>
          <w:numId w:val="42"/>
        </w:numPr>
        <w:spacing w:line="260" w:lineRule="atLeast"/>
        <w:jc w:val="both"/>
        <w:rPr>
          <w:rFonts w:ascii="Arial" w:eastAsia="Calibri" w:hAnsi="Arial" w:cs="Arial"/>
          <w:b/>
          <w:sz w:val="20"/>
          <w:szCs w:val="20"/>
        </w:rPr>
      </w:pPr>
      <w:r w:rsidRPr="00A67309">
        <w:rPr>
          <w:rFonts w:ascii="Arial" w:eastAsia="Calibri" w:hAnsi="Arial" w:cs="Arial"/>
          <w:b/>
          <w:sz w:val="20"/>
          <w:szCs w:val="20"/>
        </w:rPr>
        <w:t>PREDMET POGODBE</w:t>
      </w:r>
    </w:p>
    <w:p w14:paraId="0D796E74" w14:textId="77777777" w:rsidR="004037D7" w:rsidRPr="00A67309" w:rsidRDefault="004037D7" w:rsidP="004037D7">
      <w:pPr>
        <w:keepNext/>
        <w:spacing w:line="260" w:lineRule="atLeast"/>
        <w:ind w:left="1080"/>
        <w:jc w:val="both"/>
        <w:rPr>
          <w:rFonts w:ascii="Arial" w:eastAsia="Calibri" w:hAnsi="Arial" w:cs="Arial"/>
          <w:b/>
          <w:sz w:val="20"/>
          <w:szCs w:val="20"/>
        </w:rPr>
      </w:pPr>
    </w:p>
    <w:p w14:paraId="068F0D7E" w14:textId="74068E8F" w:rsidR="004037D7" w:rsidRPr="00A67309" w:rsidRDefault="00C57795" w:rsidP="00200803">
      <w:pPr>
        <w:pStyle w:val="Odstavekseznama"/>
        <w:keepNext/>
        <w:numPr>
          <w:ilvl w:val="0"/>
          <w:numId w:val="43"/>
        </w:numPr>
        <w:spacing w:line="260" w:lineRule="atLeast"/>
        <w:jc w:val="center"/>
        <w:rPr>
          <w:rFonts w:ascii="Arial" w:eastAsia="Calibri" w:hAnsi="Arial" w:cs="Arial"/>
          <w:sz w:val="20"/>
          <w:szCs w:val="20"/>
        </w:rPr>
      </w:pPr>
      <w:r w:rsidRPr="00A67309">
        <w:rPr>
          <w:rFonts w:ascii="Arial" w:eastAsia="Calibri" w:hAnsi="Arial" w:cs="Arial"/>
          <w:sz w:val="20"/>
          <w:szCs w:val="20"/>
        </w:rPr>
        <w:t>člen</w:t>
      </w:r>
    </w:p>
    <w:p w14:paraId="39055AD6" w14:textId="77777777" w:rsidR="004037D7" w:rsidRPr="00A67309" w:rsidRDefault="004037D7" w:rsidP="004037D7">
      <w:pPr>
        <w:spacing w:line="260" w:lineRule="atLeast"/>
        <w:jc w:val="both"/>
        <w:rPr>
          <w:rFonts w:ascii="Arial" w:eastAsia="Calibri" w:hAnsi="Arial" w:cs="Arial"/>
          <w:sz w:val="20"/>
          <w:szCs w:val="20"/>
          <w:lang w:eastAsia="en-US"/>
        </w:rPr>
      </w:pPr>
    </w:p>
    <w:p w14:paraId="1D7AA933" w14:textId="2E9B4B29"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Predmet pogodbe je »</w:t>
      </w:r>
      <w:r w:rsidR="00FD36F9" w:rsidRPr="00A67309">
        <w:rPr>
          <w:rFonts w:ascii="Arial" w:hAnsi="Arial" w:cs="Arial"/>
          <w:sz w:val="20"/>
          <w:szCs w:val="20"/>
          <w:lang w:eastAsia="en-US"/>
        </w:rPr>
        <w:t>Strokovna podpora na področju ukrepa energetskih izkaznic in drugih vsebin povezanih s prenosom Direktive o energetski učinkovitosti stavb</w:t>
      </w:r>
      <w:r w:rsidRPr="00A67309">
        <w:rPr>
          <w:rFonts w:ascii="Arial" w:eastAsia="Calibri" w:hAnsi="Arial" w:cs="Arial"/>
          <w:sz w:val="20"/>
          <w:szCs w:val="20"/>
          <w:lang w:eastAsia="en-US"/>
        </w:rPr>
        <w:t>«.</w:t>
      </w:r>
      <w:r w:rsidR="00FD36F9" w:rsidRPr="00A67309">
        <w:rPr>
          <w:rFonts w:ascii="Arial" w:eastAsia="Calibri" w:hAnsi="Arial" w:cs="Arial"/>
          <w:sz w:val="20"/>
          <w:szCs w:val="20"/>
          <w:lang w:eastAsia="en-US"/>
        </w:rPr>
        <w:t xml:space="preserve"> </w:t>
      </w:r>
    </w:p>
    <w:p w14:paraId="05B9BAC2"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 </w:t>
      </w:r>
    </w:p>
    <w:p w14:paraId="413E64EA"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Podroben opis obsega del je podan v projektni nalogi, ki je sestavni del razpisne dokumentacije.</w:t>
      </w:r>
    </w:p>
    <w:p w14:paraId="11B246F1" w14:textId="77777777" w:rsidR="004037D7" w:rsidRPr="00A67309" w:rsidRDefault="004037D7" w:rsidP="004037D7">
      <w:pPr>
        <w:autoSpaceDE w:val="0"/>
        <w:autoSpaceDN w:val="0"/>
        <w:adjustRightInd w:val="0"/>
        <w:spacing w:line="260" w:lineRule="atLeast"/>
        <w:jc w:val="both"/>
        <w:rPr>
          <w:rFonts w:ascii="Arial" w:eastAsia="Calibri" w:hAnsi="Arial" w:cs="Arial"/>
          <w:sz w:val="20"/>
          <w:szCs w:val="20"/>
          <w:lang w:eastAsia="en-US"/>
        </w:rPr>
      </w:pPr>
    </w:p>
    <w:p w14:paraId="7F584E88" w14:textId="77777777" w:rsidR="004037D7" w:rsidRPr="00A67309" w:rsidRDefault="004037D7" w:rsidP="004037D7">
      <w:pPr>
        <w:autoSpaceDE w:val="0"/>
        <w:autoSpaceDN w:val="0"/>
        <w:adjustRightInd w:val="0"/>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Izvajalec bo izvršil pogodbena dela v skladu in v obsegu z naslednjimi dokumenti:</w:t>
      </w:r>
    </w:p>
    <w:p w14:paraId="79C9C671" w14:textId="77777777" w:rsidR="004037D7" w:rsidRPr="00A67309" w:rsidRDefault="004037D7" w:rsidP="00200803">
      <w:pPr>
        <w:numPr>
          <w:ilvl w:val="0"/>
          <w:numId w:val="27"/>
        </w:numPr>
        <w:autoSpaceDE w:val="0"/>
        <w:autoSpaceDN w:val="0"/>
        <w:adjustRightInd w:val="0"/>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pogodbo,</w:t>
      </w:r>
    </w:p>
    <w:p w14:paraId="4CCED3D0" w14:textId="5D0E5399" w:rsidR="004037D7" w:rsidRPr="00A67309" w:rsidRDefault="004037D7" w:rsidP="00200803">
      <w:pPr>
        <w:numPr>
          <w:ilvl w:val="0"/>
          <w:numId w:val="27"/>
        </w:numPr>
        <w:autoSpaceDE w:val="0"/>
        <w:autoSpaceDN w:val="0"/>
        <w:adjustRightInd w:val="0"/>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ponudbo s predračunom izvajalca z dne ……………… in vsemi ostalimi prilogami ponudbe ter</w:t>
      </w:r>
    </w:p>
    <w:p w14:paraId="35A0A8A8" w14:textId="77777777" w:rsidR="004037D7" w:rsidRPr="00A67309" w:rsidRDefault="004037D7" w:rsidP="00200803">
      <w:pPr>
        <w:numPr>
          <w:ilvl w:val="0"/>
          <w:numId w:val="27"/>
        </w:numPr>
        <w:autoSpaceDE w:val="0"/>
        <w:autoSpaceDN w:val="0"/>
        <w:adjustRightInd w:val="0"/>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razpisno dokumentacijo (v celoti). </w:t>
      </w:r>
    </w:p>
    <w:p w14:paraId="6F73038E" w14:textId="77777777" w:rsidR="004037D7" w:rsidRPr="00A67309" w:rsidRDefault="004037D7" w:rsidP="004037D7">
      <w:pPr>
        <w:keepNext/>
        <w:spacing w:line="260" w:lineRule="atLeast"/>
        <w:jc w:val="both"/>
        <w:rPr>
          <w:rFonts w:ascii="Arial" w:eastAsia="Calibri" w:hAnsi="Arial" w:cs="Arial"/>
          <w:b/>
          <w:sz w:val="20"/>
          <w:szCs w:val="20"/>
        </w:rPr>
      </w:pPr>
    </w:p>
    <w:p w14:paraId="2A5C4637" w14:textId="165EAA53" w:rsidR="004037D7" w:rsidRPr="00A67309" w:rsidRDefault="004037D7" w:rsidP="00200803">
      <w:pPr>
        <w:pStyle w:val="Odstavekseznama"/>
        <w:keepNext/>
        <w:numPr>
          <w:ilvl w:val="0"/>
          <w:numId w:val="42"/>
        </w:numPr>
        <w:spacing w:line="260" w:lineRule="atLeast"/>
        <w:jc w:val="both"/>
        <w:rPr>
          <w:rFonts w:ascii="Arial" w:eastAsia="Calibri" w:hAnsi="Arial" w:cs="Arial"/>
          <w:b/>
          <w:sz w:val="20"/>
          <w:szCs w:val="20"/>
        </w:rPr>
      </w:pPr>
      <w:r w:rsidRPr="00A67309">
        <w:rPr>
          <w:rFonts w:ascii="Arial" w:eastAsia="Calibri" w:hAnsi="Arial" w:cs="Arial"/>
          <w:b/>
          <w:sz w:val="20"/>
          <w:szCs w:val="20"/>
        </w:rPr>
        <w:t>POGODBENA VREDNOST DEL</w:t>
      </w:r>
    </w:p>
    <w:p w14:paraId="30FE678D" w14:textId="77777777" w:rsidR="004037D7" w:rsidRPr="00A67309" w:rsidRDefault="004037D7" w:rsidP="004037D7">
      <w:pPr>
        <w:keepNext/>
        <w:spacing w:line="260" w:lineRule="atLeast"/>
        <w:ind w:left="1080"/>
        <w:jc w:val="both"/>
        <w:rPr>
          <w:rFonts w:ascii="Arial" w:eastAsia="Calibri" w:hAnsi="Arial" w:cs="Arial"/>
          <w:b/>
          <w:sz w:val="20"/>
          <w:szCs w:val="20"/>
        </w:rPr>
      </w:pPr>
    </w:p>
    <w:p w14:paraId="2AD74F36" w14:textId="4CBF1AD3" w:rsidR="004037D7" w:rsidRPr="00A67309" w:rsidRDefault="00C57795" w:rsidP="00200803">
      <w:pPr>
        <w:pStyle w:val="Odstavekseznama"/>
        <w:keepNext/>
        <w:numPr>
          <w:ilvl w:val="0"/>
          <w:numId w:val="43"/>
        </w:numPr>
        <w:tabs>
          <w:tab w:val="num" w:pos="648"/>
        </w:tabs>
        <w:spacing w:line="260" w:lineRule="atLeast"/>
        <w:jc w:val="center"/>
        <w:rPr>
          <w:rFonts w:ascii="Arial" w:eastAsia="Calibri" w:hAnsi="Arial" w:cs="Arial"/>
          <w:sz w:val="20"/>
          <w:szCs w:val="20"/>
        </w:rPr>
      </w:pPr>
      <w:r w:rsidRPr="00A67309">
        <w:rPr>
          <w:rFonts w:ascii="Arial" w:eastAsia="Calibri" w:hAnsi="Arial" w:cs="Arial"/>
          <w:sz w:val="20"/>
          <w:szCs w:val="20"/>
        </w:rPr>
        <w:t>člen</w:t>
      </w:r>
    </w:p>
    <w:p w14:paraId="21068CEE" w14:textId="77777777" w:rsidR="004037D7" w:rsidRPr="00A67309" w:rsidRDefault="004037D7" w:rsidP="004037D7">
      <w:pPr>
        <w:spacing w:line="260" w:lineRule="atLeast"/>
        <w:jc w:val="both"/>
        <w:rPr>
          <w:rFonts w:ascii="Arial" w:eastAsia="Calibri" w:hAnsi="Arial" w:cs="Arial"/>
          <w:sz w:val="20"/>
          <w:szCs w:val="20"/>
          <w:lang w:eastAsia="en-US"/>
        </w:rPr>
      </w:pPr>
    </w:p>
    <w:p w14:paraId="135956CA" w14:textId="61A7EEEE" w:rsidR="004037D7" w:rsidRPr="00A67309" w:rsidRDefault="00C57795"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Predvidena pogodbena  vrednost del iz 1.</w:t>
      </w:r>
      <w:r w:rsidR="004037D7" w:rsidRPr="00A67309">
        <w:rPr>
          <w:rFonts w:ascii="Arial" w:eastAsia="Calibri" w:hAnsi="Arial" w:cs="Arial"/>
          <w:sz w:val="20"/>
          <w:szCs w:val="20"/>
          <w:lang w:eastAsia="en-US"/>
        </w:rPr>
        <w:t xml:space="preserve"> člena te pogodbe znaša</w:t>
      </w:r>
      <w:r w:rsidRPr="00A67309">
        <w:rPr>
          <w:rFonts w:ascii="Arial" w:eastAsia="Calibri" w:hAnsi="Arial" w:cs="Arial"/>
          <w:sz w:val="20"/>
          <w:szCs w:val="20"/>
          <w:lang w:eastAsia="en-US"/>
        </w:rPr>
        <w:t xml:space="preserve"> do</w:t>
      </w:r>
      <w:r w:rsidR="004037D7" w:rsidRPr="00A67309">
        <w:rPr>
          <w:rFonts w:ascii="Arial" w:eastAsia="Calibri" w:hAnsi="Arial" w:cs="Arial"/>
          <w:sz w:val="20"/>
          <w:szCs w:val="20"/>
          <w:lang w:eastAsia="en-US"/>
        </w:rPr>
        <w:t>:</w:t>
      </w:r>
    </w:p>
    <w:p w14:paraId="58CD4427" w14:textId="77777777" w:rsidR="009B03AC" w:rsidRPr="00A67309" w:rsidRDefault="009B03AC" w:rsidP="004037D7">
      <w:pPr>
        <w:spacing w:line="260" w:lineRule="atLeast"/>
        <w:jc w:val="both"/>
        <w:rPr>
          <w:rFonts w:ascii="Arial" w:eastAsia="Calibri" w:hAnsi="Arial" w:cs="Arial"/>
          <w:sz w:val="20"/>
          <w:szCs w:val="20"/>
          <w:lang w:eastAsia="en-US"/>
        </w:rPr>
      </w:pPr>
    </w:p>
    <w:p w14:paraId="65632C11" w14:textId="59DFB948"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brez davka na dodano vrednost: </w:t>
      </w:r>
    </w:p>
    <w:p w14:paraId="62C37B5A" w14:textId="6C7046F2"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z davkom na dodano vrednost: </w:t>
      </w:r>
    </w:p>
    <w:p w14:paraId="2A5EAD06" w14:textId="77777777" w:rsidR="00C57795" w:rsidRPr="00A67309" w:rsidRDefault="00C57795" w:rsidP="00C57795">
      <w:pPr>
        <w:spacing w:line="260" w:lineRule="atLeast"/>
        <w:ind w:left="720"/>
        <w:jc w:val="both"/>
        <w:rPr>
          <w:rFonts w:ascii="Arial" w:eastAsia="Calibri" w:hAnsi="Arial" w:cs="Arial"/>
          <w:sz w:val="20"/>
          <w:szCs w:val="20"/>
          <w:lang w:eastAsia="en-US"/>
        </w:rPr>
      </w:pPr>
    </w:p>
    <w:p w14:paraId="006010B4" w14:textId="3A00B11D"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Cene na enoto iz ponudbenega predračuna so fiksne in nespremenljive. Ponudba izvajalca ter ponudben</w:t>
      </w:r>
      <w:r w:rsidR="009B03AC" w:rsidRPr="00A67309">
        <w:rPr>
          <w:rFonts w:ascii="Arial" w:eastAsia="Calibri" w:hAnsi="Arial" w:cs="Arial"/>
          <w:sz w:val="20"/>
          <w:szCs w:val="20"/>
          <w:lang w:eastAsia="en-US"/>
        </w:rPr>
        <w:t>i</w:t>
      </w:r>
      <w:r w:rsidRPr="00A67309">
        <w:rPr>
          <w:rFonts w:ascii="Arial" w:eastAsia="Calibri" w:hAnsi="Arial" w:cs="Arial"/>
          <w:sz w:val="20"/>
          <w:szCs w:val="20"/>
          <w:lang w:eastAsia="en-US"/>
        </w:rPr>
        <w:t xml:space="preserve"> predračun z dne ………………….. sta sestavni del te pogodbe.</w:t>
      </w:r>
    </w:p>
    <w:p w14:paraId="006D772D" w14:textId="77777777" w:rsidR="004037D7" w:rsidRPr="00A67309" w:rsidRDefault="004037D7" w:rsidP="004037D7">
      <w:pPr>
        <w:spacing w:line="260" w:lineRule="atLeast"/>
        <w:jc w:val="both"/>
        <w:rPr>
          <w:rFonts w:ascii="Arial" w:eastAsia="Calibri" w:hAnsi="Arial" w:cs="Arial"/>
          <w:sz w:val="20"/>
          <w:szCs w:val="20"/>
          <w:lang w:eastAsia="en-US"/>
        </w:rPr>
      </w:pPr>
    </w:p>
    <w:p w14:paraId="0281AC28" w14:textId="4BA09E4F"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6BE607ED" w14:textId="72CAF705" w:rsidR="00500C03" w:rsidRPr="00A67309" w:rsidRDefault="00500C03" w:rsidP="004037D7">
      <w:pPr>
        <w:spacing w:line="260" w:lineRule="atLeast"/>
        <w:jc w:val="both"/>
        <w:rPr>
          <w:rFonts w:ascii="Arial" w:eastAsia="Calibri" w:hAnsi="Arial" w:cs="Arial"/>
          <w:sz w:val="20"/>
          <w:szCs w:val="20"/>
          <w:lang w:eastAsia="en-US"/>
        </w:rPr>
      </w:pPr>
    </w:p>
    <w:p w14:paraId="6F73789E" w14:textId="01A4BC7C" w:rsidR="00500C03" w:rsidRPr="00A67309" w:rsidRDefault="00500C03" w:rsidP="00B24A9B">
      <w:pPr>
        <w:spacing w:line="260" w:lineRule="atLeast"/>
        <w:jc w:val="both"/>
        <w:rPr>
          <w:rFonts w:ascii="Arial" w:eastAsia="Calibri" w:hAnsi="Arial" w:cs="Arial"/>
          <w:sz w:val="20"/>
          <w:szCs w:val="20"/>
          <w:lang w:eastAsia="en-US"/>
        </w:rPr>
      </w:pPr>
      <w:bookmarkStart w:id="133" w:name="_Hlk135638256"/>
      <w:r w:rsidRPr="00A67309">
        <w:rPr>
          <w:rFonts w:ascii="Arial" w:eastAsia="Calibri" w:hAnsi="Arial" w:cs="Arial"/>
          <w:sz w:val="20"/>
          <w:szCs w:val="20"/>
          <w:lang w:eastAsia="en-US"/>
        </w:rPr>
        <w:t xml:space="preserve">Sredstva za izvedbo storitev po tej pogodbi so </w:t>
      </w:r>
      <w:r w:rsidR="00C57795" w:rsidRPr="00A67309">
        <w:rPr>
          <w:rFonts w:ascii="Arial" w:eastAsia="Calibri" w:hAnsi="Arial" w:cs="Arial"/>
          <w:sz w:val="20"/>
          <w:szCs w:val="20"/>
          <w:lang w:eastAsia="en-US"/>
        </w:rPr>
        <w:t>načrtovana</w:t>
      </w:r>
      <w:r w:rsidR="00621DE5" w:rsidRPr="00A67309">
        <w:rPr>
          <w:rFonts w:ascii="Arial" w:eastAsia="Calibri" w:hAnsi="Arial" w:cs="Arial"/>
          <w:sz w:val="20"/>
          <w:szCs w:val="20"/>
          <w:lang w:eastAsia="en-US"/>
        </w:rPr>
        <w:t xml:space="preserve"> v proračunu za</w:t>
      </w:r>
      <w:r w:rsidRPr="00A67309">
        <w:rPr>
          <w:rFonts w:ascii="Arial" w:eastAsia="Calibri" w:hAnsi="Arial" w:cs="Arial"/>
          <w:sz w:val="20"/>
          <w:szCs w:val="20"/>
          <w:lang w:eastAsia="en-US"/>
        </w:rPr>
        <w:t xml:space="preserve"> let</w:t>
      </w:r>
      <w:r w:rsidR="00C57795" w:rsidRPr="00A67309">
        <w:rPr>
          <w:rFonts w:ascii="Arial" w:eastAsia="Calibri" w:hAnsi="Arial" w:cs="Arial"/>
          <w:sz w:val="20"/>
          <w:szCs w:val="20"/>
          <w:lang w:eastAsia="en-US"/>
        </w:rPr>
        <w:t>i</w:t>
      </w:r>
      <w:r w:rsidR="00C353F3" w:rsidRPr="00A67309">
        <w:rPr>
          <w:rFonts w:ascii="Arial" w:eastAsia="Calibri" w:hAnsi="Arial" w:cs="Arial"/>
          <w:sz w:val="20"/>
          <w:szCs w:val="20"/>
          <w:lang w:eastAsia="en-US"/>
        </w:rPr>
        <w:t xml:space="preserve"> </w:t>
      </w:r>
      <w:r w:rsidR="00621DE5" w:rsidRPr="00A67309">
        <w:rPr>
          <w:rFonts w:ascii="Arial" w:eastAsia="Calibri" w:hAnsi="Arial" w:cs="Arial"/>
          <w:sz w:val="20"/>
          <w:szCs w:val="20"/>
          <w:lang w:eastAsia="en-US"/>
        </w:rPr>
        <w:t>202</w:t>
      </w:r>
      <w:r w:rsidR="00FD36F9" w:rsidRPr="00A67309">
        <w:rPr>
          <w:rFonts w:ascii="Arial" w:eastAsia="Calibri" w:hAnsi="Arial" w:cs="Arial"/>
          <w:sz w:val="20"/>
          <w:szCs w:val="20"/>
          <w:lang w:eastAsia="en-US"/>
        </w:rPr>
        <w:t>6 in 2027</w:t>
      </w:r>
      <w:r w:rsidR="005E01B5" w:rsidRPr="00A67309">
        <w:rPr>
          <w:rFonts w:ascii="Arial" w:eastAsia="Calibri" w:hAnsi="Arial" w:cs="Arial"/>
          <w:sz w:val="20"/>
          <w:szCs w:val="20"/>
          <w:lang w:eastAsia="en-US"/>
        </w:rPr>
        <w:t xml:space="preserve"> </w:t>
      </w:r>
      <w:r w:rsidRPr="00A67309">
        <w:rPr>
          <w:rFonts w:ascii="Arial" w:eastAsia="Calibri" w:hAnsi="Arial" w:cs="Arial"/>
          <w:sz w:val="20"/>
          <w:szCs w:val="20"/>
          <w:lang w:eastAsia="en-US"/>
        </w:rPr>
        <w:t xml:space="preserve">na </w:t>
      </w:r>
      <w:r w:rsidR="00621DE5" w:rsidRPr="00A67309">
        <w:rPr>
          <w:rFonts w:ascii="Arial" w:eastAsia="Calibri" w:hAnsi="Arial" w:cs="Arial"/>
          <w:sz w:val="20"/>
          <w:szCs w:val="20"/>
          <w:lang w:eastAsia="en-US"/>
        </w:rPr>
        <w:t xml:space="preserve">proračunski </w:t>
      </w:r>
      <w:r w:rsidRPr="00A67309">
        <w:rPr>
          <w:rFonts w:ascii="Arial" w:eastAsia="Calibri" w:hAnsi="Arial" w:cs="Arial"/>
          <w:sz w:val="20"/>
          <w:szCs w:val="20"/>
          <w:lang w:eastAsia="en-US"/>
        </w:rPr>
        <w:t>postavki št.</w:t>
      </w:r>
      <w:r w:rsidR="00621DE5" w:rsidRPr="00A67309">
        <w:rPr>
          <w:rFonts w:ascii="Arial" w:eastAsia="Calibri" w:hAnsi="Arial" w:cs="Arial"/>
          <w:sz w:val="20"/>
          <w:szCs w:val="20"/>
          <w:lang w:eastAsia="en-US"/>
        </w:rPr>
        <w:t xml:space="preserve"> </w:t>
      </w:r>
      <w:r w:rsidR="00FD36F9" w:rsidRPr="00A67309">
        <w:rPr>
          <w:rFonts w:ascii="Arial" w:eastAsia="Calibri" w:hAnsi="Arial" w:cs="Arial"/>
          <w:sz w:val="20"/>
          <w:szCs w:val="20"/>
          <w:lang w:eastAsia="en-US"/>
        </w:rPr>
        <w:t>231873</w:t>
      </w:r>
      <w:r w:rsidR="00B24A9B" w:rsidRPr="00A67309">
        <w:rPr>
          <w:rFonts w:ascii="Arial" w:eastAsia="Calibri" w:hAnsi="Arial" w:cs="Arial"/>
          <w:sz w:val="20"/>
          <w:szCs w:val="20"/>
          <w:lang w:eastAsia="en-US"/>
        </w:rPr>
        <w:t xml:space="preserve"> </w:t>
      </w:r>
      <w:r w:rsidR="00FD36F9" w:rsidRPr="00A67309">
        <w:rPr>
          <w:rFonts w:ascii="Arial" w:eastAsia="Calibri" w:hAnsi="Arial" w:cs="Arial"/>
          <w:sz w:val="20"/>
          <w:szCs w:val="20"/>
          <w:lang w:eastAsia="en-US"/>
        </w:rPr>
        <w:t>–</w:t>
      </w:r>
      <w:r w:rsidR="00B24A9B" w:rsidRPr="00A67309">
        <w:rPr>
          <w:rFonts w:ascii="Arial" w:eastAsia="Calibri" w:hAnsi="Arial" w:cs="Arial"/>
          <w:sz w:val="20"/>
          <w:szCs w:val="20"/>
          <w:lang w:eastAsia="en-US"/>
        </w:rPr>
        <w:t xml:space="preserve"> </w:t>
      </w:r>
      <w:r w:rsidR="00FD36F9" w:rsidRPr="00A67309">
        <w:rPr>
          <w:rFonts w:ascii="Arial" w:eastAsia="Calibri" w:hAnsi="Arial" w:cs="Arial"/>
          <w:sz w:val="20"/>
          <w:szCs w:val="20"/>
          <w:lang w:eastAsia="en-US"/>
        </w:rPr>
        <w:t>Spodbujanje URE in OVE</w:t>
      </w:r>
      <w:r w:rsidR="00B24A9B" w:rsidRPr="00A67309">
        <w:rPr>
          <w:rFonts w:ascii="Arial" w:eastAsia="Calibri" w:hAnsi="Arial" w:cs="Arial"/>
          <w:sz w:val="20"/>
          <w:szCs w:val="20"/>
          <w:lang w:eastAsia="en-US"/>
        </w:rPr>
        <w:t>, ukrep</w:t>
      </w:r>
      <w:r w:rsidR="005E01B5" w:rsidRPr="00A67309">
        <w:rPr>
          <w:rFonts w:ascii="Arial" w:eastAsia="Calibri" w:hAnsi="Arial" w:cs="Arial"/>
          <w:sz w:val="20"/>
          <w:szCs w:val="20"/>
          <w:lang w:eastAsia="en-US"/>
        </w:rPr>
        <w:t>u št.</w:t>
      </w:r>
      <w:r w:rsidR="00B24A9B" w:rsidRPr="00A67309">
        <w:rPr>
          <w:rFonts w:ascii="Arial" w:eastAsia="Calibri" w:hAnsi="Arial" w:cs="Arial"/>
          <w:sz w:val="20"/>
          <w:szCs w:val="20"/>
          <w:lang w:eastAsia="en-US"/>
        </w:rPr>
        <w:t xml:space="preserve"> </w:t>
      </w:r>
      <w:r w:rsidR="00FD36F9" w:rsidRPr="00A67309">
        <w:rPr>
          <w:rFonts w:ascii="Arial" w:eastAsia="Calibri" w:hAnsi="Arial" w:cs="Arial"/>
          <w:sz w:val="20"/>
          <w:szCs w:val="20"/>
          <w:lang w:eastAsia="en-US"/>
        </w:rPr>
        <w:t>2430</w:t>
      </w:r>
      <w:r w:rsidR="00B24A9B" w:rsidRPr="00A67309">
        <w:rPr>
          <w:rFonts w:ascii="Arial" w:eastAsia="Calibri" w:hAnsi="Arial" w:cs="Arial"/>
          <w:sz w:val="20"/>
          <w:szCs w:val="20"/>
          <w:lang w:eastAsia="en-US"/>
        </w:rPr>
        <w:t>-</w:t>
      </w:r>
      <w:r w:rsidR="00FD36F9" w:rsidRPr="00A67309">
        <w:rPr>
          <w:rFonts w:ascii="Arial" w:eastAsia="Calibri" w:hAnsi="Arial" w:cs="Arial"/>
          <w:sz w:val="20"/>
          <w:szCs w:val="20"/>
          <w:lang w:eastAsia="en-US"/>
        </w:rPr>
        <w:t>17</w:t>
      </w:r>
      <w:r w:rsidR="00B24A9B" w:rsidRPr="00A67309">
        <w:rPr>
          <w:rFonts w:ascii="Arial" w:eastAsia="Calibri" w:hAnsi="Arial" w:cs="Arial"/>
          <w:sz w:val="20"/>
          <w:szCs w:val="20"/>
          <w:lang w:eastAsia="en-US"/>
        </w:rPr>
        <w:t>-00</w:t>
      </w:r>
      <w:r w:rsidR="00FD36F9" w:rsidRPr="00A67309">
        <w:rPr>
          <w:rFonts w:ascii="Arial" w:eastAsia="Calibri" w:hAnsi="Arial" w:cs="Arial"/>
          <w:sz w:val="20"/>
          <w:szCs w:val="20"/>
          <w:lang w:eastAsia="en-US"/>
        </w:rPr>
        <w:t>12</w:t>
      </w:r>
      <w:r w:rsidR="00B24A9B" w:rsidRPr="00A67309">
        <w:rPr>
          <w:rFonts w:ascii="Arial" w:eastAsia="Calibri" w:hAnsi="Arial" w:cs="Arial"/>
          <w:sz w:val="20"/>
          <w:szCs w:val="20"/>
          <w:lang w:eastAsia="en-US"/>
        </w:rPr>
        <w:t xml:space="preserve"> –</w:t>
      </w:r>
      <w:r w:rsidR="00FD36F9" w:rsidRPr="00A67309">
        <w:rPr>
          <w:rFonts w:ascii="Arial" w:eastAsia="Calibri" w:hAnsi="Arial" w:cs="Arial"/>
          <w:sz w:val="20"/>
          <w:szCs w:val="20"/>
          <w:lang w:eastAsia="en-US"/>
        </w:rPr>
        <w:t>Spodbujanje OVE in URE</w:t>
      </w:r>
      <w:r w:rsidR="00621DE5" w:rsidRPr="00A67309">
        <w:rPr>
          <w:rFonts w:ascii="Arial" w:eastAsia="Calibri" w:hAnsi="Arial" w:cs="Arial"/>
          <w:sz w:val="20"/>
          <w:szCs w:val="20"/>
          <w:lang w:eastAsia="en-US"/>
        </w:rPr>
        <w:t xml:space="preserve">. </w:t>
      </w:r>
    </w:p>
    <w:p w14:paraId="5DF0CE5E" w14:textId="7A29C8AF" w:rsidR="00621DE5" w:rsidRPr="00A67309" w:rsidRDefault="00621DE5" w:rsidP="004037D7">
      <w:pPr>
        <w:spacing w:line="260" w:lineRule="atLeast"/>
        <w:jc w:val="both"/>
        <w:rPr>
          <w:rFonts w:ascii="Arial" w:eastAsia="Calibri" w:hAnsi="Arial" w:cs="Arial"/>
          <w:sz w:val="20"/>
          <w:szCs w:val="20"/>
          <w:lang w:eastAsia="en-US"/>
        </w:rPr>
      </w:pPr>
    </w:p>
    <w:p w14:paraId="17538356" w14:textId="77777777" w:rsidR="00621DE5" w:rsidRPr="00A67309" w:rsidRDefault="00621DE5" w:rsidP="00621DE5">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 </w:t>
      </w:r>
    </w:p>
    <w:p w14:paraId="3004C7ED" w14:textId="77777777" w:rsidR="00621DE5" w:rsidRPr="00A67309" w:rsidRDefault="00621DE5" w:rsidP="004037D7">
      <w:pPr>
        <w:spacing w:line="260" w:lineRule="atLeast"/>
        <w:jc w:val="both"/>
        <w:rPr>
          <w:rFonts w:ascii="Arial" w:eastAsia="Calibri" w:hAnsi="Arial" w:cs="Arial"/>
          <w:sz w:val="20"/>
          <w:szCs w:val="20"/>
          <w:lang w:eastAsia="en-US"/>
        </w:rPr>
      </w:pPr>
    </w:p>
    <w:p w14:paraId="261901AC" w14:textId="77777777" w:rsidR="00232EA2" w:rsidRPr="00A67309" w:rsidRDefault="00500C03" w:rsidP="00621DE5">
      <w:pPr>
        <w:spacing w:line="260" w:lineRule="atLeast"/>
        <w:jc w:val="both"/>
        <w:rPr>
          <w:rFonts w:ascii="Arial" w:eastAsia="Calibri" w:hAnsi="Arial" w:cs="Arial"/>
          <w:sz w:val="20"/>
          <w:szCs w:val="20"/>
          <w:lang w:eastAsia="en-US"/>
        </w:rPr>
      </w:pPr>
      <w:bookmarkStart w:id="134" w:name="_Hlk135812556"/>
      <w:r w:rsidRPr="00A67309">
        <w:rPr>
          <w:rFonts w:ascii="Arial" w:eastAsia="Calibri" w:hAnsi="Arial" w:cs="Arial"/>
          <w:sz w:val="20"/>
          <w:szCs w:val="20"/>
          <w:lang w:eastAsia="en-US"/>
        </w:rPr>
        <w:t xml:space="preserve">Ocenjena dinamika izplačil: </w:t>
      </w:r>
    </w:p>
    <w:p w14:paraId="51C1B084" w14:textId="74739DD6" w:rsidR="00232EA2" w:rsidRPr="00A67309" w:rsidRDefault="00C57795" w:rsidP="00621DE5">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2026:  EUR z DDV</w:t>
      </w:r>
    </w:p>
    <w:p w14:paraId="127B1B52" w14:textId="282B16D3" w:rsidR="00C57795" w:rsidRPr="00A67309" w:rsidRDefault="00C57795" w:rsidP="00621DE5">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2027:  EUR z DDV</w:t>
      </w:r>
    </w:p>
    <w:p w14:paraId="556D9842" w14:textId="3F6C2992" w:rsidR="00500C03" w:rsidRPr="00A67309" w:rsidRDefault="00500C03" w:rsidP="00621DE5">
      <w:pPr>
        <w:spacing w:line="260" w:lineRule="atLeast"/>
        <w:jc w:val="both"/>
        <w:rPr>
          <w:rFonts w:ascii="Arial" w:eastAsia="Calibri" w:hAnsi="Arial" w:cs="Arial"/>
          <w:sz w:val="20"/>
          <w:szCs w:val="20"/>
          <w:lang w:eastAsia="en-US"/>
        </w:rPr>
      </w:pPr>
    </w:p>
    <w:bookmarkEnd w:id="133"/>
    <w:p w14:paraId="43B61BDD" w14:textId="77777777" w:rsidR="004037D7" w:rsidRPr="00A67309" w:rsidRDefault="004037D7" w:rsidP="004037D7">
      <w:pPr>
        <w:spacing w:line="260" w:lineRule="atLeast"/>
        <w:jc w:val="both"/>
        <w:rPr>
          <w:rFonts w:ascii="Arial" w:eastAsia="Calibri" w:hAnsi="Arial" w:cs="Arial"/>
          <w:sz w:val="20"/>
          <w:szCs w:val="20"/>
          <w:lang w:eastAsia="en-US"/>
        </w:rPr>
      </w:pPr>
    </w:p>
    <w:bookmarkEnd w:id="134"/>
    <w:p w14:paraId="3C57B538" w14:textId="77777777" w:rsidR="004037D7" w:rsidRPr="00A67309" w:rsidRDefault="004037D7" w:rsidP="00200803">
      <w:pPr>
        <w:keepNext/>
        <w:numPr>
          <w:ilvl w:val="0"/>
          <w:numId w:val="42"/>
        </w:numPr>
        <w:spacing w:line="260" w:lineRule="atLeast"/>
        <w:jc w:val="both"/>
        <w:rPr>
          <w:rFonts w:ascii="Arial" w:eastAsia="Calibri" w:hAnsi="Arial" w:cs="Arial"/>
          <w:b/>
          <w:sz w:val="20"/>
          <w:szCs w:val="20"/>
        </w:rPr>
      </w:pPr>
      <w:r w:rsidRPr="00A67309">
        <w:rPr>
          <w:rFonts w:ascii="Arial" w:eastAsia="Calibri" w:hAnsi="Arial" w:cs="Arial"/>
          <w:b/>
          <w:sz w:val="20"/>
          <w:szCs w:val="20"/>
        </w:rPr>
        <w:t>IZVEDBENI ROK</w:t>
      </w:r>
    </w:p>
    <w:p w14:paraId="0BCFFE36" w14:textId="77777777" w:rsidR="004037D7" w:rsidRPr="00A67309" w:rsidRDefault="004037D7" w:rsidP="004037D7">
      <w:pPr>
        <w:keepNext/>
        <w:spacing w:line="260" w:lineRule="atLeast"/>
        <w:ind w:left="1080"/>
        <w:jc w:val="both"/>
        <w:rPr>
          <w:rFonts w:ascii="Arial" w:eastAsia="Calibri" w:hAnsi="Arial" w:cs="Arial"/>
          <w:b/>
          <w:sz w:val="20"/>
          <w:szCs w:val="20"/>
        </w:rPr>
      </w:pPr>
    </w:p>
    <w:p w14:paraId="40763302" w14:textId="37ABAE1D" w:rsidR="00C57795" w:rsidRPr="00A67309" w:rsidRDefault="00C57795" w:rsidP="00200803">
      <w:pPr>
        <w:pStyle w:val="Odstavekseznama"/>
        <w:keepNext/>
        <w:numPr>
          <w:ilvl w:val="0"/>
          <w:numId w:val="43"/>
        </w:numPr>
        <w:tabs>
          <w:tab w:val="num" w:pos="648"/>
        </w:tabs>
        <w:spacing w:line="260" w:lineRule="atLeast"/>
        <w:jc w:val="center"/>
        <w:rPr>
          <w:rFonts w:ascii="Arial" w:eastAsia="Calibri" w:hAnsi="Arial" w:cs="Arial"/>
          <w:sz w:val="20"/>
          <w:szCs w:val="20"/>
        </w:rPr>
      </w:pPr>
      <w:r w:rsidRPr="00A67309">
        <w:rPr>
          <w:rFonts w:ascii="Arial" w:eastAsia="Calibri" w:hAnsi="Arial" w:cs="Arial"/>
          <w:sz w:val="20"/>
          <w:szCs w:val="20"/>
        </w:rPr>
        <w:t>člen</w:t>
      </w:r>
    </w:p>
    <w:p w14:paraId="61073B32" w14:textId="77777777" w:rsidR="004037D7" w:rsidRPr="00A67309" w:rsidRDefault="004037D7" w:rsidP="004037D7">
      <w:pPr>
        <w:spacing w:line="260" w:lineRule="atLeast"/>
        <w:jc w:val="both"/>
        <w:rPr>
          <w:rFonts w:ascii="Arial" w:eastAsia="Calibri" w:hAnsi="Arial" w:cs="Arial"/>
          <w:sz w:val="20"/>
          <w:szCs w:val="20"/>
          <w:lang w:eastAsia="en-US"/>
        </w:rPr>
      </w:pPr>
    </w:p>
    <w:p w14:paraId="6D76DCE1" w14:textId="7CCC1DD3"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Izvajalec se zavezuje, da bo pričel s pogodbenimi deli takoj po podpisu pogodbe. </w:t>
      </w:r>
    </w:p>
    <w:p w14:paraId="3DA11B6B" w14:textId="68A5A3C5" w:rsidR="001B33FF" w:rsidRPr="00A67309" w:rsidRDefault="001B33FF" w:rsidP="004037D7">
      <w:pPr>
        <w:spacing w:line="260" w:lineRule="atLeast"/>
        <w:jc w:val="both"/>
        <w:rPr>
          <w:rFonts w:ascii="Arial" w:eastAsia="Calibri" w:hAnsi="Arial" w:cs="Arial"/>
          <w:sz w:val="20"/>
          <w:szCs w:val="20"/>
          <w:lang w:eastAsia="en-US"/>
        </w:rPr>
      </w:pPr>
    </w:p>
    <w:p w14:paraId="6CB92A22" w14:textId="5D0A1DF5" w:rsidR="001B33FF" w:rsidRPr="00A67309" w:rsidRDefault="00E91202" w:rsidP="00B24A9B">
      <w:pPr>
        <w:spacing w:line="260" w:lineRule="atLeast"/>
        <w:jc w:val="both"/>
        <w:rPr>
          <w:rFonts w:ascii="Arial" w:hAnsi="Arial" w:cs="Arial"/>
          <w:sz w:val="20"/>
          <w:szCs w:val="20"/>
        </w:rPr>
      </w:pPr>
      <w:r w:rsidRPr="00A67309">
        <w:rPr>
          <w:rFonts w:ascii="Arial" w:eastAsia="Calibri" w:hAnsi="Arial" w:cs="Arial"/>
          <w:sz w:val="20"/>
          <w:szCs w:val="20"/>
          <w:lang w:eastAsia="en-US"/>
        </w:rPr>
        <w:t>Vmesni roki so določeni v projektni nalogi oziroma bodo predmet dogovora. Rok za izvedbo vseh storitev</w:t>
      </w:r>
      <w:r w:rsidR="001B33FF" w:rsidRPr="00A67309">
        <w:rPr>
          <w:rFonts w:ascii="Arial" w:eastAsia="Calibri" w:hAnsi="Arial" w:cs="Arial"/>
          <w:sz w:val="20"/>
          <w:szCs w:val="20"/>
          <w:lang w:eastAsia="en-US"/>
        </w:rPr>
        <w:t xml:space="preserve"> </w:t>
      </w:r>
      <w:r w:rsidR="005E01B5" w:rsidRPr="00A67309">
        <w:rPr>
          <w:rFonts w:ascii="Arial" w:eastAsia="Calibri" w:hAnsi="Arial" w:cs="Arial"/>
          <w:sz w:val="20"/>
          <w:szCs w:val="20"/>
          <w:lang w:eastAsia="en-US"/>
        </w:rPr>
        <w:t>je</w:t>
      </w:r>
      <w:r w:rsidRPr="00A67309">
        <w:rPr>
          <w:rFonts w:ascii="Arial" w:eastAsia="Calibri" w:hAnsi="Arial" w:cs="Arial"/>
          <w:sz w:val="20"/>
          <w:szCs w:val="20"/>
          <w:lang w:eastAsia="en-US"/>
        </w:rPr>
        <w:t xml:space="preserve"> 30.11.</w:t>
      </w:r>
      <w:r w:rsidR="00C57795" w:rsidRPr="00A67309">
        <w:rPr>
          <w:rFonts w:ascii="Arial" w:eastAsia="Calibri" w:hAnsi="Arial" w:cs="Arial"/>
          <w:sz w:val="20"/>
          <w:szCs w:val="20"/>
          <w:lang w:eastAsia="en-US"/>
        </w:rPr>
        <w:t xml:space="preserve"> 2027</w:t>
      </w:r>
      <w:r w:rsidRPr="00A67309">
        <w:rPr>
          <w:rFonts w:ascii="Arial" w:eastAsia="Calibri" w:hAnsi="Arial" w:cs="Arial"/>
          <w:sz w:val="20"/>
          <w:szCs w:val="20"/>
          <w:lang w:eastAsia="en-US"/>
        </w:rPr>
        <w:t xml:space="preserve">, pogodba je veljavna do 30.12.2027. </w:t>
      </w:r>
      <w:r w:rsidR="005E01B5" w:rsidRPr="00A67309">
        <w:rPr>
          <w:rFonts w:ascii="Arial" w:eastAsia="Calibri" w:hAnsi="Arial" w:cs="Arial"/>
          <w:sz w:val="20"/>
          <w:szCs w:val="20"/>
          <w:lang w:eastAsia="en-US"/>
        </w:rPr>
        <w:t xml:space="preserve"> </w:t>
      </w:r>
      <w:r w:rsidR="00F52C4A" w:rsidRPr="00A67309">
        <w:rPr>
          <w:rFonts w:ascii="Arial" w:hAnsi="Arial" w:cs="Arial"/>
          <w:sz w:val="20"/>
          <w:szCs w:val="20"/>
        </w:rPr>
        <w:t xml:space="preserve"> </w:t>
      </w:r>
    </w:p>
    <w:p w14:paraId="654759F4" w14:textId="77777777" w:rsidR="001B33FF" w:rsidRPr="00A67309" w:rsidRDefault="001B33FF" w:rsidP="004037D7">
      <w:pPr>
        <w:spacing w:line="260" w:lineRule="atLeast"/>
        <w:jc w:val="both"/>
        <w:rPr>
          <w:rFonts w:ascii="Arial" w:eastAsia="Calibri" w:hAnsi="Arial" w:cs="Arial"/>
          <w:sz w:val="20"/>
          <w:szCs w:val="20"/>
          <w:lang w:eastAsia="en-US"/>
        </w:rPr>
      </w:pPr>
    </w:p>
    <w:p w14:paraId="19DC2192" w14:textId="77777777" w:rsidR="004037D7" w:rsidRPr="00A67309" w:rsidRDefault="004037D7" w:rsidP="004037D7">
      <w:pPr>
        <w:spacing w:line="260" w:lineRule="atLeast"/>
        <w:jc w:val="both"/>
        <w:rPr>
          <w:rFonts w:ascii="Arial" w:eastAsia="Calibri" w:hAnsi="Arial" w:cs="Arial"/>
          <w:sz w:val="20"/>
          <w:szCs w:val="20"/>
          <w:lang w:eastAsia="en-US"/>
        </w:rPr>
      </w:pPr>
    </w:p>
    <w:p w14:paraId="2D00A90B" w14:textId="77777777" w:rsidR="004037D7" w:rsidRPr="00A67309" w:rsidRDefault="004037D7" w:rsidP="00200803">
      <w:pPr>
        <w:numPr>
          <w:ilvl w:val="0"/>
          <w:numId w:val="42"/>
        </w:numPr>
        <w:spacing w:line="260" w:lineRule="atLeast"/>
        <w:jc w:val="both"/>
        <w:rPr>
          <w:rFonts w:ascii="Arial" w:eastAsia="Calibri" w:hAnsi="Arial" w:cs="Arial"/>
          <w:b/>
          <w:sz w:val="20"/>
          <w:szCs w:val="20"/>
          <w:lang w:eastAsia="en-US"/>
        </w:rPr>
      </w:pPr>
      <w:r w:rsidRPr="00A67309">
        <w:rPr>
          <w:rFonts w:ascii="Arial" w:eastAsia="Calibri" w:hAnsi="Arial" w:cs="Arial"/>
          <w:b/>
          <w:sz w:val="20"/>
          <w:szCs w:val="20"/>
          <w:lang w:eastAsia="en-US"/>
        </w:rPr>
        <w:t>OBVEZNOSTI IN ODGOVORNOSTI IZVAJALCA</w:t>
      </w:r>
    </w:p>
    <w:p w14:paraId="0D61DE05" w14:textId="77777777" w:rsidR="004037D7" w:rsidRPr="00A67309" w:rsidRDefault="004037D7" w:rsidP="004037D7">
      <w:pPr>
        <w:spacing w:line="260" w:lineRule="atLeast"/>
        <w:ind w:left="1080"/>
        <w:jc w:val="both"/>
        <w:rPr>
          <w:rFonts w:ascii="Arial" w:eastAsia="Calibri" w:hAnsi="Arial" w:cs="Arial"/>
          <w:b/>
          <w:sz w:val="20"/>
          <w:szCs w:val="20"/>
          <w:lang w:eastAsia="en-US"/>
        </w:rPr>
      </w:pPr>
    </w:p>
    <w:p w14:paraId="7E8F232E" w14:textId="6E420635" w:rsidR="004037D7" w:rsidRPr="00A67309" w:rsidRDefault="00C57795" w:rsidP="00200803">
      <w:pPr>
        <w:pStyle w:val="Odstavekseznama"/>
        <w:keepNext/>
        <w:numPr>
          <w:ilvl w:val="0"/>
          <w:numId w:val="43"/>
        </w:numPr>
        <w:tabs>
          <w:tab w:val="num" w:pos="648"/>
        </w:tabs>
        <w:spacing w:line="260" w:lineRule="atLeast"/>
        <w:jc w:val="center"/>
        <w:rPr>
          <w:rFonts w:ascii="Arial" w:eastAsia="Calibri" w:hAnsi="Arial" w:cs="Arial"/>
          <w:sz w:val="20"/>
          <w:szCs w:val="20"/>
        </w:rPr>
      </w:pPr>
      <w:r w:rsidRPr="00A67309">
        <w:rPr>
          <w:rFonts w:ascii="Arial" w:eastAsia="Calibri" w:hAnsi="Arial" w:cs="Arial"/>
          <w:sz w:val="20"/>
          <w:szCs w:val="20"/>
        </w:rPr>
        <w:t>člen</w:t>
      </w:r>
    </w:p>
    <w:p w14:paraId="544592D9"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C1F617B"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S to pogodbo se izvajalec zaveže opraviti v pogodbi določene storitve.</w:t>
      </w:r>
    </w:p>
    <w:p w14:paraId="2AEB6C93"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4B1026B"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Izvajalec se obvezuje, da bo:  </w:t>
      </w:r>
    </w:p>
    <w:p w14:paraId="35B6937F"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izvajal storitve po tej pogodbi po pravilih stroke, v skladu z navodili naročnika, s skrbnostjo dobrega gospodarja in v pogodbenem roku; </w:t>
      </w:r>
    </w:p>
    <w:p w14:paraId="384533B2"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pri izvajanju pogodbenih obveznosti uporabljal napredne tehnologije in metode glede na opremljenost naročnika;  </w:t>
      </w:r>
    </w:p>
    <w:p w14:paraId="51DD1538"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takoj pisno opozoril naročnika na okoliščine (tekoče probleme, nastale situacije), ki bi lahko otežile ali onemogočile kvalitetno, pravilno in pravočasno izvedbo storitev;</w:t>
      </w:r>
    </w:p>
    <w:p w14:paraId="2983F237"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omogočal ustrezen nadzor naročniku;  </w:t>
      </w:r>
    </w:p>
    <w:p w14:paraId="45EFFEE6"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plačal pogodbeno kazen, kot je določena v tej pogodbi, v primeru zamude, ki bo nastala po izključni krivdi izvajalca;</w:t>
      </w:r>
    </w:p>
    <w:p w14:paraId="23128C02" w14:textId="77777777" w:rsidR="004037D7" w:rsidRPr="00A67309" w:rsidRDefault="004037D7" w:rsidP="00200803">
      <w:pPr>
        <w:numPr>
          <w:ilvl w:val="0"/>
          <w:numId w:val="27"/>
        </w:numPr>
        <w:rPr>
          <w:rFonts w:ascii="Arial" w:eastAsia="Calibri" w:hAnsi="Arial" w:cs="Arial"/>
          <w:sz w:val="20"/>
          <w:szCs w:val="20"/>
          <w:lang w:eastAsia="en-US"/>
        </w:rPr>
      </w:pPr>
      <w:r w:rsidRPr="00A67309">
        <w:rPr>
          <w:rFonts w:ascii="Arial" w:eastAsia="Calibri" w:hAnsi="Arial" w:cs="Arial"/>
          <w:sz w:val="20"/>
          <w:szCs w:val="20"/>
          <w:lang w:eastAsia="en-US"/>
        </w:rPr>
        <w:t xml:space="preserve">zagotovil, da bo dela, prevzeta s to pogodbo, izvajali strokovnjaki, ki jih bo navedel v ponudbi kot referenčni kader; </w:t>
      </w:r>
    </w:p>
    <w:p w14:paraId="1991E306"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zagotovil, da bo komunikacija z naročnikom ves čas izvajanja pogodbenih del potekala v slovenskem jeziku;</w:t>
      </w:r>
    </w:p>
    <w:p w14:paraId="0CBF1CCC"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vso dokumentacijo pripravil in izdelal v slovenskem jeziku.</w:t>
      </w:r>
    </w:p>
    <w:p w14:paraId="1AC079C1" w14:textId="77777777" w:rsidR="004037D7" w:rsidRPr="00A67309" w:rsidRDefault="004037D7" w:rsidP="004037D7">
      <w:pPr>
        <w:overflowPunct w:val="0"/>
        <w:autoSpaceDE w:val="0"/>
        <w:autoSpaceDN w:val="0"/>
        <w:adjustRightInd w:val="0"/>
        <w:spacing w:line="260" w:lineRule="atLeast"/>
        <w:ind w:left="720"/>
        <w:jc w:val="both"/>
        <w:textAlignment w:val="baseline"/>
        <w:rPr>
          <w:rFonts w:ascii="Arial" w:eastAsia="Calibri" w:hAnsi="Arial" w:cs="Arial"/>
          <w:sz w:val="20"/>
          <w:szCs w:val="20"/>
          <w:lang w:eastAsia="en-US"/>
        </w:rPr>
      </w:pPr>
    </w:p>
    <w:p w14:paraId="650BAB11"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Način izvedbe storitev sme izvajalec izbrati v skladu s svojo strokovno presojo, če ga ne določi naročnik ali če iz vsebine in namena naročila ne izhaja kaj drugega.</w:t>
      </w:r>
    </w:p>
    <w:p w14:paraId="0BAE8FBC"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2CCC9A2"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5601761"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26DC1AD"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lastRenderedPageBreak/>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17ABD0BC" w14:textId="77777777" w:rsidR="004037D7" w:rsidRPr="00A67309" w:rsidRDefault="004037D7" w:rsidP="004037D7">
      <w:pPr>
        <w:tabs>
          <w:tab w:val="center" w:pos="4320"/>
          <w:tab w:val="right" w:pos="8640"/>
        </w:tabs>
        <w:spacing w:line="260" w:lineRule="atLeast"/>
        <w:jc w:val="both"/>
        <w:rPr>
          <w:rFonts w:ascii="Arial" w:eastAsia="Calibri" w:hAnsi="Arial" w:cs="Arial"/>
          <w:sz w:val="20"/>
          <w:szCs w:val="20"/>
          <w:lang w:eastAsia="en-US"/>
        </w:rPr>
      </w:pPr>
    </w:p>
    <w:p w14:paraId="35736954" w14:textId="77777777" w:rsidR="004037D7" w:rsidRPr="00A67309" w:rsidRDefault="004037D7" w:rsidP="004037D7">
      <w:pPr>
        <w:tabs>
          <w:tab w:val="center" w:pos="4320"/>
          <w:tab w:val="right" w:pos="8640"/>
        </w:tabs>
        <w:spacing w:line="260" w:lineRule="atLeast"/>
        <w:ind w:firstLine="426"/>
        <w:jc w:val="both"/>
        <w:rPr>
          <w:rFonts w:ascii="Arial" w:eastAsia="Calibri" w:hAnsi="Arial" w:cs="Arial"/>
          <w:b/>
          <w:sz w:val="20"/>
          <w:szCs w:val="20"/>
          <w:lang w:eastAsia="en-US"/>
        </w:rPr>
      </w:pPr>
      <w:r w:rsidRPr="00A67309">
        <w:rPr>
          <w:rFonts w:ascii="Arial" w:eastAsia="Calibri" w:hAnsi="Arial" w:cs="Arial"/>
          <w:b/>
          <w:sz w:val="20"/>
          <w:szCs w:val="20"/>
          <w:lang w:eastAsia="en-US"/>
        </w:rPr>
        <w:t>V. OBVEZNOSTI IN ODGOVORNOSTI NAROČNIKA</w:t>
      </w:r>
    </w:p>
    <w:p w14:paraId="279C9BBA" w14:textId="77777777" w:rsidR="004037D7" w:rsidRPr="00A67309" w:rsidRDefault="004037D7" w:rsidP="004037D7">
      <w:pPr>
        <w:tabs>
          <w:tab w:val="center" w:pos="4320"/>
          <w:tab w:val="right" w:pos="8640"/>
        </w:tabs>
        <w:spacing w:line="260" w:lineRule="atLeast"/>
        <w:jc w:val="both"/>
        <w:rPr>
          <w:rFonts w:ascii="Arial" w:eastAsia="Calibri" w:hAnsi="Arial" w:cs="Arial"/>
          <w:b/>
          <w:sz w:val="20"/>
          <w:szCs w:val="20"/>
          <w:lang w:eastAsia="en-US"/>
        </w:rPr>
      </w:pPr>
    </w:p>
    <w:p w14:paraId="5D502907" w14:textId="6FEA5F1C" w:rsidR="004037D7" w:rsidRPr="00A67309" w:rsidRDefault="001B33FF" w:rsidP="001B33FF">
      <w:pPr>
        <w:keepNext/>
        <w:spacing w:line="260" w:lineRule="atLeast"/>
        <w:jc w:val="center"/>
        <w:rPr>
          <w:rFonts w:ascii="Arial" w:eastAsia="Calibri" w:hAnsi="Arial" w:cs="Arial"/>
          <w:sz w:val="20"/>
          <w:szCs w:val="20"/>
        </w:rPr>
      </w:pPr>
      <w:r w:rsidRPr="00A67309">
        <w:rPr>
          <w:rFonts w:ascii="Arial" w:eastAsia="Calibri" w:hAnsi="Arial" w:cs="Arial"/>
          <w:sz w:val="20"/>
          <w:szCs w:val="20"/>
        </w:rPr>
        <w:t>5.člen</w:t>
      </w:r>
    </w:p>
    <w:p w14:paraId="0D4FB215" w14:textId="77777777" w:rsidR="001B33FF" w:rsidRPr="00A67309" w:rsidRDefault="001B33FF" w:rsidP="001B33FF">
      <w:pPr>
        <w:keepNext/>
        <w:spacing w:line="260" w:lineRule="atLeast"/>
        <w:jc w:val="center"/>
        <w:rPr>
          <w:rFonts w:ascii="Arial" w:eastAsia="Calibri" w:hAnsi="Arial" w:cs="Arial"/>
          <w:sz w:val="20"/>
          <w:szCs w:val="20"/>
        </w:rPr>
      </w:pPr>
    </w:p>
    <w:p w14:paraId="6742DF9C"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S to pogodbo se naročnik zaveže, da bo za opravljena dela po tej pogodbi izvajalcu plačal pogodbeno ceno oziroma posamezne količine dejansko opravljenega dela.</w:t>
      </w:r>
    </w:p>
    <w:p w14:paraId="0B895D5C"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FCF454D"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Naročnik se obvezuje, da bo: </w:t>
      </w:r>
    </w:p>
    <w:p w14:paraId="3DA25B43"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izpolnjeval vse predvidene obveznosti v rokih in na predviden način;  </w:t>
      </w:r>
    </w:p>
    <w:p w14:paraId="1893ED56"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zagotovil razpoložljivost potrebnih človeških, informacijskih in finančnih virov;  </w:t>
      </w:r>
    </w:p>
    <w:p w14:paraId="7E04C777"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izvajalcu omogočil dostop do dokumentacije, ki jo ima na razpolago in je potrebna za izvedbo prevzetih storitev;</w:t>
      </w:r>
    </w:p>
    <w:p w14:paraId="18652E86"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izvajalcu nudil prostor na sedežu naročnika z ustrezno opremo za potrebe koordinacije projekta z naročnikom;</w:t>
      </w:r>
    </w:p>
    <w:p w14:paraId="7CB67BC1" w14:textId="77777777" w:rsidR="004037D7" w:rsidRPr="00A67309" w:rsidRDefault="004037D7" w:rsidP="00200803">
      <w:pPr>
        <w:numPr>
          <w:ilvl w:val="0"/>
          <w:numId w:val="27"/>
        </w:num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plačeval naročene storitve v dogovorjenih rokih.</w:t>
      </w:r>
    </w:p>
    <w:p w14:paraId="7FB69A57" w14:textId="77777777" w:rsidR="004037D7" w:rsidRPr="00A67309" w:rsidRDefault="004037D7" w:rsidP="004037D7">
      <w:pPr>
        <w:keepNext/>
        <w:spacing w:line="260" w:lineRule="atLeast"/>
        <w:jc w:val="both"/>
        <w:rPr>
          <w:rFonts w:ascii="Arial" w:eastAsia="Calibri" w:hAnsi="Arial" w:cs="Arial"/>
          <w:b/>
          <w:sz w:val="20"/>
          <w:szCs w:val="20"/>
        </w:rPr>
      </w:pPr>
    </w:p>
    <w:p w14:paraId="1B4BE5EE" w14:textId="77777777" w:rsidR="004037D7" w:rsidRPr="00A67309" w:rsidRDefault="004037D7" w:rsidP="00200803">
      <w:pPr>
        <w:keepNext/>
        <w:numPr>
          <w:ilvl w:val="0"/>
          <w:numId w:val="29"/>
        </w:numPr>
        <w:spacing w:line="260" w:lineRule="atLeast"/>
        <w:jc w:val="both"/>
        <w:rPr>
          <w:rFonts w:ascii="Arial" w:eastAsia="Calibri" w:hAnsi="Arial" w:cs="Arial"/>
          <w:b/>
          <w:sz w:val="20"/>
          <w:szCs w:val="20"/>
        </w:rPr>
      </w:pPr>
      <w:r w:rsidRPr="00A67309">
        <w:rPr>
          <w:rFonts w:ascii="Arial" w:eastAsia="Calibri" w:hAnsi="Arial" w:cs="Arial"/>
          <w:b/>
          <w:sz w:val="20"/>
          <w:szCs w:val="20"/>
        </w:rPr>
        <w:t>PREVZEM POGODBENEGA DELA IN ODPRAVA NAPAK</w:t>
      </w:r>
    </w:p>
    <w:p w14:paraId="49C0ABB5" w14:textId="77777777" w:rsidR="004037D7" w:rsidRPr="00A67309" w:rsidRDefault="004037D7" w:rsidP="004037D7">
      <w:pPr>
        <w:keepNext/>
        <w:spacing w:line="260" w:lineRule="atLeast"/>
        <w:ind w:left="1080"/>
        <w:jc w:val="both"/>
        <w:rPr>
          <w:rFonts w:ascii="Arial" w:eastAsia="Calibri" w:hAnsi="Arial" w:cs="Arial"/>
          <w:b/>
          <w:sz w:val="20"/>
          <w:szCs w:val="20"/>
        </w:rPr>
      </w:pPr>
    </w:p>
    <w:p w14:paraId="7F882D32" w14:textId="135A2587" w:rsidR="004037D7" w:rsidRPr="00A67309" w:rsidRDefault="001B33FF" w:rsidP="001B33FF">
      <w:pPr>
        <w:keepNext/>
        <w:spacing w:line="260" w:lineRule="atLeast"/>
        <w:jc w:val="center"/>
        <w:rPr>
          <w:rFonts w:ascii="Arial" w:eastAsia="Calibri" w:hAnsi="Arial" w:cs="Arial"/>
          <w:sz w:val="20"/>
          <w:szCs w:val="20"/>
        </w:rPr>
      </w:pPr>
      <w:r w:rsidRPr="00A67309">
        <w:rPr>
          <w:rFonts w:ascii="Arial" w:eastAsia="Calibri" w:hAnsi="Arial" w:cs="Arial"/>
          <w:sz w:val="20"/>
          <w:szCs w:val="20"/>
        </w:rPr>
        <w:t>6.</w:t>
      </w:r>
      <w:r w:rsidR="004037D7" w:rsidRPr="00A67309">
        <w:rPr>
          <w:rFonts w:ascii="Arial" w:eastAsia="Calibri" w:hAnsi="Arial" w:cs="Arial"/>
          <w:sz w:val="20"/>
          <w:szCs w:val="20"/>
        </w:rPr>
        <w:t>člen</w:t>
      </w:r>
    </w:p>
    <w:p w14:paraId="263ACD54" w14:textId="77777777" w:rsidR="004037D7" w:rsidRPr="00A67309" w:rsidRDefault="004037D7" w:rsidP="004037D7">
      <w:pPr>
        <w:spacing w:line="260" w:lineRule="atLeast"/>
        <w:jc w:val="both"/>
        <w:rPr>
          <w:rFonts w:ascii="Arial" w:eastAsia="Calibri" w:hAnsi="Arial" w:cs="Arial"/>
          <w:sz w:val="20"/>
          <w:szCs w:val="20"/>
        </w:rPr>
      </w:pPr>
    </w:p>
    <w:p w14:paraId="5E5A4EE0" w14:textId="59CA2D0B" w:rsidR="009C78DF" w:rsidRPr="00A67309" w:rsidRDefault="004037D7" w:rsidP="004037D7">
      <w:pPr>
        <w:spacing w:line="260" w:lineRule="atLeast"/>
        <w:jc w:val="both"/>
        <w:rPr>
          <w:rFonts w:ascii="Arial" w:eastAsia="Calibri" w:hAnsi="Arial" w:cs="Arial"/>
          <w:sz w:val="20"/>
          <w:szCs w:val="20"/>
        </w:rPr>
      </w:pPr>
      <w:r w:rsidRPr="00A67309">
        <w:rPr>
          <w:rFonts w:ascii="Arial" w:eastAsia="Calibri" w:hAnsi="Arial" w:cs="Arial"/>
          <w:sz w:val="20"/>
          <w:szCs w:val="20"/>
        </w:rPr>
        <w:t>Prevzem izvršenega pogodbenega dela se bo vršil po</w:t>
      </w:r>
      <w:r w:rsidR="009B46E7" w:rsidRPr="00A67309">
        <w:rPr>
          <w:rFonts w:ascii="Arial" w:eastAsia="Calibri" w:hAnsi="Arial" w:cs="Arial"/>
          <w:sz w:val="20"/>
          <w:szCs w:val="20"/>
        </w:rPr>
        <w:t xml:space="preserve"> </w:t>
      </w:r>
      <w:r w:rsidR="00C93C8F" w:rsidRPr="00A67309">
        <w:rPr>
          <w:rFonts w:ascii="Arial" w:eastAsia="Calibri" w:hAnsi="Arial" w:cs="Arial"/>
          <w:sz w:val="20"/>
          <w:szCs w:val="20"/>
        </w:rPr>
        <w:t xml:space="preserve">zaključku posamezne aktivnosti </w:t>
      </w:r>
      <w:r w:rsidR="00CD6165" w:rsidRPr="00A67309">
        <w:rPr>
          <w:rFonts w:ascii="Arial" w:eastAsia="Calibri" w:hAnsi="Arial" w:cs="Arial"/>
          <w:sz w:val="20"/>
          <w:szCs w:val="20"/>
        </w:rPr>
        <w:t>in izdelavi posameznega zahtevanega poročila:</w:t>
      </w:r>
    </w:p>
    <w:p w14:paraId="3C2EF0D0" w14:textId="74D83E42" w:rsidR="00CD6165" w:rsidRPr="00A67309" w:rsidRDefault="00CD6165" w:rsidP="00CD6165">
      <w:pPr>
        <w:pStyle w:val="Odstavekseznama"/>
        <w:numPr>
          <w:ilvl w:val="0"/>
          <w:numId w:val="27"/>
        </w:numPr>
        <w:spacing w:line="260" w:lineRule="atLeast"/>
        <w:jc w:val="both"/>
        <w:rPr>
          <w:rFonts w:ascii="Arial" w:eastAsia="Calibri" w:hAnsi="Arial" w:cs="Arial"/>
          <w:sz w:val="20"/>
          <w:szCs w:val="20"/>
        </w:rPr>
      </w:pPr>
      <w:r w:rsidRPr="00A67309">
        <w:rPr>
          <w:rFonts w:ascii="Arial" w:eastAsia="Calibri" w:hAnsi="Arial" w:cs="Arial"/>
          <w:sz w:val="20"/>
          <w:szCs w:val="20"/>
        </w:rPr>
        <w:t>Točka a iz projektne naloge: pol letna poročila</w:t>
      </w:r>
      <w:r w:rsidR="00060B6B">
        <w:rPr>
          <w:rFonts w:ascii="Arial" w:eastAsia="Calibri" w:hAnsi="Arial" w:cs="Arial"/>
          <w:sz w:val="20"/>
          <w:szCs w:val="20"/>
        </w:rPr>
        <w:t>,</w:t>
      </w:r>
      <w:r w:rsidRPr="00A67309">
        <w:rPr>
          <w:rFonts w:ascii="Arial" w:eastAsia="Calibri" w:hAnsi="Arial" w:cs="Arial"/>
          <w:sz w:val="20"/>
          <w:szCs w:val="20"/>
        </w:rPr>
        <w:t xml:space="preserve"> </w:t>
      </w:r>
    </w:p>
    <w:p w14:paraId="5AA54C8A" w14:textId="1DA04DAB" w:rsidR="00CD6165" w:rsidRPr="00A67309" w:rsidRDefault="00CD6165" w:rsidP="00CD6165">
      <w:pPr>
        <w:pStyle w:val="Odstavekseznama"/>
        <w:numPr>
          <w:ilvl w:val="0"/>
          <w:numId w:val="27"/>
        </w:numPr>
        <w:spacing w:line="260" w:lineRule="atLeast"/>
        <w:jc w:val="both"/>
        <w:rPr>
          <w:rFonts w:ascii="Arial" w:eastAsia="Calibri" w:hAnsi="Arial" w:cs="Arial"/>
          <w:sz w:val="20"/>
          <w:szCs w:val="20"/>
        </w:rPr>
      </w:pPr>
      <w:r w:rsidRPr="00A67309">
        <w:rPr>
          <w:rFonts w:ascii="Arial" w:eastAsia="Calibri" w:hAnsi="Arial" w:cs="Arial"/>
          <w:sz w:val="20"/>
          <w:szCs w:val="20"/>
        </w:rPr>
        <w:t>Točka b iz projektne naloge: poročilo, vezano na izdelavo posameznega pravilnika</w:t>
      </w:r>
      <w:r w:rsidR="00060B6B">
        <w:rPr>
          <w:rFonts w:ascii="Arial" w:eastAsia="Calibri" w:hAnsi="Arial" w:cs="Arial"/>
          <w:sz w:val="20"/>
          <w:szCs w:val="20"/>
        </w:rPr>
        <w:t>,</w:t>
      </w:r>
    </w:p>
    <w:p w14:paraId="0376C850" w14:textId="5CD00DCA" w:rsidR="00CD6165" w:rsidRPr="00A67309" w:rsidRDefault="00CD6165" w:rsidP="00CD6165">
      <w:pPr>
        <w:pStyle w:val="Odstavekseznama"/>
        <w:numPr>
          <w:ilvl w:val="0"/>
          <w:numId w:val="27"/>
        </w:numPr>
        <w:spacing w:line="260" w:lineRule="atLeast"/>
        <w:jc w:val="both"/>
        <w:rPr>
          <w:rFonts w:ascii="Arial" w:eastAsia="Calibri" w:hAnsi="Arial" w:cs="Arial"/>
          <w:sz w:val="20"/>
          <w:szCs w:val="20"/>
        </w:rPr>
      </w:pPr>
      <w:r w:rsidRPr="00A67309">
        <w:rPr>
          <w:rFonts w:ascii="Arial" w:eastAsia="Calibri" w:hAnsi="Arial" w:cs="Arial"/>
          <w:sz w:val="20"/>
          <w:szCs w:val="20"/>
        </w:rPr>
        <w:t>Točka c iz projektne naloge: poročilo, vezano na izdelavo strokovnih podlag in na pripravo osnutka podzakonskega akta</w:t>
      </w:r>
      <w:r w:rsidR="00060B6B">
        <w:rPr>
          <w:rFonts w:ascii="Arial" w:eastAsia="Calibri" w:hAnsi="Arial" w:cs="Arial"/>
          <w:sz w:val="20"/>
          <w:szCs w:val="20"/>
        </w:rPr>
        <w:t>,</w:t>
      </w:r>
    </w:p>
    <w:p w14:paraId="1FEB38B7" w14:textId="2FA65EDF" w:rsidR="00CD6165" w:rsidRPr="00A67309" w:rsidRDefault="00CD6165" w:rsidP="00CD6165">
      <w:pPr>
        <w:pStyle w:val="Odstavekseznama"/>
        <w:numPr>
          <w:ilvl w:val="0"/>
          <w:numId w:val="27"/>
        </w:numPr>
        <w:spacing w:line="260" w:lineRule="atLeast"/>
        <w:jc w:val="both"/>
        <w:rPr>
          <w:rFonts w:ascii="Arial" w:eastAsia="Calibri" w:hAnsi="Arial" w:cs="Arial"/>
          <w:sz w:val="20"/>
          <w:szCs w:val="20"/>
        </w:rPr>
      </w:pPr>
      <w:r w:rsidRPr="00A67309">
        <w:rPr>
          <w:rFonts w:ascii="Arial" w:eastAsia="Calibri" w:hAnsi="Arial" w:cs="Arial"/>
          <w:sz w:val="20"/>
          <w:szCs w:val="20"/>
        </w:rPr>
        <w:t>Točka d iz projektne naloge: poročilo, vezano na zaključek izvedbe posamezne naloge</w:t>
      </w:r>
      <w:r w:rsidR="00060B6B">
        <w:rPr>
          <w:rFonts w:ascii="Arial" w:eastAsia="Calibri" w:hAnsi="Arial" w:cs="Arial"/>
          <w:sz w:val="20"/>
          <w:szCs w:val="20"/>
        </w:rPr>
        <w:t>.</w:t>
      </w:r>
      <w:r w:rsidRPr="00A67309">
        <w:rPr>
          <w:rFonts w:ascii="Arial" w:eastAsia="Calibri" w:hAnsi="Arial" w:cs="Arial"/>
          <w:sz w:val="20"/>
          <w:szCs w:val="20"/>
        </w:rPr>
        <w:t xml:space="preserve"> </w:t>
      </w:r>
    </w:p>
    <w:p w14:paraId="55FFD6B9" w14:textId="77777777" w:rsidR="009C78DF" w:rsidRPr="00A67309" w:rsidRDefault="009C78DF" w:rsidP="004037D7">
      <w:pPr>
        <w:spacing w:line="260" w:lineRule="atLeast"/>
        <w:jc w:val="both"/>
        <w:rPr>
          <w:rFonts w:ascii="Arial" w:eastAsia="Calibri" w:hAnsi="Arial" w:cs="Arial"/>
          <w:sz w:val="20"/>
          <w:szCs w:val="20"/>
        </w:rPr>
      </w:pPr>
    </w:p>
    <w:p w14:paraId="38E3D43A" w14:textId="685AB115" w:rsidR="004037D7" w:rsidRPr="00A67309" w:rsidRDefault="004037D7" w:rsidP="004037D7">
      <w:pPr>
        <w:spacing w:line="260" w:lineRule="atLeast"/>
        <w:jc w:val="both"/>
        <w:rPr>
          <w:rFonts w:ascii="Arial" w:eastAsia="Calibri" w:hAnsi="Arial" w:cs="Arial"/>
          <w:sz w:val="20"/>
          <w:szCs w:val="20"/>
        </w:rPr>
      </w:pPr>
      <w:r w:rsidRPr="00A67309">
        <w:rPr>
          <w:rFonts w:ascii="Arial" w:eastAsia="Calibri" w:hAnsi="Arial" w:cs="Arial"/>
          <w:sz w:val="20"/>
          <w:szCs w:val="20"/>
        </w:rPr>
        <w:t>Končni prevzem pogodbenega dela predstavlja potrditev končnega poročila s strani naročnika.</w:t>
      </w:r>
      <w:r w:rsidR="00346CBF" w:rsidRPr="00A67309">
        <w:rPr>
          <w:rFonts w:ascii="Arial" w:eastAsia="Calibri" w:hAnsi="Arial" w:cs="Arial"/>
          <w:sz w:val="20"/>
          <w:szCs w:val="20"/>
        </w:rPr>
        <w:t xml:space="preserve"> Končno poročilo mora biti naročniku dostavljeno v roku 14 dni pred potekom končnega roka za izvedbo del. </w:t>
      </w:r>
      <w:r w:rsidRPr="00A67309">
        <w:rPr>
          <w:rFonts w:ascii="Arial" w:eastAsia="Calibri" w:hAnsi="Arial" w:cs="Arial"/>
          <w:sz w:val="20"/>
          <w:szCs w:val="20"/>
        </w:rPr>
        <w:t xml:space="preserve"> </w:t>
      </w:r>
    </w:p>
    <w:p w14:paraId="17517E34" w14:textId="77777777" w:rsidR="004037D7" w:rsidRPr="00A67309" w:rsidRDefault="004037D7" w:rsidP="004037D7">
      <w:pPr>
        <w:spacing w:line="260" w:lineRule="atLeast"/>
        <w:jc w:val="both"/>
        <w:rPr>
          <w:rFonts w:ascii="Arial" w:eastAsia="Calibri" w:hAnsi="Arial" w:cs="Arial"/>
          <w:sz w:val="20"/>
          <w:szCs w:val="20"/>
        </w:rPr>
      </w:pPr>
    </w:p>
    <w:p w14:paraId="2C634F28" w14:textId="77777777" w:rsidR="004037D7" w:rsidRPr="00A67309" w:rsidRDefault="004037D7" w:rsidP="004037D7">
      <w:pPr>
        <w:spacing w:line="260" w:lineRule="atLeast"/>
        <w:jc w:val="both"/>
        <w:rPr>
          <w:rFonts w:ascii="Arial" w:eastAsia="Calibri" w:hAnsi="Arial" w:cs="Arial"/>
          <w:sz w:val="20"/>
          <w:szCs w:val="20"/>
        </w:rPr>
      </w:pPr>
      <w:r w:rsidRPr="00A67309">
        <w:rPr>
          <w:rFonts w:ascii="Arial" w:eastAsia="Calibri" w:hAnsi="Arial" w:cs="Arial"/>
          <w:sz w:val="20"/>
          <w:szCs w:val="20"/>
        </w:rPr>
        <w:t xml:space="preserve">Izvajalec se obveže, da bo ob posameznem prevzemu predal naročniku vso dokumentacijo o storitvah in izdelkih.  </w:t>
      </w:r>
    </w:p>
    <w:p w14:paraId="78E08932"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8FC30EF"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Preverjanje kvalitete in obsega realizacije predmeta pogodbe izvaja naročnik, ki po potrebi, za posamezne naloge predmeta pogodbe, lahko organizira komisijo za preverjanje kvalitete in obsega storitev. </w:t>
      </w:r>
    </w:p>
    <w:p w14:paraId="5DEE1EB5" w14:textId="77777777" w:rsidR="004037D7" w:rsidRPr="00A67309" w:rsidRDefault="004037D7" w:rsidP="004037D7">
      <w:pPr>
        <w:spacing w:line="260" w:lineRule="atLeast"/>
        <w:jc w:val="both"/>
        <w:rPr>
          <w:rFonts w:ascii="Arial" w:eastAsia="Calibri" w:hAnsi="Arial" w:cs="Arial"/>
          <w:sz w:val="20"/>
          <w:szCs w:val="20"/>
        </w:rPr>
      </w:pPr>
    </w:p>
    <w:p w14:paraId="131CF673" w14:textId="77777777" w:rsidR="004037D7" w:rsidRPr="00A67309" w:rsidRDefault="004037D7" w:rsidP="004037D7">
      <w:pPr>
        <w:spacing w:line="260" w:lineRule="atLeast"/>
        <w:jc w:val="both"/>
        <w:rPr>
          <w:rFonts w:ascii="Arial" w:eastAsia="Calibri" w:hAnsi="Arial" w:cs="Arial"/>
          <w:sz w:val="20"/>
          <w:szCs w:val="20"/>
        </w:rPr>
      </w:pPr>
      <w:r w:rsidRPr="00A67309">
        <w:rPr>
          <w:rFonts w:ascii="Arial" w:eastAsia="Calibri" w:hAnsi="Arial" w:cs="Arial"/>
          <w:sz w:val="20"/>
          <w:szCs w:val="20"/>
        </w:rPr>
        <w:t>Rezultati teh preverjanj morajo biti dokumentirani in so tudi pogoj za realizacijo plačil. Dokumentiranje je lahko v pisni ali elektronski obliki.</w:t>
      </w:r>
    </w:p>
    <w:p w14:paraId="59275472"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7. člen</w:t>
      </w:r>
    </w:p>
    <w:p w14:paraId="54DF7BDE" w14:textId="77777777" w:rsidR="004037D7" w:rsidRPr="00A67309" w:rsidRDefault="004037D7" w:rsidP="004037D7">
      <w:pPr>
        <w:spacing w:line="260" w:lineRule="atLeast"/>
        <w:jc w:val="both"/>
        <w:rPr>
          <w:rFonts w:ascii="Arial" w:eastAsia="Calibri" w:hAnsi="Arial" w:cs="Arial"/>
          <w:sz w:val="20"/>
          <w:szCs w:val="20"/>
          <w:lang w:eastAsia="en-US"/>
        </w:rPr>
      </w:pPr>
    </w:p>
    <w:p w14:paraId="1C9FE76A"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45B8B70E" w14:textId="404D3DE9" w:rsidR="00586DF3" w:rsidRPr="00A67309" w:rsidRDefault="00586DF3" w:rsidP="004037D7">
      <w:pPr>
        <w:spacing w:line="260" w:lineRule="atLeast"/>
        <w:jc w:val="both"/>
        <w:rPr>
          <w:rFonts w:ascii="Arial" w:eastAsia="Calibri" w:hAnsi="Arial" w:cs="Arial"/>
          <w:sz w:val="20"/>
          <w:szCs w:val="20"/>
          <w:lang w:eastAsia="en-US"/>
        </w:rPr>
      </w:pPr>
    </w:p>
    <w:p w14:paraId="3D7D9956" w14:textId="77777777" w:rsidR="004037D7" w:rsidRPr="00A67309" w:rsidRDefault="004037D7" w:rsidP="004037D7">
      <w:pPr>
        <w:keepNext/>
        <w:spacing w:line="260" w:lineRule="atLeast"/>
        <w:jc w:val="both"/>
        <w:rPr>
          <w:rFonts w:ascii="Arial" w:eastAsia="Calibri" w:hAnsi="Arial" w:cs="Arial"/>
          <w:b/>
          <w:sz w:val="20"/>
          <w:szCs w:val="20"/>
        </w:rPr>
      </w:pPr>
    </w:p>
    <w:p w14:paraId="16704B31" w14:textId="4B2F9AEE" w:rsidR="004037D7" w:rsidRPr="00A67309" w:rsidRDefault="004037D7" w:rsidP="00200803">
      <w:pPr>
        <w:pStyle w:val="Odstavekseznama"/>
        <w:keepNext/>
        <w:numPr>
          <w:ilvl w:val="0"/>
          <w:numId w:val="29"/>
        </w:numPr>
        <w:spacing w:line="260" w:lineRule="atLeast"/>
        <w:jc w:val="both"/>
        <w:rPr>
          <w:rFonts w:ascii="Arial" w:eastAsia="Calibri" w:hAnsi="Arial" w:cs="Arial"/>
          <w:b/>
          <w:sz w:val="20"/>
          <w:szCs w:val="20"/>
        </w:rPr>
      </w:pPr>
      <w:r w:rsidRPr="00A67309">
        <w:rPr>
          <w:rFonts w:ascii="Arial" w:eastAsia="Calibri" w:hAnsi="Arial" w:cs="Arial"/>
          <w:b/>
          <w:sz w:val="20"/>
          <w:szCs w:val="20"/>
        </w:rPr>
        <w:t>PLAČILNI POGOJI</w:t>
      </w:r>
    </w:p>
    <w:p w14:paraId="6D014D32" w14:textId="77777777" w:rsidR="004037D7" w:rsidRPr="00A67309" w:rsidRDefault="004037D7" w:rsidP="004037D7">
      <w:pPr>
        <w:keepNext/>
        <w:spacing w:line="260" w:lineRule="atLeast"/>
        <w:ind w:left="1080"/>
        <w:jc w:val="both"/>
        <w:rPr>
          <w:rFonts w:ascii="Arial" w:eastAsia="Calibri" w:hAnsi="Arial" w:cs="Arial"/>
          <w:b/>
          <w:sz w:val="20"/>
          <w:szCs w:val="20"/>
        </w:rPr>
      </w:pPr>
    </w:p>
    <w:p w14:paraId="65FB726B"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8. člen</w:t>
      </w:r>
    </w:p>
    <w:p w14:paraId="7A616B6D" w14:textId="77777777" w:rsidR="004037D7" w:rsidRPr="00A67309" w:rsidRDefault="004037D7" w:rsidP="004037D7">
      <w:pPr>
        <w:spacing w:line="260" w:lineRule="atLeast"/>
        <w:jc w:val="both"/>
        <w:rPr>
          <w:rFonts w:ascii="Arial" w:eastAsia="Calibri" w:hAnsi="Arial" w:cs="Arial"/>
          <w:sz w:val="20"/>
          <w:szCs w:val="20"/>
          <w:lang w:eastAsia="en-US"/>
        </w:rPr>
      </w:pPr>
    </w:p>
    <w:p w14:paraId="45160755" w14:textId="156D8F32" w:rsidR="0037287F" w:rsidRPr="00A67309" w:rsidRDefault="004037D7" w:rsidP="0037287F">
      <w:pPr>
        <w:spacing w:line="260" w:lineRule="atLeast"/>
        <w:jc w:val="both"/>
        <w:rPr>
          <w:rFonts w:ascii="Arial" w:hAnsi="Arial" w:cs="Arial"/>
          <w:sz w:val="20"/>
          <w:szCs w:val="20"/>
          <w:lang w:eastAsia="en-US"/>
        </w:rPr>
      </w:pPr>
      <w:r w:rsidRPr="00A67309">
        <w:rPr>
          <w:rFonts w:ascii="Arial" w:eastAsia="Calibri" w:hAnsi="Arial" w:cs="Arial"/>
          <w:sz w:val="20"/>
          <w:szCs w:val="20"/>
          <w:lang w:eastAsia="en-US"/>
        </w:rPr>
        <w:lastRenderedPageBreak/>
        <w:t xml:space="preserve">Pogodbeni stranki se dogovorita, da bo naročnik izvajalcu </w:t>
      </w:r>
      <w:r w:rsidRPr="00A67309">
        <w:rPr>
          <w:rFonts w:ascii="Arial" w:eastAsia="Calibri" w:hAnsi="Arial" w:cs="Arial"/>
          <w:i/>
          <w:iCs/>
          <w:sz w:val="20"/>
          <w:szCs w:val="20"/>
          <w:lang w:eastAsia="en-US"/>
        </w:rPr>
        <w:t xml:space="preserve">in </w:t>
      </w:r>
      <w:r w:rsidR="009B03AC" w:rsidRPr="00A67309">
        <w:rPr>
          <w:rFonts w:ascii="Arial" w:eastAsia="Calibri" w:hAnsi="Arial" w:cs="Arial"/>
          <w:i/>
          <w:iCs/>
          <w:sz w:val="20"/>
          <w:szCs w:val="20"/>
          <w:lang w:eastAsia="en-US"/>
        </w:rPr>
        <w:t xml:space="preserve">morebitnim </w:t>
      </w:r>
      <w:r w:rsidRPr="00A67309">
        <w:rPr>
          <w:rFonts w:ascii="Arial" w:eastAsia="Calibri" w:hAnsi="Arial" w:cs="Arial"/>
          <w:i/>
          <w:iCs/>
          <w:sz w:val="20"/>
          <w:szCs w:val="20"/>
          <w:lang w:eastAsia="en-US"/>
        </w:rPr>
        <w:t>podizvajalcem</w:t>
      </w:r>
      <w:r w:rsidRPr="00A67309">
        <w:rPr>
          <w:rFonts w:ascii="Arial" w:eastAsia="Calibri" w:hAnsi="Arial" w:cs="Arial"/>
          <w:sz w:val="20"/>
          <w:szCs w:val="20"/>
          <w:lang w:eastAsia="en-US"/>
        </w:rPr>
        <w:t>, ki bodo to zahtevali v ponudbi ali v fazi izvedbe pogodbe, plačal</w:t>
      </w:r>
      <w:r w:rsidR="00346CBF" w:rsidRPr="00A67309">
        <w:rPr>
          <w:rFonts w:ascii="Arial" w:eastAsia="Calibri" w:hAnsi="Arial" w:cs="Arial"/>
          <w:sz w:val="20"/>
          <w:szCs w:val="20"/>
          <w:lang w:eastAsia="en-US"/>
        </w:rPr>
        <w:t xml:space="preserve"> po z</w:t>
      </w:r>
      <w:r w:rsidR="00CD6165" w:rsidRPr="00A67309">
        <w:rPr>
          <w:rFonts w:ascii="Arial" w:eastAsia="Calibri" w:hAnsi="Arial" w:cs="Arial"/>
          <w:sz w:val="20"/>
          <w:szCs w:val="20"/>
          <w:lang w:eastAsia="en-US"/>
        </w:rPr>
        <w:t xml:space="preserve">aključku opravljenih del in po potrditvi posameznega poročila, kot je določeno v okviru prvega odstavka 6. člena te pogodbe. </w:t>
      </w:r>
    </w:p>
    <w:p w14:paraId="06633EC5" w14:textId="792422FD" w:rsidR="004037D7" w:rsidRPr="00A67309" w:rsidRDefault="004037D7" w:rsidP="004037D7">
      <w:pPr>
        <w:spacing w:line="260" w:lineRule="atLeast"/>
        <w:jc w:val="both"/>
        <w:rPr>
          <w:rFonts w:ascii="Arial" w:eastAsia="Calibri" w:hAnsi="Arial" w:cs="Arial"/>
          <w:sz w:val="20"/>
          <w:szCs w:val="20"/>
          <w:lang w:eastAsia="en-US"/>
        </w:rPr>
      </w:pPr>
    </w:p>
    <w:p w14:paraId="483C5E4A" w14:textId="7BFBF593" w:rsidR="004037D7" w:rsidRPr="00A67309" w:rsidRDefault="004037D7" w:rsidP="004037D7">
      <w:pPr>
        <w:spacing w:line="260" w:lineRule="atLeast"/>
        <w:jc w:val="both"/>
        <w:rPr>
          <w:rFonts w:ascii="Arial" w:eastAsia="Calibri" w:hAnsi="Arial" w:cs="Arial"/>
          <w:bCs/>
          <w:sz w:val="20"/>
          <w:szCs w:val="20"/>
        </w:rPr>
      </w:pPr>
      <w:r w:rsidRPr="00A67309">
        <w:rPr>
          <w:rFonts w:ascii="Arial" w:eastAsia="Calibri" w:hAnsi="Arial" w:cs="Arial"/>
          <w:bCs/>
          <w:sz w:val="20"/>
          <w:szCs w:val="20"/>
        </w:rPr>
        <w:t xml:space="preserve">Račun, ki je izstavljen na naročnika, mora obvezno vsebovati navedbo </w:t>
      </w:r>
      <w:r w:rsidR="009B03AC" w:rsidRPr="00A67309">
        <w:rPr>
          <w:rFonts w:ascii="Arial" w:eastAsia="Calibri" w:hAnsi="Arial" w:cs="Arial"/>
          <w:bCs/>
          <w:sz w:val="20"/>
          <w:szCs w:val="20"/>
        </w:rPr>
        <w:t>številke in predmeta pogodbe</w:t>
      </w:r>
      <w:r w:rsidRPr="00A67309">
        <w:rPr>
          <w:rFonts w:ascii="Arial" w:eastAsia="Calibri" w:hAnsi="Arial" w:cs="Arial"/>
          <w:bCs/>
          <w:sz w:val="20"/>
          <w:szCs w:val="20"/>
        </w:rPr>
        <w:t xml:space="preserve">, specifikacijo opravljenega dela in kopijo dopisa naročnika, s katerim potrjuje </w:t>
      </w:r>
      <w:r w:rsidR="002C3638" w:rsidRPr="00A67309">
        <w:rPr>
          <w:rFonts w:ascii="Arial" w:eastAsia="Calibri" w:hAnsi="Arial" w:cs="Arial"/>
          <w:bCs/>
          <w:sz w:val="20"/>
          <w:szCs w:val="20"/>
        </w:rPr>
        <w:t>posamezno</w:t>
      </w:r>
      <w:r w:rsidR="00346CBF" w:rsidRPr="00A67309">
        <w:rPr>
          <w:rFonts w:ascii="Arial" w:eastAsia="Calibri" w:hAnsi="Arial" w:cs="Arial"/>
          <w:bCs/>
          <w:sz w:val="20"/>
          <w:szCs w:val="20"/>
        </w:rPr>
        <w:t xml:space="preserve"> </w:t>
      </w:r>
      <w:r w:rsidR="009620B5" w:rsidRPr="00A67309">
        <w:rPr>
          <w:rFonts w:ascii="Arial" w:eastAsia="Calibri" w:hAnsi="Arial" w:cs="Arial"/>
          <w:bCs/>
          <w:sz w:val="20"/>
          <w:szCs w:val="20"/>
        </w:rPr>
        <w:t xml:space="preserve">poročilo o izvedbi </w:t>
      </w:r>
      <w:r w:rsidR="00346CBF" w:rsidRPr="00A67309">
        <w:rPr>
          <w:rFonts w:ascii="Arial" w:eastAsia="Calibri" w:hAnsi="Arial" w:cs="Arial"/>
          <w:bCs/>
          <w:sz w:val="20"/>
          <w:szCs w:val="20"/>
        </w:rPr>
        <w:t xml:space="preserve">del. </w:t>
      </w:r>
    </w:p>
    <w:p w14:paraId="4EFA1692" w14:textId="77777777" w:rsidR="004037D7" w:rsidRPr="00A67309" w:rsidRDefault="004037D7" w:rsidP="004037D7">
      <w:pPr>
        <w:spacing w:line="260" w:lineRule="atLeast"/>
        <w:jc w:val="both"/>
        <w:rPr>
          <w:rFonts w:ascii="Arial" w:hAnsi="Arial" w:cs="Arial"/>
          <w:bCs/>
          <w:sz w:val="20"/>
          <w:szCs w:val="20"/>
        </w:rPr>
      </w:pPr>
    </w:p>
    <w:p w14:paraId="6B40C923" w14:textId="6ADFBF44" w:rsidR="004037D7" w:rsidRPr="00A67309" w:rsidRDefault="004037D7" w:rsidP="004037D7">
      <w:pPr>
        <w:spacing w:line="260" w:lineRule="atLeast"/>
        <w:jc w:val="both"/>
        <w:rPr>
          <w:rFonts w:ascii="Arial" w:hAnsi="Arial" w:cs="Arial"/>
          <w:bCs/>
          <w:sz w:val="20"/>
          <w:szCs w:val="20"/>
        </w:rPr>
      </w:pPr>
      <w:r w:rsidRPr="00A67309">
        <w:rPr>
          <w:rFonts w:ascii="Arial" w:hAnsi="Arial" w:cs="Arial"/>
          <w:bCs/>
          <w:sz w:val="20"/>
          <w:szCs w:val="20"/>
        </w:rPr>
        <w:t>Naročnik poravna dogovorjene obveznosti na osnovi predložen</w:t>
      </w:r>
      <w:r w:rsidR="007C6FFD" w:rsidRPr="00A67309">
        <w:rPr>
          <w:rFonts w:ascii="Arial" w:hAnsi="Arial" w:cs="Arial"/>
          <w:bCs/>
          <w:sz w:val="20"/>
          <w:szCs w:val="20"/>
        </w:rPr>
        <w:t>ega</w:t>
      </w:r>
      <w:r w:rsidRPr="00A67309">
        <w:rPr>
          <w:rFonts w:ascii="Arial" w:hAnsi="Arial" w:cs="Arial"/>
          <w:bCs/>
          <w:sz w:val="20"/>
          <w:szCs w:val="20"/>
        </w:rPr>
        <w:t xml:space="preserve"> račun</w:t>
      </w:r>
      <w:r w:rsidR="007C6FFD" w:rsidRPr="00A67309">
        <w:rPr>
          <w:rFonts w:ascii="Arial" w:hAnsi="Arial" w:cs="Arial"/>
          <w:bCs/>
          <w:sz w:val="20"/>
          <w:szCs w:val="20"/>
        </w:rPr>
        <w:t>a</w:t>
      </w:r>
      <w:r w:rsidRPr="00A67309">
        <w:rPr>
          <w:rFonts w:ascii="Arial" w:hAnsi="Arial" w:cs="Arial"/>
          <w:bCs/>
          <w:sz w:val="20"/>
          <w:szCs w:val="20"/>
        </w:rPr>
        <w:t xml:space="preserve"> izvajalca na njegov transakcijski račun št. _____________________, </w:t>
      </w:r>
      <w:r w:rsidR="009B03AC" w:rsidRPr="00A67309">
        <w:rPr>
          <w:rFonts w:ascii="Arial" w:hAnsi="Arial" w:cs="Arial"/>
          <w:bCs/>
          <w:sz w:val="20"/>
          <w:szCs w:val="20"/>
        </w:rPr>
        <w:t>v roku, kot je določen z veljavnim</w:t>
      </w:r>
      <w:r w:rsidR="009620B5" w:rsidRPr="00A67309">
        <w:rPr>
          <w:rFonts w:ascii="Arial" w:hAnsi="Arial" w:cs="Arial"/>
          <w:bCs/>
          <w:sz w:val="20"/>
          <w:szCs w:val="20"/>
        </w:rPr>
        <w:t xml:space="preserve"> Zakonom o izvrševanju proračunov</w:t>
      </w:r>
      <w:r w:rsidRPr="00A67309">
        <w:rPr>
          <w:rFonts w:ascii="Arial" w:hAnsi="Arial" w:cs="Arial"/>
          <w:bCs/>
          <w:sz w:val="20"/>
          <w:szCs w:val="20"/>
        </w:rPr>
        <w:t>.</w:t>
      </w:r>
    </w:p>
    <w:p w14:paraId="2F712559" w14:textId="77777777" w:rsidR="004037D7" w:rsidRPr="00A67309" w:rsidRDefault="004037D7" w:rsidP="004037D7">
      <w:pPr>
        <w:spacing w:line="260" w:lineRule="atLeast"/>
        <w:jc w:val="both"/>
        <w:rPr>
          <w:rFonts w:ascii="Arial" w:hAnsi="Arial" w:cs="Arial"/>
          <w:bCs/>
          <w:sz w:val="20"/>
          <w:szCs w:val="20"/>
        </w:rPr>
      </w:pPr>
    </w:p>
    <w:p w14:paraId="55BAAB09" w14:textId="77777777" w:rsidR="002C3638" w:rsidRPr="00A67309" w:rsidRDefault="002C3638" w:rsidP="002C3638">
      <w:pPr>
        <w:spacing w:line="260" w:lineRule="atLeast"/>
        <w:jc w:val="both"/>
        <w:rPr>
          <w:rFonts w:ascii="Arial" w:hAnsi="Arial" w:cs="Arial"/>
          <w:bCs/>
          <w:sz w:val="20"/>
          <w:szCs w:val="20"/>
        </w:rPr>
      </w:pPr>
      <w:r w:rsidRPr="00A67309">
        <w:rPr>
          <w:rFonts w:ascii="Arial" w:hAnsi="Arial" w:cs="Arial"/>
          <w:bCs/>
          <w:sz w:val="20"/>
          <w:szCs w:val="20"/>
        </w:rPr>
        <w:t>Izvajalec je dolžan izdati račun izključno v elektronski obliki (e-račun). Pri izdaji e-računa se uporabi podatke: prejemnik in plačnik e-računa je Ministrstvo za okolje, podnebje in energijo, davčni identifikator SI 69434930, matična številka 2632535000, TRR 01100-6300109972.</w:t>
      </w:r>
    </w:p>
    <w:p w14:paraId="38067BDE" w14:textId="77777777" w:rsidR="004037D7" w:rsidRPr="00A67309" w:rsidRDefault="004037D7" w:rsidP="004037D7">
      <w:pPr>
        <w:spacing w:line="260" w:lineRule="atLeast"/>
        <w:jc w:val="both"/>
        <w:rPr>
          <w:rFonts w:ascii="Arial" w:hAnsi="Arial" w:cs="Arial"/>
          <w:bCs/>
          <w:sz w:val="20"/>
          <w:szCs w:val="20"/>
        </w:rPr>
      </w:pPr>
    </w:p>
    <w:p w14:paraId="6BCABE59" w14:textId="77777777" w:rsidR="004037D7" w:rsidRPr="00A67309" w:rsidRDefault="004037D7" w:rsidP="004037D7">
      <w:pPr>
        <w:spacing w:line="260" w:lineRule="atLeast"/>
        <w:jc w:val="both"/>
        <w:rPr>
          <w:rFonts w:ascii="Arial" w:hAnsi="Arial" w:cs="Arial"/>
          <w:bCs/>
          <w:sz w:val="20"/>
          <w:szCs w:val="20"/>
        </w:rPr>
      </w:pPr>
      <w:r w:rsidRPr="00A67309">
        <w:rPr>
          <w:rFonts w:ascii="Arial" w:hAnsi="Arial" w:cs="Arial"/>
          <w:bCs/>
          <w:sz w:val="20"/>
          <w:szCs w:val="20"/>
        </w:rPr>
        <w:t>V kolikor naročnik račun zavrne, je izvajalec dolžan odpraviti nepravilnosti v roku, ki mu ga določi naročnik.</w:t>
      </w:r>
    </w:p>
    <w:p w14:paraId="5BF56034" w14:textId="77777777" w:rsidR="004037D7" w:rsidRPr="00A67309" w:rsidRDefault="004037D7" w:rsidP="004037D7">
      <w:pPr>
        <w:spacing w:line="260" w:lineRule="atLeast"/>
        <w:jc w:val="both"/>
        <w:rPr>
          <w:rFonts w:ascii="Arial" w:hAnsi="Arial" w:cs="Arial"/>
          <w:bCs/>
          <w:sz w:val="20"/>
          <w:szCs w:val="20"/>
        </w:rPr>
      </w:pPr>
    </w:p>
    <w:p w14:paraId="6F789F1A" w14:textId="77777777" w:rsidR="004037D7" w:rsidRPr="00A67309" w:rsidRDefault="004037D7" w:rsidP="004037D7">
      <w:pPr>
        <w:spacing w:line="260" w:lineRule="atLeast"/>
        <w:jc w:val="center"/>
        <w:rPr>
          <w:rFonts w:ascii="Arial" w:eastAsia="Calibri" w:hAnsi="Arial" w:cs="Arial"/>
          <w:bCs/>
          <w:sz w:val="20"/>
          <w:szCs w:val="20"/>
        </w:rPr>
      </w:pPr>
      <w:r w:rsidRPr="00A67309">
        <w:rPr>
          <w:rFonts w:ascii="Arial" w:eastAsia="Calibri" w:hAnsi="Arial" w:cs="Arial"/>
          <w:bCs/>
          <w:sz w:val="20"/>
          <w:szCs w:val="20"/>
        </w:rPr>
        <w:t>9. člen</w:t>
      </w:r>
    </w:p>
    <w:p w14:paraId="017C9E16" w14:textId="77777777" w:rsidR="004037D7" w:rsidRPr="00A67309" w:rsidRDefault="004037D7" w:rsidP="004037D7">
      <w:pPr>
        <w:spacing w:line="260" w:lineRule="atLeast"/>
        <w:jc w:val="both"/>
        <w:rPr>
          <w:rFonts w:ascii="Arial" w:eastAsia="Calibri" w:hAnsi="Arial" w:cs="Arial"/>
          <w:i/>
          <w:sz w:val="20"/>
          <w:szCs w:val="20"/>
          <w:lang w:eastAsia="en-US"/>
        </w:rPr>
      </w:pPr>
    </w:p>
    <w:p w14:paraId="24C96C5D" w14:textId="77777777" w:rsidR="004037D7" w:rsidRPr="00A67309" w:rsidRDefault="004037D7" w:rsidP="004037D7">
      <w:pPr>
        <w:spacing w:line="288" w:lineRule="auto"/>
        <w:jc w:val="both"/>
        <w:rPr>
          <w:rFonts w:ascii="Arial" w:hAnsi="Arial" w:cs="Arial"/>
          <w:i/>
          <w:sz w:val="20"/>
          <w:szCs w:val="20"/>
          <w:lang w:eastAsia="en-US"/>
        </w:rPr>
      </w:pPr>
      <w:r w:rsidRPr="00A67309">
        <w:rPr>
          <w:rFonts w:ascii="Arial" w:hAnsi="Arial" w:cs="Arial"/>
          <w:i/>
          <w:sz w:val="20"/>
          <w:szCs w:val="20"/>
          <w:lang w:eastAsia="en-US"/>
        </w:rPr>
        <w:t>* Poleg izvajalca sodeluje pri izvedbi tudi podizvajalec, ki je zahteval neposredno plačilo:</w:t>
      </w:r>
    </w:p>
    <w:p w14:paraId="5E4EF25E" w14:textId="77777777" w:rsidR="004037D7" w:rsidRPr="00A67309" w:rsidRDefault="004037D7" w:rsidP="00200803">
      <w:pPr>
        <w:numPr>
          <w:ilvl w:val="0"/>
          <w:numId w:val="30"/>
        </w:numPr>
        <w:spacing w:after="160" w:line="288" w:lineRule="auto"/>
        <w:contextualSpacing/>
        <w:jc w:val="both"/>
        <w:rPr>
          <w:rFonts w:ascii="Arial" w:hAnsi="Arial" w:cs="Arial"/>
          <w:i/>
          <w:sz w:val="20"/>
          <w:szCs w:val="20"/>
          <w:lang w:eastAsia="en-US"/>
        </w:rPr>
      </w:pPr>
      <w:r w:rsidRPr="00A67309">
        <w:rPr>
          <w:rFonts w:ascii="Arial" w:hAnsi="Arial" w:cs="Arial"/>
          <w:b/>
          <w:i/>
          <w:sz w:val="20"/>
          <w:szCs w:val="20"/>
          <w:lang w:eastAsia="en-US"/>
        </w:rPr>
        <w:t>……………………….</w:t>
      </w:r>
      <w:r w:rsidRPr="00A67309">
        <w:rPr>
          <w:rFonts w:ascii="Arial" w:hAnsi="Arial" w:cs="Arial"/>
          <w:i/>
          <w:sz w:val="20"/>
          <w:szCs w:val="20"/>
          <w:lang w:eastAsia="en-US"/>
        </w:rPr>
        <w:t xml:space="preserve">, </w:t>
      </w:r>
      <w:r w:rsidRPr="00A67309">
        <w:rPr>
          <w:rFonts w:ascii="Arial" w:hAnsi="Arial"/>
          <w:i/>
          <w:sz w:val="20"/>
          <w:szCs w:val="22"/>
          <w:lang w:eastAsia="en-US"/>
        </w:rPr>
        <w:t>z matično številko: ……………., TRR ………………………., ki ga zastopa ………………………….</w:t>
      </w:r>
    </w:p>
    <w:p w14:paraId="15B4E98A" w14:textId="77777777" w:rsidR="004037D7" w:rsidRPr="00A67309" w:rsidRDefault="004037D7" w:rsidP="004037D7">
      <w:pPr>
        <w:spacing w:line="288" w:lineRule="auto"/>
        <w:jc w:val="both"/>
        <w:rPr>
          <w:rFonts w:ascii="Arial" w:hAnsi="Arial" w:cs="Arial"/>
          <w:i/>
          <w:sz w:val="20"/>
          <w:szCs w:val="20"/>
          <w:lang w:eastAsia="en-US"/>
        </w:rPr>
      </w:pPr>
    </w:p>
    <w:p w14:paraId="587005C8" w14:textId="77777777" w:rsidR="004037D7" w:rsidRPr="00A67309" w:rsidRDefault="004037D7" w:rsidP="004037D7">
      <w:pPr>
        <w:spacing w:line="288" w:lineRule="auto"/>
        <w:jc w:val="both"/>
        <w:rPr>
          <w:rFonts w:ascii="Arial" w:hAnsi="Arial" w:cs="Arial"/>
          <w:i/>
          <w:sz w:val="20"/>
          <w:szCs w:val="20"/>
          <w:lang w:eastAsia="en-US"/>
        </w:rPr>
      </w:pPr>
      <w:r w:rsidRPr="00A67309">
        <w:rPr>
          <w:rFonts w:ascii="Arial" w:hAnsi="Arial" w:cs="Arial"/>
          <w:i/>
          <w:sz w:val="20"/>
          <w:szCs w:val="20"/>
          <w:lang w:eastAsia="en-US"/>
        </w:rPr>
        <w:t>* Sestavni del pogodbe je tudi podizvajalčevo soglasje, na podlagi katerega naročnik namesto glavnega izvajalca neposredno poravna podizvajalčevo terjatev do glavnega izvajalca.</w:t>
      </w:r>
    </w:p>
    <w:p w14:paraId="5C9AC1C4" w14:textId="77777777" w:rsidR="004037D7" w:rsidRPr="00A67309" w:rsidRDefault="004037D7" w:rsidP="004037D7">
      <w:pPr>
        <w:spacing w:line="288" w:lineRule="auto"/>
        <w:jc w:val="both"/>
        <w:rPr>
          <w:rFonts w:ascii="Arial" w:hAnsi="Arial" w:cs="Arial"/>
          <w:sz w:val="20"/>
          <w:szCs w:val="20"/>
          <w:lang w:eastAsia="en-US"/>
        </w:rPr>
      </w:pPr>
    </w:p>
    <w:p w14:paraId="38085C90" w14:textId="77777777" w:rsidR="004037D7" w:rsidRPr="00A67309" w:rsidRDefault="004037D7" w:rsidP="004037D7">
      <w:pPr>
        <w:spacing w:line="288" w:lineRule="auto"/>
        <w:jc w:val="both"/>
        <w:rPr>
          <w:rFonts w:ascii="Arial" w:hAnsi="Arial" w:cs="Arial"/>
          <w:i/>
          <w:sz w:val="20"/>
          <w:szCs w:val="20"/>
          <w:lang w:eastAsia="en-US"/>
        </w:rPr>
      </w:pPr>
      <w:r w:rsidRPr="00A67309">
        <w:rPr>
          <w:rFonts w:ascii="Arial" w:hAnsi="Arial" w:cs="Arial"/>
          <w:i/>
          <w:sz w:val="20"/>
          <w:szCs w:val="20"/>
          <w:lang w:eastAsia="en-US"/>
        </w:rPr>
        <w:t>(* Besedilo se v pogodbo vnese samo v primeru, da so pri izvedbi JN vključeni podizvajalci, ki zahtevajo neposredna plačila).</w:t>
      </w:r>
    </w:p>
    <w:p w14:paraId="33D3CA6B" w14:textId="77777777" w:rsidR="004037D7" w:rsidRPr="00A67309" w:rsidRDefault="004037D7" w:rsidP="004037D7">
      <w:pPr>
        <w:spacing w:line="260" w:lineRule="atLeast"/>
        <w:jc w:val="both"/>
        <w:rPr>
          <w:rFonts w:ascii="Arial" w:eastAsia="Calibri" w:hAnsi="Arial" w:cs="Arial"/>
          <w:bCs/>
          <w:sz w:val="20"/>
          <w:szCs w:val="20"/>
        </w:rPr>
      </w:pPr>
    </w:p>
    <w:p w14:paraId="5F0936FF" w14:textId="77777777" w:rsidR="004037D7" w:rsidRPr="00A67309" w:rsidRDefault="004037D7" w:rsidP="004037D7">
      <w:pPr>
        <w:spacing w:line="260" w:lineRule="atLeast"/>
        <w:jc w:val="both"/>
        <w:rPr>
          <w:rFonts w:ascii="Arial" w:eastAsia="Calibri" w:hAnsi="Arial" w:cs="Arial"/>
          <w:i/>
          <w:iCs/>
          <w:sz w:val="20"/>
          <w:szCs w:val="20"/>
          <w:lang w:eastAsia="en-US"/>
        </w:rPr>
      </w:pPr>
      <w:r w:rsidRPr="00A67309">
        <w:rPr>
          <w:rFonts w:ascii="Arial" w:eastAsia="Calibri" w:hAnsi="Arial" w:cs="Arial"/>
          <w:i/>
          <w:iCs/>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7F8FC374" w14:textId="77777777" w:rsidR="004037D7" w:rsidRPr="00A67309" w:rsidRDefault="004037D7" w:rsidP="004037D7">
      <w:pPr>
        <w:spacing w:line="260" w:lineRule="atLeast"/>
        <w:jc w:val="both"/>
        <w:rPr>
          <w:rFonts w:ascii="Arial" w:eastAsia="Calibri" w:hAnsi="Arial" w:cs="Arial"/>
          <w:sz w:val="20"/>
          <w:szCs w:val="20"/>
          <w:lang w:eastAsia="en-US"/>
        </w:rPr>
      </w:pPr>
    </w:p>
    <w:p w14:paraId="494A2BC8" w14:textId="084CAC9C" w:rsidR="004037D7" w:rsidRPr="00A67309" w:rsidRDefault="004037D7" w:rsidP="00200803">
      <w:pPr>
        <w:pStyle w:val="Odstavekseznama"/>
        <w:numPr>
          <w:ilvl w:val="0"/>
          <w:numId w:val="29"/>
        </w:numPr>
        <w:spacing w:line="260" w:lineRule="atLeast"/>
        <w:jc w:val="both"/>
        <w:rPr>
          <w:rFonts w:ascii="Arial" w:eastAsia="Calibri" w:hAnsi="Arial" w:cs="Arial"/>
          <w:b/>
          <w:sz w:val="20"/>
          <w:szCs w:val="20"/>
          <w:lang w:eastAsia="en-US"/>
        </w:rPr>
      </w:pPr>
      <w:r w:rsidRPr="00A67309">
        <w:rPr>
          <w:rFonts w:ascii="Arial" w:eastAsia="Calibri" w:hAnsi="Arial" w:cs="Arial"/>
          <w:b/>
          <w:sz w:val="20"/>
          <w:szCs w:val="20"/>
          <w:lang w:eastAsia="en-US"/>
        </w:rPr>
        <w:t>PROTIKORUPCIJSKA KLAVZULA</w:t>
      </w:r>
    </w:p>
    <w:p w14:paraId="3D7E6E33" w14:textId="77777777" w:rsidR="004037D7" w:rsidRPr="00A67309" w:rsidRDefault="004037D7" w:rsidP="004037D7">
      <w:pPr>
        <w:spacing w:line="260" w:lineRule="atLeast"/>
        <w:ind w:left="1080"/>
        <w:jc w:val="both"/>
        <w:rPr>
          <w:rFonts w:ascii="Arial" w:eastAsia="Calibri" w:hAnsi="Arial" w:cs="Arial"/>
          <w:b/>
          <w:sz w:val="20"/>
          <w:szCs w:val="20"/>
          <w:lang w:eastAsia="en-US"/>
        </w:rPr>
      </w:pPr>
    </w:p>
    <w:p w14:paraId="36566C80"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10. člen</w:t>
      </w:r>
    </w:p>
    <w:p w14:paraId="2C8D3967" w14:textId="77777777" w:rsidR="004037D7" w:rsidRPr="00A67309" w:rsidRDefault="004037D7" w:rsidP="004037D7">
      <w:pPr>
        <w:spacing w:line="260" w:lineRule="atLeast"/>
        <w:jc w:val="both"/>
        <w:rPr>
          <w:rFonts w:ascii="Arial" w:eastAsia="Calibri" w:hAnsi="Arial" w:cs="Arial"/>
          <w:sz w:val="20"/>
          <w:szCs w:val="20"/>
          <w:lang w:eastAsia="en-US"/>
        </w:rPr>
      </w:pPr>
    </w:p>
    <w:p w14:paraId="40DFE229"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67F40C25"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pridobitev posla,</w:t>
      </w:r>
    </w:p>
    <w:p w14:paraId="1882CBB3"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za sklenitev posla pod ugodnejšimi pogoji,</w:t>
      </w:r>
    </w:p>
    <w:p w14:paraId="6CCD46D9"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za opustitev dolžnega nadzora nad izvajanjem pogodbenih obveznosti,</w:t>
      </w:r>
    </w:p>
    <w:p w14:paraId="1A23F536"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082CE30" w14:textId="77777777" w:rsidR="004037D7" w:rsidRPr="00A67309" w:rsidRDefault="004037D7" w:rsidP="004037D7">
      <w:pPr>
        <w:spacing w:line="260" w:lineRule="atLeast"/>
        <w:jc w:val="both"/>
        <w:rPr>
          <w:rFonts w:ascii="Arial" w:eastAsia="Calibri" w:hAnsi="Arial" w:cs="Arial"/>
          <w:sz w:val="20"/>
          <w:szCs w:val="20"/>
          <w:lang w:eastAsia="en-US"/>
        </w:rPr>
      </w:pPr>
    </w:p>
    <w:p w14:paraId="652D02C4"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Če pogodba še ni veljavna, se šteje, da pogodba ni bila sklenjena.</w:t>
      </w:r>
    </w:p>
    <w:p w14:paraId="0AD018CF" w14:textId="77777777" w:rsidR="004037D7" w:rsidRPr="00A67309" w:rsidRDefault="004037D7" w:rsidP="004037D7">
      <w:pPr>
        <w:spacing w:line="260" w:lineRule="atLeast"/>
        <w:jc w:val="both"/>
        <w:rPr>
          <w:rFonts w:ascii="Arial" w:eastAsia="Calibri" w:hAnsi="Arial" w:cs="Arial"/>
          <w:sz w:val="20"/>
          <w:szCs w:val="20"/>
          <w:lang w:eastAsia="en-US"/>
        </w:rPr>
      </w:pPr>
    </w:p>
    <w:p w14:paraId="6C547D7C" w14:textId="77777777" w:rsidR="004037D7" w:rsidRPr="00A67309" w:rsidRDefault="004037D7" w:rsidP="004037D7">
      <w:pPr>
        <w:keepNext/>
        <w:spacing w:line="260" w:lineRule="atLeast"/>
        <w:ind w:left="426"/>
        <w:jc w:val="both"/>
        <w:rPr>
          <w:rFonts w:ascii="Arial" w:eastAsia="Calibri" w:hAnsi="Arial" w:cs="Arial"/>
          <w:b/>
          <w:sz w:val="20"/>
          <w:szCs w:val="20"/>
        </w:rPr>
      </w:pPr>
      <w:r w:rsidRPr="00A67309">
        <w:rPr>
          <w:rFonts w:ascii="Arial" w:eastAsia="Calibri" w:hAnsi="Arial" w:cs="Arial"/>
          <w:b/>
          <w:sz w:val="20"/>
          <w:szCs w:val="20"/>
        </w:rPr>
        <w:t xml:space="preserve">IX. POGODBENA KAZEN </w:t>
      </w:r>
    </w:p>
    <w:p w14:paraId="005EF869" w14:textId="77777777" w:rsidR="004037D7" w:rsidRPr="00A67309" w:rsidRDefault="004037D7" w:rsidP="004037D7">
      <w:pPr>
        <w:keepNext/>
        <w:spacing w:line="260" w:lineRule="atLeast"/>
        <w:jc w:val="both"/>
        <w:rPr>
          <w:rFonts w:ascii="Arial" w:eastAsia="Calibri" w:hAnsi="Arial" w:cs="Arial"/>
          <w:b/>
          <w:sz w:val="20"/>
          <w:szCs w:val="20"/>
        </w:rPr>
      </w:pPr>
    </w:p>
    <w:p w14:paraId="566C7915"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11. člen</w:t>
      </w:r>
    </w:p>
    <w:p w14:paraId="1A6E0987" w14:textId="77777777" w:rsidR="004037D7" w:rsidRPr="00A67309" w:rsidRDefault="004037D7" w:rsidP="004037D7">
      <w:pPr>
        <w:spacing w:line="260" w:lineRule="atLeast"/>
        <w:jc w:val="both"/>
        <w:rPr>
          <w:rFonts w:ascii="Arial" w:eastAsia="Calibri" w:hAnsi="Arial" w:cs="Arial"/>
          <w:sz w:val="20"/>
          <w:szCs w:val="20"/>
          <w:lang w:eastAsia="en-US"/>
        </w:rPr>
      </w:pPr>
    </w:p>
    <w:p w14:paraId="4748D942" w14:textId="46C5D9ED"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lastRenderedPageBreak/>
        <w:t>Če izvajalec po svoji krivdi prekorači</w:t>
      </w:r>
      <w:r w:rsidR="002C3638" w:rsidRPr="00A67309">
        <w:rPr>
          <w:rFonts w:ascii="Arial" w:eastAsia="Calibri" w:hAnsi="Arial" w:cs="Arial"/>
          <w:sz w:val="20"/>
          <w:szCs w:val="20"/>
          <w:lang w:eastAsia="en-US"/>
        </w:rPr>
        <w:t xml:space="preserve"> </w:t>
      </w:r>
      <w:r w:rsidR="00E91202" w:rsidRPr="00A67309">
        <w:rPr>
          <w:rFonts w:ascii="Arial" w:eastAsia="Calibri" w:hAnsi="Arial" w:cs="Arial"/>
          <w:sz w:val="20"/>
          <w:szCs w:val="20"/>
          <w:lang w:eastAsia="en-US"/>
        </w:rPr>
        <w:t xml:space="preserve">v projektni nalogi določene oziroma </w:t>
      </w:r>
      <w:r w:rsidR="002C3638" w:rsidRPr="00A67309">
        <w:rPr>
          <w:rFonts w:ascii="Arial" w:eastAsia="Calibri" w:hAnsi="Arial" w:cs="Arial"/>
          <w:sz w:val="20"/>
          <w:szCs w:val="20"/>
          <w:lang w:eastAsia="en-US"/>
        </w:rPr>
        <w:t>dogovorjene izvedbene roke za posamezno aktivnost</w:t>
      </w:r>
      <w:r w:rsidRPr="00A67309">
        <w:rPr>
          <w:rFonts w:ascii="Arial" w:eastAsia="Calibri" w:hAnsi="Arial" w:cs="Arial"/>
          <w:sz w:val="20"/>
          <w:szCs w:val="20"/>
          <w:lang w:eastAsia="en-US"/>
        </w:rPr>
        <w:t xml:space="preserve">, mu bo naročnik pri izplačilu obračunal pogodbeno kazen v višini </w:t>
      </w:r>
      <w:r w:rsidR="008018CF" w:rsidRPr="00A67309">
        <w:rPr>
          <w:rFonts w:ascii="Arial" w:eastAsia="Calibri" w:hAnsi="Arial" w:cs="Arial"/>
          <w:sz w:val="20"/>
          <w:szCs w:val="20"/>
          <w:lang w:eastAsia="en-US"/>
        </w:rPr>
        <w:t>0,</w:t>
      </w:r>
      <w:r w:rsidR="009D7F37" w:rsidRPr="00A67309">
        <w:rPr>
          <w:rFonts w:ascii="Arial" w:eastAsia="Calibri" w:hAnsi="Arial" w:cs="Arial"/>
          <w:sz w:val="20"/>
          <w:szCs w:val="20"/>
          <w:lang w:eastAsia="en-US"/>
        </w:rPr>
        <w:t>05</w:t>
      </w:r>
      <w:r w:rsidR="008018CF" w:rsidRPr="00A67309">
        <w:rPr>
          <w:rFonts w:ascii="Arial" w:eastAsia="Calibri" w:hAnsi="Arial" w:cs="Arial"/>
          <w:sz w:val="20"/>
          <w:szCs w:val="20"/>
          <w:lang w:eastAsia="en-US"/>
        </w:rPr>
        <w:t xml:space="preserve"> % </w:t>
      </w:r>
      <w:r w:rsidRPr="00A67309">
        <w:rPr>
          <w:rFonts w:ascii="Arial" w:eastAsia="Calibri" w:hAnsi="Arial" w:cs="Arial"/>
          <w:sz w:val="20"/>
          <w:szCs w:val="20"/>
          <w:lang w:eastAsia="en-US"/>
        </w:rPr>
        <w:t>od vrednosti pogodbenih del za vsak zamujeni koledarski dan. Skupni znesek pogodbene kazni zaradi prekoračite roka ne more presegati 10% (deset odstotkov) od vrednosti dejansko izvršenih pogodbenih del.</w:t>
      </w:r>
    </w:p>
    <w:p w14:paraId="50C39C68" w14:textId="77777777" w:rsidR="004037D7" w:rsidRPr="00A67309" w:rsidRDefault="004037D7" w:rsidP="004037D7">
      <w:pPr>
        <w:spacing w:line="260" w:lineRule="atLeast"/>
        <w:jc w:val="both"/>
        <w:rPr>
          <w:rFonts w:ascii="Arial" w:eastAsia="Calibri" w:hAnsi="Arial" w:cs="Arial"/>
          <w:sz w:val="20"/>
          <w:szCs w:val="20"/>
          <w:lang w:eastAsia="en-US"/>
        </w:rPr>
      </w:pPr>
    </w:p>
    <w:p w14:paraId="7B541D0A"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4EB11F9" w14:textId="77777777" w:rsidR="004037D7" w:rsidRPr="00A67309" w:rsidRDefault="004037D7" w:rsidP="004037D7">
      <w:pPr>
        <w:spacing w:line="260" w:lineRule="atLeast"/>
        <w:jc w:val="both"/>
        <w:rPr>
          <w:rFonts w:ascii="Arial" w:eastAsia="Calibri" w:hAnsi="Arial" w:cs="Arial"/>
          <w:sz w:val="20"/>
          <w:szCs w:val="20"/>
          <w:lang w:eastAsia="en-US"/>
        </w:rPr>
      </w:pPr>
    </w:p>
    <w:p w14:paraId="291D7BB7"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Izvajalec ne odgovarja za zamudo, ki je posledica neizpolnitve katerekoli pogodbene obveznosti s strani naročnika.</w:t>
      </w:r>
    </w:p>
    <w:p w14:paraId="6B1FD16D"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EB23A69"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567792B4"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443E4F3"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Če bi pogodbena kazen presegla mejo, ki je v tej pogodbi določena kot največja vrednost pogodbene kazni za prekoračitev roka, lahko naročnik zahteva povrnitev dejanske škode in razdre pogodbo.</w:t>
      </w:r>
    </w:p>
    <w:p w14:paraId="7BB304C8"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1DCB69F0"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1FABEAA4" w14:textId="77777777" w:rsidR="004037D7" w:rsidRPr="00A67309" w:rsidRDefault="004037D7" w:rsidP="004037D7">
      <w:pPr>
        <w:spacing w:line="260" w:lineRule="atLeast"/>
        <w:jc w:val="both"/>
        <w:rPr>
          <w:rFonts w:ascii="Arial" w:eastAsia="Calibri" w:hAnsi="Arial" w:cs="Arial"/>
          <w:sz w:val="20"/>
          <w:szCs w:val="20"/>
          <w:lang w:eastAsia="en-US"/>
        </w:rPr>
      </w:pPr>
    </w:p>
    <w:p w14:paraId="21554FE0" w14:textId="77777777" w:rsidR="004037D7" w:rsidRPr="00A67309" w:rsidRDefault="004037D7" w:rsidP="004037D7">
      <w:pPr>
        <w:spacing w:line="260" w:lineRule="atLeast"/>
        <w:ind w:left="567" w:hanging="141"/>
        <w:jc w:val="both"/>
        <w:rPr>
          <w:rFonts w:ascii="Arial" w:eastAsia="Calibri" w:hAnsi="Arial" w:cs="Arial"/>
          <w:b/>
          <w:sz w:val="20"/>
          <w:szCs w:val="20"/>
          <w:lang w:eastAsia="en-US"/>
        </w:rPr>
      </w:pPr>
      <w:r w:rsidRPr="00A67309">
        <w:rPr>
          <w:rFonts w:ascii="Arial" w:eastAsia="Calibri" w:hAnsi="Arial" w:cs="Arial"/>
          <w:b/>
          <w:sz w:val="20"/>
          <w:szCs w:val="20"/>
          <w:lang w:eastAsia="en-US"/>
        </w:rPr>
        <w:t>X. ZAVAROVANJE POSLA</w:t>
      </w:r>
    </w:p>
    <w:p w14:paraId="60E603FD"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12. člen</w:t>
      </w:r>
    </w:p>
    <w:p w14:paraId="7333E2EA" w14:textId="77777777" w:rsidR="004037D7" w:rsidRPr="00A67309" w:rsidRDefault="004037D7" w:rsidP="004037D7">
      <w:pPr>
        <w:spacing w:line="260" w:lineRule="atLeast"/>
        <w:jc w:val="both"/>
        <w:rPr>
          <w:rFonts w:ascii="Arial" w:eastAsia="Calibri" w:hAnsi="Arial" w:cs="Arial"/>
          <w:sz w:val="20"/>
          <w:szCs w:val="20"/>
          <w:lang w:eastAsia="en-US"/>
        </w:rPr>
      </w:pPr>
    </w:p>
    <w:p w14:paraId="28951B54"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S to pogodbo je dogovorjeno zavarovanje za dobro izvedbo pogodbenih obveznosti, zato mora izvajalec najkasneje v osmih delovnih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7B4623C7"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če se bo izkazalo, da storitve ne opravlja v skladu s pogodbo, zahtevami razpisne dokumentacije ali specifikacijami;</w:t>
      </w:r>
    </w:p>
    <w:p w14:paraId="4CD78752"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če bo naročnik pogodbo razdrl zaradi kršitev na strani izvajalca;</w:t>
      </w:r>
    </w:p>
    <w:p w14:paraId="036F42B6"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če bo naročnik razdrl pogodbo zaradi zamude;</w:t>
      </w:r>
    </w:p>
    <w:p w14:paraId="5E5F0580" w14:textId="77777777" w:rsidR="004037D7" w:rsidRPr="00A67309" w:rsidRDefault="004037D7" w:rsidP="00200803">
      <w:pPr>
        <w:numPr>
          <w:ilvl w:val="0"/>
          <w:numId w:val="27"/>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če bo izvajalec kršil zaupnost podatkov.</w:t>
      </w:r>
    </w:p>
    <w:p w14:paraId="7E62E0FA" w14:textId="77777777" w:rsidR="004037D7" w:rsidRPr="00A67309" w:rsidRDefault="004037D7" w:rsidP="004037D7">
      <w:pPr>
        <w:widowControl w:val="0"/>
        <w:spacing w:line="260" w:lineRule="atLeast"/>
        <w:jc w:val="both"/>
        <w:rPr>
          <w:rFonts w:ascii="Arial" w:eastAsia="Calibri" w:hAnsi="Arial" w:cs="Arial"/>
          <w:sz w:val="20"/>
          <w:szCs w:val="20"/>
          <w:lang w:eastAsia="en-US"/>
        </w:rPr>
      </w:pPr>
    </w:p>
    <w:p w14:paraId="325DE316" w14:textId="77777777" w:rsidR="004037D7" w:rsidRPr="00A67309" w:rsidRDefault="004037D7" w:rsidP="004037D7">
      <w:pPr>
        <w:widowControl w:val="0"/>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Predložitev garancije za dobro izvedbo pogodbenih obveznosti je pogoj za veljavnost pogodbe.</w:t>
      </w:r>
    </w:p>
    <w:p w14:paraId="4D4963AE" w14:textId="1BEF2586" w:rsidR="004037D7" w:rsidRPr="00A67309" w:rsidRDefault="004037D7" w:rsidP="004037D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1381EC85" w14:textId="77777777" w:rsidR="004037D7" w:rsidRPr="00A67309" w:rsidRDefault="004037D7" w:rsidP="004037D7">
      <w:pPr>
        <w:widowControl w:val="0"/>
        <w:tabs>
          <w:tab w:val="left" w:pos="-1440"/>
        </w:tabs>
        <w:overflowPunct w:val="0"/>
        <w:autoSpaceDE w:val="0"/>
        <w:autoSpaceDN w:val="0"/>
        <w:adjustRightInd w:val="0"/>
        <w:spacing w:line="260" w:lineRule="atLeast"/>
        <w:jc w:val="both"/>
        <w:textAlignment w:val="baseline"/>
        <w:rPr>
          <w:rFonts w:ascii="Arial" w:eastAsia="Calibri" w:hAnsi="Arial" w:cs="Arial"/>
          <w:sz w:val="20"/>
          <w:szCs w:val="20"/>
        </w:rPr>
      </w:pPr>
    </w:p>
    <w:p w14:paraId="7A5B69C7" w14:textId="262C676C" w:rsidR="004037D7" w:rsidRPr="00A67309" w:rsidRDefault="004037D7" w:rsidP="004037D7">
      <w:pPr>
        <w:widowControl w:val="0"/>
        <w:spacing w:line="260" w:lineRule="atLeast"/>
        <w:ind w:firstLine="426"/>
        <w:jc w:val="both"/>
        <w:rPr>
          <w:rFonts w:ascii="Arial" w:eastAsia="Calibri" w:hAnsi="Arial" w:cs="Arial"/>
          <w:b/>
          <w:sz w:val="20"/>
          <w:szCs w:val="20"/>
          <w:lang w:eastAsia="en-US"/>
        </w:rPr>
      </w:pPr>
      <w:r w:rsidRPr="00A67309">
        <w:rPr>
          <w:rFonts w:ascii="Arial" w:eastAsia="Calibri" w:hAnsi="Arial" w:cs="Arial"/>
          <w:b/>
          <w:sz w:val="20"/>
          <w:szCs w:val="20"/>
          <w:lang w:eastAsia="en-US"/>
        </w:rPr>
        <w:t xml:space="preserve">XI. PRAVICE INTELEKTUALNE LASTNINE  </w:t>
      </w:r>
    </w:p>
    <w:p w14:paraId="1FF5F1BA" w14:textId="77777777" w:rsidR="004037D7" w:rsidRPr="00A67309" w:rsidRDefault="004037D7" w:rsidP="004037D7">
      <w:pPr>
        <w:widowControl w:val="0"/>
        <w:spacing w:line="260" w:lineRule="atLeast"/>
        <w:jc w:val="both"/>
        <w:rPr>
          <w:rFonts w:ascii="Arial" w:eastAsia="Calibri" w:hAnsi="Arial" w:cs="Arial"/>
          <w:b/>
          <w:sz w:val="20"/>
          <w:szCs w:val="20"/>
          <w:lang w:eastAsia="en-US"/>
        </w:rPr>
      </w:pPr>
    </w:p>
    <w:p w14:paraId="39473EEB" w14:textId="58BB098C"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w:t>
      </w:r>
      <w:r w:rsidR="00297786" w:rsidRPr="00A67309">
        <w:rPr>
          <w:rFonts w:ascii="Arial" w:eastAsia="Calibri" w:hAnsi="Arial" w:cs="Arial"/>
          <w:sz w:val="20"/>
          <w:szCs w:val="20"/>
        </w:rPr>
        <w:t>3</w:t>
      </w:r>
      <w:r w:rsidRPr="00A67309">
        <w:rPr>
          <w:rFonts w:ascii="Arial" w:eastAsia="Calibri" w:hAnsi="Arial" w:cs="Arial"/>
          <w:sz w:val="20"/>
          <w:szCs w:val="20"/>
        </w:rPr>
        <w:t>. člen</w:t>
      </w:r>
    </w:p>
    <w:p w14:paraId="7D4588BF"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F9BFD3F"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4E4F4F73"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34982BD5" w14:textId="7474038C" w:rsidR="004037D7" w:rsidRPr="00A67309" w:rsidRDefault="004037D7" w:rsidP="00C31B3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lastRenderedPageBreak/>
        <w:t>V skladu z določili tega člena izvajalec na naročnika izključno prenaša vse materialne avtorske pravice in druge pravice avtorja (na vsej izdelani dokumentaciji ter na vseh drugih avtorskih delih, ki nastanejo zaradi izpolnitve te pogodbe oz. v zvezi s to pogodbo)</w:t>
      </w:r>
      <w:r w:rsidR="00C31B33" w:rsidRPr="00A67309">
        <w:rPr>
          <w:rFonts w:ascii="Arial" w:eastAsia="Calibri" w:hAnsi="Arial" w:cs="Arial"/>
          <w:sz w:val="20"/>
          <w:szCs w:val="20"/>
          <w:lang w:eastAsia="en-US"/>
        </w:rPr>
        <w:t>.</w:t>
      </w:r>
    </w:p>
    <w:p w14:paraId="21B90181" w14:textId="77777777" w:rsidR="00C31B33" w:rsidRPr="00A67309" w:rsidRDefault="00C31B33" w:rsidP="00C31B33">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4CD660EC"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Izvajalec in naročnik soglašata, da lahko naročnik materialne avtorske pravice ali druge pravice avtorja, ki jih je pridobil po tej pogodbi, prenese naprej na tretje osebe</w:t>
      </w:r>
      <w:r w:rsidRPr="00A67309">
        <w:rPr>
          <w:rFonts w:ascii="Tahoma" w:hAnsi="Tahoma" w:cs="Tahoma"/>
          <w:sz w:val="22"/>
          <w:szCs w:val="22"/>
          <w:lang w:eastAsia="en-US"/>
        </w:rPr>
        <w:t xml:space="preserve"> </w:t>
      </w:r>
      <w:r w:rsidRPr="00A67309">
        <w:rPr>
          <w:rFonts w:ascii="Arial" w:eastAsia="Calibri" w:hAnsi="Arial" w:cs="Arial"/>
          <w:sz w:val="20"/>
          <w:szCs w:val="20"/>
          <w:lang w:eastAsia="en-US"/>
        </w:rPr>
        <w:t>brez da bi za to potreboval izrecno soglasje izvajalca in ne da bi za tak prenos avtorskih pravic moral izplačevati kakršenkoli dodaten avtorski honorar oz. plačila.</w:t>
      </w:r>
    </w:p>
    <w:p w14:paraId="57510FB4"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BD461A7"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Moralne avtorske pravice ostanejo avtorju skladno z Zakonom o avtorskih in sorodnih pravicah.</w:t>
      </w:r>
    </w:p>
    <w:p w14:paraId="7DB327C5"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5D09A42E"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55EC5D0A"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67BA2AC9" w14:textId="1A6A18A7" w:rsidR="004037D7" w:rsidRPr="00A67309" w:rsidRDefault="004037D7" w:rsidP="004037D7">
      <w:pPr>
        <w:spacing w:line="260" w:lineRule="atLeast"/>
        <w:ind w:firstLine="426"/>
        <w:jc w:val="both"/>
        <w:rPr>
          <w:rFonts w:ascii="Arial" w:eastAsia="Calibri" w:hAnsi="Arial" w:cs="Arial"/>
          <w:b/>
          <w:sz w:val="20"/>
          <w:szCs w:val="20"/>
          <w:lang w:eastAsia="en-US"/>
        </w:rPr>
      </w:pPr>
      <w:r w:rsidRPr="00A67309">
        <w:rPr>
          <w:rFonts w:ascii="Arial" w:eastAsia="Calibri" w:hAnsi="Arial" w:cs="Arial"/>
          <w:b/>
          <w:sz w:val="20"/>
          <w:szCs w:val="20"/>
          <w:lang w:eastAsia="en-US"/>
        </w:rPr>
        <w:t>XII. STROKOVNI NADZOR</w:t>
      </w:r>
    </w:p>
    <w:p w14:paraId="6C085F45" w14:textId="77777777" w:rsidR="004037D7" w:rsidRPr="00A67309" w:rsidRDefault="004037D7" w:rsidP="004037D7">
      <w:pPr>
        <w:spacing w:line="260" w:lineRule="atLeast"/>
        <w:jc w:val="both"/>
        <w:rPr>
          <w:rFonts w:ascii="Arial" w:eastAsia="Calibri" w:hAnsi="Arial" w:cs="Arial"/>
          <w:b/>
          <w:sz w:val="20"/>
          <w:szCs w:val="20"/>
          <w:lang w:eastAsia="en-US"/>
        </w:rPr>
      </w:pPr>
    </w:p>
    <w:p w14:paraId="183BDCBE" w14:textId="0BCF16F3"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w:t>
      </w:r>
      <w:r w:rsidR="00297786" w:rsidRPr="00A67309">
        <w:rPr>
          <w:rFonts w:ascii="Arial" w:eastAsia="Calibri" w:hAnsi="Arial" w:cs="Arial"/>
          <w:sz w:val="20"/>
          <w:szCs w:val="20"/>
        </w:rPr>
        <w:t>4</w:t>
      </w:r>
      <w:r w:rsidRPr="00A67309">
        <w:rPr>
          <w:rFonts w:ascii="Arial" w:eastAsia="Calibri" w:hAnsi="Arial" w:cs="Arial"/>
          <w:sz w:val="20"/>
          <w:szCs w:val="20"/>
        </w:rPr>
        <w:t>. člen</w:t>
      </w:r>
    </w:p>
    <w:p w14:paraId="4B903678" w14:textId="77777777" w:rsidR="004037D7" w:rsidRPr="00A67309" w:rsidRDefault="004037D7" w:rsidP="004037D7">
      <w:pPr>
        <w:spacing w:line="260" w:lineRule="atLeast"/>
        <w:jc w:val="both"/>
        <w:rPr>
          <w:rFonts w:ascii="Arial" w:eastAsia="Calibri" w:hAnsi="Arial" w:cs="Arial"/>
          <w:sz w:val="20"/>
          <w:szCs w:val="20"/>
          <w:lang w:eastAsia="en-US"/>
        </w:rPr>
      </w:pPr>
    </w:p>
    <w:p w14:paraId="76868470"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Skrbnik pogodbe je s strani</w:t>
      </w:r>
    </w:p>
    <w:p w14:paraId="2193BDA4" w14:textId="77777777" w:rsidR="004037D7" w:rsidRPr="00A67309" w:rsidRDefault="004037D7" w:rsidP="00200803">
      <w:pPr>
        <w:numPr>
          <w:ilvl w:val="0"/>
          <w:numId w:val="26"/>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naročnika: ………………………</w:t>
      </w:r>
    </w:p>
    <w:p w14:paraId="3BDF0748" w14:textId="77777777" w:rsidR="004037D7" w:rsidRPr="00A67309" w:rsidRDefault="004037D7" w:rsidP="00200803">
      <w:pPr>
        <w:numPr>
          <w:ilvl w:val="0"/>
          <w:numId w:val="26"/>
        </w:num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izvajalca: ………………………..</w:t>
      </w:r>
    </w:p>
    <w:p w14:paraId="2F05FACF" w14:textId="7491155A" w:rsidR="004037D7" w:rsidRPr="00A67309" w:rsidRDefault="004037D7" w:rsidP="004037D7">
      <w:pPr>
        <w:spacing w:line="260" w:lineRule="atLeast"/>
        <w:jc w:val="both"/>
        <w:rPr>
          <w:rFonts w:ascii="Arial" w:eastAsia="Calibri" w:hAnsi="Arial" w:cs="Arial"/>
          <w:sz w:val="20"/>
          <w:szCs w:val="20"/>
          <w:lang w:eastAsia="en-US"/>
        </w:rPr>
      </w:pPr>
    </w:p>
    <w:p w14:paraId="13739864" w14:textId="77777777" w:rsidR="004037D7" w:rsidRPr="00A67309" w:rsidRDefault="004037D7" w:rsidP="004037D7">
      <w:pPr>
        <w:spacing w:line="260" w:lineRule="atLeast"/>
        <w:jc w:val="both"/>
        <w:rPr>
          <w:rFonts w:ascii="Arial" w:eastAsia="Calibri" w:hAnsi="Arial" w:cs="Arial"/>
          <w:sz w:val="20"/>
          <w:szCs w:val="20"/>
          <w:lang w:eastAsia="en-US"/>
        </w:rPr>
      </w:pPr>
    </w:p>
    <w:p w14:paraId="54A9E8DA" w14:textId="32D7E889" w:rsidR="004037D7" w:rsidRPr="00A67309" w:rsidRDefault="004037D7" w:rsidP="004037D7">
      <w:pPr>
        <w:spacing w:line="260" w:lineRule="atLeast"/>
        <w:ind w:firstLine="426"/>
        <w:jc w:val="both"/>
        <w:rPr>
          <w:rFonts w:ascii="Arial" w:eastAsia="Calibri" w:hAnsi="Arial" w:cs="Arial"/>
          <w:b/>
          <w:sz w:val="20"/>
          <w:szCs w:val="20"/>
          <w:lang w:eastAsia="en-US"/>
        </w:rPr>
      </w:pPr>
      <w:r w:rsidRPr="00A67309">
        <w:rPr>
          <w:rFonts w:ascii="Arial" w:eastAsia="Calibri" w:hAnsi="Arial" w:cs="Arial"/>
          <w:b/>
          <w:sz w:val="20"/>
          <w:szCs w:val="20"/>
          <w:lang w:eastAsia="en-US"/>
        </w:rPr>
        <w:t>XI</w:t>
      </w:r>
      <w:r w:rsidR="00297786" w:rsidRPr="00A67309">
        <w:rPr>
          <w:rFonts w:ascii="Arial" w:eastAsia="Calibri" w:hAnsi="Arial" w:cs="Arial"/>
          <w:b/>
          <w:sz w:val="20"/>
          <w:szCs w:val="20"/>
          <w:lang w:eastAsia="en-US"/>
        </w:rPr>
        <w:t>II</w:t>
      </w:r>
      <w:r w:rsidRPr="00A67309">
        <w:rPr>
          <w:rFonts w:ascii="Arial" w:eastAsia="Calibri" w:hAnsi="Arial" w:cs="Arial"/>
          <w:b/>
          <w:sz w:val="20"/>
          <w:szCs w:val="20"/>
          <w:lang w:eastAsia="en-US"/>
        </w:rPr>
        <w:t>. ODSTOP OD POGODBE</w:t>
      </w:r>
    </w:p>
    <w:p w14:paraId="1556D9B3" w14:textId="77777777" w:rsidR="004037D7" w:rsidRPr="00A67309" w:rsidRDefault="004037D7" w:rsidP="004037D7">
      <w:pPr>
        <w:spacing w:line="260" w:lineRule="atLeast"/>
        <w:jc w:val="both"/>
        <w:rPr>
          <w:rFonts w:ascii="Arial" w:eastAsia="Calibri" w:hAnsi="Arial" w:cs="Arial"/>
          <w:b/>
          <w:sz w:val="20"/>
          <w:szCs w:val="20"/>
          <w:lang w:eastAsia="en-US"/>
        </w:rPr>
      </w:pPr>
    </w:p>
    <w:p w14:paraId="3FEA6E16" w14:textId="5C61678A"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w:t>
      </w:r>
      <w:r w:rsidR="00297786" w:rsidRPr="00A67309">
        <w:rPr>
          <w:rFonts w:ascii="Arial" w:eastAsia="Calibri" w:hAnsi="Arial" w:cs="Arial"/>
          <w:sz w:val="20"/>
          <w:szCs w:val="20"/>
        </w:rPr>
        <w:t>5</w:t>
      </w:r>
      <w:r w:rsidRPr="00A67309">
        <w:rPr>
          <w:rFonts w:ascii="Arial" w:eastAsia="Calibri" w:hAnsi="Arial" w:cs="Arial"/>
          <w:sz w:val="20"/>
          <w:szCs w:val="20"/>
        </w:rPr>
        <w:t>. člen</w:t>
      </w:r>
    </w:p>
    <w:p w14:paraId="1F8E1577" w14:textId="77777777" w:rsidR="004037D7" w:rsidRPr="00A67309" w:rsidRDefault="004037D7" w:rsidP="004037D7">
      <w:pPr>
        <w:spacing w:line="260" w:lineRule="atLeast"/>
        <w:contextualSpacing/>
        <w:jc w:val="both"/>
        <w:rPr>
          <w:rFonts w:ascii="Arial" w:hAnsi="Arial" w:cs="Arial"/>
          <w:sz w:val="20"/>
          <w:szCs w:val="20"/>
        </w:rPr>
      </w:pPr>
    </w:p>
    <w:p w14:paraId="28DA370C" w14:textId="77777777" w:rsidR="004037D7" w:rsidRPr="00A67309" w:rsidRDefault="004037D7" w:rsidP="004037D7">
      <w:pPr>
        <w:spacing w:line="260" w:lineRule="atLeast"/>
        <w:contextualSpacing/>
        <w:jc w:val="both"/>
        <w:rPr>
          <w:rFonts w:ascii="Arial" w:hAnsi="Arial" w:cs="Arial"/>
          <w:sz w:val="20"/>
          <w:szCs w:val="20"/>
        </w:rPr>
      </w:pPr>
      <w:r w:rsidRPr="00A67309">
        <w:rPr>
          <w:rFonts w:ascii="Arial" w:hAnsi="Arial" w:cs="Arial"/>
          <w:sz w:val="2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67E7F68" w14:textId="77777777" w:rsidR="004037D7" w:rsidRPr="00A67309" w:rsidRDefault="004037D7" w:rsidP="004037D7">
      <w:pPr>
        <w:spacing w:line="260" w:lineRule="atLeast"/>
        <w:contextualSpacing/>
        <w:jc w:val="both"/>
        <w:rPr>
          <w:rFonts w:ascii="Arial" w:hAnsi="Arial" w:cs="Arial"/>
          <w:sz w:val="20"/>
          <w:szCs w:val="20"/>
        </w:rPr>
      </w:pPr>
    </w:p>
    <w:p w14:paraId="4DEA8D86" w14:textId="77777777" w:rsidR="004037D7" w:rsidRPr="00A67309" w:rsidRDefault="004037D7" w:rsidP="004037D7">
      <w:pPr>
        <w:spacing w:line="260" w:lineRule="atLeast"/>
        <w:contextualSpacing/>
        <w:jc w:val="both"/>
        <w:rPr>
          <w:rFonts w:ascii="Arial" w:hAnsi="Arial" w:cs="Arial"/>
          <w:sz w:val="20"/>
          <w:szCs w:val="20"/>
        </w:rPr>
      </w:pPr>
      <w:r w:rsidRPr="00A67309">
        <w:rPr>
          <w:rFonts w:ascii="Arial" w:hAnsi="Arial" w:cs="Arial"/>
          <w:sz w:val="20"/>
          <w:szCs w:val="20"/>
        </w:rPr>
        <w:t>V vsakem primeru lahko katera koli od pogodbenih strank od pogodbe odstopi, s tem da glede na razlog odstopa izbere za nasprotno stran primeren čas ter poravna vse stroške, ki jih s tem povzroči.</w:t>
      </w:r>
    </w:p>
    <w:p w14:paraId="3A44383A" w14:textId="77777777" w:rsidR="004037D7" w:rsidRPr="00A67309" w:rsidRDefault="004037D7" w:rsidP="004037D7">
      <w:pPr>
        <w:spacing w:line="260" w:lineRule="atLeast"/>
        <w:contextualSpacing/>
        <w:jc w:val="both"/>
        <w:rPr>
          <w:rFonts w:ascii="Arial" w:hAnsi="Arial" w:cs="Arial"/>
          <w:sz w:val="20"/>
          <w:szCs w:val="20"/>
        </w:rPr>
      </w:pPr>
    </w:p>
    <w:p w14:paraId="662DEE26" w14:textId="77777777" w:rsidR="004037D7" w:rsidRPr="00A67309" w:rsidRDefault="004037D7" w:rsidP="004037D7">
      <w:pPr>
        <w:spacing w:line="260" w:lineRule="atLeast"/>
        <w:contextualSpacing/>
        <w:jc w:val="both"/>
        <w:rPr>
          <w:rFonts w:ascii="Arial" w:hAnsi="Arial" w:cs="Arial"/>
          <w:sz w:val="20"/>
          <w:szCs w:val="20"/>
        </w:rPr>
      </w:pPr>
      <w:r w:rsidRPr="00A67309">
        <w:rPr>
          <w:rFonts w:ascii="Arial" w:hAnsi="Arial" w:cs="Arial"/>
          <w:sz w:val="20"/>
          <w:szCs w:val="20"/>
        </w:rPr>
        <w:t>Naročnik lahko s pisnim obvestilom, ki ga pošlje izvajalcu, odstopi od pogodbe, ne da bi s tem omejeval druge pravice ali pravna sredstva, ki jih ima na voljo, če:</w:t>
      </w:r>
    </w:p>
    <w:p w14:paraId="0B1602EC" w14:textId="77777777" w:rsidR="004037D7" w:rsidRPr="00A67309" w:rsidRDefault="004037D7" w:rsidP="00200803">
      <w:pPr>
        <w:numPr>
          <w:ilvl w:val="0"/>
          <w:numId w:val="26"/>
        </w:numPr>
        <w:spacing w:line="260" w:lineRule="atLeast"/>
        <w:contextualSpacing/>
        <w:jc w:val="both"/>
        <w:rPr>
          <w:rFonts w:ascii="Arial" w:hAnsi="Arial" w:cs="Arial"/>
          <w:sz w:val="20"/>
          <w:szCs w:val="20"/>
        </w:rPr>
      </w:pPr>
      <w:r w:rsidRPr="00A67309">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67AC66A" w14:textId="77777777" w:rsidR="004037D7" w:rsidRPr="00A67309" w:rsidRDefault="004037D7" w:rsidP="00200803">
      <w:pPr>
        <w:numPr>
          <w:ilvl w:val="0"/>
          <w:numId w:val="26"/>
        </w:numPr>
        <w:spacing w:line="260" w:lineRule="atLeast"/>
        <w:contextualSpacing/>
        <w:jc w:val="both"/>
        <w:rPr>
          <w:rFonts w:ascii="Arial" w:hAnsi="Arial" w:cs="Arial"/>
          <w:sz w:val="20"/>
          <w:szCs w:val="20"/>
        </w:rPr>
      </w:pPr>
      <w:r w:rsidRPr="00A67309">
        <w:rPr>
          <w:rFonts w:ascii="Arial" w:hAnsi="Arial" w:cs="Arial"/>
          <w:sz w:val="20"/>
          <w:szCs w:val="20"/>
        </w:rPr>
        <w:t>izvajalec prenese pogodbo ali katerokoli pravico ali interes, ki izvira iz pogodbe, brez soglasja naročnika;</w:t>
      </w:r>
    </w:p>
    <w:p w14:paraId="0F1AB092" w14:textId="77777777" w:rsidR="004037D7" w:rsidRPr="00A67309" w:rsidRDefault="004037D7" w:rsidP="00200803">
      <w:pPr>
        <w:numPr>
          <w:ilvl w:val="0"/>
          <w:numId w:val="26"/>
        </w:numPr>
        <w:spacing w:line="260" w:lineRule="atLeast"/>
        <w:contextualSpacing/>
        <w:jc w:val="both"/>
        <w:rPr>
          <w:rFonts w:ascii="Arial" w:hAnsi="Arial" w:cs="Arial"/>
          <w:sz w:val="20"/>
          <w:szCs w:val="20"/>
        </w:rPr>
      </w:pPr>
      <w:r w:rsidRPr="00A67309">
        <w:rPr>
          <w:rFonts w:ascii="Arial" w:hAnsi="Arial" w:cs="Arial"/>
          <w:sz w:val="20"/>
          <w:szCs w:val="20"/>
        </w:rPr>
        <w:t>izvajalec odstopi od pogodbe ali jo preneha izvajati;</w:t>
      </w:r>
    </w:p>
    <w:p w14:paraId="0DF47F46" w14:textId="77777777" w:rsidR="004037D7" w:rsidRPr="00A67309" w:rsidRDefault="004037D7" w:rsidP="00200803">
      <w:pPr>
        <w:numPr>
          <w:ilvl w:val="0"/>
          <w:numId w:val="26"/>
        </w:numPr>
        <w:spacing w:line="260" w:lineRule="atLeast"/>
        <w:contextualSpacing/>
        <w:jc w:val="both"/>
        <w:rPr>
          <w:rFonts w:ascii="Arial" w:hAnsi="Arial" w:cs="Arial"/>
          <w:sz w:val="20"/>
          <w:szCs w:val="20"/>
        </w:rPr>
      </w:pPr>
      <w:r w:rsidRPr="00A67309">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77C356AD" w14:textId="77777777" w:rsidR="004037D7" w:rsidRPr="00A67309" w:rsidRDefault="004037D7" w:rsidP="00200803">
      <w:pPr>
        <w:numPr>
          <w:ilvl w:val="0"/>
          <w:numId w:val="26"/>
        </w:numPr>
        <w:spacing w:line="260" w:lineRule="atLeast"/>
        <w:contextualSpacing/>
        <w:jc w:val="both"/>
        <w:rPr>
          <w:rFonts w:ascii="Arial" w:hAnsi="Arial" w:cs="Arial"/>
          <w:sz w:val="20"/>
          <w:szCs w:val="20"/>
        </w:rPr>
      </w:pPr>
      <w:r w:rsidRPr="00A67309">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1BE1182C" w14:textId="23CD6397" w:rsidR="004037D7" w:rsidRPr="00A67309" w:rsidRDefault="004037D7" w:rsidP="00200803">
      <w:pPr>
        <w:numPr>
          <w:ilvl w:val="0"/>
          <w:numId w:val="26"/>
        </w:numPr>
        <w:spacing w:line="260" w:lineRule="atLeast"/>
        <w:contextualSpacing/>
        <w:jc w:val="both"/>
        <w:rPr>
          <w:rFonts w:ascii="Arial" w:hAnsi="Arial" w:cs="Arial"/>
          <w:sz w:val="20"/>
          <w:szCs w:val="20"/>
        </w:rPr>
      </w:pPr>
      <w:r w:rsidRPr="00A67309">
        <w:rPr>
          <w:rFonts w:ascii="Arial" w:hAnsi="Arial" w:cs="Arial"/>
          <w:sz w:val="20"/>
          <w:szCs w:val="20"/>
        </w:rPr>
        <w:t xml:space="preserve">v skladu z veljavno zakonodajo s področja izvrševanja proračuna za izvedbo naloge ne bo več imel zagotovljenih sredstev. </w:t>
      </w:r>
    </w:p>
    <w:p w14:paraId="19726ACE" w14:textId="5578173C" w:rsidR="00297786" w:rsidRPr="00A67309" w:rsidRDefault="00297786" w:rsidP="00297786">
      <w:pPr>
        <w:spacing w:line="260" w:lineRule="atLeast"/>
        <w:contextualSpacing/>
        <w:jc w:val="both"/>
        <w:rPr>
          <w:rFonts w:ascii="Arial" w:hAnsi="Arial" w:cs="Arial"/>
          <w:sz w:val="20"/>
          <w:szCs w:val="20"/>
        </w:rPr>
      </w:pPr>
    </w:p>
    <w:p w14:paraId="4CE41145" w14:textId="64777535" w:rsidR="00297786" w:rsidRPr="00A67309" w:rsidRDefault="00297786" w:rsidP="00297786">
      <w:pPr>
        <w:keepNext/>
        <w:spacing w:line="260" w:lineRule="atLeast"/>
        <w:ind w:firstLine="426"/>
        <w:jc w:val="both"/>
        <w:rPr>
          <w:rFonts w:ascii="Arial" w:eastAsia="Calibri" w:hAnsi="Arial" w:cs="Arial"/>
          <w:b/>
          <w:sz w:val="20"/>
          <w:szCs w:val="20"/>
        </w:rPr>
      </w:pPr>
      <w:r w:rsidRPr="00A67309">
        <w:rPr>
          <w:rFonts w:ascii="Arial" w:eastAsia="Calibri" w:hAnsi="Arial" w:cs="Arial"/>
          <w:b/>
          <w:sz w:val="20"/>
          <w:szCs w:val="20"/>
        </w:rPr>
        <w:lastRenderedPageBreak/>
        <w:t>XIV. RAZVEZNI POGOJ</w:t>
      </w:r>
    </w:p>
    <w:p w14:paraId="4FF45912" w14:textId="77777777" w:rsidR="00297786" w:rsidRPr="00A67309" w:rsidRDefault="00297786" w:rsidP="00297786">
      <w:pPr>
        <w:keepNext/>
        <w:spacing w:line="260" w:lineRule="atLeast"/>
        <w:jc w:val="both"/>
        <w:rPr>
          <w:rFonts w:ascii="Arial" w:eastAsia="Calibri" w:hAnsi="Arial" w:cs="Arial"/>
          <w:b/>
          <w:sz w:val="20"/>
          <w:szCs w:val="20"/>
        </w:rPr>
      </w:pPr>
    </w:p>
    <w:p w14:paraId="6C09E366" w14:textId="67843406" w:rsidR="00297786" w:rsidRPr="00A67309" w:rsidRDefault="00297786" w:rsidP="00297786">
      <w:pPr>
        <w:keepNext/>
        <w:spacing w:line="260" w:lineRule="atLeast"/>
        <w:jc w:val="center"/>
        <w:rPr>
          <w:rFonts w:ascii="Arial" w:eastAsia="Calibri" w:hAnsi="Arial" w:cs="Arial"/>
          <w:sz w:val="20"/>
          <w:szCs w:val="20"/>
        </w:rPr>
      </w:pPr>
      <w:r w:rsidRPr="00A67309">
        <w:rPr>
          <w:rFonts w:ascii="Arial" w:eastAsia="Calibri" w:hAnsi="Arial" w:cs="Arial"/>
          <w:sz w:val="20"/>
          <w:szCs w:val="20"/>
        </w:rPr>
        <w:t>16. člen</w:t>
      </w:r>
    </w:p>
    <w:p w14:paraId="5265B46B" w14:textId="77777777" w:rsidR="00297786" w:rsidRPr="00A67309" w:rsidRDefault="00297786" w:rsidP="00297786">
      <w:pPr>
        <w:spacing w:line="260" w:lineRule="atLeast"/>
        <w:jc w:val="both"/>
        <w:rPr>
          <w:rFonts w:ascii="Arial" w:eastAsia="Calibri" w:hAnsi="Arial" w:cs="Arial"/>
          <w:sz w:val="20"/>
          <w:szCs w:val="20"/>
          <w:lang w:eastAsia="en-US"/>
        </w:rPr>
      </w:pPr>
    </w:p>
    <w:p w14:paraId="6816AAC8" w14:textId="77777777" w:rsidR="00297786" w:rsidRPr="00A67309" w:rsidRDefault="00297786" w:rsidP="00297786">
      <w:pPr>
        <w:spacing w:line="260" w:lineRule="atLeast"/>
        <w:jc w:val="both"/>
        <w:rPr>
          <w:rFonts w:ascii="Arial" w:eastAsiaTheme="minorHAnsi" w:hAnsi="Arial" w:cs="Arial"/>
          <w:sz w:val="20"/>
          <w:szCs w:val="20"/>
          <w:lang w:eastAsia="en-US"/>
        </w:rPr>
      </w:pPr>
      <w:r w:rsidRPr="00A67309">
        <w:rPr>
          <w:rFonts w:ascii="Arial" w:eastAsiaTheme="minorHAns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A67309">
        <w:t xml:space="preserve"> </w:t>
      </w:r>
      <w:r w:rsidRPr="00A67309">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A2A401" w14:textId="77777777" w:rsidR="00297786" w:rsidRPr="00A67309" w:rsidRDefault="00297786" w:rsidP="00297786">
      <w:pPr>
        <w:spacing w:line="260" w:lineRule="atLeast"/>
        <w:jc w:val="both"/>
        <w:rPr>
          <w:rFonts w:ascii="Arial" w:eastAsiaTheme="minorHAnsi" w:hAnsi="Arial" w:cs="Arial"/>
          <w:sz w:val="20"/>
          <w:szCs w:val="20"/>
          <w:lang w:eastAsia="en-US"/>
        </w:rPr>
      </w:pPr>
    </w:p>
    <w:p w14:paraId="227AA30A" w14:textId="77777777" w:rsidR="00297786" w:rsidRPr="00A67309" w:rsidRDefault="00297786" w:rsidP="00297786">
      <w:pPr>
        <w:spacing w:line="260" w:lineRule="atLeast"/>
        <w:jc w:val="both"/>
        <w:rPr>
          <w:rFonts w:ascii="Arial" w:eastAsiaTheme="minorHAnsi" w:hAnsi="Arial" w:cs="Arial"/>
          <w:sz w:val="20"/>
          <w:szCs w:val="20"/>
          <w:lang w:eastAsia="en-US"/>
        </w:rPr>
      </w:pPr>
      <w:r w:rsidRPr="00A67309">
        <w:rPr>
          <w:rFonts w:ascii="Arial" w:eastAsiaTheme="minorHAnsi" w:hAnsi="Arial" w:cs="Arial"/>
          <w:sz w:val="20"/>
          <w:szCs w:val="20"/>
          <w:lang w:eastAsia="en-U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55CD86F4" w14:textId="77777777" w:rsidR="00297786" w:rsidRPr="00A67309" w:rsidRDefault="00297786" w:rsidP="00297786">
      <w:pPr>
        <w:spacing w:line="260" w:lineRule="atLeast"/>
        <w:jc w:val="both"/>
        <w:rPr>
          <w:rFonts w:ascii="Arial" w:eastAsiaTheme="minorHAnsi" w:hAnsi="Arial" w:cs="Arial"/>
          <w:sz w:val="20"/>
          <w:szCs w:val="20"/>
          <w:lang w:eastAsia="en-US"/>
        </w:rPr>
      </w:pPr>
    </w:p>
    <w:p w14:paraId="48BF340E" w14:textId="77777777" w:rsidR="00297786" w:rsidRPr="00A67309" w:rsidRDefault="00297786" w:rsidP="00297786">
      <w:pPr>
        <w:spacing w:line="260" w:lineRule="atLeast"/>
        <w:jc w:val="both"/>
        <w:rPr>
          <w:rFonts w:ascii="Arial" w:eastAsiaTheme="minorHAnsi" w:hAnsi="Arial" w:cs="Arial"/>
          <w:sz w:val="20"/>
          <w:szCs w:val="20"/>
          <w:lang w:eastAsia="en-US"/>
        </w:rPr>
      </w:pPr>
      <w:r w:rsidRPr="00A67309">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A3CC8C3" w14:textId="77777777" w:rsidR="00297786" w:rsidRPr="00A67309" w:rsidRDefault="00297786" w:rsidP="00297786">
      <w:pPr>
        <w:spacing w:line="260" w:lineRule="atLeast"/>
        <w:jc w:val="both"/>
        <w:rPr>
          <w:rFonts w:ascii="Arial" w:eastAsiaTheme="minorHAnsi" w:hAnsi="Arial" w:cs="Arial"/>
          <w:sz w:val="20"/>
          <w:szCs w:val="20"/>
          <w:lang w:eastAsia="en-US"/>
        </w:rPr>
      </w:pPr>
    </w:p>
    <w:p w14:paraId="38EECC36" w14:textId="77777777" w:rsidR="00297786" w:rsidRPr="00A67309" w:rsidRDefault="00297786" w:rsidP="00297786">
      <w:pPr>
        <w:spacing w:line="260" w:lineRule="atLeast"/>
        <w:jc w:val="both"/>
        <w:rPr>
          <w:rFonts w:ascii="Arial" w:eastAsiaTheme="minorHAnsi" w:hAnsi="Arial" w:cs="Arial"/>
          <w:sz w:val="20"/>
          <w:szCs w:val="20"/>
          <w:lang w:eastAsia="en-US"/>
        </w:rPr>
      </w:pPr>
      <w:r w:rsidRPr="00A67309">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7544618" w14:textId="77777777" w:rsidR="00891EC2" w:rsidRPr="00A67309" w:rsidRDefault="00891EC2" w:rsidP="00346CBF">
      <w:pPr>
        <w:spacing w:line="260" w:lineRule="atLeast"/>
        <w:contextualSpacing/>
        <w:jc w:val="both"/>
        <w:rPr>
          <w:rFonts w:ascii="Arial" w:hAnsi="Arial" w:cs="Arial"/>
          <w:sz w:val="20"/>
          <w:szCs w:val="20"/>
        </w:rPr>
      </w:pPr>
    </w:p>
    <w:p w14:paraId="25690410" w14:textId="77777777" w:rsidR="004037D7" w:rsidRPr="00A67309" w:rsidRDefault="004037D7" w:rsidP="004037D7">
      <w:pPr>
        <w:spacing w:line="260" w:lineRule="atLeast"/>
        <w:jc w:val="both"/>
        <w:rPr>
          <w:rFonts w:ascii="Arial" w:eastAsia="Calibri" w:hAnsi="Arial" w:cs="Arial"/>
          <w:sz w:val="20"/>
          <w:szCs w:val="20"/>
          <w:lang w:eastAsia="en-US"/>
        </w:rPr>
      </w:pPr>
    </w:p>
    <w:p w14:paraId="48CD9681" w14:textId="77777777" w:rsidR="004037D7" w:rsidRPr="00A67309" w:rsidRDefault="004037D7" w:rsidP="004037D7">
      <w:pPr>
        <w:keepNext/>
        <w:spacing w:line="260" w:lineRule="atLeast"/>
        <w:ind w:firstLine="426"/>
        <w:jc w:val="both"/>
        <w:rPr>
          <w:rFonts w:ascii="Arial" w:eastAsia="Calibri" w:hAnsi="Arial" w:cs="Arial"/>
          <w:b/>
          <w:sz w:val="20"/>
          <w:szCs w:val="20"/>
        </w:rPr>
      </w:pPr>
      <w:r w:rsidRPr="00A67309">
        <w:rPr>
          <w:rFonts w:ascii="Arial" w:eastAsia="Calibri" w:hAnsi="Arial" w:cs="Arial"/>
          <w:b/>
          <w:sz w:val="20"/>
          <w:szCs w:val="20"/>
        </w:rPr>
        <w:t>XV. REŠEVANJE SPOROV</w:t>
      </w:r>
    </w:p>
    <w:p w14:paraId="1213B1A7" w14:textId="77777777" w:rsidR="004037D7" w:rsidRPr="00A67309" w:rsidRDefault="004037D7" w:rsidP="004037D7">
      <w:pPr>
        <w:keepNext/>
        <w:spacing w:line="260" w:lineRule="atLeast"/>
        <w:jc w:val="both"/>
        <w:rPr>
          <w:rFonts w:ascii="Arial" w:eastAsia="Calibri" w:hAnsi="Arial" w:cs="Arial"/>
          <w:b/>
          <w:sz w:val="20"/>
          <w:szCs w:val="20"/>
        </w:rPr>
      </w:pPr>
    </w:p>
    <w:p w14:paraId="1892FE88"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17. člen</w:t>
      </w:r>
    </w:p>
    <w:p w14:paraId="5A3B56FC" w14:textId="77777777" w:rsidR="004037D7" w:rsidRPr="00A67309" w:rsidRDefault="004037D7" w:rsidP="004037D7">
      <w:pPr>
        <w:spacing w:line="260" w:lineRule="atLeast"/>
        <w:jc w:val="both"/>
        <w:rPr>
          <w:rFonts w:ascii="Arial" w:eastAsia="Calibri" w:hAnsi="Arial" w:cs="Arial"/>
          <w:sz w:val="20"/>
          <w:szCs w:val="20"/>
          <w:lang w:eastAsia="en-US"/>
        </w:rPr>
      </w:pPr>
    </w:p>
    <w:p w14:paraId="3184E880" w14:textId="622B660F"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35F72A23" w14:textId="77777777" w:rsidR="00297786" w:rsidRPr="00A67309" w:rsidRDefault="00297786" w:rsidP="004037D7">
      <w:pPr>
        <w:spacing w:line="260" w:lineRule="atLeast"/>
        <w:jc w:val="both"/>
        <w:rPr>
          <w:rFonts w:ascii="Arial" w:eastAsia="Calibri" w:hAnsi="Arial" w:cs="Arial"/>
          <w:sz w:val="20"/>
          <w:szCs w:val="20"/>
          <w:lang w:eastAsia="en-US"/>
        </w:rPr>
      </w:pPr>
    </w:p>
    <w:p w14:paraId="52D84001" w14:textId="77777777" w:rsidR="004037D7" w:rsidRPr="00A67309" w:rsidRDefault="004037D7" w:rsidP="004037D7">
      <w:pPr>
        <w:spacing w:line="260" w:lineRule="atLeast"/>
        <w:jc w:val="both"/>
        <w:rPr>
          <w:rFonts w:ascii="Arial" w:eastAsia="Calibri" w:hAnsi="Arial" w:cs="Arial"/>
          <w:sz w:val="20"/>
          <w:szCs w:val="20"/>
          <w:lang w:eastAsia="en-US"/>
        </w:rPr>
      </w:pPr>
    </w:p>
    <w:p w14:paraId="4D1C4778" w14:textId="77777777" w:rsidR="004037D7" w:rsidRPr="00A67309" w:rsidRDefault="004037D7" w:rsidP="004037D7">
      <w:pPr>
        <w:spacing w:line="260" w:lineRule="atLeast"/>
        <w:ind w:firstLine="426"/>
        <w:jc w:val="both"/>
        <w:rPr>
          <w:rFonts w:ascii="Arial" w:eastAsia="Calibri" w:hAnsi="Arial" w:cs="Arial"/>
          <w:b/>
          <w:sz w:val="20"/>
          <w:szCs w:val="20"/>
          <w:lang w:eastAsia="en-US"/>
        </w:rPr>
      </w:pPr>
      <w:r w:rsidRPr="00A67309">
        <w:rPr>
          <w:rFonts w:ascii="Arial" w:eastAsia="Calibri" w:hAnsi="Arial" w:cs="Arial"/>
          <w:b/>
          <w:sz w:val="20"/>
          <w:szCs w:val="20"/>
          <w:lang w:eastAsia="en-US"/>
        </w:rPr>
        <w:t>XVI. KONČNE DOLOČBE</w:t>
      </w:r>
    </w:p>
    <w:p w14:paraId="50EEB004" w14:textId="77777777" w:rsidR="004037D7" w:rsidRPr="00A67309" w:rsidRDefault="004037D7" w:rsidP="004037D7">
      <w:pPr>
        <w:spacing w:line="260" w:lineRule="atLeast"/>
        <w:jc w:val="both"/>
        <w:rPr>
          <w:rFonts w:ascii="Arial" w:eastAsia="Calibri" w:hAnsi="Arial" w:cs="Arial"/>
          <w:b/>
          <w:sz w:val="20"/>
          <w:szCs w:val="20"/>
          <w:lang w:eastAsia="en-US"/>
        </w:rPr>
      </w:pPr>
    </w:p>
    <w:p w14:paraId="6FE37918"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18. člen</w:t>
      </w:r>
    </w:p>
    <w:p w14:paraId="04A9804A"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75AB4004"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45C3CEF1"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03E6C633"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r w:rsidRPr="00A67309">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474E536A" w14:textId="77777777" w:rsidR="004037D7" w:rsidRPr="00A67309" w:rsidRDefault="004037D7" w:rsidP="004037D7">
      <w:pPr>
        <w:overflowPunct w:val="0"/>
        <w:autoSpaceDE w:val="0"/>
        <w:autoSpaceDN w:val="0"/>
        <w:adjustRightInd w:val="0"/>
        <w:spacing w:line="260" w:lineRule="atLeast"/>
        <w:jc w:val="both"/>
        <w:textAlignment w:val="baseline"/>
        <w:rPr>
          <w:rFonts w:ascii="Arial" w:eastAsia="Calibri" w:hAnsi="Arial" w:cs="Arial"/>
          <w:sz w:val="20"/>
          <w:szCs w:val="20"/>
          <w:lang w:eastAsia="en-US"/>
        </w:rPr>
      </w:pPr>
    </w:p>
    <w:p w14:paraId="22E2EEE3"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19. člen</w:t>
      </w:r>
    </w:p>
    <w:p w14:paraId="76F34B16" w14:textId="77777777" w:rsidR="004037D7" w:rsidRPr="00A67309" w:rsidRDefault="004037D7" w:rsidP="004037D7">
      <w:pPr>
        <w:spacing w:line="260" w:lineRule="atLeast"/>
        <w:jc w:val="both"/>
        <w:rPr>
          <w:rFonts w:ascii="Arial" w:eastAsia="Calibri" w:hAnsi="Arial" w:cs="Arial"/>
          <w:sz w:val="20"/>
          <w:szCs w:val="20"/>
          <w:lang w:eastAsia="en-US"/>
        </w:rPr>
      </w:pPr>
    </w:p>
    <w:p w14:paraId="6E9475EA"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lastRenderedPageBreak/>
        <w:t xml:space="preserve">Pogodba prične veljati z dnem, ko je podpisana s strani obeh pogodbenih strank, pod pogojem da je s strani izvajalca dostavljeno zavarovanje za dobro izvedbo pogodbenih obveznosti. </w:t>
      </w:r>
    </w:p>
    <w:p w14:paraId="507C73A4" w14:textId="77777777" w:rsidR="004037D7" w:rsidRPr="00A67309" w:rsidRDefault="004037D7" w:rsidP="004037D7">
      <w:pPr>
        <w:spacing w:line="260" w:lineRule="atLeast"/>
        <w:jc w:val="both"/>
        <w:rPr>
          <w:rFonts w:ascii="Arial" w:eastAsia="Calibri" w:hAnsi="Arial" w:cs="Arial"/>
          <w:sz w:val="20"/>
          <w:szCs w:val="20"/>
          <w:lang w:eastAsia="en-US"/>
        </w:rPr>
      </w:pPr>
    </w:p>
    <w:p w14:paraId="516D2821" w14:textId="77777777"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63A953C0" w14:textId="77777777" w:rsidR="004037D7" w:rsidRPr="00A67309" w:rsidRDefault="004037D7" w:rsidP="004037D7">
      <w:pPr>
        <w:spacing w:line="260" w:lineRule="atLeast"/>
        <w:jc w:val="both"/>
        <w:rPr>
          <w:rFonts w:ascii="Arial" w:hAnsi="Arial" w:cs="Arial"/>
          <w:sz w:val="20"/>
          <w:szCs w:val="20"/>
          <w:lang w:eastAsia="en-US"/>
        </w:rPr>
      </w:pPr>
    </w:p>
    <w:p w14:paraId="5990786F" w14:textId="77777777" w:rsidR="004037D7" w:rsidRPr="00A67309" w:rsidRDefault="004037D7" w:rsidP="004037D7">
      <w:pPr>
        <w:spacing w:line="260" w:lineRule="atLeast"/>
        <w:jc w:val="both"/>
        <w:rPr>
          <w:rFonts w:ascii="Arial" w:eastAsia="Calibri" w:hAnsi="Arial" w:cs="Arial"/>
          <w:sz w:val="20"/>
          <w:szCs w:val="20"/>
          <w:lang w:eastAsia="en-US"/>
        </w:rPr>
      </w:pPr>
    </w:p>
    <w:p w14:paraId="16692E8A" w14:textId="77777777" w:rsidR="004037D7" w:rsidRPr="00A67309" w:rsidRDefault="004037D7" w:rsidP="004037D7">
      <w:pPr>
        <w:keepNext/>
        <w:spacing w:line="260" w:lineRule="atLeast"/>
        <w:jc w:val="center"/>
        <w:rPr>
          <w:rFonts w:ascii="Arial" w:eastAsia="Calibri" w:hAnsi="Arial" w:cs="Arial"/>
          <w:sz w:val="20"/>
          <w:szCs w:val="20"/>
        </w:rPr>
      </w:pPr>
      <w:r w:rsidRPr="00A67309">
        <w:rPr>
          <w:rFonts w:ascii="Arial" w:eastAsia="Calibri" w:hAnsi="Arial" w:cs="Arial"/>
          <w:sz w:val="20"/>
          <w:szCs w:val="20"/>
        </w:rPr>
        <w:t>20. člen</w:t>
      </w:r>
    </w:p>
    <w:p w14:paraId="5C2B3368" w14:textId="77777777" w:rsidR="004037D7" w:rsidRPr="00A67309" w:rsidRDefault="004037D7" w:rsidP="004037D7">
      <w:pPr>
        <w:spacing w:line="260" w:lineRule="atLeast"/>
        <w:jc w:val="both"/>
        <w:rPr>
          <w:rFonts w:ascii="Arial" w:eastAsia="Calibri" w:hAnsi="Arial" w:cs="Arial"/>
          <w:sz w:val="20"/>
          <w:szCs w:val="20"/>
          <w:lang w:eastAsia="en-US"/>
        </w:rPr>
      </w:pPr>
    </w:p>
    <w:p w14:paraId="005FFD5E" w14:textId="780193CD" w:rsidR="004037D7" w:rsidRPr="00A67309" w:rsidRDefault="004037D7" w:rsidP="004037D7">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Pogodba je</w:t>
      </w:r>
      <w:r w:rsidR="00297786" w:rsidRPr="00A67309">
        <w:rPr>
          <w:rFonts w:ascii="Arial" w:eastAsia="Calibri" w:hAnsi="Arial" w:cs="Arial"/>
          <w:sz w:val="20"/>
          <w:szCs w:val="20"/>
          <w:lang w:eastAsia="en-US"/>
        </w:rPr>
        <w:t xml:space="preserve"> podpisana elektronsko. </w:t>
      </w:r>
    </w:p>
    <w:p w14:paraId="7D87B7CA" w14:textId="77777777" w:rsidR="004037D7" w:rsidRPr="00A67309" w:rsidRDefault="004037D7" w:rsidP="004037D7">
      <w:pPr>
        <w:spacing w:line="260" w:lineRule="atLeast"/>
        <w:jc w:val="both"/>
        <w:rPr>
          <w:rFonts w:ascii="Arial" w:eastAsia="Calibri" w:hAnsi="Arial" w:cs="Arial"/>
          <w:sz w:val="20"/>
          <w:szCs w:val="20"/>
          <w:lang w:eastAsia="en-US"/>
        </w:rPr>
      </w:pPr>
    </w:p>
    <w:p w14:paraId="5AA2CCE0" w14:textId="77777777" w:rsidR="004037D7" w:rsidRPr="00A67309" w:rsidRDefault="004037D7" w:rsidP="004037D7">
      <w:pPr>
        <w:spacing w:line="260" w:lineRule="atLeast"/>
        <w:jc w:val="both"/>
        <w:rPr>
          <w:rFonts w:ascii="Arial" w:eastAsia="Calibri" w:hAnsi="Arial" w:cs="Arial"/>
          <w:sz w:val="20"/>
          <w:szCs w:val="20"/>
          <w:lang w:eastAsia="en-US"/>
        </w:rPr>
      </w:pPr>
    </w:p>
    <w:p w14:paraId="329A856B" w14:textId="77777777" w:rsidR="004037D7" w:rsidRPr="00A67309" w:rsidRDefault="004037D7" w:rsidP="004037D7">
      <w:pPr>
        <w:spacing w:line="260" w:lineRule="atLeast"/>
        <w:jc w:val="both"/>
        <w:rPr>
          <w:rFonts w:ascii="Arial" w:eastAsia="Calibri" w:hAnsi="Arial" w:cs="Arial"/>
          <w:sz w:val="20"/>
          <w:szCs w:val="20"/>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A67309" w14:paraId="425BA406" w14:textId="77777777" w:rsidTr="00F766F8">
        <w:trPr>
          <w:cantSplit/>
          <w:trHeight w:val="2642"/>
        </w:trPr>
        <w:tc>
          <w:tcPr>
            <w:tcW w:w="5011" w:type="dxa"/>
          </w:tcPr>
          <w:p w14:paraId="6CFD1DC1" w14:textId="77777777" w:rsidR="004037D7" w:rsidRPr="00A67309" w:rsidRDefault="004037D7" w:rsidP="00F766F8">
            <w:pPr>
              <w:tabs>
                <w:tab w:val="left" w:pos="4153"/>
                <w:tab w:val="left" w:pos="8306"/>
              </w:tabs>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IZVAJALEC:</w:t>
            </w:r>
          </w:p>
          <w:p w14:paraId="456B64AE" w14:textId="77777777" w:rsidR="004037D7" w:rsidRPr="00A67309" w:rsidRDefault="004037D7" w:rsidP="00F766F8">
            <w:pPr>
              <w:tabs>
                <w:tab w:val="left" w:pos="4153"/>
                <w:tab w:val="left" w:pos="8306"/>
              </w:tabs>
              <w:spacing w:line="260" w:lineRule="atLeast"/>
              <w:jc w:val="both"/>
              <w:rPr>
                <w:rFonts w:ascii="Arial" w:eastAsia="Calibri" w:hAnsi="Arial" w:cs="Arial"/>
                <w:sz w:val="20"/>
                <w:szCs w:val="20"/>
                <w:lang w:eastAsia="en-US"/>
              </w:rPr>
            </w:pPr>
          </w:p>
          <w:p w14:paraId="3DD26CBF" w14:textId="77777777" w:rsidR="004037D7" w:rsidRPr="00A67309" w:rsidRDefault="00297786" w:rsidP="00F766F8">
            <w:pPr>
              <w:tabs>
                <w:tab w:val="left" w:pos="4153"/>
                <w:tab w:val="left" w:pos="8306"/>
              </w:tabs>
              <w:spacing w:line="260" w:lineRule="atLeast"/>
              <w:jc w:val="both"/>
              <w:rPr>
                <w:rFonts w:ascii="Arial" w:eastAsia="Calibri" w:hAnsi="Arial" w:cs="Arial"/>
                <w:bCs/>
                <w:i/>
                <w:iCs/>
                <w:sz w:val="20"/>
                <w:szCs w:val="20"/>
                <w:lang w:eastAsia="en-US"/>
              </w:rPr>
            </w:pPr>
            <w:r w:rsidRPr="00A67309">
              <w:rPr>
                <w:rFonts w:ascii="Arial" w:eastAsia="Calibri" w:hAnsi="Arial" w:cs="Arial"/>
                <w:bCs/>
                <w:i/>
                <w:iCs/>
                <w:sz w:val="20"/>
                <w:szCs w:val="20"/>
                <w:lang w:eastAsia="en-US"/>
              </w:rPr>
              <w:t>Naziv izvajalca</w:t>
            </w:r>
          </w:p>
          <w:p w14:paraId="18B627C1" w14:textId="77777777" w:rsidR="00297786" w:rsidRPr="00A67309" w:rsidRDefault="00297786" w:rsidP="00F766F8">
            <w:pPr>
              <w:tabs>
                <w:tab w:val="left" w:pos="4153"/>
                <w:tab w:val="left" w:pos="8306"/>
              </w:tabs>
              <w:spacing w:line="260" w:lineRule="atLeast"/>
              <w:jc w:val="both"/>
              <w:rPr>
                <w:rFonts w:ascii="Arial" w:eastAsia="Calibri" w:hAnsi="Arial" w:cs="Arial"/>
                <w:bCs/>
                <w:i/>
                <w:iCs/>
                <w:sz w:val="20"/>
                <w:szCs w:val="20"/>
                <w:lang w:eastAsia="en-US"/>
              </w:rPr>
            </w:pPr>
          </w:p>
          <w:p w14:paraId="23805F73" w14:textId="77777777" w:rsidR="00297786" w:rsidRPr="00A67309" w:rsidRDefault="00297786" w:rsidP="00F766F8">
            <w:pPr>
              <w:tabs>
                <w:tab w:val="left" w:pos="4153"/>
                <w:tab w:val="left" w:pos="8306"/>
              </w:tabs>
              <w:spacing w:line="260" w:lineRule="atLeast"/>
              <w:jc w:val="both"/>
              <w:rPr>
                <w:rFonts w:ascii="Arial" w:eastAsia="Calibri" w:hAnsi="Arial" w:cs="Arial"/>
                <w:bCs/>
                <w:i/>
                <w:iCs/>
                <w:sz w:val="20"/>
                <w:szCs w:val="20"/>
                <w:lang w:eastAsia="en-US"/>
              </w:rPr>
            </w:pPr>
          </w:p>
          <w:p w14:paraId="701E3999" w14:textId="77777777" w:rsidR="00297786" w:rsidRPr="00A67309" w:rsidRDefault="00297786" w:rsidP="00F766F8">
            <w:pPr>
              <w:tabs>
                <w:tab w:val="left" w:pos="4153"/>
                <w:tab w:val="left" w:pos="8306"/>
              </w:tabs>
              <w:spacing w:line="260" w:lineRule="atLeast"/>
              <w:jc w:val="both"/>
              <w:rPr>
                <w:rFonts w:ascii="Arial" w:eastAsia="Calibri" w:hAnsi="Arial" w:cs="Arial"/>
                <w:bCs/>
                <w:i/>
                <w:iCs/>
                <w:sz w:val="20"/>
                <w:szCs w:val="20"/>
                <w:lang w:eastAsia="en-US"/>
              </w:rPr>
            </w:pPr>
          </w:p>
          <w:p w14:paraId="39F19747" w14:textId="42A32FD1" w:rsidR="00297786" w:rsidRPr="00A67309" w:rsidRDefault="00297786" w:rsidP="00F766F8">
            <w:pPr>
              <w:tabs>
                <w:tab w:val="left" w:pos="4153"/>
                <w:tab w:val="left" w:pos="8306"/>
              </w:tabs>
              <w:spacing w:line="260" w:lineRule="atLeast"/>
              <w:jc w:val="both"/>
              <w:rPr>
                <w:rFonts w:ascii="Arial" w:eastAsia="Calibri" w:hAnsi="Arial" w:cs="Arial"/>
                <w:sz w:val="20"/>
                <w:szCs w:val="20"/>
                <w:lang w:eastAsia="en-US"/>
              </w:rPr>
            </w:pPr>
            <w:r w:rsidRPr="00A67309">
              <w:rPr>
                <w:rFonts w:ascii="Arial" w:eastAsia="Calibri" w:hAnsi="Arial" w:cs="Arial"/>
                <w:bCs/>
                <w:i/>
                <w:iCs/>
                <w:sz w:val="20"/>
                <w:szCs w:val="20"/>
                <w:lang w:eastAsia="en-US"/>
              </w:rPr>
              <w:t>Navedba podpisnika</w:t>
            </w:r>
          </w:p>
        </w:tc>
        <w:tc>
          <w:tcPr>
            <w:tcW w:w="4219" w:type="dxa"/>
          </w:tcPr>
          <w:p w14:paraId="04454A2D" w14:textId="77777777" w:rsidR="004037D7" w:rsidRPr="00A67309" w:rsidRDefault="004037D7" w:rsidP="00F766F8">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NAROČNIK:</w:t>
            </w:r>
          </w:p>
          <w:p w14:paraId="713B497B" w14:textId="77777777" w:rsidR="004037D7" w:rsidRPr="00A67309" w:rsidRDefault="004037D7" w:rsidP="00F766F8">
            <w:pPr>
              <w:spacing w:line="260" w:lineRule="atLeast"/>
              <w:jc w:val="both"/>
              <w:rPr>
                <w:rFonts w:ascii="Arial" w:eastAsia="Calibri" w:hAnsi="Arial" w:cs="Arial"/>
                <w:sz w:val="20"/>
                <w:szCs w:val="20"/>
                <w:lang w:eastAsia="en-US"/>
              </w:rPr>
            </w:pPr>
          </w:p>
          <w:p w14:paraId="0A7EE92D" w14:textId="77777777" w:rsidR="004037D7" w:rsidRPr="00A67309" w:rsidRDefault="004037D7" w:rsidP="00F766F8">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Ministrstvo za okolje, podnebje in energijo</w:t>
            </w:r>
          </w:p>
          <w:p w14:paraId="41C40FA1" w14:textId="23215801" w:rsidR="004037D7" w:rsidRPr="00A67309" w:rsidRDefault="004037D7" w:rsidP="00F766F8">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Langusova ulica 4, 1</w:t>
            </w:r>
            <w:r w:rsidR="00297786" w:rsidRPr="00A67309">
              <w:rPr>
                <w:rFonts w:ascii="Arial" w:eastAsia="Calibri" w:hAnsi="Arial" w:cs="Arial"/>
                <w:sz w:val="20"/>
                <w:szCs w:val="20"/>
                <w:lang w:eastAsia="en-US"/>
              </w:rPr>
              <w:t>000</w:t>
            </w:r>
            <w:r w:rsidRPr="00A67309">
              <w:rPr>
                <w:rFonts w:ascii="Arial" w:eastAsia="Calibri" w:hAnsi="Arial" w:cs="Arial"/>
                <w:sz w:val="20"/>
                <w:szCs w:val="20"/>
                <w:lang w:eastAsia="en-US"/>
              </w:rPr>
              <w:t xml:space="preserve"> Ljubljana</w:t>
            </w:r>
          </w:p>
          <w:p w14:paraId="19987ABE" w14:textId="77777777" w:rsidR="004037D7" w:rsidRPr="00A67309" w:rsidRDefault="004037D7" w:rsidP="00F766F8">
            <w:pPr>
              <w:spacing w:line="260" w:lineRule="atLeast"/>
              <w:jc w:val="both"/>
              <w:rPr>
                <w:rFonts w:ascii="Arial" w:eastAsia="Calibri" w:hAnsi="Arial" w:cs="Arial"/>
                <w:sz w:val="20"/>
                <w:szCs w:val="20"/>
                <w:lang w:eastAsia="en-US"/>
              </w:rPr>
            </w:pPr>
          </w:p>
          <w:p w14:paraId="48217241" w14:textId="77777777" w:rsidR="004037D7" w:rsidRPr="00A67309" w:rsidRDefault="004037D7" w:rsidP="00F766F8">
            <w:pPr>
              <w:spacing w:line="260" w:lineRule="atLeast"/>
              <w:jc w:val="both"/>
              <w:rPr>
                <w:rFonts w:ascii="Arial" w:eastAsia="Calibri" w:hAnsi="Arial" w:cs="Arial"/>
                <w:sz w:val="20"/>
                <w:szCs w:val="20"/>
                <w:lang w:eastAsia="en-US"/>
              </w:rPr>
            </w:pPr>
          </w:p>
          <w:p w14:paraId="46291289" w14:textId="6747FA40" w:rsidR="004037D7" w:rsidRPr="00A67309" w:rsidRDefault="004037D7" w:rsidP="00F766F8">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Mag. Bojan K</w:t>
            </w:r>
            <w:r w:rsidR="00297786" w:rsidRPr="00A67309">
              <w:rPr>
                <w:rFonts w:ascii="Arial" w:eastAsia="Calibri" w:hAnsi="Arial" w:cs="Arial"/>
                <w:sz w:val="20"/>
                <w:szCs w:val="20"/>
                <w:lang w:eastAsia="en-US"/>
              </w:rPr>
              <w:t>umer</w:t>
            </w:r>
            <w:r w:rsidRPr="00A67309">
              <w:rPr>
                <w:rFonts w:ascii="Arial" w:eastAsia="Calibri" w:hAnsi="Arial" w:cs="Arial"/>
                <w:sz w:val="20"/>
                <w:szCs w:val="20"/>
                <w:lang w:eastAsia="en-US"/>
              </w:rPr>
              <w:t>, minister</w:t>
            </w:r>
          </w:p>
          <w:p w14:paraId="30B8F354" w14:textId="6F9029DD" w:rsidR="004037D7" w:rsidRPr="00A67309" w:rsidRDefault="004037D7" w:rsidP="00F766F8">
            <w:pPr>
              <w:spacing w:line="260" w:lineRule="atLeast"/>
              <w:jc w:val="both"/>
              <w:rPr>
                <w:rFonts w:ascii="Arial" w:eastAsia="Calibri" w:hAnsi="Arial" w:cs="Arial"/>
                <w:sz w:val="20"/>
                <w:szCs w:val="20"/>
                <w:lang w:eastAsia="en-US"/>
              </w:rPr>
            </w:pPr>
          </w:p>
        </w:tc>
      </w:tr>
    </w:tbl>
    <w:p w14:paraId="6C722BD9" w14:textId="77777777" w:rsidR="00DF05DB" w:rsidRPr="00A67309" w:rsidRDefault="00DF05DB" w:rsidP="00415C51">
      <w:pPr>
        <w:spacing w:line="260" w:lineRule="atLeast"/>
        <w:rPr>
          <w:rFonts w:ascii="Arial" w:hAnsi="Arial" w:cs="Arial"/>
          <w:b/>
          <w:sz w:val="20"/>
          <w:szCs w:val="20"/>
          <w:lang w:eastAsia="en-US"/>
        </w:rPr>
      </w:pPr>
    </w:p>
    <w:p w14:paraId="7309150C" w14:textId="77777777" w:rsidR="0082255A" w:rsidRPr="00A67309" w:rsidRDefault="0082255A" w:rsidP="00415C51">
      <w:pPr>
        <w:spacing w:line="260" w:lineRule="atLeast"/>
        <w:rPr>
          <w:rFonts w:ascii="Arial" w:hAnsi="Arial" w:cs="Arial"/>
          <w:b/>
          <w:sz w:val="20"/>
          <w:szCs w:val="20"/>
          <w:lang w:eastAsia="en-US"/>
        </w:rPr>
      </w:pPr>
    </w:p>
    <w:p w14:paraId="5053A2C1" w14:textId="77777777" w:rsidR="0082255A" w:rsidRPr="00A67309" w:rsidRDefault="0082255A" w:rsidP="00415C51">
      <w:pPr>
        <w:spacing w:line="260" w:lineRule="atLeast"/>
        <w:rPr>
          <w:rFonts w:ascii="Arial" w:hAnsi="Arial" w:cs="Arial"/>
          <w:b/>
          <w:sz w:val="20"/>
          <w:szCs w:val="20"/>
          <w:lang w:eastAsia="en-US"/>
        </w:rPr>
      </w:pPr>
    </w:p>
    <w:p w14:paraId="516F3B3F" w14:textId="77777777" w:rsidR="004E352A" w:rsidRPr="00A67309" w:rsidRDefault="004E352A" w:rsidP="00E74A6D">
      <w:pPr>
        <w:spacing w:line="260" w:lineRule="atLeast"/>
        <w:jc w:val="both"/>
        <w:rPr>
          <w:rFonts w:ascii="Arial" w:hAnsi="Arial" w:cs="Arial"/>
          <w:sz w:val="20"/>
          <w:szCs w:val="20"/>
          <w:lang w:eastAsia="en-US"/>
        </w:rPr>
      </w:pPr>
    </w:p>
    <w:p w14:paraId="3340B096" w14:textId="77777777" w:rsidR="004E352A" w:rsidRPr="00A67309" w:rsidRDefault="004E352A" w:rsidP="00E74A6D">
      <w:pPr>
        <w:spacing w:line="260" w:lineRule="atLeast"/>
        <w:jc w:val="both"/>
        <w:rPr>
          <w:rFonts w:ascii="Arial" w:hAnsi="Arial" w:cs="Arial"/>
          <w:sz w:val="20"/>
          <w:szCs w:val="20"/>
          <w:lang w:eastAsia="en-US"/>
        </w:rPr>
      </w:pPr>
    </w:p>
    <w:p w14:paraId="53C33605" w14:textId="77777777" w:rsidR="004E352A" w:rsidRPr="00A67309" w:rsidRDefault="004E352A" w:rsidP="00E74A6D">
      <w:pPr>
        <w:spacing w:line="260" w:lineRule="atLeast"/>
        <w:jc w:val="both"/>
        <w:rPr>
          <w:rFonts w:ascii="Arial" w:hAnsi="Arial" w:cs="Arial"/>
          <w:sz w:val="20"/>
          <w:szCs w:val="20"/>
          <w:lang w:eastAsia="en-US"/>
        </w:rPr>
      </w:pPr>
    </w:p>
    <w:p w14:paraId="02FC3B42" w14:textId="77777777" w:rsidR="004E352A" w:rsidRPr="00A67309" w:rsidRDefault="004E352A" w:rsidP="00E74A6D">
      <w:pPr>
        <w:spacing w:line="260" w:lineRule="atLeast"/>
        <w:jc w:val="both"/>
        <w:rPr>
          <w:rFonts w:ascii="Arial" w:hAnsi="Arial" w:cs="Arial"/>
          <w:sz w:val="20"/>
          <w:szCs w:val="20"/>
          <w:lang w:eastAsia="en-US"/>
        </w:rPr>
      </w:pPr>
    </w:p>
    <w:p w14:paraId="2179F37F" w14:textId="77777777" w:rsidR="004258C4" w:rsidRPr="00A67309" w:rsidRDefault="004258C4" w:rsidP="00E74A6D">
      <w:pPr>
        <w:spacing w:line="260" w:lineRule="atLeast"/>
        <w:jc w:val="both"/>
        <w:rPr>
          <w:rFonts w:ascii="Arial" w:hAnsi="Arial" w:cs="Arial"/>
          <w:sz w:val="20"/>
          <w:szCs w:val="20"/>
          <w:lang w:eastAsia="en-US"/>
        </w:rPr>
      </w:pPr>
    </w:p>
    <w:p w14:paraId="5E7F2288" w14:textId="77777777" w:rsidR="004258C4" w:rsidRPr="00A67309" w:rsidRDefault="004258C4" w:rsidP="00E74A6D">
      <w:pPr>
        <w:spacing w:line="260" w:lineRule="atLeast"/>
        <w:jc w:val="both"/>
        <w:rPr>
          <w:rFonts w:ascii="Arial" w:hAnsi="Arial" w:cs="Arial"/>
          <w:sz w:val="20"/>
          <w:szCs w:val="20"/>
          <w:lang w:eastAsia="en-US"/>
        </w:rPr>
      </w:pPr>
    </w:p>
    <w:p w14:paraId="365D2D51" w14:textId="46A449B0" w:rsidR="004258C4" w:rsidRPr="00A67309" w:rsidRDefault="004258C4" w:rsidP="00E74A6D">
      <w:pPr>
        <w:spacing w:line="260" w:lineRule="atLeast"/>
        <w:jc w:val="both"/>
        <w:rPr>
          <w:rFonts w:ascii="Arial" w:hAnsi="Arial" w:cs="Arial"/>
          <w:sz w:val="20"/>
          <w:szCs w:val="20"/>
          <w:lang w:eastAsia="en-US"/>
        </w:rPr>
      </w:pPr>
    </w:p>
    <w:p w14:paraId="2FA048C7" w14:textId="77777777" w:rsidR="004258C4" w:rsidRPr="00A67309" w:rsidRDefault="004258C4" w:rsidP="00E74A6D">
      <w:pPr>
        <w:spacing w:line="260" w:lineRule="atLeast"/>
        <w:jc w:val="both"/>
        <w:rPr>
          <w:rFonts w:ascii="Arial" w:hAnsi="Arial" w:cs="Arial"/>
          <w:sz w:val="20"/>
          <w:szCs w:val="20"/>
          <w:lang w:eastAsia="en-US"/>
        </w:rPr>
      </w:pPr>
    </w:p>
    <w:p w14:paraId="3314D7A8" w14:textId="77777777" w:rsidR="004258C4" w:rsidRPr="00A67309" w:rsidRDefault="004258C4" w:rsidP="00E74A6D">
      <w:pPr>
        <w:spacing w:line="260" w:lineRule="atLeast"/>
        <w:jc w:val="both"/>
        <w:rPr>
          <w:rFonts w:ascii="Arial" w:hAnsi="Arial" w:cs="Arial"/>
          <w:sz w:val="20"/>
          <w:szCs w:val="20"/>
          <w:lang w:eastAsia="en-US"/>
        </w:rPr>
      </w:pPr>
    </w:p>
    <w:p w14:paraId="2D711E2B" w14:textId="517B7E37" w:rsidR="00E92B0A" w:rsidRPr="00A67309" w:rsidRDefault="00E92B0A" w:rsidP="00297786">
      <w:pPr>
        <w:pStyle w:val="Glava"/>
        <w:rPr>
          <w:rFonts w:ascii="Arial" w:hAnsi="Arial" w:cs="Arial"/>
          <w:sz w:val="16"/>
          <w:szCs w:val="16"/>
        </w:rPr>
      </w:pPr>
    </w:p>
    <w:p w14:paraId="09A5E158" w14:textId="3BC2ACE2" w:rsidR="00C31B33" w:rsidRPr="00A67309" w:rsidRDefault="00C31B33" w:rsidP="00297786">
      <w:pPr>
        <w:pStyle w:val="Glava"/>
        <w:rPr>
          <w:rFonts w:ascii="Arial" w:hAnsi="Arial" w:cs="Arial"/>
          <w:sz w:val="16"/>
          <w:szCs w:val="16"/>
        </w:rPr>
      </w:pPr>
    </w:p>
    <w:p w14:paraId="366F319E" w14:textId="62CF5A3B" w:rsidR="00C31B33" w:rsidRPr="00A67309" w:rsidRDefault="00C31B33" w:rsidP="00297786">
      <w:pPr>
        <w:pStyle w:val="Glava"/>
        <w:rPr>
          <w:rFonts w:ascii="Arial" w:hAnsi="Arial" w:cs="Arial"/>
          <w:sz w:val="16"/>
          <w:szCs w:val="16"/>
        </w:rPr>
      </w:pPr>
    </w:p>
    <w:p w14:paraId="47C56F7C" w14:textId="7C52D105" w:rsidR="00C31B33" w:rsidRPr="00A67309" w:rsidRDefault="00C31B33" w:rsidP="00297786">
      <w:pPr>
        <w:pStyle w:val="Glava"/>
        <w:rPr>
          <w:rFonts w:ascii="Arial" w:hAnsi="Arial" w:cs="Arial"/>
          <w:sz w:val="16"/>
          <w:szCs w:val="16"/>
        </w:rPr>
      </w:pPr>
    </w:p>
    <w:p w14:paraId="10299904" w14:textId="26DFED05" w:rsidR="00C31B33" w:rsidRPr="00A67309" w:rsidRDefault="00C31B33" w:rsidP="00297786">
      <w:pPr>
        <w:pStyle w:val="Glava"/>
        <w:rPr>
          <w:rFonts w:ascii="Arial" w:hAnsi="Arial" w:cs="Arial"/>
          <w:sz w:val="16"/>
          <w:szCs w:val="16"/>
        </w:rPr>
      </w:pPr>
    </w:p>
    <w:p w14:paraId="7794A5FD" w14:textId="1CB0DE90" w:rsidR="00C31B33" w:rsidRPr="00A67309" w:rsidRDefault="00C31B33" w:rsidP="00297786">
      <w:pPr>
        <w:pStyle w:val="Glava"/>
        <w:rPr>
          <w:rFonts w:ascii="Arial" w:hAnsi="Arial" w:cs="Arial"/>
          <w:sz w:val="16"/>
          <w:szCs w:val="16"/>
        </w:rPr>
      </w:pPr>
    </w:p>
    <w:p w14:paraId="4856F355" w14:textId="4AC1E67C" w:rsidR="00C31B33" w:rsidRPr="00A67309" w:rsidRDefault="00C31B33" w:rsidP="00297786">
      <w:pPr>
        <w:pStyle w:val="Glava"/>
        <w:rPr>
          <w:rFonts w:ascii="Arial" w:hAnsi="Arial" w:cs="Arial"/>
          <w:sz w:val="16"/>
          <w:szCs w:val="16"/>
        </w:rPr>
      </w:pPr>
    </w:p>
    <w:p w14:paraId="0BB3FE63" w14:textId="1332DF8E" w:rsidR="00C31B33" w:rsidRPr="00A67309" w:rsidRDefault="00C31B33" w:rsidP="00297786">
      <w:pPr>
        <w:pStyle w:val="Glava"/>
        <w:rPr>
          <w:rFonts w:ascii="Arial" w:hAnsi="Arial" w:cs="Arial"/>
          <w:sz w:val="16"/>
          <w:szCs w:val="16"/>
        </w:rPr>
      </w:pPr>
    </w:p>
    <w:p w14:paraId="21B6F7EB" w14:textId="0351C818" w:rsidR="00C31B33" w:rsidRPr="00A67309" w:rsidRDefault="00C31B33" w:rsidP="00297786">
      <w:pPr>
        <w:pStyle w:val="Glava"/>
        <w:rPr>
          <w:rFonts w:ascii="Arial" w:hAnsi="Arial" w:cs="Arial"/>
          <w:sz w:val="16"/>
          <w:szCs w:val="16"/>
        </w:rPr>
      </w:pPr>
    </w:p>
    <w:p w14:paraId="7375EC66" w14:textId="0DFB014B" w:rsidR="00C31B33" w:rsidRPr="00A67309" w:rsidRDefault="00C31B33" w:rsidP="00297786">
      <w:pPr>
        <w:pStyle w:val="Glava"/>
        <w:rPr>
          <w:rFonts w:ascii="Arial" w:hAnsi="Arial" w:cs="Arial"/>
          <w:sz w:val="16"/>
          <w:szCs w:val="16"/>
        </w:rPr>
      </w:pPr>
    </w:p>
    <w:p w14:paraId="716D4494" w14:textId="07ECD3A9" w:rsidR="00C31B33" w:rsidRPr="00A67309" w:rsidRDefault="00C31B33" w:rsidP="00297786">
      <w:pPr>
        <w:pStyle w:val="Glava"/>
        <w:rPr>
          <w:rFonts w:ascii="Arial" w:hAnsi="Arial" w:cs="Arial"/>
          <w:sz w:val="16"/>
          <w:szCs w:val="16"/>
        </w:rPr>
      </w:pPr>
    </w:p>
    <w:p w14:paraId="2380B178" w14:textId="1B250F7A" w:rsidR="00C31B33" w:rsidRPr="00A67309" w:rsidRDefault="00C31B33" w:rsidP="00297786">
      <w:pPr>
        <w:pStyle w:val="Glava"/>
        <w:rPr>
          <w:rFonts w:ascii="Arial" w:hAnsi="Arial" w:cs="Arial"/>
          <w:sz w:val="16"/>
          <w:szCs w:val="16"/>
        </w:rPr>
      </w:pPr>
    </w:p>
    <w:p w14:paraId="77CF8EB6" w14:textId="70A2E2B0" w:rsidR="00C31B33" w:rsidRPr="00A67309" w:rsidRDefault="00C31B33" w:rsidP="00297786">
      <w:pPr>
        <w:pStyle w:val="Glava"/>
        <w:rPr>
          <w:rFonts w:ascii="Arial" w:hAnsi="Arial" w:cs="Arial"/>
          <w:sz w:val="16"/>
          <w:szCs w:val="16"/>
        </w:rPr>
      </w:pPr>
    </w:p>
    <w:p w14:paraId="33DF5C78" w14:textId="1AEB3C0A" w:rsidR="00C31B33" w:rsidRPr="00A67309" w:rsidRDefault="00C31B33" w:rsidP="00297786">
      <w:pPr>
        <w:pStyle w:val="Glava"/>
        <w:rPr>
          <w:rFonts w:ascii="Arial" w:hAnsi="Arial" w:cs="Arial"/>
          <w:sz w:val="16"/>
          <w:szCs w:val="16"/>
        </w:rPr>
      </w:pPr>
    </w:p>
    <w:p w14:paraId="4D6B1A4F" w14:textId="20DD17E7" w:rsidR="00C31B33" w:rsidRPr="00A67309" w:rsidRDefault="00C31B33" w:rsidP="00297786">
      <w:pPr>
        <w:pStyle w:val="Glava"/>
        <w:rPr>
          <w:rFonts w:ascii="Arial" w:hAnsi="Arial" w:cs="Arial"/>
          <w:sz w:val="16"/>
          <w:szCs w:val="16"/>
        </w:rPr>
      </w:pPr>
    </w:p>
    <w:p w14:paraId="5CEAAC2B" w14:textId="31DBD0C1" w:rsidR="00C31B33" w:rsidRPr="00A67309" w:rsidRDefault="00C31B33" w:rsidP="00297786">
      <w:pPr>
        <w:pStyle w:val="Glava"/>
        <w:rPr>
          <w:rFonts w:ascii="Arial" w:hAnsi="Arial" w:cs="Arial"/>
          <w:sz w:val="16"/>
          <w:szCs w:val="16"/>
        </w:rPr>
      </w:pPr>
    </w:p>
    <w:p w14:paraId="58E43B80" w14:textId="46CB90F7" w:rsidR="00C31B33" w:rsidRPr="00A67309" w:rsidRDefault="00C31B33" w:rsidP="00297786">
      <w:pPr>
        <w:pStyle w:val="Glava"/>
        <w:rPr>
          <w:rFonts w:ascii="Arial" w:hAnsi="Arial" w:cs="Arial"/>
          <w:sz w:val="16"/>
          <w:szCs w:val="16"/>
        </w:rPr>
      </w:pPr>
    </w:p>
    <w:p w14:paraId="0A852A0D" w14:textId="31AAF1CA" w:rsidR="00C31B33" w:rsidRPr="00A67309" w:rsidRDefault="00C31B33" w:rsidP="00297786">
      <w:pPr>
        <w:pStyle w:val="Glava"/>
        <w:rPr>
          <w:rFonts w:ascii="Arial" w:hAnsi="Arial" w:cs="Arial"/>
          <w:sz w:val="16"/>
          <w:szCs w:val="16"/>
        </w:rPr>
      </w:pPr>
    </w:p>
    <w:p w14:paraId="060AADA6" w14:textId="62B475EB" w:rsidR="00C31B33" w:rsidRPr="00A67309" w:rsidRDefault="00C31B33" w:rsidP="00297786">
      <w:pPr>
        <w:pStyle w:val="Glava"/>
        <w:rPr>
          <w:rFonts w:ascii="Arial" w:hAnsi="Arial" w:cs="Arial"/>
          <w:sz w:val="16"/>
          <w:szCs w:val="16"/>
        </w:rPr>
      </w:pPr>
    </w:p>
    <w:p w14:paraId="401CB68D" w14:textId="28941491" w:rsidR="00C31B33" w:rsidRPr="00A67309" w:rsidRDefault="00C31B33" w:rsidP="00297786">
      <w:pPr>
        <w:pStyle w:val="Glava"/>
        <w:rPr>
          <w:rFonts w:ascii="Arial" w:hAnsi="Arial" w:cs="Arial"/>
          <w:sz w:val="16"/>
          <w:szCs w:val="16"/>
        </w:rPr>
      </w:pPr>
    </w:p>
    <w:p w14:paraId="53E5D43E" w14:textId="330C38FF" w:rsidR="00C31B33" w:rsidRPr="00A67309" w:rsidRDefault="00C31B33" w:rsidP="00297786">
      <w:pPr>
        <w:pStyle w:val="Glava"/>
        <w:rPr>
          <w:rFonts w:ascii="Arial" w:hAnsi="Arial" w:cs="Arial"/>
          <w:sz w:val="16"/>
          <w:szCs w:val="16"/>
        </w:rPr>
      </w:pPr>
    </w:p>
    <w:p w14:paraId="76F36CBE" w14:textId="739FBA9E" w:rsidR="00C31B33" w:rsidRPr="00A67309" w:rsidRDefault="00C31B33" w:rsidP="00297786">
      <w:pPr>
        <w:pStyle w:val="Glava"/>
        <w:rPr>
          <w:rFonts w:ascii="Arial" w:hAnsi="Arial" w:cs="Arial"/>
          <w:sz w:val="16"/>
          <w:szCs w:val="16"/>
        </w:rPr>
      </w:pPr>
    </w:p>
    <w:p w14:paraId="51C73A81" w14:textId="631C517C" w:rsidR="00C31B33" w:rsidRPr="00A67309" w:rsidRDefault="00C31B33" w:rsidP="00297786">
      <w:pPr>
        <w:pStyle w:val="Glava"/>
        <w:rPr>
          <w:rFonts w:ascii="Arial" w:hAnsi="Arial" w:cs="Arial"/>
          <w:sz w:val="16"/>
          <w:szCs w:val="16"/>
        </w:rPr>
      </w:pPr>
    </w:p>
    <w:p w14:paraId="506EEE18" w14:textId="4AB0E5B6" w:rsidR="00C31B33" w:rsidRPr="00A67309" w:rsidRDefault="00C31B33" w:rsidP="00297786">
      <w:pPr>
        <w:pStyle w:val="Glava"/>
        <w:rPr>
          <w:rFonts w:ascii="Arial" w:hAnsi="Arial" w:cs="Arial"/>
          <w:sz w:val="16"/>
          <w:szCs w:val="16"/>
        </w:rPr>
      </w:pPr>
    </w:p>
    <w:p w14:paraId="7F694C88" w14:textId="05AA004F" w:rsidR="00C31B33" w:rsidRPr="00A67309" w:rsidRDefault="00C31B33" w:rsidP="00297786">
      <w:pPr>
        <w:pStyle w:val="Glava"/>
        <w:rPr>
          <w:rFonts w:ascii="Arial" w:hAnsi="Arial" w:cs="Arial"/>
          <w:sz w:val="16"/>
          <w:szCs w:val="16"/>
        </w:rPr>
      </w:pPr>
    </w:p>
    <w:p w14:paraId="65DA96C3" w14:textId="0C9C9B1C" w:rsidR="00C31B33" w:rsidRPr="00A67309" w:rsidRDefault="00C31B33" w:rsidP="00297786">
      <w:pPr>
        <w:pStyle w:val="Glava"/>
        <w:rPr>
          <w:rFonts w:ascii="Arial" w:hAnsi="Arial" w:cs="Arial"/>
          <w:sz w:val="16"/>
          <w:szCs w:val="16"/>
        </w:rPr>
      </w:pPr>
    </w:p>
    <w:p w14:paraId="6EF72C2E" w14:textId="38A7BCCB" w:rsidR="002C3638" w:rsidRPr="00A67309" w:rsidRDefault="002C3638" w:rsidP="00297786">
      <w:pPr>
        <w:pStyle w:val="Glava"/>
        <w:rPr>
          <w:rFonts w:ascii="Arial" w:hAnsi="Arial" w:cs="Arial"/>
          <w:sz w:val="16"/>
          <w:szCs w:val="16"/>
        </w:rPr>
      </w:pPr>
    </w:p>
    <w:p w14:paraId="16029050" w14:textId="477056FE" w:rsidR="002C3638" w:rsidRPr="00A67309" w:rsidRDefault="002C3638" w:rsidP="00297786">
      <w:pPr>
        <w:pStyle w:val="Glava"/>
        <w:rPr>
          <w:rFonts w:ascii="Arial" w:hAnsi="Arial" w:cs="Arial"/>
          <w:sz w:val="16"/>
          <w:szCs w:val="16"/>
        </w:rPr>
      </w:pPr>
    </w:p>
    <w:p w14:paraId="3BC6305B" w14:textId="626758CE" w:rsidR="002C3638" w:rsidRPr="00A67309" w:rsidRDefault="002C3638" w:rsidP="00297786">
      <w:pPr>
        <w:pStyle w:val="Glava"/>
        <w:rPr>
          <w:rFonts w:ascii="Arial" w:hAnsi="Arial" w:cs="Arial"/>
          <w:sz w:val="16"/>
          <w:szCs w:val="16"/>
        </w:rPr>
      </w:pPr>
    </w:p>
    <w:p w14:paraId="31C6C309" w14:textId="779294C1" w:rsidR="002C3638" w:rsidRPr="00A67309" w:rsidRDefault="002C3638" w:rsidP="00297786">
      <w:pPr>
        <w:pStyle w:val="Glava"/>
        <w:rPr>
          <w:rFonts w:ascii="Arial" w:hAnsi="Arial" w:cs="Arial"/>
          <w:sz w:val="16"/>
          <w:szCs w:val="16"/>
        </w:rPr>
      </w:pPr>
    </w:p>
    <w:p w14:paraId="4D619903" w14:textId="566F2457" w:rsidR="002C3638" w:rsidRPr="00A67309" w:rsidRDefault="002C3638" w:rsidP="00297786">
      <w:pPr>
        <w:pStyle w:val="Glava"/>
        <w:rPr>
          <w:rFonts w:ascii="Arial" w:hAnsi="Arial" w:cs="Arial"/>
          <w:sz w:val="16"/>
          <w:szCs w:val="16"/>
        </w:rPr>
      </w:pPr>
    </w:p>
    <w:p w14:paraId="130FFB62" w14:textId="585A74C5" w:rsidR="002C3638" w:rsidRPr="00A67309" w:rsidRDefault="002C3638" w:rsidP="00297786">
      <w:pPr>
        <w:pStyle w:val="Glava"/>
        <w:rPr>
          <w:rFonts w:ascii="Arial" w:hAnsi="Arial" w:cs="Arial"/>
          <w:sz w:val="16"/>
          <w:szCs w:val="16"/>
        </w:rPr>
      </w:pPr>
    </w:p>
    <w:p w14:paraId="7D36C0D5" w14:textId="3890B88B" w:rsidR="00C31B33" w:rsidRPr="00A67309" w:rsidRDefault="00C31B33" w:rsidP="00297786">
      <w:pPr>
        <w:pStyle w:val="Glava"/>
        <w:rPr>
          <w:rFonts w:ascii="Arial" w:hAnsi="Arial" w:cs="Arial"/>
          <w:sz w:val="16"/>
          <w:szCs w:val="16"/>
        </w:rPr>
      </w:pPr>
    </w:p>
    <w:p w14:paraId="53862AD7" w14:textId="299FAFA6" w:rsidR="00AF7209" w:rsidRPr="00A673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67309">
        <w:rPr>
          <w:rFonts w:ascii="Arial" w:hAnsi="Arial" w:cs="Arial"/>
          <w:b/>
          <w:sz w:val="20"/>
          <w:szCs w:val="20"/>
          <w:lang w:eastAsia="ar-SA"/>
        </w:rPr>
        <w:t xml:space="preserve">Obrazec </w:t>
      </w:r>
      <w:r w:rsidR="00641E85" w:rsidRPr="00A67309">
        <w:rPr>
          <w:rFonts w:ascii="Arial" w:hAnsi="Arial" w:cs="Arial"/>
          <w:b/>
          <w:sz w:val="20"/>
          <w:szCs w:val="20"/>
          <w:lang w:eastAsia="ar-SA"/>
        </w:rPr>
        <w:t>8</w:t>
      </w:r>
      <w:r w:rsidRPr="00A67309">
        <w:rPr>
          <w:rFonts w:ascii="Arial" w:hAnsi="Arial" w:cs="Arial"/>
          <w:b/>
          <w:sz w:val="20"/>
          <w:szCs w:val="20"/>
          <w:lang w:eastAsia="ar-SA"/>
        </w:rPr>
        <w:t>.1.: GARANCIJA ZA RESNOST PONUDBE</w:t>
      </w:r>
    </w:p>
    <w:p w14:paraId="5D265F2F" w14:textId="77777777" w:rsidR="00AF7209" w:rsidRPr="00A67309" w:rsidRDefault="00AF7209" w:rsidP="00AF7209">
      <w:pPr>
        <w:keepNext/>
        <w:suppressAutoHyphens/>
        <w:spacing w:before="120" w:after="60" w:line="260" w:lineRule="atLeast"/>
        <w:jc w:val="center"/>
        <w:rPr>
          <w:rFonts w:ascii="Arial" w:hAnsi="Arial" w:cs="Arial"/>
          <w:sz w:val="16"/>
          <w:szCs w:val="16"/>
          <w:lang w:eastAsia="ar-SA"/>
        </w:rPr>
      </w:pPr>
      <w:bookmarkStart w:id="135" w:name="__RefHeading__13108_758074437"/>
      <w:bookmarkStart w:id="136" w:name="_Toc534192829"/>
      <w:bookmarkStart w:id="137" w:name="_Toc534026546"/>
      <w:bookmarkEnd w:id="135"/>
      <w:r w:rsidRPr="00A67309">
        <w:rPr>
          <w:rFonts w:ascii="Arial" w:hAnsi="Arial" w:cs="Arial"/>
          <w:b/>
          <w:bCs/>
          <w:sz w:val="16"/>
          <w:szCs w:val="16"/>
          <w:lang w:eastAsia="ar-SA"/>
        </w:rPr>
        <w:t>Obrazec zavarovanja za resnost ponudbe po EPGP-758</w:t>
      </w:r>
      <w:bookmarkEnd w:id="136"/>
      <w:bookmarkEnd w:id="137"/>
    </w:p>
    <w:p w14:paraId="241E6930" w14:textId="77777777" w:rsidR="00AF7209" w:rsidRPr="00A67309" w:rsidRDefault="00AF7209" w:rsidP="00AF7209">
      <w:pPr>
        <w:suppressAutoHyphens/>
        <w:spacing w:line="260" w:lineRule="atLeast"/>
        <w:rPr>
          <w:rFonts w:ascii="Arial" w:hAnsi="Arial" w:cs="Arial"/>
          <w:sz w:val="16"/>
          <w:szCs w:val="16"/>
          <w:lang w:eastAsia="ar-SA"/>
        </w:rPr>
      </w:pPr>
    </w:p>
    <w:p w14:paraId="3DB62B7B"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67309">
        <w:rPr>
          <w:rFonts w:ascii="Arial" w:hAnsi="Arial" w:cs="Arial"/>
          <w:i/>
          <w:sz w:val="16"/>
          <w:szCs w:val="16"/>
          <w:lang w:eastAsia="ar-SA"/>
        </w:rPr>
        <w:t>Glava s podatki o garantu (zavarovalnici/banki)</w:t>
      </w:r>
      <w:r w:rsidRPr="00A67309">
        <w:rPr>
          <w:rFonts w:ascii="Arial" w:hAnsi="Arial" w:cs="Arial"/>
          <w:sz w:val="16"/>
          <w:szCs w:val="16"/>
          <w:lang w:eastAsia="ar-SA"/>
        </w:rPr>
        <w:t xml:space="preserve"> </w:t>
      </w:r>
      <w:r w:rsidRPr="00A67309">
        <w:rPr>
          <w:rFonts w:ascii="Arial" w:hAnsi="Arial" w:cs="Arial"/>
          <w:i/>
          <w:sz w:val="16"/>
          <w:szCs w:val="16"/>
          <w:lang w:eastAsia="ar-SA"/>
        </w:rPr>
        <w:t>ali SWIFT ključ</w:t>
      </w:r>
    </w:p>
    <w:p w14:paraId="10AEEDBF"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 xml:space="preserve">Za:    </w:t>
      </w:r>
      <w:r w:rsidR="00711474" w:rsidRPr="00A67309">
        <w:rPr>
          <w:rFonts w:ascii="Arial" w:hAnsi="Arial" w:cs="Arial"/>
          <w:b/>
          <w:sz w:val="16"/>
          <w:szCs w:val="16"/>
          <w:lang w:eastAsia="ar-SA"/>
        </w:rPr>
        <w:t>Ministrstvo za okolje, podnebje in energijo</w:t>
      </w:r>
      <w:r w:rsidRPr="00A67309">
        <w:rPr>
          <w:rFonts w:ascii="Arial" w:hAnsi="Arial" w:cs="Arial"/>
          <w:b/>
          <w:sz w:val="16"/>
          <w:szCs w:val="16"/>
          <w:lang w:eastAsia="ar-SA"/>
        </w:rPr>
        <w:t xml:space="preserve">, </w:t>
      </w:r>
      <w:r w:rsidR="002A184F" w:rsidRPr="00A67309">
        <w:rPr>
          <w:rFonts w:ascii="Arial" w:hAnsi="Arial" w:cs="Arial"/>
          <w:b/>
          <w:sz w:val="16"/>
          <w:szCs w:val="16"/>
          <w:lang w:eastAsia="ar-SA"/>
        </w:rPr>
        <w:t>Langusova ulica 4</w:t>
      </w:r>
      <w:r w:rsidRPr="00A67309">
        <w:rPr>
          <w:rFonts w:ascii="Arial" w:hAnsi="Arial" w:cs="Arial"/>
          <w:b/>
          <w:sz w:val="16"/>
          <w:szCs w:val="16"/>
          <w:lang w:eastAsia="ar-SA"/>
        </w:rPr>
        <w:t>, Ljubljana (naročnik oz. upravičenec garancije)</w:t>
      </w:r>
    </w:p>
    <w:p w14:paraId="2BE49803"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 xml:space="preserve">Datum: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(vpiše se datum izdaje)</w:t>
      </w:r>
    </w:p>
    <w:p w14:paraId="082C10BA"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VRSTA ZAVAROVANJA:</w:t>
      </w:r>
      <w:r w:rsidRPr="00A67309">
        <w:rPr>
          <w:rFonts w:ascii="Arial" w:hAnsi="Arial" w:cs="Arial"/>
          <w:sz w:val="16"/>
          <w:szCs w:val="16"/>
          <w:lang w:eastAsia="ar-SA"/>
        </w:rPr>
        <w:t xml:space="preserve">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(vpiše se vrsta zavarovanja: kavcijsko zavarovanje/bančna garancija)</w:t>
      </w:r>
    </w:p>
    <w:p w14:paraId="616290E4"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 xml:space="preserve">ŠTEVILKA: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(vpiše se številka zavarovanja)</w:t>
      </w:r>
    </w:p>
    <w:p w14:paraId="23B09153"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GARANT:</w:t>
      </w:r>
      <w:r w:rsidRPr="00A67309">
        <w:rPr>
          <w:rFonts w:ascii="Arial" w:hAnsi="Arial" w:cs="Arial"/>
          <w:sz w:val="16"/>
          <w:szCs w:val="16"/>
          <w:lang w:eastAsia="ar-SA"/>
        </w:rPr>
        <w:t xml:space="preserve">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(vpiše se ime in naslov zavarovalnice/banke v kraju izdaje)</w:t>
      </w:r>
    </w:p>
    <w:p w14:paraId="4226D41F"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 xml:space="preserve">NAROČNIK: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UPRAVIČENEC:</w:t>
      </w:r>
      <w:r w:rsidRPr="00A67309">
        <w:rPr>
          <w:rFonts w:ascii="Arial" w:hAnsi="Arial" w:cs="Arial"/>
          <w:sz w:val="16"/>
          <w:szCs w:val="16"/>
          <w:lang w:eastAsia="ar-SA"/>
        </w:rPr>
        <w:t xml:space="preserve"> </w:t>
      </w:r>
      <w:r w:rsidR="00711474" w:rsidRPr="00A67309">
        <w:rPr>
          <w:rFonts w:ascii="Arial" w:hAnsi="Arial" w:cs="Arial"/>
          <w:b/>
          <w:sz w:val="16"/>
          <w:szCs w:val="16"/>
          <w:lang w:eastAsia="ar-SA"/>
        </w:rPr>
        <w:t>Ministrstvo za okolje, podnebje in energijo</w:t>
      </w:r>
      <w:r w:rsidRPr="00A67309">
        <w:rPr>
          <w:rFonts w:ascii="Arial" w:hAnsi="Arial" w:cs="Arial"/>
          <w:b/>
          <w:sz w:val="16"/>
          <w:szCs w:val="16"/>
          <w:lang w:eastAsia="ar-SA"/>
        </w:rPr>
        <w:t xml:space="preserve">, </w:t>
      </w:r>
      <w:r w:rsidR="002A184F" w:rsidRPr="00A67309">
        <w:rPr>
          <w:rFonts w:ascii="Arial" w:hAnsi="Arial" w:cs="Arial"/>
          <w:b/>
          <w:sz w:val="16"/>
          <w:szCs w:val="16"/>
          <w:lang w:eastAsia="ar-SA"/>
        </w:rPr>
        <w:t>Langusova ulica 4</w:t>
      </w:r>
      <w:r w:rsidRPr="00A67309">
        <w:rPr>
          <w:rFonts w:ascii="Arial" w:hAnsi="Arial" w:cs="Arial"/>
          <w:b/>
          <w:sz w:val="16"/>
          <w:szCs w:val="16"/>
          <w:lang w:eastAsia="ar-SA"/>
        </w:rPr>
        <w:t>, Ljubljana</w:t>
      </w:r>
    </w:p>
    <w:p w14:paraId="777D60BF"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72FEA354" w:rsidR="00A74B5C" w:rsidRPr="00A67309" w:rsidRDefault="00AF7209" w:rsidP="00F52B40">
      <w:pPr>
        <w:spacing w:line="260" w:lineRule="atLeast"/>
        <w:jc w:val="both"/>
        <w:rPr>
          <w:rFonts w:ascii="Arial" w:hAnsi="Arial" w:cs="Arial"/>
          <w:b/>
          <w:bCs/>
          <w:i/>
          <w:sz w:val="16"/>
          <w:szCs w:val="16"/>
          <w:lang w:eastAsia="ar-SA"/>
        </w:rPr>
      </w:pPr>
      <w:r w:rsidRPr="00A67309">
        <w:rPr>
          <w:rFonts w:ascii="Arial" w:hAnsi="Arial" w:cs="Arial"/>
          <w:b/>
          <w:sz w:val="16"/>
          <w:szCs w:val="16"/>
          <w:lang w:eastAsia="ar-SA"/>
        </w:rPr>
        <w:t xml:space="preserve">OSNOVNI POSEL: </w:t>
      </w:r>
      <w:r w:rsidRPr="00A67309">
        <w:rPr>
          <w:rFonts w:ascii="Arial" w:hAnsi="Arial" w:cs="Arial"/>
          <w:i/>
          <w:sz w:val="16"/>
          <w:szCs w:val="16"/>
          <w:lang w:eastAsia="ar-SA"/>
        </w:rPr>
        <w:t xml:space="preserve">obveznost naročnika zavarovanja iz njegove ponudbe, predložene v postopku </w:t>
      </w:r>
      <w:r w:rsidR="000517B7" w:rsidRPr="00A67309">
        <w:rPr>
          <w:rFonts w:ascii="Arial" w:hAnsi="Arial" w:cs="Arial"/>
          <w:i/>
          <w:sz w:val="16"/>
          <w:szCs w:val="16"/>
          <w:lang w:eastAsia="ar-SA"/>
        </w:rPr>
        <w:t xml:space="preserve">oddaje </w:t>
      </w:r>
      <w:r w:rsidRPr="00A67309">
        <w:rPr>
          <w:rFonts w:ascii="Arial" w:hAnsi="Arial" w:cs="Arial"/>
          <w:i/>
          <w:sz w:val="16"/>
          <w:szCs w:val="16"/>
          <w:lang w:eastAsia="ar-SA"/>
        </w:rPr>
        <w:t>javnega</w:t>
      </w:r>
      <w:r w:rsidR="000517B7" w:rsidRPr="00A67309">
        <w:rPr>
          <w:rFonts w:ascii="Arial" w:hAnsi="Arial" w:cs="Arial"/>
          <w:i/>
          <w:sz w:val="16"/>
          <w:szCs w:val="16"/>
          <w:lang w:eastAsia="ar-SA"/>
        </w:rPr>
        <w:t xml:space="preserve"> naročila</w:t>
      </w:r>
      <w:r w:rsidR="002C3638" w:rsidRPr="00A67309">
        <w:rPr>
          <w:rFonts w:ascii="Arial" w:hAnsi="Arial" w:cs="Arial"/>
          <w:i/>
          <w:sz w:val="16"/>
          <w:szCs w:val="16"/>
          <w:lang w:eastAsia="ar-SA"/>
        </w:rPr>
        <w:t xml:space="preserve"> </w:t>
      </w:r>
      <w:r w:rsidR="002C3638" w:rsidRPr="00A67309">
        <w:rPr>
          <w:rFonts w:ascii="Arial" w:hAnsi="Arial" w:cs="Arial"/>
          <w:sz w:val="16"/>
          <w:szCs w:val="16"/>
          <w:lang w:eastAsia="en-US"/>
        </w:rPr>
        <w:t xml:space="preserve">za </w:t>
      </w:r>
      <w:r w:rsidR="002C3638" w:rsidRPr="00060B6B">
        <w:rPr>
          <w:rFonts w:ascii="Arial" w:hAnsi="Arial" w:cs="Arial"/>
          <w:b/>
          <w:sz w:val="16"/>
          <w:szCs w:val="16"/>
          <w:lang w:eastAsia="en-US"/>
        </w:rPr>
        <w:t>»Strokovno podporo na področju ukrepa energetskih izkaznic in drugih vsebin povezanih s prenosom Direktive o energetski učinkovitosti stavb«.</w:t>
      </w:r>
    </w:p>
    <w:p w14:paraId="25AE7251" w14:textId="77777777" w:rsidR="00AF7209" w:rsidRPr="00A67309"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6A33A8A4"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 xml:space="preserve">ZNESEK IN VALUTA: </w:t>
      </w:r>
      <w:r w:rsidR="00C93C8F" w:rsidRPr="00A67309">
        <w:rPr>
          <w:rFonts w:ascii="Arial" w:hAnsi="Arial" w:cs="Arial"/>
          <w:b/>
          <w:sz w:val="16"/>
          <w:szCs w:val="16"/>
          <w:lang w:eastAsia="ar-SA"/>
        </w:rPr>
        <w:t>3</w:t>
      </w:r>
      <w:r w:rsidRPr="00A67309">
        <w:rPr>
          <w:rFonts w:ascii="Arial" w:hAnsi="Arial" w:cs="Arial"/>
          <w:b/>
          <w:sz w:val="16"/>
          <w:szCs w:val="16"/>
          <w:lang w:eastAsia="ar-SA"/>
        </w:rPr>
        <w:t>.</w:t>
      </w:r>
      <w:r w:rsidR="002C3638" w:rsidRPr="00A67309">
        <w:rPr>
          <w:rFonts w:ascii="Arial" w:hAnsi="Arial" w:cs="Arial"/>
          <w:b/>
          <w:sz w:val="16"/>
          <w:szCs w:val="16"/>
          <w:lang w:eastAsia="ar-SA"/>
        </w:rPr>
        <w:t>0</w:t>
      </w:r>
      <w:r w:rsidRPr="00A67309">
        <w:rPr>
          <w:rFonts w:ascii="Arial" w:hAnsi="Arial" w:cs="Arial"/>
          <w:b/>
          <w:sz w:val="16"/>
          <w:szCs w:val="16"/>
          <w:lang w:eastAsia="ar-SA"/>
        </w:rPr>
        <w:t>00,00 EUR</w:t>
      </w:r>
      <w:r w:rsidRPr="00A67309">
        <w:rPr>
          <w:rFonts w:ascii="Arial" w:hAnsi="Arial" w:cs="Arial"/>
          <w:sz w:val="16"/>
          <w:szCs w:val="16"/>
          <w:lang w:eastAsia="ar-SA"/>
        </w:rPr>
        <w:t xml:space="preserve"> </w:t>
      </w:r>
    </w:p>
    <w:p w14:paraId="11348E6E"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 xml:space="preserve">LISTINE, KI JIH JE POLEG IZJAVE TREBA PRILOŽITI ZAHTEVI ZA PLAČILO IN SE IZRECNO ZAHTEVAJO V SPODNJEM BESEDILU: </w:t>
      </w:r>
      <w:r w:rsidRPr="00A67309">
        <w:rPr>
          <w:rFonts w:ascii="Arial" w:hAnsi="Arial" w:cs="Arial"/>
          <w:i/>
          <w:sz w:val="16"/>
          <w:szCs w:val="16"/>
          <w:lang w:eastAsia="ar-SA"/>
        </w:rPr>
        <w:t>nobena</w:t>
      </w:r>
    </w:p>
    <w:p w14:paraId="0AEAC9F1"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JEZIK V ZAHTEVANIH LISTINAH:</w:t>
      </w:r>
      <w:r w:rsidRPr="00A67309">
        <w:rPr>
          <w:rFonts w:ascii="Arial" w:hAnsi="Arial" w:cs="Arial"/>
          <w:sz w:val="16"/>
          <w:szCs w:val="16"/>
          <w:lang w:eastAsia="ar-SA"/>
        </w:rPr>
        <w:t xml:space="preserve"> slovenski</w:t>
      </w:r>
    </w:p>
    <w:p w14:paraId="19700905"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OBLIKA PREDLOŽITVE:</w:t>
      </w:r>
      <w:r w:rsidRPr="00A67309">
        <w:rPr>
          <w:rFonts w:ascii="Arial" w:hAnsi="Arial" w:cs="Arial"/>
          <w:sz w:val="16"/>
          <w:szCs w:val="16"/>
          <w:lang w:eastAsia="ar-SA"/>
        </w:rPr>
        <w:t xml:space="preserve"> v papirni obliki s priporočeno pošto ali katerokoli obliko hitre pošte ali v elektronski obliki po SWIFT sistemu na naslov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(navede se SWIFT naslova garanta)</w:t>
      </w:r>
    </w:p>
    <w:p w14:paraId="5840BD88"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KRAJ PREDLOŽITVE:</w:t>
      </w:r>
      <w:r w:rsidRPr="00A67309">
        <w:rPr>
          <w:rFonts w:ascii="Arial" w:hAnsi="Arial" w:cs="Arial"/>
          <w:sz w:val="16"/>
          <w:szCs w:val="16"/>
          <w:lang w:eastAsia="ar-SA"/>
        </w:rPr>
        <w:t xml:space="preserve">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42E2B802"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b/>
          <w:sz w:val="16"/>
          <w:szCs w:val="16"/>
          <w:lang w:eastAsia="ar-SA"/>
        </w:rPr>
        <w:t xml:space="preserve">DATUM VELJAVNOSTI: </w:t>
      </w:r>
      <w:r w:rsidR="000517B7" w:rsidRPr="00A67309">
        <w:rPr>
          <w:rFonts w:ascii="Arial" w:hAnsi="Arial" w:cs="Arial"/>
          <w:b/>
          <w:sz w:val="16"/>
          <w:szCs w:val="16"/>
          <w:lang w:eastAsia="ar-SA"/>
        </w:rPr>
        <w:t>15.8</w:t>
      </w:r>
      <w:r w:rsidR="002C3638" w:rsidRPr="00A67309">
        <w:rPr>
          <w:rFonts w:ascii="Arial" w:hAnsi="Arial" w:cs="Arial"/>
          <w:b/>
          <w:sz w:val="16"/>
          <w:szCs w:val="16"/>
          <w:lang w:eastAsia="ar-SA"/>
        </w:rPr>
        <w:t>.2026</w:t>
      </w:r>
    </w:p>
    <w:p w14:paraId="77F0EEBC"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67309">
        <w:rPr>
          <w:rFonts w:ascii="Arial" w:hAnsi="Arial" w:cs="Arial"/>
          <w:b/>
          <w:sz w:val="16"/>
          <w:szCs w:val="16"/>
          <w:lang w:eastAsia="ar-SA"/>
        </w:rPr>
        <w:t>STRANKA, KI JE DOLŽNA PLAČATI STROŠKE:</w:t>
      </w:r>
      <w:r w:rsidRPr="00A67309">
        <w:rPr>
          <w:rFonts w:ascii="Arial" w:hAnsi="Arial" w:cs="Arial"/>
          <w:sz w:val="16"/>
          <w:szCs w:val="16"/>
          <w:lang w:eastAsia="ar-SA"/>
        </w:rPr>
        <w:t xml:space="preserve">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(vpiše se ime naročnika zavarovanja, tj. kandidata oziroma ponudnika v postopku javnega naročanja)</w:t>
      </w:r>
    </w:p>
    <w:p w14:paraId="31A0AFB7"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A67309" w:rsidRDefault="00AF7209" w:rsidP="00AF7209">
      <w:pPr>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A67309" w:rsidRDefault="00AF7209" w:rsidP="00AF7209">
      <w:pPr>
        <w:suppressAutoHyphens/>
        <w:spacing w:line="260" w:lineRule="atLeast"/>
        <w:jc w:val="both"/>
        <w:rPr>
          <w:rFonts w:ascii="Arial" w:hAnsi="Arial" w:cs="Arial"/>
          <w:sz w:val="16"/>
          <w:szCs w:val="16"/>
          <w:lang w:eastAsia="ar-SA"/>
        </w:rPr>
      </w:pPr>
    </w:p>
    <w:p w14:paraId="0FF48C0B" w14:textId="77777777" w:rsidR="00AF7209" w:rsidRPr="00A67309" w:rsidRDefault="00AF7209" w:rsidP="00AF7209">
      <w:pPr>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A67309" w:rsidRDefault="00AF7209" w:rsidP="00200803">
      <w:pPr>
        <w:numPr>
          <w:ilvl w:val="0"/>
          <w:numId w:val="20"/>
        </w:numPr>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A67309" w:rsidRDefault="00AF7209" w:rsidP="00200803">
      <w:pPr>
        <w:numPr>
          <w:ilvl w:val="0"/>
          <w:numId w:val="20"/>
        </w:numPr>
        <w:suppressAutoHyphens/>
        <w:spacing w:line="260" w:lineRule="atLeast"/>
        <w:rPr>
          <w:rFonts w:ascii="Arial" w:hAnsi="Arial" w:cs="Arial"/>
          <w:sz w:val="16"/>
          <w:szCs w:val="16"/>
          <w:lang w:eastAsia="ar-SA"/>
        </w:rPr>
      </w:pPr>
      <w:r w:rsidRPr="00A67309">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A67309" w:rsidRDefault="00AF7209" w:rsidP="00200803">
      <w:pPr>
        <w:numPr>
          <w:ilvl w:val="0"/>
          <w:numId w:val="20"/>
        </w:numPr>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lastRenderedPageBreak/>
        <w:t>izbrani naročnik zavarovanja na poziv upravičenca ni podpisal pogodbe; ali</w:t>
      </w:r>
    </w:p>
    <w:p w14:paraId="0AD76191" w14:textId="77777777" w:rsidR="00AF7209" w:rsidRPr="00A67309" w:rsidRDefault="00AF7209" w:rsidP="00200803">
      <w:pPr>
        <w:numPr>
          <w:ilvl w:val="0"/>
          <w:numId w:val="20"/>
        </w:numPr>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izbrani naročnik zavarovanja ni predložil zavarovanja za dobro izvedbo pogodbenih obveznosti v skladu s pogoji naročila.</w:t>
      </w:r>
    </w:p>
    <w:p w14:paraId="2854B786" w14:textId="77777777" w:rsidR="00227D0A" w:rsidRPr="00A67309" w:rsidRDefault="00227D0A" w:rsidP="00AF7209">
      <w:pPr>
        <w:suppressAutoHyphens/>
        <w:spacing w:line="260" w:lineRule="atLeast"/>
        <w:jc w:val="both"/>
        <w:rPr>
          <w:rFonts w:ascii="Arial" w:hAnsi="Arial" w:cs="Arial"/>
          <w:sz w:val="16"/>
          <w:szCs w:val="16"/>
          <w:lang w:eastAsia="ar-SA"/>
        </w:rPr>
      </w:pPr>
    </w:p>
    <w:p w14:paraId="03C6A8FC" w14:textId="0C8D6B29" w:rsidR="00AF7209" w:rsidRPr="00A67309" w:rsidRDefault="00AF7209" w:rsidP="00AF7209">
      <w:pPr>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A67309" w:rsidRDefault="00AF7209" w:rsidP="00AF7209">
      <w:pPr>
        <w:suppressAutoHyphens/>
        <w:spacing w:line="260" w:lineRule="atLeast"/>
        <w:jc w:val="both"/>
        <w:rPr>
          <w:rFonts w:ascii="Arial" w:hAnsi="Arial" w:cs="Arial"/>
          <w:sz w:val="16"/>
          <w:szCs w:val="16"/>
          <w:lang w:eastAsia="ar-SA"/>
        </w:rPr>
      </w:pPr>
    </w:p>
    <w:p w14:paraId="704BBAAA" w14:textId="77777777" w:rsidR="00AF7209" w:rsidRPr="00A67309" w:rsidRDefault="00AF7209" w:rsidP="00AF7209">
      <w:pPr>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t xml:space="preserve">          garant</w:t>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r>
      <w:r w:rsidRPr="00A67309">
        <w:rPr>
          <w:rFonts w:ascii="Arial" w:hAnsi="Arial" w:cs="Arial"/>
          <w:sz w:val="16"/>
          <w:szCs w:val="16"/>
          <w:lang w:eastAsia="ar-SA"/>
        </w:rPr>
        <w:tab/>
        <w:t>(žig in podpis)</w:t>
      </w:r>
    </w:p>
    <w:p w14:paraId="6C0F1F2E" w14:textId="77777777" w:rsidR="00AF7209" w:rsidRPr="00A673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A673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67309">
        <w:rPr>
          <w:rFonts w:ascii="Arial" w:hAnsi="Arial" w:cs="Arial"/>
          <w:sz w:val="16"/>
          <w:szCs w:val="16"/>
          <w:lang w:eastAsia="ar-SA"/>
        </w:rPr>
        <w:t>Opozorilo (ni del vzorca finančnega zavarovanja):</w:t>
      </w:r>
    </w:p>
    <w:p w14:paraId="0099D7D8" w14:textId="77777777" w:rsidR="00AF7209" w:rsidRPr="00A673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673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67309">
        <w:rPr>
          <w:rFonts w:ascii="Arial" w:hAnsi="Arial" w:cs="Arial"/>
          <w:sz w:val="16"/>
          <w:szCs w:val="16"/>
          <w:lang w:eastAsia="ar-SA"/>
        </w:rPr>
        <w:fldChar w:fldCharType="begin">
          <w:ffData>
            <w:name w:val=""/>
            <w:enabled/>
            <w:calcOnExit w:val="0"/>
            <w:textInput/>
          </w:ffData>
        </w:fldChar>
      </w:r>
      <w:r w:rsidRPr="00A67309">
        <w:rPr>
          <w:rFonts w:ascii="Arial" w:hAnsi="Arial" w:cs="Arial"/>
          <w:sz w:val="16"/>
          <w:szCs w:val="16"/>
          <w:lang w:eastAsia="ar-SA"/>
        </w:rPr>
        <w:instrText xml:space="preserve"> FORMTEXT </w:instrText>
      </w:r>
      <w:r w:rsidRPr="00A67309">
        <w:rPr>
          <w:rFonts w:ascii="Arial" w:hAnsi="Arial" w:cs="Arial"/>
          <w:sz w:val="16"/>
          <w:szCs w:val="16"/>
          <w:lang w:eastAsia="ar-SA"/>
        </w:rPr>
      </w:r>
      <w:r w:rsidRPr="00A67309">
        <w:rPr>
          <w:rFonts w:ascii="Arial" w:hAnsi="Arial" w:cs="Arial"/>
          <w:sz w:val="16"/>
          <w:szCs w:val="16"/>
          <w:lang w:eastAsia="ar-SA"/>
        </w:rPr>
        <w:fldChar w:fldCharType="separate"/>
      </w:r>
      <w:r w:rsidRPr="00A67309">
        <w:rPr>
          <w:rFonts w:ascii="Arial" w:hAnsi="Arial" w:cs="Arial"/>
          <w:sz w:val="16"/>
          <w:szCs w:val="16"/>
          <w:lang w:eastAsia="ar-SA"/>
        </w:rPr>
        <w:fldChar w:fldCharType="end"/>
      </w:r>
      <w:r w:rsidRPr="00A67309">
        <w:rPr>
          <w:rFonts w:ascii="Arial" w:hAnsi="Arial" w:cs="Arial"/>
          <w:sz w:val="16"/>
          <w:szCs w:val="16"/>
          <w:lang w:eastAsia="ar-SA"/>
        </w:rPr>
        <w:t xml:space="preserve"> </w:t>
      </w:r>
      <w:r w:rsidRPr="00A67309">
        <w:rPr>
          <w:rFonts w:ascii="Arial" w:hAnsi="Arial" w:cs="Arial"/>
          <w:i/>
          <w:sz w:val="16"/>
          <w:szCs w:val="16"/>
          <w:lang w:eastAsia="ar-SA"/>
        </w:rPr>
        <w:t>(navede se SWIFT naslova garanta)«</w:t>
      </w:r>
    </w:p>
    <w:p w14:paraId="28FA1FE9" w14:textId="77777777" w:rsidR="00080025" w:rsidRPr="00A67309" w:rsidRDefault="00080025" w:rsidP="00E74A6D">
      <w:pPr>
        <w:spacing w:line="288" w:lineRule="auto"/>
        <w:rPr>
          <w:rFonts w:ascii="Arial" w:hAnsi="Arial" w:cs="Arial"/>
          <w:sz w:val="16"/>
          <w:szCs w:val="16"/>
          <w:lang w:eastAsia="en-US"/>
        </w:rPr>
      </w:pPr>
    </w:p>
    <w:p w14:paraId="21CE7A48" w14:textId="6E184A47" w:rsidR="00943CF2" w:rsidRPr="00A67309" w:rsidRDefault="00943CF2" w:rsidP="00E74A6D">
      <w:pPr>
        <w:spacing w:line="288" w:lineRule="auto"/>
        <w:rPr>
          <w:rFonts w:ascii="Arial" w:hAnsi="Arial" w:cs="Arial"/>
          <w:sz w:val="20"/>
          <w:szCs w:val="20"/>
          <w:lang w:eastAsia="en-US"/>
        </w:rPr>
      </w:pPr>
    </w:p>
    <w:p w14:paraId="34E67E21" w14:textId="341BB4AA" w:rsidR="00D04BE8" w:rsidRPr="00A67309" w:rsidRDefault="00D04BE8" w:rsidP="00E74A6D">
      <w:pPr>
        <w:spacing w:line="288" w:lineRule="auto"/>
        <w:rPr>
          <w:rFonts w:ascii="Arial" w:hAnsi="Arial" w:cs="Arial"/>
          <w:sz w:val="20"/>
          <w:szCs w:val="20"/>
          <w:lang w:eastAsia="en-US"/>
        </w:rPr>
      </w:pPr>
    </w:p>
    <w:p w14:paraId="25EE9B5A" w14:textId="647DAE4F" w:rsidR="00D04BE8" w:rsidRPr="00A67309" w:rsidRDefault="00D04BE8" w:rsidP="00E74A6D">
      <w:pPr>
        <w:spacing w:line="288" w:lineRule="auto"/>
        <w:rPr>
          <w:rFonts w:ascii="Arial" w:hAnsi="Arial" w:cs="Arial"/>
          <w:sz w:val="20"/>
          <w:szCs w:val="20"/>
          <w:lang w:eastAsia="en-US"/>
        </w:rPr>
      </w:pPr>
    </w:p>
    <w:p w14:paraId="44950735" w14:textId="425C34C1" w:rsidR="00D04BE8" w:rsidRPr="00A67309" w:rsidRDefault="00D04BE8" w:rsidP="00E74A6D">
      <w:pPr>
        <w:spacing w:line="288" w:lineRule="auto"/>
        <w:rPr>
          <w:rFonts w:ascii="Arial" w:hAnsi="Arial" w:cs="Arial"/>
          <w:sz w:val="20"/>
          <w:szCs w:val="20"/>
          <w:lang w:eastAsia="en-US"/>
        </w:rPr>
      </w:pPr>
    </w:p>
    <w:p w14:paraId="6660AC7F" w14:textId="5C436FD5" w:rsidR="00D04BE8" w:rsidRPr="00A67309" w:rsidRDefault="00D04BE8" w:rsidP="00E74A6D">
      <w:pPr>
        <w:spacing w:line="288" w:lineRule="auto"/>
        <w:rPr>
          <w:rFonts w:ascii="Arial" w:hAnsi="Arial" w:cs="Arial"/>
          <w:sz w:val="20"/>
          <w:szCs w:val="20"/>
          <w:lang w:eastAsia="en-US"/>
        </w:rPr>
      </w:pPr>
    </w:p>
    <w:p w14:paraId="222630B9" w14:textId="4D7D8696" w:rsidR="00D04BE8" w:rsidRPr="00A67309" w:rsidRDefault="00D04BE8" w:rsidP="00E74A6D">
      <w:pPr>
        <w:spacing w:line="288" w:lineRule="auto"/>
        <w:rPr>
          <w:rFonts w:ascii="Arial" w:hAnsi="Arial" w:cs="Arial"/>
          <w:sz w:val="20"/>
          <w:szCs w:val="20"/>
          <w:lang w:eastAsia="en-US"/>
        </w:rPr>
      </w:pPr>
    </w:p>
    <w:p w14:paraId="63A0F657" w14:textId="7B28D0CE" w:rsidR="00D04BE8" w:rsidRPr="00A67309" w:rsidRDefault="00D04BE8" w:rsidP="00E74A6D">
      <w:pPr>
        <w:spacing w:line="288" w:lineRule="auto"/>
        <w:rPr>
          <w:rFonts w:ascii="Arial" w:hAnsi="Arial" w:cs="Arial"/>
          <w:sz w:val="20"/>
          <w:szCs w:val="20"/>
          <w:lang w:eastAsia="en-US"/>
        </w:rPr>
      </w:pPr>
    </w:p>
    <w:p w14:paraId="67DF7746" w14:textId="6A4CA683" w:rsidR="00D04BE8" w:rsidRPr="00A67309" w:rsidRDefault="00D04BE8" w:rsidP="00E74A6D">
      <w:pPr>
        <w:spacing w:line="288" w:lineRule="auto"/>
        <w:rPr>
          <w:rFonts w:ascii="Arial" w:hAnsi="Arial" w:cs="Arial"/>
          <w:sz w:val="20"/>
          <w:szCs w:val="20"/>
          <w:lang w:eastAsia="en-US"/>
        </w:rPr>
      </w:pPr>
    </w:p>
    <w:p w14:paraId="10FB5E12" w14:textId="77777777" w:rsidR="006346CD" w:rsidRPr="00A67309" w:rsidRDefault="006346CD" w:rsidP="00E74A6D">
      <w:pPr>
        <w:spacing w:line="288" w:lineRule="auto"/>
        <w:rPr>
          <w:rFonts w:ascii="Arial" w:hAnsi="Arial" w:cs="Arial"/>
          <w:sz w:val="20"/>
          <w:szCs w:val="20"/>
          <w:lang w:eastAsia="en-US"/>
        </w:rPr>
      </w:pPr>
    </w:p>
    <w:p w14:paraId="46A2EF12" w14:textId="77777777" w:rsidR="006346CD" w:rsidRPr="00A67309" w:rsidRDefault="006346CD" w:rsidP="00E74A6D">
      <w:pPr>
        <w:spacing w:line="288" w:lineRule="auto"/>
        <w:rPr>
          <w:rFonts w:ascii="Arial" w:hAnsi="Arial" w:cs="Arial"/>
          <w:sz w:val="20"/>
          <w:szCs w:val="20"/>
          <w:lang w:eastAsia="en-US"/>
        </w:rPr>
      </w:pPr>
    </w:p>
    <w:p w14:paraId="4FF55D64" w14:textId="77777777" w:rsidR="006346CD" w:rsidRPr="00A67309" w:rsidRDefault="006346CD" w:rsidP="00E74A6D">
      <w:pPr>
        <w:spacing w:line="288" w:lineRule="auto"/>
        <w:rPr>
          <w:rFonts w:ascii="Arial" w:hAnsi="Arial" w:cs="Arial"/>
          <w:sz w:val="20"/>
          <w:szCs w:val="20"/>
          <w:lang w:eastAsia="en-US"/>
        </w:rPr>
      </w:pPr>
    </w:p>
    <w:p w14:paraId="199CD964" w14:textId="5709FE61" w:rsidR="00D04BE8" w:rsidRPr="00A67309" w:rsidRDefault="00D04BE8" w:rsidP="00E74A6D">
      <w:pPr>
        <w:spacing w:line="288" w:lineRule="auto"/>
        <w:rPr>
          <w:rFonts w:ascii="Arial" w:hAnsi="Arial" w:cs="Arial"/>
          <w:sz w:val="20"/>
          <w:szCs w:val="20"/>
          <w:lang w:eastAsia="en-US"/>
        </w:rPr>
      </w:pPr>
    </w:p>
    <w:p w14:paraId="3570C39A" w14:textId="7536ACA6" w:rsidR="00D04BE8" w:rsidRPr="00A67309" w:rsidRDefault="00D04BE8" w:rsidP="00E74A6D">
      <w:pPr>
        <w:spacing w:line="288" w:lineRule="auto"/>
        <w:rPr>
          <w:rFonts w:ascii="Arial" w:hAnsi="Arial" w:cs="Arial"/>
          <w:sz w:val="20"/>
          <w:szCs w:val="20"/>
          <w:lang w:eastAsia="en-US"/>
        </w:rPr>
      </w:pPr>
    </w:p>
    <w:p w14:paraId="4D8A5098" w14:textId="11E400F7" w:rsidR="00D04BE8" w:rsidRPr="00A67309" w:rsidRDefault="00D04BE8" w:rsidP="00E74A6D">
      <w:pPr>
        <w:spacing w:line="288" w:lineRule="auto"/>
        <w:rPr>
          <w:rFonts w:ascii="Arial" w:hAnsi="Arial" w:cs="Arial"/>
          <w:sz w:val="20"/>
          <w:szCs w:val="20"/>
          <w:lang w:eastAsia="en-US"/>
        </w:rPr>
      </w:pPr>
    </w:p>
    <w:p w14:paraId="7305C418" w14:textId="41365160" w:rsidR="00D04BE8" w:rsidRPr="00A67309" w:rsidRDefault="00D04BE8" w:rsidP="00E74A6D">
      <w:pPr>
        <w:spacing w:line="288" w:lineRule="auto"/>
        <w:rPr>
          <w:rFonts w:ascii="Arial" w:hAnsi="Arial" w:cs="Arial"/>
          <w:sz w:val="20"/>
          <w:szCs w:val="20"/>
          <w:lang w:eastAsia="en-US"/>
        </w:rPr>
      </w:pPr>
    </w:p>
    <w:p w14:paraId="5BDCB2A1" w14:textId="2ED0AE55" w:rsidR="00D04BE8" w:rsidRPr="00A67309" w:rsidRDefault="00D04BE8" w:rsidP="00E74A6D">
      <w:pPr>
        <w:spacing w:line="288" w:lineRule="auto"/>
        <w:rPr>
          <w:rFonts w:ascii="Arial" w:hAnsi="Arial" w:cs="Arial"/>
          <w:sz w:val="20"/>
          <w:szCs w:val="20"/>
          <w:lang w:eastAsia="en-US"/>
        </w:rPr>
      </w:pPr>
    </w:p>
    <w:p w14:paraId="16BCACA7" w14:textId="1F779703" w:rsidR="00D04BE8" w:rsidRPr="00A67309" w:rsidRDefault="00D04BE8" w:rsidP="00E74A6D">
      <w:pPr>
        <w:spacing w:line="288" w:lineRule="auto"/>
        <w:rPr>
          <w:rFonts w:ascii="Arial" w:hAnsi="Arial" w:cs="Arial"/>
          <w:sz w:val="20"/>
          <w:szCs w:val="20"/>
          <w:lang w:eastAsia="en-US"/>
        </w:rPr>
      </w:pPr>
    </w:p>
    <w:p w14:paraId="49E9011E" w14:textId="5DA2D1B2" w:rsidR="00D04BE8" w:rsidRPr="00A67309" w:rsidRDefault="00D04BE8" w:rsidP="00E74A6D">
      <w:pPr>
        <w:spacing w:line="288" w:lineRule="auto"/>
        <w:rPr>
          <w:rFonts w:ascii="Arial" w:hAnsi="Arial" w:cs="Arial"/>
          <w:sz w:val="20"/>
          <w:szCs w:val="20"/>
          <w:lang w:eastAsia="en-US"/>
        </w:rPr>
      </w:pPr>
    </w:p>
    <w:p w14:paraId="4A5394C5" w14:textId="2E91FBF1" w:rsidR="00D04BE8" w:rsidRPr="00A67309" w:rsidRDefault="00D04BE8" w:rsidP="00E74A6D">
      <w:pPr>
        <w:spacing w:line="288" w:lineRule="auto"/>
        <w:rPr>
          <w:rFonts w:ascii="Arial" w:hAnsi="Arial" w:cs="Arial"/>
          <w:sz w:val="20"/>
          <w:szCs w:val="20"/>
          <w:lang w:eastAsia="en-US"/>
        </w:rPr>
      </w:pPr>
    </w:p>
    <w:p w14:paraId="317B2A96" w14:textId="5D3853F0" w:rsidR="00D04BE8" w:rsidRPr="00A67309" w:rsidRDefault="00D04BE8" w:rsidP="00E74A6D">
      <w:pPr>
        <w:spacing w:line="288" w:lineRule="auto"/>
        <w:rPr>
          <w:rFonts w:ascii="Arial" w:hAnsi="Arial" w:cs="Arial"/>
          <w:sz w:val="20"/>
          <w:szCs w:val="20"/>
          <w:lang w:eastAsia="en-US"/>
        </w:rPr>
      </w:pPr>
    </w:p>
    <w:p w14:paraId="54F9018B" w14:textId="1BF44F61" w:rsidR="00D04BE8" w:rsidRPr="00A67309" w:rsidRDefault="00D04BE8" w:rsidP="00E74A6D">
      <w:pPr>
        <w:spacing w:line="288" w:lineRule="auto"/>
        <w:rPr>
          <w:rFonts w:ascii="Arial" w:hAnsi="Arial" w:cs="Arial"/>
          <w:sz w:val="20"/>
          <w:szCs w:val="20"/>
          <w:lang w:eastAsia="en-US"/>
        </w:rPr>
      </w:pPr>
    </w:p>
    <w:p w14:paraId="0695EC0C" w14:textId="01F67AF1" w:rsidR="00D04BE8" w:rsidRPr="00A67309" w:rsidRDefault="00D04BE8" w:rsidP="00E74A6D">
      <w:pPr>
        <w:spacing w:line="288" w:lineRule="auto"/>
        <w:rPr>
          <w:rFonts w:ascii="Arial" w:hAnsi="Arial" w:cs="Arial"/>
          <w:sz w:val="20"/>
          <w:szCs w:val="20"/>
          <w:lang w:eastAsia="en-US"/>
        </w:rPr>
      </w:pPr>
    </w:p>
    <w:p w14:paraId="67D7208D" w14:textId="024ABB49" w:rsidR="00D04BE8" w:rsidRPr="00A67309" w:rsidRDefault="00D04BE8" w:rsidP="00E74A6D">
      <w:pPr>
        <w:spacing w:line="288" w:lineRule="auto"/>
        <w:rPr>
          <w:rFonts w:ascii="Arial" w:hAnsi="Arial" w:cs="Arial"/>
          <w:sz w:val="20"/>
          <w:szCs w:val="20"/>
          <w:lang w:eastAsia="en-US"/>
        </w:rPr>
      </w:pPr>
    </w:p>
    <w:p w14:paraId="07FF953F" w14:textId="6EE920EA" w:rsidR="00D04BE8" w:rsidRPr="00A67309" w:rsidRDefault="00D04BE8" w:rsidP="00E74A6D">
      <w:pPr>
        <w:spacing w:line="288" w:lineRule="auto"/>
        <w:rPr>
          <w:rFonts w:ascii="Arial" w:hAnsi="Arial" w:cs="Arial"/>
          <w:sz w:val="20"/>
          <w:szCs w:val="20"/>
          <w:lang w:eastAsia="en-US"/>
        </w:rPr>
      </w:pPr>
    </w:p>
    <w:p w14:paraId="00A0AD9E" w14:textId="4955D8F4" w:rsidR="00D04BE8" w:rsidRPr="00A67309" w:rsidRDefault="00D04BE8" w:rsidP="00E74A6D">
      <w:pPr>
        <w:spacing w:line="288" w:lineRule="auto"/>
        <w:rPr>
          <w:rFonts w:ascii="Arial" w:hAnsi="Arial" w:cs="Arial"/>
          <w:sz w:val="20"/>
          <w:szCs w:val="20"/>
          <w:lang w:eastAsia="en-US"/>
        </w:rPr>
      </w:pPr>
    </w:p>
    <w:p w14:paraId="7D70E5D9" w14:textId="28A9992F" w:rsidR="00D04BE8" w:rsidRPr="00A67309" w:rsidRDefault="00D04BE8" w:rsidP="00E74A6D">
      <w:pPr>
        <w:spacing w:line="288" w:lineRule="auto"/>
        <w:rPr>
          <w:rFonts w:ascii="Arial" w:hAnsi="Arial" w:cs="Arial"/>
          <w:sz w:val="20"/>
          <w:szCs w:val="20"/>
          <w:lang w:eastAsia="en-US"/>
        </w:rPr>
      </w:pPr>
    </w:p>
    <w:p w14:paraId="0D6673D9" w14:textId="0BB61BF6" w:rsidR="00D04BE8" w:rsidRPr="00A67309" w:rsidRDefault="00D04BE8" w:rsidP="00E74A6D">
      <w:pPr>
        <w:spacing w:line="288" w:lineRule="auto"/>
        <w:rPr>
          <w:rFonts w:ascii="Arial" w:hAnsi="Arial" w:cs="Arial"/>
          <w:sz w:val="20"/>
          <w:szCs w:val="20"/>
          <w:lang w:eastAsia="en-US"/>
        </w:rPr>
      </w:pPr>
    </w:p>
    <w:p w14:paraId="645B6F6D" w14:textId="098CD310" w:rsidR="00D04BE8" w:rsidRPr="00A67309" w:rsidRDefault="00D04BE8" w:rsidP="00E74A6D">
      <w:pPr>
        <w:spacing w:line="288" w:lineRule="auto"/>
        <w:rPr>
          <w:rFonts w:ascii="Arial" w:hAnsi="Arial" w:cs="Arial"/>
          <w:sz w:val="20"/>
          <w:szCs w:val="20"/>
          <w:lang w:eastAsia="en-US"/>
        </w:rPr>
      </w:pPr>
    </w:p>
    <w:p w14:paraId="7A89D3FE" w14:textId="7AD69F06" w:rsidR="00D04BE8" w:rsidRPr="00A67309" w:rsidRDefault="00D04BE8" w:rsidP="00E74A6D">
      <w:pPr>
        <w:spacing w:line="288" w:lineRule="auto"/>
        <w:rPr>
          <w:rFonts w:ascii="Arial" w:hAnsi="Arial" w:cs="Arial"/>
          <w:sz w:val="20"/>
          <w:szCs w:val="20"/>
          <w:lang w:eastAsia="en-US"/>
        </w:rPr>
      </w:pPr>
    </w:p>
    <w:p w14:paraId="169FAE68" w14:textId="5ED9EF15" w:rsidR="00D04BE8" w:rsidRPr="00A67309" w:rsidRDefault="00D04BE8" w:rsidP="00E74A6D">
      <w:pPr>
        <w:spacing w:line="288" w:lineRule="auto"/>
        <w:rPr>
          <w:rFonts w:ascii="Arial" w:hAnsi="Arial" w:cs="Arial"/>
          <w:sz w:val="20"/>
          <w:szCs w:val="20"/>
          <w:lang w:eastAsia="en-US"/>
        </w:rPr>
      </w:pPr>
    </w:p>
    <w:p w14:paraId="69B5D52A" w14:textId="77777777" w:rsidR="000D1F30" w:rsidRPr="00A67309" w:rsidRDefault="000D1F30" w:rsidP="00E74A6D">
      <w:pPr>
        <w:spacing w:line="288" w:lineRule="auto"/>
        <w:rPr>
          <w:rFonts w:ascii="Arial" w:hAnsi="Arial" w:cs="Arial"/>
          <w:sz w:val="20"/>
          <w:szCs w:val="20"/>
          <w:lang w:eastAsia="en-US"/>
        </w:rPr>
      </w:pPr>
    </w:p>
    <w:p w14:paraId="37181419" w14:textId="00B03FC5" w:rsidR="00227D0A" w:rsidRPr="00A67309" w:rsidRDefault="00227D0A" w:rsidP="00E74A6D">
      <w:pPr>
        <w:spacing w:line="288" w:lineRule="auto"/>
        <w:rPr>
          <w:rFonts w:ascii="Arial" w:hAnsi="Arial" w:cs="Arial"/>
          <w:sz w:val="20"/>
          <w:szCs w:val="20"/>
          <w:lang w:eastAsia="en-US"/>
        </w:rPr>
      </w:pPr>
    </w:p>
    <w:p w14:paraId="048B221E" w14:textId="506FA548" w:rsidR="00227D0A" w:rsidRPr="00A67309" w:rsidRDefault="00227D0A" w:rsidP="00E74A6D">
      <w:pPr>
        <w:spacing w:line="288" w:lineRule="auto"/>
        <w:rPr>
          <w:rFonts w:ascii="Arial" w:hAnsi="Arial" w:cs="Arial"/>
          <w:sz w:val="20"/>
          <w:szCs w:val="20"/>
          <w:lang w:eastAsia="en-US"/>
        </w:rPr>
      </w:pPr>
    </w:p>
    <w:p w14:paraId="6624A6C0" w14:textId="1D362530" w:rsidR="00227D0A" w:rsidRPr="00A67309" w:rsidRDefault="00227D0A" w:rsidP="00E74A6D">
      <w:pPr>
        <w:spacing w:line="288" w:lineRule="auto"/>
        <w:rPr>
          <w:rFonts w:ascii="Arial" w:hAnsi="Arial" w:cs="Arial"/>
          <w:sz w:val="20"/>
          <w:szCs w:val="20"/>
          <w:lang w:eastAsia="en-US"/>
        </w:rPr>
      </w:pPr>
    </w:p>
    <w:p w14:paraId="623DE044" w14:textId="18CE73AF" w:rsidR="00E92B0A" w:rsidRPr="00A67309" w:rsidRDefault="00E92B0A" w:rsidP="00E74A6D">
      <w:pPr>
        <w:spacing w:line="288" w:lineRule="auto"/>
        <w:rPr>
          <w:rFonts w:ascii="Arial" w:hAnsi="Arial" w:cs="Arial"/>
          <w:sz w:val="20"/>
          <w:szCs w:val="20"/>
          <w:lang w:eastAsia="en-US"/>
        </w:rPr>
      </w:pPr>
    </w:p>
    <w:p w14:paraId="5D0955EE" w14:textId="11485BBE" w:rsidR="00D04BE8" w:rsidRPr="00A67309" w:rsidRDefault="00D04BE8" w:rsidP="00E74A6D">
      <w:pPr>
        <w:spacing w:line="288" w:lineRule="auto"/>
        <w:rPr>
          <w:rFonts w:ascii="Arial" w:hAnsi="Arial" w:cs="Arial"/>
          <w:sz w:val="20"/>
          <w:szCs w:val="20"/>
          <w:lang w:eastAsia="en-US"/>
        </w:rPr>
      </w:pPr>
    </w:p>
    <w:p w14:paraId="0935E67D" w14:textId="34CB380E" w:rsidR="00E74A6D" w:rsidRPr="00A67309"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A67309">
        <w:rPr>
          <w:rFonts w:ascii="Arial" w:hAnsi="Arial" w:cs="Arial"/>
          <w:b/>
          <w:sz w:val="20"/>
          <w:szCs w:val="20"/>
          <w:lang w:eastAsia="en-US"/>
        </w:rPr>
        <w:t>Obrazec</w:t>
      </w:r>
      <w:r w:rsidR="00762E6F" w:rsidRPr="00A67309">
        <w:rPr>
          <w:rFonts w:ascii="Arial" w:hAnsi="Arial" w:cs="Arial"/>
          <w:b/>
          <w:sz w:val="20"/>
          <w:szCs w:val="20"/>
          <w:lang w:eastAsia="en-US"/>
        </w:rPr>
        <w:t xml:space="preserve"> </w:t>
      </w:r>
      <w:r w:rsidR="00641E85" w:rsidRPr="00A67309">
        <w:rPr>
          <w:rFonts w:ascii="Arial" w:hAnsi="Arial" w:cs="Arial"/>
          <w:b/>
          <w:sz w:val="20"/>
          <w:szCs w:val="20"/>
          <w:lang w:eastAsia="en-US"/>
        </w:rPr>
        <w:t>8</w:t>
      </w:r>
      <w:r w:rsidR="00306D6A" w:rsidRPr="00A67309">
        <w:rPr>
          <w:rFonts w:ascii="Arial" w:hAnsi="Arial" w:cs="Arial"/>
          <w:b/>
          <w:sz w:val="20"/>
          <w:szCs w:val="20"/>
          <w:lang w:eastAsia="en-US"/>
        </w:rPr>
        <w:t>.2</w:t>
      </w:r>
      <w:r w:rsidRPr="00A67309">
        <w:rPr>
          <w:rFonts w:ascii="Arial" w:hAnsi="Arial" w:cs="Arial"/>
          <w:b/>
          <w:sz w:val="20"/>
          <w:szCs w:val="20"/>
          <w:lang w:eastAsia="en-US"/>
        </w:rPr>
        <w:t>: GARANCIJA ZA DOBRO IZVEDBO POGODBENIH OBVEZNOSTI</w:t>
      </w:r>
    </w:p>
    <w:p w14:paraId="73D80414" w14:textId="77777777" w:rsidR="00E74A6D" w:rsidRPr="00A67309" w:rsidRDefault="00E74A6D" w:rsidP="00E74A6D">
      <w:pPr>
        <w:keepNext/>
        <w:spacing w:before="120" w:after="60" w:line="260" w:lineRule="atLeast"/>
        <w:jc w:val="center"/>
        <w:outlineLvl w:val="2"/>
        <w:rPr>
          <w:rFonts w:ascii="Arial" w:hAnsi="Arial" w:cs="Arial"/>
          <w:b/>
          <w:bCs/>
          <w:sz w:val="16"/>
          <w:szCs w:val="16"/>
          <w:lang w:eastAsia="en-US"/>
        </w:rPr>
      </w:pPr>
      <w:bookmarkStart w:id="138" w:name="_Toc534026547"/>
      <w:bookmarkStart w:id="139" w:name="_Toc534192830"/>
      <w:r w:rsidRPr="00A67309">
        <w:rPr>
          <w:rFonts w:ascii="Arial" w:hAnsi="Arial" w:cs="Arial"/>
          <w:b/>
          <w:bCs/>
          <w:sz w:val="16"/>
          <w:szCs w:val="16"/>
          <w:lang w:eastAsia="en-US"/>
        </w:rPr>
        <w:t>Obrazec zavarovanja za dobro izvedbo pogodbenih obveznosti po EPGP-758</w:t>
      </w:r>
      <w:bookmarkEnd w:id="138"/>
      <w:bookmarkEnd w:id="139"/>
    </w:p>
    <w:p w14:paraId="412155B9" w14:textId="77777777" w:rsidR="00CE3BD6" w:rsidRPr="00A67309"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A67309">
        <w:rPr>
          <w:rFonts w:ascii="Arial" w:hAnsi="Arial" w:cs="Arial"/>
          <w:i/>
          <w:sz w:val="16"/>
          <w:szCs w:val="16"/>
          <w:lang w:eastAsia="en-US"/>
        </w:rPr>
        <w:t>Glava s podatki o garantu (zavarovalnici/banki) ali SWIFT ključ</w:t>
      </w:r>
    </w:p>
    <w:p w14:paraId="26B3573E"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A67309">
        <w:rPr>
          <w:rFonts w:ascii="Arial" w:hAnsi="Arial" w:cs="Arial"/>
          <w:sz w:val="16"/>
          <w:szCs w:val="16"/>
          <w:lang w:eastAsia="en-US"/>
        </w:rPr>
        <w:t xml:space="preserve">Za:       </w:t>
      </w:r>
      <w:r w:rsidR="00711474" w:rsidRPr="00A67309">
        <w:rPr>
          <w:rFonts w:ascii="Arial" w:hAnsi="Arial" w:cs="Arial"/>
          <w:b/>
          <w:sz w:val="16"/>
          <w:szCs w:val="16"/>
          <w:lang w:eastAsia="en-US"/>
        </w:rPr>
        <w:t>Ministrstvo za okolje, podnebje in energijo</w:t>
      </w:r>
      <w:r w:rsidRPr="00A67309">
        <w:rPr>
          <w:rFonts w:ascii="Arial" w:hAnsi="Arial" w:cs="Arial"/>
          <w:b/>
          <w:sz w:val="16"/>
          <w:szCs w:val="16"/>
          <w:lang w:eastAsia="en-US"/>
        </w:rPr>
        <w:t xml:space="preserve">, </w:t>
      </w:r>
      <w:r w:rsidR="002A184F" w:rsidRPr="00A67309">
        <w:rPr>
          <w:rFonts w:ascii="Arial" w:hAnsi="Arial" w:cs="Arial"/>
          <w:b/>
          <w:sz w:val="16"/>
          <w:szCs w:val="16"/>
          <w:lang w:eastAsia="en-US"/>
        </w:rPr>
        <w:t>Langusova ulica 4</w:t>
      </w:r>
      <w:r w:rsidRPr="00A67309">
        <w:rPr>
          <w:rFonts w:ascii="Arial" w:hAnsi="Arial" w:cs="Arial"/>
          <w:b/>
          <w:sz w:val="16"/>
          <w:szCs w:val="16"/>
          <w:lang w:eastAsia="en-US"/>
        </w:rPr>
        <w:t xml:space="preserve">, Ljubljana </w:t>
      </w:r>
    </w:p>
    <w:p w14:paraId="6C437E94"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A67309">
        <w:rPr>
          <w:rFonts w:ascii="Arial" w:hAnsi="Arial" w:cs="Arial"/>
          <w:sz w:val="16"/>
          <w:szCs w:val="16"/>
          <w:lang w:eastAsia="en-US"/>
        </w:rPr>
        <w:t xml:space="preserve">Datum: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datum izdaje)</w:t>
      </w:r>
    </w:p>
    <w:p w14:paraId="04DF5789"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A67309">
        <w:rPr>
          <w:rFonts w:ascii="Arial" w:hAnsi="Arial" w:cs="Arial"/>
          <w:b/>
          <w:sz w:val="16"/>
          <w:szCs w:val="16"/>
          <w:lang w:eastAsia="en-US"/>
        </w:rPr>
        <w:t>VRSTA ZAVAROVANJA:</w:t>
      </w:r>
      <w:r w:rsidRPr="00A67309">
        <w:rPr>
          <w:rFonts w:ascii="Arial" w:hAnsi="Arial" w:cs="Arial"/>
          <w:sz w:val="16"/>
          <w:szCs w:val="16"/>
          <w:lang w:eastAsia="en-US"/>
        </w:rPr>
        <w:t xml:space="preserve">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vrsta zavarovanja: kavcijsko zavarovanje/bančna garancija)</w:t>
      </w:r>
    </w:p>
    <w:p w14:paraId="0691E8C4"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 xml:space="preserve">ŠTEVILKA: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številka zavarovanja)</w:t>
      </w:r>
    </w:p>
    <w:p w14:paraId="323A4824"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GARANT:</w:t>
      </w:r>
      <w:r w:rsidRPr="00A67309">
        <w:rPr>
          <w:rFonts w:ascii="Arial" w:hAnsi="Arial" w:cs="Arial"/>
          <w:sz w:val="16"/>
          <w:szCs w:val="16"/>
          <w:lang w:eastAsia="en-US"/>
        </w:rPr>
        <w:t xml:space="preserve">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ime in naslov zavarovalnice/banke v kraju izdaje)</w:t>
      </w:r>
    </w:p>
    <w:p w14:paraId="5373A81D"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 xml:space="preserve">NAROČNIK: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ime in naslov naročnika zavarovanja, tj. v postopku javnega naročanja izbranega ponudnika)</w:t>
      </w:r>
    </w:p>
    <w:p w14:paraId="3F9486E4"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UPRAVIČENEC:</w:t>
      </w:r>
      <w:r w:rsidRPr="00A67309">
        <w:rPr>
          <w:rFonts w:ascii="Arial" w:hAnsi="Arial" w:cs="Arial"/>
          <w:sz w:val="16"/>
          <w:szCs w:val="16"/>
          <w:lang w:eastAsia="en-US"/>
        </w:rPr>
        <w:t xml:space="preserve"> </w:t>
      </w:r>
      <w:r w:rsidR="00711474" w:rsidRPr="00A67309">
        <w:rPr>
          <w:rFonts w:ascii="Arial" w:hAnsi="Arial" w:cs="Arial"/>
          <w:b/>
          <w:sz w:val="16"/>
          <w:szCs w:val="16"/>
          <w:lang w:eastAsia="en-US"/>
        </w:rPr>
        <w:t>Ministrstvo za okolje, podnebje in energijo</w:t>
      </w:r>
      <w:r w:rsidRPr="00A67309">
        <w:rPr>
          <w:rFonts w:ascii="Arial" w:hAnsi="Arial" w:cs="Arial"/>
          <w:b/>
          <w:sz w:val="16"/>
          <w:szCs w:val="16"/>
          <w:lang w:eastAsia="en-US"/>
        </w:rPr>
        <w:t>, Langusova 4, Ljubljana</w:t>
      </w:r>
    </w:p>
    <w:p w14:paraId="7FBA9A2E"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4F8D717D" w:rsidR="00E74A6D" w:rsidRPr="00A67309" w:rsidRDefault="00E74A6D" w:rsidP="000159A1">
      <w:pPr>
        <w:spacing w:line="260" w:lineRule="atLeast"/>
        <w:jc w:val="both"/>
        <w:rPr>
          <w:rFonts w:ascii="Arial" w:hAnsi="Arial" w:cs="Arial"/>
          <w:b/>
          <w:bCs/>
          <w:sz w:val="16"/>
          <w:szCs w:val="16"/>
          <w:lang w:eastAsia="en-US"/>
        </w:rPr>
      </w:pPr>
      <w:r w:rsidRPr="00A67309">
        <w:rPr>
          <w:rFonts w:ascii="Arial" w:hAnsi="Arial" w:cs="Arial"/>
          <w:b/>
          <w:sz w:val="16"/>
          <w:szCs w:val="16"/>
          <w:lang w:eastAsia="en-US"/>
        </w:rPr>
        <w:t xml:space="preserve">OSNOVNI POSEL: </w:t>
      </w:r>
      <w:r w:rsidRPr="00A67309">
        <w:rPr>
          <w:rFonts w:ascii="Arial" w:hAnsi="Arial" w:cs="Arial"/>
          <w:sz w:val="16"/>
          <w:szCs w:val="16"/>
          <w:lang w:eastAsia="en-US"/>
        </w:rPr>
        <w:t xml:space="preserve">obveznost naročnika zavarovanja iz pogodbe št.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z dne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številko in datum pogodbe o izvedbi javnega naročila, sklenjene na podlagi postopka z oznako XXXXXX)</w:t>
      </w:r>
      <w:r w:rsidRPr="00A67309">
        <w:rPr>
          <w:rFonts w:ascii="Arial" w:hAnsi="Arial" w:cs="Arial"/>
          <w:sz w:val="16"/>
          <w:szCs w:val="16"/>
          <w:lang w:eastAsia="en-US"/>
        </w:rPr>
        <w:t xml:space="preserve"> </w:t>
      </w:r>
      <w:r w:rsidR="00387AC1" w:rsidRPr="00A67309">
        <w:rPr>
          <w:rFonts w:ascii="Arial" w:hAnsi="Arial" w:cs="Arial"/>
          <w:sz w:val="16"/>
          <w:szCs w:val="16"/>
          <w:lang w:eastAsia="en-US"/>
        </w:rPr>
        <w:t xml:space="preserve">za </w:t>
      </w:r>
      <w:r w:rsidR="00197CE8" w:rsidRPr="00060B6B">
        <w:rPr>
          <w:rFonts w:ascii="Arial" w:hAnsi="Arial" w:cs="Arial"/>
          <w:b/>
          <w:sz w:val="16"/>
          <w:szCs w:val="16"/>
          <w:lang w:eastAsia="en-US"/>
        </w:rPr>
        <w:t>»</w:t>
      </w:r>
      <w:r w:rsidR="00060B6B">
        <w:rPr>
          <w:rFonts w:ascii="Arial" w:hAnsi="Arial" w:cs="Arial"/>
          <w:b/>
          <w:sz w:val="16"/>
          <w:szCs w:val="16"/>
          <w:lang w:eastAsia="en-US"/>
        </w:rPr>
        <w:t>Strokovno podporo</w:t>
      </w:r>
      <w:r w:rsidR="006346CD" w:rsidRPr="00060B6B">
        <w:rPr>
          <w:rFonts w:ascii="Arial" w:hAnsi="Arial" w:cs="Arial"/>
          <w:b/>
          <w:sz w:val="16"/>
          <w:szCs w:val="16"/>
          <w:lang w:eastAsia="en-US"/>
        </w:rPr>
        <w:t xml:space="preserve"> na področju ukrepa energetskih izkaznic in drugih vsebin povezanih s prenosom Direktive o energetski učinkovitosti stavb</w:t>
      </w:r>
      <w:r w:rsidR="00D65ACA" w:rsidRPr="00060B6B">
        <w:rPr>
          <w:rFonts w:ascii="Arial" w:hAnsi="Arial" w:cs="Arial"/>
          <w:b/>
          <w:sz w:val="16"/>
          <w:szCs w:val="16"/>
          <w:lang w:eastAsia="en-US"/>
        </w:rPr>
        <w:t>«.</w:t>
      </w:r>
    </w:p>
    <w:p w14:paraId="59CCB170" w14:textId="77777777" w:rsidR="00D65ACA" w:rsidRPr="00A67309"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 xml:space="preserve">ZNESEK IN VALUTA: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najvišji znesek s številko in besedo ter valuta)</w:t>
      </w:r>
    </w:p>
    <w:p w14:paraId="0D995A16"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 xml:space="preserve">LISTINE, KI JIH JE POLEG IZJAVE TREBA PRILOŽITI ZAHTEVI ZA PLAČILO IN SE IZRECNO ZAHTEVAJO V SPODNJEM BESEDILU: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(nobena/navede se listina)</w:t>
      </w:r>
    </w:p>
    <w:p w14:paraId="59128C3E"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JEZIK V ZAHTEVANIH LISTINAH:</w:t>
      </w:r>
      <w:r w:rsidRPr="00A67309">
        <w:rPr>
          <w:rFonts w:ascii="Arial" w:hAnsi="Arial" w:cs="Arial"/>
          <w:sz w:val="16"/>
          <w:szCs w:val="16"/>
          <w:lang w:eastAsia="en-US"/>
        </w:rPr>
        <w:t xml:space="preserve"> slovenski</w:t>
      </w:r>
    </w:p>
    <w:p w14:paraId="4FF3E6C2"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OBLIKA PREDLOŽITVE:</w:t>
      </w:r>
      <w:r w:rsidRPr="00A67309">
        <w:rPr>
          <w:rFonts w:ascii="Arial" w:hAnsi="Arial" w:cs="Arial"/>
          <w:sz w:val="16"/>
          <w:szCs w:val="16"/>
          <w:lang w:eastAsia="en-US"/>
        </w:rPr>
        <w:t xml:space="preserve"> v papirni obliki s priporočeno pošto ali katerokoli obliko hitre pošte ali v elektronski obliki po SWIFT sistemu na naslov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(navede se SWIFT naslova garanta)</w:t>
      </w:r>
    </w:p>
    <w:p w14:paraId="25EB0D1B"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KRAJ PREDLOŽITVE:</w:t>
      </w:r>
      <w:r w:rsidRPr="00A67309">
        <w:rPr>
          <w:rFonts w:ascii="Arial" w:hAnsi="Arial" w:cs="Arial"/>
          <w:sz w:val="16"/>
          <w:szCs w:val="16"/>
          <w:lang w:eastAsia="en-US"/>
        </w:rPr>
        <w:t xml:space="preserve">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A67309">
        <w:rPr>
          <w:rFonts w:ascii="Arial" w:hAnsi="Arial" w:cs="Arial"/>
          <w:sz w:val="16"/>
          <w:szCs w:val="16"/>
          <w:lang w:eastAsia="en-US"/>
        </w:rPr>
        <w:t xml:space="preserve"> </w:t>
      </w:r>
    </w:p>
    <w:p w14:paraId="6FF4DFF0"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sz w:val="16"/>
          <w:szCs w:val="16"/>
          <w:lang w:eastAsia="en-US"/>
        </w:rPr>
        <w:t>Ne glede na navedeno, se predložitev papirnih listin lahko opravi v katerikoli podružnici garanta na območju Republike Slovenije.</w:t>
      </w:r>
      <w:r w:rsidRPr="00A67309" w:rsidDel="00D4087F">
        <w:rPr>
          <w:rFonts w:ascii="Arial" w:hAnsi="Arial" w:cs="Arial"/>
          <w:sz w:val="16"/>
          <w:szCs w:val="16"/>
          <w:lang w:eastAsia="en-US"/>
        </w:rPr>
        <w:t xml:space="preserve"> </w:t>
      </w:r>
    </w:p>
    <w:p w14:paraId="203FDAFF"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sz w:val="16"/>
          <w:szCs w:val="16"/>
          <w:lang w:eastAsia="en-US"/>
        </w:rPr>
        <w:t xml:space="preserve">  </w:t>
      </w:r>
    </w:p>
    <w:p w14:paraId="4CC13630"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 xml:space="preserve">DATUM VELJAVNOSTI: </w:t>
      </w:r>
      <w:r w:rsidRPr="00A67309">
        <w:rPr>
          <w:rFonts w:ascii="Arial" w:hAnsi="Arial" w:cs="Arial"/>
          <w:sz w:val="16"/>
          <w:szCs w:val="16"/>
          <w:lang w:eastAsia="en-US"/>
        </w:rPr>
        <w:fldChar w:fldCharType="begin">
          <w:ffData>
            <w:name w:val="Besedilo2"/>
            <w:enabled/>
            <w:calcOnExit w:val="0"/>
            <w:textInput>
              <w:default w:val="DD. MM. LLLL"/>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DD. MM. LLLL</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datum zapadlosti zavarovanja)</w:t>
      </w:r>
    </w:p>
    <w:p w14:paraId="2B48A934"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b/>
          <w:sz w:val="16"/>
          <w:szCs w:val="16"/>
          <w:lang w:eastAsia="en-US"/>
        </w:rPr>
        <w:t>STRANKA, KI JE DOLŽNA PLAČATI STROŠKE:</w:t>
      </w:r>
      <w:r w:rsidRPr="00A67309">
        <w:rPr>
          <w:rFonts w:ascii="Arial" w:hAnsi="Arial" w:cs="Arial"/>
          <w:sz w:val="16"/>
          <w:szCs w:val="16"/>
          <w:lang w:eastAsia="en-US"/>
        </w:rPr>
        <w:t xml:space="preserve">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(vpiše se ime naročnika zavarovanja, tj. v postopku javnega naročanja izbranega ponudnika)</w:t>
      </w:r>
    </w:p>
    <w:p w14:paraId="378D76BB" w14:textId="77777777" w:rsidR="00E74A6D" w:rsidRPr="00A67309"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A67309" w:rsidRDefault="00E74A6D" w:rsidP="00E74A6D">
      <w:pPr>
        <w:spacing w:line="260" w:lineRule="atLeast"/>
        <w:jc w:val="both"/>
        <w:rPr>
          <w:rFonts w:ascii="Arial" w:hAnsi="Arial" w:cs="Arial"/>
          <w:sz w:val="16"/>
          <w:szCs w:val="16"/>
          <w:lang w:eastAsia="en-US"/>
        </w:rPr>
      </w:pPr>
      <w:r w:rsidRPr="00A67309">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A67309" w:rsidRDefault="00E74A6D" w:rsidP="00E74A6D">
      <w:pPr>
        <w:spacing w:line="260" w:lineRule="atLeast"/>
        <w:jc w:val="both"/>
        <w:rPr>
          <w:rFonts w:ascii="Arial" w:hAnsi="Arial" w:cs="Arial"/>
          <w:sz w:val="16"/>
          <w:szCs w:val="16"/>
          <w:lang w:eastAsia="en-US"/>
        </w:rPr>
      </w:pPr>
    </w:p>
    <w:p w14:paraId="18CC8CD5" w14:textId="77777777" w:rsidR="00E74A6D" w:rsidRPr="00A67309" w:rsidRDefault="00E74A6D" w:rsidP="00E74A6D">
      <w:pPr>
        <w:spacing w:line="260" w:lineRule="atLeast"/>
        <w:jc w:val="both"/>
        <w:rPr>
          <w:rFonts w:ascii="Arial" w:hAnsi="Arial" w:cs="Arial"/>
          <w:sz w:val="16"/>
          <w:szCs w:val="16"/>
          <w:lang w:eastAsia="en-US"/>
        </w:rPr>
      </w:pPr>
      <w:r w:rsidRPr="00A67309">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A67309" w:rsidRDefault="00E74A6D" w:rsidP="00E74A6D">
      <w:pPr>
        <w:spacing w:line="260" w:lineRule="atLeast"/>
        <w:jc w:val="both"/>
        <w:rPr>
          <w:rFonts w:ascii="Arial" w:hAnsi="Arial" w:cs="Arial"/>
          <w:sz w:val="16"/>
          <w:szCs w:val="16"/>
          <w:lang w:eastAsia="en-US"/>
        </w:rPr>
      </w:pPr>
      <w:r w:rsidRPr="00A67309">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A67309" w:rsidRDefault="00E74A6D" w:rsidP="00E74A6D">
      <w:pPr>
        <w:spacing w:line="260" w:lineRule="atLeast"/>
        <w:jc w:val="both"/>
        <w:rPr>
          <w:rFonts w:ascii="Arial" w:hAnsi="Arial" w:cs="Arial"/>
          <w:sz w:val="16"/>
          <w:szCs w:val="16"/>
          <w:lang w:eastAsia="en-US"/>
        </w:rPr>
      </w:pPr>
    </w:p>
    <w:p w14:paraId="697EE10B" w14:textId="77777777" w:rsidR="006346CD" w:rsidRPr="00A67309" w:rsidRDefault="006346CD" w:rsidP="00E74A6D">
      <w:pPr>
        <w:spacing w:line="260" w:lineRule="atLeast"/>
        <w:jc w:val="both"/>
        <w:rPr>
          <w:rFonts w:ascii="Arial" w:hAnsi="Arial" w:cs="Arial"/>
          <w:sz w:val="16"/>
          <w:szCs w:val="16"/>
          <w:lang w:eastAsia="en-US"/>
        </w:rPr>
      </w:pPr>
    </w:p>
    <w:p w14:paraId="4FE33C5A" w14:textId="77777777" w:rsidR="00E74A6D" w:rsidRPr="00A67309" w:rsidRDefault="00E74A6D" w:rsidP="00E74A6D">
      <w:pPr>
        <w:spacing w:line="260" w:lineRule="atLeast"/>
        <w:jc w:val="both"/>
        <w:rPr>
          <w:rFonts w:ascii="Arial" w:hAnsi="Arial" w:cs="Arial"/>
          <w:sz w:val="16"/>
          <w:szCs w:val="16"/>
          <w:lang w:eastAsia="en-US"/>
        </w:rPr>
      </w:pPr>
      <w:r w:rsidRPr="00A67309">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A67309" w:rsidRDefault="00E74A6D" w:rsidP="00E74A6D">
      <w:pPr>
        <w:spacing w:line="260" w:lineRule="atLeast"/>
        <w:jc w:val="both"/>
        <w:rPr>
          <w:rFonts w:ascii="Arial" w:hAnsi="Arial" w:cs="Arial"/>
          <w:sz w:val="16"/>
          <w:szCs w:val="16"/>
          <w:lang w:eastAsia="en-US"/>
        </w:rPr>
      </w:pPr>
    </w:p>
    <w:p w14:paraId="205A2ED8" w14:textId="77777777" w:rsidR="00A13840" w:rsidRPr="00A67309"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t xml:space="preserve">     garant</w:t>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r>
      <w:r w:rsidRPr="00A67309">
        <w:rPr>
          <w:rFonts w:ascii="Arial" w:hAnsi="Arial" w:cs="Arial"/>
          <w:sz w:val="16"/>
          <w:szCs w:val="16"/>
          <w:lang w:eastAsia="en-US"/>
        </w:rPr>
        <w:tab/>
        <w:t xml:space="preserve">    (žig in podpis)</w:t>
      </w:r>
    </w:p>
    <w:p w14:paraId="3EC3DE80" w14:textId="77777777" w:rsidR="00A13840" w:rsidRPr="00A67309" w:rsidRDefault="00A13840" w:rsidP="00E74A6D">
      <w:pPr>
        <w:spacing w:line="260" w:lineRule="atLeast"/>
        <w:rPr>
          <w:rFonts w:ascii="Arial" w:hAnsi="Arial" w:cs="Arial"/>
          <w:sz w:val="16"/>
          <w:szCs w:val="16"/>
          <w:lang w:eastAsia="en-US"/>
        </w:rPr>
      </w:pPr>
    </w:p>
    <w:p w14:paraId="7B3B99A8" w14:textId="77777777" w:rsidR="00A13840" w:rsidRPr="00A67309" w:rsidRDefault="00A13840" w:rsidP="00E74A6D">
      <w:pPr>
        <w:spacing w:line="260" w:lineRule="atLeast"/>
        <w:rPr>
          <w:rFonts w:ascii="Arial" w:hAnsi="Arial" w:cs="Arial"/>
          <w:sz w:val="16"/>
          <w:szCs w:val="16"/>
          <w:lang w:eastAsia="en-US"/>
        </w:rPr>
      </w:pPr>
    </w:p>
    <w:p w14:paraId="3882B4F9" w14:textId="77777777" w:rsidR="00A13840" w:rsidRPr="00A67309"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A67309">
        <w:rPr>
          <w:rFonts w:ascii="Arial" w:hAnsi="Arial" w:cs="Arial"/>
          <w:sz w:val="16"/>
          <w:szCs w:val="16"/>
          <w:lang w:eastAsia="en-US"/>
        </w:rPr>
        <w:t>Opozorilo (ni del vzorca finančnega zavarovanja):</w:t>
      </w:r>
    </w:p>
    <w:p w14:paraId="09658083" w14:textId="77777777" w:rsidR="00A13840" w:rsidRPr="00A67309"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A67309">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A67309">
        <w:rPr>
          <w:rFonts w:ascii="Arial" w:hAnsi="Arial" w:cs="Arial"/>
          <w:sz w:val="16"/>
          <w:szCs w:val="16"/>
          <w:lang w:eastAsia="en-US"/>
        </w:rPr>
        <w:fldChar w:fldCharType="begin">
          <w:ffData>
            <w:name w:val="Besedilo2"/>
            <w:enabled/>
            <w:calcOnExit w:val="0"/>
            <w:textInput/>
          </w:ffData>
        </w:fldChar>
      </w:r>
      <w:r w:rsidRPr="00A67309">
        <w:rPr>
          <w:rFonts w:ascii="Arial" w:hAnsi="Arial" w:cs="Arial"/>
          <w:sz w:val="16"/>
          <w:szCs w:val="16"/>
          <w:lang w:eastAsia="en-US"/>
        </w:rPr>
        <w:instrText xml:space="preserve"> FORMTEXT </w:instrText>
      </w:r>
      <w:r w:rsidRPr="00A67309">
        <w:rPr>
          <w:rFonts w:ascii="Arial" w:hAnsi="Arial" w:cs="Arial"/>
          <w:sz w:val="16"/>
          <w:szCs w:val="16"/>
          <w:lang w:eastAsia="en-US"/>
        </w:rPr>
      </w:r>
      <w:r w:rsidRPr="00A67309">
        <w:rPr>
          <w:rFonts w:ascii="Arial" w:hAnsi="Arial" w:cs="Arial"/>
          <w:sz w:val="16"/>
          <w:szCs w:val="16"/>
          <w:lang w:eastAsia="en-US"/>
        </w:rPr>
        <w:fldChar w:fldCharType="separate"/>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noProof/>
          <w:sz w:val="16"/>
          <w:szCs w:val="16"/>
          <w:lang w:eastAsia="en-US"/>
        </w:rPr>
        <w:t> </w:t>
      </w:r>
      <w:r w:rsidRPr="00A67309">
        <w:rPr>
          <w:rFonts w:ascii="Arial" w:hAnsi="Arial" w:cs="Arial"/>
          <w:sz w:val="16"/>
          <w:szCs w:val="16"/>
          <w:lang w:eastAsia="en-US"/>
        </w:rPr>
        <w:fldChar w:fldCharType="end"/>
      </w:r>
      <w:r w:rsidRPr="00A67309">
        <w:rPr>
          <w:rFonts w:ascii="Arial" w:hAnsi="Arial" w:cs="Arial"/>
          <w:sz w:val="16"/>
          <w:szCs w:val="16"/>
          <w:lang w:eastAsia="en-US"/>
        </w:rPr>
        <w:t xml:space="preserve"> </w:t>
      </w:r>
      <w:r w:rsidRPr="00A67309">
        <w:rPr>
          <w:rFonts w:ascii="Arial" w:hAnsi="Arial" w:cs="Arial"/>
          <w:i/>
          <w:sz w:val="16"/>
          <w:szCs w:val="16"/>
          <w:lang w:eastAsia="en-US"/>
        </w:rPr>
        <w:t>(navede se SWIFT naslova garanta)«</w:t>
      </w:r>
    </w:p>
    <w:p w14:paraId="15FFE314" w14:textId="77777777" w:rsidR="00A13840" w:rsidRPr="00A67309" w:rsidRDefault="00A13840" w:rsidP="00E74A6D">
      <w:pPr>
        <w:spacing w:line="260" w:lineRule="atLeast"/>
        <w:rPr>
          <w:rFonts w:ascii="Arial" w:hAnsi="Arial" w:cs="Arial"/>
          <w:sz w:val="16"/>
          <w:szCs w:val="16"/>
          <w:lang w:eastAsia="en-US"/>
        </w:rPr>
      </w:pPr>
    </w:p>
    <w:p w14:paraId="14B746AB" w14:textId="77777777" w:rsidR="009E32C5" w:rsidRPr="00A67309" w:rsidRDefault="009E32C5" w:rsidP="00E74A6D">
      <w:pPr>
        <w:spacing w:line="260" w:lineRule="atLeast"/>
        <w:rPr>
          <w:rFonts w:ascii="Arial" w:hAnsi="Arial" w:cs="Arial"/>
          <w:sz w:val="16"/>
          <w:szCs w:val="16"/>
          <w:lang w:eastAsia="en-US"/>
        </w:rPr>
      </w:pPr>
    </w:p>
    <w:p w14:paraId="561EBDC6" w14:textId="77777777" w:rsidR="00855D1B" w:rsidRPr="00A67309" w:rsidRDefault="00855D1B" w:rsidP="00E74A6D">
      <w:pPr>
        <w:spacing w:line="260" w:lineRule="atLeast"/>
        <w:rPr>
          <w:rFonts w:ascii="Arial" w:hAnsi="Arial" w:cs="Arial"/>
          <w:sz w:val="16"/>
          <w:szCs w:val="16"/>
          <w:lang w:eastAsia="en-US"/>
        </w:rPr>
      </w:pPr>
    </w:p>
    <w:p w14:paraId="746342D9" w14:textId="77777777" w:rsidR="00855D1B" w:rsidRPr="00A67309" w:rsidRDefault="00855D1B" w:rsidP="00E74A6D">
      <w:pPr>
        <w:spacing w:line="260" w:lineRule="atLeast"/>
        <w:rPr>
          <w:rFonts w:ascii="Arial" w:hAnsi="Arial" w:cs="Arial"/>
          <w:sz w:val="16"/>
          <w:szCs w:val="16"/>
          <w:lang w:eastAsia="en-US"/>
        </w:rPr>
      </w:pPr>
    </w:p>
    <w:p w14:paraId="1F086A95" w14:textId="77777777" w:rsidR="00855D1B" w:rsidRPr="00A67309" w:rsidRDefault="00855D1B" w:rsidP="00E74A6D">
      <w:pPr>
        <w:spacing w:line="260" w:lineRule="atLeast"/>
        <w:rPr>
          <w:rFonts w:ascii="Arial" w:hAnsi="Arial" w:cs="Arial"/>
          <w:sz w:val="16"/>
          <w:szCs w:val="16"/>
          <w:lang w:eastAsia="en-US"/>
        </w:rPr>
      </w:pPr>
    </w:p>
    <w:p w14:paraId="20ED9166" w14:textId="77777777" w:rsidR="004D2BC7" w:rsidRPr="00A67309" w:rsidRDefault="004D2BC7" w:rsidP="00E74A6D">
      <w:pPr>
        <w:spacing w:line="260" w:lineRule="atLeast"/>
        <w:rPr>
          <w:rFonts w:ascii="Arial" w:hAnsi="Arial" w:cs="Arial"/>
          <w:sz w:val="16"/>
          <w:szCs w:val="16"/>
          <w:lang w:eastAsia="en-US"/>
        </w:rPr>
      </w:pPr>
    </w:p>
    <w:p w14:paraId="54EFC388" w14:textId="77777777" w:rsidR="004D2BC7" w:rsidRPr="00A67309" w:rsidRDefault="004D2BC7" w:rsidP="00E74A6D">
      <w:pPr>
        <w:spacing w:line="260" w:lineRule="atLeast"/>
        <w:rPr>
          <w:rFonts w:ascii="Arial" w:hAnsi="Arial" w:cs="Arial"/>
          <w:sz w:val="16"/>
          <w:szCs w:val="16"/>
          <w:lang w:eastAsia="en-US"/>
        </w:rPr>
      </w:pPr>
    </w:p>
    <w:p w14:paraId="0D2D0B35" w14:textId="77777777" w:rsidR="004D2BC7" w:rsidRPr="00A67309" w:rsidRDefault="004D2BC7" w:rsidP="00E74A6D">
      <w:pPr>
        <w:spacing w:line="260" w:lineRule="atLeast"/>
        <w:rPr>
          <w:rFonts w:ascii="Arial" w:hAnsi="Arial" w:cs="Arial"/>
          <w:sz w:val="16"/>
          <w:szCs w:val="16"/>
          <w:lang w:eastAsia="en-US"/>
        </w:rPr>
      </w:pPr>
    </w:p>
    <w:p w14:paraId="141398B8" w14:textId="77777777" w:rsidR="004D2BC7" w:rsidRPr="00A67309" w:rsidRDefault="004D2BC7" w:rsidP="00E74A6D">
      <w:pPr>
        <w:spacing w:line="260" w:lineRule="atLeast"/>
        <w:rPr>
          <w:rFonts w:ascii="Arial" w:hAnsi="Arial" w:cs="Arial"/>
          <w:sz w:val="16"/>
          <w:szCs w:val="16"/>
          <w:lang w:eastAsia="en-US"/>
        </w:rPr>
      </w:pPr>
    </w:p>
    <w:p w14:paraId="4ED6819E" w14:textId="77777777" w:rsidR="004D2BC7" w:rsidRPr="00A67309" w:rsidRDefault="004D2BC7" w:rsidP="00E74A6D">
      <w:pPr>
        <w:spacing w:line="260" w:lineRule="atLeast"/>
        <w:rPr>
          <w:rFonts w:ascii="Arial" w:hAnsi="Arial" w:cs="Arial"/>
          <w:sz w:val="16"/>
          <w:szCs w:val="16"/>
          <w:lang w:eastAsia="en-US"/>
        </w:rPr>
      </w:pPr>
    </w:p>
    <w:p w14:paraId="16375BC6" w14:textId="77777777" w:rsidR="004D2BC7" w:rsidRPr="00A67309" w:rsidRDefault="004D2BC7" w:rsidP="00E74A6D">
      <w:pPr>
        <w:spacing w:line="260" w:lineRule="atLeast"/>
        <w:rPr>
          <w:rFonts w:ascii="Arial" w:hAnsi="Arial" w:cs="Arial"/>
          <w:sz w:val="16"/>
          <w:szCs w:val="16"/>
          <w:lang w:eastAsia="en-US"/>
        </w:rPr>
      </w:pPr>
    </w:p>
    <w:p w14:paraId="64C87872" w14:textId="77777777" w:rsidR="004D2BC7" w:rsidRPr="00A67309" w:rsidRDefault="004D2BC7" w:rsidP="00E74A6D">
      <w:pPr>
        <w:spacing w:line="260" w:lineRule="atLeast"/>
        <w:rPr>
          <w:rFonts w:ascii="Arial" w:hAnsi="Arial" w:cs="Arial"/>
          <w:sz w:val="16"/>
          <w:szCs w:val="16"/>
          <w:lang w:eastAsia="en-US"/>
        </w:rPr>
      </w:pPr>
    </w:p>
    <w:p w14:paraId="79C18C1F" w14:textId="77777777" w:rsidR="004D2BC7" w:rsidRPr="00A67309" w:rsidRDefault="004D2BC7" w:rsidP="00E74A6D">
      <w:pPr>
        <w:spacing w:line="260" w:lineRule="atLeast"/>
        <w:rPr>
          <w:rFonts w:ascii="Arial" w:hAnsi="Arial" w:cs="Arial"/>
          <w:sz w:val="16"/>
          <w:szCs w:val="16"/>
          <w:lang w:eastAsia="en-US"/>
        </w:rPr>
      </w:pPr>
    </w:p>
    <w:p w14:paraId="112971E2" w14:textId="77777777" w:rsidR="004D2BC7" w:rsidRPr="00A67309" w:rsidRDefault="004D2BC7" w:rsidP="00E74A6D">
      <w:pPr>
        <w:spacing w:line="260" w:lineRule="atLeast"/>
        <w:rPr>
          <w:rFonts w:ascii="Arial" w:hAnsi="Arial" w:cs="Arial"/>
          <w:sz w:val="16"/>
          <w:szCs w:val="16"/>
          <w:lang w:eastAsia="en-US"/>
        </w:rPr>
      </w:pPr>
    </w:p>
    <w:p w14:paraId="7E029EE0" w14:textId="77777777" w:rsidR="004D2BC7" w:rsidRPr="00A67309" w:rsidRDefault="004D2BC7" w:rsidP="00E74A6D">
      <w:pPr>
        <w:spacing w:line="260" w:lineRule="atLeast"/>
        <w:rPr>
          <w:rFonts w:ascii="Arial" w:hAnsi="Arial" w:cs="Arial"/>
          <w:sz w:val="16"/>
          <w:szCs w:val="16"/>
          <w:lang w:eastAsia="en-US"/>
        </w:rPr>
      </w:pPr>
    </w:p>
    <w:p w14:paraId="4595E4EC" w14:textId="77777777" w:rsidR="004D2BC7" w:rsidRPr="00A67309" w:rsidRDefault="004D2BC7" w:rsidP="00E74A6D">
      <w:pPr>
        <w:spacing w:line="260" w:lineRule="atLeast"/>
        <w:rPr>
          <w:rFonts w:ascii="Arial" w:hAnsi="Arial" w:cs="Arial"/>
          <w:sz w:val="16"/>
          <w:szCs w:val="16"/>
          <w:lang w:eastAsia="en-US"/>
        </w:rPr>
      </w:pPr>
    </w:p>
    <w:p w14:paraId="227BFACB" w14:textId="77777777" w:rsidR="004D2BC7" w:rsidRPr="00A67309" w:rsidRDefault="004D2BC7" w:rsidP="00E74A6D">
      <w:pPr>
        <w:spacing w:line="260" w:lineRule="atLeast"/>
        <w:rPr>
          <w:rFonts w:ascii="Arial" w:hAnsi="Arial" w:cs="Arial"/>
          <w:sz w:val="16"/>
          <w:szCs w:val="16"/>
          <w:lang w:eastAsia="en-US"/>
        </w:rPr>
      </w:pPr>
    </w:p>
    <w:p w14:paraId="0950F50C" w14:textId="77777777" w:rsidR="004D2BC7" w:rsidRPr="00A67309" w:rsidRDefault="004D2BC7" w:rsidP="00E74A6D">
      <w:pPr>
        <w:spacing w:line="260" w:lineRule="atLeast"/>
        <w:rPr>
          <w:rFonts w:ascii="Arial" w:hAnsi="Arial" w:cs="Arial"/>
          <w:sz w:val="16"/>
          <w:szCs w:val="16"/>
          <w:lang w:eastAsia="en-US"/>
        </w:rPr>
      </w:pPr>
    </w:p>
    <w:p w14:paraId="01D582CA" w14:textId="77777777" w:rsidR="004D2BC7" w:rsidRPr="00A67309" w:rsidRDefault="004D2BC7" w:rsidP="00E74A6D">
      <w:pPr>
        <w:spacing w:line="260" w:lineRule="atLeast"/>
        <w:rPr>
          <w:rFonts w:ascii="Arial" w:hAnsi="Arial" w:cs="Arial"/>
          <w:sz w:val="16"/>
          <w:szCs w:val="16"/>
          <w:lang w:eastAsia="en-US"/>
        </w:rPr>
      </w:pPr>
    </w:p>
    <w:p w14:paraId="7707200C" w14:textId="77777777" w:rsidR="004D2BC7" w:rsidRPr="00A67309" w:rsidRDefault="004D2BC7" w:rsidP="00E74A6D">
      <w:pPr>
        <w:spacing w:line="260" w:lineRule="atLeast"/>
        <w:rPr>
          <w:rFonts w:ascii="Arial" w:hAnsi="Arial" w:cs="Arial"/>
          <w:sz w:val="16"/>
          <w:szCs w:val="16"/>
          <w:lang w:eastAsia="en-US"/>
        </w:rPr>
      </w:pPr>
    </w:p>
    <w:p w14:paraId="6765740E" w14:textId="77777777" w:rsidR="004D2BC7" w:rsidRPr="00A67309" w:rsidRDefault="004D2BC7" w:rsidP="00E74A6D">
      <w:pPr>
        <w:spacing w:line="260" w:lineRule="atLeast"/>
        <w:rPr>
          <w:rFonts w:ascii="Arial" w:hAnsi="Arial" w:cs="Arial"/>
          <w:sz w:val="16"/>
          <w:szCs w:val="16"/>
          <w:lang w:eastAsia="en-US"/>
        </w:rPr>
      </w:pPr>
    </w:p>
    <w:p w14:paraId="3A222C0E" w14:textId="77777777" w:rsidR="004D2BC7" w:rsidRPr="00A67309" w:rsidRDefault="004D2BC7" w:rsidP="00E74A6D">
      <w:pPr>
        <w:spacing w:line="260" w:lineRule="atLeast"/>
        <w:rPr>
          <w:rFonts w:ascii="Arial" w:hAnsi="Arial" w:cs="Arial"/>
          <w:sz w:val="16"/>
          <w:szCs w:val="16"/>
          <w:lang w:eastAsia="en-US"/>
        </w:rPr>
      </w:pPr>
    </w:p>
    <w:p w14:paraId="4C00EF4D" w14:textId="77777777" w:rsidR="004D2BC7" w:rsidRPr="00A67309" w:rsidRDefault="004D2BC7" w:rsidP="00E74A6D">
      <w:pPr>
        <w:spacing w:line="260" w:lineRule="atLeast"/>
        <w:rPr>
          <w:rFonts w:ascii="Arial" w:hAnsi="Arial" w:cs="Arial"/>
          <w:sz w:val="16"/>
          <w:szCs w:val="16"/>
          <w:lang w:eastAsia="en-US"/>
        </w:rPr>
      </w:pPr>
    </w:p>
    <w:p w14:paraId="5AE92B1F" w14:textId="77777777" w:rsidR="004D2BC7" w:rsidRPr="00A67309" w:rsidRDefault="004D2BC7" w:rsidP="00E74A6D">
      <w:pPr>
        <w:spacing w:line="260" w:lineRule="atLeast"/>
        <w:rPr>
          <w:rFonts w:ascii="Arial" w:hAnsi="Arial" w:cs="Arial"/>
          <w:sz w:val="16"/>
          <w:szCs w:val="16"/>
          <w:lang w:eastAsia="en-US"/>
        </w:rPr>
      </w:pPr>
    </w:p>
    <w:p w14:paraId="3E282F69" w14:textId="77777777" w:rsidR="004D2BC7" w:rsidRPr="00A67309" w:rsidRDefault="004D2BC7" w:rsidP="00E74A6D">
      <w:pPr>
        <w:spacing w:line="260" w:lineRule="atLeast"/>
        <w:rPr>
          <w:rFonts w:ascii="Arial" w:hAnsi="Arial" w:cs="Arial"/>
          <w:sz w:val="16"/>
          <w:szCs w:val="16"/>
          <w:lang w:eastAsia="en-US"/>
        </w:rPr>
      </w:pPr>
    </w:p>
    <w:p w14:paraId="72EFF96F" w14:textId="77777777" w:rsidR="001470FE" w:rsidRPr="00A67309" w:rsidRDefault="001470FE" w:rsidP="001470FE">
      <w:pPr>
        <w:rPr>
          <w:rFonts w:ascii="Arial" w:hAnsi="Arial" w:cs="Arial"/>
          <w:b/>
          <w:sz w:val="20"/>
          <w:szCs w:val="20"/>
        </w:rPr>
        <w:sectPr w:rsidR="001470FE" w:rsidRPr="00A67309" w:rsidSect="00311DE6">
          <w:headerReference w:type="default" r:id="rId26"/>
          <w:footerReference w:type="default" r:id="rId27"/>
          <w:headerReference w:type="first" r:id="rId28"/>
          <w:footerReference w:type="first" r:id="rId29"/>
          <w:pgSz w:w="11906" w:h="16838"/>
          <w:pgMar w:top="902" w:right="1418" w:bottom="902" w:left="1418" w:header="709" w:footer="709" w:gutter="0"/>
          <w:cols w:space="708"/>
          <w:docGrid w:linePitch="360"/>
        </w:sectPr>
      </w:pPr>
    </w:p>
    <w:p w14:paraId="7B411906" w14:textId="03F5D87F" w:rsidR="002E738B" w:rsidRPr="00A67309" w:rsidRDefault="00127C0E" w:rsidP="00762E6F">
      <w:pPr>
        <w:spacing w:line="260" w:lineRule="atLeast"/>
        <w:jc w:val="both"/>
        <w:rPr>
          <w:rFonts w:ascii="Arial" w:hAnsi="Arial" w:cs="Arial"/>
          <w:b/>
          <w:sz w:val="20"/>
          <w:szCs w:val="20"/>
          <w:lang w:eastAsia="en-US"/>
        </w:rPr>
      </w:pPr>
      <w:r w:rsidRPr="00A67309">
        <w:rPr>
          <w:rFonts w:ascii="Arial" w:hAnsi="Arial" w:cs="Arial"/>
          <w:b/>
          <w:sz w:val="20"/>
          <w:szCs w:val="20"/>
          <w:lang w:eastAsia="en-US"/>
        </w:rPr>
        <w:lastRenderedPageBreak/>
        <w:t xml:space="preserve">POGLAVJE </w:t>
      </w:r>
      <w:r w:rsidR="00F1771F" w:rsidRPr="00A67309">
        <w:rPr>
          <w:rFonts w:ascii="Arial" w:hAnsi="Arial" w:cs="Arial"/>
          <w:b/>
          <w:sz w:val="20"/>
          <w:szCs w:val="20"/>
          <w:lang w:eastAsia="en-US"/>
        </w:rPr>
        <w:t>5</w:t>
      </w:r>
      <w:r w:rsidR="001470FE" w:rsidRPr="00A67309">
        <w:rPr>
          <w:rFonts w:ascii="Arial" w:hAnsi="Arial" w:cs="Arial"/>
          <w:b/>
          <w:sz w:val="20"/>
          <w:szCs w:val="20"/>
          <w:lang w:eastAsia="en-US"/>
        </w:rPr>
        <w:t>: P</w:t>
      </w:r>
      <w:r w:rsidR="00D83F2B" w:rsidRPr="00A67309">
        <w:rPr>
          <w:rFonts w:ascii="Arial" w:hAnsi="Arial" w:cs="Arial"/>
          <w:b/>
          <w:sz w:val="20"/>
          <w:szCs w:val="20"/>
          <w:lang w:eastAsia="en-US"/>
        </w:rPr>
        <w:t>ROJEKTNA NALOGA</w:t>
      </w:r>
    </w:p>
    <w:p w14:paraId="0B69E535" w14:textId="77777777" w:rsidR="001470FE" w:rsidRPr="00A67309" w:rsidRDefault="001470FE" w:rsidP="00762E6F">
      <w:pPr>
        <w:spacing w:line="260" w:lineRule="atLeast"/>
        <w:jc w:val="both"/>
        <w:rPr>
          <w:rFonts w:ascii="Arial" w:hAnsi="Arial" w:cs="Arial"/>
          <w:b/>
          <w:sz w:val="20"/>
          <w:szCs w:val="20"/>
          <w:lang w:eastAsia="en-US"/>
        </w:rPr>
      </w:pPr>
    </w:p>
    <w:p w14:paraId="383F027E" w14:textId="77777777" w:rsidR="006346CD" w:rsidRPr="00A67309" w:rsidRDefault="006346CD" w:rsidP="006346CD">
      <w:pPr>
        <w:jc w:val="center"/>
        <w:rPr>
          <w:rStyle w:val="FontStyle31"/>
          <w:sz w:val="20"/>
          <w:szCs w:val="20"/>
        </w:rPr>
      </w:pPr>
    </w:p>
    <w:p w14:paraId="644F62CE" w14:textId="77777777" w:rsidR="006346CD" w:rsidRPr="00A67309" w:rsidRDefault="006346CD" w:rsidP="006346CD">
      <w:pPr>
        <w:jc w:val="center"/>
        <w:rPr>
          <w:rStyle w:val="FontStyle31"/>
          <w:sz w:val="20"/>
          <w:szCs w:val="20"/>
        </w:rPr>
      </w:pPr>
      <w:r w:rsidRPr="00A67309">
        <w:rPr>
          <w:rStyle w:val="FontStyle31"/>
          <w:sz w:val="20"/>
          <w:szCs w:val="20"/>
        </w:rPr>
        <w:t>Strokovna podpora na področju ukrepa energetskih izkaznic in drugih vsebin povezanih s prenosom Direktive o energetski učinkovitosti stavb</w:t>
      </w:r>
    </w:p>
    <w:p w14:paraId="548E5A2B" w14:textId="77777777" w:rsidR="006346CD" w:rsidRPr="00A67309" w:rsidRDefault="006346CD" w:rsidP="006346CD">
      <w:pPr>
        <w:jc w:val="center"/>
        <w:rPr>
          <w:rStyle w:val="FontStyle31"/>
          <w:sz w:val="20"/>
          <w:szCs w:val="20"/>
        </w:rPr>
      </w:pPr>
    </w:p>
    <w:p w14:paraId="7425FB96" w14:textId="77777777" w:rsidR="006346CD" w:rsidRPr="00A67309" w:rsidRDefault="006346CD" w:rsidP="006346CD">
      <w:pPr>
        <w:jc w:val="center"/>
        <w:rPr>
          <w:rStyle w:val="FontStyle31"/>
          <w:sz w:val="20"/>
          <w:szCs w:val="20"/>
        </w:rPr>
      </w:pPr>
    </w:p>
    <w:p w14:paraId="70318CC5" w14:textId="77777777" w:rsidR="006346CD" w:rsidRPr="00A67309" w:rsidRDefault="006346CD" w:rsidP="006346CD">
      <w:pPr>
        <w:jc w:val="both"/>
        <w:rPr>
          <w:rFonts w:ascii="Arial" w:hAnsi="Arial" w:cs="Arial"/>
          <w:sz w:val="20"/>
          <w:szCs w:val="20"/>
        </w:rPr>
      </w:pPr>
      <w:r w:rsidRPr="00A67309">
        <w:rPr>
          <w:rFonts w:ascii="Arial" w:hAnsi="Arial" w:cs="Arial"/>
          <w:sz w:val="20"/>
          <w:szCs w:val="20"/>
        </w:rPr>
        <w:t>Projektna naloga je potrebna in pripravljena v skladu z Zakonom o učinkoviti rabi energije – ZURE (Uradni list RS, št. 158/2020 – v nadaljnjem besedilu ZURE) in Direktive 2024/1275/EU o energetski učinkovitosti stavb (v nadaljevanju Direktiva EPBD).</w:t>
      </w:r>
    </w:p>
    <w:p w14:paraId="37F25555" w14:textId="77777777" w:rsidR="006346CD" w:rsidRPr="00A67309" w:rsidRDefault="006346CD" w:rsidP="006346CD">
      <w:pPr>
        <w:jc w:val="both"/>
        <w:rPr>
          <w:rFonts w:ascii="Arial" w:hAnsi="Arial" w:cs="Arial"/>
          <w:sz w:val="20"/>
          <w:szCs w:val="20"/>
        </w:rPr>
      </w:pPr>
    </w:p>
    <w:p w14:paraId="66C069C7" w14:textId="77777777" w:rsidR="006346CD" w:rsidRPr="00A67309" w:rsidRDefault="006346CD" w:rsidP="006346CD">
      <w:pPr>
        <w:rPr>
          <w:rFonts w:ascii="Arial" w:hAnsi="Arial" w:cs="Arial"/>
          <w:sz w:val="20"/>
          <w:szCs w:val="20"/>
        </w:rPr>
      </w:pPr>
      <w:r w:rsidRPr="00A67309">
        <w:rPr>
          <w:rFonts w:ascii="Arial" w:hAnsi="Arial" w:cs="Arial"/>
          <w:sz w:val="20"/>
          <w:szCs w:val="20"/>
        </w:rPr>
        <w:t>Za potrebe sistema energetskih izkaznic je potrebno izvesti javno naročilo po odprtem postopku.</w:t>
      </w:r>
    </w:p>
    <w:p w14:paraId="7EA6F791" w14:textId="77777777" w:rsidR="006346CD" w:rsidRPr="00A67309" w:rsidRDefault="006346CD" w:rsidP="006346CD">
      <w:pPr>
        <w:rPr>
          <w:rStyle w:val="FontStyle31"/>
          <w:b w:val="0"/>
          <w:bCs w:val="0"/>
          <w:sz w:val="20"/>
          <w:szCs w:val="20"/>
        </w:rPr>
      </w:pPr>
    </w:p>
    <w:p w14:paraId="667474AD" w14:textId="77777777" w:rsidR="006346CD" w:rsidRPr="00A67309" w:rsidRDefault="006346CD" w:rsidP="00200803">
      <w:pPr>
        <w:pStyle w:val="Odstavekseznama"/>
        <w:numPr>
          <w:ilvl w:val="0"/>
          <w:numId w:val="37"/>
        </w:numPr>
        <w:tabs>
          <w:tab w:val="num" w:pos="360"/>
        </w:tabs>
        <w:spacing w:line="278" w:lineRule="auto"/>
        <w:contextualSpacing/>
        <w:jc w:val="both"/>
        <w:rPr>
          <w:rFonts w:ascii="Arial" w:hAnsi="Arial" w:cs="Arial"/>
          <w:b/>
          <w:bCs/>
          <w:i/>
          <w:iCs/>
          <w:sz w:val="20"/>
          <w:szCs w:val="20"/>
          <w:u w:val="single"/>
        </w:rPr>
      </w:pPr>
      <w:r w:rsidRPr="00A67309">
        <w:rPr>
          <w:rFonts w:ascii="Arial" w:hAnsi="Arial" w:cs="Arial"/>
          <w:b/>
          <w:bCs/>
          <w:i/>
          <w:iCs/>
          <w:sz w:val="20"/>
          <w:szCs w:val="20"/>
          <w:u w:val="single"/>
        </w:rPr>
        <w:t>Strokovni nadzor nad kontrolo kakovosti energetskih izkaznic</w:t>
      </w:r>
    </w:p>
    <w:p w14:paraId="1CAD0C8F" w14:textId="77777777" w:rsidR="006346CD" w:rsidRPr="00A67309" w:rsidRDefault="006346CD" w:rsidP="006346CD">
      <w:pPr>
        <w:jc w:val="both"/>
        <w:rPr>
          <w:rFonts w:ascii="Arial" w:hAnsi="Arial" w:cs="Arial"/>
          <w:sz w:val="20"/>
          <w:szCs w:val="20"/>
        </w:rPr>
      </w:pPr>
    </w:p>
    <w:p w14:paraId="35C77928" w14:textId="77777777" w:rsidR="006346CD" w:rsidRPr="00A67309" w:rsidRDefault="006346CD" w:rsidP="006346CD">
      <w:pPr>
        <w:jc w:val="both"/>
        <w:rPr>
          <w:rFonts w:ascii="Arial" w:hAnsi="Arial" w:cs="Arial"/>
          <w:sz w:val="20"/>
          <w:szCs w:val="20"/>
        </w:rPr>
      </w:pPr>
      <w:r w:rsidRPr="00A67309">
        <w:rPr>
          <w:rFonts w:ascii="Arial" w:hAnsi="Arial" w:cs="Arial"/>
          <w:sz w:val="20"/>
          <w:szCs w:val="20"/>
        </w:rPr>
        <w:t xml:space="preserve">Ministrstvo za okolje, podnebje in energijo (v nadaljevanju: MOPE) je v okviru svojih pristojnosti na osnovi Zakona o učinkoviti rabi energije (Uradni list RS, št. 158/20) (v nadaljevanju: ZURE) zadolženo za ukrep energetskih izkaznic (v nadaljevanju: EI). Skladno s 46. členom ZURE mora vsako leto opraviti naključni izbor med vsemi letno izdanimi EI in opraviti nadzor nad izbranimi EI, da se zagotovijo statistično pomembni rezultati glede skladnosti. </w:t>
      </w:r>
    </w:p>
    <w:p w14:paraId="407FB7A4" w14:textId="77777777" w:rsidR="006346CD" w:rsidRPr="00A67309" w:rsidRDefault="006346CD" w:rsidP="006346CD">
      <w:pPr>
        <w:jc w:val="both"/>
        <w:rPr>
          <w:rFonts w:ascii="Arial" w:hAnsi="Arial" w:cs="Arial"/>
          <w:sz w:val="20"/>
          <w:szCs w:val="20"/>
        </w:rPr>
      </w:pPr>
    </w:p>
    <w:p w14:paraId="7EB4ECAF" w14:textId="77777777" w:rsidR="006346CD" w:rsidRPr="00A67309" w:rsidRDefault="006346CD" w:rsidP="006346CD">
      <w:pPr>
        <w:jc w:val="both"/>
        <w:rPr>
          <w:rFonts w:ascii="Arial" w:hAnsi="Arial" w:cs="Arial"/>
          <w:sz w:val="20"/>
          <w:szCs w:val="20"/>
        </w:rPr>
      </w:pPr>
      <w:r w:rsidRPr="00A67309">
        <w:rPr>
          <w:rFonts w:ascii="Arial" w:hAnsi="Arial" w:cs="Arial"/>
          <w:sz w:val="20"/>
          <w:szCs w:val="20"/>
        </w:rPr>
        <w:t xml:space="preserve">Skladno z Direktivo 2024/1275/EU (v nadaljevanju: EPBD) in ZURE je potrebno izvajati strokovni nadzor nad izdanimi EI. Direktiva EPBD natančno predpisuje na kakšen način mora država članica izvajati strokovni nadzor. </w:t>
      </w:r>
    </w:p>
    <w:p w14:paraId="7DE8FB2B" w14:textId="77777777" w:rsidR="006346CD" w:rsidRPr="00A67309" w:rsidRDefault="006346CD" w:rsidP="006346CD">
      <w:pPr>
        <w:jc w:val="both"/>
        <w:rPr>
          <w:rFonts w:ascii="Arial" w:hAnsi="Arial" w:cs="Arial"/>
          <w:sz w:val="20"/>
          <w:szCs w:val="20"/>
        </w:rPr>
      </w:pPr>
    </w:p>
    <w:p w14:paraId="6DF89BBA" w14:textId="77777777" w:rsidR="006346CD" w:rsidRPr="00A67309" w:rsidRDefault="006346CD" w:rsidP="006346CD">
      <w:pPr>
        <w:jc w:val="both"/>
        <w:rPr>
          <w:rFonts w:ascii="Arial" w:hAnsi="Arial" w:cs="Arial"/>
          <w:sz w:val="20"/>
          <w:szCs w:val="20"/>
        </w:rPr>
      </w:pPr>
      <w:r w:rsidRPr="00A67309">
        <w:rPr>
          <w:rFonts w:ascii="Arial" w:hAnsi="Arial" w:cs="Arial"/>
          <w:sz w:val="20"/>
          <w:szCs w:val="20"/>
        </w:rPr>
        <w:t>Le ta navaja, da morajo pristojni organi ali telesa naključno izbirati statistično pomemben odstotek vseh letno izdanih EI in te izkaznice preverjati. To preverjanje pa vključuje preverjanje veljavnosti vhodnih podatkov o stavbi (tudi preverjanja na kraju samem), ki so uporabljeni za izdajo EI, veljavnost izračunov ter rezultatov, navedenih v izkaznici; preverjanje vhodnih podatkov in rezultatov EI, vključno z danimi priporočili ter popolno preverjanje vhodnih podatkov o stavbi, ki so uporabljeni za izdajo EI, rezultatov, navedenih v izkaznici, vključno z danimi priporočili, in obiski stavb na kraju samem, če je to možno, da bi se preverilo ujemanje med specifikacijami, navedenimi v EI, in certificirano stavbo, največje odstopanje za energetsko učinkovitost stavbe, po možnosti izraženo z numeričnim indikatorjem porabe primarne energije, najmanjše število elementov, ki se razlikujejo od privzetih standardnih vrednosti.</w:t>
      </w:r>
    </w:p>
    <w:p w14:paraId="757B1931" w14:textId="77777777" w:rsidR="006346CD" w:rsidRPr="00A67309" w:rsidRDefault="006346CD" w:rsidP="006346CD">
      <w:pPr>
        <w:jc w:val="both"/>
        <w:rPr>
          <w:rFonts w:ascii="Arial" w:hAnsi="Arial" w:cs="Arial"/>
          <w:sz w:val="20"/>
          <w:szCs w:val="20"/>
        </w:rPr>
      </w:pPr>
    </w:p>
    <w:p w14:paraId="0E8258ED" w14:textId="77777777" w:rsidR="006346CD" w:rsidRPr="00A67309" w:rsidRDefault="006346CD" w:rsidP="006346CD">
      <w:pPr>
        <w:overflowPunct w:val="0"/>
        <w:jc w:val="both"/>
        <w:textAlignment w:val="baseline"/>
        <w:rPr>
          <w:rFonts w:ascii="Arial" w:hAnsi="Arial" w:cs="Arial"/>
          <w:sz w:val="20"/>
          <w:szCs w:val="20"/>
        </w:rPr>
      </w:pPr>
      <w:r w:rsidRPr="00A67309">
        <w:rPr>
          <w:rFonts w:ascii="Arial" w:hAnsi="Arial" w:cs="Arial"/>
          <w:sz w:val="20"/>
          <w:szCs w:val="20"/>
        </w:rPr>
        <w:t>V Sloveniji imamo vzpostavljen enoten državni register za izdajo vseh EI, ki je del uradnega Registra nepremičnin Slovenije. V okviru tega registra so zbrani vsi podatki potrebni za izdajo EI.</w:t>
      </w:r>
    </w:p>
    <w:p w14:paraId="399A33C5" w14:textId="77777777" w:rsidR="006346CD" w:rsidRPr="00A67309" w:rsidRDefault="006346CD" w:rsidP="006346CD">
      <w:pPr>
        <w:overflowPunct w:val="0"/>
        <w:jc w:val="both"/>
        <w:textAlignment w:val="baseline"/>
        <w:rPr>
          <w:rFonts w:ascii="Arial" w:hAnsi="Arial" w:cs="Arial"/>
          <w:sz w:val="20"/>
          <w:szCs w:val="20"/>
        </w:rPr>
      </w:pPr>
    </w:p>
    <w:p w14:paraId="6BC0E4D4" w14:textId="77777777" w:rsidR="006346CD" w:rsidRPr="00A67309" w:rsidRDefault="006346CD" w:rsidP="006346CD">
      <w:pPr>
        <w:overflowPunct w:val="0"/>
        <w:jc w:val="both"/>
        <w:textAlignment w:val="baseline"/>
        <w:rPr>
          <w:rFonts w:ascii="Arial" w:hAnsi="Arial" w:cs="Arial"/>
          <w:sz w:val="20"/>
          <w:szCs w:val="20"/>
        </w:rPr>
      </w:pPr>
      <w:r w:rsidRPr="00A67309">
        <w:rPr>
          <w:rFonts w:ascii="Arial" w:hAnsi="Arial" w:cs="Arial"/>
          <w:sz w:val="20"/>
          <w:szCs w:val="20"/>
        </w:rPr>
        <w:t xml:space="preserve">Register tudi omogoča javni vpogled vsake izdane EI v okviru podatkov o posamezni stavbi (Javni vpogled – GURSova baza). Na osnovi podatkov iz enotnega državnega registra se v različnih časovnih terminih (v dogovoru z naročnikom) z analizo identificirajo sistemska odstopanja podatkov v izdanih EI in poročilih in se glede na rezultate določi statističen vzorec, ki predstavlja ustrezno velik vzorec za kvaliteten nadzor nad ukrepom EI. Glede na ta odstopanja se določi velikost statističnega vzorca, ki ga potrdi naročnik. Nad izbranimi izdanimi EI se potem izvede nadzor. </w:t>
      </w:r>
    </w:p>
    <w:p w14:paraId="6217982B" w14:textId="77777777" w:rsidR="006346CD" w:rsidRPr="00A67309" w:rsidRDefault="006346CD" w:rsidP="006346CD">
      <w:pPr>
        <w:overflowPunct w:val="0"/>
        <w:jc w:val="both"/>
        <w:textAlignment w:val="baseline"/>
        <w:rPr>
          <w:rFonts w:ascii="Arial" w:hAnsi="Arial" w:cs="Arial"/>
          <w:sz w:val="20"/>
          <w:szCs w:val="20"/>
        </w:rPr>
      </w:pPr>
    </w:p>
    <w:p w14:paraId="3E358CE7" w14:textId="51CDD9C5" w:rsidR="006346CD" w:rsidRDefault="006346CD" w:rsidP="006346CD">
      <w:pPr>
        <w:pStyle w:val="Style15"/>
        <w:widowControl/>
        <w:tabs>
          <w:tab w:val="left" w:pos="357"/>
        </w:tabs>
        <w:spacing w:line="240" w:lineRule="auto"/>
        <w:rPr>
          <w:sz w:val="20"/>
          <w:szCs w:val="20"/>
        </w:rPr>
      </w:pPr>
      <w:r w:rsidRPr="00A67309">
        <w:rPr>
          <w:sz w:val="20"/>
          <w:szCs w:val="20"/>
        </w:rPr>
        <w:t>Za ustrezen nadzor mora izvajalec skladno z ZURE in Pravilnikom o metodologiji izdelave in izdaji energetskih izkaznic stavb (Uradni list RS, št. </w:t>
      </w:r>
      <w:hyperlink r:id="rId30" w:tgtFrame="_blank" w:tooltip="Pravilnik o metodologiji izdelave in izdaji energetskih izkaznic stavb" w:history="1">
        <w:r w:rsidRPr="00A67309">
          <w:rPr>
            <w:rStyle w:val="Hiperpovezava"/>
            <w:color w:val="auto"/>
            <w:sz w:val="20"/>
            <w:szCs w:val="20"/>
          </w:rPr>
          <w:t>92/14</w:t>
        </w:r>
      </w:hyperlink>
      <w:r w:rsidRPr="00A67309">
        <w:rPr>
          <w:sz w:val="20"/>
          <w:szCs w:val="20"/>
        </w:rPr>
        <w:t>, </w:t>
      </w:r>
      <w:hyperlink r:id="rId31" w:tgtFrame="_blank" w:tooltip="Pravilnik o spremembah Pravilnika o metodologiji izdelave in izdaji energetskih izkaznic stavb" w:history="1">
        <w:r w:rsidRPr="00A67309">
          <w:rPr>
            <w:rStyle w:val="Hiperpovezava"/>
            <w:color w:val="auto"/>
            <w:sz w:val="20"/>
            <w:szCs w:val="20"/>
          </w:rPr>
          <w:t>47/19</w:t>
        </w:r>
      </w:hyperlink>
      <w:r w:rsidRPr="00A67309">
        <w:rPr>
          <w:sz w:val="20"/>
          <w:szCs w:val="20"/>
        </w:rPr>
        <w:t>, </w:t>
      </w:r>
      <w:hyperlink r:id="rId32" w:tgtFrame="_blank" w:tooltip="Zakon o učinkoviti rabi energije (ZURE)" w:history="1">
        <w:r w:rsidRPr="00A67309">
          <w:rPr>
            <w:rStyle w:val="Hiperpovezava"/>
            <w:color w:val="auto"/>
            <w:sz w:val="20"/>
            <w:szCs w:val="20"/>
          </w:rPr>
          <w:t>158/20</w:t>
        </w:r>
      </w:hyperlink>
      <w:r w:rsidRPr="00A67309">
        <w:rPr>
          <w:sz w:val="20"/>
          <w:szCs w:val="20"/>
        </w:rPr>
        <w:t> – ZURE in </w:t>
      </w:r>
      <w:hyperlink r:id="rId33" w:tgtFrame="_blank" w:tooltip="Pravilnik o metodologiji izdelave in izdaji energetskih izkaznic stavb" w:history="1">
        <w:r w:rsidRPr="00A67309">
          <w:rPr>
            <w:rStyle w:val="Hiperpovezava"/>
            <w:color w:val="auto"/>
            <w:sz w:val="20"/>
            <w:szCs w:val="20"/>
          </w:rPr>
          <w:t>4/23</w:t>
        </w:r>
      </w:hyperlink>
      <w:r w:rsidRPr="00A67309">
        <w:rPr>
          <w:sz w:val="20"/>
          <w:szCs w:val="20"/>
        </w:rPr>
        <w:t xml:space="preserve"> ) pripraviti natančno metodologijo nadzora. Metodologijo nadzora potrdi naročnik. Za namen nadzora potrebuje izvajalec ustrezna statistična orodja.</w:t>
      </w:r>
    </w:p>
    <w:p w14:paraId="61284603" w14:textId="77777777" w:rsidR="00DF026F" w:rsidRPr="00A67309" w:rsidRDefault="00DF026F" w:rsidP="006346CD">
      <w:pPr>
        <w:pStyle w:val="Style15"/>
        <w:widowControl/>
        <w:tabs>
          <w:tab w:val="left" w:pos="357"/>
        </w:tabs>
        <w:spacing w:line="240" w:lineRule="auto"/>
        <w:rPr>
          <w:sz w:val="20"/>
          <w:szCs w:val="20"/>
        </w:rPr>
      </w:pPr>
    </w:p>
    <w:p w14:paraId="276B473F" w14:textId="6AF62A2A" w:rsidR="006346CD" w:rsidRPr="00A67309" w:rsidRDefault="006346CD" w:rsidP="006346CD">
      <w:pPr>
        <w:overflowPunct w:val="0"/>
        <w:jc w:val="both"/>
        <w:textAlignment w:val="baseline"/>
        <w:rPr>
          <w:rFonts w:ascii="Arial" w:hAnsi="Arial" w:cs="Arial"/>
          <w:b/>
          <w:bCs/>
          <w:sz w:val="20"/>
          <w:szCs w:val="20"/>
        </w:rPr>
      </w:pPr>
      <w:r w:rsidRPr="00A67309">
        <w:rPr>
          <w:rFonts w:ascii="Arial" w:hAnsi="Arial" w:cs="Arial"/>
          <w:b/>
          <w:bCs/>
          <w:sz w:val="20"/>
          <w:szCs w:val="20"/>
        </w:rPr>
        <w:t>Naloge, ki jih bo potrebno opraviti:</w:t>
      </w:r>
    </w:p>
    <w:p w14:paraId="599900BF" w14:textId="77777777" w:rsidR="006346CD" w:rsidRPr="00A67309" w:rsidRDefault="006346CD" w:rsidP="00200803">
      <w:pPr>
        <w:pStyle w:val="Odstavekseznama"/>
        <w:numPr>
          <w:ilvl w:val="0"/>
          <w:numId w:val="35"/>
        </w:numPr>
        <w:tabs>
          <w:tab w:val="num" w:pos="360"/>
        </w:tabs>
        <w:ind w:left="599" w:hanging="283"/>
        <w:contextualSpacing/>
        <w:jc w:val="both"/>
        <w:rPr>
          <w:rFonts w:ascii="Arial" w:hAnsi="Arial" w:cs="Arial"/>
          <w:sz w:val="20"/>
          <w:szCs w:val="20"/>
        </w:rPr>
      </w:pPr>
      <w:r w:rsidRPr="00A67309">
        <w:rPr>
          <w:rFonts w:ascii="Arial" w:hAnsi="Arial" w:cs="Arial"/>
          <w:sz w:val="20"/>
          <w:szCs w:val="20"/>
        </w:rPr>
        <w:t>opredelitev analiz, ki jih je mogoče za potrebe strokovnega nadzora na EI izvajati v elektronski bazi kazalnikov EI/v registru EI in na način navzkrižnega preverjanja skladnosti podatkov v drugih javnih podatkovnih zbirkah;</w:t>
      </w:r>
    </w:p>
    <w:p w14:paraId="5DBE7674" w14:textId="77777777" w:rsidR="006346CD" w:rsidRPr="00A67309" w:rsidRDefault="006346CD" w:rsidP="00200803">
      <w:pPr>
        <w:pStyle w:val="Odstavekseznama"/>
        <w:numPr>
          <w:ilvl w:val="0"/>
          <w:numId w:val="35"/>
        </w:numPr>
        <w:tabs>
          <w:tab w:val="num" w:pos="360"/>
        </w:tabs>
        <w:ind w:left="599" w:hanging="283"/>
        <w:contextualSpacing/>
        <w:jc w:val="both"/>
        <w:rPr>
          <w:rFonts w:ascii="Arial" w:hAnsi="Arial" w:cs="Arial"/>
          <w:sz w:val="20"/>
          <w:szCs w:val="20"/>
        </w:rPr>
      </w:pPr>
      <w:r w:rsidRPr="00A67309">
        <w:rPr>
          <w:rFonts w:ascii="Arial" w:hAnsi="Arial" w:cs="Arial"/>
          <w:sz w:val="20"/>
          <w:szCs w:val="20"/>
        </w:rPr>
        <w:t>redno letno posodabljanje metodoloških osnov postopkov strokovnega nadzora nad EI in redno letno predlaganje  sprememb v metodologiji izdelave in izdaje EI na podlagi sistemskih ugotovitev iz nadzora za nadaljnji razvoj ukrepa (nedorečenosti, sistemske težave,.. );</w:t>
      </w:r>
    </w:p>
    <w:p w14:paraId="6ED31C86" w14:textId="77777777" w:rsidR="006346CD" w:rsidRPr="00A67309" w:rsidRDefault="006346CD" w:rsidP="00200803">
      <w:pPr>
        <w:numPr>
          <w:ilvl w:val="0"/>
          <w:numId w:val="35"/>
        </w:numPr>
        <w:tabs>
          <w:tab w:val="num" w:pos="360"/>
        </w:tabs>
        <w:ind w:left="599" w:hanging="283"/>
        <w:jc w:val="both"/>
        <w:rPr>
          <w:rFonts w:ascii="Arial" w:hAnsi="Arial" w:cs="Arial"/>
          <w:sz w:val="20"/>
          <w:szCs w:val="20"/>
        </w:rPr>
      </w:pPr>
      <w:r w:rsidRPr="00A67309">
        <w:rPr>
          <w:rFonts w:ascii="Arial" w:hAnsi="Arial" w:cs="Arial"/>
          <w:sz w:val="20"/>
          <w:szCs w:val="20"/>
        </w:rPr>
        <w:t>izvedba strokovnega nadzora nad EI – analitično (npr. analiza kazalnikov v bazi, podrobna kontrola izdelanih EI);</w:t>
      </w:r>
    </w:p>
    <w:p w14:paraId="33FA3F76" w14:textId="77777777" w:rsidR="006346CD" w:rsidRPr="00A67309" w:rsidRDefault="006346CD" w:rsidP="00200803">
      <w:pPr>
        <w:numPr>
          <w:ilvl w:val="0"/>
          <w:numId w:val="35"/>
        </w:numPr>
        <w:tabs>
          <w:tab w:val="num" w:pos="360"/>
        </w:tabs>
        <w:ind w:left="599" w:hanging="283"/>
        <w:jc w:val="both"/>
        <w:rPr>
          <w:rFonts w:ascii="Arial" w:hAnsi="Arial" w:cs="Arial"/>
          <w:sz w:val="20"/>
          <w:szCs w:val="20"/>
        </w:rPr>
      </w:pPr>
      <w:r w:rsidRPr="00A67309">
        <w:rPr>
          <w:rFonts w:ascii="Arial" w:hAnsi="Arial" w:cs="Arial"/>
          <w:sz w:val="20"/>
          <w:szCs w:val="20"/>
        </w:rPr>
        <w:t>izbor EI za izvedbo rednega podrobnega nadzora glede na zahtevo zakonodaje (priprava kriterijev za usmerjen in naključen izbor EI, določitev reprezentativnega vzorca);</w:t>
      </w:r>
    </w:p>
    <w:p w14:paraId="2261523C" w14:textId="77777777" w:rsidR="006346CD" w:rsidRPr="00A67309" w:rsidRDefault="006346CD" w:rsidP="00200803">
      <w:pPr>
        <w:numPr>
          <w:ilvl w:val="0"/>
          <w:numId w:val="35"/>
        </w:numPr>
        <w:tabs>
          <w:tab w:val="num" w:pos="360"/>
        </w:tabs>
        <w:ind w:left="599" w:hanging="283"/>
        <w:jc w:val="both"/>
        <w:rPr>
          <w:rFonts w:ascii="Arial" w:hAnsi="Arial" w:cs="Arial"/>
          <w:sz w:val="20"/>
          <w:szCs w:val="20"/>
        </w:rPr>
      </w:pPr>
      <w:r w:rsidRPr="00A67309">
        <w:rPr>
          <w:rFonts w:ascii="Arial" w:hAnsi="Arial" w:cs="Arial"/>
          <w:sz w:val="20"/>
          <w:szCs w:val="20"/>
        </w:rPr>
        <w:t>sodelovanje pri izvedbi strokovnega nadzora nad EI z drugimi deležniki (inšpektorat, izbrani neodvisni strokovnjak, izdajatelj EI, …);</w:t>
      </w:r>
    </w:p>
    <w:p w14:paraId="0A9C7C66" w14:textId="77777777" w:rsidR="006346CD" w:rsidRPr="00A67309" w:rsidRDefault="006346CD" w:rsidP="00200803">
      <w:pPr>
        <w:numPr>
          <w:ilvl w:val="0"/>
          <w:numId w:val="35"/>
        </w:numPr>
        <w:tabs>
          <w:tab w:val="num" w:pos="360"/>
        </w:tabs>
        <w:ind w:left="599" w:hanging="283"/>
        <w:jc w:val="both"/>
        <w:rPr>
          <w:rFonts w:ascii="Arial" w:hAnsi="Arial" w:cs="Arial"/>
          <w:sz w:val="20"/>
          <w:szCs w:val="20"/>
        </w:rPr>
      </w:pPr>
      <w:r w:rsidRPr="00A67309">
        <w:rPr>
          <w:rFonts w:ascii="Arial" w:hAnsi="Arial" w:cs="Arial"/>
          <w:sz w:val="20"/>
          <w:szCs w:val="20"/>
        </w:rPr>
        <w:t>priprava poročila o ugotovitvah nadzora in redno poročanje ministrstvu,</w:t>
      </w:r>
    </w:p>
    <w:p w14:paraId="305D1C2A" w14:textId="77777777" w:rsidR="006346CD" w:rsidRPr="00A67309" w:rsidRDefault="006346CD" w:rsidP="00200803">
      <w:pPr>
        <w:numPr>
          <w:ilvl w:val="0"/>
          <w:numId w:val="35"/>
        </w:numPr>
        <w:tabs>
          <w:tab w:val="num" w:pos="360"/>
        </w:tabs>
        <w:ind w:left="599" w:hanging="283"/>
        <w:jc w:val="both"/>
        <w:rPr>
          <w:rFonts w:ascii="Arial" w:hAnsi="Arial" w:cs="Arial"/>
          <w:sz w:val="20"/>
          <w:szCs w:val="20"/>
        </w:rPr>
      </w:pPr>
      <w:r w:rsidRPr="00A67309">
        <w:rPr>
          <w:rFonts w:ascii="Arial" w:hAnsi="Arial" w:cs="Arial"/>
          <w:sz w:val="20"/>
          <w:szCs w:val="20"/>
        </w:rPr>
        <w:lastRenderedPageBreak/>
        <w:t>druge naloge povezane z izvedenimi nadzori nad EI.</w:t>
      </w:r>
    </w:p>
    <w:p w14:paraId="1F85DC61" w14:textId="77777777" w:rsidR="00DF026F" w:rsidRDefault="00DF026F" w:rsidP="006346CD">
      <w:pPr>
        <w:jc w:val="both"/>
        <w:rPr>
          <w:rFonts w:ascii="Arial" w:hAnsi="Arial" w:cs="Arial"/>
          <w:sz w:val="20"/>
          <w:szCs w:val="20"/>
        </w:rPr>
      </w:pPr>
    </w:p>
    <w:p w14:paraId="7F0E3931" w14:textId="2ECD92CF" w:rsidR="006346CD" w:rsidRPr="00A67309" w:rsidRDefault="00BE19CD" w:rsidP="006346CD">
      <w:pPr>
        <w:jc w:val="both"/>
        <w:rPr>
          <w:rFonts w:ascii="Arial" w:hAnsi="Arial" w:cs="Arial"/>
          <w:sz w:val="20"/>
          <w:szCs w:val="20"/>
        </w:rPr>
      </w:pPr>
      <w:r w:rsidRPr="00A67309">
        <w:rPr>
          <w:rFonts w:ascii="Arial" w:hAnsi="Arial" w:cs="Arial"/>
          <w:sz w:val="20"/>
          <w:szCs w:val="20"/>
        </w:rPr>
        <w:t>Rok za izvedbo naloge:</w:t>
      </w:r>
    </w:p>
    <w:p w14:paraId="6BAF698E" w14:textId="2BC95609" w:rsidR="00BE19CD" w:rsidRPr="00A67309" w:rsidRDefault="00BE19CD" w:rsidP="00BE19CD">
      <w:pPr>
        <w:pStyle w:val="Odstavekseznama"/>
        <w:numPr>
          <w:ilvl w:val="0"/>
          <w:numId w:val="35"/>
        </w:numPr>
        <w:jc w:val="both"/>
        <w:rPr>
          <w:rFonts w:ascii="Arial" w:hAnsi="Arial" w:cs="Arial"/>
          <w:sz w:val="20"/>
          <w:szCs w:val="20"/>
        </w:rPr>
      </w:pPr>
      <w:r w:rsidRPr="00A67309">
        <w:rPr>
          <w:rFonts w:ascii="Arial" w:hAnsi="Arial" w:cs="Arial"/>
          <w:sz w:val="20"/>
          <w:szCs w:val="20"/>
        </w:rPr>
        <w:t xml:space="preserve">v letu 2026 je do 31. oktobra in </w:t>
      </w:r>
    </w:p>
    <w:p w14:paraId="382D8A10" w14:textId="7DCB4870" w:rsidR="00BE19CD" w:rsidRPr="00A67309" w:rsidRDefault="00BE19CD" w:rsidP="00BE19CD">
      <w:pPr>
        <w:pStyle w:val="Odstavekseznama"/>
        <w:numPr>
          <w:ilvl w:val="0"/>
          <w:numId w:val="35"/>
        </w:numPr>
        <w:jc w:val="both"/>
        <w:rPr>
          <w:rFonts w:ascii="Arial" w:hAnsi="Arial" w:cs="Arial"/>
          <w:sz w:val="20"/>
          <w:szCs w:val="20"/>
        </w:rPr>
      </w:pPr>
      <w:r w:rsidRPr="00A67309">
        <w:rPr>
          <w:rFonts w:ascii="Arial" w:hAnsi="Arial" w:cs="Arial"/>
          <w:sz w:val="20"/>
          <w:szCs w:val="20"/>
        </w:rPr>
        <w:t>v letu 2027 je do 31. oktobra.</w:t>
      </w:r>
    </w:p>
    <w:p w14:paraId="17A11890" w14:textId="77777777" w:rsidR="00DF026F" w:rsidRDefault="00DF026F" w:rsidP="00851647">
      <w:pPr>
        <w:jc w:val="both"/>
        <w:rPr>
          <w:rFonts w:ascii="Arial" w:hAnsi="Arial" w:cs="Arial"/>
          <w:sz w:val="20"/>
          <w:szCs w:val="20"/>
        </w:rPr>
      </w:pPr>
    </w:p>
    <w:p w14:paraId="7AA6FF6C" w14:textId="2F598070" w:rsidR="00851647" w:rsidRPr="00A67309" w:rsidRDefault="00851647" w:rsidP="00851647">
      <w:pPr>
        <w:jc w:val="both"/>
        <w:rPr>
          <w:rFonts w:ascii="Arial" w:hAnsi="Arial" w:cs="Arial"/>
          <w:sz w:val="20"/>
          <w:szCs w:val="20"/>
        </w:rPr>
      </w:pPr>
      <w:r w:rsidRPr="00A67309">
        <w:rPr>
          <w:rFonts w:ascii="Arial" w:hAnsi="Arial" w:cs="Arial"/>
          <w:sz w:val="20"/>
          <w:szCs w:val="20"/>
        </w:rPr>
        <w:t xml:space="preserve">Zahtevana pol letna poročila. </w:t>
      </w:r>
    </w:p>
    <w:p w14:paraId="0D11C5A6" w14:textId="77777777" w:rsidR="00BE19CD" w:rsidRPr="00A67309" w:rsidRDefault="00BE19CD" w:rsidP="00851647">
      <w:pPr>
        <w:pStyle w:val="Odstavekseznama"/>
        <w:ind w:left="1440"/>
        <w:jc w:val="both"/>
        <w:rPr>
          <w:rFonts w:ascii="Arial" w:hAnsi="Arial" w:cs="Arial"/>
          <w:sz w:val="20"/>
          <w:szCs w:val="20"/>
        </w:rPr>
      </w:pPr>
    </w:p>
    <w:p w14:paraId="68564846" w14:textId="77777777" w:rsidR="006346CD" w:rsidRPr="00A67309" w:rsidRDefault="006346CD" w:rsidP="006346CD">
      <w:pPr>
        <w:overflowPunct w:val="0"/>
        <w:jc w:val="both"/>
        <w:textAlignment w:val="baseline"/>
        <w:rPr>
          <w:rFonts w:ascii="Arial" w:hAnsi="Arial" w:cs="Arial"/>
          <w:sz w:val="20"/>
          <w:szCs w:val="20"/>
        </w:rPr>
      </w:pPr>
    </w:p>
    <w:p w14:paraId="511F9E4A" w14:textId="77777777" w:rsidR="006346CD" w:rsidRPr="00A67309" w:rsidRDefault="006346CD" w:rsidP="00200803">
      <w:pPr>
        <w:pStyle w:val="Style15"/>
        <w:widowControl/>
        <w:numPr>
          <w:ilvl w:val="0"/>
          <w:numId w:val="37"/>
        </w:numPr>
        <w:tabs>
          <w:tab w:val="left" w:pos="357"/>
        </w:tabs>
        <w:spacing w:line="240" w:lineRule="auto"/>
        <w:rPr>
          <w:rStyle w:val="FontStyle31"/>
          <w:i/>
          <w:iCs/>
          <w:sz w:val="20"/>
          <w:szCs w:val="20"/>
          <w:u w:val="single"/>
        </w:rPr>
      </w:pPr>
      <w:r w:rsidRPr="00A67309">
        <w:rPr>
          <w:rStyle w:val="FontStyle31"/>
          <w:i/>
          <w:iCs/>
          <w:sz w:val="20"/>
          <w:szCs w:val="20"/>
          <w:u w:val="single"/>
        </w:rPr>
        <w:t>Zakonodajne vsebine ukrepa EI</w:t>
      </w:r>
    </w:p>
    <w:p w14:paraId="45085633" w14:textId="77777777" w:rsidR="006346CD" w:rsidRPr="00A67309" w:rsidRDefault="006346CD" w:rsidP="006346CD">
      <w:pPr>
        <w:pStyle w:val="Style15"/>
        <w:widowControl/>
        <w:tabs>
          <w:tab w:val="left" w:pos="357"/>
        </w:tabs>
        <w:spacing w:line="240" w:lineRule="auto"/>
        <w:rPr>
          <w:rStyle w:val="FontStyle31"/>
          <w:b w:val="0"/>
          <w:bCs w:val="0"/>
          <w:sz w:val="20"/>
          <w:szCs w:val="20"/>
        </w:rPr>
      </w:pPr>
    </w:p>
    <w:p w14:paraId="6BDFA9C8" w14:textId="77777777" w:rsidR="006346CD" w:rsidRPr="00A67309" w:rsidRDefault="006346CD" w:rsidP="006346CD">
      <w:pPr>
        <w:jc w:val="both"/>
        <w:rPr>
          <w:rFonts w:ascii="Arial" w:hAnsi="Arial" w:cs="Arial"/>
          <w:sz w:val="20"/>
          <w:szCs w:val="20"/>
        </w:rPr>
      </w:pPr>
      <w:r w:rsidRPr="00A67309">
        <w:rPr>
          <w:rFonts w:ascii="Arial" w:hAnsi="Arial" w:cs="Arial"/>
          <w:sz w:val="20"/>
          <w:szCs w:val="20"/>
        </w:rPr>
        <w:t>Ukrep EI se s prenosom Direktive EPBD nadgrajuje. S sprejetjem ZURE-1 bodo iz Direktive EPBD prenesene obveznosti, ki jih mora država članica prenesti v svoj pravni red. EI bo morala vsebovati izraženo oceno energetske učinkovitosti stavbe z razredom porabe primarne rabe energije in druge nove kazalnike energijske učinkovitosti ter omogočati primerjavo in oceno njene energetske učinkovitosti. EI bo imela po novem nadgrajena priporočila za stroškovno učinkovite izboljšave energetske učinkovitosti na stavbi in zmanjšanje obratovalnih emisij toplogrednih plinov ter kakovost okolja v zaprtih prostorih stavbe ali stavbne enote. Dodatno se uvaja, da EI, ki so pod ravnjo C, da bo potrebno lastnike stavb povabiti na kontaktne točke, kjer bodo pridobili več informacij in nasvetov glede prenove stavbe. EI bodo morali zagotoviti lastniki za stavbe, ki so prestale večjo prenovo. Neodvisni strokovnjak si bo moral obvezno fizično ogledati stavbo, razen za enodružinske stavbe mlajše od 10 let in, kjer ni predvidenih več ukrepov, bo imel možnost tudi virtualno z vizualnim pregledi.</w:t>
      </w:r>
    </w:p>
    <w:p w14:paraId="7E8153E4" w14:textId="77777777" w:rsidR="006346CD" w:rsidRPr="00A67309" w:rsidRDefault="006346CD" w:rsidP="006346CD">
      <w:pPr>
        <w:jc w:val="both"/>
        <w:rPr>
          <w:rFonts w:ascii="Arial" w:hAnsi="Arial" w:cs="Arial"/>
          <w:sz w:val="20"/>
          <w:szCs w:val="20"/>
        </w:rPr>
      </w:pPr>
    </w:p>
    <w:p w14:paraId="427C43F2" w14:textId="77777777" w:rsidR="006346CD" w:rsidRPr="00A67309" w:rsidRDefault="006346CD" w:rsidP="006346CD">
      <w:pPr>
        <w:jc w:val="both"/>
        <w:rPr>
          <w:rFonts w:ascii="Arial" w:hAnsi="Arial" w:cs="Arial"/>
          <w:sz w:val="20"/>
          <w:szCs w:val="20"/>
        </w:rPr>
      </w:pPr>
      <w:r w:rsidRPr="00A67309">
        <w:rPr>
          <w:rFonts w:ascii="Arial" w:hAnsi="Arial" w:cs="Arial"/>
          <w:sz w:val="20"/>
          <w:szCs w:val="20"/>
        </w:rPr>
        <w:t xml:space="preserve">S sprejemom novega ZURE-1, ki vključuje prenesene obveznosti iz Direktive EPBD je potreben sprejem novih posodobljenih podzakonskih aktov, za kar je potrebna priprava strokovnih podlag in priprave osnutkov predloga  sprememb podzakonskih predpisov: </w:t>
      </w:r>
    </w:p>
    <w:p w14:paraId="344766F8" w14:textId="77777777" w:rsidR="006346CD" w:rsidRPr="00A67309" w:rsidRDefault="006346CD" w:rsidP="00200803">
      <w:pPr>
        <w:pStyle w:val="Odstavekseznama"/>
        <w:numPr>
          <w:ilvl w:val="0"/>
          <w:numId w:val="34"/>
        </w:numPr>
        <w:tabs>
          <w:tab w:val="num" w:pos="360"/>
        </w:tabs>
        <w:contextualSpacing/>
        <w:jc w:val="both"/>
        <w:rPr>
          <w:rFonts w:ascii="Arial" w:hAnsi="Arial" w:cs="Arial"/>
          <w:sz w:val="20"/>
          <w:szCs w:val="20"/>
        </w:rPr>
      </w:pPr>
      <w:r w:rsidRPr="00A67309">
        <w:rPr>
          <w:rFonts w:ascii="Arial" w:hAnsi="Arial" w:cs="Arial"/>
          <w:sz w:val="20"/>
          <w:szCs w:val="20"/>
        </w:rPr>
        <w:t xml:space="preserve">Pravilnik o metodologiji izdelave in izdaji energetskih izkaznic stavb in </w:t>
      </w:r>
    </w:p>
    <w:p w14:paraId="3245F995" w14:textId="77777777" w:rsidR="006346CD" w:rsidRPr="00A67309" w:rsidRDefault="006346CD" w:rsidP="00200803">
      <w:pPr>
        <w:pStyle w:val="Odstavekseznama"/>
        <w:numPr>
          <w:ilvl w:val="0"/>
          <w:numId w:val="34"/>
        </w:numPr>
        <w:tabs>
          <w:tab w:val="num" w:pos="360"/>
        </w:tabs>
        <w:contextualSpacing/>
        <w:jc w:val="both"/>
        <w:rPr>
          <w:rFonts w:ascii="Arial" w:hAnsi="Arial" w:cs="Arial"/>
          <w:sz w:val="20"/>
          <w:szCs w:val="20"/>
        </w:rPr>
      </w:pPr>
      <w:r w:rsidRPr="00A67309">
        <w:rPr>
          <w:rFonts w:ascii="Arial" w:hAnsi="Arial" w:cs="Arial"/>
          <w:sz w:val="20"/>
          <w:szCs w:val="20"/>
        </w:rPr>
        <w:t>Pravilnik o usposabljanju, licencah in registru licenc neodvisnih strokovnjakov za izdelavo energetskih izkaznic.</w:t>
      </w:r>
    </w:p>
    <w:p w14:paraId="41849987" w14:textId="77777777" w:rsidR="006346CD" w:rsidRPr="00A67309" w:rsidRDefault="006346CD" w:rsidP="006346CD">
      <w:pPr>
        <w:jc w:val="both"/>
        <w:rPr>
          <w:rFonts w:ascii="Arial" w:hAnsi="Arial" w:cs="Arial"/>
          <w:sz w:val="20"/>
          <w:szCs w:val="20"/>
        </w:rPr>
      </w:pPr>
    </w:p>
    <w:p w14:paraId="1702A610" w14:textId="77777777" w:rsidR="006346CD" w:rsidRPr="00A67309" w:rsidRDefault="006346CD" w:rsidP="006346CD">
      <w:pPr>
        <w:jc w:val="both"/>
        <w:rPr>
          <w:rFonts w:ascii="Arial" w:hAnsi="Arial" w:cs="Arial"/>
          <w:sz w:val="20"/>
          <w:szCs w:val="20"/>
        </w:rPr>
      </w:pPr>
      <w:r w:rsidRPr="00A67309">
        <w:rPr>
          <w:rFonts w:ascii="Arial" w:hAnsi="Arial" w:cs="Arial"/>
          <w:sz w:val="20"/>
          <w:szCs w:val="20"/>
        </w:rPr>
        <w:t>V podzakonskem predpisu bo potrebno urediti tudi metodološke osnove in možnosti glede izvedbe ogleda stavbe z virtualno z vizualnim pregledom stavbe.</w:t>
      </w:r>
    </w:p>
    <w:p w14:paraId="5BA97B5E" w14:textId="77777777" w:rsidR="006346CD" w:rsidRPr="00A67309" w:rsidRDefault="006346CD" w:rsidP="006346CD">
      <w:pPr>
        <w:pStyle w:val="li"/>
        <w:shd w:val="clear" w:color="auto" w:fill="FFFFFF"/>
        <w:spacing w:before="0" w:beforeAutospacing="0" w:after="0" w:afterAutospacing="0"/>
        <w:jc w:val="both"/>
        <w:textAlignment w:val="baseline"/>
        <w:rPr>
          <w:rFonts w:ascii="Arial" w:eastAsiaTheme="minorHAnsi" w:hAnsi="Arial" w:cs="Arial"/>
          <w:sz w:val="20"/>
          <w:szCs w:val="20"/>
          <w:lang w:eastAsia="en-US"/>
        </w:rPr>
      </w:pPr>
    </w:p>
    <w:p w14:paraId="0FEEB0E6" w14:textId="77777777" w:rsidR="006346CD" w:rsidRPr="00A67309" w:rsidRDefault="006346CD" w:rsidP="006346CD">
      <w:pPr>
        <w:pStyle w:val="Style15"/>
        <w:widowControl/>
        <w:tabs>
          <w:tab w:val="left" w:pos="357"/>
        </w:tabs>
        <w:spacing w:line="240" w:lineRule="auto"/>
        <w:rPr>
          <w:rStyle w:val="FontStyle31"/>
          <w:b w:val="0"/>
          <w:bCs w:val="0"/>
          <w:sz w:val="20"/>
          <w:szCs w:val="20"/>
        </w:rPr>
      </w:pPr>
      <w:r w:rsidRPr="00A67309">
        <w:rPr>
          <w:rStyle w:val="FontStyle31"/>
          <w:sz w:val="20"/>
          <w:szCs w:val="20"/>
        </w:rPr>
        <w:t>Naloge, ki jih bo potrebno opraviti:</w:t>
      </w:r>
    </w:p>
    <w:p w14:paraId="530522AC" w14:textId="77777777" w:rsidR="006346CD" w:rsidRPr="00A67309" w:rsidRDefault="006346CD" w:rsidP="00200803">
      <w:pPr>
        <w:pStyle w:val="Odstavekseznama"/>
        <w:numPr>
          <w:ilvl w:val="0"/>
          <w:numId w:val="35"/>
        </w:numPr>
        <w:tabs>
          <w:tab w:val="num" w:pos="360"/>
        </w:tabs>
        <w:spacing w:line="278" w:lineRule="auto"/>
        <w:ind w:left="599" w:hanging="283"/>
        <w:contextualSpacing/>
        <w:rPr>
          <w:rFonts w:ascii="Arial" w:hAnsi="Arial" w:cs="Arial"/>
          <w:sz w:val="20"/>
          <w:szCs w:val="20"/>
        </w:rPr>
      </w:pPr>
      <w:r w:rsidRPr="00A67309">
        <w:rPr>
          <w:rFonts w:ascii="Arial" w:hAnsi="Arial" w:cs="Arial"/>
          <w:sz w:val="20"/>
          <w:szCs w:val="20"/>
        </w:rPr>
        <w:t>pripravo strokovnih podlag in osnutka predloga sprememb Pravilnika o usposabljanju, licencah in registru licenc neodvisnih strokovnjakov za izdelavo energetskih izkaznic, ki ureja usposabljanje in dopolnilno usposabljanje za neodvisne strokovnjake na podlagi prenosa iz Direktive EPBD:</w:t>
      </w:r>
    </w:p>
    <w:p w14:paraId="07100664"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dopolnitev in razširitev programa usposabljanja za pridobitev licence neodvisnega strokovnjaka za izdelavo EI v zvezi z izkazi o prenovi stavbe in vizualnimi pregledi stavb in drugimi potrebnimi spremembami;</w:t>
      </w:r>
    </w:p>
    <w:p w14:paraId="0CD1DF02"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v okviru strokovnih podlag je potrebno oblikovati tudi predloge vsebin iz izkušenj iz izvedenih strokovnih nadzorov;</w:t>
      </w:r>
    </w:p>
    <w:p w14:paraId="6A64F770"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drugo povezano s spremembo pravilnika.</w:t>
      </w:r>
    </w:p>
    <w:p w14:paraId="3E7567DE" w14:textId="77777777" w:rsidR="006346CD" w:rsidRPr="00A67309" w:rsidRDefault="006346CD" w:rsidP="00200803">
      <w:pPr>
        <w:pStyle w:val="Odstavekseznama"/>
        <w:numPr>
          <w:ilvl w:val="0"/>
          <w:numId w:val="35"/>
        </w:numPr>
        <w:tabs>
          <w:tab w:val="num" w:pos="360"/>
        </w:tabs>
        <w:spacing w:line="278" w:lineRule="auto"/>
        <w:ind w:left="599" w:hanging="283"/>
        <w:contextualSpacing/>
        <w:rPr>
          <w:rFonts w:ascii="Arial" w:hAnsi="Arial" w:cs="Arial"/>
          <w:sz w:val="20"/>
          <w:szCs w:val="20"/>
        </w:rPr>
      </w:pPr>
      <w:r w:rsidRPr="00A67309">
        <w:rPr>
          <w:rFonts w:ascii="Arial" w:hAnsi="Arial" w:cs="Arial"/>
          <w:sz w:val="20"/>
          <w:szCs w:val="20"/>
        </w:rPr>
        <w:t>pripravo strokovnih podlag in osnutka predloga sprememb Pravilnik o metodologiji izdelave in izdaji energetskih izkaznic stavb na podlagi prenosa iz Direktive EPBD</w:t>
      </w:r>
    </w:p>
    <w:p w14:paraId="391E83DE"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razredi energetske učinkovitosti;</w:t>
      </w:r>
    </w:p>
    <w:p w14:paraId="62B5BBC8"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metodologija in minimalne zahteve za virtualni pregled stavbe;</w:t>
      </w:r>
    </w:p>
    <w:p w14:paraId="70F1C337"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priprava osnutka novega izgleda EI iz prilog pravilnika;</w:t>
      </w:r>
    </w:p>
    <w:p w14:paraId="05DB13D7"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nadgraditi vsebino priporočil, ki so zajeti v EI;</w:t>
      </w:r>
    </w:p>
    <w:p w14:paraId="4094C026" w14:textId="77777777" w:rsidR="006346CD" w:rsidRPr="00A67309" w:rsidRDefault="006346CD" w:rsidP="00200803">
      <w:pPr>
        <w:pStyle w:val="Odstavekseznama"/>
        <w:numPr>
          <w:ilvl w:val="1"/>
          <w:numId w:val="35"/>
        </w:numPr>
        <w:tabs>
          <w:tab w:val="num" w:pos="360"/>
        </w:tabs>
        <w:spacing w:line="278" w:lineRule="auto"/>
        <w:ind w:left="1166" w:hanging="283"/>
        <w:contextualSpacing/>
        <w:rPr>
          <w:rFonts w:ascii="Arial" w:hAnsi="Arial" w:cs="Arial"/>
          <w:sz w:val="20"/>
          <w:szCs w:val="20"/>
        </w:rPr>
      </w:pPr>
      <w:r w:rsidRPr="00A67309">
        <w:rPr>
          <w:rFonts w:ascii="Arial" w:hAnsi="Arial" w:cs="Arial"/>
          <w:sz w:val="20"/>
          <w:szCs w:val="20"/>
        </w:rPr>
        <w:t>pravila o posodobitvi EI z nadgradnjo posameznih elementov z enotnimi ali samostojnimi ukrepi, opredeljenimi v izkazu o prenovi stavbe;</w:t>
      </w:r>
    </w:p>
    <w:p w14:paraId="259C4F9E" w14:textId="77777777" w:rsidR="006346CD" w:rsidRPr="00A67309" w:rsidRDefault="006346CD" w:rsidP="00200803">
      <w:pPr>
        <w:pStyle w:val="Odstavekseznama"/>
        <w:numPr>
          <w:ilvl w:val="1"/>
          <w:numId w:val="35"/>
        </w:numPr>
        <w:tabs>
          <w:tab w:val="left" w:pos="357"/>
        </w:tabs>
        <w:spacing w:line="278" w:lineRule="auto"/>
        <w:ind w:left="1166" w:hanging="283"/>
        <w:contextualSpacing/>
        <w:rPr>
          <w:rFonts w:ascii="Arial" w:hAnsi="Arial" w:cs="Arial"/>
          <w:sz w:val="20"/>
          <w:szCs w:val="20"/>
        </w:rPr>
      </w:pPr>
      <w:r w:rsidRPr="00A67309">
        <w:rPr>
          <w:rFonts w:ascii="Arial" w:hAnsi="Arial" w:cs="Arial"/>
          <w:sz w:val="20"/>
          <w:szCs w:val="20"/>
        </w:rPr>
        <w:t>možnosti izvedbe ogleda stavbe z virtualno z vizualnim pregledom stavbe;</w:t>
      </w:r>
    </w:p>
    <w:p w14:paraId="78A723C1" w14:textId="77777777" w:rsidR="006346CD" w:rsidRPr="00A67309" w:rsidRDefault="006346CD" w:rsidP="00200803">
      <w:pPr>
        <w:pStyle w:val="Odstavekseznama"/>
        <w:numPr>
          <w:ilvl w:val="1"/>
          <w:numId w:val="35"/>
        </w:numPr>
        <w:tabs>
          <w:tab w:val="left" w:pos="357"/>
        </w:tabs>
        <w:spacing w:line="278" w:lineRule="auto"/>
        <w:ind w:left="1166" w:hanging="283"/>
        <w:contextualSpacing/>
        <w:rPr>
          <w:rStyle w:val="FontStyle31"/>
          <w:b w:val="0"/>
          <w:bCs w:val="0"/>
          <w:sz w:val="20"/>
          <w:szCs w:val="20"/>
        </w:rPr>
      </w:pPr>
      <w:r w:rsidRPr="00A67309">
        <w:rPr>
          <w:rFonts w:ascii="Arial" w:hAnsi="Arial" w:cs="Arial"/>
          <w:sz w:val="20"/>
          <w:szCs w:val="20"/>
        </w:rPr>
        <w:t>drugo.</w:t>
      </w:r>
      <w:r w:rsidRPr="00A67309">
        <w:rPr>
          <w:rStyle w:val="FontStyle31"/>
          <w:sz w:val="20"/>
          <w:szCs w:val="20"/>
        </w:rPr>
        <w:t xml:space="preserve"> </w:t>
      </w:r>
    </w:p>
    <w:p w14:paraId="4D3A5AEA" w14:textId="77777777" w:rsidR="00BE19CD" w:rsidRPr="00A67309" w:rsidRDefault="00BE19CD" w:rsidP="00BE19CD">
      <w:pPr>
        <w:tabs>
          <w:tab w:val="left" w:pos="357"/>
        </w:tabs>
        <w:spacing w:line="278" w:lineRule="auto"/>
        <w:contextualSpacing/>
        <w:rPr>
          <w:rStyle w:val="FontStyle31"/>
          <w:b w:val="0"/>
          <w:bCs w:val="0"/>
          <w:sz w:val="20"/>
          <w:szCs w:val="20"/>
        </w:rPr>
      </w:pPr>
    </w:p>
    <w:p w14:paraId="6B4CEB85" w14:textId="08BC69EF" w:rsidR="00BE19CD" w:rsidRPr="00A67309" w:rsidRDefault="00BE19CD" w:rsidP="00BE19CD">
      <w:pPr>
        <w:tabs>
          <w:tab w:val="left" w:pos="357"/>
        </w:tabs>
        <w:spacing w:line="278" w:lineRule="auto"/>
        <w:contextualSpacing/>
        <w:rPr>
          <w:rStyle w:val="FontStyle31"/>
          <w:b w:val="0"/>
          <w:bCs w:val="0"/>
          <w:sz w:val="20"/>
          <w:szCs w:val="20"/>
        </w:rPr>
      </w:pPr>
      <w:r w:rsidRPr="00A67309">
        <w:rPr>
          <w:rStyle w:val="FontStyle31"/>
          <w:b w:val="0"/>
          <w:bCs w:val="0"/>
          <w:sz w:val="20"/>
          <w:szCs w:val="20"/>
        </w:rPr>
        <w:t>Rok za izvedbo naloge za posamezni pravi</w:t>
      </w:r>
      <w:r w:rsidR="00851647" w:rsidRPr="00A67309">
        <w:rPr>
          <w:rStyle w:val="FontStyle31"/>
          <w:b w:val="0"/>
          <w:bCs w:val="0"/>
          <w:sz w:val="20"/>
          <w:szCs w:val="20"/>
        </w:rPr>
        <w:t>lnik v letu 2026 in v letu 2027</w:t>
      </w:r>
      <w:r w:rsidRPr="00A67309">
        <w:rPr>
          <w:rStyle w:val="FontStyle31"/>
          <w:b w:val="0"/>
          <w:bCs w:val="0"/>
          <w:sz w:val="20"/>
          <w:szCs w:val="20"/>
        </w:rPr>
        <w:t xml:space="preserve"> je po dogovoru </w:t>
      </w:r>
      <w:r w:rsidR="00851647" w:rsidRPr="00A67309">
        <w:rPr>
          <w:rStyle w:val="FontStyle31"/>
          <w:b w:val="0"/>
          <w:bCs w:val="0"/>
          <w:sz w:val="20"/>
          <w:szCs w:val="20"/>
        </w:rPr>
        <w:t xml:space="preserve">z naročnikom </w:t>
      </w:r>
      <w:r w:rsidRPr="00A67309">
        <w:rPr>
          <w:rStyle w:val="FontStyle31"/>
          <w:b w:val="0"/>
          <w:bCs w:val="0"/>
          <w:sz w:val="20"/>
          <w:szCs w:val="20"/>
        </w:rPr>
        <w:t>v zvezi z dinamiko sprejema ZUJE-1.</w:t>
      </w:r>
      <w:r w:rsidR="00851647" w:rsidRPr="00A67309">
        <w:rPr>
          <w:rStyle w:val="FontStyle31"/>
          <w:b w:val="0"/>
          <w:bCs w:val="0"/>
          <w:sz w:val="20"/>
          <w:szCs w:val="20"/>
        </w:rPr>
        <w:t xml:space="preserve"> Poročila vezana na izdelavo posameznega pravilnika. </w:t>
      </w:r>
    </w:p>
    <w:p w14:paraId="5F2748B2" w14:textId="77777777" w:rsidR="006346CD" w:rsidRPr="00A67309" w:rsidRDefault="006346CD" w:rsidP="006346CD">
      <w:pPr>
        <w:pStyle w:val="Odstavekseznama"/>
        <w:tabs>
          <w:tab w:val="left" w:pos="357"/>
        </w:tabs>
        <w:ind w:left="1166"/>
        <w:rPr>
          <w:rStyle w:val="FontStyle31"/>
          <w:b w:val="0"/>
          <w:bCs w:val="0"/>
          <w:sz w:val="20"/>
          <w:szCs w:val="20"/>
        </w:rPr>
      </w:pPr>
    </w:p>
    <w:p w14:paraId="66AEEDD8" w14:textId="77777777" w:rsidR="00BE19CD" w:rsidRPr="00A67309" w:rsidRDefault="00BE19CD" w:rsidP="006346CD">
      <w:pPr>
        <w:pStyle w:val="Odstavekseznama"/>
        <w:tabs>
          <w:tab w:val="left" w:pos="357"/>
        </w:tabs>
        <w:ind w:left="1166"/>
        <w:rPr>
          <w:rStyle w:val="FontStyle31"/>
          <w:b w:val="0"/>
          <w:bCs w:val="0"/>
          <w:sz w:val="20"/>
          <w:szCs w:val="20"/>
        </w:rPr>
      </w:pPr>
    </w:p>
    <w:p w14:paraId="011CC07D" w14:textId="77777777" w:rsidR="006346CD" w:rsidRPr="00A67309" w:rsidRDefault="006346CD" w:rsidP="00200803">
      <w:pPr>
        <w:pStyle w:val="Style15"/>
        <w:widowControl/>
        <w:numPr>
          <w:ilvl w:val="0"/>
          <w:numId w:val="37"/>
        </w:numPr>
        <w:tabs>
          <w:tab w:val="left" w:pos="357"/>
        </w:tabs>
        <w:rPr>
          <w:rStyle w:val="FontStyle31"/>
          <w:i/>
          <w:iCs/>
          <w:sz w:val="20"/>
          <w:szCs w:val="20"/>
          <w:u w:val="single"/>
        </w:rPr>
      </w:pPr>
      <w:r w:rsidRPr="00A67309">
        <w:rPr>
          <w:rStyle w:val="FontStyle31"/>
          <w:i/>
          <w:iCs/>
          <w:sz w:val="20"/>
          <w:szCs w:val="20"/>
          <w:u w:val="single"/>
        </w:rPr>
        <w:t>Izdelava izkaza o prenovi stavbe</w:t>
      </w:r>
    </w:p>
    <w:p w14:paraId="47113D7F" w14:textId="77777777" w:rsidR="006346CD" w:rsidRPr="00A67309" w:rsidRDefault="006346CD" w:rsidP="006346CD">
      <w:pPr>
        <w:pStyle w:val="Style15"/>
        <w:widowControl/>
        <w:tabs>
          <w:tab w:val="left" w:pos="357"/>
        </w:tabs>
        <w:ind w:left="720"/>
        <w:rPr>
          <w:rStyle w:val="FontStyle31"/>
          <w:b w:val="0"/>
          <w:bCs w:val="0"/>
          <w:sz w:val="20"/>
          <w:szCs w:val="20"/>
        </w:rPr>
      </w:pPr>
    </w:p>
    <w:p w14:paraId="7B7112EA" w14:textId="77777777" w:rsidR="006346CD" w:rsidRPr="00A67309" w:rsidRDefault="006346CD" w:rsidP="006346CD">
      <w:pPr>
        <w:pStyle w:val="Style15"/>
        <w:widowControl/>
        <w:tabs>
          <w:tab w:val="left" w:pos="357"/>
        </w:tabs>
        <w:rPr>
          <w:rStyle w:val="FontStyle31"/>
          <w:b w:val="0"/>
          <w:bCs w:val="0"/>
          <w:sz w:val="20"/>
          <w:szCs w:val="20"/>
        </w:rPr>
      </w:pPr>
      <w:r w:rsidRPr="00A67309">
        <w:rPr>
          <w:rStyle w:val="FontStyle31"/>
          <w:sz w:val="20"/>
          <w:szCs w:val="20"/>
        </w:rPr>
        <w:lastRenderedPageBreak/>
        <w:t xml:space="preserve">S prenosom Direktive EPBD se uvajajo »Izkazi o prenovi stavb«, da bi lastniki stavb lahko načrtovali postopno prenovo svoje stavbe. Izkaz o prenovi stavbe vključuje prilagojen časovni načrt za celovito prenovo določene stavbe, ki pa ne bo obvezen dokument. Na željo in stroške lastnika ga v digitalni obliki izdela neodvisni strokovnjak za izdelavo </w:t>
      </w:r>
      <w:r w:rsidRPr="00A67309">
        <w:rPr>
          <w:sz w:val="20"/>
          <w:szCs w:val="20"/>
        </w:rPr>
        <w:t>EI</w:t>
      </w:r>
      <w:r w:rsidRPr="00A67309">
        <w:rPr>
          <w:b/>
          <w:bCs/>
          <w:sz w:val="20"/>
          <w:szCs w:val="20"/>
        </w:rPr>
        <w:t xml:space="preserve"> </w:t>
      </w:r>
      <w:r w:rsidRPr="00A67309">
        <w:rPr>
          <w:rStyle w:val="FontStyle31"/>
          <w:sz w:val="20"/>
          <w:szCs w:val="20"/>
        </w:rPr>
        <w:t xml:space="preserve">in izda neodvisni izdajatelj </w:t>
      </w:r>
      <w:r w:rsidRPr="00A67309">
        <w:rPr>
          <w:sz w:val="20"/>
          <w:szCs w:val="20"/>
        </w:rPr>
        <w:t>EI</w:t>
      </w:r>
      <w:r w:rsidRPr="00A67309">
        <w:rPr>
          <w:rStyle w:val="FontStyle31"/>
          <w:sz w:val="20"/>
          <w:szCs w:val="20"/>
        </w:rPr>
        <w:t>.</w:t>
      </w:r>
    </w:p>
    <w:p w14:paraId="3BEFA840" w14:textId="77777777" w:rsidR="006346CD" w:rsidRPr="00A67309" w:rsidRDefault="006346CD" w:rsidP="006346CD">
      <w:pPr>
        <w:pStyle w:val="Style15"/>
        <w:widowControl/>
        <w:tabs>
          <w:tab w:val="left" w:pos="357"/>
        </w:tabs>
        <w:ind w:left="720"/>
        <w:rPr>
          <w:rStyle w:val="FontStyle31"/>
          <w:b w:val="0"/>
          <w:bCs w:val="0"/>
          <w:sz w:val="20"/>
          <w:szCs w:val="20"/>
        </w:rPr>
      </w:pPr>
    </w:p>
    <w:p w14:paraId="741661DC" w14:textId="77777777" w:rsidR="006346CD" w:rsidRPr="00A67309" w:rsidRDefault="006346CD" w:rsidP="006346CD">
      <w:pPr>
        <w:pStyle w:val="Style15"/>
        <w:widowControl/>
        <w:tabs>
          <w:tab w:val="left" w:pos="357"/>
        </w:tabs>
        <w:spacing w:line="240" w:lineRule="auto"/>
        <w:rPr>
          <w:rStyle w:val="FontStyle31"/>
          <w:b w:val="0"/>
          <w:bCs w:val="0"/>
          <w:sz w:val="20"/>
          <w:szCs w:val="20"/>
        </w:rPr>
      </w:pPr>
      <w:r w:rsidRPr="00A67309">
        <w:rPr>
          <w:rStyle w:val="FontStyle31"/>
          <w:sz w:val="20"/>
          <w:szCs w:val="20"/>
        </w:rPr>
        <w:t xml:space="preserve">Za to obvezo bo potrebno urediti tudi zakonodajni del in sicer pripravo in sprejem podzakonskega akta, ki bo to področje urejal. </w:t>
      </w:r>
    </w:p>
    <w:p w14:paraId="19B5211F" w14:textId="77777777" w:rsidR="006346CD" w:rsidRPr="00A67309" w:rsidRDefault="006346CD" w:rsidP="006346CD">
      <w:pPr>
        <w:pStyle w:val="Style15"/>
        <w:widowControl/>
        <w:tabs>
          <w:tab w:val="left" w:pos="357"/>
        </w:tabs>
        <w:spacing w:line="240" w:lineRule="auto"/>
        <w:ind w:left="720"/>
        <w:rPr>
          <w:rStyle w:val="FontStyle31"/>
          <w:b w:val="0"/>
          <w:bCs w:val="0"/>
          <w:sz w:val="20"/>
          <w:szCs w:val="20"/>
        </w:rPr>
      </w:pPr>
    </w:p>
    <w:p w14:paraId="54C460D3" w14:textId="77777777" w:rsidR="006346CD" w:rsidRPr="00A67309" w:rsidRDefault="006346CD" w:rsidP="006346CD">
      <w:pPr>
        <w:pStyle w:val="Style15"/>
        <w:widowControl/>
        <w:tabs>
          <w:tab w:val="left" w:pos="357"/>
        </w:tabs>
        <w:spacing w:line="240" w:lineRule="auto"/>
        <w:rPr>
          <w:rStyle w:val="FontStyle31"/>
          <w:b w:val="0"/>
          <w:bCs w:val="0"/>
          <w:sz w:val="20"/>
          <w:szCs w:val="20"/>
        </w:rPr>
      </w:pPr>
      <w:r w:rsidRPr="00A67309">
        <w:rPr>
          <w:rStyle w:val="FontStyle31"/>
          <w:sz w:val="20"/>
          <w:szCs w:val="20"/>
        </w:rPr>
        <w:t>Naloge, ki jih bo potrebno opraviti:</w:t>
      </w:r>
    </w:p>
    <w:p w14:paraId="0CC37232" w14:textId="77777777" w:rsidR="006346CD" w:rsidRPr="00A67309" w:rsidRDefault="006346CD" w:rsidP="00200803">
      <w:pPr>
        <w:pStyle w:val="Style15"/>
        <w:widowControl/>
        <w:numPr>
          <w:ilvl w:val="0"/>
          <w:numId w:val="35"/>
        </w:numPr>
        <w:tabs>
          <w:tab w:val="left" w:pos="357"/>
        </w:tabs>
        <w:spacing w:line="240" w:lineRule="auto"/>
        <w:ind w:left="567" w:hanging="283"/>
        <w:rPr>
          <w:sz w:val="20"/>
          <w:szCs w:val="20"/>
        </w:rPr>
      </w:pPr>
      <w:r w:rsidRPr="00A67309">
        <w:rPr>
          <w:sz w:val="20"/>
          <w:szCs w:val="20"/>
        </w:rPr>
        <w:t>pripravo strokovnih podlag</w:t>
      </w:r>
    </w:p>
    <w:p w14:paraId="41009F16" w14:textId="77777777" w:rsidR="006346CD" w:rsidRPr="00A67309" w:rsidRDefault="006346CD" w:rsidP="00200803">
      <w:pPr>
        <w:pStyle w:val="Style15"/>
        <w:widowControl/>
        <w:numPr>
          <w:ilvl w:val="0"/>
          <w:numId w:val="35"/>
        </w:numPr>
        <w:tabs>
          <w:tab w:val="left" w:pos="357"/>
        </w:tabs>
        <w:autoSpaceDE/>
        <w:autoSpaceDN/>
        <w:adjustRightInd/>
        <w:spacing w:line="278" w:lineRule="auto"/>
        <w:ind w:left="567" w:hanging="283"/>
        <w:rPr>
          <w:sz w:val="20"/>
          <w:szCs w:val="20"/>
        </w:rPr>
      </w:pPr>
      <w:r w:rsidRPr="00A67309">
        <w:rPr>
          <w:sz w:val="20"/>
          <w:szCs w:val="20"/>
        </w:rPr>
        <w:t>priprava osnutka podzakonskega akta z izhodišči, vsebino in metodologijo.</w:t>
      </w:r>
    </w:p>
    <w:p w14:paraId="66AEFE4D" w14:textId="77777777" w:rsidR="00BE19CD" w:rsidRPr="00A67309" w:rsidRDefault="00BE19CD" w:rsidP="00BE19CD">
      <w:pPr>
        <w:pStyle w:val="Style15"/>
        <w:widowControl/>
        <w:tabs>
          <w:tab w:val="left" w:pos="357"/>
        </w:tabs>
        <w:autoSpaceDE/>
        <w:autoSpaceDN/>
        <w:adjustRightInd/>
        <w:spacing w:line="278" w:lineRule="auto"/>
        <w:rPr>
          <w:sz w:val="20"/>
          <w:szCs w:val="20"/>
        </w:rPr>
      </w:pPr>
    </w:p>
    <w:p w14:paraId="065D7B40" w14:textId="321FF51F" w:rsidR="00BE19CD" w:rsidRPr="00A67309" w:rsidRDefault="00BE19CD" w:rsidP="00BE19CD">
      <w:pPr>
        <w:tabs>
          <w:tab w:val="left" w:pos="357"/>
        </w:tabs>
        <w:spacing w:line="278" w:lineRule="auto"/>
        <w:contextualSpacing/>
        <w:rPr>
          <w:rStyle w:val="FontStyle31"/>
          <w:b w:val="0"/>
          <w:bCs w:val="0"/>
          <w:sz w:val="20"/>
          <w:szCs w:val="20"/>
        </w:rPr>
      </w:pPr>
      <w:r w:rsidRPr="00A67309">
        <w:rPr>
          <w:rStyle w:val="FontStyle31"/>
          <w:b w:val="0"/>
          <w:bCs w:val="0"/>
          <w:sz w:val="20"/>
          <w:szCs w:val="20"/>
        </w:rPr>
        <w:t>Rok za izvedbo nal</w:t>
      </w:r>
      <w:r w:rsidR="00851647" w:rsidRPr="00A67309">
        <w:rPr>
          <w:rStyle w:val="FontStyle31"/>
          <w:b w:val="0"/>
          <w:bCs w:val="0"/>
          <w:sz w:val="20"/>
          <w:szCs w:val="20"/>
        </w:rPr>
        <w:t xml:space="preserve">oge v letu 2026 in v letu 2027 </w:t>
      </w:r>
      <w:r w:rsidRPr="00A67309">
        <w:rPr>
          <w:rStyle w:val="FontStyle31"/>
          <w:b w:val="0"/>
          <w:bCs w:val="0"/>
          <w:sz w:val="20"/>
          <w:szCs w:val="20"/>
        </w:rPr>
        <w:t>je po dogovoru</w:t>
      </w:r>
      <w:r w:rsidR="00851647" w:rsidRPr="00A67309">
        <w:rPr>
          <w:rStyle w:val="FontStyle31"/>
          <w:b w:val="0"/>
          <w:bCs w:val="0"/>
          <w:sz w:val="20"/>
          <w:szCs w:val="20"/>
        </w:rPr>
        <w:t xml:space="preserve"> z naročnikom</w:t>
      </w:r>
      <w:r w:rsidR="00DF026F">
        <w:rPr>
          <w:rStyle w:val="FontStyle31"/>
          <w:b w:val="0"/>
          <w:bCs w:val="0"/>
          <w:sz w:val="20"/>
          <w:szCs w:val="20"/>
        </w:rPr>
        <w:t xml:space="preserve"> v zvezi z dinamiko sprejema ZUR</w:t>
      </w:r>
      <w:r w:rsidRPr="00A67309">
        <w:rPr>
          <w:rStyle w:val="FontStyle31"/>
          <w:b w:val="0"/>
          <w:bCs w:val="0"/>
          <w:sz w:val="20"/>
          <w:szCs w:val="20"/>
        </w:rPr>
        <w:t>E-1.</w:t>
      </w:r>
      <w:r w:rsidR="00851647" w:rsidRPr="00A67309">
        <w:rPr>
          <w:rStyle w:val="FontStyle31"/>
          <w:b w:val="0"/>
          <w:bCs w:val="0"/>
          <w:sz w:val="20"/>
          <w:szCs w:val="20"/>
        </w:rPr>
        <w:t xml:space="preserve"> </w:t>
      </w:r>
    </w:p>
    <w:p w14:paraId="2DF158C4" w14:textId="1C3F79FE" w:rsidR="00851647" w:rsidRPr="00A67309" w:rsidRDefault="00851647" w:rsidP="00BE19CD">
      <w:pPr>
        <w:tabs>
          <w:tab w:val="left" w:pos="357"/>
        </w:tabs>
        <w:spacing w:line="278" w:lineRule="auto"/>
        <w:contextualSpacing/>
        <w:rPr>
          <w:rStyle w:val="FontStyle31"/>
          <w:b w:val="0"/>
          <w:bCs w:val="0"/>
          <w:sz w:val="20"/>
          <w:szCs w:val="20"/>
        </w:rPr>
      </w:pPr>
    </w:p>
    <w:p w14:paraId="4A37D36C" w14:textId="01674F44" w:rsidR="00851647" w:rsidRPr="00A67309" w:rsidRDefault="00851647" w:rsidP="00BE19CD">
      <w:pPr>
        <w:tabs>
          <w:tab w:val="left" w:pos="357"/>
        </w:tabs>
        <w:spacing w:line="278" w:lineRule="auto"/>
        <w:contextualSpacing/>
        <w:rPr>
          <w:rStyle w:val="FontStyle31"/>
          <w:b w:val="0"/>
          <w:bCs w:val="0"/>
          <w:sz w:val="20"/>
          <w:szCs w:val="20"/>
        </w:rPr>
      </w:pPr>
      <w:r w:rsidRPr="00A67309">
        <w:rPr>
          <w:rStyle w:val="FontStyle31"/>
          <w:b w:val="0"/>
          <w:bCs w:val="0"/>
          <w:sz w:val="20"/>
          <w:szCs w:val="20"/>
        </w:rPr>
        <w:t xml:space="preserve">Poročila vezana na pripravo strokovnih podlag in na pripravo osnutka podzakonskega akta. </w:t>
      </w:r>
    </w:p>
    <w:p w14:paraId="4FE3EE4D" w14:textId="77777777" w:rsidR="006346CD" w:rsidRPr="00A67309" w:rsidRDefault="006346CD" w:rsidP="006346CD">
      <w:pPr>
        <w:pStyle w:val="Style15"/>
        <w:widowControl/>
        <w:tabs>
          <w:tab w:val="left" w:pos="357"/>
        </w:tabs>
        <w:autoSpaceDE/>
        <w:autoSpaceDN/>
        <w:adjustRightInd/>
        <w:spacing w:line="278" w:lineRule="auto"/>
        <w:rPr>
          <w:sz w:val="20"/>
          <w:szCs w:val="20"/>
        </w:rPr>
      </w:pPr>
    </w:p>
    <w:p w14:paraId="47D90EB6" w14:textId="77777777" w:rsidR="006346CD" w:rsidRPr="00A67309" w:rsidRDefault="006346CD" w:rsidP="006346CD">
      <w:pPr>
        <w:pStyle w:val="Odstavekseznama"/>
        <w:rPr>
          <w:rStyle w:val="FontStyle31"/>
          <w:b w:val="0"/>
          <w:bCs w:val="0"/>
          <w:sz w:val="20"/>
          <w:szCs w:val="20"/>
        </w:rPr>
      </w:pPr>
    </w:p>
    <w:p w14:paraId="6D164145" w14:textId="77777777" w:rsidR="006346CD" w:rsidRPr="00A67309" w:rsidRDefault="006346CD" w:rsidP="00200803">
      <w:pPr>
        <w:pStyle w:val="Style15"/>
        <w:widowControl/>
        <w:numPr>
          <w:ilvl w:val="0"/>
          <w:numId w:val="37"/>
        </w:numPr>
        <w:tabs>
          <w:tab w:val="left" w:pos="357"/>
        </w:tabs>
        <w:spacing w:line="240" w:lineRule="auto"/>
        <w:rPr>
          <w:rStyle w:val="FontStyle31"/>
          <w:i/>
          <w:iCs/>
          <w:sz w:val="20"/>
          <w:szCs w:val="20"/>
          <w:u w:val="single"/>
        </w:rPr>
      </w:pPr>
      <w:r w:rsidRPr="00A67309">
        <w:rPr>
          <w:rStyle w:val="FontStyle31"/>
          <w:i/>
          <w:iCs/>
          <w:sz w:val="20"/>
          <w:szCs w:val="20"/>
          <w:u w:val="single"/>
        </w:rPr>
        <w:t>Druge ključne vsebine povezane s prenosom Direktive EPBD in prejšnjimi vsebinami:</w:t>
      </w:r>
    </w:p>
    <w:p w14:paraId="09D2D627" w14:textId="77777777" w:rsidR="006346CD" w:rsidRPr="00A67309" w:rsidRDefault="006346CD" w:rsidP="006346CD">
      <w:pPr>
        <w:pStyle w:val="Style15"/>
        <w:widowControl/>
        <w:tabs>
          <w:tab w:val="left" w:pos="357"/>
        </w:tabs>
        <w:spacing w:line="240" w:lineRule="auto"/>
        <w:rPr>
          <w:rStyle w:val="FontStyle31"/>
          <w:b w:val="0"/>
          <w:bCs w:val="0"/>
          <w:i/>
          <w:iCs/>
          <w:sz w:val="20"/>
          <w:szCs w:val="20"/>
        </w:rPr>
      </w:pPr>
    </w:p>
    <w:p w14:paraId="786E40CD" w14:textId="77777777" w:rsidR="006346CD" w:rsidRPr="00A67309" w:rsidRDefault="006346CD" w:rsidP="006346CD">
      <w:pPr>
        <w:pStyle w:val="Style15"/>
        <w:widowControl/>
        <w:tabs>
          <w:tab w:val="left" w:pos="357"/>
        </w:tabs>
        <w:spacing w:line="240" w:lineRule="auto"/>
        <w:rPr>
          <w:rStyle w:val="FontStyle31"/>
          <w:b w:val="0"/>
          <w:bCs w:val="0"/>
          <w:sz w:val="20"/>
          <w:szCs w:val="20"/>
        </w:rPr>
      </w:pPr>
      <w:r w:rsidRPr="00A67309">
        <w:rPr>
          <w:rStyle w:val="FontStyle31"/>
          <w:sz w:val="20"/>
          <w:szCs w:val="20"/>
        </w:rPr>
        <w:t>Naloge, ki jih bo potrebno opraviti:</w:t>
      </w:r>
    </w:p>
    <w:p w14:paraId="38B8DFE0" w14:textId="77777777" w:rsidR="006346CD" w:rsidRPr="00A67309" w:rsidRDefault="006346CD" w:rsidP="00200803">
      <w:pPr>
        <w:pStyle w:val="Odstavekseznama"/>
        <w:numPr>
          <w:ilvl w:val="0"/>
          <w:numId w:val="36"/>
        </w:numPr>
        <w:tabs>
          <w:tab w:val="num" w:pos="360"/>
        </w:tabs>
        <w:spacing w:line="278" w:lineRule="auto"/>
        <w:ind w:left="567" w:hanging="283"/>
        <w:contextualSpacing/>
        <w:jc w:val="both"/>
        <w:rPr>
          <w:rFonts w:ascii="Arial" w:hAnsi="Arial" w:cs="Arial"/>
          <w:sz w:val="20"/>
          <w:szCs w:val="20"/>
        </w:rPr>
      </w:pPr>
      <w:r w:rsidRPr="00A67309">
        <w:rPr>
          <w:rFonts w:ascii="Arial" w:hAnsi="Arial" w:cs="Arial"/>
          <w:sz w:val="20"/>
          <w:szCs w:val="20"/>
        </w:rPr>
        <w:t>podpora pri razvoju metodoloških osnov v zvezi z novo Direktivo EPBD (razvoj definicije brezemisijske stavbe za potrebe stavb v Sloveniji, razvoj trajnostnih kriterijev skladno z zahtevo Direktive EPBD in druga pomoč pri implementaciji smernic EPBD);</w:t>
      </w:r>
    </w:p>
    <w:p w14:paraId="27716154" w14:textId="77777777" w:rsidR="006346CD" w:rsidRPr="00A67309" w:rsidRDefault="006346CD" w:rsidP="00200803">
      <w:pPr>
        <w:pStyle w:val="Odstavekseznama"/>
        <w:numPr>
          <w:ilvl w:val="0"/>
          <w:numId w:val="36"/>
        </w:numPr>
        <w:tabs>
          <w:tab w:val="num" w:pos="360"/>
        </w:tabs>
        <w:spacing w:line="278" w:lineRule="auto"/>
        <w:ind w:left="567" w:hanging="283"/>
        <w:contextualSpacing/>
        <w:jc w:val="both"/>
        <w:rPr>
          <w:rFonts w:ascii="Arial" w:hAnsi="Arial" w:cs="Arial"/>
          <w:sz w:val="20"/>
          <w:szCs w:val="20"/>
        </w:rPr>
      </w:pPr>
      <w:r w:rsidRPr="00A67309">
        <w:rPr>
          <w:rFonts w:ascii="Arial" w:hAnsi="Arial" w:cs="Arial"/>
          <w:sz w:val="20"/>
          <w:szCs w:val="20"/>
        </w:rPr>
        <w:t>strokovna podpora ministrstvu pri ostalih dodatnih aktivnostih povezane z zunanjimi deležniki (zavezanci EI skladno z zakonom, izdelovalci, izdajatelji, …) glede odgovorov na strokovna vprašanja, pritožbe zunanjih deležnikov na strokovne rešitve, pomoč pri metodoloških dilemah med deležniki, priprava literature za uporabo pri usposabljanju, …;</w:t>
      </w:r>
    </w:p>
    <w:p w14:paraId="43AF9BE5" w14:textId="77777777" w:rsidR="006346CD" w:rsidRPr="00A67309" w:rsidRDefault="006346CD" w:rsidP="00200803">
      <w:pPr>
        <w:pStyle w:val="Odstavekseznama"/>
        <w:numPr>
          <w:ilvl w:val="0"/>
          <w:numId w:val="36"/>
        </w:numPr>
        <w:tabs>
          <w:tab w:val="num" w:pos="360"/>
        </w:tabs>
        <w:spacing w:line="278" w:lineRule="auto"/>
        <w:ind w:left="567" w:hanging="283"/>
        <w:contextualSpacing/>
        <w:jc w:val="both"/>
        <w:rPr>
          <w:rFonts w:ascii="Arial" w:hAnsi="Arial" w:cs="Arial"/>
          <w:sz w:val="20"/>
          <w:szCs w:val="20"/>
        </w:rPr>
      </w:pPr>
      <w:r w:rsidRPr="00A67309">
        <w:rPr>
          <w:rFonts w:ascii="Arial" w:hAnsi="Arial" w:cs="Arial"/>
          <w:sz w:val="20"/>
          <w:szCs w:val="20"/>
        </w:rPr>
        <w:t>strokovna pomoč pri izvajalcu Registra energetskih izkaznic;</w:t>
      </w:r>
    </w:p>
    <w:p w14:paraId="42FC8BDD" w14:textId="77777777" w:rsidR="006346CD" w:rsidRPr="00A67309" w:rsidRDefault="006346CD" w:rsidP="00200803">
      <w:pPr>
        <w:pStyle w:val="Odstavekseznama"/>
        <w:numPr>
          <w:ilvl w:val="0"/>
          <w:numId w:val="36"/>
        </w:numPr>
        <w:tabs>
          <w:tab w:val="num" w:pos="360"/>
        </w:tabs>
        <w:spacing w:line="278" w:lineRule="auto"/>
        <w:ind w:left="567" w:hanging="283"/>
        <w:contextualSpacing/>
        <w:jc w:val="both"/>
        <w:rPr>
          <w:rFonts w:ascii="Arial" w:hAnsi="Arial" w:cs="Arial"/>
          <w:sz w:val="20"/>
          <w:szCs w:val="20"/>
        </w:rPr>
      </w:pPr>
      <w:r w:rsidRPr="00A67309">
        <w:rPr>
          <w:rFonts w:ascii="Arial" w:hAnsi="Arial" w:cs="Arial"/>
          <w:sz w:val="20"/>
          <w:szCs w:val="20"/>
        </w:rPr>
        <w:t>druge naloge kot npr. organizacija dogodkov z neodvisnimi strokovnjaki.</w:t>
      </w:r>
    </w:p>
    <w:p w14:paraId="6D8E77CC" w14:textId="77777777" w:rsidR="006346CD" w:rsidRPr="00A67309" w:rsidRDefault="006346CD" w:rsidP="006346CD">
      <w:pPr>
        <w:pStyle w:val="Style15"/>
        <w:widowControl/>
        <w:tabs>
          <w:tab w:val="left" w:pos="357"/>
        </w:tabs>
        <w:spacing w:line="240" w:lineRule="auto"/>
        <w:rPr>
          <w:rStyle w:val="FontStyle31"/>
          <w:b w:val="0"/>
          <w:bCs w:val="0"/>
          <w:sz w:val="20"/>
          <w:szCs w:val="20"/>
        </w:rPr>
      </w:pPr>
    </w:p>
    <w:p w14:paraId="04434D64" w14:textId="4C1E9443" w:rsidR="00241032" w:rsidRPr="00A67309" w:rsidRDefault="00BE19CD" w:rsidP="00762E6F">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Roki za izvedbo nalog v letu 2026 in v letu </w:t>
      </w:r>
      <w:r w:rsidR="00851647" w:rsidRPr="00A67309">
        <w:rPr>
          <w:rFonts w:ascii="Arial" w:eastAsia="Calibri" w:hAnsi="Arial" w:cs="Arial"/>
          <w:sz w:val="20"/>
          <w:szCs w:val="20"/>
          <w:lang w:eastAsia="en-US"/>
        </w:rPr>
        <w:t>2027</w:t>
      </w:r>
      <w:r w:rsidRPr="00A67309">
        <w:rPr>
          <w:rFonts w:ascii="Arial" w:eastAsia="Calibri" w:hAnsi="Arial" w:cs="Arial"/>
          <w:sz w:val="20"/>
          <w:szCs w:val="20"/>
          <w:lang w:eastAsia="en-US"/>
        </w:rPr>
        <w:t xml:space="preserve"> se bodo dogovarjali sproti.</w:t>
      </w:r>
    </w:p>
    <w:p w14:paraId="4C2AA94D" w14:textId="7CF35CF6" w:rsidR="00851647" w:rsidRPr="00A67309" w:rsidRDefault="00851647" w:rsidP="00762E6F">
      <w:pPr>
        <w:spacing w:line="260" w:lineRule="atLeast"/>
        <w:jc w:val="both"/>
        <w:rPr>
          <w:rFonts w:ascii="Arial" w:eastAsia="Calibri" w:hAnsi="Arial" w:cs="Arial"/>
          <w:sz w:val="20"/>
          <w:szCs w:val="20"/>
          <w:lang w:eastAsia="en-US"/>
        </w:rPr>
      </w:pPr>
    </w:p>
    <w:p w14:paraId="1F423591" w14:textId="39F181AD" w:rsidR="00851647" w:rsidRPr="00A67309" w:rsidRDefault="00851647" w:rsidP="00762E6F">
      <w:pPr>
        <w:spacing w:line="260" w:lineRule="atLeast"/>
        <w:jc w:val="both"/>
        <w:rPr>
          <w:rFonts w:ascii="Arial" w:eastAsia="Calibri" w:hAnsi="Arial" w:cs="Arial"/>
          <w:sz w:val="20"/>
          <w:szCs w:val="20"/>
          <w:lang w:eastAsia="en-US"/>
        </w:rPr>
      </w:pPr>
      <w:r w:rsidRPr="00A67309">
        <w:rPr>
          <w:rFonts w:ascii="Arial" w:eastAsia="Calibri" w:hAnsi="Arial" w:cs="Arial"/>
          <w:sz w:val="20"/>
          <w:szCs w:val="20"/>
          <w:lang w:eastAsia="en-US"/>
        </w:rPr>
        <w:t xml:space="preserve">Poročanje vezano na zaključek posamezne navedene naloge. </w:t>
      </w:r>
    </w:p>
    <w:p w14:paraId="5DE9FBBB" w14:textId="77777777" w:rsidR="00241032" w:rsidRPr="00A67309" w:rsidRDefault="00241032" w:rsidP="00762E6F">
      <w:pPr>
        <w:spacing w:line="260" w:lineRule="atLeast"/>
        <w:jc w:val="both"/>
        <w:rPr>
          <w:rFonts w:ascii="Arial" w:hAnsi="Arial" w:cs="Arial"/>
          <w:b/>
          <w:sz w:val="20"/>
          <w:szCs w:val="20"/>
          <w:lang w:eastAsia="en-US"/>
        </w:rPr>
      </w:pPr>
    </w:p>
    <w:p w14:paraId="4DD1692F" w14:textId="77777777" w:rsidR="00241032" w:rsidRPr="00A67309" w:rsidRDefault="00241032" w:rsidP="00762E6F">
      <w:pPr>
        <w:spacing w:line="260" w:lineRule="atLeast"/>
        <w:jc w:val="both"/>
        <w:rPr>
          <w:rFonts w:ascii="Arial" w:hAnsi="Arial" w:cs="Arial"/>
          <w:b/>
          <w:sz w:val="20"/>
          <w:szCs w:val="20"/>
          <w:lang w:eastAsia="en-US"/>
        </w:rPr>
      </w:pPr>
    </w:p>
    <w:p w14:paraId="6ECDB7B7" w14:textId="77777777" w:rsidR="00241032" w:rsidRPr="00A67309" w:rsidRDefault="00241032" w:rsidP="00762E6F">
      <w:pPr>
        <w:spacing w:line="260" w:lineRule="atLeast"/>
        <w:jc w:val="both"/>
        <w:rPr>
          <w:rFonts w:ascii="Arial" w:hAnsi="Arial" w:cs="Arial"/>
          <w:b/>
          <w:sz w:val="20"/>
          <w:szCs w:val="20"/>
          <w:lang w:eastAsia="en-US"/>
        </w:rPr>
      </w:pPr>
    </w:p>
    <w:p w14:paraId="5D8A23D8" w14:textId="77777777" w:rsidR="00241032" w:rsidRPr="00A67309" w:rsidRDefault="00241032" w:rsidP="00762E6F">
      <w:pPr>
        <w:spacing w:line="260" w:lineRule="atLeast"/>
        <w:jc w:val="both"/>
        <w:rPr>
          <w:rFonts w:ascii="Arial" w:hAnsi="Arial" w:cs="Arial"/>
          <w:b/>
          <w:sz w:val="20"/>
          <w:szCs w:val="20"/>
          <w:lang w:eastAsia="en-US"/>
        </w:rPr>
      </w:pPr>
    </w:p>
    <w:p w14:paraId="3B089C89" w14:textId="77777777" w:rsidR="00241032" w:rsidRPr="00A67309" w:rsidRDefault="00241032" w:rsidP="00762E6F">
      <w:pPr>
        <w:spacing w:line="260" w:lineRule="atLeast"/>
        <w:jc w:val="both"/>
        <w:rPr>
          <w:rFonts w:ascii="Arial" w:hAnsi="Arial" w:cs="Arial"/>
          <w:b/>
          <w:sz w:val="20"/>
          <w:szCs w:val="20"/>
          <w:lang w:eastAsia="en-US"/>
        </w:rPr>
      </w:pPr>
    </w:p>
    <w:p w14:paraId="1D4763DD" w14:textId="178DEEA3" w:rsidR="00D83F2B" w:rsidRPr="00A67309" w:rsidRDefault="00D83F2B" w:rsidP="00762E6F">
      <w:pPr>
        <w:spacing w:line="260" w:lineRule="atLeast"/>
        <w:jc w:val="both"/>
        <w:rPr>
          <w:rFonts w:ascii="Arial" w:hAnsi="Arial" w:cs="Arial"/>
          <w:b/>
          <w:sz w:val="20"/>
          <w:szCs w:val="20"/>
          <w:lang w:eastAsia="en-US"/>
        </w:rPr>
      </w:pPr>
      <w:r w:rsidRPr="00A67309">
        <w:rPr>
          <w:rFonts w:ascii="Arial" w:hAnsi="Arial" w:cs="Arial"/>
          <w:b/>
          <w:sz w:val="20"/>
          <w:szCs w:val="20"/>
          <w:lang w:eastAsia="en-US"/>
        </w:rPr>
        <w:t>Priloge</w:t>
      </w:r>
      <w:r w:rsidR="001F11C9" w:rsidRPr="00A67309">
        <w:rPr>
          <w:rFonts w:ascii="Arial" w:hAnsi="Arial" w:cs="Arial"/>
          <w:b/>
          <w:sz w:val="20"/>
          <w:szCs w:val="20"/>
          <w:lang w:eastAsia="en-US"/>
        </w:rPr>
        <w:t>, vezane na ponudbo</w:t>
      </w:r>
      <w:r w:rsidRPr="00A67309">
        <w:rPr>
          <w:rFonts w:ascii="Arial" w:hAnsi="Arial" w:cs="Arial"/>
          <w:b/>
          <w:sz w:val="20"/>
          <w:szCs w:val="20"/>
          <w:lang w:eastAsia="en-US"/>
        </w:rPr>
        <w:t xml:space="preserve">: </w:t>
      </w:r>
    </w:p>
    <w:p w14:paraId="43736289" w14:textId="74548E13" w:rsidR="00D22557" w:rsidRPr="00A67309" w:rsidRDefault="00D22557" w:rsidP="007257C1">
      <w:pPr>
        <w:pStyle w:val="Naslov1"/>
        <w:numPr>
          <w:ilvl w:val="0"/>
          <w:numId w:val="0"/>
        </w:numPr>
      </w:pPr>
      <w:r w:rsidRPr="00A67309">
        <w:t>PRILOGA - ESPD obrazec</w:t>
      </w:r>
    </w:p>
    <w:p w14:paraId="2EA2010A" w14:textId="77777777" w:rsidR="00D22557" w:rsidRPr="00A67309" w:rsidRDefault="00D22557" w:rsidP="00D22557">
      <w:pPr>
        <w:spacing w:line="260" w:lineRule="atLeast"/>
        <w:jc w:val="both"/>
        <w:rPr>
          <w:rFonts w:ascii="Arial" w:hAnsi="Arial" w:cs="Arial"/>
          <w:sz w:val="20"/>
          <w:szCs w:val="20"/>
          <w:lang w:eastAsia="en-US"/>
        </w:rPr>
      </w:pPr>
      <w:r w:rsidRPr="00A67309">
        <w:rPr>
          <w:rFonts w:ascii="Arial" w:hAnsi="Arial" w:cs="Arial"/>
          <w:sz w:val="20"/>
          <w:szCs w:val="20"/>
          <w:lang w:eastAsia="en-US"/>
        </w:rPr>
        <w:t>Nahaja se v ločeni datoteki.</w:t>
      </w:r>
    </w:p>
    <w:p w14:paraId="180EB6A0" w14:textId="77777777" w:rsidR="00D22557" w:rsidRPr="00A67309" w:rsidRDefault="00D22557" w:rsidP="00D22557">
      <w:pPr>
        <w:rPr>
          <w:rFonts w:ascii="Arial" w:hAnsi="Arial" w:cs="Arial"/>
          <w:sz w:val="20"/>
          <w:szCs w:val="20"/>
          <w:lang w:eastAsia="en-US"/>
        </w:rPr>
      </w:pPr>
      <w:bookmarkStart w:id="140" w:name="_Toc534192833"/>
    </w:p>
    <w:p w14:paraId="0780D160" w14:textId="49E185FA" w:rsidR="00D22557" w:rsidRPr="00A67309" w:rsidRDefault="00D22557" w:rsidP="00D22557">
      <w:pPr>
        <w:rPr>
          <w:rFonts w:ascii="Arial" w:hAnsi="Arial" w:cs="Arial"/>
          <w:b/>
          <w:sz w:val="20"/>
          <w:szCs w:val="20"/>
          <w:lang w:eastAsia="en-US"/>
        </w:rPr>
      </w:pPr>
      <w:r w:rsidRPr="00A67309">
        <w:rPr>
          <w:rFonts w:ascii="Arial" w:hAnsi="Arial" w:cs="Arial"/>
          <w:b/>
          <w:sz w:val="20"/>
          <w:szCs w:val="20"/>
        </w:rPr>
        <w:t>PRILOG</w:t>
      </w:r>
      <w:r w:rsidR="0095511B" w:rsidRPr="00A67309">
        <w:rPr>
          <w:rFonts w:ascii="Arial" w:hAnsi="Arial" w:cs="Arial"/>
          <w:b/>
          <w:sz w:val="20"/>
          <w:szCs w:val="20"/>
        </w:rPr>
        <w:t>A – OBRAZEC PONUDBENI</w:t>
      </w:r>
      <w:r w:rsidRPr="00A67309">
        <w:rPr>
          <w:rFonts w:ascii="Arial" w:hAnsi="Arial" w:cs="Arial"/>
          <w:b/>
          <w:sz w:val="20"/>
          <w:szCs w:val="20"/>
        </w:rPr>
        <w:t xml:space="preserve"> PREDRAČUN</w:t>
      </w:r>
      <w:bookmarkEnd w:id="140"/>
    </w:p>
    <w:p w14:paraId="73ECFAA8" w14:textId="77777777" w:rsidR="00D22557" w:rsidRPr="00A67309" w:rsidRDefault="00D22557" w:rsidP="00D22557">
      <w:pPr>
        <w:spacing w:line="260" w:lineRule="atLeast"/>
        <w:jc w:val="both"/>
        <w:rPr>
          <w:rFonts w:ascii="Arial" w:hAnsi="Arial" w:cs="Arial"/>
          <w:b/>
          <w:sz w:val="20"/>
          <w:szCs w:val="20"/>
          <w:lang w:eastAsia="en-US"/>
        </w:rPr>
      </w:pPr>
    </w:p>
    <w:p w14:paraId="6558F45E" w14:textId="01E0CB86" w:rsidR="00D22557" w:rsidRPr="00A67309" w:rsidRDefault="00D22557" w:rsidP="00D22557">
      <w:pPr>
        <w:spacing w:line="260" w:lineRule="atLeast"/>
        <w:jc w:val="both"/>
        <w:rPr>
          <w:rFonts w:ascii="Arial" w:hAnsi="Arial" w:cs="Arial"/>
          <w:sz w:val="20"/>
          <w:szCs w:val="20"/>
          <w:lang w:eastAsia="en-US"/>
        </w:rPr>
      </w:pPr>
      <w:r w:rsidRPr="00A67309">
        <w:rPr>
          <w:rFonts w:ascii="Arial" w:hAnsi="Arial" w:cs="Arial"/>
          <w:sz w:val="20"/>
          <w:szCs w:val="20"/>
          <w:lang w:eastAsia="en-US"/>
        </w:rPr>
        <w:t>Nahaja se v ločeni datoteki.</w:t>
      </w:r>
    </w:p>
    <w:p w14:paraId="27EC7C98" w14:textId="36748D71" w:rsidR="00D83F2B" w:rsidRPr="00A67309" w:rsidRDefault="00D83F2B" w:rsidP="00D22557">
      <w:pPr>
        <w:spacing w:line="260" w:lineRule="atLeast"/>
        <w:jc w:val="both"/>
        <w:rPr>
          <w:rFonts w:ascii="Arial" w:hAnsi="Arial" w:cs="Arial"/>
          <w:sz w:val="20"/>
          <w:szCs w:val="20"/>
          <w:lang w:eastAsia="en-US"/>
        </w:rPr>
      </w:pPr>
    </w:p>
    <w:p w14:paraId="20A3A560" w14:textId="77777777" w:rsidR="00197CE8" w:rsidRPr="00A67309" w:rsidRDefault="00197CE8" w:rsidP="00D22557">
      <w:pPr>
        <w:spacing w:line="260" w:lineRule="atLeast"/>
        <w:jc w:val="both"/>
        <w:rPr>
          <w:rFonts w:ascii="Arial" w:hAnsi="Arial" w:cs="Arial"/>
          <w:sz w:val="20"/>
          <w:szCs w:val="20"/>
          <w:lang w:eastAsia="en-US"/>
        </w:rPr>
      </w:pPr>
    </w:p>
    <w:p w14:paraId="410C0494" w14:textId="77777777" w:rsidR="00197CE8" w:rsidRPr="00A67309" w:rsidRDefault="00197CE8" w:rsidP="00197CE8">
      <w:pPr>
        <w:spacing w:line="260" w:lineRule="atLeast"/>
        <w:jc w:val="both"/>
        <w:rPr>
          <w:rFonts w:ascii="Arial" w:hAnsi="Arial" w:cs="Arial"/>
          <w:sz w:val="20"/>
          <w:szCs w:val="20"/>
          <w:lang w:eastAsia="en-US"/>
        </w:rPr>
      </w:pPr>
    </w:p>
    <w:p w14:paraId="05187E28" w14:textId="77777777" w:rsidR="00FA23D9" w:rsidRPr="00A67309" w:rsidRDefault="00FA23D9" w:rsidP="00D22557">
      <w:pPr>
        <w:spacing w:line="260" w:lineRule="atLeast"/>
        <w:jc w:val="both"/>
        <w:rPr>
          <w:rFonts w:ascii="Arial" w:hAnsi="Arial" w:cs="Arial"/>
          <w:sz w:val="20"/>
          <w:szCs w:val="20"/>
          <w:lang w:eastAsia="en-US"/>
        </w:rPr>
      </w:pPr>
    </w:p>
    <w:sectPr w:rsidR="00FA23D9" w:rsidRPr="00A67309" w:rsidSect="00DE1AA3">
      <w:footerReference w:type="default" r:id="rId34"/>
      <w:headerReference w:type="first" r:id="rId35"/>
      <w:footerReference w:type="first" r:id="rId36"/>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BA6AE" w14:textId="77777777" w:rsidR="00C752AC" w:rsidRDefault="00C752AC">
      <w:r>
        <w:separator/>
      </w:r>
    </w:p>
  </w:endnote>
  <w:endnote w:type="continuationSeparator" w:id="0">
    <w:p w14:paraId="3E6395E9" w14:textId="77777777" w:rsidR="00C752AC" w:rsidRDefault="00C7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7A73" w14:textId="7BD1ACAF"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60B6B">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58BAA" w14:textId="72D59227"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3D610C">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1C6A" w14:textId="59FD7F1B"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F026F">
      <w:rPr>
        <w:rFonts w:ascii="Arial" w:hAnsi="Arial" w:cs="Arial"/>
        <w:noProof/>
        <w:sz w:val="18"/>
        <w:szCs w:val="18"/>
      </w:rPr>
      <w:t>27</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9F7F" w14:textId="22EBEF49"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3D610C">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97312" w14:textId="3EB9AD13"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F026F">
      <w:rPr>
        <w:rFonts w:ascii="Arial" w:hAnsi="Arial" w:cs="Arial"/>
        <w:noProof/>
        <w:sz w:val="18"/>
        <w:szCs w:val="18"/>
      </w:rPr>
      <w:t>41</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63D96" w14:textId="6EC61562"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961" w14:textId="7BC407C8"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F026F">
      <w:rPr>
        <w:rFonts w:ascii="Arial" w:hAnsi="Arial" w:cs="Arial"/>
        <w:noProof/>
        <w:sz w:val="18"/>
        <w:szCs w:val="18"/>
      </w:rPr>
      <w:t>44</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4130" w14:textId="07BDDA79" w:rsidR="0050785B" w:rsidRPr="001A5DC6" w:rsidRDefault="0050785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F026F">
      <w:rPr>
        <w:rFonts w:ascii="Arial" w:hAnsi="Arial" w:cs="Arial"/>
        <w:noProof/>
        <w:sz w:val="18"/>
        <w:szCs w:val="18"/>
      </w:rPr>
      <w:t>42</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06F09" w14:textId="77777777" w:rsidR="00C752AC" w:rsidRDefault="00C752AC">
      <w:r>
        <w:separator/>
      </w:r>
    </w:p>
  </w:footnote>
  <w:footnote w:type="continuationSeparator" w:id="0">
    <w:p w14:paraId="3171BE43" w14:textId="77777777" w:rsidR="00C752AC" w:rsidRDefault="00C75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3521" w14:textId="77777777" w:rsidR="0050785B" w:rsidRPr="00110CBD" w:rsidRDefault="0050785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4F94" w14:textId="0C34A904" w:rsidR="0050785B" w:rsidRPr="00EF3EAE" w:rsidRDefault="0050785B" w:rsidP="00E74A6D">
    <w:pPr>
      <w:pStyle w:val="Glava"/>
      <w:tabs>
        <w:tab w:val="left" w:pos="5112"/>
      </w:tabs>
      <w:spacing w:before="120" w:line="240" w:lineRule="exact"/>
      <w:rPr>
        <w:rFonts w:cs="Arial"/>
        <w:sz w:val="16"/>
      </w:rPr>
    </w:pPr>
    <w:r>
      <w:rPr>
        <w:rFonts w:cs="Arial"/>
        <w:sz w:val="16"/>
      </w:rPr>
      <w:t xml:space="preserve">              </w:t>
    </w:r>
    <w:r>
      <w:rPr>
        <w:noProof/>
      </w:rPr>
      <w:drawing>
        <wp:anchor distT="0" distB="0" distL="114300" distR="114300" simplePos="0" relativeHeight="251659264" behindDoc="0" locked="0" layoutInCell="1" allowOverlap="1" wp14:anchorId="5B44AE68" wp14:editId="74E3AF35">
          <wp:simplePos x="0" y="0"/>
          <wp:positionH relativeFrom="column">
            <wp:posOffset>0</wp:posOffset>
          </wp:positionH>
          <wp:positionV relativeFrom="paragraph">
            <wp:posOffset>-635</wp:posOffset>
          </wp:positionV>
          <wp:extent cx="3315335" cy="34417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7DC99A3" w14:textId="749F468A" w:rsidR="0050785B" w:rsidRDefault="0050785B" w:rsidP="00E74A6D">
    <w:pPr>
      <w:pStyle w:val="Glava"/>
      <w:tabs>
        <w:tab w:val="left" w:pos="5112"/>
      </w:tabs>
      <w:spacing w:before="120" w:line="240" w:lineRule="exact"/>
      <w:rPr>
        <w:rFonts w:cs="Arial"/>
        <w:sz w:val="16"/>
      </w:rPr>
    </w:pPr>
  </w:p>
  <w:p w14:paraId="40A129C5" w14:textId="77777777" w:rsidR="0050785B" w:rsidRPr="004B3AF7" w:rsidRDefault="0050785B"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50785B" w:rsidRPr="004B3AF7" w:rsidRDefault="0050785B"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50785B" w:rsidRPr="004B3AF7" w:rsidRDefault="0050785B"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50785B" w:rsidRDefault="0050785B" w:rsidP="00E74A6D">
    <w:pPr>
      <w:pStyle w:val="Glava"/>
      <w:tabs>
        <w:tab w:val="left" w:pos="5112"/>
      </w:tabs>
      <w:spacing w:before="120" w:line="240" w:lineRule="exact"/>
      <w:rPr>
        <w:rFonts w:cs="Arial"/>
        <w:sz w:val="16"/>
      </w:rPr>
    </w:pPr>
  </w:p>
  <w:p w14:paraId="5F867FAE" w14:textId="77777777" w:rsidR="0050785B" w:rsidRPr="008F3500" w:rsidRDefault="0050785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50785B" w:rsidRDefault="0050785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22A48" w14:textId="77777777" w:rsidR="0050785B" w:rsidRPr="00110CBD" w:rsidRDefault="0050785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88E4" w14:textId="77777777" w:rsidR="0050785B" w:rsidRDefault="0050785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01B08" w14:textId="77777777" w:rsidR="0050785B" w:rsidRPr="00110CBD" w:rsidRDefault="0050785B"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6B087" w14:textId="77777777" w:rsidR="0050785B" w:rsidRDefault="0050785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50785B" w:rsidRDefault="0050785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4D2CBC"/>
    <w:multiLevelType w:val="hybridMultilevel"/>
    <w:tmpl w:val="CA84A07A"/>
    <w:lvl w:ilvl="0" w:tplc="77CC2838">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1843F9"/>
    <w:multiLevelType w:val="hybridMultilevel"/>
    <w:tmpl w:val="CCB4CBD2"/>
    <w:lvl w:ilvl="0" w:tplc="3154CA7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B8C3CA3"/>
    <w:multiLevelType w:val="hybridMultilevel"/>
    <w:tmpl w:val="0F1CFCBC"/>
    <w:lvl w:ilvl="0" w:tplc="3D2E8FD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7D4E44"/>
    <w:multiLevelType w:val="hybridMultilevel"/>
    <w:tmpl w:val="ABFECE7A"/>
    <w:lvl w:ilvl="0" w:tplc="04240013">
      <w:start w:val="1"/>
      <w:numFmt w:val="upperRoman"/>
      <w:lvlText w:val="%1."/>
      <w:lvlJc w:val="right"/>
      <w:pPr>
        <w:ind w:left="786" w:hanging="360"/>
      </w:pPr>
      <w:rPr>
        <w:rFonts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9" w15:restartNumberingAfterBreak="0">
    <w:nsid w:val="1B3C78B8"/>
    <w:multiLevelType w:val="multilevel"/>
    <w:tmpl w:val="9CE0ABE4"/>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1C656E"/>
    <w:multiLevelType w:val="hybridMultilevel"/>
    <w:tmpl w:val="A1C6AD2C"/>
    <w:lvl w:ilvl="0" w:tplc="7896AD2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2B47EB"/>
    <w:multiLevelType w:val="multilevel"/>
    <w:tmpl w:val="9CE0ABE4"/>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2C7E1185"/>
    <w:multiLevelType w:val="hybridMultilevel"/>
    <w:tmpl w:val="9092D5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9"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0" w15:restartNumberingAfterBreak="0">
    <w:nsid w:val="42E750AC"/>
    <w:multiLevelType w:val="multilevel"/>
    <w:tmpl w:val="9CE0ABE4"/>
    <w:lvl w:ilvl="0">
      <w:start w:val="1"/>
      <w:numFmt w:val="bullet"/>
      <w:lvlText w:val=""/>
      <w:lvlJc w:val="left"/>
      <w:pPr>
        <w:tabs>
          <w:tab w:val="num" w:pos="0"/>
        </w:tabs>
        <w:ind w:left="720" w:hanging="360"/>
      </w:pPr>
      <w:rPr>
        <w:rFonts w:ascii="Symbol" w:hAnsi="Symbol" w:hint="default"/>
        <w:b w:val="0"/>
        <w:bCs w:val="0"/>
        <w:i w:val="0"/>
        <w:iCs w:val="0"/>
        <w:color w:val="auto"/>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27E7EBA"/>
    <w:multiLevelType w:val="hybridMultilevel"/>
    <w:tmpl w:val="B34C1302"/>
    <w:lvl w:ilvl="0" w:tplc="2F74F24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CA5E18"/>
    <w:multiLevelType w:val="hybridMultilevel"/>
    <w:tmpl w:val="5E9E4D9A"/>
    <w:lvl w:ilvl="0" w:tplc="2F043BEC">
      <w:start w:val="430"/>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3C0BFB"/>
    <w:multiLevelType w:val="multilevel"/>
    <w:tmpl w:val="9CE0ABE4"/>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2" w15:restartNumberingAfterBreak="0">
    <w:nsid w:val="68BA68FF"/>
    <w:multiLevelType w:val="multilevel"/>
    <w:tmpl w:val="9CE0ABE4"/>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3"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E586A4F"/>
    <w:multiLevelType w:val="hybridMultilevel"/>
    <w:tmpl w:val="BF023EBA"/>
    <w:lvl w:ilvl="0" w:tplc="77CC2838">
      <w:start w:val="1000"/>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77639002">
    <w:abstractNumId w:val="16"/>
  </w:num>
  <w:num w:numId="2" w16cid:durableId="1627394800">
    <w:abstractNumId w:val="36"/>
  </w:num>
  <w:num w:numId="3" w16cid:durableId="1177311888">
    <w:abstractNumId w:val="32"/>
  </w:num>
  <w:num w:numId="4" w16cid:durableId="206797778">
    <w:abstractNumId w:val="33"/>
  </w:num>
  <w:num w:numId="5" w16cid:durableId="9903251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6349784">
    <w:abstractNumId w:val="6"/>
  </w:num>
  <w:num w:numId="7" w16cid:durableId="710418014">
    <w:abstractNumId w:val="46"/>
  </w:num>
  <w:num w:numId="8" w16cid:durableId="862328775">
    <w:abstractNumId w:val="26"/>
  </w:num>
  <w:num w:numId="9" w16cid:durableId="597906025">
    <w:abstractNumId w:val="41"/>
  </w:num>
  <w:num w:numId="10" w16cid:durableId="642664983">
    <w:abstractNumId w:val="35"/>
  </w:num>
  <w:num w:numId="11" w16cid:durableId="309746373">
    <w:abstractNumId w:val="15"/>
  </w:num>
  <w:num w:numId="12" w16cid:durableId="1138915198">
    <w:abstractNumId w:val="7"/>
  </w:num>
  <w:num w:numId="13" w16cid:durableId="2118137160">
    <w:abstractNumId w:val="27"/>
  </w:num>
  <w:num w:numId="14" w16cid:durableId="271137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33966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9298749">
    <w:abstractNumId w:val="28"/>
  </w:num>
  <w:num w:numId="17" w16cid:durableId="15776657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381919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5525622">
    <w:abstractNumId w:val="20"/>
  </w:num>
  <w:num w:numId="20" w16cid:durableId="1970281316">
    <w:abstractNumId w:val="5"/>
  </w:num>
  <w:num w:numId="21" w16cid:durableId="1241020266">
    <w:abstractNumId w:val="19"/>
  </w:num>
  <w:num w:numId="22" w16cid:durableId="247731541">
    <w:abstractNumId w:val="29"/>
  </w:num>
  <w:num w:numId="23" w16cid:durableId="329908699">
    <w:abstractNumId w:val="45"/>
  </w:num>
  <w:num w:numId="24" w16cid:durableId="1867601388">
    <w:abstractNumId w:val="8"/>
  </w:num>
  <w:num w:numId="25" w16cid:durableId="1253857316">
    <w:abstractNumId w:val="30"/>
  </w:num>
  <w:num w:numId="26" w16cid:durableId="262229064">
    <w:abstractNumId w:val="40"/>
  </w:num>
  <w:num w:numId="27" w16cid:durableId="1998999444">
    <w:abstractNumId w:val="25"/>
  </w:num>
  <w:num w:numId="28" w16cid:durableId="2061588913">
    <w:abstractNumId w:val="13"/>
  </w:num>
  <w:num w:numId="29" w16cid:durableId="473836424">
    <w:abstractNumId w:val="21"/>
  </w:num>
  <w:num w:numId="30" w16cid:durableId="645746435">
    <w:abstractNumId w:val="37"/>
  </w:num>
  <w:num w:numId="31" w16cid:durableId="9259895">
    <w:abstractNumId w:val="22"/>
  </w:num>
  <w:num w:numId="32" w16cid:durableId="1547597840">
    <w:abstractNumId w:val="34"/>
  </w:num>
  <w:num w:numId="33" w16cid:durableId="269241355">
    <w:abstractNumId w:val="43"/>
  </w:num>
  <w:num w:numId="34" w16cid:durableId="360857708">
    <w:abstractNumId w:val="17"/>
  </w:num>
  <w:num w:numId="35" w16cid:durableId="1508442356">
    <w:abstractNumId w:val="44"/>
  </w:num>
  <w:num w:numId="36" w16cid:durableId="1614046215">
    <w:abstractNumId w:val="9"/>
  </w:num>
  <w:num w:numId="37" w16cid:durableId="1647279908">
    <w:abstractNumId w:val="24"/>
  </w:num>
  <w:num w:numId="38" w16cid:durableId="1964782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4897983">
    <w:abstractNumId w:val="42"/>
  </w:num>
  <w:num w:numId="40" w16cid:durableId="1615677195">
    <w:abstractNumId w:val="23"/>
  </w:num>
  <w:num w:numId="41" w16cid:durableId="1994333767">
    <w:abstractNumId w:val="38"/>
  </w:num>
  <w:num w:numId="42" w16cid:durableId="1449009089">
    <w:abstractNumId w:val="18"/>
  </w:num>
  <w:num w:numId="43" w16cid:durableId="1712653171">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617E"/>
    <w:rsid w:val="000064F9"/>
    <w:rsid w:val="00010991"/>
    <w:rsid w:val="00011623"/>
    <w:rsid w:val="00013719"/>
    <w:rsid w:val="00014188"/>
    <w:rsid w:val="000159A1"/>
    <w:rsid w:val="0001646A"/>
    <w:rsid w:val="00023875"/>
    <w:rsid w:val="00023CB3"/>
    <w:rsid w:val="00023CCF"/>
    <w:rsid w:val="00025407"/>
    <w:rsid w:val="000264A6"/>
    <w:rsid w:val="000276B8"/>
    <w:rsid w:val="00031F4A"/>
    <w:rsid w:val="0003225D"/>
    <w:rsid w:val="00033E5B"/>
    <w:rsid w:val="00037598"/>
    <w:rsid w:val="00040E02"/>
    <w:rsid w:val="00042290"/>
    <w:rsid w:val="000432B1"/>
    <w:rsid w:val="000470EA"/>
    <w:rsid w:val="00047137"/>
    <w:rsid w:val="00050403"/>
    <w:rsid w:val="00050816"/>
    <w:rsid w:val="000513CC"/>
    <w:rsid w:val="000517B7"/>
    <w:rsid w:val="00051D21"/>
    <w:rsid w:val="0005325C"/>
    <w:rsid w:val="000538B3"/>
    <w:rsid w:val="00055C74"/>
    <w:rsid w:val="0005654D"/>
    <w:rsid w:val="00056A59"/>
    <w:rsid w:val="0006014C"/>
    <w:rsid w:val="0006026D"/>
    <w:rsid w:val="00060705"/>
    <w:rsid w:val="00060B6B"/>
    <w:rsid w:val="000622B0"/>
    <w:rsid w:val="000626A8"/>
    <w:rsid w:val="00062870"/>
    <w:rsid w:val="0006330F"/>
    <w:rsid w:val="0006544B"/>
    <w:rsid w:val="000678CF"/>
    <w:rsid w:val="0007078C"/>
    <w:rsid w:val="00072340"/>
    <w:rsid w:val="00072899"/>
    <w:rsid w:val="000730A9"/>
    <w:rsid w:val="00074A79"/>
    <w:rsid w:val="000778D5"/>
    <w:rsid w:val="00080001"/>
    <w:rsid w:val="00080025"/>
    <w:rsid w:val="000805AE"/>
    <w:rsid w:val="00080878"/>
    <w:rsid w:val="00080D62"/>
    <w:rsid w:val="0008356D"/>
    <w:rsid w:val="00083C74"/>
    <w:rsid w:val="000844FD"/>
    <w:rsid w:val="0008509B"/>
    <w:rsid w:val="0008655D"/>
    <w:rsid w:val="0008710B"/>
    <w:rsid w:val="00091AA7"/>
    <w:rsid w:val="000940D7"/>
    <w:rsid w:val="00095528"/>
    <w:rsid w:val="000964DD"/>
    <w:rsid w:val="000A04EE"/>
    <w:rsid w:val="000A16A1"/>
    <w:rsid w:val="000A2D7A"/>
    <w:rsid w:val="000A4363"/>
    <w:rsid w:val="000A5DA3"/>
    <w:rsid w:val="000A6691"/>
    <w:rsid w:val="000B04C2"/>
    <w:rsid w:val="000B0DD5"/>
    <w:rsid w:val="000B21E8"/>
    <w:rsid w:val="000B25EF"/>
    <w:rsid w:val="000B26CE"/>
    <w:rsid w:val="000B3B21"/>
    <w:rsid w:val="000B3DF6"/>
    <w:rsid w:val="000B5417"/>
    <w:rsid w:val="000B5CF1"/>
    <w:rsid w:val="000B6852"/>
    <w:rsid w:val="000B6EB3"/>
    <w:rsid w:val="000B7330"/>
    <w:rsid w:val="000B7961"/>
    <w:rsid w:val="000C024A"/>
    <w:rsid w:val="000C0E9D"/>
    <w:rsid w:val="000C1DE3"/>
    <w:rsid w:val="000C201D"/>
    <w:rsid w:val="000C2DF1"/>
    <w:rsid w:val="000C3F1F"/>
    <w:rsid w:val="000C4B25"/>
    <w:rsid w:val="000C5EC9"/>
    <w:rsid w:val="000C627E"/>
    <w:rsid w:val="000C726C"/>
    <w:rsid w:val="000C7D2C"/>
    <w:rsid w:val="000D1229"/>
    <w:rsid w:val="000D1F30"/>
    <w:rsid w:val="000D2D3B"/>
    <w:rsid w:val="000D384F"/>
    <w:rsid w:val="000D38E0"/>
    <w:rsid w:val="000D53C4"/>
    <w:rsid w:val="000D57BA"/>
    <w:rsid w:val="000D5854"/>
    <w:rsid w:val="000E049E"/>
    <w:rsid w:val="000E0B66"/>
    <w:rsid w:val="000E24D6"/>
    <w:rsid w:val="000E2D0B"/>
    <w:rsid w:val="000E3B88"/>
    <w:rsid w:val="000E3C04"/>
    <w:rsid w:val="000E3FCA"/>
    <w:rsid w:val="000E4162"/>
    <w:rsid w:val="000E58F9"/>
    <w:rsid w:val="000E5EC7"/>
    <w:rsid w:val="000E655D"/>
    <w:rsid w:val="000E7563"/>
    <w:rsid w:val="000F133B"/>
    <w:rsid w:val="000F1E6B"/>
    <w:rsid w:val="000F2BF0"/>
    <w:rsid w:val="000F3654"/>
    <w:rsid w:val="000F3B37"/>
    <w:rsid w:val="000F3D07"/>
    <w:rsid w:val="000F533C"/>
    <w:rsid w:val="000F5714"/>
    <w:rsid w:val="000F5CC6"/>
    <w:rsid w:val="000F6927"/>
    <w:rsid w:val="000F7778"/>
    <w:rsid w:val="000F7E9A"/>
    <w:rsid w:val="000F7EF2"/>
    <w:rsid w:val="0010035E"/>
    <w:rsid w:val="00100773"/>
    <w:rsid w:val="0010240C"/>
    <w:rsid w:val="001027B5"/>
    <w:rsid w:val="0010391E"/>
    <w:rsid w:val="0010460A"/>
    <w:rsid w:val="0010583E"/>
    <w:rsid w:val="00110078"/>
    <w:rsid w:val="00113922"/>
    <w:rsid w:val="00113DC5"/>
    <w:rsid w:val="0011433B"/>
    <w:rsid w:val="001179BE"/>
    <w:rsid w:val="00121972"/>
    <w:rsid w:val="00121D00"/>
    <w:rsid w:val="0012344A"/>
    <w:rsid w:val="0012404E"/>
    <w:rsid w:val="00124F81"/>
    <w:rsid w:val="00127C0E"/>
    <w:rsid w:val="00131734"/>
    <w:rsid w:val="00134176"/>
    <w:rsid w:val="0013458B"/>
    <w:rsid w:val="0013467C"/>
    <w:rsid w:val="00137259"/>
    <w:rsid w:val="00137550"/>
    <w:rsid w:val="0013788A"/>
    <w:rsid w:val="00137D00"/>
    <w:rsid w:val="00137E4C"/>
    <w:rsid w:val="0014039A"/>
    <w:rsid w:val="00141A24"/>
    <w:rsid w:val="001440A1"/>
    <w:rsid w:val="001443A5"/>
    <w:rsid w:val="0014498D"/>
    <w:rsid w:val="00144ED4"/>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19E2"/>
    <w:rsid w:val="00162339"/>
    <w:rsid w:val="0016314C"/>
    <w:rsid w:val="00163C82"/>
    <w:rsid w:val="00163F16"/>
    <w:rsid w:val="0016446B"/>
    <w:rsid w:val="001656B9"/>
    <w:rsid w:val="001657C2"/>
    <w:rsid w:val="00166F0D"/>
    <w:rsid w:val="00167323"/>
    <w:rsid w:val="00171667"/>
    <w:rsid w:val="00171728"/>
    <w:rsid w:val="00171FE3"/>
    <w:rsid w:val="0017305F"/>
    <w:rsid w:val="001735AE"/>
    <w:rsid w:val="00173701"/>
    <w:rsid w:val="00174629"/>
    <w:rsid w:val="00174A8B"/>
    <w:rsid w:val="00175412"/>
    <w:rsid w:val="00177EF2"/>
    <w:rsid w:val="00180AF1"/>
    <w:rsid w:val="00180E90"/>
    <w:rsid w:val="00181639"/>
    <w:rsid w:val="00181C61"/>
    <w:rsid w:val="001835EB"/>
    <w:rsid w:val="00184367"/>
    <w:rsid w:val="001844BC"/>
    <w:rsid w:val="00185300"/>
    <w:rsid w:val="00186E48"/>
    <w:rsid w:val="001875C4"/>
    <w:rsid w:val="001900A7"/>
    <w:rsid w:val="00190777"/>
    <w:rsid w:val="00191D21"/>
    <w:rsid w:val="00195245"/>
    <w:rsid w:val="0019561C"/>
    <w:rsid w:val="001957F9"/>
    <w:rsid w:val="0019607C"/>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B8D"/>
    <w:rsid w:val="001B4D4C"/>
    <w:rsid w:val="001B4F9D"/>
    <w:rsid w:val="001B5D11"/>
    <w:rsid w:val="001B61AD"/>
    <w:rsid w:val="001C0906"/>
    <w:rsid w:val="001C1181"/>
    <w:rsid w:val="001C11BE"/>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475A"/>
    <w:rsid w:val="001F4B92"/>
    <w:rsid w:val="001F6EE7"/>
    <w:rsid w:val="001F6F97"/>
    <w:rsid w:val="00200803"/>
    <w:rsid w:val="00200A79"/>
    <w:rsid w:val="00200C1F"/>
    <w:rsid w:val="002016E5"/>
    <w:rsid w:val="0020218B"/>
    <w:rsid w:val="00204C6E"/>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1EB"/>
    <w:rsid w:val="00223868"/>
    <w:rsid w:val="002250A2"/>
    <w:rsid w:val="002257E8"/>
    <w:rsid w:val="00225935"/>
    <w:rsid w:val="00227825"/>
    <w:rsid w:val="00227D0A"/>
    <w:rsid w:val="00231236"/>
    <w:rsid w:val="002312D1"/>
    <w:rsid w:val="00231640"/>
    <w:rsid w:val="002316B1"/>
    <w:rsid w:val="00232EA2"/>
    <w:rsid w:val="00236B27"/>
    <w:rsid w:val="0023750E"/>
    <w:rsid w:val="00237744"/>
    <w:rsid w:val="0024010E"/>
    <w:rsid w:val="0024028B"/>
    <w:rsid w:val="00241032"/>
    <w:rsid w:val="00241158"/>
    <w:rsid w:val="00241DAC"/>
    <w:rsid w:val="00242EF7"/>
    <w:rsid w:val="00243D3B"/>
    <w:rsid w:val="00250FCF"/>
    <w:rsid w:val="00252349"/>
    <w:rsid w:val="0025295A"/>
    <w:rsid w:val="002533F2"/>
    <w:rsid w:val="0025371E"/>
    <w:rsid w:val="00260B4E"/>
    <w:rsid w:val="00260F0A"/>
    <w:rsid w:val="002610B7"/>
    <w:rsid w:val="002650E2"/>
    <w:rsid w:val="00265E49"/>
    <w:rsid w:val="00265F28"/>
    <w:rsid w:val="00266044"/>
    <w:rsid w:val="002702A7"/>
    <w:rsid w:val="00271E6A"/>
    <w:rsid w:val="00273DA8"/>
    <w:rsid w:val="002761F7"/>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5131"/>
    <w:rsid w:val="002A51B3"/>
    <w:rsid w:val="002B092F"/>
    <w:rsid w:val="002B31A1"/>
    <w:rsid w:val="002B434C"/>
    <w:rsid w:val="002B4EE1"/>
    <w:rsid w:val="002B7145"/>
    <w:rsid w:val="002C0009"/>
    <w:rsid w:val="002C0970"/>
    <w:rsid w:val="002C12E8"/>
    <w:rsid w:val="002C1532"/>
    <w:rsid w:val="002C3638"/>
    <w:rsid w:val="002C39DC"/>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E7995"/>
    <w:rsid w:val="002F1818"/>
    <w:rsid w:val="002F1BC8"/>
    <w:rsid w:val="002F24F0"/>
    <w:rsid w:val="002F2B5E"/>
    <w:rsid w:val="002F3243"/>
    <w:rsid w:val="002F4014"/>
    <w:rsid w:val="002F5213"/>
    <w:rsid w:val="002F632C"/>
    <w:rsid w:val="002F6A7A"/>
    <w:rsid w:val="002F75CB"/>
    <w:rsid w:val="002F7CC7"/>
    <w:rsid w:val="002F7F92"/>
    <w:rsid w:val="00300748"/>
    <w:rsid w:val="00302254"/>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31BFA"/>
    <w:rsid w:val="003330C4"/>
    <w:rsid w:val="0033366C"/>
    <w:rsid w:val="00333BE0"/>
    <w:rsid w:val="00334751"/>
    <w:rsid w:val="00334896"/>
    <w:rsid w:val="003349E1"/>
    <w:rsid w:val="0033505A"/>
    <w:rsid w:val="00336CCB"/>
    <w:rsid w:val="003402EE"/>
    <w:rsid w:val="003404CD"/>
    <w:rsid w:val="00340AA2"/>
    <w:rsid w:val="00341ACF"/>
    <w:rsid w:val="0034203E"/>
    <w:rsid w:val="00343C9F"/>
    <w:rsid w:val="00344501"/>
    <w:rsid w:val="00344B6C"/>
    <w:rsid w:val="00344F2B"/>
    <w:rsid w:val="00345712"/>
    <w:rsid w:val="003459AE"/>
    <w:rsid w:val="003461F7"/>
    <w:rsid w:val="00346CBF"/>
    <w:rsid w:val="00347494"/>
    <w:rsid w:val="00347AAC"/>
    <w:rsid w:val="00350195"/>
    <w:rsid w:val="003505C4"/>
    <w:rsid w:val="00352245"/>
    <w:rsid w:val="0035251E"/>
    <w:rsid w:val="0035467A"/>
    <w:rsid w:val="00354E13"/>
    <w:rsid w:val="003553C6"/>
    <w:rsid w:val="00357882"/>
    <w:rsid w:val="00360CF1"/>
    <w:rsid w:val="00362598"/>
    <w:rsid w:val="00364120"/>
    <w:rsid w:val="0036507C"/>
    <w:rsid w:val="003662EE"/>
    <w:rsid w:val="003678C4"/>
    <w:rsid w:val="00370AA1"/>
    <w:rsid w:val="0037287F"/>
    <w:rsid w:val="00373E80"/>
    <w:rsid w:val="00374493"/>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6C7"/>
    <w:rsid w:val="003C0AE0"/>
    <w:rsid w:val="003C0BDF"/>
    <w:rsid w:val="003C180E"/>
    <w:rsid w:val="003C18AC"/>
    <w:rsid w:val="003C18BC"/>
    <w:rsid w:val="003C1F97"/>
    <w:rsid w:val="003C3102"/>
    <w:rsid w:val="003C3C28"/>
    <w:rsid w:val="003C3FE7"/>
    <w:rsid w:val="003C3FFA"/>
    <w:rsid w:val="003D02F8"/>
    <w:rsid w:val="003D07B7"/>
    <w:rsid w:val="003D1D25"/>
    <w:rsid w:val="003D1E04"/>
    <w:rsid w:val="003D1EA6"/>
    <w:rsid w:val="003D2DCA"/>
    <w:rsid w:val="003D32C1"/>
    <w:rsid w:val="003D3E70"/>
    <w:rsid w:val="003D4649"/>
    <w:rsid w:val="003D4DA3"/>
    <w:rsid w:val="003D610C"/>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50C8"/>
    <w:rsid w:val="003F5C3D"/>
    <w:rsid w:val="003F6239"/>
    <w:rsid w:val="003F6588"/>
    <w:rsid w:val="003F733F"/>
    <w:rsid w:val="003F73EB"/>
    <w:rsid w:val="00400770"/>
    <w:rsid w:val="00402030"/>
    <w:rsid w:val="004037D7"/>
    <w:rsid w:val="00403FBD"/>
    <w:rsid w:val="0040453C"/>
    <w:rsid w:val="004048EA"/>
    <w:rsid w:val="00404C45"/>
    <w:rsid w:val="0040518D"/>
    <w:rsid w:val="004057FE"/>
    <w:rsid w:val="00405AFF"/>
    <w:rsid w:val="004072E8"/>
    <w:rsid w:val="00410271"/>
    <w:rsid w:val="004102AF"/>
    <w:rsid w:val="004103B6"/>
    <w:rsid w:val="00412409"/>
    <w:rsid w:val="00412AE0"/>
    <w:rsid w:val="00412DA8"/>
    <w:rsid w:val="004130DD"/>
    <w:rsid w:val="0041341A"/>
    <w:rsid w:val="00414C28"/>
    <w:rsid w:val="00415560"/>
    <w:rsid w:val="00415C51"/>
    <w:rsid w:val="00423BAD"/>
    <w:rsid w:val="004258C4"/>
    <w:rsid w:val="0042639C"/>
    <w:rsid w:val="00426D1D"/>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63F1"/>
    <w:rsid w:val="004469C0"/>
    <w:rsid w:val="0045008C"/>
    <w:rsid w:val="00454215"/>
    <w:rsid w:val="0045490C"/>
    <w:rsid w:val="00454E04"/>
    <w:rsid w:val="00460084"/>
    <w:rsid w:val="004601E3"/>
    <w:rsid w:val="00461391"/>
    <w:rsid w:val="0046218C"/>
    <w:rsid w:val="00462E54"/>
    <w:rsid w:val="004631D8"/>
    <w:rsid w:val="00463C3E"/>
    <w:rsid w:val="004640F1"/>
    <w:rsid w:val="00464279"/>
    <w:rsid w:val="00465677"/>
    <w:rsid w:val="004657F1"/>
    <w:rsid w:val="00472AF3"/>
    <w:rsid w:val="00473F79"/>
    <w:rsid w:val="00474217"/>
    <w:rsid w:val="00475F7F"/>
    <w:rsid w:val="00481145"/>
    <w:rsid w:val="00481652"/>
    <w:rsid w:val="00483704"/>
    <w:rsid w:val="00486A8B"/>
    <w:rsid w:val="00486B07"/>
    <w:rsid w:val="00490066"/>
    <w:rsid w:val="004908CF"/>
    <w:rsid w:val="004913F4"/>
    <w:rsid w:val="00492E9A"/>
    <w:rsid w:val="00494665"/>
    <w:rsid w:val="00495FC2"/>
    <w:rsid w:val="004966FE"/>
    <w:rsid w:val="00496FF2"/>
    <w:rsid w:val="004A1F29"/>
    <w:rsid w:val="004A25D5"/>
    <w:rsid w:val="004A2653"/>
    <w:rsid w:val="004A3B8C"/>
    <w:rsid w:val="004A3F62"/>
    <w:rsid w:val="004A467F"/>
    <w:rsid w:val="004A5D8A"/>
    <w:rsid w:val="004B06EF"/>
    <w:rsid w:val="004B121A"/>
    <w:rsid w:val="004B285C"/>
    <w:rsid w:val="004B3AF7"/>
    <w:rsid w:val="004B3B1E"/>
    <w:rsid w:val="004B4438"/>
    <w:rsid w:val="004B695D"/>
    <w:rsid w:val="004B7C56"/>
    <w:rsid w:val="004C05DE"/>
    <w:rsid w:val="004C12CE"/>
    <w:rsid w:val="004C2FB1"/>
    <w:rsid w:val="004C327F"/>
    <w:rsid w:val="004C35DA"/>
    <w:rsid w:val="004C542C"/>
    <w:rsid w:val="004C5E75"/>
    <w:rsid w:val="004C6C8D"/>
    <w:rsid w:val="004C76DC"/>
    <w:rsid w:val="004C7DFD"/>
    <w:rsid w:val="004D0E56"/>
    <w:rsid w:val="004D1175"/>
    <w:rsid w:val="004D131F"/>
    <w:rsid w:val="004D14BE"/>
    <w:rsid w:val="004D1E03"/>
    <w:rsid w:val="004D1E91"/>
    <w:rsid w:val="004D2ACB"/>
    <w:rsid w:val="004D2BC7"/>
    <w:rsid w:val="004D4AB8"/>
    <w:rsid w:val="004D7489"/>
    <w:rsid w:val="004D7C28"/>
    <w:rsid w:val="004E13EA"/>
    <w:rsid w:val="004E1E00"/>
    <w:rsid w:val="004E22B6"/>
    <w:rsid w:val="004E2B3C"/>
    <w:rsid w:val="004E352A"/>
    <w:rsid w:val="004E3C6B"/>
    <w:rsid w:val="004E773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D97"/>
    <w:rsid w:val="0050785B"/>
    <w:rsid w:val="00511EF4"/>
    <w:rsid w:val="00511FA2"/>
    <w:rsid w:val="00512DF6"/>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1D50"/>
    <w:rsid w:val="00542602"/>
    <w:rsid w:val="00542F36"/>
    <w:rsid w:val="0054343B"/>
    <w:rsid w:val="0054530C"/>
    <w:rsid w:val="005460AE"/>
    <w:rsid w:val="00546764"/>
    <w:rsid w:val="005477D8"/>
    <w:rsid w:val="005504DE"/>
    <w:rsid w:val="00551319"/>
    <w:rsid w:val="0055167B"/>
    <w:rsid w:val="00551C0A"/>
    <w:rsid w:val="00552CA8"/>
    <w:rsid w:val="00553BB8"/>
    <w:rsid w:val="00553E46"/>
    <w:rsid w:val="00554131"/>
    <w:rsid w:val="0055434E"/>
    <w:rsid w:val="00554E1A"/>
    <w:rsid w:val="0055598E"/>
    <w:rsid w:val="0055677C"/>
    <w:rsid w:val="00560311"/>
    <w:rsid w:val="0056172E"/>
    <w:rsid w:val="0056208F"/>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6DF3"/>
    <w:rsid w:val="00587110"/>
    <w:rsid w:val="00590F92"/>
    <w:rsid w:val="00593317"/>
    <w:rsid w:val="00594303"/>
    <w:rsid w:val="0059438A"/>
    <w:rsid w:val="0059530A"/>
    <w:rsid w:val="0059666B"/>
    <w:rsid w:val="005970D1"/>
    <w:rsid w:val="005A2487"/>
    <w:rsid w:val="005A38BA"/>
    <w:rsid w:val="005A3D88"/>
    <w:rsid w:val="005A521D"/>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1B5"/>
    <w:rsid w:val="005E0E3D"/>
    <w:rsid w:val="005E3361"/>
    <w:rsid w:val="005E33D9"/>
    <w:rsid w:val="005E52A9"/>
    <w:rsid w:val="005E66C1"/>
    <w:rsid w:val="005E7FCE"/>
    <w:rsid w:val="005F050F"/>
    <w:rsid w:val="005F2DA6"/>
    <w:rsid w:val="005F3474"/>
    <w:rsid w:val="005F3526"/>
    <w:rsid w:val="005F3FA5"/>
    <w:rsid w:val="005F4B3A"/>
    <w:rsid w:val="005F4F69"/>
    <w:rsid w:val="005F55B8"/>
    <w:rsid w:val="005F6935"/>
    <w:rsid w:val="00603C7D"/>
    <w:rsid w:val="00604163"/>
    <w:rsid w:val="00604264"/>
    <w:rsid w:val="006043E0"/>
    <w:rsid w:val="006044A3"/>
    <w:rsid w:val="00605118"/>
    <w:rsid w:val="006060E4"/>
    <w:rsid w:val="006066D2"/>
    <w:rsid w:val="00606C20"/>
    <w:rsid w:val="0061037F"/>
    <w:rsid w:val="006132CD"/>
    <w:rsid w:val="00613462"/>
    <w:rsid w:val="00613BCB"/>
    <w:rsid w:val="0061484C"/>
    <w:rsid w:val="00615217"/>
    <w:rsid w:val="006165EB"/>
    <w:rsid w:val="006174BF"/>
    <w:rsid w:val="00617E27"/>
    <w:rsid w:val="0062175A"/>
    <w:rsid w:val="00621A71"/>
    <w:rsid w:val="00621DE5"/>
    <w:rsid w:val="00622413"/>
    <w:rsid w:val="00622C64"/>
    <w:rsid w:val="00624DA2"/>
    <w:rsid w:val="00626F1F"/>
    <w:rsid w:val="006270CC"/>
    <w:rsid w:val="00630089"/>
    <w:rsid w:val="00632527"/>
    <w:rsid w:val="00632A76"/>
    <w:rsid w:val="00632A8A"/>
    <w:rsid w:val="00633086"/>
    <w:rsid w:val="006330E6"/>
    <w:rsid w:val="0063338C"/>
    <w:rsid w:val="00633E8C"/>
    <w:rsid w:val="00633FEE"/>
    <w:rsid w:val="006346CD"/>
    <w:rsid w:val="00635A91"/>
    <w:rsid w:val="00637AB9"/>
    <w:rsid w:val="00640A4E"/>
    <w:rsid w:val="00641E85"/>
    <w:rsid w:val="00642A3D"/>
    <w:rsid w:val="00642A4C"/>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414C"/>
    <w:rsid w:val="00655617"/>
    <w:rsid w:val="006559E6"/>
    <w:rsid w:val="00655B58"/>
    <w:rsid w:val="006565DA"/>
    <w:rsid w:val="0066083A"/>
    <w:rsid w:val="00661E88"/>
    <w:rsid w:val="0066402D"/>
    <w:rsid w:val="0066558A"/>
    <w:rsid w:val="006673FC"/>
    <w:rsid w:val="00667A40"/>
    <w:rsid w:val="00667E4B"/>
    <w:rsid w:val="00670997"/>
    <w:rsid w:val="00671CCA"/>
    <w:rsid w:val="00672696"/>
    <w:rsid w:val="00672A32"/>
    <w:rsid w:val="00673235"/>
    <w:rsid w:val="00674EF1"/>
    <w:rsid w:val="006769C7"/>
    <w:rsid w:val="006813A5"/>
    <w:rsid w:val="006830C4"/>
    <w:rsid w:val="00683CE7"/>
    <w:rsid w:val="00683F3D"/>
    <w:rsid w:val="006840A1"/>
    <w:rsid w:val="00685EDA"/>
    <w:rsid w:val="0068715E"/>
    <w:rsid w:val="00691666"/>
    <w:rsid w:val="0069317C"/>
    <w:rsid w:val="00694BAC"/>
    <w:rsid w:val="00695C7D"/>
    <w:rsid w:val="00696202"/>
    <w:rsid w:val="00696666"/>
    <w:rsid w:val="00696808"/>
    <w:rsid w:val="006A0090"/>
    <w:rsid w:val="006A03ED"/>
    <w:rsid w:val="006A076E"/>
    <w:rsid w:val="006A1558"/>
    <w:rsid w:val="006A17E6"/>
    <w:rsid w:val="006A1BD3"/>
    <w:rsid w:val="006A2D1E"/>
    <w:rsid w:val="006A472F"/>
    <w:rsid w:val="006A5407"/>
    <w:rsid w:val="006A6F28"/>
    <w:rsid w:val="006B07BC"/>
    <w:rsid w:val="006B3B48"/>
    <w:rsid w:val="006B43C6"/>
    <w:rsid w:val="006B4EAC"/>
    <w:rsid w:val="006B54F6"/>
    <w:rsid w:val="006B70B2"/>
    <w:rsid w:val="006C010E"/>
    <w:rsid w:val="006C0AE0"/>
    <w:rsid w:val="006C160C"/>
    <w:rsid w:val="006C1A4A"/>
    <w:rsid w:val="006C2666"/>
    <w:rsid w:val="006C31B4"/>
    <w:rsid w:val="006C43A7"/>
    <w:rsid w:val="006C55CE"/>
    <w:rsid w:val="006C5DAD"/>
    <w:rsid w:val="006C6EC9"/>
    <w:rsid w:val="006C7377"/>
    <w:rsid w:val="006D0A17"/>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7CC7"/>
    <w:rsid w:val="006F120D"/>
    <w:rsid w:val="006F1CA1"/>
    <w:rsid w:val="006F28DF"/>
    <w:rsid w:val="006F3D32"/>
    <w:rsid w:val="006F48AE"/>
    <w:rsid w:val="006F7F1D"/>
    <w:rsid w:val="0070083C"/>
    <w:rsid w:val="00701196"/>
    <w:rsid w:val="0070139D"/>
    <w:rsid w:val="00701408"/>
    <w:rsid w:val="007018AC"/>
    <w:rsid w:val="0070226F"/>
    <w:rsid w:val="007026F5"/>
    <w:rsid w:val="00703509"/>
    <w:rsid w:val="0070474A"/>
    <w:rsid w:val="0070494B"/>
    <w:rsid w:val="0070606A"/>
    <w:rsid w:val="00707C0D"/>
    <w:rsid w:val="00711474"/>
    <w:rsid w:val="00711AF2"/>
    <w:rsid w:val="00714C0F"/>
    <w:rsid w:val="00715A75"/>
    <w:rsid w:val="00717A9B"/>
    <w:rsid w:val="00720730"/>
    <w:rsid w:val="00720B17"/>
    <w:rsid w:val="00724522"/>
    <w:rsid w:val="007246CE"/>
    <w:rsid w:val="007257C1"/>
    <w:rsid w:val="007262AC"/>
    <w:rsid w:val="00727491"/>
    <w:rsid w:val="0072750D"/>
    <w:rsid w:val="00731A77"/>
    <w:rsid w:val="0073772D"/>
    <w:rsid w:val="00741442"/>
    <w:rsid w:val="00741821"/>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56537"/>
    <w:rsid w:val="0076063A"/>
    <w:rsid w:val="00762308"/>
    <w:rsid w:val="00762E6F"/>
    <w:rsid w:val="00762FA3"/>
    <w:rsid w:val="00764727"/>
    <w:rsid w:val="007704CF"/>
    <w:rsid w:val="00770B88"/>
    <w:rsid w:val="00771015"/>
    <w:rsid w:val="00771A89"/>
    <w:rsid w:val="007741B3"/>
    <w:rsid w:val="0077463A"/>
    <w:rsid w:val="00774A0E"/>
    <w:rsid w:val="0077504A"/>
    <w:rsid w:val="00775107"/>
    <w:rsid w:val="00775E59"/>
    <w:rsid w:val="00776012"/>
    <w:rsid w:val="00776A37"/>
    <w:rsid w:val="0078062D"/>
    <w:rsid w:val="007809A0"/>
    <w:rsid w:val="00780B44"/>
    <w:rsid w:val="0078152C"/>
    <w:rsid w:val="00783281"/>
    <w:rsid w:val="0078393E"/>
    <w:rsid w:val="00784449"/>
    <w:rsid w:val="0078485C"/>
    <w:rsid w:val="007858B7"/>
    <w:rsid w:val="007861AC"/>
    <w:rsid w:val="007868BB"/>
    <w:rsid w:val="00786BF1"/>
    <w:rsid w:val="00786DA5"/>
    <w:rsid w:val="007871FB"/>
    <w:rsid w:val="00787DB6"/>
    <w:rsid w:val="00787F40"/>
    <w:rsid w:val="00790468"/>
    <w:rsid w:val="007915FD"/>
    <w:rsid w:val="007924DB"/>
    <w:rsid w:val="007929E5"/>
    <w:rsid w:val="00794BA1"/>
    <w:rsid w:val="007956FB"/>
    <w:rsid w:val="00796214"/>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C6FFD"/>
    <w:rsid w:val="007D0DF8"/>
    <w:rsid w:val="007D0FC4"/>
    <w:rsid w:val="007D2B40"/>
    <w:rsid w:val="007D572C"/>
    <w:rsid w:val="007D58E6"/>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105A6"/>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66CE"/>
    <w:rsid w:val="00837717"/>
    <w:rsid w:val="00837BD0"/>
    <w:rsid w:val="00841163"/>
    <w:rsid w:val="0084213A"/>
    <w:rsid w:val="008427D5"/>
    <w:rsid w:val="0084437A"/>
    <w:rsid w:val="0084482D"/>
    <w:rsid w:val="00846A47"/>
    <w:rsid w:val="008500C3"/>
    <w:rsid w:val="00851647"/>
    <w:rsid w:val="00851B05"/>
    <w:rsid w:val="00853032"/>
    <w:rsid w:val="008537F6"/>
    <w:rsid w:val="00854A62"/>
    <w:rsid w:val="00855AFE"/>
    <w:rsid w:val="00855D1B"/>
    <w:rsid w:val="00856CF9"/>
    <w:rsid w:val="00856E33"/>
    <w:rsid w:val="00856E4D"/>
    <w:rsid w:val="00857693"/>
    <w:rsid w:val="008614B1"/>
    <w:rsid w:val="00862366"/>
    <w:rsid w:val="008635BA"/>
    <w:rsid w:val="00865D83"/>
    <w:rsid w:val="008664A2"/>
    <w:rsid w:val="00867BED"/>
    <w:rsid w:val="00867F9C"/>
    <w:rsid w:val="008702CE"/>
    <w:rsid w:val="008707C9"/>
    <w:rsid w:val="00870923"/>
    <w:rsid w:val="00872145"/>
    <w:rsid w:val="008736EF"/>
    <w:rsid w:val="0087450E"/>
    <w:rsid w:val="0087455B"/>
    <w:rsid w:val="008745EA"/>
    <w:rsid w:val="00874E15"/>
    <w:rsid w:val="008755EF"/>
    <w:rsid w:val="00876933"/>
    <w:rsid w:val="00877C8B"/>
    <w:rsid w:val="008803A7"/>
    <w:rsid w:val="00880BCF"/>
    <w:rsid w:val="0088331C"/>
    <w:rsid w:val="00883A2B"/>
    <w:rsid w:val="00883D72"/>
    <w:rsid w:val="008857CB"/>
    <w:rsid w:val="00890C64"/>
    <w:rsid w:val="00891948"/>
    <w:rsid w:val="00891EC2"/>
    <w:rsid w:val="00897AA6"/>
    <w:rsid w:val="008A0916"/>
    <w:rsid w:val="008A10EA"/>
    <w:rsid w:val="008A127A"/>
    <w:rsid w:val="008A16AE"/>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D3"/>
    <w:rsid w:val="008D2AE2"/>
    <w:rsid w:val="008D3A39"/>
    <w:rsid w:val="008D3FA9"/>
    <w:rsid w:val="008D4B95"/>
    <w:rsid w:val="008D5319"/>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4C29"/>
    <w:rsid w:val="008F55D3"/>
    <w:rsid w:val="008F5BD3"/>
    <w:rsid w:val="008F6254"/>
    <w:rsid w:val="008F6B4B"/>
    <w:rsid w:val="008F6C43"/>
    <w:rsid w:val="008F7194"/>
    <w:rsid w:val="008F7A4A"/>
    <w:rsid w:val="009019D2"/>
    <w:rsid w:val="00901A41"/>
    <w:rsid w:val="00903350"/>
    <w:rsid w:val="009056BC"/>
    <w:rsid w:val="0090592A"/>
    <w:rsid w:val="0090640E"/>
    <w:rsid w:val="00910A60"/>
    <w:rsid w:val="00911095"/>
    <w:rsid w:val="009129B3"/>
    <w:rsid w:val="00916503"/>
    <w:rsid w:val="00917149"/>
    <w:rsid w:val="00920BAB"/>
    <w:rsid w:val="009213C1"/>
    <w:rsid w:val="00921E3D"/>
    <w:rsid w:val="00922B3F"/>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11B"/>
    <w:rsid w:val="00955803"/>
    <w:rsid w:val="00955942"/>
    <w:rsid w:val="00956C40"/>
    <w:rsid w:val="00956D08"/>
    <w:rsid w:val="00956EC0"/>
    <w:rsid w:val="00957241"/>
    <w:rsid w:val="009578C3"/>
    <w:rsid w:val="00957BAF"/>
    <w:rsid w:val="009620B5"/>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1AFF"/>
    <w:rsid w:val="009923CB"/>
    <w:rsid w:val="009943A6"/>
    <w:rsid w:val="0099475D"/>
    <w:rsid w:val="00994C18"/>
    <w:rsid w:val="00994D25"/>
    <w:rsid w:val="00996F25"/>
    <w:rsid w:val="009A0073"/>
    <w:rsid w:val="009A02C1"/>
    <w:rsid w:val="009A0C89"/>
    <w:rsid w:val="009A0DBE"/>
    <w:rsid w:val="009A1DEC"/>
    <w:rsid w:val="009A34AE"/>
    <w:rsid w:val="009A3746"/>
    <w:rsid w:val="009A3C64"/>
    <w:rsid w:val="009A465B"/>
    <w:rsid w:val="009A5BA7"/>
    <w:rsid w:val="009A7B19"/>
    <w:rsid w:val="009B03AC"/>
    <w:rsid w:val="009B1D7A"/>
    <w:rsid w:val="009B42A7"/>
    <w:rsid w:val="009B46E7"/>
    <w:rsid w:val="009B5713"/>
    <w:rsid w:val="009B5FC7"/>
    <w:rsid w:val="009B67AF"/>
    <w:rsid w:val="009B7FF4"/>
    <w:rsid w:val="009C02F6"/>
    <w:rsid w:val="009C1731"/>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7126"/>
    <w:rsid w:val="00A07A69"/>
    <w:rsid w:val="00A10012"/>
    <w:rsid w:val="00A11707"/>
    <w:rsid w:val="00A118CB"/>
    <w:rsid w:val="00A1241D"/>
    <w:rsid w:val="00A12ABA"/>
    <w:rsid w:val="00A12E1B"/>
    <w:rsid w:val="00A137F5"/>
    <w:rsid w:val="00A13840"/>
    <w:rsid w:val="00A15399"/>
    <w:rsid w:val="00A159BF"/>
    <w:rsid w:val="00A164DF"/>
    <w:rsid w:val="00A17C06"/>
    <w:rsid w:val="00A207E3"/>
    <w:rsid w:val="00A21038"/>
    <w:rsid w:val="00A21ABC"/>
    <w:rsid w:val="00A23652"/>
    <w:rsid w:val="00A23BB2"/>
    <w:rsid w:val="00A24B00"/>
    <w:rsid w:val="00A24CE5"/>
    <w:rsid w:val="00A25914"/>
    <w:rsid w:val="00A274D2"/>
    <w:rsid w:val="00A301EC"/>
    <w:rsid w:val="00A309E0"/>
    <w:rsid w:val="00A30BBF"/>
    <w:rsid w:val="00A31523"/>
    <w:rsid w:val="00A3167A"/>
    <w:rsid w:val="00A35C08"/>
    <w:rsid w:val="00A41DF6"/>
    <w:rsid w:val="00A4343A"/>
    <w:rsid w:val="00A43AE2"/>
    <w:rsid w:val="00A44338"/>
    <w:rsid w:val="00A44413"/>
    <w:rsid w:val="00A4445B"/>
    <w:rsid w:val="00A44524"/>
    <w:rsid w:val="00A4586C"/>
    <w:rsid w:val="00A46D54"/>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1915"/>
    <w:rsid w:val="00A65612"/>
    <w:rsid w:val="00A66365"/>
    <w:rsid w:val="00A67309"/>
    <w:rsid w:val="00A67731"/>
    <w:rsid w:val="00A6781B"/>
    <w:rsid w:val="00A701BC"/>
    <w:rsid w:val="00A70321"/>
    <w:rsid w:val="00A70DE1"/>
    <w:rsid w:val="00A71920"/>
    <w:rsid w:val="00A724A3"/>
    <w:rsid w:val="00A726D5"/>
    <w:rsid w:val="00A740FB"/>
    <w:rsid w:val="00A7432A"/>
    <w:rsid w:val="00A745B2"/>
    <w:rsid w:val="00A74771"/>
    <w:rsid w:val="00A74B5C"/>
    <w:rsid w:val="00A750DA"/>
    <w:rsid w:val="00A766CE"/>
    <w:rsid w:val="00A770E3"/>
    <w:rsid w:val="00A770F4"/>
    <w:rsid w:val="00A81642"/>
    <w:rsid w:val="00A82232"/>
    <w:rsid w:val="00A83523"/>
    <w:rsid w:val="00A8576C"/>
    <w:rsid w:val="00A859D6"/>
    <w:rsid w:val="00A86953"/>
    <w:rsid w:val="00A87EFA"/>
    <w:rsid w:val="00A903E9"/>
    <w:rsid w:val="00A93209"/>
    <w:rsid w:val="00A93C7A"/>
    <w:rsid w:val="00A93D9D"/>
    <w:rsid w:val="00A94C46"/>
    <w:rsid w:val="00A94C9A"/>
    <w:rsid w:val="00A95755"/>
    <w:rsid w:val="00A968E4"/>
    <w:rsid w:val="00A973FA"/>
    <w:rsid w:val="00AA064F"/>
    <w:rsid w:val="00AA0CD0"/>
    <w:rsid w:val="00AA2072"/>
    <w:rsid w:val="00AA2506"/>
    <w:rsid w:val="00AA2A15"/>
    <w:rsid w:val="00AA379D"/>
    <w:rsid w:val="00AA4EB2"/>
    <w:rsid w:val="00AA7E72"/>
    <w:rsid w:val="00AB0024"/>
    <w:rsid w:val="00AB010A"/>
    <w:rsid w:val="00AB0CF2"/>
    <w:rsid w:val="00AB152A"/>
    <w:rsid w:val="00AB1AC4"/>
    <w:rsid w:val="00AB1E6C"/>
    <w:rsid w:val="00AB31F9"/>
    <w:rsid w:val="00AB383C"/>
    <w:rsid w:val="00AB3B54"/>
    <w:rsid w:val="00AB49CD"/>
    <w:rsid w:val="00AB53D0"/>
    <w:rsid w:val="00AC0B35"/>
    <w:rsid w:val="00AC15E4"/>
    <w:rsid w:val="00AC1797"/>
    <w:rsid w:val="00AC1E2D"/>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F5F"/>
    <w:rsid w:val="00AD5DE0"/>
    <w:rsid w:val="00AD632C"/>
    <w:rsid w:val="00AD652A"/>
    <w:rsid w:val="00AD6812"/>
    <w:rsid w:val="00AD7375"/>
    <w:rsid w:val="00AD7B1B"/>
    <w:rsid w:val="00AE08E3"/>
    <w:rsid w:val="00AE16CD"/>
    <w:rsid w:val="00AE25E5"/>
    <w:rsid w:val="00AE393D"/>
    <w:rsid w:val="00AE4216"/>
    <w:rsid w:val="00AE57C1"/>
    <w:rsid w:val="00AE589C"/>
    <w:rsid w:val="00AE5F89"/>
    <w:rsid w:val="00AE74AC"/>
    <w:rsid w:val="00AF0C95"/>
    <w:rsid w:val="00AF3348"/>
    <w:rsid w:val="00AF3AC6"/>
    <w:rsid w:val="00AF3B9A"/>
    <w:rsid w:val="00AF4D82"/>
    <w:rsid w:val="00AF5681"/>
    <w:rsid w:val="00AF580E"/>
    <w:rsid w:val="00AF6176"/>
    <w:rsid w:val="00AF7209"/>
    <w:rsid w:val="00B016A4"/>
    <w:rsid w:val="00B01B12"/>
    <w:rsid w:val="00B01FDC"/>
    <w:rsid w:val="00B0211B"/>
    <w:rsid w:val="00B03587"/>
    <w:rsid w:val="00B035D1"/>
    <w:rsid w:val="00B04038"/>
    <w:rsid w:val="00B04490"/>
    <w:rsid w:val="00B0686E"/>
    <w:rsid w:val="00B06C2F"/>
    <w:rsid w:val="00B12239"/>
    <w:rsid w:val="00B1276A"/>
    <w:rsid w:val="00B12DC7"/>
    <w:rsid w:val="00B139C1"/>
    <w:rsid w:val="00B142E1"/>
    <w:rsid w:val="00B142E2"/>
    <w:rsid w:val="00B14EEF"/>
    <w:rsid w:val="00B160F6"/>
    <w:rsid w:val="00B17315"/>
    <w:rsid w:val="00B17E66"/>
    <w:rsid w:val="00B21535"/>
    <w:rsid w:val="00B231CC"/>
    <w:rsid w:val="00B24A9B"/>
    <w:rsid w:val="00B251FB"/>
    <w:rsid w:val="00B3095B"/>
    <w:rsid w:val="00B318E5"/>
    <w:rsid w:val="00B31A4D"/>
    <w:rsid w:val="00B31A65"/>
    <w:rsid w:val="00B332E0"/>
    <w:rsid w:val="00B3430B"/>
    <w:rsid w:val="00B34CE5"/>
    <w:rsid w:val="00B35AA6"/>
    <w:rsid w:val="00B35AC0"/>
    <w:rsid w:val="00B35B59"/>
    <w:rsid w:val="00B36593"/>
    <w:rsid w:val="00B365EC"/>
    <w:rsid w:val="00B37AA3"/>
    <w:rsid w:val="00B409B8"/>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5D72"/>
    <w:rsid w:val="00B66795"/>
    <w:rsid w:val="00B67AA6"/>
    <w:rsid w:val="00B70A30"/>
    <w:rsid w:val="00B7306B"/>
    <w:rsid w:val="00B73C2F"/>
    <w:rsid w:val="00B76392"/>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E5E"/>
    <w:rsid w:val="00B952D8"/>
    <w:rsid w:val="00BA1095"/>
    <w:rsid w:val="00BA1D17"/>
    <w:rsid w:val="00BA367B"/>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4F89"/>
    <w:rsid w:val="00BD776F"/>
    <w:rsid w:val="00BE03A6"/>
    <w:rsid w:val="00BE19CD"/>
    <w:rsid w:val="00BE2928"/>
    <w:rsid w:val="00BE377B"/>
    <w:rsid w:val="00BE7349"/>
    <w:rsid w:val="00BE7971"/>
    <w:rsid w:val="00BF1B4E"/>
    <w:rsid w:val="00BF37AF"/>
    <w:rsid w:val="00BF5852"/>
    <w:rsid w:val="00BF6CA6"/>
    <w:rsid w:val="00BF71A8"/>
    <w:rsid w:val="00BF7811"/>
    <w:rsid w:val="00C01E7C"/>
    <w:rsid w:val="00C01E84"/>
    <w:rsid w:val="00C03E9E"/>
    <w:rsid w:val="00C04158"/>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201E"/>
    <w:rsid w:val="00C220D6"/>
    <w:rsid w:val="00C22B82"/>
    <w:rsid w:val="00C23846"/>
    <w:rsid w:val="00C244DB"/>
    <w:rsid w:val="00C24A51"/>
    <w:rsid w:val="00C31B33"/>
    <w:rsid w:val="00C328A1"/>
    <w:rsid w:val="00C350FB"/>
    <w:rsid w:val="00C353F3"/>
    <w:rsid w:val="00C366BA"/>
    <w:rsid w:val="00C41243"/>
    <w:rsid w:val="00C4140D"/>
    <w:rsid w:val="00C42D66"/>
    <w:rsid w:val="00C42E30"/>
    <w:rsid w:val="00C4473C"/>
    <w:rsid w:val="00C45264"/>
    <w:rsid w:val="00C4554E"/>
    <w:rsid w:val="00C45D0A"/>
    <w:rsid w:val="00C50741"/>
    <w:rsid w:val="00C51298"/>
    <w:rsid w:val="00C514E5"/>
    <w:rsid w:val="00C519C7"/>
    <w:rsid w:val="00C53D3D"/>
    <w:rsid w:val="00C54D8A"/>
    <w:rsid w:val="00C55D66"/>
    <w:rsid w:val="00C56610"/>
    <w:rsid w:val="00C57795"/>
    <w:rsid w:val="00C656EA"/>
    <w:rsid w:val="00C65E3F"/>
    <w:rsid w:val="00C66F51"/>
    <w:rsid w:val="00C71566"/>
    <w:rsid w:val="00C72087"/>
    <w:rsid w:val="00C728A3"/>
    <w:rsid w:val="00C7392A"/>
    <w:rsid w:val="00C745F1"/>
    <w:rsid w:val="00C74D16"/>
    <w:rsid w:val="00C752AC"/>
    <w:rsid w:val="00C756DB"/>
    <w:rsid w:val="00C76405"/>
    <w:rsid w:val="00C7647F"/>
    <w:rsid w:val="00C7789F"/>
    <w:rsid w:val="00C8139B"/>
    <w:rsid w:val="00C819B3"/>
    <w:rsid w:val="00C86C41"/>
    <w:rsid w:val="00C87EBB"/>
    <w:rsid w:val="00C9091B"/>
    <w:rsid w:val="00C92C7D"/>
    <w:rsid w:val="00C93C8F"/>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675"/>
    <w:rsid w:val="00CB553C"/>
    <w:rsid w:val="00CB589D"/>
    <w:rsid w:val="00CB74F2"/>
    <w:rsid w:val="00CB78D0"/>
    <w:rsid w:val="00CC0474"/>
    <w:rsid w:val="00CC140E"/>
    <w:rsid w:val="00CC1E29"/>
    <w:rsid w:val="00CC24FA"/>
    <w:rsid w:val="00CC28F6"/>
    <w:rsid w:val="00CC2DF6"/>
    <w:rsid w:val="00CC3675"/>
    <w:rsid w:val="00CC618B"/>
    <w:rsid w:val="00CC62DA"/>
    <w:rsid w:val="00CC67EF"/>
    <w:rsid w:val="00CC6A72"/>
    <w:rsid w:val="00CC709F"/>
    <w:rsid w:val="00CC7B33"/>
    <w:rsid w:val="00CD26A8"/>
    <w:rsid w:val="00CD271A"/>
    <w:rsid w:val="00CD5032"/>
    <w:rsid w:val="00CD5AEA"/>
    <w:rsid w:val="00CD6165"/>
    <w:rsid w:val="00CD77DE"/>
    <w:rsid w:val="00CE1E34"/>
    <w:rsid w:val="00CE1EE2"/>
    <w:rsid w:val="00CE1F87"/>
    <w:rsid w:val="00CE25E5"/>
    <w:rsid w:val="00CE2CDA"/>
    <w:rsid w:val="00CE3994"/>
    <w:rsid w:val="00CE3BD6"/>
    <w:rsid w:val="00CE3BE9"/>
    <w:rsid w:val="00CE506E"/>
    <w:rsid w:val="00CE53B4"/>
    <w:rsid w:val="00CE57F2"/>
    <w:rsid w:val="00CF0D3B"/>
    <w:rsid w:val="00CF1CD2"/>
    <w:rsid w:val="00CF238A"/>
    <w:rsid w:val="00CF2B53"/>
    <w:rsid w:val="00CF63FE"/>
    <w:rsid w:val="00D009A1"/>
    <w:rsid w:val="00D02F29"/>
    <w:rsid w:val="00D038A4"/>
    <w:rsid w:val="00D0409F"/>
    <w:rsid w:val="00D0488B"/>
    <w:rsid w:val="00D04BE8"/>
    <w:rsid w:val="00D050C1"/>
    <w:rsid w:val="00D132E0"/>
    <w:rsid w:val="00D149C2"/>
    <w:rsid w:val="00D162CC"/>
    <w:rsid w:val="00D177CD"/>
    <w:rsid w:val="00D20796"/>
    <w:rsid w:val="00D21E11"/>
    <w:rsid w:val="00D223AD"/>
    <w:rsid w:val="00D22557"/>
    <w:rsid w:val="00D23428"/>
    <w:rsid w:val="00D252F4"/>
    <w:rsid w:val="00D32660"/>
    <w:rsid w:val="00D36B9C"/>
    <w:rsid w:val="00D37D3C"/>
    <w:rsid w:val="00D37FAD"/>
    <w:rsid w:val="00D40C97"/>
    <w:rsid w:val="00D4122E"/>
    <w:rsid w:val="00D41681"/>
    <w:rsid w:val="00D41C17"/>
    <w:rsid w:val="00D4253B"/>
    <w:rsid w:val="00D4347E"/>
    <w:rsid w:val="00D43C2F"/>
    <w:rsid w:val="00D440BE"/>
    <w:rsid w:val="00D4496E"/>
    <w:rsid w:val="00D44ED6"/>
    <w:rsid w:val="00D45DED"/>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3AC"/>
    <w:rsid w:val="00D62886"/>
    <w:rsid w:val="00D6369B"/>
    <w:rsid w:val="00D65ACA"/>
    <w:rsid w:val="00D65B3F"/>
    <w:rsid w:val="00D66D78"/>
    <w:rsid w:val="00D70D3B"/>
    <w:rsid w:val="00D7288E"/>
    <w:rsid w:val="00D73978"/>
    <w:rsid w:val="00D745F0"/>
    <w:rsid w:val="00D75955"/>
    <w:rsid w:val="00D76099"/>
    <w:rsid w:val="00D76655"/>
    <w:rsid w:val="00D7787C"/>
    <w:rsid w:val="00D80562"/>
    <w:rsid w:val="00D80660"/>
    <w:rsid w:val="00D83F2B"/>
    <w:rsid w:val="00D912E3"/>
    <w:rsid w:val="00D923DA"/>
    <w:rsid w:val="00D92A2B"/>
    <w:rsid w:val="00D92AE9"/>
    <w:rsid w:val="00D95C2B"/>
    <w:rsid w:val="00D95ED7"/>
    <w:rsid w:val="00D964E5"/>
    <w:rsid w:val="00D96B52"/>
    <w:rsid w:val="00D97AC2"/>
    <w:rsid w:val="00D97E3C"/>
    <w:rsid w:val="00DA0181"/>
    <w:rsid w:val="00DA15D8"/>
    <w:rsid w:val="00DA26BE"/>
    <w:rsid w:val="00DA41D5"/>
    <w:rsid w:val="00DA4624"/>
    <w:rsid w:val="00DA46F1"/>
    <w:rsid w:val="00DA5AC9"/>
    <w:rsid w:val="00DA5DF9"/>
    <w:rsid w:val="00DA7332"/>
    <w:rsid w:val="00DA77BF"/>
    <w:rsid w:val="00DA7941"/>
    <w:rsid w:val="00DB3971"/>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4F98"/>
    <w:rsid w:val="00DD6376"/>
    <w:rsid w:val="00DD64A1"/>
    <w:rsid w:val="00DD6ECB"/>
    <w:rsid w:val="00DD74A7"/>
    <w:rsid w:val="00DE1AA3"/>
    <w:rsid w:val="00DE2F2E"/>
    <w:rsid w:val="00DE3517"/>
    <w:rsid w:val="00DE4DD5"/>
    <w:rsid w:val="00DE4E86"/>
    <w:rsid w:val="00DE6F9E"/>
    <w:rsid w:val="00DF026F"/>
    <w:rsid w:val="00DF05DB"/>
    <w:rsid w:val="00DF0D94"/>
    <w:rsid w:val="00DF0ED4"/>
    <w:rsid w:val="00DF2722"/>
    <w:rsid w:val="00DF27EC"/>
    <w:rsid w:val="00DF2DF0"/>
    <w:rsid w:val="00DF37A9"/>
    <w:rsid w:val="00DF4224"/>
    <w:rsid w:val="00DF443B"/>
    <w:rsid w:val="00DF4C0F"/>
    <w:rsid w:val="00DF6018"/>
    <w:rsid w:val="00DF71FD"/>
    <w:rsid w:val="00DF7C40"/>
    <w:rsid w:val="00E0082E"/>
    <w:rsid w:val="00E00BD9"/>
    <w:rsid w:val="00E00F93"/>
    <w:rsid w:val="00E0155C"/>
    <w:rsid w:val="00E01ADD"/>
    <w:rsid w:val="00E02B4B"/>
    <w:rsid w:val="00E037C5"/>
    <w:rsid w:val="00E04142"/>
    <w:rsid w:val="00E0521C"/>
    <w:rsid w:val="00E06AB7"/>
    <w:rsid w:val="00E07316"/>
    <w:rsid w:val="00E078A3"/>
    <w:rsid w:val="00E07A9C"/>
    <w:rsid w:val="00E1126E"/>
    <w:rsid w:val="00E12363"/>
    <w:rsid w:val="00E132D3"/>
    <w:rsid w:val="00E134F9"/>
    <w:rsid w:val="00E1437F"/>
    <w:rsid w:val="00E15E75"/>
    <w:rsid w:val="00E16497"/>
    <w:rsid w:val="00E17C53"/>
    <w:rsid w:val="00E201E4"/>
    <w:rsid w:val="00E20B0E"/>
    <w:rsid w:val="00E22163"/>
    <w:rsid w:val="00E222F3"/>
    <w:rsid w:val="00E22B2C"/>
    <w:rsid w:val="00E23552"/>
    <w:rsid w:val="00E23C11"/>
    <w:rsid w:val="00E2492E"/>
    <w:rsid w:val="00E249DD"/>
    <w:rsid w:val="00E24E43"/>
    <w:rsid w:val="00E27652"/>
    <w:rsid w:val="00E27F7B"/>
    <w:rsid w:val="00E30D29"/>
    <w:rsid w:val="00E31597"/>
    <w:rsid w:val="00E33022"/>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DF"/>
    <w:rsid w:val="00E53982"/>
    <w:rsid w:val="00E53A6D"/>
    <w:rsid w:val="00E5438D"/>
    <w:rsid w:val="00E5485A"/>
    <w:rsid w:val="00E54C22"/>
    <w:rsid w:val="00E55FA4"/>
    <w:rsid w:val="00E56E64"/>
    <w:rsid w:val="00E570D5"/>
    <w:rsid w:val="00E57BD7"/>
    <w:rsid w:val="00E57DAB"/>
    <w:rsid w:val="00E57DD0"/>
    <w:rsid w:val="00E6305C"/>
    <w:rsid w:val="00E633FE"/>
    <w:rsid w:val="00E65861"/>
    <w:rsid w:val="00E6612D"/>
    <w:rsid w:val="00E700A7"/>
    <w:rsid w:val="00E704A0"/>
    <w:rsid w:val="00E7332D"/>
    <w:rsid w:val="00E7386C"/>
    <w:rsid w:val="00E74A6D"/>
    <w:rsid w:val="00E74EB2"/>
    <w:rsid w:val="00E75984"/>
    <w:rsid w:val="00E814AA"/>
    <w:rsid w:val="00E81D44"/>
    <w:rsid w:val="00E8337B"/>
    <w:rsid w:val="00E839C9"/>
    <w:rsid w:val="00E86D30"/>
    <w:rsid w:val="00E905D5"/>
    <w:rsid w:val="00E9112A"/>
    <w:rsid w:val="00E91202"/>
    <w:rsid w:val="00E92B0A"/>
    <w:rsid w:val="00E93C93"/>
    <w:rsid w:val="00E93DEB"/>
    <w:rsid w:val="00E9431F"/>
    <w:rsid w:val="00E948D7"/>
    <w:rsid w:val="00E95798"/>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3DCD"/>
    <w:rsid w:val="00EB537C"/>
    <w:rsid w:val="00EB6577"/>
    <w:rsid w:val="00EC1A48"/>
    <w:rsid w:val="00EC2057"/>
    <w:rsid w:val="00EC373F"/>
    <w:rsid w:val="00EC6004"/>
    <w:rsid w:val="00EC7212"/>
    <w:rsid w:val="00EC7597"/>
    <w:rsid w:val="00ED0646"/>
    <w:rsid w:val="00ED087C"/>
    <w:rsid w:val="00ED0B0A"/>
    <w:rsid w:val="00ED2456"/>
    <w:rsid w:val="00ED300F"/>
    <w:rsid w:val="00ED3392"/>
    <w:rsid w:val="00ED3A9C"/>
    <w:rsid w:val="00ED5459"/>
    <w:rsid w:val="00ED6BA0"/>
    <w:rsid w:val="00EE006E"/>
    <w:rsid w:val="00EE0AA3"/>
    <w:rsid w:val="00EE0C40"/>
    <w:rsid w:val="00EE155E"/>
    <w:rsid w:val="00EE3101"/>
    <w:rsid w:val="00EE4011"/>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1020"/>
    <w:rsid w:val="00F35A84"/>
    <w:rsid w:val="00F364E5"/>
    <w:rsid w:val="00F37D80"/>
    <w:rsid w:val="00F40199"/>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75F"/>
    <w:rsid w:val="00F72C24"/>
    <w:rsid w:val="00F742F4"/>
    <w:rsid w:val="00F751ED"/>
    <w:rsid w:val="00F761EA"/>
    <w:rsid w:val="00F766F8"/>
    <w:rsid w:val="00F7775C"/>
    <w:rsid w:val="00F77A74"/>
    <w:rsid w:val="00F804C9"/>
    <w:rsid w:val="00F80A0E"/>
    <w:rsid w:val="00F80ED5"/>
    <w:rsid w:val="00F817DC"/>
    <w:rsid w:val="00F81F85"/>
    <w:rsid w:val="00F845C8"/>
    <w:rsid w:val="00F848F7"/>
    <w:rsid w:val="00F84B7A"/>
    <w:rsid w:val="00F90309"/>
    <w:rsid w:val="00F9169E"/>
    <w:rsid w:val="00F9178C"/>
    <w:rsid w:val="00F932BE"/>
    <w:rsid w:val="00F93C3E"/>
    <w:rsid w:val="00F94A1D"/>
    <w:rsid w:val="00F95827"/>
    <w:rsid w:val="00F95FDE"/>
    <w:rsid w:val="00F96C7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7D72"/>
    <w:rsid w:val="00FB1020"/>
    <w:rsid w:val="00FB191E"/>
    <w:rsid w:val="00FB381B"/>
    <w:rsid w:val="00FB49E8"/>
    <w:rsid w:val="00FB73C2"/>
    <w:rsid w:val="00FB7DD3"/>
    <w:rsid w:val="00FC01A1"/>
    <w:rsid w:val="00FC21CB"/>
    <w:rsid w:val="00FC23A8"/>
    <w:rsid w:val="00FC28B1"/>
    <w:rsid w:val="00FC4F7C"/>
    <w:rsid w:val="00FD0C9C"/>
    <w:rsid w:val="00FD1AF4"/>
    <w:rsid w:val="00FD36F9"/>
    <w:rsid w:val="00FD4560"/>
    <w:rsid w:val="00FD4E7D"/>
    <w:rsid w:val="00FD5559"/>
    <w:rsid w:val="00FD56AA"/>
    <w:rsid w:val="00FD58D4"/>
    <w:rsid w:val="00FD5EBD"/>
    <w:rsid w:val="00FD6664"/>
    <w:rsid w:val="00FE126E"/>
    <w:rsid w:val="00FE2463"/>
    <w:rsid w:val="00FE4E1F"/>
    <w:rsid w:val="00FE4FC1"/>
    <w:rsid w:val="00FE72DC"/>
    <w:rsid w:val="00FE7CFA"/>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28"/>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spacing w:before="120" w:after="120"/>
      <w:jc w:val="both"/>
    </w:pPr>
    <w:rPr>
      <w:rFonts w:eastAsia="Calibri"/>
      <w:szCs w:val="22"/>
      <w:lang w:bidi="sl-SI"/>
    </w:rPr>
  </w:style>
  <w:style w:type="paragraph" w:customStyle="1" w:styleId="Point1number">
    <w:name w:val="Point 1 (number)"/>
    <w:basedOn w:val="Navaden"/>
    <w:rsid w:val="008A0916"/>
    <w:pPr>
      <w:spacing w:before="120" w:after="12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Style15">
    <w:name w:val="Style15"/>
    <w:basedOn w:val="Navaden"/>
    <w:uiPriority w:val="99"/>
    <w:rsid w:val="00033E5B"/>
    <w:pPr>
      <w:widowControl w:val="0"/>
      <w:autoSpaceDE w:val="0"/>
      <w:autoSpaceDN w:val="0"/>
      <w:adjustRightInd w:val="0"/>
      <w:spacing w:line="235" w:lineRule="exact"/>
      <w:jc w:val="both"/>
    </w:pPr>
    <w:rPr>
      <w:rFonts w:ascii="Arial" w:eastAsiaTheme="minorEastAsia" w:hAnsi="Arial" w:cs="Arial"/>
    </w:rPr>
  </w:style>
  <w:style w:type="character" w:customStyle="1" w:styleId="FontStyle31">
    <w:name w:val="Font Style31"/>
    <w:basedOn w:val="Privzetapisavaodstavka"/>
    <w:uiPriority w:val="99"/>
    <w:rsid w:val="00033E5B"/>
    <w:rPr>
      <w:rFonts w:ascii="Arial" w:hAnsi="Arial" w:cs="Arial"/>
      <w:b/>
      <w:bCs/>
      <w:sz w:val="18"/>
      <w:szCs w:val="18"/>
    </w:rPr>
  </w:style>
  <w:style w:type="character" w:customStyle="1" w:styleId="FontStyle32">
    <w:name w:val="Font Style32"/>
    <w:basedOn w:val="Privzetapisavaodstavka"/>
    <w:uiPriority w:val="99"/>
    <w:rsid w:val="00232EA2"/>
    <w:rPr>
      <w:rFonts w:ascii="Arial" w:hAnsi="Arial" w:cs="Arial"/>
      <w:b/>
      <w:bCs/>
      <w:i/>
      <w:iCs/>
      <w:sz w:val="18"/>
      <w:szCs w:val="18"/>
    </w:rPr>
  </w:style>
  <w:style w:type="paragraph" w:customStyle="1" w:styleId="li">
    <w:name w:val="li"/>
    <w:basedOn w:val="Navaden"/>
    <w:rsid w:val="006346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header" Target="header5.xml"/><Relationship Id="rId21" Type="http://schemas.openxmlformats.org/officeDocument/2006/relationships/footer" Target="footer2.xm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footer" Target="footer4.xml"/><Relationship Id="rId33" Type="http://schemas.openxmlformats.org/officeDocument/2006/relationships/hyperlink" Target="https://www.uradni-list.si/glasilo-uradni-list-rs/vsebina/2023-01-0094"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openxmlformats.org/officeDocument/2006/relationships/hyperlink" Target="https://www.uradni-list.si/glasilo-uradni-list-rs/vsebina/2020-01-2762"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footer" Target="footer8.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hyperlink" Target="https://www.uradni-list.si/glasilo-uradni-list-rs/vsebina/2019-01-2338"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hyperlink" Target="https://www.uradni-list.si/glasilo-uradni-list-rs/vsebina/2014-01-3699" TargetMode="External"/><Relationship Id="rId35" Type="http://schemas.openxmlformats.org/officeDocument/2006/relationships/header" Target="header7.xml"/><Relationship Id="rId8" Type="http://schemas.openxmlformats.org/officeDocument/2006/relationships/hyperlink" Target="https://ejn.gov.si/"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B281B-5756-456C-8D5D-327CD373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15508</Words>
  <Characters>88401</Characters>
  <Application>Microsoft Office Word</Application>
  <DocSecurity>0</DocSecurity>
  <Lines>736</Lines>
  <Paragraphs>207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103702</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Sonja Grašič</cp:lastModifiedBy>
  <cp:revision>2</cp:revision>
  <cp:lastPrinted>2026-01-27T09:29:00Z</cp:lastPrinted>
  <dcterms:created xsi:type="dcterms:W3CDTF">2026-02-02T08:50:00Z</dcterms:created>
  <dcterms:modified xsi:type="dcterms:W3CDTF">2026-02-02T08:50:00Z</dcterms:modified>
</cp:coreProperties>
</file>