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643D58">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643D58">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643D58">
            <w:pPr>
              <w:jc w:val="center"/>
              <w:rPr>
                <w:rFonts w:ascii="Arial" w:hAnsi="Arial" w:cs="Arial"/>
                <w:b/>
              </w:rPr>
            </w:pPr>
            <w:r w:rsidRPr="00291773">
              <w:rPr>
                <w:rFonts w:ascii="Arial" w:hAnsi="Arial" w:cs="Arial"/>
                <w:b/>
              </w:rPr>
              <w:t>Ponudbena vrednost z DDV za ocenjeno količino</w:t>
            </w:r>
          </w:p>
        </w:tc>
      </w:tr>
      <w:tr w:rsidR="00B45900" w:rsidRPr="00291773" w14:paraId="45C80A1D"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B45900" w:rsidRPr="0039698F" w:rsidRDefault="00B45900" w:rsidP="00B45900">
            <w:pPr>
              <w:jc w:val="right"/>
              <w:rPr>
                <w:rFonts w:ascii="Arial" w:hAnsi="Arial" w:cs="Arial"/>
                <w:sz w:val="18"/>
                <w:szCs w:val="18"/>
              </w:rPr>
            </w:pPr>
            <w:r w:rsidRPr="0039698F">
              <w:rPr>
                <w:rFonts w:ascii="Arial" w:hAnsi="Arial" w:cs="Arial"/>
                <w:sz w:val="18"/>
                <w:szCs w:val="18"/>
              </w:rPr>
              <w:t>1</w:t>
            </w:r>
          </w:p>
        </w:tc>
        <w:tc>
          <w:tcPr>
            <w:tcW w:w="1705"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5FD14812" w:rsidR="00B45900" w:rsidRPr="00B45900" w:rsidRDefault="00B45900" w:rsidP="00B45900">
            <w:pPr>
              <w:rPr>
                <w:rFonts w:ascii="Arial" w:hAnsi="Arial" w:cs="Arial"/>
                <w:color w:val="000000"/>
                <w:sz w:val="18"/>
                <w:szCs w:val="18"/>
              </w:rPr>
            </w:pPr>
            <w:r w:rsidRPr="00B45900">
              <w:rPr>
                <w:rFonts w:ascii="Arial" w:hAnsi="Arial" w:cs="Arial"/>
                <w:sz w:val="18"/>
                <w:szCs w:val="18"/>
              </w:rPr>
              <w:t>SVEŽE IN SUHO SADJE, SVEŽA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B45900" w:rsidRPr="00291773" w:rsidRDefault="00B45900" w:rsidP="00B45900">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B45900" w:rsidRPr="00291773" w:rsidRDefault="00B45900" w:rsidP="00B45900">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B45900" w:rsidRPr="00291773" w:rsidRDefault="00B45900" w:rsidP="00B45900">
            <w:r w:rsidRPr="00291773">
              <w:rPr>
                <w:rFonts w:ascii="Arial" w:hAnsi="Arial" w:cs="Arial"/>
                <w:color w:val="000000"/>
                <w:position w:val="-2"/>
                <w:sz w:val="18"/>
                <w:szCs w:val="18"/>
              </w:rPr>
              <w:t> </w:t>
            </w:r>
          </w:p>
        </w:tc>
      </w:tr>
      <w:tr w:rsidR="00B45900" w:rsidRPr="00291773" w14:paraId="732CFD79"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36C2FF3A" w:rsidR="00B45900" w:rsidRPr="00B45900" w:rsidRDefault="00B45900" w:rsidP="00B45900">
            <w:pPr>
              <w:rPr>
                <w:rFonts w:ascii="Arial" w:hAnsi="Arial" w:cs="Arial"/>
                <w:color w:val="000000"/>
                <w:sz w:val="18"/>
                <w:szCs w:val="18"/>
              </w:rPr>
            </w:pPr>
            <w:r w:rsidRPr="00B45900">
              <w:rPr>
                <w:rFonts w:ascii="Arial" w:hAnsi="Arial" w:cs="Arial"/>
                <w:sz w:val="18"/>
                <w:szCs w:val="18"/>
              </w:rPr>
              <w:t>SVEŽA BIO IN BIOLOŠKO KONZERVIRANA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B45900" w:rsidRPr="00291773" w:rsidRDefault="00B45900" w:rsidP="00B45900">
            <w:pPr>
              <w:rPr>
                <w:rFonts w:ascii="Arial" w:hAnsi="Arial" w:cs="Arial"/>
                <w:color w:val="000000"/>
                <w:position w:val="-2"/>
                <w:sz w:val="18"/>
                <w:szCs w:val="18"/>
              </w:rPr>
            </w:pPr>
          </w:p>
        </w:tc>
      </w:tr>
      <w:tr w:rsidR="00B45900" w:rsidRPr="00291773" w14:paraId="6876FCEA"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58F92B0B" w:rsidR="00B45900" w:rsidRPr="00B45900" w:rsidRDefault="00B45900" w:rsidP="00B45900">
            <w:pPr>
              <w:rPr>
                <w:rFonts w:ascii="Arial" w:hAnsi="Arial" w:cs="Arial"/>
                <w:color w:val="000000"/>
                <w:sz w:val="18"/>
                <w:szCs w:val="18"/>
              </w:rPr>
            </w:pPr>
            <w:r w:rsidRPr="00B45900">
              <w:rPr>
                <w:rFonts w:ascii="Arial" w:hAnsi="Arial" w:cs="Arial"/>
                <w:sz w:val="18"/>
                <w:szCs w:val="18"/>
              </w:rPr>
              <w:t>SVEŽE BIO SADJE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B45900" w:rsidRPr="00291773" w:rsidRDefault="00B45900" w:rsidP="00B45900">
            <w:pPr>
              <w:rPr>
                <w:rFonts w:ascii="Arial" w:hAnsi="Arial" w:cs="Arial"/>
                <w:color w:val="000000"/>
                <w:position w:val="-2"/>
                <w:sz w:val="18"/>
                <w:szCs w:val="18"/>
              </w:rPr>
            </w:pPr>
          </w:p>
        </w:tc>
      </w:tr>
      <w:tr w:rsidR="00B45900" w:rsidRPr="00291773" w14:paraId="39EBEFE3"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7BE646D3" w:rsidR="00B45900" w:rsidRPr="00B45900" w:rsidRDefault="00B45900" w:rsidP="00B45900">
            <w:pPr>
              <w:rPr>
                <w:rFonts w:ascii="Arial" w:hAnsi="Arial" w:cs="Arial"/>
                <w:color w:val="000000"/>
                <w:sz w:val="18"/>
                <w:szCs w:val="18"/>
              </w:rPr>
            </w:pPr>
            <w:r w:rsidRPr="00B45900">
              <w:rPr>
                <w:rFonts w:ascii="Arial" w:hAnsi="Arial" w:cs="Arial"/>
                <w:sz w:val="18"/>
                <w:szCs w:val="18"/>
              </w:rPr>
              <w:t>KRUH IN KRUHOVSKO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B45900" w:rsidRPr="00291773" w:rsidRDefault="00B45900" w:rsidP="00B45900">
            <w:pPr>
              <w:rPr>
                <w:rFonts w:ascii="Arial" w:hAnsi="Arial" w:cs="Arial"/>
                <w:color w:val="000000"/>
                <w:position w:val="-2"/>
                <w:sz w:val="18"/>
                <w:szCs w:val="18"/>
              </w:rPr>
            </w:pPr>
          </w:p>
        </w:tc>
      </w:tr>
      <w:tr w:rsidR="00B45900" w:rsidRPr="00291773" w14:paraId="5521F98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1C6649EA" w:rsidR="00B45900" w:rsidRPr="00B45900" w:rsidRDefault="00B45900" w:rsidP="00B45900">
            <w:pPr>
              <w:rPr>
                <w:rFonts w:ascii="Arial" w:hAnsi="Arial" w:cs="Arial"/>
                <w:color w:val="000000"/>
                <w:sz w:val="18"/>
                <w:szCs w:val="18"/>
              </w:rPr>
            </w:pPr>
            <w:r w:rsidRPr="00B45900">
              <w:rPr>
                <w:rFonts w:ascii="Arial" w:hAnsi="Arial" w:cs="Arial"/>
                <w:sz w:val="18"/>
                <w:szCs w:val="18"/>
              </w:rPr>
              <w:t>EKOLOŠKA ŽIVILA RAZNA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B45900" w:rsidRPr="00291773" w:rsidRDefault="00B45900" w:rsidP="00B45900">
            <w:pPr>
              <w:rPr>
                <w:rFonts w:ascii="Arial" w:hAnsi="Arial" w:cs="Arial"/>
                <w:color w:val="000000"/>
                <w:position w:val="-2"/>
                <w:sz w:val="18"/>
                <w:szCs w:val="18"/>
              </w:rPr>
            </w:pPr>
          </w:p>
        </w:tc>
      </w:tr>
      <w:tr w:rsidR="00B45900" w:rsidRPr="00291773" w14:paraId="1CC8F91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9A64D24" w:rsidR="00B45900" w:rsidRPr="00B45900" w:rsidRDefault="00B45900" w:rsidP="00B45900">
            <w:pPr>
              <w:rPr>
                <w:rFonts w:ascii="Arial" w:hAnsi="Arial" w:cs="Arial"/>
                <w:color w:val="000000"/>
                <w:sz w:val="18"/>
                <w:szCs w:val="18"/>
              </w:rPr>
            </w:pPr>
            <w:r w:rsidRPr="00B45900">
              <w:rPr>
                <w:rFonts w:ascii="Arial" w:hAnsi="Arial" w:cs="Arial"/>
                <w:sz w:val="18"/>
                <w:szCs w:val="18"/>
              </w:rPr>
              <w:t>RDEČE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B45900" w:rsidRPr="00291773" w:rsidRDefault="00B45900" w:rsidP="00B45900">
            <w:pPr>
              <w:rPr>
                <w:rFonts w:ascii="Arial" w:hAnsi="Arial" w:cs="Arial"/>
                <w:color w:val="000000"/>
                <w:position w:val="-2"/>
                <w:sz w:val="18"/>
                <w:szCs w:val="18"/>
              </w:rPr>
            </w:pPr>
          </w:p>
        </w:tc>
      </w:tr>
      <w:tr w:rsidR="00B45900" w:rsidRPr="00291773" w14:paraId="1035C2C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446A18CB" w:rsidR="00B45900" w:rsidRPr="00B45900" w:rsidRDefault="00B45900" w:rsidP="00B45900">
            <w:pPr>
              <w:rPr>
                <w:rFonts w:ascii="Arial" w:hAnsi="Arial" w:cs="Arial"/>
                <w:color w:val="000000"/>
                <w:sz w:val="18"/>
                <w:szCs w:val="18"/>
              </w:rPr>
            </w:pPr>
            <w:r w:rsidRPr="00B45900">
              <w:rPr>
                <w:rFonts w:ascii="Arial" w:hAnsi="Arial" w:cs="Arial"/>
                <w:sz w:val="18"/>
                <w:szCs w:val="18"/>
              </w:rPr>
              <w:t>MESO IN IZDELKI PERUTNINE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B45900" w:rsidRPr="00291773" w:rsidRDefault="00B45900" w:rsidP="00B45900">
            <w:pPr>
              <w:rPr>
                <w:rFonts w:ascii="Arial" w:hAnsi="Arial" w:cs="Arial"/>
                <w:color w:val="000000"/>
                <w:position w:val="-2"/>
                <w:sz w:val="18"/>
                <w:szCs w:val="18"/>
              </w:rPr>
            </w:pPr>
          </w:p>
        </w:tc>
      </w:tr>
      <w:tr w:rsidR="00B45900" w:rsidRPr="00291773" w14:paraId="0AD68448"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57102CD4" w:rsidR="00B45900" w:rsidRPr="00B45900" w:rsidRDefault="00B45900" w:rsidP="00B45900">
            <w:pPr>
              <w:rPr>
                <w:rFonts w:ascii="Arial" w:hAnsi="Arial" w:cs="Arial"/>
                <w:color w:val="000000"/>
                <w:sz w:val="18"/>
                <w:szCs w:val="18"/>
              </w:rPr>
            </w:pPr>
            <w:r w:rsidRPr="00B45900">
              <w:rPr>
                <w:rFonts w:ascii="Arial" w:hAnsi="Arial" w:cs="Arial"/>
                <w:sz w:val="18"/>
                <w:szCs w:val="18"/>
              </w:rPr>
              <w:t>SVEŽE IN ZAMRZNJENE TER KONZERVIRANE  RIBE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B45900" w:rsidRPr="00291773" w:rsidRDefault="00B45900" w:rsidP="00B45900">
            <w:pPr>
              <w:rPr>
                <w:rFonts w:ascii="Arial" w:hAnsi="Arial" w:cs="Arial"/>
                <w:color w:val="000000"/>
                <w:position w:val="-2"/>
                <w:sz w:val="18"/>
                <w:szCs w:val="18"/>
              </w:rPr>
            </w:pPr>
          </w:p>
        </w:tc>
      </w:tr>
      <w:tr w:rsidR="00B45900" w:rsidRPr="00291773" w14:paraId="13830CDE"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3DBD0A6D" w:rsidR="00B45900" w:rsidRPr="00B45900" w:rsidRDefault="00B45900" w:rsidP="00B45900">
            <w:pPr>
              <w:rPr>
                <w:rFonts w:ascii="Arial" w:hAnsi="Arial" w:cs="Arial"/>
                <w:color w:val="000000"/>
                <w:sz w:val="18"/>
                <w:szCs w:val="18"/>
              </w:rPr>
            </w:pPr>
            <w:r w:rsidRPr="00B45900">
              <w:rPr>
                <w:rFonts w:ascii="Arial" w:hAnsi="Arial" w:cs="Arial"/>
                <w:sz w:val="18"/>
                <w:szCs w:val="18"/>
              </w:rPr>
              <w:t>ZAMRZNJENO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B45900" w:rsidRPr="00291773" w:rsidRDefault="00B45900" w:rsidP="00B45900">
            <w:pPr>
              <w:rPr>
                <w:rFonts w:ascii="Arial" w:hAnsi="Arial" w:cs="Arial"/>
                <w:color w:val="000000"/>
                <w:position w:val="-2"/>
                <w:sz w:val="18"/>
                <w:szCs w:val="18"/>
              </w:rPr>
            </w:pPr>
          </w:p>
        </w:tc>
      </w:tr>
      <w:tr w:rsidR="00B45900" w:rsidRPr="00291773" w14:paraId="00B4B62C"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463C0CFE" w:rsidR="00B45900" w:rsidRPr="00B45900" w:rsidRDefault="00B45900" w:rsidP="00B45900">
            <w:pPr>
              <w:rPr>
                <w:rFonts w:ascii="Arial" w:hAnsi="Arial" w:cs="Arial"/>
                <w:color w:val="000000"/>
                <w:sz w:val="18"/>
                <w:szCs w:val="18"/>
              </w:rPr>
            </w:pPr>
            <w:r w:rsidRPr="00B45900">
              <w:rPr>
                <w:rFonts w:ascii="Arial" w:hAnsi="Arial" w:cs="Arial"/>
                <w:sz w:val="18"/>
                <w:szCs w:val="18"/>
              </w:rPr>
              <w:t>JAJCA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B45900" w:rsidRPr="00291773" w:rsidRDefault="00B45900" w:rsidP="00B45900">
            <w:pPr>
              <w:rPr>
                <w:rFonts w:ascii="Arial" w:hAnsi="Arial" w:cs="Arial"/>
                <w:color w:val="000000"/>
                <w:position w:val="-2"/>
                <w:sz w:val="18"/>
                <w:szCs w:val="18"/>
              </w:rPr>
            </w:pPr>
          </w:p>
        </w:tc>
      </w:tr>
      <w:tr w:rsidR="00B45900" w:rsidRPr="00291773" w14:paraId="1FCB35C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0D669FB" w14:textId="46E49A05"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CAC96C6" w14:textId="7ABAA7C8" w:rsidR="00B45900" w:rsidRPr="00B45900" w:rsidRDefault="00B45900" w:rsidP="00B45900">
            <w:pPr>
              <w:rPr>
                <w:rFonts w:ascii="Arial" w:hAnsi="Arial" w:cs="Arial"/>
                <w:color w:val="000000"/>
                <w:sz w:val="18"/>
                <w:szCs w:val="18"/>
              </w:rPr>
            </w:pPr>
            <w:r w:rsidRPr="00B45900">
              <w:rPr>
                <w:rFonts w:ascii="Arial" w:hAnsi="Arial" w:cs="Arial"/>
                <w:sz w:val="18"/>
                <w:szCs w:val="18"/>
              </w:rPr>
              <w:t>KONZERVIRANA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12CE9"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4873E"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50987" w14:textId="77777777" w:rsidR="00B45900" w:rsidRPr="00291773" w:rsidRDefault="00B45900" w:rsidP="00B45900">
            <w:pPr>
              <w:rPr>
                <w:rFonts w:ascii="Arial" w:hAnsi="Arial" w:cs="Arial"/>
                <w:color w:val="000000"/>
                <w:position w:val="-2"/>
                <w:sz w:val="18"/>
                <w:szCs w:val="18"/>
              </w:rPr>
            </w:pPr>
          </w:p>
        </w:tc>
      </w:tr>
      <w:tr w:rsidR="00B45900" w:rsidRPr="00291773" w14:paraId="6EA94DB6"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F6E5101" w14:textId="42CEAD9C" w:rsidR="00B45900" w:rsidRPr="0039698F" w:rsidRDefault="00B45900" w:rsidP="00B45900">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266AE2" w14:textId="19AF0BEC" w:rsidR="00B45900" w:rsidRPr="00B45900" w:rsidRDefault="00B45900" w:rsidP="00B45900">
            <w:pPr>
              <w:rPr>
                <w:rFonts w:ascii="Arial" w:hAnsi="Arial" w:cs="Arial"/>
                <w:color w:val="000000"/>
                <w:sz w:val="18"/>
                <w:szCs w:val="18"/>
              </w:rPr>
            </w:pPr>
            <w:r w:rsidRPr="00B45900">
              <w:rPr>
                <w:rFonts w:ascii="Arial" w:hAnsi="Arial" w:cs="Arial"/>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F1993"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4DC18"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C4755" w14:textId="77777777" w:rsidR="00B45900" w:rsidRPr="00291773" w:rsidRDefault="00B45900" w:rsidP="00B45900">
            <w:pPr>
              <w:rPr>
                <w:rFonts w:ascii="Arial" w:hAnsi="Arial" w:cs="Arial"/>
                <w:color w:val="000000"/>
                <w:position w:val="-2"/>
                <w:sz w:val="18"/>
                <w:szCs w:val="18"/>
              </w:rPr>
            </w:pPr>
          </w:p>
        </w:tc>
      </w:tr>
      <w:tr w:rsidR="00B45900" w:rsidRPr="00291773" w14:paraId="0E7FDAFB"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8D88364" w14:textId="1CD4F56C" w:rsidR="00B45900" w:rsidRPr="0039698F"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4535539E" w14:textId="387A5AF9" w:rsidR="00B45900" w:rsidRPr="00B45900" w:rsidRDefault="00B45900" w:rsidP="00B45900">
            <w:pPr>
              <w:rPr>
                <w:rFonts w:ascii="Arial" w:hAnsi="Arial" w:cs="Arial"/>
                <w:color w:val="000000"/>
                <w:sz w:val="18"/>
                <w:szCs w:val="18"/>
              </w:rPr>
            </w:pPr>
            <w:r w:rsidRPr="00B45900">
              <w:rPr>
                <w:rFonts w:ascii="Arial" w:hAnsi="Arial" w:cs="Arial"/>
                <w:sz w:val="18"/>
                <w:szCs w:val="18"/>
              </w:rPr>
              <w:t>BIO MLEKO IN BIO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D5A865"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F5EC"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C204D" w14:textId="77777777" w:rsidR="00B45900" w:rsidRPr="00291773" w:rsidRDefault="00B45900" w:rsidP="00B45900">
            <w:pPr>
              <w:rPr>
                <w:rFonts w:ascii="Arial" w:hAnsi="Arial" w:cs="Arial"/>
                <w:color w:val="000000"/>
                <w:position w:val="-2"/>
                <w:sz w:val="18"/>
                <w:szCs w:val="18"/>
              </w:rPr>
            </w:pPr>
          </w:p>
        </w:tc>
      </w:tr>
      <w:tr w:rsidR="00B45900" w:rsidRPr="00291773" w14:paraId="1E58D915"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D4F5ED8" w14:textId="68BA0715" w:rsidR="00B45900" w:rsidRPr="0039698F"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8F65696" w14:textId="3D8989E4" w:rsidR="00B45900" w:rsidRPr="00B45900" w:rsidRDefault="00B45900" w:rsidP="00B45900">
            <w:pPr>
              <w:rPr>
                <w:rFonts w:ascii="Arial" w:hAnsi="Arial" w:cs="Arial"/>
                <w:color w:val="000000"/>
                <w:sz w:val="18"/>
                <w:szCs w:val="18"/>
              </w:rPr>
            </w:pPr>
            <w:r w:rsidRPr="00B45900">
              <w:rPr>
                <w:rFonts w:ascii="Arial" w:hAnsi="Arial" w:cs="Arial"/>
                <w:sz w:val="18"/>
                <w:szCs w:val="18"/>
              </w:rPr>
              <w:t>SLADOLED</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4BBB2"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1513D"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66621" w14:textId="77777777" w:rsidR="00B45900" w:rsidRPr="00291773" w:rsidRDefault="00B45900" w:rsidP="00B45900">
            <w:pPr>
              <w:rPr>
                <w:rFonts w:ascii="Arial" w:hAnsi="Arial" w:cs="Arial"/>
                <w:color w:val="000000"/>
                <w:position w:val="-2"/>
                <w:sz w:val="18"/>
                <w:szCs w:val="18"/>
              </w:rPr>
            </w:pPr>
          </w:p>
        </w:tc>
      </w:tr>
      <w:tr w:rsidR="00B45900" w:rsidRPr="00291773" w14:paraId="4C596DF0"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2FB1222" w14:textId="1CB54D1D"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4F37F7D" w14:textId="607BBEE0" w:rsidR="00B45900" w:rsidRPr="00B45900" w:rsidRDefault="00B45900" w:rsidP="00B45900">
            <w:pPr>
              <w:rPr>
                <w:rFonts w:ascii="Arial" w:hAnsi="Arial" w:cs="Arial"/>
                <w:sz w:val="18"/>
                <w:szCs w:val="18"/>
              </w:rPr>
            </w:pPr>
            <w:r w:rsidRPr="00B45900">
              <w:rPr>
                <w:rFonts w:ascii="Arial" w:hAnsi="Arial" w:cs="Arial"/>
                <w:sz w:val="18"/>
                <w:szCs w:val="18"/>
              </w:rPr>
              <w:t>IZDELKI IZ TESTA IN KROMPIRJA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EAFC9"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A6F89"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5B97A" w14:textId="77777777" w:rsidR="00B45900" w:rsidRPr="00291773" w:rsidRDefault="00B45900" w:rsidP="00B45900">
            <w:pPr>
              <w:rPr>
                <w:rFonts w:ascii="Arial" w:hAnsi="Arial" w:cs="Arial"/>
                <w:color w:val="000000"/>
                <w:position w:val="-2"/>
                <w:sz w:val="18"/>
                <w:szCs w:val="18"/>
              </w:rPr>
            </w:pPr>
          </w:p>
        </w:tc>
      </w:tr>
      <w:tr w:rsidR="00B45900" w:rsidRPr="00291773" w14:paraId="0FBDD9A2"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01029DD" w14:textId="5166BCAC"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22CB97" w14:textId="0656896B" w:rsidR="00B45900" w:rsidRPr="00B45900" w:rsidRDefault="00B45900" w:rsidP="00B45900">
            <w:pPr>
              <w:rPr>
                <w:rFonts w:ascii="Arial" w:hAnsi="Arial" w:cs="Arial"/>
                <w:sz w:val="18"/>
                <w:szCs w:val="18"/>
              </w:rPr>
            </w:pPr>
            <w:r w:rsidRPr="00B45900">
              <w:rPr>
                <w:rFonts w:ascii="Arial" w:hAnsi="Arial" w:cs="Arial"/>
                <w:sz w:val="18"/>
                <w:szCs w:val="18"/>
              </w:rPr>
              <w:t>ŽITA, KAŠE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94490"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80095"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3DC8" w14:textId="77777777" w:rsidR="00B45900" w:rsidRPr="00291773" w:rsidRDefault="00B45900" w:rsidP="00B45900">
            <w:pPr>
              <w:rPr>
                <w:rFonts w:ascii="Arial" w:hAnsi="Arial" w:cs="Arial"/>
                <w:color w:val="000000"/>
                <w:position w:val="-2"/>
                <w:sz w:val="18"/>
                <w:szCs w:val="18"/>
              </w:rPr>
            </w:pPr>
          </w:p>
        </w:tc>
      </w:tr>
      <w:tr w:rsidR="00B45900" w:rsidRPr="00291773" w14:paraId="2A20BA67"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607EEE2" w14:textId="27C780B7"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9641A9B" w14:textId="40E292E1" w:rsidR="00B45900" w:rsidRPr="00B45900" w:rsidRDefault="00B45900" w:rsidP="00B45900">
            <w:pPr>
              <w:rPr>
                <w:rFonts w:ascii="Arial" w:hAnsi="Arial" w:cs="Arial"/>
                <w:sz w:val="18"/>
                <w:szCs w:val="18"/>
              </w:rPr>
            </w:pPr>
            <w:r w:rsidRPr="00B45900">
              <w:rPr>
                <w:rFonts w:ascii="Arial" w:hAnsi="Arial" w:cs="Arial"/>
                <w:sz w:val="18"/>
                <w:szCs w:val="18"/>
              </w:rPr>
              <w:t>SOKOVI IN SIRUPI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DA998"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FD44D"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094FE" w14:textId="77777777" w:rsidR="00B45900" w:rsidRPr="00291773" w:rsidRDefault="00B45900" w:rsidP="00B45900">
            <w:pPr>
              <w:rPr>
                <w:rFonts w:ascii="Arial" w:hAnsi="Arial" w:cs="Arial"/>
                <w:color w:val="000000"/>
                <w:position w:val="-2"/>
                <w:sz w:val="18"/>
                <w:szCs w:val="18"/>
              </w:rPr>
            </w:pPr>
          </w:p>
        </w:tc>
      </w:tr>
      <w:tr w:rsidR="00B45900" w:rsidRPr="00291773" w14:paraId="06967D72"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2A8A72A" w14:textId="682DA000"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1B21991A" w14:textId="4F29A6BE" w:rsidR="00B45900" w:rsidRPr="00B45900" w:rsidRDefault="00B45900" w:rsidP="00B45900">
            <w:pPr>
              <w:rPr>
                <w:rFonts w:ascii="Arial" w:hAnsi="Arial" w:cs="Arial"/>
                <w:sz w:val="18"/>
                <w:szCs w:val="18"/>
              </w:rPr>
            </w:pPr>
            <w:r w:rsidRPr="00B45900">
              <w:rPr>
                <w:rFonts w:ascii="Arial" w:hAnsi="Arial" w:cs="Arial"/>
                <w:sz w:val="18"/>
                <w:szCs w:val="18"/>
              </w:rPr>
              <w:t>PREHRAMBENO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B3FAE"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6E0C3"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957B5" w14:textId="77777777" w:rsidR="00B45900" w:rsidRPr="00291773" w:rsidRDefault="00B45900" w:rsidP="00B45900">
            <w:pPr>
              <w:rPr>
                <w:rFonts w:ascii="Arial" w:hAnsi="Arial" w:cs="Arial"/>
                <w:color w:val="000000"/>
                <w:position w:val="-2"/>
                <w:sz w:val="18"/>
                <w:szCs w:val="18"/>
              </w:rPr>
            </w:pPr>
          </w:p>
        </w:tc>
      </w:tr>
      <w:tr w:rsidR="00B45900" w:rsidRPr="00291773" w14:paraId="51B08E0F" w14:textId="77777777" w:rsidTr="00643D58">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EFE802B" w14:textId="1F7F905D" w:rsidR="00B45900" w:rsidRDefault="00B45900" w:rsidP="00B45900">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487FE7D" w14:textId="0BEE9B2C" w:rsidR="00B45900" w:rsidRPr="00B45900" w:rsidRDefault="00B45900" w:rsidP="00B45900">
            <w:pPr>
              <w:rPr>
                <w:rFonts w:ascii="Arial" w:hAnsi="Arial" w:cs="Arial"/>
                <w:sz w:val="18"/>
                <w:szCs w:val="18"/>
              </w:rPr>
            </w:pPr>
            <w:r w:rsidRPr="00B45900">
              <w:rPr>
                <w:rFonts w:ascii="Arial" w:hAnsi="Arial" w:cs="Arial"/>
                <w:sz w:val="18"/>
                <w:szCs w:val="18"/>
              </w:rPr>
              <w:t>DIETNI IZDELKI IN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AC777" w14:textId="77777777" w:rsidR="00B45900" w:rsidRPr="00291773" w:rsidRDefault="00B45900" w:rsidP="00B45900">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31A11" w14:textId="77777777" w:rsidR="00B45900" w:rsidRPr="00291773" w:rsidRDefault="00B45900" w:rsidP="00B45900">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BBF25" w14:textId="77777777" w:rsidR="00B45900" w:rsidRPr="00291773" w:rsidRDefault="00B45900" w:rsidP="00B45900">
            <w:pPr>
              <w:rPr>
                <w:rFonts w:ascii="Arial" w:hAnsi="Arial" w:cs="Arial"/>
                <w:color w:val="000000"/>
                <w:position w:val="-2"/>
                <w:sz w:val="18"/>
                <w:szCs w:val="18"/>
              </w:rPr>
            </w:pPr>
          </w:p>
        </w:tc>
      </w:tr>
      <w:tr w:rsidR="005717FC" w:rsidRPr="00291773" w14:paraId="1CEDD67F" w14:textId="77777777" w:rsidTr="00643D58">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35E8D1C6" w:rsidR="005717FC" w:rsidRPr="00291773" w:rsidRDefault="005717FC" w:rsidP="00643D58">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643D58"/>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643D58"/>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643D58"/>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2DFF5D5C" w14:textId="77777777" w:rsidR="00B45900" w:rsidRDefault="00B45900" w:rsidP="005C6CC2">
            <w:pPr>
              <w:rPr>
                <w:rFonts w:ascii="Arial" w:hAnsi="Arial" w:cs="Arial"/>
                <w:color w:val="000000"/>
                <w:position w:val="-2"/>
                <w:sz w:val="18"/>
                <w:szCs w:val="18"/>
              </w:rPr>
            </w:pPr>
          </w:p>
          <w:p w14:paraId="6843BC52" w14:textId="0EA6BF2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DD25D6">
      <w:pPr>
        <w:spacing w:after="0" w:line="24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p w14:paraId="7568284A" w14:textId="77777777" w:rsidR="00AD45D4" w:rsidRPr="00AD45D4" w:rsidRDefault="00AD45D4" w:rsidP="00AD45D4">
      <w:pPr>
        <w:spacing w:after="0" w:line="240" w:lineRule="auto"/>
        <w:jc w:val="both"/>
        <w:rPr>
          <w:rFonts w:ascii="Arial" w:eastAsia="Times New Roman" w:hAnsi="Arial" w:cs="Arial"/>
          <w:sz w:val="18"/>
          <w:szCs w:val="18"/>
          <w:lang w:eastAsia="sl-SI"/>
        </w:rPr>
      </w:pP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lastRenderedPageBreak/>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18E40C45"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ne more dobaviti. V kolikor naročnik naroči določen artikel pri drugih izbranih dobaviteljih, ga morajo ti naročniku dobaviti po cenah, ki jih je ponudil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se obvezuje, da se dostava živil vrši naslednji dan od prejema naročila, in sicer v dopoldanskem času, ob urah, ki so navedene v ponudbenem predračunu.</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Pr="001357AC"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lastRenderedPageBreak/>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134B75DF" w14:textId="460652C1" w:rsidR="00671C05" w:rsidRPr="00671C05" w:rsidRDefault="00671C05" w:rsidP="00BA23B9">
      <w:pPr>
        <w:autoSpaceDE w:val="0"/>
        <w:autoSpaceDN w:val="0"/>
        <w:adjustRightInd w:val="0"/>
        <w:spacing w:after="0" w:line="240" w:lineRule="auto"/>
        <w:jc w:val="both"/>
        <w:rPr>
          <w:rFonts w:ascii="Arial" w:eastAsia="Times New Roman" w:hAnsi="Arial" w:cs="Arial"/>
          <w:color w:val="FF0000"/>
          <w:sz w:val="18"/>
          <w:szCs w:val="18"/>
          <w:lang w:eastAsia="sl-SI"/>
        </w:rPr>
      </w:pP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3A31E961"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(npr. Šolska shema),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lastRenderedPageBreak/>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3926BF96"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Zbirni mesečni račun je potrebno izstaviti za vsako šolo posebej.</w:t>
      </w:r>
      <w:r w:rsidR="003224D7" w:rsidRPr="00B13E16">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P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12E12716"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75AE6B83"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0327DADC" w14:textId="77777777" w:rsidR="002B7437" w:rsidRDefault="002B7437" w:rsidP="00DD25D6">
      <w:pPr>
        <w:autoSpaceDE w:val="0"/>
        <w:autoSpaceDN w:val="0"/>
        <w:adjustRightInd w:val="0"/>
        <w:spacing w:after="0" w:line="240" w:lineRule="auto"/>
        <w:jc w:val="both"/>
        <w:rPr>
          <w:rFonts w:ascii="Arial" w:eastAsia="Times New Roman" w:hAnsi="Arial" w:cs="Arial"/>
          <w:sz w:val="18"/>
          <w:szCs w:val="18"/>
          <w:lang w:eastAsia="sl-SI"/>
        </w:rPr>
      </w:pP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lastRenderedPageBreak/>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029579E5"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lastRenderedPageBreak/>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D0496" w14:textId="77777777" w:rsidR="00E37449" w:rsidRDefault="00E37449" w:rsidP="006975C6">
      <w:pPr>
        <w:spacing w:after="0" w:line="240" w:lineRule="auto"/>
      </w:pPr>
      <w:r>
        <w:separator/>
      </w:r>
    </w:p>
  </w:endnote>
  <w:endnote w:type="continuationSeparator" w:id="0">
    <w:p w14:paraId="1032FA7E" w14:textId="77777777" w:rsidR="00E37449" w:rsidRDefault="00E3744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96394D" w:rsidRDefault="0096394D" w:rsidP="003B0E6C">
        <w:pPr>
          <w:pStyle w:val="Noga"/>
          <w:jc w:val="center"/>
        </w:pPr>
      </w:p>
      <w:p w14:paraId="753A5B5C" w14:textId="56EF3534" w:rsidR="0096394D" w:rsidRPr="006F1DA5" w:rsidRDefault="0096394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96394D" w:rsidRDefault="0096394D"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96394D" w:rsidRDefault="0096394D"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96394D" w:rsidRDefault="0096394D"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96394D" w:rsidRDefault="0096394D"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96394D" w:rsidRDefault="0096394D"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96394D" w:rsidRDefault="0096394D"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96394D" w:rsidRDefault="0096394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24D43" w14:textId="77777777" w:rsidR="00E37449" w:rsidRDefault="00E37449" w:rsidP="006975C6">
      <w:pPr>
        <w:spacing w:after="0" w:line="240" w:lineRule="auto"/>
      </w:pPr>
      <w:r>
        <w:separator/>
      </w:r>
    </w:p>
  </w:footnote>
  <w:footnote w:type="continuationSeparator" w:id="0">
    <w:p w14:paraId="2561ECD6" w14:textId="77777777" w:rsidR="00E37449" w:rsidRDefault="00E3744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96394D" w:rsidRPr="00BA0AF0" w:rsidRDefault="0096394D"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5"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9"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2"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4"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8"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7"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3815927">
    <w:abstractNumId w:val="23"/>
  </w:num>
  <w:num w:numId="2" w16cid:durableId="418528364">
    <w:abstractNumId w:val="5"/>
  </w:num>
  <w:num w:numId="3" w16cid:durableId="1753428934">
    <w:abstractNumId w:val="4"/>
  </w:num>
  <w:num w:numId="4" w16cid:durableId="1017662416">
    <w:abstractNumId w:val="27"/>
  </w:num>
  <w:num w:numId="5" w16cid:durableId="504200418">
    <w:abstractNumId w:val="14"/>
  </w:num>
  <w:num w:numId="6" w16cid:durableId="645278295">
    <w:abstractNumId w:val="21"/>
  </w:num>
  <w:num w:numId="7" w16cid:durableId="486560500">
    <w:abstractNumId w:val="18"/>
  </w:num>
  <w:num w:numId="8" w16cid:durableId="671642905">
    <w:abstractNumId w:val="46"/>
  </w:num>
  <w:num w:numId="9" w16cid:durableId="338699690">
    <w:abstractNumId w:val="12"/>
  </w:num>
  <w:num w:numId="10" w16cid:durableId="1185636929">
    <w:abstractNumId w:val="6"/>
  </w:num>
  <w:num w:numId="11" w16cid:durableId="1835492383">
    <w:abstractNumId w:val="47"/>
  </w:num>
  <w:num w:numId="12" w16cid:durableId="825055025">
    <w:abstractNumId w:val="43"/>
  </w:num>
  <w:num w:numId="13" w16cid:durableId="466245007">
    <w:abstractNumId w:val="11"/>
  </w:num>
  <w:num w:numId="14" w16cid:durableId="979923212">
    <w:abstractNumId w:val="38"/>
  </w:num>
  <w:num w:numId="15" w16cid:durableId="1874465314">
    <w:abstractNumId w:val="8"/>
  </w:num>
  <w:num w:numId="16" w16cid:durableId="2028363152">
    <w:abstractNumId w:val="7"/>
  </w:num>
  <w:num w:numId="17" w16cid:durableId="1170177166">
    <w:abstractNumId w:val="42"/>
  </w:num>
  <w:num w:numId="18" w16cid:durableId="1465151320">
    <w:abstractNumId w:val="19"/>
  </w:num>
  <w:num w:numId="19" w16cid:durableId="977956860">
    <w:abstractNumId w:val="37"/>
  </w:num>
  <w:num w:numId="20" w16cid:durableId="1588344038">
    <w:abstractNumId w:val="34"/>
  </w:num>
  <w:num w:numId="21" w16cid:durableId="1839882467">
    <w:abstractNumId w:val="40"/>
  </w:num>
  <w:num w:numId="22" w16cid:durableId="122970442">
    <w:abstractNumId w:val="33"/>
  </w:num>
  <w:num w:numId="23" w16cid:durableId="108093450">
    <w:abstractNumId w:val="26"/>
  </w:num>
  <w:num w:numId="24" w16cid:durableId="1210726771">
    <w:abstractNumId w:val="1"/>
  </w:num>
  <w:num w:numId="25" w16cid:durableId="2018269842">
    <w:abstractNumId w:val="31"/>
  </w:num>
  <w:num w:numId="26" w16cid:durableId="1818961483">
    <w:abstractNumId w:val="2"/>
  </w:num>
  <w:num w:numId="27" w16cid:durableId="1143811828">
    <w:abstractNumId w:val="44"/>
  </w:num>
  <w:num w:numId="28" w16cid:durableId="243030189">
    <w:abstractNumId w:val="30"/>
  </w:num>
  <w:num w:numId="29" w16cid:durableId="1235511409">
    <w:abstractNumId w:val="20"/>
  </w:num>
  <w:num w:numId="30" w16cid:durableId="182329440">
    <w:abstractNumId w:val="39"/>
  </w:num>
  <w:num w:numId="31" w16cid:durableId="871309981">
    <w:abstractNumId w:val="29"/>
  </w:num>
  <w:num w:numId="32" w16cid:durableId="1787969158">
    <w:abstractNumId w:val="36"/>
  </w:num>
  <w:num w:numId="33" w16cid:durableId="815488607">
    <w:abstractNumId w:val="9"/>
  </w:num>
  <w:num w:numId="34" w16cid:durableId="797182394">
    <w:abstractNumId w:val="3"/>
  </w:num>
  <w:num w:numId="35" w16cid:durableId="463893526">
    <w:abstractNumId w:val="17"/>
  </w:num>
  <w:num w:numId="36" w16cid:durableId="672493325">
    <w:abstractNumId w:val="25"/>
  </w:num>
  <w:num w:numId="37" w16cid:durableId="329675042">
    <w:abstractNumId w:val="41"/>
  </w:num>
  <w:num w:numId="38" w16cid:durableId="2105224232">
    <w:abstractNumId w:val="15"/>
  </w:num>
  <w:num w:numId="39" w16cid:durableId="1947881991">
    <w:abstractNumId w:val="28"/>
  </w:num>
  <w:num w:numId="40" w16cid:durableId="929310149">
    <w:abstractNumId w:val="22"/>
  </w:num>
  <w:num w:numId="41" w16cid:durableId="1910186820">
    <w:abstractNumId w:val="16"/>
  </w:num>
  <w:num w:numId="42" w16cid:durableId="1292785105">
    <w:abstractNumId w:val="45"/>
  </w:num>
  <w:num w:numId="43" w16cid:durableId="1849172093">
    <w:abstractNumId w:val="24"/>
  </w:num>
  <w:num w:numId="44" w16cid:durableId="1706130474">
    <w:abstractNumId w:val="13"/>
  </w:num>
  <w:num w:numId="45" w16cid:durableId="1686514857">
    <w:abstractNumId w:val="32"/>
  </w:num>
  <w:num w:numId="46" w16cid:durableId="1465849091">
    <w:abstractNumId w:val="35"/>
  </w:num>
  <w:num w:numId="47" w16cid:durableId="1036734451">
    <w:abstractNumId w:val="0"/>
  </w:num>
  <w:num w:numId="48" w16cid:durableId="96485177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B30"/>
    <w:rsid w:val="00042C4F"/>
    <w:rsid w:val="000432AA"/>
    <w:rsid w:val="00043DDE"/>
    <w:rsid w:val="000441EA"/>
    <w:rsid w:val="000443AF"/>
    <w:rsid w:val="00044E86"/>
    <w:rsid w:val="00046493"/>
    <w:rsid w:val="00052F27"/>
    <w:rsid w:val="00057D64"/>
    <w:rsid w:val="00060AEA"/>
    <w:rsid w:val="00062945"/>
    <w:rsid w:val="00067257"/>
    <w:rsid w:val="00070580"/>
    <w:rsid w:val="00076643"/>
    <w:rsid w:val="000771AC"/>
    <w:rsid w:val="0008431E"/>
    <w:rsid w:val="00091A9D"/>
    <w:rsid w:val="000946F3"/>
    <w:rsid w:val="00095250"/>
    <w:rsid w:val="0009547D"/>
    <w:rsid w:val="00097F4A"/>
    <w:rsid w:val="000A1F28"/>
    <w:rsid w:val="000A3E98"/>
    <w:rsid w:val="000A6F36"/>
    <w:rsid w:val="000B302B"/>
    <w:rsid w:val="000B3B55"/>
    <w:rsid w:val="000B449A"/>
    <w:rsid w:val="000B5E92"/>
    <w:rsid w:val="000B7E57"/>
    <w:rsid w:val="000C5527"/>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2F54"/>
    <w:rsid w:val="002832EC"/>
    <w:rsid w:val="0028337E"/>
    <w:rsid w:val="00297165"/>
    <w:rsid w:val="002A3938"/>
    <w:rsid w:val="002A5D7F"/>
    <w:rsid w:val="002A7180"/>
    <w:rsid w:val="002B7437"/>
    <w:rsid w:val="002C1213"/>
    <w:rsid w:val="002C2BB6"/>
    <w:rsid w:val="002C2F79"/>
    <w:rsid w:val="002C782B"/>
    <w:rsid w:val="002D0B81"/>
    <w:rsid w:val="002D26E6"/>
    <w:rsid w:val="002D3368"/>
    <w:rsid w:val="002D58B5"/>
    <w:rsid w:val="002D62F8"/>
    <w:rsid w:val="002F00EE"/>
    <w:rsid w:val="002F0BE9"/>
    <w:rsid w:val="003036D1"/>
    <w:rsid w:val="00304053"/>
    <w:rsid w:val="00305F59"/>
    <w:rsid w:val="00314C32"/>
    <w:rsid w:val="003224D7"/>
    <w:rsid w:val="00330583"/>
    <w:rsid w:val="00331855"/>
    <w:rsid w:val="0033249E"/>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6F26"/>
    <w:rsid w:val="003E77C7"/>
    <w:rsid w:val="003F34D2"/>
    <w:rsid w:val="003F7E52"/>
    <w:rsid w:val="0040217E"/>
    <w:rsid w:val="00405C30"/>
    <w:rsid w:val="00417F55"/>
    <w:rsid w:val="00420D44"/>
    <w:rsid w:val="004279FA"/>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E0C24"/>
    <w:rsid w:val="004E6129"/>
    <w:rsid w:val="004E7A25"/>
    <w:rsid w:val="004F2927"/>
    <w:rsid w:val="004F65B0"/>
    <w:rsid w:val="004F76E3"/>
    <w:rsid w:val="005062E9"/>
    <w:rsid w:val="00506BB3"/>
    <w:rsid w:val="00510DA0"/>
    <w:rsid w:val="0051146A"/>
    <w:rsid w:val="005116E9"/>
    <w:rsid w:val="0051414E"/>
    <w:rsid w:val="00520848"/>
    <w:rsid w:val="0052142A"/>
    <w:rsid w:val="00522631"/>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6505B"/>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37C2"/>
    <w:rsid w:val="006D4B75"/>
    <w:rsid w:val="006D57D7"/>
    <w:rsid w:val="006D75DE"/>
    <w:rsid w:val="006D7BB0"/>
    <w:rsid w:val="006E026A"/>
    <w:rsid w:val="006E3195"/>
    <w:rsid w:val="006E4105"/>
    <w:rsid w:val="006F035E"/>
    <w:rsid w:val="006F1DA5"/>
    <w:rsid w:val="006F4C34"/>
    <w:rsid w:val="006F5414"/>
    <w:rsid w:val="007017A7"/>
    <w:rsid w:val="00704765"/>
    <w:rsid w:val="007068E7"/>
    <w:rsid w:val="00706BDD"/>
    <w:rsid w:val="007109D5"/>
    <w:rsid w:val="00713D85"/>
    <w:rsid w:val="00714B36"/>
    <w:rsid w:val="007159F0"/>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C25D1"/>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4FBC"/>
    <w:rsid w:val="00AD292A"/>
    <w:rsid w:val="00AD45D4"/>
    <w:rsid w:val="00AD469C"/>
    <w:rsid w:val="00AF1C0D"/>
    <w:rsid w:val="00AF36DA"/>
    <w:rsid w:val="00AF451C"/>
    <w:rsid w:val="00AF6B61"/>
    <w:rsid w:val="00AF7FB0"/>
    <w:rsid w:val="00AF7FF9"/>
    <w:rsid w:val="00B00613"/>
    <w:rsid w:val="00B03882"/>
    <w:rsid w:val="00B05760"/>
    <w:rsid w:val="00B05771"/>
    <w:rsid w:val="00B13E16"/>
    <w:rsid w:val="00B14B09"/>
    <w:rsid w:val="00B169F3"/>
    <w:rsid w:val="00B2338C"/>
    <w:rsid w:val="00B25934"/>
    <w:rsid w:val="00B35942"/>
    <w:rsid w:val="00B36CD0"/>
    <w:rsid w:val="00B426F6"/>
    <w:rsid w:val="00B43A67"/>
    <w:rsid w:val="00B45900"/>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0F27"/>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22C8D"/>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0982"/>
    <w:rsid w:val="00D82CC3"/>
    <w:rsid w:val="00D833B0"/>
    <w:rsid w:val="00D860AC"/>
    <w:rsid w:val="00D875DB"/>
    <w:rsid w:val="00D915B8"/>
    <w:rsid w:val="00D9311A"/>
    <w:rsid w:val="00D931BF"/>
    <w:rsid w:val="00D968D5"/>
    <w:rsid w:val="00DA4414"/>
    <w:rsid w:val="00DA5FDF"/>
    <w:rsid w:val="00DA74CC"/>
    <w:rsid w:val="00DB431B"/>
    <w:rsid w:val="00DC46B1"/>
    <w:rsid w:val="00DC605D"/>
    <w:rsid w:val="00DD25D6"/>
    <w:rsid w:val="00DD2FA1"/>
    <w:rsid w:val="00DD3AEB"/>
    <w:rsid w:val="00DD45F9"/>
    <w:rsid w:val="00DE16CA"/>
    <w:rsid w:val="00DE5603"/>
    <w:rsid w:val="00E0113E"/>
    <w:rsid w:val="00E07227"/>
    <w:rsid w:val="00E07F42"/>
    <w:rsid w:val="00E15807"/>
    <w:rsid w:val="00E17B7E"/>
    <w:rsid w:val="00E20213"/>
    <w:rsid w:val="00E2094B"/>
    <w:rsid w:val="00E20BBC"/>
    <w:rsid w:val="00E30C37"/>
    <w:rsid w:val="00E31DBC"/>
    <w:rsid w:val="00E32A8A"/>
    <w:rsid w:val="00E34FED"/>
    <w:rsid w:val="00E37449"/>
    <w:rsid w:val="00E40639"/>
    <w:rsid w:val="00E43B00"/>
    <w:rsid w:val="00E44B88"/>
    <w:rsid w:val="00E45774"/>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4297"/>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Props1.xml><?xml version="1.0" encoding="utf-8"?>
<ds:datastoreItem xmlns:ds="http://schemas.openxmlformats.org/officeDocument/2006/customXml" ds:itemID="{0180A6C8-3397-4814-9948-C6CE88D848F4}">
  <ds:schemaRefs>
    <ds:schemaRef ds:uri="http://schemas.openxmlformats.org/officeDocument/2006/bibliography"/>
  </ds:schemaRefs>
</ds:datastoreItem>
</file>

<file path=customXml/itemProps2.xml><?xml version="1.0" encoding="utf-8"?>
<ds:datastoreItem xmlns:ds="http://schemas.openxmlformats.org/officeDocument/2006/customXml" ds:itemID="{34B4C888-ADBE-4A7A-A52C-8B99667AA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AF623-F10D-4ADA-97E9-E2AEB7DE6CAC}">
  <ds:schemaRefs>
    <ds:schemaRef ds:uri="http://schemas.microsoft.com/sharepoint/v3/contenttype/forms"/>
  </ds:schemaRefs>
</ds:datastoreItem>
</file>

<file path=customXml/itemProps4.xml><?xml version="1.0" encoding="utf-8"?>
<ds:datastoreItem xmlns:ds="http://schemas.openxmlformats.org/officeDocument/2006/customXml" ds:itemID="{F0C32357-876C-4D24-8CC0-5A6C38498F75}">
  <ds:schemaRefs>
    <ds:schemaRef ds:uri="http://purl.org/dc/terms/"/>
    <ds:schemaRef ds:uri="http://schemas.microsoft.com/office/2006/metadata/properties"/>
    <ds:schemaRef ds:uri="aef465bf-a87d-4dc6-ab5f-5480a5bfaa4e"/>
    <ds:schemaRef ds:uri="http://schemas.microsoft.com/office/infopath/2007/PartnerControls"/>
    <ds:schemaRef ds:uri="http://purl.org/dc/elements/1.1/"/>
    <ds:schemaRef ds:uri="http://schemas.microsoft.com/office/2006/documentManagement/types"/>
    <ds:schemaRef ds:uri="http://www.w3.org/XML/1998/namespace"/>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7868</Words>
  <Characters>44848</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2026-02-05T13:31:00Z</cp:lastPrinted>
  <dcterms:created xsi:type="dcterms:W3CDTF">2026-02-05T13:32:00Z</dcterms:created>
  <dcterms:modified xsi:type="dcterms:W3CDTF">2026-02-05T13:32:00Z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