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40FC0862" w:rsidR="00BB1E26" w:rsidRPr="0000171F" w:rsidRDefault="00BB1E26" w:rsidP="0000171F">
      <w:pPr>
        <w:pStyle w:val="Naslov3"/>
        <w:numPr>
          <w:ilvl w:val="0"/>
          <w:numId w:val="0"/>
        </w:numPr>
        <w:spacing w:before="0" w:after="0" w:line="240" w:lineRule="auto"/>
        <w:ind w:left="357" w:hanging="357"/>
        <w:rPr>
          <w:rFonts w:cs="Arial"/>
        </w:rPr>
      </w:pPr>
    </w:p>
    <w:p w14:paraId="5CE81A9B" w14:textId="77777777" w:rsidR="00A245C6" w:rsidRPr="0000171F" w:rsidRDefault="00A245C6" w:rsidP="0000171F">
      <w:pPr>
        <w:spacing w:line="240" w:lineRule="auto"/>
        <w:rPr>
          <w:rFonts w:cs="Arial"/>
        </w:rPr>
      </w:pPr>
    </w:p>
    <w:p w14:paraId="05CACF06" w14:textId="77777777" w:rsidR="00A245C6" w:rsidRPr="0000171F" w:rsidRDefault="00A245C6" w:rsidP="0000171F">
      <w:pPr>
        <w:spacing w:line="240" w:lineRule="auto"/>
        <w:rPr>
          <w:rFonts w:cs="Arial"/>
        </w:rPr>
      </w:pPr>
    </w:p>
    <w:p w14:paraId="2B8E7E32" w14:textId="77777777" w:rsidR="00A245C6" w:rsidRPr="0000171F" w:rsidRDefault="00A245C6" w:rsidP="0000171F">
      <w:pPr>
        <w:spacing w:line="240" w:lineRule="auto"/>
        <w:rPr>
          <w:rFonts w:cs="Arial"/>
        </w:rPr>
      </w:pPr>
    </w:p>
    <w:p w14:paraId="5DC40568" w14:textId="77777777" w:rsidR="00A245C6" w:rsidRPr="0000171F" w:rsidRDefault="00A245C6" w:rsidP="0000171F">
      <w:pPr>
        <w:spacing w:line="240" w:lineRule="auto"/>
        <w:rPr>
          <w:rFonts w:cs="Arial"/>
        </w:rPr>
      </w:pPr>
    </w:p>
    <w:p w14:paraId="3F2FBE10" w14:textId="77777777" w:rsidR="00A245C6" w:rsidRPr="0000171F" w:rsidRDefault="00A245C6" w:rsidP="0000171F">
      <w:pPr>
        <w:spacing w:line="240" w:lineRule="auto"/>
        <w:rPr>
          <w:rFonts w:cs="Arial"/>
        </w:rPr>
      </w:pPr>
    </w:p>
    <w:p w14:paraId="655A389D" w14:textId="73AE6B60" w:rsidR="00BB1E26" w:rsidRPr="0000171F" w:rsidRDefault="00152883" w:rsidP="0000171F">
      <w:pPr>
        <w:spacing w:line="240" w:lineRule="auto"/>
        <w:rPr>
          <w:rFonts w:cs="Arial"/>
        </w:rPr>
      </w:pPr>
      <w:r w:rsidRPr="0000171F">
        <w:rPr>
          <w:rFonts w:cs="Arial"/>
        </w:rPr>
        <w:t>Številka:</w:t>
      </w:r>
      <w:r w:rsidR="00983030" w:rsidRPr="0000171F">
        <w:rPr>
          <w:rFonts w:cs="Arial"/>
        </w:rPr>
        <w:t xml:space="preserve"> </w:t>
      </w:r>
    </w:p>
    <w:p w14:paraId="513AC40A" w14:textId="20F5D308" w:rsidR="00E54094" w:rsidRPr="0000171F" w:rsidRDefault="00E54094" w:rsidP="0000171F">
      <w:pPr>
        <w:spacing w:line="240" w:lineRule="auto"/>
        <w:rPr>
          <w:rFonts w:cs="Arial"/>
        </w:rPr>
      </w:pPr>
      <w:r w:rsidRPr="0000171F">
        <w:rPr>
          <w:rFonts w:cs="Arial"/>
        </w:rPr>
        <w:t>Datum:</w:t>
      </w:r>
      <w:r w:rsidR="00B51380" w:rsidRPr="0000171F">
        <w:rPr>
          <w:rFonts w:cs="Arial"/>
        </w:rPr>
        <w:t xml:space="preserve"> </w:t>
      </w:r>
    </w:p>
    <w:p w14:paraId="567F87C7" w14:textId="77777777" w:rsidR="00BB1E26" w:rsidRPr="0000171F" w:rsidRDefault="00F81327" w:rsidP="0000171F">
      <w:pPr>
        <w:tabs>
          <w:tab w:val="left" w:pos="3480"/>
        </w:tabs>
        <w:spacing w:line="240" w:lineRule="auto"/>
        <w:rPr>
          <w:rFonts w:cs="Arial"/>
        </w:rPr>
      </w:pPr>
      <w:r w:rsidRPr="0000171F">
        <w:rPr>
          <w:rFonts w:cs="Arial"/>
        </w:rPr>
        <w:tab/>
      </w:r>
    </w:p>
    <w:p w14:paraId="7588B674" w14:textId="77777777" w:rsidR="00BB1E26" w:rsidRPr="0000171F" w:rsidRDefault="00BB1E26" w:rsidP="0000171F">
      <w:pPr>
        <w:spacing w:line="240" w:lineRule="auto"/>
        <w:rPr>
          <w:rFonts w:cs="Arial"/>
        </w:rPr>
      </w:pPr>
    </w:p>
    <w:p w14:paraId="18CC8631" w14:textId="77777777" w:rsidR="00BB1E26" w:rsidRPr="0000171F" w:rsidRDefault="00BB1E26" w:rsidP="0000171F">
      <w:pPr>
        <w:spacing w:line="240" w:lineRule="auto"/>
        <w:rPr>
          <w:rFonts w:cs="Arial"/>
        </w:rPr>
      </w:pPr>
    </w:p>
    <w:p w14:paraId="7944B7A0" w14:textId="77777777" w:rsidR="00BB1E26" w:rsidRPr="0000171F" w:rsidRDefault="00BB1E26" w:rsidP="0000171F">
      <w:pPr>
        <w:spacing w:line="240" w:lineRule="auto"/>
        <w:rPr>
          <w:rFonts w:cs="Arial"/>
        </w:rPr>
      </w:pPr>
    </w:p>
    <w:p w14:paraId="5C456D4F" w14:textId="77777777" w:rsidR="008F44C4" w:rsidRPr="0000171F" w:rsidRDefault="008F44C4" w:rsidP="0000171F">
      <w:pPr>
        <w:spacing w:line="240" w:lineRule="auto"/>
        <w:jc w:val="center"/>
        <w:rPr>
          <w:rFonts w:cs="Arial"/>
          <w:b/>
          <w:sz w:val="52"/>
          <w:szCs w:val="52"/>
        </w:rPr>
      </w:pPr>
    </w:p>
    <w:p w14:paraId="6E7F5706" w14:textId="77777777" w:rsidR="008F44C4" w:rsidRPr="0000171F" w:rsidRDefault="008F44C4" w:rsidP="0000171F">
      <w:pPr>
        <w:spacing w:line="240" w:lineRule="auto"/>
        <w:jc w:val="center"/>
        <w:rPr>
          <w:rFonts w:cs="Arial"/>
          <w:b/>
          <w:sz w:val="52"/>
          <w:szCs w:val="52"/>
        </w:rPr>
      </w:pPr>
    </w:p>
    <w:p w14:paraId="263A6D87" w14:textId="77777777" w:rsidR="00321473" w:rsidRPr="0000171F" w:rsidRDefault="00321473" w:rsidP="0000171F">
      <w:pPr>
        <w:spacing w:line="240" w:lineRule="auto"/>
        <w:jc w:val="center"/>
        <w:rPr>
          <w:rFonts w:cs="Arial"/>
          <w:b/>
          <w:sz w:val="52"/>
          <w:szCs w:val="52"/>
        </w:rPr>
      </w:pPr>
    </w:p>
    <w:p w14:paraId="2A88A0B2" w14:textId="5B6BA29D" w:rsidR="00D46C96" w:rsidRPr="0000171F" w:rsidRDefault="00321473" w:rsidP="0000171F">
      <w:pPr>
        <w:spacing w:line="240" w:lineRule="auto"/>
        <w:jc w:val="center"/>
        <w:rPr>
          <w:rFonts w:cs="Arial"/>
          <w:b/>
          <w:sz w:val="52"/>
          <w:szCs w:val="52"/>
        </w:rPr>
      </w:pPr>
      <w:r w:rsidRPr="0000171F">
        <w:rPr>
          <w:rFonts w:cs="Arial"/>
          <w:b/>
          <w:sz w:val="52"/>
          <w:szCs w:val="52"/>
        </w:rPr>
        <w:t xml:space="preserve">DOKUMENTACIJA </w:t>
      </w:r>
      <w:r w:rsidR="00F747E3" w:rsidRPr="0000171F">
        <w:rPr>
          <w:rFonts w:cs="Arial"/>
          <w:b/>
          <w:sz w:val="52"/>
          <w:szCs w:val="52"/>
        </w:rPr>
        <w:t>ZA</w:t>
      </w:r>
      <w:r w:rsidR="00F23E94" w:rsidRPr="0000171F">
        <w:rPr>
          <w:rFonts w:cs="Arial"/>
          <w:b/>
          <w:sz w:val="52"/>
          <w:szCs w:val="52"/>
        </w:rPr>
        <w:t xml:space="preserve"> </w:t>
      </w:r>
      <w:r w:rsidRPr="0000171F">
        <w:rPr>
          <w:rFonts w:cs="Arial"/>
          <w:b/>
          <w:sz w:val="52"/>
          <w:szCs w:val="52"/>
        </w:rPr>
        <w:t xml:space="preserve">ODDAJO JAVNEGA NAROČILA Z OZNAKO </w:t>
      </w:r>
    </w:p>
    <w:p w14:paraId="56899F89" w14:textId="43DA2429" w:rsidR="00321473" w:rsidRPr="0000171F" w:rsidRDefault="006E52CE" w:rsidP="0000171F">
      <w:pPr>
        <w:spacing w:line="240" w:lineRule="auto"/>
        <w:jc w:val="center"/>
        <w:rPr>
          <w:rFonts w:cs="Arial"/>
          <w:b/>
          <w:sz w:val="52"/>
          <w:szCs w:val="52"/>
        </w:rPr>
      </w:pPr>
      <w:r w:rsidRPr="0000171F">
        <w:rPr>
          <w:rFonts w:cs="Arial"/>
          <w:b/>
          <w:sz w:val="52"/>
          <w:szCs w:val="52"/>
        </w:rPr>
        <w:t>OD</w:t>
      </w:r>
      <w:r w:rsidR="00C84290" w:rsidRPr="0000171F">
        <w:rPr>
          <w:rFonts w:cs="Arial"/>
          <w:b/>
          <w:sz w:val="52"/>
          <w:szCs w:val="52"/>
        </w:rPr>
        <w:t>PZSI</w:t>
      </w:r>
      <w:r w:rsidR="00285AB3" w:rsidRPr="0000171F">
        <w:rPr>
          <w:rFonts w:cs="Arial"/>
          <w:b/>
          <w:sz w:val="52"/>
          <w:szCs w:val="52"/>
        </w:rPr>
        <w:t>-</w:t>
      </w:r>
      <w:r w:rsidR="00C84290" w:rsidRPr="0000171F">
        <w:rPr>
          <w:rFonts w:cs="Arial"/>
          <w:b/>
          <w:sz w:val="52"/>
          <w:szCs w:val="52"/>
        </w:rPr>
        <w:t>36</w:t>
      </w:r>
      <w:r w:rsidR="00285AB3" w:rsidRPr="0000171F">
        <w:rPr>
          <w:rFonts w:cs="Arial"/>
          <w:b/>
          <w:sz w:val="52"/>
          <w:szCs w:val="52"/>
        </w:rPr>
        <w:t>/202</w:t>
      </w:r>
      <w:r w:rsidRPr="0000171F">
        <w:rPr>
          <w:rFonts w:cs="Arial"/>
          <w:b/>
          <w:sz w:val="52"/>
          <w:szCs w:val="52"/>
        </w:rPr>
        <w:t>5</w:t>
      </w:r>
    </w:p>
    <w:p w14:paraId="78BA208F" w14:textId="77777777" w:rsidR="00321473" w:rsidRPr="0000171F" w:rsidRDefault="00321473" w:rsidP="0000171F">
      <w:pPr>
        <w:spacing w:line="240" w:lineRule="auto"/>
        <w:jc w:val="center"/>
        <w:rPr>
          <w:rFonts w:cs="Arial"/>
          <w:b/>
          <w:sz w:val="52"/>
          <w:szCs w:val="52"/>
        </w:rPr>
      </w:pPr>
    </w:p>
    <w:p w14:paraId="17800D55" w14:textId="77777777" w:rsidR="00321473" w:rsidRPr="0000171F" w:rsidRDefault="00321473" w:rsidP="0000171F">
      <w:pPr>
        <w:spacing w:line="240" w:lineRule="auto"/>
        <w:jc w:val="center"/>
        <w:rPr>
          <w:rFonts w:cs="Arial"/>
          <w:b/>
          <w:sz w:val="52"/>
          <w:szCs w:val="52"/>
        </w:rPr>
      </w:pPr>
    </w:p>
    <w:p w14:paraId="268C2144" w14:textId="77777777" w:rsidR="00321473" w:rsidRPr="0000171F" w:rsidRDefault="00321473" w:rsidP="0000171F">
      <w:pPr>
        <w:spacing w:line="240" w:lineRule="auto"/>
        <w:jc w:val="center"/>
        <w:rPr>
          <w:rFonts w:cs="Arial"/>
          <w:b/>
          <w:sz w:val="52"/>
          <w:szCs w:val="52"/>
        </w:rPr>
      </w:pPr>
    </w:p>
    <w:p w14:paraId="68E4E7B2" w14:textId="77777777" w:rsidR="00321473" w:rsidRPr="0000171F" w:rsidRDefault="00321473" w:rsidP="0000171F">
      <w:pPr>
        <w:spacing w:line="240" w:lineRule="auto"/>
        <w:jc w:val="center"/>
        <w:rPr>
          <w:rFonts w:cs="Arial"/>
          <w:b/>
          <w:sz w:val="52"/>
          <w:szCs w:val="52"/>
        </w:rPr>
      </w:pPr>
    </w:p>
    <w:p w14:paraId="30998822" w14:textId="77777777" w:rsidR="00321473" w:rsidRPr="0000171F" w:rsidRDefault="00321473" w:rsidP="0000171F">
      <w:pPr>
        <w:spacing w:line="240" w:lineRule="auto"/>
        <w:jc w:val="center"/>
        <w:rPr>
          <w:rFonts w:cs="Arial"/>
          <w:b/>
          <w:sz w:val="52"/>
          <w:szCs w:val="52"/>
        </w:rPr>
      </w:pPr>
    </w:p>
    <w:p w14:paraId="0D084C7B" w14:textId="77777777" w:rsidR="00321473" w:rsidRPr="0000171F" w:rsidRDefault="00321473" w:rsidP="0000171F">
      <w:pPr>
        <w:spacing w:line="240" w:lineRule="auto"/>
        <w:jc w:val="center"/>
        <w:rPr>
          <w:rFonts w:cs="Arial"/>
          <w:b/>
          <w:sz w:val="52"/>
          <w:szCs w:val="52"/>
        </w:rPr>
      </w:pPr>
    </w:p>
    <w:p w14:paraId="126AD324" w14:textId="77777777" w:rsidR="00321473" w:rsidRPr="0000171F" w:rsidRDefault="00321473" w:rsidP="0000171F">
      <w:pPr>
        <w:spacing w:line="240" w:lineRule="auto"/>
        <w:jc w:val="center"/>
        <w:rPr>
          <w:rFonts w:cs="Arial"/>
          <w:b/>
          <w:sz w:val="52"/>
          <w:szCs w:val="52"/>
        </w:rPr>
      </w:pPr>
    </w:p>
    <w:p w14:paraId="2732D85B" w14:textId="77777777" w:rsidR="00321473" w:rsidRPr="0000171F" w:rsidRDefault="00321473" w:rsidP="0000171F">
      <w:pPr>
        <w:spacing w:line="240" w:lineRule="auto"/>
        <w:jc w:val="center"/>
        <w:rPr>
          <w:rFonts w:cs="Arial"/>
          <w:b/>
          <w:sz w:val="52"/>
          <w:szCs w:val="52"/>
        </w:rPr>
      </w:pPr>
    </w:p>
    <w:p w14:paraId="64A2F173" w14:textId="77777777" w:rsidR="00321473" w:rsidRPr="0000171F" w:rsidRDefault="00321473" w:rsidP="0000171F">
      <w:pPr>
        <w:spacing w:line="240" w:lineRule="auto"/>
        <w:jc w:val="center"/>
        <w:rPr>
          <w:rFonts w:cs="Arial"/>
          <w:b/>
          <w:sz w:val="52"/>
          <w:szCs w:val="52"/>
        </w:rPr>
      </w:pPr>
    </w:p>
    <w:p w14:paraId="5A15B32D" w14:textId="77777777" w:rsidR="00321473" w:rsidRPr="0000171F" w:rsidRDefault="00321473" w:rsidP="0000171F">
      <w:pPr>
        <w:spacing w:line="240" w:lineRule="auto"/>
        <w:jc w:val="center"/>
        <w:rPr>
          <w:rFonts w:cs="Arial"/>
          <w:b/>
          <w:sz w:val="52"/>
          <w:szCs w:val="52"/>
        </w:rPr>
      </w:pPr>
    </w:p>
    <w:p w14:paraId="0D879C7E" w14:textId="77777777" w:rsidR="00321473" w:rsidRPr="0000171F" w:rsidRDefault="00321473" w:rsidP="0000171F">
      <w:pPr>
        <w:spacing w:line="240" w:lineRule="auto"/>
        <w:jc w:val="center"/>
        <w:rPr>
          <w:rFonts w:cs="Arial"/>
          <w:b/>
          <w:sz w:val="52"/>
          <w:szCs w:val="52"/>
        </w:rPr>
      </w:pPr>
    </w:p>
    <w:p w14:paraId="268B4AC4" w14:textId="77777777" w:rsidR="00321473" w:rsidRPr="0000171F" w:rsidRDefault="00321473" w:rsidP="0000171F">
      <w:pPr>
        <w:spacing w:line="240" w:lineRule="auto"/>
        <w:jc w:val="center"/>
        <w:rPr>
          <w:rFonts w:cs="Arial"/>
          <w:b/>
          <w:sz w:val="52"/>
          <w:szCs w:val="52"/>
        </w:rPr>
      </w:pPr>
    </w:p>
    <w:p w14:paraId="48C0157F" w14:textId="77777777" w:rsidR="00321473" w:rsidRPr="0000171F" w:rsidRDefault="00321473" w:rsidP="0000171F">
      <w:pPr>
        <w:spacing w:line="240" w:lineRule="auto"/>
        <w:jc w:val="center"/>
        <w:rPr>
          <w:rFonts w:cs="Arial"/>
          <w:b/>
          <w:sz w:val="52"/>
          <w:szCs w:val="52"/>
        </w:rPr>
      </w:pPr>
    </w:p>
    <w:p w14:paraId="0C05903E" w14:textId="77777777" w:rsidR="00321473" w:rsidRPr="0000171F" w:rsidRDefault="00321473" w:rsidP="0000171F">
      <w:pPr>
        <w:spacing w:line="240" w:lineRule="auto"/>
        <w:jc w:val="center"/>
        <w:rPr>
          <w:rFonts w:cs="Arial"/>
          <w:b/>
          <w:sz w:val="52"/>
          <w:szCs w:val="52"/>
        </w:rPr>
      </w:pPr>
    </w:p>
    <w:p w14:paraId="4C7B4B9A" w14:textId="77777777" w:rsidR="00321473" w:rsidRPr="0000171F" w:rsidRDefault="00321473" w:rsidP="0000171F">
      <w:pPr>
        <w:spacing w:line="240" w:lineRule="auto"/>
        <w:jc w:val="center"/>
        <w:rPr>
          <w:rFonts w:cs="Arial"/>
          <w:b/>
          <w:sz w:val="52"/>
          <w:szCs w:val="52"/>
        </w:rPr>
      </w:pPr>
    </w:p>
    <w:p w14:paraId="31102BD0" w14:textId="77777777" w:rsidR="00321473" w:rsidRPr="0000171F" w:rsidRDefault="00321473" w:rsidP="0000171F">
      <w:pPr>
        <w:spacing w:line="240" w:lineRule="auto"/>
        <w:jc w:val="center"/>
        <w:rPr>
          <w:rFonts w:cs="Arial"/>
          <w:b/>
          <w:sz w:val="52"/>
          <w:szCs w:val="52"/>
        </w:rPr>
      </w:pPr>
    </w:p>
    <w:p w14:paraId="546D8E5F" w14:textId="77777777" w:rsidR="00321473" w:rsidRPr="0000171F" w:rsidRDefault="00321473" w:rsidP="0000171F">
      <w:pPr>
        <w:spacing w:line="240" w:lineRule="auto"/>
        <w:jc w:val="center"/>
        <w:rPr>
          <w:rFonts w:cs="Arial"/>
          <w:b/>
          <w:sz w:val="52"/>
          <w:szCs w:val="52"/>
        </w:rPr>
      </w:pPr>
    </w:p>
    <w:p w14:paraId="4FC55275" w14:textId="6ABF3F0C" w:rsidR="00575495" w:rsidRPr="0000171F" w:rsidRDefault="00F23E94" w:rsidP="0000171F">
      <w:pPr>
        <w:spacing w:line="240" w:lineRule="auto"/>
        <w:jc w:val="center"/>
        <w:rPr>
          <w:rFonts w:cs="Arial"/>
          <w:b/>
          <w:sz w:val="52"/>
          <w:szCs w:val="52"/>
        </w:rPr>
      </w:pPr>
      <w:r w:rsidRPr="0000171F">
        <w:rPr>
          <w:rFonts w:cs="Arial"/>
          <w:b/>
          <w:sz w:val="52"/>
          <w:szCs w:val="52"/>
        </w:rPr>
        <w:t xml:space="preserve">NAVODILA </w:t>
      </w:r>
      <w:r w:rsidR="00DE230E" w:rsidRPr="0000171F">
        <w:rPr>
          <w:rFonts w:cs="Arial"/>
          <w:b/>
          <w:sz w:val="52"/>
          <w:szCs w:val="52"/>
        </w:rPr>
        <w:t xml:space="preserve">ZA PRIPRAVO PONUDBE ZA JAVNO NAROČILO </w:t>
      </w:r>
      <w:r w:rsidR="00990C82" w:rsidRPr="0000171F">
        <w:rPr>
          <w:rFonts w:cs="Arial"/>
          <w:b/>
          <w:sz w:val="52"/>
          <w:szCs w:val="52"/>
        </w:rPr>
        <w:t>PO ODPRTEM POSTOPKU Z</w:t>
      </w:r>
      <w:r w:rsidR="00B51380" w:rsidRPr="0000171F">
        <w:rPr>
          <w:rFonts w:cs="Arial"/>
          <w:b/>
          <w:sz w:val="52"/>
          <w:szCs w:val="52"/>
        </w:rPr>
        <w:t xml:space="preserve"> </w:t>
      </w:r>
      <w:r w:rsidR="00990C82" w:rsidRPr="0000171F">
        <w:rPr>
          <w:rFonts w:cs="Arial"/>
          <w:b/>
          <w:sz w:val="52"/>
          <w:szCs w:val="52"/>
        </w:rPr>
        <w:t>OZNAKO</w:t>
      </w:r>
      <w:r w:rsidR="0086460C" w:rsidRPr="0000171F">
        <w:rPr>
          <w:rFonts w:cs="Arial"/>
          <w:b/>
          <w:sz w:val="52"/>
          <w:szCs w:val="52"/>
        </w:rPr>
        <w:t xml:space="preserve"> </w:t>
      </w:r>
      <w:r w:rsidR="006E52CE" w:rsidRPr="0000171F">
        <w:rPr>
          <w:rFonts w:cs="Arial"/>
          <w:b/>
          <w:sz w:val="52"/>
          <w:szCs w:val="52"/>
        </w:rPr>
        <w:t>OD</w:t>
      </w:r>
      <w:r w:rsidR="00C84290" w:rsidRPr="0000171F">
        <w:rPr>
          <w:rFonts w:cs="Arial"/>
          <w:b/>
          <w:sz w:val="52"/>
          <w:szCs w:val="52"/>
        </w:rPr>
        <w:t>PZSI</w:t>
      </w:r>
      <w:r w:rsidR="006E52CE" w:rsidRPr="0000171F">
        <w:rPr>
          <w:rFonts w:cs="Arial"/>
          <w:b/>
          <w:sz w:val="52"/>
          <w:szCs w:val="52"/>
        </w:rPr>
        <w:t>-</w:t>
      </w:r>
      <w:r w:rsidR="00C84290" w:rsidRPr="0000171F">
        <w:rPr>
          <w:rFonts w:cs="Arial"/>
          <w:b/>
          <w:sz w:val="52"/>
          <w:szCs w:val="52"/>
        </w:rPr>
        <w:t>36</w:t>
      </w:r>
      <w:r w:rsidR="006E52CE" w:rsidRPr="0000171F">
        <w:rPr>
          <w:rFonts w:cs="Arial"/>
          <w:b/>
          <w:sz w:val="52"/>
          <w:szCs w:val="52"/>
        </w:rPr>
        <w:t>/2025</w:t>
      </w:r>
    </w:p>
    <w:p w14:paraId="35DDFB8E" w14:textId="5FF93123" w:rsidR="006C3248" w:rsidRPr="0000171F" w:rsidRDefault="006C3248" w:rsidP="0000171F">
      <w:pPr>
        <w:spacing w:line="240" w:lineRule="auto"/>
        <w:jc w:val="center"/>
        <w:rPr>
          <w:rFonts w:cs="Arial"/>
          <w:b/>
          <w:sz w:val="52"/>
          <w:szCs w:val="52"/>
        </w:rPr>
      </w:pPr>
    </w:p>
    <w:p w14:paraId="3002CE00" w14:textId="77777777" w:rsidR="00BB1E26" w:rsidRPr="0000171F" w:rsidRDefault="00BB1E26" w:rsidP="0000171F">
      <w:pPr>
        <w:spacing w:line="240" w:lineRule="auto"/>
        <w:rPr>
          <w:rFonts w:cs="Arial"/>
        </w:rPr>
      </w:pPr>
    </w:p>
    <w:p w14:paraId="76A5A14D" w14:textId="77777777" w:rsidR="00BB1E26" w:rsidRPr="0000171F" w:rsidRDefault="00BB1E26" w:rsidP="0000171F">
      <w:pPr>
        <w:spacing w:line="240" w:lineRule="auto"/>
        <w:rPr>
          <w:rFonts w:cs="Arial"/>
        </w:rPr>
      </w:pPr>
    </w:p>
    <w:p w14:paraId="4B29F5DE" w14:textId="77777777" w:rsidR="00BB1E26" w:rsidRPr="0000171F" w:rsidRDefault="00BB1E26" w:rsidP="0000171F">
      <w:pPr>
        <w:spacing w:line="240" w:lineRule="auto"/>
        <w:rPr>
          <w:rFonts w:cs="Arial"/>
        </w:rPr>
      </w:pPr>
    </w:p>
    <w:p w14:paraId="23CA18E5" w14:textId="77777777" w:rsidR="00BB1E26" w:rsidRPr="0000171F" w:rsidRDefault="00BB1E26" w:rsidP="0000171F">
      <w:pPr>
        <w:spacing w:line="240" w:lineRule="auto"/>
        <w:rPr>
          <w:rFonts w:cs="Arial"/>
        </w:rPr>
      </w:pPr>
    </w:p>
    <w:p w14:paraId="1B29DB77" w14:textId="77777777" w:rsidR="00BB1E26" w:rsidRPr="0000171F" w:rsidRDefault="00BB1E26" w:rsidP="0000171F">
      <w:pPr>
        <w:spacing w:line="240" w:lineRule="auto"/>
        <w:rPr>
          <w:rFonts w:cs="Arial"/>
        </w:rPr>
      </w:pPr>
    </w:p>
    <w:p w14:paraId="2FD528A4" w14:textId="77777777" w:rsidR="00BB1E26" w:rsidRPr="0000171F" w:rsidRDefault="00BB1E26" w:rsidP="0000171F">
      <w:pPr>
        <w:spacing w:line="240" w:lineRule="auto"/>
        <w:rPr>
          <w:rFonts w:cs="Arial"/>
        </w:rPr>
      </w:pPr>
    </w:p>
    <w:p w14:paraId="1F84EF33" w14:textId="77777777" w:rsidR="003E2908" w:rsidRPr="0000171F" w:rsidRDefault="003E2908" w:rsidP="0000171F">
      <w:pPr>
        <w:spacing w:line="240" w:lineRule="auto"/>
        <w:rPr>
          <w:rFonts w:cs="Arial"/>
        </w:rPr>
      </w:pPr>
    </w:p>
    <w:p w14:paraId="49D94647" w14:textId="77777777" w:rsidR="003E2908" w:rsidRPr="0000171F" w:rsidRDefault="003E2908" w:rsidP="0000171F">
      <w:pPr>
        <w:spacing w:line="240" w:lineRule="auto"/>
        <w:rPr>
          <w:rFonts w:cs="Arial"/>
        </w:rPr>
      </w:pPr>
    </w:p>
    <w:p w14:paraId="2F69E7F6" w14:textId="77777777" w:rsidR="003E2908" w:rsidRPr="0000171F" w:rsidRDefault="003E2908" w:rsidP="0000171F">
      <w:pPr>
        <w:spacing w:line="240" w:lineRule="auto"/>
        <w:rPr>
          <w:rFonts w:cs="Arial"/>
        </w:rPr>
      </w:pPr>
    </w:p>
    <w:p w14:paraId="0CF49DDD" w14:textId="77777777" w:rsidR="00F6023E" w:rsidRPr="0000171F" w:rsidRDefault="00F6023E" w:rsidP="0000171F">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00171F" w:rsidRDefault="00F6023E" w:rsidP="0000171F">
      <w:pPr>
        <w:spacing w:line="240" w:lineRule="auto"/>
        <w:rPr>
          <w:rFonts w:cs="Arial"/>
          <w:lang w:eastAsia="sl-SI"/>
        </w:rPr>
      </w:pPr>
    </w:p>
    <w:p w14:paraId="30400BD4" w14:textId="77777777" w:rsidR="00F6023E" w:rsidRPr="0000171F" w:rsidRDefault="00F6023E" w:rsidP="0000171F">
      <w:pPr>
        <w:spacing w:line="240" w:lineRule="auto"/>
        <w:rPr>
          <w:rFonts w:cs="Arial"/>
          <w:lang w:eastAsia="sl-SI"/>
        </w:rPr>
      </w:pPr>
    </w:p>
    <w:p w14:paraId="2412A2E0" w14:textId="77777777" w:rsidR="00F6023E" w:rsidRPr="0000171F" w:rsidRDefault="00F6023E" w:rsidP="0000171F">
      <w:pPr>
        <w:spacing w:line="240" w:lineRule="auto"/>
        <w:rPr>
          <w:rFonts w:cs="Arial"/>
          <w:lang w:eastAsia="sl-SI"/>
        </w:rPr>
      </w:pPr>
    </w:p>
    <w:p w14:paraId="79FF4390" w14:textId="77777777" w:rsidR="00F6023E" w:rsidRPr="0000171F" w:rsidRDefault="00F6023E" w:rsidP="0000171F">
      <w:pPr>
        <w:spacing w:line="240" w:lineRule="auto"/>
        <w:rPr>
          <w:rFonts w:cs="Arial"/>
          <w:lang w:eastAsia="sl-SI"/>
        </w:rPr>
      </w:pPr>
    </w:p>
    <w:p w14:paraId="50CFE37F" w14:textId="77777777" w:rsidR="008F44C4" w:rsidRPr="0000171F" w:rsidRDefault="008F44C4" w:rsidP="0000171F">
      <w:pPr>
        <w:spacing w:line="240" w:lineRule="auto"/>
        <w:rPr>
          <w:rFonts w:cs="Arial"/>
          <w:lang w:eastAsia="sl-SI"/>
        </w:rPr>
      </w:pPr>
    </w:p>
    <w:p w14:paraId="52576676" w14:textId="77777777" w:rsidR="008F44C4" w:rsidRPr="0000171F" w:rsidRDefault="008F44C4" w:rsidP="0000171F">
      <w:pPr>
        <w:spacing w:line="240" w:lineRule="auto"/>
        <w:rPr>
          <w:rFonts w:cs="Arial"/>
          <w:lang w:eastAsia="sl-SI"/>
        </w:rPr>
      </w:pPr>
    </w:p>
    <w:p w14:paraId="7E02A936" w14:textId="77777777" w:rsidR="008F44C4" w:rsidRPr="0000171F" w:rsidRDefault="008F44C4" w:rsidP="0000171F">
      <w:pPr>
        <w:spacing w:line="240" w:lineRule="auto"/>
        <w:rPr>
          <w:rFonts w:cs="Arial"/>
          <w:lang w:eastAsia="sl-SI"/>
        </w:rPr>
      </w:pPr>
    </w:p>
    <w:p w14:paraId="47226F7B" w14:textId="77777777" w:rsidR="000A1ADC" w:rsidRPr="0000171F" w:rsidRDefault="000A1ADC" w:rsidP="0000171F">
      <w:pPr>
        <w:spacing w:line="240" w:lineRule="auto"/>
        <w:rPr>
          <w:rFonts w:cs="Arial"/>
          <w:lang w:eastAsia="sl-SI"/>
        </w:rPr>
      </w:pPr>
    </w:p>
    <w:p w14:paraId="0F1BAD0F" w14:textId="77777777" w:rsidR="000A1ADC" w:rsidRPr="0000171F" w:rsidRDefault="000A1ADC" w:rsidP="0000171F">
      <w:pPr>
        <w:spacing w:line="240" w:lineRule="auto"/>
        <w:rPr>
          <w:rFonts w:cs="Arial"/>
          <w:lang w:eastAsia="sl-SI"/>
        </w:rPr>
      </w:pPr>
    </w:p>
    <w:p w14:paraId="33CAD717" w14:textId="77777777" w:rsidR="000A1ADC" w:rsidRPr="0000171F" w:rsidRDefault="000A1ADC" w:rsidP="0000171F">
      <w:pPr>
        <w:spacing w:line="240" w:lineRule="auto"/>
        <w:rPr>
          <w:rFonts w:cs="Arial"/>
          <w:lang w:eastAsia="sl-SI"/>
        </w:rPr>
      </w:pPr>
    </w:p>
    <w:p w14:paraId="07AA6181" w14:textId="77777777" w:rsidR="00D46C96" w:rsidRPr="0000171F" w:rsidRDefault="00D46C96" w:rsidP="0000171F">
      <w:pPr>
        <w:spacing w:line="240" w:lineRule="auto"/>
        <w:rPr>
          <w:rFonts w:cs="Arial"/>
          <w:lang w:eastAsia="sl-SI"/>
        </w:rPr>
      </w:pPr>
    </w:p>
    <w:p w14:paraId="2E6B44AB" w14:textId="77777777" w:rsidR="000A1ADC" w:rsidRPr="0000171F" w:rsidRDefault="000A1ADC" w:rsidP="0000171F">
      <w:pPr>
        <w:spacing w:line="240" w:lineRule="auto"/>
        <w:rPr>
          <w:rFonts w:cs="Arial"/>
          <w:lang w:eastAsia="sl-SI"/>
        </w:rPr>
      </w:pPr>
    </w:p>
    <w:p w14:paraId="64360D70" w14:textId="77777777" w:rsidR="008F44C4" w:rsidRPr="0000171F" w:rsidRDefault="008F44C4" w:rsidP="0000171F">
      <w:pPr>
        <w:spacing w:line="240" w:lineRule="auto"/>
        <w:rPr>
          <w:rFonts w:cs="Arial"/>
          <w:lang w:eastAsia="sl-SI"/>
        </w:rPr>
      </w:pPr>
    </w:p>
    <w:p w14:paraId="2977BC7A" w14:textId="7A982CCC" w:rsidR="000221E2" w:rsidRPr="0000171F" w:rsidRDefault="000221E2" w:rsidP="0000171F">
      <w:pPr>
        <w:spacing w:line="240" w:lineRule="auto"/>
        <w:rPr>
          <w:rFonts w:cs="Arial"/>
          <w:lang w:eastAsia="sl-SI"/>
        </w:rPr>
      </w:pPr>
    </w:p>
    <w:p w14:paraId="3AFB7F2D" w14:textId="5D4ABEEE" w:rsidR="00676494" w:rsidRPr="0000171F" w:rsidRDefault="00676494" w:rsidP="0000171F">
      <w:pPr>
        <w:spacing w:line="240" w:lineRule="auto"/>
        <w:rPr>
          <w:rFonts w:cs="Arial"/>
          <w:lang w:eastAsia="sl-SI"/>
        </w:rPr>
      </w:pPr>
    </w:p>
    <w:p w14:paraId="178BABA5" w14:textId="6444A418" w:rsidR="00676494" w:rsidRPr="0000171F" w:rsidRDefault="00676494" w:rsidP="0000171F">
      <w:pPr>
        <w:spacing w:line="240" w:lineRule="auto"/>
        <w:rPr>
          <w:rFonts w:cs="Arial"/>
          <w:lang w:eastAsia="sl-SI"/>
        </w:rPr>
      </w:pPr>
    </w:p>
    <w:p w14:paraId="38580DAD" w14:textId="25118156" w:rsidR="00676494" w:rsidRPr="0000171F" w:rsidRDefault="00676494" w:rsidP="0000171F">
      <w:pPr>
        <w:spacing w:line="240" w:lineRule="auto"/>
        <w:rPr>
          <w:rFonts w:cs="Arial"/>
          <w:lang w:eastAsia="sl-SI"/>
        </w:rPr>
      </w:pPr>
    </w:p>
    <w:p w14:paraId="1A6672AE" w14:textId="158485EE" w:rsidR="007A4F3A" w:rsidRPr="0000171F" w:rsidRDefault="007A4F3A" w:rsidP="0000171F">
      <w:pPr>
        <w:spacing w:line="240" w:lineRule="auto"/>
        <w:rPr>
          <w:rFonts w:cs="Arial"/>
          <w:lang w:eastAsia="sl-SI"/>
        </w:rPr>
      </w:pPr>
    </w:p>
    <w:p w14:paraId="602EB5E1" w14:textId="77777777" w:rsidR="009908AB" w:rsidRPr="0000171F" w:rsidRDefault="009908AB" w:rsidP="0000171F">
      <w:pPr>
        <w:spacing w:line="240" w:lineRule="auto"/>
        <w:jc w:val="left"/>
        <w:rPr>
          <w:rFonts w:eastAsia="Times New Roman" w:cs="Arial"/>
          <w:bCs/>
          <w:szCs w:val="20"/>
          <w:lang w:eastAsia="sl-SI"/>
        </w:rPr>
      </w:pPr>
      <w:r w:rsidRPr="0000171F">
        <w:rPr>
          <w:rFonts w:cs="Arial"/>
          <w:b/>
          <w:szCs w:val="20"/>
        </w:rPr>
        <w:br w:type="page"/>
      </w:r>
    </w:p>
    <w:p w14:paraId="71865967" w14:textId="52CEBCD2" w:rsidR="00D65E75" w:rsidRPr="0000171F" w:rsidRDefault="009B3F0C" w:rsidP="0000171F">
      <w:pPr>
        <w:pStyle w:val="NaslovTOC"/>
        <w:spacing w:before="0" w:line="240" w:lineRule="auto"/>
        <w:rPr>
          <w:rFonts w:ascii="Arial" w:hAnsi="Arial" w:cs="Arial"/>
          <w:b w:val="0"/>
          <w:color w:val="auto"/>
          <w:sz w:val="20"/>
          <w:szCs w:val="20"/>
        </w:rPr>
      </w:pPr>
      <w:r w:rsidRPr="0000171F">
        <w:rPr>
          <w:rFonts w:ascii="Arial" w:hAnsi="Arial" w:cs="Arial"/>
          <w:b w:val="0"/>
          <w:color w:val="auto"/>
          <w:sz w:val="20"/>
          <w:szCs w:val="20"/>
        </w:rPr>
        <w:lastRenderedPageBreak/>
        <w:t>KAZALO</w:t>
      </w:r>
    </w:p>
    <w:p w14:paraId="7D28718F" w14:textId="77777777" w:rsidR="00A5611E" w:rsidRPr="0000171F" w:rsidRDefault="00A5611E" w:rsidP="0000171F">
      <w:pPr>
        <w:spacing w:line="240" w:lineRule="auto"/>
        <w:rPr>
          <w:rFonts w:cs="Arial"/>
          <w:lang w:eastAsia="sl-SI"/>
        </w:rPr>
      </w:pPr>
    </w:p>
    <w:p w14:paraId="6B60DB6A" w14:textId="1BDBB34B" w:rsidR="00115C14" w:rsidRPr="00115C14" w:rsidRDefault="009B3F0C" w:rsidP="00115C14">
      <w:pPr>
        <w:pStyle w:val="Kazalovsebine1"/>
        <w:rPr>
          <w:rFonts w:ascii="Arial" w:eastAsiaTheme="minorEastAsia" w:hAnsi="Arial" w:cs="Arial"/>
          <w:noProof/>
          <w:kern w:val="2"/>
          <w:lang w:eastAsia="sl-SI"/>
          <w14:ligatures w14:val="standardContextual"/>
        </w:rPr>
      </w:pPr>
      <w:r w:rsidRPr="00115C14">
        <w:rPr>
          <w:rFonts w:ascii="Arial" w:hAnsi="Arial" w:cs="Arial"/>
        </w:rPr>
        <w:fldChar w:fldCharType="begin"/>
      </w:r>
      <w:r w:rsidRPr="00115C14">
        <w:rPr>
          <w:rFonts w:ascii="Arial" w:hAnsi="Arial" w:cs="Arial"/>
        </w:rPr>
        <w:instrText xml:space="preserve"> TOC \o "1-5" \h \z \u </w:instrText>
      </w:r>
      <w:r w:rsidRPr="00115C14">
        <w:rPr>
          <w:rFonts w:ascii="Arial" w:hAnsi="Arial" w:cs="Arial"/>
        </w:rPr>
        <w:fldChar w:fldCharType="separate"/>
      </w:r>
      <w:hyperlink w:anchor="_Toc220921318" w:history="1">
        <w:r w:rsidR="00115C14" w:rsidRPr="00115C14">
          <w:rPr>
            <w:rStyle w:val="Hiperpovezava"/>
            <w:rFonts w:ascii="Arial" w:hAnsi="Arial" w:cs="Arial"/>
            <w:noProof/>
            <w:lang w:eastAsia="ar-SA"/>
          </w:rPr>
          <w:t>1.</w:t>
        </w:r>
        <w:r w:rsidR="00115C14" w:rsidRPr="00115C14">
          <w:rPr>
            <w:rFonts w:ascii="Arial" w:eastAsiaTheme="minorEastAsia" w:hAnsi="Arial" w:cs="Arial"/>
            <w:noProof/>
            <w:kern w:val="2"/>
            <w:lang w:eastAsia="sl-SI"/>
            <w14:ligatures w14:val="standardContextual"/>
          </w:rPr>
          <w:tab/>
        </w:r>
        <w:r w:rsidR="00115C14" w:rsidRPr="00115C14">
          <w:rPr>
            <w:rStyle w:val="Hiperpovezava"/>
            <w:rFonts w:ascii="Arial" w:hAnsi="Arial" w:cs="Arial"/>
            <w:noProof/>
            <w:lang w:eastAsia="ar-SA"/>
          </w:rPr>
          <w:t>NAROČNIK</w:t>
        </w:r>
        <w:r w:rsidR="00115C14" w:rsidRPr="00115C14">
          <w:rPr>
            <w:rFonts w:ascii="Arial" w:hAnsi="Arial" w:cs="Arial"/>
            <w:noProof/>
            <w:webHidden/>
          </w:rPr>
          <w:tab/>
        </w:r>
        <w:r w:rsidR="00115C14" w:rsidRPr="00115C14">
          <w:rPr>
            <w:rFonts w:ascii="Arial" w:hAnsi="Arial" w:cs="Arial"/>
            <w:noProof/>
            <w:webHidden/>
          </w:rPr>
          <w:fldChar w:fldCharType="begin"/>
        </w:r>
        <w:r w:rsidR="00115C14" w:rsidRPr="00115C14">
          <w:rPr>
            <w:rFonts w:ascii="Arial" w:hAnsi="Arial" w:cs="Arial"/>
            <w:noProof/>
            <w:webHidden/>
          </w:rPr>
          <w:instrText xml:space="preserve"> PAGEREF _Toc220921318 \h </w:instrText>
        </w:r>
        <w:r w:rsidR="00115C14" w:rsidRPr="00115C14">
          <w:rPr>
            <w:rFonts w:ascii="Arial" w:hAnsi="Arial" w:cs="Arial"/>
            <w:noProof/>
            <w:webHidden/>
          </w:rPr>
        </w:r>
        <w:r w:rsidR="00115C14" w:rsidRPr="00115C14">
          <w:rPr>
            <w:rFonts w:ascii="Arial" w:hAnsi="Arial" w:cs="Arial"/>
            <w:noProof/>
            <w:webHidden/>
          </w:rPr>
          <w:fldChar w:fldCharType="separate"/>
        </w:r>
        <w:r w:rsidR="00115C14" w:rsidRPr="00115C14">
          <w:rPr>
            <w:rFonts w:ascii="Arial" w:hAnsi="Arial" w:cs="Arial"/>
            <w:noProof/>
            <w:webHidden/>
          </w:rPr>
          <w:t>4</w:t>
        </w:r>
        <w:r w:rsidR="00115C14" w:rsidRPr="00115C14">
          <w:rPr>
            <w:rFonts w:ascii="Arial" w:hAnsi="Arial" w:cs="Arial"/>
            <w:noProof/>
            <w:webHidden/>
          </w:rPr>
          <w:fldChar w:fldCharType="end"/>
        </w:r>
      </w:hyperlink>
    </w:p>
    <w:p w14:paraId="7DCE6951" w14:textId="116DE335"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19" w:history="1">
        <w:r w:rsidRPr="00115C14">
          <w:rPr>
            <w:rStyle w:val="Hiperpovezava"/>
            <w:rFonts w:ascii="Arial" w:hAnsi="Arial" w:cs="Arial"/>
            <w:noProof/>
          </w:rPr>
          <w:t>2.</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lang w:eastAsia="ar-SA"/>
          </w:rPr>
          <w:t>OZNAKA</w:t>
        </w:r>
        <w:r w:rsidRPr="00115C14">
          <w:rPr>
            <w:rStyle w:val="Hiperpovezava"/>
            <w:rFonts w:ascii="Arial" w:hAnsi="Arial" w:cs="Arial"/>
            <w:noProof/>
          </w:rPr>
          <w:t xml:space="preserve"> IN PREDMET JAVNEGA NAROČILA</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_Toc220921319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4</w:t>
        </w:r>
        <w:r w:rsidRPr="00115C14">
          <w:rPr>
            <w:rFonts w:ascii="Arial" w:hAnsi="Arial" w:cs="Arial"/>
            <w:noProof/>
            <w:webHidden/>
          </w:rPr>
          <w:fldChar w:fldCharType="end"/>
        </w:r>
      </w:hyperlink>
    </w:p>
    <w:p w14:paraId="72AB3358" w14:textId="052531F9"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20" w:history="1">
        <w:r w:rsidRPr="00115C14">
          <w:rPr>
            <w:rStyle w:val="Hiperpovezava"/>
            <w:rFonts w:ascii="Arial" w:hAnsi="Arial" w:cs="Arial"/>
            <w:noProof/>
            <w:lang w:eastAsia="ar-SA"/>
          </w:rPr>
          <w:t>3.</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lang w:eastAsia="ar-SA"/>
          </w:rPr>
          <w:t>NAČIN ODDAJE JAVNEGA NAROČILA</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_Toc220921320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4</w:t>
        </w:r>
        <w:r w:rsidRPr="00115C14">
          <w:rPr>
            <w:rFonts w:ascii="Arial" w:hAnsi="Arial" w:cs="Arial"/>
            <w:noProof/>
            <w:webHidden/>
          </w:rPr>
          <w:fldChar w:fldCharType="end"/>
        </w:r>
      </w:hyperlink>
    </w:p>
    <w:p w14:paraId="2CDDBEF7" w14:textId="214437CD"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21" w:history="1">
        <w:r w:rsidRPr="00115C14">
          <w:rPr>
            <w:rStyle w:val="Hiperpovezava"/>
            <w:rFonts w:ascii="Arial" w:hAnsi="Arial" w:cs="Arial"/>
            <w:noProof/>
            <w:lang w:eastAsia="ar-SA"/>
          </w:rPr>
          <w:t>4.</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lang w:eastAsia="ar-SA"/>
          </w:rPr>
          <w:t>INFORMACIJE V ZVEZI S PREDLOŽITVIJO IN ODPIRANJEM  ANONIMIZIRANIH IDEJNIH NAČRTOV</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_Toc220921321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4</w:t>
        </w:r>
        <w:r w:rsidRPr="00115C14">
          <w:rPr>
            <w:rFonts w:ascii="Arial" w:hAnsi="Arial" w:cs="Arial"/>
            <w:noProof/>
            <w:webHidden/>
          </w:rPr>
          <w:fldChar w:fldCharType="end"/>
        </w:r>
      </w:hyperlink>
    </w:p>
    <w:p w14:paraId="51F3D748" w14:textId="74094AED"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22" w:history="1">
        <w:r w:rsidRPr="00115C14">
          <w:rPr>
            <w:rStyle w:val="Hiperpovezava"/>
            <w:rFonts w:ascii="Arial" w:hAnsi="Arial" w:cs="Arial"/>
            <w:noProof/>
          </w:rPr>
          <w:t>5.</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 xml:space="preserve">ROK IN </w:t>
        </w:r>
        <w:r w:rsidRPr="00115C14">
          <w:rPr>
            <w:rStyle w:val="Hiperpovezava"/>
            <w:rFonts w:ascii="Arial" w:hAnsi="Arial" w:cs="Arial"/>
            <w:noProof/>
            <w:lang w:eastAsia="ar-SA"/>
          </w:rPr>
          <w:t>NAČIN</w:t>
        </w:r>
        <w:r w:rsidRPr="00115C14">
          <w:rPr>
            <w:rStyle w:val="Hiperpovezava"/>
            <w:rFonts w:ascii="Arial" w:hAnsi="Arial" w:cs="Arial"/>
            <w:noProof/>
          </w:rPr>
          <w:t xml:space="preserve"> PREDLOŽITVE PONUDBE</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_Toc220921322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4</w:t>
        </w:r>
        <w:r w:rsidRPr="00115C14">
          <w:rPr>
            <w:rFonts w:ascii="Arial" w:hAnsi="Arial" w:cs="Arial"/>
            <w:noProof/>
            <w:webHidden/>
          </w:rPr>
          <w:fldChar w:fldCharType="end"/>
        </w:r>
      </w:hyperlink>
    </w:p>
    <w:p w14:paraId="1296BEEC" w14:textId="14491849"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23" w:history="1">
        <w:r w:rsidRPr="00115C14">
          <w:rPr>
            <w:rStyle w:val="Hiperpovezava"/>
            <w:rFonts w:ascii="Arial" w:hAnsi="Arial" w:cs="Arial"/>
            <w:noProof/>
          </w:rPr>
          <w:t>6.</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INFORMACIJE V ZVEZI Z ODPIRANJEM PONUDB</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_Toc220921323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5</w:t>
        </w:r>
        <w:r w:rsidRPr="00115C14">
          <w:rPr>
            <w:rFonts w:ascii="Arial" w:hAnsi="Arial" w:cs="Arial"/>
            <w:noProof/>
            <w:webHidden/>
          </w:rPr>
          <w:fldChar w:fldCharType="end"/>
        </w:r>
      </w:hyperlink>
    </w:p>
    <w:p w14:paraId="3C272E70" w14:textId="299BCE89"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24" w:history="1">
        <w:r w:rsidRPr="00115C14">
          <w:rPr>
            <w:rStyle w:val="Hiperpovezava"/>
            <w:rFonts w:ascii="Arial" w:hAnsi="Arial" w:cs="Arial"/>
            <w:noProof/>
          </w:rPr>
          <w:t>7.</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PRAVNA PODLAGA</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_Toc220921324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5</w:t>
        </w:r>
        <w:r w:rsidRPr="00115C14">
          <w:rPr>
            <w:rFonts w:ascii="Arial" w:hAnsi="Arial" w:cs="Arial"/>
            <w:noProof/>
            <w:webHidden/>
          </w:rPr>
          <w:fldChar w:fldCharType="end"/>
        </w:r>
      </w:hyperlink>
    </w:p>
    <w:p w14:paraId="462D5C33" w14:textId="06BC867E"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25" w:history="1">
        <w:r w:rsidRPr="00115C14">
          <w:rPr>
            <w:rStyle w:val="Hiperpovezava"/>
            <w:rFonts w:ascii="Arial" w:hAnsi="Arial" w:cs="Arial"/>
            <w:noProof/>
          </w:rPr>
          <w:t>8.</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TEMELJNA PRAVILA ZA DOSTOP, OBVESTILA IN POJASNILA V ZVEZI Z DOKUMENTACIJO</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_Toc220921325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5</w:t>
        </w:r>
        <w:r w:rsidRPr="00115C14">
          <w:rPr>
            <w:rFonts w:ascii="Arial" w:hAnsi="Arial" w:cs="Arial"/>
            <w:noProof/>
            <w:webHidden/>
          </w:rPr>
          <w:fldChar w:fldCharType="end"/>
        </w:r>
      </w:hyperlink>
    </w:p>
    <w:p w14:paraId="5536DE60" w14:textId="091889CA" w:rsidR="00115C14" w:rsidRPr="00115C14" w:rsidRDefault="00115C14">
      <w:pPr>
        <w:pStyle w:val="Kazalovsebine2"/>
        <w:rPr>
          <w:rFonts w:eastAsiaTheme="minorEastAsia"/>
          <w:kern w:val="2"/>
          <w:lang w:eastAsia="sl-SI"/>
          <w14:ligatures w14:val="standardContextual"/>
        </w:rPr>
      </w:pPr>
      <w:hyperlink w:anchor="_Toc220921326" w:history="1">
        <w:r w:rsidRPr="00115C14">
          <w:rPr>
            <w:rStyle w:val="Hiperpovezava"/>
          </w:rPr>
          <w:t>8.1</w:t>
        </w:r>
        <w:r w:rsidRPr="00115C14">
          <w:rPr>
            <w:rFonts w:eastAsiaTheme="minorEastAsia"/>
            <w:kern w:val="2"/>
            <w:lang w:eastAsia="sl-SI"/>
            <w14:ligatures w14:val="standardContextual"/>
          </w:rPr>
          <w:tab/>
        </w:r>
        <w:r w:rsidRPr="00115C14">
          <w:rPr>
            <w:rStyle w:val="Hiperpovezava"/>
          </w:rPr>
          <w:t>Dostop do dokumentacije</w:t>
        </w:r>
        <w:r w:rsidRPr="00115C14">
          <w:rPr>
            <w:webHidden/>
          </w:rPr>
          <w:tab/>
        </w:r>
        <w:r w:rsidRPr="00115C14">
          <w:rPr>
            <w:webHidden/>
          </w:rPr>
          <w:fldChar w:fldCharType="begin"/>
        </w:r>
        <w:r w:rsidRPr="00115C14">
          <w:rPr>
            <w:webHidden/>
          </w:rPr>
          <w:instrText xml:space="preserve"> PAGEREF _Toc220921326 \h </w:instrText>
        </w:r>
        <w:r w:rsidRPr="00115C14">
          <w:rPr>
            <w:webHidden/>
          </w:rPr>
        </w:r>
        <w:r w:rsidRPr="00115C14">
          <w:rPr>
            <w:webHidden/>
          </w:rPr>
          <w:fldChar w:fldCharType="separate"/>
        </w:r>
        <w:r w:rsidRPr="00115C14">
          <w:rPr>
            <w:webHidden/>
          </w:rPr>
          <w:t>5</w:t>
        </w:r>
        <w:r w:rsidRPr="00115C14">
          <w:rPr>
            <w:webHidden/>
          </w:rPr>
          <w:fldChar w:fldCharType="end"/>
        </w:r>
      </w:hyperlink>
    </w:p>
    <w:p w14:paraId="34FDFE83" w14:textId="6A49D3DA" w:rsidR="00115C14" w:rsidRPr="00115C14" w:rsidRDefault="00115C14">
      <w:pPr>
        <w:pStyle w:val="Kazalovsebine2"/>
        <w:rPr>
          <w:rFonts w:eastAsiaTheme="minorEastAsia"/>
          <w:kern w:val="2"/>
          <w:lang w:eastAsia="sl-SI"/>
          <w14:ligatures w14:val="standardContextual"/>
        </w:rPr>
      </w:pPr>
      <w:hyperlink w:anchor="_Toc220921327" w:history="1">
        <w:r w:rsidRPr="00115C14">
          <w:rPr>
            <w:rStyle w:val="Hiperpovezava"/>
          </w:rPr>
          <w:t>8.2</w:t>
        </w:r>
        <w:r w:rsidRPr="00115C14">
          <w:rPr>
            <w:rFonts w:eastAsiaTheme="minorEastAsia"/>
            <w:kern w:val="2"/>
            <w:lang w:eastAsia="sl-SI"/>
            <w14:ligatures w14:val="standardContextual"/>
          </w:rPr>
          <w:tab/>
        </w:r>
        <w:r w:rsidRPr="00115C14">
          <w:rPr>
            <w:rStyle w:val="Hiperpovezava"/>
          </w:rPr>
          <w:t>Obvestila in pojasnila v zvezi z dokumentacijo</w:t>
        </w:r>
        <w:r w:rsidRPr="00115C14">
          <w:rPr>
            <w:webHidden/>
          </w:rPr>
          <w:tab/>
        </w:r>
        <w:r w:rsidRPr="00115C14">
          <w:rPr>
            <w:webHidden/>
          </w:rPr>
          <w:fldChar w:fldCharType="begin"/>
        </w:r>
        <w:r w:rsidRPr="00115C14">
          <w:rPr>
            <w:webHidden/>
          </w:rPr>
          <w:instrText xml:space="preserve"> PAGEREF _Toc220921327 \h </w:instrText>
        </w:r>
        <w:r w:rsidRPr="00115C14">
          <w:rPr>
            <w:webHidden/>
          </w:rPr>
        </w:r>
        <w:r w:rsidRPr="00115C14">
          <w:rPr>
            <w:webHidden/>
          </w:rPr>
          <w:fldChar w:fldCharType="separate"/>
        </w:r>
        <w:r w:rsidRPr="00115C14">
          <w:rPr>
            <w:webHidden/>
          </w:rPr>
          <w:t>5</w:t>
        </w:r>
        <w:r w:rsidRPr="00115C14">
          <w:rPr>
            <w:webHidden/>
          </w:rPr>
          <w:fldChar w:fldCharType="end"/>
        </w:r>
      </w:hyperlink>
    </w:p>
    <w:p w14:paraId="0F19C82D" w14:textId="75320611" w:rsidR="00115C14" w:rsidRPr="00115C14" w:rsidRDefault="00115C14">
      <w:pPr>
        <w:pStyle w:val="Kazalovsebine2"/>
        <w:rPr>
          <w:rFonts w:eastAsiaTheme="minorEastAsia"/>
          <w:kern w:val="2"/>
          <w:lang w:eastAsia="sl-SI"/>
          <w14:ligatures w14:val="standardContextual"/>
        </w:rPr>
      </w:pPr>
      <w:hyperlink w:anchor="_Toc220921328" w:history="1">
        <w:r w:rsidRPr="00115C14">
          <w:rPr>
            <w:rStyle w:val="Hiperpovezava"/>
          </w:rPr>
          <w:t>8.3</w:t>
        </w:r>
        <w:r w:rsidRPr="00115C14">
          <w:rPr>
            <w:rFonts w:eastAsiaTheme="minorEastAsia"/>
            <w:kern w:val="2"/>
            <w:lang w:eastAsia="sl-SI"/>
            <w14:ligatures w14:val="standardContextual"/>
          </w:rPr>
          <w:tab/>
        </w:r>
        <w:r w:rsidRPr="00115C14">
          <w:rPr>
            <w:rStyle w:val="Hiperpovezava"/>
          </w:rPr>
          <w:t>Ogled izvorne kode</w:t>
        </w:r>
        <w:r w:rsidRPr="00115C14">
          <w:rPr>
            <w:webHidden/>
          </w:rPr>
          <w:tab/>
        </w:r>
        <w:r w:rsidRPr="00115C14">
          <w:rPr>
            <w:webHidden/>
          </w:rPr>
          <w:fldChar w:fldCharType="begin"/>
        </w:r>
        <w:r w:rsidRPr="00115C14">
          <w:rPr>
            <w:webHidden/>
          </w:rPr>
          <w:instrText xml:space="preserve"> PAGEREF _Toc220921328 \h </w:instrText>
        </w:r>
        <w:r w:rsidRPr="00115C14">
          <w:rPr>
            <w:webHidden/>
          </w:rPr>
        </w:r>
        <w:r w:rsidRPr="00115C14">
          <w:rPr>
            <w:webHidden/>
          </w:rPr>
          <w:fldChar w:fldCharType="separate"/>
        </w:r>
        <w:r w:rsidRPr="00115C14">
          <w:rPr>
            <w:webHidden/>
          </w:rPr>
          <w:t>6</w:t>
        </w:r>
        <w:r w:rsidRPr="00115C14">
          <w:rPr>
            <w:webHidden/>
          </w:rPr>
          <w:fldChar w:fldCharType="end"/>
        </w:r>
      </w:hyperlink>
    </w:p>
    <w:p w14:paraId="6B211EFE" w14:textId="1B49E09D"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29" w:history="1">
        <w:r w:rsidRPr="00115C14">
          <w:rPr>
            <w:rStyle w:val="Hiperpovezava"/>
            <w:rFonts w:ascii="Arial" w:hAnsi="Arial" w:cs="Arial"/>
            <w:noProof/>
          </w:rPr>
          <w:t>9.</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 xml:space="preserve">SESTAVA </w:t>
        </w:r>
        <w:r w:rsidRPr="00115C14">
          <w:rPr>
            <w:rStyle w:val="Hiperpovezava"/>
            <w:rFonts w:ascii="Arial" w:hAnsi="Arial" w:cs="Arial"/>
            <w:noProof/>
            <w:lang w:eastAsia="ar-SA"/>
          </w:rPr>
          <w:t>DOKUMENTACIJE</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_Toc220921329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6</w:t>
        </w:r>
        <w:r w:rsidRPr="00115C14">
          <w:rPr>
            <w:rFonts w:ascii="Arial" w:hAnsi="Arial" w:cs="Arial"/>
            <w:noProof/>
            <w:webHidden/>
          </w:rPr>
          <w:fldChar w:fldCharType="end"/>
        </w:r>
      </w:hyperlink>
    </w:p>
    <w:p w14:paraId="70AEDC66" w14:textId="42BA2297"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30" w:history="1">
        <w:r w:rsidRPr="00115C14">
          <w:rPr>
            <w:rStyle w:val="Hiperpovezava"/>
            <w:rFonts w:ascii="Arial" w:hAnsi="Arial" w:cs="Arial"/>
            <w:noProof/>
          </w:rPr>
          <w:t>10.</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 xml:space="preserve">UGOTAVLJANJE </w:t>
        </w:r>
        <w:r w:rsidRPr="00115C14">
          <w:rPr>
            <w:rStyle w:val="Hiperpovezava"/>
            <w:rFonts w:ascii="Arial" w:hAnsi="Arial" w:cs="Arial"/>
            <w:noProof/>
            <w:lang w:eastAsia="ar-SA"/>
          </w:rPr>
          <w:t>SPOSOBNOSTI ZA SODELOVANJE V POSTOPKU ODDAJE JAVNEGA NAROČILA IN DOKAZILA</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_Toc220921330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6</w:t>
        </w:r>
        <w:r w:rsidRPr="00115C14">
          <w:rPr>
            <w:rFonts w:ascii="Arial" w:hAnsi="Arial" w:cs="Arial"/>
            <w:noProof/>
            <w:webHidden/>
          </w:rPr>
          <w:fldChar w:fldCharType="end"/>
        </w:r>
      </w:hyperlink>
    </w:p>
    <w:p w14:paraId="7F4A2512" w14:textId="77F7E8D6" w:rsidR="00115C14" w:rsidRPr="00115C14" w:rsidRDefault="00115C14">
      <w:pPr>
        <w:pStyle w:val="Kazalovsebine2"/>
        <w:rPr>
          <w:rFonts w:eastAsiaTheme="minorEastAsia"/>
          <w:kern w:val="2"/>
          <w:lang w:eastAsia="sl-SI"/>
          <w14:ligatures w14:val="standardContextual"/>
        </w:rPr>
      </w:pPr>
      <w:hyperlink w:anchor="_Toc220921331" w:history="1">
        <w:r w:rsidRPr="00115C14">
          <w:rPr>
            <w:rStyle w:val="Hiperpovezava"/>
          </w:rPr>
          <w:t>10.1</w:t>
        </w:r>
        <w:r w:rsidRPr="00115C14">
          <w:rPr>
            <w:rFonts w:eastAsiaTheme="minorEastAsia"/>
            <w:kern w:val="2"/>
            <w:lang w:eastAsia="sl-SI"/>
            <w14:ligatures w14:val="standardContextual"/>
          </w:rPr>
          <w:tab/>
        </w:r>
        <w:r w:rsidRPr="00115C14">
          <w:rPr>
            <w:rStyle w:val="Hiperpovezava"/>
          </w:rPr>
          <w:t>Razlogi za izključitev</w:t>
        </w:r>
        <w:r w:rsidRPr="00115C14">
          <w:rPr>
            <w:webHidden/>
          </w:rPr>
          <w:tab/>
        </w:r>
        <w:r w:rsidRPr="00115C14">
          <w:rPr>
            <w:webHidden/>
          </w:rPr>
          <w:fldChar w:fldCharType="begin"/>
        </w:r>
        <w:r w:rsidRPr="00115C14">
          <w:rPr>
            <w:webHidden/>
          </w:rPr>
          <w:instrText xml:space="preserve"> PAGEREF _Toc220921331 \h </w:instrText>
        </w:r>
        <w:r w:rsidRPr="00115C14">
          <w:rPr>
            <w:webHidden/>
          </w:rPr>
        </w:r>
        <w:r w:rsidRPr="00115C14">
          <w:rPr>
            <w:webHidden/>
          </w:rPr>
          <w:fldChar w:fldCharType="separate"/>
        </w:r>
        <w:r w:rsidRPr="00115C14">
          <w:rPr>
            <w:webHidden/>
          </w:rPr>
          <w:t>7</w:t>
        </w:r>
        <w:r w:rsidRPr="00115C14">
          <w:rPr>
            <w:webHidden/>
          </w:rPr>
          <w:fldChar w:fldCharType="end"/>
        </w:r>
      </w:hyperlink>
    </w:p>
    <w:p w14:paraId="5A7D12A8" w14:textId="0DF6EAA0" w:rsidR="00115C14" w:rsidRPr="00115C14" w:rsidRDefault="00115C14">
      <w:pPr>
        <w:pStyle w:val="Kazalovsebine2"/>
        <w:rPr>
          <w:rFonts w:eastAsiaTheme="minorEastAsia"/>
          <w:kern w:val="2"/>
          <w:lang w:eastAsia="sl-SI"/>
          <w14:ligatures w14:val="standardContextual"/>
        </w:rPr>
      </w:pPr>
      <w:hyperlink w:anchor="_Toc220921332" w:history="1">
        <w:r w:rsidRPr="00115C14">
          <w:rPr>
            <w:rStyle w:val="Hiperpovezava"/>
          </w:rPr>
          <w:t>10.2</w:t>
        </w:r>
        <w:r w:rsidRPr="00115C14">
          <w:rPr>
            <w:rFonts w:eastAsiaTheme="minorEastAsia"/>
            <w:kern w:val="2"/>
            <w:lang w:eastAsia="sl-SI"/>
            <w14:ligatures w14:val="standardContextual"/>
          </w:rPr>
          <w:tab/>
        </w:r>
        <w:r w:rsidRPr="00115C14">
          <w:rPr>
            <w:rStyle w:val="Hiperpovezava"/>
          </w:rPr>
          <w:t>Kadrovski pogoji oziroma sposobnost</w:t>
        </w:r>
        <w:r w:rsidRPr="00115C14">
          <w:rPr>
            <w:webHidden/>
          </w:rPr>
          <w:tab/>
        </w:r>
        <w:r w:rsidRPr="00115C14">
          <w:rPr>
            <w:webHidden/>
          </w:rPr>
          <w:fldChar w:fldCharType="begin"/>
        </w:r>
        <w:r w:rsidRPr="00115C14">
          <w:rPr>
            <w:webHidden/>
          </w:rPr>
          <w:instrText xml:space="preserve"> PAGEREF _Toc220921332 \h </w:instrText>
        </w:r>
        <w:r w:rsidRPr="00115C14">
          <w:rPr>
            <w:webHidden/>
          </w:rPr>
        </w:r>
        <w:r w:rsidRPr="00115C14">
          <w:rPr>
            <w:webHidden/>
          </w:rPr>
          <w:fldChar w:fldCharType="separate"/>
        </w:r>
        <w:r w:rsidRPr="00115C14">
          <w:rPr>
            <w:webHidden/>
          </w:rPr>
          <w:t>9</w:t>
        </w:r>
        <w:r w:rsidRPr="00115C14">
          <w:rPr>
            <w:webHidden/>
          </w:rPr>
          <w:fldChar w:fldCharType="end"/>
        </w:r>
      </w:hyperlink>
    </w:p>
    <w:p w14:paraId="0B419F43" w14:textId="67710C1C"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33" w:history="1">
        <w:r w:rsidRPr="00115C14">
          <w:rPr>
            <w:rStyle w:val="Hiperpovezava"/>
            <w:rFonts w:ascii="Arial" w:hAnsi="Arial" w:cs="Arial"/>
            <w:noProof/>
            <w:lang w:eastAsia="ar-SA"/>
          </w:rPr>
          <w:t>11.</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lang w:eastAsia="ar-SA"/>
          </w:rPr>
          <w:t>MERILO</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_Toc220921333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10</w:t>
        </w:r>
        <w:r w:rsidRPr="00115C14">
          <w:rPr>
            <w:rFonts w:ascii="Arial" w:hAnsi="Arial" w:cs="Arial"/>
            <w:noProof/>
            <w:webHidden/>
          </w:rPr>
          <w:fldChar w:fldCharType="end"/>
        </w:r>
      </w:hyperlink>
    </w:p>
    <w:p w14:paraId="6F8773DA" w14:textId="152E63D3"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34" w:history="1">
        <w:r w:rsidRPr="00115C14">
          <w:rPr>
            <w:rStyle w:val="Hiperpovezava"/>
            <w:rFonts w:ascii="Arial" w:hAnsi="Arial" w:cs="Arial"/>
            <w:noProof/>
          </w:rPr>
          <w:t>12.</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PONUDBA</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_Toc220921334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11</w:t>
        </w:r>
        <w:r w:rsidRPr="00115C14">
          <w:rPr>
            <w:rFonts w:ascii="Arial" w:hAnsi="Arial" w:cs="Arial"/>
            <w:noProof/>
            <w:webHidden/>
          </w:rPr>
          <w:fldChar w:fldCharType="end"/>
        </w:r>
      </w:hyperlink>
    </w:p>
    <w:p w14:paraId="3A7459F9" w14:textId="29777B27" w:rsidR="00115C14" w:rsidRPr="00115C14" w:rsidRDefault="00115C14">
      <w:pPr>
        <w:pStyle w:val="Kazalovsebine2"/>
        <w:rPr>
          <w:rFonts w:eastAsiaTheme="minorEastAsia"/>
          <w:kern w:val="2"/>
          <w:lang w:eastAsia="sl-SI"/>
          <w14:ligatures w14:val="standardContextual"/>
        </w:rPr>
      </w:pPr>
      <w:hyperlink w:anchor="_Toc220921335" w:history="1">
        <w:r w:rsidRPr="00115C14">
          <w:rPr>
            <w:rStyle w:val="Hiperpovezava"/>
          </w:rPr>
          <w:t>12.1 Anonimiziran idejni načrt</w:t>
        </w:r>
        <w:r w:rsidRPr="00115C14">
          <w:rPr>
            <w:webHidden/>
          </w:rPr>
          <w:tab/>
        </w:r>
        <w:r w:rsidRPr="00115C14">
          <w:rPr>
            <w:webHidden/>
          </w:rPr>
          <w:fldChar w:fldCharType="begin"/>
        </w:r>
        <w:r w:rsidRPr="00115C14">
          <w:rPr>
            <w:webHidden/>
          </w:rPr>
          <w:instrText xml:space="preserve"> PAGEREF _Toc220921335 \h </w:instrText>
        </w:r>
        <w:r w:rsidRPr="00115C14">
          <w:rPr>
            <w:webHidden/>
          </w:rPr>
        </w:r>
        <w:r w:rsidRPr="00115C14">
          <w:rPr>
            <w:webHidden/>
          </w:rPr>
          <w:fldChar w:fldCharType="separate"/>
        </w:r>
        <w:r w:rsidRPr="00115C14">
          <w:rPr>
            <w:webHidden/>
          </w:rPr>
          <w:t>11</w:t>
        </w:r>
        <w:r w:rsidRPr="00115C14">
          <w:rPr>
            <w:webHidden/>
          </w:rPr>
          <w:fldChar w:fldCharType="end"/>
        </w:r>
      </w:hyperlink>
    </w:p>
    <w:p w14:paraId="1CAC6EF7" w14:textId="6739442D" w:rsidR="00115C14" w:rsidRPr="00115C14" w:rsidRDefault="00115C14">
      <w:pPr>
        <w:pStyle w:val="Kazalovsebine2"/>
        <w:rPr>
          <w:rFonts w:eastAsiaTheme="minorEastAsia"/>
          <w:kern w:val="2"/>
          <w:lang w:eastAsia="sl-SI"/>
          <w14:ligatures w14:val="standardContextual"/>
        </w:rPr>
      </w:pPr>
      <w:hyperlink w:anchor="_Toc220921336" w:history="1">
        <w:r w:rsidRPr="00115C14">
          <w:rPr>
            <w:rStyle w:val="Hiperpovezava"/>
          </w:rPr>
          <w:t>12.1</w:t>
        </w:r>
        <w:r w:rsidRPr="00115C14">
          <w:rPr>
            <w:rFonts w:eastAsiaTheme="minorEastAsia"/>
            <w:kern w:val="2"/>
            <w:lang w:eastAsia="sl-SI"/>
            <w14:ligatures w14:val="standardContextual"/>
          </w:rPr>
          <w:tab/>
        </w:r>
        <w:r w:rsidRPr="00115C14">
          <w:rPr>
            <w:rStyle w:val="Hiperpovezava"/>
          </w:rPr>
          <w:t>Ponudbena dokumentacija</w:t>
        </w:r>
        <w:r w:rsidRPr="00115C14">
          <w:rPr>
            <w:webHidden/>
          </w:rPr>
          <w:tab/>
        </w:r>
        <w:r w:rsidRPr="00115C14">
          <w:rPr>
            <w:webHidden/>
          </w:rPr>
          <w:fldChar w:fldCharType="begin"/>
        </w:r>
        <w:r w:rsidRPr="00115C14">
          <w:rPr>
            <w:webHidden/>
          </w:rPr>
          <w:instrText xml:space="preserve"> PAGEREF _Toc220921336 \h </w:instrText>
        </w:r>
        <w:r w:rsidRPr="00115C14">
          <w:rPr>
            <w:webHidden/>
          </w:rPr>
        </w:r>
        <w:r w:rsidRPr="00115C14">
          <w:rPr>
            <w:webHidden/>
          </w:rPr>
          <w:fldChar w:fldCharType="separate"/>
        </w:r>
        <w:r w:rsidRPr="00115C14">
          <w:rPr>
            <w:webHidden/>
          </w:rPr>
          <w:t>12</w:t>
        </w:r>
        <w:r w:rsidRPr="00115C14">
          <w:rPr>
            <w:webHidden/>
          </w:rPr>
          <w:fldChar w:fldCharType="end"/>
        </w:r>
      </w:hyperlink>
    </w:p>
    <w:p w14:paraId="1E29B47A" w14:textId="7601F744" w:rsidR="00115C14" w:rsidRPr="00115C14" w:rsidRDefault="00115C14">
      <w:pPr>
        <w:pStyle w:val="Kazalovsebine2"/>
        <w:rPr>
          <w:rFonts w:eastAsiaTheme="minorEastAsia"/>
          <w:kern w:val="2"/>
          <w:lang w:eastAsia="sl-SI"/>
          <w14:ligatures w14:val="standardContextual"/>
        </w:rPr>
      </w:pPr>
      <w:hyperlink w:anchor="_Toc220921337" w:history="1">
        <w:r w:rsidRPr="00115C14">
          <w:rPr>
            <w:rStyle w:val="Hiperpovezava"/>
          </w:rPr>
          <w:t>12.2</w:t>
        </w:r>
        <w:r w:rsidRPr="00115C14">
          <w:rPr>
            <w:rFonts w:eastAsiaTheme="minorEastAsia"/>
            <w:kern w:val="2"/>
            <w:lang w:eastAsia="sl-SI"/>
            <w14:ligatures w14:val="standardContextual"/>
          </w:rPr>
          <w:tab/>
        </w:r>
        <w:r w:rsidRPr="00115C14">
          <w:rPr>
            <w:rStyle w:val="Hiperpovezava"/>
          </w:rPr>
          <w:t>Sestavljanje ponudbe</w:t>
        </w:r>
        <w:r w:rsidRPr="00115C14">
          <w:rPr>
            <w:webHidden/>
          </w:rPr>
          <w:tab/>
        </w:r>
        <w:r w:rsidRPr="00115C14">
          <w:rPr>
            <w:webHidden/>
          </w:rPr>
          <w:fldChar w:fldCharType="begin"/>
        </w:r>
        <w:r w:rsidRPr="00115C14">
          <w:rPr>
            <w:webHidden/>
          </w:rPr>
          <w:instrText xml:space="preserve"> PAGEREF _Toc220921337 \h </w:instrText>
        </w:r>
        <w:r w:rsidRPr="00115C14">
          <w:rPr>
            <w:webHidden/>
          </w:rPr>
        </w:r>
        <w:r w:rsidRPr="00115C14">
          <w:rPr>
            <w:webHidden/>
          </w:rPr>
          <w:fldChar w:fldCharType="separate"/>
        </w:r>
        <w:r w:rsidRPr="00115C14">
          <w:rPr>
            <w:webHidden/>
          </w:rPr>
          <w:t>12</w:t>
        </w:r>
        <w:r w:rsidRPr="00115C14">
          <w:rPr>
            <w:webHidden/>
          </w:rPr>
          <w:fldChar w:fldCharType="end"/>
        </w:r>
      </w:hyperlink>
    </w:p>
    <w:p w14:paraId="40FD6F62" w14:textId="6CB1D45C"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38" w:history="1">
        <w:r w:rsidRPr="00115C14">
          <w:rPr>
            <w:rStyle w:val="Hiperpovezava"/>
            <w:rFonts w:ascii="Arial" w:eastAsia="Arial Unicode MS" w:hAnsi="Arial" w:cs="Arial"/>
            <w:noProof/>
            <w:lang w:eastAsia="ar-SA"/>
          </w:rPr>
          <w:t>12.2.1</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eastAsia="Arial Unicode MS" w:hAnsi="Arial" w:cs="Arial"/>
            <w:noProof/>
            <w:lang w:eastAsia="ar-SA"/>
          </w:rPr>
          <w:t>Obrazec ESPD – za vse gospodarske subjekte</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_Toc220921338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12</w:t>
        </w:r>
        <w:r w:rsidRPr="00115C14">
          <w:rPr>
            <w:rFonts w:ascii="Arial" w:hAnsi="Arial" w:cs="Arial"/>
            <w:noProof/>
            <w:webHidden/>
          </w:rPr>
          <w:fldChar w:fldCharType="end"/>
        </w:r>
      </w:hyperlink>
    </w:p>
    <w:p w14:paraId="55A6CBE1" w14:textId="274832BE"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39" w:history="1">
        <w:r w:rsidRPr="00115C14">
          <w:rPr>
            <w:rStyle w:val="Hiperpovezava"/>
            <w:rFonts w:ascii="Arial" w:eastAsia="Arial Unicode MS" w:hAnsi="Arial" w:cs="Arial"/>
            <w:noProof/>
            <w:lang w:eastAsia="ar-SA"/>
          </w:rPr>
          <w:t>12.2.2</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eastAsia="Arial Unicode MS" w:hAnsi="Arial" w:cs="Arial"/>
            <w:noProof/>
            <w:lang w:eastAsia="ar-SA"/>
          </w:rPr>
          <w:t>Predračun</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_Toc220921339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13</w:t>
        </w:r>
        <w:r w:rsidRPr="00115C14">
          <w:rPr>
            <w:rFonts w:ascii="Arial" w:hAnsi="Arial" w:cs="Arial"/>
            <w:noProof/>
            <w:webHidden/>
          </w:rPr>
          <w:fldChar w:fldCharType="end"/>
        </w:r>
      </w:hyperlink>
    </w:p>
    <w:p w14:paraId="7AE8694D" w14:textId="15557AC1"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40" w:history="1">
        <w:r w:rsidRPr="00115C14">
          <w:rPr>
            <w:rStyle w:val="Hiperpovezava"/>
            <w:rFonts w:ascii="Arial" w:eastAsia="Arial Unicode MS" w:hAnsi="Arial" w:cs="Arial"/>
            <w:noProof/>
            <w:lang w:eastAsia="ar-SA"/>
          </w:rPr>
          <w:t>12.2.3</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eastAsia="Arial Unicode MS" w:hAnsi="Arial" w:cs="Arial"/>
            <w:noProof/>
            <w:lang w:eastAsia="ar-SA"/>
          </w:rPr>
          <w:t>Drugi dokumenti ponudbe</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_Toc220921340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13</w:t>
        </w:r>
        <w:r w:rsidRPr="00115C14">
          <w:rPr>
            <w:rFonts w:ascii="Arial" w:hAnsi="Arial" w:cs="Arial"/>
            <w:noProof/>
            <w:webHidden/>
          </w:rPr>
          <w:fldChar w:fldCharType="end"/>
        </w:r>
      </w:hyperlink>
    </w:p>
    <w:p w14:paraId="411CA4C3" w14:textId="67C80B2F" w:rsidR="00115C14" w:rsidRPr="00115C14" w:rsidRDefault="00115C14">
      <w:pPr>
        <w:pStyle w:val="Kazalovsebine2"/>
        <w:rPr>
          <w:rFonts w:eastAsiaTheme="minorEastAsia"/>
          <w:kern w:val="2"/>
          <w:lang w:eastAsia="sl-SI"/>
          <w14:ligatures w14:val="standardContextual"/>
        </w:rPr>
      </w:pPr>
      <w:hyperlink w:anchor="_Toc220921341" w:history="1">
        <w:r w:rsidRPr="00115C14">
          <w:rPr>
            <w:rStyle w:val="Hiperpovezava"/>
          </w:rPr>
          <w:t>12.3</w:t>
        </w:r>
        <w:r w:rsidRPr="00115C14">
          <w:rPr>
            <w:rFonts w:eastAsiaTheme="minorEastAsia"/>
            <w:kern w:val="2"/>
            <w:lang w:eastAsia="sl-SI"/>
            <w14:ligatures w14:val="standardContextual"/>
          </w:rPr>
          <w:tab/>
        </w:r>
        <w:r w:rsidRPr="00115C14">
          <w:rPr>
            <w:rStyle w:val="Hiperpovezava"/>
          </w:rPr>
          <w:t>Druga določila za pripravo ponudbe</w:t>
        </w:r>
        <w:r w:rsidRPr="00115C14">
          <w:rPr>
            <w:webHidden/>
          </w:rPr>
          <w:tab/>
        </w:r>
        <w:r w:rsidRPr="00115C14">
          <w:rPr>
            <w:webHidden/>
          </w:rPr>
          <w:fldChar w:fldCharType="begin"/>
        </w:r>
        <w:r w:rsidRPr="00115C14">
          <w:rPr>
            <w:webHidden/>
          </w:rPr>
          <w:instrText xml:space="preserve"> PAGEREF _Toc220921341 \h </w:instrText>
        </w:r>
        <w:r w:rsidRPr="00115C14">
          <w:rPr>
            <w:webHidden/>
          </w:rPr>
        </w:r>
        <w:r w:rsidRPr="00115C14">
          <w:rPr>
            <w:webHidden/>
          </w:rPr>
          <w:fldChar w:fldCharType="separate"/>
        </w:r>
        <w:r w:rsidRPr="00115C14">
          <w:rPr>
            <w:webHidden/>
          </w:rPr>
          <w:t>13</w:t>
        </w:r>
        <w:r w:rsidRPr="00115C14">
          <w:rPr>
            <w:webHidden/>
          </w:rPr>
          <w:fldChar w:fldCharType="end"/>
        </w:r>
      </w:hyperlink>
    </w:p>
    <w:p w14:paraId="02E99500" w14:textId="7AEFC751"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42" w:history="1">
        <w:r w:rsidRPr="00115C14">
          <w:rPr>
            <w:rStyle w:val="Hiperpovezava"/>
            <w:rFonts w:ascii="Arial" w:hAnsi="Arial" w:cs="Arial"/>
            <w:noProof/>
          </w:rPr>
          <w:t>12.3.1</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hAnsi="Arial" w:cs="Arial"/>
            <w:noProof/>
          </w:rPr>
          <w:t>S</w:t>
        </w:r>
        <w:r w:rsidRPr="00115C14">
          <w:rPr>
            <w:rStyle w:val="Hiperpovezava"/>
            <w:rFonts w:ascii="Arial" w:eastAsia="Arial Unicode MS" w:hAnsi="Arial" w:cs="Arial"/>
            <w:noProof/>
            <w:lang w:eastAsia="ar-SA"/>
          </w:rPr>
          <w:t>kupna ponudba</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_Toc220921342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13</w:t>
        </w:r>
        <w:r w:rsidRPr="00115C14">
          <w:rPr>
            <w:rFonts w:ascii="Arial" w:hAnsi="Arial" w:cs="Arial"/>
            <w:noProof/>
            <w:webHidden/>
          </w:rPr>
          <w:fldChar w:fldCharType="end"/>
        </w:r>
      </w:hyperlink>
    </w:p>
    <w:p w14:paraId="5605D167" w14:textId="2D01F0A0"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43" w:history="1">
        <w:r w:rsidRPr="00115C14">
          <w:rPr>
            <w:rStyle w:val="Hiperpovezava"/>
            <w:rFonts w:ascii="Arial" w:hAnsi="Arial" w:cs="Arial"/>
            <w:noProof/>
          </w:rPr>
          <w:t>12.3.2</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hAnsi="Arial" w:cs="Arial"/>
            <w:noProof/>
          </w:rPr>
          <w:t>Ponudba s podizvajalci</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_Toc220921343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14</w:t>
        </w:r>
        <w:r w:rsidRPr="00115C14">
          <w:rPr>
            <w:rFonts w:ascii="Arial" w:hAnsi="Arial" w:cs="Arial"/>
            <w:noProof/>
            <w:webHidden/>
          </w:rPr>
          <w:fldChar w:fldCharType="end"/>
        </w:r>
      </w:hyperlink>
    </w:p>
    <w:p w14:paraId="383F434C" w14:textId="348D1C1E"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44" w:history="1">
        <w:r w:rsidRPr="00115C14">
          <w:rPr>
            <w:rStyle w:val="Hiperpovezava"/>
            <w:rFonts w:ascii="Arial" w:hAnsi="Arial" w:cs="Arial"/>
            <w:noProof/>
          </w:rPr>
          <w:t>12.3.3</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hAnsi="Arial" w:cs="Arial"/>
            <w:noProof/>
          </w:rPr>
          <w:t>Uporaba zmogljivosti drugih subjektov</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_Toc220921344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14</w:t>
        </w:r>
        <w:r w:rsidRPr="00115C14">
          <w:rPr>
            <w:rFonts w:ascii="Arial" w:hAnsi="Arial" w:cs="Arial"/>
            <w:noProof/>
            <w:webHidden/>
          </w:rPr>
          <w:fldChar w:fldCharType="end"/>
        </w:r>
      </w:hyperlink>
    </w:p>
    <w:p w14:paraId="6E059425" w14:textId="63436DC5"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45" w:history="1">
        <w:r w:rsidRPr="00115C14">
          <w:rPr>
            <w:rStyle w:val="Hiperpovezava"/>
            <w:rFonts w:ascii="Arial" w:eastAsia="Arial Unicode MS" w:hAnsi="Arial" w:cs="Arial"/>
            <w:noProof/>
            <w:lang w:eastAsia="ar-SA"/>
          </w:rPr>
          <w:t>12.3.4</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eastAsia="Arial Unicode MS" w:hAnsi="Arial" w:cs="Arial"/>
            <w:noProof/>
            <w:lang w:eastAsia="ar-SA"/>
          </w:rPr>
          <w:t>Variantne ponudbe</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_Toc220921345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15</w:t>
        </w:r>
        <w:r w:rsidRPr="00115C14">
          <w:rPr>
            <w:rFonts w:ascii="Arial" w:hAnsi="Arial" w:cs="Arial"/>
            <w:noProof/>
            <w:webHidden/>
          </w:rPr>
          <w:fldChar w:fldCharType="end"/>
        </w:r>
      </w:hyperlink>
    </w:p>
    <w:p w14:paraId="671151F7" w14:textId="4A8FFF11"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46" w:history="1">
        <w:r w:rsidRPr="00115C14">
          <w:rPr>
            <w:rStyle w:val="Hiperpovezava"/>
            <w:rFonts w:ascii="Arial" w:eastAsia="Arial Unicode MS" w:hAnsi="Arial" w:cs="Arial"/>
            <w:noProof/>
            <w:lang w:eastAsia="ar-SA"/>
          </w:rPr>
          <w:t>12.3.5</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eastAsia="Arial Unicode MS" w:hAnsi="Arial" w:cs="Arial"/>
            <w:noProof/>
            <w:lang w:eastAsia="ar-SA"/>
          </w:rPr>
          <w:t>Jezik ponudb</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_Toc220921346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15</w:t>
        </w:r>
        <w:r w:rsidRPr="00115C14">
          <w:rPr>
            <w:rFonts w:ascii="Arial" w:hAnsi="Arial" w:cs="Arial"/>
            <w:noProof/>
            <w:webHidden/>
          </w:rPr>
          <w:fldChar w:fldCharType="end"/>
        </w:r>
      </w:hyperlink>
    </w:p>
    <w:p w14:paraId="1E825AC2" w14:textId="5496D2A2"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47" w:history="1">
        <w:r w:rsidRPr="00115C14">
          <w:rPr>
            <w:rStyle w:val="Hiperpovezava"/>
            <w:rFonts w:ascii="Arial" w:eastAsia="Arial Unicode MS" w:hAnsi="Arial" w:cs="Arial"/>
            <w:noProof/>
            <w:lang w:eastAsia="ar-SA"/>
          </w:rPr>
          <w:t>12.3.6</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eastAsia="Arial Unicode MS" w:hAnsi="Arial" w:cs="Arial"/>
            <w:noProof/>
            <w:lang w:eastAsia="ar-SA"/>
          </w:rPr>
          <w:t>Veljavnost ponudbe</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_Toc220921347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15</w:t>
        </w:r>
        <w:r w:rsidRPr="00115C14">
          <w:rPr>
            <w:rFonts w:ascii="Arial" w:hAnsi="Arial" w:cs="Arial"/>
            <w:noProof/>
            <w:webHidden/>
          </w:rPr>
          <w:fldChar w:fldCharType="end"/>
        </w:r>
      </w:hyperlink>
    </w:p>
    <w:p w14:paraId="09E078C8" w14:textId="679485D8" w:rsidR="00115C14" w:rsidRPr="00115C14" w:rsidRDefault="00115C14">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20921348" w:history="1">
        <w:r w:rsidRPr="00115C14">
          <w:rPr>
            <w:rStyle w:val="Hiperpovezava"/>
            <w:rFonts w:ascii="Arial" w:eastAsia="Arial Unicode MS" w:hAnsi="Arial" w:cs="Arial"/>
            <w:noProof/>
            <w:lang w:eastAsia="ar-SA"/>
          </w:rPr>
          <w:t>12.3.7</w:t>
        </w:r>
        <w:r w:rsidRPr="00115C14">
          <w:rPr>
            <w:rFonts w:ascii="Arial" w:eastAsiaTheme="minorEastAsia" w:hAnsi="Arial" w:cs="Arial"/>
            <w:i w:val="0"/>
            <w:iCs w:val="0"/>
            <w:noProof/>
            <w:kern w:val="2"/>
            <w:lang w:eastAsia="sl-SI"/>
            <w14:ligatures w14:val="standardContextual"/>
          </w:rPr>
          <w:tab/>
        </w:r>
        <w:r w:rsidRPr="00115C14">
          <w:rPr>
            <w:rStyle w:val="Hiperpovezava"/>
            <w:rFonts w:ascii="Arial" w:eastAsia="Arial Unicode MS" w:hAnsi="Arial" w:cs="Arial"/>
            <w:noProof/>
            <w:lang w:eastAsia="ar-SA"/>
          </w:rPr>
          <w:t>Stroški ponudbe</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_Toc220921348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15</w:t>
        </w:r>
        <w:r w:rsidRPr="00115C14">
          <w:rPr>
            <w:rFonts w:ascii="Arial" w:hAnsi="Arial" w:cs="Arial"/>
            <w:noProof/>
            <w:webHidden/>
          </w:rPr>
          <w:fldChar w:fldCharType="end"/>
        </w:r>
      </w:hyperlink>
    </w:p>
    <w:p w14:paraId="03863BE5" w14:textId="281B66C0"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49" w:history="1">
        <w:r w:rsidRPr="00115C14">
          <w:rPr>
            <w:rStyle w:val="Hiperpovezava"/>
            <w:rFonts w:ascii="Arial" w:hAnsi="Arial" w:cs="Arial"/>
            <w:noProof/>
          </w:rPr>
          <w:t>13.</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 xml:space="preserve">OBVESTILO O </w:t>
        </w:r>
        <w:r w:rsidRPr="00115C14">
          <w:rPr>
            <w:rStyle w:val="Hiperpovezava"/>
            <w:rFonts w:ascii="Arial" w:hAnsi="Arial" w:cs="Arial"/>
            <w:noProof/>
            <w:lang w:eastAsia="ar-SA"/>
          </w:rPr>
          <w:t>ODLOČITVI</w:t>
        </w:r>
        <w:r w:rsidRPr="00115C14">
          <w:rPr>
            <w:rStyle w:val="Hiperpovezava"/>
            <w:rFonts w:ascii="Arial" w:hAnsi="Arial" w:cs="Arial"/>
            <w:noProof/>
          </w:rPr>
          <w:t xml:space="preserve"> O ODDAJI NAROČILA</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_Toc220921349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15</w:t>
        </w:r>
        <w:r w:rsidRPr="00115C14">
          <w:rPr>
            <w:rFonts w:ascii="Arial" w:hAnsi="Arial" w:cs="Arial"/>
            <w:noProof/>
            <w:webHidden/>
          </w:rPr>
          <w:fldChar w:fldCharType="end"/>
        </w:r>
      </w:hyperlink>
    </w:p>
    <w:p w14:paraId="4FB46C40" w14:textId="32040596"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50" w:history="1">
        <w:r w:rsidRPr="00115C14">
          <w:rPr>
            <w:rStyle w:val="Hiperpovezava"/>
            <w:rFonts w:ascii="Arial" w:hAnsi="Arial" w:cs="Arial"/>
            <w:noProof/>
          </w:rPr>
          <w:t>14.</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 xml:space="preserve">ODSTOP </w:t>
        </w:r>
        <w:r w:rsidRPr="00115C14">
          <w:rPr>
            <w:rStyle w:val="Hiperpovezava"/>
            <w:rFonts w:ascii="Arial" w:hAnsi="Arial" w:cs="Arial"/>
            <w:noProof/>
            <w:lang w:eastAsia="ar-SA"/>
          </w:rPr>
          <w:t>OD</w:t>
        </w:r>
        <w:r w:rsidRPr="00115C14">
          <w:rPr>
            <w:rStyle w:val="Hiperpovezava"/>
            <w:rFonts w:ascii="Arial" w:hAnsi="Arial" w:cs="Arial"/>
            <w:noProof/>
          </w:rPr>
          <w:t xml:space="preserve"> IZVEDBE JAVNEGA NAROČILA</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_Toc220921350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15</w:t>
        </w:r>
        <w:r w:rsidRPr="00115C14">
          <w:rPr>
            <w:rFonts w:ascii="Arial" w:hAnsi="Arial" w:cs="Arial"/>
            <w:noProof/>
            <w:webHidden/>
          </w:rPr>
          <w:fldChar w:fldCharType="end"/>
        </w:r>
      </w:hyperlink>
    </w:p>
    <w:p w14:paraId="57A9A598" w14:textId="28BBE36D"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51" w:history="1">
        <w:r w:rsidRPr="00115C14">
          <w:rPr>
            <w:rStyle w:val="Hiperpovezava"/>
            <w:rFonts w:ascii="Arial" w:hAnsi="Arial" w:cs="Arial"/>
            <w:noProof/>
          </w:rPr>
          <w:t>15.</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POGODBA</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_Toc220921351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16</w:t>
        </w:r>
        <w:r w:rsidRPr="00115C14">
          <w:rPr>
            <w:rFonts w:ascii="Arial" w:hAnsi="Arial" w:cs="Arial"/>
            <w:noProof/>
            <w:webHidden/>
          </w:rPr>
          <w:fldChar w:fldCharType="end"/>
        </w:r>
      </w:hyperlink>
    </w:p>
    <w:p w14:paraId="2242A9F6" w14:textId="3D372AD3" w:rsidR="00115C14" w:rsidRPr="00115C14" w:rsidRDefault="00115C14">
      <w:pPr>
        <w:pStyle w:val="Kazalovsebine2"/>
        <w:rPr>
          <w:rFonts w:eastAsiaTheme="minorEastAsia"/>
          <w:kern w:val="2"/>
          <w:lang w:eastAsia="sl-SI"/>
          <w14:ligatures w14:val="standardContextual"/>
        </w:rPr>
      </w:pPr>
      <w:hyperlink w:anchor="_Toc220921352" w:history="1">
        <w:r w:rsidRPr="00115C14">
          <w:rPr>
            <w:rStyle w:val="Hiperpovezava"/>
          </w:rPr>
          <w:t>15.1</w:t>
        </w:r>
        <w:r w:rsidRPr="00115C14">
          <w:rPr>
            <w:rFonts w:eastAsiaTheme="minorEastAsia"/>
            <w:kern w:val="2"/>
            <w:lang w:eastAsia="sl-SI"/>
            <w14:ligatures w14:val="standardContextual"/>
          </w:rPr>
          <w:tab/>
        </w:r>
        <w:r w:rsidRPr="00115C14">
          <w:rPr>
            <w:rStyle w:val="Hiperpovezava"/>
          </w:rPr>
          <w:t>Zavarovanje za dobro izvedbo pogodbenih obveznosti</w:t>
        </w:r>
        <w:r w:rsidRPr="00115C14">
          <w:rPr>
            <w:webHidden/>
          </w:rPr>
          <w:tab/>
        </w:r>
        <w:r w:rsidRPr="00115C14">
          <w:rPr>
            <w:webHidden/>
          </w:rPr>
          <w:fldChar w:fldCharType="begin"/>
        </w:r>
        <w:r w:rsidRPr="00115C14">
          <w:rPr>
            <w:webHidden/>
          </w:rPr>
          <w:instrText xml:space="preserve"> PAGEREF _Toc220921352 \h </w:instrText>
        </w:r>
        <w:r w:rsidRPr="00115C14">
          <w:rPr>
            <w:webHidden/>
          </w:rPr>
        </w:r>
        <w:r w:rsidRPr="00115C14">
          <w:rPr>
            <w:webHidden/>
          </w:rPr>
          <w:fldChar w:fldCharType="separate"/>
        </w:r>
        <w:r w:rsidRPr="00115C14">
          <w:rPr>
            <w:webHidden/>
          </w:rPr>
          <w:t>16</w:t>
        </w:r>
        <w:r w:rsidRPr="00115C14">
          <w:rPr>
            <w:webHidden/>
          </w:rPr>
          <w:fldChar w:fldCharType="end"/>
        </w:r>
      </w:hyperlink>
    </w:p>
    <w:p w14:paraId="727F11DD" w14:textId="1827EAD7" w:rsidR="00115C14" w:rsidRPr="00115C14" w:rsidRDefault="00115C14">
      <w:pPr>
        <w:pStyle w:val="Kazalovsebine2"/>
        <w:rPr>
          <w:rFonts w:eastAsiaTheme="minorEastAsia"/>
          <w:kern w:val="2"/>
          <w:lang w:eastAsia="sl-SI"/>
          <w14:ligatures w14:val="standardContextual"/>
        </w:rPr>
      </w:pPr>
      <w:hyperlink w:anchor="_Toc220921353" w:history="1">
        <w:r w:rsidRPr="00115C14">
          <w:rPr>
            <w:rStyle w:val="Hiperpovezava"/>
          </w:rPr>
          <w:t>15.2</w:t>
        </w:r>
        <w:r w:rsidRPr="00115C14">
          <w:rPr>
            <w:rFonts w:eastAsiaTheme="minorEastAsia"/>
            <w:kern w:val="2"/>
            <w:lang w:eastAsia="sl-SI"/>
            <w14:ligatures w14:val="standardContextual"/>
          </w:rPr>
          <w:tab/>
        </w:r>
        <w:r w:rsidRPr="00115C14">
          <w:rPr>
            <w:rStyle w:val="Hiperpovezava"/>
          </w:rPr>
          <w:t>Obrazec »Izjava o dolžnosti varovanja podatkov«</w:t>
        </w:r>
        <w:r w:rsidRPr="00115C14">
          <w:rPr>
            <w:webHidden/>
          </w:rPr>
          <w:tab/>
        </w:r>
        <w:r w:rsidRPr="00115C14">
          <w:rPr>
            <w:webHidden/>
          </w:rPr>
          <w:fldChar w:fldCharType="begin"/>
        </w:r>
        <w:r w:rsidRPr="00115C14">
          <w:rPr>
            <w:webHidden/>
          </w:rPr>
          <w:instrText xml:space="preserve"> PAGEREF _Toc220921353 \h </w:instrText>
        </w:r>
        <w:r w:rsidRPr="00115C14">
          <w:rPr>
            <w:webHidden/>
          </w:rPr>
        </w:r>
        <w:r w:rsidRPr="00115C14">
          <w:rPr>
            <w:webHidden/>
          </w:rPr>
          <w:fldChar w:fldCharType="separate"/>
        </w:r>
        <w:r w:rsidRPr="00115C14">
          <w:rPr>
            <w:webHidden/>
          </w:rPr>
          <w:t>16</w:t>
        </w:r>
        <w:r w:rsidRPr="00115C14">
          <w:rPr>
            <w:webHidden/>
          </w:rPr>
          <w:fldChar w:fldCharType="end"/>
        </w:r>
      </w:hyperlink>
    </w:p>
    <w:p w14:paraId="0FDD40C7" w14:textId="60EC91FB" w:rsidR="00115C14" w:rsidRPr="00115C14" w:rsidRDefault="00115C14" w:rsidP="00115C14">
      <w:pPr>
        <w:pStyle w:val="Kazalovsebine1"/>
        <w:rPr>
          <w:rFonts w:ascii="Arial" w:eastAsiaTheme="minorEastAsia" w:hAnsi="Arial" w:cs="Arial"/>
          <w:noProof/>
          <w:kern w:val="2"/>
          <w:lang w:eastAsia="sl-SI"/>
          <w14:ligatures w14:val="standardContextual"/>
        </w:rPr>
      </w:pPr>
      <w:hyperlink w:anchor="_Toc220921354" w:history="1">
        <w:r w:rsidRPr="00115C14">
          <w:rPr>
            <w:rStyle w:val="Hiperpovezava"/>
            <w:rFonts w:ascii="Arial" w:hAnsi="Arial" w:cs="Arial"/>
            <w:noProof/>
          </w:rPr>
          <w:t>16.</w:t>
        </w:r>
        <w:r w:rsidRPr="00115C14">
          <w:rPr>
            <w:rFonts w:ascii="Arial" w:eastAsiaTheme="minorEastAsia" w:hAnsi="Arial" w:cs="Arial"/>
            <w:noProof/>
            <w:kern w:val="2"/>
            <w:lang w:eastAsia="sl-SI"/>
            <w14:ligatures w14:val="standardContextual"/>
          </w:rPr>
          <w:tab/>
        </w:r>
        <w:r w:rsidRPr="00115C14">
          <w:rPr>
            <w:rStyle w:val="Hiperpovezava"/>
            <w:rFonts w:ascii="Arial" w:hAnsi="Arial" w:cs="Arial"/>
            <w:noProof/>
          </w:rPr>
          <w:t xml:space="preserve">PRAVNO </w:t>
        </w:r>
        <w:r w:rsidRPr="00115C14">
          <w:rPr>
            <w:rStyle w:val="Hiperpovezava"/>
            <w:rFonts w:ascii="Arial" w:hAnsi="Arial" w:cs="Arial"/>
            <w:noProof/>
            <w:lang w:eastAsia="ar-SA"/>
          </w:rPr>
          <w:t>VARSTVO</w:t>
        </w:r>
        <w:r w:rsidRPr="00115C14">
          <w:rPr>
            <w:rFonts w:ascii="Arial" w:hAnsi="Arial" w:cs="Arial"/>
            <w:noProof/>
            <w:webHidden/>
          </w:rPr>
          <w:tab/>
        </w:r>
        <w:r w:rsidRPr="00115C14">
          <w:rPr>
            <w:rFonts w:ascii="Arial" w:hAnsi="Arial" w:cs="Arial"/>
            <w:noProof/>
            <w:webHidden/>
          </w:rPr>
          <w:fldChar w:fldCharType="begin"/>
        </w:r>
        <w:r w:rsidRPr="00115C14">
          <w:rPr>
            <w:rFonts w:ascii="Arial" w:hAnsi="Arial" w:cs="Arial"/>
            <w:noProof/>
            <w:webHidden/>
          </w:rPr>
          <w:instrText xml:space="preserve"> PAGEREF _Toc220921354 \h </w:instrText>
        </w:r>
        <w:r w:rsidRPr="00115C14">
          <w:rPr>
            <w:rFonts w:ascii="Arial" w:hAnsi="Arial" w:cs="Arial"/>
            <w:noProof/>
            <w:webHidden/>
          </w:rPr>
        </w:r>
        <w:r w:rsidRPr="00115C14">
          <w:rPr>
            <w:rFonts w:ascii="Arial" w:hAnsi="Arial" w:cs="Arial"/>
            <w:noProof/>
            <w:webHidden/>
          </w:rPr>
          <w:fldChar w:fldCharType="separate"/>
        </w:r>
        <w:r w:rsidRPr="00115C14">
          <w:rPr>
            <w:rFonts w:ascii="Arial" w:hAnsi="Arial" w:cs="Arial"/>
            <w:noProof/>
            <w:webHidden/>
          </w:rPr>
          <w:t>16</w:t>
        </w:r>
        <w:r w:rsidRPr="00115C14">
          <w:rPr>
            <w:rFonts w:ascii="Arial" w:hAnsi="Arial" w:cs="Arial"/>
            <w:noProof/>
            <w:webHidden/>
          </w:rPr>
          <w:fldChar w:fldCharType="end"/>
        </w:r>
      </w:hyperlink>
    </w:p>
    <w:p w14:paraId="694CCA25" w14:textId="360ABE94" w:rsidR="00813862" w:rsidRPr="00115C14" w:rsidRDefault="009B3F0C" w:rsidP="0000171F">
      <w:pPr>
        <w:spacing w:line="240" w:lineRule="auto"/>
        <w:rPr>
          <w:rFonts w:cs="Arial"/>
          <w:szCs w:val="20"/>
        </w:rPr>
      </w:pPr>
      <w:r w:rsidRPr="00115C14">
        <w:rPr>
          <w:rFonts w:cs="Arial"/>
          <w:bCs/>
          <w:szCs w:val="20"/>
        </w:rPr>
        <w:fldChar w:fldCharType="end"/>
      </w:r>
      <w:bookmarkStart w:id="1" w:name="_Toc336851777"/>
    </w:p>
    <w:p w14:paraId="41F3D837" w14:textId="77777777" w:rsidR="002E2EB2" w:rsidRPr="00115C14" w:rsidRDefault="002E2EB2" w:rsidP="0000171F">
      <w:pPr>
        <w:spacing w:line="240" w:lineRule="auto"/>
        <w:rPr>
          <w:rFonts w:cs="Arial"/>
          <w:szCs w:val="20"/>
        </w:rPr>
      </w:pPr>
    </w:p>
    <w:p w14:paraId="580C67DD" w14:textId="77777777" w:rsidR="00F07458" w:rsidRPr="0000171F" w:rsidRDefault="00F07458" w:rsidP="0000171F">
      <w:pPr>
        <w:tabs>
          <w:tab w:val="left" w:pos="1580"/>
        </w:tabs>
        <w:spacing w:line="240" w:lineRule="auto"/>
        <w:rPr>
          <w:rFonts w:cs="Arial"/>
        </w:rPr>
      </w:pPr>
    </w:p>
    <w:p w14:paraId="7E060715" w14:textId="2D98038E" w:rsidR="000D5C9F" w:rsidRPr="0000171F" w:rsidRDefault="000D5C9F" w:rsidP="0000171F">
      <w:pPr>
        <w:tabs>
          <w:tab w:val="left" w:pos="1580"/>
        </w:tabs>
        <w:spacing w:line="240" w:lineRule="auto"/>
        <w:rPr>
          <w:rFonts w:cs="Arial"/>
        </w:rPr>
      </w:pPr>
      <w:r w:rsidRPr="0000171F">
        <w:rPr>
          <w:rFonts w:cs="Arial"/>
        </w:rPr>
        <w:br w:type="page"/>
      </w:r>
    </w:p>
    <w:p w14:paraId="093DA7B3" w14:textId="77777777" w:rsidR="00BB1E26" w:rsidRPr="0000171F" w:rsidRDefault="002B2B13" w:rsidP="0000171F">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2" w:name="_Toc220921318"/>
      <w:r w:rsidRPr="0000171F">
        <w:rPr>
          <w:rFonts w:cs="Arial"/>
          <w:caps w:val="0"/>
          <w:szCs w:val="20"/>
          <w:lang w:eastAsia="ar-SA"/>
        </w:rPr>
        <w:lastRenderedPageBreak/>
        <w:t>NAROČNIK</w:t>
      </w:r>
      <w:bookmarkEnd w:id="0"/>
      <w:bookmarkEnd w:id="1"/>
      <w:bookmarkEnd w:id="2"/>
    </w:p>
    <w:p w14:paraId="70BF5F08" w14:textId="77777777" w:rsidR="000D5C9F" w:rsidRPr="0000171F" w:rsidRDefault="000D5C9F" w:rsidP="0000171F">
      <w:pPr>
        <w:spacing w:line="240" w:lineRule="auto"/>
        <w:rPr>
          <w:rFonts w:eastAsia="Times New Roman" w:cs="Arial"/>
          <w:szCs w:val="20"/>
        </w:rPr>
      </w:pPr>
    </w:p>
    <w:p w14:paraId="6A0EE921" w14:textId="458FFE30" w:rsidR="006976BC" w:rsidRPr="0000171F" w:rsidRDefault="006976BC" w:rsidP="0000171F">
      <w:pPr>
        <w:pStyle w:val="Natevanjestevilkami2"/>
        <w:numPr>
          <w:ilvl w:val="0"/>
          <w:numId w:val="0"/>
        </w:numPr>
        <w:spacing w:line="240" w:lineRule="auto"/>
        <w:jc w:val="both"/>
        <w:rPr>
          <w:rFonts w:cs="Arial"/>
          <w:szCs w:val="20"/>
        </w:rPr>
      </w:pPr>
      <w:r w:rsidRPr="0000171F">
        <w:rPr>
          <w:rFonts w:cs="Arial"/>
          <w:szCs w:val="20"/>
        </w:rPr>
        <w:t xml:space="preserve">Naročnik javnega naročila je Ministrstvo za digitalno preobrazbo, Davčna ulica 1, 1000 Ljubljana. V skladu s tretjim odstavkom 66. člena Zakona o javnem naročanju (Uradni list RS, št. 91/15, 14/18, 121/21, 10/22, 74/22 – </w:t>
      </w:r>
      <w:proofErr w:type="spellStart"/>
      <w:r w:rsidRPr="0000171F">
        <w:rPr>
          <w:rFonts w:cs="Arial"/>
          <w:szCs w:val="20"/>
        </w:rPr>
        <w:t>odl</w:t>
      </w:r>
      <w:proofErr w:type="spellEnd"/>
      <w:r w:rsidRPr="0000171F">
        <w:rPr>
          <w:rFonts w:cs="Arial"/>
          <w:szCs w:val="20"/>
        </w:rPr>
        <w:t>. US, 100/22 – ZNUZSZS, 28/23</w:t>
      </w:r>
      <w:r w:rsidR="0086180F" w:rsidRPr="0000171F">
        <w:rPr>
          <w:rFonts w:cs="Arial"/>
          <w:szCs w:val="20"/>
        </w:rPr>
        <w:t>,</w:t>
      </w:r>
      <w:r w:rsidRPr="0000171F">
        <w:rPr>
          <w:rFonts w:cs="Arial"/>
          <w:szCs w:val="20"/>
        </w:rPr>
        <w:t xml:space="preserve"> 88/23 – ZOPNN-F</w:t>
      </w:r>
      <w:r w:rsidR="0086180F" w:rsidRPr="0000171F">
        <w:rPr>
          <w:rFonts w:cs="Arial"/>
          <w:szCs w:val="20"/>
        </w:rPr>
        <w:t xml:space="preserve"> in 83/25-ZOUL</w:t>
      </w:r>
      <w:r w:rsidRPr="0000171F">
        <w:rPr>
          <w:rFonts w:cs="Arial"/>
          <w:szCs w:val="20"/>
        </w:rPr>
        <w:t>; v nadaljevanju: ZJN</w:t>
      </w:r>
      <w:r w:rsidR="00FD0881" w:rsidRPr="0000171F">
        <w:rPr>
          <w:rFonts w:cs="Arial"/>
          <w:szCs w:val="20"/>
        </w:rPr>
        <w:t>-</w:t>
      </w:r>
      <w:r w:rsidRPr="0000171F">
        <w:rPr>
          <w:rFonts w:cs="Arial"/>
          <w:szCs w:val="20"/>
        </w:rPr>
        <w:t>3)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56021CDE" w14:textId="77777777" w:rsidR="002823DA" w:rsidRPr="0000171F" w:rsidRDefault="002823DA" w:rsidP="0000171F">
      <w:pPr>
        <w:pStyle w:val="Natevanjestevilkami2"/>
        <w:numPr>
          <w:ilvl w:val="0"/>
          <w:numId w:val="0"/>
        </w:numPr>
        <w:spacing w:line="240" w:lineRule="auto"/>
        <w:jc w:val="both"/>
        <w:rPr>
          <w:rFonts w:cs="Arial"/>
          <w:szCs w:val="20"/>
        </w:rPr>
      </w:pPr>
    </w:p>
    <w:p w14:paraId="3839703E" w14:textId="6379E2E3" w:rsidR="006976BC" w:rsidRPr="0000171F" w:rsidRDefault="006976BC" w:rsidP="0000171F">
      <w:pPr>
        <w:pStyle w:val="Natevanjestevilkami2"/>
        <w:numPr>
          <w:ilvl w:val="0"/>
          <w:numId w:val="0"/>
        </w:numPr>
        <w:spacing w:line="240" w:lineRule="auto"/>
        <w:jc w:val="both"/>
        <w:rPr>
          <w:rFonts w:cs="Arial"/>
          <w:szCs w:val="20"/>
        </w:rPr>
      </w:pPr>
      <w:r w:rsidRPr="0000171F">
        <w:rPr>
          <w:rFonts w:cs="Arial"/>
          <w:szCs w:val="20"/>
        </w:rPr>
        <w:t>Naročnik vabi vse zainteresirane ponudnike, da predložijo ponudbo, skladno z zahtevami iz teh navodil za pripravo ponudbe (v nadaljevanju: navodila).</w:t>
      </w:r>
    </w:p>
    <w:p w14:paraId="793F7A12" w14:textId="77777777" w:rsidR="000D5C9F" w:rsidRPr="0000171F" w:rsidRDefault="000D5C9F" w:rsidP="0000171F">
      <w:pPr>
        <w:spacing w:line="240" w:lineRule="auto"/>
        <w:rPr>
          <w:rFonts w:cs="Arial"/>
        </w:rPr>
      </w:pPr>
    </w:p>
    <w:p w14:paraId="41ECE100" w14:textId="77777777" w:rsidR="000D5C9F" w:rsidRPr="0000171F" w:rsidRDefault="000D5C9F" w:rsidP="0000171F">
      <w:pPr>
        <w:spacing w:line="240" w:lineRule="auto"/>
        <w:rPr>
          <w:rFonts w:cs="Arial"/>
        </w:rPr>
      </w:pPr>
    </w:p>
    <w:p w14:paraId="1A8AB704" w14:textId="7E0BD6B1" w:rsidR="00152883" w:rsidRPr="0000171F" w:rsidRDefault="00C91BF6" w:rsidP="0000171F">
      <w:pPr>
        <w:pStyle w:val="Naslov1"/>
        <w:numPr>
          <w:ilvl w:val="0"/>
          <w:numId w:val="2"/>
        </w:numPr>
        <w:tabs>
          <w:tab w:val="num" w:pos="0"/>
        </w:tabs>
        <w:suppressAutoHyphens/>
        <w:spacing w:before="0" w:beforeAutospacing="0" w:after="0" w:afterAutospacing="0" w:line="240" w:lineRule="auto"/>
        <w:rPr>
          <w:rFonts w:cs="Arial"/>
        </w:rPr>
      </w:pPr>
      <w:bookmarkStart w:id="3" w:name="_Toc336851730"/>
      <w:bookmarkStart w:id="4" w:name="_Toc336851778"/>
      <w:bookmarkStart w:id="5" w:name="_Toc220921319"/>
      <w:r w:rsidRPr="0000171F">
        <w:rPr>
          <w:rFonts w:cs="Arial"/>
          <w:caps w:val="0"/>
          <w:szCs w:val="20"/>
          <w:lang w:eastAsia="ar-SA"/>
        </w:rPr>
        <w:t>OZNAKA</w:t>
      </w:r>
      <w:r w:rsidRPr="0000171F">
        <w:rPr>
          <w:rFonts w:cs="Arial"/>
        </w:rPr>
        <w:t xml:space="preserve"> IN PREDMET JAVNEGA NAROČIL</w:t>
      </w:r>
      <w:bookmarkEnd w:id="3"/>
      <w:bookmarkEnd w:id="4"/>
      <w:r w:rsidR="004B403D" w:rsidRPr="0000171F">
        <w:rPr>
          <w:rFonts w:cs="Arial"/>
        </w:rPr>
        <w:t>A</w:t>
      </w:r>
      <w:bookmarkEnd w:id="5"/>
    </w:p>
    <w:p w14:paraId="2A4AA367" w14:textId="77777777" w:rsidR="000D5C9F" w:rsidRPr="0000171F" w:rsidRDefault="000D5C9F" w:rsidP="0000171F">
      <w:pPr>
        <w:spacing w:line="240" w:lineRule="auto"/>
        <w:rPr>
          <w:rFonts w:cs="Arial"/>
        </w:rPr>
      </w:pPr>
      <w:bookmarkStart w:id="6" w:name="_Toc336851731"/>
      <w:bookmarkStart w:id="7" w:name="_Toc336851779"/>
    </w:p>
    <w:p w14:paraId="569BE659" w14:textId="4747BE46" w:rsidR="005123C1" w:rsidRPr="0000171F" w:rsidRDefault="0073070B" w:rsidP="0000171F">
      <w:pPr>
        <w:spacing w:line="240" w:lineRule="auto"/>
        <w:rPr>
          <w:rFonts w:cs="Arial"/>
          <w:b/>
          <w:bCs/>
        </w:rPr>
      </w:pPr>
      <w:r w:rsidRPr="0000171F">
        <w:rPr>
          <w:rFonts w:cs="Arial"/>
        </w:rPr>
        <w:t xml:space="preserve">Oznaka: </w:t>
      </w:r>
      <w:r w:rsidR="00C911A7" w:rsidRPr="0000171F">
        <w:rPr>
          <w:rFonts w:cs="Arial"/>
          <w:color w:val="000000"/>
          <w:szCs w:val="20"/>
        </w:rPr>
        <w:t>OD</w:t>
      </w:r>
      <w:r w:rsidR="006976BC" w:rsidRPr="0000171F">
        <w:rPr>
          <w:rFonts w:cs="Arial"/>
          <w:color w:val="000000"/>
          <w:szCs w:val="20"/>
        </w:rPr>
        <w:t>PZSI</w:t>
      </w:r>
      <w:r w:rsidR="00C911A7" w:rsidRPr="0000171F">
        <w:rPr>
          <w:rFonts w:cs="Arial"/>
          <w:color w:val="000000"/>
          <w:szCs w:val="20"/>
        </w:rPr>
        <w:t>-</w:t>
      </w:r>
      <w:r w:rsidR="006976BC" w:rsidRPr="0000171F">
        <w:rPr>
          <w:rFonts w:cs="Arial"/>
          <w:color w:val="000000"/>
          <w:szCs w:val="20"/>
        </w:rPr>
        <w:t>36</w:t>
      </w:r>
      <w:r w:rsidR="00C911A7" w:rsidRPr="0000171F">
        <w:rPr>
          <w:rFonts w:cs="Arial"/>
          <w:color w:val="000000"/>
          <w:szCs w:val="20"/>
        </w:rPr>
        <w:t>/2025</w:t>
      </w:r>
    </w:p>
    <w:p w14:paraId="5B91222D" w14:textId="77777777" w:rsidR="00D053ED" w:rsidRPr="0000171F" w:rsidRDefault="00D053ED" w:rsidP="0000171F">
      <w:pPr>
        <w:spacing w:line="240" w:lineRule="auto"/>
        <w:rPr>
          <w:rFonts w:cs="Arial"/>
        </w:rPr>
      </w:pPr>
    </w:p>
    <w:p w14:paraId="0B15B9D2" w14:textId="3237A5ED" w:rsidR="00647183" w:rsidRPr="0000171F" w:rsidRDefault="0073070B" w:rsidP="0000171F">
      <w:pPr>
        <w:spacing w:line="240" w:lineRule="auto"/>
        <w:rPr>
          <w:rFonts w:eastAsiaTheme="minorHAnsi" w:cs="Arial"/>
          <w:szCs w:val="20"/>
        </w:rPr>
      </w:pPr>
      <w:r w:rsidRPr="0000171F">
        <w:rPr>
          <w:rFonts w:cs="Arial"/>
        </w:rPr>
        <w:t>Predmet:</w:t>
      </w:r>
      <w:bookmarkStart w:id="8" w:name="_Hlk99704420"/>
      <w:r w:rsidR="006976BC" w:rsidRPr="0000171F">
        <w:rPr>
          <w:rFonts w:cs="Arial"/>
        </w:rPr>
        <w:t xml:space="preserve"> </w:t>
      </w:r>
      <w:r w:rsidR="006976BC" w:rsidRPr="0000171F">
        <w:rPr>
          <w:rFonts w:cs="Arial"/>
          <w:color w:val="000000"/>
          <w:szCs w:val="20"/>
        </w:rPr>
        <w:t>Vzdrževanje in nadgradnja platforme za semantično interoperabilnost (PZSI)</w:t>
      </w:r>
    </w:p>
    <w:p w14:paraId="27C5A2AE" w14:textId="77777777" w:rsidR="000D5C9F" w:rsidRPr="0000171F" w:rsidRDefault="000D5C9F" w:rsidP="0000171F">
      <w:pPr>
        <w:spacing w:line="240" w:lineRule="auto"/>
        <w:rPr>
          <w:rFonts w:eastAsiaTheme="minorHAnsi" w:cs="Arial"/>
          <w:szCs w:val="20"/>
        </w:rPr>
      </w:pPr>
    </w:p>
    <w:p w14:paraId="1D57C58C" w14:textId="664345D4" w:rsidR="00820404" w:rsidRPr="0000171F" w:rsidRDefault="00820404" w:rsidP="0000171F">
      <w:pPr>
        <w:spacing w:line="240" w:lineRule="auto"/>
        <w:rPr>
          <w:rFonts w:cs="Arial"/>
          <w:szCs w:val="20"/>
        </w:rPr>
      </w:pPr>
      <w:r w:rsidRPr="0000171F">
        <w:rPr>
          <w:rFonts w:cs="Arial"/>
          <w:color w:val="000000"/>
          <w:szCs w:val="20"/>
        </w:rPr>
        <w:t>Predmet javnega naročila je podrobneje opredeljen v Tehničnih specifikacijah in drugih prilogah, ki so sestavni del dokumentacije v zvezi z oddajo javnega naročila</w:t>
      </w:r>
      <w:r w:rsidR="0060215E" w:rsidRPr="0000171F">
        <w:rPr>
          <w:rFonts w:cs="Arial"/>
          <w:color w:val="000000"/>
          <w:szCs w:val="20"/>
        </w:rPr>
        <w:t xml:space="preserve"> (v nadaljevanju: dokumentacija)</w:t>
      </w:r>
      <w:r w:rsidRPr="0000171F">
        <w:rPr>
          <w:rFonts w:cs="Arial"/>
          <w:color w:val="000000"/>
          <w:szCs w:val="20"/>
        </w:rPr>
        <w:t>.</w:t>
      </w:r>
    </w:p>
    <w:p w14:paraId="2A9E7E15" w14:textId="77777777" w:rsidR="00820404" w:rsidRPr="0000171F" w:rsidRDefault="00820404" w:rsidP="0000171F">
      <w:pPr>
        <w:spacing w:line="240" w:lineRule="auto"/>
        <w:rPr>
          <w:rFonts w:eastAsiaTheme="minorHAnsi" w:cs="Arial"/>
          <w:szCs w:val="20"/>
        </w:rPr>
      </w:pPr>
    </w:p>
    <w:p w14:paraId="25CFFF50" w14:textId="77777777" w:rsidR="000D5C9F" w:rsidRPr="0000171F" w:rsidRDefault="000D5C9F" w:rsidP="0000171F">
      <w:pPr>
        <w:spacing w:line="240" w:lineRule="auto"/>
        <w:rPr>
          <w:rFonts w:cs="Arial"/>
          <w:szCs w:val="20"/>
          <w:lang w:eastAsia="ar-SA"/>
        </w:rPr>
      </w:pPr>
    </w:p>
    <w:p w14:paraId="281D0712" w14:textId="5A414606" w:rsidR="005312FE" w:rsidRPr="0000171F" w:rsidRDefault="00C91BF6" w:rsidP="0000171F">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9" w:name="_Toc220921320"/>
      <w:r w:rsidRPr="0000171F">
        <w:rPr>
          <w:rFonts w:cs="Arial"/>
          <w:caps w:val="0"/>
          <w:szCs w:val="20"/>
          <w:lang w:eastAsia="ar-SA"/>
        </w:rPr>
        <w:t>NAČIN ODDAJE JAVNEGA NAROČILA</w:t>
      </w:r>
      <w:bookmarkEnd w:id="6"/>
      <w:bookmarkEnd w:id="7"/>
      <w:bookmarkEnd w:id="9"/>
    </w:p>
    <w:p w14:paraId="2E1FD501" w14:textId="77777777" w:rsidR="000D5C9F" w:rsidRPr="0000171F" w:rsidRDefault="000D5C9F" w:rsidP="0000171F">
      <w:pPr>
        <w:spacing w:line="240" w:lineRule="auto"/>
        <w:rPr>
          <w:rFonts w:cs="Arial"/>
          <w:szCs w:val="20"/>
        </w:rPr>
      </w:pPr>
    </w:p>
    <w:p w14:paraId="7CA5180D" w14:textId="23DCBA74" w:rsidR="00002C48" w:rsidRPr="0000171F" w:rsidRDefault="00002C48" w:rsidP="0000171F">
      <w:pPr>
        <w:spacing w:line="240" w:lineRule="auto"/>
        <w:rPr>
          <w:rFonts w:cs="Arial"/>
          <w:szCs w:val="20"/>
        </w:rPr>
      </w:pPr>
      <w:r w:rsidRPr="0000171F">
        <w:rPr>
          <w:rFonts w:cs="Arial"/>
          <w:szCs w:val="20"/>
        </w:rPr>
        <w:t>Za oddajo predmetnega naročila se v skladu s 40. členom</w:t>
      </w:r>
      <w:r w:rsidR="00285AB3" w:rsidRPr="0000171F">
        <w:rPr>
          <w:rFonts w:cs="Arial"/>
          <w:szCs w:val="20"/>
        </w:rPr>
        <w:t xml:space="preserve"> </w:t>
      </w:r>
      <w:r w:rsidR="00912107" w:rsidRPr="0000171F">
        <w:rPr>
          <w:rFonts w:cs="Arial"/>
          <w:szCs w:val="20"/>
        </w:rPr>
        <w:t>ZJN-3</w:t>
      </w:r>
      <w:r w:rsidRPr="0000171F">
        <w:rPr>
          <w:rFonts w:cs="Arial"/>
          <w:szCs w:val="20"/>
        </w:rPr>
        <w:t xml:space="preserve"> izvede odprti postopek.</w:t>
      </w:r>
    </w:p>
    <w:p w14:paraId="4BBC1E1C" w14:textId="4DF51060" w:rsidR="00C85960" w:rsidRPr="0000171F" w:rsidRDefault="00C85960" w:rsidP="0000171F">
      <w:pPr>
        <w:spacing w:line="240" w:lineRule="auto"/>
        <w:rPr>
          <w:rFonts w:cs="Arial"/>
          <w:szCs w:val="20"/>
        </w:rPr>
      </w:pPr>
    </w:p>
    <w:p w14:paraId="383AB156" w14:textId="1F4A780C" w:rsidR="00C22469" w:rsidRPr="0000171F" w:rsidRDefault="00E76F5E" w:rsidP="0000171F">
      <w:pPr>
        <w:spacing w:line="240" w:lineRule="auto"/>
        <w:rPr>
          <w:rFonts w:cs="Arial"/>
          <w:szCs w:val="20"/>
        </w:rPr>
      </w:pPr>
      <w:r w:rsidRPr="0000171F">
        <w:rPr>
          <w:rFonts w:cs="Arial"/>
          <w:szCs w:val="20"/>
        </w:rPr>
        <w:t>Naročnik bo na podlagi v dokumentaciji navedenih zahtev in meril izmed ponudnikov, ki bodo oddali dopustno ponudbo, izbral najugodnejšega ponudnika</w:t>
      </w:r>
      <w:r w:rsidR="00B40FC3" w:rsidRPr="0000171F">
        <w:rPr>
          <w:rFonts w:cs="Arial"/>
          <w:szCs w:val="20"/>
        </w:rPr>
        <w:t>, s katerim bo sklenil pogodb</w:t>
      </w:r>
      <w:r w:rsidR="00285AB3" w:rsidRPr="0000171F">
        <w:rPr>
          <w:rFonts w:cs="Arial"/>
          <w:szCs w:val="20"/>
        </w:rPr>
        <w:t>o</w:t>
      </w:r>
      <w:r w:rsidR="00B40FC3" w:rsidRPr="0000171F">
        <w:rPr>
          <w:rFonts w:cs="Arial"/>
          <w:szCs w:val="20"/>
        </w:rPr>
        <w:t>.</w:t>
      </w:r>
      <w:r w:rsidR="00672FCC" w:rsidRPr="0000171F">
        <w:rPr>
          <w:rFonts w:cs="Arial"/>
          <w:szCs w:val="20"/>
        </w:rPr>
        <w:t xml:space="preserve"> </w:t>
      </w:r>
    </w:p>
    <w:p w14:paraId="693C03FF" w14:textId="20EF5F0A" w:rsidR="00F62A3D" w:rsidRPr="0000171F" w:rsidRDefault="00F62A3D" w:rsidP="0000171F">
      <w:pPr>
        <w:spacing w:line="240" w:lineRule="auto"/>
        <w:rPr>
          <w:rFonts w:cs="Arial"/>
          <w:szCs w:val="20"/>
        </w:rPr>
      </w:pPr>
    </w:p>
    <w:p w14:paraId="46C4B6D8" w14:textId="77777777" w:rsidR="00EE2A6D" w:rsidRPr="0000171F" w:rsidRDefault="00EE2A6D" w:rsidP="0000171F">
      <w:pPr>
        <w:spacing w:line="240" w:lineRule="auto"/>
        <w:rPr>
          <w:rFonts w:cs="Arial"/>
          <w:szCs w:val="20"/>
        </w:rPr>
      </w:pPr>
    </w:p>
    <w:p w14:paraId="13EEEDE3" w14:textId="42A3EBAD" w:rsidR="00246707" w:rsidRPr="0000171F" w:rsidRDefault="00246707" w:rsidP="0000171F">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0" w:name="_Toc220921321"/>
      <w:r w:rsidRPr="0000171F">
        <w:rPr>
          <w:rFonts w:cs="Arial"/>
          <w:caps w:val="0"/>
          <w:szCs w:val="20"/>
          <w:lang w:eastAsia="ar-SA"/>
        </w:rPr>
        <w:t xml:space="preserve">INFORMACIJE V ZVEZI S PREDLOŽITVIJO IN ODPIRANJEM </w:t>
      </w:r>
      <w:r w:rsidR="009F08FB" w:rsidRPr="0000171F">
        <w:rPr>
          <w:rFonts w:cs="Arial"/>
          <w:caps w:val="0"/>
          <w:szCs w:val="20"/>
          <w:lang w:eastAsia="ar-SA"/>
        </w:rPr>
        <w:t xml:space="preserve"> ANONIMIZIRANIH </w:t>
      </w:r>
      <w:r w:rsidRPr="0000171F">
        <w:rPr>
          <w:rFonts w:cs="Arial"/>
          <w:caps w:val="0"/>
          <w:szCs w:val="20"/>
          <w:lang w:eastAsia="ar-SA"/>
        </w:rPr>
        <w:t>IDEJNIH NAČRTOV</w:t>
      </w:r>
      <w:bookmarkEnd w:id="10"/>
    </w:p>
    <w:p w14:paraId="5028E83E" w14:textId="77777777" w:rsidR="00246707" w:rsidRPr="0000171F" w:rsidRDefault="00246707" w:rsidP="0000171F">
      <w:pPr>
        <w:spacing w:line="240" w:lineRule="auto"/>
        <w:rPr>
          <w:rFonts w:cs="Arial"/>
          <w:szCs w:val="20"/>
        </w:rPr>
      </w:pPr>
    </w:p>
    <w:p w14:paraId="4C627700" w14:textId="79276D5B" w:rsidR="00246707" w:rsidRPr="0000171F" w:rsidRDefault="00246707" w:rsidP="0000171F">
      <w:pPr>
        <w:spacing w:line="240" w:lineRule="auto"/>
        <w:rPr>
          <w:rFonts w:cs="Arial"/>
          <w:szCs w:val="20"/>
        </w:rPr>
      </w:pPr>
      <w:proofErr w:type="spellStart"/>
      <w:r w:rsidRPr="0000171F">
        <w:rPr>
          <w:rFonts w:cs="Arial"/>
          <w:szCs w:val="20"/>
        </w:rPr>
        <w:t>Anonimizirani</w:t>
      </w:r>
      <w:proofErr w:type="spellEnd"/>
      <w:r w:rsidRPr="0000171F">
        <w:rPr>
          <w:rFonts w:cs="Arial"/>
          <w:szCs w:val="20"/>
        </w:rPr>
        <w:t xml:space="preserve"> idejni načrt je potrebno oddati izključno osebno na naslov: Ministrstvo za digitalno preobrazbo, Glavna pisarna</w:t>
      </w:r>
      <w:r w:rsidR="009E003E" w:rsidRPr="0000171F">
        <w:rPr>
          <w:rFonts w:cs="Arial"/>
          <w:szCs w:val="20"/>
        </w:rPr>
        <w:t>,</w:t>
      </w:r>
      <w:r w:rsidRPr="0000171F">
        <w:rPr>
          <w:rFonts w:cs="Arial"/>
          <w:szCs w:val="20"/>
        </w:rPr>
        <w:t xml:space="preserve"> Davčna ulica 1, 1000 Ljubljana.</w:t>
      </w:r>
    </w:p>
    <w:p w14:paraId="787C2B17" w14:textId="77777777" w:rsidR="00246707" w:rsidRPr="0000171F" w:rsidRDefault="00246707" w:rsidP="0000171F">
      <w:pPr>
        <w:spacing w:line="240" w:lineRule="auto"/>
        <w:rPr>
          <w:rFonts w:cs="Arial"/>
          <w:szCs w:val="20"/>
        </w:rPr>
      </w:pPr>
    </w:p>
    <w:p w14:paraId="4E8E075E" w14:textId="683A2D98" w:rsidR="00246707" w:rsidRPr="0000171F" w:rsidRDefault="00246707" w:rsidP="0000171F">
      <w:pPr>
        <w:spacing w:line="240" w:lineRule="auto"/>
        <w:rPr>
          <w:rFonts w:cs="Arial"/>
          <w:szCs w:val="20"/>
        </w:rPr>
      </w:pPr>
      <w:r w:rsidRPr="0000171F">
        <w:rPr>
          <w:rFonts w:cs="Arial"/>
          <w:szCs w:val="20"/>
        </w:rPr>
        <w:t xml:space="preserve">Ponudnik mora </w:t>
      </w:r>
      <w:proofErr w:type="spellStart"/>
      <w:r w:rsidRPr="0000171F">
        <w:rPr>
          <w:rFonts w:cs="Arial"/>
          <w:szCs w:val="20"/>
        </w:rPr>
        <w:t>anonimiziran</w:t>
      </w:r>
      <w:proofErr w:type="spellEnd"/>
      <w:r w:rsidRPr="0000171F">
        <w:rPr>
          <w:rFonts w:cs="Arial"/>
          <w:szCs w:val="20"/>
        </w:rPr>
        <w:t xml:space="preserve"> idejni načrt predložiti naročniku do roka, kot je to določeno v obvestilu o naročilu, objavljenem na portalu javnih naročil </w:t>
      </w:r>
      <w:r w:rsidR="00A4570B" w:rsidRPr="0000171F">
        <w:rPr>
          <w:rFonts w:cs="Arial"/>
        </w:rPr>
        <w:t>pod</w:t>
      </w:r>
      <w:r w:rsidR="00A76C04" w:rsidRPr="0000171F">
        <w:rPr>
          <w:rFonts w:cs="Arial"/>
        </w:rPr>
        <w:t xml:space="preserve"> </w:t>
      </w:r>
      <w:r w:rsidR="00A76C04" w:rsidRPr="0000171F">
        <w:rPr>
          <w:rFonts w:cs="Arial"/>
          <w:b/>
          <w:bCs/>
        </w:rPr>
        <w:t>B.9 »Dodatne informacije«</w:t>
      </w:r>
      <w:r w:rsidR="00A76C04" w:rsidRPr="0000171F">
        <w:rPr>
          <w:rFonts w:cs="Arial"/>
        </w:rPr>
        <w:t>.</w:t>
      </w:r>
    </w:p>
    <w:p w14:paraId="39BD7E49" w14:textId="77777777" w:rsidR="00246707" w:rsidRPr="0000171F" w:rsidRDefault="00246707" w:rsidP="0000171F">
      <w:pPr>
        <w:spacing w:line="240" w:lineRule="auto"/>
        <w:rPr>
          <w:rFonts w:cs="Arial"/>
          <w:szCs w:val="20"/>
        </w:rPr>
      </w:pPr>
    </w:p>
    <w:p w14:paraId="64D8E6BE" w14:textId="77777777" w:rsidR="00E93687" w:rsidRPr="0000171F" w:rsidRDefault="00E93687" w:rsidP="0000171F">
      <w:pPr>
        <w:spacing w:line="240" w:lineRule="auto"/>
        <w:rPr>
          <w:rFonts w:cs="Arial"/>
        </w:rPr>
      </w:pPr>
      <w:r w:rsidRPr="0000171F">
        <w:rPr>
          <w:rFonts w:cs="Arial"/>
        </w:rPr>
        <w:t>Predložen mora biti v zaprti ovojnici, na katero ponudnik nalepi izpolnjen obrazec »Idejni načrt« z deset mestno kodo. Ta deset mestna koda mora biti zapisana tudi na priloženem idejnem načrtu in se mora ujemati z deset mestno kodo zapisano v obrazcu »Koda«, ki je sestavni del ponudbe.</w:t>
      </w:r>
    </w:p>
    <w:p w14:paraId="7018F398" w14:textId="77777777" w:rsidR="00E93687" w:rsidRPr="0000171F" w:rsidRDefault="00E93687" w:rsidP="0000171F">
      <w:pPr>
        <w:spacing w:line="240" w:lineRule="auto"/>
        <w:rPr>
          <w:rFonts w:cs="Arial"/>
        </w:rPr>
      </w:pPr>
    </w:p>
    <w:p w14:paraId="0845EFA1" w14:textId="77777777" w:rsidR="00E93687" w:rsidRPr="0000171F" w:rsidRDefault="00E93687" w:rsidP="0000171F">
      <w:pPr>
        <w:spacing w:line="240" w:lineRule="auto"/>
        <w:rPr>
          <w:rFonts w:cs="Arial"/>
        </w:rPr>
      </w:pPr>
      <w:r w:rsidRPr="0000171F">
        <w:rPr>
          <w:rFonts w:cs="Arial"/>
        </w:rPr>
        <w:t>Odpiranje idejnih načrtov se bo izvedlo komisijsko, brez predstavnikov ponudnikov. Idejne načrte bo naročnik po prejemu odprl in opravil ocenjevanje, oboje pred odpiranjem ponudb.</w:t>
      </w:r>
    </w:p>
    <w:p w14:paraId="6264EFAD" w14:textId="77777777" w:rsidR="00246707" w:rsidRPr="0000171F" w:rsidRDefault="00246707" w:rsidP="0000171F">
      <w:pPr>
        <w:spacing w:line="240" w:lineRule="auto"/>
        <w:rPr>
          <w:rFonts w:cs="Arial"/>
          <w:szCs w:val="20"/>
        </w:rPr>
      </w:pPr>
    </w:p>
    <w:p w14:paraId="7761055F" w14:textId="047208E8" w:rsidR="009144CA" w:rsidRPr="0000171F" w:rsidRDefault="009144CA" w:rsidP="0000171F">
      <w:pPr>
        <w:spacing w:line="240" w:lineRule="auto"/>
        <w:rPr>
          <w:rFonts w:cs="Arial"/>
          <w:szCs w:val="20"/>
        </w:rPr>
      </w:pPr>
    </w:p>
    <w:p w14:paraId="53AA24C3" w14:textId="6E1306F7" w:rsidR="00B27387" w:rsidRPr="0000171F" w:rsidRDefault="00387DEF" w:rsidP="0000171F">
      <w:pPr>
        <w:pStyle w:val="Naslov1"/>
        <w:numPr>
          <w:ilvl w:val="0"/>
          <w:numId w:val="2"/>
        </w:numPr>
        <w:tabs>
          <w:tab w:val="num" w:pos="0"/>
        </w:tabs>
        <w:suppressAutoHyphens/>
        <w:spacing w:before="0" w:beforeAutospacing="0" w:after="0" w:afterAutospacing="0" w:line="240" w:lineRule="auto"/>
        <w:rPr>
          <w:rFonts w:cs="Arial"/>
        </w:rPr>
      </w:pPr>
      <w:bookmarkStart w:id="11" w:name="_Toc336851732"/>
      <w:bookmarkStart w:id="12" w:name="_Toc336851780"/>
      <w:bookmarkStart w:id="13" w:name="_Toc220921322"/>
      <w:bookmarkEnd w:id="8"/>
      <w:r w:rsidRPr="0000171F">
        <w:rPr>
          <w:rFonts w:cs="Arial"/>
          <w:caps w:val="0"/>
        </w:rPr>
        <w:t>RO</w:t>
      </w:r>
      <w:r w:rsidR="00C91BF6" w:rsidRPr="0000171F">
        <w:rPr>
          <w:rFonts w:cs="Arial"/>
        </w:rPr>
        <w:t xml:space="preserve">K IN </w:t>
      </w:r>
      <w:r w:rsidR="00C91BF6" w:rsidRPr="0000171F">
        <w:rPr>
          <w:rFonts w:cs="Arial"/>
          <w:caps w:val="0"/>
          <w:szCs w:val="20"/>
          <w:lang w:eastAsia="ar-SA"/>
        </w:rPr>
        <w:t>NAČIN</w:t>
      </w:r>
      <w:r w:rsidR="00C91BF6" w:rsidRPr="0000171F">
        <w:rPr>
          <w:rFonts w:cs="Arial"/>
        </w:rPr>
        <w:t xml:space="preserve"> PREDLOŽITVE PONUDBE</w:t>
      </w:r>
      <w:bookmarkEnd w:id="11"/>
      <w:bookmarkEnd w:id="12"/>
      <w:bookmarkEnd w:id="13"/>
    </w:p>
    <w:p w14:paraId="3D0C91D7" w14:textId="77777777" w:rsidR="000D5C9F" w:rsidRPr="0000171F" w:rsidRDefault="000D5C9F" w:rsidP="0000171F">
      <w:pPr>
        <w:spacing w:line="240" w:lineRule="auto"/>
        <w:rPr>
          <w:rFonts w:cs="Arial"/>
        </w:rPr>
      </w:pPr>
      <w:bookmarkStart w:id="14" w:name="_Toc336851733"/>
      <w:bookmarkStart w:id="15" w:name="_Toc336851781"/>
    </w:p>
    <w:p w14:paraId="4151343E" w14:textId="48A3554F" w:rsidR="00D92088" w:rsidRPr="0000171F" w:rsidRDefault="00D92088" w:rsidP="0000171F">
      <w:pPr>
        <w:spacing w:line="240" w:lineRule="auto"/>
        <w:rPr>
          <w:rFonts w:cs="Arial"/>
        </w:rPr>
      </w:pPr>
      <w:r w:rsidRPr="0000171F">
        <w:rPr>
          <w:rFonts w:cs="Arial"/>
        </w:rPr>
        <w:t>Ponudnik mora ponudbo predložiti v</w:t>
      </w:r>
      <w:r w:rsidR="00543169" w:rsidRPr="0000171F">
        <w:rPr>
          <w:rFonts w:cs="Arial"/>
        </w:rPr>
        <w:t xml:space="preserve"> </w:t>
      </w:r>
      <w:r w:rsidR="00C1429B" w:rsidRPr="0000171F">
        <w:rPr>
          <w:rFonts w:cs="Arial"/>
        </w:rPr>
        <w:t xml:space="preserve">informacijski </w:t>
      </w:r>
      <w:r w:rsidRPr="0000171F">
        <w:rPr>
          <w:rFonts w:cs="Arial"/>
        </w:rPr>
        <w:t>sistem e-JN</w:t>
      </w:r>
      <w:r w:rsidR="00C1429B" w:rsidRPr="0000171F">
        <w:rPr>
          <w:rFonts w:cs="Arial"/>
        </w:rPr>
        <w:t xml:space="preserve"> (v nadaljevanju: sistem e-JN)</w:t>
      </w:r>
      <w:r w:rsidR="00543169" w:rsidRPr="0000171F">
        <w:rPr>
          <w:rFonts w:cs="Arial"/>
        </w:rPr>
        <w:t xml:space="preserve"> </w:t>
      </w:r>
      <w:r w:rsidRPr="0000171F">
        <w:rPr>
          <w:rFonts w:cs="Arial"/>
        </w:rPr>
        <w:t xml:space="preserve">na spletnem naslovu </w:t>
      </w:r>
      <w:hyperlink r:id="rId8" w:history="1">
        <w:r w:rsidRPr="0000171F">
          <w:rPr>
            <w:rFonts w:cs="Arial"/>
            <w:color w:val="0000FF"/>
            <w:u w:val="single"/>
          </w:rPr>
          <w:t>https://ejn.gov.si</w:t>
        </w:r>
      </w:hyperlink>
      <w:r w:rsidRPr="0000171F">
        <w:rPr>
          <w:rFonts w:cs="Arial"/>
        </w:rPr>
        <w:t xml:space="preserve">, v skladu s točko </w:t>
      </w:r>
      <w:r w:rsidR="003139A6" w:rsidRPr="0000171F">
        <w:rPr>
          <w:rFonts w:cs="Arial"/>
        </w:rPr>
        <w:t>4</w:t>
      </w:r>
      <w:r w:rsidRPr="0000171F">
        <w:rPr>
          <w:rFonts w:cs="Arial"/>
        </w:rPr>
        <w:t xml:space="preserve"> dokumenta Navodila za uporabo informacijskega sistema e-JN: PONUDNIKI, ki je del te dokumentacije</w:t>
      </w:r>
      <w:r w:rsidR="000679A1" w:rsidRPr="0000171F">
        <w:rPr>
          <w:rFonts w:cs="Arial"/>
        </w:rPr>
        <w:t xml:space="preserve"> v zvezi z oddajo javnega naročila,</w:t>
      </w:r>
      <w:r w:rsidRPr="0000171F">
        <w:rPr>
          <w:rFonts w:cs="Arial"/>
        </w:rPr>
        <w:t xml:space="preserve"> in objavljen na spletnem naslovu </w:t>
      </w:r>
      <w:hyperlink r:id="rId9" w:history="1">
        <w:r w:rsidRPr="0000171F">
          <w:rPr>
            <w:rFonts w:cs="Arial"/>
            <w:color w:val="0000FF"/>
            <w:u w:val="single"/>
          </w:rPr>
          <w:t>https://ejn.gov.si</w:t>
        </w:r>
      </w:hyperlink>
      <w:r w:rsidRPr="0000171F">
        <w:rPr>
          <w:rFonts w:cs="Arial"/>
        </w:rPr>
        <w:t>.</w:t>
      </w:r>
    </w:p>
    <w:p w14:paraId="634DFB79" w14:textId="77777777" w:rsidR="00D92088" w:rsidRPr="0000171F" w:rsidRDefault="00D92088" w:rsidP="0000171F">
      <w:pPr>
        <w:spacing w:line="240" w:lineRule="auto"/>
        <w:rPr>
          <w:rFonts w:cs="Arial"/>
        </w:rPr>
      </w:pPr>
    </w:p>
    <w:p w14:paraId="41B53FB4" w14:textId="12512036" w:rsidR="00D92088" w:rsidRPr="0000171F" w:rsidRDefault="00D92088" w:rsidP="0000171F">
      <w:pPr>
        <w:spacing w:line="240" w:lineRule="auto"/>
        <w:rPr>
          <w:rFonts w:cs="Arial"/>
        </w:rPr>
      </w:pPr>
      <w:r w:rsidRPr="0000171F">
        <w:rPr>
          <w:rFonts w:cs="Arial"/>
        </w:rPr>
        <w:t xml:space="preserve">Ponudnik se mora pred oddajo ponudbe registrirati na spletnem naslovu </w:t>
      </w:r>
      <w:hyperlink r:id="rId10" w:history="1">
        <w:r w:rsidRPr="0000171F">
          <w:rPr>
            <w:rFonts w:cs="Arial"/>
            <w:color w:val="0000FF"/>
            <w:u w:val="single"/>
          </w:rPr>
          <w:t>https://ejn.gov.si</w:t>
        </w:r>
      </w:hyperlink>
      <w:r w:rsidRPr="0000171F">
        <w:rPr>
          <w:rFonts w:cs="Arial"/>
        </w:rPr>
        <w:t xml:space="preserve">, v skladu z </w:t>
      </w:r>
      <w:r w:rsidR="00543169" w:rsidRPr="0000171F">
        <w:rPr>
          <w:rFonts w:cs="Arial"/>
        </w:rPr>
        <w:t>Navodili za uporabo informacijskega sistema e-JN: PONUDNIKI</w:t>
      </w:r>
      <w:r w:rsidRPr="0000171F">
        <w:rPr>
          <w:rFonts w:cs="Arial"/>
        </w:rPr>
        <w:t xml:space="preserve">. Če je ponudnik že registriran v sistem e-JN, se v </w:t>
      </w:r>
      <w:r w:rsidR="00F07458" w:rsidRPr="0000171F">
        <w:rPr>
          <w:rFonts w:cs="Arial"/>
        </w:rPr>
        <w:t>sistem e-JN</w:t>
      </w:r>
      <w:r w:rsidRPr="0000171F">
        <w:rPr>
          <w:rFonts w:cs="Arial"/>
        </w:rPr>
        <w:t xml:space="preserve"> prijavi na istem naslovu.</w:t>
      </w:r>
    </w:p>
    <w:p w14:paraId="6159A1B3" w14:textId="77777777" w:rsidR="00D92088" w:rsidRPr="0000171F" w:rsidRDefault="00D92088" w:rsidP="0000171F">
      <w:pPr>
        <w:spacing w:line="240" w:lineRule="auto"/>
        <w:rPr>
          <w:rFonts w:cs="Arial"/>
        </w:rPr>
      </w:pPr>
    </w:p>
    <w:p w14:paraId="469D2A8A" w14:textId="2EAA6E7F" w:rsidR="00D92088" w:rsidRPr="0000171F" w:rsidRDefault="00D92088" w:rsidP="0000171F">
      <w:pPr>
        <w:spacing w:line="240" w:lineRule="auto"/>
        <w:rPr>
          <w:rFonts w:cs="Arial"/>
        </w:rPr>
      </w:pPr>
      <w:r w:rsidRPr="0000171F">
        <w:rPr>
          <w:rFonts w:cs="Arial"/>
        </w:rPr>
        <w:lastRenderedPageBreak/>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0171F">
        <w:rPr>
          <w:rFonts w:cs="Arial"/>
          <w:i/>
          <w:sz w:val="18"/>
          <w:vertAlign w:val="superscript"/>
        </w:rPr>
        <w:footnoteReference w:id="1"/>
      </w:r>
      <w:r w:rsidRPr="0000171F">
        <w:rPr>
          <w:rFonts w:cs="Arial"/>
        </w:rPr>
        <w:t xml:space="preserve">). </w:t>
      </w:r>
    </w:p>
    <w:p w14:paraId="1675DA29" w14:textId="77777777" w:rsidR="00D92088" w:rsidRPr="0000171F" w:rsidRDefault="00D92088" w:rsidP="0000171F">
      <w:pPr>
        <w:spacing w:line="240" w:lineRule="auto"/>
        <w:rPr>
          <w:rFonts w:cs="Arial"/>
          <w:lang w:eastAsia="sl-SI"/>
        </w:rPr>
      </w:pPr>
    </w:p>
    <w:p w14:paraId="423F0B32" w14:textId="77777777" w:rsidR="00D92088" w:rsidRPr="0000171F" w:rsidRDefault="00D92088" w:rsidP="0000171F">
      <w:pPr>
        <w:spacing w:line="240" w:lineRule="auto"/>
        <w:rPr>
          <w:rFonts w:cs="Arial"/>
        </w:rPr>
      </w:pPr>
      <w:r w:rsidRPr="0000171F">
        <w:rPr>
          <w:rFonts w:cs="Arial"/>
        </w:rPr>
        <w:t xml:space="preserve">Ponudba se šteje za pravočasno oddano, če jo naročnik prejme preko sistema e-JN </w:t>
      </w:r>
      <w:hyperlink r:id="rId11" w:history="1">
        <w:r w:rsidRPr="0000171F">
          <w:rPr>
            <w:rStyle w:val="Hiperpovezava"/>
            <w:rFonts w:cs="Arial"/>
            <w:szCs w:val="20"/>
            <w:lang w:eastAsia="sl-SI"/>
          </w:rPr>
          <w:t>https://ejn.gov.si</w:t>
        </w:r>
      </w:hyperlink>
      <w:r w:rsidRPr="0000171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00171F" w:rsidRDefault="00D92088" w:rsidP="0000171F">
      <w:pPr>
        <w:spacing w:line="240" w:lineRule="auto"/>
        <w:rPr>
          <w:rFonts w:cs="Arial"/>
        </w:rPr>
      </w:pPr>
    </w:p>
    <w:p w14:paraId="38E36143" w14:textId="77777777" w:rsidR="00D92088" w:rsidRPr="0000171F" w:rsidRDefault="00D92088" w:rsidP="0000171F">
      <w:pPr>
        <w:spacing w:line="240" w:lineRule="auto"/>
        <w:rPr>
          <w:rFonts w:cs="Arial"/>
        </w:rPr>
      </w:pPr>
      <w:r w:rsidRPr="0000171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00171F" w:rsidRDefault="00D92088" w:rsidP="0000171F">
      <w:pPr>
        <w:spacing w:line="240" w:lineRule="auto"/>
        <w:rPr>
          <w:rFonts w:cs="Arial"/>
        </w:rPr>
      </w:pPr>
    </w:p>
    <w:p w14:paraId="5D20B23E" w14:textId="073FB853" w:rsidR="002E65D7" w:rsidRPr="0000171F" w:rsidRDefault="00D92088" w:rsidP="0000171F">
      <w:pPr>
        <w:spacing w:line="240" w:lineRule="auto"/>
        <w:rPr>
          <w:rFonts w:cs="Arial"/>
        </w:rPr>
      </w:pPr>
      <w:r w:rsidRPr="0000171F">
        <w:rPr>
          <w:rFonts w:cs="Arial"/>
        </w:rPr>
        <w:t xml:space="preserve">Po preteku roka za predložitev ponudb ponudbe </w:t>
      </w:r>
      <w:r w:rsidR="003139A6" w:rsidRPr="0000171F">
        <w:rPr>
          <w:rFonts w:cs="Arial"/>
        </w:rPr>
        <w:t xml:space="preserve">v sistemu e-JN </w:t>
      </w:r>
      <w:r w:rsidRPr="0000171F">
        <w:rPr>
          <w:rFonts w:cs="Arial"/>
        </w:rPr>
        <w:t>ne bo več mogoče oddati ali umakniti.</w:t>
      </w:r>
    </w:p>
    <w:p w14:paraId="38389432" w14:textId="77777777" w:rsidR="00555417" w:rsidRPr="0000171F" w:rsidRDefault="00555417" w:rsidP="0000171F">
      <w:pPr>
        <w:spacing w:line="240" w:lineRule="auto"/>
        <w:rPr>
          <w:rFonts w:cs="Arial"/>
        </w:rPr>
      </w:pPr>
    </w:p>
    <w:p w14:paraId="4804DEB2" w14:textId="41738203" w:rsidR="00053C40" w:rsidRPr="0000171F" w:rsidRDefault="00D92088" w:rsidP="0000171F">
      <w:pPr>
        <w:spacing w:line="240" w:lineRule="auto"/>
        <w:rPr>
          <w:rFonts w:cs="Arial"/>
        </w:rPr>
      </w:pPr>
      <w:r w:rsidRPr="0000171F">
        <w:rPr>
          <w:rFonts w:cs="Arial"/>
        </w:rPr>
        <w:t>Dostop do povezave za oddajo elektronske ponudbe v tem postopku javnega naročila je naveden v obvestilu o naročilu</w:t>
      </w:r>
      <w:r w:rsidR="00CF5181" w:rsidRPr="0000171F">
        <w:rPr>
          <w:rFonts w:cs="Arial"/>
        </w:rPr>
        <w:t>, objavljenem</w:t>
      </w:r>
      <w:r w:rsidRPr="0000171F">
        <w:rPr>
          <w:rFonts w:cs="Arial"/>
        </w:rPr>
        <w:t xml:space="preserve"> na portalu javnih naročil.</w:t>
      </w:r>
    </w:p>
    <w:p w14:paraId="6498555D" w14:textId="77777777" w:rsidR="00EB51F3" w:rsidRPr="0000171F" w:rsidRDefault="00EB51F3" w:rsidP="0000171F">
      <w:pPr>
        <w:spacing w:line="240" w:lineRule="auto"/>
        <w:rPr>
          <w:rFonts w:cs="Arial"/>
        </w:rPr>
      </w:pPr>
    </w:p>
    <w:p w14:paraId="669613A8" w14:textId="77777777" w:rsidR="00EB51F3" w:rsidRPr="0000171F" w:rsidRDefault="00EB51F3" w:rsidP="0000171F">
      <w:pPr>
        <w:spacing w:line="240" w:lineRule="auto"/>
        <w:rPr>
          <w:rFonts w:cs="Arial"/>
        </w:rPr>
      </w:pPr>
    </w:p>
    <w:p w14:paraId="3DA77D39" w14:textId="77777777" w:rsidR="0071261A" w:rsidRPr="0000171F" w:rsidRDefault="009F6298" w:rsidP="0000171F">
      <w:pPr>
        <w:pStyle w:val="Naslov1"/>
        <w:numPr>
          <w:ilvl w:val="0"/>
          <w:numId w:val="2"/>
        </w:numPr>
        <w:tabs>
          <w:tab w:val="num" w:pos="0"/>
        </w:tabs>
        <w:suppressAutoHyphens/>
        <w:spacing w:before="0" w:beforeAutospacing="0" w:after="0" w:afterAutospacing="0" w:line="240" w:lineRule="auto"/>
        <w:rPr>
          <w:rFonts w:cs="Arial"/>
        </w:rPr>
      </w:pPr>
      <w:bookmarkStart w:id="16" w:name="_Toc220921323"/>
      <w:bookmarkEnd w:id="14"/>
      <w:bookmarkEnd w:id="15"/>
      <w:r w:rsidRPr="0000171F">
        <w:rPr>
          <w:rFonts w:cs="Arial"/>
          <w:caps w:val="0"/>
        </w:rPr>
        <w:t>INFORMACIJE V ZVEZI Z ODPIRANJEM PONUDB</w:t>
      </w:r>
      <w:bookmarkEnd w:id="16"/>
    </w:p>
    <w:p w14:paraId="06E903D7" w14:textId="77777777" w:rsidR="000D5C9F" w:rsidRPr="0000171F" w:rsidRDefault="000D5C9F" w:rsidP="0000171F">
      <w:pPr>
        <w:spacing w:line="240" w:lineRule="auto"/>
        <w:rPr>
          <w:rFonts w:cs="Arial"/>
          <w:szCs w:val="20"/>
        </w:rPr>
      </w:pPr>
      <w:bookmarkStart w:id="17" w:name="_Toc336851734"/>
      <w:bookmarkStart w:id="18" w:name="_Toc336851782"/>
    </w:p>
    <w:p w14:paraId="5D7BC65A" w14:textId="530F241B" w:rsidR="00C12236" w:rsidRPr="0000171F" w:rsidRDefault="00C12236" w:rsidP="0000171F">
      <w:pPr>
        <w:spacing w:line="240" w:lineRule="auto"/>
        <w:rPr>
          <w:rFonts w:cs="Arial"/>
        </w:rPr>
      </w:pPr>
      <w:r w:rsidRPr="0000171F">
        <w:rPr>
          <w:rFonts w:cs="Arial"/>
          <w:szCs w:val="20"/>
        </w:rPr>
        <w:t xml:space="preserve">Odpiranje ponudb bo potekalo samodejno v sistemu e-JN </w:t>
      </w:r>
      <w:r w:rsidRPr="0000171F">
        <w:rPr>
          <w:rFonts w:cs="Arial"/>
        </w:rPr>
        <w:t xml:space="preserve">na spletnem naslovu </w:t>
      </w:r>
      <w:hyperlink r:id="rId12" w:history="1">
        <w:r w:rsidRPr="0000171F">
          <w:rPr>
            <w:rFonts w:cs="Arial"/>
            <w:color w:val="0000FF"/>
            <w:szCs w:val="20"/>
            <w:u w:val="single"/>
            <w:lang w:eastAsia="sl-SI"/>
          </w:rPr>
          <w:t>https://ejn.gov.si</w:t>
        </w:r>
      </w:hyperlink>
      <w:r w:rsidRPr="0000171F">
        <w:rPr>
          <w:rFonts w:cs="Arial"/>
          <w:color w:val="0000FF"/>
          <w:szCs w:val="20"/>
          <w:u w:val="single"/>
          <w:lang w:eastAsia="sl-SI"/>
        </w:rPr>
        <w:t xml:space="preserve"> </w:t>
      </w:r>
      <w:r w:rsidRPr="0000171F">
        <w:rPr>
          <w:rFonts w:cs="Arial"/>
        </w:rPr>
        <w:t>na dan in uro, kot je to določeno v obvestilu o naročilu, objavljenem na portalu javnih naročil.</w:t>
      </w:r>
    </w:p>
    <w:p w14:paraId="6FD92687" w14:textId="77777777" w:rsidR="000679A1" w:rsidRPr="0000171F" w:rsidRDefault="000679A1" w:rsidP="0000171F">
      <w:pPr>
        <w:spacing w:line="240" w:lineRule="auto"/>
        <w:rPr>
          <w:rFonts w:cs="Arial"/>
        </w:rPr>
      </w:pPr>
    </w:p>
    <w:p w14:paraId="5FD5964A" w14:textId="744A1941" w:rsidR="00C12236" w:rsidRPr="0000171F" w:rsidRDefault="00C12236" w:rsidP="0000171F">
      <w:pPr>
        <w:spacing w:line="240" w:lineRule="auto"/>
        <w:rPr>
          <w:rFonts w:cs="Arial"/>
        </w:rPr>
      </w:pPr>
      <w:r w:rsidRPr="0000171F">
        <w:rPr>
          <w:rFonts w:cs="Arial"/>
        </w:rPr>
        <w:t xml:space="preserve">Odpiranje poteka tako, da sistem e-JN samodejno ob uri, ki je določena za javno odpiranje ponudb, prikaže podatke o ponudniku, </w:t>
      </w:r>
      <w:r w:rsidRPr="0000171F">
        <w:rPr>
          <w:rFonts w:cs="Arial"/>
          <w:bCs/>
          <w:szCs w:val="20"/>
        </w:rPr>
        <w:t>skupni vrednosti brez davka, skupni vrednosti davka in skupni vrednosti z davkom</w:t>
      </w:r>
      <w:r w:rsidRPr="0000171F">
        <w:rPr>
          <w:rFonts w:cs="Arial"/>
        </w:rPr>
        <w:t xml:space="preserve"> ter omogoči dostop do </w:t>
      </w:r>
      <w:r w:rsidR="003139A6" w:rsidRPr="0000171F">
        <w:rPr>
          <w:rFonts w:cs="Arial"/>
        </w:rPr>
        <w:t>predračuna</w:t>
      </w:r>
      <w:r w:rsidRPr="0000171F">
        <w:rPr>
          <w:rFonts w:cs="Arial"/>
        </w:rPr>
        <w:t>, ki je naložen v sistemu e-JN v razdelku »</w:t>
      </w:r>
      <w:r w:rsidR="003139A6" w:rsidRPr="0000171F">
        <w:rPr>
          <w:rFonts w:cs="Arial"/>
        </w:rPr>
        <w:t>P</w:t>
      </w:r>
      <w:r w:rsidRPr="0000171F">
        <w:rPr>
          <w:rFonts w:cs="Arial"/>
        </w:rPr>
        <w:t xml:space="preserve">onudbena vrednost«, v delu »Predračun«. </w:t>
      </w:r>
    </w:p>
    <w:p w14:paraId="1FF38BF2" w14:textId="77777777" w:rsidR="00C12236" w:rsidRPr="0000171F" w:rsidRDefault="00C12236" w:rsidP="0000171F">
      <w:pPr>
        <w:spacing w:line="240" w:lineRule="auto"/>
        <w:rPr>
          <w:rFonts w:cs="Arial"/>
        </w:rPr>
      </w:pPr>
    </w:p>
    <w:p w14:paraId="160C38FB" w14:textId="591F748B" w:rsidR="00AC2F4E" w:rsidRPr="0000171F" w:rsidRDefault="00C12236" w:rsidP="0000171F">
      <w:pPr>
        <w:spacing w:line="240" w:lineRule="auto"/>
        <w:rPr>
          <w:rFonts w:cs="Arial"/>
        </w:rPr>
      </w:pPr>
      <w:r w:rsidRPr="0000171F">
        <w:rPr>
          <w:rFonts w:cs="Arial"/>
        </w:rPr>
        <w:t xml:space="preserve">Ponudnikom, ki bodo oddali ponudbe, bo zapisnik o odpiranju ponudb na voljo v sistemu e-JN </w:t>
      </w:r>
      <w:r w:rsidR="003139A6" w:rsidRPr="0000171F">
        <w:rPr>
          <w:rFonts w:cs="Arial"/>
        </w:rPr>
        <w:t>v razdelku »Seznam prejetih ponudb«.</w:t>
      </w:r>
    </w:p>
    <w:p w14:paraId="1E2C5368" w14:textId="77777777" w:rsidR="000D5C9F" w:rsidRPr="0000171F" w:rsidRDefault="000D5C9F" w:rsidP="0000171F">
      <w:pPr>
        <w:spacing w:line="240" w:lineRule="auto"/>
        <w:rPr>
          <w:rFonts w:cs="Arial"/>
        </w:rPr>
      </w:pPr>
    </w:p>
    <w:p w14:paraId="07A609EE" w14:textId="77777777" w:rsidR="000D5C9F" w:rsidRPr="0000171F" w:rsidRDefault="000D5C9F" w:rsidP="0000171F">
      <w:pPr>
        <w:spacing w:line="240" w:lineRule="auto"/>
        <w:rPr>
          <w:rFonts w:cs="Arial"/>
        </w:rPr>
      </w:pPr>
    </w:p>
    <w:p w14:paraId="5D01627C" w14:textId="6D9A0945" w:rsidR="00400A3C" w:rsidRPr="0000171F" w:rsidRDefault="00C91BF6" w:rsidP="0000171F">
      <w:pPr>
        <w:pStyle w:val="Naslov1"/>
        <w:numPr>
          <w:ilvl w:val="0"/>
          <w:numId w:val="2"/>
        </w:numPr>
        <w:tabs>
          <w:tab w:val="num" w:pos="0"/>
        </w:tabs>
        <w:suppressAutoHyphens/>
        <w:spacing w:before="0" w:beforeAutospacing="0" w:after="0" w:afterAutospacing="0" w:line="240" w:lineRule="auto"/>
        <w:rPr>
          <w:rFonts w:cs="Arial"/>
        </w:rPr>
      </w:pPr>
      <w:bookmarkStart w:id="19" w:name="_Toc220921324"/>
      <w:r w:rsidRPr="0000171F">
        <w:rPr>
          <w:rFonts w:cs="Arial"/>
        </w:rPr>
        <w:t>PRAVNA PODLAGA</w:t>
      </w:r>
      <w:bookmarkEnd w:id="17"/>
      <w:bookmarkEnd w:id="18"/>
      <w:bookmarkEnd w:id="19"/>
    </w:p>
    <w:p w14:paraId="11658ABE" w14:textId="77777777" w:rsidR="000D5C9F" w:rsidRPr="0000171F" w:rsidRDefault="000D5C9F" w:rsidP="0000171F">
      <w:pPr>
        <w:spacing w:line="240" w:lineRule="auto"/>
        <w:rPr>
          <w:rFonts w:cs="Arial"/>
          <w:szCs w:val="20"/>
        </w:rPr>
      </w:pPr>
    </w:p>
    <w:p w14:paraId="23CE1AA6" w14:textId="573E7042" w:rsidR="00672FCC" w:rsidRPr="0000171F" w:rsidRDefault="00430AAC" w:rsidP="0000171F">
      <w:pPr>
        <w:spacing w:line="240" w:lineRule="auto"/>
        <w:rPr>
          <w:rFonts w:cs="Arial"/>
          <w:szCs w:val="20"/>
        </w:rPr>
      </w:pPr>
      <w:r w:rsidRPr="0000171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6F588F64" w14:textId="77777777" w:rsidR="00C1429B" w:rsidRPr="0000171F" w:rsidRDefault="00C1429B" w:rsidP="0000171F">
      <w:pPr>
        <w:spacing w:line="240" w:lineRule="auto"/>
        <w:rPr>
          <w:rFonts w:cs="Arial"/>
          <w:szCs w:val="20"/>
        </w:rPr>
      </w:pPr>
    </w:p>
    <w:p w14:paraId="68313CB2" w14:textId="77777777" w:rsidR="00A96B45" w:rsidRPr="0000171F" w:rsidRDefault="00A96B45" w:rsidP="0000171F">
      <w:pPr>
        <w:spacing w:line="240" w:lineRule="auto"/>
        <w:rPr>
          <w:rFonts w:cs="Arial"/>
          <w:szCs w:val="20"/>
        </w:rPr>
      </w:pPr>
    </w:p>
    <w:p w14:paraId="0848E48E" w14:textId="227327EC" w:rsidR="00400A3C" w:rsidRPr="0000171F" w:rsidRDefault="00C91BF6" w:rsidP="0000171F">
      <w:pPr>
        <w:pStyle w:val="Naslov1"/>
        <w:numPr>
          <w:ilvl w:val="0"/>
          <w:numId w:val="2"/>
        </w:numPr>
        <w:tabs>
          <w:tab w:val="num" w:pos="0"/>
        </w:tabs>
        <w:suppressAutoHyphens/>
        <w:spacing w:before="0" w:beforeAutospacing="0" w:after="0" w:afterAutospacing="0" w:line="240" w:lineRule="auto"/>
        <w:rPr>
          <w:rFonts w:cs="Arial"/>
        </w:rPr>
      </w:pPr>
      <w:bookmarkStart w:id="20" w:name="_Toc336851735"/>
      <w:bookmarkStart w:id="21" w:name="_Toc336851783"/>
      <w:bookmarkStart w:id="22" w:name="_Toc220921325"/>
      <w:r w:rsidRPr="0000171F">
        <w:rPr>
          <w:rFonts w:cs="Arial"/>
        </w:rPr>
        <w:t xml:space="preserve">TEMELJNA PRAVILA </w:t>
      </w:r>
      <w:bookmarkEnd w:id="20"/>
      <w:bookmarkEnd w:id="21"/>
      <w:r w:rsidR="00911FF7" w:rsidRPr="0000171F">
        <w:rPr>
          <w:rFonts w:cs="Arial"/>
        </w:rPr>
        <w:t>ZA DOSTOP, OBVESTILA IN POJASNILA V ZVEZI Z DOKUMENTACIJO</w:t>
      </w:r>
      <w:bookmarkEnd w:id="22"/>
      <w:r w:rsidR="00EA0A28" w:rsidRPr="0000171F">
        <w:rPr>
          <w:rFonts w:cs="Arial"/>
        </w:rPr>
        <w:t xml:space="preserve"> </w:t>
      </w:r>
    </w:p>
    <w:p w14:paraId="6F74C997" w14:textId="75758A5C" w:rsidR="00400A3C" w:rsidRPr="0000171F" w:rsidRDefault="007466A1" w:rsidP="0000171F">
      <w:pPr>
        <w:pStyle w:val="Naslov2"/>
        <w:keepLines w:val="0"/>
        <w:numPr>
          <w:ilvl w:val="1"/>
          <w:numId w:val="2"/>
        </w:numPr>
        <w:suppressAutoHyphens/>
        <w:spacing w:before="0" w:after="0" w:line="240" w:lineRule="auto"/>
        <w:ind w:left="426" w:hanging="426"/>
        <w:rPr>
          <w:rFonts w:cs="Arial"/>
          <w:smallCaps w:val="0"/>
          <w:szCs w:val="20"/>
          <w:lang w:eastAsia="ar-SA"/>
        </w:rPr>
      </w:pPr>
      <w:bookmarkStart w:id="23" w:name="_Toc336851736"/>
      <w:bookmarkStart w:id="24" w:name="_Toc336851784"/>
      <w:bookmarkStart w:id="25" w:name="_Hlk69731153"/>
      <w:bookmarkStart w:id="26" w:name="_Toc220921326"/>
      <w:r w:rsidRPr="0000171F">
        <w:rPr>
          <w:rFonts w:cs="Arial"/>
          <w:smallCaps w:val="0"/>
          <w:szCs w:val="20"/>
          <w:lang w:eastAsia="ar-SA"/>
        </w:rPr>
        <w:t>Dostop do dokumentacije</w:t>
      </w:r>
      <w:bookmarkEnd w:id="23"/>
      <w:bookmarkEnd w:id="24"/>
      <w:bookmarkEnd w:id="26"/>
      <w:r w:rsidR="00EA0A28" w:rsidRPr="0000171F">
        <w:rPr>
          <w:rFonts w:cs="Arial"/>
          <w:smallCaps w:val="0"/>
          <w:szCs w:val="20"/>
          <w:lang w:eastAsia="ar-SA"/>
        </w:rPr>
        <w:t xml:space="preserve"> </w:t>
      </w:r>
    </w:p>
    <w:p w14:paraId="5932D818" w14:textId="77777777" w:rsidR="000D5C9F" w:rsidRPr="0000171F" w:rsidRDefault="000D5C9F" w:rsidP="0000171F">
      <w:pPr>
        <w:spacing w:line="240" w:lineRule="auto"/>
        <w:rPr>
          <w:rFonts w:cs="Arial"/>
          <w:szCs w:val="20"/>
        </w:rPr>
      </w:pPr>
      <w:bookmarkStart w:id="27" w:name="_Toc336851737"/>
      <w:bookmarkStart w:id="28" w:name="_Toc336851785"/>
      <w:bookmarkEnd w:id="25"/>
    </w:p>
    <w:p w14:paraId="3787F3A6" w14:textId="77777777" w:rsidR="00E463DE" w:rsidRPr="0000171F" w:rsidRDefault="00E463DE" w:rsidP="0000171F">
      <w:pPr>
        <w:spacing w:line="240" w:lineRule="auto"/>
        <w:rPr>
          <w:rFonts w:cs="Arial"/>
        </w:rPr>
      </w:pPr>
      <w:r w:rsidRPr="0000171F">
        <w:rPr>
          <w:rFonts w:cs="Arial"/>
        </w:rPr>
        <w:t>Dokumentacija v zvezi z oddajo javnega naročila je objavljena v okviru objave tega naročila na portalu javnih naročil.</w:t>
      </w:r>
    </w:p>
    <w:p w14:paraId="759AF1EE" w14:textId="77777777" w:rsidR="00E463DE" w:rsidRPr="0000171F" w:rsidRDefault="00E463DE" w:rsidP="0000171F">
      <w:pPr>
        <w:spacing w:line="240" w:lineRule="auto"/>
        <w:rPr>
          <w:rFonts w:cs="Arial"/>
        </w:rPr>
      </w:pPr>
    </w:p>
    <w:p w14:paraId="5440345E" w14:textId="77777777" w:rsidR="00E463DE" w:rsidRPr="0000171F" w:rsidRDefault="00E463DE" w:rsidP="0000171F">
      <w:pPr>
        <w:spacing w:line="240" w:lineRule="auto"/>
        <w:rPr>
          <w:rFonts w:cs="Arial"/>
        </w:rPr>
      </w:pPr>
      <w:r w:rsidRPr="0000171F">
        <w:rPr>
          <w:rFonts w:cs="Arial"/>
        </w:rPr>
        <w:t>Odkupnine za dokumentacijo v zvezi z oddajo javnega naročila ni.</w:t>
      </w:r>
    </w:p>
    <w:p w14:paraId="09F618AC" w14:textId="77777777" w:rsidR="00C1429B" w:rsidRPr="0000171F" w:rsidRDefault="00C1429B" w:rsidP="0000171F">
      <w:pPr>
        <w:spacing w:line="240" w:lineRule="auto"/>
        <w:rPr>
          <w:rFonts w:cs="Arial"/>
          <w:szCs w:val="20"/>
        </w:rPr>
      </w:pPr>
    </w:p>
    <w:p w14:paraId="7045BE7D" w14:textId="77777777" w:rsidR="00400A3C" w:rsidRPr="0000171F" w:rsidRDefault="007466A1" w:rsidP="0000171F">
      <w:pPr>
        <w:pStyle w:val="Naslov2"/>
        <w:keepLines w:val="0"/>
        <w:numPr>
          <w:ilvl w:val="1"/>
          <w:numId w:val="2"/>
        </w:numPr>
        <w:suppressAutoHyphens/>
        <w:spacing w:before="0" w:after="0" w:line="240" w:lineRule="auto"/>
        <w:ind w:left="426" w:hanging="426"/>
        <w:rPr>
          <w:rFonts w:cs="Arial"/>
          <w:smallCaps w:val="0"/>
          <w:szCs w:val="20"/>
          <w:lang w:eastAsia="ar-SA"/>
        </w:rPr>
      </w:pPr>
      <w:bookmarkStart w:id="29" w:name="_Toc220921327"/>
      <w:r w:rsidRPr="0000171F">
        <w:rPr>
          <w:rFonts w:cs="Arial"/>
          <w:smallCaps w:val="0"/>
          <w:szCs w:val="20"/>
          <w:lang w:eastAsia="ar-SA"/>
        </w:rPr>
        <w:t xml:space="preserve">Obvestila </w:t>
      </w:r>
      <w:r w:rsidR="00400A3C" w:rsidRPr="0000171F">
        <w:rPr>
          <w:rFonts w:cs="Arial"/>
          <w:smallCaps w:val="0"/>
          <w:szCs w:val="20"/>
          <w:lang w:eastAsia="ar-SA"/>
        </w:rPr>
        <w:t>in pojasnila v zvezi z dokumentacijo</w:t>
      </w:r>
      <w:bookmarkEnd w:id="27"/>
      <w:bookmarkEnd w:id="28"/>
      <w:bookmarkEnd w:id="29"/>
    </w:p>
    <w:p w14:paraId="37B34681" w14:textId="77777777" w:rsidR="000D5C9F" w:rsidRPr="0000171F" w:rsidRDefault="000D5C9F" w:rsidP="0000171F">
      <w:pPr>
        <w:spacing w:line="240" w:lineRule="auto"/>
        <w:rPr>
          <w:rFonts w:cs="Arial"/>
          <w:szCs w:val="20"/>
        </w:rPr>
      </w:pPr>
      <w:bookmarkStart w:id="30" w:name="_Toc336851738"/>
      <w:bookmarkStart w:id="31" w:name="_Toc336851786"/>
    </w:p>
    <w:p w14:paraId="3873C2FC" w14:textId="77777777" w:rsidR="00E463DE" w:rsidRPr="0000171F" w:rsidRDefault="00E463DE" w:rsidP="0000171F">
      <w:pPr>
        <w:spacing w:line="240" w:lineRule="auto"/>
        <w:rPr>
          <w:rFonts w:cs="Arial"/>
          <w:szCs w:val="20"/>
        </w:rPr>
      </w:pPr>
      <w:r w:rsidRPr="0000171F">
        <w:rPr>
          <w:rFonts w:cs="Arial"/>
          <w:szCs w:val="20"/>
        </w:rPr>
        <w:t>Komunikacija s ponudniki o vprašanjih v zvezi z vsebino naročila in v zvezi s pripravo ponudbe poteka izključno preko portala javnih naročil.</w:t>
      </w:r>
    </w:p>
    <w:p w14:paraId="4C0C0D6C" w14:textId="77777777" w:rsidR="00E463DE" w:rsidRPr="0000171F" w:rsidRDefault="00E463DE" w:rsidP="0000171F">
      <w:pPr>
        <w:spacing w:line="240" w:lineRule="auto"/>
        <w:rPr>
          <w:rFonts w:cs="Arial"/>
          <w:szCs w:val="20"/>
        </w:rPr>
      </w:pPr>
    </w:p>
    <w:p w14:paraId="056BB3D7" w14:textId="77777777" w:rsidR="00E463DE" w:rsidRPr="0000171F" w:rsidRDefault="00E463DE" w:rsidP="0000171F">
      <w:pPr>
        <w:spacing w:line="240" w:lineRule="auto"/>
        <w:rPr>
          <w:rFonts w:cs="Arial"/>
          <w:szCs w:val="20"/>
        </w:rPr>
      </w:pPr>
      <w:r w:rsidRPr="0000171F">
        <w:rPr>
          <w:rFonts w:cs="Arial"/>
          <w:szCs w:val="20"/>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0FDEFD26" w14:textId="77777777" w:rsidR="00E463DE" w:rsidRPr="0000171F" w:rsidRDefault="00E463DE" w:rsidP="0000171F">
      <w:pPr>
        <w:spacing w:line="240" w:lineRule="auto"/>
        <w:rPr>
          <w:rFonts w:cs="Arial"/>
          <w:szCs w:val="20"/>
        </w:rPr>
      </w:pPr>
    </w:p>
    <w:p w14:paraId="78A25D90" w14:textId="77777777" w:rsidR="00E463DE" w:rsidRPr="0000171F" w:rsidRDefault="00E463DE" w:rsidP="0000171F">
      <w:pPr>
        <w:spacing w:line="240" w:lineRule="auto"/>
        <w:rPr>
          <w:rFonts w:cs="Arial"/>
          <w:szCs w:val="20"/>
        </w:rPr>
      </w:pPr>
      <w:r w:rsidRPr="0000171F">
        <w:rPr>
          <w:rFonts w:cs="Arial"/>
          <w:szCs w:val="20"/>
        </w:rPr>
        <w:t>Na zahteve za pojasnila oziroma druga vprašanja v zvezi z naročilom, zastavljena po tem roku, naročnik ne bo odgovarjal. Prav tako naročnik ne bo odgovarjal na komentarje.</w:t>
      </w:r>
    </w:p>
    <w:p w14:paraId="0E01E04F" w14:textId="77777777" w:rsidR="000B4730" w:rsidRPr="0000171F" w:rsidRDefault="000B4730" w:rsidP="0000171F">
      <w:pPr>
        <w:spacing w:line="240" w:lineRule="auto"/>
        <w:rPr>
          <w:rFonts w:cs="Arial"/>
          <w:szCs w:val="20"/>
        </w:rPr>
      </w:pPr>
    </w:p>
    <w:p w14:paraId="53EE4AD6" w14:textId="77777777" w:rsidR="00CC74F5" w:rsidRPr="0000171F" w:rsidRDefault="00CC74F5" w:rsidP="0000171F">
      <w:pPr>
        <w:pStyle w:val="Naslov2"/>
        <w:keepLines w:val="0"/>
        <w:numPr>
          <w:ilvl w:val="1"/>
          <w:numId w:val="2"/>
        </w:numPr>
        <w:suppressAutoHyphens/>
        <w:spacing w:before="0" w:after="0" w:line="240" w:lineRule="auto"/>
        <w:ind w:left="426" w:hanging="426"/>
        <w:rPr>
          <w:rFonts w:cs="Arial"/>
          <w:smallCaps w:val="0"/>
        </w:rPr>
      </w:pPr>
      <w:bookmarkStart w:id="32" w:name="_Toc110335445"/>
      <w:bookmarkStart w:id="33" w:name="_Toc188969634"/>
      <w:bookmarkStart w:id="34" w:name="_Toc220921328"/>
      <w:r w:rsidRPr="0000171F">
        <w:rPr>
          <w:rFonts w:cs="Arial"/>
          <w:smallCaps w:val="0"/>
        </w:rPr>
        <w:t xml:space="preserve">Ogled </w:t>
      </w:r>
      <w:r w:rsidRPr="0000171F">
        <w:rPr>
          <w:rFonts w:cs="Arial"/>
          <w:smallCaps w:val="0"/>
          <w:szCs w:val="20"/>
          <w:lang w:eastAsia="ar-SA"/>
        </w:rPr>
        <w:t>izvorne</w:t>
      </w:r>
      <w:r w:rsidRPr="0000171F">
        <w:rPr>
          <w:rFonts w:cs="Arial"/>
          <w:smallCaps w:val="0"/>
        </w:rPr>
        <w:t xml:space="preserve"> kode</w:t>
      </w:r>
      <w:bookmarkEnd w:id="32"/>
      <w:bookmarkEnd w:id="33"/>
      <w:bookmarkEnd w:id="34"/>
    </w:p>
    <w:p w14:paraId="46E8D7E3" w14:textId="77777777" w:rsidR="00EE2A6D" w:rsidRPr="0000171F" w:rsidRDefault="00EE2A6D" w:rsidP="0000171F">
      <w:pPr>
        <w:spacing w:line="240" w:lineRule="auto"/>
        <w:rPr>
          <w:rFonts w:cs="Arial"/>
        </w:rPr>
      </w:pPr>
    </w:p>
    <w:p w14:paraId="176FCCDD" w14:textId="1388CBC5" w:rsidR="009153F9" w:rsidRPr="0000171F" w:rsidRDefault="00ED6BCB" w:rsidP="0000171F">
      <w:pPr>
        <w:spacing w:line="240" w:lineRule="auto"/>
        <w:rPr>
          <w:rFonts w:cs="Arial"/>
        </w:rPr>
      </w:pPr>
      <w:r w:rsidRPr="0000171F">
        <w:rPr>
          <w:rFonts w:cs="Arial"/>
        </w:rPr>
        <w:t>P</w:t>
      </w:r>
      <w:r w:rsidR="00CC74F5" w:rsidRPr="0000171F">
        <w:rPr>
          <w:rFonts w:cs="Arial"/>
        </w:rPr>
        <w:t>onudnik</w:t>
      </w:r>
      <w:r w:rsidRPr="0000171F">
        <w:rPr>
          <w:rFonts w:cs="Arial"/>
        </w:rPr>
        <w:t>i si lahko</w:t>
      </w:r>
      <w:r w:rsidR="00CC74F5" w:rsidRPr="0000171F">
        <w:rPr>
          <w:rFonts w:cs="Arial"/>
        </w:rPr>
        <w:t xml:space="preserve"> pred oddajo ponudbe</w:t>
      </w:r>
      <w:r w:rsidRPr="0000171F">
        <w:rPr>
          <w:rFonts w:cs="Arial"/>
        </w:rPr>
        <w:t xml:space="preserve"> ogledajo pretežni del izvorne kode in z izvorno kodo povezano dokumentacijo informacijskega sistema, ki je predmet nadgradnje in vzdrževanja, na spletnem naslovu </w:t>
      </w:r>
      <w:hyperlink r:id="rId13" w:history="1">
        <w:r w:rsidR="00FD0881" w:rsidRPr="0000171F">
          <w:rPr>
            <w:rStyle w:val="Hiperpovezava"/>
            <w:rFonts w:cs="Arial"/>
          </w:rPr>
          <w:t>https://github.com/MJU-PSI</w:t>
        </w:r>
      </w:hyperlink>
      <w:r w:rsidR="00FD0881" w:rsidRPr="0000171F">
        <w:rPr>
          <w:rFonts w:cs="Arial"/>
        </w:rPr>
        <w:t xml:space="preserve">. </w:t>
      </w:r>
      <w:r w:rsidR="00CC74F5" w:rsidRPr="0000171F">
        <w:rPr>
          <w:rFonts w:cs="Arial"/>
        </w:rPr>
        <w:t>Ogled je informativne narave in ni pogoj za predložitev ponudbe</w:t>
      </w:r>
      <w:r w:rsidR="00317533" w:rsidRPr="0000171F">
        <w:rPr>
          <w:rFonts w:cs="Arial"/>
        </w:rPr>
        <w:t>.</w:t>
      </w:r>
    </w:p>
    <w:p w14:paraId="4D51BDE1" w14:textId="77777777" w:rsidR="00CC74F5" w:rsidRPr="0000171F" w:rsidRDefault="00CC74F5" w:rsidP="0000171F">
      <w:pPr>
        <w:spacing w:line="240" w:lineRule="auto"/>
        <w:rPr>
          <w:rFonts w:cs="Arial"/>
          <w:szCs w:val="20"/>
        </w:rPr>
      </w:pPr>
    </w:p>
    <w:p w14:paraId="3B1B78EF" w14:textId="77777777" w:rsidR="000B4730" w:rsidRPr="0000171F" w:rsidRDefault="000B4730" w:rsidP="0000171F">
      <w:pPr>
        <w:spacing w:line="240" w:lineRule="auto"/>
        <w:rPr>
          <w:rFonts w:cs="Arial"/>
          <w:szCs w:val="20"/>
        </w:rPr>
      </w:pPr>
    </w:p>
    <w:p w14:paraId="5967B08B" w14:textId="3949DFB6" w:rsidR="00400A3C" w:rsidRPr="0000171F" w:rsidRDefault="005E12E5" w:rsidP="0000171F">
      <w:pPr>
        <w:pStyle w:val="Naslov1"/>
        <w:numPr>
          <w:ilvl w:val="0"/>
          <w:numId w:val="2"/>
        </w:numPr>
        <w:tabs>
          <w:tab w:val="num" w:pos="0"/>
        </w:tabs>
        <w:suppressAutoHyphens/>
        <w:spacing w:before="0" w:beforeAutospacing="0" w:after="0" w:afterAutospacing="0" w:line="240" w:lineRule="auto"/>
        <w:rPr>
          <w:rFonts w:cs="Arial"/>
        </w:rPr>
      </w:pPr>
      <w:bookmarkStart w:id="35" w:name="_Toc220921329"/>
      <w:r w:rsidRPr="0000171F">
        <w:rPr>
          <w:rFonts w:cs="Arial"/>
          <w:caps w:val="0"/>
        </w:rPr>
        <w:t xml:space="preserve">SESTAVA </w:t>
      </w:r>
      <w:r w:rsidRPr="0000171F">
        <w:rPr>
          <w:rFonts w:cs="Arial"/>
          <w:caps w:val="0"/>
          <w:szCs w:val="20"/>
          <w:lang w:eastAsia="ar-SA"/>
        </w:rPr>
        <w:t>DOKUMENTACIJE</w:t>
      </w:r>
      <w:bookmarkEnd w:id="30"/>
      <w:bookmarkEnd w:id="31"/>
      <w:bookmarkEnd w:id="35"/>
      <w:r w:rsidR="00EA0A28" w:rsidRPr="0000171F">
        <w:rPr>
          <w:rFonts w:cs="Arial"/>
          <w:caps w:val="0"/>
          <w:szCs w:val="20"/>
          <w:lang w:eastAsia="ar-SA"/>
        </w:rPr>
        <w:t xml:space="preserve"> </w:t>
      </w:r>
    </w:p>
    <w:p w14:paraId="5DA48EA1" w14:textId="77777777" w:rsidR="000D5C9F" w:rsidRPr="0000171F" w:rsidRDefault="000D5C9F" w:rsidP="0000171F">
      <w:pPr>
        <w:spacing w:line="240" w:lineRule="auto"/>
        <w:rPr>
          <w:rFonts w:cs="Arial"/>
        </w:rPr>
      </w:pPr>
    </w:p>
    <w:p w14:paraId="79ECBAA8" w14:textId="1E05C007" w:rsidR="00400A3C" w:rsidRPr="0000171F" w:rsidRDefault="00D11DAD" w:rsidP="0000171F">
      <w:pPr>
        <w:spacing w:line="240" w:lineRule="auto"/>
        <w:rPr>
          <w:rFonts w:cs="Arial"/>
        </w:rPr>
      </w:pPr>
      <w:r w:rsidRPr="0000171F">
        <w:rPr>
          <w:rFonts w:cs="Arial"/>
        </w:rPr>
        <w:t>Dokumentacijo</w:t>
      </w:r>
      <w:r w:rsidR="009C26AB" w:rsidRPr="0000171F">
        <w:rPr>
          <w:rFonts w:cs="Arial"/>
        </w:rPr>
        <w:t xml:space="preserve"> v zvezi z oddajo javnega naročila</w:t>
      </w:r>
      <w:r w:rsidRPr="0000171F">
        <w:rPr>
          <w:rFonts w:cs="Arial"/>
        </w:rPr>
        <w:t xml:space="preserve"> sestavljajo:</w:t>
      </w:r>
    </w:p>
    <w:p w14:paraId="09C1AA08" w14:textId="7DCD85F2" w:rsidR="00E81C85" w:rsidRPr="0000171F" w:rsidRDefault="00930EEF" w:rsidP="0000171F">
      <w:pPr>
        <w:pStyle w:val="Odstavekseznama"/>
        <w:numPr>
          <w:ilvl w:val="0"/>
          <w:numId w:val="4"/>
        </w:numPr>
        <w:spacing w:line="240" w:lineRule="auto"/>
        <w:ind w:left="851"/>
        <w:rPr>
          <w:rFonts w:cs="Arial"/>
        </w:rPr>
      </w:pPr>
      <w:r w:rsidRPr="0000171F">
        <w:rPr>
          <w:rFonts w:cs="Arial"/>
        </w:rPr>
        <w:t>N</w:t>
      </w:r>
      <w:r w:rsidR="001C2DA3" w:rsidRPr="0000171F">
        <w:rPr>
          <w:rFonts w:cs="Arial"/>
        </w:rPr>
        <w:t>avodila</w:t>
      </w:r>
      <w:r w:rsidRPr="0000171F">
        <w:rPr>
          <w:rFonts w:cs="Arial"/>
        </w:rPr>
        <w:t xml:space="preserve"> ponudnikom</w:t>
      </w:r>
    </w:p>
    <w:p w14:paraId="79962C38" w14:textId="6FED5E62" w:rsidR="00FD0881" w:rsidRPr="0000171F" w:rsidRDefault="00930EEF" w:rsidP="0000171F">
      <w:pPr>
        <w:pStyle w:val="Odstavekseznama"/>
        <w:numPr>
          <w:ilvl w:val="0"/>
          <w:numId w:val="4"/>
        </w:numPr>
        <w:spacing w:line="240" w:lineRule="auto"/>
        <w:ind w:left="851" w:hanging="357"/>
        <w:rPr>
          <w:rFonts w:cs="Arial"/>
          <w:iCs/>
        </w:rPr>
      </w:pPr>
      <w:bookmarkStart w:id="36" w:name="_Hlk71022352"/>
      <w:r w:rsidRPr="0000171F">
        <w:rPr>
          <w:rFonts w:cs="Arial"/>
          <w:iCs/>
        </w:rPr>
        <w:t>T</w:t>
      </w:r>
      <w:r w:rsidR="00564676" w:rsidRPr="0000171F">
        <w:rPr>
          <w:rFonts w:cs="Arial"/>
          <w:iCs/>
        </w:rPr>
        <w:t xml:space="preserve">ehnične </w:t>
      </w:r>
      <w:r w:rsidR="00407EFA" w:rsidRPr="0000171F">
        <w:rPr>
          <w:rFonts w:cs="Arial"/>
          <w:iCs/>
        </w:rPr>
        <w:t>specifikacije</w:t>
      </w:r>
      <w:r w:rsidR="001B4E6A" w:rsidRPr="0000171F">
        <w:rPr>
          <w:rFonts w:cs="Arial"/>
          <w:iCs/>
        </w:rPr>
        <w:t xml:space="preserve"> </w:t>
      </w:r>
    </w:p>
    <w:p w14:paraId="174FDAF0" w14:textId="07A07D08" w:rsidR="00930EEF" w:rsidRPr="0000171F" w:rsidRDefault="00820404" w:rsidP="0000171F">
      <w:pPr>
        <w:pStyle w:val="Odstavekseznama"/>
        <w:numPr>
          <w:ilvl w:val="0"/>
          <w:numId w:val="4"/>
        </w:numPr>
        <w:spacing w:line="240" w:lineRule="auto"/>
        <w:ind w:left="851" w:hanging="357"/>
        <w:rPr>
          <w:rFonts w:cs="Arial"/>
        </w:rPr>
      </w:pPr>
      <w:r w:rsidRPr="0000171F">
        <w:rPr>
          <w:rFonts w:cs="Arial"/>
        </w:rPr>
        <w:t>O</w:t>
      </w:r>
      <w:r w:rsidR="00930EEF" w:rsidRPr="0000171F">
        <w:rPr>
          <w:rFonts w:cs="Arial"/>
        </w:rPr>
        <w:t>brazec »</w:t>
      </w:r>
      <w:r w:rsidR="00930EEF" w:rsidRPr="0000171F">
        <w:rPr>
          <w:rFonts w:cs="Arial"/>
          <w:iCs/>
        </w:rPr>
        <w:t xml:space="preserve">ESPD« - za </w:t>
      </w:r>
      <w:r w:rsidR="00930EEF" w:rsidRPr="0000171F">
        <w:rPr>
          <w:rFonts w:cs="Arial"/>
        </w:rPr>
        <w:t>vse gospodarske subjekte v ponudbi (datoteka .</w:t>
      </w:r>
      <w:proofErr w:type="spellStart"/>
      <w:r w:rsidR="00930EEF" w:rsidRPr="0000171F">
        <w:rPr>
          <w:rFonts w:cs="Arial"/>
        </w:rPr>
        <w:t>xml</w:t>
      </w:r>
      <w:proofErr w:type="spellEnd"/>
      <w:r w:rsidR="00930EEF" w:rsidRPr="0000171F">
        <w:rPr>
          <w:rFonts w:cs="Arial"/>
        </w:rPr>
        <w:t>)</w:t>
      </w:r>
    </w:p>
    <w:p w14:paraId="13338531" w14:textId="72AAE022" w:rsidR="0005031C" w:rsidRPr="0000171F" w:rsidRDefault="0005031C" w:rsidP="0000171F">
      <w:pPr>
        <w:pStyle w:val="Odstavekseznama"/>
        <w:numPr>
          <w:ilvl w:val="0"/>
          <w:numId w:val="4"/>
        </w:numPr>
        <w:spacing w:line="240" w:lineRule="auto"/>
        <w:ind w:left="851" w:hanging="357"/>
        <w:rPr>
          <w:rFonts w:cs="Arial"/>
        </w:rPr>
      </w:pPr>
      <w:r w:rsidRPr="0000171F">
        <w:rPr>
          <w:rFonts w:cs="Arial"/>
        </w:rPr>
        <w:t>Obrazec »Prijava kadr</w:t>
      </w:r>
      <w:r w:rsidR="007637FF" w:rsidRPr="0000171F">
        <w:rPr>
          <w:rFonts w:cs="Arial"/>
        </w:rPr>
        <w:t>a</w:t>
      </w:r>
      <w:r w:rsidRPr="0000171F">
        <w:rPr>
          <w:rFonts w:cs="Arial"/>
        </w:rPr>
        <w:t>«</w:t>
      </w:r>
    </w:p>
    <w:p w14:paraId="01D74BF7" w14:textId="12489D2A" w:rsidR="00E93687" w:rsidRPr="0000171F" w:rsidRDefault="00E93687" w:rsidP="0000171F">
      <w:pPr>
        <w:pStyle w:val="Natevanjestevilkami2"/>
        <w:numPr>
          <w:ilvl w:val="0"/>
          <w:numId w:val="4"/>
        </w:numPr>
        <w:spacing w:line="240" w:lineRule="auto"/>
        <w:rPr>
          <w:rFonts w:cs="Arial"/>
          <w:szCs w:val="20"/>
        </w:rPr>
      </w:pPr>
      <w:r w:rsidRPr="0000171F">
        <w:rPr>
          <w:rFonts w:cs="Arial"/>
          <w:szCs w:val="20"/>
        </w:rPr>
        <w:t>Obrazec »Koda«</w:t>
      </w:r>
    </w:p>
    <w:p w14:paraId="525FEAA5" w14:textId="5FC6E4BC" w:rsidR="000B4730" w:rsidRPr="0000171F" w:rsidRDefault="00820404" w:rsidP="0000171F">
      <w:pPr>
        <w:pStyle w:val="Odstavekseznama"/>
        <w:numPr>
          <w:ilvl w:val="0"/>
          <w:numId w:val="4"/>
        </w:numPr>
        <w:spacing w:line="240" w:lineRule="auto"/>
        <w:ind w:left="851" w:hanging="357"/>
        <w:rPr>
          <w:rFonts w:cs="Arial"/>
        </w:rPr>
      </w:pPr>
      <w:r w:rsidRPr="0000171F">
        <w:rPr>
          <w:rFonts w:cs="Arial"/>
          <w:iCs/>
        </w:rPr>
        <w:t>Obrazec »Predračun«</w:t>
      </w:r>
    </w:p>
    <w:p w14:paraId="2F1597E7" w14:textId="78774E4A" w:rsidR="0059428F" w:rsidRPr="0000171F" w:rsidRDefault="0059428F" w:rsidP="0000171F">
      <w:pPr>
        <w:pStyle w:val="Odstavekseznama"/>
        <w:numPr>
          <w:ilvl w:val="0"/>
          <w:numId w:val="4"/>
        </w:numPr>
        <w:spacing w:line="240" w:lineRule="auto"/>
        <w:ind w:left="851" w:hanging="357"/>
        <w:rPr>
          <w:rFonts w:cs="Arial"/>
        </w:rPr>
      </w:pPr>
      <w:r w:rsidRPr="0000171F">
        <w:rPr>
          <w:rFonts w:cs="Arial"/>
          <w:iCs/>
        </w:rPr>
        <w:t>Obrazec »Idejni načrt«</w:t>
      </w:r>
    </w:p>
    <w:p w14:paraId="1134B231" w14:textId="5D70A834" w:rsidR="00820404" w:rsidRPr="0000171F" w:rsidRDefault="00820404" w:rsidP="0000171F">
      <w:pPr>
        <w:pStyle w:val="Odstavekseznama"/>
        <w:numPr>
          <w:ilvl w:val="0"/>
          <w:numId w:val="4"/>
        </w:numPr>
        <w:spacing w:line="240" w:lineRule="auto"/>
        <w:rPr>
          <w:rFonts w:cs="Arial"/>
          <w:szCs w:val="20"/>
        </w:rPr>
      </w:pPr>
      <w:r w:rsidRPr="0000171F">
        <w:rPr>
          <w:rFonts w:cs="Arial"/>
          <w:szCs w:val="20"/>
        </w:rPr>
        <w:t>Osnutek pogodbe</w:t>
      </w:r>
    </w:p>
    <w:bookmarkEnd w:id="36"/>
    <w:p w14:paraId="7F8D79DF" w14:textId="77777777" w:rsidR="00930EEF" w:rsidRPr="0000171F" w:rsidRDefault="00930EEF" w:rsidP="0000171F">
      <w:pPr>
        <w:pStyle w:val="Odstavekseznama"/>
        <w:numPr>
          <w:ilvl w:val="0"/>
          <w:numId w:val="4"/>
        </w:numPr>
        <w:spacing w:line="240" w:lineRule="auto"/>
        <w:rPr>
          <w:rFonts w:cs="Arial"/>
          <w:szCs w:val="20"/>
        </w:rPr>
      </w:pPr>
      <w:r w:rsidRPr="0000171F">
        <w:rPr>
          <w:rFonts w:cs="Arial"/>
          <w:szCs w:val="20"/>
        </w:rPr>
        <w:t>Obrazec »Zavarovanje za dobro izvedbo pogodbenih obveznosti«</w:t>
      </w:r>
    </w:p>
    <w:p w14:paraId="38630AE1" w14:textId="22A81FC1" w:rsidR="00FD0881" w:rsidRPr="0000171F" w:rsidRDefault="008B5BB7" w:rsidP="0000171F">
      <w:pPr>
        <w:pStyle w:val="Odstavekseznama"/>
        <w:numPr>
          <w:ilvl w:val="0"/>
          <w:numId w:val="4"/>
        </w:numPr>
        <w:suppressAutoHyphens/>
        <w:spacing w:line="240" w:lineRule="auto"/>
        <w:rPr>
          <w:rFonts w:cs="Arial"/>
        </w:rPr>
      </w:pPr>
      <w:r w:rsidRPr="0000171F">
        <w:rPr>
          <w:rFonts w:cs="Arial"/>
        </w:rPr>
        <w:t>O</w:t>
      </w:r>
      <w:r w:rsidR="00FD0881" w:rsidRPr="0000171F">
        <w:rPr>
          <w:rFonts w:cs="Arial"/>
        </w:rPr>
        <w:t>brazec »Izjava o dolžnosti varovanja podatkov«</w:t>
      </w:r>
    </w:p>
    <w:p w14:paraId="52534E13" w14:textId="261DE3D6" w:rsidR="003352E7" w:rsidRPr="0000171F" w:rsidRDefault="00930EEF" w:rsidP="0000171F">
      <w:pPr>
        <w:pStyle w:val="Odstavekseznama"/>
        <w:numPr>
          <w:ilvl w:val="0"/>
          <w:numId w:val="4"/>
        </w:numPr>
        <w:suppressAutoHyphens/>
        <w:spacing w:line="240" w:lineRule="auto"/>
        <w:rPr>
          <w:rFonts w:cs="Arial"/>
        </w:rPr>
      </w:pPr>
      <w:r w:rsidRPr="0000171F">
        <w:rPr>
          <w:rFonts w:cs="Arial"/>
          <w:szCs w:val="20"/>
        </w:rPr>
        <w:t>Obrazec »Soglasje podizvajalca za neposredna plačila« (v primeru, če ponudnik nastopa s podizvajalci in ti zahtevajo neposredna plačila)</w:t>
      </w:r>
      <w:r w:rsidR="00DC616A" w:rsidRPr="0000171F">
        <w:rPr>
          <w:rFonts w:cs="Arial"/>
          <w:szCs w:val="20"/>
        </w:rPr>
        <w:t>,</w:t>
      </w:r>
    </w:p>
    <w:p w14:paraId="1875F3BD" w14:textId="7A6D0737" w:rsidR="00053C40" w:rsidRPr="0000171F" w:rsidRDefault="00C12236" w:rsidP="0000171F">
      <w:pPr>
        <w:pStyle w:val="Odstavekseznama"/>
        <w:numPr>
          <w:ilvl w:val="0"/>
          <w:numId w:val="4"/>
        </w:numPr>
        <w:spacing w:line="240" w:lineRule="auto"/>
        <w:rPr>
          <w:rFonts w:cs="Arial"/>
        </w:rPr>
      </w:pPr>
      <w:r w:rsidRPr="0000171F">
        <w:rPr>
          <w:rFonts w:cs="Arial"/>
        </w:rPr>
        <w:t xml:space="preserve">Navodila za uporabo informacijskega sistema e-JN: PONUDNIKI, objavljena na spletnem naslovu </w:t>
      </w:r>
      <w:hyperlink r:id="rId14" w:history="1">
        <w:r w:rsidRPr="0000171F">
          <w:rPr>
            <w:rStyle w:val="Hiperpovezava"/>
            <w:rFonts w:cs="Arial"/>
          </w:rPr>
          <w:t>https://ejn.gov.si</w:t>
        </w:r>
      </w:hyperlink>
      <w:r w:rsidRPr="0000171F">
        <w:rPr>
          <w:rFonts w:cs="Arial"/>
        </w:rPr>
        <w:t xml:space="preserve">. </w:t>
      </w:r>
    </w:p>
    <w:p w14:paraId="20305B26" w14:textId="77777777" w:rsidR="000D5C9F" w:rsidRPr="0000171F" w:rsidRDefault="000D5C9F" w:rsidP="0000171F">
      <w:pPr>
        <w:spacing w:line="240" w:lineRule="auto"/>
        <w:rPr>
          <w:rFonts w:cs="Arial"/>
        </w:rPr>
      </w:pPr>
    </w:p>
    <w:p w14:paraId="44DB7C7B" w14:textId="77777777" w:rsidR="000D5C9F" w:rsidRPr="0000171F" w:rsidRDefault="000D5C9F" w:rsidP="0000171F">
      <w:pPr>
        <w:spacing w:line="240" w:lineRule="auto"/>
        <w:rPr>
          <w:rFonts w:cs="Arial"/>
        </w:rPr>
      </w:pPr>
    </w:p>
    <w:p w14:paraId="5949278A" w14:textId="5C336BF4" w:rsidR="005B48AD" w:rsidRPr="0000171F" w:rsidRDefault="00387DEF" w:rsidP="0000171F">
      <w:pPr>
        <w:pStyle w:val="Naslov1"/>
        <w:numPr>
          <w:ilvl w:val="0"/>
          <w:numId w:val="2"/>
        </w:numPr>
        <w:tabs>
          <w:tab w:val="num" w:pos="0"/>
        </w:tabs>
        <w:suppressAutoHyphens/>
        <w:spacing w:before="0" w:beforeAutospacing="0" w:after="0" w:afterAutospacing="0" w:line="240" w:lineRule="auto"/>
        <w:rPr>
          <w:rFonts w:cs="Arial"/>
        </w:rPr>
      </w:pPr>
      <w:bookmarkStart w:id="37" w:name="_Toc220921330"/>
      <w:r w:rsidRPr="0000171F">
        <w:rPr>
          <w:rFonts w:cs="Arial"/>
          <w:caps w:val="0"/>
        </w:rPr>
        <w:t xml:space="preserve">UGOTAVLJANJE </w:t>
      </w:r>
      <w:r w:rsidRPr="0000171F">
        <w:rPr>
          <w:rFonts w:cs="Arial"/>
          <w:caps w:val="0"/>
          <w:szCs w:val="20"/>
          <w:lang w:eastAsia="ar-SA"/>
        </w:rPr>
        <w:t>SPOSOBNOSTI ZA SODELOVANJE V POSTOPKU ODDAJE JAVNEGA</w:t>
      </w:r>
      <w:r w:rsidR="002823DA" w:rsidRPr="0000171F">
        <w:rPr>
          <w:rFonts w:cs="Arial"/>
          <w:caps w:val="0"/>
          <w:szCs w:val="20"/>
          <w:lang w:eastAsia="ar-SA"/>
        </w:rPr>
        <w:t xml:space="preserve"> </w:t>
      </w:r>
      <w:r w:rsidRPr="0000171F">
        <w:rPr>
          <w:rFonts w:cs="Arial"/>
          <w:caps w:val="0"/>
          <w:szCs w:val="20"/>
          <w:lang w:eastAsia="ar-SA"/>
        </w:rPr>
        <w:t>NAROČILA IN DOKAZILA</w:t>
      </w:r>
      <w:bookmarkEnd w:id="37"/>
    </w:p>
    <w:p w14:paraId="66307563" w14:textId="1A135DA6" w:rsidR="000D5C9F" w:rsidRPr="0000171F" w:rsidRDefault="000D5C9F" w:rsidP="0000171F">
      <w:pPr>
        <w:spacing w:line="240" w:lineRule="auto"/>
        <w:rPr>
          <w:rFonts w:cs="Arial"/>
          <w:szCs w:val="20"/>
        </w:rPr>
      </w:pPr>
      <w:bookmarkStart w:id="38" w:name="_Toc106511259"/>
    </w:p>
    <w:p w14:paraId="667EC241" w14:textId="5ADA8679" w:rsidR="00830009" w:rsidRPr="0000171F" w:rsidRDefault="00CA2D7F" w:rsidP="0000171F">
      <w:pPr>
        <w:spacing w:line="240" w:lineRule="auto"/>
        <w:rPr>
          <w:rFonts w:cs="Arial"/>
          <w:szCs w:val="20"/>
        </w:rPr>
      </w:pPr>
      <w:r w:rsidRPr="0000171F">
        <w:rPr>
          <w:rFonts w:cs="Arial"/>
          <w:szCs w:val="20"/>
        </w:rPr>
        <w:t>Ponudnik</w:t>
      </w:r>
      <w:r w:rsidR="00830009" w:rsidRPr="0000171F">
        <w:rPr>
          <w:rFonts w:cs="Arial"/>
          <w:szCs w:val="20"/>
        </w:rPr>
        <w:t xml:space="preserve"> mora izpolnjevati vse v tej točki navedene pogoje</w:t>
      </w:r>
      <w:r w:rsidR="003716C3" w:rsidRPr="0000171F">
        <w:rPr>
          <w:rFonts w:cs="Arial"/>
          <w:szCs w:val="20"/>
        </w:rPr>
        <w:t xml:space="preserve"> in zahteve</w:t>
      </w:r>
      <w:r w:rsidR="00694803" w:rsidRPr="0000171F">
        <w:rPr>
          <w:rFonts w:cs="Arial"/>
          <w:szCs w:val="20"/>
        </w:rPr>
        <w:t>.</w:t>
      </w:r>
    </w:p>
    <w:p w14:paraId="084BDCEA" w14:textId="0C65A860" w:rsidR="004C6254" w:rsidRPr="0000171F" w:rsidRDefault="004C6254" w:rsidP="0000171F">
      <w:pPr>
        <w:autoSpaceDE w:val="0"/>
        <w:autoSpaceDN w:val="0"/>
        <w:adjustRightInd w:val="0"/>
        <w:spacing w:line="240" w:lineRule="auto"/>
        <w:rPr>
          <w:rFonts w:cs="Arial"/>
          <w:szCs w:val="20"/>
          <w:lang w:eastAsia="sl-SI"/>
        </w:rPr>
      </w:pPr>
    </w:p>
    <w:p w14:paraId="6166A132" w14:textId="396E7E76" w:rsidR="004C6254" w:rsidRPr="0000171F" w:rsidRDefault="004C6254" w:rsidP="0000171F">
      <w:pPr>
        <w:autoSpaceDE w:val="0"/>
        <w:autoSpaceDN w:val="0"/>
        <w:adjustRightInd w:val="0"/>
        <w:spacing w:line="240" w:lineRule="auto"/>
        <w:rPr>
          <w:rFonts w:cs="Arial"/>
          <w:szCs w:val="20"/>
        </w:rPr>
      </w:pPr>
      <w:r w:rsidRPr="0000171F">
        <w:rPr>
          <w:rFonts w:cs="Arial"/>
          <w:szCs w:val="20"/>
          <w:lang w:eastAsia="sl-SI"/>
        </w:rPr>
        <w:t xml:space="preserve">Ob predložitvi ponudbe bo naročnik namesto potrdil, ki jih izdajajo javni organi ali tretje osebe, kot predhodni dokaz gospodarskega subjekta v zvezi s točkami </w:t>
      </w:r>
      <w:r w:rsidR="00D24422" w:rsidRPr="0000171F">
        <w:rPr>
          <w:rFonts w:cs="Arial"/>
          <w:szCs w:val="20"/>
          <w:lang w:eastAsia="sl-SI"/>
        </w:rPr>
        <w:t>10</w:t>
      </w:r>
      <w:r w:rsidRPr="0000171F">
        <w:rPr>
          <w:rFonts w:cs="Arial"/>
          <w:szCs w:val="20"/>
          <w:lang w:eastAsia="sl-SI"/>
        </w:rPr>
        <w:t xml:space="preserve">.1 in </w:t>
      </w:r>
      <w:r w:rsidR="00D24422" w:rsidRPr="0000171F">
        <w:rPr>
          <w:rFonts w:cs="Arial"/>
          <w:szCs w:val="20"/>
          <w:lang w:eastAsia="sl-SI"/>
        </w:rPr>
        <w:t>10</w:t>
      </w:r>
      <w:r w:rsidRPr="0000171F">
        <w:rPr>
          <w:rFonts w:cs="Arial"/>
          <w:szCs w:val="20"/>
          <w:lang w:eastAsia="sl-SI"/>
        </w:rPr>
        <w:t xml:space="preserve">.2 teh navodil, sprejel izpolnjen obrazec ESPD in ostale izjave, ki so zahtevane pri posamezni točki. </w:t>
      </w:r>
      <w:r w:rsidRPr="0000171F">
        <w:rPr>
          <w:rFonts w:cs="Arial"/>
          <w:szCs w:val="20"/>
        </w:rPr>
        <w:t xml:space="preserve">Naročnik bo lahko kadarkoli med postopkom ponudnike pozval, da predložijo vsa dokazila ali del dokazil v zvezi z navedbami v ESPD. </w:t>
      </w:r>
    </w:p>
    <w:p w14:paraId="3942F11A" w14:textId="2ED2F878" w:rsidR="004C6254" w:rsidRPr="0000171F" w:rsidRDefault="004C6254" w:rsidP="0000171F">
      <w:pPr>
        <w:autoSpaceDE w:val="0"/>
        <w:autoSpaceDN w:val="0"/>
        <w:adjustRightInd w:val="0"/>
        <w:spacing w:line="240" w:lineRule="auto"/>
        <w:rPr>
          <w:rFonts w:cs="Arial"/>
          <w:szCs w:val="20"/>
          <w:lang w:eastAsia="sl-SI"/>
        </w:rPr>
      </w:pPr>
    </w:p>
    <w:p w14:paraId="58284889" w14:textId="6A5C0CDE" w:rsidR="004C6254" w:rsidRPr="0000171F" w:rsidRDefault="004C6254" w:rsidP="0000171F">
      <w:pPr>
        <w:autoSpaceDE w:val="0"/>
        <w:autoSpaceDN w:val="0"/>
        <w:adjustRightInd w:val="0"/>
        <w:spacing w:line="240" w:lineRule="auto"/>
        <w:rPr>
          <w:rFonts w:cs="Arial"/>
          <w:szCs w:val="20"/>
          <w:lang w:eastAsia="sl-SI"/>
        </w:rPr>
      </w:pPr>
      <w:r w:rsidRPr="0000171F">
        <w:rPr>
          <w:rFonts w:cs="Arial"/>
          <w:szCs w:val="20"/>
          <w:lang w:eastAsia="sl-SI"/>
        </w:rPr>
        <w:t xml:space="preserve">Naročnik bo lahko v času pregleda ponudb in pred oddajo javnega naročila od vseh ponudnikov zahteval, da predložijo najnovejša dokazila (potrdila, izjave), </w:t>
      </w:r>
      <w:r w:rsidRPr="0000171F">
        <w:rPr>
          <w:rFonts w:cs="Arial"/>
          <w:szCs w:val="20"/>
        </w:rPr>
        <w:t xml:space="preserve">kot dokaz neobstoja razlogov za izključitev iz točke </w:t>
      </w:r>
      <w:r w:rsidR="00D24422" w:rsidRPr="0000171F">
        <w:rPr>
          <w:rFonts w:cs="Arial"/>
          <w:szCs w:val="20"/>
        </w:rPr>
        <w:t>10</w:t>
      </w:r>
      <w:r w:rsidRPr="0000171F">
        <w:rPr>
          <w:rFonts w:cs="Arial"/>
          <w:szCs w:val="20"/>
        </w:rPr>
        <w:t xml:space="preserve">.1 teh navodil ter kot dokaz izpolnjevanja zahtevanih pogojev iz točke </w:t>
      </w:r>
      <w:r w:rsidR="00D24422" w:rsidRPr="0000171F">
        <w:rPr>
          <w:rFonts w:cs="Arial"/>
          <w:szCs w:val="20"/>
        </w:rPr>
        <w:t>10</w:t>
      </w:r>
      <w:r w:rsidRPr="0000171F">
        <w:rPr>
          <w:rFonts w:cs="Arial"/>
          <w:szCs w:val="20"/>
        </w:rPr>
        <w:t xml:space="preserve">.2 teh navodil, predložitev morebitnih pooblastil za preveritev izpolnjevanja zahtevanih pogojev oziroma podatkov predložitev podatkov o naslovih, kjer je mogoče preveriti izpolnjevanje pogojev oziroma vse potrebno za pregled in preveritev ponudb. </w:t>
      </w:r>
      <w:r w:rsidRPr="0000171F">
        <w:rPr>
          <w:rFonts w:cs="Arial"/>
          <w:szCs w:val="20"/>
          <w:lang w:eastAsia="sl-SI"/>
        </w:rPr>
        <w:t>Naročnik si pridržuje pravico do vpogleda v originalne dokumente in do preveritve verodostojnosti predloženih dokazil pri podpisniku le-teh.</w:t>
      </w:r>
    </w:p>
    <w:p w14:paraId="1C73A4A9" w14:textId="09CCD3C5" w:rsidR="004C6254" w:rsidRPr="0000171F" w:rsidRDefault="004C6254" w:rsidP="0000171F">
      <w:pPr>
        <w:autoSpaceDE w:val="0"/>
        <w:autoSpaceDN w:val="0"/>
        <w:adjustRightInd w:val="0"/>
        <w:spacing w:line="240" w:lineRule="auto"/>
        <w:rPr>
          <w:rFonts w:cs="Arial"/>
          <w:szCs w:val="20"/>
          <w:lang w:eastAsia="sl-SI"/>
        </w:rPr>
      </w:pPr>
    </w:p>
    <w:p w14:paraId="1B80A8A9" w14:textId="15B8A90F" w:rsidR="004C6254" w:rsidRPr="0000171F" w:rsidRDefault="004C6254" w:rsidP="0000171F">
      <w:pPr>
        <w:autoSpaceDE w:val="0"/>
        <w:autoSpaceDN w:val="0"/>
        <w:adjustRightInd w:val="0"/>
        <w:spacing w:line="240" w:lineRule="auto"/>
        <w:rPr>
          <w:rFonts w:cs="Arial"/>
          <w:szCs w:val="20"/>
          <w:lang w:eastAsia="sl-SI"/>
        </w:rPr>
      </w:pPr>
      <w:r w:rsidRPr="0000171F">
        <w:rPr>
          <w:rFonts w:cs="Arial"/>
          <w:szCs w:val="20"/>
          <w:lang w:eastAsia="sl-SI"/>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1D316E4" w14:textId="683A5227" w:rsidR="004C6254" w:rsidRPr="0000171F" w:rsidRDefault="004C6254" w:rsidP="0000171F">
      <w:pPr>
        <w:autoSpaceDE w:val="0"/>
        <w:autoSpaceDN w:val="0"/>
        <w:adjustRightInd w:val="0"/>
        <w:spacing w:line="240" w:lineRule="auto"/>
        <w:rPr>
          <w:rFonts w:cs="Arial"/>
          <w:szCs w:val="20"/>
          <w:lang w:eastAsia="sl-SI"/>
        </w:rPr>
      </w:pPr>
    </w:p>
    <w:p w14:paraId="0A21E4D9" w14:textId="4E32B560" w:rsidR="004C6254" w:rsidRPr="0000171F" w:rsidRDefault="004C6254" w:rsidP="0000171F">
      <w:pPr>
        <w:autoSpaceDE w:val="0"/>
        <w:autoSpaceDN w:val="0"/>
        <w:adjustRightInd w:val="0"/>
        <w:spacing w:line="240" w:lineRule="auto"/>
        <w:rPr>
          <w:rFonts w:cs="Arial"/>
          <w:szCs w:val="20"/>
          <w:lang w:eastAsia="sl-SI"/>
        </w:rPr>
      </w:pPr>
      <w:r w:rsidRPr="0000171F">
        <w:rPr>
          <w:rFonts w:cs="Arial"/>
          <w:szCs w:val="20"/>
          <w:lang w:eastAsia="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1551F44" w14:textId="77777777" w:rsidR="004C6254" w:rsidRPr="0000171F" w:rsidRDefault="004C6254" w:rsidP="0000171F">
      <w:pPr>
        <w:autoSpaceDE w:val="0"/>
        <w:autoSpaceDN w:val="0"/>
        <w:adjustRightInd w:val="0"/>
        <w:spacing w:line="240" w:lineRule="auto"/>
        <w:rPr>
          <w:rFonts w:cs="Arial"/>
          <w:szCs w:val="20"/>
          <w:lang w:eastAsia="sl-SI"/>
        </w:rPr>
      </w:pPr>
    </w:p>
    <w:p w14:paraId="499D43A7" w14:textId="30581D05" w:rsidR="004C6254" w:rsidRPr="0000171F" w:rsidRDefault="004C6254" w:rsidP="0000171F">
      <w:pPr>
        <w:autoSpaceDE w:val="0"/>
        <w:autoSpaceDN w:val="0"/>
        <w:adjustRightInd w:val="0"/>
        <w:spacing w:line="240" w:lineRule="auto"/>
        <w:rPr>
          <w:rFonts w:cs="Arial"/>
          <w:szCs w:val="20"/>
          <w:lang w:eastAsia="sl-SI"/>
        </w:rPr>
      </w:pPr>
      <w:r w:rsidRPr="0000171F">
        <w:rPr>
          <w:rFonts w:cs="Arial"/>
          <w:szCs w:val="20"/>
          <w:lang w:eastAsia="sl-SI"/>
        </w:rPr>
        <w:t>Za skupne ponudbe, ponudbe s podizvajalci in uporabo zmogljivosti drugih subjektov je potrebno upoštevati še točko 1</w:t>
      </w:r>
      <w:r w:rsidR="00D24422" w:rsidRPr="0000171F">
        <w:rPr>
          <w:rFonts w:cs="Arial"/>
          <w:szCs w:val="20"/>
          <w:lang w:eastAsia="sl-SI"/>
        </w:rPr>
        <w:t>2</w:t>
      </w:r>
      <w:r w:rsidRPr="0000171F">
        <w:rPr>
          <w:rFonts w:cs="Arial"/>
          <w:szCs w:val="20"/>
          <w:lang w:eastAsia="sl-SI"/>
        </w:rPr>
        <w:t>.3.1 (Skupna ponudba), 1</w:t>
      </w:r>
      <w:r w:rsidR="00D24422" w:rsidRPr="0000171F">
        <w:rPr>
          <w:rFonts w:cs="Arial"/>
          <w:szCs w:val="20"/>
          <w:lang w:eastAsia="sl-SI"/>
        </w:rPr>
        <w:t>2</w:t>
      </w:r>
      <w:r w:rsidRPr="0000171F">
        <w:rPr>
          <w:rFonts w:cs="Arial"/>
          <w:szCs w:val="20"/>
          <w:lang w:eastAsia="sl-SI"/>
        </w:rPr>
        <w:t>.3.2 (Ponudba s podizvajalci) in 1</w:t>
      </w:r>
      <w:r w:rsidR="00D24422" w:rsidRPr="0000171F">
        <w:rPr>
          <w:rFonts w:cs="Arial"/>
          <w:szCs w:val="20"/>
          <w:lang w:eastAsia="sl-SI"/>
        </w:rPr>
        <w:t>2</w:t>
      </w:r>
      <w:r w:rsidRPr="0000171F">
        <w:rPr>
          <w:rFonts w:cs="Arial"/>
          <w:szCs w:val="20"/>
          <w:lang w:eastAsia="sl-SI"/>
        </w:rPr>
        <w:t>.3.3 (Uporaba zmogljivosti drugih subjektov) teh navodil.</w:t>
      </w:r>
    </w:p>
    <w:p w14:paraId="6EF9CF27" w14:textId="77777777" w:rsidR="000D5C9F" w:rsidRPr="0000171F" w:rsidRDefault="000D5C9F" w:rsidP="0000171F">
      <w:pPr>
        <w:spacing w:line="240" w:lineRule="auto"/>
        <w:rPr>
          <w:rFonts w:cs="Arial"/>
          <w:szCs w:val="20"/>
        </w:rPr>
      </w:pPr>
    </w:p>
    <w:bookmarkEnd w:id="38"/>
    <w:p w14:paraId="7395690F" w14:textId="3BC14D14" w:rsidR="003A77BA" w:rsidRPr="0000171F" w:rsidRDefault="002823DA" w:rsidP="0000171F">
      <w:pPr>
        <w:pStyle w:val="Naslov2"/>
        <w:keepLines w:val="0"/>
        <w:numPr>
          <w:ilvl w:val="1"/>
          <w:numId w:val="2"/>
        </w:numPr>
        <w:suppressAutoHyphens/>
        <w:spacing w:before="0" w:after="0" w:line="240" w:lineRule="auto"/>
        <w:ind w:left="426" w:hanging="426"/>
        <w:rPr>
          <w:rFonts w:cs="Arial"/>
          <w:smallCaps w:val="0"/>
          <w:szCs w:val="20"/>
          <w:lang w:eastAsia="ar-SA"/>
        </w:rPr>
      </w:pPr>
      <w:r w:rsidRPr="0000171F">
        <w:rPr>
          <w:rFonts w:cs="Arial"/>
          <w:smallCaps w:val="0"/>
          <w:szCs w:val="20"/>
          <w:lang w:eastAsia="ar-SA"/>
        </w:rPr>
        <w:t xml:space="preserve"> </w:t>
      </w:r>
      <w:bookmarkStart w:id="39" w:name="_Toc220921331"/>
      <w:r w:rsidR="00FE0D0E" w:rsidRPr="0000171F">
        <w:rPr>
          <w:rFonts w:cs="Arial"/>
          <w:smallCaps w:val="0"/>
          <w:szCs w:val="20"/>
          <w:lang w:eastAsia="ar-SA"/>
        </w:rPr>
        <w:t>R</w:t>
      </w:r>
      <w:r w:rsidR="007C36A9" w:rsidRPr="0000171F">
        <w:rPr>
          <w:rFonts w:cs="Arial"/>
          <w:smallCaps w:val="0"/>
          <w:szCs w:val="20"/>
          <w:lang w:eastAsia="ar-SA"/>
        </w:rPr>
        <w:t>azlog</w:t>
      </w:r>
      <w:r w:rsidR="00FE0D0E" w:rsidRPr="0000171F">
        <w:rPr>
          <w:rFonts w:cs="Arial"/>
          <w:smallCaps w:val="0"/>
          <w:szCs w:val="20"/>
          <w:lang w:eastAsia="ar-SA"/>
        </w:rPr>
        <w:t>i</w:t>
      </w:r>
      <w:r w:rsidR="00830009" w:rsidRPr="0000171F">
        <w:rPr>
          <w:rFonts w:cs="Arial"/>
          <w:smallCaps w:val="0"/>
          <w:szCs w:val="20"/>
          <w:lang w:eastAsia="ar-SA"/>
        </w:rPr>
        <w:t xml:space="preserve"> za izključitev</w:t>
      </w:r>
      <w:bookmarkEnd w:id="39"/>
    </w:p>
    <w:p w14:paraId="39B77A19" w14:textId="77777777" w:rsidR="000D5C9F" w:rsidRPr="0000171F" w:rsidRDefault="000D5C9F" w:rsidP="0000171F">
      <w:pPr>
        <w:spacing w:line="240" w:lineRule="auto"/>
        <w:rPr>
          <w:rFonts w:cs="Arial"/>
        </w:rPr>
      </w:pPr>
    </w:p>
    <w:p w14:paraId="094871FE" w14:textId="77777777" w:rsidR="004C6254" w:rsidRPr="0000171F" w:rsidRDefault="004C6254" w:rsidP="0000171F">
      <w:pPr>
        <w:spacing w:line="240" w:lineRule="auto"/>
        <w:rPr>
          <w:rFonts w:cs="Arial"/>
        </w:rPr>
      </w:pPr>
      <w:r w:rsidRPr="0000171F">
        <w:rPr>
          <w:rFonts w:cs="Arial"/>
        </w:rPr>
        <w:t xml:space="preserve">Naročnik bo izključil gospodarski subjekt v primeru obstoja kateregakoli od v tej točki navedenih primerov, in sicer: </w:t>
      </w:r>
    </w:p>
    <w:p w14:paraId="3B49E189" w14:textId="77777777" w:rsidR="004C6254" w:rsidRPr="0000171F" w:rsidRDefault="004C6254" w:rsidP="0000171F">
      <w:pPr>
        <w:spacing w:line="240" w:lineRule="auto"/>
        <w:rPr>
          <w:rFonts w:cs="Arial"/>
        </w:rPr>
      </w:pPr>
    </w:p>
    <w:p w14:paraId="1C5E0A75" w14:textId="77777777" w:rsidR="004C6254" w:rsidRPr="0000171F" w:rsidRDefault="004C6254" w:rsidP="0000171F">
      <w:pPr>
        <w:numPr>
          <w:ilvl w:val="0"/>
          <w:numId w:val="10"/>
        </w:numPr>
        <w:spacing w:line="240" w:lineRule="auto"/>
        <w:ind w:left="284" w:hanging="284"/>
        <w:rPr>
          <w:rFonts w:cs="Arial"/>
          <w:szCs w:val="20"/>
          <w:lang w:eastAsia="sl-SI"/>
        </w:rPr>
      </w:pPr>
      <w:r w:rsidRPr="0000171F">
        <w:rPr>
          <w:rFonts w:cs="Arial"/>
          <w:szCs w:val="20"/>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EC3DB21" w14:textId="77777777" w:rsidR="004C6254" w:rsidRPr="0000171F" w:rsidRDefault="004C6254" w:rsidP="0000171F">
      <w:pPr>
        <w:spacing w:line="240" w:lineRule="auto"/>
        <w:rPr>
          <w:rFonts w:cs="Arial"/>
          <w:szCs w:val="20"/>
          <w:highlight w:val="yellow"/>
        </w:rPr>
      </w:pPr>
    </w:p>
    <w:p w14:paraId="1ABA7CC6" w14:textId="77777777" w:rsidR="004C6254" w:rsidRPr="0000171F" w:rsidRDefault="004C6254" w:rsidP="0000171F">
      <w:pPr>
        <w:spacing w:line="240" w:lineRule="auto"/>
        <w:ind w:left="284"/>
        <w:rPr>
          <w:rFonts w:cs="Arial"/>
          <w:b/>
          <w:bCs/>
          <w:szCs w:val="20"/>
        </w:rPr>
      </w:pPr>
      <w:r w:rsidRPr="0000171F">
        <w:rPr>
          <w:rFonts w:cs="Arial"/>
          <w:b/>
          <w:bCs/>
          <w:szCs w:val="20"/>
        </w:rPr>
        <w:t>DOKAZILA:</w:t>
      </w:r>
    </w:p>
    <w:p w14:paraId="7F516E19" w14:textId="77777777" w:rsidR="004C6254" w:rsidRPr="0000171F" w:rsidRDefault="004C6254" w:rsidP="0000171F">
      <w:pPr>
        <w:spacing w:line="240" w:lineRule="auto"/>
        <w:ind w:left="284"/>
        <w:rPr>
          <w:rFonts w:cs="Arial"/>
          <w:iCs/>
        </w:rPr>
      </w:pPr>
      <w:r w:rsidRPr="0000171F">
        <w:rPr>
          <w:rFonts w:cs="Arial"/>
        </w:rPr>
        <w:t xml:space="preserve">Izpolnjen obrazec ESPD (v »Del III: Razlogi za izključitev, A: Razlogi, povezani s kazenskimi obsodbami, za vse gospodarske subjekte v ponudbi«). </w:t>
      </w:r>
      <w:r w:rsidRPr="0000171F">
        <w:rPr>
          <w:rFonts w:cs="Arial"/>
          <w:iCs/>
        </w:rPr>
        <w:t>V kolikor je vaš odgovor v tem primeru »DA«, v navedena polja vpišete podatke, ki jih od vas zahteva ESPD. V primeru, da uveljavljate popravni mehanizem, z odgovorom »Da« na vprašanje »</w:t>
      </w:r>
      <w:r w:rsidRPr="0000171F">
        <w:rPr>
          <w:rFonts w:cs="Arial"/>
          <w:i/>
        </w:rPr>
        <w:t>Ste sprejeli ukrepe, s katerimi ste dokazali svojo zanesljivost ("</w:t>
      </w:r>
      <w:proofErr w:type="spellStart"/>
      <w:r w:rsidRPr="0000171F">
        <w:rPr>
          <w:rFonts w:cs="Arial"/>
          <w:i/>
        </w:rPr>
        <w:t>samočiščenje</w:t>
      </w:r>
      <w:proofErr w:type="spellEnd"/>
      <w:r w:rsidRPr="0000171F">
        <w:rPr>
          <w:rFonts w:cs="Arial"/>
          <w:i/>
        </w:rPr>
        <w:t>")?«</w:t>
      </w:r>
      <w:r w:rsidRPr="0000171F">
        <w:rPr>
          <w:rFonts w:cs="Arial"/>
          <w:iCs/>
        </w:rPr>
        <w:t xml:space="preserve"> v polje »</w:t>
      </w:r>
      <w:r w:rsidRPr="0000171F">
        <w:rPr>
          <w:rFonts w:cs="Arial"/>
          <w:i/>
        </w:rPr>
        <w:t>Prosimo opišite jih</w:t>
      </w:r>
      <w:r w:rsidRPr="0000171F">
        <w:rPr>
          <w:rFonts w:cs="Arial"/>
          <w:iCs/>
        </w:rPr>
        <w:t>*« napišete kršitve in ukrepe, s katerimi lahko dokažete svojo zanesljivost kljub obstoju razlogov za izključitev;</w:t>
      </w:r>
    </w:p>
    <w:p w14:paraId="71F9C1CB" w14:textId="77777777" w:rsidR="004C6254" w:rsidRPr="0000171F" w:rsidRDefault="004C6254" w:rsidP="0000171F">
      <w:pPr>
        <w:spacing w:line="240" w:lineRule="auto"/>
        <w:ind w:left="284"/>
        <w:rPr>
          <w:rFonts w:cs="Arial"/>
          <w:iCs/>
        </w:rPr>
      </w:pPr>
    </w:p>
    <w:p w14:paraId="158C8DBF" w14:textId="77777777" w:rsidR="004C6254" w:rsidRPr="0000171F" w:rsidRDefault="004C6254" w:rsidP="0000171F">
      <w:pPr>
        <w:spacing w:line="240" w:lineRule="auto"/>
        <w:ind w:left="284"/>
        <w:rPr>
          <w:rFonts w:cs="Arial"/>
          <w:iCs/>
        </w:rPr>
      </w:pPr>
      <w:r w:rsidRPr="0000171F">
        <w:rPr>
          <w:rFonts w:cs="Arial"/>
          <w:iCs/>
        </w:rPr>
        <w:t>in</w:t>
      </w:r>
    </w:p>
    <w:p w14:paraId="4C269BBF" w14:textId="77777777" w:rsidR="004C6254" w:rsidRPr="0000171F" w:rsidRDefault="004C6254" w:rsidP="0000171F">
      <w:pPr>
        <w:spacing w:line="240" w:lineRule="auto"/>
        <w:ind w:left="284"/>
        <w:rPr>
          <w:rFonts w:cs="Arial"/>
          <w:iCs/>
        </w:rPr>
      </w:pPr>
    </w:p>
    <w:p w14:paraId="0031D38B" w14:textId="77777777" w:rsidR="004C6254" w:rsidRPr="0000171F" w:rsidRDefault="004C6254" w:rsidP="0000171F">
      <w:pPr>
        <w:spacing w:line="240" w:lineRule="auto"/>
        <w:ind w:left="284"/>
        <w:rPr>
          <w:rFonts w:cs="Arial"/>
        </w:rPr>
      </w:pPr>
      <w:r w:rsidRPr="0000171F">
        <w:rPr>
          <w:rFonts w:cs="Arial"/>
          <w:bCs/>
          <w:szCs w:val="20"/>
          <w:lang w:eastAsia="sl-SI"/>
        </w:rPr>
        <w:t>Izpolnjen obrazec ESPD</w:t>
      </w:r>
      <w:r w:rsidRPr="0000171F">
        <w:rPr>
          <w:rFonts w:cs="Arial"/>
          <w:b/>
          <w:szCs w:val="20"/>
          <w:lang w:eastAsia="sl-SI"/>
        </w:rPr>
        <w:t xml:space="preserve"> </w:t>
      </w:r>
      <w:r w:rsidRPr="0000171F">
        <w:rPr>
          <w:rFonts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128D3738" w14:textId="77777777" w:rsidR="004C6254" w:rsidRPr="0000171F" w:rsidRDefault="004C6254" w:rsidP="0000171F">
      <w:pPr>
        <w:spacing w:line="240" w:lineRule="auto"/>
        <w:ind w:left="284"/>
        <w:rPr>
          <w:rFonts w:cs="Arial"/>
          <w:bCs/>
          <w:szCs w:val="20"/>
          <w:highlight w:val="yellow"/>
        </w:rPr>
      </w:pPr>
    </w:p>
    <w:p w14:paraId="4E8C09E7" w14:textId="77777777" w:rsidR="004C6254" w:rsidRPr="0000171F" w:rsidRDefault="004C6254" w:rsidP="0000171F">
      <w:pPr>
        <w:spacing w:line="240" w:lineRule="auto"/>
        <w:ind w:left="284"/>
        <w:rPr>
          <w:rFonts w:cs="Arial"/>
          <w:bCs/>
          <w:szCs w:val="20"/>
        </w:rPr>
      </w:pPr>
      <w:r w:rsidRPr="0000171F">
        <w:rPr>
          <w:rFonts w:cs="Arial"/>
          <w:bCs/>
          <w:szCs w:val="20"/>
        </w:rPr>
        <w:t>in</w:t>
      </w:r>
    </w:p>
    <w:p w14:paraId="6D64D1B7" w14:textId="77777777" w:rsidR="004C6254" w:rsidRPr="0000171F" w:rsidRDefault="004C6254" w:rsidP="0000171F">
      <w:pPr>
        <w:spacing w:line="240" w:lineRule="auto"/>
        <w:ind w:left="284"/>
        <w:rPr>
          <w:rFonts w:cs="Arial"/>
          <w:bCs/>
          <w:szCs w:val="20"/>
          <w:highlight w:val="yellow"/>
        </w:rPr>
      </w:pPr>
    </w:p>
    <w:p w14:paraId="4FCE53FD" w14:textId="361BB074" w:rsidR="004C6254" w:rsidRPr="0000171F" w:rsidRDefault="004C6254" w:rsidP="0000171F">
      <w:pPr>
        <w:spacing w:line="240" w:lineRule="auto"/>
        <w:ind w:left="284"/>
        <w:rPr>
          <w:rFonts w:cs="Arial"/>
        </w:rPr>
      </w:pPr>
      <w:r w:rsidRPr="0000171F">
        <w:rPr>
          <w:rFonts w:cs="Arial"/>
          <w:lang w:eastAsia="sl-SI"/>
        </w:rPr>
        <w:t>izpolnjen</w:t>
      </w:r>
      <w:r w:rsidRPr="0000171F">
        <w:rPr>
          <w:rFonts w:cs="Arial"/>
          <w:b/>
          <w:bCs/>
          <w:lang w:eastAsia="sl-SI"/>
        </w:rPr>
        <w:t xml:space="preserve"> </w:t>
      </w:r>
      <w:r w:rsidRPr="0000171F">
        <w:rPr>
          <w:rFonts w:cs="Arial"/>
          <w:lang w:eastAsia="sl-SI"/>
        </w:rPr>
        <w:t xml:space="preserve">obrazec ESPD (v </w:t>
      </w:r>
      <w:r w:rsidRPr="0000171F">
        <w:rPr>
          <w:rFonts w:cs="Arial"/>
        </w:rPr>
        <w:t xml:space="preserve">»Del II: Informacije v povezavi z gospodarskim subjektom, B: Informacije o predstavnikih gospodarskega subjekta«) kamor navedete vse </w:t>
      </w:r>
      <w:r w:rsidRPr="0000171F">
        <w:rPr>
          <w:rFonts w:cs="Arial"/>
          <w:szCs w:val="20"/>
          <w:lang w:eastAsia="sl-SI"/>
        </w:rPr>
        <w:t xml:space="preserve">osebe, ki so članice upravnega, vodstvenega ali nadzornega organa tega gospodarskega subjekta ali osebe, ki imajo pooblastila za njegovo zastopanje ali odločanje ali nadzor v njem. </w:t>
      </w:r>
      <w:r w:rsidRPr="0000171F">
        <w:rPr>
          <w:rFonts w:cs="Arial"/>
        </w:rPr>
        <w:t xml:space="preserve">Zaželeno je, da v polje </w:t>
      </w:r>
      <w:r w:rsidRPr="0000171F">
        <w:rPr>
          <w:rFonts w:cs="Arial"/>
          <w:i/>
          <w:iCs/>
        </w:rPr>
        <w:t>»Po potrebi navedite dodatne informacije o predstavništvu (njegove oblike, namen, EMŠO…)«</w:t>
      </w:r>
      <w:r w:rsidRPr="0000171F">
        <w:rPr>
          <w:rFonts w:cs="Arial"/>
        </w:rPr>
        <w:t xml:space="preserve"> </w:t>
      </w:r>
      <w:r w:rsidRPr="0000171F">
        <w:rPr>
          <w:rFonts w:cs="Arial"/>
          <w:b/>
          <w:bCs/>
        </w:rPr>
        <w:t>navedete njihov EMŠO, stalno prebivališče in vsa njihova državljanstva</w:t>
      </w:r>
      <w:r w:rsidRPr="0000171F">
        <w:rPr>
          <w:rFonts w:cs="Arial"/>
          <w:bCs/>
          <w:szCs w:val="20"/>
        </w:rPr>
        <w:t xml:space="preserve"> </w:t>
      </w:r>
      <w:r w:rsidRPr="0000171F">
        <w:rPr>
          <w:rFonts w:cs="Arial"/>
        </w:rPr>
        <w:t xml:space="preserve">za namen pridobitve podatkov iz kazenske evidence. S klikom na znak </w:t>
      </w:r>
      <w:r w:rsidRPr="0000171F">
        <w:rPr>
          <w:rFonts w:cs="Arial"/>
          <w:bCs/>
        </w:rPr>
        <w:t xml:space="preserve">&lt;+&gt; </w:t>
      </w:r>
      <w:r w:rsidRPr="0000171F">
        <w:rPr>
          <w:rFonts w:cs="Arial"/>
        </w:rPr>
        <w:t xml:space="preserve">lahko gospodarski subjekt doda nov sklop polj za vnos več </w:t>
      </w:r>
      <w:r w:rsidR="00DB4E06" w:rsidRPr="0000171F">
        <w:rPr>
          <w:rFonts w:cs="Arial"/>
        </w:rPr>
        <w:t>oseb</w:t>
      </w:r>
      <w:r w:rsidRPr="0000171F">
        <w:rPr>
          <w:rFonts w:cs="Arial"/>
        </w:rPr>
        <w:t>.</w:t>
      </w:r>
    </w:p>
    <w:p w14:paraId="3978EA27" w14:textId="77777777" w:rsidR="004C6254" w:rsidRPr="0000171F" w:rsidRDefault="004C6254" w:rsidP="0000171F">
      <w:pPr>
        <w:spacing w:line="240" w:lineRule="auto"/>
        <w:ind w:left="284"/>
        <w:rPr>
          <w:rFonts w:cs="Arial"/>
        </w:rPr>
      </w:pPr>
    </w:p>
    <w:p w14:paraId="6EBB9A74" w14:textId="77777777" w:rsidR="004C6254" w:rsidRPr="0000171F" w:rsidRDefault="004C6254" w:rsidP="0000171F">
      <w:pPr>
        <w:spacing w:line="240" w:lineRule="auto"/>
        <w:ind w:left="284"/>
        <w:rPr>
          <w:rFonts w:cs="Arial"/>
        </w:rPr>
      </w:pPr>
      <w:r w:rsidRPr="0000171F">
        <w:rPr>
          <w:rFonts w:cs="Arial"/>
        </w:rPr>
        <w:t>Ponudnik lahko potrdila iz kazenske evidence priloži tudi sam. Tako predložena potrdila morajo odražati zadnje stanje, v nobenem primeru pa ne smejo biti starejša od štirih mesecev, šteto od roka za oddajo ponudb.</w:t>
      </w:r>
    </w:p>
    <w:p w14:paraId="2E214E80" w14:textId="77777777" w:rsidR="004C6254" w:rsidRPr="0000171F" w:rsidRDefault="004C6254" w:rsidP="0000171F">
      <w:pPr>
        <w:spacing w:line="240" w:lineRule="auto"/>
        <w:rPr>
          <w:rFonts w:cs="Arial"/>
          <w:szCs w:val="20"/>
          <w:highlight w:val="yellow"/>
        </w:rPr>
      </w:pPr>
    </w:p>
    <w:p w14:paraId="4ECD4FCD" w14:textId="77777777" w:rsidR="004C6254" w:rsidRPr="0000171F" w:rsidRDefault="004C6254" w:rsidP="0000171F">
      <w:pPr>
        <w:spacing w:line="240" w:lineRule="auto"/>
        <w:ind w:left="284"/>
        <w:rPr>
          <w:rFonts w:cs="Arial"/>
          <w:bCs/>
          <w:szCs w:val="20"/>
          <w:lang w:eastAsia="sl-SI"/>
        </w:rPr>
      </w:pPr>
      <w:r w:rsidRPr="0000171F">
        <w:rPr>
          <w:rFonts w:cs="Arial"/>
          <w:bCs/>
          <w:szCs w:val="20"/>
          <w:lang w:eastAsia="sl-SI"/>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57B5A5E" w14:textId="77777777" w:rsidR="004C6254" w:rsidRPr="0000171F" w:rsidRDefault="004C6254" w:rsidP="0000171F">
      <w:pPr>
        <w:pStyle w:val="SlogLevo125cm"/>
        <w:spacing w:before="0" w:after="0"/>
        <w:ind w:left="284"/>
        <w:rPr>
          <w:rFonts w:ascii="Arial" w:hAnsi="Arial"/>
          <w:highlight w:val="yellow"/>
        </w:rPr>
      </w:pPr>
    </w:p>
    <w:p w14:paraId="58469B65" w14:textId="77777777" w:rsidR="004C6254" w:rsidRPr="0000171F" w:rsidRDefault="004C6254" w:rsidP="0000171F">
      <w:pPr>
        <w:spacing w:line="240" w:lineRule="auto"/>
        <w:ind w:left="284"/>
        <w:rPr>
          <w:rFonts w:cs="Arial"/>
          <w:highlight w:val="yellow"/>
        </w:rPr>
      </w:pPr>
      <w:r w:rsidRPr="0000171F">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bookmarkStart w:id="40" w:name="_Hlk42175225"/>
    </w:p>
    <w:p w14:paraId="27C443F7" w14:textId="77777777" w:rsidR="004C6254" w:rsidRPr="0000171F" w:rsidRDefault="004C6254" w:rsidP="0000171F">
      <w:pPr>
        <w:spacing w:line="240" w:lineRule="auto"/>
        <w:rPr>
          <w:rFonts w:cs="Arial"/>
          <w:highlight w:val="yellow"/>
        </w:rPr>
      </w:pPr>
    </w:p>
    <w:p w14:paraId="2F701F24" w14:textId="77777777" w:rsidR="004C6254" w:rsidRPr="0000171F" w:rsidRDefault="004C6254" w:rsidP="0000171F">
      <w:pPr>
        <w:numPr>
          <w:ilvl w:val="0"/>
          <w:numId w:val="10"/>
        </w:numPr>
        <w:spacing w:line="240" w:lineRule="auto"/>
        <w:ind w:left="284" w:hanging="284"/>
        <w:rPr>
          <w:rFonts w:cs="Arial"/>
          <w:szCs w:val="20"/>
          <w:lang w:eastAsia="sl-SI"/>
        </w:rPr>
      </w:pPr>
      <w:r w:rsidRPr="0000171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7B677BB2" w14:textId="77777777" w:rsidR="004C6254" w:rsidRPr="0000171F" w:rsidRDefault="004C6254" w:rsidP="0000171F">
      <w:pPr>
        <w:spacing w:line="240" w:lineRule="auto"/>
        <w:ind w:left="284"/>
        <w:rPr>
          <w:rFonts w:cs="Arial"/>
          <w:b/>
          <w:bCs/>
        </w:rPr>
      </w:pPr>
    </w:p>
    <w:p w14:paraId="4C0150C7" w14:textId="77777777" w:rsidR="004C6254" w:rsidRPr="0000171F" w:rsidRDefault="004C6254" w:rsidP="0000171F">
      <w:pPr>
        <w:spacing w:line="240" w:lineRule="auto"/>
        <w:ind w:left="284"/>
        <w:rPr>
          <w:rFonts w:cs="Arial"/>
        </w:rPr>
      </w:pPr>
      <w:r w:rsidRPr="0000171F">
        <w:rPr>
          <w:rFonts w:cs="Arial"/>
          <w:b/>
          <w:bCs/>
        </w:rPr>
        <w:t>DOKAZILO:</w:t>
      </w:r>
      <w:r w:rsidRPr="0000171F">
        <w:rPr>
          <w:rFonts w:cs="Arial"/>
        </w:rPr>
        <w:t xml:space="preserve"> </w:t>
      </w:r>
    </w:p>
    <w:p w14:paraId="6984B889" w14:textId="77777777" w:rsidR="004C6254" w:rsidRPr="0000171F" w:rsidRDefault="004C6254" w:rsidP="0000171F">
      <w:pPr>
        <w:spacing w:line="240" w:lineRule="auto"/>
        <w:ind w:left="284"/>
        <w:rPr>
          <w:rFonts w:cs="Arial"/>
        </w:rPr>
      </w:pPr>
      <w:r w:rsidRPr="0000171F">
        <w:rPr>
          <w:rFonts w:cs="Arial"/>
        </w:rPr>
        <w:t>Izpolnjen obrazec ESPD (v »Del III: Razlogi za izključitev, B: Razlogi, povezani s plačilom davkov ali prispevkov za socialno varnost</w:t>
      </w:r>
      <w:r w:rsidRPr="0000171F">
        <w:rPr>
          <w:rFonts w:cs="Arial"/>
          <w:i/>
        </w:rPr>
        <w:t>)</w:t>
      </w:r>
      <w:r w:rsidRPr="0000171F">
        <w:rPr>
          <w:rFonts w:cs="Arial"/>
        </w:rPr>
        <w:t>, za vse gospodarske subjekte v ponudbi.</w:t>
      </w:r>
    </w:p>
    <w:bookmarkEnd w:id="40"/>
    <w:p w14:paraId="23A83C3C" w14:textId="77777777" w:rsidR="004C6254" w:rsidRPr="0000171F" w:rsidRDefault="004C6254" w:rsidP="0000171F">
      <w:pPr>
        <w:spacing w:line="240" w:lineRule="auto"/>
        <w:rPr>
          <w:rFonts w:cs="Arial"/>
          <w:szCs w:val="20"/>
        </w:rPr>
      </w:pPr>
    </w:p>
    <w:p w14:paraId="081B82D2" w14:textId="77777777" w:rsidR="004C6254" w:rsidRPr="0000171F" w:rsidRDefault="004C6254" w:rsidP="0000171F">
      <w:pPr>
        <w:numPr>
          <w:ilvl w:val="0"/>
          <w:numId w:val="10"/>
        </w:numPr>
        <w:spacing w:line="240" w:lineRule="auto"/>
        <w:ind w:left="284" w:hanging="284"/>
        <w:rPr>
          <w:rFonts w:cs="Arial"/>
          <w:szCs w:val="20"/>
        </w:rPr>
      </w:pPr>
      <w:r w:rsidRPr="0000171F">
        <w:rPr>
          <w:rFonts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2766E89" w14:textId="77777777" w:rsidR="004C6254" w:rsidRPr="0000171F" w:rsidRDefault="004C6254" w:rsidP="0000171F">
      <w:pPr>
        <w:spacing w:line="240" w:lineRule="auto"/>
        <w:rPr>
          <w:rFonts w:cs="Arial"/>
          <w:szCs w:val="20"/>
          <w:highlight w:val="yellow"/>
        </w:rPr>
      </w:pPr>
    </w:p>
    <w:p w14:paraId="347B32BF" w14:textId="77777777" w:rsidR="004C6254" w:rsidRPr="0000171F" w:rsidRDefault="004C6254" w:rsidP="0000171F">
      <w:pPr>
        <w:spacing w:line="240" w:lineRule="auto"/>
        <w:ind w:left="284"/>
        <w:rPr>
          <w:rFonts w:cs="Arial"/>
          <w:b/>
          <w:bCs/>
        </w:rPr>
      </w:pPr>
      <w:r w:rsidRPr="0000171F">
        <w:rPr>
          <w:rFonts w:cs="Arial"/>
          <w:b/>
          <w:bCs/>
        </w:rPr>
        <w:t xml:space="preserve">DOKAZILO: </w:t>
      </w:r>
    </w:p>
    <w:p w14:paraId="75568CF8" w14:textId="77777777" w:rsidR="004C6254" w:rsidRPr="0000171F" w:rsidRDefault="004C6254" w:rsidP="0000171F">
      <w:pPr>
        <w:spacing w:line="240" w:lineRule="auto"/>
        <w:ind w:left="284"/>
        <w:rPr>
          <w:rFonts w:cs="Arial"/>
        </w:rPr>
      </w:pPr>
      <w:r w:rsidRPr="0000171F">
        <w:rPr>
          <w:rFonts w:cs="Arial"/>
        </w:rPr>
        <w:t>Izpolnjen obrazec ESPD (v »Del III: Razlogi za izključitev, D: Nacionalni razlogi za izključitev), za vse gospodarske subjekte v ponudbi.</w:t>
      </w:r>
    </w:p>
    <w:p w14:paraId="146B0028" w14:textId="77777777" w:rsidR="004C6254" w:rsidRPr="0000171F" w:rsidRDefault="004C6254" w:rsidP="0000171F">
      <w:pPr>
        <w:spacing w:line="240" w:lineRule="auto"/>
        <w:rPr>
          <w:rFonts w:cs="Arial"/>
        </w:rPr>
      </w:pPr>
    </w:p>
    <w:p w14:paraId="67F1ADF5" w14:textId="77777777" w:rsidR="004C6254" w:rsidRPr="0000171F" w:rsidRDefault="004C6254" w:rsidP="0000171F">
      <w:pPr>
        <w:pStyle w:val="Odstavekseznama"/>
        <w:numPr>
          <w:ilvl w:val="0"/>
          <w:numId w:val="10"/>
        </w:numPr>
        <w:suppressAutoHyphens/>
        <w:spacing w:line="240" w:lineRule="auto"/>
        <w:ind w:left="284" w:hanging="284"/>
        <w:rPr>
          <w:rFonts w:cs="Arial"/>
          <w:szCs w:val="18"/>
        </w:rPr>
      </w:pPr>
      <w:r w:rsidRPr="0000171F">
        <w:rPr>
          <w:rFonts w:cs="Arial"/>
          <w:szCs w:val="18"/>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AB8F62" w14:textId="77777777" w:rsidR="004C6254" w:rsidRPr="0000171F" w:rsidRDefault="004C6254" w:rsidP="0000171F">
      <w:pPr>
        <w:spacing w:line="240" w:lineRule="auto"/>
        <w:ind w:left="284"/>
        <w:rPr>
          <w:rFonts w:cs="Arial"/>
          <w:szCs w:val="20"/>
        </w:rPr>
      </w:pPr>
      <w:r w:rsidRPr="0000171F">
        <w:rPr>
          <w:rFonts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79A87458" w14:textId="77777777" w:rsidR="004C6254" w:rsidRPr="0000171F" w:rsidRDefault="004C6254" w:rsidP="0000171F">
      <w:pPr>
        <w:tabs>
          <w:tab w:val="left" w:pos="284"/>
          <w:tab w:val="left" w:pos="426"/>
        </w:tabs>
        <w:spacing w:line="240" w:lineRule="auto"/>
        <w:rPr>
          <w:rFonts w:cs="Arial"/>
          <w:szCs w:val="20"/>
        </w:rPr>
      </w:pPr>
    </w:p>
    <w:p w14:paraId="4E845AB0" w14:textId="77777777" w:rsidR="004C6254" w:rsidRPr="0000171F" w:rsidRDefault="004C6254" w:rsidP="0000171F">
      <w:pPr>
        <w:spacing w:line="240" w:lineRule="auto"/>
        <w:ind w:left="284"/>
        <w:rPr>
          <w:rFonts w:cs="Arial"/>
          <w:b/>
          <w:bCs/>
        </w:rPr>
      </w:pPr>
      <w:r w:rsidRPr="0000171F">
        <w:rPr>
          <w:rFonts w:cs="Arial"/>
          <w:b/>
          <w:bCs/>
        </w:rPr>
        <w:t>DOKAZILO:</w:t>
      </w:r>
    </w:p>
    <w:p w14:paraId="4698028E" w14:textId="77777777" w:rsidR="004C6254" w:rsidRPr="0000171F" w:rsidRDefault="004C6254" w:rsidP="0000171F">
      <w:pPr>
        <w:spacing w:line="240" w:lineRule="auto"/>
        <w:ind w:left="284"/>
        <w:rPr>
          <w:rFonts w:cs="Arial"/>
        </w:rPr>
      </w:pPr>
      <w:r w:rsidRPr="0000171F">
        <w:rPr>
          <w:rFonts w:cs="Arial"/>
        </w:rPr>
        <w:t>Izpolnjen obrazec ESPD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50A6DBA6" w14:textId="77777777" w:rsidR="004C6254" w:rsidRPr="0000171F" w:rsidRDefault="004C6254" w:rsidP="0000171F">
      <w:pPr>
        <w:spacing w:line="240" w:lineRule="auto"/>
        <w:ind w:left="284"/>
        <w:rPr>
          <w:rFonts w:cs="Arial"/>
        </w:rPr>
      </w:pPr>
    </w:p>
    <w:p w14:paraId="2C4555E2" w14:textId="77777777" w:rsidR="004C6254" w:rsidRPr="0000171F" w:rsidRDefault="004C6254" w:rsidP="0000171F">
      <w:pPr>
        <w:numPr>
          <w:ilvl w:val="0"/>
          <w:numId w:val="10"/>
        </w:numPr>
        <w:suppressAutoHyphens/>
        <w:spacing w:line="240" w:lineRule="auto"/>
        <w:ind w:left="284" w:hanging="284"/>
        <w:rPr>
          <w:rFonts w:cs="Arial"/>
          <w:szCs w:val="20"/>
        </w:rPr>
      </w:pPr>
      <w:r w:rsidRPr="0000171F">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7AFC8C20" w14:textId="77777777" w:rsidR="004C6254" w:rsidRPr="0000171F" w:rsidRDefault="004C6254" w:rsidP="0000171F">
      <w:pPr>
        <w:pStyle w:val="xmsolistparagraph"/>
        <w:numPr>
          <w:ilvl w:val="0"/>
          <w:numId w:val="46"/>
        </w:numPr>
        <w:spacing w:after="0" w:line="240" w:lineRule="auto"/>
        <w:jc w:val="both"/>
        <w:rPr>
          <w:rFonts w:ascii="Arial" w:eastAsia="Times New Roman" w:hAnsi="Arial" w:cs="Arial"/>
        </w:rPr>
      </w:pPr>
      <w:r w:rsidRPr="0000171F">
        <w:rPr>
          <w:rFonts w:ascii="Arial" w:eastAsia="Times New Roman" w:hAnsi="Arial" w:cs="Arial"/>
          <w:sz w:val="20"/>
          <w:szCs w:val="20"/>
        </w:rPr>
        <w:t>ruski državljan ali fizična ali pravna oseba, subjekt ali organ s sedežem v Rusiji,</w:t>
      </w:r>
    </w:p>
    <w:p w14:paraId="45989D56" w14:textId="77777777" w:rsidR="004C6254" w:rsidRPr="0000171F" w:rsidRDefault="004C6254" w:rsidP="0000171F">
      <w:pPr>
        <w:pStyle w:val="xmsolistparagraph"/>
        <w:numPr>
          <w:ilvl w:val="0"/>
          <w:numId w:val="46"/>
        </w:numPr>
        <w:spacing w:after="0" w:line="240" w:lineRule="auto"/>
        <w:jc w:val="both"/>
        <w:rPr>
          <w:rFonts w:ascii="Arial" w:eastAsia="Times New Roman" w:hAnsi="Arial" w:cs="Arial"/>
        </w:rPr>
      </w:pPr>
      <w:r w:rsidRPr="0000171F">
        <w:rPr>
          <w:rFonts w:ascii="Arial" w:eastAsia="Times New Roman" w:hAnsi="Arial" w:cs="Arial"/>
          <w:sz w:val="20"/>
          <w:szCs w:val="20"/>
        </w:rPr>
        <w:t>pravna oseba, subjekt ali organ, katerih več kot 50-odstotni delež je v neposredni ali posredni lasti subjekta iz prejšnje alineje, ali</w:t>
      </w:r>
    </w:p>
    <w:p w14:paraId="7347EC75" w14:textId="5B313349" w:rsidR="005B6308" w:rsidRPr="0000171F" w:rsidRDefault="004C6254" w:rsidP="0000171F">
      <w:pPr>
        <w:pStyle w:val="xmsolistparagraph"/>
        <w:numPr>
          <w:ilvl w:val="0"/>
          <w:numId w:val="46"/>
        </w:numPr>
        <w:spacing w:after="0" w:line="240" w:lineRule="auto"/>
        <w:jc w:val="both"/>
        <w:rPr>
          <w:rFonts w:ascii="Arial" w:eastAsia="Times New Roman" w:hAnsi="Arial" w:cs="Arial"/>
        </w:rPr>
      </w:pPr>
      <w:r w:rsidRPr="0000171F">
        <w:rPr>
          <w:rFonts w:ascii="Arial" w:eastAsia="Times New Roman" w:hAnsi="Arial" w:cs="Arial"/>
          <w:sz w:val="20"/>
          <w:szCs w:val="20"/>
        </w:rPr>
        <w:t>fizična ali pravna oseba, subjekt ali organ, ki deluje v imenu ali po navodilih subjektov iz prejšnjih dveh alinej.</w:t>
      </w:r>
    </w:p>
    <w:p w14:paraId="740BA7B4" w14:textId="77777777" w:rsidR="00B64FC6" w:rsidRPr="0000171F" w:rsidRDefault="00B64FC6" w:rsidP="0000171F">
      <w:pPr>
        <w:pStyle w:val="xmsolistparagraph"/>
        <w:spacing w:after="0" w:line="240" w:lineRule="auto"/>
        <w:ind w:left="0"/>
        <w:jc w:val="both"/>
        <w:rPr>
          <w:rFonts w:ascii="Arial" w:eastAsia="Times New Roman" w:hAnsi="Arial" w:cs="Arial"/>
        </w:rPr>
      </w:pPr>
    </w:p>
    <w:p w14:paraId="2A3766DD" w14:textId="77777777" w:rsidR="005B6308" w:rsidRPr="0000171F" w:rsidRDefault="005B6308" w:rsidP="0000171F">
      <w:pPr>
        <w:pStyle w:val="xmsonormal"/>
        <w:jc w:val="both"/>
        <w:rPr>
          <w:rFonts w:ascii="Arial" w:hAnsi="Arial" w:cs="Arial"/>
          <w:sz w:val="20"/>
          <w:szCs w:val="20"/>
        </w:rPr>
      </w:pPr>
      <w:r w:rsidRPr="0000171F">
        <w:rPr>
          <w:rFonts w:ascii="Arial" w:hAnsi="Arial" w:cs="Arial"/>
          <w:sz w:val="20"/>
          <w:szCs w:val="20"/>
        </w:rPr>
        <w:t>Enako velja za podizvajalca ali subjekt, na katerega zmogljivosti se sklicuje ponudnik, če predstavlja več kot 10 % vrednosti naročila.</w:t>
      </w:r>
    </w:p>
    <w:p w14:paraId="05522753" w14:textId="77777777" w:rsidR="004C6254" w:rsidRPr="0000171F" w:rsidRDefault="004C6254" w:rsidP="0000171F">
      <w:pPr>
        <w:tabs>
          <w:tab w:val="left" w:pos="284"/>
          <w:tab w:val="left" w:pos="426"/>
        </w:tabs>
        <w:suppressAutoHyphens/>
        <w:spacing w:line="240" w:lineRule="auto"/>
        <w:rPr>
          <w:rFonts w:cs="Arial"/>
        </w:rPr>
      </w:pPr>
    </w:p>
    <w:p w14:paraId="3BBB44BD" w14:textId="77777777" w:rsidR="004C6254" w:rsidRPr="0000171F" w:rsidRDefault="004C6254" w:rsidP="0000171F">
      <w:pPr>
        <w:spacing w:line="240" w:lineRule="auto"/>
        <w:ind w:left="284"/>
        <w:rPr>
          <w:rFonts w:cs="Arial"/>
          <w:b/>
          <w:bCs/>
        </w:rPr>
      </w:pPr>
      <w:r w:rsidRPr="0000171F">
        <w:rPr>
          <w:rFonts w:cs="Arial"/>
          <w:b/>
          <w:bCs/>
        </w:rPr>
        <w:t xml:space="preserve">DOKAZILO: </w:t>
      </w:r>
    </w:p>
    <w:p w14:paraId="1A48D93C" w14:textId="77777777" w:rsidR="004C6254" w:rsidRPr="0000171F" w:rsidRDefault="004C6254" w:rsidP="0000171F">
      <w:pPr>
        <w:spacing w:line="240" w:lineRule="auto"/>
        <w:ind w:left="284"/>
        <w:rPr>
          <w:rFonts w:cs="Arial"/>
        </w:rPr>
      </w:pPr>
      <w:r w:rsidRPr="0000171F">
        <w:rPr>
          <w:rFonts w:cs="Arial"/>
        </w:rPr>
        <w:t>Predložen obrazec ESPD, za vse gospodarske subjekte v ponudbi.</w:t>
      </w:r>
    </w:p>
    <w:p w14:paraId="77C28CB7" w14:textId="77777777" w:rsidR="004C6254" w:rsidRPr="0000171F" w:rsidRDefault="004C6254" w:rsidP="0000171F">
      <w:pPr>
        <w:spacing w:line="240" w:lineRule="auto"/>
        <w:rPr>
          <w:rFonts w:cs="Arial"/>
        </w:rPr>
      </w:pPr>
    </w:p>
    <w:p w14:paraId="7D9D31FA" w14:textId="77777777" w:rsidR="004C6254" w:rsidRPr="0000171F" w:rsidRDefault="004C6254" w:rsidP="0000171F">
      <w:pPr>
        <w:spacing w:line="240" w:lineRule="auto"/>
        <w:rPr>
          <w:rFonts w:cs="Arial"/>
          <w:szCs w:val="20"/>
          <w:highlight w:val="yellow"/>
        </w:rPr>
      </w:pPr>
      <w:r w:rsidRPr="0000171F">
        <w:rPr>
          <w:rFonts w:cs="Arial"/>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10.1.5 teh navodil.</w:t>
      </w:r>
    </w:p>
    <w:p w14:paraId="134BBF0E" w14:textId="77777777" w:rsidR="00040C90" w:rsidRPr="0000171F" w:rsidRDefault="00040C90" w:rsidP="0000171F">
      <w:pPr>
        <w:spacing w:line="240" w:lineRule="auto"/>
        <w:rPr>
          <w:rFonts w:cs="Arial"/>
          <w:szCs w:val="20"/>
        </w:rPr>
      </w:pPr>
      <w:bookmarkStart w:id="41" w:name="_Hlk139886188"/>
    </w:p>
    <w:p w14:paraId="684932C8" w14:textId="1F4CF405" w:rsidR="00E9599E" w:rsidRPr="0000171F" w:rsidRDefault="00FB31B6" w:rsidP="0000171F">
      <w:pPr>
        <w:pStyle w:val="Naslov2"/>
        <w:keepLines w:val="0"/>
        <w:numPr>
          <w:ilvl w:val="1"/>
          <w:numId w:val="2"/>
        </w:numPr>
        <w:suppressAutoHyphens/>
        <w:spacing w:before="0" w:after="0" w:line="240" w:lineRule="auto"/>
        <w:ind w:left="426" w:hanging="426"/>
        <w:rPr>
          <w:rFonts w:cs="Arial"/>
          <w:smallCaps w:val="0"/>
          <w:szCs w:val="20"/>
          <w:lang w:eastAsia="ar-SA"/>
        </w:rPr>
      </w:pPr>
      <w:bookmarkStart w:id="42" w:name="_Toc76985835"/>
      <w:bookmarkStart w:id="43" w:name="_Hlk77168644"/>
      <w:bookmarkStart w:id="44" w:name="_Toc220921332"/>
      <w:bookmarkEnd w:id="41"/>
      <w:r w:rsidRPr="0000171F">
        <w:rPr>
          <w:rFonts w:cs="Arial"/>
          <w:smallCaps w:val="0"/>
          <w:szCs w:val="20"/>
          <w:lang w:eastAsia="ar-SA"/>
        </w:rPr>
        <w:t>Kadrovski pogoji oziroma sposobnost</w:t>
      </w:r>
      <w:bookmarkEnd w:id="42"/>
      <w:bookmarkEnd w:id="44"/>
    </w:p>
    <w:p w14:paraId="2427C49D" w14:textId="77777777" w:rsidR="00A96B45" w:rsidRPr="0000171F" w:rsidRDefault="00A96B45" w:rsidP="0000171F">
      <w:pPr>
        <w:spacing w:line="240" w:lineRule="auto"/>
        <w:rPr>
          <w:rFonts w:eastAsia="Times New Roman" w:cs="Arial"/>
          <w:szCs w:val="20"/>
        </w:rPr>
      </w:pPr>
    </w:p>
    <w:p w14:paraId="4CB657C9" w14:textId="6D8DC2A1" w:rsidR="002C12B9" w:rsidRPr="0000171F" w:rsidRDefault="00436BE4" w:rsidP="0000171F">
      <w:pPr>
        <w:spacing w:line="240" w:lineRule="auto"/>
        <w:rPr>
          <w:rFonts w:cs="Arial"/>
        </w:rPr>
      </w:pPr>
      <w:r w:rsidRPr="0000171F">
        <w:rPr>
          <w:rFonts w:cs="Arial"/>
        </w:rPr>
        <w:t>Ponudnik mora imeti ves čas izvajanja predmeta tega naročila na voljo najmanj štiri kadre, ki izpolnjujejo vse zahtevane pogoje, navedene v naslednjih točkah.</w:t>
      </w:r>
    </w:p>
    <w:p w14:paraId="1255772B" w14:textId="77777777" w:rsidR="00436BE4" w:rsidRPr="0000171F" w:rsidRDefault="00436BE4" w:rsidP="0000171F">
      <w:pPr>
        <w:spacing w:line="240" w:lineRule="auto"/>
        <w:rPr>
          <w:rFonts w:cs="Arial"/>
        </w:rPr>
      </w:pPr>
    </w:p>
    <w:p w14:paraId="38515C72" w14:textId="77777777" w:rsidR="00436BE4" w:rsidRPr="0000171F" w:rsidRDefault="00436BE4" w:rsidP="0000171F">
      <w:pPr>
        <w:pStyle w:val="Odstavekseznama"/>
        <w:numPr>
          <w:ilvl w:val="1"/>
          <w:numId w:val="52"/>
        </w:numPr>
        <w:spacing w:line="240" w:lineRule="auto"/>
        <w:ind w:left="284" w:hanging="284"/>
        <w:contextualSpacing w:val="0"/>
        <w:rPr>
          <w:rFonts w:cs="Arial"/>
        </w:rPr>
      </w:pPr>
      <w:r w:rsidRPr="0000171F">
        <w:rPr>
          <w:rFonts w:cs="Arial"/>
          <w:b/>
          <w:bCs/>
        </w:rPr>
        <w:t>Vodja projekta</w:t>
      </w:r>
      <w:r w:rsidRPr="0000171F">
        <w:rPr>
          <w:rFonts w:cs="Arial"/>
        </w:rPr>
        <w:t xml:space="preserve"> (en kader), ki mora izpolnjevati naslednje zahteve:</w:t>
      </w:r>
    </w:p>
    <w:p w14:paraId="24544873" w14:textId="5EFF546C" w:rsidR="00436BE4" w:rsidRPr="0000171F" w:rsidRDefault="00436BE4" w:rsidP="0000171F">
      <w:pPr>
        <w:pStyle w:val="Odstavekseznama"/>
        <w:numPr>
          <w:ilvl w:val="0"/>
          <w:numId w:val="53"/>
        </w:numPr>
        <w:spacing w:line="240" w:lineRule="auto"/>
        <w:ind w:left="567" w:hanging="283"/>
        <w:contextualSpacing w:val="0"/>
        <w:rPr>
          <w:rFonts w:cs="Arial"/>
        </w:rPr>
      </w:pPr>
      <w:r w:rsidRPr="0000171F">
        <w:rPr>
          <w:rFonts w:cs="Arial"/>
        </w:rPr>
        <w:t>ima najmanj pet let izkušenj z vodenjem projektov</w:t>
      </w:r>
      <w:r w:rsidR="00AC27EA" w:rsidRPr="0000171F">
        <w:rPr>
          <w:rFonts w:cs="Arial"/>
        </w:rPr>
        <w:t xml:space="preserve"> na področju razvoja informacijskih rešitev</w:t>
      </w:r>
      <w:r w:rsidRPr="0000171F">
        <w:rPr>
          <w:rFonts w:cs="Arial"/>
        </w:rPr>
        <w:t>,</w:t>
      </w:r>
    </w:p>
    <w:p w14:paraId="506C1EBF" w14:textId="7A51FF75" w:rsidR="00436BE4" w:rsidRPr="0000171F" w:rsidRDefault="00436BE4" w:rsidP="0000171F">
      <w:pPr>
        <w:pStyle w:val="Odstavekseznama"/>
        <w:numPr>
          <w:ilvl w:val="0"/>
          <w:numId w:val="53"/>
        </w:numPr>
        <w:spacing w:line="240" w:lineRule="auto"/>
        <w:ind w:left="567" w:hanging="283"/>
        <w:contextualSpacing w:val="0"/>
        <w:rPr>
          <w:rFonts w:cs="Arial"/>
        </w:rPr>
      </w:pPr>
      <w:r w:rsidRPr="0000171F">
        <w:rPr>
          <w:rFonts w:cs="Arial"/>
        </w:rPr>
        <w:t>v zadnjih petih letih, šteto od dneva objave obvestila o tem naročilu na portalu javnih naročil, je uspešno vodil vsaj en projekt</w:t>
      </w:r>
      <w:r w:rsidR="00AC27EA" w:rsidRPr="0000171F">
        <w:rPr>
          <w:rFonts w:cs="Arial"/>
        </w:rPr>
        <w:t xml:space="preserve">  na področju razvoja informacijskih rešitev</w:t>
      </w:r>
      <w:r w:rsidRPr="0000171F">
        <w:rPr>
          <w:rFonts w:cs="Arial"/>
        </w:rPr>
        <w:t xml:space="preserve">, pri katerem </w:t>
      </w:r>
      <w:r w:rsidR="00AC27EA" w:rsidRPr="0000171F">
        <w:rPr>
          <w:rFonts w:cs="Arial"/>
        </w:rPr>
        <w:t>so</w:t>
      </w:r>
      <w:r w:rsidRPr="0000171F">
        <w:rPr>
          <w:rFonts w:cs="Arial"/>
        </w:rPr>
        <w:t xml:space="preserve"> v ekipi sodeloval</w:t>
      </w:r>
      <w:r w:rsidR="00AC27EA" w:rsidRPr="0000171F">
        <w:rPr>
          <w:rFonts w:cs="Arial"/>
        </w:rPr>
        <w:t>i</w:t>
      </w:r>
      <w:r w:rsidRPr="0000171F">
        <w:rPr>
          <w:rFonts w:cs="Arial"/>
        </w:rPr>
        <w:t xml:space="preserve"> najmanj</w:t>
      </w:r>
      <w:r w:rsidR="00AC27EA" w:rsidRPr="0000171F">
        <w:rPr>
          <w:rFonts w:cs="Arial"/>
        </w:rPr>
        <w:t xml:space="preserve"> 4</w:t>
      </w:r>
      <w:r w:rsidRPr="0000171F">
        <w:rPr>
          <w:rFonts w:cs="Arial"/>
        </w:rPr>
        <w:t xml:space="preserve"> </w:t>
      </w:r>
      <w:r w:rsidR="0062567E" w:rsidRPr="0000171F">
        <w:rPr>
          <w:rFonts w:cs="Arial"/>
        </w:rPr>
        <w:t>č</w:t>
      </w:r>
      <w:r w:rsidRPr="0000171F">
        <w:rPr>
          <w:rFonts w:cs="Arial"/>
        </w:rPr>
        <w:t>lan</w:t>
      </w:r>
      <w:r w:rsidR="00AC27EA" w:rsidRPr="0000171F">
        <w:rPr>
          <w:rFonts w:cs="Arial"/>
        </w:rPr>
        <w:t>i</w:t>
      </w:r>
      <w:r w:rsidRPr="0000171F">
        <w:rPr>
          <w:rFonts w:cs="Arial"/>
        </w:rPr>
        <w:t xml:space="preserve"> in pri čemer je bila vrednost projekta vsaj 50.000 EUR z DDV ter je trajal najmanj pol leta</w:t>
      </w:r>
      <w:r w:rsidR="00EE2A6D" w:rsidRPr="0000171F">
        <w:rPr>
          <w:rFonts w:cs="Arial"/>
        </w:rPr>
        <w:t>.</w:t>
      </w:r>
    </w:p>
    <w:p w14:paraId="591DE2EB" w14:textId="77777777" w:rsidR="004967FF" w:rsidRPr="0000171F" w:rsidRDefault="004967FF" w:rsidP="0000171F">
      <w:pPr>
        <w:pStyle w:val="Odstavekseznama"/>
        <w:spacing w:line="240" w:lineRule="auto"/>
        <w:ind w:left="1080"/>
        <w:rPr>
          <w:rFonts w:eastAsia="Times New Roman" w:cs="Arial"/>
          <w:b/>
          <w:bCs/>
          <w:szCs w:val="20"/>
        </w:rPr>
      </w:pPr>
      <w:bookmarkStart w:id="45" w:name="_Hlk188967315"/>
    </w:p>
    <w:p w14:paraId="7F8E3D23" w14:textId="250F5ADF" w:rsidR="004967FF" w:rsidRPr="0000171F" w:rsidRDefault="004967FF" w:rsidP="0000171F">
      <w:pPr>
        <w:pStyle w:val="Odstavekseznama"/>
        <w:spacing w:line="240" w:lineRule="auto"/>
        <w:ind w:left="0"/>
        <w:rPr>
          <w:rFonts w:eastAsia="Times New Roman" w:cs="Arial"/>
          <w:szCs w:val="20"/>
        </w:rPr>
      </w:pPr>
      <w:r w:rsidRPr="0000171F">
        <w:rPr>
          <w:rFonts w:eastAsia="Times New Roman" w:cs="Arial"/>
          <w:b/>
          <w:bCs/>
          <w:szCs w:val="20"/>
        </w:rPr>
        <w:t>DOKAZILA</w:t>
      </w:r>
      <w:r w:rsidRPr="0000171F">
        <w:rPr>
          <w:rFonts w:eastAsia="Times New Roman" w:cs="Arial"/>
          <w:szCs w:val="20"/>
        </w:rPr>
        <w:t>:</w:t>
      </w:r>
    </w:p>
    <w:p w14:paraId="0ECC72A3"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ESPD</w:t>
      </w:r>
      <w:r w:rsidRPr="0000171F">
        <w:rPr>
          <w:rFonts w:eastAsia="Times New Roman" w:cs="Arial"/>
          <w:szCs w:val="20"/>
        </w:rPr>
        <w:t>« (del IV: Pogoji za sodelovanje, razdelek C: Tehnična in strokovna sposobnost, odstavek: Izobrazba in strokovna usposobljenost). Gospodarski subjekt v polje »Ime« vpiše »DA«, če izpolnjuje vse pogoje iz te točke;</w:t>
      </w:r>
    </w:p>
    <w:p w14:paraId="545681B3"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p>
    <w:p w14:paraId="15BA897F"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in</w:t>
      </w:r>
    </w:p>
    <w:p w14:paraId="30397BF8"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p>
    <w:p w14:paraId="2855A0BA" w14:textId="061F3C13"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Prijava kadrov</w:t>
      </w:r>
      <w:r w:rsidRPr="0000171F">
        <w:rPr>
          <w:rFonts w:eastAsia="Times New Roman" w:cs="Arial"/>
          <w:szCs w:val="20"/>
        </w:rPr>
        <w:t>«</w:t>
      </w:r>
    </w:p>
    <w:bookmarkEnd w:id="45"/>
    <w:p w14:paraId="79DE28F9" w14:textId="77777777" w:rsidR="00436BE4" w:rsidRPr="0000171F" w:rsidRDefault="00436BE4" w:rsidP="0000171F">
      <w:pPr>
        <w:spacing w:line="240" w:lineRule="auto"/>
        <w:ind w:left="720"/>
        <w:rPr>
          <w:rFonts w:cs="Arial"/>
        </w:rPr>
      </w:pPr>
    </w:p>
    <w:p w14:paraId="5AD6CC25" w14:textId="77777777" w:rsidR="00436BE4" w:rsidRPr="0000171F" w:rsidRDefault="00436BE4" w:rsidP="0000171F">
      <w:pPr>
        <w:pStyle w:val="Odstavekseznama"/>
        <w:numPr>
          <w:ilvl w:val="1"/>
          <w:numId w:val="52"/>
        </w:numPr>
        <w:spacing w:line="240" w:lineRule="auto"/>
        <w:ind w:left="284" w:hanging="284"/>
        <w:contextualSpacing w:val="0"/>
        <w:rPr>
          <w:rFonts w:cs="Arial"/>
        </w:rPr>
      </w:pPr>
      <w:r w:rsidRPr="0000171F">
        <w:rPr>
          <w:rFonts w:cs="Arial"/>
          <w:b/>
          <w:bCs/>
        </w:rPr>
        <w:t>JAVA razvijalec programske opreme</w:t>
      </w:r>
      <w:r w:rsidRPr="0000171F">
        <w:rPr>
          <w:rFonts w:cs="Arial"/>
        </w:rPr>
        <w:t xml:space="preserve"> (1 kader), ki mora izpolnjevati naslednje zahteve:</w:t>
      </w:r>
    </w:p>
    <w:p w14:paraId="7D6292A9" w14:textId="77777777" w:rsidR="00436BE4" w:rsidRPr="0000171F" w:rsidRDefault="00436BE4" w:rsidP="0000171F">
      <w:pPr>
        <w:pStyle w:val="Odstavekseznama"/>
        <w:numPr>
          <w:ilvl w:val="0"/>
          <w:numId w:val="53"/>
        </w:numPr>
        <w:spacing w:line="240" w:lineRule="auto"/>
        <w:ind w:left="567" w:hanging="283"/>
        <w:contextualSpacing w:val="0"/>
        <w:rPr>
          <w:rFonts w:cs="Arial"/>
        </w:rPr>
      </w:pPr>
      <w:r w:rsidRPr="0000171F">
        <w:rPr>
          <w:rFonts w:cs="Arial"/>
        </w:rPr>
        <w:t>ima najmanj tri leta izkušenj z Java programiranjem in razvojem Java spletnih servisov</w:t>
      </w:r>
    </w:p>
    <w:p w14:paraId="49A15AD3" w14:textId="7B2B177C" w:rsidR="00436BE4" w:rsidRPr="0000171F" w:rsidRDefault="00436BE4" w:rsidP="0000171F">
      <w:pPr>
        <w:pStyle w:val="Odstavekseznama"/>
        <w:numPr>
          <w:ilvl w:val="0"/>
          <w:numId w:val="53"/>
        </w:numPr>
        <w:spacing w:line="240" w:lineRule="auto"/>
        <w:ind w:left="567" w:hanging="283"/>
        <w:contextualSpacing w:val="0"/>
        <w:rPr>
          <w:rFonts w:cs="Arial"/>
        </w:rPr>
      </w:pPr>
      <w:r w:rsidRPr="0000171F">
        <w:rPr>
          <w:rFonts w:cs="Arial"/>
        </w:rPr>
        <w:t>v zadnjih petih letih, šteto od dneva objave obvestila o tem naročilu na portalu javnih naročil, je v vlogi JAVA razvijalca programske opreme uspešno sodeloval pri vsaj enem projektu razvoja ali vzdrževanja informacijskega sistema, ki je trajal najmanj pol leta.</w:t>
      </w:r>
    </w:p>
    <w:p w14:paraId="635CB2C5" w14:textId="77777777" w:rsidR="004967FF" w:rsidRPr="0000171F" w:rsidRDefault="004967FF" w:rsidP="0000171F">
      <w:pPr>
        <w:pStyle w:val="Odstavekseznama"/>
        <w:spacing w:line="240" w:lineRule="auto"/>
        <w:ind w:left="1080"/>
        <w:rPr>
          <w:rFonts w:eastAsia="Times New Roman" w:cs="Arial"/>
          <w:b/>
          <w:bCs/>
          <w:szCs w:val="20"/>
        </w:rPr>
      </w:pPr>
    </w:p>
    <w:p w14:paraId="39B95B84" w14:textId="7B32B528" w:rsidR="004967FF" w:rsidRPr="0000171F" w:rsidRDefault="004967FF" w:rsidP="0000171F">
      <w:pPr>
        <w:pStyle w:val="Odstavekseznama"/>
        <w:spacing w:line="240" w:lineRule="auto"/>
        <w:ind w:left="0"/>
        <w:rPr>
          <w:rFonts w:eastAsia="Times New Roman" w:cs="Arial"/>
          <w:szCs w:val="20"/>
        </w:rPr>
      </w:pPr>
      <w:r w:rsidRPr="0000171F">
        <w:rPr>
          <w:rFonts w:eastAsia="Times New Roman" w:cs="Arial"/>
          <w:b/>
          <w:bCs/>
          <w:szCs w:val="20"/>
        </w:rPr>
        <w:t>DOKAZILA</w:t>
      </w:r>
      <w:r w:rsidRPr="0000171F">
        <w:rPr>
          <w:rFonts w:eastAsia="Times New Roman" w:cs="Arial"/>
          <w:szCs w:val="20"/>
        </w:rPr>
        <w:t>:</w:t>
      </w:r>
    </w:p>
    <w:p w14:paraId="16F89D50"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ESPD</w:t>
      </w:r>
      <w:r w:rsidRPr="0000171F">
        <w:rPr>
          <w:rFonts w:eastAsia="Times New Roman" w:cs="Arial"/>
          <w:szCs w:val="20"/>
        </w:rPr>
        <w:t>« (del IV: Pogoji za sodelovanje, razdelek C: Tehnična in strokovna sposobnost, odstavek: Izobrazba in strokovna usposobljenost). Gospodarski subjekt v polje »Ime« vpiše »DA«, če izpolnjuje vse pogoje iz te točke;</w:t>
      </w:r>
    </w:p>
    <w:p w14:paraId="5AB7CF0B"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p>
    <w:p w14:paraId="588EAFB0"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in</w:t>
      </w:r>
    </w:p>
    <w:p w14:paraId="74F6D2D8"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p>
    <w:p w14:paraId="3C03957D"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Prijava kadrov</w:t>
      </w:r>
      <w:r w:rsidRPr="0000171F">
        <w:rPr>
          <w:rFonts w:eastAsia="Times New Roman" w:cs="Arial"/>
          <w:szCs w:val="20"/>
        </w:rPr>
        <w:t>«</w:t>
      </w:r>
    </w:p>
    <w:p w14:paraId="4E262D30" w14:textId="77777777" w:rsidR="00436BE4" w:rsidRPr="0000171F" w:rsidRDefault="00436BE4" w:rsidP="0000171F">
      <w:pPr>
        <w:spacing w:line="240" w:lineRule="auto"/>
        <w:ind w:left="720"/>
        <w:rPr>
          <w:rFonts w:cs="Arial"/>
        </w:rPr>
      </w:pPr>
    </w:p>
    <w:p w14:paraId="29A070CB" w14:textId="55BDD265" w:rsidR="00436BE4" w:rsidRPr="0000171F" w:rsidRDefault="00436BE4" w:rsidP="0000171F">
      <w:pPr>
        <w:pStyle w:val="Odstavekseznama"/>
        <w:numPr>
          <w:ilvl w:val="1"/>
          <w:numId w:val="52"/>
        </w:numPr>
        <w:spacing w:line="240" w:lineRule="auto"/>
        <w:ind w:left="284" w:hanging="284"/>
        <w:contextualSpacing w:val="0"/>
        <w:rPr>
          <w:rFonts w:cs="Arial"/>
        </w:rPr>
      </w:pPr>
      <w:r w:rsidRPr="0000171F">
        <w:rPr>
          <w:rFonts w:cs="Arial"/>
          <w:b/>
          <w:bCs/>
        </w:rPr>
        <w:t>Strokovni sodelavec na področju informacijskih tehnologij</w:t>
      </w:r>
      <w:r w:rsidR="00F36CA4" w:rsidRPr="0000171F">
        <w:rPr>
          <w:rFonts w:cs="Arial"/>
        </w:rPr>
        <w:t xml:space="preserve"> </w:t>
      </w:r>
      <w:r w:rsidR="00442610" w:rsidRPr="0000171F">
        <w:rPr>
          <w:rFonts w:cs="Arial"/>
        </w:rPr>
        <w:t>(1 kader),</w:t>
      </w:r>
      <w:r w:rsidR="00442610" w:rsidRPr="0000171F">
        <w:rPr>
          <w:rFonts w:cs="Arial"/>
          <w:b/>
          <w:bCs/>
        </w:rPr>
        <w:t xml:space="preserve"> </w:t>
      </w:r>
      <w:r w:rsidR="00442610" w:rsidRPr="0000171F">
        <w:rPr>
          <w:rFonts w:cs="Arial"/>
        </w:rPr>
        <w:t>ki mora izpolnjevati naslednje zahteve</w:t>
      </w:r>
      <w:r w:rsidR="0062567E" w:rsidRPr="0000171F">
        <w:rPr>
          <w:rFonts w:cs="Arial"/>
        </w:rPr>
        <w:t>:</w:t>
      </w:r>
    </w:p>
    <w:p w14:paraId="0B13D3DF" w14:textId="01C3D93F" w:rsidR="00436BE4" w:rsidRPr="0000171F" w:rsidRDefault="00436BE4" w:rsidP="0000171F">
      <w:pPr>
        <w:pStyle w:val="Odstavekseznama"/>
        <w:numPr>
          <w:ilvl w:val="0"/>
          <w:numId w:val="53"/>
        </w:numPr>
        <w:spacing w:line="240" w:lineRule="auto"/>
        <w:ind w:left="567" w:hanging="283"/>
        <w:contextualSpacing w:val="0"/>
        <w:rPr>
          <w:rFonts w:cs="Arial"/>
        </w:rPr>
      </w:pPr>
      <w:r w:rsidRPr="0000171F">
        <w:rPr>
          <w:rFonts w:cs="Arial"/>
        </w:rPr>
        <w:t xml:space="preserve">v zadnjih treh letih, šteto od dneva objave obvestila o tem naročilu na portalu javnih naročil, je v vlogi </w:t>
      </w:r>
      <w:r w:rsidR="00703FF4" w:rsidRPr="0000171F">
        <w:rPr>
          <w:rFonts w:cs="Arial"/>
        </w:rPr>
        <w:t>strokovnjaka na področju informacijskih tehnologij</w:t>
      </w:r>
      <w:r w:rsidR="0062567E" w:rsidRPr="0000171F">
        <w:rPr>
          <w:rFonts w:cs="Arial"/>
        </w:rPr>
        <w:t xml:space="preserve"> </w:t>
      </w:r>
      <w:r w:rsidRPr="0000171F">
        <w:rPr>
          <w:rFonts w:cs="Arial"/>
        </w:rPr>
        <w:t>uspešno sodeloval pri vsaj enem projektu razvoja ali vzdrževanja informacijskih sistemov.</w:t>
      </w:r>
    </w:p>
    <w:p w14:paraId="121352A2" w14:textId="77777777" w:rsidR="00487D0E" w:rsidRPr="0000171F" w:rsidRDefault="00487D0E" w:rsidP="0000171F">
      <w:pPr>
        <w:pStyle w:val="Odstavekseznama"/>
        <w:spacing w:line="240" w:lineRule="auto"/>
        <w:ind w:left="1080"/>
        <w:rPr>
          <w:rFonts w:eastAsia="Times New Roman" w:cs="Arial"/>
          <w:b/>
          <w:bCs/>
          <w:szCs w:val="20"/>
        </w:rPr>
      </w:pPr>
    </w:p>
    <w:p w14:paraId="20944DF4" w14:textId="33A9BF0E" w:rsidR="004967FF" w:rsidRPr="0000171F" w:rsidRDefault="004967FF" w:rsidP="0000171F">
      <w:pPr>
        <w:pStyle w:val="Odstavekseznama"/>
        <w:spacing w:line="240" w:lineRule="auto"/>
        <w:ind w:left="0"/>
        <w:rPr>
          <w:rFonts w:eastAsia="Times New Roman" w:cs="Arial"/>
          <w:szCs w:val="20"/>
        </w:rPr>
      </w:pPr>
      <w:r w:rsidRPr="0000171F">
        <w:rPr>
          <w:rFonts w:eastAsia="Times New Roman" w:cs="Arial"/>
          <w:b/>
          <w:bCs/>
          <w:szCs w:val="20"/>
        </w:rPr>
        <w:t>DOKAZILA</w:t>
      </w:r>
      <w:r w:rsidRPr="0000171F">
        <w:rPr>
          <w:rFonts w:eastAsia="Times New Roman" w:cs="Arial"/>
          <w:szCs w:val="20"/>
        </w:rPr>
        <w:t>:</w:t>
      </w:r>
    </w:p>
    <w:p w14:paraId="747F59A9"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ESPD</w:t>
      </w:r>
      <w:r w:rsidRPr="0000171F">
        <w:rPr>
          <w:rFonts w:eastAsia="Times New Roman" w:cs="Arial"/>
          <w:szCs w:val="20"/>
        </w:rPr>
        <w:t>« (del IV: Pogoji za sodelovanje, razdelek C: Tehnična in strokovna sposobnost, odstavek: Izobrazba in strokovna usposobljenost). Gospodarski subjekt v polje »Ime« vpiše »DA«, če izpolnjuje vse pogoje iz te točke;</w:t>
      </w:r>
    </w:p>
    <w:p w14:paraId="549FA84C"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p>
    <w:p w14:paraId="0C0847D9"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in</w:t>
      </w:r>
    </w:p>
    <w:p w14:paraId="34B91A50"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p>
    <w:p w14:paraId="3C3337AB"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Prijava kadrov</w:t>
      </w:r>
      <w:r w:rsidRPr="0000171F">
        <w:rPr>
          <w:rFonts w:eastAsia="Times New Roman" w:cs="Arial"/>
          <w:szCs w:val="20"/>
        </w:rPr>
        <w:t>«</w:t>
      </w:r>
    </w:p>
    <w:p w14:paraId="12B3C75D" w14:textId="77777777" w:rsidR="00436BE4" w:rsidRPr="0000171F" w:rsidRDefault="00436BE4" w:rsidP="0000171F">
      <w:pPr>
        <w:spacing w:line="240" w:lineRule="auto"/>
        <w:ind w:left="720"/>
        <w:rPr>
          <w:rFonts w:cs="Arial"/>
        </w:rPr>
      </w:pPr>
    </w:p>
    <w:p w14:paraId="15F3FADA" w14:textId="7B8FF756" w:rsidR="00436BE4" w:rsidRPr="0000171F" w:rsidRDefault="005B1B47" w:rsidP="0000171F">
      <w:pPr>
        <w:pStyle w:val="Odstavekseznama"/>
        <w:numPr>
          <w:ilvl w:val="1"/>
          <w:numId w:val="52"/>
        </w:numPr>
        <w:spacing w:line="240" w:lineRule="auto"/>
        <w:ind w:left="284" w:hanging="284"/>
        <w:contextualSpacing w:val="0"/>
        <w:rPr>
          <w:rFonts w:cs="Arial"/>
        </w:rPr>
      </w:pPr>
      <w:r w:rsidRPr="0000171F">
        <w:rPr>
          <w:rFonts w:cs="Arial"/>
          <w:b/>
          <w:bCs/>
        </w:rPr>
        <w:t>R</w:t>
      </w:r>
      <w:r w:rsidR="00436BE4" w:rsidRPr="0000171F">
        <w:rPr>
          <w:rFonts w:cs="Arial"/>
          <w:b/>
          <w:bCs/>
        </w:rPr>
        <w:t>azv</w:t>
      </w:r>
      <w:r w:rsidRPr="0000171F">
        <w:rPr>
          <w:rFonts w:cs="Arial"/>
          <w:b/>
          <w:bCs/>
        </w:rPr>
        <w:t>ijalec</w:t>
      </w:r>
      <w:r w:rsidR="00436BE4" w:rsidRPr="0000171F">
        <w:rPr>
          <w:rFonts w:cs="Arial"/>
          <w:b/>
          <w:bCs/>
        </w:rPr>
        <w:t xml:space="preserve"> podatkovnih modelov</w:t>
      </w:r>
      <w:r w:rsidR="00F36CA4" w:rsidRPr="0000171F">
        <w:rPr>
          <w:rFonts w:cs="Arial"/>
          <w:b/>
          <w:bCs/>
        </w:rPr>
        <w:t xml:space="preserve"> </w:t>
      </w:r>
      <w:r w:rsidR="00442610" w:rsidRPr="0000171F">
        <w:rPr>
          <w:rFonts w:cs="Arial"/>
        </w:rPr>
        <w:t>(1 kader),</w:t>
      </w:r>
      <w:r w:rsidR="00442610" w:rsidRPr="0000171F">
        <w:rPr>
          <w:rFonts w:cs="Arial"/>
          <w:b/>
          <w:bCs/>
        </w:rPr>
        <w:t xml:space="preserve"> </w:t>
      </w:r>
      <w:r w:rsidR="00442610" w:rsidRPr="0000171F">
        <w:rPr>
          <w:rFonts w:cs="Arial"/>
        </w:rPr>
        <w:t>ki mora izpolnjevati naslednje zahteve</w:t>
      </w:r>
      <w:r w:rsidR="00436BE4" w:rsidRPr="0000171F">
        <w:rPr>
          <w:rFonts w:cs="Arial"/>
        </w:rPr>
        <w:t>:</w:t>
      </w:r>
    </w:p>
    <w:p w14:paraId="4BEB3C49" w14:textId="356B147D" w:rsidR="00436BE4" w:rsidRPr="0000171F" w:rsidRDefault="00436BE4" w:rsidP="0000171F">
      <w:pPr>
        <w:pStyle w:val="Odstavekseznama"/>
        <w:numPr>
          <w:ilvl w:val="0"/>
          <w:numId w:val="53"/>
        </w:numPr>
        <w:spacing w:line="240" w:lineRule="auto"/>
        <w:ind w:left="567" w:hanging="283"/>
        <w:contextualSpacing w:val="0"/>
        <w:rPr>
          <w:rFonts w:cs="Arial"/>
        </w:rPr>
      </w:pPr>
      <w:r w:rsidRPr="0000171F">
        <w:rPr>
          <w:rFonts w:cs="Arial"/>
        </w:rPr>
        <w:lastRenderedPageBreak/>
        <w:t>v zadnjih treh letih, šteto od dneva objave obvestila o tem naročilu na portalu javnih naročil, je v vlogi razvijalca podatkovnih modelov uspešno sodeloval pri vsaj enem projektu razvoja podatkovnih modelov.</w:t>
      </w:r>
    </w:p>
    <w:p w14:paraId="1A74941D" w14:textId="77777777" w:rsidR="00436BE4" w:rsidRPr="0000171F" w:rsidRDefault="00436BE4" w:rsidP="0000171F">
      <w:pPr>
        <w:spacing w:line="240" w:lineRule="auto"/>
        <w:rPr>
          <w:rFonts w:cs="Arial"/>
        </w:rPr>
      </w:pPr>
    </w:p>
    <w:p w14:paraId="2C40F97C" w14:textId="77777777" w:rsidR="004967FF" w:rsidRPr="0000171F" w:rsidRDefault="004967FF" w:rsidP="0000171F">
      <w:pPr>
        <w:pStyle w:val="Odstavekseznama"/>
        <w:spacing w:line="240" w:lineRule="auto"/>
        <w:ind w:left="0"/>
        <w:rPr>
          <w:rFonts w:eastAsia="Times New Roman" w:cs="Arial"/>
          <w:szCs w:val="20"/>
        </w:rPr>
      </w:pPr>
      <w:r w:rsidRPr="0000171F">
        <w:rPr>
          <w:rFonts w:eastAsia="Times New Roman" w:cs="Arial"/>
          <w:b/>
          <w:bCs/>
          <w:szCs w:val="20"/>
        </w:rPr>
        <w:t>DOKAZILA</w:t>
      </w:r>
      <w:r w:rsidRPr="0000171F">
        <w:rPr>
          <w:rFonts w:eastAsia="Times New Roman" w:cs="Arial"/>
          <w:szCs w:val="20"/>
        </w:rPr>
        <w:t>:</w:t>
      </w:r>
    </w:p>
    <w:p w14:paraId="53AFC610"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ESPD</w:t>
      </w:r>
      <w:r w:rsidRPr="0000171F">
        <w:rPr>
          <w:rFonts w:eastAsia="Times New Roman" w:cs="Arial"/>
          <w:szCs w:val="20"/>
        </w:rPr>
        <w:t>« (del IV: Pogoji za sodelovanje, razdelek C: Tehnična in strokovna sposobnost, odstavek: Izobrazba in strokovna usposobljenost). Gospodarski subjekt v polje »Ime« vpiše »DA«, če izpolnjuje vse pogoje iz te točke;</w:t>
      </w:r>
    </w:p>
    <w:p w14:paraId="194E409C"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p>
    <w:p w14:paraId="6A11709E"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in</w:t>
      </w:r>
    </w:p>
    <w:p w14:paraId="3A1A5655"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p>
    <w:p w14:paraId="1F6EDB2A" w14:textId="77777777" w:rsidR="004967FF" w:rsidRPr="0000171F" w:rsidRDefault="004967FF"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Prijava kadrov</w:t>
      </w:r>
      <w:r w:rsidRPr="0000171F">
        <w:rPr>
          <w:rFonts w:eastAsia="Times New Roman" w:cs="Arial"/>
          <w:szCs w:val="20"/>
        </w:rPr>
        <w:t>«</w:t>
      </w:r>
    </w:p>
    <w:p w14:paraId="650D59FA" w14:textId="77777777" w:rsidR="004967FF" w:rsidRPr="0000171F" w:rsidRDefault="004967FF" w:rsidP="0000171F">
      <w:pPr>
        <w:spacing w:line="240" w:lineRule="auto"/>
        <w:rPr>
          <w:rFonts w:cs="Arial"/>
        </w:rPr>
      </w:pPr>
    </w:p>
    <w:p w14:paraId="6E8F852C" w14:textId="752924B1" w:rsidR="00531B90" w:rsidRPr="0000171F" w:rsidRDefault="00B30B88" w:rsidP="0000171F">
      <w:pPr>
        <w:pStyle w:val="Odstavekseznama"/>
        <w:numPr>
          <w:ilvl w:val="1"/>
          <w:numId w:val="52"/>
        </w:numPr>
        <w:spacing w:line="240" w:lineRule="auto"/>
        <w:ind w:left="284" w:hanging="284"/>
        <w:contextualSpacing w:val="0"/>
        <w:rPr>
          <w:rFonts w:cs="Arial"/>
        </w:rPr>
      </w:pPr>
      <w:r w:rsidRPr="0000171F">
        <w:rPr>
          <w:rFonts w:cs="Arial"/>
        </w:rPr>
        <w:t>Vsaj eden izmed prijavljenih strokovnih kadrov iz točk</w:t>
      </w:r>
      <w:r w:rsidR="0084684F" w:rsidRPr="0000171F">
        <w:rPr>
          <w:rFonts w:cs="Arial"/>
        </w:rPr>
        <w:t>e</w:t>
      </w:r>
      <w:r w:rsidRPr="0000171F">
        <w:rPr>
          <w:rFonts w:cs="Arial"/>
        </w:rPr>
        <w:t xml:space="preserve"> </w:t>
      </w:r>
      <w:r w:rsidR="005B169E" w:rsidRPr="0000171F">
        <w:rPr>
          <w:rFonts w:cs="Arial"/>
        </w:rPr>
        <w:t>10</w:t>
      </w:r>
      <w:r w:rsidRPr="0000171F">
        <w:rPr>
          <w:rFonts w:cs="Arial"/>
        </w:rPr>
        <w:t>.</w:t>
      </w:r>
      <w:r w:rsidR="005B169E" w:rsidRPr="0000171F">
        <w:rPr>
          <w:rFonts w:cs="Arial"/>
        </w:rPr>
        <w:t>2</w:t>
      </w:r>
      <w:r w:rsidRPr="0000171F">
        <w:rPr>
          <w:rFonts w:cs="Arial"/>
        </w:rPr>
        <w:t>.2 in</w:t>
      </w:r>
      <w:r w:rsidR="005A119E" w:rsidRPr="0000171F">
        <w:rPr>
          <w:rFonts w:cs="Arial"/>
        </w:rPr>
        <w:t xml:space="preserve"> točke</w:t>
      </w:r>
      <w:r w:rsidRPr="0000171F">
        <w:rPr>
          <w:rFonts w:cs="Arial"/>
        </w:rPr>
        <w:t xml:space="preserve"> </w:t>
      </w:r>
      <w:r w:rsidR="005B169E" w:rsidRPr="0000171F">
        <w:rPr>
          <w:rFonts w:cs="Arial"/>
        </w:rPr>
        <w:t>10</w:t>
      </w:r>
      <w:r w:rsidRPr="0000171F">
        <w:rPr>
          <w:rFonts w:cs="Arial"/>
        </w:rPr>
        <w:t>.</w:t>
      </w:r>
      <w:r w:rsidR="005B169E" w:rsidRPr="0000171F">
        <w:rPr>
          <w:rFonts w:cs="Arial"/>
        </w:rPr>
        <w:t>2</w:t>
      </w:r>
      <w:r w:rsidRPr="0000171F">
        <w:rPr>
          <w:rFonts w:cs="Arial"/>
        </w:rPr>
        <w:t>.3 mora izpolnjevati naslednji zahtevi:</w:t>
      </w:r>
      <w:r w:rsidR="005B169E" w:rsidRPr="0000171F">
        <w:rPr>
          <w:rFonts w:cs="Arial"/>
        </w:rPr>
        <w:t xml:space="preserve"> </w:t>
      </w:r>
    </w:p>
    <w:p w14:paraId="3CC41E64" w14:textId="68073464" w:rsidR="00436BE4" w:rsidRPr="0000171F" w:rsidRDefault="00436BE4" w:rsidP="0000171F">
      <w:pPr>
        <w:pStyle w:val="Odstavekseznama"/>
        <w:numPr>
          <w:ilvl w:val="0"/>
          <w:numId w:val="53"/>
        </w:numPr>
        <w:spacing w:line="240" w:lineRule="auto"/>
        <w:ind w:left="567" w:hanging="283"/>
        <w:contextualSpacing w:val="0"/>
        <w:rPr>
          <w:rFonts w:cs="Arial"/>
        </w:rPr>
      </w:pPr>
      <w:r w:rsidRPr="0000171F">
        <w:rPr>
          <w:rFonts w:cs="Arial"/>
        </w:rPr>
        <w:t xml:space="preserve">ima najmanj dve leti izkušenj s programiranjem v </w:t>
      </w:r>
      <w:proofErr w:type="spellStart"/>
      <w:r w:rsidRPr="0000171F">
        <w:rPr>
          <w:rFonts w:cs="Arial"/>
        </w:rPr>
        <w:t>TypeScript</w:t>
      </w:r>
      <w:proofErr w:type="spellEnd"/>
      <w:r w:rsidRPr="0000171F">
        <w:rPr>
          <w:rFonts w:cs="Arial"/>
        </w:rPr>
        <w:t xml:space="preserve"> / </w:t>
      </w:r>
      <w:proofErr w:type="spellStart"/>
      <w:r w:rsidRPr="0000171F">
        <w:rPr>
          <w:rFonts w:cs="Arial"/>
        </w:rPr>
        <w:t>JavaScript</w:t>
      </w:r>
      <w:proofErr w:type="spellEnd"/>
      <w:r w:rsidRPr="0000171F">
        <w:rPr>
          <w:rFonts w:cs="Arial"/>
        </w:rPr>
        <w:t xml:space="preserve"> in</w:t>
      </w:r>
      <w:r w:rsidR="000A1FD4" w:rsidRPr="0000171F">
        <w:rPr>
          <w:rFonts w:cs="Arial"/>
        </w:rPr>
        <w:t xml:space="preserve"> hkrati</w:t>
      </w:r>
    </w:p>
    <w:p w14:paraId="4ACEA550" w14:textId="77777777" w:rsidR="00436BE4" w:rsidRPr="0000171F" w:rsidRDefault="00436BE4" w:rsidP="0000171F">
      <w:pPr>
        <w:pStyle w:val="Odstavekseznama"/>
        <w:numPr>
          <w:ilvl w:val="0"/>
          <w:numId w:val="53"/>
        </w:numPr>
        <w:spacing w:line="240" w:lineRule="auto"/>
        <w:ind w:left="567" w:hanging="283"/>
        <w:contextualSpacing w:val="0"/>
        <w:rPr>
          <w:rFonts w:cs="Arial"/>
        </w:rPr>
      </w:pPr>
      <w:r w:rsidRPr="0000171F">
        <w:rPr>
          <w:rFonts w:cs="Arial"/>
        </w:rPr>
        <w:t xml:space="preserve">ima najmanj dve leti izkušenj z </w:t>
      </w:r>
      <w:proofErr w:type="spellStart"/>
      <w:r w:rsidRPr="0000171F">
        <w:rPr>
          <w:rFonts w:cs="Arial"/>
        </w:rPr>
        <w:t>Apache</w:t>
      </w:r>
      <w:proofErr w:type="spellEnd"/>
      <w:r w:rsidRPr="0000171F">
        <w:rPr>
          <w:rFonts w:cs="Arial"/>
        </w:rPr>
        <w:t xml:space="preserve"> </w:t>
      </w:r>
      <w:proofErr w:type="spellStart"/>
      <w:r w:rsidRPr="0000171F">
        <w:rPr>
          <w:rFonts w:cs="Arial"/>
        </w:rPr>
        <w:t>Maven</w:t>
      </w:r>
      <w:proofErr w:type="spellEnd"/>
      <w:r w:rsidRPr="0000171F">
        <w:rPr>
          <w:rFonts w:cs="Arial"/>
        </w:rPr>
        <w:t xml:space="preserve"> orodjem.</w:t>
      </w:r>
    </w:p>
    <w:p w14:paraId="68EFCE76" w14:textId="77777777" w:rsidR="00224BD5" w:rsidRPr="0000171F" w:rsidRDefault="00224BD5" w:rsidP="0000171F">
      <w:pPr>
        <w:spacing w:line="240" w:lineRule="auto"/>
        <w:rPr>
          <w:rFonts w:eastAsia="Times New Roman" w:cs="Arial"/>
          <w:szCs w:val="20"/>
          <w:highlight w:val="yellow"/>
        </w:rPr>
      </w:pPr>
    </w:p>
    <w:p w14:paraId="6631F23A" w14:textId="77777777" w:rsidR="00A76C04" w:rsidRPr="0000171F" w:rsidRDefault="00A76C04" w:rsidP="0000171F">
      <w:pPr>
        <w:pStyle w:val="Odstavekseznama"/>
        <w:spacing w:line="240" w:lineRule="auto"/>
        <w:ind w:left="0"/>
        <w:rPr>
          <w:rFonts w:eastAsia="Times New Roman" w:cs="Arial"/>
          <w:szCs w:val="20"/>
        </w:rPr>
      </w:pPr>
      <w:r w:rsidRPr="0000171F">
        <w:rPr>
          <w:rFonts w:eastAsia="Times New Roman" w:cs="Arial"/>
          <w:b/>
          <w:bCs/>
          <w:szCs w:val="20"/>
        </w:rPr>
        <w:t>DOKAZILA</w:t>
      </w:r>
      <w:r w:rsidRPr="0000171F">
        <w:rPr>
          <w:rFonts w:eastAsia="Times New Roman" w:cs="Arial"/>
          <w:szCs w:val="20"/>
        </w:rPr>
        <w:t>:</w:t>
      </w:r>
    </w:p>
    <w:p w14:paraId="25267B81" w14:textId="77777777" w:rsidR="00A76C04" w:rsidRPr="0000171F" w:rsidRDefault="00A76C04"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ESPD</w:t>
      </w:r>
      <w:r w:rsidRPr="0000171F">
        <w:rPr>
          <w:rFonts w:eastAsia="Times New Roman" w:cs="Arial"/>
          <w:szCs w:val="20"/>
        </w:rPr>
        <w:t>« (del IV: Pogoji za sodelovanje, razdelek C: Tehnična in strokovna sposobnost, odstavek: Izobrazba in strokovna usposobljenost). Gospodarski subjekt v polje »Ime« vpiše »DA«, če izpolnjuje vse pogoje iz te točke;</w:t>
      </w:r>
    </w:p>
    <w:p w14:paraId="505CD4EF" w14:textId="77777777" w:rsidR="00A76C04" w:rsidRPr="0000171F" w:rsidRDefault="00A76C04" w:rsidP="0000171F">
      <w:pPr>
        <w:pStyle w:val="Odstavekseznama"/>
        <w:autoSpaceDE w:val="0"/>
        <w:autoSpaceDN w:val="0"/>
        <w:adjustRightInd w:val="0"/>
        <w:spacing w:line="240" w:lineRule="auto"/>
        <w:ind w:left="0"/>
        <w:rPr>
          <w:rFonts w:eastAsia="Times New Roman" w:cs="Arial"/>
          <w:szCs w:val="20"/>
        </w:rPr>
      </w:pPr>
    </w:p>
    <w:p w14:paraId="1461C332" w14:textId="77777777" w:rsidR="00A76C04" w:rsidRPr="0000171F" w:rsidRDefault="00A76C04"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in</w:t>
      </w:r>
    </w:p>
    <w:p w14:paraId="058A1E00" w14:textId="77777777" w:rsidR="00A76C04" w:rsidRPr="0000171F" w:rsidRDefault="00A76C04" w:rsidP="0000171F">
      <w:pPr>
        <w:pStyle w:val="Odstavekseznama"/>
        <w:autoSpaceDE w:val="0"/>
        <w:autoSpaceDN w:val="0"/>
        <w:adjustRightInd w:val="0"/>
        <w:spacing w:line="240" w:lineRule="auto"/>
        <w:ind w:left="0"/>
        <w:rPr>
          <w:rFonts w:eastAsia="Times New Roman" w:cs="Arial"/>
          <w:szCs w:val="20"/>
        </w:rPr>
      </w:pPr>
    </w:p>
    <w:p w14:paraId="1EAD8865" w14:textId="77777777" w:rsidR="00A76C04" w:rsidRPr="0000171F" w:rsidRDefault="00A76C04" w:rsidP="0000171F">
      <w:pPr>
        <w:pStyle w:val="Odstavekseznama"/>
        <w:autoSpaceDE w:val="0"/>
        <w:autoSpaceDN w:val="0"/>
        <w:adjustRightInd w:val="0"/>
        <w:spacing w:line="240" w:lineRule="auto"/>
        <w:ind w:left="0"/>
        <w:rPr>
          <w:rFonts w:eastAsia="Times New Roman" w:cs="Arial"/>
          <w:szCs w:val="20"/>
        </w:rPr>
      </w:pPr>
      <w:r w:rsidRPr="0000171F">
        <w:rPr>
          <w:rFonts w:eastAsia="Times New Roman" w:cs="Arial"/>
          <w:szCs w:val="20"/>
        </w:rPr>
        <w:t>izpolnjen obrazec »</w:t>
      </w:r>
      <w:r w:rsidRPr="0000171F">
        <w:rPr>
          <w:rFonts w:eastAsia="Times New Roman" w:cs="Arial"/>
          <w:b/>
          <w:bCs/>
          <w:szCs w:val="20"/>
        </w:rPr>
        <w:t>Prijava kadrov</w:t>
      </w:r>
      <w:r w:rsidRPr="0000171F">
        <w:rPr>
          <w:rFonts w:eastAsia="Times New Roman" w:cs="Arial"/>
          <w:szCs w:val="20"/>
        </w:rPr>
        <w:t>«</w:t>
      </w:r>
    </w:p>
    <w:p w14:paraId="3CC34490" w14:textId="77777777" w:rsidR="003713C0" w:rsidRPr="0000171F" w:rsidRDefault="003713C0" w:rsidP="0000171F">
      <w:pPr>
        <w:spacing w:line="240" w:lineRule="auto"/>
        <w:rPr>
          <w:rFonts w:eastAsia="Times New Roman" w:cs="Arial"/>
        </w:rPr>
      </w:pPr>
    </w:p>
    <w:p w14:paraId="68D2982D" w14:textId="77777777" w:rsidR="00A76C04" w:rsidRPr="0000171F" w:rsidRDefault="00A76C04" w:rsidP="0000171F">
      <w:pPr>
        <w:spacing w:line="240" w:lineRule="auto"/>
        <w:rPr>
          <w:rFonts w:cs="Arial"/>
          <w:lang w:eastAsia="ar-SA"/>
        </w:rPr>
      </w:pPr>
    </w:p>
    <w:p w14:paraId="1E6CD261" w14:textId="16D30DF3" w:rsidR="003713C0" w:rsidRPr="0000171F" w:rsidRDefault="00C44686" w:rsidP="0000171F">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46" w:name="_Toc336851744"/>
      <w:bookmarkStart w:id="47" w:name="_Toc336851792"/>
      <w:bookmarkStart w:id="48" w:name="_Toc220921333"/>
      <w:bookmarkEnd w:id="43"/>
      <w:r w:rsidRPr="0000171F">
        <w:rPr>
          <w:rFonts w:cs="Arial"/>
          <w:caps w:val="0"/>
          <w:szCs w:val="20"/>
          <w:lang w:eastAsia="ar-SA"/>
        </w:rPr>
        <w:t>MERIL</w:t>
      </w:r>
      <w:bookmarkEnd w:id="46"/>
      <w:bookmarkEnd w:id="47"/>
      <w:r w:rsidR="005B3C1D" w:rsidRPr="0000171F">
        <w:rPr>
          <w:rFonts w:cs="Arial"/>
          <w:caps w:val="0"/>
          <w:szCs w:val="20"/>
          <w:lang w:eastAsia="ar-SA"/>
        </w:rPr>
        <w:t>O</w:t>
      </w:r>
      <w:bookmarkEnd w:id="48"/>
    </w:p>
    <w:p w14:paraId="09337860" w14:textId="77777777" w:rsidR="00A96B45" w:rsidRPr="0000171F" w:rsidRDefault="00A96B45" w:rsidP="0000171F">
      <w:pPr>
        <w:tabs>
          <w:tab w:val="left" w:pos="4680"/>
        </w:tabs>
        <w:spacing w:line="240" w:lineRule="auto"/>
        <w:rPr>
          <w:rFonts w:cs="Arial"/>
          <w:szCs w:val="20"/>
        </w:rPr>
      </w:pPr>
    </w:p>
    <w:p w14:paraId="3B507518" w14:textId="642AFCA3" w:rsidR="000A7F3A" w:rsidRPr="0000171F" w:rsidRDefault="000A7F3A" w:rsidP="0000171F">
      <w:pPr>
        <w:spacing w:line="240" w:lineRule="auto"/>
        <w:rPr>
          <w:rFonts w:cs="Arial"/>
          <w:szCs w:val="20"/>
        </w:rPr>
      </w:pPr>
      <w:r w:rsidRPr="0000171F">
        <w:rPr>
          <w:rFonts w:cs="Arial"/>
          <w:szCs w:val="20"/>
        </w:rPr>
        <w:t xml:space="preserve">Merilo </w:t>
      </w:r>
      <w:r w:rsidR="00DB4E06" w:rsidRPr="0000171F">
        <w:rPr>
          <w:rFonts w:cs="Arial"/>
          <w:szCs w:val="20"/>
        </w:rPr>
        <w:t xml:space="preserve">za izbor ponudnika </w:t>
      </w:r>
      <w:r w:rsidRPr="0000171F">
        <w:rPr>
          <w:rFonts w:cs="Arial"/>
          <w:szCs w:val="20"/>
        </w:rPr>
        <w:t>je ekonomsko najugodnejša ponudba, določena na podlagi izračunanega M, ki se izračuna po naslednji formuli ob izpolnjevanju vseh pogojev iz razpisne dokumentacije:</w:t>
      </w:r>
    </w:p>
    <w:p w14:paraId="18A8F2BC" w14:textId="77777777" w:rsidR="000A7F3A" w:rsidRPr="0000171F" w:rsidRDefault="000A7F3A" w:rsidP="0000171F">
      <w:pPr>
        <w:spacing w:line="240" w:lineRule="auto"/>
        <w:rPr>
          <w:rFonts w:cs="Arial"/>
          <w:szCs w:val="20"/>
        </w:rPr>
      </w:pPr>
    </w:p>
    <w:p w14:paraId="2474E80C" w14:textId="77777777" w:rsidR="000A7F3A" w:rsidRPr="0000171F" w:rsidRDefault="000A7F3A" w:rsidP="0000171F">
      <w:pPr>
        <w:spacing w:line="240" w:lineRule="auto"/>
        <w:rPr>
          <w:rFonts w:cs="Arial"/>
          <w:szCs w:val="20"/>
          <w:highlight w:val="yellow"/>
        </w:rPr>
      </w:pPr>
      <w:r w:rsidRPr="0000171F">
        <w:rPr>
          <w:rFonts w:cs="Arial"/>
          <w:noProof/>
          <w:szCs w:val="20"/>
        </w:rPr>
        <w:drawing>
          <wp:inline distT="0" distB="0" distL="0" distR="0" wp14:anchorId="22F1C683" wp14:editId="30595A5F">
            <wp:extent cx="2390775" cy="561975"/>
            <wp:effectExtent l="0" t="0" r="0" b="9525"/>
            <wp:docPr id="4" name="Slika 4" descr="Formula meri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0775" cy="561975"/>
                    </a:xfrm>
                    <a:prstGeom prst="rect">
                      <a:avLst/>
                    </a:prstGeom>
                    <a:noFill/>
                  </pic:spPr>
                </pic:pic>
              </a:graphicData>
            </a:graphic>
          </wp:inline>
        </w:drawing>
      </w:r>
    </w:p>
    <w:p w14:paraId="33F6CE5B" w14:textId="77777777" w:rsidR="000A7F3A" w:rsidRPr="0000171F" w:rsidRDefault="000A7F3A" w:rsidP="0000171F">
      <w:pPr>
        <w:tabs>
          <w:tab w:val="left" w:pos="4680"/>
        </w:tabs>
        <w:spacing w:line="240" w:lineRule="auto"/>
        <w:rPr>
          <w:rFonts w:cs="Arial"/>
          <w:szCs w:val="20"/>
          <w:highlight w:val="yellow"/>
        </w:rPr>
      </w:pPr>
    </w:p>
    <w:p w14:paraId="1E57432A" w14:textId="77777777" w:rsidR="000A7F3A" w:rsidRPr="0000171F" w:rsidRDefault="000A7F3A" w:rsidP="0000171F">
      <w:pPr>
        <w:tabs>
          <w:tab w:val="left" w:pos="4680"/>
        </w:tabs>
        <w:spacing w:line="240" w:lineRule="auto"/>
        <w:rPr>
          <w:rFonts w:cs="Arial"/>
          <w:szCs w:val="20"/>
        </w:rPr>
      </w:pPr>
      <w:r w:rsidRPr="0000171F">
        <w:rPr>
          <w:rFonts w:cs="Arial"/>
          <w:szCs w:val="20"/>
        </w:rPr>
        <w:t>pri čemer oznake v formuli pomenijo:</w:t>
      </w:r>
    </w:p>
    <w:p w14:paraId="14B86E63" w14:textId="77777777" w:rsidR="000A7F3A" w:rsidRPr="0000171F" w:rsidRDefault="000A7F3A" w:rsidP="0000171F">
      <w:pPr>
        <w:spacing w:line="240" w:lineRule="auto"/>
        <w:rPr>
          <w:rFonts w:cs="Arial"/>
          <w:szCs w:val="20"/>
          <w:highlight w:val="yellow"/>
          <w:lang w:eastAsia="sl-SI"/>
        </w:rPr>
      </w:pPr>
    </w:p>
    <w:tbl>
      <w:tblPr>
        <w:tblStyle w:val="Tabelamrea"/>
        <w:tblW w:w="9072" w:type="dxa"/>
        <w:tblLook w:val="04A0" w:firstRow="1" w:lastRow="0" w:firstColumn="1" w:lastColumn="0" w:noHBand="0" w:noVBand="1"/>
      </w:tblPr>
      <w:tblGrid>
        <w:gridCol w:w="672"/>
        <w:gridCol w:w="8400"/>
      </w:tblGrid>
      <w:tr w:rsidR="000A7F3A" w:rsidRPr="0000171F" w14:paraId="77C8DAFB" w14:textId="77777777" w:rsidTr="000E1AEB">
        <w:tc>
          <w:tcPr>
            <w:tcW w:w="628" w:type="dxa"/>
          </w:tcPr>
          <w:p w14:paraId="026F946D" w14:textId="77777777" w:rsidR="000A7F3A" w:rsidRPr="0000171F" w:rsidRDefault="000A7F3A" w:rsidP="0000171F">
            <w:pPr>
              <w:spacing w:line="240" w:lineRule="auto"/>
              <w:rPr>
                <w:rFonts w:cs="Arial"/>
                <w:bCs/>
              </w:rPr>
            </w:pPr>
            <w:r w:rsidRPr="0000171F">
              <w:rPr>
                <w:rFonts w:cs="Arial"/>
                <w:bCs/>
              </w:rPr>
              <w:t>C</w:t>
            </w:r>
          </w:p>
        </w:tc>
        <w:tc>
          <w:tcPr>
            <w:tcW w:w="8444" w:type="dxa"/>
          </w:tcPr>
          <w:p w14:paraId="0D9DBF84" w14:textId="77777777" w:rsidR="000A7F3A" w:rsidRPr="0000171F" w:rsidRDefault="000A7F3A" w:rsidP="0000171F">
            <w:pPr>
              <w:spacing w:line="240" w:lineRule="auto"/>
              <w:rPr>
                <w:rFonts w:cs="Arial"/>
                <w:bCs/>
                <w:highlight w:val="yellow"/>
              </w:rPr>
            </w:pPr>
            <w:r w:rsidRPr="0000171F">
              <w:rPr>
                <w:rFonts w:cs="Arial"/>
                <w:bCs/>
              </w:rPr>
              <w:t>Skupna ponudbena cena v EUR z DDV</w:t>
            </w:r>
          </w:p>
        </w:tc>
      </w:tr>
      <w:tr w:rsidR="000A7F3A" w:rsidRPr="0000171F" w14:paraId="4376ED9D" w14:textId="77777777" w:rsidTr="000E1AEB">
        <w:tc>
          <w:tcPr>
            <w:tcW w:w="628" w:type="dxa"/>
          </w:tcPr>
          <w:p w14:paraId="6F85D095" w14:textId="77777777" w:rsidR="000A7F3A" w:rsidRPr="0000171F" w:rsidRDefault="000A7F3A" w:rsidP="0000171F">
            <w:pPr>
              <w:spacing w:line="240" w:lineRule="auto"/>
              <w:rPr>
                <w:rFonts w:cs="Arial"/>
                <w:bCs/>
              </w:rPr>
            </w:pPr>
            <w:r w:rsidRPr="0000171F">
              <w:rPr>
                <w:rFonts w:cs="Arial"/>
                <w:bCs/>
              </w:rPr>
              <w:t>Mer1</w:t>
            </w:r>
          </w:p>
        </w:tc>
        <w:tc>
          <w:tcPr>
            <w:tcW w:w="8444" w:type="dxa"/>
          </w:tcPr>
          <w:p w14:paraId="7B9FD8A4" w14:textId="77777777" w:rsidR="000A7F3A" w:rsidRPr="0000171F" w:rsidRDefault="000A7F3A" w:rsidP="0000171F">
            <w:pPr>
              <w:tabs>
                <w:tab w:val="left" w:pos="4680"/>
              </w:tabs>
              <w:spacing w:line="240" w:lineRule="auto"/>
              <w:rPr>
                <w:rFonts w:cs="Arial"/>
                <w:color w:val="000000"/>
              </w:rPr>
            </w:pPr>
            <w:r w:rsidRPr="0000171F">
              <w:rPr>
                <w:rFonts w:cs="Arial"/>
                <w:color w:val="000000"/>
              </w:rPr>
              <w:t xml:space="preserve">Točke na podlagi ocenjenega </w:t>
            </w:r>
            <w:proofErr w:type="spellStart"/>
            <w:r w:rsidRPr="0000171F">
              <w:rPr>
                <w:rFonts w:cs="Arial"/>
                <w:color w:val="000000"/>
              </w:rPr>
              <w:t>anonimiziranega</w:t>
            </w:r>
            <w:proofErr w:type="spellEnd"/>
            <w:r w:rsidRPr="0000171F">
              <w:rPr>
                <w:rFonts w:cs="Arial"/>
                <w:color w:val="000000"/>
              </w:rPr>
              <w:t xml:space="preserve"> idejnega načrta.</w:t>
            </w:r>
          </w:p>
          <w:p w14:paraId="3E46F6CD" w14:textId="75428CF9" w:rsidR="000A7F3A" w:rsidRPr="0000171F" w:rsidRDefault="000A7F3A" w:rsidP="0000171F">
            <w:pPr>
              <w:spacing w:line="240" w:lineRule="auto"/>
              <w:rPr>
                <w:rFonts w:cs="Arial"/>
                <w:bCs/>
                <w:highlight w:val="yellow"/>
              </w:rPr>
            </w:pPr>
            <w:r w:rsidRPr="0000171F">
              <w:rPr>
                <w:rFonts w:cs="Arial"/>
                <w:color w:val="000000"/>
              </w:rPr>
              <w:t xml:space="preserve">Maksimalno število točk je </w:t>
            </w:r>
            <w:r w:rsidR="00A666D7" w:rsidRPr="0000171F">
              <w:rPr>
                <w:rFonts w:cs="Arial"/>
                <w:color w:val="000000"/>
              </w:rPr>
              <w:t>15</w:t>
            </w:r>
            <w:r w:rsidRPr="0000171F">
              <w:rPr>
                <w:rFonts w:cs="Arial"/>
                <w:color w:val="000000"/>
              </w:rPr>
              <w:t>.</w:t>
            </w:r>
          </w:p>
        </w:tc>
      </w:tr>
    </w:tbl>
    <w:p w14:paraId="44868364" w14:textId="77777777" w:rsidR="000A7F3A" w:rsidRPr="0000171F" w:rsidRDefault="000A7F3A" w:rsidP="0000171F">
      <w:pPr>
        <w:spacing w:line="240" w:lineRule="auto"/>
        <w:rPr>
          <w:rFonts w:cs="Arial"/>
          <w:szCs w:val="20"/>
          <w:lang w:eastAsia="sl-SI"/>
        </w:rPr>
      </w:pPr>
    </w:p>
    <w:p w14:paraId="776B679F" w14:textId="0EC60D82" w:rsidR="000A7F3A" w:rsidRPr="0000171F" w:rsidRDefault="000A7F3A" w:rsidP="0000171F">
      <w:pPr>
        <w:spacing w:line="240" w:lineRule="auto"/>
        <w:rPr>
          <w:rFonts w:cs="Arial"/>
          <w:bCs/>
          <w:szCs w:val="20"/>
        </w:rPr>
      </w:pPr>
      <w:r w:rsidRPr="0000171F">
        <w:rPr>
          <w:rFonts w:cs="Arial"/>
          <w:bCs/>
          <w:szCs w:val="20"/>
        </w:rPr>
        <w:t>Najugodnejši ponudnik je tisti z najnižjim M. V primeru, da dva ali več ponudnikov dosežejo enako vrednost M, bo naročnik izbral ponudnika z najvišjim seštevkom točk pri Mer</w:t>
      </w:r>
      <w:r w:rsidRPr="0000171F">
        <w:rPr>
          <w:rFonts w:cs="Arial"/>
          <w:bCs/>
          <w:szCs w:val="20"/>
          <w:vertAlign w:val="subscript"/>
        </w:rPr>
        <w:t>1</w:t>
      </w:r>
      <w:r w:rsidRPr="0000171F">
        <w:rPr>
          <w:rFonts w:cs="Arial"/>
          <w:bCs/>
          <w:szCs w:val="20"/>
        </w:rPr>
        <w:t>. Če bo v slednjem primeru dva ali več ponudnikov imelo enak najvišji seštevek točk pri Mer</w:t>
      </w:r>
      <w:r w:rsidRPr="0000171F">
        <w:rPr>
          <w:rFonts w:cs="Arial"/>
          <w:bCs/>
          <w:szCs w:val="20"/>
          <w:vertAlign w:val="subscript"/>
        </w:rPr>
        <w:t>1</w:t>
      </w:r>
      <w:r w:rsidRPr="0000171F">
        <w:rPr>
          <w:rFonts w:cs="Arial"/>
          <w:bCs/>
          <w:szCs w:val="20"/>
        </w:rPr>
        <w:t xml:space="preserve">, bo naročnik izbral tistega ponudnika, ki bo ponudil najnižjo ceno v EUR z DDV za 2. postavko predračuna »Nadgradnje« Če bo tudi v slednjem primeru dva ali več ponudnikov ponudilo enako najnižjo ceno za 2. postavko predračuna »Nadgradnje«, bo naročnik izbral ponudnika z žrebom. Izmed teh ponudnikov bo izbran tisti ponudnik, ki bo prvi izžreban. Ponudnike, ki so oddali takšno ponudbo, bo naročnik pisno obvestil </w:t>
      </w:r>
      <w:r w:rsidR="00DB4E06" w:rsidRPr="0000171F">
        <w:rPr>
          <w:rFonts w:cs="Arial"/>
          <w:bCs/>
          <w:szCs w:val="20"/>
        </w:rPr>
        <w:t xml:space="preserve">o žrebu </w:t>
      </w:r>
      <w:r w:rsidRPr="0000171F">
        <w:rPr>
          <w:rFonts w:cs="Arial"/>
          <w:bCs/>
          <w:szCs w:val="20"/>
        </w:rPr>
        <w:t>in jim omogočil prisotnost na žrebu, ki bo potekal v prostorih naročnika. Ponudnikom, za katere se izvede žreb, ki pa ne bodo prisotni na žrebu, bo naročnik posredoval zapisnik žrebanja.</w:t>
      </w:r>
    </w:p>
    <w:p w14:paraId="6E7325DC" w14:textId="77777777" w:rsidR="000A7F3A" w:rsidRPr="0000171F" w:rsidRDefault="000A7F3A" w:rsidP="0000171F">
      <w:pPr>
        <w:spacing w:line="240" w:lineRule="auto"/>
        <w:rPr>
          <w:rFonts w:cs="Arial"/>
          <w:bCs/>
          <w:szCs w:val="20"/>
        </w:rPr>
      </w:pPr>
    </w:p>
    <w:p w14:paraId="528066BA" w14:textId="50A52AA1" w:rsidR="000A7F3A" w:rsidRPr="0000171F" w:rsidRDefault="000A7F3A" w:rsidP="0000171F">
      <w:pPr>
        <w:spacing w:line="240" w:lineRule="auto"/>
        <w:rPr>
          <w:rFonts w:cs="Arial"/>
          <w:bCs/>
          <w:szCs w:val="20"/>
        </w:rPr>
      </w:pPr>
      <w:r w:rsidRPr="0000171F">
        <w:rPr>
          <w:rFonts w:cs="Arial"/>
          <w:bCs/>
          <w:szCs w:val="20"/>
        </w:rPr>
        <w:t>Za vrednotenje Mer</w:t>
      </w:r>
      <w:r w:rsidR="00666C29" w:rsidRPr="0000171F">
        <w:rPr>
          <w:rFonts w:cs="Arial"/>
          <w:bCs/>
          <w:szCs w:val="20"/>
        </w:rPr>
        <w:t>1</w:t>
      </w:r>
      <w:r w:rsidRPr="0000171F">
        <w:rPr>
          <w:rFonts w:cs="Arial"/>
          <w:bCs/>
          <w:szCs w:val="20"/>
        </w:rPr>
        <w:t xml:space="preserve"> bo naročnik s sklepom imenoval 2-člansko komisijo.</w:t>
      </w:r>
    </w:p>
    <w:p w14:paraId="04CDEBE2" w14:textId="77777777" w:rsidR="001F0EFE" w:rsidRPr="0000171F" w:rsidRDefault="001F0EFE" w:rsidP="0000171F">
      <w:pPr>
        <w:spacing w:line="240" w:lineRule="auto"/>
        <w:rPr>
          <w:rFonts w:cs="Arial"/>
          <w:bCs/>
          <w:szCs w:val="20"/>
        </w:rPr>
      </w:pPr>
    </w:p>
    <w:tbl>
      <w:tblPr>
        <w:tblStyle w:val="Tabelamrea"/>
        <w:tblW w:w="9688" w:type="dxa"/>
        <w:jc w:val="center"/>
        <w:tblLook w:val="04A0" w:firstRow="1" w:lastRow="0" w:firstColumn="1" w:lastColumn="0" w:noHBand="0" w:noVBand="1"/>
      </w:tblPr>
      <w:tblGrid>
        <w:gridCol w:w="8326"/>
        <w:gridCol w:w="1362"/>
      </w:tblGrid>
      <w:tr w:rsidR="005C1748" w:rsidRPr="0000171F" w14:paraId="4FCA3CA4" w14:textId="77777777" w:rsidTr="00A76563">
        <w:trPr>
          <w:trHeight w:val="227"/>
          <w:jc w:val="center"/>
        </w:trPr>
        <w:tc>
          <w:tcPr>
            <w:tcW w:w="8326" w:type="dxa"/>
            <w:vAlign w:val="center"/>
          </w:tcPr>
          <w:p w14:paraId="6D912FD0" w14:textId="77777777" w:rsidR="005C1748" w:rsidRPr="0000171F" w:rsidRDefault="005C1748" w:rsidP="0000171F">
            <w:pPr>
              <w:spacing w:line="240" w:lineRule="auto"/>
              <w:ind w:right="701"/>
              <w:jc w:val="center"/>
              <w:rPr>
                <w:rFonts w:cs="Arial"/>
                <w:b/>
              </w:rPr>
            </w:pPr>
            <w:r w:rsidRPr="0000171F">
              <w:rPr>
                <w:rFonts w:cs="Arial"/>
                <w:b/>
              </w:rPr>
              <w:t>Vsebina idejnega načrta</w:t>
            </w:r>
          </w:p>
        </w:tc>
        <w:tc>
          <w:tcPr>
            <w:tcW w:w="1362" w:type="dxa"/>
            <w:vAlign w:val="center"/>
          </w:tcPr>
          <w:p w14:paraId="75E43B77" w14:textId="77777777" w:rsidR="005C1748" w:rsidRPr="0000171F" w:rsidRDefault="005C1748" w:rsidP="0000171F">
            <w:pPr>
              <w:spacing w:line="240" w:lineRule="auto"/>
              <w:ind w:right="81"/>
              <w:rPr>
                <w:rFonts w:cs="Arial"/>
                <w:b/>
              </w:rPr>
            </w:pPr>
            <w:r w:rsidRPr="0000171F">
              <w:rPr>
                <w:rFonts w:cs="Arial"/>
                <w:b/>
              </w:rPr>
              <w:t>Največje možno število točk</w:t>
            </w:r>
          </w:p>
        </w:tc>
      </w:tr>
      <w:tr w:rsidR="005C1748" w:rsidRPr="0000171F" w14:paraId="1D5A1E93" w14:textId="77777777" w:rsidTr="00A76563">
        <w:trPr>
          <w:trHeight w:val="227"/>
          <w:jc w:val="center"/>
        </w:trPr>
        <w:tc>
          <w:tcPr>
            <w:tcW w:w="8326" w:type="dxa"/>
            <w:vAlign w:val="center"/>
          </w:tcPr>
          <w:p w14:paraId="1C853586" w14:textId="77777777" w:rsidR="005C1748" w:rsidRPr="0000171F" w:rsidRDefault="005C1748" w:rsidP="0000171F">
            <w:pPr>
              <w:spacing w:line="240" w:lineRule="auto"/>
              <w:ind w:right="701"/>
              <w:rPr>
                <w:rFonts w:cs="Arial"/>
                <w:b/>
              </w:rPr>
            </w:pPr>
            <w:r w:rsidRPr="0000171F">
              <w:rPr>
                <w:rFonts w:cs="Arial"/>
              </w:rPr>
              <w:lastRenderedPageBreak/>
              <w:t xml:space="preserve">Primernost in kakovost priloženega </w:t>
            </w:r>
            <w:proofErr w:type="spellStart"/>
            <w:r w:rsidRPr="0000171F">
              <w:rPr>
                <w:rFonts w:cs="Arial"/>
              </w:rPr>
              <w:t>anonimiziranega</w:t>
            </w:r>
            <w:proofErr w:type="spellEnd"/>
            <w:r w:rsidRPr="0000171F">
              <w:rPr>
                <w:rFonts w:cs="Arial"/>
              </w:rPr>
              <w:t xml:space="preserve"> idejnega načrta</w:t>
            </w:r>
          </w:p>
        </w:tc>
        <w:tc>
          <w:tcPr>
            <w:tcW w:w="1362" w:type="dxa"/>
            <w:vAlign w:val="center"/>
          </w:tcPr>
          <w:p w14:paraId="3D631645" w14:textId="77777777" w:rsidR="005C1748" w:rsidRPr="0000171F" w:rsidRDefault="005C1748" w:rsidP="0000171F">
            <w:pPr>
              <w:spacing w:line="240" w:lineRule="auto"/>
              <w:ind w:right="701"/>
              <w:jc w:val="center"/>
              <w:rPr>
                <w:rFonts w:cs="Arial"/>
                <w:b/>
              </w:rPr>
            </w:pPr>
            <w:r w:rsidRPr="0000171F">
              <w:rPr>
                <w:rFonts w:cs="Arial"/>
                <w:b/>
              </w:rPr>
              <w:t>15</w:t>
            </w:r>
          </w:p>
        </w:tc>
      </w:tr>
      <w:tr w:rsidR="005C1748" w:rsidRPr="0000171F" w14:paraId="512CF4A7" w14:textId="77777777" w:rsidTr="00A434E3">
        <w:trPr>
          <w:trHeight w:val="5133"/>
          <w:jc w:val="center"/>
        </w:trPr>
        <w:tc>
          <w:tcPr>
            <w:tcW w:w="8326" w:type="dxa"/>
            <w:vAlign w:val="center"/>
          </w:tcPr>
          <w:p w14:paraId="2553A826" w14:textId="77777777" w:rsidR="005C1748" w:rsidRPr="0000171F" w:rsidRDefault="005C1748" w:rsidP="00A434E3">
            <w:pPr>
              <w:autoSpaceDE w:val="0"/>
              <w:autoSpaceDN w:val="0"/>
              <w:adjustRightInd w:val="0"/>
              <w:spacing w:line="240" w:lineRule="auto"/>
              <w:rPr>
                <w:rFonts w:cs="Arial"/>
                <w:b/>
              </w:rPr>
            </w:pPr>
            <w:r w:rsidRPr="0000171F">
              <w:rPr>
                <w:rFonts w:cs="Arial"/>
                <w:b/>
              </w:rPr>
              <w:t>Vizualizacija ontologij, ki niso bile izdelane s PZSI (str. 4 v Tehničnih specifikacijah)</w:t>
            </w:r>
          </w:p>
          <w:p w14:paraId="736BCA3B" w14:textId="77777777" w:rsidR="00A434E3" w:rsidRDefault="00A434E3" w:rsidP="00A434E3">
            <w:pPr>
              <w:spacing w:line="240" w:lineRule="auto"/>
            </w:pPr>
            <w:r w:rsidRPr="001638CF">
              <w:t>V modulu podatkovni modeli se mora zagotoviti vizualizacija ontologij, ki niso bile izdelane s PZSI in nimajo korenskega imenskega prostora, ki ga ima ta aplikacija. Pri tem so mišljene ontologije (npr. SKOS, DCAT itd.), ki jih je sicer že sedaj mogoče uvoziti preko funkcionalnosti za uvoz ontologij (imenskih prostorov), vendar teh trenutno ni mogoče neposredno v aplikaciji vizualizirati kot celoto (mogoče je le uporabiti in vizualizirati njene podatkovne elemente v drugih ontologijah). Pri tej vizualizaciji se mora zagotoviti funkcijsko čim bolj podoben videz in občutek uporabniškega vmesnika, kot ga imajo PZSI lastne ontologije (prikazani morajo biti tudi razredi, povezave in lastnosti na enak način kot pri PZSI lastnih ontologijah). Pri tej vizualizaciji ni potrebno zagotoviti možnosti urejanja.</w:t>
            </w:r>
          </w:p>
          <w:p w14:paraId="4DBEDBA4" w14:textId="77777777" w:rsidR="00A434E3" w:rsidRDefault="00A434E3" w:rsidP="00A434E3">
            <w:pPr>
              <w:spacing w:line="240" w:lineRule="auto"/>
            </w:pPr>
          </w:p>
          <w:p w14:paraId="093A2B54" w14:textId="77777777" w:rsidR="00A434E3" w:rsidRDefault="00A434E3" w:rsidP="00A434E3">
            <w:pPr>
              <w:spacing w:line="240" w:lineRule="auto"/>
            </w:pPr>
            <w:r>
              <w:t xml:space="preserve">Ponudnik mora čim bolj natančno opredeliti na kakšen način bo zagotovljena ta vizualizacija ter v kolikšni meri se bo približal </w:t>
            </w:r>
            <w:r w:rsidRPr="0029070D">
              <w:t>videz</w:t>
            </w:r>
            <w:r>
              <w:t>u</w:t>
            </w:r>
            <w:r w:rsidRPr="0029070D">
              <w:t xml:space="preserve"> in občutk</w:t>
            </w:r>
            <w:r>
              <w:t>u</w:t>
            </w:r>
            <w:r w:rsidRPr="0029070D">
              <w:t xml:space="preserve"> uporabniškega vmesnika, kot ga imajo PZSI lastne ontologije</w:t>
            </w:r>
            <w:r>
              <w:t xml:space="preserve">. Minimalna rešitev, kot je določena v tehničnih specifikacijah ne bo prinašala točk v okviru tega merila. </w:t>
            </w:r>
          </w:p>
          <w:p w14:paraId="5BD438E8" w14:textId="77777777" w:rsidR="00A434E3" w:rsidRDefault="00A434E3" w:rsidP="00A434E3">
            <w:pPr>
              <w:spacing w:line="240" w:lineRule="auto"/>
            </w:pPr>
          </w:p>
          <w:p w14:paraId="179CEC97" w14:textId="77777777" w:rsidR="00A434E3" w:rsidRDefault="00A434E3" w:rsidP="00A434E3">
            <w:pPr>
              <w:spacing w:line="240" w:lineRule="auto"/>
              <w:rPr>
                <w:rFonts w:cs="Arial"/>
              </w:rPr>
            </w:pPr>
            <w:r>
              <w:rPr>
                <w:rFonts w:cs="Arial"/>
              </w:rPr>
              <w:t xml:space="preserve">Komisija bo rešitev za opisano vizualizacijo vrednotila glede na: </w:t>
            </w:r>
          </w:p>
          <w:p w14:paraId="7A2D23BC" w14:textId="77777777" w:rsidR="00A434E3" w:rsidRPr="00CB0663" w:rsidRDefault="00A434E3" w:rsidP="00A434E3">
            <w:pPr>
              <w:pStyle w:val="Odstavekseznama"/>
              <w:numPr>
                <w:ilvl w:val="0"/>
                <w:numId w:val="59"/>
              </w:numPr>
              <w:spacing w:line="240" w:lineRule="auto"/>
              <w:rPr>
                <w:rFonts w:cs="Arial"/>
              </w:rPr>
            </w:pPr>
            <w:r>
              <w:rPr>
                <w:rFonts w:cs="Arial"/>
              </w:rPr>
              <w:t>podrobnost in preglednost predlagane rešitve (kako podrobno in pregledno je opisana predlagane rešitev) (od 0 do 7 točk),</w:t>
            </w:r>
          </w:p>
          <w:p w14:paraId="22E25468" w14:textId="475219A5" w:rsidR="005C1748" w:rsidRPr="00A434E3" w:rsidRDefault="00A434E3" w:rsidP="00A434E3">
            <w:pPr>
              <w:pStyle w:val="Odstavekseznama"/>
              <w:numPr>
                <w:ilvl w:val="0"/>
                <w:numId w:val="59"/>
              </w:numPr>
              <w:spacing w:line="240" w:lineRule="auto"/>
              <w:rPr>
                <w:rFonts w:cs="Arial"/>
              </w:rPr>
            </w:pPr>
            <w:r>
              <w:rPr>
                <w:rFonts w:cs="Arial"/>
              </w:rPr>
              <w:t xml:space="preserve">v kolikšni meri se bo vizualizacija približala </w:t>
            </w:r>
            <w:r w:rsidRPr="0029070D">
              <w:t>videz</w:t>
            </w:r>
            <w:r>
              <w:t>u</w:t>
            </w:r>
            <w:r w:rsidRPr="0029070D">
              <w:t xml:space="preserve"> in občutk</w:t>
            </w:r>
            <w:r>
              <w:t>u</w:t>
            </w:r>
            <w:r w:rsidRPr="0029070D">
              <w:t xml:space="preserve"> uporabniškega vmesnika, kot ga imajo PZSI lastne ontologije</w:t>
            </w:r>
            <w:r>
              <w:t xml:space="preserve"> (od 0 do 8 točk).</w:t>
            </w:r>
          </w:p>
        </w:tc>
        <w:tc>
          <w:tcPr>
            <w:tcW w:w="1362" w:type="dxa"/>
            <w:vAlign w:val="center"/>
          </w:tcPr>
          <w:p w14:paraId="5FCCDC51" w14:textId="77777777" w:rsidR="005C1748" w:rsidRPr="0000171F" w:rsidRDefault="005C1748" w:rsidP="0000171F">
            <w:pPr>
              <w:pStyle w:val="Default"/>
              <w:ind w:right="81"/>
              <w:jc w:val="center"/>
              <w:rPr>
                <w:sz w:val="20"/>
                <w:szCs w:val="20"/>
              </w:rPr>
            </w:pPr>
            <w:r w:rsidRPr="0000171F">
              <w:rPr>
                <w:b/>
                <w:sz w:val="20"/>
                <w:szCs w:val="20"/>
              </w:rPr>
              <w:t>0-15 točk</w:t>
            </w:r>
          </w:p>
        </w:tc>
      </w:tr>
    </w:tbl>
    <w:p w14:paraId="44B293B8" w14:textId="77777777" w:rsidR="005C1748" w:rsidRPr="0000171F" w:rsidRDefault="005C1748" w:rsidP="0000171F">
      <w:pPr>
        <w:spacing w:line="240" w:lineRule="auto"/>
        <w:rPr>
          <w:rFonts w:cs="Arial"/>
        </w:rPr>
      </w:pPr>
    </w:p>
    <w:p w14:paraId="11D9C6A6" w14:textId="77777777" w:rsidR="005C1748" w:rsidRPr="0000171F" w:rsidRDefault="005C1748" w:rsidP="0000171F">
      <w:pPr>
        <w:spacing w:line="240" w:lineRule="auto"/>
        <w:rPr>
          <w:rFonts w:cs="Arial"/>
        </w:rPr>
      </w:pPr>
      <w:r w:rsidRPr="0000171F">
        <w:rPr>
          <w:rFonts w:cs="Arial"/>
        </w:rPr>
        <w:t>Komisija bo idejni načrt ocenila z 0–15 točk. Ponudnik lahko za idejni načrt dobi maksimalno 15 točk.</w:t>
      </w:r>
    </w:p>
    <w:p w14:paraId="6AA688BF" w14:textId="77777777" w:rsidR="005C1748" w:rsidRPr="0000171F" w:rsidRDefault="005C1748" w:rsidP="0000171F">
      <w:pPr>
        <w:spacing w:line="240" w:lineRule="auto"/>
        <w:rPr>
          <w:rFonts w:cs="Arial"/>
        </w:rPr>
      </w:pPr>
    </w:p>
    <w:p w14:paraId="11D8FB4E" w14:textId="77777777" w:rsidR="005C1748" w:rsidRPr="0000171F" w:rsidRDefault="005C1748" w:rsidP="0000171F">
      <w:pPr>
        <w:spacing w:line="240" w:lineRule="auto"/>
        <w:rPr>
          <w:rFonts w:cs="Arial"/>
        </w:rPr>
      </w:pPr>
      <w:r w:rsidRPr="0000171F">
        <w:rPr>
          <w:rFonts w:cs="Arial"/>
        </w:rPr>
        <w:t>Strokovna komisija za ocenjevanje bo idejni načrt ocenjevala in vrednotila po sledečem postopku:</w:t>
      </w:r>
    </w:p>
    <w:p w14:paraId="4C2D92BD" w14:textId="77777777" w:rsidR="005C1748" w:rsidRPr="0000171F" w:rsidRDefault="005C1748" w:rsidP="0000171F">
      <w:pPr>
        <w:pStyle w:val="Odstavekseznama"/>
        <w:numPr>
          <w:ilvl w:val="0"/>
          <w:numId w:val="57"/>
        </w:numPr>
        <w:suppressAutoHyphens/>
        <w:spacing w:line="240" w:lineRule="auto"/>
        <w:rPr>
          <w:rFonts w:cs="Arial"/>
        </w:rPr>
      </w:pPr>
      <w:r w:rsidRPr="0000171F">
        <w:rPr>
          <w:rFonts w:cs="Arial"/>
        </w:rPr>
        <w:t>Vsak član komisije bo za idejni načrt določil število točk (0–15 točk).</w:t>
      </w:r>
    </w:p>
    <w:p w14:paraId="0B63275E" w14:textId="77777777" w:rsidR="005C1748" w:rsidRPr="0000171F" w:rsidRDefault="005C1748" w:rsidP="0000171F">
      <w:pPr>
        <w:pStyle w:val="Odstavekseznama"/>
        <w:numPr>
          <w:ilvl w:val="0"/>
          <w:numId w:val="57"/>
        </w:numPr>
        <w:suppressAutoHyphens/>
        <w:spacing w:line="240" w:lineRule="auto"/>
        <w:rPr>
          <w:rFonts w:cs="Arial"/>
        </w:rPr>
      </w:pPr>
      <w:r w:rsidRPr="0000171F">
        <w:rPr>
          <w:rFonts w:cs="Arial"/>
        </w:rPr>
        <w:t xml:space="preserve">Za idejni načrt se bo izračunalo končno število točk, ki pomeni povprečje števila točk, ki sta jih v ponudbi dodelila člana komisije. </w:t>
      </w:r>
    </w:p>
    <w:p w14:paraId="75E9F84B" w14:textId="77777777" w:rsidR="005C1748" w:rsidRPr="0000171F" w:rsidRDefault="005C1748" w:rsidP="0000171F">
      <w:pPr>
        <w:pStyle w:val="Odstavekseznama"/>
        <w:numPr>
          <w:ilvl w:val="0"/>
          <w:numId w:val="57"/>
        </w:numPr>
        <w:suppressAutoHyphens/>
        <w:spacing w:line="240" w:lineRule="auto"/>
        <w:rPr>
          <w:rFonts w:cs="Arial"/>
        </w:rPr>
      </w:pPr>
      <w:r w:rsidRPr="0000171F">
        <w:rPr>
          <w:rFonts w:cs="Arial"/>
        </w:rPr>
        <w:t>Seštevek točk je število točk, ki ga prejme posamezni idejni načrt.</w:t>
      </w:r>
    </w:p>
    <w:p w14:paraId="62FA0337" w14:textId="77777777" w:rsidR="005C1748" w:rsidRPr="0000171F" w:rsidRDefault="005C1748" w:rsidP="0000171F">
      <w:pPr>
        <w:spacing w:line="240" w:lineRule="auto"/>
        <w:rPr>
          <w:rFonts w:cs="Arial"/>
        </w:rPr>
      </w:pPr>
    </w:p>
    <w:p w14:paraId="2C5A3C88" w14:textId="77777777" w:rsidR="005C1748" w:rsidRPr="0000171F" w:rsidRDefault="005C1748" w:rsidP="0000171F">
      <w:pPr>
        <w:spacing w:line="240" w:lineRule="auto"/>
        <w:rPr>
          <w:rFonts w:cs="Arial"/>
          <w:i/>
          <w:szCs w:val="20"/>
        </w:rPr>
      </w:pPr>
      <w:r w:rsidRPr="0000171F">
        <w:rPr>
          <w:rFonts w:cs="Arial"/>
          <w:i/>
          <w:szCs w:val="20"/>
        </w:rPr>
        <w:t>Primer izračuna vrednosti idejnega načrta :</w:t>
      </w:r>
    </w:p>
    <w:p w14:paraId="1CD1084C" w14:textId="4195DAB4" w:rsidR="005C1748" w:rsidRPr="0000171F" w:rsidRDefault="005C1748" w:rsidP="0000171F">
      <w:pPr>
        <w:spacing w:line="240" w:lineRule="auto"/>
        <w:rPr>
          <w:rFonts w:cs="Arial"/>
          <w:i/>
          <w:szCs w:val="20"/>
        </w:rPr>
      </w:pPr>
      <w:r w:rsidRPr="0000171F">
        <w:rPr>
          <w:rFonts w:cs="Arial"/>
          <w:i/>
          <w:szCs w:val="20"/>
        </w:rPr>
        <w:t xml:space="preserve">Če bo idejni načrt ponudnika </w:t>
      </w:r>
      <w:proofErr w:type="spellStart"/>
      <w:r w:rsidRPr="0000171F">
        <w:rPr>
          <w:rFonts w:cs="Arial"/>
          <w:i/>
          <w:szCs w:val="20"/>
        </w:rPr>
        <w:t>xy</w:t>
      </w:r>
      <w:proofErr w:type="spellEnd"/>
      <w:r w:rsidRPr="0000171F">
        <w:rPr>
          <w:rFonts w:cs="Arial"/>
          <w:i/>
          <w:szCs w:val="20"/>
        </w:rPr>
        <w:t xml:space="preserve"> od članov komisije prejela naslednje točke: 5, 15, je za ponudnika </w:t>
      </w:r>
      <w:proofErr w:type="spellStart"/>
      <w:r w:rsidRPr="0000171F">
        <w:rPr>
          <w:rFonts w:cs="Arial"/>
          <w:i/>
          <w:szCs w:val="20"/>
        </w:rPr>
        <w:t>xy</w:t>
      </w:r>
      <w:proofErr w:type="spellEnd"/>
      <w:r w:rsidRPr="0000171F">
        <w:rPr>
          <w:rFonts w:cs="Arial"/>
          <w:i/>
          <w:szCs w:val="20"/>
        </w:rPr>
        <w:t xml:space="preserve"> vrednost idejnega načrta povprečje teh točk in sicer 10. </w:t>
      </w:r>
    </w:p>
    <w:p w14:paraId="1A380BC0" w14:textId="77777777" w:rsidR="005C1748" w:rsidRPr="0000171F" w:rsidRDefault="005C1748" w:rsidP="0000171F">
      <w:pPr>
        <w:spacing w:line="240" w:lineRule="auto"/>
        <w:rPr>
          <w:rFonts w:cs="Arial"/>
          <w:szCs w:val="20"/>
        </w:rPr>
      </w:pPr>
    </w:p>
    <w:p w14:paraId="73278ACE" w14:textId="77777777" w:rsidR="005C1748" w:rsidRPr="0000171F" w:rsidRDefault="005C1748" w:rsidP="0000171F">
      <w:pPr>
        <w:spacing w:line="240" w:lineRule="auto"/>
        <w:rPr>
          <w:rFonts w:cs="Arial"/>
          <w:szCs w:val="20"/>
        </w:rPr>
      </w:pPr>
      <w:r w:rsidRPr="0000171F">
        <w:rPr>
          <w:rFonts w:cs="Arial"/>
          <w:szCs w:val="20"/>
        </w:rPr>
        <w:t>Naročnik bo po ocenjevanju sestavil ocenjevalni zapisnik, ki ga bo elektronsko podpisal v svojem dokumentarnem sistemu pred odpiranjem ponudbe v sistemu e-JN.</w:t>
      </w:r>
    </w:p>
    <w:p w14:paraId="4F04FAAB" w14:textId="77777777" w:rsidR="005C1748" w:rsidRPr="0000171F" w:rsidRDefault="005C1748" w:rsidP="0000171F">
      <w:pPr>
        <w:spacing w:line="240" w:lineRule="auto"/>
        <w:rPr>
          <w:rFonts w:cs="Arial"/>
        </w:rPr>
      </w:pPr>
    </w:p>
    <w:p w14:paraId="2F6E8C42" w14:textId="77777777" w:rsidR="00EB51F3" w:rsidRPr="0000171F" w:rsidRDefault="00EB51F3" w:rsidP="0000171F">
      <w:pPr>
        <w:tabs>
          <w:tab w:val="left" w:pos="4680"/>
        </w:tabs>
        <w:spacing w:line="240" w:lineRule="auto"/>
        <w:rPr>
          <w:rFonts w:cs="Arial"/>
          <w:szCs w:val="20"/>
        </w:rPr>
      </w:pPr>
    </w:p>
    <w:p w14:paraId="60DF14B7" w14:textId="348A2892" w:rsidR="00562109" w:rsidRPr="0000171F" w:rsidRDefault="00C44686" w:rsidP="0000171F">
      <w:pPr>
        <w:pStyle w:val="Naslov1"/>
        <w:numPr>
          <w:ilvl w:val="0"/>
          <w:numId w:val="2"/>
        </w:numPr>
        <w:tabs>
          <w:tab w:val="num" w:pos="0"/>
        </w:tabs>
        <w:suppressAutoHyphens/>
        <w:spacing w:before="0" w:beforeAutospacing="0" w:after="0" w:afterAutospacing="0" w:line="240" w:lineRule="auto"/>
        <w:rPr>
          <w:rFonts w:cs="Arial"/>
          <w:caps w:val="0"/>
        </w:rPr>
      </w:pPr>
      <w:bookmarkStart w:id="49" w:name="_Toc220921334"/>
      <w:r w:rsidRPr="0000171F">
        <w:rPr>
          <w:rFonts w:cs="Arial"/>
          <w:caps w:val="0"/>
        </w:rPr>
        <w:t>PONUDBA</w:t>
      </w:r>
      <w:bookmarkEnd w:id="49"/>
    </w:p>
    <w:p w14:paraId="37DE35B8" w14:textId="353332A3" w:rsidR="0059428F" w:rsidRPr="0000171F" w:rsidRDefault="0059428F" w:rsidP="0000171F">
      <w:pPr>
        <w:pStyle w:val="Naslov2"/>
        <w:spacing w:before="0" w:after="0" w:line="240" w:lineRule="auto"/>
        <w:rPr>
          <w:rFonts w:cs="Arial"/>
          <w:smallCaps w:val="0"/>
        </w:rPr>
      </w:pPr>
      <w:bookmarkStart w:id="50" w:name="_Toc101854690"/>
      <w:bookmarkStart w:id="51" w:name="_Toc220921335"/>
      <w:r w:rsidRPr="0000171F">
        <w:rPr>
          <w:rFonts w:cs="Arial"/>
        </w:rPr>
        <w:t>12.</w:t>
      </w:r>
      <w:r w:rsidRPr="0000171F">
        <w:rPr>
          <w:rFonts w:cs="Arial"/>
          <w:smallCaps w:val="0"/>
        </w:rPr>
        <w:t xml:space="preserve">1 </w:t>
      </w:r>
      <w:proofErr w:type="spellStart"/>
      <w:r w:rsidRPr="0000171F">
        <w:rPr>
          <w:rFonts w:cs="Arial"/>
          <w:smallCaps w:val="0"/>
        </w:rPr>
        <w:t>Anonimiziran</w:t>
      </w:r>
      <w:proofErr w:type="spellEnd"/>
      <w:r w:rsidRPr="0000171F">
        <w:rPr>
          <w:rFonts w:cs="Arial"/>
          <w:smallCaps w:val="0"/>
        </w:rPr>
        <w:t xml:space="preserve"> idejni načrt</w:t>
      </w:r>
      <w:bookmarkEnd w:id="50"/>
      <w:bookmarkEnd w:id="51"/>
    </w:p>
    <w:p w14:paraId="62BF9C5F" w14:textId="77777777" w:rsidR="0059428F" w:rsidRPr="0000171F" w:rsidRDefault="0059428F" w:rsidP="0000171F">
      <w:pPr>
        <w:spacing w:line="240" w:lineRule="auto"/>
        <w:rPr>
          <w:rFonts w:cs="Arial"/>
        </w:rPr>
      </w:pPr>
    </w:p>
    <w:p w14:paraId="1EED8B85" w14:textId="77777777" w:rsidR="00E605D5" w:rsidRPr="0000171F" w:rsidRDefault="00E605D5" w:rsidP="0000171F">
      <w:pPr>
        <w:spacing w:line="240" w:lineRule="auto"/>
        <w:rPr>
          <w:rFonts w:cs="Arial"/>
          <w:smallCaps/>
        </w:rPr>
      </w:pPr>
      <w:r w:rsidRPr="0000171F">
        <w:rPr>
          <w:rFonts w:cs="Arial"/>
        </w:rPr>
        <w:t>Predložiti ga je potrebno na način, kot je to določeno v točki 4 teh navodil.</w:t>
      </w:r>
    </w:p>
    <w:p w14:paraId="1A0E3600" w14:textId="77777777" w:rsidR="00E605D5" w:rsidRPr="0000171F" w:rsidRDefault="00E605D5" w:rsidP="0000171F">
      <w:pPr>
        <w:spacing w:line="240" w:lineRule="auto"/>
        <w:rPr>
          <w:rFonts w:cs="Arial"/>
          <w:smallCaps/>
        </w:rPr>
      </w:pPr>
    </w:p>
    <w:p w14:paraId="2E3A58D2" w14:textId="77777777" w:rsidR="00E605D5" w:rsidRPr="0000171F" w:rsidRDefault="00E605D5" w:rsidP="0000171F">
      <w:pPr>
        <w:spacing w:line="240" w:lineRule="auto"/>
        <w:rPr>
          <w:rFonts w:cs="Arial"/>
          <w:smallCaps/>
        </w:rPr>
      </w:pPr>
      <w:proofErr w:type="spellStart"/>
      <w:r w:rsidRPr="0000171F">
        <w:rPr>
          <w:rFonts w:cs="Arial"/>
        </w:rPr>
        <w:t>Anonimiziran</w:t>
      </w:r>
      <w:proofErr w:type="spellEnd"/>
      <w:r w:rsidRPr="0000171F">
        <w:rPr>
          <w:rFonts w:cs="Arial"/>
        </w:rPr>
        <w:t xml:space="preserve"> pomeni, da ni razvidno, na katerega ponudnika se nanaša. Vse, kar je navedeno v idejnem načrtu oziroma se nahaja v zaprti ovojnici, v kateri je idejni načrt, mora biti zapisano tako, da se ne razkriva identiteta ponudnika. Vsi zapisi (tudi med drugim morebitne reference in kadri) morajo biti zapisani opisno/vsebinsko, na način, ki ne razkriva identitete ponudnika, brez imen in priimkov kadrov ter referenčnih naročnikov, za katere so se izvajale storitve ipd. </w:t>
      </w:r>
    </w:p>
    <w:p w14:paraId="0F6E3A52" w14:textId="77777777" w:rsidR="00E605D5" w:rsidRPr="0000171F" w:rsidRDefault="00E605D5" w:rsidP="0000171F">
      <w:pPr>
        <w:spacing w:line="240" w:lineRule="auto"/>
        <w:rPr>
          <w:rFonts w:cs="Arial"/>
          <w:smallCaps/>
        </w:rPr>
      </w:pPr>
    </w:p>
    <w:p w14:paraId="12C020F3" w14:textId="7E96A18D" w:rsidR="00E605D5" w:rsidRPr="0000171F" w:rsidRDefault="00E605D5" w:rsidP="0000171F">
      <w:pPr>
        <w:spacing w:line="240" w:lineRule="auto"/>
        <w:rPr>
          <w:rFonts w:cs="Arial"/>
          <w:smallCaps/>
        </w:rPr>
      </w:pPr>
      <w:r w:rsidRPr="0000171F">
        <w:rPr>
          <w:rFonts w:cs="Arial"/>
        </w:rPr>
        <w:t xml:space="preserve">Če idejni načrt ne bo predložen, ali bo predložen po zahtevanem roku ali ne bo </w:t>
      </w:r>
      <w:proofErr w:type="spellStart"/>
      <w:r w:rsidRPr="0000171F">
        <w:rPr>
          <w:rFonts w:cs="Arial"/>
        </w:rPr>
        <w:t>anonimiziran</w:t>
      </w:r>
      <w:proofErr w:type="spellEnd"/>
      <w:r w:rsidRPr="0000171F">
        <w:rPr>
          <w:rFonts w:cs="Arial"/>
        </w:rPr>
        <w:t xml:space="preserve">, bo v merilu Mer1 ovrednoten z 0  točk. </w:t>
      </w:r>
    </w:p>
    <w:p w14:paraId="6FBCD6DA" w14:textId="77777777" w:rsidR="00E605D5" w:rsidRPr="0000171F" w:rsidRDefault="00E605D5" w:rsidP="0000171F">
      <w:pPr>
        <w:spacing w:line="240" w:lineRule="auto"/>
        <w:rPr>
          <w:rFonts w:cs="Arial"/>
          <w:smallCaps/>
        </w:rPr>
      </w:pPr>
    </w:p>
    <w:p w14:paraId="3A8B5B76" w14:textId="77777777" w:rsidR="00E605D5" w:rsidRPr="0000171F" w:rsidRDefault="00E605D5" w:rsidP="0000171F">
      <w:pPr>
        <w:spacing w:line="240" w:lineRule="auto"/>
        <w:rPr>
          <w:rFonts w:cs="Arial"/>
        </w:rPr>
      </w:pPr>
      <w:r w:rsidRPr="0000171F">
        <w:rPr>
          <w:rFonts w:cs="Arial"/>
        </w:rPr>
        <w:t>Vsebine idejnega načrta, ki se vrednotijo, so navedene v točki 11 teh navodil (Merilo) za Mer</w:t>
      </w:r>
      <w:r w:rsidRPr="0000171F">
        <w:rPr>
          <w:rFonts w:cs="Arial"/>
          <w:vertAlign w:val="subscript"/>
        </w:rPr>
        <w:t xml:space="preserve">1 </w:t>
      </w:r>
      <w:r w:rsidRPr="0000171F">
        <w:rPr>
          <w:rFonts w:cs="Arial"/>
        </w:rPr>
        <w:t xml:space="preserve"> in morajo biti v okviru zahtev Vsebinskih in tehničnih specifikacij tega naročila.</w:t>
      </w:r>
    </w:p>
    <w:p w14:paraId="0F4097DC" w14:textId="77777777" w:rsidR="00E605D5" w:rsidRPr="0000171F" w:rsidRDefault="00E605D5" w:rsidP="0000171F">
      <w:pPr>
        <w:spacing w:line="240" w:lineRule="auto"/>
        <w:rPr>
          <w:rFonts w:cs="Arial"/>
        </w:rPr>
      </w:pPr>
    </w:p>
    <w:p w14:paraId="3C0E8C2B" w14:textId="77777777" w:rsidR="00E605D5" w:rsidRPr="0000171F" w:rsidRDefault="00E605D5" w:rsidP="0000171F">
      <w:pPr>
        <w:spacing w:line="240" w:lineRule="auto"/>
        <w:rPr>
          <w:rFonts w:cs="Arial"/>
        </w:rPr>
      </w:pPr>
      <w:r w:rsidRPr="0000171F">
        <w:rPr>
          <w:rFonts w:cs="Arial"/>
        </w:rPr>
        <w:t xml:space="preserve">Zaradi zagotavljanja anonimnosti mora biti idejni načrt napisan izključno na velikosti lista/ov A4 v pisavi </w:t>
      </w:r>
      <w:proofErr w:type="spellStart"/>
      <w:r w:rsidRPr="0000171F">
        <w:rPr>
          <w:rFonts w:cs="Arial"/>
          <w:b/>
          <w:bCs/>
        </w:rPr>
        <w:t>Arial</w:t>
      </w:r>
      <w:proofErr w:type="spellEnd"/>
      <w:r w:rsidRPr="0000171F">
        <w:rPr>
          <w:rFonts w:cs="Arial"/>
          <w:b/>
          <w:bCs/>
        </w:rPr>
        <w:t xml:space="preserve"> 10, brez emblemov, ipd.</w:t>
      </w:r>
    </w:p>
    <w:p w14:paraId="78F84D7D" w14:textId="77777777" w:rsidR="0059428F" w:rsidRPr="0000171F" w:rsidRDefault="0059428F" w:rsidP="0000171F">
      <w:pPr>
        <w:spacing w:line="240" w:lineRule="auto"/>
        <w:rPr>
          <w:rFonts w:cs="Arial"/>
        </w:rPr>
      </w:pPr>
    </w:p>
    <w:p w14:paraId="692A8A05" w14:textId="77777777" w:rsidR="00120550" w:rsidRPr="0000171F" w:rsidRDefault="00C44686" w:rsidP="0000171F">
      <w:pPr>
        <w:pStyle w:val="Naslov2"/>
        <w:keepLines w:val="0"/>
        <w:numPr>
          <w:ilvl w:val="1"/>
          <w:numId w:val="2"/>
        </w:numPr>
        <w:suppressAutoHyphens/>
        <w:spacing w:before="0" w:after="0" w:line="240" w:lineRule="auto"/>
        <w:ind w:left="426" w:hanging="426"/>
        <w:rPr>
          <w:rFonts w:cs="Arial"/>
          <w:smallCaps w:val="0"/>
          <w:szCs w:val="20"/>
          <w:lang w:eastAsia="ar-SA"/>
        </w:rPr>
      </w:pPr>
      <w:bookmarkStart w:id="52" w:name="_Toc336851746"/>
      <w:bookmarkStart w:id="53" w:name="_Toc336851794"/>
      <w:bookmarkStart w:id="54" w:name="_Toc220921336"/>
      <w:r w:rsidRPr="0000171F">
        <w:rPr>
          <w:rFonts w:cs="Arial"/>
          <w:smallCaps w:val="0"/>
          <w:szCs w:val="20"/>
          <w:lang w:eastAsia="ar-SA"/>
        </w:rPr>
        <w:lastRenderedPageBreak/>
        <w:t>P</w:t>
      </w:r>
      <w:r w:rsidR="00120550" w:rsidRPr="0000171F">
        <w:rPr>
          <w:rFonts w:cs="Arial"/>
          <w:smallCaps w:val="0"/>
          <w:szCs w:val="20"/>
          <w:lang w:eastAsia="ar-SA"/>
        </w:rPr>
        <w:t>onudbena dokumentacija</w:t>
      </w:r>
      <w:bookmarkEnd w:id="52"/>
      <w:bookmarkEnd w:id="53"/>
      <w:bookmarkEnd w:id="54"/>
    </w:p>
    <w:p w14:paraId="29C07211" w14:textId="77777777" w:rsidR="00EB51F3" w:rsidRPr="0000171F" w:rsidRDefault="00EB51F3" w:rsidP="0000171F">
      <w:pPr>
        <w:spacing w:line="240" w:lineRule="auto"/>
        <w:rPr>
          <w:rFonts w:cs="Arial"/>
        </w:rPr>
      </w:pPr>
    </w:p>
    <w:p w14:paraId="1FFDBDFB" w14:textId="6812868B" w:rsidR="00D56D86" w:rsidRPr="0000171F" w:rsidRDefault="00E62AE3" w:rsidP="0000171F">
      <w:pPr>
        <w:spacing w:line="240" w:lineRule="auto"/>
        <w:rPr>
          <w:rFonts w:cs="Arial"/>
        </w:rPr>
      </w:pPr>
      <w:r w:rsidRPr="0000171F">
        <w:rPr>
          <w:rFonts w:cs="Arial"/>
        </w:rPr>
        <w:t>Ponudbeno dokumentacijo sestavljajo naslednji dokumenti:</w:t>
      </w:r>
    </w:p>
    <w:p w14:paraId="7EDC98B9" w14:textId="4547F521" w:rsidR="00BF4CA1" w:rsidRPr="0000171F" w:rsidRDefault="00DA319E" w:rsidP="0000171F">
      <w:pPr>
        <w:pStyle w:val="Odstavekseznama"/>
        <w:numPr>
          <w:ilvl w:val="0"/>
          <w:numId w:val="8"/>
        </w:numPr>
        <w:spacing w:line="240" w:lineRule="auto"/>
        <w:ind w:left="714" w:hanging="357"/>
        <w:rPr>
          <w:rFonts w:cs="Arial"/>
        </w:rPr>
      </w:pPr>
      <w:r w:rsidRPr="0000171F">
        <w:rPr>
          <w:rFonts w:cs="Arial"/>
        </w:rPr>
        <w:t xml:space="preserve">izpolnjen obrazec </w:t>
      </w:r>
      <w:r w:rsidRPr="0000171F">
        <w:rPr>
          <w:rFonts w:cs="Arial"/>
          <w:i/>
        </w:rPr>
        <w:t>ESPD</w:t>
      </w:r>
      <w:r w:rsidR="00E96793" w:rsidRPr="0000171F">
        <w:rPr>
          <w:rFonts w:cs="Arial"/>
        </w:rPr>
        <w:t xml:space="preserve"> (za vse gospodarske subjekte v ponudbi)</w:t>
      </w:r>
    </w:p>
    <w:p w14:paraId="04192D41" w14:textId="19A9C6C9" w:rsidR="001A70D5" w:rsidRPr="0000171F" w:rsidRDefault="00D24422" w:rsidP="0000171F">
      <w:pPr>
        <w:pStyle w:val="Odstavekseznama"/>
        <w:numPr>
          <w:ilvl w:val="0"/>
          <w:numId w:val="8"/>
        </w:numPr>
        <w:spacing w:line="240" w:lineRule="auto"/>
        <w:ind w:left="714" w:hanging="357"/>
        <w:rPr>
          <w:rFonts w:cs="Arial"/>
        </w:rPr>
      </w:pPr>
      <w:r w:rsidRPr="0000171F">
        <w:rPr>
          <w:rFonts w:cs="Arial"/>
        </w:rPr>
        <w:t xml:space="preserve">izpolnjen </w:t>
      </w:r>
      <w:r w:rsidR="001A70D5" w:rsidRPr="0000171F">
        <w:rPr>
          <w:rFonts w:cs="Arial"/>
        </w:rPr>
        <w:t>obrazec »Predračun«</w:t>
      </w:r>
    </w:p>
    <w:p w14:paraId="6450FC41" w14:textId="5B105B6B" w:rsidR="00790CE5" w:rsidRPr="0000171F" w:rsidRDefault="00D24422" w:rsidP="0000171F">
      <w:pPr>
        <w:pStyle w:val="Odstavekseznama"/>
        <w:numPr>
          <w:ilvl w:val="0"/>
          <w:numId w:val="8"/>
        </w:numPr>
        <w:spacing w:line="240" w:lineRule="auto"/>
        <w:ind w:left="714" w:hanging="357"/>
        <w:rPr>
          <w:rFonts w:cs="Arial"/>
        </w:rPr>
      </w:pPr>
      <w:r w:rsidRPr="0000171F">
        <w:rPr>
          <w:rFonts w:cs="Arial"/>
        </w:rPr>
        <w:t xml:space="preserve">izpolnjen </w:t>
      </w:r>
      <w:r w:rsidR="00790CE5" w:rsidRPr="0000171F">
        <w:rPr>
          <w:rFonts w:cs="Arial"/>
        </w:rPr>
        <w:t>obrazec »Prijava kadra«</w:t>
      </w:r>
    </w:p>
    <w:p w14:paraId="5206101E" w14:textId="3C87EA14" w:rsidR="00A76C04" w:rsidRPr="0000171F" w:rsidRDefault="00A76C04" w:rsidP="0000171F">
      <w:pPr>
        <w:pStyle w:val="Odstavekseznama"/>
        <w:numPr>
          <w:ilvl w:val="0"/>
          <w:numId w:val="8"/>
        </w:numPr>
        <w:spacing w:line="240" w:lineRule="auto"/>
        <w:ind w:left="714" w:hanging="357"/>
        <w:rPr>
          <w:rFonts w:cs="Arial"/>
        </w:rPr>
      </w:pPr>
      <w:r w:rsidRPr="0000171F">
        <w:rPr>
          <w:rFonts w:cs="Arial"/>
        </w:rPr>
        <w:t>izpolnjen obrazec »Koda«</w:t>
      </w:r>
    </w:p>
    <w:p w14:paraId="6C7A6246" w14:textId="3DCF7DC6" w:rsidR="00251300" w:rsidRPr="0000171F" w:rsidRDefault="00CF1894" w:rsidP="0000171F">
      <w:pPr>
        <w:pStyle w:val="Odstavekseznama"/>
        <w:numPr>
          <w:ilvl w:val="0"/>
          <w:numId w:val="8"/>
        </w:numPr>
        <w:spacing w:line="240" w:lineRule="auto"/>
        <w:ind w:left="714" w:hanging="357"/>
        <w:rPr>
          <w:rFonts w:cs="Arial"/>
        </w:rPr>
      </w:pPr>
      <w:r w:rsidRPr="0000171F">
        <w:rPr>
          <w:rFonts w:cs="Arial"/>
        </w:rPr>
        <w:t xml:space="preserve">obrazec Soglasje podizvajalca </w:t>
      </w:r>
      <w:r w:rsidR="00435FF8" w:rsidRPr="0000171F">
        <w:rPr>
          <w:rFonts w:cs="Arial"/>
        </w:rPr>
        <w:t xml:space="preserve">za neposredna plačila </w:t>
      </w:r>
      <w:r w:rsidRPr="0000171F">
        <w:rPr>
          <w:rFonts w:cs="Arial"/>
        </w:rPr>
        <w:t xml:space="preserve">(v primeru, da </w:t>
      </w:r>
      <w:r w:rsidR="00EB62BF" w:rsidRPr="0000171F">
        <w:rPr>
          <w:rFonts w:cs="Arial"/>
        </w:rPr>
        <w:t>ponudnik</w:t>
      </w:r>
      <w:r w:rsidRPr="0000171F">
        <w:rPr>
          <w:rFonts w:cs="Arial"/>
        </w:rPr>
        <w:t xml:space="preserve"> nastopa s podizvajalci in podizvajalci to zahtevajo)</w:t>
      </w:r>
      <w:bookmarkStart w:id="55" w:name="_Hlk514924822"/>
    </w:p>
    <w:bookmarkEnd w:id="55"/>
    <w:p w14:paraId="5273EAC3" w14:textId="77777777" w:rsidR="00CD2248" w:rsidRPr="0000171F" w:rsidRDefault="00CD2248" w:rsidP="0000171F">
      <w:pPr>
        <w:spacing w:line="240" w:lineRule="auto"/>
        <w:rPr>
          <w:rFonts w:cs="Arial"/>
          <w:szCs w:val="20"/>
          <w:lang w:eastAsia="sl-SI"/>
        </w:rPr>
      </w:pPr>
    </w:p>
    <w:p w14:paraId="15EE1A42" w14:textId="77777777" w:rsidR="00D24422" w:rsidRPr="0000171F" w:rsidRDefault="00D24422" w:rsidP="0000171F">
      <w:pPr>
        <w:spacing w:line="240" w:lineRule="auto"/>
        <w:rPr>
          <w:rFonts w:cs="Arial"/>
          <w:szCs w:val="20"/>
          <w:lang w:eastAsia="sl-SI"/>
        </w:rPr>
      </w:pPr>
      <w:r w:rsidRPr="0000171F">
        <w:rPr>
          <w:rFonts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6A72112B" w14:textId="77777777" w:rsidR="00D24422" w:rsidRPr="0000171F" w:rsidRDefault="00D24422" w:rsidP="0000171F">
      <w:pPr>
        <w:spacing w:line="240" w:lineRule="auto"/>
        <w:rPr>
          <w:rFonts w:cs="Arial"/>
        </w:rPr>
      </w:pPr>
    </w:p>
    <w:p w14:paraId="35098B7E" w14:textId="77777777" w:rsidR="00D24422" w:rsidRPr="0000171F" w:rsidRDefault="00D24422" w:rsidP="0000171F">
      <w:pPr>
        <w:spacing w:line="240" w:lineRule="auto"/>
        <w:rPr>
          <w:rFonts w:cs="Arial"/>
        </w:rPr>
      </w:pPr>
      <w:r w:rsidRPr="0000171F">
        <w:rPr>
          <w:rFonts w:cs="Arial"/>
          <w:szCs w:val="20"/>
          <w:lang w:eastAsia="sl-SI"/>
        </w:rPr>
        <w:t xml:space="preserve">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w:t>
      </w:r>
    </w:p>
    <w:p w14:paraId="4A3937B1" w14:textId="77777777" w:rsidR="00D24422" w:rsidRPr="0000171F" w:rsidRDefault="00D24422" w:rsidP="0000171F">
      <w:pPr>
        <w:spacing w:line="240" w:lineRule="auto"/>
        <w:rPr>
          <w:rFonts w:cs="Arial"/>
          <w:szCs w:val="20"/>
          <w:lang w:eastAsia="sl-SI"/>
        </w:rPr>
      </w:pPr>
    </w:p>
    <w:p w14:paraId="101A4FC1" w14:textId="77777777" w:rsidR="00D24422" w:rsidRPr="0000171F" w:rsidRDefault="00D24422" w:rsidP="0000171F">
      <w:pPr>
        <w:spacing w:line="240" w:lineRule="auto"/>
        <w:rPr>
          <w:rFonts w:cs="Arial"/>
        </w:rPr>
      </w:pPr>
      <w:r w:rsidRPr="0000171F">
        <w:rPr>
          <w:rFonts w:cs="Arial"/>
          <w:szCs w:val="20"/>
          <w:lang w:eastAsia="sl-SI"/>
        </w:rPr>
        <w:t>Ponudnik, ki odda ponudbo, pod kazensko in materialno odgovornostjo jamči, da so vsi podatki in dokumenti, podani v ponudbi, resnični, in da datoteke priloženih listin ustrezajo originalu. V nasprotnem primeru ponudnik naročniku odgovarja za vso škodo, ki mu je nastala.</w:t>
      </w:r>
    </w:p>
    <w:p w14:paraId="324DA358" w14:textId="77777777" w:rsidR="00C02D9B" w:rsidRPr="0000171F" w:rsidRDefault="00C02D9B" w:rsidP="0000171F">
      <w:pPr>
        <w:spacing w:line="240" w:lineRule="auto"/>
        <w:rPr>
          <w:rFonts w:cs="Arial"/>
          <w:szCs w:val="20"/>
          <w:lang w:eastAsia="sl-SI"/>
        </w:rPr>
      </w:pPr>
    </w:p>
    <w:p w14:paraId="0D0E3065" w14:textId="77777777" w:rsidR="00E96793" w:rsidRPr="0000171F" w:rsidRDefault="00C44686" w:rsidP="0000171F">
      <w:pPr>
        <w:pStyle w:val="Naslov2"/>
        <w:keepLines w:val="0"/>
        <w:numPr>
          <w:ilvl w:val="1"/>
          <w:numId w:val="2"/>
        </w:numPr>
        <w:suppressAutoHyphens/>
        <w:spacing w:before="0" w:after="0" w:line="240" w:lineRule="auto"/>
        <w:ind w:left="426" w:hanging="426"/>
        <w:rPr>
          <w:rFonts w:cs="Arial"/>
          <w:smallCaps w:val="0"/>
          <w:szCs w:val="20"/>
          <w:lang w:eastAsia="ar-SA"/>
        </w:rPr>
      </w:pPr>
      <w:bookmarkStart w:id="56" w:name="_Toc220921337"/>
      <w:r w:rsidRPr="0000171F">
        <w:rPr>
          <w:rFonts w:cs="Arial"/>
          <w:smallCaps w:val="0"/>
          <w:szCs w:val="20"/>
          <w:lang w:eastAsia="ar-SA"/>
        </w:rPr>
        <w:t>S</w:t>
      </w:r>
      <w:r w:rsidR="00E96793" w:rsidRPr="0000171F">
        <w:rPr>
          <w:rFonts w:cs="Arial"/>
          <w:smallCaps w:val="0"/>
          <w:szCs w:val="20"/>
          <w:lang w:eastAsia="ar-SA"/>
        </w:rPr>
        <w:t>estavljanje ponudbe</w:t>
      </w:r>
      <w:bookmarkEnd w:id="56"/>
    </w:p>
    <w:p w14:paraId="74634378" w14:textId="77777777" w:rsidR="00584B84" w:rsidRPr="0000171F" w:rsidRDefault="00584B84" w:rsidP="0000171F">
      <w:pPr>
        <w:pStyle w:val="Naslov3"/>
        <w:spacing w:before="0" w:after="0" w:line="240" w:lineRule="auto"/>
        <w:rPr>
          <w:rFonts w:eastAsia="Arial Unicode MS" w:cs="Arial"/>
          <w:szCs w:val="20"/>
          <w:lang w:eastAsia="ar-SA"/>
        </w:rPr>
      </w:pPr>
      <w:bookmarkStart w:id="57" w:name="_Toc336851750"/>
      <w:bookmarkStart w:id="58" w:name="_Toc336851798"/>
      <w:bookmarkStart w:id="59" w:name="_Toc336851748"/>
      <w:bookmarkStart w:id="60" w:name="_Toc336851796"/>
      <w:bookmarkStart w:id="61" w:name="_Toc220921338"/>
      <w:r w:rsidRPr="0000171F">
        <w:rPr>
          <w:rFonts w:eastAsia="Arial Unicode MS" w:cs="Arial"/>
          <w:szCs w:val="20"/>
          <w:lang w:eastAsia="ar-SA"/>
        </w:rPr>
        <w:t>Obrazec ESPD – za vse gospodarske subjekte</w:t>
      </w:r>
      <w:bookmarkEnd w:id="61"/>
    </w:p>
    <w:p w14:paraId="7AC06C31" w14:textId="77777777" w:rsidR="00EB51F3" w:rsidRPr="0000171F" w:rsidRDefault="00EB51F3" w:rsidP="0000171F">
      <w:pPr>
        <w:spacing w:line="240" w:lineRule="auto"/>
        <w:rPr>
          <w:rFonts w:cs="Arial"/>
        </w:rPr>
      </w:pPr>
    </w:p>
    <w:p w14:paraId="31C27FB9" w14:textId="25F673AD" w:rsidR="00584B84" w:rsidRPr="0000171F" w:rsidRDefault="00584B84" w:rsidP="0000171F">
      <w:pPr>
        <w:spacing w:line="240" w:lineRule="auto"/>
        <w:rPr>
          <w:rFonts w:cs="Arial"/>
        </w:rPr>
      </w:pPr>
      <w:r w:rsidRPr="0000171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00171F" w:rsidRDefault="004C29AA" w:rsidP="0000171F">
      <w:pPr>
        <w:spacing w:line="240" w:lineRule="auto"/>
        <w:rPr>
          <w:rFonts w:cs="Arial"/>
        </w:rPr>
      </w:pPr>
    </w:p>
    <w:p w14:paraId="3673ADD5" w14:textId="1BD3B78B" w:rsidR="00106E09" w:rsidRPr="0000171F" w:rsidRDefault="00106E09" w:rsidP="0000171F">
      <w:pPr>
        <w:spacing w:line="240" w:lineRule="auto"/>
        <w:rPr>
          <w:rFonts w:cs="Arial"/>
        </w:rPr>
      </w:pPr>
      <w:r w:rsidRPr="0000171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00171F" w:rsidRDefault="00106E09" w:rsidP="0000171F">
      <w:pPr>
        <w:spacing w:line="240" w:lineRule="auto"/>
        <w:rPr>
          <w:rFonts w:cs="Arial"/>
        </w:rPr>
      </w:pPr>
    </w:p>
    <w:p w14:paraId="3EB7BAAE" w14:textId="6D86D300" w:rsidR="00945DC5" w:rsidRPr="0000171F" w:rsidRDefault="00584B84" w:rsidP="0000171F">
      <w:pPr>
        <w:spacing w:line="240" w:lineRule="auto"/>
        <w:rPr>
          <w:rFonts w:cs="Arial"/>
          <w:szCs w:val="20"/>
          <w:lang w:eastAsia="sl-SI"/>
        </w:rPr>
      </w:pPr>
      <w:r w:rsidRPr="0000171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00171F">
        <w:rPr>
          <w:rFonts w:cs="Arial"/>
          <w:szCs w:val="20"/>
          <w:lang w:eastAsia="sl-SI"/>
        </w:rPr>
        <w:t>,</w:t>
      </w:r>
      <w:r w:rsidRPr="0000171F">
        <w:rPr>
          <w:rFonts w:cs="Arial"/>
          <w:szCs w:val="20"/>
          <w:lang w:eastAsia="sl-SI"/>
        </w:rPr>
        <w:t xml:space="preserve"> </w:t>
      </w:r>
      <w:r w:rsidR="00342EAB" w:rsidRPr="0000171F">
        <w:rPr>
          <w:rFonts w:cs="Arial"/>
          <w:szCs w:val="20"/>
          <w:lang w:eastAsia="sl-SI"/>
        </w:rPr>
        <w:t>158/20</w:t>
      </w:r>
      <w:r w:rsidR="00C92CF4" w:rsidRPr="0000171F">
        <w:rPr>
          <w:rFonts w:cs="Arial"/>
          <w:szCs w:val="20"/>
          <w:lang w:eastAsia="sl-SI"/>
        </w:rPr>
        <w:t xml:space="preserve">, 3/22 – </w:t>
      </w:r>
      <w:proofErr w:type="spellStart"/>
      <w:r w:rsidR="00C92CF4" w:rsidRPr="0000171F">
        <w:rPr>
          <w:rFonts w:cs="Arial"/>
          <w:szCs w:val="20"/>
          <w:lang w:eastAsia="sl-SI"/>
        </w:rPr>
        <w:t>ZDeb</w:t>
      </w:r>
      <w:proofErr w:type="spellEnd"/>
      <w:r w:rsidR="00C92CF4" w:rsidRPr="0000171F">
        <w:rPr>
          <w:rFonts w:cs="Arial"/>
          <w:szCs w:val="20"/>
          <w:lang w:eastAsia="sl-SI"/>
        </w:rPr>
        <w:t xml:space="preserve"> in 16/23 – </w:t>
      </w:r>
      <w:proofErr w:type="spellStart"/>
      <w:r w:rsidR="00C92CF4" w:rsidRPr="0000171F">
        <w:rPr>
          <w:rFonts w:cs="Arial"/>
          <w:szCs w:val="20"/>
          <w:lang w:eastAsia="sl-SI"/>
        </w:rPr>
        <w:t>ZZPri</w:t>
      </w:r>
      <w:proofErr w:type="spellEnd"/>
      <w:r w:rsidRPr="0000171F">
        <w:rPr>
          <w:rFonts w:cs="Arial"/>
          <w:szCs w:val="20"/>
          <w:lang w:eastAsia="sl-SI"/>
        </w:rPr>
        <w:t>; v nadalj</w:t>
      </w:r>
      <w:r w:rsidR="003C6116" w:rsidRPr="0000171F">
        <w:rPr>
          <w:rFonts w:cs="Arial"/>
          <w:szCs w:val="20"/>
          <w:lang w:eastAsia="sl-SI"/>
        </w:rPr>
        <w:t>evanju</w:t>
      </w:r>
      <w:r w:rsidRPr="0000171F">
        <w:rPr>
          <w:rFonts w:cs="Arial"/>
          <w:szCs w:val="20"/>
          <w:lang w:eastAsia="sl-SI"/>
        </w:rPr>
        <w:t xml:space="preserve">: </w:t>
      </w:r>
      <w:proofErr w:type="spellStart"/>
      <w:r w:rsidRPr="0000171F">
        <w:rPr>
          <w:rFonts w:cs="Arial"/>
          <w:szCs w:val="20"/>
          <w:lang w:eastAsia="sl-SI"/>
        </w:rPr>
        <w:t>ZIntPK</w:t>
      </w:r>
      <w:proofErr w:type="spellEnd"/>
      <w:r w:rsidRPr="0000171F">
        <w:rPr>
          <w:rFonts w:cs="Arial"/>
          <w:szCs w:val="20"/>
          <w:lang w:eastAsia="sl-SI"/>
        </w:rPr>
        <w:t>)</w:t>
      </w:r>
      <w:r w:rsidR="00945DC5" w:rsidRPr="0000171F">
        <w:rPr>
          <w:rFonts w:cs="Arial"/>
          <w:szCs w:val="20"/>
          <w:lang w:eastAsia="sl-SI"/>
        </w:rPr>
        <w:t xml:space="preserve"> </w:t>
      </w:r>
      <w:r w:rsidR="00945DC5" w:rsidRPr="0000171F">
        <w:rPr>
          <w:rFonts w:cs="Arial"/>
        </w:rPr>
        <w:t>ter izjavo, da ne obstaja izključitveni razlog, določen v podtočki 5 poglavja Razlogi za izključitev teh navodil.</w:t>
      </w:r>
      <w:r w:rsidR="006E79BE" w:rsidRPr="0000171F">
        <w:rPr>
          <w:rFonts w:cs="Arial"/>
        </w:rPr>
        <w:t xml:space="preserve"> </w:t>
      </w:r>
    </w:p>
    <w:p w14:paraId="676A6F4C" w14:textId="77777777" w:rsidR="001C3031" w:rsidRPr="0000171F" w:rsidRDefault="001C3031" w:rsidP="0000171F">
      <w:pPr>
        <w:spacing w:line="240" w:lineRule="auto"/>
        <w:rPr>
          <w:rFonts w:cs="Arial"/>
          <w:szCs w:val="20"/>
          <w:lang w:eastAsia="sl-SI"/>
        </w:rPr>
      </w:pPr>
    </w:p>
    <w:p w14:paraId="793CB695" w14:textId="7239184C" w:rsidR="00584B84" w:rsidRPr="0000171F" w:rsidRDefault="00584B84" w:rsidP="0000171F">
      <w:pPr>
        <w:spacing w:line="240" w:lineRule="auto"/>
        <w:rPr>
          <w:rFonts w:cs="Arial"/>
          <w:szCs w:val="20"/>
          <w:lang w:eastAsia="sl-SI"/>
        </w:rPr>
      </w:pPr>
      <w:r w:rsidRPr="0000171F">
        <w:rPr>
          <w:rFonts w:cs="Arial"/>
          <w:szCs w:val="20"/>
          <w:lang w:eastAsia="sl-SI"/>
        </w:rPr>
        <w:t>Navedbe v ESPD in/ali dokazila, ki ji predloži gospodarski subjekt, morajo biti veljavni.</w:t>
      </w:r>
    </w:p>
    <w:p w14:paraId="13660CFB" w14:textId="77777777" w:rsidR="00660D64" w:rsidRPr="0000171F" w:rsidRDefault="00660D64" w:rsidP="0000171F">
      <w:pPr>
        <w:spacing w:line="240" w:lineRule="auto"/>
        <w:rPr>
          <w:rFonts w:cs="Arial"/>
          <w:szCs w:val="20"/>
          <w:lang w:eastAsia="sl-SI"/>
        </w:rPr>
      </w:pPr>
    </w:p>
    <w:p w14:paraId="7D804E6E" w14:textId="2151D98D" w:rsidR="00945DC5" w:rsidRPr="0000171F" w:rsidRDefault="00945DC5" w:rsidP="0000171F">
      <w:pPr>
        <w:spacing w:line="240" w:lineRule="auto"/>
        <w:rPr>
          <w:rFonts w:cs="Arial"/>
        </w:rPr>
      </w:pPr>
      <w:r w:rsidRPr="0000171F">
        <w:rPr>
          <w:rFonts w:cs="Arial"/>
        </w:rPr>
        <w:t xml:space="preserve">Gospodarski subjekt naročnikov obrazec ESPD (datoteka XML) uvozi na spletni povezavi: </w:t>
      </w:r>
      <w:hyperlink r:id="rId16" w:history="1">
        <w:r w:rsidRPr="0000171F">
          <w:rPr>
            <w:rStyle w:val="Hiperpovezava"/>
            <w:rFonts w:cs="Arial"/>
          </w:rPr>
          <w:t>https://ejn.gov.si/espd</w:t>
        </w:r>
      </w:hyperlink>
      <w:r w:rsidRPr="0000171F">
        <w:rPr>
          <w:rFonts w:cs="Arial"/>
        </w:rPr>
        <w:t xml:space="preserve"> in v njega neposredno vnese zahtevane podatke.</w:t>
      </w:r>
    </w:p>
    <w:p w14:paraId="15827866" w14:textId="77777777" w:rsidR="0046776A" w:rsidRPr="0000171F" w:rsidRDefault="0046776A" w:rsidP="0000171F">
      <w:pPr>
        <w:spacing w:line="240" w:lineRule="auto"/>
        <w:rPr>
          <w:rFonts w:cs="Arial"/>
        </w:rPr>
      </w:pPr>
    </w:p>
    <w:p w14:paraId="24D7224C" w14:textId="2C26E3D7" w:rsidR="00584B84" w:rsidRPr="0000171F" w:rsidRDefault="00584B84" w:rsidP="0000171F">
      <w:pPr>
        <w:spacing w:line="240" w:lineRule="auto"/>
        <w:rPr>
          <w:rFonts w:cs="Arial"/>
        </w:rPr>
      </w:pPr>
      <w:r w:rsidRPr="0000171F">
        <w:rPr>
          <w:rFonts w:cs="Arial"/>
        </w:rPr>
        <w:t>Izpolnjen in podpisan ESPD mora biti v ponudbi priložen za vse gospodarske subjekte, ki v kakršni koli vlogi sodelujejo v ponudbi (</w:t>
      </w:r>
      <w:r w:rsidR="00342EAB" w:rsidRPr="0000171F">
        <w:rPr>
          <w:rFonts w:cs="Arial"/>
        </w:rPr>
        <w:t>ponudnik, sodelujoči ponudniki v primeru skupne ponudbe, gospodarski subjekti, na katerih zmogljivosti se sklicuje ponudnik, in podizvajalci</w:t>
      </w:r>
      <w:r w:rsidRPr="0000171F">
        <w:rPr>
          <w:rFonts w:cs="Arial"/>
        </w:rPr>
        <w:t>).</w:t>
      </w:r>
    </w:p>
    <w:p w14:paraId="7945ECB4" w14:textId="77777777" w:rsidR="00660D64" w:rsidRPr="0000171F" w:rsidRDefault="00660D64" w:rsidP="0000171F">
      <w:pPr>
        <w:spacing w:line="240" w:lineRule="auto"/>
        <w:rPr>
          <w:rFonts w:cs="Arial"/>
        </w:rPr>
      </w:pPr>
    </w:p>
    <w:p w14:paraId="50C770BA" w14:textId="77777777" w:rsidR="00660D64" w:rsidRPr="0000171F" w:rsidRDefault="00584B84" w:rsidP="0000171F">
      <w:pPr>
        <w:spacing w:line="240" w:lineRule="auto"/>
        <w:rPr>
          <w:rFonts w:cs="Arial"/>
        </w:rPr>
      </w:pPr>
      <w:bookmarkStart w:id="62" w:name="_Toc466382905"/>
      <w:bookmarkStart w:id="63" w:name="_Toc466382906"/>
      <w:bookmarkStart w:id="64" w:name="_Hlk511905322"/>
      <w:bookmarkEnd w:id="62"/>
      <w:bookmarkEnd w:id="63"/>
      <w:r w:rsidRPr="0000171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00171F" w:rsidRDefault="00584B84" w:rsidP="0000171F">
      <w:pPr>
        <w:spacing w:line="240" w:lineRule="auto"/>
        <w:rPr>
          <w:rFonts w:cs="Arial"/>
        </w:rPr>
      </w:pPr>
      <w:r w:rsidRPr="0000171F">
        <w:rPr>
          <w:rFonts w:cs="Arial"/>
        </w:rPr>
        <w:t xml:space="preserve">Ponudnik, ki v sistemu e-JN oddaja ponudbo, naloži elektronsko podpisan ESPD v </w:t>
      </w:r>
      <w:proofErr w:type="spellStart"/>
      <w:r w:rsidRPr="0000171F">
        <w:rPr>
          <w:rFonts w:cs="Arial"/>
        </w:rPr>
        <w:t>xml</w:t>
      </w:r>
      <w:proofErr w:type="spellEnd"/>
      <w:r w:rsidRPr="0000171F">
        <w:rPr>
          <w:rFonts w:cs="Arial"/>
        </w:rPr>
        <w:t xml:space="preserve">. obliki ali nepodpisan ESPD v </w:t>
      </w:r>
      <w:proofErr w:type="spellStart"/>
      <w:r w:rsidRPr="0000171F">
        <w:rPr>
          <w:rFonts w:cs="Arial"/>
        </w:rPr>
        <w:t>xml</w:t>
      </w:r>
      <w:proofErr w:type="spellEnd"/>
      <w:r w:rsidRPr="0000171F">
        <w:rPr>
          <w:rFonts w:cs="Arial"/>
        </w:rPr>
        <w:t xml:space="preserve">. obliki, </w:t>
      </w:r>
      <w:bookmarkStart w:id="65" w:name="_Hlk531606225"/>
      <w:r w:rsidRPr="0000171F">
        <w:rPr>
          <w:rFonts w:cs="Arial"/>
        </w:rPr>
        <w:t>pri čemer se v slednjem primeru v skladu Splošnimi pogoji uporabe sistema e-JN šteje, da je oddan pravno zavezujoč dokument, ki ima enako veljavnost kot podpisan</w:t>
      </w:r>
      <w:bookmarkEnd w:id="65"/>
      <w:r w:rsidRPr="0000171F">
        <w:rPr>
          <w:rFonts w:cs="Arial"/>
        </w:rPr>
        <w:t xml:space="preserve">. </w:t>
      </w:r>
      <w:bookmarkEnd w:id="64"/>
    </w:p>
    <w:p w14:paraId="5D456E57" w14:textId="77777777" w:rsidR="0046776A" w:rsidRPr="0000171F" w:rsidRDefault="0046776A" w:rsidP="0000171F">
      <w:pPr>
        <w:spacing w:line="240" w:lineRule="auto"/>
        <w:rPr>
          <w:rFonts w:cs="Arial"/>
        </w:rPr>
      </w:pPr>
    </w:p>
    <w:p w14:paraId="57CA2BDE" w14:textId="77777777" w:rsidR="00584B84" w:rsidRPr="0000171F" w:rsidRDefault="00584B84" w:rsidP="0000171F">
      <w:pPr>
        <w:spacing w:line="240" w:lineRule="auto"/>
        <w:rPr>
          <w:rFonts w:cs="Arial"/>
        </w:rPr>
      </w:pPr>
      <w:r w:rsidRPr="0000171F">
        <w:rPr>
          <w:rFonts w:cs="Arial"/>
        </w:rPr>
        <w:t xml:space="preserve">Za ostale sodelujoče ponudnik v razdelek »Sodelujoči«, del »ESPD – ostali sodelujoči« priloži podpisane ESPD v pdf. obliki, ali v elektronski obliki podpisan </w:t>
      </w:r>
      <w:proofErr w:type="spellStart"/>
      <w:r w:rsidRPr="0000171F">
        <w:rPr>
          <w:rFonts w:cs="Arial"/>
        </w:rPr>
        <w:t>xml</w:t>
      </w:r>
      <w:proofErr w:type="spellEnd"/>
      <w:r w:rsidRPr="0000171F">
        <w:rPr>
          <w:rFonts w:cs="Arial"/>
        </w:rPr>
        <w:t>.</w:t>
      </w:r>
    </w:p>
    <w:p w14:paraId="7224E469" w14:textId="77777777" w:rsidR="00EB51F3" w:rsidRPr="0000171F" w:rsidRDefault="00EB51F3" w:rsidP="0000171F">
      <w:pPr>
        <w:spacing w:line="240" w:lineRule="auto"/>
        <w:rPr>
          <w:rFonts w:cs="Arial"/>
        </w:rPr>
      </w:pPr>
    </w:p>
    <w:p w14:paraId="0201C9A1" w14:textId="77777777" w:rsidR="00A147B1" w:rsidRPr="0000171F" w:rsidRDefault="00A147B1" w:rsidP="0000171F">
      <w:pPr>
        <w:pStyle w:val="Naslov3"/>
        <w:spacing w:before="0" w:after="0" w:line="240" w:lineRule="auto"/>
        <w:rPr>
          <w:rFonts w:eastAsia="Arial Unicode MS" w:cs="Arial"/>
          <w:i w:val="0"/>
          <w:iCs/>
          <w:szCs w:val="20"/>
          <w:lang w:eastAsia="ar-SA"/>
        </w:rPr>
      </w:pPr>
      <w:bookmarkStart w:id="66" w:name="_Toc220921339"/>
      <w:r w:rsidRPr="0000171F">
        <w:rPr>
          <w:rFonts w:eastAsia="Arial Unicode MS" w:cs="Arial"/>
          <w:i w:val="0"/>
          <w:iCs/>
          <w:szCs w:val="20"/>
          <w:lang w:eastAsia="ar-SA"/>
        </w:rPr>
        <w:t>Predračun</w:t>
      </w:r>
      <w:bookmarkEnd w:id="66"/>
    </w:p>
    <w:p w14:paraId="5295958D" w14:textId="77777777" w:rsidR="00EB51F3" w:rsidRPr="0000171F" w:rsidRDefault="00EB51F3" w:rsidP="0000171F">
      <w:pPr>
        <w:suppressAutoHyphens/>
        <w:autoSpaceDN w:val="0"/>
        <w:spacing w:line="240" w:lineRule="auto"/>
        <w:textAlignment w:val="baseline"/>
        <w:rPr>
          <w:rFonts w:cs="Arial"/>
        </w:rPr>
      </w:pPr>
      <w:bookmarkStart w:id="67" w:name="_Hlk66259636"/>
    </w:p>
    <w:p w14:paraId="4B288899" w14:textId="745DEE8D" w:rsidR="00504598" w:rsidRPr="0000171F" w:rsidRDefault="00C12236" w:rsidP="0000171F">
      <w:pPr>
        <w:suppressAutoHyphens/>
        <w:autoSpaceDN w:val="0"/>
        <w:spacing w:line="240" w:lineRule="auto"/>
        <w:textAlignment w:val="baseline"/>
        <w:rPr>
          <w:rFonts w:cs="Arial"/>
          <w:color w:val="000000" w:themeColor="text1"/>
        </w:rPr>
      </w:pPr>
      <w:r w:rsidRPr="0000171F">
        <w:rPr>
          <w:rFonts w:cs="Arial"/>
        </w:rPr>
        <w:t xml:space="preserve">Ponudnik </w:t>
      </w:r>
      <w:r w:rsidR="00A61181" w:rsidRPr="0000171F">
        <w:rPr>
          <w:rFonts w:cs="Arial"/>
        </w:rPr>
        <w:t xml:space="preserve">mora v </w:t>
      </w:r>
      <w:r w:rsidRPr="0000171F">
        <w:rPr>
          <w:rFonts w:cs="Arial"/>
        </w:rPr>
        <w:t>Predračun</w:t>
      </w:r>
      <w:r w:rsidR="00A61181" w:rsidRPr="0000171F">
        <w:rPr>
          <w:rFonts w:cs="Arial"/>
        </w:rPr>
        <w:t>u</w:t>
      </w:r>
      <w:r w:rsidR="00A61181" w:rsidRPr="0000171F">
        <w:rPr>
          <w:rFonts w:cs="Arial"/>
          <w:i/>
          <w:iCs/>
        </w:rPr>
        <w:t xml:space="preserve"> </w:t>
      </w:r>
      <w:r w:rsidR="00A61181" w:rsidRPr="0000171F">
        <w:rPr>
          <w:rFonts w:cs="Arial"/>
        </w:rPr>
        <w:t xml:space="preserve">ponujati </w:t>
      </w:r>
      <w:r w:rsidR="00C37F28" w:rsidRPr="0000171F">
        <w:rPr>
          <w:rFonts w:cs="Arial"/>
        </w:rPr>
        <w:t xml:space="preserve">vse </w:t>
      </w:r>
      <w:r w:rsidR="00790CE5" w:rsidRPr="0000171F">
        <w:rPr>
          <w:rFonts w:cs="Arial"/>
        </w:rPr>
        <w:t>postavke</w:t>
      </w:r>
      <w:r w:rsidR="00A61181" w:rsidRPr="0000171F">
        <w:rPr>
          <w:rFonts w:cs="Arial"/>
          <w:color w:val="000000" w:themeColor="text1"/>
        </w:rPr>
        <w:t xml:space="preserve">, ob upoštevanju specifikacij, ki so del dokumentacije naročila. </w:t>
      </w:r>
    </w:p>
    <w:p w14:paraId="63A38D8E" w14:textId="77777777" w:rsidR="00D24422" w:rsidRPr="0000171F" w:rsidRDefault="00D24422" w:rsidP="0000171F">
      <w:pPr>
        <w:suppressAutoHyphens/>
        <w:autoSpaceDN w:val="0"/>
        <w:spacing w:line="240" w:lineRule="auto"/>
        <w:textAlignment w:val="baseline"/>
        <w:rPr>
          <w:rFonts w:cs="Arial"/>
          <w:color w:val="000000" w:themeColor="text1"/>
        </w:rPr>
      </w:pPr>
    </w:p>
    <w:p w14:paraId="69C1B3E1" w14:textId="77777777" w:rsidR="00D24422" w:rsidRPr="0000171F" w:rsidRDefault="00D24422" w:rsidP="0000171F">
      <w:pPr>
        <w:spacing w:line="240" w:lineRule="auto"/>
        <w:rPr>
          <w:rFonts w:cs="Arial"/>
          <w:szCs w:val="20"/>
        </w:rPr>
      </w:pPr>
      <w:r w:rsidRPr="0000171F">
        <w:rPr>
          <w:rFonts w:cs="Arial"/>
          <w:szCs w:val="20"/>
        </w:rPr>
        <w:t>Ponudbena cena mora zajemati vse davke, takse, dajatve in vse stroške, ki vplivajo na oblikovanje ponudbene cene. Naročnik ne bo naknadno priznal nobenih dodatnih stroškov.</w:t>
      </w:r>
    </w:p>
    <w:p w14:paraId="542DA8C7" w14:textId="77777777" w:rsidR="00CA2846" w:rsidRPr="0000171F" w:rsidRDefault="00CA2846" w:rsidP="0000171F">
      <w:pPr>
        <w:suppressAutoHyphens/>
        <w:autoSpaceDN w:val="0"/>
        <w:spacing w:line="240" w:lineRule="auto"/>
        <w:textAlignment w:val="baseline"/>
        <w:rPr>
          <w:rFonts w:cs="Arial"/>
        </w:rPr>
      </w:pPr>
    </w:p>
    <w:p w14:paraId="55757FD3" w14:textId="3BE73E92" w:rsidR="00C37F28" w:rsidRPr="0000171F" w:rsidRDefault="00C37F28" w:rsidP="0000171F">
      <w:pPr>
        <w:spacing w:line="240" w:lineRule="auto"/>
        <w:rPr>
          <w:rFonts w:cs="Arial"/>
        </w:rPr>
      </w:pPr>
      <w:r w:rsidRPr="0000171F">
        <w:rPr>
          <w:rFonts w:cs="Arial"/>
        </w:rPr>
        <w:t>Ponudnik vpiše vse cene na največ dve decimalni mesti. Če ponudnik cene za posamezno postavko ne</w:t>
      </w:r>
    </w:p>
    <w:p w14:paraId="17B5B6EB" w14:textId="77777777" w:rsidR="00C37F28" w:rsidRPr="0000171F" w:rsidRDefault="00C37F28" w:rsidP="0000171F">
      <w:pPr>
        <w:spacing w:line="240" w:lineRule="auto"/>
        <w:rPr>
          <w:rFonts w:cs="Arial"/>
        </w:rPr>
      </w:pPr>
      <w:r w:rsidRPr="0000171F">
        <w:rPr>
          <w:rFonts w:cs="Arial"/>
        </w:rPr>
        <w:t>vpiše ali vpiše znak “0”, “/” ali “—“ oziroma smiselno enak znak, se šteje, da je nevpisana cena nič EUR.</w:t>
      </w:r>
    </w:p>
    <w:p w14:paraId="181D54F9" w14:textId="77777777" w:rsidR="00C37F28" w:rsidRPr="0000171F" w:rsidRDefault="00C37F28" w:rsidP="0000171F">
      <w:pPr>
        <w:spacing w:line="240" w:lineRule="auto"/>
        <w:rPr>
          <w:rFonts w:cs="Arial"/>
        </w:rPr>
      </w:pPr>
    </w:p>
    <w:p w14:paraId="23D52B2D" w14:textId="77777777" w:rsidR="00C37F28" w:rsidRPr="0000171F" w:rsidRDefault="00C37F28" w:rsidP="0000171F">
      <w:pPr>
        <w:spacing w:line="240" w:lineRule="auto"/>
        <w:rPr>
          <w:rFonts w:cs="Arial"/>
        </w:rPr>
      </w:pPr>
      <w:r w:rsidRPr="0000171F">
        <w:rPr>
          <w:rFonts w:cs="Arial"/>
        </w:rPr>
        <w:t xml:space="preserve">Ponudnik ne sme spreminjati vsebine predračuna. </w:t>
      </w:r>
    </w:p>
    <w:p w14:paraId="2D1F5509" w14:textId="77777777" w:rsidR="00C37F28" w:rsidRPr="0000171F" w:rsidRDefault="00C37F28" w:rsidP="0000171F">
      <w:pPr>
        <w:spacing w:line="240" w:lineRule="auto"/>
        <w:rPr>
          <w:rFonts w:cs="Arial"/>
        </w:rPr>
      </w:pPr>
    </w:p>
    <w:p w14:paraId="235BA766" w14:textId="77777777" w:rsidR="00FD6FB0" w:rsidRPr="0000171F" w:rsidRDefault="00FD6FB0" w:rsidP="0000171F">
      <w:pPr>
        <w:spacing w:line="240" w:lineRule="auto"/>
        <w:rPr>
          <w:rFonts w:cs="Arial"/>
        </w:rPr>
      </w:pPr>
      <w:r w:rsidRPr="0000171F">
        <w:rPr>
          <w:rFonts w:cs="Arial"/>
        </w:rPr>
        <w:t>V primeru, da bo naročnik pri pregledu in ocenjevanju ponudb odkril očitne računske napake, bo ravnal v skladu s sedmim odstavkom 89. člena ZJN-3.</w:t>
      </w:r>
    </w:p>
    <w:p w14:paraId="2039A04A" w14:textId="77777777" w:rsidR="00FD6FB0" w:rsidRPr="0000171F" w:rsidRDefault="00FD6FB0" w:rsidP="0000171F">
      <w:pPr>
        <w:spacing w:line="240" w:lineRule="auto"/>
        <w:rPr>
          <w:rFonts w:cs="Arial"/>
        </w:rPr>
      </w:pPr>
    </w:p>
    <w:bookmarkEnd w:id="57"/>
    <w:bookmarkEnd w:id="58"/>
    <w:bookmarkEnd w:id="59"/>
    <w:bookmarkEnd w:id="60"/>
    <w:bookmarkEnd w:id="67"/>
    <w:p w14:paraId="7CBF4111" w14:textId="19AD8D14" w:rsidR="00C37F28" w:rsidRPr="0000171F" w:rsidRDefault="00C37F28" w:rsidP="0000171F">
      <w:pPr>
        <w:spacing w:line="240" w:lineRule="auto"/>
        <w:rPr>
          <w:rFonts w:cs="Arial"/>
          <w:szCs w:val="20"/>
        </w:rPr>
      </w:pPr>
      <w:r w:rsidRPr="0000171F">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r w:rsidR="00C02D9B" w:rsidRPr="0000171F">
        <w:rPr>
          <w:rFonts w:cs="Arial"/>
          <w:szCs w:val="20"/>
        </w:rPr>
        <w:t>Word</w:t>
      </w:r>
      <w:r w:rsidRPr="0000171F">
        <w:rPr>
          <w:rFonts w:cs="Arial"/>
          <w:szCs w:val="20"/>
        </w:rPr>
        <w:t xml:space="preserve">, </w:t>
      </w:r>
      <w:r w:rsidR="00C02D9B" w:rsidRPr="0000171F">
        <w:rPr>
          <w:rFonts w:cs="Arial"/>
          <w:szCs w:val="20"/>
        </w:rPr>
        <w:t>Excel</w:t>
      </w:r>
      <w:r w:rsidRPr="0000171F">
        <w:rPr>
          <w:rFonts w:cs="Arial"/>
          <w:szCs w:val="20"/>
        </w:rPr>
        <w:t xml:space="preserve"> ali pdf. »Skupna ponudbena vrednost«, ki bo vpisana v istoimenski razdelek in dokument, ki bo naložen kot predračun v del »Predračun«, bosta razvidna in dostopna na javnem odpiranju ponudb.</w:t>
      </w:r>
    </w:p>
    <w:p w14:paraId="5030294D" w14:textId="77777777" w:rsidR="00C37F28" w:rsidRPr="0000171F" w:rsidRDefault="00C37F28" w:rsidP="0000171F">
      <w:pPr>
        <w:spacing w:line="240" w:lineRule="auto"/>
        <w:rPr>
          <w:rFonts w:cs="Arial"/>
          <w:szCs w:val="20"/>
        </w:rPr>
      </w:pPr>
    </w:p>
    <w:p w14:paraId="62AD6030" w14:textId="77777777" w:rsidR="00C37F28" w:rsidRPr="0000171F" w:rsidRDefault="00C37F28" w:rsidP="0000171F">
      <w:pPr>
        <w:shd w:val="clear" w:color="auto" w:fill="FFFFFF"/>
        <w:spacing w:line="240" w:lineRule="auto"/>
        <w:rPr>
          <w:rFonts w:cs="Arial"/>
          <w:szCs w:val="20"/>
        </w:rPr>
      </w:pPr>
      <w:r w:rsidRPr="0000171F">
        <w:rPr>
          <w:rFonts w:cs="Arial"/>
          <w:bCs/>
          <w:szCs w:val="20"/>
        </w:rPr>
        <w:t>V primeru razhajanj med podatki navedenimi v razdelku »Skupna ponudbena vrednost« in dokumentu, ki je predložen v delu »Predračun«, kot veljavni štejejo podatki v dokumentu, ki je predložen v delu »Predračun«.</w:t>
      </w:r>
    </w:p>
    <w:p w14:paraId="304FFCE3" w14:textId="77777777" w:rsidR="00C37F28" w:rsidRPr="0000171F" w:rsidRDefault="00C37F28" w:rsidP="0000171F">
      <w:pPr>
        <w:shd w:val="clear" w:color="auto" w:fill="FFFFFF"/>
        <w:spacing w:line="240" w:lineRule="auto"/>
        <w:rPr>
          <w:rFonts w:cs="Arial"/>
          <w:bCs/>
          <w:szCs w:val="20"/>
        </w:rPr>
      </w:pPr>
    </w:p>
    <w:p w14:paraId="07A55614" w14:textId="77777777" w:rsidR="00C37F28" w:rsidRPr="0000171F" w:rsidRDefault="00C37F28" w:rsidP="0000171F">
      <w:pPr>
        <w:shd w:val="clear" w:color="auto" w:fill="FFFFFF"/>
        <w:spacing w:line="240" w:lineRule="auto"/>
        <w:rPr>
          <w:rFonts w:cs="Arial"/>
          <w:bCs/>
          <w:szCs w:val="20"/>
        </w:rPr>
      </w:pPr>
      <w:r w:rsidRPr="0000171F">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04420BF6" w14:textId="77777777" w:rsidR="00EB51F3" w:rsidRPr="0000171F" w:rsidRDefault="00EB51F3" w:rsidP="0000171F">
      <w:pPr>
        <w:spacing w:line="240" w:lineRule="auto"/>
        <w:rPr>
          <w:rFonts w:cs="Arial"/>
          <w:iCs/>
        </w:rPr>
      </w:pPr>
    </w:p>
    <w:p w14:paraId="3FBD0E21" w14:textId="686A6959" w:rsidR="00A21A8B" w:rsidRPr="0000171F" w:rsidRDefault="00A21A8B" w:rsidP="0000171F">
      <w:pPr>
        <w:pStyle w:val="Naslov3"/>
        <w:spacing w:before="0" w:after="0" w:line="240" w:lineRule="auto"/>
        <w:rPr>
          <w:rFonts w:eastAsia="Arial Unicode MS" w:cs="Arial"/>
          <w:i w:val="0"/>
          <w:iCs/>
          <w:szCs w:val="20"/>
          <w:lang w:eastAsia="ar-SA"/>
        </w:rPr>
      </w:pPr>
      <w:bookmarkStart w:id="68" w:name="_Toc220921340"/>
      <w:r w:rsidRPr="0000171F">
        <w:rPr>
          <w:rFonts w:eastAsia="Arial Unicode MS" w:cs="Arial"/>
          <w:i w:val="0"/>
          <w:iCs/>
          <w:szCs w:val="20"/>
          <w:lang w:eastAsia="ar-SA"/>
        </w:rPr>
        <w:t>Drugi dokumenti ponudbe</w:t>
      </w:r>
      <w:bookmarkEnd w:id="68"/>
    </w:p>
    <w:p w14:paraId="6231C928" w14:textId="77777777" w:rsidR="00EB51F3" w:rsidRPr="0000171F" w:rsidRDefault="00EB51F3" w:rsidP="0000171F">
      <w:pPr>
        <w:spacing w:line="240" w:lineRule="auto"/>
        <w:rPr>
          <w:rFonts w:cs="Arial"/>
          <w:iCs/>
          <w:lang w:eastAsia="ar-SA"/>
        </w:rPr>
      </w:pPr>
    </w:p>
    <w:p w14:paraId="52D3EF77" w14:textId="4E104B9E" w:rsidR="00A21A8B" w:rsidRPr="0000171F" w:rsidRDefault="00A21A8B" w:rsidP="0000171F">
      <w:pPr>
        <w:spacing w:line="240" w:lineRule="auto"/>
        <w:rPr>
          <w:rFonts w:cs="Arial"/>
          <w:lang w:eastAsia="ar-SA"/>
        </w:rPr>
      </w:pPr>
      <w:r w:rsidRPr="0000171F">
        <w:rPr>
          <w:rFonts w:cs="Arial"/>
          <w:lang w:eastAsia="ar-SA"/>
        </w:rPr>
        <w:t>Ponudnik mora druge dokumente ponudbene dokumentacije naložiti v informacijski sistem e-JN v razdelek »Drugi dokumenti«.</w:t>
      </w:r>
    </w:p>
    <w:p w14:paraId="66BB49A4" w14:textId="77777777" w:rsidR="00A21A8B" w:rsidRPr="0000171F" w:rsidRDefault="00A21A8B" w:rsidP="0000171F">
      <w:pPr>
        <w:spacing w:line="240" w:lineRule="auto"/>
        <w:rPr>
          <w:rFonts w:cs="Arial"/>
          <w:lang w:eastAsia="ar-SA"/>
        </w:rPr>
      </w:pPr>
    </w:p>
    <w:p w14:paraId="4DB5F8B2" w14:textId="1B8A2F80" w:rsidR="005804FA" w:rsidRPr="0000171F" w:rsidRDefault="00A21A8B" w:rsidP="0000171F">
      <w:pPr>
        <w:spacing w:line="240" w:lineRule="auto"/>
        <w:rPr>
          <w:rFonts w:cs="Arial"/>
          <w:lang w:eastAsia="ar-SA"/>
        </w:rPr>
      </w:pPr>
      <w:r w:rsidRPr="0000171F">
        <w:rPr>
          <w:rFonts w:cs="Arial"/>
          <w:lang w:eastAsia="ar-SA"/>
        </w:rPr>
        <w:t>Dokumenti, ki se naložijo v razdelek »Drugi dokumenti« so (če se zahteva podpis) lahko podpisani fizično in skenirani kot *.pdf dokument ali drug format, ki omogoča shranjevanje skeniranega dokumenta (npr. *.</w:t>
      </w:r>
      <w:proofErr w:type="spellStart"/>
      <w:r w:rsidRPr="0000171F">
        <w:rPr>
          <w:rFonts w:cs="Arial"/>
          <w:lang w:eastAsia="ar-SA"/>
        </w:rPr>
        <w:t>tif</w:t>
      </w:r>
      <w:proofErr w:type="spellEnd"/>
      <w:r w:rsidRPr="0000171F">
        <w:rPr>
          <w:rFonts w:cs="Arial"/>
          <w:lang w:eastAsia="ar-SA"/>
        </w:rPr>
        <w:t>, *.</w:t>
      </w:r>
      <w:proofErr w:type="spellStart"/>
      <w:r w:rsidRPr="0000171F">
        <w:rPr>
          <w:rFonts w:cs="Arial"/>
          <w:lang w:eastAsia="ar-SA"/>
        </w:rPr>
        <w:t>jpg</w:t>
      </w:r>
      <w:proofErr w:type="spellEnd"/>
      <w:r w:rsidRPr="0000171F">
        <w:rPr>
          <w:rFonts w:cs="Arial"/>
          <w:lang w:eastAsia="ar-SA"/>
        </w:rPr>
        <w:t>) lahko pa so podpisani elektronsko in naloženi kot *.pdf dokument.</w:t>
      </w:r>
    </w:p>
    <w:p w14:paraId="41C68FBD" w14:textId="77777777" w:rsidR="00FD6FB0" w:rsidRPr="0000171F" w:rsidRDefault="00FD6FB0" w:rsidP="0000171F">
      <w:pPr>
        <w:spacing w:line="240" w:lineRule="auto"/>
        <w:rPr>
          <w:rFonts w:cs="Arial"/>
          <w:lang w:eastAsia="ar-SA"/>
        </w:rPr>
      </w:pPr>
    </w:p>
    <w:p w14:paraId="0D26EE84" w14:textId="77777777" w:rsidR="00411619" w:rsidRPr="0000171F" w:rsidRDefault="00411619" w:rsidP="0000171F">
      <w:pPr>
        <w:pStyle w:val="Natevanjestevilkami4"/>
        <w:numPr>
          <w:ilvl w:val="3"/>
          <w:numId w:val="2"/>
        </w:numPr>
        <w:tabs>
          <w:tab w:val="left" w:pos="993"/>
        </w:tabs>
        <w:spacing w:line="240" w:lineRule="auto"/>
        <w:jc w:val="both"/>
        <w:rPr>
          <w:rFonts w:eastAsia="Arial Unicode MS" w:cs="Arial"/>
          <w:b/>
          <w:lang w:eastAsia="ar-SA"/>
        </w:rPr>
      </w:pPr>
      <w:bookmarkStart w:id="69" w:name="_Toc172812525"/>
      <w:r w:rsidRPr="0000171F">
        <w:rPr>
          <w:rFonts w:eastAsia="Arial Unicode MS" w:cs="Arial"/>
          <w:b/>
          <w:lang w:eastAsia="ar-SA"/>
        </w:rPr>
        <w:t>Obrazec »Koda«</w:t>
      </w:r>
      <w:bookmarkEnd w:id="69"/>
    </w:p>
    <w:p w14:paraId="2998E990" w14:textId="77777777" w:rsidR="00411619" w:rsidRPr="0000171F" w:rsidRDefault="00411619" w:rsidP="0000171F">
      <w:pPr>
        <w:spacing w:line="240" w:lineRule="auto"/>
        <w:rPr>
          <w:rFonts w:cs="Arial"/>
        </w:rPr>
      </w:pPr>
    </w:p>
    <w:p w14:paraId="6A450836" w14:textId="77777777" w:rsidR="00411619" w:rsidRPr="0000171F" w:rsidRDefault="00411619" w:rsidP="0000171F">
      <w:pPr>
        <w:spacing w:line="240" w:lineRule="auto"/>
        <w:rPr>
          <w:rFonts w:cs="Arial"/>
          <w:lang w:eastAsia="ar-SA"/>
        </w:rPr>
      </w:pPr>
      <w:r w:rsidRPr="0000171F">
        <w:rPr>
          <w:rFonts w:cs="Arial"/>
          <w:lang w:eastAsia="ar-SA"/>
        </w:rPr>
        <w:t xml:space="preserve">Obrazec »Koda« izpolni ponudnik, ki je oddal </w:t>
      </w:r>
      <w:proofErr w:type="spellStart"/>
      <w:r w:rsidRPr="0000171F">
        <w:rPr>
          <w:rFonts w:cs="Arial"/>
          <w:lang w:eastAsia="ar-SA"/>
        </w:rPr>
        <w:t>anonimiziran</w:t>
      </w:r>
      <w:proofErr w:type="spellEnd"/>
      <w:r w:rsidRPr="0000171F">
        <w:rPr>
          <w:rFonts w:cs="Arial"/>
          <w:lang w:eastAsia="ar-SA"/>
        </w:rPr>
        <w:t xml:space="preserve"> idejni načrt. Gospodarski subjekt v obrazec vpiše zahtevane podatke. </w:t>
      </w:r>
    </w:p>
    <w:p w14:paraId="7B9CF41F" w14:textId="77777777" w:rsidR="00FD6FB0" w:rsidRPr="0000171F" w:rsidRDefault="00FD6FB0" w:rsidP="0000171F">
      <w:pPr>
        <w:spacing w:line="240" w:lineRule="auto"/>
        <w:rPr>
          <w:rFonts w:cs="Arial"/>
          <w:lang w:eastAsia="ar-SA"/>
        </w:rPr>
      </w:pPr>
    </w:p>
    <w:p w14:paraId="700585EA" w14:textId="77777777" w:rsidR="00A8354F" w:rsidRPr="0000171F" w:rsidRDefault="00A8354F" w:rsidP="0000171F">
      <w:pPr>
        <w:pStyle w:val="Natevanjestevilkami4"/>
        <w:numPr>
          <w:ilvl w:val="3"/>
          <w:numId w:val="2"/>
        </w:numPr>
        <w:tabs>
          <w:tab w:val="left" w:pos="993"/>
        </w:tabs>
        <w:spacing w:line="240" w:lineRule="auto"/>
        <w:jc w:val="both"/>
        <w:rPr>
          <w:rFonts w:eastAsia="Arial Unicode MS" w:cs="Arial"/>
          <w:b/>
          <w:lang w:eastAsia="ar-SA"/>
        </w:rPr>
      </w:pPr>
      <w:bookmarkStart w:id="70" w:name="_Toc183092754"/>
      <w:r w:rsidRPr="0000171F">
        <w:rPr>
          <w:rFonts w:eastAsia="Arial Unicode MS" w:cs="Arial"/>
          <w:b/>
          <w:lang w:eastAsia="ar-SA"/>
        </w:rPr>
        <w:t>Soglasje podizvajalca za neposredna plačila</w:t>
      </w:r>
      <w:bookmarkEnd w:id="70"/>
      <w:r w:rsidRPr="0000171F">
        <w:rPr>
          <w:rFonts w:eastAsia="Arial Unicode MS" w:cs="Arial"/>
          <w:b/>
          <w:lang w:eastAsia="ar-SA"/>
        </w:rPr>
        <w:t xml:space="preserve"> </w:t>
      </w:r>
    </w:p>
    <w:p w14:paraId="2639C7C1" w14:textId="77777777" w:rsidR="00FD6FB0" w:rsidRPr="0000171F" w:rsidRDefault="00FD6FB0" w:rsidP="0000171F">
      <w:pPr>
        <w:spacing w:line="240" w:lineRule="auto"/>
        <w:rPr>
          <w:rFonts w:cs="Arial"/>
          <w:szCs w:val="20"/>
          <w:lang w:eastAsia="ar-SA"/>
        </w:rPr>
      </w:pPr>
    </w:p>
    <w:p w14:paraId="1EEF4BF5" w14:textId="4469B461" w:rsidR="00A8354F" w:rsidRPr="0000171F" w:rsidRDefault="00A8354F" w:rsidP="0000171F">
      <w:pPr>
        <w:spacing w:line="240" w:lineRule="auto"/>
        <w:rPr>
          <w:rFonts w:cs="Arial"/>
          <w:szCs w:val="20"/>
          <w:lang w:eastAsia="ar-SA"/>
        </w:rPr>
      </w:pPr>
      <w:r w:rsidRPr="0000171F">
        <w:rPr>
          <w:rFonts w:cs="Arial"/>
          <w:szCs w:val="20"/>
          <w:lang w:eastAsia="ar-SA"/>
        </w:rPr>
        <w:t>Neposredna plačila podizvajalcu so obvezna v primeru, ko podizvajalec zahteva neposredno plačilo in je v ponudbi priložena zahteva podizvajalca za neposredno plačilo.</w:t>
      </w:r>
    </w:p>
    <w:p w14:paraId="0D9B3A4E" w14:textId="77777777" w:rsidR="00EB51F3" w:rsidRPr="0000171F" w:rsidRDefault="00EB51F3" w:rsidP="0000171F">
      <w:pPr>
        <w:spacing w:line="240" w:lineRule="auto"/>
        <w:rPr>
          <w:rFonts w:cs="Arial"/>
          <w:lang w:eastAsia="ar-SA"/>
        </w:rPr>
      </w:pPr>
    </w:p>
    <w:p w14:paraId="13F6214F" w14:textId="77777777" w:rsidR="00411619" w:rsidRPr="0000171F" w:rsidRDefault="00411619" w:rsidP="0000171F">
      <w:pPr>
        <w:spacing w:line="240" w:lineRule="auto"/>
        <w:rPr>
          <w:rFonts w:cs="Arial"/>
          <w:lang w:eastAsia="ar-SA"/>
        </w:rPr>
      </w:pPr>
    </w:p>
    <w:p w14:paraId="43270FE0" w14:textId="5837C466" w:rsidR="002C427C" w:rsidRPr="0000171F" w:rsidRDefault="00B86097" w:rsidP="0000171F">
      <w:pPr>
        <w:pStyle w:val="Naslov2"/>
        <w:keepLines w:val="0"/>
        <w:numPr>
          <w:ilvl w:val="1"/>
          <w:numId w:val="2"/>
        </w:numPr>
        <w:suppressAutoHyphens/>
        <w:spacing w:before="0" w:after="0" w:line="240" w:lineRule="auto"/>
        <w:ind w:left="426" w:hanging="426"/>
        <w:rPr>
          <w:rFonts w:cs="Arial"/>
          <w:smallCaps w:val="0"/>
          <w:szCs w:val="20"/>
          <w:lang w:eastAsia="ar-SA"/>
        </w:rPr>
      </w:pPr>
      <w:bookmarkStart w:id="71" w:name="_Toc135996921"/>
      <w:bookmarkStart w:id="72" w:name="_Toc220921341"/>
      <w:bookmarkEnd w:id="71"/>
      <w:r w:rsidRPr="0000171F">
        <w:rPr>
          <w:rFonts w:cs="Arial"/>
          <w:smallCaps w:val="0"/>
          <w:szCs w:val="20"/>
          <w:lang w:eastAsia="ar-SA"/>
        </w:rPr>
        <w:t>D</w:t>
      </w:r>
      <w:r w:rsidR="00364A3E" w:rsidRPr="0000171F">
        <w:rPr>
          <w:rFonts w:cs="Arial"/>
          <w:smallCaps w:val="0"/>
          <w:szCs w:val="20"/>
          <w:lang w:eastAsia="ar-SA"/>
        </w:rPr>
        <w:t>ruga določila za pripravo ponudbe</w:t>
      </w:r>
      <w:bookmarkEnd w:id="72"/>
    </w:p>
    <w:p w14:paraId="4C98E9D4" w14:textId="77777777" w:rsidR="002C427C" w:rsidRPr="0000171F" w:rsidRDefault="002C427C" w:rsidP="0000171F">
      <w:pPr>
        <w:pStyle w:val="Naslov3"/>
        <w:keepLines w:val="0"/>
        <w:spacing w:before="0" w:after="0" w:line="240" w:lineRule="auto"/>
        <w:ind w:left="794" w:hanging="794"/>
        <w:rPr>
          <w:rFonts w:cs="Arial"/>
          <w:i w:val="0"/>
        </w:rPr>
      </w:pPr>
      <w:bookmarkStart w:id="73" w:name="_Toc336851754"/>
      <w:bookmarkStart w:id="74" w:name="_Toc336851802"/>
      <w:bookmarkStart w:id="75" w:name="_Toc220921342"/>
      <w:r w:rsidRPr="0000171F">
        <w:rPr>
          <w:rFonts w:cs="Arial"/>
          <w:i w:val="0"/>
          <w:szCs w:val="20"/>
        </w:rPr>
        <w:t>S</w:t>
      </w:r>
      <w:r w:rsidRPr="0000171F">
        <w:rPr>
          <w:rFonts w:eastAsia="Arial Unicode MS" w:cs="Arial"/>
          <w:bCs w:val="0"/>
          <w:i w:val="0"/>
          <w:iCs/>
          <w:szCs w:val="20"/>
          <w:lang w:eastAsia="ar-SA"/>
        </w:rPr>
        <w:t>kupna ponudba</w:t>
      </w:r>
      <w:bookmarkEnd w:id="73"/>
      <w:bookmarkEnd w:id="74"/>
      <w:bookmarkEnd w:id="75"/>
    </w:p>
    <w:p w14:paraId="4930BEB9" w14:textId="77777777" w:rsidR="00EB51F3" w:rsidRPr="0000171F" w:rsidRDefault="00EB51F3" w:rsidP="0000171F">
      <w:pPr>
        <w:spacing w:line="240" w:lineRule="auto"/>
        <w:rPr>
          <w:rFonts w:cs="Arial"/>
          <w:szCs w:val="20"/>
        </w:rPr>
      </w:pPr>
      <w:bookmarkStart w:id="76" w:name="_Toc5277416"/>
    </w:p>
    <w:p w14:paraId="214F419C" w14:textId="3E11BA9C" w:rsidR="00D703F1" w:rsidRPr="0000171F" w:rsidRDefault="00D703F1" w:rsidP="0000171F">
      <w:pPr>
        <w:spacing w:line="240" w:lineRule="auto"/>
        <w:rPr>
          <w:rFonts w:cs="Arial"/>
          <w:szCs w:val="20"/>
        </w:rPr>
      </w:pPr>
      <w:r w:rsidRPr="0000171F">
        <w:rPr>
          <w:rFonts w:cs="Arial"/>
          <w:szCs w:val="20"/>
        </w:rPr>
        <w:t xml:space="preserve">Vsi ponudniki v skupni ponudbi morajo izpolniti obrazec </w:t>
      </w:r>
      <w:r w:rsidRPr="0000171F">
        <w:rPr>
          <w:rFonts w:cs="Arial"/>
          <w:i/>
          <w:color w:val="000000"/>
          <w:szCs w:val="20"/>
        </w:rPr>
        <w:t>ESPD</w:t>
      </w:r>
      <w:r w:rsidRPr="0000171F">
        <w:rPr>
          <w:rFonts w:cs="Arial"/>
          <w:szCs w:val="20"/>
        </w:rPr>
        <w:t xml:space="preserve"> posamično in v njem navesti vse zahtevane podatke. Ponudnik v sistemu e-JN označi, da gre za skupno ponudbe ter navede ponudnike v skupni ponudbi</w:t>
      </w:r>
      <w:r w:rsidR="007F3468" w:rsidRPr="0000171F">
        <w:rPr>
          <w:rFonts w:cs="Arial"/>
          <w:szCs w:val="20"/>
        </w:rPr>
        <w:t>.</w:t>
      </w:r>
    </w:p>
    <w:p w14:paraId="384C40DF" w14:textId="77777777" w:rsidR="00B86097" w:rsidRPr="0000171F" w:rsidRDefault="00B86097" w:rsidP="0000171F">
      <w:pPr>
        <w:spacing w:line="240" w:lineRule="auto"/>
        <w:rPr>
          <w:rFonts w:cs="Arial"/>
          <w:szCs w:val="20"/>
        </w:rPr>
      </w:pPr>
    </w:p>
    <w:p w14:paraId="6061745D" w14:textId="54B5D6B7" w:rsidR="00B86097" w:rsidRPr="0000171F" w:rsidRDefault="00B86097" w:rsidP="0000171F">
      <w:pPr>
        <w:spacing w:line="240" w:lineRule="auto"/>
        <w:rPr>
          <w:rFonts w:cs="Arial"/>
          <w:szCs w:val="20"/>
        </w:rPr>
      </w:pPr>
      <w:r w:rsidRPr="0000171F">
        <w:rPr>
          <w:rFonts w:cs="Arial"/>
          <w:szCs w:val="20"/>
        </w:rPr>
        <w:lastRenderedPageBreak/>
        <w:t xml:space="preserve">V primeru, da skupina ponudnikov predloži skupno ponudbo, mora vsak ponudnik izpolnjevati vse pogoje določene v točki </w:t>
      </w:r>
      <w:r w:rsidR="00026363" w:rsidRPr="0000171F">
        <w:rPr>
          <w:rFonts w:cs="Arial"/>
          <w:szCs w:val="20"/>
        </w:rPr>
        <w:t xml:space="preserve">10.1 </w:t>
      </w:r>
      <w:r w:rsidRPr="0000171F">
        <w:rPr>
          <w:rFonts w:cs="Arial"/>
          <w:szCs w:val="20"/>
        </w:rPr>
        <w:t>teh navodil.</w:t>
      </w:r>
    </w:p>
    <w:p w14:paraId="15BA0D52" w14:textId="77777777" w:rsidR="00D346E2" w:rsidRPr="0000171F" w:rsidRDefault="00D346E2" w:rsidP="0000171F">
      <w:pPr>
        <w:spacing w:line="240" w:lineRule="auto"/>
        <w:rPr>
          <w:rFonts w:cs="Arial"/>
          <w:szCs w:val="20"/>
        </w:rPr>
      </w:pPr>
    </w:p>
    <w:p w14:paraId="1D9DCE18" w14:textId="5335A805" w:rsidR="00B86097" w:rsidRPr="0000171F" w:rsidRDefault="00B86097" w:rsidP="0000171F">
      <w:pPr>
        <w:spacing w:line="240" w:lineRule="auto"/>
        <w:rPr>
          <w:rFonts w:cs="Arial"/>
          <w:szCs w:val="20"/>
        </w:rPr>
      </w:pPr>
      <w:r w:rsidRPr="0000171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026363" w:rsidRPr="0000171F">
        <w:rPr>
          <w:rFonts w:cs="Arial"/>
          <w:szCs w:val="20"/>
        </w:rPr>
        <w:t>10</w:t>
      </w:r>
      <w:r w:rsidRPr="0000171F">
        <w:rPr>
          <w:rFonts w:cs="Arial"/>
          <w:szCs w:val="20"/>
        </w:rPr>
        <w:t xml:space="preserve">.1 </w:t>
      </w:r>
      <w:r w:rsidR="00762819" w:rsidRPr="0000171F">
        <w:rPr>
          <w:rFonts w:cs="Arial"/>
          <w:szCs w:val="20"/>
        </w:rPr>
        <w:t>teh navodil</w:t>
      </w:r>
      <w:r w:rsidRPr="0000171F">
        <w:rPr>
          <w:rFonts w:cs="Arial"/>
          <w:szCs w:val="20"/>
        </w:rPr>
        <w:t xml:space="preserve">. Če bo katerikoli izmed skupnih ponudnikov v položaju iz točk </w:t>
      </w:r>
      <w:r w:rsidR="00026363" w:rsidRPr="0000171F">
        <w:rPr>
          <w:rFonts w:cs="Arial"/>
          <w:szCs w:val="20"/>
        </w:rPr>
        <w:t>10</w:t>
      </w:r>
      <w:r w:rsidRPr="0000171F">
        <w:rPr>
          <w:rFonts w:cs="Arial"/>
          <w:szCs w:val="20"/>
        </w:rPr>
        <w:t>.1</w:t>
      </w:r>
      <w:r w:rsidR="00762819" w:rsidRPr="0000171F">
        <w:rPr>
          <w:rFonts w:cs="Arial"/>
          <w:szCs w:val="20"/>
        </w:rPr>
        <w:t xml:space="preserve">.1 do </w:t>
      </w:r>
      <w:r w:rsidR="00026363" w:rsidRPr="0000171F">
        <w:rPr>
          <w:rFonts w:cs="Arial"/>
          <w:szCs w:val="20"/>
        </w:rPr>
        <w:t>10</w:t>
      </w:r>
      <w:r w:rsidR="00625A5B" w:rsidRPr="0000171F">
        <w:rPr>
          <w:rFonts w:cs="Arial"/>
          <w:szCs w:val="20"/>
        </w:rPr>
        <w:t>.</w:t>
      </w:r>
      <w:r w:rsidR="00762819" w:rsidRPr="0000171F">
        <w:rPr>
          <w:rFonts w:cs="Arial"/>
          <w:szCs w:val="20"/>
        </w:rPr>
        <w:t>1.4</w:t>
      </w:r>
      <w:r w:rsidRPr="0000171F">
        <w:rPr>
          <w:rFonts w:cs="Arial"/>
          <w:szCs w:val="20"/>
        </w:rPr>
        <w:t xml:space="preserve"> teh navodil, bo naročnik ravnal v skladu z devetim, desetim in enajstim odstavkom 75. člena ZJN-3.</w:t>
      </w:r>
    </w:p>
    <w:p w14:paraId="73E4C388" w14:textId="77777777" w:rsidR="00CA5681" w:rsidRPr="0000171F" w:rsidRDefault="00CA5681" w:rsidP="0000171F">
      <w:pPr>
        <w:spacing w:line="240" w:lineRule="auto"/>
        <w:rPr>
          <w:rFonts w:cs="Arial"/>
          <w:szCs w:val="20"/>
        </w:rPr>
      </w:pPr>
    </w:p>
    <w:p w14:paraId="09E5C677" w14:textId="1B907D44" w:rsidR="00790CE5" w:rsidRPr="0000171F" w:rsidRDefault="00A74B55" w:rsidP="0000171F">
      <w:pPr>
        <w:spacing w:line="240" w:lineRule="auto"/>
        <w:rPr>
          <w:rFonts w:cs="Arial"/>
          <w:szCs w:val="20"/>
        </w:rPr>
      </w:pPr>
      <w:r w:rsidRPr="0000171F">
        <w:rPr>
          <w:rFonts w:cs="Arial"/>
          <w:szCs w:val="20"/>
        </w:rPr>
        <w:t xml:space="preserve">Pogoje </w:t>
      </w:r>
      <w:r w:rsidR="00FE5BC7" w:rsidRPr="0000171F">
        <w:rPr>
          <w:rFonts w:cs="Arial"/>
          <w:szCs w:val="20"/>
        </w:rPr>
        <w:t>iz točke</w:t>
      </w:r>
      <w:r w:rsidR="00026363" w:rsidRPr="0000171F">
        <w:rPr>
          <w:rFonts w:cs="Arial"/>
          <w:szCs w:val="20"/>
        </w:rPr>
        <w:t xml:space="preserve"> 10</w:t>
      </w:r>
      <w:r w:rsidR="00FE5BC7" w:rsidRPr="0000171F">
        <w:rPr>
          <w:rFonts w:cs="Arial"/>
          <w:szCs w:val="20"/>
        </w:rPr>
        <w:t>.2</w:t>
      </w:r>
      <w:r w:rsidRPr="0000171F">
        <w:rPr>
          <w:rFonts w:cs="Arial"/>
          <w:szCs w:val="20"/>
        </w:rPr>
        <w:t xml:space="preserve"> lahko ponudniki izpolnjujejo kumulativno.</w:t>
      </w:r>
      <w:r w:rsidR="006E0BD5" w:rsidRPr="0000171F">
        <w:rPr>
          <w:rFonts w:cs="Arial"/>
          <w:szCs w:val="20"/>
        </w:rPr>
        <w:t xml:space="preserve"> Dokumente, ki se nanašajo na dokazovanje teh pogojev, poda katerikoli ponudnik v skupni ponudbi.</w:t>
      </w:r>
      <w:r w:rsidR="00CA5681" w:rsidRPr="0000171F">
        <w:rPr>
          <w:rFonts w:cs="Arial"/>
          <w:szCs w:val="20"/>
        </w:rPr>
        <w:t xml:space="preserve"> </w:t>
      </w:r>
    </w:p>
    <w:p w14:paraId="36B7DD41" w14:textId="77777777" w:rsidR="00790CE5" w:rsidRPr="0000171F" w:rsidRDefault="00790CE5" w:rsidP="0000171F">
      <w:pPr>
        <w:spacing w:line="240" w:lineRule="auto"/>
        <w:rPr>
          <w:rFonts w:cs="Arial"/>
          <w:szCs w:val="20"/>
        </w:rPr>
      </w:pPr>
    </w:p>
    <w:p w14:paraId="1CC07459" w14:textId="77777777" w:rsidR="00FD6FB0" w:rsidRPr="0000171F" w:rsidRDefault="00FD6FB0" w:rsidP="0000171F">
      <w:pPr>
        <w:spacing w:line="240" w:lineRule="auto"/>
        <w:rPr>
          <w:rFonts w:cs="Arial"/>
          <w:szCs w:val="20"/>
        </w:rPr>
      </w:pPr>
      <w:r w:rsidRPr="0000171F">
        <w:rPr>
          <w:rFonts w:cs="Arial"/>
          <w:szCs w:val="20"/>
        </w:rPr>
        <w:t xml:space="preserve">V primeru, da skupina ponudnikov predloži skupno ponudbo, v sistem e-JN naloži en obrazec </w:t>
      </w:r>
      <w:r w:rsidRPr="0000171F">
        <w:rPr>
          <w:rFonts w:cs="Arial"/>
          <w:iCs/>
          <w:szCs w:val="20"/>
        </w:rPr>
        <w:t>Predračun</w:t>
      </w:r>
      <w:r w:rsidRPr="0000171F">
        <w:rPr>
          <w:rFonts w:cs="Arial"/>
          <w:szCs w:val="20"/>
        </w:rPr>
        <w:t>.</w:t>
      </w:r>
    </w:p>
    <w:p w14:paraId="5C0090D0" w14:textId="77777777" w:rsidR="00FD6FB0" w:rsidRPr="0000171F" w:rsidRDefault="00FD6FB0" w:rsidP="0000171F">
      <w:pPr>
        <w:spacing w:line="240" w:lineRule="auto"/>
        <w:rPr>
          <w:rFonts w:cs="Arial"/>
          <w:szCs w:val="20"/>
        </w:rPr>
      </w:pPr>
    </w:p>
    <w:p w14:paraId="3697EA88" w14:textId="720F2CB4" w:rsidR="00B86097" w:rsidRPr="0000171F" w:rsidRDefault="00762819" w:rsidP="0000171F">
      <w:pPr>
        <w:spacing w:line="240" w:lineRule="auto"/>
        <w:rPr>
          <w:rFonts w:cs="Arial"/>
          <w:szCs w:val="20"/>
        </w:rPr>
      </w:pPr>
      <w:r w:rsidRPr="0000171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733D968E" w14:textId="77777777" w:rsidR="00CA2846" w:rsidRPr="0000171F" w:rsidRDefault="00CA2846" w:rsidP="0000171F">
      <w:pPr>
        <w:spacing w:line="240" w:lineRule="auto"/>
        <w:rPr>
          <w:rFonts w:cs="Arial"/>
          <w:szCs w:val="20"/>
        </w:rPr>
      </w:pPr>
    </w:p>
    <w:p w14:paraId="7D0D390C" w14:textId="6D2E0567" w:rsidR="00B86097" w:rsidRPr="0000171F" w:rsidRDefault="00B86097" w:rsidP="0000171F">
      <w:pPr>
        <w:spacing w:line="240" w:lineRule="auto"/>
        <w:rPr>
          <w:rFonts w:cs="Arial"/>
          <w:szCs w:val="20"/>
        </w:rPr>
      </w:pPr>
      <w:r w:rsidRPr="0000171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sidRPr="0000171F">
        <w:rPr>
          <w:rFonts w:cs="Arial"/>
          <w:color w:val="0000FF"/>
          <w:szCs w:val="20"/>
        </w:rPr>
        <w:t>.</w:t>
      </w:r>
      <w:r w:rsidRPr="0000171F">
        <w:rPr>
          <w:rFonts w:cs="Arial"/>
          <w:color w:val="0000FF"/>
          <w:szCs w:val="20"/>
        </w:rPr>
        <w:t xml:space="preserve"> </w:t>
      </w:r>
      <w:r w:rsidRPr="0000171F">
        <w:rPr>
          <w:rFonts w:cs="Arial"/>
          <w:szCs w:val="20"/>
        </w:rPr>
        <w:t>Ne glede na to pa ponudniki odgovarjajo naročniku solidarno.</w:t>
      </w:r>
    </w:p>
    <w:p w14:paraId="2832A4D3" w14:textId="77777777" w:rsidR="00EB51F3" w:rsidRPr="0000171F" w:rsidRDefault="00EB51F3" w:rsidP="0000171F">
      <w:pPr>
        <w:spacing w:line="240" w:lineRule="auto"/>
        <w:rPr>
          <w:rFonts w:cs="Arial"/>
          <w:szCs w:val="20"/>
        </w:rPr>
      </w:pPr>
    </w:p>
    <w:p w14:paraId="7F5272CC" w14:textId="7E7F18A0" w:rsidR="00B86097" w:rsidRPr="0000171F" w:rsidRDefault="00B86097" w:rsidP="0000171F">
      <w:pPr>
        <w:pStyle w:val="Naslov3"/>
        <w:keepLines w:val="0"/>
        <w:spacing w:before="0" w:after="0" w:line="240" w:lineRule="auto"/>
        <w:ind w:left="794" w:hanging="794"/>
        <w:rPr>
          <w:rFonts w:cs="Arial"/>
          <w:i w:val="0"/>
          <w:szCs w:val="20"/>
        </w:rPr>
      </w:pPr>
      <w:bookmarkStart w:id="77" w:name="_Toc220921343"/>
      <w:r w:rsidRPr="0000171F">
        <w:rPr>
          <w:rFonts w:cs="Arial"/>
          <w:i w:val="0"/>
          <w:szCs w:val="20"/>
        </w:rPr>
        <w:t>Ponudba s podizvajalci</w:t>
      </w:r>
      <w:bookmarkEnd w:id="76"/>
      <w:bookmarkEnd w:id="77"/>
    </w:p>
    <w:p w14:paraId="6594B6DB" w14:textId="77777777" w:rsidR="00EB51F3" w:rsidRPr="0000171F" w:rsidRDefault="00EB51F3" w:rsidP="0000171F">
      <w:pPr>
        <w:spacing w:line="240" w:lineRule="auto"/>
        <w:rPr>
          <w:rFonts w:cs="Arial"/>
          <w:szCs w:val="20"/>
        </w:rPr>
      </w:pPr>
    </w:p>
    <w:p w14:paraId="7525D337" w14:textId="77777777" w:rsidR="00FD6FB0" w:rsidRPr="0000171F" w:rsidRDefault="00FD6FB0" w:rsidP="0000171F">
      <w:pPr>
        <w:spacing w:line="240" w:lineRule="auto"/>
        <w:rPr>
          <w:rFonts w:cs="Arial"/>
        </w:rPr>
      </w:pPr>
      <w:r w:rsidRPr="0000171F">
        <w:rPr>
          <w:rFonts w:cs="Arial"/>
          <w:szCs w:val="20"/>
        </w:rPr>
        <w:t xml:space="preserve">V primeru, da bo ponudnik pri izvedbi naročila sodeloval s podizvajalci, mora v </w:t>
      </w:r>
      <w:r w:rsidRPr="0000171F">
        <w:rPr>
          <w:rFonts w:cs="Arial"/>
          <w:iCs/>
          <w:color w:val="000000"/>
          <w:szCs w:val="20"/>
        </w:rPr>
        <w:t>ponudbi</w:t>
      </w:r>
      <w:r w:rsidRPr="0000171F">
        <w:rPr>
          <w:rFonts w:cs="Arial"/>
          <w:szCs w:val="20"/>
        </w:rPr>
        <w:t xml:space="preserve"> navesti vse predlagane podizvajalce ter vsak del javnega naročila, ki ga namerava oddati v </w:t>
      </w:r>
      <w:proofErr w:type="spellStart"/>
      <w:r w:rsidRPr="0000171F">
        <w:rPr>
          <w:rFonts w:cs="Arial"/>
          <w:szCs w:val="20"/>
        </w:rPr>
        <w:t>podizvajanje</w:t>
      </w:r>
      <w:proofErr w:type="spellEnd"/>
      <w:r w:rsidRPr="0000171F">
        <w:rPr>
          <w:rFonts w:cs="Arial"/>
          <w:szCs w:val="20"/>
        </w:rPr>
        <w:t>. Če ponudnik nastopa v ponudbi z več kot enim podizvajalcem, mora napisati delež podizvajanja za vsakega prijavljenega podizvajalca posebej.</w:t>
      </w:r>
    </w:p>
    <w:p w14:paraId="334C718E" w14:textId="77777777" w:rsidR="00FD6FB0" w:rsidRPr="0000171F" w:rsidRDefault="00FD6FB0" w:rsidP="0000171F">
      <w:pPr>
        <w:spacing w:line="240" w:lineRule="auto"/>
        <w:rPr>
          <w:rFonts w:cs="Arial"/>
          <w:szCs w:val="20"/>
        </w:rPr>
      </w:pPr>
    </w:p>
    <w:p w14:paraId="395AB55F" w14:textId="77777777" w:rsidR="00A222DF" w:rsidRPr="0000171F" w:rsidRDefault="00A222DF" w:rsidP="0000171F">
      <w:pPr>
        <w:spacing w:line="240" w:lineRule="auto"/>
        <w:rPr>
          <w:rFonts w:cs="Arial"/>
        </w:rPr>
      </w:pPr>
      <w:r w:rsidRPr="0000171F">
        <w:rPr>
          <w:rFonts w:cs="Arial"/>
          <w:szCs w:val="20"/>
        </w:rPr>
        <w:t>Ponudnik v sistem e-JN označi, da gre za ponudbo s podizvajalci in navede vse sodelujoče gospodarske subjekte.</w:t>
      </w:r>
    </w:p>
    <w:p w14:paraId="5FF66369" w14:textId="77777777" w:rsidR="00A222DF" w:rsidRPr="0000171F" w:rsidRDefault="00A222DF" w:rsidP="0000171F">
      <w:pPr>
        <w:spacing w:line="240" w:lineRule="auto"/>
        <w:rPr>
          <w:rFonts w:cs="Arial"/>
          <w:szCs w:val="20"/>
        </w:rPr>
      </w:pPr>
    </w:p>
    <w:p w14:paraId="13A203A0" w14:textId="77777777" w:rsidR="00A222DF" w:rsidRPr="0000171F" w:rsidRDefault="00A222DF" w:rsidP="0000171F">
      <w:pPr>
        <w:spacing w:line="240" w:lineRule="auto"/>
        <w:rPr>
          <w:rFonts w:cs="Arial"/>
          <w:szCs w:val="20"/>
        </w:rPr>
      </w:pPr>
      <w:r w:rsidRPr="0000171F">
        <w:rPr>
          <w:rFonts w:cs="Arial"/>
          <w:szCs w:val="20"/>
        </w:rPr>
        <w:t xml:space="preserve">Ponudnik mora v ponudbi predložiti izpolnjene obrazce </w:t>
      </w:r>
      <w:r w:rsidRPr="0000171F">
        <w:rPr>
          <w:rFonts w:cs="Arial"/>
          <w:i/>
          <w:color w:val="000000"/>
          <w:szCs w:val="20"/>
        </w:rPr>
        <w:t>ESPD</w:t>
      </w:r>
      <w:r w:rsidRPr="0000171F">
        <w:rPr>
          <w:rFonts w:cs="Arial"/>
          <w:szCs w:val="20"/>
        </w:rPr>
        <w:t xml:space="preserve"> za vsakega podizvajalca, s katerim bo sodeloval pri naročilu. Če bodo pri podizvajalcu obstajali razlogi za izključitev iz točke 10.1 teh navodil, bo naročnik podizvajalca zavrnil. </w:t>
      </w:r>
    </w:p>
    <w:p w14:paraId="5589DA4A" w14:textId="77777777" w:rsidR="00B86097" w:rsidRPr="0000171F" w:rsidRDefault="00B86097" w:rsidP="0000171F">
      <w:pPr>
        <w:spacing w:line="240" w:lineRule="auto"/>
        <w:rPr>
          <w:rFonts w:cs="Arial"/>
          <w:szCs w:val="20"/>
        </w:rPr>
      </w:pPr>
    </w:p>
    <w:p w14:paraId="0ADED243" w14:textId="7566D706" w:rsidR="00A222DF" w:rsidRPr="0000171F" w:rsidRDefault="00A222DF" w:rsidP="0000171F">
      <w:pPr>
        <w:spacing w:line="240" w:lineRule="auto"/>
        <w:rPr>
          <w:rFonts w:cs="Arial"/>
          <w:szCs w:val="20"/>
        </w:rPr>
      </w:pPr>
      <w:r w:rsidRPr="0000171F">
        <w:rPr>
          <w:rFonts w:cs="Arial"/>
          <w:szCs w:val="20"/>
        </w:rPr>
        <w:t>Če ponudnik za izpolnjevanje kadrovske sposobnosti iz točke 10.2 teh navodil uporablja zmogljivosti podizvajalca, je poleg določenega v tej točki potrebno upoštevati še naslednjo točko teh navodil.</w:t>
      </w:r>
    </w:p>
    <w:p w14:paraId="2134FF47" w14:textId="77777777" w:rsidR="00A222DF" w:rsidRPr="0000171F" w:rsidRDefault="00A222DF" w:rsidP="0000171F">
      <w:pPr>
        <w:spacing w:line="240" w:lineRule="auto"/>
        <w:rPr>
          <w:rFonts w:cs="Arial"/>
          <w:szCs w:val="20"/>
        </w:rPr>
      </w:pPr>
    </w:p>
    <w:p w14:paraId="6CBE5206" w14:textId="35F2BCC0" w:rsidR="005733C5" w:rsidRPr="0000171F" w:rsidRDefault="001114AF" w:rsidP="0000171F">
      <w:pPr>
        <w:spacing w:line="240" w:lineRule="auto"/>
        <w:rPr>
          <w:rFonts w:cs="Arial"/>
          <w:szCs w:val="20"/>
        </w:rPr>
      </w:pPr>
      <w:r w:rsidRPr="0000171F">
        <w:rPr>
          <w:rFonts w:cs="Arial"/>
          <w:szCs w:val="20"/>
        </w:rPr>
        <w:t xml:space="preserve">Ponudnik mora za posameznega podizvajalca priložiti enaka dokazila za izpolnjevanje pogojev, kot jih mora priložiti zase. </w:t>
      </w:r>
    </w:p>
    <w:p w14:paraId="08ECB803" w14:textId="77777777" w:rsidR="00B162A9" w:rsidRPr="0000171F" w:rsidRDefault="00B162A9" w:rsidP="0000171F">
      <w:pPr>
        <w:spacing w:line="240" w:lineRule="auto"/>
        <w:rPr>
          <w:rFonts w:cs="Arial"/>
          <w:szCs w:val="20"/>
        </w:rPr>
      </w:pPr>
    </w:p>
    <w:p w14:paraId="5225D30D" w14:textId="77777777" w:rsidR="00026363" w:rsidRPr="0000171F" w:rsidRDefault="00026363" w:rsidP="0000171F">
      <w:pPr>
        <w:spacing w:line="240" w:lineRule="auto"/>
        <w:rPr>
          <w:rFonts w:cs="Arial"/>
          <w:szCs w:val="20"/>
        </w:rPr>
      </w:pPr>
      <w:r w:rsidRPr="0000171F">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12C4FA1E" w14:textId="77777777" w:rsidR="00B86097" w:rsidRPr="0000171F" w:rsidRDefault="00B86097" w:rsidP="0000171F">
      <w:pPr>
        <w:spacing w:line="240" w:lineRule="auto"/>
        <w:rPr>
          <w:rFonts w:cs="Arial"/>
          <w:szCs w:val="20"/>
        </w:rPr>
      </w:pPr>
    </w:p>
    <w:p w14:paraId="2E0F1EDC" w14:textId="6E184AC0" w:rsidR="00CA5681" w:rsidRPr="0000171F" w:rsidRDefault="000C2626" w:rsidP="0000171F">
      <w:pPr>
        <w:spacing w:line="240" w:lineRule="auto"/>
        <w:rPr>
          <w:rFonts w:cs="Arial"/>
          <w:szCs w:val="20"/>
        </w:rPr>
      </w:pPr>
      <w:r w:rsidRPr="0000171F">
        <w:rPr>
          <w:rFonts w:cs="Arial"/>
          <w:szCs w:val="20"/>
        </w:rPr>
        <w:t>Izbrani ponudnik</w:t>
      </w:r>
      <w:r w:rsidR="00B86097" w:rsidRPr="0000171F">
        <w:rPr>
          <w:rFonts w:cs="Arial"/>
          <w:szCs w:val="20"/>
        </w:rPr>
        <w:t xml:space="preserve"> v razmerju do naročnika v celoti odgovarja za izvedbo naročila. </w:t>
      </w:r>
    </w:p>
    <w:p w14:paraId="48A32461" w14:textId="77777777" w:rsidR="00EB51F3" w:rsidRPr="0000171F" w:rsidRDefault="00EB51F3" w:rsidP="0000171F">
      <w:pPr>
        <w:spacing w:line="240" w:lineRule="auto"/>
        <w:rPr>
          <w:rFonts w:cs="Arial"/>
          <w:szCs w:val="20"/>
        </w:rPr>
      </w:pPr>
    </w:p>
    <w:p w14:paraId="1A612C26" w14:textId="77777777" w:rsidR="00411619" w:rsidRPr="0000171F" w:rsidRDefault="00411619" w:rsidP="0000171F">
      <w:pPr>
        <w:spacing w:line="240" w:lineRule="auto"/>
        <w:rPr>
          <w:rFonts w:cs="Arial"/>
          <w:szCs w:val="20"/>
        </w:rPr>
      </w:pPr>
    </w:p>
    <w:p w14:paraId="4895DD25" w14:textId="77777777" w:rsidR="00411619" w:rsidRPr="0000171F" w:rsidRDefault="00411619" w:rsidP="0000171F">
      <w:pPr>
        <w:spacing w:line="240" w:lineRule="auto"/>
        <w:rPr>
          <w:rFonts w:cs="Arial"/>
          <w:szCs w:val="20"/>
        </w:rPr>
      </w:pPr>
    </w:p>
    <w:p w14:paraId="2443DE30" w14:textId="77777777" w:rsidR="00CA5681" w:rsidRPr="0000171F" w:rsidRDefault="00CA5681" w:rsidP="0000171F">
      <w:pPr>
        <w:pStyle w:val="Naslov3"/>
        <w:keepLines w:val="0"/>
        <w:spacing w:before="0" w:after="0" w:line="240" w:lineRule="auto"/>
        <w:ind w:left="794" w:hanging="794"/>
        <w:rPr>
          <w:rFonts w:cs="Arial"/>
          <w:i w:val="0"/>
          <w:szCs w:val="20"/>
        </w:rPr>
      </w:pPr>
      <w:bookmarkStart w:id="78" w:name="_Toc5277417"/>
      <w:bookmarkStart w:id="79" w:name="_Toc76985848"/>
      <w:bookmarkStart w:id="80" w:name="_Toc220921344"/>
      <w:r w:rsidRPr="0000171F">
        <w:rPr>
          <w:rFonts w:cs="Arial"/>
          <w:i w:val="0"/>
          <w:szCs w:val="20"/>
        </w:rPr>
        <w:t>Uporaba zmogljivosti drugih subjektov</w:t>
      </w:r>
      <w:bookmarkEnd w:id="78"/>
      <w:bookmarkEnd w:id="79"/>
      <w:bookmarkEnd w:id="80"/>
    </w:p>
    <w:p w14:paraId="2ADD46B9" w14:textId="77777777" w:rsidR="00EB51F3" w:rsidRPr="0000171F" w:rsidRDefault="00EB51F3" w:rsidP="0000171F">
      <w:pPr>
        <w:spacing w:line="240" w:lineRule="auto"/>
        <w:rPr>
          <w:rFonts w:cs="Arial"/>
          <w:szCs w:val="20"/>
        </w:rPr>
      </w:pPr>
    </w:p>
    <w:p w14:paraId="7AD58B4A" w14:textId="2BBDF5CB" w:rsidR="008954DF" w:rsidRPr="0000171F" w:rsidRDefault="008954DF" w:rsidP="0000171F">
      <w:pPr>
        <w:spacing w:line="240" w:lineRule="auto"/>
        <w:rPr>
          <w:rFonts w:cs="Arial"/>
          <w:szCs w:val="20"/>
        </w:rPr>
      </w:pPr>
      <w:r w:rsidRPr="0000171F">
        <w:rPr>
          <w:rFonts w:cs="Arial"/>
          <w:szCs w:val="20"/>
        </w:rPr>
        <w:t>Ponudnik lahko glede pogojev v zvezi kadrovsko sposobnostjo za predmetno naročilo uporabi zmogljivosti podizvajalca</w:t>
      </w:r>
      <w:r w:rsidR="00DB4E06" w:rsidRPr="0000171F">
        <w:rPr>
          <w:rFonts w:cs="Arial"/>
          <w:szCs w:val="20"/>
        </w:rPr>
        <w:t>, vendar le v primeru, če bodo le ti izvajali storitve, za katere se zahtevajo te zmogljivosti</w:t>
      </w:r>
      <w:r w:rsidRPr="0000171F">
        <w:rPr>
          <w:rFonts w:cs="Arial"/>
          <w:szCs w:val="20"/>
        </w:rPr>
        <w:t xml:space="preserve">. </w:t>
      </w:r>
      <w:r w:rsidRPr="0000171F">
        <w:rPr>
          <w:rFonts w:eastAsia="Times New Roman" w:cs="Arial"/>
          <w:szCs w:val="20"/>
        </w:rPr>
        <w:t>V ponudbi mora ponudnik označiti, da gre za uporabo zmogljivosti podizvajalca ter navesti vse sodelujoče gospodarske subjekte.</w:t>
      </w:r>
    </w:p>
    <w:p w14:paraId="2AE052CF" w14:textId="77777777" w:rsidR="008954DF" w:rsidRPr="0000171F" w:rsidRDefault="008954DF" w:rsidP="0000171F">
      <w:pPr>
        <w:spacing w:line="240" w:lineRule="auto"/>
        <w:rPr>
          <w:rFonts w:cs="Arial"/>
          <w:szCs w:val="20"/>
        </w:rPr>
      </w:pPr>
    </w:p>
    <w:p w14:paraId="2B3EDEE1" w14:textId="6665DE42" w:rsidR="00A222DF" w:rsidRPr="0000171F" w:rsidRDefault="00DB4E06" w:rsidP="0000171F">
      <w:pPr>
        <w:spacing w:line="240" w:lineRule="auto"/>
        <w:rPr>
          <w:rFonts w:cs="Arial"/>
        </w:rPr>
      </w:pPr>
      <w:r w:rsidRPr="0000171F">
        <w:rPr>
          <w:rFonts w:cs="Arial"/>
          <w:szCs w:val="20"/>
        </w:rPr>
        <w:lastRenderedPageBreak/>
        <w:t>Če želi ponudnik uporabiti zmogljivosti podizvajalca</w:t>
      </w:r>
      <w:r w:rsidR="00A222DF" w:rsidRPr="0000171F">
        <w:rPr>
          <w:rFonts w:cs="Arial"/>
          <w:szCs w:val="20"/>
        </w:rPr>
        <w:t xml:space="preserve">, mora poleg v tej in prejšnji točki navodil že navedenih zahtev za podizvajalca (ESPD za podizvajalca, navedba dela naročila, ki ga namerava dati v </w:t>
      </w:r>
      <w:proofErr w:type="spellStart"/>
      <w:r w:rsidR="00A222DF" w:rsidRPr="0000171F">
        <w:rPr>
          <w:rFonts w:cs="Arial"/>
          <w:szCs w:val="20"/>
        </w:rPr>
        <w:t>podizva</w:t>
      </w:r>
      <w:r w:rsidR="00DC118A" w:rsidRPr="0000171F">
        <w:rPr>
          <w:rFonts w:cs="Arial"/>
          <w:szCs w:val="20"/>
        </w:rPr>
        <w:t>ja</w:t>
      </w:r>
      <w:r w:rsidR="00A222DF" w:rsidRPr="0000171F">
        <w:rPr>
          <w:rFonts w:cs="Arial"/>
          <w:szCs w:val="20"/>
        </w:rPr>
        <w:t>nje</w:t>
      </w:r>
      <w:proofErr w:type="spellEnd"/>
      <w:r w:rsidR="00A222DF" w:rsidRPr="0000171F">
        <w:rPr>
          <w:rFonts w:cs="Arial"/>
          <w:szCs w:val="20"/>
        </w:rPr>
        <w:t xml:space="preserve">, delež podizvajanja za vsakega prijavljenega podizvajalca posebej, itn.) v ponudbi dokazati, da bo imel na voljo sredstva, na primer s predložitvijo zagotovil podizvajalca za ta namen – pisni dogovor med ponudnikom in podizvajalcem avtorska pogodba, </w:t>
      </w:r>
      <w:proofErr w:type="spellStart"/>
      <w:r w:rsidR="00A222DF" w:rsidRPr="0000171F">
        <w:rPr>
          <w:rFonts w:cs="Arial"/>
          <w:szCs w:val="20"/>
        </w:rPr>
        <w:t>podjemna</w:t>
      </w:r>
      <w:proofErr w:type="spellEnd"/>
      <w:r w:rsidR="00A222DF" w:rsidRPr="0000171F">
        <w:rPr>
          <w:rFonts w:cs="Arial"/>
          <w:szCs w:val="20"/>
        </w:rPr>
        <w:t xml:space="preserve"> pogodba in podobno – če gre za kadre mora biti poimensko razvidno sodelovanje prijavljenih kadrov (podizvajalec je v tem primeru lahko kader sam ali pa gospodarski subjekt, pri katerem je kader zaposlen).</w:t>
      </w:r>
    </w:p>
    <w:p w14:paraId="25F9206D" w14:textId="77777777" w:rsidR="00A222DF" w:rsidRPr="0000171F" w:rsidRDefault="00A222DF" w:rsidP="0000171F">
      <w:pPr>
        <w:spacing w:line="240" w:lineRule="auto"/>
        <w:rPr>
          <w:rFonts w:cs="Arial"/>
          <w:szCs w:val="20"/>
        </w:rPr>
      </w:pPr>
    </w:p>
    <w:p w14:paraId="615DC266" w14:textId="62758A9D" w:rsidR="00A222DF" w:rsidRPr="0000171F" w:rsidRDefault="00A222DF" w:rsidP="0000171F">
      <w:pPr>
        <w:spacing w:line="240" w:lineRule="auto"/>
        <w:rPr>
          <w:rFonts w:cs="Arial"/>
          <w:szCs w:val="20"/>
        </w:rPr>
      </w:pPr>
      <w:r w:rsidRPr="0000171F">
        <w:rPr>
          <w:rFonts w:cs="Arial"/>
          <w:szCs w:val="20"/>
        </w:rPr>
        <w:t>Naročnik bo v tem primeru ravnal v skladu z drugim odstavkom 81. člena ZJN-3.</w:t>
      </w:r>
      <w:r w:rsidRPr="0000171F">
        <w:rPr>
          <w:rFonts w:cs="Arial"/>
          <w:iCs/>
          <w:szCs w:val="20"/>
        </w:rPr>
        <w:t xml:space="preserve"> Ponudnik mora v ponudbi za te subjekte predložiti tudi njihove izpolnjene obrazce ESPD. V kolikor bodo pri teh subjektih obstajali razlogi za izključitev iz točke 10.1 teh</w:t>
      </w:r>
      <w:r w:rsidRPr="0000171F">
        <w:rPr>
          <w:rFonts w:cs="Arial"/>
          <w:szCs w:val="20"/>
        </w:rPr>
        <w:t xml:space="preserve"> navodil, jih bo naročnik zavrnil.</w:t>
      </w:r>
    </w:p>
    <w:p w14:paraId="48107500" w14:textId="77777777" w:rsidR="00EB51F3" w:rsidRPr="0000171F" w:rsidRDefault="00EB51F3" w:rsidP="0000171F">
      <w:pPr>
        <w:spacing w:line="240" w:lineRule="auto"/>
        <w:rPr>
          <w:rFonts w:cs="Arial"/>
          <w:szCs w:val="20"/>
        </w:rPr>
      </w:pPr>
    </w:p>
    <w:p w14:paraId="31B5BABC" w14:textId="77777777" w:rsidR="003F7D4F" w:rsidRPr="0000171F" w:rsidRDefault="003F7D4F" w:rsidP="0000171F">
      <w:pPr>
        <w:pStyle w:val="Naslov3"/>
        <w:keepLines w:val="0"/>
        <w:spacing w:before="0" w:after="0" w:line="240" w:lineRule="auto"/>
        <w:ind w:left="794" w:hanging="794"/>
        <w:rPr>
          <w:rFonts w:eastAsia="Arial Unicode MS" w:cs="Arial"/>
          <w:i w:val="0"/>
          <w:szCs w:val="20"/>
          <w:lang w:eastAsia="ar-SA"/>
        </w:rPr>
      </w:pPr>
      <w:bookmarkStart w:id="81" w:name="_Toc336851756"/>
      <w:bookmarkStart w:id="82" w:name="_Toc336851804"/>
      <w:bookmarkStart w:id="83" w:name="_Toc220921345"/>
      <w:r w:rsidRPr="0000171F">
        <w:rPr>
          <w:rFonts w:eastAsia="Arial Unicode MS" w:cs="Arial"/>
          <w:i w:val="0"/>
          <w:szCs w:val="20"/>
          <w:lang w:eastAsia="ar-SA"/>
        </w:rPr>
        <w:t>Variantne ponudbe</w:t>
      </w:r>
      <w:bookmarkEnd w:id="81"/>
      <w:bookmarkEnd w:id="82"/>
      <w:bookmarkEnd w:id="83"/>
    </w:p>
    <w:p w14:paraId="17C51477" w14:textId="77777777" w:rsidR="00EB51F3" w:rsidRPr="0000171F" w:rsidRDefault="00EB51F3" w:rsidP="0000171F">
      <w:pPr>
        <w:spacing w:line="240" w:lineRule="auto"/>
        <w:rPr>
          <w:rFonts w:cs="Arial"/>
        </w:rPr>
      </w:pPr>
    </w:p>
    <w:p w14:paraId="23C99D88" w14:textId="19D83DBC" w:rsidR="003F7D4F" w:rsidRPr="0000171F" w:rsidRDefault="003F7D4F" w:rsidP="0000171F">
      <w:pPr>
        <w:spacing w:line="240" w:lineRule="auto"/>
        <w:rPr>
          <w:rFonts w:cs="Arial"/>
        </w:rPr>
      </w:pPr>
      <w:r w:rsidRPr="0000171F">
        <w:rPr>
          <w:rFonts w:cs="Arial"/>
        </w:rPr>
        <w:t xml:space="preserve">Variantne </w:t>
      </w:r>
      <w:r w:rsidRPr="0000171F">
        <w:rPr>
          <w:rFonts w:cs="Arial"/>
          <w:szCs w:val="20"/>
        </w:rPr>
        <w:t>ponudbe</w:t>
      </w:r>
      <w:r w:rsidRPr="0000171F">
        <w:rPr>
          <w:rFonts w:cs="Arial"/>
        </w:rPr>
        <w:t xml:space="preserve"> niso dopuščene.</w:t>
      </w:r>
    </w:p>
    <w:p w14:paraId="647E3FC7" w14:textId="77777777" w:rsidR="00EB51F3" w:rsidRPr="0000171F" w:rsidRDefault="00EB51F3" w:rsidP="0000171F">
      <w:pPr>
        <w:spacing w:line="240" w:lineRule="auto"/>
        <w:rPr>
          <w:rFonts w:cs="Arial"/>
        </w:rPr>
      </w:pPr>
    </w:p>
    <w:p w14:paraId="08AD3F14" w14:textId="22FA2811" w:rsidR="003F7D4F" w:rsidRPr="0000171F" w:rsidRDefault="003F7D4F" w:rsidP="0000171F">
      <w:pPr>
        <w:pStyle w:val="Naslov3"/>
        <w:keepLines w:val="0"/>
        <w:spacing w:before="0" w:after="0" w:line="240" w:lineRule="auto"/>
        <w:ind w:left="794" w:hanging="794"/>
        <w:rPr>
          <w:rFonts w:eastAsia="Arial Unicode MS" w:cs="Arial"/>
          <w:i w:val="0"/>
          <w:szCs w:val="20"/>
          <w:lang w:eastAsia="ar-SA"/>
        </w:rPr>
      </w:pPr>
      <w:bookmarkStart w:id="84" w:name="_Toc336851757"/>
      <w:bookmarkStart w:id="85" w:name="_Toc336851805"/>
      <w:bookmarkStart w:id="86" w:name="_Toc220921346"/>
      <w:r w:rsidRPr="0000171F">
        <w:rPr>
          <w:rFonts w:eastAsia="Arial Unicode MS" w:cs="Arial"/>
          <w:i w:val="0"/>
          <w:szCs w:val="20"/>
          <w:lang w:eastAsia="ar-SA"/>
        </w:rPr>
        <w:t>Jezik ponudb</w:t>
      </w:r>
      <w:bookmarkEnd w:id="84"/>
      <w:bookmarkEnd w:id="85"/>
      <w:bookmarkEnd w:id="86"/>
    </w:p>
    <w:p w14:paraId="5CAF975A" w14:textId="77777777" w:rsidR="00EB51F3" w:rsidRPr="0000171F" w:rsidRDefault="00EB51F3" w:rsidP="0000171F">
      <w:pPr>
        <w:spacing w:line="240" w:lineRule="auto"/>
        <w:rPr>
          <w:rFonts w:cs="Arial"/>
          <w:szCs w:val="20"/>
        </w:rPr>
      </w:pPr>
      <w:bookmarkStart w:id="87" w:name="_Toc336851758"/>
      <w:bookmarkStart w:id="88" w:name="_Toc336851806"/>
      <w:bookmarkStart w:id="89" w:name="_Toc370107321"/>
      <w:bookmarkStart w:id="90" w:name="_Toc336851759"/>
      <w:bookmarkStart w:id="91" w:name="_Toc336851807"/>
    </w:p>
    <w:bookmarkEnd w:id="87"/>
    <w:bookmarkEnd w:id="88"/>
    <w:bookmarkEnd w:id="89"/>
    <w:p w14:paraId="2CB97FD2" w14:textId="7CDE39AB" w:rsidR="00A222DF" w:rsidRPr="0000171F" w:rsidRDefault="00A222DF" w:rsidP="0000171F">
      <w:pPr>
        <w:spacing w:line="240" w:lineRule="auto"/>
        <w:rPr>
          <w:rFonts w:cs="Arial"/>
          <w:szCs w:val="20"/>
        </w:rPr>
      </w:pPr>
      <w:r w:rsidRPr="0000171F">
        <w:rPr>
          <w:rFonts w:cs="Arial"/>
          <w:szCs w:val="20"/>
        </w:rPr>
        <w:t xml:space="preserve">Postopek javnega naročanja poteka v slovenskem jeziku. </w:t>
      </w:r>
      <w:r w:rsidR="00DB4E06" w:rsidRPr="0000171F">
        <w:rPr>
          <w:rFonts w:cs="Arial"/>
          <w:szCs w:val="20"/>
        </w:rPr>
        <w:t xml:space="preserve">Vsi dokumenti v zvezi s ponudbo morajo biti v slovenskem jeziku. Dokazila uradnih institucij, ki jih predloži ponudnik s sedežem v tuji državi, so lahko predložena v angleškem jeziku. </w:t>
      </w:r>
    </w:p>
    <w:p w14:paraId="16B78E68" w14:textId="77777777" w:rsidR="00D4623B" w:rsidRPr="0000171F" w:rsidRDefault="00D4623B" w:rsidP="0000171F">
      <w:pPr>
        <w:spacing w:line="240" w:lineRule="auto"/>
        <w:rPr>
          <w:rFonts w:cs="Arial"/>
          <w:szCs w:val="20"/>
        </w:rPr>
      </w:pPr>
    </w:p>
    <w:p w14:paraId="75E5BE1F" w14:textId="77777777" w:rsidR="00A8354F" w:rsidRPr="0000171F" w:rsidRDefault="00A8354F" w:rsidP="0000171F">
      <w:pPr>
        <w:spacing w:line="240" w:lineRule="auto"/>
        <w:rPr>
          <w:rFonts w:cs="Arial"/>
          <w:szCs w:val="20"/>
        </w:rPr>
      </w:pPr>
      <w:r w:rsidRPr="0000171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5DC82E4" w14:textId="77777777" w:rsidR="00A8354F" w:rsidRPr="0000171F" w:rsidRDefault="00A8354F" w:rsidP="0000171F">
      <w:pPr>
        <w:spacing w:line="240" w:lineRule="auto"/>
        <w:rPr>
          <w:rFonts w:cs="Arial"/>
          <w:szCs w:val="20"/>
        </w:rPr>
      </w:pPr>
    </w:p>
    <w:p w14:paraId="7E481AE1" w14:textId="17A32B40" w:rsidR="009139AC" w:rsidRPr="0000171F" w:rsidRDefault="009139AC" w:rsidP="0000171F">
      <w:pPr>
        <w:pStyle w:val="Naslov3"/>
        <w:keepLines w:val="0"/>
        <w:spacing w:before="0" w:after="0" w:line="240" w:lineRule="auto"/>
        <w:ind w:left="794" w:hanging="794"/>
        <w:rPr>
          <w:rFonts w:eastAsia="Arial Unicode MS" w:cs="Arial"/>
          <w:i w:val="0"/>
          <w:szCs w:val="20"/>
          <w:lang w:eastAsia="ar-SA"/>
        </w:rPr>
      </w:pPr>
      <w:bookmarkStart w:id="92" w:name="_Toc220921347"/>
      <w:r w:rsidRPr="0000171F">
        <w:rPr>
          <w:rFonts w:eastAsia="Arial Unicode MS" w:cs="Arial"/>
          <w:i w:val="0"/>
          <w:szCs w:val="20"/>
          <w:lang w:eastAsia="ar-SA"/>
        </w:rPr>
        <w:t>Veljavnost ponudbe</w:t>
      </w:r>
      <w:bookmarkEnd w:id="90"/>
      <w:bookmarkEnd w:id="91"/>
      <w:bookmarkEnd w:id="92"/>
    </w:p>
    <w:p w14:paraId="6EAC50AD" w14:textId="77777777" w:rsidR="001A70D5" w:rsidRPr="0000171F" w:rsidRDefault="001A70D5" w:rsidP="0000171F">
      <w:pPr>
        <w:spacing w:line="240" w:lineRule="auto"/>
        <w:rPr>
          <w:rFonts w:cs="Arial"/>
          <w:szCs w:val="20"/>
        </w:rPr>
      </w:pPr>
    </w:p>
    <w:p w14:paraId="17F7A112" w14:textId="2B5C2A17" w:rsidR="001A70D5" w:rsidRPr="0000171F" w:rsidRDefault="001A70D5" w:rsidP="0000171F">
      <w:pPr>
        <w:spacing w:line="240" w:lineRule="auto"/>
        <w:rPr>
          <w:rFonts w:cs="Arial"/>
          <w:szCs w:val="20"/>
        </w:rPr>
      </w:pPr>
      <w:r w:rsidRPr="0000171F">
        <w:rPr>
          <w:rFonts w:cs="Arial"/>
          <w:szCs w:val="20"/>
        </w:rPr>
        <w:t xml:space="preserve">Ponudba mora veljati </w:t>
      </w:r>
      <w:r w:rsidR="00251A01" w:rsidRPr="0000171F">
        <w:rPr>
          <w:rFonts w:cs="Arial"/>
          <w:b/>
          <w:bCs/>
          <w:szCs w:val="20"/>
        </w:rPr>
        <w:t xml:space="preserve">6 </w:t>
      </w:r>
      <w:r w:rsidRPr="0000171F">
        <w:rPr>
          <w:rFonts w:cs="Arial"/>
          <w:b/>
          <w:bCs/>
          <w:szCs w:val="20"/>
        </w:rPr>
        <w:t>mesecev</w:t>
      </w:r>
      <w:r w:rsidRPr="0000171F">
        <w:rPr>
          <w:rFonts w:cs="Arial"/>
          <w:szCs w:val="20"/>
        </w:rPr>
        <w:t xml:space="preserve"> od dneva objave obvestila o naročilu na portalu javnih naročil.</w:t>
      </w:r>
    </w:p>
    <w:p w14:paraId="09F96C78" w14:textId="77777777" w:rsidR="00C911A7" w:rsidRPr="0000171F" w:rsidRDefault="00C911A7" w:rsidP="0000171F">
      <w:pPr>
        <w:spacing w:line="240" w:lineRule="auto"/>
        <w:rPr>
          <w:rFonts w:cs="Arial"/>
          <w:szCs w:val="20"/>
        </w:rPr>
      </w:pPr>
    </w:p>
    <w:p w14:paraId="2F3C2AD7" w14:textId="7B7671D2" w:rsidR="00B86097" w:rsidRPr="0000171F" w:rsidRDefault="009139AC" w:rsidP="0000171F">
      <w:pPr>
        <w:spacing w:line="240" w:lineRule="auto"/>
        <w:rPr>
          <w:rFonts w:cs="Arial"/>
          <w:szCs w:val="20"/>
        </w:rPr>
      </w:pPr>
      <w:r w:rsidRPr="0000171F">
        <w:rPr>
          <w:rFonts w:cs="Arial"/>
          <w:szCs w:val="20"/>
        </w:rPr>
        <w:t>V izjemnih okoliščinah bo naročnik lahko zahteval, da ponudniki podaljšajo čas veljavnosti ponudb za določeno dodatno obdobje.</w:t>
      </w:r>
      <w:r w:rsidR="00B86097" w:rsidRPr="0000171F">
        <w:rPr>
          <w:rFonts w:cs="Arial"/>
          <w:szCs w:val="20"/>
        </w:rPr>
        <w:t xml:space="preserve"> Naročnik ne bo dovolil, da ponudniki hkrati s podaljšanjem veljavnosti ponudbe, le-to kakorkoli drugače spreminjajo, razen v skladu petim, šestim in sedmim odstavkom 89. člena ZJN-3.</w:t>
      </w:r>
    </w:p>
    <w:p w14:paraId="6E4DA9E8" w14:textId="77777777" w:rsidR="00EB51F3" w:rsidRPr="0000171F" w:rsidRDefault="00EB51F3" w:rsidP="0000171F">
      <w:pPr>
        <w:spacing w:line="240" w:lineRule="auto"/>
        <w:rPr>
          <w:rFonts w:cs="Arial"/>
          <w:szCs w:val="20"/>
        </w:rPr>
      </w:pPr>
    </w:p>
    <w:p w14:paraId="324452BF" w14:textId="77777777" w:rsidR="00BB1E26" w:rsidRPr="0000171F" w:rsidRDefault="009139AC" w:rsidP="0000171F">
      <w:pPr>
        <w:pStyle w:val="Naslov3"/>
        <w:keepLines w:val="0"/>
        <w:spacing w:before="0" w:after="0" w:line="240" w:lineRule="auto"/>
        <w:ind w:left="794" w:hanging="794"/>
        <w:rPr>
          <w:rFonts w:eastAsia="Arial Unicode MS" w:cs="Arial"/>
          <w:i w:val="0"/>
          <w:szCs w:val="20"/>
          <w:lang w:eastAsia="ar-SA"/>
        </w:rPr>
      </w:pPr>
      <w:bookmarkStart w:id="93" w:name="_Toc336851760"/>
      <w:bookmarkStart w:id="94" w:name="_Toc336851808"/>
      <w:bookmarkStart w:id="95" w:name="_Toc220921348"/>
      <w:r w:rsidRPr="0000171F">
        <w:rPr>
          <w:rFonts w:eastAsia="Arial Unicode MS" w:cs="Arial"/>
          <w:i w:val="0"/>
          <w:szCs w:val="20"/>
          <w:lang w:eastAsia="ar-SA"/>
        </w:rPr>
        <w:t>Stroški ponudbe</w:t>
      </w:r>
      <w:bookmarkEnd w:id="93"/>
      <w:bookmarkEnd w:id="94"/>
      <w:bookmarkEnd w:id="95"/>
    </w:p>
    <w:p w14:paraId="6F97E320" w14:textId="77777777" w:rsidR="00EB51F3" w:rsidRPr="0000171F" w:rsidRDefault="00EB51F3" w:rsidP="0000171F">
      <w:pPr>
        <w:spacing w:line="240" w:lineRule="auto"/>
        <w:rPr>
          <w:rFonts w:cs="Arial"/>
          <w:szCs w:val="20"/>
        </w:rPr>
      </w:pPr>
    </w:p>
    <w:p w14:paraId="02273EA9" w14:textId="0E445C5C" w:rsidR="009139AC" w:rsidRPr="0000171F" w:rsidRDefault="009139AC" w:rsidP="0000171F">
      <w:pPr>
        <w:spacing w:line="240" w:lineRule="auto"/>
        <w:rPr>
          <w:rFonts w:cs="Arial"/>
          <w:szCs w:val="20"/>
        </w:rPr>
      </w:pPr>
      <w:r w:rsidRPr="0000171F">
        <w:rPr>
          <w:rFonts w:cs="Arial"/>
          <w:szCs w:val="20"/>
        </w:rPr>
        <w:t>Vse stroške, povezane s pripravo in predložitvijo ponudbe, nosi ponudnik.</w:t>
      </w:r>
    </w:p>
    <w:p w14:paraId="69B39EF2" w14:textId="77777777" w:rsidR="00EB51F3" w:rsidRPr="0000171F" w:rsidRDefault="00EB51F3" w:rsidP="0000171F">
      <w:pPr>
        <w:spacing w:line="240" w:lineRule="auto"/>
        <w:rPr>
          <w:rFonts w:cs="Arial"/>
          <w:szCs w:val="20"/>
        </w:rPr>
      </w:pPr>
    </w:p>
    <w:p w14:paraId="4F62486C" w14:textId="77777777" w:rsidR="00EB51F3" w:rsidRPr="0000171F" w:rsidRDefault="00EB51F3" w:rsidP="0000171F">
      <w:pPr>
        <w:spacing w:line="240" w:lineRule="auto"/>
        <w:rPr>
          <w:rFonts w:cs="Arial"/>
          <w:szCs w:val="20"/>
        </w:rPr>
      </w:pPr>
    </w:p>
    <w:p w14:paraId="369B81A2" w14:textId="3457091C" w:rsidR="003807D9" w:rsidRPr="0000171F" w:rsidRDefault="0019066F" w:rsidP="0000171F">
      <w:pPr>
        <w:pStyle w:val="Naslov1"/>
        <w:numPr>
          <w:ilvl w:val="0"/>
          <w:numId w:val="2"/>
        </w:numPr>
        <w:suppressAutoHyphens/>
        <w:spacing w:before="0" w:beforeAutospacing="0" w:after="0" w:afterAutospacing="0" w:line="240" w:lineRule="auto"/>
        <w:rPr>
          <w:rFonts w:cs="Arial"/>
        </w:rPr>
      </w:pPr>
      <w:bookmarkStart w:id="96" w:name="_Toc336851763"/>
      <w:bookmarkStart w:id="97" w:name="_Toc336851811"/>
      <w:bookmarkStart w:id="98" w:name="_Toc336851761"/>
      <w:bookmarkStart w:id="99" w:name="_Toc336851809"/>
      <w:bookmarkStart w:id="100" w:name="_Toc220921349"/>
      <w:r w:rsidRPr="0000171F">
        <w:rPr>
          <w:rFonts w:cs="Arial"/>
          <w:caps w:val="0"/>
        </w:rPr>
        <w:t>OB</w:t>
      </w:r>
      <w:r w:rsidR="005D2C09" w:rsidRPr="0000171F">
        <w:rPr>
          <w:rFonts w:cs="Arial"/>
          <w:caps w:val="0"/>
        </w:rPr>
        <w:t xml:space="preserve">VESTILO O </w:t>
      </w:r>
      <w:r w:rsidR="005D2C09" w:rsidRPr="0000171F">
        <w:rPr>
          <w:rFonts w:cs="Arial"/>
          <w:caps w:val="0"/>
          <w:szCs w:val="20"/>
          <w:lang w:eastAsia="ar-SA"/>
        </w:rPr>
        <w:t>ODLOČITVI</w:t>
      </w:r>
      <w:r w:rsidR="005D2C09" w:rsidRPr="0000171F">
        <w:rPr>
          <w:rFonts w:cs="Arial"/>
          <w:caps w:val="0"/>
        </w:rPr>
        <w:t xml:space="preserve"> O ODDAJI NAROČILA</w:t>
      </w:r>
      <w:bookmarkEnd w:id="96"/>
      <w:bookmarkEnd w:id="97"/>
      <w:bookmarkEnd w:id="100"/>
    </w:p>
    <w:p w14:paraId="2C6205CB" w14:textId="77777777" w:rsidR="00EB51F3" w:rsidRPr="0000171F" w:rsidRDefault="00EB51F3" w:rsidP="0000171F">
      <w:pPr>
        <w:spacing w:line="240" w:lineRule="auto"/>
        <w:rPr>
          <w:rFonts w:cs="Arial"/>
        </w:rPr>
      </w:pPr>
    </w:p>
    <w:p w14:paraId="283674FA" w14:textId="1CE58668" w:rsidR="00676494" w:rsidRPr="0000171F" w:rsidRDefault="003807D9" w:rsidP="0000171F">
      <w:pPr>
        <w:spacing w:line="240" w:lineRule="auto"/>
        <w:rPr>
          <w:rFonts w:cs="Arial"/>
        </w:rPr>
      </w:pPr>
      <w:r w:rsidRPr="0000171F">
        <w:rPr>
          <w:rFonts w:cs="Arial"/>
        </w:rPr>
        <w:t>Naročnik bo ponudnike obvestil o odločitvi o oddaji naročila na način, predpisan v ZJN-</w:t>
      </w:r>
      <w:r w:rsidR="0031361E" w:rsidRPr="0000171F">
        <w:rPr>
          <w:rFonts w:cs="Arial"/>
        </w:rPr>
        <w:t>3</w:t>
      </w:r>
      <w:r w:rsidRPr="0000171F">
        <w:rPr>
          <w:rFonts w:cs="Arial"/>
        </w:rPr>
        <w:t>.</w:t>
      </w:r>
    </w:p>
    <w:p w14:paraId="05EDEF2B" w14:textId="77777777" w:rsidR="00EB51F3" w:rsidRPr="0000171F" w:rsidRDefault="00EB51F3" w:rsidP="0000171F">
      <w:pPr>
        <w:spacing w:line="240" w:lineRule="auto"/>
        <w:rPr>
          <w:rFonts w:cs="Arial"/>
        </w:rPr>
      </w:pPr>
    </w:p>
    <w:p w14:paraId="224D8A32" w14:textId="77777777" w:rsidR="00EB51F3" w:rsidRPr="0000171F" w:rsidRDefault="00EB51F3" w:rsidP="0000171F">
      <w:pPr>
        <w:spacing w:line="240" w:lineRule="auto"/>
        <w:rPr>
          <w:rFonts w:cs="Arial"/>
        </w:rPr>
      </w:pPr>
    </w:p>
    <w:p w14:paraId="6515D65E" w14:textId="77777777" w:rsidR="009139AC" w:rsidRPr="0000171F" w:rsidRDefault="005D2C09" w:rsidP="0000171F">
      <w:pPr>
        <w:pStyle w:val="Naslov1"/>
        <w:numPr>
          <w:ilvl w:val="0"/>
          <w:numId w:val="2"/>
        </w:numPr>
        <w:suppressAutoHyphens/>
        <w:spacing w:before="0" w:beforeAutospacing="0" w:after="0" w:afterAutospacing="0" w:line="240" w:lineRule="auto"/>
        <w:rPr>
          <w:rFonts w:cs="Arial"/>
        </w:rPr>
      </w:pPr>
      <w:bookmarkStart w:id="101" w:name="_Toc220921350"/>
      <w:r w:rsidRPr="0000171F">
        <w:rPr>
          <w:rFonts w:cs="Arial"/>
          <w:caps w:val="0"/>
        </w:rPr>
        <w:t xml:space="preserve">ODSTOP </w:t>
      </w:r>
      <w:r w:rsidRPr="0000171F">
        <w:rPr>
          <w:rFonts w:cs="Arial"/>
          <w:caps w:val="0"/>
          <w:szCs w:val="20"/>
          <w:lang w:eastAsia="ar-SA"/>
        </w:rPr>
        <w:t>OD</w:t>
      </w:r>
      <w:r w:rsidRPr="0000171F">
        <w:rPr>
          <w:rFonts w:cs="Arial"/>
          <w:caps w:val="0"/>
        </w:rPr>
        <w:t xml:space="preserve"> IZVEDBE JAVNEGA NAROČILA</w:t>
      </w:r>
      <w:bookmarkEnd w:id="98"/>
      <w:bookmarkEnd w:id="99"/>
      <w:bookmarkEnd w:id="101"/>
    </w:p>
    <w:p w14:paraId="2DEE15EC" w14:textId="77777777" w:rsidR="00EB51F3" w:rsidRPr="0000171F" w:rsidRDefault="00EB51F3" w:rsidP="0000171F">
      <w:pPr>
        <w:spacing w:line="240" w:lineRule="auto"/>
        <w:rPr>
          <w:rFonts w:cs="Arial"/>
          <w:color w:val="000000"/>
          <w:szCs w:val="20"/>
        </w:rPr>
      </w:pPr>
      <w:bookmarkStart w:id="102" w:name="_Toc336851762"/>
      <w:bookmarkStart w:id="103" w:name="_Toc336851810"/>
    </w:p>
    <w:p w14:paraId="5AC3BDB4" w14:textId="77777777" w:rsidR="00A222DF" w:rsidRPr="0000171F" w:rsidRDefault="00A222DF" w:rsidP="0000171F">
      <w:pPr>
        <w:spacing w:line="240" w:lineRule="auto"/>
        <w:rPr>
          <w:rFonts w:cs="Arial"/>
          <w:color w:val="000000"/>
          <w:szCs w:val="20"/>
        </w:rPr>
      </w:pPr>
      <w:r w:rsidRPr="0000171F">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44A37472" w14:textId="77777777" w:rsidR="00A222DF" w:rsidRPr="0000171F" w:rsidRDefault="00A222DF" w:rsidP="0000171F">
      <w:pPr>
        <w:spacing w:line="240" w:lineRule="auto"/>
        <w:rPr>
          <w:rFonts w:cs="Arial"/>
          <w:color w:val="000000"/>
          <w:szCs w:val="20"/>
        </w:rPr>
      </w:pPr>
    </w:p>
    <w:p w14:paraId="22517E2E" w14:textId="77777777" w:rsidR="00A222DF" w:rsidRPr="0000171F" w:rsidRDefault="00A222DF" w:rsidP="0000171F">
      <w:pPr>
        <w:spacing w:line="240" w:lineRule="auto"/>
        <w:rPr>
          <w:rFonts w:cs="Arial"/>
          <w:color w:val="000000"/>
          <w:szCs w:val="20"/>
        </w:rPr>
      </w:pPr>
      <w:r w:rsidRPr="0000171F">
        <w:rPr>
          <w:rFonts w:cs="Arial"/>
          <w:color w:val="000000"/>
          <w:szCs w:val="20"/>
        </w:rPr>
        <w:t>Naročnik v tem primeru ni odškodninsko odgovoren.</w:t>
      </w:r>
    </w:p>
    <w:p w14:paraId="0B5DB4BA" w14:textId="77777777" w:rsidR="00A8354F" w:rsidRPr="0000171F" w:rsidRDefault="00A8354F" w:rsidP="0000171F">
      <w:pPr>
        <w:spacing w:line="240" w:lineRule="auto"/>
        <w:rPr>
          <w:rFonts w:cs="Arial"/>
          <w:color w:val="000000"/>
          <w:szCs w:val="20"/>
        </w:rPr>
      </w:pPr>
    </w:p>
    <w:p w14:paraId="428941DE" w14:textId="77777777" w:rsidR="00EB51F3" w:rsidRPr="0000171F" w:rsidRDefault="00EB51F3" w:rsidP="0000171F">
      <w:pPr>
        <w:spacing w:line="240" w:lineRule="auto"/>
        <w:rPr>
          <w:rFonts w:cs="Arial"/>
          <w:color w:val="000000"/>
          <w:szCs w:val="20"/>
        </w:rPr>
      </w:pPr>
    </w:p>
    <w:p w14:paraId="1A92D4D8" w14:textId="7FB685AE" w:rsidR="009139AC" w:rsidRPr="0000171F" w:rsidRDefault="00537066" w:rsidP="0000171F">
      <w:pPr>
        <w:pStyle w:val="Naslov1"/>
        <w:numPr>
          <w:ilvl w:val="0"/>
          <w:numId w:val="2"/>
        </w:numPr>
        <w:suppressAutoHyphens/>
        <w:spacing w:before="0" w:beforeAutospacing="0" w:after="0" w:afterAutospacing="0" w:line="240" w:lineRule="auto"/>
        <w:rPr>
          <w:rFonts w:cs="Arial"/>
        </w:rPr>
      </w:pPr>
      <w:bookmarkStart w:id="104" w:name="_Toc220921351"/>
      <w:bookmarkEnd w:id="102"/>
      <w:bookmarkEnd w:id="103"/>
      <w:r w:rsidRPr="0000171F">
        <w:rPr>
          <w:rFonts w:cs="Arial"/>
          <w:caps w:val="0"/>
        </w:rPr>
        <w:lastRenderedPageBreak/>
        <w:t>POGODBA</w:t>
      </w:r>
      <w:bookmarkEnd w:id="104"/>
    </w:p>
    <w:p w14:paraId="58490EA2" w14:textId="77777777" w:rsidR="00EB51F3" w:rsidRPr="0000171F" w:rsidRDefault="00EB51F3" w:rsidP="0000171F">
      <w:pPr>
        <w:spacing w:line="240" w:lineRule="auto"/>
        <w:rPr>
          <w:rFonts w:cs="Arial"/>
        </w:rPr>
      </w:pPr>
    </w:p>
    <w:p w14:paraId="3360546F" w14:textId="30AEFCCC" w:rsidR="00077334" w:rsidRPr="0000171F" w:rsidRDefault="00077334" w:rsidP="0000171F">
      <w:pPr>
        <w:spacing w:line="240" w:lineRule="auto"/>
        <w:rPr>
          <w:rFonts w:cs="Arial"/>
        </w:rPr>
      </w:pPr>
      <w:r w:rsidRPr="0000171F">
        <w:rPr>
          <w:rFonts w:cs="Arial"/>
        </w:rPr>
        <w:t xml:space="preserve">Naročnik bo z izbranim ponudnikom sklenil pogodbo, razen če bodo obstajale okoliščine, ki jih določata 35. in 36. člen </w:t>
      </w:r>
      <w:proofErr w:type="spellStart"/>
      <w:r w:rsidRPr="0000171F">
        <w:rPr>
          <w:rFonts w:cs="Arial"/>
        </w:rPr>
        <w:t>ZIntPK</w:t>
      </w:r>
      <w:proofErr w:type="spellEnd"/>
      <w:r w:rsidRPr="0000171F">
        <w:rPr>
          <w:rFonts w:cs="Arial"/>
        </w:rPr>
        <w:t xml:space="preserve">, ki naročniku prepovedujejo poslovanje z izbranim </w:t>
      </w:r>
      <w:r w:rsidR="00DB4E06" w:rsidRPr="0000171F">
        <w:rPr>
          <w:rFonts w:cs="Arial"/>
        </w:rPr>
        <w:t>ponudnikom</w:t>
      </w:r>
      <w:r w:rsidRPr="0000171F">
        <w:rPr>
          <w:rFonts w:cs="Arial"/>
        </w:rPr>
        <w:t>.</w:t>
      </w:r>
      <w:r w:rsidR="00DB4E06" w:rsidRPr="0000171F">
        <w:rPr>
          <w:rFonts w:cs="Arial"/>
        </w:rPr>
        <w:t xml:space="preserve"> Enako velja za podizvajalca (v primeru da bo ta izvedel storitve vi</w:t>
      </w:r>
      <w:r w:rsidR="006D3993" w:rsidRPr="0000171F">
        <w:rPr>
          <w:rFonts w:cs="Arial"/>
        </w:rPr>
        <w:t>š</w:t>
      </w:r>
      <w:r w:rsidR="00DB4E06" w:rsidRPr="0000171F">
        <w:rPr>
          <w:rFonts w:cs="Arial"/>
        </w:rPr>
        <w:t>je od 10.1000,00 EUR brez DDV).</w:t>
      </w:r>
    </w:p>
    <w:p w14:paraId="1193FB5F" w14:textId="77777777" w:rsidR="00077334" w:rsidRPr="0000171F" w:rsidRDefault="00077334" w:rsidP="0000171F">
      <w:pPr>
        <w:spacing w:line="240" w:lineRule="auto"/>
        <w:rPr>
          <w:rFonts w:cs="Arial"/>
        </w:rPr>
      </w:pPr>
    </w:p>
    <w:p w14:paraId="751F2534" w14:textId="77777777" w:rsidR="00077334" w:rsidRPr="0000171F" w:rsidRDefault="00077334" w:rsidP="0000171F">
      <w:pPr>
        <w:spacing w:line="240" w:lineRule="auto"/>
        <w:rPr>
          <w:rFonts w:cs="Arial"/>
        </w:rPr>
      </w:pPr>
      <w:r w:rsidRPr="0000171F">
        <w:rPr>
          <w:rFonts w:cs="Arial"/>
        </w:rPr>
        <w:t xml:space="preserve">S predložitvijo ESPD ponudnik potrdi, da sprejema vsebino osnutka pogodbe. </w:t>
      </w:r>
    </w:p>
    <w:p w14:paraId="46E336D9" w14:textId="77777777" w:rsidR="00077334" w:rsidRPr="0000171F" w:rsidRDefault="00077334" w:rsidP="0000171F">
      <w:pPr>
        <w:spacing w:line="240" w:lineRule="auto"/>
        <w:rPr>
          <w:rFonts w:cs="Arial"/>
        </w:rPr>
      </w:pPr>
    </w:p>
    <w:p w14:paraId="15BBFF85" w14:textId="77777777" w:rsidR="00077334" w:rsidRPr="0000171F" w:rsidRDefault="00077334" w:rsidP="0000171F">
      <w:pPr>
        <w:spacing w:line="240" w:lineRule="auto"/>
        <w:rPr>
          <w:rFonts w:cs="Arial"/>
        </w:rPr>
      </w:pPr>
      <w:r w:rsidRPr="0000171F">
        <w:rPr>
          <w:rFonts w:cs="Arial"/>
        </w:rPr>
        <w:t xml:space="preserve">V skladu s šestim odstavkom 14. člena </w:t>
      </w:r>
      <w:proofErr w:type="spellStart"/>
      <w:r w:rsidRPr="0000171F">
        <w:rPr>
          <w:rFonts w:cs="Arial"/>
        </w:rPr>
        <w:t>ZintPK</w:t>
      </w:r>
      <w:proofErr w:type="spellEnd"/>
      <w:r w:rsidRPr="0000171F">
        <w:rPr>
          <w:rFonts w:cs="Arial"/>
        </w:rPr>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5E260797" w14:textId="77777777" w:rsidR="00A8354F" w:rsidRPr="0000171F" w:rsidRDefault="00A8354F" w:rsidP="0000171F">
      <w:pPr>
        <w:spacing w:line="240" w:lineRule="auto"/>
        <w:contextualSpacing/>
        <w:rPr>
          <w:rFonts w:cs="Arial"/>
          <w:szCs w:val="20"/>
        </w:rPr>
      </w:pPr>
    </w:p>
    <w:p w14:paraId="73FE03F8" w14:textId="5F9A9706" w:rsidR="00A8354F" w:rsidRPr="0000171F" w:rsidRDefault="00A8354F" w:rsidP="0000171F">
      <w:pPr>
        <w:spacing w:line="240" w:lineRule="auto"/>
        <w:rPr>
          <w:rFonts w:eastAsia="Times New Roman" w:cs="Arial"/>
          <w:szCs w:val="20"/>
        </w:rPr>
      </w:pPr>
      <w:r w:rsidRPr="0000171F">
        <w:rPr>
          <w:rFonts w:eastAsia="Times New Roman" w:cs="Arial"/>
          <w:szCs w:val="20"/>
        </w:rPr>
        <w:t xml:space="preserve">V primeru, da bo izbrani ponudnik prijavil sodelovanje podizvajalcev in bo vrednost pogodbenih del, ki jih bo podizvajalec izvedel v tem naročilu, višja od 10.000 EUR brez DDV, bo moral izbrani ponudnik na poziv naročnika zgoraj navedene podatke, v roku </w:t>
      </w:r>
      <w:r w:rsidR="00FE77A7" w:rsidRPr="0000171F">
        <w:rPr>
          <w:rFonts w:eastAsia="Times New Roman" w:cs="Arial"/>
          <w:szCs w:val="20"/>
        </w:rPr>
        <w:t xml:space="preserve">8 </w:t>
      </w:r>
      <w:r w:rsidRPr="0000171F">
        <w:rPr>
          <w:rFonts w:eastAsia="Times New Roman" w:cs="Arial"/>
          <w:szCs w:val="20"/>
        </w:rPr>
        <w:t>dni od prejema poziva, posredovati tudi za podizvajalca.</w:t>
      </w:r>
    </w:p>
    <w:p w14:paraId="72EB324F" w14:textId="77777777" w:rsidR="00A8354F" w:rsidRPr="0000171F" w:rsidRDefault="00A8354F" w:rsidP="0000171F">
      <w:pPr>
        <w:spacing w:line="240" w:lineRule="auto"/>
        <w:contextualSpacing/>
        <w:rPr>
          <w:rFonts w:cs="Arial"/>
          <w:szCs w:val="20"/>
        </w:rPr>
      </w:pPr>
    </w:p>
    <w:p w14:paraId="2CCC1AA6" w14:textId="00352A8D" w:rsidR="00A8354F" w:rsidRPr="0000171F" w:rsidRDefault="00A8354F" w:rsidP="0000171F">
      <w:pPr>
        <w:spacing w:line="240" w:lineRule="auto"/>
        <w:rPr>
          <w:rFonts w:cs="Arial"/>
          <w:szCs w:val="20"/>
        </w:rPr>
      </w:pPr>
      <w:r w:rsidRPr="0000171F">
        <w:rPr>
          <w:rFonts w:cs="Arial"/>
          <w:szCs w:val="20"/>
        </w:rPr>
        <w:t xml:space="preserve">Izbrani ponudnik mora v roku </w:t>
      </w:r>
      <w:r w:rsidR="00FE77A7" w:rsidRPr="0000171F">
        <w:rPr>
          <w:rFonts w:cs="Arial"/>
          <w:szCs w:val="20"/>
        </w:rPr>
        <w:t xml:space="preserve">10 </w:t>
      </w:r>
      <w:r w:rsidRPr="0000171F">
        <w:rPr>
          <w:rFonts w:cs="Arial"/>
          <w:szCs w:val="20"/>
        </w:rPr>
        <w:t>dni od prejema s strani naročnika podpisano pogodbo podpisati in vrniti pogodbo naročniku.</w:t>
      </w:r>
    </w:p>
    <w:p w14:paraId="115FBFB7" w14:textId="77777777" w:rsidR="00EB51F3" w:rsidRPr="0000171F" w:rsidRDefault="00EB51F3" w:rsidP="0000171F">
      <w:pPr>
        <w:spacing w:line="240" w:lineRule="auto"/>
        <w:rPr>
          <w:rFonts w:cs="Arial"/>
          <w:szCs w:val="20"/>
        </w:rPr>
      </w:pPr>
    </w:p>
    <w:p w14:paraId="4B80DFB7" w14:textId="02296A72" w:rsidR="00546EFD" w:rsidRPr="0000171F" w:rsidRDefault="00546EFD" w:rsidP="0000171F">
      <w:pPr>
        <w:spacing w:line="240" w:lineRule="auto"/>
        <w:rPr>
          <w:rFonts w:cs="Arial"/>
        </w:rPr>
      </w:pPr>
      <w:r w:rsidRPr="0000171F">
        <w:rPr>
          <w:rFonts w:cs="Arial"/>
          <w:szCs w:val="20"/>
        </w:rPr>
        <w:t>Pogodba</w:t>
      </w:r>
      <w:r w:rsidRPr="0000171F">
        <w:rPr>
          <w:rFonts w:cs="Arial"/>
        </w:rPr>
        <w:t xml:space="preserve"> se bo pred podpisom vsebinsko prilagodila glede na to, ali bo izbrani ponudnik predložil skupno ponudbo, prijavil sodelovanje podizvajalcev in podobno. </w:t>
      </w:r>
    </w:p>
    <w:p w14:paraId="66C75DEF" w14:textId="77777777" w:rsidR="00546EFD" w:rsidRPr="0000171F" w:rsidRDefault="00546EFD" w:rsidP="0000171F">
      <w:pPr>
        <w:spacing w:line="240" w:lineRule="auto"/>
        <w:rPr>
          <w:rFonts w:cs="Arial"/>
          <w:szCs w:val="20"/>
        </w:rPr>
      </w:pPr>
    </w:p>
    <w:p w14:paraId="1E08C38D" w14:textId="0E5C4ED9" w:rsidR="009144CA" w:rsidRPr="0000171F" w:rsidRDefault="009144CA" w:rsidP="0000171F">
      <w:pPr>
        <w:pStyle w:val="Naslov2"/>
        <w:keepLines w:val="0"/>
        <w:numPr>
          <w:ilvl w:val="1"/>
          <w:numId w:val="2"/>
        </w:numPr>
        <w:suppressAutoHyphens/>
        <w:spacing w:before="0" w:after="0" w:line="240" w:lineRule="auto"/>
        <w:ind w:left="426" w:hanging="426"/>
        <w:rPr>
          <w:rFonts w:cs="Arial"/>
          <w:smallCaps w:val="0"/>
          <w:szCs w:val="20"/>
          <w:lang w:eastAsia="ar-SA"/>
        </w:rPr>
      </w:pPr>
      <w:bookmarkStart w:id="105" w:name="_Toc220921352"/>
      <w:r w:rsidRPr="0000171F">
        <w:rPr>
          <w:rFonts w:cs="Arial"/>
          <w:smallCaps w:val="0"/>
          <w:szCs w:val="20"/>
          <w:lang w:eastAsia="ar-SA"/>
        </w:rPr>
        <w:t>Zavarovanje za dobro izvedbo pogodbenih obveznosti</w:t>
      </w:r>
      <w:bookmarkEnd w:id="105"/>
    </w:p>
    <w:p w14:paraId="380D4E80" w14:textId="77777777" w:rsidR="00EB51F3" w:rsidRPr="0000171F" w:rsidRDefault="00EB51F3" w:rsidP="0000171F">
      <w:pPr>
        <w:spacing w:line="240" w:lineRule="auto"/>
        <w:rPr>
          <w:rFonts w:cs="Arial"/>
          <w:szCs w:val="20"/>
        </w:rPr>
      </w:pPr>
    </w:p>
    <w:p w14:paraId="25C0D769" w14:textId="7AFB65B6" w:rsidR="00077334" w:rsidRPr="0000171F" w:rsidRDefault="00077334" w:rsidP="0000171F">
      <w:pPr>
        <w:spacing w:line="240" w:lineRule="auto"/>
        <w:rPr>
          <w:rFonts w:cs="Arial"/>
          <w:szCs w:val="20"/>
        </w:rPr>
      </w:pPr>
      <w:r w:rsidRPr="0000171F">
        <w:rPr>
          <w:rFonts w:cs="Arial"/>
          <w:szCs w:val="20"/>
        </w:rPr>
        <w:t>Izbrani ponudnik mora Ministrstvu za digitalno preobrazbo predložiti zavarovanje za dobro izvedbo pogodbenih obveznosti predložiti finančno zavarovanje v skladu z zahtevami iz osnutka pogodbe. Finančno zavarovanje mora biti brezpogojno in plačljivo na prvi poziv. Izbrani ponudnik lahko predloži bančno garancijo (izdano s strani banke) ali kavcijsko zavarovanje (izdano pri zavarovalnic</w:t>
      </w:r>
      <w:r w:rsidR="007551B4" w:rsidRPr="0000171F">
        <w:rPr>
          <w:rFonts w:cs="Arial"/>
          <w:szCs w:val="20"/>
        </w:rPr>
        <w:t>i</w:t>
      </w:r>
      <w:r w:rsidRPr="0000171F">
        <w:rPr>
          <w:rFonts w:cs="Arial"/>
          <w:szCs w:val="20"/>
        </w:rPr>
        <w:t>).</w:t>
      </w:r>
    </w:p>
    <w:p w14:paraId="268B1354" w14:textId="77777777" w:rsidR="0097647A" w:rsidRPr="0000171F" w:rsidRDefault="0097647A" w:rsidP="0000171F">
      <w:pPr>
        <w:spacing w:line="240" w:lineRule="auto"/>
        <w:rPr>
          <w:rFonts w:cs="Arial"/>
          <w:szCs w:val="20"/>
        </w:rPr>
      </w:pPr>
    </w:p>
    <w:p w14:paraId="4071321E" w14:textId="77777777" w:rsidR="0097647A" w:rsidRPr="0000171F" w:rsidRDefault="0097647A" w:rsidP="0000171F">
      <w:pPr>
        <w:spacing w:line="240" w:lineRule="auto"/>
        <w:rPr>
          <w:rFonts w:cs="Arial"/>
          <w:szCs w:val="20"/>
        </w:rPr>
      </w:pPr>
      <w:r w:rsidRPr="0000171F">
        <w:rPr>
          <w:rFonts w:cs="Arial"/>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4C3F564" w14:textId="77777777" w:rsidR="00EB51F3" w:rsidRPr="0000171F" w:rsidRDefault="00EB51F3" w:rsidP="0000171F">
      <w:pPr>
        <w:spacing w:line="240" w:lineRule="auto"/>
        <w:rPr>
          <w:rFonts w:cs="Arial"/>
          <w:szCs w:val="20"/>
        </w:rPr>
      </w:pPr>
    </w:p>
    <w:p w14:paraId="702377C5" w14:textId="07DD9FD2" w:rsidR="00C76F57" w:rsidRPr="0000171F" w:rsidRDefault="00C76F57" w:rsidP="0000171F">
      <w:pPr>
        <w:pStyle w:val="Naslov2"/>
        <w:keepLines w:val="0"/>
        <w:numPr>
          <w:ilvl w:val="1"/>
          <w:numId w:val="2"/>
        </w:numPr>
        <w:suppressAutoHyphens/>
        <w:spacing w:before="0" w:after="0" w:line="240" w:lineRule="auto"/>
        <w:ind w:left="425" w:hanging="425"/>
        <w:rPr>
          <w:rFonts w:cs="Arial"/>
          <w:szCs w:val="20"/>
          <w:lang w:eastAsia="ar-SA"/>
        </w:rPr>
      </w:pPr>
      <w:bookmarkStart w:id="106" w:name="_Toc214256960"/>
      <w:bookmarkStart w:id="107" w:name="_Toc220921353"/>
      <w:r w:rsidRPr="0000171F">
        <w:rPr>
          <w:rFonts w:cs="Arial"/>
          <w:smallCaps w:val="0"/>
          <w:szCs w:val="20"/>
          <w:lang w:eastAsia="ar-SA"/>
        </w:rPr>
        <w:t>Obrazec »Izjava o dolžnosti varovanja podatkov</w:t>
      </w:r>
      <w:r w:rsidRPr="0000171F">
        <w:rPr>
          <w:rFonts w:cs="Arial"/>
          <w:szCs w:val="20"/>
          <w:lang w:eastAsia="ar-SA"/>
        </w:rPr>
        <w:t>«</w:t>
      </w:r>
      <w:bookmarkEnd w:id="106"/>
      <w:bookmarkEnd w:id="107"/>
    </w:p>
    <w:p w14:paraId="3D3F1AE7" w14:textId="77777777" w:rsidR="00C76F57" w:rsidRPr="0000171F" w:rsidRDefault="00C76F57" w:rsidP="0000171F">
      <w:pPr>
        <w:tabs>
          <w:tab w:val="left" w:pos="709"/>
        </w:tabs>
        <w:spacing w:line="240" w:lineRule="auto"/>
        <w:rPr>
          <w:rFonts w:cs="Arial"/>
          <w:szCs w:val="20"/>
        </w:rPr>
      </w:pPr>
    </w:p>
    <w:p w14:paraId="31026713" w14:textId="1AC66AFC" w:rsidR="0097647A" w:rsidRPr="0000171F" w:rsidRDefault="00C76F57" w:rsidP="0000171F">
      <w:pPr>
        <w:tabs>
          <w:tab w:val="left" w:pos="709"/>
        </w:tabs>
        <w:spacing w:line="240" w:lineRule="auto"/>
        <w:rPr>
          <w:rFonts w:cs="Arial"/>
          <w:szCs w:val="20"/>
        </w:rPr>
      </w:pPr>
      <w:r w:rsidRPr="0000171F">
        <w:rPr>
          <w:rFonts w:cs="Arial"/>
          <w:szCs w:val="20"/>
        </w:rPr>
        <w:t xml:space="preserve">Izbrani ponudnik bo moral najkasneje v roku </w:t>
      </w:r>
      <w:r w:rsidR="000305B4" w:rsidRPr="0000171F">
        <w:rPr>
          <w:rFonts w:cs="Arial"/>
          <w:szCs w:val="20"/>
        </w:rPr>
        <w:t>10 delovnih dni</w:t>
      </w:r>
      <w:r w:rsidRPr="0000171F">
        <w:rPr>
          <w:rFonts w:cs="Arial"/>
          <w:szCs w:val="20"/>
        </w:rPr>
        <w:t xml:space="preserve"> od podpisa pogodbe naročniku posredovati izjave vseh kadrov, ki bodo sodelovali pri izvajanju storitev pogodbe, da bodo spoštovali in varovali vse podatke, ki jim bodo posredovani vezano na izvajanje pogodbe, skupaj z zasebnimi in identifikacijskimi podatki.</w:t>
      </w:r>
    </w:p>
    <w:p w14:paraId="3428CCEA" w14:textId="77777777" w:rsidR="008B5BB7" w:rsidRPr="0000171F" w:rsidRDefault="008B5BB7" w:rsidP="0000171F">
      <w:pPr>
        <w:tabs>
          <w:tab w:val="left" w:pos="709"/>
        </w:tabs>
        <w:spacing w:line="240" w:lineRule="auto"/>
        <w:rPr>
          <w:rFonts w:cs="Arial"/>
          <w:szCs w:val="20"/>
        </w:rPr>
      </w:pPr>
    </w:p>
    <w:p w14:paraId="56C3AE95" w14:textId="77777777" w:rsidR="008B5BB7" w:rsidRPr="0000171F" w:rsidRDefault="008B5BB7" w:rsidP="0000171F">
      <w:pPr>
        <w:tabs>
          <w:tab w:val="left" w:pos="709"/>
        </w:tabs>
        <w:spacing w:line="240" w:lineRule="auto"/>
        <w:rPr>
          <w:rFonts w:cs="Arial"/>
          <w:szCs w:val="20"/>
        </w:rPr>
      </w:pPr>
    </w:p>
    <w:p w14:paraId="3C2D3652" w14:textId="77777777" w:rsidR="008B6487" w:rsidRPr="0000171F" w:rsidRDefault="005D2C09" w:rsidP="0000171F">
      <w:pPr>
        <w:pStyle w:val="Naslov1"/>
        <w:numPr>
          <w:ilvl w:val="0"/>
          <w:numId w:val="2"/>
        </w:numPr>
        <w:suppressAutoHyphens/>
        <w:spacing w:before="0" w:beforeAutospacing="0" w:after="0" w:afterAutospacing="0" w:line="240" w:lineRule="auto"/>
        <w:rPr>
          <w:rFonts w:cs="Arial"/>
        </w:rPr>
      </w:pPr>
      <w:bookmarkStart w:id="108" w:name="_Toc336851764"/>
      <w:bookmarkStart w:id="109" w:name="_Toc336851812"/>
      <w:bookmarkStart w:id="110" w:name="_Toc220921354"/>
      <w:r w:rsidRPr="0000171F">
        <w:rPr>
          <w:rFonts w:cs="Arial"/>
          <w:caps w:val="0"/>
        </w:rPr>
        <w:t xml:space="preserve">PRAVNO </w:t>
      </w:r>
      <w:r w:rsidRPr="0000171F">
        <w:rPr>
          <w:rFonts w:cs="Arial"/>
          <w:caps w:val="0"/>
          <w:szCs w:val="20"/>
          <w:lang w:eastAsia="ar-SA"/>
        </w:rPr>
        <w:t>VARSTVO</w:t>
      </w:r>
      <w:bookmarkEnd w:id="108"/>
      <w:bookmarkEnd w:id="109"/>
      <w:bookmarkEnd w:id="110"/>
    </w:p>
    <w:p w14:paraId="463B94E0" w14:textId="77777777" w:rsidR="00EB51F3" w:rsidRPr="0000171F" w:rsidRDefault="00EB51F3" w:rsidP="0000171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1476EB19" w14:textId="643BC1F3" w:rsidR="00077334" w:rsidRPr="0000171F" w:rsidRDefault="00077334" w:rsidP="0000171F">
      <w:pPr>
        <w:spacing w:line="240" w:lineRule="auto"/>
        <w:rPr>
          <w:rFonts w:cs="Arial"/>
        </w:rPr>
      </w:pPr>
      <w:r w:rsidRPr="0000171F">
        <w:rPr>
          <w:rFonts w:cs="Arial"/>
        </w:rPr>
        <w:t xml:space="preserve">Zahtevek za revizijo, ki se nanaša na vsebino objave in/ali </w:t>
      </w:r>
      <w:r w:rsidR="00DB4E06" w:rsidRPr="0000171F">
        <w:rPr>
          <w:rFonts w:cs="Arial"/>
        </w:rPr>
        <w:t xml:space="preserve">razpisno </w:t>
      </w:r>
      <w:r w:rsidRPr="0000171F">
        <w:rPr>
          <w:rFonts w:cs="Arial"/>
        </w:rPr>
        <w:t>dokumentacijo, se, razen v primeru iz drugega odstavka 25. člena Zakona o pravnem varstvu v postopkih javnega naročanja (</w:t>
      </w:r>
      <w:r w:rsidR="00695980" w:rsidRPr="0000171F">
        <w:rPr>
          <w:rFonts w:cs="Arial"/>
        </w:rPr>
        <w:t xml:space="preserve">Uradni list RS, št. 43/11, 60/11 – ZTP-D, 63/13, 90/14 – ZDU-1I, 60/17, 72/19 in 83/25 – ZOUL </w:t>
      </w:r>
      <w:r w:rsidRPr="0000171F">
        <w:rPr>
          <w:rFonts w:cs="Arial"/>
        </w:rPr>
        <w:t>; ZPVPJN</w:t>
      </w:r>
      <w:r w:rsidR="002C5949" w:rsidRPr="0000171F">
        <w:rPr>
          <w:rFonts w:cs="Arial"/>
        </w:rPr>
        <w:t>)</w:t>
      </w:r>
      <w:r w:rsidR="002C5949" w:rsidRPr="0000171F">
        <w:rPr>
          <w:rFonts w:cs="Arial"/>
          <w:color w:val="737373"/>
          <w:sz w:val="23"/>
          <w:szCs w:val="23"/>
          <w:shd w:val="clear" w:color="auto" w:fill="FFFFFF"/>
        </w:rPr>
        <w:t xml:space="preserve"> </w:t>
      </w:r>
      <w:r w:rsidRPr="0000171F">
        <w:rPr>
          <w:rFonts w:cs="Arial"/>
        </w:rPr>
        <w:t>lahko vloži v desetih delovnih dneh od dneva objave obvestila o javnem naročilu. Kadar naročnik spremeni ali dopolni navedbe v objavi ali v</w:t>
      </w:r>
      <w:r w:rsidR="00DB4E06" w:rsidRPr="0000171F">
        <w:rPr>
          <w:rFonts w:cs="Arial"/>
        </w:rPr>
        <w:t xml:space="preserve"> razpisni</w:t>
      </w:r>
      <w:r w:rsidRPr="0000171F">
        <w:rPr>
          <w:rFonts w:cs="Arial"/>
        </w:rPr>
        <w:t xml:space="preserve">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3125CCB0" w14:textId="77777777" w:rsidR="00077334" w:rsidRPr="0000171F" w:rsidRDefault="00077334" w:rsidP="0000171F">
      <w:pPr>
        <w:spacing w:line="240" w:lineRule="auto"/>
        <w:rPr>
          <w:rFonts w:cs="Arial"/>
        </w:rPr>
      </w:pPr>
    </w:p>
    <w:p w14:paraId="305814C0" w14:textId="77777777" w:rsidR="00077334" w:rsidRPr="0000171F" w:rsidRDefault="00077334" w:rsidP="0000171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00171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E20C505" w14:textId="77777777" w:rsidR="00077334" w:rsidRPr="0000171F" w:rsidRDefault="00077334" w:rsidP="0000171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0A331E4C" w14:textId="77777777" w:rsidR="00077334" w:rsidRPr="0000171F" w:rsidRDefault="00077334" w:rsidP="0000171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00171F">
        <w:rPr>
          <w:rFonts w:cs="Arial"/>
        </w:rPr>
        <w:t xml:space="preserve">Zahtevek za revizijo se vloži prek portala </w:t>
      </w:r>
      <w:proofErr w:type="spellStart"/>
      <w:r w:rsidRPr="0000171F">
        <w:rPr>
          <w:rFonts w:cs="Arial"/>
        </w:rPr>
        <w:t>eRevizija</w:t>
      </w:r>
      <w:proofErr w:type="spellEnd"/>
      <w:r w:rsidRPr="0000171F">
        <w:rPr>
          <w:rFonts w:cs="Arial"/>
        </w:rPr>
        <w:t>.</w:t>
      </w:r>
    </w:p>
    <w:p w14:paraId="12A71EDF" w14:textId="77777777" w:rsidR="00077334" w:rsidRPr="0000171F" w:rsidRDefault="00077334" w:rsidP="0000171F">
      <w:pPr>
        <w:spacing w:line="240" w:lineRule="auto"/>
        <w:rPr>
          <w:rFonts w:cs="Arial"/>
        </w:rPr>
      </w:pPr>
    </w:p>
    <w:p w14:paraId="78E6947B" w14:textId="77777777" w:rsidR="007466A1" w:rsidRPr="0000171F" w:rsidRDefault="007466A1" w:rsidP="0000171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41C3671A" w14:textId="5947A43F" w:rsidR="00864C5D" w:rsidRPr="0000171F" w:rsidRDefault="009F6298" w:rsidP="0000171F">
      <w:pPr>
        <w:spacing w:line="240" w:lineRule="auto"/>
        <w:ind w:left="3545" w:firstLine="709"/>
        <w:rPr>
          <w:rFonts w:cs="Arial"/>
        </w:rPr>
      </w:pPr>
      <w:r w:rsidRPr="0000171F">
        <w:rPr>
          <w:rFonts w:cs="Arial"/>
        </w:rPr>
        <w:tab/>
      </w:r>
      <w:r w:rsidR="00A64E2B" w:rsidRPr="0000171F">
        <w:rPr>
          <w:rFonts w:cs="Arial"/>
        </w:rPr>
        <w:tab/>
      </w:r>
      <w:r w:rsidR="00A64E2B" w:rsidRPr="0000171F">
        <w:rPr>
          <w:rFonts w:cs="Arial"/>
        </w:rPr>
        <w:tab/>
      </w:r>
      <w:r w:rsidR="00F62A3D" w:rsidRPr="0000171F">
        <w:rPr>
          <w:rFonts w:cs="Arial"/>
        </w:rPr>
        <w:t>mag. Ksenija Klampfer</w:t>
      </w:r>
    </w:p>
    <w:p w14:paraId="01E94D44" w14:textId="730B7985" w:rsidR="00F62A3D" w:rsidRPr="0000171F" w:rsidRDefault="00F62A3D" w:rsidP="0000171F">
      <w:pPr>
        <w:spacing w:line="240" w:lineRule="auto"/>
        <w:ind w:left="5663" w:firstLine="709"/>
        <w:rPr>
          <w:rFonts w:cs="Arial"/>
        </w:rPr>
      </w:pPr>
      <w:r w:rsidRPr="0000171F">
        <w:rPr>
          <w:rFonts w:cs="Arial"/>
        </w:rPr>
        <w:t>ministrica</w:t>
      </w:r>
    </w:p>
    <w:sectPr w:rsidR="00F62A3D" w:rsidRPr="0000171F" w:rsidSect="00EA0A28">
      <w:footerReference w:type="default" r:id="rId17"/>
      <w:head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D5A38" w14:textId="77777777" w:rsidR="008750A2" w:rsidRDefault="008750A2" w:rsidP="00107834">
      <w:pPr>
        <w:spacing w:line="240" w:lineRule="auto"/>
      </w:pPr>
      <w:r>
        <w:separator/>
      </w:r>
    </w:p>
  </w:endnote>
  <w:endnote w:type="continuationSeparator" w:id="0">
    <w:p w14:paraId="021C64DC" w14:textId="77777777" w:rsidR="008750A2" w:rsidRDefault="008750A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7D6F0510" w:rsidR="00E64945" w:rsidRPr="008B285A" w:rsidRDefault="006E52CE" w:rsidP="008B285A">
    <w:pPr>
      <w:pStyle w:val="Noga"/>
      <w:pBdr>
        <w:top w:val="single" w:sz="4" w:space="1" w:color="auto"/>
      </w:pBdr>
      <w:rPr>
        <w:sz w:val="16"/>
        <w:szCs w:val="16"/>
      </w:rPr>
    </w:pPr>
    <w:r>
      <w:rPr>
        <w:sz w:val="16"/>
        <w:szCs w:val="16"/>
      </w:rPr>
      <w:t>OD</w:t>
    </w:r>
    <w:r w:rsidR="00C84290">
      <w:rPr>
        <w:sz w:val="16"/>
        <w:szCs w:val="16"/>
      </w:rPr>
      <w:t>PZSI</w:t>
    </w:r>
    <w:r>
      <w:rPr>
        <w:sz w:val="16"/>
        <w:szCs w:val="16"/>
      </w:rPr>
      <w:t>-</w:t>
    </w:r>
    <w:r w:rsidR="00C84290">
      <w:rPr>
        <w:sz w:val="16"/>
        <w:szCs w:val="16"/>
      </w:rPr>
      <w:t>36</w:t>
    </w:r>
    <w:r>
      <w:rPr>
        <w:sz w:val="16"/>
        <w:szCs w:val="16"/>
      </w:rPr>
      <w:t>/2025</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BE178" w14:textId="77777777" w:rsidR="008750A2" w:rsidRDefault="008750A2" w:rsidP="00107834">
      <w:pPr>
        <w:spacing w:line="240" w:lineRule="auto"/>
      </w:pPr>
      <w:r>
        <w:separator/>
      </w:r>
    </w:p>
  </w:footnote>
  <w:footnote w:type="continuationSeparator" w:id="0">
    <w:p w14:paraId="5D958A5A" w14:textId="77777777" w:rsidR="008750A2" w:rsidRDefault="008750A2" w:rsidP="00107834">
      <w:pPr>
        <w:spacing w:line="240" w:lineRule="auto"/>
      </w:pPr>
      <w:r>
        <w:continuationSeparator/>
      </w:r>
    </w:p>
  </w:footnote>
  <w:footnote w:id="1">
    <w:p w14:paraId="0045F9B0" w14:textId="501DF2C2"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r w:rsidRPr="002823DA">
        <w:rPr>
          <w:sz w:val="20"/>
        </w:rPr>
        <w:t>Obligacijski zakonik</w:t>
      </w:r>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05400" w14:textId="37253F13" w:rsidR="004C6254" w:rsidRPr="006B4993" w:rsidRDefault="004C6254" w:rsidP="004C6254">
    <w:pPr>
      <w:autoSpaceDE w:val="0"/>
      <w:autoSpaceDN w:val="0"/>
      <w:adjustRightInd w:val="0"/>
      <w:rPr>
        <w:rFonts w:ascii="Republika" w:hAnsi="Republika"/>
        <w:szCs w:val="20"/>
      </w:rPr>
    </w:pPr>
    <w:bookmarkStart w:id="111" w:name="_Hlk209162799"/>
    <w:r w:rsidRPr="006B4993">
      <w:rPr>
        <w:rFonts w:ascii="Republika" w:hAnsi="Republika"/>
        <w:noProof/>
        <w:sz w:val="60"/>
        <w:szCs w:val="60"/>
      </w:rPr>
      <w:drawing>
        <wp:anchor distT="0" distB="0" distL="114300" distR="114300" simplePos="0" relativeHeight="251667456" behindDoc="0" locked="0" layoutInCell="1" allowOverlap="1" wp14:anchorId="3E2F9024" wp14:editId="6FD7715F">
          <wp:simplePos x="0" y="0"/>
          <wp:positionH relativeFrom="column">
            <wp:posOffset>-433070</wp:posOffset>
          </wp:positionH>
          <wp:positionV relativeFrom="paragraph">
            <wp:posOffset>6350</wp:posOffset>
          </wp:positionV>
          <wp:extent cx="300355" cy="347980"/>
          <wp:effectExtent l="0" t="0" r="4445" b="0"/>
          <wp:wrapSquare wrapText="bothSides"/>
          <wp:docPr id="7" name="Slika 7"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6B4993">
      <w:rPr>
        <w:rFonts w:ascii="Republika" w:hAnsi="Republika"/>
        <w:szCs w:val="20"/>
      </w:rPr>
      <w:t>REPUBLIKA SLOVENIJA</w:t>
    </w:r>
  </w:p>
  <w:p w14:paraId="0C535F44" w14:textId="77777777" w:rsidR="004C6254" w:rsidRPr="006B4993" w:rsidRDefault="004C6254" w:rsidP="004C6254">
    <w:pPr>
      <w:tabs>
        <w:tab w:val="left" w:pos="5112"/>
      </w:tabs>
      <w:spacing w:line="240" w:lineRule="exact"/>
      <w:rPr>
        <w:rFonts w:ascii="Republika" w:hAnsi="Republika"/>
        <w:b/>
        <w:caps/>
        <w:szCs w:val="20"/>
      </w:rPr>
    </w:pPr>
    <w:r w:rsidRPr="006B4993">
      <w:rPr>
        <w:rFonts w:ascii="Republika" w:hAnsi="Republika"/>
        <w:b/>
        <w:caps/>
        <w:szCs w:val="20"/>
      </w:rPr>
      <w:t>MINISTRSTVO za DIGITALNO PREOBRAZBO</w:t>
    </w:r>
  </w:p>
  <w:p w14:paraId="757A7051" w14:textId="77777777" w:rsidR="004C6254" w:rsidRPr="004D6FC3" w:rsidRDefault="004C6254" w:rsidP="004C6254">
    <w:pPr>
      <w:tabs>
        <w:tab w:val="left" w:pos="5112"/>
      </w:tabs>
      <w:spacing w:line="240" w:lineRule="exact"/>
      <w:rPr>
        <w:rFonts w:ascii="Republika" w:hAnsi="Republika"/>
        <w:b/>
        <w:caps/>
        <w:szCs w:val="24"/>
      </w:rPr>
    </w:pPr>
    <w:r w:rsidRPr="004D6FC3">
      <w:rPr>
        <w:rFonts w:cs="Arial"/>
        <w:sz w:val="16"/>
        <w:szCs w:val="24"/>
      </w:rPr>
      <w:t>Davčna ulica 1, 1000 Ljubljana</w:t>
    </w:r>
    <w:r w:rsidRPr="004D6FC3">
      <w:rPr>
        <w:rFonts w:cs="Arial"/>
        <w:sz w:val="16"/>
        <w:szCs w:val="24"/>
      </w:rPr>
      <w:tab/>
      <w:t>T: 01 555 58 00</w:t>
    </w:r>
  </w:p>
  <w:p w14:paraId="7533D19A" w14:textId="77777777" w:rsidR="004C6254" w:rsidRPr="004D6FC3" w:rsidRDefault="004C6254" w:rsidP="004C6254">
    <w:pPr>
      <w:tabs>
        <w:tab w:val="left" w:pos="5112"/>
      </w:tabs>
      <w:spacing w:line="240" w:lineRule="exact"/>
      <w:rPr>
        <w:rFonts w:cs="Arial"/>
        <w:sz w:val="16"/>
        <w:szCs w:val="24"/>
      </w:rPr>
    </w:pPr>
    <w:r w:rsidRPr="004D6FC3">
      <w:rPr>
        <w:rFonts w:cs="Arial"/>
        <w:sz w:val="16"/>
        <w:szCs w:val="24"/>
      </w:rPr>
      <w:tab/>
      <w:t>E: gp.mdp@gov.si</w:t>
    </w:r>
  </w:p>
  <w:p w14:paraId="5FFCFCA6" w14:textId="77777777" w:rsidR="004C6254" w:rsidRDefault="004C6254" w:rsidP="004C6254">
    <w:pPr>
      <w:tabs>
        <w:tab w:val="left" w:pos="5112"/>
      </w:tabs>
      <w:spacing w:line="240" w:lineRule="exact"/>
      <w:rPr>
        <w:rFonts w:cs="Arial"/>
        <w:sz w:val="16"/>
        <w:szCs w:val="24"/>
      </w:rPr>
    </w:pPr>
    <w:r w:rsidRPr="004D6FC3">
      <w:rPr>
        <w:rFonts w:cs="Arial"/>
        <w:sz w:val="16"/>
        <w:szCs w:val="24"/>
      </w:rPr>
      <w:tab/>
    </w:r>
    <w:hyperlink r:id="rId2" w:history="1">
      <w:r w:rsidRPr="004D6FC3">
        <w:rPr>
          <w:rStyle w:val="Hiperpovezava"/>
          <w:rFonts w:cs="Arial"/>
          <w:sz w:val="16"/>
          <w:szCs w:val="24"/>
        </w:rPr>
        <w:t>www.mdp.gov.si</w:t>
      </w:r>
    </w:hyperlink>
  </w:p>
  <w:bookmarkEnd w:id="111"/>
  <w:p w14:paraId="31FF899A" w14:textId="07756851" w:rsidR="00E64945" w:rsidRDefault="00E64945" w:rsidP="004C6254">
    <w:pPr>
      <w:pStyle w:val="Glava"/>
      <w:tabs>
        <w:tab w:val="left" w:pos="5112"/>
      </w:tabs>
      <w:spacing w:before="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5153675"/>
    <w:multiLevelType w:val="hybridMultilevel"/>
    <w:tmpl w:val="D35E6B08"/>
    <w:lvl w:ilvl="0" w:tplc="03D2DB7E">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901B3F"/>
    <w:multiLevelType w:val="hybridMultilevel"/>
    <w:tmpl w:val="F54E64F4"/>
    <w:lvl w:ilvl="0" w:tplc="58C0372A">
      <w:start w:val="1"/>
      <w:numFmt w:val="decimal"/>
      <w:lvlText w:val="%1."/>
      <w:lvlJc w:val="left"/>
      <w:pPr>
        <w:ind w:left="1020" w:hanging="360"/>
      </w:pPr>
    </w:lvl>
    <w:lvl w:ilvl="1" w:tplc="BF62BFF2">
      <w:start w:val="1"/>
      <w:numFmt w:val="decimal"/>
      <w:lvlText w:val="%2."/>
      <w:lvlJc w:val="left"/>
      <w:pPr>
        <w:ind w:left="1020" w:hanging="360"/>
      </w:pPr>
    </w:lvl>
    <w:lvl w:ilvl="2" w:tplc="45DA2CD4">
      <w:start w:val="1"/>
      <w:numFmt w:val="decimal"/>
      <w:lvlText w:val="%3."/>
      <w:lvlJc w:val="left"/>
      <w:pPr>
        <w:ind w:left="1020" w:hanging="360"/>
      </w:pPr>
    </w:lvl>
    <w:lvl w:ilvl="3" w:tplc="2A22B1B0">
      <w:start w:val="1"/>
      <w:numFmt w:val="decimal"/>
      <w:lvlText w:val="%4."/>
      <w:lvlJc w:val="left"/>
      <w:pPr>
        <w:ind w:left="1020" w:hanging="360"/>
      </w:pPr>
    </w:lvl>
    <w:lvl w:ilvl="4" w:tplc="4BD0D9F4">
      <w:start w:val="1"/>
      <w:numFmt w:val="decimal"/>
      <w:lvlText w:val="%5."/>
      <w:lvlJc w:val="left"/>
      <w:pPr>
        <w:ind w:left="1020" w:hanging="360"/>
      </w:pPr>
    </w:lvl>
    <w:lvl w:ilvl="5" w:tplc="E884CF26">
      <w:start w:val="1"/>
      <w:numFmt w:val="decimal"/>
      <w:lvlText w:val="%6."/>
      <w:lvlJc w:val="left"/>
      <w:pPr>
        <w:ind w:left="1020" w:hanging="360"/>
      </w:pPr>
    </w:lvl>
    <w:lvl w:ilvl="6" w:tplc="61BA7958">
      <w:start w:val="1"/>
      <w:numFmt w:val="decimal"/>
      <w:lvlText w:val="%7."/>
      <w:lvlJc w:val="left"/>
      <w:pPr>
        <w:ind w:left="1020" w:hanging="360"/>
      </w:pPr>
    </w:lvl>
    <w:lvl w:ilvl="7" w:tplc="C246796E">
      <w:start w:val="1"/>
      <w:numFmt w:val="decimal"/>
      <w:lvlText w:val="%8."/>
      <w:lvlJc w:val="left"/>
      <w:pPr>
        <w:ind w:left="1020" w:hanging="360"/>
      </w:pPr>
    </w:lvl>
    <w:lvl w:ilvl="8" w:tplc="F456069C">
      <w:start w:val="1"/>
      <w:numFmt w:val="decimal"/>
      <w:lvlText w:val="%9."/>
      <w:lvlJc w:val="left"/>
      <w:pPr>
        <w:ind w:left="1020" w:hanging="360"/>
      </w:pPr>
    </w:lvl>
  </w:abstractNum>
  <w:abstractNum w:abstractNumId="8" w15:restartNumberingAfterBreak="0">
    <w:nsid w:val="078E094C"/>
    <w:multiLevelType w:val="multilevel"/>
    <w:tmpl w:val="9EE2C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6C12FE"/>
    <w:multiLevelType w:val="hybridMultilevel"/>
    <w:tmpl w:val="252EDDF4"/>
    <w:lvl w:ilvl="0" w:tplc="04240001">
      <w:start w:val="1"/>
      <w:numFmt w:val="bullet"/>
      <w:lvlText w:val=""/>
      <w:lvlJc w:val="left"/>
      <w:pPr>
        <w:ind w:left="729" w:hanging="360"/>
      </w:pPr>
      <w:rPr>
        <w:rFonts w:ascii="Symbol" w:hAnsi="Symbol" w:hint="default"/>
      </w:rPr>
    </w:lvl>
    <w:lvl w:ilvl="1" w:tplc="04240003">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0" w15:restartNumberingAfterBreak="0">
    <w:nsid w:val="0B317860"/>
    <w:multiLevelType w:val="hybridMultilevel"/>
    <w:tmpl w:val="E29AADCE"/>
    <w:lvl w:ilvl="0" w:tplc="C4E40D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10DE3634"/>
    <w:multiLevelType w:val="hybridMultilevel"/>
    <w:tmpl w:val="D2F21A42"/>
    <w:lvl w:ilvl="0" w:tplc="C4E40DE2">
      <w:start w:val="3"/>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3"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554777A"/>
    <w:multiLevelType w:val="hybridMultilevel"/>
    <w:tmpl w:val="9EEA0B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1037F8"/>
    <w:multiLevelType w:val="hybridMultilevel"/>
    <w:tmpl w:val="354E61CC"/>
    <w:lvl w:ilvl="0" w:tplc="A33EEC0C">
      <w:start w:val="10"/>
      <w:numFmt w:val="bullet"/>
      <w:lvlText w:val="-"/>
      <w:lvlJc w:val="left"/>
      <w:pPr>
        <w:ind w:left="720" w:hanging="360"/>
      </w:pPr>
      <w:rPr>
        <w:rFonts w:ascii="Aptos" w:eastAsiaTheme="minorHAnsi" w:hAnsi="Aptos" w:cs="Apto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062138"/>
    <w:multiLevelType w:val="hybridMultilevel"/>
    <w:tmpl w:val="7C22A080"/>
    <w:lvl w:ilvl="0" w:tplc="04240001">
      <w:start w:val="1"/>
      <w:numFmt w:val="bullet"/>
      <w:lvlText w:val=""/>
      <w:lvlJc w:val="left"/>
      <w:pPr>
        <w:tabs>
          <w:tab w:val="num" w:pos="720"/>
        </w:tabs>
        <w:ind w:left="720" w:hanging="360"/>
      </w:pPr>
      <w:rPr>
        <w:rFonts w:ascii="Symbol" w:hAnsi="Symbol" w:hint="default"/>
        <w:strike w:val="0"/>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9" w15:restartNumberingAfterBreak="0">
    <w:nsid w:val="1C0770E6"/>
    <w:multiLevelType w:val="hybridMultilevel"/>
    <w:tmpl w:val="787A6F52"/>
    <w:lvl w:ilvl="0" w:tplc="E44CDDE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1D0D1FE7"/>
    <w:multiLevelType w:val="multilevel"/>
    <w:tmpl w:val="2114831E"/>
    <w:numStyleLink w:val="Headings"/>
  </w:abstractNum>
  <w:abstractNum w:abstractNumId="22" w15:restartNumberingAfterBreak="0">
    <w:nsid w:val="20AB76D5"/>
    <w:multiLevelType w:val="hybridMultilevel"/>
    <w:tmpl w:val="3698C166"/>
    <w:lvl w:ilvl="0" w:tplc="1CC0722C">
      <w:start w:val="1"/>
      <w:numFmt w:val="decimal"/>
      <w:lvlText w:val="%1."/>
      <w:lvlJc w:val="left"/>
      <w:pPr>
        <w:ind w:left="1020" w:hanging="360"/>
      </w:pPr>
    </w:lvl>
    <w:lvl w:ilvl="1" w:tplc="A6047D2C">
      <w:start w:val="1"/>
      <w:numFmt w:val="decimal"/>
      <w:lvlText w:val="%2."/>
      <w:lvlJc w:val="left"/>
      <w:pPr>
        <w:ind w:left="1020" w:hanging="360"/>
      </w:pPr>
    </w:lvl>
    <w:lvl w:ilvl="2" w:tplc="8BFCEB6E">
      <w:start w:val="1"/>
      <w:numFmt w:val="decimal"/>
      <w:lvlText w:val="%3."/>
      <w:lvlJc w:val="left"/>
      <w:pPr>
        <w:ind w:left="1020" w:hanging="360"/>
      </w:pPr>
    </w:lvl>
    <w:lvl w:ilvl="3" w:tplc="85429EEA">
      <w:start w:val="1"/>
      <w:numFmt w:val="decimal"/>
      <w:lvlText w:val="%4."/>
      <w:lvlJc w:val="left"/>
      <w:pPr>
        <w:ind w:left="1020" w:hanging="360"/>
      </w:pPr>
    </w:lvl>
    <w:lvl w:ilvl="4" w:tplc="1436D034">
      <w:start w:val="1"/>
      <w:numFmt w:val="decimal"/>
      <w:lvlText w:val="%5."/>
      <w:lvlJc w:val="left"/>
      <w:pPr>
        <w:ind w:left="1020" w:hanging="360"/>
      </w:pPr>
    </w:lvl>
    <w:lvl w:ilvl="5" w:tplc="FA3E9E28">
      <w:start w:val="1"/>
      <w:numFmt w:val="decimal"/>
      <w:lvlText w:val="%6."/>
      <w:lvlJc w:val="left"/>
      <w:pPr>
        <w:ind w:left="1020" w:hanging="360"/>
      </w:pPr>
    </w:lvl>
    <w:lvl w:ilvl="6" w:tplc="F522CE60">
      <w:start w:val="1"/>
      <w:numFmt w:val="decimal"/>
      <w:lvlText w:val="%7."/>
      <w:lvlJc w:val="left"/>
      <w:pPr>
        <w:ind w:left="1020" w:hanging="360"/>
      </w:pPr>
    </w:lvl>
    <w:lvl w:ilvl="7" w:tplc="D4D8DFAC">
      <w:start w:val="1"/>
      <w:numFmt w:val="decimal"/>
      <w:lvlText w:val="%8."/>
      <w:lvlJc w:val="left"/>
      <w:pPr>
        <w:ind w:left="1020" w:hanging="360"/>
      </w:pPr>
    </w:lvl>
    <w:lvl w:ilvl="8" w:tplc="86A27142">
      <w:start w:val="1"/>
      <w:numFmt w:val="decimal"/>
      <w:lvlText w:val="%9."/>
      <w:lvlJc w:val="left"/>
      <w:pPr>
        <w:ind w:left="1020" w:hanging="360"/>
      </w:pPr>
    </w:lvl>
  </w:abstractNum>
  <w:abstractNum w:abstractNumId="23" w15:restartNumberingAfterBreak="0">
    <w:nsid w:val="24BA2730"/>
    <w:multiLevelType w:val="multilevel"/>
    <w:tmpl w:val="4FAE2B6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Calibri" w:hAnsi="Arial" w:cs="Arial"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27FB1388"/>
    <w:multiLevelType w:val="hybridMultilevel"/>
    <w:tmpl w:val="89F060D0"/>
    <w:lvl w:ilvl="0" w:tplc="7FF0866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A0656F7"/>
    <w:multiLevelType w:val="hybridMultilevel"/>
    <w:tmpl w:val="19BA737E"/>
    <w:lvl w:ilvl="0" w:tplc="0424000F">
      <w:start w:val="1"/>
      <w:numFmt w:val="decimal"/>
      <w:lvlText w:val="%1."/>
      <w:lvlJc w:val="left"/>
      <w:pPr>
        <w:ind w:left="720" w:hanging="360"/>
      </w:pPr>
      <w:rPr>
        <w:rFonts w:hint="default"/>
      </w:rPr>
    </w:lvl>
    <w:lvl w:ilvl="1" w:tplc="4A46F128">
      <w:start w:val="1"/>
      <w:numFmt w:val="decimal"/>
      <w:lvlText w:val="%2."/>
      <w:lvlJc w:val="left"/>
      <w:pPr>
        <w:ind w:left="1440" w:hanging="360"/>
      </w:pPr>
      <w:rPr>
        <w:rFonts w:hint="default"/>
        <w:b/>
        <w:bC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F2735C7"/>
    <w:multiLevelType w:val="hybridMultilevel"/>
    <w:tmpl w:val="47E800EE"/>
    <w:lvl w:ilvl="0" w:tplc="04E6416A">
      <w:start w:val="1"/>
      <w:numFmt w:val="decimal"/>
      <w:lvlText w:val="%1."/>
      <w:lvlJc w:val="left"/>
      <w:pPr>
        <w:tabs>
          <w:tab w:val="num" w:pos="360"/>
        </w:tabs>
        <w:ind w:left="360" w:hanging="360"/>
      </w:pPr>
      <w:rPr>
        <w:b w:val="0"/>
        <w:bCs w:val="0"/>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2F853B8F"/>
    <w:multiLevelType w:val="hybridMultilevel"/>
    <w:tmpl w:val="1912350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33737F08"/>
    <w:multiLevelType w:val="hybridMultilevel"/>
    <w:tmpl w:val="45E26206"/>
    <w:lvl w:ilvl="0" w:tplc="FFFFFFFF">
      <w:start w:val="10"/>
      <w:numFmt w:val="bullet"/>
      <w:lvlText w:val="-"/>
      <w:lvlJc w:val="left"/>
      <w:pPr>
        <w:ind w:left="720" w:hanging="360"/>
      </w:pPr>
      <w:rPr>
        <w:rFonts w:ascii="Aptos" w:eastAsiaTheme="minorHAnsi" w:hAnsi="Aptos" w:cs="Aptos" w:hint="default"/>
      </w:rPr>
    </w:lvl>
    <w:lvl w:ilvl="1" w:tplc="0424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7F865EB"/>
    <w:multiLevelType w:val="hybridMultilevel"/>
    <w:tmpl w:val="DCF2CD8E"/>
    <w:lvl w:ilvl="0" w:tplc="04240001">
      <w:start w:val="1"/>
      <w:numFmt w:val="bullet"/>
      <w:lvlText w:val=""/>
      <w:lvlJc w:val="left"/>
      <w:pPr>
        <w:ind w:left="1992" w:hanging="360"/>
      </w:pPr>
      <w:rPr>
        <w:rFonts w:ascii="Symbol" w:hAnsi="Symbol" w:hint="default"/>
      </w:rPr>
    </w:lvl>
    <w:lvl w:ilvl="1" w:tplc="04240003" w:tentative="1">
      <w:start w:val="1"/>
      <w:numFmt w:val="bullet"/>
      <w:lvlText w:val="o"/>
      <w:lvlJc w:val="left"/>
      <w:pPr>
        <w:ind w:left="2712" w:hanging="360"/>
      </w:pPr>
      <w:rPr>
        <w:rFonts w:ascii="Courier New" w:hAnsi="Courier New" w:cs="Courier New" w:hint="default"/>
      </w:rPr>
    </w:lvl>
    <w:lvl w:ilvl="2" w:tplc="04240005" w:tentative="1">
      <w:start w:val="1"/>
      <w:numFmt w:val="bullet"/>
      <w:lvlText w:val=""/>
      <w:lvlJc w:val="left"/>
      <w:pPr>
        <w:ind w:left="3432" w:hanging="360"/>
      </w:pPr>
      <w:rPr>
        <w:rFonts w:ascii="Wingdings" w:hAnsi="Wingdings" w:hint="default"/>
      </w:rPr>
    </w:lvl>
    <w:lvl w:ilvl="3" w:tplc="04240001" w:tentative="1">
      <w:start w:val="1"/>
      <w:numFmt w:val="bullet"/>
      <w:lvlText w:val=""/>
      <w:lvlJc w:val="left"/>
      <w:pPr>
        <w:ind w:left="4152" w:hanging="360"/>
      </w:pPr>
      <w:rPr>
        <w:rFonts w:ascii="Symbol" w:hAnsi="Symbol" w:hint="default"/>
      </w:rPr>
    </w:lvl>
    <w:lvl w:ilvl="4" w:tplc="04240003" w:tentative="1">
      <w:start w:val="1"/>
      <w:numFmt w:val="bullet"/>
      <w:lvlText w:val="o"/>
      <w:lvlJc w:val="left"/>
      <w:pPr>
        <w:ind w:left="4872" w:hanging="360"/>
      </w:pPr>
      <w:rPr>
        <w:rFonts w:ascii="Courier New" w:hAnsi="Courier New" w:cs="Courier New" w:hint="default"/>
      </w:rPr>
    </w:lvl>
    <w:lvl w:ilvl="5" w:tplc="04240005" w:tentative="1">
      <w:start w:val="1"/>
      <w:numFmt w:val="bullet"/>
      <w:lvlText w:val=""/>
      <w:lvlJc w:val="left"/>
      <w:pPr>
        <w:ind w:left="5592" w:hanging="360"/>
      </w:pPr>
      <w:rPr>
        <w:rFonts w:ascii="Wingdings" w:hAnsi="Wingdings" w:hint="default"/>
      </w:rPr>
    </w:lvl>
    <w:lvl w:ilvl="6" w:tplc="04240001" w:tentative="1">
      <w:start w:val="1"/>
      <w:numFmt w:val="bullet"/>
      <w:lvlText w:val=""/>
      <w:lvlJc w:val="left"/>
      <w:pPr>
        <w:ind w:left="6312" w:hanging="360"/>
      </w:pPr>
      <w:rPr>
        <w:rFonts w:ascii="Symbol" w:hAnsi="Symbol" w:hint="default"/>
      </w:rPr>
    </w:lvl>
    <w:lvl w:ilvl="7" w:tplc="04240003" w:tentative="1">
      <w:start w:val="1"/>
      <w:numFmt w:val="bullet"/>
      <w:lvlText w:val="o"/>
      <w:lvlJc w:val="left"/>
      <w:pPr>
        <w:ind w:left="7032" w:hanging="360"/>
      </w:pPr>
      <w:rPr>
        <w:rFonts w:ascii="Courier New" w:hAnsi="Courier New" w:cs="Courier New" w:hint="default"/>
      </w:rPr>
    </w:lvl>
    <w:lvl w:ilvl="8" w:tplc="04240005" w:tentative="1">
      <w:start w:val="1"/>
      <w:numFmt w:val="bullet"/>
      <w:lvlText w:val=""/>
      <w:lvlJc w:val="left"/>
      <w:pPr>
        <w:ind w:left="7752" w:hanging="360"/>
      </w:pPr>
      <w:rPr>
        <w:rFonts w:ascii="Wingdings" w:hAnsi="Wingdings" w:hint="default"/>
      </w:rPr>
    </w:lvl>
  </w:abstractNum>
  <w:abstractNum w:abstractNumId="32" w15:restartNumberingAfterBreak="0">
    <w:nsid w:val="3A2260EC"/>
    <w:multiLevelType w:val="hybridMultilevel"/>
    <w:tmpl w:val="F5904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34"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35" w15:restartNumberingAfterBreak="0">
    <w:nsid w:val="3D4D730B"/>
    <w:multiLevelType w:val="hybridMultilevel"/>
    <w:tmpl w:val="92926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7" w15:restartNumberingAfterBreak="0">
    <w:nsid w:val="45B85DC9"/>
    <w:multiLevelType w:val="hybridMultilevel"/>
    <w:tmpl w:val="885237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9C30956"/>
    <w:multiLevelType w:val="hybridMultilevel"/>
    <w:tmpl w:val="733E8680"/>
    <w:lvl w:ilvl="0" w:tplc="1D7ED984">
      <w:start w:val="1"/>
      <w:numFmt w:val="decimal"/>
      <w:lvlText w:val="%1)"/>
      <w:lvlJc w:val="left"/>
      <w:pPr>
        <w:ind w:left="360" w:hanging="360"/>
      </w:pPr>
      <w:rPr>
        <w:rFonts w:cs="Times New Roman"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C8710D6"/>
    <w:multiLevelType w:val="hybridMultilevel"/>
    <w:tmpl w:val="58C4B328"/>
    <w:lvl w:ilvl="0" w:tplc="A5F640C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5A72E74"/>
    <w:multiLevelType w:val="hybridMultilevel"/>
    <w:tmpl w:val="293A00E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5CE09D4"/>
    <w:multiLevelType w:val="hybridMultilevel"/>
    <w:tmpl w:val="75E0AF82"/>
    <w:lvl w:ilvl="0" w:tplc="C9AA37B4">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4" w15:restartNumberingAfterBreak="0">
    <w:nsid w:val="598B6E73"/>
    <w:multiLevelType w:val="hybridMultilevel"/>
    <w:tmpl w:val="87D8E49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C4808B8"/>
    <w:multiLevelType w:val="hybridMultilevel"/>
    <w:tmpl w:val="01C64246"/>
    <w:lvl w:ilvl="0" w:tplc="7FF08668">
      <w:numFmt w:val="bullet"/>
      <w:lvlText w:val="-"/>
      <w:lvlJc w:val="left"/>
      <w:pPr>
        <w:tabs>
          <w:tab w:val="num" w:pos="720"/>
        </w:tabs>
        <w:ind w:left="720" w:hanging="360"/>
      </w:pPr>
      <w:rPr>
        <w:rFonts w:ascii="Arial" w:eastAsia="Calibri" w:hAnsi="Arial" w:cs="Arial" w:hint="default"/>
      </w:rPr>
    </w:lvl>
    <w:lvl w:ilvl="1" w:tplc="7FF08668">
      <w:numFmt w:val="bullet"/>
      <w:lvlText w:val="-"/>
      <w:lvlJc w:val="left"/>
      <w:pPr>
        <w:tabs>
          <w:tab w:val="num" w:pos="1440"/>
        </w:tabs>
        <w:ind w:left="1440" w:hanging="360"/>
      </w:pPr>
      <w:rPr>
        <w:rFonts w:ascii="Arial" w:eastAsia="Calibri"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0003006"/>
    <w:multiLevelType w:val="hybridMultilevel"/>
    <w:tmpl w:val="0310E224"/>
    <w:lvl w:ilvl="0" w:tplc="04240017">
      <w:start w:val="1"/>
      <w:numFmt w:val="lowerLetter"/>
      <w:lvlText w:val="%1)"/>
      <w:lvlJc w:val="left"/>
      <w:pPr>
        <w:tabs>
          <w:tab w:val="num" w:pos="720"/>
        </w:tabs>
        <w:ind w:left="720" w:hanging="360"/>
      </w:pPr>
      <w:rPr>
        <w:rFonts w:hint="default"/>
        <w:strike w:val="0"/>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2860738"/>
    <w:multiLevelType w:val="hybridMultilevel"/>
    <w:tmpl w:val="B6CC63C0"/>
    <w:lvl w:ilvl="0" w:tplc="0BA0719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7AA3984"/>
    <w:multiLevelType w:val="hybridMultilevel"/>
    <w:tmpl w:val="692C2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4"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6"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23F30E0"/>
    <w:multiLevelType w:val="hybridMultilevel"/>
    <w:tmpl w:val="5F107E30"/>
    <w:lvl w:ilvl="0" w:tplc="F7DEBB64">
      <w:numFmt w:val="bullet"/>
      <w:lvlText w:val="-"/>
      <w:lvlJc w:val="left"/>
      <w:pPr>
        <w:ind w:left="720" w:hanging="360"/>
      </w:pPr>
      <w:rPr>
        <w:rFonts w:ascii="Arial" w:eastAsia="Calibri" w:hAnsi="Arial" w:cs="Arial" w:hint="default"/>
        <w:b/>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6125BA4"/>
    <w:multiLevelType w:val="hybridMultilevel"/>
    <w:tmpl w:val="47BEB9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9283EC9"/>
    <w:multiLevelType w:val="hybridMultilevel"/>
    <w:tmpl w:val="C0589AF0"/>
    <w:lvl w:ilvl="0" w:tplc="825A13E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F9E26E9"/>
    <w:multiLevelType w:val="hybridMultilevel"/>
    <w:tmpl w:val="D8A833AC"/>
    <w:lvl w:ilvl="0" w:tplc="BCB4EE68">
      <w:start w:val="1"/>
      <w:numFmt w:val="decimal"/>
      <w:lvlText w:val="%1."/>
      <w:lvlJc w:val="left"/>
      <w:pPr>
        <w:ind w:left="1020" w:hanging="360"/>
      </w:pPr>
    </w:lvl>
    <w:lvl w:ilvl="1" w:tplc="A3C43576">
      <w:start w:val="1"/>
      <w:numFmt w:val="decimal"/>
      <w:lvlText w:val="%2."/>
      <w:lvlJc w:val="left"/>
      <w:pPr>
        <w:ind w:left="1020" w:hanging="360"/>
      </w:pPr>
    </w:lvl>
    <w:lvl w:ilvl="2" w:tplc="72DAAA24">
      <w:start w:val="1"/>
      <w:numFmt w:val="decimal"/>
      <w:lvlText w:val="%3."/>
      <w:lvlJc w:val="left"/>
      <w:pPr>
        <w:ind w:left="1020" w:hanging="360"/>
      </w:pPr>
    </w:lvl>
    <w:lvl w:ilvl="3" w:tplc="9D2E9DC8">
      <w:start w:val="1"/>
      <w:numFmt w:val="decimal"/>
      <w:lvlText w:val="%4."/>
      <w:lvlJc w:val="left"/>
      <w:pPr>
        <w:ind w:left="1020" w:hanging="360"/>
      </w:pPr>
    </w:lvl>
    <w:lvl w:ilvl="4" w:tplc="8F3ECC4C">
      <w:start w:val="1"/>
      <w:numFmt w:val="decimal"/>
      <w:lvlText w:val="%5."/>
      <w:lvlJc w:val="left"/>
      <w:pPr>
        <w:ind w:left="1020" w:hanging="360"/>
      </w:pPr>
    </w:lvl>
    <w:lvl w:ilvl="5" w:tplc="194021C8">
      <w:start w:val="1"/>
      <w:numFmt w:val="decimal"/>
      <w:lvlText w:val="%6."/>
      <w:lvlJc w:val="left"/>
      <w:pPr>
        <w:ind w:left="1020" w:hanging="360"/>
      </w:pPr>
    </w:lvl>
    <w:lvl w:ilvl="6" w:tplc="4ACCE83C">
      <w:start w:val="1"/>
      <w:numFmt w:val="decimal"/>
      <w:lvlText w:val="%7."/>
      <w:lvlJc w:val="left"/>
      <w:pPr>
        <w:ind w:left="1020" w:hanging="360"/>
      </w:pPr>
    </w:lvl>
    <w:lvl w:ilvl="7" w:tplc="FF506E0A">
      <w:start w:val="1"/>
      <w:numFmt w:val="decimal"/>
      <w:lvlText w:val="%8."/>
      <w:lvlJc w:val="left"/>
      <w:pPr>
        <w:ind w:left="1020" w:hanging="360"/>
      </w:pPr>
    </w:lvl>
    <w:lvl w:ilvl="8" w:tplc="ED4C159E">
      <w:start w:val="1"/>
      <w:numFmt w:val="decimal"/>
      <w:lvlText w:val="%9."/>
      <w:lvlJc w:val="left"/>
      <w:pPr>
        <w:ind w:left="1020" w:hanging="360"/>
      </w:pPr>
    </w:lvl>
  </w:abstractNum>
  <w:abstractNum w:abstractNumId="62"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030759248">
    <w:abstractNumId w:val="55"/>
  </w:num>
  <w:num w:numId="2" w16cid:durableId="878738466">
    <w:abstractNumId w:val="2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53"/>
  </w:num>
  <w:num w:numId="4" w16cid:durableId="1182663133">
    <w:abstractNumId w:val="36"/>
  </w:num>
  <w:num w:numId="5" w16cid:durableId="1399132975">
    <w:abstractNumId w:val="11"/>
  </w:num>
  <w:num w:numId="6" w16cid:durableId="2108696569">
    <w:abstractNumId w:val="5"/>
  </w:num>
  <w:num w:numId="7" w16cid:durableId="671181671">
    <w:abstractNumId w:val="24"/>
  </w:num>
  <w:num w:numId="8" w16cid:durableId="520365585">
    <w:abstractNumId w:val="49"/>
  </w:num>
  <w:num w:numId="9" w16cid:durableId="1242569128">
    <w:abstractNumId w:val="27"/>
  </w:num>
  <w:num w:numId="10" w16cid:durableId="692195063">
    <w:abstractNumId w:val="54"/>
  </w:num>
  <w:num w:numId="11" w16cid:durableId="1659725942">
    <w:abstractNumId w:val="41"/>
  </w:num>
  <w:num w:numId="12" w16cid:durableId="1683507042">
    <w:abstractNumId w:val="39"/>
  </w:num>
  <w:num w:numId="13" w16cid:durableId="947471569">
    <w:abstractNumId w:val="33"/>
  </w:num>
  <w:num w:numId="14" w16cid:durableId="909271336">
    <w:abstractNumId w:val="60"/>
  </w:num>
  <w:num w:numId="15" w16cid:durableId="62990705">
    <w:abstractNumId w:val="47"/>
  </w:num>
  <w:num w:numId="16" w16cid:durableId="595136802">
    <w:abstractNumId w:val="52"/>
  </w:num>
  <w:num w:numId="17" w16cid:durableId="419103616">
    <w:abstractNumId w:val="19"/>
  </w:num>
  <w:num w:numId="18" w16cid:durableId="1577127447">
    <w:abstractNumId w:val="34"/>
  </w:num>
  <w:num w:numId="19" w16cid:durableId="603422251">
    <w:abstractNumId w:val="62"/>
  </w:num>
  <w:num w:numId="20" w16cid:durableId="1231842839">
    <w:abstractNumId w:val="59"/>
  </w:num>
  <w:num w:numId="21" w16cid:durableId="1740781732">
    <w:abstractNumId w:val="28"/>
  </w:num>
  <w:num w:numId="22" w16cid:durableId="426580029">
    <w:abstractNumId w:val="48"/>
  </w:num>
  <w:num w:numId="23" w16cid:durableId="34431108">
    <w:abstractNumId w:val="6"/>
  </w:num>
  <w:num w:numId="24" w16cid:durableId="1019620431">
    <w:abstractNumId w:val="37"/>
  </w:num>
  <w:num w:numId="25" w16cid:durableId="222378568">
    <w:abstractNumId w:val="14"/>
  </w:num>
  <w:num w:numId="26" w16cid:durableId="2089884786">
    <w:abstractNumId w:val="9"/>
  </w:num>
  <w:num w:numId="27" w16cid:durableId="1944217147">
    <w:abstractNumId w:val="8"/>
  </w:num>
  <w:num w:numId="28" w16cid:durableId="1818373841">
    <w:abstractNumId w:val="31"/>
  </w:num>
  <w:num w:numId="29" w16cid:durableId="1860198144">
    <w:abstractNumId w:val="44"/>
  </w:num>
  <w:num w:numId="30" w16cid:durableId="1113935163">
    <w:abstractNumId w:val="42"/>
  </w:num>
  <w:num w:numId="31" w16cid:durableId="324555178">
    <w:abstractNumId w:val="23"/>
  </w:num>
  <w:num w:numId="32" w16cid:durableId="739597555">
    <w:abstractNumId w:val="57"/>
  </w:num>
  <w:num w:numId="33" w16cid:durableId="198128723">
    <w:abstractNumId w:val="17"/>
  </w:num>
  <w:num w:numId="34" w16cid:durableId="505562206">
    <w:abstractNumId w:val="46"/>
  </w:num>
  <w:num w:numId="35" w16cid:durableId="1714427938">
    <w:abstractNumId w:val="5"/>
    <w:lvlOverride w:ilvl="0">
      <w:lvl w:ilvl="0">
        <w:start w:val="1"/>
        <w:numFmt w:val="decimal"/>
        <w:pStyle w:val="Natevanjestevilkami1"/>
        <w:lvlText w:val="%1."/>
        <w:lvlJc w:val="left"/>
        <w:pPr>
          <w:ind w:left="1021" w:hanging="664"/>
        </w:pPr>
        <w:rPr>
          <w:rFonts w:cs="Times New Roman" w:hint="default"/>
          <w:strike w:val="0"/>
        </w:rPr>
      </w:lvl>
    </w:lvlOverride>
  </w:num>
  <w:num w:numId="36" w16cid:durableId="754591965">
    <w:abstractNumId w:val="20"/>
  </w:num>
  <w:num w:numId="37" w16cid:durableId="894050627">
    <w:abstractNumId w:val="16"/>
  </w:num>
  <w:num w:numId="38" w16cid:durableId="697705708">
    <w:abstractNumId w:val="30"/>
  </w:num>
  <w:num w:numId="39" w16cid:durableId="711340914">
    <w:abstractNumId w:val="43"/>
  </w:num>
  <w:num w:numId="40" w16cid:durableId="539518331">
    <w:abstractNumId w:val="51"/>
  </w:num>
  <w:num w:numId="41" w16cid:durableId="1839735626">
    <w:abstractNumId w:val="58"/>
  </w:num>
  <w:num w:numId="42" w16cid:durableId="388192142">
    <w:abstractNumId w:val="21"/>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43" w16cid:durableId="69161920">
    <w:abstractNumId w:val="13"/>
  </w:num>
  <w:num w:numId="44" w16cid:durableId="673146574">
    <w:abstractNumId w:val="35"/>
  </w:num>
  <w:num w:numId="45" w16cid:durableId="29232405">
    <w:abstractNumId w:val="21"/>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476"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46" w16cid:durableId="175075234">
    <w:abstractNumId w:val="56"/>
  </w:num>
  <w:num w:numId="47" w16cid:durableId="13178035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8590462">
    <w:abstractNumId w:val="25"/>
  </w:num>
  <w:num w:numId="49" w16cid:durableId="2130857706">
    <w:abstractNumId w:val="45"/>
  </w:num>
  <w:num w:numId="50" w16cid:durableId="492649863">
    <w:abstractNumId w:val="10"/>
  </w:num>
  <w:num w:numId="51" w16cid:durableId="261378881">
    <w:abstractNumId w:val="12"/>
  </w:num>
  <w:num w:numId="52" w16cid:durableId="11098">
    <w:abstractNumId w:val="26"/>
  </w:num>
  <w:num w:numId="53" w16cid:durableId="1549486096">
    <w:abstractNumId w:val="40"/>
  </w:num>
  <w:num w:numId="54" w16cid:durableId="1117070149">
    <w:abstractNumId w:val="22"/>
  </w:num>
  <w:num w:numId="55" w16cid:durableId="1904830046">
    <w:abstractNumId w:val="7"/>
  </w:num>
  <w:num w:numId="56" w16cid:durableId="1648902216">
    <w:abstractNumId w:val="61"/>
  </w:num>
  <w:num w:numId="57" w16cid:durableId="1130709569">
    <w:abstractNumId w:val="29"/>
  </w:num>
  <w:num w:numId="58" w16cid:durableId="381564127">
    <w:abstractNumId w:val="38"/>
  </w:num>
  <w:num w:numId="59" w16cid:durableId="1956474173">
    <w:abstractNumId w:val="15"/>
  </w:num>
  <w:num w:numId="60" w16cid:durableId="1821389344">
    <w:abstractNumId w:val="32"/>
  </w:num>
  <w:num w:numId="61" w16cid:durableId="1380127737">
    <w:abstractNumId w:val="4"/>
  </w:num>
  <w:num w:numId="62" w16cid:durableId="1569026545">
    <w:abstractNumId w:val="50"/>
  </w:num>
  <w:num w:numId="63" w16cid:durableId="2108380485">
    <w:abstractNumId w:val="5"/>
  </w:num>
  <w:num w:numId="64" w16cid:durableId="702633612">
    <w:abstractNumId w:val="18"/>
  </w:num>
  <w:num w:numId="65" w16cid:durableId="923565110">
    <w:abstractNumId w:val="2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66" w16cid:durableId="1703286836">
    <w:abstractNumId w:val="5"/>
  </w:num>
  <w:num w:numId="67" w16cid:durableId="1260680764">
    <w:abstractNumId w:val="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123"/>
    <w:rsid w:val="00001506"/>
    <w:rsid w:val="00001667"/>
    <w:rsid w:val="0000171F"/>
    <w:rsid w:val="00002A2A"/>
    <w:rsid w:val="00002C48"/>
    <w:rsid w:val="00004B23"/>
    <w:rsid w:val="00004FB7"/>
    <w:rsid w:val="000051C3"/>
    <w:rsid w:val="00005BA2"/>
    <w:rsid w:val="00005F4B"/>
    <w:rsid w:val="00005FB0"/>
    <w:rsid w:val="00006E36"/>
    <w:rsid w:val="00007360"/>
    <w:rsid w:val="00007768"/>
    <w:rsid w:val="00007818"/>
    <w:rsid w:val="00007A20"/>
    <w:rsid w:val="00010163"/>
    <w:rsid w:val="00010751"/>
    <w:rsid w:val="00010E37"/>
    <w:rsid w:val="00010E67"/>
    <w:rsid w:val="000114FF"/>
    <w:rsid w:val="000118F7"/>
    <w:rsid w:val="00011ADB"/>
    <w:rsid w:val="00011FB7"/>
    <w:rsid w:val="000120FD"/>
    <w:rsid w:val="00012BC1"/>
    <w:rsid w:val="00013F0B"/>
    <w:rsid w:val="00014547"/>
    <w:rsid w:val="00014746"/>
    <w:rsid w:val="00014AA2"/>
    <w:rsid w:val="00014D5F"/>
    <w:rsid w:val="00015DD6"/>
    <w:rsid w:val="00016140"/>
    <w:rsid w:val="0002120C"/>
    <w:rsid w:val="000221E2"/>
    <w:rsid w:val="00022797"/>
    <w:rsid w:val="0002415D"/>
    <w:rsid w:val="00026363"/>
    <w:rsid w:val="000277F7"/>
    <w:rsid w:val="00027C43"/>
    <w:rsid w:val="000305B4"/>
    <w:rsid w:val="00033810"/>
    <w:rsid w:val="00033A0A"/>
    <w:rsid w:val="00033F1E"/>
    <w:rsid w:val="000344DF"/>
    <w:rsid w:val="0003458C"/>
    <w:rsid w:val="00035A31"/>
    <w:rsid w:val="00035F29"/>
    <w:rsid w:val="00040C90"/>
    <w:rsid w:val="000413E4"/>
    <w:rsid w:val="00041D25"/>
    <w:rsid w:val="00042539"/>
    <w:rsid w:val="00042968"/>
    <w:rsid w:val="00044590"/>
    <w:rsid w:val="00045E41"/>
    <w:rsid w:val="0005031C"/>
    <w:rsid w:val="00050ECD"/>
    <w:rsid w:val="000520B9"/>
    <w:rsid w:val="0005340D"/>
    <w:rsid w:val="00053B35"/>
    <w:rsid w:val="00053C40"/>
    <w:rsid w:val="0005594F"/>
    <w:rsid w:val="00060C01"/>
    <w:rsid w:val="00060E2A"/>
    <w:rsid w:val="0006117D"/>
    <w:rsid w:val="000617C5"/>
    <w:rsid w:val="00063647"/>
    <w:rsid w:val="0006500B"/>
    <w:rsid w:val="00065459"/>
    <w:rsid w:val="000665FB"/>
    <w:rsid w:val="0006669E"/>
    <w:rsid w:val="000679A1"/>
    <w:rsid w:val="00067A71"/>
    <w:rsid w:val="00067B51"/>
    <w:rsid w:val="0007004C"/>
    <w:rsid w:val="00073F5A"/>
    <w:rsid w:val="000749DF"/>
    <w:rsid w:val="00074F18"/>
    <w:rsid w:val="000757BF"/>
    <w:rsid w:val="000764C0"/>
    <w:rsid w:val="0007666B"/>
    <w:rsid w:val="00077334"/>
    <w:rsid w:val="00077BD5"/>
    <w:rsid w:val="00080C83"/>
    <w:rsid w:val="00081285"/>
    <w:rsid w:val="00081B29"/>
    <w:rsid w:val="0008262D"/>
    <w:rsid w:val="0008331E"/>
    <w:rsid w:val="00083A76"/>
    <w:rsid w:val="000845AA"/>
    <w:rsid w:val="00085151"/>
    <w:rsid w:val="00087954"/>
    <w:rsid w:val="0009028D"/>
    <w:rsid w:val="00091145"/>
    <w:rsid w:val="000918E8"/>
    <w:rsid w:val="00092E35"/>
    <w:rsid w:val="00093445"/>
    <w:rsid w:val="00094A97"/>
    <w:rsid w:val="000965DF"/>
    <w:rsid w:val="00096CFE"/>
    <w:rsid w:val="00097A70"/>
    <w:rsid w:val="000A1ADC"/>
    <w:rsid w:val="000A1FD4"/>
    <w:rsid w:val="000A268C"/>
    <w:rsid w:val="000A351D"/>
    <w:rsid w:val="000A4571"/>
    <w:rsid w:val="000A468F"/>
    <w:rsid w:val="000A4721"/>
    <w:rsid w:val="000A4B6A"/>
    <w:rsid w:val="000A4F2E"/>
    <w:rsid w:val="000A7F3A"/>
    <w:rsid w:val="000B02B1"/>
    <w:rsid w:val="000B0F89"/>
    <w:rsid w:val="000B13E4"/>
    <w:rsid w:val="000B38DE"/>
    <w:rsid w:val="000B3BA5"/>
    <w:rsid w:val="000B44B8"/>
    <w:rsid w:val="000B463B"/>
    <w:rsid w:val="000B4730"/>
    <w:rsid w:val="000B65F5"/>
    <w:rsid w:val="000B66C4"/>
    <w:rsid w:val="000B7A9C"/>
    <w:rsid w:val="000C096B"/>
    <w:rsid w:val="000C21AC"/>
    <w:rsid w:val="000C2626"/>
    <w:rsid w:val="000C369C"/>
    <w:rsid w:val="000C4189"/>
    <w:rsid w:val="000C5083"/>
    <w:rsid w:val="000C6108"/>
    <w:rsid w:val="000C735E"/>
    <w:rsid w:val="000C799C"/>
    <w:rsid w:val="000C7C04"/>
    <w:rsid w:val="000D0D45"/>
    <w:rsid w:val="000D198A"/>
    <w:rsid w:val="000D1F5D"/>
    <w:rsid w:val="000D4365"/>
    <w:rsid w:val="000D5C9F"/>
    <w:rsid w:val="000D6ABE"/>
    <w:rsid w:val="000E1255"/>
    <w:rsid w:val="000E2AF5"/>
    <w:rsid w:val="000E359F"/>
    <w:rsid w:val="000E3E99"/>
    <w:rsid w:val="000E4371"/>
    <w:rsid w:val="000E48CC"/>
    <w:rsid w:val="000E7E80"/>
    <w:rsid w:val="000F2C87"/>
    <w:rsid w:val="000F2DCB"/>
    <w:rsid w:val="000F2FC1"/>
    <w:rsid w:val="000F36C0"/>
    <w:rsid w:val="000F4172"/>
    <w:rsid w:val="000F4F90"/>
    <w:rsid w:val="000F6C8A"/>
    <w:rsid w:val="000F75C6"/>
    <w:rsid w:val="0010091F"/>
    <w:rsid w:val="00101682"/>
    <w:rsid w:val="001042E5"/>
    <w:rsid w:val="00106E09"/>
    <w:rsid w:val="00107834"/>
    <w:rsid w:val="00110423"/>
    <w:rsid w:val="001114AF"/>
    <w:rsid w:val="0011198D"/>
    <w:rsid w:val="0011549B"/>
    <w:rsid w:val="00115C14"/>
    <w:rsid w:val="0011613B"/>
    <w:rsid w:val="00116D4B"/>
    <w:rsid w:val="00120550"/>
    <w:rsid w:val="001211CA"/>
    <w:rsid w:val="00121C77"/>
    <w:rsid w:val="00126055"/>
    <w:rsid w:val="00126573"/>
    <w:rsid w:val="00126BAF"/>
    <w:rsid w:val="00126FA0"/>
    <w:rsid w:val="001303C4"/>
    <w:rsid w:val="00130A1D"/>
    <w:rsid w:val="00130DDF"/>
    <w:rsid w:val="001313B1"/>
    <w:rsid w:val="00131590"/>
    <w:rsid w:val="001317DD"/>
    <w:rsid w:val="00131CF2"/>
    <w:rsid w:val="00131DE5"/>
    <w:rsid w:val="00132630"/>
    <w:rsid w:val="0013340C"/>
    <w:rsid w:val="00133A16"/>
    <w:rsid w:val="001350EC"/>
    <w:rsid w:val="00135727"/>
    <w:rsid w:val="00136A56"/>
    <w:rsid w:val="00137731"/>
    <w:rsid w:val="001401F0"/>
    <w:rsid w:val="00140271"/>
    <w:rsid w:val="00142B08"/>
    <w:rsid w:val="00142EA9"/>
    <w:rsid w:val="00145374"/>
    <w:rsid w:val="0014694B"/>
    <w:rsid w:val="001479D5"/>
    <w:rsid w:val="0015148F"/>
    <w:rsid w:val="00152883"/>
    <w:rsid w:val="00152B13"/>
    <w:rsid w:val="00153962"/>
    <w:rsid w:val="00155D40"/>
    <w:rsid w:val="00156F6C"/>
    <w:rsid w:val="00157B73"/>
    <w:rsid w:val="001618F4"/>
    <w:rsid w:val="001627BE"/>
    <w:rsid w:val="001643CF"/>
    <w:rsid w:val="00165CD1"/>
    <w:rsid w:val="00167721"/>
    <w:rsid w:val="00170B7A"/>
    <w:rsid w:val="00170FC3"/>
    <w:rsid w:val="001716C5"/>
    <w:rsid w:val="0017173E"/>
    <w:rsid w:val="00171CD3"/>
    <w:rsid w:val="0017272F"/>
    <w:rsid w:val="0017436F"/>
    <w:rsid w:val="00174509"/>
    <w:rsid w:val="00174D87"/>
    <w:rsid w:val="001752F1"/>
    <w:rsid w:val="00177B55"/>
    <w:rsid w:val="00177EBD"/>
    <w:rsid w:val="00180240"/>
    <w:rsid w:val="00182BED"/>
    <w:rsid w:val="001832E6"/>
    <w:rsid w:val="00184082"/>
    <w:rsid w:val="00184295"/>
    <w:rsid w:val="001846AB"/>
    <w:rsid w:val="001850D9"/>
    <w:rsid w:val="001853C6"/>
    <w:rsid w:val="00185A5B"/>
    <w:rsid w:val="00185BB1"/>
    <w:rsid w:val="00185CA7"/>
    <w:rsid w:val="001901A4"/>
    <w:rsid w:val="0019066F"/>
    <w:rsid w:val="00191D31"/>
    <w:rsid w:val="00191DE0"/>
    <w:rsid w:val="00191F7A"/>
    <w:rsid w:val="00193695"/>
    <w:rsid w:val="00194259"/>
    <w:rsid w:val="0019480A"/>
    <w:rsid w:val="00195012"/>
    <w:rsid w:val="001955B1"/>
    <w:rsid w:val="00195B86"/>
    <w:rsid w:val="001963D7"/>
    <w:rsid w:val="001A134D"/>
    <w:rsid w:val="001A247D"/>
    <w:rsid w:val="001A368D"/>
    <w:rsid w:val="001A5F5D"/>
    <w:rsid w:val="001A612B"/>
    <w:rsid w:val="001A6646"/>
    <w:rsid w:val="001A70D5"/>
    <w:rsid w:val="001A77EE"/>
    <w:rsid w:val="001B0595"/>
    <w:rsid w:val="001B0726"/>
    <w:rsid w:val="001B0971"/>
    <w:rsid w:val="001B174A"/>
    <w:rsid w:val="001B3302"/>
    <w:rsid w:val="001B4E6A"/>
    <w:rsid w:val="001B524C"/>
    <w:rsid w:val="001C041C"/>
    <w:rsid w:val="001C0916"/>
    <w:rsid w:val="001C20C6"/>
    <w:rsid w:val="001C2DA3"/>
    <w:rsid w:val="001C3031"/>
    <w:rsid w:val="001C3394"/>
    <w:rsid w:val="001C40F3"/>
    <w:rsid w:val="001C465D"/>
    <w:rsid w:val="001C5AE3"/>
    <w:rsid w:val="001C5B09"/>
    <w:rsid w:val="001C6056"/>
    <w:rsid w:val="001C6449"/>
    <w:rsid w:val="001C650C"/>
    <w:rsid w:val="001C6EFF"/>
    <w:rsid w:val="001C6FC8"/>
    <w:rsid w:val="001D0C56"/>
    <w:rsid w:val="001D2ABE"/>
    <w:rsid w:val="001D33CA"/>
    <w:rsid w:val="001D41BE"/>
    <w:rsid w:val="001D46BA"/>
    <w:rsid w:val="001D51ED"/>
    <w:rsid w:val="001D6A27"/>
    <w:rsid w:val="001D6BDF"/>
    <w:rsid w:val="001E0EAD"/>
    <w:rsid w:val="001E1E80"/>
    <w:rsid w:val="001E287E"/>
    <w:rsid w:val="001E2E1C"/>
    <w:rsid w:val="001E2EA1"/>
    <w:rsid w:val="001E3102"/>
    <w:rsid w:val="001E35DC"/>
    <w:rsid w:val="001E3776"/>
    <w:rsid w:val="001E42FB"/>
    <w:rsid w:val="001E5107"/>
    <w:rsid w:val="001E57E8"/>
    <w:rsid w:val="001E5AD7"/>
    <w:rsid w:val="001E685C"/>
    <w:rsid w:val="001E7155"/>
    <w:rsid w:val="001E7504"/>
    <w:rsid w:val="001E79D4"/>
    <w:rsid w:val="001F0ABB"/>
    <w:rsid w:val="001F0C07"/>
    <w:rsid w:val="001F0EFE"/>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9EA"/>
    <w:rsid w:val="00206A47"/>
    <w:rsid w:val="002106B8"/>
    <w:rsid w:val="00211FA8"/>
    <w:rsid w:val="0021225C"/>
    <w:rsid w:val="0021540B"/>
    <w:rsid w:val="0021544D"/>
    <w:rsid w:val="002163BF"/>
    <w:rsid w:val="0022399F"/>
    <w:rsid w:val="00223D41"/>
    <w:rsid w:val="00224601"/>
    <w:rsid w:val="00224BD5"/>
    <w:rsid w:val="0022522F"/>
    <w:rsid w:val="0022603D"/>
    <w:rsid w:val="00227FAA"/>
    <w:rsid w:val="0023135C"/>
    <w:rsid w:val="0023168D"/>
    <w:rsid w:val="00232538"/>
    <w:rsid w:val="002327D8"/>
    <w:rsid w:val="00232827"/>
    <w:rsid w:val="00232A29"/>
    <w:rsid w:val="0023306B"/>
    <w:rsid w:val="002331D0"/>
    <w:rsid w:val="002336D8"/>
    <w:rsid w:val="002341E7"/>
    <w:rsid w:val="00234453"/>
    <w:rsid w:val="002344AF"/>
    <w:rsid w:val="00236CD0"/>
    <w:rsid w:val="00237182"/>
    <w:rsid w:val="00237671"/>
    <w:rsid w:val="00241A5C"/>
    <w:rsid w:val="00241BE4"/>
    <w:rsid w:val="00243CB0"/>
    <w:rsid w:val="00244739"/>
    <w:rsid w:val="00244EAA"/>
    <w:rsid w:val="0024518A"/>
    <w:rsid w:val="00245415"/>
    <w:rsid w:val="00245FB1"/>
    <w:rsid w:val="00246707"/>
    <w:rsid w:val="00246A04"/>
    <w:rsid w:val="00246CCF"/>
    <w:rsid w:val="00247B69"/>
    <w:rsid w:val="00250583"/>
    <w:rsid w:val="00250608"/>
    <w:rsid w:val="00251300"/>
    <w:rsid w:val="002515AF"/>
    <w:rsid w:val="00251A01"/>
    <w:rsid w:val="00253C5B"/>
    <w:rsid w:val="00253CE9"/>
    <w:rsid w:val="002550D6"/>
    <w:rsid w:val="00255517"/>
    <w:rsid w:val="00255F26"/>
    <w:rsid w:val="00256A17"/>
    <w:rsid w:val="00257686"/>
    <w:rsid w:val="00257A73"/>
    <w:rsid w:val="00257E1E"/>
    <w:rsid w:val="00260808"/>
    <w:rsid w:val="0026289B"/>
    <w:rsid w:val="00262B87"/>
    <w:rsid w:val="002639F8"/>
    <w:rsid w:val="00263F7A"/>
    <w:rsid w:val="0026633B"/>
    <w:rsid w:val="00266AF3"/>
    <w:rsid w:val="00267B40"/>
    <w:rsid w:val="00267F61"/>
    <w:rsid w:val="00270283"/>
    <w:rsid w:val="002716F6"/>
    <w:rsid w:val="0027430B"/>
    <w:rsid w:val="00274551"/>
    <w:rsid w:val="00274BC8"/>
    <w:rsid w:val="0027739C"/>
    <w:rsid w:val="0028021E"/>
    <w:rsid w:val="002814E9"/>
    <w:rsid w:val="00281609"/>
    <w:rsid w:val="00281AAF"/>
    <w:rsid w:val="00281D28"/>
    <w:rsid w:val="002823DA"/>
    <w:rsid w:val="0028249E"/>
    <w:rsid w:val="002826EF"/>
    <w:rsid w:val="00283D86"/>
    <w:rsid w:val="002849FA"/>
    <w:rsid w:val="0028545B"/>
    <w:rsid w:val="002855D0"/>
    <w:rsid w:val="00285AB3"/>
    <w:rsid w:val="00287575"/>
    <w:rsid w:val="002903E9"/>
    <w:rsid w:val="00292653"/>
    <w:rsid w:val="00292657"/>
    <w:rsid w:val="00292D53"/>
    <w:rsid w:val="00293057"/>
    <w:rsid w:val="00293925"/>
    <w:rsid w:val="00293942"/>
    <w:rsid w:val="002958FE"/>
    <w:rsid w:val="0029623E"/>
    <w:rsid w:val="0029690E"/>
    <w:rsid w:val="00296E05"/>
    <w:rsid w:val="00297EA4"/>
    <w:rsid w:val="002A0695"/>
    <w:rsid w:val="002A0738"/>
    <w:rsid w:val="002A17A0"/>
    <w:rsid w:val="002A1CBF"/>
    <w:rsid w:val="002A367F"/>
    <w:rsid w:val="002A510B"/>
    <w:rsid w:val="002A61DD"/>
    <w:rsid w:val="002A6853"/>
    <w:rsid w:val="002A6959"/>
    <w:rsid w:val="002A7D86"/>
    <w:rsid w:val="002B0066"/>
    <w:rsid w:val="002B0C97"/>
    <w:rsid w:val="002B23CC"/>
    <w:rsid w:val="002B2B13"/>
    <w:rsid w:val="002B3833"/>
    <w:rsid w:val="002B5140"/>
    <w:rsid w:val="002B5236"/>
    <w:rsid w:val="002B5B8D"/>
    <w:rsid w:val="002B61DE"/>
    <w:rsid w:val="002B669A"/>
    <w:rsid w:val="002B6CDF"/>
    <w:rsid w:val="002B7B71"/>
    <w:rsid w:val="002C0E20"/>
    <w:rsid w:val="002C0E57"/>
    <w:rsid w:val="002C12B9"/>
    <w:rsid w:val="002C198A"/>
    <w:rsid w:val="002C19D8"/>
    <w:rsid w:val="002C1B22"/>
    <w:rsid w:val="002C27FB"/>
    <w:rsid w:val="002C3ABE"/>
    <w:rsid w:val="002C3EB0"/>
    <w:rsid w:val="002C3EB7"/>
    <w:rsid w:val="002C427C"/>
    <w:rsid w:val="002C5389"/>
    <w:rsid w:val="002C5949"/>
    <w:rsid w:val="002C6552"/>
    <w:rsid w:val="002C7707"/>
    <w:rsid w:val="002C78EF"/>
    <w:rsid w:val="002C7B4B"/>
    <w:rsid w:val="002D01C6"/>
    <w:rsid w:val="002D3287"/>
    <w:rsid w:val="002D378A"/>
    <w:rsid w:val="002D4B9F"/>
    <w:rsid w:val="002D4F2D"/>
    <w:rsid w:val="002D5895"/>
    <w:rsid w:val="002D5913"/>
    <w:rsid w:val="002D6C7B"/>
    <w:rsid w:val="002D6CB5"/>
    <w:rsid w:val="002D7011"/>
    <w:rsid w:val="002D7E22"/>
    <w:rsid w:val="002D7EA7"/>
    <w:rsid w:val="002D7F0B"/>
    <w:rsid w:val="002E1318"/>
    <w:rsid w:val="002E27A2"/>
    <w:rsid w:val="002E2EB2"/>
    <w:rsid w:val="002E35C9"/>
    <w:rsid w:val="002E4D09"/>
    <w:rsid w:val="002E4ECA"/>
    <w:rsid w:val="002E5CBD"/>
    <w:rsid w:val="002E65D7"/>
    <w:rsid w:val="002F0282"/>
    <w:rsid w:val="002F11FE"/>
    <w:rsid w:val="002F1783"/>
    <w:rsid w:val="002F3AE7"/>
    <w:rsid w:val="002F5592"/>
    <w:rsid w:val="002F7F47"/>
    <w:rsid w:val="002F7F9C"/>
    <w:rsid w:val="00300276"/>
    <w:rsid w:val="0030028A"/>
    <w:rsid w:val="00300404"/>
    <w:rsid w:val="00300A1F"/>
    <w:rsid w:val="00300E5D"/>
    <w:rsid w:val="00300F2B"/>
    <w:rsid w:val="003021B6"/>
    <w:rsid w:val="00303271"/>
    <w:rsid w:val="00303DF7"/>
    <w:rsid w:val="00304BC5"/>
    <w:rsid w:val="00304CE3"/>
    <w:rsid w:val="00306576"/>
    <w:rsid w:val="0030673D"/>
    <w:rsid w:val="00307042"/>
    <w:rsid w:val="00307E33"/>
    <w:rsid w:val="00307F37"/>
    <w:rsid w:val="00310410"/>
    <w:rsid w:val="003109B0"/>
    <w:rsid w:val="0031108C"/>
    <w:rsid w:val="00311BD8"/>
    <w:rsid w:val="003126F8"/>
    <w:rsid w:val="00312E92"/>
    <w:rsid w:val="0031361E"/>
    <w:rsid w:val="0031393C"/>
    <w:rsid w:val="003139A6"/>
    <w:rsid w:val="00314B60"/>
    <w:rsid w:val="00315891"/>
    <w:rsid w:val="00315A20"/>
    <w:rsid w:val="0031713D"/>
    <w:rsid w:val="003174CC"/>
    <w:rsid w:val="00317533"/>
    <w:rsid w:val="0032053E"/>
    <w:rsid w:val="00320AE5"/>
    <w:rsid w:val="00321473"/>
    <w:rsid w:val="003216B6"/>
    <w:rsid w:val="00321FF8"/>
    <w:rsid w:val="003220BA"/>
    <w:rsid w:val="0032297E"/>
    <w:rsid w:val="0032358B"/>
    <w:rsid w:val="003261E4"/>
    <w:rsid w:val="0032736D"/>
    <w:rsid w:val="00331375"/>
    <w:rsid w:val="003334F7"/>
    <w:rsid w:val="003352E7"/>
    <w:rsid w:val="0033532D"/>
    <w:rsid w:val="003353C1"/>
    <w:rsid w:val="00335C34"/>
    <w:rsid w:val="00335EE6"/>
    <w:rsid w:val="00337545"/>
    <w:rsid w:val="0033784C"/>
    <w:rsid w:val="003423FB"/>
    <w:rsid w:val="00342B1C"/>
    <w:rsid w:val="00342EAB"/>
    <w:rsid w:val="003439F3"/>
    <w:rsid w:val="00343A24"/>
    <w:rsid w:val="003440EE"/>
    <w:rsid w:val="003457AE"/>
    <w:rsid w:val="00345BF9"/>
    <w:rsid w:val="00345FE8"/>
    <w:rsid w:val="0034631A"/>
    <w:rsid w:val="003468BE"/>
    <w:rsid w:val="00346C6F"/>
    <w:rsid w:val="003471B2"/>
    <w:rsid w:val="00350D7A"/>
    <w:rsid w:val="003510AB"/>
    <w:rsid w:val="0035260D"/>
    <w:rsid w:val="00353466"/>
    <w:rsid w:val="003548D6"/>
    <w:rsid w:val="00356B02"/>
    <w:rsid w:val="0036007C"/>
    <w:rsid w:val="00360B5B"/>
    <w:rsid w:val="00360DEF"/>
    <w:rsid w:val="00361663"/>
    <w:rsid w:val="00361E99"/>
    <w:rsid w:val="00362575"/>
    <w:rsid w:val="00363A9F"/>
    <w:rsid w:val="00364366"/>
    <w:rsid w:val="00364A3E"/>
    <w:rsid w:val="003650A3"/>
    <w:rsid w:val="00365CD2"/>
    <w:rsid w:val="003663F8"/>
    <w:rsid w:val="00366B65"/>
    <w:rsid w:val="00367247"/>
    <w:rsid w:val="003675E2"/>
    <w:rsid w:val="003713C0"/>
    <w:rsid w:val="0037161B"/>
    <w:rsid w:val="003716C3"/>
    <w:rsid w:val="00371835"/>
    <w:rsid w:val="00374BC3"/>
    <w:rsid w:val="0037515D"/>
    <w:rsid w:val="00375262"/>
    <w:rsid w:val="00375717"/>
    <w:rsid w:val="003759F7"/>
    <w:rsid w:val="00376417"/>
    <w:rsid w:val="003807D9"/>
    <w:rsid w:val="00380A46"/>
    <w:rsid w:val="00380E96"/>
    <w:rsid w:val="0038262D"/>
    <w:rsid w:val="00383B2E"/>
    <w:rsid w:val="00384883"/>
    <w:rsid w:val="00385477"/>
    <w:rsid w:val="00385BEB"/>
    <w:rsid w:val="00386BC6"/>
    <w:rsid w:val="00386C67"/>
    <w:rsid w:val="00387DEF"/>
    <w:rsid w:val="003909C0"/>
    <w:rsid w:val="00390AFD"/>
    <w:rsid w:val="003920D6"/>
    <w:rsid w:val="00394DF4"/>
    <w:rsid w:val="00396087"/>
    <w:rsid w:val="00396165"/>
    <w:rsid w:val="00396276"/>
    <w:rsid w:val="00396585"/>
    <w:rsid w:val="003969E9"/>
    <w:rsid w:val="00396CC5"/>
    <w:rsid w:val="003971E2"/>
    <w:rsid w:val="003A00D9"/>
    <w:rsid w:val="003A09B3"/>
    <w:rsid w:val="003A0BE2"/>
    <w:rsid w:val="003A222A"/>
    <w:rsid w:val="003A244C"/>
    <w:rsid w:val="003A2683"/>
    <w:rsid w:val="003A2A07"/>
    <w:rsid w:val="003A3046"/>
    <w:rsid w:val="003A4263"/>
    <w:rsid w:val="003A4280"/>
    <w:rsid w:val="003A4888"/>
    <w:rsid w:val="003A528B"/>
    <w:rsid w:val="003A57BB"/>
    <w:rsid w:val="003A58A5"/>
    <w:rsid w:val="003A7552"/>
    <w:rsid w:val="003A77BA"/>
    <w:rsid w:val="003A784B"/>
    <w:rsid w:val="003A79F7"/>
    <w:rsid w:val="003B04A7"/>
    <w:rsid w:val="003B0F86"/>
    <w:rsid w:val="003B11B5"/>
    <w:rsid w:val="003B153C"/>
    <w:rsid w:val="003B217F"/>
    <w:rsid w:val="003B4010"/>
    <w:rsid w:val="003B4E7D"/>
    <w:rsid w:val="003B55C7"/>
    <w:rsid w:val="003B5B0C"/>
    <w:rsid w:val="003B6039"/>
    <w:rsid w:val="003B604B"/>
    <w:rsid w:val="003B66CD"/>
    <w:rsid w:val="003B6BCF"/>
    <w:rsid w:val="003C020D"/>
    <w:rsid w:val="003C0370"/>
    <w:rsid w:val="003C1C0F"/>
    <w:rsid w:val="003C2BA5"/>
    <w:rsid w:val="003C3AD7"/>
    <w:rsid w:val="003C433A"/>
    <w:rsid w:val="003C460D"/>
    <w:rsid w:val="003C46F4"/>
    <w:rsid w:val="003C5066"/>
    <w:rsid w:val="003C5714"/>
    <w:rsid w:val="003C5CB2"/>
    <w:rsid w:val="003C6116"/>
    <w:rsid w:val="003C6325"/>
    <w:rsid w:val="003D09CD"/>
    <w:rsid w:val="003D302F"/>
    <w:rsid w:val="003D3D86"/>
    <w:rsid w:val="003D4F72"/>
    <w:rsid w:val="003D588D"/>
    <w:rsid w:val="003D6E48"/>
    <w:rsid w:val="003D6F8D"/>
    <w:rsid w:val="003E0769"/>
    <w:rsid w:val="003E0C42"/>
    <w:rsid w:val="003E2908"/>
    <w:rsid w:val="003E2C47"/>
    <w:rsid w:val="003E4835"/>
    <w:rsid w:val="003E7F7D"/>
    <w:rsid w:val="003F03D3"/>
    <w:rsid w:val="003F083A"/>
    <w:rsid w:val="003F095E"/>
    <w:rsid w:val="003F0E9F"/>
    <w:rsid w:val="003F1D5C"/>
    <w:rsid w:val="003F20A0"/>
    <w:rsid w:val="003F3678"/>
    <w:rsid w:val="003F46C2"/>
    <w:rsid w:val="003F48CC"/>
    <w:rsid w:val="003F6CAA"/>
    <w:rsid w:val="003F7487"/>
    <w:rsid w:val="003F7D4F"/>
    <w:rsid w:val="003F7F37"/>
    <w:rsid w:val="00400275"/>
    <w:rsid w:val="00400A3C"/>
    <w:rsid w:val="00400DAC"/>
    <w:rsid w:val="00401AAB"/>
    <w:rsid w:val="00402001"/>
    <w:rsid w:val="0040200C"/>
    <w:rsid w:val="004025BA"/>
    <w:rsid w:val="00402C0E"/>
    <w:rsid w:val="0040432E"/>
    <w:rsid w:val="00404B0F"/>
    <w:rsid w:val="0040502A"/>
    <w:rsid w:val="00405307"/>
    <w:rsid w:val="004059C8"/>
    <w:rsid w:val="00405A58"/>
    <w:rsid w:val="00405E48"/>
    <w:rsid w:val="00406236"/>
    <w:rsid w:val="004064C4"/>
    <w:rsid w:val="00407EFA"/>
    <w:rsid w:val="00410806"/>
    <w:rsid w:val="0041095C"/>
    <w:rsid w:val="00411619"/>
    <w:rsid w:val="00412AB9"/>
    <w:rsid w:val="00412D1C"/>
    <w:rsid w:val="00413A34"/>
    <w:rsid w:val="00414AD9"/>
    <w:rsid w:val="004154BF"/>
    <w:rsid w:val="00416CA2"/>
    <w:rsid w:val="00420655"/>
    <w:rsid w:val="00420A8E"/>
    <w:rsid w:val="00421432"/>
    <w:rsid w:val="004244E2"/>
    <w:rsid w:val="004247EF"/>
    <w:rsid w:val="0042585B"/>
    <w:rsid w:val="00426654"/>
    <w:rsid w:val="00426B88"/>
    <w:rsid w:val="00426C7D"/>
    <w:rsid w:val="00427B96"/>
    <w:rsid w:val="00430AAC"/>
    <w:rsid w:val="00431A03"/>
    <w:rsid w:val="00431E63"/>
    <w:rsid w:val="00433926"/>
    <w:rsid w:val="00433ABE"/>
    <w:rsid w:val="00434057"/>
    <w:rsid w:val="0043429B"/>
    <w:rsid w:val="0043501E"/>
    <w:rsid w:val="00435FF8"/>
    <w:rsid w:val="00436BE4"/>
    <w:rsid w:val="00436D1D"/>
    <w:rsid w:val="00440AC1"/>
    <w:rsid w:val="0044105F"/>
    <w:rsid w:val="0044131E"/>
    <w:rsid w:val="00442610"/>
    <w:rsid w:val="00443449"/>
    <w:rsid w:val="00443A74"/>
    <w:rsid w:val="00443B44"/>
    <w:rsid w:val="00444483"/>
    <w:rsid w:val="0044457A"/>
    <w:rsid w:val="004457FB"/>
    <w:rsid w:val="00445DA3"/>
    <w:rsid w:val="00445FA8"/>
    <w:rsid w:val="00446057"/>
    <w:rsid w:val="004461F4"/>
    <w:rsid w:val="00446672"/>
    <w:rsid w:val="004476BA"/>
    <w:rsid w:val="00450935"/>
    <w:rsid w:val="00450CCC"/>
    <w:rsid w:val="00450FAE"/>
    <w:rsid w:val="0045148B"/>
    <w:rsid w:val="00451B35"/>
    <w:rsid w:val="00455CB9"/>
    <w:rsid w:val="00455CE3"/>
    <w:rsid w:val="00455F3B"/>
    <w:rsid w:val="00457290"/>
    <w:rsid w:val="004574D9"/>
    <w:rsid w:val="0046154A"/>
    <w:rsid w:val="004615FE"/>
    <w:rsid w:val="00462BD5"/>
    <w:rsid w:val="00463698"/>
    <w:rsid w:val="00463895"/>
    <w:rsid w:val="00465026"/>
    <w:rsid w:val="0046693A"/>
    <w:rsid w:val="00466D6B"/>
    <w:rsid w:val="0046776A"/>
    <w:rsid w:val="00467C4A"/>
    <w:rsid w:val="00467DA9"/>
    <w:rsid w:val="00470593"/>
    <w:rsid w:val="00470E5B"/>
    <w:rsid w:val="00471CC0"/>
    <w:rsid w:val="0047215B"/>
    <w:rsid w:val="00472345"/>
    <w:rsid w:val="00473C84"/>
    <w:rsid w:val="00473F9E"/>
    <w:rsid w:val="00474569"/>
    <w:rsid w:val="0047570E"/>
    <w:rsid w:val="00477701"/>
    <w:rsid w:val="00481508"/>
    <w:rsid w:val="00481743"/>
    <w:rsid w:val="004824A2"/>
    <w:rsid w:val="004827D0"/>
    <w:rsid w:val="0048366E"/>
    <w:rsid w:val="0048405F"/>
    <w:rsid w:val="0048431B"/>
    <w:rsid w:val="00484BAB"/>
    <w:rsid w:val="0048535E"/>
    <w:rsid w:val="004860D3"/>
    <w:rsid w:val="004872A6"/>
    <w:rsid w:val="00487D0E"/>
    <w:rsid w:val="00490F81"/>
    <w:rsid w:val="00491731"/>
    <w:rsid w:val="00491C88"/>
    <w:rsid w:val="00492858"/>
    <w:rsid w:val="00493784"/>
    <w:rsid w:val="00495289"/>
    <w:rsid w:val="00496377"/>
    <w:rsid w:val="004967FF"/>
    <w:rsid w:val="0049684E"/>
    <w:rsid w:val="00496C55"/>
    <w:rsid w:val="004A04AB"/>
    <w:rsid w:val="004A05E2"/>
    <w:rsid w:val="004A06D9"/>
    <w:rsid w:val="004A1921"/>
    <w:rsid w:val="004A20B9"/>
    <w:rsid w:val="004A2348"/>
    <w:rsid w:val="004A2BD2"/>
    <w:rsid w:val="004A2C64"/>
    <w:rsid w:val="004A4966"/>
    <w:rsid w:val="004A567B"/>
    <w:rsid w:val="004A56FE"/>
    <w:rsid w:val="004A5F74"/>
    <w:rsid w:val="004A610B"/>
    <w:rsid w:val="004A62FF"/>
    <w:rsid w:val="004A6CAB"/>
    <w:rsid w:val="004A7005"/>
    <w:rsid w:val="004A7821"/>
    <w:rsid w:val="004A7A82"/>
    <w:rsid w:val="004B1E5B"/>
    <w:rsid w:val="004B3B84"/>
    <w:rsid w:val="004B403D"/>
    <w:rsid w:val="004B4DB1"/>
    <w:rsid w:val="004B60BF"/>
    <w:rsid w:val="004B70D0"/>
    <w:rsid w:val="004B7F76"/>
    <w:rsid w:val="004C152F"/>
    <w:rsid w:val="004C18D2"/>
    <w:rsid w:val="004C29AA"/>
    <w:rsid w:val="004C3682"/>
    <w:rsid w:val="004C5957"/>
    <w:rsid w:val="004C59F5"/>
    <w:rsid w:val="004C6254"/>
    <w:rsid w:val="004C66CF"/>
    <w:rsid w:val="004C6D4D"/>
    <w:rsid w:val="004C6D82"/>
    <w:rsid w:val="004C6F58"/>
    <w:rsid w:val="004C7F43"/>
    <w:rsid w:val="004D0674"/>
    <w:rsid w:val="004D1D42"/>
    <w:rsid w:val="004D276B"/>
    <w:rsid w:val="004D2D58"/>
    <w:rsid w:val="004D3F3F"/>
    <w:rsid w:val="004D4A7A"/>
    <w:rsid w:val="004D551A"/>
    <w:rsid w:val="004D560A"/>
    <w:rsid w:val="004D5CA8"/>
    <w:rsid w:val="004D5EF4"/>
    <w:rsid w:val="004D5FC9"/>
    <w:rsid w:val="004D6CFB"/>
    <w:rsid w:val="004E0D87"/>
    <w:rsid w:val="004E118C"/>
    <w:rsid w:val="004E2140"/>
    <w:rsid w:val="004E3E32"/>
    <w:rsid w:val="004E5F9B"/>
    <w:rsid w:val="004E60D5"/>
    <w:rsid w:val="004E68BE"/>
    <w:rsid w:val="004F092C"/>
    <w:rsid w:val="004F093D"/>
    <w:rsid w:val="004F0CA4"/>
    <w:rsid w:val="004F123C"/>
    <w:rsid w:val="004F283B"/>
    <w:rsid w:val="004F42CF"/>
    <w:rsid w:val="004F54B2"/>
    <w:rsid w:val="004F6FA1"/>
    <w:rsid w:val="0050248B"/>
    <w:rsid w:val="005027BF"/>
    <w:rsid w:val="00503A7D"/>
    <w:rsid w:val="00504598"/>
    <w:rsid w:val="00504ED9"/>
    <w:rsid w:val="00505019"/>
    <w:rsid w:val="00505619"/>
    <w:rsid w:val="00505FB5"/>
    <w:rsid w:val="00507ED4"/>
    <w:rsid w:val="00511383"/>
    <w:rsid w:val="00511756"/>
    <w:rsid w:val="00511D11"/>
    <w:rsid w:val="00511EFA"/>
    <w:rsid w:val="005120D9"/>
    <w:rsid w:val="005123BE"/>
    <w:rsid w:val="005123C1"/>
    <w:rsid w:val="00512813"/>
    <w:rsid w:val="00515497"/>
    <w:rsid w:val="005178B0"/>
    <w:rsid w:val="005211A8"/>
    <w:rsid w:val="005216D8"/>
    <w:rsid w:val="00522F48"/>
    <w:rsid w:val="005236ED"/>
    <w:rsid w:val="00523B79"/>
    <w:rsid w:val="0052458C"/>
    <w:rsid w:val="005250E9"/>
    <w:rsid w:val="00525CCE"/>
    <w:rsid w:val="00526E8A"/>
    <w:rsid w:val="00527091"/>
    <w:rsid w:val="0053129E"/>
    <w:rsid w:val="005312B8"/>
    <w:rsid w:val="005312FE"/>
    <w:rsid w:val="00531B90"/>
    <w:rsid w:val="005320CB"/>
    <w:rsid w:val="00534047"/>
    <w:rsid w:val="00534521"/>
    <w:rsid w:val="0053462B"/>
    <w:rsid w:val="00535149"/>
    <w:rsid w:val="00535F09"/>
    <w:rsid w:val="005361C2"/>
    <w:rsid w:val="005368DA"/>
    <w:rsid w:val="00536EF9"/>
    <w:rsid w:val="00537066"/>
    <w:rsid w:val="00540369"/>
    <w:rsid w:val="005405D0"/>
    <w:rsid w:val="005419C6"/>
    <w:rsid w:val="00543169"/>
    <w:rsid w:val="00543EC8"/>
    <w:rsid w:val="00544D8A"/>
    <w:rsid w:val="00544E43"/>
    <w:rsid w:val="00546EFD"/>
    <w:rsid w:val="00547508"/>
    <w:rsid w:val="00552466"/>
    <w:rsid w:val="00552B2B"/>
    <w:rsid w:val="005531CE"/>
    <w:rsid w:val="0055438D"/>
    <w:rsid w:val="00554D23"/>
    <w:rsid w:val="00554F8F"/>
    <w:rsid w:val="00555417"/>
    <w:rsid w:val="00555C9C"/>
    <w:rsid w:val="00555F5E"/>
    <w:rsid w:val="00556FFE"/>
    <w:rsid w:val="0056027A"/>
    <w:rsid w:val="00561312"/>
    <w:rsid w:val="00562109"/>
    <w:rsid w:val="00562278"/>
    <w:rsid w:val="00562E59"/>
    <w:rsid w:val="00564676"/>
    <w:rsid w:val="00565B50"/>
    <w:rsid w:val="005675A5"/>
    <w:rsid w:val="00570CFD"/>
    <w:rsid w:val="005733C5"/>
    <w:rsid w:val="00573B9B"/>
    <w:rsid w:val="00575495"/>
    <w:rsid w:val="005754EA"/>
    <w:rsid w:val="00575547"/>
    <w:rsid w:val="00575724"/>
    <w:rsid w:val="00575BDD"/>
    <w:rsid w:val="005804FA"/>
    <w:rsid w:val="00580A08"/>
    <w:rsid w:val="00580B2D"/>
    <w:rsid w:val="0058130A"/>
    <w:rsid w:val="0058135E"/>
    <w:rsid w:val="0058448A"/>
    <w:rsid w:val="00584B84"/>
    <w:rsid w:val="00586102"/>
    <w:rsid w:val="0058728D"/>
    <w:rsid w:val="005901EB"/>
    <w:rsid w:val="0059060A"/>
    <w:rsid w:val="005915A6"/>
    <w:rsid w:val="005915F5"/>
    <w:rsid w:val="00591BB9"/>
    <w:rsid w:val="00591F1C"/>
    <w:rsid w:val="0059235C"/>
    <w:rsid w:val="00592C34"/>
    <w:rsid w:val="00593C8B"/>
    <w:rsid w:val="0059428F"/>
    <w:rsid w:val="00594448"/>
    <w:rsid w:val="00595054"/>
    <w:rsid w:val="00596645"/>
    <w:rsid w:val="00596CAB"/>
    <w:rsid w:val="00597578"/>
    <w:rsid w:val="005A0A3E"/>
    <w:rsid w:val="005A0A9B"/>
    <w:rsid w:val="005A119E"/>
    <w:rsid w:val="005A2D08"/>
    <w:rsid w:val="005A2E35"/>
    <w:rsid w:val="005A2F3B"/>
    <w:rsid w:val="005A4097"/>
    <w:rsid w:val="005A4099"/>
    <w:rsid w:val="005A4F72"/>
    <w:rsid w:val="005A53AE"/>
    <w:rsid w:val="005A653F"/>
    <w:rsid w:val="005A6E01"/>
    <w:rsid w:val="005A73F2"/>
    <w:rsid w:val="005A7695"/>
    <w:rsid w:val="005A791A"/>
    <w:rsid w:val="005B1340"/>
    <w:rsid w:val="005B169E"/>
    <w:rsid w:val="005B1B47"/>
    <w:rsid w:val="005B1FBC"/>
    <w:rsid w:val="005B24FB"/>
    <w:rsid w:val="005B28FD"/>
    <w:rsid w:val="005B3C1D"/>
    <w:rsid w:val="005B3D9F"/>
    <w:rsid w:val="005B3E5C"/>
    <w:rsid w:val="005B4164"/>
    <w:rsid w:val="005B4609"/>
    <w:rsid w:val="005B48AD"/>
    <w:rsid w:val="005B4DBA"/>
    <w:rsid w:val="005B6308"/>
    <w:rsid w:val="005B69B4"/>
    <w:rsid w:val="005B7FB2"/>
    <w:rsid w:val="005C1748"/>
    <w:rsid w:val="005C2049"/>
    <w:rsid w:val="005C3613"/>
    <w:rsid w:val="005C3BCF"/>
    <w:rsid w:val="005C4466"/>
    <w:rsid w:val="005C49D5"/>
    <w:rsid w:val="005D0668"/>
    <w:rsid w:val="005D0986"/>
    <w:rsid w:val="005D1D64"/>
    <w:rsid w:val="005D2C09"/>
    <w:rsid w:val="005D37F8"/>
    <w:rsid w:val="005D3E95"/>
    <w:rsid w:val="005D535D"/>
    <w:rsid w:val="005D58DA"/>
    <w:rsid w:val="005D63CA"/>
    <w:rsid w:val="005D6E8B"/>
    <w:rsid w:val="005D721F"/>
    <w:rsid w:val="005D77DC"/>
    <w:rsid w:val="005D7EFE"/>
    <w:rsid w:val="005E0E05"/>
    <w:rsid w:val="005E0F97"/>
    <w:rsid w:val="005E12E5"/>
    <w:rsid w:val="005E1669"/>
    <w:rsid w:val="005E1A4C"/>
    <w:rsid w:val="005E1E06"/>
    <w:rsid w:val="005E211B"/>
    <w:rsid w:val="005E38E1"/>
    <w:rsid w:val="005E63DB"/>
    <w:rsid w:val="005E66D0"/>
    <w:rsid w:val="005E7E7A"/>
    <w:rsid w:val="005F0135"/>
    <w:rsid w:val="005F3085"/>
    <w:rsid w:val="005F3167"/>
    <w:rsid w:val="005F4FA8"/>
    <w:rsid w:val="005F54D4"/>
    <w:rsid w:val="005F5BA0"/>
    <w:rsid w:val="005F698A"/>
    <w:rsid w:val="00600182"/>
    <w:rsid w:val="0060215E"/>
    <w:rsid w:val="0060219D"/>
    <w:rsid w:val="006030B7"/>
    <w:rsid w:val="0060314E"/>
    <w:rsid w:val="00603377"/>
    <w:rsid w:val="00603EDF"/>
    <w:rsid w:val="00605537"/>
    <w:rsid w:val="00607A8C"/>
    <w:rsid w:val="00610764"/>
    <w:rsid w:val="006107D6"/>
    <w:rsid w:val="00610917"/>
    <w:rsid w:val="0061105D"/>
    <w:rsid w:val="00611B8E"/>
    <w:rsid w:val="00611C98"/>
    <w:rsid w:val="00612607"/>
    <w:rsid w:val="00612808"/>
    <w:rsid w:val="00613FDC"/>
    <w:rsid w:val="00615859"/>
    <w:rsid w:val="00615A0D"/>
    <w:rsid w:val="00617BA4"/>
    <w:rsid w:val="00617F71"/>
    <w:rsid w:val="006207AC"/>
    <w:rsid w:val="00621027"/>
    <w:rsid w:val="00621502"/>
    <w:rsid w:val="006222B9"/>
    <w:rsid w:val="00622990"/>
    <w:rsid w:val="00622A32"/>
    <w:rsid w:val="00622AD8"/>
    <w:rsid w:val="0062348C"/>
    <w:rsid w:val="0062567E"/>
    <w:rsid w:val="006256BD"/>
    <w:rsid w:val="00625A5B"/>
    <w:rsid w:val="00626F7A"/>
    <w:rsid w:val="00627DAE"/>
    <w:rsid w:val="006318E0"/>
    <w:rsid w:val="0063205C"/>
    <w:rsid w:val="006324A3"/>
    <w:rsid w:val="006334B0"/>
    <w:rsid w:val="00634F2E"/>
    <w:rsid w:val="006369DF"/>
    <w:rsid w:val="006374E6"/>
    <w:rsid w:val="00641BCB"/>
    <w:rsid w:val="00641FF1"/>
    <w:rsid w:val="00642B7C"/>
    <w:rsid w:val="006434FA"/>
    <w:rsid w:val="00643CAD"/>
    <w:rsid w:val="00645492"/>
    <w:rsid w:val="00645F40"/>
    <w:rsid w:val="00646143"/>
    <w:rsid w:val="00647183"/>
    <w:rsid w:val="0064766F"/>
    <w:rsid w:val="0065043A"/>
    <w:rsid w:val="00651075"/>
    <w:rsid w:val="00651EBB"/>
    <w:rsid w:val="00652041"/>
    <w:rsid w:val="00654477"/>
    <w:rsid w:val="0065593F"/>
    <w:rsid w:val="00656660"/>
    <w:rsid w:val="00656669"/>
    <w:rsid w:val="00656908"/>
    <w:rsid w:val="00656A83"/>
    <w:rsid w:val="00656DC4"/>
    <w:rsid w:val="00657D7C"/>
    <w:rsid w:val="006602DC"/>
    <w:rsid w:val="00660D64"/>
    <w:rsid w:val="00662D28"/>
    <w:rsid w:val="00664C97"/>
    <w:rsid w:val="00665C3F"/>
    <w:rsid w:val="00666119"/>
    <w:rsid w:val="00666A5D"/>
    <w:rsid w:val="00666C29"/>
    <w:rsid w:val="00667C9A"/>
    <w:rsid w:val="00667D12"/>
    <w:rsid w:val="00670D2D"/>
    <w:rsid w:val="0067160D"/>
    <w:rsid w:val="00671891"/>
    <w:rsid w:val="0067293D"/>
    <w:rsid w:val="00672FA2"/>
    <w:rsid w:val="00672FCC"/>
    <w:rsid w:val="00673339"/>
    <w:rsid w:val="00673A98"/>
    <w:rsid w:val="00673FE3"/>
    <w:rsid w:val="0067420D"/>
    <w:rsid w:val="0067476C"/>
    <w:rsid w:val="00675C2F"/>
    <w:rsid w:val="00675CC5"/>
    <w:rsid w:val="00676494"/>
    <w:rsid w:val="00677E89"/>
    <w:rsid w:val="006818E7"/>
    <w:rsid w:val="00682564"/>
    <w:rsid w:val="006826BD"/>
    <w:rsid w:val="00682BA5"/>
    <w:rsid w:val="00682C9B"/>
    <w:rsid w:val="006852C7"/>
    <w:rsid w:val="0068650C"/>
    <w:rsid w:val="00686D19"/>
    <w:rsid w:val="00690E2B"/>
    <w:rsid w:val="006921AA"/>
    <w:rsid w:val="00694803"/>
    <w:rsid w:val="00695980"/>
    <w:rsid w:val="00696331"/>
    <w:rsid w:val="00696A4A"/>
    <w:rsid w:val="00696CCF"/>
    <w:rsid w:val="00696F40"/>
    <w:rsid w:val="006974D6"/>
    <w:rsid w:val="006976BC"/>
    <w:rsid w:val="00697871"/>
    <w:rsid w:val="006A0821"/>
    <w:rsid w:val="006A0955"/>
    <w:rsid w:val="006A0C86"/>
    <w:rsid w:val="006A1303"/>
    <w:rsid w:val="006A13A7"/>
    <w:rsid w:val="006A2604"/>
    <w:rsid w:val="006A5080"/>
    <w:rsid w:val="006A5207"/>
    <w:rsid w:val="006A574C"/>
    <w:rsid w:val="006A6716"/>
    <w:rsid w:val="006B1402"/>
    <w:rsid w:val="006B14D5"/>
    <w:rsid w:val="006B2D8C"/>
    <w:rsid w:val="006B32D8"/>
    <w:rsid w:val="006B371A"/>
    <w:rsid w:val="006B4850"/>
    <w:rsid w:val="006B4A80"/>
    <w:rsid w:val="006B5B9F"/>
    <w:rsid w:val="006B7C4D"/>
    <w:rsid w:val="006C1E64"/>
    <w:rsid w:val="006C20DD"/>
    <w:rsid w:val="006C2DFB"/>
    <w:rsid w:val="006C3248"/>
    <w:rsid w:val="006C32C7"/>
    <w:rsid w:val="006C40F1"/>
    <w:rsid w:val="006C57A0"/>
    <w:rsid w:val="006C6364"/>
    <w:rsid w:val="006C6BBB"/>
    <w:rsid w:val="006C7105"/>
    <w:rsid w:val="006C731F"/>
    <w:rsid w:val="006C7B6F"/>
    <w:rsid w:val="006D06AC"/>
    <w:rsid w:val="006D226F"/>
    <w:rsid w:val="006D3993"/>
    <w:rsid w:val="006D551F"/>
    <w:rsid w:val="006D5EBA"/>
    <w:rsid w:val="006D61B1"/>
    <w:rsid w:val="006D763C"/>
    <w:rsid w:val="006D78DB"/>
    <w:rsid w:val="006D7D3D"/>
    <w:rsid w:val="006E0BD5"/>
    <w:rsid w:val="006E12A7"/>
    <w:rsid w:val="006E1B12"/>
    <w:rsid w:val="006E2A4E"/>
    <w:rsid w:val="006E4F24"/>
    <w:rsid w:val="006E52CE"/>
    <w:rsid w:val="006E5496"/>
    <w:rsid w:val="006E58EE"/>
    <w:rsid w:val="006E5FE0"/>
    <w:rsid w:val="006E66BC"/>
    <w:rsid w:val="006E6B4A"/>
    <w:rsid w:val="006E756F"/>
    <w:rsid w:val="006E79BE"/>
    <w:rsid w:val="006E7A36"/>
    <w:rsid w:val="006F0F28"/>
    <w:rsid w:val="006F2414"/>
    <w:rsid w:val="006F29C3"/>
    <w:rsid w:val="006F2FAA"/>
    <w:rsid w:val="006F32FE"/>
    <w:rsid w:val="006F37E2"/>
    <w:rsid w:val="006F53CD"/>
    <w:rsid w:val="006F5D6A"/>
    <w:rsid w:val="006F5DEA"/>
    <w:rsid w:val="00700B8E"/>
    <w:rsid w:val="007031B0"/>
    <w:rsid w:val="00703FF4"/>
    <w:rsid w:val="0070442A"/>
    <w:rsid w:val="00705D59"/>
    <w:rsid w:val="00705F5F"/>
    <w:rsid w:val="00706303"/>
    <w:rsid w:val="007073E4"/>
    <w:rsid w:val="007075AB"/>
    <w:rsid w:val="007100E5"/>
    <w:rsid w:val="00710906"/>
    <w:rsid w:val="0071261A"/>
    <w:rsid w:val="00712A38"/>
    <w:rsid w:val="00712F4D"/>
    <w:rsid w:val="00713362"/>
    <w:rsid w:val="00713BBC"/>
    <w:rsid w:val="00714275"/>
    <w:rsid w:val="00714AF9"/>
    <w:rsid w:val="00715D5A"/>
    <w:rsid w:val="00716CB8"/>
    <w:rsid w:val="00717B28"/>
    <w:rsid w:val="00717FE3"/>
    <w:rsid w:val="0072261A"/>
    <w:rsid w:val="00722BE6"/>
    <w:rsid w:val="007240D4"/>
    <w:rsid w:val="00724AF7"/>
    <w:rsid w:val="00726B04"/>
    <w:rsid w:val="0073070B"/>
    <w:rsid w:val="00730EE8"/>
    <w:rsid w:val="00731307"/>
    <w:rsid w:val="00731C7A"/>
    <w:rsid w:val="00732048"/>
    <w:rsid w:val="00732118"/>
    <w:rsid w:val="00733D08"/>
    <w:rsid w:val="00735CEB"/>
    <w:rsid w:val="007361A0"/>
    <w:rsid w:val="00736D1E"/>
    <w:rsid w:val="00736DE5"/>
    <w:rsid w:val="00742C7E"/>
    <w:rsid w:val="007466A1"/>
    <w:rsid w:val="0074755C"/>
    <w:rsid w:val="00747A74"/>
    <w:rsid w:val="007511EA"/>
    <w:rsid w:val="00751CAE"/>
    <w:rsid w:val="00752F55"/>
    <w:rsid w:val="00753260"/>
    <w:rsid w:val="00753454"/>
    <w:rsid w:val="007546FF"/>
    <w:rsid w:val="007549DC"/>
    <w:rsid w:val="007551B4"/>
    <w:rsid w:val="0075570E"/>
    <w:rsid w:val="007559F9"/>
    <w:rsid w:val="00755C2F"/>
    <w:rsid w:val="007560D3"/>
    <w:rsid w:val="00757BBC"/>
    <w:rsid w:val="00760255"/>
    <w:rsid w:val="00760460"/>
    <w:rsid w:val="00760F3D"/>
    <w:rsid w:val="00761CA7"/>
    <w:rsid w:val="00761E3C"/>
    <w:rsid w:val="00762819"/>
    <w:rsid w:val="007637FF"/>
    <w:rsid w:val="00763C64"/>
    <w:rsid w:val="00763CA2"/>
    <w:rsid w:val="00764154"/>
    <w:rsid w:val="007641AC"/>
    <w:rsid w:val="007641C8"/>
    <w:rsid w:val="007648C9"/>
    <w:rsid w:val="00765DEE"/>
    <w:rsid w:val="0076677E"/>
    <w:rsid w:val="007670DE"/>
    <w:rsid w:val="00771795"/>
    <w:rsid w:val="00773664"/>
    <w:rsid w:val="00774C2F"/>
    <w:rsid w:val="00775E6B"/>
    <w:rsid w:val="00776275"/>
    <w:rsid w:val="00777B57"/>
    <w:rsid w:val="0078147C"/>
    <w:rsid w:val="00781DC3"/>
    <w:rsid w:val="007823A8"/>
    <w:rsid w:val="00783A46"/>
    <w:rsid w:val="00784625"/>
    <w:rsid w:val="00787C8A"/>
    <w:rsid w:val="007908C6"/>
    <w:rsid w:val="007908ED"/>
    <w:rsid w:val="007908FF"/>
    <w:rsid w:val="00790CE5"/>
    <w:rsid w:val="00791993"/>
    <w:rsid w:val="00791C27"/>
    <w:rsid w:val="007935F4"/>
    <w:rsid w:val="00794D45"/>
    <w:rsid w:val="00796BF5"/>
    <w:rsid w:val="007A07CC"/>
    <w:rsid w:val="007A0813"/>
    <w:rsid w:val="007A08AD"/>
    <w:rsid w:val="007A1E00"/>
    <w:rsid w:val="007A24DD"/>
    <w:rsid w:val="007A273C"/>
    <w:rsid w:val="007A2761"/>
    <w:rsid w:val="007A36CF"/>
    <w:rsid w:val="007A372F"/>
    <w:rsid w:val="007A422E"/>
    <w:rsid w:val="007A4F3A"/>
    <w:rsid w:val="007A5BBB"/>
    <w:rsid w:val="007A679B"/>
    <w:rsid w:val="007A6FBF"/>
    <w:rsid w:val="007A74E2"/>
    <w:rsid w:val="007A7567"/>
    <w:rsid w:val="007B06B9"/>
    <w:rsid w:val="007B0923"/>
    <w:rsid w:val="007B0F20"/>
    <w:rsid w:val="007B1A40"/>
    <w:rsid w:val="007B21AD"/>
    <w:rsid w:val="007B27FF"/>
    <w:rsid w:val="007B2AEE"/>
    <w:rsid w:val="007B2CC3"/>
    <w:rsid w:val="007B3022"/>
    <w:rsid w:val="007B3731"/>
    <w:rsid w:val="007B3795"/>
    <w:rsid w:val="007B440E"/>
    <w:rsid w:val="007B5285"/>
    <w:rsid w:val="007B7A86"/>
    <w:rsid w:val="007C36A9"/>
    <w:rsid w:val="007C3C05"/>
    <w:rsid w:val="007C3ECB"/>
    <w:rsid w:val="007C5ED2"/>
    <w:rsid w:val="007C683B"/>
    <w:rsid w:val="007C6E80"/>
    <w:rsid w:val="007C72F9"/>
    <w:rsid w:val="007C7A8E"/>
    <w:rsid w:val="007C7F57"/>
    <w:rsid w:val="007D029F"/>
    <w:rsid w:val="007D07C4"/>
    <w:rsid w:val="007D2661"/>
    <w:rsid w:val="007D2E43"/>
    <w:rsid w:val="007D30BC"/>
    <w:rsid w:val="007D4433"/>
    <w:rsid w:val="007D48E5"/>
    <w:rsid w:val="007D4982"/>
    <w:rsid w:val="007D4B7E"/>
    <w:rsid w:val="007D4D52"/>
    <w:rsid w:val="007D5C3F"/>
    <w:rsid w:val="007D6386"/>
    <w:rsid w:val="007D690C"/>
    <w:rsid w:val="007D719E"/>
    <w:rsid w:val="007D7746"/>
    <w:rsid w:val="007E14A8"/>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3468"/>
    <w:rsid w:val="007F405A"/>
    <w:rsid w:val="007F51D3"/>
    <w:rsid w:val="007F5FC9"/>
    <w:rsid w:val="007F73CB"/>
    <w:rsid w:val="007F7980"/>
    <w:rsid w:val="007F7D77"/>
    <w:rsid w:val="00800B1A"/>
    <w:rsid w:val="00801220"/>
    <w:rsid w:val="008014DE"/>
    <w:rsid w:val="00801C5D"/>
    <w:rsid w:val="00803C59"/>
    <w:rsid w:val="0080727F"/>
    <w:rsid w:val="00810D94"/>
    <w:rsid w:val="008111A0"/>
    <w:rsid w:val="00811848"/>
    <w:rsid w:val="0081262C"/>
    <w:rsid w:val="00813862"/>
    <w:rsid w:val="00815E24"/>
    <w:rsid w:val="00817931"/>
    <w:rsid w:val="008201F1"/>
    <w:rsid w:val="0082025F"/>
    <w:rsid w:val="00820404"/>
    <w:rsid w:val="00820A93"/>
    <w:rsid w:val="00820D84"/>
    <w:rsid w:val="00821971"/>
    <w:rsid w:val="00821B7D"/>
    <w:rsid w:val="0082252F"/>
    <w:rsid w:val="00822BE3"/>
    <w:rsid w:val="00823977"/>
    <w:rsid w:val="008242E7"/>
    <w:rsid w:val="00824884"/>
    <w:rsid w:val="00824F8D"/>
    <w:rsid w:val="00825A30"/>
    <w:rsid w:val="00830009"/>
    <w:rsid w:val="0083015C"/>
    <w:rsid w:val="008313EC"/>
    <w:rsid w:val="00831D98"/>
    <w:rsid w:val="00833F02"/>
    <w:rsid w:val="008348E5"/>
    <w:rsid w:val="00834F48"/>
    <w:rsid w:val="00835049"/>
    <w:rsid w:val="008352AD"/>
    <w:rsid w:val="008354E6"/>
    <w:rsid w:val="0083595F"/>
    <w:rsid w:val="00836297"/>
    <w:rsid w:val="00837B1B"/>
    <w:rsid w:val="0084066E"/>
    <w:rsid w:val="0084169F"/>
    <w:rsid w:val="00844218"/>
    <w:rsid w:val="0084481D"/>
    <w:rsid w:val="00844A9C"/>
    <w:rsid w:val="00845701"/>
    <w:rsid w:val="00846236"/>
    <w:rsid w:val="0084645C"/>
    <w:rsid w:val="0084678E"/>
    <w:rsid w:val="0084684F"/>
    <w:rsid w:val="00847570"/>
    <w:rsid w:val="00850152"/>
    <w:rsid w:val="00851432"/>
    <w:rsid w:val="00851AC3"/>
    <w:rsid w:val="00851F44"/>
    <w:rsid w:val="00852058"/>
    <w:rsid w:val="00852086"/>
    <w:rsid w:val="008522B5"/>
    <w:rsid w:val="0085369F"/>
    <w:rsid w:val="00854962"/>
    <w:rsid w:val="00855C74"/>
    <w:rsid w:val="00855F90"/>
    <w:rsid w:val="0085746E"/>
    <w:rsid w:val="00857BDF"/>
    <w:rsid w:val="00860897"/>
    <w:rsid w:val="0086180F"/>
    <w:rsid w:val="0086206C"/>
    <w:rsid w:val="0086242B"/>
    <w:rsid w:val="00863794"/>
    <w:rsid w:val="0086460C"/>
    <w:rsid w:val="00864C5D"/>
    <w:rsid w:val="00864FD6"/>
    <w:rsid w:val="008658E0"/>
    <w:rsid w:val="00865A0D"/>
    <w:rsid w:val="00865A95"/>
    <w:rsid w:val="00865AAD"/>
    <w:rsid w:val="00866C97"/>
    <w:rsid w:val="008712C7"/>
    <w:rsid w:val="008741F6"/>
    <w:rsid w:val="00874A6A"/>
    <w:rsid w:val="008750A2"/>
    <w:rsid w:val="0087663E"/>
    <w:rsid w:val="00877060"/>
    <w:rsid w:val="00877DF6"/>
    <w:rsid w:val="00877FA4"/>
    <w:rsid w:val="00882619"/>
    <w:rsid w:val="008828D0"/>
    <w:rsid w:val="008829D7"/>
    <w:rsid w:val="00882BA8"/>
    <w:rsid w:val="00884B1E"/>
    <w:rsid w:val="00885574"/>
    <w:rsid w:val="00887C43"/>
    <w:rsid w:val="00890B1E"/>
    <w:rsid w:val="008913EC"/>
    <w:rsid w:val="008921D1"/>
    <w:rsid w:val="00892F53"/>
    <w:rsid w:val="00893337"/>
    <w:rsid w:val="008933FF"/>
    <w:rsid w:val="008937C5"/>
    <w:rsid w:val="0089453D"/>
    <w:rsid w:val="00894DE2"/>
    <w:rsid w:val="008954DF"/>
    <w:rsid w:val="008975CE"/>
    <w:rsid w:val="008979AC"/>
    <w:rsid w:val="008979F0"/>
    <w:rsid w:val="008A0503"/>
    <w:rsid w:val="008A0D2C"/>
    <w:rsid w:val="008A294A"/>
    <w:rsid w:val="008A2E0D"/>
    <w:rsid w:val="008A41BA"/>
    <w:rsid w:val="008A4773"/>
    <w:rsid w:val="008B0144"/>
    <w:rsid w:val="008B1491"/>
    <w:rsid w:val="008B1594"/>
    <w:rsid w:val="008B1833"/>
    <w:rsid w:val="008B19FA"/>
    <w:rsid w:val="008B1E6C"/>
    <w:rsid w:val="008B1EE4"/>
    <w:rsid w:val="008B2345"/>
    <w:rsid w:val="008B2553"/>
    <w:rsid w:val="008B285A"/>
    <w:rsid w:val="008B30F8"/>
    <w:rsid w:val="008B3190"/>
    <w:rsid w:val="008B31FE"/>
    <w:rsid w:val="008B4E35"/>
    <w:rsid w:val="008B5BB7"/>
    <w:rsid w:val="008B6487"/>
    <w:rsid w:val="008B6B20"/>
    <w:rsid w:val="008B7FC8"/>
    <w:rsid w:val="008C065A"/>
    <w:rsid w:val="008C0918"/>
    <w:rsid w:val="008C0ED9"/>
    <w:rsid w:val="008C3F2C"/>
    <w:rsid w:val="008C58EB"/>
    <w:rsid w:val="008C59A1"/>
    <w:rsid w:val="008C5B91"/>
    <w:rsid w:val="008C6065"/>
    <w:rsid w:val="008C6AF2"/>
    <w:rsid w:val="008C6CB6"/>
    <w:rsid w:val="008C7509"/>
    <w:rsid w:val="008D0587"/>
    <w:rsid w:val="008D061C"/>
    <w:rsid w:val="008D0D09"/>
    <w:rsid w:val="008D245B"/>
    <w:rsid w:val="008D28F9"/>
    <w:rsid w:val="008D4102"/>
    <w:rsid w:val="008D454D"/>
    <w:rsid w:val="008D4916"/>
    <w:rsid w:val="008D49DE"/>
    <w:rsid w:val="008D5414"/>
    <w:rsid w:val="008D544F"/>
    <w:rsid w:val="008D5678"/>
    <w:rsid w:val="008D625C"/>
    <w:rsid w:val="008D689C"/>
    <w:rsid w:val="008D6E8F"/>
    <w:rsid w:val="008D770F"/>
    <w:rsid w:val="008D77E4"/>
    <w:rsid w:val="008E140F"/>
    <w:rsid w:val="008E19E6"/>
    <w:rsid w:val="008E280A"/>
    <w:rsid w:val="008E3F72"/>
    <w:rsid w:val="008E404B"/>
    <w:rsid w:val="008E4ECC"/>
    <w:rsid w:val="008E500C"/>
    <w:rsid w:val="008E558C"/>
    <w:rsid w:val="008E5A89"/>
    <w:rsid w:val="008E5D95"/>
    <w:rsid w:val="008E69D1"/>
    <w:rsid w:val="008E6D33"/>
    <w:rsid w:val="008E7514"/>
    <w:rsid w:val="008F171E"/>
    <w:rsid w:val="008F1793"/>
    <w:rsid w:val="008F353B"/>
    <w:rsid w:val="008F4027"/>
    <w:rsid w:val="008F44C4"/>
    <w:rsid w:val="008F487E"/>
    <w:rsid w:val="008F6BFB"/>
    <w:rsid w:val="009009F8"/>
    <w:rsid w:val="009014FF"/>
    <w:rsid w:val="009015DA"/>
    <w:rsid w:val="00901C76"/>
    <w:rsid w:val="009032CD"/>
    <w:rsid w:val="00903368"/>
    <w:rsid w:val="00903D6C"/>
    <w:rsid w:val="009042DC"/>
    <w:rsid w:val="00904A0A"/>
    <w:rsid w:val="009052E9"/>
    <w:rsid w:val="009053ED"/>
    <w:rsid w:val="00905BF1"/>
    <w:rsid w:val="00905CC7"/>
    <w:rsid w:val="0090636C"/>
    <w:rsid w:val="00906974"/>
    <w:rsid w:val="00906F0F"/>
    <w:rsid w:val="00907A40"/>
    <w:rsid w:val="00907B45"/>
    <w:rsid w:val="00907D23"/>
    <w:rsid w:val="00911FF7"/>
    <w:rsid w:val="00912107"/>
    <w:rsid w:val="00912274"/>
    <w:rsid w:val="00912A85"/>
    <w:rsid w:val="00913749"/>
    <w:rsid w:val="009139AC"/>
    <w:rsid w:val="009143D4"/>
    <w:rsid w:val="0091449E"/>
    <w:rsid w:val="009144CA"/>
    <w:rsid w:val="00914A4D"/>
    <w:rsid w:val="009153F9"/>
    <w:rsid w:val="00915901"/>
    <w:rsid w:val="00920CD4"/>
    <w:rsid w:val="009219FA"/>
    <w:rsid w:val="00923CF0"/>
    <w:rsid w:val="00925C20"/>
    <w:rsid w:val="00926D3C"/>
    <w:rsid w:val="00927706"/>
    <w:rsid w:val="0092794F"/>
    <w:rsid w:val="009279F7"/>
    <w:rsid w:val="00930D73"/>
    <w:rsid w:val="00930EEF"/>
    <w:rsid w:val="009327B5"/>
    <w:rsid w:val="00932A18"/>
    <w:rsid w:val="009357B2"/>
    <w:rsid w:val="00935CB8"/>
    <w:rsid w:val="009360A8"/>
    <w:rsid w:val="009400F7"/>
    <w:rsid w:val="009403BE"/>
    <w:rsid w:val="009416B4"/>
    <w:rsid w:val="00941839"/>
    <w:rsid w:val="009427DB"/>
    <w:rsid w:val="00942F12"/>
    <w:rsid w:val="00945A9D"/>
    <w:rsid w:val="00945B97"/>
    <w:rsid w:val="00945C87"/>
    <w:rsid w:val="00945C8B"/>
    <w:rsid w:val="00945DC5"/>
    <w:rsid w:val="00945E50"/>
    <w:rsid w:val="00946901"/>
    <w:rsid w:val="00946FE7"/>
    <w:rsid w:val="009478CA"/>
    <w:rsid w:val="0095047D"/>
    <w:rsid w:val="00951216"/>
    <w:rsid w:val="00952557"/>
    <w:rsid w:val="009528EE"/>
    <w:rsid w:val="0095326F"/>
    <w:rsid w:val="0095432A"/>
    <w:rsid w:val="0095480D"/>
    <w:rsid w:val="00954F0B"/>
    <w:rsid w:val="009558A0"/>
    <w:rsid w:val="00955902"/>
    <w:rsid w:val="00956AF6"/>
    <w:rsid w:val="0095713A"/>
    <w:rsid w:val="0095747A"/>
    <w:rsid w:val="0095753D"/>
    <w:rsid w:val="00957CA5"/>
    <w:rsid w:val="0096180E"/>
    <w:rsid w:val="00961BF4"/>
    <w:rsid w:val="0096210A"/>
    <w:rsid w:val="00964F88"/>
    <w:rsid w:val="00965766"/>
    <w:rsid w:val="00965866"/>
    <w:rsid w:val="00966736"/>
    <w:rsid w:val="009700B2"/>
    <w:rsid w:val="00970AD3"/>
    <w:rsid w:val="00971C63"/>
    <w:rsid w:val="00971D53"/>
    <w:rsid w:val="00972071"/>
    <w:rsid w:val="00972990"/>
    <w:rsid w:val="00972DB0"/>
    <w:rsid w:val="0097391D"/>
    <w:rsid w:val="00973C13"/>
    <w:rsid w:val="00974B04"/>
    <w:rsid w:val="00975E5C"/>
    <w:rsid w:val="0097647A"/>
    <w:rsid w:val="009778DE"/>
    <w:rsid w:val="00977D1F"/>
    <w:rsid w:val="00980566"/>
    <w:rsid w:val="00982606"/>
    <w:rsid w:val="00983030"/>
    <w:rsid w:val="009842B1"/>
    <w:rsid w:val="00986DF2"/>
    <w:rsid w:val="00987D2D"/>
    <w:rsid w:val="009908AB"/>
    <w:rsid w:val="00990C82"/>
    <w:rsid w:val="009910BF"/>
    <w:rsid w:val="00992974"/>
    <w:rsid w:val="00993298"/>
    <w:rsid w:val="00993E08"/>
    <w:rsid w:val="009947F2"/>
    <w:rsid w:val="00994AFF"/>
    <w:rsid w:val="00995640"/>
    <w:rsid w:val="00997461"/>
    <w:rsid w:val="00997A0E"/>
    <w:rsid w:val="00997A9E"/>
    <w:rsid w:val="00997B8C"/>
    <w:rsid w:val="00997F1D"/>
    <w:rsid w:val="009A0740"/>
    <w:rsid w:val="009A0CEA"/>
    <w:rsid w:val="009A1049"/>
    <w:rsid w:val="009A2CF9"/>
    <w:rsid w:val="009A31F6"/>
    <w:rsid w:val="009A388A"/>
    <w:rsid w:val="009A4F9E"/>
    <w:rsid w:val="009A59BF"/>
    <w:rsid w:val="009A5CF3"/>
    <w:rsid w:val="009A6C1B"/>
    <w:rsid w:val="009B05B7"/>
    <w:rsid w:val="009B0634"/>
    <w:rsid w:val="009B361B"/>
    <w:rsid w:val="009B38E3"/>
    <w:rsid w:val="009B3CF5"/>
    <w:rsid w:val="009B3F0C"/>
    <w:rsid w:val="009B4BDC"/>
    <w:rsid w:val="009B67D6"/>
    <w:rsid w:val="009C035F"/>
    <w:rsid w:val="009C26AB"/>
    <w:rsid w:val="009C3BD1"/>
    <w:rsid w:val="009C5751"/>
    <w:rsid w:val="009C5A9D"/>
    <w:rsid w:val="009C5AF3"/>
    <w:rsid w:val="009C6475"/>
    <w:rsid w:val="009C6493"/>
    <w:rsid w:val="009C6BD3"/>
    <w:rsid w:val="009C7140"/>
    <w:rsid w:val="009D0BC3"/>
    <w:rsid w:val="009D14FD"/>
    <w:rsid w:val="009D1DBC"/>
    <w:rsid w:val="009D2396"/>
    <w:rsid w:val="009D2740"/>
    <w:rsid w:val="009D4475"/>
    <w:rsid w:val="009D474A"/>
    <w:rsid w:val="009D4F3A"/>
    <w:rsid w:val="009D57F2"/>
    <w:rsid w:val="009D6EE8"/>
    <w:rsid w:val="009D7267"/>
    <w:rsid w:val="009D738F"/>
    <w:rsid w:val="009D7F57"/>
    <w:rsid w:val="009E003E"/>
    <w:rsid w:val="009E05B1"/>
    <w:rsid w:val="009E11BD"/>
    <w:rsid w:val="009E18AD"/>
    <w:rsid w:val="009E199A"/>
    <w:rsid w:val="009E20EE"/>
    <w:rsid w:val="009E3725"/>
    <w:rsid w:val="009E4942"/>
    <w:rsid w:val="009E5A9D"/>
    <w:rsid w:val="009E72CE"/>
    <w:rsid w:val="009E7EFC"/>
    <w:rsid w:val="009F0368"/>
    <w:rsid w:val="009F08D5"/>
    <w:rsid w:val="009F08FB"/>
    <w:rsid w:val="009F112C"/>
    <w:rsid w:val="009F1651"/>
    <w:rsid w:val="009F1761"/>
    <w:rsid w:val="009F197F"/>
    <w:rsid w:val="009F1E2F"/>
    <w:rsid w:val="009F280D"/>
    <w:rsid w:val="009F2899"/>
    <w:rsid w:val="009F3B11"/>
    <w:rsid w:val="009F3B60"/>
    <w:rsid w:val="009F3F4A"/>
    <w:rsid w:val="009F5788"/>
    <w:rsid w:val="009F61CD"/>
    <w:rsid w:val="009F6298"/>
    <w:rsid w:val="009F6DAC"/>
    <w:rsid w:val="009F7950"/>
    <w:rsid w:val="00A002F6"/>
    <w:rsid w:val="00A00E80"/>
    <w:rsid w:val="00A02016"/>
    <w:rsid w:val="00A033B7"/>
    <w:rsid w:val="00A03BB3"/>
    <w:rsid w:val="00A0456C"/>
    <w:rsid w:val="00A048B0"/>
    <w:rsid w:val="00A04B8E"/>
    <w:rsid w:val="00A04F23"/>
    <w:rsid w:val="00A04FF1"/>
    <w:rsid w:val="00A05565"/>
    <w:rsid w:val="00A0713B"/>
    <w:rsid w:val="00A07569"/>
    <w:rsid w:val="00A10076"/>
    <w:rsid w:val="00A101BD"/>
    <w:rsid w:val="00A10237"/>
    <w:rsid w:val="00A10612"/>
    <w:rsid w:val="00A112EA"/>
    <w:rsid w:val="00A1195E"/>
    <w:rsid w:val="00A12527"/>
    <w:rsid w:val="00A13804"/>
    <w:rsid w:val="00A14729"/>
    <w:rsid w:val="00A147B1"/>
    <w:rsid w:val="00A14C21"/>
    <w:rsid w:val="00A1590D"/>
    <w:rsid w:val="00A166E7"/>
    <w:rsid w:val="00A20AF0"/>
    <w:rsid w:val="00A20E84"/>
    <w:rsid w:val="00A20EE0"/>
    <w:rsid w:val="00A21809"/>
    <w:rsid w:val="00A21A8B"/>
    <w:rsid w:val="00A222DF"/>
    <w:rsid w:val="00A2237D"/>
    <w:rsid w:val="00A224C8"/>
    <w:rsid w:val="00A2273C"/>
    <w:rsid w:val="00A238A6"/>
    <w:rsid w:val="00A245C6"/>
    <w:rsid w:val="00A25A09"/>
    <w:rsid w:val="00A25D44"/>
    <w:rsid w:val="00A26645"/>
    <w:rsid w:val="00A266AC"/>
    <w:rsid w:val="00A26878"/>
    <w:rsid w:val="00A30AFE"/>
    <w:rsid w:val="00A3126F"/>
    <w:rsid w:val="00A34796"/>
    <w:rsid w:val="00A34902"/>
    <w:rsid w:val="00A34934"/>
    <w:rsid w:val="00A35A5B"/>
    <w:rsid w:val="00A360C4"/>
    <w:rsid w:val="00A43396"/>
    <w:rsid w:val="00A434E3"/>
    <w:rsid w:val="00A44036"/>
    <w:rsid w:val="00A44D64"/>
    <w:rsid w:val="00A44DF8"/>
    <w:rsid w:val="00A4570B"/>
    <w:rsid w:val="00A4573E"/>
    <w:rsid w:val="00A45BED"/>
    <w:rsid w:val="00A47D2E"/>
    <w:rsid w:val="00A47E44"/>
    <w:rsid w:val="00A50238"/>
    <w:rsid w:val="00A5094A"/>
    <w:rsid w:val="00A50AAD"/>
    <w:rsid w:val="00A51C4E"/>
    <w:rsid w:val="00A51C86"/>
    <w:rsid w:val="00A53241"/>
    <w:rsid w:val="00A54DBA"/>
    <w:rsid w:val="00A5611E"/>
    <w:rsid w:val="00A57310"/>
    <w:rsid w:val="00A60216"/>
    <w:rsid w:val="00A61181"/>
    <w:rsid w:val="00A62886"/>
    <w:rsid w:val="00A63090"/>
    <w:rsid w:val="00A63366"/>
    <w:rsid w:val="00A635E3"/>
    <w:rsid w:val="00A63997"/>
    <w:rsid w:val="00A648B0"/>
    <w:rsid w:val="00A64E2B"/>
    <w:rsid w:val="00A66673"/>
    <w:rsid w:val="00A6669A"/>
    <w:rsid w:val="00A666D7"/>
    <w:rsid w:val="00A66860"/>
    <w:rsid w:val="00A672D2"/>
    <w:rsid w:val="00A70027"/>
    <w:rsid w:val="00A70079"/>
    <w:rsid w:val="00A7071D"/>
    <w:rsid w:val="00A70929"/>
    <w:rsid w:val="00A70B3E"/>
    <w:rsid w:val="00A735BA"/>
    <w:rsid w:val="00A74102"/>
    <w:rsid w:val="00A741F7"/>
    <w:rsid w:val="00A74ABE"/>
    <w:rsid w:val="00A74B55"/>
    <w:rsid w:val="00A74C60"/>
    <w:rsid w:val="00A75741"/>
    <w:rsid w:val="00A76C04"/>
    <w:rsid w:val="00A77184"/>
    <w:rsid w:val="00A7759D"/>
    <w:rsid w:val="00A77737"/>
    <w:rsid w:val="00A803D3"/>
    <w:rsid w:val="00A8043D"/>
    <w:rsid w:val="00A805EA"/>
    <w:rsid w:val="00A80829"/>
    <w:rsid w:val="00A8186F"/>
    <w:rsid w:val="00A82414"/>
    <w:rsid w:val="00A82D55"/>
    <w:rsid w:val="00A8354F"/>
    <w:rsid w:val="00A84B1E"/>
    <w:rsid w:val="00A85F68"/>
    <w:rsid w:val="00A86639"/>
    <w:rsid w:val="00A86B28"/>
    <w:rsid w:val="00A87005"/>
    <w:rsid w:val="00A9087A"/>
    <w:rsid w:val="00A908C6"/>
    <w:rsid w:val="00A90D8F"/>
    <w:rsid w:val="00A91109"/>
    <w:rsid w:val="00A913AF"/>
    <w:rsid w:val="00A92B28"/>
    <w:rsid w:val="00A92E83"/>
    <w:rsid w:val="00A941FB"/>
    <w:rsid w:val="00A945DD"/>
    <w:rsid w:val="00A95266"/>
    <w:rsid w:val="00A96B45"/>
    <w:rsid w:val="00A96DC5"/>
    <w:rsid w:val="00AA0016"/>
    <w:rsid w:val="00AA00F4"/>
    <w:rsid w:val="00AA1198"/>
    <w:rsid w:val="00AA18D5"/>
    <w:rsid w:val="00AA255B"/>
    <w:rsid w:val="00AA27D2"/>
    <w:rsid w:val="00AA523A"/>
    <w:rsid w:val="00AA65E4"/>
    <w:rsid w:val="00AA6859"/>
    <w:rsid w:val="00AA7182"/>
    <w:rsid w:val="00AA71F4"/>
    <w:rsid w:val="00AA783A"/>
    <w:rsid w:val="00AA7D5B"/>
    <w:rsid w:val="00AA7FF7"/>
    <w:rsid w:val="00AB242E"/>
    <w:rsid w:val="00AB2CDA"/>
    <w:rsid w:val="00AB2DB0"/>
    <w:rsid w:val="00AB47F7"/>
    <w:rsid w:val="00AB5196"/>
    <w:rsid w:val="00AB54BA"/>
    <w:rsid w:val="00AB6864"/>
    <w:rsid w:val="00AB6A80"/>
    <w:rsid w:val="00AB6C05"/>
    <w:rsid w:val="00AC05F7"/>
    <w:rsid w:val="00AC1E9E"/>
    <w:rsid w:val="00AC1FBD"/>
    <w:rsid w:val="00AC27EA"/>
    <w:rsid w:val="00AC2F4E"/>
    <w:rsid w:val="00AC425D"/>
    <w:rsid w:val="00AC5074"/>
    <w:rsid w:val="00AC519F"/>
    <w:rsid w:val="00AC5212"/>
    <w:rsid w:val="00AC52EB"/>
    <w:rsid w:val="00AC5509"/>
    <w:rsid w:val="00AC5AD4"/>
    <w:rsid w:val="00AC60DF"/>
    <w:rsid w:val="00AC6492"/>
    <w:rsid w:val="00AC7997"/>
    <w:rsid w:val="00AD0961"/>
    <w:rsid w:val="00AD10ED"/>
    <w:rsid w:val="00AD19E8"/>
    <w:rsid w:val="00AD1E32"/>
    <w:rsid w:val="00AD2626"/>
    <w:rsid w:val="00AD33D2"/>
    <w:rsid w:val="00AD341B"/>
    <w:rsid w:val="00AD3499"/>
    <w:rsid w:val="00AD36C5"/>
    <w:rsid w:val="00AD3DA4"/>
    <w:rsid w:val="00AD42E1"/>
    <w:rsid w:val="00AD46EB"/>
    <w:rsid w:val="00AD62C1"/>
    <w:rsid w:val="00AD6760"/>
    <w:rsid w:val="00AD6B3B"/>
    <w:rsid w:val="00AD6D71"/>
    <w:rsid w:val="00AD6EBB"/>
    <w:rsid w:val="00AD7B83"/>
    <w:rsid w:val="00AE0796"/>
    <w:rsid w:val="00AE0B61"/>
    <w:rsid w:val="00AE168B"/>
    <w:rsid w:val="00AE27B8"/>
    <w:rsid w:val="00AE2F42"/>
    <w:rsid w:val="00AE3B6E"/>
    <w:rsid w:val="00AE44EE"/>
    <w:rsid w:val="00AE70E0"/>
    <w:rsid w:val="00AE7420"/>
    <w:rsid w:val="00AF0059"/>
    <w:rsid w:val="00AF08F0"/>
    <w:rsid w:val="00AF0C2C"/>
    <w:rsid w:val="00AF0D43"/>
    <w:rsid w:val="00AF18C2"/>
    <w:rsid w:val="00AF2949"/>
    <w:rsid w:val="00AF2CA1"/>
    <w:rsid w:val="00AF5B08"/>
    <w:rsid w:val="00AF6718"/>
    <w:rsid w:val="00AF6DBD"/>
    <w:rsid w:val="00B018EC"/>
    <w:rsid w:val="00B02510"/>
    <w:rsid w:val="00B02517"/>
    <w:rsid w:val="00B03701"/>
    <w:rsid w:val="00B04BF7"/>
    <w:rsid w:val="00B050D5"/>
    <w:rsid w:val="00B05578"/>
    <w:rsid w:val="00B05B3C"/>
    <w:rsid w:val="00B0607A"/>
    <w:rsid w:val="00B105BA"/>
    <w:rsid w:val="00B10DF7"/>
    <w:rsid w:val="00B11196"/>
    <w:rsid w:val="00B119F6"/>
    <w:rsid w:val="00B13318"/>
    <w:rsid w:val="00B152D0"/>
    <w:rsid w:val="00B1534C"/>
    <w:rsid w:val="00B156FE"/>
    <w:rsid w:val="00B162A9"/>
    <w:rsid w:val="00B1687F"/>
    <w:rsid w:val="00B17538"/>
    <w:rsid w:val="00B17736"/>
    <w:rsid w:val="00B20F0A"/>
    <w:rsid w:val="00B219A4"/>
    <w:rsid w:val="00B21F74"/>
    <w:rsid w:val="00B2235B"/>
    <w:rsid w:val="00B22CB1"/>
    <w:rsid w:val="00B23EC6"/>
    <w:rsid w:val="00B246F2"/>
    <w:rsid w:val="00B25237"/>
    <w:rsid w:val="00B2541A"/>
    <w:rsid w:val="00B26103"/>
    <w:rsid w:val="00B2624B"/>
    <w:rsid w:val="00B263EB"/>
    <w:rsid w:val="00B27224"/>
    <w:rsid w:val="00B27387"/>
    <w:rsid w:val="00B302CE"/>
    <w:rsid w:val="00B30B88"/>
    <w:rsid w:val="00B31420"/>
    <w:rsid w:val="00B347E3"/>
    <w:rsid w:val="00B35067"/>
    <w:rsid w:val="00B3784C"/>
    <w:rsid w:val="00B3786B"/>
    <w:rsid w:val="00B37EA3"/>
    <w:rsid w:val="00B40FC3"/>
    <w:rsid w:val="00B414FA"/>
    <w:rsid w:val="00B42800"/>
    <w:rsid w:val="00B450DD"/>
    <w:rsid w:val="00B4620D"/>
    <w:rsid w:val="00B46B78"/>
    <w:rsid w:val="00B46BF7"/>
    <w:rsid w:val="00B474E4"/>
    <w:rsid w:val="00B47B37"/>
    <w:rsid w:val="00B509BB"/>
    <w:rsid w:val="00B50B1E"/>
    <w:rsid w:val="00B51380"/>
    <w:rsid w:val="00B51BDD"/>
    <w:rsid w:val="00B51D93"/>
    <w:rsid w:val="00B5320A"/>
    <w:rsid w:val="00B53367"/>
    <w:rsid w:val="00B538DB"/>
    <w:rsid w:val="00B53DCE"/>
    <w:rsid w:val="00B549B9"/>
    <w:rsid w:val="00B5564C"/>
    <w:rsid w:val="00B61CB9"/>
    <w:rsid w:val="00B6221D"/>
    <w:rsid w:val="00B62825"/>
    <w:rsid w:val="00B64E92"/>
    <w:rsid w:val="00B64FC6"/>
    <w:rsid w:val="00B6682E"/>
    <w:rsid w:val="00B674B8"/>
    <w:rsid w:val="00B67D05"/>
    <w:rsid w:val="00B70315"/>
    <w:rsid w:val="00B705AA"/>
    <w:rsid w:val="00B715B6"/>
    <w:rsid w:val="00B72293"/>
    <w:rsid w:val="00B735A2"/>
    <w:rsid w:val="00B73CBD"/>
    <w:rsid w:val="00B73EDB"/>
    <w:rsid w:val="00B742D3"/>
    <w:rsid w:val="00B74433"/>
    <w:rsid w:val="00B74538"/>
    <w:rsid w:val="00B75369"/>
    <w:rsid w:val="00B80181"/>
    <w:rsid w:val="00B82BDC"/>
    <w:rsid w:val="00B83C12"/>
    <w:rsid w:val="00B84A33"/>
    <w:rsid w:val="00B84E5C"/>
    <w:rsid w:val="00B84E76"/>
    <w:rsid w:val="00B84EF4"/>
    <w:rsid w:val="00B86097"/>
    <w:rsid w:val="00B86190"/>
    <w:rsid w:val="00B86524"/>
    <w:rsid w:val="00B871BB"/>
    <w:rsid w:val="00B90974"/>
    <w:rsid w:val="00B909DE"/>
    <w:rsid w:val="00B90CEE"/>
    <w:rsid w:val="00B91ADE"/>
    <w:rsid w:val="00B9201D"/>
    <w:rsid w:val="00B92DDC"/>
    <w:rsid w:val="00B931C0"/>
    <w:rsid w:val="00B94618"/>
    <w:rsid w:val="00B957BE"/>
    <w:rsid w:val="00B95DDD"/>
    <w:rsid w:val="00B97245"/>
    <w:rsid w:val="00B97F4F"/>
    <w:rsid w:val="00BA082D"/>
    <w:rsid w:val="00BA48C4"/>
    <w:rsid w:val="00BA4B1D"/>
    <w:rsid w:val="00BA4CAF"/>
    <w:rsid w:val="00BA4E07"/>
    <w:rsid w:val="00BA52BE"/>
    <w:rsid w:val="00BA568B"/>
    <w:rsid w:val="00BA6095"/>
    <w:rsid w:val="00BA6282"/>
    <w:rsid w:val="00BA6777"/>
    <w:rsid w:val="00BA6C5D"/>
    <w:rsid w:val="00BA70AE"/>
    <w:rsid w:val="00BB06EF"/>
    <w:rsid w:val="00BB0E20"/>
    <w:rsid w:val="00BB0E71"/>
    <w:rsid w:val="00BB1E26"/>
    <w:rsid w:val="00BB3ABE"/>
    <w:rsid w:val="00BB49B8"/>
    <w:rsid w:val="00BB4F20"/>
    <w:rsid w:val="00BC2314"/>
    <w:rsid w:val="00BC386A"/>
    <w:rsid w:val="00BC4F19"/>
    <w:rsid w:val="00BC5C20"/>
    <w:rsid w:val="00BC5F13"/>
    <w:rsid w:val="00BC606B"/>
    <w:rsid w:val="00BC6EAC"/>
    <w:rsid w:val="00BC730F"/>
    <w:rsid w:val="00BD17EC"/>
    <w:rsid w:val="00BD1E15"/>
    <w:rsid w:val="00BD2B9D"/>
    <w:rsid w:val="00BD4EF4"/>
    <w:rsid w:val="00BD55D6"/>
    <w:rsid w:val="00BD568D"/>
    <w:rsid w:val="00BD5736"/>
    <w:rsid w:val="00BD633C"/>
    <w:rsid w:val="00BD6886"/>
    <w:rsid w:val="00BD7ED6"/>
    <w:rsid w:val="00BE1996"/>
    <w:rsid w:val="00BE21BA"/>
    <w:rsid w:val="00BE228A"/>
    <w:rsid w:val="00BE2562"/>
    <w:rsid w:val="00BE2702"/>
    <w:rsid w:val="00BE2989"/>
    <w:rsid w:val="00BE35ED"/>
    <w:rsid w:val="00BE4635"/>
    <w:rsid w:val="00BE49FD"/>
    <w:rsid w:val="00BE6120"/>
    <w:rsid w:val="00BE7475"/>
    <w:rsid w:val="00BE76BC"/>
    <w:rsid w:val="00BF2FD9"/>
    <w:rsid w:val="00BF3673"/>
    <w:rsid w:val="00BF4CA1"/>
    <w:rsid w:val="00BF4E04"/>
    <w:rsid w:val="00BF4E57"/>
    <w:rsid w:val="00BF4F5F"/>
    <w:rsid w:val="00BF5079"/>
    <w:rsid w:val="00BF5C9B"/>
    <w:rsid w:val="00BF6356"/>
    <w:rsid w:val="00BF6F9D"/>
    <w:rsid w:val="00C000EA"/>
    <w:rsid w:val="00C01D58"/>
    <w:rsid w:val="00C02D9B"/>
    <w:rsid w:val="00C03979"/>
    <w:rsid w:val="00C04C73"/>
    <w:rsid w:val="00C05239"/>
    <w:rsid w:val="00C05853"/>
    <w:rsid w:val="00C06097"/>
    <w:rsid w:val="00C063BE"/>
    <w:rsid w:val="00C06663"/>
    <w:rsid w:val="00C06B87"/>
    <w:rsid w:val="00C06F3F"/>
    <w:rsid w:val="00C07945"/>
    <w:rsid w:val="00C07992"/>
    <w:rsid w:val="00C10375"/>
    <w:rsid w:val="00C10480"/>
    <w:rsid w:val="00C11160"/>
    <w:rsid w:val="00C12236"/>
    <w:rsid w:val="00C12AA8"/>
    <w:rsid w:val="00C1429B"/>
    <w:rsid w:val="00C15602"/>
    <w:rsid w:val="00C16717"/>
    <w:rsid w:val="00C202A2"/>
    <w:rsid w:val="00C202E9"/>
    <w:rsid w:val="00C20821"/>
    <w:rsid w:val="00C208E9"/>
    <w:rsid w:val="00C21528"/>
    <w:rsid w:val="00C22469"/>
    <w:rsid w:val="00C25178"/>
    <w:rsid w:val="00C25931"/>
    <w:rsid w:val="00C2643A"/>
    <w:rsid w:val="00C2739E"/>
    <w:rsid w:val="00C30816"/>
    <w:rsid w:val="00C32E56"/>
    <w:rsid w:val="00C32ED6"/>
    <w:rsid w:val="00C32F61"/>
    <w:rsid w:val="00C332BC"/>
    <w:rsid w:val="00C3464B"/>
    <w:rsid w:val="00C35F11"/>
    <w:rsid w:val="00C3634F"/>
    <w:rsid w:val="00C36502"/>
    <w:rsid w:val="00C37268"/>
    <w:rsid w:val="00C37F28"/>
    <w:rsid w:val="00C40A21"/>
    <w:rsid w:val="00C42AA7"/>
    <w:rsid w:val="00C438E8"/>
    <w:rsid w:val="00C44686"/>
    <w:rsid w:val="00C450AB"/>
    <w:rsid w:val="00C45792"/>
    <w:rsid w:val="00C4637A"/>
    <w:rsid w:val="00C46AAA"/>
    <w:rsid w:val="00C4720C"/>
    <w:rsid w:val="00C47F7E"/>
    <w:rsid w:val="00C50FFD"/>
    <w:rsid w:val="00C5176B"/>
    <w:rsid w:val="00C52856"/>
    <w:rsid w:val="00C52A2D"/>
    <w:rsid w:val="00C52B2A"/>
    <w:rsid w:val="00C53841"/>
    <w:rsid w:val="00C53E38"/>
    <w:rsid w:val="00C55571"/>
    <w:rsid w:val="00C557BB"/>
    <w:rsid w:val="00C55E3B"/>
    <w:rsid w:val="00C56206"/>
    <w:rsid w:val="00C56B2C"/>
    <w:rsid w:val="00C574EE"/>
    <w:rsid w:val="00C6028B"/>
    <w:rsid w:val="00C60747"/>
    <w:rsid w:val="00C61E91"/>
    <w:rsid w:val="00C63B20"/>
    <w:rsid w:val="00C64BBF"/>
    <w:rsid w:val="00C64F8D"/>
    <w:rsid w:val="00C66263"/>
    <w:rsid w:val="00C66966"/>
    <w:rsid w:val="00C70CC8"/>
    <w:rsid w:val="00C70EE9"/>
    <w:rsid w:val="00C71702"/>
    <w:rsid w:val="00C72BA6"/>
    <w:rsid w:val="00C734B3"/>
    <w:rsid w:val="00C73E52"/>
    <w:rsid w:val="00C760A1"/>
    <w:rsid w:val="00C7635D"/>
    <w:rsid w:val="00C76B71"/>
    <w:rsid w:val="00C76F57"/>
    <w:rsid w:val="00C77BE8"/>
    <w:rsid w:val="00C77D71"/>
    <w:rsid w:val="00C809A1"/>
    <w:rsid w:val="00C81125"/>
    <w:rsid w:val="00C8153B"/>
    <w:rsid w:val="00C81CF6"/>
    <w:rsid w:val="00C823D0"/>
    <w:rsid w:val="00C8413A"/>
    <w:rsid w:val="00C84290"/>
    <w:rsid w:val="00C845A5"/>
    <w:rsid w:val="00C85389"/>
    <w:rsid w:val="00C85960"/>
    <w:rsid w:val="00C85CAE"/>
    <w:rsid w:val="00C861FD"/>
    <w:rsid w:val="00C87405"/>
    <w:rsid w:val="00C8746E"/>
    <w:rsid w:val="00C8762A"/>
    <w:rsid w:val="00C877AA"/>
    <w:rsid w:val="00C87D59"/>
    <w:rsid w:val="00C87E65"/>
    <w:rsid w:val="00C906F5"/>
    <w:rsid w:val="00C90A54"/>
    <w:rsid w:val="00C90B46"/>
    <w:rsid w:val="00C911A7"/>
    <w:rsid w:val="00C91BF6"/>
    <w:rsid w:val="00C92803"/>
    <w:rsid w:val="00C92CF4"/>
    <w:rsid w:val="00C9391F"/>
    <w:rsid w:val="00C93FA9"/>
    <w:rsid w:val="00C94B7B"/>
    <w:rsid w:val="00C94D5B"/>
    <w:rsid w:val="00C9626F"/>
    <w:rsid w:val="00C96E2A"/>
    <w:rsid w:val="00C970DA"/>
    <w:rsid w:val="00C975B9"/>
    <w:rsid w:val="00CA21A5"/>
    <w:rsid w:val="00CA2846"/>
    <w:rsid w:val="00CA2882"/>
    <w:rsid w:val="00CA2B63"/>
    <w:rsid w:val="00CA2D7F"/>
    <w:rsid w:val="00CA338F"/>
    <w:rsid w:val="00CA42FD"/>
    <w:rsid w:val="00CA4A09"/>
    <w:rsid w:val="00CA5681"/>
    <w:rsid w:val="00CA5736"/>
    <w:rsid w:val="00CA5BBF"/>
    <w:rsid w:val="00CA5E63"/>
    <w:rsid w:val="00CA6266"/>
    <w:rsid w:val="00CA64A2"/>
    <w:rsid w:val="00CA650F"/>
    <w:rsid w:val="00CA70E4"/>
    <w:rsid w:val="00CB03DE"/>
    <w:rsid w:val="00CB16E8"/>
    <w:rsid w:val="00CB1B87"/>
    <w:rsid w:val="00CB233E"/>
    <w:rsid w:val="00CB23C2"/>
    <w:rsid w:val="00CB25DB"/>
    <w:rsid w:val="00CB2D3C"/>
    <w:rsid w:val="00CB3FFB"/>
    <w:rsid w:val="00CB6221"/>
    <w:rsid w:val="00CB6334"/>
    <w:rsid w:val="00CB777F"/>
    <w:rsid w:val="00CB7DA1"/>
    <w:rsid w:val="00CC045C"/>
    <w:rsid w:val="00CC0AF0"/>
    <w:rsid w:val="00CC1DA7"/>
    <w:rsid w:val="00CC292F"/>
    <w:rsid w:val="00CC3555"/>
    <w:rsid w:val="00CC3A9A"/>
    <w:rsid w:val="00CC3E80"/>
    <w:rsid w:val="00CC3FE9"/>
    <w:rsid w:val="00CC51C3"/>
    <w:rsid w:val="00CC57D1"/>
    <w:rsid w:val="00CC5BB8"/>
    <w:rsid w:val="00CC74F5"/>
    <w:rsid w:val="00CC7946"/>
    <w:rsid w:val="00CD0339"/>
    <w:rsid w:val="00CD2248"/>
    <w:rsid w:val="00CD2F73"/>
    <w:rsid w:val="00CD3133"/>
    <w:rsid w:val="00CD37A0"/>
    <w:rsid w:val="00CD4B79"/>
    <w:rsid w:val="00CD4EDB"/>
    <w:rsid w:val="00CD4EE5"/>
    <w:rsid w:val="00CD566D"/>
    <w:rsid w:val="00CD57DE"/>
    <w:rsid w:val="00CD5F97"/>
    <w:rsid w:val="00CE097B"/>
    <w:rsid w:val="00CE12DF"/>
    <w:rsid w:val="00CE370A"/>
    <w:rsid w:val="00CE3823"/>
    <w:rsid w:val="00CE3DF1"/>
    <w:rsid w:val="00CE454B"/>
    <w:rsid w:val="00CE52D0"/>
    <w:rsid w:val="00CE69E0"/>
    <w:rsid w:val="00CE6E76"/>
    <w:rsid w:val="00CE6EAC"/>
    <w:rsid w:val="00CF1894"/>
    <w:rsid w:val="00CF3129"/>
    <w:rsid w:val="00CF3CE9"/>
    <w:rsid w:val="00CF3FD5"/>
    <w:rsid w:val="00CF5181"/>
    <w:rsid w:val="00CF6AD9"/>
    <w:rsid w:val="00CF6E3D"/>
    <w:rsid w:val="00D005F8"/>
    <w:rsid w:val="00D00701"/>
    <w:rsid w:val="00D0097B"/>
    <w:rsid w:val="00D026F5"/>
    <w:rsid w:val="00D053ED"/>
    <w:rsid w:val="00D0671A"/>
    <w:rsid w:val="00D07674"/>
    <w:rsid w:val="00D07C34"/>
    <w:rsid w:val="00D107B2"/>
    <w:rsid w:val="00D1095A"/>
    <w:rsid w:val="00D11DAD"/>
    <w:rsid w:val="00D12274"/>
    <w:rsid w:val="00D14033"/>
    <w:rsid w:val="00D145B4"/>
    <w:rsid w:val="00D14B03"/>
    <w:rsid w:val="00D14CD1"/>
    <w:rsid w:val="00D167E7"/>
    <w:rsid w:val="00D17F02"/>
    <w:rsid w:val="00D20C9A"/>
    <w:rsid w:val="00D24422"/>
    <w:rsid w:val="00D2556F"/>
    <w:rsid w:val="00D25C25"/>
    <w:rsid w:val="00D26262"/>
    <w:rsid w:val="00D267C9"/>
    <w:rsid w:val="00D26EBF"/>
    <w:rsid w:val="00D277D6"/>
    <w:rsid w:val="00D27F77"/>
    <w:rsid w:val="00D27F8E"/>
    <w:rsid w:val="00D30735"/>
    <w:rsid w:val="00D30F5E"/>
    <w:rsid w:val="00D31521"/>
    <w:rsid w:val="00D31CF5"/>
    <w:rsid w:val="00D334BF"/>
    <w:rsid w:val="00D3437D"/>
    <w:rsid w:val="00D34431"/>
    <w:rsid w:val="00D346E2"/>
    <w:rsid w:val="00D363AD"/>
    <w:rsid w:val="00D3644E"/>
    <w:rsid w:val="00D3770B"/>
    <w:rsid w:val="00D411A6"/>
    <w:rsid w:val="00D414C1"/>
    <w:rsid w:val="00D414F6"/>
    <w:rsid w:val="00D41E77"/>
    <w:rsid w:val="00D427F4"/>
    <w:rsid w:val="00D42B47"/>
    <w:rsid w:val="00D42F14"/>
    <w:rsid w:val="00D43931"/>
    <w:rsid w:val="00D44FD0"/>
    <w:rsid w:val="00D451DB"/>
    <w:rsid w:val="00D4564F"/>
    <w:rsid w:val="00D4623B"/>
    <w:rsid w:val="00D46263"/>
    <w:rsid w:val="00D46C96"/>
    <w:rsid w:val="00D46D8A"/>
    <w:rsid w:val="00D475C8"/>
    <w:rsid w:val="00D52397"/>
    <w:rsid w:val="00D52DCD"/>
    <w:rsid w:val="00D533AF"/>
    <w:rsid w:val="00D54958"/>
    <w:rsid w:val="00D549C2"/>
    <w:rsid w:val="00D55F42"/>
    <w:rsid w:val="00D561FB"/>
    <w:rsid w:val="00D56D86"/>
    <w:rsid w:val="00D57125"/>
    <w:rsid w:val="00D61B8D"/>
    <w:rsid w:val="00D61EA1"/>
    <w:rsid w:val="00D6275F"/>
    <w:rsid w:val="00D629D5"/>
    <w:rsid w:val="00D6326E"/>
    <w:rsid w:val="00D63EF4"/>
    <w:rsid w:val="00D6432E"/>
    <w:rsid w:val="00D64352"/>
    <w:rsid w:val="00D643C9"/>
    <w:rsid w:val="00D64C4B"/>
    <w:rsid w:val="00D65E75"/>
    <w:rsid w:val="00D65E97"/>
    <w:rsid w:val="00D664D5"/>
    <w:rsid w:val="00D66E7F"/>
    <w:rsid w:val="00D67936"/>
    <w:rsid w:val="00D703F1"/>
    <w:rsid w:val="00D734AA"/>
    <w:rsid w:val="00D73BEC"/>
    <w:rsid w:val="00D74355"/>
    <w:rsid w:val="00D7453C"/>
    <w:rsid w:val="00D7490E"/>
    <w:rsid w:val="00D75EDE"/>
    <w:rsid w:val="00D76506"/>
    <w:rsid w:val="00D77AFD"/>
    <w:rsid w:val="00D80556"/>
    <w:rsid w:val="00D80C62"/>
    <w:rsid w:val="00D81018"/>
    <w:rsid w:val="00D82754"/>
    <w:rsid w:val="00D82AB9"/>
    <w:rsid w:val="00D82C76"/>
    <w:rsid w:val="00D841E8"/>
    <w:rsid w:val="00D848C1"/>
    <w:rsid w:val="00D857A0"/>
    <w:rsid w:val="00D85D2E"/>
    <w:rsid w:val="00D86866"/>
    <w:rsid w:val="00D86AA2"/>
    <w:rsid w:val="00D8700A"/>
    <w:rsid w:val="00D87093"/>
    <w:rsid w:val="00D87431"/>
    <w:rsid w:val="00D874EE"/>
    <w:rsid w:val="00D87A73"/>
    <w:rsid w:val="00D90284"/>
    <w:rsid w:val="00D908BF"/>
    <w:rsid w:val="00D90BD7"/>
    <w:rsid w:val="00D913C8"/>
    <w:rsid w:val="00D91AD5"/>
    <w:rsid w:val="00D92088"/>
    <w:rsid w:val="00D92784"/>
    <w:rsid w:val="00D933BB"/>
    <w:rsid w:val="00D946D9"/>
    <w:rsid w:val="00D94726"/>
    <w:rsid w:val="00D959D2"/>
    <w:rsid w:val="00D95B56"/>
    <w:rsid w:val="00D95F41"/>
    <w:rsid w:val="00D964AE"/>
    <w:rsid w:val="00D968A8"/>
    <w:rsid w:val="00D9690E"/>
    <w:rsid w:val="00D96A77"/>
    <w:rsid w:val="00D96DA7"/>
    <w:rsid w:val="00DA226D"/>
    <w:rsid w:val="00DA319E"/>
    <w:rsid w:val="00DA454E"/>
    <w:rsid w:val="00DA50C3"/>
    <w:rsid w:val="00DA7602"/>
    <w:rsid w:val="00DB11EA"/>
    <w:rsid w:val="00DB287C"/>
    <w:rsid w:val="00DB338F"/>
    <w:rsid w:val="00DB3FC1"/>
    <w:rsid w:val="00DB4158"/>
    <w:rsid w:val="00DB436A"/>
    <w:rsid w:val="00DB4CF4"/>
    <w:rsid w:val="00DB4E06"/>
    <w:rsid w:val="00DB5102"/>
    <w:rsid w:val="00DB5C3E"/>
    <w:rsid w:val="00DB73D7"/>
    <w:rsid w:val="00DB783F"/>
    <w:rsid w:val="00DC118A"/>
    <w:rsid w:val="00DC2519"/>
    <w:rsid w:val="00DC2690"/>
    <w:rsid w:val="00DC35DA"/>
    <w:rsid w:val="00DC38AE"/>
    <w:rsid w:val="00DC3EB4"/>
    <w:rsid w:val="00DC4366"/>
    <w:rsid w:val="00DC616A"/>
    <w:rsid w:val="00DC6579"/>
    <w:rsid w:val="00DC6E27"/>
    <w:rsid w:val="00DC7219"/>
    <w:rsid w:val="00DD1018"/>
    <w:rsid w:val="00DD2F27"/>
    <w:rsid w:val="00DD3B90"/>
    <w:rsid w:val="00DD4461"/>
    <w:rsid w:val="00DD46C8"/>
    <w:rsid w:val="00DD471E"/>
    <w:rsid w:val="00DD5241"/>
    <w:rsid w:val="00DD66A6"/>
    <w:rsid w:val="00DD6929"/>
    <w:rsid w:val="00DD6D45"/>
    <w:rsid w:val="00DE06A1"/>
    <w:rsid w:val="00DE14F5"/>
    <w:rsid w:val="00DE1B3F"/>
    <w:rsid w:val="00DE208B"/>
    <w:rsid w:val="00DE230E"/>
    <w:rsid w:val="00DE30BA"/>
    <w:rsid w:val="00DE36CF"/>
    <w:rsid w:val="00DE4CAA"/>
    <w:rsid w:val="00DE5147"/>
    <w:rsid w:val="00DE5576"/>
    <w:rsid w:val="00DE571D"/>
    <w:rsid w:val="00DE614A"/>
    <w:rsid w:val="00DE6210"/>
    <w:rsid w:val="00DE74A0"/>
    <w:rsid w:val="00DF1019"/>
    <w:rsid w:val="00DF34C2"/>
    <w:rsid w:val="00DF3681"/>
    <w:rsid w:val="00DF3CA6"/>
    <w:rsid w:val="00DF3EA2"/>
    <w:rsid w:val="00DF5CDE"/>
    <w:rsid w:val="00DF6F60"/>
    <w:rsid w:val="00DF7965"/>
    <w:rsid w:val="00E001DD"/>
    <w:rsid w:val="00E00A5E"/>
    <w:rsid w:val="00E00ACD"/>
    <w:rsid w:val="00E0593F"/>
    <w:rsid w:val="00E0618B"/>
    <w:rsid w:val="00E07AED"/>
    <w:rsid w:val="00E14360"/>
    <w:rsid w:val="00E15074"/>
    <w:rsid w:val="00E20084"/>
    <w:rsid w:val="00E20B06"/>
    <w:rsid w:val="00E221A0"/>
    <w:rsid w:val="00E22208"/>
    <w:rsid w:val="00E22428"/>
    <w:rsid w:val="00E22949"/>
    <w:rsid w:val="00E22E29"/>
    <w:rsid w:val="00E23120"/>
    <w:rsid w:val="00E2367D"/>
    <w:rsid w:val="00E240F3"/>
    <w:rsid w:val="00E24B9E"/>
    <w:rsid w:val="00E24FCC"/>
    <w:rsid w:val="00E25695"/>
    <w:rsid w:val="00E2608F"/>
    <w:rsid w:val="00E2626A"/>
    <w:rsid w:val="00E278A2"/>
    <w:rsid w:val="00E279E1"/>
    <w:rsid w:val="00E30364"/>
    <w:rsid w:val="00E30CD0"/>
    <w:rsid w:val="00E318AE"/>
    <w:rsid w:val="00E31A33"/>
    <w:rsid w:val="00E325F3"/>
    <w:rsid w:val="00E33527"/>
    <w:rsid w:val="00E338C0"/>
    <w:rsid w:val="00E33A8C"/>
    <w:rsid w:val="00E33C61"/>
    <w:rsid w:val="00E350DC"/>
    <w:rsid w:val="00E36303"/>
    <w:rsid w:val="00E37305"/>
    <w:rsid w:val="00E37752"/>
    <w:rsid w:val="00E37BD2"/>
    <w:rsid w:val="00E4010E"/>
    <w:rsid w:val="00E40300"/>
    <w:rsid w:val="00E40F8E"/>
    <w:rsid w:val="00E41123"/>
    <w:rsid w:val="00E412EB"/>
    <w:rsid w:val="00E41860"/>
    <w:rsid w:val="00E418B5"/>
    <w:rsid w:val="00E42D9F"/>
    <w:rsid w:val="00E444E1"/>
    <w:rsid w:val="00E45B70"/>
    <w:rsid w:val="00E45D66"/>
    <w:rsid w:val="00E4616C"/>
    <w:rsid w:val="00E463DE"/>
    <w:rsid w:val="00E468F3"/>
    <w:rsid w:val="00E47125"/>
    <w:rsid w:val="00E500B3"/>
    <w:rsid w:val="00E50E5D"/>
    <w:rsid w:val="00E52A0D"/>
    <w:rsid w:val="00E52D65"/>
    <w:rsid w:val="00E52F15"/>
    <w:rsid w:val="00E52F53"/>
    <w:rsid w:val="00E53A80"/>
    <w:rsid w:val="00E53F93"/>
    <w:rsid w:val="00E54094"/>
    <w:rsid w:val="00E54C05"/>
    <w:rsid w:val="00E55B93"/>
    <w:rsid w:val="00E56B44"/>
    <w:rsid w:val="00E605D5"/>
    <w:rsid w:val="00E60EA0"/>
    <w:rsid w:val="00E61214"/>
    <w:rsid w:val="00E613E2"/>
    <w:rsid w:val="00E616DB"/>
    <w:rsid w:val="00E6210F"/>
    <w:rsid w:val="00E6213C"/>
    <w:rsid w:val="00E624BA"/>
    <w:rsid w:val="00E62AE3"/>
    <w:rsid w:val="00E62C33"/>
    <w:rsid w:val="00E63E33"/>
    <w:rsid w:val="00E64945"/>
    <w:rsid w:val="00E65BFA"/>
    <w:rsid w:val="00E66376"/>
    <w:rsid w:val="00E67BED"/>
    <w:rsid w:val="00E67C4B"/>
    <w:rsid w:val="00E67CB4"/>
    <w:rsid w:val="00E70372"/>
    <w:rsid w:val="00E71678"/>
    <w:rsid w:val="00E71901"/>
    <w:rsid w:val="00E72D79"/>
    <w:rsid w:val="00E72E42"/>
    <w:rsid w:val="00E7364A"/>
    <w:rsid w:val="00E7393E"/>
    <w:rsid w:val="00E73AB2"/>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57A"/>
    <w:rsid w:val="00E93687"/>
    <w:rsid w:val="00E94421"/>
    <w:rsid w:val="00E9599E"/>
    <w:rsid w:val="00E96793"/>
    <w:rsid w:val="00E9732A"/>
    <w:rsid w:val="00E97782"/>
    <w:rsid w:val="00E97968"/>
    <w:rsid w:val="00EA0727"/>
    <w:rsid w:val="00EA0A28"/>
    <w:rsid w:val="00EA233B"/>
    <w:rsid w:val="00EA5993"/>
    <w:rsid w:val="00EA638D"/>
    <w:rsid w:val="00EA7436"/>
    <w:rsid w:val="00EA7461"/>
    <w:rsid w:val="00EB0BB1"/>
    <w:rsid w:val="00EB0D02"/>
    <w:rsid w:val="00EB1465"/>
    <w:rsid w:val="00EB1F32"/>
    <w:rsid w:val="00EB20BB"/>
    <w:rsid w:val="00EB3A9C"/>
    <w:rsid w:val="00EB3D38"/>
    <w:rsid w:val="00EB4B1E"/>
    <w:rsid w:val="00EB4E61"/>
    <w:rsid w:val="00EB5164"/>
    <w:rsid w:val="00EB51F3"/>
    <w:rsid w:val="00EB5422"/>
    <w:rsid w:val="00EB5799"/>
    <w:rsid w:val="00EB5A1D"/>
    <w:rsid w:val="00EB62BF"/>
    <w:rsid w:val="00EB687A"/>
    <w:rsid w:val="00EB6FD6"/>
    <w:rsid w:val="00EB7C03"/>
    <w:rsid w:val="00EB7C5B"/>
    <w:rsid w:val="00EC0D8E"/>
    <w:rsid w:val="00EC0E60"/>
    <w:rsid w:val="00EC18F6"/>
    <w:rsid w:val="00EC256F"/>
    <w:rsid w:val="00EC2D91"/>
    <w:rsid w:val="00EC3C94"/>
    <w:rsid w:val="00EC3DA7"/>
    <w:rsid w:val="00EC4178"/>
    <w:rsid w:val="00EC4D01"/>
    <w:rsid w:val="00EC4D3B"/>
    <w:rsid w:val="00EC584B"/>
    <w:rsid w:val="00EC5C94"/>
    <w:rsid w:val="00EC72A3"/>
    <w:rsid w:val="00ED0938"/>
    <w:rsid w:val="00ED0993"/>
    <w:rsid w:val="00ED13E0"/>
    <w:rsid w:val="00ED2FB2"/>
    <w:rsid w:val="00ED3A36"/>
    <w:rsid w:val="00ED3BFB"/>
    <w:rsid w:val="00ED4807"/>
    <w:rsid w:val="00ED5B44"/>
    <w:rsid w:val="00ED6978"/>
    <w:rsid w:val="00ED6BCB"/>
    <w:rsid w:val="00ED7620"/>
    <w:rsid w:val="00EE185A"/>
    <w:rsid w:val="00EE23B4"/>
    <w:rsid w:val="00EE2A21"/>
    <w:rsid w:val="00EE2A6D"/>
    <w:rsid w:val="00EE2ED3"/>
    <w:rsid w:val="00EE608E"/>
    <w:rsid w:val="00EE70DD"/>
    <w:rsid w:val="00EF16E8"/>
    <w:rsid w:val="00EF1FAB"/>
    <w:rsid w:val="00EF398B"/>
    <w:rsid w:val="00EF43B2"/>
    <w:rsid w:val="00EF4CAC"/>
    <w:rsid w:val="00EF5E95"/>
    <w:rsid w:val="00F008BE"/>
    <w:rsid w:val="00F00A47"/>
    <w:rsid w:val="00F014F4"/>
    <w:rsid w:val="00F0267E"/>
    <w:rsid w:val="00F0286A"/>
    <w:rsid w:val="00F0299D"/>
    <w:rsid w:val="00F033FE"/>
    <w:rsid w:val="00F05EAE"/>
    <w:rsid w:val="00F05ED3"/>
    <w:rsid w:val="00F069EF"/>
    <w:rsid w:val="00F07458"/>
    <w:rsid w:val="00F1134E"/>
    <w:rsid w:val="00F11AEC"/>
    <w:rsid w:val="00F12959"/>
    <w:rsid w:val="00F130F6"/>
    <w:rsid w:val="00F13526"/>
    <w:rsid w:val="00F1379C"/>
    <w:rsid w:val="00F13B5B"/>
    <w:rsid w:val="00F14B94"/>
    <w:rsid w:val="00F15521"/>
    <w:rsid w:val="00F15B26"/>
    <w:rsid w:val="00F162D3"/>
    <w:rsid w:val="00F17891"/>
    <w:rsid w:val="00F20191"/>
    <w:rsid w:val="00F207DD"/>
    <w:rsid w:val="00F21BAA"/>
    <w:rsid w:val="00F22F88"/>
    <w:rsid w:val="00F23066"/>
    <w:rsid w:val="00F23E94"/>
    <w:rsid w:val="00F24435"/>
    <w:rsid w:val="00F25FA4"/>
    <w:rsid w:val="00F2657B"/>
    <w:rsid w:val="00F27DE0"/>
    <w:rsid w:val="00F31773"/>
    <w:rsid w:val="00F31A73"/>
    <w:rsid w:val="00F32485"/>
    <w:rsid w:val="00F32D4B"/>
    <w:rsid w:val="00F34377"/>
    <w:rsid w:val="00F35CD7"/>
    <w:rsid w:val="00F36CA4"/>
    <w:rsid w:val="00F36E04"/>
    <w:rsid w:val="00F378D5"/>
    <w:rsid w:val="00F41707"/>
    <w:rsid w:val="00F41BC0"/>
    <w:rsid w:val="00F43007"/>
    <w:rsid w:val="00F4366F"/>
    <w:rsid w:val="00F442BA"/>
    <w:rsid w:val="00F44D05"/>
    <w:rsid w:val="00F44D54"/>
    <w:rsid w:val="00F4654A"/>
    <w:rsid w:val="00F472D1"/>
    <w:rsid w:val="00F4767D"/>
    <w:rsid w:val="00F508F0"/>
    <w:rsid w:val="00F50C85"/>
    <w:rsid w:val="00F51224"/>
    <w:rsid w:val="00F5305F"/>
    <w:rsid w:val="00F5360C"/>
    <w:rsid w:val="00F54C73"/>
    <w:rsid w:val="00F551E1"/>
    <w:rsid w:val="00F55A29"/>
    <w:rsid w:val="00F569AE"/>
    <w:rsid w:val="00F6023E"/>
    <w:rsid w:val="00F613BF"/>
    <w:rsid w:val="00F61A74"/>
    <w:rsid w:val="00F62A3D"/>
    <w:rsid w:val="00F630BC"/>
    <w:rsid w:val="00F631B5"/>
    <w:rsid w:val="00F63C42"/>
    <w:rsid w:val="00F63C93"/>
    <w:rsid w:val="00F63D8B"/>
    <w:rsid w:val="00F646AB"/>
    <w:rsid w:val="00F64D94"/>
    <w:rsid w:val="00F65467"/>
    <w:rsid w:val="00F66254"/>
    <w:rsid w:val="00F67822"/>
    <w:rsid w:val="00F706A8"/>
    <w:rsid w:val="00F70E79"/>
    <w:rsid w:val="00F72086"/>
    <w:rsid w:val="00F72607"/>
    <w:rsid w:val="00F73112"/>
    <w:rsid w:val="00F7431A"/>
    <w:rsid w:val="00F747E3"/>
    <w:rsid w:val="00F74850"/>
    <w:rsid w:val="00F74B65"/>
    <w:rsid w:val="00F75C90"/>
    <w:rsid w:val="00F77FDE"/>
    <w:rsid w:val="00F810C8"/>
    <w:rsid w:val="00F81327"/>
    <w:rsid w:val="00F8173B"/>
    <w:rsid w:val="00F82223"/>
    <w:rsid w:val="00F82BC8"/>
    <w:rsid w:val="00F836EA"/>
    <w:rsid w:val="00F85C9E"/>
    <w:rsid w:val="00F8659A"/>
    <w:rsid w:val="00F86952"/>
    <w:rsid w:val="00F87D5C"/>
    <w:rsid w:val="00F915E9"/>
    <w:rsid w:val="00F91653"/>
    <w:rsid w:val="00F9187F"/>
    <w:rsid w:val="00F91AC0"/>
    <w:rsid w:val="00F9270F"/>
    <w:rsid w:val="00F92FB2"/>
    <w:rsid w:val="00F932BC"/>
    <w:rsid w:val="00F9332A"/>
    <w:rsid w:val="00F93910"/>
    <w:rsid w:val="00F94A07"/>
    <w:rsid w:val="00F954E2"/>
    <w:rsid w:val="00F97631"/>
    <w:rsid w:val="00F97CB8"/>
    <w:rsid w:val="00F97D00"/>
    <w:rsid w:val="00FA0EDB"/>
    <w:rsid w:val="00FA1231"/>
    <w:rsid w:val="00FA18ED"/>
    <w:rsid w:val="00FA1995"/>
    <w:rsid w:val="00FA1DBF"/>
    <w:rsid w:val="00FA2466"/>
    <w:rsid w:val="00FA30EB"/>
    <w:rsid w:val="00FA3AEE"/>
    <w:rsid w:val="00FA452F"/>
    <w:rsid w:val="00FA4F1D"/>
    <w:rsid w:val="00FA4F61"/>
    <w:rsid w:val="00FA60FA"/>
    <w:rsid w:val="00FA65B8"/>
    <w:rsid w:val="00FA7954"/>
    <w:rsid w:val="00FB0003"/>
    <w:rsid w:val="00FB0DF3"/>
    <w:rsid w:val="00FB31B6"/>
    <w:rsid w:val="00FB3E84"/>
    <w:rsid w:val="00FB4D2F"/>
    <w:rsid w:val="00FB5DDB"/>
    <w:rsid w:val="00FB6779"/>
    <w:rsid w:val="00FB7586"/>
    <w:rsid w:val="00FB7E6A"/>
    <w:rsid w:val="00FC0937"/>
    <w:rsid w:val="00FC193B"/>
    <w:rsid w:val="00FC2022"/>
    <w:rsid w:val="00FC2CF5"/>
    <w:rsid w:val="00FC3626"/>
    <w:rsid w:val="00FC3B91"/>
    <w:rsid w:val="00FC4F69"/>
    <w:rsid w:val="00FC5F51"/>
    <w:rsid w:val="00FD0076"/>
    <w:rsid w:val="00FD0881"/>
    <w:rsid w:val="00FD1653"/>
    <w:rsid w:val="00FD1B54"/>
    <w:rsid w:val="00FD1B63"/>
    <w:rsid w:val="00FD1E25"/>
    <w:rsid w:val="00FD2192"/>
    <w:rsid w:val="00FD22F4"/>
    <w:rsid w:val="00FD48DD"/>
    <w:rsid w:val="00FD512E"/>
    <w:rsid w:val="00FD5BBA"/>
    <w:rsid w:val="00FD6FB0"/>
    <w:rsid w:val="00FD7BBA"/>
    <w:rsid w:val="00FE0D0E"/>
    <w:rsid w:val="00FE0E9C"/>
    <w:rsid w:val="00FE1D84"/>
    <w:rsid w:val="00FE1F95"/>
    <w:rsid w:val="00FE2E24"/>
    <w:rsid w:val="00FE4FDC"/>
    <w:rsid w:val="00FE55A0"/>
    <w:rsid w:val="00FE57B8"/>
    <w:rsid w:val="00FE5BC7"/>
    <w:rsid w:val="00FE70EE"/>
    <w:rsid w:val="00FE710B"/>
    <w:rsid w:val="00FE73F9"/>
    <w:rsid w:val="00FE77A7"/>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7E22"/>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H2,H21,H22"/>
    <w:basedOn w:val="Naslov1"/>
    <w:next w:val="Navaden"/>
    <w:link w:val="Naslov2Znak"/>
    <w:uiPriority w:val="9"/>
    <w:qFormat/>
    <w:rsid w:val="00D90BD7"/>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3"/>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2 Znak,H21 Znak,H22 Znak"/>
    <w:link w:val="Naslov2"/>
    <w:uiPriority w:val="9"/>
    <w:rsid w:val="00D90BD7"/>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za teks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5C14"/>
    <w:pPr>
      <w:keepNext w:val="0"/>
      <w:keepLines w:val="0"/>
      <w:tabs>
        <w:tab w:val="left" w:pos="400"/>
        <w:tab w:val="right" w:leader="dot" w:pos="9060"/>
      </w:tabs>
      <w:spacing w:before="0" w:beforeAutospacing="0" w:after="0" w:afterAutospacing="0" w:line="240" w:lineRule="auto"/>
      <w:outlineLvl w:val="9"/>
    </w:pPr>
    <w:rPr>
      <w:rFonts w:ascii="Calibri" w:eastAsia="Calibri" w:hAnsi="Calibri" w:cs="Calibri"/>
      <w:szCs w:val="20"/>
    </w:rPr>
  </w:style>
  <w:style w:type="paragraph" w:styleId="Kazalovsebine2">
    <w:name w:val="toc 2"/>
    <w:basedOn w:val="Naslov2"/>
    <w:next w:val="Navaden"/>
    <w:autoRedefine/>
    <w:uiPriority w:val="39"/>
    <w:unhideWhenUsed/>
    <w:rsid w:val="00B64FC6"/>
    <w:pPr>
      <w:keepNext w:val="0"/>
      <w:keepLines w:val="0"/>
      <w:tabs>
        <w:tab w:val="left" w:pos="800"/>
        <w:tab w:val="right" w:leader="dot" w:pos="9060"/>
      </w:tabs>
      <w:spacing w:before="0" w:after="0" w:line="240" w:lineRule="auto"/>
      <w:ind w:left="200"/>
      <w:jc w:val="left"/>
      <w:outlineLvl w:val="9"/>
    </w:pPr>
    <w:rPr>
      <w:rFonts w:eastAsia="Calibri" w:cs="Arial"/>
      <w:b w:val="0"/>
      <w:smallCaps w:val="0"/>
      <w:noProof/>
      <w:szCs w:val="20"/>
      <w:lang w:eastAsia="ar-SA"/>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
    <w:name w:val="Table Normal"/>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 w:type="character" w:styleId="Nerazreenaomemba">
    <w:name w:val="Unresolved Mention"/>
    <w:basedOn w:val="Privzetapisavaodstavka"/>
    <w:uiPriority w:val="99"/>
    <w:semiHidden/>
    <w:unhideWhenUsed/>
    <w:rsid w:val="00285AB3"/>
    <w:rPr>
      <w:color w:val="605E5C"/>
      <w:shd w:val="clear" w:color="auto" w:fill="E1DFDD"/>
    </w:rPr>
  </w:style>
  <w:style w:type="character" w:customStyle="1" w:styleId="PripombabesediloZnak2">
    <w:name w:val="Pripomba – besedilo Znak2"/>
    <w:uiPriority w:val="99"/>
    <w:rsid w:val="00F62A3D"/>
    <w:rPr>
      <w:rFonts w:ascii="Arial" w:eastAsia="Calibri" w:hAnsi="Arial" w:cs="Arial"/>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41592929">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github.com/MJU-PS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mdp.gov.si" TargetMode="External"/><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7054</Words>
  <Characters>40208</Characters>
  <Application>Microsoft Office Word</Application>
  <DocSecurity>0</DocSecurity>
  <Lines>335</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47168</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2026-01-29T11:53:00Z</dcterms:created>
  <dcterms:modified xsi:type="dcterms:W3CDTF">2026-02-02T09:42:00Z</dcterms:modified>
</cp:coreProperties>
</file>