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237416" w:rsidRPr="00D742EB" w14:paraId="4B05A56F" w14:textId="77777777" w:rsidTr="00D43C84">
        <w:trPr>
          <w:trHeight w:val="292"/>
        </w:trPr>
        <w:tc>
          <w:tcPr>
            <w:tcW w:w="2500" w:type="pct"/>
            <w:vAlign w:val="center"/>
          </w:tcPr>
          <w:p w14:paraId="57EB5CF6" w14:textId="77777777" w:rsidR="00237416" w:rsidRPr="00D742EB" w:rsidRDefault="00237416" w:rsidP="00D742EB">
            <w:pPr>
              <w:jc w:val="left"/>
              <w:rPr>
                <w:rFonts w:eastAsia="Calibri"/>
                <w:b/>
                <w:bCs/>
              </w:rPr>
            </w:pPr>
            <w:r w:rsidRPr="00D742EB">
              <w:rPr>
                <w:rFonts w:eastAsia="Calibri"/>
                <w:b/>
                <w:bCs/>
              </w:rPr>
              <w:t>Naročnik:</w:t>
            </w:r>
          </w:p>
        </w:tc>
        <w:tc>
          <w:tcPr>
            <w:tcW w:w="2500" w:type="pct"/>
            <w:vAlign w:val="center"/>
          </w:tcPr>
          <w:p w14:paraId="7B5A1C89" w14:textId="77777777" w:rsidR="00237416" w:rsidRPr="00D742EB" w:rsidRDefault="00237416" w:rsidP="00D742EB">
            <w:pPr>
              <w:jc w:val="left"/>
              <w:rPr>
                <w:rFonts w:eastAsia="Calibri"/>
              </w:rPr>
            </w:pPr>
            <w:r w:rsidRPr="00D742EB">
              <w:rPr>
                <w:rFonts w:eastAsia="Calibri"/>
              </w:rPr>
              <w:t xml:space="preserve">Podpisnik pogodbe: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r>
      <w:tr w:rsidR="00237416" w:rsidRPr="00D742EB" w14:paraId="67FBFE0E" w14:textId="77777777" w:rsidTr="00D43C84">
        <w:trPr>
          <w:trHeight w:val="1075"/>
        </w:trPr>
        <w:tc>
          <w:tcPr>
            <w:tcW w:w="2500" w:type="pct"/>
            <w:vAlign w:val="center"/>
          </w:tcPr>
          <w:p w14:paraId="32A8824B" w14:textId="77777777" w:rsidR="00237416" w:rsidRPr="00D742EB" w:rsidRDefault="00237416" w:rsidP="00D742EB">
            <w:pPr>
              <w:jc w:val="left"/>
              <w:rPr>
                <w:rFonts w:eastAsia="Calibri"/>
              </w:rPr>
            </w:pPr>
            <w:r w:rsidRPr="00D742EB">
              <w:rPr>
                <w:rFonts w:eastAsia="Calibri"/>
              </w:rPr>
              <w:t>Republika Slovenija</w:t>
            </w:r>
          </w:p>
          <w:p w14:paraId="059B5177" w14:textId="77777777" w:rsidR="00237416" w:rsidRPr="00D742EB" w:rsidRDefault="00237416" w:rsidP="00D742EB">
            <w:pPr>
              <w:jc w:val="left"/>
              <w:rPr>
                <w:rFonts w:eastAsia="Calibri"/>
              </w:rPr>
            </w:pPr>
            <w:r w:rsidRPr="00D742EB">
              <w:rPr>
                <w:rFonts w:eastAsia="Calibri"/>
              </w:rPr>
              <w:t>Ministrstvo za digitalno preobrazbo</w:t>
            </w:r>
          </w:p>
          <w:p w14:paraId="3290EA05" w14:textId="77777777" w:rsidR="00237416" w:rsidRPr="00D742EB" w:rsidRDefault="00237416" w:rsidP="00D742EB">
            <w:pPr>
              <w:jc w:val="left"/>
              <w:rPr>
                <w:rFonts w:eastAsia="Calibri"/>
              </w:rPr>
            </w:pPr>
            <w:r w:rsidRPr="00D742EB">
              <w:rPr>
                <w:rFonts w:eastAsia="Calibri"/>
              </w:rPr>
              <w:t>Davčna ulica 1</w:t>
            </w:r>
          </w:p>
          <w:p w14:paraId="7C6E8699" w14:textId="77777777" w:rsidR="00237416" w:rsidRPr="00D742EB" w:rsidRDefault="00237416" w:rsidP="00D742EB">
            <w:pPr>
              <w:jc w:val="left"/>
              <w:rPr>
                <w:rFonts w:eastAsia="Calibri"/>
              </w:rPr>
            </w:pPr>
            <w:r w:rsidRPr="00D742EB">
              <w:rPr>
                <w:rFonts w:eastAsia="Calibri"/>
              </w:rPr>
              <w:t>1000 Ljubljana</w:t>
            </w:r>
          </w:p>
          <w:p w14:paraId="372E920B" w14:textId="77777777" w:rsidR="00237416" w:rsidRPr="00D742EB" w:rsidRDefault="00237416" w:rsidP="00D742EB">
            <w:pPr>
              <w:jc w:val="left"/>
              <w:rPr>
                <w:rFonts w:eastAsia="Calibri"/>
              </w:rPr>
            </w:pPr>
          </w:p>
          <w:p w14:paraId="10A59095" w14:textId="77777777" w:rsidR="00237416" w:rsidRPr="00D742EB" w:rsidRDefault="00237416" w:rsidP="00D742EB">
            <w:pPr>
              <w:jc w:val="left"/>
              <w:rPr>
                <w:rFonts w:eastAsia="Calibri"/>
              </w:rPr>
            </w:pPr>
            <w:r w:rsidRPr="00D742EB">
              <w:rPr>
                <w:rFonts w:eastAsia="Calibri"/>
              </w:rPr>
              <w:t xml:space="preserve">ki ga zastopa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c>
          <w:tcPr>
            <w:tcW w:w="2500" w:type="pct"/>
            <w:vAlign w:val="center"/>
          </w:tcPr>
          <w:p w14:paraId="3AA85CC6" w14:textId="77777777" w:rsidR="00237416" w:rsidRPr="00D742EB" w:rsidRDefault="00237416" w:rsidP="00D742EB">
            <w:pPr>
              <w:jc w:val="left"/>
              <w:rPr>
                <w:rFonts w:eastAsia="Calibri"/>
              </w:rPr>
            </w:pPr>
          </w:p>
        </w:tc>
      </w:tr>
      <w:tr w:rsidR="00237416" w:rsidRPr="00D742EB" w14:paraId="513D3DB3" w14:textId="77777777" w:rsidTr="00D43C84">
        <w:trPr>
          <w:trHeight w:val="391"/>
        </w:trPr>
        <w:tc>
          <w:tcPr>
            <w:tcW w:w="2500" w:type="pct"/>
            <w:vAlign w:val="center"/>
          </w:tcPr>
          <w:p w14:paraId="494E4F07" w14:textId="77777777" w:rsidR="00237416" w:rsidRPr="00D742EB" w:rsidRDefault="00237416" w:rsidP="00D742EB">
            <w:pPr>
              <w:jc w:val="left"/>
              <w:rPr>
                <w:rFonts w:eastAsia="Calibri"/>
              </w:rPr>
            </w:pPr>
            <w:r w:rsidRPr="00D742EB">
              <w:rPr>
                <w:rFonts w:eastAsia="Calibri"/>
              </w:rPr>
              <w:t>Davčna št: 29802377</w:t>
            </w:r>
          </w:p>
        </w:tc>
        <w:tc>
          <w:tcPr>
            <w:tcW w:w="2500" w:type="pct"/>
            <w:vAlign w:val="center"/>
          </w:tcPr>
          <w:p w14:paraId="5C3AA79E" w14:textId="77777777" w:rsidR="00237416" w:rsidRPr="00D742EB" w:rsidRDefault="00237416" w:rsidP="00D742EB">
            <w:pPr>
              <w:jc w:val="left"/>
              <w:rPr>
                <w:rFonts w:eastAsia="Calibri"/>
              </w:rPr>
            </w:pPr>
            <w:r w:rsidRPr="00D742EB">
              <w:rPr>
                <w:rFonts w:eastAsia="Calibri"/>
              </w:rPr>
              <w:t>Telefon: 01 555 58 00</w:t>
            </w:r>
          </w:p>
        </w:tc>
      </w:tr>
      <w:tr w:rsidR="00237416" w:rsidRPr="00D742EB" w14:paraId="7881CDD0" w14:textId="77777777" w:rsidTr="00D43C84">
        <w:trPr>
          <w:trHeight w:val="391"/>
        </w:trPr>
        <w:tc>
          <w:tcPr>
            <w:tcW w:w="2500" w:type="pct"/>
            <w:vAlign w:val="center"/>
          </w:tcPr>
          <w:p w14:paraId="3574EC0C" w14:textId="77777777" w:rsidR="00237416" w:rsidRPr="00D742EB" w:rsidRDefault="00237416" w:rsidP="00D742EB">
            <w:pPr>
              <w:jc w:val="left"/>
              <w:rPr>
                <w:rFonts w:eastAsia="Calibri"/>
              </w:rPr>
            </w:pPr>
            <w:r w:rsidRPr="00D742EB">
              <w:rPr>
                <w:rFonts w:eastAsia="Calibri"/>
              </w:rPr>
              <w:t>Matična št.: 2632586000</w:t>
            </w:r>
          </w:p>
        </w:tc>
        <w:tc>
          <w:tcPr>
            <w:tcW w:w="2500" w:type="pct"/>
            <w:vMerge w:val="restart"/>
            <w:vAlign w:val="center"/>
          </w:tcPr>
          <w:p w14:paraId="6190510A" w14:textId="77777777" w:rsidR="00237416" w:rsidRPr="00D742EB" w:rsidRDefault="00237416" w:rsidP="00D742EB">
            <w:pPr>
              <w:jc w:val="left"/>
              <w:rPr>
                <w:rFonts w:eastAsia="Calibri"/>
              </w:rPr>
            </w:pPr>
            <w:r w:rsidRPr="00D742EB">
              <w:rPr>
                <w:rFonts w:eastAsia="Calibri"/>
              </w:rPr>
              <w:t xml:space="preserve">E-pošta: </w:t>
            </w:r>
            <w:hyperlink r:id="rId8" w:history="1">
              <w:r w:rsidRPr="00D742EB">
                <w:rPr>
                  <w:rStyle w:val="Hiperpovezava"/>
                  <w:rFonts w:eastAsia="Calibri"/>
                </w:rPr>
                <w:t>gp.mdp@gov.si</w:t>
              </w:r>
            </w:hyperlink>
          </w:p>
        </w:tc>
      </w:tr>
      <w:tr w:rsidR="00237416" w:rsidRPr="00D742EB" w14:paraId="18B657D6" w14:textId="77777777" w:rsidTr="00D43C84">
        <w:trPr>
          <w:trHeight w:val="391"/>
        </w:trPr>
        <w:tc>
          <w:tcPr>
            <w:tcW w:w="2500" w:type="pct"/>
            <w:vAlign w:val="center"/>
          </w:tcPr>
          <w:p w14:paraId="26C194F5" w14:textId="77777777" w:rsidR="00237416" w:rsidRPr="00D742EB" w:rsidRDefault="00237416" w:rsidP="00D742EB">
            <w:pPr>
              <w:jc w:val="left"/>
              <w:rPr>
                <w:rFonts w:eastAsia="Calibri"/>
              </w:rPr>
            </w:pPr>
            <w:r w:rsidRPr="00D742EB">
              <w:rPr>
                <w:rFonts w:eastAsia="Calibri"/>
              </w:rPr>
              <w:t>Transakcijski račun: SI56 01100 6300 109972</w:t>
            </w:r>
          </w:p>
        </w:tc>
        <w:tc>
          <w:tcPr>
            <w:tcW w:w="2500" w:type="pct"/>
            <w:vMerge/>
            <w:vAlign w:val="center"/>
          </w:tcPr>
          <w:p w14:paraId="6B7C4029" w14:textId="77777777" w:rsidR="00237416" w:rsidRPr="00D742EB" w:rsidRDefault="00237416" w:rsidP="00D742EB">
            <w:pPr>
              <w:jc w:val="left"/>
              <w:rPr>
                <w:rFonts w:eastAsia="Calibri"/>
              </w:rPr>
            </w:pPr>
          </w:p>
        </w:tc>
      </w:tr>
    </w:tbl>
    <w:p w14:paraId="4A9EBBCA" w14:textId="77777777" w:rsidR="004D7734" w:rsidRPr="00D742EB" w:rsidRDefault="004D7734" w:rsidP="00D742EB">
      <w:pPr>
        <w:rPr>
          <w:rFonts w:eastAsia="Calibri"/>
        </w:rPr>
      </w:pPr>
    </w:p>
    <w:p w14:paraId="2BC5708A" w14:textId="0B0FBAD7" w:rsidR="008678CD" w:rsidRPr="00D742EB" w:rsidRDefault="008678CD" w:rsidP="00D742EB">
      <w:pPr>
        <w:rPr>
          <w:rFonts w:eastAsia="Calibri"/>
        </w:rPr>
      </w:pPr>
      <w:r w:rsidRPr="00D742EB">
        <w:rPr>
          <w:rFonts w:eastAsia="Calibri"/>
        </w:rPr>
        <w:t>in</w:t>
      </w:r>
    </w:p>
    <w:p w14:paraId="66A0D2AF" w14:textId="77777777" w:rsidR="008678CD" w:rsidRPr="00D742EB" w:rsidRDefault="008678CD" w:rsidP="00D742EB">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237416" w:rsidRPr="00D742EB" w14:paraId="120E48CF" w14:textId="77777777" w:rsidTr="00D43C84">
        <w:trPr>
          <w:trHeight w:val="157"/>
        </w:trPr>
        <w:tc>
          <w:tcPr>
            <w:tcW w:w="2500" w:type="pct"/>
            <w:vAlign w:val="center"/>
          </w:tcPr>
          <w:p w14:paraId="7135036D" w14:textId="77777777" w:rsidR="00237416" w:rsidRPr="00D742EB" w:rsidRDefault="00237416" w:rsidP="00D742EB">
            <w:pPr>
              <w:jc w:val="left"/>
              <w:rPr>
                <w:rFonts w:eastAsia="Calibri"/>
                <w:b/>
                <w:bCs/>
              </w:rPr>
            </w:pPr>
            <w:r w:rsidRPr="00D742EB">
              <w:rPr>
                <w:rFonts w:eastAsia="Calibri"/>
                <w:b/>
                <w:bCs/>
              </w:rPr>
              <w:t>Izvajalec:</w:t>
            </w:r>
          </w:p>
        </w:tc>
        <w:tc>
          <w:tcPr>
            <w:tcW w:w="2500" w:type="pct"/>
            <w:vAlign w:val="center"/>
          </w:tcPr>
          <w:p w14:paraId="19D16B4E" w14:textId="77777777" w:rsidR="00237416" w:rsidRPr="00D742EB" w:rsidRDefault="00237416" w:rsidP="00D742EB">
            <w:pPr>
              <w:jc w:val="left"/>
              <w:rPr>
                <w:rFonts w:eastAsia="Calibri"/>
              </w:rPr>
            </w:pPr>
            <w:r w:rsidRPr="00D742EB">
              <w:rPr>
                <w:rFonts w:eastAsia="Calibri"/>
              </w:rPr>
              <w:t xml:space="preserve">Podpisnik pogodbe: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r>
      <w:tr w:rsidR="00237416" w:rsidRPr="00D742EB" w14:paraId="68A5A20E" w14:textId="77777777" w:rsidTr="00D43C84">
        <w:trPr>
          <w:trHeight w:val="1075"/>
        </w:trPr>
        <w:tc>
          <w:tcPr>
            <w:tcW w:w="2500" w:type="pct"/>
            <w:vAlign w:val="center"/>
          </w:tcPr>
          <w:p w14:paraId="490BECE3" w14:textId="77777777" w:rsidR="00237416" w:rsidRPr="00D742EB" w:rsidRDefault="00237416" w:rsidP="00D742EB">
            <w:pPr>
              <w:jc w:val="left"/>
              <w:rPr>
                <w:rFonts w:eastAsia="Calibri"/>
              </w:rPr>
            </w:pP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r w:rsidRPr="00D742EB">
              <w:rPr>
                <w:rFonts w:eastAsia="Calibri"/>
              </w:rPr>
              <w:t xml:space="preserve"> </w:t>
            </w:r>
          </w:p>
          <w:p w14:paraId="698BA970" w14:textId="7E7424FD" w:rsidR="00237416" w:rsidRPr="00D742EB" w:rsidRDefault="00237416" w:rsidP="00D742EB">
            <w:pPr>
              <w:jc w:val="left"/>
              <w:rPr>
                <w:rFonts w:eastAsia="Calibri"/>
                <w:i/>
                <w:iCs/>
              </w:rPr>
            </w:pPr>
            <w:r w:rsidRPr="00D742EB">
              <w:rPr>
                <w:rFonts w:eastAsia="Calibri"/>
                <w:i/>
                <w:iCs/>
              </w:rPr>
              <w:t>/Naziv, naslov/</w:t>
            </w:r>
          </w:p>
          <w:p w14:paraId="2DF019E3" w14:textId="77777777" w:rsidR="00237416" w:rsidRPr="00D742EB" w:rsidRDefault="00237416" w:rsidP="00D742EB">
            <w:pPr>
              <w:jc w:val="left"/>
              <w:rPr>
                <w:rFonts w:eastAsia="Calibri"/>
              </w:rPr>
            </w:pPr>
          </w:p>
          <w:p w14:paraId="6F1DD807" w14:textId="77777777" w:rsidR="00237416" w:rsidRPr="00D742EB" w:rsidRDefault="00237416" w:rsidP="00D742EB">
            <w:pPr>
              <w:jc w:val="left"/>
              <w:rPr>
                <w:rFonts w:eastAsia="Calibri"/>
              </w:rPr>
            </w:pPr>
          </w:p>
          <w:p w14:paraId="66F57815" w14:textId="77777777" w:rsidR="00237416" w:rsidRPr="00D742EB" w:rsidRDefault="00237416" w:rsidP="00D742EB">
            <w:pPr>
              <w:jc w:val="left"/>
              <w:rPr>
                <w:rFonts w:eastAsia="Calibri"/>
              </w:rPr>
            </w:pPr>
            <w:r w:rsidRPr="00D742EB">
              <w:rPr>
                <w:rFonts w:eastAsia="Calibri"/>
              </w:rPr>
              <w:t xml:space="preserve">ki ga zastopa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r w:rsidRPr="00D742EB">
              <w:rPr>
                <w:rFonts w:eastAsia="Calibri"/>
              </w:rPr>
              <w:t xml:space="preserve"> </w:t>
            </w:r>
          </w:p>
        </w:tc>
        <w:tc>
          <w:tcPr>
            <w:tcW w:w="2500" w:type="pct"/>
            <w:vAlign w:val="center"/>
          </w:tcPr>
          <w:p w14:paraId="720C9B10" w14:textId="77777777" w:rsidR="00237416" w:rsidRPr="00D742EB" w:rsidRDefault="00237416" w:rsidP="00D742EB">
            <w:pPr>
              <w:jc w:val="left"/>
              <w:rPr>
                <w:rFonts w:eastAsia="Calibri"/>
              </w:rPr>
            </w:pPr>
          </w:p>
        </w:tc>
      </w:tr>
      <w:tr w:rsidR="00237416" w:rsidRPr="00D742EB" w14:paraId="53427529" w14:textId="77777777" w:rsidTr="00D43C84">
        <w:trPr>
          <w:trHeight w:val="391"/>
        </w:trPr>
        <w:tc>
          <w:tcPr>
            <w:tcW w:w="2500" w:type="pct"/>
            <w:vAlign w:val="center"/>
          </w:tcPr>
          <w:p w14:paraId="3546ECFF" w14:textId="77777777" w:rsidR="00237416" w:rsidRPr="00D742EB" w:rsidRDefault="00237416" w:rsidP="00D742EB">
            <w:pPr>
              <w:jc w:val="left"/>
              <w:rPr>
                <w:rFonts w:eastAsia="Calibri"/>
              </w:rPr>
            </w:pPr>
            <w:r w:rsidRPr="00D742EB">
              <w:rPr>
                <w:rFonts w:eastAsia="Calibri"/>
              </w:rPr>
              <w:t xml:space="preserve">Identifikacijska št.: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c>
          <w:tcPr>
            <w:tcW w:w="2500" w:type="pct"/>
            <w:vAlign w:val="center"/>
          </w:tcPr>
          <w:p w14:paraId="7CFEBA6A" w14:textId="77777777" w:rsidR="00237416" w:rsidRPr="00D742EB" w:rsidRDefault="00237416" w:rsidP="00D742EB">
            <w:pPr>
              <w:jc w:val="left"/>
              <w:rPr>
                <w:rFonts w:eastAsia="Calibri"/>
              </w:rPr>
            </w:pPr>
            <w:r w:rsidRPr="00D742EB">
              <w:rPr>
                <w:rFonts w:eastAsia="Calibri"/>
              </w:rPr>
              <w:t xml:space="preserve">Telefon: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r>
      <w:tr w:rsidR="00237416" w:rsidRPr="00D742EB" w14:paraId="1DB9FE44" w14:textId="77777777" w:rsidTr="00D43C84">
        <w:trPr>
          <w:trHeight w:val="391"/>
        </w:trPr>
        <w:tc>
          <w:tcPr>
            <w:tcW w:w="2500" w:type="pct"/>
            <w:vAlign w:val="center"/>
          </w:tcPr>
          <w:p w14:paraId="37957B17" w14:textId="77777777" w:rsidR="00237416" w:rsidRPr="00D742EB" w:rsidRDefault="00237416" w:rsidP="00D742EB">
            <w:pPr>
              <w:jc w:val="left"/>
              <w:rPr>
                <w:rFonts w:eastAsia="Calibri"/>
              </w:rPr>
            </w:pPr>
            <w:r w:rsidRPr="00D742EB">
              <w:rPr>
                <w:rFonts w:eastAsia="Calibri"/>
              </w:rPr>
              <w:t xml:space="preserve">Matična št.: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c>
          <w:tcPr>
            <w:tcW w:w="2500" w:type="pct"/>
            <w:vMerge w:val="restart"/>
            <w:vAlign w:val="center"/>
          </w:tcPr>
          <w:p w14:paraId="7C9FE8FC" w14:textId="77777777" w:rsidR="00237416" w:rsidRPr="00D742EB" w:rsidRDefault="00237416" w:rsidP="00D742EB">
            <w:pPr>
              <w:jc w:val="left"/>
              <w:rPr>
                <w:rFonts w:eastAsia="Calibri"/>
              </w:rPr>
            </w:pPr>
            <w:r w:rsidRPr="00D742EB">
              <w:rPr>
                <w:rFonts w:eastAsia="Calibri"/>
              </w:rPr>
              <w:t xml:space="preserve">E-pošta: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r>
      <w:tr w:rsidR="00237416" w:rsidRPr="00D742EB" w14:paraId="0FDB7BBF" w14:textId="77777777" w:rsidTr="00D43C84">
        <w:trPr>
          <w:trHeight w:val="391"/>
        </w:trPr>
        <w:tc>
          <w:tcPr>
            <w:tcW w:w="2500" w:type="pct"/>
            <w:vAlign w:val="center"/>
          </w:tcPr>
          <w:p w14:paraId="035C2DC8" w14:textId="77777777" w:rsidR="00237416" w:rsidRPr="00D742EB" w:rsidRDefault="00237416" w:rsidP="00D742EB">
            <w:pPr>
              <w:jc w:val="left"/>
              <w:rPr>
                <w:rFonts w:eastAsia="Calibri"/>
              </w:rPr>
            </w:pPr>
            <w:r w:rsidRPr="00D742EB">
              <w:rPr>
                <w:rFonts w:eastAsia="Calibri"/>
              </w:rPr>
              <w:t xml:space="preserve">Transakcijski račun: </w:t>
            </w:r>
            <w:r w:rsidRPr="00D742EB">
              <w:rPr>
                <w:rFonts w:eastAsia="Calibri"/>
              </w:rPr>
              <w:fldChar w:fldCharType="begin">
                <w:ffData>
                  <w:name w:val="Besedilo2"/>
                  <w:enabled/>
                  <w:calcOnExit w:val="0"/>
                  <w:textInput/>
                </w:ffData>
              </w:fldChar>
            </w:r>
            <w:r w:rsidRPr="00D742EB">
              <w:rPr>
                <w:rFonts w:eastAsia="Calibri"/>
              </w:rPr>
              <w:instrText xml:space="preserve"> FORMTEXT </w:instrText>
            </w:r>
            <w:r w:rsidRPr="00D742EB">
              <w:rPr>
                <w:rFonts w:eastAsia="Calibri"/>
              </w:rPr>
            </w:r>
            <w:r w:rsidRPr="00D742EB">
              <w:rPr>
                <w:rFonts w:eastAsia="Calibri"/>
              </w:rPr>
              <w:fldChar w:fldCharType="separate"/>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t> </w:t>
            </w:r>
            <w:r w:rsidRPr="00D742EB">
              <w:rPr>
                <w:rFonts w:eastAsia="Calibri"/>
              </w:rPr>
              <w:fldChar w:fldCharType="end"/>
            </w:r>
          </w:p>
        </w:tc>
        <w:tc>
          <w:tcPr>
            <w:tcW w:w="2500" w:type="pct"/>
            <w:vMerge/>
            <w:vAlign w:val="center"/>
          </w:tcPr>
          <w:p w14:paraId="0254F22E" w14:textId="77777777" w:rsidR="00237416" w:rsidRPr="00D742EB" w:rsidRDefault="00237416" w:rsidP="00D742EB">
            <w:pPr>
              <w:jc w:val="left"/>
              <w:rPr>
                <w:rFonts w:eastAsia="Calibri"/>
              </w:rPr>
            </w:pPr>
          </w:p>
        </w:tc>
      </w:tr>
    </w:tbl>
    <w:p w14:paraId="6C862BE0" w14:textId="77777777" w:rsidR="00093C9A" w:rsidRPr="00D742EB" w:rsidRDefault="00093C9A" w:rsidP="00D742EB">
      <w:pPr>
        <w:shd w:val="clear" w:color="auto" w:fill="FFFFFF"/>
      </w:pPr>
    </w:p>
    <w:p w14:paraId="4C86ACF2" w14:textId="2E2C174A" w:rsidR="00BF67DA" w:rsidRPr="00D742EB" w:rsidRDefault="00BF67DA" w:rsidP="00D742EB">
      <w:pPr>
        <w:shd w:val="clear" w:color="auto" w:fill="FFFFFF"/>
      </w:pPr>
      <w:r w:rsidRPr="00D742EB">
        <w:t>skleneta</w:t>
      </w:r>
    </w:p>
    <w:p w14:paraId="65A5A37E" w14:textId="77777777" w:rsidR="00BF67DA" w:rsidRPr="00D742EB" w:rsidRDefault="00BF67DA" w:rsidP="00D742EB">
      <w:pPr>
        <w:shd w:val="clear" w:color="auto" w:fill="FFFFFF"/>
      </w:pPr>
    </w:p>
    <w:p w14:paraId="1E7E01FA" w14:textId="12FED81D" w:rsidR="00BF67DA" w:rsidRPr="00D742EB" w:rsidRDefault="00BF67DA" w:rsidP="00D742EB">
      <w:pPr>
        <w:shd w:val="clear" w:color="auto" w:fill="FFFFFF"/>
        <w:jc w:val="center"/>
      </w:pPr>
      <w:r w:rsidRPr="00D742EB">
        <w:rPr>
          <w:b/>
        </w:rPr>
        <w:t xml:space="preserve">POGODBO ŠT. </w:t>
      </w:r>
      <w:r w:rsidR="002F2389" w:rsidRPr="00D742EB">
        <w:rPr>
          <w:rFonts w:eastAsia="Calibri"/>
        </w:rPr>
        <w:fldChar w:fldCharType="begin">
          <w:ffData>
            <w:name w:val="Besedilo2"/>
            <w:enabled/>
            <w:calcOnExit w:val="0"/>
            <w:textInput/>
          </w:ffData>
        </w:fldChar>
      </w:r>
      <w:r w:rsidR="002F2389" w:rsidRPr="00D742EB">
        <w:rPr>
          <w:rFonts w:eastAsia="Calibri"/>
        </w:rPr>
        <w:instrText xml:space="preserve"> FORMTEXT </w:instrText>
      </w:r>
      <w:r w:rsidR="002F2389" w:rsidRPr="00D742EB">
        <w:rPr>
          <w:rFonts w:eastAsia="Calibri"/>
        </w:rPr>
      </w:r>
      <w:r w:rsidR="002F2389" w:rsidRPr="00D742EB">
        <w:rPr>
          <w:rFonts w:eastAsia="Calibri"/>
        </w:rPr>
        <w:fldChar w:fldCharType="separate"/>
      </w:r>
      <w:r w:rsidR="002F2389" w:rsidRPr="00D742EB">
        <w:rPr>
          <w:rFonts w:eastAsia="Calibri"/>
        </w:rPr>
        <w:t> </w:t>
      </w:r>
      <w:r w:rsidR="002F2389" w:rsidRPr="00D742EB">
        <w:rPr>
          <w:rFonts w:eastAsia="Calibri"/>
        </w:rPr>
        <w:t> </w:t>
      </w:r>
      <w:r w:rsidR="002F2389" w:rsidRPr="00D742EB">
        <w:rPr>
          <w:rFonts w:eastAsia="Calibri"/>
        </w:rPr>
        <w:t> </w:t>
      </w:r>
      <w:r w:rsidR="002F2389" w:rsidRPr="00D742EB">
        <w:rPr>
          <w:rFonts w:eastAsia="Calibri"/>
        </w:rPr>
        <w:t> </w:t>
      </w:r>
      <w:r w:rsidR="002F2389" w:rsidRPr="00D742EB">
        <w:rPr>
          <w:rFonts w:eastAsia="Calibri"/>
        </w:rPr>
        <w:t> </w:t>
      </w:r>
      <w:r w:rsidR="002F2389" w:rsidRPr="00D742EB">
        <w:rPr>
          <w:rFonts w:eastAsia="Calibri"/>
        </w:rPr>
        <w:fldChar w:fldCharType="end"/>
      </w:r>
    </w:p>
    <w:p w14:paraId="631E8832" w14:textId="77777777" w:rsidR="00BF67DA" w:rsidRPr="00D742EB" w:rsidRDefault="00BF67DA" w:rsidP="00D742EB">
      <w:pPr>
        <w:shd w:val="clear" w:color="auto" w:fill="FFFFFF"/>
        <w:rPr>
          <w:caps/>
        </w:rPr>
      </w:pPr>
    </w:p>
    <w:p w14:paraId="255BBEBB" w14:textId="77777777" w:rsidR="00BF67DA" w:rsidRPr="00D742EB" w:rsidRDefault="00BF67DA" w:rsidP="00D742EB">
      <w:pPr>
        <w:pStyle w:val="Slog1"/>
        <w:rPr>
          <w:szCs w:val="20"/>
        </w:rPr>
      </w:pPr>
      <w:r w:rsidRPr="00D742EB">
        <w:rPr>
          <w:szCs w:val="20"/>
        </w:rPr>
        <w:t>UVODNE DOLOČBE</w:t>
      </w:r>
    </w:p>
    <w:p w14:paraId="4BB0DA3C" w14:textId="77777777" w:rsidR="00BF67DA" w:rsidRPr="00D742EB" w:rsidRDefault="00BF67DA" w:rsidP="00D742EB"/>
    <w:p w14:paraId="5AB10284" w14:textId="77777777" w:rsidR="00BF67DA" w:rsidRPr="00D742EB" w:rsidRDefault="00BF67DA" w:rsidP="00D742EB">
      <w:pPr>
        <w:numPr>
          <w:ilvl w:val="0"/>
          <w:numId w:val="2"/>
        </w:numPr>
        <w:suppressAutoHyphens w:val="0"/>
        <w:ind w:left="357" w:hanging="357"/>
        <w:jc w:val="center"/>
      </w:pPr>
      <w:r w:rsidRPr="00D742EB">
        <w:t xml:space="preserve">člen </w:t>
      </w:r>
    </w:p>
    <w:p w14:paraId="53BA702C" w14:textId="77777777" w:rsidR="00BF67DA" w:rsidRPr="00D742EB" w:rsidRDefault="00BF67DA" w:rsidP="00D742EB">
      <w:pPr>
        <w:shd w:val="clear" w:color="auto" w:fill="FFFFFF"/>
      </w:pPr>
    </w:p>
    <w:p w14:paraId="326E293E" w14:textId="5E1A6AEA" w:rsidR="00BF67DA" w:rsidRPr="00D742EB" w:rsidRDefault="0049027B" w:rsidP="00D742EB">
      <w:pPr>
        <w:shd w:val="clear" w:color="auto" w:fill="FFFFFF"/>
      </w:pPr>
      <w:r w:rsidRPr="00D742EB">
        <w:t xml:space="preserve">Pogodbeni stranki ugotavljata, </w:t>
      </w:r>
      <w:r w:rsidR="00BF67DA" w:rsidRPr="00D742EB">
        <w:t>da:</w:t>
      </w:r>
    </w:p>
    <w:p w14:paraId="47310085" w14:textId="77777777" w:rsidR="00BF67DA" w:rsidRPr="00D742EB" w:rsidRDefault="00BF67DA" w:rsidP="00D742EB">
      <w:pPr>
        <w:shd w:val="clear" w:color="auto" w:fill="FFFFFF"/>
      </w:pPr>
    </w:p>
    <w:p w14:paraId="2B1CE9ED" w14:textId="24FD8450" w:rsidR="00237416" w:rsidRPr="00D742EB" w:rsidRDefault="00237416" w:rsidP="00D742EB">
      <w:pPr>
        <w:numPr>
          <w:ilvl w:val="0"/>
          <w:numId w:val="1"/>
        </w:numPr>
        <w:suppressAutoHyphens w:val="0"/>
      </w:pPr>
      <w:bookmarkStart w:id="0" w:name="_Hlk178680902"/>
      <w:r w:rsidRPr="00D742EB">
        <w:t>je naročnik javnega naročila Ministrstvo za digitalno preobrazbo, Davčna ulica 1, 1000 Ljubljana. V skladu s tretjim odstavkom 66. člena Zakona o javnem naročanju (</w:t>
      </w:r>
      <w:r w:rsidR="00661DE8" w:rsidRPr="00D742EB">
        <w:t xml:space="preserve">Uradni list RS, št. 91/15, 14/18, 121/21, 10/22, 74/22 – </w:t>
      </w:r>
      <w:proofErr w:type="spellStart"/>
      <w:r w:rsidR="00661DE8" w:rsidRPr="00D742EB">
        <w:t>odl</w:t>
      </w:r>
      <w:proofErr w:type="spellEnd"/>
      <w:r w:rsidR="00661DE8" w:rsidRPr="00D742EB">
        <w:t>. US, 100/22 – ZNUZSZS, 28/23, 88/23 – ZOPNN-F in 83/25 – ZOUL</w:t>
      </w:r>
      <w:r w:rsidR="00FD0191" w:rsidRPr="00D742EB">
        <w:t xml:space="preserve">, </w:t>
      </w:r>
      <w:r w:rsidRPr="00D742EB">
        <w:t xml:space="preserve">v </w:t>
      </w:r>
      <w:bookmarkStart w:id="1" w:name="_Hlk160092320"/>
      <w:r w:rsidRPr="00D742EB">
        <w:t>nadaljevanju</w:t>
      </w:r>
      <w:bookmarkEnd w:id="1"/>
      <w:r w:rsidRPr="00D742EB">
        <w:t>: ZJN-3)</w:t>
      </w:r>
      <w:bookmarkEnd w:id="0"/>
      <w:r w:rsidRPr="00D742EB">
        <w:t xml:space="preserve">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0F46F3A8" w14:textId="77777777" w:rsidR="00237416" w:rsidRPr="00D742EB" w:rsidRDefault="00237416" w:rsidP="00D742EB">
      <w:pPr>
        <w:numPr>
          <w:ilvl w:val="0"/>
          <w:numId w:val="1"/>
        </w:numPr>
        <w:suppressAutoHyphens w:val="0"/>
      </w:pPr>
      <w:r w:rsidRPr="00D742EB">
        <w:t>se pogodba sklepa na podlagi izvedenega postopka oddaje javnega naročila, katerega predmet je »</w:t>
      </w:r>
      <w:r w:rsidRPr="00D742EB">
        <w:rPr>
          <w:color w:val="000000"/>
        </w:rPr>
        <w:t>Vzdrževanje in nadgradnja platforme za semantično interoperabilnost (PZSI)«;</w:t>
      </w:r>
    </w:p>
    <w:p w14:paraId="2FFE1D3E" w14:textId="77777777" w:rsidR="00237416" w:rsidRPr="00D742EB" w:rsidRDefault="00237416" w:rsidP="00D742EB">
      <w:pPr>
        <w:pStyle w:val="Odstavekseznama"/>
        <w:numPr>
          <w:ilvl w:val="0"/>
          <w:numId w:val="1"/>
        </w:numPr>
        <w:suppressAutoHyphens w:val="0"/>
      </w:pPr>
      <w:r w:rsidRPr="00D742EB">
        <w:t xml:space="preserve">je bilo predmetno javno naročilo izvedeno in oddano po odprtem postopku z oznako ODPZSI-36/2025, objavljenem na Portalu javnih naročil, št. objave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 xml:space="preserve">, dne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fldChar w:fldCharType="end"/>
      </w:r>
      <w:r w:rsidRPr="00D742EB">
        <w:t xml:space="preserve"> in v Dodatku k Uradnemu listu EU, št. objave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 xml:space="preserve">, z dne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w:t>
      </w:r>
    </w:p>
    <w:p w14:paraId="42B4A99E" w14:textId="77777777" w:rsidR="00237416" w:rsidRPr="00D742EB" w:rsidRDefault="00237416" w:rsidP="00D742EB">
      <w:pPr>
        <w:pStyle w:val="Odstavekseznama"/>
        <w:numPr>
          <w:ilvl w:val="0"/>
          <w:numId w:val="1"/>
        </w:numPr>
        <w:suppressAutoHyphens w:val="0"/>
      </w:pPr>
      <w:r w:rsidRPr="00D742EB">
        <w:t xml:space="preserve">je bil izvajalec izbran kot najugodnejši ponudnik na podlagi odločitve o oddaji naročila št.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 xml:space="preserve"> z dne </w:t>
      </w: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fldChar w:fldCharType="end"/>
      </w:r>
      <w:r w:rsidRPr="00D742EB">
        <w:t xml:space="preserve">; </w:t>
      </w:r>
    </w:p>
    <w:p w14:paraId="27DBE0ED" w14:textId="77777777" w:rsidR="00237416" w:rsidRPr="00D742EB" w:rsidRDefault="00237416" w:rsidP="00D742EB">
      <w:pPr>
        <w:pStyle w:val="Odstavekseznama"/>
        <w:numPr>
          <w:ilvl w:val="0"/>
          <w:numId w:val="1"/>
        </w:numPr>
        <w:suppressAutoHyphens w:val="0"/>
      </w:pPr>
      <w:r w:rsidRPr="00D742EB">
        <w:t xml:space="preserve">se osebni podatki zaposlenih, navedenih v tej pogodbi, obdelujejo za potrebe izvajanja te pogodbe v skladu z 48. členom Zakona o delovnih razmerjih (Uradni list RS, št. 21/13, 78/13 – </w:t>
      </w:r>
      <w:proofErr w:type="spellStart"/>
      <w:r w:rsidRPr="00D742EB">
        <w:t>popr</w:t>
      </w:r>
      <w:proofErr w:type="spellEnd"/>
      <w:r w:rsidRPr="00D742EB">
        <w:t xml:space="preserve">., 47/15 – ZZSDT, 33/16 – PZ-F, 52/16, 15/17 – </w:t>
      </w:r>
      <w:proofErr w:type="spellStart"/>
      <w:r w:rsidRPr="00D742EB">
        <w:t>odl</w:t>
      </w:r>
      <w:proofErr w:type="spellEnd"/>
      <w:r w:rsidRPr="00D742EB">
        <w:t xml:space="preserve">. US, 22/19 – </w:t>
      </w:r>
      <w:proofErr w:type="spellStart"/>
      <w:r w:rsidRPr="00D742EB">
        <w:t>ZPosS</w:t>
      </w:r>
      <w:proofErr w:type="spellEnd"/>
      <w:r w:rsidRPr="00D742EB">
        <w:t xml:space="preserve">, 81/19, 203/20 – ZIUPOPDVE, 119/21 – </w:t>
      </w:r>
      <w:proofErr w:type="spellStart"/>
      <w:r w:rsidRPr="00D742EB">
        <w:t>ZČmIS</w:t>
      </w:r>
      <w:proofErr w:type="spellEnd"/>
      <w:r w:rsidRPr="00D742EB">
        <w:t xml:space="preserve">-A, 202/21 – </w:t>
      </w:r>
      <w:proofErr w:type="spellStart"/>
      <w:r w:rsidRPr="00D742EB">
        <w:t>odl</w:t>
      </w:r>
      <w:proofErr w:type="spellEnd"/>
      <w:r w:rsidRPr="00D742EB">
        <w:t>.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036701E" w14:textId="4381D352" w:rsidR="00055E4D" w:rsidRPr="00D742EB" w:rsidRDefault="00055E4D" w:rsidP="00D742EB">
      <w:pPr>
        <w:numPr>
          <w:ilvl w:val="0"/>
          <w:numId w:val="1"/>
        </w:numPr>
      </w:pPr>
      <w:r w:rsidRPr="00D742EB">
        <w:lastRenderedPageBreak/>
        <w:t>se je izvajalec seznanil z oceno tveganj zunanjih izvajalcev, ki je Priloga št. 6 te pogodbe;</w:t>
      </w:r>
    </w:p>
    <w:p w14:paraId="4CE25341" w14:textId="7A5594B2" w:rsidR="003C10BC" w:rsidRPr="00D742EB" w:rsidRDefault="003C10BC" w:rsidP="00D742EB">
      <w:pPr>
        <w:numPr>
          <w:ilvl w:val="0"/>
          <w:numId w:val="1"/>
        </w:numPr>
      </w:pPr>
      <w:r w:rsidRPr="00D742EB">
        <w:t>ima ta pogodba priloge, ki so sestavni del določil te pogodbe in sicer:</w:t>
      </w:r>
    </w:p>
    <w:p w14:paraId="7629FC8E" w14:textId="1C8A1B0A" w:rsidR="003C10BC" w:rsidRPr="00D742EB" w:rsidRDefault="003C10BC" w:rsidP="00D742EB">
      <w:pPr>
        <w:numPr>
          <w:ilvl w:val="1"/>
          <w:numId w:val="1"/>
        </w:numPr>
      </w:pPr>
      <w:r w:rsidRPr="00D742EB">
        <w:t>Priloga</w:t>
      </w:r>
      <w:r w:rsidR="006C1B27" w:rsidRPr="00D742EB">
        <w:t xml:space="preserve"> št.</w:t>
      </w:r>
      <w:r w:rsidRPr="00D742EB">
        <w:t xml:space="preserve"> 1 vsebuje Tehnične specifikacije,</w:t>
      </w:r>
    </w:p>
    <w:p w14:paraId="2857A4D5" w14:textId="259DF9CC" w:rsidR="00FB2BE7" w:rsidRPr="00D742EB" w:rsidRDefault="003C10BC" w:rsidP="00D742EB">
      <w:pPr>
        <w:numPr>
          <w:ilvl w:val="1"/>
          <w:numId w:val="1"/>
        </w:numPr>
      </w:pPr>
      <w:r w:rsidRPr="00D742EB">
        <w:t>Priloga</w:t>
      </w:r>
      <w:r w:rsidR="006C1B27" w:rsidRPr="00D742EB">
        <w:t xml:space="preserve"> št.</w:t>
      </w:r>
      <w:r w:rsidRPr="00D742EB">
        <w:t xml:space="preserve"> 2 vsebuje Predračun,</w:t>
      </w:r>
    </w:p>
    <w:p w14:paraId="5A74D167" w14:textId="77777777" w:rsidR="00FB2BE7" w:rsidRPr="00D742EB" w:rsidRDefault="00FB2BE7" w:rsidP="00D742EB">
      <w:pPr>
        <w:numPr>
          <w:ilvl w:val="1"/>
          <w:numId w:val="1"/>
        </w:numPr>
      </w:pPr>
      <w:r w:rsidRPr="00D742EB">
        <w:t>Priloga št. 3 vsebuje podrobnosti o obdelavi osebnih podatkov, vključno z namenom in naravo obdelave, vrstami osebnih podatkov, kategorijami posameznikov, na katere se nanašajo osebni podatki, in trajanjem obdelave.</w:t>
      </w:r>
    </w:p>
    <w:p w14:paraId="5C5EE437" w14:textId="77777777" w:rsidR="00FB2BE7" w:rsidRPr="00D742EB" w:rsidRDefault="00FB2BE7" w:rsidP="00D742EB">
      <w:pPr>
        <w:numPr>
          <w:ilvl w:val="1"/>
          <w:numId w:val="1"/>
        </w:numPr>
      </w:pPr>
      <w:r w:rsidRPr="00D742EB">
        <w:t>Priloga št. 4 vsebuje seznam pod-izvajalcev oziroma pod-obdelovalcev, ki opravljajo naloge v času podpisa pogodbe, in predhodno obvestilo.</w:t>
      </w:r>
    </w:p>
    <w:p w14:paraId="6017181A" w14:textId="77777777" w:rsidR="001824E8" w:rsidRPr="00D742EB" w:rsidRDefault="00FB2BE7" w:rsidP="00D742EB">
      <w:pPr>
        <w:numPr>
          <w:ilvl w:val="1"/>
          <w:numId w:val="1"/>
        </w:numPr>
      </w:pPr>
      <w:r w:rsidRPr="00D742EB">
        <w:t>Priloga št. 5 vsebuje navodila naročnika glede obdelave osebnih podatkov, minimalni nabor zahtev glede varnosti podatkov in opis poteka revizij nad delovanjem izvajalca in pod-izvajalcev oziroma pod-obdelovalcev</w:t>
      </w:r>
    </w:p>
    <w:p w14:paraId="61C5A7F8" w14:textId="4731E47B" w:rsidR="001B64DE" w:rsidRPr="00D742EB" w:rsidRDefault="001B64DE" w:rsidP="00D742EB">
      <w:pPr>
        <w:numPr>
          <w:ilvl w:val="1"/>
          <w:numId w:val="1"/>
        </w:numPr>
      </w:pPr>
      <w:r w:rsidRPr="00D742EB">
        <w:t>Priloga št. 6 vsebuje Oceno tveganj zunanjih izvajalcev.</w:t>
      </w:r>
    </w:p>
    <w:p w14:paraId="656836CD" w14:textId="53989523" w:rsidR="00B169F6" w:rsidRPr="00D742EB" w:rsidRDefault="00B169F6" w:rsidP="00D742EB">
      <w:pPr>
        <w:numPr>
          <w:ilvl w:val="1"/>
          <w:numId w:val="39"/>
        </w:numPr>
        <w:suppressAutoHyphens w:val="0"/>
      </w:pPr>
      <w:r w:rsidRPr="00D742EB">
        <w:t xml:space="preserve">Priloga št. 7 vsebuje obrazce ESPD </w:t>
      </w:r>
      <w:r w:rsidRPr="00D742EB">
        <w:rPr>
          <w:i/>
          <w:iCs/>
        </w:rPr>
        <w:t>/ če bo izvajalec nastopal s podizvajalci/</w:t>
      </w:r>
    </w:p>
    <w:p w14:paraId="3C251A9B" w14:textId="77777777" w:rsidR="00D91763" w:rsidRPr="00D742EB" w:rsidRDefault="00D91763" w:rsidP="00D742EB"/>
    <w:p w14:paraId="3653C2C0" w14:textId="494B2CF8" w:rsidR="0049027B" w:rsidRPr="00D742EB" w:rsidRDefault="0049027B" w:rsidP="00D742EB"/>
    <w:p w14:paraId="7E1E1914" w14:textId="63F64D6D" w:rsidR="004D7734" w:rsidRPr="00D742EB" w:rsidRDefault="004D7734" w:rsidP="00D742EB">
      <w:pPr>
        <w:pStyle w:val="Slog1"/>
        <w:rPr>
          <w:szCs w:val="20"/>
        </w:rPr>
      </w:pPr>
      <w:r w:rsidRPr="00D742EB">
        <w:rPr>
          <w:szCs w:val="20"/>
        </w:rPr>
        <w:t>PREDMET POGODBE</w:t>
      </w:r>
    </w:p>
    <w:p w14:paraId="3EE66689" w14:textId="77777777" w:rsidR="001824E8" w:rsidRPr="00D742EB" w:rsidRDefault="001824E8" w:rsidP="00D742EB">
      <w:pPr>
        <w:pStyle w:val="Slog1"/>
        <w:numPr>
          <w:ilvl w:val="0"/>
          <w:numId w:val="0"/>
        </w:numPr>
        <w:ind w:left="720" w:hanging="360"/>
        <w:outlineLvl w:val="9"/>
        <w:rPr>
          <w:szCs w:val="20"/>
        </w:rPr>
      </w:pPr>
    </w:p>
    <w:p w14:paraId="63B51524" w14:textId="77777777" w:rsidR="004D7734" w:rsidRPr="00D742EB" w:rsidRDefault="004D7734" w:rsidP="00D742EB">
      <w:pPr>
        <w:numPr>
          <w:ilvl w:val="0"/>
          <w:numId w:val="2"/>
        </w:numPr>
        <w:suppressAutoHyphens w:val="0"/>
        <w:ind w:left="357" w:hanging="357"/>
        <w:jc w:val="center"/>
      </w:pPr>
      <w:r w:rsidRPr="00D742EB">
        <w:t>člen</w:t>
      </w:r>
    </w:p>
    <w:p w14:paraId="34F8F01A" w14:textId="77777777" w:rsidR="004D7734" w:rsidRPr="00D742EB" w:rsidRDefault="004D7734" w:rsidP="00D742EB">
      <w:pPr>
        <w:shd w:val="clear" w:color="auto" w:fill="FFFFFF"/>
      </w:pPr>
    </w:p>
    <w:p w14:paraId="6C8BB3E5" w14:textId="77777777" w:rsidR="00416DF8" w:rsidRPr="00D742EB" w:rsidRDefault="00416DF8" w:rsidP="00D742EB">
      <w:r w:rsidRPr="00D742EB">
        <w:t xml:space="preserve">Predmet pogodbe je </w:t>
      </w:r>
      <w:r w:rsidRPr="00D742EB">
        <w:rPr>
          <w:color w:val="000000"/>
        </w:rPr>
        <w:t>Vzdrževanje in nadgradnja platforme za semantično interoperabilnost (PZSI)</w:t>
      </w:r>
      <w:r w:rsidRPr="00D742EB">
        <w:t>, ki vključuje naslednje aktivnosti:</w:t>
      </w:r>
    </w:p>
    <w:p w14:paraId="468145D0" w14:textId="6B0DF2DC" w:rsidR="00416DF8" w:rsidRPr="00D742EB" w:rsidRDefault="00416DF8" w:rsidP="00D742EB">
      <w:pPr>
        <w:pStyle w:val="Odstavekseznama"/>
        <w:numPr>
          <w:ilvl w:val="0"/>
          <w:numId w:val="40"/>
        </w:numPr>
        <w:shd w:val="clear" w:color="auto" w:fill="FFFFFF"/>
        <w:overflowPunct w:val="0"/>
        <w:autoSpaceDE w:val="0"/>
      </w:pPr>
      <w:r w:rsidRPr="00D742EB">
        <w:t>računalniške storitve</w:t>
      </w:r>
      <w:r w:rsidR="009B2A3B" w:rsidRPr="00D742EB">
        <w:t>,</w:t>
      </w:r>
    </w:p>
    <w:p w14:paraId="68600C82" w14:textId="64857A85" w:rsidR="00416DF8" w:rsidRPr="00D742EB" w:rsidRDefault="00416DF8" w:rsidP="00D742EB">
      <w:pPr>
        <w:pStyle w:val="Odstavekseznama"/>
        <w:numPr>
          <w:ilvl w:val="0"/>
          <w:numId w:val="40"/>
        </w:numPr>
        <w:shd w:val="clear" w:color="auto" w:fill="FFFFFF"/>
        <w:overflowPunct w:val="0"/>
        <w:autoSpaceDE w:val="0"/>
      </w:pPr>
      <w:r w:rsidRPr="00D742EB">
        <w:t>nadgradnje</w:t>
      </w:r>
      <w:r w:rsidR="009B2A3B" w:rsidRPr="00D742EB">
        <w:t>,</w:t>
      </w:r>
    </w:p>
    <w:p w14:paraId="47CCD029" w14:textId="12535380" w:rsidR="00416DF8" w:rsidRPr="00D742EB" w:rsidRDefault="00416DF8" w:rsidP="00D742EB">
      <w:pPr>
        <w:pStyle w:val="Odstavekseznama"/>
        <w:numPr>
          <w:ilvl w:val="0"/>
          <w:numId w:val="40"/>
        </w:numPr>
        <w:shd w:val="clear" w:color="auto" w:fill="FFFFFF"/>
        <w:overflowPunct w:val="0"/>
        <w:autoSpaceDE w:val="0"/>
      </w:pPr>
      <w:r w:rsidRPr="00D742EB">
        <w:t>usposabljanje</w:t>
      </w:r>
      <w:r w:rsidR="009B2A3B" w:rsidRPr="00D742EB">
        <w:t>,</w:t>
      </w:r>
    </w:p>
    <w:p w14:paraId="175A952E" w14:textId="14CBF04A" w:rsidR="00416DF8" w:rsidRPr="00D742EB" w:rsidRDefault="00416DF8" w:rsidP="00D742EB">
      <w:pPr>
        <w:pStyle w:val="Odstavekseznama"/>
        <w:numPr>
          <w:ilvl w:val="0"/>
          <w:numId w:val="40"/>
        </w:numPr>
        <w:shd w:val="clear" w:color="auto" w:fill="FFFFFF"/>
        <w:overflowPunct w:val="0"/>
        <w:autoSpaceDE w:val="0"/>
      </w:pPr>
      <w:r w:rsidRPr="00D742EB">
        <w:t>osnovno vzdrževanje</w:t>
      </w:r>
      <w:r w:rsidR="009B2A3B" w:rsidRPr="00D742EB">
        <w:t>.</w:t>
      </w:r>
    </w:p>
    <w:p w14:paraId="1792C38D" w14:textId="77777777" w:rsidR="004D7734" w:rsidRPr="00D742EB" w:rsidRDefault="004D7734" w:rsidP="00D742EB">
      <w:pPr>
        <w:shd w:val="clear" w:color="auto" w:fill="FFFFFF"/>
        <w:tabs>
          <w:tab w:val="left" w:pos="1276"/>
        </w:tabs>
      </w:pPr>
    </w:p>
    <w:p w14:paraId="7464C4B9" w14:textId="499BB2BA" w:rsidR="004D7734" w:rsidRPr="00D742EB" w:rsidRDefault="004D7734" w:rsidP="00D742EB">
      <w:pPr>
        <w:shd w:val="clear" w:color="auto" w:fill="FFFFFF"/>
      </w:pPr>
      <w:r w:rsidRPr="00D742EB">
        <w:t>Predmet pogodbe je podrobneje specificiran v Tehničnih specifikacijah (</w:t>
      </w:r>
      <w:r w:rsidR="002F2389" w:rsidRPr="00D742EB">
        <w:t>p</w:t>
      </w:r>
      <w:r w:rsidRPr="00D742EB">
        <w:t>riloga</w:t>
      </w:r>
      <w:r w:rsidR="002C1AD1" w:rsidRPr="00D742EB">
        <w:t xml:space="preserve"> </w:t>
      </w:r>
      <w:r w:rsidRPr="00D742EB">
        <w:t>1)</w:t>
      </w:r>
      <w:r w:rsidR="003F5D2F" w:rsidRPr="00D742EB">
        <w:t xml:space="preserve"> in </w:t>
      </w:r>
      <w:r w:rsidRPr="00D742EB">
        <w:t>Predračunu (</w:t>
      </w:r>
      <w:r w:rsidR="002F2389" w:rsidRPr="00D742EB">
        <w:t>p</w:t>
      </w:r>
      <w:r w:rsidRPr="00D742EB">
        <w:t>riloga</w:t>
      </w:r>
      <w:r w:rsidR="001D196B" w:rsidRPr="00D742EB">
        <w:t xml:space="preserve"> </w:t>
      </w:r>
      <w:r w:rsidRPr="00D742EB">
        <w:t xml:space="preserve">2), ki </w:t>
      </w:r>
      <w:r w:rsidR="000B6A84" w:rsidRPr="00D742EB">
        <w:t>s</w:t>
      </w:r>
      <w:r w:rsidR="002532AC" w:rsidRPr="00D742EB">
        <w:t>ta</w:t>
      </w:r>
      <w:r w:rsidRPr="00D742EB">
        <w:t xml:space="preserve"> prilog</w:t>
      </w:r>
      <w:r w:rsidR="002532AC" w:rsidRPr="00D742EB">
        <w:t>i</w:t>
      </w:r>
      <w:r w:rsidRPr="00D742EB">
        <w:t xml:space="preserve"> te pogodbe in njen sestavni del ter se izvaja na način, kot je določeno v teh prilogah in tej pogodbi.</w:t>
      </w:r>
    </w:p>
    <w:p w14:paraId="59147AD9" w14:textId="77777777" w:rsidR="00416DF8" w:rsidRPr="00D742EB" w:rsidRDefault="00416DF8" w:rsidP="00D742EB">
      <w:pPr>
        <w:shd w:val="clear" w:color="auto" w:fill="FFFFFF"/>
      </w:pPr>
    </w:p>
    <w:p w14:paraId="198B36B0" w14:textId="4BA67CFB" w:rsidR="001A2AF2" w:rsidRPr="00D742EB" w:rsidRDefault="001A2AF2" w:rsidP="00D742EB">
      <w:pPr>
        <w:shd w:val="clear" w:color="auto" w:fill="FFFFFF"/>
      </w:pPr>
      <w:r w:rsidRPr="00D742EB">
        <w:t xml:space="preserve">Naročnik si pridržuje pravico, da ne </w:t>
      </w:r>
      <w:r w:rsidR="009B2A3B" w:rsidRPr="00D742EB">
        <w:t xml:space="preserve">naroči </w:t>
      </w:r>
      <w:r w:rsidRPr="00D742EB">
        <w:t>vseh količin</w:t>
      </w:r>
      <w:r w:rsidR="009B2A3B" w:rsidRPr="00D742EB">
        <w:t>, ki so predvidene</w:t>
      </w:r>
      <w:r w:rsidRPr="00D742EB">
        <w:t xml:space="preserve"> za posamezno aktivnost</w:t>
      </w:r>
      <w:r w:rsidR="009B2A3B" w:rsidRPr="00D742EB">
        <w:t xml:space="preserve"> v Prilogi </w:t>
      </w:r>
      <w:r w:rsidR="00AC5824" w:rsidRPr="00D742EB">
        <w:t>2</w:t>
      </w:r>
      <w:r w:rsidRPr="00D742EB">
        <w:t>.</w:t>
      </w:r>
    </w:p>
    <w:p w14:paraId="60073A70" w14:textId="77777777" w:rsidR="001A2AF2" w:rsidRPr="00D742EB" w:rsidRDefault="001A2AF2" w:rsidP="00D742EB">
      <w:pPr>
        <w:shd w:val="clear" w:color="auto" w:fill="FFFFFF"/>
      </w:pPr>
    </w:p>
    <w:p w14:paraId="2D649F0F" w14:textId="121C41D8" w:rsidR="00416DF8" w:rsidRPr="00D742EB" w:rsidRDefault="00416DF8" w:rsidP="00D742EB">
      <w:pPr>
        <w:suppressAutoHyphens w:val="0"/>
      </w:pPr>
      <w:r w:rsidRPr="00D742EB">
        <w:t xml:space="preserve">Naročnik si pridržuje možnost, da v obdobju </w:t>
      </w:r>
      <w:r w:rsidR="009B2A3B" w:rsidRPr="00D742EB">
        <w:t>trajanja</w:t>
      </w:r>
      <w:r w:rsidR="001A2AF2" w:rsidRPr="00D742EB">
        <w:t xml:space="preserve"> </w:t>
      </w:r>
      <w:r w:rsidRPr="00D742EB">
        <w:t xml:space="preserve">pogodbe poveča </w:t>
      </w:r>
      <w:r w:rsidR="009B2A3B" w:rsidRPr="00D742EB">
        <w:t xml:space="preserve">predviden obseg </w:t>
      </w:r>
      <w:r w:rsidRPr="00D742EB">
        <w:t>aktivnosti iz</w:t>
      </w:r>
      <w:r w:rsidR="008B6A3C" w:rsidRPr="00D742EB">
        <w:t xml:space="preserve"> </w:t>
      </w:r>
      <w:r w:rsidR="009B2A3B" w:rsidRPr="00D742EB">
        <w:t xml:space="preserve">2. in 4. </w:t>
      </w:r>
      <w:r w:rsidR="008B6A3C" w:rsidRPr="00D742EB">
        <w:t xml:space="preserve">točke </w:t>
      </w:r>
      <w:r w:rsidRPr="00D742EB">
        <w:t>prvega odstavka</w:t>
      </w:r>
      <w:r w:rsidR="00E12DE8" w:rsidRPr="00D742EB">
        <w:t xml:space="preserve"> tega člena</w:t>
      </w:r>
      <w:r w:rsidRPr="00D742EB">
        <w:t xml:space="preserve"> do 30 %</w:t>
      </w:r>
      <w:r w:rsidR="00984143" w:rsidRPr="00D742EB">
        <w:t xml:space="preserve"> obsega</w:t>
      </w:r>
      <w:r w:rsidR="00696491" w:rsidRPr="00D742EB">
        <w:t xml:space="preserve"> </w:t>
      </w:r>
      <w:r w:rsidR="00984143" w:rsidRPr="00D742EB">
        <w:t>teh aktivnosti</w:t>
      </w:r>
      <w:r w:rsidR="001A2AF2" w:rsidRPr="00D742EB">
        <w:t xml:space="preserve"> iz </w:t>
      </w:r>
      <w:r w:rsidR="00FD5D5A" w:rsidRPr="00D742EB">
        <w:t>p</w:t>
      </w:r>
      <w:r w:rsidR="00AC5824" w:rsidRPr="00D742EB">
        <w:t>riloge 2</w:t>
      </w:r>
      <w:r w:rsidR="001A2AF2" w:rsidRPr="00D742EB">
        <w:t xml:space="preserve">, </w:t>
      </w:r>
      <w:r w:rsidR="00FD5D5A" w:rsidRPr="00D742EB">
        <w:t xml:space="preserve">po </w:t>
      </w:r>
      <w:r w:rsidR="001A2AF2" w:rsidRPr="00D742EB">
        <w:t>fiksnih cenah iz priloge 2</w:t>
      </w:r>
      <w:r w:rsidRPr="00D742EB">
        <w:t xml:space="preserve">. Naročnik lahko poveča </w:t>
      </w:r>
      <w:r w:rsidR="007D3CBE" w:rsidRPr="00D742EB">
        <w:t xml:space="preserve">predviden </w:t>
      </w:r>
      <w:r w:rsidRPr="00D742EB">
        <w:t>obseg aktivnosti iz prejšnjega stavka v primeru:</w:t>
      </w:r>
    </w:p>
    <w:p w14:paraId="0836D972" w14:textId="271CC5EC" w:rsidR="00416DF8" w:rsidRPr="00D742EB" w:rsidRDefault="00416DF8" w:rsidP="00D742EB">
      <w:pPr>
        <w:pStyle w:val="Odstavekseznama"/>
        <w:numPr>
          <w:ilvl w:val="0"/>
          <w:numId w:val="41"/>
        </w:numPr>
        <w:suppressAutoHyphens w:val="0"/>
      </w:pPr>
      <w:r w:rsidRPr="00D742EB">
        <w:t>nepredvidenih sprememb domače zakonodaje, zakonodaje EU, novih vrst varnostnih groženj itd.</w:t>
      </w:r>
      <w:r w:rsidR="007D3CBE" w:rsidRPr="00D742EB">
        <w:t>,</w:t>
      </w:r>
      <w:r w:rsidRPr="00D742EB">
        <w:t xml:space="preserve"> zaradi katerih bi bila potrebna sprememba informacijske rešitve</w:t>
      </w:r>
      <w:r w:rsidR="007D3CBE" w:rsidRPr="00D742EB">
        <w:t>, ki je predmet tega javnega naročila,</w:t>
      </w:r>
      <w:r w:rsidRPr="00D742EB">
        <w:t xml:space="preserve"> na aplikacijski in infrastrukturni ravni;</w:t>
      </w:r>
    </w:p>
    <w:p w14:paraId="762749CD" w14:textId="4ED86914" w:rsidR="007D3CBE" w:rsidRPr="00D742EB" w:rsidRDefault="007D3CBE" w:rsidP="00D742EB">
      <w:pPr>
        <w:pStyle w:val="Odstavekseznama"/>
        <w:numPr>
          <w:ilvl w:val="0"/>
          <w:numId w:val="41"/>
        </w:numPr>
        <w:suppressAutoHyphens w:val="0"/>
      </w:pPr>
      <w:r w:rsidRPr="00D742EB">
        <w:t xml:space="preserve">da bi naročnik v času trajanja pogodbe v razvoj dobil več kot predvidenih 8 podatkovnih modelov ali bi ti </w:t>
      </w:r>
      <w:r w:rsidR="00E12DE8" w:rsidRPr="00D742EB">
        <w:t>modeli bili bolj obsežni od predvidenega (velja izključno za storitve iz 2. točke prvega odstavka tega člena);</w:t>
      </w:r>
    </w:p>
    <w:p w14:paraId="521712B2" w14:textId="321EC482" w:rsidR="00E12DE8" w:rsidRPr="00D742EB" w:rsidRDefault="00E12DE8" w:rsidP="00D742EB">
      <w:pPr>
        <w:pStyle w:val="Odstavekseznama"/>
        <w:numPr>
          <w:ilvl w:val="0"/>
          <w:numId w:val="41"/>
        </w:numPr>
        <w:suppressAutoHyphens w:val="0"/>
      </w:pPr>
      <w:r w:rsidRPr="00D742EB">
        <w:t xml:space="preserve">večjih sprememb povezanih sistemov, ki bi zahtevale </w:t>
      </w:r>
      <w:r w:rsidR="00326AE2" w:rsidRPr="00D742EB">
        <w:t>dodatne nepredvidene posege na informacijski rešitvi, ki je predmet tega javnega naročila (velja izključno za storitve iz 4. točke prvega odstavka tega člena).</w:t>
      </w:r>
    </w:p>
    <w:p w14:paraId="67037157" w14:textId="4E9F1533" w:rsidR="00416DF8" w:rsidRPr="00D742EB" w:rsidRDefault="00416DF8" w:rsidP="00D742EB">
      <w:r w:rsidRPr="00D742EB">
        <w:t>Naročnik in izvajalec bosta v takšnem primeru sklenila aneks</w:t>
      </w:r>
      <w:r w:rsidR="00696491" w:rsidRPr="00D742EB">
        <w:t xml:space="preserve"> k tej pogodbi</w:t>
      </w:r>
      <w:r w:rsidRPr="00D742EB">
        <w:t>.</w:t>
      </w:r>
    </w:p>
    <w:p w14:paraId="58DBD881" w14:textId="77777777" w:rsidR="004D7734" w:rsidRPr="00D742EB" w:rsidRDefault="004D7734" w:rsidP="00D742EB">
      <w:pPr>
        <w:shd w:val="clear" w:color="auto" w:fill="FFFFFF"/>
      </w:pPr>
    </w:p>
    <w:p w14:paraId="13A5C304" w14:textId="564F42D1" w:rsidR="008538A1" w:rsidRPr="00D742EB" w:rsidRDefault="008538A1" w:rsidP="00D742EB">
      <w:pPr>
        <w:shd w:val="clear" w:color="auto" w:fill="FFFFFF"/>
      </w:pPr>
      <w:r w:rsidRPr="00D742EB">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r w:rsidR="008640F5" w:rsidRPr="00D742EB">
        <w:t xml:space="preserve"> </w:t>
      </w:r>
    </w:p>
    <w:p w14:paraId="055A31DD" w14:textId="77777777" w:rsidR="008538A1" w:rsidRPr="00D742EB" w:rsidRDefault="008538A1" w:rsidP="00D742EB">
      <w:pPr>
        <w:shd w:val="clear" w:color="auto" w:fill="FFFFFF"/>
      </w:pPr>
    </w:p>
    <w:p w14:paraId="3AAB261F" w14:textId="77777777" w:rsidR="009F31A8" w:rsidRPr="00D742EB" w:rsidRDefault="009F31A8" w:rsidP="00D742EB">
      <w:pPr>
        <w:shd w:val="clear" w:color="auto" w:fill="FFFFFF"/>
      </w:pPr>
    </w:p>
    <w:p w14:paraId="27BA610E" w14:textId="249AE2D3" w:rsidR="0099588D" w:rsidRPr="00D742EB" w:rsidRDefault="0099588D" w:rsidP="00D742EB">
      <w:pPr>
        <w:pStyle w:val="Slog1"/>
        <w:rPr>
          <w:szCs w:val="20"/>
        </w:rPr>
      </w:pPr>
      <w:r w:rsidRPr="00D742EB">
        <w:rPr>
          <w:szCs w:val="20"/>
        </w:rPr>
        <w:t>NAČIN IZVAJANJA POGODBENIH OBVEZNOSTI</w:t>
      </w:r>
    </w:p>
    <w:p w14:paraId="644A3486" w14:textId="77777777" w:rsidR="001824E8" w:rsidRPr="00D742EB" w:rsidRDefault="001824E8" w:rsidP="00D742EB">
      <w:pPr>
        <w:pStyle w:val="Slog1"/>
        <w:numPr>
          <w:ilvl w:val="0"/>
          <w:numId w:val="0"/>
        </w:numPr>
        <w:ind w:left="360"/>
        <w:outlineLvl w:val="9"/>
        <w:rPr>
          <w:szCs w:val="20"/>
        </w:rPr>
      </w:pPr>
    </w:p>
    <w:p w14:paraId="5DAB4FA3" w14:textId="77777777" w:rsidR="00431B7F" w:rsidRPr="00D742EB" w:rsidRDefault="00431B7F" w:rsidP="00D742EB">
      <w:pPr>
        <w:pStyle w:val="len"/>
        <w:numPr>
          <w:ilvl w:val="0"/>
          <w:numId w:val="2"/>
        </w:numPr>
        <w:tabs>
          <w:tab w:val="num" w:pos="0"/>
        </w:tabs>
        <w:spacing w:line="240" w:lineRule="auto"/>
        <w:ind w:left="284" w:hanging="284"/>
      </w:pPr>
      <w:r w:rsidRPr="00D742EB">
        <w:t>člen</w:t>
      </w:r>
    </w:p>
    <w:p w14:paraId="31E854D1" w14:textId="77777777" w:rsidR="00431B7F" w:rsidRPr="00D742EB" w:rsidRDefault="00431B7F" w:rsidP="00D742EB">
      <w:pPr>
        <w:pStyle w:val="len"/>
        <w:tabs>
          <w:tab w:val="clear" w:pos="7023"/>
        </w:tabs>
        <w:spacing w:line="240" w:lineRule="auto"/>
      </w:pPr>
    </w:p>
    <w:p w14:paraId="72EC52E2" w14:textId="693500AB" w:rsidR="00431B7F" w:rsidRPr="00D742EB" w:rsidRDefault="00431B7F" w:rsidP="00D742EB">
      <w:pPr>
        <w:widowControl w:val="0"/>
        <w:suppressAutoHyphens w:val="0"/>
        <w:autoSpaceDE w:val="0"/>
        <w:autoSpaceDN w:val="0"/>
        <w:adjustRightInd w:val="0"/>
        <w:rPr>
          <w:lang w:eastAsia="en-US"/>
        </w:rPr>
      </w:pPr>
      <w:r w:rsidRPr="00D742EB">
        <w:rPr>
          <w:lang w:eastAsia="en-US"/>
        </w:rPr>
        <w:t>Aktivnosti iz prvega odstavka 2. člena pogodbe izvajalec izvaja izključno na podlagi vnaprejšnjega pisnega naročila s strani naročnika. Če je potrebno, naročnik in izvajalec predhodno dogovorita vsebino, obseg in roke za realizacijo naročila, naročnik pa končni dogovor potrdi s pisnim naročilom. Če izvajalec tako storitev izvede brez naročila naročnika, ni upravičen do plačila.</w:t>
      </w:r>
    </w:p>
    <w:p w14:paraId="5CF8B041" w14:textId="77777777" w:rsidR="00431B7F" w:rsidRPr="00D742EB" w:rsidRDefault="00431B7F" w:rsidP="00D742EB">
      <w:pPr>
        <w:pStyle w:val="len"/>
        <w:tabs>
          <w:tab w:val="clear" w:pos="7023"/>
        </w:tabs>
        <w:spacing w:line="240" w:lineRule="auto"/>
      </w:pPr>
    </w:p>
    <w:p w14:paraId="72B49852" w14:textId="598BA7A5" w:rsidR="00474BEB" w:rsidRPr="00D742EB" w:rsidRDefault="00474BEB" w:rsidP="00D742EB">
      <w:pPr>
        <w:pStyle w:val="len"/>
        <w:numPr>
          <w:ilvl w:val="0"/>
          <w:numId w:val="2"/>
        </w:numPr>
        <w:tabs>
          <w:tab w:val="num" w:pos="0"/>
        </w:tabs>
        <w:spacing w:line="240" w:lineRule="auto"/>
        <w:ind w:left="284" w:hanging="284"/>
      </w:pPr>
      <w:r w:rsidRPr="00D742EB">
        <w:lastRenderedPageBreak/>
        <w:t>člen</w:t>
      </w:r>
    </w:p>
    <w:p w14:paraId="15447E79" w14:textId="77777777" w:rsidR="00474BEB" w:rsidRPr="00D742EB" w:rsidRDefault="00474BEB" w:rsidP="00D742EB">
      <w:pPr>
        <w:pStyle w:val="len"/>
        <w:tabs>
          <w:tab w:val="clear" w:pos="7023"/>
        </w:tabs>
        <w:spacing w:line="240" w:lineRule="auto"/>
        <w:ind w:left="0" w:firstLine="0"/>
        <w:jc w:val="both"/>
      </w:pPr>
    </w:p>
    <w:p w14:paraId="0DE195F7" w14:textId="2B6B38C0" w:rsidR="005D64B6" w:rsidRPr="00D742EB" w:rsidRDefault="005D64B6" w:rsidP="00D742EB">
      <w:r w:rsidRPr="00D742EB">
        <w:t xml:space="preserve">Izvajalec </w:t>
      </w:r>
      <w:r w:rsidR="00C0649D" w:rsidRPr="00D742EB">
        <w:t>je dolžan izvajanje</w:t>
      </w:r>
      <w:r w:rsidRPr="00D742EB">
        <w:t xml:space="preserve"> aktivnosti iz 4. točke prvega odstavka 2. člena te pogodbe</w:t>
      </w:r>
      <w:r w:rsidR="006A78B9" w:rsidRPr="00D742EB">
        <w:t xml:space="preserve"> zagotavljati</w:t>
      </w:r>
      <w:r w:rsidRPr="00D742EB">
        <w:t xml:space="preserve"> ob delavnikih</w:t>
      </w:r>
      <w:r w:rsidR="00923951" w:rsidRPr="00D742EB">
        <w:t xml:space="preserve"> od ponedeljka do petka</w:t>
      </w:r>
      <w:r w:rsidRPr="00D742EB">
        <w:t xml:space="preserve"> </w:t>
      </w:r>
      <w:bookmarkStart w:id="2" w:name="_Hlk198887982"/>
      <w:r w:rsidRPr="00D742EB">
        <w:t>v času od 08:00 do 16:00 ure</w:t>
      </w:r>
      <w:bookmarkEnd w:id="2"/>
      <w:r w:rsidRPr="00D742EB">
        <w:t>.</w:t>
      </w:r>
    </w:p>
    <w:p w14:paraId="49433CEC" w14:textId="77777777" w:rsidR="005604BE" w:rsidRPr="00D742EB" w:rsidRDefault="005604BE" w:rsidP="00D742EB"/>
    <w:p w14:paraId="338512A3" w14:textId="77777777" w:rsidR="005604BE" w:rsidRPr="00D742EB" w:rsidRDefault="005604BE" w:rsidP="00D742EB">
      <w:pPr>
        <w:pStyle w:val="len"/>
        <w:numPr>
          <w:ilvl w:val="0"/>
          <w:numId w:val="2"/>
        </w:numPr>
        <w:tabs>
          <w:tab w:val="num" w:pos="0"/>
        </w:tabs>
        <w:spacing w:line="240" w:lineRule="auto"/>
        <w:ind w:left="284" w:hanging="284"/>
      </w:pPr>
      <w:r w:rsidRPr="00D742EB">
        <w:t>člen</w:t>
      </w:r>
    </w:p>
    <w:p w14:paraId="35C4C27E" w14:textId="77777777" w:rsidR="005D64B6" w:rsidRPr="00D742EB" w:rsidRDefault="005D64B6" w:rsidP="00D742EB"/>
    <w:p w14:paraId="2047D932" w14:textId="09AD849B" w:rsidR="00CB6D52" w:rsidRPr="00D742EB" w:rsidRDefault="00CB6D52" w:rsidP="00D742EB">
      <w:r w:rsidRPr="00D742EB">
        <w:t>Izvajalec je dolžan storitve iz 4. točke prvega odstavka 2. člena te pogodbe opraviti v naslednjih odzivnih časih in rokih:</w:t>
      </w:r>
    </w:p>
    <w:p w14:paraId="47E17332" w14:textId="77777777" w:rsidR="00474BEB" w:rsidRPr="00D742EB" w:rsidRDefault="00474BEB" w:rsidP="00D742EB"/>
    <w:tbl>
      <w:tblPr>
        <w:tblStyle w:val="Tabelamrea"/>
        <w:tblW w:w="0" w:type="auto"/>
        <w:tblLayout w:type="fixed"/>
        <w:tblLook w:val="0020" w:firstRow="1" w:lastRow="0" w:firstColumn="0" w:lastColumn="0" w:noHBand="0" w:noVBand="0"/>
      </w:tblPr>
      <w:tblGrid>
        <w:gridCol w:w="1129"/>
        <w:gridCol w:w="3402"/>
        <w:gridCol w:w="2127"/>
        <w:gridCol w:w="2342"/>
      </w:tblGrid>
      <w:tr w:rsidR="00474BEB" w:rsidRPr="00D742EB" w14:paraId="1615D8F5" w14:textId="77777777" w:rsidTr="00D43C84">
        <w:trPr>
          <w:trHeight w:val="294"/>
        </w:trPr>
        <w:tc>
          <w:tcPr>
            <w:tcW w:w="1129" w:type="dxa"/>
            <w:vAlign w:val="center"/>
          </w:tcPr>
          <w:p w14:paraId="2F0D2898" w14:textId="77777777" w:rsidR="00474BEB" w:rsidRPr="00D742EB" w:rsidRDefault="00474BEB" w:rsidP="00D742EB">
            <w:pPr>
              <w:pStyle w:val="DefaultText"/>
              <w:spacing w:line="240" w:lineRule="auto"/>
            </w:pPr>
            <w:r w:rsidRPr="00D742EB">
              <w:t>Resnost napake</w:t>
            </w:r>
          </w:p>
        </w:tc>
        <w:tc>
          <w:tcPr>
            <w:tcW w:w="3402" w:type="dxa"/>
            <w:vAlign w:val="center"/>
          </w:tcPr>
          <w:p w14:paraId="26DB2A7C" w14:textId="77777777" w:rsidR="00474BEB" w:rsidRPr="00D742EB" w:rsidRDefault="00474BEB" w:rsidP="00D742EB">
            <w:pPr>
              <w:pStyle w:val="DefaultText"/>
              <w:spacing w:line="240" w:lineRule="auto"/>
            </w:pPr>
            <w:r w:rsidRPr="00D742EB">
              <w:t>Opis napake</w:t>
            </w:r>
          </w:p>
        </w:tc>
        <w:tc>
          <w:tcPr>
            <w:tcW w:w="2127" w:type="dxa"/>
            <w:vAlign w:val="center"/>
          </w:tcPr>
          <w:p w14:paraId="40F993AA" w14:textId="77777777" w:rsidR="00474BEB" w:rsidRPr="00D742EB" w:rsidRDefault="00474BEB" w:rsidP="00D742EB">
            <w:pPr>
              <w:pStyle w:val="DefaultText"/>
              <w:spacing w:line="240" w:lineRule="auto"/>
            </w:pPr>
            <w:r w:rsidRPr="00D742EB">
              <w:t>Odzivni čas</w:t>
            </w:r>
          </w:p>
          <w:p w14:paraId="41A2B893" w14:textId="7A8FBF47" w:rsidR="00474BEB" w:rsidRPr="00D742EB" w:rsidRDefault="00474BEB" w:rsidP="00D742EB">
            <w:pPr>
              <w:pStyle w:val="DefaultText"/>
              <w:spacing w:line="240" w:lineRule="auto"/>
            </w:pPr>
          </w:p>
        </w:tc>
        <w:tc>
          <w:tcPr>
            <w:tcW w:w="2342" w:type="dxa"/>
            <w:vAlign w:val="center"/>
          </w:tcPr>
          <w:p w14:paraId="1A8FB4C0" w14:textId="77A9F78F" w:rsidR="00474BEB" w:rsidRPr="00D742EB" w:rsidRDefault="00474BEB" w:rsidP="00D742EB">
            <w:pPr>
              <w:pStyle w:val="DefaultText"/>
              <w:spacing w:line="240" w:lineRule="auto"/>
              <w:jc w:val="left"/>
            </w:pPr>
            <w:r w:rsidRPr="00D742EB">
              <w:t xml:space="preserve">Čas, v katerem mora izvajalec </w:t>
            </w:r>
            <w:r w:rsidR="00CB73CC" w:rsidRPr="00D742EB">
              <w:t xml:space="preserve">odpraviti </w:t>
            </w:r>
            <w:r w:rsidRPr="00D742EB">
              <w:t>napako</w:t>
            </w:r>
          </w:p>
        </w:tc>
      </w:tr>
      <w:tr w:rsidR="00474BEB" w:rsidRPr="00D742EB" w14:paraId="4D8F82CB" w14:textId="77777777" w:rsidTr="00D43C84">
        <w:trPr>
          <w:trHeight w:val="333"/>
        </w:trPr>
        <w:tc>
          <w:tcPr>
            <w:tcW w:w="1129" w:type="dxa"/>
            <w:vAlign w:val="center"/>
          </w:tcPr>
          <w:p w14:paraId="5F30F31D" w14:textId="77777777" w:rsidR="00474BEB" w:rsidRPr="00D742EB" w:rsidRDefault="00474BEB" w:rsidP="00D742EB">
            <w:pPr>
              <w:pStyle w:val="DefaultText"/>
              <w:spacing w:line="240" w:lineRule="auto"/>
            </w:pPr>
            <w:r w:rsidRPr="00D742EB">
              <w:t>Kritična</w:t>
            </w:r>
          </w:p>
          <w:p w14:paraId="73EB7DA4" w14:textId="77777777" w:rsidR="00474BEB" w:rsidRPr="00D742EB" w:rsidRDefault="00474BEB" w:rsidP="00D742EB"/>
          <w:p w14:paraId="2C40022D" w14:textId="77777777" w:rsidR="00474BEB" w:rsidRPr="00D742EB" w:rsidRDefault="00474BEB" w:rsidP="00D742EB"/>
          <w:p w14:paraId="2EA04D18" w14:textId="77777777" w:rsidR="00474BEB" w:rsidRPr="00D742EB" w:rsidRDefault="00474BEB" w:rsidP="00D742EB"/>
        </w:tc>
        <w:tc>
          <w:tcPr>
            <w:tcW w:w="3402" w:type="dxa"/>
            <w:vAlign w:val="center"/>
          </w:tcPr>
          <w:p w14:paraId="56BA55E7" w14:textId="77777777" w:rsidR="00474BEB" w:rsidRPr="00D742EB" w:rsidRDefault="00474BEB" w:rsidP="00D742EB">
            <w:pPr>
              <w:pStyle w:val="DefaultText"/>
              <w:spacing w:line="240" w:lineRule="auto"/>
            </w:pPr>
            <w:r w:rsidRPr="00D742EB">
              <w:t>Aplikacija PZSI ne deluje v celoti ali ne delujejo njegove ključne funkcionalnosti</w:t>
            </w:r>
          </w:p>
        </w:tc>
        <w:tc>
          <w:tcPr>
            <w:tcW w:w="2127" w:type="dxa"/>
            <w:vAlign w:val="center"/>
          </w:tcPr>
          <w:p w14:paraId="457E63FF" w14:textId="77777777" w:rsidR="00474BEB" w:rsidRPr="00D742EB" w:rsidRDefault="00474BEB" w:rsidP="00D742EB">
            <w:pPr>
              <w:pStyle w:val="DefaultText"/>
              <w:spacing w:line="240" w:lineRule="auto"/>
            </w:pPr>
            <w:r w:rsidRPr="00D742EB">
              <w:t>4 ure</w:t>
            </w:r>
          </w:p>
        </w:tc>
        <w:tc>
          <w:tcPr>
            <w:tcW w:w="2342" w:type="dxa"/>
            <w:vAlign w:val="center"/>
          </w:tcPr>
          <w:p w14:paraId="1CCF08C1" w14:textId="4E8B1106" w:rsidR="00474BEB" w:rsidRPr="00D742EB" w:rsidRDefault="00C822AD" w:rsidP="00D742EB">
            <w:pPr>
              <w:pStyle w:val="DefaultText"/>
              <w:spacing w:line="240" w:lineRule="auto"/>
            </w:pPr>
            <w:r w:rsidRPr="00D742EB">
              <w:t xml:space="preserve">16 </w:t>
            </w:r>
            <w:r w:rsidR="00474BEB" w:rsidRPr="00D742EB">
              <w:t>ur</w:t>
            </w:r>
          </w:p>
        </w:tc>
      </w:tr>
      <w:tr w:rsidR="00474BEB" w:rsidRPr="00D742EB" w14:paraId="78E0A5DB" w14:textId="77777777" w:rsidTr="00D43C84">
        <w:trPr>
          <w:trHeight w:val="618"/>
        </w:trPr>
        <w:tc>
          <w:tcPr>
            <w:tcW w:w="1129" w:type="dxa"/>
            <w:vAlign w:val="center"/>
          </w:tcPr>
          <w:p w14:paraId="159985CF" w14:textId="77777777" w:rsidR="00474BEB" w:rsidRPr="00D742EB" w:rsidRDefault="00474BEB" w:rsidP="00D742EB">
            <w:pPr>
              <w:pStyle w:val="DefaultText"/>
              <w:spacing w:line="240" w:lineRule="auto"/>
            </w:pPr>
            <w:r w:rsidRPr="00D742EB">
              <w:t>Resna</w:t>
            </w:r>
          </w:p>
        </w:tc>
        <w:tc>
          <w:tcPr>
            <w:tcW w:w="3402" w:type="dxa"/>
            <w:vAlign w:val="center"/>
          </w:tcPr>
          <w:p w14:paraId="3DAF046E" w14:textId="77777777" w:rsidR="00474BEB" w:rsidRPr="00D742EB" w:rsidRDefault="00474BEB" w:rsidP="00D742EB">
            <w:pPr>
              <w:pStyle w:val="DefaultText"/>
              <w:spacing w:line="240" w:lineRule="auto"/>
            </w:pPr>
            <w:r w:rsidRPr="00D742EB">
              <w:t>Aplikacija PZSI deluje, a je delo močno ovirano</w:t>
            </w:r>
          </w:p>
        </w:tc>
        <w:tc>
          <w:tcPr>
            <w:tcW w:w="2127" w:type="dxa"/>
            <w:vAlign w:val="center"/>
          </w:tcPr>
          <w:p w14:paraId="7E49CC92" w14:textId="77777777" w:rsidR="00474BEB" w:rsidRPr="00D742EB" w:rsidRDefault="00474BEB" w:rsidP="00D742EB">
            <w:pPr>
              <w:pStyle w:val="DefaultText"/>
              <w:spacing w:line="240" w:lineRule="auto"/>
            </w:pPr>
            <w:r w:rsidRPr="00D742EB">
              <w:t>8 ur</w:t>
            </w:r>
          </w:p>
        </w:tc>
        <w:tc>
          <w:tcPr>
            <w:tcW w:w="2342" w:type="dxa"/>
            <w:vAlign w:val="center"/>
          </w:tcPr>
          <w:p w14:paraId="7039EA5B" w14:textId="4818F88F" w:rsidR="00474BEB" w:rsidRPr="00D742EB" w:rsidRDefault="00C822AD" w:rsidP="00D742EB">
            <w:pPr>
              <w:pStyle w:val="DefaultText"/>
              <w:spacing w:line="240" w:lineRule="auto"/>
            </w:pPr>
            <w:r w:rsidRPr="00D742EB">
              <w:t xml:space="preserve">24 </w:t>
            </w:r>
            <w:r w:rsidR="00474BEB" w:rsidRPr="00D742EB">
              <w:t>ur</w:t>
            </w:r>
          </w:p>
        </w:tc>
      </w:tr>
      <w:tr w:rsidR="00474BEB" w:rsidRPr="00D742EB" w14:paraId="6785B74C" w14:textId="77777777" w:rsidTr="00D43C84">
        <w:trPr>
          <w:trHeight w:val="712"/>
        </w:trPr>
        <w:tc>
          <w:tcPr>
            <w:tcW w:w="1129" w:type="dxa"/>
            <w:vAlign w:val="center"/>
          </w:tcPr>
          <w:p w14:paraId="5D47CC0D" w14:textId="77777777" w:rsidR="00474BEB" w:rsidRPr="00D742EB" w:rsidRDefault="00474BEB" w:rsidP="00D742EB">
            <w:pPr>
              <w:pStyle w:val="DefaultText"/>
              <w:spacing w:line="240" w:lineRule="auto"/>
            </w:pPr>
            <w:r w:rsidRPr="00D742EB">
              <w:t>Manjša</w:t>
            </w:r>
          </w:p>
          <w:p w14:paraId="266BF48D" w14:textId="77777777" w:rsidR="00474BEB" w:rsidRPr="00D742EB" w:rsidRDefault="00474BEB" w:rsidP="00D742EB">
            <w:pPr>
              <w:pStyle w:val="DefaultText"/>
              <w:spacing w:line="240" w:lineRule="auto"/>
            </w:pPr>
          </w:p>
        </w:tc>
        <w:tc>
          <w:tcPr>
            <w:tcW w:w="3402" w:type="dxa"/>
            <w:vAlign w:val="center"/>
          </w:tcPr>
          <w:p w14:paraId="1691994C" w14:textId="1AFB45EA" w:rsidR="00474BEB" w:rsidRPr="00D742EB" w:rsidRDefault="00474BEB" w:rsidP="00D742EB">
            <w:pPr>
              <w:pStyle w:val="DefaultText"/>
              <w:spacing w:line="240" w:lineRule="auto"/>
            </w:pPr>
            <w:r w:rsidRPr="00D742EB">
              <w:t xml:space="preserve">ne vpliva bistveno na funkcionalnost  </w:t>
            </w:r>
            <w:r w:rsidR="001E4F7F" w:rsidRPr="00D742EB">
              <w:t>a</w:t>
            </w:r>
            <w:r w:rsidRPr="00D742EB">
              <w:t>plikacij</w:t>
            </w:r>
            <w:r w:rsidR="001E4F7F" w:rsidRPr="00D742EB">
              <w:t>e</w:t>
            </w:r>
            <w:r w:rsidRPr="00D742EB">
              <w:t xml:space="preserve"> PZSI, vendar je zmanjšana produktivnost uporabnika</w:t>
            </w:r>
          </w:p>
        </w:tc>
        <w:tc>
          <w:tcPr>
            <w:tcW w:w="2127" w:type="dxa"/>
            <w:vAlign w:val="center"/>
          </w:tcPr>
          <w:p w14:paraId="6AB2A471" w14:textId="01045694" w:rsidR="00474BEB" w:rsidRPr="00D742EB" w:rsidRDefault="00C822AD" w:rsidP="00D742EB">
            <w:pPr>
              <w:pStyle w:val="DefaultText"/>
              <w:spacing w:line="240" w:lineRule="auto"/>
            </w:pPr>
            <w:r w:rsidRPr="00D742EB">
              <w:t xml:space="preserve">16 </w:t>
            </w:r>
            <w:r w:rsidR="00474BEB" w:rsidRPr="00D742EB">
              <w:t>ur</w:t>
            </w:r>
          </w:p>
        </w:tc>
        <w:tc>
          <w:tcPr>
            <w:tcW w:w="2342" w:type="dxa"/>
            <w:vAlign w:val="center"/>
          </w:tcPr>
          <w:p w14:paraId="625B66DA" w14:textId="1E7A09F7" w:rsidR="00474BEB" w:rsidRPr="00D742EB" w:rsidRDefault="00C822AD" w:rsidP="00D742EB">
            <w:pPr>
              <w:pStyle w:val="DefaultText"/>
              <w:spacing w:line="240" w:lineRule="auto"/>
              <w:jc w:val="left"/>
            </w:pPr>
            <w:r w:rsidRPr="00D742EB">
              <w:t>2</w:t>
            </w:r>
            <w:r w:rsidR="007C4383" w:rsidRPr="00D742EB">
              <w:t>4</w:t>
            </w:r>
            <w:r w:rsidRPr="00D742EB">
              <w:t xml:space="preserve"> </w:t>
            </w:r>
            <w:r w:rsidR="00474BEB" w:rsidRPr="00D742EB">
              <w:t>ur oziroma kasneje po dogovoru z naročnikom</w:t>
            </w:r>
          </w:p>
        </w:tc>
      </w:tr>
    </w:tbl>
    <w:p w14:paraId="0FD5D35A" w14:textId="77777777" w:rsidR="00474BEB" w:rsidRPr="00D742EB" w:rsidRDefault="00474BEB" w:rsidP="00D742EB"/>
    <w:p w14:paraId="062226A5" w14:textId="784FE6AB" w:rsidR="00CB6D52" w:rsidRPr="00D742EB" w:rsidRDefault="00CB6D52" w:rsidP="00D742EB">
      <w:r w:rsidRPr="00D742EB">
        <w:t>Odzivni čas na prijavo napake je tisti čas, ki preteče od prijave napake, do trenutka, ko izvajalec začne z odpravo napake. Odzivni čas je odvisen od narave napake, kot jo v prijavi navede naročnik.</w:t>
      </w:r>
    </w:p>
    <w:p w14:paraId="6D4009C4" w14:textId="77777777" w:rsidR="00CB6D52" w:rsidRPr="00D742EB" w:rsidRDefault="00CB6D52" w:rsidP="00D742EB"/>
    <w:p w14:paraId="4A609089" w14:textId="77777777" w:rsidR="00CB6D52" w:rsidRPr="00D742EB" w:rsidRDefault="00CB6D52" w:rsidP="00D742EB">
      <w:pPr>
        <w:pStyle w:val="DefaultText"/>
        <w:spacing w:line="240" w:lineRule="auto"/>
      </w:pPr>
      <w:r w:rsidRPr="00D742EB">
        <w:t>Čas, v katerem mora izvajalec odpraviti napako, začne teči od začetka reševanja problema s strani izvajalca. Izvajalec je naročnika dolžan obvestiti ob začetku odpravljanja napake.</w:t>
      </w:r>
    </w:p>
    <w:p w14:paraId="2F98F62C" w14:textId="77777777" w:rsidR="005E75B2" w:rsidRPr="00D742EB" w:rsidRDefault="005E75B2" w:rsidP="00D742EB">
      <w:pPr>
        <w:pStyle w:val="DefaultText"/>
        <w:spacing w:line="240" w:lineRule="auto"/>
      </w:pPr>
    </w:p>
    <w:p w14:paraId="310AB500" w14:textId="43708815" w:rsidR="005E75B2" w:rsidRPr="00D742EB" w:rsidRDefault="005E75B2" w:rsidP="00D742EB">
      <w:pPr>
        <w:pStyle w:val="DefaultText"/>
        <w:spacing w:line="240" w:lineRule="auto"/>
      </w:pPr>
      <w:r w:rsidRPr="00D742EB">
        <w:t>Roki za odzivni čas in odpravo napak ne tečejo izven dogovorjenega delovnega časa. Če je napaka prijavljena izven dogovorjenega delovnega časa, se šteje, da je bil izvajalec o napaki obveščen ob začetku naslednjega delovnega dne.</w:t>
      </w:r>
    </w:p>
    <w:p w14:paraId="7AC8F923" w14:textId="77777777" w:rsidR="005604BE" w:rsidRPr="00D742EB" w:rsidRDefault="005604BE" w:rsidP="00D742EB"/>
    <w:p w14:paraId="1919D706" w14:textId="326A94AE" w:rsidR="00474BEB" w:rsidRPr="00D742EB" w:rsidRDefault="00474BEB" w:rsidP="00D742EB">
      <w:r w:rsidRPr="00D742EB">
        <w:t xml:space="preserve">Če izvajalec oceni, da je napaka takšna, da je ne bo mogoče odpraviti v času, zahtevanem v tem členu, to nemudoma (v vsakem primeru pa v času, ki je določen za odpravo napake) pisno sporoči naročniku, z obrazložitvijo ter predlogom, v kolikšnem času bo </w:t>
      </w:r>
      <w:r w:rsidR="009E2A15" w:rsidRPr="00D742EB">
        <w:t xml:space="preserve">napako </w:t>
      </w:r>
      <w:r w:rsidRPr="00D742EB">
        <w:t>lahko odpravil. Naročnik izvajalcu predlog pisno potrdi ali zavrne.</w:t>
      </w:r>
    </w:p>
    <w:p w14:paraId="0F5AC4EB" w14:textId="77777777" w:rsidR="00474BEB" w:rsidRPr="00D742EB" w:rsidRDefault="00474BEB" w:rsidP="00D742EB"/>
    <w:p w14:paraId="284126A4" w14:textId="77777777" w:rsidR="00474BEB" w:rsidRPr="00D742EB" w:rsidRDefault="00474BEB" w:rsidP="00D742EB">
      <w:r w:rsidRPr="00D742EB">
        <w:t>Izvajalec se obvezuje, da bo, če gre za storitve rednega zagotavljanja operativnosti delovanja sistema, kontinuirano reševal problem, dokler poslovni proces ne bo normalno stekel.</w:t>
      </w:r>
    </w:p>
    <w:p w14:paraId="66742F0D" w14:textId="77777777" w:rsidR="00474BEB" w:rsidRPr="00D742EB" w:rsidRDefault="00474BEB" w:rsidP="00D742EB"/>
    <w:p w14:paraId="123DFEE3" w14:textId="77777777" w:rsidR="00474BEB" w:rsidRPr="00D742EB" w:rsidRDefault="00474BEB" w:rsidP="00D742EB">
      <w:pPr>
        <w:pStyle w:val="len"/>
        <w:numPr>
          <w:ilvl w:val="0"/>
          <w:numId w:val="2"/>
        </w:numPr>
        <w:tabs>
          <w:tab w:val="num" w:pos="0"/>
        </w:tabs>
        <w:spacing w:line="240" w:lineRule="auto"/>
        <w:ind w:left="284" w:hanging="284"/>
      </w:pPr>
      <w:r w:rsidRPr="00D742EB">
        <w:t>člen</w:t>
      </w:r>
    </w:p>
    <w:p w14:paraId="6F67F2EC" w14:textId="77777777" w:rsidR="00474BEB" w:rsidRPr="00D742EB" w:rsidRDefault="00474BEB" w:rsidP="00D742EB">
      <w:pPr>
        <w:pStyle w:val="Telobesedila"/>
        <w:rPr>
          <w:rFonts w:ascii="Arial" w:hAnsi="Arial" w:cs="Arial"/>
          <w:sz w:val="20"/>
        </w:rPr>
      </w:pPr>
    </w:p>
    <w:p w14:paraId="494CD6A1" w14:textId="77777777" w:rsidR="00B00A66" w:rsidRPr="00D742EB" w:rsidRDefault="00B00A66" w:rsidP="00D742EB">
      <w:r w:rsidRPr="00D742EB">
        <w:t>Za prijavo napak se uporablja naročnikova aplikacija</w:t>
      </w:r>
      <w:bookmarkStart w:id="3" w:name="_Hlk198889771"/>
      <w:r w:rsidRPr="00D742EB">
        <w:t xml:space="preserve"> </w:t>
      </w:r>
      <w:proofErr w:type="spellStart"/>
      <w:r w:rsidRPr="00D742EB">
        <w:t>Redmine</w:t>
      </w:r>
      <w:proofErr w:type="spellEnd"/>
      <w:r w:rsidRPr="00D742EB">
        <w:t>.</w:t>
      </w:r>
      <w:bookmarkEnd w:id="3"/>
    </w:p>
    <w:p w14:paraId="23D2BA0D" w14:textId="77777777" w:rsidR="00B00A66" w:rsidRPr="00D742EB" w:rsidRDefault="00B00A66" w:rsidP="00D742EB">
      <w:pPr>
        <w:pStyle w:val="Telobesedila"/>
        <w:rPr>
          <w:rFonts w:ascii="Arial" w:hAnsi="Arial" w:cs="Arial"/>
          <w:sz w:val="20"/>
          <w:highlight w:val="yellow"/>
        </w:rPr>
      </w:pPr>
    </w:p>
    <w:p w14:paraId="66385D36" w14:textId="60C5647F" w:rsidR="00B00A66" w:rsidRPr="00D742EB" w:rsidRDefault="00B00A66" w:rsidP="00D742EB">
      <w:pPr>
        <w:pStyle w:val="Telobesedila"/>
        <w:rPr>
          <w:rFonts w:ascii="Arial" w:hAnsi="Arial" w:cs="Arial"/>
          <w:sz w:val="20"/>
        </w:rPr>
      </w:pPr>
      <w:r w:rsidRPr="00D742EB">
        <w:rPr>
          <w:rFonts w:ascii="Arial" w:hAnsi="Arial" w:cs="Arial"/>
          <w:sz w:val="20"/>
        </w:rPr>
        <w:t>Kot eno reševanje napake se po tej pogodbi smatra vsako posamezno vprašanje oz. napaka, ki predstavlja funkcionalno zaključeno celoto.</w:t>
      </w:r>
    </w:p>
    <w:p w14:paraId="561592C2" w14:textId="77777777" w:rsidR="00474BEB" w:rsidRPr="00D742EB" w:rsidRDefault="00474BEB" w:rsidP="00D742EB"/>
    <w:p w14:paraId="14ABF6C5" w14:textId="77777777" w:rsidR="00474BEB" w:rsidRPr="00D742EB" w:rsidRDefault="00474BEB" w:rsidP="00D742EB">
      <w:r w:rsidRPr="00D742EB">
        <w:t>Naročnik in izvajalec se lahko na sestanku dogovorita tudi za drugačen način in obliko prijave napake v pisni ali elektronski obliki (pisni ali elektronski obrazec) oziroma način izmenjave informacij. Drugačen način in oblika prijave napake mora biti dokumentiran s strani naročnika in izvajalca.</w:t>
      </w:r>
    </w:p>
    <w:p w14:paraId="5CB439AF" w14:textId="77777777" w:rsidR="00283EE2" w:rsidRPr="00D742EB" w:rsidRDefault="00283EE2" w:rsidP="00D742EB"/>
    <w:p w14:paraId="3852A14B" w14:textId="77777777" w:rsidR="009F31A8" w:rsidRPr="00D742EB" w:rsidRDefault="009F31A8" w:rsidP="00D742EB"/>
    <w:p w14:paraId="65527E14" w14:textId="4969AA5A" w:rsidR="00567AD9" w:rsidRPr="00D742EB" w:rsidRDefault="006C3529" w:rsidP="00D742EB">
      <w:pPr>
        <w:pStyle w:val="Slog1"/>
        <w:rPr>
          <w:szCs w:val="20"/>
        </w:rPr>
      </w:pPr>
      <w:bookmarkStart w:id="4" w:name="_Hlk56151499"/>
      <w:r w:rsidRPr="00D742EB">
        <w:rPr>
          <w:szCs w:val="20"/>
        </w:rPr>
        <w:t>DRUGE OBVEZNOSTI POGODBENIH STRANK</w:t>
      </w:r>
    </w:p>
    <w:bookmarkEnd w:id="4"/>
    <w:p w14:paraId="28BBA88C" w14:textId="77777777" w:rsidR="00567AD9" w:rsidRPr="00D742EB" w:rsidRDefault="00567AD9" w:rsidP="00D742EB"/>
    <w:p w14:paraId="423DD030" w14:textId="77777777" w:rsidR="00567AD9" w:rsidRPr="00D742EB" w:rsidRDefault="00567AD9" w:rsidP="00D742EB">
      <w:pPr>
        <w:numPr>
          <w:ilvl w:val="0"/>
          <w:numId w:val="2"/>
        </w:numPr>
        <w:suppressAutoHyphens w:val="0"/>
        <w:ind w:left="357" w:hanging="357"/>
        <w:jc w:val="center"/>
      </w:pPr>
      <w:r w:rsidRPr="00D742EB">
        <w:t>člen</w:t>
      </w:r>
    </w:p>
    <w:p w14:paraId="5868864C" w14:textId="77777777" w:rsidR="00567AD9" w:rsidRPr="00D742EB" w:rsidRDefault="00567AD9" w:rsidP="00D742EB"/>
    <w:p w14:paraId="3CF4E8AD" w14:textId="77777777" w:rsidR="00567AD9" w:rsidRPr="00D742EB" w:rsidRDefault="00567AD9" w:rsidP="00D742EB">
      <w:r w:rsidRPr="00D742EB">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p>
    <w:p w14:paraId="1A8F113D" w14:textId="77777777" w:rsidR="00567AD9" w:rsidRPr="00D742EB" w:rsidRDefault="00567AD9" w:rsidP="00D742EB"/>
    <w:p w14:paraId="7D950335" w14:textId="77777777" w:rsidR="00567AD9" w:rsidRPr="00D742EB" w:rsidRDefault="00567AD9" w:rsidP="00D742EB">
      <w:pPr>
        <w:numPr>
          <w:ilvl w:val="0"/>
          <w:numId w:val="2"/>
        </w:numPr>
        <w:suppressAutoHyphens w:val="0"/>
        <w:ind w:left="357" w:hanging="357"/>
        <w:jc w:val="center"/>
      </w:pPr>
      <w:r w:rsidRPr="00D742EB">
        <w:t>člen</w:t>
      </w:r>
    </w:p>
    <w:p w14:paraId="58A91558" w14:textId="77777777" w:rsidR="00567AD9" w:rsidRPr="00D742EB" w:rsidRDefault="00567AD9" w:rsidP="00D742EB">
      <w:pPr>
        <w:shd w:val="clear" w:color="auto" w:fill="FFFFFF"/>
        <w:overflowPunct w:val="0"/>
        <w:autoSpaceDE w:val="0"/>
      </w:pPr>
    </w:p>
    <w:p w14:paraId="69A4AC01" w14:textId="77777777" w:rsidR="00567AD9" w:rsidRPr="00D742EB" w:rsidRDefault="00567AD9" w:rsidP="00D742EB">
      <w:pPr>
        <w:shd w:val="clear" w:color="auto" w:fill="FFFFFF"/>
        <w:overflowPunct w:val="0"/>
        <w:autoSpaceDE w:val="0"/>
      </w:pPr>
      <w:r w:rsidRPr="00D742EB">
        <w:t>Izvajalec s podpisom te pogodbe potrjuje, da je v celoti seznanjen z obsegom in zahtevnostjo pogodbenih storitev.</w:t>
      </w:r>
    </w:p>
    <w:p w14:paraId="74B47AAB" w14:textId="77777777" w:rsidR="00D243BD" w:rsidRPr="00D742EB" w:rsidRDefault="00D243BD" w:rsidP="00D742EB">
      <w:pPr>
        <w:shd w:val="clear" w:color="auto" w:fill="FFFFFF"/>
        <w:overflowPunct w:val="0"/>
        <w:autoSpaceDE w:val="0"/>
      </w:pPr>
    </w:p>
    <w:p w14:paraId="3D384CF6" w14:textId="1CC79E7C" w:rsidR="00567AD9" w:rsidRPr="00D742EB" w:rsidRDefault="00567AD9" w:rsidP="00D742EB">
      <w:pPr>
        <w:shd w:val="clear" w:color="auto" w:fill="FFFFFF"/>
        <w:overflowPunct w:val="0"/>
        <w:autoSpaceDE w:val="0"/>
      </w:pPr>
      <w:r w:rsidRPr="00D742EB">
        <w:t>Izvajalec</w:t>
      </w:r>
      <w:r w:rsidRPr="00D742EB">
        <w:rPr>
          <w:rFonts w:eastAsia="Calibri"/>
        </w:rPr>
        <w:t xml:space="preserve"> </w:t>
      </w:r>
      <w:r w:rsidRPr="00D742EB">
        <w:t>je</w:t>
      </w:r>
      <w:r w:rsidRPr="00D742EB">
        <w:rPr>
          <w:rFonts w:eastAsia="Calibri"/>
        </w:rPr>
        <w:t xml:space="preserve"> </w:t>
      </w:r>
      <w:r w:rsidRPr="00D742EB">
        <w:t>po</w:t>
      </w:r>
      <w:r w:rsidRPr="00D742EB">
        <w:rPr>
          <w:rFonts w:eastAsia="Calibri"/>
        </w:rPr>
        <w:t xml:space="preserve"> </w:t>
      </w:r>
      <w:r w:rsidRPr="00D742EB">
        <w:t>tej</w:t>
      </w:r>
      <w:r w:rsidRPr="00D742EB">
        <w:rPr>
          <w:rFonts w:eastAsia="Calibri"/>
        </w:rPr>
        <w:t xml:space="preserve"> </w:t>
      </w:r>
      <w:r w:rsidRPr="00D742EB">
        <w:t>pogodbi</w:t>
      </w:r>
      <w:r w:rsidRPr="00D742EB">
        <w:rPr>
          <w:rFonts w:eastAsia="Calibri"/>
        </w:rPr>
        <w:t xml:space="preserve"> </w:t>
      </w:r>
      <w:r w:rsidRPr="00D742EB">
        <w:t>dolžan:</w:t>
      </w:r>
    </w:p>
    <w:p w14:paraId="33ED6078" w14:textId="77777777" w:rsidR="00567AD9" w:rsidRPr="00D742EB" w:rsidRDefault="00567AD9" w:rsidP="00D742EB">
      <w:pPr>
        <w:numPr>
          <w:ilvl w:val="0"/>
          <w:numId w:val="1"/>
        </w:numPr>
      </w:pPr>
      <w:r w:rsidRPr="00D742EB">
        <w:t>svoje pogodbene obveznosti izvajati pravilno, kvalitetno in strokovno ter na najracionalnejši način v okviru naročnikovih specifikacij</w:t>
      </w:r>
      <w:r w:rsidR="00E82799" w:rsidRPr="00D742EB">
        <w:t xml:space="preserve"> in v skladu s to pogodbo</w:t>
      </w:r>
      <w:r w:rsidRPr="00D742EB">
        <w:t>,</w:t>
      </w:r>
    </w:p>
    <w:p w14:paraId="349AB309" w14:textId="77777777" w:rsidR="00567AD9" w:rsidRPr="00D742EB" w:rsidRDefault="00567AD9" w:rsidP="00D742EB">
      <w:pPr>
        <w:numPr>
          <w:ilvl w:val="0"/>
          <w:numId w:val="1"/>
        </w:numPr>
      </w:pPr>
      <w:r w:rsidRPr="00D742EB">
        <w:t>izvršiti pogodbene obveznosti gospodarno v korist naročnika,</w:t>
      </w:r>
    </w:p>
    <w:p w14:paraId="2DD33923" w14:textId="7DEA303A" w:rsidR="00567AD9" w:rsidRPr="00D742EB" w:rsidRDefault="00567AD9" w:rsidP="00D742EB">
      <w:pPr>
        <w:numPr>
          <w:ilvl w:val="0"/>
          <w:numId w:val="1"/>
        </w:numPr>
      </w:pPr>
      <w:r w:rsidRPr="00D742EB">
        <w:t xml:space="preserve">izvajati svoje pogodbene </w:t>
      </w:r>
      <w:r w:rsidR="004B6827" w:rsidRPr="00D742EB">
        <w:t>obveznosti v dogovorjenih rokih in na način, kot je to določeno s to pogodbo.</w:t>
      </w:r>
    </w:p>
    <w:p w14:paraId="1B43B787" w14:textId="338771C5" w:rsidR="004363EF" w:rsidRPr="00D742EB" w:rsidRDefault="004363EF" w:rsidP="00D742EB">
      <w:pPr>
        <w:widowControl w:val="0"/>
        <w:numPr>
          <w:ilvl w:val="0"/>
          <w:numId w:val="1"/>
        </w:numPr>
        <w:suppressAutoHyphens w:val="0"/>
        <w:autoSpaceDE w:val="0"/>
        <w:autoSpaceDN w:val="0"/>
        <w:adjustRightInd w:val="0"/>
      </w:pPr>
      <w:r w:rsidRPr="00D742EB">
        <w:t>pri izvajanju pogodbenih obveznosti uporabljati napredne informacijske tehnologije in metode</w:t>
      </w:r>
      <w:r w:rsidR="008A6850" w:rsidRPr="00D742EB">
        <w:t>,</w:t>
      </w:r>
    </w:p>
    <w:p w14:paraId="0FE47848" w14:textId="77777777" w:rsidR="004363EF" w:rsidRPr="00D742EB" w:rsidRDefault="004363EF" w:rsidP="00D742EB">
      <w:pPr>
        <w:widowControl w:val="0"/>
        <w:numPr>
          <w:ilvl w:val="0"/>
          <w:numId w:val="1"/>
        </w:numPr>
        <w:suppressAutoHyphens w:val="0"/>
        <w:autoSpaceDE w:val="0"/>
        <w:autoSpaceDN w:val="0"/>
        <w:adjustRightInd w:val="0"/>
      </w:pPr>
      <w:r w:rsidRPr="00D742EB">
        <w:t>upoštevati zakonske določbe in veljavna naročnikova pravila za varovanje in zaščito, s katerimi se je dolž</w:t>
      </w:r>
      <w:r w:rsidR="008A6850" w:rsidRPr="00D742EB">
        <w:t>an seznaniti ob podpisu pogodbe,</w:t>
      </w:r>
    </w:p>
    <w:p w14:paraId="4AE72B83" w14:textId="77777777" w:rsidR="00567AD9" w:rsidRPr="00D742EB" w:rsidRDefault="00567AD9" w:rsidP="00D742EB">
      <w:pPr>
        <w:numPr>
          <w:ilvl w:val="0"/>
          <w:numId w:val="1"/>
        </w:numPr>
      </w:pPr>
      <w:r w:rsidRPr="00D742EB">
        <w:t>pogodbene obveznosti izvajati s strokovno usposobljenimi kadri,</w:t>
      </w:r>
    </w:p>
    <w:p w14:paraId="217D13C3" w14:textId="77777777" w:rsidR="00567AD9" w:rsidRPr="00D742EB" w:rsidRDefault="00567AD9" w:rsidP="00D742EB">
      <w:pPr>
        <w:numPr>
          <w:ilvl w:val="0"/>
          <w:numId w:val="1"/>
        </w:numPr>
      </w:pPr>
      <w:r w:rsidRPr="00D742EB">
        <w:t>omogočati ustrezen nadzor naročniku,</w:t>
      </w:r>
    </w:p>
    <w:p w14:paraId="566BEB24" w14:textId="77777777" w:rsidR="00567AD9" w:rsidRPr="00D742EB" w:rsidRDefault="00567AD9" w:rsidP="00D742EB">
      <w:pPr>
        <w:numPr>
          <w:ilvl w:val="0"/>
          <w:numId w:val="1"/>
        </w:numPr>
      </w:pPr>
      <w:r w:rsidRPr="00D742EB">
        <w:t>pisno opozoriti naročnika na težave v zvezi s predmetom naročila, ki lahko ogrozijo izvedbo pogodbenih obveznosti v pogodbenih rokih ali povzročijo kakršnokoli škodo naročniku,</w:t>
      </w:r>
    </w:p>
    <w:p w14:paraId="0528B2FA" w14:textId="77777777" w:rsidR="00567AD9" w:rsidRPr="00D742EB" w:rsidRDefault="00567AD9" w:rsidP="00D742EB">
      <w:pPr>
        <w:numPr>
          <w:ilvl w:val="0"/>
          <w:numId w:val="1"/>
        </w:numPr>
      </w:pPr>
      <w:r w:rsidRPr="00D742EB">
        <w:t>pravočasno opozoriti na morebitne ovire pri izvajanju pogodbenih obveznosti,</w:t>
      </w:r>
    </w:p>
    <w:p w14:paraId="0566CDB5" w14:textId="77777777" w:rsidR="00567AD9" w:rsidRPr="00D742EB" w:rsidRDefault="00567AD9" w:rsidP="00D742EB">
      <w:pPr>
        <w:numPr>
          <w:ilvl w:val="0"/>
          <w:numId w:val="1"/>
        </w:numPr>
      </w:pPr>
      <w:r w:rsidRPr="00D742EB">
        <w:t>ščititi interese naročnika,</w:t>
      </w:r>
    </w:p>
    <w:p w14:paraId="53EE44A9" w14:textId="698A7EE1" w:rsidR="00567AD9" w:rsidRPr="00D742EB" w:rsidRDefault="00567AD9" w:rsidP="00D742EB">
      <w:pPr>
        <w:numPr>
          <w:ilvl w:val="0"/>
          <w:numId w:val="1"/>
        </w:numPr>
      </w:pPr>
      <w:r w:rsidRPr="00D742EB">
        <w:t xml:space="preserve">zagotoviti, da kadri, ki izvajajo pogodbene storitve </w:t>
      </w:r>
      <w:bookmarkStart w:id="5" w:name="_Hlk516133485"/>
      <w:r w:rsidRPr="00D742EB">
        <w:t>z naročnikom komunicirajo v slovenskem jeziku ter poznajo slovensko tehnično izrazoslovje</w:t>
      </w:r>
      <w:bookmarkEnd w:id="5"/>
      <w:r w:rsidRPr="00D742E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76CCF22A" w14:textId="77777777" w:rsidR="00567AD9" w:rsidRPr="00D742EB" w:rsidRDefault="00567AD9" w:rsidP="00D742EB">
      <w:pPr>
        <w:numPr>
          <w:ilvl w:val="0"/>
          <w:numId w:val="1"/>
        </w:numPr>
      </w:pPr>
      <w:r w:rsidRPr="00D742EB">
        <w:t>v primeru nastanka kakršnihkoli okoliščin, ki mu otežujejo ali onemogočajo ali bi mu lahko otežile ali onemogočile pravočasno in pravilno izvedbo posla, o tem obvestiti skrbnika pogodbe na strani naročnika.</w:t>
      </w:r>
    </w:p>
    <w:p w14:paraId="2F732F3E" w14:textId="77777777" w:rsidR="00791D7A" w:rsidRPr="00D742EB" w:rsidRDefault="00791D7A" w:rsidP="00D742EB"/>
    <w:p w14:paraId="70E82C45" w14:textId="77777777" w:rsidR="003121B8" w:rsidRPr="00D742EB" w:rsidRDefault="003121B8" w:rsidP="00D742EB">
      <w:pPr>
        <w:numPr>
          <w:ilvl w:val="0"/>
          <w:numId w:val="2"/>
        </w:numPr>
        <w:suppressAutoHyphens w:val="0"/>
        <w:ind w:left="357" w:hanging="357"/>
        <w:jc w:val="center"/>
      </w:pPr>
      <w:r w:rsidRPr="00D742EB">
        <w:t>č</w:t>
      </w:r>
      <w:r w:rsidR="00791D7A" w:rsidRPr="00D742EB">
        <w:t>len</w:t>
      </w:r>
    </w:p>
    <w:p w14:paraId="15F74F9A" w14:textId="77777777" w:rsidR="003121B8" w:rsidRPr="00D742EB" w:rsidRDefault="003121B8" w:rsidP="00D742EB">
      <w:pPr>
        <w:shd w:val="clear" w:color="auto" w:fill="FFFFFF"/>
      </w:pPr>
    </w:p>
    <w:p w14:paraId="4BB5763A" w14:textId="77777777" w:rsidR="00791D7A" w:rsidRPr="00D742EB" w:rsidRDefault="003121B8" w:rsidP="00D742EB">
      <w:pPr>
        <w:suppressAutoHyphens w:val="0"/>
        <w:rPr>
          <w:color w:val="000000"/>
        </w:rPr>
      </w:pPr>
      <w:r w:rsidRPr="00D742EB">
        <w:t>N</w:t>
      </w:r>
      <w:r w:rsidR="00791D7A" w:rsidRPr="00D742EB">
        <w:t xml:space="preserve">aročnik </w:t>
      </w:r>
      <w:r w:rsidR="00791D7A" w:rsidRPr="00D742EB">
        <w:rPr>
          <w:color w:val="000000"/>
        </w:rPr>
        <w:t>ima pravico izvajati nadzor nad delom izvajalca po tej pogodbi.</w:t>
      </w:r>
    </w:p>
    <w:p w14:paraId="0B855A27" w14:textId="77777777" w:rsidR="003121B8" w:rsidRPr="00D742EB" w:rsidRDefault="003121B8" w:rsidP="00D742EB">
      <w:pPr>
        <w:shd w:val="clear" w:color="auto" w:fill="FFFFFF"/>
      </w:pPr>
    </w:p>
    <w:p w14:paraId="15E03DCC" w14:textId="77777777" w:rsidR="003121B8" w:rsidRPr="00D742EB" w:rsidRDefault="003121B8" w:rsidP="00D742EB">
      <w:pPr>
        <w:suppressAutoHyphens w:val="0"/>
      </w:pPr>
      <w:r w:rsidRPr="00D742EB">
        <w:t>Izvajalec mora naročniku na podlagi predhodne najave omogočiti izvajanje nadzorstvenega pregleda kadarkoli med rednim delovnim časom izvajalca.</w:t>
      </w:r>
    </w:p>
    <w:p w14:paraId="56AF745B" w14:textId="77777777" w:rsidR="003121B8" w:rsidRPr="00D742EB" w:rsidRDefault="003121B8" w:rsidP="00D742EB">
      <w:pPr>
        <w:suppressAutoHyphens w:val="0"/>
      </w:pPr>
    </w:p>
    <w:p w14:paraId="240F9835" w14:textId="77777777" w:rsidR="003121B8" w:rsidRPr="00D742EB" w:rsidRDefault="003121B8" w:rsidP="00D742EB">
      <w:pPr>
        <w:suppressAutoHyphens w:val="0"/>
      </w:pPr>
      <w:r w:rsidRPr="00D742EB">
        <w:t xml:space="preserve">Naročnik lahko izvede </w:t>
      </w:r>
      <w:r w:rsidR="00D6287C" w:rsidRPr="00D742EB">
        <w:t>nadzorstveni pregled zaradi preverjanja katerekoli izvajalčeve obveznosti po tej</w:t>
      </w:r>
    </w:p>
    <w:p w14:paraId="7AFE7CD2" w14:textId="25A096D8" w:rsidR="0035706E" w:rsidRPr="00D742EB" w:rsidRDefault="00791D7A" w:rsidP="00D742EB">
      <w:pPr>
        <w:suppressAutoHyphens w:val="0"/>
      </w:pPr>
      <w:r w:rsidRPr="00D742EB">
        <w:t>pogodbi, vključno s preverjanjem, ali izvajalec:</w:t>
      </w:r>
    </w:p>
    <w:p w14:paraId="272CB893" w14:textId="77777777" w:rsidR="00791D7A" w:rsidRPr="00D742EB" w:rsidRDefault="00791D7A" w:rsidP="00D742EB">
      <w:pPr>
        <w:numPr>
          <w:ilvl w:val="0"/>
          <w:numId w:val="1"/>
        </w:numPr>
      </w:pPr>
      <w:r w:rsidRPr="00D742EB">
        <w:t>opravlja storitve po tej pogodbi v s</w:t>
      </w:r>
      <w:r w:rsidR="00D6287C" w:rsidRPr="00D742EB">
        <w:t>kladu z zahtevami iz te pogodbe,</w:t>
      </w:r>
    </w:p>
    <w:p w14:paraId="79B19DAA" w14:textId="4FCB58CE" w:rsidR="00791D7A" w:rsidRPr="00D742EB" w:rsidRDefault="00791D7A" w:rsidP="00D742EB">
      <w:pPr>
        <w:numPr>
          <w:ilvl w:val="0"/>
          <w:numId w:val="1"/>
        </w:numPr>
      </w:pPr>
      <w:r w:rsidRPr="00D742EB">
        <w:t xml:space="preserve">izvaja oziroma upošteva tehnične in druge varnostne ukrepe glede varovanja zaupnih podatkov ali kakovosti izvedenih storitev, </w:t>
      </w:r>
    </w:p>
    <w:p w14:paraId="12ACAE77" w14:textId="77777777" w:rsidR="001918A8" w:rsidRPr="00D742EB" w:rsidRDefault="00791D7A" w:rsidP="00D742EB">
      <w:pPr>
        <w:numPr>
          <w:ilvl w:val="0"/>
          <w:numId w:val="1"/>
        </w:numPr>
      </w:pPr>
      <w:r w:rsidRPr="00D742EB">
        <w:t>spoštuje finančne predpise v pomenu revizijskega nadzora oziroma,</w:t>
      </w:r>
    </w:p>
    <w:p w14:paraId="7E2B8CF0" w14:textId="5DA80AA1" w:rsidR="00791D7A" w:rsidRPr="00D742EB" w:rsidRDefault="00791D7A" w:rsidP="00D742EB">
      <w:pPr>
        <w:numPr>
          <w:ilvl w:val="0"/>
          <w:numId w:val="1"/>
        </w:numPr>
      </w:pPr>
      <w:r w:rsidRPr="00D742EB">
        <w:t>upošteva predpise, ki se uporabljajo za storitve, ki so predmet te pogodbe.</w:t>
      </w:r>
    </w:p>
    <w:p w14:paraId="06D57E28" w14:textId="77777777" w:rsidR="00B80AB8" w:rsidRPr="00D742EB" w:rsidRDefault="00B80AB8" w:rsidP="00D742EB">
      <w:pPr>
        <w:shd w:val="clear" w:color="auto" w:fill="FFFFFF"/>
      </w:pPr>
    </w:p>
    <w:p w14:paraId="674B5BE0" w14:textId="54B69117" w:rsidR="00562BA5" w:rsidRPr="00D742EB" w:rsidRDefault="00562BA5" w:rsidP="00D742EB">
      <w:pPr>
        <w:numPr>
          <w:ilvl w:val="0"/>
          <w:numId w:val="2"/>
        </w:numPr>
        <w:suppressAutoHyphens w:val="0"/>
        <w:ind w:left="357" w:hanging="357"/>
        <w:jc w:val="center"/>
      </w:pPr>
      <w:r w:rsidRPr="00D742EB">
        <w:t>člen</w:t>
      </w:r>
    </w:p>
    <w:p w14:paraId="14B10FA7" w14:textId="77777777" w:rsidR="00446C2A" w:rsidRPr="00D742EB" w:rsidRDefault="00446C2A" w:rsidP="00D742EB">
      <w:pPr>
        <w:shd w:val="clear" w:color="auto" w:fill="FFFFFF"/>
        <w:rPr>
          <w:iCs/>
        </w:rPr>
      </w:pPr>
    </w:p>
    <w:p w14:paraId="67B2262C" w14:textId="77777777" w:rsidR="00446C2A" w:rsidRPr="00D742EB" w:rsidRDefault="00446C2A" w:rsidP="00D742EB">
      <w:pPr>
        <w:shd w:val="clear" w:color="auto" w:fill="FFFFFF"/>
        <w:rPr>
          <w:iCs/>
          <w:shd w:val="clear" w:color="auto" w:fill="FFFF00"/>
        </w:rPr>
      </w:pPr>
      <w:r w:rsidRPr="00D742EB">
        <w:rPr>
          <w:iCs/>
        </w:rPr>
        <w:t xml:space="preserve">Izvajalec mora </w:t>
      </w:r>
      <w:bookmarkStart w:id="6" w:name="_Hlk215652398"/>
      <w:r w:rsidRPr="00D742EB">
        <w:rPr>
          <w:iCs/>
        </w:rPr>
        <w:t>pogodbene storitve izvajati s kadri, ki izpolnjujejo vse zahtevane pogoje iz dokumentacije predmetnega naročila, na podlagi katere je bilo izvajalcu naročilo oddano in podpisana ta pogodba.</w:t>
      </w:r>
      <w:bookmarkEnd w:id="6"/>
    </w:p>
    <w:p w14:paraId="386F6224" w14:textId="77777777" w:rsidR="00446C2A" w:rsidRPr="00D742EB" w:rsidRDefault="00446C2A" w:rsidP="00D742EB">
      <w:pPr>
        <w:shd w:val="clear" w:color="auto" w:fill="FFFFFF"/>
        <w:rPr>
          <w:iCs/>
        </w:rPr>
      </w:pPr>
    </w:p>
    <w:p w14:paraId="3FA6CF97" w14:textId="6BD824FE" w:rsidR="00446C2A" w:rsidRPr="00D742EB" w:rsidRDefault="00446C2A" w:rsidP="00D742EB">
      <w:pPr>
        <w:shd w:val="clear" w:color="auto" w:fill="FFFFFF"/>
        <w:rPr>
          <w:iCs/>
        </w:rPr>
      </w:pPr>
      <w:r w:rsidRPr="00D742EB">
        <w:rPr>
          <w:iCs/>
        </w:rPr>
        <w:t>Izvajalec</w:t>
      </w:r>
      <w:r w:rsidRPr="00D742EB">
        <w:rPr>
          <w:rFonts w:eastAsia="Calibri"/>
          <w:iCs/>
        </w:rPr>
        <w:t xml:space="preserve"> </w:t>
      </w:r>
      <w:r w:rsidRPr="00D742EB">
        <w:rPr>
          <w:iCs/>
        </w:rPr>
        <w:t>je</w:t>
      </w:r>
      <w:r w:rsidRPr="00D742EB">
        <w:rPr>
          <w:rFonts w:eastAsia="Calibri"/>
          <w:iCs/>
        </w:rPr>
        <w:t xml:space="preserve"> </w:t>
      </w:r>
      <w:r w:rsidRPr="00D742EB">
        <w:rPr>
          <w:iCs/>
        </w:rPr>
        <w:t>dolžan</w:t>
      </w:r>
      <w:r w:rsidRPr="00D742EB">
        <w:rPr>
          <w:rFonts w:eastAsia="Calibri"/>
          <w:iCs/>
        </w:rPr>
        <w:t xml:space="preserve"> </w:t>
      </w:r>
      <w:r w:rsidRPr="00D742EB">
        <w:rPr>
          <w:iCs/>
        </w:rPr>
        <w:t>naročnika</w:t>
      </w:r>
      <w:r w:rsidRPr="00D742EB">
        <w:rPr>
          <w:rFonts w:eastAsia="Calibri"/>
          <w:iCs/>
        </w:rPr>
        <w:t xml:space="preserve"> vnaprej pisno </w:t>
      </w:r>
      <w:r w:rsidRPr="00D742EB">
        <w:rPr>
          <w:iCs/>
        </w:rPr>
        <w:t>obveščati</w:t>
      </w:r>
      <w:r w:rsidRPr="00D742EB">
        <w:rPr>
          <w:rFonts w:eastAsia="Calibri"/>
          <w:iCs/>
        </w:rPr>
        <w:t xml:space="preserve"> </w:t>
      </w:r>
      <w:r w:rsidRPr="00D742EB">
        <w:rPr>
          <w:iCs/>
        </w:rPr>
        <w:t>o</w:t>
      </w:r>
      <w:r w:rsidRPr="00D742EB">
        <w:rPr>
          <w:rFonts w:eastAsia="Calibri"/>
          <w:iCs/>
        </w:rPr>
        <w:t xml:space="preserve"> </w:t>
      </w:r>
      <w:r w:rsidRPr="00D742EB">
        <w:rPr>
          <w:iCs/>
        </w:rPr>
        <w:t>vsaki</w:t>
      </w:r>
      <w:r w:rsidRPr="00D742EB">
        <w:rPr>
          <w:rFonts w:eastAsia="Calibri"/>
          <w:iCs/>
        </w:rPr>
        <w:t xml:space="preserve"> nameravani </w:t>
      </w:r>
      <w:r w:rsidRPr="00D742EB">
        <w:rPr>
          <w:iCs/>
        </w:rPr>
        <w:t>kadrovski</w:t>
      </w:r>
      <w:r w:rsidRPr="00D742EB">
        <w:rPr>
          <w:rFonts w:eastAsia="Calibri"/>
          <w:iCs/>
        </w:rPr>
        <w:t xml:space="preserve"> </w:t>
      </w:r>
      <w:r w:rsidRPr="00D742EB">
        <w:rPr>
          <w:iCs/>
        </w:rPr>
        <w:t>spremembi</w:t>
      </w:r>
      <w:r w:rsidRPr="00D742EB">
        <w:rPr>
          <w:rFonts w:eastAsia="Calibri"/>
          <w:iCs/>
        </w:rPr>
        <w:t xml:space="preserve"> </w:t>
      </w:r>
      <w:r w:rsidRPr="00D742EB">
        <w:rPr>
          <w:iCs/>
        </w:rPr>
        <w:t>pri</w:t>
      </w:r>
      <w:r w:rsidRPr="00D742EB">
        <w:rPr>
          <w:rFonts w:eastAsia="Calibri"/>
          <w:iCs/>
        </w:rPr>
        <w:t xml:space="preserve"> </w:t>
      </w:r>
      <w:r w:rsidRPr="00D742EB">
        <w:rPr>
          <w:iCs/>
        </w:rPr>
        <w:t>izvajanju</w:t>
      </w:r>
      <w:r w:rsidRPr="00D742EB">
        <w:rPr>
          <w:rFonts w:eastAsia="Calibri"/>
          <w:iCs/>
        </w:rPr>
        <w:t xml:space="preserve"> </w:t>
      </w:r>
      <w:r w:rsidRPr="00D742EB">
        <w:rPr>
          <w:iCs/>
        </w:rPr>
        <w:t>storitev</w:t>
      </w:r>
      <w:r w:rsidRPr="00D742EB">
        <w:rPr>
          <w:rFonts w:eastAsia="Calibri"/>
          <w:iCs/>
        </w:rPr>
        <w:t xml:space="preserve"> </w:t>
      </w:r>
      <w:r w:rsidRPr="00D742EB">
        <w:rPr>
          <w:iCs/>
        </w:rPr>
        <w:t>tega</w:t>
      </w:r>
      <w:r w:rsidRPr="00D742EB">
        <w:rPr>
          <w:rFonts w:eastAsia="Calibri"/>
          <w:iCs/>
        </w:rPr>
        <w:t xml:space="preserve"> </w:t>
      </w:r>
      <w:r w:rsidRPr="00D742EB">
        <w:rPr>
          <w:iCs/>
        </w:rPr>
        <w:t>naročila</w:t>
      </w:r>
      <w:r w:rsidRPr="00D742EB">
        <w:rPr>
          <w:rFonts w:eastAsia="Calibri"/>
          <w:iCs/>
        </w:rPr>
        <w:t xml:space="preserve"> </w:t>
      </w:r>
      <w:r w:rsidRPr="00D742EB">
        <w:rPr>
          <w:iCs/>
        </w:rPr>
        <w:t>oziroma</w:t>
      </w:r>
      <w:r w:rsidRPr="00D742EB">
        <w:rPr>
          <w:rFonts w:eastAsia="Calibri"/>
          <w:iCs/>
        </w:rPr>
        <w:t xml:space="preserve"> </w:t>
      </w:r>
      <w:r w:rsidRPr="00D742EB">
        <w:rPr>
          <w:iCs/>
        </w:rPr>
        <w:t>te</w:t>
      </w:r>
      <w:r w:rsidRPr="00D742EB">
        <w:rPr>
          <w:rFonts w:eastAsia="Calibri"/>
          <w:iCs/>
        </w:rPr>
        <w:t xml:space="preserve"> </w:t>
      </w:r>
      <w:r w:rsidRPr="00D742EB">
        <w:rPr>
          <w:iCs/>
        </w:rPr>
        <w:t>pogodbe in naročniku predložiti dokumente, ki so zahtevani in štejejo za usposobljenost kadra.</w:t>
      </w:r>
      <w:r w:rsidR="00F353CF" w:rsidRPr="00D742EB">
        <w:rPr>
          <w:iCs/>
        </w:rPr>
        <w:t xml:space="preserve"> </w:t>
      </w:r>
      <w:r w:rsidRPr="00D742EB">
        <w:rPr>
          <w:iCs/>
        </w:rPr>
        <w:t>Kot</w:t>
      </w:r>
      <w:r w:rsidRPr="00D742EB">
        <w:rPr>
          <w:rFonts w:eastAsia="Calibri"/>
          <w:iCs/>
        </w:rPr>
        <w:t xml:space="preserve"> </w:t>
      </w:r>
      <w:r w:rsidRPr="00D742EB">
        <w:rPr>
          <w:iCs/>
        </w:rPr>
        <w:t>sprememba</w:t>
      </w:r>
      <w:r w:rsidRPr="00D742EB">
        <w:rPr>
          <w:rFonts w:eastAsia="Calibri"/>
          <w:iCs/>
        </w:rPr>
        <w:t xml:space="preserve"> </w:t>
      </w:r>
      <w:r w:rsidRPr="00D742EB">
        <w:rPr>
          <w:iCs/>
        </w:rPr>
        <w:t>se</w:t>
      </w:r>
      <w:r w:rsidRPr="00D742EB">
        <w:rPr>
          <w:rFonts w:eastAsia="Calibri"/>
          <w:iCs/>
        </w:rPr>
        <w:t xml:space="preserve"> </w:t>
      </w:r>
      <w:r w:rsidRPr="00D742EB">
        <w:rPr>
          <w:iCs/>
        </w:rPr>
        <w:t>štejejo</w:t>
      </w:r>
      <w:r w:rsidRPr="00D742EB">
        <w:rPr>
          <w:rFonts w:eastAsia="Calibri"/>
          <w:iCs/>
        </w:rPr>
        <w:t xml:space="preserve"> </w:t>
      </w:r>
      <w:r w:rsidRPr="00D742EB">
        <w:rPr>
          <w:iCs/>
        </w:rPr>
        <w:t>morebitna</w:t>
      </w:r>
      <w:r w:rsidRPr="00D742EB">
        <w:rPr>
          <w:rFonts w:eastAsia="Calibri"/>
          <w:iCs/>
        </w:rPr>
        <w:t xml:space="preserve"> </w:t>
      </w:r>
      <w:r w:rsidRPr="00D742EB">
        <w:rPr>
          <w:iCs/>
        </w:rPr>
        <w:t>zamenjava v prijavi prijavljenega</w:t>
      </w:r>
      <w:r w:rsidRPr="00D742EB">
        <w:rPr>
          <w:rFonts w:eastAsia="Calibri"/>
          <w:iCs/>
        </w:rPr>
        <w:t xml:space="preserve"> </w:t>
      </w:r>
      <w:r w:rsidRPr="00D742EB">
        <w:rPr>
          <w:iCs/>
        </w:rPr>
        <w:t>kadra</w:t>
      </w:r>
      <w:r w:rsidRPr="00D742EB">
        <w:rPr>
          <w:rFonts w:eastAsia="Calibri"/>
          <w:iCs/>
        </w:rPr>
        <w:t xml:space="preserve"> </w:t>
      </w:r>
      <w:r w:rsidRPr="00D742EB">
        <w:rPr>
          <w:iCs/>
        </w:rPr>
        <w:t>kot</w:t>
      </w:r>
      <w:r w:rsidRPr="00D742EB">
        <w:rPr>
          <w:rFonts w:eastAsia="Calibri"/>
          <w:iCs/>
        </w:rPr>
        <w:t xml:space="preserve"> </w:t>
      </w:r>
      <w:r w:rsidRPr="00D742EB">
        <w:rPr>
          <w:iCs/>
        </w:rPr>
        <w:t>tudi</w:t>
      </w:r>
      <w:r w:rsidRPr="00D742EB">
        <w:rPr>
          <w:rFonts w:eastAsia="Calibri"/>
          <w:iCs/>
        </w:rPr>
        <w:t xml:space="preserve"> </w:t>
      </w:r>
      <w:r w:rsidRPr="00D742EB">
        <w:rPr>
          <w:iCs/>
        </w:rPr>
        <w:t>morebitni</w:t>
      </w:r>
      <w:r w:rsidRPr="00D742EB">
        <w:rPr>
          <w:rFonts w:eastAsia="Calibri"/>
          <w:iCs/>
        </w:rPr>
        <w:t xml:space="preserve"> </w:t>
      </w:r>
      <w:r w:rsidRPr="00D742EB">
        <w:rPr>
          <w:iCs/>
        </w:rPr>
        <w:t>dodatni</w:t>
      </w:r>
      <w:r w:rsidRPr="00D742EB">
        <w:rPr>
          <w:rFonts w:eastAsia="Calibri"/>
          <w:iCs/>
        </w:rPr>
        <w:t xml:space="preserve"> </w:t>
      </w:r>
      <w:r w:rsidRPr="00D742EB">
        <w:rPr>
          <w:iCs/>
        </w:rPr>
        <w:t>kadri,</w:t>
      </w:r>
      <w:r w:rsidRPr="00D742EB">
        <w:rPr>
          <w:rFonts w:eastAsia="Calibri"/>
          <w:iCs/>
        </w:rPr>
        <w:t xml:space="preserve"> </w:t>
      </w:r>
      <w:r w:rsidRPr="00D742EB">
        <w:rPr>
          <w:iCs/>
        </w:rPr>
        <w:t>ki</w:t>
      </w:r>
      <w:r w:rsidRPr="00D742EB">
        <w:rPr>
          <w:rFonts w:eastAsia="Calibri"/>
          <w:iCs/>
        </w:rPr>
        <w:t xml:space="preserve"> </w:t>
      </w:r>
      <w:r w:rsidRPr="00D742EB">
        <w:rPr>
          <w:iCs/>
        </w:rPr>
        <w:t>bi</w:t>
      </w:r>
      <w:r w:rsidRPr="00D742EB">
        <w:rPr>
          <w:rFonts w:eastAsia="Calibri"/>
          <w:iCs/>
        </w:rPr>
        <w:t xml:space="preserve"> </w:t>
      </w:r>
      <w:r w:rsidRPr="00D742EB">
        <w:rPr>
          <w:iCs/>
        </w:rPr>
        <w:t>opravljali</w:t>
      </w:r>
      <w:r w:rsidRPr="00D742EB">
        <w:rPr>
          <w:rFonts w:eastAsia="Calibri"/>
          <w:iCs/>
        </w:rPr>
        <w:t xml:space="preserve"> </w:t>
      </w:r>
      <w:r w:rsidRPr="00D742EB">
        <w:rPr>
          <w:iCs/>
        </w:rPr>
        <w:t>predmetne</w:t>
      </w:r>
      <w:r w:rsidRPr="00D742EB">
        <w:rPr>
          <w:rFonts w:eastAsia="Calibri"/>
          <w:iCs/>
        </w:rPr>
        <w:t xml:space="preserve"> </w:t>
      </w:r>
      <w:r w:rsidRPr="00D742EB">
        <w:rPr>
          <w:iCs/>
        </w:rPr>
        <w:t xml:space="preserve">storitve. </w:t>
      </w:r>
      <w:r w:rsidR="00C01293" w:rsidRPr="00D742EB">
        <w:rPr>
          <w:iCs/>
        </w:rPr>
        <w:t xml:space="preserve">Zamenjani </w:t>
      </w:r>
      <w:r w:rsidRPr="00D742EB">
        <w:rPr>
          <w:iCs/>
        </w:rPr>
        <w:t>kadri morajo izpolnjevati enake pogoje, kot so bili zahtevani v razpisni dokumentaciji in morajo omogočiti, da dosežene točke iz merila ostanejo enake doseženim točkam, na podlagi katerih je bilo naročilo izvajalcu oddano.</w:t>
      </w:r>
    </w:p>
    <w:p w14:paraId="21B54D81" w14:textId="77777777" w:rsidR="00320DF8" w:rsidRPr="00D742EB" w:rsidRDefault="00320DF8" w:rsidP="00D742EB">
      <w:pPr>
        <w:shd w:val="clear" w:color="auto" w:fill="FFFFFF"/>
      </w:pPr>
    </w:p>
    <w:p w14:paraId="616FA5CB" w14:textId="1CF753E6" w:rsidR="00611B79" w:rsidRPr="00D742EB" w:rsidRDefault="00446C2A" w:rsidP="00D742EB">
      <w:pPr>
        <w:shd w:val="clear" w:color="auto" w:fill="FFFFFF"/>
      </w:pPr>
      <w:r w:rsidRPr="00D742EB">
        <w:rPr>
          <w:iCs/>
        </w:rPr>
        <w:t xml:space="preserve">Naročnik po preveritvi izpolnjevanja </w:t>
      </w:r>
      <w:r w:rsidR="00F353CF" w:rsidRPr="00D742EB">
        <w:rPr>
          <w:iCs/>
        </w:rPr>
        <w:t xml:space="preserve">pogojev </w:t>
      </w:r>
      <w:r w:rsidRPr="00D742EB">
        <w:rPr>
          <w:iCs/>
        </w:rPr>
        <w:t>iz zgornjega odstavka izvajalca o rezultatih preveritve</w:t>
      </w:r>
      <w:r w:rsidRPr="00D742EB">
        <w:t xml:space="preserve"> </w:t>
      </w:r>
      <w:r w:rsidR="00F353CF" w:rsidRPr="00D742EB">
        <w:rPr>
          <w:iCs/>
        </w:rPr>
        <w:t>obvesti</w:t>
      </w:r>
      <w:r w:rsidR="00F353CF" w:rsidRPr="00D742EB">
        <w:t xml:space="preserve"> </w:t>
      </w:r>
      <w:r w:rsidRPr="00D742EB">
        <w:t xml:space="preserve">v petih delovnih dneh po prejetem obvestilu o napovedani spremembi. Če </w:t>
      </w:r>
      <w:r w:rsidR="00F353CF" w:rsidRPr="00D742EB">
        <w:t xml:space="preserve">v </w:t>
      </w:r>
      <w:r w:rsidRPr="00D742EB">
        <w:t xml:space="preserve">roku iz prejšnjega stavka </w:t>
      </w:r>
      <w:r w:rsidR="00F353CF" w:rsidRPr="00D742EB">
        <w:t xml:space="preserve">naročnik </w:t>
      </w:r>
      <w:r w:rsidRPr="00D742EB">
        <w:t>izvajalca ne obvesti</w:t>
      </w:r>
      <w:r w:rsidR="00F353CF" w:rsidRPr="00D742EB">
        <w:t>,</w:t>
      </w:r>
      <w:r w:rsidRPr="00D742EB">
        <w:t xml:space="preserve"> se šteje, da kader </w:t>
      </w:r>
      <w:r w:rsidR="00F353CF" w:rsidRPr="00D742EB">
        <w:t xml:space="preserve">pogoje </w:t>
      </w:r>
      <w:r w:rsidRPr="00D742EB">
        <w:t>izpolnjuje.</w:t>
      </w:r>
      <w:r w:rsidR="00F4000A" w:rsidRPr="00D742EB">
        <w:rPr>
          <w:iCs/>
        </w:rPr>
        <w:t xml:space="preserve"> </w:t>
      </w:r>
      <w:r w:rsidR="00F4000A" w:rsidRPr="00D742EB">
        <w:rPr>
          <w:iCs/>
        </w:rPr>
        <w:t>Če novi kader pogojev n</w:t>
      </w:r>
      <w:r w:rsidR="003733B4" w:rsidRPr="00D742EB">
        <w:rPr>
          <w:iCs/>
        </w:rPr>
        <w:t>e</w:t>
      </w:r>
      <w:r w:rsidR="00F4000A" w:rsidRPr="00D742EB">
        <w:rPr>
          <w:iCs/>
        </w:rPr>
        <w:t xml:space="preserve"> izpolnjuje</w:t>
      </w:r>
      <w:r w:rsidR="003733B4" w:rsidRPr="00D742EB">
        <w:rPr>
          <w:iCs/>
        </w:rPr>
        <w:t xml:space="preserve">, lahko naročnik predlagano </w:t>
      </w:r>
      <w:r w:rsidR="002D5FAE" w:rsidRPr="00D742EB">
        <w:rPr>
          <w:iCs/>
        </w:rPr>
        <w:t xml:space="preserve">kadrovsko </w:t>
      </w:r>
      <w:r w:rsidR="003733B4" w:rsidRPr="00D742EB">
        <w:rPr>
          <w:iCs/>
        </w:rPr>
        <w:t>spremembo</w:t>
      </w:r>
      <w:r w:rsidR="00F4000A" w:rsidRPr="00D742EB">
        <w:rPr>
          <w:iCs/>
        </w:rPr>
        <w:t xml:space="preserve"> </w:t>
      </w:r>
      <w:r w:rsidR="003733B4" w:rsidRPr="00D742EB">
        <w:rPr>
          <w:iCs/>
        </w:rPr>
        <w:t>zavrne in</w:t>
      </w:r>
      <w:r w:rsidR="00F4000A" w:rsidRPr="00D742EB">
        <w:rPr>
          <w:iCs/>
        </w:rPr>
        <w:t xml:space="preserve"> izvajalec pogodbenih obveznosti z novim kadrom ne sme opravljati. </w:t>
      </w:r>
    </w:p>
    <w:p w14:paraId="7FAF0759" w14:textId="77777777" w:rsidR="003C02FE" w:rsidRPr="00D742EB" w:rsidRDefault="003C02FE" w:rsidP="00D742EB">
      <w:pPr>
        <w:shd w:val="clear" w:color="auto" w:fill="FFFFFF"/>
      </w:pPr>
    </w:p>
    <w:p w14:paraId="7D4AC7F4" w14:textId="7023F626" w:rsidR="00D243BD" w:rsidRPr="00D742EB" w:rsidRDefault="003C02FE" w:rsidP="00D742EB">
      <w:pPr>
        <w:shd w:val="clear" w:color="auto" w:fill="FFFFFF"/>
      </w:pPr>
      <w:r w:rsidRPr="00D742EB">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 Izvajalec se zavezuje, da bo ob vsaki spremembi oseb, ki bodo v njegovem imenu sodelovale pri izvajanju pogodbenih del, takoj obvestil naročnika in mu v primeru novih delavcev tudi posredoval izjave za te nove osebe.</w:t>
      </w:r>
    </w:p>
    <w:p w14:paraId="65945AC3" w14:textId="77777777" w:rsidR="00D243BD" w:rsidRPr="00D742EB" w:rsidRDefault="00D243BD" w:rsidP="00D742EB">
      <w:pPr>
        <w:shd w:val="clear" w:color="auto" w:fill="FFFFFF"/>
      </w:pPr>
    </w:p>
    <w:p w14:paraId="621A6CA7" w14:textId="77777777" w:rsidR="001824E8" w:rsidRPr="00D742EB" w:rsidRDefault="001824E8" w:rsidP="00D742EB">
      <w:pPr>
        <w:shd w:val="clear" w:color="auto" w:fill="FFFFFF"/>
      </w:pPr>
    </w:p>
    <w:p w14:paraId="472CBC4B" w14:textId="77777777" w:rsidR="000F3843" w:rsidRPr="00D742EB" w:rsidRDefault="000F3843" w:rsidP="00D742EB">
      <w:pPr>
        <w:pStyle w:val="Slog1"/>
        <w:rPr>
          <w:szCs w:val="20"/>
        </w:rPr>
      </w:pPr>
      <w:r w:rsidRPr="00D742EB">
        <w:rPr>
          <w:szCs w:val="20"/>
        </w:rPr>
        <w:t>CENE IN PLAČILNI POGOJI</w:t>
      </w:r>
    </w:p>
    <w:p w14:paraId="1A405E24" w14:textId="77777777" w:rsidR="000F3843" w:rsidRPr="00D742EB" w:rsidRDefault="000F3843" w:rsidP="00D742EB">
      <w:pPr>
        <w:shd w:val="clear" w:color="auto" w:fill="FFFFFF"/>
      </w:pPr>
    </w:p>
    <w:p w14:paraId="32685D33" w14:textId="77777777" w:rsidR="000F3843" w:rsidRPr="00D742EB" w:rsidRDefault="000F3843" w:rsidP="00D742EB">
      <w:pPr>
        <w:numPr>
          <w:ilvl w:val="0"/>
          <w:numId w:val="2"/>
        </w:numPr>
        <w:suppressAutoHyphens w:val="0"/>
        <w:ind w:left="357" w:hanging="357"/>
        <w:jc w:val="center"/>
      </w:pPr>
      <w:r w:rsidRPr="00D742EB">
        <w:t>člen</w:t>
      </w:r>
    </w:p>
    <w:p w14:paraId="68CC4A5D" w14:textId="77777777" w:rsidR="000F3843" w:rsidRPr="00D742EB" w:rsidRDefault="000F3843" w:rsidP="00D742EB">
      <w:pPr>
        <w:shd w:val="clear" w:color="auto" w:fill="FFFFFF"/>
      </w:pPr>
    </w:p>
    <w:p w14:paraId="004DADA7" w14:textId="332A3EF3" w:rsidR="000F3843" w:rsidRPr="00D742EB" w:rsidRDefault="000F3843" w:rsidP="00D742EB">
      <w:pPr>
        <w:shd w:val="clear" w:color="auto" w:fill="FFFFFF"/>
      </w:pPr>
      <w:r w:rsidRPr="00D742EB">
        <w:t xml:space="preserve">Storitve po tej pogodbi se zaračunavajo po cenah na enoto iz </w:t>
      </w:r>
      <w:r w:rsidR="0059079E" w:rsidRPr="00D742EB">
        <w:t>p</w:t>
      </w:r>
      <w:r w:rsidRPr="00D742EB">
        <w:t>riloge 2.</w:t>
      </w:r>
    </w:p>
    <w:p w14:paraId="3F0B874E" w14:textId="77777777" w:rsidR="000F3843" w:rsidRPr="00D742EB" w:rsidRDefault="000F3843" w:rsidP="00D742EB">
      <w:pPr>
        <w:shd w:val="clear" w:color="auto" w:fill="FFFFFF"/>
      </w:pPr>
    </w:p>
    <w:p w14:paraId="3852988D" w14:textId="43C21449" w:rsidR="000F3843" w:rsidRPr="00D742EB" w:rsidRDefault="000F3843" w:rsidP="00D742EB">
      <w:pPr>
        <w:shd w:val="clear" w:color="auto" w:fill="FFFFFF"/>
      </w:pPr>
      <w:r w:rsidRPr="00D742EB">
        <w:t xml:space="preserve">Cene na enoto v EUR z DDV </w:t>
      </w:r>
      <w:r w:rsidR="00BB2701" w:rsidRPr="00D742EB">
        <w:t xml:space="preserve">so fiksne </w:t>
      </w:r>
      <w:r w:rsidR="0083471A" w:rsidRPr="00D742EB">
        <w:t xml:space="preserve">ves čas trajanja </w:t>
      </w:r>
      <w:r w:rsidR="00BB2701" w:rsidRPr="00D742EB">
        <w:t xml:space="preserve">te pogodbe in </w:t>
      </w:r>
      <w:r w:rsidR="00510C67" w:rsidRPr="00D742EB">
        <w:t xml:space="preserve">vključujejo vse stroške </w:t>
      </w:r>
      <w:r w:rsidR="00BB2701" w:rsidRPr="00D742EB">
        <w:t>z</w:t>
      </w:r>
      <w:r w:rsidR="00510C67" w:rsidRPr="00D742EB">
        <w:t xml:space="preserve">a izvedbo </w:t>
      </w:r>
      <w:r w:rsidRPr="00D742EB">
        <w:t>predmeta pogodbe.</w:t>
      </w:r>
    </w:p>
    <w:p w14:paraId="53B31996" w14:textId="77777777" w:rsidR="000F3843" w:rsidRPr="00D742EB" w:rsidRDefault="000F3843" w:rsidP="00D742EB">
      <w:pPr>
        <w:shd w:val="clear" w:color="auto" w:fill="FFFFFF"/>
      </w:pPr>
    </w:p>
    <w:p w14:paraId="18E96A75" w14:textId="3552778B" w:rsidR="000F3843" w:rsidRPr="00D742EB" w:rsidRDefault="000F3843" w:rsidP="00D742EB">
      <w:pPr>
        <w:shd w:val="clear" w:color="auto" w:fill="FFFFFF"/>
      </w:pPr>
      <w:r w:rsidRPr="00D742EB">
        <w:t xml:space="preserve">Skupna predvidena pogodbena vrednost storitev po tej pogodbi znaša </w:t>
      </w:r>
      <w:r w:rsidR="0083471A" w:rsidRPr="00D742EB">
        <w:fldChar w:fldCharType="begin">
          <w:ffData>
            <w:name w:val="Besedilo2"/>
            <w:enabled/>
            <w:calcOnExit w:val="0"/>
            <w:textInput/>
          </w:ffData>
        </w:fldChar>
      </w:r>
      <w:r w:rsidR="0083471A" w:rsidRPr="00D742EB">
        <w:instrText xml:space="preserve"> FORMTEXT </w:instrText>
      </w:r>
      <w:r w:rsidR="0083471A" w:rsidRPr="00D742EB">
        <w:fldChar w:fldCharType="separate"/>
      </w:r>
      <w:r w:rsidR="0083471A" w:rsidRPr="00D742EB">
        <w:rPr>
          <w:noProof/>
        </w:rPr>
        <w:t> </w:t>
      </w:r>
      <w:r w:rsidR="0083471A" w:rsidRPr="00D742EB">
        <w:rPr>
          <w:noProof/>
        </w:rPr>
        <w:t> </w:t>
      </w:r>
      <w:r w:rsidR="0083471A" w:rsidRPr="00D742EB">
        <w:rPr>
          <w:noProof/>
        </w:rPr>
        <w:t> </w:t>
      </w:r>
      <w:r w:rsidR="0083471A" w:rsidRPr="00D742EB">
        <w:rPr>
          <w:noProof/>
        </w:rPr>
        <w:t> </w:t>
      </w:r>
      <w:r w:rsidR="0083471A" w:rsidRPr="00D742EB">
        <w:rPr>
          <w:noProof/>
        </w:rPr>
        <w:t> </w:t>
      </w:r>
      <w:r w:rsidR="0083471A" w:rsidRPr="00D742EB">
        <w:fldChar w:fldCharType="end"/>
      </w:r>
      <w:r w:rsidRPr="00D742EB">
        <w:t xml:space="preserve"> EUR z DDV (z besedo</w:t>
      </w:r>
      <w:r w:rsidR="004A186A" w:rsidRPr="00D742EB">
        <w:t>:</w:t>
      </w:r>
      <w:r w:rsidRPr="00D742EB">
        <w:t xml:space="preserve"> </w:t>
      </w:r>
      <w:r w:rsidR="0083471A" w:rsidRPr="00D742EB">
        <w:fldChar w:fldCharType="begin">
          <w:ffData>
            <w:name w:val="Besedilo2"/>
            <w:enabled/>
            <w:calcOnExit w:val="0"/>
            <w:textInput/>
          </w:ffData>
        </w:fldChar>
      </w:r>
      <w:r w:rsidR="0083471A" w:rsidRPr="00D742EB">
        <w:instrText xml:space="preserve"> FORMTEXT </w:instrText>
      </w:r>
      <w:r w:rsidR="0083471A" w:rsidRPr="00D742EB">
        <w:fldChar w:fldCharType="separate"/>
      </w:r>
      <w:r w:rsidR="0083471A" w:rsidRPr="00D742EB">
        <w:rPr>
          <w:noProof/>
        </w:rPr>
        <w:t> </w:t>
      </w:r>
      <w:r w:rsidR="0083471A" w:rsidRPr="00D742EB">
        <w:rPr>
          <w:noProof/>
        </w:rPr>
        <w:t> </w:t>
      </w:r>
      <w:r w:rsidR="0083471A" w:rsidRPr="00D742EB">
        <w:rPr>
          <w:noProof/>
        </w:rPr>
        <w:t> </w:t>
      </w:r>
      <w:r w:rsidR="0083471A" w:rsidRPr="00D742EB">
        <w:rPr>
          <w:noProof/>
        </w:rPr>
        <w:t> </w:t>
      </w:r>
      <w:r w:rsidR="0083471A" w:rsidRPr="00D742EB">
        <w:rPr>
          <w:noProof/>
        </w:rPr>
        <w:t> </w:t>
      </w:r>
      <w:r w:rsidR="0083471A" w:rsidRPr="00D742EB">
        <w:fldChar w:fldCharType="end"/>
      </w:r>
      <w:r w:rsidR="0083471A" w:rsidRPr="00D742EB">
        <w:t xml:space="preserve"> </w:t>
      </w:r>
      <w:r w:rsidR="00777382" w:rsidRPr="00D742EB">
        <w:t>evrov</w:t>
      </w:r>
      <w:r w:rsidR="005D6689" w:rsidRPr="00D742EB">
        <w:t xml:space="preserve"> </w:t>
      </w:r>
      <w:r w:rsidR="00777382" w:rsidRPr="00D742EB">
        <w:t>z davkom na dodano vrednost</w:t>
      </w:r>
      <w:r w:rsidRPr="00D742EB">
        <w:t>).</w:t>
      </w:r>
    </w:p>
    <w:p w14:paraId="4DA5D19C" w14:textId="7917C96B" w:rsidR="000F3843" w:rsidRPr="00D742EB" w:rsidRDefault="000F3843" w:rsidP="00D742EB">
      <w:pPr>
        <w:shd w:val="clear" w:color="auto" w:fill="FFFFFF"/>
      </w:pPr>
    </w:p>
    <w:p w14:paraId="66A31B61" w14:textId="77777777" w:rsidR="00CD1996" w:rsidRPr="00D742EB" w:rsidRDefault="00CD1996" w:rsidP="00D742EB">
      <w:pPr>
        <w:numPr>
          <w:ilvl w:val="0"/>
          <w:numId w:val="2"/>
        </w:numPr>
        <w:suppressAutoHyphens w:val="0"/>
        <w:ind w:left="357" w:hanging="357"/>
        <w:jc w:val="center"/>
      </w:pPr>
      <w:r w:rsidRPr="00D742EB">
        <w:t>člen</w:t>
      </w:r>
    </w:p>
    <w:p w14:paraId="1A5E5838" w14:textId="77777777" w:rsidR="00CD1996" w:rsidRPr="00D742EB" w:rsidRDefault="00CD1996" w:rsidP="00D742EB">
      <w:pPr>
        <w:shd w:val="clear" w:color="auto" w:fill="FFFFFF"/>
      </w:pPr>
    </w:p>
    <w:p w14:paraId="0ED6FC9F" w14:textId="639EB66F" w:rsidR="00F87A41" w:rsidRPr="00D742EB" w:rsidRDefault="00F87A41" w:rsidP="00D742EB">
      <w:pPr>
        <w:shd w:val="clear" w:color="auto" w:fill="FFFFFF"/>
      </w:pPr>
      <w:r w:rsidRPr="00D742EB">
        <w:t xml:space="preserve">Izvajalec izstavlja mesečne račune, za storitve, opravljene v preteklem mesecu. </w:t>
      </w:r>
    </w:p>
    <w:p w14:paraId="0200B795" w14:textId="77777777" w:rsidR="00F87A41" w:rsidRPr="00D742EB" w:rsidRDefault="00F87A41" w:rsidP="00D742EB">
      <w:pPr>
        <w:shd w:val="clear" w:color="auto" w:fill="FFFFFF"/>
      </w:pPr>
    </w:p>
    <w:p w14:paraId="0BBD78F0" w14:textId="1FA8D18A" w:rsidR="00C95AB9" w:rsidRPr="00D742EB" w:rsidRDefault="00F87A41" w:rsidP="00D742EB">
      <w:r w:rsidRPr="00D742EB">
        <w:t>Izvajalec opravljene storitve iz 1., 2. in 4. točke prvega odstavka 2. člena te pogodbe obračuna na podlagi dogovorjene urne postavke in dejansko porabljenega časa.</w:t>
      </w:r>
      <w:r w:rsidR="00983E07" w:rsidRPr="00D742EB">
        <w:t xml:space="preserve"> Porabljeni čas</w:t>
      </w:r>
      <w:r w:rsidR="00267870" w:rsidRPr="00D742EB">
        <w:t xml:space="preserve"> </w:t>
      </w:r>
      <w:r w:rsidR="00983E07" w:rsidRPr="00D742EB">
        <w:t xml:space="preserve">je vsota porabe časa iz pisnih poročil o opravljenem delu, preračunano po načelu 60 minut je 1 ura. Obračunska enota je 15 minut, obračuna se vsakih začetih 15 minut. </w:t>
      </w:r>
    </w:p>
    <w:p w14:paraId="1BEE4E41" w14:textId="77777777" w:rsidR="00C95AB9" w:rsidRPr="00D742EB" w:rsidRDefault="00C95AB9" w:rsidP="00D742EB"/>
    <w:p w14:paraId="5DCA6175" w14:textId="721B1430" w:rsidR="00983E07" w:rsidRPr="00D742EB" w:rsidRDefault="00983E07" w:rsidP="00D742EB">
      <w:r w:rsidRPr="00D742EB">
        <w:t>Podlaga za izstavitev računov</w:t>
      </w:r>
      <w:r w:rsidR="00C95AB9" w:rsidRPr="00D742EB">
        <w:t xml:space="preserve"> za storitve iz 1., 2. in 4. točke prvega odstavka 2. člena te pogodbe</w:t>
      </w:r>
      <w:r w:rsidRPr="00D742EB">
        <w:t xml:space="preserve"> so obojestransko podpisani prevzemni zapisniki, s priloženim poročilom o dejansko opravljenih storitvah, s specifikacijo in opisom opravljenih storitev ter porabljenega časa in sicer največ do višine, zapisane v pisnem naročilu posamezne storitve ter s sklici na pripadajoča naročila naročnika. Kopija s strani naročnika potrjenega prevzemnega zapisnika je obvezna priloga računa. Če izvajalec tako storitev izvede brez naročila naročnika, ni upravičen do plačila.</w:t>
      </w:r>
    </w:p>
    <w:p w14:paraId="5EA7D56B" w14:textId="3809A424" w:rsidR="00F87A41" w:rsidRPr="00D742EB" w:rsidRDefault="00F87A41" w:rsidP="00D742EB">
      <w:pPr>
        <w:shd w:val="clear" w:color="auto" w:fill="FFFFFF"/>
      </w:pPr>
    </w:p>
    <w:p w14:paraId="4AC47DFD" w14:textId="2BC4AED4" w:rsidR="00F87A41" w:rsidRPr="00D742EB" w:rsidRDefault="00983E07" w:rsidP="00D742EB">
      <w:pPr>
        <w:shd w:val="clear" w:color="auto" w:fill="FFFFFF"/>
      </w:pPr>
      <w:r w:rsidRPr="00D742EB">
        <w:t>Podlaga za izstavitev račun</w:t>
      </w:r>
      <w:r w:rsidR="00C95AB9" w:rsidRPr="00D742EB">
        <w:t>ov</w:t>
      </w:r>
      <w:r w:rsidRPr="00D742EB">
        <w:t xml:space="preserve"> za </w:t>
      </w:r>
      <w:r w:rsidR="00C95AB9" w:rsidRPr="00D742EB">
        <w:t>storitve</w:t>
      </w:r>
      <w:r w:rsidRPr="00D742EB">
        <w:t xml:space="preserve"> iz 3. točke prvega odstavka 2. člena te pogodbe</w:t>
      </w:r>
      <w:r w:rsidR="00C95AB9" w:rsidRPr="00D742EB">
        <w:t xml:space="preserve"> so obojestransko podpisani prevzemni zapisniki, s priloženimi listami prisotnosti. Kopija s strani naročnika potrjenega prevzemnega zapisnika je obvezna priloga računa.</w:t>
      </w:r>
    </w:p>
    <w:p w14:paraId="72B8D603" w14:textId="77777777" w:rsidR="00787F71" w:rsidRPr="00D742EB" w:rsidRDefault="00787F71" w:rsidP="00D742EB">
      <w:pPr>
        <w:shd w:val="clear" w:color="auto" w:fill="FFFFFF"/>
      </w:pPr>
    </w:p>
    <w:p w14:paraId="0EE7D1A5" w14:textId="77777777" w:rsidR="00AE1FEB" w:rsidRPr="00D742EB" w:rsidRDefault="00AE1FEB" w:rsidP="00D742EB">
      <w:pPr>
        <w:numPr>
          <w:ilvl w:val="0"/>
          <w:numId w:val="2"/>
        </w:numPr>
        <w:suppressAutoHyphens w:val="0"/>
        <w:ind w:left="357" w:hanging="357"/>
        <w:jc w:val="center"/>
      </w:pPr>
      <w:r w:rsidRPr="00D742EB">
        <w:t>člen</w:t>
      </w:r>
    </w:p>
    <w:p w14:paraId="6E625C37" w14:textId="77777777" w:rsidR="00AE1FEB" w:rsidRPr="00D742EB" w:rsidRDefault="00AE1FEB" w:rsidP="00D742EB">
      <w:pPr>
        <w:shd w:val="clear" w:color="auto" w:fill="FFFFFF"/>
      </w:pPr>
    </w:p>
    <w:p w14:paraId="2A328338" w14:textId="1AA51402" w:rsidR="00AE1FEB" w:rsidRPr="00D742EB" w:rsidRDefault="00AE1FEB" w:rsidP="00D742EB">
      <w:pPr>
        <w:shd w:val="clear" w:color="auto" w:fill="FFFFFF"/>
      </w:pPr>
      <w:r w:rsidRPr="00D742EB">
        <w:t xml:space="preserve">Izvajalec pošilja vse račune naročniku izključno v elektronski obliki (e-račun), skladno z veljavnim </w:t>
      </w:r>
      <w:r w:rsidR="00E07C65" w:rsidRPr="00D742EB">
        <w:t>zakonom, ki ureja opravljanje plačilnih storitev za proračunske uporabnike.</w:t>
      </w:r>
    </w:p>
    <w:p w14:paraId="1E943EDC" w14:textId="77777777" w:rsidR="001756EB" w:rsidRPr="00D742EB" w:rsidRDefault="001756EB" w:rsidP="00D742EB">
      <w:pPr>
        <w:shd w:val="clear" w:color="auto" w:fill="FFFFFF"/>
      </w:pPr>
    </w:p>
    <w:p w14:paraId="0A3FC8EA" w14:textId="77777777" w:rsidR="00C749FB" w:rsidRPr="00D742EB" w:rsidRDefault="00872F44" w:rsidP="00D742EB">
      <w:r w:rsidRPr="00D742EB">
        <w:t xml:space="preserve">Račun se mora sklicevati na številko pogodbe, na podlagi katere se izstavlja. </w:t>
      </w:r>
    </w:p>
    <w:p w14:paraId="2DC79B8E" w14:textId="77777777" w:rsidR="00C749FB" w:rsidRPr="00D742EB" w:rsidRDefault="00C749FB" w:rsidP="00D742EB"/>
    <w:p w14:paraId="31555586" w14:textId="77777777" w:rsidR="009C333D" w:rsidRPr="00D742EB" w:rsidRDefault="001756EB" w:rsidP="00D742EB">
      <w:pPr>
        <w:shd w:val="clear" w:color="auto" w:fill="FFFFFF"/>
      </w:pPr>
      <w:r w:rsidRPr="00D742EB">
        <w:t>Rok plačila je največ 30 dni od uradnega prejema pravilno izstavljenega računa</w:t>
      </w:r>
      <w:r w:rsidR="00872F44" w:rsidRPr="00D742EB">
        <w:t xml:space="preserve"> oziroma s</w:t>
      </w:r>
      <w:r w:rsidR="00821BA3" w:rsidRPr="00D742EB">
        <w:t>k</w:t>
      </w:r>
      <w:r w:rsidR="00872F44" w:rsidRPr="00D742EB">
        <w:t>ladno z veljavnim zakonom, ki ureja izvrševanje proračunov Republike Slovenije</w:t>
      </w:r>
      <w:r w:rsidRPr="00D742EB">
        <w:t>.</w:t>
      </w:r>
      <w:r w:rsidR="00473812" w:rsidRPr="00D742EB">
        <w:t xml:space="preserve"> </w:t>
      </w:r>
    </w:p>
    <w:p w14:paraId="694F19B5" w14:textId="77777777" w:rsidR="009C333D" w:rsidRPr="00D742EB" w:rsidRDefault="009C333D" w:rsidP="00D742EB">
      <w:pPr>
        <w:shd w:val="clear" w:color="auto" w:fill="FFFFFF"/>
      </w:pPr>
    </w:p>
    <w:p w14:paraId="38B92FBA" w14:textId="4035C18D" w:rsidR="00AE1FEB" w:rsidRPr="00D742EB" w:rsidRDefault="00AE1FEB" w:rsidP="00D742EB">
      <w:pPr>
        <w:shd w:val="clear" w:color="auto" w:fill="FFFFFF"/>
      </w:pPr>
      <w:r w:rsidRPr="00D742EB">
        <w:t>Rok plačila začne teči naslednji dan po prejemu računa, ki je podlaga za izplačilo. Če zadnji dan roka sovpada z dnem, ko je po zakonu dela prost dan oziroma v plačilnem sistemu TARGET</w:t>
      </w:r>
      <w:r w:rsidR="00CD58C1" w:rsidRPr="00D742EB">
        <w:t>2</w:t>
      </w:r>
      <w:r w:rsidRPr="00D742EB">
        <w:t xml:space="preserve"> ni opredeljen kot plačilni dan, se za zadnji dan roka šteje naslednji delavnik oziroma naslednji plačilni dan v sistemu TARGET</w:t>
      </w:r>
      <w:r w:rsidR="00CD58C1" w:rsidRPr="00D742EB">
        <w:t>2</w:t>
      </w:r>
      <w:r w:rsidRPr="00D742EB">
        <w:t>.</w:t>
      </w:r>
    </w:p>
    <w:p w14:paraId="0536300C" w14:textId="77777777" w:rsidR="001756EB" w:rsidRPr="00D742EB" w:rsidRDefault="001756EB" w:rsidP="00D742EB">
      <w:pPr>
        <w:shd w:val="clear" w:color="auto" w:fill="FFFFFF"/>
      </w:pPr>
    </w:p>
    <w:p w14:paraId="4B683334" w14:textId="5B7472D0" w:rsidR="00492C91" w:rsidRPr="00D742EB" w:rsidRDefault="00492C91" w:rsidP="00D742EB">
      <w:pPr>
        <w:shd w:val="clear" w:color="auto" w:fill="FFFFFF"/>
      </w:pPr>
      <w:r w:rsidRPr="00D742EB">
        <w:t>Naročnik poravna račun na transakcijski račun izvajalca, ki je naveden na računu.</w:t>
      </w:r>
    </w:p>
    <w:p w14:paraId="6F724C58" w14:textId="77777777" w:rsidR="00AE1FEB" w:rsidRPr="00D742EB" w:rsidRDefault="00AE1FEB" w:rsidP="00D742EB"/>
    <w:p w14:paraId="5BC384A8" w14:textId="77777777" w:rsidR="000F3843" w:rsidRPr="00D742EB" w:rsidRDefault="000F3843" w:rsidP="00D742EB">
      <w:pPr>
        <w:numPr>
          <w:ilvl w:val="0"/>
          <w:numId w:val="2"/>
        </w:numPr>
        <w:suppressAutoHyphens w:val="0"/>
        <w:ind w:left="357" w:hanging="357"/>
        <w:jc w:val="center"/>
      </w:pPr>
      <w:r w:rsidRPr="00D742EB">
        <w:t>člen</w:t>
      </w:r>
    </w:p>
    <w:p w14:paraId="65EA47BA" w14:textId="77777777" w:rsidR="00E07585" w:rsidRPr="00D742EB" w:rsidRDefault="00E07585" w:rsidP="00D742EB">
      <w:pPr>
        <w:shd w:val="clear" w:color="auto" w:fill="FFFFFF"/>
      </w:pPr>
    </w:p>
    <w:p w14:paraId="5250F4C5" w14:textId="45C4C732" w:rsidR="000F3843" w:rsidRPr="00D742EB" w:rsidRDefault="00534DA5" w:rsidP="00D742EB">
      <w:pPr>
        <w:shd w:val="clear" w:color="auto" w:fill="FFFFFF"/>
      </w:pPr>
      <w:r w:rsidRPr="00D742EB">
        <w:t xml:space="preserve">Naročnik je izvajalcu zavezan za plačila, ko bodo izpolnjeni formalni pogoji glede na veljavni Zakon o izvrševanju proračuna RS ter ostale predpise, ki omogočajo izvrševanje sprejetega Proračuna Republike Slovenije za posamezno leto oziroma sprejeti proračun za posamezno leto. Če pogoji za </w:t>
      </w:r>
      <w:r w:rsidRPr="00D742EB">
        <w:lastRenderedPageBreak/>
        <w:t>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234A0E9B" w14:textId="77777777" w:rsidR="006E0670" w:rsidRPr="00D742EB" w:rsidRDefault="006E0670" w:rsidP="00D742EB"/>
    <w:p w14:paraId="1FE9A855" w14:textId="77777777" w:rsidR="006E0670" w:rsidRPr="00D742EB" w:rsidRDefault="006E0670" w:rsidP="00D742EB"/>
    <w:p w14:paraId="538192DA" w14:textId="6781532D" w:rsidR="008B70F7" w:rsidRPr="00D742EB" w:rsidRDefault="008B70F7" w:rsidP="00D742EB">
      <w:pPr>
        <w:pStyle w:val="Slog1"/>
        <w:rPr>
          <w:szCs w:val="20"/>
        </w:rPr>
      </w:pPr>
      <w:r w:rsidRPr="00D742EB">
        <w:rPr>
          <w:szCs w:val="20"/>
        </w:rPr>
        <w:t>PREVZEM</w:t>
      </w:r>
      <w:r w:rsidR="00763952" w:rsidRPr="00D742EB">
        <w:rPr>
          <w:szCs w:val="20"/>
        </w:rPr>
        <w:t xml:space="preserve"> </w:t>
      </w:r>
    </w:p>
    <w:p w14:paraId="2CEBAA9C" w14:textId="77777777" w:rsidR="008B70F7" w:rsidRPr="00D742EB" w:rsidRDefault="008B70F7" w:rsidP="00D742EB"/>
    <w:p w14:paraId="67FCEE59" w14:textId="77777777" w:rsidR="008B70F7" w:rsidRPr="00D742EB" w:rsidRDefault="008B70F7" w:rsidP="00D742EB">
      <w:pPr>
        <w:numPr>
          <w:ilvl w:val="0"/>
          <w:numId w:val="2"/>
        </w:numPr>
        <w:suppressAutoHyphens w:val="0"/>
        <w:ind w:left="357" w:hanging="357"/>
        <w:jc w:val="center"/>
      </w:pPr>
      <w:bookmarkStart w:id="7" w:name="_Ref56501672"/>
      <w:r w:rsidRPr="00D742EB">
        <w:t>člen</w:t>
      </w:r>
      <w:bookmarkEnd w:id="7"/>
    </w:p>
    <w:p w14:paraId="6D50B7B4" w14:textId="77777777" w:rsidR="008B70F7" w:rsidRPr="00D742EB" w:rsidRDefault="008B70F7" w:rsidP="00D742EB"/>
    <w:p w14:paraId="759382E9" w14:textId="6F4E3C7C" w:rsidR="002C7D2E" w:rsidRPr="00D742EB" w:rsidRDefault="00A564ED" w:rsidP="00D742EB">
      <w:r w:rsidRPr="00D742EB">
        <w:t xml:space="preserve">Naročnik je dolžan opravljene storitve pregledati in, v kolikor so brez pomanjkljivosti, prevzeti. </w:t>
      </w:r>
      <w:r w:rsidR="00063B18" w:rsidRPr="00D742EB">
        <w:t xml:space="preserve">Naročnik pogodbene storitve prevzame </w:t>
      </w:r>
      <w:r w:rsidR="005876D6" w:rsidRPr="00D742EB">
        <w:t xml:space="preserve">na način, kot je določeno v tej pogodbi in v </w:t>
      </w:r>
      <w:r w:rsidR="0059079E" w:rsidRPr="00D742EB">
        <w:t>p</w:t>
      </w:r>
      <w:r w:rsidR="005876D6" w:rsidRPr="00D742EB">
        <w:t>rilogi 1 te pogodbe.</w:t>
      </w:r>
      <w:r w:rsidRPr="00D742EB">
        <w:t xml:space="preserve"> O prevzemu se sestavi prevzemni zapisnik, ki ga podpišeta obe pogodbeni stranki. </w:t>
      </w:r>
      <w:r w:rsidR="005876D6" w:rsidRPr="00D742EB">
        <w:t xml:space="preserve"> </w:t>
      </w:r>
    </w:p>
    <w:p w14:paraId="6CCD0FF6" w14:textId="77777777" w:rsidR="002556B5" w:rsidRPr="00D742EB" w:rsidRDefault="002556B5" w:rsidP="00D742EB"/>
    <w:p w14:paraId="018C0860" w14:textId="6FC3A270" w:rsidR="002C7D2E" w:rsidRPr="00D742EB" w:rsidRDefault="002C7D2E" w:rsidP="00D742EB">
      <w:r w:rsidRPr="00D742EB">
        <w:t xml:space="preserve">V primeru morebitnih, ob zahtevi za prevzem ugotovljenih, pomanjkljivostih naročnik in izvajalec sestavita zapisnik o ugotovljenih pomanjkljivostih, v katerem navedeta ugotovljene pomanjkljivosti in določita dodatni rok za njihovo odpravo, ki ne </w:t>
      </w:r>
      <w:r w:rsidR="002B5FF8" w:rsidRPr="00D742EB">
        <w:t xml:space="preserve">sme </w:t>
      </w:r>
      <w:r w:rsidRPr="00D742EB">
        <w:t xml:space="preserve">biti daljši od 5 dni. </w:t>
      </w:r>
      <w:r w:rsidR="002B5FF8" w:rsidRPr="00D742EB">
        <w:t>Pomanjkljivosti</w:t>
      </w:r>
      <w:r w:rsidRPr="00D742EB">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p>
    <w:p w14:paraId="7429F342" w14:textId="77777777" w:rsidR="002C7D2E" w:rsidRPr="00D742EB" w:rsidRDefault="002C7D2E" w:rsidP="00D742EB"/>
    <w:p w14:paraId="08662783" w14:textId="3F3B9F38" w:rsidR="002C7D2E" w:rsidRPr="00D742EB" w:rsidRDefault="002C7D2E" w:rsidP="00D742EB">
      <w:r w:rsidRPr="00D742EB">
        <w:t>Izvajalec mora naročniku pred podpisom prevzemnega zapisnika:</w:t>
      </w:r>
    </w:p>
    <w:p w14:paraId="0435CECF" w14:textId="3E647961" w:rsidR="00DC5CF9" w:rsidRPr="00D742EB" w:rsidRDefault="00333B87" w:rsidP="00D742EB">
      <w:pPr>
        <w:pStyle w:val="Odstavekseznama"/>
        <w:numPr>
          <w:ilvl w:val="0"/>
          <w:numId w:val="31"/>
        </w:numPr>
        <w:suppressAutoHyphens w:val="0"/>
        <w:rPr>
          <w:color w:val="000000"/>
        </w:rPr>
      </w:pPr>
      <w:r w:rsidRPr="00D742EB">
        <w:rPr>
          <w:color w:val="000000"/>
        </w:rPr>
        <w:t xml:space="preserve">za storitve </w:t>
      </w:r>
      <w:r w:rsidR="00DC5CF9" w:rsidRPr="00D742EB">
        <w:rPr>
          <w:color w:val="000000"/>
        </w:rPr>
        <w:t xml:space="preserve">iz 1., 2., 3. </w:t>
      </w:r>
      <w:r w:rsidR="000F2701" w:rsidRPr="00D742EB">
        <w:rPr>
          <w:color w:val="000000"/>
        </w:rPr>
        <w:t>in 4</w:t>
      </w:r>
      <w:r w:rsidR="00DC5CF9" w:rsidRPr="00D742EB">
        <w:rPr>
          <w:color w:val="000000"/>
        </w:rPr>
        <w:t>. točke prvega odstavka 2. člena te pogodbe izročiti poročilo o opravljenem delu, iz katerega mora biti razviden skupen obseg opravljenega dela, specifikacija in opis opravljenih storitev</w:t>
      </w:r>
      <w:r w:rsidRPr="00D742EB">
        <w:rPr>
          <w:color w:val="000000"/>
        </w:rPr>
        <w:t>;</w:t>
      </w:r>
      <w:r w:rsidR="00DC5CF9" w:rsidRPr="00D742EB">
        <w:rPr>
          <w:color w:val="000000"/>
        </w:rPr>
        <w:t xml:space="preserve"> </w:t>
      </w:r>
    </w:p>
    <w:p w14:paraId="2E1340BB" w14:textId="2CE196C9" w:rsidR="007A1656" w:rsidRPr="00D742EB" w:rsidRDefault="007A1656" w:rsidP="00D742EB">
      <w:pPr>
        <w:pStyle w:val="Odstavekseznama"/>
        <w:numPr>
          <w:ilvl w:val="0"/>
          <w:numId w:val="31"/>
        </w:numPr>
        <w:suppressAutoHyphens w:val="0"/>
        <w:rPr>
          <w:color w:val="000000"/>
        </w:rPr>
      </w:pPr>
      <w:r w:rsidRPr="00D742EB">
        <w:rPr>
          <w:color w:val="000000"/>
        </w:rPr>
        <w:t xml:space="preserve">za storitve iz 1. točke prvega odstavka 2. člena te pogodbe (podtočke 1.f, 1.g in 1.h iz priloge 1) izročiti vsa v </w:t>
      </w:r>
      <w:r w:rsidR="007D3D67" w:rsidRPr="00D742EB">
        <w:rPr>
          <w:color w:val="000000"/>
        </w:rPr>
        <w:t>prilogi 1</w:t>
      </w:r>
      <w:r w:rsidRPr="00D742EB">
        <w:rPr>
          <w:color w:val="000000"/>
        </w:rPr>
        <w:t xml:space="preserve"> navedena navodila v elektronski obliki. </w:t>
      </w:r>
      <w:r w:rsidRPr="00D742EB" w:rsidDel="008E175D">
        <w:rPr>
          <w:color w:val="000000"/>
        </w:rPr>
        <w:t>Vsa dokumentacija mora biti v slovenskem jeziku</w:t>
      </w:r>
      <w:r w:rsidRPr="00D742EB">
        <w:rPr>
          <w:color w:val="000000"/>
        </w:rPr>
        <w:t>;</w:t>
      </w:r>
    </w:p>
    <w:p w14:paraId="1F4B8829" w14:textId="7201CA59" w:rsidR="00DC5CF9" w:rsidRPr="00D742EB" w:rsidRDefault="00333B87" w:rsidP="00D742EB">
      <w:pPr>
        <w:pStyle w:val="Odstavekseznama"/>
        <w:numPr>
          <w:ilvl w:val="0"/>
          <w:numId w:val="31"/>
        </w:numPr>
        <w:suppressAutoHyphens w:val="0"/>
        <w:rPr>
          <w:color w:val="000000"/>
        </w:rPr>
      </w:pPr>
      <w:r w:rsidRPr="00D742EB">
        <w:rPr>
          <w:color w:val="000000"/>
        </w:rPr>
        <w:t xml:space="preserve">za storitve </w:t>
      </w:r>
      <w:r w:rsidR="00DC5CF9" w:rsidRPr="00D742EB">
        <w:rPr>
          <w:color w:val="000000"/>
        </w:rPr>
        <w:t xml:space="preserve">iz </w:t>
      </w:r>
      <w:r w:rsidR="0051584F" w:rsidRPr="00D742EB">
        <w:rPr>
          <w:color w:val="000000"/>
        </w:rPr>
        <w:t>2</w:t>
      </w:r>
      <w:r w:rsidR="00DC5CF9" w:rsidRPr="00D742EB">
        <w:rPr>
          <w:color w:val="000000"/>
        </w:rPr>
        <w:t>. točke prvega odstavka 2. člena</w:t>
      </w:r>
      <w:r w:rsidR="007A1656" w:rsidRPr="00D742EB">
        <w:rPr>
          <w:color w:val="000000"/>
        </w:rPr>
        <w:t xml:space="preserve"> te pogodbe</w:t>
      </w:r>
      <w:r w:rsidR="00DC5CF9" w:rsidRPr="00D742EB">
        <w:rPr>
          <w:color w:val="000000"/>
        </w:rPr>
        <w:t xml:space="preserve"> in v primeru spremembe izvorne kode v okviru izvajanja </w:t>
      </w:r>
      <w:r w:rsidRPr="00D742EB">
        <w:rPr>
          <w:color w:val="000000"/>
        </w:rPr>
        <w:t xml:space="preserve">storitev iz </w:t>
      </w:r>
      <w:r w:rsidR="000F2701" w:rsidRPr="00D742EB">
        <w:rPr>
          <w:color w:val="000000"/>
        </w:rPr>
        <w:t xml:space="preserve">4. točke </w:t>
      </w:r>
      <w:r w:rsidR="007045B9" w:rsidRPr="00D742EB">
        <w:rPr>
          <w:color w:val="000000"/>
        </w:rPr>
        <w:t>prvega odstavka 2. člena</w:t>
      </w:r>
      <w:r w:rsidR="007A1656" w:rsidRPr="00D742EB">
        <w:rPr>
          <w:color w:val="000000"/>
        </w:rPr>
        <w:t xml:space="preserve"> te</w:t>
      </w:r>
      <w:r w:rsidR="007045B9" w:rsidRPr="00D742EB">
        <w:rPr>
          <w:color w:val="000000"/>
        </w:rPr>
        <w:t xml:space="preserve"> pogodbe </w:t>
      </w:r>
      <w:r w:rsidR="00A51216" w:rsidRPr="00D742EB">
        <w:rPr>
          <w:color w:val="000000"/>
        </w:rPr>
        <w:t>(p</w:t>
      </w:r>
      <w:r w:rsidR="007045B9" w:rsidRPr="00D742EB">
        <w:rPr>
          <w:color w:val="000000"/>
        </w:rPr>
        <w:t>odtočk</w:t>
      </w:r>
      <w:r w:rsidR="00A51216" w:rsidRPr="00D742EB">
        <w:rPr>
          <w:color w:val="000000"/>
        </w:rPr>
        <w:t>e</w:t>
      </w:r>
      <w:r w:rsidR="007045B9" w:rsidRPr="00D742EB">
        <w:rPr>
          <w:color w:val="000000"/>
        </w:rPr>
        <w:t xml:space="preserve"> 4.</w:t>
      </w:r>
      <w:r w:rsidR="00A51216" w:rsidRPr="00D742EB">
        <w:rPr>
          <w:color w:val="000000"/>
        </w:rPr>
        <w:t>b</w:t>
      </w:r>
      <w:r w:rsidR="0024588A" w:rsidRPr="00D742EB">
        <w:rPr>
          <w:color w:val="000000"/>
        </w:rPr>
        <w:t>, 4.</w:t>
      </w:r>
      <w:r w:rsidR="00A51216" w:rsidRPr="00D742EB">
        <w:rPr>
          <w:color w:val="000000"/>
        </w:rPr>
        <w:t>e</w:t>
      </w:r>
      <w:r w:rsidR="0024588A" w:rsidRPr="00D742EB">
        <w:rPr>
          <w:color w:val="000000"/>
        </w:rPr>
        <w:t>,</w:t>
      </w:r>
      <w:r w:rsidR="007045B9" w:rsidRPr="00D742EB">
        <w:rPr>
          <w:color w:val="000000"/>
        </w:rPr>
        <w:t xml:space="preserve"> 4.</w:t>
      </w:r>
      <w:r w:rsidR="00A51216" w:rsidRPr="00D742EB">
        <w:rPr>
          <w:color w:val="000000"/>
        </w:rPr>
        <w:t>f</w:t>
      </w:r>
      <w:r w:rsidR="0024588A" w:rsidRPr="00D742EB">
        <w:rPr>
          <w:color w:val="000000"/>
        </w:rPr>
        <w:t>, 4.</w:t>
      </w:r>
      <w:r w:rsidR="00A51216" w:rsidRPr="00D742EB">
        <w:rPr>
          <w:color w:val="000000"/>
        </w:rPr>
        <w:t xml:space="preserve">h </w:t>
      </w:r>
      <w:r w:rsidR="0024588A" w:rsidRPr="00D742EB">
        <w:rPr>
          <w:color w:val="000000"/>
        </w:rPr>
        <w:t>in 4.</w:t>
      </w:r>
      <w:r w:rsidR="00A51216" w:rsidRPr="00D742EB">
        <w:rPr>
          <w:color w:val="000000"/>
        </w:rPr>
        <w:t xml:space="preserve">i </w:t>
      </w:r>
      <w:r w:rsidR="007045B9" w:rsidRPr="00D742EB">
        <w:rPr>
          <w:color w:val="000000"/>
        </w:rPr>
        <w:t>iz priloge 1</w:t>
      </w:r>
      <w:r w:rsidR="00A51216" w:rsidRPr="00D742EB">
        <w:rPr>
          <w:color w:val="000000"/>
        </w:rPr>
        <w:t>)</w:t>
      </w:r>
      <w:r w:rsidR="007045B9" w:rsidRPr="00D742EB">
        <w:rPr>
          <w:color w:val="000000"/>
        </w:rPr>
        <w:t xml:space="preserve">, </w:t>
      </w:r>
      <w:r w:rsidR="00DC5CF9" w:rsidRPr="00D742EB">
        <w:rPr>
          <w:color w:val="000000"/>
        </w:rPr>
        <w:t xml:space="preserve">izročiti končno različico </w:t>
      </w:r>
      <w:r w:rsidRPr="00D742EB">
        <w:rPr>
          <w:color w:val="000000"/>
        </w:rPr>
        <w:t xml:space="preserve">informacijske </w:t>
      </w:r>
      <w:r w:rsidR="00DC5CF9" w:rsidRPr="00D742EB">
        <w:rPr>
          <w:color w:val="000000"/>
        </w:rPr>
        <w:t xml:space="preserve">rešitve in celovito izvorno kodo (v celoti, vključujoč izvorno kodo pripadajočih knjižnic), ki jih mora shraniti v </w:t>
      </w:r>
      <w:proofErr w:type="spellStart"/>
      <w:r w:rsidR="00DC5CF9" w:rsidRPr="00D742EB">
        <w:rPr>
          <w:color w:val="000000"/>
        </w:rPr>
        <w:t>repozitorij</w:t>
      </w:r>
      <w:proofErr w:type="spellEnd"/>
      <w:r w:rsidR="00DC5CF9" w:rsidRPr="00D742EB">
        <w:rPr>
          <w:color w:val="000000"/>
        </w:rPr>
        <w:t xml:space="preserve"> izvorne kode in dokumentacije, dokumentacijo in navodila za namestitev, vso tehnično dokumentacijo in uporabniško dokumentacijo (kot npr. aplikacijske pakete, teste, objekte podatkovnih zbirk, poročila o namestitvah, navodila za povratek)</w:t>
      </w:r>
      <w:r w:rsidRPr="00D742EB">
        <w:rPr>
          <w:color w:val="000000"/>
        </w:rPr>
        <w:t>.</w:t>
      </w:r>
      <w:r w:rsidR="00A51216" w:rsidRPr="00D742EB">
        <w:rPr>
          <w:color w:val="000000"/>
        </w:rPr>
        <w:t xml:space="preserve"> </w:t>
      </w:r>
      <w:r w:rsidR="00DC5CF9" w:rsidRPr="00D742EB">
        <w:rPr>
          <w:color w:val="000000"/>
        </w:rPr>
        <w:t>Vsa dokumentacija mora biti v slovenskem jeziku</w:t>
      </w:r>
      <w:r w:rsidR="007A1656" w:rsidRPr="00D742EB">
        <w:rPr>
          <w:color w:val="000000"/>
        </w:rPr>
        <w:t>.</w:t>
      </w:r>
    </w:p>
    <w:p w14:paraId="1AFC1766" w14:textId="77777777" w:rsidR="002C7D2E" w:rsidRPr="00D742EB" w:rsidRDefault="002C7D2E" w:rsidP="00D742EB"/>
    <w:p w14:paraId="541A7700" w14:textId="77777777" w:rsidR="002C7D2E" w:rsidRPr="00D742EB" w:rsidRDefault="002C7D2E" w:rsidP="00D742EB">
      <w:r w:rsidRPr="00D742EB">
        <w:t>Dokumentacija mora naročniku omogočati samostojno upravljanje z rešitvijo. Vsi izdelki, ki jih mora izvajalec predložiti naročniku, morajo biti v končni različici predloženi v obliki, ki omogoča naročniku nadaljnjo obdelavo, dodelavo, spreminjanje, shranjevanje in izpisovanje.</w:t>
      </w:r>
    </w:p>
    <w:p w14:paraId="01DF1859" w14:textId="77777777" w:rsidR="00A91EE0" w:rsidRPr="00D742EB" w:rsidRDefault="00A91EE0" w:rsidP="00D742EB"/>
    <w:p w14:paraId="643546C1" w14:textId="77777777" w:rsidR="00A91EE0" w:rsidRPr="00D742EB" w:rsidRDefault="00A91EE0" w:rsidP="00D742EB"/>
    <w:p w14:paraId="0D8BBDE2" w14:textId="0F76AA57" w:rsidR="00063B18" w:rsidRPr="00D742EB" w:rsidRDefault="00063B18" w:rsidP="00D742EB">
      <w:pPr>
        <w:pStyle w:val="Slog1"/>
        <w:rPr>
          <w:szCs w:val="20"/>
        </w:rPr>
      </w:pPr>
      <w:r w:rsidRPr="00D742EB">
        <w:rPr>
          <w:szCs w:val="20"/>
        </w:rPr>
        <w:t>JAMČEVANJE</w:t>
      </w:r>
    </w:p>
    <w:p w14:paraId="33857231" w14:textId="77777777" w:rsidR="00763952" w:rsidRPr="00D742EB" w:rsidRDefault="00763952" w:rsidP="00D742EB"/>
    <w:p w14:paraId="217A99D8" w14:textId="77777777" w:rsidR="00763952" w:rsidRPr="00D742EB" w:rsidRDefault="00763952" w:rsidP="00D742EB">
      <w:pPr>
        <w:numPr>
          <w:ilvl w:val="0"/>
          <w:numId w:val="2"/>
        </w:numPr>
        <w:suppressAutoHyphens w:val="0"/>
        <w:ind w:left="357" w:hanging="357"/>
        <w:jc w:val="center"/>
      </w:pPr>
      <w:r w:rsidRPr="00D742EB">
        <w:t>člen</w:t>
      </w:r>
    </w:p>
    <w:p w14:paraId="776CB75A" w14:textId="2E67125A" w:rsidR="00763952" w:rsidRPr="00D742EB" w:rsidRDefault="00763952" w:rsidP="00D742EB"/>
    <w:p w14:paraId="2CAC15DB" w14:textId="1A242350" w:rsidR="00063B18" w:rsidRPr="00D742EB" w:rsidRDefault="00063B18" w:rsidP="00D742EB">
      <w:r w:rsidRPr="00D742EB">
        <w:t xml:space="preserve">Izvajalec jamči, da bo </w:t>
      </w:r>
      <w:r w:rsidR="00175C7F" w:rsidRPr="00D742EB">
        <w:t>informacijska rešitev</w:t>
      </w:r>
      <w:r w:rsidR="00FE70CF" w:rsidRPr="00D742EB">
        <w:t xml:space="preserve"> po opravljenih nadgradnjah, prilagoditvah in vzdrževanju</w:t>
      </w:r>
      <w:r w:rsidR="00175C7F" w:rsidRPr="00D742EB">
        <w:t xml:space="preserve">, ki </w:t>
      </w:r>
      <w:r w:rsidR="00FE70CF" w:rsidRPr="00D742EB">
        <w:t>so</w:t>
      </w:r>
      <w:r w:rsidR="00175C7F" w:rsidRPr="00D742EB">
        <w:t xml:space="preserve"> predmet te pogodbe,</w:t>
      </w:r>
      <w:r w:rsidRPr="00D742EB">
        <w:t xml:space="preserve"> deloval</w:t>
      </w:r>
      <w:r w:rsidR="00175C7F" w:rsidRPr="00D742EB">
        <w:t>a brezhibno in</w:t>
      </w:r>
      <w:r w:rsidRPr="00D742EB">
        <w:t xml:space="preserve"> v skladu s specificiranimi naročnikovimi zahtevami in projektom za izvedbo del.</w:t>
      </w:r>
    </w:p>
    <w:p w14:paraId="60CF334C" w14:textId="77777777" w:rsidR="00063B18" w:rsidRPr="00D742EB" w:rsidRDefault="00063B18" w:rsidP="00D742EB"/>
    <w:p w14:paraId="07EFC20E" w14:textId="413AAACA" w:rsidR="00063B18" w:rsidRPr="00D742EB" w:rsidRDefault="00063B18" w:rsidP="00D742EB">
      <w:r w:rsidRPr="00D742EB">
        <w:t xml:space="preserve">Za storitve iz </w:t>
      </w:r>
      <w:r w:rsidR="00A2275A" w:rsidRPr="00D742EB">
        <w:t xml:space="preserve">2. točke </w:t>
      </w:r>
      <w:r w:rsidRPr="00D742EB">
        <w:t>prvega odstavka 2. člena</w:t>
      </w:r>
      <w:r w:rsidR="00FE70CF" w:rsidRPr="00D742EB">
        <w:t xml:space="preserve"> (</w:t>
      </w:r>
      <w:r w:rsidR="0024588A" w:rsidRPr="00D742EB">
        <w:t xml:space="preserve">podtočke 2.a, 2.b </w:t>
      </w:r>
      <w:r w:rsidR="00FE70CF" w:rsidRPr="00D742EB">
        <w:t>P</w:t>
      </w:r>
      <w:r w:rsidR="005C1381" w:rsidRPr="00D742EB">
        <w:t>riloge 1</w:t>
      </w:r>
      <w:r w:rsidR="00FE70CF" w:rsidRPr="00D742EB">
        <w:t>)</w:t>
      </w:r>
      <w:r w:rsidRPr="00D742EB">
        <w:t xml:space="preserve"> </w:t>
      </w:r>
      <w:r w:rsidR="0029393D" w:rsidRPr="00D742EB">
        <w:t>in</w:t>
      </w:r>
      <w:r w:rsidR="0051584F" w:rsidRPr="00D742EB">
        <w:t xml:space="preserve"> 4. točke prvega odstavka 2. člena</w:t>
      </w:r>
      <w:r w:rsidR="00FE70CF" w:rsidRPr="00D742EB">
        <w:t xml:space="preserve"> te</w:t>
      </w:r>
      <w:r w:rsidR="0051584F" w:rsidRPr="00D742EB">
        <w:t xml:space="preserve"> pogodbe </w:t>
      </w:r>
      <w:r w:rsidR="00FE70CF" w:rsidRPr="00D742EB">
        <w:t>(p</w:t>
      </w:r>
      <w:r w:rsidR="0051584F" w:rsidRPr="00D742EB">
        <w:t>odtočk</w:t>
      </w:r>
      <w:r w:rsidR="005C1381" w:rsidRPr="00D742EB">
        <w:t>e</w:t>
      </w:r>
      <w:r w:rsidR="0051584F" w:rsidRPr="00D742EB">
        <w:t xml:space="preserve"> 4.</w:t>
      </w:r>
      <w:r w:rsidR="00FE70CF" w:rsidRPr="00D742EB">
        <w:t>b</w:t>
      </w:r>
      <w:r w:rsidR="005C1381" w:rsidRPr="00D742EB">
        <w:t>, 4.</w:t>
      </w:r>
      <w:r w:rsidR="00FE70CF" w:rsidRPr="00D742EB">
        <w:t>e</w:t>
      </w:r>
      <w:r w:rsidR="005C1381" w:rsidRPr="00D742EB">
        <w:t xml:space="preserve">, </w:t>
      </w:r>
      <w:r w:rsidR="0051584F" w:rsidRPr="00D742EB">
        <w:t>4.</w:t>
      </w:r>
      <w:r w:rsidR="00FE70CF" w:rsidRPr="00D742EB">
        <w:t>f</w:t>
      </w:r>
      <w:r w:rsidR="005C1381" w:rsidRPr="00D742EB">
        <w:t>, 4.</w:t>
      </w:r>
      <w:r w:rsidR="00FE70CF" w:rsidRPr="00D742EB">
        <w:t xml:space="preserve">h </w:t>
      </w:r>
      <w:r w:rsidR="005C1381" w:rsidRPr="00D742EB">
        <w:t>in 4.</w:t>
      </w:r>
      <w:r w:rsidR="00FE70CF" w:rsidRPr="00D742EB">
        <w:t>i P</w:t>
      </w:r>
      <w:r w:rsidR="0051584F" w:rsidRPr="00D742EB">
        <w:t>riloge 1</w:t>
      </w:r>
      <w:r w:rsidR="00FE70CF" w:rsidRPr="00D742EB">
        <w:t>)</w:t>
      </w:r>
      <w:r w:rsidR="0051584F" w:rsidRPr="00D742EB">
        <w:t xml:space="preserve">, </w:t>
      </w:r>
      <w:r w:rsidRPr="00D742EB">
        <w:t xml:space="preserve">daje izvajalec </w:t>
      </w:r>
      <w:r w:rsidR="00580621" w:rsidRPr="00D742EB">
        <w:t>12</w:t>
      </w:r>
      <w:r w:rsidRPr="00D742EB">
        <w:t xml:space="preserve"> mesečno garancijo za brezhibno delovanje stvari. Garancijski rok teče od dneva podpisa prevzemnega zapisnika iz </w:t>
      </w:r>
      <w:r w:rsidR="0051584F" w:rsidRPr="00D742EB">
        <w:t>15</w:t>
      </w:r>
      <w:r w:rsidR="00F31C67" w:rsidRPr="00D742EB">
        <w:t xml:space="preserve">. </w:t>
      </w:r>
      <w:r w:rsidRPr="00D742EB">
        <w:t>člena te pogodbe</w:t>
      </w:r>
      <w:r w:rsidR="00AB4E38" w:rsidRPr="00D742EB">
        <w:t xml:space="preserve"> dalje</w:t>
      </w:r>
      <w:r w:rsidRPr="00D742EB">
        <w:t>.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 Za nadgradnjo (modul), na katerem so se odpravljale napake oziroma za funkcionalno nadomestno rešitev začne</w:t>
      </w:r>
      <w:r w:rsidR="00FE70CF" w:rsidRPr="00D742EB">
        <w:t xml:space="preserve"> garancijski rok</w:t>
      </w:r>
      <w:r w:rsidRPr="00D742EB">
        <w:t xml:space="preserve"> teči od začetka (od odprave napake ali namestitve nadomestne rešitve).</w:t>
      </w:r>
    </w:p>
    <w:p w14:paraId="13F44597" w14:textId="77777777" w:rsidR="00063B18" w:rsidRPr="00D742EB" w:rsidRDefault="00063B18" w:rsidP="00D742EB"/>
    <w:p w14:paraId="1D1E75AB" w14:textId="77777777" w:rsidR="00063B18" w:rsidRPr="00D742EB" w:rsidRDefault="00063B18" w:rsidP="00D742EB">
      <w:r w:rsidRPr="00D742EB">
        <w:t>Naročnik je dolžan vse napake, ki jih bo odkril sam ali za katere bo izvedel od svojih uporabnikov, takoj javiti izvajalcu.</w:t>
      </w:r>
    </w:p>
    <w:p w14:paraId="3494E35C" w14:textId="77777777" w:rsidR="00063B18" w:rsidRPr="00D742EB" w:rsidRDefault="00063B18" w:rsidP="00D742EB"/>
    <w:p w14:paraId="4EE309C7" w14:textId="6E381C80" w:rsidR="00063B18" w:rsidRPr="00D742EB" w:rsidRDefault="00063B18" w:rsidP="00D742EB">
      <w:r w:rsidRPr="00D742EB">
        <w:lastRenderedPageBreak/>
        <w:t xml:space="preserve">Napako je izvajalec dolžan odpraviti v rokih določenih v </w:t>
      </w:r>
      <w:r w:rsidR="001E4F7F" w:rsidRPr="00D742EB">
        <w:t>5</w:t>
      </w:r>
      <w:r w:rsidR="0051584F" w:rsidRPr="00D742EB">
        <w:t>. členu te pogodbe.</w:t>
      </w:r>
      <w:r w:rsidR="00580621" w:rsidRPr="00D742EB">
        <w:t xml:space="preserve"> </w:t>
      </w:r>
    </w:p>
    <w:p w14:paraId="76FAEA76" w14:textId="77777777" w:rsidR="00063B18" w:rsidRPr="00D742EB" w:rsidRDefault="00063B18" w:rsidP="00D742EB"/>
    <w:p w14:paraId="1301A289" w14:textId="77777777" w:rsidR="00063B18" w:rsidRPr="00D742EB" w:rsidRDefault="00063B18" w:rsidP="00D742EB">
      <w:pPr>
        <w:numPr>
          <w:ilvl w:val="0"/>
          <w:numId w:val="2"/>
        </w:numPr>
        <w:suppressAutoHyphens w:val="0"/>
        <w:ind w:left="357" w:hanging="357"/>
        <w:jc w:val="center"/>
      </w:pPr>
      <w:r w:rsidRPr="00D742EB">
        <w:t>člen</w:t>
      </w:r>
    </w:p>
    <w:p w14:paraId="40C52A60" w14:textId="77777777" w:rsidR="00063B18" w:rsidRPr="00D742EB" w:rsidRDefault="00063B18" w:rsidP="00D742EB"/>
    <w:p w14:paraId="66F77F16" w14:textId="15CBF9D6" w:rsidR="00063B18" w:rsidRPr="00D742EB" w:rsidRDefault="00063B18" w:rsidP="00D742EB">
      <w:r w:rsidRPr="00D742EB">
        <w:t xml:space="preserve">Če naročnik po namestitvi nadgradnje na produkcijsko okolje, kar pomeni po že opravljenem </w:t>
      </w:r>
      <w:r w:rsidR="005C1381" w:rsidRPr="00D742EB">
        <w:t>prevzemu, ugotovi</w:t>
      </w:r>
      <w:r w:rsidRPr="00D742EB">
        <w:t xml:space="preserve"> skrite napake pri delovanju sistema, mora izvajalec, glede na resnost napake v roku </w:t>
      </w:r>
      <w:r w:rsidR="0029393D" w:rsidRPr="00D742EB">
        <w:t>petih</w:t>
      </w:r>
      <w:r w:rsidRPr="00D742EB">
        <w:t xml:space="preserve"> delovnih dni od obvestila naročnika odpraviti napake.</w:t>
      </w:r>
    </w:p>
    <w:p w14:paraId="4337D1A0" w14:textId="4F71B32D" w:rsidR="00063B18" w:rsidRPr="00D742EB" w:rsidRDefault="00063B18" w:rsidP="00D742EB"/>
    <w:p w14:paraId="3E259265" w14:textId="77777777" w:rsidR="00AB09E3" w:rsidRPr="00D742EB" w:rsidRDefault="00AB09E3" w:rsidP="00D742EB">
      <w:r w:rsidRPr="00D742EB">
        <w:t>Če je izvajalec že izstavil račun, in neskladje še ni odpravljeno, naročnik zadrži plačilo do odprave neskladja.</w:t>
      </w:r>
    </w:p>
    <w:p w14:paraId="441A3399" w14:textId="77777777" w:rsidR="00AB09E3" w:rsidRPr="00D742EB" w:rsidRDefault="00AB09E3" w:rsidP="00D742EB"/>
    <w:p w14:paraId="4A59AB46" w14:textId="77777777" w:rsidR="00763952" w:rsidRPr="00D742EB" w:rsidRDefault="00763952" w:rsidP="00D742EB"/>
    <w:p w14:paraId="10642A53" w14:textId="77777777" w:rsidR="008F4905" w:rsidRPr="00D742EB" w:rsidRDefault="008B70F7" w:rsidP="00D742EB">
      <w:pPr>
        <w:pStyle w:val="Slog1"/>
        <w:rPr>
          <w:szCs w:val="20"/>
        </w:rPr>
      </w:pPr>
      <w:r w:rsidRPr="00D742EB">
        <w:rPr>
          <w:szCs w:val="20"/>
        </w:rPr>
        <w:t>POGODBENA KAZEN</w:t>
      </w:r>
    </w:p>
    <w:p w14:paraId="311DEB84" w14:textId="77777777" w:rsidR="00C63278" w:rsidRPr="00D742EB" w:rsidRDefault="00C63278" w:rsidP="00D742EB"/>
    <w:p w14:paraId="6DB86D45" w14:textId="77777777" w:rsidR="008F4905" w:rsidRPr="00D742EB" w:rsidRDefault="008F4905" w:rsidP="00D742EB">
      <w:pPr>
        <w:numPr>
          <w:ilvl w:val="0"/>
          <w:numId w:val="2"/>
        </w:numPr>
        <w:suppressAutoHyphens w:val="0"/>
        <w:ind w:left="357" w:hanging="357"/>
        <w:jc w:val="center"/>
      </w:pPr>
      <w:r w:rsidRPr="00D742EB">
        <w:t>člen</w:t>
      </w:r>
    </w:p>
    <w:p w14:paraId="5744D5F8" w14:textId="77777777" w:rsidR="008F4905" w:rsidRPr="00D742EB" w:rsidRDefault="008F4905" w:rsidP="00D742EB"/>
    <w:p w14:paraId="75F35F6A" w14:textId="57634F42" w:rsidR="009B3F49" w:rsidRPr="00D742EB" w:rsidRDefault="00443FD1" w:rsidP="00D742EB">
      <w:r w:rsidRPr="00D742EB">
        <w:t xml:space="preserve">Če izvajalec zamuja z izpolnitvijo pogodbenih obveznosti iz 1., 2. in 3. točke prvega odstavka 2. člena pogodbe ali jih ne izpolni pravilno v določenih rokih, je naročniku dolžan plačati pogodbeno kazen v višini </w:t>
      </w:r>
      <w:r w:rsidR="00336978" w:rsidRPr="00D742EB">
        <w:t>100 EUR</w:t>
      </w:r>
      <w:r w:rsidRPr="00D742EB">
        <w:t xml:space="preserve"> za vsak dan zamude, ki teče od dne, ko bi moral izpolnitev opraviti, do dne, ko je izpolnitev dejansko pravilno opravil</w:t>
      </w:r>
      <w:r w:rsidR="00196F36" w:rsidRPr="00D742EB">
        <w:t>, vendar največ do vključno 10 dni za vsak posamezen primer zamude</w:t>
      </w:r>
      <w:r w:rsidRPr="00D742EB">
        <w:t xml:space="preserve">.  </w:t>
      </w:r>
    </w:p>
    <w:p w14:paraId="16311284" w14:textId="77777777" w:rsidR="009B3F49" w:rsidRPr="00D742EB" w:rsidRDefault="009B3F49" w:rsidP="00D742EB"/>
    <w:p w14:paraId="23C5DC32" w14:textId="3EC66C67" w:rsidR="00CE18B3" w:rsidRPr="00D742EB" w:rsidRDefault="00CE18B3" w:rsidP="00D742EB">
      <w:r w:rsidRPr="00D742EB">
        <w:t xml:space="preserve">V primeru zamude </w:t>
      </w:r>
      <w:r w:rsidR="00C96DAF" w:rsidRPr="00D742EB">
        <w:t>odzivnih časov</w:t>
      </w:r>
      <w:r w:rsidRPr="00D742EB">
        <w:t xml:space="preserve"> na prijavo napake</w:t>
      </w:r>
      <w:r w:rsidR="00C96DAF" w:rsidRPr="00D742EB">
        <w:t xml:space="preserve"> iz tretjega odstavka 6. člena pogodbe</w:t>
      </w:r>
      <w:r w:rsidRPr="00D742EB">
        <w:t xml:space="preserve">, </w:t>
      </w:r>
      <w:r w:rsidR="008D57F7" w:rsidRPr="00D742EB">
        <w:t xml:space="preserve">je izvajalec dolžan naročniku plačati </w:t>
      </w:r>
      <w:r w:rsidRPr="00D742EB">
        <w:t xml:space="preserve">pogodbeno kazen v višini </w:t>
      </w:r>
      <w:r w:rsidR="00774979" w:rsidRPr="00D742EB">
        <w:t>15 EUR</w:t>
      </w:r>
      <w:r w:rsidR="008D57F7" w:rsidRPr="00D742EB">
        <w:t xml:space="preserve"> za vsako uro zamude</w:t>
      </w:r>
      <w:r w:rsidRPr="00D742EB">
        <w:t xml:space="preserve">, vendar največ do vključno </w:t>
      </w:r>
      <w:r w:rsidR="00774979" w:rsidRPr="00D742EB">
        <w:t>10 ur</w:t>
      </w:r>
      <w:r w:rsidRPr="00D742EB">
        <w:t xml:space="preserve"> za vsak posamezen primer zamude.</w:t>
      </w:r>
    </w:p>
    <w:p w14:paraId="789D2C9F" w14:textId="77777777" w:rsidR="00CE18B3" w:rsidRPr="00D742EB" w:rsidRDefault="00CE18B3" w:rsidP="00D742EB"/>
    <w:p w14:paraId="40C5D463" w14:textId="10538E69" w:rsidR="00CE18B3" w:rsidRPr="00D742EB" w:rsidRDefault="00CE18B3" w:rsidP="00D742EB">
      <w:r w:rsidRPr="00D742EB">
        <w:t>V primeru zamude rokov za odpravo napake</w:t>
      </w:r>
      <w:r w:rsidR="00C96DAF" w:rsidRPr="00D742EB">
        <w:t xml:space="preserve"> iz tretjega odstavka 6. člena pogodbe</w:t>
      </w:r>
      <w:r w:rsidRPr="00D742EB">
        <w:t xml:space="preserve">, </w:t>
      </w:r>
      <w:r w:rsidR="009B3F49" w:rsidRPr="00D742EB">
        <w:t>je izvajalec dolžan naročniku plačati</w:t>
      </w:r>
      <w:r w:rsidRPr="00D742EB">
        <w:t xml:space="preserve"> pogodbeno kazen v višini </w:t>
      </w:r>
      <w:r w:rsidR="00774979" w:rsidRPr="00D742EB">
        <w:t>0,1 %</w:t>
      </w:r>
      <w:r w:rsidRPr="00D742EB">
        <w:t xml:space="preserve"> predvidene </w:t>
      </w:r>
      <w:r w:rsidR="009B3F49" w:rsidRPr="00D742EB">
        <w:t xml:space="preserve">skupne </w:t>
      </w:r>
      <w:r w:rsidRPr="00D742EB">
        <w:t>vrednosti pogodbe</w:t>
      </w:r>
      <w:r w:rsidR="009B3F49" w:rsidRPr="00D742EB">
        <w:t xml:space="preserve"> z DDV za vsak dan zamude</w:t>
      </w:r>
      <w:r w:rsidRPr="00D742EB">
        <w:t xml:space="preserve">, vendar največ do vključno </w:t>
      </w:r>
      <w:r w:rsidR="00774979" w:rsidRPr="00D742EB">
        <w:t>10 dni</w:t>
      </w:r>
      <w:r w:rsidRPr="00D742EB">
        <w:t xml:space="preserve"> za vsak posamezen primer zamude.</w:t>
      </w:r>
    </w:p>
    <w:p w14:paraId="6DB5C2E3" w14:textId="77777777" w:rsidR="00F8426A" w:rsidRPr="00D742EB" w:rsidRDefault="00F8426A" w:rsidP="00D742EB">
      <w:pPr>
        <w:shd w:val="clear" w:color="auto" w:fill="FFFFFF"/>
        <w:rPr>
          <w:color w:val="000000"/>
        </w:rPr>
      </w:pPr>
    </w:p>
    <w:p w14:paraId="2578DDC7" w14:textId="228E3D7A" w:rsidR="00763952" w:rsidRPr="00D742EB" w:rsidRDefault="00763952" w:rsidP="00D742EB">
      <w:pPr>
        <w:shd w:val="clear" w:color="auto" w:fill="FFFFFF"/>
        <w:rPr>
          <w:color w:val="000000"/>
        </w:rPr>
      </w:pPr>
      <w:r w:rsidRPr="00D742EB">
        <w:rPr>
          <w:color w:val="000000"/>
        </w:rPr>
        <w:t xml:space="preserve">Za vsako drugo posamezno kršitev pogodbe, ki ni opredeljena v prejšnjem odstavku tega člena, lahko naročnik izvajalcu zaračuna pogodbeno kazen v višini </w:t>
      </w:r>
      <w:r w:rsidR="00774979" w:rsidRPr="00D742EB">
        <w:rPr>
          <w:color w:val="000000"/>
        </w:rPr>
        <w:t>0,2 %</w:t>
      </w:r>
      <w:r w:rsidR="00CA2BA9" w:rsidRPr="00D742EB">
        <w:rPr>
          <w:color w:val="000000"/>
        </w:rPr>
        <w:t xml:space="preserve"> </w:t>
      </w:r>
      <w:r w:rsidR="000706CA" w:rsidRPr="00D742EB">
        <w:rPr>
          <w:color w:val="000000"/>
        </w:rPr>
        <w:t xml:space="preserve">predvidene </w:t>
      </w:r>
      <w:r w:rsidRPr="00D742EB">
        <w:rPr>
          <w:color w:val="000000"/>
        </w:rPr>
        <w:t>skupne vrednosti pogodbe z DDV. V primeru ponovitve kršitve pogodbe, naročnik lahko unovči zavarovanje za dobro izvedbo pogodbenih obveznosti.</w:t>
      </w:r>
    </w:p>
    <w:p w14:paraId="28E0EF84" w14:textId="77777777" w:rsidR="00763952" w:rsidRPr="00D742EB" w:rsidRDefault="00763952" w:rsidP="00D742EB">
      <w:pPr>
        <w:shd w:val="clear" w:color="auto" w:fill="FFFFFF"/>
        <w:rPr>
          <w:color w:val="000000"/>
        </w:rPr>
      </w:pPr>
    </w:p>
    <w:p w14:paraId="585154B9" w14:textId="77777777" w:rsidR="00763952" w:rsidRPr="00D742EB" w:rsidRDefault="00763952" w:rsidP="00D742EB">
      <w:pPr>
        <w:shd w:val="clear" w:color="auto" w:fill="FFFFFF"/>
        <w:rPr>
          <w:color w:val="000000"/>
        </w:rPr>
      </w:pPr>
      <w:r w:rsidRPr="00D742EB">
        <w:rPr>
          <w:color w:val="000000"/>
        </w:rPr>
        <w:t>Če izvajalec zamuja z izvajanjem pogodbenih obveznosti toliko, da bi lahko naročniku nastala škoda ali da bi izvedba izgubila pomen, lahko naročnik nadomestne storitve naroči pri drugem izvajalcu na stroške zamudnika ter lahko zahteva povrnitev dejanske škode ali odstopi od pogodbe.</w:t>
      </w:r>
    </w:p>
    <w:p w14:paraId="0E2AC00F" w14:textId="77777777" w:rsidR="00EC6729" w:rsidRPr="00D742EB" w:rsidRDefault="00EC6729" w:rsidP="00D742EB">
      <w:pPr>
        <w:shd w:val="clear" w:color="auto" w:fill="FFFFFF"/>
        <w:rPr>
          <w:color w:val="000000"/>
          <w:highlight w:val="yellow"/>
        </w:rPr>
      </w:pPr>
    </w:p>
    <w:p w14:paraId="660C6CEF" w14:textId="37E0E6B6" w:rsidR="00196F36" w:rsidRPr="00D742EB" w:rsidRDefault="00196F36" w:rsidP="00D742EB">
      <w:pPr>
        <w:shd w:val="clear" w:color="auto" w:fill="FFFFFF"/>
        <w:rPr>
          <w:color w:val="000000"/>
        </w:rPr>
      </w:pPr>
      <w:r w:rsidRPr="00D742EB">
        <w:rPr>
          <w:color w:val="000000"/>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25F01AFA" w14:textId="77777777" w:rsidR="00F8426A" w:rsidRPr="00D742EB" w:rsidRDefault="00F8426A" w:rsidP="00D742EB">
      <w:pPr>
        <w:shd w:val="clear" w:color="auto" w:fill="FFFFFF"/>
        <w:rPr>
          <w:color w:val="000000"/>
        </w:rPr>
      </w:pPr>
    </w:p>
    <w:p w14:paraId="72CA437F" w14:textId="77777777" w:rsidR="00763952" w:rsidRPr="00D742EB" w:rsidRDefault="00763952" w:rsidP="00D742EB">
      <w:pPr>
        <w:shd w:val="clear" w:color="auto" w:fill="FFFFFF"/>
        <w:rPr>
          <w:color w:val="000000"/>
        </w:rPr>
      </w:pPr>
      <w:r w:rsidRPr="00D742EB">
        <w:rPr>
          <w:color w:val="00000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D73E53" w14:textId="77777777" w:rsidR="00F8426A" w:rsidRPr="00D742EB" w:rsidRDefault="00F8426A" w:rsidP="00D742EB">
      <w:pPr>
        <w:shd w:val="clear" w:color="auto" w:fill="FFFFFF"/>
        <w:rPr>
          <w:color w:val="000000"/>
        </w:rPr>
      </w:pPr>
    </w:p>
    <w:p w14:paraId="7BC3A9A6" w14:textId="6FA7AE59" w:rsidR="00414D76" w:rsidRPr="00D742EB" w:rsidRDefault="00763952" w:rsidP="00D742EB">
      <w:pPr>
        <w:shd w:val="clear" w:color="auto" w:fill="FFFFFF"/>
        <w:rPr>
          <w:color w:val="000000"/>
        </w:rPr>
      </w:pPr>
      <w:r w:rsidRPr="00D742EB">
        <w:rPr>
          <w:color w:val="000000"/>
        </w:rPr>
        <w:t xml:space="preserve">Pogodbena kazen ali kritje za nadomestno storitev </w:t>
      </w:r>
      <w:r w:rsidR="00196F36" w:rsidRPr="00D742EB">
        <w:rPr>
          <w:color w:val="000000"/>
        </w:rPr>
        <w:t xml:space="preserve">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p>
    <w:p w14:paraId="34C8E1B0" w14:textId="77777777" w:rsidR="00DA0887" w:rsidRPr="00D742EB" w:rsidRDefault="00DA0887" w:rsidP="00D742EB">
      <w:pPr>
        <w:shd w:val="clear" w:color="auto" w:fill="FFFFFF"/>
        <w:rPr>
          <w:color w:val="000000"/>
        </w:rPr>
      </w:pPr>
    </w:p>
    <w:p w14:paraId="6D272152" w14:textId="77777777" w:rsidR="0051584F" w:rsidRPr="00D742EB" w:rsidRDefault="0051584F" w:rsidP="00D742EB">
      <w:pPr>
        <w:shd w:val="clear" w:color="auto" w:fill="FFFFFF"/>
        <w:rPr>
          <w:color w:val="000000"/>
        </w:rPr>
      </w:pPr>
    </w:p>
    <w:p w14:paraId="5E276128" w14:textId="77777777" w:rsidR="0051584F" w:rsidRPr="00D742EB" w:rsidRDefault="0051584F" w:rsidP="00D742EB">
      <w:pPr>
        <w:pStyle w:val="Slog1"/>
        <w:numPr>
          <w:ilvl w:val="0"/>
          <w:numId w:val="0"/>
        </w:numPr>
        <w:rPr>
          <w:i/>
          <w:iCs/>
          <w:szCs w:val="20"/>
        </w:rPr>
      </w:pPr>
      <w:r w:rsidRPr="00D742EB">
        <w:rPr>
          <w:i/>
          <w:iCs/>
          <w:szCs w:val="20"/>
        </w:rPr>
        <w:t>PODIZVAJALCI</w:t>
      </w:r>
    </w:p>
    <w:p w14:paraId="27C71D9D" w14:textId="77777777" w:rsidR="0051584F" w:rsidRPr="00D742EB" w:rsidRDefault="0051584F" w:rsidP="00D742EB">
      <w:pPr>
        <w:rPr>
          <w:i/>
        </w:rPr>
      </w:pPr>
    </w:p>
    <w:p w14:paraId="1CC7E0F6" w14:textId="77777777" w:rsidR="0051584F" w:rsidRPr="00D742EB" w:rsidRDefault="0051584F" w:rsidP="00D742EB">
      <w:pPr>
        <w:rPr>
          <w:i/>
        </w:rPr>
      </w:pPr>
      <w:r w:rsidRPr="00D742EB">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3B0DF770" w14:textId="77777777" w:rsidR="0051584F" w:rsidRPr="00D742EB" w:rsidRDefault="0051584F" w:rsidP="00D742EB">
      <w:pPr>
        <w:rPr>
          <w:i/>
        </w:rPr>
      </w:pPr>
    </w:p>
    <w:p w14:paraId="21DA54C3"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4FF284D8" w14:textId="33EAFE73" w:rsidR="0051584F" w:rsidRPr="00D742EB" w:rsidRDefault="0051584F" w:rsidP="00D742EB">
      <w:pPr>
        <w:rPr>
          <w:i/>
        </w:rPr>
      </w:pPr>
      <w:r w:rsidRPr="00D742EB">
        <w:rPr>
          <w:i/>
        </w:rPr>
        <w:t xml:space="preserve">Izvajalec bo pogodbene storitve izvajal s podizvajalci, navedenimi v izpolnjenem obrazcu Enotni evropski dokument v zvezi z oddajo javnega naročila – v nadaljevanju ESPD), ki je priloga št. </w:t>
      </w:r>
      <w:r w:rsidR="00F25322" w:rsidRPr="00D742EB">
        <w:rPr>
          <w:i/>
        </w:rPr>
        <w:t>7</w:t>
      </w:r>
      <w:r w:rsidRPr="00D742EB">
        <w:rPr>
          <w:i/>
        </w:rPr>
        <w:t xml:space="preserve"> te pogodbe in njen sestavni del, v obsegu in načinu, ki je določen v tej prilogi.</w:t>
      </w:r>
    </w:p>
    <w:p w14:paraId="25DF41AA" w14:textId="77777777" w:rsidR="0051584F" w:rsidRPr="00D742EB" w:rsidRDefault="0051584F" w:rsidP="00D742EB">
      <w:pPr>
        <w:rPr>
          <w:i/>
        </w:rPr>
      </w:pPr>
    </w:p>
    <w:p w14:paraId="00E6DF84"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34198CBE" w14:textId="3C0AE2CC" w:rsidR="0051584F" w:rsidRPr="00D742EB" w:rsidRDefault="0051584F" w:rsidP="00D742EB">
      <w:pPr>
        <w:rPr>
          <w:i/>
        </w:rPr>
      </w:pPr>
      <w:r w:rsidRPr="00D742EB">
        <w:rPr>
          <w:i/>
        </w:rPr>
        <w:t>Izvajalec mora med izvajanjem te pogodbe naročnika obvestiti o spremembah informacij iz drugega odstavka 94. člena ZJN-3in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3391AEF"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kontaktne podatke in zakonite zastopnike novih podizvajalcev;</w:t>
      </w:r>
    </w:p>
    <w:p w14:paraId="50CB13DC"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izpolnjene ESPD novih podizvajalcev v skladu z 79. členom ZJN-3 in ostala zahtevana dokazila za podizvajalce, v skladu z dokumentacijo v zvezi z oddajo javnega naročila, na podlagi katere je bilo naročilo oddano izvajalcu,</w:t>
      </w:r>
    </w:p>
    <w:p w14:paraId="19C5B697"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pisno zahtevo novega podizvajalca za neposredno plačilo, če novi podizvajalec to zahteva</w:t>
      </w:r>
    </w:p>
    <w:p w14:paraId="50FA8643"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 xml:space="preserve">del javnega naročila, ki ga namerava dati v </w:t>
      </w:r>
      <w:proofErr w:type="spellStart"/>
      <w:r w:rsidRPr="00D742EB">
        <w:rPr>
          <w:i/>
        </w:rPr>
        <w:t>podizvajanje</w:t>
      </w:r>
      <w:proofErr w:type="spellEnd"/>
      <w:r w:rsidRPr="00D742EB">
        <w:rPr>
          <w:i/>
        </w:rPr>
        <w:t xml:space="preserve"> (če ne gre za zamenjavo obstoječega podizvajalca). </w:t>
      </w:r>
    </w:p>
    <w:p w14:paraId="35FD9627" w14:textId="77777777" w:rsidR="0051584F" w:rsidRPr="00D742EB" w:rsidRDefault="0051584F" w:rsidP="00D742EB">
      <w:pPr>
        <w:rPr>
          <w:i/>
        </w:rPr>
      </w:pPr>
    </w:p>
    <w:p w14:paraId="5C761987" w14:textId="77777777" w:rsidR="0051584F" w:rsidRPr="00D742EB" w:rsidRDefault="0051584F" w:rsidP="00D742EB">
      <w:pPr>
        <w:rPr>
          <w:i/>
        </w:rPr>
      </w:pPr>
      <w:r w:rsidRPr="00D742EB">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39BE3532" w14:textId="77777777" w:rsidR="0051584F" w:rsidRPr="00D742EB" w:rsidRDefault="0051584F" w:rsidP="00D742EB">
      <w:pPr>
        <w:rPr>
          <w:i/>
        </w:rPr>
      </w:pPr>
    </w:p>
    <w:p w14:paraId="510BA13F"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4635BECF" w14:textId="77777777" w:rsidR="0051584F" w:rsidRPr="00D742EB" w:rsidRDefault="0051584F" w:rsidP="00D742EB">
      <w:pPr>
        <w:rPr>
          <w:i/>
        </w:rPr>
      </w:pPr>
      <w:r w:rsidRPr="00D742EB">
        <w:rPr>
          <w:i/>
        </w:rPr>
        <w:t>V razmerju do posameznega naročnika izvajalec v celoti odgovarja za izvedbo storitev, ki so predmet te pogodbe.</w:t>
      </w:r>
    </w:p>
    <w:p w14:paraId="16E5EBA2" w14:textId="77777777" w:rsidR="0051584F" w:rsidRPr="00D742EB" w:rsidRDefault="0051584F" w:rsidP="00D742EB">
      <w:pPr>
        <w:rPr>
          <w:i/>
        </w:rPr>
      </w:pPr>
    </w:p>
    <w:p w14:paraId="0D8D76ED"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07182A1C" w14:textId="77777777" w:rsidR="0051584F" w:rsidRPr="00D742EB" w:rsidRDefault="0051584F" w:rsidP="00D742EB">
      <w:pPr>
        <w:rPr>
          <w:i/>
        </w:rPr>
      </w:pPr>
      <w:r w:rsidRPr="00D742EB">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51416A4" w14:textId="77777777" w:rsidR="0051584F" w:rsidRPr="00D742EB" w:rsidRDefault="0051584F" w:rsidP="00D742EB">
      <w:pPr>
        <w:rPr>
          <w:i/>
        </w:rPr>
      </w:pPr>
    </w:p>
    <w:p w14:paraId="2EB55A56"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7E575707" w14:textId="77777777" w:rsidR="0051584F" w:rsidRPr="00D742EB" w:rsidRDefault="0051584F" w:rsidP="00D742EB">
      <w:pPr>
        <w:rPr>
          <w:i/>
        </w:rPr>
      </w:pPr>
      <w:r w:rsidRPr="00D742EB">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7B293D0" w14:textId="77777777" w:rsidR="0051584F" w:rsidRPr="00D742EB" w:rsidRDefault="0051584F" w:rsidP="00D742EB">
      <w:pPr>
        <w:rPr>
          <w:i/>
        </w:rPr>
      </w:pPr>
    </w:p>
    <w:p w14:paraId="18DD7E89" w14:textId="77777777" w:rsidR="0051584F" w:rsidRPr="00D742EB" w:rsidRDefault="0051584F" w:rsidP="00D742EB">
      <w:pPr>
        <w:rPr>
          <w:i/>
        </w:rPr>
      </w:pPr>
      <w:r w:rsidRPr="00D742EB">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044C1DDF" w14:textId="77777777" w:rsidR="0051584F" w:rsidRPr="00D742EB" w:rsidRDefault="0051584F" w:rsidP="00D742EB"/>
    <w:p w14:paraId="7722AE27" w14:textId="77777777" w:rsidR="0051584F" w:rsidRPr="00D742EB" w:rsidRDefault="0051584F" w:rsidP="00D742EB"/>
    <w:p w14:paraId="08800C93" w14:textId="77777777" w:rsidR="0051584F" w:rsidRPr="00D742EB" w:rsidRDefault="0051584F" w:rsidP="00D742EB">
      <w:pPr>
        <w:rPr>
          <w:b/>
          <w:bCs/>
        </w:rPr>
      </w:pPr>
      <w:r w:rsidRPr="00D742EB">
        <w:rPr>
          <w:b/>
          <w:bCs/>
        </w:rPr>
        <w:t>ALI</w:t>
      </w:r>
    </w:p>
    <w:p w14:paraId="336F275D" w14:textId="77777777" w:rsidR="0051584F" w:rsidRPr="00D742EB" w:rsidRDefault="0051584F" w:rsidP="00D742EB"/>
    <w:p w14:paraId="4A45EAF5" w14:textId="77777777" w:rsidR="0051584F" w:rsidRPr="00D742EB" w:rsidRDefault="0051584F" w:rsidP="00D742EB">
      <w:pPr>
        <w:rPr>
          <w:i/>
        </w:rPr>
      </w:pPr>
      <w:r w:rsidRPr="00D742EB">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7753A07A" w14:textId="77777777" w:rsidR="0051584F" w:rsidRPr="00D742EB" w:rsidRDefault="0051584F" w:rsidP="00D742EB">
      <w:pPr>
        <w:rPr>
          <w:i/>
        </w:rPr>
      </w:pPr>
    </w:p>
    <w:p w14:paraId="5E40629A" w14:textId="77777777" w:rsidR="0051584F" w:rsidRPr="00D742EB" w:rsidRDefault="0051584F" w:rsidP="00D742EB">
      <w:pPr>
        <w:rPr>
          <w:i/>
        </w:rPr>
      </w:pPr>
    </w:p>
    <w:p w14:paraId="67139891"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75D0DEB8" w14:textId="77777777" w:rsidR="0051584F" w:rsidRPr="00D742EB" w:rsidRDefault="0051584F" w:rsidP="00D742EB">
      <w:pPr>
        <w:rPr>
          <w:i/>
        </w:rPr>
      </w:pPr>
      <w:r w:rsidRPr="00D742EB">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8FD3632"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kontaktne podatke in zakonite zastopnike novih podizvajalcev;</w:t>
      </w:r>
    </w:p>
    <w:p w14:paraId="55151805"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izpolnjene ESPD novih podizvajalcev v skladu z 79. členom ZJN-3 in ostala zahtevana dokazila za podizvajalce, v skladu z dokumentacijo v zvezi z oddajo javnega naročila, na podlagi katere je bilo naročilo oddano izvajalcu,</w:t>
      </w:r>
    </w:p>
    <w:p w14:paraId="25475B53"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pisno zahtevo novega podizvajalca za neposredno plačilo, če novi podizvajalec to zahteva;</w:t>
      </w:r>
    </w:p>
    <w:p w14:paraId="3D873B05" w14:textId="77777777" w:rsidR="0051584F" w:rsidRPr="00D742EB" w:rsidRDefault="0051584F" w:rsidP="00D742EB">
      <w:pPr>
        <w:widowControl w:val="0"/>
        <w:numPr>
          <w:ilvl w:val="0"/>
          <w:numId w:val="42"/>
        </w:numPr>
        <w:suppressAutoHyphens w:val="0"/>
        <w:autoSpaceDE w:val="0"/>
        <w:autoSpaceDN w:val="0"/>
        <w:adjustRightInd w:val="0"/>
        <w:rPr>
          <w:i/>
        </w:rPr>
      </w:pPr>
      <w:r w:rsidRPr="00D742EB">
        <w:rPr>
          <w:i/>
        </w:rPr>
        <w:t xml:space="preserve">del javnega naročila, ki ga namerava dati v </w:t>
      </w:r>
      <w:proofErr w:type="spellStart"/>
      <w:r w:rsidRPr="00D742EB">
        <w:rPr>
          <w:i/>
        </w:rPr>
        <w:t>podizvajanje</w:t>
      </w:r>
      <w:proofErr w:type="spellEnd"/>
      <w:r w:rsidRPr="00D742EB">
        <w:rPr>
          <w:i/>
        </w:rPr>
        <w:t>.</w:t>
      </w:r>
    </w:p>
    <w:p w14:paraId="07F00DAE" w14:textId="77777777" w:rsidR="0051584F" w:rsidRPr="00D742EB" w:rsidRDefault="0051584F" w:rsidP="00D742EB">
      <w:pPr>
        <w:rPr>
          <w:i/>
        </w:rPr>
      </w:pPr>
    </w:p>
    <w:p w14:paraId="1F497E0A" w14:textId="77777777" w:rsidR="0051584F" w:rsidRPr="00D742EB" w:rsidRDefault="0051584F" w:rsidP="00D742EB">
      <w:pPr>
        <w:rPr>
          <w:i/>
        </w:rPr>
      </w:pPr>
      <w:r w:rsidRPr="00D742EB">
        <w:fldChar w:fldCharType="begin">
          <w:ffData>
            <w:name w:val="Besedilo48"/>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rPr>
          <w:i/>
        </w:rPr>
        <w:t>. člen</w:t>
      </w:r>
    </w:p>
    <w:p w14:paraId="61751774" w14:textId="77777777" w:rsidR="0051584F" w:rsidRPr="00D742EB" w:rsidRDefault="0051584F" w:rsidP="00D742EB">
      <w:pPr>
        <w:rPr>
          <w:i/>
        </w:rPr>
      </w:pPr>
      <w:r w:rsidRPr="00D742EB">
        <w:rPr>
          <w:i/>
        </w:rPr>
        <w:t xml:space="preserve">Če naročnik ugotovi, da storitve izvaja podizvajalec oziroma da izvajalec ni prijavil podizvajalca na način določen v tem členu, ima pravico odstopiti od te pogodbe. Naročnik si pridržuje pravico, da lahko na </w:t>
      </w:r>
      <w:r w:rsidRPr="00D742EB">
        <w:rPr>
          <w:i/>
        </w:rPr>
        <w:lastRenderedPageBreak/>
        <w:t>kraju, kjer se storitve izvajajo, kadarkoli preveri delavce, ki opravljajo dela. Vsi delavci so naročniku dolžni dati verodostojne podatke.</w:t>
      </w:r>
    </w:p>
    <w:p w14:paraId="654689F5" w14:textId="77777777" w:rsidR="0051584F" w:rsidRPr="00D742EB" w:rsidRDefault="0051584F" w:rsidP="00D742EB">
      <w:pPr>
        <w:shd w:val="clear" w:color="auto" w:fill="FFFFFF"/>
        <w:rPr>
          <w:color w:val="000000"/>
        </w:rPr>
      </w:pPr>
    </w:p>
    <w:p w14:paraId="296F11B3" w14:textId="77777777" w:rsidR="00D243BD" w:rsidRPr="00D742EB" w:rsidRDefault="00D243BD" w:rsidP="00D742EB">
      <w:pPr>
        <w:shd w:val="clear" w:color="auto" w:fill="FFFFFF"/>
        <w:rPr>
          <w:color w:val="000000"/>
        </w:rPr>
      </w:pPr>
    </w:p>
    <w:p w14:paraId="19A608B8" w14:textId="77777777" w:rsidR="00763952" w:rsidRPr="00D742EB" w:rsidRDefault="00763952" w:rsidP="00D742EB">
      <w:pPr>
        <w:pStyle w:val="Slog1"/>
        <w:rPr>
          <w:szCs w:val="20"/>
        </w:rPr>
      </w:pPr>
      <w:r w:rsidRPr="00D742EB">
        <w:rPr>
          <w:szCs w:val="20"/>
        </w:rPr>
        <w:t>ZAVAROVANJE ZA DOBRO IZVEDBO POGODBENIH OBVEZNOSTI</w:t>
      </w:r>
    </w:p>
    <w:p w14:paraId="11A92FE5" w14:textId="77777777" w:rsidR="00763952" w:rsidRPr="00D742EB" w:rsidRDefault="00763952" w:rsidP="00D742EB"/>
    <w:p w14:paraId="229F2EBF" w14:textId="77777777" w:rsidR="00763952" w:rsidRPr="00D742EB" w:rsidRDefault="00763952" w:rsidP="00D742EB">
      <w:pPr>
        <w:numPr>
          <w:ilvl w:val="0"/>
          <w:numId w:val="2"/>
        </w:numPr>
        <w:suppressAutoHyphens w:val="0"/>
        <w:ind w:left="357" w:hanging="357"/>
        <w:jc w:val="center"/>
      </w:pPr>
      <w:r w:rsidRPr="00D742EB">
        <w:t>člen</w:t>
      </w:r>
    </w:p>
    <w:p w14:paraId="4FD124F6" w14:textId="77777777" w:rsidR="00763952" w:rsidRPr="00D742EB" w:rsidRDefault="00763952" w:rsidP="00D742EB"/>
    <w:p w14:paraId="1D22B389" w14:textId="38275E7B" w:rsidR="0083149F" w:rsidRPr="00D742EB" w:rsidRDefault="0083149F" w:rsidP="00D742EB">
      <w:r w:rsidRPr="00D742EB">
        <w:t xml:space="preserve">Zavarovanje za dobro izvedbo pogodbenih obveznosti mora izvajalec predložiti naročniku ob podpisu pogodbe oziroma najkasneje v roku desetih delovnih dni od obojestranskega podpisa pogodbe, v višini  </w:t>
      </w:r>
      <w:r w:rsidR="00A61ED3" w:rsidRPr="00D742EB">
        <w:t>5</w:t>
      </w:r>
      <w:r w:rsidRPr="00D742EB">
        <w:t xml:space="preserve"> % od skupne predvidene pogodbene vrednosti v EUR z DDV.</w:t>
      </w:r>
    </w:p>
    <w:p w14:paraId="574E3FEC" w14:textId="77777777" w:rsidR="0083149F" w:rsidRPr="00D742EB" w:rsidRDefault="0083149F" w:rsidP="00D742EB"/>
    <w:p w14:paraId="6FF72091" w14:textId="0ED879F5" w:rsidR="0083149F" w:rsidRPr="00D742EB" w:rsidRDefault="0083149F" w:rsidP="00D742EB">
      <w:r w:rsidRPr="00D742EB">
        <w:t xml:space="preserve">Veljavnost zavarovanja za dobro izvedbo pogodbenih obveznosti mora biti še </w:t>
      </w:r>
      <w:r w:rsidR="002122AF" w:rsidRPr="00D742EB">
        <w:t>30</w:t>
      </w:r>
      <w:r w:rsidRPr="00D742EB">
        <w:t xml:space="preserve"> dni po preteku roka veljavnosti pogodbe.</w:t>
      </w:r>
    </w:p>
    <w:p w14:paraId="76A940BA" w14:textId="77777777" w:rsidR="0083149F" w:rsidRPr="00D742EB" w:rsidRDefault="0083149F" w:rsidP="00D742EB"/>
    <w:p w14:paraId="562508B2" w14:textId="77777777" w:rsidR="0083149F" w:rsidRPr="00D742EB" w:rsidRDefault="0083149F" w:rsidP="00D742EB">
      <w:r w:rsidRPr="00D742EB">
        <w:t>V primeru sprememb pogodbe, ki bi vplivale na višino oziroma veljavnost zavarovanja, mora izvajalec le tega ustrezno spremeniti oziroma podaljšati njegovo veljavnost.</w:t>
      </w:r>
    </w:p>
    <w:p w14:paraId="65CB6882" w14:textId="77777777" w:rsidR="0083149F" w:rsidRPr="00D742EB" w:rsidRDefault="0083149F" w:rsidP="00D742EB"/>
    <w:p w14:paraId="477526E2" w14:textId="77777777" w:rsidR="0083149F" w:rsidRPr="00D742EB" w:rsidRDefault="0083149F" w:rsidP="00D742EB">
      <w:r w:rsidRPr="00D742EB">
        <w:t>Naročnik bo unovčil zavarovanje za dobro izvedbo pogodbenih obveznosti, v primeru če izvajalec:</w:t>
      </w:r>
    </w:p>
    <w:p w14:paraId="746175E7" w14:textId="77777777" w:rsidR="0083149F" w:rsidRPr="00D742EB" w:rsidRDefault="0083149F" w:rsidP="00D742EB">
      <w:pPr>
        <w:pStyle w:val="Odstavekseznama"/>
        <w:numPr>
          <w:ilvl w:val="0"/>
          <w:numId w:val="31"/>
        </w:numPr>
        <w:suppressAutoHyphens w:val="0"/>
        <w:rPr>
          <w:color w:val="000000"/>
        </w:rPr>
      </w:pPr>
      <w:r w:rsidRPr="00D742EB">
        <w:rPr>
          <w:color w:val="000000"/>
        </w:rPr>
        <w:t>ne bo pričel izvajati svojih pogodbenih obveznosti v skladu z določili pogodbe ali</w:t>
      </w:r>
    </w:p>
    <w:p w14:paraId="59F51BE6" w14:textId="77777777" w:rsidR="0083149F" w:rsidRPr="00D742EB" w:rsidRDefault="0083149F" w:rsidP="00D742EB">
      <w:pPr>
        <w:pStyle w:val="Odstavekseznama"/>
        <w:numPr>
          <w:ilvl w:val="0"/>
          <w:numId w:val="31"/>
        </w:numPr>
        <w:suppressAutoHyphens w:val="0"/>
        <w:rPr>
          <w:color w:val="000000"/>
        </w:rPr>
      </w:pPr>
      <w:r w:rsidRPr="00D742EB">
        <w:rPr>
          <w:color w:val="000000"/>
        </w:rPr>
        <w:t>ne bo izpolnil svojih pogodbenih obveznosti v skladu z določili pogodbe ali</w:t>
      </w:r>
    </w:p>
    <w:p w14:paraId="2B3C1F7F" w14:textId="77777777" w:rsidR="0083149F" w:rsidRPr="00D742EB" w:rsidRDefault="0083149F" w:rsidP="00D742EB">
      <w:pPr>
        <w:pStyle w:val="Odstavekseznama"/>
        <w:numPr>
          <w:ilvl w:val="0"/>
          <w:numId w:val="31"/>
        </w:numPr>
        <w:suppressAutoHyphens w:val="0"/>
        <w:rPr>
          <w:color w:val="000000"/>
        </w:rPr>
      </w:pPr>
      <w:r w:rsidRPr="00D742EB">
        <w:rPr>
          <w:color w:val="000000"/>
        </w:rPr>
        <w:t>ne bo pravočasno izpolnil svojih pogodbenih obveznosti v skladu z določili pogodbe ali</w:t>
      </w:r>
    </w:p>
    <w:p w14:paraId="3C9115EA" w14:textId="77777777" w:rsidR="0083149F" w:rsidRPr="00D742EB" w:rsidRDefault="0083149F" w:rsidP="00D742EB">
      <w:pPr>
        <w:pStyle w:val="Odstavekseznama"/>
        <w:numPr>
          <w:ilvl w:val="0"/>
          <w:numId w:val="31"/>
        </w:numPr>
        <w:suppressAutoHyphens w:val="0"/>
        <w:rPr>
          <w:color w:val="000000"/>
        </w:rPr>
      </w:pPr>
      <w:r w:rsidRPr="00D742EB">
        <w:rPr>
          <w:color w:val="000000"/>
        </w:rPr>
        <w:t>ne bo pravilno izpolnil svojih pogodbenih obveznosti v skladu z določili pogodbe ali</w:t>
      </w:r>
    </w:p>
    <w:p w14:paraId="2502967D" w14:textId="77777777" w:rsidR="0083149F" w:rsidRPr="00D742EB" w:rsidRDefault="0083149F" w:rsidP="00D742EB">
      <w:pPr>
        <w:pStyle w:val="Odstavekseznama"/>
        <w:numPr>
          <w:ilvl w:val="0"/>
          <w:numId w:val="31"/>
        </w:numPr>
        <w:suppressAutoHyphens w:val="0"/>
        <w:rPr>
          <w:color w:val="000000"/>
        </w:rPr>
      </w:pPr>
      <w:r w:rsidRPr="00D742EB">
        <w:rPr>
          <w:color w:val="000000"/>
        </w:rPr>
        <w:t>bo prenehal izpolnjevati svoje pogodbene obveznosti določene v pogodbi.</w:t>
      </w:r>
    </w:p>
    <w:p w14:paraId="6F540323" w14:textId="77777777" w:rsidR="0083149F" w:rsidRPr="00D742EB" w:rsidRDefault="0083149F" w:rsidP="00D742EB"/>
    <w:p w14:paraId="05094BBB" w14:textId="77777777" w:rsidR="0083149F" w:rsidRPr="00D742EB" w:rsidRDefault="0083149F" w:rsidP="00D742EB">
      <w:r w:rsidRPr="00D742EB">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50AAFBB5" w14:textId="77777777" w:rsidR="0083149F" w:rsidRPr="00D742EB" w:rsidRDefault="0083149F" w:rsidP="00D742EB"/>
    <w:p w14:paraId="4A872020" w14:textId="2E38EE68" w:rsidR="0083149F" w:rsidRPr="00D742EB" w:rsidRDefault="0083149F" w:rsidP="00D742EB">
      <w:r w:rsidRPr="00D742EB">
        <w:t xml:space="preserve">V primerih zamud ali kršitev, za katere je v tej pogodbi določena pogodbena kazen, se prvenstveno obračuna pogodbena kazen na način določen v </w:t>
      </w:r>
      <w:r w:rsidR="009A00CF" w:rsidRPr="00D742EB">
        <w:t>18</w:t>
      </w:r>
      <w:r w:rsidRPr="00D742EB">
        <w:t>. členu te pogodbe, zavarovanje za dobro izvedbo pogodbenih obveznosti pa se lahko unovči ob nadaljevanju zamude ali kršitve.</w:t>
      </w:r>
    </w:p>
    <w:p w14:paraId="37E94063" w14:textId="0A57E82A" w:rsidR="00E26C58" w:rsidRPr="00D742EB" w:rsidRDefault="00E26C58" w:rsidP="00D742EB"/>
    <w:p w14:paraId="5778451E" w14:textId="77777777" w:rsidR="00CD58C1" w:rsidRPr="00D742EB" w:rsidRDefault="00CD58C1" w:rsidP="00D742EB"/>
    <w:p w14:paraId="772C35C1" w14:textId="6A762A40" w:rsidR="00E26C58" w:rsidRPr="00D742EB" w:rsidRDefault="00E26C58" w:rsidP="00D742EB">
      <w:pPr>
        <w:pStyle w:val="Slog1"/>
        <w:rPr>
          <w:szCs w:val="20"/>
        </w:rPr>
      </w:pPr>
      <w:r w:rsidRPr="00D742EB">
        <w:rPr>
          <w:szCs w:val="20"/>
        </w:rPr>
        <w:t>AVTORSKE PRAVICE</w:t>
      </w:r>
    </w:p>
    <w:p w14:paraId="697250B2" w14:textId="523FB962" w:rsidR="00E26C58" w:rsidRPr="00D742EB" w:rsidRDefault="00E26C58" w:rsidP="00D742EB"/>
    <w:p w14:paraId="7A550427" w14:textId="77777777" w:rsidR="00E26C58" w:rsidRPr="00D742EB" w:rsidRDefault="00E26C58" w:rsidP="00D742EB">
      <w:pPr>
        <w:numPr>
          <w:ilvl w:val="0"/>
          <w:numId w:val="2"/>
        </w:numPr>
        <w:suppressAutoHyphens w:val="0"/>
        <w:ind w:left="357" w:hanging="357"/>
        <w:jc w:val="center"/>
      </w:pPr>
      <w:r w:rsidRPr="00D742EB">
        <w:t>člen</w:t>
      </w:r>
    </w:p>
    <w:p w14:paraId="74CDC990" w14:textId="77777777" w:rsidR="0080042C" w:rsidRPr="00D742EB" w:rsidRDefault="0080042C" w:rsidP="00D742EB"/>
    <w:p w14:paraId="79C31DDE" w14:textId="3D260871" w:rsidR="0080042C" w:rsidRPr="00D742EB" w:rsidRDefault="0080042C" w:rsidP="00D742EB">
      <w:pPr>
        <w:widowControl w:val="0"/>
        <w:suppressAutoHyphens w:val="0"/>
        <w:autoSpaceDE w:val="0"/>
        <w:autoSpaceDN w:val="0"/>
        <w:adjustRightInd w:val="0"/>
        <w:rPr>
          <w:lang w:eastAsia="en-US"/>
        </w:rPr>
      </w:pPr>
      <w:r w:rsidRPr="00D742EB">
        <w:rPr>
          <w:lang w:eastAsia="en-US"/>
        </w:rPr>
        <w:t xml:space="preserve">Pogodbeni stranki soglašata, da se vse materialne avtorske pravice in druge pravice avtorja na izdelkih, ki nastanejo v okviru izvajanja te pogodbe in imajo značaj računalniškega programa ali sestavnega dela računalniškega programa, </w:t>
      </w:r>
      <w:proofErr w:type="spellStart"/>
      <w:r w:rsidRPr="00D742EB">
        <w:rPr>
          <w:lang w:eastAsia="en-US"/>
        </w:rPr>
        <w:t>neizključno</w:t>
      </w:r>
      <w:proofErr w:type="spellEnd"/>
      <w:r w:rsidRPr="00D742EB">
        <w:rPr>
          <w:lang w:eastAsia="en-US"/>
        </w:rPr>
        <w:t xml:space="preserve"> in neomejeno prenesejo na naročnika.</w:t>
      </w:r>
    </w:p>
    <w:p w14:paraId="4D5DBC8B" w14:textId="77777777" w:rsidR="0080042C" w:rsidRPr="00D742EB" w:rsidRDefault="0080042C" w:rsidP="00D742EB">
      <w:pPr>
        <w:widowControl w:val="0"/>
        <w:suppressAutoHyphens w:val="0"/>
        <w:autoSpaceDE w:val="0"/>
        <w:autoSpaceDN w:val="0"/>
        <w:adjustRightInd w:val="0"/>
        <w:rPr>
          <w:lang w:eastAsia="en-US"/>
        </w:rPr>
      </w:pPr>
    </w:p>
    <w:p w14:paraId="2016F3BE" w14:textId="2B46D26A" w:rsidR="0080042C" w:rsidRPr="00D742EB" w:rsidRDefault="0080042C" w:rsidP="00D742EB">
      <w:pPr>
        <w:widowControl w:val="0"/>
        <w:suppressAutoHyphens w:val="0"/>
        <w:autoSpaceDE w:val="0"/>
        <w:autoSpaceDN w:val="0"/>
        <w:adjustRightInd w:val="0"/>
        <w:rPr>
          <w:lang w:eastAsia="en-US"/>
        </w:rPr>
      </w:pPr>
      <w:r w:rsidRPr="00D742EB">
        <w:rPr>
          <w:lang w:eastAsia="en-US"/>
        </w:rPr>
        <w:t xml:space="preserve">Za vse preostale izdelke, ki nastanejo v okviru izvajanja te pogodbe in imajo značaj avtorskega dela, se materialne avtorske pravice s prevzemom izdelka </w:t>
      </w:r>
      <w:proofErr w:type="spellStart"/>
      <w:r w:rsidRPr="00D742EB">
        <w:rPr>
          <w:lang w:eastAsia="en-US"/>
        </w:rPr>
        <w:t>neizključno</w:t>
      </w:r>
      <w:proofErr w:type="spellEnd"/>
      <w:r w:rsidRPr="00D742EB">
        <w:rPr>
          <w:i/>
          <w:iCs/>
          <w:lang w:eastAsia="en-US"/>
        </w:rPr>
        <w:t xml:space="preserve"> </w:t>
      </w:r>
      <w:r w:rsidRPr="00D742EB">
        <w:rPr>
          <w:lang w:eastAsia="en-US"/>
        </w:rPr>
        <w:t xml:space="preserve">prenesejo na naročnika, prostorsko in časovno neomejeno, in sicer pravica do reproduciranja sestavnih delov ali celote </w:t>
      </w:r>
      <w:r w:rsidR="00B43DA6" w:rsidRPr="00D742EB">
        <w:rPr>
          <w:lang w:eastAsia="en-US"/>
        </w:rPr>
        <w:t>avtorskega dela</w:t>
      </w:r>
      <w:r w:rsidRPr="00D742EB">
        <w:rPr>
          <w:lang w:eastAsia="en-US"/>
        </w:rPr>
        <w:t>, pravica do objave, pravica predelave, pravica prevoda, prilagoditve, priredbe oziroma drugačne predelave ter reproduciranja teh predelav in pravica distribucije v okviru javnega sektorja v katerikoli obliki.</w:t>
      </w:r>
      <w:r w:rsidR="00B43DA6" w:rsidRPr="00D742EB">
        <w:rPr>
          <w:lang w:eastAsia="en-US"/>
        </w:rPr>
        <w:t xml:space="preserve"> Prenesena avtorska pravica naročniku omogoča, da lahko komurkoli naroči obdelovanje, predelovanje, nadgrajevanje in vzdrževanje izdelka, ki je predmet te pogodbe.</w:t>
      </w:r>
    </w:p>
    <w:p w14:paraId="2B91924C" w14:textId="77777777" w:rsidR="0080042C" w:rsidRPr="00D742EB" w:rsidRDefault="0080042C" w:rsidP="00D742EB">
      <w:pPr>
        <w:widowControl w:val="0"/>
        <w:suppressAutoHyphens w:val="0"/>
        <w:autoSpaceDE w:val="0"/>
        <w:autoSpaceDN w:val="0"/>
        <w:adjustRightInd w:val="0"/>
        <w:rPr>
          <w:lang w:eastAsia="en-US"/>
        </w:rPr>
      </w:pPr>
    </w:p>
    <w:p w14:paraId="0AA63206" w14:textId="332CBF00" w:rsidR="0080042C" w:rsidRPr="00D742EB" w:rsidRDefault="0080042C" w:rsidP="00D742EB">
      <w:pPr>
        <w:widowControl w:val="0"/>
        <w:suppressAutoHyphens w:val="0"/>
        <w:autoSpaceDE w:val="0"/>
        <w:autoSpaceDN w:val="0"/>
        <w:adjustRightInd w:val="0"/>
        <w:rPr>
          <w:lang w:eastAsia="en-US"/>
        </w:rPr>
      </w:pPr>
      <w:r w:rsidRPr="00D742EB">
        <w:rPr>
          <w:lang w:eastAsia="en-US"/>
        </w:rPr>
        <w:t>Naročnik lahko avtorska dela, ki so predmet te pogodbe, uporablja brez omejitev</w:t>
      </w:r>
      <w:r w:rsidR="00B43DA6" w:rsidRPr="00D742EB">
        <w:rPr>
          <w:lang w:eastAsia="en-US"/>
        </w:rPr>
        <w:t>, ves čas trajanja avtorske pravice in</w:t>
      </w:r>
      <w:r w:rsidRPr="00D742EB">
        <w:rPr>
          <w:lang w:eastAsia="en-US"/>
        </w:rPr>
        <w:t xml:space="preserve">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6ED0B9FB" w14:textId="77777777" w:rsidR="00B43DA6" w:rsidRPr="00D742EB" w:rsidRDefault="00B43DA6" w:rsidP="00D742EB">
      <w:pPr>
        <w:widowControl w:val="0"/>
        <w:suppressAutoHyphens w:val="0"/>
        <w:autoSpaceDE w:val="0"/>
        <w:autoSpaceDN w:val="0"/>
        <w:adjustRightInd w:val="0"/>
        <w:rPr>
          <w:lang w:eastAsia="en-US"/>
        </w:rPr>
      </w:pPr>
    </w:p>
    <w:p w14:paraId="7D11BCF9" w14:textId="77777777" w:rsidR="00B43DA6" w:rsidRPr="00D742EB" w:rsidRDefault="00B43DA6" w:rsidP="00D742EB">
      <w:pPr>
        <w:rPr>
          <w:highlight w:val="yellow"/>
        </w:rPr>
      </w:pPr>
      <w:r w:rsidRPr="00D742EB">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 V tem primeru mora izvajalec podrobno dokumentirati tehnične lastnosti, uporabo in način integracije z drugimi komponentami sistema ter naročniku omogočiti njeno nemoteno nadaljnjo uporabo. Naročniku zaradi morebitne uporabe že izdelane informacijske rešitve ali uporabe </w:t>
      </w:r>
      <w:r w:rsidRPr="00D742EB">
        <w:lastRenderedPageBreak/>
        <w:t xml:space="preserve">komponente, ki je že izdelana izven te pogodbe, ali njenega dela, v nobenem primeru ne smejo nastati nobeni stroški. </w:t>
      </w:r>
    </w:p>
    <w:p w14:paraId="24D9BD70" w14:textId="77777777" w:rsidR="0080042C" w:rsidRPr="00D742EB" w:rsidRDefault="0080042C" w:rsidP="00D742EB">
      <w:pPr>
        <w:widowControl w:val="0"/>
        <w:suppressAutoHyphens w:val="0"/>
        <w:autoSpaceDE w:val="0"/>
        <w:autoSpaceDN w:val="0"/>
        <w:adjustRightInd w:val="0"/>
        <w:rPr>
          <w:lang w:eastAsia="en-US"/>
        </w:rPr>
      </w:pPr>
    </w:p>
    <w:p w14:paraId="50454070" w14:textId="08E430F3" w:rsidR="0080042C" w:rsidRPr="00D742EB" w:rsidRDefault="0080042C" w:rsidP="00D742EB">
      <w:pPr>
        <w:widowControl w:val="0"/>
        <w:suppressAutoHyphens w:val="0"/>
        <w:autoSpaceDE w:val="0"/>
        <w:autoSpaceDN w:val="0"/>
        <w:adjustRightInd w:val="0"/>
        <w:rPr>
          <w:lang w:eastAsia="en-US"/>
        </w:rPr>
      </w:pPr>
      <w:r w:rsidRPr="00D742EB">
        <w:rPr>
          <w:lang w:eastAsia="en-US"/>
        </w:rPr>
        <w:t>Izvajalec jamči, da ni nobene fizične ali pravne osebe, ki bi si lastil</w:t>
      </w:r>
      <w:r w:rsidR="00B43DA6" w:rsidRPr="00D742EB">
        <w:rPr>
          <w:lang w:eastAsia="en-US"/>
        </w:rPr>
        <w:t>a</w:t>
      </w:r>
      <w:r w:rsidRPr="00D742EB">
        <w:rPr>
          <w:lang w:eastAsia="en-US"/>
        </w:rPr>
        <w:t xml:space="preserv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5B7BCA02" w14:textId="77777777" w:rsidR="0080042C" w:rsidRPr="00D742EB" w:rsidRDefault="0080042C" w:rsidP="00D742EB"/>
    <w:p w14:paraId="15DCDC47" w14:textId="77777777" w:rsidR="0080042C" w:rsidRPr="00D742EB" w:rsidRDefault="0080042C" w:rsidP="00D742EB"/>
    <w:p w14:paraId="5F714B2D" w14:textId="21249525" w:rsidR="00CD1679" w:rsidRPr="00D742EB" w:rsidRDefault="00CD1679" w:rsidP="00D742EB">
      <w:pPr>
        <w:pStyle w:val="Slog1"/>
        <w:rPr>
          <w:szCs w:val="20"/>
        </w:rPr>
      </w:pPr>
      <w:r w:rsidRPr="00D742EB">
        <w:rPr>
          <w:szCs w:val="20"/>
        </w:rPr>
        <w:t>VARNOSTNE DOLOČBE</w:t>
      </w:r>
    </w:p>
    <w:p w14:paraId="137A6C49" w14:textId="5A98D6B4" w:rsidR="00CD1679" w:rsidRPr="00D742EB" w:rsidRDefault="00CD1679" w:rsidP="00D742EB">
      <w:pPr>
        <w:shd w:val="clear" w:color="auto" w:fill="FFFFFF"/>
      </w:pPr>
    </w:p>
    <w:p w14:paraId="045EFA71" w14:textId="77777777" w:rsidR="00CD1679" w:rsidRPr="00D742EB" w:rsidRDefault="00CD1679" w:rsidP="00D742EB">
      <w:pPr>
        <w:numPr>
          <w:ilvl w:val="0"/>
          <w:numId w:val="2"/>
        </w:numPr>
        <w:suppressAutoHyphens w:val="0"/>
        <w:ind w:left="357" w:hanging="357"/>
        <w:jc w:val="center"/>
      </w:pPr>
      <w:r w:rsidRPr="00D742EB">
        <w:t>člen</w:t>
      </w:r>
    </w:p>
    <w:p w14:paraId="34719B59" w14:textId="4ABA7520" w:rsidR="00CD1679" w:rsidRPr="00D742EB" w:rsidRDefault="00CD1679" w:rsidP="00D742EB">
      <w:pPr>
        <w:shd w:val="clear" w:color="auto" w:fill="FFFFFF"/>
      </w:pPr>
    </w:p>
    <w:p w14:paraId="3C8F87B3"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 xml:space="preserve">Izvajalec se zavezuje, da bo vse podatke, dejstva in listine naročnika, s katerimi bo prišel v stik ob izvajanju te pogodbe, skrbno varoval in jih ne bo razkril tretjim osebam ali uporabil v svojo korist, </w:t>
      </w:r>
      <w:bookmarkStart w:id="8" w:name="_Hlk193266711"/>
      <w:r w:rsidRPr="00D742EB">
        <w:rPr>
          <w:lang w:eastAsia="en-US"/>
        </w:rPr>
        <w:t xml:space="preserve">ne v času trajanja te pogodbe, niti kadarkoli po njenem prenehanju. </w:t>
      </w:r>
      <w:bookmarkEnd w:id="8"/>
      <w:r w:rsidRPr="00D742EB">
        <w:rPr>
          <w:lang w:eastAsia="en-US"/>
        </w:rPr>
        <w:t xml:space="preserve">Izvajalec se zavezuje, da rezultati dela ne bodo zapustili delovnega okolja izvajalca in naročnika in ne bodo uporabljeni za druge namene. </w:t>
      </w:r>
    </w:p>
    <w:p w14:paraId="6955AE59" w14:textId="77777777" w:rsidR="00240864" w:rsidRPr="00D742EB" w:rsidRDefault="00240864" w:rsidP="00D742EB">
      <w:pPr>
        <w:widowControl w:val="0"/>
        <w:suppressAutoHyphens w:val="0"/>
        <w:autoSpaceDE w:val="0"/>
        <w:autoSpaceDN w:val="0"/>
        <w:adjustRightInd w:val="0"/>
        <w:rPr>
          <w:lang w:eastAsia="en-US"/>
        </w:rPr>
      </w:pPr>
    </w:p>
    <w:p w14:paraId="170E81BF"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Informacije v zvezi z infrastrukturo, komunikacijskim omrežjem in aplikacijami državnih organov, do katerih pride med svojim delom, izvajalec ne sme uporabljati za druge namene in izven obsega te pogodbe.</w:t>
      </w:r>
    </w:p>
    <w:p w14:paraId="22944811" w14:textId="77777777" w:rsidR="00240864" w:rsidRPr="00D742EB" w:rsidRDefault="00240864" w:rsidP="00D742EB">
      <w:pPr>
        <w:widowControl w:val="0"/>
        <w:suppressAutoHyphens w:val="0"/>
        <w:autoSpaceDE w:val="0"/>
        <w:autoSpaceDN w:val="0"/>
        <w:adjustRightInd w:val="0"/>
        <w:rPr>
          <w:lang w:eastAsia="en-US"/>
        </w:rPr>
      </w:pPr>
    </w:p>
    <w:p w14:paraId="2D9D7930"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0D3EE515" w14:textId="77777777" w:rsidR="00240864" w:rsidRPr="00D742EB" w:rsidRDefault="00240864" w:rsidP="00D742EB">
      <w:pPr>
        <w:widowControl w:val="0"/>
        <w:suppressAutoHyphens w:val="0"/>
        <w:autoSpaceDE w:val="0"/>
        <w:autoSpaceDN w:val="0"/>
        <w:adjustRightInd w:val="0"/>
        <w:rPr>
          <w:lang w:eastAsia="en-US"/>
        </w:rPr>
      </w:pPr>
    </w:p>
    <w:p w14:paraId="40E70469"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Izvajalec je dolžan z obveznostmi iz tega člena seznaniti svoje zaposlene. Za morebitne kršitve obveznosti, določene v prvem, drugem in tretjem odstavku tega člena, je izvajalec odškodninsko odgovoren.</w:t>
      </w:r>
    </w:p>
    <w:p w14:paraId="79A1094E" w14:textId="77777777" w:rsidR="00240864" w:rsidRPr="00D742EB" w:rsidRDefault="00240864" w:rsidP="00D742EB">
      <w:pPr>
        <w:widowControl w:val="0"/>
        <w:suppressAutoHyphens w:val="0"/>
        <w:autoSpaceDE w:val="0"/>
        <w:autoSpaceDN w:val="0"/>
        <w:adjustRightInd w:val="0"/>
        <w:rPr>
          <w:lang w:eastAsia="en-US"/>
        </w:rPr>
      </w:pPr>
    </w:p>
    <w:p w14:paraId="31EEFB62"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Izvajalec naročniku omogoča izvajanje nadzora nad izvajanjem postopkov in ukrepov iz tega člena.</w:t>
      </w:r>
    </w:p>
    <w:p w14:paraId="2EAF15F1" w14:textId="77777777" w:rsidR="005D37A2" w:rsidRPr="00D742EB" w:rsidRDefault="005D37A2" w:rsidP="00D742EB"/>
    <w:p w14:paraId="25529EF0" w14:textId="77777777" w:rsidR="00CD1679" w:rsidRPr="00D742EB" w:rsidRDefault="00CD1679" w:rsidP="00D742EB">
      <w:pPr>
        <w:numPr>
          <w:ilvl w:val="0"/>
          <w:numId w:val="2"/>
        </w:numPr>
        <w:suppressAutoHyphens w:val="0"/>
        <w:ind w:left="357" w:hanging="357"/>
        <w:jc w:val="center"/>
      </w:pPr>
      <w:r w:rsidRPr="00D742EB">
        <w:t>člen</w:t>
      </w:r>
    </w:p>
    <w:p w14:paraId="1BD37143" w14:textId="6DA82531" w:rsidR="00CD1679" w:rsidRPr="00D742EB" w:rsidRDefault="00CD1679" w:rsidP="00D742EB"/>
    <w:p w14:paraId="1D77F44D"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DE3FDB3" w14:textId="77777777" w:rsidR="00240864" w:rsidRPr="00D742EB" w:rsidRDefault="00240864" w:rsidP="00D742EB">
      <w:pPr>
        <w:widowControl w:val="0"/>
        <w:suppressAutoHyphens w:val="0"/>
        <w:autoSpaceDE w:val="0"/>
        <w:autoSpaceDN w:val="0"/>
        <w:adjustRightInd w:val="0"/>
        <w:rPr>
          <w:lang w:eastAsia="en-US"/>
        </w:rPr>
      </w:pPr>
    </w:p>
    <w:p w14:paraId="4E8879B1"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64B167F2" w14:textId="77777777" w:rsidR="00240864" w:rsidRPr="00D742EB" w:rsidRDefault="00240864" w:rsidP="00D742EB">
      <w:pPr>
        <w:widowControl w:val="0"/>
        <w:suppressAutoHyphens w:val="0"/>
        <w:autoSpaceDE w:val="0"/>
        <w:autoSpaceDN w:val="0"/>
        <w:adjustRightInd w:val="0"/>
        <w:rPr>
          <w:lang w:eastAsia="en-US"/>
        </w:rPr>
      </w:pPr>
    </w:p>
    <w:p w14:paraId="04ED974B"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29D1CCB3" w14:textId="77777777" w:rsidR="00240864" w:rsidRPr="00D742EB" w:rsidRDefault="00240864" w:rsidP="00D742EB">
      <w:pPr>
        <w:widowControl w:val="0"/>
        <w:suppressAutoHyphens w:val="0"/>
        <w:autoSpaceDE w:val="0"/>
        <w:autoSpaceDN w:val="0"/>
        <w:adjustRightInd w:val="0"/>
        <w:rPr>
          <w:lang w:eastAsia="en-US"/>
        </w:rPr>
      </w:pPr>
    </w:p>
    <w:p w14:paraId="70A6A832" w14:textId="3C985728" w:rsidR="00240864" w:rsidRPr="00D742EB" w:rsidRDefault="00240864" w:rsidP="00D742EB">
      <w:pPr>
        <w:widowControl w:val="0"/>
        <w:suppressAutoHyphens w:val="0"/>
        <w:autoSpaceDE w:val="0"/>
        <w:autoSpaceDN w:val="0"/>
        <w:adjustRightInd w:val="0"/>
        <w:rPr>
          <w:lang w:eastAsia="en-US"/>
        </w:rPr>
      </w:pPr>
      <w:r w:rsidRPr="00D742EB">
        <w:rPr>
          <w:lang w:eastAsia="en-US"/>
        </w:rPr>
        <w:t xml:space="preserve">Vsi izvajalčevi kadri, ki bodo sodelovali pri izvajanju te pogodbe, morajo varovati vse (osebne, poslovne in zaupne) podatke naročnika in drugih državnih organov, s katerimi bodo prišli v stik pri izvajanju naročila. Kadri morajo podpisati izjavo o varovanju podatkov naročnika in posamičnih naročnikov in drugih državnih organov. </w:t>
      </w:r>
    </w:p>
    <w:p w14:paraId="448F76B5" w14:textId="77777777" w:rsidR="00240864" w:rsidRPr="00D742EB" w:rsidRDefault="00240864" w:rsidP="00D742EB">
      <w:pPr>
        <w:widowControl w:val="0"/>
        <w:suppressAutoHyphens w:val="0"/>
        <w:autoSpaceDE w:val="0"/>
        <w:autoSpaceDN w:val="0"/>
        <w:adjustRightInd w:val="0"/>
        <w:rPr>
          <w:lang w:eastAsia="en-US"/>
        </w:rPr>
      </w:pPr>
    </w:p>
    <w:p w14:paraId="4EC9D100" w14:textId="77777777" w:rsidR="00240864" w:rsidRPr="00D742EB" w:rsidRDefault="00240864" w:rsidP="00D742EB">
      <w:pPr>
        <w:widowControl w:val="0"/>
        <w:suppressAutoHyphens w:val="0"/>
        <w:autoSpaceDE w:val="0"/>
        <w:autoSpaceDN w:val="0"/>
        <w:adjustRightInd w:val="0"/>
        <w:rPr>
          <w:lang w:eastAsia="en-US"/>
        </w:rPr>
      </w:pPr>
      <w:r w:rsidRPr="00D742EB">
        <w:rPr>
          <w:lang w:eastAsia="en-US"/>
        </w:rPr>
        <w:t>Izvajalec je dolžan z obveznostmi iz tega člena seznaniti svoje zaposlene. Za morebitne kršitve je izvajalec odškodninsko odgovoren.</w:t>
      </w:r>
    </w:p>
    <w:p w14:paraId="16DECF3A" w14:textId="77777777" w:rsidR="00CD1679" w:rsidRPr="00D742EB" w:rsidRDefault="00CD1679" w:rsidP="00D742EB"/>
    <w:p w14:paraId="7928284F" w14:textId="77777777" w:rsidR="00406375" w:rsidRPr="00D742EB" w:rsidRDefault="00406375" w:rsidP="00D742EB"/>
    <w:p w14:paraId="230A3A4C" w14:textId="60926C1E" w:rsidR="00763952" w:rsidRPr="00D742EB" w:rsidRDefault="00763952" w:rsidP="00D742EB">
      <w:pPr>
        <w:pStyle w:val="Slog1"/>
        <w:rPr>
          <w:szCs w:val="20"/>
        </w:rPr>
      </w:pPr>
      <w:r w:rsidRPr="00D742EB">
        <w:rPr>
          <w:szCs w:val="20"/>
        </w:rPr>
        <w:lastRenderedPageBreak/>
        <w:t>VARSTVO OSEBNIH PODATKOV</w:t>
      </w:r>
    </w:p>
    <w:p w14:paraId="5A6B41A9" w14:textId="77777777" w:rsidR="00763952" w:rsidRPr="00D742EB" w:rsidRDefault="00763952" w:rsidP="00D742EB"/>
    <w:p w14:paraId="5FC2D83E" w14:textId="77777777" w:rsidR="00763952" w:rsidRPr="00D742EB" w:rsidRDefault="00763952" w:rsidP="00D742EB">
      <w:pPr>
        <w:numPr>
          <w:ilvl w:val="0"/>
          <w:numId w:val="2"/>
        </w:numPr>
        <w:suppressAutoHyphens w:val="0"/>
        <w:ind w:left="357" w:hanging="357"/>
        <w:jc w:val="center"/>
      </w:pPr>
      <w:r w:rsidRPr="00D742EB">
        <w:t>člen</w:t>
      </w:r>
    </w:p>
    <w:p w14:paraId="50EEB949" w14:textId="651B5796" w:rsidR="00763952" w:rsidRPr="00D742EB" w:rsidRDefault="00763952" w:rsidP="00D742EB"/>
    <w:p w14:paraId="7DE0E8D9" w14:textId="77777777" w:rsidR="00FB3636" w:rsidRPr="00D742EB" w:rsidRDefault="00FB3636" w:rsidP="00D742EB">
      <w:r w:rsidRPr="00D742EB">
        <w:t>Namen tega poglavja je določitev pravic, obveznosti in pooblastil upravljavca in obdelovalca glede obdelave osebnih podatkov, ki se obdelujejo za namen izvajanja storitev oziroma predmeta te pogodbe, določenega v 2. členu te pogodbe.</w:t>
      </w:r>
    </w:p>
    <w:p w14:paraId="24738F0F" w14:textId="77777777" w:rsidR="00015A5F" w:rsidRPr="00D742EB" w:rsidRDefault="00015A5F" w:rsidP="00D742EB"/>
    <w:p w14:paraId="32B580BA" w14:textId="77777777" w:rsidR="00FB3636" w:rsidRPr="00D742EB" w:rsidRDefault="00FB3636" w:rsidP="00D742EB">
      <w:r w:rsidRPr="00D742EB">
        <w:t>V tem poglavju se uporabljata pojma upravljavec in obdelovalec skladno z vsebino 1. člena te pogodbe.</w:t>
      </w:r>
    </w:p>
    <w:p w14:paraId="66BE5664" w14:textId="77777777" w:rsidR="00FB3636" w:rsidRPr="00D742EB" w:rsidRDefault="00FB3636" w:rsidP="00D742EB"/>
    <w:p w14:paraId="2F052B65" w14:textId="77777777" w:rsidR="00FB3636" w:rsidRPr="00D742EB" w:rsidRDefault="00FB3636" w:rsidP="00D742EB">
      <w:pPr>
        <w:numPr>
          <w:ilvl w:val="0"/>
          <w:numId w:val="2"/>
        </w:numPr>
        <w:suppressAutoHyphens w:val="0"/>
        <w:ind w:left="357" w:hanging="357"/>
        <w:jc w:val="center"/>
      </w:pPr>
      <w:r w:rsidRPr="00D742EB">
        <w:t>člen</w:t>
      </w:r>
    </w:p>
    <w:p w14:paraId="745E9F33" w14:textId="77777777" w:rsidR="00FB3636" w:rsidRPr="00D742EB" w:rsidRDefault="00FB3636" w:rsidP="00D742EB"/>
    <w:p w14:paraId="553E420F" w14:textId="77777777" w:rsidR="00FB3636" w:rsidRPr="00D742EB" w:rsidRDefault="00FB3636" w:rsidP="00D742EB">
      <w:r w:rsidRPr="00D742EB">
        <w:t>Pogodbeni stranki ugotavljata, da:</w:t>
      </w:r>
    </w:p>
    <w:p w14:paraId="50791563" w14:textId="1282DB57" w:rsidR="00FB3636" w:rsidRPr="00D742EB" w:rsidRDefault="00FB3636" w:rsidP="00D742EB">
      <w:pPr>
        <w:pStyle w:val="Odstavekseznama"/>
        <w:numPr>
          <w:ilvl w:val="0"/>
          <w:numId w:val="31"/>
        </w:numPr>
        <w:suppressAutoHyphens w:val="0"/>
        <w:rPr>
          <w:color w:val="000000"/>
        </w:rPr>
      </w:pPr>
      <w:r w:rsidRPr="00D742EB">
        <w:rPr>
          <w:color w:val="000000"/>
        </w:rPr>
        <w:t xml:space="preserve">je naročnik na podlagi 74.a člena Zakona o državni upravi (Uradni list RS, št. 113/05 – uradno prečiščeno besedilo, 89/07 – </w:t>
      </w:r>
      <w:proofErr w:type="spellStart"/>
      <w:r w:rsidRPr="00D742EB">
        <w:rPr>
          <w:color w:val="000000"/>
        </w:rPr>
        <w:t>odl</w:t>
      </w:r>
      <w:proofErr w:type="spellEnd"/>
      <w:r w:rsidRPr="00D742EB">
        <w:rPr>
          <w:color w:val="000000"/>
        </w:rPr>
        <w:t>. US, 126/07 – ZUP-E, 48/09, 8/10 – ZUP-G, 8/12 – ZVRS-F, 21/12, 47/13, 12/14, 90/14 in 51/16, v nadaljnjem besedilu ZDU-1) med drugim pristojen tudi za razvoj skupnih informacijskih rešitev,</w:t>
      </w:r>
    </w:p>
    <w:p w14:paraId="50364BEF" w14:textId="77777777" w:rsidR="00FB3636" w:rsidRPr="00D742EB" w:rsidRDefault="00FB3636" w:rsidP="00D742EB">
      <w:pPr>
        <w:pStyle w:val="Odstavekseznama"/>
        <w:numPr>
          <w:ilvl w:val="0"/>
          <w:numId w:val="31"/>
        </w:numPr>
        <w:suppressAutoHyphens w:val="0"/>
        <w:rPr>
          <w:color w:val="000000"/>
        </w:rPr>
      </w:pPr>
      <w:r w:rsidRPr="00D742EB">
        <w:rPr>
          <w:color w:val="000000"/>
        </w:rPr>
        <w:t>mora izvajalec zagotavljati storitve v skladu s to pogodbo, pri čemer pa lahko pride do njegove seznanitve z osebnimi podatki, s tem pa do obdelave osebnih podatkov.</w:t>
      </w:r>
    </w:p>
    <w:p w14:paraId="132ABF87" w14:textId="77777777" w:rsidR="00D243BD" w:rsidRPr="00D742EB" w:rsidRDefault="00D243BD" w:rsidP="00D742EB"/>
    <w:p w14:paraId="3FD8459F" w14:textId="77777777" w:rsidR="00256976" w:rsidRPr="00D742EB" w:rsidRDefault="00256976" w:rsidP="00D742EB">
      <w:pPr>
        <w:numPr>
          <w:ilvl w:val="0"/>
          <w:numId w:val="2"/>
        </w:numPr>
        <w:suppressAutoHyphens w:val="0"/>
        <w:ind w:left="357" w:hanging="357"/>
        <w:jc w:val="center"/>
      </w:pPr>
      <w:r w:rsidRPr="00D742EB">
        <w:t>člen</w:t>
      </w:r>
    </w:p>
    <w:p w14:paraId="66F3CC50" w14:textId="77777777" w:rsidR="00256976" w:rsidRPr="00D742EB" w:rsidRDefault="00256976" w:rsidP="00D742EB"/>
    <w:p w14:paraId="3E985D00" w14:textId="77777777" w:rsidR="00256976" w:rsidRPr="00D742EB" w:rsidRDefault="00256976" w:rsidP="00D742EB">
      <w:r w:rsidRPr="00D742EB">
        <w:t>S to pogodbo naročnik kot upravljavec pooblašča izvajalca za obdelovalca v skladu s Splošno uredbo o varstvu podatkov in sicer izključno v obsegu in za namene, določene v tej pogodbi.</w:t>
      </w:r>
    </w:p>
    <w:p w14:paraId="1B0B09A7" w14:textId="77777777" w:rsidR="00BB1564" w:rsidRPr="00D742EB" w:rsidRDefault="00BB1564" w:rsidP="00D742EB"/>
    <w:p w14:paraId="76F9FECB" w14:textId="77777777" w:rsidR="00CF0EF9" w:rsidRPr="00D742EB" w:rsidRDefault="00CF0EF9" w:rsidP="00D742EB">
      <w:pPr>
        <w:numPr>
          <w:ilvl w:val="0"/>
          <w:numId w:val="2"/>
        </w:numPr>
        <w:suppressAutoHyphens w:val="0"/>
        <w:ind w:left="357" w:hanging="357"/>
        <w:jc w:val="center"/>
      </w:pPr>
      <w:r w:rsidRPr="00D742EB">
        <w:t>člen</w:t>
      </w:r>
    </w:p>
    <w:p w14:paraId="3CBE456F" w14:textId="6FB0AF66" w:rsidR="00CF0EF9" w:rsidRPr="00D742EB" w:rsidRDefault="00CF0EF9" w:rsidP="00D742EB"/>
    <w:p w14:paraId="5BDBB2C2" w14:textId="7E34EF33" w:rsidR="008A20A3" w:rsidRPr="00D742EB" w:rsidRDefault="008A20A3" w:rsidP="00D742EB">
      <w:r w:rsidRPr="00D742EB">
        <w:t>Osebni podatki, ki jih obdeluje naročnik, in s katerimi bi se obdelovalec lahko seznanil pri zagotavljanju nalog po tej pogodbi, so vsi podatki, s katerimi je lahko izvajalec seznanjen pri zagotavljanju storitev po tej pogodbi, torej s podatki, ki so potrebni za</w:t>
      </w:r>
      <w:r w:rsidR="00D702E8" w:rsidRPr="00D742EB">
        <w:t xml:space="preserve"> </w:t>
      </w:r>
      <w:r w:rsidR="0039015B" w:rsidRPr="00D742EB">
        <w:t>avtentikacijo in avtorizacijo v aplikaciji PZSI.</w:t>
      </w:r>
      <w:r w:rsidRPr="00D742EB">
        <w:t xml:space="preserve"> Upravljavec zagotavlja, da razpolaga s pravno podlago za obdelavo podatkov, in sicer na podlagi pravne podlage iz prve alineje 2</w:t>
      </w:r>
      <w:r w:rsidR="00BB56CE" w:rsidRPr="00D742EB">
        <w:t>4</w:t>
      </w:r>
      <w:r w:rsidRPr="00D742EB">
        <w:t>. člena te pogodbe.</w:t>
      </w:r>
    </w:p>
    <w:p w14:paraId="16659592" w14:textId="77777777" w:rsidR="008A20A3" w:rsidRPr="00D742EB" w:rsidRDefault="008A20A3" w:rsidP="00D742EB"/>
    <w:p w14:paraId="1BEE589D" w14:textId="08D668CD" w:rsidR="005C343B" w:rsidRPr="00D742EB" w:rsidRDefault="005C343B" w:rsidP="00D742EB">
      <w:pPr>
        <w:rPr>
          <w:highlight w:val="yellow"/>
        </w:rPr>
      </w:pPr>
      <w:r w:rsidRPr="00D742EB">
        <w:t>Namen obdelave osebnih podatkov</w:t>
      </w:r>
      <w:r w:rsidR="001C190E" w:rsidRPr="00D742EB">
        <w:t xml:space="preserve"> s strani obdelovalca v skladu s to pogodbo je obdelava podatkov za namene </w:t>
      </w:r>
      <w:proofErr w:type="spellStart"/>
      <w:r w:rsidRPr="00D742EB">
        <w:t>avtentikacij</w:t>
      </w:r>
      <w:r w:rsidR="001C190E" w:rsidRPr="00D742EB">
        <w:t>e</w:t>
      </w:r>
      <w:proofErr w:type="spellEnd"/>
      <w:r w:rsidRPr="00D742EB">
        <w:t xml:space="preserve"> in avtorizacij</w:t>
      </w:r>
      <w:r w:rsidR="001C190E" w:rsidRPr="00D742EB">
        <w:t>e</w:t>
      </w:r>
      <w:r w:rsidRPr="00D742EB">
        <w:t>,</w:t>
      </w:r>
      <w:r w:rsidR="001C190E" w:rsidRPr="00D742EB">
        <w:t xml:space="preserve"> torej</w:t>
      </w:r>
      <w:r w:rsidRPr="00D742EB">
        <w:t xml:space="preserve"> izključno zagotavljanje nadzora dostopa do podatkov in funkcionalnosti aplikacije PZSI. V tem okviru se bodo obdelovali predvsem ime, priimek in naslov elektronske pošte skrbnikov ter uporabnikov, ki imajo v aplikaciji PZSI dodeljena pooblastila.</w:t>
      </w:r>
    </w:p>
    <w:p w14:paraId="55135A9D" w14:textId="0DBD7E92" w:rsidR="005C343B" w:rsidRPr="00D742EB" w:rsidRDefault="005C343B" w:rsidP="00D742EB"/>
    <w:p w14:paraId="2D1905A7" w14:textId="77777777" w:rsidR="002003B4" w:rsidRPr="00D742EB" w:rsidRDefault="002003B4" w:rsidP="00D742EB"/>
    <w:p w14:paraId="21208551" w14:textId="77777777" w:rsidR="000A2106" w:rsidRPr="00D742EB" w:rsidRDefault="000A2106" w:rsidP="00D742EB">
      <w:pPr>
        <w:numPr>
          <w:ilvl w:val="0"/>
          <w:numId w:val="2"/>
        </w:numPr>
        <w:suppressAutoHyphens w:val="0"/>
        <w:ind w:left="357" w:hanging="357"/>
        <w:jc w:val="center"/>
      </w:pPr>
      <w:r w:rsidRPr="00D742EB">
        <w:t>člen</w:t>
      </w:r>
    </w:p>
    <w:p w14:paraId="77A740ED" w14:textId="77777777" w:rsidR="000A2106" w:rsidRPr="00D742EB" w:rsidRDefault="000A2106" w:rsidP="00D742EB"/>
    <w:p w14:paraId="1319F2F8" w14:textId="77777777" w:rsidR="008A20A3" w:rsidRPr="00D742EB" w:rsidRDefault="008A20A3" w:rsidP="00D742EB">
      <w:r w:rsidRPr="00D742EB">
        <w:t>Čas obdelave osebnih podatkov traja ves čas zagotavljanja storitev po tej pogodbi.</w:t>
      </w:r>
    </w:p>
    <w:p w14:paraId="729D8C69" w14:textId="77777777" w:rsidR="000A2106" w:rsidRPr="00D742EB" w:rsidRDefault="000A2106" w:rsidP="00D742EB"/>
    <w:p w14:paraId="61D938A1" w14:textId="77777777" w:rsidR="00CF0EF9" w:rsidRPr="00D742EB" w:rsidRDefault="00CF0EF9" w:rsidP="00D742EB">
      <w:pPr>
        <w:numPr>
          <w:ilvl w:val="0"/>
          <w:numId w:val="2"/>
        </w:numPr>
        <w:suppressAutoHyphens w:val="0"/>
        <w:ind w:left="357" w:hanging="357"/>
        <w:jc w:val="center"/>
      </w:pPr>
      <w:r w:rsidRPr="00D742EB">
        <w:t>člen</w:t>
      </w:r>
    </w:p>
    <w:p w14:paraId="34DCF46A" w14:textId="655E60DD" w:rsidR="00CF0EF9" w:rsidRPr="00D742EB" w:rsidRDefault="00CF0EF9" w:rsidP="00D742EB"/>
    <w:p w14:paraId="680C8673" w14:textId="6C4BA9BA" w:rsidR="00BB1564" w:rsidRPr="00D742EB" w:rsidRDefault="00CF0EF9" w:rsidP="00D742EB">
      <w:r w:rsidRPr="00D742EB">
        <w:t>Obdelovalec se zavezuje, da:</w:t>
      </w:r>
    </w:p>
    <w:p w14:paraId="740133D1" w14:textId="75721A16"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D2DD5D4" w14:textId="32AC1189" w:rsidR="00CF0EF9" w:rsidRPr="00D742EB" w:rsidRDefault="00CF0EF9" w:rsidP="00D742EB">
      <w:pPr>
        <w:pStyle w:val="Odstavekseznama"/>
        <w:widowControl w:val="0"/>
        <w:numPr>
          <w:ilvl w:val="0"/>
          <w:numId w:val="10"/>
        </w:numPr>
        <w:suppressAutoHyphens w:val="0"/>
        <w:autoSpaceDE w:val="0"/>
        <w:autoSpaceDN w:val="0"/>
        <w:adjustRightInd w:val="0"/>
      </w:pPr>
      <w:r w:rsidRPr="00D742EB">
        <w:t>osebnih podatkov, do katerih ima dostop, ne bo na kakršen koli način dajal na razpolago osebi, ki dela za njega kot podizvajalec, in jih ne potrebuje za opravo nalog, ki izhajajo iz tega dogovora;</w:t>
      </w:r>
    </w:p>
    <w:p w14:paraId="12711E6E" w14:textId="66E71B2B" w:rsidR="00CF0EF9" w:rsidRPr="00D742EB" w:rsidRDefault="00CF0EF9" w:rsidP="00D742EB">
      <w:pPr>
        <w:pStyle w:val="Odstavekseznama"/>
        <w:widowControl w:val="0"/>
        <w:numPr>
          <w:ilvl w:val="0"/>
          <w:numId w:val="10"/>
        </w:numPr>
        <w:suppressAutoHyphens w:val="0"/>
        <w:autoSpaceDE w:val="0"/>
        <w:autoSpaceDN w:val="0"/>
        <w:adjustRightInd w:val="0"/>
      </w:pPr>
      <w:r w:rsidRPr="00D742EB">
        <w:t>osebnih podatkov ne bo dajal fizično katerim koli nepooblaščenim osebam, ali jih prenašal po telekomunikacijskih sredstvih in omrežjih – čeprav se podatki javno objavljajo;</w:t>
      </w:r>
    </w:p>
    <w:p w14:paraId="18A9118B" w14:textId="5ED3C4F5"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podatke, ki bi se morebiti nahajali v njegovem informacijskem sistemu, po koncu izvajanja dogovora, nepovratno uničil;</w:t>
      </w:r>
    </w:p>
    <w:p w14:paraId="2912C216" w14:textId="639AD532"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varoval strojno, sistemsko in aplikativno programsko računalniško opremo, s katero se obdelujejo osebni podatki po tem dogovoru;</w:t>
      </w:r>
    </w:p>
    <w:p w14:paraId="4FAC8F7F" w14:textId="654D6D4B" w:rsidR="00CF0EF9" w:rsidRPr="00D742EB" w:rsidRDefault="00CF0EF9" w:rsidP="00D742EB">
      <w:pPr>
        <w:pStyle w:val="Odstavekseznama"/>
        <w:widowControl w:val="0"/>
        <w:numPr>
          <w:ilvl w:val="0"/>
          <w:numId w:val="10"/>
        </w:numPr>
        <w:suppressAutoHyphens w:val="0"/>
        <w:autoSpaceDE w:val="0"/>
        <w:autoSpaceDN w:val="0"/>
        <w:adjustRightInd w:val="0"/>
      </w:pPr>
      <w:r w:rsidRPr="00D742EB">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w:t>
      </w:r>
      <w:r w:rsidRPr="00D742EB">
        <w:lastRenderedPageBreak/>
        <w:t>(zaščita naprave z gesli, šifriranje celotnega nosilca podatkov) in sprejel veljavne organizacijske ukrepe (tehnično in organizacijsko varovanje);</w:t>
      </w:r>
    </w:p>
    <w:p w14:paraId="2A09DC3F" w14:textId="10E2711F"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varoval prostore, v katerih se nahaja oprema, s katero se dostopa ali drugače obdeluje osebne podatke upravljavca z organizacijskimi, fizičnimi in tehničnimi ukrepi, ki onemogočajo nepooblaščenim osebam dostop do opreme iz prejšnje alineje;</w:t>
      </w:r>
    </w:p>
    <w:p w14:paraId="57531FF2" w14:textId="423C4FA4"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preprečeval nepooblaščen dostop tudi pri njihovem prenosu s telekomunikacijskimi sredstvi in omrežji;</w:t>
      </w:r>
    </w:p>
    <w:p w14:paraId="2AFD768F" w14:textId="3F8C70DD"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zagotavljal možnost poznejšega ugotavljanja, kdaj so bili ti podatki posredovani drugim naslovnikom ali drugače obdelovani, pri avtomatizirani obdelavi podatkov pa tudi, kdo jih je obdeloval;</w:t>
      </w:r>
    </w:p>
    <w:p w14:paraId="58BA1826" w14:textId="6FBCB9FD"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ažurno odpravljal vse varnostne ranljivosti;</w:t>
      </w:r>
    </w:p>
    <w:p w14:paraId="763D5F97" w14:textId="1D5163DC"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izvajal vse druge potrebne ukrepe in postopke, s katerimi se preprečuje slučajna ali namerna nepooblaščena obdelava varovanih podatkov, njihova sprememba ali uničevanje, za katere kot dober gospodar ocenjuje, da jih mora izvajati;</w:t>
      </w:r>
    </w:p>
    <w:p w14:paraId="2B891260" w14:textId="3CF5B37E"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upravljavcu pomagal pri izpolnjevanju obveznosti iz členov 32 do 36 Splošne uredbe o varstvu podatkov ob upoštevanju narave obdelave in informacij, ki so dostopne obdelovalcu;</w:t>
      </w:r>
    </w:p>
    <w:p w14:paraId="4492C3B8" w14:textId="43609864"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4D6B3153" w14:textId="10E26065"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45021EF" w14:textId="17079303" w:rsidR="00CF0EF9" w:rsidRPr="00D742EB" w:rsidRDefault="00CF0EF9" w:rsidP="00D742EB">
      <w:pPr>
        <w:pStyle w:val="Odstavekseznama"/>
        <w:widowControl w:val="0"/>
        <w:numPr>
          <w:ilvl w:val="0"/>
          <w:numId w:val="10"/>
        </w:numPr>
        <w:suppressAutoHyphens w:val="0"/>
        <w:autoSpaceDE w:val="0"/>
        <w:autoSpaceDN w:val="0"/>
        <w:adjustRightInd w:val="0"/>
      </w:pPr>
      <w:r w:rsidRPr="00D742EB">
        <w:t>bo nemudoma obvestil upravljavca o morebitni zahtevi za vpogled, popravek ali izbris posameznika, na katerega se podatki nanašajo, ter počakal na njegova pisna navodila.</w:t>
      </w:r>
    </w:p>
    <w:p w14:paraId="31328D11" w14:textId="77777777" w:rsidR="00CF0EF9" w:rsidRPr="00D742EB" w:rsidRDefault="00CF0EF9" w:rsidP="00D742EB"/>
    <w:p w14:paraId="65A8F63B" w14:textId="77777777" w:rsidR="00451C42" w:rsidRPr="00D742EB" w:rsidRDefault="00451C42" w:rsidP="00D742EB">
      <w:r w:rsidRPr="00D742EB">
        <w:t>Obdelovalec se zavezuje, da bo brez nepotrebnega odlašanja in izčrpno obvestil upravljavca o vseh morebitnih zaznanih napakah ali nepravilnostih, povezanih z osebnimi podatki ali njihovo obdelavo.</w:t>
      </w:r>
    </w:p>
    <w:p w14:paraId="38A4F15E" w14:textId="77777777" w:rsidR="00451C42" w:rsidRPr="00D742EB" w:rsidRDefault="00451C42" w:rsidP="00D742EB"/>
    <w:p w14:paraId="70B6D918" w14:textId="6D1779B4" w:rsidR="00CF0EF9" w:rsidRPr="00D742EB" w:rsidRDefault="00CF0EF9" w:rsidP="00D742EB">
      <w:r w:rsidRPr="00D742EB">
        <w:t>Obveznosti obdelovalca, za katere to izhaja iz njihovega smisla, se nanašajo tudi na čas po izvajanju tega dogovora.</w:t>
      </w:r>
    </w:p>
    <w:p w14:paraId="6BCBFBB5" w14:textId="0B842FB7" w:rsidR="004D21F9" w:rsidRPr="00D742EB" w:rsidRDefault="004D21F9" w:rsidP="00D742EB"/>
    <w:p w14:paraId="4ED72740" w14:textId="0F7B5605" w:rsidR="004D21F9" w:rsidRPr="00D742EB" w:rsidRDefault="00D049B8" w:rsidP="00D742EB">
      <w:pPr>
        <w:numPr>
          <w:ilvl w:val="0"/>
          <w:numId w:val="2"/>
        </w:numPr>
        <w:suppressAutoHyphens w:val="0"/>
        <w:ind w:left="357" w:hanging="357"/>
        <w:jc w:val="center"/>
      </w:pPr>
      <w:r w:rsidRPr="00D742EB">
        <w:t>č</w:t>
      </w:r>
      <w:r w:rsidR="004D21F9" w:rsidRPr="00D742EB">
        <w:t>len</w:t>
      </w:r>
    </w:p>
    <w:p w14:paraId="3F8F05CF" w14:textId="77777777" w:rsidR="000A2106" w:rsidRPr="00D742EB" w:rsidRDefault="000A2106" w:rsidP="00D742EB"/>
    <w:p w14:paraId="79ADF2C1" w14:textId="2E6C7427" w:rsidR="004D21F9" w:rsidRPr="00D742EB" w:rsidRDefault="004D21F9" w:rsidP="00D742EB">
      <w:r w:rsidRPr="00D742EB">
        <w:t xml:space="preserve">Obdelovalec bo obdeloval osebne podatke samo na podlagi dokumentiranih navodil upravljavca, razen če to od njega zahteva pravo Unije ali države članice, ki velja za obdelovalca. Navodila so podrobneje opredeljena v </w:t>
      </w:r>
      <w:r w:rsidR="0059079E" w:rsidRPr="00D742EB">
        <w:t>p</w:t>
      </w:r>
      <w:r w:rsidRPr="00D742EB">
        <w:t>rilog</w:t>
      </w:r>
      <w:r w:rsidR="00D049B8" w:rsidRPr="00D742EB">
        <w:t>i 3</w:t>
      </w:r>
      <w:r w:rsidR="00862EA1" w:rsidRPr="00D742EB">
        <w:t xml:space="preserve"> in </w:t>
      </w:r>
      <w:r w:rsidR="0059079E" w:rsidRPr="00D742EB">
        <w:t>p</w:t>
      </w:r>
      <w:r w:rsidR="00862EA1" w:rsidRPr="00D742EB">
        <w:t>rilogi 5</w:t>
      </w:r>
      <w:r w:rsidRPr="00D742EB">
        <w:t>. Upravljavec lahko poda nadaljnja navodila ves čas trajanja obdelave osebnih podatkov, pri čemer bodo navodila vedno dokumentirana in v pisni obliki.</w:t>
      </w:r>
    </w:p>
    <w:p w14:paraId="2146C828" w14:textId="77777777" w:rsidR="004D21F9" w:rsidRPr="00D742EB" w:rsidRDefault="004D21F9" w:rsidP="00D742EB"/>
    <w:p w14:paraId="33796BB1" w14:textId="77777777" w:rsidR="004D21F9" w:rsidRPr="00D742EB" w:rsidRDefault="004D21F9" w:rsidP="00D742EB">
      <w:r w:rsidRPr="00D742EB">
        <w:t>Če obdelovalec meni, da navodila upravljavca kršijo Splošno uredbo o varstvu podatkov ali določbe prava Unije ali držav članic o varstvu osebnih podatkov, bo o tem obvestil upravljavca.</w:t>
      </w:r>
    </w:p>
    <w:p w14:paraId="542531E0" w14:textId="77777777" w:rsidR="004D21F9" w:rsidRPr="00D742EB" w:rsidRDefault="004D21F9" w:rsidP="00D742EB"/>
    <w:p w14:paraId="212E5394" w14:textId="106F6EDB" w:rsidR="004D21F9" w:rsidRPr="00D742EB" w:rsidRDefault="004D21F9" w:rsidP="00D742EB">
      <w:r w:rsidRPr="00D742EB">
        <w:t>Obdelovalec bo v skladu z določbo drugega odstavka člena 30 Splošne uredbe o varstvu podatkov vodil evidenco dejavnosti obdelave, ki jih izvajata v skladu s tem dogovorom.</w:t>
      </w:r>
    </w:p>
    <w:p w14:paraId="1DFC76C4" w14:textId="7965014F" w:rsidR="004D21F9" w:rsidRPr="00D742EB" w:rsidRDefault="004D21F9" w:rsidP="00D742EB">
      <w:pPr>
        <w:rPr>
          <w:highlight w:val="yellow"/>
        </w:rPr>
      </w:pPr>
    </w:p>
    <w:p w14:paraId="61E5E543" w14:textId="13642799" w:rsidR="000A2106" w:rsidRPr="00D742EB" w:rsidRDefault="00D049B8" w:rsidP="00D742EB">
      <w:pPr>
        <w:numPr>
          <w:ilvl w:val="0"/>
          <w:numId w:val="2"/>
        </w:numPr>
        <w:suppressAutoHyphens w:val="0"/>
        <w:ind w:left="357" w:hanging="357"/>
        <w:jc w:val="center"/>
      </w:pPr>
      <w:r w:rsidRPr="00D742EB">
        <w:t>č</w:t>
      </w:r>
      <w:r w:rsidR="000A2106" w:rsidRPr="00D742EB">
        <w:t>len</w:t>
      </w:r>
    </w:p>
    <w:p w14:paraId="0E960E53" w14:textId="77777777" w:rsidR="000A2106" w:rsidRPr="00D742EB" w:rsidRDefault="000A2106" w:rsidP="00D742EB"/>
    <w:p w14:paraId="5E3C55FB" w14:textId="77777777" w:rsidR="000A2106" w:rsidRPr="00D742EB" w:rsidRDefault="000A2106" w:rsidP="00D742EB">
      <w:pPr>
        <w:tabs>
          <w:tab w:val="center" w:pos="284"/>
        </w:tabs>
      </w:pPr>
      <w:r w:rsidRPr="00D742EB">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BBB7492" w14:textId="77777777" w:rsidR="000A2106" w:rsidRPr="00D742EB" w:rsidRDefault="000A2106" w:rsidP="00D742EB">
      <w:pPr>
        <w:tabs>
          <w:tab w:val="center" w:pos="284"/>
        </w:tabs>
      </w:pPr>
    </w:p>
    <w:p w14:paraId="4D38D0B9" w14:textId="7173DE93" w:rsidR="000A2106" w:rsidRPr="00D742EB" w:rsidRDefault="000A2106" w:rsidP="00D742EB">
      <w:pPr>
        <w:suppressAutoHyphens w:val="0"/>
      </w:pPr>
      <w:r w:rsidRPr="00D742EB">
        <w:t>Na zahtevo upravljavca bo obdelovalec izkazal, da so zadevne osebe pod nadzorom obdelovalca zavezane k zgoraj navedenim zahtevam glede zaupnosti in imajo dostop do podatkov samo ob obstoju potrebe po dostopu do osebnih podatkov.</w:t>
      </w:r>
    </w:p>
    <w:p w14:paraId="66871655" w14:textId="77777777" w:rsidR="00406375" w:rsidRDefault="00406375" w:rsidP="00D742EB">
      <w:pPr>
        <w:suppressAutoHyphens w:val="0"/>
      </w:pPr>
    </w:p>
    <w:p w14:paraId="0E9FE66E" w14:textId="77777777" w:rsidR="00D742EB" w:rsidRDefault="00D742EB" w:rsidP="00D742EB">
      <w:pPr>
        <w:suppressAutoHyphens w:val="0"/>
      </w:pPr>
    </w:p>
    <w:p w14:paraId="6C08637C" w14:textId="77777777" w:rsidR="00D742EB" w:rsidRDefault="00D742EB" w:rsidP="00D742EB">
      <w:pPr>
        <w:suppressAutoHyphens w:val="0"/>
      </w:pPr>
    </w:p>
    <w:p w14:paraId="06E71E97" w14:textId="77777777" w:rsidR="00D742EB" w:rsidRPr="00D742EB" w:rsidRDefault="00D742EB" w:rsidP="00D742EB">
      <w:pPr>
        <w:suppressAutoHyphens w:val="0"/>
      </w:pPr>
    </w:p>
    <w:p w14:paraId="54CD92AB" w14:textId="4B03628B" w:rsidR="004D21F9" w:rsidRPr="00D742EB" w:rsidRDefault="00D049B8" w:rsidP="00D742EB">
      <w:pPr>
        <w:numPr>
          <w:ilvl w:val="0"/>
          <w:numId w:val="2"/>
        </w:numPr>
        <w:suppressAutoHyphens w:val="0"/>
        <w:ind w:left="357" w:hanging="357"/>
        <w:jc w:val="center"/>
      </w:pPr>
      <w:r w:rsidRPr="00D742EB">
        <w:lastRenderedPageBreak/>
        <w:t>č</w:t>
      </w:r>
      <w:r w:rsidR="004D21F9" w:rsidRPr="00D742EB">
        <w:t>len</w:t>
      </w:r>
    </w:p>
    <w:p w14:paraId="2DB04DEF" w14:textId="77777777" w:rsidR="000A2106" w:rsidRPr="00D742EB" w:rsidRDefault="000A2106" w:rsidP="00D742EB"/>
    <w:p w14:paraId="5CD32D84" w14:textId="77777777" w:rsidR="004D21F9" w:rsidRPr="00D742EB" w:rsidRDefault="004D21F9" w:rsidP="00D742EB">
      <w:r w:rsidRPr="00D742EB">
        <w:t>Upravljavec in obdelovalec z izvajanjem ustreznih tehničnih in organizacijskih ukrepov zagotovita ustrezno raven varnosti glede na tveganje.</w:t>
      </w:r>
    </w:p>
    <w:p w14:paraId="2C860702" w14:textId="77777777" w:rsidR="004D21F9" w:rsidRPr="00D742EB" w:rsidRDefault="004D21F9" w:rsidP="00D742EB"/>
    <w:p w14:paraId="2CC79A57" w14:textId="588B83B4" w:rsidR="004D21F9" w:rsidRPr="00D742EB" w:rsidRDefault="004D21F9" w:rsidP="00D742EB">
      <w:r w:rsidRPr="00D742EB">
        <w:t>Obdelovalec bo v skladu s praksami, ki jih uveljavlja za ostalo enakovrstno obdelavo podatkov skrbel za izvajanje ukrepov za ublažitev tveganj za pravice in svoboščine posameznikov, ki izhajajo iz obdelave</w:t>
      </w:r>
      <w:r w:rsidR="00BB1564" w:rsidRPr="00D742EB">
        <w:t xml:space="preserve"> osebnih podatkov.</w:t>
      </w:r>
    </w:p>
    <w:p w14:paraId="0078C171" w14:textId="77777777" w:rsidR="004D21F9" w:rsidRPr="00D742EB" w:rsidRDefault="004D21F9" w:rsidP="00D742EB"/>
    <w:p w14:paraId="33A1CA9E" w14:textId="77777777" w:rsidR="004D21F9" w:rsidRPr="00D742EB" w:rsidRDefault="004D21F9" w:rsidP="00D742EB">
      <w:r w:rsidRPr="00D742EB">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0E6DC93" w14:textId="77777777" w:rsidR="004D21F9" w:rsidRPr="00D742EB" w:rsidRDefault="004D21F9" w:rsidP="00D742EB"/>
    <w:p w14:paraId="50140B6E" w14:textId="75CCCA2D" w:rsidR="004D21F9" w:rsidRPr="00D742EB" w:rsidRDefault="00451C42" w:rsidP="00D742EB">
      <w:r w:rsidRPr="00D742EB">
        <w:t>Če bi</w:t>
      </w:r>
      <w:r w:rsidR="004D21F9" w:rsidRPr="00D742EB">
        <w:t xml:space="preserv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4F1AD60" w14:textId="77777777" w:rsidR="00D243BD" w:rsidRPr="00D742EB" w:rsidRDefault="00D243BD" w:rsidP="00D742EB"/>
    <w:p w14:paraId="34076336" w14:textId="7709B57C" w:rsidR="004D21F9" w:rsidRPr="00D742EB" w:rsidRDefault="00D049B8" w:rsidP="00D742EB">
      <w:pPr>
        <w:numPr>
          <w:ilvl w:val="0"/>
          <w:numId w:val="2"/>
        </w:numPr>
        <w:suppressAutoHyphens w:val="0"/>
        <w:ind w:left="357" w:hanging="357"/>
        <w:jc w:val="center"/>
      </w:pPr>
      <w:r w:rsidRPr="00D742EB">
        <w:t>č</w:t>
      </w:r>
      <w:r w:rsidR="004D21F9" w:rsidRPr="00D742EB">
        <w:t>len</w:t>
      </w:r>
    </w:p>
    <w:p w14:paraId="71200AB1" w14:textId="77777777" w:rsidR="000A2106" w:rsidRPr="00D742EB" w:rsidRDefault="000A2106" w:rsidP="00D742EB"/>
    <w:p w14:paraId="34810EEC" w14:textId="2D9F8003" w:rsidR="004D21F9" w:rsidRPr="00D742EB" w:rsidRDefault="004D21F9" w:rsidP="00D742EB">
      <w:pPr>
        <w:suppressAutoHyphens w:val="0"/>
      </w:pPr>
      <w:r w:rsidRPr="00D742EB">
        <w:t>Obdelovalec se zavezuje, da bo podatke obdeloval izključno na območju Republike Slovenije.</w:t>
      </w:r>
    </w:p>
    <w:p w14:paraId="7A0BCF05" w14:textId="77777777" w:rsidR="008E21D2" w:rsidRPr="00D742EB" w:rsidRDefault="008E21D2" w:rsidP="00D742EB">
      <w:pPr>
        <w:tabs>
          <w:tab w:val="right" w:pos="9072"/>
        </w:tabs>
      </w:pPr>
    </w:p>
    <w:p w14:paraId="32A0924E" w14:textId="3D8C0221" w:rsidR="008E21D2" w:rsidRPr="00D742EB" w:rsidRDefault="00A2275A" w:rsidP="00D742EB">
      <w:pPr>
        <w:pStyle w:val="Odstavekseznama"/>
        <w:numPr>
          <w:ilvl w:val="0"/>
          <w:numId w:val="2"/>
        </w:numPr>
        <w:tabs>
          <w:tab w:val="num" w:pos="4536"/>
          <w:tab w:val="right" w:pos="9072"/>
        </w:tabs>
        <w:ind w:left="4536"/>
      </w:pPr>
      <w:r w:rsidRPr="00D742EB">
        <w:t>č</w:t>
      </w:r>
      <w:r w:rsidR="008E21D2" w:rsidRPr="00D742EB">
        <w:t>len</w:t>
      </w:r>
    </w:p>
    <w:p w14:paraId="3D060A51" w14:textId="77777777" w:rsidR="008E21D2" w:rsidRPr="00D742EB" w:rsidRDefault="008E21D2" w:rsidP="00D742EB">
      <w:pPr>
        <w:tabs>
          <w:tab w:val="right" w:pos="9072"/>
        </w:tabs>
      </w:pPr>
    </w:p>
    <w:p w14:paraId="0CB463D8" w14:textId="77777777" w:rsidR="008E21D2" w:rsidRPr="00D742EB" w:rsidRDefault="008E21D2" w:rsidP="00D742EB">
      <w:pPr>
        <w:tabs>
          <w:tab w:val="right" w:pos="9072"/>
        </w:tabs>
      </w:pPr>
      <w:r w:rsidRPr="00D742EB">
        <w:t>(velja za podizvajalca)</w:t>
      </w:r>
    </w:p>
    <w:p w14:paraId="7F670CB0" w14:textId="77777777" w:rsidR="008E21D2" w:rsidRPr="00D742EB" w:rsidRDefault="008E21D2" w:rsidP="00D742EB">
      <w:pPr>
        <w:tabs>
          <w:tab w:val="right" w:pos="9072"/>
        </w:tabs>
      </w:pPr>
      <w:r w:rsidRPr="00D742EB">
        <w:t>Obdelovalec lahko uporablja le storitve pod-izvajalca, ki je opredeljen s to pogodbo.</w:t>
      </w:r>
    </w:p>
    <w:p w14:paraId="77F912C4" w14:textId="77777777" w:rsidR="008E21D2" w:rsidRPr="00D742EB" w:rsidRDefault="008E21D2" w:rsidP="00D742EB">
      <w:pPr>
        <w:tabs>
          <w:tab w:val="right" w:pos="9072"/>
        </w:tabs>
      </w:pPr>
    </w:p>
    <w:p w14:paraId="2AB60AB8" w14:textId="71955327" w:rsidR="008E21D2" w:rsidRPr="00D742EB" w:rsidRDefault="008E21D2" w:rsidP="00D742EB">
      <w:pPr>
        <w:tabs>
          <w:tab w:val="right" w:pos="9072"/>
        </w:tabs>
      </w:pPr>
      <w:r w:rsidRPr="00D742EB">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429CF8C2" w14:textId="77777777" w:rsidR="008E21D2" w:rsidRPr="00D742EB" w:rsidRDefault="008E21D2" w:rsidP="00D742EB">
      <w:pPr>
        <w:tabs>
          <w:tab w:val="right" w:pos="9072"/>
        </w:tabs>
      </w:pPr>
    </w:p>
    <w:p w14:paraId="7D365D69" w14:textId="49D9C086" w:rsidR="008E21D2" w:rsidRPr="00D742EB" w:rsidRDefault="008E21D2" w:rsidP="00D742EB">
      <w:pPr>
        <w:tabs>
          <w:tab w:val="right" w:pos="9072"/>
        </w:tabs>
      </w:pPr>
      <w:r w:rsidRPr="00D742EB">
        <w:t xml:space="preserve">Obdelovalec bo zahtevo za odobritev uporabe storitev pod-obdelovalca posredoval pred uporabo storitev zadevnega pod-obdelovalca/-cev. Seznam odobrenih pod-obdelovalcev s strani upravljavca se nahaja v prilogi </w:t>
      </w:r>
      <w:r w:rsidR="00E135D3" w:rsidRPr="00D742EB">
        <w:t xml:space="preserve">št. </w:t>
      </w:r>
      <w:r w:rsidRPr="00D742EB">
        <w:t>4.</w:t>
      </w:r>
    </w:p>
    <w:p w14:paraId="6BE4C7AA" w14:textId="77777777" w:rsidR="008E21D2" w:rsidRPr="00D742EB" w:rsidRDefault="008E21D2" w:rsidP="00D742EB">
      <w:pPr>
        <w:tabs>
          <w:tab w:val="right" w:pos="9072"/>
        </w:tabs>
      </w:pPr>
    </w:p>
    <w:p w14:paraId="611DEE45" w14:textId="71EBCDC0" w:rsidR="008E21D2" w:rsidRPr="00D742EB" w:rsidRDefault="008E21D2" w:rsidP="00D742EB">
      <w:pPr>
        <w:tabs>
          <w:tab w:val="right" w:pos="9072"/>
        </w:tabs>
      </w:pPr>
      <w:r w:rsidRPr="00D742EB">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1A8646C5" w14:textId="77777777" w:rsidR="00853593" w:rsidRPr="00D742EB" w:rsidRDefault="00853593" w:rsidP="00D742EB">
      <w:pPr>
        <w:tabs>
          <w:tab w:val="right" w:pos="9072"/>
        </w:tabs>
      </w:pPr>
    </w:p>
    <w:p w14:paraId="18F2AA5A" w14:textId="0774487C" w:rsidR="008E21D2" w:rsidRPr="00D742EB" w:rsidRDefault="008E21D2" w:rsidP="00D742EB">
      <w:pPr>
        <w:tabs>
          <w:tab w:val="right" w:pos="9072"/>
        </w:tabs>
      </w:pPr>
      <w:r w:rsidRPr="00D742EB">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w:t>
      </w:r>
      <w:r w:rsidR="00853593" w:rsidRPr="00D742EB">
        <w:t xml:space="preserve"> </w:t>
      </w:r>
      <w:r w:rsidRPr="00D742EB">
        <w:t>uredbe o varstvu podatkov.</w:t>
      </w:r>
    </w:p>
    <w:p w14:paraId="6E7A3135" w14:textId="77777777" w:rsidR="00853593" w:rsidRPr="00D742EB" w:rsidRDefault="00853593" w:rsidP="00D742EB">
      <w:pPr>
        <w:tabs>
          <w:tab w:val="right" w:pos="9072"/>
        </w:tabs>
      </w:pPr>
    </w:p>
    <w:p w14:paraId="06671868" w14:textId="4CE8E723" w:rsidR="008E21D2" w:rsidRPr="00D742EB" w:rsidRDefault="008E21D2" w:rsidP="00D742EB">
      <w:pPr>
        <w:tabs>
          <w:tab w:val="right" w:pos="9072"/>
        </w:tabs>
      </w:pPr>
      <w:r w:rsidRPr="00D742EB">
        <w:t>Obdelovalec mora na zahtevo upravljavca izkazati, da je pod-obdelovalec zavezan k izpolnjevanju</w:t>
      </w:r>
      <w:r w:rsidR="00853593" w:rsidRPr="00D742EB">
        <w:t xml:space="preserve"> </w:t>
      </w:r>
      <w:r w:rsidRPr="00D742EB">
        <w:t>zahtev, ki veljajo za obdelovalca v tem dogovoru in Splošni uredbi o varstvu podatkov, pri čemer</w:t>
      </w:r>
      <w:r w:rsidR="00853593" w:rsidRPr="00D742EB">
        <w:t xml:space="preserve"> </w:t>
      </w:r>
      <w:r w:rsidRPr="00D742EB">
        <w:t>zadostuje kopija dogovora o pod-obdelavi in naknadne dopolnitve.</w:t>
      </w:r>
    </w:p>
    <w:p w14:paraId="0DA96231" w14:textId="77777777" w:rsidR="00853593" w:rsidRPr="00D742EB" w:rsidRDefault="00853593" w:rsidP="00D742EB">
      <w:pPr>
        <w:tabs>
          <w:tab w:val="right" w:pos="9072"/>
        </w:tabs>
      </w:pPr>
    </w:p>
    <w:p w14:paraId="5C9ECF60" w14:textId="51BAF68F" w:rsidR="008E21D2" w:rsidRPr="00D742EB" w:rsidRDefault="008E21D2" w:rsidP="00D742EB">
      <w:pPr>
        <w:tabs>
          <w:tab w:val="right" w:pos="9072"/>
        </w:tabs>
      </w:pPr>
      <w:r w:rsidRPr="00D742EB">
        <w:t>Kopija pogodbe o pod-obdelavi in naknadne dopolnitve bodo predložene upravljavcu, s čimer se</w:t>
      </w:r>
      <w:r w:rsidR="00853593" w:rsidRPr="00D742EB">
        <w:t xml:space="preserve"> </w:t>
      </w:r>
      <w:r w:rsidRPr="00D742EB">
        <w:t>upravljavcu da možnost, da zagotovi, da enake zahteve glede varstva osebnih podatkov, kot jih določa</w:t>
      </w:r>
      <w:r w:rsidR="00853593" w:rsidRPr="00D742EB">
        <w:t xml:space="preserve"> </w:t>
      </w:r>
      <w:r w:rsidRPr="00D742EB">
        <w:t>pogodba, veljajo tudi za pod-obdelovalca.</w:t>
      </w:r>
    </w:p>
    <w:p w14:paraId="494776ED" w14:textId="77777777" w:rsidR="00853593" w:rsidRPr="00D742EB" w:rsidRDefault="00853593" w:rsidP="00D742EB">
      <w:pPr>
        <w:tabs>
          <w:tab w:val="right" w:pos="9072"/>
        </w:tabs>
      </w:pPr>
    </w:p>
    <w:p w14:paraId="671F7529" w14:textId="2F757B04" w:rsidR="008E21D2" w:rsidRPr="00D742EB" w:rsidRDefault="008E21D2" w:rsidP="00D742EB">
      <w:pPr>
        <w:tabs>
          <w:tab w:val="right" w:pos="9072"/>
        </w:tabs>
      </w:pPr>
      <w:r w:rsidRPr="00D742EB">
        <w:t>Pogodbenih določil o poslovnih vidikih pod-obdelave, ki nimajo vpliva na pravno vsebino varstva osebnih</w:t>
      </w:r>
      <w:r w:rsidR="00853593" w:rsidRPr="00D742EB">
        <w:t xml:space="preserve"> </w:t>
      </w:r>
      <w:r w:rsidRPr="00D742EB">
        <w:t>podatkov v pogodbi o pod-obdelavi, ni treba predložiti upravljavcu.</w:t>
      </w:r>
    </w:p>
    <w:p w14:paraId="00C1413B" w14:textId="77777777" w:rsidR="00853593" w:rsidRPr="00D742EB" w:rsidRDefault="00853593" w:rsidP="00D742EB">
      <w:pPr>
        <w:tabs>
          <w:tab w:val="right" w:pos="9072"/>
        </w:tabs>
      </w:pPr>
    </w:p>
    <w:p w14:paraId="0BDBAB54" w14:textId="5459BEFF" w:rsidR="008E21D2" w:rsidRPr="00D742EB" w:rsidRDefault="008E21D2" w:rsidP="00D742EB">
      <w:pPr>
        <w:tabs>
          <w:tab w:val="right" w:pos="9072"/>
        </w:tabs>
      </w:pPr>
      <w:r w:rsidRPr="00D742EB">
        <w:t>Obdelovalec bo sprejel klavzulo v korist tretjega s pod-obdelovalcem, po kateri bo v primeru bankrota</w:t>
      </w:r>
      <w:r w:rsidR="00853593" w:rsidRPr="00D742EB">
        <w:t xml:space="preserve"> </w:t>
      </w:r>
      <w:r w:rsidRPr="00D742EB">
        <w:t>obdelovalca upravljavec postal upnik po pogodbi o pod-obdelavi in bo imel pravico do izvršitve pogodbe</w:t>
      </w:r>
      <w:r w:rsidR="00853593" w:rsidRPr="00D742EB">
        <w:t xml:space="preserve"> </w:t>
      </w:r>
      <w:r w:rsidRPr="00D742EB">
        <w:lastRenderedPageBreak/>
        <w:t>do pod-obdelovalca, ki ga je zaposlil obdelovalec, npr. tako da ima upravljavec pravico do podaje navodil</w:t>
      </w:r>
      <w:r w:rsidR="00853593" w:rsidRPr="00D742EB">
        <w:t xml:space="preserve"> </w:t>
      </w:r>
      <w:r w:rsidRPr="00D742EB">
        <w:t>pod-obdelovalcu glede izbrisa ali vračila osebnih podatkov.</w:t>
      </w:r>
    </w:p>
    <w:p w14:paraId="694EBAC5" w14:textId="77777777" w:rsidR="00853593" w:rsidRPr="00D742EB" w:rsidRDefault="00853593" w:rsidP="00D742EB">
      <w:pPr>
        <w:tabs>
          <w:tab w:val="right" w:pos="9072"/>
        </w:tabs>
      </w:pPr>
    </w:p>
    <w:p w14:paraId="21420AC8" w14:textId="6F86F113" w:rsidR="008E21D2" w:rsidRPr="00D742EB" w:rsidRDefault="008E21D2" w:rsidP="00D742EB">
      <w:pPr>
        <w:tabs>
          <w:tab w:val="right" w:pos="9072"/>
        </w:tabs>
      </w:pPr>
      <w:r w:rsidRPr="00D742EB">
        <w:t>Če pod-obdelovalec ne bo izpolnil svojih obveznosti glede varstva osebnih podatkov, ostane</w:t>
      </w:r>
      <w:r w:rsidR="00853593" w:rsidRPr="00D742EB">
        <w:t xml:space="preserve"> </w:t>
      </w:r>
      <w:r w:rsidRPr="00D742EB">
        <w:t>obdelovalec polno odgovoren do upravljavca glede izpolnitve obveznosti pod-obdelovalca. Navedeno</w:t>
      </w:r>
      <w:r w:rsidR="00853593" w:rsidRPr="00D742EB">
        <w:t xml:space="preserve"> </w:t>
      </w:r>
      <w:r w:rsidRPr="00D742EB">
        <w:t>ne vpliva na uveljavljanje pravic posameznikov po Splošni uredbi o varstvu podatkov – zlasti glede</w:t>
      </w:r>
      <w:r w:rsidR="00853593" w:rsidRPr="00D742EB">
        <w:t xml:space="preserve"> </w:t>
      </w:r>
      <w:r w:rsidRPr="00D742EB">
        <w:t>pravic iz členov 79 in 82 Splošne uredbe o varstvu podatkov – do upravljavca in obdelovalca, vključno</w:t>
      </w:r>
      <w:r w:rsidR="00853593" w:rsidRPr="00D742EB">
        <w:t xml:space="preserve"> </w:t>
      </w:r>
      <w:r w:rsidRPr="00D742EB">
        <w:t>s pod-obdelovalcem.</w:t>
      </w:r>
    </w:p>
    <w:p w14:paraId="3F90FDE2" w14:textId="77777777" w:rsidR="008E21D2" w:rsidRPr="00D742EB" w:rsidRDefault="008E21D2" w:rsidP="00D742EB">
      <w:pPr>
        <w:tabs>
          <w:tab w:val="right" w:pos="9072"/>
        </w:tabs>
      </w:pPr>
    </w:p>
    <w:p w14:paraId="443A5484" w14:textId="4EED764F" w:rsidR="008E21D2" w:rsidRPr="00D742EB" w:rsidRDefault="008E21D2" w:rsidP="00D742EB">
      <w:pPr>
        <w:tabs>
          <w:tab w:val="right" w:pos="9072"/>
        </w:tabs>
      </w:pPr>
      <w:r w:rsidRPr="00D742EB">
        <w:t>Obdelovalec je dolžan omogočiti, da pod-obdelovalec skrbnike pogodbe in upravljavca nemudoma</w:t>
      </w:r>
      <w:r w:rsidR="00853593" w:rsidRPr="00D742EB">
        <w:t xml:space="preserve"> </w:t>
      </w:r>
      <w:r w:rsidRPr="00D742EB">
        <w:t>obvesti, če pride do kršitev varstva osebnih podatkov, kršitev varnosti informacijskega sistema ali do</w:t>
      </w:r>
      <w:r w:rsidR="00853593" w:rsidRPr="00D742EB">
        <w:t xml:space="preserve"> </w:t>
      </w:r>
      <w:r w:rsidRPr="00D742EB">
        <w:t>nastanka možnosti, da pride do teh kršitev.</w:t>
      </w:r>
    </w:p>
    <w:p w14:paraId="5CBAAAEE" w14:textId="77777777" w:rsidR="00853593" w:rsidRPr="00D742EB" w:rsidRDefault="00853593" w:rsidP="00D742EB">
      <w:pPr>
        <w:tabs>
          <w:tab w:val="right" w:pos="9072"/>
        </w:tabs>
      </w:pPr>
    </w:p>
    <w:p w14:paraId="75A7B85B" w14:textId="0D4D4CB5" w:rsidR="008E21D2" w:rsidRPr="00D742EB" w:rsidRDefault="008E21D2" w:rsidP="00D742EB">
      <w:pPr>
        <w:tabs>
          <w:tab w:val="right" w:pos="9072"/>
        </w:tabs>
      </w:pPr>
      <w:r w:rsidRPr="00D742EB">
        <w:t xml:space="preserve">Če pod-obdelovalec ne bo izpolnil svojih obveznosti glede varstva osebnih podatkov, </w:t>
      </w:r>
      <w:r w:rsidR="00853593" w:rsidRPr="00D742EB">
        <w:t>mora obdelovalec osebnih podatkov na drug način zagotoviti izpolnjevanje obveznosti po tej pogodbi.</w:t>
      </w:r>
    </w:p>
    <w:p w14:paraId="0D655B07" w14:textId="5509D7B6" w:rsidR="00451C42" w:rsidRPr="00D742EB" w:rsidRDefault="00451C42" w:rsidP="00D742EB">
      <w:pPr>
        <w:suppressAutoHyphens w:val="0"/>
      </w:pPr>
    </w:p>
    <w:p w14:paraId="054341D9" w14:textId="7874FEAB" w:rsidR="000A2106" w:rsidRPr="00D742EB" w:rsidRDefault="00D049B8" w:rsidP="00D742EB">
      <w:pPr>
        <w:numPr>
          <w:ilvl w:val="0"/>
          <w:numId w:val="2"/>
        </w:numPr>
        <w:suppressAutoHyphens w:val="0"/>
        <w:ind w:left="357" w:hanging="357"/>
        <w:jc w:val="center"/>
      </w:pPr>
      <w:r w:rsidRPr="00D742EB">
        <w:t>č</w:t>
      </w:r>
      <w:r w:rsidR="000A2106" w:rsidRPr="00D742EB">
        <w:t>len</w:t>
      </w:r>
    </w:p>
    <w:p w14:paraId="587DA2A4" w14:textId="77777777" w:rsidR="000A2106" w:rsidRPr="00D742EB" w:rsidRDefault="000A2106" w:rsidP="00D742EB"/>
    <w:p w14:paraId="43BC63B6" w14:textId="77777777" w:rsidR="000A2106" w:rsidRPr="00D742EB" w:rsidRDefault="000A2106" w:rsidP="00D742EB">
      <w:r w:rsidRPr="00D742EB">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D4A26C4" w14:textId="77777777" w:rsidR="000A2106" w:rsidRPr="00D742EB" w:rsidRDefault="000A2106" w:rsidP="00D742EB"/>
    <w:p w14:paraId="395446AC" w14:textId="04D7F7D7" w:rsidR="00BB1564" w:rsidRPr="00D742EB" w:rsidRDefault="000A2106" w:rsidP="00D742EB">
      <w:r w:rsidRPr="00D742EB">
        <w:t>Navedeno pomeni, da bo obdelovalec, kolikor je to mogoče, pomagal upravljavcu pri izpolnjevanju obveznosti upravljavca, ki se nanašajo na:</w:t>
      </w:r>
    </w:p>
    <w:p w14:paraId="65C7BB2A"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informiranja o obdelavi osebnih podatkov, kadar se osebni podatki pridobijo od posameznika, na katerega se nanašajo osebni podatki;</w:t>
      </w:r>
    </w:p>
    <w:p w14:paraId="3A64312B"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informiranja o obdelavi osebnih podatkov, kadar osebni podatki niso bili pridobljeni od posameznika, na katerega se nanašajo osebni podatki;</w:t>
      </w:r>
    </w:p>
    <w:p w14:paraId="30BF2294"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dostopa posameznika, na katerega se nanašajo osebni podatki;</w:t>
      </w:r>
    </w:p>
    <w:p w14:paraId="2F9E4715"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popravka;</w:t>
      </w:r>
    </w:p>
    <w:p w14:paraId="6619B6C3"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izbrisa (“pravico do pozabe”);</w:t>
      </w:r>
    </w:p>
    <w:p w14:paraId="03853148"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omejitve obdelave;</w:t>
      </w:r>
    </w:p>
    <w:p w14:paraId="27C053DA"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obveznost obveščanja v zvezi s popravkom ali izbrisom osebnih podatkov ali omejitvijo obdelave;</w:t>
      </w:r>
    </w:p>
    <w:p w14:paraId="185D8A9E"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prenosljivosti podatkov;</w:t>
      </w:r>
    </w:p>
    <w:p w14:paraId="579BA09F"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do ugovora;</w:t>
      </w:r>
    </w:p>
    <w:p w14:paraId="086DC9B5"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pravico, da za posameznika, na katerega se nanašajo osebni podatki, ne velja odločitev, ki temelji zgolj na avtomatizirani obdelavi, vključno z oblikovanjem profilov.</w:t>
      </w:r>
    </w:p>
    <w:p w14:paraId="76DFE557" w14:textId="77777777" w:rsidR="000A2106" w:rsidRPr="00D742EB" w:rsidRDefault="000A2106" w:rsidP="00D742EB"/>
    <w:p w14:paraId="24DD8450" w14:textId="6024F500" w:rsidR="00BB1564" w:rsidRPr="00D742EB" w:rsidRDefault="000A2106" w:rsidP="00D742EB">
      <w:pPr>
        <w:contextualSpacing/>
      </w:pPr>
      <w:r w:rsidRPr="00D742EB">
        <w:t>Obdelovalec bo, upoštevaje naravo obdelave podatkov in informacije, ki so na voljo obdelovalcu, upravljavcu pomagal pri izpolnjevanju obveznosti glede:</w:t>
      </w:r>
    </w:p>
    <w:p w14:paraId="4B604523" w14:textId="77777777" w:rsidR="000A2106" w:rsidRPr="00D742EB" w:rsidRDefault="000A2106" w:rsidP="00D742EB">
      <w:pPr>
        <w:numPr>
          <w:ilvl w:val="0"/>
          <w:numId w:val="25"/>
        </w:numPr>
        <w:suppressAutoHyphens w:val="0"/>
        <w:ind w:left="709"/>
        <w:contextualSpacing/>
      </w:pPr>
      <w:r w:rsidRPr="00D742E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749401B" w14:textId="77777777" w:rsidR="000A2106" w:rsidRPr="00D742EB" w:rsidRDefault="000A2106" w:rsidP="00D742EB">
      <w:pPr>
        <w:numPr>
          <w:ilvl w:val="0"/>
          <w:numId w:val="25"/>
        </w:numPr>
        <w:suppressAutoHyphens w:val="0"/>
        <w:ind w:left="709"/>
        <w:contextualSpacing/>
      </w:pPr>
      <w:r w:rsidRPr="00D742E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02D3754" w14:textId="77777777" w:rsidR="000A2106" w:rsidRPr="00D742EB" w:rsidRDefault="000A2106" w:rsidP="00D742EB">
      <w:pPr>
        <w:numPr>
          <w:ilvl w:val="0"/>
          <w:numId w:val="25"/>
        </w:numPr>
        <w:suppressAutoHyphens w:val="0"/>
        <w:ind w:left="709"/>
        <w:contextualSpacing/>
      </w:pPr>
      <w:r w:rsidRPr="00D742E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1B08475" w14:textId="77777777" w:rsidR="000A2106" w:rsidRPr="00D742EB" w:rsidRDefault="000A2106" w:rsidP="00D742EB">
      <w:pPr>
        <w:numPr>
          <w:ilvl w:val="0"/>
          <w:numId w:val="25"/>
        </w:numPr>
        <w:suppressAutoHyphens w:val="0"/>
        <w:ind w:left="709"/>
        <w:contextualSpacing/>
      </w:pPr>
      <w:r w:rsidRPr="00D742EB">
        <w:t>obveznosti upravljavca, da se pred obdelavo posvetuje z Informacijskim pooblaščencem, kadar je iz ocene učinka v zvezi z varstvom podatkov razvidno, da bi obdelava povzročila veliko tveganje, če upravljavec ne bi sprejel ukrepov za ublažitev tveganja.</w:t>
      </w:r>
    </w:p>
    <w:p w14:paraId="2BD64868" w14:textId="77777777" w:rsidR="000A2106" w:rsidRPr="00D742EB" w:rsidRDefault="000A2106" w:rsidP="00D742EB"/>
    <w:p w14:paraId="69286E2B" w14:textId="79EF1371" w:rsidR="000A2106" w:rsidRPr="00D742EB" w:rsidRDefault="000A2106" w:rsidP="00D742EB">
      <w:pPr>
        <w:suppressAutoHyphens w:val="0"/>
      </w:pPr>
      <w:r w:rsidRPr="00D742EB">
        <w:t xml:space="preserve">Stranki v </w:t>
      </w:r>
      <w:r w:rsidR="0059079E" w:rsidRPr="00D742EB">
        <w:t>p</w:t>
      </w:r>
      <w:r w:rsidRPr="00D742EB">
        <w:t xml:space="preserve">rilogi </w:t>
      </w:r>
      <w:r w:rsidR="00862EA1" w:rsidRPr="00D742EB">
        <w:t>5</w:t>
      </w:r>
      <w:r w:rsidRPr="00D742EB">
        <w:t xml:space="preserve"> določita ustrezne tehnične in organizacijske ukrepe, s katerimi mora obdelovalec pomagati upravljavcu, vključno s predmetom in obsegom potrebne pomoči.</w:t>
      </w:r>
    </w:p>
    <w:p w14:paraId="36B21231" w14:textId="77777777" w:rsidR="000A2106" w:rsidRDefault="000A2106" w:rsidP="00D742EB"/>
    <w:p w14:paraId="226E52CA" w14:textId="77777777" w:rsidR="00D742EB" w:rsidRDefault="00D742EB" w:rsidP="00D742EB"/>
    <w:p w14:paraId="048B7A8B" w14:textId="77777777" w:rsidR="00D742EB" w:rsidRDefault="00D742EB" w:rsidP="00D742EB"/>
    <w:p w14:paraId="03B0D818" w14:textId="77777777" w:rsidR="00D742EB" w:rsidRPr="00D742EB" w:rsidRDefault="00D742EB" w:rsidP="00D742EB"/>
    <w:p w14:paraId="0041DBD5" w14:textId="69C8F1B8" w:rsidR="000A2106" w:rsidRPr="00D742EB" w:rsidRDefault="00D049B8" w:rsidP="00D742EB">
      <w:pPr>
        <w:numPr>
          <w:ilvl w:val="0"/>
          <w:numId w:val="2"/>
        </w:numPr>
        <w:suppressAutoHyphens w:val="0"/>
        <w:ind w:left="357" w:hanging="357"/>
        <w:jc w:val="center"/>
      </w:pPr>
      <w:r w:rsidRPr="00D742EB">
        <w:lastRenderedPageBreak/>
        <w:t>č</w:t>
      </w:r>
      <w:r w:rsidR="000A2106" w:rsidRPr="00D742EB">
        <w:t>len</w:t>
      </w:r>
    </w:p>
    <w:p w14:paraId="66D5586C" w14:textId="77777777" w:rsidR="000A2106" w:rsidRPr="00D742EB" w:rsidRDefault="000A2106" w:rsidP="00D742EB"/>
    <w:p w14:paraId="67905A81" w14:textId="77777777" w:rsidR="000A2106" w:rsidRPr="00D742EB" w:rsidRDefault="000A2106" w:rsidP="00D742EB">
      <w:r w:rsidRPr="00D742EB">
        <w:t>V primeru kršitve varnosti osebnih podatkov bo obdelovalec brez nepotrebnega odlašanja potem, ko se je seznanil s kršitvijo varnosti, uradno obvestil upravljavca o kršitvi varnosti osebnih podatkov.</w:t>
      </w:r>
    </w:p>
    <w:p w14:paraId="27ED0665" w14:textId="77777777" w:rsidR="000A2106" w:rsidRPr="00D742EB" w:rsidRDefault="000A2106" w:rsidP="00D742EB"/>
    <w:p w14:paraId="4B1B0A03" w14:textId="77777777" w:rsidR="000A2106" w:rsidRPr="00D742EB" w:rsidRDefault="000A2106" w:rsidP="00D742EB">
      <w:r w:rsidRPr="00D742EB">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75BED34" w14:textId="77777777" w:rsidR="000A2106" w:rsidRPr="00D742EB" w:rsidRDefault="000A2106" w:rsidP="00D742EB"/>
    <w:p w14:paraId="02DE57F6" w14:textId="3AD03243" w:rsidR="00BB1564" w:rsidRPr="00D742EB" w:rsidRDefault="000A2106" w:rsidP="00D742EB">
      <w:r w:rsidRPr="00D742EB">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w:t>
      </w:r>
      <w:r w:rsidR="00BB1564" w:rsidRPr="00D742EB">
        <w:t>pristojnemu nadzornemu organu:</w:t>
      </w:r>
    </w:p>
    <w:p w14:paraId="5DA75841" w14:textId="2581847C" w:rsidR="000A2106" w:rsidRPr="00D742EB" w:rsidRDefault="000A2106" w:rsidP="00D742EB">
      <w:pPr>
        <w:numPr>
          <w:ilvl w:val="0"/>
          <w:numId w:val="26"/>
        </w:numPr>
        <w:suppressAutoHyphens w:val="0"/>
        <w:ind w:left="709"/>
      </w:pPr>
      <w:r w:rsidRPr="00D742EB">
        <w:t>naravo kršitve varnosti osebnih podatkov, po možnosti tudi kategorije in približno število zadevnih posameznikov, na katere se nanašajo osebni podatki, ter vrste in približno število zad</w:t>
      </w:r>
      <w:r w:rsidR="00BB1564" w:rsidRPr="00D742EB">
        <w:t>evnih evidenc osebnih podatkov;</w:t>
      </w:r>
    </w:p>
    <w:p w14:paraId="77F1A195" w14:textId="291E9DA9" w:rsidR="000A2106" w:rsidRPr="00D742EB" w:rsidRDefault="000A2106" w:rsidP="00D742EB">
      <w:pPr>
        <w:numPr>
          <w:ilvl w:val="0"/>
          <w:numId w:val="26"/>
        </w:numPr>
        <w:suppressAutoHyphens w:val="0"/>
        <w:ind w:left="709"/>
      </w:pPr>
      <w:r w:rsidRPr="00D742EB">
        <w:t>verjetne posledice krš</w:t>
      </w:r>
      <w:r w:rsidR="00BB1564" w:rsidRPr="00D742EB">
        <w:t>itve varnosti osebnih podatkov;</w:t>
      </w:r>
    </w:p>
    <w:p w14:paraId="0BD0C785" w14:textId="77777777" w:rsidR="000A2106" w:rsidRPr="00D742EB" w:rsidRDefault="000A2106" w:rsidP="00D742EB">
      <w:pPr>
        <w:numPr>
          <w:ilvl w:val="0"/>
          <w:numId w:val="26"/>
        </w:numPr>
        <w:suppressAutoHyphens w:val="0"/>
        <w:ind w:left="709"/>
      </w:pPr>
      <w:r w:rsidRPr="00D742EB">
        <w:t>ukrepe, ki naj jih upravljavec sprejme ali katerih sprejetje predlaga upravljavcu za obravnavanje kršitve varnosti osebnih podatkov, pa tudi, kjer ustrezno, ukrepe za ublažitev morebitnih škodljivih učinkov kršitve.</w:t>
      </w:r>
    </w:p>
    <w:p w14:paraId="6382EC7E" w14:textId="77777777" w:rsidR="000A2106" w:rsidRPr="00D742EB" w:rsidRDefault="000A2106" w:rsidP="00D742EB">
      <w:pPr>
        <w:rPr>
          <w:highlight w:val="yellow"/>
        </w:rPr>
      </w:pPr>
    </w:p>
    <w:p w14:paraId="30B779F0" w14:textId="0F2C8AB3" w:rsidR="000A2106" w:rsidRPr="00D742EB" w:rsidRDefault="000A2106" w:rsidP="00D742EB">
      <w:r w:rsidRPr="00D742EB">
        <w:t xml:space="preserve">Stranki v </w:t>
      </w:r>
      <w:r w:rsidR="0059079E" w:rsidRPr="00D742EB">
        <w:t>p</w:t>
      </w:r>
      <w:r w:rsidRPr="00D742EB">
        <w:t xml:space="preserve">rilogi </w:t>
      </w:r>
      <w:r w:rsidR="00862EA1" w:rsidRPr="00D742EB">
        <w:t>5</w:t>
      </w:r>
      <w:r w:rsidRPr="00D742EB">
        <w:t xml:space="preserve"> določita vse elemente, ki jih mora zagotoviti obdelovalec pri zagotavljanju pomoči upravljavcu pri obveščanju pristojnega nadzornega organa o kršitvi varnosti osebnih podatkov.</w:t>
      </w:r>
    </w:p>
    <w:p w14:paraId="19CEEC1D" w14:textId="77777777" w:rsidR="00204624" w:rsidRPr="00D742EB" w:rsidRDefault="00204624" w:rsidP="00D742EB"/>
    <w:p w14:paraId="2B15A3C8" w14:textId="19566225" w:rsidR="008C0CC7" w:rsidRPr="00D742EB" w:rsidRDefault="00E1178C" w:rsidP="00D742EB">
      <w:pPr>
        <w:pStyle w:val="pogodbaleni"/>
        <w:numPr>
          <w:ilvl w:val="0"/>
          <w:numId w:val="2"/>
        </w:numPr>
        <w:tabs>
          <w:tab w:val="num" w:pos="4395"/>
        </w:tabs>
        <w:suppressAutoHyphens w:val="0"/>
        <w:spacing w:before="0" w:after="0" w:line="240" w:lineRule="auto"/>
        <w:ind w:left="426"/>
        <w:rPr>
          <w:szCs w:val="20"/>
        </w:rPr>
      </w:pPr>
      <w:r w:rsidRPr="00D742EB">
        <w:rPr>
          <w:szCs w:val="20"/>
        </w:rPr>
        <w:t>č</w:t>
      </w:r>
      <w:r w:rsidR="008C0CC7" w:rsidRPr="00D742EB">
        <w:rPr>
          <w:szCs w:val="20"/>
        </w:rPr>
        <w:t>len</w:t>
      </w:r>
    </w:p>
    <w:p w14:paraId="20390ED1" w14:textId="77777777" w:rsidR="00E1178C" w:rsidRPr="00D742EB" w:rsidRDefault="00E1178C" w:rsidP="00D742EB">
      <w:pPr>
        <w:rPr>
          <w:lang w:eastAsia="ar-SA"/>
        </w:rPr>
      </w:pPr>
    </w:p>
    <w:p w14:paraId="7839097E" w14:textId="77777777" w:rsidR="008C0CC7" w:rsidRPr="00D742EB" w:rsidRDefault="008C0CC7" w:rsidP="00D742EB">
      <w:r w:rsidRPr="00D742EB">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3F2E1ECF" w14:textId="77777777" w:rsidR="008C0CC7" w:rsidRPr="00D742EB" w:rsidRDefault="008C0CC7" w:rsidP="00D742EB"/>
    <w:p w14:paraId="6760C4BD" w14:textId="77777777" w:rsidR="008C0CC7" w:rsidRPr="00D742EB" w:rsidRDefault="008C0CC7" w:rsidP="00D742EB">
      <w:r w:rsidRPr="00D742EB">
        <w:t>Obvestilo mora imeti najmanj vsebino iz člena 33 Splošne uredbe o varstvu podatkov.</w:t>
      </w:r>
    </w:p>
    <w:p w14:paraId="5BE2D276" w14:textId="77777777" w:rsidR="008C0CC7" w:rsidRPr="00D742EB" w:rsidRDefault="008C0CC7" w:rsidP="00D742EB"/>
    <w:p w14:paraId="799B1E1E" w14:textId="01CE3AD1" w:rsidR="000A2106" w:rsidRPr="00D742EB" w:rsidRDefault="00D049B8" w:rsidP="00D742EB">
      <w:pPr>
        <w:numPr>
          <w:ilvl w:val="0"/>
          <w:numId w:val="2"/>
        </w:numPr>
        <w:suppressAutoHyphens w:val="0"/>
        <w:ind w:left="357" w:hanging="357"/>
        <w:jc w:val="center"/>
      </w:pPr>
      <w:r w:rsidRPr="00D742EB">
        <w:t>č</w:t>
      </w:r>
      <w:r w:rsidR="000A2106" w:rsidRPr="00D742EB">
        <w:t>len</w:t>
      </w:r>
    </w:p>
    <w:p w14:paraId="21AE2830" w14:textId="77777777" w:rsidR="000A2106" w:rsidRPr="00D742EB" w:rsidRDefault="000A2106" w:rsidP="00D742EB"/>
    <w:p w14:paraId="4474CA6F" w14:textId="77777777" w:rsidR="000A2106" w:rsidRPr="00D742EB" w:rsidRDefault="000A2106" w:rsidP="00D742EB">
      <w:r w:rsidRPr="00D742EB">
        <w:t>Obdelovalec se zavezuje, da bo ob prekinitvi zagotavljanja storitev obdelave osebnih podatkov izbrisal vse osebne podatke, ki jih obdeluje v imenu in za račun upravljavca in zagotovil upravljavcu, da je to tudi storil.</w:t>
      </w:r>
    </w:p>
    <w:p w14:paraId="4F86DC5D" w14:textId="77777777" w:rsidR="000A2106" w:rsidRPr="00D742EB" w:rsidRDefault="000A2106" w:rsidP="00D742EB"/>
    <w:p w14:paraId="2774FA67" w14:textId="72DA4684" w:rsidR="00BB1564" w:rsidRPr="00D742EB" w:rsidRDefault="000A2106" w:rsidP="00D742EB">
      <w:r w:rsidRPr="00D742EB">
        <w:t>Če dogovor odpove:</w:t>
      </w:r>
    </w:p>
    <w:p w14:paraId="66F5E2CD" w14:textId="77777777" w:rsidR="000A2106" w:rsidRPr="00D742EB" w:rsidRDefault="000A2106" w:rsidP="00D742EB">
      <w:pPr>
        <w:pStyle w:val="Odstavekseznama"/>
        <w:widowControl w:val="0"/>
        <w:numPr>
          <w:ilvl w:val="0"/>
          <w:numId w:val="10"/>
        </w:numPr>
        <w:suppressAutoHyphens w:val="0"/>
        <w:autoSpaceDE w:val="0"/>
        <w:autoSpaceDN w:val="0"/>
        <w:adjustRightInd w:val="0"/>
      </w:pPr>
      <w:r w:rsidRPr="00D742EB">
        <w:t>upravljavec, mora obdelovalec v roku 2 tednov izbrisati vse podatke, ki se nahajajo v njegovih sistemih;</w:t>
      </w:r>
    </w:p>
    <w:p w14:paraId="1D63B604" w14:textId="020AB95A" w:rsidR="000A2106" w:rsidRPr="00D742EB" w:rsidRDefault="000A2106" w:rsidP="00D742EB">
      <w:pPr>
        <w:pStyle w:val="Odstavekseznama"/>
        <w:widowControl w:val="0"/>
        <w:numPr>
          <w:ilvl w:val="0"/>
          <w:numId w:val="10"/>
        </w:numPr>
        <w:suppressAutoHyphens w:val="0"/>
        <w:autoSpaceDE w:val="0"/>
        <w:autoSpaceDN w:val="0"/>
        <w:adjustRightInd w:val="0"/>
      </w:pPr>
      <w:r w:rsidRPr="00D742EB">
        <w:t>obdelovalec, mora svoje storitve zagotavljati še vsaj 3 mesece po odpovedi tega dogovora in z dnem poteka odpovednega roka izbrisati vse podatke, ki se nahajajo v njegovih sistemih.</w:t>
      </w:r>
    </w:p>
    <w:p w14:paraId="45B178D1" w14:textId="77777777" w:rsidR="000A2106" w:rsidRPr="00D742EB" w:rsidRDefault="000A2106" w:rsidP="00D742EB"/>
    <w:p w14:paraId="4CEB1588" w14:textId="3E8FE03E" w:rsidR="000A2106" w:rsidRPr="00D742EB" w:rsidRDefault="00D049B8" w:rsidP="00D742EB">
      <w:pPr>
        <w:numPr>
          <w:ilvl w:val="0"/>
          <w:numId w:val="2"/>
        </w:numPr>
        <w:suppressAutoHyphens w:val="0"/>
        <w:ind w:left="357" w:hanging="357"/>
        <w:jc w:val="center"/>
      </w:pPr>
      <w:r w:rsidRPr="00D742EB">
        <w:t>č</w:t>
      </w:r>
      <w:r w:rsidR="000A2106" w:rsidRPr="00D742EB">
        <w:t>len</w:t>
      </w:r>
    </w:p>
    <w:p w14:paraId="31488411" w14:textId="77777777" w:rsidR="000A2106" w:rsidRPr="00D742EB" w:rsidRDefault="000A2106" w:rsidP="00D742EB">
      <w:pPr>
        <w:rPr>
          <w:highlight w:val="yellow"/>
        </w:rPr>
      </w:pPr>
    </w:p>
    <w:p w14:paraId="783CAFC3" w14:textId="77777777" w:rsidR="000A2106" w:rsidRPr="00D742EB" w:rsidRDefault="000A2106" w:rsidP="00D742EB">
      <w:r w:rsidRPr="00D742EB">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4B2FBDCE" w14:textId="77777777" w:rsidR="000A2106" w:rsidRPr="00D742EB" w:rsidRDefault="000A2106" w:rsidP="00D742EB"/>
    <w:p w14:paraId="01916C52" w14:textId="01DFEA31" w:rsidR="000A2106" w:rsidRPr="00D742EB" w:rsidRDefault="000A2106" w:rsidP="00D742EB">
      <w:r w:rsidRPr="00D742EB">
        <w:t xml:space="preserve">Postopke, ki se nanašajo na izvajanje revizij, vključno s pregledi obdelovalca in pod-obdelovalcev s strani upravljavca, podrobneje določata </w:t>
      </w:r>
      <w:r w:rsidR="0059079E" w:rsidRPr="00D742EB">
        <w:t>p</w:t>
      </w:r>
      <w:r w:rsidRPr="00D742EB">
        <w:t xml:space="preserve">rilogi </w:t>
      </w:r>
      <w:r w:rsidR="00862EA1" w:rsidRPr="00D742EB">
        <w:t>4 in 5</w:t>
      </w:r>
      <w:r w:rsidRPr="00D742EB">
        <w:t>.</w:t>
      </w:r>
    </w:p>
    <w:p w14:paraId="42F52928" w14:textId="77777777" w:rsidR="000A2106" w:rsidRPr="00D742EB" w:rsidRDefault="000A2106" w:rsidP="00D742EB"/>
    <w:p w14:paraId="5238B32E" w14:textId="77777777" w:rsidR="000A2106" w:rsidRPr="00D742EB" w:rsidRDefault="000A2106" w:rsidP="00D742EB">
      <w:r w:rsidRPr="00D742EB">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15DA5A7" w14:textId="77777777" w:rsidR="009223F6" w:rsidRPr="00D742EB" w:rsidRDefault="009223F6" w:rsidP="00D742EB">
      <w:pPr>
        <w:suppressAutoHyphens w:val="0"/>
      </w:pPr>
    </w:p>
    <w:p w14:paraId="687C8C83" w14:textId="77777777" w:rsidR="005807CB" w:rsidRPr="00D742EB" w:rsidRDefault="005807CB" w:rsidP="00D742EB"/>
    <w:p w14:paraId="3F1CEC78" w14:textId="7FDFADEB" w:rsidR="00616E98" w:rsidRPr="00D742EB" w:rsidRDefault="00616E98" w:rsidP="00D742EB">
      <w:pPr>
        <w:pStyle w:val="Slog1"/>
        <w:rPr>
          <w:szCs w:val="20"/>
        </w:rPr>
      </w:pPr>
      <w:r w:rsidRPr="00D742EB">
        <w:rPr>
          <w:szCs w:val="20"/>
        </w:rPr>
        <w:lastRenderedPageBreak/>
        <w:t>SKRBNIKI POGODBE</w:t>
      </w:r>
    </w:p>
    <w:p w14:paraId="3EFAD6CE" w14:textId="77777777" w:rsidR="00C63278" w:rsidRPr="00D742EB" w:rsidRDefault="00C63278" w:rsidP="00D742EB">
      <w:pPr>
        <w:pStyle w:val="Slog1"/>
        <w:numPr>
          <w:ilvl w:val="0"/>
          <w:numId w:val="0"/>
        </w:numPr>
        <w:outlineLvl w:val="9"/>
        <w:rPr>
          <w:szCs w:val="20"/>
        </w:rPr>
      </w:pPr>
    </w:p>
    <w:p w14:paraId="53A887FE" w14:textId="77777777" w:rsidR="00616E98" w:rsidRPr="00D742EB" w:rsidRDefault="00616E98" w:rsidP="00D742EB">
      <w:pPr>
        <w:numPr>
          <w:ilvl w:val="0"/>
          <w:numId w:val="2"/>
        </w:numPr>
        <w:suppressAutoHyphens w:val="0"/>
        <w:ind w:left="357" w:hanging="357"/>
        <w:jc w:val="center"/>
      </w:pPr>
      <w:r w:rsidRPr="00D742EB">
        <w:t>člen</w:t>
      </w:r>
    </w:p>
    <w:p w14:paraId="0375F14C" w14:textId="77777777" w:rsidR="00616E98" w:rsidRPr="00D742EB" w:rsidRDefault="00616E98" w:rsidP="00D742EB"/>
    <w:p w14:paraId="3C14A7FE" w14:textId="77777777" w:rsidR="00416DF8" w:rsidRPr="00D742EB" w:rsidRDefault="00616E98" w:rsidP="00D742EB">
      <w:r w:rsidRPr="00D742EB">
        <w:t xml:space="preserve">Skrbnik te pogodbe na strani naročnika </w:t>
      </w:r>
      <w:r w:rsidR="00416DF8" w:rsidRPr="00D742EB">
        <w:t xml:space="preserve">je </w:t>
      </w:r>
      <w:r w:rsidR="00416DF8" w:rsidRPr="00D742EB">
        <w:fldChar w:fldCharType="begin">
          <w:ffData>
            <w:name w:val="Besedilo15"/>
            <w:enabled/>
            <w:calcOnExit w:val="0"/>
            <w:textInput/>
          </w:ffData>
        </w:fldChar>
      </w:r>
      <w:r w:rsidR="00416DF8" w:rsidRPr="00D742EB">
        <w:instrText xml:space="preserve"> FORMTEXT </w:instrText>
      </w:r>
      <w:r w:rsidR="00416DF8" w:rsidRPr="00D742EB">
        <w:fldChar w:fldCharType="separate"/>
      </w:r>
      <w:r w:rsidR="00416DF8" w:rsidRPr="00D742EB">
        <w:t> </w:t>
      </w:r>
      <w:r w:rsidR="00416DF8" w:rsidRPr="00D742EB">
        <w:t> </w:t>
      </w:r>
      <w:r w:rsidR="00416DF8" w:rsidRPr="00D742EB">
        <w:t> </w:t>
      </w:r>
      <w:r w:rsidR="00416DF8" w:rsidRPr="00D742EB">
        <w:t> </w:t>
      </w:r>
      <w:r w:rsidR="00416DF8" w:rsidRPr="00D742EB">
        <w:t> </w:t>
      </w:r>
      <w:r w:rsidR="00416DF8" w:rsidRPr="00D742EB">
        <w:fldChar w:fldCharType="end"/>
      </w:r>
      <w:r w:rsidR="00416DF8" w:rsidRPr="00D742EB">
        <w:t xml:space="preserve">, elektronski naslov </w:t>
      </w:r>
      <w:r w:rsidR="00416DF8" w:rsidRPr="00D742EB">
        <w:fldChar w:fldCharType="begin">
          <w:ffData>
            <w:name w:val="Besedilo2"/>
            <w:enabled/>
            <w:calcOnExit w:val="0"/>
            <w:textInput/>
          </w:ffData>
        </w:fldChar>
      </w:r>
      <w:r w:rsidR="00416DF8" w:rsidRPr="00D742EB">
        <w:instrText xml:space="preserve"> FORMTEXT </w:instrText>
      </w:r>
      <w:r w:rsidR="00416DF8" w:rsidRPr="00D742EB">
        <w:fldChar w:fldCharType="separate"/>
      </w:r>
      <w:r w:rsidR="00416DF8" w:rsidRPr="00D742EB">
        <w:t> </w:t>
      </w:r>
      <w:r w:rsidR="00416DF8" w:rsidRPr="00D742EB">
        <w:t> </w:t>
      </w:r>
      <w:r w:rsidR="00416DF8" w:rsidRPr="00D742EB">
        <w:t> </w:t>
      </w:r>
      <w:r w:rsidR="00416DF8" w:rsidRPr="00D742EB">
        <w:t> </w:t>
      </w:r>
      <w:r w:rsidR="00416DF8" w:rsidRPr="00D742EB">
        <w:t> </w:t>
      </w:r>
      <w:r w:rsidR="00416DF8" w:rsidRPr="00D742EB">
        <w:fldChar w:fldCharType="end"/>
      </w:r>
      <w:r w:rsidR="00416DF8" w:rsidRPr="00D742EB">
        <w:t xml:space="preserve">, telefonska številka </w:t>
      </w:r>
      <w:r w:rsidR="00416DF8" w:rsidRPr="00D742EB">
        <w:fldChar w:fldCharType="begin">
          <w:ffData>
            <w:name w:val="Besedilo2"/>
            <w:enabled/>
            <w:calcOnExit w:val="0"/>
            <w:textInput/>
          </w:ffData>
        </w:fldChar>
      </w:r>
      <w:r w:rsidR="00416DF8" w:rsidRPr="00D742EB">
        <w:instrText xml:space="preserve"> FORMTEXT </w:instrText>
      </w:r>
      <w:r w:rsidR="00416DF8" w:rsidRPr="00D742EB">
        <w:fldChar w:fldCharType="separate"/>
      </w:r>
      <w:r w:rsidR="00416DF8" w:rsidRPr="00D742EB">
        <w:t> </w:t>
      </w:r>
      <w:r w:rsidR="00416DF8" w:rsidRPr="00D742EB">
        <w:t> </w:t>
      </w:r>
      <w:r w:rsidR="00416DF8" w:rsidRPr="00D742EB">
        <w:t> </w:t>
      </w:r>
      <w:r w:rsidR="00416DF8" w:rsidRPr="00D742EB">
        <w:t> </w:t>
      </w:r>
      <w:r w:rsidR="00416DF8" w:rsidRPr="00D742EB">
        <w:t> </w:t>
      </w:r>
      <w:r w:rsidR="00416DF8" w:rsidRPr="00D742EB">
        <w:fldChar w:fldCharType="end"/>
      </w:r>
      <w:r w:rsidR="00416DF8" w:rsidRPr="00D742EB">
        <w:t>.</w:t>
      </w:r>
    </w:p>
    <w:p w14:paraId="7F7D8D8B" w14:textId="77777777" w:rsidR="00416DF8" w:rsidRPr="00D742EB" w:rsidRDefault="00416DF8" w:rsidP="00D742EB"/>
    <w:p w14:paraId="0EABF846" w14:textId="77777777" w:rsidR="00416DF8" w:rsidRPr="00D742EB" w:rsidRDefault="00416DF8" w:rsidP="00D742EB">
      <w:r w:rsidRPr="00D742EB">
        <w:t xml:space="preserve">Skrbnika te pogodbe na strani izvajalca je </w:t>
      </w:r>
      <w:r w:rsidRPr="00D742EB">
        <w:fldChar w:fldCharType="begin">
          <w:ffData>
            <w:name w:val="Besedilo15"/>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 xml:space="preserve">, elektronski naslov </w:t>
      </w:r>
      <w:r w:rsidRPr="00D742EB">
        <w:fldChar w:fldCharType="begin">
          <w:ffData>
            <w:name w:val="Besedilo2"/>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 xml:space="preserve">, telefonska številka </w:t>
      </w:r>
      <w:r w:rsidRPr="00D742EB">
        <w:fldChar w:fldCharType="begin">
          <w:ffData>
            <w:name w:val="Besedilo2"/>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r w:rsidRPr="00D742EB">
        <w:t>.</w:t>
      </w:r>
    </w:p>
    <w:p w14:paraId="5EB691CD" w14:textId="766042C2" w:rsidR="00616E98" w:rsidRPr="00D742EB" w:rsidRDefault="00616E98" w:rsidP="00D742EB"/>
    <w:p w14:paraId="43DF0A4D" w14:textId="77777777" w:rsidR="00BE535D" w:rsidRPr="00D742EB" w:rsidRDefault="00BE535D" w:rsidP="00D742EB"/>
    <w:p w14:paraId="01552E8F" w14:textId="77777777" w:rsidR="00616E98" w:rsidRPr="00D742EB" w:rsidRDefault="00616E98" w:rsidP="00D742EB">
      <w:pPr>
        <w:pStyle w:val="Slog1"/>
        <w:rPr>
          <w:szCs w:val="20"/>
        </w:rPr>
      </w:pPr>
      <w:r w:rsidRPr="00D742EB">
        <w:rPr>
          <w:szCs w:val="20"/>
        </w:rPr>
        <w:t>POSEBNE IN KONČNE DOLOČBE</w:t>
      </w:r>
    </w:p>
    <w:p w14:paraId="3BE7D8A0" w14:textId="67D6250E" w:rsidR="00616E98" w:rsidRPr="00D742EB" w:rsidRDefault="00616E98" w:rsidP="00D742EB"/>
    <w:p w14:paraId="464FEC51" w14:textId="77777777" w:rsidR="00F74D03" w:rsidRPr="00D742EB" w:rsidRDefault="00F74D03" w:rsidP="00D742EB">
      <w:pPr>
        <w:numPr>
          <w:ilvl w:val="0"/>
          <w:numId w:val="2"/>
        </w:numPr>
        <w:suppressAutoHyphens w:val="0"/>
        <w:ind w:left="357" w:hanging="357"/>
        <w:jc w:val="center"/>
      </w:pPr>
      <w:r w:rsidRPr="00D742EB">
        <w:t>člen</w:t>
      </w:r>
    </w:p>
    <w:p w14:paraId="0329BC91" w14:textId="77777777" w:rsidR="00F74D03" w:rsidRPr="00D742EB" w:rsidRDefault="00F74D03" w:rsidP="00D742EB">
      <w:pPr>
        <w:suppressAutoHyphens w:val="0"/>
        <w:jc w:val="center"/>
      </w:pPr>
    </w:p>
    <w:p w14:paraId="7333B1AF" w14:textId="37894F61" w:rsidR="00F74D03" w:rsidRPr="00D742EB" w:rsidRDefault="00F74D03" w:rsidP="00D742EB">
      <w:pPr>
        <w:shd w:val="clear" w:color="auto" w:fill="FFFFFF"/>
      </w:pPr>
      <w:r w:rsidRPr="00D742EB">
        <w:t xml:space="preserve">Stranki te pogodbe sta sporazumni, da začne pogodba </w:t>
      </w:r>
      <w:r w:rsidR="007573EF" w:rsidRPr="00D742EB">
        <w:t xml:space="preserve">veljati </w:t>
      </w:r>
      <w:r w:rsidRPr="00D742EB">
        <w:t xml:space="preserve">z dnem obojestranskega podpisa pogodbe, pod pogojem, da izvajalec naročniku izroči zavarovanje za dobro izvedbo pogodbenih obveznosti iz te pogodbe, in velja </w:t>
      </w:r>
      <w:r w:rsidR="00914DCE" w:rsidRPr="00D742EB">
        <w:t>48</w:t>
      </w:r>
      <w:r w:rsidRPr="00D742EB">
        <w:t xml:space="preserve"> mesecev.</w:t>
      </w:r>
    </w:p>
    <w:p w14:paraId="03368077" w14:textId="77777777" w:rsidR="00F74D03" w:rsidRPr="00D742EB" w:rsidRDefault="00F74D03" w:rsidP="00D742EB">
      <w:pPr>
        <w:shd w:val="clear" w:color="auto" w:fill="FFFFFF"/>
      </w:pPr>
    </w:p>
    <w:p w14:paraId="76229EC6" w14:textId="09119A26" w:rsidR="00F74D03" w:rsidRPr="00D742EB" w:rsidRDefault="009F31A8" w:rsidP="00D742EB">
      <w:pPr>
        <w:numPr>
          <w:ilvl w:val="0"/>
          <w:numId w:val="2"/>
        </w:numPr>
        <w:suppressAutoHyphens w:val="0"/>
        <w:ind w:left="357" w:hanging="357"/>
        <w:jc w:val="center"/>
      </w:pPr>
      <w:r w:rsidRPr="00D742EB">
        <w:t>č</w:t>
      </w:r>
      <w:r w:rsidR="00F74D03" w:rsidRPr="00D742EB">
        <w:t>len</w:t>
      </w:r>
    </w:p>
    <w:p w14:paraId="400AD31E" w14:textId="77777777" w:rsidR="009F31A8" w:rsidRPr="00D742EB" w:rsidRDefault="009F31A8" w:rsidP="00D742EB">
      <w:pPr>
        <w:suppressAutoHyphens w:val="0"/>
      </w:pPr>
    </w:p>
    <w:p w14:paraId="6DE1B118" w14:textId="77777777" w:rsidR="007573EF" w:rsidRPr="00D742EB" w:rsidRDefault="007573EF" w:rsidP="00D742EB">
      <w:pPr>
        <w:numPr>
          <w:ilvl w:val="12"/>
          <w:numId w:val="0"/>
        </w:numPr>
        <w:suppressAutoHyphens w:val="0"/>
      </w:pPr>
      <w:r w:rsidRPr="00D742EB">
        <w:t>Ta pogodba je sklenjena pod razveznim pogojem, ki se uresniči v primeru izpolnitve ene od naslednjih okoliščin:</w:t>
      </w:r>
    </w:p>
    <w:p w14:paraId="0653E001" w14:textId="77777777" w:rsidR="007573EF" w:rsidRPr="00D742EB" w:rsidRDefault="007573EF" w:rsidP="00D742EB">
      <w:pPr>
        <w:numPr>
          <w:ilvl w:val="0"/>
          <w:numId w:val="29"/>
        </w:numPr>
        <w:suppressAutoHyphens w:val="0"/>
        <w:jc w:val="left"/>
      </w:pPr>
      <w:r w:rsidRPr="00D742EB">
        <w:t xml:space="preserve">če bo naročnik seznanjen, da je sodišče s pravnomočno odločitvijo ugotovilo kršitev obveznosti delovne, </w:t>
      </w:r>
      <w:proofErr w:type="spellStart"/>
      <w:r w:rsidRPr="00D742EB">
        <w:t>okoljske</w:t>
      </w:r>
      <w:proofErr w:type="spellEnd"/>
      <w:r w:rsidRPr="00D742EB">
        <w:t xml:space="preserve"> ali socialne zakonodaje s strani izvajalca ali podizvajalca ali</w:t>
      </w:r>
    </w:p>
    <w:p w14:paraId="5AC54A9F" w14:textId="77777777" w:rsidR="007573EF" w:rsidRPr="00D742EB" w:rsidRDefault="007573EF" w:rsidP="00D742EB">
      <w:pPr>
        <w:numPr>
          <w:ilvl w:val="0"/>
          <w:numId w:val="29"/>
        </w:numPr>
        <w:suppressAutoHyphens w:val="0"/>
        <w:jc w:val="left"/>
      </w:pPr>
      <w:r w:rsidRPr="00D742EB">
        <w:t>če bo naročnik seznanjen, da je pristojni državni organ pri izvajalcu ali podizvajalcu v času izvajanja sporazuma ugotovil najmanj dve kršitvi v zvezi s:</w:t>
      </w:r>
    </w:p>
    <w:p w14:paraId="5DCCA1CF" w14:textId="77777777" w:rsidR="007573EF" w:rsidRPr="00D742EB" w:rsidRDefault="007573EF" w:rsidP="00D742EB">
      <w:pPr>
        <w:numPr>
          <w:ilvl w:val="1"/>
          <w:numId w:val="28"/>
        </w:numPr>
        <w:suppressAutoHyphens w:val="0"/>
        <w:jc w:val="left"/>
      </w:pPr>
      <w:r w:rsidRPr="00D742EB">
        <w:t>plačilom za delo,</w:t>
      </w:r>
    </w:p>
    <w:p w14:paraId="0E685932" w14:textId="77777777" w:rsidR="007573EF" w:rsidRPr="00D742EB" w:rsidRDefault="007573EF" w:rsidP="00D742EB">
      <w:pPr>
        <w:numPr>
          <w:ilvl w:val="1"/>
          <w:numId w:val="28"/>
        </w:numPr>
        <w:suppressAutoHyphens w:val="0"/>
        <w:jc w:val="left"/>
      </w:pPr>
      <w:r w:rsidRPr="00D742EB">
        <w:t>delovnim časom,</w:t>
      </w:r>
    </w:p>
    <w:p w14:paraId="54328238" w14:textId="77777777" w:rsidR="007573EF" w:rsidRPr="00D742EB" w:rsidRDefault="007573EF" w:rsidP="00D742EB">
      <w:pPr>
        <w:numPr>
          <w:ilvl w:val="1"/>
          <w:numId w:val="28"/>
        </w:numPr>
        <w:suppressAutoHyphens w:val="0"/>
        <w:jc w:val="left"/>
      </w:pPr>
      <w:r w:rsidRPr="00D742EB">
        <w:t>počitki,</w:t>
      </w:r>
    </w:p>
    <w:p w14:paraId="30BA7AE2" w14:textId="77777777" w:rsidR="007573EF" w:rsidRPr="00D742EB" w:rsidRDefault="007573EF" w:rsidP="00D742EB">
      <w:pPr>
        <w:numPr>
          <w:ilvl w:val="1"/>
          <w:numId w:val="28"/>
        </w:numPr>
        <w:suppressAutoHyphens w:val="0"/>
        <w:jc w:val="left"/>
      </w:pPr>
      <w:r w:rsidRPr="00D742EB">
        <w:t xml:space="preserve">opravljanjem dela na podlagi pogodb civilnega prava kljub obstoju elementov delovnega razmerja ali </w:t>
      </w:r>
    </w:p>
    <w:p w14:paraId="7D08F016" w14:textId="77777777" w:rsidR="007573EF" w:rsidRPr="00D742EB" w:rsidRDefault="007573EF" w:rsidP="00D742EB">
      <w:pPr>
        <w:numPr>
          <w:ilvl w:val="1"/>
          <w:numId w:val="28"/>
        </w:numPr>
        <w:suppressAutoHyphens w:val="0"/>
        <w:jc w:val="left"/>
      </w:pPr>
      <w:r w:rsidRPr="00D742EB">
        <w:t>v zvezi z zaposlovanjem na črno</w:t>
      </w:r>
    </w:p>
    <w:p w14:paraId="5AEF80D7" w14:textId="77777777" w:rsidR="007573EF" w:rsidRPr="00D742EB" w:rsidRDefault="007573EF" w:rsidP="00D742EB">
      <w:pPr>
        <w:suppressAutoHyphens w:val="0"/>
        <w:ind w:left="794"/>
      </w:pPr>
      <w:r w:rsidRPr="00D742EB">
        <w:t>in za kateri mu je bila s pravnomočno odločitvijo ali več pravnomočnimi odločitvami izrečena globa za prekršek.</w:t>
      </w:r>
    </w:p>
    <w:p w14:paraId="312E93E5" w14:textId="77777777" w:rsidR="007573EF" w:rsidRPr="00D742EB" w:rsidRDefault="007573EF" w:rsidP="00D742EB">
      <w:pPr>
        <w:numPr>
          <w:ilvl w:val="12"/>
          <w:numId w:val="0"/>
        </w:numPr>
        <w:suppressAutoHyphens w:val="0"/>
      </w:pPr>
    </w:p>
    <w:p w14:paraId="62EC7F39" w14:textId="77777777" w:rsidR="007573EF" w:rsidRPr="00D742EB" w:rsidRDefault="007573EF" w:rsidP="00D742EB">
      <w:pPr>
        <w:numPr>
          <w:ilvl w:val="12"/>
          <w:numId w:val="0"/>
        </w:numPr>
        <w:suppressAutoHyphens w:val="0"/>
      </w:pPr>
      <w:r w:rsidRPr="00D742EB">
        <w:t>V primeru seznanitve naročnika s kršitvijo bo naročnik o tem obvestil izvajalca v 10-ih dneh.</w:t>
      </w:r>
    </w:p>
    <w:p w14:paraId="25D98F0A" w14:textId="77777777" w:rsidR="007573EF" w:rsidRPr="00D742EB" w:rsidRDefault="007573EF" w:rsidP="00D742EB">
      <w:pPr>
        <w:numPr>
          <w:ilvl w:val="12"/>
          <w:numId w:val="0"/>
        </w:numPr>
        <w:suppressAutoHyphens w:val="0"/>
      </w:pPr>
    </w:p>
    <w:p w14:paraId="26514A9A" w14:textId="77777777" w:rsidR="007573EF" w:rsidRPr="00D742EB" w:rsidRDefault="007573EF" w:rsidP="00D742EB">
      <w:pPr>
        <w:numPr>
          <w:ilvl w:val="12"/>
          <w:numId w:val="0"/>
        </w:numPr>
        <w:suppressAutoHyphens w:val="0"/>
      </w:pPr>
      <w:r w:rsidRPr="00D742E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D742EB">
        <w:t>podizvajanje</w:t>
      </w:r>
      <w:proofErr w:type="spellEnd"/>
      <w:r w:rsidRPr="00D742EB">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A7B2DD" w14:textId="77777777" w:rsidR="007573EF" w:rsidRPr="00D742EB" w:rsidRDefault="007573EF" w:rsidP="00D742EB">
      <w:pPr>
        <w:numPr>
          <w:ilvl w:val="12"/>
          <w:numId w:val="0"/>
        </w:numPr>
        <w:suppressAutoHyphens w:val="0"/>
      </w:pPr>
    </w:p>
    <w:p w14:paraId="1785959D" w14:textId="77777777" w:rsidR="007573EF" w:rsidRPr="00D742EB" w:rsidRDefault="007573EF" w:rsidP="00D742EB">
      <w:pPr>
        <w:numPr>
          <w:ilvl w:val="12"/>
          <w:numId w:val="0"/>
        </w:numPr>
        <w:suppressAutoHyphens w:val="0"/>
      </w:pPr>
      <w:r w:rsidRPr="00D742EB">
        <w:t>V primeru izpolnitve razveznega pogoja se šteje, da je pogodba za tega izvajalca razvezana z dnem sklenitve nove pogodbe o izvedbi javnega naročila za predmetno naročilo. O datumu sklenitve nove pogodbe bo naročnik obvestil izvajalca.</w:t>
      </w:r>
    </w:p>
    <w:p w14:paraId="7AC96CE4" w14:textId="77777777" w:rsidR="007573EF" w:rsidRPr="00D742EB" w:rsidRDefault="007573EF" w:rsidP="00D742EB">
      <w:pPr>
        <w:numPr>
          <w:ilvl w:val="12"/>
          <w:numId w:val="0"/>
        </w:numPr>
        <w:suppressAutoHyphens w:val="0"/>
      </w:pPr>
    </w:p>
    <w:p w14:paraId="1C636443" w14:textId="77777777" w:rsidR="007573EF" w:rsidRPr="00D742EB" w:rsidRDefault="007573EF" w:rsidP="00D742EB">
      <w:pPr>
        <w:numPr>
          <w:ilvl w:val="12"/>
          <w:numId w:val="0"/>
        </w:numPr>
        <w:suppressAutoHyphens w:val="0"/>
      </w:pPr>
      <w:r w:rsidRPr="00D742EB">
        <w:t>Če naročnik v 60 dneh od seznanitve s kršitvijo ne začne novega postopka javnega naročila, se šteje, da je pogodba razvezana 60. dan od seznanitve s kršitvijo.</w:t>
      </w:r>
    </w:p>
    <w:p w14:paraId="4BD05F9D" w14:textId="77777777" w:rsidR="004C6C18" w:rsidRPr="00D742EB" w:rsidRDefault="004C6C18" w:rsidP="00D742EB"/>
    <w:p w14:paraId="2243C9B1" w14:textId="77777777" w:rsidR="00F74D03" w:rsidRPr="00D742EB" w:rsidRDefault="00F74D03" w:rsidP="00D742EB">
      <w:pPr>
        <w:numPr>
          <w:ilvl w:val="0"/>
          <w:numId w:val="2"/>
        </w:numPr>
        <w:suppressAutoHyphens w:val="0"/>
        <w:ind w:left="357" w:hanging="357"/>
        <w:jc w:val="center"/>
      </w:pPr>
      <w:r w:rsidRPr="00D742EB">
        <w:t>člen</w:t>
      </w:r>
    </w:p>
    <w:p w14:paraId="1D9D4DEA" w14:textId="77777777" w:rsidR="00F74D03" w:rsidRPr="00D742EB" w:rsidRDefault="00F74D03" w:rsidP="00D742EB">
      <w:pPr>
        <w:suppressAutoHyphens w:val="0"/>
      </w:pPr>
    </w:p>
    <w:p w14:paraId="3171F340" w14:textId="77777777" w:rsidR="006E4CCB" w:rsidRPr="00D742EB" w:rsidRDefault="006E4CCB" w:rsidP="00D742EB">
      <w:pPr>
        <w:shd w:val="clear" w:color="auto" w:fill="FFFFFF"/>
        <w:ind w:right="5"/>
      </w:pPr>
      <w:r w:rsidRPr="00D742EB">
        <w:t>Naročnik lahko odpove pogodbo brez razloga. Odpoved mora biti pisna. Odpovedni rok je tri mesece.</w:t>
      </w:r>
    </w:p>
    <w:p w14:paraId="6AAC5008" w14:textId="77777777" w:rsidR="00F74D03" w:rsidRPr="00D742EB" w:rsidRDefault="00F74D03" w:rsidP="00D742EB">
      <w:pPr>
        <w:shd w:val="clear" w:color="auto" w:fill="FFFFFF"/>
        <w:ind w:right="5"/>
      </w:pPr>
    </w:p>
    <w:p w14:paraId="6F873671" w14:textId="06EAD3B9" w:rsidR="00F74D03" w:rsidRPr="00D742EB" w:rsidRDefault="00F74D03" w:rsidP="00D742EB">
      <w:pPr>
        <w:shd w:val="clear" w:color="auto" w:fill="FFFFFF"/>
      </w:pPr>
      <w:r w:rsidRPr="00D742EB">
        <w:t xml:space="preserve">V primeru bistvenih ali ponavljajočih se kršitev določil pogodbe lahko odstopi od pogodbe katerakoli od pogodbenih strank. Odstopni rok je v tem primeru </w:t>
      </w:r>
      <w:r w:rsidR="004535AF" w:rsidRPr="00D742EB">
        <w:t>20</w:t>
      </w:r>
      <w:r w:rsidRPr="00D742EB">
        <w:t xml:space="preserve"> dni. </w:t>
      </w:r>
      <w:r w:rsidRPr="00D742EB">
        <w:rPr>
          <w:color w:val="000000"/>
          <w:spacing w:val="2"/>
        </w:rPr>
        <w:t xml:space="preserve">Rok začne teči naslednji dan po prejemu pisnega odstopa druge pogodbene stranke. </w:t>
      </w:r>
      <w:r w:rsidRPr="00D742EB">
        <w:t xml:space="preserve">V primeru uveljavljanja skrajšanega odpovednega roka </w:t>
      </w:r>
      <w:r w:rsidRPr="00D742EB">
        <w:lastRenderedPageBreak/>
        <w:t xml:space="preserve">morata stranki predhodno pisno opozoriti na bistvene ali ponavljajoče se kršitve s </w:t>
      </w:r>
      <w:r w:rsidR="004535AF" w:rsidRPr="00D742EB">
        <w:t>20</w:t>
      </w:r>
      <w:r w:rsidRPr="00D742EB">
        <w:t xml:space="preserve"> dnevnim rokom za odpravo pomanjkljivosti.</w:t>
      </w:r>
    </w:p>
    <w:p w14:paraId="34A35521" w14:textId="77777777" w:rsidR="00611B79" w:rsidRPr="00D742EB" w:rsidRDefault="00611B79" w:rsidP="00D742EB"/>
    <w:p w14:paraId="6ABBBD4D" w14:textId="77777777" w:rsidR="00F74D03" w:rsidRPr="00D742EB" w:rsidRDefault="00F74D03" w:rsidP="00D742EB">
      <w:pPr>
        <w:numPr>
          <w:ilvl w:val="0"/>
          <w:numId w:val="2"/>
        </w:numPr>
        <w:suppressAutoHyphens w:val="0"/>
        <w:ind w:left="357" w:hanging="357"/>
        <w:jc w:val="center"/>
      </w:pPr>
      <w:r w:rsidRPr="00D742EB">
        <w:t>člen</w:t>
      </w:r>
    </w:p>
    <w:p w14:paraId="3F5A2311" w14:textId="77777777" w:rsidR="00F74D03" w:rsidRPr="00D742EB" w:rsidRDefault="00F74D03" w:rsidP="00D742EB"/>
    <w:p w14:paraId="54CDAFC3" w14:textId="77777777" w:rsidR="007573EF" w:rsidRPr="00D742EB" w:rsidRDefault="007573EF" w:rsidP="00D742EB">
      <w:pPr>
        <w:numPr>
          <w:ilvl w:val="12"/>
          <w:numId w:val="0"/>
        </w:numPr>
        <w:suppressAutoHyphens w:val="0"/>
      </w:pPr>
      <w:r w:rsidRPr="00D742EB">
        <w:t>Med veljavnostjo te pogodbe lahko naročnik ne glede na določbe zakona, ki ureja obligacijska razmerja, odstopi od pogodbe v naslednjih okoliščinah:</w:t>
      </w:r>
    </w:p>
    <w:p w14:paraId="71DC9D36" w14:textId="77777777" w:rsidR="007573EF" w:rsidRPr="00D742EB" w:rsidRDefault="007573EF" w:rsidP="00D742EB">
      <w:pPr>
        <w:numPr>
          <w:ilvl w:val="1"/>
          <w:numId w:val="30"/>
        </w:numPr>
        <w:tabs>
          <w:tab w:val="clear" w:pos="510"/>
          <w:tab w:val="num" w:pos="709"/>
        </w:tabs>
        <w:suppressAutoHyphens w:val="0"/>
        <w:ind w:left="709" w:hanging="283"/>
      </w:pPr>
      <w:r w:rsidRPr="00D742EB">
        <w:t>javno naročilo je bilo bistveno spremenjeno, kar terja nov postopek javnega naročanja,</w:t>
      </w:r>
    </w:p>
    <w:p w14:paraId="3788047F" w14:textId="77777777" w:rsidR="007573EF" w:rsidRPr="00D742EB" w:rsidRDefault="007573EF" w:rsidP="00D742EB">
      <w:pPr>
        <w:numPr>
          <w:ilvl w:val="1"/>
          <w:numId w:val="30"/>
        </w:numPr>
        <w:tabs>
          <w:tab w:val="clear" w:pos="510"/>
          <w:tab w:val="num" w:pos="709"/>
        </w:tabs>
        <w:suppressAutoHyphens w:val="0"/>
        <w:ind w:left="709" w:hanging="283"/>
      </w:pPr>
      <w:r w:rsidRPr="00D742EB">
        <w:t>v času oddaje javnega naročila je bil izvajalec v enem od položajev, zaradi katerega bi ga naročnik moral izključiti iz postopka javnega naročanja, pa s tem dejstvom naročnik ni bil seznanjen v postopku javnega naročanja,</w:t>
      </w:r>
    </w:p>
    <w:p w14:paraId="78215AEB" w14:textId="77777777" w:rsidR="007573EF" w:rsidRPr="00D742EB" w:rsidRDefault="007573EF" w:rsidP="00D742EB">
      <w:pPr>
        <w:numPr>
          <w:ilvl w:val="1"/>
          <w:numId w:val="30"/>
        </w:numPr>
        <w:tabs>
          <w:tab w:val="clear" w:pos="510"/>
          <w:tab w:val="num" w:pos="709"/>
        </w:tabs>
        <w:suppressAutoHyphens w:val="0"/>
        <w:ind w:left="709" w:hanging="283"/>
      </w:pPr>
      <w:r w:rsidRPr="00D742EB">
        <w:t>zaradi hudih kršitev obveznosti iz Pogodbe o Evropski uniji – PEU, Pogodbe o delovanju Evropske unije – PDEU in ZJN-3, ki jih je po postopku v skladu z 258. členom PDEU ugotovilo Sodišče Evropske unije, javno naročilo ne bi smelo biti oddano izvajalcu.</w:t>
      </w:r>
    </w:p>
    <w:p w14:paraId="32A9E0F5" w14:textId="77777777" w:rsidR="007573EF" w:rsidRPr="00D742EB" w:rsidRDefault="007573EF" w:rsidP="00D742EB">
      <w:pPr>
        <w:numPr>
          <w:ilvl w:val="12"/>
          <w:numId w:val="0"/>
        </w:numPr>
        <w:suppressAutoHyphens w:val="0"/>
      </w:pPr>
    </w:p>
    <w:p w14:paraId="3A27ECF3" w14:textId="77777777" w:rsidR="007573EF" w:rsidRPr="00D742EB" w:rsidRDefault="007573EF" w:rsidP="00D742EB">
      <w:pPr>
        <w:numPr>
          <w:ilvl w:val="12"/>
          <w:numId w:val="0"/>
        </w:numPr>
        <w:suppressAutoHyphens w:val="0"/>
      </w:pPr>
      <w:r w:rsidRPr="00D742EB">
        <w:t>Odstop učinkuje z dnem, ko izvajalec prejme pisno izjavo naročnika o odstopu.</w:t>
      </w:r>
    </w:p>
    <w:p w14:paraId="28B9E6DE" w14:textId="77777777" w:rsidR="007573EF" w:rsidRPr="00D742EB" w:rsidRDefault="007573EF" w:rsidP="00D742EB">
      <w:pPr>
        <w:numPr>
          <w:ilvl w:val="12"/>
          <w:numId w:val="0"/>
        </w:numPr>
        <w:suppressAutoHyphens w:val="0"/>
      </w:pPr>
    </w:p>
    <w:p w14:paraId="7EDA9C26" w14:textId="737750EF" w:rsidR="007573EF" w:rsidRPr="00D742EB" w:rsidRDefault="007573EF" w:rsidP="00D742EB">
      <w:pPr>
        <w:numPr>
          <w:ilvl w:val="12"/>
          <w:numId w:val="0"/>
        </w:numPr>
        <w:suppressAutoHyphens w:val="0"/>
      </w:pPr>
      <w:r w:rsidRPr="00D742EB">
        <w:t xml:space="preserve">Izvajalec ima v primerih iz prvega odstavka tega člena pravico do plačila za dotlej kvalitetno opravljena dela, naročniku pa je </w:t>
      </w:r>
      <w:r w:rsidR="0070777E" w:rsidRPr="00D742EB">
        <w:t xml:space="preserve">v primeru odstopa od pogodbe po drugi ali tretji alineji prvega odstavka tega člena </w:t>
      </w:r>
      <w:r w:rsidRPr="00D742EB">
        <w:t>dolžan povrniti vso škodo, ki jo je zaradi tega utrpel, tudi razliko do morebitne višje cene, ki jo bo za predmetne storitve za preostanek pogodbenega obdobja določil nov izvajalec.</w:t>
      </w:r>
    </w:p>
    <w:p w14:paraId="23A56547" w14:textId="77777777" w:rsidR="007573EF" w:rsidRPr="00D742EB" w:rsidRDefault="007573EF" w:rsidP="00D742EB">
      <w:pPr>
        <w:numPr>
          <w:ilvl w:val="12"/>
          <w:numId w:val="0"/>
        </w:numPr>
        <w:suppressAutoHyphens w:val="0"/>
      </w:pPr>
    </w:p>
    <w:p w14:paraId="1B2B17DB" w14:textId="77777777" w:rsidR="007573EF" w:rsidRPr="00D742EB" w:rsidRDefault="007573EF" w:rsidP="00D742EB">
      <w:pPr>
        <w:numPr>
          <w:ilvl w:val="12"/>
          <w:numId w:val="0"/>
        </w:numPr>
        <w:suppressAutoHyphens w:val="0"/>
      </w:pPr>
      <w:r w:rsidRPr="00D742EB">
        <w:t>Naročnik ne odgovarja za škodo, ki je ali bi iz gornjih razlogov utegnila nastati izvajalcu.</w:t>
      </w:r>
    </w:p>
    <w:p w14:paraId="5F3EF5D6" w14:textId="77777777" w:rsidR="007573EF" w:rsidRPr="00D742EB" w:rsidRDefault="007573EF" w:rsidP="00D742EB">
      <w:pPr>
        <w:numPr>
          <w:ilvl w:val="12"/>
          <w:numId w:val="0"/>
        </w:numPr>
        <w:suppressAutoHyphens w:val="0"/>
      </w:pPr>
    </w:p>
    <w:p w14:paraId="2506466D" w14:textId="4CF1C9BE" w:rsidR="00F74D03" w:rsidRPr="00D742EB" w:rsidRDefault="007573EF" w:rsidP="00D742EB">
      <w:r w:rsidRPr="00D742EB">
        <w:t xml:space="preserve">V primeru odstopa po 2. ali 3. alineji </w:t>
      </w:r>
      <w:r w:rsidR="0070777E" w:rsidRPr="00D742EB">
        <w:t>prvega</w:t>
      </w:r>
      <w:r w:rsidRPr="00D742EB">
        <w:t xml:space="preserve"> odstavka tega člena se šteje, da izvajalec ne izpolnjuje pogodbenih obveznosti skladno z določili te pogodbe, zaradi česar je naročnik z odstopom od pogodbe upravičen unovčiti zavarovanje za dobro izvedbo pogodbenih obveznosti</w:t>
      </w:r>
      <w:r w:rsidR="00F74D03" w:rsidRPr="00D742EB">
        <w:t>.</w:t>
      </w:r>
    </w:p>
    <w:p w14:paraId="267EEEF8" w14:textId="77777777" w:rsidR="00541A34" w:rsidRPr="00D742EB" w:rsidRDefault="00541A34" w:rsidP="00D742EB"/>
    <w:p w14:paraId="2D488E72" w14:textId="77777777" w:rsidR="00616E98" w:rsidRPr="00D742EB" w:rsidRDefault="00616E98" w:rsidP="00D742EB">
      <w:pPr>
        <w:numPr>
          <w:ilvl w:val="0"/>
          <w:numId w:val="2"/>
        </w:numPr>
        <w:suppressAutoHyphens w:val="0"/>
        <w:ind w:left="357" w:hanging="357"/>
        <w:jc w:val="center"/>
      </w:pPr>
      <w:r w:rsidRPr="00D742EB">
        <w:t>člen</w:t>
      </w:r>
    </w:p>
    <w:p w14:paraId="538D72D2" w14:textId="77777777" w:rsidR="00616E98" w:rsidRPr="00D742EB" w:rsidRDefault="00616E98" w:rsidP="00D742EB">
      <w:pPr>
        <w:suppressAutoHyphens w:val="0"/>
      </w:pPr>
    </w:p>
    <w:p w14:paraId="242868CF" w14:textId="58F2C1C3" w:rsidR="00616E98" w:rsidRPr="00D742EB" w:rsidRDefault="00616E98" w:rsidP="00D742EB">
      <w:pPr>
        <w:widowControl w:val="0"/>
        <w:shd w:val="clear" w:color="auto" w:fill="FFFFFF"/>
      </w:pPr>
      <w:r w:rsidRPr="00D742EB">
        <w:t>Izvajalec je dolžan na poziv naročnika pri izvajanju predmetnega javnega naročila oziroma te pogodbe, v roku osmih dni od prejema poziva, naročniku posredovati podatke o:</w:t>
      </w:r>
    </w:p>
    <w:p w14:paraId="3D498C11" w14:textId="77777777" w:rsidR="00616E98" w:rsidRPr="00D742EB" w:rsidRDefault="00616E98" w:rsidP="00D742EB">
      <w:pPr>
        <w:pStyle w:val="Odstavekseznama"/>
        <w:widowControl w:val="0"/>
        <w:numPr>
          <w:ilvl w:val="0"/>
          <w:numId w:val="10"/>
        </w:numPr>
        <w:suppressAutoHyphens w:val="0"/>
        <w:autoSpaceDE w:val="0"/>
        <w:autoSpaceDN w:val="0"/>
        <w:adjustRightInd w:val="0"/>
      </w:pPr>
      <w:r w:rsidRPr="00D742EB">
        <w:t xml:space="preserve">svojih ustanoviteljih, družbenikih, delničarjih, </w:t>
      </w:r>
      <w:proofErr w:type="spellStart"/>
      <w:r w:rsidRPr="00D742EB">
        <w:t>komanditistih</w:t>
      </w:r>
      <w:proofErr w:type="spellEnd"/>
      <w:r w:rsidRPr="00D742EB">
        <w:t xml:space="preserve"> ali drugih lastnikih in podatke o lastniških deležih navedenih oseb;</w:t>
      </w:r>
    </w:p>
    <w:p w14:paraId="498F2ADD" w14:textId="77777777" w:rsidR="00616E98" w:rsidRPr="00D742EB" w:rsidRDefault="00616E98" w:rsidP="00D742EB">
      <w:pPr>
        <w:pStyle w:val="Odstavekseznama"/>
        <w:widowControl w:val="0"/>
        <w:numPr>
          <w:ilvl w:val="0"/>
          <w:numId w:val="10"/>
        </w:numPr>
        <w:suppressAutoHyphens w:val="0"/>
        <w:autoSpaceDE w:val="0"/>
        <w:autoSpaceDN w:val="0"/>
        <w:adjustRightInd w:val="0"/>
      </w:pPr>
      <w:r w:rsidRPr="00D742EB">
        <w:t>gospodarskih subjektih, za katere se po pravilih zakona, ki ureja gospodarske družbe, šteje, da so z njim povezane družbe.</w:t>
      </w:r>
    </w:p>
    <w:p w14:paraId="146C2D17" w14:textId="77777777" w:rsidR="00616E98" w:rsidRPr="00D742EB" w:rsidRDefault="00616E98" w:rsidP="00D742EB">
      <w:pPr>
        <w:suppressAutoHyphens w:val="0"/>
      </w:pPr>
    </w:p>
    <w:p w14:paraId="150A85CD" w14:textId="77777777" w:rsidR="00616E98" w:rsidRPr="00D742EB" w:rsidRDefault="00616E98" w:rsidP="00D742EB">
      <w:pPr>
        <w:numPr>
          <w:ilvl w:val="0"/>
          <w:numId w:val="2"/>
        </w:numPr>
        <w:suppressAutoHyphens w:val="0"/>
        <w:ind w:left="357" w:hanging="357"/>
        <w:jc w:val="center"/>
      </w:pPr>
      <w:r w:rsidRPr="00D742EB">
        <w:t>člen</w:t>
      </w:r>
    </w:p>
    <w:p w14:paraId="4FBBD706" w14:textId="77777777" w:rsidR="00616E98" w:rsidRPr="00D742EB" w:rsidRDefault="00616E98" w:rsidP="00D742EB">
      <w:pPr>
        <w:suppressAutoHyphens w:val="0"/>
      </w:pPr>
    </w:p>
    <w:p w14:paraId="7434DAF1" w14:textId="69891F57" w:rsidR="00616E98" w:rsidRPr="00D742EB" w:rsidRDefault="00616E98" w:rsidP="00D742EB">
      <w:pPr>
        <w:shd w:val="clear" w:color="auto" w:fill="FFFFFF"/>
      </w:pPr>
      <w:r w:rsidRPr="00D742EB">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F0EF9" w:rsidRPr="00D742EB">
        <w:t>pogodbe</w:t>
      </w:r>
      <w:r w:rsidRPr="00D742EB">
        <w:t xml:space="preserve"> ali njenemu predstavniku, zastopniku, posredniku, je ta pogodba nična.</w:t>
      </w:r>
    </w:p>
    <w:p w14:paraId="2AC0409F" w14:textId="77777777" w:rsidR="00616E98" w:rsidRPr="00D742EB" w:rsidRDefault="00616E98" w:rsidP="00D742EB">
      <w:pPr>
        <w:shd w:val="clear" w:color="auto" w:fill="FFFFFF"/>
      </w:pPr>
    </w:p>
    <w:p w14:paraId="2C7BCAFC" w14:textId="77777777" w:rsidR="00616E98" w:rsidRPr="00D742EB" w:rsidRDefault="00616E98" w:rsidP="00D742EB">
      <w:pPr>
        <w:shd w:val="clear" w:color="auto" w:fill="FFFFFF"/>
      </w:pPr>
      <w:r w:rsidRPr="00D742E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FC840C" w14:textId="77777777" w:rsidR="004C6C18" w:rsidRPr="00D742EB" w:rsidRDefault="004C6C18" w:rsidP="00D742EB">
      <w:pPr>
        <w:shd w:val="clear" w:color="auto" w:fill="FFFFFF"/>
      </w:pPr>
    </w:p>
    <w:p w14:paraId="4742451B" w14:textId="77777777" w:rsidR="00F74D03" w:rsidRPr="00D742EB" w:rsidRDefault="00F74D03" w:rsidP="00D742EB">
      <w:pPr>
        <w:numPr>
          <w:ilvl w:val="0"/>
          <w:numId w:val="2"/>
        </w:numPr>
        <w:suppressAutoHyphens w:val="0"/>
        <w:ind w:left="357" w:hanging="357"/>
        <w:jc w:val="center"/>
      </w:pPr>
      <w:r w:rsidRPr="00D742EB">
        <w:t>člen</w:t>
      </w:r>
    </w:p>
    <w:p w14:paraId="54620209" w14:textId="77777777" w:rsidR="00F74D03" w:rsidRPr="00D742EB" w:rsidRDefault="00F74D03" w:rsidP="00D742EB">
      <w:pPr>
        <w:suppressAutoHyphens w:val="0"/>
      </w:pPr>
    </w:p>
    <w:p w14:paraId="4EF4FC52" w14:textId="2922E2C0" w:rsidR="00F74D03" w:rsidRPr="00D742EB" w:rsidRDefault="00F74D03" w:rsidP="00D742EB">
      <w:pPr>
        <w:shd w:val="clear" w:color="auto" w:fill="FFFFFF"/>
        <w:rPr>
          <w:rFonts w:eastAsia="Calibri"/>
        </w:rPr>
      </w:pPr>
      <w:r w:rsidRPr="00D742EB">
        <w:t>Pogodbeni stranki bosta pri tolmačenju posameznih določb pogodbe ter za ostala razmerja in vprašanja, ki niso urej</w:t>
      </w:r>
      <w:r w:rsidR="00E97D2D" w:rsidRPr="00D742EB">
        <w:t>e</w:t>
      </w:r>
      <w:r w:rsidRPr="00D742EB">
        <w:t xml:space="preserve">na med strankama po tej pogodbi, </w:t>
      </w:r>
      <w:r w:rsidR="00E97D2D" w:rsidRPr="00D742EB">
        <w:t xml:space="preserve">uporabljali dokumentacijo v zvezi z oddajo javnega naročila ter </w:t>
      </w:r>
      <w:r w:rsidRPr="00D742EB">
        <w:rPr>
          <w:rFonts w:eastAsia="Calibri"/>
        </w:rPr>
        <w:t>ZJN-3, v delu, ki ga ta zakon ne ureja pa se dogovorita, da bosta uporabljali Obligacijski zakonik (Uradni list RS, št. 97/07</w:t>
      </w:r>
      <w:r w:rsidRPr="00D742EB">
        <w:t xml:space="preserve"> – uradno prečiščeno besedilo, </w:t>
      </w:r>
      <w:hyperlink r:id="rId9" w:tgtFrame="_blank" w:tooltip="Odločba o razveljavitvi 184. člena Obligacijskega zakonika" w:history="1">
        <w:r w:rsidRPr="00D742EB">
          <w:t>64/16</w:t>
        </w:r>
      </w:hyperlink>
      <w:r w:rsidRPr="00D742EB">
        <w:t xml:space="preserve"> – </w:t>
      </w:r>
      <w:proofErr w:type="spellStart"/>
      <w:r w:rsidRPr="00D742EB">
        <w:t>odl</w:t>
      </w:r>
      <w:proofErr w:type="spellEnd"/>
      <w:r w:rsidRPr="00D742EB">
        <w:t xml:space="preserve">. US in </w:t>
      </w:r>
      <w:hyperlink r:id="rId10" w:tgtFrame="_blank" w:tooltip="Avtentična razlaga 631. člena Obligacijskega zakonika" w:history="1">
        <w:r w:rsidRPr="00D742EB">
          <w:t>20/18</w:t>
        </w:r>
      </w:hyperlink>
      <w:r w:rsidRPr="00D742EB">
        <w:t xml:space="preserve"> – OROZ631</w:t>
      </w:r>
      <w:r w:rsidRPr="00D742EB">
        <w:rPr>
          <w:rFonts w:eastAsia="Calibri"/>
        </w:rPr>
        <w:t>).</w:t>
      </w:r>
    </w:p>
    <w:p w14:paraId="54453819" w14:textId="77777777" w:rsidR="00D243BD" w:rsidRDefault="00D243BD" w:rsidP="00D742EB">
      <w:pPr>
        <w:shd w:val="clear" w:color="auto" w:fill="FFFFFF"/>
      </w:pPr>
    </w:p>
    <w:p w14:paraId="79CFF5DE" w14:textId="77777777" w:rsidR="00D742EB" w:rsidRDefault="00D742EB" w:rsidP="00D742EB">
      <w:pPr>
        <w:shd w:val="clear" w:color="auto" w:fill="FFFFFF"/>
      </w:pPr>
    </w:p>
    <w:p w14:paraId="4CB5F68D" w14:textId="77777777" w:rsidR="00D742EB" w:rsidRDefault="00D742EB" w:rsidP="00D742EB">
      <w:pPr>
        <w:shd w:val="clear" w:color="auto" w:fill="FFFFFF"/>
      </w:pPr>
    </w:p>
    <w:p w14:paraId="1C92F315" w14:textId="77777777" w:rsidR="00D742EB" w:rsidRPr="00D742EB" w:rsidRDefault="00D742EB" w:rsidP="00D742EB">
      <w:pPr>
        <w:shd w:val="clear" w:color="auto" w:fill="FFFFFF"/>
      </w:pPr>
    </w:p>
    <w:p w14:paraId="065FB34E" w14:textId="77777777" w:rsidR="00616E98" w:rsidRPr="00D742EB" w:rsidRDefault="00616E98" w:rsidP="00D742EB">
      <w:pPr>
        <w:numPr>
          <w:ilvl w:val="0"/>
          <w:numId w:val="2"/>
        </w:numPr>
        <w:suppressAutoHyphens w:val="0"/>
        <w:ind w:left="357" w:hanging="357"/>
        <w:jc w:val="center"/>
      </w:pPr>
      <w:r w:rsidRPr="00D742EB">
        <w:lastRenderedPageBreak/>
        <w:t>člen</w:t>
      </w:r>
    </w:p>
    <w:p w14:paraId="206E71EF" w14:textId="77777777" w:rsidR="00616E98" w:rsidRPr="00D742EB" w:rsidRDefault="00616E98" w:rsidP="00D742EB">
      <w:pPr>
        <w:shd w:val="clear" w:color="auto" w:fill="FFFFFF"/>
      </w:pPr>
    </w:p>
    <w:p w14:paraId="481592F3" w14:textId="77777777" w:rsidR="00616E98" w:rsidRPr="00D742EB" w:rsidRDefault="00616E98" w:rsidP="00D742EB">
      <w:pPr>
        <w:shd w:val="clear" w:color="auto" w:fill="FFFFFF"/>
      </w:pPr>
      <w:r w:rsidRPr="00D742EB">
        <w:t>Ta pogodba se lahko spremeni ali dopolni s pisnim aneksom, ki ga sporazumno sprejmeta in podpišeta obe pogodbeni stranki. Za spremembo kontaktnih podatkov in spremembo skrbnikov pogodbe te pogodbe je dovolj pisno obvestilo ene stranke drugi stranki.</w:t>
      </w:r>
    </w:p>
    <w:p w14:paraId="3DCDE22A" w14:textId="77777777" w:rsidR="00C10F8B" w:rsidRPr="00D742EB" w:rsidRDefault="00C10F8B" w:rsidP="00D742EB">
      <w:pPr>
        <w:shd w:val="clear" w:color="auto" w:fill="FFFFFF"/>
      </w:pPr>
    </w:p>
    <w:p w14:paraId="7DDD12A4" w14:textId="5CF117A7" w:rsidR="00A82382" w:rsidRPr="00D742EB" w:rsidRDefault="00616E98" w:rsidP="00D742EB">
      <w:pPr>
        <w:shd w:val="clear" w:color="auto" w:fill="FFFFFF"/>
      </w:pPr>
      <w:r w:rsidRPr="00D742EB">
        <w:t>Če katerokoli od pogodbenih določil je ali postane neveljavno, to ne vpliva na ostala pogodbena določila. Neveljavno določilo se nadomesti z veljavnim, ki mora čim bolj ustrezati namenu, ki ga je želelo doseči neveljavno.</w:t>
      </w:r>
    </w:p>
    <w:p w14:paraId="00B46819" w14:textId="77777777" w:rsidR="00A82382" w:rsidRPr="00D742EB" w:rsidRDefault="00A82382" w:rsidP="00D742EB">
      <w:pPr>
        <w:shd w:val="clear" w:color="auto" w:fill="FFFFFF"/>
      </w:pPr>
    </w:p>
    <w:p w14:paraId="2D5B204F" w14:textId="77777777" w:rsidR="00616E98" w:rsidRPr="00D742EB" w:rsidRDefault="00616E98" w:rsidP="00D742EB">
      <w:pPr>
        <w:numPr>
          <w:ilvl w:val="0"/>
          <w:numId w:val="2"/>
        </w:numPr>
        <w:suppressAutoHyphens w:val="0"/>
        <w:ind w:left="357" w:hanging="357"/>
        <w:jc w:val="center"/>
      </w:pPr>
      <w:r w:rsidRPr="00D742EB">
        <w:t>člen</w:t>
      </w:r>
    </w:p>
    <w:p w14:paraId="1BF351E4" w14:textId="77777777" w:rsidR="00616E98" w:rsidRPr="00D742EB" w:rsidRDefault="00616E98" w:rsidP="00D742EB">
      <w:pPr>
        <w:suppressAutoHyphens w:val="0"/>
      </w:pPr>
    </w:p>
    <w:p w14:paraId="60994D7A" w14:textId="77777777" w:rsidR="00616E98" w:rsidRPr="00D742EB" w:rsidRDefault="00616E98" w:rsidP="00D742EB">
      <w:pPr>
        <w:shd w:val="clear" w:color="auto" w:fill="FFFFFF"/>
      </w:pPr>
      <w:r w:rsidRPr="00D742EB">
        <w:t>Pogodbeni stranki se zavezujeta, da bosta morebitne spore reševali sporazumno. Če to ne bo mogoče, spore rešuje stvarno pristojno sodišče v Ljubljani.</w:t>
      </w:r>
    </w:p>
    <w:p w14:paraId="743E1D41" w14:textId="77777777" w:rsidR="00616E98" w:rsidRPr="00D742EB" w:rsidRDefault="00616E98" w:rsidP="00D742EB">
      <w:pPr>
        <w:suppressAutoHyphens w:val="0"/>
      </w:pPr>
    </w:p>
    <w:p w14:paraId="0F63D96E" w14:textId="77777777" w:rsidR="00616E98" w:rsidRPr="00D742EB" w:rsidRDefault="00616E98" w:rsidP="00D742EB">
      <w:pPr>
        <w:numPr>
          <w:ilvl w:val="0"/>
          <w:numId w:val="2"/>
        </w:numPr>
        <w:suppressAutoHyphens w:val="0"/>
        <w:ind w:left="357" w:hanging="357"/>
        <w:jc w:val="center"/>
      </w:pPr>
      <w:r w:rsidRPr="00D742EB">
        <w:t>člen</w:t>
      </w:r>
    </w:p>
    <w:p w14:paraId="049918F9" w14:textId="77777777" w:rsidR="00616E98" w:rsidRPr="00D742EB" w:rsidRDefault="00616E98" w:rsidP="00D742EB">
      <w:pPr>
        <w:shd w:val="clear" w:color="auto" w:fill="FFFFFF"/>
        <w:rPr>
          <w:i/>
        </w:rPr>
      </w:pPr>
    </w:p>
    <w:p w14:paraId="005FAAEE" w14:textId="4712D22D" w:rsidR="00616E98" w:rsidRPr="00D742EB" w:rsidRDefault="00616E98" w:rsidP="00D742EB">
      <w:pPr>
        <w:shd w:val="clear" w:color="auto" w:fill="FFFFFF"/>
        <w:rPr>
          <w:i/>
        </w:rPr>
      </w:pPr>
      <w:r w:rsidRPr="00D742EB">
        <w:t>Pogodba se podpiše elektronsko.</w:t>
      </w:r>
    </w:p>
    <w:p w14:paraId="712D0EDA" w14:textId="20349407" w:rsidR="00616E98" w:rsidRPr="00D742EB" w:rsidRDefault="00616E98" w:rsidP="00D742EB">
      <w:pPr>
        <w:suppressAutoHyphens w:val="0"/>
      </w:pPr>
    </w:p>
    <w:p w14:paraId="5AF38743" w14:textId="77777777" w:rsidR="00BA53D0" w:rsidRPr="00D742EB" w:rsidRDefault="00BA53D0" w:rsidP="00D742EB">
      <w:pPr>
        <w:rPr>
          <w:i/>
          <w:iCs/>
        </w:rPr>
      </w:pPr>
      <w:r w:rsidRPr="00D742EB">
        <w:rPr>
          <w:i/>
          <w:iCs/>
          <w:color w:val="000000"/>
        </w:rPr>
        <w:t>/Če bo pogodba podpisana v fizični obliki, se besedilo tega člena spremeni tako, da se glasi: »Ta pogodba je sestavljena v 3 (treh) enakih izvodih, od katerih prejme naročnik 2 (dva) in izvajalec 1 (en) izvod.«/«</w:t>
      </w:r>
    </w:p>
    <w:p w14:paraId="209BCE93" w14:textId="77777777" w:rsidR="00D243BD" w:rsidRPr="00D742EB" w:rsidRDefault="00D243BD" w:rsidP="00D742EB">
      <w:pPr>
        <w:suppressAutoHyphens w:val="0"/>
      </w:pPr>
    </w:p>
    <w:p w14:paraId="74008051" w14:textId="77777777" w:rsidR="00D243BD" w:rsidRPr="00D742EB" w:rsidRDefault="00D243BD" w:rsidP="00D742EB">
      <w:pPr>
        <w:suppressAutoHyphens w:val="0"/>
      </w:pPr>
    </w:p>
    <w:p w14:paraId="5884517F" w14:textId="77777777" w:rsidR="00616E98" w:rsidRPr="00D742EB" w:rsidRDefault="00616E98" w:rsidP="00D742EB">
      <w:pPr>
        <w:pStyle w:val="Telobesedila"/>
        <w:shd w:val="clear" w:color="auto" w:fill="FFFFFF"/>
        <w:rPr>
          <w:rFonts w:ascii="Arial" w:hAnsi="Arial" w:cs="Arial"/>
          <w:sz w:val="20"/>
        </w:rPr>
      </w:pPr>
    </w:p>
    <w:p w14:paraId="01971E64" w14:textId="4413149D" w:rsidR="008C0CC7" w:rsidRPr="00D742EB" w:rsidRDefault="008C0CC7" w:rsidP="00D742EB">
      <w:pPr>
        <w:suppressAutoHyphens w:val="0"/>
        <w:jc w:val="left"/>
      </w:pPr>
      <w:bookmarkStart w:id="9" w:name="_Hlk33443611"/>
      <w:r w:rsidRPr="00D742EB">
        <w:br w:type="page"/>
      </w:r>
    </w:p>
    <w:p w14:paraId="379680C7" w14:textId="77777777" w:rsidR="008C0CC7" w:rsidRPr="00D742EB" w:rsidRDefault="008C0CC7" w:rsidP="00D742EB">
      <w:pPr>
        <w:pStyle w:val="Naslov2"/>
        <w:spacing w:before="0"/>
        <w:ind w:left="360" w:hanging="360"/>
        <w:rPr>
          <w:rFonts w:ascii="Arial" w:eastAsia="Calibri" w:hAnsi="Arial" w:cs="Arial"/>
          <w:sz w:val="20"/>
          <w:szCs w:val="20"/>
        </w:rPr>
      </w:pPr>
      <w:r w:rsidRPr="00D742EB">
        <w:rPr>
          <w:rFonts w:ascii="Arial" w:eastAsia="Calibri" w:hAnsi="Arial" w:cs="Arial"/>
          <w:sz w:val="20"/>
          <w:szCs w:val="20"/>
        </w:rPr>
        <w:lastRenderedPageBreak/>
        <w:t xml:space="preserve">Priloga št. 3 – Informacije o obdelavi osebnih podatkov </w:t>
      </w:r>
    </w:p>
    <w:p w14:paraId="23D718CD" w14:textId="77777777" w:rsidR="008C0CC7" w:rsidRPr="00D742EB" w:rsidRDefault="008C0CC7" w:rsidP="00D742EB"/>
    <w:p w14:paraId="0DDF4765" w14:textId="0160EA81" w:rsidR="008C0CC7" w:rsidRPr="00D742EB" w:rsidRDefault="008C0CC7" w:rsidP="00D742EB">
      <w:r w:rsidRPr="00D742EB">
        <w:t>Namen obdelave osebnih podatkov s strani obdelovalca v imenu in za račun upravljavca je opredeljen v 2</w:t>
      </w:r>
      <w:r w:rsidR="008F4920" w:rsidRPr="00D742EB">
        <w:t>6</w:t>
      </w:r>
      <w:r w:rsidRPr="00D742EB">
        <w:t>. členu pogodbe.</w:t>
      </w:r>
    </w:p>
    <w:p w14:paraId="49C295C7" w14:textId="77777777" w:rsidR="008C0CC7" w:rsidRPr="00D742EB" w:rsidRDefault="008C0CC7" w:rsidP="00D742EB"/>
    <w:p w14:paraId="48F8D3F3" w14:textId="7E1109BC" w:rsidR="008C0CC7" w:rsidRPr="00D742EB" w:rsidRDefault="008C0CC7" w:rsidP="00D742EB">
      <w:bookmarkStart w:id="10" w:name="_Hlk125560302"/>
      <w:r w:rsidRPr="00D742EB">
        <w:t>Obdelava osebnih podatkov vključuje osebne podatke, ki so opredeljeni v 2</w:t>
      </w:r>
      <w:r w:rsidR="008F4920" w:rsidRPr="00D742EB">
        <w:t>6</w:t>
      </w:r>
      <w:r w:rsidRPr="00D742EB">
        <w:t>. členu pogodbe.</w:t>
      </w:r>
    </w:p>
    <w:p w14:paraId="0CE7F742" w14:textId="77777777" w:rsidR="008C0CC7" w:rsidRPr="00D742EB" w:rsidRDefault="008C0CC7" w:rsidP="00D742EB"/>
    <w:p w14:paraId="3A055A9F" w14:textId="6EAF7E50" w:rsidR="008C0CC7" w:rsidRPr="00D742EB" w:rsidRDefault="008C0CC7" w:rsidP="00D742EB">
      <w:bookmarkStart w:id="11" w:name="_Hlk125560579"/>
      <w:bookmarkEnd w:id="10"/>
      <w:r w:rsidRPr="00D742EB">
        <w:t>Kategorije posameznikov, na katere se nanašajo osebni podatki, so tiste, na katere se nanašajo osebni podatki, ki so predmet te pogodbe</w:t>
      </w:r>
      <w:r w:rsidR="00FB2BE7" w:rsidRPr="00D742EB">
        <w:t xml:space="preserve"> in kot takšni opredeljeni v 2</w:t>
      </w:r>
      <w:r w:rsidR="008F4920" w:rsidRPr="00D742EB">
        <w:t>6</w:t>
      </w:r>
      <w:r w:rsidR="00FB2BE7" w:rsidRPr="00D742EB">
        <w:t>. členu te pogodbe.</w:t>
      </w:r>
    </w:p>
    <w:p w14:paraId="7A724FB6" w14:textId="77777777" w:rsidR="008C0CC7" w:rsidRPr="00D742EB" w:rsidRDefault="008C0CC7" w:rsidP="00D742EB"/>
    <w:p w14:paraId="0E69040A" w14:textId="5D8DA298" w:rsidR="008C0CC7" w:rsidRPr="00D742EB" w:rsidRDefault="008C0CC7" w:rsidP="00D742EB">
      <w:r w:rsidRPr="00D742EB">
        <w:t>Čas obdelave se izvaja ves čas izvajanja te pogodbe in je opredeljen v 2</w:t>
      </w:r>
      <w:r w:rsidR="008F4920" w:rsidRPr="00D742EB">
        <w:t>7</w:t>
      </w:r>
      <w:r w:rsidRPr="00D742EB">
        <w:t>. členu pogodbe.</w:t>
      </w:r>
      <w:bookmarkEnd w:id="11"/>
    </w:p>
    <w:p w14:paraId="6DCC9E1D" w14:textId="77777777" w:rsidR="008C0CC7" w:rsidRPr="00D742EB" w:rsidRDefault="008C0CC7" w:rsidP="00D742EB"/>
    <w:p w14:paraId="5DDABE5D" w14:textId="2E7E9889" w:rsidR="008C0CC7" w:rsidRPr="00D742EB" w:rsidRDefault="008C0CC7" w:rsidP="00D742EB">
      <w:r w:rsidRPr="00D742EB">
        <w:t xml:space="preserve">Upravljavec osebnih podatkov zagotavlja, da ima imenovano pooblaščeno osebo za varstvo podatkov, e-naslov: </w:t>
      </w:r>
      <w:r w:rsidR="001C190E" w:rsidRPr="00D742EB">
        <w:t>gp</w:t>
      </w:r>
      <w:r w:rsidRPr="00D742EB">
        <w:t>.mdp@gov.si.</w:t>
      </w:r>
    </w:p>
    <w:p w14:paraId="2BC5CB21" w14:textId="77777777" w:rsidR="008C0CC7" w:rsidRPr="00D742EB" w:rsidRDefault="008C0CC7" w:rsidP="00D742EB"/>
    <w:p w14:paraId="5E0E868E" w14:textId="77777777" w:rsidR="008C0CC7" w:rsidRPr="00D742EB" w:rsidRDefault="008C0CC7" w:rsidP="00D742EB">
      <w:pPr>
        <w:jc w:val="left"/>
        <w:rPr>
          <w:rFonts w:eastAsia="Calibri"/>
          <w:b/>
          <w:bCs/>
        </w:rPr>
      </w:pPr>
      <w:bookmarkStart w:id="12" w:name="_Hlk120720474"/>
      <w:r w:rsidRPr="00D742EB">
        <w:rPr>
          <w:rFonts w:eastAsia="Calibri"/>
          <w:b/>
          <w:bCs/>
        </w:rPr>
        <w:br w:type="page"/>
      </w:r>
    </w:p>
    <w:p w14:paraId="6E4CE00E" w14:textId="77777777" w:rsidR="008C0CC7" w:rsidRPr="00D742EB" w:rsidRDefault="008C0CC7" w:rsidP="00D742EB">
      <w:pPr>
        <w:pStyle w:val="Naslov2"/>
        <w:spacing w:before="0"/>
        <w:ind w:left="360" w:hanging="360"/>
        <w:rPr>
          <w:rFonts w:ascii="Arial" w:eastAsia="Calibri" w:hAnsi="Arial" w:cs="Arial"/>
          <w:sz w:val="20"/>
          <w:szCs w:val="20"/>
        </w:rPr>
      </w:pPr>
      <w:r w:rsidRPr="00D742EB">
        <w:rPr>
          <w:rFonts w:ascii="Arial" w:eastAsia="Calibri" w:hAnsi="Arial" w:cs="Arial"/>
          <w:sz w:val="20"/>
          <w:szCs w:val="20"/>
        </w:rPr>
        <w:lastRenderedPageBreak/>
        <w:t xml:space="preserve">Priloga št. 4 – Odobreni pod-izvajalci oziroma pod-obdelovalci </w:t>
      </w:r>
    </w:p>
    <w:bookmarkEnd w:id="12"/>
    <w:p w14:paraId="163C7D90" w14:textId="77777777" w:rsidR="008C0CC7" w:rsidRPr="00D742EB" w:rsidRDefault="008C0CC7" w:rsidP="00D742EB"/>
    <w:p w14:paraId="29A9B62F" w14:textId="77777777" w:rsidR="008C0CC7" w:rsidRPr="00D742EB" w:rsidRDefault="008C0CC7" w:rsidP="00D742EB">
      <w:pPr>
        <w:rPr>
          <w:rFonts w:eastAsia="Calibri"/>
          <w:b/>
          <w:bCs/>
        </w:rPr>
      </w:pPr>
      <w:r w:rsidRPr="00D742EB">
        <w:rPr>
          <w:rFonts w:eastAsia="Calibri"/>
          <w:b/>
          <w:bCs/>
        </w:rPr>
        <w:t>B.1 Odobreni pod-izvajalci oziroma pod-obdelovalci</w:t>
      </w:r>
    </w:p>
    <w:p w14:paraId="6EBEFDBE" w14:textId="77777777" w:rsidR="008C0CC7" w:rsidRPr="00D742EB" w:rsidRDefault="008C0CC7" w:rsidP="00D742EB"/>
    <w:p w14:paraId="3019459B" w14:textId="77777777" w:rsidR="008C0CC7" w:rsidRPr="00D742EB" w:rsidRDefault="008C0CC7" w:rsidP="00D742EB">
      <w:r w:rsidRPr="00D742EB">
        <w:t>1.</w:t>
      </w:r>
    </w:p>
    <w:p w14:paraId="54900E38" w14:textId="77777777" w:rsidR="008C0CC7" w:rsidRPr="00D742EB" w:rsidRDefault="008C0CC7" w:rsidP="00D742EB"/>
    <w:p w14:paraId="357E5C0D" w14:textId="77777777" w:rsidR="008C0CC7" w:rsidRPr="00D742EB" w:rsidRDefault="008C0CC7" w:rsidP="00D742EB">
      <w:r w:rsidRPr="00D742EB">
        <w:t xml:space="preserve">Naziv:      </w:t>
      </w:r>
      <w:r w:rsidRPr="00D742EB">
        <w:fldChar w:fldCharType="begin">
          <w:ffData>
            <w:name w:val="Besedilo15"/>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p>
    <w:p w14:paraId="4B9E332B" w14:textId="77777777" w:rsidR="008C0CC7" w:rsidRPr="00D742EB" w:rsidRDefault="008C0CC7" w:rsidP="00D742EB"/>
    <w:p w14:paraId="0F1DC74D" w14:textId="77777777" w:rsidR="008C0CC7" w:rsidRPr="00D742EB" w:rsidRDefault="008C0CC7" w:rsidP="00D742EB">
      <w:r w:rsidRPr="00D742EB">
        <w:t xml:space="preserve">Matična številka:      </w:t>
      </w:r>
      <w:r w:rsidRPr="00D742EB">
        <w:fldChar w:fldCharType="begin">
          <w:ffData>
            <w:name w:val="Besedilo15"/>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p>
    <w:p w14:paraId="04737DD0" w14:textId="77777777" w:rsidR="008C0CC7" w:rsidRPr="00D742EB" w:rsidRDefault="008C0CC7" w:rsidP="00D742EB"/>
    <w:p w14:paraId="5DAE47D0" w14:textId="77777777" w:rsidR="008C0CC7" w:rsidRPr="00D742EB" w:rsidRDefault="008C0CC7" w:rsidP="00D742EB">
      <w:r w:rsidRPr="00D742EB">
        <w:t xml:space="preserve">Davčna številka:      </w:t>
      </w:r>
      <w:r w:rsidRPr="00D742EB">
        <w:fldChar w:fldCharType="begin">
          <w:ffData>
            <w:name w:val="Besedilo15"/>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p>
    <w:p w14:paraId="0205D9B2" w14:textId="77777777" w:rsidR="008C0CC7" w:rsidRPr="00D742EB" w:rsidRDefault="008C0CC7" w:rsidP="00D742EB"/>
    <w:p w14:paraId="357D410E" w14:textId="77777777" w:rsidR="008C0CC7" w:rsidRPr="00D742EB" w:rsidRDefault="008C0CC7" w:rsidP="00D742EB">
      <w:r w:rsidRPr="00D742EB">
        <w:t xml:space="preserve">Opis obdelav s strani pod-obdelovalca:      </w:t>
      </w:r>
      <w:r w:rsidRPr="00D742EB">
        <w:fldChar w:fldCharType="begin">
          <w:ffData>
            <w:name w:val="Besedilo15"/>
            <w:enabled/>
            <w:calcOnExit w:val="0"/>
            <w:textInput/>
          </w:ffData>
        </w:fldChar>
      </w:r>
      <w:r w:rsidRPr="00D742EB">
        <w:instrText xml:space="preserve"> FORMTEXT </w:instrText>
      </w:r>
      <w:r w:rsidRPr="00D742EB">
        <w:fldChar w:fldCharType="separate"/>
      </w:r>
      <w:r w:rsidRPr="00D742EB">
        <w:t> </w:t>
      </w:r>
      <w:r w:rsidRPr="00D742EB">
        <w:t> </w:t>
      </w:r>
      <w:r w:rsidRPr="00D742EB">
        <w:t> </w:t>
      </w:r>
      <w:r w:rsidRPr="00D742EB">
        <w:t> </w:t>
      </w:r>
      <w:r w:rsidRPr="00D742EB">
        <w:t> </w:t>
      </w:r>
      <w:r w:rsidRPr="00D742EB">
        <w:fldChar w:fldCharType="end"/>
      </w:r>
    </w:p>
    <w:p w14:paraId="21358331" w14:textId="77777777" w:rsidR="008C0CC7" w:rsidRPr="00D742EB" w:rsidRDefault="008C0CC7" w:rsidP="00D742EB"/>
    <w:p w14:paraId="1CF6B5C3" w14:textId="77777777" w:rsidR="008C0CC7" w:rsidRPr="00D742EB" w:rsidRDefault="008C0CC7" w:rsidP="00D742EB">
      <w:pPr>
        <w:jc w:val="left"/>
        <w:rPr>
          <w:rFonts w:eastAsia="Calibri"/>
          <w:b/>
          <w:bCs/>
        </w:rPr>
      </w:pPr>
      <w:r w:rsidRPr="00D742EB">
        <w:rPr>
          <w:rFonts w:eastAsia="Calibri"/>
          <w:b/>
          <w:bCs/>
        </w:rPr>
        <w:br w:type="page"/>
      </w:r>
    </w:p>
    <w:p w14:paraId="3FA7ADD7" w14:textId="77777777" w:rsidR="008C0CC7" w:rsidRPr="00D742EB" w:rsidRDefault="008C0CC7" w:rsidP="00D742EB">
      <w:pPr>
        <w:pStyle w:val="Naslov2"/>
        <w:spacing w:before="0"/>
        <w:ind w:left="360" w:hanging="360"/>
        <w:rPr>
          <w:rFonts w:ascii="Arial" w:eastAsia="Calibri" w:hAnsi="Arial" w:cs="Arial"/>
          <w:sz w:val="20"/>
          <w:szCs w:val="20"/>
        </w:rPr>
      </w:pPr>
      <w:r w:rsidRPr="00D742EB">
        <w:rPr>
          <w:rFonts w:ascii="Arial" w:eastAsia="Calibri" w:hAnsi="Arial" w:cs="Arial"/>
          <w:sz w:val="20"/>
          <w:szCs w:val="20"/>
        </w:rPr>
        <w:lastRenderedPageBreak/>
        <w:t xml:space="preserve">Priloga št. 5 – Navodilo glede uporabe osebnih podatkov </w:t>
      </w:r>
    </w:p>
    <w:p w14:paraId="1EC4ED32" w14:textId="77777777" w:rsidR="008C0CC7" w:rsidRPr="00D742EB" w:rsidRDefault="008C0CC7" w:rsidP="00D742EB"/>
    <w:p w14:paraId="03CC53B6" w14:textId="77777777" w:rsidR="008C0CC7" w:rsidRPr="00D742EB" w:rsidRDefault="008C0CC7" w:rsidP="00D742EB">
      <w:pPr>
        <w:rPr>
          <w:rFonts w:eastAsia="Calibri"/>
          <w:b/>
          <w:bCs/>
        </w:rPr>
      </w:pPr>
      <w:r w:rsidRPr="00D742EB">
        <w:rPr>
          <w:rFonts w:eastAsia="Calibri"/>
          <w:b/>
          <w:bCs/>
        </w:rPr>
        <w:t>C.1 Predmet navodila glede obdelave osebnih podatkov</w:t>
      </w:r>
    </w:p>
    <w:p w14:paraId="50B4179A" w14:textId="77777777" w:rsidR="008C0CC7" w:rsidRPr="00D742EB" w:rsidRDefault="008C0CC7" w:rsidP="00D742EB"/>
    <w:p w14:paraId="27FA4869" w14:textId="77777777" w:rsidR="008C0CC7" w:rsidRPr="00D742EB" w:rsidRDefault="008C0CC7" w:rsidP="00D742EB">
      <w:r w:rsidRPr="00D742EB">
        <w:t>Obdelava osebnih podatkov s strani obdelovalca v imenu in za račun upravljavca vključuje zagotovitev namena pogodbe iz 2. člena te pogodbe.</w:t>
      </w:r>
    </w:p>
    <w:p w14:paraId="47B8B956" w14:textId="77777777" w:rsidR="008C0CC7" w:rsidRPr="00D742EB" w:rsidRDefault="008C0CC7" w:rsidP="00D742EB"/>
    <w:p w14:paraId="14AB063D" w14:textId="77777777" w:rsidR="008C0CC7" w:rsidRPr="00D742EB" w:rsidRDefault="008C0CC7" w:rsidP="00D742EB">
      <w:pPr>
        <w:rPr>
          <w:rFonts w:eastAsia="Calibri"/>
          <w:b/>
          <w:bCs/>
        </w:rPr>
      </w:pPr>
      <w:r w:rsidRPr="00D742EB">
        <w:rPr>
          <w:rFonts w:eastAsia="Calibri"/>
          <w:b/>
          <w:bCs/>
        </w:rPr>
        <w:t>C.2 Varnost obdelave</w:t>
      </w:r>
    </w:p>
    <w:p w14:paraId="001B1E84" w14:textId="77777777" w:rsidR="008C0CC7" w:rsidRPr="00D742EB" w:rsidRDefault="008C0CC7" w:rsidP="00D742EB"/>
    <w:p w14:paraId="2B6E64F4" w14:textId="77777777" w:rsidR="008C0CC7" w:rsidRPr="00D742EB" w:rsidRDefault="008C0CC7" w:rsidP="00D742EB">
      <w:r w:rsidRPr="00D742EB">
        <w:t xml:space="preserve">Obdelovalec je upravičen in zavezan za sprejemanje odločitev o tehničnih in organizacijskih ukrepih za varnost podatkov, ki se izvajajo za zagotovitev potrebne (in dogovorjene) ravni varnosti podatkov. </w:t>
      </w:r>
    </w:p>
    <w:p w14:paraId="4523A48E" w14:textId="77777777" w:rsidR="008C0CC7" w:rsidRPr="00D742EB" w:rsidRDefault="008C0CC7" w:rsidP="00D742EB">
      <w:r w:rsidRPr="00D742EB">
        <w:t>Obdelovalec bo v vsakem primeru zagotovil najmanj naslednje ukrepe, ki so dogovorjeni z upravljavcem:</w:t>
      </w:r>
    </w:p>
    <w:p w14:paraId="036CC17E" w14:textId="77777777" w:rsidR="008C0CC7" w:rsidRPr="00D742EB" w:rsidRDefault="008C0CC7" w:rsidP="00D742EB"/>
    <w:p w14:paraId="7E47B372" w14:textId="77777777" w:rsidR="008C0CC7" w:rsidRPr="00D742EB" w:rsidRDefault="008C0CC7" w:rsidP="00D742EB">
      <w:pPr>
        <w:rPr>
          <w:rFonts w:eastAsia="Calibri"/>
          <w:b/>
          <w:bCs/>
        </w:rPr>
      </w:pPr>
      <w:r w:rsidRPr="00D742EB">
        <w:rPr>
          <w:rFonts w:eastAsia="Calibri"/>
          <w:b/>
          <w:bCs/>
        </w:rPr>
        <w:t>UKREPI ZA PSEVDONIMIZACIJO IN ŠIFRIRANJE OSEBNIH PODATKOV:</w:t>
      </w:r>
    </w:p>
    <w:p w14:paraId="1FBC10DB" w14:textId="77777777" w:rsidR="008C0CC7" w:rsidRPr="00D742EB" w:rsidRDefault="008C0CC7" w:rsidP="00D742EB"/>
    <w:p w14:paraId="6A095080" w14:textId="77777777" w:rsidR="009C7F6C" w:rsidRPr="00D742EB" w:rsidRDefault="009C7F6C" w:rsidP="00D742EB">
      <w:r w:rsidRPr="00D742EB">
        <w:t>/</w:t>
      </w:r>
    </w:p>
    <w:p w14:paraId="706079D5" w14:textId="77777777" w:rsidR="008C0CC7" w:rsidRPr="00D742EB" w:rsidRDefault="008C0CC7" w:rsidP="00D742EB"/>
    <w:p w14:paraId="402EDEA2" w14:textId="77777777" w:rsidR="008C0CC7" w:rsidRPr="00D742EB" w:rsidRDefault="008C0CC7" w:rsidP="00D742EB">
      <w:pPr>
        <w:rPr>
          <w:rFonts w:eastAsia="Calibri"/>
          <w:b/>
          <w:bCs/>
        </w:rPr>
      </w:pPr>
      <w:r w:rsidRPr="00D742EB">
        <w:rPr>
          <w:rFonts w:eastAsia="Calibri"/>
          <w:b/>
          <w:bCs/>
        </w:rPr>
        <w:t>UKREPI ZA ZAGOTAVLJANJE STALNE ZAUPNOSTI, CELOVITOSTI RAZPOLOŽLJIVOSTI IN ODPORNOSTI SISTEMOV IN STORITEV ZA OBDELAVO:</w:t>
      </w:r>
    </w:p>
    <w:p w14:paraId="611FC93D" w14:textId="77777777" w:rsidR="008C0CC7" w:rsidRPr="00D742EB" w:rsidRDefault="008C0CC7" w:rsidP="00D742EB"/>
    <w:p w14:paraId="1B780194" w14:textId="77777777" w:rsidR="008C0CC7" w:rsidRPr="00D742EB" w:rsidRDefault="008C0CC7" w:rsidP="00D742EB">
      <w:r w:rsidRPr="00D742EB">
        <w:t xml:space="preserve">Splošno: </w:t>
      </w:r>
    </w:p>
    <w:p w14:paraId="65E14B21" w14:textId="77777777" w:rsidR="008C0CC7" w:rsidRPr="00D742EB" w:rsidRDefault="008C0CC7" w:rsidP="00D742EB">
      <w:pPr>
        <w:pStyle w:val="Odstavekseznama"/>
        <w:widowControl w:val="0"/>
        <w:numPr>
          <w:ilvl w:val="0"/>
          <w:numId w:val="32"/>
        </w:numPr>
        <w:suppressAutoHyphens w:val="0"/>
        <w:autoSpaceDE w:val="0"/>
        <w:autoSpaceDN w:val="0"/>
        <w:adjustRightInd w:val="0"/>
        <w:rPr>
          <w:u w:val="single"/>
        </w:rPr>
      </w:pPr>
      <w:r w:rsidRPr="00D742EB">
        <w:rPr>
          <w:u w:val="single"/>
        </w:rPr>
        <w:t>Varnostno kopiranje aplikacije in podatkov</w:t>
      </w:r>
    </w:p>
    <w:p w14:paraId="0F0C0BF4" w14:textId="77777777" w:rsidR="008C0CC7" w:rsidRPr="00D742EB" w:rsidRDefault="008C0CC7" w:rsidP="00D742EB">
      <w:pPr>
        <w:pStyle w:val="Odstavekseznama"/>
        <w:widowControl w:val="0"/>
        <w:numPr>
          <w:ilvl w:val="0"/>
          <w:numId w:val="32"/>
        </w:numPr>
        <w:suppressAutoHyphens w:val="0"/>
        <w:autoSpaceDE w:val="0"/>
        <w:autoSpaceDN w:val="0"/>
        <w:adjustRightInd w:val="0"/>
        <w:rPr>
          <w:u w:val="single"/>
        </w:rPr>
      </w:pPr>
      <w:r w:rsidRPr="00D742EB">
        <w:rPr>
          <w:u w:val="single"/>
        </w:rPr>
        <w:t>Sistemska zaščita pred kibernetskimi napadi</w:t>
      </w:r>
    </w:p>
    <w:p w14:paraId="5C3356BF" w14:textId="77777777" w:rsidR="008C0CC7" w:rsidRPr="00D742EB" w:rsidRDefault="008C0CC7" w:rsidP="00D742EB">
      <w:pPr>
        <w:pStyle w:val="Odstavekseznama"/>
        <w:widowControl w:val="0"/>
        <w:numPr>
          <w:ilvl w:val="0"/>
          <w:numId w:val="32"/>
        </w:numPr>
        <w:suppressAutoHyphens w:val="0"/>
        <w:autoSpaceDE w:val="0"/>
        <w:autoSpaceDN w:val="0"/>
        <w:adjustRightInd w:val="0"/>
        <w:rPr>
          <w:u w:val="single"/>
        </w:rPr>
      </w:pPr>
      <w:r w:rsidRPr="00D742EB">
        <w:rPr>
          <w:u w:val="single"/>
        </w:rPr>
        <w:t>Implementirana protivirusna zaščita</w:t>
      </w:r>
    </w:p>
    <w:p w14:paraId="3893C5B0" w14:textId="77777777" w:rsidR="008C0CC7" w:rsidRPr="00D742EB" w:rsidRDefault="008C0CC7" w:rsidP="00D742EB">
      <w:pPr>
        <w:pStyle w:val="Odstavekseznama"/>
        <w:widowControl w:val="0"/>
        <w:numPr>
          <w:ilvl w:val="0"/>
          <w:numId w:val="32"/>
        </w:numPr>
        <w:suppressAutoHyphens w:val="0"/>
        <w:autoSpaceDE w:val="0"/>
        <w:autoSpaceDN w:val="0"/>
        <w:adjustRightInd w:val="0"/>
        <w:rPr>
          <w:u w:val="single"/>
        </w:rPr>
      </w:pPr>
      <w:r w:rsidRPr="00D742EB">
        <w:rPr>
          <w:u w:val="single"/>
        </w:rPr>
        <w:t>Varovanje sistemskih prostorov</w:t>
      </w:r>
    </w:p>
    <w:p w14:paraId="1813C4C9" w14:textId="77777777" w:rsidR="008C0CC7" w:rsidRPr="00D742EB" w:rsidRDefault="008C0CC7" w:rsidP="00D742EB"/>
    <w:p w14:paraId="672C27E1" w14:textId="77777777" w:rsidR="008C0CC7" w:rsidRPr="00D742EB" w:rsidRDefault="008C0CC7" w:rsidP="00D742EB"/>
    <w:p w14:paraId="2402E33E" w14:textId="77777777" w:rsidR="008C0CC7" w:rsidRPr="00D742EB" w:rsidRDefault="008C0CC7" w:rsidP="00D742EB">
      <w:pPr>
        <w:rPr>
          <w:rFonts w:eastAsia="Calibri"/>
          <w:b/>
          <w:bCs/>
        </w:rPr>
      </w:pPr>
      <w:r w:rsidRPr="00D742EB">
        <w:rPr>
          <w:rFonts w:eastAsia="Calibri"/>
          <w:b/>
          <w:bCs/>
        </w:rPr>
        <w:t>UKREPI ZA ZAGOTAVLJANJE ZMOŽNOSTI ZA PRAVOČASNO POVRNITEV RAZPOLOŽLJIVOSTI IN DOSTOP DO OSEBNIH PODATKOV V PRIMERU FIZIČNEGA ALI TEHNIČNEGA INCIDENTA:</w:t>
      </w:r>
    </w:p>
    <w:p w14:paraId="77A279BB" w14:textId="77777777" w:rsidR="009C7F6C" w:rsidRPr="00D742EB" w:rsidRDefault="009C7F6C" w:rsidP="00D742EB">
      <w:pPr>
        <w:numPr>
          <w:ilvl w:val="0"/>
          <w:numId w:val="34"/>
        </w:numPr>
        <w:suppressAutoHyphens w:val="0"/>
        <w:rPr>
          <w:u w:val="single"/>
        </w:rPr>
      </w:pPr>
      <w:proofErr w:type="spellStart"/>
      <w:r w:rsidRPr="00D742EB">
        <w:rPr>
          <w:u w:val="single"/>
        </w:rPr>
        <w:t>Večnivojsko</w:t>
      </w:r>
      <w:proofErr w:type="spellEnd"/>
      <w:r w:rsidRPr="00D742EB">
        <w:rPr>
          <w:u w:val="single"/>
        </w:rPr>
        <w:t xml:space="preserve"> varnostno kopiranje aplikacije in podatkov</w:t>
      </w:r>
    </w:p>
    <w:p w14:paraId="3E6FCD44" w14:textId="77777777" w:rsidR="009C7F6C" w:rsidRPr="00D742EB" w:rsidRDefault="009C7F6C" w:rsidP="00D742EB">
      <w:pPr>
        <w:rPr>
          <w:rFonts w:eastAsia="Calibri"/>
          <w:b/>
          <w:bCs/>
        </w:rPr>
      </w:pPr>
    </w:p>
    <w:p w14:paraId="6FF3DDDD" w14:textId="77777777" w:rsidR="008C0CC7" w:rsidRPr="00D742EB" w:rsidRDefault="008C0CC7" w:rsidP="00D742EB"/>
    <w:p w14:paraId="79936D2E" w14:textId="77777777" w:rsidR="008C0CC7" w:rsidRPr="00D742EB" w:rsidRDefault="008C0CC7" w:rsidP="00D742EB">
      <w:pPr>
        <w:rPr>
          <w:rFonts w:eastAsia="Calibri"/>
          <w:b/>
          <w:bCs/>
        </w:rPr>
      </w:pPr>
      <w:r w:rsidRPr="00D742EB">
        <w:rPr>
          <w:rFonts w:eastAsia="Calibri"/>
          <w:b/>
          <w:bCs/>
        </w:rPr>
        <w:t>UKREPI ZA POSTOPKE REDNEGA TESTIRANJA, OCENJEVANJA IN VREDNOTENJA UČINKOVITOSTI TEHNIČNIH IN ORGANIZACIJSKIH UKREPOV ZA ZAGOTAVLJANJE VARNOSTI OBDELAVE:</w:t>
      </w:r>
    </w:p>
    <w:p w14:paraId="7AB01084" w14:textId="77777777" w:rsidR="009C7F6C" w:rsidRPr="00D742EB" w:rsidRDefault="009C7F6C" w:rsidP="00D742EB">
      <w:pPr>
        <w:numPr>
          <w:ilvl w:val="0"/>
          <w:numId w:val="35"/>
        </w:numPr>
        <w:suppressAutoHyphens w:val="0"/>
        <w:rPr>
          <w:u w:val="single"/>
        </w:rPr>
      </w:pPr>
      <w:r w:rsidRPr="00D742EB">
        <w:rPr>
          <w:u w:val="single"/>
        </w:rPr>
        <w:t>Redno preverjanje kakovosti in uporabnosti varnostnih kopij</w:t>
      </w:r>
    </w:p>
    <w:p w14:paraId="4F7694A2" w14:textId="77777777" w:rsidR="009C7F6C" w:rsidRPr="00D742EB" w:rsidRDefault="009C7F6C" w:rsidP="00D742EB">
      <w:pPr>
        <w:numPr>
          <w:ilvl w:val="0"/>
          <w:numId w:val="35"/>
        </w:numPr>
        <w:suppressAutoHyphens w:val="0"/>
        <w:rPr>
          <w:u w:val="single"/>
        </w:rPr>
      </w:pPr>
      <w:r w:rsidRPr="00D742EB">
        <w:rPr>
          <w:u w:val="single"/>
        </w:rPr>
        <w:t>Redno preverjanje in spremljanje sistemskih dogodkov na strežnikih in omrežju</w:t>
      </w:r>
    </w:p>
    <w:p w14:paraId="0BE151D8" w14:textId="77777777" w:rsidR="008C0CC7" w:rsidRPr="00D742EB" w:rsidRDefault="008C0CC7" w:rsidP="00D742EB"/>
    <w:p w14:paraId="5E0D732E" w14:textId="77777777" w:rsidR="008C0CC7" w:rsidRPr="00D742EB" w:rsidRDefault="008C0CC7" w:rsidP="00D742EB">
      <w:pPr>
        <w:rPr>
          <w:rFonts w:eastAsia="Calibri"/>
          <w:b/>
          <w:bCs/>
        </w:rPr>
      </w:pPr>
      <w:r w:rsidRPr="00D742EB">
        <w:rPr>
          <w:rFonts w:eastAsia="Calibri"/>
          <w:b/>
          <w:bCs/>
        </w:rPr>
        <w:t>UKREPI ZA PREPREČEVANJE NEPOOBLAŠČENEGA DOSTOPA DO OSEBNIH PODATKOV:</w:t>
      </w:r>
    </w:p>
    <w:p w14:paraId="45088FE4" w14:textId="77777777" w:rsidR="008C0CC7" w:rsidRPr="00D742EB" w:rsidRDefault="008C0CC7" w:rsidP="00D742EB"/>
    <w:p w14:paraId="7484F20B" w14:textId="77777777" w:rsidR="008C0CC7" w:rsidRPr="00D742EB" w:rsidRDefault="008C0CC7" w:rsidP="00D742EB">
      <w:r w:rsidRPr="00D742EB">
        <w:t>Izvajalec mora varovati opremo, prek katere dostopa do osebnih podatkov, z naslednjimi ukrepi:</w:t>
      </w:r>
    </w:p>
    <w:p w14:paraId="2B46967E"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strežniki se nahajajo v sistemskih prostorih, do katerih imajo dostop samo pooblaščene osebe preko pristopnih mehanizmov,</w:t>
      </w:r>
    </w:p>
    <w:p w14:paraId="4E083B69" w14:textId="527E2BCC" w:rsidR="008C0CC7" w:rsidRPr="00D742EB" w:rsidRDefault="008C0CC7" w:rsidP="00D742EB">
      <w:pPr>
        <w:pStyle w:val="Odstavekseznama"/>
        <w:widowControl w:val="0"/>
        <w:numPr>
          <w:ilvl w:val="0"/>
          <w:numId w:val="32"/>
        </w:numPr>
        <w:suppressAutoHyphens w:val="0"/>
        <w:autoSpaceDE w:val="0"/>
        <w:autoSpaceDN w:val="0"/>
        <w:adjustRightInd w:val="0"/>
      </w:pPr>
      <w:r w:rsidRPr="00D742EB">
        <w:t xml:space="preserve">iz internetnega območja so strežniki z osebnimi podatki </w:t>
      </w:r>
      <w:r w:rsidR="009C7F6C" w:rsidRPr="00D742EB">
        <w:t>za</w:t>
      </w:r>
      <w:r w:rsidRPr="00D742EB">
        <w:t>ščiteni preko požarnih pregrad ter drugih mehanizmov, ki preprečujejo zunanje administratorske posege,</w:t>
      </w:r>
    </w:p>
    <w:p w14:paraId="2CDC0A9B"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dostop do sistemskih prostorov je omejen (alarmni sistem, zapiralni sistem s kodo, zavarovanje fizičnih dostopov v prostore, kartice s čipi, video nadzor),</w:t>
      </w:r>
    </w:p>
    <w:p w14:paraId="108F9F86"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nadzor dostopanja glede sistema za obdelovanje podatkov: dodelitev uporabniških pravic, dodelitev gesel,</w:t>
      </w:r>
    </w:p>
    <w:p w14:paraId="70E78888"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uporaba požarnega zidu, redno posodabljanje protivirusne zaščite,</w:t>
      </w:r>
    </w:p>
    <w:p w14:paraId="7D6DB3BA"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dostop do podatkov imajo samo pooblaščene osebe s strani obdelovalca,</w:t>
      </w:r>
    </w:p>
    <w:p w14:paraId="0DF61C3C" w14:textId="77777777" w:rsidR="008C0CC7" w:rsidRPr="00D742EB" w:rsidRDefault="008C0CC7" w:rsidP="00D742EB"/>
    <w:p w14:paraId="35A5DA47" w14:textId="77777777" w:rsidR="008C0CC7" w:rsidRPr="00D742EB" w:rsidRDefault="008C0CC7" w:rsidP="00D742EB">
      <w:pPr>
        <w:rPr>
          <w:rFonts w:eastAsia="Calibri"/>
          <w:b/>
          <w:bCs/>
        </w:rPr>
      </w:pPr>
      <w:r w:rsidRPr="00D742EB">
        <w:rPr>
          <w:rFonts w:eastAsia="Calibri"/>
          <w:b/>
          <w:bCs/>
        </w:rPr>
        <w:t>UKREPI ZA VARNOST PROGRAMSKE OPREME, KI SE UPORABLJA ZA OBDELAVO OSEBNIH PODATKOV:</w:t>
      </w:r>
    </w:p>
    <w:p w14:paraId="36B39D47" w14:textId="77777777" w:rsidR="008C0CC7" w:rsidRPr="00D742EB" w:rsidRDefault="008C0CC7" w:rsidP="00D742EB"/>
    <w:p w14:paraId="1C0EB5DC" w14:textId="7C68829D" w:rsidR="008C0CC7" w:rsidRPr="00D742EB" w:rsidRDefault="008C0CC7" w:rsidP="00D742EB">
      <w:pPr>
        <w:pStyle w:val="Odstavekseznama"/>
        <w:widowControl w:val="0"/>
        <w:numPr>
          <w:ilvl w:val="0"/>
          <w:numId w:val="32"/>
        </w:numPr>
        <w:suppressAutoHyphens w:val="0"/>
        <w:autoSpaceDE w:val="0"/>
        <w:autoSpaceDN w:val="0"/>
        <w:adjustRightInd w:val="0"/>
      </w:pPr>
      <w:r w:rsidRPr="00D742EB">
        <w:t>redno posodabljanje aplikativne programske opreme</w:t>
      </w:r>
    </w:p>
    <w:p w14:paraId="5E4810B8" w14:textId="77777777" w:rsidR="00406375" w:rsidRPr="00D742EB" w:rsidRDefault="00406375" w:rsidP="00D742EB">
      <w:pPr>
        <w:pStyle w:val="Odstavekseznama"/>
        <w:widowControl w:val="0"/>
        <w:suppressAutoHyphens w:val="0"/>
        <w:autoSpaceDE w:val="0"/>
        <w:autoSpaceDN w:val="0"/>
        <w:adjustRightInd w:val="0"/>
      </w:pPr>
    </w:p>
    <w:p w14:paraId="7B637815" w14:textId="77777777" w:rsidR="008C0CC7" w:rsidRPr="00D742EB" w:rsidRDefault="008C0CC7" w:rsidP="00D742EB">
      <w:pPr>
        <w:rPr>
          <w:rFonts w:eastAsia="Calibri"/>
          <w:b/>
          <w:bCs/>
        </w:rPr>
      </w:pPr>
      <w:r w:rsidRPr="00D742EB">
        <w:rPr>
          <w:rFonts w:eastAsia="Calibri"/>
          <w:b/>
          <w:bCs/>
        </w:rPr>
        <w:t>UKREPI ZA VARNOST PODATKOV V ČASU HRAMBE:</w:t>
      </w:r>
    </w:p>
    <w:p w14:paraId="3202C28E" w14:textId="77777777" w:rsidR="008C0CC7" w:rsidRPr="00D742EB" w:rsidRDefault="008C0CC7" w:rsidP="00D742EB"/>
    <w:p w14:paraId="2EEE7E0E"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podatki se obdelujejo v varovanih sistemskih prostorih na sedežu naročnika, izvajalca oziroma v varovanih sistemskih prostorih na rezervni lokaciji.</w:t>
      </w:r>
    </w:p>
    <w:p w14:paraId="0E66A8F8" w14:textId="77777777" w:rsidR="008C0CC7" w:rsidRPr="00D742EB" w:rsidRDefault="008C0CC7" w:rsidP="00D742EB"/>
    <w:p w14:paraId="136CE952" w14:textId="77777777" w:rsidR="008C0CC7" w:rsidRPr="00D742EB" w:rsidRDefault="008C0CC7" w:rsidP="00D742EB">
      <w:pPr>
        <w:rPr>
          <w:rFonts w:eastAsia="Calibri"/>
          <w:b/>
          <w:bCs/>
        </w:rPr>
      </w:pPr>
      <w:r w:rsidRPr="00D742EB">
        <w:rPr>
          <w:rFonts w:eastAsia="Calibri"/>
          <w:b/>
          <w:bCs/>
        </w:rPr>
        <w:t>UKREPI ZA VARNOST PROSTOROV, OPREME IN SISITEMSKE PROGRAMSKE OPREME ZA OBDELAVO OSEBNIH PODATKOV:</w:t>
      </w:r>
    </w:p>
    <w:p w14:paraId="543F9D3E" w14:textId="77777777" w:rsidR="008C0CC7" w:rsidRPr="00D742EB" w:rsidRDefault="008C0CC7" w:rsidP="00D742EB"/>
    <w:p w14:paraId="2658A2A9" w14:textId="77777777" w:rsidR="009C7F6C" w:rsidRPr="00D742EB" w:rsidRDefault="009C7F6C" w:rsidP="00D742EB">
      <w:pPr>
        <w:numPr>
          <w:ilvl w:val="0"/>
          <w:numId w:val="36"/>
        </w:numPr>
        <w:suppressAutoHyphens w:val="0"/>
      </w:pPr>
      <w:r w:rsidRPr="00D742EB">
        <w:t>dostop do sistemskih prostorov je omejen (alarmni sistem, zapiralni sistem s kodo, zavarovanje fizičnih dostopov v prostore, kartice s čipi, video nadzor);</w:t>
      </w:r>
    </w:p>
    <w:p w14:paraId="3165024A" w14:textId="77777777" w:rsidR="009C7F6C" w:rsidRPr="00D742EB" w:rsidRDefault="009C7F6C" w:rsidP="00D742EB">
      <w:pPr>
        <w:numPr>
          <w:ilvl w:val="0"/>
          <w:numId w:val="36"/>
        </w:numPr>
        <w:suppressAutoHyphens w:val="0"/>
      </w:pPr>
      <w:r w:rsidRPr="00D742EB">
        <w:t>nadzor dostopanja glede sistema za obdelovanje podatkov: dodelitev uporabniških pravic, dodelitev gesel;</w:t>
      </w:r>
    </w:p>
    <w:p w14:paraId="0B15A302" w14:textId="77777777" w:rsidR="009C7F6C" w:rsidRPr="00D742EB" w:rsidRDefault="009C7F6C" w:rsidP="00D742EB">
      <w:pPr>
        <w:numPr>
          <w:ilvl w:val="0"/>
          <w:numId w:val="36"/>
        </w:numPr>
        <w:suppressAutoHyphens w:val="0"/>
      </w:pPr>
      <w:r w:rsidRPr="00D742EB">
        <w:t xml:space="preserve">uporaba požarnega zidu, redno posodabljanje protivirusne zaščite; </w:t>
      </w:r>
    </w:p>
    <w:p w14:paraId="581B3A33" w14:textId="77777777" w:rsidR="009C7F6C" w:rsidRPr="00D742EB" w:rsidRDefault="009C7F6C" w:rsidP="00D742EB">
      <w:pPr>
        <w:numPr>
          <w:ilvl w:val="0"/>
          <w:numId w:val="36"/>
        </w:numPr>
        <w:suppressAutoHyphens w:val="0"/>
      </w:pPr>
      <w:r w:rsidRPr="00D742EB">
        <w:t>v delovnem času je prostor varovan s prisotnostjo zaposlenih. Izvaja se videonadzor vstopa v poslovne prostore. Izvaja se 24-urno tehnično varovanje;</w:t>
      </w:r>
    </w:p>
    <w:p w14:paraId="27949264" w14:textId="77777777" w:rsidR="009C7F6C" w:rsidRPr="00D742EB" w:rsidRDefault="009C7F6C" w:rsidP="00D742EB">
      <w:pPr>
        <w:numPr>
          <w:ilvl w:val="0"/>
          <w:numId w:val="36"/>
        </w:numPr>
        <w:suppressAutoHyphens w:val="0"/>
      </w:pPr>
      <w:r w:rsidRPr="00D742EB">
        <w:t xml:space="preserve">v delovnem času je prostor varovan s prisotnostjo zaposlenih. Izvaja se videonadzor vstopa v poslovne prostore. Vstop imajo le pooblaščene osebe obdelovalca z </w:t>
      </w:r>
      <w:proofErr w:type="spellStart"/>
      <w:r w:rsidRPr="00D742EB">
        <w:t>nfc</w:t>
      </w:r>
      <w:proofErr w:type="spellEnd"/>
      <w:r w:rsidRPr="00D742EB">
        <w:t xml:space="preserve"> ključkom, pisarne so pod alarmnim sistemom.</w:t>
      </w:r>
    </w:p>
    <w:p w14:paraId="66EDE41A" w14:textId="77777777" w:rsidR="008C0CC7" w:rsidRPr="00D742EB" w:rsidRDefault="008C0CC7" w:rsidP="00D742EB"/>
    <w:p w14:paraId="4F54AEEF" w14:textId="77777777" w:rsidR="008C0CC7" w:rsidRPr="00D742EB" w:rsidRDefault="008C0CC7" w:rsidP="00D742EB">
      <w:pPr>
        <w:rPr>
          <w:rFonts w:eastAsia="Calibri"/>
          <w:b/>
          <w:bCs/>
        </w:rPr>
      </w:pPr>
      <w:r w:rsidRPr="00D742EB">
        <w:rPr>
          <w:rFonts w:eastAsia="Calibri"/>
          <w:b/>
          <w:bCs/>
        </w:rPr>
        <w:t>UKREPI ZA UPORABO ODDALJENEGA DOSTOPA/DELA OD DOMA:</w:t>
      </w:r>
    </w:p>
    <w:p w14:paraId="7EC7D977" w14:textId="77777777" w:rsidR="008C0CC7" w:rsidRPr="00D742EB" w:rsidRDefault="008C0CC7" w:rsidP="00D742EB"/>
    <w:p w14:paraId="53EEB7D8"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za oddaljen dostop se uporablja službena oprema ter varna VPN komunikacijska povezava.</w:t>
      </w:r>
    </w:p>
    <w:p w14:paraId="080FBF00" w14:textId="77777777" w:rsidR="008C0CC7" w:rsidRPr="00D742EB" w:rsidRDefault="008C0CC7" w:rsidP="00D742EB"/>
    <w:p w14:paraId="5F1F1B32" w14:textId="77777777" w:rsidR="008C0CC7" w:rsidRPr="00D742EB" w:rsidRDefault="008C0CC7" w:rsidP="00D742EB">
      <w:pPr>
        <w:rPr>
          <w:rFonts w:eastAsia="Calibri"/>
          <w:b/>
          <w:bCs/>
        </w:rPr>
      </w:pPr>
      <w:r w:rsidRPr="00D742EB">
        <w:rPr>
          <w:rFonts w:eastAsia="Calibri"/>
          <w:b/>
          <w:bCs/>
        </w:rPr>
        <w:t>UKREPI ZA SLEDLJIVOST OBDELAVE:</w:t>
      </w:r>
    </w:p>
    <w:p w14:paraId="47632FD8" w14:textId="77777777" w:rsidR="008C0CC7" w:rsidRPr="00D742EB" w:rsidRDefault="008C0CC7" w:rsidP="00D742EB">
      <w:pPr>
        <w:rPr>
          <w:rFonts w:eastAsia="Calibri"/>
        </w:rPr>
      </w:pPr>
    </w:p>
    <w:p w14:paraId="432F53C6"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notranja sledljivost obdelovanja osebnih podatkov, ki omogoča poznejše ugotavljanje, kdaj so bili posamezni osebni podatki obdelani in kdo je to storil.</w:t>
      </w:r>
    </w:p>
    <w:p w14:paraId="09ADB8C3" w14:textId="77777777" w:rsidR="008C0CC7" w:rsidRPr="00D742EB" w:rsidRDefault="008C0CC7" w:rsidP="00D742EB"/>
    <w:p w14:paraId="6895BE8B" w14:textId="77777777" w:rsidR="008C0CC7" w:rsidRPr="00D742EB" w:rsidRDefault="008C0CC7" w:rsidP="00D742EB">
      <w:pPr>
        <w:rPr>
          <w:rFonts w:eastAsia="Calibri"/>
          <w:b/>
          <w:bCs/>
        </w:rPr>
      </w:pPr>
      <w:r w:rsidRPr="00D742EB">
        <w:rPr>
          <w:rFonts w:eastAsia="Calibri"/>
          <w:b/>
          <w:bCs/>
        </w:rPr>
        <w:t>C.3 Pomoč upravljavcu</w:t>
      </w:r>
    </w:p>
    <w:p w14:paraId="53BBD30E" w14:textId="77777777" w:rsidR="008C0CC7" w:rsidRPr="00D742EB" w:rsidRDefault="008C0CC7" w:rsidP="00D742EB">
      <w:pPr>
        <w:rPr>
          <w:rFonts w:eastAsia="Calibri"/>
        </w:rPr>
      </w:pPr>
    </w:p>
    <w:p w14:paraId="679CA3E3" w14:textId="77777777" w:rsidR="008C0CC7" w:rsidRPr="00D742EB" w:rsidRDefault="008C0CC7" w:rsidP="00D742EB">
      <w:pPr>
        <w:rPr>
          <w:rFonts w:eastAsia="Calibri"/>
        </w:rPr>
      </w:pPr>
      <w:r w:rsidRPr="00D742EB">
        <w:rPr>
          <w:rFonts w:eastAsia="Calibri"/>
        </w:rPr>
        <w:t>Obdelovalec bo v obsegu pomoči, kot je opredeljena spodaj, kolikor je mogoče, pomagal upravljavcu skladno z določbami te pogodbe z uveljavitvijo naslednjih tehničnih in organizacijskih ukrepov:</w:t>
      </w:r>
    </w:p>
    <w:p w14:paraId="7F483991" w14:textId="77777777" w:rsidR="008C0CC7" w:rsidRPr="00D742EB" w:rsidRDefault="008C0CC7" w:rsidP="00D742EB">
      <w:pPr>
        <w:rPr>
          <w:rFonts w:eastAsia="Calibri"/>
        </w:rPr>
      </w:pPr>
    </w:p>
    <w:p w14:paraId="10D5646B" w14:textId="77777777" w:rsidR="008C0CC7" w:rsidRPr="00D742EB" w:rsidRDefault="008C0CC7" w:rsidP="00D742EB">
      <w:pPr>
        <w:rPr>
          <w:rFonts w:eastAsia="Calibri"/>
          <w:b/>
          <w:bCs/>
        </w:rPr>
      </w:pPr>
      <w:r w:rsidRPr="00D742EB">
        <w:rPr>
          <w:rFonts w:eastAsia="Calibri"/>
          <w:b/>
          <w:bCs/>
        </w:rPr>
        <w:t>SPECIFIČNI TEHNIČNI IN ORGANIZACIJSKI UKREPI, KI JIH BO IZVAJAL OBDELOVALEC ZA ZAGOTAVLJANJE POMOČI UPRAVLJAVCU:</w:t>
      </w:r>
    </w:p>
    <w:p w14:paraId="657A1058" w14:textId="77777777" w:rsidR="008C0CC7" w:rsidRPr="00D742EB" w:rsidRDefault="008C0CC7" w:rsidP="00D742EB">
      <w:pPr>
        <w:rPr>
          <w:rFonts w:eastAsia="Calibri"/>
        </w:rPr>
      </w:pPr>
    </w:p>
    <w:p w14:paraId="16D1F802" w14:textId="77777777" w:rsidR="008C0CC7" w:rsidRPr="00D742EB" w:rsidRDefault="008C0CC7" w:rsidP="00D742EB">
      <w:pPr>
        <w:rPr>
          <w:rFonts w:eastAsia="Calibri"/>
        </w:rPr>
      </w:pPr>
      <w:r w:rsidRPr="00D742EB">
        <w:rPr>
          <w:rFonts w:eastAsia="Calibri"/>
        </w:rPr>
        <w:t>/</w:t>
      </w:r>
    </w:p>
    <w:p w14:paraId="102417C2" w14:textId="77777777" w:rsidR="008C0CC7" w:rsidRPr="00D742EB" w:rsidRDefault="008C0CC7" w:rsidP="00D742EB">
      <w:pPr>
        <w:rPr>
          <w:rFonts w:eastAsia="Calibri"/>
        </w:rPr>
      </w:pPr>
    </w:p>
    <w:p w14:paraId="53B01556" w14:textId="77777777" w:rsidR="008C0CC7" w:rsidRPr="00D742EB" w:rsidRDefault="008C0CC7" w:rsidP="00D742EB">
      <w:pPr>
        <w:rPr>
          <w:rFonts w:eastAsia="Calibri"/>
          <w:b/>
          <w:bCs/>
        </w:rPr>
      </w:pPr>
      <w:r w:rsidRPr="00D742EB">
        <w:rPr>
          <w:rFonts w:eastAsia="Calibri"/>
          <w:b/>
          <w:bCs/>
        </w:rPr>
        <w:t>VSEBINA OBVESTILA O KRŠITVI VARNOSTI OSEBNIH PODATKOV, KI GA BO ZAGOTOVIL OBDELOVALEC:</w:t>
      </w:r>
    </w:p>
    <w:p w14:paraId="252F765C" w14:textId="77777777" w:rsidR="008C0CC7" w:rsidRPr="00D742EB" w:rsidRDefault="008C0CC7" w:rsidP="00D742EB">
      <w:pPr>
        <w:rPr>
          <w:rFonts w:eastAsia="Calibri"/>
        </w:rPr>
      </w:pPr>
    </w:p>
    <w:p w14:paraId="28DC7367"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opis vrste kršitve varstva osebnih podatkov, po možnosti tudi kategorije in približno število zadevnih posameznikov, na katere se nanašajo osebni podatki, ter vrste in približno število zadevnih evidenc osebnih podatkov,</w:t>
      </w:r>
    </w:p>
    <w:p w14:paraId="2C43F0F0"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sporočilo o imenu in kontaktnih podatkih pooblaščene osebe za varstvo podatkov ali druge kontaktne točke, pri kateri je mogoče pridobiti več informacij,</w:t>
      </w:r>
    </w:p>
    <w:p w14:paraId="457EFBB5"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opis verjetnih posledic kršitve varstva osebnih podatkov,</w:t>
      </w:r>
    </w:p>
    <w:p w14:paraId="338B2466"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opis ukrepov, ki jih obdelovalec sprejme ali katerih sprejetje predlaga za obravnavanje kršitve varstva osebnih podatkov, pa tudi ukrepov za ublažitev morebitnih škodljivih učinkov kršitve, če je to ustrezno.</w:t>
      </w:r>
    </w:p>
    <w:p w14:paraId="7C002821" w14:textId="77777777" w:rsidR="008C0CC7" w:rsidRPr="00D742EB" w:rsidRDefault="008C0CC7" w:rsidP="00D742EB">
      <w:pPr>
        <w:rPr>
          <w:rFonts w:eastAsia="Calibri"/>
        </w:rPr>
      </w:pPr>
    </w:p>
    <w:p w14:paraId="2D107A58" w14:textId="77777777" w:rsidR="008C0CC7" w:rsidRPr="00D742EB" w:rsidRDefault="008C0CC7" w:rsidP="00D742EB">
      <w:pPr>
        <w:rPr>
          <w:rFonts w:eastAsia="Calibri"/>
          <w:b/>
          <w:bCs/>
        </w:rPr>
      </w:pPr>
      <w:r w:rsidRPr="00D742EB">
        <w:rPr>
          <w:rFonts w:eastAsia="Calibri"/>
          <w:b/>
          <w:bCs/>
        </w:rPr>
        <w:t>POSTOPEK, KI GA MORA UPOŠTEVATI OBDELOVALEC PRI NUDENJU POMOČI UPRAVLJAVCU PRI IZPOLNJEVANJU OBVEZNOSTI UPRAVLJAVCA GLEDE OBVEŠČANJA POSAMEZNIKOV O KRŠITVAH VARNOSTI OSEBNIH PODATKOV:</w:t>
      </w:r>
    </w:p>
    <w:p w14:paraId="6C323B49" w14:textId="77777777" w:rsidR="008C0CC7" w:rsidRPr="00D742EB" w:rsidRDefault="008C0CC7" w:rsidP="00D742EB">
      <w:pPr>
        <w:rPr>
          <w:rFonts w:eastAsia="Calibri"/>
        </w:rPr>
      </w:pPr>
    </w:p>
    <w:p w14:paraId="5E195DFF" w14:textId="77777777" w:rsidR="008C0CC7" w:rsidRPr="00D742EB" w:rsidRDefault="008C0CC7" w:rsidP="00D742EB">
      <w:pPr>
        <w:rPr>
          <w:rFonts w:eastAsia="Calibri"/>
        </w:rPr>
      </w:pPr>
      <w:r w:rsidRPr="00D742EB">
        <w:rPr>
          <w:rFonts w:eastAsia="Calibri"/>
        </w:rPr>
        <w:t>Obdelovalec lahko izdela seznam posameznikov in njihovih naslovov, na katere se nanaša morebitna kršitev, ter ga posredovati upravljavcu.</w:t>
      </w:r>
    </w:p>
    <w:p w14:paraId="0E37F0DB" w14:textId="77777777" w:rsidR="008C0CC7" w:rsidRPr="00D742EB" w:rsidRDefault="008C0CC7" w:rsidP="00D742EB">
      <w:pPr>
        <w:rPr>
          <w:rFonts w:eastAsia="Calibri"/>
        </w:rPr>
      </w:pPr>
    </w:p>
    <w:p w14:paraId="131FC6A5" w14:textId="77777777" w:rsidR="008C0CC7" w:rsidRPr="00D742EB" w:rsidRDefault="008C0CC7" w:rsidP="00D742EB">
      <w:pPr>
        <w:rPr>
          <w:rFonts w:eastAsia="Calibri"/>
          <w:b/>
          <w:bCs/>
        </w:rPr>
      </w:pPr>
      <w:r w:rsidRPr="00D742EB">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3BBB8A3F" w14:textId="77777777" w:rsidR="008C0CC7" w:rsidRPr="00D742EB" w:rsidRDefault="008C0CC7" w:rsidP="00D742EB">
      <w:pPr>
        <w:rPr>
          <w:rFonts w:eastAsia="Calibri"/>
        </w:rPr>
      </w:pPr>
      <w:r w:rsidRPr="00D742EB">
        <w:rPr>
          <w:rFonts w:eastAsia="Calibri"/>
        </w:rPr>
        <w:t xml:space="preserve">Obdelovalec bo, upoštevaje naravo obdelave podatkov in informacije, ki so na voljo obdelovalcu, upravljavcu pomagal pri izpolnjevanju obveznosti glede obveznosti upravljavca, da pred obdelavo opravi morebitno oceno učinka predvidenih dejanj obdelave na varstvo osebnih podatkov (oceno učinka v zvezi </w:t>
      </w:r>
      <w:r w:rsidRPr="00D742EB">
        <w:rPr>
          <w:rFonts w:eastAsia="Calibri"/>
        </w:rPr>
        <w:lastRenderedPageBreak/>
        <w:t>z varstvom podatkov) oziroma pripravi ustrezno dopolnitev ali spremembo že izdelane ocene učinkov, kadar bi vrsta obdelave verjetno povzročila veliko tveganje za pravice in svoboščine posameznikov.</w:t>
      </w:r>
    </w:p>
    <w:p w14:paraId="24B36C6E" w14:textId="77777777" w:rsidR="008C0CC7" w:rsidRPr="00D742EB" w:rsidRDefault="008C0CC7" w:rsidP="00D742EB">
      <w:pPr>
        <w:rPr>
          <w:rFonts w:eastAsia="Calibri"/>
        </w:rPr>
      </w:pPr>
    </w:p>
    <w:p w14:paraId="12536DC3" w14:textId="77777777" w:rsidR="008C0CC7" w:rsidRPr="00D742EB" w:rsidRDefault="008C0CC7" w:rsidP="00D742EB">
      <w:pPr>
        <w:rPr>
          <w:rFonts w:eastAsia="Calibri"/>
          <w:b/>
          <w:bCs/>
        </w:rPr>
      </w:pPr>
      <w:r w:rsidRPr="00D742EB">
        <w:rPr>
          <w:rFonts w:eastAsia="Calibri"/>
          <w:b/>
          <w:bCs/>
        </w:rPr>
        <w:t>C.4 Roki hrambe podatkov/postopki izbrisa podatkov</w:t>
      </w:r>
    </w:p>
    <w:p w14:paraId="25A6955A" w14:textId="77777777" w:rsidR="008C0CC7" w:rsidRPr="00D742EB" w:rsidRDefault="008C0CC7" w:rsidP="00D742EB">
      <w:pPr>
        <w:rPr>
          <w:rFonts w:eastAsia="Calibri"/>
        </w:rPr>
      </w:pPr>
    </w:p>
    <w:p w14:paraId="02BC6A6D" w14:textId="77777777" w:rsidR="008C0CC7" w:rsidRPr="00D742EB" w:rsidRDefault="008C0CC7" w:rsidP="00D742EB">
      <w:pPr>
        <w:rPr>
          <w:rFonts w:eastAsia="Calibri"/>
        </w:rPr>
      </w:pPr>
      <w:bookmarkStart w:id="13" w:name="_Hlk125560661"/>
      <w:r w:rsidRPr="00D742EB">
        <w:rPr>
          <w:rFonts w:eastAsia="Calibri"/>
        </w:rPr>
        <w:t>Podatki se obdelujejo v času izvajanja pogodbe, roki hrambe pa so določeni za vsak informacijskih sistem, ki deluje na infrastrukturi, ki je predmet te pogodbe, posebej.</w:t>
      </w:r>
    </w:p>
    <w:p w14:paraId="114B8B14" w14:textId="77777777" w:rsidR="008C0CC7" w:rsidRPr="00D742EB" w:rsidRDefault="008C0CC7" w:rsidP="00D742EB">
      <w:pPr>
        <w:rPr>
          <w:rFonts w:eastAsia="Calibri"/>
        </w:rPr>
      </w:pPr>
    </w:p>
    <w:bookmarkEnd w:id="13"/>
    <w:p w14:paraId="1A232994" w14:textId="77777777" w:rsidR="008C0CC7" w:rsidRPr="00D742EB" w:rsidRDefault="008C0CC7" w:rsidP="00D742EB">
      <w:pPr>
        <w:rPr>
          <w:rFonts w:eastAsia="Calibri"/>
          <w:b/>
          <w:bCs/>
        </w:rPr>
      </w:pPr>
      <w:r w:rsidRPr="00D742EB">
        <w:rPr>
          <w:rFonts w:eastAsia="Calibri"/>
          <w:b/>
          <w:bCs/>
        </w:rPr>
        <w:t>C.5 Lokacija obdelave podatkov</w:t>
      </w:r>
    </w:p>
    <w:p w14:paraId="51FEDCCB" w14:textId="77777777" w:rsidR="008C0CC7" w:rsidRPr="00D742EB" w:rsidRDefault="008C0CC7" w:rsidP="00D742EB">
      <w:pPr>
        <w:rPr>
          <w:rFonts w:eastAsia="Calibri"/>
        </w:rPr>
      </w:pPr>
    </w:p>
    <w:p w14:paraId="39694345" w14:textId="77777777" w:rsidR="008C0CC7" w:rsidRPr="00D742EB" w:rsidRDefault="008C0CC7" w:rsidP="00D742EB">
      <w:pPr>
        <w:rPr>
          <w:rFonts w:eastAsia="Calibri"/>
        </w:rPr>
      </w:pPr>
      <w:r w:rsidRPr="00D742EB">
        <w:rPr>
          <w:rFonts w:eastAsia="Calibri"/>
        </w:rPr>
        <w:t>Obdelava osebnih podatkov skladno z dogovorom / s pogodbo ne sme potekati na drugih lokacijah, razen naslednjih brez predhodne pisne odobritve upravljavca:</w:t>
      </w:r>
    </w:p>
    <w:p w14:paraId="16467AA5"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obdelava poteka na lokacijah naročnika,</w:t>
      </w:r>
    </w:p>
    <w:p w14:paraId="28DBD7D8"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lokacija podizvajalca,</w:t>
      </w:r>
    </w:p>
    <w:p w14:paraId="14F45363" w14:textId="77777777" w:rsidR="008C0CC7" w:rsidRPr="00D742EB" w:rsidRDefault="008C0CC7" w:rsidP="00D742EB">
      <w:pPr>
        <w:pStyle w:val="Odstavekseznama"/>
        <w:widowControl w:val="0"/>
        <w:numPr>
          <w:ilvl w:val="0"/>
          <w:numId w:val="32"/>
        </w:numPr>
        <w:suppressAutoHyphens w:val="0"/>
        <w:autoSpaceDE w:val="0"/>
        <w:autoSpaceDN w:val="0"/>
        <w:adjustRightInd w:val="0"/>
      </w:pPr>
      <w:r w:rsidRPr="00D742EB">
        <w:t>za oddaljen dostop izvajalcev oz. podizvajalcev se uporablja službena oprema ter varna VPN komunikacijska povezava.</w:t>
      </w:r>
    </w:p>
    <w:p w14:paraId="7C2FAF3D" w14:textId="77777777" w:rsidR="008C0CC7" w:rsidRPr="00D742EB" w:rsidRDefault="008C0CC7" w:rsidP="00D742EB">
      <w:pPr>
        <w:rPr>
          <w:rFonts w:eastAsia="Calibri"/>
        </w:rPr>
      </w:pPr>
    </w:p>
    <w:p w14:paraId="4C62B2CB" w14:textId="77777777" w:rsidR="008C0CC7" w:rsidRPr="00D742EB" w:rsidRDefault="008C0CC7" w:rsidP="00D742EB">
      <w:pPr>
        <w:rPr>
          <w:rFonts w:eastAsia="Calibri"/>
          <w:b/>
          <w:bCs/>
        </w:rPr>
      </w:pPr>
      <w:r w:rsidRPr="00D742EB">
        <w:rPr>
          <w:rFonts w:eastAsia="Calibri"/>
          <w:b/>
          <w:bCs/>
        </w:rPr>
        <w:t xml:space="preserve">C.6 Navodilo glede prenosa osebnih podatkov v tretje države </w:t>
      </w:r>
    </w:p>
    <w:p w14:paraId="0171E480" w14:textId="77777777" w:rsidR="008C0CC7" w:rsidRPr="00D742EB" w:rsidRDefault="008C0CC7" w:rsidP="00D742EB">
      <w:pPr>
        <w:rPr>
          <w:rFonts w:eastAsia="Calibri"/>
        </w:rPr>
      </w:pPr>
    </w:p>
    <w:p w14:paraId="0957B24F" w14:textId="77777777" w:rsidR="008C0CC7" w:rsidRPr="00D742EB" w:rsidRDefault="008C0CC7" w:rsidP="00D742EB">
      <w:pPr>
        <w:rPr>
          <w:rFonts w:eastAsia="Calibri"/>
        </w:rPr>
      </w:pPr>
      <w:r w:rsidRPr="00D742EB">
        <w:rPr>
          <w:rFonts w:eastAsia="Calibri"/>
        </w:rPr>
        <w:t>V konkretnem primeru se podatki ne prenašajo v tretje države v smislu obdelave osebnih podatkov.</w:t>
      </w:r>
    </w:p>
    <w:p w14:paraId="04602FD6" w14:textId="77777777" w:rsidR="008C0CC7" w:rsidRPr="00D742EB" w:rsidRDefault="008C0CC7" w:rsidP="00D742EB">
      <w:pPr>
        <w:rPr>
          <w:rFonts w:eastAsia="Calibri"/>
        </w:rPr>
      </w:pPr>
    </w:p>
    <w:p w14:paraId="7917C705" w14:textId="77777777" w:rsidR="008C0CC7" w:rsidRPr="00D742EB" w:rsidRDefault="008C0CC7" w:rsidP="00D742EB">
      <w:pPr>
        <w:rPr>
          <w:rFonts w:eastAsia="Calibri"/>
          <w:b/>
          <w:bCs/>
        </w:rPr>
      </w:pPr>
      <w:r w:rsidRPr="00D742EB">
        <w:rPr>
          <w:rFonts w:eastAsia="Calibri"/>
          <w:b/>
          <w:bCs/>
        </w:rPr>
        <w:t>C.7 Postopki izvajanja pregledov s strani upravljavca, vključno z izvajanjem pregledov, nad obdelavami osebnih podatkov pri obdelovalcu</w:t>
      </w:r>
    </w:p>
    <w:p w14:paraId="203AFBB3" w14:textId="77777777" w:rsidR="008C0CC7" w:rsidRPr="00D742EB" w:rsidRDefault="008C0CC7" w:rsidP="00D742EB">
      <w:pPr>
        <w:rPr>
          <w:rFonts w:eastAsia="Calibri"/>
        </w:rPr>
      </w:pPr>
    </w:p>
    <w:p w14:paraId="11D6BB0D" w14:textId="77777777" w:rsidR="008C0CC7" w:rsidRPr="00D742EB" w:rsidRDefault="008C0CC7" w:rsidP="00D742EB">
      <w:pPr>
        <w:rPr>
          <w:rFonts w:eastAsia="Calibri"/>
        </w:rPr>
      </w:pPr>
      <w:r w:rsidRPr="00D742EB">
        <w:rPr>
          <w:rFonts w:eastAsia="Calibri"/>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75D29DF6" w14:textId="77777777" w:rsidR="008C0CC7" w:rsidRPr="00D742EB" w:rsidRDefault="008C0CC7" w:rsidP="00D742EB">
      <w:pPr>
        <w:rPr>
          <w:rFonts w:eastAsia="Calibri"/>
        </w:rPr>
      </w:pPr>
    </w:p>
    <w:p w14:paraId="2C02E812" w14:textId="77777777" w:rsidR="008C0CC7" w:rsidRPr="00D742EB" w:rsidRDefault="008C0CC7" w:rsidP="00D742EB">
      <w:pPr>
        <w:rPr>
          <w:rFonts w:eastAsia="Calibri"/>
        </w:rPr>
      </w:pPr>
      <w:r w:rsidRPr="00D742EB">
        <w:rPr>
          <w:rFonts w:eastAsia="Calibri"/>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068DBE34" w14:textId="77777777" w:rsidR="008C0CC7" w:rsidRPr="00D742EB" w:rsidRDefault="008C0CC7" w:rsidP="00D742EB">
      <w:pPr>
        <w:rPr>
          <w:rFonts w:eastAsia="Calibri"/>
        </w:rPr>
      </w:pPr>
    </w:p>
    <w:p w14:paraId="06C68532" w14:textId="77777777" w:rsidR="008C0CC7" w:rsidRPr="00D742EB" w:rsidRDefault="008C0CC7" w:rsidP="00D742EB">
      <w:pPr>
        <w:rPr>
          <w:rFonts w:eastAsia="Calibri"/>
          <w:b/>
          <w:bCs/>
        </w:rPr>
      </w:pPr>
      <w:r w:rsidRPr="00D742EB">
        <w:rPr>
          <w:rFonts w:eastAsia="Calibri"/>
          <w:b/>
          <w:bCs/>
        </w:rPr>
        <w:t>C.8 Če je ustrezno: Postopki izvajanja revizij s stani upravljavca, vključno z izvajanjem pregledov, nad obdelavami osebnih podatkov pri pod-izvajalcu oziroma pod-obdelovalcu</w:t>
      </w:r>
    </w:p>
    <w:p w14:paraId="08F07A67" w14:textId="77777777" w:rsidR="008C0CC7" w:rsidRPr="00D742EB" w:rsidRDefault="008C0CC7" w:rsidP="00D742EB">
      <w:pPr>
        <w:rPr>
          <w:rFonts w:eastAsia="Calibri"/>
        </w:rPr>
      </w:pPr>
    </w:p>
    <w:p w14:paraId="0C946D7B" w14:textId="77777777" w:rsidR="008C0CC7" w:rsidRPr="00D742EB" w:rsidRDefault="008C0CC7" w:rsidP="00D742EB">
      <w:pPr>
        <w:rPr>
          <w:rFonts w:eastAsia="Calibri"/>
        </w:rPr>
      </w:pPr>
      <w:r w:rsidRPr="00D742EB">
        <w:rPr>
          <w:rFonts w:eastAsia="Calibri"/>
        </w:rPr>
        <w:t>Naloge nadzora pod-izvajalca oziroma pod-obdelovalca zagotavlja obdelovalec na svoje stroške.</w:t>
      </w:r>
    </w:p>
    <w:p w14:paraId="2B0AA8FF" w14:textId="77777777" w:rsidR="008C0CC7" w:rsidRPr="00D742EB" w:rsidRDefault="008C0CC7" w:rsidP="00D742EB">
      <w:pPr>
        <w:pStyle w:val="Telobesedila"/>
        <w:shd w:val="clear" w:color="auto" w:fill="FFFFFF"/>
        <w:rPr>
          <w:rFonts w:ascii="Arial" w:hAnsi="Arial" w:cs="Arial"/>
          <w:sz w:val="20"/>
        </w:rPr>
      </w:pPr>
    </w:p>
    <w:p w14:paraId="077246BF" w14:textId="0900B427" w:rsidR="009577D6" w:rsidRPr="00D742EB" w:rsidRDefault="009577D6" w:rsidP="00D742EB">
      <w:pPr>
        <w:pStyle w:val="Telobesedila"/>
        <w:shd w:val="clear" w:color="auto" w:fill="FFFFFF"/>
        <w:rPr>
          <w:rFonts w:ascii="Arial" w:hAnsi="Arial" w:cs="Arial"/>
          <w:sz w:val="20"/>
        </w:rPr>
      </w:pPr>
    </w:p>
    <w:bookmarkEnd w:id="9"/>
    <w:p w14:paraId="30F79BF3" w14:textId="77777777" w:rsidR="001269BD" w:rsidRPr="00D742EB" w:rsidRDefault="001269BD" w:rsidP="00D742EB">
      <w:pPr>
        <w:pStyle w:val="Naslov2"/>
        <w:spacing w:before="0"/>
        <w:ind w:left="360" w:hanging="360"/>
        <w:rPr>
          <w:rFonts w:ascii="Arial" w:eastAsia="Calibri" w:hAnsi="Arial" w:cs="Arial"/>
          <w:sz w:val="20"/>
          <w:szCs w:val="20"/>
        </w:rPr>
      </w:pPr>
      <w:r w:rsidRPr="00D742EB">
        <w:rPr>
          <w:rFonts w:ascii="Arial" w:eastAsia="Calibri" w:hAnsi="Arial" w:cs="Arial"/>
          <w:sz w:val="20"/>
          <w:szCs w:val="20"/>
        </w:rPr>
        <w:t>Priloga št. 6 – Ocena tveganja zunanjih izvajalcev</w:t>
      </w:r>
    </w:p>
    <w:p w14:paraId="26267E10" w14:textId="77777777" w:rsidR="001269BD" w:rsidRPr="00D742EB" w:rsidRDefault="001269BD" w:rsidP="00D742EB">
      <w:pPr>
        <w:pStyle w:val="Telobesedila"/>
        <w:shd w:val="clear" w:color="auto" w:fill="FFFFFF"/>
        <w:rPr>
          <w:rFonts w:ascii="Arial" w:hAnsi="Arial" w:cs="Arial"/>
          <w:sz w:val="20"/>
        </w:rPr>
      </w:pPr>
      <w:r w:rsidRPr="00D742EB">
        <w:rPr>
          <w:rFonts w:ascii="Arial" w:hAnsi="Arial" w:cs="Arial"/>
          <w:sz w:val="20"/>
        </w:rPr>
        <w:t>(priloga v ločenem pdf dokumentu)</w:t>
      </w:r>
    </w:p>
    <w:p w14:paraId="523AB289" w14:textId="2E95946F" w:rsidR="00616E98" w:rsidRPr="00D742EB" w:rsidRDefault="00616E98" w:rsidP="00D742EB">
      <w:pPr>
        <w:pStyle w:val="Telobesedila"/>
        <w:shd w:val="clear" w:color="auto" w:fill="FFFFFF"/>
        <w:rPr>
          <w:rFonts w:ascii="Arial" w:hAnsi="Arial" w:cs="Arial"/>
          <w:sz w:val="20"/>
        </w:rPr>
      </w:pPr>
    </w:p>
    <w:sectPr w:rsidR="00616E98" w:rsidRPr="00D742EB" w:rsidSect="00C63278">
      <w:headerReference w:type="default" r:id="rId11"/>
      <w:footerReference w:type="default" r:id="rId12"/>
      <w:headerReference w:type="first" r:id="rId13"/>
      <w:footerReference w:type="first" r:id="rId14"/>
      <w:pgSz w:w="11906" w:h="16838"/>
      <w:pgMar w:top="1023" w:right="1417" w:bottom="1276"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385B" w14:textId="77777777" w:rsidR="00ED2546" w:rsidRDefault="00ED2546" w:rsidP="00BF67DA">
      <w:r>
        <w:separator/>
      </w:r>
    </w:p>
  </w:endnote>
  <w:endnote w:type="continuationSeparator" w:id="0">
    <w:p w14:paraId="5DCD8B4E" w14:textId="77777777" w:rsidR="00ED2546" w:rsidRDefault="00ED2546" w:rsidP="00BF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53556945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4D78E79" w14:textId="47E60399" w:rsidR="002A18A9" w:rsidRPr="006F44C2" w:rsidRDefault="006E6A2F" w:rsidP="006E6A2F">
            <w:pPr>
              <w:pStyle w:val="Noga"/>
              <w:pBdr>
                <w:top w:val="single" w:sz="4" w:space="1" w:color="auto"/>
              </w:pBdr>
              <w:rPr>
                <w:bCs/>
                <w:sz w:val="18"/>
                <w:szCs w:val="18"/>
              </w:rPr>
            </w:pPr>
            <w:r>
              <w:rPr>
                <w:sz w:val="18"/>
                <w:szCs w:val="18"/>
              </w:rPr>
              <w:t>ODPZSI-36/2025</w:t>
            </w:r>
            <w:r>
              <w:rPr>
                <w:sz w:val="18"/>
                <w:szCs w:val="18"/>
              </w:rPr>
              <w:tab/>
            </w:r>
            <w:r>
              <w:rPr>
                <w:sz w:val="18"/>
                <w:szCs w:val="18"/>
              </w:rPr>
              <w:tab/>
            </w:r>
            <w:r w:rsidR="002A18A9" w:rsidRPr="006F44C2">
              <w:rPr>
                <w:sz w:val="18"/>
                <w:szCs w:val="18"/>
              </w:rPr>
              <w:t xml:space="preserve">Stran </w:t>
            </w:r>
            <w:r w:rsidR="002A18A9" w:rsidRPr="006F44C2">
              <w:rPr>
                <w:bCs/>
                <w:sz w:val="18"/>
                <w:szCs w:val="18"/>
              </w:rPr>
              <w:fldChar w:fldCharType="begin"/>
            </w:r>
            <w:r w:rsidR="002A18A9" w:rsidRPr="006F44C2">
              <w:rPr>
                <w:bCs/>
                <w:sz w:val="18"/>
                <w:szCs w:val="18"/>
              </w:rPr>
              <w:instrText>PAGE</w:instrText>
            </w:r>
            <w:r w:rsidR="002A18A9" w:rsidRPr="006F44C2">
              <w:rPr>
                <w:bCs/>
                <w:sz w:val="18"/>
                <w:szCs w:val="18"/>
              </w:rPr>
              <w:fldChar w:fldCharType="separate"/>
            </w:r>
            <w:r w:rsidR="002A18A9" w:rsidRPr="006F44C2">
              <w:rPr>
                <w:bCs/>
                <w:noProof/>
                <w:sz w:val="18"/>
                <w:szCs w:val="18"/>
              </w:rPr>
              <w:t>15</w:t>
            </w:r>
            <w:r w:rsidR="002A18A9" w:rsidRPr="006F44C2">
              <w:rPr>
                <w:bCs/>
                <w:sz w:val="18"/>
                <w:szCs w:val="18"/>
              </w:rPr>
              <w:fldChar w:fldCharType="end"/>
            </w:r>
            <w:r w:rsidR="002A18A9" w:rsidRPr="006F44C2">
              <w:rPr>
                <w:sz w:val="18"/>
                <w:szCs w:val="18"/>
              </w:rPr>
              <w:t xml:space="preserve"> od </w:t>
            </w:r>
            <w:r w:rsidR="002A18A9" w:rsidRPr="006F44C2">
              <w:rPr>
                <w:bCs/>
                <w:sz w:val="18"/>
                <w:szCs w:val="18"/>
              </w:rPr>
              <w:fldChar w:fldCharType="begin"/>
            </w:r>
            <w:r w:rsidR="002A18A9" w:rsidRPr="006F44C2">
              <w:rPr>
                <w:bCs/>
                <w:sz w:val="18"/>
                <w:szCs w:val="18"/>
              </w:rPr>
              <w:instrText>NUMPAGES</w:instrText>
            </w:r>
            <w:r w:rsidR="002A18A9" w:rsidRPr="006F44C2">
              <w:rPr>
                <w:bCs/>
                <w:sz w:val="18"/>
                <w:szCs w:val="18"/>
              </w:rPr>
              <w:fldChar w:fldCharType="separate"/>
            </w:r>
            <w:r w:rsidR="002A18A9" w:rsidRPr="006F44C2">
              <w:rPr>
                <w:bCs/>
                <w:noProof/>
                <w:sz w:val="18"/>
                <w:szCs w:val="18"/>
              </w:rPr>
              <w:t>16</w:t>
            </w:r>
            <w:r w:rsidR="002A18A9" w:rsidRPr="006F44C2">
              <w:rPr>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4930" w14:textId="53A35CDF" w:rsidR="00611B79" w:rsidRPr="006F44C2" w:rsidRDefault="006E6A2F">
    <w:pPr>
      <w:pStyle w:val="Noga"/>
      <w:rPr>
        <w:sz w:val="18"/>
        <w:szCs w:val="18"/>
      </w:rPr>
    </w:pPr>
    <w:r>
      <w:rPr>
        <w:sz w:val="18"/>
        <w:szCs w:val="18"/>
      </w:rPr>
      <w:t>ODPZSI-36/2025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0860" w14:textId="77777777" w:rsidR="00ED2546" w:rsidRDefault="00ED2546" w:rsidP="00BF67DA">
      <w:r>
        <w:separator/>
      </w:r>
    </w:p>
  </w:footnote>
  <w:footnote w:type="continuationSeparator" w:id="0">
    <w:p w14:paraId="334FEB72" w14:textId="77777777" w:rsidR="00ED2546" w:rsidRDefault="00ED2546" w:rsidP="00BF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A193" w14:textId="4DB3D98B" w:rsidR="00406375" w:rsidRDefault="00416DF8" w:rsidP="00C63278">
    <w:pPr>
      <w:pStyle w:val="Glava"/>
      <w:pBdr>
        <w:bottom w:val="single" w:sz="4" w:space="1" w:color="auto"/>
      </w:pBdr>
    </w:pPr>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1EF5" w14:textId="77777777" w:rsidR="008678CD" w:rsidRDefault="008678CD" w:rsidP="00473812"/>
  <w:p w14:paraId="339A0C45" w14:textId="7A42EB82" w:rsidR="00473812" w:rsidRDefault="00237416" w:rsidP="00473812">
    <w:pPr>
      <w:pBdr>
        <w:bottom w:val="single" w:sz="12" w:space="1" w:color="auto"/>
      </w:pBdr>
    </w:pPr>
    <w:r>
      <w:t>Osnutek pogodbe</w:t>
    </w:r>
  </w:p>
  <w:p w14:paraId="22207301" w14:textId="2F36A76A" w:rsidR="00473812" w:rsidRDefault="00473812">
    <w:pPr>
      <w:pStyle w:val="Glava"/>
    </w:pPr>
  </w:p>
  <w:p w14:paraId="5549370C" w14:textId="77777777" w:rsidR="008678CD" w:rsidRDefault="008678C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04E7528D"/>
    <w:multiLevelType w:val="hybridMultilevel"/>
    <w:tmpl w:val="637C2098"/>
    <w:lvl w:ilvl="0" w:tplc="F2A66122">
      <w:start w:val="1"/>
      <w:numFmt w:val="decimal"/>
      <w:lvlText w:val="%1."/>
      <w:lvlJc w:val="left"/>
      <w:pPr>
        <w:ind w:left="1020" w:hanging="360"/>
      </w:pPr>
    </w:lvl>
    <w:lvl w:ilvl="1" w:tplc="F43E9E06">
      <w:start w:val="1"/>
      <w:numFmt w:val="decimal"/>
      <w:lvlText w:val="%2."/>
      <w:lvlJc w:val="left"/>
      <w:pPr>
        <w:ind w:left="1020" w:hanging="360"/>
      </w:pPr>
    </w:lvl>
    <w:lvl w:ilvl="2" w:tplc="D72E893A">
      <w:start w:val="1"/>
      <w:numFmt w:val="decimal"/>
      <w:lvlText w:val="%3."/>
      <w:lvlJc w:val="left"/>
      <w:pPr>
        <w:ind w:left="1020" w:hanging="360"/>
      </w:pPr>
    </w:lvl>
    <w:lvl w:ilvl="3" w:tplc="ED02280E">
      <w:start w:val="1"/>
      <w:numFmt w:val="decimal"/>
      <w:lvlText w:val="%4."/>
      <w:lvlJc w:val="left"/>
      <w:pPr>
        <w:ind w:left="1020" w:hanging="360"/>
      </w:pPr>
    </w:lvl>
    <w:lvl w:ilvl="4" w:tplc="F7A64D8C">
      <w:start w:val="1"/>
      <w:numFmt w:val="decimal"/>
      <w:lvlText w:val="%5."/>
      <w:lvlJc w:val="left"/>
      <w:pPr>
        <w:ind w:left="1020" w:hanging="360"/>
      </w:pPr>
    </w:lvl>
    <w:lvl w:ilvl="5" w:tplc="68121280">
      <w:start w:val="1"/>
      <w:numFmt w:val="decimal"/>
      <w:lvlText w:val="%6."/>
      <w:lvlJc w:val="left"/>
      <w:pPr>
        <w:ind w:left="1020" w:hanging="360"/>
      </w:pPr>
    </w:lvl>
    <w:lvl w:ilvl="6" w:tplc="28084796">
      <w:start w:val="1"/>
      <w:numFmt w:val="decimal"/>
      <w:lvlText w:val="%7."/>
      <w:lvlJc w:val="left"/>
      <w:pPr>
        <w:ind w:left="1020" w:hanging="360"/>
      </w:pPr>
    </w:lvl>
    <w:lvl w:ilvl="7" w:tplc="AB6E3EE4">
      <w:start w:val="1"/>
      <w:numFmt w:val="decimal"/>
      <w:lvlText w:val="%8."/>
      <w:lvlJc w:val="left"/>
      <w:pPr>
        <w:ind w:left="1020" w:hanging="360"/>
      </w:pPr>
    </w:lvl>
    <w:lvl w:ilvl="8" w:tplc="038AFF3A">
      <w:start w:val="1"/>
      <w:numFmt w:val="decimal"/>
      <w:lvlText w:val="%9."/>
      <w:lvlJc w:val="left"/>
      <w:pPr>
        <w:ind w:left="1020" w:hanging="360"/>
      </w:pPr>
    </w:lvl>
  </w:abstractNum>
  <w:abstractNum w:abstractNumId="8"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6611ED"/>
    <w:multiLevelType w:val="hybridMultilevel"/>
    <w:tmpl w:val="E86C013E"/>
    <w:lvl w:ilvl="0" w:tplc="073CD11A">
      <w:start w:val="1"/>
      <w:numFmt w:val="decimal"/>
      <w:lvlText w:val="%1."/>
      <w:lvlJc w:val="left"/>
      <w:pPr>
        <w:ind w:left="1020" w:hanging="360"/>
      </w:pPr>
    </w:lvl>
    <w:lvl w:ilvl="1" w:tplc="92CE6068">
      <w:start w:val="1"/>
      <w:numFmt w:val="decimal"/>
      <w:lvlText w:val="%2."/>
      <w:lvlJc w:val="left"/>
      <w:pPr>
        <w:ind w:left="1020" w:hanging="360"/>
      </w:pPr>
    </w:lvl>
    <w:lvl w:ilvl="2" w:tplc="1236F230">
      <w:start w:val="1"/>
      <w:numFmt w:val="decimal"/>
      <w:lvlText w:val="%3."/>
      <w:lvlJc w:val="left"/>
      <w:pPr>
        <w:ind w:left="1020" w:hanging="360"/>
      </w:pPr>
    </w:lvl>
    <w:lvl w:ilvl="3" w:tplc="E5A6A610">
      <w:start w:val="1"/>
      <w:numFmt w:val="decimal"/>
      <w:lvlText w:val="%4."/>
      <w:lvlJc w:val="left"/>
      <w:pPr>
        <w:ind w:left="1020" w:hanging="360"/>
      </w:pPr>
    </w:lvl>
    <w:lvl w:ilvl="4" w:tplc="28686AC0">
      <w:start w:val="1"/>
      <w:numFmt w:val="decimal"/>
      <w:lvlText w:val="%5."/>
      <w:lvlJc w:val="left"/>
      <w:pPr>
        <w:ind w:left="1020" w:hanging="360"/>
      </w:pPr>
    </w:lvl>
    <w:lvl w:ilvl="5" w:tplc="ACCA3FE0">
      <w:start w:val="1"/>
      <w:numFmt w:val="decimal"/>
      <w:lvlText w:val="%6."/>
      <w:lvlJc w:val="left"/>
      <w:pPr>
        <w:ind w:left="1020" w:hanging="360"/>
      </w:pPr>
    </w:lvl>
    <w:lvl w:ilvl="6" w:tplc="E084CD40">
      <w:start w:val="1"/>
      <w:numFmt w:val="decimal"/>
      <w:lvlText w:val="%7."/>
      <w:lvlJc w:val="left"/>
      <w:pPr>
        <w:ind w:left="1020" w:hanging="360"/>
      </w:pPr>
    </w:lvl>
    <w:lvl w:ilvl="7" w:tplc="C510A384">
      <w:start w:val="1"/>
      <w:numFmt w:val="decimal"/>
      <w:lvlText w:val="%8."/>
      <w:lvlJc w:val="left"/>
      <w:pPr>
        <w:ind w:left="1020" w:hanging="360"/>
      </w:pPr>
    </w:lvl>
    <w:lvl w:ilvl="8" w:tplc="83D29C28">
      <w:start w:val="1"/>
      <w:numFmt w:val="decimal"/>
      <w:lvlText w:val="%9."/>
      <w:lvlJc w:val="left"/>
      <w:pPr>
        <w:ind w:left="1020" w:hanging="360"/>
      </w:pPr>
    </w:lvl>
  </w:abstractNum>
  <w:abstractNum w:abstractNumId="10"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B17F34"/>
    <w:multiLevelType w:val="hybridMultilevel"/>
    <w:tmpl w:val="86A26E40"/>
    <w:lvl w:ilvl="0" w:tplc="15D624F6">
      <w:start w:val="1"/>
      <w:numFmt w:val="decimal"/>
      <w:lvlText w:val="%1."/>
      <w:lvlJc w:val="left"/>
      <w:pPr>
        <w:ind w:left="1020" w:hanging="360"/>
      </w:pPr>
    </w:lvl>
    <w:lvl w:ilvl="1" w:tplc="53BA696A">
      <w:start w:val="1"/>
      <w:numFmt w:val="decimal"/>
      <w:lvlText w:val="%2."/>
      <w:lvlJc w:val="left"/>
      <w:pPr>
        <w:ind w:left="1020" w:hanging="360"/>
      </w:pPr>
    </w:lvl>
    <w:lvl w:ilvl="2" w:tplc="87DA590A">
      <w:start w:val="1"/>
      <w:numFmt w:val="decimal"/>
      <w:lvlText w:val="%3."/>
      <w:lvlJc w:val="left"/>
      <w:pPr>
        <w:ind w:left="1020" w:hanging="360"/>
      </w:pPr>
    </w:lvl>
    <w:lvl w:ilvl="3" w:tplc="5066D57E">
      <w:start w:val="1"/>
      <w:numFmt w:val="decimal"/>
      <w:lvlText w:val="%4."/>
      <w:lvlJc w:val="left"/>
      <w:pPr>
        <w:ind w:left="1020" w:hanging="360"/>
      </w:pPr>
    </w:lvl>
    <w:lvl w:ilvl="4" w:tplc="C22827BA">
      <w:start w:val="1"/>
      <w:numFmt w:val="decimal"/>
      <w:lvlText w:val="%5."/>
      <w:lvlJc w:val="left"/>
      <w:pPr>
        <w:ind w:left="1020" w:hanging="360"/>
      </w:pPr>
    </w:lvl>
    <w:lvl w:ilvl="5" w:tplc="617C2A76">
      <w:start w:val="1"/>
      <w:numFmt w:val="decimal"/>
      <w:lvlText w:val="%6."/>
      <w:lvlJc w:val="left"/>
      <w:pPr>
        <w:ind w:left="1020" w:hanging="360"/>
      </w:pPr>
    </w:lvl>
    <w:lvl w:ilvl="6" w:tplc="633C72AE">
      <w:start w:val="1"/>
      <w:numFmt w:val="decimal"/>
      <w:lvlText w:val="%7."/>
      <w:lvlJc w:val="left"/>
      <w:pPr>
        <w:ind w:left="1020" w:hanging="360"/>
      </w:pPr>
    </w:lvl>
    <w:lvl w:ilvl="7" w:tplc="DD22F594">
      <w:start w:val="1"/>
      <w:numFmt w:val="decimal"/>
      <w:lvlText w:val="%8."/>
      <w:lvlJc w:val="left"/>
      <w:pPr>
        <w:ind w:left="1020" w:hanging="360"/>
      </w:pPr>
    </w:lvl>
    <w:lvl w:ilvl="8" w:tplc="F4200D34">
      <w:start w:val="1"/>
      <w:numFmt w:val="decimal"/>
      <w:lvlText w:val="%9."/>
      <w:lvlJc w:val="left"/>
      <w:pPr>
        <w:ind w:left="1020" w:hanging="360"/>
      </w:pPr>
    </w:lvl>
  </w:abstractNum>
  <w:abstractNum w:abstractNumId="13"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EF7A5A"/>
    <w:multiLevelType w:val="hybridMultilevel"/>
    <w:tmpl w:val="479A32FC"/>
    <w:lvl w:ilvl="0" w:tplc="0424000F">
      <w:start w:val="1"/>
      <w:numFmt w:val="decimal"/>
      <w:lvlText w:val="%1."/>
      <w:lvlJc w:val="left"/>
      <w:pPr>
        <w:ind w:left="5115" w:hanging="360"/>
      </w:pPr>
    </w:lvl>
    <w:lvl w:ilvl="1" w:tplc="04240019" w:tentative="1">
      <w:start w:val="1"/>
      <w:numFmt w:val="lowerLetter"/>
      <w:lvlText w:val="%2."/>
      <w:lvlJc w:val="left"/>
      <w:pPr>
        <w:ind w:left="5835" w:hanging="360"/>
      </w:pPr>
    </w:lvl>
    <w:lvl w:ilvl="2" w:tplc="0424001B" w:tentative="1">
      <w:start w:val="1"/>
      <w:numFmt w:val="lowerRoman"/>
      <w:lvlText w:val="%3."/>
      <w:lvlJc w:val="right"/>
      <w:pPr>
        <w:ind w:left="6555" w:hanging="180"/>
      </w:pPr>
    </w:lvl>
    <w:lvl w:ilvl="3" w:tplc="0424000F" w:tentative="1">
      <w:start w:val="1"/>
      <w:numFmt w:val="decimal"/>
      <w:lvlText w:val="%4."/>
      <w:lvlJc w:val="left"/>
      <w:pPr>
        <w:ind w:left="7275" w:hanging="360"/>
      </w:pPr>
    </w:lvl>
    <w:lvl w:ilvl="4" w:tplc="04240019" w:tentative="1">
      <w:start w:val="1"/>
      <w:numFmt w:val="lowerLetter"/>
      <w:lvlText w:val="%5."/>
      <w:lvlJc w:val="left"/>
      <w:pPr>
        <w:ind w:left="7995" w:hanging="360"/>
      </w:pPr>
    </w:lvl>
    <w:lvl w:ilvl="5" w:tplc="0424001B" w:tentative="1">
      <w:start w:val="1"/>
      <w:numFmt w:val="lowerRoman"/>
      <w:lvlText w:val="%6."/>
      <w:lvlJc w:val="right"/>
      <w:pPr>
        <w:ind w:left="8715" w:hanging="180"/>
      </w:pPr>
    </w:lvl>
    <w:lvl w:ilvl="6" w:tplc="0424000F" w:tentative="1">
      <w:start w:val="1"/>
      <w:numFmt w:val="decimal"/>
      <w:lvlText w:val="%7."/>
      <w:lvlJc w:val="left"/>
      <w:pPr>
        <w:ind w:left="9435" w:hanging="360"/>
      </w:pPr>
    </w:lvl>
    <w:lvl w:ilvl="7" w:tplc="04240019" w:tentative="1">
      <w:start w:val="1"/>
      <w:numFmt w:val="lowerLetter"/>
      <w:lvlText w:val="%8."/>
      <w:lvlJc w:val="left"/>
      <w:pPr>
        <w:ind w:left="10155" w:hanging="360"/>
      </w:pPr>
    </w:lvl>
    <w:lvl w:ilvl="8" w:tplc="0424001B" w:tentative="1">
      <w:start w:val="1"/>
      <w:numFmt w:val="lowerRoman"/>
      <w:lvlText w:val="%9."/>
      <w:lvlJc w:val="right"/>
      <w:pPr>
        <w:ind w:left="10875" w:hanging="180"/>
      </w:pPr>
    </w:lvl>
  </w:abstractNum>
  <w:abstractNum w:abstractNumId="1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3B44612"/>
    <w:multiLevelType w:val="hybridMultilevel"/>
    <w:tmpl w:val="C2668014"/>
    <w:lvl w:ilvl="0" w:tplc="24343F9A">
      <w:start w:val="1"/>
      <w:numFmt w:val="decimal"/>
      <w:lvlText w:val="%1."/>
      <w:lvlJc w:val="left"/>
      <w:pPr>
        <w:ind w:left="1020" w:hanging="360"/>
      </w:pPr>
    </w:lvl>
    <w:lvl w:ilvl="1" w:tplc="503EACD2">
      <w:start w:val="1"/>
      <w:numFmt w:val="decimal"/>
      <w:lvlText w:val="%2."/>
      <w:lvlJc w:val="left"/>
      <w:pPr>
        <w:ind w:left="1020" w:hanging="360"/>
      </w:pPr>
    </w:lvl>
    <w:lvl w:ilvl="2" w:tplc="A6A243D8">
      <w:start w:val="1"/>
      <w:numFmt w:val="decimal"/>
      <w:lvlText w:val="%3."/>
      <w:lvlJc w:val="left"/>
      <w:pPr>
        <w:ind w:left="1020" w:hanging="360"/>
      </w:pPr>
    </w:lvl>
    <w:lvl w:ilvl="3" w:tplc="097AEAD0">
      <w:start w:val="1"/>
      <w:numFmt w:val="decimal"/>
      <w:lvlText w:val="%4."/>
      <w:lvlJc w:val="left"/>
      <w:pPr>
        <w:ind w:left="1020" w:hanging="360"/>
      </w:pPr>
    </w:lvl>
    <w:lvl w:ilvl="4" w:tplc="CC80D9AC">
      <w:start w:val="1"/>
      <w:numFmt w:val="decimal"/>
      <w:lvlText w:val="%5."/>
      <w:lvlJc w:val="left"/>
      <w:pPr>
        <w:ind w:left="1020" w:hanging="360"/>
      </w:pPr>
    </w:lvl>
    <w:lvl w:ilvl="5" w:tplc="1CA2EA4E">
      <w:start w:val="1"/>
      <w:numFmt w:val="decimal"/>
      <w:lvlText w:val="%6."/>
      <w:lvlJc w:val="left"/>
      <w:pPr>
        <w:ind w:left="1020" w:hanging="360"/>
      </w:pPr>
    </w:lvl>
    <w:lvl w:ilvl="6" w:tplc="76EA6E84">
      <w:start w:val="1"/>
      <w:numFmt w:val="decimal"/>
      <w:lvlText w:val="%7."/>
      <w:lvlJc w:val="left"/>
      <w:pPr>
        <w:ind w:left="1020" w:hanging="360"/>
      </w:pPr>
    </w:lvl>
    <w:lvl w:ilvl="7" w:tplc="493E6518">
      <w:start w:val="1"/>
      <w:numFmt w:val="decimal"/>
      <w:lvlText w:val="%8."/>
      <w:lvlJc w:val="left"/>
      <w:pPr>
        <w:ind w:left="1020" w:hanging="360"/>
      </w:pPr>
    </w:lvl>
    <w:lvl w:ilvl="8" w:tplc="C00C22C2">
      <w:start w:val="1"/>
      <w:numFmt w:val="decimal"/>
      <w:lvlText w:val="%9."/>
      <w:lvlJc w:val="left"/>
      <w:pPr>
        <w:ind w:left="1020" w:hanging="360"/>
      </w:pPr>
    </w:lvl>
  </w:abstractNum>
  <w:abstractNum w:abstractNumId="20" w15:restartNumberingAfterBreak="0">
    <w:nsid w:val="3C4A27FB"/>
    <w:multiLevelType w:val="hybridMultilevel"/>
    <w:tmpl w:val="15768D6E"/>
    <w:lvl w:ilvl="0" w:tplc="E6B08B8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543770"/>
    <w:multiLevelType w:val="hybridMultilevel"/>
    <w:tmpl w:val="1624C21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7C2987"/>
    <w:multiLevelType w:val="hybridMultilevel"/>
    <w:tmpl w:val="72DAA30A"/>
    <w:lvl w:ilvl="0" w:tplc="0424000F">
      <w:start w:val="1"/>
      <w:numFmt w:val="decimal"/>
      <w:lvlText w:val="%1."/>
      <w:lvlJc w:val="left"/>
      <w:pPr>
        <w:tabs>
          <w:tab w:val="num" w:pos="4614"/>
        </w:tabs>
        <w:ind w:left="4614"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9" w15:restartNumberingAfterBreak="0">
    <w:nsid w:val="51A459E5"/>
    <w:multiLevelType w:val="hybridMultilevel"/>
    <w:tmpl w:val="53E4BBF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2C7E60"/>
    <w:multiLevelType w:val="hybridMultilevel"/>
    <w:tmpl w:val="93B4D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2" w15:restartNumberingAfterBreak="0">
    <w:nsid w:val="5A621980"/>
    <w:multiLevelType w:val="hybridMultilevel"/>
    <w:tmpl w:val="B10ED4AA"/>
    <w:lvl w:ilvl="0" w:tplc="39FCF1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FA7AF1"/>
    <w:multiLevelType w:val="hybridMultilevel"/>
    <w:tmpl w:val="7BC00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6465FC"/>
    <w:multiLevelType w:val="multilevel"/>
    <w:tmpl w:val="9FF4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752FEC"/>
    <w:multiLevelType w:val="hybridMultilevel"/>
    <w:tmpl w:val="48AA28E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0425780"/>
    <w:multiLevelType w:val="hybridMultilevel"/>
    <w:tmpl w:val="44F4D4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CF17B7"/>
    <w:multiLevelType w:val="hybridMultilevel"/>
    <w:tmpl w:val="1D3AA652"/>
    <w:lvl w:ilvl="0" w:tplc="1DC6ADB6">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41"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9B59D2"/>
    <w:multiLevelType w:val="hybridMultilevel"/>
    <w:tmpl w:val="22B851C0"/>
    <w:lvl w:ilvl="0" w:tplc="996A1D6A">
      <w:start w:val="1"/>
      <w:numFmt w:val="decimal"/>
      <w:lvlText w:val="%1."/>
      <w:lvlJc w:val="left"/>
      <w:pPr>
        <w:ind w:left="1020" w:hanging="360"/>
      </w:pPr>
    </w:lvl>
    <w:lvl w:ilvl="1" w:tplc="DFCE9430">
      <w:start w:val="1"/>
      <w:numFmt w:val="decimal"/>
      <w:lvlText w:val="%2."/>
      <w:lvlJc w:val="left"/>
      <w:pPr>
        <w:ind w:left="1020" w:hanging="360"/>
      </w:pPr>
    </w:lvl>
    <w:lvl w:ilvl="2" w:tplc="9866F540">
      <w:start w:val="1"/>
      <w:numFmt w:val="decimal"/>
      <w:lvlText w:val="%3."/>
      <w:lvlJc w:val="left"/>
      <w:pPr>
        <w:ind w:left="1020" w:hanging="360"/>
      </w:pPr>
    </w:lvl>
    <w:lvl w:ilvl="3" w:tplc="2A323FFC">
      <w:start w:val="1"/>
      <w:numFmt w:val="decimal"/>
      <w:lvlText w:val="%4."/>
      <w:lvlJc w:val="left"/>
      <w:pPr>
        <w:ind w:left="1020" w:hanging="360"/>
      </w:pPr>
    </w:lvl>
    <w:lvl w:ilvl="4" w:tplc="21FC34E2">
      <w:start w:val="1"/>
      <w:numFmt w:val="decimal"/>
      <w:lvlText w:val="%5."/>
      <w:lvlJc w:val="left"/>
      <w:pPr>
        <w:ind w:left="1020" w:hanging="360"/>
      </w:pPr>
    </w:lvl>
    <w:lvl w:ilvl="5" w:tplc="3BAA5D80">
      <w:start w:val="1"/>
      <w:numFmt w:val="decimal"/>
      <w:lvlText w:val="%6."/>
      <w:lvlJc w:val="left"/>
      <w:pPr>
        <w:ind w:left="1020" w:hanging="360"/>
      </w:pPr>
    </w:lvl>
    <w:lvl w:ilvl="6" w:tplc="6F824584">
      <w:start w:val="1"/>
      <w:numFmt w:val="decimal"/>
      <w:lvlText w:val="%7."/>
      <w:lvlJc w:val="left"/>
      <w:pPr>
        <w:ind w:left="1020" w:hanging="360"/>
      </w:pPr>
    </w:lvl>
    <w:lvl w:ilvl="7" w:tplc="5DAE4358">
      <w:start w:val="1"/>
      <w:numFmt w:val="decimal"/>
      <w:lvlText w:val="%8."/>
      <w:lvlJc w:val="left"/>
      <w:pPr>
        <w:ind w:left="1020" w:hanging="360"/>
      </w:pPr>
    </w:lvl>
    <w:lvl w:ilvl="8" w:tplc="1A82431C">
      <w:start w:val="1"/>
      <w:numFmt w:val="decimal"/>
      <w:lvlText w:val="%9."/>
      <w:lvlJc w:val="left"/>
      <w:pPr>
        <w:ind w:left="1020" w:hanging="360"/>
      </w:pPr>
    </w:lvl>
  </w:abstractNum>
  <w:num w:numId="1" w16cid:durableId="473563373">
    <w:abstractNumId w:val="11"/>
  </w:num>
  <w:num w:numId="2" w16cid:durableId="970281541">
    <w:abstractNumId w:val="25"/>
  </w:num>
  <w:num w:numId="3" w16cid:durableId="2079667660">
    <w:abstractNumId w:val="21"/>
  </w:num>
  <w:num w:numId="4" w16cid:durableId="1893734582">
    <w:abstractNumId w:val="0"/>
  </w:num>
  <w:num w:numId="5" w16cid:durableId="95954249">
    <w:abstractNumId w:val="17"/>
  </w:num>
  <w:num w:numId="6" w16cid:durableId="1416825507">
    <w:abstractNumId w:val="29"/>
  </w:num>
  <w:num w:numId="7" w16cid:durableId="133640000">
    <w:abstractNumId w:val="20"/>
  </w:num>
  <w:num w:numId="8" w16cid:durableId="1040084835">
    <w:abstractNumId w:val="13"/>
  </w:num>
  <w:num w:numId="9" w16cid:durableId="1995452550">
    <w:abstractNumId w:val="40"/>
  </w:num>
  <w:num w:numId="10" w16cid:durableId="1077749650">
    <w:abstractNumId w:val="8"/>
  </w:num>
  <w:num w:numId="11" w16cid:durableId="1818036302">
    <w:abstractNumId w:val="28"/>
  </w:num>
  <w:num w:numId="12" w16cid:durableId="301929666">
    <w:abstractNumId w:val="14"/>
  </w:num>
  <w:num w:numId="13" w16cid:durableId="157424129">
    <w:abstractNumId w:val="35"/>
  </w:num>
  <w:num w:numId="14" w16cid:durableId="884220795">
    <w:abstractNumId w:val="3"/>
  </w:num>
  <w:num w:numId="15" w16cid:durableId="788082730">
    <w:abstractNumId w:val="36"/>
  </w:num>
  <w:num w:numId="16" w16cid:durableId="1020622574">
    <w:abstractNumId w:val="32"/>
  </w:num>
  <w:num w:numId="17" w16cid:durableId="1799639542">
    <w:abstractNumId w:val="32"/>
    <w:lvlOverride w:ilvl="0">
      <w:startOverride w:val="1"/>
    </w:lvlOverride>
  </w:num>
  <w:num w:numId="18" w16cid:durableId="13580597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298541">
    <w:abstractNumId w:val="32"/>
    <w:lvlOverride w:ilvl="0">
      <w:startOverride w:val="1"/>
    </w:lvlOverride>
  </w:num>
  <w:num w:numId="20" w16cid:durableId="39869808">
    <w:abstractNumId w:val="32"/>
    <w:lvlOverride w:ilvl="0">
      <w:startOverride w:val="1"/>
    </w:lvlOverride>
  </w:num>
  <w:num w:numId="21" w16cid:durableId="209651440">
    <w:abstractNumId w:val="38"/>
  </w:num>
  <w:num w:numId="22" w16cid:durableId="1541014748">
    <w:abstractNumId w:val="32"/>
    <w:lvlOverride w:ilvl="0">
      <w:startOverride w:val="1"/>
    </w:lvlOverride>
  </w:num>
  <w:num w:numId="23" w16cid:durableId="650641873">
    <w:abstractNumId w:val="32"/>
    <w:lvlOverride w:ilvl="0">
      <w:startOverride w:val="1"/>
    </w:lvlOverride>
  </w:num>
  <w:num w:numId="24" w16cid:durableId="695621262">
    <w:abstractNumId w:val="22"/>
  </w:num>
  <w:num w:numId="25" w16cid:durableId="282540736">
    <w:abstractNumId w:val="1"/>
  </w:num>
  <w:num w:numId="26" w16cid:durableId="1876040441">
    <w:abstractNumId w:val="2"/>
  </w:num>
  <w:num w:numId="27" w16cid:durableId="1124927677">
    <w:abstractNumId w:val="4"/>
  </w:num>
  <w:num w:numId="28" w16cid:durableId="2026592553">
    <w:abstractNumId w:val="41"/>
  </w:num>
  <w:num w:numId="29" w16cid:durableId="1430195832">
    <w:abstractNumId w:val="6"/>
  </w:num>
  <w:num w:numId="30" w16cid:durableId="73007910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6673439">
    <w:abstractNumId w:val="27"/>
  </w:num>
  <w:num w:numId="32" w16cid:durableId="220216281">
    <w:abstractNumId w:val="24"/>
  </w:num>
  <w:num w:numId="33" w16cid:durableId="725108736">
    <w:abstractNumId w:val="37"/>
  </w:num>
  <w:num w:numId="34" w16cid:durableId="271085715">
    <w:abstractNumId w:val="26"/>
  </w:num>
  <w:num w:numId="35" w16cid:durableId="543173126">
    <w:abstractNumId w:val="15"/>
  </w:num>
  <w:num w:numId="36" w16cid:durableId="769546954">
    <w:abstractNumId w:val="10"/>
  </w:num>
  <w:num w:numId="37" w16cid:durableId="259535973">
    <w:abstractNumId w:val="5"/>
  </w:num>
  <w:num w:numId="38" w16cid:durableId="1290362504">
    <w:abstractNumId w:val="32"/>
  </w:num>
  <w:num w:numId="39" w16cid:durableId="2112967843">
    <w:abstractNumId w:val="23"/>
  </w:num>
  <w:num w:numId="40" w16cid:durableId="1216427920">
    <w:abstractNumId w:val="30"/>
  </w:num>
  <w:num w:numId="41" w16cid:durableId="1182822440">
    <w:abstractNumId w:val="34"/>
  </w:num>
  <w:num w:numId="42" w16cid:durableId="1609892650">
    <w:abstractNumId w:val="39"/>
  </w:num>
  <w:num w:numId="43" w16cid:durableId="1291328786">
    <w:abstractNumId w:val="33"/>
  </w:num>
  <w:num w:numId="44" w16cid:durableId="1458452345">
    <w:abstractNumId w:val="31"/>
  </w:num>
  <w:num w:numId="45" w16cid:durableId="357388620">
    <w:abstractNumId w:val="16"/>
  </w:num>
  <w:num w:numId="46" w16cid:durableId="1917205225">
    <w:abstractNumId w:val="7"/>
  </w:num>
  <w:num w:numId="47" w16cid:durableId="332952355">
    <w:abstractNumId w:val="9"/>
  </w:num>
  <w:num w:numId="48" w16cid:durableId="1630277108">
    <w:abstractNumId w:val="19"/>
  </w:num>
  <w:num w:numId="49" w16cid:durableId="30040050">
    <w:abstractNumId w:val="12"/>
  </w:num>
  <w:num w:numId="50" w16cid:durableId="1620277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DA"/>
    <w:rsid w:val="000013AB"/>
    <w:rsid w:val="00001D91"/>
    <w:rsid w:val="00002C32"/>
    <w:rsid w:val="00010DB3"/>
    <w:rsid w:val="0001139B"/>
    <w:rsid w:val="00011566"/>
    <w:rsid w:val="000151C7"/>
    <w:rsid w:val="00015A5F"/>
    <w:rsid w:val="0001662B"/>
    <w:rsid w:val="00033D52"/>
    <w:rsid w:val="00041819"/>
    <w:rsid w:val="00045B40"/>
    <w:rsid w:val="00055E4D"/>
    <w:rsid w:val="00060FC4"/>
    <w:rsid w:val="000617C5"/>
    <w:rsid w:val="00063B18"/>
    <w:rsid w:val="000706CA"/>
    <w:rsid w:val="00070BEA"/>
    <w:rsid w:val="00074674"/>
    <w:rsid w:val="00076DD1"/>
    <w:rsid w:val="0008335B"/>
    <w:rsid w:val="000859ED"/>
    <w:rsid w:val="000861F7"/>
    <w:rsid w:val="00093C9A"/>
    <w:rsid w:val="000962D0"/>
    <w:rsid w:val="00097E8D"/>
    <w:rsid w:val="000A12A8"/>
    <w:rsid w:val="000A2106"/>
    <w:rsid w:val="000B040E"/>
    <w:rsid w:val="000B5F57"/>
    <w:rsid w:val="000B6A84"/>
    <w:rsid w:val="000C1E2A"/>
    <w:rsid w:val="000C372F"/>
    <w:rsid w:val="000C5EEE"/>
    <w:rsid w:val="000C69C9"/>
    <w:rsid w:val="000D1950"/>
    <w:rsid w:val="000D738F"/>
    <w:rsid w:val="000E3190"/>
    <w:rsid w:val="000F2701"/>
    <w:rsid w:val="000F3843"/>
    <w:rsid w:val="001020D5"/>
    <w:rsid w:val="0010247F"/>
    <w:rsid w:val="00102515"/>
    <w:rsid w:val="0010632A"/>
    <w:rsid w:val="0010688B"/>
    <w:rsid w:val="00107505"/>
    <w:rsid w:val="00112073"/>
    <w:rsid w:val="00114EBF"/>
    <w:rsid w:val="00114EF3"/>
    <w:rsid w:val="00115278"/>
    <w:rsid w:val="001159FE"/>
    <w:rsid w:val="00116D6A"/>
    <w:rsid w:val="00123222"/>
    <w:rsid w:val="001269BD"/>
    <w:rsid w:val="001328FD"/>
    <w:rsid w:val="00133DA2"/>
    <w:rsid w:val="0013769E"/>
    <w:rsid w:val="00150359"/>
    <w:rsid w:val="00152E50"/>
    <w:rsid w:val="00160EE7"/>
    <w:rsid w:val="00163111"/>
    <w:rsid w:val="00174892"/>
    <w:rsid w:val="001756EB"/>
    <w:rsid w:val="00175C7F"/>
    <w:rsid w:val="001824E8"/>
    <w:rsid w:val="001856EB"/>
    <w:rsid w:val="001918A8"/>
    <w:rsid w:val="00192319"/>
    <w:rsid w:val="00196F36"/>
    <w:rsid w:val="001A1743"/>
    <w:rsid w:val="001A1AEB"/>
    <w:rsid w:val="001A2039"/>
    <w:rsid w:val="001A2AF2"/>
    <w:rsid w:val="001A3532"/>
    <w:rsid w:val="001A6106"/>
    <w:rsid w:val="001A7220"/>
    <w:rsid w:val="001B3B2C"/>
    <w:rsid w:val="001B64DE"/>
    <w:rsid w:val="001C0012"/>
    <w:rsid w:val="001C0E54"/>
    <w:rsid w:val="001C190E"/>
    <w:rsid w:val="001C6A70"/>
    <w:rsid w:val="001D196B"/>
    <w:rsid w:val="001E032D"/>
    <w:rsid w:val="001E4A03"/>
    <w:rsid w:val="001E4A18"/>
    <w:rsid w:val="001E4F7F"/>
    <w:rsid w:val="001E5051"/>
    <w:rsid w:val="001E50ED"/>
    <w:rsid w:val="001E749B"/>
    <w:rsid w:val="001F71C6"/>
    <w:rsid w:val="002003B4"/>
    <w:rsid w:val="0020207E"/>
    <w:rsid w:val="00202CA1"/>
    <w:rsid w:val="00204624"/>
    <w:rsid w:val="0020469B"/>
    <w:rsid w:val="00210E94"/>
    <w:rsid w:val="002122AF"/>
    <w:rsid w:val="00216036"/>
    <w:rsid w:val="0022342B"/>
    <w:rsid w:val="00226363"/>
    <w:rsid w:val="0023178F"/>
    <w:rsid w:val="00231C9A"/>
    <w:rsid w:val="00237416"/>
    <w:rsid w:val="00240864"/>
    <w:rsid w:val="00240D67"/>
    <w:rsid w:val="002435D1"/>
    <w:rsid w:val="00243D36"/>
    <w:rsid w:val="0024588A"/>
    <w:rsid w:val="00246439"/>
    <w:rsid w:val="00250491"/>
    <w:rsid w:val="00251105"/>
    <w:rsid w:val="002532AC"/>
    <w:rsid w:val="002556B5"/>
    <w:rsid w:val="00256059"/>
    <w:rsid w:val="00256976"/>
    <w:rsid w:val="002578C9"/>
    <w:rsid w:val="002622A1"/>
    <w:rsid w:val="0026740C"/>
    <w:rsid w:val="00267870"/>
    <w:rsid w:val="00276494"/>
    <w:rsid w:val="00280BF3"/>
    <w:rsid w:val="00283EE2"/>
    <w:rsid w:val="00284DE0"/>
    <w:rsid w:val="002870A6"/>
    <w:rsid w:val="0029205A"/>
    <w:rsid w:val="0029393D"/>
    <w:rsid w:val="002A114B"/>
    <w:rsid w:val="002A18A9"/>
    <w:rsid w:val="002A402C"/>
    <w:rsid w:val="002A5BA6"/>
    <w:rsid w:val="002B28B0"/>
    <w:rsid w:val="002B37A6"/>
    <w:rsid w:val="002B5FF8"/>
    <w:rsid w:val="002C1AD1"/>
    <w:rsid w:val="002C54FF"/>
    <w:rsid w:val="002C7D2E"/>
    <w:rsid w:val="002D57EF"/>
    <w:rsid w:val="002D5FAE"/>
    <w:rsid w:val="002E34F9"/>
    <w:rsid w:val="002E4684"/>
    <w:rsid w:val="002E6E35"/>
    <w:rsid w:val="002F079F"/>
    <w:rsid w:val="002F2389"/>
    <w:rsid w:val="002F31FD"/>
    <w:rsid w:val="00303887"/>
    <w:rsid w:val="003038A9"/>
    <w:rsid w:val="00303C40"/>
    <w:rsid w:val="00303DA1"/>
    <w:rsid w:val="00303DB0"/>
    <w:rsid w:val="0030408A"/>
    <w:rsid w:val="00305481"/>
    <w:rsid w:val="00306408"/>
    <w:rsid w:val="0030674A"/>
    <w:rsid w:val="003121B8"/>
    <w:rsid w:val="00315CC3"/>
    <w:rsid w:val="003164A3"/>
    <w:rsid w:val="0031687D"/>
    <w:rsid w:val="00320DF8"/>
    <w:rsid w:val="003223D2"/>
    <w:rsid w:val="00326AE2"/>
    <w:rsid w:val="00330768"/>
    <w:rsid w:val="00331325"/>
    <w:rsid w:val="003333A5"/>
    <w:rsid w:val="00333B87"/>
    <w:rsid w:val="00336978"/>
    <w:rsid w:val="00337F21"/>
    <w:rsid w:val="00340614"/>
    <w:rsid w:val="00344588"/>
    <w:rsid w:val="0035706E"/>
    <w:rsid w:val="00361757"/>
    <w:rsid w:val="00361800"/>
    <w:rsid w:val="003664E0"/>
    <w:rsid w:val="003668B9"/>
    <w:rsid w:val="00366E96"/>
    <w:rsid w:val="003675E2"/>
    <w:rsid w:val="003733B4"/>
    <w:rsid w:val="003840D6"/>
    <w:rsid w:val="0038576A"/>
    <w:rsid w:val="00385879"/>
    <w:rsid w:val="00386197"/>
    <w:rsid w:val="0039015B"/>
    <w:rsid w:val="00390F9E"/>
    <w:rsid w:val="0039106E"/>
    <w:rsid w:val="00392D83"/>
    <w:rsid w:val="00397750"/>
    <w:rsid w:val="003A4CAD"/>
    <w:rsid w:val="003A612B"/>
    <w:rsid w:val="003A62EC"/>
    <w:rsid w:val="003A706B"/>
    <w:rsid w:val="003B1485"/>
    <w:rsid w:val="003B5D23"/>
    <w:rsid w:val="003C02FE"/>
    <w:rsid w:val="003C10BC"/>
    <w:rsid w:val="003C1EC9"/>
    <w:rsid w:val="003C58F0"/>
    <w:rsid w:val="003D4718"/>
    <w:rsid w:val="003E0990"/>
    <w:rsid w:val="003E23C7"/>
    <w:rsid w:val="003E2F47"/>
    <w:rsid w:val="003E3480"/>
    <w:rsid w:val="003F0540"/>
    <w:rsid w:val="003F3873"/>
    <w:rsid w:val="003F5D2F"/>
    <w:rsid w:val="004046F1"/>
    <w:rsid w:val="00406375"/>
    <w:rsid w:val="00414D76"/>
    <w:rsid w:val="00416DF8"/>
    <w:rsid w:val="004211C7"/>
    <w:rsid w:val="00423116"/>
    <w:rsid w:val="00424590"/>
    <w:rsid w:val="00426191"/>
    <w:rsid w:val="004277A6"/>
    <w:rsid w:val="00430371"/>
    <w:rsid w:val="004307F9"/>
    <w:rsid w:val="00431B7F"/>
    <w:rsid w:val="004333B6"/>
    <w:rsid w:val="004363EF"/>
    <w:rsid w:val="00436AE9"/>
    <w:rsid w:val="0044006D"/>
    <w:rsid w:val="00440467"/>
    <w:rsid w:val="00441D8C"/>
    <w:rsid w:val="00442F5B"/>
    <w:rsid w:val="00443FD1"/>
    <w:rsid w:val="00446495"/>
    <w:rsid w:val="00446AB8"/>
    <w:rsid w:val="00446C2A"/>
    <w:rsid w:val="0045144C"/>
    <w:rsid w:val="00451C42"/>
    <w:rsid w:val="004535AF"/>
    <w:rsid w:val="00455108"/>
    <w:rsid w:val="0046309B"/>
    <w:rsid w:val="00472F15"/>
    <w:rsid w:val="00473812"/>
    <w:rsid w:val="00474BEB"/>
    <w:rsid w:val="004848A6"/>
    <w:rsid w:val="004865EA"/>
    <w:rsid w:val="004900D8"/>
    <w:rsid w:val="0049027B"/>
    <w:rsid w:val="004915D0"/>
    <w:rsid w:val="00492C91"/>
    <w:rsid w:val="00496581"/>
    <w:rsid w:val="004A186A"/>
    <w:rsid w:val="004A290B"/>
    <w:rsid w:val="004A6DD6"/>
    <w:rsid w:val="004B6827"/>
    <w:rsid w:val="004B6A33"/>
    <w:rsid w:val="004B6AEC"/>
    <w:rsid w:val="004C314A"/>
    <w:rsid w:val="004C6C18"/>
    <w:rsid w:val="004D21F9"/>
    <w:rsid w:val="004D363F"/>
    <w:rsid w:val="004D7734"/>
    <w:rsid w:val="004E6D4B"/>
    <w:rsid w:val="004E757F"/>
    <w:rsid w:val="004F0BB1"/>
    <w:rsid w:val="004F4A72"/>
    <w:rsid w:val="004F75E2"/>
    <w:rsid w:val="005058D7"/>
    <w:rsid w:val="00505D55"/>
    <w:rsid w:val="00510C67"/>
    <w:rsid w:val="0051377F"/>
    <w:rsid w:val="0051584F"/>
    <w:rsid w:val="005173C3"/>
    <w:rsid w:val="0052735D"/>
    <w:rsid w:val="00534DA5"/>
    <w:rsid w:val="00540297"/>
    <w:rsid w:val="00541A34"/>
    <w:rsid w:val="00550E24"/>
    <w:rsid w:val="005604BE"/>
    <w:rsid w:val="00562BA5"/>
    <w:rsid w:val="00562E59"/>
    <w:rsid w:val="00565BB7"/>
    <w:rsid w:val="005671AA"/>
    <w:rsid w:val="005675B8"/>
    <w:rsid w:val="00567AD9"/>
    <w:rsid w:val="00567DFC"/>
    <w:rsid w:val="00567F52"/>
    <w:rsid w:val="0057339F"/>
    <w:rsid w:val="00573E09"/>
    <w:rsid w:val="00575730"/>
    <w:rsid w:val="00580621"/>
    <w:rsid w:val="005807CB"/>
    <w:rsid w:val="00581227"/>
    <w:rsid w:val="005876D6"/>
    <w:rsid w:val="0059079E"/>
    <w:rsid w:val="00593733"/>
    <w:rsid w:val="00594930"/>
    <w:rsid w:val="005962F0"/>
    <w:rsid w:val="00597648"/>
    <w:rsid w:val="00597927"/>
    <w:rsid w:val="005A2FF6"/>
    <w:rsid w:val="005A63B2"/>
    <w:rsid w:val="005B4FC2"/>
    <w:rsid w:val="005B6C57"/>
    <w:rsid w:val="005C0090"/>
    <w:rsid w:val="005C1381"/>
    <w:rsid w:val="005C2B39"/>
    <w:rsid w:val="005C343B"/>
    <w:rsid w:val="005C3D0D"/>
    <w:rsid w:val="005C41D2"/>
    <w:rsid w:val="005C52DA"/>
    <w:rsid w:val="005D23E7"/>
    <w:rsid w:val="005D37A2"/>
    <w:rsid w:val="005D64B6"/>
    <w:rsid w:val="005D6689"/>
    <w:rsid w:val="005E068F"/>
    <w:rsid w:val="005E235C"/>
    <w:rsid w:val="005E39B2"/>
    <w:rsid w:val="005E3D30"/>
    <w:rsid w:val="005E75B2"/>
    <w:rsid w:val="005F1514"/>
    <w:rsid w:val="005F1A93"/>
    <w:rsid w:val="00605E6F"/>
    <w:rsid w:val="00611B79"/>
    <w:rsid w:val="00616E98"/>
    <w:rsid w:val="006200CA"/>
    <w:rsid w:val="0062036B"/>
    <w:rsid w:val="006322BF"/>
    <w:rsid w:val="00632411"/>
    <w:rsid w:val="00641078"/>
    <w:rsid w:val="00641402"/>
    <w:rsid w:val="006533E4"/>
    <w:rsid w:val="00653BBE"/>
    <w:rsid w:val="00661DE8"/>
    <w:rsid w:val="00663DEE"/>
    <w:rsid w:val="00672D55"/>
    <w:rsid w:val="00673732"/>
    <w:rsid w:val="00692971"/>
    <w:rsid w:val="00693F97"/>
    <w:rsid w:val="00696491"/>
    <w:rsid w:val="006A0C86"/>
    <w:rsid w:val="006A0E2B"/>
    <w:rsid w:val="006A438C"/>
    <w:rsid w:val="006A788A"/>
    <w:rsid w:val="006A78B9"/>
    <w:rsid w:val="006B0583"/>
    <w:rsid w:val="006B275D"/>
    <w:rsid w:val="006B3EBC"/>
    <w:rsid w:val="006B7A19"/>
    <w:rsid w:val="006C1B27"/>
    <w:rsid w:val="006C1C19"/>
    <w:rsid w:val="006C3529"/>
    <w:rsid w:val="006C6162"/>
    <w:rsid w:val="006D3CD8"/>
    <w:rsid w:val="006D3F26"/>
    <w:rsid w:val="006D65DA"/>
    <w:rsid w:val="006E0670"/>
    <w:rsid w:val="006E2574"/>
    <w:rsid w:val="006E3990"/>
    <w:rsid w:val="006E4CCB"/>
    <w:rsid w:val="006E5CCC"/>
    <w:rsid w:val="006E6A2F"/>
    <w:rsid w:val="006F027A"/>
    <w:rsid w:val="006F1F7F"/>
    <w:rsid w:val="006F44C2"/>
    <w:rsid w:val="006F4578"/>
    <w:rsid w:val="006F5B79"/>
    <w:rsid w:val="006F5C5B"/>
    <w:rsid w:val="006F70F3"/>
    <w:rsid w:val="00701B2F"/>
    <w:rsid w:val="007045B9"/>
    <w:rsid w:val="007049DE"/>
    <w:rsid w:val="0070777E"/>
    <w:rsid w:val="00710A6E"/>
    <w:rsid w:val="00713888"/>
    <w:rsid w:val="007158CB"/>
    <w:rsid w:val="00716EAD"/>
    <w:rsid w:val="00721B1F"/>
    <w:rsid w:val="007262CC"/>
    <w:rsid w:val="007265F5"/>
    <w:rsid w:val="00736461"/>
    <w:rsid w:val="0073674B"/>
    <w:rsid w:val="00741ADF"/>
    <w:rsid w:val="00742931"/>
    <w:rsid w:val="00747C55"/>
    <w:rsid w:val="00756DA0"/>
    <w:rsid w:val="007573EF"/>
    <w:rsid w:val="007630AD"/>
    <w:rsid w:val="00763952"/>
    <w:rsid w:val="00770B44"/>
    <w:rsid w:val="00774979"/>
    <w:rsid w:val="00774CBB"/>
    <w:rsid w:val="00777382"/>
    <w:rsid w:val="00780377"/>
    <w:rsid w:val="00780E52"/>
    <w:rsid w:val="0078132B"/>
    <w:rsid w:val="0078456D"/>
    <w:rsid w:val="00787F71"/>
    <w:rsid w:val="00791D7A"/>
    <w:rsid w:val="00792F85"/>
    <w:rsid w:val="00795734"/>
    <w:rsid w:val="007975A9"/>
    <w:rsid w:val="007A09AF"/>
    <w:rsid w:val="007A1656"/>
    <w:rsid w:val="007B00BC"/>
    <w:rsid w:val="007B3042"/>
    <w:rsid w:val="007B62CB"/>
    <w:rsid w:val="007C0551"/>
    <w:rsid w:val="007C4383"/>
    <w:rsid w:val="007C71AA"/>
    <w:rsid w:val="007D30D4"/>
    <w:rsid w:val="007D3CBE"/>
    <w:rsid w:val="007D3D67"/>
    <w:rsid w:val="007D7063"/>
    <w:rsid w:val="007E31B4"/>
    <w:rsid w:val="007F5941"/>
    <w:rsid w:val="0080042C"/>
    <w:rsid w:val="008014A9"/>
    <w:rsid w:val="008029F2"/>
    <w:rsid w:val="00803BC2"/>
    <w:rsid w:val="008068B8"/>
    <w:rsid w:val="00814064"/>
    <w:rsid w:val="00821BA3"/>
    <w:rsid w:val="008225CD"/>
    <w:rsid w:val="0083149F"/>
    <w:rsid w:val="00833E13"/>
    <w:rsid w:val="0083471A"/>
    <w:rsid w:val="00834DEB"/>
    <w:rsid w:val="00836281"/>
    <w:rsid w:val="00842A3C"/>
    <w:rsid w:val="00843CF3"/>
    <w:rsid w:val="008513CC"/>
    <w:rsid w:val="00851C3B"/>
    <w:rsid w:val="00853593"/>
    <w:rsid w:val="008538A1"/>
    <w:rsid w:val="00855E0D"/>
    <w:rsid w:val="00857127"/>
    <w:rsid w:val="00862EA1"/>
    <w:rsid w:val="008640F5"/>
    <w:rsid w:val="00866B22"/>
    <w:rsid w:val="008678CD"/>
    <w:rsid w:val="00872AAA"/>
    <w:rsid w:val="00872F44"/>
    <w:rsid w:val="00880D21"/>
    <w:rsid w:val="0089434A"/>
    <w:rsid w:val="00897061"/>
    <w:rsid w:val="008973C6"/>
    <w:rsid w:val="00897DBC"/>
    <w:rsid w:val="008A1822"/>
    <w:rsid w:val="008A20A3"/>
    <w:rsid w:val="008A3AB9"/>
    <w:rsid w:val="008A62FA"/>
    <w:rsid w:val="008A6850"/>
    <w:rsid w:val="008B166A"/>
    <w:rsid w:val="008B6A3C"/>
    <w:rsid w:val="008B7070"/>
    <w:rsid w:val="008B70F7"/>
    <w:rsid w:val="008C0CC7"/>
    <w:rsid w:val="008C113F"/>
    <w:rsid w:val="008D11CB"/>
    <w:rsid w:val="008D2404"/>
    <w:rsid w:val="008D31F7"/>
    <w:rsid w:val="008D43FB"/>
    <w:rsid w:val="008D57F7"/>
    <w:rsid w:val="008D5E80"/>
    <w:rsid w:val="008E04E0"/>
    <w:rsid w:val="008E04E6"/>
    <w:rsid w:val="008E21D2"/>
    <w:rsid w:val="008E3641"/>
    <w:rsid w:val="008E5DCE"/>
    <w:rsid w:val="008E63CF"/>
    <w:rsid w:val="008F4905"/>
    <w:rsid w:val="008F4920"/>
    <w:rsid w:val="00903487"/>
    <w:rsid w:val="0091374B"/>
    <w:rsid w:val="00914DCE"/>
    <w:rsid w:val="00915923"/>
    <w:rsid w:val="009172B3"/>
    <w:rsid w:val="009223F6"/>
    <w:rsid w:val="00923951"/>
    <w:rsid w:val="00945B97"/>
    <w:rsid w:val="009464FD"/>
    <w:rsid w:val="009513B4"/>
    <w:rsid w:val="00951B6E"/>
    <w:rsid w:val="00952B1E"/>
    <w:rsid w:val="009577D6"/>
    <w:rsid w:val="0097039E"/>
    <w:rsid w:val="00970703"/>
    <w:rsid w:val="0097439C"/>
    <w:rsid w:val="009749B3"/>
    <w:rsid w:val="00976940"/>
    <w:rsid w:val="00982BD9"/>
    <w:rsid w:val="00983E07"/>
    <w:rsid w:val="00984143"/>
    <w:rsid w:val="009841ED"/>
    <w:rsid w:val="00991923"/>
    <w:rsid w:val="00991E73"/>
    <w:rsid w:val="009922A1"/>
    <w:rsid w:val="00992773"/>
    <w:rsid w:val="0099394C"/>
    <w:rsid w:val="0099588D"/>
    <w:rsid w:val="009A00CF"/>
    <w:rsid w:val="009A140E"/>
    <w:rsid w:val="009A39AF"/>
    <w:rsid w:val="009A47F1"/>
    <w:rsid w:val="009A4A1D"/>
    <w:rsid w:val="009B2A3B"/>
    <w:rsid w:val="009B2C2C"/>
    <w:rsid w:val="009B3F49"/>
    <w:rsid w:val="009C0EC5"/>
    <w:rsid w:val="009C333D"/>
    <w:rsid w:val="009C58C7"/>
    <w:rsid w:val="009C5C45"/>
    <w:rsid w:val="009C62FA"/>
    <w:rsid w:val="009C7F6C"/>
    <w:rsid w:val="009D14FD"/>
    <w:rsid w:val="009D7666"/>
    <w:rsid w:val="009D77AF"/>
    <w:rsid w:val="009E2A15"/>
    <w:rsid w:val="009F206F"/>
    <w:rsid w:val="009F31A8"/>
    <w:rsid w:val="00A02B47"/>
    <w:rsid w:val="00A115FB"/>
    <w:rsid w:val="00A12CFA"/>
    <w:rsid w:val="00A132B5"/>
    <w:rsid w:val="00A15F53"/>
    <w:rsid w:val="00A2275A"/>
    <w:rsid w:val="00A23C7D"/>
    <w:rsid w:val="00A30C1C"/>
    <w:rsid w:val="00A37A81"/>
    <w:rsid w:val="00A406A6"/>
    <w:rsid w:val="00A51216"/>
    <w:rsid w:val="00A513FF"/>
    <w:rsid w:val="00A564ED"/>
    <w:rsid w:val="00A61ED3"/>
    <w:rsid w:val="00A62C80"/>
    <w:rsid w:val="00A65B0A"/>
    <w:rsid w:val="00A71403"/>
    <w:rsid w:val="00A72069"/>
    <w:rsid w:val="00A72809"/>
    <w:rsid w:val="00A747C9"/>
    <w:rsid w:val="00A7696D"/>
    <w:rsid w:val="00A82382"/>
    <w:rsid w:val="00A84239"/>
    <w:rsid w:val="00A8583A"/>
    <w:rsid w:val="00A85CB5"/>
    <w:rsid w:val="00A907AE"/>
    <w:rsid w:val="00A91EE0"/>
    <w:rsid w:val="00A93793"/>
    <w:rsid w:val="00A93E16"/>
    <w:rsid w:val="00A94E5D"/>
    <w:rsid w:val="00A96376"/>
    <w:rsid w:val="00A97A3E"/>
    <w:rsid w:val="00AA32FC"/>
    <w:rsid w:val="00AA4D59"/>
    <w:rsid w:val="00AA5F4E"/>
    <w:rsid w:val="00AB09E3"/>
    <w:rsid w:val="00AB3285"/>
    <w:rsid w:val="00AB32F4"/>
    <w:rsid w:val="00AB3AEC"/>
    <w:rsid w:val="00AB4E38"/>
    <w:rsid w:val="00AC2D3E"/>
    <w:rsid w:val="00AC5122"/>
    <w:rsid w:val="00AC5824"/>
    <w:rsid w:val="00AC5BA3"/>
    <w:rsid w:val="00AD3909"/>
    <w:rsid w:val="00AE0237"/>
    <w:rsid w:val="00AE1FEB"/>
    <w:rsid w:val="00AF1810"/>
    <w:rsid w:val="00AF2167"/>
    <w:rsid w:val="00AF47C5"/>
    <w:rsid w:val="00AF7EA3"/>
    <w:rsid w:val="00B00996"/>
    <w:rsid w:val="00B00A66"/>
    <w:rsid w:val="00B03345"/>
    <w:rsid w:val="00B03BAC"/>
    <w:rsid w:val="00B11196"/>
    <w:rsid w:val="00B14C7C"/>
    <w:rsid w:val="00B169F6"/>
    <w:rsid w:val="00B219A4"/>
    <w:rsid w:val="00B24267"/>
    <w:rsid w:val="00B25D93"/>
    <w:rsid w:val="00B3195D"/>
    <w:rsid w:val="00B34D37"/>
    <w:rsid w:val="00B4040C"/>
    <w:rsid w:val="00B40E67"/>
    <w:rsid w:val="00B43DA6"/>
    <w:rsid w:val="00B47732"/>
    <w:rsid w:val="00B51123"/>
    <w:rsid w:val="00B630F2"/>
    <w:rsid w:val="00B63295"/>
    <w:rsid w:val="00B65F2F"/>
    <w:rsid w:val="00B66DBF"/>
    <w:rsid w:val="00B72021"/>
    <w:rsid w:val="00B73732"/>
    <w:rsid w:val="00B80AB8"/>
    <w:rsid w:val="00B81740"/>
    <w:rsid w:val="00B81ACF"/>
    <w:rsid w:val="00B94320"/>
    <w:rsid w:val="00B943FF"/>
    <w:rsid w:val="00B944BB"/>
    <w:rsid w:val="00B963C1"/>
    <w:rsid w:val="00BA53D0"/>
    <w:rsid w:val="00BB0DA9"/>
    <w:rsid w:val="00BB1564"/>
    <w:rsid w:val="00BB2701"/>
    <w:rsid w:val="00BB56CE"/>
    <w:rsid w:val="00BC0914"/>
    <w:rsid w:val="00BC70AF"/>
    <w:rsid w:val="00BD417D"/>
    <w:rsid w:val="00BD4F85"/>
    <w:rsid w:val="00BD7BA8"/>
    <w:rsid w:val="00BE1A63"/>
    <w:rsid w:val="00BE4061"/>
    <w:rsid w:val="00BE4B03"/>
    <w:rsid w:val="00BE535D"/>
    <w:rsid w:val="00BF0FD8"/>
    <w:rsid w:val="00BF1790"/>
    <w:rsid w:val="00BF2BCB"/>
    <w:rsid w:val="00BF3E22"/>
    <w:rsid w:val="00BF42B3"/>
    <w:rsid w:val="00BF67DA"/>
    <w:rsid w:val="00C01293"/>
    <w:rsid w:val="00C0649D"/>
    <w:rsid w:val="00C10F8B"/>
    <w:rsid w:val="00C11615"/>
    <w:rsid w:val="00C2151B"/>
    <w:rsid w:val="00C26D61"/>
    <w:rsid w:val="00C30B0D"/>
    <w:rsid w:val="00C36865"/>
    <w:rsid w:val="00C36AE4"/>
    <w:rsid w:val="00C43A1C"/>
    <w:rsid w:val="00C44A75"/>
    <w:rsid w:val="00C56E86"/>
    <w:rsid w:val="00C576B0"/>
    <w:rsid w:val="00C60842"/>
    <w:rsid w:val="00C61B79"/>
    <w:rsid w:val="00C631F0"/>
    <w:rsid w:val="00C63278"/>
    <w:rsid w:val="00C749FB"/>
    <w:rsid w:val="00C74B66"/>
    <w:rsid w:val="00C812A1"/>
    <w:rsid w:val="00C822AD"/>
    <w:rsid w:val="00C865E2"/>
    <w:rsid w:val="00C904E6"/>
    <w:rsid w:val="00C931EC"/>
    <w:rsid w:val="00C95AB9"/>
    <w:rsid w:val="00C95DC2"/>
    <w:rsid w:val="00C96DAF"/>
    <w:rsid w:val="00CA2395"/>
    <w:rsid w:val="00CA2BA9"/>
    <w:rsid w:val="00CA767F"/>
    <w:rsid w:val="00CB1CAC"/>
    <w:rsid w:val="00CB23E2"/>
    <w:rsid w:val="00CB28EB"/>
    <w:rsid w:val="00CB6D52"/>
    <w:rsid w:val="00CB73CC"/>
    <w:rsid w:val="00CD1679"/>
    <w:rsid w:val="00CD1996"/>
    <w:rsid w:val="00CD1F0E"/>
    <w:rsid w:val="00CD335C"/>
    <w:rsid w:val="00CD43FE"/>
    <w:rsid w:val="00CD48E9"/>
    <w:rsid w:val="00CD58C1"/>
    <w:rsid w:val="00CE10BE"/>
    <w:rsid w:val="00CE18B3"/>
    <w:rsid w:val="00CE1AA6"/>
    <w:rsid w:val="00CE5229"/>
    <w:rsid w:val="00CF0EF9"/>
    <w:rsid w:val="00CF6A90"/>
    <w:rsid w:val="00D01EBC"/>
    <w:rsid w:val="00D0305F"/>
    <w:rsid w:val="00D049B8"/>
    <w:rsid w:val="00D12F7D"/>
    <w:rsid w:val="00D133A1"/>
    <w:rsid w:val="00D14BA8"/>
    <w:rsid w:val="00D16091"/>
    <w:rsid w:val="00D243BD"/>
    <w:rsid w:val="00D306A5"/>
    <w:rsid w:val="00D33283"/>
    <w:rsid w:val="00D41076"/>
    <w:rsid w:val="00D41381"/>
    <w:rsid w:val="00D44BFA"/>
    <w:rsid w:val="00D469C1"/>
    <w:rsid w:val="00D51AFD"/>
    <w:rsid w:val="00D564DE"/>
    <w:rsid w:val="00D56BAD"/>
    <w:rsid w:val="00D60C59"/>
    <w:rsid w:val="00D6287C"/>
    <w:rsid w:val="00D64C91"/>
    <w:rsid w:val="00D702E8"/>
    <w:rsid w:val="00D742EB"/>
    <w:rsid w:val="00D76557"/>
    <w:rsid w:val="00D91015"/>
    <w:rsid w:val="00D91763"/>
    <w:rsid w:val="00D92704"/>
    <w:rsid w:val="00D95359"/>
    <w:rsid w:val="00D97B52"/>
    <w:rsid w:val="00DA0887"/>
    <w:rsid w:val="00DB2FC9"/>
    <w:rsid w:val="00DC3292"/>
    <w:rsid w:val="00DC5CF9"/>
    <w:rsid w:val="00DC70C0"/>
    <w:rsid w:val="00DD2D5D"/>
    <w:rsid w:val="00DD4611"/>
    <w:rsid w:val="00DD4BFB"/>
    <w:rsid w:val="00DD701E"/>
    <w:rsid w:val="00DE29DB"/>
    <w:rsid w:val="00DF0A2C"/>
    <w:rsid w:val="00DF53D6"/>
    <w:rsid w:val="00E00139"/>
    <w:rsid w:val="00E053CC"/>
    <w:rsid w:val="00E06EFD"/>
    <w:rsid w:val="00E07585"/>
    <w:rsid w:val="00E07A42"/>
    <w:rsid w:val="00E07C65"/>
    <w:rsid w:val="00E1178C"/>
    <w:rsid w:val="00E12683"/>
    <w:rsid w:val="00E12960"/>
    <w:rsid w:val="00E12DE8"/>
    <w:rsid w:val="00E135D3"/>
    <w:rsid w:val="00E1368D"/>
    <w:rsid w:val="00E22270"/>
    <w:rsid w:val="00E23064"/>
    <w:rsid w:val="00E234B8"/>
    <w:rsid w:val="00E26C58"/>
    <w:rsid w:val="00E357F9"/>
    <w:rsid w:val="00E46313"/>
    <w:rsid w:val="00E54D47"/>
    <w:rsid w:val="00E5598B"/>
    <w:rsid w:val="00E63F5C"/>
    <w:rsid w:val="00E7356D"/>
    <w:rsid w:val="00E74BA1"/>
    <w:rsid w:val="00E771F8"/>
    <w:rsid w:val="00E80C6B"/>
    <w:rsid w:val="00E82799"/>
    <w:rsid w:val="00E83625"/>
    <w:rsid w:val="00E845FF"/>
    <w:rsid w:val="00E91557"/>
    <w:rsid w:val="00E9571B"/>
    <w:rsid w:val="00E97D2D"/>
    <w:rsid w:val="00EA271E"/>
    <w:rsid w:val="00EA38D6"/>
    <w:rsid w:val="00EA4FBB"/>
    <w:rsid w:val="00EB0500"/>
    <w:rsid w:val="00EC24E3"/>
    <w:rsid w:val="00EC35D2"/>
    <w:rsid w:val="00EC6729"/>
    <w:rsid w:val="00ED2546"/>
    <w:rsid w:val="00EE3432"/>
    <w:rsid w:val="00EE7BFC"/>
    <w:rsid w:val="00EF292A"/>
    <w:rsid w:val="00EF4A4E"/>
    <w:rsid w:val="00EF5FE6"/>
    <w:rsid w:val="00F004D6"/>
    <w:rsid w:val="00F03CFF"/>
    <w:rsid w:val="00F04CA1"/>
    <w:rsid w:val="00F14F73"/>
    <w:rsid w:val="00F1604B"/>
    <w:rsid w:val="00F17DAA"/>
    <w:rsid w:val="00F22005"/>
    <w:rsid w:val="00F25322"/>
    <w:rsid w:val="00F262C7"/>
    <w:rsid w:val="00F263F5"/>
    <w:rsid w:val="00F31C67"/>
    <w:rsid w:val="00F32CA9"/>
    <w:rsid w:val="00F335B4"/>
    <w:rsid w:val="00F353CF"/>
    <w:rsid w:val="00F4000A"/>
    <w:rsid w:val="00F416CA"/>
    <w:rsid w:val="00F42E2B"/>
    <w:rsid w:val="00F5305F"/>
    <w:rsid w:val="00F60B4D"/>
    <w:rsid w:val="00F67DD6"/>
    <w:rsid w:val="00F7374F"/>
    <w:rsid w:val="00F737E7"/>
    <w:rsid w:val="00F74D03"/>
    <w:rsid w:val="00F80A55"/>
    <w:rsid w:val="00F83A61"/>
    <w:rsid w:val="00F8426A"/>
    <w:rsid w:val="00F867DB"/>
    <w:rsid w:val="00F87A41"/>
    <w:rsid w:val="00F94A30"/>
    <w:rsid w:val="00F969C8"/>
    <w:rsid w:val="00F96FDD"/>
    <w:rsid w:val="00F97E38"/>
    <w:rsid w:val="00FA219B"/>
    <w:rsid w:val="00FA3CDA"/>
    <w:rsid w:val="00FB2BE7"/>
    <w:rsid w:val="00FB3636"/>
    <w:rsid w:val="00FB3A7F"/>
    <w:rsid w:val="00FB7CDA"/>
    <w:rsid w:val="00FC21B1"/>
    <w:rsid w:val="00FC34CC"/>
    <w:rsid w:val="00FD0191"/>
    <w:rsid w:val="00FD05E2"/>
    <w:rsid w:val="00FD0D9E"/>
    <w:rsid w:val="00FD5D5A"/>
    <w:rsid w:val="00FD7268"/>
    <w:rsid w:val="00FE1D57"/>
    <w:rsid w:val="00FE261D"/>
    <w:rsid w:val="00FE70CF"/>
    <w:rsid w:val="00FF5B8E"/>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15:docId w15:val="{9D0AE539-C4E4-4FDA-86C6-B9CE1B60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7DA"/>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3"/>
      </w:numPr>
      <w:outlineLvl w:val="0"/>
    </w:pPr>
    <w:rPr>
      <w:b/>
      <w:bCs/>
      <w:kern w:val="20"/>
      <w:szCs w:val="32"/>
    </w:rPr>
  </w:style>
  <w:style w:type="paragraph" w:styleId="Naslov2">
    <w:name w:val="heading 2"/>
    <w:basedOn w:val="Navaden"/>
    <w:next w:val="Navaden"/>
    <w:link w:val="Naslov2Znak"/>
    <w:uiPriority w:val="9"/>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F67DA"/>
    <w:pPr>
      <w:tabs>
        <w:tab w:val="center" w:pos="4536"/>
        <w:tab w:val="right" w:pos="9072"/>
      </w:tabs>
    </w:pPr>
  </w:style>
  <w:style w:type="character" w:customStyle="1" w:styleId="GlavaZnak">
    <w:name w:val="Glava Znak"/>
    <w:basedOn w:val="Privzetapisavaodstavka"/>
    <w:link w:val="Glava"/>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1A7220"/>
    <w:pPr>
      <w:numPr>
        <w:numId w:val="16"/>
      </w:numPr>
    </w:pPr>
  </w:style>
  <w:style w:type="character" w:customStyle="1" w:styleId="Slog1Znak">
    <w:name w:val="Slog1 Znak"/>
    <w:basedOn w:val="Naslov1Znak"/>
    <w:link w:val="Slog1"/>
    <w:rsid w:val="001A7220"/>
    <w:rPr>
      <w:rFonts w:ascii="Arial" w:eastAsia="Times New Roman" w:hAnsi="Arial" w:cs="Arial"/>
      <w:b/>
      <w:bCs/>
      <w:kern w:val="20"/>
      <w:sz w:val="20"/>
      <w:szCs w:val="32"/>
      <w:lang w:eastAsia="sl-SI"/>
    </w:rPr>
  </w:style>
  <w:style w:type="paragraph" w:styleId="Revizija">
    <w:name w:val="Revision"/>
    <w:hidden/>
    <w:uiPriority w:val="99"/>
    <w:semiHidden/>
    <w:rsid w:val="0049027B"/>
    <w:pPr>
      <w:spacing w:after="0" w:line="240" w:lineRule="auto"/>
    </w:pPr>
    <w:rPr>
      <w:rFonts w:ascii="Arial" w:eastAsia="Times New Roman" w:hAnsi="Arial" w:cs="Arial"/>
      <w:sz w:val="20"/>
      <w:szCs w:val="20"/>
      <w:lang w:eastAsia="sl-SI"/>
    </w:rPr>
  </w:style>
  <w:style w:type="paragraph" w:customStyle="1" w:styleId="pogodbaleni">
    <w:name w:val="pogodba členi"/>
    <w:next w:val="Navaden"/>
    <w:uiPriority w:val="99"/>
    <w:qFormat/>
    <w:rsid w:val="00451C42"/>
    <w:pPr>
      <w:suppressAutoHyphens/>
      <w:spacing w:before="120" w:after="120" w:line="240" w:lineRule="atLeast"/>
      <w:jc w:val="center"/>
    </w:pPr>
    <w:rPr>
      <w:rFonts w:ascii="Arial" w:eastAsia="Calibri" w:hAnsi="Arial" w:cs="Arial"/>
      <w:sz w:val="20"/>
      <w:lang w:eastAsia="ar-SA"/>
    </w:rPr>
  </w:style>
  <w:style w:type="character" w:customStyle="1" w:styleId="PripombabesediloZnak3">
    <w:name w:val="Pripomba – besedilo Znak3"/>
    <w:basedOn w:val="Privzetapisavaodstavka"/>
    <w:uiPriority w:val="99"/>
    <w:semiHidden/>
    <w:rsid w:val="008C0CC7"/>
  </w:style>
  <w:style w:type="character" w:styleId="Nerazreenaomemba">
    <w:name w:val="Unresolved Mention"/>
    <w:basedOn w:val="Privzetapisavaodstavka"/>
    <w:uiPriority w:val="99"/>
    <w:semiHidden/>
    <w:unhideWhenUsed/>
    <w:rsid w:val="008678CD"/>
    <w:rPr>
      <w:color w:val="605E5C"/>
      <w:shd w:val="clear" w:color="auto" w:fill="E1DFDD"/>
    </w:rPr>
  </w:style>
  <w:style w:type="paragraph" w:customStyle="1" w:styleId="DefaultText">
    <w:name w:val="Default Text"/>
    <w:basedOn w:val="Navaden"/>
    <w:uiPriority w:val="99"/>
    <w:rsid w:val="00474BEB"/>
    <w:pPr>
      <w:shd w:val="clear" w:color="auto" w:fill="FFFFFF"/>
      <w:suppressAutoHyphens w:val="0"/>
      <w:overflowPunct w:val="0"/>
      <w:autoSpaceDE w:val="0"/>
      <w:spacing w:line="260" w:lineRule="atLeast"/>
    </w:pPr>
  </w:style>
  <w:style w:type="table" w:styleId="Tabelamrea">
    <w:name w:val="Table Grid"/>
    <w:basedOn w:val="Navadnatabela"/>
    <w:rsid w:val="00474BEB"/>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Odstavekseznama"/>
    <w:link w:val="lenZnak"/>
    <w:qFormat/>
    <w:rsid w:val="00474BEB"/>
    <w:pPr>
      <w:shd w:val="clear" w:color="auto" w:fill="FFFFFF"/>
      <w:tabs>
        <w:tab w:val="num" w:pos="7023"/>
      </w:tabs>
      <w:overflowPunct w:val="0"/>
      <w:autoSpaceDE w:val="0"/>
      <w:spacing w:line="260" w:lineRule="exact"/>
      <w:ind w:left="7023" w:hanging="360"/>
      <w:jc w:val="center"/>
    </w:pPr>
  </w:style>
  <w:style w:type="character" w:customStyle="1" w:styleId="lenZnak">
    <w:name w:val="člen Znak"/>
    <w:basedOn w:val="OdstavekseznamaZnak"/>
    <w:link w:val="len"/>
    <w:rsid w:val="00474BEB"/>
    <w:rPr>
      <w:rFonts w:ascii="Arial" w:eastAsia="Times New Roman" w:hAnsi="Arial" w:cs="Arial"/>
      <w:sz w:val="20"/>
      <w:szCs w:val="20"/>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376856688">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467502743">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880775988">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18897831">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19956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A9C3-1798-4D93-B6EA-20DEE9AF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23</Pages>
  <Words>10389</Words>
  <Characters>59221</Characters>
  <Application>Microsoft Office Word</Application>
  <DocSecurity>0</DocSecurity>
  <Lines>493</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69472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Sabina Kuzman</dc:creator>
  <cp:lastModifiedBy>Saša Premk</cp:lastModifiedBy>
  <cp:revision>8</cp:revision>
  <cp:lastPrinted>2025-11-03T11:58:00Z</cp:lastPrinted>
  <dcterms:created xsi:type="dcterms:W3CDTF">2026-02-02T07:20:00Z</dcterms:created>
  <dcterms:modified xsi:type="dcterms:W3CDTF">2026-02-02T09:38:00Z</dcterms:modified>
</cp:coreProperties>
</file>