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09B73A59" w:rsidR="00706BDD" w:rsidRPr="00C9688D" w:rsidRDefault="00C9688D" w:rsidP="00706BDD">
      <w:pPr>
        <w:pStyle w:val="Paragraf"/>
        <w:jc w:val="both"/>
        <w:rPr>
          <w:rFonts w:ascii="Arial" w:hAnsi="Arial" w:cs="Arial"/>
          <w:b/>
          <w:bCs/>
        </w:rPr>
      </w:pPr>
      <w:r w:rsidRPr="00C9688D">
        <w:rPr>
          <w:rFonts w:ascii="Arial" w:hAnsi="Arial" w:cs="Arial"/>
          <w:b/>
          <w:bCs/>
        </w:rPr>
        <w:t xml:space="preserve">Zaradi tehnične </w:t>
      </w:r>
      <w:proofErr w:type="spellStart"/>
      <w:r w:rsidRPr="00C9688D">
        <w:rPr>
          <w:rFonts w:ascii="Arial" w:hAnsi="Arial" w:cs="Arial"/>
          <w:b/>
          <w:bCs/>
        </w:rPr>
        <w:t>limitacije</w:t>
      </w:r>
      <w:proofErr w:type="spellEnd"/>
      <w:r w:rsidRPr="00C9688D">
        <w:rPr>
          <w:rFonts w:ascii="Arial" w:hAnsi="Arial" w:cs="Arial"/>
          <w:b/>
          <w:bCs/>
        </w:rPr>
        <w:t xml:space="preserve">, ki še je Microsoft ni odpravil v operacijskem sistemu Windows 11, prosimo, da poti do datotek znotraj </w:t>
      </w:r>
      <w:proofErr w:type="spellStart"/>
      <w:r w:rsidRPr="00C9688D">
        <w:rPr>
          <w:rFonts w:ascii="Arial" w:hAnsi="Arial" w:cs="Arial"/>
          <w:b/>
          <w:bCs/>
        </w:rPr>
        <w:t>zip</w:t>
      </w:r>
      <w:proofErr w:type="spellEnd"/>
      <w:r w:rsidRPr="00C9688D">
        <w:rPr>
          <w:rFonts w:ascii="Arial" w:hAnsi="Arial" w:cs="Arial"/>
          <w:b/>
          <w:bCs/>
        </w:rPr>
        <w:t xml:space="preserve"> datotek ne presegajo 150 znakov. Pot do datoteke vključuje tudi mape v katerih so shranjene datoteke skupaj s samim imenom datoteke.</w:t>
      </w:r>
      <w:r>
        <w:rPr>
          <w:rFonts w:ascii="Arial" w:hAnsi="Arial" w:cs="Arial"/>
          <w:b/>
          <w:bCs/>
        </w:rPr>
        <w:t xml:space="preserve"> V kolikor ponudba ne bo oddana na naveden način, naročnik ne bo odgovarjal za nepopolni prenos dokumentacije s portala eJN.</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107E1318"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12325C">
        <w:rPr>
          <w:rFonts w:ascii="Arial" w:hAnsi="Arial" w:cs="Arial"/>
          <w:b/>
          <w:bCs/>
          <w:color w:val="000000"/>
          <w:sz w:val="18"/>
          <w:szCs w:val="18"/>
        </w:rPr>
        <w:t>treh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12325C"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12325C" w:rsidRPr="0039698F" w:rsidRDefault="0012325C" w:rsidP="0012325C">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F635366" w:rsidR="0012325C" w:rsidRPr="0012325C" w:rsidRDefault="0012325C" w:rsidP="0012325C">
            <w:pPr>
              <w:rPr>
                <w:rFonts w:ascii="Arial" w:hAnsi="Arial" w:cs="Arial"/>
                <w:color w:val="000000"/>
                <w:sz w:val="18"/>
                <w:szCs w:val="18"/>
              </w:rPr>
            </w:pPr>
            <w:r w:rsidRPr="0012325C">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12325C" w:rsidRPr="00291773" w:rsidRDefault="0012325C" w:rsidP="0012325C">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12325C" w:rsidRPr="00291773" w:rsidRDefault="0012325C" w:rsidP="0012325C">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12325C" w:rsidRPr="00291773" w:rsidRDefault="0012325C" w:rsidP="0012325C">
            <w:r w:rsidRPr="00291773">
              <w:rPr>
                <w:rFonts w:ascii="Arial" w:hAnsi="Arial" w:cs="Arial"/>
                <w:color w:val="000000"/>
                <w:position w:val="-2"/>
                <w:sz w:val="18"/>
                <w:szCs w:val="18"/>
              </w:rPr>
              <w:t> </w:t>
            </w:r>
          </w:p>
        </w:tc>
      </w:tr>
      <w:tr w:rsidR="0012325C"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12325C" w:rsidRPr="0039698F" w:rsidRDefault="0012325C" w:rsidP="0012325C">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17382D8E" w:rsidR="0012325C" w:rsidRPr="0012325C" w:rsidRDefault="0012325C" w:rsidP="0012325C">
            <w:pPr>
              <w:rPr>
                <w:rFonts w:ascii="Arial" w:hAnsi="Arial" w:cs="Arial"/>
                <w:color w:val="000000"/>
                <w:sz w:val="18"/>
                <w:szCs w:val="18"/>
              </w:rPr>
            </w:pPr>
            <w:r w:rsidRPr="0012325C">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12325C" w:rsidRPr="00291773" w:rsidRDefault="0012325C" w:rsidP="0012325C">
            <w:pPr>
              <w:rPr>
                <w:rFonts w:ascii="Arial" w:hAnsi="Arial" w:cs="Arial"/>
                <w:color w:val="000000"/>
                <w:position w:val="-2"/>
                <w:sz w:val="18"/>
                <w:szCs w:val="18"/>
              </w:rPr>
            </w:pPr>
          </w:p>
        </w:tc>
      </w:tr>
      <w:tr w:rsidR="0012325C"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12325C" w:rsidRPr="0039698F" w:rsidRDefault="0012325C" w:rsidP="0012325C">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4D19CC27" w:rsidR="0012325C" w:rsidRPr="0012325C" w:rsidRDefault="0012325C" w:rsidP="0012325C">
            <w:pPr>
              <w:rPr>
                <w:rFonts w:ascii="Arial" w:hAnsi="Arial" w:cs="Arial"/>
                <w:color w:val="000000"/>
                <w:sz w:val="18"/>
                <w:szCs w:val="18"/>
              </w:rPr>
            </w:pPr>
            <w:r w:rsidRPr="0012325C">
              <w:rPr>
                <w:rFonts w:ascii="Arial" w:hAnsi="Arial" w:cs="Arial"/>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12325C" w:rsidRPr="00291773" w:rsidRDefault="0012325C" w:rsidP="0012325C">
            <w:pPr>
              <w:rPr>
                <w:rFonts w:ascii="Arial" w:hAnsi="Arial" w:cs="Arial"/>
                <w:color w:val="000000"/>
                <w:position w:val="-2"/>
                <w:sz w:val="18"/>
                <w:szCs w:val="18"/>
              </w:rPr>
            </w:pPr>
          </w:p>
        </w:tc>
      </w:tr>
      <w:tr w:rsidR="0012325C"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12325C" w:rsidRPr="0039698F" w:rsidRDefault="0012325C" w:rsidP="0012325C">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7E3E0A1F" w:rsidR="0012325C" w:rsidRPr="0012325C" w:rsidRDefault="0012325C" w:rsidP="0012325C">
            <w:pPr>
              <w:rPr>
                <w:rFonts w:ascii="Arial" w:hAnsi="Arial" w:cs="Arial"/>
                <w:color w:val="000000"/>
                <w:sz w:val="18"/>
                <w:szCs w:val="18"/>
              </w:rPr>
            </w:pPr>
            <w:r w:rsidRPr="0012325C">
              <w:rPr>
                <w:rFonts w:ascii="Arial" w:hAnsi="Arial" w:cs="Arial"/>
                <w:sz w:val="18"/>
                <w:szCs w:val="18"/>
              </w:rPr>
              <w:t>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12325C" w:rsidRPr="00291773" w:rsidRDefault="0012325C" w:rsidP="0012325C">
            <w:pPr>
              <w:rPr>
                <w:rFonts w:ascii="Arial" w:hAnsi="Arial" w:cs="Arial"/>
                <w:color w:val="000000"/>
                <w:position w:val="-2"/>
                <w:sz w:val="18"/>
                <w:szCs w:val="18"/>
              </w:rPr>
            </w:pPr>
          </w:p>
        </w:tc>
      </w:tr>
      <w:tr w:rsidR="0012325C"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31DBBA30"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7156EF63" w:rsidR="0012325C" w:rsidRPr="0012325C" w:rsidRDefault="0012325C" w:rsidP="0012325C">
            <w:pPr>
              <w:rPr>
                <w:rFonts w:ascii="Arial" w:hAnsi="Arial" w:cs="Arial"/>
                <w:color w:val="000000"/>
                <w:sz w:val="18"/>
                <w:szCs w:val="18"/>
              </w:rPr>
            </w:pPr>
            <w:r w:rsidRPr="0012325C">
              <w:rPr>
                <w:rFonts w:ascii="Arial" w:hAnsi="Arial" w:cs="Arial"/>
                <w:sz w:val="18"/>
                <w:szCs w:val="18"/>
              </w:rPr>
              <w:t>PEKOVSKI SLAŠČIČARSKI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12325C" w:rsidRPr="00291773" w:rsidRDefault="0012325C" w:rsidP="0012325C">
            <w:pPr>
              <w:rPr>
                <w:rFonts w:ascii="Arial" w:hAnsi="Arial" w:cs="Arial"/>
                <w:color w:val="000000"/>
                <w:position w:val="-2"/>
                <w:sz w:val="18"/>
                <w:szCs w:val="18"/>
              </w:rPr>
            </w:pPr>
          </w:p>
        </w:tc>
      </w:tr>
      <w:tr w:rsidR="0012325C"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0C7FB97F"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12C84706" w:rsidR="0012325C" w:rsidRPr="0012325C" w:rsidRDefault="0012325C" w:rsidP="0012325C">
            <w:pPr>
              <w:rPr>
                <w:rFonts w:ascii="Arial" w:hAnsi="Arial" w:cs="Arial"/>
                <w:color w:val="000000"/>
                <w:sz w:val="18"/>
                <w:szCs w:val="18"/>
              </w:rPr>
            </w:pPr>
            <w:r w:rsidRPr="0012325C">
              <w:rPr>
                <w:rFonts w:ascii="Arial" w:hAnsi="Arial" w:cs="Arial"/>
                <w:sz w:val="18"/>
                <w:szCs w:val="18"/>
              </w:rPr>
              <w:t>SVEŽE IN SUHO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12325C" w:rsidRPr="00291773" w:rsidRDefault="0012325C" w:rsidP="0012325C">
            <w:pPr>
              <w:rPr>
                <w:rFonts w:ascii="Arial" w:hAnsi="Arial" w:cs="Arial"/>
                <w:color w:val="000000"/>
                <w:position w:val="-2"/>
                <w:sz w:val="18"/>
                <w:szCs w:val="18"/>
              </w:rPr>
            </w:pPr>
          </w:p>
        </w:tc>
      </w:tr>
      <w:tr w:rsidR="0012325C"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50D14B9C"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09716775" w:rsidR="0012325C" w:rsidRPr="0012325C" w:rsidRDefault="0012325C" w:rsidP="0012325C">
            <w:pPr>
              <w:rPr>
                <w:rFonts w:ascii="Arial" w:hAnsi="Arial" w:cs="Arial"/>
                <w:color w:val="000000"/>
                <w:sz w:val="18"/>
                <w:szCs w:val="18"/>
              </w:rPr>
            </w:pPr>
            <w:r w:rsidRPr="0012325C">
              <w:rPr>
                <w:rFonts w:ascii="Arial" w:hAnsi="Arial" w:cs="Arial"/>
                <w:sz w:val="18"/>
                <w:szCs w:val="18"/>
              </w:rPr>
              <w:t>SPLOŠNO PREHRAMBNO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12325C" w:rsidRPr="00291773" w:rsidRDefault="0012325C" w:rsidP="0012325C">
            <w:pPr>
              <w:rPr>
                <w:rFonts w:ascii="Arial" w:hAnsi="Arial" w:cs="Arial"/>
                <w:color w:val="000000"/>
                <w:position w:val="-2"/>
                <w:sz w:val="18"/>
                <w:szCs w:val="18"/>
              </w:rPr>
            </w:pPr>
          </w:p>
        </w:tc>
      </w:tr>
      <w:tr w:rsidR="0012325C"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448D144A"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BF6B485" w:rsidR="0012325C" w:rsidRPr="0012325C" w:rsidRDefault="0012325C" w:rsidP="0012325C">
            <w:pPr>
              <w:rPr>
                <w:rFonts w:ascii="Arial" w:hAnsi="Arial" w:cs="Arial"/>
                <w:color w:val="000000"/>
                <w:sz w:val="18"/>
                <w:szCs w:val="18"/>
              </w:rPr>
            </w:pPr>
            <w:r w:rsidRPr="0012325C">
              <w:rPr>
                <w:rFonts w:ascii="Arial" w:hAnsi="Arial" w:cs="Arial"/>
                <w:sz w:val="18"/>
                <w:szCs w:val="18"/>
              </w:rPr>
              <w:t>RIBE IN LIGNJI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12325C" w:rsidRPr="00291773" w:rsidRDefault="0012325C" w:rsidP="0012325C">
            <w:pPr>
              <w:rPr>
                <w:rFonts w:ascii="Arial" w:hAnsi="Arial" w:cs="Arial"/>
                <w:color w:val="000000"/>
                <w:position w:val="-2"/>
                <w:sz w:val="18"/>
                <w:szCs w:val="18"/>
              </w:rPr>
            </w:pPr>
          </w:p>
        </w:tc>
      </w:tr>
      <w:tr w:rsidR="0012325C"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3C2538DB"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0AFA418D" w:rsidR="0012325C" w:rsidRPr="0012325C" w:rsidRDefault="0012325C" w:rsidP="0012325C">
            <w:pPr>
              <w:rPr>
                <w:rFonts w:ascii="Arial" w:hAnsi="Arial" w:cs="Arial"/>
                <w:color w:val="000000"/>
                <w:sz w:val="18"/>
                <w:szCs w:val="18"/>
              </w:rPr>
            </w:pPr>
            <w:r w:rsidRPr="0012325C">
              <w:rPr>
                <w:rFonts w:ascii="Arial" w:hAnsi="Arial" w:cs="Arial"/>
                <w:sz w:val="18"/>
                <w:szCs w:val="18"/>
              </w:rPr>
              <w:t>ZAMRZNJENO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12325C" w:rsidRPr="00291773" w:rsidRDefault="0012325C" w:rsidP="0012325C">
            <w:pPr>
              <w:rPr>
                <w:rFonts w:ascii="Arial" w:hAnsi="Arial" w:cs="Arial"/>
                <w:color w:val="000000"/>
                <w:position w:val="-2"/>
                <w:sz w:val="18"/>
                <w:szCs w:val="18"/>
              </w:rPr>
            </w:pPr>
          </w:p>
        </w:tc>
      </w:tr>
      <w:tr w:rsidR="0012325C"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4A5FE526"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8.2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5A38BF26" w:rsidR="0012325C" w:rsidRPr="0012325C" w:rsidRDefault="0012325C" w:rsidP="0012325C">
            <w:pPr>
              <w:rPr>
                <w:rFonts w:ascii="Arial" w:hAnsi="Arial" w:cs="Arial"/>
                <w:color w:val="000000"/>
                <w:sz w:val="18"/>
                <w:szCs w:val="18"/>
              </w:rPr>
            </w:pPr>
            <w:r w:rsidRPr="0012325C">
              <w:rPr>
                <w:rFonts w:ascii="Arial" w:hAnsi="Arial" w:cs="Arial"/>
                <w:sz w:val="18"/>
                <w:szCs w:val="18"/>
              </w:rPr>
              <w:t>KONZERVIRANO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12325C" w:rsidRPr="00291773" w:rsidRDefault="0012325C" w:rsidP="0012325C">
            <w:pPr>
              <w:rPr>
                <w:rFonts w:ascii="Arial" w:hAnsi="Arial" w:cs="Arial"/>
                <w:color w:val="000000"/>
                <w:position w:val="-2"/>
                <w:sz w:val="18"/>
                <w:szCs w:val="18"/>
              </w:rPr>
            </w:pPr>
          </w:p>
        </w:tc>
      </w:tr>
      <w:tr w:rsidR="0012325C"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1FA92B14"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6F00B702" w:rsidR="0012325C" w:rsidRPr="0012325C" w:rsidRDefault="0012325C" w:rsidP="0012325C">
            <w:pPr>
              <w:rPr>
                <w:rFonts w:ascii="Arial" w:hAnsi="Arial" w:cs="Arial"/>
                <w:color w:val="000000"/>
                <w:sz w:val="18"/>
                <w:szCs w:val="18"/>
              </w:rPr>
            </w:pPr>
            <w:r w:rsidRPr="0012325C">
              <w:rPr>
                <w:rFonts w:ascii="Arial"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12325C" w:rsidRPr="00291773" w:rsidRDefault="0012325C" w:rsidP="0012325C">
            <w:pPr>
              <w:rPr>
                <w:rFonts w:ascii="Arial" w:hAnsi="Arial" w:cs="Arial"/>
                <w:color w:val="000000"/>
                <w:position w:val="-2"/>
                <w:sz w:val="18"/>
                <w:szCs w:val="18"/>
              </w:rPr>
            </w:pPr>
          </w:p>
        </w:tc>
      </w:tr>
      <w:tr w:rsidR="0012325C"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1A257456" w:rsidR="0012325C" w:rsidRPr="0039698F" w:rsidRDefault="0012325C" w:rsidP="0012325C">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w:t>
            </w:r>
            <w:r>
              <w:rPr>
                <w:rFonts w:ascii="Arial" w:hAnsi="Arial" w:cs="Arial"/>
                <w:color w:val="222222"/>
                <w:position w:val="-2"/>
                <w:sz w:val="18"/>
                <w:szCs w:val="18"/>
                <w:shd w:val="clear" w:color="auto" w:fill="FFFFFF"/>
              </w:rPr>
              <w:t>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1B407D87" w:rsidR="0012325C" w:rsidRPr="0012325C" w:rsidRDefault="0012325C" w:rsidP="0012325C">
            <w:pPr>
              <w:rPr>
                <w:rFonts w:ascii="Arial" w:hAnsi="Arial" w:cs="Arial"/>
                <w:color w:val="000000"/>
                <w:sz w:val="18"/>
                <w:szCs w:val="18"/>
              </w:rPr>
            </w:pPr>
            <w:r w:rsidRPr="0012325C">
              <w:rPr>
                <w:rFonts w:ascii="Arial" w:hAnsi="Arial" w:cs="Arial"/>
                <w:sz w:val="18"/>
                <w:szCs w:val="18"/>
              </w:rPr>
              <w:t>IZDELKI IZ TESTA IN KROMPIRJA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12325C" w:rsidRPr="00291773" w:rsidRDefault="0012325C" w:rsidP="0012325C">
            <w:pPr>
              <w:rPr>
                <w:rFonts w:ascii="Arial" w:hAnsi="Arial" w:cs="Arial"/>
                <w:color w:val="000000"/>
                <w:position w:val="-2"/>
                <w:sz w:val="18"/>
                <w:szCs w:val="18"/>
              </w:rPr>
            </w:pPr>
          </w:p>
        </w:tc>
      </w:tr>
      <w:tr w:rsidR="0012325C" w:rsidRPr="00291773" w14:paraId="0E7FDAF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88364" w14:textId="7AE36994"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35539E" w14:textId="1FFCE7FB" w:rsidR="0012325C" w:rsidRPr="0012325C" w:rsidRDefault="0012325C" w:rsidP="0012325C">
            <w:pPr>
              <w:rPr>
                <w:rFonts w:ascii="Arial" w:hAnsi="Arial" w:cs="Arial"/>
                <w:color w:val="000000"/>
                <w:sz w:val="18"/>
                <w:szCs w:val="18"/>
              </w:rPr>
            </w:pPr>
            <w:r w:rsidRPr="0012325C">
              <w:rPr>
                <w:rFonts w:ascii="Arial" w:hAnsi="Arial" w:cs="Arial"/>
                <w:sz w:val="18"/>
                <w:szCs w:val="18"/>
              </w:rPr>
              <w:t>SADNI SOKOVI IN SIRUPI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5A865"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F5EC"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204D" w14:textId="77777777" w:rsidR="0012325C" w:rsidRPr="00291773" w:rsidRDefault="0012325C" w:rsidP="0012325C">
            <w:pPr>
              <w:rPr>
                <w:rFonts w:ascii="Arial" w:hAnsi="Arial" w:cs="Arial"/>
                <w:color w:val="000000"/>
                <w:position w:val="-2"/>
                <w:sz w:val="18"/>
                <w:szCs w:val="18"/>
              </w:rPr>
            </w:pPr>
          </w:p>
        </w:tc>
      </w:tr>
      <w:tr w:rsidR="0012325C" w:rsidRPr="00291773" w14:paraId="1E58D91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D4F5ED8" w14:textId="6923F58B" w:rsidR="0012325C" w:rsidRPr="0039698F"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F65696" w14:textId="228BE702" w:rsidR="0012325C" w:rsidRPr="0012325C" w:rsidRDefault="0012325C" w:rsidP="0012325C">
            <w:pPr>
              <w:rPr>
                <w:rFonts w:ascii="Arial" w:hAnsi="Arial" w:cs="Arial"/>
                <w:color w:val="000000"/>
                <w:sz w:val="18"/>
                <w:szCs w:val="18"/>
              </w:rPr>
            </w:pPr>
            <w:r w:rsidRPr="0012325C">
              <w:rPr>
                <w:rFonts w:ascii="Arial" w:hAnsi="Arial" w:cs="Arial"/>
                <w:sz w:val="18"/>
                <w:szCs w:val="18"/>
              </w:rPr>
              <w:t>ŽITA IN MLEVSKI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4BBB2"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513D"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6621" w14:textId="77777777" w:rsidR="0012325C" w:rsidRPr="00291773" w:rsidRDefault="0012325C" w:rsidP="0012325C">
            <w:pPr>
              <w:rPr>
                <w:rFonts w:ascii="Arial" w:hAnsi="Arial" w:cs="Arial"/>
                <w:color w:val="000000"/>
                <w:position w:val="-2"/>
                <w:sz w:val="18"/>
                <w:szCs w:val="18"/>
              </w:rPr>
            </w:pPr>
          </w:p>
        </w:tc>
      </w:tr>
      <w:tr w:rsidR="0012325C" w:rsidRPr="00291773" w14:paraId="60E6069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406A61D" w14:textId="308C17BF" w:rsidR="0012325C"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E1F87CB" w14:textId="6CCFF373" w:rsidR="0012325C" w:rsidRPr="0012325C" w:rsidRDefault="0012325C" w:rsidP="0012325C">
            <w:pPr>
              <w:rPr>
                <w:rFonts w:ascii="Arial" w:hAnsi="Arial" w:cs="Arial"/>
                <w:sz w:val="18"/>
                <w:szCs w:val="18"/>
              </w:rPr>
            </w:pPr>
            <w:r w:rsidRPr="0012325C">
              <w:rPr>
                <w:rFonts w:ascii="Arial" w:hAnsi="Arial" w:cs="Arial"/>
                <w:sz w:val="18"/>
                <w:szCs w:val="18"/>
              </w:rPr>
              <w:t>EKOLOŠKA 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947BF"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22B6D"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8C18D" w14:textId="77777777" w:rsidR="0012325C" w:rsidRPr="00291773" w:rsidRDefault="0012325C" w:rsidP="0012325C">
            <w:pPr>
              <w:rPr>
                <w:rFonts w:ascii="Arial" w:hAnsi="Arial" w:cs="Arial"/>
                <w:color w:val="000000"/>
                <w:position w:val="-2"/>
                <w:sz w:val="18"/>
                <w:szCs w:val="18"/>
              </w:rPr>
            </w:pPr>
          </w:p>
        </w:tc>
      </w:tr>
      <w:tr w:rsidR="0012325C" w:rsidRPr="00291773" w14:paraId="4824FD9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D6D2CA3" w14:textId="5568EE7E" w:rsidR="0012325C"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056619F" w14:textId="1FFD1262" w:rsidR="0012325C" w:rsidRPr="0012325C" w:rsidRDefault="0012325C" w:rsidP="0012325C">
            <w:pPr>
              <w:rPr>
                <w:rFonts w:ascii="Arial" w:hAnsi="Arial" w:cs="Arial"/>
                <w:sz w:val="18"/>
                <w:szCs w:val="18"/>
              </w:rPr>
            </w:pPr>
            <w:r w:rsidRPr="0012325C">
              <w:rPr>
                <w:rFonts w:ascii="Arial" w:hAnsi="Arial" w:cs="Arial"/>
                <w:sz w:val="18"/>
                <w:szCs w:val="18"/>
              </w:rPr>
              <w:t>EKOLOŠKO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C0D11"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E2C21"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FB7A5" w14:textId="77777777" w:rsidR="0012325C" w:rsidRPr="00291773" w:rsidRDefault="0012325C" w:rsidP="0012325C">
            <w:pPr>
              <w:rPr>
                <w:rFonts w:ascii="Arial" w:hAnsi="Arial" w:cs="Arial"/>
                <w:color w:val="000000"/>
                <w:position w:val="-2"/>
                <w:sz w:val="18"/>
                <w:szCs w:val="18"/>
              </w:rPr>
            </w:pPr>
          </w:p>
        </w:tc>
      </w:tr>
      <w:tr w:rsidR="0012325C" w:rsidRPr="00291773" w14:paraId="1C45B09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52ADEE6" w14:textId="45FD44CB" w:rsidR="0012325C"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8B5D767" w14:textId="4AB6FB03" w:rsidR="0012325C" w:rsidRPr="0012325C" w:rsidRDefault="0012325C" w:rsidP="0012325C">
            <w:pPr>
              <w:rPr>
                <w:rFonts w:ascii="Arial" w:hAnsi="Arial" w:cs="Arial"/>
                <w:sz w:val="18"/>
                <w:szCs w:val="18"/>
              </w:rPr>
            </w:pPr>
            <w:r w:rsidRPr="0012325C">
              <w:rPr>
                <w:rFonts w:ascii="Arial" w:hAnsi="Arial" w:cs="Arial"/>
                <w:sz w:val="18"/>
                <w:szCs w:val="18"/>
              </w:rPr>
              <w:t>EKOLOŠKO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54695"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1BCDD"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731FD" w14:textId="77777777" w:rsidR="0012325C" w:rsidRPr="00291773" w:rsidRDefault="0012325C" w:rsidP="0012325C">
            <w:pPr>
              <w:rPr>
                <w:rFonts w:ascii="Arial" w:hAnsi="Arial" w:cs="Arial"/>
                <w:color w:val="000000"/>
                <w:position w:val="-2"/>
                <w:sz w:val="18"/>
                <w:szCs w:val="18"/>
              </w:rPr>
            </w:pPr>
          </w:p>
        </w:tc>
      </w:tr>
      <w:tr w:rsidR="0012325C" w:rsidRPr="00291773" w14:paraId="186F1354"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2D199C1" w14:textId="1075892F" w:rsidR="0012325C"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E047E64" w14:textId="68C891E1" w:rsidR="0012325C" w:rsidRPr="0012325C" w:rsidRDefault="0012325C" w:rsidP="0012325C">
            <w:pPr>
              <w:rPr>
                <w:rFonts w:ascii="Arial" w:hAnsi="Arial" w:cs="Arial"/>
                <w:sz w:val="18"/>
                <w:szCs w:val="18"/>
              </w:rPr>
            </w:pPr>
            <w:r w:rsidRPr="0012325C">
              <w:rPr>
                <w:rFonts w:ascii="Arial" w:hAnsi="Arial" w:cs="Arial"/>
                <w:sz w:val="18"/>
                <w:szCs w:val="18"/>
              </w:rPr>
              <w:t>EKOLOŠKI 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1B724"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BC0CF"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0B225" w14:textId="77777777" w:rsidR="0012325C" w:rsidRPr="00291773" w:rsidRDefault="0012325C" w:rsidP="0012325C">
            <w:pPr>
              <w:rPr>
                <w:rFonts w:ascii="Arial" w:hAnsi="Arial" w:cs="Arial"/>
                <w:color w:val="000000"/>
                <w:position w:val="-2"/>
                <w:sz w:val="18"/>
                <w:szCs w:val="18"/>
              </w:rPr>
            </w:pPr>
          </w:p>
        </w:tc>
      </w:tr>
      <w:tr w:rsidR="0012325C" w:rsidRPr="00291773" w14:paraId="487B3AB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0457DD2" w14:textId="4CA9DEF5" w:rsidR="0012325C"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4F8B3A3" w14:textId="7191653D" w:rsidR="0012325C" w:rsidRPr="0012325C" w:rsidRDefault="0012325C" w:rsidP="0012325C">
            <w:pPr>
              <w:rPr>
                <w:rFonts w:ascii="Arial" w:hAnsi="Arial" w:cs="Arial"/>
                <w:sz w:val="18"/>
                <w:szCs w:val="18"/>
              </w:rPr>
            </w:pPr>
            <w:r w:rsidRPr="0012325C">
              <w:rPr>
                <w:rFonts w:ascii="Arial" w:hAnsi="Arial" w:cs="Arial"/>
                <w:sz w:val="18"/>
                <w:szCs w:val="18"/>
              </w:rPr>
              <w:t>DIETETIČNA, DIABETIČNA, POSEBNA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03F98"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479B8"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E56F9" w14:textId="77777777" w:rsidR="0012325C" w:rsidRPr="00291773" w:rsidRDefault="0012325C" w:rsidP="0012325C">
            <w:pPr>
              <w:rPr>
                <w:rFonts w:ascii="Arial" w:hAnsi="Arial" w:cs="Arial"/>
                <w:color w:val="000000"/>
                <w:position w:val="-2"/>
                <w:sz w:val="18"/>
                <w:szCs w:val="18"/>
              </w:rPr>
            </w:pPr>
          </w:p>
        </w:tc>
      </w:tr>
      <w:tr w:rsidR="0012325C" w:rsidRPr="00291773" w14:paraId="38B6FA4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6201ADA" w14:textId="15B0F8AD" w:rsidR="0012325C" w:rsidRDefault="0012325C" w:rsidP="001232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8B3057F" w14:textId="565D11B2" w:rsidR="0012325C" w:rsidRPr="0012325C" w:rsidRDefault="0012325C" w:rsidP="0012325C">
            <w:pPr>
              <w:rPr>
                <w:rFonts w:ascii="Arial" w:hAnsi="Arial" w:cs="Arial"/>
                <w:sz w:val="18"/>
                <w:szCs w:val="18"/>
              </w:rPr>
            </w:pPr>
            <w:r w:rsidRPr="0012325C">
              <w:rPr>
                <w:rFonts w:ascii="Arial" w:hAnsi="Arial" w:cs="Arial"/>
                <w:sz w:val="18"/>
                <w:szCs w:val="18"/>
              </w:rPr>
              <w:t>EKOLOŠKO 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6ACFC" w14:textId="77777777" w:rsidR="0012325C" w:rsidRPr="00291773" w:rsidRDefault="0012325C" w:rsidP="0012325C">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86FCD7" w14:textId="77777777" w:rsidR="0012325C" w:rsidRPr="00291773" w:rsidRDefault="0012325C" w:rsidP="0012325C">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E8DEA" w14:textId="77777777" w:rsidR="0012325C" w:rsidRPr="00291773" w:rsidRDefault="0012325C" w:rsidP="0012325C">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5C6CC2" w:rsidRPr="00CD6135" w:rsidRDefault="005C6CC2" w:rsidP="005C6CC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navesti tudi </w:t>
            </w:r>
            <w:r w:rsidRPr="00CD6135">
              <w:rPr>
                <w:rFonts w:ascii="Arial" w:hAnsi="Arial" w:cs="Arial"/>
                <w:b/>
                <w:bCs/>
                <w:color w:val="000000"/>
                <w:position w:val="-2"/>
                <w:sz w:val="18"/>
                <w:szCs w:val="18"/>
                <w:u w:val="single"/>
              </w:rPr>
              <w:t>podatek o EMŠO številki</w:t>
            </w:r>
            <w:r w:rsidRPr="00CD6135">
              <w:rPr>
                <w:rFonts w:ascii="Arial" w:hAnsi="Arial" w:cs="Arial"/>
                <w:b/>
                <w:bCs/>
                <w:color w:val="000000"/>
                <w:position w:val="-2"/>
                <w:sz w:val="18"/>
                <w:szCs w:val="18"/>
              </w:rPr>
              <w:t xml:space="preserve"> zaradi preverjanja ponudnika v </w:t>
            </w:r>
            <w:proofErr w:type="spellStart"/>
            <w:r w:rsidRPr="00CD6135">
              <w:rPr>
                <w:rFonts w:ascii="Arial" w:hAnsi="Arial" w:cs="Arial"/>
                <w:b/>
                <w:bCs/>
                <w:color w:val="000000"/>
                <w:position w:val="-2"/>
                <w:sz w:val="18"/>
                <w:szCs w:val="18"/>
              </w:rPr>
              <w:t>eDosjeju</w:t>
            </w:r>
            <w:proofErr w:type="spellEnd"/>
            <w:r w:rsidRPr="00CD6135">
              <w:rPr>
                <w:rFonts w:ascii="Arial" w:hAnsi="Arial" w:cs="Arial"/>
                <w:b/>
                <w:bCs/>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5C6CC2" w:rsidRDefault="005C6CC2" w:rsidP="005C6CC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52B460B"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12325C">
        <w:rPr>
          <w:rFonts w:ascii="Arial" w:hAnsi="Arial" w:cs="Arial"/>
          <w:b/>
          <w:bCs/>
          <w:color w:val="000000"/>
          <w:sz w:val="18"/>
          <w:szCs w:val="18"/>
        </w:rPr>
        <w:t>treh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539205B"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12325C">
        <w:rPr>
          <w:rFonts w:ascii="Arial" w:hAnsi="Arial" w:cs="Arial"/>
          <w:iCs/>
          <w:color w:val="000000"/>
          <w:sz w:val="18"/>
          <w:szCs w:val="18"/>
        </w:rPr>
        <w:t>treh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3F6CE296"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12325C">
        <w:rPr>
          <w:rFonts w:ascii="Arial" w:eastAsia="Calibri" w:hAnsi="Arial" w:cs="Arial"/>
          <w:b/>
          <w:sz w:val="18"/>
          <w:szCs w:val="18"/>
        </w:rPr>
        <w:t>treh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575F8FF"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12325C">
        <w:rPr>
          <w:rFonts w:ascii="Arial" w:hAnsi="Arial" w:cs="Arial"/>
          <w:b/>
          <w:color w:val="000000"/>
          <w:sz w:val="18"/>
          <w:szCs w:val="18"/>
        </w:rPr>
        <w:t>treh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7D9B396A"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12325C">
        <w:rPr>
          <w:rFonts w:ascii="Arial" w:hAnsi="Arial" w:cs="Arial"/>
          <w:b/>
          <w:bCs/>
          <w:color w:val="000000"/>
          <w:sz w:val="18"/>
          <w:szCs w:val="18"/>
        </w:rPr>
        <w:t>treh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DA3A748"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V primeru, da stranka okvirnega sporazuma predračunov ne bo posredovala v roku, ki ga bo določil naročnik, bo naročnik smatral, da za naslednje tekoče obdobje 12-ih</w:t>
      </w:r>
      <w:r w:rsidR="0012325C">
        <w:rPr>
          <w:rFonts w:ascii="Arial" w:hAnsi="Arial" w:cs="Arial"/>
          <w:sz w:val="18"/>
          <w:szCs w:val="18"/>
          <w:lang w:eastAsia="sl-SI"/>
        </w:rPr>
        <w:t>/3-eh</w:t>
      </w:r>
      <w:r w:rsidRPr="00941380">
        <w:rPr>
          <w:rFonts w:ascii="Arial" w:hAnsi="Arial" w:cs="Arial"/>
          <w:sz w:val="18"/>
          <w:szCs w:val="18"/>
          <w:lang w:eastAsia="sl-SI"/>
        </w:rPr>
        <w:t xml:space="preserve">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18E40C45"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ne more dobaviti. V kolikor naročnik naroči določen artikel pri drugih izbranih dobaviteljih, ga morajo ti naročniku dobaviti po cenah, ki jih je ponudil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se obvezuje, da se dostava živil vrši naslednji dan od prejema naročila, in sicer v dopoldanskem času, ob urah, ki so navedene v ponudbenem predračunu.</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6855B886"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12325C">
        <w:rPr>
          <w:rFonts w:ascii="Arial" w:eastAsia="Times New Roman" w:hAnsi="Arial" w:cs="Arial"/>
          <w:b/>
          <w:bCs/>
          <w:sz w:val="18"/>
          <w:szCs w:val="18"/>
          <w:lang w:eastAsia="sl-SI"/>
        </w:rPr>
        <w:t>/3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lastRenderedPageBreak/>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1699FC5"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 xml:space="preserve">Zbirni mesečni račun je potrebno izstaviti za </w:t>
      </w:r>
      <w:r w:rsidR="005C43B9">
        <w:rPr>
          <w:rFonts w:ascii="Arial" w:eastAsia="Times New Roman" w:hAnsi="Arial" w:cs="Arial"/>
          <w:sz w:val="18"/>
          <w:szCs w:val="18"/>
          <w:lang w:eastAsia="sl-SI"/>
        </w:rPr>
        <w:t xml:space="preserve">šolo in vrtec </w:t>
      </w:r>
      <w:r w:rsidR="00496D43" w:rsidRPr="00B13E16">
        <w:rPr>
          <w:rFonts w:ascii="Arial" w:eastAsia="Times New Roman" w:hAnsi="Arial" w:cs="Arial"/>
          <w:sz w:val="18"/>
          <w:szCs w:val="18"/>
          <w:lang w:eastAsia="sl-SI"/>
        </w:rPr>
        <w:t>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 xml:space="preserve">Dobavitelji morajo </w:t>
      </w:r>
      <w:r w:rsidR="005C43B9">
        <w:rPr>
          <w:rFonts w:ascii="Arial" w:hAnsi="Arial" w:cs="Arial"/>
          <w:b/>
          <w:bCs/>
          <w:sz w:val="18"/>
          <w:szCs w:val="18"/>
          <w:u w:val="single"/>
        </w:rPr>
        <w:t xml:space="preserve">tudi dobavnice izstaviti ločeno za šolo in vrtec. Prav tako morajo </w:t>
      </w:r>
      <w:r w:rsidR="003224D7" w:rsidRPr="00B13E16">
        <w:rPr>
          <w:rFonts w:ascii="Arial" w:hAnsi="Arial" w:cs="Arial"/>
          <w:b/>
          <w:bCs/>
          <w:sz w:val="18"/>
          <w:szCs w:val="18"/>
          <w:u w:val="single"/>
        </w:rPr>
        <w:t>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 xml:space="preserve">ustrezajo </w:t>
      </w:r>
      <w:r>
        <w:rPr>
          <w:rFonts w:ascii="Arial" w:eastAsia="Times New Roman" w:hAnsi="Arial" w:cs="Arial"/>
          <w:sz w:val="18"/>
          <w:szCs w:val="18"/>
          <w:lang w:eastAsia="sl-SI"/>
        </w:rPr>
        <w:lastRenderedPageBreak/>
        <w:t>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w:t>
      </w:r>
      <w:r w:rsidR="00157A32" w:rsidRPr="00157A32">
        <w:rPr>
          <w:rFonts w:ascii="Arial" w:eastAsia="Times New Roman" w:hAnsi="Arial" w:cs="Arial"/>
          <w:sz w:val="18"/>
          <w:szCs w:val="18"/>
          <w:lang w:eastAsia="sl-SI"/>
        </w:rPr>
        <w:lastRenderedPageBreak/>
        <w:t>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772A7F84"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009F037A">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4C105" w14:textId="77777777" w:rsidR="00797262" w:rsidRDefault="00797262" w:rsidP="006975C6">
      <w:pPr>
        <w:spacing w:after="0" w:line="240" w:lineRule="auto"/>
      </w:pPr>
      <w:r>
        <w:separator/>
      </w:r>
    </w:p>
  </w:endnote>
  <w:endnote w:type="continuationSeparator" w:id="0">
    <w:p w14:paraId="0CDE5E0E" w14:textId="77777777" w:rsidR="00797262" w:rsidRDefault="0079726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F037A" w:rsidRDefault="009F037A" w:rsidP="003B0E6C">
        <w:pPr>
          <w:pStyle w:val="Noga"/>
          <w:jc w:val="center"/>
        </w:pPr>
      </w:p>
      <w:p w14:paraId="753A5B5C" w14:textId="79FF44BC" w:rsidR="009F037A" w:rsidRPr="006F1DA5" w:rsidRDefault="009F037A"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D5564">
          <w:rPr>
            <w:rFonts w:ascii="Arial" w:hAnsi="Arial" w:cs="Arial"/>
            <w:noProof/>
          </w:rPr>
          <w:t>2</w:t>
        </w:r>
        <w:r w:rsidRPr="006F1DA5">
          <w:rPr>
            <w:rFonts w:ascii="Arial" w:hAnsi="Arial" w:cs="Arial"/>
            <w:noProof/>
          </w:rPr>
          <w:fldChar w:fldCharType="end"/>
        </w:r>
      </w:p>
    </w:sdtContent>
  </w:sdt>
  <w:p w14:paraId="5ACFDF11" w14:textId="77777777" w:rsidR="009F037A" w:rsidRDefault="009F037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9F037A" w:rsidRDefault="009F037A"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9F037A" w:rsidRDefault="009F037A"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9F037A" w:rsidRDefault="009F037A"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9F037A" w:rsidRDefault="009F037A"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9F037A" w:rsidRDefault="009F037A"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9F037A" w:rsidRDefault="009F037A"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AF781" w14:textId="77777777" w:rsidR="00797262" w:rsidRDefault="00797262" w:rsidP="006975C6">
      <w:pPr>
        <w:spacing w:after="0" w:line="240" w:lineRule="auto"/>
      </w:pPr>
      <w:r>
        <w:separator/>
      </w:r>
    </w:p>
  </w:footnote>
  <w:footnote w:type="continuationSeparator" w:id="0">
    <w:p w14:paraId="02DAB9C0" w14:textId="77777777" w:rsidR="00797262" w:rsidRDefault="0079726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9F037A" w:rsidRPr="00BA0AF0" w:rsidRDefault="009F037A"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9342354">
    <w:abstractNumId w:val="23"/>
  </w:num>
  <w:num w:numId="2" w16cid:durableId="1413553057">
    <w:abstractNumId w:val="5"/>
  </w:num>
  <w:num w:numId="3" w16cid:durableId="1817647025">
    <w:abstractNumId w:val="4"/>
  </w:num>
  <w:num w:numId="4" w16cid:durableId="666695">
    <w:abstractNumId w:val="27"/>
  </w:num>
  <w:num w:numId="5" w16cid:durableId="2083335302">
    <w:abstractNumId w:val="14"/>
  </w:num>
  <w:num w:numId="6" w16cid:durableId="279343672">
    <w:abstractNumId w:val="21"/>
  </w:num>
  <w:num w:numId="7" w16cid:durableId="1067724613">
    <w:abstractNumId w:val="18"/>
  </w:num>
  <w:num w:numId="8" w16cid:durableId="1072657841">
    <w:abstractNumId w:val="46"/>
  </w:num>
  <w:num w:numId="9" w16cid:durableId="140195393">
    <w:abstractNumId w:val="12"/>
  </w:num>
  <w:num w:numId="10" w16cid:durableId="1830486849">
    <w:abstractNumId w:val="6"/>
  </w:num>
  <w:num w:numId="11" w16cid:durableId="1703552006">
    <w:abstractNumId w:val="47"/>
  </w:num>
  <w:num w:numId="12" w16cid:durableId="488054711">
    <w:abstractNumId w:val="43"/>
  </w:num>
  <w:num w:numId="13" w16cid:durableId="1793548660">
    <w:abstractNumId w:val="11"/>
  </w:num>
  <w:num w:numId="14" w16cid:durableId="704674497">
    <w:abstractNumId w:val="38"/>
  </w:num>
  <w:num w:numId="15" w16cid:durableId="1959529209">
    <w:abstractNumId w:val="8"/>
  </w:num>
  <w:num w:numId="16" w16cid:durableId="1911191283">
    <w:abstractNumId w:val="7"/>
  </w:num>
  <w:num w:numId="17" w16cid:durableId="1478379999">
    <w:abstractNumId w:val="42"/>
  </w:num>
  <w:num w:numId="18" w16cid:durableId="1561092029">
    <w:abstractNumId w:val="19"/>
  </w:num>
  <w:num w:numId="19" w16cid:durableId="408037007">
    <w:abstractNumId w:val="37"/>
  </w:num>
  <w:num w:numId="20" w16cid:durableId="1384796715">
    <w:abstractNumId w:val="34"/>
  </w:num>
  <w:num w:numId="21" w16cid:durableId="1136724805">
    <w:abstractNumId w:val="40"/>
  </w:num>
  <w:num w:numId="22" w16cid:durableId="217329628">
    <w:abstractNumId w:val="33"/>
  </w:num>
  <w:num w:numId="23" w16cid:durableId="1256135424">
    <w:abstractNumId w:val="26"/>
  </w:num>
  <w:num w:numId="24" w16cid:durableId="335771903">
    <w:abstractNumId w:val="1"/>
  </w:num>
  <w:num w:numId="25" w16cid:durableId="550771088">
    <w:abstractNumId w:val="31"/>
  </w:num>
  <w:num w:numId="26" w16cid:durableId="1260716925">
    <w:abstractNumId w:val="2"/>
  </w:num>
  <w:num w:numId="27" w16cid:durableId="2091803663">
    <w:abstractNumId w:val="44"/>
  </w:num>
  <w:num w:numId="28" w16cid:durableId="1949896813">
    <w:abstractNumId w:val="30"/>
  </w:num>
  <w:num w:numId="29" w16cid:durableId="1579244441">
    <w:abstractNumId w:val="20"/>
  </w:num>
  <w:num w:numId="30" w16cid:durableId="1454516492">
    <w:abstractNumId w:val="39"/>
  </w:num>
  <w:num w:numId="31" w16cid:durableId="296840859">
    <w:abstractNumId w:val="29"/>
  </w:num>
  <w:num w:numId="32" w16cid:durableId="1435008335">
    <w:abstractNumId w:val="36"/>
  </w:num>
  <w:num w:numId="33" w16cid:durableId="339964361">
    <w:abstractNumId w:val="9"/>
  </w:num>
  <w:num w:numId="34" w16cid:durableId="1007362531">
    <w:abstractNumId w:val="3"/>
  </w:num>
  <w:num w:numId="35" w16cid:durableId="154759844">
    <w:abstractNumId w:val="17"/>
  </w:num>
  <w:num w:numId="36" w16cid:durableId="2061006331">
    <w:abstractNumId w:val="25"/>
  </w:num>
  <w:num w:numId="37" w16cid:durableId="1053235690">
    <w:abstractNumId w:val="41"/>
  </w:num>
  <w:num w:numId="38" w16cid:durableId="1783381746">
    <w:abstractNumId w:val="15"/>
  </w:num>
  <w:num w:numId="39" w16cid:durableId="281571227">
    <w:abstractNumId w:val="28"/>
  </w:num>
  <w:num w:numId="40" w16cid:durableId="1520506801">
    <w:abstractNumId w:val="22"/>
  </w:num>
  <w:num w:numId="41" w16cid:durableId="315032234">
    <w:abstractNumId w:val="16"/>
  </w:num>
  <w:num w:numId="42" w16cid:durableId="1467163455">
    <w:abstractNumId w:val="45"/>
  </w:num>
  <w:num w:numId="43" w16cid:durableId="832456687">
    <w:abstractNumId w:val="24"/>
  </w:num>
  <w:num w:numId="44" w16cid:durableId="701633873">
    <w:abstractNumId w:val="13"/>
  </w:num>
  <w:num w:numId="45" w16cid:durableId="695808722">
    <w:abstractNumId w:val="32"/>
  </w:num>
  <w:num w:numId="46" w16cid:durableId="1388381082">
    <w:abstractNumId w:val="35"/>
  </w:num>
  <w:num w:numId="47" w16cid:durableId="1545017405">
    <w:abstractNumId w:val="0"/>
  </w:num>
  <w:num w:numId="48" w16cid:durableId="29765209">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086C"/>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6643"/>
    <w:rsid w:val="000771AC"/>
    <w:rsid w:val="0008431E"/>
    <w:rsid w:val="00091A9D"/>
    <w:rsid w:val="000946F3"/>
    <w:rsid w:val="00095250"/>
    <w:rsid w:val="0009547D"/>
    <w:rsid w:val="00097F4A"/>
    <w:rsid w:val="000A1F28"/>
    <w:rsid w:val="000A3E98"/>
    <w:rsid w:val="000A6F36"/>
    <w:rsid w:val="000B302B"/>
    <w:rsid w:val="000B35A4"/>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325C"/>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30583"/>
    <w:rsid w:val="00331855"/>
    <w:rsid w:val="0033249E"/>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3D3E"/>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167B"/>
    <w:rsid w:val="0058216C"/>
    <w:rsid w:val="0058311B"/>
    <w:rsid w:val="00584A12"/>
    <w:rsid w:val="00586186"/>
    <w:rsid w:val="005909C7"/>
    <w:rsid w:val="005A3C10"/>
    <w:rsid w:val="005A72E0"/>
    <w:rsid w:val="005B1C0F"/>
    <w:rsid w:val="005B6195"/>
    <w:rsid w:val="005B6A3D"/>
    <w:rsid w:val="005B6BD4"/>
    <w:rsid w:val="005C3C80"/>
    <w:rsid w:val="005C3FA9"/>
    <w:rsid w:val="005C43B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3E84"/>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6F5414"/>
    <w:rsid w:val="007017A7"/>
    <w:rsid w:val="007068E7"/>
    <w:rsid w:val="00706BDD"/>
    <w:rsid w:val="007109D5"/>
    <w:rsid w:val="00713D85"/>
    <w:rsid w:val="00714B36"/>
    <w:rsid w:val="007159F0"/>
    <w:rsid w:val="00717838"/>
    <w:rsid w:val="007223D3"/>
    <w:rsid w:val="0072524E"/>
    <w:rsid w:val="00727112"/>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97262"/>
    <w:rsid w:val="007A131C"/>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C25D1"/>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2DD5"/>
    <w:rsid w:val="0099381E"/>
    <w:rsid w:val="009A1F8D"/>
    <w:rsid w:val="009B6FA3"/>
    <w:rsid w:val="009C2494"/>
    <w:rsid w:val="009C67FC"/>
    <w:rsid w:val="009D0B6B"/>
    <w:rsid w:val="009D5EA4"/>
    <w:rsid w:val="009D7A22"/>
    <w:rsid w:val="009E214E"/>
    <w:rsid w:val="009E7E51"/>
    <w:rsid w:val="009F037A"/>
    <w:rsid w:val="009F1EC0"/>
    <w:rsid w:val="009F579A"/>
    <w:rsid w:val="00A01F5C"/>
    <w:rsid w:val="00A074E0"/>
    <w:rsid w:val="00A11567"/>
    <w:rsid w:val="00A21F80"/>
    <w:rsid w:val="00A22338"/>
    <w:rsid w:val="00A24172"/>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4FBC"/>
    <w:rsid w:val="00AD292A"/>
    <w:rsid w:val="00AD45D4"/>
    <w:rsid w:val="00AD469C"/>
    <w:rsid w:val="00AF1C0D"/>
    <w:rsid w:val="00AF36DA"/>
    <w:rsid w:val="00AF451C"/>
    <w:rsid w:val="00AF6B61"/>
    <w:rsid w:val="00AF7FB0"/>
    <w:rsid w:val="00AF7FF9"/>
    <w:rsid w:val="00B00613"/>
    <w:rsid w:val="00B03882"/>
    <w:rsid w:val="00B05760"/>
    <w:rsid w:val="00B05771"/>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0F27"/>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0F61"/>
    <w:rsid w:val="00C84C31"/>
    <w:rsid w:val="00C92F23"/>
    <w:rsid w:val="00C95F67"/>
    <w:rsid w:val="00C9688D"/>
    <w:rsid w:val="00CA5179"/>
    <w:rsid w:val="00CA5C46"/>
    <w:rsid w:val="00CB0190"/>
    <w:rsid w:val="00CB4A95"/>
    <w:rsid w:val="00CC044B"/>
    <w:rsid w:val="00CC2CC5"/>
    <w:rsid w:val="00CC37C9"/>
    <w:rsid w:val="00CC4F1A"/>
    <w:rsid w:val="00CD0D70"/>
    <w:rsid w:val="00CD218D"/>
    <w:rsid w:val="00CD2309"/>
    <w:rsid w:val="00CD339F"/>
    <w:rsid w:val="00CD5564"/>
    <w:rsid w:val="00CD6135"/>
    <w:rsid w:val="00CD6E25"/>
    <w:rsid w:val="00CD7DD4"/>
    <w:rsid w:val="00CE17D8"/>
    <w:rsid w:val="00CE62E8"/>
    <w:rsid w:val="00CF38DC"/>
    <w:rsid w:val="00CF52BB"/>
    <w:rsid w:val="00D02BAC"/>
    <w:rsid w:val="00D0323B"/>
    <w:rsid w:val="00D039FA"/>
    <w:rsid w:val="00D11086"/>
    <w:rsid w:val="00D1108A"/>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1A"/>
    <w:rsid w:val="00D931BF"/>
    <w:rsid w:val="00D968D5"/>
    <w:rsid w:val="00DA4414"/>
    <w:rsid w:val="00DA5FDF"/>
    <w:rsid w:val="00DA74CC"/>
    <w:rsid w:val="00DB431B"/>
    <w:rsid w:val="00DC46B1"/>
    <w:rsid w:val="00DC605D"/>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41BC"/>
    <w:rsid w:val="00ED4814"/>
    <w:rsid w:val="00EE5A8F"/>
    <w:rsid w:val="00EF2AA7"/>
    <w:rsid w:val="00EF35BE"/>
    <w:rsid w:val="00EF3AE5"/>
    <w:rsid w:val="00EF76E1"/>
    <w:rsid w:val="00F16441"/>
    <w:rsid w:val="00F16647"/>
    <w:rsid w:val="00F22B99"/>
    <w:rsid w:val="00F30A6B"/>
    <w:rsid w:val="00F45A82"/>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Props1.xml><?xml version="1.0" encoding="utf-8"?>
<ds:datastoreItem xmlns:ds="http://schemas.openxmlformats.org/officeDocument/2006/customXml" ds:itemID="{9DDB5324-B13E-4B6E-B01F-58CFA0277324}">
  <ds:schemaRefs>
    <ds:schemaRef ds:uri="http://schemas.microsoft.com/sharepoint/v3/contenttype/forms"/>
  </ds:schemaRefs>
</ds:datastoreItem>
</file>

<file path=customXml/itemProps2.xml><?xml version="1.0" encoding="utf-8"?>
<ds:datastoreItem xmlns:ds="http://schemas.openxmlformats.org/officeDocument/2006/customXml" ds:itemID="{2DDD3791-C7CA-41BF-8001-0A34768EDECD}">
  <ds:schemaRefs>
    <ds:schemaRef ds:uri="http://schemas.openxmlformats.org/officeDocument/2006/bibliography"/>
  </ds:schemaRefs>
</ds:datastoreItem>
</file>

<file path=customXml/itemProps3.xml><?xml version="1.0" encoding="utf-8"?>
<ds:datastoreItem xmlns:ds="http://schemas.openxmlformats.org/officeDocument/2006/customXml" ds:itemID="{1788C457-6DB0-48A4-8864-116C3EEAF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7AAA1-E0A1-4D29-8C1D-CF36325AEFC7}">
  <ds:schemaRefs>
    <ds:schemaRef ds:uri="http://schemas.openxmlformats.org/package/2006/metadata/core-properties"/>
    <ds:schemaRef ds:uri="http://purl.org/dc/terms/"/>
    <ds:schemaRef ds:uri="aef465bf-a87d-4dc6-ab5f-5480a5bfaa4e"/>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7963</Words>
  <Characters>45395</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2026-02-09T08:59:00Z</cp:lastPrinted>
  <dcterms:created xsi:type="dcterms:W3CDTF">2026-02-09T09:00:00Z</dcterms:created>
  <dcterms:modified xsi:type="dcterms:W3CDTF">2026-02-09T09:00:00Z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