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5179EDF" w14:textId="77777777" w:rsidR="002950A2" w:rsidRPr="00185E3A" w:rsidRDefault="005D1D79" w:rsidP="00185E3A">
      <w:pPr>
        <w:pStyle w:val="Naslovtabelealislike"/>
        <w:keepNext w:val="0"/>
        <w:keepLines w:val="0"/>
        <w:overflowPunct/>
        <w:autoSpaceDE/>
        <w:autoSpaceDN/>
        <w:adjustRightInd/>
        <w:spacing w:before="0" w:after="0" w:line="264" w:lineRule="auto"/>
        <w:textAlignment w:val="auto"/>
        <w:rPr>
          <w:rFonts w:cs="Arial"/>
          <w:lang w:eastAsia="en-US"/>
        </w:rPr>
      </w:pPr>
      <w:r>
        <w:rPr>
          <w:rFonts w:cs="Arial"/>
          <w:lang w:eastAsia="en-US"/>
        </w:rPr>
        <w:t xml:space="preserve">         </w:t>
      </w:r>
    </w:p>
    <w:p w14:paraId="2CCA08D3" w14:textId="77777777" w:rsidR="00855D29" w:rsidRPr="00FC29A1" w:rsidRDefault="00855D29" w:rsidP="00FB3393">
      <w:pPr>
        <w:pStyle w:val="TableHeading"/>
        <w:widowControl/>
        <w:suppressLineNumbers w:val="0"/>
        <w:tabs>
          <w:tab w:val="num" w:pos="540"/>
        </w:tabs>
        <w:suppressAutoHyphens w:val="0"/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</w:pPr>
      <w:r w:rsidRPr="00FC29A1"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  <w:t>PODATKI O PODIZVAJALCIH</w:t>
      </w:r>
    </w:p>
    <w:p w14:paraId="5DC15F97" w14:textId="77777777" w:rsidR="000F393C" w:rsidRPr="00FC29A1" w:rsidRDefault="000F393C" w:rsidP="00FB3393">
      <w:pPr>
        <w:keepNext/>
        <w:tabs>
          <w:tab w:val="num" w:pos="540"/>
        </w:tabs>
        <w:jc w:val="both"/>
        <w:outlineLvl w:val="1"/>
        <w:rPr>
          <w:rFonts w:cs="Arial"/>
          <w:b/>
          <w:szCs w:val="20"/>
          <w:lang w:eastAsia="sl-SI"/>
        </w:rPr>
      </w:pPr>
    </w:p>
    <w:p w14:paraId="5E7D14FF" w14:textId="797804F7" w:rsidR="00855D29" w:rsidRPr="00FC29A1" w:rsidRDefault="00855D29" w:rsidP="00FB3393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  <w:bookmarkStart w:id="0" w:name="_Hlk195514773"/>
      <w:r w:rsidRPr="00FC29A1">
        <w:rPr>
          <w:rFonts w:cs="Arial"/>
          <w:szCs w:val="20"/>
          <w:lang w:eastAsia="sl-SI"/>
        </w:rPr>
        <w:t>Izjavljamo, da bomo pri izvedbi javnega naročila sodelovali z naslednjim podizvajalc</w:t>
      </w:r>
      <w:r w:rsidR="000F7868">
        <w:rPr>
          <w:rFonts w:cs="Arial"/>
          <w:szCs w:val="20"/>
          <w:lang w:eastAsia="sl-SI"/>
        </w:rPr>
        <w:t>em</w:t>
      </w:r>
      <w:r w:rsidRPr="00FC29A1">
        <w:rPr>
          <w:rFonts w:cs="Arial"/>
          <w:szCs w:val="20"/>
          <w:lang w:eastAsia="sl-SI"/>
        </w:rPr>
        <w:t>:</w:t>
      </w:r>
    </w:p>
    <w:bookmarkEnd w:id="0"/>
    <w:p w14:paraId="7F9B5F1D" w14:textId="77777777" w:rsidR="00855D29" w:rsidRPr="00FC29A1" w:rsidRDefault="00855D29" w:rsidP="00FB3393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374"/>
      </w:tblGrid>
      <w:tr w:rsidR="000F7868" w:rsidRPr="00FC29A1" w14:paraId="1FD7DEAB" w14:textId="77777777" w:rsidTr="000F7868">
        <w:trPr>
          <w:trHeight w:val="456"/>
        </w:trPr>
        <w:tc>
          <w:tcPr>
            <w:tcW w:w="2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CBA2" w14:textId="77777777" w:rsidR="000F7868" w:rsidRPr="00FC29A1" w:rsidRDefault="000F7868" w:rsidP="00FB3393">
            <w:pPr>
              <w:keepNext/>
              <w:tabs>
                <w:tab w:val="num" w:pos="540"/>
              </w:tabs>
              <w:jc w:val="both"/>
              <w:outlineLvl w:val="1"/>
              <w:rPr>
                <w:rFonts w:cs="Arial"/>
                <w:szCs w:val="20"/>
                <w:lang w:eastAsia="sl-SI"/>
              </w:rPr>
            </w:pPr>
            <w:bookmarkStart w:id="1" w:name="_Hlk195514692"/>
          </w:p>
        </w:tc>
        <w:tc>
          <w:tcPr>
            <w:tcW w:w="2966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83CAF23" w14:textId="4A13117B" w:rsidR="000F7868" w:rsidRPr="00FC29A1" w:rsidRDefault="000F7868" w:rsidP="00FB3393">
            <w:pPr>
              <w:keepNext/>
              <w:tabs>
                <w:tab w:val="num" w:pos="540"/>
              </w:tabs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FC29A1">
              <w:rPr>
                <w:rFonts w:cs="Arial"/>
                <w:b/>
                <w:szCs w:val="20"/>
                <w:lang w:eastAsia="sl-SI"/>
              </w:rPr>
              <w:t>Podizvajalec</w:t>
            </w:r>
          </w:p>
        </w:tc>
      </w:tr>
      <w:tr w:rsidR="000F7868" w:rsidRPr="00FC29A1" w14:paraId="640EC174" w14:textId="77777777" w:rsidTr="000F7868">
        <w:trPr>
          <w:trHeight w:val="1009"/>
        </w:trPr>
        <w:tc>
          <w:tcPr>
            <w:tcW w:w="2034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785FE1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A71AC7F" w14:textId="77777777" w:rsidR="000F7868" w:rsidRPr="00FC29A1" w:rsidRDefault="000F7868" w:rsidP="00FB3393">
            <w:pPr>
              <w:pStyle w:val="Index"/>
              <w:keepNext/>
              <w:suppressLineNumbers w:val="0"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Naziv</w:t>
            </w:r>
          </w:p>
          <w:p w14:paraId="65F34C71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C86FC1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270E823F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2520655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66DCB184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Naslov</w:t>
            </w:r>
          </w:p>
          <w:p w14:paraId="3B92F8E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1063C1F6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38815986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72A7634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A999EED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Matična številka</w:t>
            </w:r>
          </w:p>
          <w:p w14:paraId="127299A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517E68CC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1DA77A50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555432F5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A33D392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Identifikacijska</w:t>
            </w:r>
          </w:p>
          <w:p w14:paraId="51485776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številka za DDV</w:t>
            </w:r>
          </w:p>
          <w:p w14:paraId="5F503863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239004BC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4735C714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3D0C11C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311BF8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Kontaktna oseba</w:t>
            </w:r>
          </w:p>
          <w:p w14:paraId="2AEE650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(ime, priimek, tel. št., el. naslov)</w:t>
            </w: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16A6B176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5576EABC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7523181D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5E61062C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4B36A6B7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odprt pri banki</w:t>
            </w:r>
          </w:p>
          <w:p w14:paraId="0AA6A76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3671DE7C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4B05D8FA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4E18221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EDF8BA5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Zakoniti zastopnik</w:t>
            </w:r>
          </w:p>
          <w:p w14:paraId="30FCE586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70FE2270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00AAE06D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3A61C69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540B50B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Delež javnega naročila,</w:t>
            </w:r>
          </w:p>
          <w:p w14:paraId="512349A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ki ga prevzema</w:t>
            </w:r>
          </w:p>
          <w:p w14:paraId="51CC6939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29ED9157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4BFB09B7" w14:textId="77777777" w:rsidTr="000F7868">
        <w:trPr>
          <w:trHeight w:val="1245"/>
        </w:trPr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36706C5F" w14:textId="72F65FF6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2"/>
              </w:rPr>
              <w:t>Vrsta del</w:t>
            </w:r>
            <w:r>
              <w:rPr>
                <w:rFonts w:cs="Arial"/>
                <w:szCs w:val="22"/>
              </w:rPr>
              <w:t>/storitev</w:t>
            </w:r>
            <w:r w:rsidRPr="00FC29A1">
              <w:rPr>
                <w:rFonts w:cs="Arial"/>
                <w:szCs w:val="22"/>
              </w:rPr>
              <w:t>, ki jih prevzema</w:t>
            </w: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11FA49E3" w14:textId="77777777" w:rsidR="000F7868" w:rsidRPr="00FC29A1" w:rsidRDefault="000F7868" w:rsidP="000F7868">
            <w:pPr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26E35B43" w14:textId="77777777" w:rsidTr="000F7868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78B09E7F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ABD795B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Neposredno plačilo</w:t>
            </w:r>
          </w:p>
          <w:p w14:paraId="41E55E6B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(DA/NE)</w:t>
            </w:r>
          </w:p>
          <w:p w14:paraId="1763F7DB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71283CE2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bookmarkEnd w:id="1"/>
    </w:tbl>
    <w:p w14:paraId="7B30DF8B" w14:textId="77777777" w:rsidR="00855D29" w:rsidRPr="00FC29A1" w:rsidRDefault="00855D29" w:rsidP="00FB3393">
      <w:pPr>
        <w:rPr>
          <w:rFonts w:cs="Arial"/>
          <w:szCs w:val="20"/>
          <w:lang w:eastAsia="sl-SI"/>
        </w:rPr>
      </w:pPr>
    </w:p>
    <w:p w14:paraId="1CFCDF45" w14:textId="77777777" w:rsidR="00855D29" w:rsidRPr="00FC29A1" w:rsidRDefault="00855D29" w:rsidP="00FB3393">
      <w:pPr>
        <w:keepNext/>
        <w:tabs>
          <w:tab w:val="num" w:pos="540"/>
        </w:tabs>
        <w:jc w:val="center"/>
        <w:outlineLvl w:val="1"/>
        <w:rPr>
          <w:rFonts w:cs="Arial"/>
          <w:szCs w:val="20"/>
          <w:lang w:eastAsia="sl-SI"/>
        </w:rPr>
      </w:pPr>
    </w:p>
    <w:p w14:paraId="2C0E12A4" w14:textId="77777777" w:rsidR="0006133E" w:rsidRPr="00FC29A1" w:rsidRDefault="00855D29" w:rsidP="00FB3393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bookmarkStart w:id="2" w:name="_Hlk195514862"/>
      <w:r w:rsidRPr="00FC29A1">
        <w:rPr>
          <w:rFonts w:cs="Arial"/>
          <w:szCs w:val="20"/>
          <w:lang w:eastAsia="sl-SI"/>
        </w:rPr>
        <w:t>Datum:</w:t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  <w:t>Podpis pooblaščene osebe:</w:t>
      </w:r>
    </w:p>
    <w:p w14:paraId="32EDD660" w14:textId="77777777" w:rsidR="00855D29" w:rsidRPr="00FC29A1" w:rsidRDefault="00855D29" w:rsidP="00FB3393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</w:p>
    <w:p w14:paraId="6945EE93" w14:textId="77777777" w:rsidR="00855D29" w:rsidRPr="006A659F" w:rsidRDefault="00855D29" w:rsidP="00FB3393">
      <w:pPr>
        <w:keepNext/>
        <w:tabs>
          <w:tab w:val="num" w:pos="540"/>
        </w:tabs>
        <w:outlineLvl w:val="1"/>
        <w:rPr>
          <w:rFonts w:cs="Arial"/>
          <w:b/>
          <w:bCs/>
          <w:iCs/>
          <w:szCs w:val="20"/>
          <w:lang w:eastAsia="sl-SI"/>
        </w:rPr>
      </w:pPr>
      <w:r w:rsidRPr="006A659F">
        <w:rPr>
          <w:rFonts w:cs="Arial"/>
          <w:szCs w:val="20"/>
          <w:lang w:eastAsia="sl-SI"/>
        </w:rPr>
        <w:t>___________________</w:t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  <w:t>_______________________</w:t>
      </w:r>
    </w:p>
    <w:bookmarkEnd w:id="2"/>
    <w:p w14:paraId="3ADE651B" w14:textId="77777777" w:rsidR="00855D29" w:rsidRPr="006A659F" w:rsidRDefault="00855D29" w:rsidP="00855D29">
      <w:pPr>
        <w:rPr>
          <w:rFonts w:cs="Arial"/>
          <w:szCs w:val="20"/>
          <w:lang w:eastAsia="sl-SI"/>
        </w:rPr>
      </w:pPr>
    </w:p>
    <w:p w14:paraId="00D97F46" w14:textId="77777777" w:rsidR="00855D29" w:rsidRPr="006A659F" w:rsidRDefault="00855D29" w:rsidP="00855D29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32F45854" w14:textId="77777777" w:rsidR="00855D29" w:rsidRPr="006A659F" w:rsidRDefault="00855D29" w:rsidP="00691F82">
      <w:pPr>
        <w:keepNext/>
        <w:tabs>
          <w:tab w:val="num" w:pos="540"/>
        </w:tabs>
        <w:spacing w:line="264" w:lineRule="auto"/>
        <w:jc w:val="both"/>
        <w:outlineLvl w:val="1"/>
        <w:rPr>
          <w:rFonts w:cs="Arial"/>
          <w:szCs w:val="20"/>
          <w:lang w:eastAsia="sl-SI"/>
        </w:rPr>
      </w:pPr>
    </w:p>
    <w:p w14:paraId="738CB735" w14:textId="4F4600EF" w:rsidR="000F7868" w:rsidRPr="007D12B9" w:rsidRDefault="000F7868" w:rsidP="000F7868">
      <w:pPr>
        <w:ind w:right="136"/>
        <w:jc w:val="both"/>
        <w:rPr>
          <w:rFonts w:cs="Arial"/>
          <w:bCs/>
          <w:i/>
          <w:iCs/>
          <w:spacing w:val="80"/>
          <w:sz w:val="16"/>
          <w:szCs w:val="16"/>
        </w:rPr>
      </w:pPr>
      <w:r w:rsidRPr="007D12B9">
        <w:rPr>
          <w:rFonts w:cs="Arial"/>
          <w:b/>
          <w:bCs/>
          <w:i/>
          <w:iCs/>
          <w:sz w:val="16"/>
          <w:szCs w:val="16"/>
          <w:u w:val="single"/>
          <w:lang w:eastAsia="sl-SI"/>
        </w:rPr>
        <w:t>Opomba:</w:t>
      </w:r>
      <w:r w:rsidRPr="007D12B9">
        <w:rPr>
          <w:rFonts w:cs="Arial"/>
          <w:i/>
          <w:iCs/>
          <w:sz w:val="16"/>
          <w:szCs w:val="16"/>
          <w:lang w:eastAsia="sl-SI"/>
        </w:rPr>
        <w:t xml:space="preserve"> V primeru, da </w:t>
      </w:r>
      <w:r>
        <w:rPr>
          <w:rFonts w:cs="Arial"/>
          <w:i/>
          <w:iCs/>
          <w:sz w:val="16"/>
          <w:szCs w:val="16"/>
          <w:lang w:eastAsia="sl-SI"/>
        </w:rPr>
        <w:t>ponudnik nastopa z več podizvajalci</w:t>
      </w:r>
      <w:r w:rsidRPr="007D12B9">
        <w:rPr>
          <w:rFonts w:cs="Arial"/>
          <w:i/>
          <w:iCs/>
          <w:sz w:val="16"/>
          <w:szCs w:val="16"/>
          <w:lang w:eastAsia="sl-SI"/>
        </w:rPr>
        <w:t xml:space="preserve">, je potrebno zgornjo tabelo izpolniti za vsakega </w:t>
      </w:r>
      <w:r>
        <w:rPr>
          <w:rFonts w:cs="Arial"/>
          <w:i/>
          <w:iCs/>
          <w:sz w:val="16"/>
          <w:szCs w:val="16"/>
          <w:lang w:eastAsia="sl-SI"/>
        </w:rPr>
        <w:t>podizvajalca</w:t>
      </w:r>
      <w:r w:rsidRPr="007D12B9">
        <w:rPr>
          <w:rFonts w:cs="Arial"/>
          <w:i/>
          <w:iCs/>
          <w:sz w:val="16"/>
          <w:szCs w:val="16"/>
          <w:lang w:eastAsia="sl-SI"/>
        </w:rPr>
        <w:t>.</w:t>
      </w:r>
    </w:p>
    <w:p w14:paraId="62ED5552" w14:textId="77777777" w:rsidR="00855D29" w:rsidRPr="006A659F" w:rsidRDefault="00855D29" w:rsidP="0006133E">
      <w:pPr>
        <w:keepNext/>
        <w:tabs>
          <w:tab w:val="num" w:pos="540"/>
          <w:tab w:val="left" w:pos="669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  <w:sectPr w:rsidR="00855D29" w:rsidRPr="006A659F" w:rsidSect="004933C3">
          <w:headerReference w:type="default" r:id="rId8"/>
          <w:headerReference w:type="first" r:id="rId9"/>
          <w:footerReference w:type="first" r:id="rId10"/>
          <w:pgSz w:w="11900" w:h="16840" w:code="9"/>
          <w:pgMar w:top="1418" w:right="1418" w:bottom="1418" w:left="1418" w:header="1474" w:footer="500" w:gutter="0"/>
          <w:paperSrc w:first="7" w:other="7"/>
          <w:cols w:space="708"/>
          <w:titlePg/>
          <w:docGrid w:linePitch="272"/>
        </w:sectPr>
      </w:pPr>
    </w:p>
    <w:p w14:paraId="45EF2915" w14:textId="6D97DC9C" w:rsidR="00855D29" w:rsidRPr="00FC29A1" w:rsidRDefault="00855D29" w:rsidP="00FB3393">
      <w:pPr>
        <w:keepNext/>
        <w:tabs>
          <w:tab w:val="num" w:pos="540"/>
        </w:tabs>
        <w:spacing w:before="120" w:after="120"/>
        <w:jc w:val="center"/>
        <w:outlineLvl w:val="1"/>
        <w:rPr>
          <w:rFonts w:cs="Arial"/>
          <w:b/>
          <w:bCs/>
          <w:iCs/>
          <w:sz w:val="22"/>
          <w:szCs w:val="22"/>
          <w:lang w:eastAsia="sl-SI"/>
        </w:rPr>
      </w:pPr>
      <w:bookmarkStart w:id="3" w:name="_Hlk195514340"/>
      <w:r w:rsidRPr="00FC29A1">
        <w:rPr>
          <w:rFonts w:cs="Arial"/>
          <w:b/>
          <w:bCs/>
          <w:iCs/>
          <w:sz w:val="22"/>
          <w:szCs w:val="22"/>
          <w:lang w:eastAsia="sl-SI"/>
        </w:rPr>
        <w:lastRenderedPageBreak/>
        <w:t>SOGLASJE PODIZVAJALCA ZA NEPOSREDNO PLAČILO</w:t>
      </w:r>
    </w:p>
    <w:bookmarkEnd w:id="3"/>
    <w:p w14:paraId="0307D736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tbl>
      <w:tblPr>
        <w:tblpPr w:leftFromText="141" w:rightFromText="141" w:vertAnchor="text" w:horzAnchor="margin" w:tblpXSpec="right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767"/>
      </w:tblGrid>
      <w:tr w:rsidR="00FC29A1" w:rsidRPr="00FC29A1" w14:paraId="198C5073" w14:textId="77777777" w:rsidTr="00C15491">
        <w:trPr>
          <w:trHeight w:val="20"/>
        </w:trPr>
        <w:tc>
          <w:tcPr>
            <w:tcW w:w="7767" w:type="dxa"/>
            <w:tcBorders>
              <w:top w:val="nil"/>
              <w:left w:val="nil"/>
              <w:right w:val="nil"/>
            </w:tcBorders>
            <w:vAlign w:val="center"/>
          </w:tcPr>
          <w:p w14:paraId="5ED7D828" w14:textId="77777777" w:rsidR="00855D29" w:rsidRPr="00FC29A1" w:rsidRDefault="00855D29" w:rsidP="00C15491">
            <w:pPr>
              <w:ind w:left="171"/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36F7150F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p w14:paraId="3FEFACA7" w14:textId="14043A74" w:rsidR="00855D29" w:rsidRPr="00C97A6B" w:rsidRDefault="00855D29" w:rsidP="00FB3393">
      <w:pPr>
        <w:jc w:val="both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>Podizvajalec</w:t>
      </w:r>
    </w:p>
    <w:p w14:paraId="68BF5217" w14:textId="77777777" w:rsidR="00855D29" w:rsidRPr="00C97A6B" w:rsidRDefault="00855D29" w:rsidP="00FB3393">
      <w:pPr>
        <w:jc w:val="center"/>
        <w:rPr>
          <w:rFonts w:cs="Arial"/>
          <w:szCs w:val="20"/>
          <w:lang w:eastAsia="sl-SI"/>
        </w:rPr>
      </w:pPr>
    </w:p>
    <w:p w14:paraId="0EBD2AE1" w14:textId="77777777" w:rsidR="00855D29" w:rsidRPr="00C97A6B" w:rsidRDefault="00855D29" w:rsidP="00FB3393">
      <w:pPr>
        <w:jc w:val="center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>(naziv, naslov)</w:t>
      </w:r>
    </w:p>
    <w:p w14:paraId="0A22AA25" w14:textId="77777777" w:rsidR="00855D29" w:rsidRPr="00C97A6B" w:rsidRDefault="00855D29" w:rsidP="00FB3393">
      <w:pPr>
        <w:jc w:val="center"/>
        <w:rPr>
          <w:rFonts w:cs="Arial"/>
          <w:b/>
          <w:szCs w:val="20"/>
          <w:lang w:eastAsia="sl-SI"/>
        </w:rPr>
      </w:pPr>
    </w:p>
    <w:p w14:paraId="0AB2328B" w14:textId="77777777" w:rsidR="00855D29" w:rsidRPr="00C97A6B" w:rsidRDefault="00855D29" w:rsidP="00C15491">
      <w:pPr>
        <w:rPr>
          <w:rFonts w:cs="Arial"/>
          <w:b/>
          <w:szCs w:val="20"/>
          <w:lang w:eastAsia="sl-SI"/>
        </w:rPr>
      </w:pPr>
    </w:p>
    <w:p w14:paraId="7149BD5C" w14:textId="68B15D6B" w:rsidR="00086800" w:rsidRPr="00C97A6B" w:rsidRDefault="00855D29" w:rsidP="00FB3393">
      <w:pPr>
        <w:jc w:val="both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>dajem soglasje, na podlagi katerega naročnik Ministrstvo za okolje</w:t>
      </w:r>
      <w:r w:rsidR="00431105" w:rsidRPr="00C97A6B">
        <w:rPr>
          <w:rFonts w:cs="Arial"/>
          <w:szCs w:val="20"/>
          <w:lang w:eastAsia="sl-SI"/>
        </w:rPr>
        <w:t>, podnebje in energijo</w:t>
      </w:r>
      <w:r w:rsidRPr="00C97A6B">
        <w:rPr>
          <w:rFonts w:cs="Arial"/>
          <w:szCs w:val="20"/>
          <w:lang w:eastAsia="sl-SI"/>
        </w:rPr>
        <w:t xml:space="preserve">, Agencija Republike Slovenije za okolje, za javno naročilo z oznako </w:t>
      </w:r>
      <w:r w:rsidR="00730334" w:rsidRPr="00C97A6B">
        <w:rPr>
          <w:rFonts w:cs="Arial"/>
          <w:szCs w:val="20"/>
          <w:lang w:eastAsia="sl-SI"/>
        </w:rPr>
        <w:t>4300</w:t>
      </w:r>
      <w:r w:rsidR="00FC29A1" w:rsidRPr="00C97A6B">
        <w:rPr>
          <w:rFonts w:cs="Arial"/>
          <w:szCs w:val="20"/>
          <w:lang w:eastAsia="sl-SI"/>
        </w:rPr>
        <w:t>9</w:t>
      </w:r>
      <w:r w:rsidR="00730334" w:rsidRPr="00C97A6B">
        <w:rPr>
          <w:rFonts w:cs="Arial"/>
          <w:szCs w:val="20"/>
          <w:lang w:eastAsia="sl-SI"/>
        </w:rPr>
        <w:t>-</w:t>
      </w:r>
      <w:r w:rsidR="00A40FA9">
        <w:rPr>
          <w:rFonts w:cs="Arial"/>
          <w:szCs w:val="20"/>
          <w:lang w:eastAsia="sl-SI"/>
        </w:rPr>
        <w:t>3</w:t>
      </w:r>
      <w:r w:rsidR="00730334" w:rsidRPr="00C97A6B">
        <w:rPr>
          <w:rFonts w:cs="Arial"/>
          <w:szCs w:val="20"/>
          <w:lang w:eastAsia="sl-SI"/>
        </w:rPr>
        <w:t>/202</w:t>
      </w:r>
      <w:r w:rsidR="00A40FA9">
        <w:rPr>
          <w:rFonts w:cs="Arial"/>
          <w:szCs w:val="20"/>
          <w:lang w:eastAsia="sl-SI"/>
        </w:rPr>
        <w:t>6</w:t>
      </w:r>
      <w:r w:rsidRPr="00C97A6B">
        <w:rPr>
          <w:rFonts w:cs="Arial"/>
          <w:szCs w:val="20"/>
          <w:lang w:eastAsia="sl-SI"/>
        </w:rPr>
        <w:t xml:space="preserve">, katerega predmet </w:t>
      </w:r>
      <w:r w:rsidR="00FC29A1" w:rsidRPr="00C97A6B">
        <w:rPr>
          <w:rFonts w:cs="Arial"/>
          <w:szCs w:val="20"/>
          <w:lang w:eastAsia="sl-SI"/>
        </w:rPr>
        <w:t>so</w:t>
      </w:r>
      <w:r w:rsidR="008D3707" w:rsidRPr="00C97A6B">
        <w:rPr>
          <w:rFonts w:cs="Arial"/>
          <w:szCs w:val="20"/>
          <w:lang w:eastAsia="sl-SI"/>
        </w:rPr>
        <w:t xml:space="preserve"> </w:t>
      </w:r>
      <w:r w:rsidR="00A40FA9" w:rsidRPr="009E670F">
        <w:rPr>
          <w:rFonts w:cs="Arial"/>
          <w:b/>
          <w:bCs/>
          <w:i/>
          <w:iCs/>
          <w:szCs w:val="20"/>
          <w:lang w:eastAsia="sl-SI"/>
        </w:rPr>
        <w:t>dodatni</w:t>
      </w:r>
      <w:r w:rsidR="00A40FA9">
        <w:rPr>
          <w:rFonts w:cs="Arial"/>
          <w:szCs w:val="20"/>
          <w:lang w:eastAsia="sl-SI"/>
        </w:rPr>
        <w:t xml:space="preserve"> </w:t>
      </w:r>
      <w:r w:rsidR="00C97A6B" w:rsidRPr="00C97A6B">
        <w:rPr>
          <w:rFonts w:cs="Arial"/>
          <w:b/>
          <w:i/>
          <w:szCs w:val="20"/>
          <w:lang w:eastAsia="sl-SI"/>
        </w:rPr>
        <w:t>h</w:t>
      </w:r>
      <w:r w:rsidR="00FC29A1" w:rsidRPr="00C97A6B">
        <w:rPr>
          <w:rFonts w:cs="Arial"/>
          <w:b/>
          <w:i/>
          <w:szCs w:val="20"/>
          <w:lang w:eastAsia="sl-SI"/>
        </w:rPr>
        <w:t>elikopterski prevozi za potrebe prenove podnebnega observatorija na Kredarici</w:t>
      </w:r>
      <w:r w:rsidR="00730334" w:rsidRPr="00C97A6B">
        <w:rPr>
          <w:rFonts w:cs="Arial"/>
          <w:szCs w:val="20"/>
          <w:lang w:eastAsia="sl-SI"/>
        </w:rPr>
        <w:t>,</w:t>
      </w:r>
    </w:p>
    <w:p w14:paraId="34F25B79" w14:textId="77777777" w:rsidR="00086800" w:rsidRPr="00C97A6B" w:rsidRDefault="00086800" w:rsidP="00FB3393">
      <w:pPr>
        <w:jc w:val="both"/>
        <w:rPr>
          <w:rFonts w:cs="Arial"/>
          <w:szCs w:val="20"/>
          <w:lang w:eastAsia="sl-SI"/>
        </w:rPr>
      </w:pPr>
    </w:p>
    <w:p w14:paraId="50ABFDE8" w14:textId="77777777" w:rsidR="00086800" w:rsidRPr="00C97A6B" w:rsidRDefault="00086800" w:rsidP="00FB3393">
      <w:pPr>
        <w:jc w:val="both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>namesto ponudnika</w:t>
      </w:r>
    </w:p>
    <w:tbl>
      <w:tblPr>
        <w:tblpPr w:leftFromText="141" w:rightFromText="141" w:vertAnchor="text" w:horzAnchor="page" w:tblpX="1625" w:tblpY="301"/>
        <w:tblW w:w="9242" w:type="dxa"/>
        <w:tblLayout w:type="fixed"/>
        <w:tblCellMar>
          <w:top w:w="142" w:type="dxa"/>
        </w:tblCellMar>
        <w:tblLook w:val="0000" w:firstRow="0" w:lastRow="0" w:firstColumn="0" w:lastColumn="0" w:noHBand="0" w:noVBand="0"/>
      </w:tblPr>
      <w:tblGrid>
        <w:gridCol w:w="9242"/>
      </w:tblGrid>
      <w:tr w:rsidR="00FC29A1" w:rsidRPr="00FC29A1" w14:paraId="23C67DDB" w14:textId="77777777" w:rsidTr="00A72999">
        <w:trPr>
          <w:trHeight w:val="23"/>
        </w:trPr>
        <w:tc>
          <w:tcPr>
            <w:tcW w:w="9242" w:type="dxa"/>
            <w:tcBorders>
              <w:bottom w:val="single" w:sz="4" w:space="0" w:color="000000"/>
            </w:tcBorders>
            <w:vAlign w:val="center"/>
          </w:tcPr>
          <w:p w14:paraId="71389C06" w14:textId="77777777" w:rsidR="00086800" w:rsidRPr="00FC29A1" w:rsidRDefault="00086800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C97A6B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7A6B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C97A6B">
              <w:rPr>
                <w:rFonts w:cs="Arial"/>
                <w:szCs w:val="20"/>
                <w:lang w:eastAsia="sl-SI"/>
              </w:rPr>
            </w:r>
            <w:r w:rsidRPr="00C97A6B">
              <w:rPr>
                <w:rFonts w:cs="Arial"/>
                <w:szCs w:val="20"/>
                <w:lang w:eastAsia="sl-SI"/>
              </w:rPr>
              <w:fldChar w:fldCharType="separate"/>
            </w:r>
            <w:r w:rsidRPr="00C97A6B">
              <w:rPr>
                <w:rFonts w:cs="Arial"/>
                <w:szCs w:val="20"/>
                <w:lang w:eastAsia="sl-SI"/>
              </w:rPr>
              <w:t>     </w:t>
            </w:r>
            <w:r w:rsidRPr="00C97A6B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10D6EEC9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20935FA6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 xml:space="preserve">                                                                      (naziv, naslov)</w:t>
      </w:r>
    </w:p>
    <w:p w14:paraId="50C939D9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52BD0BCE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397AACBC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poravna naše terjatve do ponudnika neposredno nam.</w:t>
      </w:r>
    </w:p>
    <w:p w14:paraId="32418C67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p w14:paraId="17B418AC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73233C5F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FC29A1" w:rsidRPr="00FC29A1" w14:paraId="1A856CB8" w14:textId="77777777" w:rsidTr="00B1346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9D00A10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Kraj in 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1EE3E7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1519D177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Podpis odgovorne osebe podizvajalca:</w:t>
            </w:r>
          </w:p>
        </w:tc>
      </w:tr>
      <w:tr w:rsidR="00855D29" w:rsidRPr="00FC29A1" w14:paraId="63CD8462" w14:textId="77777777" w:rsidTr="00B1346F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881F3" w14:textId="77777777" w:rsidR="00855D29" w:rsidRPr="00FC29A1" w:rsidRDefault="00855D29" w:rsidP="00FB3393">
            <w:pPr>
              <w:rPr>
                <w:rFonts w:cs="Arial"/>
                <w:b/>
                <w:szCs w:val="20"/>
                <w:lang w:eastAsia="sl-SI"/>
              </w:rPr>
            </w:pPr>
          </w:p>
          <w:p w14:paraId="5A8DF61B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32757CE" w14:textId="77777777" w:rsidR="00855D29" w:rsidRPr="00FC29A1" w:rsidRDefault="00855D29" w:rsidP="00FB3393">
            <w:pPr>
              <w:rPr>
                <w:rFonts w:cs="Arial"/>
                <w:b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604630" w14:textId="77777777" w:rsidR="00855D29" w:rsidRPr="00FC29A1" w:rsidRDefault="00855D29" w:rsidP="00FB3393">
            <w:pPr>
              <w:jc w:val="center"/>
              <w:rPr>
                <w:rFonts w:cs="Arial"/>
                <w:b/>
                <w:szCs w:val="20"/>
                <w:lang w:eastAsia="sl-SI"/>
              </w:rPr>
            </w:pPr>
          </w:p>
          <w:p w14:paraId="73717CCC" w14:textId="77777777" w:rsidR="00855D29" w:rsidRPr="00FC29A1" w:rsidRDefault="00855D29" w:rsidP="00FB3393">
            <w:pPr>
              <w:jc w:val="center"/>
              <w:rPr>
                <w:rFonts w:cs="Arial"/>
                <w:b/>
                <w:szCs w:val="20"/>
                <w:lang w:eastAsia="sl-SI"/>
              </w:rPr>
            </w:pPr>
          </w:p>
        </w:tc>
      </w:tr>
    </w:tbl>
    <w:p w14:paraId="5E5CA18E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p w14:paraId="22AEAB64" w14:textId="77777777" w:rsidR="00855D29" w:rsidRPr="006A659F" w:rsidRDefault="00855D29" w:rsidP="00FB3393">
      <w:pPr>
        <w:jc w:val="both"/>
        <w:rPr>
          <w:rFonts w:cs="Arial"/>
          <w:szCs w:val="20"/>
          <w:lang w:eastAsia="sl-SI"/>
        </w:rPr>
      </w:pPr>
    </w:p>
    <w:p w14:paraId="21F1D6E6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5CDF88A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9C4AECE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9730B85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D8DE2BA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73FEB9C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A3EAB31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13A69BD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8F76A13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6AD42C0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FE6B683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0F4959B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21C493B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323221D2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8483068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475EBB0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ADF739E" w14:textId="77777777" w:rsidR="00855D29" w:rsidRPr="006A659F" w:rsidRDefault="00E5354E" w:rsidP="00E5354E">
      <w:pPr>
        <w:keepNext/>
        <w:tabs>
          <w:tab w:val="num" w:pos="540"/>
        </w:tabs>
        <w:spacing w:before="120" w:after="120" w:line="264" w:lineRule="auto"/>
        <w:outlineLvl w:val="1"/>
        <w:rPr>
          <w:rFonts w:cs="Arial"/>
          <w:b/>
          <w:szCs w:val="20"/>
          <w:lang w:eastAsia="en-US"/>
        </w:rPr>
        <w:sectPr w:rsidR="00855D29" w:rsidRPr="006A659F" w:rsidSect="004933C3">
          <w:headerReference w:type="default" r:id="rId11"/>
          <w:headerReference w:type="first" r:id="rId12"/>
          <w:pgSz w:w="11900" w:h="16840" w:code="9"/>
          <w:pgMar w:top="1508" w:right="1418" w:bottom="1418" w:left="1418" w:header="1474" w:footer="500" w:gutter="0"/>
          <w:paperSrc w:first="7" w:other="7"/>
          <w:cols w:space="708"/>
          <w:titlePg/>
          <w:docGrid w:linePitch="272"/>
        </w:sectPr>
      </w:pPr>
      <w:r w:rsidRPr="006A659F">
        <w:rPr>
          <w:rFonts w:cs="Arial"/>
          <w:b/>
          <w:szCs w:val="20"/>
          <w:lang w:eastAsia="en-US"/>
        </w:rPr>
        <w:t xml:space="preserve"> </w:t>
      </w:r>
    </w:p>
    <w:p w14:paraId="2DF687BB" w14:textId="3C96F53A" w:rsidR="00C15491" w:rsidRPr="00FC29A1" w:rsidRDefault="00C15491" w:rsidP="00C15491">
      <w:pPr>
        <w:keepNext/>
        <w:tabs>
          <w:tab w:val="num" w:pos="540"/>
        </w:tabs>
        <w:spacing w:before="120" w:after="120"/>
        <w:jc w:val="center"/>
        <w:outlineLvl w:val="1"/>
        <w:rPr>
          <w:rFonts w:cs="Arial"/>
          <w:b/>
          <w:bCs/>
          <w:iCs/>
          <w:sz w:val="22"/>
          <w:szCs w:val="22"/>
          <w:lang w:eastAsia="sl-SI"/>
        </w:rPr>
      </w:pPr>
      <w:r>
        <w:rPr>
          <w:rFonts w:cs="Arial"/>
          <w:b/>
          <w:bCs/>
          <w:iCs/>
          <w:sz w:val="22"/>
          <w:szCs w:val="22"/>
          <w:lang w:eastAsia="sl-SI"/>
        </w:rPr>
        <w:lastRenderedPageBreak/>
        <w:t>PODATKI O PARTNERJU V SKUPNI PONUDBI</w:t>
      </w:r>
    </w:p>
    <w:p w14:paraId="631E6E30" w14:textId="77777777" w:rsidR="00C15491" w:rsidRPr="00C15491" w:rsidRDefault="00C15491" w:rsidP="00FB3393">
      <w:pPr>
        <w:ind w:right="136"/>
        <w:jc w:val="center"/>
        <w:rPr>
          <w:rFonts w:cs="Arial"/>
          <w:bCs/>
          <w:spacing w:val="80"/>
          <w:szCs w:val="20"/>
        </w:rPr>
      </w:pPr>
    </w:p>
    <w:p w14:paraId="4A35101A" w14:textId="4DC7A923" w:rsidR="002510A0" w:rsidRPr="00FC29A1" w:rsidRDefault="002510A0" w:rsidP="002510A0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  <w:bookmarkStart w:id="4" w:name="_Hlk195516069"/>
      <w:r w:rsidRPr="00FC29A1">
        <w:rPr>
          <w:rFonts w:cs="Arial"/>
          <w:szCs w:val="20"/>
          <w:lang w:eastAsia="sl-SI"/>
        </w:rPr>
        <w:t>Izjavljamo, da bomo</w:t>
      </w:r>
      <w:r>
        <w:rPr>
          <w:rFonts w:cs="Arial"/>
          <w:szCs w:val="20"/>
          <w:lang w:eastAsia="sl-SI"/>
        </w:rPr>
        <w:t xml:space="preserve"> kot vodilni </w:t>
      </w:r>
      <w:r w:rsidR="00836A03">
        <w:rPr>
          <w:rFonts w:cs="Arial"/>
          <w:szCs w:val="20"/>
          <w:lang w:eastAsia="sl-SI"/>
        </w:rPr>
        <w:t>partner</w:t>
      </w:r>
      <w:r w:rsidRPr="00FC29A1">
        <w:rPr>
          <w:rFonts w:cs="Arial"/>
          <w:szCs w:val="20"/>
          <w:lang w:eastAsia="sl-SI"/>
        </w:rPr>
        <w:t xml:space="preserve"> pri </w:t>
      </w:r>
      <w:bookmarkEnd w:id="4"/>
      <w:r w:rsidRPr="00FC29A1">
        <w:rPr>
          <w:rFonts w:cs="Arial"/>
          <w:szCs w:val="20"/>
          <w:lang w:eastAsia="sl-SI"/>
        </w:rPr>
        <w:t>izvedbi javnega naročila</w:t>
      </w:r>
      <w:r>
        <w:rPr>
          <w:rFonts w:cs="Arial"/>
          <w:szCs w:val="20"/>
          <w:lang w:eastAsia="sl-SI"/>
        </w:rPr>
        <w:t xml:space="preserve"> v skupni ponudbi</w:t>
      </w:r>
      <w:r w:rsidRPr="00FC29A1">
        <w:rPr>
          <w:rFonts w:cs="Arial"/>
          <w:szCs w:val="20"/>
          <w:lang w:eastAsia="sl-SI"/>
        </w:rPr>
        <w:t xml:space="preserve"> sodelovali z </w:t>
      </w:r>
      <w:r>
        <w:rPr>
          <w:rFonts w:cs="Arial"/>
          <w:szCs w:val="20"/>
          <w:lang w:eastAsia="sl-SI"/>
        </w:rPr>
        <w:t xml:space="preserve">naslednjim </w:t>
      </w:r>
      <w:r w:rsidR="00836A03">
        <w:rPr>
          <w:rFonts w:cs="Arial"/>
          <w:szCs w:val="20"/>
          <w:lang w:eastAsia="sl-SI"/>
        </w:rPr>
        <w:t>partnerjem</w:t>
      </w:r>
      <w:r w:rsidRPr="00FC29A1">
        <w:rPr>
          <w:rFonts w:cs="Arial"/>
          <w:szCs w:val="20"/>
          <w:lang w:eastAsia="sl-SI"/>
        </w:rPr>
        <w:t>:</w:t>
      </w:r>
    </w:p>
    <w:p w14:paraId="53E7DB63" w14:textId="77777777" w:rsidR="002510A0" w:rsidRPr="00C15491" w:rsidRDefault="002510A0" w:rsidP="00805DE2">
      <w:pPr>
        <w:ind w:right="136"/>
        <w:rPr>
          <w:rFonts w:cs="Arial"/>
          <w:bCs/>
          <w:spacing w:val="8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664"/>
      </w:tblGrid>
      <w:tr w:rsidR="002510A0" w:rsidRPr="00FC29A1" w14:paraId="297D9CF7" w14:textId="77777777" w:rsidTr="002510A0">
        <w:trPr>
          <w:trHeight w:val="456"/>
        </w:trPr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81C1" w14:textId="77777777" w:rsidR="002510A0" w:rsidRPr="00FC29A1" w:rsidRDefault="002510A0" w:rsidP="00245B80">
            <w:pPr>
              <w:keepNext/>
              <w:tabs>
                <w:tab w:val="num" w:pos="540"/>
              </w:tabs>
              <w:jc w:val="both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D6C9817" w14:textId="3DECB22E" w:rsidR="002510A0" w:rsidRPr="00FC29A1" w:rsidRDefault="002510A0" w:rsidP="00245B80">
            <w:pPr>
              <w:keepNext/>
              <w:tabs>
                <w:tab w:val="num" w:pos="540"/>
              </w:tabs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Partner</w:t>
            </w:r>
          </w:p>
        </w:tc>
      </w:tr>
      <w:tr w:rsidR="002510A0" w:rsidRPr="00FC29A1" w14:paraId="05AA531A" w14:textId="77777777" w:rsidTr="002510A0">
        <w:trPr>
          <w:trHeight w:val="1009"/>
        </w:trPr>
        <w:tc>
          <w:tcPr>
            <w:tcW w:w="1876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2FB876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6861B77" w14:textId="77777777" w:rsidR="002510A0" w:rsidRPr="00FC29A1" w:rsidRDefault="002510A0" w:rsidP="00245B80">
            <w:pPr>
              <w:pStyle w:val="Index"/>
              <w:keepNext/>
              <w:suppressLineNumbers w:val="0"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Naziv</w:t>
            </w:r>
          </w:p>
          <w:p w14:paraId="31D85BA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41E592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6230399E" w14:textId="77777777" w:rsidTr="002510A0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7242CD7B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7D1DB01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Naslov</w:t>
            </w:r>
          </w:p>
          <w:p w14:paraId="18CB577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4BE6EFC8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646EA530" w14:textId="77777777" w:rsidTr="002510A0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6F1F45C0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DC3D169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Matična številka</w:t>
            </w:r>
          </w:p>
          <w:p w14:paraId="7C4569F4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0DFEBA6B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08CAFE87" w14:textId="77777777" w:rsidTr="002510A0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03C40BE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30A6A6D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Identifikacijska</w:t>
            </w:r>
          </w:p>
          <w:p w14:paraId="11A19D9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številka za DDV</w:t>
            </w:r>
          </w:p>
          <w:p w14:paraId="002729A3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7974F0C8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2BC1B57C" w14:textId="77777777" w:rsidTr="002510A0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6E934826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343C21B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Kontaktna oseba</w:t>
            </w:r>
          </w:p>
          <w:p w14:paraId="797A59A6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(ime, priimek, tel. št., el. naslov)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65CE3F52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751523B6" w14:textId="77777777" w:rsidTr="002510A0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415C2193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680E1D7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1964BBF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odprt pri banki</w:t>
            </w:r>
          </w:p>
          <w:p w14:paraId="488CAC4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57BB0C8B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38FA17D1" w14:textId="77777777" w:rsidTr="002510A0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4707F6CD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793EFB7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Zakoniti zastopnik</w:t>
            </w:r>
          </w:p>
          <w:p w14:paraId="215FFFC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7AE3FC8F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3F441DA3" w14:textId="77777777" w:rsidTr="002510A0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6D707ED2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DC1385C" w14:textId="460FCAF1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Dela, ki jih prevzema partner v skupni ponudbi</w:t>
            </w:r>
          </w:p>
          <w:p w14:paraId="489BC7EF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1B52039A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7576AAE2" w14:textId="77777777" w:rsidTr="002510A0">
        <w:trPr>
          <w:trHeight w:val="1245"/>
        </w:trPr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3331BF1F" w14:textId="3BD98767" w:rsidR="002510A0" w:rsidRPr="00FC29A1" w:rsidRDefault="00805DE2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Udeležba partnerja v skupni ponudbi (%)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167DD7FD" w14:textId="77777777" w:rsidR="002510A0" w:rsidRPr="00FC29A1" w:rsidRDefault="002510A0" w:rsidP="002510A0">
            <w:pPr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1B529EB9" w14:textId="77777777" w:rsidR="00C15491" w:rsidRDefault="00C15491" w:rsidP="00C15491">
      <w:pPr>
        <w:ind w:right="136"/>
        <w:rPr>
          <w:rFonts w:cs="Arial"/>
          <w:bCs/>
          <w:spacing w:val="80"/>
          <w:szCs w:val="20"/>
        </w:rPr>
      </w:pPr>
    </w:p>
    <w:p w14:paraId="73CBF2D5" w14:textId="77777777" w:rsidR="002510A0" w:rsidRPr="00FC29A1" w:rsidRDefault="002510A0" w:rsidP="002510A0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Datum:</w:t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  <w:t>Podpis pooblaščene osebe:</w:t>
      </w:r>
    </w:p>
    <w:p w14:paraId="722FD20F" w14:textId="77777777" w:rsidR="002510A0" w:rsidRPr="00FC29A1" w:rsidRDefault="002510A0" w:rsidP="002510A0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</w:p>
    <w:p w14:paraId="2F9A6CE1" w14:textId="77777777" w:rsidR="002510A0" w:rsidRPr="006A659F" w:rsidRDefault="002510A0" w:rsidP="002510A0">
      <w:pPr>
        <w:keepNext/>
        <w:tabs>
          <w:tab w:val="num" w:pos="540"/>
        </w:tabs>
        <w:outlineLvl w:val="1"/>
        <w:rPr>
          <w:rFonts w:cs="Arial"/>
          <w:b/>
          <w:bCs/>
          <w:iCs/>
          <w:szCs w:val="20"/>
          <w:lang w:eastAsia="sl-SI"/>
        </w:rPr>
      </w:pPr>
      <w:r w:rsidRPr="006A659F">
        <w:rPr>
          <w:rFonts w:cs="Arial"/>
          <w:szCs w:val="20"/>
          <w:lang w:eastAsia="sl-SI"/>
        </w:rPr>
        <w:t>___________________</w:t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  <w:t>_______________________</w:t>
      </w:r>
    </w:p>
    <w:p w14:paraId="09E0D0A0" w14:textId="77777777" w:rsidR="002510A0" w:rsidRDefault="002510A0" w:rsidP="00C15491">
      <w:pPr>
        <w:ind w:right="136"/>
        <w:rPr>
          <w:rFonts w:cs="Arial"/>
          <w:bCs/>
          <w:spacing w:val="80"/>
          <w:szCs w:val="20"/>
        </w:rPr>
      </w:pPr>
    </w:p>
    <w:p w14:paraId="6AE9AAAB" w14:textId="77777777" w:rsidR="00253732" w:rsidRDefault="00253732" w:rsidP="00253732">
      <w:pPr>
        <w:ind w:right="136"/>
        <w:jc w:val="both"/>
        <w:rPr>
          <w:rFonts w:cs="Arial"/>
          <w:b/>
          <w:bCs/>
          <w:i/>
          <w:iCs/>
          <w:sz w:val="18"/>
          <w:szCs w:val="18"/>
          <w:u w:val="single"/>
          <w:lang w:eastAsia="sl-SI"/>
        </w:rPr>
      </w:pPr>
    </w:p>
    <w:p w14:paraId="79F748A5" w14:textId="77777777" w:rsidR="00253732" w:rsidRDefault="00253732" w:rsidP="00253732">
      <w:pPr>
        <w:ind w:right="136"/>
        <w:jc w:val="both"/>
        <w:rPr>
          <w:rFonts w:cs="Arial"/>
          <w:b/>
          <w:bCs/>
          <w:i/>
          <w:iCs/>
          <w:sz w:val="18"/>
          <w:szCs w:val="18"/>
          <w:u w:val="single"/>
          <w:lang w:eastAsia="sl-SI"/>
        </w:rPr>
      </w:pPr>
    </w:p>
    <w:p w14:paraId="546BCC4A" w14:textId="23A622E7" w:rsidR="002510A0" w:rsidRPr="007D12B9" w:rsidRDefault="00253732" w:rsidP="00253732">
      <w:pPr>
        <w:ind w:right="136"/>
        <w:jc w:val="both"/>
        <w:rPr>
          <w:rFonts w:cs="Arial"/>
          <w:bCs/>
          <w:i/>
          <w:iCs/>
          <w:spacing w:val="80"/>
          <w:sz w:val="16"/>
          <w:szCs w:val="16"/>
        </w:rPr>
      </w:pPr>
      <w:bookmarkStart w:id="5" w:name="_Hlk195593078"/>
      <w:r w:rsidRPr="007D12B9">
        <w:rPr>
          <w:rFonts w:cs="Arial"/>
          <w:b/>
          <w:bCs/>
          <w:i/>
          <w:iCs/>
          <w:sz w:val="16"/>
          <w:szCs w:val="16"/>
          <w:u w:val="single"/>
          <w:lang w:eastAsia="sl-SI"/>
        </w:rPr>
        <w:t>Opomba:</w:t>
      </w:r>
      <w:r w:rsidRPr="007D12B9">
        <w:rPr>
          <w:rFonts w:cs="Arial"/>
          <w:i/>
          <w:iCs/>
          <w:sz w:val="16"/>
          <w:szCs w:val="16"/>
          <w:lang w:eastAsia="sl-SI"/>
        </w:rPr>
        <w:t xml:space="preserve"> V primeru, da v skupni ponudbi nastopa več partnerjev, je potrebno zgornjo tabelo izpolniti za vsakega partnerja.</w:t>
      </w:r>
    </w:p>
    <w:bookmarkEnd w:id="5"/>
    <w:p w14:paraId="54A0FDE4" w14:textId="77777777" w:rsidR="00C15491" w:rsidRPr="00C15491" w:rsidRDefault="00C15491" w:rsidP="00C15491">
      <w:pPr>
        <w:ind w:right="136"/>
        <w:rPr>
          <w:rFonts w:cs="Arial"/>
          <w:bCs/>
          <w:spacing w:val="80"/>
          <w:szCs w:val="20"/>
        </w:rPr>
      </w:pPr>
    </w:p>
    <w:p w14:paraId="75F72BFA" w14:textId="036FC43E" w:rsidR="00C15491" w:rsidRPr="00C15491" w:rsidRDefault="00C15491" w:rsidP="00C15491">
      <w:pPr>
        <w:ind w:right="136"/>
        <w:rPr>
          <w:rFonts w:cs="Arial"/>
          <w:bCs/>
          <w:spacing w:val="80"/>
          <w:szCs w:val="20"/>
        </w:rPr>
        <w:sectPr w:rsidR="00C15491" w:rsidRPr="00C15491" w:rsidSect="003E2B3A">
          <w:headerReference w:type="default" r:id="rId13"/>
          <w:footerReference w:type="default" r:id="rId14"/>
          <w:pgSz w:w="11907" w:h="16840" w:code="9"/>
          <w:pgMar w:top="1650" w:right="1418" w:bottom="851" w:left="1418" w:header="1276" w:footer="379" w:gutter="0"/>
          <w:cols w:space="708"/>
          <w:docGrid w:linePitch="272"/>
        </w:sectPr>
      </w:pPr>
    </w:p>
    <w:p w14:paraId="39631C1C" w14:textId="77777777" w:rsidR="00855D29" w:rsidRPr="00FC29A1" w:rsidRDefault="00991846" w:rsidP="00FB3393">
      <w:pPr>
        <w:ind w:right="136"/>
        <w:jc w:val="center"/>
        <w:rPr>
          <w:rFonts w:cs="Arial"/>
          <w:b/>
          <w:spacing w:val="80"/>
          <w:sz w:val="22"/>
          <w:szCs w:val="22"/>
        </w:rPr>
      </w:pPr>
      <w:r w:rsidRPr="00FC29A1">
        <w:rPr>
          <w:rFonts w:cs="Arial"/>
          <w:b/>
          <w:spacing w:val="80"/>
          <w:sz w:val="22"/>
          <w:szCs w:val="22"/>
        </w:rPr>
        <w:lastRenderedPageBreak/>
        <w:t>PONUDBE</w:t>
      </w:r>
      <w:r w:rsidR="008D283B" w:rsidRPr="00FC29A1">
        <w:rPr>
          <w:rFonts w:cs="Arial"/>
          <w:b/>
          <w:spacing w:val="80"/>
          <w:sz w:val="22"/>
          <w:szCs w:val="22"/>
        </w:rPr>
        <w:t>NI</w:t>
      </w:r>
      <w:r w:rsidRPr="00FC29A1">
        <w:rPr>
          <w:rFonts w:cs="Arial"/>
          <w:b/>
          <w:spacing w:val="80"/>
          <w:sz w:val="22"/>
          <w:szCs w:val="22"/>
        </w:rPr>
        <w:t xml:space="preserve"> PREDRAČUN</w:t>
      </w:r>
    </w:p>
    <w:p w14:paraId="2A3A425A" w14:textId="77777777" w:rsidR="00855D29" w:rsidRPr="00FC29A1" w:rsidRDefault="00855D29" w:rsidP="00FB3393">
      <w:pPr>
        <w:ind w:right="136"/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za javno naročilo:</w:t>
      </w:r>
    </w:p>
    <w:p w14:paraId="4416D324" w14:textId="24AEE4A7" w:rsidR="00855D29" w:rsidRPr="00FC29A1" w:rsidRDefault="00A40FA9" w:rsidP="00FC29A1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Dodatni h</w:t>
      </w:r>
      <w:r w:rsidR="00FC29A1" w:rsidRPr="00FC29A1">
        <w:rPr>
          <w:rFonts w:cs="Arial"/>
          <w:b/>
          <w:sz w:val="22"/>
          <w:szCs w:val="22"/>
        </w:rPr>
        <w:t xml:space="preserve">elikopterski prevozi za potrebe prenove podnebnega observatorija na Kredarici </w:t>
      </w:r>
    </w:p>
    <w:p w14:paraId="4E1047FC" w14:textId="77777777" w:rsidR="00FC29A1" w:rsidRPr="00FC29A1" w:rsidRDefault="00FC29A1" w:rsidP="00FB3393">
      <w:pPr>
        <w:rPr>
          <w:lang w:eastAsia="en-US"/>
        </w:rPr>
      </w:pPr>
    </w:p>
    <w:p w14:paraId="3AAEE7A4" w14:textId="77777777" w:rsidR="00855D29" w:rsidRPr="00FC29A1" w:rsidRDefault="00855D29" w:rsidP="00FB3393">
      <w:pPr>
        <w:rPr>
          <w:rFonts w:cs="Arial"/>
          <w:szCs w:val="20"/>
        </w:rPr>
      </w:pPr>
      <w:r w:rsidRPr="00FC29A1">
        <w:rPr>
          <w:rFonts w:cs="Arial"/>
          <w:szCs w:val="20"/>
        </w:rPr>
        <w:t>PONUDNIK:</w:t>
      </w:r>
    </w:p>
    <w:p w14:paraId="62F95711" w14:textId="77777777" w:rsidR="00855D29" w:rsidRPr="00FC29A1" w:rsidRDefault="00855D29" w:rsidP="00FB3393">
      <w:pPr>
        <w:pBdr>
          <w:bottom w:val="single" w:sz="12" w:space="1" w:color="auto"/>
        </w:pBdr>
        <w:rPr>
          <w:rFonts w:cs="Arial"/>
          <w:szCs w:val="20"/>
        </w:rPr>
      </w:pPr>
      <w:r w:rsidRPr="00FC29A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FC29A1">
        <w:rPr>
          <w:rFonts w:cs="Arial"/>
          <w:szCs w:val="20"/>
        </w:rPr>
        <w:instrText xml:space="preserve"> FORMTEXT </w:instrText>
      </w:r>
      <w:r w:rsidRPr="00FC29A1">
        <w:rPr>
          <w:rFonts w:cs="Arial"/>
          <w:szCs w:val="20"/>
        </w:rPr>
      </w:r>
      <w:r w:rsidRPr="00FC29A1">
        <w:rPr>
          <w:rFonts w:cs="Arial"/>
          <w:szCs w:val="20"/>
        </w:rPr>
        <w:fldChar w:fldCharType="separate"/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szCs w:val="20"/>
        </w:rPr>
        <w:fldChar w:fldCharType="end"/>
      </w:r>
    </w:p>
    <w:p w14:paraId="128E14E0" w14:textId="77777777" w:rsidR="00855D29" w:rsidRPr="00FC29A1" w:rsidRDefault="00855D29" w:rsidP="00FB3393">
      <w:pPr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(naziv in naslov ponudnika)</w:t>
      </w:r>
    </w:p>
    <w:p w14:paraId="3C51BBE3" w14:textId="77777777" w:rsidR="00EA6DB2" w:rsidRDefault="00EA6DB2" w:rsidP="00881F37">
      <w:pPr>
        <w:jc w:val="both"/>
        <w:rPr>
          <w:rFonts w:cs="Arial"/>
          <w:szCs w:val="20"/>
        </w:rPr>
      </w:pPr>
    </w:p>
    <w:p w14:paraId="6FED99C4" w14:textId="524B6EA5" w:rsidR="00FC29A1" w:rsidRPr="007864CF" w:rsidRDefault="00FC29A1" w:rsidP="00FC29A1">
      <w:pPr>
        <w:rPr>
          <w:rFonts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059"/>
        <w:gridCol w:w="1417"/>
        <w:gridCol w:w="2687"/>
      </w:tblGrid>
      <w:tr w:rsidR="000363E4" w:rsidRPr="00443002" w14:paraId="53C3B612" w14:textId="77777777" w:rsidTr="000363E4">
        <w:trPr>
          <w:trHeight w:val="1050"/>
        </w:trPr>
        <w:tc>
          <w:tcPr>
            <w:tcW w:w="0" w:type="auto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47B06F7D" w14:textId="77777777" w:rsidR="000363E4" w:rsidRPr="00443002" w:rsidRDefault="000363E4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proofErr w:type="spellStart"/>
            <w:r w:rsidRPr="00443002">
              <w:rPr>
                <w:rFonts w:cs="Arial"/>
                <w:b/>
                <w:szCs w:val="16"/>
                <w:lang w:eastAsia="sl-SI"/>
              </w:rPr>
              <w:t>Zap</w:t>
            </w:r>
            <w:proofErr w:type="spellEnd"/>
            <w:r w:rsidRPr="00443002">
              <w:rPr>
                <w:rFonts w:cs="Arial"/>
                <w:b/>
                <w:szCs w:val="16"/>
                <w:lang w:eastAsia="sl-SI"/>
              </w:rPr>
              <w:t>. št.</w:t>
            </w:r>
          </w:p>
        </w:tc>
        <w:tc>
          <w:tcPr>
            <w:tcW w:w="4059" w:type="dxa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56B1EBB2" w14:textId="77777777" w:rsidR="000363E4" w:rsidRPr="00443002" w:rsidRDefault="000363E4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Predmet naročila</w:t>
            </w:r>
          </w:p>
          <w:p w14:paraId="02ABEAFA" w14:textId="77777777" w:rsidR="000363E4" w:rsidRPr="00443002" w:rsidRDefault="000363E4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>(v skladu s tehničnimi specifikacijami)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18622E19" w14:textId="3B95BF3B" w:rsidR="000363E4" w:rsidRPr="00E57671" w:rsidRDefault="000363E4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bCs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b/>
                <w:bCs/>
                <w:szCs w:val="16"/>
                <w:lang w:eastAsia="sl-SI"/>
              </w:rPr>
              <w:t>Enota</w:t>
            </w:r>
          </w:p>
        </w:tc>
        <w:tc>
          <w:tcPr>
            <w:tcW w:w="2687" w:type="dxa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54EB74EC" w14:textId="77777777" w:rsidR="000363E4" w:rsidRPr="00443002" w:rsidRDefault="000363E4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Cena na enoto</w:t>
            </w:r>
          </w:p>
          <w:p w14:paraId="67F1763F" w14:textId="7AD60BF4" w:rsidR="000363E4" w:rsidRPr="00E57671" w:rsidRDefault="000363E4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 xml:space="preserve">v EUR </w:t>
            </w:r>
            <w:r w:rsidRPr="00443002">
              <w:rPr>
                <w:rFonts w:cs="Arial"/>
                <w:b/>
                <w:szCs w:val="16"/>
                <w:lang w:eastAsia="sl-SI"/>
              </w:rPr>
              <w:t>brez DDV</w:t>
            </w:r>
          </w:p>
        </w:tc>
      </w:tr>
      <w:tr w:rsidR="000363E4" w:rsidRPr="00443002" w14:paraId="40A6B82D" w14:textId="77777777" w:rsidTr="000363E4">
        <w:trPr>
          <w:trHeight w:val="362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2CBACA" w14:textId="77777777" w:rsidR="000363E4" w:rsidRPr="00443002" w:rsidRDefault="000363E4" w:rsidP="00484AB0">
            <w:pPr>
              <w:widowControl w:val="0"/>
              <w:suppressAutoHyphens/>
              <w:spacing w:line="240" w:lineRule="exact"/>
              <w:ind w:left="-57" w:right="-57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>1</w:t>
            </w:r>
          </w:p>
        </w:tc>
        <w:tc>
          <w:tcPr>
            <w:tcW w:w="40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06A096" w14:textId="33845BD3" w:rsidR="000363E4" w:rsidRPr="00443002" w:rsidRDefault="000363E4" w:rsidP="00484AB0">
            <w:pPr>
              <w:widowControl w:val="0"/>
              <w:suppressAutoHyphens/>
              <w:spacing w:line="240" w:lineRule="exact"/>
              <w:rPr>
                <w:rFonts w:cs="Arial"/>
                <w:szCs w:val="16"/>
                <w:lang w:eastAsia="sl-SI"/>
              </w:rPr>
            </w:pPr>
            <w:r>
              <w:rPr>
                <w:rFonts w:cs="Arial"/>
                <w:szCs w:val="16"/>
                <w:lang w:eastAsia="sl-SI"/>
              </w:rPr>
              <w:t>povratni let na relaciji helikopterska baza – Rudno Polje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4B8618" w14:textId="51037A52" w:rsidR="000363E4" w:rsidRPr="00443002" w:rsidRDefault="000363E4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>
              <w:rPr>
                <w:rFonts w:cs="Arial"/>
                <w:szCs w:val="16"/>
                <w:lang w:eastAsia="sl-SI"/>
              </w:rPr>
              <w:t xml:space="preserve">helikopterski </w:t>
            </w:r>
            <w:r w:rsidRPr="00443002">
              <w:rPr>
                <w:rFonts w:cs="Arial"/>
                <w:szCs w:val="16"/>
                <w:lang w:eastAsia="sl-SI"/>
              </w:rPr>
              <w:t>polet</w:t>
            </w:r>
          </w:p>
        </w:tc>
        <w:tc>
          <w:tcPr>
            <w:tcW w:w="26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ACB2" w14:textId="77777777" w:rsidR="000363E4" w:rsidRPr="00443002" w:rsidRDefault="000363E4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</w:tr>
      <w:tr w:rsidR="000363E4" w:rsidRPr="00443002" w14:paraId="4A662B1F" w14:textId="77777777" w:rsidTr="000363E4">
        <w:trPr>
          <w:trHeight w:val="362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AD08056" w14:textId="611F07B7" w:rsidR="000363E4" w:rsidRPr="00443002" w:rsidRDefault="000363E4" w:rsidP="00484AB0">
            <w:pPr>
              <w:widowControl w:val="0"/>
              <w:suppressAutoHyphens/>
              <w:spacing w:line="240" w:lineRule="exact"/>
              <w:ind w:left="-57" w:right="-57"/>
              <w:jc w:val="center"/>
              <w:rPr>
                <w:rFonts w:cs="Arial"/>
                <w:szCs w:val="16"/>
                <w:lang w:eastAsia="sl-SI"/>
              </w:rPr>
            </w:pPr>
            <w:r>
              <w:rPr>
                <w:rFonts w:cs="Arial"/>
                <w:szCs w:val="16"/>
                <w:lang w:eastAsia="sl-SI"/>
              </w:rPr>
              <w:t>2</w:t>
            </w:r>
          </w:p>
        </w:tc>
        <w:tc>
          <w:tcPr>
            <w:tcW w:w="40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D82C86" w14:textId="1DE2E4F3" w:rsidR="000363E4" w:rsidRPr="00443002" w:rsidRDefault="000363E4" w:rsidP="00484AB0">
            <w:pPr>
              <w:widowControl w:val="0"/>
              <w:suppressAutoHyphens/>
              <w:spacing w:line="240" w:lineRule="exact"/>
              <w:rPr>
                <w:rFonts w:cs="Arial"/>
                <w:szCs w:val="16"/>
                <w:lang w:eastAsia="sl-SI"/>
              </w:rPr>
            </w:pPr>
            <w:r>
              <w:rPr>
                <w:rFonts w:cs="Arial"/>
                <w:szCs w:val="16"/>
                <w:lang w:eastAsia="sl-SI"/>
              </w:rPr>
              <w:t xml:space="preserve">povratni let na relaciji Rudno Polje - Kredarica 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30DCE2" w14:textId="101B6CFC" w:rsidR="000363E4" w:rsidRDefault="000363E4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0363E4">
              <w:rPr>
                <w:rFonts w:cs="Arial"/>
                <w:szCs w:val="16"/>
                <w:lang w:eastAsia="sl-SI"/>
              </w:rPr>
              <w:t>helikopterski polet</w:t>
            </w:r>
          </w:p>
        </w:tc>
        <w:tc>
          <w:tcPr>
            <w:tcW w:w="26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969987" w14:textId="6DB4E7B4" w:rsidR="000363E4" w:rsidRPr="00443002" w:rsidRDefault="000363E4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</w:tr>
    </w:tbl>
    <w:p w14:paraId="3F62496E" w14:textId="77777777" w:rsidR="00881F37" w:rsidRDefault="00881F37" w:rsidP="00FB3393">
      <w:pPr>
        <w:jc w:val="center"/>
        <w:rPr>
          <w:rFonts w:cs="Arial"/>
          <w:szCs w:val="20"/>
        </w:rPr>
      </w:pPr>
    </w:p>
    <w:p w14:paraId="4E74DED8" w14:textId="234B5AAA" w:rsidR="00EB3920" w:rsidRPr="00685371" w:rsidRDefault="00D72478" w:rsidP="00FB3393">
      <w:pPr>
        <w:spacing w:before="240"/>
        <w:jc w:val="both"/>
        <w:rPr>
          <w:rFonts w:cs="Arial"/>
          <w:szCs w:val="20"/>
        </w:rPr>
      </w:pPr>
      <w:r>
        <w:rPr>
          <w:rFonts w:cs="Arial"/>
          <w:szCs w:val="20"/>
        </w:rPr>
        <w:t>V p</w:t>
      </w:r>
      <w:r w:rsidR="00EB3920" w:rsidRPr="00685371">
        <w:rPr>
          <w:rFonts w:cs="Arial"/>
          <w:szCs w:val="20"/>
        </w:rPr>
        <w:t>onudben</w:t>
      </w:r>
      <w:r>
        <w:rPr>
          <w:rFonts w:cs="Arial"/>
          <w:szCs w:val="20"/>
        </w:rPr>
        <w:t>o</w:t>
      </w:r>
      <w:r w:rsidR="00EB3920" w:rsidRPr="00685371">
        <w:rPr>
          <w:rFonts w:cs="Arial"/>
          <w:szCs w:val="20"/>
        </w:rPr>
        <w:t xml:space="preserve"> cen</w:t>
      </w:r>
      <w:r>
        <w:rPr>
          <w:rFonts w:cs="Arial"/>
          <w:szCs w:val="20"/>
        </w:rPr>
        <w:t>o so</w:t>
      </w:r>
      <w:r w:rsidR="00EB3920" w:rsidRPr="00685371">
        <w:rPr>
          <w:rFonts w:cs="Arial"/>
          <w:szCs w:val="20"/>
        </w:rPr>
        <w:t xml:space="preserve"> vključe</w:t>
      </w:r>
      <w:r>
        <w:rPr>
          <w:rFonts w:cs="Arial"/>
          <w:szCs w:val="20"/>
        </w:rPr>
        <w:t>ni</w:t>
      </w:r>
      <w:r w:rsidR="00EB3920" w:rsidRPr="00685371">
        <w:rPr>
          <w:rFonts w:cs="Arial"/>
          <w:szCs w:val="20"/>
        </w:rPr>
        <w:t xml:space="preserve"> vs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 xml:space="preserve"> morebitn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 xml:space="preserve"> strošk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>, povezan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 xml:space="preserve"> z izvedbo predmeta javnega naročila</w:t>
      </w:r>
      <w:r w:rsidR="00091AA8" w:rsidRPr="00685371">
        <w:rPr>
          <w:rFonts w:cs="Arial"/>
          <w:szCs w:val="20"/>
        </w:rPr>
        <w:t>, med drugim tudi</w:t>
      </w:r>
      <w:r w:rsidR="00C205A1" w:rsidRPr="00C205A1">
        <w:t xml:space="preserve"> </w:t>
      </w:r>
      <w:r w:rsidR="00C205A1" w:rsidRPr="00C205A1">
        <w:rPr>
          <w:rFonts w:cs="Arial"/>
          <w:szCs w:val="20"/>
        </w:rPr>
        <w:t>vs</w:t>
      </w:r>
      <w:r w:rsidR="001313FC">
        <w:rPr>
          <w:rFonts w:cs="Arial"/>
          <w:szCs w:val="20"/>
        </w:rPr>
        <w:t>i</w:t>
      </w:r>
      <w:r w:rsidR="00C205A1" w:rsidRPr="00C205A1">
        <w:rPr>
          <w:rFonts w:cs="Arial"/>
          <w:szCs w:val="20"/>
        </w:rPr>
        <w:t xml:space="preserve"> strošk</w:t>
      </w:r>
      <w:r w:rsidR="001313FC">
        <w:rPr>
          <w:rFonts w:cs="Arial"/>
          <w:szCs w:val="20"/>
        </w:rPr>
        <w:t>i</w:t>
      </w:r>
      <w:r w:rsidR="00C205A1" w:rsidRPr="00C205A1">
        <w:rPr>
          <w:rFonts w:cs="Arial"/>
          <w:szCs w:val="20"/>
        </w:rPr>
        <w:t>, ki so povezani s prihodom in odhodom helikopterja na vzletno mesto ter povratnim letom helikopterja iz Rudnega Polja na Kredarico. V skupno pogodbeno vrednost so vključeni tudi morebitni krajši postanki na Kredarici za potrebe menjave potnikov</w:t>
      </w:r>
      <w:r w:rsidR="00175F69">
        <w:rPr>
          <w:rFonts w:cs="Arial"/>
          <w:szCs w:val="20"/>
        </w:rPr>
        <w:t xml:space="preserve">. </w:t>
      </w:r>
      <w:r w:rsidR="00EB3920" w:rsidRPr="00685371">
        <w:rPr>
          <w:rFonts w:cs="Arial"/>
          <w:szCs w:val="20"/>
        </w:rPr>
        <w:t>Naknadno naročnik ne bo priznal nobenih stroškov, ki niso zajeti v ponudbeni ceni.</w:t>
      </w:r>
    </w:p>
    <w:p w14:paraId="7495D743" w14:textId="7575F0DD" w:rsidR="006975E4" w:rsidRPr="00685371" w:rsidRDefault="006D6731" w:rsidP="00FB3393">
      <w:pPr>
        <w:spacing w:before="240"/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>C</w:t>
      </w:r>
      <w:r w:rsidR="006975E4" w:rsidRPr="00685371">
        <w:rPr>
          <w:rFonts w:cs="Arial"/>
          <w:szCs w:val="20"/>
        </w:rPr>
        <w:t xml:space="preserve">ene so </w:t>
      </w:r>
      <w:r w:rsidR="00EB3920" w:rsidRPr="00685371">
        <w:rPr>
          <w:rFonts w:cs="Arial"/>
          <w:szCs w:val="20"/>
        </w:rPr>
        <w:t xml:space="preserve">nespremenljive </w:t>
      </w:r>
      <w:r w:rsidR="006975E4" w:rsidRPr="00685371">
        <w:rPr>
          <w:rFonts w:cs="Arial"/>
          <w:szCs w:val="20"/>
        </w:rPr>
        <w:t xml:space="preserve">ves čas trajanja pogodbe. </w:t>
      </w:r>
    </w:p>
    <w:p w14:paraId="33701A87" w14:textId="77777777" w:rsidR="00855D29" w:rsidRPr="00685371" w:rsidRDefault="00855D29" w:rsidP="00FB3393">
      <w:pPr>
        <w:spacing w:before="240"/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>S podpisom ponudbenega predračuna ponudnik jamči za resničnost oziroma verodostojnost podatkov v ponudbi.</w:t>
      </w:r>
    </w:p>
    <w:p w14:paraId="6EB68A2D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6BDFD815" w14:textId="77777777" w:rsidR="00B12B6B" w:rsidRPr="00685371" w:rsidRDefault="00246FFA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Veljavnost ponudbe je </w:t>
      </w:r>
      <w:r w:rsidR="00B12B6B" w:rsidRPr="00685371">
        <w:rPr>
          <w:rFonts w:cs="Arial"/>
          <w:szCs w:val="20"/>
        </w:rPr>
        <w:t xml:space="preserve">najmanj tri (3) </w:t>
      </w:r>
      <w:r w:rsidRPr="00685371">
        <w:rPr>
          <w:rFonts w:cs="Arial"/>
          <w:szCs w:val="20"/>
        </w:rPr>
        <w:t>mesece od roka za oddajo ponudb.</w:t>
      </w:r>
    </w:p>
    <w:p w14:paraId="057181A9" w14:textId="77777777" w:rsidR="00246FFA" w:rsidRPr="00685371" w:rsidRDefault="00246FFA" w:rsidP="00FB3393">
      <w:pPr>
        <w:jc w:val="both"/>
        <w:rPr>
          <w:rFonts w:cs="Arial"/>
          <w:szCs w:val="20"/>
        </w:rPr>
      </w:pPr>
    </w:p>
    <w:p w14:paraId="185A77FE" w14:textId="77777777" w:rsidR="00F93F45" w:rsidRDefault="00F93F45" w:rsidP="00FB3393">
      <w:pPr>
        <w:jc w:val="both"/>
        <w:rPr>
          <w:rFonts w:cs="Arial"/>
          <w:szCs w:val="20"/>
        </w:rPr>
      </w:pPr>
    </w:p>
    <w:p w14:paraId="6E87F6C0" w14:textId="5CF0AE45" w:rsidR="00246FFA" w:rsidRPr="00685371" w:rsidRDefault="00246FFA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Številka ponudbenega predračuna: </w:t>
      </w:r>
      <w:r w:rsidRPr="0068537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685371">
        <w:rPr>
          <w:rFonts w:cs="Arial"/>
          <w:szCs w:val="20"/>
        </w:rPr>
        <w:instrText xml:space="preserve"> FORMTEXT </w:instrText>
      </w:r>
      <w:r w:rsidRPr="00685371">
        <w:rPr>
          <w:rFonts w:cs="Arial"/>
          <w:szCs w:val="20"/>
        </w:rPr>
      </w:r>
      <w:r w:rsidRPr="00685371">
        <w:rPr>
          <w:rFonts w:cs="Arial"/>
          <w:szCs w:val="20"/>
        </w:rPr>
        <w:fldChar w:fldCharType="separate"/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fldChar w:fldCharType="end"/>
      </w:r>
    </w:p>
    <w:p w14:paraId="71121317" w14:textId="77777777" w:rsidR="00246FFA" w:rsidRPr="00685371" w:rsidRDefault="00246FFA" w:rsidP="00FB3393">
      <w:pPr>
        <w:jc w:val="both"/>
        <w:rPr>
          <w:rFonts w:cs="Arial"/>
          <w:szCs w:val="20"/>
        </w:rPr>
      </w:pPr>
    </w:p>
    <w:p w14:paraId="5D73568F" w14:textId="77777777" w:rsidR="00246FFA" w:rsidRPr="00685371" w:rsidRDefault="00246FFA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Datum: </w:t>
      </w:r>
      <w:r w:rsidRPr="0068537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685371">
        <w:rPr>
          <w:rFonts w:cs="Arial"/>
          <w:szCs w:val="20"/>
        </w:rPr>
        <w:instrText xml:space="preserve"> FORMTEXT </w:instrText>
      </w:r>
      <w:r w:rsidRPr="00685371">
        <w:rPr>
          <w:rFonts w:cs="Arial"/>
          <w:szCs w:val="20"/>
        </w:rPr>
      </w:r>
      <w:r w:rsidRPr="00685371">
        <w:rPr>
          <w:rFonts w:cs="Arial"/>
          <w:szCs w:val="20"/>
        </w:rPr>
        <w:fldChar w:fldCharType="separate"/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fldChar w:fldCharType="end"/>
      </w:r>
    </w:p>
    <w:p w14:paraId="2CCC99DF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4037C565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369C952D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30139EE3" w14:textId="77777777" w:rsidR="00855D29" w:rsidRPr="00685371" w:rsidRDefault="00855D29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</w:r>
      <w:r w:rsidRPr="00685371">
        <w:rPr>
          <w:rFonts w:cs="Arial"/>
          <w:szCs w:val="20"/>
        </w:rPr>
        <w:tab/>
        <w:t xml:space="preserve">       </w:t>
      </w:r>
      <w:r w:rsidRPr="00685371">
        <w:rPr>
          <w:rFonts w:cs="Arial"/>
          <w:szCs w:val="20"/>
        </w:rPr>
        <w:tab/>
        <w:t xml:space="preserve">   </w:t>
      </w:r>
      <w:r w:rsidRPr="00685371">
        <w:rPr>
          <w:rFonts w:cs="Arial"/>
          <w:szCs w:val="20"/>
        </w:rPr>
        <w:tab/>
        <w:t xml:space="preserve">                                     Podpis odgovorne osebe ponudnika:      </w:t>
      </w:r>
      <w:r w:rsidRPr="00685371">
        <w:rPr>
          <w:rFonts w:cs="Arial"/>
          <w:szCs w:val="20"/>
        </w:rPr>
        <w:tab/>
        <w:t xml:space="preserve">      </w:t>
      </w:r>
    </w:p>
    <w:p w14:paraId="7BC34580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0D4E33F1" w14:textId="77777777" w:rsidR="00855D29" w:rsidRPr="00685371" w:rsidRDefault="00855D29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  <w:t xml:space="preserve">                                                                     _______________________________________</w:t>
      </w:r>
    </w:p>
    <w:p w14:paraId="0C2B6285" w14:textId="77777777" w:rsidR="001A54C9" w:rsidRPr="00685371" w:rsidRDefault="001A54C9" w:rsidP="00FB3393">
      <w:pPr>
        <w:pStyle w:val="BodyText21"/>
        <w:rPr>
          <w:rFonts w:ascii="Arial" w:hAnsi="Arial" w:cs="Arial"/>
          <w:bCs/>
          <w:i/>
          <w:color w:val="auto"/>
          <w:sz w:val="20"/>
          <w:u w:val="single"/>
        </w:rPr>
      </w:pPr>
    </w:p>
    <w:p w14:paraId="776F441B" w14:textId="77777777" w:rsidR="001A54C9" w:rsidRPr="00685371" w:rsidRDefault="001A54C9" w:rsidP="003E42F6">
      <w:pPr>
        <w:pStyle w:val="BodyText21"/>
        <w:ind w:left="0"/>
        <w:rPr>
          <w:rFonts w:ascii="Arial" w:hAnsi="Arial" w:cs="Arial"/>
          <w:bCs/>
          <w:i/>
          <w:color w:val="auto"/>
          <w:sz w:val="20"/>
          <w:u w:val="single"/>
        </w:rPr>
      </w:pPr>
    </w:p>
    <w:p w14:paraId="7546B81D" w14:textId="77777777" w:rsidR="00F93F45" w:rsidRDefault="00F93F45" w:rsidP="00FB3393">
      <w:pPr>
        <w:jc w:val="both"/>
        <w:rPr>
          <w:b/>
          <w:i/>
          <w:sz w:val="16"/>
          <w:szCs w:val="16"/>
          <w:u w:val="single"/>
        </w:rPr>
      </w:pPr>
    </w:p>
    <w:p w14:paraId="171DE63D" w14:textId="77777777" w:rsidR="00F93F45" w:rsidRDefault="00F93F45" w:rsidP="00FB3393">
      <w:pPr>
        <w:jc w:val="both"/>
        <w:rPr>
          <w:b/>
          <w:i/>
          <w:sz w:val="16"/>
          <w:szCs w:val="16"/>
          <w:u w:val="single"/>
        </w:rPr>
      </w:pPr>
    </w:p>
    <w:p w14:paraId="1C0B58C7" w14:textId="59B2E418" w:rsidR="00C418E6" w:rsidRDefault="00A22F69" w:rsidP="00FB3393">
      <w:pPr>
        <w:jc w:val="both"/>
        <w:rPr>
          <w:bCs/>
          <w:i/>
          <w:iCs/>
          <w:sz w:val="16"/>
          <w:szCs w:val="16"/>
        </w:rPr>
        <w:sectPr w:rsidR="00C418E6" w:rsidSect="00403697">
          <w:headerReference w:type="default" r:id="rId15"/>
          <w:pgSz w:w="11907" w:h="16840" w:code="9"/>
          <w:pgMar w:top="1418" w:right="1418" w:bottom="851" w:left="1418" w:header="1276" w:footer="97" w:gutter="0"/>
          <w:cols w:space="708"/>
          <w:docGrid w:linePitch="272"/>
        </w:sectPr>
      </w:pPr>
      <w:r w:rsidRPr="00685371">
        <w:rPr>
          <w:b/>
          <w:i/>
          <w:sz w:val="16"/>
          <w:szCs w:val="16"/>
          <w:u w:val="single"/>
        </w:rPr>
        <w:t>Opomb</w:t>
      </w:r>
      <w:r w:rsidR="00484AB0" w:rsidRPr="00685371">
        <w:rPr>
          <w:b/>
          <w:i/>
          <w:sz w:val="16"/>
          <w:szCs w:val="16"/>
          <w:u w:val="single"/>
        </w:rPr>
        <w:t>a</w:t>
      </w:r>
      <w:r w:rsidRPr="00685371">
        <w:rPr>
          <w:b/>
          <w:i/>
          <w:sz w:val="16"/>
          <w:szCs w:val="16"/>
          <w:u w:val="single"/>
        </w:rPr>
        <w:t>:</w:t>
      </w:r>
      <w:r w:rsidRPr="00685371">
        <w:rPr>
          <w:b/>
          <w:sz w:val="16"/>
          <w:szCs w:val="16"/>
          <w:u w:val="single"/>
        </w:rPr>
        <w:t xml:space="preserve"> </w:t>
      </w:r>
      <w:r w:rsidR="00484AB0" w:rsidRPr="00685371">
        <w:rPr>
          <w:bCs/>
          <w:i/>
          <w:iCs/>
          <w:sz w:val="16"/>
          <w:szCs w:val="16"/>
        </w:rPr>
        <w:t>Izpolnjen in podpisan ponudbeni predračun (OBR</w:t>
      </w:r>
      <w:r w:rsidR="00484AB0" w:rsidRPr="00685371">
        <w:rPr>
          <w:rFonts w:ascii="Cambria Math" w:hAnsi="Cambria Math" w:cs="Cambria Math"/>
          <w:bCs/>
          <w:i/>
          <w:iCs/>
          <w:sz w:val="16"/>
          <w:szCs w:val="16"/>
        </w:rPr>
        <w:t>‐</w:t>
      </w:r>
      <w:r w:rsidR="00115244">
        <w:rPr>
          <w:bCs/>
          <w:i/>
          <w:iCs/>
          <w:sz w:val="16"/>
          <w:szCs w:val="16"/>
        </w:rPr>
        <w:t>4</w:t>
      </w:r>
      <w:r w:rsidR="00484AB0" w:rsidRPr="00685371">
        <w:rPr>
          <w:bCs/>
          <w:i/>
          <w:iCs/>
          <w:sz w:val="16"/>
          <w:szCs w:val="16"/>
        </w:rPr>
        <w:t>) ponudnik nalo</w:t>
      </w:r>
      <w:r w:rsidR="00484AB0" w:rsidRPr="00685371">
        <w:rPr>
          <w:rFonts w:cs="Arial"/>
          <w:bCs/>
          <w:i/>
          <w:iCs/>
          <w:sz w:val="16"/>
          <w:szCs w:val="16"/>
        </w:rPr>
        <w:t>ž</w:t>
      </w:r>
      <w:r w:rsidR="00484AB0" w:rsidRPr="00685371">
        <w:rPr>
          <w:bCs/>
          <w:i/>
          <w:iCs/>
          <w:sz w:val="16"/>
          <w:szCs w:val="16"/>
        </w:rPr>
        <w:t>i v informacijski sistem e</w:t>
      </w:r>
      <w:r w:rsidR="00484AB0" w:rsidRPr="00685371">
        <w:rPr>
          <w:rFonts w:ascii="Cambria Math" w:hAnsi="Cambria Math" w:cs="Cambria Math"/>
          <w:bCs/>
          <w:i/>
          <w:iCs/>
          <w:sz w:val="16"/>
          <w:szCs w:val="16"/>
        </w:rPr>
        <w:t>‐</w:t>
      </w:r>
      <w:r w:rsidR="00484AB0" w:rsidRPr="00685371">
        <w:rPr>
          <w:bCs/>
          <w:i/>
          <w:iCs/>
          <w:sz w:val="16"/>
          <w:szCs w:val="16"/>
        </w:rPr>
        <w:t xml:space="preserve">JN v razdelek </w:t>
      </w:r>
      <w:r w:rsidR="00484AB0" w:rsidRPr="00685371">
        <w:rPr>
          <w:rFonts w:cs="Arial"/>
          <w:bCs/>
          <w:i/>
          <w:iCs/>
          <w:sz w:val="16"/>
          <w:szCs w:val="16"/>
        </w:rPr>
        <w:t>»</w:t>
      </w:r>
      <w:r w:rsidR="00484AB0" w:rsidRPr="00685371">
        <w:rPr>
          <w:bCs/>
          <w:i/>
          <w:iCs/>
          <w:sz w:val="16"/>
          <w:szCs w:val="16"/>
        </w:rPr>
        <w:t xml:space="preserve">Skupna </w:t>
      </w:r>
      <w:r w:rsidR="00484AB0" w:rsidRPr="006A659F">
        <w:rPr>
          <w:bCs/>
          <w:i/>
          <w:iCs/>
          <w:sz w:val="16"/>
          <w:szCs w:val="16"/>
        </w:rPr>
        <w:t>ponudbena cena</w:t>
      </w:r>
      <w:r w:rsidR="00484AB0" w:rsidRPr="006A659F">
        <w:rPr>
          <w:rFonts w:cs="Arial"/>
          <w:bCs/>
          <w:i/>
          <w:iCs/>
          <w:sz w:val="16"/>
          <w:szCs w:val="16"/>
        </w:rPr>
        <w:t>«</w:t>
      </w:r>
      <w:r w:rsidR="00484AB0" w:rsidRPr="006A659F">
        <w:rPr>
          <w:bCs/>
          <w:i/>
          <w:iCs/>
          <w:sz w:val="16"/>
          <w:szCs w:val="16"/>
        </w:rPr>
        <w:t xml:space="preserve">, v del </w:t>
      </w:r>
      <w:r w:rsidR="00484AB0" w:rsidRPr="006A659F">
        <w:rPr>
          <w:rFonts w:cs="Arial"/>
          <w:bCs/>
          <w:i/>
          <w:iCs/>
          <w:sz w:val="16"/>
          <w:szCs w:val="16"/>
        </w:rPr>
        <w:t>»</w:t>
      </w:r>
      <w:r w:rsidR="00484AB0" w:rsidRPr="006A659F">
        <w:rPr>
          <w:bCs/>
          <w:i/>
          <w:iCs/>
          <w:sz w:val="16"/>
          <w:szCs w:val="16"/>
        </w:rPr>
        <w:t>Predra</w:t>
      </w:r>
      <w:r w:rsidR="00484AB0" w:rsidRPr="006A659F">
        <w:rPr>
          <w:rFonts w:cs="Arial"/>
          <w:bCs/>
          <w:i/>
          <w:iCs/>
          <w:sz w:val="16"/>
          <w:szCs w:val="16"/>
        </w:rPr>
        <w:t>č</w:t>
      </w:r>
      <w:r w:rsidR="00484AB0" w:rsidRPr="006A659F">
        <w:rPr>
          <w:bCs/>
          <w:i/>
          <w:iCs/>
          <w:sz w:val="16"/>
          <w:szCs w:val="16"/>
        </w:rPr>
        <w:t>un</w:t>
      </w:r>
      <w:r w:rsidR="00484AB0" w:rsidRPr="006A659F">
        <w:rPr>
          <w:rFonts w:cs="Arial"/>
          <w:bCs/>
          <w:i/>
          <w:iCs/>
          <w:sz w:val="16"/>
          <w:szCs w:val="16"/>
        </w:rPr>
        <w:t>«</w:t>
      </w:r>
      <w:r w:rsidR="00484AB0" w:rsidRPr="006A659F">
        <w:rPr>
          <w:bCs/>
          <w:i/>
          <w:iCs/>
          <w:sz w:val="16"/>
          <w:szCs w:val="16"/>
        </w:rPr>
        <w:t xml:space="preserve">.   </w:t>
      </w:r>
    </w:p>
    <w:p w14:paraId="1F4C4834" w14:textId="77777777" w:rsidR="00525B4D" w:rsidRPr="006A659F" w:rsidRDefault="00525B4D" w:rsidP="00C418E6">
      <w:pPr>
        <w:ind w:right="136"/>
        <w:rPr>
          <w:rFonts w:cs="Arial"/>
          <w:b/>
          <w:bCs/>
        </w:rPr>
      </w:pPr>
    </w:p>
    <w:p w14:paraId="394F2F0E" w14:textId="3C802243" w:rsidR="00431DF2" w:rsidRPr="00F93F45" w:rsidRDefault="000E06B4" w:rsidP="00B05762">
      <w:pPr>
        <w:pStyle w:val="BodyText21"/>
        <w:spacing w:after="2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93F45">
        <w:rPr>
          <w:rFonts w:ascii="Arial" w:hAnsi="Arial" w:cs="Arial"/>
          <w:b/>
          <w:bCs/>
          <w:color w:val="auto"/>
          <w:sz w:val="22"/>
          <w:szCs w:val="22"/>
        </w:rPr>
        <w:t>IZJAVA O STROKOVNI USPOSOBLJENOSTI</w:t>
      </w:r>
    </w:p>
    <w:p w14:paraId="4BD3359B" w14:textId="77777777" w:rsidR="00051A9A" w:rsidRDefault="00051A9A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b/>
          <w:bCs/>
          <w:color w:val="auto"/>
          <w:sz w:val="20"/>
        </w:rPr>
      </w:pPr>
    </w:p>
    <w:p w14:paraId="57432023" w14:textId="77777777" w:rsidR="00F93F45" w:rsidRDefault="00F93F45" w:rsidP="00F93F45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0"/>
        <w:rPr>
          <w:rFonts w:ascii="Arial" w:hAnsi="Arial" w:cs="Arial"/>
          <w:b/>
          <w:bCs/>
          <w:color w:val="auto"/>
          <w:sz w:val="20"/>
        </w:rPr>
      </w:pPr>
    </w:p>
    <w:p w14:paraId="31D85614" w14:textId="3E3A8703" w:rsidR="00F93F45" w:rsidRDefault="00F93F45" w:rsidP="00F93F45">
      <w:pPr>
        <w:rPr>
          <w:rFonts w:cs="Arial"/>
          <w:szCs w:val="20"/>
        </w:rPr>
      </w:pPr>
      <w:r>
        <w:rPr>
          <w:rFonts w:cs="Arial"/>
          <w:szCs w:val="20"/>
        </w:rPr>
        <w:t>GOSPODARSKI SUBJEKT (ponudnik, partner, podizvajalec)</w:t>
      </w:r>
      <w:r w:rsidRPr="00FC29A1">
        <w:rPr>
          <w:rFonts w:cs="Arial"/>
          <w:szCs w:val="20"/>
        </w:rPr>
        <w:t>:</w:t>
      </w:r>
    </w:p>
    <w:p w14:paraId="30B2F0BE" w14:textId="77777777" w:rsidR="00F93F45" w:rsidRPr="00FC29A1" w:rsidRDefault="00F93F45" w:rsidP="00F93F45">
      <w:pPr>
        <w:rPr>
          <w:rFonts w:cs="Arial"/>
          <w:szCs w:val="20"/>
        </w:rPr>
      </w:pPr>
    </w:p>
    <w:p w14:paraId="536B00B3" w14:textId="77777777" w:rsidR="00F93F45" w:rsidRPr="00FC29A1" w:rsidRDefault="00F93F45" w:rsidP="00F93F45">
      <w:pPr>
        <w:pBdr>
          <w:bottom w:val="single" w:sz="12" w:space="1" w:color="auto"/>
        </w:pBdr>
        <w:rPr>
          <w:rFonts w:cs="Arial"/>
          <w:szCs w:val="20"/>
        </w:rPr>
      </w:pPr>
      <w:r w:rsidRPr="00FC29A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FC29A1">
        <w:rPr>
          <w:rFonts w:cs="Arial"/>
          <w:szCs w:val="20"/>
        </w:rPr>
        <w:instrText xml:space="preserve"> FORMTEXT </w:instrText>
      </w:r>
      <w:r w:rsidRPr="00FC29A1">
        <w:rPr>
          <w:rFonts w:cs="Arial"/>
          <w:szCs w:val="20"/>
        </w:rPr>
      </w:r>
      <w:r w:rsidRPr="00FC29A1">
        <w:rPr>
          <w:rFonts w:cs="Arial"/>
          <w:szCs w:val="20"/>
        </w:rPr>
        <w:fldChar w:fldCharType="separate"/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szCs w:val="20"/>
        </w:rPr>
        <w:fldChar w:fldCharType="end"/>
      </w:r>
    </w:p>
    <w:p w14:paraId="4B06BF26" w14:textId="5B852B53" w:rsidR="00F93F45" w:rsidRPr="00FC29A1" w:rsidRDefault="00F93F45" w:rsidP="00F93F45">
      <w:pPr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(naziv in naslov</w:t>
      </w:r>
      <w:r w:rsidR="00A7519B">
        <w:rPr>
          <w:rFonts w:cs="Arial"/>
          <w:szCs w:val="20"/>
        </w:rPr>
        <w:t xml:space="preserve"> gospodarskega subjekta</w:t>
      </w:r>
      <w:r w:rsidRPr="00FC29A1">
        <w:rPr>
          <w:rFonts w:cs="Arial"/>
          <w:szCs w:val="20"/>
        </w:rPr>
        <w:t>)</w:t>
      </w:r>
    </w:p>
    <w:p w14:paraId="1176A9C9" w14:textId="77777777" w:rsid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</w:p>
    <w:p w14:paraId="1DD93B82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</w:p>
    <w:p w14:paraId="31E30527" w14:textId="04B90CD7" w:rsid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Izjavljamo</w:t>
      </w:r>
      <w:r w:rsidR="0051766D">
        <w:rPr>
          <w:rFonts w:ascii="Arial" w:hAnsi="Arial" w:cs="Arial"/>
          <w:color w:val="auto"/>
          <w:sz w:val="20"/>
        </w:rPr>
        <w:t>, da</w:t>
      </w:r>
      <w:r>
        <w:rPr>
          <w:rFonts w:ascii="Arial" w:hAnsi="Arial" w:cs="Arial"/>
          <w:color w:val="auto"/>
          <w:sz w:val="20"/>
        </w:rPr>
        <w:t>:</w:t>
      </w:r>
    </w:p>
    <w:p w14:paraId="6D0CAA55" w14:textId="0BD6C30F" w:rsidR="0051766D" w:rsidRDefault="0051766D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zaposlujemo oziroma pogodbeno sodelujemo z ustrezno </w:t>
      </w:r>
      <w:r w:rsidR="008967BB">
        <w:rPr>
          <w:rFonts w:ascii="Arial" w:hAnsi="Arial" w:cs="Arial"/>
          <w:color w:val="auto"/>
          <w:sz w:val="20"/>
        </w:rPr>
        <w:t>usposobljenim strokovnim osebjem, ki bo sposobn</w:t>
      </w:r>
      <w:r w:rsidR="00625A46">
        <w:rPr>
          <w:rFonts w:ascii="Arial" w:hAnsi="Arial" w:cs="Arial"/>
          <w:color w:val="auto"/>
          <w:sz w:val="20"/>
        </w:rPr>
        <w:t>o</w:t>
      </w:r>
      <w:r w:rsidR="008967BB">
        <w:rPr>
          <w:rFonts w:ascii="Arial" w:hAnsi="Arial" w:cs="Arial"/>
          <w:color w:val="auto"/>
          <w:sz w:val="20"/>
        </w:rPr>
        <w:t xml:space="preserve"> izvesti naročilo skladno z zahtevami naročnika;</w:t>
      </w:r>
    </w:p>
    <w:p w14:paraId="2AB8F625" w14:textId="17E5DEF3" w:rsidR="008967BB" w:rsidRPr="00327605" w:rsidRDefault="008967BB" w:rsidP="00327605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vse osebj</w:t>
      </w:r>
      <w:r w:rsidR="006A57D9">
        <w:rPr>
          <w:rFonts w:ascii="Arial" w:hAnsi="Arial" w:cs="Arial"/>
          <w:color w:val="auto"/>
          <w:sz w:val="20"/>
        </w:rPr>
        <w:t>e izpolnjuje pogoje za opravljanje helikopterskih prevozov in imajo vsa potrebna</w:t>
      </w:r>
      <w:r w:rsidR="00327605">
        <w:rPr>
          <w:rFonts w:ascii="Arial" w:hAnsi="Arial" w:cs="Arial"/>
          <w:color w:val="auto"/>
          <w:sz w:val="20"/>
        </w:rPr>
        <w:t xml:space="preserve"> veljavna</w:t>
      </w:r>
      <w:r w:rsidR="006A57D9">
        <w:rPr>
          <w:rFonts w:ascii="Arial" w:hAnsi="Arial" w:cs="Arial"/>
          <w:color w:val="auto"/>
          <w:sz w:val="20"/>
        </w:rPr>
        <w:t xml:space="preserve"> </w:t>
      </w:r>
      <w:r w:rsidR="00327605">
        <w:rPr>
          <w:rFonts w:ascii="Arial" w:hAnsi="Arial" w:cs="Arial"/>
          <w:color w:val="auto"/>
          <w:sz w:val="20"/>
        </w:rPr>
        <w:t xml:space="preserve">dovoljenja (npr. licence, rating, pooblastilo oziroma spričevalo), ki so </w:t>
      </w:r>
      <w:r w:rsidR="006A57D9" w:rsidRPr="00327605">
        <w:rPr>
          <w:rFonts w:ascii="Arial" w:hAnsi="Arial" w:cs="Arial"/>
          <w:color w:val="auto"/>
          <w:sz w:val="20"/>
        </w:rPr>
        <w:t>določen</w:t>
      </w:r>
      <w:r w:rsidR="00327605">
        <w:rPr>
          <w:rFonts w:ascii="Arial" w:hAnsi="Arial" w:cs="Arial"/>
          <w:color w:val="auto"/>
          <w:sz w:val="20"/>
        </w:rPr>
        <w:t>a</w:t>
      </w:r>
      <w:r w:rsidR="006A57D9" w:rsidRPr="00327605">
        <w:rPr>
          <w:rFonts w:ascii="Arial" w:hAnsi="Arial" w:cs="Arial"/>
          <w:color w:val="auto"/>
          <w:sz w:val="20"/>
        </w:rPr>
        <w:t xml:space="preserve"> </w:t>
      </w:r>
      <w:r w:rsidRPr="00327605">
        <w:rPr>
          <w:rFonts w:ascii="Arial" w:hAnsi="Arial" w:cs="Arial"/>
          <w:color w:val="auto"/>
          <w:sz w:val="20"/>
        </w:rPr>
        <w:t xml:space="preserve">s predpisi, ki urejajo </w:t>
      </w:r>
      <w:r w:rsidR="006A57D9" w:rsidRPr="00327605">
        <w:rPr>
          <w:rFonts w:ascii="Arial" w:hAnsi="Arial" w:cs="Arial"/>
          <w:color w:val="auto"/>
          <w:sz w:val="20"/>
        </w:rPr>
        <w:t>področje letalstva na ozemlju Republike Slovenije;</w:t>
      </w:r>
    </w:p>
    <w:p w14:paraId="3D390088" w14:textId="4B1D8A99" w:rsidR="006A57D9" w:rsidRDefault="00327605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bomo v celoti prevzeli vso odgovornost za varnost našega osebja</w:t>
      </w:r>
      <w:r w:rsidR="00C205A1">
        <w:rPr>
          <w:rFonts w:ascii="Arial" w:hAnsi="Arial" w:cs="Arial"/>
          <w:color w:val="auto"/>
          <w:sz w:val="20"/>
        </w:rPr>
        <w:t>,</w:t>
      </w:r>
      <w:r>
        <w:rPr>
          <w:rFonts w:ascii="Arial" w:hAnsi="Arial" w:cs="Arial"/>
          <w:color w:val="auto"/>
          <w:sz w:val="20"/>
        </w:rPr>
        <w:t xml:space="preserve"> potnikov</w:t>
      </w:r>
      <w:r w:rsidR="00625A46">
        <w:rPr>
          <w:rFonts w:ascii="Arial" w:hAnsi="Arial" w:cs="Arial"/>
          <w:color w:val="auto"/>
          <w:sz w:val="20"/>
        </w:rPr>
        <w:t xml:space="preserve"> in tovora</w:t>
      </w:r>
      <w:r w:rsidR="00C205A1">
        <w:rPr>
          <w:rFonts w:ascii="Arial" w:hAnsi="Arial" w:cs="Arial"/>
          <w:color w:val="auto"/>
          <w:sz w:val="20"/>
        </w:rPr>
        <w:t xml:space="preserve">, </w:t>
      </w:r>
      <w:r>
        <w:rPr>
          <w:rFonts w:ascii="Arial" w:hAnsi="Arial" w:cs="Arial"/>
          <w:color w:val="auto"/>
          <w:sz w:val="20"/>
        </w:rPr>
        <w:t>ko se bodo izvajali helikopterski prevozi;</w:t>
      </w:r>
    </w:p>
    <w:p w14:paraId="2D66DB0C" w14:textId="1CE1F87D" w:rsidR="001D0B14" w:rsidRDefault="00327605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bomo za vsak helikopterski prevoz zagotovili pilota/e, ki ima</w:t>
      </w:r>
      <w:r w:rsidR="001313FC">
        <w:rPr>
          <w:rFonts w:ascii="Arial" w:hAnsi="Arial" w:cs="Arial"/>
          <w:color w:val="auto"/>
          <w:sz w:val="20"/>
        </w:rPr>
        <w:t>/</w:t>
      </w:r>
      <w:r>
        <w:rPr>
          <w:rFonts w:ascii="Arial" w:hAnsi="Arial" w:cs="Arial"/>
          <w:color w:val="auto"/>
          <w:sz w:val="20"/>
        </w:rPr>
        <w:t>jo izkušnje z letenjem na visoki nadmorski višini</w:t>
      </w:r>
      <w:r w:rsidR="001D0B14">
        <w:rPr>
          <w:rFonts w:ascii="Arial" w:hAnsi="Arial" w:cs="Arial"/>
          <w:color w:val="auto"/>
          <w:sz w:val="20"/>
        </w:rPr>
        <w:t>;</w:t>
      </w:r>
    </w:p>
    <w:p w14:paraId="7DD79429" w14:textId="0692EF40" w:rsidR="00327605" w:rsidRPr="003C4C37" w:rsidRDefault="003C4C37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 w:rsidRPr="003C4C37">
        <w:rPr>
          <w:rFonts w:ascii="Arial" w:hAnsi="Arial" w:cs="Arial"/>
          <w:color w:val="auto"/>
          <w:sz w:val="20"/>
        </w:rPr>
        <w:t>bo o</w:t>
      </w:r>
      <w:r w:rsidR="001D0B14" w:rsidRPr="003C4C37">
        <w:rPr>
          <w:rFonts w:ascii="Arial" w:hAnsi="Arial" w:cs="Arial"/>
          <w:color w:val="auto"/>
          <w:sz w:val="20"/>
        </w:rPr>
        <w:t xml:space="preserve">sebje, ki </w:t>
      </w:r>
      <w:r w:rsidRPr="003C4C37">
        <w:rPr>
          <w:rFonts w:ascii="Arial" w:hAnsi="Arial" w:cs="Arial"/>
          <w:color w:val="auto"/>
          <w:sz w:val="20"/>
        </w:rPr>
        <w:t xml:space="preserve">bo </w:t>
      </w:r>
      <w:r w:rsidR="001D0B14" w:rsidRPr="003C4C37">
        <w:rPr>
          <w:rFonts w:ascii="Arial" w:hAnsi="Arial" w:cs="Arial"/>
          <w:color w:val="auto"/>
          <w:sz w:val="20"/>
        </w:rPr>
        <w:t>opravlja</w:t>
      </w:r>
      <w:r w:rsidRPr="003C4C37">
        <w:rPr>
          <w:rFonts w:ascii="Arial" w:hAnsi="Arial" w:cs="Arial"/>
          <w:color w:val="auto"/>
          <w:sz w:val="20"/>
        </w:rPr>
        <w:t>lo</w:t>
      </w:r>
      <w:r w:rsidR="001D0B14" w:rsidRPr="003C4C37">
        <w:rPr>
          <w:rFonts w:ascii="Arial" w:hAnsi="Arial" w:cs="Arial"/>
          <w:color w:val="auto"/>
          <w:sz w:val="20"/>
        </w:rPr>
        <w:t xml:space="preserve"> delo na tleh (</w:t>
      </w:r>
      <w:proofErr w:type="spellStart"/>
      <w:r w:rsidR="001D0B14" w:rsidRPr="003C4C37">
        <w:rPr>
          <w:rFonts w:ascii="Arial" w:hAnsi="Arial" w:cs="Arial"/>
          <w:color w:val="auto"/>
          <w:sz w:val="20"/>
        </w:rPr>
        <w:t>ground</w:t>
      </w:r>
      <w:proofErr w:type="spellEnd"/>
      <w:r w:rsidR="001D0B14" w:rsidRPr="003C4C37">
        <w:rPr>
          <w:rFonts w:ascii="Arial" w:hAnsi="Arial" w:cs="Arial"/>
          <w:color w:val="auto"/>
          <w:sz w:val="20"/>
        </w:rPr>
        <w:t xml:space="preserve"> operator), aktivno govori</w:t>
      </w:r>
      <w:r w:rsidRPr="003C4C37">
        <w:rPr>
          <w:rFonts w:ascii="Arial" w:hAnsi="Arial" w:cs="Arial"/>
          <w:color w:val="auto"/>
          <w:sz w:val="20"/>
        </w:rPr>
        <w:t>lo</w:t>
      </w:r>
      <w:r w:rsidR="001D0B14" w:rsidRPr="003C4C37">
        <w:rPr>
          <w:rFonts w:ascii="Arial" w:hAnsi="Arial" w:cs="Arial"/>
          <w:color w:val="auto"/>
          <w:sz w:val="20"/>
        </w:rPr>
        <w:t xml:space="preserve"> slovenski jezik</w:t>
      </w:r>
      <w:r w:rsidR="00327605" w:rsidRPr="003C4C37">
        <w:rPr>
          <w:rFonts w:ascii="Arial" w:hAnsi="Arial" w:cs="Arial"/>
          <w:color w:val="auto"/>
          <w:sz w:val="20"/>
        </w:rPr>
        <w:t>.</w:t>
      </w:r>
    </w:p>
    <w:p w14:paraId="387B922B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</w:p>
    <w:p w14:paraId="4C130F94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294A4E77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76EC50F5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230E0CEE" w14:textId="77777777" w:rsidR="00F93F45" w:rsidRPr="00685371" w:rsidRDefault="00F93F45" w:rsidP="00F93F45">
      <w:pPr>
        <w:jc w:val="both"/>
        <w:rPr>
          <w:rFonts w:cs="Arial"/>
          <w:szCs w:val="20"/>
        </w:rPr>
      </w:pPr>
    </w:p>
    <w:p w14:paraId="04AD2442" w14:textId="5F6F956F" w:rsidR="00F93F45" w:rsidRPr="00685371" w:rsidRDefault="00F93F45" w:rsidP="00F93F45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</w:r>
      <w:r w:rsidRPr="00685371">
        <w:rPr>
          <w:rFonts w:cs="Arial"/>
          <w:szCs w:val="20"/>
        </w:rPr>
        <w:tab/>
        <w:t xml:space="preserve">       </w:t>
      </w:r>
      <w:r w:rsidRPr="00685371">
        <w:rPr>
          <w:rFonts w:cs="Arial"/>
          <w:szCs w:val="20"/>
        </w:rPr>
        <w:tab/>
        <w:t xml:space="preserve">   </w:t>
      </w:r>
      <w:r w:rsidRPr="00685371">
        <w:rPr>
          <w:rFonts w:cs="Arial"/>
          <w:szCs w:val="20"/>
        </w:rPr>
        <w:tab/>
        <w:t xml:space="preserve">                               Podpis odgovorne osebe</w:t>
      </w:r>
      <w:r>
        <w:rPr>
          <w:rFonts w:cs="Arial"/>
          <w:szCs w:val="20"/>
        </w:rPr>
        <w:t xml:space="preserve"> gospodarskega subjekta</w:t>
      </w:r>
      <w:r w:rsidRPr="00685371">
        <w:rPr>
          <w:rFonts w:cs="Arial"/>
          <w:szCs w:val="20"/>
        </w:rPr>
        <w:t xml:space="preserve">:      </w:t>
      </w:r>
      <w:r w:rsidRPr="00685371">
        <w:rPr>
          <w:rFonts w:cs="Arial"/>
          <w:szCs w:val="20"/>
        </w:rPr>
        <w:tab/>
        <w:t xml:space="preserve">      </w:t>
      </w:r>
    </w:p>
    <w:p w14:paraId="1CF79B69" w14:textId="3FE545C8" w:rsidR="00E60654" w:rsidRPr="00E60654" w:rsidRDefault="00F93F45" w:rsidP="002A534D">
      <w:pPr>
        <w:jc w:val="both"/>
        <w:rPr>
          <w:lang w:eastAsia="en-US"/>
        </w:rPr>
      </w:pPr>
      <w:r w:rsidRPr="00685371">
        <w:rPr>
          <w:rFonts w:cs="Arial"/>
          <w:szCs w:val="20"/>
        </w:rPr>
        <w:tab/>
        <w:t xml:space="preserve">                                                                     _______________________________________</w:t>
      </w:r>
    </w:p>
    <w:p w14:paraId="5EF59DFB" w14:textId="77777777" w:rsidR="00E60654" w:rsidRPr="00E60654" w:rsidRDefault="00E60654" w:rsidP="00E60654">
      <w:pPr>
        <w:rPr>
          <w:lang w:eastAsia="en-US"/>
        </w:rPr>
      </w:pPr>
    </w:p>
    <w:p w14:paraId="2A4861D3" w14:textId="77777777" w:rsidR="00E60654" w:rsidRPr="00E60654" w:rsidRDefault="00E60654" w:rsidP="00E60654">
      <w:pPr>
        <w:rPr>
          <w:lang w:eastAsia="en-US"/>
        </w:rPr>
      </w:pPr>
    </w:p>
    <w:p w14:paraId="131B9062" w14:textId="4FC28B43" w:rsidR="00E60654" w:rsidRPr="00E60654" w:rsidRDefault="00E60654" w:rsidP="00E60654">
      <w:pPr>
        <w:tabs>
          <w:tab w:val="left" w:pos="1540"/>
        </w:tabs>
        <w:rPr>
          <w:lang w:eastAsia="en-US"/>
        </w:rPr>
      </w:pPr>
      <w:r>
        <w:rPr>
          <w:lang w:eastAsia="en-US"/>
        </w:rPr>
        <w:tab/>
      </w:r>
    </w:p>
    <w:p w14:paraId="4355C7FE" w14:textId="77777777" w:rsidR="00A66144" w:rsidRDefault="00A66144" w:rsidP="00740DEB">
      <w:pPr>
        <w:pStyle w:val="Naslov1"/>
        <w:spacing w:after="360"/>
        <w:jc w:val="center"/>
        <w:rPr>
          <w:rFonts w:cs="Arial"/>
          <w:i/>
          <w:iCs/>
          <w:sz w:val="20"/>
          <w:szCs w:val="20"/>
        </w:rPr>
      </w:pPr>
    </w:p>
    <w:sectPr w:rsidR="00A66144" w:rsidSect="00740DEB">
      <w:headerReference w:type="default" r:id="rId16"/>
      <w:headerReference w:type="first" r:id="rId17"/>
      <w:footerReference w:type="first" r:id="rId18"/>
      <w:pgSz w:w="11906" w:h="16838"/>
      <w:pgMar w:top="1276" w:right="1418" w:bottom="1418" w:left="1418" w:header="1191" w:footer="30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9D3DA" w14:textId="77777777" w:rsidR="00B37880" w:rsidRDefault="00B37880">
      <w:r>
        <w:separator/>
      </w:r>
    </w:p>
  </w:endnote>
  <w:endnote w:type="continuationSeparator" w:id="0">
    <w:p w14:paraId="3851EBF8" w14:textId="77777777" w:rsidR="00B37880" w:rsidRDefault="00B3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 AMT">
    <w:altName w:val="MS Gothic"/>
    <w:charset w:val="80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epublika">
    <w:altName w:val="Calibri"/>
    <w:charset w:val="EE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4392A" w14:textId="477DBE4C" w:rsidR="005F2C78" w:rsidRPr="0006133E" w:rsidRDefault="00BE3393" w:rsidP="00B1346F">
    <w:pPr>
      <w:pStyle w:val="Noga"/>
      <w:jc w:val="right"/>
      <w:rPr>
        <w:sz w:val="16"/>
        <w:szCs w:val="16"/>
      </w:rPr>
    </w:pPr>
    <w:r w:rsidRPr="00BE3393">
      <w:rPr>
        <w:noProof/>
        <w:lang w:val="en-US" w:eastAsia="en-US"/>
      </w:rPr>
      <w:drawing>
        <wp:anchor distT="0" distB="0" distL="114300" distR="114300" simplePos="0" relativeHeight="251686400" behindDoc="0" locked="0" layoutInCell="1" allowOverlap="1" wp14:anchorId="2E38D154" wp14:editId="4425AE05">
          <wp:simplePos x="0" y="0"/>
          <wp:positionH relativeFrom="margin">
            <wp:posOffset>-485029</wp:posOffset>
          </wp:positionH>
          <wp:positionV relativeFrom="paragraph">
            <wp:posOffset>-310100</wp:posOffset>
          </wp:positionV>
          <wp:extent cx="1123950" cy="420614"/>
          <wp:effectExtent l="0" t="0" r="0" b="0"/>
          <wp:wrapNone/>
          <wp:docPr id="1428671410" name="Slika 3" descr="Slika, ki vsebuje besede grafika, grafično oblikovanje, pisav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457791" name="Slika 3" descr="Slika, ki vsebuje besede grafika, grafično oblikovanje, pisav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20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C78">
      <w:rPr>
        <w:sz w:val="16"/>
      </w:rPr>
      <w:tab/>
    </w:r>
    <w:r w:rsidR="005F2C78">
      <w:rPr>
        <w:sz w:val="16"/>
      </w:rPr>
      <w:tab/>
    </w:r>
    <w:r w:rsidR="005F2C78" w:rsidRPr="0006133E">
      <w:rPr>
        <w:bCs/>
        <w:sz w:val="16"/>
        <w:szCs w:val="16"/>
      </w:rPr>
      <w:fldChar w:fldCharType="begin"/>
    </w:r>
    <w:r w:rsidR="005F2C78" w:rsidRPr="0006133E">
      <w:rPr>
        <w:bCs/>
        <w:sz w:val="16"/>
        <w:szCs w:val="16"/>
      </w:rPr>
      <w:instrText>PAGE</w:instrText>
    </w:r>
    <w:r w:rsidR="005F2C78" w:rsidRPr="0006133E">
      <w:rPr>
        <w:bCs/>
        <w:sz w:val="16"/>
        <w:szCs w:val="16"/>
      </w:rPr>
      <w:fldChar w:fldCharType="separate"/>
    </w:r>
    <w:r w:rsidR="00681998">
      <w:rPr>
        <w:bCs/>
        <w:noProof/>
        <w:sz w:val="16"/>
        <w:szCs w:val="16"/>
      </w:rPr>
      <w:t>1</w:t>
    </w:r>
    <w:r w:rsidR="00681998">
      <w:rPr>
        <w:bCs/>
        <w:noProof/>
        <w:sz w:val="16"/>
        <w:szCs w:val="16"/>
      </w:rPr>
      <w:t>6</w:t>
    </w:r>
    <w:r w:rsidR="005F2C78" w:rsidRPr="0006133E">
      <w:rPr>
        <w:bCs/>
        <w:sz w:val="16"/>
        <w:szCs w:val="16"/>
      </w:rPr>
      <w:fldChar w:fldCharType="end"/>
    </w:r>
    <w:r w:rsidR="005F2C78" w:rsidRPr="0006133E">
      <w:rPr>
        <w:sz w:val="16"/>
        <w:szCs w:val="16"/>
      </w:rPr>
      <w:t xml:space="preserve"> / </w:t>
    </w:r>
    <w:r w:rsidR="005F2C78" w:rsidRPr="0006133E">
      <w:rPr>
        <w:bCs/>
        <w:sz w:val="16"/>
        <w:szCs w:val="16"/>
      </w:rPr>
      <w:fldChar w:fldCharType="begin"/>
    </w:r>
    <w:r w:rsidR="005F2C78" w:rsidRPr="0006133E">
      <w:rPr>
        <w:bCs/>
        <w:sz w:val="16"/>
        <w:szCs w:val="16"/>
      </w:rPr>
      <w:instrText>NUMPAGES</w:instrText>
    </w:r>
    <w:r w:rsidR="005F2C78" w:rsidRPr="0006133E">
      <w:rPr>
        <w:bCs/>
        <w:sz w:val="16"/>
        <w:szCs w:val="16"/>
      </w:rPr>
      <w:fldChar w:fldCharType="separate"/>
    </w:r>
    <w:r w:rsidR="00681998">
      <w:rPr>
        <w:bCs/>
        <w:noProof/>
        <w:sz w:val="16"/>
        <w:szCs w:val="16"/>
      </w:rPr>
      <w:t>34</w:t>
    </w:r>
    <w:r w:rsidR="005F2C78" w:rsidRPr="0006133E">
      <w:rPr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B319" w14:textId="4A052544" w:rsidR="00F71DA7" w:rsidRDefault="00F71DA7" w:rsidP="00824477">
    <w:pPr>
      <w:pStyle w:val="Noga"/>
      <w:jc w:val="right"/>
      <w:rPr>
        <w:bCs/>
        <w:sz w:val="18"/>
        <w:szCs w:val="18"/>
      </w:rPr>
    </w:pPr>
    <w:r w:rsidRPr="00F71DA7">
      <w:rPr>
        <w:noProof/>
        <w:lang w:val="en-US" w:eastAsia="en-US"/>
      </w:rPr>
      <w:drawing>
        <wp:anchor distT="0" distB="0" distL="114300" distR="114300" simplePos="0" relativeHeight="251700736" behindDoc="0" locked="0" layoutInCell="1" allowOverlap="1" wp14:anchorId="3FA4FB58" wp14:editId="66767137">
          <wp:simplePos x="0" y="0"/>
          <wp:positionH relativeFrom="margin">
            <wp:posOffset>-571483</wp:posOffset>
          </wp:positionH>
          <wp:positionV relativeFrom="paragraph">
            <wp:posOffset>56432</wp:posOffset>
          </wp:positionV>
          <wp:extent cx="1123950" cy="420614"/>
          <wp:effectExtent l="0" t="0" r="0" b="0"/>
          <wp:wrapNone/>
          <wp:docPr id="2057457791" name="Slika 3" descr="Slika, ki vsebuje besede grafika, grafično oblikovanje, pisav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457791" name="Slika 3" descr="Slika, ki vsebuje besede grafika, grafično oblikovanje, pisav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20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1EAE61" w14:textId="6F6F4806" w:rsidR="00F71DA7" w:rsidRPr="00EA118F" w:rsidRDefault="00F71DA7" w:rsidP="00824477">
    <w:pPr>
      <w:pStyle w:val="Noga"/>
      <w:jc w:val="right"/>
      <w:rPr>
        <w:sz w:val="18"/>
        <w:szCs w:val="18"/>
      </w:rPr>
    </w:pPr>
    <w:r w:rsidRPr="00EA118F">
      <w:rPr>
        <w:bCs/>
        <w:sz w:val="18"/>
        <w:szCs w:val="18"/>
      </w:rPr>
      <w:fldChar w:fldCharType="begin"/>
    </w:r>
    <w:r w:rsidRPr="00EA118F">
      <w:rPr>
        <w:bCs/>
        <w:sz w:val="18"/>
        <w:szCs w:val="18"/>
      </w:rPr>
      <w:instrText>PAGE</w:instrText>
    </w:r>
    <w:r w:rsidRPr="00EA118F">
      <w:rPr>
        <w:bCs/>
        <w:sz w:val="18"/>
        <w:szCs w:val="18"/>
      </w:rPr>
      <w:fldChar w:fldCharType="separate"/>
    </w:r>
    <w:r w:rsidRPr="00EA118F">
      <w:rPr>
        <w:bCs/>
        <w:noProof/>
        <w:sz w:val="18"/>
        <w:szCs w:val="18"/>
      </w:rPr>
      <w:t>22</w:t>
    </w:r>
    <w:r w:rsidRPr="00EA118F">
      <w:rPr>
        <w:bCs/>
        <w:sz w:val="18"/>
        <w:szCs w:val="18"/>
      </w:rPr>
      <w:fldChar w:fldCharType="end"/>
    </w:r>
    <w:r w:rsidRPr="00EA118F">
      <w:rPr>
        <w:sz w:val="18"/>
        <w:szCs w:val="18"/>
      </w:rPr>
      <w:t>/</w:t>
    </w:r>
    <w:r w:rsidRPr="00EA118F">
      <w:rPr>
        <w:bCs/>
        <w:sz w:val="18"/>
        <w:szCs w:val="18"/>
      </w:rPr>
      <w:fldChar w:fldCharType="begin"/>
    </w:r>
    <w:r w:rsidRPr="00EA118F">
      <w:rPr>
        <w:bCs/>
        <w:sz w:val="18"/>
        <w:szCs w:val="18"/>
      </w:rPr>
      <w:instrText>NUMPAGES</w:instrText>
    </w:r>
    <w:r w:rsidRPr="00EA118F">
      <w:rPr>
        <w:bCs/>
        <w:sz w:val="18"/>
        <w:szCs w:val="18"/>
      </w:rPr>
      <w:fldChar w:fldCharType="separate"/>
    </w:r>
    <w:r w:rsidRPr="00EA118F">
      <w:rPr>
        <w:bCs/>
        <w:noProof/>
        <w:sz w:val="18"/>
        <w:szCs w:val="18"/>
      </w:rPr>
      <w:t>34</w:t>
    </w:r>
    <w:r w:rsidRPr="00EA118F">
      <w:rPr>
        <w:bCs/>
        <w:sz w:val="18"/>
        <w:szCs w:val="18"/>
      </w:rPr>
      <w:fldChar w:fldCharType="end"/>
    </w:r>
  </w:p>
  <w:p w14:paraId="4C14B972" w14:textId="193AB3C3" w:rsidR="00F71DA7" w:rsidRPr="00C82F36" w:rsidRDefault="00F71DA7" w:rsidP="00824477">
    <w:pPr>
      <w:pStyle w:val="Noga"/>
      <w:rPr>
        <w:rFonts w:ascii="Calibri" w:hAnsi="Calibri"/>
        <w:sz w:val="18"/>
        <w:szCs w:val="18"/>
      </w:rPr>
    </w:pPr>
    <w:r>
      <w:rPr>
        <w:noProof/>
      </w:rPr>
      <w:drawing>
        <wp:anchor distT="0" distB="0" distL="114300" distR="114300" simplePos="0" relativeHeight="251698688" behindDoc="0" locked="0" layoutInCell="1" allowOverlap="1" wp14:anchorId="77C61236" wp14:editId="661D4AA3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314042882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1B2E25" w14:textId="52D66E83" w:rsidR="00F71DA7" w:rsidRPr="00824477" w:rsidRDefault="00F71DA7" w:rsidP="008244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9651" w14:textId="77777777" w:rsidR="005F2C78" w:rsidRPr="00794CE2" w:rsidRDefault="005F2C78">
    <w:pPr>
      <w:pStyle w:val="Noga"/>
      <w:jc w:val="right"/>
      <w:rPr>
        <w:szCs w:val="20"/>
      </w:rPr>
    </w:pP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PAGE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2</w:t>
    </w:r>
    <w:r>
      <w:rPr>
        <w:bCs/>
        <w:noProof/>
        <w:szCs w:val="20"/>
      </w:rPr>
      <w:t>9</w:t>
    </w:r>
    <w:r w:rsidRPr="00794CE2">
      <w:rPr>
        <w:bCs/>
        <w:szCs w:val="20"/>
      </w:rPr>
      <w:fldChar w:fldCharType="end"/>
    </w:r>
    <w:r w:rsidRPr="00794CE2">
      <w:rPr>
        <w:szCs w:val="20"/>
      </w:rPr>
      <w:t xml:space="preserve"> </w:t>
    </w:r>
    <w:r>
      <w:rPr>
        <w:szCs w:val="20"/>
      </w:rPr>
      <w:t>/</w:t>
    </w:r>
    <w:r w:rsidRPr="00794CE2">
      <w:rPr>
        <w:szCs w:val="20"/>
      </w:rPr>
      <w:t xml:space="preserve"> </w:t>
    </w: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NUMPAGES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33</w:t>
    </w:r>
    <w:r w:rsidRPr="00794CE2">
      <w:rPr>
        <w:bCs/>
        <w:szCs w:val="20"/>
      </w:rPr>
      <w:fldChar w:fldCharType="end"/>
    </w:r>
  </w:p>
  <w:p w14:paraId="147964B7" w14:textId="715DC5A4" w:rsidR="005F2C78" w:rsidRPr="00C82F36" w:rsidRDefault="00201A1E">
    <w:pPr>
      <w:pStyle w:val="Noga"/>
      <w:rPr>
        <w:rFonts w:ascii="Calibri" w:hAnsi="Calibri"/>
        <w:sz w:val="18"/>
        <w:szCs w:val="18"/>
      </w:rPr>
    </w:pPr>
    <w:r>
      <w:rPr>
        <w:noProof/>
      </w:rPr>
      <w:drawing>
        <wp:anchor distT="0" distB="0" distL="114300" distR="114300" simplePos="0" relativeHeight="251649536" behindDoc="0" locked="0" layoutInCell="1" allowOverlap="1" wp14:anchorId="411DFE6B" wp14:editId="72DF08B4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02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sz w:val="18"/>
        <w:szCs w:val="18"/>
      </w:rPr>
      <w:drawing>
        <wp:inline distT="0" distB="0" distL="0" distR="0" wp14:anchorId="36B633BA" wp14:editId="14F917B4">
          <wp:extent cx="1298575" cy="542290"/>
          <wp:effectExtent l="0" t="0" r="0" b="0"/>
          <wp:docPr id="10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57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97A9D" w14:textId="77777777" w:rsidR="00B37880" w:rsidRDefault="00B37880">
      <w:r>
        <w:separator/>
      </w:r>
    </w:p>
  </w:footnote>
  <w:footnote w:type="continuationSeparator" w:id="0">
    <w:p w14:paraId="34FBA55C" w14:textId="77777777" w:rsidR="00B37880" w:rsidRDefault="00B3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654772" w14:paraId="0C46D943" w14:textId="77777777" w:rsidTr="00B1346F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6C0B65A2" w14:textId="77777777" w:rsidR="005F2C78" w:rsidRPr="00654772" w:rsidRDefault="005F2C78" w:rsidP="00654772">
          <w:pPr>
            <w:autoSpaceDE w:val="0"/>
            <w:autoSpaceDN w:val="0"/>
            <w:adjustRightInd w:val="0"/>
            <w:jc w:val="right"/>
            <w:rPr>
              <w:rFonts w:cs="Arial"/>
              <w:iCs/>
              <w:szCs w:val="18"/>
            </w:rPr>
          </w:pPr>
          <w:r w:rsidRPr="00654772">
            <w:rPr>
              <w:rFonts w:cs="Arial"/>
              <w:iCs/>
              <w:szCs w:val="18"/>
            </w:rPr>
            <w:t>OBR-</w:t>
          </w:r>
          <w:r>
            <w:rPr>
              <w:rFonts w:cs="Arial"/>
              <w:iCs/>
              <w:szCs w:val="18"/>
            </w:rPr>
            <w:t>2</w:t>
          </w:r>
        </w:p>
      </w:tc>
    </w:tr>
  </w:tbl>
  <w:p w14:paraId="150997EA" w14:textId="77777777" w:rsidR="005F2C78" w:rsidRPr="00B15ECB" w:rsidRDefault="005F2C78" w:rsidP="00B134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8D3707" w14:paraId="6898AF78" w14:textId="77777777" w:rsidTr="00C418E6">
      <w:tc>
        <w:tcPr>
          <w:tcW w:w="9064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55604089" w14:textId="69741B21" w:rsidR="005F2C78" w:rsidRPr="007D7354" w:rsidRDefault="005F2C78" w:rsidP="00B1346F">
          <w:pPr>
            <w:autoSpaceDE w:val="0"/>
            <w:autoSpaceDN w:val="0"/>
            <w:adjustRightInd w:val="0"/>
            <w:jc w:val="right"/>
            <w:rPr>
              <w:rFonts w:cs="Arial"/>
              <w:iCs/>
              <w:sz w:val="16"/>
              <w:szCs w:val="16"/>
            </w:rPr>
          </w:pPr>
          <w:r w:rsidRPr="007D7354">
            <w:rPr>
              <w:rFonts w:cs="Arial"/>
              <w:iCs/>
              <w:sz w:val="16"/>
              <w:szCs w:val="16"/>
            </w:rPr>
            <w:t>OBR-1</w:t>
          </w:r>
        </w:p>
      </w:tc>
    </w:tr>
  </w:tbl>
  <w:p w14:paraId="4490776B" w14:textId="6FF2DE56" w:rsidR="005F2C78" w:rsidRPr="00574D76" w:rsidRDefault="00941899" w:rsidP="000F393C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Calibri" w:hAnsi="Calibri"/>
        <w:sz w:val="16"/>
        <w:szCs w:val="16"/>
        <w:lang w:eastAsia="en-US"/>
      </w:rPr>
    </w:pPr>
    <w:r w:rsidRPr="00CC03C4">
      <w:rPr>
        <w:noProof/>
      </w:rPr>
      <w:drawing>
        <wp:anchor distT="0" distB="0" distL="114300" distR="114300" simplePos="0" relativeHeight="251745792" behindDoc="0" locked="0" layoutInCell="1" allowOverlap="1" wp14:anchorId="6DD9A717" wp14:editId="228D6B1F">
          <wp:simplePos x="0" y="0"/>
          <wp:positionH relativeFrom="column">
            <wp:posOffset>-534708</wp:posOffset>
          </wp:positionH>
          <wp:positionV relativeFrom="paragraph">
            <wp:posOffset>-798679</wp:posOffset>
          </wp:positionV>
          <wp:extent cx="3048000" cy="548201"/>
          <wp:effectExtent l="0" t="0" r="0" b="4445"/>
          <wp:wrapNone/>
          <wp:docPr id="286349833" name="Slika 286349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48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03C4">
      <w:rPr>
        <w:rFonts w:ascii="Republika" w:hAnsi="Republika"/>
        <w:noProof/>
      </w:rPr>
      <w:drawing>
        <wp:anchor distT="0" distB="0" distL="114300" distR="114300" simplePos="0" relativeHeight="251749888" behindDoc="0" locked="0" layoutInCell="1" allowOverlap="1" wp14:anchorId="0CCE6BDE" wp14:editId="18E9A466">
          <wp:simplePos x="0" y="0"/>
          <wp:positionH relativeFrom="margin">
            <wp:posOffset>3089853</wp:posOffset>
          </wp:positionH>
          <wp:positionV relativeFrom="paragraph">
            <wp:posOffset>-802195</wp:posOffset>
          </wp:positionV>
          <wp:extent cx="1000760" cy="556260"/>
          <wp:effectExtent l="0" t="0" r="8890" b="0"/>
          <wp:wrapSquare wrapText="bothSides"/>
          <wp:docPr id="2004060374" name="Slika 2004060374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03C4">
      <w:rPr>
        <w:rFonts w:cs="Arial"/>
        <w:b/>
        <w:smallCaps/>
        <w:noProof/>
      </w:rPr>
      <w:drawing>
        <wp:anchor distT="0" distB="0" distL="114300" distR="114300" simplePos="0" relativeHeight="251747840" behindDoc="0" locked="0" layoutInCell="1" allowOverlap="1" wp14:anchorId="271FB514" wp14:editId="42B953C0">
          <wp:simplePos x="0" y="0"/>
          <wp:positionH relativeFrom="margin">
            <wp:posOffset>4352280</wp:posOffset>
          </wp:positionH>
          <wp:positionV relativeFrom="paragraph">
            <wp:posOffset>-793940</wp:posOffset>
          </wp:positionV>
          <wp:extent cx="2608580" cy="548005"/>
          <wp:effectExtent l="0" t="0" r="1270" b="4445"/>
          <wp:wrapNone/>
          <wp:docPr id="1689917097" name="Slika 1689917097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858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654772" w14:paraId="0C5AD6F3" w14:textId="77777777" w:rsidTr="00B1346F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0F495BFE" w14:textId="77777777" w:rsidR="005F2C78" w:rsidRPr="00654772" w:rsidRDefault="005F2C78" w:rsidP="00654772">
          <w:pPr>
            <w:autoSpaceDE w:val="0"/>
            <w:autoSpaceDN w:val="0"/>
            <w:adjustRightInd w:val="0"/>
            <w:jc w:val="right"/>
            <w:rPr>
              <w:rFonts w:cs="Arial"/>
              <w:iCs/>
              <w:szCs w:val="18"/>
            </w:rPr>
          </w:pPr>
          <w:r w:rsidRPr="00654772">
            <w:rPr>
              <w:rFonts w:cs="Arial"/>
              <w:iCs/>
              <w:szCs w:val="18"/>
            </w:rPr>
            <w:t>OBR-</w:t>
          </w:r>
          <w:r>
            <w:rPr>
              <w:rFonts w:cs="Arial"/>
              <w:iCs/>
              <w:szCs w:val="18"/>
            </w:rPr>
            <w:t>2</w:t>
          </w:r>
        </w:p>
      </w:tc>
    </w:tr>
  </w:tbl>
  <w:p w14:paraId="13F4DA2F" w14:textId="77777777" w:rsidR="005F2C78" w:rsidRPr="00467C4B" w:rsidRDefault="005F2C78" w:rsidP="00467C4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Calibri" w:hAnsi="Calibri"/>
        <w:sz w:val="22"/>
        <w:szCs w:val="22"/>
        <w:lang w:eastAsia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8D3707" w14:paraId="6C74BA1C" w14:textId="77777777" w:rsidTr="00C418E6">
      <w:tc>
        <w:tcPr>
          <w:tcW w:w="9064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758AE4B4" w14:textId="2EFA8948" w:rsidR="005F2C78" w:rsidRPr="0006133E" w:rsidRDefault="005F2C78" w:rsidP="00B1346F">
          <w:pPr>
            <w:autoSpaceDE w:val="0"/>
            <w:autoSpaceDN w:val="0"/>
            <w:adjustRightInd w:val="0"/>
            <w:jc w:val="right"/>
            <w:rPr>
              <w:rFonts w:cs="Arial"/>
              <w:iCs/>
              <w:sz w:val="16"/>
              <w:szCs w:val="16"/>
            </w:rPr>
          </w:pPr>
          <w:r w:rsidRPr="0006133E">
            <w:rPr>
              <w:rFonts w:cs="Arial"/>
              <w:iCs/>
              <w:sz w:val="16"/>
              <w:szCs w:val="16"/>
            </w:rPr>
            <w:t>OBR-2</w:t>
          </w:r>
        </w:p>
      </w:tc>
    </w:tr>
  </w:tbl>
  <w:p w14:paraId="5514B397" w14:textId="49D10498" w:rsidR="005F2C78" w:rsidRPr="00574D76" w:rsidRDefault="00941899" w:rsidP="00574D7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Calibri" w:hAnsi="Calibri"/>
        <w:sz w:val="16"/>
        <w:szCs w:val="16"/>
        <w:lang w:eastAsia="en-US"/>
      </w:rPr>
    </w:pPr>
    <w:r w:rsidRPr="00CC03C4">
      <w:rPr>
        <w:rFonts w:ascii="Republika" w:hAnsi="Republika"/>
        <w:noProof/>
      </w:rPr>
      <w:drawing>
        <wp:anchor distT="0" distB="0" distL="114300" distR="114300" simplePos="0" relativeHeight="251751936" behindDoc="0" locked="0" layoutInCell="1" allowOverlap="1" wp14:anchorId="063F183B" wp14:editId="2C9D6CEE">
          <wp:simplePos x="0" y="0"/>
          <wp:positionH relativeFrom="margin">
            <wp:posOffset>3043811</wp:posOffset>
          </wp:positionH>
          <wp:positionV relativeFrom="paragraph">
            <wp:posOffset>-821367</wp:posOffset>
          </wp:positionV>
          <wp:extent cx="1000760" cy="556260"/>
          <wp:effectExtent l="0" t="0" r="8890" b="0"/>
          <wp:wrapSquare wrapText="bothSides"/>
          <wp:docPr id="1707322272" name="Slika 170732227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159" w:rsidRPr="00CC03C4">
      <w:rPr>
        <w:noProof/>
      </w:rPr>
      <w:drawing>
        <wp:anchor distT="0" distB="0" distL="114300" distR="114300" simplePos="0" relativeHeight="251756032" behindDoc="0" locked="0" layoutInCell="1" allowOverlap="1" wp14:anchorId="5381626D" wp14:editId="4178DFE3">
          <wp:simplePos x="0" y="0"/>
          <wp:positionH relativeFrom="column">
            <wp:posOffset>-512064</wp:posOffset>
          </wp:positionH>
          <wp:positionV relativeFrom="paragraph">
            <wp:posOffset>-871144</wp:posOffset>
          </wp:positionV>
          <wp:extent cx="3048000" cy="548201"/>
          <wp:effectExtent l="0" t="0" r="0" b="4445"/>
          <wp:wrapNone/>
          <wp:docPr id="157702224" name="Slika 1577022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48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159" w:rsidRPr="00CC03C4">
      <w:rPr>
        <w:rFonts w:cs="Arial"/>
        <w:b/>
        <w:smallCaps/>
        <w:noProof/>
      </w:rPr>
      <w:drawing>
        <wp:anchor distT="0" distB="0" distL="114300" distR="114300" simplePos="0" relativeHeight="251753984" behindDoc="0" locked="0" layoutInCell="1" allowOverlap="1" wp14:anchorId="776FCDC5" wp14:editId="0730062C">
          <wp:simplePos x="0" y="0"/>
          <wp:positionH relativeFrom="margin">
            <wp:posOffset>4315968</wp:posOffset>
          </wp:positionH>
          <wp:positionV relativeFrom="paragraph">
            <wp:posOffset>-811682</wp:posOffset>
          </wp:positionV>
          <wp:extent cx="2608580" cy="548005"/>
          <wp:effectExtent l="0" t="0" r="1270" b="4445"/>
          <wp:wrapNone/>
          <wp:docPr id="1810867300" name="Slika 181086730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858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4"/>
    </w:tblGrid>
    <w:tr w:rsidR="005F2C78" w:rsidRPr="00794CE2" w14:paraId="1FA04DF3" w14:textId="77777777" w:rsidTr="00C418E6">
      <w:tc>
        <w:tcPr>
          <w:tcW w:w="9071" w:type="dxa"/>
        </w:tcPr>
        <w:p w14:paraId="5E23D49C" w14:textId="64E87DC6" w:rsidR="005F2C78" w:rsidRPr="00086800" w:rsidRDefault="005F2C78" w:rsidP="001A54C9">
          <w:pPr>
            <w:pStyle w:val="Glava"/>
            <w:spacing w:line="240" w:lineRule="exact"/>
            <w:jc w:val="right"/>
            <w:rPr>
              <w:rFonts w:cs="Arial"/>
              <w:sz w:val="16"/>
              <w:szCs w:val="16"/>
            </w:rPr>
          </w:pPr>
          <w:r w:rsidRPr="00086800">
            <w:rPr>
              <w:rFonts w:cs="Arial"/>
              <w:sz w:val="16"/>
              <w:szCs w:val="16"/>
            </w:rPr>
            <w:t>OBR-3</w:t>
          </w:r>
        </w:p>
      </w:tc>
    </w:tr>
  </w:tbl>
  <w:p w14:paraId="63DB1E9E" w14:textId="6D4B12D9" w:rsidR="005F2C78" w:rsidRPr="00574D76" w:rsidRDefault="00941899" w:rsidP="00574D7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Calibri" w:hAnsi="Calibri"/>
        <w:sz w:val="16"/>
        <w:szCs w:val="16"/>
        <w:lang w:eastAsia="en-US"/>
      </w:rPr>
    </w:pPr>
    <w:r w:rsidRPr="00CC03C4">
      <w:rPr>
        <w:rFonts w:ascii="Republika" w:hAnsi="Republika"/>
        <w:noProof/>
      </w:rPr>
      <w:drawing>
        <wp:anchor distT="0" distB="0" distL="114300" distR="114300" simplePos="0" relativeHeight="251762176" behindDoc="0" locked="0" layoutInCell="1" allowOverlap="1" wp14:anchorId="36A2ADCC" wp14:editId="0CF11BE9">
          <wp:simplePos x="0" y="0"/>
          <wp:positionH relativeFrom="margin">
            <wp:posOffset>2750185</wp:posOffset>
          </wp:positionH>
          <wp:positionV relativeFrom="paragraph">
            <wp:posOffset>-752342</wp:posOffset>
          </wp:positionV>
          <wp:extent cx="1000760" cy="556260"/>
          <wp:effectExtent l="0" t="0" r="8890" b="0"/>
          <wp:wrapSquare wrapText="bothSides"/>
          <wp:docPr id="1337598591" name="Slika 1337598591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03C4">
      <w:rPr>
        <w:rFonts w:cs="Arial"/>
        <w:b/>
        <w:smallCaps/>
        <w:noProof/>
      </w:rPr>
      <w:drawing>
        <wp:anchor distT="0" distB="0" distL="114300" distR="114300" simplePos="0" relativeHeight="251760128" behindDoc="0" locked="0" layoutInCell="1" allowOverlap="1" wp14:anchorId="6DA54AA1" wp14:editId="1D43F2FD">
          <wp:simplePos x="0" y="0"/>
          <wp:positionH relativeFrom="margin">
            <wp:posOffset>3979034</wp:posOffset>
          </wp:positionH>
          <wp:positionV relativeFrom="paragraph">
            <wp:posOffset>-757897</wp:posOffset>
          </wp:positionV>
          <wp:extent cx="2608580" cy="548005"/>
          <wp:effectExtent l="0" t="0" r="1270" b="4445"/>
          <wp:wrapNone/>
          <wp:docPr id="1836185064" name="Slika 183618506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858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159" w:rsidRPr="00CC03C4">
      <w:rPr>
        <w:noProof/>
      </w:rPr>
      <w:drawing>
        <wp:anchor distT="0" distB="0" distL="114300" distR="114300" simplePos="0" relativeHeight="251758080" behindDoc="0" locked="0" layoutInCell="1" allowOverlap="1" wp14:anchorId="7698B4DC" wp14:editId="2EFCC18D">
          <wp:simplePos x="0" y="0"/>
          <wp:positionH relativeFrom="column">
            <wp:posOffset>-504749</wp:posOffset>
          </wp:positionH>
          <wp:positionV relativeFrom="paragraph">
            <wp:posOffset>-724205</wp:posOffset>
          </wp:positionV>
          <wp:extent cx="3048000" cy="548201"/>
          <wp:effectExtent l="0" t="0" r="0" b="4445"/>
          <wp:wrapNone/>
          <wp:docPr id="921257108" name="Slika 921257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48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1" w:type="dxa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71"/>
    </w:tblGrid>
    <w:tr w:rsidR="005F2C78" w:rsidRPr="00794CE2" w14:paraId="1A9B5AAA" w14:textId="77777777" w:rsidTr="00C418E6">
      <w:tc>
        <w:tcPr>
          <w:tcW w:w="9071" w:type="dxa"/>
        </w:tcPr>
        <w:p w14:paraId="768655ED" w14:textId="44C6CD4A" w:rsidR="005F2C78" w:rsidRPr="00FB6D0E" w:rsidRDefault="005F2C78" w:rsidP="00B1346F">
          <w:pPr>
            <w:pStyle w:val="Glava"/>
            <w:spacing w:line="240" w:lineRule="exact"/>
            <w:jc w:val="right"/>
            <w:rPr>
              <w:rFonts w:cs="Arial"/>
              <w:sz w:val="16"/>
              <w:szCs w:val="16"/>
            </w:rPr>
          </w:pPr>
          <w:r w:rsidRPr="00FB6D0E">
            <w:rPr>
              <w:rFonts w:cs="Arial"/>
              <w:sz w:val="16"/>
              <w:szCs w:val="16"/>
            </w:rPr>
            <w:t>OBR-</w:t>
          </w:r>
          <w:r w:rsidR="00C418E6">
            <w:rPr>
              <w:rFonts w:cs="Arial"/>
              <w:sz w:val="16"/>
              <w:szCs w:val="16"/>
            </w:rPr>
            <w:t>4</w:t>
          </w:r>
        </w:p>
      </w:tc>
    </w:tr>
  </w:tbl>
  <w:p w14:paraId="54F1DF15" w14:textId="10B6D049" w:rsidR="005F2C78" w:rsidRPr="00574D76" w:rsidRDefault="00941899" w:rsidP="00574D7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sz w:val="16"/>
        <w:szCs w:val="16"/>
      </w:rPr>
    </w:pPr>
    <w:r w:rsidRPr="00CC03C4">
      <w:rPr>
        <w:rFonts w:ascii="Republika" w:hAnsi="Republika"/>
        <w:noProof/>
      </w:rPr>
      <w:drawing>
        <wp:anchor distT="0" distB="0" distL="114300" distR="114300" simplePos="0" relativeHeight="251764224" behindDoc="0" locked="0" layoutInCell="1" allowOverlap="1" wp14:anchorId="1401E787" wp14:editId="3FD55A15">
          <wp:simplePos x="0" y="0"/>
          <wp:positionH relativeFrom="margin">
            <wp:posOffset>2995683</wp:posOffset>
          </wp:positionH>
          <wp:positionV relativeFrom="paragraph">
            <wp:posOffset>-774216</wp:posOffset>
          </wp:positionV>
          <wp:extent cx="1000760" cy="556260"/>
          <wp:effectExtent l="0" t="0" r="8890" b="0"/>
          <wp:wrapSquare wrapText="bothSides"/>
          <wp:docPr id="811869744" name="Slika 811869744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159" w:rsidRPr="00CC03C4">
      <w:rPr>
        <w:noProof/>
      </w:rPr>
      <w:drawing>
        <wp:anchor distT="0" distB="0" distL="114300" distR="114300" simplePos="0" relativeHeight="251768320" behindDoc="0" locked="0" layoutInCell="1" allowOverlap="1" wp14:anchorId="00000D9E" wp14:editId="632A4220">
          <wp:simplePos x="0" y="0"/>
          <wp:positionH relativeFrom="column">
            <wp:posOffset>-552734</wp:posOffset>
          </wp:positionH>
          <wp:positionV relativeFrom="paragraph">
            <wp:posOffset>-784747</wp:posOffset>
          </wp:positionV>
          <wp:extent cx="3048000" cy="548201"/>
          <wp:effectExtent l="0" t="0" r="0" b="4445"/>
          <wp:wrapNone/>
          <wp:docPr id="1456436402" name="Slika 14564364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48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159" w:rsidRPr="00CC03C4">
      <w:rPr>
        <w:rFonts w:cs="Arial"/>
        <w:b/>
        <w:smallCaps/>
        <w:noProof/>
      </w:rPr>
      <w:drawing>
        <wp:anchor distT="0" distB="0" distL="114300" distR="114300" simplePos="0" relativeHeight="251766272" behindDoc="0" locked="0" layoutInCell="1" allowOverlap="1" wp14:anchorId="2356EE48" wp14:editId="67300541">
          <wp:simplePos x="0" y="0"/>
          <wp:positionH relativeFrom="margin">
            <wp:posOffset>4217158</wp:posOffset>
          </wp:positionH>
          <wp:positionV relativeFrom="paragraph">
            <wp:posOffset>-771098</wp:posOffset>
          </wp:positionV>
          <wp:extent cx="2608580" cy="548005"/>
          <wp:effectExtent l="0" t="0" r="1270" b="4445"/>
          <wp:wrapNone/>
          <wp:docPr id="1417108036" name="Slika 1417108036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858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07" w:type="dxa"/>
      <w:tblInd w:w="108" w:type="dxa"/>
      <w:tblLook w:val="00A0" w:firstRow="1" w:lastRow="0" w:firstColumn="1" w:lastColumn="0" w:noHBand="0" w:noVBand="0"/>
    </w:tblPr>
    <w:tblGrid>
      <w:gridCol w:w="9107"/>
    </w:tblGrid>
    <w:tr w:rsidR="005F2C78" w14:paraId="666C574F" w14:textId="77777777">
      <w:trPr>
        <w:trHeight w:val="182"/>
      </w:trPr>
      <w:tc>
        <w:tcPr>
          <w:tcW w:w="9107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23C8B8F5" w14:textId="0DA91973" w:rsidR="005F2C78" w:rsidRPr="00E07011" w:rsidRDefault="003E2A08" w:rsidP="00BB562A">
          <w:pPr>
            <w:autoSpaceDE w:val="0"/>
            <w:autoSpaceDN w:val="0"/>
            <w:adjustRightInd w:val="0"/>
            <w:jc w:val="right"/>
            <w:rPr>
              <w:rFonts w:cs="Arial"/>
              <w:iCs/>
              <w:sz w:val="18"/>
              <w:szCs w:val="18"/>
            </w:rPr>
          </w:pPr>
          <w:r>
            <w:rPr>
              <w:rFonts w:cs="Arial"/>
              <w:bCs/>
              <w:sz w:val="18"/>
              <w:szCs w:val="18"/>
            </w:rPr>
            <w:t>OBR-5</w:t>
          </w:r>
        </w:p>
      </w:tc>
    </w:tr>
  </w:tbl>
  <w:p w14:paraId="655E5667" w14:textId="283197B9" w:rsidR="005F2C78" w:rsidRPr="00824477" w:rsidRDefault="00740DEB" w:rsidP="0082447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Calibri" w:hAnsi="Calibri"/>
        <w:sz w:val="22"/>
        <w:szCs w:val="22"/>
        <w:lang w:eastAsia="en-US"/>
      </w:rPr>
    </w:pPr>
    <w:r w:rsidRPr="00CC03C4">
      <w:rPr>
        <w:noProof/>
      </w:rPr>
      <w:drawing>
        <wp:anchor distT="0" distB="0" distL="114300" distR="114300" simplePos="0" relativeHeight="251786752" behindDoc="0" locked="0" layoutInCell="1" allowOverlap="1" wp14:anchorId="621CE4E2" wp14:editId="6021241B">
          <wp:simplePos x="0" y="0"/>
          <wp:positionH relativeFrom="column">
            <wp:posOffset>-644055</wp:posOffset>
          </wp:positionH>
          <wp:positionV relativeFrom="paragraph">
            <wp:posOffset>-732155</wp:posOffset>
          </wp:positionV>
          <wp:extent cx="3048000" cy="548201"/>
          <wp:effectExtent l="0" t="0" r="0" b="4445"/>
          <wp:wrapNone/>
          <wp:docPr id="553879769" name="Slika 5538797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48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159" w:rsidRPr="00CC03C4">
      <w:rPr>
        <w:rFonts w:ascii="Republika" w:hAnsi="Republika"/>
        <w:noProof/>
      </w:rPr>
      <w:drawing>
        <wp:anchor distT="0" distB="0" distL="114300" distR="114300" simplePos="0" relativeHeight="251784704" behindDoc="0" locked="0" layoutInCell="1" allowOverlap="1" wp14:anchorId="5C1580D6" wp14:editId="20706899">
          <wp:simplePos x="0" y="0"/>
          <wp:positionH relativeFrom="margin">
            <wp:posOffset>2561041</wp:posOffset>
          </wp:positionH>
          <wp:positionV relativeFrom="paragraph">
            <wp:posOffset>-768511</wp:posOffset>
          </wp:positionV>
          <wp:extent cx="1000760" cy="556260"/>
          <wp:effectExtent l="0" t="0" r="8890" b="0"/>
          <wp:wrapSquare wrapText="bothSides"/>
          <wp:docPr id="934414392" name="Slika 93441439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159" w:rsidRPr="00CC03C4">
      <w:rPr>
        <w:rFonts w:cs="Arial"/>
        <w:b/>
        <w:smallCaps/>
        <w:noProof/>
      </w:rPr>
      <w:drawing>
        <wp:anchor distT="0" distB="0" distL="114300" distR="114300" simplePos="0" relativeHeight="251782656" behindDoc="0" locked="0" layoutInCell="1" allowOverlap="1" wp14:anchorId="631EC44E" wp14:editId="73562E30">
          <wp:simplePos x="0" y="0"/>
          <wp:positionH relativeFrom="margin">
            <wp:posOffset>3822321</wp:posOffset>
          </wp:positionH>
          <wp:positionV relativeFrom="paragraph">
            <wp:posOffset>-795806</wp:posOffset>
          </wp:positionV>
          <wp:extent cx="2608580" cy="548005"/>
          <wp:effectExtent l="0" t="0" r="1270" b="4445"/>
          <wp:wrapNone/>
          <wp:docPr id="431296220" name="Slika 43129622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858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C78">
      <w:rPr>
        <w:sz w:val="22"/>
      </w:rPr>
      <w:t xml:space="preserve">                                                                                                     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B860" w14:textId="2F733F2E" w:rsidR="005F2C78" w:rsidRPr="00C01594" w:rsidRDefault="00201A1E" w:rsidP="00C02F50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44416" behindDoc="0" locked="0" layoutInCell="1" allowOverlap="1" wp14:anchorId="55A20DA1" wp14:editId="3A88DC2B">
          <wp:simplePos x="0" y="0"/>
          <wp:positionH relativeFrom="column">
            <wp:posOffset>2638425</wp:posOffset>
          </wp:positionH>
          <wp:positionV relativeFrom="paragraph">
            <wp:posOffset>-647700</wp:posOffset>
          </wp:positionV>
          <wp:extent cx="1831975" cy="353695"/>
          <wp:effectExtent l="0" t="0" r="0" b="0"/>
          <wp:wrapNone/>
          <wp:docPr id="95" name="Slika 21" descr="C:\Users\percic\AppData\Local\Temp\7zEC37B70E7\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C:\Users\percic\AppData\Local\Temp\7zEC37B70E7\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975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3392" behindDoc="1" locked="0" layoutInCell="1" allowOverlap="1" wp14:anchorId="44F1B02E" wp14:editId="3EF84716">
          <wp:simplePos x="0" y="0"/>
          <wp:positionH relativeFrom="margin">
            <wp:posOffset>4533900</wp:posOffset>
          </wp:positionH>
          <wp:positionV relativeFrom="paragraph">
            <wp:posOffset>-730250</wp:posOffset>
          </wp:positionV>
          <wp:extent cx="1691640" cy="508635"/>
          <wp:effectExtent l="0" t="0" r="0" b="0"/>
          <wp:wrapTight wrapText="bothSides">
            <wp:wrapPolygon edited="0">
              <wp:start x="0" y="0"/>
              <wp:lineTo x="0" y="21034"/>
              <wp:lineTo x="21405" y="21034"/>
              <wp:lineTo x="21405" y="0"/>
              <wp:lineTo x="0" y="0"/>
            </wp:wrapPolygon>
          </wp:wrapTight>
          <wp:docPr id="94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2368" behindDoc="0" locked="0" layoutInCell="1" allowOverlap="1" wp14:anchorId="0700B49F" wp14:editId="7F42E173">
          <wp:simplePos x="0" y="0"/>
          <wp:positionH relativeFrom="margin">
            <wp:posOffset>-438150</wp:posOffset>
          </wp:positionH>
          <wp:positionV relativeFrom="paragraph">
            <wp:posOffset>-728345</wp:posOffset>
          </wp:positionV>
          <wp:extent cx="2957195" cy="532130"/>
          <wp:effectExtent l="0" t="0" r="0" b="0"/>
          <wp:wrapNone/>
          <wp:docPr id="9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719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9107" w:type="dxa"/>
      <w:tblInd w:w="108" w:type="dxa"/>
      <w:tblLook w:val="00A0" w:firstRow="1" w:lastRow="0" w:firstColumn="1" w:lastColumn="0" w:noHBand="0" w:noVBand="0"/>
    </w:tblPr>
    <w:tblGrid>
      <w:gridCol w:w="9107"/>
    </w:tblGrid>
    <w:tr w:rsidR="005F2C78" w14:paraId="3A143C9C" w14:textId="77777777" w:rsidTr="00917827">
      <w:trPr>
        <w:trHeight w:val="182"/>
      </w:trPr>
      <w:tc>
        <w:tcPr>
          <w:tcW w:w="9107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14FFF2D9" w14:textId="77777777" w:rsidR="005F2C78" w:rsidRPr="00422CE1" w:rsidRDefault="005F2C78" w:rsidP="00917827">
          <w:pPr>
            <w:autoSpaceDE w:val="0"/>
            <w:autoSpaceDN w:val="0"/>
            <w:adjustRightInd w:val="0"/>
            <w:jc w:val="right"/>
            <w:rPr>
              <w:rFonts w:cs="Arial"/>
              <w:iCs/>
              <w:szCs w:val="20"/>
            </w:rPr>
          </w:pPr>
          <w:r w:rsidRPr="00422CE1">
            <w:rPr>
              <w:rFonts w:cs="Arial"/>
              <w:bCs/>
              <w:szCs w:val="20"/>
            </w:rPr>
            <w:t>Vzorec pogodbe</w:t>
          </w:r>
        </w:p>
      </w:tc>
    </w:tr>
  </w:tbl>
  <w:p w14:paraId="3565F4FB" w14:textId="77777777" w:rsidR="005F2C78" w:rsidRPr="00917827" w:rsidRDefault="005F2C78" w:rsidP="00917827">
    <w:pPr>
      <w:pStyle w:val="Glava"/>
      <w:jc w:val="both"/>
      <w:rPr>
        <w:b/>
        <w:i/>
      </w:rPr>
    </w:pPr>
    <w:r>
      <w:rPr>
        <w:sz w:val="22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  <w:lang w:val="sl-S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856C1BC6"/>
    <w:name w:val="WW8Num10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</w:abstractNum>
  <w:abstractNum w:abstractNumId="4" w15:restartNumberingAfterBreak="0">
    <w:nsid w:val="0000000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C108F8B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07"/>
    <w:multiLevelType w:val="singleLevel"/>
    <w:tmpl w:val="599892FE"/>
    <w:name w:val="WW8Num2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68944C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1287D58"/>
    <w:multiLevelType w:val="hybridMultilevel"/>
    <w:tmpl w:val="BC90930E"/>
    <w:name w:val="WW8Num8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30A475F"/>
    <w:multiLevelType w:val="hybridMultilevel"/>
    <w:tmpl w:val="992A6A16"/>
    <w:lvl w:ilvl="0" w:tplc="6D3646AE">
      <w:start w:val="1"/>
      <w:numFmt w:val="decimal"/>
      <w:lvlText w:val="9.%1."/>
      <w:lvlJc w:val="left"/>
      <w:pPr>
        <w:ind w:left="1077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15400"/>
    <w:multiLevelType w:val="hybridMultilevel"/>
    <w:tmpl w:val="4EAEC99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A3B2C14"/>
    <w:multiLevelType w:val="hybridMultilevel"/>
    <w:tmpl w:val="5582ECF8"/>
    <w:name w:val="WW8Num8222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447D9"/>
    <w:multiLevelType w:val="hybridMultilevel"/>
    <w:tmpl w:val="D11A8058"/>
    <w:lvl w:ilvl="0" w:tplc="9A702354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0D965F73"/>
    <w:multiLevelType w:val="hybridMultilevel"/>
    <w:tmpl w:val="1F00CCBE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25E50"/>
    <w:multiLevelType w:val="hybridMultilevel"/>
    <w:tmpl w:val="DA78A83E"/>
    <w:lvl w:ilvl="0" w:tplc="434E704A">
      <w:start w:val="1"/>
      <w:numFmt w:val="bullet"/>
      <w:lvlText w:val=""/>
      <w:lvlJc w:val="left"/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FCD5547"/>
    <w:multiLevelType w:val="hybridMultilevel"/>
    <w:tmpl w:val="B71650E8"/>
    <w:name w:val="WW8Num20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0A337B"/>
    <w:multiLevelType w:val="hybridMultilevel"/>
    <w:tmpl w:val="6772ED0A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16F31E7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17D916F7"/>
    <w:multiLevelType w:val="hybridMultilevel"/>
    <w:tmpl w:val="0E146902"/>
    <w:lvl w:ilvl="0" w:tplc="434E704A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8F678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19F33B50"/>
    <w:multiLevelType w:val="hybridMultilevel"/>
    <w:tmpl w:val="FA8C6A3C"/>
    <w:lvl w:ilvl="0" w:tplc="04240017">
      <w:start w:val="1"/>
      <w:numFmt w:val="lowerLetter"/>
      <w:lvlText w:val="%1)"/>
      <w:lvlJc w:val="left"/>
      <w:pPr>
        <w:ind w:left="7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85" w:hanging="360"/>
      </w:pPr>
    </w:lvl>
    <w:lvl w:ilvl="2" w:tplc="0424001B" w:tentative="1">
      <w:start w:val="1"/>
      <w:numFmt w:val="lowerRoman"/>
      <w:lvlText w:val="%3."/>
      <w:lvlJc w:val="right"/>
      <w:pPr>
        <w:ind w:left="2205" w:hanging="180"/>
      </w:pPr>
    </w:lvl>
    <w:lvl w:ilvl="3" w:tplc="0424000F" w:tentative="1">
      <w:start w:val="1"/>
      <w:numFmt w:val="decimal"/>
      <w:lvlText w:val="%4."/>
      <w:lvlJc w:val="left"/>
      <w:pPr>
        <w:ind w:left="2925" w:hanging="360"/>
      </w:pPr>
    </w:lvl>
    <w:lvl w:ilvl="4" w:tplc="04240019" w:tentative="1">
      <w:start w:val="1"/>
      <w:numFmt w:val="lowerLetter"/>
      <w:lvlText w:val="%5."/>
      <w:lvlJc w:val="left"/>
      <w:pPr>
        <w:ind w:left="3645" w:hanging="360"/>
      </w:pPr>
    </w:lvl>
    <w:lvl w:ilvl="5" w:tplc="0424001B" w:tentative="1">
      <w:start w:val="1"/>
      <w:numFmt w:val="lowerRoman"/>
      <w:lvlText w:val="%6."/>
      <w:lvlJc w:val="right"/>
      <w:pPr>
        <w:ind w:left="4365" w:hanging="180"/>
      </w:pPr>
    </w:lvl>
    <w:lvl w:ilvl="6" w:tplc="0424000F" w:tentative="1">
      <w:start w:val="1"/>
      <w:numFmt w:val="decimal"/>
      <w:lvlText w:val="%7."/>
      <w:lvlJc w:val="left"/>
      <w:pPr>
        <w:ind w:left="5085" w:hanging="360"/>
      </w:pPr>
    </w:lvl>
    <w:lvl w:ilvl="7" w:tplc="04240019" w:tentative="1">
      <w:start w:val="1"/>
      <w:numFmt w:val="lowerLetter"/>
      <w:lvlText w:val="%8."/>
      <w:lvlJc w:val="left"/>
      <w:pPr>
        <w:ind w:left="5805" w:hanging="360"/>
      </w:pPr>
    </w:lvl>
    <w:lvl w:ilvl="8" w:tplc="0424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1A0033DB"/>
    <w:multiLevelType w:val="hybridMultilevel"/>
    <w:tmpl w:val="61AEE3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956B44"/>
    <w:multiLevelType w:val="hybridMultilevel"/>
    <w:tmpl w:val="B41AC992"/>
    <w:lvl w:ilvl="0" w:tplc="56080398"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581E72"/>
    <w:multiLevelType w:val="multilevel"/>
    <w:tmpl w:val="8AFA3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1D130618"/>
    <w:multiLevelType w:val="hybridMultilevel"/>
    <w:tmpl w:val="D5B29080"/>
    <w:name w:val="WW8Num82"/>
    <w:lvl w:ilvl="0" w:tplc="434E704A">
      <w:start w:val="1"/>
      <w:numFmt w:val="bullet"/>
      <w:pStyle w:val="StyleHeading1Bol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1B3405"/>
    <w:multiLevelType w:val="multilevel"/>
    <w:tmpl w:val="D7FC6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0D66B27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1A03176"/>
    <w:multiLevelType w:val="hybridMultilevel"/>
    <w:tmpl w:val="7F44EC58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22B53E6C"/>
    <w:multiLevelType w:val="multilevel"/>
    <w:tmpl w:val="F79EEDA8"/>
    <w:lvl w:ilvl="0">
      <w:start w:val="2"/>
      <w:numFmt w:val="decimal"/>
      <w:lvlText w:val="1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1" w15:restartNumberingAfterBreak="0">
    <w:nsid w:val="26BD4B18"/>
    <w:multiLevelType w:val="hybridMultilevel"/>
    <w:tmpl w:val="2AEABF64"/>
    <w:lvl w:ilvl="0" w:tplc="9A702354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27005BB5"/>
    <w:multiLevelType w:val="hybridMultilevel"/>
    <w:tmpl w:val="0792EF90"/>
    <w:lvl w:ilvl="0" w:tplc="CF0218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8422914"/>
    <w:multiLevelType w:val="hybridMultilevel"/>
    <w:tmpl w:val="51DA6D4E"/>
    <w:lvl w:ilvl="0" w:tplc="05E800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5F0F8D"/>
    <w:multiLevelType w:val="hybridMultilevel"/>
    <w:tmpl w:val="875A119A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614321"/>
    <w:multiLevelType w:val="hybridMultilevel"/>
    <w:tmpl w:val="FAB21AC2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 w15:restartNumberingAfterBreak="0">
    <w:nsid w:val="29694ED6"/>
    <w:multiLevelType w:val="hybridMultilevel"/>
    <w:tmpl w:val="6C3E0D1C"/>
    <w:lvl w:ilvl="0" w:tplc="71703A4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CD1199D"/>
    <w:multiLevelType w:val="hybridMultilevel"/>
    <w:tmpl w:val="1A2EC6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2127E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D7E6B10"/>
    <w:multiLevelType w:val="hybridMultilevel"/>
    <w:tmpl w:val="0FFA2EF6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16488C"/>
    <w:multiLevelType w:val="hybridMultilevel"/>
    <w:tmpl w:val="A7CA9980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FB6A2E"/>
    <w:multiLevelType w:val="hybridMultilevel"/>
    <w:tmpl w:val="169CA9A0"/>
    <w:lvl w:ilvl="0" w:tplc="44D4EA0A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4F2DD2"/>
    <w:multiLevelType w:val="multilevel"/>
    <w:tmpl w:val="9788AEA4"/>
    <w:name w:val="WW8Num2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3CD27A8E"/>
    <w:multiLevelType w:val="hybridMultilevel"/>
    <w:tmpl w:val="464A17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1E4F9E"/>
    <w:multiLevelType w:val="hybridMultilevel"/>
    <w:tmpl w:val="58E269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C349FC"/>
    <w:multiLevelType w:val="hybridMultilevel"/>
    <w:tmpl w:val="C7ACC3A0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D53D27"/>
    <w:multiLevelType w:val="hybridMultilevel"/>
    <w:tmpl w:val="8A94E22C"/>
    <w:lvl w:ilvl="0" w:tplc="44D4EA0A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B50DA4"/>
    <w:multiLevelType w:val="hybridMultilevel"/>
    <w:tmpl w:val="08CA83CE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8A571C"/>
    <w:multiLevelType w:val="hybridMultilevel"/>
    <w:tmpl w:val="3AC05E58"/>
    <w:lvl w:ilvl="0" w:tplc="9A702354">
      <w:start w:val="1"/>
      <w:numFmt w:val="bullet"/>
      <w:lvlText w:val="-"/>
      <w:lvlJc w:val="left"/>
      <w:pPr>
        <w:ind w:left="869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9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1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08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1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22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30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3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4456" w:hanging="360"/>
      </w:pPr>
      <w:rPr>
        <w:rFonts w:ascii="Wingdings" w:hAnsi="Wingdings" w:hint="default"/>
      </w:rPr>
    </w:lvl>
  </w:abstractNum>
  <w:abstractNum w:abstractNumId="48" w15:restartNumberingAfterBreak="0">
    <w:nsid w:val="55A854FF"/>
    <w:multiLevelType w:val="hybridMultilevel"/>
    <w:tmpl w:val="F5264DB4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F312C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564E29A6"/>
    <w:multiLevelType w:val="hybridMultilevel"/>
    <w:tmpl w:val="6C3E0D1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E01B05"/>
    <w:multiLevelType w:val="hybridMultilevel"/>
    <w:tmpl w:val="784C643C"/>
    <w:lvl w:ilvl="0" w:tplc="9A702354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58CF3325"/>
    <w:multiLevelType w:val="hybridMultilevel"/>
    <w:tmpl w:val="847CFE8C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BE436F"/>
    <w:multiLevelType w:val="hybridMultilevel"/>
    <w:tmpl w:val="51E42778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473FD2"/>
    <w:multiLevelType w:val="multilevel"/>
    <w:tmpl w:val="AFE221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2CC7B7E"/>
    <w:multiLevelType w:val="hybridMultilevel"/>
    <w:tmpl w:val="DD021E92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406914"/>
    <w:multiLevelType w:val="hybridMultilevel"/>
    <w:tmpl w:val="CBEA777C"/>
    <w:name w:val="WW8Num172"/>
    <w:lvl w:ilvl="0" w:tplc="0424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57" w15:restartNumberingAfterBreak="0">
    <w:nsid w:val="65BE03B3"/>
    <w:multiLevelType w:val="hybridMultilevel"/>
    <w:tmpl w:val="244A9064"/>
    <w:name w:val="WW8Num132"/>
    <w:lvl w:ilvl="0" w:tplc="434E7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4B47AA"/>
    <w:multiLevelType w:val="hybridMultilevel"/>
    <w:tmpl w:val="EFBED48C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69278B"/>
    <w:multiLevelType w:val="hybridMultilevel"/>
    <w:tmpl w:val="87F89B68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8018C2"/>
    <w:multiLevelType w:val="hybridMultilevel"/>
    <w:tmpl w:val="0046C97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6A1315CB"/>
    <w:multiLevelType w:val="hybridMultilevel"/>
    <w:tmpl w:val="6388EAAC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2" w15:restartNumberingAfterBreak="0">
    <w:nsid w:val="6E383777"/>
    <w:multiLevelType w:val="hybridMultilevel"/>
    <w:tmpl w:val="6C3E0D1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D4002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7D46276F"/>
    <w:multiLevelType w:val="hybridMultilevel"/>
    <w:tmpl w:val="F1CA7000"/>
    <w:lvl w:ilvl="0" w:tplc="F3C6A1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6A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E57132E"/>
    <w:multiLevelType w:val="hybridMultilevel"/>
    <w:tmpl w:val="E0C6A80E"/>
    <w:name w:val="WW8Num202"/>
    <w:lvl w:ilvl="0" w:tplc="434E7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EF5955"/>
    <w:multiLevelType w:val="hybridMultilevel"/>
    <w:tmpl w:val="3DF097E8"/>
    <w:name w:val="WW8Num2022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757563">
    <w:abstractNumId w:val="0"/>
  </w:num>
  <w:num w:numId="2" w16cid:durableId="858465773">
    <w:abstractNumId w:val="4"/>
  </w:num>
  <w:num w:numId="3" w16cid:durableId="531461282">
    <w:abstractNumId w:val="5"/>
  </w:num>
  <w:num w:numId="4" w16cid:durableId="921917430">
    <w:abstractNumId w:val="20"/>
  </w:num>
  <w:num w:numId="5" w16cid:durableId="823357352">
    <w:abstractNumId w:val="34"/>
  </w:num>
  <w:num w:numId="6" w16cid:durableId="1342509184">
    <w:abstractNumId w:val="64"/>
  </w:num>
  <w:num w:numId="7" w16cid:durableId="818766663">
    <w:abstractNumId w:val="26"/>
  </w:num>
  <w:num w:numId="8" w16cid:durableId="1665934275">
    <w:abstractNumId w:val="38"/>
  </w:num>
  <w:num w:numId="9" w16cid:durableId="653878712">
    <w:abstractNumId w:val="21"/>
  </w:num>
  <w:num w:numId="10" w16cid:durableId="132141678">
    <w:abstractNumId w:val="8"/>
  </w:num>
  <w:num w:numId="11" w16cid:durableId="352733011">
    <w:abstractNumId w:val="53"/>
  </w:num>
  <w:num w:numId="12" w16cid:durableId="226302947">
    <w:abstractNumId w:val="54"/>
  </w:num>
  <w:num w:numId="13" w16cid:durableId="296838877">
    <w:abstractNumId w:val="30"/>
  </w:num>
  <w:num w:numId="14" w16cid:durableId="45027684">
    <w:abstractNumId w:val="10"/>
  </w:num>
  <w:num w:numId="15" w16cid:durableId="1672642531">
    <w:abstractNumId w:val="22"/>
  </w:num>
  <w:num w:numId="16" w16cid:durableId="2139832823">
    <w:abstractNumId w:val="15"/>
  </w:num>
  <w:num w:numId="17" w16cid:durableId="1810511074">
    <w:abstractNumId w:val="37"/>
  </w:num>
  <w:num w:numId="18" w16cid:durableId="69736253">
    <w:abstractNumId w:val="23"/>
  </w:num>
  <w:num w:numId="19" w16cid:durableId="835612122">
    <w:abstractNumId w:val="33"/>
  </w:num>
  <w:num w:numId="20" w16cid:durableId="157117983">
    <w:abstractNumId w:val="39"/>
  </w:num>
  <w:num w:numId="21" w16cid:durableId="1920871032">
    <w:abstractNumId w:val="16"/>
  </w:num>
  <w:num w:numId="22" w16cid:durableId="2137872633">
    <w:abstractNumId w:val="24"/>
  </w:num>
  <w:num w:numId="23" w16cid:durableId="366561762">
    <w:abstractNumId w:val="3"/>
  </w:num>
  <w:num w:numId="24" w16cid:durableId="809597481">
    <w:abstractNumId w:val="32"/>
  </w:num>
  <w:num w:numId="25" w16cid:durableId="1279219958">
    <w:abstractNumId w:val="11"/>
  </w:num>
  <w:num w:numId="26" w16cid:durableId="657152643">
    <w:abstractNumId w:val="35"/>
  </w:num>
  <w:num w:numId="27" w16cid:durableId="429543078">
    <w:abstractNumId w:val="61"/>
  </w:num>
  <w:num w:numId="28" w16cid:durableId="2016151432">
    <w:abstractNumId w:val="29"/>
  </w:num>
  <w:num w:numId="29" w16cid:durableId="640309852">
    <w:abstractNumId w:val="60"/>
  </w:num>
  <w:num w:numId="30" w16cid:durableId="1407727700">
    <w:abstractNumId w:val="31"/>
  </w:num>
  <w:num w:numId="31" w16cid:durableId="890963251">
    <w:abstractNumId w:val="51"/>
  </w:num>
  <w:num w:numId="32" w16cid:durableId="663625969">
    <w:abstractNumId w:val="55"/>
  </w:num>
  <w:num w:numId="33" w16cid:durableId="1769503078">
    <w:abstractNumId w:val="25"/>
  </w:num>
  <w:num w:numId="34" w16cid:durableId="465049838">
    <w:abstractNumId w:val="42"/>
  </w:num>
  <w:num w:numId="35" w16cid:durableId="250236908">
    <w:abstractNumId w:val="27"/>
  </w:num>
  <w:num w:numId="36" w16cid:durableId="1574318434">
    <w:abstractNumId w:val="14"/>
  </w:num>
  <w:num w:numId="37" w16cid:durableId="1123232195">
    <w:abstractNumId w:val="59"/>
  </w:num>
  <w:num w:numId="38" w16cid:durableId="1531450364">
    <w:abstractNumId w:val="44"/>
  </w:num>
  <w:num w:numId="39" w16cid:durableId="1422097577">
    <w:abstractNumId w:val="58"/>
  </w:num>
  <w:num w:numId="40" w16cid:durableId="723941975">
    <w:abstractNumId w:val="9"/>
  </w:num>
  <w:num w:numId="41" w16cid:durableId="889926784">
    <w:abstractNumId w:val="43"/>
  </w:num>
  <w:num w:numId="42" w16cid:durableId="1148589556">
    <w:abstractNumId w:val="52"/>
  </w:num>
  <w:num w:numId="43" w16cid:durableId="1941452514">
    <w:abstractNumId w:val="46"/>
  </w:num>
  <w:num w:numId="44" w16cid:durableId="1163204580">
    <w:abstractNumId w:val="13"/>
  </w:num>
  <w:num w:numId="45" w16cid:durableId="54164227">
    <w:abstractNumId w:val="36"/>
  </w:num>
  <w:num w:numId="46" w16cid:durableId="436487234">
    <w:abstractNumId w:val="62"/>
  </w:num>
  <w:num w:numId="47" w16cid:durableId="1837919784">
    <w:abstractNumId w:val="50"/>
  </w:num>
  <w:num w:numId="48" w16cid:durableId="1923836818">
    <w:abstractNumId w:val="18"/>
  </w:num>
  <w:num w:numId="49" w16cid:durableId="742140799">
    <w:abstractNumId w:val="47"/>
  </w:num>
  <w:num w:numId="50" w16cid:durableId="1506676098">
    <w:abstractNumId w:val="48"/>
  </w:num>
  <w:num w:numId="51" w16cid:durableId="1026100248">
    <w:abstractNumId w:val="40"/>
  </w:num>
  <w:num w:numId="52" w16cid:durableId="1078601988">
    <w:abstractNumId w:val="45"/>
  </w:num>
  <w:num w:numId="53" w16cid:durableId="1287273116">
    <w:abstractNumId w:val="49"/>
  </w:num>
  <w:num w:numId="54" w16cid:durableId="855509562">
    <w:abstractNumId w:val="63"/>
  </w:num>
  <w:num w:numId="55" w16cid:durableId="1975744882">
    <w:abstractNumId w:val="28"/>
  </w:num>
  <w:num w:numId="56" w16cid:durableId="507136735">
    <w:abstractNumId w:val="1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A0NjQ2NjUwNzG2MDNS0lEKTi0uzszPAykwqwUA34bDJCwAAAA="/>
  </w:docVars>
  <w:rsids>
    <w:rsidRoot w:val="00E21D89"/>
    <w:rsid w:val="000002F1"/>
    <w:rsid w:val="00000522"/>
    <w:rsid w:val="000005D9"/>
    <w:rsid w:val="00000FED"/>
    <w:rsid w:val="000015FB"/>
    <w:rsid w:val="00001AC3"/>
    <w:rsid w:val="00002C5B"/>
    <w:rsid w:val="00003298"/>
    <w:rsid w:val="0000347B"/>
    <w:rsid w:val="000038B1"/>
    <w:rsid w:val="0000401F"/>
    <w:rsid w:val="00004287"/>
    <w:rsid w:val="00004388"/>
    <w:rsid w:val="000049B6"/>
    <w:rsid w:val="00005657"/>
    <w:rsid w:val="000056C4"/>
    <w:rsid w:val="00006241"/>
    <w:rsid w:val="0000791C"/>
    <w:rsid w:val="00007BD1"/>
    <w:rsid w:val="00007E3D"/>
    <w:rsid w:val="00010274"/>
    <w:rsid w:val="00010F4B"/>
    <w:rsid w:val="0001210D"/>
    <w:rsid w:val="000129DA"/>
    <w:rsid w:val="00013D69"/>
    <w:rsid w:val="00014E82"/>
    <w:rsid w:val="00015A60"/>
    <w:rsid w:val="00015A6B"/>
    <w:rsid w:val="00015BBE"/>
    <w:rsid w:val="00015D3F"/>
    <w:rsid w:val="00015E34"/>
    <w:rsid w:val="00015FD7"/>
    <w:rsid w:val="000167E9"/>
    <w:rsid w:val="00016EDA"/>
    <w:rsid w:val="00017929"/>
    <w:rsid w:val="00017D24"/>
    <w:rsid w:val="00017DD7"/>
    <w:rsid w:val="00017F3C"/>
    <w:rsid w:val="00020A8A"/>
    <w:rsid w:val="00022D3B"/>
    <w:rsid w:val="00023736"/>
    <w:rsid w:val="0002381A"/>
    <w:rsid w:val="00024758"/>
    <w:rsid w:val="00024F36"/>
    <w:rsid w:val="00025030"/>
    <w:rsid w:val="000262F4"/>
    <w:rsid w:val="00026588"/>
    <w:rsid w:val="000269F8"/>
    <w:rsid w:val="00027688"/>
    <w:rsid w:val="00027705"/>
    <w:rsid w:val="00030B3B"/>
    <w:rsid w:val="00030CE5"/>
    <w:rsid w:val="0003157D"/>
    <w:rsid w:val="00031ACB"/>
    <w:rsid w:val="00032867"/>
    <w:rsid w:val="0003320B"/>
    <w:rsid w:val="00033595"/>
    <w:rsid w:val="00033CF2"/>
    <w:rsid w:val="000344B1"/>
    <w:rsid w:val="00035146"/>
    <w:rsid w:val="00035546"/>
    <w:rsid w:val="000355B0"/>
    <w:rsid w:val="0003593F"/>
    <w:rsid w:val="00035A9D"/>
    <w:rsid w:val="00035DEB"/>
    <w:rsid w:val="000360B5"/>
    <w:rsid w:val="000363E4"/>
    <w:rsid w:val="00036BE5"/>
    <w:rsid w:val="000374AE"/>
    <w:rsid w:val="00037F5C"/>
    <w:rsid w:val="000401F0"/>
    <w:rsid w:val="0004064D"/>
    <w:rsid w:val="00040BB8"/>
    <w:rsid w:val="00040CB8"/>
    <w:rsid w:val="00041C7D"/>
    <w:rsid w:val="00042223"/>
    <w:rsid w:val="00042BF5"/>
    <w:rsid w:val="0004387C"/>
    <w:rsid w:val="0004406B"/>
    <w:rsid w:val="0004445D"/>
    <w:rsid w:val="00044476"/>
    <w:rsid w:val="00044D1A"/>
    <w:rsid w:val="000468D6"/>
    <w:rsid w:val="00046ECA"/>
    <w:rsid w:val="00047846"/>
    <w:rsid w:val="00047BE9"/>
    <w:rsid w:val="0005042E"/>
    <w:rsid w:val="0005050E"/>
    <w:rsid w:val="00050746"/>
    <w:rsid w:val="00050B9D"/>
    <w:rsid w:val="000511AC"/>
    <w:rsid w:val="00051A9A"/>
    <w:rsid w:val="0005267B"/>
    <w:rsid w:val="00053DDA"/>
    <w:rsid w:val="00053E1B"/>
    <w:rsid w:val="000545C0"/>
    <w:rsid w:val="00054C72"/>
    <w:rsid w:val="00055418"/>
    <w:rsid w:val="0005570C"/>
    <w:rsid w:val="0005787C"/>
    <w:rsid w:val="00057CC6"/>
    <w:rsid w:val="00060636"/>
    <w:rsid w:val="00060D0E"/>
    <w:rsid w:val="0006133E"/>
    <w:rsid w:val="00061CC2"/>
    <w:rsid w:val="000631D9"/>
    <w:rsid w:val="0006334C"/>
    <w:rsid w:val="00063ABF"/>
    <w:rsid w:val="00063FD4"/>
    <w:rsid w:val="0006439C"/>
    <w:rsid w:val="00065E82"/>
    <w:rsid w:val="000661AD"/>
    <w:rsid w:val="00066C3C"/>
    <w:rsid w:val="0007011F"/>
    <w:rsid w:val="0007013F"/>
    <w:rsid w:val="000708E8"/>
    <w:rsid w:val="00070F28"/>
    <w:rsid w:val="00070FA9"/>
    <w:rsid w:val="0007120E"/>
    <w:rsid w:val="000715DF"/>
    <w:rsid w:val="00071907"/>
    <w:rsid w:val="00071D46"/>
    <w:rsid w:val="00071E0B"/>
    <w:rsid w:val="00073339"/>
    <w:rsid w:val="00073F54"/>
    <w:rsid w:val="000745A2"/>
    <w:rsid w:val="00074C79"/>
    <w:rsid w:val="000754EF"/>
    <w:rsid w:val="000755A3"/>
    <w:rsid w:val="000768D5"/>
    <w:rsid w:val="00077721"/>
    <w:rsid w:val="00080159"/>
    <w:rsid w:val="000803A4"/>
    <w:rsid w:val="00080488"/>
    <w:rsid w:val="00080CB4"/>
    <w:rsid w:val="000810D9"/>
    <w:rsid w:val="000822CE"/>
    <w:rsid w:val="00082444"/>
    <w:rsid w:val="00082689"/>
    <w:rsid w:val="00084B0E"/>
    <w:rsid w:val="00085DEA"/>
    <w:rsid w:val="00085E7D"/>
    <w:rsid w:val="000860A5"/>
    <w:rsid w:val="00086800"/>
    <w:rsid w:val="00087122"/>
    <w:rsid w:val="00090417"/>
    <w:rsid w:val="0009051E"/>
    <w:rsid w:val="000909AA"/>
    <w:rsid w:val="00090A9A"/>
    <w:rsid w:val="00090E05"/>
    <w:rsid w:val="00090E8D"/>
    <w:rsid w:val="00091A65"/>
    <w:rsid w:val="00091AA8"/>
    <w:rsid w:val="00091F5E"/>
    <w:rsid w:val="00092824"/>
    <w:rsid w:val="00092F72"/>
    <w:rsid w:val="00093427"/>
    <w:rsid w:val="000936E1"/>
    <w:rsid w:val="00094928"/>
    <w:rsid w:val="00094AE8"/>
    <w:rsid w:val="00094CF6"/>
    <w:rsid w:val="00095542"/>
    <w:rsid w:val="000955AC"/>
    <w:rsid w:val="00095867"/>
    <w:rsid w:val="0009631C"/>
    <w:rsid w:val="00097630"/>
    <w:rsid w:val="0009797D"/>
    <w:rsid w:val="000A06A2"/>
    <w:rsid w:val="000A30A9"/>
    <w:rsid w:val="000A3DB5"/>
    <w:rsid w:val="000A4BA1"/>
    <w:rsid w:val="000A52EE"/>
    <w:rsid w:val="000A59D5"/>
    <w:rsid w:val="000A5CB6"/>
    <w:rsid w:val="000A613B"/>
    <w:rsid w:val="000A682D"/>
    <w:rsid w:val="000A6BF9"/>
    <w:rsid w:val="000A747A"/>
    <w:rsid w:val="000A7522"/>
    <w:rsid w:val="000B0746"/>
    <w:rsid w:val="000B0F8E"/>
    <w:rsid w:val="000B17DA"/>
    <w:rsid w:val="000B1BC7"/>
    <w:rsid w:val="000B1DD7"/>
    <w:rsid w:val="000B2946"/>
    <w:rsid w:val="000B303F"/>
    <w:rsid w:val="000B30B2"/>
    <w:rsid w:val="000B41C2"/>
    <w:rsid w:val="000B4CD0"/>
    <w:rsid w:val="000C0028"/>
    <w:rsid w:val="000C0C98"/>
    <w:rsid w:val="000C1160"/>
    <w:rsid w:val="000C192C"/>
    <w:rsid w:val="000C2597"/>
    <w:rsid w:val="000C27A4"/>
    <w:rsid w:val="000C2892"/>
    <w:rsid w:val="000C4567"/>
    <w:rsid w:val="000C46CD"/>
    <w:rsid w:val="000C522A"/>
    <w:rsid w:val="000C52AD"/>
    <w:rsid w:val="000C58FE"/>
    <w:rsid w:val="000C5A25"/>
    <w:rsid w:val="000C5CD3"/>
    <w:rsid w:val="000C7157"/>
    <w:rsid w:val="000C72DA"/>
    <w:rsid w:val="000D03FE"/>
    <w:rsid w:val="000D14DA"/>
    <w:rsid w:val="000D1D2C"/>
    <w:rsid w:val="000D1D3E"/>
    <w:rsid w:val="000D1EFA"/>
    <w:rsid w:val="000D2F0C"/>
    <w:rsid w:val="000D347C"/>
    <w:rsid w:val="000D51AD"/>
    <w:rsid w:val="000D6752"/>
    <w:rsid w:val="000D6A68"/>
    <w:rsid w:val="000D7FA9"/>
    <w:rsid w:val="000E04CC"/>
    <w:rsid w:val="000E06B4"/>
    <w:rsid w:val="000E1014"/>
    <w:rsid w:val="000E113D"/>
    <w:rsid w:val="000E16A7"/>
    <w:rsid w:val="000E2434"/>
    <w:rsid w:val="000E265F"/>
    <w:rsid w:val="000E2B75"/>
    <w:rsid w:val="000E2F51"/>
    <w:rsid w:val="000E309D"/>
    <w:rsid w:val="000E4151"/>
    <w:rsid w:val="000E4430"/>
    <w:rsid w:val="000E4BCD"/>
    <w:rsid w:val="000E5539"/>
    <w:rsid w:val="000E5927"/>
    <w:rsid w:val="000E6482"/>
    <w:rsid w:val="000E6486"/>
    <w:rsid w:val="000E6D0A"/>
    <w:rsid w:val="000E6F56"/>
    <w:rsid w:val="000F01FE"/>
    <w:rsid w:val="000F036A"/>
    <w:rsid w:val="000F0E11"/>
    <w:rsid w:val="000F0EE3"/>
    <w:rsid w:val="000F167C"/>
    <w:rsid w:val="000F1DF7"/>
    <w:rsid w:val="000F1F04"/>
    <w:rsid w:val="000F2B42"/>
    <w:rsid w:val="000F2C14"/>
    <w:rsid w:val="000F300C"/>
    <w:rsid w:val="000F3108"/>
    <w:rsid w:val="000F3351"/>
    <w:rsid w:val="000F33C1"/>
    <w:rsid w:val="000F3922"/>
    <w:rsid w:val="000F393C"/>
    <w:rsid w:val="000F3DB2"/>
    <w:rsid w:val="000F4149"/>
    <w:rsid w:val="000F4775"/>
    <w:rsid w:val="000F4848"/>
    <w:rsid w:val="000F5699"/>
    <w:rsid w:val="000F5D10"/>
    <w:rsid w:val="000F6080"/>
    <w:rsid w:val="000F60E0"/>
    <w:rsid w:val="000F7051"/>
    <w:rsid w:val="000F74C1"/>
    <w:rsid w:val="000F7755"/>
    <w:rsid w:val="000F7868"/>
    <w:rsid w:val="000F7F53"/>
    <w:rsid w:val="00100839"/>
    <w:rsid w:val="00101B3E"/>
    <w:rsid w:val="00101F7C"/>
    <w:rsid w:val="001022C8"/>
    <w:rsid w:val="0010267C"/>
    <w:rsid w:val="00102DF5"/>
    <w:rsid w:val="00104067"/>
    <w:rsid w:val="001061FF"/>
    <w:rsid w:val="00107475"/>
    <w:rsid w:val="0010757B"/>
    <w:rsid w:val="00107A7D"/>
    <w:rsid w:val="001105A3"/>
    <w:rsid w:val="00112099"/>
    <w:rsid w:val="001133BA"/>
    <w:rsid w:val="00113A1A"/>
    <w:rsid w:val="00115244"/>
    <w:rsid w:val="00115C24"/>
    <w:rsid w:val="00117313"/>
    <w:rsid w:val="00117614"/>
    <w:rsid w:val="00117AF4"/>
    <w:rsid w:val="00120907"/>
    <w:rsid w:val="00120A93"/>
    <w:rsid w:val="00120D03"/>
    <w:rsid w:val="00120FC4"/>
    <w:rsid w:val="00121722"/>
    <w:rsid w:val="00122497"/>
    <w:rsid w:val="00122E53"/>
    <w:rsid w:val="001231FD"/>
    <w:rsid w:val="00123ECB"/>
    <w:rsid w:val="00124403"/>
    <w:rsid w:val="001251D8"/>
    <w:rsid w:val="001257E7"/>
    <w:rsid w:val="00125D88"/>
    <w:rsid w:val="00126799"/>
    <w:rsid w:val="00127302"/>
    <w:rsid w:val="00127A98"/>
    <w:rsid w:val="00127C03"/>
    <w:rsid w:val="00127C0E"/>
    <w:rsid w:val="0013047E"/>
    <w:rsid w:val="001306A6"/>
    <w:rsid w:val="00130D63"/>
    <w:rsid w:val="001313FC"/>
    <w:rsid w:val="001323BE"/>
    <w:rsid w:val="0013287C"/>
    <w:rsid w:val="00132986"/>
    <w:rsid w:val="00132A56"/>
    <w:rsid w:val="00132DAA"/>
    <w:rsid w:val="0013310D"/>
    <w:rsid w:val="001331CD"/>
    <w:rsid w:val="00133264"/>
    <w:rsid w:val="00133549"/>
    <w:rsid w:val="00133E77"/>
    <w:rsid w:val="00134289"/>
    <w:rsid w:val="00134B49"/>
    <w:rsid w:val="00134E21"/>
    <w:rsid w:val="00136250"/>
    <w:rsid w:val="00136651"/>
    <w:rsid w:val="00136922"/>
    <w:rsid w:val="001400A9"/>
    <w:rsid w:val="00140590"/>
    <w:rsid w:val="001428B0"/>
    <w:rsid w:val="00142E95"/>
    <w:rsid w:val="00142F7B"/>
    <w:rsid w:val="00143B25"/>
    <w:rsid w:val="0014467A"/>
    <w:rsid w:val="00144AF9"/>
    <w:rsid w:val="00144BF9"/>
    <w:rsid w:val="00145111"/>
    <w:rsid w:val="00145189"/>
    <w:rsid w:val="00145A75"/>
    <w:rsid w:val="001463DF"/>
    <w:rsid w:val="00147532"/>
    <w:rsid w:val="0015047A"/>
    <w:rsid w:val="00150506"/>
    <w:rsid w:val="00151CA1"/>
    <w:rsid w:val="00151E23"/>
    <w:rsid w:val="00152A84"/>
    <w:rsid w:val="00153889"/>
    <w:rsid w:val="00154309"/>
    <w:rsid w:val="00155710"/>
    <w:rsid w:val="00156A6E"/>
    <w:rsid w:val="001570E2"/>
    <w:rsid w:val="00157AAA"/>
    <w:rsid w:val="00160245"/>
    <w:rsid w:val="001605A4"/>
    <w:rsid w:val="00160908"/>
    <w:rsid w:val="00160B56"/>
    <w:rsid w:val="00160F9D"/>
    <w:rsid w:val="0016205D"/>
    <w:rsid w:val="00162217"/>
    <w:rsid w:val="0016288D"/>
    <w:rsid w:val="00162E54"/>
    <w:rsid w:val="00163A03"/>
    <w:rsid w:val="001646DF"/>
    <w:rsid w:val="00164A43"/>
    <w:rsid w:val="00164C50"/>
    <w:rsid w:val="00165AA0"/>
    <w:rsid w:val="00165AF4"/>
    <w:rsid w:val="00165D41"/>
    <w:rsid w:val="00165F25"/>
    <w:rsid w:val="00165FD7"/>
    <w:rsid w:val="001670C6"/>
    <w:rsid w:val="001675CB"/>
    <w:rsid w:val="00170641"/>
    <w:rsid w:val="00171655"/>
    <w:rsid w:val="00172890"/>
    <w:rsid w:val="00173169"/>
    <w:rsid w:val="001738F6"/>
    <w:rsid w:val="00174BA5"/>
    <w:rsid w:val="00175BBF"/>
    <w:rsid w:val="00175F69"/>
    <w:rsid w:val="001775F6"/>
    <w:rsid w:val="001778F3"/>
    <w:rsid w:val="00181010"/>
    <w:rsid w:val="001822D2"/>
    <w:rsid w:val="00182997"/>
    <w:rsid w:val="00183499"/>
    <w:rsid w:val="0018355C"/>
    <w:rsid w:val="001839FA"/>
    <w:rsid w:val="001841DD"/>
    <w:rsid w:val="00184C3D"/>
    <w:rsid w:val="00184F9A"/>
    <w:rsid w:val="00185213"/>
    <w:rsid w:val="00185E35"/>
    <w:rsid w:val="00185E3A"/>
    <w:rsid w:val="00185FCB"/>
    <w:rsid w:val="001863F8"/>
    <w:rsid w:val="00186B1F"/>
    <w:rsid w:val="00187FF0"/>
    <w:rsid w:val="0019022C"/>
    <w:rsid w:val="00190614"/>
    <w:rsid w:val="00190DBD"/>
    <w:rsid w:val="00193333"/>
    <w:rsid w:val="0019390E"/>
    <w:rsid w:val="00194200"/>
    <w:rsid w:val="00194876"/>
    <w:rsid w:val="00194A75"/>
    <w:rsid w:val="00194C15"/>
    <w:rsid w:val="001957C6"/>
    <w:rsid w:val="00195F7D"/>
    <w:rsid w:val="0019603B"/>
    <w:rsid w:val="001960E6"/>
    <w:rsid w:val="00196481"/>
    <w:rsid w:val="0019686D"/>
    <w:rsid w:val="00196D52"/>
    <w:rsid w:val="001973CF"/>
    <w:rsid w:val="00197952"/>
    <w:rsid w:val="00197963"/>
    <w:rsid w:val="00197D1A"/>
    <w:rsid w:val="001A0B9A"/>
    <w:rsid w:val="001A13E2"/>
    <w:rsid w:val="001A1E20"/>
    <w:rsid w:val="001A2C32"/>
    <w:rsid w:val="001A2F5E"/>
    <w:rsid w:val="001A3ADC"/>
    <w:rsid w:val="001A4CB0"/>
    <w:rsid w:val="001A536E"/>
    <w:rsid w:val="001A54C9"/>
    <w:rsid w:val="001A5F8C"/>
    <w:rsid w:val="001A6230"/>
    <w:rsid w:val="001A667F"/>
    <w:rsid w:val="001A6C4A"/>
    <w:rsid w:val="001A78C2"/>
    <w:rsid w:val="001A79E1"/>
    <w:rsid w:val="001A7CFD"/>
    <w:rsid w:val="001B0123"/>
    <w:rsid w:val="001B0B57"/>
    <w:rsid w:val="001B0FFC"/>
    <w:rsid w:val="001B1270"/>
    <w:rsid w:val="001B20AD"/>
    <w:rsid w:val="001B2AC3"/>
    <w:rsid w:val="001B2CA5"/>
    <w:rsid w:val="001B2D74"/>
    <w:rsid w:val="001B35FA"/>
    <w:rsid w:val="001B37B6"/>
    <w:rsid w:val="001B45A7"/>
    <w:rsid w:val="001B51CE"/>
    <w:rsid w:val="001B57F3"/>
    <w:rsid w:val="001B5B69"/>
    <w:rsid w:val="001B5C59"/>
    <w:rsid w:val="001B6725"/>
    <w:rsid w:val="001B6B92"/>
    <w:rsid w:val="001B6C79"/>
    <w:rsid w:val="001B6DD0"/>
    <w:rsid w:val="001B783D"/>
    <w:rsid w:val="001B7F41"/>
    <w:rsid w:val="001C05F9"/>
    <w:rsid w:val="001C1186"/>
    <w:rsid w:val="001C207C"/>
    <w:rsid w:val="001C23F0"/>
    <w:rsid w:val="001C2750"/>
    <w:rsid w:val="001C4FC7"/>
    <w:rsid w:val="001C5617"/>
    <w:rsid w:val="001C5713"/>
    <w:rsid w:val="001C58DF"/>
    <w:rsid w:val="001C609C"/>
    <w:rsid w:val="001C6107"/>
    <w:rsid w:val="001C7648"/>
    <w:rsid w:val="001C77C8"/>
    <w:rsid w:val="001C7A80"/>
    <w:rsid w:val="001D0B14"/>
    <w:rsid w:val="001D1517"/>
    <w:rsid w:val="001D1552"/>
    <w:rsid w:val="001D2740"/>
    <w:rsid w:val="001D27CC"/>
    <w:rsid w:val="001D2E8F"/>
    <w:rsid w:val="001D30BF"/>
    <w:rsid w:val="001D35A3"/>
    <w:rsid w:val="001D35D0"/>
    <w:rsid w:val="001D428C"/>
    <w:rsid w:val="001D4FC7"/>
    <w:rsid w:val="001D5E57"/>
    <w:rsid w:val="001D660B"/>
    <w:rsid w:val="001D6B75"/>
    <w:rsid w:val="001D6EDC"/>
    <w:rsid w:val="001D71AD"/>
    <w:rsid w:val="001D7B28"/>
    <w:rsid w:val="001D7C39"/>
    <w:rsid w:val="001D7E60"/>
    <w:rsid w:val="001E08C1"/>
    <w:rsid w:val="001E0C6A"/>
    <w:rsid w:val="001E10D3"/>
    <w:rsid w:val="001E136D"/>
    <w:rsid w:val="001E1C34"/>
    <w:rsid w:val="001E1D3E"/>
    <w:rsid w:val="001E1F5A"/>
    <w:rsid w:val="001E24ED"/>
    <w:rsid w:val="001E2FE7"/>
    <w:rsid w:val="001E3D53"/>
    <w:rsid w:val="001E4C55"/>
    <w:rsid w:val="001E4CD3"/>
    <w:rsid w:val="001E4FE8"/>
    <w:rsid w:val="001E55E1"/>
    <w:rsid w:val="001E5E4B"/>
    <w:rsid w:val="001E601B"/>
    <w:rsid w:val="001E6264"/>
    <w:rsid w:val="001E6612"/>
    <w:rsid w:val="001E6B00"/>
    <w:rsid w:val="001E78D6"/>
    <w:rsid w:val="001F012C"/>
    <w:rsid w:val="001F148E"/>
    <w:rsid w:val="001F1534"/>
    <w:rsid w:val="001F1ACD"/>
    <w:rsid w:val="001F2B5B"/>
    <w:rsid w:val="001F37B1"/>
    <w:rsid w:val="001F3A6B"/>
    <w:rsid w:val="001F3E5C"/>
    <w:rsid w:val="001F6177"/>
    <w:rsid w:val="001F77D3"/>
    <w:rsid w:val="00200347"/>
    <w:rsid w:val="00200460"/>
    <w:rsid w:val="002018EA"/>
    <w:rsid w:val="00201A1E"/>
    <w:rsid w:val="00201B5D"/>
    <w:rsid w:val="00202086"/>
    <w:rsid w:val="00202126"/>
    <w:rsid w:val="002029D1"/>
    <w:rsid w:val="00202D44"/>
    <w:rsid w:val="00204004"/>
    <w:rsid w:val="0020598D"/>
    <w:rsid w:val="0020600D"/>
    <w:rsid w:val="00206449"/>
    <w:rsid w:val="00206473"/>
    <w:rsid w:val="0021023E"/>
    <w:rsid w:val="002108B4"/>
    <w:rsid w:val="0021160C"/>
    <w:rsid w:val="00212412"/>
    <w:rsid w:val="00212BFD"/>
    <w:rsid w:val="00213528"/>
    <w:rsid w:val="00213697"/>
    <w:rsid w:val="00214025"/>
    <w:rsid w:val="00214F61"/>
    <w:rsid w:val="00215CA3"/>
    <w:rsid w:val="002167F1"/>
    <w:rsid w:val="00216D22"/>
    <w:rsid w:val="00216DED"/>
    <w:rsid w:val="00217576"/>
    <w:rsid w:val="002178B4"/>
    <w:rsid w:val="00220DF1"/>
    <w:rsid w:val="00221336"/>
    <w:rsid w:val="00221D40"/>
    <w:rsid w:val="002220F1"/>
    <w:rsid w:val="00222102"/>
    <w:rsid w:val="00223107"/>
    <w:rsid w:val="00223439"/>
    <w:rsid w:val="00223B62"/>
    <w:rsid w:val="00223C4C"/>
    <w:rsid w:val="002241F3"/>
    <w:rsid w:val="0022476D"/>
    <w:rsid w:val="00224CC7"/>
    <w:rsid w:val="0022562C"/>
    <w:rsid w:val="0022594F"/>
    <w:rsid w:val="00226064"/>
    <w:rsid w:val="00226F56"/>
    <w:rsid w:val="00226FD8"/>
    <w:rsid w:val="00227520"/>
    <w:rsid w:val="002275EE"/>
    <w:rsid w:val="002279F8"/>
    <w:rsid w:val="002302B3"/>
    <w:rsid w:val="002310F5"/>
    <w:rsid w:val="002313DA"/>
    <w:rsid w:val="00231636"/>
    <w:rsid w:val="00231CA0"/>
    <w:rsid w:val="00232BD3"/>
    <w:rsid w:val="00232EBA"/>
    <w:rsid w:val="002332C4"/>
    <w:rsid w:val="0023470B"/>
    <w:rsid w:val="00234A3F"/>
    <w:rsid w:val="00234EE9"/>
    <w:rsid w:val="0023538D"/>
    <w:rsid w:val="002356A4"/>
    <w:rsid w:val="00236173"/>
    <w:rsid w:val="00237178"/>
    <w:rsid w:val="00237EC2"/>
    <w:rsid w:val="0024050E"/>
    <w:rsid w:val="00240EB3"/>
    <w:rsid w:val="00241A30"/>
    <w:rsid w:val="00241B5B"/>
    <w:rsid w:val="002425E8"/>
    <w:rsid w:val="002438FE"/>
    <w:rsid w:val="002439CA"/>
    <w:rsid w:val="00244447"/>
    <w:rsid w:val="00244539"/>
    <w:rsid w:val="0024461D"/>
    <w:rsid w:val="00244C43"/>
    <w:rsid w:val="00244DA8"/>
    <w:rsid w:val="00244F3A"/>
    <w:rsid w:val="002462DF"/>
    <w:rsid w:val="00246C78"/>
    <w:rsid w:val="00246FFA"/>
    <w:rsid w:val="00247E7E"/>
    <w:rsid w:val="002508E7"/>
    <w:rsid w:val="00250B86"/>
    <w:rsid w:val="002510A0"/>
    <w:rsid w:val="0025115E"/>
    <w:rsid w:val="00251C89"/>
    <w:rsid w:val="00251DD1"/>
    <w:rsid w:val="002528E5"/>
    <w:rsid w:val="002532A9"/>
    <w:rsid w:val="00253301"/>
    <w:rsid w:val="002534FE"/>
    <w:rsid w:val="00253732"/>
    <w:rsid w:val="002537AB"/>
    <w:rsid w:val="0025398D"/>
    <w:rsid w:val="00254057"/>
    <w:rsid w:val="002557A8"/>
    <w:rsid w:val="00255BBB"/>
    <w:rsid w:val="00255E37"/>
    <w:rsid w:val="00256063"/>
    <w:rsid w:val="00256678"/>
    <w:rsid w:val="00256B4A"/>
    <w:rsid w:val="00256C5C"/>
    <w:rsid w:val="00261585"/>
    <w:rsid w:val="00261BA4"/>
    <w:rsid w:val="00261C37"/>
    <w:rsid w:val="00262716"/>
    <w:rsid w:val="002633ED"/>
    <w:rsid w:val="00264F2B"/>
    <w:rsid w:val="00265269"/>
    <w:rsid w:val="0026627E"/>
    <w:rsid w:val="00266DE6"/>
    <w:rsid w:val="002672AD"/>
    <w:rsid w:val="002677FD"/>
    <w:rsid w:val="00267BD3"/>
    <w:rsid w:val="002702CF"/>
    <w:rsid w:val="0027121B"/>
    <w:rsid w:val="0027125D"/>
    <w:rsid w:val="002714E9"/>
    <w:rsid w:val="00271CD6"/>
    <w:rsid w:val="00271E67"/>
    <w:rsid w:val="0027233A"/>
    <w:rsid w:val="002726D7"/>
    <w:rsid w:val="0027319D"/>
    <w:rsid w:val="00273C62"/>
    <w:rsid w:val="00273D3F"/>
    <w:rsid w:val="00274A13"/>
    <w:rsid w:val="00275369"/>
    <w:rsid w:val="002800AE"/>
    <w:rsid w:val="00280209"/>
    <w:rsid w:val="00280E31"/>
    <w:rsid w:val="002822CB"/>
    <w:rsid w:val="0028248A"/>
    <w:rsid w:val="00282E67"/>
    <w:rsid w:val="00282EBC"/>
    <w:rsid w:val="0028303B"/>
    <w:rsid w:val="002837C0"/>
    <w:rsid w:val="002840D1"/>
    <w:rsid w:val="00284450"/>
    <w:rsid w:val="00284A3A"/>
    <w:rsid w:val="002853EA"/>
    <w:rsid w:val="00285FD8"/>
    <w:rsid w:val="0028603E"/>
    <w:rsid w:val="002867E5"/>
    <w:rsid w:val="00286B58"/>
    <w:rsid w:val="00286E16"/>
    <w:rsid w:val="002878AD"/>
    <w:rsid w:val="0029116B"/>
    <w:rsid w:val="00291286"/>
    <w:rsid w:val="00293B48"/>
    <w:rsid w:val="0029427B"/>
    <w:rsid w:val="002949CE"/>
    <w:rsid w:val="00294E64"/>
    <w:rsid w:val="00294EA6"/>
    <w:rsid w:val="002950A2"/>
    <w:rsid w:val="0029515B"/>
    <w:rsid w:val="0029612B"/>
    <w:rsid w:val="002969F7"/>
    <w:rsid w:val="00296F93"/>
    <w:rsid w:val="002974A4"/>
    <w:rsid w:val="00297D80"/>
    <w:rsid w:val="002A0E0B"/>
    <w:rsid w:val="002A1600"/>
    <w:rsid w:val="002A1CD9"/>
    <w:rsid w:val="002A3203"/>
    <w:rsid w:val="002A374E"/>
    <w:rsid w:val="002A46C2"/>
    <w:rsid w:val="002A4B86"/>
    <w:rsid w:val="002A4E5E"/>
    <w:rsid w:val="002A534D"/>
    <w:rsid w:val="002A578E"/>
    <w:rsid w:val="002A5C72"/>
    <w:rsid w:val="002A737E"/>
    <w:rsid w:val="002A79EF"/>
    <w:rsid w:val="002B00F6"/>
    <w:rsid w:val="002B037E"/>
    <w:rsid w:val="002B087E"/>
    <w:rsid w:val="002B1302"/>
    <w:rsid w:val="002B20F8"/>
    <w:rsid w:val="002B26B0"/>
    <w:rsid w:val="002B3159"/>
    <w:rsid w:val="002B32A2"/>
    <w:rsid w:val="002B3862"/>
    <w:rsid w:val="002B3B69"/>
    <w:rsid w:val="002B44C8"/>
    <w:rsid w:val="002B5D5F"/>
    <w:rsid w:val="002B753E"/>
    <w:rsid w:val="002C0707"/>
    <w:rsid w:val="002C0EBC"/>
    <w:rsid w:val="002C13EE"/>
    <w:rsid w:val="002C1F0D"/>
    <w:rsid w:val="002C23E1"/>
    <w:rsid w:val="002C2931"/>
    <w:rsid w:val="002C36C2"/>
    <w:rsid w:val="002C4C49"/>
    <w:rsid w:val="002C4EC3"/>
    <w:rsid w:val="002C514A"/>
    <w:rsid w:val="002C5C45"/>
    <w:rsid w:val="002C765A"/>
    <w:rsid w:val="002C7C86"/>
    <w:rsid w:val="002D0AC8"/>
    <w:rsid w:val="002D0C22"/>
    <w:rsid w:val="002D0C73"/>
    <w:rsid w:val="002D1516"/>
    <w:rsid w:val="002D162D"/>
    <w:rsid w:val="002D1877"/>
    <w:rsid w:val="002D1A36"/>
    <w:rsid w:val="002D1B67"/>
    <w:rsid w:val="002D1BD5"/>
    <w:rsid w:val="002D1F4C"/>
    <w:rsid w:val="002D20C3"/>
    <w:rsid w:val="002D32A4"/>
    <w:rsid w:val="002D35F7"/>
    <w:rsid w:val="002D3CD3"/>
    <w:rsid w:val="002D4093"/>
    <w:rsid w:val="002D4DCC"/>
    <w:rsid w:val="002D59EB"/>
    <w:rsid w:val="002D5BB4"/>
    <w:rsid w:val="002D5E9E"/>
    <w:rsid w:val="002D6906"/>
    <w:rsid w:val="002D6C79"/>
    <w:rsid w:val="002D6D53"/>
    <w:rsid w:val="002D6F15"/>
    <w:rsid w:val="002E0CE0"/>
    <w:rsid w:val="002E0F19"/>
    <w:rsid w:val="002E145C"/>
    <w:rsid w:val="002E256F"/>
    <w:rsid w:val="002E2576"/>
    <w:rsid w:val="002E2800"/>
    <w:rsid w:val="002E31C9"/>
    <w:rsid w:val="002E36A9"/>
    <w:rsid w:val="002E38A7"/>
    <w:rsid w:val="002E40C3"/>
    <w:rsid w:val="002E5FB8"/>
    <w:rsid w:val="002E630A"/>
    <w:rsid w:val="002E65A9"/>
    <w:rsid w:val="002E688D"/>
    <w:rsid w:val="002E6B13"/>
    <w:rsid w:val="002E6E86"/>
    <w:rsid w:val="002E7152"/>
    <w:rsid w:val="002E73AC"/>
    <w:rsid w:val="002E763F"/>
    <w:rsid w:val="002E7CE0"/>
    <w:rsid w:val="002E7F53"/>
    <w:rsid w:val="002E7FA0"/>
    <w:rsid w:val="002F01B8"/>
    <w:rsid w:val="002F03A5"/>
    <w:rsid w:val="002F0504"/>
    <w:rsid w:val="002F079A"/>
    <w:rsid w:val="002F0BE7"/>
    <w:rsid w:val="002F1A8A"/>
    <w:rsid w:val="002F25C2"/>
    <w:rsid w:val="002F2A74"/>
    <w:rsid w:val="002F3102"/>
    <w:rsid w:val="002F3A56"/>
    <w:rsid w:val="002F3ECE"/>
    <w:rsid w:val="002F3F54"/>
    <w:rsid w:val="002F41BB"/>
    <w:rsid w:val="002F45B4"/>
    <w:rsid w:val="002F4BEC"/>
    <w:rsid w:val="002F4F9B"/>
    <w:rsid w:val="002F57D4"/>
    <w:rsid w:val="002F6038"/>
    <w:rsid w:val="003001A9"/>
    <w:rsid w:val="003003AE"/>
    <w:rsid w:val="00300898"/>
    <w:rsid w:val="00300FA3"/>
    <w:rsid w:val="003015B7"/>
    <w:rsid w:val="00302B98"/>
    <w:rsid w:val="00303FCA"/>
    <w:rsid w:val="003040B7"/>
    <w:rsid w:val="00304A2E"/>
    <w:rsid w:val="00305225"/>
    <w:rsid w:val="00306234"/>
    <w:rsid w:val="00306DFD"/>
    <w:rsid w:val="00307020"/>
    <w:rsid w:val="0030765C"/>
    <w:rsid w:val="00307671"/>
    <w:rsid w:val="00307F58"/>
    <w:rsid w:val="00311CC5"/>
    <w:rsid w:val="003127B3"/>
    <w:rsid w:val="00312BCD"/>
    <w:rsid w:val="003134A3"/>
    <w:rsid w:val="00313522"/>
    <w:rsid w:val="00314B47"/>
    <w:rsid w:val="00314F7C"/>
    <w:rsid w:val="0031581B"/>
    <w:rsid w:val="00315CDB"/>
    <w:rsid w:val="00315CE9"/>
    <w:rsid w:val="00315ED7"/>
    <w:rsid w:val="00316FC2"/>
    <w:rsid w:val="00317711"/>
    <w:rsid w:val="00320E6F"/>
    <w:rsid w:val="00320FF1"/>
    <w:rsid w:val="0032120E"/>
    <w:rsid w:val="003215CD"/>
    <w:rsid w:val="00321BA8"/>
    <w:rsid w:val="00321DFD"/>
    <w:rsid w:val="00321E7F"/>
    <w:rsid w:val="00322ECA"/>
    <w:rsid w:val="003236CA"/>
    <w:rsid w:val="00323792"/>
    <w:rsid w:val="00323D8D"/>
    <w:rsid w:val="00324089"/>
    <w:rsid w:val="0032429B"/>
    <w:rsid w:val="003249C6"/>
    <w:rsid w:val="00325084"/>
    <w:rsid w:val="0032552B"/>
    <w:rsid w:val="0032584F"/>
    <w:rsid w:val="0032622B"/>
    <w:rsid w:val="00326252"/>
    <w:rsid w:val="003262FF"/>
    <w:rsid w:val="003270F8"/>
    <w:rsid w:val="00327605"/>
    <w:rsid w:val="003276D1"/>
    <w:rsid w:val="00327718"/>
    <w:rsid w:val="00330508"/>
    <w:rsid w:val="00331A34"/>
    <w:rsid w:val="0033278E"/>
    <w:rsid w:val="003337B6"/>
    <w:rsid w:val="003339BA"/>
    <w:rsid w:val="00333EA0"/>
    <w:rsid w:val="003341AD"/>
    <w:rsid w:val="003346E1"/>
    <w:rsid w:val="003353C1"/>
    <w:rsid w:val="003356F2"/>
    <w:rsid w:val="003357A3"/>
    <w:rsid w:val="003358A7"/>
    <w:rsid w:val="00335C20"/>
    <w:rsid w:val="0033639B"/>
    <w:rsid w:val="0033653A"/>
    <w:rsid w:val="003370CC"/>
    <w:rsid w:val="00337560"/>
    <w:rsid w:val="003376AE"/>
    <w:rsid w:val="00341323"/>
    <w:rsid w:val="00341360"/>
    <w:rsid w:val="00341A7A"/>
    <w:rsid w:val="003420B8"/>
    <w:rsid w:val="0034254D"/>
    <w:rsid w:val="00342A9A"/>
    <w:rsid w:val="00343997"/>
    <w:rsid w:val="00345A24"/>
    <w:rsid w:val="00345C90"/>
    <w:rsid w:val="0034697E"/>
    <w:rsid w:val="00346B28"/>
    <w:rsid w:val="00346F19"/>
    <w:rsid w:val="00347DE9"/>
    <w:rsid w:val="00347F58"/>
    <w:rsid w:val="00350582"/>
    <w:rsid w:val="0035148D"/>
    <w:rsid w:val="00351E96"/>
    <w:rsid w:val="00352288"/>
    <w:rsid w:val="003522B7"/>
    <w:rsid w:val="003528C9"/>
    <w:rsid w:val="00352B8F"/>
    <w:rsid w:val="00352DE8"/>
    <w:rsid w:val="0035366A"/>
    <w:rsid w:val="00353723"/>
    <w:rsid w:val="003545AD"/>
    <w:rsid w:val="003546F5"/>
    <w:rsid w:val="00354C04"/>
    <w:rsid w:val="00356789"/>
    <w:rsid w:val="00357C6F"/>
    <w:rsid w:val="00357EAD"/>
    <w:rsid w:val="00361B64"/>
    <w:rsid w:val="00361C51"/>
    <w:rsid w:val="00361FEC"/>
    <w:rsid w:val="00362343"/>
    <w:rsid w:val="00362488"/>
    <w:rsid w:val="003626A9"/>
    <w:rsid w:val="00362D2F"/>
    <w:rsid w:val="00363F50"/>
    <w:rsid w:val="0036410B"/>
    <w:rsid w:val="0036463A"/>
    <w:rsid w:val="00364C90"/>
    <w:rsid w:val="00364DD8"/>
    <w:rsid w:val="003658EF"/>
    <w:rsid w:val="00365B5E"/>
    <w:rsid w:val="00365E02"/>
    <w:rsid w:val="00366DB7"/>
    <w:rsid w:val="0036717E"/>
    <w:rsid w:val="0036725D"/>
    <w:rsid w:val="00367967"/>
    <w:rsid w:val="00367BE0"/>
    <w:rsid w:val="0037006E"/>
    <w:rsid w:val="00370762"/>
    <w:rsid w:val="00370888"/>
    <w:rsid w:val="00370CBE"/>
    <w:rsid w:val="00370F08"/>
    <w:rsid w:val="00370F09"/>
    <w:rsid w:val="0037168E"/>
    <w:rsid w:val="00371741"/>
    <w:rsid w:val="003718BD"/>
    <w:rsid w:val="00371951"/>
    <w:rsid w:val="00371ACE"/>
    <w:rsid w:val="003721F0"/>
    <w:rsid w:val="00372905"/>
    <w:rsid w:val="00372AEF"/>
    <w:rsid w:val="00373E52"/>
    <w:rsid w:val="00374325"/>
    <w:rsid w:val="00374506"/>
    <w:rsid w:val="00374A19"/>
    <w:rsid w:val="0037655F"/>
    <w:rsid w:val="00380652"/>
    <w:rsid w:val="003809A3"/>
    <w:rsid w:val="003812B5"/>
    <w:rsid w:val="003818C7"/>
    <w:rsid w:val="00381979"/>
    <w:rsid w:val="00381C4A"/>
    <w:rsid w:val="00381E91"/>
    <w:rsid w:val="003820E1"/>
    <w:rsid w:val="003821D7"/>
    <w:rsid w:val="00382685"/>
    <w:rsid w:val="00382980"/>
    <w:rsid w:val="003834BB"/>
    <w:rsid w:val="0038418E"/>
    <w:rsid w:val="00384903"/>
    <w:rsid w:val="00384EF2"/>
    <w:rsid w:val="0038525F"/>
    <w:rsid w:val="0038649A"/>
    <w:rsid w:val="00386E72"/>
    <w:rsid w:val="003870EE"/>
    <w:rsid w:val="00390575"/>
    <w:rsid w:val="00390B09"/>
    <w:rsid w:val="00390D13"/>
    <w:rsid w:val="00390DB2"/>
    <w:rsid w:val="0039110A"/>
    <w:rsid w:val="0039150E"/>
    <w:rsid w:val="00391FD0"/>
    <w:rsid w:val="0039223D"/>
    <w:rsid w:val="003934D4"/>
    <w:rsid w:val="0039390C"/>
    <w:rsid w:val="00393C3A"/>
    <w:rsid w:val="00393E03"/>
    <w:rsid w:val="00393E81"/>
    <w:rsid w:val="00395735"/>
    <w:rsid w:val="00395F15"/>
    <w:rsid w:val="00395FD8"/>
    <w:rsid w:val="00396830"/>
    <w:rsid w:val="003969D4"/>
    <w:rsid w:val="00396F38"/>
    <w:rsid w:val="00397BB8"/>
    <w:rsid w:val="00397ED5"/>
    <w:rsid w:val="003A06B0"/>
    <w:rsid w:val="003A20AC"/>
    <w:rsid w:val="003A2B56"/>
    <w:rsid w:val="003A2BC1"/>
    <w:rsid w:val="003A2DC3"/>
    <w:rsid w:val="003A2F04"/>
    <w:rsid w:val="003A2F1C"/>
    <w:rsid w:val="003A32FE"/>
    <w:rsid w:val="003A3A53"/>
    <w:rsid w:val="003A5180"/>
    <w:rsid w:val="003A5755"/>
    <w:rsid w:val="003A788C"/>
    <w:rsid w:val="003A7D42"/>
    <w:rsid w:val="003B075D"/>
    <w:rsid w:val="003B079D"/>
    <w:rsid w:val="003B2825"/>
    <w:rsid w:val="003B3E22"/>
    <w:rsid w:val="003B4C2B"/>
    <w:rsid w:val="003B5398"/>
    <w:rsid w:val="003B5424"/>
    <w:rsid w:val="003B5CED"/>
    <w:rsid w:val="003B5F9C"/>
    <w:rsid w:val="003B605B"/>
    <w:rsid w:val="003B67DD"/>
    <w:rsid w:val="003B6D92"/>
    <w:rsid w:val="003B6F36"/>
    <w:rsid w:val="003B74FD"/>
    <w:rsid w:val="003B7B7A"/>
    <w:rsid w:val="003B7E8E"/>
    <w:rsid w:val="003C03BA"/>
    <w:rsid w:val="003C07A9"/>
    <w:rsid w:val="003C0E66"/>
    <w:rsid w:val="003C14D1"/>
    <w:rsid w:val="003C1660"/>
    <w:rsid w:val="003C1D23"/>
    <w:rsid w:val="003C283D"/>
    <w:rsid w:val="003C29C8"/>
    <w:rsid w:val="003C2C20"/>
    <w:rsid w:val="003C3A06"/>
    <w:rsid w:val="003C3E5F"/>
    <w:rsid w:val="003C4132"/>
    <w:rsid w:val="003C439C"/>
    <w:rsid w:val="003C491E"/>
    <w:rsid w:val="003C4ADD"/>
    <w:rsid w:val="003C4C37"/>
    <w:rsid w:val="003C4FD5"/>
    <w:rsid w:val="003C5095"/>
    <w:rsid w:val="003C57C0"/>
    <w:rsid w:val="003C58FB"/>
    <w:rsid w:val="003C626F"/>
    <w:rsid w:val="003C67E9"/>
    <w:rsid w:val="003C6B33"/>
    <w:rsid w:val="003C7D1B"/>
    <w:rsid w:val="003D0410"/>
    <w:rsid w:val="003D0812"/>
    <w:rsid w:val="003D1BE4"/>
    <w:rsid w:val="003D2E91"/>
    <w:rsid w:val="003D48BF"/>
    <w:rsid w:val="003D4C81"/>
    <w:rsid w:val="003D54AA"/>
    <w:rsid w:val="003D6F9A"/>
    <w:rsid w:val="003D7934"/>
    <w:rsid w:val="003D7F11"/>
    <w:rsid w:val="003E012B"/>
    <w:rsid w:val="003E044C"/>
    <w:rsid w:val="003E0995"/>
    <w:rsid w:val="003E2929"/>
    <w:rsid w:val="003E2A08"/>
    <w:rsid w:val="003E2B3A"/>
    <w:rsid w:val="003E359D"/>
    <w:rsid w:val="003E3D99"/>
    <w:rsid w:val="003E42F6"/>
    <w:rsid w:val="003E50D6"/>
    <w:rsid w:val="003E5332"/>
    <w:rsid w:val="003E5B0B"/>
    <w:rsid w:val="003E5C72"/>
    <w:rsid w:val="003E60AE"/>
    <w:rsid w:val="003E7779"/>
    <w:rsid w:val="003E79D1"/>
    <w:rsid w:val="003E7A43"/>
    <w:rsid w:val="003F0662"/>
    <w:rsid w:val="003F0791"/>
    <w:rsid w:val="003F0F5A"/>
    <w:rsid w:val="003F1C04"/>
    <w:rsid w:val="003F25AB"/>
    <w:rsid w:val="003F2A0D"/>
    <w:rsid w:val="003F3152"/>
    <w:rsid w:val="003F3164"/>
    <w:rsid w:val="003F3367"/>
    <w:rsid w:val="003F33FB"/>
    <w:rsid w:val="003F4FE9"/>
    <w:rsid w:val="003F59E8"/>
    <w:rsid w:val="003F5DBA"/>
    <w:rsid w:val="003F6159"/>
    <w:rsid w:val="003F6385"/>
    <w:rsid w:val="003F67BD"/>
    <w:rsid w:val="003F6B2B"/>
    <w:rsid w:val="004005D6"/>
    <w:rsid w:val="00400D97"/>
    <w:rsid w:val="00401275"/>
    <w:rsid w:val="004018CE"/>
    <w:rsid w:val="004018E8"/>
    <w:rsid w:val="004018F1"/>
    <w:rsid w:val="00401944"/>
    <w:rsid w:val="00401EFC"/>
    <w:rsid w:val="00402130"/>
    <w:rsid w:val="004023DA"/>
    <w:rsid w:val="004026B5"/>
    <w:rsid w:val="0040367E"/>
    <w:rsid w:val="00403697"/>
    <w:rsid w:val="0040395A"/>
    <w:rsid w:val="00403E43"/>
    <w:rsid w:val="004040E3"/>
    <w:rsid w:val="00404772"/>
    <w:rsid w:val="00405298"/>
    <w:rsid w:val="0040593D"/>
    <w:rsid w:val="00405D33"/>
    <w:rsid w:val="00406072"/>
    <w:rsid w:val="00406B92"/>
    <w:rsid w:val="0040723F"/>
    <w:rsid w:val="0041053B"/>
    <w:rsid w:val="004106B6"/>
    <w:rsid w:val="00410C8D"/>
    <w:rsid w:val="00411022"/>
    <w:rsid w:val="00411347"/>
    <w:rsid w:val="0041239D"/>
    <w:rsid w:val="004123DF"/>
    <w:rsid w:val="0041296A"/>
    <w:rsid w:val="00412A32"/>
    <w:rsid w:val="00412C82"/>
    <w:rsid w:val="00412E25"/>
    <w:rsid w:val="004131C5"/>
    <w:rsid w:val="00413203"/>
    <w:rsid w:val="00413783"/>
    <w:rsid w:val="004137BB"/>
    <w:rsid w:val="00413C22"/>
    <w:rsid w:val="00414C69"/>
    <w:rsid w:val="00414CFC"/>
    <w:rsid w:val="00414FDD"/>
    <w:rsid w:val="004150D6"/>
    <w:rsid w:val="00415791"/>
    <w:rsid w:val="00415D52"/>
    <w:rsid w:val="00417CB0"/>
    <w:rsid w:val="0042143D"/>
    <w:rsid w:val="00422468"/>
    <w:rsid w:val="00422CE1"/>
    <w:rsid w:val="00423FD3"/>
    <w:rsid w:val="00424A48"/>
    <w:rsid w:val="00425020"/>
    <w:rsid w:val="0042520F"/>
    <w:rsid w:val="00425271"/>
    <w:rsid w:val="0042717F"/>
    <w:rsid w:val="00427F72"/>
    <w:rsid w:val="004302EA"/>
    <w:rsid w:val="0043057E"/>
    <w:rsid w:val="00430828"/>
    <w:rsid w:val="00431105"/>
    <w:rsid w:val="00431DF2"/>
    <w:rsid w:val="00432737"/>
    <w:rsid w:val="00432C85"/>
    <w:rsid w:val="00433E3A"/>
    <w:rsid w:val="00434C03"/>
    <w:rsid w:val="00434F51"/>
    <w:rsid w:val="004353B1"/>
    <w:rsid w:val="00435583"/>
    <w:rsid w:val="00435A80"/>
    <w:rsid w:val="00436B49"/>
    <w:rsid w:val="00437883"/>
    <w:rsid w:val="00440992"/>
    <w:rsid w:val="00440B38"/>
    <w:rsid w:val="004421C8"/>
    <w:rsid w:val="00443002"/>
    <w:rsid w:val="00443407"/>
    <w:rsid w:val="004435B2"/>
    <w:rsid w:val="004447D8"/>
    <w:rsid w:val="00444D1D"/>
    <w:rsid w:val="00444DE8"/>
    <w:rsid w:val="00445006"/>
    <w:rsid w:val="00445DEC"/>
    <w:rsid w:val="004476F4"/>
    <w:rsid w:val="00447712"/>
    <w:rsid w:val="0044784C"/>
    <w:rsid w:val="004478BA"/>
    <w:rsid w:val="00447D44"/>
    <w:rsid w:val="00450502"/>
    <w:rsid w:val="004506E8"/>
    <w:rsid w:val="00450DAC"/>
    <w:rsid w:val="00450E19"/>
    <w:rsid w:val="00451FA0"/>
    <w:rsid w:val="0045207D"/>
    <w:rsid w:val="00452518"/>
    <w:rsid w:val="0045258F"/>
    <w:rsid w:val="00452845"/>
    <w:rsid w:val="004529D7"/>
    <w:rsid w:val="00452D21"/>
    <w:rsid w:val="00453EC9"/>
    <w:rsid w:val="004541E5"/>
    <w:rsid w:val="00454285"/>
    <w:rsid w:val="004557D7"/>
    <w:rsid w:val="00455DCE"/>
    <w:rsid w:val="004561ED"/>
    <w:rsid w:val="004563FF"/>
    <w:rsid w:val="0045718F"/>
    <w:rsid w:val="0045764A"/>
    <w:rsid w:val="004607E4"/>
    <w:rsid w:val="00460B1D"/>
    <w:rsid w:val="00460CB1"/>
    <w:rsid w:val="00461720"/>
    <w:rsid w:val="00462E17"/>
    <w:rsid w:val="00464034"/>
    <w:rsid w:val="00464148"/>
    <w:rsid w:val="00464450"/>
    <w:rsid w:val="0046502D"/>
    <w:rsid w:val="0046535D"/>
    <w:rsid w:val="00466460"/>
    <w:rsid w:val="00466AAD"/>
    <w:rsid w:val="00466ED4"/>
    <w:rsid w:val="00467173"/>
    <w:rsid w:val="00467AA8"/>
    <w:rsid w:val="00467BB7"/>
    <w:rsid w:val="00467C4B"/>
    <w:rsid w:val="00470044"/>
    <w:rsid w:val="00471145"/>
    <w:rsid w:val="004712D9"/>
    <w:rsid w:val="004720D4"/>
    <w:rsid w:val="00472D9A"/>
    <w:rsid w:val="0047350A"/>
    <w:rsid w:val="00474072"/>
    <w:rsid w:val="00474D4E"/>
    <w:rsid w:val="00474D60"/>
    <w:rsid w:val="00474F1A"/>
    <w:rsid w:val="00474FC0"/>
    <w:rsid w:val="0047587E"/>
    <w:rsid w:val="00475B8B"/>
    <w:rsid w:val="00476082"/>
    <w:rsid w:val="00476342"/>
    <w:rsid w:val="00476B05"/>
    <w:rsid w:val="00477069"/>
    <w:rsid w:val="004774AB"/>
    <w:rsid w:val="004778EE"/>
    <w:rsid w:val="00477960"/>
    <w:rsid w:val="00480068"/>
    <w:rsid w:val="00480BEC"/>
    <w:rsid w:val="0048102E"/>
    <w:rsid w:val="00484435"/>
    <w:rsid w:val="00484AB0"/>
    <w:rsid w:val="00485466"/>
    <w:rsid w:val="004856F1"/>
    <w:rsid w:val="00485E1D"/>
    <w:rsid w:val="00486926"/>
    <w:rsid w:val="0048720D"/>
    <w:rsid w:val="004873BB"/>
    <w:rsid w:val="0049012D"/>
    <w:rsid w:val="00490B53"/>
    <w:rsid w:val="00491F21"/>
    <w:rsid w:val="00492783"/>
    <w:rsid w:val="00492960"/>
    <w:rsid w:val="004933C3"/>
    <w:rsid w:val="00493D72"/>
    <w:rsid w:val="00494734"/>
    <w:rsid w:val="004954B6"/>
    <w:rsid w:val="00495866"/>
    <w:rsid w:val="00495BE7"/>
    <w:rsid w:val="00496321"/>
    <w:rsid w:val="00497040"/>
    <w:rsid w:val="0049705F"/>
    <w:rsid w:val="00497700"/>
    <w:rsid w:val="00497C91"/>
    <w:rsid w:val="004A086D"/>
    <w:rsid w:val="004A0961"/>
    <w:rsid w:val="004A17C1"/>
    <w:rsid w:val="004A1BBC"/>
    <w:rsid w:val="004A2221"/>
    <w:rsid w:val="004A2684"/>
    <w:rsid w:val="004A3803"/>
    <w:rsid w:val="004A389E"/>
    <w:rsid w:val="004A3B4F"/>
    <w:rsid w:val="004A3EFF"/>
    <w:rsid w:val="004A42D9"/>
    <w:rsid w:val="004A4465"/>
    <w:rsid w:val="004A49FF"/>
    <w:rsid w:val="004A601C"/>
    <w:rsid w:val="004A62EE"/>
    <w:rsid w:val="004A62F4"/>
    <w:rsid w:val="004A6734"/>
    <w:rsid w:val="004B02CB"/>
    <w:rsid w:val="004B0785"/>
    <w:rsid w:val="004B0DF9"/>
    <w:rsid w:val="004B10E2"/>
    <w:rsid w:val="004B1AC7"/>
    <w:rsid w:val="004B1F0F"/>
    <w:rsid w:val="004B35DE"/>
    <w:rsid w:val="004B4205"/>
    <w:rsid w:val="004B4598"/>
    <w:rsid w:val="004B4E94"/>
    <w:rsid w:val="004B53D1"/>
    <w:rsid w:val="004B5BA5"/>
    <w:rsid w:val="004B6631"/>
    <w:rsid w:val="004B77A1"/>
    <w:rsid w:val="004C035C"/>
    <w:rsid w:val="004C0539"/>
    <w:rsid w:val="004C0563"/>
    <w:rsid w:val="004C06B5"/>
    <w:rsid w:val="004C077E"/>
    <w:rsid w:val="004C1AF0"/>
    <w:rsid w:val="004C299D"/>
    <w:rsid w:val="004C3023"/>
    <w:rsid w:val="004C3706"/>
    <w:rsid w:val="004C3C44"/>
    <w:rsid w:val="004C4865"/>
    <w:rsid w:val="004C4A62"/>
    <w:rsid w:val="004C5085"/>
    <w:rsid w:val="004C50F9"/>
    <w:rsid w:val="004C6D62"/>
    <w:rsid w:val="004C6DC1"/>
    <w:rsid w:val="004D0196"/>
    <w:rsid w:val="004D0756"/>
    <w:rsid w:val="004D0DDB"/>
    <w:rsid w:val="004D12B9"/>
    <w:rsid w:val="004D1311"/>
    <w:rsid w:val="004D189A"/>
    <w:rsid w:val="004D27DD"/>
    <w:rsid w:val="004D3171"/>
    <w:rsid w:val="004D32FE"/>
    <w:rsid w:val="004D3395"/>
    <w:rsid w:val="004D3610"/>
    <w:rsid w:val="004D372B"/>
    <w:rsid w:val="004D405C"/>
    <w:rsid w:val="004D405D"/>
    <w:rsid w:val="004D41A8"/>
    <w:rsid w:val="004D4849"/>
    <w:rsid w:val="004D496D"/>
    <w:rsid w:val="004D56B4"/>
    <w:rsid w:val="004D5908"/>
    <w:rsid w:val="004D5B96"/>
    <w:rsid w:val="004D60C6"/>
    <w:rsid w:val="004D7E0B"/>
    <w:rsid w:val="004D7F16"/>
    <w:rsid w:val="004E00CF"/>
    <w:rsid w:val="004E041E"/>
    <w:rsid w:val="004E0E51"/>
    <w:rsid w:val="004E16D7"/>
    <w:rsid w:val="004E25CB"/>
    <w:rsid w:val="004E2722"/>
    <w:rsid w:val="004E28C5"/>
    <w:rsid w:val="004E2DA2"/>
    <w:rsid w:val="004E31A7"/>
    <w:rsid w:val="004E372F"/>
    <w:rsid w:val="004E3898"/>
    <w:rsid w:val="004E3A01"/>
    <w:rsid w:val="004E5353"/>
    <w:rsid w:val="004E686F"/>
    <w:rsid w:val="004E69D5"/>
    <w:rsid w:val="004E6C26"/>
    <w:rsid w:val="004E6EAF"/>
    <w:rsid w:val="004F0C71"/>
    <w:rsid w:val="004F1C66"/>
    <w:rsid w:val="004F24A7"/>
    <w:rsid w:val="004F4050"/>
    <w:rsid w:val="004F43C7"/>
    <w:rsid w:val="004F4433"/>
    <w:rsid w:val="004F4820"/>
    <w:rsid w:val="004F4879"/>
    <w:rsid w:val="004F501F"/>
    <w:rsid w:val="004F58E2"/>
    <w:rsid w:val="004F594B"/>
    <w:rsid w:val="004F66E4"/>
    <w:rsid w:val="004F7C44"/>
    <w:rsid w:val="005006D3"/>
    <w:rsid w:val="0050122A"/>
    <w:rsid w:val="005014DD"/>
    <w:rsid w:val="00501AE4"/>
    <w:rsid w:val="0050205F"/>
    <w:rsid w:val="00503231"/>
    <w:rsid w:val="0050393B"/>
    <w:rsid w:val="005043B9"/>
    <w:rsid w:val="005044E7"/>
    <w:rsid w:val="005055C2"/>
    <w:rsid w:val="0050585F"/>
    <w:rsid w:val="0050596C"/>
    <w:rsid w:val="00506BF5"/>
    <w:rsid w:val="00506C8F"/>
    <w:rsid w:val="00507BFA"/>
    <w:rsid w:val="00507C88"/>
    <w:rsid w:val="00507F68"/>
    <w:rsid w:val="00507FEC"/>
    <w:rsid w:val="0051030F"/>
    <w:rsid w:val="00510AFD"/>
    <w:rsid w:val="005112EF"/>
    <w:rsid w:val="005129D7"/>
    <w:rsid w:val="00512ACC"/>
    <w:rsid w:val="00513E8F"/>
    <w:rsid w:val="00514127"/>
    <w:rsid w:val="00515718"/>
    <w:rsid w:val="0051766D"/>
    <w:rsid w:val="00517874"/>
    <w:rsid w:val="005200F2"/>
    <w:rsid w:val="00522513"/>
    <w:rsid w:val="00522DA3"/>
    <w:rsid w:val="00522DC5"/>
    <w:rsid w:val="00523CBE"/>
    <w:rsid w:val="00524126"/>
    <w:rsid w:val="00525B4D"/>
    <w:rsid w:val="00525DA3"/>
    <w:rsid w:val="00525DA7"/>
    <w:rsid w:val="0052636C"/>
    <w:rsid w:val="00526413"/>
    <w:rsid w:val="00526812"/>
    <w:rsid w:val="005268AC"/>
    <w:rsid w:val="0052783A"/>
    <w:rsid w:val="00527D65"/>
    <w:rsid w:val="00530458"/>
    <w:rsid w:val="00530CA4"/>
    <w:rsid w:val="00531436"/>
    <w:rsid w:val="005314E2"/>
    <w:rsid w:val="0053183A"/>
    <w:rsid w:val="00531B9A"/>
    <w:rsid w:val="00531E37"/>
    <w:rsid w:val="00531EDD"/>
    <w:rsid w:val="00532D53"/>
    <w:rsid w:val="005330DF"/>
    <w:rsid w:val="0053370C"/>
    <w:rsid w:val="005338B5"/>
    <w:rsid w:val="005338C7"/>
    <w:rsid w:val="00533D9B"/>
    <w:rsid w:val="00534617"/>
    <w:rsid w:val="005347D3"/>
    <w:rsid w:val="00535134"/>
    <w:rsid w:val="005354A6"/>
    <w:rsid w:val="005359BB"/>
    <w:rsid w:val="00536876"/>
    <w:rsid w:val="00537750"/>
    <w:rsid w:val="00537DBA"/>
    <w:rsid w:val="005402C9"/>
    <w:rsid w:val="00540665"/>
    <w:rsid w:val="00540E89"/>
    <w:rsid w:val="005414F4"/>
    <w:rsid w:val="005428D7"/>
    <w:rsid w:val="00542E4D"/>
    <w:rsid w:val="00544F63"/>
    <w:rsid w:val="005456FE"/>
    <w:rsid w:val="00545E07"/>
    <w:rsid w:val="005462F5"/>
    <w:rsid w:val="005473E1"/>
    <w:rsid w:val="00547D14"/>
    <w:rsid w:val="00550FE3"/>
    <w:rsid w:val="00551142"/>
    <w:rsid w:val="005518C2"/>
    <w:rsid w:val="0055293F"/>
    <w:rsid w:val="00552AC1"/>
    <w:rsid w:val="00553264"/>
    <w:rsid w:val="00554311"/>
    <w:rsid w:val="005549E2"/>
    <w:rsid w:val="00554C44"/>
    <w:rsid w:val="0055528F"/>
    <w:rsid w:val="00555A07"/>
    <w:rsid w:val="00555D02"/>
    <w:rsid w:val="00555DF2"/>
    <w:rsid w:val="0055644D"/>
    <w:rsid w:val="00556DBB"/>
    <w:rsid w:val="00556EF5"/>
    <w:rsid w:val="005573CE"/>
    <w:rsid w:val="0055766F"/>
    <w:rsid w:val="005602E8"/>
    <w:rsid w:val="005604D7"/>
    <w:rsid w:val="00560786"/>
    <w:rsid w:val="00561370"/>
    <w:rsid w:val="005618E0"/>
    <w:rsid w:val="005620DA"/>
    <w:rsid w:val="005634AC"/>
    <w:rsid w:val="0056559F"/>
    <w:rsid w:val="00565A9B"/>
    <w:rsid w:val="00565FC0"/>
    <w:rsid w:val="005668C6"/>
    <w:rsid w:val="0056731D"/>
    <w:rsid w:val="0057032B"/>
    <w:rsid w:val="0057039E"/>
    <w:rsid w:val="00570A34"/>
    <w:rsid w:val="00570A65"/>
    <w:rsid w:val="00573150"/>
    <w:rsid w:val="00573EBA"/>
    <w:rsid w:val="00574D76"/>
    <w:rsid w:val="00574F14"/>
    <w:rsid w:val="00575361"/>
    <w:rsid w:val="00575AD4"/>
    <w:rsid w:val="00575EC8"/>
    <w:rsid w:val="00575F55"/>
    <w:rsid w:val="0057650A"/>
    <w:rsid w:val="00576749"/>
    <w:rsid w:val="00576783"/>
    <w:rsid w:val="00576DBF"/>
    <w:rsid w:val="005771CC"/>
    <w:rsid w:val="005778F3"/>
    <w:rsid w:val="00580693"/>
    <w:rsid w:val="00581112"/>
    <w:rsid w:val="00582B75"/>
    <w:rsid w:val="00584697"/>
    <w:rsid w:val="005850D7"/>
    <w:rsid w:val="00585EBB"/>
    <w:rsid w:val="005864F4"/>
    <w:rsid w:val="00586E28"/>
    <w:rsid w:val="00586F3D"/>
    <w:rsid w:val="00587023"/>
    <w:rsid w:val="00587728"/>
    <w:rsid w:val="00587983"/>
    <w:rsid w:val="00587BC3"/>
    <w:rsid w:val="00587BDC"/>
    <w:rsid w:val="00587DFC"/>
    <w:rsid w:val="00590E53"/>
    <w:rsid w:val="00591985"/>
    <w:rsid w:val="0059270B"/>
    <w:rsid w:val="00592774"/>
    <w:rsid w:val="00592C7D"/>
    <w:rsid w:val="0059302F"/>
    <w:rsid w:val="00593AA4"/>
    <w:rsid w:val="005942E9"/>
    <w:rsid w:val="00594E3C"/>
    <w:rsid w:val="0059512C"/>
    <w:rsid w:val="00595EFB"/>
    <w:rsid w:val="005975C0"/>
    <w:rsid w:val="00597D8B"/>
    <w:rsid w:val="005A0B0F"/>
    <w:rsid w:val="005A13A1"/>
    <w:rsid w:val="005A1F12"/>
    <w:rsid w:val="005A2257"/>
    <w:rsid w:val="005A229D"/>
    <w:rsid w:val="005A289D"/>
    <w:rsid w:val="005A36B8"/>
    <w:rsid w:val="005A53A8"/>
    <w:rsid w:val="005A54CB"/>
    <w:rsid w:val="005A56A0"/>
    <w:rsid w:val="005A5828"/>
    <w:rsid w:val="005A5A0C"/>
    <w:rsid w:val="005A752F"/>
    <w:rsid w:val="005A780A"/>
    <w:rsid w:val="005A7849"/>
    <w:rsid w:val="005B0553"/>
    <w:rsid w:val="005B2B66"/>
    <w:rsid w:val="005B364D"/>
    <w:rsid w:val="005B414B"/>
    <w:rsid w:val="005B440C"/>
    <w:rsid w:val="005B4931"/>
    <w:rsid w:val="005B54C9"/>
    <w:rsid w:val="005B58AD"/>
    <w:rsid w:val="005B6752"/>
    <w:rsid w:val="005B6C61"/>
    <w:rsid w:val="005B7E58"/>
    <w:rsid w:val="005C05F3"/>
    <w:rsid w:val="005C0624"/>
    <w:rsid w:val="005C0E8C"/>
    <w:rsid w:val="005C1940"/>
    <w:rsid w:val="005C246A"/>
    <w:rsid w:val="005C26EA"/>
    <w:rsid w:val="005C3C9F"/>
    <w:rsid w:val="005C5D5D"/>
    <w:rsid w:val="005C5DB1"/>
    <w:rsid w:val="005C5DFD"/>
    <w:rsid w:val="005C68EA"/>
    <w:rsid w:val="005C6FE6"/>
    <w:rsid w:val="005C761B"/>
    <w:rsid w:val="005C7E66"/>
    <w:rsid w:val="005D115F"/>
    <w:rsid w:val="005D1436"/>
    <w:rsid w:val="005D1899"/>
    <w:rsid w:val="005D1905"/>
    <w:rsid w:val="005D1AD7"/>
    <w:rsid w:val="005D1D79"/>
    <w:rsid w:val="005D268D"/>
    <w:rsid w:val="005D27AA"/>
    <w:rsid w:val="005D2FDD"/>
    <w:rsid w:val="005D3104"/>
    <w:rsid w:val="005D3601"/>
    <w:rsid w:val="005D4E16"/>
    <w:rsid w:val="005D5513"/>
    <w:rsid w:val="005D5881"/>
    <w:rsid w:val="005D675C"/>
    <w:rsid w:val="005D71B1"/>
    <w:rsid w:val="005D745F"/>
    <w:rsid w:val="005D772A"/>
    <w:rsid w:val="005D7C81"/>
    <w:rsid w:val="005D7EF9"/>
    <w:rsid w:val="005E0862"/>
    <w:rsid w:val="005E17D4"/>
    <w:rsid w:val="005E1862"/>
    <w:rsid w:val="005E1AE7"/>
    <w:rsid w:val="005E20A3"/>
    <w:rsid w:val="005E20FD"/>
    <w:rsid w:val="005E2BCE"/>
    <w:rsid w:val="005E2D2E"/>
    <w:rsid w:val="005E2ECB"/>
    <w:rsid w:val="005E30E5"/>
    <w:rsid w:val="005E3DB0"/>
    <w:rsid w:val="005E6999"/>
    <w:rsid w:val="005E6C8E"/>
    <w:rsid w:val="005E6F68"/>
    <w:rsid w:val="005E713E"/>
    <w:rsid w:val="005E774E"/>
    <w:rsid w:val="005F0667"/>
    <w:rsid w:val="005F0B08"/>
    <w:rsid w:val="005F0C53"/>
    <w:rsid w:val="005F1080"/>
    <w:rsid w:val="005F1190"/>
    <w:rsid w:val="005F187C"/>
    <w:rsid w:val="005F1891"/>
    <w:rsid w:val="005F1C95"/>
    <w:rsid w:val="005F2C78"/>
    <w:rsid w:val="005F2D11"/>
    <w:rsid w:val="005F3004"/>
    <w:rsid w:val="005F321D"/>
    <w:rsid w:val="005F375A"/>
    <w:rsid w:val="005F3C73"/>
    <w:rsid w:val="005F4906"/>
    <w:rsid w:val="005F58C9"/>
    <w:rsid w:val="005F6B1E"/>
    <w:rsid w:val="005F7B73"/>
    <w:rsid w:val="0060128B"/>
    <w:rsid w:val="00601AE5"/>
    <w:rsid w:val="006029DE"/>
    <w:rsid w:val="00603360"/>
    <w:rsid w:val="006053CB"/>
    <w:rsid w:val="00605E5B"/>
    <w:rsid w:val="0060642B"/>
    <w:rsid w:val="00606437"/>
    <w:rsid w:val="00606B2F"/>
    <w:rsid w:val="006102F1"/>
    <w:rsid w:val="0061097C"/>
    <w:rsid w:val="00610B64"/>
    <w:rsid w:val="00611D4A"/>
    <w:rsid w:val="00611E3C"/>
    <w:rsid w:val="00611F01"/>
    <w:rsid w:val="00611F77"/>
    <w:rsid w:val="00612835"/>
    <w:rsid w:val="006130B3"/>
    <w:rsid w:val="00613292"/>
    <w:rsid w:val="00613626"/>
    <w:rsid w:val="00613743"/>
    <w:rsid w:val="0061378E"/>
    <w:rsid w:val="00613BF7"/>
    <w:rsid w:val="00613F2E"/>
    <w:rsid w:val="00614C05"/>
    <w:rsid w:val="00615ABE"/>
    <w:rsid w:val="00616B89"/>
    <w:rsid w:val="00616FF4"/>
    <w:rsid w:val="0061726B"/>
    <w:rsid w:val="006178E8"/>
    <w:rsid w:val="006201DD"/>
    <w:rsid w:val="00620487"/>
    <w:rsid w:val="0062091F"/>
    <w:rsid w:val="0062227C"/>
    <w:rsid w:val="0062363A"/>
    <w:rsid w:val="00623D6C"/>
    <w:rsid w:val="00624A7A"/>
    <w:rsid w:val="00625903"/>
    <w:rsid w:val="00625A46"/>
    <w:rsid w:val="00625F04"/>
    <w:rsid w:val="00626613"/>
    <w:rsid w:val="006273E1"/>
    <w:rsid w:val="00630CB3"/>
    <w:rsid w:val="00631FA4"/>
    <w:rsid w:val="0063280A"/>
    <w:rsid w:val="0063395B"/>
    <w:rsid w:val="00633CA6"/>
    <w:rsid w:val="006340CC"/>
    <w:rsid w:val="00634D3D"/>
    <w:rsid w:val="006350DD"/>
    <w:rsid w:val="00635514"/>
    <w:rsid w:val="00635EE5"/>
    <w:rsid w:val="00636254"/>
    <w:rsid w:val="00636863"/>
    <w:rsid w:val="00636B11"/>
    <w:rsid w:val="006379A7"/>
    <w:rsid w:val="00637BA4"/>
    <w:rsid w:val="00640971"/>
    <w:rsid w:val="00641506"/>
    <w:rsid w:val="00641D79"/>
    <w:rsid w:val="00641DFF"/>
    <w:rsid w:val="006420C6"/>
    <w:rsid w:val="0064216A"/>
    <w:rsid w:val="00642933"/>
    <w:rsid w:val="00642DE4"/>
    <w:rsid w:val="00643027"/>
    <w:rsid w:val="006431BD"/>
    <w:rsid w:val="00643876"/>
    <w:rsid w:val="0064467D"/>
    <w:rsid w:val="00644CD3"/>
    <w:rsid w:val="00644E99"/>
    <w:rsid w:val="0064588C"/>
    <w:rsid w:val="00645953"/>
    <w:rsid w:val="00645F51"/>
    <w:rsid w:val="00646034"/>
    <w:rsid w:val="00646A80"/>
    <w:rsid w:val="00647034"/>
    <w:rsid w:val="006477AD"/>
    <w:rsid w:val="00647D93"/>
    <w:rsid w:val="0065097B"/>
    <w:rsid w:val="00650982"/>
    <w:rsid w:val="00651773"/>
    <w:rsid w:val="006518A7"/>
    <w:rsid w:val="00651E12"/>
    <w:rsid w:val="00651EF9"/>
    <w:rsid w:val="006521FF"/>
    <w:rsid w:val="00652DEF"/>
    <w:rsid w:val="00652E39"/>
    <w:rsid w:val="00652F35"/>
    <w:rsid w:val="00653383"/>
    <w:rsid w:val="006539AB"/>
    <w:rsid w:val="00653E18"/>
    <w:rsid w:val="0065410B"/>
    <w:rsid w:val="00654772"/>
    <w:rsid w:val="0065497D"/>
    <w:rsid w:val="006549C9"/>
    <w:rsid w:val="00655048"/>
    <w:rsid w:val="006552A3"/>
    <w:rsid w:val="00656A63"/>
    <w:rsid w:val="006600E4"/>
    <w:rsid w:val="00660551"/>
    <w:rsid w:val="00661163"/>
    <w:rsid w:val="00661D55"/>
    <w:rsid w:val="006622DA"/>
    <w:rsid w:val="0066279F"/>
    <w:rsid w:val="00663B9A"/>
    <w:rsid w:val="00664541"/>
    <w:rsid w:val="00664FEE"/>
    <w:rsid w:val="00664FFE"/>
    <w:rsid w:val="006666F2"/>
    <w:rsid w:val="00666C19"/>
    <w:rsid w:val="006674A8"/>
    <w:rsid w:val="00671CE8"/>
    <w:rsid w:val="00673678"/>
    <w:rsid w:val="00673738"/>
    <w:rsid w:val="006744B2"/>
    <w:rsid w:val="006759C1"/>
    <w:rsid w:val="00675BD8"/>
    <w:rsid w:val="00676B8A"/>
    <w:rsid w:val="00676DE9"/>
    <w:rsid w:val="00677805"/>
    <w:rsid w:val="00677BB4"/>
    <w:rsid w:val="00677C82"/>
    <w:rsid w:val="00680CBD"/>
    <w:rsid w:val="00680FBC"/>
    <w:rsid w:val="00681998"/>
    <w:rsid w:val="00682C32"/>
    <w:rsid w:val="006833C6"/>
    <w:rsid w:val="0068404C"/>
    <w:rsid w:val="006848EF"/>
    <w:rsid w:val="00684E2F"/>
    <w:rsid w:val="00685371"/>
    <w:rsid w:val="00685374"/>
    <w:rsid w:val="0068635F"/>
    <w:rsid w:val="00686DBB"/>
    <w:rsid w:val="006877B8"/>
    <w:rsid w:val="00687D35"/>
    <w:rsid w:val="00687F80"/>
    <w:rsid w:val="0069027F"/>
    <w:rsid w:val="00690AD4"/>
    <w:rsid w:val="00691674"/>
    <w:rsid w:val="00691F82"/>
    <w:rsid w:val="00692208"/>
    <w:rsid w:val="006929B8"/>
    <w:rsid w:val="00693234"/>
    <w:rsid w:val="0069396E"/>
    <w:rsid w:val="0069466B"/>
    <w:rsid w:val="006947A6"/>
    <w:rsid w:val="006947AD"/>
    <w:rsid w:val="00694858"/>
    <w:rsid w:val="00694CF5"/>
    <w:rsid w:val="00695998"/>
    <w:rsid w:val="00695C14"/>
    <w:rsid w:val="0069648B"/>
    <w:rsid w:val="0069731F"/>
    <w:rsid w:val="006975E4"/>
    <w:rsid w:val="006A086F"/>
    <w:rsid w:val="006A0E0F"/>
    <w:rsid w:val="006A13DB"/>
    <w:rsid w:val="006A1E20"/>
    <w:rsid w:val="006A288F"/>
    <w:rsid w:val="006A2F16"/>
    <w:rsid w:val="006A2F96"/>
    <w:rsid w:val="006A31FA"/>
    <w:rsid w:val="006A569B"/>
    <w:rsid w:val="006A57D9"/>
    <w:rsid w:val="006A59B4"/>
    <w:rsid w:val="006A659F"/>
    <w:rsid w:val="006A6B28"/>
    <w:rsid w:val="006A7662"/>
    <w:rsid w:val="006B0ED1"/>
    <w:rsid w:val="006B15EE"/>
    <w:rsid w:val="006B288A"/>
    <w:rsid w:val="006B2B39"/>
    <w:rsid w:val="006B2DB7"/>
    <w:rsid w:val="006B2FDF"/>
    <w:rsid w:val="006B36D5"/>
    <w:rsid w:val="006B3F45"/>
    <w:rsid w:val="006B51DA"/>
    <w:rsid w:val="006B52DB"/>
    <w:rsid w:val="006B630C"/>
    <w:rsid w:val="006B6FB1"/>
    <w:rsid w:val="006B7A1D"/>
    <w:rsid w:val="006C0143"/>
    <w:rsid w:val="006C0C2C"/>
    <w:rsid w:val="006C0CA0"/>
    <w:rsid w:val="006C0FFE"/>
    <w:rsid w:val="006C12F4"/>
    <w:rsid w:val="006C212C"/>
    <w:rsid w:val="006C22FF"/>
    <w:rsid w:val="006C30D0"/>
    <w:rsid w:val="006C37C1"/>
    <w:rsid w:val="006C3D4D"/>
    <w:rsid w:val="006C4F94"/>
    <w:rsid w:val="006C5310"/>
    <w:rsid w:val="006C5472"/>
    <w:rsid w:val="006C5B43"/>
    <w:rsid w:val="006C5B85"/>
    <w:rsid w:val="006C65E8"/>
    <w:rsid w:val="006C6AB7"/>
    <w:rsid w:val="006C72D0"/>
    <w:rsid w:val="006C7CD2"/>
    <w:rsid w:val="006C7E46"/>
    <w:rsid w:val="006D0077"/>
    <w:rsid w:val="006D13AC"/>
    <w:rsid w:val="006D25CA"/>
    <w:rsid w:val="006D2B41"/>
    <w:rsid w:val="006D2DBE"/>
    <w:rsid w:val="006D306C"/>
    <w:rsid w:val="006D33C3"/>
    <w:rsid w:val="006D3C15"/>
    <w:rsid w:val="006D56EB"/>
    <w:rsid w:val="006D58D3"/>
    <w:rsid w:val="006D5913"/>
    <w:rsid w:val="006D59B0"/>
    <w:rsid w:val="006D64CC"/>
    <w:rsid w:val="006D6731"/>
    <w:rsid w:val="006E0AF5"/>
    <w:rsid w:val="006E0BBC"/>
    <w:rsid w:val="006E106E"/>
    <w:rsid w:val="006E130A"/>
    <w:rsid w:val="006E2D48"/>
    <w:rsid w:val="006E3DBF"/>
    <w:rsid w:val="006E4116"/>
    <w:rsid w:val="006E4876"/>
    <w:rsid w:val="006E4A9C"/>
    <w:rsid w:val="006E4EF2"/>
    <w:rsid w:val="006E60D1"/>
    <w:rsid w:val="006E643A"/>
    <w:rsid w:val="006E68B3"/>
    <w:rsid w:val="006E6A42"/>
    <w:rsid w:val="006E73BC"/>
    <w:rsid w:val="006E76F6"/>
    <w:rsid w:val="006F0595"/>
    <w:rsid w:val="006F144D"/>
    <w:rsid w:val="006F14A0"/>
    <w:rsid w:val="006F173D"/>
    <w:rsid w:val="006F3AC1"/>
    <w:rsid w:val="006F3F8E"/>
    <w:rsid w:val="006F3FA2"/>
    <w:rsid w:val="006F48B1"/>
    <w:rsid w:val="006F4F68"/>
    <w:rsid w:val="006F55B5"/>
    <w:rsid w:val="006F5C61"/>
    <w:rsid w:val="006F5E05"/>
    <w:rsid w:val="006F5EB4"/>
    <w:rsid w:val="006F5F86"/>
    <w:rsid w:val="006F6589"/>
    <w:rsid w:val="006F6B50"/>
    <w:rsid w:val="006F6BDD"/>
    <w:rsid w:val="006F72B3"/>
    <w:rsid w:val="006F75DE"/>
    <w:rsid w:val="006F76CB"/>
    <w:rsid w:val="006F7C06"/>
    <w:rsid w:val="0070103B"/>
    <w:rsid w:val="00701BB6"/>
    <w:rsid w:val="007025E3"/>
    <w:rsid w:val="00702E18"/>
    <w:rsid w:val="007047C6"/>
    <w:rsid w:val="00704CD9"/>
    <w:rsid w:val="00705B84"/>
    <w:rsid w:val="00705FF6"/>
    <w:rsid w:val="0070677E"/>
    <w:rsid w:val="0070735C"/>
    <w:rsid w:val="00707B58"/>
    <w:rsid w:val="00711596"/>
    <w:rsid w:val="00712723"/>
    <w:rsid w:val="007127F1"/>
    <w:rsid w:val="00712AA5"/>
    <w:rsid w:val="00713B2B"/>
    <w:rsid w:val="00713FC3"/>
    <w:rsid w:val="0071415D"/>
    <w:rsid w:val="00715CEA"/>
    <w:rsid w:val="00716982"/>
    <w:rsid w:val="00717D6C"/>
    <w:rsid w:val="00720C68"/>
    <w:rsid w:val="00720CFE"/>
    <w:rsid w:val="007210F7"/>
    <w:rsid w:val="00721FFE"/>
    <w:rsid w:val="00722E89"/>
    <w:rsid w:val="00723DDB"/>
    <w:rsid w:val="00724211"/>
    <w:rsid w:val="00724E54"/>
    <w:rsid w:val="007250C1"/>
    <w:rsid w:val="00725887"/>
    <w:rsid w:val="00725BE8"/>
    <w:rsid w:val="00725F25"/>
    <w:rsid w:val="00730334"/>
    <w:rsid w:val="00731108"/>
    <w:rsid w:val="00731201"/>
    <w:rsid w:val="00731BE6"/>
    <w:rsid w:val="0073272C"/>
    <w:rsid w:val="0073275B"/>
    <w:rsid w:val="007335A5"/>
    <w:rsid w:val="00734601"/>
    <w:rsid w:val="007365F8"/>
    <w:rsid w:val="00736624"/>
    <w:rsid w:val="00736C57"/>
    <w:rsid w:val="007375FD"/>
    <w:rsid w:val="00737BC1"/>
    <w:rsid w:val="00740276"/>
    <w:rsid w:val="007403A6"/>
    <w:rsid w:val="00740555"/>
    <w:rsid w:val="00740B3C"/>
    <w:rsid w:val="00740DEB"/>
    <w:rsid w:val="00741088"/>
    <w:rsid w:val="0074117E"/>
    <w:rsid w:val="00742269"/>
    <w:rsid w:val="0074296A"/>
    <w:rsid w:val="00742AC3"/>
    <w:rsid w:val="007431FD"/>
    <w:rsid w:val="0074342D"/>
    <w:rsid w:val="00743E1D"/>
    <w:rsid w:val="00746028"/>
    <w:rsid w:val="0074691C"/>
    <w:rsid w:val="00746BC6"/>
    <w:rsid w:val="00746F00"/>
    <w:rsid w:val="007471B9"/>
    <w:rsid w:val="0074761D"/>
    <w:rsid w:val="0075016A"/>
    <w:rsid w:val="00751AC0"/>
    <w:rsid w:val="00752472"/>
    <w:rsid w:val="00753219"/>
    <w:rsid w:val="0075375B"/>
    <w:rsid w:val="00753C35"/>
    <w:rsid w:val="0075500C"/>
    <w:rsid w:val="00755010"/>
    <w:rsid w:val="007550B9"/>
    <w:rsid w:val="00755699"/>
    <w:rsid w:val="00755AF7"/>
    <w:rsid w:val="00755ED0"/>
    <w:rsid w:val="0075615C"/>
    <w:rsid w:val="007563AB"/>
    <w:rsid w:val="007566AE"/>
    <w:rsid w:val="00756A9A"/>
    <w:rsid w:val="00757C95"/>
    <w:rsid w:val="00757CEC"/>
    <w:rsid w:val="007601D2"/>
    <w:rsid w:val="007602BB"/>
    <w:rsid w:val="0076063E"/>
    <w:rsid w:val="00761863"/>
    <w:rsid w:val="00761D98"/>
    <w:rsid w:val="00762122"/>
    <w:rsid w:val="0076219E"/>
    <w:rsid w:val="00763187"/>
    <w:rsid w:val="00763C0E"/>
    <w:rsid w:val="00763EC6"/>
    <w:rsid w:val="00764B74"/>
    <w:rsid w:val="0076587F"/>
    <w:rsid w:val="00766409"/>
    <w:rsid w:val="00766D12"/>
    <w:rsid w:val="0076778D"/>
    <w:rsid w:val="00767874"/>
    <w:rsid w:val="00767B40"/>
    <w:rsid w:val="00767EEA"/>
    <w:rsid w:val="0077008B"/>
    <w:rsid w:val="007709A7"/>
    <w:rsid w:val="007715EA"/>
    <w:rsid w:val="00771837"/>
    <w:rsid w:val="0077209B"/>
    <w:rsid w:val="00772EA7"/>
    <w:rsid w:val="007732D1"/>
    <w:rsid w:val="007739DC"/>
    <w:rsid w:val="00773DDA"/>
    <w:rsid w:val="0077548C"/>
    <w:rsid w:val="007768FA"/>
    <w:rsid w:val="007774ED"/>
    <w:rsid w:val="00777559"/>
    <w:rsid w:val="00780B94"/>
    <w:rsid w:val="00780D5C"/>
    <w:rsid w:val="00780EE4"/>
    <w:rsid w:val="00780F6F"/>
    <w:rsid w:val="00781580"/>
    <w:rsid w:val="0078199B"/>
    <w:rsid w:val="00781E29"/>
    <w:rsid w:val="00781EA8"/>
    <w:rsid w:val="007824DE"/>
    <w:rsid w:val="00782525"/>
    <w:rsid w:val="00782BDF"/>
    <w:rsid w:val="0078399D"/>
    <w:rsid w:val="00783E8E"/>
    <w:rsid w:val="007844DF"/>
    <w:rsid w:val="00784F91"/>
    <w:rsid w:val="007864CF"/>
    <w:rsid w:val="007877AD"/>
    <w:rsid w:val="00787B2D"/>
    <w:rsid w:val="00787F12"/>
    <w:rsid w:val="00791513"/>
    <w:rsid w:val="007931AA"/>
    <w:rsid w:val="007932BD"/>
    <w:rsid w:val="007937DF"/>
    <w:rsid w:val="00794126"/>
    <w:rsid w:val="0079436F"/>
    <w:rsid w:val="007945AE"/>
    <w:rsid w:val="0079476F"/>
    <w:rsid w:val="00794811"/>
    <w:rsid w:val="00794CE2"/>
    <w:rsid w:val="00794D6F"/>
    <w:rsid w:val="00794E96"/>
    <w:rsid w:val="00796566"/>
    <w:rsid w:val="00796C28"/>
    <w:rsid w:val="00797765"/>
    <w:rsid w:val="007A02A1"/>
    <w:rsid w:val="007A0645"/>
    <w:rsid w:val="007A0789"/>
    <w:rsid w:val="007A10B3"/>
    <w:rsid w:val="007A25BC"/>
    <w:rsid w:val="007A2C04"/>
    <w:rsid w:val="007A3370"/>
    <w:rsid w:val="007A3A6A"/>
    <w:rsid w:val="007A3F5D"/>
    <w:rsid w:val="007A453A"/>
    <w:rsid w:val="007A4CAB"/>
    <w:rsid w:val="007A4E20"/>
    <w:rsid w:val="007A59E8"/>
    <w:rsid w:val="007A5B4A"/>
    <w:rsid w:val="007A5C21"/>
    <w:rsid w:val="007A6050"/>
    <w:rsid w:val="007A65AC"/>
    <w:rsid w:val="007A6B69"/>
    <w:rsid w:val="007A6BB4"/>
    <w:rsid w:val="007A73FA"/>
    <w:rsid w:val="007B06D2"/>
    <w:rsid w:val="007B10D7"/>
    <w:rsid w:val="007B111D"/>
    <w:rsid w:val="007B1E6E"/>
    <w:rsid w:val="007B25ED"/>
    <w:rsid w:val="007B2AE1"/>
    <w:rsid w:val="007B2C01"/>
    <w:rsid w:val="007B3591"/>
    <w:rsid w:val="007B4082"/>
    <w:rsid w:val="007B4A0A"/>
    <w:rsid w:val="007B5253"/>
    <w:rsid w:val="007B571F"/>
    <w:rsid w:val="007B579B"/>
    <w:rsid w:val="007B5DCB"/>
    <w:rsid w:val="007B65C5"/>
    <w:rsid w:val="007B6945"/>
    <w:rsid w:val="007B73D4"/>
    <w:rsid w:val="007B7BF3"/>
    <w:rsid w:val="007C01FE"/>
    <w:rsid w:val="007C0D1D"/>
    <w:rsid w:val="007C1534"/>
    <w:rsid w:val="007C211F"/>
    <w:rsid w:val="007C2505"/>
    <w:rsid w:val="007C2703"/>
    <w:rsid w:val="007C2E09"/>
    <w:rsid w:val="007C2E90"/>
    <w:rsid w:val="007C3367"/>
    <w:rsid w:val="007C4A43"/>
    <w:rsid w:val="007C4A73"/>
    <w:rsid w:val="007C4A89"/>
    <w:rsid w:val="007C4BA7"/>
    <w:rsid w:val="007C54A5"/>
    <w:rsid w:val="007C5585"/>
    <w:rsid w:val="007C597E"/>
    <w:rsid w:val="007C5B71"/>
    <w:rsid w:val="007C6352"/>
    <w:rsid w:val="007C6435"/>
    <w:rsid w:val="007C65D9"/>
    <w:rsid w:val="007C66F4"/>
    <w:rsid w:val="007C6DC4"/>
    <w:rsid w:val="007C7B89"/>
    <w:rsid w:val="007D0C7D"/>
    <w:rsid w:val="007D0D85"/>
    <w:rsid w:val="007D12B9"/>
    <w:rsid w:val="007D1D5C"/>
    <w:rsid w:val="007D36BB"/>
    <w:rsid w:val="007D3921"/>
    <w:rsid w:val="007D3926"/>
    <w:rsid w:val="007D400A"/>
    <w:rsid w:val="007D4BEC"/>
    <w:rsid w:val="007D4FD7"/>
    <w:rsid w:val="007D59E6"/>
    <w:rsid w:val="007D6257"/>
    <w:rsid w:val="007D63E9"/>
    <w:rsid w:val="007D6679"/>
    <w:rsid w:val="007D6A0A"/>
    <w:rsid w:val="007D7354"/>
    <w:rsid w:val="007D73BB"/>
    <w:rsid w:val="007D786B"/>
    <w:rsid w:val="007D7953"/>
    <w:rsid w:val="007E0429"/>
    <w:rsid w:val="007E0663"/>
    <w:rsid w:val="007E0784"/>
    <w:rsid w:val="007E0901"/>
    <w:rsid w:val="007E0EFE"/>
    <w:rsid w:val="007E1F55"/>
    <w:rsid w:val="007E25E5"/>
    <w:rsid w:val="007E2627"/>
    <w:rsid w:val="007E2BE0"/>
    <w:rsid w:val="007E2C22"/>
    <w:rsid w:val="007E2C6A"/>
    <w:rsid w:val="007E2DA1"/>
    <w:rsid w:val="007E352B"/>
    <w:rsid w:val="007E3598"/>
    <w:rsid w:val="007E3803"/>
    <w:rsid w:val="007E3C35"/>
    <w:rsid w:val="007E4355"/>
    <w:rsid w:val="007E43FD"/>
    <w:rsid w:val="007E460E"/>
    <w:rsid w:val="007E4BEE"/>
    <w:rsid w:val="007E520C"/>
    <w:rsid w:val="007E5370"/>
    <w:rsid w:val="007E54A6"/>
    <w:rsid w:val="007E67A1"/>
    <w:rsid w:val="007E7ABB"/>
    <w:rsid w:val="007E7C47"/>
    <w:rsid w:val="007F030D"/>
    <w:rsid w:val="007F1AF3"/>
    <w:rsid w:val="007F1CCA"/>
    <w:rsid w:val="007F2236"/>
    <w:rsid w:val="007F269C"/>
    <w:rsid w:val="007F2806"/>
    <w:rsid w:val="007F2919"/>
    <w:rsid w:val="007F2D4E"/>
    <w:rsid w:val="007F30A2"/>
    <w:rsid w:val="007F36DB"/>
    <w:rsid w:val="007F3898"/>
    <w:rsid w:val="007F3E58"/>
    <w:rsid w:val="007F4578"/>
    <w:rsid w:val="007F4B97"/>
    <w:rsid w:val="007F4E5E"/>
    <w:rsid w:val="007F5482"/>
    <w:rsid w:val="007F5F22"/>
    <w:rsid w:val="007F6489"/>
    <w:rsid w:val="007F6BBB"/>
    <w:rsid w:val="007F726A"/>
    <w:rsid w:val="007F75B6"/>
    <w:rsid w:val="00800C4F"/>
    <w:rsid w:val="00801217"/>
    <w:rsid w:val="0080170F"/>
    <w:rsid w:val="008041D4"/>
    <w:rsid w:val="0080424C"/>
    <w:rsid w:val="008052C6"/>
    <w:rsid w:val="008054C8"/>
    <w:rsid w:val="00805698"/>
    <w:rsid w:val="008056BF"/>
    <w:rsid w:val="00805DE2"/>
    <w:rsid w:val="008061A2"/>
    <w:rsid w:val="00807609"/>
    <w:rsid w:val="008078FF"/>
    <w:rsid w:val="00807E85"/>
    <w:rsid w:val="00810EA5"/>
    <w:rsid w:val="00810F26"/>
    <w:rsid w:val="0081104B"/>
    <w:rsid w:val="0081248B"/>
    <w:rsid w:val="00812860"/>
    <w:rsid w:val="00812A71"/>
    <w:rsid w:val="00812BB1"/>
    <w:rsid w:val="00813172"/>
    <w:rsid w:val="0081359C"/>
    <w:rsid w:val="008137FB"/>
    <w:rsid w:val="00813A9E"/>
    <w:rsid w:val="00813E39"/>
    <w:rsid w:val="0081431E"/>
    <w:rsid w:val="00814A83"/>
    <w:rsid w:val="00815394"/>
    <w:rsid w:val="0081630F"/>
    <w:rsid w:val="00817028"/>
    <w:rsid w:val="0082059B"/>
    <w:rsid w:val="008214C4"/>
    <w:rsid w:val="00821D73"/>
    <w:rsid w:val="008226EF"/>
    <w:rsid w:val="0082271B"/>
    <w:rsid w:val="0082284B"/>
    <w:rsid w:val="008240C7"/>
    <w:rsid w:val="008243CA"/>
    <w:rsid w:val="00824477"/>
    <w:rsid w:val="00824706"/>
    <w:rsid w:val="00824AC9"/>
    <w:rsid w:val="0082572D"/>
    <w:rsid w:val="00825882"/>
    <w:rsid w:val="00826180"/>
    <w:rsid w:val="00826378"/>
    <w:rsid w:val="008268AB"/>
    <w:rsid w:val="0082750B"/>
    <w:rsid w:val="008277A3"/>
    <w:rsid w:val="0082783F"/>
    <w:rsid w:val="00827FFD"/>
    <w:rsid w:val="008302A6"/>
    <w:rsid w:val="0083099D"/>
    <w:rsid w:val="008309AE"/>
    <w:rsid w:val="00830AED"/>
    <w:rsid w:val="00831206"/>
    <w:rsid w:val="008312DB"/>
    <w:rsid w:val="00831D9F"/>
    <w:rsid w:val="00831E57"/>
    <w:rsid w:val="008336E0"/>
    <w:rsid w:val="00834EA7"/>
    <w:rsid w:val="00834F94"/>
    <w:rsid w:val="00835232"/>
    <w:rsid w:val="008354D5"/>
    <w:rsid w:val="00835737"/>
    <w:rsid w:val="008358B4"/>
    <w:rsid w:val="00835C10"/>
    <w:rsid w:val="00836A03"/>
    <w:rsid w:val="00836AA7"/>
    <w:rsid w:val="00836C50"/>
    <w:rsid w:val="00836F59"/>
    <w:rsid w:val="008373A5"/>
    <w:rsid w:val="008406E5"/>
    <w:rsid w:val="00840730"/>
    <w:rsid w:val="00840C1A"/>
    <w:rsid w:val="008411FF"/>
    <w:rsid w:val="008416A5"/>
    <w:rsid w:val="00841873"/>
    <w:rsid w:val="00841DFF"/>
    <w:rsid w:val="00841FA1"/>
    <w:rsid w:val="008425F2"/>
    <w:rsid w:val="00842846"/>
    <w:rsid w:val="008435F3"/>
    <w:rsid w:val="00843D7C"/>
    <w:rsid w:val="00844218"/>
    <w:rsid w:val="0084536F"/>
    <w:rsid w:val="008454CE"/>
    <w:rsid w:val="00845A07"/>
    <w:rsid w:val="008463EC"/>
    <w:rsid w:val="0084674F"/>
    <w:rsid w:val="008467CE"/>
    <w:rsid w:val="00846B9F"/>
    <w:rsid w:val="00846F58"/>
    <w:rsid w:val="00847803"/>
    <w:rsid w:val="00847C1F"/>
    <w:rsid w:val="0085057C"/>
    <w:rsid w:val="00850CC8"/>
    <w:rsid w:val="00850EC5"/>
    <w:rsid w:val="0085113F"/>
    <w:rsid w:val="00851288"/>
    <w:rsid w:val="00851437"/>
    <w:rsid w:val="0085174D"/>
    <w:rsid w:val="00852A67"/>
    <w:rsid w:val="00852DE7"/>
    <w:rsid w:val="00853CDB"/>
    <w:rsid w:val="00854A2D"/>
    <w:rsid w:val="0085578F"/>
    <w:rsid w:val="00855D29"/>
    <w:rsid w:val="00856129"/>
    <w:rsid w:val="0085641D"/>
    <w:rsid w:val="00856E62"/>
    <w:rsid w:val="00856EB3"/>
    <w:rsid w:val="008602FC"/>
    <w:rsid w:val="0086098B"/>
    <w:rsid w:val="00861335"/>
    <w:rsid w:val="00861F37"/>
    <w:rsid w:val="00862976"/>
    <w:rsid w:val="00862AA7"/>
    <w:rsid w:val="00862D36"/>
    <w:rsid w:val="0086337F"/>
    <w:rsid w:val="0086394F"/>
    <w:rsid w:val="0086436D"/>
    <w:rsid w:val="0086493F"/>
    <w:rsid w:val="00864D2A"/>
    <w:rsid w:val="00865A86"/>
    <w:rsid w:val="00866067"/>
    <w:rsid w:val="008673A7"/>
    <w:rsid w:val="0086764F"/>
    <w:rsid w:val="00867CF0"/>
    <w:rsid w:val="0087033C"/>
    <w:rsid w:val="008704BD"/>
    <w:rsid w:val="008707A0"/>
    <w:rsid w:val="00870897"/>
    <w:rsid w:val="00870F31"/>
    <w:rsid w:val="00871627"/>
    <w:rsid w:val="00871A31"/>
    <w:rsid w:val="008722B4"/>
    <w:rsid w:val="00872D93"/>
    <w:rsid w:val="008736B5"/>
    <w:rsid w:val="00873911"/>
    <w:rsid w:val="00874079"/>
    <w:rsid w:val="00874C53"/>
    <w:rsid w:val="00874D10"/>
    <w:rsid w:val="00874E16"/>
    <w:rsid w:val="00875E88"/>
    <w:rsid w:val="0087645F"/>
    <w:rsid w:val="0087649E"/>
    <w:rsid w:val="00877235"/>
    <w:rsid w:val="0087732B"/>
    <w:rsid w:val="00877E0D"/>
    <w:rsid w:val="00877E96"/>
    <w:rsid w:val="00880554"/>
    <w:rsid w:val="008805C4"/>
    <w:rsid w:val="008807B6"/>
    <w:rsid w:val="00880D81"/>
    <w:rsid w:val="00881452"/>
    <w:rsid w:val="00881F37"/>
    <w:rsid w:val="008821DB"/>
    <w:rsid w:val="00882246"/>
    <w:rsid w:val="00882396"/>
    <w:rsid w:val="008825CA"/>
    <w:rsid w:val="008828FD"/>
    <w:rsid w:val="008829D3"/>
    <w:rsid w:val="008830D0"/>
    <w:rsid w:val="00883E3D"/>
    <w:rsid w:val="0088421B"/>
    <w:rsid w:val="0088455C"/>
    <w:rsid w:val="00884938"/>
    <w:rsid w:val="0088527A"/>
    <w:rsid w:val="00885641"/>
    <w:rsid w:val="00885A3A"/>
    <w:rsid w:val="00885E8E"/>
    <w:rsid w:val="00886101"/>
    <w:rsid w:val="00886BC3"/>
    <w:rsid w:val="00887037"/>
    <w:rsid w:val="00887111"/>
    <w:rsid w:val="008877A0"/>
    <w:rsid w:val="008912AB"/>
    <w:rsid w:val="00891472"/>
    <w:rsid w:val="00891BA9"/>
    <w:rsid w:val="00892007"/>
    <w:rsid w:val="00892AFF"/>
    <w:rsid w:val="00892CB3"/>
    <w:rsid w:val="00892FE8"/>
    <w:rsid w:val="00894869"/>
    <w:rsid w:val="00894BD1"/>
    <w:rsid w:val="00894DDD"/>
    <w:rsid w:val="008956EA"/>
    <w:rsid w:val="00896049"/>
    <w:rsid w:val="008967BB"/>
    <w:rsid w:val="008972DE"/>
    <w:rsid w:val="008979D7"/>
    <w:rsid w:val="00897C1B"/>
    <w:rsid w:val="008A0942"/>
    <w:rsid w:val="008A199D"/>
    <w:rsid w:val="008A21B2"/>
    <w:rsid w:val="008A2AAB"/>
    <w:rsid w:val="008A2AE3"/>
    <w:rsid w:val="008A3298"/>
    <w:rsid w:val="008A4025"/>
    <w:rsid w:val="008A41A1"/>
    <w:rsid w:val="008A4223"/>
    <w:rsid w:val="008A42DE"/>
    <w:rsid w:val="008A4A6F"/>
    <w:rsid w:val="008A4CCA"/>
    <w:rsid w:val="008A51A8"/>
    <w:rsid w:val="008A58DA"/>
    <w:rsid w:val="008A649A"/>
    <w:rsid w:val="008A6D70"/>
    <w:rsid w:val="008A6E25"/>
    <w:rsid w:val="008B0244"/>
    <w:rsid w:val="008B07ED"/>
    <w:rsid w:val="008B08EB"/>
    <w:rsid w:val="008B15D1"/>
    <w:rsid w:val="008B1CD1"/>
    <w:rsid w:val="008B2700"/>
    <w:rsid w:val="008B2D6A"/>
    <w:rsid w:val="008B427E"/>
    <w:rsid w:val="008B4564"/>
    <w:rsid w:val="008B4B31"/>
    <w:rsid w:val="008B5EAD"/>
    <w:rsid w:val="008B7536"/>
    <w:rsid w:val="008B7FEA"/>
    <w:rsid w:val="008C0515"/>
    <w:rsid w:val="008C0DF0"/>
    <w:rsid w:val="008C123A"/>
    <w:rsid w:val="008C25AA"/>
    <w:rsid w:val="008C26AD"/>
    <w:rsid w:val="008C2DDA"/>
    <w:rsid w:val="008C310D"/>
    <w:rsid w:val="008C3126"/>
    <w:rsid w:val="008C313C"/>
    <w:rsid w:val="008C3282"/>
    <w:rsid w:val="008C3302"/>
    <w:rsid w:val="008C3682"/>
    <w:rsid w:val="008C4240"/>
    <w:rsid w:val="008C4B0B"/>
    <w:rsid w:val="008C4E02"/>
    <w:rsid w:val="008C50BC"/>
    <w:rsid w:val="008C53EF"/>
    <w:rsid w:val="008C54F9"/>
    <w:rsid w:val="008C5A3B"/>
    <w:rsid w:val="008C615F"/>
    <w:rsid w:val="008C6735"/>
    <w:rsid w:val="008C6E91"/>
    <w:rsid w:val="008C731C"/>
    <w:rsid w:val="008C7B33"/>
    <w:rsid w:val="008D020A"/>
    <w:rsid w:val="008D0D85"/>
    <w:rsid w:val="008D1673"/>
    <w:rsid w:val="008D1C5F"/>
    <w:rsid w:val="008D1D77"/>
    <w:rsid w:val="008D1F07"/>
    <w:rsid w:val="008D22F1"/>
    <w:rsid w:val="008D23B2"/>
    <w:rsid w:val="008D283B"/>
    <w:rsid w:val="008D284D"/>
    <w:rsid w:val="008D286F"/>
    <w:rsid w:val="008D292E"/>
    <w:rsid w:val="008D2FAD"/>
    <w:rsid w:val="008D3229"/>
    <w:rsid w:val="008D335E"/>
    <w:rsid w:val="008D3707"/>
    <w:rsid w:val="008D4034"/>
    <w:rsid w:val="008D4E43"/>
    <w:rsid w:val="008D4F48"/>
    <w:rsid w:val="008D5B45"/>
    <w:rsid w:val="008D5BC7"/>
    <w:rsid w:val="008D6463"/>
    <w:rsid w:val="008D6BE6"/>
    <w:rsid w:val="008D6C5D"/>
    <w:rsid w:val="008E01A6"/>
    <w:rsid w:val="008E15B7"/>
    <w:rsid w:val="008E2B0B"/>
    <w:rsid w:val="008E3476"/>
    <w:rsid w:val="008E3501"/>
    <w:rsid w:val="008E3FB0"/>
    <w:rsid w:val="008E446A"/>
    <w:rsid w:val="008E4ACC"/>
    <w:rsid w:val="008E4DDA"/>
    <w:rsid w:val="008E4FBE"/>
    <w:rsid w:val="008E53EF"/>
    <w:rsid w:val="008E5BF7"/>
    <w:rsid w:val="008E5F70"/>
    <w:rsid w:val="008E6511"/>
    <w:rsid w:val="008E72A7"/>
    <w:rsid w:val="008E7687"/>
    <w:rsid w:val="008E7E72"/>
    <w:rsid w:val="008F0318"/>
    <w:rsid w:val="008F081C"/>
    <w:rsid w:val="008F0F51"/>
    <w:rsid w:val="008F2957"/>
    <w:rsid w:val="008F4074"/>
    <w:rsid w:val="008F46C7"/>
    <w:rsid w:val="008F4AF3"/>
    <w:rsid w:val="008F4C6D"/>
    <w:rsid w:val="008F55FA"/>
    <w:rsid w:val="008F5CBD"/>
    <w:rsid w:val="008F7541"/>
    <w:rsid w:val="008F75CB"/>
    <w:rsid w:val="008F7DD3"/>
    <w:rsid w:val="00900915"/>
    <w:rsid w:val="00900CC7"/>
    <w:rsid w:val="00900D8C"/>
    <w:rsid w:val="00900F9D"/>
    <w:rsid w:val="0090118D"/>
    <w:rsid w:val="009014CF"/>
    <w:rsid w:val="0090219E"/>
    <w:rsid w:val="009028B0"/>
    <w:rsid w:val="009033F9"/>
    <w:rsid w:val="0090380D"/>
    <w:rsid w:val="009040E1"/>
    <w:rsid w:val="00904FE8"/>
    <w:rsid w:val="00906235"/>
    <w:rsid w:val="0090623B"/>
    <w:rsid w:val="0090678F"/>
    <w:rsid w:val="0090742E"/>
    <w:rsid w:val="009104C7"/>
    <w:rsid w:val="009105B6"/>
    <w:rsid w:val="009105BD"/>
    <w:rsid w:val="00911BB3"/>
    <w:rsid w:val="00912E19"/>
    <w:rsid w:val="009142F1"/>
    <w:rsid w:val="00914A10"/>
    <w:rsid w:val="009157A3"/>
    <w:rsid w:val="00916242"/>
    <w:rsid w:val="00917827"/>
    <w:rsid w:val="00917CCF"/>
    <w:rsid w:val="00921406"/>
    <w:rsid w:val="00921D91"/>
    <w:rsid w:val="00922459"/>
    <w:rsid w:val="009225E6"/>
    <w:rsid w:val="00922AFD"/>
    <w:rsid w:val="00922B93"/>
    <w:rsid w:val="00923895"/>
    <w:rsid w:val="00923A68"/>
    <w:rsid w:val="009248DA"/>
    <w:rsid w:val="009252F0"/>
    <w:rsid w:val="00925456"/>
    <w:rsid w:val="00925DEA"/>
    <w:rsid w:val="009265FC"/>
    <w:rsid w:val="009272D6"/>
    <w:rsid w:val="00927BCD"/>
    <w:rsid w:val="00927E0C"/>
    <w:rsid w:val="0093198F"/>
    <w:rsid w:val="00932725"/>
    <w:rsid w:val="00932944"/>
    <w:rsid w:val="009335C4"/>
    <w:rsid w:val="0093389C"/>
    <w:rsid w:val="00934221"/>
    <w:rsid w:val="009342E5"/>
    <w:rsid w:val="009343E9"/>
    <w:rsid w:val="00935BC0"/>
    <w:rsid w:val="00935DBE"/>
    <w:rsid w:val="0093623E"/>
    <w:rsid w:val="00936BAC"/>
    <w:rsid w:val="00940A33"/>
    <w:rsid w:val="00940C5B"/>
    <w:rsid w:val="009414EE"/>
    <w:rsid w:val="009415BE"/>
    <w:rsid w:val="009416B9"/>
    <w:rsid w:val="00941899"/>
    <w:rsid w:val="00942034"/>
    <w:rsid w:val="00942CF9"/>
    <w:rsid w:val="00943DA0"/>
    <w:rsid w:val="0094565A"/>
    <w:rsid w:val="00945B66"/>
    <w:rsid w:val="0094633A"/>
    <w:rsid w:val="009478EF"/>
    <w:rsid w:val="009479B3"/>
    <w:rsid w:val="0095010E"/>
    <w:rsid w:val="00950427"/>
    <w:rsid w:val="00950482"/>
    <w:rsid w:val="0095085D"/>
    <w:rsid w:val="00950AF8"/>
    <w:rsid w:val="00950E59"/>
    <w:rsid w:val="00951218"/>
    <w:rsid w:val="00952013"/>
    <w:rsid w:val="009528A6"/>
    <w:rsid w:val="00952F3D"/>
    <w:rsid w:val="00953051"/>
    <w:rsid w:val="00953240"/>
    <w:rsid w:val="00953377"/>
    <w:rsid w:val="00953AE8"/>
    <w:rsid w:val="00953B34"/>
    <w:rsid w:val="009541AD"/>
    <w:rsid w:val="00954BD5"/>
    <w:rsid w:val="009558A1"/>
    <w:rsid w:val="00956802"/>
    <w:rsid w:val="00956B69"/>
    <w:rsid w:val="00956C34"/>
    <w:rsid w:val="00957685"/>
    <w:rsid w:val="00960727"/>
    <w:rsid w:val="0096080D"/>
    <w:rsid w:val="00960D95"/>
    <w:rsid w:val="00961218"/>
    <w:rsid w:val="00961930"/>
    <w:rsid w:val="00962391"/>
    <w:rsid w:val="0096240D"/>
    <w:rsid w:val="00962FA7"/>
    <w:rsid w:val="009634FC"/>
    <w:rsid w:val="00963B07"/>
    <w:rsid w:val="00963E58"/>
    <w:rsid w:val="0096414A"/>
    <w:rsid w:val="00964212"/>
    <w:rsid w:val="009649EA"/>
    <w:rsid w:val="00964BD2"/>
    <w:rsid w:val="00965570"/>
    <w:rsid w:val="00965C7B"/>
    <w:rsid w:val="00965E41"/>
    <w:rsid w:val="009667B2"/>
    <w:rsid w:val="0096756B"/>
    <w:rsid w:val="009701A5"/>
    <w:rsid w:val="00971D0A"/>
    <w:rsid w:val="0097307E"/>
    <w:rsid w:val="00973F9E"/>
    <w:rsid w:val="0097440A"/>
    <w:rsid w:val="0097473A"/>
    <w:rsid w:val="00975551"/>
    <w:rsid w:val="0097596A"/>
    <w:rsid w:val="0097634A"/>
    <w:rsid w:val="009765E9"/>
    <w:rsid w:val="009771C0"/>
    <w:rsid w:val="00980208"/>
    <w:rsid w:val="0098060F"/>
    <w:rsid w:val="0098102D"/>
    <w:rsid w:val="00981DD5"/>
    <w:rsid w:val="0098288C"/>
    <w:rsid w:val="009833CF"/>
    <w:rsid w:val="009837C9"/>
    <w:rsid w:val="00984A56"/>
    <w:rsid w:val="00984DCC"/>
    <w:rsid w:val="00985881"/>
    <w:rsid w:val="009858F8"/>
    <w:rsid w:val="00985B72"/>
    <w:rsid w:val="00985EB9"/>
    <w:rsid w:val="00986212"/>
    <w:rsid w:val="0098629D"/>
    <w:rsid w:val="0098685E"/>
    <w:rsid w:val="0098773F"/>
    <w:rsid w:val="00987B6A"/>
    <w:rsid w:val="00987C51"/>
    <w:rsid w:val="00990331"/>
    <w:rsid w:val="0099039C"/>
    <w:rsid w:val="009908F2"/>
    <w:rsid w:val="009910D9"/>
    <w:rsid w:val="00991846"/>
    <w:rsid w:val="0099184A"/>
    <w:rsid w:val="00991AA9"/>
    <w:rsid w:val="00992424"/>
    <w:rsid w:val="0099246C"/>
    <w:rsid w:val="00996558"/>
    <w:rsid w:val="0099655A"/>
    <w:rsid w:val="009968E3"/>
    <w:rsid w:val="00996964"/>
    <w:rsid w:val="00997225"/>
    <w:rsid w:val="00997510"/>
    <w:rsid w:val="009979D5"/>
    <w:rsid w:val="00997EB3"/>
    <w:rsid w:val="009A04CF"/>
    <w:rsid w:val="009A0AF0"/>
    <w:rsid w:val="009A0B9E"/>
    <w:rsid w:val="009A0FE4"/>
    <w:rsid w:val="009A0FE6"/>
    <w:rsid w:val="009A1927"/>
    <w:rsid w:val="009A1D0F"/>
    <w:rsid w:val="009A24E0"/>
    <w:rsid w:val="009A2BEC"/>
    <w:rsid w:val="009A2EC8"/>
    <w:rsid w:val="009A3307"/>
    <w:rsid w:val="009A342D"/>
    <w:rsid w:val="009A3BA1"/>
    <w:rsid w:val="009A3BE7"/>
    <w:rsid w:val="009A4AAF"/>
    <w:rsid w:val="009A4CC5"/>
    <w:rsid w:val="009A5545"/>
    <w:rsid w:val="009A5758"/>
    <w:rsid w:val="009A5A82"/>
    <w:rsid w:val="009A7609"/>
    <w:rsid w:val="009A7B4A"/>
    <w:rsid w:val="009A7E66"/>
    <w:rsid w:val="009A7F3A"/>
    <w:rsid w:val="009B025F"/>
    <w:rsid w:val="009B055C"/>
    <w:rsid w:val="009B0689"/>
    <w:rsid w:val="009B16EE"/>
    <w:rsid w:val="009B18FC"/>
    <w:rsid w:val="009B2856"/>
    <w:rsid w:val="009B40A0"/>
    <w:rsid w:val="009B4C64"/>
    <w:rsid w:val="009B5F88"/>
    <w:rsid w:val="009B6517"/>
    <w:rsid w:val="009B6D4C"/>
    <w:rsid w:val="009B768D"/>
    <w:rsid w:val="009B7A67"/>
    <w:rsid w:val="009C027E"/>
    <w:rsid w:val="009C0345"/>
    <w:rsid w:val="009C045F"/>
    <w:rsid w:val="009C0C4E"/>
    <w:rsid w:val="009C1B5A"/>
    <w:rsid w:val="009C2103"/>
    <w:rsid w:val="009C33C8"/>
    <w:rsid w:val="009C3F8A"/>
    <w:rsid w:val="009C46C2"/>
    <w:rsid w:val="009C471C"/>
    <w:rsid w:val="009C5A5D"/>
    <w:rsid w:val="009C6309"/>
    <w:rsid w:val="009C78ED"/>
    <w:rsid w:val="009C7963"/>
    <w:rsid w:val="009C7DAA"/>
    <w:rsid w:val="009D0DB3"/>
    <w:rsid w:val="009D10C1"/>
    <w:rsid w:val="009D11C0"/>
    <w:rsid w:val="009D1227"/>
    <w:rsid w:val="009D2602"/>
    <w:rsid w:val="009D3BA6"/>
    <w:rsid w:val="009D434F"/>
    <w:rsid w:val="009D463C"/>
    <w:rsid w:val="009D53A3"/>
    <w:rsid w:val="009D59E3"/>
    <w:rsid w:val="009D5AF4"/>
    <w:rsid w:val="009D5E4B"/>
    <w:rsid w:val="009D748C"/>
    <w:rsid w:val="009E00D1"/>
    <w:rsid w:val="009E0673"/>
    <w:rsid w:val="009E1201"/>
    <w:rsid w:val="009E180C"/>
    <w:rsid w:val="009E2768"/>
    <w:rsid w:val="009E2F1B"/>
    <w:rsid w:val="009E470B"/>
    <w:rsid w:val="009E5199"/>
    <w:rsid w:val="009E59E6"/>
    <w:rsid w:val="009E5DE2"/>
    <w:rsid w:val="009E611E"/>
    <w:rsid w:val="009E6535"/>
    <w:rsid w:val="009E670F"/>
    <w:rsid w:val="009E6E8F"/>
    <w:rsid w:val="009E7838"/>
    <w:rsid w:val="009F11A5"/>
    <w:rsid w:val="009F1451"/>
    <w:rsid w:val="009F1D78"/>
    <w:rsid w:val="009F2691"/>
    <w:rsid w:val="009F289D"/>
    <w:rsid w:val="009F2A3A"/>
    <w:rsid w:val="009F2F9E"/>
    <w:rsid w:val="009F4A3C"/>
    <w:rsid w:val="009F5CAC"/>
    <w:rsid w:val="009F5E35"/>
    <w:rsid w:val="009F616D"/>
    <w:rsid w:val="009F62EF"/>
    <w:rsid w:val="009F6D53"/>
    <w:rsid w:val="009F6F1C"/>
    <w:rsid w:val="009F7F92"/>
    <w:rsid w:val="00A0004A"/>
    <w:rsid w:val="00A01B1F"/>
    <w:rsid w:val="00A02096"/>
    <w:rsid w:val="00A02399"/>
    <w:rsid w:val="00A024E7"/>
    <w:rsid w:val="00A024F9"/>
    <w:rsid w:val="00A02A54"/>
    <w:rsid w:val="00A02B45"/>
    <w:rsid w:val="00A02F90"/>
    <w:rsid w:val="00A042E2"/>
    <w:rsid w:val="00A049EB"/>
    <w:rsid w:val="00A054A4"/>
    <w:rsid w:val="00A05537"/>
    <w:rsid w:val="00A05549"/>
    <w:rsid w:val="00A0599E"/>
    <w:rsid w:val="00A05A64"/>
    <w:rsid w:val="00A06C98"/>
    <w:rsid w:val="00A07D37"/>
    <w:rsid w:val="00A07D91"/>
    <w:rsid w:val="00A1032A"/>
    <w:rsid w:val="00A10E97"/>
    <w:rsid w:val="00A11012"/>
    <w:rsid w:val="00A112EF"/>
    <w:rsid w:val="00A1252F"/>
    <w:rsid w:val="00A13D60"/>
    <w:rsid w:val="00A16E18"/>
    <w:rsid w:val="00A16F3D"/>
    <w:rsid w:val="00A17223"/>
    <w:rsid w:val="00A174E6"/>
    <w:rsid w:val="00A178D5"/>
    <w:rsid w:val="00A2039A"/>
    <w:rsid w:val="00A20844"/>
    <w:rsid w:val="00A20873"/>
    <w:rsid w:val="00A20CD2"/>
    <w:rsid w:val="00A20FDA"/>
    <w:rsid w:val="00A21B9F"/>
    <w:rsid w:val="00A21C3A"/>
    <w:rsid w:val="00A22605"/>
    <w:rsid w:val="00A228EF"/>
    <w:rsid w:val="00A22F69"/>
    <w:rsid w:val="00A2357E"/>
    <w:rsid w:val="00A2361C"/>
    <w:rsid w:val="00A24B73"/>
    <w:rsid w:val="00A250B7"/>
    <w:rsid w:val="00A25759"/>
    <w:rsid w:val="00A26825"/>
    <w:rsid w:val="00A30524"/>
    <w:rsid w:val="00A30926"/>
    <w:rsid w:val="00A30BF3"/>
    <w:rsid w:val="00A32B97"/>
    <w:rsid w:val="00A334E7"/>
    <w:rsid w:val="00A33C08"/>
    <w:rsid w:val="00A345BD"/>
    <w:rsid w:val="00A34E6E"/>
    <w:rsid w:val="00A34FAD"/>
    <w:rsid w:val="00A35212"/>
    <w:rsid w:val="00A36C9F"/>
    <w:rsid w:val="00A36E03"/>
    <w:rsid w:val="00A3733A"/>
    <w:rsid w:val="00A37DCF"/>
    <w:rsid w:val="00A4072C"/>
    <w:rsid w:val="00A40744"/>
    <w:rsid w:val="00A407E5"/>
    <w:rsid w:val="00A40CED"/>
    <w:rsid w:val="00A40FA9"/>
    <w:rsid w:val="00A42A0A"/>
    <w:rsid w:val="00A42F1E"/>
    <w:rsid w:val="00A43AE4"/>
    <w:rsid w:val="00A448EC"/>
    <w:rsid w:val="00A45083"/>
    <w:rsid w:val="00A45B5E"/>
    <w:rsid w:val="00A45F55"/>
    <w:rsid w:val="00A4789A"/>
    <w:rsid w:val="00A50D88"/>
    <w:rsid w:val="00A5115F"/>
    <w:rsid w:val="00A51691"/>
    <w:rsid w:val="00A51709"/>
    <w:rsid w:val="00A51AD4"/>
    <w:rsid w:val="00A525C3"/>
    <w:rsid w:val="00A52A5A"/>
    <w:rsid w:val="00A5377E"/>
    <w:rsid w:val="00A537BC"/>
    <w:rsid w:val="00A53BBE"/>
    <w:rsid w:val="00A53ECE"/>
    <w:rsid w:val="00A541B8"/>
    <w:rsid w:val="00A541EB"/>
    <w:rsid w:val="00A54CAE"/>
    <w:rsid w:val="00A55364"/>
    <w:rsid w:val="00A5542D"/>
    <w:rsid w:val="00A55C0E"/>
    <w:rsid w:val="00A55C7C"/>
    <w:rsid w:val="00A56EEF"/>
    <w:rsid w:val="00A571AA"/>
    <w:rsid w:val="00A573A9"/>
    <w:rsid w:val="00A57BE3"/>
    <w:rsid w:val="00A6079F"/>
    <w:rsid w:val="00A60F99"/>
    <w:rsid w:val="00A612FD"/>
    <w:rsid w:val="00A6140C"/>
    <w:rsid w:val="00A6201A"/>
    <w:rsid w:val="00A625E1"/>
    <w:rsid w:val="00A631B6"/>
    <w:rsid w:val="00A6330A"/>
    <w:rsid w:val="00A636B3"/>
    <w:rsid w:val="00A64DF6"/>
    <w:rsid w:val="00A657B9"/>
    <w:rsid w:val="00A66144"/>
    <w:rsid w:val="00A6655F"/>
    <w:rsid w:val="00A66F58"/>
    <w:rsid w:val="00A67252"/>
    <w:rsid w:val="00A70C7D"/>
    <w:rsid w:val="00A72999"/>
    <w:rsid w:val="00A7309D"/>
    <w:rsid w:val="00A73DF8"/>
    <w:rsid w:val="00A7519B"/>
    <w:rsid w:val="00A75E42"/>
    <w:rsid w:val="00A76112"/>
    <w:rsid w:val="00A76941"/>
    <w:rsid w:val="00A804AA"/>
    <w:rsid w:val="00A80E6C"/>
    <w:rsid w:val="00A810DD"/>
    <w:rsid w:val="00A811EC"/>
    <w:rsid w:val="00A81243"/>
    <w:rsid w:val="00A817B4"/>
    <w:rsid w:val="00A81F53"/>
    <w:rsid w:val="00A81FD3"/>
    <w:rsid w:val="00A837C3"/>
    <w:rsid w:val="00A83B0A"/>
    <w:rsid w:val="00A83C55"/>
    <w:rsid w:val="00A8499A"/>
    <w:rsid w:val="00A84D87"/>
    <w:rsid w:val="00A84D89"/>
    <w:rsid w:val="00A86CA0"/>
    <w:rsid w:val="00A86CF5"/>
    <w:rsid w:val="00A879CF"/>
    <w:rsid w:val="00A907A8"/>
    <w:rsid w:val="00A90C3D"/>
    <w:rsid w:val="00A91027"/>
    <w:rsid w:val="00A91967"/>
    <w:rsid w:val="00A9245D"/>
    <w:rsid w:val="00A93110"/>
    <w:rsid w:val="00A93F18"/>
    <w:rsid w:val="00A942C2"/>
    <w:rsid w:val="00A9446E"/>
    <w:rsid w:val="00A949CE"/>
    <w:rsid w:val="00A953F8"/>
    <w:rsid w:val="00A96BB3"/>
    <w:rsid w:val="00A977A4"/>
    <w:rsid w:val="00AA0284"/>
    <w:rsid w:val="00AA0D56"/>
    <w:rsid w:val="00AA0D93"/>
    <w:rsid w:val="00AA100A"/>
    <w:rsid w:val="00AA1985"/>
    <w:rsid w:val="00AA287A"/>
    <w:rsid w:val="00AA28AC"/>
    <w:rsid w:val="00AA30DA"/>
    <w:rsid w:val="00AA3404"/>
    <w:rsid w:val="00AA3A39"/>
    <w:rsid w:val="00AA3E2A"/>
    <w:rsid w:val="00AA4205"/>
    <w:rsid w:val="00AA42D6"/>
    <w:rsid w:val="00AA467A"/>
    <w:rsid w:val="00AA4BA9"/>
    <w:rsid w:val="00AA4D17"/>
    <w:rsid w:val="00AA53A5"/>
    <w:rsid w:val="00AA5DFB"/>
    <w:rsid w:val="00AA7A6D"/>
    <w:rsid w:val="00AB01BF"/>
    <w:rsid w:val="00AB11D2"/>
    <w:rsid w:val="00AB1434"/>
    <w:rsid w:val="00AB1461"/>
    <w:rsid w:val="00AB2776"/>
    <w:rsid w:val="00AB3D93"/>
    <w:rsid w:val="00AB4A62"/>
    <w:rsid w:val="00AB5A79"/>
    <w:rsid w:val="00AB5C1D"/>
    <w:rsid w:val="00AB62AA"/>
    <w:rsid w:val="00AB727A"/>
    <w:rsid w:val="00AB7A91"/>
    <w:rsid w:val="00AC0398"/>
    <w:rsid w:val="00AC08DB"/>
    <w:rsid w:val="00AC10BB"/>
    <w:rsid w:val="00AC167B"/>
    <w:rsid w:val="00AC182D"/>
    <w:rsid w:val="00AC22CC"/>
    <w:rsid w:val="00AC2C1A"/>
    <w:rsid w:val="00AC45DC"/>
    <w:rsid w:val="00AC527A"/>
    <w:rsid w:val="00AC5628"/>
    <w:rsid w:val="00AC5D1D"/>
    <w:rsid w:val="00AC69CA"/>
    <w:rsid w:val="00AC707E"/>
    <w:rsid w:val="00AC7332"/>
    <w:rsid w:val="00AC76E3"/>
    <w:rsid w:val="00AC7C9D"/>
    <w:rsid w:val="00AC7D36"/>
    <w:rsid w:val="00AD0115"/>
    <w:rsid w:val="00AD056A"/>
    <w:rsid w:val="00AD1246"/>
    <w:rsid w:val="00AD15B4"/>
    <w:rsid w:val="00AD1EAD"/>
    <w:rsid w:val="00AD1ECB"/>
    <w:rsid w:val="00AD29C7"/>
    <w:rsid w:val="00AD2DA8"/>
    <w:rsid w:val="00AD2E53"/>
    <w:rsid w:val="00AD3DF6"/>
    <w:rsid w:val="00AD40BD"/>
    <w:rsid w:val="00AD5456"/>
    <w:rsid w:val="00AD5A0D"/>
    <w:rsid w:val="00AD5FB4"/>
    <w:rsid w:val="00AD60C6"/>
    <w:rsid w:val="00AD67D2"/>
    <w:rsid w:val="00AE0549"/>
    <w:rsid w:val="00AE0B9D"/>
    <w:rsid w:val="00AE28DD"/>
    <w:rsid w:val="00AE31F0"/>
    <w:rsid w:val="00AE46CC"/>
    <w:rsid w:val="00AE4BBB"/>
    <w:rsid w:val="00AE5686"/>
    <w:rsid w:val="00AE57BC"/>
    <w:rsid w:val="00AE5C4B"/>
    <w:rsid w:val="00AE63E5"/>
    <w:rsid w:val="00AE6E73"/>
    <w:rsid w:val="00AE736A"/>
    <w:rsid w:val="00AE75E9"/>
    <w:rsid w:val="00AE7B50"/>
    <w:rsid w:val="00AF0FEA"/>
    <w:rsid w:val="00AF134F"/>
    <w:rsid w:val="00AF15A3"/>
    <w:rsid w:val="00AF17CA"/>
    <w:rsid w:val="00AF2058"/>
    <w:rsid w:val="00AF4304"/>
    <w:rsid w:val="00AF495F"/>
    <w:rsid w:val="00AF4E74"/>
    <w:rsid w:val="00AF571F"/>
    <w:rsid w:val="00AF5841"/>
    <w:rsid w:val="00AF6113"/>
    <w:rsid w:val="00AF6375"/>
    <w:rsid w:val="00AF6617"/>
    <w:rsid w:val="00AF6949"/>
    <w:rsid w:val="00AF6C6D"/>
    <w:rsid w:val="00AF7608"/>
    <w:rsid w:val="00AF7969"/>
    <w:rsid w:val="00AF7973"/>
    <w:rsid w:val="00AF7CCB"/>
    <w:rsid w:val="00B00875"/>
    <w:rsid w:val="00B009E2"/>
    <w:rsid w:val="00B01621"/>
    <w:rsid w:val="00B029FE"/>
    <w:rsid w:val="00B02FAE"/>
    <w:rsid w:val="00B03453"/>
    <w:rsid w:val="00B03A44"/>
    <w:rsid w:val="00B04A3A"/>
    <w:rsid w:val="00B05183"/>
    <w:rsid w:val="00B05762"/>
    <w:rsid w:val="00B05849"/>
    <w:rsid w:val="00B05927"/>
    <w:rsid w:val="00B05CAD"/>
    <w:rsid w:val="00B06211"/>
    <w:rsid w:val="00B06623"/>
    <w:rsid w:val="00B069A3"/>
    <w:rsid w:val="00B06B0B"/>
    <w:rsid w:val="00B074FF"/>
    <w:rsid w:val="00B07722"/>
    <w:rsid w:val="00B10C85"/>
    <w:rsid w:val="00B110F5"/>
    <w:rsid w:val="00B114E7"/>
    <w:rsid w:val="00B1152C"/>
    <w:rsid w:val="00B11C40"/>
    <w:rsid w:val="00B11E6D"/>
    <w:rsid w:val="00B11EC6"/>
    <w:rsid w:val="00B12AC0"/>
    <w:rsid w:val="00B12B6B"/>
    <w:rsid w:val="00B12D69"/>
    <w:rsid w:val="00B13120"/>
    <w:rsid w:val="00B1346F"/>
    <w:rsid w:val="00B13622"/>
    <w:rsid w:val="00B1381D"/>
    <w:rsid w:val="00B14221"/>
    <w:rsid w:val="00B1495A"/>
    <w:rsid w:val="00B16263"/>
    <w:rsid w:val="00B162E0"/>
    <w:rsid w:val="00B165B2"/>
    <w:rsid w:val="00B16976"/>
    <w:rsid w:val="00B16B34"/>
    <w:rsid w:val="00B16DAD"/>
    <w:rsid w:val="00B16E4A"/>
    <w:rsid w:val="00B17139"/>
    <w:rsid w:val="00B174C3"/>
    <w:rsid w:val="00B175C1"/>
    <w:rsid w:val="00B20E89"/>
    <w:rsid w:val="00B2131E"/>
    <w:rsid w:val="00B21406"/>
    <w:rsid w:val="00B2190C"/>
    <w:rsid w:val="00B223F9"/>
    <w:rsid w:val="00B23C43"/>
    <w:rsid w:val="00B23FF1"/>
    <w:rsid w:val="00B24116"/>
    <w:rsid w:val="00B24E01"/>
    <w:rsid w:val="00B253E2"/>
    <w:rsid w:val="00B2552C"/>
    <w:rsid w:val="00B25709"/>
    <w:rsid w:val="00B257C0"/>
    <w:rsid w:val="00B25893"/>
    <w:rsid w:val="00B27E6B"/>
    <w:rsid w:val="00B30510"/>
    <w:rsid w:val="00B3122E"/>
    <w:rsid w:val="00B3232B"/>
    <w:rsid w:val="00B32FEA"/>
    <w:rsid w:val="00B33BDB"/>
    <w:rsid w:val="00B33C9E"/>
    <w:rsid w:val="00B3458A"/>
    <w:rsid w:val="00B34900"/>
    <w:rsid w:val="00B34FAE"/>
    <w:rsid w:val="00B36185"/>
    <w:rsid w:val="00B36A5D"/>
    <w:rsid w:val="00B36C6D"/>
    <w:rsid w:val="00B374BD"/>
    <w:rsid w:val="00B37831"/>
    <w:rsid w:val="00B37880"/>
    <w:rsid w:val="00B37A31"/>
    <w:rsid w:val="00B40011"/>
    <w:rsid w:val="00B40032"/>
    <w:rsid w:val="00B4294E"/>
    <w:rsid w:val="00B43388"/>
    <w:rsid w:val="00B44B39"/>
    <w:rsid w:val="00B44B51"/>
    <w:rsid w:val="00B4557C"/>
    <w:rsid w:val="00B465AE"/>
    <w:rsid w:val="00B46FCF"/>
    <w:rsid w:val="00B47591"/>
    <w:rsid w:val="00B501D3"/>
    <w:rsid w:val="00B50798"/>
    <w:rsid w:val="00B5137A"/>
    <w:rsid w:val="00B5146E"/>
    <w:rsid w:val="00B5208C"/>
    <w:rsid w:val="00B5355B"/>
    <w:rsid w:val="00B535B5"/>
    <w:rsid w:val="00B535C8"/>
    <w:rsid w:val="00B53BEA"/>
    <w:rsid w:val="00B54430"/>
    <w:rsid w:val="00B54809"/>
    <w:rsid w:val="00B5523F"/>
    <w:rsid w:val="00B55742"/>
    <w:rsid w:val="00B55C5C"/>
    <w:rsid w:val="00B55EF5"/>
    <w:rsid w:val="00B5795C"/>
    <w:rsid w:val="00B615E5"/>
    <w:rsid w:val="00B61806"/>
    <w:rsid w:val="00B61B65"/>
    <w:rsid w:val="00B61EE2"/>
    <w:rsid w:val="00B62D23"/>
    <w:rsid w:val="00B63271"/>
    <w:rsid w:val="00B63935"/>
    <w:rsid w:val="00B64400"/>
    <w:rsid w:val="00B645A4"/>
    <w:rsid w:val="00B64950"/>
    <w:rsid w:val="00B6535C"/>
    <w:rsid w:val="00B653A1"/>
    <w:rsid w:val="00B653A8"/>
    <w:rsid w:val="00B65E1F"/>
    <w:rsid w:val="00B66694"/>
    <w:rsid w:val="00B666D4"/>
    <w:rsid w:val="00B67A28"/>
    <w:rsid w:val="00B67B63"/>
    <w:rsid w:val="00B67D88"/>
    <w:rsid w:val="00B67D89"/>
    <w:rsid w:val="00B7093E"/>
    <w:rsid w:val="00B70941"/>
    <w:rsid w:val="00B70C2B"/>
    <w:rsid w:val="00B71450"/>
    <w:rsid w:val="00B7166E"/>
    <w:rsid w:val="00B71C48"/>
    <w:rsid w:val="00B71C92"/>
    <w:rsid w:val="00B740B0"/>
    <w:rsid w:val="00B7464D"/>
    <w:rsid w:val="00B75AFD"/>
    <w:rsid w:val="00B76BFA"/>
    <w:rsid w:val="00B76CEE"/>
    <w:rsid w:val="00B77002"/>
    <w:rsid w:val="00B77F09"/>
    <w:rsid w:val="00B81180"/>
    <w:rsid w:val="00B811A4"/>
    <w:rsid w:val="00B819E7"/>
    <w:rsid w:val="00B825C9"/>
    <w:rsid w:val="00B83204"/>
    <w:rsid w:val="00B83982"/>
    <w:rsid w:val="00B83E28"/>
    <w:rsid w:val="00B83F29"/>
    <w:rsid w:val="00B844A6"/>
    <w:rsid w:val="00B8472B"/>
    <w:rsid w:val="00B84786"/>
    <w:rsid w:val="00B84966"/>
    <w:rsid w:val="00B8553D"/>
    <w:rsid w:val="00B86094"/>
    <w:rsid w:val="00B86E35"/>
    <w:rsid w:val="00B872CD"/>
    <w:rsid w:val="00B87CDD"/>
    <w:rsid w:val="00B87CF9"/>
    <w:rsid w:val="00B90E3A"/>
    <w:rsid w:val="00B9296B"/>
    <w:rsid w:val="00B937DA"/>
    <w:rsid w:val="00B94308"/>
    <w:rsid w:val="00B94D9F"/>
    <w:rsid w:val="00B950DA"/>
    <w:rsid w:val="00B951D7"/>
    <w:rsid w:val="00B96CA3"/>
    <w:rsid w:val="00B971B3"/>
    <w:rsid w:val="00B97972"/>
    <w:rsid w:val="00B97D0D"/>
    <w:rsid w:val="00BA035A"/>
    <w:rsid w:val="00BA0862"/>
    <w:rsid w:val="00BA1DD2"/>
    <w:rsid w:val="00BA2376"/>
    <w:rsid w:val="00BA2C60"/>
    <w:rsid w:val="00BA34CD"/>
    <w:rsid w:val="00BA3881"/>
    <w:rsid w:val="00BA3DD8"/>
    <w:rsid w:val="00BA4465"/>
    <w:rsid w:val="00BA4ACC"/>
    <w:rsid w:val="00BA5202"/>
    <w:rsid w:val="00BA5296"/>
    <w:rsid w:val="00BA5D4F"/>
    <w:rsid w:val="00BA5D6A"/>
    <w:rsid w:val="00BA6DC6"/>
    <w:rsid w:val="00BB00D1"/>
    <w:rsid w:val="00BB066D"/>
    <w:rsid w:val="00BB07DA"/>
    <w:rsid w:val="00BB1CB5"/>
    <w:rsid w:val="00BB23C3"/>
    <w:rsid w:val="00BB2519"/>
    <w:rsid w:val="00BB44B6"/>
    <w:rsid w:val="00BB455D"/>
    <w:rsid w:val="00BB49C2"/>
    <w:rsid w:val="00BB53DA"/>
    <w:rsid w:val="00BB562A"/>
    <w:rsid w:val="00BB5D02"/>
    <w:rsid w:val="00BB607A"/>
    <w:rsid w:val="00BB6940"/>
    <w:rsid w:val="00BB6FC7"/>
    <w:rsid w:val="00BB7A72"/>
    <w:rsid w:val="00BB7E78"/>
    <w:rsid w:val="00BC059D"/>
    <w:rsid w:val="00BC0609"/>
    <w:rsid w:val="00BC1047"/>
    <w:rsid w:val="00BC1597"/>
    <w:rsid w:val="00BC23A1"/>
    <w:rsid w:val="00BC2E4F"/>
    <w:rsid w:val="00BC3B7F"/>
    <w:rsid w:val="00BC3FC9"/>
    <w:rsid w:val="00BC47AE"/>
    <w:rsid w:val="00BC5708"/>
    <w:rsid w:val="00BC5CBE"/>
    <w:rsid w:val="00BC5D8A"/>
    <w:rsid w:val="00BC6047"/>
    <w:rsid w:val="00BC6524"/>
    <w:rsid w:val="00BC6911"/>
    <w:rsid w:val="00BC7159"/>
    <w:rsid w:val="00BC7772"/>
    <w:rsid w:val="00BC7F18"/>
    <w:rsid w:val="00BD00B2"/>
    <w:rsid w:val="00BD02AA"/>
    <w:rsid w:val="00BD0596"/>
    <w:rsid w:val="00BD0871"/>
    <w:rsid w:val="00BD17CB"/>
    <w:rsid w:val="00BD4EEA"/>
    <w:rsid w:val="00BD5386"/>
    <w:rsid w:val="00BD5C87"/>
    <w:rsid w:val="00BD6075"/>
    <w:rsid w:val="00BD7116"/>
    <w:rsid w:val="00BE0C73"/>
    <w:rsid w:val="00BE0C9B"/>
    <w:rsid w:val="00BE10F1"/>
    <w:rsid w:val="00BE1175"/>
    <w:rsid w:val="00BE3393"/>
    <w:rsid w:val="00BE3656"/>
    <w:rsid w:val="00BE3F21"/>
    <w:rsid w:val="00BE4A7E"/>
    <w:rsid w:val="00BE4DDF"/>
    <w:rsid w:val="00BE4E9F"/>
    <w:rsid w:val="00BE502F"/>
    <w:rsid w:val="00BE5900"/>
    <w:rsid w:val="00BE6171"/>
    <w:rsid w:val="00BE6A8F"/>
    <w:rsid w:val="00BE6AE8"/>
    <w:rsid w:val="00BE71F5"/>
    <w:rsid w:val="00BF008A"/>
    <w:rsid w:val="00BF0133"/>
    <w:rsid w:val="00BF0E17"/>
    <w:rsid w:val="00BF110B"/>
    <w:rsid w:val="00BF1177"/>
    <w:rsid w:val="00BF12B0"/>
    <w:rsid w:val="00BF1E58"/>
    <w:rsid w:val="00BF2132"/>
    <w:rsid w:val="00BF28BC"/>
    <w:rsid w:val="00BF29D7"/>
    <w:rsid w:val="00BF2CDD"/>
    <w:rsid w:val="00BF38AD"/>
    <w:rsid w:val="00BF39FF"/>
    <w:rsid w:val="00BF3E88"/>
    <w:rsid w:val="00BF40ED"/>
    <w:rsid w:val="00BF415C"/>
    <w:rsid w:val="00BF4698"/>
    <w:rsid w:val="00BF4FA7"/>
    <w:rsid w:val="00BF5331"/>
    <w:rsid w:val="00BF5788"/>
    <w:rsid w:val="00BF589F"/>
    <w:rsid w:val="00BF5BD1"/>
    <w:rsid w:val="00BF5EFB"/>
    <w:rsid w:val="00BF5F46"/>
    <w:rsid w:val="00BF668D"/>
    <w:rsid w:val="00BF7405"/>
    <w:rsid w:val="00BF76B5"/>
    <w:rsid w:val="00BF773A"/>
    <w:rsid w:val="00BF77D8"/>
    <w:rsid w:val="00BF7A5F"/>
    <w:rsid w:val="00C01F74"/>
    <w:rsid w:val="00C029D9"/>
    <w:rsid w:val="00C02B17"/>
    <w:rsid w:val="00C02E4F"/>
    <w:rsid w:val="00C02F50"/>
    <w:rsid w:val="00C03087"/>
    <w:rsid w:val="00C04318"/>
    <w:rsid w:val="00C05394"/>
    <w:rsid w:val="00C05A54"/>
    <w:rsid w:val="00C05C3E"/>
    <w:rsid w:val="00C06137"/>
    <w:rsid w:val="00C06549"/>
    <w:rsid w:val="00C06E02"/>
    <w:rsid w:val="00C10655"/>
    <w:rsid w:val="00C10BE7"/>
    <w:rsid w:val="00C11EC0"/>
    <w:rsid w:val="00C11F3A"/>
    <w:rsid w:val="00C12809"/>
    <w:rsid w:val="00C12F31"/>
    <w:rsid w:val="00C131F9"/>
    <w:rsid w:val="00C1462E"/>
    <w:rsid w:val="00C149CB"/>
    <w:rsid w:val="00C14E50"/>
    <w:rsid w:val="00C151D5"/>
    <w:rsid w:val="00C15491"/>
    <w:rsid w:val="00C157FC"/>
    <w:rsid w:val="00C15D1A"/>
    <w:rsid w:val="00C1649D"/>
    <w:rsid w:val="00C177E5"/>
    <w:rsid w:val="00C17F76"/>
    <w:rsid w:val="00C205A1"/>
    <w:rsid w:val="00C20EEE"/>
    <w:rsid w:val="00C20F37"/>
    <w:rsid w:val="00C210A3"/>
    <w:rsid w:val="00C2137A"/>
    <w:rsid w:val="00C2146F"/>
    <w:rsid w:val="00C228C9"/>
    <w:rsid w:val="00C22FD6"/>
    <w:rsid w:val="00C234F8"/>
    <w:rsid w:val="00C2436C"/>
    <w:rsid w:val="00C24FC9"/>
    <w:rsid w:val="00C25742"/>
    <w:rsid w:val="00C25D02"/>
    <w:rsid w:val="00C2636A"/>
    <w:rsid w:val="00C270DD"/>
    <w:rsid w:val="00C27CA9"/>
    <w:rsid w:val="00C301CD"/>
    <w:rsid w:val="00C305C4"/>
    <w:rsid w:val="00C30992"/>
    <w:rsid w:val="00C30BDE"/>
    <w:rsid w:val="00C31506"/>
    <w:rsid w:val="00C319E7"/>
    <w:rsid w:val="00C31FC4"/>
    <w:rsid w:val="00C3217B"/>
    <w:rsid w:val="00C326A9"/>
    <w:rsid w:val="00C32885"/>
    <w:rsid w:val="00C33220"/>
    <w:rsid w:val="00C339D5"/>
    <w:rsid w:val="00C34F43"/>
    <w:rsid w:val="00C35327"/>
    <w:rsid w:val="00C36395"/>
    <w:rsid w:val="00C36BA1"/>
    <w:rsid w:val="00C375B9"/>
    <w:rsid w:val="00C403C4"/>
    <w:rsid w:val="00C4070D"/>
    <w:rsid w:val="00C40BE2"/>
    <w:rsid w:val="00C415F2"/>
    <w:rsid w:val="00C418E6"/>
    <w:rsid w:val="00C41B00"/>
    <w:rsid w:val="00C426F3"/>
    <w:rsid w:val="00C42D33"/>
    <w:rsid w:val="00C42ECD"/>
    <w:rsid w:val="00C4402F"/>
    <w:rsid w:val="00C4430F"/>
    <w:rsid w:val="00C448FA"/>
    <w:rsid w:val="00C44F7F"/>
    <w:rsid w:val="00C467A7"/>
    <w:rsid w:val="00C46CBC"/>
    <w:rsid w:val="00C50301"/>
    <w:rsid w:val="00C5094E"/>
    <w:rsid w:val="00C51058"/>
    <w:rsid w:val="00C51360"/>
    <w:rsid w:val="00C52045"/>
    <w:rsid w:val="00C52B8F"/>
    <w:rsid w:val="00C5318C"/>
    <w:rsid w:val="00C53E35"/>
    <w:rsid w:val="00C54F6D"/>
    <w:rsid w:val="00C54FB2"/>
    <w:rsid w:val="00C55FF5"/>
    <w:rsid w:val="00C560F9"/>
    <w:rsid w:val="00C56925"/>
    <w:rsid w:val="00C5697D"/>
    <w:rsid w:val="00C56ED2"/>
    <w:rsid w:val="00C56FD0"/>
    <w:rsid w:val="00C577B0"/>
    <w:rsid w:val="00C6053D"/>
    <w:rsid w:val="00C606EF"/>
    <w:rsid w:val="00C60D34"/>
    <w:rsid w:val="00C61956"/>
    <w:rsid w:val="00C62159"/>
    <w:rsid w:val="00C63916"/>
    <w:rsid w:val="00C63B49"/>
    <w:rsid w:val="00C65FD9"/>
    <w:rsid w:val="00C674A8"/>
    <w:rsid w:val="00C67C24"/>
    <w:rsid w:val="00C703F3"/>
    <w:rsid w:val="00C705C1"/>
    <w:rsid w:val="00C71F48"/>
    <w:rsid w:val="00C71F67"/>
    <w:rsid w:val="00C7214D"/>
    <w:rsid w:val="00C72357"/>
    <w:rsid w:val="00C736D0"/>
    <w:rsid w:val="00C73E39"/>
    <w:rsid w:val="00C743A0"/>
    <w:rsid w:val="00C746A2"/>
    <w:rsid w:val="00C74B57"/>
    <w:rsid w:val="00C75067"/>
    <w:rsid w:val="00C75077"/>
    <w:rsid w:val="00C7575A"/>
    <w:rsid w:val="00C7591A"/>
    <w:rsid w:val="00C75C9B"/>
    <w:rsid w:val="00C75E67"/>
    <w:rsid w:val="00C76041"/>
    <w:rsid w:val="00C7634D"/>
    <w:rsid w:val="00C77613"/>
    <w:rsid w:val="00C803B0"/>
    <w:rsid w:val="00C80D32"/>
    <w:rsid w:val="00C812B4"/>
    <w:rsid w:val="00C8178C"/>
    <w:rsid w:val="00C81AD4"/>
    <w:rsid w:val="00C81D7E"/>
    <w:rsid w:val="00C82226"/>
    <w:rsid w:val="00C82F36"/>
    <w:rsid w:val="00C83141"/>
    <w:rsid w:val="00C837BC"/>
    <w:rsid w:val="00C838CF"/>
    <w:rsid w:val="00C83A4F"/>
    <w:rsid w:val="00C84131"/>
    <w:rsid w:val="00C8430C"/>
    <w:rsid w:val="00C84597"/>
    <w:rsid w:val="00C8495A"/>
    <w:rsid w:val="00C84AAE"/>
    <w:rsid w:val="00C84C28"/>
    <w:rsid w:val="00C84D77"/>
    <w:rsid w:val="00C854FE"/>
    <w:rsid w:val="00C85C7A"/>
    <w:rsid w:val="00C861F0"/>
    <w:rsid w:val="00C86845"/>
    <w:rsid w:val="00C900ED"/>
    <w:rsid w:val="00C90F8A"/>
    <w:rsid w:val="00C915BE"/>
    <w:rsid w:val="00C91BC1"/>
    <w:rsid w:val="00C91DA9"/>
    <w:rsid w:val="00C9269B"/>
    <w:rsid w:val="00C92E5A"/>
    <w:rsid w:val="00C93F27"/>
    <w:rsid w:val="00C9495D"/>
    <w:rsid w:val="00C95DE3"/>
    <w:rsid w:val="00C95F11"/>
    <w:rsid w:val="00C9611B"/>
    <w:rsid w:val="00C965F0"/>
    <w:rsid w:val="00C974B1"/>
    <w:rsid w:val="00C97A6B"/>
    <w:rsid w:val="00C97CEB"/>
    <w:rsid w:val="00CA12FD"/>
    <w:rsid w:val="00CA1337"/>
    <w:rsid w:val="00CA1618"/>
    <w:rsid w:val="00CA1B80"/>
    <w:rsid w:val="00CA2603"/>
    <w:rsid w:val="00CA2B49"/>
    <w:rsid w:val="00CA32D9"/>
    <w:rsid w:val="00CA483B"/>
    <w:rsid w:val="00CA5005"/>
    <w:rsid w:val="00CA519A"/>
    <w:rsid w:val="00CA5DB9"/>
    <w:rsid w:val="00CA5E67"/>
    <w:rsid w:val="00CA70A4"/>
    <w:rsid w:val="00CA7B8A"/>
    <w:rsid w:val="00CB0689"/>
    <w:rsid w:val="00CB3222"/>
    <w:rsid w:val="00CB37C6"/>
    <w:rsid w:val="00CB4C3E"/>
    <w:rsid w:val="00CB5DA2"/>
    <w:rsid w:val="00CB6EFC"/>
    <w:rsid w:val="00CB6FDC"/>
    <w:rsid w:val="00CB789F"/>
    <w:rsid w:val="00CB7F38"/>
    <w:rsid w:val="00CC0185"/>
    <w:rsid w:val="00CC056B"/>
    <w:rsid w:val="00CC0C2E"/>
    <w:rsid w:val="00CC1734"/>
    <w:rsid w:val="00CC2072"/>
    <w:rsid w:val="00CC2929"/>
    <w:rsid w:val="00CC397A"/>
    <w:rsid w:val="00CC39A6"/>
    <w:rsid w:val="00CC497F"/>
    <w:rsid w:val="00CC5158"/>
    <w:rsid w:val="00CC6646"/>
    <w:rsid w:val="00CC69FA"/>
    <w:rsid w:val="00CC7159"/>
    <w:rsid w:val="00CC726F"/>
    <w:rsid w:val="00CC7295"/>
    <w:rsid w:val="00CC742D"/>
    <w:rsid w:val="00CC7532"/>
    <w:rsid w:val="00CD062D"/>
    <w:rsid w:val="00CD161A"/>
    <w:rsid w:val="00CD1B20"/>
    <w:rsid w:val="00CD2549"/>
    <w:rsid w:val="00CD429B"/>
    <w:rsid w:val="00CD4618"/>
    <w:rsid w:val="00CD480C"/>
    <w:rsid w:val="00CD4A50"/>
    <w:rsid w:val="00CD4BA5"/>
    <w:rsid w:val="00CD7A7D"/>
    <w:rsid w:val="00CD7D06"/>
    <w:rsid w:val="00CE12D2"/>
    <w:rsid w:val="00CE15D0"/>
    <w:rsid w:val="00CE19AA"/>
    <w:rsid w:val="00CE1B60"/>
    <w:rsid w:val="00CE1CC3"/>
    <w:rsid w:val="00CE1E2E"/>
    <w:rsid w:val="00CE20B9"/>
    <w:rsid w:val="00CE4FA4"/>
    <w:rsid w:val="00CE513E"/>
    <w:rsid w:val="00CE54A2"/>
    <w:rsid w:val="00CE61EF"/>
    <w:rsid w:val="00CE6619"/>
    <w:rsid w:val="00CE6907"/>
    <w:rsid w:val="00CE69A4"/>
    <w:rsid w:val="00CE6CC9"/>
    <w:rsid w:val="00CE6F9F"/>
    <w:rsid w:val="00CE7513"/>
    <w:rsid w:val="00CE77E3"/>
    <w:rsid w:val="00CE78E6"/>
    <w:rsid w:val="00CE7A45"/>
    <w:rsid w:val="00CF3290"/>
    <w:rsid w:val="00CF3556"/>
    <w:rsid w:val="00CF44DB"/>
    <w:rsid w:val="00CF4844"/>
    <w:rsid w:val="00CF4C75"/>
    <w:rsid w:val="00CF569D"/>
    <w:rsid w:val="00CF5B44"/>
    <w:rsid w:val="00CF5EC7"/>
    <w:rsid w:val="00CF61DE"/>
    <w:rsid w:val="00CF7CA1"/>
    <w:rsid w:val="00D014D1"/>
    <w:rsid w:val="00D02834"/>
    <w:rsid w:val="00D02BE8"/>
    <w:rsid w:val="00D030F3"/>
    <w:rsid w:val="00D03243"/>
    <w:rsid w:val="00D034F9"/>
    <w:rsid w:val="00D0468F"/>
    <w:rsid w:val="00D049F8"/>
    <w:rsid w:val="00D04CEF"/>
    <w:rsid w:val="00D050C4"/>
    <w:rsid w:val="00D05C28"/>
    <w:rsid w:val="00D05C60"/>
    <w:rsid w:val="00D068B9"/>
    <w:rsid w:val="00D076BB"/>
    <w:rsid w:val="00D0778A"/>
    <w:rsid w:val="00D07E71"/>
    <w:rsid w:val="00D111F0"/>
    <w:rsid w:val="00D131BB"/>
    <w:rsid w:val="00D13833"/>
    <w:rsid w:val="00D13D04"/>
    <w:rsid w:val="00D14A33"/>
    <w:rsid w:val="00D15162"/>
    <w:rsid w:val="00D1541B"/>
    <w:rsid w:val="00D17816"/>
    <w:rsid w:val="00D17F04"/>
    <w:rsid w:val="00D20E70"/>
    <w:rsid w:val="00D20E7D"/>
    <w:rsid w:val="00D21335"/>
    <w:rsid w:val="00D21EA3"/>
    <w:rsid w:val="00D236F3"/>
    <w:rsid w:val="00D24B3B"/>
    <w:rsid w:val="00D25713"/>
    <w:rsid w:val="00D25996"/>
    <w:rsid w:val="00D2606C"/>
    <w:rsid w:val="00D26936"/>
    <w:rsid w:val="00D26B0A"/>
    <w:rsid w:val="00D2722B"/>
    <w:rsid w:val="00D277BF"/>
    <w:rsid w:val="00D30D4B"/>
    <w:rsid w:val="00D31056"/>
    <w:rsid w:val="00D32469"/>
    <w:rsid w:val="00D32D22"/>
    <w:rsid w:val="00D3354C"/>
    <w:rsid w:val="00D335C6"/>
    <w:rsid w:val="00D33BD8"/>
    <w:rsid w:val="00D34773"/>
    <w:rsid w:val="00D352BD"/>
    <w:rsid w:val="00D358EE"/>
    <w:rsid w:val="00D36D25"/>
    <w:rsid w:val="00D371D4"/>
    <w:rsid w:val="00D3736E"/>
    <w:rsid w:val="00D37D91"/>
    <w:rsid w:val="00D37F2D"/>
    <w:rsid w:val="00D41881"/>
    <w:rsid w:val="00D41C4C"/>
    <w:rsid w:val="00D42A6C"/>
    <w:rsid w:val="00D42A9D"/>
    <w:rsid w:val="00D42C22"/>
    <w:rsid w:val="00D43260"/>
    <w:rsid w:val="00D43887"/>
    <w:rsid w:val="00D44780"/>
    <w:rsid w:val="00D46F05"/>
    <w:rsid w:val="00D46F72"/>
    <w:rsid w:val="00D47385"/>
    <w:rsid w:val="00D51544"/>
    <w:rsid w:val="00D51A5D"/>
    <w:rsid w:val="00D51F0B"/>
    <w:rsid w:val="00D5205E"/>
    <w:rsid w:val="00D52459"/>
    <w:rsid w:val="00D526FA"/>
    <w:rsid w:val="00D528B3"/>
    <w:rsid w:val="00D552A4"/>
    <w:rsid w:val="00D55CBA"/>
    <w:rsid w:val="00D561DA"/>
    <w:rsid w:val="00D56458"/>
    <w:rsid w:val="00D5662F"/>
    <w:rsid w:val="00D5686D"/>
    <w:rsid w:val="00D56A91"/>
    <w:rsid w:val="00D56C7C"/>
    <w:rsid w:val="00D57508"/>
    <w:rsid w:val="00D57CE6"/>
    <w:rsid w:val="00D60934"/>
    <w:rsid w:val="00D60A34"/>
    <w:rsid w:val="00D6111E"/>
    <w:rsid w:val="00D611F1"/>
    <w:rsid w:val="00D612A6"/>
    <w:rsid w:val="00D6161E"/>
    <w:rsid w:val="00D61874"/>
    <w:rsid w:val="00D6301E"/>
    <w:rsid w:val="00D63228"/>
    <w:rsid w:val="00D638D2"/>
    <w:rsid w:val="00D63A2F"/>
    <w:rsid w:val="00D63F93"/>
    <w:rsid w:val="00D645F0"/>
    <w:rsid w:val="00D64BBA"/>
    <w:rsid w:val="00D674D0"/>
    <w:rsid w:val="00D6765F"/>
    <w:rsid w:val="00D70394"/>
    <w:rsid w:val="00D703DE"/>
    <w:rsid w:val="00D713F7"/>
    <w:rsid w:val="00D71833"/>
    <w:rsid w:val="00D71B76"/>
    <w:rsid w:val="00D72006"/>
    <w:rsid w:val="00D72478"/>
    <w:rsid w:val="00D7264A"/>
    <w:rsid w:val="00D7309A"/>
    <w:rsid w:val="00D7322E"/>
    <w:rsid w:val="00D733A7"/>
    <w:rsid w:val="00D7463D"/>
    <w:rsid w:val="00D74EA2"/>
    <w:rsid w:val="00D756E8"/>
    <w:rsid w:val="00D758D9"/>
    <w:rsid w:val="00D75D1D"/>
    <w:rsid w:val="00D76594"/>
    <w:rsid w:val="00D76A46"/>
    <w:rsid w:val="00D76B11"/>
    <w:rsid w:val="00D76FC7"/>
    <w:rsid w:val="00D772B3"/>
    <w:rsid w:val="00D773B9"/>
    <w:rsid w:val="00D77964"/>
    <w:rsid w:val="00D80594"/>
    <w:rsid w:val="00D80793"/>
    <w:rsid w:val="00D808E7"/>
    <w:rsid w:val="00D80902"/>
    <w:rsid w:val="00D80C55"/>
    <w:rsid w:val="00D8153B"/>
    <w:rsid w:val="00D817E2"/>
    <w:rsid w:val="00D819B9"/>
    <w:rsid w:val="00D819DE"/>
    <w:rsid w:val="00D819E7"/>
    <w:rsid w:val="00D81D82"/>
    <w:rsid w:val="00D8241E"/>
    <w:rsid w:val="00D82B02"/>
    <w:rsid w:val="00D834D5"/>
    <w:rsid w:val="00D84697"/>
    <w:rsid w:val="00D8518C"/>
    <w:rsid w:val="00D85A05"/>
    <w:rsid w:val="00D85E5C"/>
    <w:rsid w:val="00D861B7"/>
    <w:rsid w:val="00D876AF"/>
    <w:rsid w:val="00D878D0"/>
    <w:rsid w:val="00D87900"/>
    <w:rsid w:val="00D9021A"/>
    <w:rsid w:val="00D9041E"/>
    <w:rsid w:val="00D91E4A"/>
    <w:rsid w:val="00D920CF"/>
    <w:rsid w:val="00D920F9"/>
    <w:rsid w:val="00D92A0A"/>
    <w:rsid w:val="00D92D27"/>
    <w:rsid w:val="00D92D7D"/>
    <w:rsid w:val="00D93729"/>
    <w:rsid w:val="00D94D30"/>
    <w:rsid w:val="00D95390"/>
    <w:rsid w:val="00D95454"/>
    <w:rsid w:val="00D954B9"/>
    <w:rsid w:val="00D96339"/>
    <w:rsid w:val="00D97141"/>
    <w:rsid w:val="00D978AA"/>
    <w:rsid w:val="00D97DEF"/>
    <w:rsid w:val="00DA0ABA"/>
    <w:rsid w:val="00DA0F12"/>
    <w:rsid w:val="00DA249B"/>
    <w:rsid w:val="00DA307B"/>
    <w:rsid w:val="00DA312A"/>
    <w:rsid w:val="00DA3143"/>
    <w:rsid w:val="00DA3F84"/>
    <w:rsid w:val="00DA4B93"/>
    <w:rsid w:val="00DA6904"/>
    <w:rsid w:val="00DA6CCA"/>
    <w:rsid w:val="00DA7C5D"/>
    <w:rsid w:val="00DB00B8"/>
    <w:rsid w:val="00DB0579"/>
    <w:rsid w:val="00DB08B3"/>
    <w:rsid w:val="00DB08BA"/>
    <w:rsid w:val="00DB0C77"/>
    <w:rsid w:val="00DB15CD"/>
    <w:rsid w:val="00DB19C3"/>
    <w:rsid w:val="00DB1A34"/>
    <w:rsid w:val="00DB2A94"/>
    <w:rsid w:val="00DB2EAD"/>
    <w:rsid w:val="00DB3B66"/>
    <w:rsid w:val="00DB3DF7"/>
    <w:rsid w:val="00DB465E"/>
    <w:rsid w:val="00DB55C3"/>
    <w:rsid w:val="00DB574D"/>
    <w:rsid w:val="00DB6A9B"/>
    <w:rsid w:val="00DB72D7"/>
    <w:rsid w:val="00DB7543"/>
    <w:rsid w:val="00DC0104"/>
    <w:rsid w:val="00DC11F4"/>
    <w:rsid w:val="00DC1708"/>
    <w:rsid w:val="00DC1CA3"/>
    <w:rsid w:val="00DC4B35"/>
    <w:rsid w:val="00DC5425"/>
    <w:rsid w:val="00DC677B"/>
    <w:rsid w:val="00DC67CE"/>
    <w:rsid w:val="00DC693B"/>
    <w:rsid w:val="00DC6BEC"/>
    <w:rsid w:val="00DC79C4"/>
    <w:rsid w:val="00DD065B"/>
    <w:rsid w:val="00DD0759"/>
    <w:rsid w:val="00DD0ED6"/>
    <w:rsid w:val="00DD10CB"/>
    <w:rsid w:val="00DD139B"/>
    <w:rsid w:val="00DD2420"/>
    <w:rsid w:val="00DD4244"/>
    <w:rsid w:val="00DD46D7"/>
    <w:rsid w:val="00DD48EF"/>
    <w:rsid w:val="00DD5156"/>
    <w:rsid w:val="00DD56F4"/>
    <w:rsid w:val="00DD571F"/>
    <w:rsid w:val="00DD7F44"/>
    <w:rsid w:val="00DE051A"/>
    <w:rsid w:val="00DE0561"/>
    <w:rsid w:val="00DE179B"/>
    <w:rsid w:val="00DE236B"/>
    <w:rsid w:val="00DE2B43"/>
    <w:rsid w:val="00DE3350"/>
    <w:rsid w:val="00DE353D"/>
    <w:rsid w:val="00DE3D51"/>
    <w:rsid w:val="00DE4A69"/>
    <w:rsid w:val="00DE4AE9"/>
    <w:rsid w:val="00DE4CE7"/>
    <w:rsid w:val="00DE5499"/>
    <w:rsid w:val="00DE720D"/>
    <w:rsid w:val="00DE724D"/>
    <w:rsid w:val="00DE79BB"/>
    <w:rsid w:val="00DE7BAE"/>
    <w:rsid w:val="00DF02BE"/>
    <w:rsid w:val="00DF0C8D"/>
    <w:rsid w:val="00DF0FA5"/>
    <w:rsid w:val="00DF1BFA"/>
    <w:rsid w:val="00DF1F85"/>
    <w:rsid w:val="00DF213C"/>
    <w:rsid w:val="00DF2331"/>
    <w:rsid w:val="00DF23B9"/>
    <w:rsid w:val="00DF3377"/>
    <w:rsid w:val="00DF37FC"/>
    <w:rsid w:val="00DF3F1D"/>
    <w:rsid w:val="00DF4A27"/>
    <w:rsid w:val="00DF51E6"/>
    <w:rsid w:val="00DF53C7"/>
    <w:rsid w:val="00DF5430"/>
    <w:rsid w:val="00DF5E1E"/>
    <w:rsid w:val="00DF63B0"/>
    <w:rsid w:val="00DF6EA0"/>
    <w:rsid w:val="00DF7FAC"/>
    <w:rsid w:val="00E00994"/>
    <w:rsid w:val="00E01090"/>
    <w:rsid w:val="00E01C4F"/>
    <w:rsid w:val="00E021D4"/>
    <w:rsid w:val="00E04C17"/>
    <w:rsid w:val="00E07011"/>
    <w:rsid w:val="00E077C0"/>
    <w:rsid w:val="00E10574"/>
    <w:rsid w:val="00E112FE"/>
    <w:rsid w:val="00E115AA"/>
    <w:rsid w:val="00E11748"/>
    <w:rsid w:val="00E11786"/>
    <w:rsid w:val="00E12FC3"/>
    <w:rsid w:val="00E13831"/>
    <w:rsid w:val="00E13F2F"/>
    <w:rsid w:val="00E14155"/>
    <w:rsid w:val="00E14DB2"/>
    <w:rsid w:val="00E15C6B"/>
    <w:rsid w:val="00E16174"/>
    <w:rsid w:val="00E16298"/>
    <w:rsid w:val="00E16794"/>
    <w:rsid w:val="00E16821"/>
    <w:rsid w:val="00E16A00"/>
    <w:rsid w:val="00E17744"/>
    <w:rsid w:val="00E17871"/>
    <w:rsid w:val="00E21D89"/>
    <w:rsid w:val="00E237DA"/>
    <w:rsid w:val="00E23AFF"/>
    <w:rsid w:val="00E23D3B"/>
    <w:rsid w:val="00E23E3D"/>
    <w:rsid w:val="00E2479A"/>
    <w:rsid w:val="00E25619"/>
    <w:rsid w:val="00E2580A"/>
    <w:rsid w:val="00E25C95"/>
    <w:rsid w:val="00E25E52"/>
    <w:rsid w:val="00E26324"/>
    <w:rsid w:val="00E27E58"/>
    <w:rsid w:val="00E3047C"/>
    <w:rsid w:val="00E306F5"/>
    <w:rsid w:val="00E30F40"/>
    <w:rsid w:val="00E314CF"/>
    <w:rsid w:val="00E31A69"/>
    <w:rsid w:val="00E322F7"/>
    <w:rsid w:val="00E32384"/>
    <w:rsid w:val="00E32545"/>
    <w:rsid w:val="00E335F9"/>
    <w:rsid w:val="00E338E2"/>
    <w:rsid w:val="00E33D59"/>
    <w:rsid w:val="00E33E0D"/>
    <w:rsid w:val="00E34857"/>
    <w:rsid w:val="00E34C36"/>
    <w:rsid w:val="00E352F8"/>
    <w:rsid w:val="00E3548A"/>
    <w:rsid w:val="00E36038"/>
    <w:rsid w:val="00E36518"/>
    <w:rsid w:val="00E36D5C"/>
    <w:rsid w:val="00E37503"/>
    <w:rsid w:val="00E3764C"/>
    <w:rsid w:val="00E40038"/>
    <w:rsid w:val="00E411DF"/>
    <w:rsid w:val="00E41AA8"/>
    <w:rsid w:val="00E4288F"/>
    <w:rsid w:val="00E43F91"/>
    <w:rsid w:val="00E44051"/>
    <w:rsid w:val="00E44973"/>
    <w:rsid w:val="00E45B9C"/>
    <w:rsid w:val="00E465F3"/>
    <w:rsid w:val="00E46B80"/>
    <w:rsid w:val="00E47098"/>
    <w:rsid w:val="00E4738F"/>
    <w:rsid w:val="00E47A58"/>
    <w:rsid w:val="00E509D3"/>
    <w:rsid w:val="00E51570"/>
    <w:rsid w:val="00E51ECC"/>
    <w:rsid w:val="00E52961"/>
    <w:rsid w:val="00E5302C"/>
    <w:rsid w:val="00E5354E"/>
    <w:rsid w:val="00E53DEF"/>
    <w:rsid w:val="00E53E8D"/>
    <w:rsid w:val="00E5430A"/>
    <w:rsid w:val="00E549A4"/>
    <w:rsid w:val="00E54C2B"/>
    <w:rsid w:val="00E55413"/>
    <w:rsid w:val="00E55555"/>
    <w:rsid w:val="00E5576F"/>
    <w:rsid w:val="00E562F0"/>
    <w:rsid w:val="00E568AE"/>
    <w:rsid w:val="00E57671"/>
    <w:rsid w:val="00E576A9"/>
    <w:rsid w:val="00E57984"/>
    <w:rsid w:val="00E57CEA"/>
    <w:rsid w:val="00E6044D"/>
    <w:rsid w:val="00E60654"/>
    <w:rsid w:val="00E60871"/>
    <w:rsid w:val="00E609EA"/>
    <w:rsid w:val="00E613DB"/>
    <w:rsid w:val="00E6154B"/>
    <w:rsid w:val="00E62193"/>
    <w:rsid w:val="00E62BE6"/>
    <w:rsid w:val="00E62C5B"/>
    <w:rsid w:val="00E630E5"/>
    <w:rsid w:val="00E6397D"/>
    <w:rsid w:val="00E6507A"/>
    <w:rsid w:val="00E65DF2"/>
    <w:rsid w:val="00E66480"/>
    <w:rsid w:val="00E70310"/>
    <w:rsid w:val="00E703DD"/>
    <w:rsid w:val="00E70617"/>
    <w:rsid w:val="00E70823"/>
    <w:rsid w:val="00E70B67"/>
    <w:rsid w:val="00E71646"/>
    <w:rsid w:val="00E71B72"/>
    <w:rsid w:val="00E720B1"/>
    <w:rsid w:val="00E721D8"/>
    <w:rsid w:val="00E72D2F"/>
    <w:rsid w:val="00E73150"/>
    <w:rsid w:val="00E7364A"/>
    <w:rsid w:val="00E7488E"/>
    <w:rsid w:val="00E75723"/>
    <w:rsid w:val="00E7660A"/>
    <w:rsid w:val="00E769FD"/>
    <w:rsid w:val="00E76C7A"/>
    <w:rsid w:val="00E76EC6"/>
    <w:rsid w:val="00E778CA"/>
    <w:rsid w:val="00E8079E"/>
    <w:rsid w:val="00E80872"/>
    <w:rsid w:val="00E8088D"/>
    <w:rsid w:val="00E817C9"/>
    <w:rsid w:val="00E817D7"/>
    <w:rsid w:val="00E8186C"/>
    <w:rsid w:val="00E820C6"/>
    <w:rsid w:val="00E8300C"/>
    <w:rsid w:val="00E834F4"/>
    <w:rsid w:val="00E8366D"/>
    <w:rsid w:val="00E83E55"/>
    <w:rsid w:val="00E83EE2"/>
    <w:rsid w:val="00E844D4"/>
    <w:rsid w:val="00E84A68"/>
    <w:rsid w:val="00E8505A"/>
    <w:rsid w:val="00E854B3"/>
    <w:rsid w:val="00E85A61"/>
    <w:rsid w:val="00E85EF2"/>
    <w:rsid w:val="00E860D3"/>
    <w:rsid w:val="00E86114"/>
    <w:rsid w:val="00E8733C"/>
    <w:rsid w:val="00E87526"/>
    <w:rsid w:val="00E87B5A"/>
    <w:rsid w:val="00E90479"/>
    <w:rsid w:val="00E90593"/>
    <w:rsid w:val="00E9082B"/>
    <w:rsid w:val="00E90A14"/>
    <w:rsid w:val="00E90AEF"/>
    <w:rsid w:val="00E910C1"/>
    <w:rsid w:val="00E91385"/>
    <w:rsid w:val="00E91F3F"/>
    <w:rsid w:val="00E9200C"/>
    <w:rsid w:val="00E923B7"/>
    <w:rsid w:val="00E9297A"/>
    <w:rsid w:val="00E92B63"/>
    <w:rsid w:val="00E92EF4"/>
    <w:rsid w:val="00E93446"/>
    <w:rsid w:val="00E938C1"/>
    <w:rsid w:val="00E93C42"/>
    <w:rsid w:val="00E94DA5"/>
    <w:rsid w:val="00E950A8"/>
    <w:rsid w:val="00E95B22"/>
    <w:rsid w:val="00E95E48"/>
    <w:rsid w:val="00E963D3"/>
    <w:rsid w:val="00E96D49"/>
    <w:rsid w:val="00E97E48"/>
    <w:rsid w:val="00EA03C1"/>
    <w:rsid w:val="00EA0B8B"/>
    <w:rsid w:val="00EA118F"/>
    <w:rsid w:val="00EA1B05"/>
    <w:rsid w:val="00EA1B56"/>
    <w:rsid w:val="00EA22FE"/>
    <w:rsid w:val="00EA2B6C"/>
    <w:rsid w:val="00EA2BAE"/>
    <w:rsid w:val="00EA3452"/>
    <w:rsid w:val="00EA363A"/>
    <w:rsid w:val="00EA3F1D"/>
    <w:rsid w:val="00EA4251"/>
    <w:rsid w:val="00EA4FA9"/>
    <w:rsid w:val="00EA52B1"/>
    <w:rsid w:val="00EA5459"/>
    <w:rsid w:val="00EA57B8"/>
    <w:rsid w:val="00EA5FFD"/>
    <w:rsid w:val="00EA6816"/>
    <w:rsid w:val="00EA6DB2"/>
    <w:rsid w:val="00EA70FC"/>
    <w:rsid w:val="00EA7C8F"/>
    <w:rsid w:val="00EB020E"/>
    <w:rsid w:val="00EB0389"/>
    <w:rsid w:val="00EB11B7"/>
    <w:rsid w:val="00EB18B5"/>
    <w:rsid w:val="00EB1E15"/>
    <w:rsid w:val="00EB2E3F"/>
    <w:rsid w:val="00EB3326"/>
    <w:rsid w:val="00EB3625"/>
    <w:rsid w:val="00EB3920"/>
    <w:rsid w:val="00EB4A0F"/>
    <w:rsid w:val="00EB4B64"/>
    <w:rsid w:val="00EB59CE"/>
    <w:rsid w:val="00EB5A82"/>
    <w:rsid w:val="00EB6176"/>
    <w:rsid w:val="00EB61E6"/>
    <w:rsid w:val="00EB73EF"/>
    <w:rsid w:val="00EB747F"/>
    <w:rsid w:val="00EC0D26"/>
    <w:rsid w:val="00EC0DBF"/>
    <w:rsid w:val="00EC2F99"/>
    <w:rsid w:val="00EC3186"/>
    <w:rsid w:val="00EC38B8"/>
    <w:rsid w:val="00EC4508"/>
    <w:rsid w:val="00EC59FA"/>
    <w:rsid w:val="00EC63B1"/>
    <w:rsid w:val="00EC6897"/>
    <w:rsid w:val="00EC6A4A"/>
    <w:rsid w:val="00EC715A"/>
    <w:rsid w:val="00EC7ABF"/>
    <w:rsid w:val="00ED0022"/>
    <w:rsid w:val="00ED0063"/>
    <w:rsid w:val="00ED0648"/>
    <w:rsid w:val="00ED0B69"/>
    <w:rsid w:val="00ED130A"/>
    <w:rsid w:val="00ED15C6"/>
    <w:rsid w:val="00ED1C0D"/>
    <w:rsid w:val="00ED2791"/>
    <w:rsid w:val="00ED44DB"/>
    <w:rsid w:val="00ED4ACB"/>
    <w:rsid w:val="00ED4DD4"/>
    <w:rsid w:val="00ED4F93"/>
    <w:rsid w:val="00ED543E"/>
    <w:rsid w:val="00ED6261"/>
    <w:rsid w:val="00ED6596"/>
    <w:rsid w:val="00ED6604"/>
    <w:rsid w:val="00ED6A8B"/>
    <w:rsid w:val="00ED6E1C"/>
    <w:rsid w:val="00ED7704"/>
    <w:rsid w:val="00ED79A9"/>
    <w:rsid w:val="00ED7C19"/>
    <w:rsid w:val="00ED7E94"/>
    <w:rsid w:val="00EE04D2"/>
    <w:rsid w:val="00EE086E"/>
    <w:rsid w:val="00EE08BD"/>
    <w:rsid w:val="00EE0BD5"/>
    <w:rsid w:val="00EE0F9B"/>
    <w:rsid w:val="00EE1622"/>
    <w:rsid w:val="00EE1AC4"/>
    <w:rsid w:val="00EE2824"/>
    <w:rsid w:val="00EE2D05"/>
    <w:rsid w:val="00EE35C8"/>
    <w:rsid w:val="00EE3ADF"/>
    <w:rsid w:val="00EE3CFF"/>
    <w:rsid w:val="00EE4E38"/>
    <w:rsid w:val="00EE56C3"/>
    <w:rsid w:val="00EE5B6F"/>
    <w:rsid w:val="00EE6D31"/>
    <w:rsid w:val="00EE7923"/>
    <w:rsid w:val="00EE7B8F"/>
    <w:rsid w:val="00EE7C0D"/>
    <w:rsid w:val="00EF030E"/>
    <w:rsid w:val="00EF0766"/>
    <w:rsid w:val="00EF07D1"/>
    <w:rsid w:val="00EF1703"/>
    <w:rsid w:val="00EF2015"/>
    <w:rsid w:val="00EF2068"/>
    <w:rsid w:val="00EF2287"/>
    <w:rsid w:val="00EF23F3"/>
    <w:rsid w:val="00EF2A7F"/>
    <w:rsid w:val="00EF2F62"/>
    <w:rsid w:val="00EF3010"/>
    <w:rsid w:val="00EF33E4"/>
    <w:rsid w:val="00EF38ED"/>
    <w:rsid w:val="00EF3BEB"/>
    <w:rsid w:val="00EF44E7"/>
    <w:rsid w:val="00EF4D0E"/>
    <w:rsid w:val="00EF4E3B"/>
    <w:rsid w:val="00EF6603"/>
    <w:rsid w:val="00EF6C5B"/>
    <w:rsid w:val="00EF721E"/>
    <w:rsid w:val="00EF76A6"/>
    <w:rsid w:val="00EF77FB"/>
    <w:rsid w:val="00EF7931"/>
    <w:rsid w:val="00EF7E81"/>
    <w:rsid w:val="00F01397"/>
    <w:rsid w:val="00F01CD4"/>
    <w:rsid w:val="00F01E44"/>
    <w:rsid w:val="00F0273E"/>
    <w:rsid w:val="00F02B95"/>
    <w:rsid w:val="00F02FA6"/>
    <w:rsid w:val="00F032F9"/>
    <w:rsid w:val="00F03A48"/>
    <w:rsid w:val="00F03AB0"/>
    <w:rsid w:val="00F05728"/>
    <w:rsid w:val="00F05D7B"/>
    <w:rsid w:val="00F078BF"/>
    <w:rsid w:val="00F079FC"/>
    <w:rsid w:val="00F07E57"/>
    <w:rsid w:val="00F10039"/>
    <w:rsid w:val="00F10663"/>
    <w:rsid w:val="00F10807"/>
    <w:rsid w:val="00F1100D"/>
    <w:rsid w:val="00F11114"/>
    <w:rsid w:val="00F1143F"/>
    <w:rsid w:val="00F11E1B"/>
    <w:rsid w:val="00F11ED2"/>
    <w:rsid w:val="00F12547"/>
    <w:rsid w:val="00F12593"/>
    <w:rsid w:val="00F126C0"/>
    <w:rsid w:val="00F13FA5"/>
    <w:rsid w:val="00F14275"/>
    <w:rsid w:val="00F14AC9"/>
    <w:rsid w:val="00F14FB7"/>
    <w:rsid w:val="00F15131"/>
    <w:rsid w:val="00F15285"/>
    <w:rsid w:val="00F15C25"/>
    <w:rsid w:val="00F163F7"/>
    <w:rsid w:val="00F17DA5"/>
    <w:rsid w:val="00F17E0D"/>
    <w:rsid w:val="00F20E3C"/>
    <w:rsid w:val="00F21559"/>
    <w:rsid w:val="00F218E1"/>
    <w:rsid w:val="00F22527"/>
    <w:rsid w:val="00F22675"/>
    <w:rsid w:val="00F22CFE"/>
    <w:rsid w:val="00F23840"/>
    <w:rsid w:val="00F23D2A"/>
    <w:rsid w:val="00F243C1"/>
    <w:rsid w:val="00F24E22"/>
    <w:rsid w:val="00F25985"/>
    <w:rsid w:val="00F25A5A"/>
    <w:rsid w:val="00F25E65"/>
    <w:rsid w:val="00F2606B"/>
    <w:rsid w:val="00F271F5"/>
    <w:rsid w:val="00F273EB"/>
    <w:rsid w:val="00F2760A"/>
    <w:rsid w:val="00F27A90"/>
    <w:rsid w:val="00F30915"/>
    <w:rsid w:val="00F30F4C"/>
    <w:rsid w:val="00F3152E"/>
    <w:rsid w:val="00F3271C"/>
    <w:rsid w:val="00F3327C"/>
    <w:rsid w:val="00F33CFA"/>
    <w:rsid w:val="00F3443F"/>
    <w:rsid w:val="00F34A16"/>
    <w:rsid w:val="00F35100"/>
    <w:rsid w:val="00F35561"/>
    <w:rsid w:val="00F355FE"/>
    <w:rsid w:val="00F359DE"/>
    <w:rsid w:val="00F35FD4"/>
    <w:rsid w:val="00F361D7"/>
    <w:rsid w:val="00F36296"/>
    <w:rsid w:val="00F36F82"/>
    <w:rsid w:val="00F37794"/>
    <w:rsid w:val="00F4000F"/>
    <w:rsid w:val="00F4066B"/>
    <w:rsid w:val="00F40B6B"/>
    <w:rsid w:val="00F4111B"/>
    <w:rsid w:val="00F41F1C"/>
    <w:rsid w:val="00F43176"/>
    <w:rsid w:val="00F43BD5"/>
    <w:rsid w:val="00F43EDA"/>
    <w:rsid w:val="00F446BE"/>
    <w:rsid w:val="00F44D37"/>
    <w:rsid w:val="00F45C6E"/>
    <w:rsid w:val="00F469EE"/>
    <w:rsid w:val="00F47815"/>
    <w:rsid w:val="00F50161"/>
    <w:rsid w:val="00F501CE"/>
    <w:rsid w:val="00F50ED5"/>
    <w:rsid w:val="00F521BF"/>
    <w:rsid w:val="00F5255E"/>
    <w:rsid w:val="00F5277F"/>
    <w:rsid w:val="00F5325C"/>
    <w:rsid w:val="00F53261"/>
    <w:rsid w:val="00F53E98"/>
    <w:rsid w:val="00F6016F"/>
    <w:rsid w:val="00F60968"/>
    <w:rsid w:val="00F60C9C"/>
    <w:rsid w:val="00F615BD"/>
    <w:rsid w:val="00F61C02"/>
    <w:rsid w:val="00F6231B"/>
    <w:rsid w:val="00F62E65"/>
    <w:rsid w:val="00F65442"/>
    <w:rsid w:val="00F656DB"/>
    <w:rsid w:val="00F65B12"/>
    <w:rsid w:val="00F6708D"/>
    <w:rsid w:val="00F7071F"/>
    <w:rsid w:val="00F70926"/>
    <w:rsid w:val="00F70E76"/>
    <w:rsid w:val="00F70F5A"/>
    <w:rsid w:val="00F71D8B"/>
    <w:rsid w:val="00F71DA7"/>
    <w:rsid w:val="00F721F4"/>
    <w:rsid w:val="00F726B6"/>
    <w:rsid w:val="00F72DE5"/>
    <w:rsid w:val="00F74BB8"/>
    <w:rsid w:val="00F7665A"/>
    <w:rsid w:val="00F76980"/>
    <w:rsid w:val="00F77955"/>
    <w:rsid w:val="00F779D6"/>
    <w:rsid w:val="00F77C9D"/>
    <w:rsid w:val="00F80520"/>
    <w:rsid w:val="00F8189C"/>
    <w:rsid w:val="00F843CB"/>
    <w:rsid w:val="00F84840"/>
    <w:rsid w:val="00F84B84"/>
    <w:rsid w:val="00F85937"/>
    <w:rsid w:val="00F85A7D"/>
    <w:rsid w:val="00F875BC"/>
    <w:rsid w:val="00F90D0A"/>
    <w:rsid w:val="00F92479"/>
    <w:rsid w:val="00F93F45"/>
    <w:rsid w:val="00F94559"/>
    <w:rsid w:val="00F9483A"/>
    <w:rsid w:val="00F9555C"/>
    <w:rsid w:val="00F96034"/>
    <w:rsid w:val="00F96F85"/>
    <w:rsid w:val="00F9745D"/>
    <w:rsid w:val="00F97DB8"/>
    <w:rsid w:val="00F97E95"/>
    <w:rsid w:val="00FA0293"/>
    <w:rsid w:val="00FA0869"/>
    <w:rsid w:val="00FA0FAC"/>
    <w:rsid w:val="00FA2780"/>
    <w:rsid w:val="00FA30E4"/>
    <w:rsid w:val="00FA337B"/>
    <w:rsid w:val="00FA3B67"/>
    <w:rsid w:val="00FA4203"/>
    <w:rsid w:val="00FA4E5B"/>
    <w:rsid w:val="00FA4F9F"/>
    <w:rsid w:val="00FA5349"/>
    <w:rsid w:val="00FA5621"/>
    <w:rsid w:val="00FA5E30"/>
    <w:rsid w:val="00FA5EC4"/>
    <w:rsid w:val="00FA5FC9"/>
    <w:rsid w:val="00FA6394"/>
    <w:rsid w:val="00FA6846"/>
    <w:rsid w:val="00FA7018"/>
    <w:rsid w:val="00FA7CAC"/>
    <w:rsid w:val="00FA7D83"/>
    <w:rsid w:val="00FB007C"/>
    <w:rsid w:val="00FB1812"/>
    <w:rsid w:val="00FB2561"/>
    <w:rsid w:val="00FB3393"/>
    <w:rsid w:val="00FB38F2"/>
    <w:rsid w:val="00FB3922"/>
    <w:rsid w:val="00FB4032"/>
    <w:rsid w:val="00FB44A2"/>
    <w:rsid w:val="00FB47C6"/>
    <w:rsid w:val="00FB5073"/>
    <w:rsid w:val="00FB62D3"/>
    <w:rsid w:val="00FB6502"/>
    <w:rsid w:val="00FB67F3"/>
    <w:rsid w:val="00FB6D0E"/>
    <w:rsid w:val="00FB7F3A"/>
    <w:rsid w:val="00FC0868"/>
    <w:rsid w:val="00FC100D"/>
    <w:rsid w:val="00FC19E7"/>
    <w:rsid w:val="00FC1E28"/>
    <w:rsid w:val="00FC210B"/>
    <w:rsid w:val="00FC29A1"/>
    <w:rsid w:val="00FC2AF9"/>
    <w:rsid w:val="00FC2D82"/>
    <w:rsid w:val="00FC34F7"/>
    <w:rsid w:val="00FC45CE"/>
    <w:rsid w:val="00FC466A"/>
    <w:rsid w:val="00FC4A50"/>
    <w:rsid w:val="00FC4B2B"/>
    <w:rsid w:val="00FC5817"/>
    <w:rsid w:val="00FC5FBD"/>
    <w:rsid w:val="00FC73C4"/>
    <w:rsid w:val="00FD0524"/>
    <w:rsid w:val="00FD0EAA"/>
    <w:rsid w:val="00FD11F6"/>
    <w:rsid w:val="00FD152C"/>
    <w:rsid w:val="00FD1BC6"/>
    <w:rsid w:val="00FD2056"/>
    <w:rsid w:val="00FD270C"/>
    <w:rsid w:val="00FD341B"/>
    <w:rsid w:val="00FD3BB9"/>
    <w:rsid w:val="00FD4364"/>
    <w:rsid w:val="00FD4B38"/>
    <w:rsid w:val="00FD5BAC"/>
    <w:rsid w:val="00FD6223"/>
    <w:rsid w:val="00FD785B"/>
    <w:rsid w:val="00FE18D3"/>
    <w:rsid w:val="00FE1F84"/>
    <w:rsid w:val="00FE222E"/>
    <w:rsid w:val="00FE240D"/>
    <w:rsid w:val="00FE2946"/>
    <w:rsid w:val="00FE3531"/>
    <w:rsid w:val="00FE40A4"/>
    <w:rsid w:val="00FE46A3"/>
    <w:rsid w:val="00FE4816"/>
    <w:rsid w:val="00FE4E15"/>
    <w:rsid w:val="00FE5DCE"/>
    <w:rsid w:val="00FE62A8"/>
    <w:rsid w:val="00FE6517"/>
    <w:rsid w:val="00FE665C"/>
    <w:rsid w:val="00FE66EF"/>
    <w:rsid w:val="00FE6900"/>
    <w:rsid w:val="00FE6918"/>
    <w:rsid w:val="00FE6FA0"/>
    <w:rsid w:val="00FE74B3"/>
    <w:rsid w:val="00FF0202"/>
    <w:rsid w:val="00FF035F"/>
    <w:rsid w:val="00FF07EF"/>
    <w:rsid w:val="00FF0BFA"/>
    <w:rsid w:val="00FF0C02"/>
    <w:rsid w:val="00FF1D92"/>
    <w:rsid w:val="00FF1F6D"/>
    <w:rsid w:val="00FF2781"/>
    <w:rsid w:val="00FF4916"/>
    <w:rsid w:val="00FF4968"/>
    <w:rsid w:val="00FF51C7"/>
    <w:rsid w:val="00FF54DA"/>
    <w:rsid w:val="00FF6070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21AFB4"/>
  <w15:chartTrackingRefBased/>
  <w15:docId w15:val="{B745EF55-97EE-4424-B237-BB7C3759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0665"/>
    <w:rPr>
      <w:rFonts w:ascii="Arial" w:hAnsi="Arial"/>
      <w:szCs w:val="24"/>
      <w:lang w:eastAsia="ar-SA"/>
    </w:rPr>
  </w:style>
  <w:style w:type="paragraph" w:styleId="Naslov1">
    <w:name w:val="heading 1"/>
    <w:aliases w:val="NASLOV"/>
    <w:basedOn w:val="Navaden"/>
    <w:next w:val="Navaden"/>
    <w:link w:val="Naslov1Znak"/>
    <w:qFormat/>
    <w:pPr>
      <w:keepNext/>
      <w:numPr>
        <w:numId w:val="1"/>
      </w:numPr>
      <w:outlineLvl w:val="0"/>
    </w:pPr>
    <w:rPr>
      <w:rFonts w:ascii="Calibri" w:hAnsi="Calibri"/>
      <w:b/>
      <w:kern w:val="1"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C81AD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C81AD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C81A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C81AD4"/>
    <w:pPr>
      <w:tabs>
        <w:tab w:val="num" w:pos="1008"/>
      </w:tabs>
      <w:spacing w:before="240" w:after="60"/>
      <w:ind w:left="1008" w:hanging="1008"/>
      <w:outlineLvl w:val="4"/>
    </w:pPr>
    <w:rPr>
      <w:rFonts w:cs="Arial"/>
      <w:b/>
      <w:bCs/>
      <w:i/>
      <w:iCs/>
      <w:sz w:val="26"/>
      <w:szCs w:val="26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C81AD4"/>
    <w:pPr>
      <w:tabs>
        <w:tab w:val="num" w:pos="1152"/>
      </w:tabs>
      <w:spacing w:before="240" w:after="60"/>
      <w:ind w:left="1152" w:hanging="1152"/>
      <w:outlineLvl w:val="5"/>
    </w:pPr>
    <w:rPr>
      <w:rFonts w:cs="Arial"/>
      <w:b/>
      <w:bCs/>
      <w:sz w:val="22"/>
      <w:szCs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C81AD4"/>
    <w:pPr>
      <w:tabs>
        <w:tab w:val="num" w:pos="1296"/>
      </w:tabs>
      <w:spacing w:before="240" w:after="60"/>
      <w:ind w:left="1296" w:hanging="1296"/>
      <w:outlineLvl w:val="6"/>
    </w:pPr>
    <w:rPr>
      <w:rFonts w:cs="Arial"/>
      <w:sz w:val="22"/>
      <w:szCs w:val="22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81AD4"/>
    <w:pPr>
      <w:tabs>
        <w:tab w:val="num" w:pos="1440"/>
      </w:tabs>
      <w:spacing w:before="240" w:after="60"/>
      <w:ind w:left="1440" w:hanging="1440"/>
      <w:outlineLvl w:val="7"/>
    </w:pPr>
    <w:rPr>
      <w:rFonts w:cs="Arial"/>
      <w:i/>
      <w:iCs/>
      <w:sz w:val="22"/>
      <w:szCs w:val="22"/>
      <w:lang w:eastAsia="sl-SI"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C81AD4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Calibri" w:eastAsia="Times New Roman" w:hAnsi="Calibri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0z0">
    <w:name w:val="WW8Num10z0"/>
    <w:rPr>
      <w:b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8z0">
    <w:name w:val="WW8Num18z0"/>
    <w:rPr>
      <w:b w:val="0"/>
      <w:i w:val="0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Privzetapisavaodstavka1">
    <w:name w:val="Privzeta pisava odstavka1"/>
  </w:style>
  <w:style w:type="character" w:customStyle="1" w:styleId="Znak1">
    <w:name w:val="Znak1"/>
    <w:rPr>
      <w:rFonts w:ascii="Tahoma" w:hAnsi="Tahoma" w:cs="Tahoma"/>
      <w:sz w:val="16"/>
      <w:szCs w:val="16"/>
      <w:lang w:val="en-US"/>
    </w:rPr>
  </w:style>
  <w:style w:type="character" w:styleId="Hiperpovezava">
    <w:name w:val="Hyperlink"/>
    <w:rPr>
      <w:color w:val="0000FF"/>
      <w:u w:val="single"/>
    </w:rPr>
  </w:style>
  <w:style w:type="character" w:customStyle="1" w:styleId="Znak">
    <w:name w:val="Znak"/>
    <w:rPr>
      <w:rFonts w:ascii="Tahoma" w:hAnsi="Tahoma" w:cs="Tahoma"/>
      <w:sz w:val="16"/>
      <w:szCs w:val="16"/>
      <w:lang w:val="en-US"/>
    </w:rPr>
  </w:style>
  <w:style w:type="character" w:customStyle="1" w:styleId="NASLOVZnak">
    <w:name w:val="NASLOV Znak"/>
    <w:rPr>
      <w:rFonts w:ascii="Calibri" w:hAnsi="Calibri"/>
      <w:b/>
      <w:kern w:val="1"/>
      <w:sz w:val="22"/>
      <w:szCs w:val="22"/>
      <w:lang w:val="sl-SI" w:eastAsia="ar-SA" w:bidi="ar-SA"/>
    </w:rPr>
  </w:style>
  <w:style w:type="character" w:customStyle="1" w:styleId="Komentar-sklic1">
    <w:name w:val="Komentar - sklic1"/>
    <w:rPr>
      <w:sz w:val="16"/>
      <w:szCs w:val="16"/>
    </w:rPr>
  </w:style>
  <w:style w:type="character" w:styleId="tevilkastrani">
    <w:name w:val="page number"/>
    <w:basedOn w:val="Privzetapisavaodstavka1"/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lobesedila">
    <w:name w:val="Body Text"/>
    <w:basedOn w:val="Navaden"/>
    <w:link w:val="TelobesedilaZnak"/>
    <w:pPr>
      <w:suppressAutoHyphens/>
      <w:spacing w:after="120"/>
    </w:pPr>
    <w:rPr>
      <w:sz w:val="24"/>
    </w:rPr>
  </w:style>
  <w:style w:type="paragraph" w:styleId="Seznam">
    <w:name w:val="List"/>
    <w:basedOn w:val="Telobesedila"/>
  </w:style>
  <w:style w:type="paragraph" w:customStyle="1" w:styleId="Caption1">
    <w:name w:val="Caption1"/>
    <w:basedOn w:val="Navaden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avaden"/>
    <w:pPr>
      <w:suppressLineNumbers/>
    </w:p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paragraph" w:customStyle="1" w:styleId="Zgradbadokumenta1">
    <w:name w:val="Zgradba dokumenta1"/>
    <w:basedOn w:val="Navaden"/>
    <w:rPr>
      <w:rFonts w:ascii="Tahoma" w:hAnsi="Tahoma" w:cs="Tahoma"/>
      <w:sz w:val="16"/>
      <w:szCs w:val="16"/>
    </w:rPr>
  </w:style>
  <w:style w:type="paragraph" w:customStyle="1" w:styleId="datumtevilka">
    <w:name w:val="datum številka"/>
    <w:basedOn w:val="Navaden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avaden"/>
    <w:rPr>
      <w:rFonts w:ascii="Times New Roman" w:hAnsi="Times New Roman"/>
      <w:sz w:val="24"/>
      <w:lang w:val="pl-PL"/>
    </w:rPr>
  </w:style>
  <w:style w:type="paragraph" w:customStyle="1" w:styleId="ZnakZnak1ZnakZnakZnak">
    <w:name w:val="Znak Znak1 Znak Znak Znak"/>
    <w:basedOn w:val="Navaden"/>
    <w:rPr>
      <w:rFonts w:ascii="Times New Roman" w:hAnsi="Times New Roman"/>
      <w:sz w:val="24"/>
      <w:lang w:val="pl-PL"/>
    </w:rPr>
  </w:style>
  <w:style w:type="paragraph" w:customStyle="1" w:styleId="TableContents">
    <w:name w:val="Table Contents"/>
    <w:basedOn w:val="Navaden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Navadensplet">
    <w:name w:val="Normal (Web)"/>
    <w:basedOn w:val="Navaden"/>
    <w:pPr>
      <w:spacing w:after="210"/>
    </w:pPr>
    <w:rPr>
      <w:rFonts w:ascii="Times New Roman" w:hAnsi="Times New Roman"/>
      <w:color w:val="333333"/>
      <w:sz w:val="18"/>
      <w:szCs w:val="18"/>
    </w:rPr>
  </w:style>
  <w:style w:type="paragraph" w:customStyle="1" w:styleId="Oznaenseznam1">
    <w:name w:val="Označen seznam1"/>
    <w:basedOn w:val="Navaden"/>
    <w:pPr>
      <w:ind w:left="283" w:hanging="283"/>
    </w:pPr>
    <w:rPr>
      <w:rFonts w:ascii="Times New Roman" w:hAnsi="Times New Roman"/>
      <w:szCs w:val="20"/>
    </w:rPr>
  </w:style>
  <w:style w:type="paragraph" w:customStyle="1" w:styleId="Komentar-besedilo1">
    <w:name w:val="Komentar - besedilo1"/>
    <w:basedOn w:val="Navaden"/>
    <w:rPr>
      <w:szCs w:val="20"/>
    </w:rPr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ZnakZnak2ZnakZnakZnak">
    <w:name w:val="Znak Znak2 Znak Znak Znak"/>
    <w:basedOn w:val="Navaden"/>
    <w:rPr>
      <w:rFonts w:ascii="Times New Roman" w:hAnsi="Times New Roman"/>
      <w:sz w:val="24"/>
      <w:lang w:val="pl-PL"/>
    </w:rPr>
  </w:style>
  <w:style w:type="paragraph" w:customStyle="1" w:styleId="Framecontents">
    <w:name w:val="Frame contents"/>
    <w:basedOn w:val="Telobesedila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lobesedila3">
    <w:name w:val="Body Text 3"/>
    <w:basedOn w:val="Navaden"/>
    <w:rsid w:val="00D24B3B"/>
    <w:pPr>
      <w:spacing w:after="120"/>
    </w:pPr>
    <w:rPr>
      <w:sz w:val="16"/>
      <w:szCs w:val="16"/>
    </w:rPr>
  </w:style>
  <w:style w:type="paragraph" w:customStyle="1" w:styleId="Znak5ZnakZnak">
    <w:name w:val="Znak5 Znak Znak"/>
    <w:basedOn w:val="Navaden"/>
    <w:rsid w:val="0040723F"/>
    <w:rPr>
      <w:rFonts w:ascii="Times New Roman" w:hAnsi="Times New Roman"/>
      <w:sz w:val="24"/>
      <w:lang w:val="pl-PL" w:eastAsia="pl-PL"/>
    </w:rPr>
  </w:style>
  <w:style w:type="character" w:styleId="Pripombasklic">
    <w:name w:val="annotation reference"/>
    <w:uiPriority w:val="99"/>
    <w:semiHidden/>
    <w:rsid w:val="00CE6F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CE6F9F"/>
    <w:rPr>
      <w:szCs w:val="20"/>
    </w:rPr>
  </w:style>
  <w:style w:type="character" w:styleId="SledenaHiperpovezava">
    <w:name w:val="FollowedHyperlink"/>
    <w:rsid w:val="00FF4968"/>
    <w:rPr>
      <w:color w:val="800080"/>
      <w:u w:val="single"/>
    </w:rPr>
  </w:style>
  <w:style w:type="paragraph" w:customStyle="1" w:styleId="ZnakZnakCharZnakZnakCharZnakZnakCharZnakZnakZnakZnakCharZnakZnakZnakZnakZnak">
    <w:name w:val="Znak Znak Char Znak Znak Char Znak Znak Char Znak Znak Znak Znak Char Znak Znak Znak Znak Znak"/>
    <w:basedOn w:val="Navaden"/>
    <w:rsid w:val="00932725"/>
    <w:rPr>
      <w:rFonts w:ascii="Times New Roman" w:hAnsi="Times New Roman"/>
      <w:sz w:val="24"/>
      <w:lang w:val="pl-PL" w:eastAsia="pl-PL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F7CCB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AF7CCB"/>
    <w:rPr>
      <w:rFonts w:ascii="Arial" w:hAnsi="Arial"/>
      <w:szCs w:val="24"/>
      <w:lang w:val="en-US" w:eastAsia="ar-SA"/>
    </w:rPr>
  </w:style>
  <w:style w:type="table" w:styleId="Tabelamrea">
    <w:name w:val="Table Grid"/>
    <w:basedOn w:val="Navadnatabela"/>
    <w:rsid w:val="0037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2">
    <w:name w:val="Plain Table 2"/>
    <w:basedOn w:val="Navadnatabela"/>
    <w:uiPriority w:val="42"/>
    <w:rsid w:val="00374506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Navadnatabela5">
    <w:name w:val="Plain Table 5"/>
    <w:basedOn w:val="Navadnatabela"/>
    <w:uiPriority w:val="45"/>
    <w:rsid w:val="00374506"/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gaZnak">
    <w:name w:val="Noga Znak"/>
    <w:link w:val="Noga"/>
    <w:uiPriority w:val="99"/>
    <w:rsid w:val="00374506"/>
    <w:rPr>
      <w:rFonts w:ascii="Arial" w:hAnsi="Arial"/>
      <w:szCs w:val="24"/>
      <w:lang w:val="en-US" w:eastAsia="ar-SA"/>
    </w:rPr>
  </w:style>
  <w:style w:type="character" w:customStyle="1" w:styleId="Naslov2Znak">
    <w:name w:val="Naslov 2 Znak"/>
    <w:link w:val="Naslov2"/>
    <w:rsid w:val="00C81AD4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ar-SA"/>
    </w:rPr>
  </w:style>
  <w:style w:type="character" w:customStyle="1" w:styleId="Naslov3Znak">
    <w:name w:val="Naslov 3 Znak"/>
    <w:aliases w:val="H3 Znak,H31 Znak,H32 Znak,H33 Znak"/>
    <w:link w:val="Naslov3"/>
    <w:rsid w:val="00C81AD4"/>
    <w:rPr>
      <w:rFonts w:ascii="Calibri Light" w:eastAsia="Times New Roman" w:hAnsi="Calibri Light" w:cs="Times New Roman"/>
      <w:b/>
      <w:bCs/>
      <w:sz w:val="26"/>
      <w:szCs w:val="26"/>
      <w:lang w:val="en-US" w:eastAsia="ar-SA"/>
    </w:rPr>
  </w:style>
  <w:style w:type="character" w:customStyle="1" w:styleId="Naslov4Znak">
    <w:name w:val="Naslov 4 Znak"/>
    <w:aliases w:val="H4 Znak,H41 Znak,H42 Znak"/>
    <w:link w:val="Naslov4"/>
    <w:rsid w:val="00C81AD4"/>
    <w:rPr>
      <w:rFonts w:ascii="Calibri" w:eastAsia="Times New Roman" w:hAnsi="Calibri" w:cs="Times New Roman"/>
      <w:b/>
      <w:bCs/>
      <w:sz w:val="28"/>
      <w:szCs w:val="28"/>
      <w:lang w:val="en-US" w:eastAsia="ar-SA"/>
    </w:rPr>
  </w:style>
  <w:style w:type="character" w:customStyle="1" w:styleId="Naslov5Znak">
    <w:name w:val="Naslov 5 Znak"/>
    <w:aliases w:val="H5 Znak,H51 Znak,H52 Znak"/>
    <w:link w:val="Naslov5"/>
    <w:rsid w:val="00C81AD4"/>
    <w:rPr>
      <w:rFonts w:ascii="Arial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aliases w:val="H6 Znak,H61 Znak,H62 Znak"/>
    <w:link w:val="Naslov6"/>
    <w:rsid w:val="00C81AD4"/>
    <w:rPr>
      <w:rFonts w:ascii="Arial" w:hAnsi="Arial" w:cs="Arial"/>
      <w:b/>
      <w:bCs/>
      <w:sz w:val="22"/>
      <w:szCs w:val="22"/>
    </w:rPr>
  </w:style>
  <w:style w:type="character" w:customStyle="1" w:styleId="Naslov7Znak">
    <w:name w:val="Naslov 7 Znak"/>
    <w:link w:val="Naslov7"/>
    <w:rsid w:val="00C81AD4"/>
    <w:rPr>
      <w:rFonts w:ascii="Arial" w:hAnsi="Arial" w:cs="Arial"/>
      <w:sz w:val="22"/>
      <w:szCs w:val="22"/>
    </w:rPr>
  </w:style>
  <w:style w:type="character" w:customStyle="1" w:styleId="Naslov8Znak">
    <w:name w:val="Naslov 8 Znak"/>
    <w:link w:val="Naslov8"/>
    <w:rsid w:val="00C81AD4"/>
    <w:rPr>
      <w:rFonts w:ascii="Arial" w:hAnsi="Arial" w:cs="Arial"/>
      <w:i/>
      <w:iCs/>
      <w:sz w:val="22"/>
      <w:szCs w:val="22"/>
    </w:rPr>
  </w:style>
  <w:style w:type="character" w:customStyle="1" w:styleId="Naslov9Znak">
    <w:name w:val="Naslov 9 Znak"/>
    <w:aliases w:val="H9 Znak"/>
    <w:link w:val="Naslov9"/>
    <w:rsid w:val="00C81AD4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semiHidden/>
    <w:unhideWhenUsed/>
    <w:rsid w:val="00C81AD4"/>
  </w:style>
  <w:style w:type="character" w:customStyle="1" w:styleId="Naslov1Znak">
    <w:name w:val="Naslov 1 Znak"/>
    <w:aliases w:val="NASLOV Znak1"/>
    <w:link w:val="Naslov1"/>
    <w:rsid w:val="00C81AD4"/>
    <w:rPr>
      <w:rFonts w:ascii="Calibri" w:hAnsi="Calibri"/>
      <w:b/>
      <w:kern w:val="1"/>
      <w:sz w:val="22"/>
      <w:szCs w:val="22"/>
      <w:lang w:eastAsia="ar-SA"/>
    </w:rPr>
  </w:style>
  <w:style w:type="character" w:customStyle="1" w:styleId="GlavaZnak">
    <w:name w:val="Glava Znak"/>
    <w:link w:val="Glava"/>
    <w:rsid w:val="00C81AD4"/>
    <w:rPr>
      <w:rFonts w:ascii="Arial" w:hAnsi="Arial"/>
      <w:szCs w:val="24"/>
      <w:lang w:val="en-US" w:eastAsia="ar-SA"/>
    </w:rPr>
  </w:style>
  <w:style w:type="paragraph" w:customStyle="1" w:styleId="Odmik0">
    <w:name w:val="Odmik 0"/>
    <w:basedOn w:val="Navaden"/>
    <w:rsid w:val="00C81AD4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eastAsia="sl-SI"/>
    </w:rPr>
  </w:style>
  <w:style w:type="paragraph" w:customStyle="1" w:styleId="Tabela">
    <w:name w:val="Tabela"/>
    <w:basedOn w:val="Telobesedila"/>
    <w:rsid w:val="00C81AD4"/>
    <w:pPr>
      <w:suppressAutoHyphens w:val="0"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C81AD4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b/>
      <w:szCs w:val="20"/>
      <w:lang w:eastAsia="sl-SI"/>
    </w:rPr>
  </w:style>
  <w:style w:type="character" w:customStyle="1" w:styleId="TelobesedilaZnak">
    <w:name w:val="Telo besedila Znak"/>
    <w:link w:val="Telobesedila"/>
    <w:rsid w:val="00C81AD4"/>
    <w:rPr>
      <w:rFonts w:ascii="Arial" w:hAnsi="Arial"/>
      <w:sz w:val="24"/>
      <w:szCs w:val="24"/>
      <w:lang w:eastAsia="ar-SA"/>
    </w:rPr>
  </w:style>
  <w:style w:type="paragraph" w:customStyle="1" w:styleId="DefaultText">
    <w:name w:val="Default Text"/>
    <w:basedOn w:val="Navaden"/>
    <w:rsid w:val="00C81AD4"/>
    <w:pPr>
      <w:jc w:val="both"/>
    </w:pPr>
    <w:rPr>
      <w:sz w:val="22"/>
      <w:szCs w:val="20"/>
      <w:lang w:eastAsia="sl-SI"/>
    </w:rPr>
  </w:style>
  <w:style w:type="paragraph" w:customStyle="1" w:styleId="BodyText22">
    <w:name w:val="Body Text 22"/>
    <w:basedOn w:val="Navaden"/>
    <w:rsid w:val="00C81AD4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CharChar1Char">
    <w:name w:val="Char Char1 Char"/>
    <w:basedOn w:val="Navaden"/>
    <w:rsid w:val="00C81AD4"/>
    <w:pPr>
      <w:spacing w:after="160" w:line="240" w:lineRule="exact"/>
    </w:pPr>
    <w:rPr>
      <w:rFonts w:ascii="Tahoma" w:hAnsi="Tahoma"/>
      <w:szCs w:val="20"/>
      <w:lang w:eastAsia="en-US"/>
    </w:rPr>
  </w:style>
  <w:style w:type="paragraph" w:customStyle="1" w:styleId="NavadenTimesNewRoman">
    <w:name w:val="Navaden Times New Roman"/>
    <w:basedOn w:val="Navaden"/>
    <w:rsid w:val="00C81AD4"/>
    <w:rPr>
      <w:sz w:val="22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C81AD4"/>
    <w:pPr>
      <w:jc w:val="both"/>
    </w:pPr>
    <w:rPr>
      <w:rFonts w:ascii="Times New Roman" w:hAnsi="Times New Roman"/>
      <w:sz w:val="22"/>
      <w:szCs w:val="22"/>
      <w:lang w:eastAsia="sl-SI"/>
    </w:rPr>
  </w:style>
  <w:style w:type="table" w:customStyle="1" w:styleId="Tabelamrea1">
    <w:name w:val="Tabela – mreža1"/>
    <w:basedOn w:val="Navadnatabela"/>
    <w:next w:val="Tabelamrea"/>
    <w:rsid w:val="006F6589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CharChar">
    <w:name w:val="Znak Char Char"/>
    <w:basedOn w:val="Navaden"/>
    <w:rsid w:val="00372AEF"/>
    <w:rPr>
      <w:rFonts w:ascii="Times New Roman" w:hAnsi="Times New Roman"/>
      <w:sz w:val="24"/>
      <w:lang w:val="pl-PL" w:eastAsia="pl-PL"/>
    </w:rPr>
  </w:style>
  <w:style w:type="table" w:styleId="Navadnatabela4">
    <w:name w:val="Plain Table 4"/>
    <w:basedOn w:val="Navadnatabela"/>
    <w:uiPriority w:val="44"/>
    <w:rsid w:val="00CB7F3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Navadnatabela3">
    <w:name w:val="Plain Table 3"/>
    <w:basedOn w:val="Navadnatabela"/>
    <w:uiPriority w:val="43"/>
    <w:rsid w:val="00CB7F3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WW-Absatz-Standardschriftart11">
    <w:name w:val="WW-Absatz-Standardschriftart11"/>
    <w:rsid w:val="00DD56F4"/>
  </w:style>
  <w:style w:type="paragraph" w:styleId="HTML-oblikovano">
    <w:name w:val="HTML Preformatted"/>
    <w:basedOn w:val="Navaden"/>
    <w:link w:val="HTML-oblikovanoZnak"/>
    <w:rsid w:val="00EA54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EA5459"/>
    <w:rPr>
      <w:rFonts w:ascii="Courier New" w:hAnsi="Courier New" w:cs="Courier New"/>
      <w:color w:val="000000"/>
      <w:sz w:val="18"/>
      <w:szCs w:val="18"/>
    </w:rPr>
  </w:style>
  <w:style w:type="paragraph" w:customStyle="1" w:styleId="Telobesedila-zamik21">
    <w:name w:val="Telo besedila - zamik 21"/>
    <w:basedOn w:val="Navaden"/>
    <w:rsid w:val="00BF4698"/>
    <w:pPr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Znak15">
    <w:name w:val="Znak15"/>
    <w:rsid w:val="008054C8"/>
    <w:rPr>
      <w:rFonts w:ascii="Arial" w:eastAsia="Times New Roman" w:hAnsi="Arial" w:cs="Times New Roman"/>
      <w:b/>
      <w:sz w:val="28"/>
      <w:szCs w:val="20"/>
      <w:lang w:eastAsia="sl-SI"/>
    </w:rPr>
  </w:style>
  <w:style w:type="paragraph" w:styleId="Naslov">
    <w:name w:val="Title"/>
    <w:basedOn w:val="Navaden"/>
    <w:qFormat/>
    <w:rsid w:val="008054C8"/>
    <w:pPr>
      <w:keepLines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paragraph" w:styleId="Datum">
    <w:name w:val="Date"/>
    <w:basedOn w:val="Navaden"/>
    <w:rsid w:val="008054C8"/>
    <w:pPr>
      <w:keepLines/>
      <w:spacing w:before="120" w:after="120"/>
      <w:jc w:val="both"/>
    </w:pPr>
    <w:rPr>
      <w:sz w:val="22"/>
      <w:szCs w:val="20"/>
      <w:lang w:val="x-none" w:eastAsia="x-none"/>
    </w:rPr>
  </w:style>
  <w:style w:type="paragraph" w:customStyle="1" w:styleId="Stanje">
    <w:name w:val="Stanje"/>
    <w:basedOn w:val="Navaden"/>
    <w:rsid w:val="008054C8"/>
    <w:pPr>
      <w:keepLines/>
      <w:spacing w:before="120" w:after="120"/>
      <w:jc w:val="both"/>
    </w:pPr>
    <w:rPr>
      <w:sz w:val="22"/>
      <w:szCs w:val="20"/>
      <w:lang w:eastAsia="sl-SI"/>
    </w:rPr>
  </w:style>
  <w:style w:type="paragraph" w:styleId="Kazalovsebine1">
    <w:name w:val="toc 1"/>
    <w:basedOn w:val="Navaden"/>
    <w:next w:val="Navaden"/>
    <w:autoRedefine/>
    <w:rsid w:val="008054C8"/>
    <w:pPr>
      <w:spacing w:before="120" w:after="120"/>
      <w:jc w:val="both"/>
    </w:pPr>
    <w:rPr>
      <w:sz w:val="22"/>
      <w:szCs w:val="20"/>
      <w:lang w:eastAsia="sl-SI"/>
    </w:rPr>
  </w:style>
  <w:style w:type="paragraph" w:styleId="Kazalovsebine2">
    <w:name w:val="toc 2"/>
    <w:basedOn w:val="Navaden"/>
    <w:next w:val="Navaden"/>
    <w:autoRedefine/>
    <w:rsid w:val="008054C8"/>
    <w:pPr>
      <w:spacing w:before="120" w:after="120"/>
      <w:ind w:left="220"/>
      <w:jc w:val="both"/>
    </w:pPr>
    <w:rPr>
      <w:sz w:val="22"/>
      <w:szCs w:val="20"/>
      <w:lang w:eastAsia="sl-SI"/>
    </w:rPr>
  </w:style>
  <w:style w:type="paragraph" w:styleId="Brezrazmikov">
    <w:name w:val="No Spacing"/>
    <w:uiPriority w:val="1"/>
    <w:qFormat/>
    <w:rsid w:val="008054C8"/>
    <w:rPr>
      <w:rFonts w:ascii="Calibri" w:eastAsia="Calibri" w:hAnsi="Calibri"/>
      <w:sz w:val="22"/>
      <w:szCs w:val="22"/>
      <w:lang w:eastAsia="en-US"/>
    </w:rPr>
  </w:style>
  <w:style w:type="paragraph" w:customStyle="1" w:styleId="BodyText21">
    <w:name w:val="Body Text 21"/>
    <w:basedOn w:val="Navaden"/>
    <w:rsid w:val="008054C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StyleHeading1Bold">
    <w:name w:val="Style Heading 1 + Bold"/>
    <w:basedOn w:val="Naslov1"/>
    <w:rsid w:val="008054C8"/>
    <w:pPr>
      <w:pageBreakBefore/>
      <w:numPr>
        <w:numId w:val="7"/>
      </w:numPr>
      <w:spacing w:before="240" w:after="360"/>
    </w:pPr>
    <w:rPr>
      <w:rFonts w:ascii="Arial" w:hAnsi="Arial"/>
      <w:bCs/>
      <w:kern w:val="0"/>
      <w:sz w:val="28"/>
      <w:szCs w:val="20"/>
      <w:lang w:val="x-none" w:eastAsia="sl-SI"/>
    </w:rPr>
  </w:style>
  <w:style w:type="paragraph" w:styleId="Golobesedilo">
    <w:name w:val="Plain Text"/>
    <w:basedOn w:val="Navaden"/>
    <w:unhideWhenUsed/>
    <w:rsid w:val="008054C8"/>
    <w:rPr>
      <w:rFonts w:ascii="Consolas" w:eastAsia="Calibri" w:hAnsi="Consolas"/>
      <w:sz w:val="21"/>
      <w:szCs w:val="21"/>
      <w:lang w:val="x-none" w:eastAsia="en-US"/>
    </w:rPr>
  </w:style>
  <w:style w:type="paragraph" w:styleId="Revizija">
    <w:name w:val="Revision"/>
    <w:hidden/>
    <w:semiHidden/>
    <w:rsid w:val="008054C8"/>
    <w:rPr>
      <w:rFonts w:ascii="Arial" w:hAnsi="Arial"/>
      <w:sz w:val="22"/>
    </w:rPr>
  </w:style>
  <w:style w:type="character" w:customStyle="1" w:styleId="sac">
    <w:name w:val="sac"/>
    <w:rsid w:val="008054C8"/>
  </w:style>
  <w:style w:type="character" w:customStyle="1" w:styleId="BodyTextChar">
    <w:name w:val="Body Text Char"/>
    <w:rsid w:val="00476342"/>
    <w:rPr>
      <w:rFonts w:ascii="Arial" w:hAnsi="Arial"/>
      <w:sz w:val="24"/>
      <w:lang w:val="x-none" w:eastAsia="ar-SA" w:bidi="ar-SA"/>
    </w:rPr>
  </w:style>
  <w:style w:type="paragraph" w:customStyle="1" w:styleId="Telobesedila31">
    <w:name w:val="Telo besedila 31"/>
    <w:basedOn w:val="Navaden"/>
    <w:rsid w:val="00EC6A4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HTMLPreformattedChar">
    <w:name w:val="HTML Preformatted Char"/>
    <w:rsid w:val="006C7CD2"/>
    <w:rPr>
      <w:rFonts w:ascii="Courier New" w:hAnsi="Courier New" w:cs="Courier New"/>
      <w:color w:val="000000"/>
      <w:sz w:val="18"/>
      <w:szCs w:val="18"/>
    </w:rPr>
  </w:style>
  <w:style w:type="paragraph" w:customStyle="1" w:styleId="ListParagraph1">
    <w:name w:val="List Paragraph1"/>
    <w:basedOn w:val="Navaden"/>
    <w:rsid w:val="00C12F31"/>
    <w:pPr>
      <w:ind w:left="720"/>
      <w:contextualSpacing/>
    </w:pPr>
    <w:rPr>
      <w:rFonts w:ascii="Times New Roman" w:eastAsia="SimSun" w:hAnsi="Times New Roman"/>
      <w:sz w:val="24"/>
      <w:lang w:eastAsia="zh-CN"/>
    </w:rPr>
  </w:style>
  <w:style w:type="character" w:customStyle="1" w:styleId="Heading4Char">
    <w:name w:val="Heading 4 Char"/>
    <w:rsid w:val="007A2C04"/>
    <w:rPr>
      <w:rFonts w:ascii="Calibri" w:hAnsi="Calibri"/>
      <w:b/>
      <w:sz w:val="28"/>
      <w:lang w:val="en-US" w:eastAsia="ar-SA" w:bidi="ar-SA"/>
    </w:rPr>
  </w:style>
  <w:style w:type="character" w:customStyle="1" w:styleId="HeaderChar">
    <w:name w:val="Header Char"/>
    <w:rsid w:val="007A2C04"/>
    <w:rPr>
      <w:rFonts w:ascii="Arial" w:hAnsi="Arial"/>
      <w:sz w:val="24"/>
      <w:lang w:val="en-US" w:eastAsia="ar-SA" w:bidi="ar-SA"/>
    </w:rPr>
  </w:style>
  <w:style w:type="paragraph" w:customStyle="1" w:styleId="1">
    <w:name w:val="1"/>
    <w:basedOn w:val="Navaden"/>
    <w:rsid w:val="006F5EB4"/>
    <w:rPr>
      <w:rFonts w:ascii="Times New Roman" w:hAnsi="Times New Roman"/>
      <w:sz w:val="24"/>
      <w:lang w:val="pl-PL" w:eastAsia="pl-PL"/>
    </w:rPr>
  </w:style>
  <w:style w:type="paragraph" w:styleId="Telobesedila2">
    <w:name w:val="Body Text 2"/>
    <w:basedOn w:val="Navaden"/>
    <w:rsid w:val="006F5EB4"/>
    <w:pPr>
      <w:spacing w:after="120" w:line="480" w:lineRule="auto"/>
    </w:pPr>
    <w:rPr>
      <w:rFonts w:ascii="Times New Roman" w:hAnsi="Times New Roman"/>
      <w:szCs w:val="20"/>
      <w:lang w:eastAsia="sl-SI"/>
    </w:rPr>
  </w:style>
  <w:style w:type="paragraph" w:customStyle="1" w:styleId="Znak7ZnakZnakZnakZnakZnakZnakZnak">
    <w:name w:val="Znak7 Znak Znak Znak Znak Znak Znak Znak"/>
    <w:basedOn w:val="Navaden"/>
    <w:rsid w:val="003B6D92"/>
    <w:rPr>
      <w:rFonts w:ascii="Times New Roman" w:hAnsi="Times New Roman"/>
      <w:sz w:val="24"/>
      <w:lang w:val="pl-PL" w:eastAsia="pl-PL"/>
    </w:rPr>
  </w:style>
  <w:style w:type="paragraph" w:styleId="Odstavekseznama">
    <w:name w:val="List Paragraph"/>
    <w:basedOn w:val="Navaden"/>
    <w:link w:val="OdstavekseznamaZnak"/>
    <w:uiPriority w:val="1"/>
    <w:qFormat/>
    <w:rsid w:val="00437883"/>
    <w:pPr>
      <w:ind w:left="720"/>
      <w:contextualSpacing/>
    </w:pPr>
    <w:rPr>
      <w:rFonts w:ascii="Liberation Serif" w:eastAsia="Droid Sans Fallback" w:hAnsi="Liberation Serif" w:cs="Mangal"/>
      <w:sz w:val="24"/>
      <w:szCs w:val="21"/>
      <w:lang w:eastAsia="zh-CN" w:bidi="hi-I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C84C28"/>
    <w:pPr>
      <w:spacing w:line="264" w:lineRule="auto"/>
      <w:ind w:left="357"/>
      <w:jc w:val="both"/>
    </w:pPr>
    <w:rPr>
      <w:rFonts w:cs="Arial"/>
      <w:szCs w:val="20"/>
      <w:lang w:eastAsia="en-US"/>
    </w:rPr>
  </w:style>
  <w:style w:type="character" w:customStyle="1" w:styleId="Telobesedila-zamik2Znak">
    <w:name w:val="Telo besedila - zamik 2 Znak"/>
    <w:link w:val="Telobesedila-zamik2"/>
    <w:uiPriority w:val="99"/>
    <w:rsid w:val="00C84C28"/>
    <w:rPr>
      <w:rFonts w:ascii="Arial" w:hAnsi="Arial" w:cs="Arial"/>
      <w:lang w:eastAsia="en-US"/>
    </w:rPr>
  </w:style>
  <w:style w:type="paragraph" w:customStyle="1" w:styleId="CharCharZnakCharCharZnakCharCharZnak">
    <w:name w:val="Char Char Znak Char Char Znak Char Char Znak"/>
    <w:basedOn w:val="Navaden"/>
    <w:rsid w:val="002A4E5E"/>
    <w:rPr>
      <w:rFonts w:ascii="Times New Roman" w:hAnsi="Times New Roman"/>
      <w:sz w:val="24"/>
      <w:lang w:val="pl-PL" w:eastAsia="pl-PL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8972DE"/>
    <w:pPr>
      <w:autoSpaceDE w:val="0"/>
      <w:ind w:left="284" w:hanging="284"/>
      <w:jc w:val="both"/>
    </w:pPr>
    <w:rPr>
      <w:rFonts w:cs="Arial"/>
      <w:color w:val="000000"/>
      <w:szCs w:val="20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rsid w:val="008972DE"/>
    <w:rPr>
      <w:rFonts w:ascii="Arial" w:hAnsi="Arial" w:cs="Arial"/>
      <w:color w:val="000000"/>
    </w:rPr>
  </w:style>
  <w:style w:type="paragraph" w:customStyle="1" w:styleId="CharCharZnakCharCharZnakCharChar">
    <w:name w:val="Char Char Znak Char Char Znak Char Char"/>
    <w:basedOn w:val="Navaden"/>
    <w:rsid w:val="001C58DF"/>
    <w:rPr>
      <w:rFonts w:ascii="Times New Roman" w:hAnsi="Times New Roman"/>
      <w:sz w:val="24"/>
      <w:lang w:val="pl-PL" w:eastAsia="pl-PL"/>
    </w:rPr>
  </w:style>
  <w:style w:type="character" w:customStyle="1" w:styleId="acopre">
    <w:name w:val="acopre"/>
    <w:basedOn w:val="Privzetapisavaodstavka"/>
    <w:rsid w:val="0084674F"/>
  </w:style>
  <w:style w:type="paragraph" w:customStyle="1" w:styleId="Default">
    <w:name w:val="Default"/>
    <w:rsid w:val="00855D2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855D29"/>
    <w:rPr>
      <w:rFonts w:ascii="Arial" w:hAnsi="Arial"/>
      <w:lang w:eastAsia="ar-SA"/>
    </w:rPr>
  </w:style>
  <w:style w:type="paragraph" w:customStyle="1" w:styleId="Definicija">
    <w:name w:val="Definicija"/>
    <w:basedOn w:val="Navaden"/>
    <w:rsid w:val="00051A9A"/>
    <w:pPr>
      <w:spacing w:after="120"/>
      <w:jc w:val="both"/>
    </w:pPr>
    <w:rPr>
      <w:sz w:val="22"/>
      <w:szCs w:val="20"/>
      <w:lang w:eastAsia="sl-SI"/>
    </w:rPr>
  </w:style>
  <w:style w:type="paragraph" w:customStyle="1" w:styleId="Cilj-tekst">
    <w:name w:val="Cilj-tekst"/>
    <w:basedOn w:val="Naslov5"/>
    <w:rsid w:val="00051A9A"/>
    <w:pPr>
      <w:keepNext/>
      <w:tabs>
        <w:tab w:val="clear" w:pos="1008"/>
      </w:tabs>
      <w:spacing w:before="120" w:after="120"/>
      <w:ind w:left="0" w:firstLine="0"/>
    </w:pPr>
    <w:rPr>
      <w:rFonts w:cs="Times New Roman"/>
      <w:bCs w:val="0"/>
      <w:i w:val="0"/>
      <w:iCs w:val="0"/>
      <w:noProof/>
      <w:sz w:val="24"/>
      <w:szCs w:val="20"/>
    </w:rPr>
  </w:style>
  <w:style w:type="paragraph" w:customStyle="1" w:styleId="Naslov3-ciljiopistrenda">
    <w:name w:val="Naslov 3-cilji opis trenda"/>
    <w:basedOn w:val="Naslov3"/>
    <w:rsid w:val="00051A9A"/>
    <w:pPr>
      <w:spacing w:after="240"/>
      <w:ind w:left="709" w:hanging="709"/>
    </w:pPr>
    <w:rPr>
      <w:rFonts w:ascii="Arial" w:hAnsi="Arial"/>
      <w:bCs w:val="0"/>
      <w:noProof/>
      <w:sz w:val="28"/>
      <w:szCs w:val="20"/>
      <w:lang w:eastAsia="sl-SI"/>
    </w:rPr>
  </w:style>
  <w:style w:type="paragraph" w:customStyle="1" w:styleId="Naslov4-Podatkiinviri">
    <w:name w:val="Naslov 4-Podatki in viri"/>
    <w:basedOn w:val="Naslov4"/>
    <w:rsid w:val="00051A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ind w:left="851" w:hanging="851"/>
    </w:pPr>
    <w:rPr>
      <w:rFonts w:ascii="Arial" w:hAnsi="Arial"/>
      <w:bCs w:val="0"/>
      <w:noProof/>
      <w:sz w:val="24"/>
      <w:szCs w:val="20"/>
      <w:lang w:eastAsia="sl-SI"/>
    </w:rPr>
  </w:style>
  <w:style w:type="paragraph" w:customStyle="1" w:styleId="Naslov2-imekazalca">
    <w:name w:val="Naslov 2-ime kazalca"/>
    <w:basedOn w:val="Naslov2"/>
    <w:rsid w:val="00051A9A"/>
    <w:pPr>
      <w:pBdr>
        <w:bottom w:val="single" w:sz="4" w:space="1" w:color="auto"/>
      </w:pBdr>
      <w:spacing w:after="120"/>
    </w:pPr>
    <w:rPr>
      <w:rFonts w:ascii="Arial" w:hAnsi="Arial"/>
      <w:bCs w:val="0"/>
      <w:i w:val="0"/>
      <w:iCs w:val="0"/>
      <w:sz w:val="36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locked/>
    <w:rsid w:val="00051A9A"/>
    <w:rPr>
      <w:rFonts w:ascii="Liberation Serif" w:eastAsia="Droid Sans Fallback" w:hAnsi="Liberation Serif" w:cs="Mangal"/>
      <w:sz w:val="24"/>
      <w:szCs w:val="21"/>
      <w:lang w:eastAsia="zh-CN" w:bidi="hi-I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811A4"/>
    <w:rPr>
      <w:rFonts w:ascii="Calibri" w:eastAsia="Calibri" w:hAnsi="Calibri"/>
      <w:szCs w:val="20"/>
      <w:lang w:val="en-GB" w:eastAsia="en-US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B811A4"/>
    <w:rPr>
      <w:rFonts w:ascii="Calibri" w:eastAsia="Calibri" w:hAnsi="Calibri"/>
      <w:lang w:val="en-GB" w:eastAsia="en-US"/>
    </w:rPr>
  </w:style>
  <w:style w:type="character" w:styleId="Sprotnaopomba-sklic">
    <w:name w:val="footnote reference"/>
    <w:uiPriority w:val="99"/>
    <w:semiHidden/>
    <w:unhideWhenUsed/>
    <w:rsid w:val="00B811A4"/>
    <w:rPr>
      <w:vertAlign w:val="superscript"/>
    </w:rPr>
  </w:style>
  <w:style w:type="character" w:customStyle="1" w:styleId="markedcontent">
    <w:name w:val="markedcontent"/>
    <w:rsid w:val="00F10039"/>
  </w:style>
  <w:style w:type="character" w:styleId="Nerazreenaomemba">
    <w:name w:val="Unresolved Mention"/>
    <w:uiPriority w:val="99"/>
    <w:semiHidden/>
    <w:unhideWhenUsed/>
    <w:rsid w:val="00194C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1.emf"/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1.emf"/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8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irsic\LOCALS~1\Temp\dopis%20ARS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F41568-EC1F-433E-BEEF-44A8AEFA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ARSO</Template>
  <TotalTime>3412</TotalTime>
  <Pages>5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ARSO</Company>
  <LinksUpToDate>false</LinksUpToDate>
  <CharactersWithSpaces>5224</CharactersWithSpaces>
  <SharedDoc>false</SharedDoc>
  <HLinks>
    <vt:vector size="66" baseType="variant">
      <vt:variant>
        <vt:i4>3735886</vt:i4>
      </vt:variant>
      <vt:variant>
        <vt:i4>309</vt:i4>
      </vt:variant>
      <vt:variant>
        <vt:i4>0</vt:i4>
      </vt:variant>
      <vt:variant>
        <vt:i4>5</vt:i4>
      </vt:variant>
      <vt:variant>
        <vt:lpwstr>../../../../../../../AppData/Local/Temp/AppData/AppData/matoz/matoz/My Documents/Pogodbe in aneksi JN/JN/Skupna javna naročila/2021/Nakup energijsko učinkovitih tiskalnikov, večnamenskih naprav in skenerjev/ODTISK-5 Osnutka posameznih okvirnih sporazumov/gp.arso@gov.si</vt:lpwstr>
      </vt:variant>
      <vt:variant>
        <vt:lpwstr/>
      </vt:variant>
      <vt:variant>
        <vt:i4>2162798</vt:i4>
      </vt:variant>
      <vt:variant>
        <vt:i4>27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8192117</vt:i4>
      </vt:variant>
      <vt:variant>
        <vt:i4>24</vt:i4>
      </vt:variant>
      <vt:variant>
        <vt:i4>0</vt:i4>
      </vt:variant>
      <vt:variant>
        <vt:i4>5</vt:i4>
      </vt:variant>
      <vt:variant>
        <vt:lpwstr>https://sicas.gov.si/CES-Sign/sign/sign.htm</vt:lpwstr>
      </vt:variant>
      <vt:variant>
        <vt:lpwstr/>
      </vt:variant>
      <vt:variant>
        <vt:i4>458837</vt:i4>
      </vt:variant>
      <vt:variant>
        <vt:i4>21</vt:i4>
      </vt:variant>
      <vt:variant>
        <vt:i4>0</vt:i4>
      </vt:variant>
      <vt:variant>
        <vt:i4>5</vt:i4>
      </vt:variant>
      <vt:variant>
        <vt:lpwstr>https://ec.europa.eu/docsroom/documents/17242/attachments/1/translations</vt:lpwstr>
      </vt:variant>
      <vt:variant>
        <vt:lpwstr/>
      </vt:variant>
      <vt:variant>
        <vt:i4>5636119</vt:i4>
      </vt:variant>
      <vt:variant>
        <vt:i4>18</vt:i4>
      </vt:variant>
      <vt:variant>
        <vt:i4>0</vt:i4>
      </vt:variant>
      <vt:variant>
        <vt:i4>5</vt:i4>
      </vt:variant>
      <vt:variant>
        <vt:lpwstr>https://ejn.gov.si/sistem/usmeritve-in-navodila/navodila-in-obrazci.html</vt:lpwstr>
      </vt:variant>
      <vt:variant>
        <vt:lpwstr/>
      </vt:variant>
      <vt:variant>
        <vt:i4>6815861</vt:i4>
      </vt:variant>
      <vt:variant>
        <vt:i4>15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irsic</dc:creator>
  <cp:keywords/>
  <dc:description/>
  <cp:lastModifiedBy>Manca Oven</cp:lastModifiedBy>
  <cp:revision>236</cp:revision>
  <cp:lastPrinted>2025-04-15T08:27:00Z</cp:lastPrinted>
  <dcterms:created xsi:type="dcterms:W3CDTF">2025-04-02T05:50:00Z</dcterms:created>
  <dcterms:modified xsi:type="dcterms:W3CDTF">2026-02-17T07:03:00Z</dcterms:modified>
</cp:coreProperties>
</file>