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4B7F7B4" w:rsidR="00706BDD" w:rsidRPr="000B7E57" w:rsidRDefault="002D6DE7"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Pr>
          <w:rFonts w:ascii="Arial" w:hAnsi="Arial" w:cs="Arial"/>
          <w:color w:val="FFFFFF" w:themeColor="background1"/>
          <w:szCs w:val="26"/>
        </w:rPr>
        <w:t>V</w:t>
      </w:r>
      <w:r w:rsidR="000E73FE" w:rsidRPr="000B7E57">
        <w:rPr>
          <w:rFonts w:ascii="Arial" w:hAnsi="Arial" w:cs="Arial"/>
          <w:color w:val="FFFFFF" w:themeColor="background1"/>
          <w:szCs w:val="26"/>
        </w:rPr>
        <w:t>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78E87245" w:rsidR="0084141A" w:rsidRDefault="000E73FE">
      <w:pPr>
        <w:spacing w:before="225" w:after="225" w:line="240" w:lineRule="auto"/>
        <w:jc w:val="both"/>
      </w:pPr>
      <w:r>
        <w:rPr>
          <w:rFonts w:ascii="Arial" w:hAnsi="Arial" w:cs="Arial"/>
          <w:color w:val="000000"/>
          <w:sz w:val="18"/>
          <w:szCs w:val="18"/>
        </w:rPr>
        <w:t>Na osnovi povabila za naročilo »</w:t>
      </w:r>
      <w:r w:rsidR="002E6354" w:rsidRPr="002E6354">
        <w:rPr>
          <w:rFonts w:ascii="Arial" w:hAnsi="Arial" w:cs="Arial"/>
          <w:b/>
          <w:bCs/>
          <w:color w:val="000000"/>
          <w:sz w:val="18"/>
          <w:szCs w:val="18"/>
        </w:rPr>
        <w:t>Sukcesivna dobava konvencionalnih in ekoloških živil – ponovljen sklop ŽITA, STROČNICE, SEMENA IN IZDELKI</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4EE18F8"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2E6354" w:rsidRPr="002E6354">
        <w:rPr>
          <w:rFonts w:ascii="Arial" w:hAnsi="Arial" w:cs="Arial"/>
          <w:b/>
          <w:bCs/>
          <w:color w:val="000000"/>
          <w:sz w:val="18"/>
          <w:szCs w:val="18"/>
        </w:rPr>
        <w:t>Sukcesivna dobava konvencionalnih in ekoloških živil – ponovljen sklop ŽITA, STROČNICE, SEMENA IN IZDELKI</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0D40AA07"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2E6354" w:rsidRPr="002E6354">
        <w:rPr>
          <w:rFonts w:ascii="Arial" w:hAnsi="Arial" w:cs="Arial"/>
          <w:iCs/>
          <w:color w:val="000000"/>
          <w:sz w:val="18"/>
          <w:szCs w:val="18"/>
        </w:rPr>
        <w:t>Sukcesivna dobava konvencionalnih in ekoloških živil – ponovljen sklop ŽITA, STROČNICE, SEMENA IN IZDELKI</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04C790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2E6354" w:rsidRPr="002E6354">
        <w:rPr>
          <w:rFonts w:ascii="Arial" w:eastAsia="Calibri" w:hAnsi="Arial" w:cs="Arial"/>
          <w:b/>
          <w:sz w:val="18"/>
          <w:szCs w:val="18"/>
        </w:rPr>
        <w:t>Sukcesivna dobava konvencionalnih in ekoloških živil – ponovljen sklop ŽITA, STROČNICE, SEMENA IN IZDELKI</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76FBB2A8" w:rsidR="0084141A" w:rsidRDefault="000E73FE">
      <w:pPr>
        <w:spacing w:before="225" w:after="225" w:line="240" w:lineRule="auto"/>
        <w:jc w:val="both"/>
      </w:pPr>
      <w:r>
        <w:rPr>
          <w:rFonts w:ascii="Arial" w:hAnsi="Arial" w:cs="Arial"/>
          <w:color w:val="000000"/>
          <w:sz w:val="18"/>
          <w:szCs w:val="18"/>
        </w:rPr>
        <w:t>V zvezi z javnim naročilom »</w:t>
      </w:r>
      <w:r w:rsidR="002E6354" w:rsidRPr="002E6354">
        <w:rPr>
          <w:rFonts w:ascii="Arial" w:hAnsi="Arial" w:cs="Arial"/>
          <w:b/>
          <w:color w:val="000000"/>
          <w:sz w:val="18"/>
          <w:szCs w:val="18"/>
        </w:rPr>
        <w:t>Sukcesivna dobava konvencionalnih in ekoloških živil – ponovljen sklop ŽITA, STROČNICE, SEMENA IN IZDELKI</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3101BECF"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2E6354" w:rsidRPr="002E6354">
        <w:rPr>
          <w:rFonts w:ascii="Arial" w:hAnsi="Arial" w:cs="Arial"/>
          <w:b/>
          <w:bCs/>
          <w:color w:val="000000"/>
          <w:sz w:val="18"/>
          <w:szCs w:val="18"/>
        </w:rPr>
        <w:t>Sukcesivna dobava konvencionalnih in ekoloških živil – ponovljen sklop ŽITA, STROČNICE, SEMENA IN IZDELKI</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8"/>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4146923"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2E12524F"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6CF42EF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r w:rsidR="002D4255">
        <w:rPr>
          <w:rFonts w:ascii="Arial" w:hAnsi="Arial" w:cs="Arial"/>
          <w:sz w:val="18"/>
          <w:szCs w:val="18"/>
          <w:lang w:eastAsia="sl-SI"/>
        </w:rPr>
        <w:t xml:space="preserve"> na tri lokacije vrtca in sicer:</w:t>
      </w:r>
      <w:r w:rsidR="002D4255" w:rsidRPr="002D4255">
        <w:rPr>
          <w:rFonts w:ascii="Arial" w:hAnsi="Arial" w:cs="Arial"/>
          <w:color w:val="000000"/>
          <w:sz w:val="18"/>
          <w:szCs w:val="18"/>
        </w:rPr>
        <w:t xml:space="preserve"> </w:t>
      </w:r>
      <w:r w:rsidR="002D4255">
        <w:rPr>
          <w:rFonts w:ascii="Arial" w:hAnsi="Arial" w:cs="Arial"/>
          <w:color w:val="000000"/>
          <w:sz w:val="18"/>
          <w:szCs w:val="18"/>
        </w:rPr>
        <w:t xml:space="preserve">Enota </w:t>
      </w:r>
      <w:proofErr w:type="spellStart"/>
      <w:r w:rsidR="002D4255">
        <w:rPr>
          <w:rFonts w:ascii="Arial" w:hAnsi="Arial" w:cs="Arial"/>
          <w:color w:val="000000"/>
          <w:sz w:val="18"/>
          <w:szCs w:val="18"/>
        </w:rPr>
        <w:t>Žvrgolišče</w:t>
      </w:r>
      <w:proofErr w:type="spellEnd"/>
      <w:r w:rsidR="002D4255">
        <w:rPr>
          <w:rFonts w:ascii="Arial" w:hAnsi="Arial" w:cs="Arial"/>
          <w:color w:val="000000"/>
          <w:sz w:val="18"/>
          <w:szCs w:val="18"/>
        </w:rPr>
        <w:t xml:space="preserve">-Focheva ulica 51, Enota </w:t>
      </w:r>
      <w:proofErr w:type="spellStart"/>
      <w:r w:rsidR="002D4255">
        <w:rPr>
          <w:rFonts w:ascii="Arial" w:hAnsi="Arial" w:cs="Arial"/>
          <w:color w:val="000000"/>
          <w:sz w:val="18"/>
          <w:szCs w:val="18"/>
        </w:rPr>
        <w:t>Vančka</w:t>
      </w:r>
      <w:proofErr w:type="spellEnd"/>
      <w:r w:rsidR="002D4255">
        <w:rPr>
          <w:rFonts w:ascii="Arial" w:hAnsi="Arial" w:cs="Arial"/>
          <w:color w:val="000000"/>
          <w:sz w:val="18"/>
          <w:szCs w:val="18"/>
        </w:rPr>
        <w:t xml:space="preserve"> </w:t>
      </w:r>
      <w:proofErr w:type="spellStart"/>
      <w:r w:rsidR="002D4255">
        <w:rPr>
          <w:rFonts w:ascii="Arial" w:hAnsi="Arial" w:cs="Arial"/>
          <w:color w:val="000000"/>
          <w:sz w:val="18"/>
          <w:szCs w:val="18"/>
        </w:rPr>
        <w:t>Šarha</w:t>
      </w:r>
      <w:proofErr w:type="spellEnd"/>
      <w:r w:rsidR="002D4255">
        <w:rPr>
          <w:rFonts w:ascii="Arial" w:hAnsi="Arial" w:cs="Arial"/>
          <w:color w:val="000000"/>
          <w:sz w:val="18"/>
          <w:szCs w:val="18"/>
        </w:rPr>
        <w:t>-Ulica Moše Pijade 30 in Enota Razvanje-Razvanjska cesta 64.</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2485BFEB"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05DB5E0C" w14:textId="77777777" w:rsidR="00FB028D" w:rsidRDefault="00FB028D"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lastRenderedPageBreak/>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bookmarkEnd w:id="20"/>
    <w:bookmarkEnd w:id="22"/>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7EBB4B14" w14:textId="77777777" w:rsidR="002E6354" w:rsidRDefault="002E6354" w:rsidP="003036D1">
      <w:pPr>
        <w:autoSpaceDE w:val="0"/>
        <w:autoSpaceDN w:val="0"/>
        <w:adjustRightInd w:val="0"/>
        <w:spacing w:after="0" w:line="240" w:lineRule="auto"/>
        <w:jc w:val="both"/>
        <w:rPr>
          <w:rFonts w:ascii="Arial" w:eastAsia="Times New Roman" w:hAnsi="Arial" w:cs="Arial"/>
          <w:sz w:val="18"/>
          <w:szCs w:val="18"/>
          <w:lang w:eastAsia="sl-SI"/>
        </w:rPr>
      </w:pP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w:t>
      </w:r>
      <w:r w:rsidRPr="00B13E16">
        <w:rPr>
          <w:rFonts w:ascii="Arial" w:eastAsia="Times New Roman" w:hAnsi="Arial" w:cs="Arial"/>
          <w:sz w:val="18"/>
          <w:szCs w:val="18"/>
          <w:lang w:eastAsia="sl-SI"/>
        </w:rPr>
        <w:lastRenderedPageBreak/>
        <w:t xml:space="preserve">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20A806A2"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219FA9" w14:textId="77777777" w:rsidR="002E6354" w:rsidRDefault="002E6354"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lastRenderedPageBreak/>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14772" w14:textId="77777777" w:rsidR="00C92F0B" w:rsidRDefault="00C92F0B" w:rsidP="006975C6">
      <w:pPr>
        <w:spacing w:after="0" w:line="240" w:lineRule="auto"/>
      </w:pPr>
      <w:r>
        <w:separator/>
      </w:r>
    </w:p>
  </w:endnote>
  <w:endnote w:type="continuationSeparator" w:id="0">
    <w:p w14:paraId="042FD48F" w14:textId="77777777" w:rsidR="00C92F0B" w:rsidRDefault="00C92F0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E00EAC" w:rsidRDefault="00E00EAC" w:rsidP="003B0E6C">
        <w:pPr>
          <w:pStyle w:val="Noga"/>
          <w:jc w:val="center"/>
        </w:pPr>
      </w:p>
      <w:p w14:paraId="753A5B5C" w14:textId="56EF3534" w:rsidR="00E00EAC" w:rsidRPr="006F1DA5" w:rsidRDefault="00E00EA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F82C81">
          <w:rPr>
            <w:rFonts w:ascii="Arial" w:hAnsi="Arial" w:cs="Arial"/>
            <w:noProof/>
          </w:rPr>
          <w:t>2</w:t>
        </w:r>
        <w:r w:rsidRPr="006F1DA5">
          <w:rPr>
            <w:rFonts w:ascii="Arial" w:hAnsi="Arial" w:cs="Arial"/>
            <w:noProof/>
          </w:rPr>
          <w:fldChar w:fldCharType="end"/>
        </w:r>
      </w:p>
    </w:sdtContent>
  </w:sdt>
  <w:p w14:paraId="5ACFDF11" w14:textId="77777777" w:rsidR="00E00EAC" w:rsidRDefault="00E00EA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E00EAC" w:rsidRDefault="00E00EA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E00EAC" w:rsidRDefault="00E00EA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E00EAC" w:rsidRDefault="00E00EA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E00EAC" w:rsidRDefault="00E00EA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E00EAC" w:rsidRDefault="00E00EA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E00EAC" w:rsidRDefault="00E00EA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9B70D" w14:textId="77777777" w:rsidR="00C92F0B" w:rsidRDefault="00C92F0B" w:rsidP="006975C6">
      <w:pPr>
        <w:spacing w:after="0" w:line="240" w:lineRule="auto"/>
      </w:pPr>
      <w:r>
        <w:separator/>
      </w:r>
    </w:p>
  </w:footnote>
  <w:footnote w:type="continuationSeparator" w:id="0">
    <w:p w14:paraId="7F2226D7" w14:textId="77777777" w:rsidR="00C92F0B" w:rsidRDefault="00C92F0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E00EAC" w:rsidRPr="00BA0AF0" w:rsidRDefault="00E00EA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8817728">
    <w:abstractNumId w:val="24"/>
  </w:num>
  <w:num w:numId="2" w16cid:durableId="204568071">
    <w:abstractNumId w:val="5"/>
  </w:num>
  <w:num w:numId="3" w16cid:durableId="1827866574">
    <w:abstractNumId w:val="4"/>
  </w:num>
  <w:num w:numId="4" w16cid:durableId="2025982132">
    <w:abstractNumId w:val="28"/>
  </w:num>
  <w:num w:numId="5" w16cid:durableId="328794982">
    <w:abstractNumId w:val="15"/>
  </w:num>
  <w:num w:numId="6" w16cid:durableId="843515179">
    <w:abstractNumId w:val="22"/>
  </w:num>
  <w:num w:numId="7" w16cid:durableId="575896051">
    <w:abstractNumId w:val="19"/>
  </w:num>
  <w:num w:numId="8" w16cid:durableId="1191453600">
    <w:abstractNumId w:val="47"/>
  </w:num>
  <w:num w:numId="9" w16cid:durableId="1826818251">
    <w:abstractNumId w:val="12"/>
  </w:num>
  <w:num w:numId="10" w16cid:durableId="474641480">
    <w:abstractNumId w:val="6"/>
  </w:num>
  <w:num w:numId="11" w16cid:durableId="1888879031">
    <w:abstractNumId w:val="48"/>
  </w:num>
  <w:num w:numId="12" w16cid:durableId="99692639">
    <w:abstractNumId w:val="44"/>
  </w:num>
  <w:num w:numId="13" w16cid:durableId="1815953584">
    <w:abstractNumId w:val="11"/>
  </w:num>
  <w:num w:numId="14" w16cid:durableId="1208179839">
    <w:abstractNumId w:val="39"/>
  </w:num>
  <w:num w:numId="15" w16cid:durableId="329407093">
    <w:abstractNumId w:val="8"/>
  </w:num>
  <w:num w:numId="16" w16cid:durableId="2016808376">
    <w:abstractNumId w:val="7"/>
  </w:num>
  <w:num w:numId="17" w16cid:durableId="831289007">
    <w:abstractNumId w:val="43"/>
  </w:num>
  <w:num w:numId="18" w16cid:durableId="1969387469">
    <w:abstractNumId w:val="20"/>
  </w:num>
  <w:num w:numId="19" w16cid:durableId="2110271280">
    <w:abstractNumId w:val="38"/>
  </w:num>
  <w:num w:numId="20" w16cid:durableId="860630196">
    <w:abstractNumId w:val="35"/>
  </w:num>
  <w:num w:numId="21" w16cid:durableId="1249847672">
    <w:abstractNumId w:val="41"/>
  </w:num>
  <w:num w:numId="22" w16cid:durableId="372077915">
    <w:abstractNumId w:val="34"/>
  </w:num>
  <w:num w:numId="23" w16cid:durableId="1646885745">
    <w:abstractNumId w:val="27"/>
  </w:num>
  <w:num w:numId="24" w16cid:durableId="593587928">
    <w:abstractNumId w:val="1"/>
  </w:num>
  <w:num w:numId="25" w16cid:durableId="939411640">
    <w:abstractNumId w:val="32"/>
  </w:num>
  <w:num w:numId="26" w16cid:durableId="1112365296">
    <w:abstractNumId w:val="2"/>
  </w:num>
  <w:num w:numId="27" w16cid:durableId="2106533173">
    <w:abstractNumId w:val="45"/>
  </w:num>
  <w:num w:numId="28" w16cid:durableId="1938518070">
    <w:abstractNumId w:val="31"/>
  </w:num>
  <w:num w:numId="29" w16cid:durableId="840700683">
    <w:abstractNumId w:val="21"/>
  </w:num>
  <w:num w:numId="30" w16cid:durableId="1408723971">
    <w:abstractNumId w:val="40"/>
  </w:num>
  <w:num w:numId="31" w16cid:durableId="746657996">
    <w:abstractNumId w:val="30"/>
  </w:num>
  <w:num w:numId="32" w16cid:durableId="956837350">
    <w:abstractNumId w:val="37"/>
  </w:num>
  <w:num w:numId="33" w16cid:durableId="1217857292">
    <w:abstractNumId w:val="9"/>
  </w:num>
  <w:num w:numId="34" w16cid:durableId="1863665685">
    <w:abstractNumId w:val="3"/>
  </w:num>
  <w:num w:numId="35" w16cid:durableId="1520922683">
    <w:abstractNumId w:val="18"/>
  </w:num>
  <w:num w:numId="36" w16cid:durableId="1395159084">
    <w:abstractNumId w:val="26"/>
  </w:num>
  <w:num w:numId="37" w16cid:durableId="1385791024">
    <w:abstractNumId w:val="42"/>
  </w:num>
  <w:num w:numId="38" w16cid:durableId="1975600221">
    <w:abstractNumId w:val="16"/>
  </w:num>
  <w:num w:numId="39" w16cid:durableId="2034920343">
    <w:abstractNumId w:val="29"/>
  </w:num>
  <w:num w:numId="40" w16cid:durableId="274562410">
    <w:abstractNumId w:val="23"/>
  </w:num>
  <w:num w:numId="41" w16cid:durableId="1101339186">
    <w:abstractNumId w:val="17"/>
  </w:num>
  <w:num w:numId="42" w16cid:durableId="1357804005">
    <w:abstractNumId w:val="46"/>
  </w:num>
  <w:num w:numId="43" w16cid:durableId="1461260667">
    <w:abstractNumId w:val="25"/>
  </w:num>
  <w:num w:numId="44" w16cid:durableId="1355765303">
    <w:abstractNumId w:val="13"/>
  </w:num>
  <w:num w:numId="45" w16cid:durableId="1293638441">
    <w:abstractNumId w:val="33"/>
  </w:num>
  <w:num w:numId="46" w16cid:durableId="1258438184">
    <w:abstractNumId w:val="36"/>
  </w:num>
  <w:num w:numId="47" w16cid:durableId="496843984">
    <w:abstractNumId w:val="0"/>
  </w:num>
  <w:num w:numId="48" w16cid:durableId="1141772444">
    <w:abstractNumId w:val="10"/>
  </w:num>
  <w:num w:numId="49" w16cid:durableId="597828569">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016F"/>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1470"/>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5EF9"/>
    <w:rsid w:val="002561E5"/>
    <w:rsid w:val="0026095E"/>
    <w:rsid w:val="00262B3A"/>
    <w:rsid w:val="002634AA"/>
    <w:rsid w:val="002649DC"/>
    <w:rsid w:val="00265F67"/>
    <w:rsid w:val="00271F38"/>
    <w:rsid w:val="002760B2"/>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4255"/>
    <w:rsid w:val="002D58B5"/>
    <w:rsid w:val="002D6DE7"/>
    <w:rsid w:val="002E6354"/>
    <w:rsid w:val="002F00EE"/>
    <w:rsid w:val="002F0BE9"/>
    <w:rsid w:val="002F7F47"/>
    <w:rsid w:val="003036D1"/>
    <w:rsid w:val="00304053"/>
    <w:rsid w:val="00305F59"/>
    <w:rsid w:val="00314C32"/>
    <w:rsid w:val="00321A7C"/>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45E9"/>
    <w:rsid w:val="003E6BC7"/>
    <w:rsid w:val="003E77C7"/>
    <w:rsid w:val="003F34D2"/>
    <w:rsid w:val="003F7E52"/>
    <w:rsid w:val="004011E4"/>
    <w:rsid w:val="0040217E"/>
    <w:rsid w:val="004034B0"/>
    <w:rsid w:val="00405C30"/>
    <w:rsid w:val="00417F55"/>
    <w:rsid w:val="00420D44"/>
    <w:rsid w:val="004313D7"/>
    <w:rsid w:val="00432317"/>
    <w:rsid w:val="004347A0"/>
    <w:rsid w:val="004425C6"/>
    <w:rsid w:val="00463543"/>
    <w:rsid w:val="00464601"/>
    <w:rsid w:val="00465F2B"/>
    <w:rsid w:val="00467A76"/>
    <w:rsid w:val="004702FB"/>
    <w:rsid w:val="00471503"/>
    <w:rsid w:val="00471A19"/>
    <w:rsid w:val="004742A4"/>
    <w:rsid w:val="004749F9"/>
    <w:rsid w:val="004765EA"/>
    <w:rsid w:val="00476FF7"/>
    <w:rsid w:val="004776F1"/>
    <w:rsid w:val="00484126"/>
    <w:rsid w:val="004869C1"/>
    <w:rsid w:val="00490DF5"/>
    <w:rsid w:val="0049479E"/>
    <w:rsid w:val="00495438"/>
    <w:rsid w:val="00496D43"/>
    <w:rsid w:val="004A0BC5"/>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338F"/>
    <w:rsid w:val="004F65B0"/>
    <w:rsid w:val="004F76E3"/>
    <w:rsid w:val="004F7860"/>
    <w:rsid w:val="005062E9"/>
    <w:rsid w:val="00510DA0"/>
    <w:rsid w:val="0051146A"/>
    <w:rsid w:val="005116E9"/>
    <w:rsid w:val="0051414E"/>
    <w:rsid w:val="00520848"/>
    <w:rsid w:val="0052142A"/>
    <w:rsid w:val="00522631"/>
    <w:rsid w:val="00524D5B"/>
    <w:rsid w:val="00527FBB"/>
    <w:rsid w:val="00530040"/>
    <w:rsid w:val="00530814"/>
    <w:rsid w:val="00531481"/>
    <w:rsid w:val="00534DD3"/>
    <w:rsid w:val="0053510E"/>
    <w:rsid w:val="005423BF"/>
    <w:rsid w:val="00546145"/>
    <w:rsid w:val="00546E12"/>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5441"/>
    <w:rsid w:val="006760AA"/>
    <w:rsid w:val="006762B3"/>
    <w:rsid w:val="0067763E"/>
    <w:rsid w:val="00686594"/>
    <w:rsid w:val="00686BAD"/>
    <w:rsid w:val="0068737D"/>
    <w:rsid w:val="0069526B"/>
    <w:rsid w:val="0069695F"/>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E026A"/>
    <w:rsid w:val="006E3195"/>
    <w:rsid w:val="006E4105"/>
    <w:rsid w:val="006E750C"/>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1F80"/>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1569"/>
    <w:rsid w:val="009E214E"/>
    <w:rsid w:val="009E7E51"/>
    <w:rsid w:val="009F1EC0"/>
    <w:rsid w:val="009F579A"/>
    <w:rsid w:val="00A01F5C"/>
    <w:rsid w:val="00A074E0"/>
    <w:rsid w:val="00A11567"/>
    <w:rsid w:val="00A21F80"/>
    <w:rsid w:val="00A22338"/>
    <w:rsid w:val="00A24321"/>
    <w:rsid w:val="00A24CC1"/>
    <w:rsid w:val="00A30660"/>
    <w:rsid w:val="00A3107B"/>
    <w:rsid w:val="00A31DC6"/>
    <w:rsid w:val="00A3318A"/>
    <w:rsid w:val="00A34654"/>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748"/>
    <w:rsid w:val="00AB0BE9"/>
    <w:rsid w:val="00AB5F0F"/>
    <w:rsid w:val="00AC0622"/>
    <w:rsid w:val="00AC1E9B"/>
    <w:rsid w:val="00AC28AF"/>
    <w:rsid w:val="00AC4FBC"/>
    <w:rsid w:val="00AD292A"/>
    <w:rsid w:val="00AD42FC"/>
    <w:rsid w:val="00AD45D4"/>
    <w:rsid w:val="00AD469C"/>
    <w:rsid w:val="00AF1C0D"/>
    <w:rsid w:val="00AF2E73"/>
    <w:rsid w:val="00AF36DA"/>
    <w:rsid w:val="00AF3CDA"/>
    <w:rsid w:val="00AF451C"/>
    <w:rsid w:val="00AF6B61"/>
    <w:rsid w:val="00AF7FB0"/>
    <w:rsid w:val="00AF7FF9"/>
    <w:rsid w:val="00B00613"/>
    <w:rsid w:val="00B006BB"/>
    <w:rsid w:val="00B03882"/>
    <w:rsid w:val="00B05760"/>
    <w:rsid w:val="00B05771"/>
    <w:rsid w:val="00B10727"/>
    <w:rsid w:val="00B13E16"/>
    <w:rsid w:val="00B1492D"/>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B69"/>
    <w:rsid w:val="00C76D3F"/>
    <w:rsid w:val="00C80624"/>
    <w:rsid w:val="00C84C31"/>
    <w:rsid w:val="00C91A37"/>
    <w:rsid w:val="00C92F0B"/>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B7561"/>
    <w:rsid w:val="00DC2267"/>
    <w:rsid w:val="00DC46B1"/>
    <w:rsid w:val="00DC605D"/>
    <w:rsid w:val="00DD25D6"/>
    <w:rsid w:val="00DD2FA1"/>
    <w:rsid w:val="00DD3AEB"/>
    <w:rsid w:val="00DD45F9"/>
    <w:rsid w:val="00DE16CA"/>
    <w:rsid w:val="00DE5603"/>
    <w:rsid w:val="00DF72B9"/>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F2AA7"/>
    <w:rsid w:val="00EF35BE"/>
    <w:rsid w:val="00EF3AE5"/>
    <w:rsid w:val="00EF76E1"/>
    <w:rsid w:val="00F0010B"/>
    <w:rsid w:val="00F131A1"/>
    <w:rsid w:val="00F16441"/>
    <w:rsid w:val="00F16647"/>
    <w:rsid w:val="00F218D2"/>
    <w:rsid w:val="00F22B99"/>
    <w:rsid w:val="00F24CEB"/>
    <w:rsid w:val="00F45A82"/>
    <w:rsid w:val="00F55723"/>
    <w:rsid w:val="00F60761"/>
    <w:rsid w:val="00F660A1"/>
    <w:rsid w:val="00F724AA"/>
    <w:rsid w:val="00F76F87"/>
    <w:rsid w:val="00F776A0"/>
    <w:rsid w:val="00F8247F"/>
    <w:rsid w:val="00F8292E"/>
    <w:rsid w:val="00F82C81"/>
    <w:rsid w:val="00F833E9"/>
    <w:rsid w:val="00F83F3C"/>
    <w:rsid w:val="00F84396"/>
    <w:rsid w:val="00F851F3"/>
    <w:rsid w:val="00FA1DBE"/>
    <w:rsid w:val="00FB028D"/>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customStyle="1" w:styleId="Nerazreenaomemba5">
    <w:name w:val="Nerazrešena omemba5"/>
    <w:basedOn w:val="Privzetapisavaodstavka"/>
    <w:uiPriority w:val="99"/>
    <w:semiHidden/>
    <w:unhideWhenUsed/>
    <w:rsid w:val="004D6E34"/>
    <w:rPr>
      <w:color w:val="605E5C"/>
      <w:shd w:val="clear" w:color="auto" w:fill="E1DFDD"/>
    </w:rPr>
  </w:style>
  <w:style w:type="character" w:styleId="Nerazreenaomemba">
    <w:name w:val="Unresolved Mention"/>
    <w:basedOn w:val="Privzetapisavaodstavka"/>
    <w:uiPriority w:val="99"/>
    <w:semiHidden/>
    <w:unhideWhenUsed/>
    <w:rsid w:val="002E6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Props1.xml><?xml version="1.0" encoding="utf-8"?>
<ds:datastoreItem xmlns:ds="http://schemas.openxmlformats.org/officeDocument/2006/customXml" ds:itemID="{16C7AD5D-7962-4FBB-B46C-5EC4815439DB}">
  <ds:schemaRefs>
    <ds:schemaRef ds:uri="http://schemas.microsoft.com/sharepoint/v3/contenttype/forms"/>
  </ds:schemaRefs>
</ds:datastoreItem>
</file>

<file path=customXml/itemProps2.xml><?xml version="1.0" encoding="utf-8"?>
<ds:datastoreItem xmlns:ds="http://schemas.openxmlformats.org/officeDocument/2006/customXml" ds:itemID="{1CDB5367-CC51-4142-9863-28FFA5DFF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433F2E-9C8B-4BC4-A952-F79FBC6CC104}">
  <ds:schemaRefs>
    <ds:schemaRef ds:uri="http://schemas.openxmlformats.org/officeDocument/2006/bibliography"/>
  </ds:schemaRefs>
</ds:datastoreItem>
</file>

<file path=customXml/itemProps4.xml><?xml version="1.0" encoding="utf-8"?>
<ds:datastoreItem xmlns:ds="http://schemas.openxmlformats.org/officeDocument/2006/customXml" ds:itemID="{FDEBBD79-FA9F-490D-BD15-FB2D858FFF05}">
  <ds:schemaRef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elements/1.1/"/>
    <ds:schemaRef ds:uri="http://purl.org/dc/terms/"/>
    <ds:schemaRef ds:uri="aef465bf-a87d-4dc6-ab5f-5480a5bfaa4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7947</Words>
  <Characters>45300</Characters>
  <Application>Microsoft Office Word</Application>
  <DocSecurity>0</DocSecurity>
  <Lines>377</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2026-02-18T14:03:00Z</cp:lastPrinted>
  <dcterms:created xsi:type="dcterms:W3CDTF">2026-02-18T14:03:00Z</dcterms:created>
  <dcterms:modified xsi:type="dcterms:W3CDTF">2026-02-18T14:03:00Z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