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B45900"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B45900" w:rsidRPr="0039698F" w:rsidRDefault="00B45900" w:rsidP="00B45900">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5FD14812" w:rsidR="00B45900" w:rsidRPr="00B45900" w:rsidRDefault="00B45900" w:rsidP="00B45900">
            <w:pPr>
              <w:rPr>
                <w:rFonts w:ascii="Arial" w:hAnsi="Arial" w:cs="Arial"/>
                <w:color w:val="000000"/>
                <w:sz w:val="18"/>
                <w:szCs w:val="18"/>
              </w:rPr>
            </w:pPr>
            <w:r w:rsidRPr="00B45900">
              <w:rPr>
                <w:rFonts w:ascii="Arial" w:hAnsi="Arial" w:cs="Arial"/>
                <w:sz w:val="18"/>
                <w:szCs w:val="18"/>
              </w:rPr>
              <w:t>SVEŽE IN SUHO SADJE, SVEŽA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B45900" w:rsidRPr="00291773" w:rsidRDefault="00B45900" w:rsidP="00B45900">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B45900" w:rsidRPr="00291773" w:rsidRDefault="00B45900" w:rsidP="00B45900">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B45900" w:rsidRPr="00291773" w:rsidRDefault="00B45900" w:rsidP="00B45900">
            <w:r w:rsidRPr="00291773">
              <w:rPr>
                <w:rFonts w:ascii="Arial" w:hAnsi="Arial" w:cs="Arial"/>
                <w:color w:val="000000"/>
                <w:position w:val="-2"/>
                <w:sz w:val="18"/>
                <w:szCs w:val="18"/>
              </w:rPr>
              <w:t> </w:t>
            </w:r>
          </w:p>
        </w:tc>
      </w:tr>
      <w:tr w:rsidR="00B45900"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36C2FF3A" w:rsidR="00B45900" w:rsidRPr="00B45900" w:rsidRDefault="00B45900" w:rsidP="00B45900">
            <w:pPr>
              <w:rPr>
                <w:rFonts w:ascii="Arial" w:hAnsi="Arial" w:cs="Arial"/>
                <w:color w:val="000000"/>
                <w:sz w:val="18"/>
                <w:szCs w:val="18"/>
              </w:rPr>
            </w:pPr>
            <w:r w:rsidRPr="00B45900">
              <w:rPr>
                <w:rFonts w:ascii="Arial" w:hAnsi="Arial" w:cs="Arial"/>
                <w:sz w:val="18"/>
                <w:szCs w:val="18"/>
              </w:rPr>
              <w:t>SVEŽA BIO IN BIOLOŠKO KONZERVIRANA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B45900" w:rsidRPr="00291773" w:rsidRDefault="00B45900" w:rsidP="00B45900">
            <w:pPr>
              <w:rPr>
                <w:rFonts w:ascii="Arial" w:hAnsi="Arial" w:cs="Arial"/>
                <w:color w:val="000000"/>
                <w:position w:val="-2"/>
                <w:sz w:val="18"/>
                <w:szCs w:val="18"/>
              </w:rPr>
            </w:pPr>
          </w:p>
        </w:tc>
      </w:tr>
      <w:tr w:rsidR="00B45900"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58F92B0B" w:rsidR="00B45900" w:rsidRPr="00B45900" w:rsidRDefault="00B45900" w:rsidP="00B45900">
            <w:pPr>
              <w:rPr>
                <w:rFonts w:ascii="Arial" w:hAnsi="Arial" w:cs="Arial"/>
                <w:color w:val="000000"/>
                <w:sz w:val="18"/>
                <w:szCs w:val="18"/>
              </w:rPr>
            </w:pPr>
            <w:r w:rsidRPr="00B45900">
              <w:rPr>
                <w:rFonts w:ascii="Arial" w:hAnsi="Arial" w:cs="Arial"/>
                <w:sz w:val="18"/>
                <w:szCs w:val="18"/>
              </w:rPr>
              <w:t>SVEŽE BIO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B45900" w:rsidRPr="00291773" w:rsidRDefault="00B45900" w:rsidP="00B45900">
            <w:pPr>
              <w:rPr>
                <w:rFonts w:ascii="Arial" w:hAnsi="Arial" w:cs="Arial"/>
                <w:color w:val="000000"/>
                <w:position w:val="-2"/>
                <w:sz w:val="18"/>
                <w:szCs w:val="18"/>
              </w:rPr>
            </w:pPr>
          </w:p>
        </w:tc>
      </w:tr>
      <w:tr w:rsidR="00B45900"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7BE646D3" w:rsidR="00B45900" w:rsidRPr="00B45900" w:rsidRDefault="00B45900" w:rsidP="00B45900">
            <w:pPr>
              <w:rPr>
                <w:rFonts w:ascii="Arial" w:hAnsi="Arial" w:cs="Arial"/>
                <w:color w:val="000000"/>
                <w:sz w:val="18"/>
                <w:szCs w:val="18"/>
              </w:rPr>
            </w:pPr>
            <w:r w:rsidRPr="00B45900">
              <w:rPr>
                <w:rFonts w:ascii="Arial" w:hAnsi="Arial" w:cs="Arial"/>
                <w:sz w:val="18"/>
                <w:szCs w:val="18"/>
              </w:rPr>
              <w:t>KRUH IN KRUHOVSKO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B45900" w:rsidRPr="00291773" w:rsidRDefault="00B45900" w:rsidP="00B45900">
            <w:pPr>
              <w:rPr>
                <w:rFonts w:ascii="Arial" w:hAnsi="Arial" w:cs="Arial"/>
                <w:color w:val="000000"/>
                <w:position w:val="-2"/>
                <w:sz w:val="18"/>
                <w:szCs w:val="18"/>
              </w:rPr>
            </w:pPr>
          </w:p>
        </w:tc>
      </w:tr>
      <w:tr w:rsidR="00B45900"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1C6649EA" w:rsidR="00B45900" w:rsidRPr="00B45900" w:rsidRDefault="00B45900" w:rsidP="00B45900">
            <w:pPr>
              <w:rPr>
                <w:rFonts w:ascii="Arial" w:hAnsi="Arial" w:cs="Arial"/>
                <w:color w:val="000000"/>
                <w:sz w:val="18"/>
                <w:szCs w:val="18"/>
              </w:rPr>
            </w:pPr>
            <w:r w:rsidRPr="00B45900">
              <w:rPr>
                <w:rFonts w:ascii="Arial" w:hAnsi="Arial" w:cs="Arial"/>
                <w:sz w:val="18"/>
                <w:szCs w:val="18"/>
              </w:rPr>
              <w:t>EKOLOŠKA ŽIVILA RAZNA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B45900" w:rsidRPr="00291773" w:rsidRDefault="00B45900" w:rsidP="00B45900">
            <w:pPr>
              <w:rPr>
                <w:rFonts w:ascii="Arial" w:hAnsi="Arial" w:cs="Arial"/>
                <w:color w:val="000000"/>
                <w:position w:val="-2"/>
                <w:sz w:val="18"/>
                <w:szCs w:val="18"/>
              </w:rPr>
            </w:pPr>
          </w:p>
        </w:tc>
      </w:tr>
      <w:tr w:rsidR="00B45900"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9A64D24" w:rsidR="00B45900" w:rsidRPr="00B45900" w:rsidRDefault="00B45900" w:rsidP="00B45900">
            <w:pPr>
              <w:rPr>
                <w:rFonts w:ascii="Arial" w:hAnsi="Arial" w:cs="Arial"/>
                <w:color w:val="000000"/>
                <w:sz w:val="18"/>
                <w:szCs w:val="18"/>
              </w:rPr>
            </w:pPr>
            <w:r w:rsidRPr="00B45900">
              <w:rPr>
                <w:rFonts w:ascii="Arial" w:hAnsi="Arial" w:cs="Arial"/>
                <w:sz w:val="18"/>
                <w:szCs w:val="18"/>
              </w:rPr>
              <w:t>RDEČE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B45900" w:rsidRPr="00291773" w:rsidRDefault="00B45900" w:rsidP="00B45900">
            <w:pPr>
              <w:rPr>
                <w:rFonts w:ascii="Arial" w:hAnsi="Arial" w:cs="Arial"/>
                <w:color w:val="000000"/>
                <w:position w:val="-2"/>
                <w:sz w:val="18"/>
                <w:szCs w:val="18"/>
              </w:rPr>
            </w:pPr>
          </w:p>
        </w:tc>
      </w:tr>
      <w:tr w:rsidR="00B45900"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446A18CB" w:rsidR="00B45900" w:rsidRPr="00B45900" w:rsidRDefault="00B45900" w:rsidP="00B45900">
            <w:pPr>
              <w:rPr>
                <w:rFonts w:ascii="Arial" w:hAnsi="Arial" w:cs="Arial"/>
                <w:color w:val="000000"/>
                <w:sz w:val="18"/>
                <w:szCs w:val="18"/>
              </w:rPr>
            </w:pPr>
            <w:r w:rsidRPr="00B45900">
              <w:rPr>
                <w:rFonts w:ascii="Arial" w:hAnsi="Arial" w:cs="Arial"/>
                <w:sz w:val="18"/>
                <w:szCs w:val="18"/>
              </w:rPr>
              <w:t>MESO IN IZDELKI PERUTNINE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B45900" w:rsidRPr="00291773" w:rsidRDefault="00B45900" w:rsidP="00B45900">
            <w:pPr>
              <w:rPr>
                <w:rFonts w:ascii="Arial" w:hAnsi="Arial" w:cs="Arial"/>
                <w:color w:val="000000"/>
                <w:position w:val="-2"/>
                <w:sz w:val="18"/>
                <w:szCs w:val="18"/>
              </w:rPr>
            </w:pPr>
          </w:p>
        </w:tc>
      </w:tr>
      <w:tr w:rsidR="00B45900"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57102CD4" w:rsidR="00B45900" w:rsidRPr="00B45900" w:rsidRDefault="00B45900" w:rsidP="00B45900">
            <w:pPr>
              <w:rPr>
                <w:rFonts w:ascii="Arial" w:hAnsi="Arial" w:cs="Arial"/>
                <w:color w:val="000000"/>
                <w:sz w:val="18"/>
                <w:szCs w:val="18"/>
              </w:rPr>
            </w:pPr>
            <w:r w:rsidRPr="00B45900">
              <w:rPr>
                <w:rFonts w:ascii="Arial" w:hAnsi="Arial" w:cs="Arial"/>
                <w:sz w:val="18"/>
                <w:szCs w:val="18"/>
              </w:rPr>
              <w:t>SVEŽE IN ZAMRZNJENE TER KONZERVIRANE  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B45900" w:rsidRPr="00291773" w:rsidRDefault="00B45900" w:rsidP="00B45900">
            <w:pPr>
              <w:rPr>
                <w:rFonts w:ascii="Arial" w:hAnsi="Arial" w:cs="Arial"/>
                <w:color w:val="000000"/>
                <w:position w:val="-2"/>
                <w:sz w:val="18"/>
                <w:szCs w:val="18"/>
              </w:rPr>
            </w:pPr>
          </w:p>
        </w:tc>
      </w:tr>
      <w:tr w:rsidR="00B45900"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3DBD0A6D" w:rsidR="00B45900" w:rsidRPr="00B45900" w:rsidRDefault="00B45900" w:rsidP="00B45900">
            <w:pPr>
              <w:rPr>
                <w:rFonts w:ascii="Arial" w:hAnsi="Arial" w:cs="Arial"/>
                <w:color w:val="000000"/>
                <w:sz w:val="18"/>
                <w:szCs w:val="18"/>
              </w:rPr>
            </w:pPr>
            <w:r w:rsidRPr="00B45900">
              <w:rPr>
                <w:rFonts w:ascii="Arial" w:hAnsi="Arial" w:cs="Arial"/>
                <w:sz w:val="18"/>
                <w:szCs w:val="18"/>
              </w:rPr>
              <w:t>ZAMRZNJENO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B45900" w:rsidRPr="00291773" w:rsidRDefault="00B45900" w:rsidP="00B45900">
            <w:pPr>
              <w:rPr>
                <w:rFonts w:ascii="Arial" w:hAnsi="Arial" w:cs="Arial"/>
                <w:color w:val="000000"/>
                <w:position w:val="-2"/>
                <w:sz w:val="18"/>
                <w:szCs w:val="18"/>
              </w:rPr>
            </w:pPr>
          </w:p>
        </w:tc>
      </w:tr>
      <w:tr w:rsidR="00B45900"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463C0CFE" w:rsidR="00B45900" w:rsidRPr="00B45900" w:rsidRDefault="00B45900" w:rsidP="00B45900">
            <w:pPr>
              <w:rPr>
                <w:rFonts w:ascii="Arial" w:hAnsi="Arial" w:cs="Arial"/>
                <w:color w:val="000000"/>
                <w:sz w:val="18"/>
                <w:szCs w:val="18"/>
              </w:rPr>
            </w:pPr>
            <w:r w:rsidRPr="00B45900">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B45900" w:rsidRPr="00291773" w:rsidRDefault="00B45900" w:rsidP="00B45900">
            <w:pPr>
              <w:rPr>
                <w:rFonts w:ascii="Arial" w:hAnsi="Arial" w:cs="Arial"/>
                <w:color w:val="000000"/>
                <w:position w:val="-2"/>
                <w:sz w:val="18"/>
                <w:szCs w:val="18"/>
              </w:rPr>
            </w:pPr>
          </w:p>
        </w:tc>
      </w:tr>
      <w:tr w:rsidR="00B45900"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7ABAA7C8" w:rsidR="00B45900" w:rsidRPr="00B45900" w:rsidRDefault="00B45900" w:rsidP="00B45900">
            <w:pPr>
              <w:rPr>
                <w:rFonts w:ascii="Arial" w:hAnsi="Arial" w:cs="Arial"/>
                <w:color w:val="000000"/>
                <w:sz w:val="18"/>
                <w:szCs w:val="18"/>
              </w:rPr>
            </w:pPr>
            <w:r w:rsidRPr="00B45900">
              <w:rPr>
                <w:rFonts w:ascii="Arial" w:hAnsi="Arial" w:cs="Arial"/>
                <w:sz w:val="18"/>
                <w:szCs w:val="18"/>
              </w:rPr>
              <w:t>KONZERVIRANA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B45900" w:rsidRPr="00291773" w:rsidRDefault="00B45900" w:rsidP="00B45900">
            <w:pPr>
              <w:rPr>
                <w:rFonts w:ascii="Arial" w:hAnsi="Arial" w:cs="Arial"/>
                <w:color w:val="000000"/>
                <w:position w:val="-2"/>
                <w:sz w:val="18"/>
                <w:szCs w:val="18"/>
              </w:rPr>
            </w:pPr>
          </w:p>
        </w:tc>
      </w:tr>
      <w:tr w:rsidR="00B45900"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19AF0BEC" w:rsidR="00B45900" w:rsidRPr="00B45900" w:rsidRDefault="00B45900" w:rsidP="00B45900">
            <w:pPr>
              <w:rPr>
                <w:rFonts w:ascii="Arial" w:hAnsi="Arial" w:cs="Arial"/>
                <w:color w:val="000000"/>
                <w:sz w:val="18"/>
                <w:szCs w:val="18"/>
              </w:rPr>
            </w:pPr>
            <w:r w:rsidRPr="00B45900">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B45900" w:rsidRPr="00291773" w:rsidRDefault="00B45900" w:rsidP="00B45900">
            <w:pPr>
              <w:rPr>
                <w:rFonts w:ascii="Arial" w:hAnsi="Arial" w:cs="Arial"/>
                <w:color w:val="000000"/>
                <w:position w:val="-2"/>
                <w:sz w:val="18"/>
                <w:szCs w:val="18"/>
              </w:rPr>
            </w:pPr>
          </w:p>
        </w:tc>
      </w:tr>
      <w:tr w:rsidR="00B45900"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1CD4F56C" w:rsidR="00B45900" w:rsidRPr="0039698F"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387A5AF9" w:rsidR="00B45900" w:rsidRPr="00B45900" w:rsidRDefault="00B45900" w:rsidP="00B45900">
            <w:pPr>
              <w:rPr>
                <w:rFonts w:ascii="Arial" w:hAnsi="Arial" w:cs="Arial"/>
                <w:color w:val="000000"/>
                <w:sz w:val="18"/>
                <w:szCs w:val="18"/>
              </w:rPr>
            </w:pPr>
            <w:r w:rsidRPr="00B45900">
              <w:rPr>
                <w:rFonts w:ascii="Arial" w:hAnsi="Arial" w:cs="Arial"/>
                <w:sz w:val="18"/>
                <w:szCs w:val="18"/>
              </w:rPr>
              <w:t>BIO MLEKO IN BIO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B45900" w:rsidRPr="00291773" w:rsidRDefault="00B45900" w:rsidP="00B45900">
            <w:pPr>
              <w:rPr>
                <w:rFonts w:ascii="Arial" w:hAnsi="Arial" w:cs="Arial"/>
                <w:color w:val="000000"/>
                <w:position w:val="-2"/>
                <w:sz w:val="18"/>
                <w:szCs w:val="18"/>
              </w:rPr>
            </w:pPr>
          </w:p>
        </w:tc>
      </w:tr>
      <w:tr w:rsidR="00B45900"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68BA0715" w:rsidR="00B45900" w:rsidRPr="0039698F"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3D8989E4" w:rsidR="00B45900" w:rsidRPr="00B45900" w:rsidRDefault="00B45900" w:rsidP="00B45900">
            <w:pPr>
              <w:rPr>
                <w:rFonts w:ascii="Arial" w:hAnsi="Arial" w:cs="Arial"/>
                <w:color w:val="000000"/>
                <w:sz w:val="18"/>
                <w:szCs w:val="18"/>
              </w:rPr>
            </w:pPr>
            <w:r w:rsidRPr="00B45900">
              <w:rPr>
                <w:rFonts w:ascii="Arial" w:hAnsi="Arial" w:cs="Arial"/>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B45900" w:rsidRPr="00291773" w:rsidRDefault="00B45900" w:rsidP="00B45900">
            <w:pPr>
              <w:rPr>
                <w:rFonts w:ascii="Arial" w:hAnsi="Arial" w:cs="Arial"/>
                <w:color w:val="000000"/>
                <w:position w:val="-2"/>
                <w:sz w:val="18"/>
                <w:szCs w:val="18"/>
              </w:rPr>
            </w:pPr>
          </w:p>
        </w:tc>
      </w:tr>
      <w:tr w:rsidR="00B45900" w:rsidRPr="00291773" w14:paraId="4C596DF0"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2FB1222" w14:textId="1CB54D1D"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4F37F7D" w14:textId="607BBEE0" w:rsidR="00B45900" w:rsidRPr="00B45900" w:rsidRDefault="00B45900" w:rsidP="00B45900">
            <w:pPr>
              <w:rPr>
                <w:rFonts w:ascii="Arial" w:hAnsi="Arial" w:cs="Arial"/>
                <w:sz w:val="18"/>
                <w:szCs w:val="18"/>
              </w:rPr>
            </w:pPr>
            <w:r w:rsidRPr="00B45900">
              <w:rPr>
                <w:rFonts w:ascii="Arial" w:hAnsi="Arial" w:cs="Arial"/>
                <w:sz w:val="18"/>
                <w:szCs w:val="18"/>
              </w:rPr>
              <w:t>IZDELKI IZ TESTA IN KROMPIRJA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EAFC9"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A6F89"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5B97A" w14:textId="77777777" w:rsidR="00B45900" w:rsidRPr="00291773" w:rsidRDefault="00B45900" w:rsidP="00B45900">
            <w:pPr>
              <w:rPr>
                <w:rFonts w:ascii="Arial" w:hAnsi="Arial" w:cs="Arial"/>
                <w:color w:val="000000"/>
                <w:position w:val="-2"/>
                <w:sz w:val="18"/>
                <w:szCs w:val="18"/>
              </w:rPr>
            </w:pPr>
          </w:p>
        </w:tc>
      </w:tr>
      <w:tr w:rsidR="00B45900" w:rsidRPr="00291773" w14:paraId="0FBDD9A2"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01029DD" w14:textId="5166BCAC"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22CB97" w14:textId="0656896B" w:rsidR="00B45900" w:rsidRPr="00B45900" w:rsidRDefault="00B45900" w:rsidP="00B45900">
            <w:pPr>
              <w:rPr>
                <w:rFonts w:ascii="Arial" w:hAnsi="Arial" w:cs="Arial"/>
                <w:sz w:val="18"/>
                <w:szCs w:val="18"/>
              </w:rPr>
            </w:pPr>
            <w:r w:rsidRPr="00B45900">
              <w:rPr>
                <w:rFonts w:ascii="Arial" w:hAnsi="Arial" w:cs="Arial"/>
                <w:sz w:val="18"/>
                <w:szCs w:val="18"/>
              </w:rPr>
              <w:t>ŽITA, KAŠE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94490"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80095"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3DC8" w14:textId="77777777" w:rsidR="00B45900" w:rsidRPr="00291773" w:rsidRDefault="00B45900" w:rsidP="00B45900">
            <w:pPr>
              <w:rPr>
                <w:rFonts w:ascii="Arial" w:hAnsi="Arial" w:cs="Arial"/>
                <w:color w:val="000000"/>
                <w:position w:val="-2"/>
                <w:sz w:val="18"/>
                <w:szCs w:val="18"/>
              </w:rPr>
            </w:pPr>
          </w:p>
        </w:tc>
      </w:tr>
      <w:tr w:rsidR="00B45900" w:rsidRPr="00291773" w14:paraId="2A20BA67"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607EEE2" w14:textId="27C780B7"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9641A9B" w14:textId="40E292E1" w:rsidR="00B45900" w:rsidRPr="00B45900" w:rsidRDefault="00B45900" w:rsidP="00B45900">
            <w:pPr>
              <w:rPr>
                <w:rFonts w:ascii="Arial" w:hAnsi="Arial" w:cs="Arial"/>
                <w:sz w:val="18"/>
                <w:szCs w:val="18"/>
              </w:rPr>
            </w:pPr>
            <w:r w:rsidRPr="00B45900">
              <w:rPr>
                <w:rFonts w:ascii="Arial" w:hAnsi="Arial" w:cs="Arial"/>
                <w:sz w:val="18"/>
                <w:szCs w:val="18"/>
              </w:rPr>
              <w:t>SOKOVI IN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DA998"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FD44D"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094FE" w14:textId="77777777" w:rsidR="00B45900" w:rsidRPr="00291773" w:rsidRDefault="00B45900" w:rsidP="00B45900">
            <w:pPr>
              <w:rPr>
                <w:rFonts w:ascii="Arial" w:hAnsi="Arial" w:cs="Arial"/>
                <w:color w:val="000000"/>
                <w:position w:val="-2"/>
                <w:sz w:val="18"/>
                <w:szCs w:val="18"/>
              </w:rPr>
            </w:pPr>
          </w:p>
        </w:tc>
      </w:tr>
      <w:tr w:rsidR="00B45900" w:rsidRPr="00291773" w14:paraId="06967D72"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2A8A72A" w14:textId="682DA000"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B21991A" w14:textId="4F29A6BE" w:rsidR="00B45900" w:rsidRPr="00B45900" w:rsidRDefault="00B45900" w:rsidP="00B45900">
            <w:pPr>
              <w:rPr>
                <w:rFonts w:ascii="Arial" w:hAnsi="Arial" w:cs="Arial"/>
                <w:sz w:val="18"/>
                <w:szCs w:val="18"/>
              </w:rPr>
            </w:pPr>
            <w:r w:rsidRPr="00B45900">
              <w:rPr>
                <w:rFonts w:ascii="Arial" w:hAnsi="Arial" w:cs="Arial"/>
                <w:sz w:val="18"/>
                <w:szCs w:val="18"/>
              </w:rPr>
              <w:t>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B3FAE"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6E0C3"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957B5" w14:textId="77777777" w:rsidR="00B45900" w:rsidRPr="00291773" w:rsidRDefault="00B45900" w:rsidP="00B45900">
            <w:pPr>
              <w:rPr>
                <w:rFonts w:ascii="Arial" w:hAnsi="Arial" w:cs="Arial"/>
                <w:color w:val="000000"/>
                <w:position w:val="-2"/>
                <w:sz w:val="18"/>
                <w:szCs w:val="18"/>
              </w:rPr>
            </w:pPr>
          </w:p>
        </w:tc>
      </w:tr>
      <w:tr w:rsidR="00B45900" w:rsidRPr="00291773" w14:paraId="51B08E0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EFE802B" w14:textId="1F7F905D"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487FE7D" w14:textId="0BEE9B2C" w:rsidR="00B45900" w:rsidRPr="00B45900" w:rsidRDefault="00B45900" w:rsidP="00B45900">
            <w:pPr>
              <w:rPr>
                <w:rFonts w:ascii="Arial" w:hAnsi="Arial" w:cs="Arial"/>
                <w:sz w:val="18"/>
                <w:szCs w:val="18"/>
              </w:rPr>
            </w:pPr>
            <w:r w:rsidRPr="00B45900">
              <w:rPr>
                <w:rFonts w:ascii="Arial" w:hAnsi="Arial" w:cs="Arial"/>
                <w:sz w:val="18"/>
                <w:szCs w:val="18"/>
              </w:rPr>
              <w:t>DIETNI IZDELKI IN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AC777"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31A11"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BBF25" w14:textId="77777777" w:rsidR="00B45900" w:rsidRPr="00291773" w:rsidRDefault="00B45900" w:rsidP="00B45900">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35E8D1C6"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4C0E6D0E"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w:t>
      </w:r>
      <w:r w:rsidR="004B58DD" w:rsidRPr="00890C47">
        <w:rPr>
          <w:rFonts w:ascii="Arial" w:hAnsi="Arial" w:cs="Arial"/>
          <w:color w:val="FF0000"/>
          <w:sz w:val="18"/>
          <w:szCs w:val="18"/>
        </w:rPr>
        <w:t>60 dni od datuma opravljene storitve</w:t>
      </w:r>
      <w:r w:rsidRPr="00E66AEF">
        <w:rPr>
          <w:rFonts w:ascii="Arial" w:hAnsi="Arial" w:cs="Arial"/>
          <w:color w:val="000000"/>
          <w:sz w:val="18"/>
          <w:szCs w:val="18"/>
        </w:rPr>
        <w:t xml:space="preserve">,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2DFF5D5C" w14:textId="77777777" w:rsidR="00B45900" w:rsidRDefault="00B45900" w:rsidP="005C6CC2">
            <w:pPr>
              <w:rPr>
                <w:rFonts w:ascii="Arial" w:hAnsi="Arial" w:cs="Arial"/>
                <w:color w:val="000000"/>
                <w:position w:val="-2"/>
                <w:sz w:val="18"/>
                <w:szCs w:val="18"/>
              </w:rPr>
            </w:pPr>
          </w:p>
          <w:p w14:paraId="6843BC52" w14:textId="0EA6BF2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lastRenderedPageBreak/>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lastRenderedPageBreak/>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2B1A3F44"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poravnal dobavljeno blago v roku </w:t>
      </w:r>
      <w:r w:rsidR="007B2E5E" w:rsidRPr="00890C47">
        <w:rPr>
          <w:rFonts w:ascii="Arial" w:hAnsi="Arial" w:cs="Arial"/>
          <w:color w:val="FF0000"/>
          <w:sz w:val="18"/>
          <w:szCs w:val="18"/>
        </w:rPr>
        <w:t>60 dni od datuma opravljene storitve</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lastRenderedPageBreak/>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lastRenderedPageBreak/>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ABF1" w14:textId="77777777" w:rsidR="00E06674" w:rsidRDefault="00E06674" w:rsidP="006975C6">
      <w:pPr>
        <w:spacing w:after="0" w:line="240" w:lineRule="auto"/>
      </w:pPr>
      <w:r>
        <w:separator/>
      </w:r>
    </w:p>
  </w:endnote>
  <w:endnote w:type="continuationSeparator" w:id="0">
    <w:p w14:paraId="3D46BE62" w14:textId="77777777" w:rsidR="00E06674" w:rsidRDefault="00E0667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8931" w14:textId="77777777" w:rsidR="00E06674" w:rsidRDefault="00E06674" w:rsidP="006975C6">
      <w:pPr>
        <w:spacing w:after="0" w:line="240" w:lineRule="auto"/>
      </w:pPr>
      <w:r>
        <w:separator/>
      </w:r>
    </w:p>
  </w:footnote>
  <w:footnote w:type="continuationSeparator" w:id="0">
    <w:p w14:paraId="6C91026A" w14:textId="77777777" w:rsidR="00E06674" w:rsidRDefault="00E0667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9685723">
    <w:abstractNumId w:val="23"/>
  </w:num>
  <w:num w:numId="2" w16cid:durableId="368342965">
    <w:abstractNumId w:val="5"/>
  </w:num>
  <w:num w:numId="3" w16cid:durableId="2093500245">
    <w:abstractNumId w:val="4"/>
  </w:num>
  <w:num w:numId="4" w16cid:durableId="271940576">
    <w:abstractNumId w:val="27"/>
  </w:num>
  <w:num w:numId="5" w16cid:durableId="895508660">
    <w:abstractNumId w:val="14"/>
  </w:num>
  <w:num w:numId="6" w16cid:durableId="1771198748">
    <w:abstractNumId w:val="21"/>
  </w:num>
  <w:num w:numId="7" w16cid:durableId="1708528887">
    <w:abstractNumId w:val="18"/>
  </w:num>
  <w:num w:numId="8" w16cid:durableId="230117879">
    <w:abstractNumId w:val="46"/>
  </w:num>
  <w:num w:numId="9" w16cid:durableId="2132164685">
    <w:abstractNumId w:val="12"/>
  </w:num>
  <w:num w:numId="10" w16cid:durableId="1279291633">
    <w:abstractNumId w:val="6"/>
  </w:num>
  <w:num w:numId="11" w16cid:durableId="721292693">
    <w:abstractNumId w:val="47"/>
  </w:num>
  <w:num w:numId="12" w16cid:durableId="217590706">
    <w:abstractNumId w:val="43"/>
  </w:num>
  <w:num w:numId="13" w16cid:durableId="2043943287">
    <w:abstractNumId w:val="11"/>
  </w:num>
  <w:num w:numId="14" w16cid:durableId="288360237">
    <w:abstractNumId w:val="38"/>
  </w:num>
  <w:num w:numId="15" w16cid:durableId="576987292">
    <w:abstractNumId w:val="8"/>
  </w:num>
  <w:num w:numId="16" w16cid:durableId="1610359404">
    <w:abstractNumId w:val="7"/>
  </w:num>
  <w:num w:numId="17" w16cid:durableId="1149785342">
    <w:abstractNumId w:val="42"/>
  </w:num>
  <w:num w:numId="18" w16cid:durableId="1200819419">
    <w:abstractNumId w:val="19"/>
  </w:num>
  <w:num w:numId="19" w16cid:durableId="61416244">
    <w:abstractNumId w:val="37"/>
  </w:num>
  <w:num w:numId="20" w16cid:durableId="840971804">
    <w:abstractNumId w:val="34"/>
  </w:num>
  <w:num w:numId="21" w16cid:durableId="238517237">
    <w:abstractNumId w:val="40"/>
  </w:num>
  <w:num w:numId="22" w16cid:durableId="894271169">
    <w:abstractNumId w:val="33"/>
  </w:num>
  <w:num w:numId="23" w16cid:durableId="1551963909">
    <w:abstractNumId w:val="26"/>
  </w:num>
  <w:num w:numId="24" w16cid:durableId="967277989">
    <w:abstractNumId w:val="1"/>
  </w:num>
  <w:num w:numId="25" w16cid:durableId="1497722916">
    <w:abstractNumId w:val="31"/>
  </w:num>
  <w:num w:numId="26" w16cid:durableId="160003245">
    <w:abstractNumId w:val="2"/>
  </w:num>
  <w:num w:numId="27" w16cid:durableId="521094070">
    <w:abstractNumId w:val="44"/>
  </w:num>
  <w:num w:numId="28" w16cid:durableId="1808276461">
    <w:abstractNumId w:val="30"/>
  </w:num>
  <w:num w:numId="29" w16cid:durableId="361907289">
    <w:abstractNumId w:val="20"/>
  </w:num>
  <w:num w:numId="30" w16cid:durableId="262302260">
    <w:abstractNumId w:val="39"/>
  </w:num>
  <w:num w:numId="31" w16cid:durableId="1866098043">
    <w:abstractNumId w:val="29"/>
  </w:num>
  <w:num w:numId="32" w16cid:durableId="1405836096">
    <w:abstractNumId w:val="36"/>
  </w:num>
  <w:num w:numId="33" w16cid:durableId="1448114243">
    <w:abstractNumId w:val="9"/>
  </w:num>
  <w:num w:numId="34" w16cid:durableId="1844467097">
    <w:abstractNumId w:val="3"/>
  </w:num>
  <w:num w:numId="35" w16cid:durableId="1423799757">
    <w:abstractNumId w:val="17"/>
  </w:num>
  <w:num w:numId="36" w16cid:durableId="1966958380">
    <w:abstractNumId w:val="25"/>
  </w:num>
  <w:num w:numId="37" w16cid:durableId="30766928">
    <w:abstractNumId w:val="41"/>
  </w:num>
  <w:num w:numId="38" w16cid:durableId="985430522">
    <w:abstractNumId w:val="15"/>
  </w:num>
  <w:num w:numId="39" w16cid:durableId="1603879322">
    <w:abstractNumId w:val="28"/>
  </w:num>
  <w:num w:numId="40" w16cid:durableId="1251114980">
    <w:abstractNumId w:val="22"/>
  </w:num>
  <w:num w:numId="41" w16cid:durableId="496768528">
    <w:abstractNumId w:val="16"/>
  </w:num>
  <w:num w:numId="42" w16cid:durableId="435249236">
    <w:abstractNumId w:val="45"/>
  </w:num>
  <w:num w:numId="43" w16cid:durableId="695347110">
    <w:abstractNumId w:val="24"/>
  </w:num>
  <w:num w:numId="44" w16cid:durableId="1065883461">
    <w:abstractNumId w:val="13"/>
  </w:num>
  <w:num w:numId="45" w16cid:durableId="1011875915">
    <w:abstractNumId w:val="32"/>
  </w:num>
  <w:num w:numId="46" w16cid:durableId="1636914006">
    <w:abstractNumId w:val="35"/>
  </w:num>
  <w:num w:numId="47" w16cid:durableId="641810323">
    <w:abstractNumId w:val="0"/>
  </w:num>
  <w:num w:numId="48" w16cid:durableId="195929517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B30"/>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4D41"/>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D62F8"/>
    <w:rsid w:val="002F00EE"/>
    <w:rsid w:val="002F0BE9"/>
    <w:rsid w:val="003036D1"/>
    <w:rsid w:val="00304053"/>
    <w:rsid w:val="00305F59"/>
    <w:rsid w:val="00314C32"/>
    <w:rsid w:val="003224D7"/>
    <w:rsid w:val="00330583"/>
    <w:rsid w:val="00331855"/>
    <w:rsid w:val="0033249E"/>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06A5E"/>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B58DD"/>
    <w:rsid w:val="004C00CB"/>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6505B"/>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17A7"/>
    <w:rsid w:val="00704765"/>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2E5E"/>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0C47"/>
    <w:rsid w:val="008943EC"/>
    <w:rsid w:val="008949EF"/>
    <w:rsid w:val="008968A3"/>
    <w:rsid w:val="008978D4"/>
    <w:rsid w:val="008A008F"/>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25C20"/>
    <w:rsid w:val="00B35942"/>
    <w:rsid w:val="00B36CD0"/>
    <w:rsid w:val="00B426F6"/>
    <w:rsid w:val="00B43A67"/>
    <w:rsid w:val="00B45900"/>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0F27"/>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0982"/>
    <w:rsid w:val="00D82CC3"/>
    <w:rsid w:val="00D833B0"/>
    <w:rsid w:val="00D860AC"/>
    <w:rsid w:val="00D875DB"/>
    <w:rsid w:val="00D915B8"/>
    <w:rsid w:val="00D9311A"/>
    <w:rsid w:val="00D931BF"/>
    <w:rsid w:val="00D968D5"/>
    <w:rsid w:val="00DA4414"/>
    <w:rsid w:val="00DA5FDF"/>
    <w:rsid w:val="00DA74CC"/>
    <w:rsid w:val="00DB431B"/>
    <w:rsid w:val="00DC46B1"/>
    <w:rsid w:val="00DC605D"/>
    <w:rsid w:val="00DD25D6"/>
    <w:rsid w:val="00DD2FA1"/>
    <w:rsid w:val="00DD3AEB"/>
    <w:rsid w:val="00DD45F9"/>
    <w:rsid w:val="00DE16CA"/>
    <w:rsid w:val="00DE5603"/>
    <w:rsid w:val="00E0113E"/>
    <w:rsid w:val="00E06674"/>
    <w:rsid w:val="00E07227"/>
    <w:rsid w:val="00E07F42"/>
    <w:rsid w:val="00E15807"/>
    <w:rsid w:val="00E17B7E"/>
    <w:rsid w:val="00E20213"/>
    <w:rsid w:val="00E2094B"/>
    <w:rsid w:val="00E20BBC"/>
    <w:rsid w:val="00E30C37"/>
    <w:rsid w:val="00E31DBC"/>
    <w:rsid w:val="00E32A8A"/>
    <w:rsid w:val="00E34FED"/>
    <w:rsid w:val="00E37449"/>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A2E79"/>
    <w:rsid w:val="00FB2BA3"/>
    <w:rsid w:val="00FB2D6A"/>
    <w:rsid w:val="00FB3258"/>
    <w:rsid w:val="00FB5A8B"/>
    <w:rsid w:val="00FC2646"/>
    <w:rsid w:val="00FC307E"/>
    <w:rsid w:val="00FC532C"/>
    <w:rsid w:val="00FD2770"/>
    <w:rsid w:val="00FD3C8C"/>
    <w:rsid w:val="00FE0A63"/>
    <w:rsid w:val="00FE1836"/>
    <w:rsid w:val="00FE3423"/>
    <w:rsid w:val="00FE4297"/>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7867</Words>
  <Characters>44845</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2026-02-19T11:58:00Z</cp:lastPrinted>
  <dcterms:created xsi:type="dcterms:W3CDTF">2026-02-19T11:59:00Z</dcterms:created>
  <dcterms:modified xsi:type="dcterms:W3CDTF">2026-02-19T11:59:00Z</dcterms:modified>
</cp:coreProperties>
</file>