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3664B3B" w14:textId="77777777" w:rsidTr="004F2927">
        <w:trPr>
          <w:trHeight w:val="1268"/>
        </w:trPr>
        <w:tc>
          <w:tcPr>
            <w:tcW w:w="1668" w:type="dxa"/>
          </w:tcPr>
          <w:p w14:paraId="015E939F" w14:textId="77777777" w:rsidR="004702FB" w:rsidRPr="006F1DA5" w:rsidRDefault="004702FB" w:rsidP="004702FB">
            <w:pPr>
              <w:pStyle w:val="Glava"/>
              <w:rPr>
                <w:rFonts w:ascii="Arial" w:hAnsi="Arial" w:cs="Arial"/>
                <w:b/>
                <w:color w:val="000000" w:themeColor="text1"/>
              </w:rPr>
            </w:pPr>
          </w:p>
        </w:tc>
        <w:tc>
          <w:tcPr>
            <w:tcW w:w="3361" w:type="dxa"/>
          </w:tcPr>
          <w:p w14:paraId="2451E34D" w14:textId="77777777" w:rsidR="004702FB" w:rsidRPr="006F1DA5" w:rsidRDefault="004702FB" w:rsidP="004702FB">
            <w:pPr>
              <w:pStyle w:val="Glava"/>
              <w:rPr>
                <w:rFonts w:ascii="Arial" w:hAnsi="Arial" w:cs="Arial"/>
                <w:b/>
                <w:color w:val="000000" w:themeColor="text1"/>
              </w:rPr>
            </w:pPr>
          </w:p>
        </w:tc>
        <w:tc>
          <w:tcPr>
            <w:tcW w:w="4209" w:type="dxa"/>
          </w:tcPr>
          <w:p w14:paraId="7489BEB6" w14:textId="77777777" w:rsidR="004702FB" w:rsidRPr="006F1DA5" w:rsidRDefault="004702FB" w:rsidP="004702FB">
            <w:pPr>
              <w:pStyle w:val="Glava"/>
              <w:rPr>
                <w:rFonts w:ascii="Arial" w:hAnsi="Arial" w:cs="Arial"/>
                <w:b/>
                <w:color w:val="000000" w:themeColor="text1"/>
              </w:rPr>
            </w:pPr>
          </w:p>
        </w:tc>
      </w:tr>
    </w:tbl>
    <w:p w14:paraId="66610972" w14:textId="77777777" w:rsidR="004702FB" w:rsidRDefault="004702FB" w:rsidP="006975C6">
      <w:pPr>
        <w:pStyle w:val="Paragraf"/>
        <w:rPr>
          <w:rFonts w:ascii="Arial" w:hAnsi="Arial" w:cs="Arial"/>
        </w:rPr>
      </w:pPr>
    </w:p>
    <w:p w14:paraId="33B453A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16-13/26</w:t>
      </w:r>
    </w:p>
    <w:p w14:paraId="27F9DD19"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12.02.2026</w:t>
      </w:r>
      <w:r w:rsidR="00FC2646" w:rsidRPr="006F1DA5">
        <w:rPr>
          <w:rFonts w:ascii="Arial" w:hAnsi="Arial" w:cs="Arial"/>
        </w:rPr>
        <w:tab/>
      </w:r>
    </w:p>
    <w:p w14:paraId="37A3E11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61D92F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4FF4DD5" w14:textId="77777777" w:rsidR="00FB3258" w:rsidRPr="006F1DA5" w:rsidRDefault="00FB3258" w:rsidP="00761BBA">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1599E5F" w14:textId="77777777" w:rsidR="00FB3258" w:rsidRPr="006F1DA5" w:rsidRDefault="00FB3258" w:rsidP="00761BBA">
            <w:pPr>
              <w:pStyle w:val="Paragraf"/>
              <w:spacing w:before="0"/>
              <w:rPr>
                <w:rFonts w:ascii="Arial" w:hAnsi="Arial" w:cs="Arial"/>
                <w:sz w:val="44"/>
                <w:szCs w:val="44"/>
              </w:rPr>
            </w:pPr>
            <w:r w:rsidRPr="006F1DA5">
              <w:rPr>
                <w:rFonts w:ascii="Arial" w:hAnsi="Arial" w:cs="Arial"/>
                <w:sz w:val="44"/>
                <w:szCs w:val="44"/>
              </w:rPr>
              <w:t xml:space="preserve">NAKUP UZ APARATOV </w:t>
            </w:r>
          </w:p>
        </w:tc>
      </w:tr>
    </w:tbl>
    <w:p w14:paraId="079C7364" w14:textId="77777777" w:rsidR="00FB3258" w:rsidRPr="006F1DA5" w:rsidRDefault="00FB3258" w:rsidP="006975C6">
      <w:pPr>
        <w:pStyle w:val="Paragraf"/>
        <w:rPr>
          <w:rFonts w:ascii="Arial" w:hAnsi="Arial" w:cs="Arial"/>
        </w:rPr>
      </w:pPr>
    </w:p>
    <w:p w14:paraId="18036C64" w14:textId="77777777" w:rsidR="00FB3258" w:rsidRPr="006F1DA5" w:rsidRDefault="00FB3258" w:rsidP="006975C6">
      <w:pPr>
        <w:pStyle w:val="Paragraf"/>
        <w:rPr>
          <w:rFonts w:ascii="Arial" w:hAnsi="Arial" w:cs="Arial"/>
        </w:rPr>
      </w:pPr>
      <w:r w:rsidRPr="006F1DA5">
        <w:rPr>
          <w:rFonts w:ascii="Arial" w:hAnsi="Arial" w:cs="Arial"/>
        </w:rPr>
        <w:t>Zaporedna številka: 16-13/26</w:t>
      </w:r>
    </w:p>
    <w:p w14:paraId="5662007C" w14:textId="77777777" w:rsidR="00FB3258" w:rsidRDefault="00FB3258" w:rsidP="006975C6">
      <w:pPr>
        <w:pStyle w:val="Paragraf"/>
        <w:rPr>
          <w:rFonts w:ascii="Arial" w:hAnsi="Arial" w:cs="Arial"/>
        </w:rPr>
      </w:pPr>
      <w:r w:rsidRPr="00761BBA">
        <w:rPr>
          <w:rFonts w:ascii="Arial" w:hAnsi="Arial" w:cs="Arial"/>
        </w:rPr>
        <w:t>Vrsta postopka: odprti postopek skladno s 40. členom ZJN-3</w:t>
      </w:r>
    </w:p>
    <w:p w14:paraId="700A7FEA" w14:textId="6F729B00" w:rsidR="00396AFB" w:rsidRDefault="00396AFB" w:rsidP="00396AFB">
      <w:pPr>
        <w:pStyle w:val="Paragraf"/>
        <w:rPr>
          <w:rFonts w:ascii="Arial" w:hAnsi="Arial" w:cs="Arial"/>
        </w:rPr>
      </w:pPr>
      <w:r w:rsidRPr="00396AFB">
        <w:rPr>
          <w:rFonts w:ascii="Arial" w:hAnsi="Arial" w:cs="Arial"/>
        </w:rPr>
        <w:t xml:space="preserve">Naročnik </w:t>
      </w:r>
      <w:bookmarkStart w:id="0" w:name="_Hlk143525125"/>
      <w:r w:rsidRPr="00396AFB">
        <w:rPr>
          <w:rFonts w:ascii="Arial" w:hAnsi="Arial" w:cs="Arial"/>
        </w:rPr>
        <w:t>v skladu z določbo četrtega odstavka 40. člena ZJN-3</w:t>
      </w:r>
      <w:bookmarkEnd w:id="0"/>
      <w:r w:rsidRPr="00396AFB">
        <w:rPr>
          <w:rFonts w:ascii="Arial" w:hAnsi="Arial" w:cs="Arial"/>
        </w:rPr>
        <w:t xml:space="preserve">, izvaja odprti postopek s skrajšanim rokom za oddajo ponudb, da se zagotovi pravočasna realizacija naročila, in sicer iz naslednjih razlogov: </w:t>
      </w:r>
    </w:p>
    <w:p w14:paraId="5BBDA1E3" w14:textId="06E5311A" w:rsidR="00761BBA" w:rsidRDefault="00761BBA" w:rsidP="00761BBA">
      <w:pPr>
        <w:pStyle w:val="Paragraf"/>
        <w:numPr>
          <w:ilvl w:val="0"/>
          <w:numId w:val="31"/>
        </w:numPr>
        <w:rPr>
          <w:rFonts w:ascii="Arial" w:hAnsi="Arial" w:cs="Arial"/>
        </w:rPr>
      </w:pPr>
      <w:r>
        <w:rPr>
          <w:rFonts w:ascii="Arial" w:hAnsi="Arial" w:cs="Arial"/>
        </w:rPr>
        <w:t xml:space="preserve">Skladno s pogodbo o sofinanciranju nakupa prenosne medicinske in zaščitne osebne opreme v okviru projekta »Krepitev paliativnih mobilnih timov« je skrajni rok koriščenja sredstev 30.05.2026, kar pomeni, da ima naročnik za izpeljavo postopka naročanja zelo malo časa, ravno tako bo imel na voljo izbrani ponudnik zelo malo časa za izvedbo dobave,  </w:t>
      </w:r>
    </w:p>
    <w:p w14:paraId="3784A646" w14:textId="1BADEC3E" w:rsidR="00396AFB" w:rsidRPr="00396AFB" w:rsidRDefault="00396AFB" w:rsidP="00761BBA">
      <w:pPr>
        <w:pStyle w:val="Paragraf"/>
        <w:numPr>
          <w:ilvl w:val="0"/>
          <w:numId w:val="31"/>
        </w:numPr>
        <w:jc w:val="both"/>
        <w:rPr>
          <w:rFonts w:ascii="Arial" w:hAnsi="Arial" w:cs="Arial"/>
        </w:rPr>
      </w:pPr>
      <w:r>
        <w:rPr>
          <w:rFonts w:ascii="Arial" w:hAnsi="Arial" w:cs="Arial"/>
        </w:rPr>
        <w:t>Gre za enostaven predmet naročanja (</w:t>
      </w:r>
      <w:r w:rsidR="00761BBA">
        <w:rPr>
          <w:rFonts w:ascii="Arial" w:hAnsi="Arial" w:cs="Arial"/>
        </w:rPr>
        <w:t xml:space="preserve">3 kose manjšega </w:t>
      </w:r>
      <w:r>
        <w:rPr>
          <w:rFonts w:ascii="Arial" w:hAnsi="Arial" w:cs="Arial"/>
        </w:rPr>
        <w:t>prenosn</w:t>
      </w:r>
      <w:r w:rsidR="00761BBA">
        <w:rPr>
          <w:rFonts w:ascii="Arial" w:hAnsi="Arial" w:cs="Arial"/>
        </w:rPr>
        <w:t>ega</w:t>
      </w:r>
      <w:r>
        <w:rPr>
          <w:rFonts w:ascii="Arial" w:hAnsi="Arial" w:cs="Arial"/>
        </w:rPr>
        <w:t xml:space="preserve"> UZ aparat</w:t>
      </w:r>
      <w:r w:rsidR="00761BBA">
        <w:rPr>
          <w:rFonts w:ascii="Arial" w:hAnsi="Arial" w:cs="Arial"/>
        </w:rPr>
        <w:t>a za hitro diagnostiko</w:t>
      </w:r>
      <w:r>
        <w:rPr>
          <w:rFonts w:ascii="Arial" w:hAnsi="Arial" w:cs="Arial"/>
        </w:rPr>
        <w:t xml:space="preserve">), katerega ocenjena vrednost znaša pod </w:t>
      </w:r>
      <w:r w:rsidR="00E42E55">
        <w:rPr>
          <w:rFonts w:ascii="Arial" w:hAnsi="Arial" w:cs="Arial"/>
        </w:rPr>
        <w:t>2</w:t>
      </w:r>
      <w:r>
        <w:rPr>
          <w:rFonts w:ascii="Arial" w:hAnsi="Arial" w:cs="Arial"/>
        </w:rPr>
        <w:t>0.000,00 EUR brez DDV</w:t>
      </w:r>
      <w:r w:rsidR="00761BBA">
        <w:rPr>
          <w:rFonts w:ascii="Arial" w:hAnsi="Arial" w:cs="Arial"/>
        </w:rPr>
        <w:t xml:space="preserve"> ki od ponudnikov ne zahteva kompleksne priprave ponudb. K</w:t>
      </w:r>
      <w:r>
        <w:rPr>
          <w:rFonts w:ascii="Arial" w:hAnsi="Arial" w:cs="Arial"/>
        </w:rPr>
        <w:t xml:space="preserve">er </w:t>
      </w:r>
      <w:r w:rsidR="00761BBA">
        <w:rPr>
          <w:rFonts w:ascii="Arial" w:hAnsi="Arial" w:cs="Arial"/>
        </w:rPr>
        <w:t xml:space="preserve">pa </w:t>
      </w:r>
      <w:r>
        <w:rPr>
          <w:rFonts w:ascii="Arial" w:hAnsi="Arial" w:cs="Arial"/>
        </w:rPr>
        <w:t xml:space="preserve">ima naročnik </w:t>
      </w:r>
      <w:r w:rsidR="00761BBA">
        <w:rPr>
          <w:rFonts w:ascii="Arial" w:hAnsi="Arial" w:cs="Arial"/>
        </w:rPr>
        <w:t xml:space="preserve">za leto 2026 </w:t>
      </w:r>
      <w:r>
        <w:rPr>
          <w:rFonts w:ascii="Arial" w:hAnsi="Arial" w:cs="Arial"/>
        </w:rPr>
        <w:t>v planu nabavo še d</w:t>
      </w:r>
      <w:r w:rsidR="00761BBA">
        <w:rPr>
          <w:rFonts w:ascii="Arial" w:hAnsi="Arial" w:cs="Arial"/>
        </w:rPr>
        <w:t>rugih</w:t>
      </w:r>
      <w:r>
        <w:rPr>
          <w:rFonts w:ascii="Arial" w:hAnsi="Arial" w:cs="Arial"/>
        </w:rPr>
        <w:t>, kompleksnejših UZ aparatur</w:t>
      </w:r>
      <w:r w:rsidR="00761BBA">
        <w:rPr>
          <w:rFonts w:ascii="Arial" w:hAnsi="Arial" w:cs="Arial"/>
        </w:rPr>
        <w:t>, bi skupna ocenjena vrednost za vse istovrstno blago (UZ aparati) presegla mejo za objavo na Portalu javnih naročil, zato se je naročnik odločil za uporabo najbolj najstrožjega in transparentnega postopka.</w:t>
      </w:r>
    </w:p>
    <w:p w14:paraId="26D48E00" w14:textId="1D86ED77" w:rsidR="00B166BE" w:rsidRPr="00761BBA" w:rsidRDefault="00B166BE" w:rsidP="00761BBA">
      <w:pPr>
        <w:spacing w:before="225" w:after="225" w:line="240" w:lineRule="auto"/>
        <w:jc w:val="both"/>
        <w:rPr>
          <w:b/>
          <w:bCs/>
          <w:color w:val="0070C0"/>
        </w:rPr>
      </w:pPr>
      <w:r w:rsidRPr="00761BBA">
        <w:rPr>
          <w:rFonts w:ascii="Arial" w:hAnsi="Arial" w:cs="Arial"/>
          <w:b/>
          <w:bCs/>
          <w:color w:val="0070C0"/>
          <w:sz w:val="18"/>
          <w:szCs w:val="18"/>
        </w:rPr>
        <w:t>Javno naročilo se financira iz proračuna Evropske unije in proračuna Republike Slovenije</w:t>
      </w:r>
      <w:r w:rsidR="00396AFB" w:rsidRPr="00761BBA">
        <w:rPr>
          <w:rFonts w:ascii="Arial" w:hAnsi="Arial" w:cs="Arial"/>
          <w:b/>
          <w:bCs/>
          <w:color w:val="0070C0"/>
          <w:sz w:val="18"/>
          <w:szCs w:val="18"/>
        </w:rPr>
        <w:t>, in sicer</w:t>
      </w:r>
      <w:r w:rsidRPr="00761BBA">
        <w:rPr>
          <w:rFonts w:ascii="Arial" w:hAnsi="Arial" w:cs="Arial"/>
          <w:b/>
          <w:bCs/>
          <w:color w:val="0070C0"/>
          <w:sz w:val="18"/>
          <w:szCs w:val="18"/>
        </w:rPr>
        <w:t xml:space="preserve"> iz sredstev </w:t>
      </w:r>
      <w:r w:rsidR="00396AFB" w:rsidRPr="00761BBA">
        <w:rPr>
          <w:rFonts w:ascii="Arial" w:hAnsi="Arial" w:cs="Arial"/>
          <w:b/>
          <w:bCs/>
          <w:color w:val="0070C0"/>
          <w:sz w:val="18"/>
          <w:szCs w:val="18"/>
        </w:rPr>
        <w:t>Načrta za</w:t>
      </w:r>
      <w:r w:rsidRPr="00761BBA">
        <w:rPr>
          <w:rFonts w:ascii="Arial" w:hAnsi="Arial" w:cs="Arial"/>
          <w:b/>
          <w:bCs/>
          <w:color w:val="0070C0"/>
          <w:sz w:val="18"/>
          <w:szCs w:val="18"/>
        </w:rPr>
        <w:t xml:space="preserve"> okrevanje in odpornost</w:t>
      </w:r>
      <w:r w:rsidR="00396AFB" w:rsidRPr="00761BBA">
        <w:rPr>
          <w:rFonts w:ascii="Arial" w:hAnsi="Arial" w:cs="Arial"/>
          <w:b/>
          <w:bCs/>
          <w:color w:val="0070C0"/>
          <w:sz w:val="18"/>
          <w:szCs w:val="18"/>
        </w:rPr>
        <w:t xml:space="preserve"> – NOO, v okviru projekta »Krepitev paliativnih mobilnih timov«</w:t>
      </w:r>
      <w:r w:rsidRPr="00761BBA">
        <w:rPr>
          <w:rFonts w:ascii="Arial" w:hAnsi="Arial" w:cs="Arial"/>
          <w:b/>
          <w:bCs/>
          <w:color w:val="0070C0"/>
          <w:sz w:val="18"/>
          <w:szCs w:val="18"/>
        </w:rPr>
        <w:t>.</w:t>
      </w:r>
    </w:p>
    <w:p w14:paraId="17603E9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9A38614" w14:textId="77777777" w:rsidTr="004F2927">
        <w:trPr>
          <w:trHeight w:val="1268"/>
        </w:trPr>
        <w:tc>
          <w:tcPr>
            <w:tcW w:w="1668" w:type="dxa"/>
          </w:tcPr>
          <w:p w14:paraId="624DE5B8" w14:textId="77777777" w:rsidR="004702FB" w:rsidRPr="006F1DA5" w:rsidRDefault="004702FB" w:rsidP="004702FB">
            <w:pPr>
              <w:pStyle w:val="Glava"/>
              <w:rPr>
                <w:rFonts w:ascii="Arial" w:hAnsi="Arial" w:cs="Arial"/>
                <w:b/>
                <w:color w:val="000000" w:themeColor="text1"/>
              </w:rPr>
            </w:pPr>
          </w:p>
        </w:tc>
        <w:tc>
          <w:tcPr>
            <w:tcW w:w="3361" w:type="dxa"/>
          </w:tcPr>
          <w:p w14:paraId="6172ACE4" w14:textId="77777777" w:rsidR="004702FB" w:rsidRPr="006F1DA5" w:rsidRDefault="004702FB" w:rsidP="004702FB">
            <w:pPr>
              <w:pStyle w:val="Glava"/>
              <w:rPr>
                <w:rFonts w:ascii="Arial" w:hAnsi="Arial" w:cs="Arial"/>
                <w:b/>
                <w:color w:val="000000" w:themeColor="text1"/>
              </w:rPr>
            </w:pPr>
          </w:p>
        </w:tc>
        <w:tc>
          <w:tcPr>
            <w:tcW w:w="4209" w:type="dxa"/>
          </w:tcPr>
          <w:p w14:paraId="075F99FF" w14:textId="77777777" w:rsidR="004702FB" w:rsidRPr="006F1DA5" w:rsidRDefault="004702FB" w:rsidP="004702FB">
            <w:pPr>
              <w:pStyle w:val="Glava"/>
              <w:rPr>
                <w:rFonts w:ascii="Arial" w:hAnsi="Arial" w:cs="Arial"/>
                <w:b/>
                <w:color w:val="000000" w:themeColor="text1"/>
              </w:rPr>
            </w:pPr>
          </w:p>
        </w:tc>
      </w:tr>
    </w:tbl>
    <w:p w14:paraId="115BA12F" w14:textId="77777777" w:rsidR="00677B77" w:rsidRPr="002B6779" w:rsidRDefault="00677B77"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3433B8E" w14:textId="77777777" w:rsidR="00677B77" w:rsidRPr="00D36F2E" w:rsidRDefault="00677B77"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55061E5" w14:textId="6058203D" w:rsidR="003C48D7" w:rsidRDefault="00677B77">
      <w:pPr>
        <w:spacing w:before="225" w:after="225" w:line="240" w:lineRule="auto"/>
        <w:rPr>
          <w:rFonts w:ascii="Arial" w:hAnsi="Arial" w:cs="Arial"/>
          <w:color w:val="000000"/>
          <w:sz w:val="18"/>
          <w:szCs w:val="18"/>
        </w:rPr>
      </w:pPr>
      <w:r>
        <w:rPr>
          <w:rFonts w:ascii="Arial" w:hAnsi="Arial" w:cs="Arial"/>
          <w:color w:val="000000"/>
          <w:sz w:val="18"/>
          <w:szCs w:val="18"/>
        </w:rPr>
        <w:t xml:space="preserve">Nakup </w:t>
      </w:r>
      <w:r w:rsidR="00922757">
        <w:rPr>
          <w:rFonts w:ascii="Arial" w:hAnsi="Arial" w:cs="Arial"/>
          <w:color w:val="000000"/>
          <w:sz w:val="18"/>
          <w:szCs w:val="18"/>
        </w:rPr>
        <w:t>3</w:t>
      </w:r>
      <w:r>
        <w:rPr>
          <w:rFonts w:ascii="Arial" w:hAnsi="Arial" w:cs="Arial"/>
          <w:color w:val="000000"/>
          <w:sz w:val="18"/>
          <w:szCs w:val="18"/>
        </w:rPr>
        <w:t xml:space="preserve"> kosov prenosnih ultrazvočnih aparatov za potrebe mobilnega paliativnega tima</w:t>
      </w:r>
      <w:r w:rsidR="0010346C">
        <w:rPr>
          <w:rFonts w:ascii="Arial" w:hAnsi="Arial" w:cs="Arial"/>
          <w:color w:val="000000"/>
          <w:sz w:val="18"/>
          <w:szCs w:val="18"/>
        </w:rPr>
        <w:t>, in sicer:</w:t>
      </w:r>
    </w:p>
    <w:p w14:paraId="459444AD" w14:textId="1A17D3B1" w:rsidR="0010346C" w:rsidRPr="00BC5E72" w:rsidRDefault="0010346C" w:rsidP="00BC5E72">
      <w:pPr>
        <w:pStyle w:val="Odstavekseznama"/>
        <w:numPr>
          <w:ilvl w:val="0"/>
          <w:numId w:val="32"/>
        </w:numPr>
        <w:spacing w:before="225" w:after="225" w:line="240" w:lineRule="auto"/>
        <w:jc w:val="both"/>
        <w:rPr>
          <w:rFonts w:ascii="Arial" w:hAnsi="Arial" w:cs="Arial"/>
          <w:b/>
          <w:bCs/>
          <w:color w:val="000000"/>
          <w:sz w:val="18"/>
          <w:szCs w:val="18"/>
        </w:rPr>
      </w:pPr>
      <w:r w:rsidRPr="00BC5E72">
        <w:rPr>
          <w:rFonts w:ascii="Arial" w:hAnsi="Arial" w:cs="Arial"/>
          <w:b/>
          <w:bCs/>
          <w:color w:val="000000"/>
          <w:sz w:val="18"/>
          <w:szCs w:val="18"/>
        </w:rPr>
        <w:t>Brezžični UZ aparat za hitre kardiološke preglede – 1 kos</w:t>
      </w:r>
    </w:p>
    <w:p w14:paraId="641B6B66" w14:textId="5C8F0A26" w:rsidR="0010346C" w:rsidRPr="00BC5E72" w:rsidRDefault="0010346C" w:rsidP="00BC5E72">
      <w:pPr>
        <w:pStyle w:val="Odstavekseznama"/>
        <w:numPr>
          <w:ilvl w:val="0"/>
          <w:numId w:val="32"/>
        </w:numPr>
        <w:spacing w:before="225" w:after="225" w:line="240" w:lineRule="auto"/>
        <w:jc w:val="both"/>
        <w:rPr>
          <w:rFonts w:ascii="Arial" w:hAnsi="Arial" w:cs="Arial"/>
          <w:b/>
          <w:bCs/>
          <w:color w:val="000000"/>
          <w:sz w:val="18"/>
          <w:szCs w:val="18"/>
        </w:rPr>
      </w:pPr>
      <w:r w:rsidRPr="00BC5E72">
        <w:rPr>
          <w:rFonts w:ascii="Arial" w:hAnsi="Arial" w:cs="Arial"/>
          <w:b/>
          <w:bCs/>
          <w:color w:val="000000"/>
          <w:sz w:val="18"/>
          <w:szCs w:val="18"/>
        </w:rPr>
        <w:t>Brezžični UZ aparat za abdominalne preglede in splošno diagnostiko – 2 kosa</w:t>
      </w:r>
    </w:p>
    <w:p w14:paraId="37C86796" w14:textId="77777777" w:rsidR="003C48D7" w:rsidRDefault="00677B77">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1E3AA45C" w14:textId="77777777" w:rsidR="003C48D7" w:rsidRDefault="00677B77">
      <w:pPr>
        <w:spacing w:before="225" w:after="225" w:line="240" w:lineRule="auto"/>
        <w:jc w:val="both"/>
      </w:pPr>
      <w:r>
        <w:rPr>
          <w:rFonts w:ascii="Arial" w:hAnsi="Arial" w:cs="Arial"/>
          <w:color w:val="000000"/>
          <w:sz w:val="18"/>
          <w:szCs w:val="18"/>
        </w:rPr>
        <w:t>Predmet javnega naročila je: NAKUP UZ APARATOV .</w:t>
      </w:r>
    </w:p>
    <w:p w14:paraId="4AC0201C" w14:textId="2B0CE323" w:rsidR="003C48D7" w:rsidRPr="00761BBA" w:rsidRDefault="00677B77">
      <w:pPr>
        <w:spacing w:before="225" w:after="225" w:line="240" w:lineRule="auto"/>
        <w:jc w:val="both"/>
        <w:rPr>
          <w:b/>
          <w:bCs/>
        </w:rPr>
      </w:pPr>
      <w:r>
        <w:rPr>
          <w:rFonts w:ascii="Arial" w:hAnsi="Arial" w:cs="Arial"/>
          <w:color w:val="000000"/>
          <w:sz w:val="18"/>
          <w:szCs w:val="18"/>
        </w:rPr>
        <w:t>Delitev naročila na sklope</w:t>
      </w:r>
      <w:r w:rsidRPr="00761BBA">
        <w:rPr>
          <w:rFonts w:ascii="Arial" w:hAnsi="Arial" w:cs="Arial"/>
          <w:b/>
          <w:bCs/>
          <w:color w:val="000000"/>
          <w:sz w:val="18"/>
          <w:szCs w:val="18"/>
        </w:rPr>
        <w:t xml:space="preserve">: </w:t>
      </w:r>
      <w:r w:rsidR="00761BBA" w:rsidRPr="00761BBA">
        <w:rPr>
          <w:rFonts w:ascii="Arial" w:hAnsi="Arial" w:cs="Arial"/>
          <w:b/>
          <w:bCs/>
          <w:color w:val="000000"/>
          <w:sz w:val="18"/>
          <w:szCs w:val="18"/>
        </w:rPr>
        <w:t xml:space="preserve">Ne, </w:t>
      </w:r>
      <w:r w:rsidRPr="00761BBA">
        <w:rPr>
          <w:rFonts w:ascii="Arial" w:hAnsi="Arial" w:cs="Arial"/>
          <w:b/>
          <w:bCs/>
          <w:color w:val="000000"/>
          <w:sz w:val="18"/>
          <w:szCs w:val="18"/>
        </w:rPr>
        <w:t>naročilo se oddaja celovito.</w:t>
      </w:r>
    </w:p>
    <w:p w14:paraId="479C9EF9" w14:textId="77777777" w:rsidR="003C48D7" w:rsidRDefault="00677B7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85D6326" w14:textId="77777777" w:rsidR="00677B77" w:rsidRPr="008806CE" w:rsidRDefault="00677B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1B1B05A" w14:textId="77777777" w:rsidR="00677B77" w:rsidRDefault="00677B7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08C736CE" w14:textId="77777777" w:rsidR="00677B77" w:rsidRDefault="00677B77"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5D8E2299" w14:textId="77777777" w:rsidR="00677B77" w:rsidRDefault="00677B7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30D23667" w14:textId="77777777" w:rsidR="003C48D7" w:rsidRDefault="00677B77">
      <w:pPr>
        <w:spacing w:before="225" w:after="225" w:line="240" w:lineRule="auto"/>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B7DD9B3" w14:textId="77777777" w:rsidR="00677B77" w:rsidRPr="008806CE" w:rsidRDefault="00677B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615580E" w14:textId="77777777" w:rsidR="00677B77" w:rsidRDefault="00677B77"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3C48D7" w14:paraId="4ABF9B30" w14:textId="77777777">
        <w:tc>
          <w:tcPr>
            <w:tcW w:w="0" w:type="auto"/>
            <w:tcMar>
              <w:top w:w="0" w:type="auto"/>
              <w:bottom w:w="0" w:type="auto"/>
            </w:tcMar>
          </w:tcPr>
          <w:p w14:paraId="2BDFFB7C" w14:textId="77777777" w:rsidR="003C48D7" w:rsidRDefault="00677B77">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3B163CB" w14:textId="77777777" w:rsidR="003C48D7" w:rsidRDefault="00677B77">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74E370B" w14:textId="77777777" w:rsidR="003C48D7" w:rsidRDefault="00677B77">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EA261BC" w14:textId="77777777" w:rsidR="003C48D7" w:rsidRDefault="00677B77">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68C40BD" w14:textId="77777777" w:rsidR="003C48D7" w:rsidRDefault="00677B77">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D9C6B87" w14:textId="77777777" w:rsidR="003C48D7" w:rsidRDefault="00677B77">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4D5DDDA" w14:textId="77777777" w:rsidR="003C48D7" w:rsidRDefault="00677B77">
      <w:pPr>
        <w:spacing w:before="225" w:after="225" w:line="240" w:lineRule="auto"/>
        <w:jc w:val="both"/>
      </w:pPr>
      <w:r>
        <w:rPr>
          <w:rFonts w:ascii="Arial" w:hAnsi="Arial" w:cs="Arial"/>
          <w:color w:val="000000"/>
          <w:sz w:val="18"/>
          <w:szCs w:val="18"/>
        </w:rPr>
        <w:t>Po preteku roka za predložitev ponudb ponudbe ne bo več mogoče oddati.</w:t>
      </w:r>
    </w:p>
    <w:p w14:paraId="5BACDCCB" w14:textId="77777777" w:rsidR="00677B77" w:rsidRPr="008806CE" w:rsidRDefault="00677B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19F4778" w14:textId="77777777" w:rsidR="00677B77" w:rsidRPr="00445A62" w:rsidRDefault="00677B77"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6857367" w14:textId="77777777" w:rsidR="00677B77" w:rsidRPr="00445A62" w:rsidRDefault="00677B77" w:rsidP="005747CB">
      <w:pPr>
        <w:spacing w:before="120" w:after="120"/>
        <w:jc w:val="both"/>
        <w:rPr>
          <w:rFonts w:ascii="Arial" w:hAnsi="Arial" w:cs="Arial"/>
          <w:b/>
          <w:sz w:val="18"/>
          <w:szCs w:val="18"/>
        </w:rPr>
      </w:pPr>
      <w:r>
        <w:rPr>
          <w:rFonts w:ascii="Arial" w:hAnsi="Arial" w:cs="Arial"/>
          <w:b/>
          <w:sz w:val="18"/>
          <w:szCs w:val="18"/>
        </w:rPr>
        <w:t>Spletna aplikacija e-JN</w:t>
      </w:r>
    </w:p>
    <w:p w14:paraId="68A901B8" w14:textId="77777777" w:rsidR="003C48D7" w:rsidRDefault="00677B77">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6B3DEBD" w14:textId="77777777" w:rsidR="00677B77" w:rsidRPr="008806CE" w:rsidRDefault="00677B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D74CBE8" w14:textId="77777777" w:rsidR="00677B77" w:rsidRPr="00445A62" w:rsidRDefault="00677B77"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74BF558D" w14:textId="77777777" w:rsidR="003C48D7" w:rsidRDefault="00677B7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B41ECFE" w14:textId="77777777" w:rsidR="00677B77" w:rsidRPr="008806CE" w:rsidRDefault="00677B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B2DC655" w14:textId="77777777" w:rsidR="00677B77" w:rsidRPr="00445A62" w:rsidRDefault="00677B77"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61E80AD" w14:textId="77777777" w:rsidR="003C48D7" w:rsidRDefault="00677B77">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B3B1F7F" w14:textId="77777777" w:rsidR="00677B77" w:rsidRPr="008806CE" w:rsidRDefault="00677B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6344340" w14:textId="77777777" w:rsidR="003C48D7" w:rsidRDefault="00677B7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C48D7" w14:paraId="33B742FE" w14:textId="77777777">
        <w:tc>
          <w:tcPr>
            <w:tcW w:w="0" w:type="auto"/>
            <w:tcMar>
              <w:top w:w="0" w:type="auto"/>
              <w:bottom w:w="0" w:type="auto"/>
            </w:tcMar>
          </w:tcPr>
          <w:p w14:paraId="1E04A83F" w14:textId="77777777" w:rsidR="003C48D7" w:rsidRDefault="00677B77">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1891D667" w14:textId="77777777" w:rsidR="003C48D7" w:rsidRDefault="00677B77">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2DDAF5E0" w14:textId="77777777" w:rsidR="003C48D7" w:rsidRDefault="00677B77">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175EA7" w14:textId="77777777" w:rsidR="003C48D7" w:rsidRDefault="00677B77">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78D9BF9" w14:textId="2499F244" w:rsidR="003C48D7" w:rsidRDefault="00677B77">
      <w:pPr>
        <w:spacing w:after="0" w:line="240" w:lineRule="auto"/>
      </w:pPr>
      <w:r>
        <w:rPr>
          <w:rFonts w:ascii="Arial" w:hAnsi="Arial" w:cs="Arial"/>
          <w:color w:val="000000"/>
          <w:sz w:val="18"/>
          <w:szCs w:val="18"/>
        </w:rPr>
        <w:t xml:space="preserve">Datum: </w:t>
      </w:r>
      <w:r w:rsidR="00BC5E72">
        <w:rPr>
          <w:rFonts w:ascii="Arial" w:hAnsi="Arial" w:cs="Arial"/>
          <w:color w:val="000000"/>
          <w:sz w:val="18"/>
          <w:szCs w:val="18"/>
        </w:rPr>
        <w:t>25</w:t>
      </w:r>
      <w:r>
        <w:rPr>
          <w:rFonts w:ascii="Arial" w:hAnsi="Arial" w:cs="Arial"/>
          <w:color w:val="000000"/>
          <w:sz w:val="18"/>
          <w:szCs w:val="18"/>
        </w:rPr>
        <w:t>.02.2026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3C48D7" w14:paraId="4F36D78D" w14:textId="77777777">
        <w:trPr>
          <w:cantSplit/>
        </w:trPr>
        <w:tc>
          <w:tcPr>
            <w:tcW w:w="0" w:type="auto"/>
            <w:tcMar>
              <w:top w:w="135" w:type="dxa"/>
              <w:bottom w:w="135" w:type="dxa"/>
            </w:tcMar>
            <w:vAlign w:val="center"/>
          </w:tcPr>
          <w:p w14:paraId="3EA582E3" w14:textId="77777777" w:rsidR="003C48D7" w:rsidRDefault="00677B77">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E9B19BA" w14:textId="77777777" w:rsidR="003C48D7" w:rsidRDefault="00677B77">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5F8141E" w14:textId="77777777" w:rsidR="003C48D7" w:rsidRDefault="003C48D7">
      <w:pPr>
        <w:sectPr w:rsidR="003C48D7" w:rsidSect="006E7A2B">
          <w:headerReference w:type="default" r:id="rId10"/>
          <w:footerReference w:type="default" r:id="rId11"/>
          <w:pgSz w:w="11906" w:h="16838"/>
          <w:pgMar w:top="1418" w:right="1418" w:bottom="1418" w:left="1418" w:header="567" w:footer="596" w:gutter="0"/>
          <w:cols w:space="708"/>
          <w:docGrid w:linePitch="360"/>
        </w:sectPr>
      </w:pPr>
    </w:p>
    <w:p w14:paraId="192878D9" w14:textId="77777777" w:rsidR="00677B77" w:rsidRPr="00EF740C" w:rsidRDefault="00677B77"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0B0EE48" w14:textId="77777777" w:rsidR="00677B77" w:rsidRDefault="00677B7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C48D7" w14:paraId="6E68E22A" w14:textId="77777777">
        <w:tc>
          <w:tcPr>
            <w:tcW w:w="0" w:type="auto"/>
            <w:shd w:val="clear" w:color="auto" w:fill="000000"/>
            <w:tcMar>
              <w:top w:w="150" w:type="dxa"/>
              <w:bottom w:w="150" w:type="dxa"/>
            </w:tcMar>
            <w:vAlign w:val="center"/>
          </w:tcPr>
          <w:p w14:paraId="5EB204A4" w14:textId="77777777" w:rsidR="003C48D7" w:rsidRDefault="00677B77">
            <w:r>
              <w:rPr>
                <w:rFonts w:ascii="Arial" w:hAnsi="Arial" w:cs="Arial"/>
                <w:b/>
                <w:bCs/>
                <w:color w:val="FFFFFF"/>
                <w:position w:val="-2"/>
                <w:sz w:val="18"/>
                <w:szCs w:val="18"/>
                <w:shd w:val="clear" w:color="auto" w:fill="000000"/>
              </w:rPr>
              <w:t>1. Splošna navodila</w:t>
            </w:r>
          </w:p>
        </w:tc>
      </w:tr>
    </w:tbl>
    <w:p w14:paraId="48B95640" w14:textId="77777777" w:rsidR="003C48D7" w:rsidRDefault="00677B7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92EABCC" w14:textId="77777777" w:rsidR="003C48D7" w:rsidRDefault="00677B7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E815CB7" w14:textId="77777777" w:rsidR="003C48D7" w:rsidRDefault="00677B7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3CECDBF" w14:textId="77777777" w:rsidR="003C48D7" w:rsidRDefault="00677B7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FB7D621" w14:textId="77777777" w:rsidR="003C48D7" w:rsidRDefault="00677B77">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A9E7D3D" w14:textId="77777777" w:rsidR="003C48D7" w:rsidRDefault="00677B7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306CAB3" w14:textId="76852A32" w:rsidR="003C48D7" w:rsidRDefault="00677B77">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p w14:paraId="34569DA3" w14:textId="77777777" w:rsidR="00BC5E72" w:rsidRDefault="00BC5E7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C5E72" w14:paraId="6395FC65" w14:textId="77777777" w:rsidTr="00C164F7">
        <w:tc>
          <w:tcPr>
            <w:tcW w:w="0" w:type="auto"/>
            <w:shd w:val="clear" w:color="auto" w:fill="000000"/>
            <w:tcMar>
              <w:top w:w="150" w:type="dxa"/>
              <w:bottom w:w="150" w:type="dxa"/>
            </w:tcMar>
            <w:vAlign w:val="center"/>
          </w:tcPr>
          <w:p w14:paraId="41FEB5EC" w14:textId="77777777" w:rsidR="00BC5E72" w:rsidRDefault="00BC5E72" w:rsidP="00C164F7">
            <w:r>
              <w:rPr>
                <w:rFonts w:ascii="Arial" w:hAnsi="Arial" w:cs="Arial"/>
                <w:b/>
                <w:bCs/>
                <w:color w:val="FFFFFF"/>
                <w:position w:val="-2"/>
                <w:sz w:val="18"/>
                <w:szCs w:val="18"/>
                <w:shd w:val="clear" w:color="auto" w:fill="000000"/>
              </w:rPr>
              <w:t>2. Navodilo za oddajo elektronske ponudbe</w:t>
            </w:r>
          </w:p>
        </w:tc>
      </w:tr>
    </w:tbl>
    <w:p w14:paraId="0C008A7B" w14:textId="77777777" w:rsidR="00BC5E72" w:rsidRDefault="00BC5E72" w:rsidP="00BC5E72">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BC5E72" w14:paraId="46DC1F11" w14:textId="77777777" w:rsidTr="00C164F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C5E72" w14:paraId="71621DED" w14:textId="77777777" w:rsidTr="00C164F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BC5E72" w14:paraId="4A38E941" w14:textId="77777777" w:rsidTr="00C164F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BC5E72" w14:paraId="0B9C8372" w14:textId="77777777" w:rsidTr="00C164F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BC5E72" w14:paraId="2BB4E890" w14:textId="77777777" w:rsidTr="00C164F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990"/>
                                    </w:tblGrid>
                                    <w:tr w:rsidR="00BC5E72" w14:paraId="0CF1067B" w14:textId="77777777" w:rsidTr="00C164F7">
                                      <w:tc>
                                        <w:tcPr>
                                          <w:tcW w:w="0" w:type="auto"/>
                                          <w:tcMar>
                                            <w:top w:w="0" w:type="auto"/>
                                            <w:bottom w:w="0" w:type="auto"/>
                                          </w:tcMar>
                                        </w:tcPr>
                                        <w:p w14:paraId="0BCD57B8" w14:textId="77777777" w:rsidR="00BC5E72" w:rsidRDefault="00BC5E72" w:rsidP="00BC5E72">
                                          <w:pPr>
                                            <w:numPr>
                                              <w:ilvl w:val="0"/>
                                              <w:numId w:val="33"/>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5FAAE8D0" w14:textId="77777777" w:rsidR="00BC5E72" w:rsidRDefault="00BC5E72" w:rsidP="00BC5E72">
                                          <w:pPr>
                                            <w:numPr>
                                              <w:ilvl w:val="0"/>
                                              <w:numId w:val="33"/>
                                            </w:numPr>
                                            <w:rPr>
                                              <w:rFonts w:ascii="Arial" w:hAnsi="Arial" w:cs="Arial"/>
                                              <w:color w:val="000000"/>
                                              <w:sz w:val="18"/>
                                              <w:szCs w:val="18"/>
                                            </w:rPr>
                                          </w:pPr>
                                          <w:r>
                                            <w:rPr>
                                              <w:rFonts w:ascii="Arial" w:hAnsi="Arial" w:cs="Arial"/>
                                              <w:color w:val="000000"/>
                                              <w:position w:val="-2"/>
                                              <w:sz w:val="18"/>
                                              <w:szCs w:val="18"/>
                                            </w:rPr>
                                            <w:t xml:space="preserve">Ponudnik v razdelek Predračun naloži scan natisa izpolnjenega obrazca Obr-8a Predračun seznam </w:t>
                                          </w:r>
                                          <w:proofErr w:type="spellStart"/>
                                          <w:r>
                                            <w:rPr>
                                              <w:rFonts w:ascii="Arial" w:hAnsi="Arial" w:cs="Arial"/>
                                              <w:color w:val="000000"/>
                                              <w:position w:val="-2"/>
                                              <w:sz w:val="18"/>
                                              <w:szCs w:val="18"/>
                                            </w:rPr>
                                            <w:t>razp.storitev</w:t>
                                          </w:r>
                                          <w:proofErr w:type="spellEnd"/>
                                          <w:r>
                                            <w:rPr>
                                              <w:rFonts w:ascii="Arial" w:hAnsi="Arial" w:cs="Arial"/>
                                              <w:color w:val="000000"/>
                                              <w:position w:val="-2"/>
                                              <w:sz w:val="18"/>
                                              <w:szCs w:val="18"/>
                                            </w:rPr>
                                            <w:t>.</w:t>
                                          </w:r>
                                        </w:p>
                                        <w:p w14:paraId="3AB24B87" w14:textId="77777777" w:rsidR="00BC5E72" w:rsidRDefault="00BC5E72" w:rsidP="00BC5E72">
                                          <w:pPr>
                                            <w:numPr>
                                              <w:ilvl w:val="0"/>
                                              <w:numId w:val="33"/>
                                            </w:numPr>
                                            <w:rPr>
                                              <w:rFonts w:ascii="Arial" w:hAnsi="Arial" w:cs="Arial"/>
                                              <w:color w:val="000000"/>
                                              <w:sz w:val="18"/>
                                              <w:szCs w:val="18"/>
                                            </w:rPr>
                                          </w:pPr>
                                          <w:r>
                                            <w:rPr>
                                              <w:rFonts w:ascii="Arial" w:hAnsi="Arial" w:cs="Arial"/>
                                              <w:color w:val="000000"/>
                                              <w:position w:val="-2"/>
                                              <w:sz w:val="18"/>
                                              <w:szCs w:val="18"/>
                                            </w:rPr>
                                            <w:t xml:space="preserve">Ponudnik v razdelek ESPD naloži ESPD obrazec ponudnika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dat.).</w:t>
                                          </w:r>
                                        </w:p>
                                        <w:p w14:paraId="65085D52" w14:textId="77777777" w:rsidR="00BC5E72" w:rsidRDefault="00BC5E72" w:rsidP="00BC5E72">
                                          <w:pPr>
                                            <w:numPr>
                                              <w:ilvl w:val="0"/>
                                              <w:numId w:val="33"/>
                                            </w:numPr>
                                            <w:rPr>
                                              <w:rFonts w:ascii="Arial" w:hAnsi="Arial" w:cs="Arial"/>
                                              <w:color w:val="000000"/>
                                              <w:sz w:val="18"/>
                                              <w:szCs w:val="18"/>
                                            </w:rPr>
                                          </w:pPr>
                                          <w:r>
                                            <w:rPr>
                                              <w:rFonts w:ascii="Arial" w:hAnsi="Arial" w:cs="Arial"/>
                                              <w:color w:val="000000"/>
                                              <w:position w:val="-2"/>
                                              <w:sz w:val="18"/>
                                              <w:szCs w:val="18"/>
                                            </w:rPr>
                                            <w:t xml:space="preserve">Ponudnik v razdelek Druge priloge naloži ostale dele ponudbe, in sicer: scan celotne ponudbene dokumentacije - vse izjave, priloge, vzorec </w:t>
                                          </w:r>
                                          <w:proofErr w:type="spellStart"/>
                                          <w:r>
                                            <w:rPr>
                                              <w:rFonts w:ascii="Arial" w:hAnsi="Arial" w:cs="Arial"/>
                                              <w:color w:val="000000"/>
                                              <w:position w:val="-2"/>
                                              <w:sz w:val="18"/>
                                              <w:szCs w:val="18"/>
                                            </w:rPr>
                                            <w:t>pogodb,izjav</w:t>
                                          </w:r>
                                          <w:proofErr w:type="spellEnd"/>
                                          <w:r>
                                            <w:rPr>
                                              <w:rFonts w:ascii="Arial" w:hAnsi="Arial" w:cs="Arial"/>
                                              <w:color w:val="000000"/>
                                              <w:position w:val="-2"/>
                                              <w:sz w:val="18"/>
                                              <w:szCs w:val="18"/>
                                            </w:rPr>
                                            <w:t>,…</w:t>
                                          </w:r>
                                        </w:p>
                                      </w:tc>
                                    </w:tr>
                                  </w:tbl>
                                  <w:p w14:paraId="1592618C" w14:textId="77777777" w:rsidR="00BC5E72" w:rsidRDefault="00BC5E72" w:rsidP="00C164F7"/>
                                </w:tc>
                              </w:tr>
                            </w:tbl>
                            <w:p w14:paraId="564AB8B3" w14:textId="77777777" w:rsidR="00BC5E72" w:rsidRDefault="00BC5E72" w:rsidP="00C164F7"/>
                          </w:tc>
                        </w:tr>
                      </w:tbl>
                      <w:p w14:paraId="0E6B6CC8" w14:textId="77777777" w:rsidR="00BC5E72" w:rsidRDefault="00BC5E72" w:rsidP="00C164F7"/>
                    </w:tc>
                  </w:tr>
                </w:tbl>
                <w:p w14:paraId="04595016" w14:textId="77777777" w:rsidR="00BC5E72" w:rsidRDefault="00BC5E72" w:rsidP="00C164F7"/>
              </w:tc>
            </w:tr>
          </w:tbl>
          <w:p w14:paraId="5C23074E" w14:textId="77777777" w:rsidR="00BC5E72" w:rsidRDefault="00BC5E72" w:rsidP="00C164F7"/>
        </w:tc>
      </w:tr>
      <w:tr w:rsidR="00BC5E72" w14:paraId="7E24FFC5" w14:textId="77777777" w:rsidTr="00C164F7">
        <w:tc>
          <w:tcPr>
            <w:tcW w:w="0" w:type="auto"/>
            <w:tcMar>
              <w:top w:w="0" w:type="auto"/>
              <w:bottom w:w="0" w:type="auto"/>
            </w:tcMar>
            <w:vAlign w:val="center"/>
          </w:tcPr>
          <w:p w14:paraId="05A09FF4" w14:textId="77777777" w:rsidR="00BC5E72" w:rsidRDefault="00BC5E72" w:rsidP="00C164F7">
            <w:pPr>
              <w:spacing w:before="135" w:after="135"/>
              <w:jc w:val="both"/>
              <w:textAlignment w:val="center"/>
            </w:pPr>
            <w:r>
              <w:rPr>
                <w:rFonts w:ascii="Arial" w:hAnsi="Arial" w:cs="Arial"/>
                <w:color w:val="000000"/>
                <w:position w:val="-2"/>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c>
      </w:tr>
    </w:tbl>
    <w:p w14:paraId="6C75283E" w14:textId="77777777" w:rsidR="00BC5E72" w:rsidRDefault="00BC5E72" w:rsidP="00BC5E72"/>
    <w:p w14:paraId="2D8C2D75" w14:textId="77777777" w:rsidR="00BC5E72" w:rsidRDefault="00BC5E72">
      <w:pPr>
        <w:spacing w:before="225" w:after="225" w:line="240" w:lineRule="auto"/>
        <w:jc w:val="both"/>
      </w:pPr>
    </w:p>
    <w:p w14:paraId="46A8224D" w14:textId="77777777" w:rsidR="00BC5E72" w:rsidRDefault="00BC5E72">
      <w:pPr>
        <w:spacing w:before="225" w:after="225" w:line="240" w:lineRule="auto"/>
        <w:jc w:val="both"/>
      </w:pPr>
    </w:p>
    <w:p w14:paraId="0C3B1634" w14:textId="77777777" w:rsidR="00BC5E72" w:rsidRDefault="00BC5E72">
      <w:pPr>
        <w:spacing w:before="225" w:after="225" w:line="240" w:lineRule="auto"/>
        <w:jc w:val="both"/>
      </w:pPr>
    </w:p>
    <w:p w14:paraId="1DFA49CF" w14:textId="77777777" w:rsidR="00BC5E72" w:rsidRDefault="00BC5E7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C48D7" w14:paraId="1029CACA" w14:textId="77777777">
        <w:tc>
          <w:tcPr>
            <w:tcW w:w="0" w:type="auto"/>
            <w:shd w:val="clear" w:color="auto" w:fill="000000"/>
            <w:tcMar>
              <w:top w:w="150" w:type="dxa"/>
              <w:bottom w:w="150" w:type="dxa"/>
            </w:tcMar>
            <w:vAlign w:val="center"/>
          </w:tcPr>
          <w:p w14:paraId="569AEAAD" w14:textId="79EA4B1B" w:rsidR="003C48D7" w:rsidRDefault="00677B77">
            <w:r>
              <w:rPr>
                <w:rFonts w:ascii="Arial" w:hAnsi="Arial" w:cs="Arial"/>
                <w:b/>
                <w:bCs/>
                <w:color w:val="FFFFFF"/>
                <w:position w:val="-2"/>
                <w:sz w:val="18"/>
                <w:szCs w:val="18"/>
                <w:shd w:val="clear" w:color="auto" w:fill="000000"/>
              </w:rPr>
              <w:t>. Zakoni in predpisi</w:t>
            </w:r>
          </w:p>
        </w:tc>
      </w:tr>
    </w:tbl>
    <w:p w14:paraId="2E5555FD" w14:textId="77777777" w:rsidR="003C48D7" w:rsidRDefault="00677B77">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3C48D7" w14:paraId="21482FED" w14:textId="77777777">
        <w:tc>
          <w:tcPr>
            <w:tcW w:w="0" w:type="auto"/>
            <w:tcMar>
              <w:top w:w="0" w:type="auto"/>
              <w:bottom w:w="0" w:type="auto"/>
            </w:tcMar>
          </w:tcPr>
          <w:p w14:paraId="1AD0A401" w14:textId="77777777" w:rsidR="003C48D7" w:rsidRDefault="00677B77">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51306CB7" w14:textId="77777777" w:rsidR="003C48D7" w:rsidRDefault="00677B77">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49C784B8" w14:textId="77777777" w:rsidR="003C48D7" w:rsidRDefault="00677B77">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063B5154" w14:textId="77777777" w:rsidR="003C48D7" w:rsidRDefault="00677B77">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CABA5C2" w14:textId="77777777" w:rsidR="003C48D7" w:rsidRDefault="00677B77">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002DDB1" w14:textId="77777777" w:rsidR="003C48D7" w:rsidRDefault="00677B77">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8FF9D74" w14:textId="77777777" w:rsidR="003C48D7" w:rsidRDefault="00677B77">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9636732" w14:textId="77777777" w:rsidR="003C48D7" w:rsidRDefault="00677B77">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57AC9AC" w14:textId="77777777" w:rsidR="003C48D7" w:rsidRDefault="00677B77">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7297A386" w14:textId="72FC5400" w:rsidR="003C48D7" w:rsidRDefault="00677B77" w:rsidP="00BC5E72">
      <w:pPr>
        <w:pStyle w:val="Odstavekseznama"/>
        <w:numPr>
          <w:ilvl w:val="0"/>
          <w:numId w:val="35"/>
        </w:numPr>
        <w:spacing w:before="225" w:after="225" w:line="240" w:lineRule="auto"/>
        <w:jc w:val="both"/>
      </w:pPr>
      <w:r w:rsidRPr="00BC5E72">
        <w:rPr>
          <w:rFonts w:ascii="Arial" w:hAnsi="Arial" w:cs="Arial"/>
          <w:color w:val="000000"/>
          <w:sz w:val="18"/>
          <w:szCs w:val="18"/>
        </w:rPr>
        <w:t xml:space="preserve">svojih ustanoviteljih, družbenikih, delničarjih, </w:t>
      </w:r>
      <w:proofErr w:type="spellStart"/>
      <w:r w:rsidRPr="00BC5E72">
        <w:rPr>
          <w:rFonts w:ascii="Arial" w:hAnsi="Arial" w:cs="Arial"/>
          <w:color w:val="000000"/>
          <w:sz w:val="18"/>
          <w:szCs w:val="18"/>
        </w:rPr>
        <w:t>komanditistih</w:t>
      </w:r>
      <w:proofErr w:type="spellEnd"/>
      <w:r w:rsidRPr="00BC5E72">
        <w:rPr>
          <w:rFonts w:ascii="Arial" w:hAnsi="Arial" w:cs="Arial"/>
          <w:color w:val="000000"/>
          <w:sz w:val="18"/>
          <w:szCs w:val="18"/>
        </w:rPr>
        <w:t xml:space="preserve"> ali drugih lastnikih in podatke o lastniških deležih navedenih oseb in</w:t>
      </w:r>
    </w:p>
    <w:p w14:paraId="3E6935EE" w14:textId="41A93E0D" w:rsidR="003C48D7" w:rsidRDefault="00677B77" w:rsidP="00BC5E72">
      <w:pPr>
        <w:pStyle w:val="Odstavekseznama"/>
        <w:numPr>
          <w:ilvl w:val="0"/>
          <w:numId w:val="35"/>
        </w:numPr>
        <w:spacing w:before="225" w:after="225" w:line="240" w:lineRule="auto"/>
        <w:jc w:val="both"/>
      </w:pPr>
      <w:r w:rsidRPr="00BC5E72">
        <w:rPr>
          <w:rFonts w:ascii="Arial" w:hAnsi="Arial" w:cs="Arial"/>
          <w:color w:val="000000"/>
          <w:sz w:val="18"/>
          <w:szCs w:val="18"/>
        </w:rPr>
        <w:t>gospodarskih subjektih, za katere se glede na določbe zakona, ki ureja gospodarske družbe, šteje, da so z njim povezane družbe.</w:t>
      </w:r>
    </w:p>
    <w:p w14:paraId="6546B4D0" w14:textId="77777777" w:rsidR="003C48D7" w:rsidRDefault="00677B77">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938918" w14:textId="77777777" w:rsidR="003C48D7" w:rsidRDefault="00677B77">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AFF4F63" w14:textId="77777777" w:rsidR="003C48D7" w:rsidRDefault="00677B77">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3C48D7" w14:paraId="1E644862" w14:textId="77777777">
        <w:tc>
          <w:tcPr>
            <w:tcW w:w="0" w:type="auto"/>
            <w:shd w:val="clear" w:color="auto" w:fill="000000"/>
            <w:tcMar>
              <w:top w:w="150" w:type="dxa"/>
              <w:bottom w:w="150" w:type="dxa"/>
            </w:tcMar>
            <w:vAlign w:val="center"/>
          </w:tcPr>
          <w:p w14:paraId="7F95517E" w14:textId="77777777" w:rsidR="003C48D7" w:rsidRDefault="00677B77">
            <w:r>
              <w:rPr>
                <w:rFonts w:ascii="Arial" w:hAnsi="Arial" w:cs="Arial"/>
                <w:b/>
                <w:bCs/>
                <w:color w:val="FFFFFF"/>
                <w:position w:val="-2"/>
                <w:sz w:val="18"/>
                <w:szCs w:val="18"/>
                <w:shd w:val="clear" w:color="auto" w:fill="000000"/>
              </w:rPr>
              <w:t>3. Jezik razpisne dokumentacije in ponudbe ter oblika</w:t>
            </w:r>
          </w:p>
        </w:tc>
      </w:tr>
    </w:tbl>
    <w:p w14:paraId="0839A9F4" w14:textId="77777777" w:rsidR="003C48D7" w:rsidRDefault="00677B7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7399AA8" w14:textId="77777777" w:rsidR="003C48D7" w:rsidRDefault="00677B7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7EEEE87" w14:textId="77777777" w:rsidR="003C48D7" w:rsidRDefault="00677B7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441A688" w14:textId="77777777" w:rsidR="003C48D7" w:rsidRDefault="00677B77">
      <w:pPr>
        <w:spacing w:before="225" w:after="225" w:line="240" w:lineRule="auto"/>
        <w:jc w:val="both"/>
      </w:pPr>
      <w:r>
        <w:rPr>
          <w:rFonts w:ascii="Arial" w:hAnsi="Arial" w:cs="Arial"/>
          <w:color w:val="000000"/>
          <w:sz w:val="18"/>
          <w:szCs w:val="18"/>
        </w:rPr>
        <w:lastRenderedPageBreak/>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59E820D" w14:textId="77777777" w:rsidR="003C48D7" w:rsidRDefault="00677B7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3C48D7" w14:paraId="013B1CFD" w14:textId="77777777">
        <w:tc>
          <w:tcPr>
            <w:tcW w:w="0" w:type="auto"/>
            <w:shd w:val="clear" w:color="auto" w:fill="000000"/>
            <w:tcMar>
              <w:top w:w="150" w:type="dxa"/>
              <w:bottom w:w="150" w:type="dxa"/>
            </w:tcMar>
            <w:vAlign w:val="center"/>
          </w:tcPr>
          <w:p w14:paraId="5CF013F9" w14:textId="77777777" w:rsidR="003C48D7" w:rsidRDefault="00677B77">
            <w:r>
              <w:rPr>
                <w:rFonts w:ascii="Arial" w:hAnsi="Arial" w:cs="Arial"/>
                <w:b/>
                <w:bCs/>
                <w:color w:val="FFFFFF"/>
                <w:position w:val="-2"/>
                <w:sz w:val="18"/>
                <w:szCs w:val="18"/>
                <w:shd w:val="clear" w:color="auto" w:fill="000000"/>
              </w:rPr>
              <w:t>4. Skupna ponudba</w:t>
            </w:r>
          </w:p>
        </w:tc>
      </w:tr>
    </w:tbl>
    <w:p w14:paraId="53D3CE1B" w14:textId="77777777" w:rsidR="003C48D7" w:rsidRDefault="00677B7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C48D7" w14:paraId="6692819B" w14:textId="77777777">
        <w:tc>
          <w:tcPr>
            <w:tcW w:w="0" w:type="auto"/>
            <w:tcMar>
              <w:top w:w="0" w:type="auto"/>
              <w:bottom w:w="0" w:type="auto"/>
            </w:tcMar>
          </w:tcPr>
          <w:p w14:paraId="7F96C47D" w14:textId="77777777" w:rsidR="003C48D7" w:rsidRDefault="00677B77">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5FCDD2E" w14:textId="77777777" w:rsidR="003C48D7" w:rsidRDefault="00677B77">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0BE0B98" w14:textId="77777777" w:rsidR="003C48D7" w:rsidRDefault="00677B77">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5CFB6E8" w14:textId="77777777" w:rsidR="003C48D7" w:rsidRDefault="00677B77">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CA8E9AD" w14:textId="77777777" w:rsidR="003C48D7" w:rsidRDefault="00677B77">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7197461" w14:textId="77777777" w:rsidR="003C48D7" w:rsidRDefault="00677B77">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D830561" w14:textId="77777777" w:rsidR="003C48D7" w:rsidRDefault="00677B77">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6722D8F" w14:textId="77777777" w:rsidR="003C48D7" w:rsidRDefault="00677B7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C48D7" w14:paraId="3AF03817" w14:textId="77777777">
        <w:tc>
          <w:tcPr>
            <w:tcW w:w="0" w:type="auto"/>
            <w:shd w:val="clear" w:color="auto" w:fill="000000"/>
            <w:tcMar>
              <w:top w:w="150" w:type="dxa"/>
              <w:bottom w:w="150" w:type="dxa"/>
            </w:tcMar>
            <w:vAlign w:val="center"/>
          </w:tcPr>
          <w:p w14:paraId="254AA031" w14:textId="77777777" w:rsidR="003C48D7" w:rsidRDefault="00677B77">
            <w:r>
              <w:rPr>
                <w:rFonts w:ascii="Arial" w:hAnsi="Arial" w:cs="Arial"/>
                <w:b/>
                <w:bCs/>
                <w:color w:val="FFFFFF"/>
                <w:position w:val="-2"/>
                <w:sz w:val="18"/>
                <w:szCs w:val="18"/>
                <w:shd w:val="clear" w:color="auto" w:fill="000000"/>
              </w:rPr>
              <w:t>5. ESPD</w:t>
            </w:r>
          </w:p>
        </w:tc>
      </w:tr>
    </w:tbl>
    <w:p w14:paraId="2CA49E5A" w14:textId="77777777" w:rsidR="003C48D7" w:rsidRDefault="00677B7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22C1EA9" w14:textId="5663C74B" w:rsidR="003C48D7" w:rsidRDefault="00677B77" w:rsidP="00BC5E7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3C48D7" w14:paraId="1B0CDABD" w14:textId="77777777">
        <w:tc>
          <w:tcPr>
            <w:tcW w:w="0" w:type="auto"/>
            <w:shd w:val="clear" w:color="auto" w:fill="000000"/>
            <w:tcMar>
              <w:top w:w="150" w:type="dxa"/>
              <w:bottom w:w="150" w:type="dxa"/>
            </w:tcMar>
            <w:vAlign w:val="center"/>
          </w:tcPr>
          <w:p w14:paraId="01A110C4" w14:textId="77777777" w:rsidR="003C48D7" w:rsidRDefault="00677B77">
            <w:r>
              <w:rPr>
                <w:rFonts w:ascii="Arial" w:hAnsi="Arial" w:cs="Arial"/>
                <w:b/>
                <w:bCs/>
                <w:color w:val="FFFFFF"/>
                <w:position w:val="-2"/>
                <w:sz w:val="18"/>
                <w:szCs w:val="18"/>
                <w:shd w:val="clear" w:color="auto" w:fill="000000"/>
              </w:rPr>
              <w:t>6. Ponudba s podizvajalci</w:t>
            </w:r>
          </w:p>
        </w:tc>
      </w:tr>
    </w:tbl>
    <w:p w14:paraId="57304C97" w14:textId="77777777" w:rsidR="003C48D7" w:rsidRDefault="00677B77">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2F73094" w14:textId="77777777" w:rsidR="003C48D7" w:rsidRDefault="00677B77">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Ponudnik v teh primerih ni dolžan označiti ali nastopa s podizvajalcem ali ne, prav </w:t>
      </w:r>
      <w:r>
        <w:rPr>
          <w:rFonts w:ascii="Arial" w:hAnsi="Arial" w:cs="Arial"/>
          <w:color w:val="000000"/>
          <w:sz w:val="18"/>
          <w:szCs w:val="18"/>
        </w:rPr>
        <w:lastRenderedPageBreak/>
        <w:t>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3C48D7" w14:paraId="426E21F1" w14:textId="77777777">
        <w:tc>
          <w:tcPr>
            <w:tcW w:w="0" w:type="auto"/>
            <w:shd w:val="clear" w:color="auto" w:fill="000000"/>
            <w:tcMar>
              <w:top w:w="150" w:type="dxa"/>
              <w:bottom w:w="150" w:type="dxa"/>
            </w:tcMar>
            <w:vAlign w:val="center"/>
          </w:tcPr>
          <w:p w14:paraId="100F9FB2" w14:textId="77777777" w:rsidR="003C48D7" w:rsidRDefault="00677B77">
            <w:r>
              <w:rPr>
                <w:rFonts w:ascii="Arial" w:hAnsi="Arial" w:cs="Arial"/>
                <w:b/>
                <w:bCs/>
                <w:color w:val="FFFFFF"/>
                <w:position w:val="-2"/>
                <w:sz w:val="18"/>
                <w:szCs w:val="18"/>
                <w:shd w:val="clear" w:color="auto" w:fill="000000"/>
              </w:rPr>
              <w:t>7. Ustavitev postopka, zavrnitev vseh ponudb, odstop od izvedbe javnega naročila</w:t>
            </w:r>
          </w:p>
        </w:tc>
      </w:tr>
    </w:tbl>
    <w:p w14:paraId="1618EFD2" w14:textId="77777777" w:rsidR="003C48D7" w:rsidRDefault="00677B7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3C48D7" w14:paraId="1FAF0810" w14:textId="77777777">
        <w:tc>
          <w:tcPr>
            <w:tcW w:w="0" w:type="auto"/>
            <w:shd w:val="clear" w:color="auto" w:fill="000000"/>
            <w:tcMar>
              <w:top w:w="150" w:type="dxa"/>
              <w:bottom w:w="150" w:type="dxa"/>
            </w:tcMar>
            <w:vAlign w:val="center"/>
          </w:tcPr>
          <w:p w14:paraId="55B519E3" w14:textId="77777777" w:rsidR="003C48D7" w:rsidRDefault="00677B77">
            <w:r>
              <w:rPr>
                <w:rFonts w:ascii="Arial" w:hAnsi="Arial" w:cs="Arial"/>
                <w:b/>
                <w:bCs/>
                <w:color w:val="FFFFFF"/>
                <w:position w:val="-2"/>
                <w:sz w:val="18"/>
                <w:szCs w:val="18"/>
                <w:shd w:val="clear" w:color="auto" w:fill="000000"/>
              </w:rPr>
              <w:t>8. Zmanjšanje obsega naročila</w:t>
            </w:r>
          </w:p>
        </w:tc>
      </w:tr>
    </w:tbl>
    <w:p w14:paraId="18D50530" w14:textId="77777777" w:rsidR="003C48D7" w:rsidRDefault="00677B7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F34BED5" w14:textId="77777777" w:rsidR="003C48D7" w:rsidRDefault="00677B7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3C48D7" w14:paraId="6ED65C96" w14:textId="77777777">
        <w:tc>
          <w:tcPr>
            <w:tcW w:w="0" w:type="auto"/>
            <w:shd w:val="clear" w:color="auto" w:fill="000000"/>
            <w:tcMar>
              <w:top w:w="150" w:type="dxa"/>
              <w:bottom w:w="150" w:type="dxa"/>
            </w:tcMar>
            <w:vAlign w:val="center"/>
          </w:tcPr>
          <w:p w14:paraId="6589B44A" w14:textId="77777777" w:rsidR="003C48D7" w:rsidRDefault="00677B77">
            <w:r>
              <w:rPr>
                <w:rFonts w:ascii="Arial" w:hAnsi="Arial" w:cs="Arial"/>
                <w:b/>
                <w:bCs/>
                <w:color w:val="FFFFFF"/>
                <w:position w:val="-2"/>
                <w:sz w:val="18"/>
                <w:szCs w:val="18"/>
                <w:shd w:val="clear" w:color="auto" w:fill="000000"/>
              </w:rPr>
              <w:t>9. Dopolnjevanje, spreminjanje ter pojasnjevanje ponudb</w:t>
            </w:r>
          </w:p>
        </w:tc>
      </w:tr>
    </w:tbl>
    <w:p w14:paraId="30AAE14D" w14:textId="77777777" w:rsidR="003C48D7" w:rsidRDefault="00677B7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69215B9" w14:textId="77777777" w:rsidR="003C48D7" w:rsidRDefault="00677B7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D583060" w14:textId="77777777" w:rsidR="003C48D7" w:rsidRDefault="00677B7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B44A85E" w14:textId="77777777" w:rsidR="003C48D7" w:rsidRDefault="00677B7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3FC01A8" w14:textId="77777777" w:rsidR="003C48D7" w:rsidRDefault="00677B77">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5D845E7" w14:textId="77777777" w:rsidR="003C48D7" w:rsidRDefault="00677B77">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p w14:paraId="7D575958" w14:textId="77777777" w:rsidR="00BC5E72" w:rsidRDefault="00BC5E7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C48D7" w14:paraId="4ED225B3" w14:textId="77777777">
        <w:tc>
          <w:tcPr>
            <w:tcW w:w="0" w:type="auto"/>
            <w:shd w:val="clear" w:color="auto" w:fill="000000"/>
            <w:tcMar>
              <w:top w:w="150" w:type="dxa"/>
              <w:bottom w:w="150" w:type="dxa"/>
            </w:tcMar>
            <w:vAlign w:val="center"/>
          </w:tcPr>
          <w:p w14:paraId="24FE676A" w14:textId="77777777" w:rsidR="003C48D7" w:rsidRDefault="00677B77">
            <w:r>
              <w:rPr>
                <w:rFonts w:ascii="Arial" w:hAnsi="Arial" w:cs="Arial"/>
                <w:b/>
                <w:bCs/>
                <w:color w:val="FFFFFF"/>
                <w:position w:val="-2"/>
                <w:sz w:val="18"/>
                <w:szCs w:val="18"/>
                <w:shd w:val="clear" w:color="auto" w:fill="000000"/>
              </w:rPr>
              <w:lastRenderedPageBreak/>
              <w:t>10. Obvestilo o oddaji naročila</w:t>
            </w:r>
          </w:p>
        </w:tc>
      </w:tr>
    </w:tbl>
    <w:p w14:paraId="6EFD15D9" w14:textId="77777777" w:rsidR="003C48D7" w:rsidRDefault="00677B7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E3C0D28" w14:textId="77777777" w:rsidR="003C48D7" w:rsidRDefault="00677B7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0D1A3F3" w14:textId="77777777" w:rsidR="003C48D7" w:rsidRDefault="00677B7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58B9B2F" w14:textId="77777777" w:rsidR="003C48D7" w:rsidRDefault="00677B7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3C48D7" w14:paraId="595866A2" w14:textId="77777777">
        <w:tc>
          <w:tcPr>
            <w:tcW w:w="0" w:type="auto"/>
            <w:shd w:val="clear" w:color="auto" w:fill="000000"/>
            <w:tcMar>
              <w:top w:w="150" w:type="dxa"/>
              <w:bottom w:w="150" w:type="dxa"/>
            </w:tcMar>
            <w:vAlign w:val="center"/>
          </w:tcPr>
          <w:p w14:paraId="37CD4838" w14:textId="77777777" w:rsidR="003C48D7" w:rsidRDefault="00677B77">
            <w:r>
              <w:rPr>
                <w:rFonts w:ascii="Arial" w:hAnsi="Arial" w:cs="Arial"/>
                <w:b/>
                <w:bCs/>
                <w:color w:val="FFFFFF"/>
                <w:position w:val="-2"/>
                <w:sz w:val="18"/>
                <w:szCs w:val="18"/>
                <w:shd w:val="clear" w:color="auto" w:fill="000000"/>
              </w:rPr>
              <w:t>11. Zaupnost ponudbene dokumentacije</w:t>
            </w:r>
          </w:p>
        </w:tc>
      </w:tr>
    </w:tbl>
    <w:p w14:paraId="2F6629F9" w14:textId="77777777" w:rsidR="003C48D7" w:rsidRDefault="00677B7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D64F61E" w14:textId="77777777" w:rsidR="003C48D7" w:rsidRDefault="00677B7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542D3BD" w14:textId="77777777" w:rsidR="003C48D7" w:rsidRDefault="00677B77">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3C48D7" w14:paraId="5D2FBE34" w14:textId="77777777">
        <w:tc>
          <w:tcPr>
            <w:tcW w:w="0" w:type="auto"/>
            <w:tcMar>
              <w:top w:w="0" w:type="auto"/>
              <w:bottom w:w="0" w:type="auto"/>
            </w:tcMar>
          </w:tcPr>
          <w:p w14:paraId="0FC1B070" w14:textId="77777777" w:rsidR="003C48D7" w:rsidRDefault="00677B77">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49A63B3" w14:textId="77777777" w:rsidR="003C48D7" w:rsidRDefault="00677B77">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01EF878C" w14:textId="77777777" w:rsidR="003C48D7" w:rsidRDefault="00677B77">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BA0C184" w14:textId="77777777" w:rsidR="003C48D7" w:rsidRDefault="00677B77">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12C894B" w14:textId="77777777" w:rsidR="003C48D7" w:rsidRDefault="00677B77">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49BDFC2" w14:textId="77777777" w:rsidR="003C48D7" w:rsidRDefault="00677B7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3C48D7" w14:paraId="5394DCCA" w14:textId="77777777">
        <w:tc>
          <w:tcPr>
            <w:tcW w:w="0" w:type="auto"/>
            <w:shd w:val="clear" w:color="auto" w:fill="000000"/>
            <w:tcMar>
              <w:top w:w="150" w:type="dxa"/>
              <w:bottom w:w="150" w:type="dxa"/>
            </w:tcMar>
            <w:vAlign w:val="center"/>
          </w:tcPr>
          <w:p w14:paraId="3AE3E354" w14:textId="77777777" w:rsidR="003C48D7" w:rsidRDefault="00677B77">
            <w:r>
              <w:rPr>
                <w:rFonts w:ascii="Arial" w:hAnsi="Arial" w:cs="Arial"/>
                <w:b/>
                <w:bCs/>
                <w:color w:val="FFFFFF"/>
                <w:position w:val="-2"/>
                <w:sz w:val="18"/>
                <w:szCs w:val="18"/>
                <w:shd w:val="clear" w:color="auto" w:fill="000000"/>
              </w:rPr>
              <w:t>12. Način predložitve dokumentov v ponudbi</w:t>
            </w:r>
          </w:p>
        </w:tc>
      </w:tr>
    </w:tbl>
    <w:p w14:paraId="10E711F8" w14:textId="77777777" w:rsidR="003C48D7" w:rsidRDefault="00677B77">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BA90FBE" w14:textId="77777777" w:rsidR="003C48D7" w:rsidRDefault="00677B77">
      <w:pPr>
        <w:spacing w:before="225" w:after="225" w:line="240" w:lineRule="auto"/>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w:t>
      </w:r>
      <w:r>
        <w:rPr>
          <w:rFonts w:ascii="Arial" w:hAnsi="Arial" w:cs="Arial"/>
          <w:color w:val="000000"/>
          <w:sz w:val="18"/>
          <w:szCs w:val="18"/>
        </w:rPr>
        <w:lastRenderedPageBreak/>
        <w:t>bodo iz nje izhajale vse opredeljene vsebinske zahteve in vsi zahtevani dokumenti in bo ponudba vsaj v bistvenih delih podpisana s strani pooblaščene osebe ponudnika.</w:t>
      </w:r>
    </w:p>
    <w:p w14:paraId="6FCDABC9" w14:textId="77777777" w:rsidR="003C48D7" w:rsidRDefault="00677B77">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0442DF6" w14:textId="77777777" w:rsidR="003C48D7" w:rsidRDefault="00677B7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2A41E98" w14:textId="77777777" w:rsidR="003C48D7" w:rsidRDefault="00677B7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3C48D7" w14:paraId="6DF6D27E" w14:textId="77777777">
        <w:tc>
          <w:tcPr>
            <w:tcW w:w="0" w:type="auto"/>
            <w:shd w:val="clear" w:color="auto" w:fill="000000"/>
            <w:tcMar>
              <w:top w:w="150" w:type="dxa"/>
              <w:bottom w:w="150" w:type="dxa"/>
            </w:tcMar>
            <w:vAlign w:val="center"/>
          </w:tcPr>
          <w:p w14:paraId="3D367A18" w14:textId="77777777" w:rsidR="003C48D7" w:rsidRDefault="00677B77">
            <w:r>
              <w:rPr>
                <w:rFonts w:ascii="Arial" w:hAnsi="Arial" w:cs="Arial"/>
                <w:b/>
                <w:bCs/>
                <w:color w:val="FFFFFF"/>
                <w:position w:val="-2"/>
                <w:sz w:val="18"/>
                <w:szCs w:val="18"/>
                <w:shd w:val="clear" w:color="auto" w:fill="000000"/>
              </w:rPr>
              <w:t>13. Veljavnost ponudbe</w:t>
            </w:r>
          </w:p>
        </w:tc>
      </w:tr>
    </w:tbl>
    <w:p w14:paraId="30F61B91" w14:textId="77777777" w:rsidR="003C48D7" w:rsidRDefault="00677B77">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6C8C63D0" w14:textId="77777777" w:rsidR="003C48D7" w:rsidRDefault="00677B7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3C48D7" w14:paraId="421CCB3A" w14:textId="77777777">
        <w:tc>
          <w:tcPr>
            <w:tcW w:w="0" w:type="auto"/>
            <w:shd w:val="clear" w:color="auto" w:fill="000000"/>
            <w:tcMar>
              <w:top w:w="150" w:type="dxa"/>
              <w:bottom w:w="150" w:type="dxa"/>
            </w:tcMar>
            <w:vAlign w:val="center"/>
          </w:tcPr>
          <w:p w14:paraId="60DE101B" w14:textId="77777777" w:rsidR="003C48D7" w:rsidRDefault="00677B77">
            <w:r>
              <w:rPr>
                <w:rFonts w:ascii="Arial" w:hAnsi="Arial" w:cs="Arial"/>
                <w:b/>
                <w:bCs/>
                <w:color w:val="FFFFFF"/>
                <w:position w:val="-2"/>
                <w:sz w:val="18"/>
                <w:szCs w:val="18"/>
                <w:shd w:val="clear" w:color="auto" w:fill="000000"/>
              </w:rPr>
              <w:t>14. Pravno varstvo</w:t>
            </w:r>
          </w:p>
        </w:tc>
      </w:tr>
    </w:tbl>
    <w:p w14:paraId="65AD4DBB" w14:textId="77777777" w:rsidR="003C48D7" w:rsidRDefault="00677B77">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48BDAB9" w14:textId="77777777" w:rsidR="003C48D7" w:rsidRDefault="00677B7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452B23D" w14:textId="77777777" w:rsidR="003C48D7" w:rsidRDefault="00677B7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38CAF7E" w14:textId="77777777" w:rsidR="003C48D7" w:rsidRDefault="00677B77">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7354CBD" w14:textId="77777777" w:rsidR="003C48D7" w:rsidRDefault="00677B7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2CDD1F1" w14:textId="77777777" w:rsidR="003C48D7" w:rsidRDefault="00677B77">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CFBD7E0" w14:textId="77777777" w:rsidR="003C48D7" w:rsidRDefault="00677B77">
      <w:pPr>
        <w:spacing w:before="225" w:after="225" w:line="240" w:lineRule="auto"/>
        <w:jc w:val="both"/>
      </w:pPr>
      <w:r>
        <w:rPr>
          <w:rFonts w:ascii="Arial" w:hAnsi="Arial" w:cs="Arial"/>
          <w:color w:val="000000"/>
          <w:sz w:val="18"/>
          <w:szCs w:val="18"/>
        </w:rPr>
        <w:lastRenderedPageBreak/>
        <w:t>https://ejn.gov.si/sistem/pravno-varstvo.html</w:t>
      </w:r>
    </w:p>
    <w:p w14:paraId="64959798" w14:textId="77777777" w:rsidR="003C48D7" w:rsidRDefault="00677B77">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9E59FB9" w14:textId="77777777" w:rsidR="003C48D7" w:rsidRDefault="00677B77">
      <w:pPr>
        <w:spacing w:before="225" w:after="225" w:line="240" w:lineRule="auto"/>
        <w:jc w:val="both"/>
      </w:pPr>
      <w:r>
        <w:rPr>
          <w:rFonts w:ascii="Arial" w:hAnsi="Arial" w:cs="Arial"/>
          <w:color w:val="000000"/>
          <w:sz w:val="18"/>
          <w:szCs w:val="18"/>
        </w:rPr>
        <w:t>Zahtevek za revizijo se lahko vloži v roku iz 25. člena ZPVPJN.</w:t>
      </w:r>
    </w:p>
    <w:p w14:paraId="592D5F90" w14:textId="77777777" w:rsidR="003C48D7" w:rsidRDefault="00677B7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3C48D7" w14:paraId="76D68068" w14:textId="77777777">
        <w:tc>
          <w:tcPr>
            <w:tcW w:w="0" w:type="auto"/>
            <w:shd w:val="clear" w:color="auto" w:fill="000000"/>
            <w:tcMar>
              <w:top w:w="150" w:type="dxa"/>
              <w:bottom w:w="150" w:type="dxa"/>
            </w:tcMar>
            <w:vAlign w:val="center"/>
          </w:tcPr>
          <w:p w14:paraId="3CB7EB9B" w14:textId="77777777" w:rsidR="003C48D7" w:rsidRDefault="00677B77">
            <w:r>
              <w:rPr>
                <w:rFonts w:ascii="Arial" w:hAnsi="Arial" w:cs="Arial"/>
                <w:b/>
                <w:bCs/>
                <w:color w:val="FFFFFF"/>
                <w:position w:val="-2"/>
                <w:sz w:val="18"/>
                <w:szCs w:val="18"/>
                <w:shd w:val="clear" w:color="auto" w:fill="000000"/>
              </w:rPr>
              <w:t>15. Sklenitev pogodbe</w:t>
            </w:r>
          </w:p>
        </w:tc>
      </w:tr>
    </w:tbl>
    <w:p w14:paraId="1E091397" w14:textId="77777777" w:rsidR="003C48D7" w:rsidRDefault="00677B77">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D413A6E" w14:textId="77777777" w:rsidR="003C48D7" w:rsidRDefault="00677B77">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A6B7F1B" w14:textId="77777777" w:rsidR="003C48D7" w:rsidRDefault="00677B77">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8F7ECEC" w14:textId="77777777" w:rsidR="003C48D7" w:rsidRDefault="003C48D7">
      <w:pPr>
        <w:sectPr w:rsidR="003C48D7" w:rsidSect="00D931BF">
          <w:pgSz w:w="11906" w:h="16838"/>
          <w:pgMar w:top="1418" w:right="1418" w:bottom="1418" w:left="1418" w:header="567" w:footer="680" w:gutter="0"/>
          <w:cols w:space="708"/>
          <w:docGrid w:linePitch="360"/>
        </w:sectPr>
      </w:pPr>
    </w:p>
    <w:p w14:paraId="5A4909D3" w14:textId="77777777" w:rsidR="00677B77" w:rsidRPr="00A820C7" w:rsidRDefault="00677B77"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F0AD9AA" w14:textId="77777777" w:rsidR="00677B77" w:rsidRDefault="00677B77" w:rsidP="00C25086">
      <w:pPr>
        <w:rPr>
          <w:rFonts w:ascii="Arial" w:hAnsi="Arial" w:cs="Arial"/>
          <w:sz w:val="18"/>
          <w:szCs w:val="18"/>
        </w:rPr>
      </w:pPr>
    </w:p>
    <w:p w14:paraId="1E4D2BD2" w14:textId="77777777" w:rsidR="003C48D7" w:rsidRDefault="00677B7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196E1B2" w14:textId="77777777" w:rsidR="003C48D7" w:rsidRDefault="00677B77">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3C48D7" w14:paraId="2EC623A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D2B4D" w14:textId="77777777" w:rsidR="003C48D7" w:rsidRDefault="00677B77">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3074E" w14:textId="797A58E3" w:rsidR="003C48D7" w:rsidRDefault="00677B77">
            <w:r>
              <w:rPr>
                <w:rFonts w:ascii="Arial" w:hAnsi="Arial" w:cs="Arial"/>
                <w:color w:val="000000"/>
                <w:position w:val="-2"/>
                <w:sz w:val="18"/>
                <w:szCs w:val="18"/>
              </w:rPr>
              <w:t>Najnižja</w:t>
            </w:r>
            <w:r w:rsidR="00BC5E72">
              <w:rPr>
                <w:rFonts w:ascii="Arial" w:hAnsi="Arial" w:cs="Arial"/>
                <w:color w:val="000000"/>
                <w:position w:val="-2"/>
                <w:sz w:val="18"/>
                <w:szCs w:val="18"/>
              </w:rPr>
              <w:t xml:space="preserve"> skupna</w:t>
            </w:r>
            <w:r>
              <w:rPr>
                <w:rFonts w:ascii="Arial" w:hAnsi="Arial" w:cs="Arial"/>
                <w:color w:val="000000"/>
                <w:position w:val="-2"/>
                <w:sz w:val="18"/>
                <w:szCs w:val="18"/>
              </w:rPr>
              <w:t xml:space="preserve">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C2F7A" w14:textId="77777777" w:rsidR="003C48D7" w:rsidRDefault="00677B77">
            <w:pPr>
              <w:jc w:val="both"/>
              <w:textAlignment w:val="center"/>
            </w:pPr>
            <w:r>
              <w:rPr>
                <w:rFonts w:ascii="Arial" w:hAnsi="Arial" w:cs="Arial"/>
                <w:color w:val="000000"/>
                <w:position w:val="-2"/>
                <w:sz w:val="18"/>
                <w:szCs w:val="18"/>
              </w:rPr>
              <w:t> </w:t>
            </w:r>
          </w:p>
        </w:tc>
      </w:tr>
    </w:tbl>
    <w:p w14:paraId="025195D5" w14:textId="77777777" w:rsidR="003C48D7" w:rsidRDefault="00677B77">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0EEDC4A7" w14:textId="77777777" w:rsidR="00677B77" w:rsidRPr="00C25086" w:rsidRDefault="00677B77" w:rsidP="00C25086"/>
    <w:p w14:paraId="529DFDF5" w14:textId="77777777" w:rsidR="003C48D7" w:rsidRDefault="003C48D7">
      <w:pPr>
        <w:sectPr w:rsidR="003C48D7" w:rsidSect="00D931BF">
          <w:pgSz w:w="11906" w:h="16838"/>
          <w:pgMar w:top="1418" w:right="1418" w:bottom="1418" w:left="1418" w:header="567" w:footer="680" w:gutter="0"/>
          <w:cols w:space="708"/>
          <w:docGrid w:linePitch="360"/>
        </w:sectPr>
      </w:pPr>
    </w:p>
    <w:p w14:paraId="12246ED5" w14:textId="77777777" w:rsidR="006975C6" w:rsidRPr="00563971" w:rsidRDefault="00677B77"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ABC9827" w14:textId="77777777" w:rsidR="003C48D7" w:rsidRDefault="00677B7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025E18A" w14:textId="77777777" w:rsidR="003C48D7" w:rsidRDefault="00677B7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3C48D7" w14:paraId="35C604C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84A4F03" w14:textId="77777777" w:rsidR="003C48D7" w:rsidRDefault="00677B77">
            <w:r>
              <w:rPr>
                <w:rFonts w:ascii="Arial" w:hAnsi="Arial" w:cs="Arial"/>
                <w:color w:val="FFFFFF"/>
                <w:position w:val="-2"/>
                <w:sz w:val="18"/>
                <w:szCs w:val="18"/>
              </w:rPr>
              <w:t>Razlogi za izključitev</w:t>
            </w:r>
          </w:p>
        </w:tc>
      </w:tr>
    </w:tbl>
    <w:p w14:paraId="08B2F6BB"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5157A94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B017A2" w14:textId="77777777" w:rsidR="003C48D7" w:rsidRDefault="00677B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7886F" w14:textId="77777777" w:rsidR="003C48D7" w:rsidRDefault="00677B77">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2489B0FD" w14:textId="77777777" w:rsidR="003C48D7" w:rsidRDefault="00677B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48D7" w14:paraId="7ECEB5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54788"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5FE3B" w14:textId="77777777" w:rsidR="003C48D7" w:rsidRDefault="00677B77">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seznam članov organov in zastopnikov gospodarskega subjekta.</w:t>
            </w:r>
          </w:p>
          <w:p w14:paraId="0946DE66" w14:textId="77777777" w:rsidR="003C48D7" w:rsidRDefault="00677B77">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3C48D7" w14:paraId="606B2B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40D22"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8BCB9" w14:textId="77777777" w:rsidR="003C48D7" w:rsidRDefault="00677B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3ECEA36" w14:textId="77777777" w:rsidR="003C48D7" w:rsidRDefault="00677B7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2E1EDC2" w14:textId="77777777" w:rsidR="003C48D7" w:rsidRDefault="00677B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48D7" w14:paraId="5E1707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DA533"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75537"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59AD07F4" w14:textId="77777777" w:rsidR="003C48D7" w:rsidRDefault="00677B77">
            <w:pPr>
              <w:spacing w:before="135" w:after="135"/>
              <w:jc w:val="both"/>
              <w:textAlignment w:val="center"/>
            </w:pPr>
            <w:r>
              <w:rPr>
                <w:rFonts w:ascii="Arial" w:hAnsi="Arial" w:cs="Arial"/>
                <w:color w:val="000000"/>
                <w:position w:val="-2"/>
                <w:sz w:val="18"/>
                <w:szCs w:val="18"/>
              </w:rPr>
              <w:t>Velja enako kot za vodilnega partnerja.</w:t>
            </w:r>
          </w:p>
        </w:tc>
      </w:tr>
      <w:tr w:rsidR="003C48D7" w14:paraId="5B47D7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481AC" w14:textId="77777777" w:rsidR="003C48D7" w:rsidRDefault="00677B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F70A9"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5CD1E0AE" w14:textId="77777777" w:rsidR="003C48D7" w:rsidRDefault="00677B77">
            <w:pPr>
              <w:spacing w:before="135" w:after="135"/>
              <w:jc w:val="both"/>
              <w:textAlignment w:val="center"/>
            </w:pPr>
            <w:r>
              <w:rPr>
                <w:rFonts w:ascii="Arial" w:hAnsi="Arial" w:cs="Arial"/>
                <w:color w:val="000000"/>
                <w:position w:val="-2"/>
                <w:sz w:val="18"/>
                <w:szCs w:val="18"/>
              </w:rPr>
              <w:t>Velja enako kot za ponudnika.</w:t>
            </w:r>
          </w:p>
          <w:p w14:paraId="7AA55284" w14:textId="77777777" w:rsidR="003C48D7" w:rsidRDefault="00677B77">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335B93F4" w14:textId="77777777" w:rsidR="003C48D7" w:rsidRDefault="00677B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E16A386"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25EE5E8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58C4523" w14:textId="77777777" w:rsidR="003C48D7" w:rsidRDefault="00677B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53A7D" w14:textId="77777777" w:rsidR="003C48D7" w:rsidRDefault="00677B7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E1A11A" w14:textId="77777777" w:rsidR="003C48D7" w:rsidRDefault="00677B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48D7" w14:paraId="305AD0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D3317"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DCF39"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 in ESPD.</w:t>
            </w:r>
          </w:p>
          <w:p w14:paraId="32539DB1" w14:textId="77777777" w:rsidR="003C48D7" w:rsidRDefault="00677B7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CD55CED" w14:textId="77777777" w:rsidR="003C48D7" w:rsidRDefault="00677B77">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3C48D7" w14:paraId="398021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A41F7"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15840" w14:textId="77777777" w:rsidR="003C48D7" w:rsidRDefault="00677B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5F37FF2" w14:textId="77777777" w:rsidR="003C48D7" w:rsidRDefault="00677B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C48D7" w14:paraId="7758D9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53397"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8CEE6"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3755F305" w14:textId="77777777" w:rsidR="003C48D7" w:rsidRDefault="00677B77">
            <w:pPr>
              <w:spacing w:before="135" w:after="135"/>
              <w:jc w:val="both"/>
              <w:textAlignment w:val="center"/>
            </w:pPr>
            <w:r>
              <w:rPr>
                <w:rFonts w:ascii="Arial" w:hAnsi="Arial" w:cs="Arial"/>
                <w:color w:val="000000"/>
                <w:position w:val="-2"/>
                <w:sz w:val="18"/>
                <w:szCs w:val="18"/>
              </w:rPr>
              <w:t>Veljajo enake zahteve kot za vodilnega partnerja.</w:t>
            </w:r>
          </w:p>
        </w:tc>
      </w:tr>
      <w:tr w:rsidR="003C48D7" w14:paraId="7BADA5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6EA9A"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2EAFD"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757DCBF7" w14:textId="77777777" w:rsidR="003C48D7" w:rsidRDefault="00677B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7606BDD6" w14:textId="77777777" w:rsidR="003C48D7" w:rsidRDefault="00677B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FADCCE8"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0BD9A1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99ABE51" w14:textId="77777777" w:rsidR="003C48D7" w:rsidRDefault="00677B77">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401B2" w14:textId="77777777" w:rsidR="003C48D7" w:rsidRDefault="00677B7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341BC18" w14:textId="77777777" w:rsidR="003C48D7" w:rsidRDefault="00677B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48D7" w14:paraId="15A5F1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7D7AC"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9C176"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 in ESPD.</w:t>
            </w:r>
          </w:p>
          <w:p w14:paraId="793F8A34" w14:textId="77777777" w:rsidR="003C48D7" w:rsidRDefault="00677B7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3C48D7" w14:paraId="29B1AF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D7B31"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BC597" w14:textId="77777777" w:rsidR="003C48D7" w:rsidRDefault="00677B77">
            <w:pPr>
              <w:jc w:val="both"/>
              <w:textAlignment w:val="center"/>
            </w:pPr>
            <w:r>
              <w:rPr>
                <w:rFonts w:ascii="Arial" w:hAnsi="Arial" w:cs="Arial"/>
                <w:color w:val="000000"/>
                <w:position w:val="-2"/>
                <w:sz w:val="18"/>
                <w:szCs w:val="18"/>
              </w:rPr>
              <w:t> </w:t>
            </w:r>
          </w:p>
          <w:p w14:paraId="2FC813F0" w14:textId="77777777" w:rsidR="003C48D7" w:rsidRDefault="00677B77">
            <w:r>
              <w:rPr>
                <w:rFonts w:ascii="Arial" w:hAnsi="Arial" w:cs="Arial"/>
                <w:color w:val="000000"/>
                <w:position w:val="-2"/>
                <w:sz w:val="18"/>
                <w:szCs w:val="18"/>
              </w:rPr>
              <w:t xml:space="preserve"> /</w:t>
            </w:r>
          </w:p>
        </w:tc>
      </w:tr>
      <w:tr w:rsidR="003C48D7" w14:paraId="431240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7A59B"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8FC61"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77B7039B"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 in ESPD.</w:t>
            </w:r>
          </w:p>
        </w:tc>
      </w:tr>
      <w:tr w:rsidR="003C48D7" w14:paraId="2F9165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443D91"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AA850"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4D17C739" w14:textId="77777777" w:rsidR="003C48D7" w:rsidRDefault="00677B7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2442BE75" w14:textId="77777777" w:rsidR="003C48D7" w:rsidRDefault="00677B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7FB0E09"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441E956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55661AF" w14:textId="77777777" w:rsidR="003C48D7" w:rsidRDefault="00677B7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E5E81" w14:textId="77777777" w:rsidR="003C48D7" w:rsidRDefault="00677B7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AC2BF2" w14:textId="77777777" w:rsidR="003C48D7" w:rsidRDefault="00677B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48D7" w14:paraId="52E819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6EDAE"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914CF"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 in ESPD.</w:t>
            </w:r>
          </w:p>
          <w:p w14:paraId="09D038EC" w14:textId="77777777" w:rsidR="003C48D7" w:rsidRDefault="00677B77">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424629F" w14:textId="77777777" w:rsidR="003C48D7" w:rsidRDefault="00677B77">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3C48D7" w14:paraId="42D8E5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D9FE5"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BE7D0" w14:textId="77777777" w:rsidR="003C48D7" w:rsidRDefault="00677B77">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3C48D7" w14:paraId="0F8D81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2043C" w14:textId="77777777" w:rsidR="003C48D7" w:rsidRDefault="00677B7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920EE"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3101079B"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 in ESPD.</w:t>
            </w:r>
          </w:p>
        </w:tc>
      </w:tr>
      <w:tr w:rsidR="003C48D7" w14:paraId="7663A8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17A35"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A1B72"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155BB63D" w14:textId="77777777" w:rsidR="003C48D7" w:rsidRDefault="00677B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A6B031F" w14:textId="77777777" w:rsidR="003C48D7" w:rsidRDefault="00677B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68483552" w14:textId="77777777" w:rsidR="003C48D7" w:rsidRDefault="003C48D7"/>
    <w:tbl>
      <w:tblPr>
        <w:tblStyle w:val="NormalTablePHPDOCX"/>
        <w:tblW w:w="2500" w:type="pct"/>
        <w:tblInd w:w="108" w:type="dxa"/>
        <w:tblLook w:val="04A0" w:firstRow="1" w:lastRow="0" w:firstColumn="1" w:lastColumn="0" w:noHBand="0" w:noVBand="1"/>
      </w:tblPr>
      <w:tblGrid>
        <w:gridCol w:w="4504"/>
      </w:tblGrid>
      <w:tr w:rsidR="003C48D7" w14:paraId="6E028FD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5328419" w14:textId="77777777" w:rsidR="003C48D7" w:rsidRDefault="00677B77">
            <w:r>
              <w:rPr>
                <w:rFonts w:ascii="Arial" w:hAnsi="Arial" w:cs="Arial"/>
                <w:color w:val="FFFFFF"/>
                <w:position w:val="-2"/>
                <w:sz w:val="18"/>
                <w:szCs w:val="18"/>
              </w:rPr>
              <w:t>Poslovna in finančna sposobnost</w:t>
            </w:r>
          </w:p>
        </w:tc>
      </w:tr>
    </w:tbl>
    <w:p w14:paraId="7355265C"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1B66688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4AD8FFC" w14:textId="77777777" w:rsidR="003C48D7" w:rsidRDefault="00677B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97410" w14:textId="77777777" w:rsidR="003C48D7" w:rsidRDefault="00677B77">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3C48D7" w14:paraId="2A0D03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4A6EF"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4F8E4"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 in ESPD.</w:t>
            </w:r>
          </w:p>
        </w:tc>
      </w:tr>
      <w:tr w:rsidR="003C48D7" w14:paraId="5391CB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A8A06"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DD787" w14:textId="77777777" w:rsidR="003C48D7" w:rsidRDefault="00677B77">
            <w:pPr>
              <w:jc w:val="both"/>
              <w:textAlignment w:val="center"/>
            </w:pPr>
            <w:r>
              <w:rPr>
                <w:rFonts w:ascii="Arial" w:hAnsi="Arial" w:cs="Arial"/>
                <w:color w:val="000000"/>
                <w:position w:val="-2"/>
                <w:sz w:val="18"/>
                <w:szCs w:val="18"/>
              </w:rPr>
              <w:t> </w:t>
            </w:r>
          </w:p>
          <w:p w14:paraId="23D23D99" w14:textId="77777777" w:rsidR="003C48D7" w:rsidRDefault="00677B77">
            <w:r>
              <w:rPr>
                <w:rFonts w:ascii="Arial" w:hAnsi="Arial" w:cs="Arial"/>
                <w:color w:val="000000"/>
                <w:position w:val="-2"/>
                <w:sz w:val="18"/>
                <w:szCs w:val="18"/>
              </w:rPr>
              <w:t xml:space="preserve"> /</w:t>
            </w:r>
          </w:p>
        </w:tc>
      </w:tr>
      <w:tr w:rsidR="003C48D7" w14:paraId="1E13C3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F710E"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0E3E8"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5103E923" w14:textId="77777777" w:rsidR="003C48D7" w:rsidRDefault="00677B7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C48D7" w14:paraId="153FBC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D3764"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2F62E"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51BB307B" w14:textId="77777777" w:rsidR="003C48D7" w:rsidRDefault="00677B77">
            <w:pPr>
              <w:spacing w:before="135" w:after="135"/>
              <w:jc w:val="both"/>
              <w:textAlignment w:val="center"/>
            </w:pPr>
            <w:r>
              <w:rPr>
                <w:rFonts w:ascii="Arial" w:hAnsi="Arial" w:cs="Arial"/>
                <w:color w:val="000000"/>
                <w:position w:val="-2"/>
                <w:sz w:val="18"/>
                <w:szCs w:val="18"/>
              </w:rPr>
              <w:t>Podizvajalec mora predložiti podpisan in žigosan obrazec Izjava zastopnika podizvajalca in ESPD s podpisom katerega izjavlja, da izpolnjuje navedeni pogoj.</w:t>
            </w:r>
          </w:p>
        </w:tc>
      </w:tr>
    </w:tbl>
    <w:p w14:paraId="492F177F"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431C0B1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EA5484B" w14:textId="77777777" w:rsidR="003C48D7" w:rsidRDefault="00677B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320F8" w14:textId="77777777" w:rsidR="003C48D7" w:rsidRDefault="00677B77">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FA474A7" w14:textId="77777777" w:rsidR="003C48D7" w:rsidRDefault="00677B77">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3C48D7" w14:paraId="788E53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2B585" w14:textId="77777777" w:rsidR="003C48D7" w:rsidRDefault="00677B77">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A7754"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 in ESPD.</w:t>
            </w:r>
          </w:p>
          <w:p w14:paraId="7AA073FB" w14:textId="77777777" w:rsidR="003C48D7" w:rsidRDefault="00677B7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3C48D7" w14:paraId="672B02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E9934"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8067B" w14:textId="77777777" w:rsidR="003C48D7" w:rsidRDefault="00677B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F4D6510" w14:textId="77777777" w:rsidR="003C48D7" w:rsidRDefault="00677B7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C48D7" w14:paraId="5B211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B298F"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63CF9"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249DF732" w14:textId="77777777" w:rsidR="003C48D7" w:rsidRDefault="00677B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C48D7" w14:paraId="5CEBEC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2013C"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62D85"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726D0F2B" w14:textId="77777777" w:rsidR="003C48D7" w:rsidRDefault="00677B7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1D2D7AB"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48A6EDF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0A8B075" w14:textId="77777777" w:rsidR="003C48D7" w:rsidRDefault="00677B7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66394" w14:textId="77777777" w:rsidR="003C48D7" w:rsidRDefault="00677B77">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w:t>
            </w:r>
            <w:proofErr w:type="spellStart"/>
            <w:r>
              <w:rPr>
                <w:rFonts w:ascii="Arial" w:hAnsi="Arial" w:cs="Arial"/>
                <w:color w:val="000000"/>
                <w:position w:val="-2"/>
                <w:sz w:val="18"/>
                <w:szCs w:val="18"/>
              </w:rPr>
              <w:t>npr.glede</w:t>
            </w:r>
            <w:proofErr w:type="spellEnd"/>
            <w:r>
              <w:rPr>
                <w:rFonts w:ascii="Arial" w:hAnsi="Arial" w:cs="Arial"/>
                <w:color w:val="000000"/>
                <w:position w:val="-2"/>
                <w:sz w:val="18"/>
                <w:szCs w:val="18"/>
              </w:rPr>
              <w:t xml:space="preserv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3C48D7" w14:paraId="79ECBF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42EB1"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00FDA" w14:textId="77777777" w:rsidR="003C48D7" w:rsidRDefault="00677B77">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3C48D7" w14:paraId="4F635A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FC454"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B7958" w14:textId="77777777" w:rsidR="003C48D7" w:rsidRDefault="00677B77">
            <w:pPr>
              <w:jc w:val="both"/>
              <w:textAlignment w:val="center"/>
            </w:pPr>
            <w:r>
              <w:rPr>
                <w:rFonts w:ascii="Arial" w:hAnsi="Arial" w:cs="Arial"/>
                <w:color w:val="000000"/>
                <w:position w:val="-2"/>
                <w:sz w:val="18"/>
                <w:szCs w:val="18"/>
              </w:rPr>
              <w:t> </w:t>
            </w:r>
          </w:p>
          <w:p w14:paraId="018B12F8" w14:textId="77777777" w:rsidR="003C48D7" w:rsidRDefault="00677B77">
            <w:r>
              <w:rPr>
                <w:rFonts w:ascii="Arial" w:hAnsi="Arial" w:cs="Arial"/>
                <w:color w:val="000000"/>
                <w:position w:val="-2"/>
                <w:sz w:val="18"/>
                <w:szCs w:val="18"/>
              </w:rPr>
              <w:t xml:space="preserve"> /</w:t>
            </w:r>
          </w:p>
        </w:tc>
      </w:tr>
      <w:tr w:rsidR="003C48D7" w14:paraId="19657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3B4FE"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33FA7"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716DB92A" w14:textId="77777777" w:rsidR="003C48D7" w:rsidRDefault="00677B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C48D7" w14:paraId="58C95B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2F308"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26128"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332620E9" w14:textId="77777777" w:rsidR="003C48D7" w:rsidRDefault="00677B7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FBF2AA0" w14:textId="77777777" w:rsidR="003C48D7" w:rsidRDefault="003C48D7"/>
    <w:tbl>
      <w:tblPr>
        <w:tblStyle w:val="NormalTablePHPDOCX"/>
        <w:tblW w:w="2500" w:type="pct"/>
        <w:tblInd w:w="108" w:type="dxa"/>
        <w:tblLook w:val="04A0" w:firstRow="1" w:lastRow="0" w:firstColumn="1" w:lastColumn="0" w:noHBand="0" w:noVBand="1"/>
      </w:tblPr>
      <w:tblGrid>
        <w:gridCol w:w="4504"/>
      </w:tblGrid>
      <w:tr w:rsidR="003C48D7" w14:paraId="7526891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3D31DAF" w14:textId="77777777" w:rsidR="003C48D7" w:rsidRDefault="00677B77">
            <w:r>
              <w:rPr>
                <w:rFonts w:ascii="Arial" w:hAnsi="Arial" w:cs="Arial"/>
                <w:color w:val="FFFFFF"/>
                <w:position w:val="-2"/>
                <w:sz w:val="18"/>
                <w:szCs w:val="18"/>
              </w:rPr>
              <w:lastRenderedPageBreak/>
              <w:t>Tehnična sposobnost</w:t>
            </w:r>
          </w:p>
        </w:tc>
      </w:tr>
    </w:tbl>
    <w:p w14:paraId="6265C18B"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51EF9A2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4BEE64E" w14:textId="77777777" w:rsidR="003C48D7" w:rsidRDefault="00677B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 opreme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6455B" w14:textId="77777777" w:rsidR="003C48D7" w:rsidRDefault="00677B77">
            <w:pPr>
              <w:spacing w:before="135" w:after="135"/>
              <w:jc w:val="both"/>
              <w:textAlignment w:val="center"/>
            </w:pPr>
            <w:r>
              <w:rPr>
                <w:rFonts w:ascii="Arial" w:hAnsi="Arial" w:cs="Arial"/>
                <w:color w:val="000000"/>
                <w:position w:val="-2"/>
                <w:sz w:val="18"/>
                <w:szCs w:val="18"/>
              </w:rPr>
              <w:t>Da zagotavlja skladnost ponujene opreme z naročnikovimi strokovnimi zahtevami, navedenimi v tej razpisni dokumentaciji in vseh njenih prilogah.</w:t>
            </w:r>
          </w:p>
        </w:tc>
      </w:tr>
      <w:tr w:rsidR="003C48D7" w14:paraId="702C12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AED04"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39A88"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w:t>
            </w:r>
          </w:p>
        </w:tc>
      </w:tr>
      <w:tr w:rsidR="003C48D7" w14:paraId="650C6A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B89DB"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4817B" w14:textId="77777777" w:rsidR="003C48D7" w:rsidRDefault="00677B77">
            <w:pPr>
              <w:jc w:val="both"/>
              <w:textAlignment w:val="center"/>
            </w:pPr>
            <w:r>
              <w:rPr>
                <w:rFonts w:ascii="Arial" w:hAnsi="Arial" w:cs="Arial"/>
                <w:color w:val="000000"/>
                <w:position w:val="-2"/>
                <w:sz w:val="18"/>
                <w:szCs w:val="18"/>
              </w:rPr>
              <w:t> </w:t>
            </w:r>
          </w:p>
          <w:p w14:paraId="2C982D3E" w14:textId="77777777" w:rsidR="003C48D7" w:rsidRDefault="00677B77">
            <w:r>
              <w:rPr>
                <w:rFonts w:ascii="Arial" w:hAnsi="Arial" w:cs="Arial"/>
                <w:color w:val="000000"/>
                <w:position w:val="-2"/>
                <w:sz w:val="18"/>
                <w:szCs w:val="18"/>
              </w:rPr>
              <w:t xml:space="preserve"> /</w:t>
            </w:r>
          </w:p>
        </w:tc>
      </w:tr>
      <w:tr w:rsidR="003C48D7" w14:paraId="09FE0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C8BD3"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CEC1B"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6E1A821A" w14:textId="77777777" w:rsidR="003C48D7" w:rsidRDefault="00677B7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C48D7" w14:paraId="52ADCC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2E250"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10E59" w14:textId="77777777" w:rsidR="003C48D7" w:rsidRDefault="00677B77">
            <w:pPr>
              <w:spacing w:before="135" w:after="135"/>
              <w:jc w:val="both"/>
              <w:textAlignment w:val="center"/>
            </w:pPr>
            <w:r>
              <w:rPr>
                <w:rFonts w:ascii="Arial" w:hAnsi="Arial" w:cs="Arial"/>
                <w:color w:val="000000"/>
                <w:position w:val="-2"/>
                <w:sz w:val="18"/>
                <w:szCs w:val="18"/>
              </w:rPr>
              <w:t>KUMULATIVNO izpolnjevanje pogoja</w:t>
            </w:r>
          </w:p>
          <w:p w14:paraId="5AA04CC3" w14:textId="77777777" w:rsidR="003C48D7" w:rsidRDefault="00677B7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08287CC"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38543B8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AA08C4D" w14:textId="77777777" w:rsidR="003C48D7" w:rsidRDefault="00677B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35517" w14:textId="77777777" w:rsidR="003C48D7" w:rsidRDefault="00677B77">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w:t>
            </w:r>
          </w:p>
        </w:tc>
      </w:tr>
      <w:tr w:rsidR="003C48D7" w14:paraId="414704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BB023"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0F440" w14:textId="77777777" w:rsidR="003C48D7" w:rsidRDefault="00677B77">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UZ aparatu, da je le-ta pooblaščen in usposobljen za servisiranje le-tega. </w:t>
            </w:r>
          </w:p>
        </w:tc>
      </w:tr>
      <w:tr w:rsidR="003C48D7" w14:paraId="0E7C54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D01FF"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26F6D" w14:textId="77777777" w:rsidR="003C48D7" w:rsidRDefault="00677B77">
            <w:pPr>
              <w:jc w:val="both"/>
              <w:textAlignment w:val="center"/>
            </w:pPr>
            <w:r>
              <w:rPr>
                <w:rFonts w:ascii="Arial" w:hAnsi="Arial" w:cs="Arial"/>
                <w:color w:val="000000"/>
                <w:position w:val="-2"/>
                <w:sz w:val="18"/>
                <w:szCs w:val="18"/>
              </w:rPr>
              <w:t> </w:t>
            </w:r>
          </w:p>
          <w:p w14:paraId="38396FA1" w14:textId="77777777" w:rsidR="003C48D7" w:rsidRDefault="00677B77">
            <w:r>
              <w:rPr>
                <w:rFonts w:ascii="Arial" w:hAnsi="Arial" w:cs="Arial"/>
                <w:color w:val="000000"/>
                <w:position w:val="-2"/>
                <w:sz w:val="18"/>
                <w:szCs w:val="18"/>
              </w:rPr>
              <w:t xml:space="preserve"> /</w:t>
            </w:r>
          </w:p>
        </w:tc>
      </w:tr>
      <w:tr w:rsidR="003C48D7" w14:paraId="42405D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ED441"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1A4E4"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310FB285" w14:textId="77777777" w:rsidR="003C48D7" w:rsidRDefault="00677B77">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3C48D7" w14:paraId="7DF40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35E6A"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9E4E5" w14:textId="77777777" w:rsidR="003C48D7" w:rsidRDefault="00677B77">
            <w:pPr>
              <w:spacing w:before="135" w:after="135"/>
              <w:jc w:val="both"/>
              <w:textAlignment w:val="center"/>
            </w:pPr>
            <w:r>
              <w:rPr>
                <w:rFonts w:ascii="Arial" w:hAnsi="Arial" w:cs="Arial"/>
                <w:color w:val="000000"/>
                <w:position w:val="-2"/>
                <w:sz w:val="18"/>
                <w:szCs w:val="18"/>
              </w:rPr>
              <w:t>NI POTREBNO izpolnjevati pogoja</w:t>
            </w:r>
          </w:p>
          <w:p w14:paraId="561EFD9B" w14:textId="77777777" w:rsidR="003C48D7" w:rsidRDefault="00677B77">
            <w:pPr>
              <w:jc w:val="both"/>
              <w:textAlignment w:val="center"/>
            </w:pPr>
            <w:r>
              <w:rPr>
                <w:rFonts w:ascii="Arial" w:hAnsi="Arial" w:cs="Arial"/>
                <w:color w:val="000000"/>
                <w:position w:val="-2"/>
                <w:sz w:val="18"/>
                <w:szCs w:val="18"/>
              </w:rPr>
              <w:t> </w:t>
            </w:r>
          </w:p>
        </w:tc>
      </w:tr>
    </w:tbl>
    <w:p w14:paraId="1631D63C" w14:textId="77777777" w:rsidR="003C48D7" w:rsidRDefault="003C48D7"/>
    <w:tbl>
      <w:tblPr>
        <w:tblStyle w:val="NormalTablePHPDOCX"/>
        <w:tblW w:w="9300" w:type="dxa"/>
        <w:tblInd w:w="108" w:type="dxa"/>
        <w:tblLook w:val="04A0" w:firstRow="1" w:lastRow="0" w:firstColumn="1" w:lastColumn="0" w:noHBand="0" w:noVBand="1"/>
      </w:tblPr>
      <w:tblGrid>
        <w:gridCol w:w="1860"/>
        <w:gridCol w:w="7440"/>
      </w:tblGrid>
      <w:tr w:rsidR="003C48D7" w14:paraId="37BDCBF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F4830F" w14:textId="77777777" w:rsidR="003C48D7" w:rsidRDefault="00677B77">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47FF6" w14:textId="021F2414" w:rsidR="003C48D7" w:rsidRDefault="00677B77">
            <w:pPr>
              <w:spacing w:before="135" w:after="135"/>
              <w:jc w:val="both"/>
              <w:textAlignment w:val="center"/>
            </w:pPr>
            <w:r>
              <w:rPr>
                <w:rFonts w:ascii="Arial" w:hAnsi="Arial" w:cs="Arial"/>
                <w:color w:val="000000"/>
                <w:position w:val="-2"/>
                <w:sz w:val="18"/>
                <w:szCs w:val="18"/>
              </w:rPr>
              <w:t xml:space="preserve">Ponudnik se zavezuje ultrazvočni aparat dobaviti najkasneje do </w:t>
            </w:r>
            <w:r w:rsidR="00BC5E72" w:rsidRPr="00BC5E72">
              <w:rPr>
                <w:rFonts w:ascii="Arial" w:hAnsi="Arial" w:cs="Arial"/>
                <w:b/>
                <w:bCs/>
                <w:color w:val="000000"/>
                <w:position w:val="-2"/>
                <w:sz w:val="18"/>
                <w:szCs w:val="18"/>
              </w:rPr>
              <w:t>08</w:t>
            </w:r>
            <w:r w:rsidRPr="00BC5E72">
              <w:rPr>
                <w:rFonts w:ascii="Arial" w:hAnsi="Arial" w:cs="Arial"/>
                <w:b/>
                <w:bCs/>
                <w:color w:val="000000"/>
                <w:position w:val="-2"/>
                <w:sz w:val="18"/>
                <w:szCs w:val="18"/>
              </w:rPr>
              <w:t>.</w:t>
            </w:r>
            <w:r w:rsidR="00BC5E72" w:rsidRPr="00BC5E72">
              <w:rPr>
                <w:rFonts w:ascii="Arial" w:hAnsi="Arial" w:cs="Arial"/>
                <w:b/>
                <w:bCs/>
                <w:color w:val="000000"/>
                <w:position w:val="-2"/>
                <w:sz w:val="18"/>
                <w:szCs w:val="18"/>
              </w:rPr>
              <w:t>05</w:t>
            </w:r>
            <w:r w:rsidRPr="00BC5E72">
              <w:rPr>
                <w:rFonts w:ascii="Arial" w:hAnsi="Arial" w:cs="Arial"/>
                <w:b/>
                <w:bCs/>
                <w:color w:val="000000"/>
                <w:position w:val="-2"/>
                <w:sz w:val="18"/>
                <w:szCs w:val="18"/>
              </w:rPr>
              <w:t>.2026</w:t>
            </w:r>
            <w:r>
              <w:rPr>
                <w:rFonts w:ascii="Arial" w:hAnsi="Arial" w:cs="Arial"/>
                <w:color w:val="000000"/>
                <w:position w:val="-2"/>
                <w:sz w:val="18"/>
                <w:szCs w:val="18"/>
              </w:rPr>
              <w:t>.</w:t>
            </w:r>
          </w:p>
        </w:tc>
      </w:tr>
      <w:tr w:rsidR="003C48D7" w14:paraId="226760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6CD80" w14:textId="77777777" w:rsidR="003C48D7" w:rsidRDefault="00677B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66A43" w14:textId="77777777" w:rsidR="003C48D7" w:rsidRDefault="00677B77">
            <w:pPr>
              <w:spacing w:before="135" w:after="135"/>
              <w:jc w:val="both"/>
              <w:textAlignment w:val="center"/>
            </w:pPr>
            <w:r>
              <w:rPr>
                <w:rFonts w:ascii="Arial" w:hAnsi="Arial" w:cs="Arial"/>
                <w:color w:val="000000"/>
                <w:position w:val="-2"/>
                <w:sz w:val="18"/>
                <w:szCs w:val="18"/>
              </w:rPr>
              <w:t>Izpolnjen in podpisan Obrazec  KROVNA IZJAVA.</w:t>
            </w:r>
          </w:p>
        </w:tc>
      </w:tr>
      <w:tr w:rsidR="003C48D7" w14:paraId="64B717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EEEDB" w14:textId="77777777" w:rsidR="003C48D7" w:rsidRDefault="00677B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E3BD8" w14:textId="77777777" w:rsidR="003C48D7" w:rsidRDefault="00677B77">
            <w:pPr>
              <w:jc w:val="both"/>
              <w:textAlignment w:val="center"/>
            </w:pPr>
            <w:r>
              <w:rPr>
                <w:rFonts w:ascii="Arial" w:hAnsi="Arial" w:cs="Arial"/>
                <w:color w:val="000000"/>
                <w:position w:val="-2"/>
                <w:sz w:val="18"/>
                <w:szCs w:val="18"/>
              </w:rPr>
              <w:t> </w:t>
            </w:r>
          </w:p>
          <w:p w14:paraId="1ECACA14" w14:textId="77777777" w:rsidR="003C48D7" w:rsidRDefault="00677B77">
            <w:r>
              <w:rPr>
                <w:rFonts w:ascii="Arial" w:hAnsi="Arial" w:cs="Arial"/>
                <w:color w:val="000000"/>
                <w:position w:val="-2"/>
                <w:sz w:val="18"/>
                <w:szCs w:val="18"/>
              </w:rPr>
              <w:t xml:space="preserve"> /</w:t>
            </w:r>
          </w:p>
        </w:tc>
      </w:tr>
      <w:tr w:rsidR="003C48D7" w14:paraId="3882F9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B0A0A" w14:textId="77777777" w:rsidR="003C48D7" w:rsidRDefault="00677B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D001E" w14:textId="77777777" w:rsidR="003C48D7" w:rsidRDefault="00677B77">
            <w:pPr>
              <w:spacing w:before="135" w:after="135"/>
              <w:jc w:val="both"/>
              <w:textAlignment w:val="center"/>
            </w:pPr>
            <w:r>
              <w:rPr>
                <w:rFonts w:ascii="Arial" w:hAnsi="Arial" w:cs="Arial"/>
                <w:color w:val="000000"/>
                <w:position w:val="-2"/>
                <w:sz w:val="18"/>
                <w:szCs w:val="18"/>
              </w:rPr>
              <w:t>MORAJO izpolnjevati pogoj</w:t>
            </w:r>
          </w:p>
          <w:p w14:paraId="4D4A5A9C" w14:textId="77777777" w:rsidR="003C48D7" w:rsidRDefault="00677B77">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3C48D7" w14:paraId="63CD70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B198A" w14:textId="77777777" w:rsidR="003C48D7" w:rsidRDefault="00677B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F745C" w14:textId="77777777" w:rsidR="003C48D7" w:rsidRDefault="00677B77">
            <w:pPr>
              <w:spacing w:before="135" w:after="135"/>
              <w:jc w:val="both"/>
              <w:textAlignment w:val="center"/>
            </w:pPr>
            <w:r>
              <w:rPr>
                <w:rFonts w:ascii="Arial" w:hAnsi="Arial" w:cs="Arial"/>
                <w:color w:val="000000"/>
                <w:position w:val="-2"/>
                <w:sz w:val="18"/>
                <w:szCs w:val="18"/>
              </w:rPr>
              <w:t>NI POTREBNO izpolnjevati pogoja</w:t>
            </w:r>
          </w:p>
          <w:p w14:paraId="778FD438" w14:textId="77777777" w:rsidR="003C48D7" w:rsidRDefault="00677B77">
            <w:pPr>
              <w:jc w:val="both"/>
              <w:textAlignment w:val="center"/>
            </w:pPr>
            <w:r>
              <w:rPr>
                <w:rFonts w:ascii="Arial" w:hAnsi="Arial" w:cs="Arial"/>
                <w:color w:val="000000"/>
                <w:position w:val="-2"/>
                <w:sz w:val="18"/>
                <w:szCs w:val="18"/>
              </w:rPr>
              <w:t> </w:t>
            </w:r>
          </w:p>
        </w:tc>
      </w:tr>
    </w:tbl>
    <w:p w14:paraId="5B6706A3" w14:textId="77777777" w:rsidR="003C48D7" w:rsidRDefault="003C48D7">
      <w:pPr>
        <w:sectPr w:rsidR="003C48D7" w:rsidSect="00D931BF">
          <w:pgSz w:w="11906" w:h="16838"/>
          <w:pgMar w:top="1418" w:right="1418" w:bottom="1418" w:left="1418" w:header="567" w:footer="680" w:gutter="0"/>
          <w:cols w:space="708"/>
          <w:docGrid w:linePitch="360"/>
        </w:sectPr>
      </w:pPr>
    </w:p>
    <w:p w14:paraId="1A768ADC" w14:textId="77777777" w:rsidR="00677B77" w:rsidRPr="00141928" w:rsidRDefault="00677B77"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3C48D7" w14:paraId="06BE290E" w14:textId="77777777">
        <w:tc>
          <w:tcPr>
            <w:tcW w:w="0" w:type="auto"/>
            <w:shd w:val="clear" w:color="auto" w:fill="000000"/>
            <w:tcMar>
              <w:top w:w="150" w:type="dxa"/>
              <w:bottom w:w="150" w:type="dxa"/>
            </w:tcMar>
            <w:vAlign w:val="center"/>
          </w:tcPr>
          <w:p w14:paraId="50B9E620" w14:textId="77777777" w:rsidR="003C48D7" w:rsidRDefault="00677B77">
            <w:pPr>
              <w:jc w:val="center"/>
            </w:pPr>
            <w:r>
              <w:rPr>
                <w:rFonts w:ascii="Arial" w:hAnsi="Arial" w:cs="Arial"/>
                <w:b/>
                <w:bCs/>
                <w:color w:val="FFFFFF"/>
                <w:position w:val="-2"/>
                <w:sz w:val="18"/>
                <w:szCs w:val="18"/>
                <w:shd w:val="clear" w:color="auto" w:fill="000000"/>
              </w:rPr>
              <w:t>Zavarovanje za dobro izvedbo</w:t>
            </w:r>
          </w:p>
        </w:tc>
      </w:tr>
    </w:tbl>
    <w:p w14:paraId="48399FE1" w14:textId="77777777" w:rsidR="003C48D7" w:rsidRDefault="00677B77">
      <w:pPr>
        <w:spacing w:before="225" w:after="225" w:line="240" w:lineRule="auto"/>
        <w:jc w:val="both"/>
      </w:pPr>
      <w:r>
        <w:rPr>
          <w:rFonts w:ascii="Arial" w:hAnsi="Arial" w:cs="Arial"/>
          <w:color w:val="000000"/>
          <w:sz w:val="18"/>
          <w:szCs w:val="18"/>
        </w:rPr>
        <w:t>Instrument zavarovanja: menica</w:t>
      </w:r>
    </w:p>
    <w:p w14:paraId="65B75181" w14:textId="77777777" w:rsidR="003C48D7" w:rsidRDefault="00677B77">
      <w:pPr>
        <w:spacing w:before="225" w:after="225" w:line="240" w:lineRule="auto"/>
        <w:jc w:val="both"/>
      </w:pPr>
      <w:r>
        <w:rPr>
          <w:rFonts w:ascii="Arial" w:hAnsi="Arial" w:cs="Arial"/>
          <w:color w:val="000000"/>
          <w:sz w:val="18"/>
          <w:szCs w:val="18"/>
        </w:rPr>
        <w:t>Višina zavarovanja: 10 % pogodbene vrednosti z DDV</w:t>
      </w:r>
    </w:p>
    <w:p w14:paraId="44BEA8BD" w14:textId="77777777" w:rsidR="003C48D7" w:rsidRDefault="00677B77">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615C438F" w14:textId="77777777" w:rsidR="003C48D7" w:rsidRDefault="00677B77">
      <w:pPr>
        <w:spacing w:before="225" w:after="225" w:line="240" w:lineRule="auto"/>
        <w:jc w:val="both"/>
      </w:pPr>
      <w:r>
        <w:rPr>
          <w:rFonts w:ascii="Arial" w:hAnsi="Arial" w:cs="Arial"/>
          <w:color w:val="000000"/>
          <w:sz w:val="18"/>
          <w:szCs w:val="18"/>
        </w:rPr>
        <w:t>Zahtevanje dokazila: ni zahtevano dokazilo</w:t>
      </w:r>
    </w:p>
    <w:p w14:paraId="2B98AA2E" w14:textId="77777777" w:rsidR="003C48D7" w:rsidRDefault="00677B77">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3C48D7" w14:paraId="22693ADC" w14:textId="77777777">
        <w:tc>
          <w:tcPr>
            <w:tcW w:w="0" w:type="auto"/>
            <w:shd w:val="clear" w:color="auto" w:fill="000000"/>
            <w:tcMar>
              <w:top w:w="150" w:type="dxa"/>
              <w:bottom w:w="150" w:type="dxa"/>
            </w:tcMar>
            <w:vAlign w:val="center"/>
          </w:tcPr>
          <w:p w14:paraId="1AC56966" w14:textId="77777777" w:rsidR="003C48D7" w:rsidRDefault="00677B77">
            <w:pPr>
              <w:jc w:val="center"/>
            </w:pPr>
            <w:r>
              <w:rPr>
                <w:rFonts w:ascii="Arial" w:hAnsi="Arial" w:cs="Arial"/>
                <w:b/>
                <w:bCs/>
                <w:color w:val="FFFFFF"/>
                <w:position w:val="-2"/>
                <w:sz w:val="18"/>
                <w:szCs w:val="18"/>
                <w:shd w:val="clear" w:color="auto" w:fill="000000"/>
              </w:rPr>
              <w:t>Zavarovanje za odpravo napak</w:t>
            </w:r>
          </w:p>
        </w:tc>
      </w:tr>
    </w:tbl>
    <w:p w14:paraId="3A03C45E" w14:textId="77777777" w:rsidR="003C48D7" w:rsidRDefault="00677B77">
      <w:pPr>
        <w:spacing w:before="225" w:after="225" w:line="240" w:lineRule="auto"/>
        <w:jc w:val="both"/>
      </w:pPr>
      <w:r>
        <w:rPr>
          <w:rFonts w:ascii="Arial" w:hAnsi="Arial" w:cs="Arial"/>
          <w:color w:val="000000"/>
          <w:sz w:val="18"/>
          <w:szCs w:val="18"/>
        </w:rPr>
        <w:t>Instrument zavarovanja: menica</w:t>
      </w:r>
    </w:p>
    <w:p w14:paraId="3D9117B3" w14:textId="77777777" w:rsidR="003C48D7" w:rsidRDefault="00677B77">
      <w:pPr>
        <w:spacing w:before="225" w:after="225" w:line="240" w:lineRule="auto"/>
        <w:jc w:val="both"/>
      </w:pPr>
      <w:r>
        <w:rPr>
          <w:rFonts w:ascii="Arial" w:hAnsi="Arial" w:cs="Arial"/>
          <w:color w:val="000000"/>
          <w:sz w:val="18"/>
          <w:szCs w:val="18"/>
        </w:rPr>
        <w:t>Višina zavarovanja: 5 % pogodbene vrednosti z DDV</w:t>
      </w:r>
    </w:p>
    <w:p w14:paraId="024707CC" w14:textId="77777777" w:rsidR="003C48D7" w:rsidRDefault="00677B77">
      <w:pPr>
        <w:spacing w:before="225" w:after="225" w:line="240" w:lineRule="auto"/>
        <w:jc w:val="both"/>
      </w:pPr>
      <w:r>
        <w:rPr>
          <w:rFonts w:ascii="Arial" w:hAnsi="Arial" w:cs="Arial"/>
          <w:color w:val="000000"/>
          <w:sz w:val="18"/>
          <w:szCs w:val="18"/>
        </w:rPr>
        <w:t>Čas veljavnosti: še najmanj en mesec po preteku garancijskega roka</w:t>
      </w:r>
    </w:p>
    <w:p w14:paraId="7A02C172" w14:textId="77777777" w:rsidR="003C48D7" w:rsidRDefault="00677B77">
      <w:pPr>
        <w:spacing w:before="225" w:after="225" w:line="240" w:lineRule="auto"/>
        <w:jc w:val="both"/>
      </w:pPr>
      <w:r>
        <w:rPr>
          <w:rFonts w:ascii="Arial" w:hAnsi="Arial" w:cs="Arial"/>
          <w:color w:val="000000"/>
          <w:sz w:val="18"/>
          <w:szCs w:val="18"/>
        </w:rPr>
        <w:t>Zahtevanje dokazila: ni zahtevano dokazilo</w:t>
      </w:r>
    </w:p>
    <w:p w14:paraId="56C4364A" w14:textId="77777777" w:rsidR="003C48D7" w:rsidRDefault="00677B77">
      <w:pPr>
        <w:spacing w:before="225" w:after="225" w:line="240" w:lineRule="auto"/>
      </w:pPr>
      <w:r>
        <w:rPr>
          <w:rFonts w:ascii="Arial" w:hAnsi="Arial" w:cs="Arial"/>
          <w:color w:val="000000"/>
          <w:sz w:val="18"/>
          <w:szCs w:val="18"/>
        </w:rPr>
        <w:t>Ponudnik z oddajo ponudbe potrjuje, da bo naročniku izročil ustrezno zavarovanje.</w:t>
      </w:r>
    </w:p>
    <w:p w14:paraId="406399D0" w14:textId="77777777" w:rsidR="003C48D7" w:rsidRDefault="003C48D7">
      <w:pPr>
        <w:sectPr w:rsidR="003C48D7" w:rsidSect="00D931BF">
          <w:pgSz w:w="11906" w:h="16838"/>
          <w:pgMar w:top="1418" w:right="1418" w:bottom="1418" w:left="1418" w:header="567" w:footer="680" w:gutter="0"/>
          <w:cols w:space="708"/>
          <w:docGrid w:linePitch="360"/>
        </w:sectPr>
      </w:pPr>
    </w:p>
    <w:p w14:paraId="48108DBD" w14:textId="77777777" w:rsidR="00677B77" w:rsidRPr="00A207D9" w:rsidRDefault="00677B77"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E1A68F2" w14:textId="77777777" w:rsidR="00677B77" w:rsidRDefault="00677B7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3C48D7" w14:paraId="20A4C55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638EB3A" w14:textId="77777777" w:rsidR="003C48D7" w:rsidRDefault="00677B77">
            <w:r>
              <w:rPr>
                <w:rFonts w:ascii="Arial" w:hAnsi="Arial" w:cs="Arial"/>
                <w:b/>
                <w:bCs/>
                <w:color w:val="000000"/>
                <w:position w:val="-2"/>
                <w:sz w:val="18"/>
                <w:szCs w:val="18"/>
                <w:shd w:val="clear" w:color="auto" w:fill="FFFFFF"/>
              </w:rPr>
              <w:t>Splošne specifikacije</w:t>
            </w:r>
          </w:p>
        </w:tc>
      </w:tr>
    </w:tbl>
    <w:p w14:paraId="6C33A06D" w14:textId="77777777" w:rsidR="003C48D7" w:rsidRDefault="00677B77">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3C48D7" w14:paraId="6FC634D3" w14:textId="77777777">
        <w:tc>
          <w:tcPr>
            <w:tcW w:w="0" w:type="auto"/>
            <w:tcMar>
              <w:top w:w="0" w:type="auto"/>
              <w:bottom w:w="0" w:type="auto"/>
            </w:tcMar>
          </w:tcPr>
          <w:p w14:paraId="139E5F2D" w14:textId="77777777" w:rsidR="003C48D7" w:rsidRDefault="00677B77">
            <w:pPr>
              <w:numPr>
                <w:ilvl w:val="0"/>
                <w:numId w:val="14"/>
              </w:numPr>
              <w:rPr>
                <w:rFonts w:ascii="Arial" w:hAnsi="Arial" w:cs="Arial"/>
                <w:color w:val="000000"/>
                <w:sz w:val="18"/>
                <w:szCs w:val="18"/>
              </w:rPr>
            </w:pPr>
            <w:r>
              <w:rPr>
                <w:rFonts w:ascii="Arial" w:hAnsi="Arial" w:cs="Arial"/>
                <w:color w:val="000000"/>
                <w:sz w:val="18"/>
                <w:szCs w:val="18"/>
              </w:rPr>
              <w:t>Dobavljena oprema mora biti nova in nerabljena ter opremljena s CE oznako (»</w:t>
            </w:r>
            <w:proofErr w:type="spellStart"/>
            <w:r>
              <w:rPr>
                <w:rFonts w:ascii="Arial" w:hAnsi="Arial" w:cs="Arial"/>
                <w:color w:val="000000"/>
                <w:sz w:val="18"/>
                <w:szCs w:val="18"/>
              </w:rPr>
              <w:t>Conformite</w:t>
            </w:r>
            <w:proofErr w:type="spellEnd"/>
            <w:r>
              <w:rPr>
                <w:rFonts w:ascii="Arial" w:hAnsi="Arial" w:cs="Arial"/>
                <w:color w:val="000000"/>
                <w:sz w:val="18"/>
                <w:szCs w:val="18"/>
              </w:rPr>
              <w:t xml:space="preserve"> </w:t>
            </w:r>
            <w:proofErr w:type="spellStart"/>
            <w:r>
              <w:rPr>
                <w:rFonts w:ascii="Arial" w:hAnsi="Arial" w:cs="Arial"/>
                <w:color w:val="000000"/>
                <w:sz w:val="18"/>
                <w:szCs w:val="18"/>
              </w:rPr>
              <w:t>Europe</w:t>
            </w:r>
            <w:proofErr w:type="spellEnd"/>
            <w:r>
              <w:rPr>
                <w:rFonts w:ascii="Arial" w:hAnsi="Arial" w:cs="Arial"/>
                <w:color w:val="000000"/>
                <w:sz w:val="18"/>
                <w:szCs w:val="18"/>
              </w:rPr>
              <w:t xml:space="preserve"> ene«) in ustrezati vsem standardom in atestom, ki so obvezni za to vrsto blaga v EU.</w:t>
            </w:r>
          </w:p>
          <w:p w14:paraId="081C58BA" w14:textId="77777777" w:rsidR="003C48D7" w:rsidRDefault="00677B77">
            <w:pPr>
              <w:numPr>
                <w:ilvl w:val="0"/>
                <w:numId w:val="14"/>
              </w:numPr>
              <w:rPr>
                <w:rFonts w:ascii="Arial" w:hAnsi="Arial" w:cs="Arial"/>
                <w:color w:val="000000"/>
                <w:sz w:val="18"/>
                <w:szCs w:val="18"/>
              </w:rPr>
            </w:pPr>
            <w:r>
              <w:rPr>
                <w:rFonts w:ascii="Arial" w:hAnsi="Arial" w:cs="Arial"/>
                <w:color w:val="000000"/>
                <w:sz w:val="18"/>
                <w:szCs w:val="18"/>
              </w:rPr>
              <w:t>Testiranje:  Naročnik bo v primeru, da ponujene opreme ne pozna, od ponudnika zahteval predstavitev le tega ter izvedel testiranje. Ponudnik bo moral zahtevan aparat pripeljati na testiranje v roku 14 delovnih dni od pisnega poziva naročnika. Aparat bo na testiranju pri naročniku min. 5 delovnih dni. V kolikor ponudnik zahtevanega aparata ne dostavi oz. ne dostavi v zahtevanem roku, bo naročnik takega ponudnika izločil iz nadaljnjega postopka oddaje javnega naročila. V kolikor se pri klinični preizkušnji ugotovi, da aparat funkcionalno in kakovostno ne ustreza, si naročnik pridržuje pravico, da aparat izloči iz nadaljnje obravnave.</w:t>
            </w:r>
          </w:p>
          <w:p w14:paraId="42847D42" w14:textId="77777777" w:rsidR="003C48D7" w:rsidRDefault="00677B77">
            <w:pPr>
              <w:numPr>
                <w:ilvl w:val="0"/>
                <w:numId w:val="14"/>
              </w:numPr>
              <w:rPr>
                <w:rFonts w:ascii="Arial" w:hAnsi="Arial" w:cs="Arial"/>
                <w:color w:val="000000"/>
                <w:sz w:val="18"/>
                <w:szCs w:val="18"/>
              </w:rPr>
            </w:pPr>
            <w:r>
              <w:rPr>
                <w:rFonts w:ascii="Arial" w:hAnsi="Arial" w:cs="Arial"/>
                <w:color w:val="000000"/>
                <w:sz w:val="18"/>
                <w:szCs w:val="18"/>
              </w:rPr>
              <w:t>Ponudnik mora za ponujeno opremo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ponujena oprema izpolnjuje vse tehnične zahteve iz specifikacije zahtev naročnika;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tc>
      </w:tr>
    </w:tbl>
    <w:p w14:paraId="1C5BA3C7" w14:textId="77777777" w:rsidR="00BC5E72" w:rsidRDefault="00BC5E72"/>
    <w:p w14:paraId="21E5796A" w14:textId="4D863A09" w:rsidR="003C48D7" w:rsidRPr="007A0267" w:rsidRDefault="00BC5E72">
      <w:pPr>
        <w:rPr>
          <w:rFonts w:ascii="Arial" w:hAnsi="Arial" w:cs="Arial"/>
          <w:b/>
          <w:bCs/>
          <w:sz w:val="18"/>
          <w:szCs w:val="18"/>
        </w:rPr>
      </w:pPr>
      <w:r w:rsidRPr="007A0267">
        <w:rPr>
          <w:rFonts w:ascii="Arial" w:hAnsi="Arial" w:cs="Arial"/>
          <w:b/>
          <w:bCs/>
          <w:sz w:val="18"/>
          <w:szCs w:val="18"/>
        </w:rPr>
        <w:t xml:space="preserve">Izbrani ponudnik bo moral ob dobavi UZ aparatov zagotoviti naslednje podatke in dokumentacijo: </w:t>
      </w:r>
    </w:p>
    <w:p w14:paraId="3A6B3B90" w14:textId="2549891B" w:rsidR="00BC5E72" w:rsidRPr="007A0267" w:rsidRDefault="00BC5E72" w:rsidP="00BC5E72">
      <w:pPr>
        <w:pStyle w:val="Odstavekseznama"/>
        <w:numPr>
          <w:ilvl w:val="0"/>
          <w:numId w:val="36"/>
        </w:numPr>
        <w:rPr>
          <w:rFonts w:ascii="Arial" w:hAnsi="Arial" w:cs="Arial"/>
          <w:b/>
          <w:bCs/>
          <w:sz w:val="18"/>
          <w:szCs w:val="18"/>
        </w:rPr>
      </w:pPr>
      <w:r w:rsidRPr="007A0267">
        <w:rPr>
          <w:rFonts w:ascii="Arial" w:hAnsi="Arial" w:cs="Arial"/>
          <w:b/>
          <w:bCs/>
          <w:sz w:val="18"/>
          <w:szCs w:val="18"/>
        </w:rPr>
        <w:t>Garancijski list</w:t>
      </w:r>
    </w:p>
    <w:p w14:paraId="46CD82AE" w14:textId="19275680" w:rsidR="00BC5E72" w:rsidRPr="007A0267" w:rsidRDefault="00BC5E72" w:rsidP="00BC5E72">
      <w:pPr>
        <w:pStyle w:val="Odstavekseznama"/>
        <w:numPr>
          <w:ilvl w:val="0"/>
          <w:numId w:val="36"/>
        </w:numPr>
        <w:rPr>
          <w:rFonts w:ascii="Arial" w:hAnsi="Arial" w:cs="Arial"/>
          <w:b/>
          <w:bCs/>
          <w:sz w:val="18"/>
          <w:szCs w:val="18"/>
        </w:rPr>
      </w:pPr>
      <w:r w:rsidRPr="007A0267">
        <w:rPr>
          <w:rFonts w:ascii="Arial" w:hAnsi="Arial" w:cs="Arial"/>
          <w:b/>
          <w:bCs/>
          <w:sz w:val="18"/>
          <w:szCs w:val="18"/>
        </w:rPr>
        <w:t xml:space="preserve">Iz nalepke proizvajalca na samem aparatu mora biti razviden podatek o datumu proizvodnje – </w:t>
      </w:r>
      <w:r w:rsidR="007A0267" w:rsidRPr="007A0267">
        <w:rPr>
          <w:rFonts w:ascii="Arial" w:hAnsi="Arial" w:cs="Arial"/>
          <w:b/>
          <w:bCs/>
          <w:sz w:val="18"/>
          <w:szCs w:val="18"/>
        </w:rPr>
        <w:t xml:space="preserve">datum proizvodnje </w:t>
      </w:r>
      <w:r w:rsidRPr="007A0267">
        <w:rPr>
          <w:rFonts w:ascii="Arial" w:hAnsi="Arial" w:cs="Arial"/>
          <w:b/>
          <w:bCs/>
          <w:sz w:val="18"/>
          <w:szCs w:val="18"/>
        </w:rPr>
        <w:t>oprem</w:t>
      </w:r>
      <w:r w:rsidR="007A0267" w:rsidRPr="007A0267">
        <w:rPr>
          <w:rFonts w:ascii="Arial" w:hAnsi="Arial" w:cs="Arial"/>
          <w:b/>
          <w:bCs/>
          <w:sz w:val="18"/>
          <w:szCs w:val="18"/>
        </w:rPr>
        <w:t>e</w:t>
      </w:r>
      <w:r w:rsidRPr="007A0267">
        <w:rPr>
          <w:rFonts w:ascii="Arial" w:hAnsi="Arial" w:cs="Arial"/>
          <w:b/>
          <w:bCs/>
          <w:sz w:val="18"/>
          <w:szCs w:val="18"/>
        </w:rPr>
        <w:t xml:space="preserve"> ne sme </w:t>
      </w:r>
      <w:r w:rsidR="007A0267" w:rsidRPr="007A0267">
        <w:rPr>
          <w:rFonts w:ascii="Arial" w:hAnsi="Arial" w:cs="Arial"/>
          <w:b/>
          <w:bCs/>
          <w:sz w:val="18"/>
          <w:szCs w:val="18"/>
        </w:rPr>
        <w:t>biti starejši od 12 mesecev na datum dobave opreme</w:t>
      </w:r>
    </w:p>
    <w:p w14:paraId="28FD23EC" w14:textId="3FC262FD" w:rsidR="007A0267" w:rsidRDefault="007A0267" w:rsidP="00BC5E72">
      <w:pPr>
        <w:pStyle w:val="Odstavekseznama"/>
        <w:numPr>
          <w:ilvl w:val="0"/>
          <w:numId w:val="36"/>
        </w:numPr>
        <w:rPr>
          <w:rFonts w:ascii="Arial" w:hAnsi="Arial" w:cs="Arial"/>
          <w:b/>
          <w:bCs/>
          <w:sz w:val="18"/>
          <w:szCs w:val="18"/>
        </w:rPr>
      </w:pPr>
      <w:r w:rsidRPr="007A0267">
        <w:rPr>
          <w:rFonts w:ascii="Arial" w:hAnsi="Arial" w:cs="Arial"/>
          <w:b/>
          <w:bCs/>
          <w:sz w:val="18"/>
          <w:szCs w:val="18"/>
        </w:rPr>
        <w:t>Izjavo proizvajalca opreme, da je dobavljena oprema nova in nerabljena</w:t>
      </w:r>
    </w:p>
    <w:p w14:paraId="1EB7AE4E" w14:textId="77777777" w:rsidR="007A0267" w:rsidRPr="007A0267" w:rsidRDefault="007A0267" w:rsidP="007A0267">
      <w:pPr>
        <w:pStyle w:val="Odstavekseznama"/>
        <w:ind w:left="1080"/>
        <w:rPr>
          <w:rFonts w:ascii="Arial" w:hAnsi="Arial" w:cs="Arial"/>
          <w:b/>
          <w:bCs/>
          <w:sz w:val="18"/>
          <w:szCs w:val="18"/>
        </w:rPr>
      </w:pPr>
    </w:p>
    <w:tbl>
      <w:tblPr>
        <w:tblStyle w:val="NormalTablePHPDOCX"/>
        <w:tblW w:w="2500" w:type="pct"/>
        <w:tblInd w:w="108" w:type="dxa"/>
        <w:tblLook w:val="04A0" w:firstRow="1" w:lastRow="0" w:firstColumn="1" w:lastColumn="0" w:noHBand="0" w:noVBand="1"/>
      </w:tblPr>
      <w:tblGrid>
        <w:gridCol w:w="4529"/>
      </w:tblGrid>
      <w:tr w:rsidR="003C48D7" w14:paraId="0663BB7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B6FAD99" w14:textId="77777777" w:rsidR="003C48D7" w:rsidRDefault="00677B77">
            <w:r>
              <w:rPr>
                <w:rFonts w:ascii="Arial" w:hAnsi="Arial" w:cs="Arial"/>
                <w:b/>
                <w:bCs/>
                <w:color w:val="000000"/>
                <w:position w:val="-2"/>
                <w:sz w:val="18"/>
                <w:szCs w:val="18"/>
                <w:shd w:val="clear" w:color="auto" w:fill="FFFFFF"/>
              </w:rPr>
              <w:t>Opis predmeta/postavke 1: Tehnične specifikacije</w:t>
            </w:r>
          </w:p>
        </w:tc>
      </w:tr>
    </w:tbl>
    <w:p w14:paraId="24D7AFD5" w14:textId="4E79144E" w:rsidR="00922757" w:rsidRPr="007A0267" w:rsidRDefault="00922757">
      <w:pPr>
        <w:spacing w:before="225" w:after="225" w:line="240" w:lineRule="auto"/>
        <w:jc w:val="both"/>
        <w:rPr>
          <w:rFonts w:ascii="Arial" w:hAnsi="Arial" w:cs="Arial"/>
          <w:b/>
          <w:bCs/>
          <w:color w:val="000000"/>
          <w:sz w:val="18"/>
          <w:szCs w:val="18"/>
          <w:u w:val="single"/>
        </w:rPr>
      </w:pPr>
      <w:r w:rsidRPr="007A0267">
        <w:rPr>
          <w:rFonts w:ascii="Arial" w:hAnsi="Arial" w:cs="Arial"/>
          <w:b/>
          <w:bCs/>
          <w:color w:val="000000"/>
          <w:sz w:val="18"/>
          <w:szCs w:val="18"/>
          <w:u w:val="single"/>
        </w:rPr>
        <w:t>1</w:t>
      </w:r>
      <w:r w:rsidR="007A0267" w:rsidRPr="007A0267">
        <w:rPr>
          <w:rFonts w:ascii="Arial" w:hAnsi="Arial" w:cs="Arial"/>
          <w:b/>
          <w:bCs/>
          <w:color w:val="000000"/>
          <w:sz w:val="18"/>
          <w:szCs w:val="18"/>
          <w:u w:val="single"/>
        </w:rPr>
        <w:t>.</w:t>
      </w:r>
      <w:r w:rsidRPr="007A0267">
        <w:rPr>
          <w:rFonts w:ascii="Arial" w:hAnsi="Arial" w:cs="Arial"/>
          <w:b/>
          <w:bCs/>
          <w:color w:val="000000"/>
          <w:sz w:val="18"/>
          <w:szCs w:val="18"/>
          <w:u w:val="single"/>
        </w:rPr>
        <w:t xml:space="preserve"> Brezžični UZ aparat za hitre kardiološke preglede – 1 kos</w:t>
      </w:r>
    </w:p>
    <w:p w14:paraId="3B1BD238" w14:textId="2BFD05E3" w:rsidR="003C48D7" w:rsidRDefault="00677B77">
      <w:pPr>
        <w:spacing w:before="225" w:after="225" w:line="240" w:lineRule="auto"/>
        <w:jc w:val="both"/>
      </w:pPr>
      <w:r>
        <w:rPr>
          <w:rFonts w:ascii="Arial" w:hAnsi="Arial" w:cs="Arial"/>
          <w:color w:val="000000"/>
          <w:sz w:val="18"/>
          <w:szCs w:val="18"/>
        </w:rPr>
        <w:t> Tehnične zahteve:</w:t>
      </w:r>
    </w:p>
    <w:tbl>
      <w:tblPr>
        <w:tblStyle w:val="NormalTablePHPDOCX"/>
        <w:tblW w:w="0" w:type="auto"/>
        <w:tblInd w:w="108" w:type="dxa"/>
        <w:tblLook w:val="04A0" w:firstRow="1" w:lastRow="0" w:firstColumn="1" w:lastColumn="0" w:noHBand="0" w:noVBand="1"/>
      </w:tblPr>
      <w:tblGrid>
        <w:gridCol w:w="8962"/>
      </w:tblGrid>
      <w:tr w:rsidR="003C48D7" w14:paraId="4CD2892C" w14:textId="77777777">
        <w:tc>
          <w:tcPr>
            <w:tcW w:w="0" w:type="auto"/>
            <w:tcMar>
              <w:top w:w="0" w:type="auto"/>
              <w:bottom w:w="0" w:type="auto"/>
            </w:tcMar>
          </w:tcPr>
          <w:p w14:paraId="355C9033" w14:textId="77777777" w:rsidR="003C48D7" w:rsidRDefault="00677B77">
            <w:pPr>
              <w:numPr>
                <w:ilvl w:val="0"/>
                <w:numId w:val="15"/>
              </w:numPr>
              <w:rPr>
                <w:rFonts w:ascii="Arial" w:hAnsi="Arial" w:cs="Arial"/>
                <w:color w:val="000000"/>
                <w:sz w:val="18"/>
                <w:szCs w:val="18"/>
              </w:rPr>
            </w:pPr>
            <w:proofErr w:type="spellStart"/>
            <w:r>
              <w:rPr>
                <w:rFonts w:ascii="Arial" w:hAnsi="Arial" w:cs="Arial"/>
                <w:color w:val="000000"/>
                <w:sz w:val="18"/>
                <w:szCs w:val="18"/>
              </w:rPr>
              <w:t>Dlančni</w:t>
            </w:r>
            <w:proofErr w:type="spellEnd"/>
            <w:r>
              <w:rPr>
                <w:rFonts w:ascii="Arial" w:hAnsi="Arial" w:cs="Arial"/>
                <w:color w:val="000000"/>
                <w:sz w:val="18"/>
                <w:szCs w:val="18"/>
              </w:rPr>
              <w:t xml:space="preserve"> ultrazvočni aparat z najnovejšo popolnoma digitalizirano tehnologijo, ter vsaj 128 fizičnimi obdelovalnimi kanali.</w:t>
            </w:r>
          </w:p>
          <w:p w14:paraId="3B14D6E9"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 xml:space="preserve">Brezžična povezava z Android (verzija:13 ali novejša) ali </w:t>
            </w:r>
            <w:proofErr w:type="spellStart"/>
            <w:r>
              <w:rPr>
                <w:rFonts w:ascii="Arial" w:hAnsi="Arial" w:cs="Arial"/>
                <w:color w:val="000000"/>
                <w:sz w:val="18"/>
                <w:szCs w:val="18"/>
              </w:rPr>
              <w:t>iOS</w:t>
            </w:r>
            <w:proofErr w:type="spellEnd"/>
            <w:r>
              <w:rPr>
                <w:rFonts w:ascii="Arial" w:hAnsi="Arial" w:cs="Arial"/>
                <w:color w:val="000000"/>
                <w:sz w:val="18"/>
                <w:szCs w:val="18"/>
              </w:rPr>
              <w:t xml:space="preserve"> (verzija:16 ali novejša) mobilnimi napravami.</w:t>
            </w:r>
          </w:p>
          <w:p w14:paraId="29856F14" w14:textId="7D703A6C" w:rsidR="003C48D7" w:rsidRDefault="00677B77">
            <w:pPr>
              <w:numPr>
                <w:ilvl w:val="0"/>
                <w:numId w:val="15"/>
              </w:numPr>
              <w:rPr>
                <w:rFonts w:ascii="Arial" w:hAnsi="Arial" w:cs="Arial"/>
                <w:color w:val="000000"/>
                <w:sz w:val="18"/>
                <w:szCs w:val="18"/>
              </w:rPr>
            </w:pPr>
            <w:r>
              <w:rPr>
                <w:rFonts w:ascii="Arial" w:hAnsi="Arial" w:cs="Arial"/>
                <w:color w:val="000000"/>
                <w:sz w:val="18"/>
                <w:szCs w:val="18"/>
              </w:rPr>
              <w:t xml:space="preserve">Klinične aplikacije: </w:t>
            </w:r>
            <w:proofErr w:type="spellStart"/>
            <w:r>
              <w:rPr>
                <w:rFonts w:ascii="Arial" w:hAnsi="Arial" w:cs="Arial"/>
                <w:color w:val="000000"/>
                <w:sz w:val="18"/>
                <w:szCs w:val="18"/>
              </w:rPr>
              <w:t>Kardiologjja</w:t>
            </w:r>
            <w:proofErr w:type="spellEnd"/>
            <w:r>
              <w:rPr>
                <w:rFonts w:ascii="Arial" w:hAnsi="Arial" w:cs="Arial"/>
                <w:color w:val="000000"/>
                <w:sz w:val="18"/>
                <w:szCs w:val="18"/>
              </w:rPr>
              <w:t>, Abdomen, Pljuča, Periferno ožilje, žilni pristopi</w:t>
            </w:r>
            <w:r w:rsidR="00360DCA">
              <w:rPr>
                <w:rFonts w:ascii="Arial" w:hAnsi="Arial" w:cs="Arial"/>
                <w:color w:val="000000"/>
                <w:sz w:val="18"/>
                <w:szCs w:val="18"/>
              </w:rPr>
              <w:t>.</w:t>
            </w:r>
          </w:p>
          <w:p w14:paraId="7F032236"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 xml:space="preserve">Zahtevani prikazi: B-prikaz, tudi s harmoniki; </w:t>
            </w:r>
            <w:proofErr w:type="spellStart"/>
            <w:r>
              <w:rPr>
                <w:rFonts w:ascii="Arial" w:hAnsi="Arial" w:cs="Arial"/>
                <w:color w:val="000000"/>
                <w:sz w:val="18"/>
                <w:szCs w:val="18"/>
              </w:rPr>
              <w:t>color</w:t>
            </w:r>
            <w:proofErr w:type="spellEnd"/>
            <w:r>
              <w:rPr>
                <w:rFonts w:ascii="Arial" w:hAnsi="Arial" w:cs="Arial"/>
                <w:color w:val="000000"/>
                <w:sz w:val="18"/>
                <w:szCs w:val="18"/>
              </w:rPr>
              <w:t>-barvni Doppler, Pulzni (PW) Doppler, M-mode prikaz.</w:t>
            </w:r>
          </w:p>
          <w:p w14:paraId="36446A8D"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Penetracija-globina UZ sektorja 24 cm.</w:t>
            </w:r>
          </w:p>
          <w:p w14:paraId="79B883A7"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Možnost nastavitve TGC v vsaj šestih nivojih prikazane globine UZ sektorja.</w:t>
            </w:r>
          </w:p>
          <w:p w14:paraId="369F951B"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Delo z interno baterijo vsaj 50 min.</w:t>
            </w:r>
          </w:p>
          <w:p w14:paraId="2327F4F7"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Brezžično polnjenje UZ sonde.</w:t>
            </w:r>
          </w:p>
          <w:p w14:paraId="4EED7E7F"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Teža naj ne presega 220 g.</w:t>
            </w:r>
          </w:p>
          <w:p w14:paraId="081AB504"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Arhiv: vsaj 500 preiskav hranjenih na mobilni napravi.</w:t>
            </w:r>
          </w:p>
          <w:p w14:paraId="039F1CFE"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 xml:space="preserve">Vsaj 256-bitna </w:t>
            </w:r>
            <w:proofErr w:type="spellStart"/>
            <w:r>
              <w:rPr>
                <w:rFonts w:ascii="Arial" w:hAnsi="Arial" w:cs="Arial"/>
                <w:color w:val="000000"/>
                <w:sz w:val="18"/>
                <w:szCs w:val="18"/>
              </w:rPr>
              <w:t>enkripcija</w:t>
            </w:r>
            <w:proofErr w:type="spellEnd"/>
            <w:r>
              <w:rPr>
                <w:rFonts w:ascii="Arial" w:hAnsi="Arial" w:cs="Arial"/>
                <w:color w:val="000000"/>
                <w:sz w:val="18"/>
                <w:szCs w:val="18"/>
              </w:rPr>
              <w:t xml:space="preserve"> shranjenih podatkov.</w:t>
            </w:r>
          </w:p>
          <w:p w14:paraId="0A27FB24"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Možnost shranjevanja statičnih in dinamičnih UZ slik v MPEG in JPEG formatu.</w:t>
            </w:r>
          </w:p>
          <w:p w14:paraId="3ADA56C4"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DICOM vmesnik (</w:t>
            </w:r>
            <w:proofErr w:type="spellStart"/>
            <w:r>
              <w:rPr>
                <w:rFonts w:ascii="Arial" w:hAnsi="Arial" w:cs="Arial"/>
                <w:color w:val="000000"/>
                <w:sz w:val="18"/>
                <w:szCs w:val="18"/>
              </w:rPr>
              <w:t>Verify</w:t>
            </w:r>
            <w:proofErr w:type="spellEnd"/>
            <w:r>
              <w:rPr>
                <w:rFonts w:ascii="Arial" w:hAnsi="Arial" w:cs="Arial"/>
                <w:color w:val="000000"/>
                <w:sz w:val="18"/>
                <w:szCs w:val="18"/>
              </w:rPr>
              <w:t xml:space="preserve">, </w:t>
            </w:r>
            <w:proofErr w:type="spellStart"/>
            <w:r>
              <w:rPr>
                <w:rFonts w:ascii="Arial" w:hAnsi="Arial" w:cs="Arial"/>
                <w:color w:val="000000"/>
                <w:sz w:val="18"/>
                <w:szCs w:val="18"/>
              </w:rPr>
              <w:t>Work</w:t>
            </w:r>
            <w:proofErr w:type="spellEnd"/>
            <w:r>
              <w:rPr>
                <w:rFonts w:ascii="Arial" w:hAnsi="Arial" w:cs="Arial"/>
                <w:color w:val="000000"/>
                <w:sz w:val="18"/>
                <w:szCs w:val="18"/>
              </w:rPr>
              <w:t>/</w:t>
            </w:r>
            <w:proofErr w:type="spellStart"/>
            <w:r>
              <w:rPr>
                <w:rFonts w:ascii="Arial" w:hAnsi="Arial" w:cs="Arial"/>
                <w:color w:val="000000"/>
                <w:sz w:val="18"/>
                <w:szCs w:val="18"/>
              </w:rPr>
              <w:t>ist</w:t>
            </w:r>
            <w:proofErr w:type="spellEnd"/>
            <w:r>
              <w:rPr>
                <w:rFonts w:ascii="Arial" w:hAnsi="Arial" w:cs="Arial"/>
                <w:color w:val="000000"/>
                <w:sz w:val="18"/>
                <w:szCs w:val="18"/>
              </w:rPr>
              <w:t xml:space="preserve">, Store, </w:t>
            </w:r>
            <w:proofErr w:type="spellStart"/>
            <w:r>
              <w:rPr>
                <w:rFonts w:ascii="Arial" w:hAnsi="Arial" w:cs="Arial"/>
                <w:color w:val="000000"/>
                <w:sz w:val="18"/>
                <w:szCs w:val="18"/>
              </w:rPr>
              <w:t>Storage</w:t>
            </w:r>
            <w:proofErr w:type="spellEnd"/>
            <w:r>
              <w:rPr>
                <w:rFonts w:ascii="Arial" w:hAnsi="Arial" w:cs="Arial"/>
                <w:color w:val="000000"/>
                <w:sz w:val="18"/>
                <w:szCs w:val="18"/>
              </w:rPr>
              <w:t xml:space="preserve"> </w:t>
            </w:r>
            <w:proofErr w:type="spellStart"/>
            <w:r>
              <w:rPr>
                <w:rFonts w:ascii="Arial" w:hAnsi="Arial" w:cs="Arial"/>
                <w:color w:val="000000"/>
                <w:sz w:val="18"/>
                <w:szCs w:val="18"/>
              </w:rPr>
              <w:t>Commitment</w:t>
            </w:r>
            <w:proofErr w:type="spellEnd"/>
            <w:r>
              <w:rPr>
                <w:rFonts w:ascii="Arial" w:hAnsi="Arial" w:cs="Arial"/>
                <w:color w:val="000000"/>
                <w:sz w:val="18"/>
                <w:szCs w:val="18"/>
              </w:rPr>
              <w:t xml:space="preserve">, </w:t>
            </w:r>
            <w:proofErr w:type="spellStart"/>
            <w:r>
              <w:rPr>
                <w:rFonts w:ascii="Arial" w:hAnsi="Arial" w:cs="Arial"/>
                <w:color w:val="000000"/>
                <w:sz w:val="18"/>
                <w:szCs w:val="18"/>
              </w:rPr>
              <w:t>Secure</w:t>
            </w:r>
            <w:proofErr w:type="spellEnd"/>
            <w:r>
              <w:rPr>
                <w:rFonts w:ascii="Arial" w:hAnsi="Arial" w:cs="Arial"/>
                <w:color w:val="000000"/>
                <w:sz w:val="18"/>
                <w:szCs w:val="18"/>
              </w:rPr>
              <w:t xml:space="preserve"> DICOM (TLS)).</w:t>
            </w:r>
          </w:p>
          <w:p w14:paraId="653F6A01" w14:textId="77777777" w:rsidR="003C48D7" w:rsidRDefault="00677B77">
            <w:pPr>
              <w:numPr>
                <w:ilvl w:val="0"/>
                <w:numId w:val="15"/>
              </w:numPr>
              <w:rPr>
                <w:rFonts w:ascii="Arial" w:hAnsi="Arial" w:cs="Arial"/>
                <w:color w:val="000000"/>
                <w:sz w:val="18"/>
                <w:szCs w:val="18"/>
              </w:rPr>
            </w:pPr>
            <w:r>
              <w:rPr>
                <w:rFonts w:ascii="Arial" w:hAnsi="Arial" w:cs="Arial"/>
                <w:color w:val="000000"/>
                <w:sz w:val="18"/>
                <w:szCs w:val="18"/>
              </w:rPr>
              <w:t>Dvojna UZ sonda, ki vsebuje:</w:t>
            </w:r>
          </w:p>
        </w:tc>
      </w:tr>
      <w:tr w:rsidR="003C48D7" w14:paraId="3381C478" w14:textId="77777777">
        <w:tc>
          <w:tcPr>
            <w:tcW w:w="0" w:type="auto"/>
            <w:tcMar>
              <w:top w:w="0" w:type="auto"/>
              <w:bottom w:w="0" w:type="auto"/>
            </w:tcMar>
          </w:tcPr>
          <w:p w14:paraId="499DA389" w14:textId="595401E4" w:rsidR="003C48D7" w:rsidRDefault="00677B77">
            <w:pPr>
              <w:numPr>
                <w:ilvl w:val="0"/>
                <w:numId w:val="16"/>
              </w:numPr>
              <w:rPr>
                <w:rFonts w:ascii="Arial" w:hAnsi="Arial" w:cs="Arial"/>
                <w:color w:val="000000"/>
                <w:sz w:val="18"/>
                <w:szCs w:val="18"/>
              </w:rPr>
            </w:pPr>
            <w:r>
              <w:rPr>
                <w:rFonts w:ascii="Arial" w:hAnsi="Arial" w:cs="Arial"/>
                <w:color w:val="000000"/>
                <w:sz w:val="18"/>
                <w:szCs w:val="18"/>
              </w:rPr>
              <w:t xml:space="preserve">Kardiološko UZ sondo 1,6- 3,7 MHz z vsaj 64 kristalnimi elementi in vidnim poljem </w:t>
            </w:r>
            <w:r w:rsidR="00360DCA">
              <w:rPr>
                <w:rFonts w:ascii="Arial" w:hAnsi="Arial" w:cs="Arial"/>
                <w:color w:val="000000"/>
                <w:sz w:val="18"/>
                <w:szCs w:val="18"/>
              </w:rPr>
              <w:t>9</w:t>
            </w:r>
            <w:r w:rsidR="00360DCA" w:rsidRPr="00360DCA">
              <w:rPr>
                <w:rFonts w:ascii="Arial" w:hAnsi="Arial" w:cs="Arial"/>
                <w:color w:val="000000"/>
                <w:sz w:val="18"/>
                <w:szCs w:val="18"/>
              </w:rPr>
              <w:t>0°</w:t>
            </w:r>
            <w:r w:rsidR="00360DCA">
              <w:rPr>
                <w:rFonts w:ascii="Arial" w:hAnsi="Arial" w:cs="Arial"/>
                <w:color w:val="000000"/>
                <w:sz w:val="18"/>
                <w:szCs w:val="18"/>
              </w:rPr>
              <w:t>.</w:t>
            </w:r>
          </w:p>
          <w:p w14:paraId="0EDB8872" w14:textId="77777777" w:rsidR="003C48D7" w:rsidRDefault="00677B77">
            <w:pPr>
              <w:numPr>
                <w:ilvl w:val="0"/>
                <w:numId w:val="16"/>
              </w:numPr>
              <w:rPr>
                <w:rFonts w:ascii="Arial" w:hAnsi="Arial" w:cs="Arial"/>
                <w:color w:val="000000"/>
                <w:sz w:val="18"/>
                <w:szCs w:val="18"/>
              </w:rPr>
            </w:pPr>
            <w:r>
              <w:rPr>
                <w:rFonts w:ascii="Arial" w:hAnsi="Arial" w:cs="Arial"/>
                <w:color w:val="000000"/>
                <w:sz w:val="18"/>
                <w:szCs w:val="18"/>
              </w:rPr>
              <w:t>Linearno UZ sondo.' 3 MHz - 12 MHz, z vsaj 192 kristalnimi elementi in širino UZ snopa 40 mm</w:t>
            </w:r>
            <w:r w:rsidR="00360DCA">
              <w:rPr>
                <w:rFonts w:ascii="Arial" w:hAnsi="Arial" w:cs="Arial"/>
                <w:color w:val="000000"/>
                <w:sz w:val="18"/>
                <w:szCs w:val="18"/>
              </w:rPr>
              <w:t>, globino do 8 cm</w:t>
            </w:r>
            <w:r>
              <w:rPr>
                <w:rFonts w:ascii="Arial" w:hAnsi="Arial" w:cs="Arial"/>
                <w:color w:val="000000"/>
                <w:sz w:val="18"/>
                <w:szCs w:val="18"/>
              </w:rPr>
              <w:t>.</w:t>
            </w:r>
          </w:p>
          <w:p w14:paraId="3F978979" w14:textId="7711ED9F" w:rsidR="00360DCA" w:rsidRDefault="00360DCA" w:rsidP="00360DCA">
            <w:pPr>
              <w:ind w:left="360"/>
              <w:rPr>
                <w:rFonts w:ascii="Arial" w:hAnsi="Arial" w:cs="Arial"/>
                <w:color w:val="000000"/>
                <w:sz w:val="18"/>
                <w:szCs w:val="18"/>
              </w:rPr>
            </w:pPr>
            <w:r>
              <w:rPr>
                <w:rFonts w:ascii="Arial" w:hAnsi="Arial" w:cs="Arial"/>
                <w:color w:val="000000"/>
                <w:sz w:val="18"/>
                <w:szCs w:val="18"/>
              </w:rPr>
              <w:t>V kompletu s t</w:t>
            </w:r>
            <w:r w:rsidRPr="00360DCA">
              <w:rPr>
                <w:rFonts w:ascii="Arial" w:hAnsi="Arial" w:cs="Arial"/>
                <w:color w:val="000000"/>
                <w:sz w:val="18"/>
                <w:szCs w:val="18"/>
              </w:rPr>
              <w:t>ablični</w:t>
            </w:r>
            <w:r>
              <w:rPr>
                <w:rFonts w:ascii="Arial" w:hAnsi="Arial" w:cs="Arial"/>
                <w:color w:val="000000"/>
                <w:sz w:val="18"/>
                <w:szCs w:val="18"/>
              </w:rPr>
              <w:t>m</w:t>
            </w:r>
            <w:r w:rsidRPr="00360DCA">
              <w:rPr>
                <w:rFonts w:ascii="Arial" w:hAnsi="Arial" w:cs="Arial"/>
                <w:color w:val="000000"/>
                <w:sz w:val="18"/>
                <w:szCs w:val="18"/>
              </w:rPr>
              <w:t xml:space="preserve"> računalnik</w:t>
            </w:r>
            <w:r>
              <w:rPr>
                <w:rFonts w:ascii="Arial" w:hAnsi="Arial" w:cs="Arial"/>
                <w:color w:val="000000"/>
                <w:sz w:val="18"/>
                <w:szCs w:val="18"/>
              </w:rPr>
              <w:t>om</w:t>
            </w:r>
            <w:r w:rsidRPr="00360DCA">
              <w:rPr>
                <w:rFonts w:ascii="Arial" w:hAnsi="Arial" w:cs="Arial"/>
                <w:color w:val="000000"/>
                <w:sz w:val="18"/>
                <w:szCs w:val="18"/>
              </w:rPr>
              <w:t>, min. Android 14, 4GB RAM, 10" zaslon, ovitek</w:t>
            </w:r>
            <w:r>
              <w:rPr>
                <w:rFonts w:ascii="Arial" w:hAnsi="Arial" w:cs="Arial"/>
                <w:color w:val="000000"/>
                <w:sz w:val="18"/>
                <w:szCs w:val="18"/>
              </w:rPr>
              <w:t>.</w:t>
            </w:r>
          </w:p>
        </w:tc>
      </w:tr>
    </w:tbl>
    <w:p w14:paraId="7E1E06E5" w14:textId="338204CB" w:rsidR="00922757" w:rsidRPr="007A0267" w:rsidRDefault="0010346C" w:rsidP="00922757">
      <w:pPr>
        <w:spacing w:before="225" w:after="225" w:line="240" w:lineRule="auto"/>
        <w:jc w:val="both"/>
        <w:rPr>
          <w:rFonts w:ascii="Arial" w:hAnsi="Arial" w:cs="Arial"/>
          <w:b/>
          <w:bCs/>
          <w:color w:val="000000"/>
          <w:sz w:val="18"/>
          <w:szCs w:val="18"/>
          <w:u w:val="single"/>
        </w:rPr>
      </w:pPr>
      <w:r w:rsidRPr="007A0267">
        <w:rPr>
          <w:rFonts w:ascii="Arial" w:hAnsi="Arial" w:cs="Arial"/>
          <w:b/>
          <w:bCs/>
          <w:color w:val="000000"/>
          <w:sz w:val="18"/>
          <w:szCs w:val="18"/>
          <w:u w:val="single"/>
        </w:rPr>
        <w:lastRenderedPageBreak/>
        <w:t>2</w:t>
      </w:r>
      <w:r w:rsidR="007A0267" w:rsidRPr="007A0267">
        <w:rPr>
          <w:rFonts w:ascii="Arial" w:hAnsi="Arial" w:cs="Arial"/>
          <w:b/>
          <w:bCs/>
          <w:color w:val="000000"/>
          <w:sz w:val="18"/>
          <w:szCs w:val="18"/>
          <w:u w:val="single"/>
        </w:rPr>
        <w:t>.</w:t>
      </w:r>
      <w:r w:rsidR="00922757" w:rsidRPr="007A0267">
        <w:rPr>
          <w:rFonts w:ascii="Arial" w:hAnsi="Arial" w:cs="Arial"/>
          <w:b/>
          <w:bCs/>
          <w:color w:val="000000"/>
          <w:sz w:val="18"/>
          <w:szCs w:val="18"/>
          <w:u w:val="single"/>
        </w:rPr>
        <w:t xml:space="preserve"> Brezžični UZ aparat za abdominalne preglede in splošno diagnostiko – 2 kos</w:t>
      </w:r>
      <w:r w:rsidR="00360DCA" w:rsidRPr="007A0267">
        <w:rPr>
          <w:rFonts w:ascii="Arial" w:hAnsi="Arial" w:cs="Arial"/>
          <w:b/>
          <w:bCs/>
          <w:color w:val="000000"/>
          <w:sz w:val="18"/>
          <w:szCs w:val="18"/>
          <w:u w:val="single"/>
        </w:rPr>
        <w:t>a</w:t>
      </w:r>
    </w:p>
    <w:p w14:paraId="2D2CF7F4" w14:textId="77777777" w:rsidR="00360DCA" w:rsidRDefault="00360DCA" w:rsidP="00360DCA">
      <w:pPr>
        <w:spacing w:before="225" w:after="225" w:line="240" w:lineRule="auto"/>
        <w:jc w:val="both"/>
      </w:pPr>
      <w:r>
        <w:rPr>
          <w:rFonts w:ascii="Arial" w:hAnsi="Arial" w:cs="Arial"/>
          <w:color w:val="000000"/>
          <w:sz w:val="18"/>
          <w:szCs w:val="18"/>
        </w:rPr>
        <w:t>Tehnične zahteve:</w:t>
      </w:r>
    </w:p>
    <w:tbl>
      <w:tblPr>
        <w:tblStyle w:val="NormalTablePHPDOCX"/>
        <w:tblW w:w="0" w:type="auto"/>
        <w:tblInd w:w="108" w:type="dxa"/>
        <w:tblLook w:val="04A0" w:firstRow="1" w:lastRow="0" w:firstColumn="1" w:lastColumn="0" w:noHBand="0" w:noVBand="1"/>
      </w:tblPr>
      <w:tblGrid>
        <w:gridCol w:w="8962"/>
      </w:tblGrid>
      <w:tr w:rsidR="00360DCA" w14:paraId="3F9BCAAE" w14:textId="77777777" w:rsidTr="000E2B3E">
        <w:tc>
          <w:tcPr>
            <w:tcW w:w="0" w:type="auto"/>
            <w:tcMar>
              <w:top w:w="0" w:type="auto"/>
              <w:bottom w:w="0" w:type="auto"/>
            </w:tcMar>
          </w:tcPr>
          <w:p w14:paraId="3131088F" w14:textId="77777777" w:rsidR="00360DCA" w:rsidRDefault="00360DCA" w:rsidP="00360DCA">
            <w:pPr>
              <w:numPr>
                <w:ilvl w:val="0"/>
                <w:numId w:val="30"/>
              </w:numPr>
              <w:rPr>
                <w:rFonts w:ascii="Arial" w:hAnsi="Arial" w:cs="Arial"/>
                <w:color w:val="000000"/>
                <w:sz w:val="18"/>
                <w:szCs w:val="18"/>
              </w:rPr>
            </w:pPr>
            <w:proofErr w:type="spellStart"/>
            <w:r>
              <w:rPr>
                <w:rFonts w:ascii="Arial" w:hAnsi="Arial" w:cs="Arial"/>
                <w:color w:val="000000"/>
                <w:sz w:val="18"/>
                <w:szCs w:val="18"/>
              </w:rPr>
              <w:t>Dlančni</w:t>
            </w:r>
            <w:proofErr w:type="spellEnd"/>
            <w:r>
              <w:rPr>
                <w:rFonts w:ascii="Arial" w:hAnsi="Arial" w:cs="Arial"/>
                <w:color w:val="000000"/>
                <w:sz w:val="18"/>
                <w:szCs w:val="18"/>
              </w:rPr>
              <w:t xml:space="preserve"> ultrazvočni aparat z najnovejšo popolnoma digitalizirano tehnologijo, ter vsaj 128 fizičnimi obdelovalnimi kanali.</w:t>
            </w:r>
          </w:p>
          <w:p w14:paraId="41222347"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 xml:space="preserve">Brezžična povezava z Android (verzija:13 ali novejša) ali </w:t>
            </w:r>
            <w:proofErr w:type="spellStart"/>
            <w:r>
              <w:rPr>
                <w:rFonts w:ascii="Arial" w:hAnsi="Arial" w:cs="Arial"/>
                <w:color w:val="000000"/>
                <w:sz w:val="18"/>
                <w:szCs w:val="18"/>
              </w:rPr>
              <w:t>iOS</w:t>
            </w:r>
            <w:proofErr w:type="spellEnd"/>
            <w:r>
              <w:rPr>
                <w:rFonts w:ascii="Arial" w:hAnsi="Arial" w:cs="Arial"/>
                <w:color w:val="000000"/>
                <w:sz w:val="18"/>
                <w:szCs w:val="18"/>
              </w:rPr>
              <w:t xml:space="preserve"> (verzija:16 ali novejša) mobilnimi napravami.</w:t>
            </w:r>
          </w:p>
          <w:p w14:paraId="27594317" w14:textId="0FAC3AC8" w:rsidR="00360DCA" w:rsidRDefault="00360DCA" w:rsidP="00360DCA">
            <w:pPr>
              <w:numPr>
                <w:ilvl w:val="0"/>
                <w:numId w:val="30"/>
              </w:numPr>
              <w:rPr>
                <w:rFonts w:ascii="Arial" w:hAnsi="Arial" w:cs="Arial"/>
                <w:color w:val="000000"/>
                <w:sz w:val="18"/>
                <w:szCs w:val="18"/>
              </w:rPr>
            </w:pPr>
            <w:r w:rsidRPr="00360DCA">
              <w:rPr>
                <w:rFonts w:ascii="Arial" w:hAnsi="Arial" w:cs="Arial"/>
                <w:color w:val="000000"/>
                <w:sz w:val="18"/>
                <w:szCs w:val="18"/>
              </w:rPr>
              <w:t>Tablični računalnik, min. Android 14, 4GB RAM, 10" zaslon, ovitek</w:t>
            </w:r>
          </w:p>
          <w:p w14:paraId="102CA159" w14:textId="77777777" w:rsidR="00360DCA" w:rsidRDefault="00360DCA" w:rsidP="00360DCA">
            <w:pPr>
              <w:numPr>
                <w:ilvl w:val="0"/>
                <w:numId w:val="30"/>
              </w:numPr>
              <w:rPr>
                <w:rFonts w:ascii="Arial" w:hAnsi="Arial" w:cs="Arial"/>
                <w:color w:val="000000"/>
                <w:sz w:val="18"/>
                <w:szCs w:val="18"/>
              </w:rPr>
            </w:pPr>
            <w:r w:rsidRPr="00360DCA">
              <w:rPr>
                <w:rFonts w:ascii="Arial" w:hAnsi="Arial" w:cs="Arial"/>
                <w:color w:val="000000"/>
                <w:sz w:val="18"/>
                <w:szCs w:val="18"/>
              </w:rPr>
              <w:t>Abdomen, Pljuča, Periferno ožilje, žilni pristopi, periferni bloki z vodenjem za intervencije</w:t>
            </w:r>
          </w:p>
          <w:p w14:paraId="60BB20BC" w14:textId="6446EE30"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 xml:space="preserve">Zahtevani prikazi: B-prikaz, tudi s harmoniki; </w:t>
            </w:r>
            <w:proofErr w:type="spellStart"/>
            <w:r>
              <w:rPr>
                <w:rFonts w:ascii="Arial" w:hAnsi="Arial" w:cs="Arial"/>
                <w:color w:val="000000"/>
                <w:sz w:val="18"/>
                <w:szCs w:val="18"/>
              </w:rPr>
              <w:t>color</w:t>
            </w:r>
            <w:proofErr w:type="spellEnd"/>
            <w:r>
              <w:rPr>
                <w:rFonts w:ascii="Arial" w:hAnsi="Arial" w:cs="Arial"/>
                <w:color w:val="000000"/>
                <w:sz w:val="18"/>
                <w:szCs w:val="18"/>
              </w:rPr>
              <w:t>-barvni Doppler, Pulzni (PW) Doppler, M-mode prikaz.</w:t>
            </w:r>
          </w:p>
          <w:p w14:paraId="05E3A8B0"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Penetracija-globina UZ sektorja 24 cm.</w:t>
            </w:r>
          </w:p>
          <w:p w14:paraId="09CB19FE"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Možnost nastavitve TGC v vsaj šestih nivojih prikazane globine UZ sektorja.</w:t>
            </w:r>
          </w:p>
          <w:p w14:paraId="4FB0E5A3"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Delo z interno baterijo vsaj 50 min.</w:t>
            </w:r>
          </w:p>
          <w:p w14:paraId="5066792D"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Brezžično polnjenje UZ sonde.</w:t>
            </w:r>
          </w:p>
          <w:p w14:paraId="0643A0D2"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Teža naj ne presega 220 g.</w:t>
            </w:r>
          </w:p>
          <w:p w14:paraId="6B7D5A39"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Arhiv: vsaj 500 preiskav hranjenih na mobilni napravi.</w:t>
            </w:r>
          </w:p>
          <w:p w14:paraId="42FB36EA"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 xml:space="preserve">Vsaj 256-bitna </w:t>
            </w:r>
            <w:proofErr w:type="spellStart"/>
            <w:r>
              <w:rPr>
                <w:rFonts w:ascii="Arial" w:hAnsi="Arial" w:cs="Arial"/>
                <w:color w:val="000000"/>
                <w:sz w:val="18"/>
                <w:szCs w:val="18"/>
              </w:rPr>
              <w:t>enkripcija</w:t>
            </w:r>
            <w:proofErr w:type="spellEnd"/>
            <w:r>
              <w:rPr>
                <w:rFonts w:ascii="Arial" w:hAnsi="Arial" w:cs="Arial"/>
                <w:color w:val="000000"/>
                <w:sz w:val="18"/>
                <w:szCs w:val="18"/>
              </w:rPr>
              <w:t xml:space="preserve"> shranjenih podatkov.</w:t>
            </w:r>
          </w:p>
          <w:p w14:paraId="3A7692BD"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Možnost shranjevanja statičnih in dinamičnih UZ slik v MPEG in JPEG formatu.</w:t>
            </w:r>
          </w:p>
          <w:p w14:paraId="71E82D6E"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DICOM vmesnik (</w:t>
            </w:r>
            <w:proofErr w:type="spellStart"/>
            <w:r>
              <w:rPr>
                <w:rFonts w:ascii="Arial" w:hAnsi="Arial" w:cs="Arial"/>
                <w:color w:val="000000"/>
                <w:sz w:val="18"/>
                <w:szCs w:val="18"/>
              </w:rPr>
              <w:t>Verify</w:t>
            </w:r>
            <w:proofErr w:type="spellEnd"/>
            <w:r>
              <w:rPr>
                <w:rFonts w:ascii="Arial" w:hAnsi="Arial" w:cs="Arial"/>
                <w:color w:val="000000"/>
                <w:sz w:val="18"/>
                <w:szCs w:val="18"/>
              </w:rPr>
              <w:t xml:space="preserve">, </w:t>
            </w:r>
            <w:proofErr w:type="spellStart"/>
            <w:r>
              <w:rPr>
                <w:rFonts w:ascii="Arial" w:hAnsi="Arial" w:cs="Arial"/>
                <w:color w:val="000000"/>
                <w:sz w:val="18"/>
                <w:szCs w:val="18"/>
              </w:rPr>
              <w:t>Work</w:t>
            </w:r>
            <w:proofErr w:type="spellEnd"/>
            <w:r>
              <w:rPr>
                <w:rFonts w:ascii="Arial" w:hAnsi="Arial" w:cs="Arial"/>
                <w:color w:val="000000"/>
                <w:sz w:val="18"/>
                <w:szCs w:val="18"/>
              </w:rPr>
              <w:t>/</w:t>
            </w:r>
            <w:proofErr w:type="spellStart"/>
            <w:r>
              <w:rPr>
                <w:rFonts w:ascii="Arial" w:hAnsi="Arial" w:cs="Arial"/>
                <w:color w:val="000000"/>
                <w:sz w:val="18"/>
                <w:szCs w:val="18"/>
              </w:rPr>
              <w:t>ist</w:t>
            </w:r>
            <w:proofErr w:type="spellEnd"/>
            <w:r>
              <w:rPr>
                <w:rFonts w:ascii="Arial" w:hAnsi="Arial" w:cs="Arial"/>
                <w:color w:val="000000"/>
                <w:sz w:val="18"/>
                <w:szCs w:val="18"/>
              </w:rPr>
              <w:t xml:space="preserve">, Store, </w:t>
            </w:r>
            <w:proofErr w:type="spellStart"/>
            <w:r>
              <w:rPr>
                <w:rFonts w:ascii="Arial" w:hAnsi="Arial" w:cs="Arial"/>
                <w:color w:val="000000"/>
                <w:sz w:val="18"/>
                <w:szCs w:val="18"/>
              </w:rPr>
              <w:t>Storage</w:t>
            </w:r>
            <w:proofErr w:type="spellEnd"/>
            <w:r>
              <w:rPr>
                <w:rFonts w:ascii="Arial" w:hAnsi="Arial" w:cs="Arial"/>
                <w:color w:val="000000"/>
                <w:sz w:val="18"/>
                <w:szCs w:val="18"/>
              </w:rPr>
              <w:t xml:space="preserve"> </w:t>
            </w:r>
            <w:proofErr w:type="spellStart"/>
            <w:r>
              <w:rPr>
                <w:rFonts w:ascii="Arial" w:hAnsi="Arial" w:cs="Arial"/>
                <w:color w:val="000000"/>
                <w:sz w:val="18"/>
                <w:szCs w:val="18"/>
              </w:rPr>
              <w:t>Commitment</w:t>
            </w:r>
            <w:proofErr w:type="spellEnd"/>
            <w:r>
              <w:rPr>
                <w:rFonts w:ascii="Arial" w:hAnsi="Arial" w:cs="Arial"/>
                <w:color w:val="000000"/>
                <w:sz w:val="18"/>
                <w:szCs w:val="18"/>
              </w:rPr>
              <w:t xml:space="preserve">, </w:t>
            </w:r>
            <w:proofErr w:type="spellStart"/>
            <w:r>
              <w:rPr>
                <w:rFonts w:ascii="Arial" w:hAnsi="Arial" w:cs="Arial"/>
                <w:color w:val="000000"/>
                <w:sz w:val="18"/>
                <w:szCs w:val="18"/>
              </w:rPr>
              <w:t>Secure</w:t>
            </w:r>
            <w:proofErr w:type="spellEnd"/>
            <w:r>
              <w:rPr>
                <w:rFonts w:ascii="Arial" w:hAnsi="Arial" w:cs="Arial"/>
                <w:color w:val="000000"/>
                <w:sz w:val="18"/>
                <w:szCs w:val="18"/>
              </w:rPr>
              <w:t xml:space="preserve"> DICOM (TLS)).</w:t>
            </w:r>
          </w:p>
          <w:p w14:paraId="7323CDD1" w14:textId="77777777" w:rsidR="00360DCA" w:rsidRDefault="00360DCA" w:rsidP="00360DCA">
            <w:pPr>
              <w:numPr>
                <w:ilvl w:val="0"/>
                <w:numId w:val="30"/>
              </w:numPr>
              <w:rPr>
                <w:rFonts w:ascii="Arial" w:hAnsi="Arial" w:cs="Arial"/>
                <w:color w:val="000000"/>
                <w:sz w:val="18"/>
                <w:szCs w:val="18"/>
              </w:rPr>
            </w:pPr>
            <w:r>
              <w:rPr>
                <w:rFonts w:ascii="Arial" w:hAnsi="Arial" w:cs="Arial"/>
                <w:color w:val="000000"/>
                <w:sz w:val="18"/>
                <w:szCs w:val="18"/>
              </w:rPr>
              <w:t>Dvojna UZ sonda, ki vsebuje:</w:t>
            </w:r>
          </w:p>
        </w:tc>
      </w:tr>
      <w:tr w:rsidR="00360DCA" w14:paraId="1D9983EC" w14:textId="77777777" w:rsidTr="000E2B3E">
        <w:tc>
          <w:tcPr>
            <w:tcW w:w="0" w:type="auto"/>
            <w:tcMar>
              <w:top w:w="0" w:type="auto"/>
              <w:bottom w:w="0" w:type="auto"/>
            </w:tcMar>
          </w:tcPr>
          <w:p w14:paraId="784EF357" w14:textId="77777777" w:rsidR="00360DCA" w:rsidRDefault="00360DCA" w:rsidP="000E2B3E">
            <w:pPr>
              <w:numPr>
                <w:ilvl w:val="0"/>
                <w:numId w:val="16"/>
              </w:numPr>
              <w:rPr>
                <w:rFonts w:ascii="Arial" w:hAnsi="Arial" w:cs="Arial"/>
                <w:color w:val="000000"/>
                <w:sz w:val="18"/>
                <w:szCs w:val="18"/>
              </w:rPr>
            </w:pPr>
            <w:r w:rsidRPr="00360DCA">
              <w:rPr>
                <w:rFonts w:ascii="Arial" w:hAnsi="Arial" w:cs="Arial"/>
                <w:color w:val="000000"/>
                <w:sz w:val="18"/>
                <w:szCs w:val="18"/>
              </w:rPr>
              <w:t>Abdominalna ukrivljena UZ sondo 2-5 MHz z vsaj 128 kristalnimi elementi,  vidno polje 60°, globina do 24 cm</w:t>
            </w:r>
          </w:p>
          <w:p w14:paraId="6919CB4F" w14:textId="056CC699" w:rsidR="00360DCA" w:rsidRDefault="00360DCA" w:rsidP="000E2B3E">
            <w:pPr>
              <w:numPr>
                <w:ilvl w:val="0"/>
                <w:numId w:val="16"/>
              </w:numPr>
              <w:rPr>
                <w:rFonts w:ascii="Arial" w:hAnsi="Arial" w:cs="Arial"/>
                <w:color w:val="000000"/>
                <w:sz w:val="18"/>
                <w:szCs w:val="18"/>
              </w:rPr>
            </w:pPr>
            <w:r>
              <w:rPr>
                <w:rFonts w:ascii="Arial" w:hAnsi="Arial" w:cs="Arial"/>
                <w:color w:val="000000"/>
                <w:sz w:val="18"/>
                <w:szCs w:val="18"/>
              </w:rPr>
              <w:t>Linearno UZ sondo.' 3 MHz - 12 MHz, z vsaj 192 kristalnimi elementi in širino UZ snopa 40 mm, globina do 8cm.</w:t>
            </w:r>
          </w:p>
        </w:tc>
      </w:tr>
    </w:tbl>
    <w:p w14:paraId="145AFD72" w14:textId="7AE7B759" w:rsidR="003C48D7" w:rsidRPr="00360DCA" w:rsidRDefault="00360DCA">
      <w:pPr>
        <w:rPr>
          <w:rFonts w:ascii="Arial" w:hAnsi="Arial" w:cs="Arial"/>
          <w:sz w:val="18"/>
          <w:szCs w:val="18"/>
        </w:rPr>
      </w:pPr>
      <w:r w:rsidRPr="00360DCA">
        <w:rPr>
          <w:rFonts w:ascii="Arial" w:hAnsi="Arial" w:cs="Arial"/>
          <w:sz w:val="18"/>
          <w:szCs w:val="18"/>
        </w:rPr>
        <w:t>V kompletu s tabličnim računalnikom, min. Android 14, 4GB RAM, 10" zaslon, ovitek.</w:t>
      </w:r>
    </w:p>
    <w:tbl>
      <w:tblPr>
        <w:tblStyle w:val="NormalTablePHPDOCX"/>
        <w:tblW w:w="2500" w:type="pct"/>
        <w:tblInd w:w="108" w:type="dxa"/>
        <w:tblLook w:val="04A0" w:firstRow="1" w:lastRow="0" w:firstColumn="1" w:lastColumn="0" w:noHBand="0" w:noVBand="1"/>
      </w:tblPr>
      <w:tblGrid>
        <w:gridCol w:w="4529"/>
      </w:tblGrid>
      <w:tr w:rsidR="003C48D7" w14:paraId="5014B98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1B9CDB1" w14:textId="77777777" w:rsidR="003C48D7" w:rsidRDefault="00677B77">
            <w:r>
              <w:rPr>
                <w:rFonts w:ascii="Arial" w:hAnsi="Arial" w:cs="Arial"/>
                <w:b/>
                <w:bCs/>
                <w:color w:val="000000"/>
                <w:position w:val="-2"/>
                <w:sz w:val="18"/>
                <w:szCs w:val="18"/>
                <w:shd w:val="clear" w:color="auto" w:fill="FFFFFF"/>
              </w:rPr>
              <w:t>Garancijska doba</w:t>
            </w:r>
          </w:p>
        </w:tc>
      </w:tr>
    </w:tbl>
    <w:p w14:paraId="461E0254" w14:textId="3548680C" w:rsidR="003C48D7" w:rsidRDefault="00677B77">
      <w:pPr>
        <w:spacing w:before="225" w:after="225" w:line="240" w:lineRule="auto"/>
      </w:pPr>
      <w:r>
        <w:rPr>
          <w:rFonts w:ascii="Arial" w:hAnsi="Arial" w:cs="Arial"/>
          <w:color w:val="000000"/>
          <w:sz w:val="18"/>
          <w:szCs w:val="18"/>
        </w:rPr>
        <w:t>Garancijska doba: vsaj 36 mesecev</w:t>
      </w:r>
      <w:r w:rsidR="00360DCA">
        <w:rPr>
          <w:rFonts w:ascii="Arial" w:hAnsi="Arial" w:cs="Arial"/>
          <w:color w:val="000000"/>
          <w:sz w:val="18"/>
          <w:szCs w:val="18"/>
        </w:rPr>
        <w:t xml:space="preserve"> (za aparat + sonde)</w:t>
      </w:r>
    </w:p>
    <w:p w14:paraId="084C2749" w14:textId="79902CCC" w:rsidR="003C48D7" w:rsidRDefault="00677B77">
      <w:pPr>
        <w:spacing w:before="225" w:after="225" w:line="240" w:lineRule="auto"/>
      </w:pPr>
      <w:r>
        <w:rPr>
          <w:rFonts w:ascii="Arial" w:hAnsi="Arial" w:cs="Arial"/>
          <w:color w:val="000000"/>
          <w:sz w:val="18"/>
          <w:szCs w:val="18"/>
        </w:rPr>
        <w:t xml:space="preserve">Izbrani </w:t>
      </w:r>
      <w:r w:rsidR="007A0267">
        <w:rPr>
          <w:rFonts w:ascii="Arial" w:hAnsi="Arial" w:cs="Arial"/>
          <w:color w:val="000000"/>
          <w:sz w:val="18"/>
          <w:szCs w:val="18"/>
        </w:rPr>
        <w:t>ponudnik</w:t>
      </w:r>
      <w:r>
        <w:rPr>
          <w:rFonts w:ascii="Arial" w:hAnsi="Arial" w:cs="Arial"/>
          <w:color w:val="000000"/>
          <w:sz w:val="18"/>
          <w:szCs w:val="18"/>
        </w:rPr>
        <w:t xml:space="preserve"> bo moral zagotoviti brezplačno garancijsko servisno vzdrževanje opreme za dobo 36 mesecev od uspešne primopredaje v obsegu popolnega servisiranja in vzdrževanja, ki vključuje vse potrebne postopke za zagotavljanje varnega in zanesljivega delovanja aparata, in sicer v skladu z določili v vzorcu pogodbe o dobavi medicinske opreme.</w:t>
      </w:r>
    </w:p>
    <w:p w14:paraId="6C8BDC08" w14:textId="77777777" w:rsidR="003C48D7" w:rsidRDefault="003C48D7">
      <w:pPr>
        <w:sectPr w:rsidR="003C48D7" w:rsidSect="00D931BF">
          <w:pgSz w:w="11906" w:h="16838"/>
          <w:pgMar w:top="1418" w:right="1418" w:bottom="1418" w:left="1418" w:header="567" w:footer="680" w:gutter="0"/>
          <w:cols w:space="708"/>
          <w:docGrid w:linePitch="360"/>
        </w:sectPr>
      </w:pPr>
    </w:p>
    <w:p w14:paraId="4C8507CE" w14:textId="77777777" w:rsidR="00677B77" w:rsidRPr="00A17BFF" w:rsidRDefault="00677B7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6894F11" w14:textId="77777777" w:rsidR="00677B77" w:rsidRPr="00A17BFF" w:rsidRDefault="00677B77" w:rsidP="00827BFC">
      <w:pPr>
        <w:pStyle w:val="Paragraf"/>
        <w:rPr>
          <w:rFonts w:ascii="Arial" w:hAnsi="Arial" w:cs="Arial"/>
        </w:rPr>
      </w:pPr>
    </w:p>
    <w:p w14:paraId="7CAB01DC" w14:textId="77777777" w:rsidR="003C48D7" w:rsidRDefault="00677B7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7734816" w14:textId="77777777" w:rsidR="003C48D7" w:rsidRDefault="00677B77">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4441E9E5" w14:textId="2B13938F" w:rsidR="00677B77" w:rsidRPr="007A0267" w:rsidRDefault="00677B77" w:rsidP="007A026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3979"/>
        <w:gridCol w:w="4066"/>
      </w:tblGrid>
      <w:tr w:rsidR="003C48D7" w14:paraId="352C0067" w14:textId="77777777" w:rsidTr="007A0267">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B6CBD6" w14:textId="77777777" w:rsidR="003C48D7" w:rsidRDefault="00677B77">
            <w:pPr>
              <w:jc w:val="center"/>
            </w:pPr>
            <w:r>
              <w:rPr>
                <w:rFonts w:ascii="Arial" w:hAnsi="Arial" w:cs="Arial"/>
                <w:b/>
                <w:bCs/>
                <w:color w:val="000000"/>
                <w:position w:val="-3"/>
                <w:sz w:val="20"/>
                <w:szCs w:val="20"/>
                <w:shd w:val="clear" w:color="auto" w:fill="AAAAAA"/>
              </w:rPr>
              <w:t>Obrazec</w:t>
            </w:r>
          </w:p>
        </w:tc>
        <w:tc>
          <w:tcPr>
            <w:tcW w:w="219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B69BD3" w14:textId="77777777" w:rsidR="003C48D7" w:rsidRDefault="00677B77">
            <w:pPr>
              <w:jc w:val="center"/>
            </w:pPr>
            <w:r>
              <w:rPr>
                <w:rFonts w:ascii="Arial" w:hAnsi="Arial" w:cs="Arial"/>
                <w:b/>
                <w:bCs/>
                <w:color w:val="000000"/>
                <w:position w:val="-3"/>
                <w:sz w:val="20"/>
                <w:szCs w:val="20"/>
                <w:shd w:val="clear" w:color="auto" w:fill="AAAAAA"/>
              </w:rPr>
              <w:t>Naziv</w:t>
            </w:r>
          </w:p>
        </w:tc>
        <w:tc>
          <w:tcPr>
            <w:tcW w:w="224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84A148" w14:textId="77777777" w:rsidR="003C48D7" w:rsidRDefault="00677B77">
            <w:pPr>
              <w:jc w:val="center"/>
            </w:pPr>
            <w:r>
              <w:rPr>
                <w:rFonts w:ascii="Arial" w:hAnsi="Arial" w:cs="Arial"/>
                <w:b/>
                <w:bCs/>
                <w:color w:val="000000"/>
                <w:position w:val="-3"/>
                <w:sz w:val="20"/>
                <w:szCs w:val="20"/>
                <w:shd w:val="clear" w:color="auto" w:fill="AAAAAA"/>
              </w:rPr>
              <w:t>Opombe</w:t>
            </w:r>
          </w:p>
        </w:tc>
      </w:tr>
      <w:tr w:rsidR="003C48D7" w14:paraId="08CAACEC"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84091" w14:textId="77777777" w:rsidR="003C48D7" w:rsidRDefault="00677B77">
            <w:r>
              <w:rPr>
                <w:rFonts w:ascii="Arial" w:hAnsi="Arial" w:cs="Arial"/>
                <w:color w:val="000000"/>
                <w:position w:val="-2"/>
                <w:sz w:val="18"/>
                <w:szCs w:val="18"/>
              </w:rPr>
              <w:t>1</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1E0A7" w14:textId="77777777" w:rsidR="003C48D7" w:rsidRDefault="00677B77">
            <w:r>
              <w:rPr>
                <w:rFonts w:ascii="Arial" w:hAnsi="Arial" w:cs="Arial"/>
                <w:color w:val="000000"/>
                <w:position w:val="-2"/>
                <w:sz w:val="18"/>
                <w:szCs w:val="18"/>
              </w:rPr>
              <w:t>Ponudba</w:t>
            </w:r>
          </w:p>
          <w:p w14:paraId="68C448BF"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7BEAC" w14:textId="77777777" w:rsidR="003C48D7" w:rsidRDefault="00677B77">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3C48D7" w14:paraId="55ADE3AF"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88471" w14:textId="77777777" w:rsidR="003C48D7" w:rsidRDefault="00677B77">
            <w:r>
              <w:rPr>
                <w:rFonts w:ascii="Arial" w:hAnsi="Arial" w:cs="Arial"/>
                <w:color w:val="000000"/>
                <w:position w:val="-2"/>
                <w:sz w:val="18"/>
                <w:szCs w:val="18"/>
              </w:rPr>
              <w:t>2</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DD16B" w14:textId="77777777" w:rsidR="003C48D7" w:rsidRDefault="00677B77">
            <w:r>
              <w:rPr>
                <w:rFonts w:ascii="Arial" w:hAnsi="Arial" w:cs="Arial"/>
                <w:color w:val="000000"/>
                <w:position w:val="-2"/>
                <w:sz w:val="18"/>
                <w:szCs w:val="18"/>
              </w:rPr>
              <w:t>Krovna izjava</w:t>
            </w:r>
          </w:p>
          <w:p w14:paraId="70B7E510"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B85EE" w14:textId="77777777" w:rsidR="003C48D7" w:rsidRDefault="00677B77">
            <w:pPr>
              <w:spacing w:before="135" w:after="135"/>
              <w:jc w:val="both"/>
              <w:textAlignment w:val="center"/>
            </w:pPr>
            <w:r>
              <w:rPr>
                <w:rFonts w:ascii="Arial" w:hAnsi="Arial" w:cs="Arial"/>
                <w:color w:val="000000"/>
                <w:position w:val="-2"/>
                <w:sz w:val="18"/>
                <w:szCs w:val="18"/>
              </w:rPr>
              <w:t>Izpolnjen, podpisan in žigosan.</w:t>
            </w:r>
          </w:p>
        </w:tc>
      </w:tr>
      <w:tr w:rsidR="003C48D7" w14:paraId="19A29F9A"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4A3D1" w14:textId="77777777" w:rsidR="003C48D7" w:rsidRDefault="00677B77">
            <w:r>
              <w:rPr>
                <w:rFonts w:ascii="Arial" w:hAnsi="Arial" w:cs="Arial"/>
                <w:color w:val="000000"/>
                <w:position w:val="-2"/>
                <w:sz w:val="18"/>
                <w:szCs w:val="18"/>
              </w:rPr>
              <w:t>3</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D4A56" w14:textId="77777777" w:rsidR="003C48D7" w:rsidRDefault="00677B77">
            <w:r>
              <w:rPr>
                <w:rFonts w:ascii="Arial" w:hAnsi="Arial" w:cs="Arial"/>
                <w:color w:val="000000"/>
                <w:position w:val="-2"/>
                <w:sz w:val="18"/>
                <w:szCs w:val="18"/>
              </w:rPr>
              <w:t>ESPD</w:t>
            </w:r>
          </w:p>
          <w:p w14:paraId="34E9B509"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2F46A" w14:textId="77777777" w:rsidR="003C48D7" w:rsidRDefault="00677B77">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3C48D7" w14:paraId="3CC83B0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C48D7" w14:paraId="43AC8A6C" w14:textId="77777777">
                    <w:tc>
                      <w:tcPr>
                        <w:tcW w:w="0" w:type="auto"/>
                        <w:tcMar>
                          <w:top w:w="0" w:type="auto"/>
                          <w:bottom w:w="0" w:type="auto"/>
                        </w:tcMar>
                      </w:tcPr>
                      <w:p w14:paraId="2BF72754" w14:textId="77777777" w:rsidR="003C48D7" w:rsidRDefault="003C48D7"/>
                    </w:tc>
                  </w:tr>
                </w:tbl>
                <w:p w14:paraId="4D4720F5" w14:textId="77777777" w:rsidR="003C48D7" w:rsidRDefault="003C48D7"/>
              </w:tc>
            </w:tr>
          </w:tbl>
          <w:p w14:paraId="688D8E8D" w14:textId="77777777" w:rsidR="003C48D7" w:rsidRDefault="003C48D7"/>
        </w:tc>
      </w:tr>
      <w:tr w:rsidR="003C48D7" w14:paraId="2599D0C6"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18B66" w14:textId="77777777" w:rsidR="003C48D7" w:rsidRDefault="00677B77">
            <w:r>
              <w:rPr>
                <w:rFonts w:ascii="Arial" w:hAnsi="Arial" w:cs="Arial"/>
                <w:color w:val="000000"/>
                <w:position w:val="-2"/>
                <w:sz w:val="18"/>
                <w:szCs w:val="18"/>
              </w:rPr>
              <w:t>4</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D813A" w14:textId="77777777" w:rsidR="003C48D7" w:rsidRDefault="00677B77">
            <w:r>
              <w:rPr>
                <w:rFonts w:ascii="Arial" w:hAnsi="Arial" w:cs="Arial"/>
                <w:color w:val="000000"/>
                <w:position w:val="-2"/>
                <w:sz w:val="18"/>
                <w:szCs w:val="18"/>
              </w:rPr>
              <w:t>Seznam članov organov in zastopnikov gospodarskega subjekta</w:t>
            </w:r>
          </w:p>
          <w:p w14:paraId="27B35840"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D6259" w14:textId="77777777" w:rsidR="003C48D7" w:rsidRDefault="00677B77">
            <w:pPr>
              <w:spacing w:before="135" w:after="135"/>
              <w:jc w:val="both"/>
              <w:textAlignment w:val="center"/>
            </w:pPr>
            <w:r>
              <w:rPr>
                <w:rFonts w:ascii="Arial" w:hAnsi="Arial" w:cs="Arial"/>
                <w:color w:val="000000"/>
                <w:position w:val="-2"/>
                <w:sz w:val="18"/>
                <w:szCs w:val="18"/>
              </w:rPr>
              <w:t>Izpolnjen, podpisan in žigosan. </w:t>
            </w:r>
          </w:p>
          <w:p w14:paraId="01C2B4AC" w14:textId="77777777" w:rsidR="003C48D7" w:rsidRDefault="00677B7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C48D7" w14:paraId="2D394877"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B0ECE" w14:textId="77777777" w:rsidR="003C48D7" w:rsidRDefault="00677B77">
            <w:r>
              <w:rPr>
                <w:rFonts w:ascii="Arial" w:hAnsi="Arial" w:cs="Arial"/>
                <w:color w:val="000000"/>
                <w:position w:val="-2"/>
                <w:sz w:val="18"/>
                <w:szCs w:val="18"/>
              </w:rPr>
              <w:t>5</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3BB46" w14:textId="77777777" w:rsidR="003C48D7" w:rsidRDefault="00677B77">
            <w:r>
              <w:rPr>
                <w:rFonts w:ascii="Arial" w:hAnsi="Arial" w:cs="Arial"/>
                <w:color w:val="000000"/>
                <w:position w:val="-2"/>
                <w:sz w:val="18"/>
                <w:szCs w:val="18"/>
              </w:rPr>
              <w:t>Vzorec menične izjave za dobro izvedbo</w:t>
            </w:r>
          </w:p>
          <w:p w14:paraId="00541605"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D6A06" w14:textId="77777777" w:rsidR="003C48D7" w:rsidRDefault="00677B77">
            <w:pPr>
              <w:spacing w:before="135" w:after="135"/>
              <w:jc w:val="both"/>
              <w:textAlignment w:val="center"/>
            </w:pPr>
            <w:r>
              <w:rPr>
                <w:rFonts w:ascii="Arial" w:hAnsi="Arial" w:cs="Arial"/>
                <w:color w:val="000000"/>
                <w:position w:val="-2"/>
                <w:sz w:val="18"/>
                <w:szCs w:val="18"/>
              </w:rPr>
              <w:t>Parafiran ali elektronsko podpisan.</w:t>
            </w:r>
          </w:p>
        </w:tc>
      </w:tr>
      <w:tr w:rsidR="003C48D7" w14:paraId="373BC06F"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DCEC2" w14:textId="77777777" w:rsidR="003C48D7" w:rsidRDefault="00677B77">
            <w:r>
              <w:rPr>
                <w:rFonts w:ascii="Arial" w:hAnsi="Arial" w:cs="Arial"/>
                <w:color w:val="000000"/>
                <w:position w:val="-2"/>
                <w:sz w:val="18"/>
                <w:szCs w:val="18"/>
              </w:rPr>
              <w:t>6</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18D92" w14:textId="77777777" w:rsidR="003C48D7" w:rsidRDefault="00677B77">
            <w:r>
              <w:rPr>
                <w:rFonts w:ascii="Arial" w:hAnsi="Arial" w:cs="Arial"/>
                <w:color w:val="000000"/>
                <w:position w:val="-2"/>
                <w:sz w:val="18"/>
                <w:szCs w:val="18"/>
              </w:rPr>
              <w:t>Vzorec menične izjave za odpravo napak</w:t>
            </w:r>
          </w:p>
          <w:p w14:paraId="6A70CA24"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7B873" w14:textId="77777777" w:rsidR="003C48D7" w:rsidRDefault="00677B77">
            <w:pPr>
              <w:spacing w:before="135" w:after="135"/>
              <w:jc w:val="both"/>
              <w:textAlignment w:val="center"/>
            </w:pPr>
            <w:r>
              <w:rPr>
                <w:rFonts w:ascii="Arial" w:hAnsi="Arial" w:cs="Arial"/>
                <w:color w:val="000000"/>
                <w:position w:val="-2"/>
                <w:sz w:val="18"/>
                <w:szCs w:val="18"/>
              </w:rPr>
              <w:t>Parafiran ali elektronsko podpisan.</w:t>
            </w:r>
          </w:p>
        </w:tc>
      </w:tr>
      <w:tr w:rsidR="003C48D7" w14:paraId="18DB5FB2"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2460F" w14:textId="77777777" w:rsidR="003C48D7" w:rsidRDefault="00677B77">
            <w:r>
              <w:rPr>
                <w:rFonts w:ascii="Arial" w:hAnsi="Arial" w:cs="Arial"/>
                <w:color w:val="000000"/>
                <w:position w:val="-2"/>
                <w:sz w:val="18"/>
                <w:szCs w:val="18"/>
              </w:rPr>
              <w:t>7</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657DD" w14:textId="77777777" w:rsidR="003C48D7" w:rsidRDefault="00677B77">
            <w:r>
              <w:rPr>
                <w:rFonts w:ascii="Arial" w:hAnsi="Arial" w:cs="Arial"/>
                <w:color w:val="000000"/>
                <w:position w:val="-2"/>
                <w:sz w:val="18"/>
                <w:szCs w:val="18"/>
              </w:rPr>
              <w:t>Izjava o lastniških deležih</w:t>
            </w:r>
          </w:p>
          <w:p w14:paraId="3875656B"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09330" w14:textId="77777777" w:rsidR="003C48D7" w:rsidRDefault="00677B77">
            <w:pPr>
              <w:spacing w:before="135" w:after="135"/>
              <w:jc w:val="both"/>
              <w:textAlignment w:val="center"/>
            </w:pPr>
            <w:r>
              <w:rPr>
                <w:rFonts w:ascii="Arial" w:hAnsi="Arial" w:cs="Arial"/>
                <w:color w:val="000000"/>
                <w:position w:val="-2"/>
                <w:sz w:val="18"/>
                <w:szCs w:val="18"/>
              </w:rPr>
              <w:t>Izpolnjen, podpisan in žigosan</w:t>
            </w:r>
          </w:p>
        </w:tc>
      </w:tr>
      <w:tr w:rsidR="003C48D7" w14:paraId="18A213F1"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2FF8A" w14:textId="77777777" w:rsidR="003C48D7" w:rsidRDefault="00677B77">
            <w:r>
              <w:rPr>
                <w:rFonts w:ascii="Arial" w:hAnsi="Arial" w:cs="Arial"/>
                <w:color w:val="000000"/>
                <w:position w:val="-2"/>
                <w:sz w:val="18"/>
                <w:szCs w:val="18"/>
              </w:rPr>
              <w:t>8</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21CBD" w14:textId="77777777" w:rsidR="003C48D7" w:rsidRDefault="00677B77">
            <w:r>
              <w:rPr>
                <w:rFonts w:ascii="Arial" w:hAnsi="Arial" w:cs="Arial"/>
                <w:color w:val="000000"/>
                <w:position w:val="-2"/>
                <w:sz w:val="18"/>
                <w:szCs w:val="18"/>
              </w:rPr>
              <w:t>Podatki o aparatu</w:t>
            </w:r>
          </w:p>
          <w:p w14:paraId="16553CB4"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68826" w14:textId="0710A337" w:rsidR="003C48D7" w:rsidRPr="00CA7B4B" w:rsidRDefault="00CA7B4B">
            <w:pPr>
              <w:rPr>
                <w:rFonts w:ascii="Arial" w:hAnsi="Arial" w:cs="Arial"/>
                <w:sz w:val="18"/>
                <w:szCs w:val="18"/>
              </w:rPr>
            </w:pPr>
            <w:r w:rsidRPr="00CA7B4B">
              <w:rPr>
                <w:rFonts w:ascii="Arial" w:hAnsi="Arial" w:cs="Arial"/>
                <w:sz w:val="18"/>
                <w:szCs w:val="18"/>
              </w:rPr>
              <w:t>Izpolnjen ter priložen v ponudbi ali ob dobavi aparata</w:t>
            </w:r>
            <w:r>
              <w:rPr>
                <w:rFonts w:ascii="Arial" w:hAnsi="Arial" w:cs="Arial"/>
                <w:sz w:val="18"/>
                <w:szCs w:val="18"/>
              </w:rPr>
              <w:t>.</w:t>
            </w:r>
          </w:p>
        </w:tc>
      </w:tr>
      <w:tr w:rsidR="003C48D7" w14:paraId="7D885595" w14:textId="77777777" w:rsidTr="007A02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3BAE0" w14:textId="77777777" w:rsidR="003C48D7" w:rsidRDefault="00677B77">
            <w:r>
              <w:rPr>
                <w:rFonts w:ascii="Arial" w:hAnsi="Arial" w:cs="Arial"/>
                <w:color w:val="000000"/>
                <w:position w:val="-2"/>
                <w:sz w:val="18"/>
                <w:szCs w:val="18"/>
              </w:rPr>
              <w:t>Priloga</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4F14C" w14:textId="77777777" w:rsidR="003C48D7" w:rsidRDefault="00677B77">
            <w:r>
              <w:rPr>
                <w:rFonts w:ascii="Arial" w:hAnsi="Arial" w:cs="Arial"/>
                <w:color w:val="000000"/>
                <w:position w:val="-2"/>
                <w:sz w:val="18"/>
                <w:szCs w:val="18"/>
              </w:rPr>
              <w:t>Vzorec pogodbe: Pogodba o dobavi medicinske opreme.</w:t>
            </w:r>
          </w:p>
          <w:p w14:paraId="7229ED36" w14:textId="77777777" w:rsidR="003C48D7" w:rsidRDefault="003C48D7"/>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E3371" w14:textId="77777777" w:rsidR="003C48D7" w:rsidRDefault="00677B77">
            <w:pPr>
              <w:spacing w:before="135" w:after="135"/>
              <w:jc w:val="both"/>
              <w:textAlignment w:val="center"/>
            </w:pPr>
            <w:r>
              <w:rPr>
                <w:rFonts w:ascii="Arial" w:hAnsi="Arial" w:cs="Arial"/>
                <w:color w:val="000000"/>
                <w:position w:val="-2"/>
                <w:sz w:val="18"/>
                <w:szCs w:val="18"/>
              </w:rPr>
              <w:t>Podpisan (ročno ali elektronsko).</w:t>
            </w:r>
          </w:p>
        </w:tc>
      </w:tr>
    </w:tbl>
    <w:p w14:paraId="724825AB" w14:textId="77777777" w:rsidR="003C48D7" w:rsidRDefault="003C48D7">
      <w:pPr>
        <w:sectPr w:rsidR="003C48D7" w:rsidSect="00D931BF">
          <w:pgSz w:w="11906" w:h="16838"/>
          <w:pgMar w:top="1418" w:right="1418" w:bottom="1418" w:left="1418" w:header="567" w:footer="680" w:gutter="0"/>
          <w:cols w:space="708"/>
          <w:docGrid w:linePitch="360"/>
        </w:sectPr>
      </w:pPr>
    </w:p>
    <w:p w14:paraId="54DA0ABB"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BDA7A48" w14:textId="77777777" w:rsidR="00677B77" w:rsidRPr="00252358" w:rsidRDefault="00677B77" w:rsidP="00252358"/>
    <w:p w14:paraId="1791E789"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36C4245" w14:textId="77777777" w:rsidR="00677B77" w:rsidRDefault="00677B77" w:rsidP="00EB2A75">
      <w:pPr>
        <w:spacing w:after="120"/>
        <w:rPr>
          <w:rFonts w:ascii="Arial" w:hAnsi="Arial" w:cs="Arial"/>
        </w:rPr>
      </w:pPr>
    </w:p>
    <w:p w14:paraId="7B372030" w14:textId="77777777" w:rsidR="003C48D7" w:rsidRDefault="00677B7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UZ APARATOV</w:t>
      </w:r>
      <w:r>
        <w:rPr>
          <w:rFonts w:ascii="Arial" w:hAnsi="Arial" w:cs="Arial"/>
          <w:color w:val="000000"/>
          <w:sz w:val="18"/>
          <w:szCs w:val="18"/>
        </w:rPr>
        <w:t xml:space="preserve"> « dajemo ponudbo, kot sledi:</w:t>
      </w:r>
    </w:p>
    <w:p w14:paraId="0CDACA73" w14:textId="77777777" w:rsidR="003C48D7" w:rsidRDefault="00677B7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C48D7" w14:paraId="360FCA3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955EBE" w14:textId="77777777" w:rsidR="003C48D7" w:rsidRDefault="00677B7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06502" w14:textId="77777777" w:rsidR="003C48D7" w:rsidRDefault="00677B77">
            <w:r>
              <w:rPr>
                <w:rFonts w:ascii="Arial" w:hAnsi="Arial" w:cs="Arial"/>
                <w:color w:val="000000"/>
                <w:position w:val="-2"/>
                <w:sz w:val="18"/>
                <w:szCs w:val="18"/>
              </w:rPr>
              <w:t> </w:t>
            </w:r>
          </w:p>
        </w:tc>
      </w:tr>
      <w:tr w:rsidR="003C48D7" w14:paraId="7258F55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CDFE5F" w14:textId="77777777" w:rsidR="003C48D7" w:rsidRDefault="00677B7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43A2E" w14:textId="77777777" w:rsidR="003C48D7" w:rsidRDefault="00677B77">
            <w:r>
              <w:rPr>
                <w:rFonts w:ascii="Arial" w:hAnsi="Arial" w:cs="Arial"/>
                <w:color w:val="000000"/>
                <w:position w:val="-2"/>
                <w:sz w:val="18"/>
                <w:szCs w:val="18"/>
              </w:rPr>
              <w:t> </w:t>
            </w:r>
          </w:p>
        </w:tc>
      </w:tr>
      <w:tr w:rsidR="003C48D7" w14:paraId="24FBFD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8E38B" w14:textId="77777777" w:rsidR="003C48D7" w:rsidRDefault="00677B77">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E3CB7" w14:textId="77777777" w:rsidR="003C48D7" w:rsidRDefault="00677B77">
            <w:r>
              <w:rPr>
                <w:rFonts w:ascii="Arial" w:hAnsi="Arial" w:cs="Arial"/>
                <w:color w:val="000000"/>
                <w:position w:val="-2"/>
                <w:sz w:val="18"/>
                <w:szCs w:val="18"/>
              </w:rPr>
              <w:t> </w:t>
            </w:r>
          </w:p>
        </w:tc>
      </w:tr>
      <w:tr w:rsidR="003C48D7" w14:paraId="5D6CDF0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3B6948" w14:textId="77777777" w:rsidR="003C48D7" w:rsidRDefault="00677B77">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2E58A" w14:textId="77777777" w:rsidR="003C48D7" w:rsidRDefault="00677B77">
            <w:r>
              <w:rPr>
                <w:rFonts w:ascii="Arial" w:hAnsi="Arial" w:cs="Arial"/>
                <w:color w:val="000000"/>
                <w:position w:val="-2"/>
                <w:sz w:val="18"/>
                <w:szCs w:val="18"/>
              </w:rPr>
              <w:t> </w:t>
            </w:r>
          </w:p>
        </w:tc>
      </w:tr>
    </w:tbl>
    <w:p w14:paraId="34B53882" w14:textId="77777777" w:rsidR="003C48D7" w:rsidRDefault="00677B77">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7459DB5" w14:textId="77777777" w:rsidR="003C48D7" w:rsidRDefault="00677B77">
      <w:pPr>
        <w:spacing w:before="225" w:after="225" w:line="240" w:lineRule="auto"/>
      </w:pPr>
      <w:r>
        <w:rPr>
          <w:rFonts w:ascii="Arial" w:hAnsi="Arial" w:cs="Arial"/>
          <w:color w:val="000000"/>
          <w:sz w:val="18"/>
          <w:szCs w:val="18"/>
        </w:rPr>
        <w:t>Ponudbo oddajamo (ustrezno označite):</w:t>
      </w:r>
    </w:p>
    <w:p w14:paraId="34BFF15C" w14:textId="77777777" w:rsidR="003C48D7" w:rsidRDefault="00677B77" w:rsidP="007A0267">
      <w:pPr>
        <w:spacing w:after="0" w:line="240" w:lineRule="auto"/>
      </w:pPr>
      <w:r>
        <w:fldChar w:fldCharType="begin">
          <w:ffData>
            <w:name w:val="cbox16996b3da8b4f0"/>
            <w:enabled/>
            <w:calcOnExit w:val="0"/>
            <w:checkBox>
              <w:sizeAuto/>
              <w:default w:val="0"/>
            </w:checkBox>
          </w:ffData>
        </w:fldChar>
      </w:r>
      <w:bookmarkStart w:id="1" w:name="cbox16996b3da8b4f0"/>
      <w:r>
        <w:instrText xml:space="preserve"> FORMCHECKBOX </w:instrText>
      </w:r>
      <w:r>
        <w:fldChar w:fldCharType="separate"/>
      </w:r>
      <w:r>
        <w:fldChar w:fldCharType="end"/>
      </w:r>
      <w:bookmarkEnd w:id="1"/>
      <w:r>
        <w:rPr>
          <w:rFonts w:ascii="Arial" w:hAnsi="Arial" w:cs="Arial"/>
          <w:color w:val="000000"/>
          <w:sz w:val="18"/>
          <w:szCs w:val="18"/>
        </w:rPr>
        <w:t> samostojno</w:t>
      </w:r>
    </w:p>
    <w:p w14:paraId="429B30A3" w14:textId="77777777" w:rsidR="003C48D7" w:rsidRDefault="00677B77" w:rsidP="007A0267">
      <w:pPr>
        <w:spacing w:after="0" w:line="240" w:lineRule="auto"/>
      </w:pPr>
      <w:r>
        <w:fldChar w:fldCharType="begin">
          <w:ffData>
            <w:name w:val="cbox16996b3da8b6f6"/>
            <w:enabled/>
            <w:calcOnExit w:val="0"/>
            <w:checkBox>
              <w:sizeAuto/>
              <w:default w:val="0"/>
            </w:checkBox>
          </w:ffData>
        </w:fldChar>
      </w:r>
      <w:bookmarkStart w:id="2" w:name="cbox16996b3da8b6f6"/>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56A5AB5D" w14:textId="77777777" w:rsidR="003C48D7" w:rsidRDefault="00677B77" w:rsidP="007A0267">
      <w:pPr>
        <w:spacing w:after="0" w:line="240" w:lineRule="auto"/>
      </w:pPr>
      <w:r>
        <w:fldChar w:fldCharType="begin">
          <w:ffData>
            <w:name w:val="cbox16996b3da8b8f8"/>
            <w:enabled/>
            <w:calcOnExit w:val="0"/>
            <w:checkBox>
              <w:sizeAuto/>
              <w:default w:val="0"/>
            </w:checkBox>
          </w:ffData>
        </w:fldChar>
      </w:r>
      <w:bookmarkStart w:id="3" w:name="cbox16996b3da8b8f8"/>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CABF9EF" w14:textId="77777777" w:rsidR="003C48D7" w:rsidRDefault="00677B77" w:rsidP="007A0267">
      <w:pPr>
        <w:spacing w:after="0" w:line="240" w:lineRule="auto"/>
      </w:pPr>
      <w:r>
        <w:fldChar w:fldCharType="begin">
          <w:ffData>
            <w:name w:val="cbox16996b3da8baf4"/>
            <w:enabled/>
            <w:calcOnExit w:val="0"/>
            <w:checkBox>
              <w:sizeAuto/>
              <w:default w:val="0"/>
            </w:checkBox>
          </w:ffData>
        </w:fldChar>
      </w:r>
      <w:bookmarkStart w:id="4" w:name="cbox16996b3da8baf4"/>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5CA015EC" w14:textId="77777777" w:rsidR="003C48D7" w:rsidRDefault="00677B77">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320"/>
        <w:gridCol w:w="840"/>
        <w:gridCol w:w="1140"/>
        <w:gridCol w:w="2191"/>
        <w:gridCol w:w="708"/>
        <w:gridCol w:w="1859"/>
      </w:tblGrid>
      <w:tr w:rsidR="007A0267" w14:paraId="4DE26C59" w14:textId="77777777" w:rsidTr="007A0267">
        <w:tc>
          <w:tcPr>
            <w:tcW w:w="232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022591" w14:textId="395438D3" w:rsidR="007A0267" w:rsidRDefault="007A0267">
            <w:pPr>
              <w:jc w:val="center"/>
            </w:pPr>
            <w:r>
              <w:rPr>
                <w:rFonts w:ascii="Arial" w:hAnsi="Arial" w:cs="Arial"/>
                <w:color w:val="000000"/>
                <w:sz w:val="18"/>
                <w:szCs w:val="18"/>
              </w:rPr>
              <w:t> </w:t>
            </w:r>
            <w:r>
              <w:rPr>
                <w:rFonts w:ascii="Arial" w:hAnsi="Arial" w:cs="Arial"/>
                <w:b/>
                <w:bCs/>
                <w:color w:val="000000"/>
                <w:position w:val="-2"/>
                <w:sz w:val="18"/>
                <w:szCs w:val="18"/>
                <w:shd w:val="clear" w:color="auto" w:fill="D1D1D1"/>
              </w:rPr>
              <w:t>Postavka</w:t>
            </w:r>
          </w:p>
        </w:tc>
        <w:tc>
          <w:tcPr>
            <w:tcW w:w="840" w:type="dxa"/>
            <w:tcBorders>
              <w:top w:val="single" w:sz="5" w:space="0" w:color="000000"/>
              <w:left w:val="single" w:sz="5" w:space="0" w:color="000000"/>
              <w:bottom w:val="single" w:sz="5" w:space="0" w:color="000000"/>
              <w:right w:val="single" w:sz="4" w:space="0" w:color="auto"/>
            </w:tcBorders>
            <w:shd w:val="clear" w:color="auto" w:fill="D1D1D1"/>
            <w:tcMar>
              <w:top w:w="135" w:type="dxa"/>
              <w:bottom w:w="135" w:type="dxa"/>
            </w:tcMar>
            <w:vAlign w:val="center"/>
          </w:tcPr>
          <w:p w14:paraId="2267EF90" w14:textId="3258E68D" w:rsidR="007A0267" w:rsidRPr="007A0267" w:rsidRDefault="007A0267">
            <w:pPr>
              <w:jc w:val="center"/>
              <w:rPr>
                <w:rFonts w:ascii="Arial" w:hAnsi="Arial" w:cs="Arial"/>
                <w:b/>
                <w:bCs/>
                <w:color w:val="000000"/>
                <w:position w:val="-2"/>
                <w:sz w:val="18"/>
                <w:szCs w:val="18"/>
                <w:shd w:val="clear" w:color="auto" w:fill="D1D1D1"/>
              </w:rPr>
            </w:pPr>
            <w:r w:rsidRPr="007A0267">
              <w:rPr>
                <w:rFonts w:ascii="Arial" w:hAnsi="Arial" w:cs="Arial"/>
                <w:b/>
                <w:bCs/>
                <w:color w:val="000000"/>
                <w:position w:val="-2"/>
                <w:sz w:val="18"/>
                <w:szCs w:val="18"/>
                <w:shd w:val="clear" w:color="auto" w:fill="D1D1D1"/>
              </w:rPr>
              <w:t>kol</w:t>
            </w:r>
          </w:p>
        </w:tc>
        <w:tc>
          <w:tcPr>
            <w:tcW w:w="1140" w:type="dxa"/>
            <w:tcBorders>
              <w:top w:val="single" w:sz="5" w:space="0" w:color="000000"/>
              <w:left w:val="single" w:sz="4" w:space="0" w:color="auto"/>
              <w:bottom w:val="single" w:sz="5" w:space="0" w:color="000000"/>
              <w:right w:val="single" w:sz="5" w:space="0" w:color="000000"/>
            </w:tcBorders>
            <w:shd w:val="clear" w:color="auto" w:fill="D1D1D1"/>
            <w:vAlign w:val="center"/>
          </w:tcPr>
          <w:p w14:paraId="0DF803CF" w14:textId="41EF6F6E" w:rsidR="007A0267" w:rsidRPr="007A0267" w:rsidRDefault="007A0267">
            <w:pPr>
              <w:jc w:val="center"/>
              <w:rPr>
                <w:rFonts w:ascii="Arial" w:hAnsi="Arial" w:cs="Arial"/>
                <w:b/>
                <w:bCs/>
                <w:color w:val="000000"/>
                <w:position w:val="-2"/>
                <w:sz w:val="18"/>
                <w:szCs w:val="18"/>
                <w:shd w:val="clear" w:color="auto" w:fill="D1D1D1"/>
              </w:rPr>
            </w:pPr>
            <w:r w:rsidRPr="007A0267">
              <w:rPr>
                <w:rFonts w:ascii="Arial" w:hAnsi="Arial" w:cs="Arial"/>
                <w:b/>
                <w:bCs/>
                <w:color w:val="000000"/>
                <w:position w:val="-2"/>
                <w:sz w:val="18"/>
                <w:szCs w:val="18"/>
                <w:shd w:val="clear" w:color="auto" w:fill="D1D1D1"/>
              </w:rPr>
              <w:t>Cena/EM</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5E3085" w14:textId="50DB73D8" w:rsidR="007A0267" w:rsidRDefault="007A0267">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78238D" w14:textId="77777777" w:rsidR="007A0267" w:rsidRDefault="007A026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F8ABC5" w14:textId="77777777" w:rsidR="007A0267" w:rsidRDefault="007A0267">
            <w:pPr>
              <w:jc w:val="center"/>
            </w:pPr>
            <w:r>
              <w:rPr>
                <w:rFonts w:ascii="Arial" w:hAnsi="Arial" w:cs="Arial"/>
                <w:b/>
                <w:bCs/>
                <w:color w:val="000000"/>
                <w:position w:val="-2"/>
                <w:sz w:val="18"/>
                <w:szCs w:val="18"/>
                <w:shd w:val="clear" w:color="auto" w:fill="D1D1D1"/>
              </w:rPr>
              <w:t>Vrednost z DDV</w:t>
            </w:r>
          </w:p>
        </w:tc>
      </w:tr>
      <w:tr w:rsidR="007A0267" w14:paraId="3995F79D" w14:textId="77777777" w:rsidTr="007A0267">
        <w:tc>
          <w:tcPr>
            <w:tcW w:w="23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B10D9" w14:textId="77777777" w:rsidR="007A0267" w:rsidRDefault="007A0267" w:rsidP="007A0267">
            <w:pPr>
              <w:rPr>
                <w:rFonts w:ascii="Arial" w:hAnsi="Arial" w:cs="Arial"/>
                <w:sz w:val="18"/>
                <w:szCs w:val="18"/>
              </w:rPr>
            </w:pPr>
            <w:r w:rsidRPr="007A0267">
              <w:rPr>
                <w:rFonts w:ascii="Arial" w:hAnsi="Arial" w:cs="Arial"/>
                <w:sz w:val="18"/>
                <w:szCs w:val="18"/>
              </w:rPr>
              <w:t>1.Brezžični UZ aparat za hitre kardiološke preglede</w:t>
            </w:r>
          </w:p>
          <w:p w14:paraId="158B184E" w14:textId="77777777" w:rsidR="007A0267" w:rsidRDefault="007A0267" w:rsidP="007A0267">
            <w:pPr>
              <w:rPr>
                <w:rFonts w:ascii="Arial" w:hAnsi="Arial" w:cs="Arial"/>
                <w:sz w:val="18"/>
                <w:szCs w:val="18"/>
              </w:rPr>
            </w:pPr>
          </w:p>
          <w:p w14:paraId="5F2521D7" w14:textId="77777777" w:rsidR="007A0267" w:rsidRDefault="007A0267" w:rsidP="007A0267">
            <w:pPr>
              <w:rPr>
                <w:rFonts w:ascii="Arial" w:hAnsi="Arial" w:cs="Arial"/>
                <w:sz w:val="18"/>
                <w:szCs w:val="18"/>
              </w:rPr>
            </w:pPr>
            <w:r>
              <w:rPr>
                <w:rFonts w:ascii="Arial" w:hAnsi="Arial" w:cs="Arial"/>
                <w:sz w:val="18"/>
                <w:szCs w:val="18"/>
              </w:rPr>
              <w:t>Proizvajalec in model:</w:t>
            </w:r>
          </w:p>
          <w:p w14:paraId="02636CA0" w14:textId="0F274135" w:rsidR="007A0267" w:rsidRPr="007A0267" w:rsidRDefault="007A0267" w:rsidP="007A0267">
            <w:pPr>
              <w:rPr>
                <w:rFonts w:ascii="Arial" w:hAnsi="Arial" w:cs="Arial"/>
                <w:sz w:val="18"/>
                <w:szCs w:val="18"/>
              </w:rPr>
            </w:pPr>
            <w:r>
              <w:rPr>
                <w:rFonts w:ascii="Arial" w:hAnsi="Arial" w:cs="Arial"/>
                <w:sz w:val="18"/>
                <w:szCs w:val="18"/>
              </w:rPr>
              <w:t>_____________________</w:t>
            </w:r>
          </w:p>
        </w:tc>
        <w:tc>
          <w:tcPr>
            <w:tcW w:w="840" w:type="dxa"/>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3B4AE4E2" w14:textId="3883CD3B" w:rsidR="007A0267" w:rsidRPr="007A0267" w:rsidRDefault="007A0267">
            <w:pPr>
              <w:rPr>
                <w:rFonts w:ascii="Arial" w:hAnsi="Arial" w:cs="Arial"/>
                <w:sz w:val="18"/>
                <w:szCs w:val="18"/>
              </w:rPr>
            </w:pPr>
            <w:r w:rsidRPr="007A0267">
              <w:rPr>
                <w:rFonts w:ascii="Arial" w:hAnsi="Arial" w:cs="Arial"/>
                <w:sz w:val="18"/>
                <w:szCs w:val="18"/>
              </w:rPr>
              <w:t>1 kos</w:t>
            </w:r>
          </w:p>
        </w:tc>
        <w:tc>
          <w:tcPr>
            <w:tcW w:w="1140" w:type="dxa"/>
            <w:tcBorders>
              <w:top w:val="single" w:sz="5" w:space="0" w:color="000000"/>
              <w:left w:val="single" w:sz="4" w:space="0" w:color="auto"/>
              <w:bottom w:val="single" w:sz="5" w:space="0" w:color="000000"/>
              <w:right w:val="single" w:sz="5" w:space="0" w:color="000000"/>
            </w:tcBorders>
            <w:vAlign w:val="center"/>
          </w:tcPr>
          <w:p w14:paraId="77FCD24A" w14:textId="77777777" w:rsidR="007A0267" w:rsidRDefault="007A0267"/>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B72C4" w14:textId="2D0D72E0" w:rsidR="007A0267" w:rsidRDefault="007A026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EB0AE" w14:textId="77777777" w:rsidR="007A0267" w:rsidRDefault="007A026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CD721" w14:textId="77777777" w:rsidR="007A0267" w:rsidRDefault="007A0267">
            <w:r>
              <w:rPr>
                <w:rFonts w:ascii="Arial" w:hAnsi="Arial" w:cs="Arial"/>
                <w:color w:val="000000"/>
                <w:position w:val="-2"/>
                <w:sz w:val="18"/>
                <w:szCs w:val="18"/>
              </w:rPr>
              <w:t> </w:t>
            </w:r>
          </w:p>
        </w:tc>
      </w:tr>
      <w:tr w:rsidR="007A0267" w14:paraId="036A7D0C" w14:textId="77777777" w:rsidTr="007A0267">
        <w:tc>
          <w:tcPr>
            <w:tcW w:w="23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1A32A" w14:textId="77777777" w:rsidR="007A0267" w:rsidRDefault="007A0267" w:rsidP="007A0267">
            <w:pPr>
              <w:rPr>
                <w:rFonts w:ascii="Arial" w:hAnsi="Arial" w:cs="Arial"/>
                <w:sz w:val="18"/>
                <w:szCs w:val="18"/>
              </w:rPr>
            </w:pPr>
            <w:r>
              <w:rPr>
                <w:rFonts w:ascii="Arial" w:hAnsi="Arial" w:cs="Arial"/>
                <w:color w:val="000000"/>
                <w:sz w:val="18"/>
                <w:szCs w:val="18"/>
              </w:rPr>
              <w:t>2.</w:t>
            </w:r>
            <w:r w:rsidRPr="007A0267">
              <w:rPr>
                <w:rFonts w:ascii="Arial" w:hAnsi="Arial" w:cs="Arial"/>
                <w:color w:val="000000"/>
                <w:sz w:val="18"/>
                <w:szCs w:val="18"/>
              </w:rPr>
              <w:t>Brezžični UZ aparat za abdominalne preglede in splošno diagnostiko</w:t>
            </w:r>
            <w:r>
              <w:rPr>
                <w:rFonts w:ascii="Arial" w:hAnsi="Arial" w:cs="Arial"/>
                <w:sz w:val="18"/>
                <w:szCs w:val="18"/>
              </w:rPr>
              <w:t xml:space="preserve"> </w:t>
            </w:r>
          </w:p>
          <w:p w14:paraId="4A3046A5" w14:textId="77777777" w:rsidR="007A0267" w:rsidRDefault="007A0267" w:rsidP="007A0267">
            <w:pPr>
              <w:rPr>
                <w:rFonts w:ascii="Arial" w:hAnsi="Arial" w:cs="Arial"/>
                <w:sz w:val="18"/>
                <w:szCs w:val="18"/>
              </w:rPr>
            </w:pPr>
          </w:p>
          <w:p w14:paraId="250B56E3" w14:textId="11AD8E14" w:rsidR="007A0267" w:rsidRDefault="007A0267" w:rsidP="007A0267">
            <w:pPr>
              <w:rPr>
                <w:rFonts w:ascii="Arial" w:hAnsi="Arial" w:cs="Arial"/>
                <w:sz w:val="18"/>
                <w:szCs w:val="18"/>
              </w:rPr>
            </w:pPr>
            <w:r>
              <w:rPr>
                <w:rFonts w:ascii="Arial" w:hAnsi="Arial" w:cs="Arial"/>
                <w:sz w:val="18"/>
                <w:szCs w:val="18"/>
              </w:rPr>
              <w:t>Proizvajalec in model:</w:t>
            </w:r>
          </w:p>
          <w:p w14:paraId="2431CD98" w14:textId="3F110274" w:rsidR="007A0267" w:rsidRPr="007A0267" w:rsidRDefault="007A0267" w:rsidP="007A0267">
            <w:pPr>
              <w:rPr>
                <w:rFonts w:ascii="Arial" w:hAnsi="Arial" w:cs="Arial"/>
                <w:color w:val="000000"/>
                <w:position w:val="-2"/>
                <w:sz w:val="18"/>
                <w:szCs w:val="18"/>
              </w:rPr>
            </w:pPr>
            <w:r>
              <w:rPr>
                <w:rFonts w:ascii="Arial" w:hAnsi="Arial" w:cs="Arial"/>
                <w:sz w:val="18"/>
                <w:szCs w:val="18"/>
              </w:rPr>
              <w:t>_____________________</w:t>
            </w:r>
          </w:p>
        </w:tc>
        <w:tc>
          <w:tcPr>
            <w:tcW w:w="840" w:type="dxa"/>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5A91291" w14:textId="5F4FC284" w:rsidR="007A0267" w:rsidRDefault="007A0267">
            <w:pPr>
              <w:rPr>
                <w:rFonts w:ascii="Arial" w:hAnsi="Arial" w:cs="Arial"/>
                <w:color w:val="000000"/>
                <w:position w:val="-2"/>
                <w:sz w:val="18"/>
                <w:szCs w:val="18"/>
              </w:rPr>
            </w:pPr>
            <w:r>
              <w:rPr>
                <w:rFonts w:ascii="Arial" w:hAnsi="Arial" w:cs="Arial"/>
                <w:color w:val="000000"/>
                <w:position w:val="-2"/>
                <w:sz w:val="18"/>
                <w:szCs w:val="18"/>
              </w:rPr>
              <w:t>2 kos</w:t>
            </w:r>
          </w:p>
        </w:tc>
        <w:tc>
          <w:tcPr>
            <w:tcW w:w="1140" w:type="dxa"/>
            <w:tcBorders>
              <w:top w:val="single" w:sz="5" w:space="0" w:color="000000"/>
              <w:left w:val="single" w:sz="4" w:space="0" w:color="auto"/>
              <w:bottom w:val="single" w:sz="5" w:space="0" w:color="000000"/>
              <w:right w:val="single" w:sz="5" w:space="0" w:color="000000"/>
            </w:tcBorders>
            <w:vAlign w:val="center"/>
          </w:tcPr>
          <w:p w14:paraId="1E3E59E6" w14:textId="77777777" w:rsidR="007A0267" w:rsidRDefault="007A0267">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A100D" w14:textId="77A208F3" w:rsidR="007A0267" w:rsidRDefault="007A0267">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6B895" w14:textId="77777777" w:rsidR="007A0267" w:rsidRDefault="007A0267">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4219F" w14:textId="77777777" w:rsidR="007A0267" w:rsidRDefault="007A0267">
            <w:pPr>
              <w:rPr>
                <w:rFonts w:ascii="Arial" w:hAnsi="Arial" w:cs="Arial"/>
                <w:color w:val="000000"/>
                <w:position w:val="-2"/>
                <w:sz w:val="18"/>
                <w:szCs w:val="18"/>
              </w:rPr>
            </w:pPr>
          </w:p>
        </w:tc>
      </w:tr>
      <w:tr w:rsidR="007A0267" w14:paraId="6DB53873" w14:textId="77777777" w:rsidTr="0013341E">
        <w:tc>
          <w:tcPr>
            <w:tcW w:w="4300"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5EBBFD" w14:textId="77777777" w:rsidR="007A0267" w:rsidRDefault="007A0267" w:rsidP="007A0267">
            <w:r>
              <w:rPr>
                <w:rFonts w:ascii="Arial" w:hAnsi="Arial" w:cs="Arial"/>
                <w:b/>
                <w:bCs/>
                <w:color w:val="000000"/>
                <w:position w:val="-2"/>
                <w:sz w:val="18"/>
                <w:szCs w:val="18"/>
                <w:shd w:val="clear" w:color="auto" w:fill="CCCCCC"/>
              </w:rPr>
              <w:t>Skupaj</w:t>
            </w:r>
          </w:p>
          <w:p w14:paraId="1E31A87E" w14:textId="4B97C49E" w:rsidR="007A0267" w:rsidRDefault="007A0267" w:rsidP="007A026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38F50E" w14:textId="2F0998A4" w:rsidR="007A0267" w:rsidRDefault="007A026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1DD0A2" w14:textId="77777777" w:rsidR="007A0267" w:rsidRDefault="007A026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D9B9AE" w14:textId="77777777" w:rsidR="007A0267" w:rsidRDefault="007A0267">
            <w:r>
              <w:rPr>
                <w:rFonts w:ascii="Arial" w:hAnsi="Arial" w:cs="Arial"/>
                <w:color w:val="000000"/>
                <w:position w:val="-2"/>
                <w:sz w:val="18"/>
                <w:szCs w:val="18"/>
                <w:shd w:val="clear" w:color="auto" w:fill="CCCCCC"/>
              </w:rPr>
              <w:t> </w:t>
            </w:r>
          </w:p>
        </w:tc>
      </w:tr>
    </w:tbl>
    <w:p w14:paraId="1A4BFCE1" w14:textId="49F9FEFF" w:rsidR="000D05D5" w:rsidRDefault="000D05D5" w:rsidP="00095D1C">
      <w:pPr>
        <w:spacing w:before="225" w:after="225" w:line="240" w:lineRule="auto"/>
        <w:rPr>
          <w:rFonts w:ascii="Arial" w:hAnsi="Arial" w:cs="Arial"/>
          <w:color w:val="000000"/>
          <w:sz w:val="18"/>
          <w:szCs w:val="18"/>
        </w:rPr>
      </w:pPr>
      <w:r>
        <w:rPr>
          <w:rFonts w:ascii="Arial" w:hAnsi="Arial" w:cs="Arial"/>
          <w:color w:val="000000"/>
          <w:sz w:val="18"/>
          <w:szCs w:val="18"/>
        </w:rPr>
        <w:t>Priloga: lasten predračun s specifikacijo po posameznih postavkah.</w:t>
      </w:r>
      <w:r w:rsidR="00677B77">
        <w:rPr>
          <w:rFonts w:ascii="Arial" w:hAnsi="Arial" w:cs="Arial"/>
          <w:color w:val="000000"/>
          <w:sz w:val="18"/>
          <w:szCs w:val="18"/>
        </w:rPr>
        <w:t> </w:t>
      </w:r>
    </w:p>
    <w:p w14:paraId="62BDE0F4" w14:textId="77777777" w:rsidR="007A0267" w:rsidRDefault="007A0267" w:rsidP="00095D1C">
      <w:pPr>
        <w:spacing w:before="225" w:after="225" w:line="240" w:lineRule="auto"/>
        <w:rPr>
          <w:rFonts w:ascii="Arial" w:hAnsi="Arial" w:cs="Arial"/>
          <w:b/>
          <w:bCs/>
          <w:color w:val="000000"/>
          <w:sz w:val="18"/>
          <w:szCs w:val="18"/>
        </w:rPr>
      </w:pPr>
    </w:p>
    <w:p w14:paraId="28208F77" w14:textId="343EA7F3" w:rsidR="003C48D7" w:rsidRDefault="00677B77" w:rsidP="00095D1C">
      <w:pPr>
        <w:spacing w:before="225" w:after="225" w:line="240" w:lineRule="auto"/>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042C9A5B" w14:textId="77777777" w:rsidR="003C48D7" w:rsidRDefault="00677B77">
      <w:pPr>
        <w:spacing w:before="225" w:after="225" w:line="240" w:lineRule="auto"/>
        <w:jc w:val="both"/>
      </w:pPr>
      <w:r>
        <w:rPr>
          <w:rFonts w:ascii="Arial" w:hAnsi="Arial" w:cs="Arial"/>
          <w:color w:val="000000"/>
          <w:sz w:val="18"/>
          <w:szCs w:val="18"/>
        </w:rPr>
        <w:t>Ponudba velja najmanj 90 dni od roka za predložitev ponudb.</w:t>
      </w:r>
    </w:p>
    <w:p w14:paraId="77A07C44" w14:textId="29E44418" w:rsidR="003C48D7" w:rsidRDefault="00677B77">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E833676" w14:textId="069A9774" w:rsidR="003C48D7" w:rsidRDefault="00677B7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ACD2C2E" w14:textId="77777777" w:rsidR="003C48D7" w:rsidRDefault="00677B77">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C2495FC" w14:textId="77777777" w:rsidR="003C48D7" w:rsidRDefault="00677B77">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65E43EF" w14:textId="0D587A65" w:rsidR="003C48D7" w:rsidRDefault="00677B77">
      <w:pPr>
        <w:spacing w:before="225" w:after="225" w:line="240" w:lineRule="auto"/>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6A42AB32" w14:textId="1EF01B66" w:rsidR="003C48D7" w:rsidRDefault="00677B77">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3C48D7" w14:paraId="4B7A01C2"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AE84A5" w14:textId="77777777" w:rsidR="003C48D7" w:rsidRDefault="00677B77" w:rsidP="007A0267">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35B80" w14:textId="77777777" w:rsidR="003C48D7" w:rsidRDefault="00677B77">
            <w:r>
              <w:rPr>
                <w:rFonts w:ascii="Arial" w:hAnsi="Arial" w:cs="Arial"/>
                <w:color w:val="000000"/>
                <w:position w:val="-2"/>
                <w:sz w:val="18"/>
                <w:szCs w:val="18"/>
              </w:rPr>
              <w:t> </w:t>
            </w:r>
          </w:p>
        </w:tc>
      </w:tr>
      <w:tr w:rsidR="003C48D7" w14:paraId="4CA66DE7"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A25B86" w14:textId="77777777" w:rsidR="003C48D7" w:rsidRDefault="00677B77" w:rsidP="007A0267">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DFAAC" w14:textId="77777777" w:rsidR="003C48D7" w:rsidRDefault="00677B77">
            <w:r>
              <w:rPr>
                <w:rFonts w:ascii="Arial" w:hAnsi="Arial" w:cs="Arial"/>
                <w:color w:val="000000"/>
                <w:position w:val="-2"/>
                <w:sz w:val="18"/>
                <w:szCs w:val="18"/>
              </w:rPr>
              <w:t> </w:t>
            </w:r>
          </w:p>
        </w:tc>
      </w:tr>
      <w:tr w:rsidR="003C48D7" w14:paraId="3A90D342"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31375" w14:textId="77777777" w:rsidR="003C48D7" w:rsidRDefault="00677B77" w:rsidP="007A0267">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E2F7E" w14:textId="77777777" w:rsidR="003C48D7" w:rsidRDefault="00677B77">
            <w:r>
              <w:rPr>
                <w:rFonts w:ascii="Arial" w:hAnsi="Arial" w:cs="Arial"/>
                <w:color w:val="000000"/>
                <w:position w:val="-2"/>
                <w:sz w:val="18"/>
                <w:szCs w:val="18"/>
              </w:rPr>
              <w:t> </w:t>
            </w:r>
          </w:p>
        </w:tc>
      </w:tr>
      <w:tr w:rsidR="003C48D7" w14:paraId="104E593E"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0566B0" w14:textId="77777777" w:rsidR="003C48D7" w:rsidRDefault="00677B77" w:rsidP="007A0267">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1545E" w14:textId="77777777" w:rsidR="003C48D7" w:rsidRDefault="00677B77">
            <w:r>
              <w:rPr>
                <w:rFonts w:ascii="Arial" w:hAnsi="Arial" w:cs="Arial"/>
                <w:color w:val="000000"/>
                <w:position w:val="-2"/>
                <w:sz w:val="18"/>
                <w:szCs w:val="18"/>
              </w:rPr>
              <w:t> </w:t>
            </w:r>
          </w:p>
        </w:tc>
      </w:tr>
      <w:tr w:rsidR="003C48D7" w14:paraId="3C3AF4E3"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DF7484" w14:textId="77777777" w:rsidR="003C48D7" w:rsidRDefault="00677B77" w:rsidP="007A0267">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5D4A1" w14:textId="77777777" w:rsidR="003C48D7" w:rsidRDefault="00677B77">
            <w:r>
              <w:rPr>
                <w:rFonts w:ascii="Arial" w:hAnsi="Arial" w:cs="Arial"/>
                <w:color w:val="000000"/>
                <w:position w:val="-2"/>
                <w:sz w:val="18"/>
                <w:szCs w:val="18"/>
              </w:rPr>
              <w:t> </w:t>
            </w:r>
          </w:p>
        </w:tc>
      </w:tr>
      <w:tr w:rsidR="003C48D7" w14:paraId="09B259B2"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D17E7C" w14:textId="77777777" w:rsidR="003C48D7" w:rsidRDefault="00677B77" w:rsidP="007A0267">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E229A" w14:textId="77777777" w:rsidR="003C48D7" w:rsidRDefault="00677B77">
            <w:r>
              <w:rPr>
                <w:rFonts w:ascii="Arial" w:hAnsi="Arial" w:cs="Arial"/>
                <w:color w:val="000000"/>
                <w:position w:val="-2"/>
                <w:sz w:val="18"/>
                <w:szCs w:val="18"/>
              </w:rPr>
              <w:t> </w:t>
            </w:r>
          </w:p>
        </w:tc>
      </w:tr>
      <w:tr w:rsidR="003C48D7" w14:paraId="79A78AFC"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7BCC9" w14:textId="77777777" w:rsidR="003C48D7" w:rsidRDefault="00677B77" w:rsidP="007A0267">
            <w:r>
              <w:rPr>
                <w:rFonts w:ascii="Arial" w:hAnsi="Arial" w:cs="Arial"/>
                <w:color w:val="000000"/>
                <w:position w:val="-2"/>
                <w:sz w:val="18"/>
                <w:szCs w:val="18"/>
                <w:shd w:val="clear" w:color="auto" w:fill="CCCCCC"/>
              </w:rPr>
              <w:t>SKRBNIK POGODBE: </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22A90" w14:textId="77777777" w:rsidR="003C48D7" w:rsidRDefault="00677B77">
            <w:r>
              <w:rPr>
                <w:rFonts w:ascii="Arial" w:hAnsi="Arial" w:cs="Arial"/>
                <w:color w:val="000000"/>
                <w:position w:val="-2"/>
                <w:sz w:val="18"/>
                <w:szCs w:val="18"/>
              </w:rPr>
              <w:t> </w:t>
            </w:r>
          </w:p>
        </w:tc>
      </w:tr>
      <w:tr w:rsidR="003C48D7" w14:paraId="5A166BDF"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59F078" w14:textId="77777777" w:rsidR="007A0267" w:rsidRDefault="00677B77" w:rsidP="007A0267">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POOBLAŠČENA OSEBA ZA PODPIS </w:t>
            </w:r>
          </w:p>
          <w:p w14:paraId="3B15C5F2" w14:textId="77777777" w:rsidR="007A0267" w:rsidRPr="007A0267" w:rsidRDefault="00677B77" w:rsidP="007A0267">
            <w:pPr>
              <w:pStyle w:val="Odstavekseznama"/>
              <w:numPr>
                <w:ilvl w:val="0"/>
                <w:numId w:val="37"/>
              </w:numPr>
            </w:pPr>
            <w:r w:rsidRPr="007A0267">
              <w:rPr>
                <w:rFonts w:ascii="Arial" w:hAnsi="Arial" w:cs="Arial"/>
                <w:b/>
                <w:bCs/>
                <w:color w:val="000000"/>
                <w:position w:val="-2"/>
                <w:sz w:val="18"/>
                <w:szCs w:val="18"/>
                <w:shd w:val="clear" w:color="auto" w:fill="CCCCCC"/>
              </w:rPr>
              <w:t xml:space="preserve">PONUDBE </w:t>
            </w:r>
          </w:p>
          <w:p w14:paraId="2B8BD9FD" w14:textId="4D57A0D1" w:rsidR="003C48D7" w:rsidRDefault="00677B77" w:rsidP="007A0267">
            <w:pPr>
              <w:pStyle w:val="Odstavekseznama"/>
              <w:numPr>
                <w:ilvl w:val="0"/>
                <w:numId w:val="37"/>
              </w:numPr>
            </w:pPr>
            <w:r w:rsidRPr="007A0267">
              <w:rPr>
                <w:rFonts w:ascii="Arial" w:hAnsi="Arial" w:cs="Arial"/>
                <w:b/>
                <w:bCs/>
                <w:color w:val="000000"/>
                <w:position w:val="-2"/>
                <w:sz w:val="18"/>
                <w:szCs w:val="18"/>
                <w:shd w:val="clear" w:color="auto" w:fill="CCCCCC"/>
              </w:rPr>
              <w:t>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68844" w14:textId="77777777" w:rsidR="003C48D7" w:rsidRDefault="00677B77">
            <w:r>
              <w:rPr>
                <w:rFonts w:ascii="Arial" w:hAnsi="Arial" w:cs="Arial"/>
                <w:color w:val="000000"/>
                <w:position w:val="-2"/>
                <w:sz w:val="18"/>
                <w:szCs w:val="18"/>
              </w:rPr>
              <w:t> </w:t>
            </w:r>
          </w:p>
        </w:tc>
      </w:tr>
      <w:tr w:rsidR="003C48D7" w14:paraId="69232E44"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53BAE" w14:textId="77777777" w:rsidR="003C48D7" w:rsidRDefault="00677B77" w:rsidP="007A0267">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F4ABD" w14:textId="77777777" w:rsidR="003C48D7" w:rsidRDefault="00677B77">
            <w:r>
              <w:rPr>
                <w:rFonts w:ascii="Arial" w:hAnsi="Arial" w:cs="Arial"/>
                <w:color w:val="000000"/>
                <w:position w:val="-2"/>
                <w:sz w:val="18"/>
                <w:szCs w:val="18"/>
              </w:rPr>
              <w:t> </w:t>
            </w:r>
          </w:p>
        </w:tc>
      </w:tr>
      <w:tr w:rsidR="003C48D7" w14:paraId="1F5BC3F7" w14:textId="77777777" w:rsidTr="007A026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B2DF6B" w14:textId="504E48BF" w:rsidR="003C48D7" w:rsidRDefault="00677B77" w:rsidP="007A0267">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 xml:space="preserve">Ime in priimek, ulica in hišna številka, kraj v </w:t>
            </w:r>
            <w:r w:rsidR="007A0267">
              <w:rPr>
                <w:rFonts w:ascii="Arial" w:hAnsi="Arial" w:cs="Arial"/>
                <w:i/>
                <w:iCs/>
                <w:color w:val="000000"/>
                <w:position w:val="-2"/>
                <w:sz w:val="18"/>
                <w:szCs w:val="18"/>
                <w:shd w:val="clear" w:color="auto" w:fill="CCCCCC"/>
              </w:rPr>
              <w:t>RS</w:t>
            </w:r>
            <w:r>
              <w:rPr>
                <w:rFonts w:ascii="Arial" w:hAnsi="Arial" w:cs="Arial"/>
                <w:i/>
                <w:iCs/>
                <w:color w:val="000000"/>
                <w:position w:val="-2"/>
                <w:sz w:val="18"/>
                <w:szCs w:val="18"/>
                <w:shd w:val="clear" w:color="auto" w:fill="CCCCCC"/>
              </w:rPr>
              <w:t> </w:t>
            </w:r>
            <w:r w:rsidR="007A0267">
              <w:rPr>
                <w:rFonts w:ascii="Arial" w:hAnsi="Arial" w:cs="Arial"/>
                <w:i/>
                <w:iCs/>
                <w:color w:val="000000"/>
                <w:position w:val="-2"/>
                <w:sz w:val="18"/>
                <w:szCs w:val="18"/>
                <w:shd w:val="clear" w:color="auto" w:fill="CCCCCC"/>
              </w:rPr>
              <w:t xml:space="preserve"> </w:t>
            </w:r>
            <w:r>
              <w:rPr>
                <w:rFonts w:ascii="Arial" w:hAnsi="Arial" w:cs="Arial"/>
                <w:i/>
                <w:iCs/>
                <w:color w:val="000000"/>
                <w:position w:val="-2"/>
                <w:sz w:val="18"/>
                <w:szCs w:val="18"/>
                <w:shd w:val="clear" w:color="auto" w:fill="CCCCCC"/>
              </w:rPr>
              <w:t>(izpolni ponudnik, ki nima sedeža v R Si)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1B0E3" w14:textId="77777777" w:rsidR="003C48D7" w:rsidRDefault="00677B77">
            <w:r>
              <w:rPr>
                <w:rFonts w:ascii="Arial" w:hAnsi="Arial" w:cs="Arial"/>
                <w:color w:val="000000"/>
                <w:position w:val="-2"/>
                <w:sz w:val="18"/>
                <w:szCs w:val="18"/>
              </w:rPr>
              <w:t> </w:t>
            </w:r>
          </w:p>
        </w:tc>
      </w:tr>
      <w:tr w:rsidR="003C48D7" w14:paraId="174BF725" w14:textId="77777777" w:rsidTr="007A0267">
        <w:tblPrEx>
          <w:shd w:val="clear" w:color="auto" w:fill="auto"/>
        </w:tblPrEx>
        <w:tc>
          <w:tcPr>
            <w:tcW w:w="8745" w:type="dxa"/>
            <w:gridSpan w:val="5"/>
            <w:tcMar>
              <w:top w:w="75" w:type="dxa"/>
              <w:bottom w:w="75" w:type="dxa"/>
            </w:tcMar>
            <w:vAlign w:val="center"/>
          </w:tcPr>
          <w:p w14:paraId="3C760934"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50BFF88C" w14:textId="77777777" w:rsidTr="007A0267">
        <w:tblPrEx>
          <w:shd w:val="clear" w:color="auto" w:fill="auto"/>
        </w:tblPrEx>
        <w:tc>
          <w:tcPr>
            <w:tcW w:w="4080" w:type="dxa"/>
            <w:gridSpan w:val="3"/>
            <w:tcMar>
              <w:top w:w="75" w:type="dxa"/>
              <w:bottom w:w="75" w:type="dxa"/>
            </w:tcMar>
            <w:vAlign w:val="center"/>
          </w:tcPr>
          <w:p w14:paraId="58550574" w14:textId="77777777" w:rsidR="003C48D7" w:rsidRDefault="00677B77">
            <w:r>
              <w:rPr>
                <w:rFonts w:ascii="Arial" w:hAnsi="Arial" w:cs="Arial"/>
                <w:color w:val="000000"/>
                <w:position w:val="-2"/>
                <w:sz w:val="18"/>
                <w:szCs w:val="18"/>
              </w:rPr>
              <w:t>Kraj in datum:</w:t>
            </w:r>
          </w:p>
        </w:tc>
        <w:tc>
          <w:tcPr>
            <w:tcW w:w="0" w:type="auto"/>
            <w:gridSpan w:val="2"/>
            <w:tcMar>
              <w:top w:w="75" w:type="dxa"/>
              <w:bottom w:w="75" w:type="dxa"/>
            </w:tcMar>
            <w:vAlign w:val="center"/>
          </w:tcPr>
          <w:p w14:paraId="50BF2A20" w14:textId="77777777" w:rsidR="003C48D7" w:rsidRDefault="00677B77">
            <w:pPr>
              <w:jc w:val="center"/>
            </w:pPr>
            <w:r>
              <w:rPr>
                <w:rFonts w:ascii="Arial" w:hAnsi="Arial" w:cs="Arial"/>
                <w:color w:val="000000"/>
                <w:position w:val="-2"/>
                <w:sz w:val="18"/>
                <w:szCs w:val="18"/>
              </w:rPr>
              <w:t>Ime in priimek: _____________________</w:t>
            </w:r>
          </w:p>
        </w:tc>
      </w:tr>
      <w:tr w:rsidR="003C48D7" w14:paraId="7CC3D7D9" w14:textId="77777777" w:rsidTr="007A0267">
        <w:tblPrEx>
          <w:shd w:val="clear" w:color="auto" w:fill="auto"/>
        </w:tblPrEx>
        <w:tc>
          <w:tcPr>
            <w:tcW w:w="4080" w:type="dxa"/>
            <w:gridSpan w:val="3"/>
            <w:tcMar>
              <w:top w:w="75" w:type="dxa"/>
              <w:bottom w:w="75" w:type="dxa"/>
            </w:tcMar>
            <w:vAlign w:val="center"/>
          </w:tcPr>
          <w:p w14:paraId="6FAEF46A" w14:textId="77777777" w:rsidR="003C48D7" w:rsidRDefault="00677B77">
            <w:r>
              <w:rPr>
                <w:rFonts w:ascii="Arial" w:hAnsi="Arial" w:cs="Arial"/>
                <w:color w:val="000000"/>
                <w:position w:val="-2"/>
                <w:sz w:val="18"/>
                <w:szCs w:val="18"/>
              </w:rPr>
              <w:t> </w:t>
            </w:r>
          </w:p>
        </w:tc>
        <w:tc>
          <w:tcPr>
            <w:tcW w:w="0" w:type="auto"/>
            <w:gridSpan w:val="2"/>
            <w:tcMar>
              <w:top w:w="75" w:type="dxa"/>
              <w:bottom w:w="75" w:type="dxa"/>
            </w:tcMar>
            <w:vAlign w:val="center"/>
          </w:tcPr>
          <w:p w14:paraId="25E37361" w14:textId="77777777" w:rsidR="003C48D7" w:rsidRDefault="003C48D7"/>
          <w:p w14:paraId="21CE273B" w14:textId="77777777" w:rsidR="003C48D7" w:rsidRDefault="00677B7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03CA2BC" w14:textId="77777777" w:rsidR="003C48D7" w:rsidRDefault="003C48D7">
      <w:pPr>
        <w:sectPr w:rsidR="003C48D7" w:rsidSect="006E7A2B">
          <w:footerReference w:type="default" r:id="rId12"/>
          <w:pgSz w:w="11906" w:h="16838"/>
          <w:pgMar w:top="1418" w:right="1418" w:bottom="1418" w:left="1418" w:header="567" w:footer="596" w:gutter="0"/>
          <w:cols w:space="708"/>
          <w:docGrid w:linePitch="360"/>
        </w:sectPr>
      </w:pPr>
    </w:p>
    <w:p w14:paraId="313BC65D"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D359CE0" w14:textId="77777777" w:rsidR="00677B77" w:rsidRPr="00252358" w:rsidRDefault="00677B77" w:rsidP="00252358"/>
    <w:p w14:paraId="6CD0235A"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7E915B5" w14:textId="77777777" w:rsidR="00677B77" w:rsidRDefault="00677B77" w:rsidP="00EB2A75">
      <w:pPr>
        <w:spacing w:after="120"/>
        <w:rPr>
          <w:rFonts w:ascii="Arial" w:hAnsi="Arial" w:cs="Arial"/>
        </w:rPr>
      </w:pPr>
    </w:p>
    <w:p w14:paraId="13F26459" w14:textId="77777777" w:rsidR="003C48D7" w:rsidRDefault="00677B7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UZ APARATOV</w:t>
      </w:r>
      <w:r>
        <w:rPr>
          <w:rFonts w:ascii="Arial" w:hAnsi="Arial" w:cs="Arial"/>
          <w:color w:val="000000"/>
          <w:sz w:val="18"/>
          <w:szCs w:val="18"/>
        </w:rPr>
        <w:t xml:space="preserve"> «,</w:t>
      </w:r>
    </w:p>
    <w:p w14:paraId="55006886" w14:textId="77777777" w:rsidR="003C48D7" w:rsidRDefault="00677B7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BB6AD62" w14:textId="77777777" w:rsidR="003C48D7" w:rsidRDefault="00677B77">
      <w:pPr>
        <w:spacing w:before="225" w:after="225" w:line="240" w:lineRule="auto"/>
        <w:jc w:val="both"/>
      </w:pPr>
      <w:r>
        <w:rPr>
          <w:rFonts w:ascii="Arial" w:hAnsi="Arial" w:cs="Arial"/>
          <w:i/>
          <w:iCs/>
          <w:color w:val="000000"/>
          <w:sz w:val="18"/>
          <w:szCs w:val="18"/>
        </w:rPr>
        <w:t>(naziv ponudnika, partnerja v skupni ponudbi)</w:t>
      </w:r>
    </w:p>
    <w:p w14:paraId="7A262DC3" w14:textId="77777777" w:rsidR="003C48D7" w:rsidRDefault="00677B7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C48D7" w14:paraId="1F11CF04" w14:textId="77777777">
        <w:tc>
          <w:tcPr>
            <w:tcW w:w="0" w:type="auto"/>
            <w:tcMar>
              <w:top w:w="0" w:type="auto"/>
              <w:bottom w:w="0" w:type="auto"/>
            </w:tcMar>
          </w:tcPr>
          <w:p w14:paraId="25B695A4"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8977B88"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66B1123"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47D2171"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78A897"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2E8A012"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15185B7"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F8399A6"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6AA2975"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905312B"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73BF2EB"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1E31955"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04FA461"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A61D030"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57CAF0E"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B54A253"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8E415E9"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1293143"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45391DD"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50F7970"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DB2B9B2"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C8AACBD" w14:textId="77777777" w:rsidR="003C48D7" w:rsidRDefault="00677B77">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93F85C7" w14:textId="77777777" w:rsidR="003C48D7" w:rsidRDefault="00677B77">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C48D7" w14:paraId="3618D265" w14:textId="77777777">
        <w:tc>
          <w:tcPr>
            <w:tcW w:w="0" w:type="auto"/>
            <w:tcMar>
              <w:top w:w="0" w:type="auto"/>
              <w:bottom w:w="0" w:type="auto"/>
            </w:tcMar>
          </w:tcPr>
          <w:p w14:paraId="64FBD50B"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C28F837"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3AC71B11"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6620CA"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0048F0C"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9F07289"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866CDEF"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AF71B33"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4DB310B"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7F551B5"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94C5703"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0B2C1CA"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4C148F5" w14:textId="77777777" w:rsidR="003C48D7" w:rsidRDefault="00677B77">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14C3C0A" w14:textId="77777777" w:rsidR="003C48D7" w:rsidRDefault="00677B77">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4A83330" w14:textId="77777777" w:rsidR="003C48D7" w:rsidRDefault="00677B7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NAKUP UZ APARATOV ,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3C06D1D" w14:textId="77777777" w:rsidR="003C48D7" w:rsidRDefault="00677B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48D7" w14:paraId="2BE12A6B" w14:textId="77777777">
        <w:tc>
          <w:tcPr>
            <w:tcW w:w="2500" w:type="pct"/>
            <w:tcMar>
              <w:top w:w="75" w:type="dxa"/>
              <w:bottom w:w="75" w:type="dxa"/>
            </w:tcMar>
            <w:vAlign w:val="center"/>
          </w:tcPr>
          <w:p w14:paraId="5826BF9C" w14:textId="77777777" w:rsidR="003C48D7" w:rsidRDefault="00677B77">
            <w:r>
              <w:rPr>
                <w:rFonts w:ascii="Arial" w:hAnsi="Arial" w:cs="Arial"/>
                <w:color w:val="000000"/>
                <w:position w:val="-2"/>
                <w:sz w:val="18"/>
                <w:szCs w:val="18"/>
              </w:rPr>
              <w:t>Kraj in datum:</w:t>
            </w:r>
          </w:p>
        </w:tc>
        <w:tc>
          <w:tcPr>
            <w:tcW w:w="0" w:type="auto"/>
            <w:tcMar>
              <w:top w:w="75" w:type="dxa"/>
              <w:bottom w:w="75" w:type="dxa"/>
            </w:tcMar>
            <w:vAlign w:val="center"/>
          </w:tcPr>
          <w:p w14:paraId="6191A7D9" w14:textId="77777777" w:rsidR="003C48D7" w:rsidRDefault="00677B77">
            <w:r>
              <w:rPr>
                <w:rFonts w:ascii="Arial" w:hAnsi="Arial" w:cs="Arial"/>
                <w:color w:val="000000"/>
                <w:position w:val="-2"/>
                <w:sz w:val="18"/>
                <w:szCs w:val="18"/>
              </w:rPr>
              <w:t>Ime in priimek: _____________________</w:t>
            </w:r>
          </w:p>
        </w:tc>
      </w:tr>
      <w:tr w:rsidR="003C48D7" w14:paraId="7A06CC1C" w14:textId="77777777">
        <w:tc>
          <w:tcPr>
            <w:tcW w:w="2500" w:type="pct"/>
            <w:tcMar>
              <w:top w:w="75" w:type="dxa"/>
              <w:bottom w:w="75" w:type="dxa"/>
            </w:tcMar>
            <w:vAlign w:val="center"/>
          </w:tcPr>
          <w:p w14:paraId="782504A3" w14:textId="77777777" w:rsidR="003C48D7" w:rsidRDefault="00677B77">
            <w:r>
              <w:rPr>
                <w:rFonts w:ascii="Arial" w:hAnsi="Arial" w:cs="Arial"/>
                <w:color w:val="000000"/>
                <w:position w:val="-2"/>
                <w:sz w:val="18"/>
                <w:szCs w:val="18"/>
              </w:rPr>
              <w:t> </w:t>
            </w:r>
          </w:p>
        </w:tc>
        <w:tc>
          <w:tcPr>
            <w:tcW w:w="0" w:type="auto"/>
            <w:tcMar>
              <w:top w:w="75" w:type="dxa"/>
              <w:bottom w:w="75" w:type="dxa"/>
            </w:tcMar>
            <w:vAlign w:val="center"/>
          </w:tcPr>
          <w:p w14:paraId="3F2FE324" w14:textId="77777777" w:rsidR="003C48D7" w:rsidRDefault="003C48D7"/>
          <w:p w14:paraId="2B29B4B8" w14:textId="77777777" w:rsidR="003C48D7" w:rsidRDefault="00677B77">
            <w:pPr>
              <w:jc w:val="center"/>
            </w:pPr>
            <w:r>
              <w:rPr>
                <w:rFonts w:ascii="Arial" w:hAnsi="Arial" w:cs="Arial"/>
                <w:color w:val="A9A9A9"/>
                <w:position w:val="-2"/>
                <w:sz w:val="18"/>
                <w:szCs w:val="18"/>
              </w:rPr>
              <w:t>(žig in podpis)</w:t>
            </w:r>
          </w:p>
        </w:tc>
      </w:tr>
    </w:tbl>
    <w:p w14:paraId="71D14322" w14:textId="77777777" w:rsidR="003C48D7" w:rsidRDefault="00677B77">
      <w:pPr>
        <w:spacing w:before="225" w:after="225" w:line="240" w:lineRule="auto"/>
        <w:jc w:val="both"/>
      </w:pPr>
      <w:r>
        <w:rPr>
          <w:rFonts w:ascii="Arial" w:hAnsi="Arial" w:cs="Arial"/>
          <w:color w:val="000000"/>
          <w:sz w:val="18"/>
          <w:szCs w:val="18"/>
        </w:rPr>
        <w:t> </w:t>
      </w:r>
    </w:p>
    <w:p w14:paraId="04095E06" w14:textId="77777777" w:rsidR="003C48D7" w:rsidRDefault="003C48D7">
      <w:pPr>
        <w:sectPr w:rsidR="003C48D7" w:rsidSect="006E7A2B">
          <w:footerReference w:type="default" r:id="rId13"/>
          <w:pgSz w:w="11906" w:h="16838"/>
          <w:pgMar w:top="1418" w:right="1418" w:bottom="1418" w:left="1418" w:header="567" w:footer="596" w:gutter="0"/>
          <w:cols w:space="708"/>
          <w:docGrid w:linePitch="360"/>
        </w:sectPr>
      </w:pPr>
    </w:p>
    <w:p w14:paraId="7668CA98"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D310ED3" w14:textId="77777777" w:rsidR="00677B77" w:rsidRPr="00252358" w:rsidRDefault="00677B77" w:rsidP="00252358"/>
    <w:p w14:paraId="4E1273D1"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4F1F77C" w14:textId="77777777" w:rsidR="00677B77" w:rsidRDefault="00677B77" w:rsidP="00EB2A75">
      <w:pPr>
        <w:spacing w:after="120"/>
        <w:rPr>
          <w:rFonts w:ascii="Arial" w:hAnsi="Arial" w:cs="Arial"/>
        </w:rPr>
      </w:pPr>
    </w:p>
    <w:p w14:paraId="41B032BA" w14:textId="77777777" w:rsidR="003C48D7" w:rsidRDefault="00677B77">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F96EBE1" w14:textId="77777777" w:rsidR="003C48D7" w:rsidRDefault="00677B77">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BE3D633" w14:textId="77777777" w:rsidR="003C48D7" w:rsidRDefault="00677B77">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6E9D5CF5" w14:textId="77777777" w:rsidR="003C48D7" w:rsidRDefault="003C48D7">
      <w:pPr>
        <w:sectPr w:rsidR="003C48D7" w:rsidSect="006E7A2B">
          <w:footerReference w:type="default" r:id="rId14"/>
          <w:pgSz w:w="11906" w:h="16838"/>
          <w:pgMar w:top="1418" w:right="1418" w:bottom="1418" w:left="1418" w:header="567" w:footer="596" w:gutter="0"/>
          <w:cols w:space="708"/>
          <w:docGrid w:linePitch="360"/>
        </w:sectPr>
      </w:pPr>
    </w:p>
    <w:p w14:paraId="26041BB7"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6A806F0" w14:textId="77777777" w:rsidR="00677B77" w:rsidRPr="00252358" w:rsidRDefault="00677B77" w:rsidP="00252358"/>
    <w:p w14:paraId="771ED54A"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4E9693F" w14:textId="77777777" w:rsidR="00677B77" w:rsidRDefault="00677B77" w:rsidP="00EB2A75">
      <w:pPr>
        <w:spacing w:after="120"/>
        <w:rPr>
          <w:rFonts w:ascii="Arial" w:hAnsi="Arial" w:cs="Arial"/>
        </w:rPr>
      </w:pPr>
    </w:p>
    <w:p w14:paraId="39778F59" w14:textId="77777777" w:rsidR="003C48D7" w:rsidRDefault="00677B77">
      <w:pPr>
        <w:spacing w:before="225" w:after="225" w:line="240" w:lineRule="auto"/>
        <w:jc w:val="center"/>
      </w:pPr>
      <w:r>
        <w:rPr>
          <w:rFonts w:ascii="Arial" w:hAnsi="Arial" w:cs="Arial"/>
          <w:b/>
          <w:bCs/>
          <w:color w:val="000000"/>
          <w:sz w:val="18"/>
          <w:szCs w:val="18"/>
        </w:rPr>
        <w:t>SEZNAM ČLANOV ORGANOV IN ZASTOPNIKOV GOSPODARSKEGA SUBJEKTA</w:t>
      </w:r>
    </w:p>
    <w:p w14:paraId="3AC30DBE" w14:textId="77777777" w:rsidR="003C48D7" w:rsidRDefault="00677B7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C48D7" w14:paraId="4D79B17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305A4" w14:textId="77777777" w:rsidR="003C48D7" w:rsidRDefault="00677B7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C59B0" w14:textId="77777777" w:rsidR="003C48D7" w:rsidRDefault="00677B77">
            <w:r>
              <w:rPr>
                <w:rFonts w:ascii="Arial" w:hAnsi="Arial" w:cs="Arial"/>
                <w:color w:val="000000"/>
                <w:position w:val="-2"/>
                <w:sz w:val="18"/>
                <w:szCs w:val="18"/>
              </w:rPr>
              <w:t> </w:t>
            </w:r>
          </w:p>
        </w:tc>
      </w:tr>
      <w:tr w:rsidR="003C48D7" w14:paraId="26AF5F2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A1E3C" w14:textId="77777777" w:rsidR="003C48D7" w:rsidRDefault="00677B7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6D53D" w14:textId="77777777" w:rsidR="003C48D7" w:rsidRDefault="00677B77">
            <w:r>
              <w:rPr>
                <w:rFonts w:ascii="Arial" w:hAnsi="Arial" w:cs="Arial"/>
                <w:color w:val="000000"/>
                <w:position w:val="-2"/>
                <w:sz w:val="18"/>
                <w:szCs w:val="18"/>
              </w:rPr>
              <w:t> </w:t>
            </w:r>
          </w:p>
        </w:tc>
      </w:tr>
      <w:tr w:rsidR="003C48D7" w14:paraId="6D6AB70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2146A" w14:textId="77777777" w:rsidR="003C48D7" w:rsidRDefault="00677B7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F7A7" w14:textId="77777777" w:rsidR="003C48D7" w:rsidRDefault="00677B77">
            <w:r>
              <w:rPr>
                <w:rFonts w:ascii="Arial" w:hAnsi="Arial" w:cs="Arial"/>
                <w:color w:val="000000"/>
                <w:position w:val="-2"/>
                <w:sz w:val="18"/>
                <w:szCs w:val="18"/>
              </w:rPr>
              <w:t> </w:t>
            </w:r>
          </w:p>
        </w:tc>
      </w:tr>
      <w:tr w:rsidR="003C48D7" w14:paraId="1DDC833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B8C96" w14:textId="77777777" w:rsidR="003C48D7" w:rsidRDefault="00677B7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D2DA3" w14:textId="77777777" w:rsidR="003C48D7" w:rsidRDefault="00677B77">
            <w:r>
              <w:rPr>
                <w:rFonts w:ascii="Arial" w:hAnsi="Arial" w:cs="Arial"/>
                <w:color w:val="000000"/>
                <w:position w:val="-2"/>
                <w:sz w:val="18"/>
                <w:szCs w:val="18"/>
              </w:rPr>
              <w:t> </w:t>
            </w:r>
          </w:p>
        </w:tc>
      </w:tr>
    </w:tbl>
    <w:p w14:paraId="2FA25C8D" w14:textId="77777777" w:rsidR="003C48D7" w:rsidRDefault="00677B77">
      <w:pPr>
        <w:spacing w:before="225" w:after="225" w:line="240" w:lineRule="auto"/>
        <w:jc w:val="both"/>
      </w:pPr>
      <w:r>
        <w:rPr>
          <w:rFonts w:ascii="Arial" w:hAnsi="Arial" w:cs="Arial"/>
          <w:color w:val="000000"/>
          <w:sz w:val="18"/>
          <w:szCs w:val="18"/>
        </w:rPr>
        <w:t> </w:t>
      </w:r>
    </w:p>
    <w:p w14:paraId="02C54DF7" w14:textId="77777777" w:rsidR="003C48D7" w:rsidRDefault="00677B7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C48D7" w14:paraId="10ED867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CADCE" w14:textId="77777777" w:rsidR="003C48D7" w:rsidRDefault="00677B7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4B712" w14:textId="77777777" w:rsidR="003C48D7" w:rsidRDefault="00677B7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FE1FC" w14:textId="77777777" w:rsidR="003C48D7" w:rsidRDefault="00677B77">
            <w:r>
              <w:rPr>
                <w:rFonts w:ascii="Arial" w:hAnsi="Arial" w:cs="Arial"/>
                <w:color w:val="000000"/>
                <w:position w:val="-2"/>
                <w:sz w:val="18"/>
                <w:szCs w:val="18"/>
              </w:rPr>
              <w:t>EMŠO*</w:t>
            </w:r>
          </w:p>
        </w:tc>
      </w:tr>
      <w:tr w:rsidR="003C48D7" w14:paraId="741402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B8DAC"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6B330"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94F8A7" w14:textId="77777777" w:rsidR="003C48D7" w:rsidRDefault="00677B77">
            <w:r>
              <w:rPr>
                <w:rFonts w:ascii="Arial" w:hAnsi="Arial" w:cs="Arial"/>
                <w:color w:val="000000"/>
                <w:position w:val="-2"/>
                <w:sz w:val="18"/>
                <w:szCs w:val="18"/>
              </w:rPr>
              <w:t> </w:t>
            </w:r>
          </w:p>
        </w:tc>
      </w:tr>
      <w:tr w:rsidR="003C48D7" w14:paraId="7ECD03C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7F74C"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97050A"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90FB8" w14:textId="77777777" w:rsidR="003C48D7" w:rsidRDefault="00677B77">
            <w:r>
              <w:rPr>
                <w:rFonts w:ascii="Arial" w:hAnsi="Arial" w:cs="Arial"/>
                <w:color w:val="000000"/>
                <w:position w:val="-2"/>
                <w:sz w:val="18"/>
                <w:szCs w:val="18"/>
              </w:rPr>
              <w:t> </w:t>
            </w:r>
          </w:p>
        </w:tc>
      </w:tr>
      <w:tr w:rsidR="003C48D7" w14:paraId="43CBD56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78FEA"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8BF94"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A53C1" w14:textId="77777777" w:rsidR="003C48D7" w:rsidRDefault="00677B77">
            <w:r>
              <w:rPr>
                <w:rFonts w:ascii="Arial" w:hAnsi="Arial" w:cs="Arial"/>
                <w:color w:val="000000"/>
                <w:position w:val="-2"/>
                <w:sz w:val="18"/>
                <w:szCs w:val="18"/>
              </w:rPr>
              <w:t> </w:t>
            </w:r>
          </w:p>
        </w:tc>
      </w:tr>
      <w:tr w:rsidR="003C48D7" w14:paraId="5D61A3E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C786EB"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FDAC8"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91CC6" w14:textId="77777777" w:rsidR="003C48D7" w:rsidRDefault="00677B77">
            <w:r>
              <w:rPr>
                <w:rFonts w:ascii="Arial" w:hAnsi="Arial" w:cs="Arial"/>
                <w:color w:val="000000"/>
                <w:position w:val="-2"/>
                <w:sz w:val="18"/>
                <w:szCs w:val="18"/>
              </w:rPr>
              <w:t> </w:t>
            </w:r>
          </w:p>
        </w:tc>
      </w:tr>
      <w:tr w:rsidR="003C48D7" w14:paraId="748110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9DC2B"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00BC8"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0A6EF" w14:textId="77777777" w:rsidR="003C48D7" w:rsidRDefault="00677B77">
            <w:r>
              <w:rPr>
                <w:rFonts w:ascii="Arial" w:hAnsi="Arial" w:cs="Arial"/>
                <w:color w:val="000000"/>
                <w:position w:val="-2"/>
                <w:sz w:val="18"/>
                <w:szCs w:val="18"/>
              </w:rPr>
              <w:t> </w:t>
            </w:r>
          </w:p>
        </w:tc>
      </w:tr>
      <w:tr w:rsidR="003C48D7" w14:paraId="121B229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9DAB2"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797FD"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E76A9" w14:textId="77777777" w:rsidR="003C48D7" w:rsidRDefault="00677B77">
            <w:r>
              <w:rPr>
                <w:rFonts w:ascii="Arial" w:hAnsi="Arial" w:cs="Arial"/>
                <w:color w:val="000000"/>
                <w:position w:val="-2"/>
                <w:sz w:val="18"/>
                <w:szCs w:val="18"/>
              </w:rPr>
              <w:t> </w:t>
            </w:r>
          </w:p>
        </w:tc>
      </w:tr>
      <w:tr w:rsidR="003C48D7" w14:paraId="037419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BA61F"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0B8DE"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11308" w14:textId="77777777" w:rsidR="003C48D7" w:rsidRDefault="00677B77">
            <w:r>
              <w:rPr>
                <w:rFonts w:ascii="Arial" w:hAnsi="Arial" w:cs="Arial"/>
                <w:color w:val="000000"/>
                <w:position w:val="-2"/>
                <w:sz w:val="18"/>
                <w:szCs w:val="18"/>
              </w:rPr>
              <w:t> </w:t>
            </w:r>
          </w:p>
        </w:tc>
      </w:tr>
      <w:tr w:rsidR="003C48D7" w14:paraId="7F9B861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EF65D"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E114C"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A5D56" w14:textId="77777777" w:rsidR="003C48D7" w:rsidRDefault="00677B77">
            <w:r>
              <w:rPr>
                <w:rFonts w:ascii="Arial" w:hAnsi="Arial" w:cs="Arial"/>
                <w:color w:val="000000"/>
                <w:position w:val="-2"/>
                <w:sz w:val="18"/>
                <w:szCs w:val="18"/>
              </w:rPr>
              <w:t> </w:t>
            </w:r>
          </w:p>
        </w:tc>
      </w:tr>
      <w:tr w:rsidR="003C48D7" w14:paraId="02EC0C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3A54E" w14:textId="77777777" w:rsidR="003C48D7" w:rsidRDefault="00677B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95483" w14:textId="77777777" w:rsidR="003C48D7" w:rsidRDefault="00677B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C01C0" w14:textId="77777777" w:rsidR="003C48D7" w:rsidRDefault="00677B77">
            <w:r>
              <w:rPr>
                <w:rFonts w:ascii="Arial" w:hAnsi="Arial" w:cs="Arial"/>
                <w:color w:val="000000"/>
                <w:position w:val="-2"/>
                <w:sz w:val="18"/>
                <w:szCs w:val="18"/>
              </w:rPr>
              <w:t> </w:t>
            </w:r>
          </w:p>
        </w:tc>
      </w:tr>
    </w:tbl>
    <w:p w14:paraId="34AD22DA" w14:textId="77777777" w:rsidR="003C48D7" w:rsidRDefault="00677B77">
      <w:pPr>
        <w:spacing w:before="225" w:after="225" w:line="240" w:lineRule="auto"/>
        <w:jc w:val="both"/>
      </w:pPr>
      <w:r>
        <w:rPr>
          <w:rFonts w:ascii="Arial" w:hAnsi="Arial" w:cs="Arial"/>
          <w:color w:val="000000"/>
          <w:sz w:val="18"/>
          <w:szCs w:val="18"/>
        </w:rPr>
        <w:t>* podatek je potreben za preverbo v e-Dosje</w:t>
      </w:r>
    </w:p>
    <w:p w14:paraId="711EDF09" w14:textId="77777777" w:rsidR="003C48D7" w:rsidRDefault="00677B7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C48D7" w14:paraId="28E57B15" w14:textId="77777777">
        <w:tc>
          <w:tcPr>
            <w:tcW w:w="2500" w:type="pct"/>
            <w:tcMar>
              <w:top w:w="75" w:type="dxa"/>
              <w:bottom w:w="75" w:type="dxa"/>
            </w:tcMar>
            <w:vAlign w:val="center"/>
          </w:tcPr>
          <w:p w14:paraId="485F44F2" w14:textId="77777777" w:rsidR="003C48D7" w:rsidRDefault="00677B77">
            <w:r>
              <w:rPr>
                <w:rFonts w:ascii="Arial" w:hAnsi="Arial" w:cs="Arial"/>
                <w:color w:val="000000"/>
                <w:position w:val="-2"/>
                <w:sz w:val="18"/>
                <w:szCs w:val="18"/>
              </w:rPr>
              <w:t>Kraj in datum:</w:t>
            </w:r>
          </w:p>
        </w:tc>
        <w:tc>
          <w:tcPr>
            <w:tcW w:w="0" w:type="auto"/>
            <w:tcMar>
              <w:top w:w="75" w:type="dxa"/>
              <w:bottom w:w="75" w:type="dxa"/>
            </w:tcMar>
            <w:vAlign w:val="center"/>
          </w:tcPr>
          <w:p w14:paraId="09E4C851" w14:textId="77777777" w:rsidR="003C48D7" w:rsidRDefault="00677B77">
            <w:r>
              <w:rPr>
                <w:rFonts w:ascii="Arial" w:hAnsi="Arial" w:cs="Arial"/>
                <w:color w:val="000000"/>
                <w:position w:val="-2"/>
                <w:sz w:val="18"/>
                <w:szCs w:val="18"/>
              </w:rPr>
              <w:t>Ime in priimek: _____________________</w:t>
            </w:r>
          </w:p>
        </w:tc>
      </w:tr>
      <w:tr w:rsidR="003C48D7" w14:paraId="31FE33C6" w14:textId="77777777">
        <w:tc>
          <w:tcPr>
            <w:tcW w:w="2500" w:type="pct"/>
            <w:tcMar>
              <w:top w:w="75" w:type="dxa"/>
              <w:bottom w:w="75" w:type="dxa"/>
            </w:tcMar>
            <w:vAlign w:val="center"/>
          </w:tcPr>
          <w:p w14:paraId="06AF9C30" w14:textId="77777777" w:rsidR="003C48D7" w:rsidRDefault="00677B77">
            <w:r>
              <w:rPr>
                <w:rFonts w:ascii="Arial" w:hAnsi="Arial" w:cs="Arial"/>
                <w:color w:val="000000"/>
                <w:position w:val="-2"/>
                <w:sz w:val="18"/>
                <w:szCs w:val="18"/>
              </w:rPr>
              <w:t> </w:t>
            </w:r>
          </w:p>
        </w:tc>
        <w:tc>
          <w:tcPr>
            <w:tcW w:w="0" w:type="auto"/>
            <w:tcMar>
              <w:top w:w="75" w:type="dxa"/>
              <w:bottom w:w="75" w:type="dxa"/>
            </w:tcMar>
            <w:vAlign w:val="center"/>
          </w:tcPr>
          <w:p w14:paraId="1A07A2D3" w14:textId="77777777" w:rsidR="003C48D7" w:rsidRDefault="00677B77">
            <w:pPr>
              <w:jc w:val="center"/>
            </w:pPr>
            <w:r>
              <w:rPr>
                <w:rFonts w:ascii="Arial" w:hAnsi="Arial" w:cs="Arial"/>
                <w:color w:val="A9A9A9"/>
                <w:position w:val="-2"/>
                <w:sz w:val="18"/>
                <w:szCs w:val="18"/>
              </w:rPr>
              <w:t>(podpis)</w:t>
            </w:r>
          </w:p>
        </w:tc>
      </w:tr>
    </w:tbl>
    <w:p w14:paraId="0014F279" w14:textId="77777777" w:rsidR="003C48D7" w:rsidRDefault="00677B77">
      <w:pPr>
        <w:spacing w:before="225" w:after="225" w:line="240" w:lineRule="auto"/>
        <w:jc w:val="both"/>
      </w:pPr>
      <w:r>
        <w:rPr>
          <w:rFonts w:ascii="Arial" w:hAnsi="Arial" w:cs="Arial"/>
          <w:color w:val="000000"/>
          <w:sz w:val="18"/>
          <w:szCs w:val="18"/>
        </w:rPr>
        <w:t> </w:t>
      </w:r>
    </w:p>
    <w:p w14:paraId="3EA6C0A2" w14:textId="77777777" w:rsidR="003C48D7" w:rsidRDefault="00677B7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E38D4EE" w14:textId="77777777" w:rsidR="003C48D7" w:rsidRDefault="00677B77">
      <w:pPr>
        <w:spacing w:before="225" w:after="225" w:line="240" w:lineRule="auto"/>
        <w:jc w:val="both"/>
      </w:pPr>
      <w:r>
        <w:rPr>
          <w:rFonts w:ascii="Arial" w:hAnsi="Arial" w:cs="Arial"/>
          <w:color w:val="000000"/>
          <w:sz w:val="18"/>
          <w:szCs w:val="18"/>
        </w:rPr>
        <w:t> </w:t>
      </w:r>
    </w:p>
    <w:p w14:paraId="054D79EB" w14:textId="77777777" w:rsidR="003C48D7" w:rsidRDefault="003C48D7">
      <w:pPr>
        <w:sectPr w:rsidR="003C48D7" w:rsidSect="006E7A2B">
          <w:footerReference w:type="default" r:id="rId15"/>
          <w:pgSz w:w="11906" w:h="16838"/>
          <w:pgMar w:top="1418" w:right="1418" w:bottom="1418" w:left="1418" w:header="567" w:footer="596" w:gutter="0"/>
          <w:cols w:space="708"/>
          <w:docGrid w:linePitch="360"/>
        </w:sectPr>
      </w:pPr>
    </w:p>
    <w:p w14:paraId="084ADC7B"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AF8FF53" w14:textId="77777777" w:rsidR="00677B77" w:rsidRPr="00252358" w:rsidRDefault="00677B77" w:rsidP="00252358"/>
    <w:p w14:paraId="7D67E62B"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5F609B8" w14:textId="77777777" w:rsidR="00677B77" w:rsidRDefault="00677B77" w:rsidP="00EB2A75">
      <w:pPr>
        <w:spacing w:after="120"/>
        <w:rPr>
          <w:rFonts w:ascii="Arial" w:hAnsi="Arial" w:cs="Arial"/>
        </w:rPr>
      </w:pPr>
    </w:p>
    <w:p w14:paraId="1ADF8255" w14:textId="77777777" w:rsidR="003C48D7" w:rsidRDefault="00677B77">
      <w:pPr>
        <w:spacing w:before="225" w:after="225" w:line="240" w:lineRule="auto"/>
        <w:jc w:val="center"/>
      </w:pPr>
      <w:r>
        <w:rPr>
          <w:rFonts w:ascii="Arial" w:hAnsi="Arial" w:cs="Arial"/>
          <w:b/>
          <w:bCs/>
          <w:color w:val="000000"/>
          <w:sz w:val="24"/>
          <w:szCs w:val="24"/>
        </w:rPr>
        <w:t>MENIČNA IZJAVA</w:t>
      </w:r>
    </w:p>
    <w:p w14:paraId="0B97A9FC" w14:textId="77777777" w:rsidR="003C48D7" w:rsidRDefault="00677B77">
      <w:pPr>
        <w:spacing w:before="225" w:after="225" w:line="240" w:lineRule="auto"/>
        <w:jc w:val="center"/>
      </w:pPr>
      <w:r>
        <w:rPr>
          <w:rFonts w:ascii="Arial" w:hAnsi="Arial" w:cs="Arial"/>
          <w:color w:val="000000"/>
          <w:sz w:val="21"/>
          <w:szCs w:val="21"/>
        </w:rPr>
        <w:t>s pooblastilom za izpolnitev in unovčenje menice</w:t>
      </w:r>
    </w:p>
    <w:p w14:paraId="5460D760" w14:textId="77777777" w:rsidR="003C48D7" w:rsidRDefault="00677B77">
      <w:pPr>
        <w:spacing w:before="225" w:after="225" w:line="240" w:lineRule="auto"/>
        <w:jc w:val="both"/>
      </w:pPr>
      <w:r>
        <w:rPr>
          <w:rFonts w:ascii="Arial" w:hAnsi="Arial" w:cs="Arial"/>
          <w:color w:val="000000"/>
          <w:sz w:val="18"/>
          <w:szCs w:val="18"/>
        </w:rPr>
        <w:t> </w:t>
      </w:r>
    </w:p>
    <w:p w14:paraId="22336BDF" w14:textId="77777777" w:rsidR="003C48D7" w:rsidRDefault="00677B77">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9BE165E" w14:textId="77777777" w:rsidR="003C48D7" w:rsidRDefault="00677B77">
      <w:pPr>
        <w:spacing w:before="225" w:after="225" w:line="240" w:lineRule="auto"/>
        <w:jc w:val="both"/>
      </w:pPr>
      <w:r>
        <w:rPr>
          <w:rFonts w:ascii="Arial" w:hAnsi="Arial" w:cs="Arial"/>
          <w:b/>
          <w:bCs/>
          <w:color w:val="000000"/>
          <w:sz w:val="18"/>
          <w:szCs w:val="18"/>
        </w:rPr>
        <w:t>NAKUP UZ APARATOV , </w:t>
      </w:r>
      <w:r>
        <w:rPr>
          <w:rFonts w:ascii="Arial" w:hAnsi="Arial" w:cs="Arial"/>
          <w:color w:val="000000"/>
          <w:sz w:val="18"/>
          <w:szCs w:val="18"/>
        </w:rPr>
        <w:t>16-13/26</w:t>
      </w:r>
    </w:p>
    <w:p w14:paraId="7C6CCB24" w14:textId="77777777" w:rsidR="003C48D7" w:rsidRDefault="00677B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4BA30B7" w14:textId="77777777" w:rsidR="003C48D7" w:rsidRDefault="00677B77">
      <w:pPr>
        <w:spacing w:before="225" w:after="225" w:line="240" w:lineRule="auto"/>
        <w:jc w:val="both"/>
      </w:pPr>
      <w:r>
        <w:rPr>
          <w:rFonts w:ascii="Arial" w:hAnsi="Arial" w:cs="Arial"/>
          <w:color w:val="000000"/>
          <w:sz w:val="18"/>
          <w:szCs w:val="18"/>
        </w:rPr>
        <w:t> </w:t>
      </w:r>
    </w:p>
    <w:p w14:paraId="25EBDA70" w14:textId="77777777" w:rsidR="003C48D7" w:rsidRDefault="00677B77">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6427BB33" w14:textId="77777777" w:rsidR="003C48D7" w:rsidRDefault="00677B7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3457C6D" w14:textId="77777777" w:rsidR="003C48D7" w:rsidRDefault="00677B77">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BC346D3" w14:textId="77777777" w:rsidR="003C48D7" w:rsidRDefault="00677B7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D80F5B5" w14:textId="77777777" w:rsidR="003C48D7" w:rsidRDefault="00677B7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75EC758" w14:textId="77777777" w:rsidR="003C48D7" w:rsidRDefault="00677B77">
      <w:pPr>
        <w:spacing w:before="225" w:after="225" w:line="240" w:lineRule="auto"/>
        <w:jc w:val="both"/>
      </w:pPr>
      <w:r>
        <w:rPr>
          <w:rFonts w:ascii="Arial" w:hAnsi="Arial" w:cs="Arial"/>
          <w:color w:val="000000"/>
          <w:sz w:val="18"/>
          <w:szCs w:val="18"/>
        </w:rPr>
        <w:t> </w:t>
      </w:r>
    </w:p>
    <w:p w14:paraId="7A124359" w14:textId="77777777" w:rsidR="003C48D7" w:rsidRDefault="00677B77">
      <w:pPr>
        <w:spacing w:before="225" w:after="225" w:line="240" w:lineRule="auto"/>
        <w:jc w:val="both"/>
      </w:pPr>
      <w:r>
        <w:rPr>
          <w:rFonts w:ascii="Arial" w:hAnsi="Arial" w:cs="Arial"/>
          <w:color w:val="000000"/>
          <w:sz w:val="18"/>
          <w:szCs w:val="18"/>
        </w:rPr>
        <w:t>Priloga: </w:t>
      </w:r>
    </w:p>
    <w:p w14:paraId="29AE9901" w14:textId="77777777" w:rsidR="003C48D7" w:rsidRDefault="00677B77">
      <w:pPr>
        <w:spacing w:before="225" w:after="225" w:line="240" w:lineRule="auto"/>
        <w:jc w:val="both"/>
      </w:pPr>
      <w:r>
        <w:rPr>
          <w:rFonts w:ascii="Arial" w:hAnsi="Arial" w:cs="Arial"/>
          <w:color w:val="000000"/>
          <w:sz w:val="18"/>
          <w:szCs w:val="18"/>
        </w:rPr>
        <w:t>- bianco menica, podpisana in žigosana</w:t>
      </w:r>
    </w:p>
    <w:p w14:paraId="2A3095F4" w14:textId="77777777" w:rsidR="003C48D7" w:rsidRDefault="00677B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48D7" w14:paraId="2887E7A5" w14:textId="77777777">
        <w:tc>
          <w:tcPr>
            <w:tcW w:w="2500" w:type="pct"/>
            <w:tcMar>
              <w:top w:w="75" w:type="dxa"/>
              <w:bottom w:w="75" w:type="dxa"/>
            </w:tcMar>
            <w:vAlign w:val="center"/>
          </w:tcPr>
          <w:p w14:paraId="24F57C45" w14:textId="77777777" w:rsidR="003C48D7" w:rsidRDefault="00677B7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8AD399B" w14:textId="77777777" w:rsidR="003C48D7" w:rsidRDefault="00677B7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C48D7" w14:paraId="312CE3D0" w14:textId="77777777">
        <w:tc>
          <w:tcPr>
            <w:tcW w:w="2500" w:type="pct"/>
            <w:tcMar>
              <w:top w:w="75" w:type="dxa"/>
              <w:bottom w:w="75" w:type="dxa"/>
            </w:tcMar>
            <w:vAlign w:val="center"/>
          </w:tcPr>
          <w:p w14:paraId="00CE73FF" w14:textId="77777777" w:rsidR="003C48D7" w:rsidRDefault="00677B7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B44A2F4" w14:textId="77777777" w:rsidR="003C48D7" w:rsidRDefault="003C48D7"/>
          <w:p w14:paraId="632C2FA6" w14:textId="77777777" w:rsidR="003C48D7" w:rsidRDefault="00677B77">
            <w:pPr>
              <w:jc w:val="center"/>
            </w:pPr>
            <w:r>
              <w:rPr>
                <w:rFonts w:ascii="Arial" w:hAnsi="Arial" w:cs="Arial"/>
                <w:color w:val="A9A9A9"/>
                <w:position w:val="-2"/>
                <w:sz w:val="18"/>
                <w:szCs w:val="18"/>
              </w:rPr>
              <w:t>(žig in podpis)</w:t>
            </w:r>
          </w:p>
        </w:tc>
      </w:tr>
    </w:tbl>
    <w:p w14:paraId="222C5EF5" w14:textId="77777777" w:rsidR="003C48D7" w:rsidRDefault="00677B77">
      <w:pPr>
        <w:spacing w:before="225" w:after="225" w:line="240" w:lineRule="auto"/>
        <w:jc w:val="both"/>
      </w:pPr>
      <w:r>
        <w:rPr>
          <w:rFonts w:ascii="Arial" w:hAnsi="Arial" w:cs="Arial"/>
          <w:color w:val="000000"/>
          <w:sz w:val="18"/>
          <w:szCs w:val="18"/>
        </w:rPr>
        <w:t> </w:t>
      </w:r>
    </w:p>
    <w:p w14:paraId="1B439FEB" w14:textId="77777777" w:rsidR="003C48D7" w:rsidRDefault="00677B77">
      <w:pPr>
        <w:spacing w:before="225" w:after="225" w:line="240" w:lineRule="auto"/>
        <w:jc w:val="both"/>
      </w:pPr>
      <w:r>
        <w:rPr>
          <w:rFonts w:ascii="Arial" w:hAnsi="Arial" w:cs="Arial"/>
          <w:color w:val="000000"/>
          <w:sz w:val="18"/>
          <w:szCs w:val="18"/>
        </w:rPr>
        <w:t> </w:t>
      </w:r>
    </w:p>
    <w:p w14:paraId="0C5AB5B8" w14:textId="77777777" w:rsidR="003C48D7" w:rsidRDefault="003C48D7">
      <w:pPr>
        <w:sectPr w:rsidR="003C48D7" w:rsidSect="006E7A2B">
          <w:footerReference w:type="default" r:id="rId16"/>
          <w:pgSz w:w="11906" w:h="16838"/>
          <w:pgMar w:top="1418" w:right="1418" w:bottom="1418" w:left="1418" w:header="567" w:footer="596" w:gutter="0"/>
          <w:cols w:space="708"/>
          <w:docGrid w:linePitch="360"/>
        </w:sectPr>
      </w:pPr>
    </w:p>
    <w:p w14:paraId="0EFA01EE"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828AFC6" w14:textId="77777777" w:rsidR="00677B77" w:rsidRPr="00252358" w:rsidRDefault="00677B77" w:rsidP="00252358"/>
    <w:p w14:paraId="3BEC0E21"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9E6E19A" w14:textId="77777777" w:rsidR="00677B77" w:rsidRDefault="00677B77" w:rsidP="00EB2A75">
      <w:pPr>
        <w:spacing w:after="120"/>
        <w:rPr>
          <w:rFonts w:ascii="Arial" w:hAnsi="Arial" w:cs="Arial"/>
        </w:rPr>
      </w:pPr>
    </w:p>
    <w:p w14:paraId="5969B413" w14:textId="77777777" w:rsidR="003C48D7" w:rsidRDefault="00677B77">
      <w:pPr>
        <w:spacing w:before="225" w:after="225" w:line="240" w:lineRule="auto"/>
        <w:jc w:val="center"/>
      </w:pPr>
      <w:r>
        <w:rPr>
          <w:rFonts w:ascii="Arial" w:hAnsi="Arial" w:cs="Arial"/>
          <w:b/>
          <w:bCs/>
          <w:color w:val="000000"/>
          <w:sz w:val="24"/>
          <w:szCs w:val="24"/>
        </w:rPr>
        <w:t>MENIČNA IZJAVA</w:t>
      </w:r>
    </w:p>
    <w:p w14:paraId="472E22A8" w14:textId="77777777" w:rsidR="003C48D7" w:rsidRDefault="00677B77">
      <w:pPr>
        <w:spacing w:before="225" w:after="225" w:line="240" w:lineRule="auto"/>
        <w:jc w:val="center"/>
      </w:pPr>
      <w:r>
        <w:rPr>
          <w:rFonts w:ascii="Arial" w:hAnsi="Arial" w:cs="Arial"/>
          <w:color w:val="000000"/>
          <w:sz w:val="21"/>
          <w:szCs w:val="21"/>
        </w:rPr>
        <w:t>s pooblastilom za izpolnitev in unovčenje menice</w:t>
      </w:r>
    </w:p>
    <w:p w14:paraId="4FF45422" w14:textId="77777777" w:rsidR="003C48D7" w:rsidRDefault="00677B77">
      <w:pPr>
        <w:spacing w:before="225" w:after="225" w:line="240" w:lineRule="auto"/>
        <w:jc w:val="both"/>
      </w:pPr>
      <w:r>
        <w:rPr>
          <w:rFonts w:ascii="Arial" w:hAnsi="Arial" w:cs="Arial"/>
          <w:color w:val="000000"/>
          <w:sz w:val="18"/>
          <w:szCs w:val="18"/>
        </w:rPr>
        <w:t> </w:t>
      </w:r>
    </w:p>
    <w:p w14:paraId="6B4C72AB" w14:textId="77777777" w:rsidR="003C48D7" w:rsidRDefault="00677B77">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ED7ED8C" w14:textId="77777777" w:rsidR="003C48D7" w:rsidRDefault="00677B77">
      <w:pPr>
        <w:spacing w:before="225" w:after="225" w:line="240" w:lineRule="auto"/>
        <w:jc w:val="both"/>
      </w:pPr>
      <w:r>
        <w:rPr>
          <w:rFonts w:ascii="Arial" w:hAnsi="Arial" w:cs="Arial"/>
          <w:b/>
          <w:bCs/>
          <w:color w:val="000000"/>
          <w:sz w:val="18"/>
          <w:szCs w:val="18"/>
        </w:rPr>
        <w:t>NAKUP UZ APARATOV , </w:t>
      </w:r>
      <w:r>
        <w:rPr>
          <w:rFonts w:ascii="Arial" w:hAnsi="Arial" w:cs="Arial"/>
          <w:color w:val="000000"/>
          <w:sz w:val="18"/>
          <w:szCs w:val="18"/>
        </w:rPr>
        <w:t>16-13/26</w:t>
      </w:r>
    </w:p>
    <w:p w14:paraId="6CC1158F" w14:textId="77777777" w:rsidR="003C48D7" w:rsidRDefault="00677B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664F8F9" w14:textId="77777777" w:rsidR="003C48D7" w:rsidRDefault="00677B77">
      <w:pPr>
        <w:spacing w:before="225" w:after="225" w:line="240" w:lineRule="auto"/>
        <w:jc w:val="both"/>
      </w:pPr>
      <w:r>
        <w:rPr>
          <w:rFonts w:ascii="Arial" w:hAnsi="Arial" w:cs="Arial"/>
          <w:color w:val="000000"/>
          <w:sz w:val="18"/>
          <w:szCs w:val="18"/>
        </w:rPr>
        <w:t> </w:t>
      </w:r>
    </w:p>
    <w:p w14:paraId="2AB04332" w14:textId="77777777" w:rsidR="003C48D7" w:rsidRDefault="00677B77">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z DDV</w:t>
      </w:r>
    </w:p>
    <w:p w14:paraId="470EADBB" w14:textId="77777777" w:rsidR="003C48D7" w:rsidRDefault="00677B77">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92BAD3D" w14:textId="77777777" w:rsidR="003C48D7" w:rsidRDefault="00677B77">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BA1A985" w14:textId="77777777" w:rsidR="003C48D7" w:rsidRDefault="00677B7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3F11B2C" w14:textId="77777777" w:rsidR="003C48D7" w:rsidRDefault="00677B7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3AC483F" w14:textId="77777777" w:rsidR="003C48D7" w:rsidRDefault="00677B77">
      <w:pPr>
        <w:spacing w:before="225" w:after="225" w:line="240" w:lineRule="auto"/>
        <w:jc w:val="both"/>
      </w:pPr>
      <w:r>
        <w:rPr>
          <w:rFonts w:ascii="Arial" w:hAnsi="Arial" w:cs="Arial"/>
          <w:color w:val="000000"/>
          <w:sz w:val="18"/>
          <w:szCs w:val="18"/>
        </w:rPr>
        <w:t>Priloga: </w:t>
      </w:r>
    </w:p>
    <w:p w14:paraId="535C4385" w14:textId="77777777" w:rsidR="003C48D7" w:rsidRDefault="00677B77">
      <w:pPr>
        <w:spacing w:before="225" w:after="225" w:line="240" w:lineRule="auto"/>
        <w:jc w:val="both"/>
      </w:pPr>
      <w:r>
        <w:rPr>
          <w:rFonts w:ascii="Arial" w:hAnsi="Arial" w:cs="Arial"/>
          <w:color w:val="000000"/>
          <w:sz w:val="18"/>
          <w:szCs w:val="18"/>
        </w:rPr>
        <w:t>- bianco menica, podpisana in žigosana</w:t>
      </w:r>
    </w:p>
    <w:p w14:paraId="15972CB8" w14:textId="77777777" w:rsidR="003C48D7" w:rsidRDefault="00677B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48D7" w14:paraId="3564CC15" w14:textId="77777777">
        <w:tc>
          <w:tcPr>
            <w:tcW w:w="2500" w:type="pct"/>
            <w:tcMar>
              <w:top w:w="75" w:type="dxa"/>
              <w:bottom w:w="75" w:type="dxa"/>
            </w:tcMar>
            <w:vAlign w:val="center"/>
          </w:tcPr>
          <w:p w14:paraId="639B5BCB" w14:textId="77777777" w:rsidR="003C48D7" w:rsidRDefault="00677B7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1D697D" w14:textId="77777777" w:rsidR="003C48D7" w:rsidRDefault="00677B7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C48D7" w14:paraId="500B36A4" w14:textId="77777777">
        <w:tc>
          <w:tcPr>
            <w:tcW w:w="2500" w:type="pct"/>
            <w:tcMar>
              <w:top w:w="75" w:type="dxa"/>
              <w:bottom w:w="75" w:type="dxa"/>
            </w:tcMar>
            <w:vAlign w:val="center"/>
          </w:tcPr>
          <w:p w14:paraId="76F61C24" w14:textId="77777777" w:rsidR="003C48D7" w:rsidRDefault="00677B7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A27B1A" w14:textId="77777777" w:rsidR="003C48D7" w:rsidRDefault="003C48D7"/>
          <w:p w14:paraId="26596F2F" w14:textId="77777777" w:rsidR="003C48D7" w:rsidRDefault="00677B77">
            <w:pPr>
              <w:jc w:val="center"/>
            </w:pPr>
            <w:r>
              <w:rPr>
                <w:rFonts w:ascii="Arial" w:hAnsi="Arial" w:cs="Arial"/>
                <w:color w:val="A9A9A9"/>
                <w:position w:val="-2"/>
                <w:sz w:val="18"/>
                <w:szCs w:val="18"/>
              </w:rPr>
              <w:t>(žig in podpis)</w:t>
            </w:r>
          </w:p>
        </w:tc>
      </w:tr>
    </w:tbl>
    <w:p w14:paraId="593BFFE1" w14:textId="77777777" w:rsidR="003C48D7" w:rsidRDefault="00677B77">
      <w:pPr>
        <w:spacing w:before="225" w:after="225" w:line="240" w:lineRule="auto"/>
        <w:jc w:val="both"/>
      </w:pPr>
      <w:r>
        <w:rPr>
          <w:rFonts w:ascii="Arial" w:hAnsi="Arial" w:cs="Arial"/>
          <w:color w:val="000000"/>
          <w:sz w:val="18"/>
          <w:szCs w:val="18"/>
        </w:rPr>
        <w:t> </w:t>
      </w:r>
    </w:p>
    <w:p w14:paraId="6DD42D75" w14:textId="77777777" w:rsidR="003C48D7" w:rsidRDefault="00677B77">
      <w:pPr>
        <w:spacing w:before="225" w:after="225" w:line="240" w:lineRule="auto"/>
        <w:jc w:val="both"/>
      </w:pPr>
      <w:r>
        <w:rPr>
          <w:rFonts w:ascii="Arial" w:hAnsi="Arial" w:cs="Arial"/>
          <w:color w:val="000000"/>
          <w:sz w:val="18"/>
          <w:szCs w:val="18"/>
        </w:rPr>
        <w:t> </w:t>
      </w:r>
    </w:p>
    <w:p w14:paraId="7FE0CFB8" w14:textId="77777777" w:rsidR="003C48D7" w:rsidRDefault="003C48D7">
      <w:pPr>
        <w:sectPr w:rsidR="003C48D7" w:rsidSect="006E7A2B">
          <w:footerReference w:type="default" r:id="rId17"/>
          <w:pgSz w:w="11906" w:h="16838"/>
          <w:pgMar w:top="1418" w:right="1418" w:bottom="1418" w:left="1418" w:header="567" w:footer="596" w:gutter="0"/>
          <w:cols w:space="708"/>
          <w:docGrid w:linePitch="360"/>
        </w:sectPr>
      </w:pPr>
    </w:p>
    <w:p w14:paraId="6E8DCD89"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5112FF2C" w14:textId="77777777" w:rsidR="00677B77" w:rsidRPr="00252358" w:rsidRDefault="00677B77" w:rsidP="00252358"/>
    <w:p w14:paraId="60D4254E"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A817DF" w14:textId="77777777" w:rsidR="00677B77" w:rsidRDefault="00677B77" w:rsidP="00EB2A75">
      <w:pPr>
        <w:spacing w:after="120"/>
        <w:rPr>
          <w:rFonts w:ascii="Arial" w:hAnsi="Arial" w:cs="Arial"/>
        </w:rPr>
      </w:pPr>
    </w:p>
    <w:p w14:paraId="5CA8AD7C" w14:textId="77777777" w:rsidR="003C48D7" w:rsidRDefault="00677B7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E146854" w14:textId="77777777" w:rsidR="003C48D7" w:rsidRDefault="00677B7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48D7" w14:paraId="0192FC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34923" w14:textId="77777777" w:rsidR="003C48D7" w:rsidRDefault="00677B77">
            <w:pPr>
              <w:spacing w:before="135" w:after="135"/>
              <w:jc w:val="both"/>
              <w:textAlignment w:val="center"/>
            </w:pPr>
            <w:r>
              <w:rPr>
                <w:rFonts w:ascii="Arial" w:hAnsi="Arial" w:cs="Arial"/>
                <w:b/>
                <w:bCs/>
                <w:color w:val="000000"/>
                <w:position w:val="-2"/>
                <w:sz w:val="18"/>
                <w:szCs w:val="18"/>
              </w:rPr>
              <w:t>Ime in priimek</w:t>
            </w:r>
          </w:p>
          <w:p w14:paraId="3349AFC3" w14:textId="77777777" w:rsidR="003C48D7" w:rsidRDefault="00677B77">
            <w:pPr>
              <w:spacing w:before="135" w:after="135"/>
              <w:jc w:val="both"/>
              <w:textAlignment w:val="center"/>
            </w:pPr>
            <w:r>
              <w:rPr>
                <w:rFonts w:ascii="Arial" w:hAnsi="Arial" w:cs="Arial"/>
                <w:b/>
                <w:bCs/>
                <w:color w:val="000000"/>
                <w:position w:val="-2"/>
                <w:sz w:val="18"/>
                <w:szCs w:val="18"/>
              </w:rPr>
              <w:t>ali</w:t>
            </w:r>
          </w:p>
          <w:p w14:paraId="2CE8A2FC" w14:textId="77777777" w:rsidR="003C48D7" w:rsidRDefault="00677B7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15A89" w14:textId="77777777" w:rsidR="003C48D7" w:rsidRDefault="00677B77">
            <w:pPr>
              <w:spacing w:before="135" w:after="135"/>
              <w:jc w:val="both"/>
              <w:textAlignment w:val="center"/>
            </w:pPr>
            <w:r>
              <w:rPr>
                <w:rFonts w:ascii="Arial" w:hAnsi="Arial" w:cs="Arial"/>
                <w:b/>
                <w:bCs/>
                <w:color w:val="000000"/>
                <w:position w:val="-2"/>
                <w:sz w:val="18"/>
                <w:szCs w:val="18"/>
              </w:rPr>
              <w:t>Naslov prebivališča</w:t>
            </w:r>
          </w:p>
          <w:p w14:paraId="5BBB346D" w14:textId="77777777" w:rsidR="003C48D7" w:rsidRDefault="00677B77">
            <w:pPr>
              <w:spacing w:before="135" w:after="135"/>
              <w:jc w:val="both"/>
              <w:textAlignment w:val="center"/>
            </w:pPr>
            <w:r>
              <w:rPr>
                <w:rFonts w:ascii="Arial" w:hAnsi="Arial" w:cs="Arial"/>
                <w:b/>
                <w:bCs/>
                <w:color w:val="000000"/>
                <w:position w:val="-2"/>
                <w:sz w:val="18"/>
                <w:szCs w:val="18"/>
              </w:rPr>
              <w:t>ali</w:t>
            </w:r>
          </w:p>
          <w:p w14:paraId="37D720C6" w14:textId="77777777" w:rsidR="003C48D7" w:rsidRDefault="00677B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12A57" w14:textId="77777777" w:rsidR="003C48D7" w:rsidRDefault="00677B77">
            <w:pPr>
              <w:spacing w:before="135" w:after="135"/>
              <w:jc w:val="both"/>
              <w:textAlignment w:val="center"/>
            </w:pPr>
            <w:r>
              <w:rPr>
                <w:rFonts w:ascii="Arial" w:hAnsi="Arial" w:cs="Arial"/>
                <w:b/>
                <w:bCs/>
                <w:color w:val="000000"/>
                <w:position w:val="-2"/>
                <w:sz w:val="18"/>
                <w:szCs w:val="18"/>
              </w:rPr>
              <w:t>Delež lastništva</w:t>
            </w:r>
          </w:p>
          <w:p w14:paraId="54922059" w14:textId="77777777" w:rsidR="003C48D7" w:rsidRDefault="00677B77">
            <w:pPr>
              <w:spacing w:before="135" w:after="135"/>
              <w:jc w:val="both"/>
              <w:textAlignment w:val="center"/>
            </w:pPr>
            <w:r>
              <w:rPr>
                <w:rFonts w:ascii="Arial" w:hAnsi="Arial" w:cs="Arial"/>
                <w:b/>
                <w:bCs/>
                <w:color w:val="000000"/>
                <w:position w:val="-2"/>
                <w:sz w:val="18"/>
                <w:szCs w:val="18"/>
              </w:rPr>
              <w:t>ali</w:t>
            </w:r>
          </w:p>
          <w:p w14:paraId="04EFE0E2" w14:textId="77777777" w:rsidR="003C48D7" w:rsidRDefault="00677B77">
            <w:pPr>
              <w:spacing w:before="135" w:after="135"/>
              <w:jc w:val="both"/>
              <w:textAlignment w:val="center"/>
            </w:pPr>
            <w:r>
              <w:rPr>
                <w:rFonts w:ascii="Arial" w:hAnsi="Arial" w:cs="Arial"/>
                <w:b/>
                <w:bCs/>
                <w:color w:val="000000"/>
                <w:position w:val="-2"/>
                <w:sz w:val="18"/>
                <w:szCs w:val="18"/>
              </w:rPr>
              <w:t>Delež lastništva gospodarskega subjekta</w:t>
            </w:r>
          </w:p>
        </w:tc>
      </w:tr>
      <w:tr w:rsidR="003C48D7" w14:paraId="48F9D1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F9B909"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C89AD"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A9D86" w14:textId="77777777" w:rsidR="003C48D7" w:rsidRDefault="00677B77">
            <w:pPr>
              <w:spacing w:before="135" w:after="135"/>
              <w:jc w:val="both"/>
              <w:textAlignment w:val="center"/>
            </w:pPr>
            <w:r>
              <w:rPr>
                <w:rFonts w:ascii="Arial" w:hAnsi="Arial" w:cs="Arial"/>
                <w:color w:val="000000"/>
                <w:position w:val="-2"/>
                <w:sz w:val="18"/>
                <w:szCs w:val="18"/>
              </w:rPr>
              <w:t> </w:t>
            </w:r>
          </w:p>
        </w:tc>
      </w:tr>
      <w:tr w:rsidR="003C48D7" w14:paraId="6C16BA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39C0A"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6064C"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C6335" w14:textId="77777777" w:rsidR="003C48D7" w:rsidRDefault="00677B77">
            <w:pPr>
              <w:spacing w:before="135" w:after="135"/>
              <w:jc w:val="both"/>
              <w:textAlignment w:val="center"/>
            </w:pPr>
            <w:r>
              <w:rPr>
                <w:rFonts w:ascii="Arial" w:hAnsi="Arial" w:cs="Arial"/>
                <w:color w:val="000000"/>
                <w:position w:val="-2"/>
                <w:sz w:val="18"/>
                <w:szCs w:val="18"/>
              </w:rPr>
              <w:t> </w:t>
            </w:r>
          </w:p>
        </w:tc>
      </w:tr>
      <w:tr w:rsidR="003C48D7" w14:paraId="74138C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45132"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BB69E"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9A1DE" w14:textId="77777777" w:rsidR="003C48D7" w:rsidRDefault="00677B77">
            <w:pPr>
              <w:spacing w:before="135" w:after="135"/>
              <w:jc w:val="both"/>
              <w:textAlignment w:val="center"/>
            </w:pPr>
            <w:r>
              <w:rPr>
                <w:rFonts w:ascii="Arial" w:hAnsi="Arial" w:cs="Arial"/>
                <w:color w:val="000000"/>
                <w:position w:val="-2"/>
                <w:sz w:val="18"/>
                <w:szCs w:val="18"/>
              </w:rPr>
              <w:t> </w:t>
            </w:r>
          </w:p>
        </w:tc>
      </w:tr>
      <w:tr w:rsidR="003C48D7" w14:paraId="0D9EF7B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7B5B1"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204AB"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9E4E4" w14:textId="77777777" w:rsidR="003C48D7" w:rsidRDefault="00677B77">
            <w:pPr>
              <w:spacing w:before="135" w:after="135"/>
              <w:jc w:val="both"/>
              <w:textAlignment w:val="center"/>
            </w:pPr>
            <w:r>
              <w:rPr>
                <w:rFonts w:ascii="Arial" w:hAnsi="Arial" w:cs="Arial"/>
                <w:color w:val="000000"/>
                <w:position w:val="-2"/>
                <w:sz w:val="18"/>
                <w:szCs w:val="18"/>
              </w:rPr>
              <w:t> </w:t>
            </w:r>
          </w:p>
        </w:tc>
      </w:tr>
    </w:tbl>
    <w:p w14:paraId="2690F441" w14:textId="77777777" w:rsidR="003C48D7" w:rsidRDefault="00677B7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48D7" w14:paraId="652252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728DF" w14:textId="77777777" w:rsidR="003C48D7" w:rsidRDefault="00677B7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7C2E3" w14:textId="77777777" w:rsidR="003C48D7" w:rsidRDefault="00677B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C4A11" w14:textId="77777777" w:rsidR="003C48D7" w:rsidRDefault="00677B77">
            <w:pPr>
              <w:spacing w:before="135" w:after="135"/>
              <w:jc w:val="both"/>
              <w:textAlignment w:val="center"/>
            </w:pPr>
            <w:r>
              <w:rPr>
                <w:rFonts w:ascii="Arial" w:hAnsi="Arial" w:cs="Arial"/>
                <w:b/>
                <w:bCs/>
                <w:color w:val="000000"/>
                <w:position w:val="-2"/>
                <w:sz w:val="18"/>
                <w:szCs w:val="18"/>
              </w:rPr>
              <w:t>Delež lastništva gospodarskega subjekta</w:t>
            </w:r>
          </w:p>
        </w:tc>
      </w:tr>
      <w:tr w:rsidR="003C48D7" w14:paraId="056714B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C6E0E3"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E5E9A"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6FF06A" w14:textId="77777777" w:rsidR="003C48D7" w:rsidRDefault="00677B77">
            <w:pPr>
              <w:spacing w:before="135" w:after="135"/>
              <w:jc w:val="both"/>
              <w:textAlignment w:val="center"/>
            </w:pPr>
            <w:r>
              <w:rPr>
                <w:rFonts w:ascii="Arial" w:hAnsi="Arial" w:cs="Arial"/>
                <w:color w:val="000000"/>
                <w:position w:val="-2"/>
                <w:sz w:val="18"/>
                <w:szCs w:val="18"/>
              </w:rPr>
              <w:t> </w:t>
            </w:r>
          </w:p>
        </w:tc>
      </w:tr>
      <w:tr w:rsidR="003C48D7" w14:paraId="7D5126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33E72"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F8690"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A126A" w14:textId="77777777" w:rsidR="003C48D7" w:rsidRDefault="00677B77">
            <w:pPr>
              <w:spacing w:before="135" w:after="135"/>
              <w:jc w:val="both"/>
              <w:textAlignment w:val="center"/>
            </w:pPr>
            <w:r>
              <w:rPr>
                <w:rFonts w:ascii="Arial" w:hAnsi="Arial" w:cs="Arial"/>
                <w:color w:val="000000"/>
                <w:position w:val="-2"/>
                <w:sz w:val="18"/>
                <w:szCs w:val="18"/>
              </w:rPr>
              <w:t> </w:t>
            </w:r>
          </w:p>
        </w:tc>
      </w:tr>
      <w:tr w:rsidR="003C48D7" w14:paraId="6D1F19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4ACB6"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28614"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E7D70" w14:textId="77777777" w:rsidR="003C48D7" w:rsidRDefault="00677B77">
            <w:pPr>
              <w:spacing w:before="135" w:after="135"/>
              <w:jc w:val="both"/>
              <w:textAlignment w:val="center"/>
            </w:pPr>
            <w:r>
              <w:rPr>
                <w:rFonts w:ascii="Arial" w:hAnsi="Arial" w:cs="Arial"/>
                <w:color w:val="000000"/>
                <w:position w:val="-2"/>
                <w:sz w:val="18"/>
                <w:szCs w:val="18"/>
              </w:rPr>
              <w:t> </w:t>
            </w:r>
          </w:p>
        </w:tc>
      </w:tr>
      <w:tr w:rsidR="003C48D7" w14:paraId="389BE0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53440"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26CEB" w14:textId="77777777" w:rsidR="003C48D7" w:rsidRDefault="00677B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93BE7" w14:textId="77777777" w:rsidR="003C48D7" w:rsidRDefault="00677B77">
            <w:pPr>
              <w:spacing w:before="135" w:after="135"/>
              <w:jc w:val="both"/>
              <w:textAlignment w:val="center"/>
            </w:pPr>
            <w:r>
              <w:rPr>
                <w:rFonts w:ascii="Arial" w:hAnsi="Arial" w:cs="Arial"/>
                <w:color w:val="000000"/>
                <w:position w:val="-2"/>
                <w:sz w:val="18"/>
                <w:szCs w:val="18"/>
              </w:rPr>
              <w:t> </w:t>
            </w:r>
          </w:p>
        </w:tc>
      </w:tr>
    </w:tbl>
    <w:p w14:paraId="4EF37D87" w14:textId="77777777" w:rsidR="003C48D7" w:rsidRDefault="00677B7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C48D7" w14:paraId="3369B89C" w14:textId="77777777">
        <w:tc>
          <w:tcPr>
            <w:tcW w:w="4080" w:type="dxa"/>
            <w:tcMar>
              <w:top w:w="75" w:type="dxa"/>
              <w:bottom w:w="75" w:type="dxa"/>
            </w:tcMar>
            <w:vAlign w:val="center"/>
          </w:tcPr>
          <w:p w14:paraId="6E238ED0" w14:textId="77777777" w:rsidR="003C48D7" w:rsidRDefault="00677B77">
            <w:r>
              <w:rPr>
                <w:rFonts w:ascii="Arial" w:hAnsi="Arial" w:cs="Arial"/>
                <w:color w:val="000000"/>
                <w:position w:val="-2"/>
                <w:sz w:val="18"/>
                <w:szCs w:val="18"/>
              </w:rPr>
              <w:t>Kraj in datum:</w:t>
            </w:r>
          </w:p>
        </w:tc>
        <w:tc>
          <w:tcPr>
            <w:tcW w:w="0" w:type="auto"/>
            <w:tcMar>
              <w:top w:w="75" w:type="dxa"/>
              <w:bottom w:w="75" w:type="dxa"/>
            </w:tcMar>
            <w:vAlign w:val="center"/>
          </w:tcPr>
          <w:p w14:paraId="652ABB8B" w14:textId="77777777" w:rsidR="003C48D7" w:rsidRDefault="00677B77">
            <w:r>
              <w:rPr>
                <w:rFonts w:ascii="Arial" w:hAnsi="Arial" w:cs="Arial"/>
                <w:color w:val="000000"/>
                <w:position w:val="-2"/>
                <w:sz w:val="18"/>
                <w:szCs w:val="18"/>
              </w:rPr>
              <w:t>Ime in priimek: _____________________</w:t>
            </w:r>
          </w:p>
        </w:tc>
      </w:tr>
      <w:tr w:rsidR="003C48D7" w14:paraId="408C8829" w14:textId="77777777">
        <w:tc>
          <w:tcPr>
            <w:tcW w:w="4080" w:type="dxa"/>
            <w:tcMar>
              <w:top w:w="75" w:type="dxa"/>
              <w:bottom w:w="75" w:type="dxa"/>
            </w:tcMar>
            <w:vAlign w:val="center"/>
          </w:tcPr>
          <w:p w14:paraId="79DC0ED6" w14:textId="77777777" w:rsidR="003C48D7" w:rsidRDefault="00677B77">
            <w:r>
              <w:rPr>
                <w:rFonts w:ascii="Arial" w:hAnsi="Arial" w:cs="Arial"/>
                <w:color w:val="000000"/>
                <w:position w:val="-2"/>
                <w:sz w:val="18"/>
                <w:szCs w:val="18"/>
              </w:rPr>
              <w:t> </w:t>
            </w:r>
          </w:p>
        </w:tc>
        <w:tc>
          <w:tcPr>
            <w:tcW w:w="0" w:type="auto"/>
            <w:tcMar>
              <w:top w:w="75" w:type="dxa"/>
              <w:bottom w:w="75" w:type="dxa"/>
            </w:tcMar>
            <w:vAlign w:val="center"/>
          </w:tcPr>
          <w:p w14:paraId="0A32239A" w14:textId="77777777" w:rsidR="003C48D7" w:rsidRDefault="00677B77">
            <w:pPr>
              <w:jc w:val="center"/>
            </w:pPr>
            <w:r>
              <w:rPr>
                <w:rFonts w:ascii="Arial" w:hAnsi="Arial" w:cs="Arial"/>
                <w:color w:val="000000"/>
                <w:position w:val="-2"/>
                <w:sz w:val="18"/>
                <w:szCs w:val="18"/>
              </w:rPr>
              <w:t>(žig in podpis)</w:t>
            </w:r>
          </w:p>
        </w:tc>
      </w:tr>
    </w:tbl>
    <w:p w14:paraId="6A507617" w14:textId="77777777" w:rsidR="003C48D7" w:rsidRDefault="00677B77">
      <w:pPr>
        <w:spacing w:before="225" w:after="225" w:line="240" w:lineRule="auto"/>
        <w:jc w:val="both"/>
      </w:pPr>
      <w:r>
        <w:rPr>
          <w:rFonts w:ascii="Arial" w:hAnsi="Arial" w:cs="Arial"/>
          <w:color w:val="000000"/>
          <w:sz w:val="18"/>
          <w:szCs w:val="18"/>
        </w:rPr>
        <w:t> </w:t>
      </w:r>
    </w:p>
    <w:p w14:paraId="2BCF5175" w14:textId="77777777" w:rsidR="003C48D7" w:rsidRDefault="00677B7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4CE12" w14:textId="77777777" w:rsidR="003C48D7" w:rsidRDefault="003C48D7">
      <w:pPr>
        <w:sectPr w:rsidR="003C48D7" w:rsidSect="006E7A2B">
          <w:footerReference w:type="default" r:id="rId18"/>
          <w:pgSz w:w="11906" w:h="16838"/>
          <w:pgMar w:top="1418" w:right="1418" w:bottom="1418" w:left="1418" w:header="567" w:footer="596" w:gutter="0"/>
          <w:cols w:space="708"/>
          <w:docGrid w:linePitch="360"/>
        </w:sectPr>
      </w:pPr>
    </w:p>
    <w:p w14:paraId="5B1256D6" w14:textId="77777777" w:rsidR="00677B77" w:rsidRPr="00590863" w:rsidRDefault="00677B77"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EE8B4DF" w14:textId="77777777" w:rsidR="00677B77" w:rsidRDefault="00677B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aparatu</w:t>
      </w:r>
    </w:p>
    <w:p w14:paraId="1F0A0537" w14:textId="4F672F3B" w:rsidR="003C48D7" w:rsidRDefault="00677B77">
      <w:pPr>
        <w:spacing w:before="225" w:after="225" w:line="240" w:lineRule="auto"/>
      </w:pPr>
      <w:r>
        <w:rPr>
          <w:rFonts w:ascii="Arial" w:hAnsi="Arial" w:cs="Arial"/>
          <w:color w:val="000000"/>
          <w:sz w:val="18"/>
          <w:szCs w:val="18"/>
        </w:rPr>
        <w:t>Prosimo, da izpolnite naslednje podatke: </w:t>
      </w:r>
    </w:p>
    <w:p w14:paraId="5E76DBEE" w14:textId="77777777" w:rsidR="003C48D7" w:rsidRDefault="00677B77">
      <w:pPr>
        <w:spacing w:before="225" w:after="225" w:line="240" w:lineRule="auto"/>
        <w:ind w:left="360"/>
      </w:pPr>
      <w:r>
        <w:rPr>
          <w:rFonts w:ascii="Arial" w:hAnsi="Arial" w:cs="Arial"/>
          <w:color w:val="000000"/>
          <w:sz w:val="18"/>
          <w:szCs w:val="18"/>
        </w:rPr>
        <w:t>I. Aparat:</w:t>
      </w:r>
    </w:p>
    <w:p w14:paraId="10E02835" w14:textId="77777777" w:rsidR="003C48D7" w:rsidRDefault="00677B77">
      <w:pPr>
        <w:spacing w:before="225" w:after="225" w:line="240" w:lineRule="auto"/>
        <w:ind w:left="360"/>
      </w:pPr>
      <w:r>
        <w:rPr>
          <w:rFonts w:ascii="Arial" w:hAnsi="Arial" w:cs="Arial"/>
          <w:color w:val="000000"/>
          <w:sz w:val="18"/>
          <w:szCs w:val="18"/>
        </w:rPr>
        <w:t>- naziv aparata: __________________________________________________________________</w:t>
      </w:r>
    </w:p>
    <w:p w14:paraId="02733E91" w14:textId="77777777" w:rsidR="003C48D7" w:rsidRDefault="00677B77">
      <w:pPr>
        <w:spacing w:before="225" w:after="225" w:line="240" w:lineRule="auto"/>
        <w:ind w:left="360"/>
      </w:pPr>
      <w:r>
        <w:rPr>
          <w:rFonts w:ascii="Arial" w:hAnsi="Arial" w:cs="Arial"/>
          <w:color w:val="000000"/>
          <w:sz w:val="18"/>
          <w:szCs w:val="18"/>
        </w:rPr>
        <w:t>- model: _______________________________________________________________________</w:t>
      </w:r>
    </w:p>
    <w:p w14:paraId="1A33F4D4" w14:textId="77777777" w:rsidR="003C48D7" w:rsidRDefault="00677B77">
      <w:pPr>
        <w:spacing w:before="225" w:after="225" w:line="240" w:lineRule="auto"/>
        <w:ind w:left="360"/>
      </w:pPr>
      <w:r>
        <w:rPr>
          <w:rFonts w:ascii="Arial" w:hAnsi="Arial" w:cs="Arial"/>
          <w:color w:val="000000"/>
          <w:sz w:val="18"/>
          <w:szCs w:val="18"/>
        </w:rPr>
        <w:t>- tip artikla:____________________________________________________________________</w:t>
      </w:r>
    </w:p>
    <w:p w14:paraId="56442CAD" w14:textId="77777777" w:rsidR="003C48D7" w:rsidRDefault="00677B77">
      <w:pPr>
        <w:spacing w:before="225" w:after="225" w:line="240" w:lineRule="auto"/>
        <w:ind w:left="360"/>
      </w:pPr>
      <w:r>
        <w:rPr>
          <w:rFonts w:ascii="Arial" w:hAnsi="Arial" w:cs="Arial"/>
          <w:color w:val="000000"/>
          <w:sz w:val="18"/>
          <w:szCs w:val="18"/>
        </w:rPr>
        <w:t>- kataloška številka:_______________________________________________________________</w:t>
      </w:r>
    </w:p>
    <w:p w14:paraId="1072DA84" w14:textId="77777777" w:rsidR="003C48D7" w:rsidRDefault="00677B77">
      <w:pPr>
        <w:spacing w:before="225" w:after="225" w:line="240" w:lineRule="auto"/>
        <w:ind w:left="360"/>
      </w:pPr>
      <w:r>
        <w:rPr>
          <w:rFonts w:ascii="Arial" w:hAnsi="Arial" w:cs="Arial"/>
          <w:color w:val="000000"/>
          <w:sz w:val="18"/>
          <w:szCs w:val="18"/>
        </w:rPr>
        <w:t>- proizvajalec:___________________________________________________________________</w:t>
      </w:r>
    </w:p>
    <w:p w14:paraId="2135C27C" w14:textId="77777777" w:rsidR="003C48D7" w:rsidRDefault="00677B77">
      <w:pPr>
        <w:spacing w:before="225" w:after="225" w:line="240" w:lineRule="auto"/>
        <w:ind w:left="360"/>
      </w:pPr>
      <w:r>
        <w:rPr>
          <w:rFonts w:ascii="Arial" w:hAnsi="Arial" w:cs="Arial"/>
          <w:color w:val="000000"/>
          <w:sz w:val="18"/>
          <w:szCs w:val="18"/>
        </w:rPr>
        <w:t>- pooblaščen serviser: ______________________________________________________</w:t>
      </w:r>
    </w:p>
    <w:p w14:paraId="2672E24B" w14:textId="77777777" w:rsidR="003C48D7" w:rsidRDefault="00677B77">
      <w:pPr>
        <w:spacing w:before="225" w:after="225" w:line="240" w:lineRule="auto"/>
        <w:ind w:left="360"/>
      </w:pPr>
      <w:r>
        <w:rPr>
          <w:rFonts w:ascii="Arial" w:hAnsi="Arial" w:cs="Arial"/>
          <w:color w:val="000000"/>
          <w:sz w:val="18"/>
          <w:szCs w:val="18"/>
        </w:rPr>
        <w:t>II. Potrošni material za enkratno uporabo (vezan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3C48D7" w14:paraId="513A8E31"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02985" w14:textId="77777777" w:rsidR="003C48D7" w:rsidRDefault="00677B77">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597BA" w14:textId="77777777" w:rsidR="003C48D7" w:rsidRDefault="00677B77">
            <w:pPr>
              <w:spacing w:before="135" w:after="135"/>
              <w:textAlignment w:val="center"/>
            </w:pPr>
            <w:r>
              <w:rPr>
                <w:rFonts w:ascii="Arial" w:hAnsi="Arial" w:cs="Arial"/>
                <w:color w:val="000000"/>
                <w:position w:val="-2"/>
                <w:sz w:val="18"/>
                <w:szCs w:val="18"/>
              </w:rPr>
              <w:t>Naziv blaga (navedite tudi minimalno pakiranje za naročanje)</w:t>
            </w:r>
          </w:p>
        </w:tc>
      </w:tr>
      <w:tr w:rsidR="003C48D7" w14:paraId="5D1128D2"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DBC8D" w14:textId="77777777" w:rsidR="003C48D7" w:rsidRDefault="00677B77">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E74363"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11F389C2"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7E3CA" w14:textId="77777777" w:rsidR="003C48D7" w:rsidRDefault="00677B77">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C4FB"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132328B1"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046" w14:textId="77777777" w:rsidR="003C48D7" w:rsidRDefault="00677B77">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39B21"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11B45741"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CD0C3" w14:textId="77777777" w:rsidR="003C48D7" w:rsidRDefault="00677B77">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1A71A" w14:textId="77777777" w:rsidR="003C48D7" w:rsidRDefault="00677B77">
            <w:pPr>
              <w:spacing w:before="135" w:after="135"/>
              <w:textAlignment w:val="center"/>
            </w:pPr>
            <w:r>
              <w:rPr>
                <w:rFonts w:ascii="Arial" w:hAnsi="Arial" w:cs="Arial"/>
                <w:color w:val="000000"/>
                <w:position w:val="-2"/>
                <w:sz w:val="18"/>
                <w:szCs w:val="18"/>
              </w:rPr>
              <w:t> </w:t>
            </w:r>
          </w:p>
        </w:tc>
      </w:tr>
    </w:tbl>
    <w:p w14:paraId="3E8DD4F6" w14:textId="77777777" w:rsidR="003C48D7" w:rsidRDefault="00677B77">
      <w:pPr>
        <w:spacing w:before="225" w:after="225" w:line="240" w:lineRule="auto"/>
        <w:ind w:left="360"/>
      </w:pPr>
      <w:r>
        <w:rPr>
          <w:rFonts w:ascii="Arial" w:hAnsi="Arial" w:cs="Arial"/>
          <w:color w:val="000000"/>
          <w:sz w:val="18"/>
          <w:szCs w:val="18"/>
        </w:rPr>
        <w:t>III. Potrošni material za večkratno uporabo(vezan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3C48D7" w14:paraId="3097945A" w14:textId="77777777" w:rsidTr="007A0267">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FC386" w14:textId="77777777" w:rsidR="003C48D7" w:rsidRDefault="00677B77">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CC392" w14:textId="77777777" w:rsidR="003C48D7" w:rsidRDefault="00677B77">
            <w:pPr>
              <w:spacing w:before="135" w:after="135"/>
              <w:textAlignment w:val="center"/>
            </w:pPr>
            <w:r>
              <w:rPr>
                <w:rFonts w:ascii="Arial" w:hAnsi="Arial" w:cs="Arial"/>
                <w:color w:val="000000"/>
                <w:position w:val="-2"/>
                <w:sz w:val="18"/>
                <w:szCs w:val="18"/>
              </w:rPr>
              <w:t>Naziv blaga (navedite tudi minimalno pakiranje za naročanje)</w:t>
            </w:r>
          </w:p>
        </w:tc>
      </w:tr>
      <w:tr w:rsidR="003C48D7" w14:paraId="686433AF" w14:textId="77777777" w:rsidTr="007A0267">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31224" w14:textId="77777777" w:rsidR="003C48D7" w:rsidRDefault="00677B77">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7BD9ED"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04B8DC52" w14:textId="77777777" w:rsidTr="007A0267">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FB190" w14:textId="77777777" w:rsidR="003C48D7" w:rsidRDefault="00677B77">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BDE38"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4C7E833A" w14:textId="77777777" w:rsidTr="007A0267">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8DE53" w14:textId="77777777" w:rsidR="003C48D7" w:rsidRDefault="00677B77">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5FA41"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4E761A82" w14:textId="77777777" w:rsidTr="007A0267">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D2C67" w14:textId="77777777" w:rsidR="003C48D7" w:rsidRDefault="00677B77">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D2736" w14:textId="77777777" w:rsidR="003C48D7" w:rsidRDefault="00677B77">
            <w:pPr>
              <w:spacing w:before="135" w:after="135"/>
              <w:textAlignment w:val="center"/>
            </w:pPr>
            <w:r>
              <w:rPr>
                <w:rFonts w:ascii="Arial" w:hAnsi="Arial" w:cs="Arial"/>
                <w:color w:val="000000"/>
                <w:position w:val="-2"/>
                <w:sz w:val="18"/>
                <w:szCs w:val="18"/>
              </w:rPr>
              <w:t> </w:t>
            </w:r>
          </w:p>
        </w:tc>
      </w:tr>
      <w:tr w:rsidR="003C48D7" w14:paraId="3F660C9D" w14:textId="77777777" w:rsidTr="007A0267">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3C98A" w14:textId="77777777" w:rsidR="003C48D7" w:rsidRDefault="00677B77">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78494" w14:textId="77777777" w:rsidR="003C48D7" w:rsidRDefault="00677B77">
            <w:pPr>
              <w:spacing w:before="135" w:after="135"/>
              <w:textAlignment w:val="center"/>
            </w:pPr>
            <w:r>
              <w:rPr>
                <w:rFonts w:ascii="Arial" w:hAnsi="Arial" w:cs="Arial"/>
                <w:color w:val="000000"/>
                <w:position w:val="-2"/>
                <w:sz w:val="18"/>
                <w:szCs w:val="18"/>
              </w:rPr>
              <w:t> </w:t>
            </w:r>
          </w:p>
        </w:tc>
      </w:tr>
    </w:tbl>
    <w:p w14:paraId="2ECECC2E" w14:textId="77777777" w:rsidR="003C48D7" w:rsidRDefault="00677B77">
      <w:pPr>
        <w:spacing w:before="225" w:after="225" w:line="240" w:lineRule="auto"/>
      </w:pPr>
      <w:r>
        <w:rPr>
          <w:rFonts w:ascii="Arial" w:hAnsi="Arial" w:cs="Arial"/>
          <w:color w:val="000000"/>
          <w:sz w:val="18"/>
          <w:szCs w:val="18"/>
        </w:rPr>
        <w:t>Prosimo, da podatke vpišete v obrazec. Vpišete samo potrošni material, ki ga bo moral naročati naročnik za normalno delovanje aparata in izvajanje programa. Tu ne vpisujete rezervnih delov, ki jih lahko na aparatu lahko menja samo serviser ob rednem ali izrednem vzdrževanju. </w:t>
      </w:r>
    </w:p>
    <w:p w14:paraId="4E7BBE3A" w14:textId="77777777" w:rsidR="003C48D7" w:rsidRDefault="003C48D7">
      <w:pPr>
        <w:sectPr w:rsidR="003C48D7" w:rsidSect="006E7A2B">
          <w:footerReference w:type="default" r:id="rId19"/>
          <w:pgSz w:w="11906" w:h="16838"/>
          <w:pgMar w:top="1418" w:right="1418" w:bottom="1418" w:left="1418" w:header="567" w:footer="596" w:gutter="0"/>
          <w:cols w:space="708"/>
          <w:docGrid w:linePitch="360"/>
        </w:sectPr>
      </w:pPr>
    </w:p>
    <w:p w14:paraId="7C3D95C7" w14:textId="77777777" w:rsidR="00677B77" w:rsidRPr="00116091" w:rsidRDefault="00677B7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1A7E3E9" w14:textId="77777777" w:rsidR="00677B77" w:rsidRDefault="00677B77" w:rsidP="00AC0380">
      <w:pPr>
        <w:rPr>
          <w:rFonts w:ascii="Arial" w:hAnsi="Arial" w:cs="Arial"/>
        </w:rPr>
      </w:pPr>
    </w:p>
    <w:p w14:paraId="00DF3BCA" w14:textId="77777777" w:rsidR="003C48D7" w:rsidRDefault="00677B77">
      <w:pPr>
        <w:spacing w:before="224" w:after="224" w:line="240" w:lineRule="auto"/>
        <w:jc w:val="center"/>
        <w:outlineLvl w:val="1"/>
      </w:pPr>
      <w:r>
        <w:rPr>
          <w:rFonts w:ascii="Arial" w:hAnsi="Arial" w:cs="Arial"/>
          <w:b/>
          <w:bCs/>
          <w:color w:val="000000"/>
          <w:sz w:val="27"/>
          <w:szCs w:val="27"/>
        </w:rPr>
        <w:t>POGODBA O DOBAVI MEDICINSKE OPREME</w:t>
      </w:r>
    </w:p>
    <w:p w14:paraId="0F055534" w14:textId="77777777" w:rsidR="003C48D7" w:rsidRDefault="00677B77">
      <w:pPr>
        <w:spacing w:before="225" w:after="225" w:line="240" w:lineRule="auto"/>
        <w:jc w:val="center"/>
      </w:pPr>
      <w:r>
        <w:rPr>
          <w:rFonts w:ascii="Arial" w:hAnsi="Arial" w:cs="Arial"/>
          <w:color w:val="000000"/>
          <w:sz w:val="18"/>
          <w:szCs w:val="18"/>
        </w:rPr>
        <w:t>sklenjena med</w:t>
      </w:r>
    </w:p>
    <w:p w14:paraId="5AA274CC" w14:textId="77777777" w:rsidR="003C48D7" w:rsidRDefault="00677B7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3C48D7" w14:paraId="46CD30B5" w14:textId="77777777">
        <w:tc>
          <w:tcPr>
            <w:tcW w:w="3300" w:type="dxa"/>
            <w:tcMar>
              <w:top w:w="0" w:type="auto"/>
              <w:bottom w:w="0" w:type="auto"/>
            </w:tcMar>
            <w:vAlign w:val="center"/>
          </w:tcPr>
          <w:p w14:paraId="25679156" w14:textId="77777777" w:rsidR="003C48D7" w:rsidRDefault="00677B77">
            <w:r>
              <w:rPr>
                <w:rFonts w:ascii="Arial" w:hAnsi="Arial" w:cs="Arial"/>
                <w:color w:val="000000"/>
                <w:position w:val="-2"/>
                <w:sz w:val="18"/>
                <w:szCs w:val="18"/>
              </w:rPr>
              <w:t>Matična številka:</w:t>
            </w:r>
          </w:p>
        </w:tc>
        <w:tc>
          <w:tcPr>
            <w:tcW w:w="0" w:type="auto"/>
            <w:tcMar>
              <w:top w:w="0" w:type="auto"/>
              <w:bottom w:w="0" w:type="auto"/>
            </w:tcMar>
            <w:vAlign w:val="center"/>
          </w:tcPr>
          <w:p w14:paraId="113F5C86" w14:textId="77777777" w:rsidR="003C48D7" w:rsidRDefault="00677B77">
            <w:r>
              <w:rPr>
                <w:rFonts w:ascii="Arial" w:hAnsi="Arial" w:cs="Arial"/>
                <w:color w:val="000000"/>
                <w:position w:val="-2"/>
                <w:sz w:val="18"/>
                <w:szCs w:val="18"/>
              </w:rPr>
              <w:t>5054621000</w:t>
            </w:r>
          </w:p>
        </w:tc>
      </w:tr>
      <w:tr w:rsidR="003C48D7" w14:paraId="4E30170E" w14:textId="77777777">
        <w:tc>
          <w:tcPr>
            <w:tcW w:w="3300" w:type="dxa"/>
            <w:tcMar>
              <w:top w:w="0" w:type="auto"/>
              <w:bottom w:w="0" w:type="auto"/>
            </w:tcMar>
            <w:vAlign w:val="center"/>
          </w:tcPr>
          <w:p w14:paraId="48D27A27" w14:textId="77777777" w:rsidR="003C48D7" w:rsidRDefault="00677B7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DA5014F" w14:textId="77777777" w:rsidR="003C48D7" w:rsidRDefault="00677B77">
            <w:r>
              <w:rPr>
                <w:rFonts w:ascii="Arial" w:hAnsi="Arial" w:cs="Arial"/>
                <w:color w:val="000000"/>
                <w:position w:val="-2"/>
                <w:sz w:val="18"/>
                <w:szCs w:val="18"/>
              </w:rPr>
              <w:t>SI 82657106</w:t>
            </w:r>
          </w:p>
        </w:tc>
      </w:tr>
      <w:tr w:rsidR="003C48D7" w14:paraId="2B4B190C" w14:textId="77777777">
        <w:tc>
          <w:tcPr>
            <w:tcW w:w="3300" w:type="dxa"/>
            <w:tcMar>
              <w:top w:w="0" w:type="auto"/>
              <w:bottom w:w="0" w:type="auto"/>
            </w:tcMar>
            <w:vAlign w:val="center"/>
          </w:tcPr>
          <w:p w14:paraId="25F14862" w14:textId="77777777" w:rsidR="003C48D7" w:rsidRDefault="00677B77">
            <w:r>
              <w:rPr>
                <w:rFonts w:ascii="Arial" w:hAnsi="Arial" w:cs="Arial"/>
                <w:color w:val="000000"/>
                <w:position w:val="-2"/>
                <w:sz w:val="18"/>
                <w:szCs w:val="18"/>
              </w:rPr>
              <w:t>Transakcijski račun (TRR):</w:t>
            </w:r>
          </w:p>
        </w:tc>
        <w:tc>
          <w:tcPr>
            <w:tcW w:w="0" w:type="auto"/>
            <w:tcMar>
              <w:top w:w="0" w:type="auto"/>
              <w:bottom w:w="0" w:type="auto"/>
            </w:tcMar>
            <w:vAlign w:val="center"/>
          </w:tcPr>
          <w:p w14:paraId="34729857" w14:textId="77777777" w:rsidR="003C48D7" w:rsidRDefault="00677B77">
            <w:r>
              <w:rPr>
                <w:rFonts w:ascii="Arial" w:hAnsi="Arial" w:cs="Arial"/>
                <w:color w:val="000000"/>
                <w:position w:val="-2"/>
                <w:sz w:val="18"/>
                <w:szCs w:val="18"/>
              </w:rPr>
              <w:t>SI56 0110 0603 0278 379</w:t>
            </w:r>
          </w:p>
        </w:tc>
      </w:tr>
    </w:tbl>
    <w:p w14:paraId="7B0CBA39" w14:textId="77777777" w:rsidR="003C48D7" w:rsidRDefault="003C48D7"/>
    <w:p w14:paraId="325106E2" w14:textId="77777777" w:rsidR="003C48D7" w:rsidRDefault="00677B77">
      <w:pPr>
        <w:spacing w:before="225" w:after="225" w:line="240" w:lineRule="auto"/>
        <w:jc w:val="center"/>
      </w:pPr>
      <w:r>
        <w:rPr>
          <w:rFonts w:ascii="Arial" w:hAnsi="Arial" w:cs="Arial"/>
          <w:color w:val="000000"/>
          <w:sz w:val="18"/>
          <w:szCs w:val="18"/>
        </w:rPr>
        <w:t>in</w:t>
      </w:r>
    </w:p>
    <w:p w14:paraId="6981CE69" w14:textId="77777777" w:rsidR="003C48D7" w:rsidRDefault="00677B7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C48D7" w14:paraId="2763A1A4" w14:textId="77777777">
        <w:tc>
          <w:tcPr>
            <w:tcW w:w="3300" w:type="dxa"/>
            <w:tcMar>
              <w:top w:w="0" w:type="auto"/>
              <w:bottom w:w="0" w:type="auto"/>
            </w:tcMar>
            <w:vAlign w:val="center"/>
          </w:tcPr>
          <w:p w14:paraId="33D888D5" w14:textId="77777777" w:rsidR="003C48D7" w:rsidRDefault="00677B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506226E" w14:textId="77777777" w:rsidR="003C48D7" w:rsidRDefault="00677B77">
            <w:r>
              <w:rPr>
                <w:rFonts w:ascii="Arial" w:hAnsi="Arial" w:cs="Arial"/>
                <w:color w:val="000000"/>
                <w:position w:val="-2"/>
                <w:sz w:val="18"/>
                <w:szCs w:val="18"/>
              </w:rPr>
              <w:t> </w:t>
            </w:r>
          </w:p>
        </w:tc>
      </w:tr>
      <w:tr w:rsidR="003C48D7" w14:paraId="0F179C49" w14:textId="77777777">
        <w:tc>
          <w:tcPr>
            <w:tcW w:w="3300" w:type="dxa"/>
            <w:tcMar>
              <w:top w:w="0" w:type="auto"/>
              <w:bottom w:w="0" w:type="auto"/>
            </w:tcMar>
            <w:vAlign w:val="center"/>
          </w:tcPr>
          <w:p w14:paraId="343CD597" w14:textId="77777777" w:rsidR="003C48D7" w:rsidRDefault="00677B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CDAC07F" w14:textId="77777777" w:rsidR="003C48D7" w:rsidRDefault="00677B77">
            <w:r>
              <w:rPr>
                <w:rFonts w:ascii="Arial" w:hAnsi="Arial" w:cs="Arial"/>
                <w:color w:val="000000"/>
                <w:position w:val="-2"/>
                <w:sz w:val="18"/>
                <w:szCs w:val="18"/>
              </w:rPr>
              <w:t> </w:t>
            </w:r>
          </w:p>
        </w:tc>
      </w:tr>
      <w:tr w:rsidR="003C48D7" w14:paraId="5694E612" w14:textId="77777777">
        <w:tc>
          <w:tcPr>
            <w:tcW w:w="3300" w:type="dxa"/>
            <w:tcMar>
              <w:top w:w="0" w:type="auto"/>
              <w:bottom w:w="0" w:type="auto"/>
            </w:tcMar>
            <w:vAlign w:val="center"/>
          </w:tcPr>
          <w:p w14:paraId="17D34F53" w14:textId="77777777" w:rsidR="003C48D7" w:rsidRDefault="00677B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096DC7A" w14:textId="77777777" w:rsidR="003C48D7" w:rsidRDefault="00677B77">
            <w:r>
              <w:rPr>
                <w:rFonts w:ascii="Arial" w:hAnsi="Arial" w:cs="Arial"/>
                <w:color w:val="000000"/>
                <w:position w:val="-2"/>
                <w:sz w:val="18"/>
                <w:szCs w:val="18"/>
              </w:rPr>
              <w:t> </w:t>
            </w:r>
          </w:p>
        </w:tc>
      </w:tr>
    </w:tbl>
    <w:p w14:paraId="294B31C2" w14:textId="77777777" w:rsidR="003C48D7" w:rsidRDefault="00677B77">
      <w:pPr>
        <w:spacing w:before="225" w:after="225" w:line="240" w:lineRule="auto"/>
        <w:jc w:val="both"/>
      </w:pPr>
      <w:r>
        <w:rPr>
          <w:rFonts w:ascii="Arial" w:hAnsi="Arial" w:cs="Arial"/>
          <w:color w:val="000000"/>
          <w:sz w:val="18"/>
          <w:szCs w:val="18"/>
        </w:rPr>
        <w:t> </w:t>
      </w:r>
    </w:p>
    <w:p w14:paraId="44C0A48F" w14:textId="77777777" w:rsidR="003C48D7" w:rsidRDefault="00677B77">
      <w:pPr>
        <w:spacing w:before="225" w:after="225" w:line="240" w:lineRule="auto"/>
        <w:jc w:val="both"/>
      </w:pPr>
      <w:r>
        <w:rPr>
          <w:rFonts w:ascii="Arial" w:hAnsi="Arial" w:cs="Arial"/>
          <w:b/>
          <w:bCs/>
          <w:color w:val="000000"/>
          <w:sz w:val="18"/>
          <w:szCs w:val="18"/>
        </w:rPr>
        <w:t>I. UVODNE DOLOČBE</w:t>
      </w:r>
    </w:p>
    <w:p w14:paraId="2D75EDEC" w14:textId="77777777" w:rsidR="003C48D7" w:rsidRDefault="00677B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C48D7" w14:paraId="2740025E" w14:textId="77777777">
        <w:tc>
          <w:tcPr>
            <w:tcW w:w="0" w:type="auto"/>
            <w:tcMar>
              <w:top w:w="0" w:type="auto"/>
              <w:bottom w:w="0" w:type="auto"/>
            </w:tcMar>
          </w:tcPr>
          <w:p w14:paraId="203546C3" w14:textId="77777777" w:rsidR="003C48D7" w:rsidRDefault="00677B77">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3C48D7" w14:paraId="3B469BE9" w14:textId="77777777">
              <w:tc>
                <w:tcPr>
                  <w:tcW w:w="0" w:type="auto"/>
                  <w:tcMar>
                    <w:top w:w="0" w:type="auto"/>
                    <w:bottom w:w="0" w:type="auto"/>
                  </w:tcMar>
                </w:tcPr>
                <w:p w14:paraId="36E85A04" w14:textId="77777777" w:rsidR="003C48D7" w:rsidRDefault="00677B77">
                  <w:pPr>
                    <w:numPr>
                      <w:ilvl w:val="0"/>
                      <w:numId w:val="19"/>
                    </w:numPr>
                    <w:jc w:val="both"/>
                    <w:rPr>
                      <w:rFonts w:ascii="Arial" w:hAnsi="Arial" w:cs="Arial"/>
                      <w:color w:val="000000"/>
                      <w:sz w:val="18"/>
                      <w:szCs w:val="18"/>
                    </w:rPr>
                  </w:pPr>
                  <w:r>
                    <w:rPr>
                      <w:rFonts w:ascii="Arial" w:hAnsi="Arial" w:cs="Arial"/>
                      <w:color w:val="000000"/>
                      <w:sz w:val="18"/>
                      <w:szCs w:val="18"/>
                    </w:rPr>
                    <w:t>javnega naročila za predmet:  NAKUP UZ APARATOV, objavljenega na Portalu javnih naročil številka _____________ z dne ___________ in</w:t>
                  </w:r>
                </w:p>
                <w:p w14:paraId="0AD2279E" w14:textId="77777777" w:rsidR="003C48D7" w:rsidRDefault="00677B77">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ED80660" w14:textId="77777777" w:rsidR="003C48D7" w:rsidRDefault="003C48D7"/>
          <w:p w14:paraId="60794459" w14:textId="77777777" w:rsidR="003C48D7" w:rsidRDefault="00677B77">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5DA7A989" w14:textId="77777777" w:rsidR="003C48D7" w:rsidRDefault="00677B77">
      <w:pPr>
        <w:spacing w:before="225" w:after="225" w:line="240" w:lineRule="auto"/>
        <w:jc w:val="both"/>
      </w:pPr>
      <w:r>
        <w:rPr>
          <w:rFonts w:ascii="Arial" w:hAnsi="Arial" w:cs="Arial"/>
          <w:b/>
          <w:bCs/>
          <w:color w:val="000000"/>
          <w:sz w:val="18"/>
          <w:szCs w:val="18"/>
        </w:rPr>
        <w:t>II. PREDMET POGODBE</w:t>
      </w:r>
    </w:p>
    <w:p w14:paraId="041FE15D" w14:textId="77777777" w:rsidR="003C48D7" w:rsidRDefault="00677B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C48D7" w14:paraId="59F5D509" w14:textId="77777777">
        <w:tc>
          <w:tcPr>
            <w:tcW w:w="0" w:type="auto"/>
            <w:tcMar>
              <w:top w:w="0" w:type="auto"/>
              <w:bottom w:w="0" w:type="auto"/>
            </w:tcMar>
          </w:tcPr>
          <w:p w14:paraId="5615522C" w14:textId="77777777" w:rsidR="003C48D7" w:rsidRDefault="00677B77">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NAKUP UZ APARATOV, in sicer:</w:t>
            </w:r>
          </w:p>
          <w:p w14:paraId="0AFE5454" w14:textId="77777777" w:rsidR="003C48D7" w:rsidRDefault="00677B77">
            <w:pPr>
              <w:spacing w:before="225" w:after="225"/>
              <w:jc w:val="both"/>
            </w:pPr>
            <w:r>
              <w:rPr>
                <w:rFonts w:ascii="Arial" w:hAnsi="Arial" w:cs="Arial"/>
                <w:b/>
                <w:bCs/>
                <w:color w:val="000000"/>
                <w:sz w:val="18"/>
                <w:szCs w:val="18"/>
              </w:rPr>
              <w:t>-_________________________________.</w:t>
            </w:r>
          </w:p>
        </w:tc>
      </w:tr>
    </w:tbl>
    <w:p w14:paraId="46FA8ECA" w14:textId="77777777" w:rsidR="003C48D7" w:rsidRDefault="00677B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3C48D7" w14:paraId="38DA022A" w14:textId="77777777">
        <w:tc>
          <w:tcPr>
            <w:tcW w:w="0" w:type="auto"/>
            <w:tcMar>
              <w:top w:w="0" w:type="auto"/>
              <w:bottom w:w="0" w:type="auto"/>
            </w:tcMar>
          </w:tcPr>
          <w:p w14:paraId="1544B107" w14:textId="77777777" w:rsidR="003C48D7" w:rsidRDefault="00677B77">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830"/>
            </w:tblGrid>
            <w:tr w:rsidR="003C48D7" w14:paraId="3F62C25C" w14:textId="77777777">
              <w:tc>
                <w:tcPr>
                  <w:tcW w:w="0" w:type="auto"/>
                  <w:tcMar>
                    <w:top w:w="0" w:type="auto"/>
                    <w:bottom w:w="0" w:type="auto"/>
                  </w:tcMar>
                </w:tcPr>
                <w:p w14:paraId="074824A0" w14:textId="77777777" w:rsidR="003C48D7" w:rsidRDefault="00677B77">
                  <w:pPr>
                    <w:numPr>
                      <w:ilvl w:val="0"/>
                      <w:numId w:val="2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5B1C1BF" w14:textId="77777777" w:rsidR="003C48D7" w:rsidRDefault="00677B77">
                  <w:pPr>
                    <w:numPr>
                      <w:ilvl w:val="0"/>
                      <w:numId w:val="20"/>
                    </w:numPr>
                    <w:jc w:val="both"/>
                    <w:rPr>
                      <w:rFonts w:ascii="Arial" w:hAnsi="Arial" w:cs="Arial"/>
                      <w:color w:val="000000"/>
                      <w:sz w:val="18"/>
                      <w:szCs w:val="18"/>
                    </w:rPr>
                  </w:pPr>
                  <w:r>
                    <w:rPr>
                      <w:rFonts w:ascii="Arial" w:hAnsi="Arial" w:cs="Arial"/>
                      <w:color w:val="000000"/>
                      <w:sz w:val="18"/>
                      <w:szCs w:val="18"/>
                    </w:rPr>
                    <w:t>Razpisna dokumentacija, št. __________ z dne __________.</w:t>
                  </w:r>
                </w:p>
              </w:tc>
            </w:tr>
          </w:tbl>
          <w:p w14:paraId="4AC71492" w14:textId="77777777" w:rsidR="003C48D7" w:rsidRDefault="003C48D7"/>
          <w:p w14:paraId="526CF403" w14:textId="77777777" w:rsidR="003C48D7" w:rsidRDefault="00677B77">
            <w:pPr>
              <w:spacing w:before="225" w:after="225"/>
              <w:jc w:val="both"/>
            </w:pPr>
            <w:r>
              <w:rPr>
                <w:rFonts w:ascii="Arial" w:hAnsi="Arial" w:cs="Arial"/>
                <w:color w:val="000000"/>
                <w:sz w:val="18"/>
                <w:szCs w:val="18"/>
              </w:rPr>
              <w:lastRenderedPageBreak/>
              <w:t>Predmetni dokumenti sestavni del te pogodbe.</w:t>
            </w:r>
          </w:p>
        </w:tc>
      </w:tr>
    </w:tbl>
    <w:p w14:paraId="1E91CE64" w14:textId="77777777" w:rsidR="003C48D7" w:rsidRDefault="00677B7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3C48D7" w14:paraId="752AFDDD" w14:textId="77777777">
        <w:tc>
          <w:tcPr>
            <w:tcW w:w="0" w:type="auto"/>
            <w:tcMar>
              <w:top w:w="0" w:type="auto"/>
              <w:bottom w:w="0" w:type="auto"/>
            </w:tcMar>
          </w:tcPr>
          <w:p w14:paraId="5AA79098" w14:textId="77777777" w:rsidR="003C48D7" w:rsidRDefault="00677B77">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3C48D7" w14:paraId="0A988F9C" w14:textId="77777777">
              <w:tc>
                <w:tcPr>
                  <w:tcW w:w="0" w:type="auto"/>
                  <w:tcMar>
                    <w:top w:w="0" w:type="auto"/>
                    <w:bottom w:w="0" w:type="auto"/>
                  </w:tcMar>
                </w:tcPr>
                <w:p w14:paraId="6962EEE2" w14:textId="77777777" w:rsidR="003C48D7" w:rsidRDefault="00677B77">
                  <w:pPr>
                    <w:numPr>
                      <w:ilvl w:val="0"/>
                      <w:numId w:val="21"/>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37341E0" w14:textId="77777777" w:rsidR="003C48D7" w:rsidRDefault="00677B77">
                  <w:pPr>
                    <w:numPr>
                      <w:ilvl w:val="0"/>
                      <w:numId w:val="21"/>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47B2E5D2" w14:textId="77777777" w:rsidR="003C48D7" w:rsidRDefault="00677B77">
                  <w:pPr>
                    <w:numPr>
                      <w:ilvl w:val="0"/>
                      <w:numId w:val="21"/>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35279304" w14:textId="77777777" w:rsidR="003C48D7" w:rsidRDefault="00677B77">
                  <w:pPr>
                    <w:numPr>
                      <w:ilvl w:val="0"/>
                      <w:numId w:val="21"/>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A3FBF3E" w14:textId="77777777" w:rsidR="003C48D7" w:rsidRDefault="00677B77">
                  <w:pPr>
                    <w:numPr>
                      <w:ilvl w:val="0"/>
                      <w:numId w:val="21"/>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se bo v garancijskem obdobju enaka napaka na opremi ponovila najmanj trikrat ali popravilo opreme ne bo možno v roku 3 delovnih dni od dneva, ko izvajalec od naročnika prejme obvestilo oz. zahtevo za odpravo napak, bo tako opremo zamenjal za novo, nerabljeno opremo, enakih ali boljših karakteristik, na lastne stroške v roku 45 koledarskih dni od dne, ko se je napaka pojavila.</w:t>
                  </w:r>
                </w:p>
              </w:tc>
            </w:tr>
          </w:tbl>
          <w:p w14:paraId="19C9FE3C" w14:textId="77777777" w:rsidR="003C48D7" w:rsidRDefault="003C48D7"/>
        </w:tc>
      </w:tr>
    </w:tbl>
    <w:p w14:paraId="0D59FEB9" w14:textId="77777777" w:rsidR="003C48D7" w:rsidRDefault="00677B7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C48D7" w14:paraId="7B1A459C" w14:textId="77777777">
        <w:tc>
          <w:tcPr>
            <w:tcW w:w="0" w:type="auto"/>
            <w:tcMar>
              <w:top w:w="0" w:type="auto"/>
              <w:bottom w:w="0" w:type="auto"/>
            </w:tcMar>
          </w:tcPr>
          <w:p w14:paraId="508DC75D" w14:textId="77777777" w:rsidR="003C48D7" w:rsidRDefault="00677B77">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6"/>
            </w:tblGrid>
            <w:tr w:rsidR="003C48D7" w14:paraId="6FF50731" w14:textId="77777777">
              <w:tc>
                <w:tcPr>
                  <w:tcW w:w="0" w:type="auto"/>
                  <w:tcMar>
                    <w:top w:w="0" w:type="auto"/>
                    <w:bottom w:w="0" w:type="auto"/>
                  </w:tcMar>
                </w:tcPr>
                <w:p w14:paraId="6A26118D" w14:textId="77777777" w:rsidR="003C48D7" w:rsidRDefault="00677B77">
                  <w:pPr>
                    <w:numPr>
                      <w:ilvl w:val="0"/>
                      <w:numId w:val="22"/>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 v primeru, da bi naročnik to zahteval;</w:t>
                  </w:r>
                </w:p>
                <w:p w14:paraId="517C3519" w14:textId="77777777" w:rsidR="003C48D7" w:rsidRDefault="00677B77">
                  <w:pPr>
                    <w:numPr>
                      <w:ilvl w:val="0"/>
                      <w:numId w:val="22"/>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opremo pred vremenskimi, tehničnimi, termičnimi, transportnimi in vsakovrstnimi drugimi škodljivimi vplivi oziroma poškodbami in da odgovarja za varno delo do zapisniške primopredaje, za splošno varnost pa do poteka garancijskih rokov;</w:t>
                  </w:r>
                </w:p>
                <w:p w14:paraId="250DE8FC" w14:textId="77777777" w:rsidR="003C48D7" w:rsidRDefault="00677B77">
                  <w:pPr>
                    <w:numPr>
                      <w:ilvl w:val="0"/>
                      <w:numId w:val="22"/>
                    </w:numPr>
                    <w:jc w:val="both"/>
                    <w:rPr>
                      <w:rFonts w:ascii="Arial" w:hAnsi="Arial" w:cs="Arial"/>
                      <w:color w:val="000000"/>
                      <w:sz w:val="18"/>
                      <w:szCs w:val="18"/>
                    </w:rPr>
                  </w:pPr>
                  <w:r>
                    <w:rPr>
                      <w:rFonts w:ascii="Arial" w:hAnsi="Arial" w:cs="Arial"/>
                      <w:color w:val="000000"/>
                      <w:sz w:val="18"/>
                      <w:szCs w:val="18"/>
                    </w:rPr>
                    <w:t>obveznost izvajalca,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14:paraId="33E3CCF2" w14:textId="77777777" w:rsidR="003C48D7" w:rsidRDefault="00677B77">
                  <w:pPr>
                    <w:numPr>
                      <w:ilvl w:val="0"/>
                      <w:numId w:val="22"/>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21AFCA6A" w14:textId="77777777" w:rsidR="00107DB6" w:rsidRDefault="00107DB6" w:rsidP="00107DB6">
                  <w:pPr>
                    <w:ind w:left="720"/>
                    <w:jc w:val="both"/>
                    <w:rPr>
                      <w:rFonts w:ascii="Arial" w:hAnsi="Arial" w:cs="Arial"/>
                      <w:color w:val="000000"/>
                      <w:sz w:val="18"/>
                      <w:szCs w:val="18"/>
                    </w:rPr>
                  </w:pPr>
                </w:p>
              </w:tc>
            </w:tr>
          </w:tbl>
          <w:p w14:paraId="2621D5F8" w14:textId="77777777" w:rsidR="003C48D7" w:rsidRDefault="003C48D7"/>
        </w:tc>
      </w:tr>
    </w:tbl>
    <w:p w14:paraId="39ED6C8E" w14:textId="77777777" w:rsidR="003C48D7" w:rsidRDefault="00677B7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C48D7" w14:paraId="4963AB60" w14:textId="77777777">
        <w:tc>
          <w:tcPr>
            <w:tcW w:w="0" w:type="auto"/>
            <w:tcMar>
              <w:top w:w="0" w:type="auto"/>
              <w:bottom w:w="0" w:type="auto"/>
            </w:tcMar>
          </w:tcPr>
          <w:p w14:paraId="646A593A" w14:textId="77777777" w:rsidR="003C48D7" w:rsidRDefault="00677B77">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EEDF783" w14:textId="77777777" w:rsidR="003C48D7" w:rsidRDefault="00677B77">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A3D3694" w14:textId="77777777" w:rsidR="003C48D7" w:rsidRDefault="00677B77">
            <w:pPr>
              <w:spacing w:before="225" w:after="225"/>
              <w:jc w:val="both"/>
            </w:pPr>
            <w:r>
              <w:rPr>
                <w:rFonts w:ascii="Arial" w:hAnsi="Arial" w:cs="Arial"/>
                <w:color w:val="000000"/>
                <w:sz w:val="18"/>
                <w:szCs w:val="18"/>
              </w:rPr>
              <w:t>Z dobaviteljem se v tem primeru sklene dodatek k osnovni pogodbi ali nova pogodba.</w:t>
            </w:r>
          </w:p>
        </w:tc>
      </w:tr>
    </w:tbl>
    <w:p w14:paraId="0FB25307" w14:textId="77777777" w:rsidR="003C48D7" w:rsidRDefault="00677B7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7821"/>
      </w:tblGrid>
      <w:tr w:rsidR="003C48D7" w14:paraId="2D56394C" w14:textId="77777777">
        <w:tc>
          <w:tcPr>
            <w:tcW w:w="0" w:type="auto"/>
            <w:tcMar>
              <w:top w:w="0" w:type="auto"/>
              <w:bottom w:w="0" w:type="auto"/>
            </w:tcMar>
          </w:tcPr>
          <w:p w14:paraId="4727DC27" w14:textId="77777777" w:rsidR="003C48D7" w:rsidRDefault="00677B77">
            <w:pPr>
              <w:spacing w:before="225" w:after="225"/>
              <w:jc w:val="both"/>
            </w:pPr>
            <w:r>
              <w:rPr>
                <w:rFonts w:ascii="Arial" w:hAnsi="Arial" w:cs="Arial"/>
                <w:color w:val="000000"/>
                <w:sz w:val="18"/>
                <w:szCs w:val="18"/>
              </w:rPr>
              <w:t>Pogodbena vrednost je dogovorjena na osnovi ponudbe dobavitelja in znaša:</w:t>
            </w:r>
          </w:p>
          <w:p w14:paraId="5F35AF3D" w14:textId="77777777" w:rsidR="003C48D7" w:rsidRDefault="00677B77">
            <w:pPr>
              <w:spacing w:before="225" w:after="225"/>
              <w:jc w:val="both"/>
            </w:pPr>
            <w:r>
              <w:rPr>
                <w:rFonts w:ascii="Arial" w:hAnsi="Arial" w:cs="Arial"/>
                <w:color w:val="000000"/>
                <w:sz w:val="18"/>
                <w:szCs w:val="18"/>
              </w:rPr>
              <w:t>Vrednost brez davka na dodano vrednost (DDV): ____________ EUR</w:t>
            </w:r>
          </w:p>
          <w:p w14:paraId="2990A6A8" w14:textId="77777777" w:rsidR="003C48D7" w:rsidRDefault="00677B77">
            <w:pPr>
              <w:spacing w:before="225" w:after="225"/>
              <w:jc w:val="both"/>
            </w:pPr>
            <w:r>
              <w:rPr>
                <w:rFonts w:ascii="Arial" w:hAnsi="Arial" w:cs="Arial"/>
                <w:color w:val="000000"/>
                <w:sz w:val="18"/>
                <w:szCs w:val="18"/>
              </w:rPr>
              <w:t>Pogodbena vrednost vključno z davkom na dodano vrednost (DDV): _________________ EUR</w:t>
            </w:r>
          </w:p>
        </w:tc>
      </w:tr>
    </w:tbl>
    <w:p w14:paraId="5FE0F046" w14:textId="77777777" w:rsidR="003C48D7" w:rsidRDefault="00677B7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C48D7" w14:paraId="5544D156" w14:textId="77777777">
        <w:tc>
          <w:tcPr>
            <w:tcW w:w="0" w:type="auto"/>
            <w:tcMar>
              <w:top w:w="0" w:type="auto"/>
              <w:bottom w:w="0" w:type="auto"/>
            </w:tcMar>
          </w:tcPr>
          <w:p w14:paraId="536E9B33" w14:textId="77777777" w:rsidR="003C48D7" w:rsidRDefault="00677B77">
            <w:pPr>
              <w:spacing w:before="225" w:after="225"/>
              <w:jc w:val="both"/>
            </w:pPr>
            <w:r>
              <w:rPr>
                <w:rFonts w:ascii="Arial" w:hAnsi="Arial" w:cs="Arial"/>
                <w:color w:val="000000"/>
                <w:sz w:val="18"/>
                <w:szCs w:val="18"/>
              </w:rPr>
              <w:t>Plačilo se izvede v roku 30 dni od prejema pravilno izstavljenega računa, ki se izstavi po uspešni primopredaji opreme in izvedenem šolanju naročnikovega osebja za uporabo opreme.</w:t>
            </w:r>
          </w:p>
        </w:tc>
      </w:tr>
    </w:tbl>
    <w:p w14:paraId="4C1FB9F7" w14:textId="77777777" w:rsidR="003C48D7" w:rsidRDefault="00677B77">
      <w:pPr>
        <w:spacing w:before="225" w:after="225" w:line="240" w:lineRule="auto"/>
        <w:jc w:val="both"/>
      </w:pPr>
      <w:r>
        <w:rPr>
          <w:rFonts w:ascii="Arial" w:hAnsi="Arial" w:cs="Arial"/>
          <w:b/>
          <w:bCs/>
          <w:color w:val="000000"/>
          <w:sz w:val="18"/>
          <w:szCs w:val="18"/>
        </w:rPr>
        <w:lastRenderedPageBreak/>
        <w:t>III. POGODBENA CENA</w:t>
      </w:r>
    </w:p>
    <w:p w14:paraId="782E1DE1" w14:textId="77777777" w:rsidR="003C48D7" w:rsidRDefault="00677B7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C48D7" w14:paraId="7521A731" w14:textId="77777777">
        <w:tc>
          <w:tcPr>
            <w:tcW w:w="0" w:type="auto"/>
            <w:tcMar>
              <w:top w:w="0" w:type="auto"/>
              <w:bottom w:w="0" w:type="auto"/>
            </w:tcMar>
          </w:tcPr>
          <w:p w14:paraId="1C3D492F" w14:textId="77777777" w:rsidR="003C48D7" w:rsidRDefault="00677B77">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62D6112" w14:textId="77777777" w:rsidR="003C48D7" w:rsidRDefault="00677B77">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5F1D6F1" w14:textId="77777777" w:rsidR="003C48D7" w:rsidRDefault="00677B77">
            <w:pPr>
              <w:spacing w:before="225" w:after="225"/>
              <w:jc w:val="both"/>
            </w:pPr>
            <w:r>
              <w:rPr>
                <w:rFonts w:ascii="Arial" w:hAnsi="Arial" w:cs="Arial"/>
                <w:color w:val="000000"/>
                <w:sz w:val="18"/>
                <w:szCs w:val="18"/>
              </w:rPr>
              <w:t>V kolikor naročnik računa ne zavrne v roku 8 delovnih dni od prejema, se račun šteje za potrjenega.</w:t>
            </w:r>
          </w:p>
          <w:p w14:paraId="69CFA880" w14:textId="77777777" w:rsidR="003C48D7" w:rsidRDefault="00677B77">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5E80253E" w14:textId="77777777" w:rsidR="003C48D7" w:rsidRDefault="00677B7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71803AE" w14:textId="77777777" w:rsidR="003C48D7" w:rsidRDefault="00677B77">
      <w:pPr>
        <w:spacing w:before="225" w:after="225" w:line="240" w:lineRule="auto"/>
        <w:jc w:val="both"/>
      </w:pPr>
      <w:r>
        <w:rPr>
          <w:rFonts w:ascii="Arial" w:hAnsi="Arial" w:cs="Arial"/>
          <w:b/>
          <w:bCs/>
          <w:color w:val="000000"/>
          <w:sz w:val="18"/>
          <w:szCs w:val="18"/>
        </w:rPr>
        <w:t>IV. DOBAVNI ROK</w:t>
      </w:r>
    </w:p>
    <w:p w14:paraId="5F51EDDF" w14:textId="77777777" w:rsidR="003C48D7" w:rsidRDefault="00677B7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C48D7" w14:paraId="2EDBE4BC" w14:textId="77777777">
        <w:tc>
          <w:tcPr>
            <w:tcW w:w="0" w:type="auto"/>
            <w:tcMar>
              <w:top w:w="0" w:type="auto"/>
              <w:bottom w:w="0" w:type="auto"/>
            </w:tcMar>
          </w:tcPr>
          <w:p w14:paraId="651F5EAC" w14:textId="77777777" w:rsidR="003C48D7" w:rsidRDefault="00677B77">
            <w:pPr>
              <w:spacing w:before="225" w:after="225"/>
              <w:jc w:val="both"/>
            </w:pPr>
            <w:r>
              <w:rPr>
                <w:rFonts w:ascii="Arial" w:hAnsi="Arial" w:cs="Arial"/>
                <w:color w:val="000000"/>
                <w:sz w:val="18"/>
                <w:szCs w:val="18"/>
              </w:rPr>
              <w:t xml:space="preserve">Dobavitelj se zavezuje, da bo celotno količino dobavil najkasneje </w:t>
            </w:r>
            <w:r>
              <w:rPr>
                <w:rFonts w:ascii="Arial" w:hAnsi="Arial" w:cs="Arial"/>
                <w:b/>
                <w:bCs/>
                <w:color w:val="000000"/>
                <w:sz w:val="18"/>
                <w:szCs w:val="18"/>
              </w:rPr>
              <w:t>do 20.04.2026</w:t>
            </w:r>
            <w:r>
              <w:rPr>
                <w:rFonts w:ascii="Arial" w:hAnsi="Arial" w:cs="Arial"/>
                <w:color w:val="000000"/>
                <w:sz w:val="18"/>
                <w:szCs w:val="18"/>
              </w:rPr>
              <w:t>. Rok dobave je bistvena sestavina te pogodbe.</w:t>
            </w:r>
          </w:p>
          <w:p w14:paraId="7F7FE471" w14:textId="77777777" w:rsidR="003C48D7" w:rsidRDefault="00677B77">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2020 klavzula DDP, na sedežu naročnika, razen kadar je izrecno določeno drugo mesto dobave.</w:t>
            </w:r>
          </w:p>
          <w:p w14:paraId="686BBBD5" w14:textId="77777777" w:rsidR="003C48D7" w:rsidRDefault="00677B77">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0811D318" w14:textId="77777777" w:rsidR="003C48D7" w:rsidRDefault="00677B77">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44E2CFCC" w14:textId="77777777" w:rsidR="003C48D7" w:rsidRDefault="00677B7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C48D7" w14:paraId="2E78615A" w14:textId="77777777">
        <w:tc>
          <w:tcPr>
            <w:tcW w:w="0" w:type="auto"/>
            <w:tcMar>
              <w:top w:w="0" w:type="auto"/>
              <w:bottom w:w="0" w:type="auto"/>
            </w:tcMar>
          </w:tcPr>
          <w:p w14:paraId="4C4A943C" w14:textId="77777777" w:rsidR="003C48D7" w:rsidRDefault="00677B77">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5 ‰ od vrednosti celotne dobave z DDV, vendar skupaj ne več kot 10% celotne pogodbene vrednosti z DDV.</w:t>
            </w:r>
          </w:p>
          <w:p w14:paraId="64259471" w14:textId="77777777" w:rsidR="003C48D7" w:rsidRDefault="00677B77">
            <w:pPr>
              <w:spacing w:before="225" w:after="225"/>
              <w:jc w:val="both"/>
            </w:pPr>
            <w:r>
              <w:rPr>
                <w:rFonts w:ascii="Arial" w:hAnsi="Arial" w:cs="Arial"/>
                <w:color w:val="000000"/>
                <w:sz w:val="18"/>
                <w:szCs w:val="18"/>
              </w:rPr>
              <w:t>Pogodbena kazen se obračuna pri plačilu za opravljeno dobavo.</w:t>
            </w:r>
          </w:p>
          <w:p w14:paraId="10BC9A4E" w14:textId="77777777" w:rsidR="003C48D7" w:rsidRDefault="00677B77">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B3B8A51" w14:textId="77777777" w:rsidR="003C48D7" w:rsidRDefault="00677B77">
      <w:pPr>
        <w:spacing w:before="225" w:after="225" w:line="240" w:lineRule="auto"/>
        <w:jc w:val="both"/>
      </w:pPr>
      <w:r>
        <w:rPr>
          <w:rFonts w:ascii="Arial" w:hAnsi="Arial" w:cs="Arial"/>
          <w:b/>
          <w:bCs/>
          <w:color w:val="000000"/>
          <w:sz w:val="18"/>
          <w:szCs w:val="18"/>
        </w:rPr>
        <w:t>V. PODIZVAJALCI</w:t>
      </w:r>
    </w:p>
    <w:p w14:paraId="1636305A" w14:textId="77777777" w:rsidR="003C48D7" w:rsidRDefault="00677B7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C48D7" w14:paraId="2AAC42BB"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3C48D7" w14:paraId="4267607A" w14:textId="77777777">
              <w:tc>
                <w:tcPr>
                  <w:tcW w:w="0" w:type="auto"/>
                  <w:tcMar>
                    <w:top w:w="0" w:type="auto"/>
                    <w:bottom w:w="0" w:type="auto"/>
                  </w:tcMar>
                  <w:vAlign w:val="center"/>
                </w:tcPr>
                <w:p w14:paraId="37E9A7E4" w14:textId="77777777" w:rsidR="003C48D7" w:rsidRDefault="00677B77">
                  <w:pPr>
                    <w:spacing w:before="135" w:after="135"/>
                    <w:jc w:val="both"/>
                    <w:textAlignment w:val="center"/>
                  </w:pPr>
                  <w:r>
                    <w:rPr>
                      <w:rFonts w:ascii="Arial" w:hAnsi="Arial" w:cs="Arial"/>
                      <w:color w:val="000000"/>
                      <w:position w:val="-2"/>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C48D7" w14:paraId="5AD80158" w14:textId="77777777">
                    <w:tc>
                      <w:tcPr>
                        <w:tcW w:w="1740" w:type="dxa"/>
                        <w:tcMar>
                          <w:top w:w="0" w:type="auto"/>
                          <w:bottom w:w="0" w:type="auto"/>
                        </w:tcMar>
                        <w:vAlign w:val="center"/>
                      </w:tcPr>
                      <w:p w14:paraId="19DA9C57" w14:textId="77777777" w:rsidR="003C48D7" w:rsidRDefault="00677B77">
                        <w:pPr>
                          <w:spacing w:before="135" w:after="135"/>
                          <w:jc w:val="right"/>
                          <w:textAlignment w:val="center"/>
                        </w:pPr>
                        <w:r>
                          <w:rPr>
                            <w:rFonts w:ascii="Arial" w:hAnsi="Arial" w:cs="Arial"/>
                            <w:b/>
                            <w:bCs/>
                            <w:color w:val="000000"/>
                            <w:position w:val="-2"/>
                            <w:sz w:val="18"/>
                            <w:szCs w:val="18"/>
                          </w:rPr>
                          <w:t>Podizvajalec 1 (firma, naslov):</w:t>
                        </w:r>
                      </w:p>
                    </w:tc>
                    <w:tc>
                      <w:tcPr>
                        <w:tcW w:w="6105" w:type="dxa"/>
                        <w:tcMar>
                          <w:top w:w="0" w:type="auto"/>
                          <w:bottom w:w="0" w:type="auto"/>
                        </w:tcMar>
                        <w:vAlign w:val="center"/>
                      </w:tcPr>
                      <w:p w14:paraId="72AC6628" w14:textId="77777777" w:rsidR="003C48D7" w:rsidRDefault="003C48D7"/>
                    </w:tc>
                  </w:tr>
                  <w:tr w:rsidR="003C48D7" w14:paraId="6122C84C" w14:textId="77777777">
                    <w:tc>
                      <w:tcPr>
                        <w:tcW w:w="1740" w:type="dxa"/>
                        <w:tcMar>
                          <w:top w:w="0" w:type="auto"/>
                          <w:bottom w:w="0" w:type="auto"/>
                        </w:tcMar>
                        <w:vAlign w:val="center"/>
                      </w:tcPr>
                      <w:p w14:paraId="2BB86DB4" w14:textId="77777777" w:rsidR="003C48D7" w:rsidRDefault="00677B77">
                        <w:pPr>
                          <w:spacing w:before="135" w:after="135"/>
                          <w:jc w:val="right"/>
                          <w:textAlignment w:val="center"/>
                        </w:pPr>
                        <w:r>
                          <w:rPr>
                            <w:rFonts w:ascii="Arial" w:hAnsi="Arial" w:cs="Arial"/>
                            <w:b/>
                            <w:bCs/>
                            <w:color w:val="000000"/>
                            <w:position w:val="-2"/>
                            <w:sz w:val="18"/>
                            <w:szCs w:val="18"/>
                          </w:rPr>
                          <w:t>VRSTA DEL (predmet, količina):</w:t>
                        </w:r>
                      </w:p>
                    </w:tc>
                    <w:tc>
                      <w:tcPr>
                        <w:tcW w:w="6105" w:type="dxa"/>
                        <w:tcMar>
                          <w:top w:w="0" w:type="auto"/>
                          <w:bottom w:w="0" w:type="auto"/>
                        </w:tcMar>
                        <w:vAlign w:val="center"/>
                      </w:tcPr>
                      <w:p w14:paraId="5D5558F9" w14:textId="77777777" w:rsidR="003C48D7" w:rsidRDefault="00677B77">
                        <w:pPr>
                          <w:spacing w:before="135" w:after="135"/>
                          <w:jc w:val="both"/>
                          <w:textAlignment w:val="center"/>
                        </w:pPr>
                        <w:r>
                          <w:rPr>
                            <w:rFonts w:ascii="Arial" w:hAnsi="Arial" w:cs="Arial"/>
                            <w:color w:val="000000"/>
                            <w:position w:val="-2"/>
                            <w:sz w:val="18"/>
                            <w:szCs w:val="18"/>
                          </w:rPr>
                          <w:t>Opis del, ki jih bo izvedel podizvajalec:</w:t>
                        </w:r>
                      </w:p>
                      <w:p w14:paraId="2E432658" w14:textId="77777777" w:rsidR="003C48D7" w:rsidRDefault="00677B7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C48D7" w14:paraId="5D5D50AB" w14:textId="77777777">
                    <w:tc>
                      <w:tcPr>
                        <w:tcW w:w="1740" w:type="dxa"/>
                        <w:tcMar>
                          <w:top w:w="0" w:type="auto"/>
                          <w:bottom w:w="0" w:type="auto"/>
                        </w:tcMar>
                        <w:vAlign w:val="center"/>
                      </w:tcPr>
                      <w:p w14:paraId="0E6AECA5" w14:textId="77777777" w:rsidR="003C48D7" w:rsidRDefault="00677B77">
                        <w:pPr>
                          <w:spacing w:before="135" w:after="135"/>
                          <w:jc w:val="right"/>
                          <w:textAlignment w:val="center"/>
                        </w:pPr>
                        <w:r>
                          <w:rPr>
                            <w:rFonts w:ascii="Arial" w:hAnsi="Arial" w:cs="Arial"/>
                            <w:b/>
                            <w:bCs/>
                            <w:color w:val="000000"/>
                            <w:position w:val="-2"/>
                            <w:sz w:val="18"/>
                            <w:szCs w:val="18"/>
                          </w:rPr>
                          <w:lastRenderedPageBreak/>
                          <w:t>Podizvajalec 2 (firma, naslov):</w:t>
                        </w:r>
                      </w:p>
                    </w:tc>
                    <w:tc>
                      <w:tcPr>
                        <w:tcW w:w="6105" w:type="dxa"/>
                        <w:tcMar>
                          <w:top w:w="0" w:type="auto"/>
                          <w:bottom w:w="0" w:type="auto"/>
                        </w:tcMar>
                        <w:vAlign w:val="center"/>
                      </w:tcPr>
                      <w:p w14:paraId="37053209" w14:textId="77777777" w:rsidR="003C48D7" w:rsidRDefault="003C48D7"/>
                    </w:tc>
                  </w:tr>
                  <w:tr w:rsidR="003C48D7" w14:paraId="6F37EF4D" w14:textId="77777777">
                    <w:tc>
                      <w:tcPr>
                        <w:tcW w:w="1740" w:type="dxa"/>
                        <w:tcMar>
                          <w:top w:w="0" w:type="auto"/>
                          <w:bottom w:w="0" w:type="auto"/>
                        </w:tcMar>
                        <w:vAlign w:val="center"/>
                      </w:tcPr>
                      <w:p w14:paraId="5FECA24F" w14:textId="77777777" w:rsidR="003C48D7" w:rsidRDefault="00677B77">
                        <w:pPr>
                          <w:spacing w:before="135" w:after="135"/>
                          <w:jc w:val="right"/>
                          <w:textAlignment w:val="center"/>
                        </w:pPr>
                        <w:r>
                          <w:rPr>
                            <w:rFonts w:ascii="Arial" w:hAnsi="Arial" w:cs="Arial"/>
                            <w:b/>
                            <w:bCs/>
                            <w:color w:val="000000"/>
                            <w:position w:val="-2"/>
                            <w:sz w:val="18"/>
                            <w:szCs w:val="18"/>
                          </w:rPr>
                          <w:t>VRSTA DEL (predmet, količina):</w:t>
                        </w:r>
                      </w:p>
                    </w:tc>
                    <w:tc>
                      <w:tcPr>
                        <w:tcW w:w="6105" w:type="dxa"/>
                        <w:tcMar>
                          <w:top w:w="0" w:type="auto"/>
                          <w:bottom w:w="0" w:type="auto"/>
                        </w:tcMar>
                        <w:vAlign w:val="center"/>
                      </w:tcPr>
                      <w:p w14:paraId="141BAA03" w14:textId="77777777" w:rsidR="003C48D7" w:rsidRDefault="00677B77">
                        <w:pPr>
                          <w:spacing w:before="135" w:after="135"/>
                          <w:jc w:val="both"/>
                          <w:textAlignment w:val="center"/>
                        </w:pPr>
                        <w:r>
                          <w:rPr>
                            <w:rFonts w:ascii="Arial" w:hAnsi="Arial" w:cs="Arial"/>
                            <w:color w:val="000000"/>
                            <w:position w:val="-2"/>
                            <w:sz w:val="18"/>
                            <w:szCs w:val="18"/>
                          </w:rPr>
                          <w:t>Opis del, ki jih bo izvedel podizvajalec:</w:t>
                        </w:r>
                      </w:p>
                      <w:p w14:paraId="0455EB7E" w14:textId="77777777" w:rsidR="003C48D7" w:rsidRDefault="00677B7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FE45575" w14:textId="77777777" w:rsidR="003C48D7" w:rsidRDefault="003C48D7"/>
                <w:p w14:paraId="05AF4658" w14:textId="77777777" w:rsidR="003C48D7" w:rsidRDefault="00677B77">
                  <w:pPr>
                    <w:spacing w:before="135" w:after="135"/>
                    <w:jc w:val="both"/>
                    <w:textAlignment w:val="center"/>
                  </w:pPr>
                  <w:r>
                    <w:rPr>
                      <w:rFonts w:ascii="Arial" w:hAnsi="Arial" w:cs="Arial"/>
                      <w:i/>
                      <w:iCs/>
                      <w:color w:val="000000"/>
                      <w:position w:val="-2"/>
                      <w:sz w:val="18"/>
                      <w:szCs w:val="18"/>
                    </w:rPr>
                    <w:t>Opomba:</w:t>
                  </w:r>
                </w:p>
                <w:p w14:paraId="302A5378" w14:textId="77777777" w:rsidR="003C48D7" w:rsidRDefault="00677B77">
                  <w:pPr>
                    <w:spacing w:before="135" w:after="135"/>
                    <w:jc w:val="both"/>
                    <w:textAlignment w:val="center"/>
                  </w:pPr>
                  <w:r>
                    <w:rPr>
                      <w:rFonts w:ascii="Arial" w:hAnsi="Arial" w:cs="Arial"/>
                      <w:i/>
                      <w:iCs/>
                      <w:color w:val="000000"/>
                      <w:position w:val="-2"/>
                      <w:sz w:val="18"/>
                      <w:szCs w:val="18"/>
                    </w:rPr>
                    <w:t>V KOLIKOR PONUDNIK NE NASTOPA S PODIZVAJALCI SE RAZDELEK IZBRIŠE</w:t>
                  </w:r>
                </w:p>
                <w:p w14:paraId="62D0F098" w14:textId="77777777" w:rsidR="003C48D7" w:rsidRDefault="00677B77">
                  <w:pPr>
                    <w:spacing w:before="135" w:after="135"/>
                    <w:jc w:val="both"/>
                    <w:textAlignment w:val="center"/>
                  </w:pPr>
                  <w:r>
                    <w:rPr>
                      <w:rFonts w:ascii="Arial" w:hAnsi="Arial" w:cs="Arial"/>
                      <w:color w:val="000000"/>
                      <w:position w:val="-2"/>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4AAD46F" w14:textId="77777777" w:rsidR="003C48D7" w:rsidRDefault="00677B77">
                  <w:pPr>
                    <w:spacing w:before="135" w:after="135"/>
                    <w:jc w:val="both"/>
                    <w:textAlignment w:val="center"/>
                  </w:pPr>
                  <w:r>
                    <w:rPr>
                      <w:rFonts w:ascii="Arial" w:hAnsi="Arial" w:cs="Arial"/>
                      <w:color w:val="000000"/>
                      <w:position w:val="-2"/>
                      <w:sz w:val="18"/>
                      <w:szCs w:val="18"/>
                    </w:rPr>
                    <w:t>V kolikor bo podizvajalec v skladu in na način, določen v drugem in tretjem odstavku 94. člena ZJN-3 zahteval neposredna plačila, se šteje, da:</w:t>
                  </w:r>
                </w:p>
                <w:tbl>
                  <w:tblPr>
                    <w:tblStyle w:val="NormalTablePHPDOCX"/>
                    <w:tblW w:w="5000" w:type="pct"/>
                    <w:tblLook w:val="04A0" w:firstRow="1" w:lastRow="0" w:firstColumn="1" w:lastColumn="0" w:noHBand="0" w:noVBand="1"/>
                  </w:tblPr>
                  <w:tblGrid>
                    <w:gridCol w:w="8530"/>
                  </w:tblGrid>
                  <w:tr w:rsidR="003C48D7" w14:paraId="1DCE69AA"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3C48D7" w14:paraId="658BE08C" w14:textId="77777777">
                          <w:tc>
                            <w:tcPr>
                              <w:tcW w:w="0" w:type="auto"/>
                              <w:tcMar>
                                <w:top w:w="0" w:type="auto"/>
                                <w:bottom w:w="0" w:type="auto"/>
                              </w:tcMar>
                            </w:tcPr>
                            <w:p w14:paraId="28A4584E" w14:textId="77777777" w:rsidR="003C48D7" w:rsidRDefault="00677B77">
                              <w:pPr>
                                <w:numPr>
                                  <w:ilvl w:val="0"/>
                                  <w:numId w:val="23"/>
                                </w:numPr>
                                <w:rPr>
                                  <w:rFonts w:ascii="Arial" w:hAnsi="Arial" w:cs="Arial"/>
                                  <w:color w:val="000000"/>
                                  <w:sz w:val="18"/>
                                  <w:szCs w:val="18"/>
                                </w:rPr>
                              </w:pPr>
                              <w:r>
                                <w:rPr>
                                  <w:rFonts w:ascii="Arial" w:hAnsi="Arial" w:cs="Arial"/>
                                  <w:color w:val="000000"/>
                                  <w:position w:val="-2"/>
                                  <w:sz w:val="18"/>
                                  <w:szCs w:val="18"/>
                                </w:rPr>
                                <w:t>glavni izvajalec s podpisom te pogodbe pooblašča naročnika, da na podlagi potrjenega računa oziroma situacije s strani glavnega izvajalca neposredno plačuje podizvajalcu,</w:t>
                              </w:r>
                            </w:p>
                            <w:p w14:paraId="43DC61BB" w14:textId="77777777" w:rsidR="003C48D7" w:rsidRDefault="00677B77">
                              <w:pPr>
                                <w:numPr>
                                  <w:ilvl w:val="0"/>
                                  <w:numId w:val="23"/>
                                </w:numPr>
                                <w:rPr>
                                  <w:rFonts w:ascii="Arial" w:hAnsi="Arial" w:cs="Arial"/>
                                  <w:color w:val="000000"/>
                                  <w:sz w:val="18"/>
                                  <w:szCs w:val="18"/>
                                </w:rPr>
                              </w:pPr>
                              <w:r>
                                <w:rPr>
                                  <w:rFonts w:ascii="Arial" w:hAnsi="Arial" w:cs="Arial"/>
                                  <w:color w:val="000000"/>
                                  <w:position w:val="-2"/>
                                  <w:sz w:val="18"/>
                                  <w:szCs w:val="18"/>
                                </w:rPr>
                                <w:t>je podizvajalec dolžan najkasneje z izstavitvijo prvega računa predložiti soglasje, na podlagi katerega naročnik namesto ponudnika poravna podizvajalčevo terjatev do ponudnika, </w:t>
                              </w:r>
                            </w:p>
                            <w:p w14:paraId="789E2204" w14:textId="77777777" w:rsidR="003C48D7" w:rsidRDefault="00677B77">
                              <w:pPr>
                                <w:numPr>
                                  <w:ilvl w:val="0"/>
                                  <w:numId w:val="23"/>
                                </w:numPr>
                                <w:rPr>
                                  <w:rFonts w:ascii="Arial" w:hAnsi="Arial" w:cs="Arial"/>
                                  <w:color w:val="000000"/>
                                  <w:sz w:val="18"/>
                                  <w:szCs w:val="18"/>
                                </w:rPr>
                              </w:pPr>
                              <w:r>
                                <w:rPr>
                                  <w:rFonts w:ascii="Arial" w:hAnsi="Arial" w:cs="Arial"/>
                                  <w:color w:val="000000"/>
                                  <w:position w:val="-2"/>
                                  <w:sz w:val="18"/>
                                  <w:szCs w:val="18"/>
                                </w:rPr>
                                <w:t>glavni izvajalec svojemu računu ali situaciji priložiti račun ali situacijo podizvajalca, ki ga je predhodno potrdil.</w:t>
                              </w:r>
                            </w:p>
                          </w:tc>
                        </w:tr>
                      </w:tbl>
                      <w:p w14:paraId="423246AE" w14:textId="77777777" w:rsidR="003C48D7" w:rsidRDefault="003C48D7"/>
                    </w:tc>
                  </w:tr>
                </w:tbl>
                <w:p w14:paraId="12B85A2E" w14:textId="77777777" w:rsidR="003C48D7" w:rsidRDefault="003C48D7"/>
                <w:p w14:paraId="45684BC3" w14:textId="77777777" w:rsidR="003C48D7" w:rsidRDefault="00677B77">
                  <w:pPr>
                    <w:spacing w:before="135" w:after="135"/>
                    <w:jc w:val="both"/>
                    <w:textAlignment w:val="center"/>
                  </w:pPr>
                  <w:r>
                    <w:rPr>
                      <w:rFonts w:ascii="Arial" w:hAnsi="Arial" w:cs="Arial"/>
                      <w:color w:val="000000"/>
                      <w:position w:val="-2"/>
                      <w:sz w:val="18"/>
                      <w:szCs w:val="18"/>
                    </w:rPr>
                    <w:t>Zgolj ob izpolnitvi vseh pogojev iz predhodnega odstavka, je naročnik obvezan izvršiti neposredno plačilo podizvajalcu. </w:t>
                  </w:r>
                </w:p>
                <w:p w14:paraId="4D2F4265" w14:textId="77777777" w:rsidR="003C48D7" w:rsidRDefault="00677B77">
                  <w:pPr>
                    <w:spacing w:before="135" w:after="135"/>
                    <w:jc w:val="both"/>
                    <w:textAlignment w:val="center"/>
                  </w:pPr>
                  <w:r>
                    <w:rPr>
                      <w:rFonts w:ascii="Arial" w:hAnsi="Arial" w:cs="Arial"/>
                      <w:color w:val="000000"/>
                      <w:position w:val="-2"/>
                      <w:sz w:val="18"/>
                      <w:szCs w:val="18"/>
                    </w:rPr>
                    <w:t>Plačila podizvajalcem se izvedejo v rokih in na enak način kot velja za plačila izvajalcu.</w:t>
                  </w:r>
                </w:p>
                <w:p w14:paraId="2912EC44" w14:textId="77777777" w:rsidR="003C48D7" w:rsidRDefault="00677B77">
                  <w:pPr>
                    <w:spacing w:before="135" w:after="135"/>
                    <w:jc w:val="both"/>
                    <w:textAlignment w:val="center"/>
                  </w:pPr>
                  <w:r>
                    <w:rPr>
                      <w:rFonts w:ascii="Arial" w:hAnsi="Arial" w:cs="Arial"/>
                      <w:color w:val="000000"/>
                      <w:position w:val="-2"/>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5FEC2CB" w14:textId="77777777" w:rsidR="003C48D7" w:rsidRDefault="00677B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983DAA3" w14:textId="77777777" w:rsidR="003C48D7" w:rsidRDefault="00677B77">
                  <w:pPr>
                    <w:spacing w:before="135" w:after="135"/>
                    <w:jc w:val="both"/>
                    <w:textAlignment w:val="center"/>
                  </w:pPr>
                  <w:r>
                    <w:rPr>
                      <w:rFonts w:ascii="Arial" w:hAnsi="Arial" w:cs="Arial"/>
                      <w:color w:val="000000"/>
                      <w:position w:val="-2"/>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position w:val="-2"/>
                      <w:sz w:val="18"/>
                      <w:szCs w:val="18"/>
                    </w:rPr>
                    <w:t>Nepredložitev</w:t>
                  </w:r>
                  <w:proofErr w:type="spellEnd"/>
                  <w:r>
                    <w:rPr>
                      <w:rFonts w:ascii="Arial" w:hAnsi="Arial" w:cs="Arial"/>
                      <w:color w:val="000000"/>
                      <w:position w:val="-2"/>
                      <w:sz w:val="18"/>
                      <w:szCs w:val="18"/>
                    </w:rPr>
                    <w:t xml:space="preserve"> izjave v roku je razlog za uvedbo </w:t>
                  </w:r>
                  <w:proofErr w:type="spellStart"/>
                  <w:r>
                    <w:rPr>
                      <w:rFonts w:ascii="Arial" w:hAnsi="Arial" w:cs="Arial"/>
                      <w:color w:val="000000"/>
                      <w:position w:val="-2"/>
                      <w:sz w:val="18"/>
                      <w:szCs w:val="18"/>
                    </w:rPr>
                    <w:t>prekrškovnega</w:t>
                  </w:r>
                  <w:proofErr w:type="spellEnd"/>
                  <w:r>
                    <w:rPr>
                      <w:rFonts w:ascii="Arial" w:hAnsi="Arial" w:cs="Arial"/>
                      <w:color w:val="000000"/>
                      <w:position w:val="-2"/>
                      <w:sz w:val="18"/>
                      <w:szCs w:val="18"/>
                    </w:rPr>
                    <w:t xml:space="preserve"> postopka zoper izvajalca pred Državno revizijsko komisijo. Poleg globe je sankcija tudi izločitev iz postopkov naročanja za predpisano obdobje.</w:t>
                  </w:r>
                </w:p>
              </w:tc>
            </w:tr>
          </w:tbl>
          <w:p w14:paraId="12ED0A2E" w14:textId="77777777" w:rsidR="003C48D7" w:rsidRDefault="003C48D7"/>
        </w:tc>
      </w:tr>
    </w:tbl>
    <w:p w14:paraId="2D88C65E" w14:textId="77777777" w:rsidR="003C48D7" w:rsidRDefault="00677B77">
      <w:pPr>
        <w:spacing w:before="225" w:after="225" w:line="240" w:lineRule="auto"/>
        <w:jc w:val="both"/>
      </w:pPr>
      <w:r>
        <w:rPr>
          <w:rFonts w:ascii="Arial" w:hAnsi="Arial" w:cs="Arial"/>
          <w:b/>
          <w:bCs/>
          <w:color w:val="000000"/>
          <w:sz w:val="18"/>
          <w:szCs w:val="18"/>
        </w:rPr>
        <w:lastRenderedPageBreak/>
        <w:t>VI. OBVEZNOSTI DOBAVITELJA</w:t>
      </w:r>
    </w:p>
    <w:p w14:paraId="732ED418" w14:textId="77777777" w:rsidR="003C48D7" w:rsidRDefault="00677B7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C48D7" w14:paraId="3709E7B3" w14:textId="77777777">
        <w:tc>
          <w:tcPr>
            <w:tcW w:w="0" w:type="auto"/>
            <w:tcMar>
              <w:top w:w="0" w:type="auto"/>
              <w:bottom w:w="0" w:type="auto"/>
            </w:tcMar>
          </w:tcPr>
          <w:p w14:paraId="668B95A7" w14:textId="77777777" w:rsidR="003C48D7" w:rsidRDefault="00677B77">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3C48D7" w14:paraId="3B0B6564" w14:textId="77777777">
              <w:tc>
                <w:tcPr>
                  <w:tcW w:w="0" w:type="auto"/>
                  <w:tcMar>
                    <w:top w:w="0" w:type="auto"/>
                    <w:bottom w:w="0" w:type="auto"/>
                  </w:tcMar>
                </w:tcPr>
                <w:p w14:paraId="13F9081B"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oprema, dobavljena po tej pogodbi, nova, nerabljena in ne obnovljena ter da predstavlja najnovejši model oz. izvedbo, ki vključuje zadnje spremembe in izboljšave v konstrukciji in materialih ter je proizvedena največ 12 mesecev pred datumom sklenitve pogodbe;</w:t>
                  </w:r>
                </w:p>
                <w:p w14:paraId="53B89E84"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6CA61C52"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 xml:space="preserve">vsa dela po tej pogodbi opravil vestno in po pravilih stroke ob upoštevanju določil pogodbe in sestavnih delov te pogodbe, veljavnih predpisov, pri čemer mora skrbeti, da bo dobava opravljena </w:t>
                  </w:r>
                  <w:r>
                    <w:rPr>
                      <w:rFonts w:ascii="Arial" w:hAnsi="Arial" w:cs="Arial"/>
                      <w:color w:val="000000"/>
                      <w:sz w:val="18"/>
                      <w:szCs w:val="18"/>
                    </w:rPr>
                    <w:lastRenderedPageBreak/>
                    <w:t>ekonomično v okviru določil te pogodbe in morebitnih dodatnih dogovorov med pogodbenima strankama;</w:t>
                  </w:r>
                </w:p>
                <w:p w14:paraId="3B9964FC"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6C3E04E"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2380D220"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2009DB89"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spoštoval hišni red naročnika za zunanje izvajalce, ki je objavljen na spletni strani naročnika;</w:t>
                  </w:r>
                </w:p>
                <w:p w14:paraId="3537DC4E" w14:textId="77777777" w:rsidR="003C48D7" w:rsidRDefault="00677B77">
                  <w:pPr>
                    <w:numPr>
                      <w:ilvl w:val="0"/>
                      <w:numId w:val="2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3F3D8AFD" w14:textId="77777777" w:rsidR="003C48D7" w:rsidRDefault="003C48D7"/>
        </w:tc>
      </w:tr>
    </w:tbl>
    <w:p w14:paraId="120A8510" w14:textId="77777777" w:rsidR="003C48D7" w:rsidRDefault="00677B77">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3C48D7" w14:paraId="1CFE27EA" w14:textId="77777777">
        <w:tc>
          <w:tcPr>
            <w:tcW w:w="0" w:type="auto"/>
            <w:tcMar>
              <w:top w:w="0" w:type="auto"/>
              <w:bottom w:w="0" w:type="auto"/>
            </w:tcMar>
          </w:tcPr>
          <w:p w14:paraId="389F71C8" w14:textId="77777777" w:rsidR="003C48D7" w:rsidRDefault="00677B77">
            <w:pPr>
              <w:spacing w:before="225" w:after="225"/>
              <w:jc w:val="both"/>
            </w:pPr>
            <w:r>
              <w:rPr>
                <w:rFonts w:ascii="Arial" w:hAnsi="Arial" w:cs="Arial"/>
                <w:color w:val="000000"/>
                <w:sz w:val="18"/>
                <w:szCs w:val="18"/>
              </w:rPr>
              <w:t>Dobavitelj se zavezuje, da bo pet (5) dni pred načrtovano primopredajo o tem pisno obvestil nabavno službo – kontaktna oseba Marija Žefran, e naslov: marija.zefran@sb-nm.si, ki poskrbi, da bo primopredaja potekala nemoteno. Brez potrditve predvidenega datuma dobave s strani naročnika, se dobava ne sme izvesti.</w:t>
            </w:r>
          </w:p>
          <w:p w14:paraId="57DCDD9F" w14:textId="77777777" w:rsidR="003C48D7" w:rsidRDefault="00677B77">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3C48D7" w14:paraId="23B77F54" w14:textId="77777777">
              <w:tc>
                <w:tcPr>
                  <w:tcW w:w="0" w:type="auto"/>
                  <w:tcMar>
                    <w:top w:w="0" w:type="auto"/>
                    <w:bottom w:w="0" w:type="auto"/>
                  </w:tcMar>
                </w:tcPr>
                <w:p w14:paraId="4F2F000B"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59217352"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datum prevzema blaga;</w:t>
                  </w:r>
                </w:p>
                <w:p w14:paraId="7351FC02"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2B3DD628"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7E4D9910"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01F60788"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568BA4AD"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46396A80" w14:textId="77777777" w:rsidR="003C48D7" w:rsidRDefault="00677B77">
                  <w:pPr>
                    <w:numPr>
                      <w:ilvl w:val="0"/>
                      <w:numId w:val="25"/>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519C704A" w14:textId="77777777" w:rsidR="003C48D7" w:rsidRDefault="003C48D7"/>
          <w:p w14:paraId="798C9840" w14:textId="77777777" w:rsidR="003C48D7" w:rsidRDefault="00677B77">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6"/>
            </w:tblGrid>
            <w:tr w:rsidR="003C48D7" w14:paraId="087F21B9" w14:textId="77777777">
              <w:tc>
                <w:tcPr>
                  <w:tcW w:w="0" w:type="auto"/>
                  <w:tcMar>
                    <w:top w:w="0" w:type="auto"/>
                    <w:bottom w:w="0" w:type="auto"/>
                  </w:tcMar>
                </w:tcPr>
                <w:p w14:paraId="21B9D97F" w14:textId="77777777" w:rsidR="003C48D7" w:rsidRDefault="00677B77">
                  <w:pPr>
                    <w:numPr>
                      <w:ilvl w:val="0"/>
                      <w:numId w:val="26"/>
                    </w:numPr>
                    <w:jc w:val="both"/>
                    <w:rPr>
                      <w:rFonts w:ascii="Arial" w:hAnsi="Arial" w:cs="Arial"/>
                      <w:color w:val="000000"/>
                      <w:sz w:val="18"/>
                      <w:szCs w:val="18"/>
                    </w:rPr>
                  </w:pPr>
                  <w:r>
                    <w:rPr>
                      <w:rFonts w:ascii="Arial" w:hAnsi="Arial" w:cs="Arial"/>
                      <w:color w:val="000000"/>
                      <w:sz w:val="18"/>
                      <w:szCs w:val="18"/>
                    </w:rPr>
                    <w:t>tehnično dokumentacijo dobavljene opreme,</w:t>
                  </w:r>
                </w:p>
                <w:p w14:paraId="71D9958E" w14:textId="77777777" w:rsidR="003C48D7" w:rsidRDefault="00677B77">
                  <w:pPr>
                    <w:numPr>
                      <w:ilvl w:val="0"/>
                      <w:numId w:val="26"/>
                    </w:numPr>
                    <w:jc w:val="both"/>
                    <w:rPr>
                      <w:rFonts w:ascii="Arial" w:hAnsi="Arial" w:cs="Arial"/>
                      <w:color w:val="000000"/>
                      <w:sz w:val="18"/>
                      <w:szCs w:val="18"/>
                    </w:rPr>
                  </w:pPr>
                  <w:r>
                    <w:rPr>
                      <w:rFonts w:ascii="Arial" w:hAnsi="Arial" w:cs="Arial"/>
                      <w:color w:val="000000"/>
                      <w:sz w:val="18"/>
                      <w:szCs w:val="18"/>
                    </w:rPr>
                    <w:t>A-teste (v kolikor je smiselno),</w:t>
                  </w:r>
                </w:p>
                <w:p w14:paraId="434B602C" w14:textId="77777777" w:rsidR="003C48D7" w:rsidRDefault="00677B77">
                  <w:pPr>
                    <w:numPr>
                      <w:ilvl w:val="0"/>
                      <w:numId w:val="26"/>
                    </w:numPr>
                    <w:jc w:val="both"/>
                    <w:rPr>
                      <w:rFonts w:ascii="Arial" w:hAnsi="Arial" w:cs="Arial"/>
                      <w:color w:val="000000"/>
                      <w:sz w:val="18"/>
                      <w:szCs w:val="18"/>
                    </w:rPr>
                  </w:pPr>
                  <w:r>
                    <w:rPr>
                      <w:rFonts w:ascii="Arial" w:hAnsi="Arial" w:cs="Arial"/>
                      <w:color w:val="000000"/>
                      <w:sz w:val="18"/>
                      <w:szCs w:val="18"/>
                    </w:rPr>
                    <w:t>Varnostni list (v kolikor je smiselno),</w:t>
                  </w:r>
                </w:p>
                <w:p w14:paraId="3DB54DED" w14:textId="77777777" w:rsidR="003C48D7" w:rsidRDefault="00677B77">
                  <w:pPr>
                    <w:numPr>
                      <w:ilvl w:val="0"/>
                      <w:numId w:val="26"/>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6F7B640C" w14:textId="77777777" w:rsidR="003C48D7" w:rsidRDefault="00677B77">
                  <w:pPr>
                    <w:numPr>
                      <w:ilvl w:val="0"/>
                      <w:numId w:val="26"/>
                    </w:numPr>
                    <w:jc w:val="both"/>
                    <w:rPr>
                      <w:rFonts w:ascii="Arial" w:hAnsi="Arial" w:cs="Arial"/>
                      <w:color w:val="000000"/>
                      <w:sz w:val="18"/>
                      <w:szCs w:val="18"/>
                    </w:rPr>
                  </w:pPr>
                  <w:r>
                    <w:rPr>
                      <w:rFonts w:ascii="Arial" w:hAnsi="Arial" w:cs="Arial"/>
                      <w:color w:val="000000"/>
                      <w:sz w:val="18"/>
                      <w:szCs w:val="18"/>
                    </w:rPr>
                    <w:t xml:space="preserve">Naslov pooblaščenega serviserja opreme v RS oz. EU (s kontaktnimi osebami in </w:t>
                  </w:r>
                  <w:proofErr w:type="spellStart"/>
                  <w:r>
                    <w:rPr>
                      <w:rFonts w:ascii="Arial" w:hAnsi="Arial" w:cs="Arial"/>
                      <w:color w:val="000000"/>
                      <w:sz w:val="18"/>
                      <w:szCs w:val="18"/>
                    </w:rPr>
                    <w:t>tel</w:t>
                  </w:r>
                  <w:proofErr w:type="spellEnd"/>
                  <w:r>
                    <w:rPr>
                      <w:rFonts w:ascii="Arial" w:hAnsi="Arial" w:cs="Arial"/>
                      <w:color w:val="000000"/>
                      <w:sz w:val="18"/>
                      <w:szCs w:val="18"/>
                    </w:rPr>
                    <w:t>/</w:t>
                  </w:r>
                  <w:proofErr w:type="spellStart"/>
                  <w:r>
                    <w:rPr>
                      <w:rFonts w:ascii="Arial" w:hAnsi="Arial" w:cs="Arial"/>
                      <w:color w:val="000000"/>
                      <w:sz w:val="18"/>
                      <w:szCs w:val="18"/>
                    </w:rPr>
                    <w:t>gsm</w:t>
                  </w:r>
                  <w:proofErr w:type="spellEnd"/>
                  <w:r>
                    <w:rPr>
                      <w:rFonts w:ascii="Arial" w:hAnsi="Arial" w:cs="Arial"/>
                      <w:color w:val="000000"/>
                      <w:sz w:val="18"/>
                      <w:szCs w:val="18"/>
                    </w:rPr>
                    <w:t xml:space="preserve"> številkami ter e-mail naslovi)</w:t>
                  </w:r>
                </w:p>
                <w:p w14:paraId="6BBA103A" w14:textId="77777777" w:rsidR="003C48D7" w:rsidRDefault="00677B77">
                  <w:pPr>
                    <w:numPr>
                      <w:ilvl w:val="0"/>
                      <w:numId w:val="26"/>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5C0D6240" w14:textId="77777777" w:rsidR="003C48D7" w:rsidRDefault="00677B77">
                  <w:pPr>
                    <w:numPr>
                      <w:ilvl w:val="0"/>
                      <w:numId w:val="26"/>
                    </w:numPr>
                    <w:jc w:val="both"/>
                    <w:rPr>
                      <w:rFonts w:ascii="Arial" w:hAnsi="Arial" w:cs="Arial"/>
                      <w:color w:val="000000"/>
                      <w:sz w:val="18"/>
                      <w:szCs w:val="18"/>
                    </w:rPr>
                  </w:pPr>
                  <w:r>
                    <w:rPr>
                      <w:rFonts w:ascii="Arial" w:hAnsi="Arial" w:cs="Arial"/>
                      <w:color w:val="000000"/>
                      <w:sz w:val="18"/>
                      <w:szCs w:val="18"/>
                    </w:rPr>
                    <w:t xml:space="preserve">Zavarovanje za odpravo napak v garancijskem roku (menica z menično izjavo 5% </w:t>
                  </w:r>
                  <w:proofErr w:type="spellStart"/>
                  <w:r>
                    <w:rPr>
                      <w:rFonts w:ascii="Arial" w:hAnsi="Arial" w:cs="Arial"/>
                      <w:color w:val="000000"/>
                      <w:sz w:val="18"/>
                      <w:szCs w:val="18"/>
                    </w:rPr>
                    <w:t>pog.vrednosti</w:t>
                  </w:r>
                  <w:proofErr w:type="spellEnd"/>
                  <w:r>
                    <w:rPr>
                      <w:rFonts w:ascii="Arial" w:hAnsi="Arial" w:cs="Arial"/>
                      <w:color w:val="000000"/>
                      <w:sz w:val="18"/>
                      <w:szCs w:val="18"/>
                    </w:rPr>
                    <w:t xml:space="preserve"> z DDV z veljavnostjo še najmanj 1 mesec po izteku garancijskega roka).</w:t>
                  </w:r>
                </w:p>
              </w:tc>
            </w:tr>
          </w:tbl>
          <w:p w14:paraId="103D5BF9" w14:textId="77777777" w:rsidR="003C48D7" w:rsidRDefault="003C48D7"/>
        </w:tc>
      </w:tr>
    </w:tbl>
    <w:p w14:paraId="5D4E0849" w14:textId="77777777" w:rsidR="003C48D7" w:rsidRDefault="00677B77">
      <w:pPr>
        <w:spacing w:before="225" w:after="225" w:line="240" w:lineRule="auto"/>
        <w:jc w:val="both"/>
      </w:pPr>
      <w:r>
        <w:rPr>
          <w:rFonts w:ascii="Arial" w:hAnsi="Arial" w:cs="Arial"/>
          <w:b/>
          <w:bCs/>
          <w:color w:val="000000"/>
          <w:sz w:val="18"/>
          <w:szCs w:val="18"/>
        </w:rPr>
        <w:t>VII. PREVZEM</w:t>
      </w:r>
    </w:p>
    <w:p w14:paraId="15A0AEEA" w14:textId="77777777" w:rsidR="003C48D7" w:rsidRDefault="00677B7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C48D7" w14:paraId="07C62E13" w14:textId="77777777">
        <w:tc>
          <w:tcPr>
            <w:tcW w:w="0" w:type="auto"/>
            <w:tcMar>
              <w:top w:w="0" w:type="auto"/>
              <w:bottom w:w="0" w:type="auto"/>
            </w:tcMar>
          </w:tcPr>
          <w:p w14:paraId="50630B0B" w14:textId="77777777" w:rsidR="003C48D7" w:rsidRDefault="00677B77">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02AB7C24" w14:textId="77777777" w:rsidR="003C48D7" w:rsidRDefault="00677B77">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58E23CD6" w14:textId="77777777" w:rsidR="003C48D7" w:rsidRDefault="00677B77">
      <w:pPr>
        <w:spacing w:before="225" w:after="225" w:line="240" w:lineRule="auto"/>
        <w:jc w:val="both"/>
      </w:pPr>
      <w:r>
        <w:rPr>
          <w:rFonts w:ascii="Arial" w:hAnsi="Arial" w:cs="Arial"/>
          <w:b/>
          <w:bCs/>
          <w:color w:val="000000"/>
          <w:sz w:val="18"/>
          <w:szCs w:val="18"/>
        </w:rPr>
        <w:t>VIII. ODPRAVA NAPAK IN GARANCIJSKA DOBA</w:t>
      </w:r>
    </w:p>
    <w:p w14:paraId="7A44B578" w14:textId="77777777" w:rsidR="003C48D7" w:rsidRDefault="00677B7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C48D7" w14:paraId="5A8EBF19" w14:textId="77777777">
        <w:tc>
          <w:tcPr>
            <w:tcW w:w="0" w:type="auto"/>
            <w:tcMar>
              <w:top w:w="0" w:type="auto"/>
              <w:bottom w:w="0" w:type="auto"/>
            </w:tcMar>
          </w:tcPr>
          <w:p w14:paraId="38F2C869" w14:textId="75BEF80D" w:rsidR="003C48D7" w:rsidRDefault="00677B77">
            <w:pPr>
              <w:spacing w:before="225" w:after="225"/>
              <w:jc w:val="both"/>
            </w:pPr>
            <w:r>
              <w:rPr>
                <w:rFonts w:ascii="Arial" w:hAnsi="Arial" w:cs="Arial"/>
                <w:color w:val="000000"/>
                <w:sz w:val="18"/>
                <w:szCs w:val="18"/>
              </w:rPr>
              <w:t xml:space="preserve">Garancijska doba po tej pogodbi je </w:t>
            </w:r>
            <w:r w:rsidR="00FC265C">
              <w:rPr>
                <w:rFonts w:ascii="Arial" w:hAnsi="Arial" w:cs="Arial"/>
                <w:color w:val="000000"/>
                <w:sz w:val="18"/>
                <w:szCs w:val="18"/>
              </w:rPr>
              <w:t>36</w:t>
            </w:r>
            <w:r>
              <w:rPr>
                <w:rFonts w:ascii="Arial" w:hAnsi="Arial" w:cs="Arial"/>
                <w:color w:val="000000"/>
                <w:sz w:val="18"/>
                <w:szCs w:val="18"/>
              </w:rPr>
              <w:t xml:space="preserve"> mesecev.</w:t>
            </w:r>
          </w:p>
          <w:p w14:paraId="54FF3BE2" w14:textId="77777777" w:rsidR="003C48D7" w:rsidRDefault="00677B77">
            <w:pPr>
              <w:spacing w:before="225" w:after="225"/>
              <w:jc w:val="both"/>
            </w:pPr>
            <w:r>
              <w:rPr>
                <w:rFonts w:ascii="Arial" w:hAnsi="Arial" w:cs="Arial"/>
                <w:color w:val="000000"/>
                <w:sz w:val="18"/>
                <w:szCs w:val="18"/>
              </w:rPr>
              <w:t>Garancijski roki začnejo teči z dnem uspešne pisne primopredaje opreme.</w:t>
            </w:r>
          </w:p>
          <w:p w14:paraId="5EA941D7" w14:textId="77777777" w:rsidR="003C48D7" w:rsidRDefault="00677B77">
            <w:pPr>
              <w:spacing w:before="225" w:after="225"/>
              <w:jc w:val="both"/>
            </w:pPr>
            <w:r>
              <w:rPr>
                <w:rFonts w:ascii="Arial" w:hAnsi="Arial" w:cs="Arial"/>
                <w:color w:val="000000"/>
                <w:sz w:val="18"/>
                <w:szCs w:val="18"/>
              </w:rPr>
              <w:lastRenderedPageBreak/>
              <w:t>Garancija je vezana na normalne pogoje uporabe in primerno ter strokovno vzdrževanje.</w:t>
            </w:r>
          </w:p>
          <w:p w14:paraId="1E4FAECC" w14:textId="77777777" w:rsidR="003C48D7" w:rsidRDefault="00677B77">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71F18BD8" w14:textId="77777777" w:rsidR="003C48D7" w:rsidRDefault="00677B77">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314615FF" w14:textId="77777777" w:rsidR="003C48D7" w:rsidRDefault="00677B77">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3C48D7" w14:paraId="4812D63E" w14:textId="77777777">
        <w:tc>
          <w:tcPr>
            <w:tcW w:w="0" w:type="auto"/>
            <w:tcMar>
              <w:top w:w="0" w:type="auto"/>
              <w:bottom w:w="0" w:type="auto"/>
            </w:tcMar>
          </w:tcPr>
          <w:p w14:paraId="68C6B166" w14:textId="77777777" w:rsidR="003C48D7" w:rsidRDefault="00677B77">
            <w:pPr>
              <w:spacing w:before="225" w:after="225"/>
              <w:jc w:val="both"/>
            </w:pPr>
            <w:r>
              <w:rPr>
                <w:rFonts w:ascii="Arial" w:hAnsi="Arial" w:cs="Arial"/>
                <w:color w:val="000000"/>
                <w:sz w:val="18"/>
                <w:szCs w:val="18"/>
              </w:rPr>
              <w:t>V garancijskem roku je izvajalec dolžan zagotoviti brezplačno garancijsko servisno vzdrževanje opreme za dobo 36 mesecev od uspešne primopredaje v obsegu popolnega servisiranja in vzdrževanja, ki vključuje vse potrebne postopke za zagotavljanje varnega in zanesljivega delovanja aparata, po navodilu proizvajalca opreme.</w:t>
            </w:r>
          </w:p>
          <w:p w14:paraId="29908720" w14:textId="77777777" w:rsidR="003C48D7" w:rsidRDefault="00677B77">
            <w:pPr>
              <w:spacing w:before="225" w:after="225"/>
              <w:jc w:val="both"/>
            </w:pPr>
            <w:r>
              <w:rPr>
                <w:rFonts w:ascii="Arial" w:hAnsi="Arial" w:cs="Arial"/>
                <w:color w:val="000000"/>
                <w:sz w:val="18"/>
                <w:szCs w:val="18"/>
              </w:rPr>
              <w:t>Garancijsko servisno vzdrževanje opreme zajema tako preventivno in kurativno vzdrževanje opreme.</w:t>
            </w:r>
          </w:p>
          <w:p w14:paraId="289C8DC6" w14:textId="77777777" w:rsidR="003C48D7" w:rsidRDefault="00677B77">
            <w:pPr>
              <w:spacing w:before="225" w:after="225"/>
              <w:jc w:val="both"/>
            </w:pPr>
            <w:r>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18F7B2C8" w14:textId="77777777" w:rsidR="003C48D7" w:rsidRDefault="00677B77">
            <w:pPr>
              <w:spacing w:before="225" w:after="225"/>
              <w:jc w:val="both"/>
            </w:pPr>
            <w:r>
              <w:rPr>
                <w:rFonts w:ascii="Arial" w:hAnsi="Arial" w:cs="Arial"/>
                <w:color w:val="000000"/>
                <w:sz w:val="18"/>
                <w:szCs w:val="18"/>
              </w:rPr>
              <w:t>V primeru, da je po navodilu proizvajalca potreben en preventivni pregled letno, mora izvajalec - pred iztekom 12 mesečnega garancijskega roka - pregled izvesti na svoje stroške.</w:t>
            </w:r>
          </w:p>
          <w:p w14:paraId="719271ED" w14:textId="77777777" w:rsidR="003C48D7" w:rsidRDefault="00677B77">
            <w:pPr>
              <w:spacing w:before="225" w:after="225"/>
              <w:jc w:val="both"/>
            </w:pPr>
            <w:r>
              <w:rPr>
                <w:rFonts w:ascii="Arial" w:hAnsi="Arial" w:cs="Arial"/>
                <w:color w:val="000000"/>
                <w:sz w:val="18"/>
                <w:szCs w:val="18"/>
              </w:rPr>
              <w:t>Kurativno vzdrževanje oz. odprava napak zajema odpravo vseh napak na opremi, ki niso posledica nepravilne uporabe na strani naročnika. Izvajalec  zagotavlja odzivni čas servisa največ  8 ur po prejemu obvestila o napaki ter maksimalno 3 delovne dni za dobavo rezervnih delov in odpravo napak (v garancijskem obdobju na stroške dobavitelja).</w:t>
            </w:r>
          </w:p>
          <w:p w14:paraId="1A29980C" w14:textId="77777777" w:rsidR="003C48D7" w:rsidRDefault="00677B77">
            <w:pPr>
              <w:spacing w:before="225" w:after="225"/>
              <w:jc w:val="both"/>
            </w:pPr>
            <w:r>
              <w:rPr>
                <w:rFonts w:ascii="Arial" w:hAnsi="Arial" w:cs="Arial"/>
                <w:color w:val="000000"/>
                <w:sz w:val="18"/>
                <w:szCs w:val="18"/>
              </w:rPr>
              <w:t xml:space="preserve">V kolikor odprava napake ni možna v 3 delovnih dneh, mora dobavitelj naročniku dostaviti v  brezplačno uporabo kakovostno in funkcionalno najmanj enakovredno delujočo opremo za čas do odprave napake na opremi, v kolikor bi naročnik to zahteval, in sicer v garancijski in </w:t>
            </w:r>
            <w:proofErr w:type="spellStart"/>
            <w:r>
              <w:rPr>
                <w:rFonts w:ascii="Arial" w:hAnsi="Arial" w:cs="Arial"/>
                <w:color w:val="000000"/>
                <w:sz w:val="18"/>
                <w:szCs w:val="18"/>
              </w:rPr>
              <w:t>pogarancijski</w:t>
            </w:r>
            <w:proofErr w:type="spellEnd"/>
            <w:r>
              <w:rPr>
                <w:rFonts w:ascii="Arial" w:hAnsi="Arial" w:cs="Arial"/>
                <w:color w:val="000000"/>
                <w:sz w:val="18"/>
                <w:szCs w:val="18"/>
              </w:rPr>
              <w:t xml:space="preserve"> dobi.</w:t>
            </w:r>
          </w:p>
          <w:p w14:paraId="48BABD14" w14:textId="77777777" w:rsidR="003C48D7" w:rsidRDefault="00677B77">
            <w:pPr>
              <w:spacing w:before="225" w:after="225"/>
              <w:jc w:val="both"/>
            </w:pPr>
            <w:r>
              <w:rPr>
                <w:rFonts w:ascii="Arial" w:hAnsi="Arial" w:cs="Arial"/>
                <w:color w:val="000000"/>
                <w:sz w:val="18"/>
                <w:szCs w:val="18"/>
              </w:rPr>
              <w:t>Če dobavitelj v dogovorjenem roku ne odpravi napake in se z naročnikom ne dogovori za nov rok odprave, bo naročnik lahko odpravo napake poveril drugemu serviserju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3EF4955D" w14:textId="77777777" w:rsidR="003C48D7" w:rsidRDefault="00677B77">
            <w:pPr>
              <w:spacing w:before="225" w:after="225"/>
              <w:jc w:val="both"/>
            </w:pPr>
            <w:r>
              <w:rPr>
                <w:rFonts w:ascii="Arial" w:hAnsi="Arial" w:cs="Arial"/>
                <w:color w:val="000000"/>
                <w:sz w:val="18"/>
                <w:szCs w:val="18"/>
              </w:rPr>
              <w:t>Za zamenjane dele v garancijski dobi prične teči nov garancijski rok z dnem zamenjave.</w:t>
            </w:r>
          </w:p>
        </w:tc>
      </w:tr>
    </w:tbl>
    <w:p w14:paraId="15B1F0FA" w14:textId="77777777" w:rsidR="003C48D7" w:rsidRDefault="00677B7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111"/>
      </w:tblGrid>
      <w:tr w:rsidR="003C48D7" w14:paraId="66A39992" w14:textId="77777777">
        <w:tc>
          <w:tcPr>
            <w:tcW w:w="0" w:type="auto"/>
            <w:tcMar>
              <w:top w:w="0" w:type="auto"/>
              <w:bottom w:w="0" w:type="auto"/>
            </w:tcMar>
          </w:tcPr>
          <w:p w14:paraId="6676623D" w14:textId="77777777" w:rsidR="003C48D7" w:rsidRDefault="00677B77">
            <w:pPr>
              <w:spacing w:before="225" w:after="225"/>
              <w:jc w:val="both"/>
            </w:pPr>
            <w:r>
              <w:rPr>
                <w:rFonts w:ascii="Arial" w:hAnsi="Arial" w:cs="Arial"/>
                <w:color w:val="000000"/>
                <w:sz w:val="18"/>
                <w:szCs w:val="18"/>
              </w:rPr>
              <w:t>Dobavitelj mora zagotavljati rezervne dele najmanj  10 let od dneva uspešne primopredaje opreme.</w:t>
            </w:r>
          </w:p>
        </w:tc>
      </w:tr>
    </w:tbl>
    <w:p w14:paraId="2D4766F5" w14:textId="77777777" w:rsidR="003C48D7" w:rsidRDefault="00677B7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3C48D7" w14:paraId="3361C7DC" w14:textId="77777777">
        <w:tc>
          <w:tcPr>
            <w:tcW w:w="0" w:type="auto"/>
            <w:tcMar>
              <w:top w:w="0" w:type="auto"/>
              <w:bottom w:w="0" w:type="auto"/>
            </w:tcMar>
          </w:tcPr>
          <w:p w14:paraId="27459494" w14:textId="77777777" w:rsidR="003C48D7" w:rsidRDefault="00677B77">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493D1172" w14:textId="77777777" w:rsidR="003C48D7" w:rsidRDefault="00677B77">
      <w:pPr>
        <w:spacing w:before="225" w:after="225" w:line="240" w:lineRule="auto"/>
        <w:jc w:val="both"/>
      </w:pPr>
      <w:r>
        <w:rPr>
          <w:rFonts w:ascii="Arial" w:hAnsi="Arial" w:cs="Arial"/>
          <w:b/>
          <w:bCs/>
          <w:color w:val="000000"/>
          <w:sz w:val="18"/>
          <w:szCs w:val="18"/>
        </w:rPr>
        <w:t>IX. SKRBNIKI POGODBE</w:t>
      </w:r>
    </w:p>
    <w:p w14:paraId="46D32A0A" w14:textId="77777777" w:rsidR="003C48D7" w:rsidRDefault="00677B7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C48D7" w14:paraId="363AEFF7" w14:textId="77777777">
        <w:tc>
          <w:tcPr>
            <w:tcW w:w="0" w:type="auto"/>
            <w:tcMar>
              <w:top w:w="0" w:type="auto"/>
              <w:bottom w:w="0" w:type="auto"/>
            </w:tcMar>
          </w:tcPr>
          <w:p w14:paraId="2E00A37E" w14:textId="77777777" w:rsidR="003C48D7" w:rsidRDefault="00677B77">
            <w:pPr>
              <w:spacing w:before="225" w:after="225"/>
              <w:jc w:val="both"/>
            </w:pPr>
            <w:r>
              <w:rPr>
                <w:rFonts w:ascii="Arial" w:hAnsi="Arial" w:cs="Arial"/>
                <w:color w:val="000000"/>
                <w:sz w:val="18"/>
                <w:szCs w:val="18"/>
              </w:rPr>
              <w:t>Skrbnik pogodbe s strani naročnika je Barbara Slak Turk, vodja službe za nabavo in skladiščenje.</w:t>
            </w:r>
          </w:p>
          <w:p w14:paraId="698CD4CA" w14:textId="77777777" w:rsidR="003C48D7" w:rsidRDefault="00677B77">
            <w:pPr>
              <w:spacing w:before="225" w:after="225"/>
              <w:jc w:val="both"/>
            </w:pPr>
            <w:r>
              <w:rPr>
                <w:rFonts w:ascii="Arial" w:hAnsi="Arial" w:cs="Arial"/>
                <w:color w:val="000000"/>
                <w:sz w:val="18"/>
                <w:szCs w:val="18"/>
              </w:rPr>
              <w:t>Pooblaščeni predstavnik naročnika za nadzor nad izvedbo pogodbe je Božidar Podobnik, vodja službe za energetiko in skrbnik medicinske opreme, tel. 041 604 339; bozidar.podobnik@sb-nm.si.</w:t>
            </w:r>
          </w:p>
          <w:p w14:paraId="5ACC362D" w14:textId="77777777" w:rsidR="003C48D7" w:rsidRDefault="00677B77">
            <w:pPr>
              <w:spacing w:before="225" w:after="225"/>
              <w:jc w:val="both"/>
            </w:pPr>
            <w:r>
              <w:rPr>
                <w:rFonts w:ascii="Arial" w:hAnsi="Arial" w:cs="Arial"/>
                <w:color w:val="000000"/>
                <w:sz w:val="18"/>
                <w:szCs w:val="18"/>
              </w:rPr>
              <w:t>Pooblaščeni predstavnik dobavitelja je _______________</w:t>
            </w:r>
          </w:p>
          <w:p w14:paraId="674752A8" w14:textId="77777777" w:rsidR="003C48D7" w:rsidRDefault="00677B77">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14:paraId="0E14B704" w14:textId="77777777" w:rsidR="003C48D7" w:rsidRDefault="00677B77">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3C48D7" w14:paraId="4663CED8" w14:textId="77777777">
        <w:tc>
          <w:tcPr>
            <w:tcW w:w="0" w:type="auto"/>
            <w:tcMar>
              <w:top w:w="0" w:type="auto"/>
              <w:bottom w:w="0" w:type="auto"/>
            </w:tcMar>
          </w:tcPr>
          <w:p w14:paraId="4BBDD797" w14:textId="77777777" w:rsidR="003C48D7" w:rsidRDefault="00677B77">
            <w:pPr>
              <w:spacing w:before="225" w:after="225"/>
              <w:jc w:val="both"/>
            </w:pPr>
            <w:r>
              <w:rPr>
                <w:rFonts w:ascii="Arial" w:hAnsi="Arial" w:cs="Arial"/>
                <w:color w:val="000000"/>
                <w:sz w:val="18"/>
                <w:szCs w:val="18"/>
              </w:rPr>
              <w:t>ZAVAROVANJE ZA DOBRO IZVEDBO </w:t>
            </w:r>
          </w:p>
          <w:p w14:paraId="4D048C1A" w14:textId="77777777" w:rsidR="003C48D7" w:rsidRDefault="00677B77">
            <w:pPr>
              <w:spacing w:before="225" w:after="225"/>
              <w:jc w:val="both"/>
            </w:pPr>
            <w:r>
              <w:rPr>
                <w:rFonts w:ascii="Arial" w:hAnsi="Arial" w:cs="Arial"/>
                <w:color w:val="000000"/>
                <w:sz w:val="18"/>
                <w:szCs w:val="18"/>
              </w:rPr>
              <w:t>Instrument zavarovanja: menica z menično izjavo</w:t>
            </w:r>
          </w:p>
          <w:p w14:paraId="427FAFE4" w14:textId="77777777" w:rsidR="003C48D7" w:rsidRDefault="00677B77">
            <w:pPr>
              <w:spacing w:before="225" w:after="225"/>
              <w:jc w:val="both"/>
            </w:pPr>
            <w:r>
              <w:rPr>
                <w:rFonts w:ascii="Arial" w:hAnsi="Arial" w:cs="Arial"/>
                <w:color w:val="000000"/>
                <w:sz w:val="18"/>
                <w:szCs w:val="18"/>
              </w:rPr>
              <w:t>Višina zavarovanja: 10% pogodbene vrednosti z DDV</w:t>
            </w:r>
          </w:p>
          <w:p w14:paraId="378B8DA1" w14:textId="77777777" w:rsidR="003C48D7" w:rsidRDefault="00677B77">
            <w:pPr>
              <w:spacing w:before="225" w:after="225"/>
              <w:jc w:val="both"/>
            </w:pPr>
            <w:r>
              <w:rPr>
                <w:rFonts w:ascii="Arial" w:hAnsi="Arial" w:cs="Arial"/>
                <w:color w:val="000000"/>
                <w:sz w:val="18"/>
                <w:szCs w:val="18"/>
              </w:rPr>
              <w:t>Čas veljavnosti: do primopredaje opreme in izročitve zavarovanja za odpravo napak v garancijskem roku</w:t>
            </w:r>
          </w:p>
          <w:p w14:paraId="7FC51E1E" w14:textId="77777777" w:rsidR="003C48D7" w:rsidRDefault="00677B77">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482173C9" w14:textId="77777777" w:rsidR="003C48D7" w:rsidRDefault="00677B77">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E0312BA" w14:textId="77777777" w:rsidR="003C48D7" w:rsidRDefault="00677B7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C48D7" w14:paraId="73644225" w14:textId="77777777">
        <w:tc>
          <w:tcPr>
            <w:tcW w:w="0" w:type="auto"/>
            <w:tcMar>
              <w:top w:w="0" w:type="auto"/>
              <w:bottom w:w="0" w:type="auto"/>
            </w:tcMar>
          </w:tcPr>
          <w:p w14:paraId="56F256BD" w14:textId="77777777" w:rsidR="003C48D7" w:rsidRDefault="00677B77">
            <w:pPr>
              <w:spacing w:before="225" w:after="225"/>
              <w:jc w:val="both"/>
            </w:pPr>
            <w:r>
              <w:rPr>
                <w:rFonts w:ascii="Arial" w:hAnsi="Arial" w:cs="Arial"/>
                <w:color w:val="000000"/>
                <w:sz w:val="18"/>
                <w:szCs w:val="18"/>
              </w:rPr>
              <w:t>ZAVAROVANJE ZA ODPRAVO NAPAK</w:t>
            </w:r>
          </w:p>
          <w:p w14:paraId="29F68387" w14:textId="77777777" w:rsidR="003C48D7" w:rsidRDefault="00677B77">
            <w:pPr>
              <w:spacing w:before="225" w:after="225"/>
              <w:jc w:val="both"/>
            </w:pPr>
            <w:r>
              <w:rPr>
                <w:rFonts w:ascii="Arial" w:hAnsi="Arial" w:cs="Arial"/>
                <w:color w:val="000000"/>
                <w:sz w:val="18"/>
                <w:szCs w:val="18"/>
              </w:rPr>
              <w:t>Instrument zavarovanja: menica z menično izjavo</w:t>
            </w:r>
          </w:p>
          <w:p w14:paraId="712096F9" w14:textId="77777777" w:rsidR="003C48D7" w:rsidRDefault="00677B77">
            <w:pPr>
              <w:spacing w:before="225" w:after="225"/>
              <w:jc w:val="both"/>
            </w:pPr>
            <w:r>
              <w:rPr>
                <w:rFonts w:ascii="Arial" w:hAnsi="Arial" w:cs="Arial"/>
                <w:color w:val="000000"/>
                <w:sz w:val="18"/>
                <w:szCs w:val="18"/>
              </w:rPr>
              <w:t>Višina zavarovanja: 5% pogodbene vrednosti z DDV</w:t>
            </w:r>
          </w:p>
          <w:p w14:paraId="0A4CD2DC" w14:textId="77777777" w:rsidR="003C48D7" w:rsidRDefault="00677B77">
            <w:pPr>
              <w:spacing w:before="225" w:after="225"/>
              <w:jc w:val="both"/>
            </w:pPr>
            <w:r>
              <w:rPr>
                <w:rFonts w:ascii="Arial" w:hAnsi="Arial" w:cs="Arial"/>
                <w:color w:val="000000"/>
                <w:sz w:val="18"/>
                <w:szCs w:val="18"/>
              </w:rPr>
              <w:t>Čas veljavnosti: še najmanj 1 mesec po izteku garancijskega roka.</w:t>
            </w:r>
          </w:p>
          <w:p w14:paraId="4041F3E6" w14:textId="77777777" w:rsidR="003C48D7" w:rsidRDefault="00677B77">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D369E50" w14:textId="77777777" w:rsidR="003C48D7" w:rsidRDefault="00677B77">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84A7289" w14:textId="77777777" w:rsidR="003C48D7" w:rsidRDefault="00677B77">
      <w:pPr>
        <w:spacing w:before="225" w:after="225" w:line="240" w:lineRule="auto"/>
        <w:jc w:val="both"/>
      </w:pPr>
      <w:r>
        <w:rPr>
          <w:rFonts w:ascii="Arial" w:hAnsi="Arial" w:cs="Arial"/>
          <w:b/>
          <w:bCs/>
          <w:color w:val="000000"/>
          <w:sz w:val="18"/>
          <w:szCs w:val="18"/>
        </w:rPr>
        <w:t>X. ODSTOP OD POGODBE</w:t>
      </w:r>
    </w:p>
    <w:p w14:paraId="0B18DD98" w14:textId="77777777" w:rsidR="003C48D7" w:rsidRDefault="00677B7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C48D7" w14:paraId="4218B6B4" w14:textId="77777777">
        <w:tc>
          <w:tcPr>
            <w:tcW w:w="0" w:type="auto"/>
            <w:tcMar>
              <w:top w:w="0" w:type="auto"/>
              <w:bottom w:w="0" w:type="auto"/>
            </w:tcMar>
          </w:tcPr>
          <w:p w14:paraId="53F9D24E" w14:textId="77777777" w:rsidR="003C48D7" w:rsidRDefault="00677B7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205DC1E" w14:textId="77777777" w:rsidR="003C48D7" w:rsidRDefault="00677B7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C48D7" w14:paraId="622DCF8C" w14:textId="77777777">
              <w:tc>
                <w:tcPr>
                  <w:tcW w:w="0" w:type="auto"/>
                  <w:tcMar>
                    <w:top w:w="0" w:type="auto"/>
                    <w:bottom w:w="0" w:type="auto"/>
                  </w:tcMar>
                </w:tcPr>
                <w:p w14:paraId="25DA4650" w14:textId="77777777" w:rsidR="003C48D7" w:rsidRDefault="00677B77">
                  <w:pPr>
                    <w:numPr>
                      <w:ilvl w:val="0"/>
                      <w:numId w:val="2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1C8359E" w14:textId="77777777" w:rsidR="003C48D7" w:rsidRDefault="00677B77">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8BDBDF9" w14:textId="77777777" w:rsidR="003C48D7" w:rsidRDefault="00677B77">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28022C0" w14:textId="77777777" w:rsidR="003C48D7" w:rsidRDefault="003C48D7"/>
          <w:p w14:paraId="58C1E103" w14:textId="77777777" w:rsidR="003C48D7" w:rsidRDefault="00677B7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C48D7" w14:paraId="4A68E2F2" w14:textId="77777777">
              <w:tc>
                <w:tcPr>
                  <w:tcW w:w="0" w:type="auto"/>
                  <w:tcMar>
                    <w:top w:w="0" w:type="auto"/>
                    <w:bottom w:w="0" w:type="auto"/>
                  </w:tcMar>
                </w:tcPr>
                <w:p w14:paraId="20E211F3" w14:textId="77777777" w:rsidR="003C48D7" w:rsidRDefault="00677B77">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BD7534C" w14:textId="77777777" w:rsidR="003C48D7" w:rsidRDefault="00677B77">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EA3510B" w14:textId="77777777" w:rsidR="003C48D7" w:rsidRDefault="00677B77">
                  <w:pPr>
                    <w:numPr>
                      <w:ilvl w:val="0"/>
                      <w:numId w:val="28"/>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tega zakona, ki jih je po postopku v skladu z 258. členom PDEU ugotovilo Sodišče Evropske unije, javno naročilo ne bi smelo biti oddano izvajalcu.</w:t>
                  </w:r>
                </w:p>
              </w:tc>
            </w:tr>
          </w:tbl>
          <w:p w14:paraId="34D7307C" w14:textId="77777777" w:rsidR="003C48D7" w:rsidRDefault="003C48D7"/>
          <w:p w14:paraId="3E6BE555" w14:textId="77777777" w:rsidR="003C48D7" w:rsidRDefault="00677B77">
            <w:pPr>
              <w:spacing w:before="225" w:after="225"/>
              <w:jc w:val="both"/>
            </w:pPr>
            <w:r>
              <w:rPr>
                <w:rFonts w:ascii="Arial" w:hAnsi="Arial" w:cs="Arial"/>
                <w:color w:val="000000"/>
                <w:sz w:val="18"/>
                <w:szCs w:val="18"/>
              </w:rPr>
              <w:t>Odstop od pogodbe učinkuje z dnem, ko izvajalec prejme pisno izjavo naročnika o odstopu.</w:t>
            </w:r>
          </w:p>
          <w:p w14:paraId="4C49B104" w14:textId="77777777" w:rsidR="003C48D7" w:rsidRDefault="00677B7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925DF79" w14:textId="77777777" w:rsidR="003C48D7" w:rsidRDefault="00677B77">
      <w:pPr>
        <w:spacing w:before="225" w:after="225" w:line="240" w:lineRule="auto"/>
        <w:jc w:val="both"/>
      </w:pPr>
      <w:r>
        <w:rPr>
          <w:rFonts w:ascii="Arial" w:hAnsi="Arial" w:cs="Arial"/>
          <w:b/>
          <w:bCs/>
          <w:color w:val="000000"/>
          <w:sz w:val="18"/>
          <w:szCs w:val="18"/>
        </w:rPr>
        <w:lastRenderedPageBreak/>
        <w:t>XI. SOCIALNA KLAVZULA IN RAZVEZNI POGOJ</w:t>
      </w:r>
    </w:p>
    <w:p w14:paraId="4CFAF4C1" w14:textId="77777777" w:rsidR="003C48D7" w:rsidRDefault="00677B7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C48D7" w14:paraId="5D11ABF3" w14:textId="77777777">
        <w:tc>
          <w:tcPr>
            <w:tcW w:w="0" w:type="auto"/>
            <w:tcMar>
              <w:top w:w="0" w:type="auto"/>
              <w:bottom w:w="0" w:type="auto"/>
            </w:tcMar>
          </w:tcPr>
          <w:p w14:paraId="528C7B1C" w14:textId="77777777" w:rsidR="003C48D7" w:rsidRDefault="00677B7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5BC9B2" w14:textId="77777777" w:rsidR="003C48D7" w:rsidRDefault="00677B77">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6559A6A" w14:textId="77777777" w:rsidR="003C48D7" w:rsidRDefault="00677B77">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9FE6225" w14:textId="77777777" w:rsidR="003C48D7" w:rsidRDefault="00677B77">
      <w:pPr>
        <w:spacing w:before="225" w:after="225" w:line="240" w:lineRule="auto"/>
        <w:jc w:val="both"/>
      </w:pPr>
      <w:r>
        <w:rPr>
          <w:rFonts w:ascii="Arial" w:hAnsi="Arial" w:cs="Arial"/>
          <w:b/>
          <w:bCs/>
          <w:color w:val="000000"/>
          <w:sz w:val="18"/>
          <w:szCs w:val="18"/>
        </w:rPr>
        <w:t>XII. REVIZIJSKA SLED</w:t>
      </w:r>
    </w:p>
    <w:p w14:paraId="7F07E93F" w14:textId="77777777" w:rsidR="003C48D7" w:rsidRDefault="00677B7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C48D7" w14:paraId="3CE51912" w14:textId="77777777">
        <w:tc>
          <w:tcPr>
            <w:tcW w:w="0" w:type="auto"/>
            <w:tcMar>
              <w:top w:w="0" w:type="auto"/>
              <w:bottom w:w="0" w:type="auto"/>
            </w:tcMar>
          </w:tcPr>
          <w:p w14:paraId="6D8C24D9" w14:textId="77777777" w:rsidR="003C48D7" w:rsidRDefault="00677B77">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46E888D" w14:textId="77777777" w:rsidR="003C48D7" w:rsidRDefault="00677B77">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F795C79" w14:textId="77777777" w:rsidR="003C48D7" w:rsidRDefault="00677B77">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DDD39DE" w14:textId="77777777" w:rsidR="003C48D7" w:rsidRDefault="00677B77">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B01BE0E" w14:textId="77777777" w:rsidR="003C48D7" w:rsidRDefault="00677B77">
            <w:pPr>
              <w:spacing w:before="225" w:after="225"/>
              <w:jc w:val="both"/>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3BFF964A" w14:textId="77777777" w:rsidR="003C48D7" w:rsidRDefault="00677B77">
      <w:pPr>
        <w:spacing w:before="225" w:after="225" w:line="240" w:lineRule="auto"/>
        <w:jc w:val="both"/>
      </w:pPr>
      <w:r>
        <w:rPr>
          <w:rFonts w:ascii="Arial" w:hAnsi="Arial" w:cs="Arial"/>
          <w:b/>
          <w:bCs/>
          <w:color w:val="000000"/>
          <w:sz w:val="18"/>
          <w:szCs w:val="18"/>
        </w:rPr>
        <w:lastRenderedPageBreak/>
        <w:t>XIII. PROTIKORUPCIJSKA KLAVZULA</w:t>
      </w:r>
    </w:p>
    <w:p w14:paraId="57356B0D" w14:textId="77777777" w:rsidR="003C48D7" w:rsidRDefault="00677B7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C48D7" w14:paraId="1D96F996" w14:textId="77777777">
        <w:tc>
          <w:tcPr>
            <w:tcW w:w="0" w:type="auto"/>
            <w:tcMar>
              <w:top w:w="0" w:type="auto"/>
              <w:bottom w:w="0" w:type="auto"/>
            </w:tcMar>
          </w:tcPr>
          <w:p w14:paraId="3758A737" w14:textId="77777777" w:rsidR="003C48D7" w:rsidRDefault="00677B7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C48D7" w14:paraId="7D2560BD" w14:textId="77777777">
              <w:tc>
                <w:tcPr>
                  <w:tcW w:w="0" w:type="auto"/>
                  <w:tcMar>
                    <w:top w:w="0" w:type="auto"/>
                    <w:bottom w:w="0" w:type="auto"/>
                  </w:tcMar>
                </w:tcPr>
                <w:p w14:paraId="5F13CC7C" w14:textId="77777777" w:rsidR="003C48D7" w:rsidRDefault="00677B77">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15989348" w14:textId="77777777" w:rsidR="003C48D7" w:rsidRDefault="00677B77">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956E9A8" w14:textId="77777777" w:rsidR="003C48D7" w:rsidRDefault="00677B77">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64E83DC" w14:textId="77777777" w:rsidR="003C48D7" w:rsidRDefault="00677B77">
                  <w:pPr>
                    <w:numPr>
                      <w:ilvl w:val="0"/>
                      <w:numId w:val="29"/>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1DFD405A" w14:textId="77777777" w:rsidR="003C48D7" w:rsidRDefault="003C48D7"/>
          <w:p w14:paraId="179A82C2" w14:textId="77777777" w:rsidR="003C48D7" w:rsidRDefault="00677B77">
            <w:pPr>
              <w:spacing w:before="225" w:after="225"/>
              <w:jc w:val="both"/>
            </w:pPr>
            <w:r>
              <w:rPr>
                <w:rFonts w:ascii="Arial" w:hAnsi="Arial" w:cs="Arial"/>
                <w:color w:val="000000"/>
                <w:sz w:val="18"/>
                <w:szCs w:val="18"/>
              </w:rPr>
              <w:t>je pogodba nična.</w:t>
            </w:r>
          </w:p>
        </w:tc>
      </w:tr>
    </w:tbl>
    <w:p w14:paraId="43F1B04E" w14:textId="77777777" w:rsidR="003C48D7" w:rsidRDefault="00677B77">
      <w:pPr>
        <w:spacing w:before="225" w:after="225" w:line="240" w:lineRule="auto"/>
        <w:jc w:val="both"/>
      </w:pPr>
      <w:r>
        <w:rPr>
          <w:rFonts w:ascii="Arial" w:hAnsi="Arial" w:cs="Arial"/>
          <w:b/>
          <w:bCs/>
          <w:color w:val="000000"/>
          <w:sz w:val="18"/>
          <w:szCs w:val="18"/>
        </w:rPr>
        <w:t>XIV. REŠEVANJE SPOROV</w:t>
      </w:r>
    </w:p>
    <w:p w14:paraId="2A057EBF" w14:textId="77777777" w:rsidR="003C48D7" w:rsidRDefault="00677B7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C48D7" w14:paraId="2EAEEE8A" w14:textId="77777777">
        <w:tc>
          <w:tcPr>
            <w:tcW w:w="0" w:type="auto"/>
            <w:tcMar>
              <w:top w:w="0" w:type="auto"/>
              <w:bottom w:w="0" w:type="auto"/>
            </w:tcMar>
          </w:tcPr>
          <w:p w14:paraId="2FDC3A22" w14:textId="77777777" w:rsidR="003C48D7" w:rsidRDefault="00677B7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01E2DA" w14:textId="77777777" w:rsidR="003C48D7" w:rsidRDefault="00677B77">
      <w:pPr>
        <w:spacing w:before="225" w:after="225" w:line="240" w:lineRule="auto"/>
        <w:jc w:val="both"/>
      </w:pPr>
      <w:r>
        <w:rPr>
          <w:rFonts w:ascii="Arial" w:hAnsi="Arial" w:cs="Arial"/>
          <w:b/>
          <w:bCs/>
          <w:color w:val="000000"/>
          <w:sz w:val="18"/>
          <w:szCs w:val="18"/>
        </w:rPr>
        <w:t>XV. KONČNE DOLOČBE</w:t>
      </w:r>
    </w:p>
    <w:p w14:paraId="4B6879F2" w14:textId="77777777" w:rsidR="003C48D7" w:rsidRDefault="00677B7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C48D7" w14:paraId="2B534A69" w14:textId="77777777">
        <w:tc>
          <w:tcPr>
            <w:tcW w:w="0" w:type="auto"/>
            <w:tcMar>
              <w:top w:w="0" w:type="auto"/>
              <w:bottom w:w="0" w:type="auto"/>
            </w:tcMar>
          </w:tcPr>
          <w:p w14:paraId="021B0DF6" w14:textId="77777777" w:rsidR="003C48D7" w:rsidRDefault="00677B77">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2F3500F" w14:textId="77777777" w:rsidR="003C48D7" w:rsidRDefault="00677B77">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55A6B66" w14:textId="77777777" w:rsidR="003C48D7" w:rsidRDefault="00677B77">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3C48D7" w14:paraId="194DD176" w14:textId="77777777">
        <w:tc>
          <w:tcPr>
            <w:tcW w:w="0" w:type="auto"/>
            <w:tcMar>
              <w:top w:w="0" w:type="auto"/>
              <w:bottom w:w="0" w:type="auto"/>
            </w:tcMar>
          </w:tcPr>
          <w:p w14:paraId="68D6E5F1" w14:textId="77777777" w:rsidR="003C48D7" w:rsidRDefault="00677B77">
            <w:pPr>
              <w:spacing w:before="225" w:after="225"/>
              <w:jc w:val="both"/>
            </w:pPr>
            <w:r>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1740501B" w14:textId="77777777" w:rsidR="003C48D7" w:rsidRDefault="00677B77">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59695171" w14:textId="77777777" w:rsidR="003C48D7" w:rsidRDefault="00677B77">
      <w:pPr>
        <w:spacing w:before="975" w:after="225" w:line="240" w:lineRule="auto"/>
        <w:jc w:val="both"/>
      </w:pPr>
      <w:r>
        <w:rPr>
          <w:rFonts w:ascii="Arial" w:hAnsi="Arial" w:cs="Arial"/>
          <w:color w:val="000000"/>
          <w:sz w:val="18"/>
          <w:szCs w:val="18"/>
        </w:rPr>
        <w:t>V/na ________________, dne ________________</w:t>
      </w:r>
    </w:p>
    <w:sectPr w:rsidR="003C48D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07422" w14:textId="77777777" w:rsidR="008D6980" w:rsidRDefault="008D6980" w:rsidP="006975C6">
      <w:pPr>
        <w:spacing w:after="0" w:line="240" w:lineRule="auto"/>
      </w:pPr>
      <w:r>
        <w:separator/>
      </w:r>
    </w:p>
  </w:endnote>
  <w:endnote w:type="continuationSeparator" w:id="0">
    <w:p w14:paraId="753A0CA5" w14:textId="77777777" w:rsidR="008D6980" w:rsidRDefault="008D698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3FBC" w14:textId="043342B5" w:rsidR="006B2936" w:rsidRDefault="00705ECB" w:rsidP="00705ECB">
    <w:pPr>
      <w:pStyle w:val="Noga"/>
      <w:jc w:val="center"/>
    </w:pPr>
    <w:r w:rsidRPr="00705ECB">
      <w:rPr>
        <w:rFonts w:ascii="Arial" w:eastAsia="Times New Roman" w:hAnsi="Arial" w:cs="Times New Roman"/>
        <w:noProof/>
        <w:sz w:val="20"/>
        <w:szCs w:val="24"/>
        <w:lang w:val="en-US"/>
      </w:rPr>
      <w:drawing>
        <wp:inline distT="0" distB="0" distL="0" distR="0" wp14:anchorId="3D92D9E5" wp14:editId="09CDCAA7">
          <wp:extent cx="830580" cy="1036320"/>
          <wp:effectExtent l="0" t="0" r="7620" b="0"/>
          <wp:docPr id="175" name="Slika 175" descr="Slika, ki vsebuje besede logotip, grafika, sličica,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Slika 175" descr="Slika, ki vsebuje besede logotip, grafika, sličica, grafično oblikovanje&#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580" cy="1036320"/>
                  </a:xfrm>
                  <a:prstGeom prst="rect">
                    <a:avLst/>
                  </a:prstGeom>
                  <a:noFill/>
                  <a:ln>
                    <a:noFill/>
                  </a:ln>
                </pic:spPr>
              </pic:pic>
            </a:graphicData>
          </a:graphic>
        </wp:inline>
      </w:drawing>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D1B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86DC" w14:textId="77777777" w:rsidR="00677B77" w:rsidRPr="006F1DA5" w:rsidRDefault="008D698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677B77" w:rsidRPr="006F1DA5">
          <w:rPr>
            <w:rFonts w:ascii="Arial" w:hAnsi="Arial" w:cs="Arial"/>
          </w:rPr>
          <w:fldChar w:fldCharType="begin"/>
        </w:r>
        <w:r w:rsidR="00677B77" w:rsidRPr="006F1DA5">
          <w:rPr>
            <w:rFonts w:ascii="Arial" w:hAnsi="Arial" w:cs="Arial"/>
          </w:rPr>
          <w:instrText xml:space="preserve"> PAGE   \* MERGEFORMAT </w:instrText>
        </w:r>
        <w:r w:rsidR="00677B77" w:rsidRPr="006F1DA5">
          <w:rPr>
            <w:rFonts w:ascii="Arial" w:hAnsi="Arial" w:cs="Arial"/>
          </w:rPr>
          <w:fldChar w:fldCharType="separate"/>
        </w:r>
        <w:r w:rsidR="00677B77">
          <w:rPr>
            <w:rFonts w:ascii="Arial" w:hAnsi="Arial" w:cs="Arial"/>
            <w:noProof/>
          </w:rPr>
          <w:t>1</w:t>
        </w:r>
        <w:r w:rsidR="00677B77" w:rsidRPr="006F1DA5">
          <w:rPr>
            <w:rFonts w:ascii="Arial" w:hAnsi="Arial" w:cs="Arial"/>
            <w:noProof/>
          </w:rPr>
          <w:fldChar w:fldCharType="end"/>
        </w:r>
      </w:sdtContent>
    </w:sdt>
  </w:p>
  <w:p w14:paraId="51E57D10" w14:textId="77777777" w:rsidR="00677B77" w:rsidRDefault="00677B7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EFE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A87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3CE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983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F39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7625"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FB08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F5511" w14:textId="77777777" w:rsidR="008D6980" w:rsidRDefault="008D6980" w:rsidP="006975C6">
      <w:pPr>
        <w:spacing w:after="0" w:line="240" w:lineRule="auto"/>
      </w:pPr>
      <w:r>
        <w:separator/>
      </w:r>
    </w:p>
  </w:footnote>
  <w:footnote w:type="continuationSeparator" w:id="0">
    <w:p w14:paraId="502EBCD9" w14:textId="77777777" w:rsidR="008D6980" w:rsidRDefault="008D698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B05771" w:rsidRPr="006F1DA5" w14:paraId="1F6B500B" w14:textId="77777777" w:rsidTr="007C4767">
      <w:trPr>
        <w:trHeight w:val="1268"/>
      </w:trPr>
      <w:tc>
        <w:tcPr>
          <w:tcW w:w="1668" w:type="dxa"/>
        </w:tcPr>
        <w:p w14:paraId="4D031A40" w14:textId="5F73BD72" w:rsidR="00B05771" w:rsidRPr="006F1DA5" w:rsidRDefault="00396AFB" w:rsidP="007C4767">
          <w:pPr>
            <w:pStyle w:val="Glava"/>
            <w:rPr>
              <w:rFonts w:ascii="Arial" w:hAnsi="Arial" w:cs="Arial"/>
              <w:b/>
              <w:color w:val="000000" w:themeColor="text1"/>
            </w:rPr>
          </w:pPr>
          <w:r w:rsidRPr="00396AFB">
            <w:rPr>
              <w:rFonts w:ascii="Arial" w:hAnsi="Arial" w:cs="Arial"/>
              <w:b/>
              <w:noProof/>
              <w:color w:val="000000" w:themeColor="text1"/>
            </w:rPr>
            <w:drawing>
              <wp:inline distT="0" distB="0" distL="0" distR="0" wp14:anchorId="7637A570" wp14:editId="4FD2B086">
                <wp:extent cx="5759450" cy="745490"/>
                <wp:effectExtent l="0" t="0" r="0" b="0"/>
                <wp:docPr id="15034607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460744" name=""/>
                        <pic:cNvPicPr/>
                      </pic:nvPicPr>
                      <pic:blipFill>
                        <a:blip r:embed="rId1"/>
                        <a:stretch>
                          <a:fillRect/>
                        </a:stretch>
                      </pic:blipFill>
                      <pic:spPr>
                        <a:xfrm>
                          <a:off x="0" y="0"/>
                          <a:ext cx="5759450" cy="745490"/>
                        </a:xfrm>
                        <a:prstGeom prst="rect">
                          <a:avLst/>
                        </a:prstGeom>
                      </pic:spPr>
                    </pic:pic>
                  </a:graphicData>
                </a:graphic>
              </wp:inline>
            </w:drawing>
          </w:r>
        </w:p>
      </w:tc>
      <w:tc>
        <w:tcPr>
          <w:tcW w:w="3361" w:type="dxa"/>
        </w:tcPr>
        <w:p w14:paraId="79454FF2" w14:textId="4F20636D" w:rsidR="00B05771" w:rsidRPr="006F1DA5" w:rsidRDefault="00B05771" w:rsidP="007C4767">
          <w:pPr>
            <w:pStyle w:val="Glava"/>
            <w:rPr>
              <w:rFonts w:ascii="Arial" w:hAnsi="Arial" w:cs="Arial"/>
              <w:b/>
              <w:color w:val="000000" w:themeColor="text1"/>
            </w:rPr>
          </w:pPr>
        </w:p>
      </w:tc>
      <w:tc>
        <w:tcPr>
          <w:tcW w:w="4209" w:type="dxa"/>
        </w:tcPr>
        <w:p w14:paraId="7318F49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2EA8917"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3A13" w14:textId="6EE349AD" w:rsidR="00677B77" w:rsidRPr="006F1DA5" w:rsidRDefault="00705ECB" w:rsidP="006347C3">
    <w:pPr>
      <w:pStyle w:val="Glava"/>
      <w:tabs>
        <w:tab w:val="clear" w:pos="4536"/>
        <w:tab w:val="clear" w:pos="9072"/>
        <w:tab w:val="left" w:pos="1168"/>
      </w:tabs>
      <w:rPr>
        <w:rFonts w:ascii="Arial" w:hAnsi="Arial" w:cs="Arial"/>
      </w:rPr>
    </w:pPr>
    <w:r w:rsidRPr="00705ECB">
      <w:rPr>
        <w:rFonts w:ascii="Arial" w:hAnsi="Arial" w:cs="Arial"/>
        <w:noProof/>
      </w:rPr>
      <w:drawing>
        <wp:inline distT="0" distB="0" distL="0" distR="0" wp14:anchorId="60A2D37C" wp14:editId="15A3BFA5">
          <wp:extent cx="1856740" cy="596172"/>
          <wp:effectExtent l="0" t="0" r="0" b="0"/>
          <wp:docPr id="705838617"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838617" name="Slika 1" descr="Slika, ki vsebuje besede besedilo, pisava, posnetek zaslona&#10;&#10;Vsebina, ustvarjena z UI, morda ni pravilna."/>
                  <pic:cNvPicPr/>
                </pic:nvPicPr>
                <pic:blipFill rotWithShape="1">
                  <a:blip r:embed="rId1"/>
                  <a:srcRect l="6253"/>
                  <a:stretch>
                    <a:fillRect/>
                  </a:stretch>
                </pic:blipFill>
                <pic:spPr bwMode="auto">
                  <a:xfrm>
                    <a:off x="0" y="0"/>
                    <a:ext cx="1867265" cy="599551"/>
                  </a:xfrm>
                  <a:prstGeom prst="rect">
                    <a:avLst/>
                  </a:prstGeom>
                  <a:ln>
                    <a:noFill/>
                  </a:ln>
                  <a:extLst>
                    <a:ext uri="{53640926-AAD7-44D8-BBD7-CCE9431645EC}">
                      <a14:shadowObscured xmlns:a14="http://schemas.microsoft.com/office/drawing/2010/main"/>
                    </a:ext>
                  </a:extLst>
                </pic:spPr>
              </pic:pic>
            </a:graphicData>
          </a:graphic>
        </wp:inline>
      </w:drawing>
    </w:r>
    <w:r w:rsidR="00C15B5F">
      <w:rPr>
        <w:rFonts w:ascii="Arial" w:hAnsi="Arial" w:cs="Arial"/>
      </w:rPr>
      <w:t xml:space="preserve">                </w:t>
    </w:r>
    <w:r w:rsidR="00C15B5F" w:rsidRPr="00C15B5F">
      <w:rPr>
        <w:rFonts w:ascii="Arial" w:hAnsi="Arial" w:cs="Arial"/>
        <w:noProof/>
      </w:rPr>
      <w:drawing>
        <wp:inline distT="0" distB="0" distL="0" distR="0" wp14:anchorId="7BC2B844" wp14:editId="004A2532">
          <wp:extent cx="3256915" cy="704747"/>
          <wp:effectExtent l="0" t="0" r="635" b="635"/>
          <wp:docPr id="1478042455" name="Slika 1" descr="Slika, ki vsebuje besede besedilo, pisava, logotip,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042455" name="Slika 1" descr="Slika, ki vsebuje besede besedilo, pisava, logotip, električno modra&#10;&#10;Vsebina, ustvarjena z UI, morda ni pravilna."/>
                  <pic:cNvPicPr/>
                </pic:nvPicPr>
                <pic:blipFill rotWithShape="1">
                  <a:blip r:embed="rId2"/>
                  <a:srcRect l="15349" t="20429"/>
                  <a:stretch>
                    <a:fillRect/>
                  </a:stretch>
                </pic:blipFill>
                <pic:spPr bwMode="auto">
                  <a:xfrm>
                    <a:off x="0" y="0"/>
                    <a:ext cx="3257907" cy="704962"/>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3371"/>
    <w:multiLevelType w:val="hybridMultilevel"/>
    <w:tmpl w:val="A27AC21C"/>
    <w:lvl w:ilvl="0" w:tplc="0A12D06E">
      <w:start w:val="1"/>
      <w:numFmt w:val="bullet"/>
      <w:lvlText w:val="•"/>
      <w:lvlJc w:val="left"/>
      <w:pPr>
        <w:ind w:left="1080" w:hanging="72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A237A3"/>
    <w:multiLevelType w:val="hybridMultilevel"/>
    <w:tmpl w:val="32B80C40"/>
    <w:lvl w:ilvl="0" w:tplc="67CC9990">
      <w:start w:val="1"/>
      <w:numFmt w:val="bullet"/>
      <w:lvlText w:val=""/>
      <w:lvlJc w:val="left"/>
      <w:pPr>
        <w:ind w:left="720" w:hanging="360"/>
      </w:pPr>
      <w:rPr>
        <w:rFonts w:ascii="Symbol" w:hAnsi="Symbol" w:cs="Symbol" w:hint="default"/>
        <w:sz w:val="18"/>
        <w:szCs w:val="18"/>
      </w:rPr>
    </w:lvl>
    <w:lvl w:ilvl="1" w:tplc="B9EAFD8C">
      <w:start w:val="1"/>
      <w:numFmt w:val="bullet"/>
      <w:lvlText w:val="o"/>
      <w:lvlJc w:val="left"/>
      <w:pPr>
        <w:ind w:left="1440" w:hanging="360"/>
      </w:pPr>
      <w:rPr>
        <w:rFonts w:ascii="Courier New" w:hAnsi="Courier New" w:cs="Courier New" w:hint="default"/>
      </w:rPr>
    </w:lvl>
    <w:lvl w:ilvl="2" w:tplc="7B7CDA50">
      <w:start w:val="1"/>
      <w:numFmt w:val="bullet"/>
      <w:lvlText w:val=""/>
      <w:lvlJc w:val="left"/>
      <w:pPr>
        <w:ind w:left="2160" w:hanging="360"/>
      </w:pPr>
      <w:rPr>
        <w:rFonts w:ascii="Wingdings" w:hAnsi="Wingdings" w:cs="Wingdings" w:hint="default"/>
      </w:rPr>
    </w:lvl>
    <w:lvl w:ilvl="3" w:tplc="B992A740">
      <w:start w:val="1"/>
      <w:numFmt w:val="bullet"/>
      <w:lvlText w:val=""/>
      <w:lvlJc w:val="left"/>
      <w:pPr>
        <w:ind w:left="2880" w:hanging="360"/>
      </w:pPr>
      <w:rPr>
        <w:rFonts w:ascii="Symbol" w:hAnsi="Symbol" w:cs="Symbol" w:hint="default"/>
      </w:rPr>
    </w:lvl>
    <w:lvl w:ilvl="4" w:tplc="DAEADFC4">
      <w:start w:val="1"/>
      <w:numFmt w:val="bullet"/>
      <w:lvlText w:val="o"/>
      <w:lvlJc w:val="left"/>
      <w:pPr>
        <w:ind w:left="3600" w:hanging="360"/>
      </w:pPr>
      <w:rPr>
        <w:rFonts w:ascii="Courier New" w:hAnsi="Courier New" w:cs="Courier New" w:hint="default"/>
      </w:rPr>
    </w:lvl>
    <w:lvl w:ilvl="5" w:tplc="F9DAA9F0">
      <w:start w:val="1"/>
      <w:numFmt w:val="bullet"/>
      <w:lvlText w:val=""/>
      <w:lvlJc w:val="left"/>
      <w:pPr>
        <w:ind w:left="4320" w:hanging="360"/>
      </w:pPr>
      <w:rPr>
        <w:rFonts w:ascii="Wingdings" w:hAnsi="Wingdings" w:cs="Wingdings" w:hint="default"/>
      </w:rPr>
    </w:lvl>
    <w:lvl w:ilvl="6" w:tplc="C84C9956">
      <w:start w:val="1"/>
      <w:numFmt w:val="bullet"/>
      <w:lvlText w:val=""/>
      <w:lvlJc w:val="left"/>
      <w:pPr>
        <w:ind w:left="5040" w:hanging="360"/>
      </w:pPr>
      <w:rPr>
        <w:rFonts w:ascii="Symbol" w:hAnsi="Symbol" w:cs="Symbol" w:hint="default"/>
      </w:rPr>
    </w:lvl>
    <w:lvl w:ilvl="7" w:tplc="28047CF0">
      <w:start w:val="1"/>
      <w:numFmt w:val="bullet"/>
      <w:lvlText w:val="o"/>
      <w:lvlJc w:val="left"/>
      <w:pPr>
        <w:ind w:left="5760" w:hanging="360"/>
      </w:pPr>
      <w:rPr>
        <w:rFonts w:ascii="Courier New" w:hAnsi="Courier New" w:cs="Courier New" w:hint="default"/>
      </w:rPr>
    </w:lvl>
    <w:lvl w:ilvl="8" w:tplc="68EA4ADC">
      <w:start w:val="1"/>
      <w:numFmt w:val="bullet"/>
      <w:lvlText w:val=""/>
      <w:lvlJc w:val="left"/>
      <w:pPr>
        <w:ind w:left="6480" w:hanging="360"/>
      </w:pPr>
      <w:rPr>
        <w:rFonts w:ascii="Wingdings" w:hAnsi="Wingdings" w:cs="Wingdings" w:hint="default"/>
      </w:rPr>
    </w:lvl>
  </w:abstractNum>
  <w:abstractNum w:abstractNumId="2" w15:restartNumberingAfterBreak="0">
    <w:nsid w:val="0C217AE5"/>
    <w:multiLevelType w:val="hybridMultilevel"/>
    <w:tmpl w:val="CF6CD958"/>
    <w:lvl w:ilvl="0" w:tplc="C02003E8">
      <w:start w:val="1"/>
      <w:numFmt w:val="decimal"/>
      <w:lvlText w:val="%1."/>
      <w:lvlJc w:val="left"/>
      <w:pPr>
        <w:ind w:left="720" w:hanging="360"/>
      </w:pPr>
      <w:rPr>
        <w:rFonts w:ascii="Arial" w:hAnsi="Arial" w:cs="Arial" w:hint="default"/>
        <w:sz w:val="18"/>
        <w:szCs w:val="18"/>
      </w:rPr>
    </w:lvl>
    <w:lvl w:ilvl="1" w:tplc="3D542CB2">
      <w:start w:val="1"/>
      <w:numFmt w:val="decimal"/>
      <w:lvlText w:val="%2."/>
      <w:lvlJc w:val="left"/>
      <w:pPr>
        <w:ind w:left="1440" w:hanging="360"/>
      </w:pPr>
    </w:lvl>
    <w:lvl w:ilvl="2" w:tplc="F3DE4502">
      <w:start w:val="1"/>
      <w:numFmt w:val="decimal"/>
      <w:lvlText w:val="%3."/>
      <w:lvlJc w:val="left"/>
      <w:pPr>
        <w:ind w:left="2160" w:hanging="360"/>
      </w:pPr>
    </w:lvl>
    <w:lvl w:ilvl="3" w:tplc="CD1C548A">
      <w:start w:val="1"/>
      <w:numFmt w:val="decimal"/>
      <w:lvlText w:val="%4."/>
      <w:lvlJc w:val="left"/>
      <w:pPr>
        <w:ind w:left="2880" w:hanging="360"/>
      </w:pPr>
    </w:lvl>
    <w:lvl w:ilvl="4" w:tplc="904A1034">
      <w:start w:val="1"/>
      <w:numFmt w:val="decimal"/>
      <w:lvlText w:val="%5."/>
      <w:lvlJc w:val="left"/>
      <w:pPr>
        <w:ind w:left="3600" w:hanging="360"/>
      </w:pPr>
    </w:lvl>
    <w:lvl w:ilvl="5" w:tplc="D81E9474">
      <w:start w:val="1"/>
      <w:numFmt w:val="decimal"/>
      <w:lvlText w:val="%6."/>
      <w:lvlJc w:val="left"/>
      <w:pPr>
        <w:ind w:left="4320" w:hanging="360"/>
      </w:pPr>
    </w:lvl>
    <w:lvl w:ilvl="6" w:tplc="B6989436">
      <w:start w:val="1"/>
      <w:numFmt w:val="decimal"/>
      <w:lvlText w:val="%7."/>
      <w:lvlJc w:val="left"/>
      <w:pPr>
        <w:ind w:left="5040" w:hanging="360"/>
      </w:pPr>
    </w:lvl>
    <w:lvl w:ilvl="7" w:tplc="7230F922">
      <w:start w:val="1"/>
      <w:numFmt w:val="decimal"/>
      <w:lvlText w:val="%8."/>
      <w:lvlJc w:val="left"/>
      <w:pPr>
        <w:ind w:left="5760" w:hanging="360"/>
      </w:pPr>
    </w:lvl>
    <w:lvl w:ilvl="8" w:tplc="2D78C4E4">
      <w:start w:val="1"/>
      <w:numFmt w:val="decimal"/>
      <w:lvlText w:val="%9."/>
      <w:lvlJc w:val="left"/>
      <w:pPr>
        <w:ind w:left="6480" w:hanging="360"/>
      </w:pPr>
    </w:lvl>
  </w:abstractNum>
  <w:abstractNum w:abstractNumId="3" w15:restartNumberingAfterBreak="0">
    <w:nsid w:val="129F1955"/>
    <w:multiLevelType w:val="hybridMultilevel"/>
    <w:tmpl w:val="19342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EE491C"/>
    <w:multiLevelType w:val="hybridMultilevel"/>
    <w:tmpl w:val="EAD8F736"/>
    <w:lvl w:ilvl="0" w:tplc="84FEADDC">
      <w:start w:val="1"/>
      <w:numFmt w:val="bullet"/>
      <w:lvlText w:val=""/>
      <w:lvlJc w:val="left"/>
      <w:pPr>
        <w:ind w:left="720" w:hanging="360"/>
      </w:pPr>
      <w:rPr>
        <w:rFonts w:ascii="Symbol" w:hAnsi="Symbol" w:cs="Symbol" w:hint="default"/>
        <w:sz w:val="18"/>
        <w:szCs w:val="18"/>
      </w:rPr>
    </w:lvl>
    <w:lvl w:ilvl="1" w:tplc="6F2EAF8E">
      <w:start w:val="1"/>
      <w:numFmt w:val="bullet"/>
      <w:lvlText w:val="o"/>
      <w:lvlJc w:val="left"/>
      <w:pPr>
        <w:ind w:left="1440" w:hanging="360"/>
      </w:pPr>
      <w:rPr>
        <w:rFonts w:ascii="Courier New" w:hAnsi="Courier New" w:cs="Courier New" w:hint="default"/>
      </w:rPr>
    </w:lvl>
    <w:lvl w:ilvl="2" w:tplc="606C70F4">
      <w:start w:val="1"/>
      <w:numFmt w:val="bullet"/>
      <w:lvlText w:val=""/>
      <w:lvlJc w:val="left"/>
      <w:pPr>
        <w:ind w:left="2160" w:hanging="360"/>
      </w:pPr>
      <w:rPr>
        <w:rFonts w:ascii="Wingdings" w:hAnsi="Wingdings" w:cs="Wingdings" w:hint="default"/>
      </w:rPr>
    </w:lvl>
    <w:lvl w:ilvl="3" w:tplc="B0286506">
      <w:start w:val="1"/>
      <w:numFmt w:val="bullet"/>
      <w:lvlText w:val=""/>
      <w:lvlJc w:val="left"/>
      <w:pPr>
        <w:ind w:left="2880" w:hanging="360"/>
      </w:pPr>
      <w:rPr>
        <w:rFonts w:ascii="Symbol" w:hAnsi="Symbol" w:cs="Symbol" w:hint="default"/>
      </w:rPr>
    </w:lvl>
    <w:lvl w:ilvl="4" w:tplc="295282BA">
      <w:start w:val="1"/>
      <w:numFmt w:val="bullet"/>
      <w:lvlText w:val="o"/>
      <w:lvlJc w:val="left"/>
      <w:pPr>
        <w:ind w:left="3600" w:hanging="360"/>
      </w:pPr>
      <w:rPr>
        <w:rFonts w:ascii="Courier New" w:hAnsi="Courier New" w:cs="Courier New" w:hint="default"/>
      </w:rPr>
    </w:lvl>
    <w:lvl w:ilvl="5" w:tplc="A544C03A">
      <w:start w:val="1"/>
      <w:numFmt w:val="bullet"/>
      <w:lvlText w:val=""/>
      <w:lvlJc w:val="left"/>
      <w:pPr>
        <w:ind w:left="4320" w:hanging="360"/>
      </w:pPr>
      <w:rPr>
        <w:rFonts w:ascii="Wingdings" w:hAnsi="Wingdings" w:cs="Wingdings" w:hint="default"/>
      </w:rPr>
    </w:lvl>
    <w:lvl w:ilvl="6" w:tplc="FE2C60FA">
      <w:start w:val="1"/>
      <w:numFmt w:val="bullet"/>
      <w:lvlText w:val=""/>
      <w:lvlJc w:val="left"/>
      <w:pPr>
        <w:ind w:left="5040" w:hanging="360"/>
      </w:pPr>
      <w:rPr>
        <w:rFonts w:ascii="Symbol" w:hAnsi="Symbol" w:cs="Symbol" w:hint="default"/>
      </w:rPr>
    </w:lvl>
    <w:lvl w:ilvl="7" w:tplc="CC2685EC">
      <w:start w:val="1"/>
      <w:numFmt w:val="bullet"/>
      <w:lvlText w:val="o"/>
      <w:lvlJc w:val="left"/>
      <w:pPr>
        <w:ind w:left="5760" w:hanging="360"/>
      </w:pPr>
      <w:rPr>
        <w:rFonts w:ascii="Courier New" w:hAnsi="Courier New" w:cs="Courier New" w:hint="default"/>
      </w:rPr>
    </w:lvl>
    <w:lvl w:ilvl="8" w:tplc="54AE16CA">
      <w:start w:val="1"/>
      <w:numFmt w:val="bullet"/>
      <w:lvlText w:val=""/>
      <w:lvlJc w:val="left"/>
      <w:pPr>
        <w:ind w:left="6480" w:hanging="360"/>
      </w:pPr>
      <w:rPr>
        <w:rFonts w:ascii="Wingdings" w:hAnsi="Wingdings" w:cs="Wingdings" w:hint="default"/>
      </w:rPr>
    </w:lvl>
  </w:abstractNum>
  <w:abstractNum w:abstractNumId="5" w15:restartNumberingAfterBreak="0">
    <w:nsid w:val="18AA75D8"/>
    <w:multiLevelType w:val="hybridMultilevel"/>
    <w:tmpl w:val="5EE6F264"/>
    <w:lvl w:ilvl="0" w:tplc="6DBC58DA">
      <w:start w:val="1"/>
      <w:numFmt w:val="bullet"/>
      <w:lvlText w:val=""/>
      <w:lvlJc w:val="left"/>
      <w:pPr>
        <w:ind w:left="720" w:hanging="360"/>
      </w:pPr>
      <w:rPr>
        <w:rFonts w:ascii="Symbol" w:hAnsi="Symbol" w:cs="Symbol" w:hint="default"/>
        <w:sz w:val="18"/>
        <w:szCs w:val="18"/>
      </w:rPr>
    </w:lvl>
    <w:lvl w:ilvl="1" w:tplc="3592B2BE">
      <w:start w:val="1"/>
      <w:numFmt w:val="bullet"/>
      <w:lvlText w:val="o"/>
      <w:lvlJc w:val="left"/>
      <w:pPr>
        <w:ind w:left="1440" w:hanging="360"/>
      </w:pPr>
      <w:rPr>
        <w:rFonts w:ascii="Courier New" w:hAnsi="Courier New" w:cs="Courier New" w:hint="default"/>
      </w:rPr>
    </w:lvl>
    <w:lvl w:ilvl="2" w:tplc="C9D0D6AC">
      <w:start w:val="1"/>
      <w:numFmt w:val="bullet"/>
      <w:lvlText w:val=""/>
      <w:lvlJc w:val="left"/>
      <w:pPr>
        <w:ind w:left="2160" w:hanging="360"/>
      </w:pPr>
      <w:rPr>
        <w:rFonts w:ascii="Wingdings" w:hAnsi="Wingdings" w:cs="Wingdings" w:hint="default"/>
      </w:rPr>
    </w:lvl>
    <w:lvl w:ilvl="3" w:tplc="3DE601EE">
      <w:start w:val="1"/>
      <w:numFmt w:val="bullet"/>
      <w:lvlText w:val=""/>
      <w:lvlJc w:val="left"/>
      <w:pPr>
        <w:ind w:left="2880" w:hanging="360"/>
      </w:pPr>
      <w:rPr>
        <w:rFonts w:ascii="Symbol" w:hAnsi="Symbol" w:cs="Symbol" w:hint="default"/>
      </w:rPr>
    </w:lvl>
    <w:lvl w:ilvl="4" w:tplc="4FA4C31A">
      <w:start w:val="1"/>
      <w:numFmt w:val="bullet"/>
      <w:lvlText w:val="o"/>
      <w:lvlJc w:val="left"/>
      <w:pPr>
        <w:ind w:left="3600" w:hanging="360"/>
      </w:pPr>
      <w:rPr>
        <w:rFonts w:ascii="Courier New" w:hAnsi="Courier New" w:cs="Courier New" w:hint="default"/>
      </w:rPr>
    </w:lvl>
    <w:lvl w:ilvl="5" w:tplc="74FED20E">
      <w:start w:val="1"/>
      <w:numFmt w:val="bullet"/>
      <w:lvlText w:val=""/>
      <w:lvlJc w:val="left"/>
      <w:pPr>
        <w:ind w:left="4320" w:hanging="360"/>
      </w:pPr>
      <w:rPr>
        <w:rFonts w:ascii="Wingdings" w:hAnsi="Wingdings" w:cs="Wingdings" w:hint="default"/>
      </w:rPr>
    </w:lvl>
    <w:lvl w:ilvl="6" w:tplc="E7BEFCD6">
      <w:start w:val="1"/>
      <w:numFmt w:val="bullet"/>
      <w:lvlText w:val=""/>
      <w:lvlJc w:val="left"/>
      <w:pPr>
        <w:ind w:left="5040" w:hanging="360"/>
      </w:pPr>
      <w:rPr>
        <w:rFonts w:ascii="Symbol" w:hAnsi="Symbol" w:cs="Symbol" w:hint="default"/>
      </w:rPr>
    </w:lvl>
    <w:lvl w:ilvl="7" w:tplc="5AD03A16">
      <w:start w:val="1"/>
      <w:numFmt w:val="bullet"/>
      <w:lvlText w:val="o"/>
      <w:lvlJc w:val="left"/>
      <w:pPr>
        <w:ind w:left="5760" w:hanging="360"/>
      </w:pPr>
      <w:rPr>
        <w:rFonts w:ascii="Courier New" w:hAnsi="Courier New" w:cs="Courier New" w:hint="default"/>
      </w:rPr>
    </w:lvl>
    <w:lvl w:ilvl="8" w:tplc="B6E60F8A">
      <w:start w:val="1"/>
      <w:numFmt w:val="bullet"/>
      <w:lvlText w:val=""/>
      <w:lvlJc w:val="left"/>
      <w:pPr>
        <w:ind w:left="6480" w:hanging="360"/>
      </w:pPr>
      <w:rPr>
        <w:rFonts w:ascii="Wingdings" w:hAnsi="Wingdings" w:cs="Wingdings" w:hint="default"/>
      </w:rPr>
    </w:lvl>
  </w:abstractNum>
  <w:abstractNum w:abstractNumId="6" w15:restartNumberingAfterBreak="0">
    <w:nsid w:val="19C95BD9"/>
    <w:multiLevelType w:val="hybridMultilevel"/>
    <w:tmpl w:val="A39E7F0E"/>
    <w:lvl w:ilvl="0" w:tplc="B384805E">
      <w:start w:val="1"/>
      <w:numFmt w:val="decimal"/>
      <w:lvlText w:val="%1."/>
      <w:lvlJc w:val="left"/>
      <w:pPr>
        <w:ind w:left="720" w:hanging="360"/>
      </w:pPr>
      <w:rPr>
        <w:rFonts w:ascii="Arial" w:hAnsi="Arial" w:cs="Arial" w:hint="default"/>
        <w:sz w:val="18"/>
        <w:szCs w:val="18"/>
      </w:rPr>
    </w:lvl>
    <w:lvl w:ilvl="1" w:tplc="3ACC01CC">
      <w:start w:val="1"/>
      <w:numFmt w:val="decimal"/>
      <w:lvlText w:val="%2."/>
      <w:lvlJc w:val="left"/>
      <w:pPr>
        <w:ind w:left="1440" w:hanging="360"/>
      </w:pPr>
    </w:lvl>
    <w:lvl w:ilvl="2" w:tplc="2642F906">
      <w:start w:val="1"/>
      <w:numFmt w:val="decimal"/>
      <w:lvlText w:val="%3."/>
      <w:lvlJc w:val="left"/>
      <w:pPr>
        <w:ind w:left="2160" w:hanging="360"/>
      </w:pPr>
    </w:lvl>
    <w:lvl w:ilvl="3" w:tplc="1D26B062">
      <w:start w:val="1"/>
      <w:numFmt w:val="decimal"/>
      <w:lvlText w:val="%4."/>
      <w:lvlJc w:val="left"/>
      <w:pPr>
        <w:ind w:left="2880" w:hanging="360"/>
      </w:pPr>
    </w:lvl>
    <w:lvl w:ilvl="4" w:tplc="52A0145E">
      <w:start w:val="1"/>
      <w:numFmt w:val="decimal"/>
      <w:lvlText w:val="%5."/>
      <w:lvlJc w:val="left"/>
      <w:pPr>
        <w:ind w:left="3600" w:hanging="360"/>
      </w:pPr>
    </w:lvl>
    <w:lvl w:ilvl="5" w:tplc="A240F62C">
      <w:start w:val="1"/>
      <w:numFmt w:val="decimal"/>
      <w:lvlText w:val="%6."/>
      <w:lvlJc w:val="left"/>
      <w:pPr>
        <w:ind w:left="4320" w:hanging="360"/>
      </w:pPr>
    </w:lvl>
    <w:lvl w:ilvl="6" w:tplc="B3FC3956">
      <w:start w:val="1"/>
      <w:numFmt w:val="decimal"/>
      <w:lvlText w:val="%7."/>
      <w:lvlJc w:val="left"/>
      <w:pPr>
        <w:ind w:left="5040" w:hanging="360"/>
      </w:pPr>
    </w:lvl>
    <w:lvl w:ilvl="7" w:tplc="1CE84E8A">
      <w:start w:val="1"/>
      <w:numFmt w:val="decimal"/>
      <w:lvlText w:val="%8."/>
      <w:lvlJc w:val="left"/>
      <w:pPr>
        <w:ind w:left="5760" w:hanging="360"/>
      </w:pPr>
    </w:lvl>
    <w:lvl w:ilvl="8" w:tplc="98405C30">
      <w:start w:val="1"/>
      <w:numFmt w:val="decimal"/>
      <w:lvlText w:val="%9."/>
      <w:lvlJc w:val="left"/>
      <w:pPr>
        <w:ind w:left="6480" w:hanging="360"/>
      </w:pPr>
    </w:lvl>
  </w:abstractNum>
  <w:abstractNum w:abstractNumId="7" w15:restartNumberingAfterBreak="0">
    <w:nsid w:val="1F4A134D"/>
    <w:multiLevelType w:val="hybridMultilevel"/>
    <w:tmpl w:val="3B4413CA"/>
    <w:lvl w:ilvl="0" w:tplc="8396B68C">
      <w:start w:val="1"/>
      <w:numFmt w:val="bullet"/>
      <w:lvlText w:val=""/>
      <w:lvlJc w:val="left"/>
      <w:pPr>
        <w:ind w:left="720" w:hanging="360"/>
      </w:pPr>
      <w:rPr>
        <w:rFonts w:ascii="Symbol" w:hAnsi="Symbol" w:cs="Symbol" w:hint="default"/>
        <w:sz w:val="18"/>
        <w:szCs w:val="18"/>
      </w:rPr>
    </w:lvl>
    <w:lvl w:ilvl="1" w:tplc="8E3AC848">
      <w:start w:val="1"/>
      <w:numFmt w:val="bullet"/>
      <w:lvlText w:val="o"/>
      <w:lvlJc w:val="left"/>
      <w:pPr>
        <w:ind w:left="1440" w:hanging="360"/>
      </w:pPr>
      <w:rPr>
        <w:rFonts w:ascii="Courier New" w:hAnsi="Courier New" w:cs="Courier New" w:hint="default"/>
      </w:rPr>
    </w:lvl>
    <w:lvl w:ilvl="2" w:tplc="0CFEDC1E">
      <w:start w:val="1"/>
      <w:numFmt w:val="bullet"/>
      <w:lvlText w:val=""/>
      <w:lvlJc w:val="left"/>
      <w:pPr>
        <w:ind w:left="2160" w:hanging="360"/>
      </w:pPr>
      <w:rPr>
        <w:rFonts w:ascii="Wingdings" w:hAnsi="Wingdings" w:cs="Wingdings" w:hint="default"/>
      </w:rPr>
    </w:lvl>
    <w:lvl w:ilvl="3" w:tplc="1A3AA078">
      <w:start w:val="1"/>
      <w:numFmt w:val="bullet"/>
      <w:lvlText w:val=""/>
      <w:lvlJc w:val="left"/>
      <w:pPr>
        <w:ind w:left="2880" w:hanging="360"/>
      </w:pPr>
      <w:rPr>
        <w:rFonts w:ascii="Symbol" w:hAnsi="Symbol" w:cs="Symbol" w:hint="default"/>
      </w:rPr>
    </w:lvl>
    <w:lvl w:ilvl="4" w:tplc="8A7425DA">
      <w:start w:val="1"/>
      <w:numFmt w:val="bullet"/>
      <w:lvlText w:val="o"/>
      <w:lvlJc w:val="left"/>
      <w:pPr>
        <w:ind w:left="3600" w:hanging="360"/>
      </w:pPr>
      <w:rPr>
        <w:rFonts w:ascii="Courier New" w:hAnsi="Courier New" w:cs="Courier New" w:hint="default"/>
      </w:rPr>
    </w:lvl>
    <w:lvl w:ilvl="5" w:tplc="9C062F72">
      <w:start w:val="1"/>
      <w:numFmt w:val="bullet"/>
      <w:lvlText w:val=""/>
      <w:lvlJc w:val="left"/>
      <w:pPr>
        <w:ind w:left="4320" w:hanging="360"/>
      </w:pPr>
      <w:rPr>
        <w:rFonts w:ascii="Wingdings" w:hAnsi="Wingdings" w:cs="Wingdings" w:hint="default"/>
      </w:rPr>
    </w:lvl>
    <w:lvl w:ilvl="6" w:tplc="A75620E8">
      <w:start w:val="1"/>
      <w:numFmt w:val="bullet"/>
      <w:lvlText w:val=""/>
      <w:lvlJc w:val="left"/>
      <w:pPr>
        <w:ind w:left="5040" w:hanging="360"/>
      </w:pPr>
      <w:rPr>
        <w:rFonts w:ascii="Symbol" w:hAnsi="Symbol" w:cs="Symbol" w:hint="default"/>
      </w:rPr>
    </w:lvl>
    <w:lvl w:ilvl="7" w:tplc="A6220FFC">
      <w:start w:val="1"/>
      <w:numFmt w:val="bullet"/>
      <w:lvlText w:val="o"/>
      <w:lvlJc w:val="left"/>
      <w:pPr>
        <w:ind w:left="5760" w:hanging="360"/>
      </w:pPr>
      <w:rPr>
        <w:rFonts w:ascii="Courier New" w:hAnsi="Courier New" w:cs="Courier New" w:hint="default"/>
      </w:rPr>
    </w:lvl>
    <w:lvl w:ilvl="8" w:tplc="92624F3A">
      <w:start w:val="1"/>
      <w:numFmt w:val="bullet"/>
      <w:lvlText w:val=""/>
      <w:lvlJc w:val="left"/>
      <w:pPr>
        <w:ind w:left="6480" w:hanging="360"/>
      </w:pPr>
      <w:rPr>
        <w:rFonts w:ascii="Wingdings" w:hAnsi="Wingdings" w:cs="Wingdings" w:hint="default"/>
      </w:rPr>
    </w:lvl>
  </w:abstractNum>
  <w:abstractNum w:abstractNumId="8" w15:restartNumberingAfterBreak="0">
    <w:nsid w:val="25A30C68"/>
    <w:multiLevelType w:val="hybridMultilevel"/>
    <w:tmpl w:val="25CECFC8"/>
    <w:lvl w:ilvl="0" w:tplc="CB9EE586">
      <w:start w:val="1"/>
      <w:numFmt w:val="bullet"/>
      <w:lvlText w:val=""/>
      <w:lvlJc w:val="left"/>
      <w:pPr>
        <w:ind w:left="720" w:hanging="360"/>
      </w:pPr>
      <w:rPr>
        <w:rFonts w:ascii="Symbol" w:hAnsi="Symbol" w:cs="Symbol" w:hint="default"/>
        <w:sz w:val="18"/>
        <w:szCs w:val="18"/>
      </w:rPr>
    </w:lvl>
    <w:lvl w:ilvl="1" w:tplc="DB2CDBE6">
      <w:start w:val="1"/>
      <w:numFmt w:val="bullet"/>
      <w:lvlText w:val="o"/>
      <w:lvlJc w:val="left"/>
      <w:pPr>
        <w:ind w:left="1440" w:hanging="360"/>
      </w:pPr>
      <w:rPr>
        <w:rFonts w:ascii="Courier New" w:hAnsi="Courier New" w:cs="Courier New" w:hint="default"/>
      </w:rPr>
    </w:lvl>
    <w:lvl w:ilvl="2" w:tplc="AE6A842A">
      <w:start w:val="1"/>
      <w:numFmt w:val="bullet"/>
      <w:lvlText w:val=""/>
      <w:lvlJc w:val="left"/>
      <w:pPr>
        <w:ind w:left="2160" w:hanging="360"/>
      </w:pPr>
      <w:rPr>
        <w:rFonts w:ascii="Wingdings" w:hAnsi="Wingdings" w:cs="Wingdings" w:hint="default"/>
      </w:rPr>
    </w:lvl>
    <w:lvl w:ilvl="3" w:tplc="AA5612D2">
      <w:start w:val="1"/>
      <w:numFmt w:val="bullet"/>
      <w:lvlText w:val=""/>
      <w:lvlJc w:val="left"/>
      <w:pPr>
        <w:ind w:left="2880" w:hanging="360"/>
      </w:pPr>
      <w:rPr>
        <w:rFonts w:ascii="Symbol" w:hAnsi="Symbol" w:cs="Symbol" w:hint="default"/>
      </w:rPr>
    </w:lvl>
    <w:lvl w:ilvl="4" w:tplc="864CACC8">
      <w:start w:val="1"/>
      <w:numFmt w:val="bullet"/>
      <w:lvlText w:val="o"/>
      <w:lvlJc w:val="left"/>
      <w:pPr>
        <w:ind w:left="3600" w:hanging="360"/>
      </w:pPr>
      <w:rPr>
        <w:rFonts w:ascii="Courier New" w:hAnsi="Courier New" w:cs="Courier New" w:hint="default"/>
      </w:rPr>
    </w:lvl>
    <w:lvl w:ilvl="5" w:tplc="FE4AE22C">
      <w:start w:val="1"/>
      <w:numFmt w:val="bullet"/>
      <w:lvlText w:val=""/>
      <w:lvlJc w:val="left"/>
      <w:pPr>
        <w:ind w:left="4320" w:hanging="360"/>
      </w:pPr>
      <w:rPr>
        <w:rFonts w:ascii="Wingdings" w:hAnsi="Wingdings" w:cs="Wingdings" w:hint="default"/>
      </w:rPr>
    </w:lvl>
    <w:lvl w:ilvl="6" w:tplc="63F08ECE">
      <w:start w:val="1"/>
      <w:numFmt w:val="bullet"/>
      <w:lvlText w:val=""/>
      <w:lvlJc w:val="left"/>
      <w:pPr>
        <w:ind w:left="5040" w:hanging="360"/>
      </w:pPr>
      <w:rPr>
        <w:rFonts w:ascii="Symbol" w:hAnsi="Symbol" w:cs="Symbol" w:hint="default"/>
      </w:rPr>
    </w:lvl>
    <w:lvl w:ilvl="7" w:tplc="E57C61D8">
      <w:start w:val="1"/>
      <w:numFmt w:val="bullet"/>
      <w:lvlText w:val="o"/>
      <w:lvlJc w:val="left"/>
      <w:pPr>
        <w:ind w:left="5760" w:hanging="360"/>
      </w:pPr>
      <w:rPr>
        <w:rFonts w:ascii="Courier New" w:hAnsi="Courier New" w:cs="Courier New" w:hint="default"/>
      </w:rPr>
    </w:lvl>
    <w:lvl w:ilvl="8" w:tplc="FEEC3E7A">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92D4AD3"/>
    <w:multiLevelType w:val="hybridMultilevel"/>
    <w:tmpl w:val="932EC768"/>
    <w:lvl w:ilvl="0" w:tplc="2638792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D914AF9"/>
    <w:multiLevelType w:val="hybridMultilevel"/>
    <w:tmpl w:val="E948FFC8"/>
    <w:lvl w:ilvl="0" w:tplc="0A12D06E">
      <w:start w:val="1"/>
      <w:numFmt w:val="bullet"/>
      <w:lvlText w:val="•"/>
      <w:lvlJc w:val="left"/>
      <w:pPr>
        <w:ind w:left="1080" w:hanging="72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FDD67EF"/>
    <w:multiLevelType w:val="hybridMultilevel"/>
    <w:tmpl w:val="2DD8233A"/>
    <w:lvl w:ilvl="0" w:tplc="B052B848">
      <w:start w:val="1"/>
      <w:numFmt w:val="bullet"/>
      <w:lvlText w:val=""/>
      <w:lvlJc w:val="left"/>
      <w:pPr>
        <w:ind w:left="720" w:hanging="360"/>
      </w:pPr>
      <w:rPr>
        <w:rFonts w:ascii="Symbol" w:hAnsi="Symbol" w:cs="Symbol" w:hint="default"/>
        <w:sz w:val="18"/>
        <w:szCs w:val="18"/>
      </w:rPr>
    </w:lvl>
    <w:lvl w:ilvl="1" w:tplc="4B1E209A">
      <w:start w:val="1"/>
      <w:numFmt w:val="bullet"/>
      <w:lvlText w:val="o"/>
      <w:lvlJc w:val="left"/>
      <w:pPr>
        <w:ind w:left="1440" w:hanging="360"/>
      </w:pPr>
      <w:rPr>
        <w:rFonts w:ascii="Courier New" w:hAnsi="Courier New" w:cs="Courier New" w:hint="default"/>
      </w:rPr>
    </w:lvl>
    <w:lvl w:ilvl="2" w:tplc="259A033A">
      <w:start w:val="1"/>
      <w:numFmt w:val="bullet"/>
      <w:lvlText w:val=""/>
      <w:lvlJc w:val="left"/>
      <w:pPr>
        <w:ind w:left="2160" w:hanging="360"/>
      </w:pPr>
      <w:rPr>
        <w:rFonts w:ascii="Wingdings" w:hAnsi="Wingdings" w:cs="Wingdings" w:hint="default"/>
      </w:rPr>
    </w:lvl>
    <w:lvl w:ilvl="3" w:tplc="0F92CD50">
      <w:start w:val="1"/>
      <w:numFmt w:val="bullet"/>
      <w:lvlText w:val=""/>
      <w:lvlJc w:val="left"/>
      <w:pPr>
        <w:ind w:left="2880" w:hanging="360"/>
      </w:pPr>
      <w:rPr>
        <w:rFonts w:ascii="Symbol" w:hAnsi="Symbol" w:cs="Symbol" w:hint="default"/>
      </w:rPr>
    </w:lvl>
    <w:lvl w:ilvl="4" w:tplc="23DAD07E">
      <w:start w:val="1"/>
      <w:numFmt w:val="bullet"/>
      <w:lvlText w:val="o"/>
      <w:lvlJc w:val="left"/>
      <w:pPr>
        <w:ind w:left="3600" w:hanging="360"/>
      </w:pPr>
      <w:rPr>
        <w:rFonts w:ascii="Courier New" w:hAnsi="Courier New" w:cs="Courier New" w:hint="default"/>
      </w:rPr>
    </w:lvl>
    <w:lvl w:ilvl="5" w:tplc="144854BE">
      <w:start w:val="1"/>
      <w:numFmt w:val="bullet"/>
      <w:lvlText w:val=""/>
      <w:lvlJc w:val="left"/>
      <w:pPr>
        <w:ind w:left="4320" w:hanging="360"/>
      </w:pPr>
      <w:rPr>
        <w:rFonts w:ascii="Wingdings" w:hAnsi="Wingdings" w:cs="Wingdings" w:hint="default"/>
      </w:rPr>
    </w:lvl>
    <w:lvl w:ilvl="6" w:tplc="5FB2967C">
      <w:start w:val="1"/>
      <w:numFmt w:val="bullet"/>
      <w:lvlText w:val=""/>
      <w:lvlJc w:val="left"/>
      <w:pPr>
        <w:ind w:left="5040" w:hanging="360"/>
      </w:pPr>
      <w:rPr>
        <w:rFonts w:ascii="Symbol" w:hAnsi="Symbol" w:cs="Symbol" w:hint="default"/>
      </w:rPr>
    </w:lvl>
    <w:lvl w:ilvl="7" w:tplc="7FE4B998">
      <w:start w:val="1"/>
      <w:numFmt w:val="bullet"/>
      <w:lvlText w:val="o"/>
      <w:lvlJc w:val="left"/>
      <w:pPr>
        <w:ind w:left="5760" w:hanging="360"/>
      </w:pPr>
      <w:rPr>
        <w:rFonts w:ascii="Courier New" w:hAnsi="Courier New" w:cs="Courier New" w:hint="default"/>
      </w:rPr>
    </w:lvl>
    <w:lvl w:ilvl="8" w:tplc="87321C9A">
      <w:start w:val="1"/>
      <w:numFmt w:val="bullet"/>
      <w:lvlText w:val=""/>
      <w:lvlJc w:val="left"/>
      <w:pPr>
        <w:ind w:left="6480" w:hanging="360"/>
      </w:pPr>
      <w:rPr>
        <w:rFonts w:ascii="Wingdings" w:hAnsi="Wingdings" w:cs="Wingdings" w:hint="default"/>
      </w:rPr>
    </w:lvl>
  </w:abstractNum>
  <w:abstractNum w:abstractNumId="14" w15:restartNumberingAfterBreak="0">
    <w:nsid w:val="32C9067F"/>
    <w:multiLevelType w:val="hybridMultilevel"/>
    <w:tmpl w:val="B4084B1E"/>
    <w:lvl w:ilvl="0" w:tplc="2F925A92">
      <w:start w:val="1"/>
      <w:numFmt w:val="bullet"/>
      <w:lvlText w:val=""/>
      <w:lvlJc w:val="left"/>
      <w:pPr>
        <w:ind w:left="720" w:hanging="360"/>
      </w:pPr>
      <w:rPr>
        <w:rFonts w:ascii="Symbol" w:hAnsi="Symbol" w:cs="Symbol" w:hint="default"/>
        <w:sz w:val="18"/>
        <w:szCs w:val="18"/>
      </w:rPr>
    </w:lvl>
    <w:lvl w:ilvl="1" w:tplc="2D9072B8">
      <w:start w:val="1"/>
      <w:numFmt w:val="bullet"/>
      <w:lvlText w:val="o"/>
      <w:lvlJc w:val="left"/>
      <w:pPr>
        <w:ind w:left="1440" w:hanging="360"/>
      </w:pPr>
      <w:rPr>
        <w:rFonts w:ascii="Courier New" w:hAnsi="Courier New" w:cs="Courier New" w:hint="default"/>
      </w:rPr>
    </w:lvl>
    <w:lvl w:ilvl="2" w:tplc="8A043A7C">
      <w:start w:val="1"/>
      <w:numFmt w:val="bullet"/>
      <w:lvlText w:val=""/>
      <w:lvlJc w:val="left"/>
      <w:pPr>
        <w:ind w:left="2160" w:hanging="360"/>
      </w:pPr>
      <w:rPr>
        <w:rFonts w:ascii="Wingdings" w:hAnsi="Wingdings" w:cs="Wingdings" w:hint="default"/>
      </w:rPr>
    </w:lvl>
    <w:lvl w:ilvl="3" w:tplc="1706B252">
      <w:start w:val="1"/>
      <w:numFmt w:val="bullet"/>
      <w:lvlText w:val=""/>
      <w:lvlJc w:val="left"/>
      <w:pPr>
        <w:ind w:left="2880" w:hanging="360"/>
      </w:pPr>
      <w:rPr>
        <w:rFonts w:ascii="Symbol" w:hAnsi="Symbol" w:cs="Symbol" w:hint="default"/>
      </w:rPr>
    </w:lvl>
    <w:lvl w:ilvl="4" w:tplc="6BF897C8">
      <w:start w:val="1"/>
      <w:numFmt w:val="bullet"/>
      <w:lvlText w:val="o"/>
      <w:lvlJc w:val="left"/>
      <w:pPr>
        <w:ind w:left="3600" w:hanging="360"/>
      </w:pPr>
      <w:rPr>
        <w:rFonts w:ascii="Courier New" w:hAnsi="Courier New" w:cs="Courier New" w:hint="default"/>
      </w:rPr>
    </w:lvl>
    <w:lvl w:ilvl="5" w:tplc="3BC09538">
      <w:start w:val="1"/>
      <w:numFmt w:val="bullet"/>
      <w:lvlText w:val=""/>
      <w:lvlJc w:val="left"/>
      <w:pPr>
        <w:ind w:left="4320" w:hanging="360"/>
      </w:pPr>
      <w:rPr>
        <w:rFonts w:ascii="Wingdings" w:hAnsi="Wingdings" w:cs="Wingdings" w:hint="default"/>
      </w:rPr>
    </w:lvl>
    <w:lvl w:ilvl="6" w:tplc="1C8C6EAC">
      <w:start w:val="1"/>
      <w:numFmt w:val="bullet"/>
      <w:lvlText w:val=""/>
      <w:lvlJc w:val="left"/>
      <w:pPr>
        <w:ind w:left="5040" w:hanging="360"/>
      </w:pPr>
      <w:rPr>
        <w:rFonts w:ascii="Symbol" w:hAnsi="Symbol" w:cs="Symbol" w:hint="default"/>
      </w:rPr>
    </w:lvl>
    <w:lvl w:ilvl="7" w:tplc="3162FEF0">
      <w:start w:val="1"/>
      <w:numFmt w:val="bullet"/>
      <w:lvlText w:val="o"/>
      <w:lvlJc w:val="left"/>
      <w:pPr>
        <w:ind w:left="5760" w:hanging="360"/>
      </w:pPr>
      <w:rPr>
        <w:rFonts w:ascii="Courier New" w:hAnsi="Courier New" w:cs="Courier New" w:hint="default"/>
      </w:rPr>
    </w:lvl>
    <w:lvl w:ilvl="8" w:tplc="C77C55F0">
      <w:start w:val="1"/>
      <w:numFmt w:val="bullet"/>
      <w:lvlText w:val=""/>
      <w:lvlJc w:val="left"/>
      <w:pPr>
        <w:ind w:left="6480" w:hanging="360"/>
      </w:pPr>
      <w:rPr>
        <w:rFonts w:ascii="Wingdings" w:hAnsi="Wingdings" w:cs="Wingdings" w:hint="default"/>
      </w:rPr>
    </w:lvl>
  </w:abstractNum>
  <w:abstractNum w:abstractNumId="15" w15:restartNumberingAfterBreak="0">
    <w:nsid w:val="336E3B15"/>
    <w:multiLevelType w:val="hybridMultilevel"/>
    <w:tmpl w:val="B264507C"/>
    <w:lvl w:ilvl="0" w:tplc="0A12D06E">
      <w:start w:val="1"/>
      <w:numFmt w:val="bullet"/>
      <w:lvlText w:val="•"/>
      <w:lvlJc w:val="left"/>
      <w:pPr>
        <w:ind w:left="1080" w:hanging="72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4F49A7"/>
    <w:multiLevelType w:val="hybridMultilevel"/>
    <w:tmpl w:val="9852FE4A"/>
    <w:lvl w:ilvl="0" w:tplc="0538863C">
      <w:start w:val="1"/>
      <w:numFmt w:val="bullet"/>
      <w:lvlText w:val=""/>
      <w:lvlJc w:val="left"/>
      <w:pPr>
        <w:ind w:left="720" w:hanging="360"/>
      </w:pPr>
      <w:rPr>
        <w:rFonts w:ascii="Symbol" w:hAnsi="Symbol" w:cs="Symbol" w:hint="default"/>
        <w:sz w:val="18"/>
        <w:szCs w:val="18"/>
      </w:rPr>
    </w:lvl>
    <w:lvl w:ilvl="1" w:tplc="4BE4DC92">
      <w:start w:val="1"/>
      <w:numFmt w:val="bullet"/>
      <w:lvlText w:val="o"/>
      <w:lvlJc w:val="left"/>
      <w:pPr>
        <w:ind w:left="1440" w:hanging="360"/>
      </w:pPr>
      <w:rPr>
        <w:rFonts w:ascii="Courier New" w:hAnsi="Courier New" w:cs="Courier New" w:hint="default"/>
      </w:rPr>
    </w:lvl>
    <w:lvl w:ilvl="2" w:tplc="6D643884">
      <w:start w:val="1"/>
      <w:numFmt w:val="bullet"/>
      <w:lvlText w:val=""/>
      <w:lvlJc w:val="left"/>
      <w:pPr>
        <w:ind w:left="2160" w:hanging="360"/>
      </w:pPr>
      <w:rPr>
        <w:rFonts w:ascii="Wingdings" w:hAnsi="Wingdings" w:cs="Wingdings" w:hint="default"/>
      </w:rPr>
    </w:lvl>
    <w:lvl w:ilvl="3" w:tplc="AC305E7C">
      <w:start w:val="1"/>
      <w:numFmt w:val="bullet"/>
      <w:lvlText w:val=""/>
      <w:lvlJc w:val="left"/>
      <w:pPr>
        <w:ind w:left="2880" w:hanging="360"/>
      </w:pPr>
      <w:rPr>
        <w:rFonts w:ascii="Symbol" w:hAnsi="Symbol" w:cs="Symbol" w:hint="default"/>
      </w:rPr>
    </w:lvl>
    <w:lvl w:ilvl="4" w:tplc="0DD29F5A">
      <w:start w:val="1"/>
      <w:numFmt w:val="bullet"/>
      <w:lvlText w:val="o"/>
      <w:lvlJc w:val="left"/>
      <w:pPr>
        <w:ind w:left="3600" w:hanging="360"/>
      </w:pPr>
      <w:rPr>
        <w:rFonts w:ascii="Courier New" w:hAnsi="Courier New" w:cs="Courier New" w:hint="default"/>
      </w:rPr>
    </w:lvl>
    <w:lvl w:ilvl="5" w:tplc="DB864E62">
      <w:start w:val="1"/>
      <w:numFmt w:val="bullet"/>
      <w:lvlText w:val=""/>
      <w:lvlJc w:val="left"/>
      <w:pPr>
        <w:ind w:left="4320" w:hanging="360"/>
      </w:pPr>
      <w:rPr>
        <w:rFonts w:ascii="Wingdings" w:hAnsi="Wingdings" w:cs="Wingdings" w:hint="default"/>
      </w:rPr>
    </w:lvl>
    <w:lvl w:ilvl="6" w:tplc="83083BBA">
      <w:start w:val="1"/>
      <w:numFmt w:val="bullet"/>
      <w:lvlText w:val=""/>
      <w:lvlJc w:val="left"/>
      <w:pPr>
        <w:ind w:left="5040" w:hanging="360"/>
      </w:pPr>
      <w:rPr>
        <w:rFonts w:ascii="Symbol" w:hAnsi="Symbol" w:cs="Symbol" w:hint="default"/>
      </w:rPr>
    </w:lvl>
    <w:lvl w:ilvl="7" w:tplc="B900CF04">
      <w:start w:val="1"/>
      <w:numFmt w:val="bullet"/>
      <w:lvlText w:val="o"/>
      <w:lvlJc w:val="left"/>
      <w:pPr>
        <w:ind w:left="5760" w:hanging="360"/>
      </w:pPr>
      <w:rPr>
        <w:rFonts w:ascii="Courier New" w:hAnsi="Courier New" w:cs="Courier New" w:hint="default"/>
      </w:rPr>
    </w:lvl>
    <w:lvl w:ilvl="8" w:tplc="5AAAAEB2">
      <w:start w:val="1"/>
      <w:numFmt w:val="bullet"/>
      <w:lvlText w:val=""/>
      <w:lvlJc w:val="left"/>
      <w:pPr>
        <w:ind w:left="6480" w:hanging="360"/>
      </w:pPr>
      <w:rPr>
        <w:rFonts w:ascii="Wingdings" w:hAnsi="Wingdings" w:cs="Wingdings" w:hint="default"/>
      </w:rPr>
    </w:lvl>
  </w:abstractNum>
  <w:abstractNum w:abstractNumId="17" w15:restartNumberingAfterBreak="0">
    <w:nsid w:val="357F0241"/>
    <w:multiLevelType w:val="hybridMultilevel"/>
    <w:tmpl w:val="4C0275A6"/>
    <w:lvl w:ilvl="0" w:tplc="D178947E">
      <w:start w:val="1"/>
      <w:numFmt w:val="bullet"/>
      <w:lvlText w:val=""/>
      <w:lvlJc w:val="left"/>
      <w:pPr>
        <w:ind w:left="720" w:hanging="360"/>
      </w:pPr>
      <w:rPr>
        <w:rFonts w:ascii="Symbol" w:hAnsi="Symbol" w:cs="Symbol" w:hint="default"/>
        <w:sz w:val="18"/>
        <w:szCs w:val="18"/>
      </w:rPr>
    </w:lvl>
    <w:lvl w:ilvl="1" w:tplc="3B0E0454">
      <w:start w:val="1"/>
      <w:numFmt w:val="bullet"/>
      <w:lvlText w:val="o"/>
      <w:lvlJc w:val="left"/>
      <w:pPr>
        <w:ind w:left="1440" w:hanging="360"/>
      </w:pPr>
      <w:rPr>
        <w:rFonts w:ascii="Courier New" w:hAnsi="Courier New" w:cs="Courier New" w:hint="default"/>
      </w:rPr>
    </w:lvl>
    <w:lvl w:ilvl="2" w:tplc="82847CAC">
      <w:start w:val="1"/>
      <w:numFmt w:val="bullet"/>
      <w:lvlText w:val=""/>
      <w:lvlJc w:val="left"/>
      <w:pPr>
        <w:ind w:left="2160" w:hanging="360"/>
      </w:pPr>
      <w:rPr>
        <w:rFonts w:ascii="Wingdings" w:hAnsi="Wingdings" w:cs="Wingdings" w:hint="default"/>
      </w:rPr>
    </w:lvl>
    <w:lvl w:ilvl="3" w:tplc="3C46AF54">
      <w:start w:val="1"/>
      <w:numFmt w:val="bullet"/>
      <w:lvlText w:val=""/>
      <w:lvlJc w:val="left"/>
      <w:pPr>
        <w:ind w:left="2880" w:hanging="360"/>
      </w:pPr>
      <w:rPr>
        <w:rFonts w:ascii="Symbol" w:hAnsi="Symbol" w:cs="Symbol" w:hint="default"/>
      </w:rPr>
    </w:lvl>
    <w:lvl w:ilvl="4" w:tplc="B432872E">
      <w:start w:val="1"/>
      <w:numFmt w:val="bullet"/>
      <w:lvlText w:val="o"/>
      <w:lvlJc w:val="left"/>
      <w:pPr>
        <w:ind w:left="3600" w:hanging="360"/>
      </w:pPr>
      <w:rPr>
        <w:rFonts w:ascii="Courier New" w:hAnsi="Courier New" w:cs="Courier New" w:hint="default"/>
      </w:rPr>
    </w:lvl>
    <w:lvl w:ilvl="5" w:tplc="71F2D912">
      <w:start w:val="1"/>
      <w:numFmt w:val="bullet"/>
      <w:lvlText w:val=""/>
      <w:lvlJc w:val="left"/>
      <w:pPr>
        <w:ind w:left="4320" w:hanging="360"/>
      </w:pPr>
      <w:rPr>
        <w:rFonts w:ascii="Wingdings" w:hAnsi="Wingdings" w:cs="Wingdings" w:hint="default"/>
      </w:rPr>
    </w:lvl>
    <w:lvl w:ilvl="6" w:tplc="19227A88">
      <w:start w:val="1"/>
      <w:numFmt w:val="bullet"/>
      <w:lvlText w:val=""/>
      <w:lvlJc w:val="left"/>
      <w:pPr>
        <w:ind w:left="5040" w:hanging="360"/>
      </w:pPr>
      <w:rPr>
        <w:rFonts w:ascii="Symbol" w:hAnsi="Symbol" w:cs="Symbol" w:hint="default"/>
      </w:rPr>
    </w:lvl>
    <w:lvl w:ilvl="7" w:tplc="335E1550">
      <w:start w:val="1"/>
      <w:numFmt w:val="bullet"/>
      <w:lvlText w:val="o"/>
      <w:lvlJc w:val="left"/>
      <w:pPr>
        <w:ind w:left="5760" w:hanging="360"/>
      </w:pPr>
      <w:rPr>
        <w:rFonts w:ascii="Courier New" w:hAnsi="Courier New" w:cs="Courier New" w:hint="default"/>
      </w:rPr>
    </w:lvl>
    <w:lvl w:ilvl="8" w:tplc="09404462">
      <w:start w:val="1"/>
      <w:numFmt w:val="bullet"/>
      <w:lvlText w:val=""/>
      <w:lvlJc w:val="left"/>
      <w:pPr>
        <w:ind w:left="6480" w:hanging="360"/>
      </w:pPr>
      <w:rPr>
        <w:rFonts w:ascii="Wingdings" w:hAnsi="Wingdings" w:cs="Wingdings" w:hint="default"/>
      </w:rPr>
    </w:lvl>
  </w:abstractNum>
  <w:abstractNum w:abstractNumId="18" w15:restartNumberingAfterBreak="0">
    <w:nsid w:val="3B834604"/>
    <w:multiLevelType w:val="hybridMultilevel"/>
    <w:tmpl w:val="A7A858CC"/>
    <w:lvl w:ilvl="0" w:tplc="066E28A2">
      <w:start w:val="1"/>
      <w:numFmt w:val="bullet"/>
      <w:lvlText w:val=""/>
      <w:lvlJc w:val="left"/>
      <w:pPr>
        <w:ind w:left="720" w:hanging="360"/>
      </w:pPr>
      <w:rPr>
        <w:rFonts w:ascii="Symbol" w:hAnsi="Symbol" w:cs="Symbol" w:hint="default"/>
        <w:sz w:val="18"/>
        <w:szCs w:val="18"/>
      </w:rPr>
    </w:lvl>
    <w:lvl w:ilvl="1" w:tplc="33B4F324">
      <w:start w:val="1"/>
      <w:numFmt w:val="bullet"/>
      <w:lvlText w:val="o"/>
      <w:lvlJc w:val="left"/>
      <w:pPr>
        <w:ind w:left="1440" w:hanging="360"/>
      </w:pPr>
      <w:rPr>
        <w:rFonts w:ascii="Courier New" w:hAnsi="Courier New" w:cs="Courier New" w:hint="default"/>
      </w:rPr>
    </w:lvl>
    <w:lvl w:ilvl="2" w:tplc="5D7CF8D2">
      <w:start w:val="1"/>
      <w:numFmt w:val="bullet"/>
      <w:lvlText w:val=""/>
      <w:lvlJc w:val="left"/>
      <w:pPr>
        <w:ind w:left="2160" w:hanging="360"/>
      </w:pPr>
      <w:rPr>
        <w:rFonts w:ascii="Wingdings" w:hAnsi="Wingdings" w:cs="Wingdings" w:hint="default"/>
      </w:rPr>
    </w:lvl>
    <w:lvl w:ilvl="3" w:tplc="36BAF97C">
      <w:start w:val="1"/>
      <w:numFmt w:val="bullet"/>
      <w:lvlText w:val=""/>
      <w:lvlJc w:val="left"/>
      <w:pPr>
        <w:ind w:left="2880" w:hanging="360"/>
      </w:pPr>
      <w:rPr>
        <w:rFonts w:ascii="Symbol" w:hAnsi="Symbol" w:cs="Symbol" w:hint="default"/>
      </w:rPr>
    </w:lvl>
    <w:lvl w:ilvl="4" w:tplc="B9741182">
      <w:start w:val="1"/>
      <w:numFmt w:val="bullet"/>
      <w:lvlText w:val="o"/>
      <w:lvlJc w:val="left"/>
      <w:pPr>
        <w:ind w:left="3600" w:hanging="360"/>
      </w:pPr>
      <w:rPr>
        <w:rFonts w:ascii="Courier New" w:hAnsi="Courier New" w:cs="Courier New" w:hint="default"/>
      </w:rPr>
    </w:lvl>
    <w:lvl w:ilvl="5" w:tplc="11FEA958">
      <w:start w:val="1"/>
      <w:numFmt w:val="bullet"/>
      <w:lvlText w:val=""/>
      <w:lvlJc w:val="left"/>
      <w:pPr>
        <w:ind w:left="4320" w:hanging="360"/>
      </w:pPr>
      <w:rPr>
        <w:rFonts w:ascii="Wingdings" w:hAnsi="Wingdings" w:cs="Wingdings" w:hint="default"/>
      </w:rPr>
    </w:lvl>
    <w:lvl w:ilvl="6" w:tplc="19121ED2">
      <w:start w:val="1"/>
      <w:numFmt w:val="bullet"/>
      <w:lvlText w:val=""/>
      <w:lvlJc w:val="left"/>
      <w:pPr>
        <w:ind w:left="5040" w:hanging="360"/>
      </w:pPr>
      <w:rPr>
        <w:rFonts w:ascii="Symbol" w:hAnsi="Symbol" w:cs="Symbol" w:hint="default"/>
      </w:rPr>
    </w:lvl>
    <w:lvl w:ilvl="7" w:tplc="D9C030C8">
      <w:start w:val="1"/>
      <w:numFmt w:val="bullet"/>
      <w:lvlText w:val="o"/>
      <w:lvlJc w:val="left"/>
      <w:pPr>
        <w:ind w:left="5760" w:hanging="360"/>
      </w:pPr>
      <w:rPr>
        <w:rFonts w:ascii="Courier New" w:hAnsi="Courier New" w:cs="Courier New" w:hint="default"/>
      </w:rPr>
    </w:lvl>
    <w:lvl w:ilvl="8" w:tplc="AD98258E">
      <w:start w:val="1"/>
      <w:numFmt w:val="bullet"/>
      <w:lvlText w:val=""/>
      <w:lvlJc w:val="left"/>
      <w:pPr>
        <w:ind w:left="6480" w:hanging="360"/>
      </w:pPr>
      <w:rPr>
        <w:rFonts w:ascii="Wingdings" w:hAnsi="Wingdings" w:cs="Wingdings" w:hint="default"/>
      </w:rPr>
    </w:lvl>
  </w:abstractNum>
  <w:abstractNum w:abstractNumId="19" w15:restartNumberingAfterBreak="0">
    <w:nsid w:val="42CB3034"/>
    <w:multiLevelType w:val="hybridMultilevel"/>
    <w:tmpl w:val="0422DB42"/>
    <w:lvl w:ilvl="0" w:tplc="2C6467DE">
      <w:start w:val="1"/>
      <w:numFmt w:val="bullet"/>
      <w:lvlText w:val=""/>
      <w:lvlJc w:val="left"/>
      <w:pPr>
        <w:ind w:left="720" w:hanging="360"/>
      </w:pPr>
      <w:rPr>
        <w:rFonts w:ascii="Symbol" w:hAnsi="Symbol" w:cs="Symbol" w:hint="default"/>
        <w:sz w:val="18"/>
        <w:szCs w:val="18"/>
      </w:rPr>
    </w:lvl>
    <w:lvl w:ilvl="1" w:tplc="3C8AE18C">
      <w:start w:val="1"/>
      <w:numFmt w:val="bullet"/>
      <w:lvlText w:val="o"/>
      <w:lvlJc w:val="left"/>
      <w:pPr>
        <w:ind w:left="1440" w:hanging="360"/>
      </w:pPr>
      <w:rPr>
        <w:rFonts w:ascii="Courier New" w:hAnsi="Courier New" w:cs="Courier New" w:hint="default"/>
      </w:rPr>
    </w:lvl>
    <w:lvl w:ilvl="2" w:tplc="649AD4A0">
      <w:start w:val="1"/>
      <w:numFmt w:val="bullet"/>
      <w:lvlText w:val=""/>
      <w:lvlJc w:val="left"/>
      <w:pPr>
        <w:ind w:left="2160" w:hanging="360"/>
      </w:pPr>
      <w:rPr>
        <w:rFonts w:ascii="Wingdings" w:hAnsi="Wingdings" w:cs="Wingdings" w:hint="default"/>
      </w:rPr>
    </w:lvl>
    <w:lvl w:ilvl="3" w:tplc="9794B7A8">
      <w:start w:val="1"/>
      <w:numFmt w:val="bullet"/>
      <w:lvlText w:val=""/>
      <w:lvlJc w:val="left"/>
      <w:pPr>
        <w:ind w:left="2880" w:hanging="360"/>
      </w:pPr>
      <w:rPr>
        <w:rFonts w:ascii="Symbol" w:hAnsi="Symbol" w:cs="Symbol" w:hint="default"/>
      </w:rPr>
    </w:lvl>
    <w:lvl w:ilvl="4" w:tplc="2DC68480">
      <w:start w:val="1"/>
      <w:numFmt w:val="bullet"/>
      <w:lvlText w:val="o"/>
      <w:lvlJc w:val="left"/>
      <w:pPr>
        <w:ind w:left="3600" w:hanging="360"/>
      </w:pPr>
      <w:rPr>
        <w:rFonts w:ascii="Courier New" w:hAnsi="Courier New" w:cs="Courier New" w:hint="default"/>
      </w:rPr>
    </w:lvl>
    <w:lvl w:ilvl="5" w:tplc="81F05118">
      <w:start w:val="1"/>
      <w:numFmt w:val="bullet"/>
      <w:lvlText w:val=""/>
      <w:lvlJc w:val="left"/>
      <w:pPr>
        <w:ind w:left="4320" w:hanging="360"/>
      </w:pPr>
      <w:rPr>
        <w:rFonts w:ascii="Wingdings" w:hAnsi="Wingdings" w:cs="Wingdings" w:hint="default"/>
      </w:rPr>
    </w:lvl>
    <w:lvl w:ilvl="6" w:tplc="8128403C">
      <w:start w:val="1"/>
      <w:numFmt w:val="bullet"/>
      <w:lvlText w:val=""/>
      <w:lvlJc w:val="left"/>
      <w:pPr>
        <w:ind w:left="5040" w:hanging="360"/>
      </w:pPr>
      <w:rPr>
        <w:rFonts w:ascii="Symbol" w:hAnsi="Symbol" w:cs="Symbol" w:hint="default"/>
      </w:rPr>
    </w:lvl>
    <w:lvl w:ilvl="7" w:tplc="D256AA68">
      <w:start w:val="1"/>
      <w:numFmt w:val="bullet"/>
      <w:lvlText w:val="o"/>
      <w:lvlJc w:val="left"/>
      <w:pPr>
        <w:ind w:left="5760" w:hanging="360"/>
      </w:pPr>
      <w:rPr>
        <w:rFonts w:ascii="Courier New" w:hAnsi="Courier New" w:cs="Courier New" w:hint="default"/>
      </w:rPr>
    </w:lvl>
    <w:lvl w:ilvl="8" w:tplc="CBDA0536">
      <w:start w:val="1"/>
      <w:numFmt w:val="bullet"/>
      <w:lvlText w:val=""/>
      <w:lvlJc w:val="left"/>
      <w:pPr>
        <w:ind w:left="6480" w:hanging="360"/>
      </w:pPr>
      <w:rPr>
        <w:rFonts w:ascii="Wingdings" w:hAnsi="Wingdings" w:cs="Wingdings" w:hint="default"/>
      </w:rPr>
    </w:lvl>
  </w:abstractNum>
  <w:abstractNum w:abstractNumId="20" w15:restartNumberingAfterBreak="0">
    <w:nsid w:val="44F95613"/>
    <w:multiLevelType w:val="hybridMultilevel"/>
    <w:tmpl w:val="A80A29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92232D"/>
    <w:multiLevelType w:val="hybridMultilevel"/>
    <w:tmpl w:val="51C6A412"/>
    <w:lvl w:ilvl="0" w:tplc="C4604CB6">
      <w:start w:val="1"/>
      <w:numFmt w:val="bullet"/>
      <w:lvlText w:val=""/>
      <w:lvlJc w:val="left"/>
      <w:pPr>
        <w:ind w:left="720" w:hanging="360"/>
      </w:pPr>
      <w:rPr>
        <w:rFonts w:ascii="Symbol" w:hAnsi="Symbol" w:cs="Symbol" w:hint="default"/>
        <w:sz w:val="18"/>
        <w:szCs w:val="18"/>
      </w:rPr>
    </w:lvl>
    <w:lvl w:ilvl="1" w:tplc="5D4A5BD8">
      <w:start w:val="1"/>
      <w:numFmt w:val="bullet"/>
      <w:lvlText w:val="o"/>
      <w:lvlJc w:val="left"/>
      <w:pPr>
        <w:ind w:left="1440" w:hanging="360"/>
      </w:pPr>
      <w:rPr>
        <w:rFonts w:ascii="Courier New" w:hAnsi="Courier New" w:cs="Courier New" w:hint="default"/>
      </w:rPr>
    </w:lvl>
    <w:lvl w:ilvl="2" w:tplc="CB3432C4">
      <w:start w:val="1"/>
      <w:numFmt w:val="bullet"/>
      <w:lvlText w:val=""/>
      <w:lvlJc w:val="left"/>
      <w:pPr>
        <w:ind w:left="2160" w:hanging="360"/>
      </w:pPr>
      <w:rPr>
        <w:rFonts w:ascii="Wingdings" w:hAnsi="Wingdings" w:cs="Wingdings" w:hint="default"/>
      </w:rPr>
    </w:lvl>
    <w:lvl w:ilvl="3" w:tplc="FD309D24">
      <w:start w:val="1"/>
      <w:numFmt w:val="bullet"/>
      <w:lvlText w:val=""/>
      <w:lvlJc w:val="left"/>
      <w:pPr>
        <w:ind w:left="2880" w:hanging="360"/>
      </w:pPr>
      <w:rPr>
        <w:rFonts w:ascii="Symbol" w:hAnsi="Symbol" w:cs="Symbol" w:hint="default"/>
      </w:rPr>
    </w:lvl>
    <w:lvl w:ilvl="4" w:tplc="E01295E4">
      <w:start w:val="1"/>
      <w:numFmt w:val="bullet"/>
      <w:lvlText w:val="o"/>
      <w:lvlJc w:val="left"/>
      <w:pPr>
        <w:ind w:left="3600" w:hanging="360"/>
      </w:pPr>
      <w:rPr>
        <w:rFonts w:ascii="Courier New" w:hAnsi="Courier New" w:cs="Courier New" w:hint="default"/>
      </w:rPr>
    </w:lvl>
    <w:lvl w:ilvl="5" w:tplc="ECF0448A">
      <w:start w:val="1"/>
      <w:numFmt w:val="bullet"/>
      <w:lvlText w:val=""/>
      <w:lvlJc w:val="left"/>
      <w:pPr>
        <w:ind w:left="4320" w:hanging="360"/>
      </w:pPr>
      <w:rPr>
        <w:rFonts w:ascii="Wingdings" w:hAnsi="Wingdings" w:cs="Wingdings" w:hint="default"/>
      </w:rPr>
    </w:lvl>
    <w:lvl w:ilvl="6" w:tplc="ECCA9462">
      <w:start w:val="1"/>
      <w:numFmt w:val="bullet"/>
      <w:lvlText w:val=""/>
      <w:lvlJc w:val="left"/>
      <w:pPr>
        <w:ind w:left="5040" w:hanging="360"/>
      </w:pPr>
      <w:rPr>
        <w:rFonts w:ascii="Symbol" w:hAnsi="Symbol" w:cs="Symbol" w:hint="default"/>
      </w:rPr>
    </w:lvl>
    <w:lvl w:ilvl="7" w:tplc="FC389F06">
      <w:start w:val="1"/>
      <w:numFmt w:val="bullet"/>
      <w:lvlText w:val="o"/>
      <w:lvlJc w:val="left"/>
      <w:pPr>
        <w:ind w:left="5760" w:hanging="360"/>
      </w:pPr>
      <w:rPr>
        <w:rFonts w:ascii="Courier New" w:hAnsi="Courier New" w:cs="Courier New" w:hint="default"/>
      </w:rPr>
    </w:lvl>
    <w:lvl w:ilvl="8" w:tplc="4D94BC6A">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0673AA"/>
    <w:multiLevelType w:val="hybridMultilevel"/>
    <w:tmpl w:val="24A8B1D2"/>
    <w:lvl w:ilvl="0" w:tplc="3AC854B4">
      <w:start w:val="1"/>
      <w:numFmt w:val="bullet"/>
      <w:lvlText w:val=""/>
      <w:lvlJc w:val="left"/>
      <w:pPr>
        <w:ind w:left="720" w:hanging="360"/>
      </w:pPr>
      <w:rPr>
        <w:rFonts w:ascii="Symbol" w:hAnsi="Symbol" w:cs="Symbol" w:hint="default"/>
        <w:sz w:val="18"/>
        <w:szCs w:val="18"/>
      </w:rPr>
    </w:lvl>
    <w:lvl w:ilvl="1" w:tplc="F1DE6726">
      <w:start w:val="1"/>
      <w:numFmt w:val="bullet"/>
      <w:lvlText w:val="o"/>
      <w:lvlJc w:val="left"/>
      <w:pPr>
        <w:ind w:left="1440" w:hanging="360"/>
      </w:pPr>
      <w:rPr>
        <w:rFonts w:ascii="Courier New" w:hAnsi="Courier New" w:cs="Courier New" w:hint="default"/>
      </w:rPr>
    </w:lvl>
    <w:lvl w:ilvl="2" w:tplc="B26C88FA">
      <w:start w:val="1"/>
      <w:numFmt w:val="bullet"/>
      <w:lvlText w:val=""/>
      <w:lvlJc w:val="left"/>
      <w:pPr>
        <w:ind w:left="2160" w:hanging="360"/>
      </w:pPr>
      <w:rPr>
        <w:rFonts w:ascii="Wingdings" w:hAnsi="Wingdings" w:cs="Wingdings" w:hint="default"/>
      </w:rPr>
    </w:lvl>
    <w:lvl w:ilvl="3" w:tplc="438A96AE">
      <w:start w:val="1"/>
      <w:numFmt w:val="bullet"/>
      <w:lvlText w:val=""/>
      <w:lvlJc w:val="left"/>
      <w:pPr>
        <w:ind w:left="2880" w:hanging="360"/>
      </w:pPr>
      <w:rPr>
        <w:rFonts w:ascii="Symbol" w:hAnsi="Symbol" w:cs="Symbol" w:hint="default"/>
      </w:rPr>
    </w:lvl>
    <w:lvl w:ilvl="4" w:tplc="173A4ED4">
      <w:start w:val="1"/>
      <w:numFmt w:val="bullet"/>
      <w:lvlText w:val="o"/>
      <w:lvlJc w:val="left"/>
      <w:pPr>
        <w:ind w:left="3600" w:hanging="360"/>
      </w:pPr>
      <w:rPr>
        <w:rFonts w:ascii="Courier New" w:hAnsi="Courier New" w:cs="Courier New" w:hint="default"/>
      </w:rPr>
    </w:lvl>
    <w:lvl w:ilvl="5" w:tplc="6DA83466">
      <w:start w:val="1"/>
      <w:numFmt w:val="bullet"/>
      <w:lvlText w:val=""/>
      <w:lvlJc w:val="left"/>
      <w:pPr>
        <w:ind w:left="4320" w:hanging="360"/>
      </w:pPr>
      <w:rPr>
        <w:rFonts w:ascii="Wingdings" w:hAnsi="Wingdings" w:cs="Wingdings" w:hint="default"/>
      </w:rPr>
    </w:lvl>
    <w:lvl w:ilvl="6" w:tplc="791CB3A0">
      <w:start w:val="1"/>
      <w:numFmt w:val="bullet"/>
      <w:lvlText w:val=""/>
      <w:lvlJc w:val="left"/>
      <w:pPr>
        <w:ind w:left="5040" w:hanging="360"/>
      </w:pPr>
      <w:rPr>
        <w:rFonts w:ascii="Symbol" w:hAnsi="Symbol" w:cs="Symbol" w:hint="default"/>
      </w:rPr>
    </w:lvl>
    <w:lvl w:ilvl="7" w:tplc="A0962C00">
      <w:start w:val="1"/>
      <w:numFmt w:val="bullet"/>
      <w:lvlText w:val="o"/>
      <w:lvlJc w:val="left"/>
      <w:pPr>
        <w:ind w:left="5760" w:hanging="360"/>
      </w:pPr>
      <w:rPr>
        <w:rFonts w:ascii="Courier New" w:hAnsi="Courier New" w:cs="Courier New" w:hint="default"/>
      </w:rPr>
    </w:lvl>
    <w:lvl w:ilvl="8" w:tplc="47DE9A5C">
      <w:start w:val="1"/>
      <w:numFmt w:val="bullet"/>
      <w:lvlText w:val=""/>
      <w:lvlJc w:val="left"/>
      <w:pPr>
        <w:ind w:left="6480" w:hanging="360"/>
      </w:pPr>
      <w:rPr>
        <w:rFonts w:ascii="Wingdings" w:hAnsi="Wingdings" w:cs="Wingdings" w:hint="default"/>
      </w:rPr>
    </w:lvl>
  </w:abstractNum>
  <w:abstractNum w:abstractNumId="24" w15:restartNumberingAfterBreak="0">
    <w:nsid w:val="4E107E6B"/>
    <w:multiLevelType w:val="hybridMultilevel"/>
    <w:tmpl w:val="3FA02726"/>
    <w:lvl w:ilvl="0" w:tplc="361C2F26">
      <w:start w:val="1"/>
      <w:numFmt w:val="bullet"/>
      <w:lvlText w:val=""/>
      <w:lvlJc w:val="left"/>
      <w:pPr>
        <w:ind w:left="720" w:hanging="360"/>
      </w:pPr>
      <w:rPr>
        <w:rFonts w:ascii="Symbol" w:hAnsi="Symbol" w:cs="Symbol" w:hint="default"/>
        <w:sz w:val="18"/>
        <w:szCs w:val="18"/>
      </w:rPr>
    </w:lvl>
    <w:lvl w:ilvl="1" w:tplc="4658349A">
      <w:start w:val="1"/>
      <w:numFmt w:val="bullet"/>
      <w:lvlText w:val="o"/>
      <w:lvlJc w:val="left"/>
      <w:pPr>
        <w:ind w:left="1440" w:hanging="360"/>
      </w:pPr>
      <w:rPr>
        <w:rFonts w:ascii="Courier New" w:hAnsi="Courier New" w:cs="Courier New" w:hint="default"/>
      </w:rPr>
    </w:lvl>
    <w:lvl w:ilvl="2" w:tplc="5C8003FA">
      <w:start w:val="1"/>
      <w:numFmt w:val="bullet"/>
      <w:lvlText w:val=""/>
      <w:lvlJc w:val="left"/>
      <w:pPr>
        <w:ind w:left="2160" w:hanging="360"/>
      </w:pPr>
      <w:rPr>
        <w:rFonts w:ascii="Wingdings" w:hAnsi="Wingdings" w:cs="Wingdings" w:hint="default"/>
      </w:rPr>
    </w:lvl>
    <w:lvl w:ilvl="3" w:tplc="025E1E40">
      <w:start w:val="1"/>
      <w:numFmt w:val="bullet"/>
      <w:lvlText w:val=""/>
      <w:lvlJc w:val="left"/>
      <w:pPr>
        <w:ind w:left="2880" w:hanging="360"/>
      </w:pPr>
      <w:rPr>
        <w:rFonts w:ascii="Symbol" w:hAnsi="Symbol" w:cs="Symbol" w:hint="default"/>
      </w:rPr>
    </w:lvl>
    <w:lvl w:ilvl="4" w:tplc="053C332A">
      <w:start w:val="1"/>
      <w:numFmt w:val="bullet"/>
      <w:lvlText w:val="o"/>
      <w:lvlJc w:val="left"/>
      <w:pPr>
        <w:ind w:left="3600" w:hanging="360"/>
      </w:pPr>
      <w:rPr>
        <w:rFonts w:ascii="Courier New" w:hAnsi="Courier New" w:cs="Courier New" w:hint="default"/>
      </w:rPr>
    </w:lvl>
    <w:lvl w:ilvl="5" w:tplc="2A28A006">
      <w:start w:val="1"/>
      <w:numFmt w:val="bullet"/>
      <w:lvlText w:val=""/>
      <w:lvlJc w:val="left"/>
      <w:pPr>
        <w:ind w:left="4320" w:hanging="360"/>
      </w:pPr>
      <w:rPr>
        <w:rFonts w:ascii="Wingdings" w:hAnsi="Wingdings" w:cs="Wingdings" w:hint="default"/>
      </w:rPr>
    </w:lvl>
    <w:lvl w:ilvl="6" w:tplc="6DEC6C72">
      <w:start w:val="1"/>
      <w:numFmt w:val="bullet"/>
      <w:lvlText w:val=""/>
      <w:lvlJc w:val="left"/>
      <w:pPr>
        <w:ind w:left="5040" w:hanging="360"/>
      </w:pPr>
      <w:rPr>
        <w:rFonts w:ascii="Symbol" w:hAnsi="Symbol" w:cs="Symbol" w:hint="default"/>
      </w:rPr>
    </w:lvl>
    <w:lvl w:ilvl="7" w:tplc="C9CAEF30">
      <w:start w:val="1"/>
      <w:numFmt w:val="bullet"/>
      <w:lvlText w:val="o"/>
      <w:lvlJc w:val="left"/>
      <w:pPr>
        <w:ind w:left="5760" w:hanging="360"/>
      </w:pPr>
      <w:rPr>
        <w:rFonts w:ascii="Courier New" w:hAnsi="Courier New" w:cs="Courier New" w:hint="default"/>
      </w:rPr>
    </w:lvl>
    <w:lvl w:ilvl="8" w:tplc="8794A0D2">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29B487F"/>
    <w:multiLevelType w:val="hybridMultilevel"/>
    <w:tmpl w:val="D40451B6"/>
    <w:lvl w:ilvl="0" w:tplc="1CC2AABE">
      <w:start w:val="1"/>
      <w:numFmt w:val="bullet"/>
      <w:lvlText w:val=""/>
      <w:lvlJc w:val="left"/>
      <w:pPr>
        <w:ind w:left="720" w:hanging="360"/>
      </w:pPr>
      <w:rPr>
        <w:rFonts w:ascii="Symbol" w:hAnsi="Symbol" w:cs="Symbol" w:hint="default"/>
        <w:sz w:val="18"/>
        <w:szCs w:val="18"/>
      </w:rPr>
    </w:lvl>
    <w:lvl w:ilvl="1" w:tplc="AAE824E8">
      <w:start w:val="1"/>
      <w:numFmt w:val="bullet"/>
      <w:lvlText w:val="o"/>
      <w:lvlJc w:val="left"/>
      <w:pPr>
        <w:ind w:left="1440" w:hanging="360"/>
      </w:pPr>
      <w:rPr>
        <w:rFonts w:ascii="Courier New" w:hAnsi="Courier New" w:cs="Courier New" w:hint="default"/>
      </w:rPr>
    </w:lvl>
    <w:lvl w:ilvl="2" w:tplc="25689374">
      <w:start w:val="1"/>
      <w:numFmt w:val="bullet"/>
      <w:lvlText w:val=""/>
      <w:lvlJc w:val="left"/>
      <w:pPr>
        <w:ind w:left="2160" w:hanging="360"/>
      </w:pPr>
      <w:rPr>
        <w:rFonts w:ascii="Wingdings" w:hAnsi="Wingdings" w:cs="Wingdings" w:hint="default"/>
      </w:rPr>
    </w:lvl>
    <w:lvl w:ilvl="3" w:tplc="6B30AAAE">
      <w:start w:val="1"/>
      <w:numFmt w:val="bullet"/>
      <w:lvlText w:val=""/>
      <w:lvlJc w:val="left"/>
      <w:pPr>
        <w:ind w:left="2880" w:hanging="360"/>
      </w:pPr>
      <w:rPr>
        <w:rFonts w:ascii="Symbol" w:hAnsi="Symbol" w:cs="Symbol" w:hint="default"/>
      </w:rPr>
    </w:lvl>
    <w:lvl w:ilvl="4" w:tplc="6DB8BF3C">
      <w:start w:val="1"/>
      <w:numFmt w:val="bullet"/>
      <w:lvlText w:val="o"/>
      <w:lvlJc w:val="left"/>
      <w:pPr>
        <w:ind w:left="3600" w:hanging="360"/>
      </w:pPr>
      <w:rPr>
        <w:rFonts w:ascii="Courier New" w:hAnsi="Courier New" w:cs="Courier New" w:hint="default"/>
      </w:rPr>
    </w:lvl>
    <w:lvl w:ilvl="5" w:tplc="13BA4EBC">
      <w:start w:val="1"/>
      <w:numFmt w:val="bullet"/>
      <w:lvlText w:val=""/>
      <w:lvlJc w:val="left"/>
      <w:pPr>
        <w:ind w:left="4320" w:hanging="360"/>
      </w:pPr>
      <w:rPr>
        <w:rFonts w:ascii="Wingdings" w:hAnsi="Wingdings" w:cs="Wingdings" w:hint="default"/>
      </w:rPr>
    </w:lvl>
    <w:lvl w:ilvl="6" w:tplc="D0748F2E">
      <w:start w:val="1"/>
      <w:numFmt w:val="bullet"/>
      <w:lvlText w:val=""/>
      <w:lvlJc w:val="left"/>
      <w:pPr>
        <w:ind w:left="5040" w:hanging="360"/>
      </w:pPr>
      <w:rPr>
        <w:rFonts w:ascii="Symbol" w:hAnsi="Symbol" w:cs="Symbol" w:hint="default"/>
      </w:rPr>
    </w:lvl>
    <w:lvl w:ilvl="7" w:tplc="6A744F24">
      <w:start w:val="1"/>
      <w:numFmt w:val="bullet"/>
      <w:lvlText w:val="o"/>
      <w:lvlJc w:val="left"/>
      <w:pPr>
        <w:ind w:left="5760" w:hanging="360"/>
      </w:pPr>
      <w:rPr>
        <w:rFonts w:ascii="Courier New" w:hAnsi="Courier New" w:cs="Courier New" w:hint="default"/>
      </w:rPr>
    </w:lvl>
    <w:lvl w:ilvl="8" w:tplc="79F04BA6">
      <w:start w:val="1"/>
      <w:numFmt w:val="bullet"/>
      <w:lvlText w:val=""/>
      <w:lvlJc w:val="left"/>
      <w:pPr>
        <w:ind w:left="6480" w:hanging="360"/>
      </w:pPr>
      <w:rPr>
        <w:rFonts w:ascii="Wingdings" w:hAnsi="Wingdings" w:cs="Wingdings" w:hint="default"/>
      </w:rPr>
    </w:lvl>
  </w:abstractNum>
  <w:abstractNum w:abstractNumId="27" w15:restartNumberingAfterBreak="0">
    <w:nsid w:val="536169AE"/>
    <w:multiLevelType w:val="hybridMultilevel"/>
    <w:tmpl w:val="099E765E"/>
    <w:lvl w:ilvl="0" w:tplc="90C8C690">
      <w:start w:val="1"/>
      <w:numFmt w:val="bullet"/>
      <w:lvlText w:val=""/>
      <w:lvlJc w:val="left"/>
      <w:pPr>
        <w:ind w:left="720" w:hanging="360"/>
      </w:pPr>
      <w:rPr>
        <w:rFonts w:ascii="Symbol" w:hAnsi="Symbol" w:cs="Symbol" w:hint="default"/>
        <w:sz w:val="18"/>
        <w:szCs w:val="18"/>
      </w:rPr>
    </w:lvl>
    <w:lvl w:ilvl="1" w:tplc="F4A26E72">
      <w:start w:val="1"/>
      <w:numFmt w:val="bullet"/>
      <w:lvlText w:val="o"/>
      <w:lvlJc w:val="left"/>
      <w:pPr>
        <w:ind w:left="1440" w:hanging="360"/>
      </w:pPr>
      <w:rPr>
        <w:rFonts w:ascii="Courier New" w:hAnsi="Courier New" w:cs="Courier New" w:hint="default"/>
      </w:rPr>
    </w:lvl>
    <w:lvl w:ilvl="2" w:tplc="ACBC38D6">
      <w:start w:val="1"/>
      <w:numFmt w:val="bullet"/>
      <w:lvlText w:val=""/>
      <w:lvlJc w:val="left"/>
      <w:pPr>
        <w:ind w:left="2160" w:hanging="360"/>
      </w:pPr>
      <w:rPr>
        <w:rFonts w:ascii="Wingdings" w:hAnsi="Wingdings" w:cs="Wingdings" w:hint="default"/>
      </w:rPr>
    </w:lvl>
    <w:lvl w:ilvl="3" w:tplc="EDFC7AD8">
      <w:start w:val="1"/>
      <w:numFmt w:val="bullet"/>
      <w:lvlText w:val=""/>
      <w:lvlJc w:val="left"/>
      <w:pPr>
        <w:ind w:left="2880" w:hanging="360"/>
      </w:pPr>
      <w:rPr>
        <w:rFonts w:ascii="Symbol" w:hAnsi="Symbol" w:cs="Symbol" w:hint="default"/>
      </w:rPr>
    </w:lvl>
    <w:lvl w:ilvl="4" w:tplc="15A81D60">
      <w:start w:val="1"/>
      <w:numFmt w:val="bullet"/>
      <w:lvlText w:val="o"/>
      <w:lvlJc w:val="left"/>
      <w:pPr>
        <w:ind w:left="3600" w:hanging="360"/>
      </w:pPr>
      <w:rPr>
        <w:rFonts w:ascii="Courier New" w:hAnsi="Courier New" w:cs="Courier New" w:hint="default"/>
      </w:rPr>
    </w:lvl>
    <w:lvl w:ilvl="5" w:tplc="6C7A239A">
      <w:start w:val="1"/>
      <w:numFmt w:val="bullet"/>
      <w:lvlText w:val=""/>
      <w:lvlJc w:val="left"/>
      <w:pPr>
        <w:ind w:left="4320" w:hanging="360"/>
      </w:pPr>
      <w:rPr>
        <w:rFonts w:ascii="Wingdings" w:hAnsi="Wingdings" w:cs="Wingdings" w:hint="default"/>
      </w:rPr>
    </w:lvl>
    <w:lvl w:ilvl="6" w:tplc="2026BE9E">
      <w:start w:val="1"/>
      <w:numFmt w:val="bullet"/>
      <w:lvlText w:val=""/>
      <w:lvlJc w:val="left"/>
      <w:pPr>
        <w:ind w:left="5040" w:hanging="360"/>
      </w:pPr>
      <w:rPr>
        <w:rFonts w:ascii="Symbol" w:hAnsi="Symbol" w:cs="Symbol" w:hint="default"/>
      </w:rPr>
    </w:lvl>
    <w:lvl w:ilvl="7" w:tplc="452647FE">
      <w:start w:val="1"/>
      <w:numFmt w:val="bullet"/>
      <w:lvlText w:val="o"/>
      <w:lvlJc w:val="left"/>
      <w:pPr>
        <w:ind w:left="5760" w:hanging="360"/>
      </w:pPr>
      <w:rPr>
        <w:rFonts w:ascii="Courier New" w:hAnsi="Courier New" w:cs="Courier New" w:hint="default"/>
      </w:rPr>
    </w:lvl>
    <w:lvl w:ilvl="8" w:tplc="58ECE258">
      <w:start w:val="1"/>
      <w:numFmt w:val="bullet"/>
      <w:lvlText w:val=""/>
      <w:lvlJc w:val="left"/>
      <w:pPr>
        <w:ind w:left="6480" w:hanging="360"/>
      </w:pPr>
      <w:rPr>
        <w:rFonts w:ascii="Wingdings" w:hAnsi="Wingdings" w:cs="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B7A32"/>
    <w:multiLevelType w:val="hybridMultilevel"/>
    <w:tmpl w:val="CF6CD958"/>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32" w15:restartNumberingAfterBreak="0">
    <w:nsid w:val="67FC0C70"/>
    <w:multiLevelType w:val="hybridMultilevel"/>
    <w:tmpl w:val="B3D2F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C35E3E"/>
    <w:multiLevelType w:val="hybridMultilevel"/>
    <w:tmpl w:val="6E401E1A"/>
    <w:lvl w:ilvl="0" w:tplc="4A645C5A">
      <w:start w:val="1"/>
      <w:numFmt w:val="bullet"/>
      <w:lvlText w:val=""/>
      <w:lvlJc w:val="left"/>
      <w:pPr>
        <w:ind w:left="720" w:hanging="360"/>
      </w:pPr>
      <w:rPr>
        <w:rFonts w:ascii="Symbol" w:hAnsi="Symbol" w:cs="Symbol" w:hint="default"/>
        <w:sz w:val="18"/>
        <w:szCs w:val="18"/>
      </w:rPr>
    </w:lvl>
    <w:lvl w:ilvl="1" w:tplc="7076EC40">
      <w:start w:val="1"/>
      <w:numFmt w:val="bullet"/>
      <w:lvlText w:val="o"/>
      <w:lvlJc w:val="left"/>
      <w:pPr>
        <w:ind w:left="1440" w:hanging="360"/>
      </w:pPr>
      <w:rPr>
        <w:rFonts w:ascii="Courier New" w:hAnsi="Courier New" w:cs="Courier New" w:hint="default"/>
      </w:rPr>
    </w:lvl>
    <w:lvl w:ilvl="2" w:tplc="1500EC52">
      <w:start w:val="1"/>
      <w:numFmt w:val="bullet"/>
      <w:lvlText w:val=""/>
      <w:lvlJc w:val="left"/>
      <w:pPr>
        <w:ind w:left="2160" w:hanging="360"/>
      </w:pPr>
      <w:rPr>
        <w:rFonts w:ascii="Wingdings" w:hAnsi="Wingdings" w:cs="Wingdings" w:hint="default"/>
      </w:rPr>
    </w:lvl>
    <w:lvl w:ilvl="3" w:tplc="BFCC7F00">
      <w:start w:val="1"/>
      <w:numFmt w:val="bullet"/>
      <w:lvlText w:val=""/>
      <w:lvlJc w:val="left"/>
      <w:pPr>
        <w:ind w:left="2880" w:hanging="360"/>
      </w:pPr>
      <w:rPr>
        <w:rFonts w:ascii="Symbol" w:hAnsi="Symbol" w:cs="Symbol" w:hint="default"/>
      </w:rPr>
    </w:lvl>
    <w:lvl w:ilvl="4" w:tplc="9DFE89EE">
      <w:start w:val="1"/>
      <w:numFmt w:val="bullet"/>
      <w:lvlText w:val="o"/>
      <w:lvlJc w:val="left"/>
      <w:pPr>
        <w:ind w:left="3600" w:hanging="360"/>
      </w:pPr>
      <w:rPr>
        <w:rFonts w:ascii="Courier New" w:hAnsi="Courier New" w:cs="Courier New" w:hint="default"/>
      </w:rPr>
    </w:lvl>
    <w:lvl w:ilvl="5" w:tplc="F97A4AE4">
      <w:start w:val="1"/>
      <w:numFmt w:val="bullet"/>
      <w:lvlText w:val=""/>
      <w:lvlJc w:val="left"/>
      <w:pPr>
        <w:ind w:left="4320" w:hanging="360"/>
      </w:pPr>
      <w:rPr>
        <w:rFonts w:ascii="Wingdings" w:hAnsi="Wingdings" w:cs="Wingdings" w:hint="default"/>
      </w:rPr>
    </w:lvl>
    <w:lvl w:ilvl="6" w:tplc="97A8880C">
      <w:start w:val="1"/>
      <w:numFmt w:val="bullet"/>
      <w:lvlText w:val=""/>
      <w:lvlJc w:val="left"/>
      <w:pPr>
        <w:ind w:left="5040" w:hanging="360"/>
      </w:pPr>
      <w:rPr>
        <w:rFonts w:ascii="Symbol" w:hAnsi="Symbol" w:cs="Symbol" w:hint="default"/>
      </w:rPr>
    </w:lvl>
    <w:lvl w:ilvl="7" w:tplc="DFE6F9DC">
      <w:start w:val="1"/>
      <w:numFmt w:val="bullet"/>
      <w:lvlText w:val="o"/>
      <w:lvlJc w:val="left"/>
      <w:pPr>
        <w:ind w:left="5760" w:hanging="360"/>
      </w:pPr>
      <w:rPr>
        <w:rFonts w:ascii="Courier New" w:hAnsi="Courier New" w:cs="Courier New" w:hint="default"/>
      </w:rPr>
    </w:lvl>
    <w:lvl w:ilvl="8" w:tplc="1A465D76">
      <w:start w:val="1"/>
      <w:numFmt w:val="bullet"/>
      <w:lvlText w:val=""/>
      <w:lvlJc w:val="left"/>
      <w:pPr>
        <w:ind w:left="6480" w:hanging="360"/>
      </w:pPr>
      <w:rPr>
        <w:rFonts w:ascii="Wingdings" w:hAnsi="Wingdings" w:cs="Wingdings" w:hint="default"/>
      </w:rPr>
    </w:lvl>
  </w:abstractNum>
  <w:abstractNum w:abstractNumId="34" w15:restartNumberingAfterBreak="0">
    <w:nsid w:val="703C0D19"/>
    <w:multiLevelType w:val="hybridMultilevel"/>
    <w:tmpl w:val="7A802052"/>
    <w:lvl w:ilvl="0" w:tplc="3726F99C">
      <w:start w:val="1"/>
      <w:numFmt w:val="decimal"/>
      <w:lvlText w:val="%1."/>
      <w:lvlJc w:val="left"/>
      <w:pPr>
        <w:ind w:left="720" w:hanging="360"/>
      </w:pPr>
      <w:rPr>
        <w:rFonts w:ascii="Arial" w:hAnsi="Arial" w:cs="Arial" w:hint="default"/>
        <w:sz w:val="18"/>
        <w:szCs w:val="18"/>
      </w:rPr>
    </w:lvl>
    <w:lvl w:ilvl="1" w:tplc="70944BB2">
      <w:start w:val="1"/>
      <w:numFmt w:val="decimal"/>
      <w:lvlText w:val="%2."/>
      <w:lvlJc w:val="left"/>
      <w:pPr>
        <w:ind w:left="1440" w:hanging="360"/>
      </w:pPr>
    </w:lvl>
    <w:lvl w:ilvl="2" w:tplc="755CA866">
      <w:start w:val="1"/>
      <w:numFmt w:val="decimal"/>
      <w:lvlText w:val="%3."/>
      <w:lvlJc w:val="left"/>
      <w:pPr>
        <w:ind w:left="2160" w:hanging="360"/>
      </w:pPr>
    </w:lvl>
    <w:lvl w:ilvl="3" w:tplc="CF5699BE">
      <w:start w:val="1"/>
      <w:numFmt w:val="decimal"/>
      <w:lvlText w:val="%4."/>
      <w:lvlJc w:val="left"/>
      <w:pPr>
        <w:ind w:left="2880" w:hanging="360"/>
      </w:pPr>
    </w:lvl>
    <w:lvl w:ilvl="4" w:tplc="B930D96E">
      <w:start w:val="1"/>
      <w:numFmt w:val="decimal"/>
      <w:lvlText w:val="%5."/>
      <w:lvlJc w:val="left"/>
      <w:pPr>
        <w:ind w:left="3600" w:hanging="360"/>
      </w:pPr>
    </w:lvl>
    <w:lvl w:ilvl="5" w:tplc="117AB272">
      <w:start w:val="1"/>
      <w:numFmt w:val="decimal"/>
      <w:lvlText w:val="%6."/>
      <w:lvlJc w:val="left"/>
      <w:pPr>
        <w:ind w:left="4320" w:hanging="360"/>
      </w:pPr>
    </w:lvl>
    <w:lvl w:ilvl="6" w:tplc="71E6EC22">
      <w:start w:val="1"/>
      <w:numFmt w:val="decimal"/>
      <w:lvlText w:val="%7."/>
      <w:lvlJc w:val="left"/>
      <w:pPr>
        <w:ind w:left="5040" w:hanging="360"/>
      </w:pPr>
    </w:lvl>
    <w:lvl w:ilvl="7" w:tplc="5B428E16">
      <w:start w:val="1"/>
      <w:numFmt w:val="decimal"/>
      <w:lvlText w:val="%8."/>
      <w:lvlJc w:val="left"/>
      <w:pPr>
        <w:ind w:left="5760" w:hanging="360"/>
      </w:pPr>
    </w:lvl>
    <w:lvl w:ilvl="8" w:tplc="77AED654">
      <w:start w:val="1"/>
      <w:numFmt w:val="decimal"/>
      <w:lvlText w:val="%9."/>
      <w:lvlJc w:val="left"/>
      <w:pPr>
        <w:ind w:left="6480" w:hanging="360"/>
      </w:pPr>
    </w:lvl>
  </w:abstractNum>
  <w:abstractNum w:abstractNumId="35" w15:restartNumberingAfterBreak="0">
    <w:nsid w:val="7D3409C6"/>
    <w:multiLevelType w:val="hybridMultilevel"/>
    <w:tmpl w:val="47E0C7C0"/>
    <w:lvl w:ilvl="0" w:tplc="B11CF186">
      <w:start w:val="1"/>
      <w:numFmt w:val="bullet"/>
      <w:lvlText w:val=""/>
      <w:lvlJc w:val="left"/>
      <w:pPr>
        <w:ind w:left="720" w:hanging="360"/>
      </w:pPr>
      <w:rPr>
        <w:rFonts w:ascii="Symbol" w:hAnsi="Symbol" w:cs="Symbol" w:hint="default"/>
        <w:sz w:val="18"/>
        <w:szCs w:val="18"/>
      </w:rPr>
    </w:lvl>
    <w:lvl w:ilvl="1" w:tplc="374E04F8">
      <w:start w:val="1"/>
      <w:numFmt w:val="bullet"/>
      <w:lvlText w:val="o"/>
      <w:lvlJc w:val="left"/>
      <w:pPr>
        <w:ind w:left="1440" w:hanging="360"/>
      </w:pPr>
      <w:rPr>
        <w:rFonts w:ascii="Courier New" w:hAnsi="Courier New" w:cs="Courier New" w:hint="default"/>
      </w:rPr>
    </w:lvl>
    <w:lvl w:ilvl="2" w:tplc="D97E4666">
      <w:start w:val="1"/>
      <w:numFmt w:val="bullet"/>
      <w:lvlText w:val=""/>
      <w:lvlJc w:val="left"/>
      <w:pPr>
        <w:ind w:left="2160" w:hanging="360"/>
      </w:pPr>
      <w:rPr>
        <w:rFonts w:ascii="Wingdings" w:hAnsi="Wingdings" w:cs="Wingdings" w:hint="default"/>
      </w:rPr>
    </w:lvl>
    <w:lvl w:ilvl="3" w:tplc="13727866">
      <w:start w:val="1"/>
      <w:numFmt w:val="bullet"/>
      <w:lvlText w:val=""/>
      <w:lvlJc w:val="left"/>
      <w:pPr>
        <w:ind w:left="2880" w:hanging="360"/>
      </w:pPr>
      <w:rPr>
        <w:rFonts w:ascii="Symbol" w:hAnsi="Symbol" w:cs="Symbol" w:hint="default"/>
      </w:rPr>
    </w:lvl>
    <w:lvl w:ilvl="4" w:tplc="8572FAC4">
      <w:start w:val="1"/>
      <w:numFmt w:val="bullet"/>
      <w:lvlText w:val="o"/>
      <w:lvlJc w:val="left"/>
      <w:pPr>
        <w:ind w:left="3600" w:hanging="360"/>
      </w:pPr>
      <w:rPr>
        <w:rFonts w:ascii="Courier New" w:hAnsi="Courier New" w:cs="Courier New" w:hint="default"/>
      </w:rPr>
    </w:lvl>
    <w:lvl w:ilvl="5" w:tplc="F6805138">
      <w:start w:val="1"/>
      <w:numFmt w:val="bullet"/>
      <w:lvlText w:val=""/>
      <w:lvlJc w:val="left"/>
      <w:pPr>
        <w:ind w:left="4320" w:hanging="360"/>
      </w:pPr>
      <w:rPr>
        <w:rFonts w:ascii="Wingdings" w:hAnsi="Wingdings" w:cs="Wingdings" w:hint="default"/>
      </w:rPr>
    </w:lvl>
    <w:lvl w:ilvl="6" w:tplc="384AEF62">
      <w:start w:val="1"/>
      <w:numFmt w:val="bullet"/>
      <w:lvlText w:val=""/>
      <w:lvlJc w:val="left"/>
      <w:pPr>
        <w:ind w:left="5040" w:hanging="360"/>
      </w:pPr>
      <w:rPr>
        <w:rFonts w:ascii="Symbol" w:hAnsi="Symbol" w:cs="Symbol" w:hint="default"/>
      </w:rPr>
    </w:lvl>
    <w:lvl w:ilvl="7" w:tplc="06AEB702">
      <w:start w:val="1"/>
      <w:numFmt w:val="bullet"/>
      <w:lvlText w:val="o"/>
      <w:lvlJc w:val="left"/>
      <w:pPr>
        <w:ind w:left="5760" w:hanging="360"/>
      </w:pPr>
      <w:rPr>
        <w:rFonts w:ascii="Courier New" w:hAnsi="Courier New" w:cs="Courier New" w:hint="default"/>
      </w:rPr>
    </w:lvl>
    <w:lvl w:ilvl="8" w:tplc="38FA2AB2">
      <w:start w:val="1"/>
      <w:numFmt w:val="bullet"/>
      <w:lvlText w:val=""/>
      <w:lvlJc w:val="left"/>
      <w:pPr>
        <w:ind w:left="6480" w:hanging="360"/>
      </w:pPr>
      <w:rPr>
        <w:rFonts w:ascii="Wingdings" w:hAnsi="Wingdings" w:cs="Wingdings" w:hint="default"/>
      </w:rPr>
    </w:lvl>
  </w:abstractNum>
  <w:abstractNum w:abstractNumId="36" w15:restartNumberingAfterBreak="0">
    <w:nsid w:val="7F3729EC"/>
    <w:multiLevelType w:val="hybridMultilevel"/>
    <w:tmpl w:val="FD6CAF4E"/>
    <w:lvl w:ilvl="0" w:tplc="C7720432">
      <w:start w:val="1"/>
      <w:numFmt w:val="bullet"/>
      <w:lvlText w:val=""/>
      <w:lvlJc w:val="left"/>
      <w:pPr>
        <w:ind w:left="720" w:hanging="360"/>
      </w:pPr>
      <w:rPr>
        <w:rFonts w:ascii="Symbol" w:hAnsi="Symbol" w:cs="Symbol" w:hint="default"/>
        <w:sz w:val="18"/>
        <w:szCs w:val="18"/>
      </w:rPr>
    </w:lvl>
    <w:lvl w:ilvl="1" w:tplc="54F0D676">
      <w:start w:val="1"/>
      <w:numFmt w:val="bullet"/>
      <w:lvlText w:val="o"/>
      <w:lvlJc w:val="left"/>
      <w:pPr>
        <w:ind w:left="1440" w:hanging="360"/>
      </w:pPr>
      <w:rPr>
        <w:rFonts w:ascii="Courier New" w:hAnsi="Courier New" w:cs="Courier New" w:hint="default"/>
      </w:rPr>
    </w:lvl>
    <w:lvl w:ilvl="2" w:tplc="2BF0DC74">
      <w:start w:val="1"/>
      <w:numFmt w:val="bullet"/>
      <w:lvlText w:val=""/>
      <w:lvlJc w:val="left"/>
      <w:pPr>
        <w:ind w:left="2160" w:hanging="360"/>
      </w:pPr>
      <w:rPr>
        <w:rFonts w:ascii="Wingdings" w:hAnsi="Wingdings" w:cs="Wingdings" w:hint="default"/>
      </w:rPr>
    </w:lvl>
    <w:lvl w:ilvl="3" w:tplc="0892031C">
      <w:start w:val="1"/>
      <w:numFmt w:val="bullet"/>
      <w:lvlText w:val=""/>
      <w:lvlJc w:val="left"/>
      <w:pPr>
        <w:ind w:left="2880" w:hanging="360"/>
      </w:pPr>
      <w:rPr>
        <w:rFonts w:ascii="Symbol" w:hAnsi="Symbol" w:cs="Symbol" w:hint="default"/>
      </w:rPr>
    </w:lvl>
    <w:lvl w:ilvl="4" w:tplc="B81235FA">
      <w:start w:val="1"/>
      <w:numFmt w:val="bullet"/>
      <w:lvlText w:val="o"/>
      <w:lvlJc w:val="left"/>
      <w:pPr>
        <w:ind w:left="3600" w:hanging="360"/>
      </w:pPr>
      <w:rPr>
        <w:rFonts w:ascii="Courier New" w:hAnsi="Courier New" w:cs="Courier New" w:hint="default"/>
      </w:rPr>
    </w:lvl>
    <w:lvl w:ilvl="5" w:tplc="1CE609C6">
      <w:start w:val="1"/>
      <w:numFmt w:val="bullet"/>
      <w:lvlText w:val=""/>
      <w:lvlJc w:val="left"/>
      <w:pPr>
        <w:ind w:left="4320" w:hanging="360"/>
      </w:pPr>
      <w:rPr>
        <w:rFonts w:ascii="Wingdings" w:hAnsi="Wingdings" w:cs="Wingdings" w:hint="default"/>
      </w:rPr>
    </w:lvl>
    <w:lvl w:ilvl="6" w:tplc="43765DF6">
      <w:start w:val="1"/>
      <w:numFmt w:val="bullet"/>
      <w:lvlText w:val=""/>
      <w:lvlJc w:val="left"/>
      <w:pPr>
        <w:ind w:left="5040" w:hanging="360"/>
      </w:pPr>
      <w:rPr>
        <w:rFonts w:ascii="Symbol" w:hAnsi="Symbol" w:cs="Symbol" w:hint="default"/>
      </w:rPr>
    </w:lvl>
    <w:lvl w:ilvl="7" w:tplc="2570AC72">
      <w:start w:val="1"/>
      <w:numFmt w:val="bullet"/>
      <w:lvlText w:val="o"/>
      <w:lvlJc w:val="left"/>
      <w:pPr>
        <w:ind w:left="5760" w:hanging="360"/>
      </w:pPr>
      <w:rPr>
        <w:rFonts w:ascii="Courier New" w:hAnsi="Courier New" w:cs="Courier New" w:hint="default"/>
      </w:rPr>
    </w:lvl>
    <w:lvl w:ilvl="8" w:tplc="23BC2F50">
      <w:start w:val="1"/>
      <w:numFmt w:val="bullet"/>
      <w:lvlText w:val=""/>
      <w:lvlJc w:val="left"/>
      <w:pPr>
        <w:ind w:left="6480" w:hanging="360"/>
      </w:pPr>
      <w:rPr>
        <w:rFonts w:ascii="Wingdings" w:hAnsi="Wingdings" w:cs="Wingdings" w:hint="default"/>
      </w:rPr>
    </w:lvl>
  </w:abstractNum>
  <w:num w:numId="1" w16cid:durableId="998117770">
    <w:abstractNumId w:val="25"/>
  </w:num>
  <w:num w:numId="2" w16cid:durableId="1624657527">
    <w:abstractNumId w:val="29"/>
  </w:num>
  <w:num w:numId="3" w16cid:durableId="1134638582">
    <w:abstractNumId w:val="30"/>
  </w:num>
  <w:num w:numId="4" w16cid:durableId="1403260986">
    <w:abstractNumId w:val="28"/>
  </w:num>
  <w:num w:numId="5" w16cid:durableId="2041323763">
    <w:abstractNumId w:val="12"/>
  </w:num>
  <w:num w:numId="6" w16cid:durableId="1496531934">
    <w:abstractNumId w:val="9"/>
  </w:num>
  <w:num w:numId="7" w16cid:durableId="785152104">
    <w:abstractNumId w:val="22"/>
  </w:num>
  <w:num w:numId="8" w16cid:durableId="249195552">
    <w:abstractNumId w:val="10"/>
  </w:num>
  <w:num w:numId="9" w16cid:durableId="2120560256">
    <w:abstractNumId w:val="5"/>
  </w:num>
  <w:num w:numId="10" w16cid:durableId="341787741">
    <w:abstractNumId w:val="18"/>
  </w:num>
  <w:num w:numId="11" w16cid:durableId="1933708401">
    <w:abstractNumId w:val="14"/>
  </w:num>
  <w:num w:numId="12" w16cid:durableId="733964029">
    <w:abstractNumId w:val="36"/>
  </w:num>
  <w:num w:numId="13" w16cid:durableId="256210427">
    <w:abstractNumId w:val="4"/>
  </w:num>
  <w:num w:numId="14" w16cid:durableId="1227837295">
    <w:abstractNumId w:val="6"/>
  </w:num>
  <w:num w:numId="15" w16cid:durableId="7296134">
    <w:abstractNumId w:val="2"/>
  </w:num>
  <w:num w:numId="16" w16cid:durableId="37122164">
    <w:abstractNumId w:val="13"/>
  </w:num>
  <w:num w:numId="17" w16cid:durableId="143011659">
    <w:abstractNumId w:val="21"/>
  </w:num>
  <w:num w:numId="18" w16cid:durableId="1419402349">
    <w:abstractNumId w:val="8"/>
  </w:num>
  <w:num w:numId="19" w16cid:durableId="1852840963">
    <w:abstractNumId w:val="7"/>
  </w:num>
  <w:num w:numId="20" w16cid:durableId="2000646408">
    <w:abstractNumId w:val="26"/>
  </w:num>
  <w:num w:numId="21" w16cid:durableId="1409617731">
    <w:abstractNumId w:val="27"/>
  </w:num>
  <w:num w:numId="22" w16cid:durableId="796071215">
    <w:abstractNumId w:val="17"/>
  </w:num>
  <w:num w:numId="23" w16cid:durableId="934482786">
    <w:abstractNumId w:val="23"/>
  </w:num>
  <w:num w:numId="24" w16cid:durableId="1586647036">
    <w:abstractNumId w:val="19"/>
  </w:num>
  <w:num w:numId="25" w16cid:durableId="2098011873">
    <w:abstractNumId w:val="16"/>
  </w:num>
  <w:num w:numId="26" w16cid:durableId="1970545596">
    <w:abstractNumId w:val="35"/>
  </w:num>
  <w:num w:numId="27" w16cid:durableId="645470988">
    <w:abstractNumId w:val="1"/>
  </w:num>
  <w:num w:numId="28" w16cid:durableId="746195651">
    <w:abstractNumId w:val="24"/>
  </w:num>
  <w:num w:numId="29" w16cid:durableId="1086416878">
    <w:abstractNumId w:val="33"/>
  </w:num>
  <w:num w:numId="30" w16cid:durableId="836071940">
    <w:abstractNumId w:val="31"/>
  </w:num>
  <w:num w:numId="31" w16cid:durableId="1536457032">
    <w:abstractNumId w:val="3"/>
  </w:num>
  <w:num w:numId="32" w16cid:durableId="234895251">
    <w:abstractNumId w:val="20"/>
  </w:num>
  <w:num w:numId="33" w16cid:durableId="1840390705">
    <w:abstractNumId w:val="34"/>
  </w:num>
  <w:num w:numId="34" w16cid:durableId="710957668">
    <w:abstractNumId w:val="32"/>
  </w:num>
  <w:num w:numId="35" w16cid:durableId="1358119306">
    <w:abstractNumId w:val="0"/>
  </w:num>
  <w:num w:numId="36" w16cid:durableId="592276104">
    <w:abstractNumId w:val="15"/>
  </w:num>
  <w:num w:numId="37" w16cid:durableId="19636845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5D1C"/>
    <w:rsid w:val="00097F4A"/>
    <w:rsid w:val="000C5527"/>
    <w:rsid w:val="000D05D5"/>
    <w:rsid w:val="000E76C6"/>
    <w:rsid w:val="0010346C"/>
    <w:rsid w:val="00107DB6"/>
    <w:rsid w:val="00127127"/>
    <w:rsid w:val="00134892"/>
    <w:rsid w:val="0015328F"/>
    <w:rsid w:val="00204EDB"/>
    <w:rsid w:val="00213635"/>
    <w:rsid w:val="00241C43"/>
    <w:rsid w:val="002634AA"/>
    <w:rsid w:val="002D58B5"/>
    <w:rsid w:val="002D6332"/>
    <w:rsid w:val="0033249E"/>
    <w:rsid w:val="00337E4D"/>
    <w:rsid w:val="00343395"/>
    <w:rsid w:val="00360DCA"/>
    <w:rsid w:val="00396AFB"/>
    <w:rsid w:val="003A1AA2"/>
    <w:rsid w:val="003B3FF7"/>
    <w:rsid w:val="003C48D7"/>
    <w:rsid w:val="004702FB"/>
    <w:rsid w:val="00471503"/>
    <w:rsid w:val="0049479E"/>
    <w:rsid w:val="004D2F9F"/>
    <w:rsid w:val="004F2927"/>
    <w:rsid w:val="0052142A"/>
    <w:rsid w:val="0053510E"/>
    <w:rsid w:val="005423BF"/>
    <w:rsid w:val="005B6195"/>
    <w:rsid w:val="006347C3"/>
    <w:rsid w:val="00677B77"/>
    <w:rsid w:val="006975C6"/>
    <w:rsid w:val="006A5918"/>
    <w:rsid w:val="006B2936"/>
    <w:rsid w:val="006F1DA5"/>
    <w:rsid w:val="00705ECB"/>
    <w:rsid w:val="007109D5"/>
    <w:rsid w:val="00761BBA"/>
    <w:rsid w:val="00785F39"/>
    <w:rsid w:val="007A0267"/>
    <w:rsid w:val="007C3EA0"/>
    <w:rsid w:val="007D6FB3"/>
    <w:rsid w:val="007E0E83"/>
    <w:rsid w:val="008278F5"/>
    <w:rsid w:val="008B72CE"/>
    <w:rsid w:val="008D6980"/>
    <w:rsid w:val="008D6F17"/>
    <w:rsid w:val="00922757"/>
    <w:rsid w:val="00930868"/>
    <w:rsid w:val="00960022"/>
    <w:rsid w:val="00974417"/>
    <w:rsid w:val="00976A60"/>
    <w:rsid w:val="00A52459"/>
    <w:rsid w:val="00AC6604"/>
    <w:rsid w:val="00AF7FB0"/>
    <w:rsid w:val="00B05771"/>
    <w:rsid w:val="00B166BE"/>
    <w:rsid w:val="00B169F3"/>
    <w:rsid w:val="00B757D1"/>
    <w:rsid w:val="00B93434"/>
    <w:rsid w:val="00BC2D61"/>
    <w:rsid w:val="00BC5E72"/>
    <w:rsid w:val="00C02EF0"/>
    <w:rsid w:val="00C125C6"/>
    <w:rsid w:val="00C15B5F"/>
    <w:rsid w:val="00C24613"/>
    <w:rsid w:val="00C315C9"/>
    <w:rsid w:val="00C4793C"/>
    <w:rsid w:val="00CA7B4B"/>
    <w:rsid w:val="00CD6E25"/>
    <w:rsid w:val="00D379CF"/>
    <w:rsid w:val="00D60A0B"/>
    <w:rsid w:val="00D7467F"/>
    <w:rsid w:val="00D931BF"/>
    <w:rsid w:val="00DD2FA1"/>
    <w:rsid w:val="00E42E55"/>
    <w:rsid w:val="00E55B9D"/>
    <w:rsid w:val="00ED41BC"/>
    <w:rsid w:val="00EF3AE5"/>
    <w:rsid w:val="00F851F3"/>
    <w:rsid w:val="00F934AC"/>
    <w:rsid w:val="00FB3258"/>
    <w:rsid w:val="00FC2646"/>
    <w:rsid w:val="00FC265C"/>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778A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41</Pages>
  <Words>14801</Words>
  <Characters>84368</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13</cp:revision>
  <dcterms:created xsi:type="dcterms:W3CDTF">2026-02-19T06:56:00Z</dcterms:created>
  <dcterms:modified xsi:type="dcterms:W3CDTF">2026-02-25T14:51:00Z</dcterms:modified>
</cp:coreProperties>
</file>