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7E9F26F1" w14:textId="77777777" w:rsidR="0055262E" w:rsidRDefault="0055262E" w:rsidP="0055262E">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A5DF3E" w14:textId="77777777" w:rsidR="0055262E" w:rsidRDefault="0055262E" w:rsidP="0055262E">
      <w:pPr>
        <w:spacing w:before="225" w:after="225"/>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721263" w14:textId="4B551B62" w:rsidR="0055262E" w:rsidRPr="00546145" w:rsidRDefault="0055262E" w:rsidP="0055262E">
      <w:pPr>
        <w:spacing w:before="225" w:after="225"/>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 xml:space="preserve">k ne nastopa s podizvajalci, obrazca št. </w:t>
      </w:r>
      <w:r w:rsidR="00E12E88">
        <w:rPr>
          <w:rFonts w:ascii="Arial" w:hAnsi="Arial" w:cs="Arial"/>
          <w:sz w:val="18"/>
          <w:szCs w:val="18"/>
        </w:rPr>
        <w:t>6</w:t>
      </w:r>
      <w:r>
        <w:rPr>
          <w:rFonts w:ascii="Arial" w:hAnsi="Arial" w:cs="Arial"/>
          <w:sz w:val="18"/>
          <w:szCs w:val="18"/>
        </w:rPr>
        <w:t xml:space="preserve"> in </w:t>
      </w:r>
      <w:r w:rsidR="00E12E88">
        <w:rPr>
          <w:rFonts w:ascii="Arial" w:hAnsi="Arial" w:cs="Arial"/>
          <w:sz w:val="18"/>
          <w:szCs w:val="18"/>
        </w:rPr>
        <w:t>7</w:t>
      </w:r>
      <w:r w:rsidRPr="00546145">
        <w:rPr>
          <w:rFonts w:ascii="Arial" w:hAnsi="Arial" w:cs="Arial"/>
          <w:sz w:val="18"/>
          <w:szCs w:val="18"/>
        </w:rPr>
        <w:t xml:space="preserve"> ne rabi izpolniti in priložiti k ponudbeni dokumentaciji. V tem primeru izpolni le obrazec št. </w:t>
      </w:r>
      <w:r w:rsidR="00E12E88">
        <w:rPr>
          <w:rFonts w:ascii="Arial" w:hAnsi="Arial" w:cs="Arial"/>
          <w:sz w:val="18"/>
          <w:szCs w:val="18"/>
        </w:rPr>
        <w:t>8</w:t>
      </w:r>
      <w:r w:rsidRPr="00546145">
        <w:rPr>
          <w:rFonts w:ascii="Arial" w:hAnsi="Arial" w:cs="Arial"/>
          <w:sz w:val="18"/>
          <w:szCs w:val="18"/>
        </w:rPr>
        <w:t xml:space="preserve"> – Izjava o nastopu s podizvajalci, kjer ustrezno označi, da ne nastopa s podizvajalci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64"/>
        <w:gridCol w:w="4624"/>
        <w:gridCol w:w="3264"/>
      </w:tblGrid>
      <w:tr w:rsidR="00F11867" w14:paraId="59439AD3" w14:textId="77777777" w:rsidTr="00E12E88">
        <w:tc>
          <w:tcPr>
            <w:tcW w:w="64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Ponudba</w:t>
            </w:r>
          </w:p>
          <w:p w14:paraId="2189DAC6"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Krovna izjava </w:t>
            </w:r>
          </w:p>
          <w:p w14:paraId="41EE236C"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E12E88" w14:paraId="386B86D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92A1A" w14:textId="1021D88E" w:rsidR="00E12E88" w:rsidRPr="00E12E88" w:rsidRDefault="00E12E88" w:rsidP="00E12E88">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8A17F" w14:textId="77777777" w:rsidR="00E12E88" w:rsidRPr="008A30E7" w:rsidRDefault="00E12E88" w:rsidP="00E12E88">
            <w:bookmarkStart w:id="0" w:name="_Hlk32422435"/>
            <w:r>
              <w:rPr>
                <w:rFonts w:ascii="Arial" w:hAnsi="Arial" w:cs="Arial"/>
                <w:color w:val="000000"/>
                <w:position w:val="-2"/>
                <w:sz w:val="18"/>
                <w:szCs w:val="18"/>
              </w:rPr>
              <w:t>Zavarovanje za resnost ponudbe</w:t>
            </w:r>
          </w:p>
          <w:bookmarkEnd w:id="0"/>
          <w:p w14:paraId="3880EF01" w14:textId="77777777" w:rsidR="00E12E88" w:rsidRPr="00E12E88" w:rsidRDefault="00E12E88" w:rsidP="00E12E8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DBEBF" w14:textId="4BF82B33" w:rsidR="00E12E88" w:rsidRPr="00E12E88" w:rsidRDefault="00E12E88" w:rsidP="00E12E88">
            <w:pPr>
              <w:spacing w:before="135" w:after="135"/>
              <w:jc w:val="both"/>
              <w:textAlignment w:val="center"/>
              <w:rPr>
                <w:rFonts w:ascii="Arial" w:hAnsi="Arial" w:cs="Arial"/>
                <w:color w:val="000000"/>
                <w:position w:val="-2"/>
                <w:sz w:val="18"/>
                <w:szCs w:val="18"/>
              </w:rPr>
            </w:pPr>
            <w:r w:rsidRPr="003D56F0">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706BEC59" w:rsidR="00F11867" w:rsidRPr="00E12E88" w:rsidRDefault="00E12E88" w:rsidP="000F4278">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Pr="00E12E88" w:rsidRDefault="00F11867" w:rsidP="000F4278">
            <w:pPr>
              <w:rPr>
                <w:rFonts w:ascii="Arial" w:hAnsi="Arial" w:cs="Arial"/>
                <w:sz w:val="18"/>
                <w:szCs w:val="18"/>
              </w:rPr>
            </w:pPr>
            <w:bookmarkStart w:id="1" w:name="_Hlk196894078"/>
            <w:r w:rsidRPr="00E12E88">
              <w:rPr>
                <w:rFonts w:ascii="Arial" w:hAnsi="Arial" w:cs="Arial"/>
                <w:color w:val="000000"/>
                <w:position w:val="-2"/>
                <w:sz w:val="18"/>
                <w:szCs w:val="18"/>
              </w:rPr>
              <w:t>Menična izjava za dobro izvedbo pogodbenih obveznosti</w:t>
            </w:r>
          </w:p>
          <w:bookmarkEnd w:id="1"/>
          <w:p w14:paraId="4F6639E1"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627A62FF" w:rsidR="00F11867" w:rsidRPr="00E12E88" w:rsidRDefault="00E12E88" w:rsidP="000F4278">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5FC12AD9" w:rsidR="00F11867" w:rsidRPr="00E12E88" w:rsidRDefault="00E12E88" w:rsidP="000F4278">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5838ED08" w:rsidR="00F11867" w:rsidRPr="00E12E88" w:rsidRDefault="00E12E88" w:rsidP="000F4278">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podizvajalca</w:t>
            </w:r>
          </w:p>
          <w:p w14:paraId="5BE04AD9"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2806B066" w:rsidR="00F11867" w:rsidRPr="00E12E88" w:rsidRDefault="00E12E88" w:rsidP="000F4278">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o nastopu s podizvajalci</w:t>
            </w:r>
          </w:p>
          <w:p w14:paraId="70731E95"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4D227E31" w:rsidR="00F11867" w:rsidRPr="00E12E88" w:rsidRDefault="00E12E88" w:rsidP="000F4278">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Izjava o lastniških deležih</w:t>
            </w:r>
          </w:p>
          <w:p w14:paraId="0C971284" w14:textId="77777777" w:rsidR="00F11867" w:rsidRPr="00E12E88" w:rsidRDefault="00F11867" w:rsidP="000F427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7AB72335" w:rsidR="00F11867" w:rsidRPr="00E12E88" w:rsidRDefault="00E12E88" w:rsidP="000F4278">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Pr="00E12E88" w:rsidRDefault="00F11867" w:rsidP="000F4278">
            <w:pPr>
              <w:rPr>
                <w:rFonts w:ascii="Arial" w:hAnsi="Arial" w:cs="Arial"/>
                <w:color w:val="000000"/>
                <w:position w:val="-2"/>
                <w:sz w:val="18"/>
                <w:szCs w:val="18"/>
              </w:rPr>
            </w:pPr>
            <w:bookmarkStart w:id="2" w:name="_Hlk512503251"/>
            <w:r w:rsidRPr="00E12E88">
              <w:rPr>
                <w:rFonts w:ascii="Arial" w:hAnsi="Arial" w:cs="Arial"/>
                <w:color w:val="000000"/>
                <w:position w:val="-2"/>
                <w:sz w:val="18"/>
                <w:szCs w:val="18"/>
              </w:rPr>
              <w:t>Seznam opravljenih dobav</w:t>
            </w:r>
            <w:bookmarkEnd w:id="2"/>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Pr="00E12E88" w:rsidRDefault="00F11867" w:rsidP="000F4278">
            <w:pPr>
              <w:spacing w:before="135" w:after="135"/>
              <w:jc w:val="both"/>
              <w:textAlignment w:val="center"/>
              <w:rPr>
                <w:rFonts w:ascii="Arial" w:hAnsi="Arial" w:cs="Arial"/>
                <w:color w:val="000000"/>
                <w:position w:val="-2"/>
                <w:sz w:val="18"/>
                <w:szCs w:val="18"/>
              </w:rPr>
            </w:pPr>
            <w:r w:rsidRPr="00E12E88">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29E0DD5B" w:rsidR="00F11867" w:rsidRPr="00E12E88" w:rsidRDefault="00F11867" w:rsidP="000F4278">
            <w:pPr>
              <w:rPr>
                <w:rFonts w:ascii="Arial" w:hAnsi="Arial" w:cs="Arial"/>
                <w:sz w:val="18"/>
                <w:szCs w:val="18"/>
              </w:rPr>
            </w:pPr>
            <w:r w:rsidRPr="00E12E88">
              <w:rPr>
                <w:rFonts w:ascii="Arial" w:hAnsi="Arial" w:cs="Arial"/>
                <w:sz w:val="18"/>
                <w:szCs w:val="18"/>
              </w:rPr>
              <w:lastRenderedPageBreak/>
              <w:t>1</w:t>
            </w:r>
            <w:r w:rsidR="009A6E47" w:rsidRPr="00E12E88">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E12E88" w:rsidRDefault="00F11867" w:rsidP="000F4278">
            <w:pPr>
              <w:rPr>
                <w:rFonts w:ascii="Arial" w:hAnsi="Arial" w:cs="Arial"/>
                <w:color w:val="000000"/>
                <w:position w:val="-2"/>
                <w:sz w:val="18"/>
                <w:szCs w:val="18"/>
              </w:rPr>
            </w:pPr>
            <w:r w:rsidRPr="00E12E88">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E12E88"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28ED05BD" w:rsidR="00F11867" w:rsidRPr="00E12E88" w:rsidRDefault="00F11867" w:rsidP="000F4278">
            <w:pPr>
              <w:rPr>
                <w:rFonts w:ascii="Arial" w:hAnsi="Arial" w:cs="Arial"/>
                <w:sz w:val="18"/>
                <w:szCs w:val="18"/>
              </w:rPr>
            </w:pPr>
            <w:r w:rsidRPr="00E12E88">
              <w:rPr>
                <w:rFonts w:ascii="Arial" w:hAnsi="Arial" w:cs="Arial"/>
                <w:sz w:val="18"/>
                <w:szCs w:val="18"/>
              </w:rPr>
              <w:t>1</w:t>
            </w:r>
            <w:r w:rsidR="009A6E47" w:rsidRPr="00E12E88">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Pr="00E12E88" w:rsidRDefault="00F11867" w:rsidP="000F4278">
            <w:pPr>
              <w:rPr>
                <w:rFonts w:ascii="Arial" w:hAnsi="Arial" w:cs="Arial"/>
                <w:sz w:val="18"/>
                <w:szCs w:val="18"/>
              </w:rPr>
            </w:pPr>
            <w:r w:rsidRPr="00E12E88">
              <w:rPr>
                <w:rFonts w:ascii="Arial" w:hAnsi="Arial" w:cs="Arial"/>
                <w:color w:val="000000"/>
                <w:position w:val="-2"/>
                <w:sz w:val="18"/>
                <w:szCs w:val="18"/>
              </w:rPr>
              <w:t xml:space="preserve">Vzorec pogodbe o izvajanju storitev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Pr="00E12E88" w:rsidRDefault="00F11867" w:rsidP="000F4278">
            <w:pPr>
              <w:spacing w:before="135" w:after="135"/>
              <w:jc w:val="both"/>
              <w:textAlignment w:val="center"/>
              <w:rPr>
                <w:rFonts w:ascii="Arial" w:hAnsi="Arial" w:cs="Arial"/>
                <w:sz w:val="18"/>
                <w:szCs w:val="18"/>
              </w:rPr>
            </w:pPr>
            <w:r w:rsidRPr="00E12E88">
              <w:rPr>
                <w:rFonts w:ascii="Arial" w:hAnsi="Arial" w:cs="Arial"/>
                <w:color w:val="000000"/>
                <w:position w:val="-2"/>
                <w:sz w:val="18"/>
                <w:szCs w:val="18"/>
              </w:rPr>
              <w:t>Parafiran, podpisan in žigosan.</w:t>
            </w:r>
          </w:p>
        </w:tc>
      </w:tr>
    </w:tbl>
    <w:p w14:paraId="4B90CFA5" w14:textId="77777777" w:rsidR="00F11867" w:rsidRDefault="00F11867" w:rsidP="00F11867"/>
    <w:p w14:paraId="0D7AC5BC" w14:textId="77777777" w:rsidR="00F11867" w:rsidRDefault="00F11867" w:rsidP="00F11867">
      <w:pPr>
        <w:sectPr w:rsidR="00F11867" w:rsidSect="00D82CC3">
          <w:headerReference w:type="default" r:id="rId11"/>
          <w:footerReference w:type="default" r:id="rId12"/>
          <w:pgSz w:w="11906" w:h="16838"/>
          <w:pgMar w:top="1418" w:right="1418" w:bottom="1418" w:left="1418" w:header="567" w:footer="680" w:gutter="0"/>
          <w:cols w:space="708"/>
          <w:docGrid w:linePitch="360"/>
        </w:sectPr>
      </w:pPr>
    </w:p>
    <w:p w14:paraId="3A007A24" w14:textId="77777777" w:rsidR="00F11867" w:rsidRDefault="00F11867" w:rsidP="00F11867">
      <w:pPr>
        <w:jc w:val="right"/>
        <w:rPr>
          <w:rFonts w:ascii="Arial" w:hAnsi="Arial" w:cs="Arial"/>
          <w:sz w:val="18"/>
          <w:szCs w:val="18"/>
        </w:rPr>
      </w:pPr>
      <w:r w:rsidRPr="00590863">
        <w:rPr>
          <w:rFonts w:ascii="Arial" w:hAnsi="Arial" w:cs="Arial"/>
          <w:sz w:val="18"/>
          <w:szCs w:val="18"/>
        </w:rPr>
        <w:lastRenderedPageBreak/>
        <w:t>Obrazec št: 1</w:t>
      </w:r>
    </w:p>
    <w:p w14:paraId="3F5A7D70" w14:textId="77777777" w:rsidR="00F11867" w:rsidRDefault="00F11867" w:rsidP="00F11867">
      <w:pPr>
        <w:jc w:val="right"/>
        <w:rPr>
          <w:rFonts w:ascii="Arial" w:hAnsi="Arial" w:cs="Arial"/>
          <w:sz w:val="18"/>
          <w:szCs w:val="18"/>
        </w:rPr>
      </w:pPr>
    </w:p>
    <w:p w14:paraId="0D8AFAAC" w14:textId="77777777" w:rsidR="00F11867" w:rsidRPr="00590863" w:rsidRDefault="00F11867" w:rsidP="00F11867">
      <w:pPr>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4D9275FD" w:rsidR="00F11867" w:rsidRDefault="00F11867" w:rsidP="00F11867">
      <w:pPr>
        <w:spacing w:before="225" w:after="225"/>
        <w:jc w:val="both"/>
      </w:pPr>
      <w:r>
        <w:rPr>
          <w:rFonts w:ascii="Arial" w:hAnsi="Arial" w:cs="Arial"/>
          <w:color w:val="000000"/>
          <w:sz w:val="18"/>
          <w:szCs w:val="18"/>
        </w:rPr>
        <w:t>Na osnovi povabila za naročilo »</w:t>
      </w:r>
      <w:r w:rsidR="00280FD3" w:rsidRPr="00280FD3">
        <w:rPr>
          <w:rFonts w:ascii="Arial" w:hAnsi="Arial" w:cs="Arial"/>
          <w:b/>
          <w:bCs/>
          <w:color w:val="000000"/>
          <w:sz w:val="18"/>
          <w:szCs w:val="18"/>
        </w:rPr>
        <w:t>Izbira izvajalca gostinskih storitev oziroma šolske prehrane na okolju prijazen način za obdobje štirih (4) let</w:t>
      </w:r>
      <w:r>
        <w:rPr>
          <w:rFonts w:ascii="Arial" w:hAnsi="Arial" w:cs="Arial"/>
          <w:color w:val="000000"/>
          <w:sz w:val="18"/>
          <w:szCs w:val="18"/>
        </w:rPr>
        <w:t>« dajemo ponudbo, kot sledi:</w:t>
      </w:r>
    </w:p>
    <w:p w14:paraId="297EBEF7" w14:textId="77777777" w:rsidR="00F11867" w:rsidRDefault="00F11867" w:rsidP="00F11867">
      <w:pPr>
        <w:spacing w:before="225" w:after="225"/>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jc w:val="both"/>
        <w:rPr>
          <w:rFonts w:ascii="Arial" w:hAnsi="Arial" w:cs="Arial"/>
          <w:color w:val="000000"/>
          <w:sz w:val="18"/>
          <w:szCs w:val="18"/>
        </w:rPr>
      </w:pPr>
      <w:r>
        <w:rPr>
          <w:rFonts w:ascii="Arial" w:hAnsi="Arial" w:cs="Arial"/>
          <w:color w:val="000000"/>
          <w:sz w:val="18"/>
          <w:szCs w:val="18"/>
        </w:rPr>
        <w:t>Ponudbo oddajamo (ustrezno označite):</w:t>
      </w:r>
    </w:p>
    <w:p w14:paraId="757A0148" w14:textId="77777777" w:rsidR="00F11867" w:rsidRDefault="00F11867">
      <w:pPr>
        <w:pStyle w:val="Odstavekseznama"/>
        <w:numPr>
          <w:ilvl w:val="0"/>
          <w:numId w:val="11"/>
        </w:numPr>
        <w:spacing w:before="225" w:after="225"/>
        <w:jc w:val="both"/>
        <w:rPr>
          <w:rFonts w:ascii="Arial" w:hAnsi="Arial" w:cs="Arial"/>
          <w:color w:val="000000"/>
          <w:sz w:val="18"/>
          <w:szCs w:val="18"/>
        </w:rPr>
      </w:pPr>
      <w:r w:rsidRPr="00586186">
        <w:rPr>
          <w:rFonts w:ascii="Arial" w:hAnsi="Arial" w:cs="Arial"/>
          <w:color w:val="000000"/>
          <w:sz w:val="18"/>
          <w:szCs w:val="18"/>
        </w:rPr>
        <w:t>za celotno naročilo</w:t>
      </w:r>
    </w:p>
    <w:p w14:paraId="64901F90" w14:textId="77777777" w:rsidR="00F11867" w:rsidRDefault="00F11867" w:rsidP="00F11867">
      <w:pPr>
        <w:pStyle w:val="Odstavekseznama"/>
        <w:spacing w:before="225" w:after="225"/>
        <w:jc w:val="both"/>
        <w:rPr>
          <w:rFonts w:ascii="Arial" w:hAnsi="Arial" w:cs="Arial"/>
          <w:color w:val="000000"/>
          <w:sz w:val="18"/>
          <w:szCs w:val="18"/>
        </w:rPr>
      </w:pPr>
    </w:p>
    <w:p w14:paraId="0817D39F" w14:textId="77777777" w:rsidR="00F11867" w:rsidRPr="00586186" w:rsidRDefault="00F11867">
      <w:pPr>
        <w:pStyle w:val="Odstavekseznama"/>
        <w:numPr>
          <w:ilvl w:val="0"/>
          <w:numId w:val="11"/>
        </w:numPr>
        <w:spacing w:before="225" w:after="225"/>
        <w:jc w:val="both"/>
        <w:rPr>
          <w:rFonts w:ascii="Arial" w:hAnsi="Arial" w:cs="Arial"/>
          <w:color w:val="000000"/>
          <w:sz w:val="18"/>
          <w:szCs w:val="18"/>
        </w:rPr>
      </w:pPr>
      <w:r>
        <w:rPr>
          <w:rFonts w:ascii="Arial" w:hAnsi="Arial" w:cs="Arial"/>
          <w:color w:val="000000"/>
          <w:sz w:val="18"/>
          <w:szCs w:val="18"/>
        </w:rPr>
        <w:t>za sklope št. _____________________</w:t>
      </w:r>
    </w:p>
    <w:p w14:paraId="151E3B5A" w14:textId="77777777" w:rsidR="00F11867" w:rsidRDefault="00F11867" w:rsidP="00F11867">
      <w:pPr>
        <w:spacing w:before="225" w:after="225"/>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fldChar w:fldCharType="separate"/>
      </w:r>
      <w:r>
        <w:fldChar w:fldCharType="end"/>
      </w:r>
      <w:bookmarkEnd w:id="3"/>
      <w:r>
        <w:rPr>
          <w:rFonts w:ascii="Arial" w:hAnsi="Arial" w:cs="Arial"/>
          <w:color w:val="000000"/>
          <w:sz w:val="18"/>
          <w:szCs w:val="18"/>
        </w:rPr>
        <w:t> samostojno</w:t>
      </w:r>
    </w:p>
    <w:p w14:paraId="43D7B533" w14:textId="77777777" w:rsidR="00F11867" w:rsidRDefault="00F11867" w:rsidP="00F11867">
      <w:pPr>
        <w:spacing w:before="225" w:after="225"/>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p w14:paraId="5B5482DE" w14:textId="25EC92F3" w:rsidR="00F11867" w:rsidRDefault="00F11867" w:rsidP="00F11867">
      <w:pPr>
        <w:spacing w:before="225" w:after="225"/>
        <w:jc w:val="both"/>
        <w:rPr>
          <w:rFonts w:ascii="Arial" w:hAnsi="Arial" w:cs="Arial"/>
          <w:b/>
          <w:bCs/>
          <w:color w:val="000000"/>
          <w:sz w:val="18"/>
          <w:szCs w:val="18"/>
          <w:u w:val="single"/>
        </w:rPr>
      </w:pPr>
      <w:r>
        <w:rPr>
          <w:rFonts w:ascii="Arial" w:hAnsi="Arial" w:cs="Arial"/>
          <w:b/>
          <w:bCs/>
          <w:color w:val="000000"/>
          <w:sz w:val="18"/>
          <w:szCs w:val="18"/>
        </w:rPr>
        <w:t> </w:t>
      </w:r>
      <w:r w:rsidR="00DE4447" w:rsidRPr="00DE4447">
        <w:rPr>
          <w:rFonts w:ascii="Arial" w:hAnsi="Arial" w:cs="Arial"/>
          <w:b/>
          <w:bCs/>
          <w:color w:val="000000"/>
          <w:sz w:val="18"/>
          <w:szCs w:val="18"/>
          <w:u w:val="single"/>
        </w:rPr>
        <w:t>Cena obroka je predpisana in trenutno znaša 3,60 EUR.</w:t>
      </w:r>
    </w:p>
    <w:p w14:paraId="0D1937D5" w14:textId="5AD891C9" w:rsidR="00280FD3" w:rsidRDefault="00280FD3" w:rsidP="00F11867">
      <w:pPr>
        <w:spacing w:before="225" w:after="225"/>
        <w:jc w:val="both"/>
        <w:rPr>
          <w:rFonts w:ascii="Arial" w:hAnsi="Arial" w:cs="Arial"/>
          <w:b/>
          <w:bCs/>
          <w:color w:val="000000"/>
          <w:sz w:val="18"/>
          <w:szCs w:val="18"/>
          <w:u w:val="single"/>
        </w:rPr>
      </w:pPr>
      <w:r>
        <w:rPr>
          <w:rFonts w:ascii="Arial" w:hAnsi="Arial" w:cs="Arial"/>
          <w:b/>
          <w:bCs/>
          <w:color w:val="000000"/>
          <w:sz w:val="18"/>
          <w:szCs w:val="18"/>
          <w:u w:val="single"/>
        </w:rPr>
        <w:t>Ponudbeni predračun dodatne ponudbe</w:t>
      </w:r>
    </w:p>
    <w:tbl>
      <w:tblPr>
        <w:tblStyle w:val="Tabelamrea"/>
        <w:tblW w:w="0" w:type="auto"/>
        <w:tblLook w:val="04A0" w:firstRow="1" w:lastRow="0" w:firstColumn="1" w:lastColumn="0" w:noHBand="0" w:noVBand="1"/>
      </w:tblPr>
      <w:tblGrid>
        <w:gridCol w:w="846"/>
        <w:gridCol w:w="4961"/>
        <w:gridCol w:w="988"/>
        <w:gridCol w:w="2265"/>
      </w:tblGrid>
      <w:tr w:rsidR="00280FD3" w:rsidRPr="00280FD3" w14:paraId="65BE6EBE" w14:textId="77777777" w:rsidTr="00280FD3">
        <w:tc>
          <w:tcPr>
            <w:tcW w:w="846" w:type="dxa"/>
          </w:tcPr>
          <w:p w14:paraId="3A706CED" w14:textId="454ADC6B" w:rsidR="00280FD3" w:rsidRPr="00000BDE" w:rsidRDefault="00280FD3" w:rsidP="00280FD3">
            <w:pPr>
              <w:spacing w:before="225" w:after="225"/>
              <w:jc w:val="center"/>
              <w:rPr>
                <w:rFonts w:ascii="Arial" w:hAnsi="Arial" w:cs="Arial"/>
                <w:color w:val="000000"/>
                <w:sz w:val="18"/>
                <w:szCs w:val="18"/>
              </w:rPr>
            </w:pPr>
            <w:proofErr w:type="spellStart"/>
            <w:r w:rsidRPr="00000BDE">
              <w:rPr>
                <w:rFonts w:ascii="Arial" w:hAnsi="Arial" w:cs="Arial"/>
                <w:color w:val="000000"/>
                <w:sz w:val="18"/>
                <w:szCs w:val="18"/>
              </w:rPr>
              <w:t>Zap</w:t>
            </w:r>
            <w:proofErr w:type="spellEnd"/>
            <w:r w:rsidRPr="00000BDE">
              <w:rPr>
                <w:rFonts w:ascii="Arial" w:hAnsi="Arial" w:cs="Arial"/>
                <w:color w:val="000000"/>
                <w:sz w:val="18"/>
                <w:szCs w:val="18"/>
              </w:rPr>
              <w:t>. št.</w:t>
            </w:r>
          </w:p>
        </w:tc>
        <w:tc>
          <w:tcPr>
            <w:tcW w:w="4961" w:type="dxa"/>
          </w:tcPr>
          <w:p w14:paraId="060FA64E" w14:textId="004E4805" w:rsidR="00280FD3" w:rsidRPr="00000BDE" w:rsidRDefault="00280FD3" w:rsidP="00280FD3">
            <w:pPr>
              <w:spacing w:before="225" w:after="225"/>
              <w:jc w:val="center"/>
              <w:rPr>
                <w:rFonts w:ascii="Arial" w:hAnsi="Arial" w:cs="Arial"/>
                <w:color w:val="000000"/>
                <w:sz w:val="18"/>
                <w:szCs w:val="18"/>
              </w:rPr>
            </w:pPr>
            <w:r w:rsidRPr="00000BDE">
              <w:rPr>
                <w:rFonts w:ascii="Arial" w:hAnsi="Arial" w:cs="Arial"/>
                <w:color w:val="000000"/>
                <w:sz w:val="18"/>
                <w:szCs w:val="18"/>
              </w:rPr>
              <w:t>Vrsta dodatne oz. nadstandardne ponudbe</w:t>
            </w:r>
          </w:p>
        </w:tc>
        <w:tc>
          <w:tcPr>
            <w:tcW w:w="988" w:type="dxa"/>
          </w:tcPr>
          <w:p w14:paraId="216BA886" w14:textId="2DF925F0" w:rsidR="00280FD3" w:rsidRPr="00000BDE" w:rsidRDefault="00280FD3" w:rsidP="00280FD3">
            <w:pPr>
              <w:spacing w:before="225" w:after="225"/>
              <w:jc w:val="center"/>
              <w:rPr>
                <w:rFonts w:ascii="Arial" w:hAnsi="Arial" w:cs="Arial"/>
                <w:color w:val="000000"/>
                <w:sz w:val="18"/>
                <w:szCs w:val="18"/>
              </w:rPr>
            </w:pPr>
            <w:r w:rsidRPr="00000BDE">
              <w:rPr>
                <w:rFonts w:ascii="Arial" w:hAnsi="Arial" w:cs="Arial"/>
                <w:color w:val="000000"/>
                <w:sz w:val="18"/>
                <w:szCs w:val="18"/>
              </w:rPr>
              <w:t>ME</w:t>
            </w:r>
          </w:p>
        </w:tc>
        <w:tc>
          <w:tcPr>
            <w:tcW w:w="2265" w:type="dxa"/>
          </w:tcPr>
          <w:p w14:paraId="3A2CDA45" w14:textId="2271C8AA" w:rsidR="00280FD3" w:rsidRPr="00000BDE" w:rsidRDefault="00280FD3" w:rsidP="00280FD3">
            <w:pPr>
              <w:spacing w:before="225" w:after="225"/>
              <w:jc w:val="center"/>
              <w:rPr>
                <w:rFonts w:ascii="Arial" w:hAnsi="Arial" w:cs="Arial"/>
                <w:color w:val="000000"/>
                <w:sz w:val="18"/>
                <w:szCs w:val="18"/>
              </w:rPr>
            </w:pPr>
            <w:r w:rsidRPr="00000BDE">
              <w:rPr>
                <w:rFonts w:ascii="Arial" w:hAnsi="Arial" w:cs="Arial"/>
                <w:color w:val="000000"/>
                <w:sz w:val="18"/>
                <w:szCs w:val="18"/>
              </w:rPr>
              <w:t>Cena za ME brez DDV</w:t>
            </w:r>
          </w:p>
        </w:tc>
      </w:tr>
      <w:tr w:rsidR="00280FD3" w14:paraId="300D3114" w14:textId="77777777" w:rsidTr="00280FD3">
        <w:tc>
          <w:tcPr>
            <w:tcW w:w="846" w:type="dxa"/>
          </w:tcPr>
          <w:p w14:paraId="55AB5B85" w14:textId="33AFCC63" w:rsidR="00280FD3" w:rsidRPr="00000BDE" w:rsidRDefault="003F56C8"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1.</w:t>
            </w:r>
          </w:p>
        </w:tc>
        <w:tc>
          <w:tcPr>
            <w:tcW w:w="4961" w:type="dxa"/>
          </w:tcPr>
          <w:p w14:paraId="29E2D7C2" w14:textId="5E16B30C" w:rsidR="00280FD3"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Malica za zaposlene</w:t>
            </w:r>
          </w:p>
        </w:tc>
        <w:tc>
          <w:tcPr>
            <w:tcW w:w="988" w:type="dxa"/>
          </w:tcPr>
          <w:p w14:paraId="7E7BEA2A" w14:textId="4B9AA7D2" w:rsidR="00280FD3" w:rsidRPr="00000BDE" w:rsidRDefault="00FA65F2" w:rsidP="004659EC">
            <w:pPr>
              <w:spacing w:before="225" w:after="225"/>
              <w:rPr>
                <w:rFonts w:ascii="Arial" w:hAnsi="Arial" w:cs="Arial"/>
                <w:bCs/>
                <w:color w:val="000000"/>
                <w:sz w:val="18"/>
                <w:szCs w:val="18"/>
              </w:rPr>
            </w:pPr>
            <w:r w:rsidRPr="00000BDE">
              <w:rPr>
                <w:rFonts w:ascii="Arial" w:hAnsi="Arial" w:cs="Arial"/>
                <w:bCs/>
                <w:color w:val="000000"/>
                <w:sz w:val="18"/>
                <w:szCs w:val="18"/>
              </w:rPr>
              <w:t>obrok</w:t>
            </w:r>
          </w:p>
        </w:tc>
        <w:tc>
          <w:tcPr>
            <w:tcW w:w="2265" w:type="dxa"/>
          </w:tcPr>
          <w:p w14:paraId="72D35267" w14:textId="77777777" w:rsidR="00280FD3" w:rsidRPr="00000BDE" w:rsidRDefault="00280FD3" w:rsidP="00F11867">
            <w:pPr>
              <w:spacing w:before="225" w:after="225"/>
              <w:jc w:val="both"/>
              <w:rPr>
                <w:rFonts w:ascii="Arial" w:hAnsi="Arial" w:cs="Arial"/>
                <w:bCs/>
                <w:color w:val="000000"/>
                <w:sz w:val="18"/>
                <w:szCs w:val="18"/>
              </w:rPr>
            </w:pPr>
          </w:p>
        </w:tc>
      </w:tr>
      <w:tr w:rsidR="00280FD3" w14:paraId="62141D3D" w14:textId="77777777" w:rsidTr="00280FD3">
        <w:tc>
          <w:tcPr>
            <w:tcW w:w="846" w:type="dxa"/>
          </w:tcPr>
          <w:p w14:paraId="0520A941" w14:textId="7892CA4A" w:rsidR="00280FD3"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2.</w:t>
            </w:r>
          </w:p>
        </w:tc>
        <w:tc>
          <w:tcPr>
            <w:tcW w:w="4961" w:type="dxa"/>
          </w:tcPr>
          <w:p w14:paraId="5109E60C" w14:textId="5DE10C2C" w:rsidR="00280FD3"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Sendvič - dijaški</w:t>
            </w:r>
          </w:p>
        </w:tc>
        <w:tc>
          <w:tcPr>
            <w:tcW w:w="988" w:type="dxa"/>
          </w:tcPr>
          <w:p w14:paraId="03CB467C" w14:textId="6268588F" w:rsidR="00280FD3"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kos</w:t>
            </w:r>
          </w:p>
        </w:tc>
        <w:tc>
          <w:tcPr>
            <w:tcW w:w="2265" w:type="dxa"/>
          </w:tcPr>
          <w:p w14:paraId="285BBAA5" w14:textId="77777777" w:rsidR="00280FD3" w:rsidRPr="00000BDE" w:rsidRDefault="00280FD3" w:rsidP="00F11867">
            <w:pPr>
              <w:spacing w:before="225" w:after="225"/>
              <w:jc w:val="both"/>
              <w:rPr>
                <w:rFonts w:ascii="Arial" w:hAnsi="Arial" w:cs="Arial"/>
                <w:bCs/>
                <w:color w:val="000000"/>
                <w:sz w:val="18"/>
                <w:szCs w:val="18"/>
              </w:rPr>
            </w:pPr>
          </w:p>
        </w:tc>
      </w:tr>
      <w:tr w:rsidR="00FA65F2" w14:paraId="37744199" w14:textId="77777777" w:rsidTr="00280FD3">
        <w:tc>
          <w:tcPr>
            <w:tcW w:w="846" w:type="dxa"/>
          </w:tcPr>
          <w:p w14:paraId="705D7960" w14:textId="6F665E8A"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3.</w:t>
            </w:r>
          </w:p>
        </w:tc>
        <w:tc>
          <w:tcPr>
            <w:tcW w:w="4961" w:type="dxa"/>
          </w:tcPr>
          <w:p w14:paraId="4D06383B" w14:textId="5D419D24"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Sendvič - lahki</w:t>
            </w:r>
          </w:p>
        </w:tc>
        <w:tc>
          <w:tcPr>
            <w:tcW w:w="988" w:type="dxa"/>
          </w:tcPr>
          <w:p w14:paraId="02A8200E" w14:textId="157CFFD6"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kos</w:t>
            </w:r>
          </w:p>
        </w:tc>
        <w:tc>
          <w:tcPr>
            <w:tcW w:w="2265" w:type="dxa"/>
          </w:tcPr>
          <w:p w14:paraId="06E26CCA" w14:textId="77777777" w:rsidR="00FA65F2" w:rsidRPr="00000BDE" w:rsidRDefault="00FA65F2" w:rsidP="00F11867">
            <w:pPr>
              <w:spacing w:before="225" w:after="225"/>
              <w:jc w:val="both"/>
              <w:rPr>
                <w:rFonts w:ascii="Arial" w:hAnsi="Arial" w:cs="Arial"/>
                <w:bCs/>
                <w:color w:val="000000"/>
                <w:sz w:val="18"/>
                <w:szCs w:val="18"/>
              </w:rPr>
            </w:pPr>
          </w:p>
        </w:tc>
      </w:tr>
      <w:tr w:rsidR="00FA65F2" w14:paraId="0C76E86E" w14:textId="77777777" w:rsidTr="00280FD3">
        <w:tc>
          <w:tcPr>
            <w:tcW w:w="846" w:type="dxa"/>
          </w:tcPr>
          <w:p w14:paraId="02056E9B" w14:textId="093F63F8"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4.</w:t>
            </w:r>
          </w:p>
        </w:tc>
        <w:tc>
          <w:tcPr>
            <w:tcW w:w="4961" w:type="dxa"/>
          </w:tcPr>
          <w:p w14:paraId="2570E74F" w14:textId="4702C03F"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Sendvič - tunin</w:t>
            </w:r>
          </w:p>
        </w:tc>
        <w:tc>
          <w:tcPr>
            <w:tcW w:w="988" w:type="dxa"/>
          </w:tcPr>
          <w:p w14:paraId="7766819D" w14:textId="10F8FD52"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kos</w:t>
            </w:r>
          </w:p>
        </w:tc>
        <w:tc>
          <w:tcPr>
            <w:tcW w:w="2265" w:type="dxa"/>
          </w:tcPr>
          <w:p w14:paraId="3287528E" w14:textId="77777777" w:rsidR="00FA65F2" w:rsidRPr="00000BDE" w:rsidRDefault="00FA65F2" w:rsidP="00F11867">
            <w:pPr>
              <w:spacing w:before="225" w:after="225"/>
              <w:jc w:val="both"/>
              <w:rPr>
                <w:rFonts w:ascii="Arial" w:hAnsi="Arial" w:cs="Arial"/>
                <w:bCs/>
                <w:color w:val="000000"/>
                <w:sz w:val="18"/>
                <w:szCs w:val="18"/>
              </w:rPr>
            </w:pPr>
          </w:p>
        </w:tc>
      </w:tr>
      <w:tr w:rsidR="00FA65F2" w14:paraId="1D7380A9" w14:textId="77777777" w:rsidTr="00280FD3">
        <w:tc>
          <w:tcPr>
            <w:tcW w:w="846" w:type="dxa"/>
          </w:tcPr>
          <w:p w14:paraId="48BF8B71" w14:textId="4B22A8A5"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5.</w:t>
            </w:r>
          </w:p>
        </w:tc>
        <w:tc>
          <w:tcPr>
            <w:tcW w:w="4961" w:type="dxa"/>
          </w:tcPr>
          <w:p w14:paraId="775552D4" w14:textId="6BC475D1"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Sirova štručka</w:t>
            </w:r>
          </w:p>
        </w:tc>
        <w:tc>
          <w:tcPr>
            <w:tcW w:w="988" w:type="dxa"/>
          </w:tcPr>
          <w:p w14:paraId="1F57749F" w14:textId="020C66A1"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kos</w:t>
            </w:r>
          </w:p>
        </w:tc>
        <w:tc>
          <w:tcPr>
            <w:tcW w:w="2265" w:type="dxa"/>
          </w:tcPr>
          <w:p w14:paraId="7921B6EC" w14:textId="77777777" w:rsidR="00FA65F2" w:rsidRPr="00000BDE" w:rsidRDefault="00FA65F2" w:rsidP="00F11867">
            <w:pPr>
              <w:spacing w:before="225" w:after="225"/>
              <w:jc w:val="both"/>
              <w:rPr>
                <w:rFonts w:ascii="Arial" w:hAnsi="Arial" w:cs="Arial"/>
                <w:bCs/>
                <w:color w:val="000000"/>
                <w:sz w:val="18"/>
                <w:szCs w:val="18"/>
              </w:rPr>
            </w:pPr>
          </w:p>
        </w:tc>
      </w:tr>
      <w:tr w:rsidR="00FA65F2" w14:paraId="3BE9E94E" w14:textId="77777777" w:rsidTr="00280FD3">
        <w:tc>
          <w:tcPr>
            <w:tcW w:w="846" w:type="dxa"/>
          </w:tcPr>
          <w:p w14:paraId="624859B0" w14:textId="5F86768B"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6.</w:t>
            </w:r>
          </w:p>
        </w:tc>
        <w:tc>
          <w:tcPr>
            <w:tcW w:w="4961" w:type="dxa"/>
          </w:tcPr>
          <w:p w14:paraId="0CA5A4E2" w14:textId="6CD09EBC"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Solatni krožnik</w:t>
            </w:r>
          </w:p>
        </w:tc>
        <w:tc>
          <w:tcPr>
            <w:tcW w:w="988" w:type="dxa"/>
          </w:tcPr>
          <w:p w14:paraId="49B333D0" w14:textId="701BA421"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kos</w:t>
            </w:r>
          </w:p>
        </w:tc>
        <w:tc>
          <w:tcPr>
            <w:tcW w:w="2265" w:type="dxa"/>
          </w:tcPr>
          <w:p w14:paraId="7AD797DD" w14:textId="77777777" w:rsidR="00FA65F2" w:rsidRPr="00000BDE" w:rsidRDefault="00FA65F2" w:rsidP="00F11867">
            <w:pPr>
              <w:spacing w:before="225" w:after="225"/>
              <w:jc w:val="both"/>
              <w:rPr>
                <w:rFonts w:ascii="Arial" w:hAnsi="Arial" w:cs="Arial"/>
                <w:bCs/>
                <w:color w:val="000000"/>
                <w:sz w:val="18"/>
                <w:szCs w:val="18"/>
              </w:rPr>
            </w:pPr>
          </w:p>
        </w:tc>
      </w:tr>
      <w:tr w:rsidR="00FA65F2" w14:paraId="687E1D4E" w14:textId="77777777" w:rsidTr="00280FD3">
        <w:tc>
          <w:tcPr>
            <w:tcW w:w="846" w:type="dxa"/>
          </w:tcPr>
          <w:p w14:paraId="17A81E18" w14:textId="709F50D5"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lastRenderedPageBreak/>
              <w:t>7.</w:t>
            </w:r>
          </w:p>
        </w:tc>
        <w:tc>
          <w:tcPr>
            <w:tcW w:w="4961" w:type="dxa"/>
          </w:tcPr>
          <w:p w14:paraId="27974082" w14:textId="496C5FC2"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Navadni jogurt</w:t>
            </w:r>
          </w:p>
        </w:tc>
        <w:tc>
          <w:tcPr>
            <w:tcW w:w="988" w:type="dxa"/>
          </w:tcPr>
          <w:p w14:paraId="70928122" w14:textId="2E0AE77B"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180 g</w:t>
            </w:r>
          </w:p>
        </w:tc>
        <w:tc>
          <w:tcPr>
            <w:tcW w:w="2265" w:type="dxa"/>
          </w:tcPr>
          <w:p w14:paraId="3F70E140" w14:textId="77777777" w:rsidR="00FA65F2" w:rsidRPr="00000BDE" w:rsidRDefault="00FA65F2" w:rsidP="00F11867">
            <w:pPr>
              <w:spacing w:before="225" w:after="225"/>
              <w:jc w:val="both"/>
              <w:rPr>
                <w:rFonts w:ascii="Arial" w:hAnsi="Arial" w:cs="Arial"/>
                <w:bCs/>
                <w:color w:val="000000"/>
                <w:sz w:val="18"/>
                <w:szCs w:val="18"/>
              </w:rPr>
            </w:pPr>
          </w:p>
        </w:tc>
      </w:tr>
      <w:tr w:rsidR="00FA65F2" w14:paraId="152CF942" w14:textId="77777777" w:rsidTr="00280FD3">
        <w:tc>
          <w:tcPr>
            <w:tcW w:w="846" w:type="dxa"/>
          </w:tcPr>
          <w:p w14:paraId="493716FF" w14:textId="57B3A162"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8.</w:t>
            </w:r>
          </w:p>
        </w:tc>
        <w:tc>
          <w:tcPr>
            <w:tcW w:w="4961" w:type="dxa"/>
          </w:tcPr>
          <w:p w14:paraId="617A106C" w14:textId="321DEAC9"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Sadni jogurt</w:t>
            </w:r>
          </w:p>
        </w:tc>
        <w:tc>
          <w:tcPr>
            <w:tcW w:w="988" w:type="dxa"/>
          </w:tcPr>
          <w:p w14:paraId="22D4ECA2" w14:textId="3D57DCA2"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180 g</w:t>
            </w:r>
          </w:p>
        </w:tc>
        <w:tc>
          <w:tcPr>
            <w:tcW w:w="2265" w:type="dxa"/>
          </w:tcPr>
          <w:p w14:paraId="5D86BDD2" w14:textId="77777777" w:rsidR="00FA65F2" w:rsidRPr="00000BDE" w:rsidRDefault="00FA65F2" w:rsidP="00F11867">
            <w:pPr>
              <w:spacing w:before="225" w:after="225"/>
              <w:jc w:val="both"/>
              <w:rPr>
                <w:rFonts w:ascii="Arial" w:hAnsi="Arial" w:cs="Arial"/>
                <w:bCs/>
                <w:color w:val="000000"/>
                <w:sz w:val="18"/>
                <w:szCs w:val="18"/>
              </w:rPr>
            </w:pPr>
          </w:p>
        </w:tc>
      </w:tr>
      <w:tr w:rsidR="00FA65F2" w14:paraId="7FDE25E4" w14:textId="77777777" w:rsidTr="00280FD3">
        <w:tc>
          <w:tcPr>
            <w:tcW w:w="846" w:type="dxa"/>
          </w:tcPr>
          <w:p w14:paraId="796315E4" w14:textId="771D3881"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9.</w:t>
            </w:r>
          </w:p>
        </w:tc>
        <w:tc>
          <w:tcPr>
            <w:tcW w:w="4961" w:type="dxa"/>
          </w:tcPr>
          <w:p w14:paraId="694BBF84" w14:textId="2875DE8F"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Voda</w:t>
            </w:r>
          </w:p>
        </w:tc>
        <w:tc>
          <w:tcPr>
            <w:tcW w:w="988" w:type="dxa"/>
          </w:tcPr>
          <w:p w14:paraId="19FF162E" w14:textId="6AA35693"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0,5 l</w:t>
            </w:r>
          </w:p>
        </w:tc>
        <w:tc>
          <w:tcPr>
            <w:tcW w:w="2265" w:type="dxa"/>
          </w:tcPr>
          <w:p w14:paraId="6A029369" w14:textId="77777777" w:rsidR="00FA65F2" w:rsidRPr="00000BDE" w:rsidRDefault="00FA65F2" w:rsidP="00F11867">
            <w:pPr>
              <w:spacing w:before="225" w:after="225"/>
              <w:jc w:val="both"/>
              <w:rPr>
                <w:rFonts w:ascii="Arial" w:hAnsi="Arial" w:cs="Arial"/>
                <w:bCs/>
                <w:color w:val="000000"/>
                <w:sz w:val="18"/>
                <w:szCs w:val="18"/>
              </w:rPr>
            </w:pPr>
          </w:p>
        </w:tc>
      </w:tr>
      <w:tr w:rsidR="00FA65F2" w14:paraId="1D10ACF6" w14:textId="77777777" w:rsidTr="00280FD3">
        <w:tc>
          <w:tcPr>
            <w:tcW w:w="846" w:type="dxa"/>
          </w:tcPr>
          <w:p w14:paraId="08609A9C" w14:textId="3A7116F9"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10.</w:t>
            </w:r>
          </w:p>
        </w:tc>
        <w:tc>
          <w:tcPr>
            <w:tcW w:w="4961" w:type="dxa"/>
          </w:tcPr>
          <w:p w14:paraId="7D181308" w14:textId="5ED5FE79" w:rsidR="00FA65F2" w:rsidRPr="00000BDE" w:rsidRDefault="00FA65F2" w:rsidP="00F11867">
            <w:pPr>
              <w:spacing w:before="225" w:after="225"/>
              <w:jc w:val="both"/>
              <w:rPr>
                <w:rStyle w:val="Pripombasklic"/>
                <w:rFonts w:ascii="Arial" w:hAnsi="Arial" w:cs="Arial"/>
                <w:sz w:val="18"/>
                <w:szCs w:val="18"/>
              </w:rPr>
            </w:pPr>
            <w:r w:rsidRPr="00000BDE">
              <w:rPr>
                <w:rStyle w:val="Pripombasklic"/>
                <w:rFonts w:ascii="Arial" w:hAnsi="Arial" w:cs="Arial"/>
                <w:sz w:val="18"/>
                <w:szCs w:val="18"/>
              </w:rPr>
              <w:t>Voda z okusom</w:t>
            </w:r>
          </w:p>
        </w:tc>
        <w:tc>
          <w:tcPr>
            <w:tcW w:w="988" w:type="dxa"/>
          </w:tcPr>
          <w:p w14:paraId="1F9F1B3C" w14:textId="3C5077C7"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0,5 l</w:t>
            </w:r>
          </w:p>
        </w:tc>
        <w:tc>
          <w:tcPr>
            <w:tcW w:w="2265" w:type="dxa"/>
          </w:tcPr>
          <w:p w14:paraId="35E4940E" w14:textId="77777777" w:rsidR="00FA65F2" w:rsidRPr="00000BDE" w:rsidRDefault="00FA65F2" w:rsidP="00F11867">
            <w:pPr>
              <w:spacing w:before="225" w:after="225"/>
              <w:jc w:val="both"/>
              <w:rPr>
                <w:rFonts w:ascii="Arial" w:hAnsi="Arial" w:cs="Arial"/>
                <w:bCs/>
                <w:color w:val="000000"/>
                <w:sz w:val="18"/>
                <w:szCs w:val="18"/>
              </w:rPr>
            </w:pPr>
          </w:p>
        </w:tc>
      </w:tr>
      <w:tr w:rsidR="00FA65F2" w14:paraId="712097DB" w14:textId="77777777" w:rsidTr="00280FD3">
        <w:tc>
          <w:tcPr>
            <w:tcW w:w="846" w:type="dxa"/>
          </w:tcPr>
          <w:p w14:paraId="23C824F9" w14:textId="6FB52DB3"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11.</w:t>
            </w:r>
          </w:p>
        </w:tc>
        <w:tc>
          <w:tcPr>
            <w:tcW w:w="4961" w:type="dxa"/>
          </w:tcPr>
          <w:p w14:paraId="503F227F" w14:textId="468D918C" w:rsidR="00FA65F2" w:rsidRPr="00000BDE" w:rsidRDefault="00FA65F2" w:rsidP="00F11867">
            <w:pPr>
              <w:spacing w:before="225" w:after="225"/>
              <w:jc w:val="both"/>
              <w:rPr>
                <w:rStyle w:val="Pripombasklic"/>
                <w:rFonts w:ascii="Arial" w:hAnsi="Arial" w:cs="Arial"/>
                <w:sz w:val="18"/>
                <w:szCs w:val="18"/>
              </w:rPr>
            </w:pPr>
            <w:proofErr w:type="spellStart"/>
            <w:r w:rsidRPr="00000BDE">
              <w:rPr>
                <w:rStyle w:val="Pripombasklic"/>
                <w:rFonts w:ascii="Arial" w:hAnsi="Arial" w:cs="Arial"/>
                <w:sz w:val="18"/>
                <w:szCs w:val="18"/>
              </w:rPr>
              <w:t>Fruc</w:t>
            </w:r>
            <w:proofErr w:type="spellEnd"/>
          </w:p>
        </w:tc>
        <w:tc>
          <w:tcPr>
            <w:tcW w:w="988" w:type="dxa"/>
          </w:tcPr>
          <w:p w14:paraId="211B4B43" w14:textId="4CB363FC" w:rsidR="00FA65F2" w:rsidRPr="00000BDE" w:rsidRDefault="00FA65F2" w:rsidP="00F11867">
            <w:pPr>
              <w:spacing w:before="225" w:after="225"/>
              <w:jc w:val="both"/>
              <w:rPr>
                <w:rFonts w:ascii="Arial" w:hAnsi="Arial" w:cs="Arial"/>
                <w:bCs/>
                <w:color w:val="000000"/>
                <w:sz w:val="18"/>
                <w:szCs w:val="18"/>
              </w:rPr>
            </w:pPr>
            <w:r w:rsidRPr="00000BDE">
              <w:rPr>
                <w:rFonts w:ascii="Arial" w:hAnsi="Arial" w:cs="Arial"/>
                <w:bCs/>
                <w:color w:val="000000"/>
                <w:sz w:val="18"/>
                <w:szCs w:val="18"/>
              </w:rPr>
              <w:t>0,5 l</w:t>
            </w:r>
          </w:p>
        </w:tc>
        <w:tc>
          <w:tcPr>
            <w:tcW w:w="2265" w:type="dxa"/>
          </w:tcPr>
          <w:p w14:paraId="2F231D1C" w14:textId="77777777" w:rsidR="00FA65F2" w:rsidRPr="00000BDE" w:rsidRDefault="00FA65F2" w:rsidP="00F11867">
            <w:pPr>
              <w:spacing w:before="225" w:after="225"/>
              <w:jc w:val="both"/>
              <w:rPr>
                <w:rFonts w:ascii="Arial" w:hAnsi="Arial" w:cs="Arial"/>
                <w:bCs/>
                <w:color w:val="000000"/>
                <w:sz w:val="18"/>
                <w:szCs w:val="18"/>
              </w:rPr>
            </w:pPr>
          </w:p>
        </w:tc>
      </w:tr>
    </w:tbl>
    <w:p w14:paraId="2710B829" w14:textId="1D4B1B85" w:rsidR="00DE4447" w:rsidRPr="00DE4447" w:rsidRDefault="00DE4447" w:rsidP="00F11867">
      <w:pPr>
        <w:spacing w:before="225" w:after="225"/>
        <w:jc w:val="both"/>
        <w:rPr>
          <w:rFonts w:ascii="Arial" w:hAnsi="Arial" w:cs="Arial"/>
          <w:color w:val="000000"/>
          <w:sz w:val="18"/>
          <w:szCs w:val="18"/>
        </w:rPr>
      </w:pPr>
      <w:r>
        <w:rPr>
          <w:rFonts w:ascii="Arial" w:hAnsi="Arial" w:cs="Arial"/>
          <w:color w:val="000000"/>
          <w:sz w:val="18"/>
          <w:szCs w:val="18"/>
        </w:rPr>
        <w:t>V primeru spremembe predpisane cene je ponudnik dolžan malico ponujati po spremenjeni ceni.</w:t>
      </w:r>
    </w:p>
    <w:p w14:paraId="542D6812" w14:textId="0CBB2BE2" w:rsidR="00F11867" w:rsidRDefault="00F11867" w:rsidP="00F11867">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9A6E47">
        <w:rPr>
          <w:rFonts w:ascii="Arial" w:hAnsi="Arial" w:cs="Arial"/>
          <w:color w:val="000000"/>
          <w:sz w:val="18"/>
          <w:szCs w:val="18"/>
        </w:rPr>
        <w:t>60 dni od roka za oddajo ponudb</w:t>
      </w:r>
      <w:r>
        <w:rPr>
          <w:rFonts w:ascii="Arial" w:hAnsi="Arial" w:cs="Arial"/>
          <w:color w:val="000000"/>
          <w:sz w:val="18"/>
          <w:szCs w:val="18"/>
        </w:rPr>
        <w:t>.</w:t>
      </w:r>
    </w:p>
    <w:p w14:paraId="6CFE6A2E" w14:textId="77777777" w:rsidR="00F11867" w:rsidRDefault="00F11867" w:rsidP="00F11867">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13"/>
          <w:pgSz w:w="11906" w:h="16838"/>
          <w:pgMar w:top="1418" w:right="1418" w:bottom="1418" w:left="1418" w:header="567" w:footer="596" w:gutter="0"/>
          <w:cols w:space="708"/>
          <w:docGrid w:linePitch="360"/>
        </w:sectPr>
      </w:pPr>
    </w:p>
    <w:p w14:paraId="1DDF1DA9" w14:textId="77777777" w:rsidR="00F11867" w:rsidRPr="004624AA" w:rsidRDefault="00F11867" w:rsidP="00F11867">
      <w:pPr>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color w:val="000000"/>
                <w:position w:val="-2"/>
                <w:sz w:val="18"/>
                <w:szCs w:val="18"/>
                <w:shd w:val="clear" w:color="auto" w:fill="CCCCCC"/>
              </w:rPr>
              <w:br/>
              <w:t>(</w:t>
            </w:r>
            <w:proofErr w:type="spellStart"/>
            <w:r>
              <w:rPr>
                <w:rFonts w:ascii="Arial" w:hAnsi="Arial" w:cs="Arial"/>
                <w:i/>
                <w:color w:val="000000"/>
                <w:position w:val="-2"/>
                <w:sz w:val="18"/>
                <w:szCs w:val="18"/>
                <w:shd w:val="clear" w:color="auto" w:fill="CCCCCC"/>
              </w:rPr>
              <w:t>mikro</w:t>
            </w:r>
            <w:proofErr w:type="spellEnd"/>
            <w:r>
              <w:rPr>
                <w:rFonts w:ascii="Arial" w:hAnsi="Arial" w:cs="Arial"/>
                <w:i/>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color w:val="000000"/>
                <w:position w:val="-2"/>
                <w:sz w:val="18"/>
                <w:szCs w:val="18"/>
                <w:shd w:val="clear" w:color="auto" w:fill="CCCCCC"/>
              </w:rPr>
              <w:br/>
              <w:t>Ime in priimek, ulica in hišna številka, kraj v Republiki Sloveniji </w:t>
            </w:r>
            <w:r>
              <w:rPr>
                <w:rFonts w:ascii="Arial" w:hAnsi="Arial" w:cs="Arial"/>
                <w:i/>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4CD2EA9C" w14:textId="77777777" w:rsidR="0055262E" w:rsidRDefault="0055262E" w:rsidP="000F4278">
            <w:pPr>
              <w:rPr>
                <w:rFonts w:ascii="Arial" w:hAnsi="Arial" w:cs="Arial"/>
                <w:color w:val="000000"/>
                <w:position w:val="-2"/>
                <w:sz w:val="18"/>
                <w:szCs w:val="18"/>
              </w:rPr>
            </w:pPr>
          </w:p>
          <w:p w14:paraId="78D0A1C6" w14:textId="77777777" w:rsidR="0055262E" w:rsidRDefault="0055262E" w:rsidP="000F4278">
            <w:pPr>
              <w:rPr>
                <w:rFonts w:ascii="Arial" w:hAnsi="Arial" w:cs="Arial"/>
                <w:color w:val="000000"/>
                <w:position w:val="-2"/>
                <w:sz w:val="18"/>
                <w:szCs w:val="18"/>
              </w:rPr>
            </w:pPr>
          </w:p>
          <w:p w14:paraId="6DD522B2" w14:textId="527F4D98"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462B72A6" w:rsidR="00F11867" w:rsidRDefault="00F11867" w:rsidP="00F11867">
      <w:pPr>
        <w:spacing w:before="225" w:after="225"/>
        <w:jc w:val="both"/>
      </w:pPr>
      <w:r>
        <w:rPr>
          <w:rFonts w:ascii="Arial" w:hAnsi="Arial" w:cs="Arial"/>
          <w:color w:val="000000"/>
          <w:sz w:val="18"/>
          <w:szCs w:val="18"/>
        </w:rPr>
        <w:t>V zvezi z javnim naročilom »</w:t>
      </w:r>
      <w:r w:rsidR="00280FD3" w:rsidRPr="00280FD3">
        <w:rPr>
          <w:rFonts w:ascii="Arial" w:hAnsi="Arial" w:cs="Arial"/>
          <w:b/>
          <w:bCs/>
          <w:color w:val="000000"/>
          <w:sz w:val="18"/>
          <w:szCs w:val="18"/>
        </w:rPr>
        <w:t>Izbira izvajalca gostinskih storitev oziroma šolske prehrane na okolju prijazen način za obdobje štirih (4) let</w:t>
      </w:r>
      <w:r>
        <w:rPr>
          <w:rFonts w:ascii="Arial" w:hAnsi="Arial" w:cs="Arial"/>
          <w:color w:val="000000"/>
          <w:sz w:val="18"/>
          <w:szCs w:val="18"/>
        </w:rPr>
        <w:t>«</w:t>
      </w:r>
    </w:p>
    <w:p w14:paraId="68FC1C70" w14:textId="77777777" w:rsidR="00F11867" w:rsidRDefault="00F11867" w:rsidP="00F11867">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jc w:val="both"/>
      </w:pPr>
      <w:r>
        <w:rPr>
          <w:rFonts w:ascii="Arial" w:hAnsi="Arial" w:cs="Arial"/>
          <w:i/>
          <w:color w:val="000000"/>
          <w:sz w:val="18"/>
          <w:szCs w:val="18"/>
        </w:rPr>
        <w:t>(naziv ponudnika, partnerja v skupni ponudbi)</w:t>
      </w:r>
    </w:p>
    <w:p w14:paraId="52406CA8" w14:textId="77777777" w:rsidR="00F11867" w:rsidRDefault="00F11867" w:rsidP="00F11867">
      <w:pPr>
        <w:spacing w:before="225" w:after="225"/>
        <w:jc w:val="both"/>
      </w:pPr>
      <w:r>
        <w:rPr>
          <w:rFonts w:ascii="Arial" w:hAnsi="Arial" w:cs="Arial"/>
          <w:color w:val="000000"/>
          <w:sz w:val="18"/>
          <w:szCs w:val="18"/>
        </w:rPr>
        <w:t>s polno odgovornostjo izjavljamo, da:</w:t>
      </w:r>
    </w:p>
    <w:tbl>
      <w:tblPr>
        <w:tblStyle w:val="NormalTablePHPDOCX6"/>
        <w:tblW w:w="0" w:type="auto"/>
        <w:tblInd w:w="108" w:type="dxa"/>
        <w:tblLook w:val="04A0" w:firstRow="1" w:lastRow="0" w:firstColumn="1" w:lastColumn="0" w:noHBand="0" w:noVBand="1"/>
      </w:tblPr>
      <w:tblGrid>
        <w:gridCol w:w="8962"/>
      </w:tblGrid>
      <w:tr w:rsidR="0055262E" w:rsidRPr="0055262E" w14:paraId="065EB9F4" w14:textId="77777777" w:rsidTr="00246A89">
        <w:tc>
          <w:tcPr>
            <w:tcW w:w="0" w:type="auto"/>
            <w:tcMar>
              <w:top w:w="0" w:type="auto"/>
              <w:bottom w:w="0" w:type="auto"/>
            </w:tcMar>
          </w:tcPr>
          <w:p w14:paraId="2638B260"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kopije dokumentov, ki so priloženi ponudbi, ustrezajo originalom;</w:t>
            </w:r>
          </w:p>
          <w:p w14:paraId="681FD22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CF2F97"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617784"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0032DD9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3A6CC7F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zanesljiv ponudnik, sposoben upravljanja, z izkušnjami, ugledom in zaposlenimi, ki so sposobni izvesti zahteve iz javnega naročila;</w:t>
            </w:r>
          </w:p>
          <w:p w14:paraId="7A41540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zamenjave priglašenih podizvajalcev ali priglašenih kadrov pred njihovo menjavo pridobili pisno soglasje naročnika;</w:t>
            </w:r>
          </w:p>
          <w:p w14:paraId="3742A42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uvedbe novih podizvajalcev, ki niso priglašeni v ponudbi, predhodno pridobili pisno soglasje naročnika;</w:t>
            </w:r>
          </w:p>
          <w:p w14:paraId="12A165BC"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niso navedeni v ponudbi, izpolnjevali vse naročnikove pogoje, ki jih morajo izpolnjevati podizvajalci;</w:t>
            </w:r>
          </w:p>
          <w:p w14:paraId="54C89BC9"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0D5A9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2E593443"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predložili vsa zahtevana zavarovanja posla;</w:t>
            </w:r>
          </w:p>
          <w:p w14:paraId="2F36CD4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ob izdelavi ponudbe pregledali vso razpoložljivo razpisno dokumentacijo;</w:t>
            </w:r>
          </w:p>
          <w:p w14:paraId="646DD59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vso relevantno zakonodajo, ki se upošteva pri oddaji tega javnega naročila;</w:t>
            </w:r>
          </w:p>
          <w:p w14:paraId="64A7CF8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obsegom in zahtevnostjo javnega naročila;</w:t>
            </w:r>
          </w:p>
          <w:p w14:paraId="14D2624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vse prevzete obveznosti izpolnili v predpisani količini, kvaliteti in rokih, kot to izhaja iz razpisne dokumentacije za oddajo tega javnega naročila;</w:t>
            </w:r>
          </w:p>
          <w:p w14:paraId="6611735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sestavi ponudbe upoštevali obveznosti do svojih morebitnih podizvajalcev;</w:t>
            </w:r>
          </w:p>
          <w:p w14:paraId="4682D53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 xml:space="preserve">za nas ne obstaja absolutna prepoved poslovanja z naročnikom, kot izhaja iz 35. člena </w:t>
            </w:r>
            <w:proofErr w:type="spellStart"/>
            <w:r w:rsidRPr="0055262E">
              <w:rPr>
                <w:rFonts w:ascii="Arial" w:hAnsi="Arial" w:cs="Arial"/>
                <w:color w:val="000000"/>
                <w:sz w:val="18"/>
                <w:szCs w:val="18"/>
              </w:rPr>
              <w:t>ZIntPK</w:t>
            </w:r>
            <w:proofErr w:type="spellEnd"/>
            <w:r w:rsidRPr="0055262E">
              <w:rPr>
                <w:rFonts w:ascii="Arial" w:hAnsi="Arial" w:cs="Arial"/>
                <w:color w:val="000000"/>
                <w:sz w:val="18"/>
                <w:szCs w:val="18"/>
              </w:rPr>
              <w:t>;</w:t>
            </w:r>
          </w:p>
          <w:p w14:paraId="243AFF3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so navedeni podatki v ponudbi in prilogah resnični in verodostojni.</w:t>
            </w:r>
          </w:p>
        </w:tc>
      </w:tr>
    </w:tbl>
    <w:p w14:paraId="7B10839A" w14:textId="77777777" w:rsidR="0055262E" w:rsidRPr="0055262E" w:rsidRDefault="0055262E" w:rsidP="0055262E">
      <w:pPr>
        <w:pageBreakBefore/>
        <w:spacing w:before="225" w:after="225"/>
        <w:jc w:val="both"/>
      </w:pPr>
      <w:r w:rsidRPr="0055262E">
        <w:rPr>
          <w:rFonts w:ascii="Arial" w:hAnsi="Arial" w:cs="Arial"/>
          <w:color w:val="000000"/>
          <w:sz w:val="18"/>
          <w:szCs w:val="18"/>
        </w:rPr>
        <w:lastRenderedPageBreak/>
        <w:t>Izjavljamo, da izpolnjujemo naslednje obvezne pogoje skladno z zakonskimi zahtevami in zahtevami naročnika:</w:t>
      </w:r>
    </w:p>
    <w:tbl>
      <w:tblPr>
        <w:tblStyle w:val="NormalTablePHPDOCX6"/>
        <w:tblW w:w="0" w:type="auto"/>
        <w:tblInd w:w="108" w:type="dxa"/>
        <w:tblLook w:val="04A0" w:firstRow="1" w:lastRow="0" w:firstColumn="1" w:lastColumn="0" w:noHBand="0" w:noVBand="1"/>
      </w:tblPr>
      <w:tblGrid>
        <w:gridCol w:w="8962"/>
      </w:tblGrid>
      <w:tr w:rsidR="0055262E" w:rsidRPr="0055262E" w14:paraId="3EAE687C" w14:textId="77777777" w:rsidTr="00246A89">
        <w:tc>
          <w:tcPr>
            <w:tcW w:w="0" w:type="auto"/>
            <w:tcMar>
              <w:top w:w="0" w:type="auto"/>
              <w:bottom w:w="0" w:type="auto"/>
            </w:tcMar>
          </w:tcPr>
          <w:p w14:paraId="4395B377"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imamo dovoljenje za opravljanje dejavnosti, ki je predmet javnega naročila,</w:t>
            </w:r>
          </w:p>
          <w:p w14:paraId="6112B44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smo vpisani v poklicni oziroma poslovni register v državi sedeža,</w:t>
            </w:r>
          </w:p>
          <w:p w14:paraId="259AA551"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pravnomočno obsojeni zaradi storitve kaznivega dejanja naštetega v prvem odstavku 75. člena ZJN-3,</w:t>
            </w:r>
          </w:p>
          <w:p w14:paraId="38C4DDA2"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izločeni iz postopkov javnih naročil zaradi uvrstitve v evidenco gospodarskih subjektov z negativnimi referencami,</w:t>
            </w:r>
          </w:p>
          <w:p w14:paraId="7377551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8008A"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 xml:space="preserve">na dan roka za oddajo ponudbe ali prijave nimamo </w:t>
            </w:r>
            <w:proofErr w:type="spellStart"/>
            <w:r w:rsidRPr="0055262E">
              <w:rPr>
                <w:rFonts w:ascii="Arial" w:hAnsi="Arial" w:cs="Arial"/>
                <w:color w:val="000000"/>
                <w:sz w:val="18"/>
                <w:szCs w:val="18"/>
              </w:rPr>
              <w:t>nepredloženih</w:t>
            </w:r>
            <w:proofErr w:type="spellEnd"/>
            <w:r w:rsidRPr="0055262E">
              <w:rPr>
                <w:rFonts w:ascii="Arial" w:hAnsi="Arial" w:cs="Arial"/>
                <w:color w:val="000000"/>
                <w:sz w:val="18"/>
                <w:szCs w:val="18"/>
              </w:rPr>
              <w:t xml:space="preserve"> obračunov davčnih odtegljajev za dohodke iz delovnega razmerja za obdobje zadnjih petih let do dne roka za oddajo ponudbe ali prijave,</w:t>
            </w:r>
          </w:p>
          <w:p w14:paraId="020975F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40004C2B"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676DE9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z drugimi gospodarskimi subjekti nismo sklenili dogovora, katerega cilj ali učinek je preprečevati, omejevati ali izkrivljati konkurenco,</w:t>
            </w:r>
          </w:p>
          <w:p w14:paraId="794751CD"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s pravnomočno sodbo v katerikoli državi obsojeni za prestopek v zvezi s poklicnim ravnanjem,</w:t>
            </w:r>
          </w:p>
          <w:p w14:paraId="401A0FB9"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pri dajanju informacij v tem ali predhodnih postopkih, nismo namerno podali zavajajoče razlage ali teh informacij nismo zagotovili,</w:t>
            </w:r>
          </w:p>
          <w:p w14:paraId="42D9F590"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izpolnjujemo vse ostale pogoje za izvedbo naročila, ki jih določa razpisna dokumentacija.</w:t>
            </w:r>
          </w:p>
        </w:tc>
      </w:tr>
    </w:tbl>
    <w:p w14:paraId="43EB285A" w14:textId="77777777" w:rsidR="0055262E" w:rsidRPr="0055262E" w:rsidRDefault="0055262E" w:rsidP="0055262E">
      <w:pPr>
        <w:spacing w:before="225" w:after="225"/>
        <w:jc w:val="both"/>
      </w:pPr>
      <w:r w:rsidRPr="0055262E">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14"/>
          <w:pgSz w:w="11906" w:h="16838"/>
          <w:pgMar w:top="1418" w:right="1418" w:bottom="1418" w:left="1418" w:header="567" w:footer="596" w:gutter="0"/>
          <w:cols w:space="708"/>
          <w:docGrid w:linePitch="360"/>
        </w:sectPr>
      </w:pPr>
    </w:p>
    <w:p w14:paraId="43701667" w14:textId="3EE77658" w:rsidR="00F11867" w:rsidRPr="00590863" w:rsidRDefault="00F11867" w:rsidP="00F11867">
      <w:pPr>
        <w:jc w:val="right"/>
        <w:rPr>
          <w:rFonts w:ascii="Arial" w:hAnsi="Arial" w:cs="Arial"/>
          <w:sz w:val="18"/>
          <w:szCs w:val="18"/>
        </w:rPr>
      </w:pPr>
      <w:bookmarkStart w:id="7" w:name="_Hlk196894048"/>
      <w:r w:rsidRPr="00590863">
        <w:rPr>
          <w:rFonts w:ascii="Arial" w:hAnsi="Arial" w:cs="Arial"/>
          <w:sz w:val="18"/>
          <w:szCs w:val="18"/>
        </w:rPr>
        <w:lastRenderedPageBreak/>
        <w:t>Obrazec št:</w:t>
      </w:r>
      <w:r>
        <w:rPr>
          <w:rFonts w:ascii="Arial" w:hAnsi="Arial" w:cs="Arial"/>
          <w:sz w:val="18"/>
          <w:szCs w:val="18"/>
        </w:rPr>
        <w:t xml:space="preserve"> </w:t>
      </w:r>
      <w:r w:rsidR="0055262E">
        <w:rPr>
          <w:rFonts w:ascii="Arial" w:hAnsi="Arial" w:cs="Arial"/>
          <w:sz w:val="18"/>
          <w:szCs w:val="18"/>
        </w:rPr>
        <w:t>3</w:t>
      </w:r>
    </w:p>
    <w:p w14:paraId="3E184708" w14:textId="77777777" w:rsidR="00F11867" w:rsidRPr="00252358" w:rsidRDefault="00F11867" w:rsidP="00F11867"/>
    <w:p w14:paraId="3E133756" w14:textId="77777777" w:rsidR="00DE4447" w:rsidRPr="00DE4447" w:rsidRDefault="00DE4447" w:rsidP="00DE444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iCs w:val="0"/>
          <w:color w:val="365F91" w:themeColor="accent1" w:themeShade="BF"/>
          <w:sz w:val="32"/>
          <w:szCs w:val="32"/>
          <w:lang w:eastAsia="en-US"/>
        </w:rPr>
      </w:pPr>
      <w:r w:rsidRPr="00DE4447">
        <w:rPr>
          <w:rFonts w:ascii="Arial" w:eastAsiaTheme="majorEastAsia" w:hAnsi="Arial" w:cs="Arial"/>
          <w:iCs w:val="0"/>
          <w:color w:val="365F91" w:themeColor="accent1" w:themeShade="BF"/>
          <w:sz w:val="32"/>
          <w:szCs w:val="32"/>
          <w:lang w:eastAsia="en-US"/>
        </w:rPr>
        <w:t>Zavarovanje za resnost ponudbe</w:t>
      </w:r>
    </w:p>
    <w:bookmarkEnd w:id="7"/>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jc w:val="both"/>
        <w:rPr>
          <w:rFonts w:ascii="Arial" w:hAnsi="Arial" w:cs="Arial"/>
          <w:i/>
          <w:iCs w:val="0"/>
          <w:color w:val="000000"/>
          <w:sz w:val="18"/>
          <w:szCs w:val="18"/>
        </w:rPr>
      </w:pPr>
      <w:r w:rsidRPr="00E807DF">
        <w:rPr>
          <w:rFonts w:ascii="Arial" w:hAnsi="Arial" w:cs="Arial"/>
          <w:i/>
          <w:color w:val="000000"/>
          <w:sz w:val="18"/>
          <w:szCs w:val="18"/>
        </w:rPr>
        <w:tab/>
      </w:r>
    </w:p>
    <w:p w14:paraId="041C102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Finančno zavarovanje za resnost ponudbe – pooblastilo za unovčenje bianco menice </w:t>
      </w:r>
    </w:p>
    <w:p w14:paraId="43A38739"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73876940" w14:textId="34EA03F5"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V skladu s pogoji javnega razpisa za “</w:t>
      </w:r>
      <w:r w:rsidR="00280FD3" w:rsidRPr="00280FD3">
        <w:t xml:space="preserve"> </w:t>
      </w:r>
      <w:r w:rsidR="00280FD3" w:rsidRPr="00280FD3">
        <w:rPr>
          <w:rFonts w:ascii="Arial" w:eastAsiaTheme="minorEastAsia" w:hAnsi="Arial" w:cs="Arial"/>
          <w:color w:val="000000"/>
          <w:sz w:val="18"/>
          <w:szCs w:val="18"/>
          <w:lang w:eastAsia="en-US"/>
        </w:rPr>
        <w:t>Izbira izvajalca gostinskih storitev oziroma šolske prehrane na okolju prijazen način za obdobje štirih (4) let</w:t>
      </w:r>
      <w:r w:rsidRPr="00DE4447">
        <w:rPr>
          <w:rFonts w:ascii="Arial" w:eastAsiaTheme="minorEastAsia" w:hAnsi="Arial" w:cs="Arial"/>
          <w:color w:val="000000"/>
          <w:sz w:val="18"/>
          <w:szCs w:val="18"/>
          <w:lang w:eastAsia="en-US"/>
        </w:rPr>
        <w:t>”  je ponudnik dolžan za resnost svoje ponudbe naročniku izročiti eno (1) bianco menico, na kateri je podpisana pooblaščena oseba:</w:t>
      </w:r>
    </w:p>
    <w:p w14:paraId="2CDDAA65"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4EDEBF2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5257380B"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_____________________________________ </w:t>
      </w:r>
      <w:r w:rsidRPr="00DE4447">
        <w:rPr>
          <w:rFonts w:ascii="Arial" w:eastAsiaTheme="minorEastAsia" w:hAnsi="Arial" w:cs="Arial"/>
          <w:color w:val="000000"/>
          <w:sz w:val="18"/>
          <w:szCs w:val="18"/>
          <w:lang w:eastAsia="en-US"/>
        </w:rPr>
        <w:tab/>
        <w:t>_____________________________</w:t>
      </w:r>
    </w:p>
    <w:p w14:paraId="770DDCC7"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ab/>
        <w:t>(ime in priimek)</w:t>
      </w:r>
      <w:r w:rsidRPr="00DE4447">
        <w:rPr>
          <w:rFonts w:ascii="Arial" w:eastAsiaTheme="minorEastAsia" w:hAnsi="Arial" w:cs="Arial"/>
          <w:color w:val="000000"/>
          <w:sz w:val="18"/>
          <w:szCs w:val="18"/>
          <w:lang w:eastAsia="en-US"/>
        </w:rPr>
        <w:tab/>
        <w:t xml:space="preserve">                                          (podpis pooblaščene osebe)</w:t>
      </w:r>
    </w:p>
    <w:p w14:paraId="69DBB5E0"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2CDD4EAF" w14:textId="39A65D4E" w:rsidR="00DE4447" w:rsidRPr="00DE4447" w:rsidRDefault="00280FD3" w:rsidP="00DE4447">
      <w:pPr>
        <w:spacing w:after="120" w:line="264" w:lineRule="auto"/>
        <w:jc w:val="both"/>
        <w:rPr>
          <w:rFonts w:ascii="Arial" w:eastAsiaTheme="minorEastAsia" w:hAnsi="Arial" w:cs="Arial"/>
          <w:color w:val="000000"/>
          <w:sz w:val="18"/>
          <w:szCs w:val="18"/>
          <w:lang w:eastAsia="en-US"/>
        </w:rPr>
      </w:pPr>
      <w:r w:rsidRPr="00280FD3">
        <w:rPr>
          <w:rFonts w:ascii="Arial" w:eastAsiaTheme="minorEastAsia" w:hAnsi="Arial" w:cs="Arial"/>
          <w:color w:val="000000"/>
          <w:sz w:val="18"/>
          <w:szCs w:val="18"/>
          <w:lang w:eastAsia="en-US"/>
        </w:rPr>
        <w:t>III. gimnazij</w:t>
      </w:r>
      <w:r>
        <w:rPr>
          <w:rFonts w:ascii="Arial" w:eastAsiaTheme="minorEastAsia" w:hAnsi="Arial" w:cs="Arial"/>
          <w:color w:val="000000"/>
          <w:sz w:val="18"/>
          <w:szCs w:val="18"/>
          <w:lang w:eastAsia="en-US"/>
        </w:rPr>
        <w:t>o</w:t>
      </w:r>
      <w:r w:rsidRPr="00280FD3">
        <w:rPr>
          <w:rFonts w:ascii="Arial" w:eastAsiaTheme="minorEastAsia" w:hAnsi="Arial" w:cs="Arial"/>
          <w:color w:val="000000"/>
          <w:sz w:val="18"/>
          <w:szCs w:val="18"/>
          <w:lang w:eastAsia="en-US"/>
        </w:rPr>
        <w:t xml:space="preserve"> Maribor, Gosposvetska cesta 4, 2000 Maribor</w:t>
      </w:r>
      <w:r w:rsidR="00DE4447" w:rsidRPr="00DE4447">
        <w:rPr>
          <w:rFonts w:ascii="Arial" w:eastAsiaTheme="minorEastAsia" w:hAnsi="Arial" w:cs="Arial"/>
          <w:color w:val="000000"/>
          <w:sz w:val="18"/>
          <w:szCs w:val="18"/>
          <w:lang w:eastAsia="en-US"/>
        </w:rPr>
        <w:t xml:space="preserve">,  pooblaščamo, da izpolni bianco menico v višini </w:t>
      </w:r>
      <w:r w:rsidR="00DE4447">
        <w:rPr>
          <w:rFonts w:ascii="Arial" w:eastAsiaTheme="minorEastAsia" w:hAnsi="Arial" w:cs="Arial"/>
          <w:color w:val="000000"/>
          <w:sz w:val="18"/>
          <w:szCs w:val="18"/>
          <w:lang w:eastAsia="en-US"/>
        </w:rPr>
        <w:t xml:space="preserve">5.000,00 </w:t>
      </w:r>
      <w:r w:rsidR="00DE4447" w:rsidRPr="00DE4447">
        <w:rPr>
          <w:rFonts w:ascii="Arial" w:eastAsiaTheme="minorEastAsia" w:hAnsi="Arial" w:cs="Arial"/>
          <w:color w:val="000000"/>
          <w:sz w:val="18"/>
          <w:szCs w:val="18"/>
          <w:lang w:eastAsia="en-US"/>
        </w:rPr>
        <w:t xml:space="preserve">EUR (z besedo: </w:t>
      </w:r>
      <w:r w:rsidR="00DE4447">
        <w:rPr>
          <w:rFonts w:ascii="Arial" w:eastAsiaTheme="minorEastAsia" w:hAnsi="Arial" w:cs="Arial"/>
          <w:color w:val="000000"/>
          <w:sz w:val="18"/>
          <w:szCs w:val="18"/>
          <w:lang w:eastAsia="en-US"/>
        </w:rPr>
        <w:t xml:space="preserve">pet tisoč </w:t>
      </w:r>
      <w:r w:rsidR="00DE4447" w:rsidRPr="00DE4447">
        <w:rPr>
          <w:rFonts w:ascii="Arial" w:eastAsiaTheme="minorEastAsia" w:hAnsi="Arial" w:cs="Arial"/>
          <w:color w:val="000000"/>
          <w:sz w:val="18"/>
          <w:szCs w:val="18"/>
          <w:lang w:eastAsia="en-US"/>
        </w:rPr>
        <w:t>00/100) in da izpolni vse druge sestavne dele menice, ki niso izpolnjeni ter uporabi menico za izterjavo obveznosti naslednjih primerih:</w:t>
      </w:r>
    </w:p>
    <w:p w14:paraId="4120502A"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če kot ponudnik umaknemo ali spremenimo ponudbo v času njene veljavnosti, navedene v ponudbi ali</w:t>
      </w:r>
    </w:p>
    <w:p w14:paraId="0FB024C4"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če kot ponudnik, ki ga je naročnik v času veljavnosti ponudbe obvestil o sprejetju njegove ponudbe:</w:t>
      </w:r>
    </w:p>
    <w:p w14:paraId="737F2DF2"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ne izpolnimo  ali zavrnemo sklenitev pogodbe v skladu z določbami navodil ponudniku ali</w:t>
      </w:r>
    </w:p>
    <w:p w14:paraId="71128656" w14:textId="77777777" w:rsidR="00DE4447" w:rsidRPr="00DE4447" w:rsidRDefault="00DE4447" w:rsidP="00DE4447">
      <w:pPr>
        <w:numPr>
          <w:ilvl w:val="0"/>
          <w:numId w:val="34"/>
        </w:numPr>
        <w:spacing w:after="120" w:line="264" w:lineRule="auto"/>
        <w:contextualSpacing/>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ne predložimo ali zavrnemo predložitev finančnega zavarovanja za dobro izvedbo posla v skladu z določbami navodil ponudnikom.</w:t>
      </w:r>
    </w:p>
    <w:p w14:paraId="6EB880F5"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3738309D"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Izdajatelj izrecno potrjuje in soglaša, da velja to pooblastilo in bianco podpisana menica tudi v primeru spremembe pooblaščenega podpisnika izdajatelja.</w:t>
      </w:r>
    </w:p>
    <w:p w14:paraId="01ADC96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03137FFC" w14:textId="1BCEA7C8"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Pooblaščamo </w:t>
      </w:r>
      <w:r w:rsidR="00280FD3" w:rsidRPr="00280FD3">
        <w:rPr>
          <w:rFonts w:ascii="Arial" w:eastAsiaTheme="minorEastAsia" w:hAnsi="Arial" w:cs="Arial"/>
          <w:color w:val="000000"/>
          <w:sz w:val="18"/>
          <w:szCs w:val="18"/>
          <w:lang w:eastAsia="en-US"/>
        </w:rPr>
        <w:t>III. gimnazij</w:t>
      </w:r>
      <w:r w:rsidR="00280FD3">
        <w:rPr>
          <w:rFonts w:ascii="Arial" w:eastAsiaTheme="minorEastAsia" w:hAnsi="Arial" w:cs="Arial"/>
          <w:color w:val="000000"/>
          <w:sz w:val="18"/>
          <w:szCs w:val="18"/>
          <w:lang w:eastAsia="en-US"/>
        </w:rPr>
        <w:t>o</w:t>
      </w:r>
      <w:r w:rsidR="00280FD3" w:rsidRPr="00280FD3">
        <w:rPr>
          <w:rFonts w:ascii="Arial" w:eastAsiaTheme="minorEastAsia" w:hAnsi="Arial" w:cs="Arial"/>
          <w:color w:val="000000"/>
          <w:sz w:val="18"/>
          <w:szCs w:val="18"/>
          <w:lang w:eastAsia="en-US"/>
        </w:rPr>
        <w:t xml:space="preserve"> Maribor, Gosposvetska cesta 4, 2000 Maribor</w:t>
      </w:r>
      <w:r w:rsidRPr="00DE4447">
        <w:rPr>
          <w:rFonts w:ascii="Arial" w:eastAsiaTheme="minorEastAsia" w:hAnsi="Arial" w:cs="Arial"/>
          <w:color w:val="000000"/>
          <w:sz w:val="18"/>
          <w:szCs w:val="18"/>
          <w:lang w:eastAsia="en-US"/>
        </w:rPr>
        <w:t>, da menico domicilira pri _____________________________(BANKA), ki vodi naš transakcijski račun št. _________________________ ali pri katerikoli drugi osebi, ki vodi katerikoli drug račun izdajatelja menice, v katerega breme je možno poplačilo te menice, v skladu z vsakokrat veljavnimi predpisi.</w:t>
      </w:r>
    </w:p>
    <w:p w14:paraId="1E218FB0" w14:textId="6ABB3B1F"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To ponujeno finančno zavarovanje za resnost ponudbe velja 60 dni od roka za oddajo ponudb.  </w:t>
      </w:r>
    </w:p>
    <w:p w14:paraId="089212B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66E41EF6"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5884BD93"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Kraj in datum: ______________________                                                      Podpis pooblaščene osebe:</w:t>
      </w:r>
    </w:p>
    <w:p w14:paraId="7769940E"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p>
    <w:p w14:paraId="2861CD41" w14:textId="77777777" w:rsidR="00DE4447" w:rsidRPr="00DE4447" w:rsidRDefault="00DE4447" w:rsidP="00DE4447">
      <w:pPr>
        <w:spacing w:after="120" w:line="264" w:lineRule="auto"/>
        <w:jc w:val="both"/>
        <w:rPr>
          <w:rFonts w:ascii="Arial" w:eastAsiaTheme="minorEastAsia" w:hAnsi="Arial" w:cs="Arial"/>
          <w:color w:val="000000"/>
          <w:sz w:val="18"/>
          <w:szCs w:val="18"/>
          <w:lang w:eastAsia="en-US"/>
        </w:rPr>
      </w:pPr>
      <w:r w:rsidRPr="00DE4447">
        <w:rPr>
          <w:rFonts w:ascii="Arial" w:eastAsiaTheme="minorEastAsia" w:hAnsi="Arial" w:cs="Arial"/>
          <w:color w:val="000000"/>
          <w:sz w:val="18"/>
          <w:szCs w:val="18"/>
          <w:lang w:eastAsia="en-US"/>
        </w:rPr>
        <w:t xml:space="preserve">                                                                                                                _________________________________</w:t>
      </w:r>
    </w:p>
    <w:p w14:paraId="4B0C0D4E"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2867493F"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1D71BC8C"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pPr>
    </w:p>
    <w:p w14:paraId="2F5B055A" w14:textId="77777777" w:rsidR="00DE4447" w:rsidRPr="00DE4447" w:rsidRDefault="00DE4447" w:rsidP="00DE4447">
      <w:pPr>
        <w:spacing w:after="120" w:line="264" w:lineRule="auto"/>
        <w:rPr>
          <w:rFonts w:ascii="Arial" w:eastAsiaTheme="minorEastAsia" w:hAnsi="Arial" w:cs="Arial"/>
          <w:i/>
          <w:color w:val="000000"/>
          <w:sz w:val="18"/>
          <w:szCs w:val="18"/>
          <w:lang w:eastAsia="en-US"/>
        </w:rPr>
        <w:sectPr w:rsidR="00DE4447" w:rsidRPr="00DE4447" w:rsidSect="00DE4447">
          <w:footerReference w:type="default" r:id="rId15"/>
          <w:pgSz w:w="11906" w:h="16838"/>
          <w:pgMar w:top="1418" w:right="1418" w:bottom="1418" w:left="1418" w:header="567" w:footer="596" w:gutter="0"/>
          <w:cols w:space="708"/>
          <w:docGrid w:linePitch="360"/>
        </w:sectPr>
      </w:pPr>
      <w:r w:rsidRPr="00DE4447">
        <w:rPr>
          <w:rFonts w:ascii="Arial" w:eastAsiaTheme="minorEastAsia" w:hAnsi="Arial" w:cs="Arial"/>
          <w:i/>
          <w:color w:val="000000"/>
          <w:sz w:val="18"/>
          <w:szCs w:val="18"/>
          <w:lang w:eastAsia="en-US"/>
        </w:rPr>
        <w:t>Priloga: bianco menica</w:t>
      </w:r>
    </w:p>
    <w:p w14:paraId="7622779C" w14:textId="62B3D7FD" w:rsidR="00DE4447" w:rsidRPr="00590863" w:rsidRDefault="00DE4447" w:rsidP="00DE4447">
      <w:pPr>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4</w:t>
      </w:r>
    </w:p>
    <w:p w14:paraId="23539C40" w14:textId="77777777" w:rsidR="00DE4447" w:rsidRPr="00252358" w:rsidRDefault="00DE4447" w:rsidP="00DE4447"/>
    <w:p w14:paraId="599E1166" w14:textId="128D3DB6" w:rsidR="00DE4447" w:rsidRPr="00DE4447" w:rsidRDefault="00DE4447" w:rsidP="00DE444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iCs w:val="0"/>
          <w:color w:val="365F91" w:themeColor="accent1" w:themeShade="BF"/>
          <w:sz w:val="32"/>
          <w:szCs w:val="32"/>
          <w:lang w:eastAsia="en-US"/>
        </w:rPr>
      </w:pPr>
      <w:r w:rsidRPr="00DE4447">
        <w:rPr>
          <w:rFonts w:ascii="Arial" w:eastAsiaTheme="majorEastAsia" w:hAnsi="Arial" w:cs="Arial"/>
          <w:iCs w:val="0"/>
          <w:color w:val="365F91" w:themeColor="accent1" w:themeShade="BF"/>
          <w:sz w:val="32"/>
          <w:szCs w:val="32"/>
          <w:lang w:eastAsia="en-US"/>
        </w:rPr>
        <w:t>Menična izjava za dobro izvedbo pogodbenih obveznosti</w:t>
      </w:r>
    </w:p>
    <w:p w14:paraId="0D16131C" w14:textId="77777777" w:rsidR="00DE4447" w:rsidRDefault="00DE4447" w:rsidP="00F11867">
      <w:pPr>
        <w:spacing w:before="225" w:after="225"/>
        <w:jc w:val="both"/>
        <w:rPr>
          <w:rFonts w:ascii="Arial" w:hAnsi="Arial" w:cs="Arial"/>
          <w:color w:val="000000"/>
          <w:sz w:val="18"/>
          <w:szCs w:val="18"/>
        </w:rPr>
      </w:pPr>
    </w:p>
    <w:p w14:paraId="32384741" w14:textId="77777777" w:rsidR="00DE4447" w:rsidRDefault="00DE4447" w:rsidP="00F11867">
      <w:pPr>
        <w:spacing w:before="225" w:after="225"/>
        <w:jc w:val="both"/>
        <w:rPr>
          <w:rFonts w:ascii="Arial" w:hAnsi="Arial" w:cs="Arial"/>
          <w:color w:val="000000"/>
          <w:sz w:val="18"/>
          <w:szCs w:val="18"/>
        </w:rPr>
      </w:pPr>
    </w:p>
    <w:p w14:paraId="0F9EF618" w14:textId="423130F7" w:rsidR="000051E0" w:rsidRDefault="00F11867" w:rsidP="000051E0">
      <w:pPr>
        <w:jc w:val="both"/>
        <w:rPr>
          <w:rFonts w:ascii="Arial" w:hAnsi="Arial" w:cs="Arial"/>
          <w:color w:val="000000"/>
          <w:sz w:val="18"/>
          <w:szCs w:val="18"/>
        </w:rPr>
      </w:pPr>
      <w:r w:rsidRPr="00A4001A">
        <w:rPr>
          <w:rFonts w:ascii="Arial" w:hAnsi="Arial" w:cs="Arial"/>
          <w:color w:val="000000"/>
          <w:sz w:val="18"/>
          <w:szCs w:val="18"/>
        </w:rPr>
        <w:t>Pod kazensko in materialno odgovornostjo izjavljamo,</w:t>
      </w:r>
      <w:r>
        <w:rPr>
          <w:rFonts w:ascii="Arial" w:hAnsi="Arial" w:cs="Arial"/>
          <w:color w:val="000000"/>
          <w:sz w:val="18"/>
          <w:szCs w:val="18"/>
        </w:rPr>
        <w:t xml:space="preserve"> da bomo</w:t>
      </w:r>
      <w:r w:rsidRPr="00A4001A">
        <w:rPr>
          <w:rFonts w:ascii="Arial" w:hAnsi="Arial" w:cs="Arial"/>
          <w:color w:val="000000"/>
          <w:sz w:val="18"/>
          <w:szCs w:val="18"/>
        </w:rPr>
        <w:t xml:space="preserve"> v kolikor bomo pozvani k </w:t>
      </w:r>
      <w:r>
        <w:rPr>
          <w:rFonts w:ascii="Arial" w:hAnsi="Arial" w:cs="Arial"/>
          <w:color w:val="000000"/>
          <w:sz w:val="18"/>
          <w:szCs w:val="18"/>
        </w:rPr>
        <w:t xml:space="preserve">podpisu </w:t>
      </w:r>
      <w:r w:rsidRPr="00DE76E2">
        <w:rPr>
          <w:rFonts w:ascii="Arial" w:hAnsi="Arial" w:cs="Arial"/>
          <w:color w:val="000000"/>
          <w:sz w:val="18"/>
          <w:szCs w:val="18"/>
        </w:rPr>
        <w:t>pogodbe o izvajanju storitev</w:t>
      </w:r>
      <w:r w:rsidRPr="00A4001A">
        <w:rPr>
          <w:rFonts w:ascii="Arial" w:hAnsi="Arial" w:cs="Arial"/>
          <w:color w:val="000000"/>
          <w:sz w:val="18"/>
          <w:szCs w:val="18"/>
        </w:rPr>
        <w:t xml:space="preserve">, najkasneje v 5 (petih) dneh po podpisu </w:t>
      </w:r>
      <w:r>
        <w:rPr>
          <w:rFonts w:ascii="Arial" w:hAnsi="Arial" w:cs="Arial"/>
          <w:color w:val="000000"/>
          <w:sz w:val="18"/>
          <w:szCs w:val="18"/>
        </w:rPr>
        <w:t>pogodbe o izvajanju storitev</w:t>
      </w:r>
      <w:r w:rsidRPr="00A4001A">
        <w:rPr>
          <w:rFonts w:ascii="Arial" w:hAnsi="Arial" w:cs="Arial"/>
          <w:color w:val="000000"/>
          <w:sz w:val="18"/>
          <w:szCs w:val="18"/>
        </w:rPr>
        <w:t xml:space="preserve"> po javnem razpisu </w:t>
      </w:r>
      <w:bookmarkStart w:id="8" w:name="_Hlk501441185"/>
      <w:r w:rsidRPr="00A4001A">
        <w:rPr>
          <w:rFonts w:ascii="Arial" w:hAnsi="Arial" w:cs="Arial"/>
          <w:color w:val="000000"/>
          <w:sz w:val="18"/>
          <w:szCs w:val="18"/>
        </w:rPr>
        <w:t>»</w:t>
      </w:r>
      <w:r w:rsidR="00280FD3" w:rsidRPr="00280FD3">
        <w:rPr>
          <w:rFonts w:ascii="Arial" w:hAnsi="Arial" w:cs="Arial"/>
          <w:color w:val="000000"/>
          <w:sz w:val="18"/>
          <w:szCs w:val="18"/>
        </w:rPr>
        <w:t>Izbira izvajalca gostinskih storitev oziroma šolske prehrane na okolju prijazen način za obdobje štirih (4) let</w:t>
      </w:r>
      <w:r w:rsidRPr="00A4001A">
        <w:rPr>
          <w:rFonts w:ascii="Arial" w:hAnsi="Arial" w:cs="Arial"/>
          <w:color w:val="000000"/>
          <w:sz w:val="18"/>
          <w:szCs w:val="18"/>
        </w:rPr>
        <w:t xml:space="preserve">«, ki je objavljen na Portalu javnih naročil pri Uradnem listu RS, oznaka naročila ………………………. z dne __________, predložili  </w:t>
      </w:r>
      <w:r>
        <w:rPr>
          <w:rFonts w:ascii="Arial" w:hAnsi="Arial" w:cs="Arial"/>
          <w:color w:val="000000"/>
          <w:sz w:val="18"/>
          <w:szCs w:val="18"/>
        </w:rPr>
        <w:t>eno</w:t>
      </w:r>
      <w:r w:rsidRPr="00A4001A">
        <w:rPr>
          <w:rFonts w:ascii="Arial" w:hAnsi="Arial" w:cs="Arial"/>
          <w:color w:val="000000"/>
          <w:sz w:val="18"/>
          <w:szCs w:val="18"/>
        </w:rPr>
        <w:t xml:space="preserve"> (</w:t>
      </w:r>
      <w:r>
        <w:rPr>
          <w:rFonts w:ascii="Arial" w:hAnsi="Arial" w:cs="Arial"/>
          <w:color w:val="000000"/>
          <w:sz w:val="18"/>
          <w:szCs w:val="18"/>
        </w:rPr>
        <w:t>1</w:t>
      </w:r>
      <w:r w:rsidRPr="00A4001A">
        <w:rPr>
          <w:rFonts w:ascii="Arial" w:hAnsi="Arial" w:cs="Arial"/>
          <w:color w:val="000000"/>
          <w:sz w:val="18"/>
          <w:szCs w:val="18"/>
        </w:rPr>
        <w:t xml:space="preserve">) bianco menice z menično izjavo za dobro izvedbo pogodbenih obveznosti </w:t>
      </w:r>
      <w:r w:rsidR="000051E0" w:rsidRPr="000051E0">
        <w:rPr>
          <w:rFonts w:ascii="Arial" w:hAnsi="Arial" w:cs="Arial"/>
          <w:color w:val="000000"/>
          <w:sz w:val="18"/>
          <w:szCs w:val="18"/>
        </w:rPr>
        <w:t xml:space="preserve">v višini </w:t>
      </w:r>
      <w:bookmarkStart w:id="9" w:name="_Hlk196894384"/>
      <w:r w:rsidR="000051E0" w:rsidRPr="000051E0">
        <w:rPr>
          <w:rFonts w:ascii="Arial" w:hAnsi="Arial" w:cs="Arial"/>
          <w:color w:val="000000"/>
          <w:sz w:val="18"/>
          <w:szCs w:val="18"/>
        </w:rPr>
        <w:t>10 % od vrednosti pogodbe, pri čemer se upošteva</w:t>
      </w:r>
    </w:p>
    <w:p w14:paraId="3C2F8379" w14:textId="03EF5510" w:rsidR="00F11867" w:rsidRPr="00A4001A" w:rsidRDefault="000051E0" w:rsidP="000051E0">
      <w:pPr>
        <w:jc w:val="both"/>
      </w:pPr>
      <w:r w:rsidRPr="000051E0">
        <w:rPr>
          <w:rFonts w:ascii="Arial" w:hAnsi="Arial" w:cs="Arial"/>
          <w:color w:val="000000"/>
          <w:sz w:val="18"/>
          <w:szCs w:val="18"/>
        </w:rPr>
        <w:t>rok trajanja izvedbe posla</w:t>
      </w:r>
      <w:bookmarkEnd w:id="9"/>
      <w:r w:rsidRPr="000051E0">
        <w:rPr>
          <w:rFonts w:ascii="Arial" w:hAnsi="Arial" w:cs="Arial"/>
          <w:color w:val="000000"/>
          <w:sz w:val="18"/>
          <w:szCs w:val="18"/>
        </w:rPr>
        <w:t xml:space="preserve"> </w:t>
      </w:r>
      <w:r w:rsidR="00F11867" w:rsidRPr="000051E0">
        <w:rPr>
          <w:rFonts w:ascii="Arial" w:hAnsi="Arial" w:cs="Arial"/>
          <w:color w:val="000000"/>
          <w:sz w:val="18"/>
          <w:szCs w:val="18"/>
        </w:rPr>
        <w:t>z dobo</w:t>
      </w:r>
      <w:r w:rsidR="00F11867">
        <w:t xml:space="preserve"> </w:t>
      </w:r>
      <w:r w:rsidR="00F11867" w:rsidRPr="00F11867">
        <w:rPr>
          <w:rFonts w:ascii="Arial" w:hAnsi="Arial" w:cs="Arial"/>
          <w:color w:val="000000"/>
          <w:sz w:val="18"/>
          <w:szCs w:val="18"/>
        </w:rPr>
        <w:t xml:space="preserve">veljavnosti še trideset (30) dni po preteku veljavnosti pogodbe </w:t>
      </w:r>
      <w:bookmarkStart w:id="10" w:name="_Hlk196894312"/>
      <w:r w:rsidR="00F11867" w:rsidRPr="00F11867">
        <w:rPr>
          <w:rFonts w:ascii="Arial" w:hAnsi="Arial" w:cs="Arial"/>
          <w:color w:val="000000"/>
          <w:sz w:val="18"/>
          <w:szCs w:val="18"/>
        </w:rPr>
        <w:t>ter z oznako »brez protesta« in »plačljivo na prvi poziv«</w:t>
      </w:r>
      <w:bookmarkEnd w:id="10"/>
      <w:r w:rsidR="00F11867" w:rsidRPr="00A4001A">
        <w:rPr>
          <w:rFonts w:ascii="Arial" w:hAnsi="Arial" w:cs="Arial"/>
          <w:color w:val="000000"/>
          <w:sz w:val="18"/>
          <w:szCs w:val="18"/>
        </w:rPr>
        <w:t>.</w:t>
      </w:r>
      <w:bookmarkEnd w:id="8"/>
      <w:r w:rsidR="00F11867" w:rsidRPr="00A4001A">
        <w:rPr>
          <w:rFonts w:ascii="Arial" w:hAnsi="Arial" w:cs="Arial"/>
          <w:color w:val="000000"/>
          <w:sz w:val="18"/>
          <w:szCs w:val="18"/>
        </w:rPr>
        <w:t> </w:t>
      </w:r>
    </w:p>
    <w:p w14:paraId="05D39C64" w14:textId="77777777" w:rsidR="00F11867" w:rsidRDefault="00F11867" w:rsidP="00F11867">
      <w:pPr>
        <w:spacing w:before="225" w:after="225"/>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jc w:val="both"/>
      </w:pPr>
    </w:p>
    <w:p w14:paraId="41BC5D0D" w14:textId="77777777" w:rsidR="00F11867" w:rsidRDefault="00F11867" w:rsidP="00F11867">
      <w:pPr>
        <w:spacing w:before="225" w:after="225"/>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jc w:val="both"/>
      </w:pPr>
    </w:p>
    <w:p w14:paraId="65EF0645" w14:textId="77777777" w:rsidR="00F11867" w:rsidRDefault="00F11867" w:rsidP="00F11867">
      <w:pPr>
        <w:spacing w:before="225" w:after="225"/>
        <w:jc w:val="both"/>
      </w:pPr>
    </w:p>
    <w:p w14:paraId="1DD06594" w14:textId="77777777" w:rsidR="00F11867" w:rsidRDefault="00F11867" w:rsidP="00F11867">
      <w:pPr>
        <w:spacing w:before="225" w:after="225"/>
        <w:jc w:val="both"/>
      </w:pPr>
    </w:p>
    <w:p w14:paraId="5ED59071" w14:textId="77777777" w:rsidR="00F11867" w:rsidRDefault="00F11867" w:rsidP="00F11867">
      <w:pPr>
        <w:spacing w:before="225" w:after="225"/>
        <w:jc w:val="both"/>
      </w:pPr>
    </w:p>
    <w:p w14:paraId="4213294D" w14:textId="77777777" w:rsidR="00F11867" w:rsidRDefault="00F11867" w:rsidP="00F11867">
      <w:pPr>
        <w:spacing w:before="225" w:after="225"/>
        <w:jc w:val="both"/>
      </w:pPr>
    </w:p>
    <w:p w14:paraId="7424382D" w14:textId="77777777" w:rsidR="00F11867" w:rsidRDefault="00F11867" w:rsidP="00F11867">
      <w:pPr>
        <w:spacing w:before="225" w:after="225"/>
        <w:jc w:val="both"/>
      </w:pPr>
    </w:p>
    <w:p w14:paraId="2C8C01F2" w14:textId="77777777" w:rsidR="00F11867" w:rsidRDefault="00F11867" w:rsidP="00F11867">
      <w:pPr>
        <w:spacing w:before="225" w:after="225"/>
        <w:jc w:val="both"/>
      </w:pPr>
    </w:p>
    <w:p w14:paraId="12337476" w14:textId="77777777" w:rsidR="00F11867" w:rsidRDefault="00F11867" w:rsidP="00F11867">
      <w:pPr>
        <w:spacing w:before="225" w:after="225"/>
        <w:jc w:val="both"/>
      </w:pPr>
    </w:p>
    <w:p w14:paraId="5B079AA6" w14:textId="77777777" w:rsidR="00F11867" w:rsidRDefault="00F11867" w:rsidP="00F11867">
      <w:pPr>
        <w:jc w:val="right"/>
        <w:rPr>
          <w:rFonts w:ascii="Arial" w:hAnsi="Arial" w:cs="Arial"/>
          <w:i/>
          <w:iCs w:val="0"/>
          <w:color w:val="000000"/>
          <w:sz w:val="18"/>
          <w:szCs w:val="18"/>
        </w:rPr>
      </w:pPr>
    </w:p>
    <w:p w14:paraId="4DC4AC98" w14:textId="77777777" w:rsidR="00F11867" w:rsidRDefault="00F11867" w:rsidP="00F11867">
      <w:pPr>
        <w:jc w:val="right"/>
        <w:rPr>
          <w:rFonts w:ascii="Arial" w:hAnsi="Arial" w:cs="Arial"/>
          <w:i/>
          <w:iCs w:val="0"/>
          <w:color w:val="000000"/>
          <w:sz w:val="18"/>
          <w:szCs w:val="18"/>
        </w:rPr>
      </w:pPr>
    </w:p>
    <w:p w14:paraId="0D1E1857" w14:textId="77777777" w:rsidR="00F11867" w:rsidRDefault="00F11867" w:rsidP="00F11867">
      <w:pPr>
        <w:jc w:val="right"/>
        <w:rPr>
          <w:rFonts w:ascii="Arial" w:hAnsi="Arial" w:cs="Arial"/>
          <w:i/>
          <w:iCs w:val="0"/>
          <w:color w:val="000000"/>
          <w:sz w:val="18"/>
          <w:szCs w:val="18"/>
        </w:rPr>
      </w:pPr>
    </w:p>
    <w:p w14:paraId="56988244" w14:textId="77777777" w:rsidR="00F11867" w:rsidRDefault="00F11867" w:rsidP="00F11867">
      <w:pPr>
        <w:jc w:val="right"/>
        <w:rPr>
          <w:rFonts w:ascii="Arial" w:hAnsi="Arial" w:cs="Arial"/>
          <w:i/>
          <w:iCs w:val="0"/>
          <w:color w:val="000000"/>
          <w:sz w:val="18"/>
          <w:szCs w:val="18"/>
        </w:rPr>
      </w:pPr>
    </w:p>
    <w:p w14:paraId="33CA618A" w14:textId="77777777" w:rsidR="00F11867" w:rsidRDefault="00F11867" w:rsidP="00F11867">
      <w:pPr>
        <w:jc w:val="right"/>
        <w:rPr>
          <w:rFonts w:ascii="Arial" w:hAnsi="Arial" w:cs="Arial"/>
          <w:i/>
          <w:iCs w:val="0"/>
          <w:color w:val="000000"/>
          <w:sz w:val="18"/>
          <w:szCs w:val="18"/>
        </w:rPr>
      </w:pPr>
    </w:p>
    <w:p w14:paraId="760CC81E" w14:textId="77777777" w:rsidR="00F11867" w:rsidRDefault="00F11867" w:rsidP="00F11867">
      <w:pPr>
        <w:jc w:val="right"/>
        <w:rPr>
          <w:rFonts w:ascii="Arial" w:hAnsi="Arial" w:cs="Arial"/>
          <w:i/>
          <w:iCs w:val="0"/>
          <w:color w:val="000000"/>
          <w:sz w:val="18"/>
          <w:szCs w:val="18"/>
        </w:rPr>
      </w:pPr>
    </w:p>
    <w:p w14:paraId="636610B2" w14:textId="77777777" w:rsidR="00F11867" w:rsidRDefault="00F11867" w:rsidP="00F11867">
      <w:pPr>
        <w:jc w:val="right"/>
        <w:rPr>
          <w:rFonts w:ascii="Arial" w:hAnsi="Arial" w:cs="Arial"/>
          <w:i/>
          <w:iCs w:val="0"/>
          <w:color w:val="000000"/>
          <w:sz w:val="18"/>
          <w:szCs w:val="18"/>
        </w:rPr>
      </w:pPr>
    </w:p>
    <w:p w14:paraId="5D9B68C9" w14:textId="77777777" w:rsidR="00F11867" w:rsidRDefault="00F11867" w:rsidP="00F11867">
      <w:pPr>
        <w:jc w:val="right"/>
        <w:rPr>
          <w:rFonts w:ascii="Arial" w:hAnsi="Arial" w:cs="Arial"/>
          <w:i/>
          <w:iCs w:val="0"/>
          <w:color w:val="000000"/>
          <w:sz w:val="18"/>
          <w:szCs w:val="18"/>
        </w:rPr>
      </w:pPr>
    </w:p>
    <w:p w14:paraId="2E0FC4FB" w14:textId="77777777" w:rsidR="00F11867" w:rsidRDefault="00F11867" w:rsidP="00F11867">
      <w:pPr>
        <w:jc w:val="right"/>
        <w:rPr>
          <w:rFonts w:ascii="Arial" w:hAnsi="Arial" w:cs="Arial"/>
          <w:i/>
          <w:iCs w:val="0"/>
          <w:color w:val="000000"/>
          <w:sz w:val="18"/>
          <w:szCs w:val="18"/>
        </w:rPr>
      </w:pPr>
    </w:p>
    <w:p w14:paraId="2E04A27B" w14:textId="77777777" w:rsidR="00F11867" w:rsidRDefault="00F11867" w:rsidP="00F11867">
      <w:pPr>
        <w:jc w:val="right"/>
        <w:rPr>
          <w:rFonts w:ascii="Arial" w:hAnsi="Arial" w:cs="Arial"/>
          <w:i/>
          <w:iCs w:val="0"/>
          <w:color w:val="000000"/>
          <w:sz w:val="18"/>
          <w:szCs w:val="18"/>
        </w:rPr>
      </w:pPr>
    </w:p>
    <w:p w14:paraId="02DA2599" w14:textId="77777777" w:rsidR="00F11867" w:rsidRDefault="00F11867" w:rsidP="00F11867">
      <w:pPr>
        <w:jc w:val="right"/>
        <w:rPr>
          <w:rFonts w:ascii="Arial" w:hAnsi="Arial" w:cs="Arial"/>
          <w:i/>
          <w:iCs w:val="0"/>
          <w:color w:val="000000"/>
          <w:sz w:val="18"/>
          <w:szCs w:val="18"/>
        </w:rPr>
      </w:pPr>
    </w:p>
    <w:p w14:paraId="05E11B0E" w14:textId="77777777" w:rsidR="00F11867" w:rsidRDefault="00F11867" w:rsidP="00F11867">
      <w:pPr>
        <w:jc w:val="right"/>
        <w:rPr>
          <w:rFonts w:ascii="Arial" w:hAnsi="Arial" w:cs="Arial"/>
          <w:i/>
          <w:iCs w:val="0"/>
          <w:color w:val="000000"/>
          <w:sz w:val="18"/>
          <w:szCs w:val="18"/>
        </w:rPr>
      </w:pPr>
    </w:p>
    <w:p w14:paraId="27D78B9B" w14:textId="77777777" w:rsidR="00F11867" w:rsidRDefault="00F11867" w:rsidP="00F11867">
      <w:pPr>
        <w:jc w:val="right"/>
        <w:rPr>
          <w:rFonts w:ascii="Arial" w:hAnsi="Arial" w:cs="Arial"/>
          <w:i/>
          <w:iCs w:val="0"/>
          <w:color w:val="000000"/>
          <w:sz w:val="18"/>
          <w:szCs w:val="18"/>
        </w:rPr>
      </w:pPr>
    </w:p>
    <w:p w14:paraId="78C59567" w14:textId="1D575789" w:rsidR="00F11867" w:rsidRPr="004E2AF0" w:rsidRDefault="00F11867" w:rsidP="00F11867">
      <w:pPr>
        <w:jc w:val="right"/>
        <w:rPr>
          <w:rFonts w:ascii="Arial" w:hAnsi="Arial" w:cs="Arial"/>
          <w:sz w:val="18"/>
          <w:szCs w:val="18"/>
        </w:rPr>
      </w:pPr>
      <w:r w:rsidRPr="004E2AF0">
        <w:rPr>
          <w:rFonts w:ascii="Arial" w:hAnsi="Arial" w:cs="Arial"/>
          <w:sz w:val="18"/>
          <w:szCs w:val="18"/>
        </w:rPr>
        <w:t xml:space="preserve">Obrazec št. </w:t>
      </w:r>
      <w:r w:rsidR="000051E0">
        <w:rPr>
          <w:rFonts w:ascii="Arial" w:hAnsi="Arial" w:cs="Arial"/>
          <w:sz w:val="18"/>
          <w:szCs w:val="18"/>
        </w:rPr>
        <w:t>5</w:t>
      </w:r>
    </w:p>
    <w:p w14:paraId="4F017F3C" w14:textId="77777777" w:rsidR="00F11867" w:rsidRDefault="00F11867" w:rsidP="00F11867">
      <w:pPr>
        <w:jc w:val="right"/>
        <w:rPr>
          <w:rFonts w:ascii="Arial" w:hAnsi="Arial" w:cs="Arial"/>
          <w:i/>
          <w:iCs w:val="0"/>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07C8977A"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5262E">
        <w:rPr>
          <w:rFonts w:ascii="Arial" w:hAnsi="Arial" w:cs="Arial"/>
          <w:color w:val="000000"/>
          <w:sz w:val="18"/>
          <w:szCs w:val="18"/>
        </w:rPr>
        <w:t>____________________________</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2F334C40" w14:textId="13858994" w:rsidR="00F11867" w:rsidRPr="004E2AF0" w:rsidRDefault="00280FD3" w:rsidP="00F11867">
      <w:pPr>
        <w:spacing w:before="225" w:after="225"/>
        <w:jc w:val="both"/>
        <w:rPr>
          <w:rFonts w:ascii="Helvetica" w:eastAsiaTheme="minorHAnsi" w:hAnsi="Helvetica"/>
          <w:sz w:val="18"/>
          <w:szCs w:val="18"/>
        </w:rPr>
      </w:pPr>
      <w:r w:rsidRPr="00280FD3">
        <w:rPr>
          <w:rFonts w:ascii="Arial" w:eastAsiaTheme="minorHAnsi" w:hAnsi="Arial" w:cs="Arial"/>
          <w:b/>
          <w:bCs/>
          <w:color w:val="000000"/>
          <w:sz w:val="18"/>
          <w:szCs w:val="18"/>
        </w:rPr>
        <w:t xml:space="preserve">Izbira izvajalca gostinskih storitev oziroma šolske prehrane na okolju prijazen način za obdobje štirih (4) let </w:t>
      </w:r>
      <w:r w:rsidR="00F11867"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74A54972" w:rsidR="00F11867" w:rsidRPr="000051E0" w:rsidRDefault="00F11867" w:rsidP="000051E0">
      <w:pPr>
        <w:spacing w:before="225" w:after="225"/>
        <w:jc w:val="both"/>
        <w:rPr>
          <w:rFonts w:ascii="Arial" w:eastAsiaTheme="minorHAnsi" w:hAnsi="Arial" w:cs="Arial"/>
          <w:b/>
          <w:bCs/>
          <w:color w:val="000000"/>
          <w:sz w:val="18"/>
          <w:szCs w:val="18"/>
        </w:rPr>
      </w:pPr>
      <w:r w:rsidRPr="004E2AF0">
        <w:rPr>
          <w:rFonts w:ascii="Arial" w:eastAsiaTheme="minorHAnsi" w:hAnsi="Arial" w:cs="Arial"/>
          <w:color w:val="000000"/>
          <w:sz w:val="18"/>
          <w:szCs w:val="18"/>
        </w:rPr>
        <w:t xml:space="preserve">Naročnika </w:t>
      </w:r>
      <w:r w:rsidR="0055262E">
        <w:rPr>
          <w:rFonts w:ascii="Arial" w:hAnsi="Arial" w:cs="Arial"/>
          <w:color w:val="000000"/>
          <w:sz w:val="18"/>
          <w:szCs w:val="18"/>
        </w:rPr>
        <w:t>________________________</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0051E0" w:rsidRPr="000051E0">
        <w:rPr>
          <w:rFonts w:ascii="Arial" w:eastAsiaTheme="minorHAnsi" w:hAnsi="Arial" w:cs="Arial"/>
          <w:b/>
          <w:bCs/>
          <w:color w:val="000000"/>
          <w:sz w:val="18"/>
          <w:szCs w:val="18"/>
        </w:rPr>
        <w:t>10 % od vrednosti pogodbe, pri čemer se upošteva</w:t>
      </w:r>
      <w:r w:rsidR="000051E0">
        <w:rPr>
          <w:rFonts w:ascii="Arial" w:eastAsiaTheme="minorHAnsi" w:hAnsi="Arial" w:cs="Arial"/>
          <w:b/>
          <w:bCs/>
          <w:color w:val="000000"/>
          <w:sz w:val="18"/>
          <w:szCs w:val="18"/>
        </w:rPr>
        <w:t xml:space="preserve"> </w:t>
      </w:r>
      <w:r w:rsidR="000051E0" w:rsidRPr="000051E0">
        <w:rPr>
          <w:rFonts w:ascii="Arial" w:eastAsiaTheme="minorHAnsi" w:hAnsi="Arial" w:cs="Arial"/>
          <w:b/>
          <w:bCs/>
          <w:color w:val="000000"/>
          <w:sz w:val="18"/>
          <w:szCs w:val="18"/>
        </w:rPr>
        <w:t>rok trajanja izvedbe posla</w:t>
      </w:r>
      <w:r w:rsidR="000051E0">
        <w:rPr>
          <w:rFonts w:ascii="Arial" w:eastAsiaTheme="minorHAnsi" w:hAnsi="Arial" w:cs="Arial"/>
          <w:b/>
          <w:bCs/>
          <w:color w:val="000000"/>
          <w:sz w:val="18"/>
          <w:szCs w:val="18"/>
        </w:rPr>
        <w:t>, kar znaša _______ EUR</w:t>
      </w:r>
      <w:r>
        <w:rPr>
          <w:rFonts w:ascii="Arial" w:eastAsiaTheme="minorHAnsi" w:hAnsi="Arial" w:cs="Arial"/>
          <w:b/>
          <w:bCs/>
          <w:color w:val="000000"/>
          <w:sz w:val="18"/>
          <w:szCs w:val="18"/>
        </w:rPr>
        <w:t>.</w:t>
      </w:r>
    </w:p>
    <w:p w14:paraId="565C3EBB"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Menična izjava je veljavna od njenega podpisa do izteka roka veljavnosti zavarovanja za dobro izvedbo po predmetnem naročilu, </w:t>
      </w:r>
      <w:proofErr w:type="spellStart"/>
      <w:r w:rsidRPr="004E2AF0">
        <w:rPr>
          <w:rFonts w:ascii="Arial" w:eastAsiaTheme="minorHAnsi" w:hAnsi="Arial" w:cs="Arial"/>
          <w:color w:val="000000"/>
          <w:sz w:val="18"/>
          <w:szCs w:val="18"/>
        </w:rPr>
        <w:t>t.j</w:t>
      </w:r>
      <w:proofErr w:type="spellEnd"/>
      <w:r w:rsidRPr="004E2AF0">
        <w:rPr>
          <w:rFonts w:ascii="Arial" w:eastAsiaTheme="minorHAnsi" w:hAnsi="Arial" w:cs="Arial"/>
          <w:color w:val="000000"/>
          <w:sz w:val="18"/>
          <w:szCs w:val="18"/>
        </w:rPr>
        <w:t>. najkasneje do ____________.</w:t>
      </w:r>
    </w:p>
    <w:p w14:paraId="35220529"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3D45A7E6" w14:textId="3D691BC0" w:rsidR="00F11867" w:rsidRDefault="00F11867" w:rsidP="000051E0">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6</w:t>
      </w:r>
    </w:p>
    <w:p w14:paraId="19D0655F" w14:textId="77777777" w:rsidR="000051E0" w:rsidRPr="00252358" w:rsidRDefault="000051E0" w:rsidP="000051E0">
      <w:pPr>
        <w:jc w:val="right"/>
      </w:pPr>
    </w:p>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C4D32AD"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33B7F093" w:rsidR="000051E0" w:rsidRDefault="000051E0" w:rsidP="00F11867">
      <w:pPr>
        <w:jc w:val="right"/>
        <w:rPr>
          <w:rFonts w:ascii="Arial" w:hAnsi="Arial" w:cs="Arial"/>
          <w:sz w:val="18"/>
          <w:szCs w:val="18"/>
        </w:rPr>
      </w:pPr>
    </w:p>
    <w:p w14:paraId="3294F37F" w14:textId="77777777" w:rsidR="000051E0" w:rsidRDefault="000051E0">
      <w:pPr>
        <w:spacing w:after="120" w:line="264" w:lineRule="auto"/>
        <w:rPr>
          <w:rFonts w:ascii="Arial" w:hAnsi="Arial" w:cs="Arial"/>
          <w:sz w:val="18"/>
          <w:szCs w:val="18"/>
        </w:rPr>
      </w:pPr>
      <w:r>
        <w:rPr>
          <w:rFonts w:ascii="Arial" w:hAnsi="Arial" w:cs="Arial"/>
          <w:sz w:val="18"/>
          <w:szCs w:val="18"/>
        </w:rPr>
        <w:br w:type="page"/>
      </w:r>
    </w:p>
    <w:p w14:paraId="6965ECCF" w14:textId="6D527F54"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7</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1CE4B542" w:rsidR="00F11867" w:rsidRDefault="00F11867" w:rsidP="00F11867">
      <w:pPr>
        <w:spacing w:before="225" w:after="225"/>
        <w:jc w:val="both"/>
      </w:pPr>
      <w:r>
        <w:rPr>
          <w:rFonts w:ascii="Arial" w:hAnsi="Arial" w:cs="Arial"/>
          <w:color w:val="000000"/>
          <w:sz w:val="18"/>
          <w:szCs w:val="18"/>
        </w:rPr>
        <w:t>V zvezi z javnim naročilom »</w:t>
      </w:r>
      <w:r w:rsidR="00280FD3" w:rsidRPr="00280FD3">
        <w:rPr>
          <w:rFonts w:ascii="Arial" w:hAnsi="Arial" w:cs="Arial"/>
          <w:color w:val="000000"/>
          <w:sz w:val="18"/>
          <w:szCs w:val="18"/>
        </w:rPr>
        <w:t>Izbira izvajalca gostinskih storitev oziroma šolske prehrane na okolju prijazen način za obdobje štirih (4) let</w:t>
      </w:r>
      <w:r>
        <w:rPr>
          <w:rFonts w:ascii="Arial" w:hAnsi="Arial" w:cs="Arial"/>
          <w:color w:val="000000"/>
          <w:sz w:val="18"/>
          <w:szCs w:val="18"/>
        </w:rPr>
        <w:t>«,</w:t>
      </w:r>
    </w:p>
    <w:p w14:paraId="707BF54F" w14:textId="77777777" w:rsidR="00F11867" w:rsidRDefault="00F11867" w:rsidP="00F11867">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jc w:val="both"/>
      </w:pPr>
      <w:r>
        <w:rPr>
          <w:rFonts w:ascii="Arial" w:hAnsi="Arial" w:cs="Arial"/>
          <w:color w:val="000000"/>
          <w:sz w:val="18"/>
          <w:szCs w:val="18"/>
        </w:rPr>
        <w:t> </w:t>
      </w:r>
    </w:p>
    <w:p w14:paraId="299FAD5F"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jc w:val="both"/>
      </w:pPr>
      <w:r>
        <w:rPr>
          <w:rFonts w:ascii="Arial" w:hAnsi="Arial" w:cs="Arial"/>
          <w:color w:val="000000"/>
          <w:sz w:val="18"/>
          <w:szCs w:val="18"/>
        </w:rPr>
        <w:t> </w:t>
      </w:r>
    </w:p>
    <w:p w14:paraId="5A4672C7" w14:textId="77777777" w:rsidR="00F11867" w:rsidRDefault="00F11867" w:rsidP="00F11867">
      <w:pPr>
        <w:spacing w:before="225" w:after="225"/>
        <w:jc w:val="both"/>
      </w:pPr>
      <w:r>
        <w:rPr>
          <w:rFonts w:ascii="Arial" w:hAnsi="Arial" w:cs="Arial"/>
          <w:color w:val="000000"/>
          <w:sz w:val="18"/>
          <w:szCs w:val="18"/>
        </w:rPr>
        <w:t> </w:t>
      </w:r>
    </w:p>
    <w:p w14:paraId="5BAE1502" w14:textId="77777777" w:rsidR="00F11867" w:rsidRDefault="00F11867" w:rsidP="00F11867">
      <w:pPr>
        <w:spacing w:before="225" w:after="225"/>
        <w:jc w:val="both"/>
      </w:pPr>
      <w:r>
        <w:rPr>
          <w:rFonts w:ascii="Arial" w:hAnsi="Arial" w:cs="Arial"/>
          <w:color w:val="000000"/>
          <w:sz w:val="18"/>
          <w:szCs w:val="18"/>
        </w:rPr>
        <w:t> </w:t>
      </w:r>
    </w:p>
    <w:p w14:paraId="4068C9F7" w14:textId="77777777" w:rsidR="00F11867" w:rsidRDefault="00F11867" w:rsidP="00F11867">
      <w:pPr>
        <w:spacing w:before="225" w:after="225"/>
        <w:jc w:val="both"/>
      </w:pPr>
      <w:r>
        <w:rPr>
          <w:rFonts w:ascii="Arial" w:hAnsi="Arial" w:cs="Arial"/>
          <w:b/>
          <w:bCs/>
          <w:i/>
          <w:color w:val="000000"/>
          <w:sz w:val="18"/>
          <w:szCs w:val="18"/>
          <w:u w:val="single"/>
        </w:rPr>
        <w:t>Opomba:</w:t>
      </w:r>
    </w:p>
    <w:p w14:paraId="0F18D336" w14:textId="77777777" w:rsidR="00F11867" w:rsidRDefault="00F11867" w:rsidP="00F11867">
      <w:pPr>
        <w:spacing w:before="225" w:after="225"/>
        <w:jc w:val="both"/>
      </w:pPr>
      <w:r>
        <w:rPr>
          <w:rFonts w:ascii="Arial" w:hAnsi="Arial" w:cs="Arial"/>
          <w:i/>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6"/>
          <w:pgSz w:w="11906" w:h="16838"/>
          <w:pgMar w:top="1418" w:right="1418" w:bottom="1418" w:left="1418" w:header="567" w:footer="596" w:gutter="0"/>
          <w:cols w:space="708"/>
          <w:docGrid w:linePitch="360"/>
        </w:sectPr>
      </w:pPr>
    </w:p>
    <w:p w14:paraId="262F6FEC" w14:textId="6C58B913"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8</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502090D3" w:rsidR="00F11867" w:rsidRDefault="00F11867" w:rsidP="00F11867">
      <w:pPr>
        <w:spacing w:before="225" w:after="225"/>
        <w:jc w:val="both"/>
      </w:pPr>
      <w:r>
        <w:rPr>
          <w:rFonts w:ascii="Arial" w:hAnsi="Arial" w:cs="Arial"/>
          <w:color w:val="000000"/>
          <w:sz w:val="18"/>
          <w:szCs w:val="18"/>
        </w:rPr>
        <w:t>Pri izvedbi javnega naročila »</w:t>
      </w:r>
      <w:r w:rsidR="00280FD3" w:rsidRPr="00280FD3">
        <w:rPr>
          <w:rFonts w:ascii="Arial" w:hAnsi="Arial" w:cs="Arial"/>
          <w:b/>
          <w:bCs/>
          <w:color w:val="000000"/>
          <w:sz w:val="18"/>
          <w:szCs w:val="18"/>
        </w:rPr>
        <w:t>Izbira izvajalca gostinskih storitev oziroma šolske prehrane na okolju prijazen način za obdobje štirih (4) let</w:t>
      </w:r>
      <w:r>
        <w:rPr>
          <w:rFonts w:ascii="Arial" w:hAnsi="Arial" w:cs="Arial"/>
          <w:color w:val="000000"/>
          <w:sz w:val="18"/>
          <w:szCs w:val="18"/>
        </w:rPr>
        <w:t>«,</w:t>
      </w:r>
    </w:p>
    <w:p w14:paraId="545B3804" w14:textId="77777777" w:rsidR="00F11867" w:rsidRDefault="00F11867" w:rsidP="00F11867">
      <w:pPr>
        <w:spacing w:before="225" w:after="225"/>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jc w:val="both"/>
      </w:pPr>
      <w:r>
        <w:rPr>
          <w:rFonts w:ascii="Arial" w:hAnsi="Arial" w:cs="Arial"/>
          <w:i/>
          <w:color w:val="000000"/>
          <w:sz w:val="18"/>
          <w:szCs w:val="18"/>
          <w:u w:val="single"/>
        </w:rPr>
        <w:t>Opomba: </w:t>
      </w:r>
      <w:r>
        <w:rPr>
          <w:rFonts w:ascii="Arial" w:hAnsi="Arial" w:cs="Arial"/>
          <w:i/>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7"/>
          <w:pgSz w:w="11906" w:h="16838"/>
          <w:pgMar w:top="1418" w:right="1418" w:bottom="1418" w:left="1418" w:header="567" w:footer="596" w:gutter="0"/>
          <w:cols w:space="708"/>
          <w:docGrid w:linePitch="360"/>
        </w:sectPr>
      </w:pPr>
    </w:p>
    <w:p w14:paraId="70659100" w14:textId="6027D782" w:rsidR="00F11867" w:rsidRPr="00590863" w:rsidRDefault="00F11867" w:rsidP="00F11867">
      <w:pPr>
        <w:jc w:val="right"/>
        <w:rPr>
          <w:rFonts w:ascii="Arial" w:hAnsi="Arial" w:cs="Arial"/>
          <w:sz w:val="18"/>
          <w:szCs w:val="18"/>
        </w:rPr>
      </w:pPr>
      <w:r>
        <w:rPr>
          <w:rFonts w:ascii="Arial" w:hAnsi="Arial" w:cs="Arial"/>
          <w:sz w:val="18"/>
          <w:szCs w:val="18"/>
        </w:rPr>
        <w:lastRenderedPageBreak/>
        <w:t xml:space="preserve">Obrazec št: </w:t>
      </w:r>
      <w:r w:rsidR="000051E0">
        <w:rPr>
          <w:rFonts w:ascii="Arial" w:hAnsi="Arial" w:cs="Arial"/>
          <w:sz w:val="18"/>
          <w:szCs w:val="18"/>
        </w:rPr>
        <w:t>9</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Hlk512503225"/>
      <w:r>
        <w:rPr>
          <w:rFonts w:ascii="Arial" w:hAnsi="Arial" w:cs="Arial"/>
        </w:rPr>
        <w:t>Izjava o lastniških deležih</w:t>
      </w:r>
    </w:p>
    <w:bookmarkEnd w:id="11"/>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12"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12"/>
    </w:tbl>
    <w:p w14:paraId="0C0CC244" w14:textId="77777777" w:rsidR="00F11867" w:rsidRDefault="00F11867" w:rsidP="00F11867">
      <w:pPr>
        <w:spacing w:before="225" w:after="225"/>
        <w:jc w:val="both"/>
      </w:pPr>
    </w:p>
    <w:p w14:paraId="60856A9E" w14:textId="77777777" w:rsidR="00F11867" w:rsidRDefault="00F11867" w:rsidP="00F11867">
      <w:pPr>
        <w:spacing w:before="225" w:after="225"/>
        <w:jc w:val="both"/>
        <w:rPr>
          <w:rFonts w:ascii="Arial" w:hAnsi="Arial" w:cs="Arial"/>
          <w:i/>
          <w:iCs w:val="0"/>
          <w:color w:val="000000"/>
          <w:sz w:val="18"/>
          <w:szCs w:val="18"/>
        </w:rPr>
      </w:pPr>
      <w:r>
        <w:rPr>
          <w:rFonts w:ascii="Arial" w:hAnsi="Arial" w:cs="Arial"/>
          <w:b/>
          <w:bCs/>
          <w:i/>
          <w:color w:val="000000"/>
          <w:sz w:val="18"/>
          <w:szCs w:val="18"/>
          <w:u w:val="single"/>
        </w:rPr>
        <w:t>OPOMBA:</w:t>
      </w:r>
      <w:r>
        <w:rPr>
          <w:rFonts w:ascii="Arial" w:hAnsi="Arial" w:cs="Arial"/>
          <w:i/>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jc w:val="both"/>
        <w:rPr>
          <w:rFonts w:ascii="Arial" w:hAnsi="Arial" w:cs="Arial"/>
          <w:i/>
          <w:iCs w:val="0"/>
          <w:color w:val="000000"/>
          <w:sz w:val="18"/>
          <w:szCs w:val="18"/>
        </w:rPr>
      </w:pPr>
    </w:p>
    <w:p w14:paraId="410E1ED7" w14:textId="77777777" w:rsidR="00F11867" w:rsidRDefault="00F11867" w:rsidP="00F11867">
      <w:pPr>
        <w:spacing w:before="225" w:after="225"/>
        <w:jc w:val="both"/>
        <w:rPr>
          <w:rFonts w:ascii="Arial" w:hAnsi="Arial" w:cs="Arial"/>
          <w:i/>
          <w:iCs w:val="0"/>
          <w:color w:val="000000"/>
          <w:sz w:val="18"/>
          <w:szCs w:val="18"/>
        </w:rPr>
      </w:pPr>
    </w:p>
    <w:p w14:paraId="55C2043B" w14:textId="77777777" w:rsidR="00F11867" w:rsidRDefault="00F11867" w:rsidP="00F11867">
      <w:pPr>
        <w:spacing w:before="225" w:after="225"/>
        <w:jc w:val="both"/>
        <w:rPr>
          <w:rFonts w:ascii="Arial" w:hAnsi="Arial" w:cs="Arial"/>
          <w:i/>
          <w:iCs w:val="0"/>
          <w:color w:val="000000"/>
          <w:sz w:val="18"/>
          <w:szCs w:val="18"/>
        </w:rPr>
      </w:pPr>
    </w:p>
    <w:p w14:paraId="0F293B61" w14:textId="56201F70"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 xml:space="preserve">Obrazec št. </w:t>
      </w:r>
      <w:r w:rsidR="000051E0">
        <w:rPr>
          <w:rFonts w:ascii="Arial" w:hAnsi="Arial" w:cs="Arial"/>
          <w:sz w:val="18"/>
          <w:szCs w:val="18"/>
        </w:rPr>
        <w:t>10</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tbl>
      <w:tblPr>
        <w:tblStyle w:val="Tabelamrea3poudarek11"/>
        <w:tblW w:w="0" w:type="auto"/>
        <w:tblLook w:val="00A0" w:firstRow="1" w:lastRow="0" w:firstColumn="1" w:lastColumn="0" w:noHBand="0" w:noVBand="0"/>
      </w:tblPr>
      <w:tblGrid>
        <w:gridCol w:w="2762"/>
        <w:gridCol w:w="4034"/>
        <w:gridCol w:w="2274"/>
      </w:tblGrid>
      <w:tr w:rsidR="000051E0" w:rsidRPr="000051E0" w14:paraId="14102C40" w14:textId="77777777" w:rsidTr="000051E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02" w:type="dxa"/>
          </w:tcPr>
          <w:p w14:paraId="07F853BD"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p>
          <w:p w14:paraId="5CB132C1"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r w:rsidRPr="000051E0">
              <w:rPr>
                <w:rFonts w:ascii="Arial" w:hAnsi="Arial" w:cs="Arial"/>
                <w:b w:val="0"/>
                <w:bCs w:val="0"/>
                <w:i w:val="0"/>
                <w:iCs/>
                <w:color w:val="000000"/>
                <w:sz w:val="18"/>
                <w:szCs w:val="18"/>
              </w:rPr>
              <w:t>Pogodbeni partner</w:t>
            </w:r>
          </w:p>
          <w:p w14:paraId="14F4FFB1" w14:textId="77777777" w:rsidR="000051E0" w:rsidRPr="000051E0" w:rsidRDefault="000051E0" w:rsidP="000051E0">
            <w:pPr>
              <w:tabs>
                <w:tab w:val="center" w:pos="4536"/>
                <w:tab w:val="right" w:pos="9072"/>
              </w:tabs>
              <w:spacing w:line="276" w:lineRule="auto"/>
              <w:jc w:val="center"/>
              <w:rPr>
                <w:rFonts w:ascii="Arial" w:hAnsi="Arial" w:cs="Arial"/>
                <w:b w:val="0"/>
                <w:bCs w:val="0"/>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1601DA28" w14:textId="77777777" w:rsidR="000051E0" w:rsidRPr="000051E0" w:rsidRDefault="000051E0" w:rsidP="000051E0">
            <w:pPr>
              <w:tabs>
                <w:tab w:val="center" w:pos="4536"/>
                <w:tab w:val="right" w:pos="9072"/>
              </w:tabs>
              <w:spacing w:line="276" w:lineRule="auto"/>
              <w:jc w:val="center"/>
              <w:rPr>
                <w:rFonts w:ascii="Arial" w:hAnsi="Arial" w:cs="Arial"/>
                <w:b w:val="0"/>
                <w:bCs w:val="0"/>
                <w:color w:val="000000"/>
                <w:sz w:val="18"/>
                <w:szCs w:val="18"/>
              </w:rPr>
            </w:pPr>
          </w:p>
          <w:p w14:paraId="601AF47D" w14:textId="77777777" w:rsidR="000051E0" w:rsidRPr="000051E0" w:rsidRDefault="000051E0" w:rsidP="000051E0">
            <w:pPr>
              <w:tabs>
                <w:tab w:val="center" w:pos="4536"/>
                <w:tab w:val="right" w:pos="9072"/>
              </w:tabs>
              <w:spacing w:line="276" w:lineRule="auto"/>
              <w:jc w:val="center"/>
              <w:rPr>
                <w:rFonts w:ascii="Arial" w:hAnsi="Arial" w:cs="Arial"/>
                <w:b w:val="0"/>
                <w:bCs w:val="0"/>
                <w:color w:val="000000"/>
                <w:sz w:val="18"/>
                <w:szCs w:val="18"/>
              </w:rPr>
            </w:pPr>
            <w:r w:rsidRPr="000051E0">
              <w:rPr>
                <w:rFonts w:ascii="Arial" w:hAnsi="Arial" w:cs="Arial"/>
                <w:b w:val="0"/>
                <w:bCs w:val="0"/>
                <w:color w:val="000000"/>
                <w:sz w:val="18"/>
                <w:szCs w:val="18"/>
              </w:rPr>
              <w:t>Predmet pogodbe</w:t>
            </w:r>
          </w:p>
        </w:tc>
        <w:tc>
          <w:tcPr>
            <w:tcW w:w="2303" w:type="dxa"/>
          </w:tcPr>
          <w:p w14:paraId="052255F3" w14:textId="77777777" w:rsidR="000051E0" w:rsidRPr="000051E0" w:rsidRDefault="000051E0" w:rsidP="000051E0">
            <w:pPr>
              <w:tabs>
                <w:tab w:val="center" w:pos="4536"/>
                <w:tab w:val="right" w:pos="9072"/>
              </w:tabs>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p>
          <w:p w14:paraId="11480C65" w14:textId="77777777" w:rsidR="000051E0" w:rsidRPr="000051E0" w:rsidRDefault="000051E0" w:rsidP="000051E0">
            <w:pPr>
              <w:tabs>
                <w:tab w:val="center" w:pos="4536"/>
                <w:tab w:val="right" w:pos="9072"/>
              </w:tabs>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r w:rsidRPr="000051E0">
              <w:rPr>
                <w:rFonts w:ascii="Arial" w:hAnsi="Arial" w:cs="Arial"/>
                <w:b w:val="0"/>
                <w:bCs w:val="0"/>
                <w:color w:val="000000"/>
                <w:sz w:val="18"/>
                <w:szCs w:val="18"/>
              </w:rPr>
              <w:t>Leto realizacije</w:t>
            </w:r>
          </w:p>
        </w:tc>
      </w:tr>
      <w:tr w:rsidR="000051E0" w:rsidRPr="000051E0" w14:paraId="57D6C671"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4B7E5782"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p w14:paraId="48F00246"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3A940E6C"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p w14:paraId="5CFA1AA7"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p w14:paraId="01DD5535"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231A923F"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p w14:paraId="4D693303"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0051E0" w:rsidRPr="000051E0" w14:paraId="61A4A795" w14:textId="77777777" w:rsidTr="000051E0">
        <w:trPr>
          <w:trHeight w:val="851"/>
        </w:trPr>
        <w:tc>
          <w:tcPr>
            <w:cnfStyle w:val="001000000000" w:firstRow="0" w:lastRow="0" w:firstColumn="1" w:lastColumn="0" w:oddVBand="0" w:evenVBand="0" w:oddHBand="0" w:evenHBand="0" w:firstRowFirstColumn="0" w:firstRowLastColumn="0" w:lastRowFirstColumn="0" w:lastRowLastColumn="0"/>
            <w:tcW w:w="2802" w:type="dxa"/>
          </w:tcPr>
          <w:p w14:paraId="6587BA69"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2307346C"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shd w:val="clear" w:color="auto" w:fill="DBE5F1"/>
          </w:tcPr>
          <w:p w14:paraId="6672EAC0" w14:textId="77777777" w:rsidR="000051E0" w:rsidRPr="000051E0" w:rsidRDefault="000051E0" w:rsidP="000051E0">
            <w:pPr>
              <w:tabs>
                <w:tab w:val="center" w:pos="4536"/>
                <w:tab w:val="right" w:pos="9072"/>
              </w:tabs>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0051E0" w:rsidRPr="000051E0" w14:paraId="4D63497F"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04BDE52F"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040DFEB1"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27F06BC6"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0051E0" w:rsidRPr="000051E0" w14:paraId="52757C16" w14:textId="77777777" w:rsidTr="000051E0">
        <w:trPr>
          <w:trHeight w:val="851"/>
        </w:trPr>
        <w:tc>
          <w:tcPr>
            <w:cnfStyle w:val="001000000000" w:firstRow="0" w:lastRow="0" w:firstColumn="1" w:lastColumn="0" w:oddVBand="0" w:evenVBand="0" w:oddHBand="0" w:evenHBand="0" w:firstRowFirstColumn="0" w:firstRowLastColumn="0" w:lastRowFirstColumn="0" w:lastRowLastColumn="0"/>
            <w:tcW w:w="2802" w:type="dxa"/>
          </w:tcPr>
          <w:p w14:paraId="75075A4F"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36208C59"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shd w:val="clear" w:color="auto" w:fill="DBE5F1"/>
          </w:tcPr>
          <w:p w14:paraId="19B511B8" w14:textId="77777777" w:rsidR="000051E0" w:rsidRPr="000051E0" w:rsidRDefault="000051E0" w:rsidP="000051E0">
            <w:pPr>
              <w:tabs>
                <w:tab w:val="center" w:pos="4536"/>
                <w:tab w:val="right" w:pos="9072"/>
              </w:tabs>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0051E0" w:rsidRPr="000051E0" w14:paraId="7E5FEF33" w14:textId="77777777" w:rsidTr="000051E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2802" w:type="dxa"/>
          </w:tcPr>
          <w:p w14:paraId="00263356" w14:textId="77777777" w:rsidR="000051E0" w:rsidRPr="000051E0" w:rsidRDefault="000051E0" w:rsidP="000051E0">
            <w:pPr>
              <w:tabs>
                <w:tab w:val="center" w:pos="4536"/>
                <w:tab w:val="right" w:pos="9072"/>
              </w:tabs>
              <w:spacing w:line="276" w:lineRule="auto"/>
              <w:rPr>
                <w:rFonts w:ascii="Arial" w:hAnsi="Arial" w:cs="Arial"/>
                <w:i w:val="0"/>
                <w:iCs/>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4107" w:type="dxa"/>
          </w:tcPr>
          <w:p w14:paraId="548C0777" w14:textId="77777777" w:rsidR="000051E0" w:rsidRPr="000051E0" w:rsidRDefault="000051E0" w:rsidP="000051E0">
            <w:pPr>
              <w:tabs>
                <w:tab w:val="center" w:pos="4536"/>
                <w:tab w:val="right" w:pos="9072"/>
              </w:tabs>
              <w:spacing w:line="276" w:lineRule="auto"/>
              <w:rPr>
                <w:rFonts w:ascii="Arial" w:hAnsi="Arial" w:cs="Arial"/>
                <w:color w:val="000000"/>
                <w:sz w:val="18"/>
                <w:szCs w:val="18"/>
              </w:rPr>
            </w:pPr>
          </w:p>
        </w:tc>
        <w:tc>
          <w:tcPr>
            <w:tcW w:w="2303" w:type="dxa"/>
          </w:tcPr>
          <w:p w14:paraId="1B0733EE" w14:textId="77777777" w:rsidR="000051E0" w:rsidRPr="000051E0" w:rsidRDefault="000051E0" w:rsidP="000051E0">
            <w:pPr>
              <w:tabs>
                <w:tab w:val="center" w:pos="4536"/>
                <w:tab w:val="right" w:pos="9072"/>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bl>
    <w:p w14:paraId="3A71B68F" w14:textId="77777777" w:rsidR="000051E0" w:rsidRDefault="000051E0" w:rsidP="000051E0">
      <w:pPr>
        <w:spacing w:line="276" w:lineRule="auto"/>
        <w:jc w:val="both"/>
        <w:rPr>
          <w:rFonts w:ascii="Arial" w:hAnsi="Arial" w:cs="Arial"/>
          <w:i/>
          <w:color w:val="000000"/>
          <w:sz w:val="18"/>
          <w:szCs w:val="18"/>
        </w:rPr>
      </w:pPr>
    </w:p>
    <w:p w14:paraId="41686B24" w14:textId="277E7C42" w:rsidR="000051E0" w:rsidRPr="000051E0" w:rsidRDefault="000051E0" w:rsidP="000051E0">
      <w:pPr>
        <w:spacing w:line="276" w:lineRule="auto"/>
        <w:jc w:val="both"/>
        <w:rPr>
          <w:rFonts w:ascii="Arial" w:hAnsi="Arial" w:cs="Arial"/>
          <w:i/>
          <w:color w:val="000000"/>
          <w:sz w:val="18"/>
          <w:szCs w:val="18"/>
        </w:rPr>
      </w:pPr>
      <w:r w:rsidRPr="000051E0">
        <w:rPr>
          <w:rFonts w:ascii="Arial" w:hAnsi="Arial" w:cs="Arial"/>
          <w:i/>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77777777" w:rsidR="00F11867" w:rsidRDefault="00F11867" w:rsidP="00F11867">
      <w:pPr>
        <w:spacing w:before="225" w:after="225"/>
        <w:jc w:val="both"/>
      </w:pPr>
    </w:p>
    <w:p w14:paraId="08742157" w14:textId="77777777" w:rsidR="00F11867" w:rsidRDefault="00F11867" w:rsidP="00F11867"/>
    <w:p w14:paraId="6A2FAA58" w14:textId="77777777" w:rsidR="00F11867" w:rsidRDefault="00F11867" w:rsidP="00F11867"/>
    <w:p w14:paraId="41A6EFF6" w14:textId="77777777" w:rsidR="00F11867" w:rsidRDefault="00F11867" w:rsidP="00F11867"/>
    <w:p w14:paraId="3C50876F" w14:textId="77777777" w:rsidR="00F11867" w:rsidRDefault="00F11867" w:rsidP="00F11867"/>
    <w:p w14:paraId="786889B5" w14:textId="77777777" w:rsidR="00F11867" w:rsidRDefault="00F11867" w:rsidP="00F11867"/>
    <w:p w14:paraId="5D77E388" w14:textId="77777777" w:rsidR="00F11867" w:rsidRDefault="00F11867" w:rsidP="00F11867"/>
    <w:p w14:paraId="5B60BF22" w14:textId="77777777" w:rsidR="00F11867" w:rsidRDefault="00F11867" w:rsidP="00F11867"/>
    <w:p w14:paraId="29915651" w14:textId="77777777" w:rsidR="00F11867" w:rsidRDefault="00F11867" w:rsidP="00F11867"/>
    <w:p w14:paraId="47A92888" w14:textId="77777777" w:rsidR="00F11867" w:rsidRDefault="00F11867" w:rsidP="00F11867"/>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Default="00F11867" w:rsidP="00F11867">
      <w:pPr>
        <w:spacing w:after="200" w:line="276" w:lineRule="auto"/>
        <w:rPr>
          <w:rFonts w:ascii="Arial" w:eastAsiaTheme="minorHAnsi" w:hAnsi="Arial" w:cs="Arial"/>
          <w:sz w:val="22"/>
          <w:szCs w:val="22"/>
        </w:rPr>
      </w:pPr>
    </w:p>
    <w:p w14:paraId="26985002" w14:textId="2693D578" w:rsidR="00246A89" w:rsidRPr="00246A89" w:rsidRDefault="00246A89" w:rsidP="00280FD3">
      <w:pPr>
        <w:tabs>
          <w:tab w:val="center" w:pos="4536"/>
          <w:tab w:val="right" w:pos="9072"/>
        </w:tabs>
        <w:rPr>
          <w:rFonts w:ascii="Arial" w:eastAsia="Calibri" w:hAnsi="Arial" w:cs="Arial"/>
          <w:b/>
          <w:sz w:val="18"/>
          <w:szCs w:val="18"/>
          <w:lang w:eastAsia="x-none"/>
        </w:rPr>
      </w:pPr>
      <w:bookmarkStart w:id="13" w:name="OLE_LINK3"/>
      <w:bookmarkStart w:id="14" w:name="OLE_LINK4"/>
      <w:r>
        <w:rPr>
          <w:rFonts w:ascii="Arial" w:eastAsia="Calibri" w:hAnsi="Arial" w:cs="Arial"/>
          <w:b/>
          <w:sz w:val="18"/>
          <w:szCs w:val="18"/>
          <w:lang w:eastAsia="x-none"/>
        </w:rPr>
        <w:t>III. gimnazija Maribor, Gosposvetska cesta 4, 2000 Maribor,</w:t>
      </w:r>
    </w:p>
    <w:p w14:paraId="3D859E54" w14:textId="77777777" w:rsidR="00280FD3" w:rsidRPr="00521104" w:rsidRDefault="00280FD3" w:rsidP="00280FD3">
      <w:pPr>
        <w:rPr>
          <w:rFonts w:ascii="Arial" w:eastAsia="Calibri" w:hAnsi="Arial" w:cs="Arial"/>
          <w:iCs w:val="0"/>
          <w:sz w:val="18"/>
          <w:szCs w:val="18"/>
        </w:rPr>
      </w:pPr>
    </w:p>
    <w:p w14:paraId="4A17C57F" w14:textId="72D10FD3" w:rsidR="00280FD3" w:rsidRPr="00521104" w:rsidRDefault="00246A89" w:rsidP="00280FD3">
      <w:pPr>
        <w:rPr>
          <w:rFonts w:ascii="Arial" w:eastAsia="Calibri" w:hAnsi="Arial" w:cs="Arial"/>
          <w:iCs w:val="0"/>
          <w:sz w:val="18"/>
          <w:szCs w:val="18"/>
        </w:rPr>
      </w:pPr>
      <w:r>
        <w:rPr>
          <w:rFonts w:ascii="Arial" w:eastAsia="Calibri" w:hAnsi="Arial" w:cs="Arial"/>
          <w:sz w:val="18"/>
          <w:szCs w:val="18"/>
        </w:rPr>
        <w:t>ki jo/</w:t>
      </w:r>
      <w:r w:rsidR="00280FD3" w:rsidRPr="00521104">
        <w:rPr>
          <w:rFonts w:ascii="Arial" w:eastAsia="Calibri" w:hAnsi="Arial" w:cs="Arial"/>
          <w:sz w:val="18"/>
          <w:szCs w:val="18"/>
        </w:rPr>
        <w:t xml:space="preserve"> zastopa </w:t>
      </w:r>
      <w:r>
        <w:rPr>
          <w:rFonts w:ascii="Arial" w:eastAsia="Calibri" w:hAnsi="Arial" w:cs="Arial"/>
          <w:b/>
          <w:sz w:val="18"/>
          <w:szCs w:val="18"/>
        </w:rPr>
        <w:t>Marija Lešer, prof.,</w:t>
      </w:r>
    </w:p>
    <w:p w14:paraId="0D006FD5" w14:textId="77777777" w:rsidR="00280FD3" w:rsidRPr="00521104" w:rsidRDefault="00280FD3" w:rsidP="00280FD3">
      <w:pPr>
        <w:rPr>
          <w:rFonts w:ascii="Arial" w:eastAsia="Calibri" w:hAnsi="Arial" w:cs="Arial"/>
          <w:iCs w:val="0"/>
          <w:sz w:val="18"/>
          <w:szCs w:val="18"/>
        </w:rPr>
      </w:pPr>
      <w:r w:rsidRPr="00521104">
        <w:rPr>
          <w:rFonts w:ascii="Arial" w:eastAsia="Calibri" w:hAnsi="Arial" w:cs="Arial"/>
          <w:sz w:val="18"/>
          <w:szCs w:val="18"/>
        </w:rPr>
        <w:t>(v nadaljevanju: izvajalec)</w:t>
      </w:r>
    </w:p>
    <w:p w14:paraId="64CEF7EC" w14:textId="7E8B5BD9" w:rsidR="00280FD3" w:rsidRPr="00521104" w:rsidRDefault="00280FD3" w:rsidP="00280FD3">
      <w:pPr>
        <w:rPr>
          <w:rFonts w:ascii="Arial" w:eastAsia="Calibri" w:hAnsi="Arial" w:cs="Arial"/>
          <w:iCs w:val="0"/>
          <w:sz w:val="18"/>
          <w:szCs w:val="18"/>
        </w:rPr>
      </w:pPr>
      <w:r w:rsidRPr="00521104">
        <w:rPr>
          <w:rFonts w:ascii="Arial" w:eastAsia="Calibri" w:hAnsi="Arial" w:cs="Arial"/>
          <w:sz w:val="18"/>
          <w:szCs w:val="18"/>
        </w:rPr>
        <w:t xml:space="preserve">matična številka: </w:t>
      </w:r>
      <w:r w:rsidR="00246A89">
        <w:rPr>
          <w:rFonts w:ascii="Arial" w:eastAsia="Calibri" w:hAnsi="Arial" w:cs="Arial"/>
          <w:sz w:val="18"/>
          <w:szCs w:val="18"/>
        </w:rPr>
        <w:t>5081297000</w:t>
      </w:r>
    </w:p>
    <w:p w14:paraId="730A05C1" w14:textId="5259B469" w:rsidR="00280FD3" w:rsidRPr="00246A89" w:rsidRDefault="00280FD3" w:rsidP="00280FD3">
      <w:pPr>
        <w:rPr>
          <w:rFonts w:ascii="Arial" w:eastAsia="Calibri" w:hAnsi="Arial" w:cs="Arial"/>
          <w:iCs w:val="0"/>
          <w:sz w:val="18"/>
          <w:szCs w:val="18"/>
        </w:rPr>
      </w:pPr>
      <w:r w:rsidRPr="00246A89">
        <w:rPr>
          <w:rFonts w:ascii="Arial" w:eastAsia="Calibri" w:hAnsi="Arial" w:cs="Arial"/>
          <w:sz w:val="18"/>
          <w:szCs w:val="18"/>
        </w:rPr>
        <w:t xml:space="preserve">identifikacijska številka za DDV: </w:t>
      </w:r>
      <w:r w:rsidR="00246A89" w:rsidRPr="00246A89">
        <w:rPr>
          <w:rFonts w:ascii="Arial" w:eastAsia="Calibri" w:hAnsi="Arial" w:cs="Arial"/>
          <w:sz w:val="18"/>
          <w:szCs w:val="18"/>
        </w:rPr>
        <w:t>86876651</w:t>
      </w:r>
    </w:p>
    <w:p w14:paraId="628BA1F7" w14:textId="5866DA25" w:rsidR="00280FD3" w:rsidRPr="00521104" w:rsidRDefault="00280FD3" w:rsidP="00280FD3">
      <w:pPr>
        <w:rPr>
          <w:rFonts w:ascii="Arial" w:eastAsia="Calibri" w:hAnsi="Arial" w:cs="Arial"/>
          <w:iCs w:val="0"/>
          <w:sz w:val="18"/>
          <w:szCs w:val="18"/>
        </w:rPr>
      </w:pPr>
      <w:r w:rsidRPr="00521104">
        <w:rPr>
          <w:rFonts w:ascii="Arial" w:eastAsia="Calibri" w:hAnsi="Arial" w:cs="Arial"/>
          <w:sz w:val="18"/>
          <w:szCs w:val="18"/>
        </w:rPr>
        <w:t xml:space="preserve">bančni račun številka: </w:t>
      </w:r>
      <w:r w:rsidR="00246A89">
        <w:rPr>
          <w:rFonts w:ascii="Arial" w:eastAsia="Calibri" w:hAnsi="Arial" w:cs="Arial"/>
          <w:sz w:val="18"/>
          <w:szCs w:val="18"/>
        </w:rPr>
        <w:t>SI56 0110 0603 0695 091</w:t>
      </w:r>
      <w:r w:rsidRPr="00521104">
        <w:rPr>
          <w:rFonts w:ascii="Arial" w:eastAsia="Calibri" w:hAnsi="Arial" w:cs="Arial"/>
          <w:sz w:val="18"/>
          <w:szCs w:val="18"/>
        </w:rPr>
        <w:t xml:space="preserve">, odprt pri </w:t>
      </w:r>
      <w:r w:rsidR="00246A89">
        <w:rPr>
          <w:rFonts w:ascii="Arial" w:eastAsia="Calibri" w:hAnsi="Arial" w:cs="Arial"/>
          <w:sz w:val="18"/>
          <w:szCs w:val="18"/>
        </w:rPr>
        <w:t>UJP Slovenska Bistrica</w:t>
      </w:r>
      <w:r w:rsidRPr="00521104">
        <w:rPr>
          <w:rFonts w:ascii="Arial" w:eastAsia="Calibri" w:hAnsi="Arial" w:cs="Arial"/>
          <w:sz w:val="18"/>
          <w:szCs w:val="18"/>
        </w:rPr>
        <w:t xml:space="preserve"> </w:t>
      </w:r>
    </w:p>
    <w:p w14:paraId="09620660" w14:textId="77777777" w:rsidR="00521104" w:rsidRPr="00521104" w:rsidRDefault="00521104" w:rsidP="00521104">
      <w:pPr>
        <w:rPr>
          <w:rFonts w:ascii="Arial" w:eastAsia="Calibri" w:hAnsi="Arial" w:cs="Arial"/>
          <w:iCs w:val="0"/>
          <w:sz w:val="18"/>
          <w:szCs w:val="18"/>
        </w:rPr>
      </w:pPr>
    </w:p>
    <w:p w14:paraId="109B553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ter</w:t>
      </w:r>
    </w:p>
    <w:p w14:paraId="3220C545" w14:textId="77777777" w:rsidR="00521104" w:rsidRPr="00521104" w:rsidRDefault="00521104" w:rsidP="00521104">
      <w:pPr>
        <w:rPr>
          <w:rFonts w:ascii="Arial" w:eastAsia="Calibri" w:hAnsi="Arial" w:cs="Arial"/>
          <w:iCs w:val="0"/>
          <w:sz w:val="18"/>
          <w:szCs w:val="18"/>
        </w:rPr>
      </w:pPr>
    </w:p>
    <w:p w14:paraId="2E3CBAF0" w14:textId="77777777" w:rsidR="00521104" w:rsidRPr="00521104" w:rsidRDefault="00521104" w:rsidP="00521104">
      <w:pPr>
        <w:tabs>
          <w:tab w:val="center" w:pos="4536"/>
          <w:tab w:val="right" w:pos="9072"/>
        </w:tabs>
        <w:rPr>
          <w:rFonts w:ascii="Arial" w:eastAsia="Calibri" w:hAnsi="Arial" w:cs="Arial"/>
          <w:b/>
          <w:iCs w:val="0"/>
          <w:sz w:val="18"/>
          <w:szCs w:val="18"/>
          <w:lang w:val="x-none" w:eastAsia="x-none"/>
        </w:rPr>
      </w:pPr>
      <w:r w:rsidRPr="00521104">
        <w:rPr>
          <w:rFonts w:ascii="Arial" w:eastAsia="Calibri" w:hAnsi="Arial" w:cs="Arial"/>
          <w:b/>
          <w:sz w:val="18"/>
          <w:szCs w:val="18"/>
          <w:lang w:val="x-none" w:eastAsia="x-none"/>
        </w:rPr>
        <w:t>[</w:t>
      </w:r>
      <w:r w:rsidRPr="00521104">
        <w:rPr>
          <w:rFonts w:ascii="Arial" w:eastAsia="Calibri" w:hAnsi="Arial" w:cs="Arial"/>
          <w:b/>
          <w:sz w:val="18"/>
          <w:szCs w:val="18"/>
          <w:shd w:val="clear" w:color="auto" w:fill="B8CCE4"/>
          <w:lang w:val="x-none" w:eastAsia="x-none"/>
        </w:rPr>
        <w:t>POLNI NAZIV IZVAJALCA, polni naslov</w:t>
      </w:r>
      <w:r w:rsidRPr="00521104">
        <w:rPr>
          <w:rFonts w:ascii="Arial" w:eastAsia="Calibri" w:hAnsi="Arial" w:cs="Arial"/>
          <w:b/>
          <w:sz w:val="18"/>
          <w:szCs w:val="18"/>
          <w:lang w:val="x-none" w:eastAsia="x-none"/>
        </w:rPr>
        <w:t>]</w:t>
      </w:r>
    </w:p>
    <w:p w14:paraId="6ADC5EFA" w14:textId="77777777" w:rsidR="00521104" w:rsidRPr="00521104" w:rsidRDefault="00521104" w:rsidP="00521104">
      <w:pPr>
        <w:rPr>
          <w:rFonts w:ascii="Arial" w:eastAsia="Calibri" w:hAnsi="Arial" w:cs="Arial"/>
          <w:iCs w:val="0"/>
          <w:sz w:val="18"/>
          <w:szCs w:val="18"/>
        </w:rPr>
      </w:pPr>
    </w:p>
    <w:p w14:paraId="23349C33"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 xml:space="preserve">ki jo/ga zastopa </w:t>
      </w:r>
      <w:r w:rsidRPr="00521104">
        <w:rPr>
          <w:rFonts w:ascii="Arial" w:eastAsia="Calibri" w:hAnsi="Arial" w:cs="Arial"/>
          <w:b/>
          <w:sz w:val="18"/>
          <w:szCs w:val="18"/>
        </w:rPr>
        <w:t>[</w:t>
      </w:r>
      <w:r w:rsidRPr="00521104">
        <w:rPr>
          <w:rFonts w:ascii="Arial" w:eastAsia="Calibri" w:hAnsi="Arial" w:cs="Arial"/>
          <w:b/>
          <w:sz w:val="18"/>
          <w:szCs w:val="18"/>
          <w:shd w:val="clear" w:color="auto" w:fill="B8CCE4"/>
        </w:rPr>
        <w:t>ime in priimek zakonitega zastopnika</w:t>
      </w:r>
      <w:r w:rsidRPr="00521104">
        <w:rPr>
          <w:rFonts w:ascii="Arial" w:eastAsia="Calibri" w:hAnsi="Arial" w:cs="Arial"/>
          <w:b/>
          <w:sz w:val="18"/>
          <w:szCs w:val="18"/>
        </w:rPr>
        <w:t>]</w:t>
      </w:r>
    </w:p>
    <w:p w14:paraId="3459224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(v nadaljevanju: izvajalec)</w:t>
      </w:r>
    </w:p>
    <w:p w14:paraId="5A84B7C9"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matična številka: [</w:t>
      </w:r>
      <w:r w:rsidRPr="00521104">
        <w:rPr>
          <w:rFonts w:ascii="Arial" w:eastAsia="Calibri" w:hAnsi="Arial" w:cs="Arial"/>
          <w:sz w:val="18"/>
          <w:szCs w:val="18"/>
          <w:shd w:val="clear" w:color="auto" w:fill="B8CCE4"/>
        </w:rPr>
        <w:t>številka</w:t>
      </w:r>
      <w:r w:rsidRPr="00521104">
        <w:rPr>
          <w:rFonts w:ascii="Arial" w:eastAsia="Calibri" w:hAnsi="Arial" w:cs="Arial"/>
          <w:sz w:val="18"/>
          <w:szCs w:val="18"/>
        </w:rPr>
        <w:t>]</w:t>
      </w:r>
    </w:p>
    <w:p w14:paraId="308B8A7D"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 xml:space="preserve">identifikacijska številka za DDV: </w:t>
      </w:r>
      <w:r w:rsidRPr="00521104">
        <w:rPr>
          <w:rFonts w:ascii="Arial" w:eastAsia="Calibri" w:hAnsi="Arial" w:cs="Arial"/>
          <w:sz w:val="18"/>
          <w:szCs w:val="18"/>
          <w:u w:val="single"/>
        </w:rPr>
        <w:t>SI[</w:t>
      </w:r>
      <w:r w:rsidRPr="00521104">
        <w:rPr>
          <w:rFonts w:ascii="Arial" w:eastAsia="Calibri" w:hAnsi="Arial" w:cs="Arial"/>
          <w:sz w:val="18"/>
          <w:szCs w:val="18"/>
          <w:u w:val="single"/>
          <w:shd w:val="clear" w:color="auto" w:fill="B8CCE4"/>
        </w:rPr>
        <w:t>številka</w:t>
      </w:r>
      <w:r w:rsidRPr="00521104">
        <w:rPr>
          <w:rFonts w:ascii="Arial" w:eastAsia="Calibri" w:hAnsi="Arial" w:cs="Arial"/>
          <w:sz w:val="18"/>
          <w:szCs w:val="18"/>
          <w:u w:val="single"/>
        </w:rPr>
        <w:t>]</w:t>
      </w:r>
    </w:p>
    <w:p w14:paraId="744CA989"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bančni račun številka: [</w:t>
      </w:r>
      <w:r w:rsidRPr="00521104">
        <w:rPr>
          <w:rFonts w:ascii="Arial" w:eastAsia="Calibri" w:hAnsi="Arial" w:cs="Arial"/>
          <w:sz w:val="18"/>
          <w:szCs w:val="18"/>
          <w:shd w:val="clear" w:color="auto" w:fill="B8CCE4"/>
        </w:rPr>
        <w:t>številka</w:t>
      </w:r>
      <w:r w:rsidRPr="00521104">
        <w:rPr>
          <w:rFonts w:ascii="Arial" w:eastAsia="Calibri" w:hAnsi="Arial" w:cs="Arial"/>
          <w:sz w:val="18"/>
          <w:szCs w:val="18"/>
        </w:rPr>
        <w:t>], odprt pri [</w:t>
      </w:r>
      <w:r w:rsidRPr="00521104">
        <w:rPr>
          <w:rFonts w:ascii="Arial" w:eastAsia="Calibri" w:hAnsi="Arial" w:cs="Arial"/>
          <w:sz w:val="18"/>
          <w:szCs w:val="18"/>
          <w:shd w:val="clear" w:color="auto" w:fill="B8CCE4"/>
        </w:rPr>
        <w:t>naziv banke</w:t>
      </w:r>
      <w:r w:rsidRPr="00521104">
        <w:rPr>
          <w:rFonts w:ascii="Arial" w:eastAsia="Calibri" w:hAnsi="Arial" w:cs="Arial"/>
          <w:sz w:val="18"/>
          <w:szCs w:val="18"/>
        </w:rPr>
        <w:t xml:space="preserve">] </w:t>
      </w:r>
    </w:p>
    <w:p w14:paraId="3C10DB97" w14:textId="77777777" w:rsidR="00521104" w:rsidRPr="00521104" w:rsidRDefault="00521104" w:rsidP="00521104">
      <w:pPr>
        <w:numPr>
          <w:ilvl w:val="12"/>
          <w:numId w:val="0"/>
        </w:numPr>
        <w:rPr>
          <w:rFonts w:ascii="Arial" w:eastAsia="Calibri" w:hAnsi="Arial" w:cs="Arial"/>
          <w:iCs w:val="0"/>
          <w:sz w:val="18"/>
          <w:szCs w:val="18"/>
        </w:rPr>
      </w:pPr>
    </w:p>
    <w:p w14:paraId="6DC4FC34" w14:textId="77777777" w:rsidR="00521104" w:rsidRPr="00521104" w:rsidRDefault="00521104" w:rsidP="00521104">
      <w:pPr>
        <w:numPr>
          <w:ilvl w:val="12"/>
          <w:numId w:val="0"/>
        </w:numPr>
        <w:rPr>
          <w:rFonts w:ascii="Arial" w:eastAsia="Calibri" w:hAnsi="Arial" w:cs="Arial"/>
          <w:iCs w:val="0"/>
          <w:sz w:val="18"/>
          <w:szCs w:val="18"/>
        </w:rPr>
      </w:pPr>
    </w:p>
    <w:bookmarkEnd w:id="13"/>
    <w:bookmarkEnd w:id="14"/>
    <w:p w14:paraId="390C5A9E" w14:textId="77777777" w:rsidR="00521104" w:rsidRPr="00521104" w:rsidRDefault="00521104" w:rsidP="00521104">
      <w:pPr>
        <w:numPr>
          <w:ilvl w:val="12"/>
          <w:numId w:val="0"/>
        </w:numPr>
        <w:rPr>
          <w:rFonts w:ascii="Arial" w:eastAsia="Calibri" w:hAnsi="Arial" w:cs="Arial"/>
          <w:iCs w:val="0"/>
          <w:sz w:val="18"/>
          <w:szCs w:val="18"/>
        </w:rPr>
      </w:pPr>
      <w:r w:rsidRPr="00521104">
        <w:rPr>
          <w:rFonts w:ascii="Arial" w:eastAsia="Calibri" w:hAnsi="Arial" w:cs="Arial"/>
          <w:sz w:val="18"/>
          <w:szCs w:val="18"/>
        </w:rPr>
        <w:t>so dogovorili in sklenili naslednjo</w:t>
      </w:r>
    </w:p>
    <w:p w14:paraId="29FD1F77" w14:textId="77777777" w:rsidR="00521104" w:rsidRPr="00521104" w:rsidRDefault="00521104" w:rsidP="00521104">
      <w:pPr>
        <w:numPr>
          <w:ilvl w:val="12"/>
          <w:numId w:val="0"/>
        </w:numPr>
        <w:rPr>
          <w:rFonts w:ascii="Arial" w:eastAsia="Calibri" w:hAnsi="Arial" w:cs="Arial"/>
          <w:iCs w:val="0"/>
          <w:sz w:val="18"/>
          <w:szCs w:val="18"/>
        </w:rPr>
      </w:pPr>
    </w:p>
    <w:p w14:paraId="6EACD751" w14:textId="77777777" w:rsidR="00521104" w:rsidRPr="00521104" w:rsidRDefault="00521104" w:rsidP="00521104">
      <w:pPr>
        <w:jc w:val="center"/>
        <w:rPr>
          <w:rFonts w:ascii="Arial" w:eastAsia="Calibri" w:hAnsi="Arial" w:cs="Arial"/>
          <w:iCs w:val="0"/>
          <w:sz w:val="18"/>
          <w:szCs w:val="18"/>
        </w:rPr>
      </w:pPr>
    </w:p>
    <w:p w14:paraId="77CD3C61" w14:textId="77777777" w:rsidR="00521104" w:rsidRPr="00521104" w:rsidRDefault="00521104" w:rsidP="00521104">
      <w:pPr>
        <w:jc w:val="center"/>
        <w:rPr>
          <w:rFonts w:ascii="Arial" w:eastAsia="Calibri" w:hAnsi="Arial" w:cs="Arial"/>
          <w:b/>
          <w:iCs w:val="0"/>
          <w:sz w:val="18"/>
          <w:szCs w:val="18"/>
        </w:rPr>
      </w:pPr>
      <w:r w:rsidRPr="00521104">
        <w:rPr>
          <w:rFonts w:ascii="Arial" w:eastAsia="Calibri" w:hAnsi="Arial" w:cs="Arial"/>
          <w:b/>
          <w:sz w:val="18"/>
          <w:szCs w:val="18"/>
        </w:rPr>
        <w:t>POGODBA št. _______</w:t>
      </w:r>
    </w:p>
    <w:p w14:paraId="17923C1E" w14:textId="77777777" w:rsidR="00521104" w:rsidRPr="00521104" w:rsidRDefault="00521104" w:rsidP="00521104">
      <w:pPr>
        <w:jc w:val="center"/>
        <w:rPr>
          <w:rFonts w:ascii="Arial" w:eastAsia="Calibri" w:hAnsi="Arial" w:cs="Arial"/>
          <w:b/>
          <w:iCs w:val="0"/>
          <w:sz w:val="18"/>
          <w:szCs w:val="18"/>
        </w:rPr>
      </w:pPr>
    </w:p>
    <w:p w14:paraId="60190D82" w14:textId="444A5E64" w:rsidR="00521104" w:rsidRPr="00521104" w:rsidRDefault="00521104" w:rsidP="00521104">
      <w:pPr>
        <w:jc w:val="center"/>
        <w:rPr>
          <w:rFonts w:ascii="Arial" w:eastAsia="Calibri" w:hAnsi="Arial" w:cs="Arial"/>
          <w:b/>
          <w:iCs w:val="0"/>
          <w:sz w:val="18"/>
          <w:szCs w:val="18"/>
        </w:rPr>
      </w:pPr>
      <w:r w:rsidRPr="00521104">
        <w:rPr>
          <w:rFonts w:ascii="Arial" w:eastAsia="Calibri" w:hAnsi="Arial" w:cs="Arial"/>
          <w:b/>
          <w:sz w:val="18"/>
          <w:szCs w:val="18"/>
        </w:rPr>
        <w:t xml:space="preserve">O IZVAJANJU </w:t>
      </w:r>
      <w:r w:rsidR="00280FD3" w:rsidRPr="00280FD3">
        <w:rPr>
          <w:rFonts w:ascii="Arial" w:eastAsia="Calibri" w:hAnsi="Arial" w:cs="Arial"/>
          <w:b/>
          <w:sz w:val="18"/>
          <w:szCs w:val="18"/>
        </w:rPr>
        <w:t>GOSTINSKIH STORITEV OZIROMA ŠOLSKE PREHRANE NA OKOLJU PRIJAZEN NAČIN ZA OBDOBJE ŠTIRIH (4) LET</w:t>
      </w:r>
    </w:p>
    <w:p w14:paraId="3C28206C" w14:textId="77777777" w:rsidR="00521104" w:rsidRPr="00521104" w:rsidRDefault="00521104" w:rsidP="00521104">
      <w:pPr>
        <w:rPr>
          <w:rFonts w:ascii="Arial" w:eastAsia="Calibri" w:hAnsi="Arial" w:cs="Arial"/>
          <w:iCs w:val="0"/>
          <w:sz w:val="18"/>
          <w:szCs w:val="18"/>
        </w:rPr>
      </w:pPr>
    </w:p>
    <w:p w14:paraId="6A70B429" w14:textId="77777777" w:rsidR="00521104" w:rsidRPr="00521104" w:rsidRDefault="00521104" w:rsidP="00521104">
      <w:pPr>
        <w:rPr>
          <w:rFonts w:ascii="Arial" w:eastAsia="Calibri" w:hAnsi="Arial" w:cs="Arial"/>
          <w:iCs w:val="0"/>
          <w:sz w:val="18"/>
          <w:szCs w:val="18"/>
        </w:rPr>
      </w:pPr>
    </w:p>
    <w:p w14:paraId="00BC7C70"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59FE8B9C" w14:textId="77777777" w:rsidR="00521104" w:rsidRPr="00521104" w:rsidRDefault="00521104" w:rsidP="00521104">
      <w:pPr>
        <w:rPr>
          <w:rFonts w:ascii="Arial" w:eastAsia="Calibri" w:hAnsi="Arial" w:cs="Arial"/>
          <w:iCs w:val="0"/>
          <w:sz w:val="18"/>
          <w:szCs w:val="18"/>
        </w:rPr>
      </w:pPr>
    </w:p>
    <w:p w14:paraId="153EBEFC" w14:textId="6D24091C"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je izvedel postopek oddaje javnega naročila po naročilu male vrednosti, v skladu s 4</w:t>
      </w:r>
      <w:r>
        <w:rPr>
          <w:rFonts w:ascii="Arial" w:eastAsia="Calibri" w:hAnsi="Arial" w:cs="Arial"/>
          <w:sz w:val="18"/>
          <w:szCs w:val="18"/>
        </w:rPr>
        <w:t>0</w:t>
      </w:r>
      <w:r w:rsidRPr="00521104">
        <w:rPr>
          <w:rFonts w:ascii="Arial" w:eastAsia="Calibri" w:hAnsi="Arial" w:cs="Arial"/>
          <w:sz w:val="18"/>
          <w:szCs w:val="18"/>
        </w:rPr>
        <w:t>. členom Zakona o javnem naročanju (Uradni list RS, št. 91/15</w:t>
      </w:r>
      <w:r>
        <w:rPr>
          <w:rFonts w:ascii="Arial" w:eastAsia="Calibri" w:hAnsi="Arial" w:cs="Arial"/>
          <w:sz w:val="18"/>
          <w:szCs w:val="18"/>
        </w:rPr>
        <w:t xml:space="preserve"> s spremembami in dopolnitvami</w:t>
      </w:r>
      <w:r w:rsidRPr="00521104">
        <w:rPr>
          <w:rFonts w:ascii="Arial" w:eastAsia="Calibri" w:hAnsi="Arial" w:cs="Arial"/>
          <w:sz w:val="18"/>
          <w:szCs w:val="18"/>
        </w:rPr>
        <w:t xml:space="preserve">) objavljeno na Portalu javnih naročil dne </w:t>
      </w:r>
      <w:r>
        <w:rPr>
          <w:rFonts w:ascii="Arial" w:eastAsia="Calibri" w:hAnsi="Arial" w:cs="Arial"/>
          <w:sz w:val="18"/>
          <w:szCs w:val="18"/>
        </w:rPr>
        <w:t>____________</w:t>
      </w:r>
      <w:r w:rsidRPr="00521104">
        <w:rPr>
          <w:rFonts w:ascii="Arial" w:eastAsia="Calibri" w:hAnsi="Arial" w:cs="Arial"/>
          <w:sz w:val="18"/>
          <w:szCs w:val="18"/>
        </w:rPr>
        <w:t xml:space="preserve">, pod številko javne objave </w:t>
      </w:r>
      <w:r>
        <w:rPr>
          <w:rFonts w:ascii="Arial" w:eastAsia="Calibri" w:hAnsi="Arial" w:cs="Arial"/>
          <w:sz w:val="18"/>
          <w:szCs w:val="18"/>
        </w:rPr>
        <w:t>_____________</w:t>
      </w:r>
      <w:r w:rsidRPr="00521104">
        <w:rPr>
          <w:rFonts w:ascii="Arial" w:eastAsia="Calibri" w:hAnsi="Arial" w:cs="Arial"/>
          <w:sz w:val="18"/>
          <w:szCs w:val="18"/>
        </w:rPr>
        <w:t xml:space="preserve">, z namenom sklenitve pogodbe za </w:t>
      </w:r>
      <w:r w:rsidRPr="00521104">
        <w:rPr>
          <w:rFonts w:ascii="Arial" w:eastAsia="Calibri" w:hAnsi="Arial" w:cs="Arial"/>
          <w:b/>
          <w:sz w:val="18"/>
          <w:szCs w:val="18"/>
        </w:rPr>
        <w:t>»</w:t>
      </w:r>
      <w:r w:rsidR="00280FD3" w:rsidRPr="00280FD3">
        <w:rPr>
          <w:rFonts w:ascii="Arial" w:hAnsi="Arial" w:cs="Arial"/>
          <w:b/>
          <w:bCs/>
          <w:sz w:val="18"/>
          <w:szCs w:val="18"/>
        </w:rPr>
        <w:t>Izbira izvajalca gostinskih storitev oziroma šolske prehrane na okolju prijazen način za obdobje štirih (4) let</w:t>
      </w:r>
      <w:r w:rsidRPr="00521104">
        <w:rPr>
          <w:rFonts w:ascii="Arial" w:eastAsia="Calibri" w:hAnsi="Arial" w:cs="Arial"/>
          <w:b/>
          <w:bCs/>
          <w:sz w:val="18"/>
          <w:szCs w:val="18"/>
        </w:rPr>
        <w:t>«.</w:t>
      </w:r>
      <w:r w:rsidRPr="00521104">
        <w:rPr>
          <w:rFonts w:ascii="Arial" w:eastAsia="Calibri" w:hAnsi="Arial" w:cs="Arial"/>
          <w:sz w:val="18"/>
          <w:szCs w:val="18"/>
        </w:rPr>
        <w:t xml:space="preserve"> </w:t>
      </w:r>
    </w:p>
    <w:p w14:paraId="23318A49" w14:textId="77777777" w:rsidR="00521104" w:rsidRPr="00521104" w:rsidRDefault="00521104" w:rsidP="00521104">
      <w:pPr>
        <w:jc w:val="both"/>
        <w:rPr>
          <w:rFonts w:ascii="Arial" w:hAnsi="Arial" w:cs="Arial"/>
          <w:sz w:val="18"/>
          <w:szCs w:val="18"/>
          <w:lang w:val="x-none" w:eastAsia="x-none"/>
        </w:rPr>
      </w:pPr>
    </w:p>
    <w:p w14:paraId="3E92E9F6" w14:textId="3A7A4298" w:rsidR="00521104" w:rsidRPr="00521104" w:rsidRDefault="00521104" w:rsidP="00521104">
      <w:pPr>
        <w:rPr>
          <w:rFonts w:ascii="Arial" w:eastAsia="Calibri" w:hAnsi="Arial" w:cs="Arial"/>
          <w:sz w:val="18"/>
          <w:szCs w:val="18"/>
          <w:lang w:val="x-none" w:eastAsia="x-none"/>
        </w:rPr>
      </w:pPr>
      <w:r w:rsidRPr="00521104">
        <w:rPr>
          <w:rFonts w:ascii="Arial" w:eastAsia="Calibri" w:hAnsi="Arial" w:cs="Arial"/>
          <w:sz w:val="18"/>
          <w:szCs w:val="18"/>
          <w:lang w:val="x-none" w:eastAsia="x-none"/>
        </w:rPr>
        <w:t xml:space="preserve">Pogodba se sklene </w:t>
      </w:r>
      <w:r w:rsidRPr="00521104">
        <w:rPr>
          <w:rFonts w:ascii="Arial" w:eastAsia="Calibri" w:hAnsi="Arial" w:cs="Arial"/>
          <w:b/>
          <w:sz w:val="18"/>
          <w:szCs w:val="18"/>
          <w:lang w:val="x-none" w:eastAsia="x-none"/>
        </w:rPr>
        <w:t xml:space="preserve">za obdobje </w:t>
      </w:r>
      <w:r w:rsidRPr="00521104">
        <w:rPr>
          <w:rFonts w:ascii="Arial" w:eastAsia="Calibri" w:hAnsi="Arial" w:cs="Arial"/>
          <w:b/>
          <w:bCs/>
          <w:sz w:val="18"/>
          <w:szCs w:val="18"/>
          <w:lang w:val="x-none" w:eastAsia="x-none"/>
        </w:rPr>
        <w:t>od</w:t>
      </w:r>
      <w:r w:rsidRPr="00521104">
        <w:rPr>
          <w:rFonts w:ascii="Arial" w:eastAsia="Calibri" w:hAnsi="Arial" w:cs="Arial"/>
          <w:b/>
          <w:bCs/>
          <w:sz w:val="18"/>
          <w:szCs w:val="18"/>
          <w:lang w:eastAsia="x-none"/>
        </w:rPr>
        <w:t xml:space="preserve"> </w:t>
      </w:r>
      <w:r w:rsidR="00280FD3">
        <w:rPr>
          <w:rFonts w:ascii="Arial" w:eastAsia="Calibri" w:hAnsi="Arial" w:cs="Arial"/>
          <w:b/>
          <w:bCs/>
          <w:sz w:val="18"/>
          <w:szCs w:val="18"/>
          <w:lang w:eastAsia="x-none"/>
        </w:rPr>
        <w:t>____________________</w:t>
      </w:r>
      <w:r w:rsidRPr="00521104">
        <w:rPr>
          <w:rFonts w:ascii="Arial" w:hAnsi="Arial" w:cs="Arial"/>
          <w:bCs/>
          <w:kern w:val="32"/>
          <w:sz w:val="18"/>
          <w:szCs w:val="18"/>
          <w:lang w:eastAsia="x-none"/>
        </w:rPr>
        <w:t>.</w:t>
      </w:r>
    </w:p>
    <w:p w14:paraId="25265B3C" w14:textId="77777777" w:rsidR="00521104" w:rsidRPr="00521104" w:rsidRDefault="00521104" w:rsidP="00521104">
      <w:pPr>
        <w:rPr>
          <w:rFonts w:ascii="Arial" w:eastAsia="Calibri" w:hAnsi="Arial" w:cs="Arial"/>
          <w:iCs w:val="0"/>
          <w:sz w:val="18"/>
          <w:szCs w:val="18"/>
        </w:rPr>
      </w:pPr>
    </w:p>
    <w:p w14:paraId="4B86D09B"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0DFDB2E9" w14:textId="77777777" w:rsidR="00521104" w:rsidRPr="00521104" w:rsidRDefault="00521104" w:rsidP="00521104">
      <w:pPr>
        <w:ind w:left="720"/>
        <w:rPr>
          <w:rFonts w:ascii="Arial" w:eastAsia="Calibri" w:hAnsi="Arial" w:cs="Arial"/>
          <w:iCs w:val="0"/>
          <w:sz w:val="18"/>
          <w:szCs w:val="18"/>
        </w:rPr>
      </w:pPr>
    </w:p>
    <w:p w14:paraId="58C55E00" w14:textId="3482AD6D"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Predmet pogodbe je nabava, priprava in razdeljevanje dijaške malice po vnaprejšnjem naročilu ter prosta prodaja drugih obrokov za dijake in zaposlene na </w:t>
      </w:r>
      <w:r w:rsidR="00280FD3">
        <w:rPr>
          <w:rFonts w:ascii="Arial" w:eastAsia="Calibri" w:hAnsi="Arial" w:cs="Arial"/>
          <w:sz w:val="18"/>
          <w:szCs w:val="18"/>
        </w:rPr>
        <w:t>______________________</w:t>
      </w:r>
      <w:r w:rsidRPr="00521104">
        <w:rPr>
          <w:rFonts w:ascii="Arial" w:eastAsia="Calibri" w:hAnsi="Arial" w:cs="Arial"/>
          <w:sz w:val="18"/>
          <w:szCs w:val="18"/>
        </w:rPr>
        <w:t>.</w:t>
      </w:r>
    </w:p>
    <w:p w14:paraId="26B3F92C" w14:textId="77777777" w:rsidR="00521104" w:rsidRPr="00521104" w:rsidRDefault="00521104" w:rsidP="00521104">
      <w:pPr>
        <w:jc w:val="both"/>
        <w:rPr>
          <w:rFonts w:ascii="Arial" w:eastAsia="Calibri" w:hAnsi="Arial" w:cs="Arial"/>
          <w:iCs w:val="0"/>
          <w:sz w:val="18"/>
          <w:szCs w:val="18"/>
        </w:rPr>
      </w:pPr>
    </w:p>
    <w:p w14:paraId="616AD849"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 to pogodbo se stranki dogovorita tudi o splošnih in posebnih pogojih izvedbe javnega naročila. Sestavni del te pogodbe so pogoji določeni z razpisno dokumentacijo naročnika in ponudbeno dokumentacijo izvajalca.</w:t>
      </w:r>
    </w:p>
    <w:p w14:paraId="5AF85769" w14:textId="77777777" w:rsidR="00521104" w:rsidRPr="00521104" w:rsidRDefault="00521104" w:rsidP="00521104">
      <w:pPr>
        <w:rPr>
          <w:rFonts w:ascii="Arial" w:eastAsia="Calibri" w:hAnsi="Arial" w:cs="Arial"/>
          <w:iCs w:val="0"/>
          <w:sz w:val="18"/>
          <w:szCs w:val="18"/>
        </w:rPr>
      </w:pPr>
    </w:p>
    <w:p w14:paraId="043E50C2" w14:textId="77777777" w:rsidR="00521104" w:rsidRPr="00521104" w:rsidRDefault="00521104" w:rsidP="00521104">
      <w:pPr>
        <w:rPr>
          <w:rFonts w:ascii="Arial" w:eastAsia="Calibri" w:hAnsi="Arial" w:cs="Arial"/>
          <w:iCs w:val="0"/>
          <w:sz w:val="18"/>
          <w:szCs w:val="18"/>
        </w:rPr>
      </w:pPr>
    </w:p>
    <w:p w14:paraId="65ACCE62"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1767060" w14:textId="77777777" w:rsidR="00521104" w:rsidRPr="00521104" w:rsidRDefault="00521104" w:rsidP="00521104">
      <w:pPr>
        <w:ind w:left="720"/>
        <w:rPr>
          <w:rFonts w:ascii="Arial" w:eastAsia="Calibri" w:hAnsi="Arial" w:cs="Arial"/>
          <w:iCs w:val="0"/>
          <w:sz w:val="18"/>
          <w:szCs w:val="18"/>
        </w:rPr>
      </w:pPr>
    </w:p>
    <w:p w14:paraId="27C1E67F"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je dolžan zagotavljati šolsko prehrano vse dni pouka v skladu s šolskim koledarjem.</w:t>
      </w:r>
    </w:p>
    <w:p w14:paraId="54B464E3" w14:textId="77777777" w:rsidR="00521104" w:rsidRPr="00521104" w:rsidRDefault="00521104" w:rsidP="00521104">
      <w:pPr>
        <w:rPr>
          <w:rFonts w:ascii="Arial" w:eastAsia="Calibri" w:hAnsi="Arial" w:cs="Arial"/>
          <w:iCs w:val="0"/>
          <w:sz w:val="18"/>
          <w:szCs w:val="18"/>
        </w:rPr>
      </w:pPr>
    </w:p>
    <w:p w14:paraId="278F2EA2"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AFCD258" w14:textId="77777777" w:rsidR="00521104" w:rsidRPr="00521104" w:rsidRDefault="00521104" w:rsidP="00521104">
      <w:pPr>
        <w:rPr>
          <w:rFonts w:ascii="Arial" w:eastAsia="Calibri" w:hAnsi="Arial" w:cs="Arial"/>
          <w:iCs w:val="0"/>
          <w:sz w:val="18"/>
          <w:szCs w:val="18"/>
        </w:rPr>
      </w:pPr>
    </w:p>
    <w:p w14:paraId="101E5D7A" w14:textId="490E1B34"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Izvajalec hrano pripravlja na svoji lokaciji ter jo dostavi v prostore naročnika na naslovu </w:t>
      </w:r>
      <w:r w:rsidR="00280FD3">
        <w:rPr>
          <w:rFonts w:ascii="Arial" w:eastAsia="Calibri" w:hAnsi="Arial" w:cs="Arial"/>
          <w:sz w:val="18"/>
          <w:szCs w:val="18"/>
        </w:rPr>
        <w:t>__________________________________</w:t>
      </w:r>
      <w:r w:rsidRPr="00521104">
        <w:rPr>
          <w:rFonts w:ascii="Arial" w:eastAsia="Calibri" w:hAnsi="Arial" w:cs="Arial"/>
          <w:sz w:val="18"/>
          <w:szCs w:val="18"/>
        </w:rPr>
        <w:t>.</w:t>
      </w:r>
    </w:p>
    <w:p w14:paraId="77F4CD2F" w14:textId="77777777" w:rsidR="00521104" w:rsidRPr="00521104" w:rsidRDefault="00521104" w:rsidP="00521104">
      <w:pPr>
        <w:jc w:val="both"/>
        <w:rPr>
          <w:rFonts w:ascii="Arial" w:eastAsia="Calibri" w:hAnsi="Arial" w:cs="Arial"/>
          <w:iCs w:val="0"/>
          <w:sz w:val="18"/>
          <w:szCs w:val="18"/>
        </w:rPr>
      </w:pPr>
    </w:p>
    <w:p w14:paraId="0570894D"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Hrana se deli v razdelilni kuhinji. Naročnik zagotovi uporabo ustreznih prostorov za potrebe osebja izvajalca. Naročnik zagotovi tudi opremo v razdelilni kuhinji, drobni inventar zagotovi izvajalec sam.</w:t>
      </w:r>
    </w:p>
    <w:p w14:paraId="495000F3" w14:textId="77777777" w:rsidR="00521104" w:rsidRPr="00521104" w:rsidRDefault="00521104" w:rsidP="00521104">
      <w:pPr>
        <w:jc w:val="both"/>
        <w:rPr>
          <w:rFonts w:ascii="Arial" w:eastAsia="Calibri" w:hAnsi="Arial" w:cs="Arial"/>
          <w:iCs w:val="0"/>
          <w:sz w:val="18"/>
          <w:szCs w:val="18"/>
        </w:rPr>
      </w:pPr>
    </w:p>
    <w:p w14:paraId="1D414A0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zagotovi osebje za razdeljevanje hrane ter ostala dela, povezana z razdeljevanjem: delitev hrane, pomivanje posode, pospravljanje posode, skrb za red in čistočo v jedilnici in kuhinji.</w:t>
      </w:r>
    </w:p>
    <w:p w14:paraId="6CC21A5A" w14:textId="77777777" w:rsidR="00521104" w:rsidRPr="00521104" w:rsidRDefault="00521104" w:rsidP="00521104">
      <w:pPr>
        <w:jc w:val="both"/>
        <w:rPr>
          <w:rFonts w:ascii="Arial" w:eastAsia="Calibri" w:hAnsi="Arial" w:cs="Arial"/>
          <w:iCs w:val="0"/>
          <w:sz w:val="18"/>
          <w:szCs w:val="18"/>
        </w:rPr>
      </w:pPr>
    </w:p>
    <w:p w14:paraId="6D79DBCA" w14:textId="77777777" w:rsidR="00521104" w:rsidRDefault="00521104" w:rsidP="00521104">
      <w:pPr>
        <w:jc w:val="both"/>
        <w:rPr>
          <w:rFonts w:ascii="Arial" w:eastAsia="Calibri" w:hAnsi="Arial" w:cs="Arial"/>
          <w:sz w:val="18"/>
          <w:szCs w:val="18"/>
        </w:rPr>
      </w:pPr>
      <w:r w:rsidRPr="00521104">
        <w:rPr>
          <w:rFonts w:ascii="Arial" w:eastAsia="Calibri" w:hAnsi="Arial" w:cs="Arial"/>
          <w:sz w:val="18"/>
          <w:szCs w:val="18"/>
        </w:rPr>
        <w:t>Obseg naročenih storitev je odvisen od dnevnega naročila dijakov.</w:t>
      </w:r>
    </w:p>
    <w:p w14:paraId="3367736B"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lastRenderedPageBreak/>
        <w:t>člen</w:t>
      </w:r>
    </w:p>
    <w:p w14:paraId="22C39256" w14:textId="77777777" w:rsidR="00521104" w:rsidRPr="00521104" w:rsidRDefault="00521104" w:rsidP="00521104">
      <w:pPr>
        <w:rPr>
          <w:rFonts w:ascii="Arial" w:eastAsia="Calibri" w:hAnsi="Arial" w:cs="Arial"/>
          <w:iCs w:val="0"/>
          <w:sz w:val="18"/>
          <w:szCs w:val="18"/>
        </w:rPr>
      </w:pPr>
    </w:p>
    <w:p w14:paraId="43D1A524" w14:textId="77777777" w:rsidR="00521104" w:rsidRPr="00521104" w:rsidRDefault="00521104" w:rsidP="00521104">
      <w:pPr>
        <w:tabs>
          <w:tab w:val="center" w:pos="4536"/>
          <w:tab w:val="right" w:pos="9072"/>
        </w:tabs>
        <w:jc w:val="both"/>
        <w:rPr>
          <w:rFonts w:ascii="Arial" w:eastAsia="Calibri" w:hAnsi="Arial" w:cs="Arial"/>
          <w:iCs w:val="0"/>
          <w:sz w:val="18"/>
          <w:szCs w:val="18"/>
        </w:rPr>
      </w:pPr>
      <w:r w:rsidRPr="00521104">
        <w:rPr>
          <w:rFonts w:ascii="Arial" w:eastAsia="Calibri" w:hAnsi="Arial" w:cs="Arial"/>
          <w:sz w:val="18"/>
          <w:szCs w:val="18"/>
        </w:rPr>
        <w:t xml:space="preserve">Izvajalec zagotavlja, da bo pogodbene storitve opravil po pravilih stroke, v skladu z veljavnimi predpisi (zakoni, podzakonskimi akti, pravilniki, standardi), tehničnimi navodili in priporočili. </w:t>
      </w:r>
    </w:p>
    <w:p w14:paraId="5CB91CE2" w14:textId="77777777" w:rsidR="00521104" w:rsidRPr="00521104" w:rsidRDefault="00521104" w:rsidP="00521104">
      <w:pPr>
        <w:tabs>
          <w:tab w:val="center" w:pos="4536"/>
          <w:tab w:val="right" w:pos="9072"/>
        </w:tabs>
        <w:jc w:val="both"/>
        <w:rPr>
          <w:rFonts w:ascii="Arial" w:eastAsia="Calibri" w:hAnsi="Arial" w:cs="Arial"/>
          <w:iCs w:val="0"/>
          <w:sz w:val="18"/>
          <w:szCs w:val="18"/>
        </w:rPr>
      </w:pPr>
    </w:p>
    <w:p w14:paraId="4495FCE4" w14:textId="77777777" w:rsidR="00521104" w:rsidRPr="00521104" w:rsidRDefault="00521104" w:rsidP="00521104">
      <w:pPr>
        <w:tabs>
          <w:tab w:val="center" w:pos="4536"/>
          <w:tab w:val="right" w:pos="9072"/>
        </w:tabs>
        <w:jc w:val="both"/>
        <w:rPr>
          <w:rFonts w:ascii="Arial" w:eastAsia="Calibri" w:hAnsi="Arial" w:cs="Arial"/>
          <w:iCs w:val="0"/>
          <w:sz w:val="18"/>
          <w:szCs w:val="18"/>
          <w:lang w:val="x-none" w:eastAsia="x-none"/>
        </w:rPr>
      </w:pPr>
      <w:r w:rsidRPr="00521104">
        <w:rPr>
          <w:rFonts w:ascii="Arial" w:eastAsia="Calibri" w:hAnsi="Arial" w:cs="Arial"/>
          <w:sz w:val="18"/>
          <w:szCs w:val="18"/>
        </w:rPr>
        <w:t>Izvajalec bo pogodbene dobave izvajal s strokovno usposobljenimi delavci, ki so pri njem v delovnem razmerju.</w:t>
      </w:r>
    </w:p>
    <w:p w14:paraId="49139B28" w14:textId="77777777" w:rsidR="00521104" w:rsidRPr="00521104" w:rsidRDefault="00521104" w:rsidP="00521104">
      <w:pPr>
        <w:rPr>
          <w:rFonts w:ascii="Arial" w:eastAsia="Calibri" w:hAnsi="Arial" w:cs="Arial"/>
          <w:iCs w:val="0"/>
          <w:sz w:val="18"/>
          <w:szCs w:val="18"/>
        </w:rPr>
      </w:pPr>
    </w:p>
    <w:p w14:paraId="10342FB1"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D164AD4" w14:textId="77777777" w:rsidR="00521104" w:rsidRPr="00521104" w:rsidRDefault="00521104" w:rsidP="00521104">
      <w:pPr>
        <w:rPr>
          <w:rFonts w:ascii="Arial" w:eastAsia="Calibri" w:hAnsi="Arial" w:cs="Arial"/>
          <w:iCs w:val="0"/>
          <w:sz w:val="18"/>
          <w:szCs w:val="18"/>
        </w:rPr>
      </w:pPr>
    </w:p>
    <w:p w14:paraId="1B418354"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Izvajalec mora na lokaciji naročnika dnevno nuditi dijaško malico </w:t>
      </w:r>
      <w:r w:rsidRPr="00521104">
        <w:rPr>
          <w:rFonts w:ascii="Arial" w:eastAsia="Calibri" w:hAnsi="Arial" w:cs="Arial"/>
          <w:b/>
          <w:bCs/>
          <w:sz w:val="18"/>
          <w:szCs w:val="18"/>
        </w:rPr>
        <w:t>po ceni 3,60 EUR</w:t>
      </w:r>
      <w:r w:rsidRPr="00521104">
        <w:rPr>
          <w:rFonts w:ascii="Arial" w:eastAsia="Calibri" w:hAnsi="Arial" w:cs="Arial"/>
          <w:sz w:val="18"/>
          <w:szCs w:val="18"/>
        </w:rPr>
        <w:t>. Cena malice je vezana na določbe Zakona o šolski prehrani in se lahko spreminja v skladu s predpisi.</w:t>
      </w:r>
    </w:p>
    <w:p w14:paraId="3B57FEF7" w14:textId="77777777" w:rsidR="00521104" w:rsidRPr="00521104" w:rsidRDefault="00521104" w:rsidP="00521104">
      <w:pPr>
        <w:jc w:val="both"/>
        <w:rPr>
          <w:rFonts w:ascii="Arial" w:eastAsia="Calibri" w:hAnsi="Arial" w:cs="Arial"/>
          <w:iCs w:val="0"/>
          <w:sz w:val="18"/>
          <w:szCs w:val="18"/>
        </w:rPr>
      </w:pPr>
    </w:p>
    <w:p w14:paraId="39DD0E37"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70772E91" w14:textId="77777777" w:rsidR="00521104" w:rsidRPr="00521104" w:rsidRDefault="00521104" w:rsidP="00521104">
      <w:pPr>
        <w:jc w:val="both"/>
        <w:rPr>
          <w:rFonts w:ascii="Arial" w:eastAsia="Calibri" w:hAnsi="Arial" w:cs="Arial"/>
          <w:iCs w:val="0"/>
          <w:sz w:val="18"/>
          <w:szCs w:val="18"/>
        </w:rPr>
      </w:pPr>
    </w:p>
    <w:p w14:paraId="274261A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Dodatna ponudba je skladna s cenikom, ki je sestavni del te pogodbe.</w:t>
      </w:r>
    </w:p>
    <w:p w14:paraId="38A9B3AA" w14:textId="77777777" w:rsidR="00521104" w:rsidRPr="00521104" w:rsidRDefault="00521104" w:rsidP="00521104">
      <w:pPr>
        <w:rPr>
          <w:rFonts w:ascii="Arial" w:eastAsia="Calibri" w:hAnsi="Arial" w:cs="Arial"/>
          <w:iCs w:val="0"/>
          <w:sz w:val="18"/>
          <w:szCs w:val="18"/>
        </w:rPr>
      </w:pPr>
    </w:p>
    <w:p w14:paraId="615E52BA" w14:textId="77777777" w:rsidR="00521104" w:rsidRPr="00521104" w:rsidRDefault="00521104" w:rsidP="00521104">
      <w:pPr>
        <w:numPr>
          <w:ilvl w:val="0"/>
          <w:numId w:val="36"/>
        </w:numPr>
        <w:spacing w:line="276" w:lineRule="auto"/>
        <w:ind w:left="284" w:hanging="284"/>
        <w:jc w:val="center"/>
        <w:rPr>
          <w:rFonts w:ascii="Arial" w:eastAsia="Calibri" w:hAnsi="Arial" w:cs="Arial"/>
          <w:iCs w:val="0"/>
          <w:sz w:val="18"/>
          <w:szCs w:val="18"/>
        </w:rPr>
      </w:pPr>
      <w:r w:rsidRPr="00521104">
        <w:rPr>
          <w:rFonts w:ascii="Arial" w:eastAsia="Calibri" w:hAnsi="Arial" w:cs="Arial"/>
          <w:sz w:val="18"/>
          <w:szCs w:val="18"/>
        </w:rPr>
        <w:t>člen</w:t>
      </w:r>
    </w:p>
    <w:p w14:paraId="7A989ED4" w14:textId="77777777" w:rsidR="00521104" w:rsidRPr="00521104" w:rsidRDefault="00521104" w:rsidP="00521104">
      <w:pPr>
        <w:rPr>
          <w:rFonts w:ascii="Arial" w:eastAsia="Calibri" w:hAnsi="Arial" w:cs="Arial"/>
          <w:iCs w:val="0"/>
          <w:sz w:val="18"/>
          <w:szCs w:val="18"/>
        </w:rPr>
      </w:pPr>
    </w:p>
    <w:p w14:paraId="4C12357C"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 xml:space="preserve">Izvajalec </w:t>
      </w:r>
      <w:r w:rsidRPr="00521104">
        <w:rPr>
          <w:rFonts w:ascii="Arial" w:eastAsia="Calibri" w:hAnsi="Arial" w:cs="Arial"/>
          <w:i/>
          <w:sz w:val="18"/>
          <w:szCs w:val="18"/>
        </w:rPr>
        <w:t xml:space="preserve"> </w:t>
      </w:r>
      <w:r w:rsidRPr="00521104">
        <w:rPr>
          <w:rFonts w:ascii="Arial" w:eastAsia="Calibri" w:hAnsi="Arial" w:cs="Arial"/>
          <w:sz w:val="18"/>
          <w:szCs w:val="18"/>
        </w:rPr>
        <w:t>se obvezuje, da bo opravil storitve strokovno in kvalitetno, ter da bo upošteval morebitne pripombe naročnika in pripombe uporabnikov storitev.</w:t>
      </w:r>
    </w:p>
    <w:p w14:paraId="719AA34C" w14:textId="77777777" w:rsidR="00521104" w:rsidRPr="00521104" w:rsidRDefault="00521104" w:rsidP="00521104">
      <w:pPr>
        <w:jc w:val="both"/>
        <w:rPr>
          <w:rFonts w:ascii="Arial" w:eastAsia="Calibri" w:hAnsi="Arial" w:cs="Arial"/>
          <w:sz w:val="18"/>
          <w:szCs w:val="18"/>
        </w:rPr>
      </w:pPr>
    </w:p>
    <w:p w14:paraId="54777EDD"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 xml:space="preserve">Izvajalec mora 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 </w:t>
      </w:r>
    </w:p>
    <w:p w14:paraId="074ABFA0" w14:textId="77777777" w:rsidR="00521104" w:rsidRPr="00521104" w:rsidRDefault="00521104" w:rsidP="00521104">
      <w:pPr>
        <w:jc w:val="both"/>
        <w:rPr>
          <w:rFonts w:ascii="Arial" w:eastAsia="Calibri" w:hAnsi="Arial" w:cs="Arial"/>
          <w:sz w:val="18"/>
          <w:szCs w:val="18"/>
        </w:rPr>
      </w:pPr>
      <w:r w:rsidRPr="00521104">
        <w:rPr>
          <w:rFonts w:ascii="Arial" w:eastAsia="Calibri" w:hAnsi="Arial" w:cs="Arial"/>
          <w:sz w:val="18"/>
          <w:szCs w:val="18"/>
        </w:rPr>
        <w:t>Notranji nadzor iz drugega odstavka tega člena mora izvajalec dokumentirati v obsegu in na način, ki ga določajo predmetni veljavni predpisi in HACCP program.</w:t>
      </w:r>
    </w:p>
    <w:p w14:paraId="59A620B6" w14:textId="77777777" w:rsidR="00521104" w:rsidRPr="00521104" w:rsidRDefault="00521104" w:rsidP="00521104">
      <w:pPr>
        <w:rPr>
          <w:rFonts w:ascii="Arial" w:eastAsia="Calibri" w:hAnsi="Arial" w:cs="Arial"/>
          <w:i/>
          <w:iCs w:val="0"/>
          <w:sz w:val="18"/>
          <w:szCs w:val="18"/>
        </w:rPr>
      </w:pPr>
    </w:p>
    <w:p w14:paraId="5541B9D0"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55823648" w14:textId="77777777" w:rsidR="00521104" w:rsidRPr="00521104" w:rsidRDefault="00521104" w:rsidP="00521104">
      <w:pPr>
        <w:rPr>
          <w:rFonts w:ascii="Arial" w:eastAsia="Calibri" w:hAnsi="Arial" w:cs="Arial"/>
          <w:iCs w:val="0"/>
          <w:sz w:val="18"/>
          <w:szCs w:val="18"/>
        </w:rPr>
      </w:pPr>
    </w:p>
    <w:p w14:paraId="7F693A33"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Če naročnik ugotovi, da kvaliteta storitev ni ustrezna, o tem pisno obvesti izvajalca in ga opomni na pomanjkljivosti in morebitne posledice.</w:t>
      </w:r>
    </w:p>
    <w:p w14:paraId="02EAB2C3"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Če izvajalec ne upošteva opozorila naročnika, lahko naročnik odstopi od pogodbe in unovči menico za dobro izvedbo pogodbenih obveznosti. Zavarovanje bo naročnik unovčil, če:</w:t>
      </w:r>
    </w:p>
    <w:p w14:paraId="00D89C9D"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predčasno prekine pogodbo;</w:t>
      </w:r>
    </w:p>
    <w:p w14:paraId="10FCE83D"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opravlja storitev v skladu z določili te podobe in razpisne dokumentacije, ter v skladu z veljavnim šolskim koledarjem;</w:t>
      </w:r>
    </w:p>
    <w:p w14:paraId="51663549"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upošteva reklamacij ali kako drugače krši določila te pogodbe;</w:t>
      </w:r>
    </w:p>
    <w:p w14:paraId="59170306" w14:textId="77777777" w:rsidR="00521104" w:rsidRPr="00521104" w:rsidRDefault="00521104" w:rsidP="00521104">
      <w:pPr>
        <w:pStyle w:val="Odstavekseznama"/>
        <w:numPr>
          <w:ilvl w:val="0"/>
          <w:numId w:val="39"/>
        </w:numPr>
        <w:spacing w:line="276" w:lineRule="auto"/>
        <w:jc w:val="both"/>
        <w:rPr>
          <w:rFonts w:ascii="Arial" w:eastAsia="Calibri" w:hAnsi="Arial" w:cs="Arial"/>
          <w:iCs w:val="0"/>
          <w:sz w:val="18"/>
          <w:szCs w:val="18"/>
        </w:rPr>
      </w:pPr>
      <w:r w:rsidRPr="00521104">
        <w:rPr>
          <w:rFonts w:ascii="Arial" w:eastAsia="Calibri" w:hAnsi="Arial" w:cs="Arial"/>
          <w:sz w:val="18"/>
          <w:szCs w:val="18"/>
        </w:rPr>
        <w:t>izvajalec ne zagotavlja števila vseh jedilnikov iz ponudbe in ne upošteva vseh zakonskih določil, ki so vezana na predmet pogodbe.</w:t>
      </w:r>
    </w:p>
    <w:p w14:paraId="62DBD080" w14:textId="77777777" w:rsidR="00521104" w:rsidRPr="00521104" w:rsidRDefault="00521104" w:rsidP="00521104">
      <w:pPr>
        <w:rPr>
          <w:rFonts w:ascii="Arial" w:eastAsia="Calibri" w:hAnsi="Arial" w:cs="Arial"/>
          <w:iCs w:val="0"/>
          <w:sz w:val="18"/>
          <w:szCs w:val="18"/>
        </w:rPr>
      </w:pPr>
    </w:p>
    <w:p w14:paraId="25DA97BE"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4DFC1450" w14:textId="77777777" w:rsidR="00521104" w:rsidRPr="00521104" w:rsidRDefault="00521104" w:rsidP="00521104">
      <w:pPr>
        <w:rPr>
          <w:rFonts w:ascii="Arial" w:eastAsia="Calibri" w:hAnsi="Arial" w:cs="Arial"/>
          <w:iCs w:val="0"/>
          <w:sz w:val="18"/>
          <w:szCs w:val="18"/>
        </w:rPr>
      </w:pPr>
    </w:p>
    <w:p w14:paraId="5AA4150E" w14:textId="1093488E" w:rsidR="00521104" w:rsidRPr="00521104" w:rsidRDefault="00521104" w:rsidP="00521104">
      <w:pPr>
        <w:jc w:val="both"/>
        <w:rPr>
          <w:rFonts w:ascii="Arial" w:eastAsia="Calibri" w:hAnsi="Arial" w:cs="Arial"/>
          <w:iCs w:val="0"/>
          <w:sz w:val="18"/>
          <w:szCs w:val="18"/>
        </w:rPr>
      </w:pPr>
      <w:r>
        <w:rPr>
          <w:rFonts w:ascii="Arial" w:eastAsia="Calibri" w:hAnsi="Arial" w:cs="Arial"/>
          <w:sz w:val="18"/>
          <w:szCs w:val="18"/>
        </w:rPr>
        <w:t>N</w:t>
      </w:r>
      <w:r w:rsidRPr="00521104">
        <w:rPr>
          <w:rFonts w:ascii="Arial" w:eastAsia="Calibri" w:hAnsi="Arial" w:cs="Arial"/>
          <w:sz w:val="18"/>
          <w:szCs w:val="18"/>
        </w:rPr>
        <w:t>aročnik mora izvajalcu zagotoviti mesečno evidenco subvencioniranih šolskih malic. Ta podatek bo mesečno sporočal izvajalcu do 10. dneva v mesecu za pretekli mesec.</w:t>
      </w:r>
    </w:p>
    <w:p w14:paraId="63C8ABAD" w14:textId="77777777" w:rsidR="00521104" w:rsidRPr="00521104" w:rsidRDefault="00521104" w:rsidP="00521104">
      <w:pPr>
        <w:jc w:val="both"/>
        <w:rPr>
          <w:rFonts w:ascii="Arial" w:eastAsia="Calibri" w:hAnsi="Arial" w:cs="Arial"/>
          <w:iCs w:val="0"/>
          <w:sz w:val="18"/>
          <w:szCs w:val="18"/>
        </w:rPr>
      </w:pPr>
    </w:p>
    <w:p w14:paraId="246EF3C6"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se zavezuje plačati opravljene storitve na transakcijski račun izvajalca, št. __________________________________ v roku tridesetih (30) dni od prejema pravilno izstavljenega računa.</w:t>
      </w:r>
    </w:p>
    <w:p w14:paraId="4F8ACA4C" w14:textId="77777777" w:rsidR="00521104" w:rsidRPr="00521104" w:rsidRDefault="00521104" w:rsidP="00521104">
      <w:pPr>
        <w:rPr>
          <w:rFonts w:ascii="Arial" w:eastAsia="Calibri" w:hAnsi="Arial" w:cs="Arial"/>
          <w:iCs w:val="0"/>
          <w:sz w:val="18"/>
          <w:szCs w:val="18"/>
        </w:rPr>
      </w:pPr>
    </w:p>
    <w:p w14:paraId="1A7F9782" w14:textId="77777777" w:rsidR="00521104" w:rsidRPr="00521104" w:rsidRDefault="00521104" w:rsidP="00521104">
      <w:pPr>
        <w:numPr>
          <w:ilvl w:val="0"/>
          <w:numId w:val="36"/>
        </w:numPr>
        <w:tabs>
          <w:tab w:val="num" w:pos="284"/>
        </w:tabs>
        <w:spacing w:line="276" w:lineRule="auto"/>
        <w:jc w:val="center"/>
        <w:rPr>
          <w:rFonts w:ascii="Arial" w:hAnsi="Arial" w:cs="Arial"/>
          <w:sz w:val="18"/>
          <w:szCs w:val="18"/>
        </w:rPr>
      </w:pPr>
      <w:r w:rsidRPr="00521104">
        <w:rPr>
          <w:rFonts w:ascii="Arial" w:hAnsi="Arial" w:cs="Arial"/>
          <w:sz w:val="18"/>
          <w:szCs w:val="18"/>
        </w:rPr>
        <w:t>člen</w:t>
      </w:r>
    </w:p>
    <w:p w14:paraId="2BE41E29" w14:textId="77777777" w:rsidR="00521104" w:rsidRPr="00521104" w:rsidRDefault="00521104" w:rsidP="00521104">
      <w:pPr>
        <w:rPr>
          <w:rFonts w:ascii="Arial" w:hAnsi="Arial" w:cs="Arial"/>
          <w:sz w:val="18"/>
          <w:szCs w:val="18"/>
        </w:rPr>
      </w:pPr>
    </w:p>
    <w:p w14:paraId="6965CCC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Naročnik se zavezuje, da bo zagotovil nemoteno opravljanje pogodbeno dogovorjenih storitev, da bo poravnal svoje finančne obveznosti do izvajalca in da bo seznanjal izvajalca z vsemi podatki, pomembnimi za kvalitetno opravljanje storitev.</w:t>
      </w:r>
    </w:p>
    <w:p w14:paraId="016CFB5B" w14:textId="77777777" w:rsidR="00521104" w:rsidRPr="00521104" w:rsidRDefault="00521104" w:rsidP="00521104">
      <w:pPr>
        <w:jc w:val="both"/>
        <w:rPr>
          <w:rFonts w:ascii="Arial" w:hAnsi="Arial" w:cs="Arial"/>
          <w:sz w:val="18"/>
          <w:szCs w:val="18"/>
          <w:lang w:eastAsia="x-none"/>
        </w:rPr>
      </w:pPr>
    </w:p>
    <w:p w14:paraId="4CF39378" w14:textId="77777777" w:rsidR="00521104" w:rsidRPr="00521104" w:rsidRDefault="00521104" w:rsidP="00521104">
      <w:pPr>
        <w:numPr>
          <w:ilvl w:val="0"/>
          <w:numId w:val="36"/>
        </w:numPr>
        <w:tabs>
          <w:tab w:val="num" w:pos="284"/>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76D5264" w14:textId="77777777" w:rsidR="00521104" w:rsidRPr="00521104" w:rsidRDefault="00521104" w:rsidP="00521104">
      <w:pPr>
        <w:ind w:left="720"/>
        <w:rPr>
          <w:rFonts w:ascii="Arial" w:eastAsia="Calibri" w:hAnsi="Arial" w:cs="Arial"/>
          <w:iCs w:val="0"/>
          <w:sz w:val="18"/>
          <w:szCs w:val="18"/>
        </w:rPr>
      </w:pPr>
    </w:p>
    <w:p w14:paraId="77FE8591" w14:textId="4D82F8C3"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ne plača uporabnine kuhinje s pomožnimi prostori in jedilnico</w:t>
      </w:r>
      <w:r w:rsidR="00246A89">
        <w:rPr>
          <w:rFonts w:ascii="Arial" w:eastAsia="Calibri" w:hAnsi="Arial" w:cs="Arial"/>
          <w:sz w:val="18"/>
          <w:szCs w:val="18"/>
        </w:rPr>
        <w:t>.</w:t>
      </w:r>
    </w:p>
    <w:p w14:paraId="7A56F133" w14:textId="77777777" w:rsidR="00521104" w:rsidRPr="00521104" w:rsidRDefault="00521104" w:rsidP="00521104">
      <w:pPr>
        <w:jc w:val="both"/>
        <w:rPr>
          <w:rFonts w:ascii="Arial" w:eastAsia="Calibri" w:hAnsi="Arial" w:cs="Arial"/>
          <w:iCs w:val="0"/>
          <w:sz w:val="18"/>
          <w:szCs w:val="18"/>
        </w:rPr>
      </w:pPr>
    </w:p>
    <w:p w14:paraId="74703686"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sam poskrbi za odvoz odpadkov, ki nastanejo s šolsko prehrano.</w:t>
      </w:r>
    </w:p>
    <w:p w14:paraId="0FE89C68" w14:textId="77777777" w:rsidR="00521104" w:rsidRPr="00521104" w:rsidRDefault="00521104" w:rsidP="00521104">
      <w:pPr>
        <w:jc w:val="both"/>
        <w:rPr>
          <w:rFonts w:ascii="Arial" w:eastAsia="Calibri" w:hAnsi="Arial" w:cs="Arial"/>
          <w:iCs w:val="0"/>
          <w:sz w:val="18"/>
          <w:szCs w:val="18"/>
        </w:rPr>
      </w:pPr>
    </w:p>
    <w:p w14:paraId="69C500A5" w14:textId="014EF0E5"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je dolžan poravnati stroške električne energije</w:t>
      </w:r>
      <w:r w:rsidR="00246A89">
        <w:rPr>
          <w:rFonts w:ascii="Arial" w:eastAsia="Calibri" w:hAnsi="Arial" w:cs="Arial"/>
          <w:sz w:val="18"/>
          <w:szCs w:val="18"/>
        </w:rPr>
        <w:t>.</w:t>
      </w:r>
    </w:p>
    <w:p w14:paraId="45B6A2FE" w14:textId="77777777" w:rsidR="00521104" w:rsidRPr="00521104" w:rsidRDefault="00521104" w:rsidP="00521104">
      <w:pPr>
        <w:rPr>
          <w:rFonts w:ascii="Arial" w:eastAsia="Calibri" w:hAnsi="Arial" w:cs="Arial"/>
          <w:iCs w:val="0"/>
          <w:sz w:val="18"/>
          <w:szCs w:val="18"/>
        </w:rPr>
      </w:pPr>
    </w:p>
    <w:p w14:paraId="795734B5" w14:textId="77777777" w:rsidR="00521104" w:rsidRPr="00521104" w:rsidRDefault="00521104" w:rsidP="00521104">
      <w:pPr>
        <w:jc w:val="both"/>
        <w:rPr>
          <w:rFonts w:ascii="Arial" w:eastAsia="Calibri" w:hAnsi="Arial" w:cs="Arial"/>
          <w:iCs w:val="0"/>
          <w:sz w:val="18"/>
          <w:szCs w:val="18"/>
        </w:rPr>
      </w:pPr>
    </w:p>
    <w:p w14:paraId="218DF7AC" w14:textId="43159A5E"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mora zagotoviti tekoče vzdrževanje in dnevno čiščenje opreme ter prostora v uporabi.</w:t>
      </w:r>
    </w:p>
    <w:p w14:paraId="5E6334F5" w14:textId="77777777" w:rsidR="00521104" w:rsidRPr="00521104" w:rsidRDefault="00521104" w:rsidP="00521104">
      <w:pPr>
        <w:jc w:val="both"/>
        <w:rPr>
          <w:rFonts w:ascii="Arial" w:eastAsia="Calibri" w:hAnsi="Arial" w:cs="Arial"/>
          <w:iCs w:val="0"/>
          <w:sz w:val="18"/>
          <w:szCs w:val="18"/>
        </w:rPr>
      </w:pPr>
    </w:p>
    <w:p w14:paraId="1EF3930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Izvajalec ne sme oddati poslovnih prostorov v podnajem, prav tako ne sme prenesi opravljanja storitev na drugega izvajalca.</w:t>
      </w:r>
    </w:p>
    <w:p w14:paraId="015CC007" w14:textId="77777777" w:rsidR="00521104" w:rsidRPr="00521104" w:rsidRDefault="00521104" w:rsidP="00521104">
      <w:pPr>
        <w:jc w:val="both"/>
        <w:rPr>
          <w:rFonts w:ascii="Arial" w:eastAsia="Calibri" w:hAnsi="Arial" w:cs="Arial"/>
          <w:iCs w:val="0"/>
          <w:sz w:val="18"/>
          <w:szCs w:val="18"/>
        </w:rPr>
      </w:pPr>
    </w:p>
    <w:p w14:paraId="5E3F7467"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Stanje prostorov in opreme pogodbeni stranki zapisniško ugotovita ob podpisu te pogodbe.</w:t>
      </w:r>
    </w:p>
    <w:p w14:paraId="43618589" w14:textId="77777777" w:rsidR="00521104" w:rsidRPr="00521104" w:rsidRDefault="00521104" w:rsidP="00521104">
      <w:pPr>
        <w:rPr>
          <w:rFonts w:ascii="Arial" w:eastAsia="Calibri" w:hAnsi="Arial" w:cs="Arial"/>
          <w:iCs w:val="0"/>
          <w:sz w:val="18"/>
          <w:szCs w:val="18"/>
        </w:rPr>
      </w:pPr>
    </w:p>
    <w:p w14:paraId="0F4CB037"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0C10E07C" w14:textId="77777777" w:rsidR="00521104" w:rsidRPr="00521104" w:rsidRDefault="00521104" w:rsidP="00521104">
      <w:pPr>
        <w:rPr>
          <w:rFonts w:ascii="Arial" w:eastAsia="Calibri" w:hAnsi="Arial" w:cs="Arial"/>
          <w:iCs w:val="0"/>
          <w:sz w:val="18"/>
          <w:szCs w:val="18"/>
        </w:rPr>
      </w:pPr>
    </w:p>
    <w:p w14:paraId="7E80B8D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Stranki se obvezujeta, da bosta naredili vse, kar je potrebno za izvršitev pogodbe in bosta ravnali kot dobra gospodarja.</w:t>
      </w:r>
    </w:p>
    <w:p w14:paraId="2B409229" w14:textId="77777777" w:rsidR="00521104" w:rsidRPr="00521104" w:rsidRDefault="00521104" w:rsidP="00521104">
      <w:pPr>
        <w:rPr>
          <w:rFonts w:ascii="Arial" w:eastAsia="Calibri" w:hAnsi="Arial" w:cs="Arial"/>
          <w:iCs w:val="0"/>
          <w:sz w:val="18"/>
          <w:szCs w:val="18"/>
        </w:rPr>
      </w:pPr>
    </w:p>
    <w:p w14:paraId="6733F83F"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4FC7826B" w14:textId="77777777" w:rsidR="00521104" w:rsidRPr="00521104" w:rsidRDefault="00521104" w:rsidP="00521104">
      <w:pPr>
        <w:rPr>
          <w:rFonts w:ascii="Arial" w:eastAsia="Calibri" w:hAnsi="Arial" w:cs="Arial"/>
          <w:iCs w:val="0"/>
          <w:sz w:val="18"/>
          <w:szCs w:val="18"/>
        </w:rPr>
      </w:pPr>
    </w:p>
    <w:p w14:paraId="33E3348A"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Stranki se sporazumeta, da bosta vse spore, nastale iz te pogodbe, reševali sporazumno. Za reševanje sporov iz je pristojno sodišče na sedežu naročnika.</w:t>
      </w:r>
    </w:p>
    <w:p w14:paraId="2E635AAA" w14:textId="77777777" w:rsidR="00521104" w:rsidRPr="00521104" w:rsidRDefault="00521104" w:rsidP="00521104">
      <w:pPr>
        <w:rPr>
          <w:rFonts w:ascii="Arial" w:eastAsia="Calibri" w:hAnsi="Arial" w:cs="Arial"/>
          <w:iCs w:val="0"/>
          <w:sz w:val="18"/>
          <w:szCs w:val="18"/>
        </w:rPr>
      </w:pPr>
    </w:p>
    <w:p w14:paraId="3499FF01"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12D89BA3" w14:textId="77777777" w:rsidR="00521104" w:rsidRPr="00521104" w:rsidRDefault="00521104" w:rsidP="00521104">
      <w:pPr>
        <w:rPr>
          <w:rFonts w:ascii="Arial" w:eastAsia="Calibri" w:hAnsi="Arial" w:cs="Arial"/>
          <w:iCs w:val="0"/>
          <w:sz w:val="18"/>
          <w:szCs w:val="18"/>
        </w:rPr>
      </w:pPr>
    </w:p>
    <w:p w14:paraId="1AD780A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Sprememba pogodbe je možna iz razlogov, ki jih določa 95. člen ZJN-3.</w:t>
      </w:r>
    </w:p>
    <w:p w14:paraId="586E4DBE" w14:textId="77777777" w:rsidR="00521104" w:rsidRPr="00521104" w:rsidRDefault="00521104" w:rsidP="00521104">
      <w:pPr>
        <w:rPr>
          <w:rFonts w:ascii="Arial" w:eastAsia="Calibri" w:hAnsi="Arial" w:cs="Arial"/>
          <w:iCs w:val="0"/>
          <w:sz w:val="18"/>
          <w:szCs w:val="18"/>
        </w:rPr>
      </w:pPr>
    </w:p>
    <w:p w14:paraId="1AA96724"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6FE67FE1" w14:textId="77777777" w:rsidR="00521104" w:rsidRPr="00521104" w:rsidRDefault="00521104" w:rsidP="00521104">
      <w:pPr>
        <w:ind w:left="720"/>
        <w:rPr>
          <w:rFonts w:ascii="Arial" w:eastAsia="Calibri" w:hAnsi="Arial" w:cs="Arial"/>
          <w:iCs w:val="0"/>
          <w:sz w:val="18"/>
          <w:szCs w:val="18"/>
        </w:rPr>
      </w:pPr>
    </w:p>
    <w:p w14:paraId="78C4D697" w14:textId="77777777" w:rsidR="00521104" w:rsidRDefault="00521104" w:rsidP="00521104">
      <w:pPr>
        <w:jc w:val="both"/>
        <w:rPr>
          <w:rFonts w:ascii="Arial" w:eastAsia="Calibri" w:hAnsi="Arial" w:cs="Arial"/>
          <w:sz w:val="18"/>
          <w:szCs w:val="18"/>
        </w:rPr>
      </w:pPr>
      <w:r w:rsidRPr="00521104">
        <w:rPr>
          <w:rFonts w:ascii="Arial" w:eastAsia="Calibri" w:hAnsi="Arial" w:cs="Arial"/>
          <w:sz w:val="18"/>
          <w:szCs w:val="18"/>
        </w:rPr>
        <w:t>Izvajalec je dolžan z vsemi podatki, ki sodijo pod varstvo osebnih podatkov ravnati in jih varovati na način, kot to določa zakon, ki ureja varstvo osebnih podatkov in jih ne sme posredovati tretji osebi. Obveznost varovanja osebnih podatkov se nanaša na čas trajanja pogodbe in čas po njej.</w:t>
      </w:r>
    </w:p>
    <w:p w14:paraId="7860FAE6" w14:textId="77777777" w:rsidR="00521104" w:rsidRPr="00521104" w:rsidRDefault="00521104" w:rsidP="00521104">
      <w:pPr>
        <w:jc w:val="both"/>
        <w:rPr>
          <w:rFonts w:ascii="Arial" w:eastAsia="Calibri" w:hAnsi="Arial" w:cs="Arial"/>
          <w:iCs w:val="0"/>
          <w:sz w:val="18"/>
          <w:szCs w:val="18"/>
        </w:rPr>
      </w:pPr>
    </w:p>
    <w:p w14:paraId="326968CD"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10E64363" w14:textId="77777777" w:rsidR="00521104" w:rsidRPr="00521104" w:rsidRDefault="00521104" w:rsidP="00521104">
      <w:pPr>
        <w:rPr>
          <w:rFonts w:ascii="Arial" w:eastAsia="Calibri" w:hAnsi="Arial" w:cs="Arial"/>
          <w:iCs w:val="0"/>
          <w:sz w:val="18"/>
          <w:szCs w:val="18"/>
        </w:rPr>
      </w:pPr>
    </w:p>
    <w:p w14:paraId="6CB3E84E" w14:textId="0831DF3D"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Poobla</w:t>
      </w:r>
      <w:r w:rsidR="00F71A90">
        <w:rPr>
          <w:rFonts w:ascii="Arial" w:eastAsia="Calibri" w:hAnsi="Arial" w:cs="Arial"/>
          <w:sz w:val="18"/>
          <w:szCs w:val="18"/>
        </w:rPr>
        <w:t>ščeni predstavnik naročnika je Marija Lešer</w:t>
      </w:r>
      <w:r w:rsidRPr="00521104">
        <w:rPr>
          <w:rFonts w:ascii="Arial" w:eastAsia="Calibri" w:hAnsi="Arial" w:cs="Arial"/>
          <w:sz w:val="18"/>
          <w:szCs w:val="18"/>
        </w:rPr>
        <w:t>.</w:t>
      </w:r>
    </w:p>
    <w:p w14:paraId="4CE3F325" w14:textId="77777777" w:rsidR="00521104" w:rsidRPr="00521104" w:rsidRDefault="00521104" w:rsidP="00521104">
      <w:pPr>
        <w:rPr>
          <w:rFonts w:ascii="Arial" w:eastAsia="Calibri" w:hAnsi="Arial" w:cs="Arial"/>
          <w:iCs w:val="0"/>
          <w:sz w:val="18"/>
          <w:szCs w:val="18"/>
        </w:rPr>
      </w:pPr>
    </w:p>
    <w:p w14:paraId="5FF3A130"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Pooblaščeni predstavnik izvajalca je [</w:t>
      </w:r>
      <w:r w:rsidRPr="00521104">
        <w:rPr>
          <w:rFonts w:ascii="Arial" w:eastAsia="Calibri" w:hAnsi="Arial" w:cs="Arial"/>
          <w:sz w:val="18"/>
          <w:szCs w:val="18"/>
          <w:shd w:val="clear" w:color="auto" w:fill="DBE5F1"/>
        </w:rPr>
        <w:t>ime in priimek</w:t>
      </w:r>
      <w:r w:rsidRPr="00521104">
        <w:rPr>
          <w:rFonts w:ascii="Arial" w:eastAsia="Calibri" w:hAnsi="Arial" w:cs="Arial"/>
          <w:sz w:val="18"/>
          <w:szCs w:val="18"/>
        </w:rPr>
        <w:t>].</w:t>
      </w:r>
    </w:p>
    <w:p w14:paraId="207BAAF8" w14:textId="77777777" w:rsidR="00521104" w:rsidRPr="00521104" w:rsidRDefault="00521104" w:rsidP="00521104">
      <w:pPr>
        <w:rPr>
          <w:rFonts w:ascii="Arial" w:eastAsia="Calibri" w:hAnsi="Arial" w:cs="Arial"/>
          <w:iCs w:val="0"/>
          <w:sz w:val="18"/>
          <w:szCs w:val="18"/>
        </w:rPr>
      </w:pPr>
    </w:p>
    <w:p w14:paraId="435AC196" w14:textId="77777777" w:rsidR="00521104" w:rsidRPr="00521104" w:rsidRDefault="00521104" w:rsidP="00521104">
      <w:pPr>
        <w:numPr>
          <w:ilvl w:val="0"/>
          <w:numId w:val="36"/>
        </w:numPr>
        <w:spacing w:line="276" w:lineRule="auto"/>
        <w:ind w:left="426" w:hanging="426"/>
        <w:jc w:val="center"/>
        <w:rPr>
          <w:rFonts w:ascii="Arial" w:eastAsia="Calibri" w:hAnsi="Arial" w:cs="Arial"/>
          <w:iCs w:val="0"/>
          <w:sz w:val="18"/>
          <w:szCs w:val="18"/>
        </w:rPr>
      </w:pPr>
      <w:r w:rsidRPr="00521104">
        <w:rPr>
          <w:rFonts w:ascii="Arial" w:eastAsia="Calibri" w:hAnsi="Arial" w:cs="Arial"/>
          <w:sz w:val="18"/>
          <w:szCs w:val="18"/>
        </w:rPr>
        <w:t xml:space="preserve">člen </w:t>
      </w:r>
    </w:p>
    <w:p w14:paraId="0BC17B00" w14:textId="77777777" w:rsidR="00521104" w:rsidRPr="00521104" w:rsidRDefault="00521104" w:rsidP="00521104">
      <w:pPr>
        <w:rPr>
          <w:rFonts w:ascii="Arial" w:eastAsia="Calibri" w:hAnsi="Arial" w:cs="Arial"/>
          <w:iCs w:val="0"/>
          <w:sz w:val="18"/>
          <w:szCs w:val="18"/>
        </w:rPr>
      </w:pPr>
    </w:p>
    <w:p w14:paraId="2A48A582" w14:textId="77777777" w:rsidR="00521104" w:rsidRPr="00521104" w:rsidRDefault="00521104" w:rsidP="00521104">
      <w:pPr>
        <w:jc w:val="both"/>
        <w:rPr>
          <w:rFonts w:ascii="Arial" w:eastAsia="Calibri" w:hAnsi="Arial" w:cs="Arial"/>
          <w:iCs w:val="0"/>
          <w:sz w:val="18"/>
          <w:szCs w:val="18"/>
        </w:rPr>
      </w:pPr>
    </w:p>
    <w:p w14:paraId="4002446B"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Pogodba, pri kateri kdo v imenu ali na račun druge pogodbene stranke, predstavniku ali posredniku organa ali organizacije iz javnega sektorja obljubi, ponudi ali da kakšno nedovoljeno korist za:</w:t>
      </w:r>
    </w:p>
    <w:p w14:paraId="32078EB2"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pridobitev posla ali</w:t>
      </w:r>
    </w:p>
    <w:p w14:paraId="66FA03A0"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sklenitev posla pod ugodnejšimi pogoji ali</w:t>
      </w:r>
    </w:p>
    <w:p w14:paraId="2069FD79"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opustitev dolžnega nadzora nad izvajanjem pogodbenih obveznosti ali</w:t>
      </w:r>
    </w:p>
    <w:p w14:paraId="1D2DD776" w14:textId="77777777" w:rsidR="00521104" w:rsidRPr="00521104" w:rsidRDefault="00521104" w:rsidP="00521104">
      <w:pPr>
        <w:numPr>
          <w:ilvl w:val="0"/>
          <w:numId w:val="35"/>
        </w:numPr>
        <w:tabs>
          <w:tab w:val="num" w:pos="284"/>
        </w:tabs>
        <w:spacing w:line="276" w:lineRule="auto"/>
        <w:ind w:left="284" w:hanging="284"/>
        <w:jc w:val="both"/>
        <w:rPr>
          <w:rFonts w:ascii="Arial" w:eastAsia="Calibri" w:hAnsi="Arial" w:cs="Arial"/>
          <w:iCs w:val="0"/>
          <w:sz w:val="18"/>
          <w:szCs w:val="18"/>
        </w:rPr>
      </w:pPr>
      <w:r w:rsidRPr="00521104">
        <w:rPr>
          <w:rFonts w:ascii="Arial" w:eastAsia="Calibri"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AF8ECE"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je nična.</w:t>
      </w:r>
    </w:p>
    <w:p w14:paraId="24062C82" w14:textId="77777777" w:rsidR="00521104" w:rsidRPr="00521104" w:rsidRDefault="00521104" w:rsidP="00521104">
      <w:pPr>
        <w:rPr>
          <w:rFonts w:ascii="Arial" w:eastAsia="Calibri" w:hAnsi="Arial" w:cs="Arial"/>
          <w:iCs w:val="0"/>
          <w:sz w:val="18"/>
          <w:szCs w:val="18"/>
        </w:rPr>
      </w:pPr>
    </w:p>
    <w:p w14:paraId="1BE64F7F"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6D848490" w14:textId="77777777" w:rsidR="00521104" w:rsidRPr="00521104" w:rsidRDefault="00521104" w:rsidP="00521104">
      <w:pPr>
        <w:ind w:left="720"/>
        <w:rPr>
          <w:rFonts w:ascii="Arial" w:eastAsia="Calibri" w:hAnsi="Arial" w:cs="Arial"/>
          <w:iCs w:val="0"/>
          <w:sz w:val="18"/>
          <w:szCs w:val="18"/>
        </w:rPr>
      </w:pPr>
    </w:p>
    <w:p w14:paraId="0FDE88D1" w14:textId="77777777"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Pogodba preneha veljati, če je naročnik seznanjen, da je pristojni državni organ ali sodišče s pravnomočno odločitvijo ugotovilo kršitev delovne, </w:t>
      </w:r>
      <w:proofErr w:type="spellStart"/>
      <w:r w:rsidRPr="00521104">
        <w:rPr>
          <w:rFonts w:ascii="Arial" w:eastAsia="Calibri" w:hAnsi="Arial" w:cs="Arial"/>
          <w:sz w:val="18"/>
          <w:szCs w:val="18"/>
        </w:rPr>
        <w:t>okoljske</w:t>
      </w:r>
      <w:proofErr w:type="spellEnd"/>
      <w:r w:rsidRPr="00521104">
        <w:rPr>
          <w:rFonts w:ascii="Arial" w:eastAsia="Calibri" w:hAnsi="Arial" w:cs="Arial"/>
          <w:sz w:val="18"/>
          <w:szCs w:val="18"/>
        </w:rPr>
        <w:t xml:space="preserve"> ali socialne zakonodaje s strani izvajalca pogodbe o izvedbi javnega naročila ali njegovega podizvajalca. Izvajalec je dolžan pisno obvestiti naročnika o ugotovljeni kršitvi najkasneje v roku petih (5) delovnih dneh od pravnomočnosti odločitve državnega organa ali sodišča o kršitvah delovne, </w:t>
      </w:r>
      <w:proofErr w:type="spellStart"/>
      <w:r w:rsidRPr="00521104">
        <w:rPr>
          <w:rFonts w:ascii="Arial" w:eastAsia="Calibri" w:hAnsi="Arial" w:cs="Arial"/>
          <w:sz w:val="18"/>
          <w:szCs w:val="18"/>
        </w:rPr>
        <w:t>okoljske</w:t>
      </w:r>
      <w:proofErr w:type="spellEnd"/>
      <w:r w:rsidRPr="00521104">
        <w:rPr>
          <w:rFonts w:ascii="Arial" w:eastAsia="Calibri" w:hAnsi="Arial" w:cs="Arial"/>
          <w:sz w:val="18"/>
          <w:szCs w:val="18"/>
        </w:rPr>
        <w:t xml:space="preserve"> ali socialne zakonodaje s strani izvajalca pogodbe o izvedbi javnega naročila ali njegovega podizvajalca.</w:t>
      </w:r>
    </w:p>
    <w:p w14:paraId="6733812E" w14:textId="77777777" w:rsidR="00521104" w:rsidRPr="00521104" w:rsidRDefault="00521104" w:rsidP="00521104">
      <w:pPr>
        <w:rPr>
          <w:rFonts w:ascii="Arial" w:eastAsia="Calibri" w:hAnsi="Arial" w:cs="Arial"/>
          <w:iCs w:val="0"/>
          <w:sz w:val="18"/>
          <w:szCs w:val="18"/>
        </w:rPr>
      </w:pPr>
    </w:p>
    <w:p w14:paraId="3DEFB7F3" w14:textId="77777777" w:rsidR="00521104" w:rsidRPr="00521104" w:rsidRDefault="00521104" w:rsidP="00521104">
      <w:pPr>
        <w:numPr>
          <w:ilvl w:val="0"/>
          <w:numId w:val="36"/>
        </w:numPr>
        <w:tabs>
          <w:tab w:val="num" w:pos="426"/>
        </w:tabs>
        <w:spacing w:line="276" w:lineRule="auto"/>
        <w:jc w:val="center"/>
        <w:rPr>
          <w:rFonts w:ascii="Arial" w:eastAsia="Calibri" w:hAnsi="Arial" w:cs="Arial"/>
          <w:iCs w:val="0"/>
          <w:sz w:val="18"/>
          <w:szCs w:val="18"/>
        </w:rPr>
      </w:pPr>
      <w:r w:rsidRPr="00521104">
        <w:rPr>
          <w:rFonts w:ascii="Arial" w:eastAsia="Calibri" w:hAnsi="Arial" w:cs="Arial"/>
          <w:sz w:val="18"/>
          <w:szCs w:val="18"/>
        </w:rPr>
        <w:t>člen</w:t>
      </w:r>
    </w:p>
    <w:p w14:paraId="3070B0E2" w14:textId="77777777" w:rsidR="00521104" w:rsidRPr="00521104" w:rsidRDefault="00521104" w:rsidP="00521104">
      <w:pPr>
        <w:rPr>
          <w:rFonts w:ascii="Arial" w:eastAsia="Calibri" w:hAnsi="Arial" w:cs="Arial"/>
          <w:iCs w:val="0"/>
          <w:sz w:val="18"/>
          <w:szCs w:val="18"/>
        </w:rPr>
      </w:pPr>
    </w:p>
    <w:p w14:paraId="6E3E8C24" w14:textId="2FD0BA6E" w:rsidR="00521104" w:rsidRPr="00521104" w:rsidRDefault="00521104" w:rsidP="00521104">
      <w:pPr>
        <w:jc w:val="both"/>
        <w:rPr>
          <w:rFonts w:ascii="Arial" w:eastAsia="Calibri" w:hAnsi="Arial" w:cs="Arial"/>
          <w:iCs w:val="0"/>
          <w:sz w:val="18"/>
          <w:szCs w:val="18"/>
        </w:rPr>
      </w:pPr>
      <w:r w:rsidRPr="00521104">
        <w:rPr>
          <w:rFonts w:ascii="Arial" w:eastAsia="Calibri" w:hAnsi="Arial" w:cs="Arial"/>
          <w:sz w:val="18"/>
          <w:szCs w:val="18"/>
        </w:rPr>
        <w:t xml:space="preserve">Pogodba je sklenjena v </w:t>
      </w:r>
      <w:r w:rsidR="00280FD3">
        <w:rPr>
          <w:rFonts w:ascii="Arial" w:eastAsia="Calibri" w:hAnsi="Arial" w:cs="Arial"/>
          <w:sz w:val="18"/>
          <w:szCs w:val="18"/>
        </w:rPr>
        <w:t xml:space="preserve">dveh </w:t>
      </w:r>
      <w:r w:rsidRPr="00521104">
        <w:rPr>
          <w:rFonts w:ascii="Arial" w:eastAsia="Calibri" w:hAnsi="Arial" w:cs="Arial"/>
          <w:sz w:val="18"/>
          <w:szCs w:val="18"/>
        </w:rPr>
        <w:t>(</w:t>
      </w:r>
      <w:r w:rsidR="00280FD3">
        <w:rPr>
          <w:rFonts w:ascii="Arial" w:eastAsia="Calibri" w:hAnsi="Arial" w:cs="Arial"/>
          <w:sz w:val="18"/>
          <w:szCs w:val="18"/>
        </w:rPr>
        <w:t>2</w:t>
      </w:r>
      <w:r w:rsidRPr="00521104">
        <w:rPr>
          <w:rFonts w:ascii="Arial" w:eastAsia="Calibri" w:hAnsi="Arial" w:cs="Arial"/>
          <w:sz w:val="18"/>
          <w:szCs w:val="18"/>
        </w:rPr>
        <w:t xml:space="preserve">) enakih izvodih, od katerih prejme vsaka pogodbena stranka po </w:t>
      </w:r>
      <w:r w:rsidR="00280FD3">
        <w:rPr>
          <w:rFonts w:ascii="Arial" w:eastAsia="Calibri" w:hAnsi="Arial" w:cs="Arial"/>
          <w:sz w:val="18"/>
          <w:szCs w:val="18"/>
        </w:rPr>
        <w:t>en izvod</w:t>
      </w:r>
      <w:r w:rsidRPr="00521104">
        <w:rPr>
          <w:rFonts w:ascii="Arial" w:eastAsia="Calibri" w:hAnsi="Arial" w:cs="Arial"/>
          <w:sz w:val="18"/>
          <w:szCs w:val="18"/>
        </w:rPr>
        <w:t xml:space="preserve"> in prične veljati </w:t>
      </w:r>
      <w:r w:rsidR="00280FD3">
        <w:rPr>
          <w:rFonts w:ascii="Arial" w:eastAsia="Calibri" w:hAnsi="Arial" w:cs="Arial"/>
          <w:b/>
          <w:bCs/>
          <w:sz w:val="18"/>
          <w:szCs w:val="18"/>
        </w:rPr>
        <w:t>____________</w:t>
      </w:r>
      <w:r w:rsidRPr="00521104">
        <w:rPr>
          <w:rFonts w:ascii="Arial" w:eastAsia="Calibri" w:hAnsi="Arial" w:cs="Arial"/>
          <w:b/>
          <w:bCs/>
          <w:sz w:val="18"/>
          <w:szCs w:val="18"/>
        </w:rPr>
        <w:t>.</w:t>
      </w:r>
    </w:p>
    <w:p w14:paraId="70932A33" w14:textId="77777777" w:rsidR="00521104" w:rsidRPr="00521104" w:rsidRDefault="00521104" w:rsidP="00521104">
      <w:pPr>
        <w:rPr>
          <w:rFonts w:ascii="Arial" w:eastAsia="Calibri" w:hAnsi="Arial" w:cs="Arial"/>
          <w:iCs w:val="0"/>
          <w:sz w:val="18"/>
          <w:szCs w:val="18"/>
        </w:rPr>
      </w:pPr>
    </w:p>
    <w:p w14:paraId="58C6E0BC" w14:textId="77777777" w:rsidR="00521104" w:rsidRPr="00521104" w:rsidRDefault="00521104" w:rsidP="00521104">
      <w:pPr>
        <w:rPr>
          <w:rFonts w:ascii="Arial" w:eastAsia="Calibri" w:hAnsi="Arial" w:cs="Arial"/>
          <w:iCs w:val="0"/>
          <w:sz w:val="18"/>
          <w:szCs w:val="18"/>
        </w:rPr>
      </w:pPr>
    </w:p>
    <w:p w14:paraId="60A87006" w14:textId="77777777" w:rsidR="00521104" w:rsidRPr="00521104" w:rsidRDefault="00521104" w:rsidP="00521104">
      <w:pPr>
        <w:rPr>
          <w:rFonts w:ascii="Arial" w:eastAsia="Calibri" w:hAnsi="Arial" w:cs="Arial"/>
          <w:iCs w:val="0"/>
          <w:sz w:val="18"/>
          <w:szCs w:val="18"/>
        </w:rPr>
      </w:pPr>
    </w:p>
    <w:p w14:paraId="38DE8D51" w14:textId="77777777" w:rsidR="00521104" w:rsidRPr="00521104" w:rsidRDefault="00521104" w:rsidP="00521104">
      <w:pPr>
        <w:rPr>
          <w:rFonts w:ascii="Arial" w:eastAsia="Calibri" w:hAnsi="Arial" w:cs="Arial"/>
          <w:b/>
          <w:bCs/>
          <w:iCs w:val="0"/>
          <w:sz w:val="18"/>
          <w:szCs w:val="18"/>
        </w:rPr>
      </w:pPr>
      <w:r w:rsidRPr="00521104">
        <w:rPr>
          <w:rFonts w:ascii="Arial" w:eastAsia="Calibri" w:hAnsi="Arial" w:cs="Arial"/>
          <w:b/>
          <w:bCs/>
          <w:sz w:val="18"/>
          <w:szCs w:val="18"/>
        </w:rPr>
        <w:t>NAROČNIK:</w:t>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r>
      <w:r w:rsidRPr="00521104">
        <w:rPr>
          <w:rFonts w:ascii="Arial" w:eastAsia="Calibri" w:hAnsi="Arial" w:cs="Arial"/>
          <w:b/>
          <w:bCs/>
          <w:sz w:val="18"/>
          <w:szCs w:val="18"/>
        </w:rPr>
        <w:tab/>
        <w:t>IZVAJALEC:</w:t>
      </w:r>
    </w:p>
    <w:p w14:paraId="4CE02EEC" w14:textId="77777777" w:rsidR="00521104" w:rsidRPr="00521104" w:rsidRDefault="00521104" w:rsidP="00521104">
      <w:pPr>
        <w:rPr>
          <w:rFonts w:ascii="Arial" w:eastAsia="Calibri" w:hAnsi="Arial" w:cs="Arial"/>
          <w:b/>
          <w:bCs/>
          <w:iCs w:val="0"/>
          <w:sz w:val="18"/>
          <w:szCs w:val="18"/>
        </w:rPr>
      </w:pPr>
    </w:p>
    <w:p w14:paraId="4F74ED0C" w14:textId="49CDA7D4" w:rsidR="00521104" w:rsidRPr="00521104" w:rsidRDefault="00280FD3" w:rsidP="00521104">
      <w:pPr>
        <w:rPr>
          <w:rFonts w:ascii="Arial" w:eastAsia="Calibri" w:hAnsi="Arial" w:cs="Arial"/>
          <w:b/>
          <w:bCs/>
          <w:iCs w:val="0"/>
          <w:sz w:val="18"/>
          <w:szCs w:val="18"/>
        </w:rPr>
      </w:pPr>
      <w:r>
        <w:rPr>
          <w:rFonts w:ascii="Arial" w:eastAsia="Calibri" w:hAnsi="Arial" w:cs="Arial"/>
          <w:b/>
          <w:bCs/>
          <w:sz w:val="18"/>
          <w:szCs w:val="18"/>
        </w:rPr>
        <w:t xml:space="preserve">_______________________                                        </w:t>
      </w:r>
      <w:r w:rsidR="00521104" w:rsidRPr="00521104">
        <w:rPr>
          <w:rFonts w:ascii="Arial" w:eastAsia="Calibri" w:hAnsi="Arial" w:cs="Arial"/>
          <w:b/>
          <w:bCs/>
          <w:sz w:val="18"/>
          <w:szCs w:val="18"/>
        </w:rPr>
        <w:tab/>
      </w:r>
      <w:r w:rsidR="00521104" w:rsidRPr="00521104">
        <w:rPr>
          <w:rFonts w:ascii="Arial" w:eastAsia="Calibri" w:hAnsi="Arial" w:cs="Arial"/>
          <w:b/>
          <w:bCs/>
          <w:sz w:val="18"/>
          <w:szCs w:val="18"/>
        </w:rPr>
        <w:tab/>
        <w:t>[</w:t>
      </w:r>
      <w:r w:rsidR="00521104" w:rsidRPr="00521104">
        <w:rPr>
          <w:rFonts w:ascii="Arial" w:eastAsia="Calibri" w:hAnsi="Arial" w:cs="Arial"/>
          <w:b/>
          <w:bCs/>
          <w:sz w:val="18"/>
          <w:szCs w:val="18"/>
          <w:shd w:val="clear" w:color="auto" w:fill="DBE5F1"/>
        </w:rPr>
        <w:t>skrajšan naziv izvajalca</w:t>
      </w:r>
      <w:r w:rsidR="00521104" w:rsidRPr="00521104">
        <w:rPr>
          <w:rFonts w:ascii="Arial" w:eastAsia="Calibri" w:hAnsi="Arial" w:cs="Arial"/>
          <w:b/>
          <w:bCs/>
          <w:sz w:val="18"/>
          <w:szCs w:val="18"/>
        </w:rPr>
        <w:t>]</w:t>
      </w:r>
    </w:p>
    <w:p w14:paraId="53B6D2FB" w14:textId="77777777" w:rsidR="00521104" w:rsidRPr="00521104" w:rsidRDefault="00521104" w:rsidP="00521104">
      <w:pPr>
        <w:rPr>
          <w:rFonts w:ascii="Arial" w:eastAsia="Calibri" w:hAnsi="Arial" w:cs="Arial"/>
          <w:b/>
          <w:bCs/>
          <w:iCs w:val="0"/>
          <w:sz w:val="18"/>
          <w:szCs w:val="18"/>
        </w:rPr>
      </w:pPr>
    </w:p>
    <w:p w14:paraId="27C8B70F"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_______________________</w:t>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t>_______________________</w:t>
      </w:r>
    </w:p>
    <w:p w14:paraId="5A23860D" w14:textId="77777777" w:rsidR="00521104" w:rsidRPr="00521104" w:rsidRDefault="00521104" w:rsidP="00521104">
      <w:pPr>
        <w:rPr>
          <w:rFonts w:ascii="Arial" w:hAnsi="Arial" w:cs="Arial"/>
          <w:b/>
          <w:sz w:val="18"/>
          <w:szCs w:val="18"/>
        </w:rPr>
      </w:pPr>
      <w:r w:rsidRPr="00521104">
        <w:rPr>
          <w:rFonts w:ascii="Arial" w:hAnsi="Arial" w:cs="Arial"/>
          <w:sz w:val="18"/>
          <w:szCs w:val="18"/>
        </w:rPr>
        <w:t>[</w:t>
      </w:r>
      <w:r w:rsidRPr="00521104">
        <w:rPr>
          <w:rFonts w:ascii="Arial" w:hAnsi="Arial" w:cs="Arial"/>
          <w:sz w:val="18"/>
          <w:szCs w:val="18"/>
          <w:shd w:val="clear" w:color="auto" w:fill="DBE5F1"/>
        </w:rPr>
        <w:t>žig in podpis</w:t>
      </w:r>
      <w:r w:rsidRPr="00521104">
        <w:rPr>
          <w:rFonts w:ascii="Arial" w:hAnsi="Arial" w:cs="Arial"/>
          <w:sz w:val="18"/>
          <w:szCs w:val="18"/>
        </w:rPr>
        <w:t>]</w:t>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b/>
          <w:sz w:val="18"/>
          <w:szCs w:val="18"/>
        </w:rPr>
        <w:tab/>
      </w:r>
      <w:r w:rsidRPr="00521104">
        <w:rPr>
          <w:rFonts w:ascii="Arial" w:hAnsi="Arial" w:cs="Arial"/>
          <w:sz w:val="18"/>
          <w:szCs w:val="18"/>
        </w:rPr>
        <w:t>[</w:t>
      </w:r>
      <w:r w:rsidRPr="00521104">
        <w:rPr>
          <w:rFonts w:ascii="Arial" w:hAnsi="Arial" w:cs="Arial"/>
          <w:sz w:val="18"/>
          <w:szCs w:val="18"/>
          <w:shd w:val="clear" w:color="auto" w:fill="DBE5F1"/>
        </w:rPr>
        <w:t>žig in podpis</w:t>
      </w:r>
      <w:r w:rsidRPr="00521104">
        <w:rPr>
          <w:rFonts w:ascii="Arial" w:hAnsi="Arial" w:cs="Arial"/>
          <w:sz w:val="18"/>
          <w:szCs w:val="18"/>
        </w:rPr>
        <w:t>]</w:t>
      </w:r>
    </w:p>
    <w:p w14:paraId="1FDA8521" w14:textId="77777777" w:rsidR="00521104" w:rsidRPr="00521104" w:rsidRDefault="00521104" w:rsidP="00521104">
      <w:pPr>
        <w:rPr>
          <w:rFonts w:ascii="Arial" w:eastAsia="Calibri" w:hAnsi="Arial" w:cs="Arial"/>
          <w:b/>
          <w:iCs w:val="0"/>
          <w:sz w:val="18"/>
          <w:szCs w:val="18"/>
        </w:rPr>
      </w:pPr>
    </w:p>
    <w:p w14:paraId="1D3205C0" w14:textId="77777777" w:rsidR="00521104" w:rsidRPr="00521104" w:rsidRDefault="00521104" w:rsidP="00521104">
      <w:pPr>
        <w:rPr>
          <w:rFonts w:ascii="Arial" w:eastAsia="Calibri" w:hAnsi="Arial" w:cs="Arial"/>
          <w:b/>
          <w:iCs w:val="0"/>
          <w:sz w:val="18"/>
          <w:szCs w:val="18"/>
        </w:rPr>
      </w:pPr>
    </w:p>
    <w:p w14:paraId="23136A86" w14:textId="77777777" w:rsidR="00521104" w:rsidRPr="00521104" w:rsidRDefault="00521104" w:rsidP="00521104">
      <w:pPr>
        <w:rPr>
          <w:rFonts w:ascii="Arial" w:eastAsia="Calibri" w:hAnsi="Arial" w:cs="Arial"/>
          <w:iCs w:val="0"/>
          <w:sz w:val="18"/>
          <w:szCs w:val="18"/>
        </w:rPr>
      </w:pPr>
      <w:r w:rsidRPr="00521104">
        <w:rPr>
          <w:rFonts w:ascii="Arial" w:eastAsia="Calibri" w:hAnsi="Arial" w:cs="Arial"/>
          <w:sz w:val="18"/>
          <w:szCs w:val="18"/>
        </w:rPr>
        <w:t>[</w:t>
      </w:r>
      <w:r w:rsidRPr="00521104">
        <w:rPr>
          <w:rFonts w:ascii="Arial" w:eastAsia="Calibri" w:hAnsi="Arial" w:cs="Arial"/>
          <w:sz w:val="18"/>
          <w:szCs w:val="18"/>
          <w:shd w:val="clear" w:color="auto" w:fill="DBE5F1"/>
        </w:rPr>
        <w:t>Kraj</w:t>
      </w:r>
      <w:r w:rsidRPr="00521104">
        <w:rPr>
          <w:rFonts w:ascii="Arial" w:eastAsia="Calibri" w:hAnsi="Arial" w:cs="Arial"/>
          <w:sz w:val="18"/>
          <w:szCs w:val="18"/>
        </w:rPr>
        <w:t>], [</w:t>
      </w:r>
      <w:r w:rsidRPr="00521104">
        <w:rPr>
          <w:rFonts w:ascii="Arial" w:eastAsia="Calibri" w:hAnsi="Arial" w:cs="Arial"/>
          <w:sz w:val="18"/>
          <w:szCs w:val="18"/>
          <w:shd w:val="clear" w:color="auto" w:fill="DBE5F1"/>
        </w:rPr>
        <w:t>datum</w:t>
      </w:r>
      <w:r w:rsidRPr="00521104">
        <w:rPr>
          <w:rFonts w:ascii="Arial" w:eastAsia="Calibri" w:hAnsi="Arial" w:cs="Arial"/>
          <w:sz w:val="18"/>
          <w:szCs w:val="18"/>
        </w:rPr>
        <w:t>]</w:t>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r>
      <w:r w:rsidRPr="00521104">
        <w:rPr>
          <w:rFonts w:ascii="Arial" w:eastAsia="Calibri" w:hAnsi="Arial" w:cs="Arial"/>
          <w:sz w:val="18"/>
          <w:szCs w:val="18"/>
        </w:rPr>
        <w:tab/>
        <w:t>[</w:t>
      </w:r>
      <w:r w:rsidRPr="00521104">
        <w:rPr>
          <w:rFonts w:ascii="Arial" w:eastAsia="Calibri" w:hAnsi="Arial" w:cs="Arial"/>
          <w:sz w:val="18"/>
          <w:szCs w:val="18"/>
          <w:shd w:val="clear" w:color="auto" w:fill="DBE5F1"/>
        </w:rPr>
        <w:t>Kraj</w:t>
      </w:r>
      <w:r w:rsidRPr="00521104">
        <w:rPr>
          <w:rFonts w:ascii="Arial" w:eastAsia="Calibri" w:hAnsi="Arial" w:cs="Arial"/>
          <w:sz w:val="18"/>
          <w:szCs w:val="18"/>
        </w:rPr>
        <w:t>], [</w:t>
      </w:r>
      <w:r w:rsidRPr="00521104">
        <w:rPr>
          <w:rFonts w:ascii="Arial" w:eastAsia="Calibri" w:hAnsi="Arial" w:cs="Arial"/>
          <w:sz w:val="18"/>
          <w:szCs w:val="18"/>
          <w:shd w:val="clear" w:color="auto" w:fill="DBE5F1"/>
        </w:rPr>
        <w:t>datum</w:t>
      </w:r>
      <w:r w:rsidRPr="00521104">
        <w:rPr>
          <w:rFonts w:ascii="Arial" w:eastAsia="Calibri" w:hAnsi="Arial" w:cs="Arial"/>
          <w:sz w:val="18"/>
          <w:szCs w:val="18"/>
        </w:rPr>
        <w:t>]</w:t>
      </w:r>
    </w:p>
    <w:p w14:paraId="3AEA4D01" w14:textId="77777777" w:rsidR="00521104" w:rsidRPr="00521104" w:rsidRDefault="00521104" w:rsidP="00521104">
      <w:pPr>
        <w:rPr>
          <w:rFonts w:ascii="Arial" w:eastAsia="Calibri" w:hAnsi="Arial" w:cs="Arial"/>
          <w:b/>
          <w:iCs w:val="0"/>
          <w:sz w:val="18"/>
          <w:szCs w:val="18"/>
        </w:rPr>
      </w:pPr>
    </w:p>
    <w:p w14:paraId="4998ED4A" w14:textId="77777777" w:rsidR="00521104" w:rsidRPr="00521104" w:rsidRDefault="00521104" w:rsidP="00521104">
      <w:pPr>
        <w:rPr>
          <w:rFonts w:ascii="Arial" w:eastAsia="Calibri" w:hAnsi="Arial" w:cs="Arial"/>
          <w:b/>
          <w:iCs w:val="0"/>
          <w:sz w:val="18"/>
          <w:szCs w:val="18"/>
        </w:rPr>
      </w:pPr>
    </w:p>
    <w:p w14:paraId="0AD40621" w14:textId="77777777" w:rsidR="00521104" w:rsidRPr="00521104" w:rsidRDefault="00521104" w:rsidP="00521104">
      <w:pPr>
        <w:rPr>
          <w:rFonts w:ascii="Arial" w:eastAsia="Calibri" w:hAnsi="Arial" w:cs="Arial"/>
          <w:b/>
          <w:iCs w:val="0"/>
          <w:sz w:val="18"/>
          <w:szCs w:val="18"/>
        </w:rPr>
      </w:pPr>
    </w:p>
    <w:p w14:paraId="02FBD617" w14:textId="77777777" w:rsidR="00521104" w:rsidRPr="00521104" w:rsidRDefault="00521104" w:rsidP="00521104">
      <w:pPr>
        <w:rPr>
          <w:rFonts w:ascii="Arial" w:eastAsia="Calibri" w:hAnsi="Arial" w:cs="Arial"/>
          <w:b/>
          <w:iCs w:val="0"/>
          <w:sz w:val="18"/>
          <w:szCs w:val="18"/>
        </w:rPr>
      </w:pPr>
    </w:p>
    <w:p w14:paraId="1250E961" w14:textId="77777777" w:rsidR="00521104" w:rsidRPr="00521104" w:rsidRDefault="00521104" w:rsidP="00521104">
      <w:pPr>
        <w:rPr>
          <w:rFonts w:ascii="Arial" w:hAnsi="Arial" w:cs="Arial"/>
          <w:b/>
          <w:sz w:val="18"/>
          <w:szCs w:val="18"/>
        </w:rPr>
      </w:pPr>
      <w:r w:rsidRPr="00521104">
        <w:rPr>
          <w:rFonts w:ascii="Arial" w:eastAsia="Calibri" w:hAnsi="Arial" w:cs="Arial"/>
          <w:b/>
          <w:sz w:val="18"/>
          <w:szCs w:val="18"/>
        </w:rPr>
        <w:t>Priloge:</w:t>
      </w:r>
      <w:r w:rsidRPr="00521104">
        <w:rPr>
          <w:rFonts w:ascii="Arial" w:eastAsia="Calibri" w:hAnsi="Arial" w:cs="Arial"/>
          <w:b/>
          <w:sz w:val="18"/>
          <w:szCs w:val="18"/>
          <w:shd w:val="clear" w:color="auto" w:fill="F3F3F3"/>
        </w:rPr>
        <w:t xml:space="preserve"> </w:t>
      </w:r>
    </w:p>
    <w:p w14:paraId="4515EA7C" w14:textId="24791E19"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Finančno zavarovanje za dobro izvedbo pogodbenih obveznosti;</w:t>
      </w:r>
    </w:p>
    <w:p w14:paraId="74D16305" w14:textId="77777777"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Ponudbena dokumentacija;</w:t>
      </w:r>
    </w:p>
    <w:p w14:paraId="1FD0BE10" w14:textId="69467994" w:rsidR="00521104" w:rsidRPr="00521104" w:rsidRDefault="00521104" w:rsidP="00521104">
      <w:pPr>
        <w:pStyle w:val="Odstavekseznama"/>
        <w:numPr>
          <w:ilvl w:val="0"/>
          <w:numId w:val="38"/>
        </w:numPr>
        <w:spacing w:line="276" w:lineRule="auto"/>
        <w:ind w:left="426"/>
        <w:jc w:val="both"/>
        <w:rPr>
          <w:rFonts w:ascii="Arial" w:eastAsia="Calibri" w:hAnsi="Arial" w:cs="Arial"/>
          <w:iCs w:val="0"/>
          <w:sz w:val="18"/>
          <w:szCs w:val="18"/>
        </w:rPr>
      </w:pPr>
      <w:r w:rsidRPr="00521104">
        <w:rPr>
          <w:rFonts w:ascii="Arial" w:eastAsia="Calibri" w:hAnsi="Arial" w:cs="Arial"/>
          <w:sz w:val="18"/>
          <w:szCs w:val="18"/>
        </w:rPr>
        <w:t>Kopija pogodbe med izvajalcem in podizvajalcem</w:t>
      </w:r>
      <w:r>
        <w:rPr>
          <w:rFonts w:ascii="Arial" w:eastAsia="Calibri" w:hAnsi="Arial" w:cs="Arial"/>
          <w:sz w:val="18"/>
          <w:szCs w:val="18"/>
        </w:rPr>
        <w:t xml:space="preserve"> (v primeru izvajanja storitve s podizvajalcem)</w:t>
      </w:r>
      <w:r w:rsidRPr="00521104">
        <w:rPr>
          <w:rFonts w:ascii="Arial" w:eastAsia="Calibri" w:hAnsi="Arial" w:cs="Arial"/>
          <w:sz w:val="18"/>
          <w:szCs w:val="18"/>
        </w:rPr>
        <w:t>;</w:t>
      </w:r>
    </w:p>
    <w:p w14:paraId="26184069" w14:textId="77777777" w:rsidR="00521104" w:rsidRPr="00521104" w:rsidRDefault="00521104" w:rsidP="00521104">
      <w:pPr>
        <w:pStyle w:val="Odstavekseznama"/>
        <w:numPr>
          <w:ilvl w:val="0"/>
          <w:numId w:val="38"/>
        </w:numPr>
        <w:spacing w:line="276" w:lineRule="auto"/>
        <w:ind w:left="426"/>
        <w:jc w:val="both"/>
        <w:rPr>
          <w:rFonts w:ascii="Arial" w:eastAsia="Calibri" w:hAnsi="Arial" w:cs="Arial"/>
          <w:sz w:val="18"/>
          <w:szCs w:val="18"/>
        </w:rPr>
      </w:pPr>
      <w:bookmarkStart w:id="15" w:name="_Toc355877924"/>
      <w:bookmarkStart w:id="16" w:name="_Toc360007181"/>
      <w:bookmarkStart w:id="17" w:name="_Toc363214859"/>
      <w:bookmarkStart w:id="18" w:name="_Toc363635756"/>
      <w:bookmarkStart w:id="19" w:name="_Toc368052590"/>
      <w:bookmarkStart w:id="20" w:name="_Toc370888306"/>
      <w:bookmarkStart w:id="21" w:name="_Toc378764581"/>
      <w:r w:rsidRPr="00521104">
        <w:rPr>
          <w:rFonts w:ascii="Arial" w:eastAsia="Calibri" w:hAnsi="Arial" w:cs="Arial"/>
          <w:sz w:val="18"/>
          <w:szCs w:val="18"/>
        </w:rPr>
        <w:t>Lastna izjava izvajalca o:</w:t>
      </w:r>
      <w:bookmarkEnd w:id="15"/>
      <w:bookmarkEnd w:id="16"/>
      <w:bookmarkEnd w:id="17"/>
      <w:bookmarkEnd w:id="18"/>
      <w:bookmarkEnd w:id="19"/>
      <w:bookmarkEnd w:id="20"/>
      <w:bookmarkEnd w:id="21"/>
      <w:r w:rsidRPr="00521104">
        <w:rPr>
          <w:rFonts w:ascii="Arial" w:eastAsia="Calibri" w:hAnsi="Arial" w:cs="Arial"/>
          <w:sz w:val="18"/>
          <w:szCs w:val="18"/>
        </w:rPr>
        <w:t xml:space="preserve"> </w:t>
      </w:r>
    </w:p>
    <w:p w14:paraId="0B6BB265" w14:textId="77777777" w:rsidR="00521104" w:rsidRPr="00521104" w:rsidRDefault="00521104" w:rsidP="00521104">
      <w:pPr>
        <w:numPr>
          <w:ilvl w:val="0"/>
          <w:numId w:val="37"/>
        </w:numPr>
        <w:spacing w:line="276" w:lineRule="auto"/>
        <w:ind w:left="851"/>
        <w:rPr>
          <w:rFonts w:ascii="Arial" w:eastAsia="Calibri" w:hAnsi="Arial" w:cs="Arial"/>
          <w:sz w:val="18"/>
          <w:szCs w:val="18"/>
        </w:rPr>
      </w:pPr>
      <w:bookmarkStart w:id="22" w:name="_Toc360007182"/>
      <w:bookmarkStart w:id="23" w:name="_Toc363214860"/>
      <w:bookmarkStart w:id="24" w:name="_Toc363635757"/>
      <w:bookmarkStart w:id="25" w:name="_Toc368052591"/>
      <w:bookmarkStart w:id="26" w:name="_Toc370888307"/>
      <w:bookmarkStart w:id="27" w:name="_Toc378764582"/>
      <w:bookmarkStart w:id="28" w:name="_Toc355877925"/>
      <w:r w:rsidRPr="00521104">
        <w:rPr>
          <w:rFonts w:ascii="Arial" w:eastAsia="Calibri" w:hAnsi="Arial" w:cs="Arial"/>
          <w:sz w:val="18"/>
          <w:szCs w:val="18"/>
        </w:rPr>
        <w:t xml:space="preserve">njegovih ustanoviteljih, družbenikih, vključno s tihimi družbeniki, delničarjih, </w:t>
      </w:r>
      <w:proofErr w:type="spellStart"/>
      <w:r w:rsidRPr="00521104">
        <w:rPr>
          <w:rFonts w:ascii="Arial" w:eastAsia="Calibri" w:hAnsi="Arial" w:cs="Arial"/>
          <w:sz w:val="18"/>
          <w:szCs w:val="18"/>
        </w:rPr>
        <w:t>komanditistih</w:t>
      </w:r>
      <w:proofErr w:type="spellEnd"/>
      <w:r w:rsidRPr="00521104">
        <w:rPr>
          <w:rFonts w:ascii="Arial" w:eastAsia="Calibri" w:hAnsi="Arial" w:cs="Arial"/>
          <w:sz w:val="18"/>
          <w:szCs w:val="18"/>
        </w:rPr>
        <w:t xml:space="preserve"> ali drugih lastnikih in podatke o lastniških deležih navedenih oseb ter</w:t>
      </w:r>
      <w:bookmarkEnd w:id="22"/>
      <w:bookmarkEnd w:id="23"/>
      <w:bookmarkEnd w:id="24"/>
      <w:bookmarkEnd w:id="25"/>
      <w:bookmarkEnd w:id="26"/>
      <w:bookmarkEnd w:id="27"/>
      <w:r w:rsidRPr="00521104">
        <w:rPr>
          <w:rFonts w:ascii="Arial" w:eastAsia="Calibri" w:hAnsi="Arial" w:cs="Arial"/>
          <w:sz w:val="18"/>
          <w:szCs w:val="18"/>
        </w:rPr>
        <w:t xml:space="preserve"> </w:t>
      </w:r>
      <w:bookmarkStart w:id="29" w:name="_Toc355877926"/>
      <w:bookmarkStart w:id="30" w:name="_Toc360007183"/>
      <w:bookmarkStart w:id="31" w:name="_Toc363214861"/>
      <w:bookmarkEnd w:id="28"/>
    </w:p>
    <w:p w14:paraId="3DA793A6" w14:textId="77777777" w:rsidR="00521104" w:rsidRPr="00521104" w:rsidRDefault="00521104" w:rsidP="00521104">
      <w:pPr>
        <w:numPr>
          <w:ilvl w:val="0"/>
          <w:numId w:val="37"/>
        </w:numPr>
        <w:spacing w:line="276" w:lineRule="auto"/>
        <w:ind w:left="851"/>
        <w:rPr>
          <w:rFonts w:ascii="Arial" w:eastAsia="Calibri" w:hAnsi="Arial" w:cs="Arial"/>
          <w:sz w:val="18"/>
          <w:szCs w:val="18"/>
        </w:rPr>
      </w:pPr>
      <w:bookmarkStart w:id="32" w:name="_Toc363635758"/>
      <w:bookmarkStart w:id="33" w:name="_Toc368052592"/>
      <w:bookmarkStart w:id="34" w:name="_Toc370888308"/>
      <w:bookmarkStart w:id="35" w:name="_Toc378764583"/>
      <w:r w:rsidRPr="00521104">
        <w:rPr>
          <w:rFonts w:ascii="Arial" w:eastAsia="Calibri" w:hAnsi="Arial" w:cs="Arial"/>
          <w:sz w:val="18"/>
          <w:szCs w:val="18"/>
        </w:rPr>
        <w:t>gospodarskih subjektih, za katere se glede na določbe zakona, ki ureja gospodarske družbe, šteje, da so z njim povezane družbe.</w:t>
      </w:r>
      <w:bookmarkEnd w:id="29"/>
      <w:bookmarkEnd w:id="30"/>
      <w:bookmarkEnd w:id="31"/>
      <w:bookmarkEnd w:id="32"/>
      <w:bookmarkEnd w:id="33"/>
      <w:bookmarkEnd w:id="34"/>
      <w:bookmarkEnd w:id="35"/>
    </w:p>
    <w:p w14:paraId="60D821AB" w14:textId="77777777" w:rsidR="00521104" w:rsidRPr="00B316A5" w:rsidRDefault="00521104" w:rsidP="00521104">
      <w:pPr>
        <w:rPr>
          <w:rFonts w:ascii="Cambria" w:hAnsi="Cambria"/>
        </w:rPr>
      </w:pPr>
    </w:p>
    <w:p w14:paraId="201E8158" w14:textId="77777777" w:rsidR="00521104" w:rsidRPr="005734D0" w:rsidRDefault="00521104" w:rsidP="00F11867">
      <w:pPr>
        <w:spacing w:after="200" w:line="276" w:lineRule="auto"/>
        <w:rPr>
          <w:rFonts w:ascii="Arial" w:eastAsiaTheme="minorHAnsi" w:hAnsi="Arial" w:cs="Arial"/>
          <w:sz w:val="22"/>
          <w:szCs w:val="22"/>
        </w:rPr>
      </w:pPr>
    </w:p>
    <w:p w14:paraId="585C81CB" w14:textId="77777777" w:rsidR="00521104" w:rsidRDefault="00521104" w:rsidP="00F11867">
      <w:pPr>
        <w:spacing w:before="224" w:after="224"/>
        <w:jc w:val="center"/>
        <w:outlineLvl w:val="1"/>
        <w:rPr>
          <w:rFonts w:ascii="Arial" w:eastAsiaTheme="minorHAnsi" w:hAnsi="Arial" w:cs="Arial"/>
          <w:b/>
          <w:bCs/>
          <w:color w:val="000000"/>
          <w:sz w:val="27"/>
          <w:szCs w:val="27"/>
        </w:rPr>
      </w:pPr>
    </w:p>
    <w:p w14:paraId="277D9E85" w14:textId="77777777" w:rsidR="00F11867" w:rsidRPr="00DD25D6" w:rsidRDefault="00F11867" w:rsidP="00F11867">
      <w:pPr>
        <w:autoSpaceDE w:val="0"/>
        <w:autoSpaceDN w:val="0"/>
        <w:adjustRightInd w:val="0"/>
        <w:jc w:val="both"/>
        <w:rPr>
          <w:rFonts w:ascii="Arial" w:hAnsi="Arial" w:cs="Arial"/>
          <w:b/>
          <w:sz w:val="18"/>
          <w:szCs w:val="18"/>
        </w:rPr>
      </w:pPr>
    </w:p>
    <w:p w14:paraId="2230BCD3" w14:textId="15A39789" w:rsidR="00A413CE" w:rsidRPr="007F0B8D" w:rsidRDefault="00A413CE" w:rsidP="00A413CE">
      <w:pPr>
        <w:autoSpaceDE w:val="0"/>
        <w:autoSpaceDN w:val="0"/>
        <w:adjustRightInd w:val="0"/>
        <w:jc w:val="both"/>
        <w:rPr>
          <w:rFonts w:ascii="Arial" w:hAnsi="Arial" w:cs="Arial"/>
          <w:bCs/>
          <w:i/>
          <w:sz w:val="18"/>
          <w:szCs w:val="18"/>
          <w:u w:val="single"/>
        </w:rPr>
      </w:pPr>
      <w:r w:rsidRPr="00874652">
        <w:rPr>
          <w:rFonts w:ascii="Arial" w:hAnsi="Arial" w:cs="Arial"/>
          <w:b/>
          <w:i/>
          <w:sz w:val="18"/>
          <w:szCs w:val="18"/>
          <w:u w:val="single"/>
        </w:rPr>
        <w:t>OPOMBA:</w:t>
      </w:r>
      <w:r>
        <w:rPr>
          <w:rFonts w:ascii="Arial" w:hAnsi="Arial" w:cs="Arial"/>
          <w:b/>
          <w:i/>
          <w:sz w:val="18"/>
          <w:szCs w:val="18"/>
          <w:u w:val="single"/>
        </w:rPr>
        <w:t xml:space="preserve"> </w:t>
      </w:r>
      <w:r w:rsidRPr="007F0B8D">
        <w:rPr>
          <w:rFonts w:ascii="Arial" w:hAnsi="Arial" w:cs="Arial"/>
          <w:bCs/>
          <w:i/>
          <w:sz w:val="18"/>
          <w:szCs w:val="18"/>
        </w:rPr>
        <w:t xml:space="preserve">Ponudnik mora </w:t>
      </w:r>
      <w:r>
        <w:rPr>
          <w:rFonts w:ascii="Arial" w:hAnsi="Arial" w:cs="Arial"/>
          <w:bCs/>
          <w:i/>
          <w:sz w:val="18"/>
          <w:szCs w:val="18"/>
        </w:rPr>
        <w:t>pogodbo</w:t>
      </w:r>
      <w:r w:rsidRPr="007F0B8D">
        <w:rPr>
          <w:rFonts w:ascii="Arial" w:hAnsi="Arial" w:cs="Arial"/>
          <w:bCs/>
          <w:i/>
          <w:sz w:val="18"/>
          <w:szCs w:val="18"/>
        </w:rPr>
        <w:t xml:space="preserve"> izpolniti v uvodu</w:t>
      </w:r>
      <w:r>
        <w:rPr>
          <w:rFonts w:ascii="Arial" w:hAnsi="Arial" w:cs="Arial"/>
          <w:bCs/>
          <w:i/>
          <w:sz w:val="18"/>
          <w:szCs w:val="18"/>
        </w:rPr>
        <w:t>, na način, da</w:t>
      </w:r>
      <w:r w:rsidRPr="007F0B8D">
        <w:rPr>
          <w:rFonts w:ascii="Arial" w:hAnsi="Arial" w:cs="Arial"/>
          <w:bCs/>
          <w:i/>
          <w:sz w:val="18"/>
          <w:szCs w:val="18"/>
        </w:rPr>
        <w:t xml:space="preserve"> </w:t>
      </w:r>
      <w:r>
        <w:rPr>
          <w:rFonts w:ascii="Arial" w:hAnsi="Arial" w:cs="Arial"/>
          <w:bCs/>
          <w:i/>
          <w:sz w:val="18"/>
          <w:szCs w:val="18"/>
        </w:rPr>
        <w:t xml:space="preserve">izpolni </w:t>
      </w:r>
      <w:r w:rsidRPr="007F0B8D">
        <w:rPr>
          <w:rFonts w:ascii="Arial" w:hAnsi="Arial" w:cs="Arial"/>
          <w:bCs/>
          <w:i/>
          <w:sz w:val="18"/>
          <w:szCs w:val="18"/>
        </w:rPr>
        <w:t>svoj</w:t>
      </w:r>
      <w:r>
        <w:rPr>
          <w:rFonts w:ascii="Arial" w:hAnsi="Arial" w:cs="Arial"/>
          <w:bCs/>
          <w:i/>
          <w:sz w:val="18"/>
          <w:szCs w:val="18"/>
        </w:rPr>
        <w:t>e</w:t>
      </w:r>
      <w:r w:rsidRPr="007F0B8D">
        <w:rPr>
          <w:rFonts w:ascii="Arial" w:hAnsi="Arial" w:cs="Arial"/>
          <w:bCs/>
          <w:i/>
          <w:sz w:val="18"/>
          <w:szCs w:val="18"/>
        </w:rPr>
        <w:t xml:space="preserve"> podatk</w:t>
      </w:r>
      <w:r>
        <w:rPr>
          <w:rFonts w:ascii="Arial" w:hAnsi="Arial" w:cs="Arial"/>
          <w:bCs/>
          <w:i/>
          <w:sz w:val="18"/>
          <w:szCs w:val="18"/>
        </w:rPr>
        <w:t>e</w:t>
      </w:r>
      <w:r w:rsidRPr="007F0B8D">
        <w:rPr>
          <w:rFonts w:ascii="Arial" w:hAnsi="Arial" w:cs="Arial"/>
          <w:bCs/>
          <w:i/>
          <w:sz w:val="18"/>
          <w:szCs w:val="18"/>
        </w:rPr>
        <w:t xml:space="preserve"> ter v 1</w:t>
      </w:r>
      <w:r w:rsidR="00521104">
        <w:rPr>
          <w:rFonts w:ascii="Arial" w:hAnsi="Arial" w:cs="Arial"/>
          <w:bCs/>
          <w:i/>
          <w:sz w:val="18"/>
          <w:szCs w:val="18"/>
        </w:rPr>
        <w:t>6</w:t>
      </w:r>
      <w:r w:rsidRPr="007F0B8D">
        <w:rPr>
          <w:rFonts w:ascii="Arial" w:hAnsi="Arial" w:cs="Arial"/>
          <w:bCs/>
          <w:i/>
          <w:sz w:val="18"/>
          <w:szCs w:val="18"/>
        </w:rPr>
        <w:t xml:space="preserve">. členu z navedbo </w:t>
      </w:r>
      <w:r>
        <w:rPr>
          <w:rFonts w:ascii="Arial" w:hAnsi="Arial" w:cs="Arial"/>
          <w:bCs/>
          <w:i/>
          <w:sz w:val="18"/>
          <w:szCs w:val="18"/>
        </w:rPr>
        <w:t>predstavnikov strank</w:t>
      </w:r>
      <w:r w:rsidRPr="007F0B8D">
        <w:rPr>
          <w:rFonts w:ascii="Arial" w:hAnsi="Arial" w:cs="Arial"/>
          <w:bCs/>
          <w:i/>
          <w:sz w:val="18"/>
          <w:szCs w:val="18"/>
        </w:rPr>
        <w:t xml:space="preserve">.  </w:t>
      </w:r>
    </w:p>
    <w:p w14:paraId="42C8AE76" w14:textId="77777777" w:rsidR="00A413CE" w:rsidRPr="007F0B8D" w:rsidRDefault="00A413CE" w:rsidP="00A413CE">
      <w:pPr>
        <w:autoSpaceDE w:val="0"/>
        <w:autoSpaceDN w:val="0"/>
        <w:adjustRightInd w:val="0"/>
        <w:jc w:val="both"/>
        <w:rPr>
          <w:rFonts w:ascii="Arial" w:hAnsi="Arial" w:cs="Arial"/>
          <w:bCs/>
          <w:i/>
          <w:sz w:val="18"/>
          <w:szCs w:val="18"/>
        </w:rPr>
      </w:pPr>
    </w:p>
    <w:p w14:paraId="27D9CD78" w14:textId="77777777" w:rsidR="00A413CE" w:rsidRPr="007F0B8D" w:rsidRDefault="00A413CE" w:rsidP="00A413CE">
      <w:pPr>
        <w:autoSpaceDE w:val="0"/>
        <w:autoSpaceDN w:val="0"/>
        <w:adjustRightInd w:val="0"/>
        <w:jc w:val="both"/>
        <w:rPr>
          <w:rFonts w:ascii="Arial" w:hAnsi="Arial" w:cs="Arial"/>
          <w:bCs/>
          <w:i/>
          <w:sz w:val="18"/>
          <w:szCs w:val="18"/>
        </w:rPr>
      </w:pPr>
      <w:r w:rsidRPr="007F0B8D">
        <w:rPr>
          <w:rFonts w:ascii="Arial" w:hAnsi="Arial" w:cs="Arial"/>
          <w:bCs/>
          <w:i/>
          <w:sz w:val="18"/>
          <w:szCs w:val="18"/>
        </w:rPr>
        <w:t>Ponudnik</w:t>
      </w:r>
      <w:r>
        <w:rPr>
          <w:rFonts w:ascii="Arial" w:hAnsi="Arial" w:cs="Arial"/>
          <w:bCs/>
          <w:i/>
          <w:sz w:val="18"/>
          <w:szCs w:val="18"/>
        </w:rPr>
        <w:t>, ki bo oddal ponudbo,</w:t>
      </w:r>
      <w:r w:rsidRPr="007F0B8D">
        <w:rPr>
          <w:rFonts w:ascii="Arial" w:hAnsi="Arial" w:cs="Arial"/>
          <w:bCs/>
          <w:i/>
          <w:sz w:val="18"/>
          <w:szCs w:val="18"/>
        </w:rPr>
        <w:t xml:space="preserve"> mora parafirati </w:t>
      </w:r>
      <w:r>
        <w:rPr>
          <w:rFonts w:ascii="Arial" w:hAnsi="Arial" w:cs="Arial"/>
          <w:bCs/>
          <w:i/>
          <w:sz w:val="18"/>
          <w:szCs w:val="18"/>
        </w:rPr>
        <w:t>pogodbo</w:t>
      </w:r>
      <w:r w:rsidRPr="007F0B8D">
        <w:rPr>
          <w:rFonts w:ascii="Arial" w:hAnsi="Arial" w:cs="Arial"/>
          <w:bCs/>
          <w:i/>
          <w:sz w:val="18"/>
          <w:szCs w:val="18"/>
        </w:rPr>
        <w:t>, in sicer vsako stran</w:t>
      </w:r>
      <w:r>
        <w:rPr>
          <w:rFonts w:ascii="Arial" w:hAnsi="Arial" w:cs="Arial"/>
          <w:bCs/>
          <w:i/>
          <w:sz w:val="18"/>
          <w:szCs w:val="18"/>
        </w:rPr>
        <w:t xml:space="preserve"> te</w:t>
      </w:r>
      <w:r w:rsidRPr="007F0B8D">
        <w:rPr>
          <w:rFonts w:ascii="Arial" w:hAnsi="Arial" w:cs="Arial"/>
          <w:bCs/>
          <w:i/>
          <w:sz w:val="18"/>
          <w:szCs w:val="18"/>
        </w:rPr>
        <w:t xml:space="preserve"> </w:t>
      </w:r>
      <w:r>
        <w:rPr>
          <w:rFonts w:ascii="Arial" w:hAnsi="Arial" w:cs="Arial"/>
          <w:bCs/>
          <w:i/>
          <w:sz w:val="18"/>
          <w:szCs w:val="18"/>
        </w:rPr>
        <w:t>pogodbe</w:t>
      </w:r>
      <w:r w:rsidRPr="007F0B8D">
        <w:rPr>
          <w:rFonts w:ascii="Arial" w:hAnsi="Arial" w:cs="Arial"/>
          <w:bCs/>
          <w:i/>
          <w:sz w:val="18"/>
          <w:szCs w:val="18"/>
        </w:rPr>
        <w:t>, s čimer jamči, da se bo, v primeru da bo izbran, strinjal s pogodbenimi določili.</w:t>
      </w:r>
    </w:p>
    <w:p w14:paraId="69AC3DF2" w14:textId="77777777" w:rsidR="00A413CE" w:rsidRPr="007F0B8D" w:rsidRDefault="00A413CE" w:rsidP="00A413CE">
      <w:pPr>
        <w:autoSpaceDE w:val="0"/>
        <w:autoSpaceDN w:val="0"/>
        <w:adjustRightInd w:val="0"/>
        <w:jc w:val="both"/>
        <w:rPr>
          <w:rFonts w:ascii="Arial" w:hAnsi="Arial" w:cs="Arial"/>
          <w:bCs/>
          <w:i/>
          <w:sz w:val="18"/>
          <w:szCs w:val="18"/>
        </w:rPr>
      </w:pPr>
    </w:p>
    <w:p w14:paraId="0FD16673" w14:textId="77777777" w:rsidR="00A413CE" w:rsidRPr="007F0B8D" w:rsidRDefault="00A413CE" w:rsidP="00A413CE">
      <w:pPr>
        <w:autoSpaceDE w:val="0"/>
        <w:autoSpaceDN w:val="0"/>
        <w:adjustRightInd w:val="0"/>
        <w:jc w:val="both"/>
        <w:rPr>
          <w:rFonts w:ascii="Arial" w:hAnsi="Arial" w:cs="Arial"/>
          <w:bCs/>
          <w:i/>
          <w:sz w:val="18"/>
          <w:szCs w:val="18"/>
        </w:rPr>
      </w:pPr>
      <w:r w:rsidRPr="007F0B8D">
        <w:rPr>
          <w:rFonts w:ascii="Arial" w:hAnsi="Arial" w:cs="Arial"/>
          <w:bCs/>
          <w:i/>
          <w:sz w:val="18"/>
          <w:szCs w:val="18"/>
        </w:rPr>
        <w:t>Naročnik si pridržuje pravico do manjših sprememb ali vsebinskih dopolnitev predloženega vzorca, odvisno tudi od tega ali bo šlo za izvajanje v skupni ponudbi ali s podizvajalci ali s samostojnim ponudnikom.</w:t>
      </w:r>
    </w:p>
    <w:p w14:paraId="6F541514" w14:textId="77777777" w:rsidR="00A413CE" w:rsidRPr="007F0B8D" w:rsidRDefault="00A413CE" w:rsidP="00A413CE">
      <w:pPr>
        <w:jc w:val="both"/>
        <w:rPr>
          <w:rFonts w:ascii="Arial" w:hAnsi="Arial" w:cs="Arial"/>
          <w:bCs/>
          <w:i/>
          <w:sz w:val="18"/>
          <w:szCs w:val="18"/>
        </w:rPr>
      </w:pPr>
    </w:p>
    <w:p w14:paraId="56B5D36D" w14:textId="793927CE" w:rsidR="009A6E47" w:rsidRDefault="009A6E47" w:rsidP="00065A5C"/>
    <w:p w14:paraId="20B90F23" w14:textId="2E31B398" w:rsidR="009A6E47" w:rsidRDefault="009A6E47"/>
    <w:sectPr w:rsidR="009A6E47"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3A8C6" w14:textId="77777777" w:rsidR="00317472" w:rsidRDefault="00317472" w:rsidP="006975C6">
      <w:r>
        <w:separator/>
      </w:r>
    </w:p>
  </w:endnote>
  <w:endnote w:type="continuationSeparator" w:id="0">
    <w:p w14:paraId="27C62150" w14:textId="77777777" w:rsidR="00317472" w:rsidRDefault="00317472"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SL Cour">
    <w:altName w:val="Times New Roman"/>
    <w:panose1 w:val="00000000000000000000"/>
    <w:charset w:val="00"/>
    <w:family w:val="auto"/>
    <w:notTrueType/>
    <w:pitch w:val="variable"/>
    <w:sig w:usb0="00000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246A89" w:rsidRDefault="00246A89"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70AA5607" w:rsidR="00246A89" w:rsidRPr="006F1DA5" w:rsidRDefault="00246A89"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3E11F8">
          <w:rPr>
            <w:rFonts w:ascii="Arial" w:hAnsi="Arial" w:cs="Arial"/>
            <w:noProof/>
          </w:rPr>
          <w:t>23</w:t>
        </w:r>
        <w:r w:rsidRPr="006F1DA5">
          <w:rPr>
            <w:rFonts w:ascii="Arial" w:hAnsi="Arial" w:cs="Arial"/>
            <w:noProof/>
          </w:rPr>
          <w:fldChar w:fldCharType="end"/>
        </w:r>
      </w:p>
    </w:sdtContent>
  </w:sdt>
  <w:p w14:paraId="5ACFDF11" w14:textId="77777777" w:rsidR="00246A89" w:rsidRDefault="00246A89"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31C2" w14:textId="77777777" w:rsidR="00246A89" w:rsidRDefault="00246A89"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E7CED" w14:textId="77777777" w:rsidR="00246A89" w:rsidRDefault="00246A89"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13E7" w14:textId="77777777" w:rsidR="00246A89" w:rsidRDefault="00246A89"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9CEB" w14:textId="77777777" w:rsidR="00246A89" w:rsidRDefault="00246A89"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0168" w14:textId="77777777" w:rsidR="00246A89" w:rsidRDefault="00246A89"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246A89" w:rsidRDefault="00246A89"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4188B" w14:textId="77777777" w:rsidR="00317472" w:rsidRDefault="00317472" w:rsidP="006975C6">
      <w:r>
        <w:separator/>
      </w:r>
    </w:p>
  </w:footnote>
  <w:footnote w:type="continuationSeparator" w:id="0">
    <w:p w14:paraId="6049ED55" w14:textId="77777777" w:rsidR="00317472" w:rsidRDefault="00317472" w:rsidP="0069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246A89" w:rsidRPr="00BA0AF0" w:rsidRDefault="00246A89"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lvlText w:val=""/>
      <w:lvlJc w:val="left"/>
      <w:pPr>
        <w:tabs>
          <w:tab w:val="num" w:pos="720"/>
        </w:tabs>
        <w:ind w:left="720" w:hanging="360"/>
      </w:pPr>
      <w:rPr>
        <w:rFonts w:ascii="Symbol" w:hAnsi="Symbol"/>
        <w:b/>
      </w:rPr>
    </w:lvl>
  </w:abstractNum>
  <w:abstractNum w:abstractNumId="1" w15:restartNumberingAfterBreak="0">
    <w:nsid w:val="00000005"/>
    <w:multiLevelType w:val="multilevel"/>
    <w:tmpl w:val="FFFFFFFF"/>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FFFFFFFF"/>
    <w:name w:val="WW8Num7"/>
    <w:lvl w:ilvl="0">
      <w:start w:val="1"/>
      <w:numFmt w:val="decimal"/>
      <w:lvlText w:val="%1)"/>
      <w:lvlJc w:val="left"/>
      <w:pPr>
        <w:tabs>
          <w:tab w:val="num" w:pos="0"/>
        </w:tabs>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C"/>
    <w:multiLevelType w:val="multilevel"/>
    <w:tmpl w:val="FFFFFFFF"/>
    <w:name w:val="WW8Num1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D"/>
    <w:multiLevelType w:val="multilevel"/>
    <w:tmpl w:val="FFFFFFFF"/>
    <w:name w:val="WW8Num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9"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10"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11" w15:restartNumberingAfterBreak="0">
    <w:nsid w:val="0FC11E67"/>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6"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7" w15:restartNumberingAfterBreak="0">
    <w:nsid w:val="1BD576A8"/>
    <w:multiLevelType w:val="hybridMultilevel"/>
    <w:tmpl w:val="6B38B456"/>
    <w:lvl w:ilvl="0" w:tplc="4A6EB2F8">
      <w:start w:val="9240"/>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2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2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23"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4"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5"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7" w15:restartNumberingAfterBreak="0">
    <w:nsid w:val="3F7C37E3"/>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9"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2" w15:restartNumberingAfterBreak="0">
    <w:nsid w:val="45465CFA"/>
    <w:multiLevelType w:val="hybridMultilevel"/>
    <w:tmpl w:val="7AB4BCCE"/>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5" w15:restartNumberingAfterBreak="0">
    <w:nsid w:val="5D97437C"/>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8" w15:restartNumberingAfterBreak="0">
    <w:nsid w:val="6727233B"/>
    <w:multiLevelType w:val="hybridMultilevel"/>
    <w:tmpl w:val="FFFFFFFF"/>
    <w:lvl w:ilvl="0" w:tplc="87822D3A">
      <w:numFmt w:val="bullet"/>
      <w:lvlText w:val="-"/>
      <w:lvlJc w:val="left"/>
      <w:pPr>
        <w:ind w:left="720" w:hanging="360"/>
      </w:pPr>
      <w:rPr>
        <w:rFonts w:ascii="Calibri" w:eastAsia="Times New Roman" w:hAnsi="Calibri"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196721"/>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B9D010D"/>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7285007">
    <w:abstractNumId w:val="31"/>
  </w:num>
  <w:num w:numId="2" w16cid:durableId="920256574">
    <w:abstractNumId w:val="9"/>
  </w:num>
  <w:num w:numId="3" w16cid:durableId="1433017787">
    <w:abstractNumId w:val="8"/>
  </w:num>
  <w:num w:numId="4" w16cid:durableId="1457486791">
    <w:abstractNumId w:val="33"/>
  </w:num>
  <w:num w:numId="5" w16cid:durableId="1652825781">
    <w:abstractNumId w:val="20"/>
  </w:num>
  <w:num w:numId="6" w16cid:durableId="735394176">
    <w:abstractNumId w:val="28"/>
  </w:num>
  <w:num w:numId="7" w16cid:durableId="1114058262">
    <w:abstractNumId w:val="23"/>
  </w:num>
  <w:num w:numId="8" w16cid:durableId="60758831">
    <w:abstractNumId w:val="41"/>
  </w:num>
  <w:num w:numId="9" w16cid:durableId="786854106">
    <w:abstractNumId w:val="19"/>
  </w:num>
  <w:num w:numId="10" w16cid:durableId="746269720">
    <w:abstractNumId w:val="10"/>
  </w:num>
  <w:num w:numId="11" w16cid:durableId="506139628">
    <w:abstractNumId w:val="18"/>
  </w:num>
  <w:num w:numId="12" w16cid:durableId="185605162">
    <w:abstractNumId w:val="14"/>
  </w:num>
  <w:num w:numId="13" w16cid:durableId="858739636">
    <w:abstractNumId w:val="36"/>
  </w:num>
  <w:num w:numId="14" w16cid:durableId="1465928612">
    <w:abstractNumId w:val="6"/>
  </w:num>
  <w:num w:numId="15" w16cid:durableId="1939680290">
    <w:abstractNumId w:val="7"/>
  </w:num>
  <w:num w:numId="16" w16cid:durableId="1492408434">
    <w:abstractNumId w:val="24"/>
  </w:num>
  <w:num w:numId="17" w16cid:durableId="1893274214">
    <w:abstractNumId w:val="37"/>
  </w:num>
  <w:num w:numId="18" w16cid:durableId="711661211">
    <w:abstractNumId w:val="22"/>
  </w:num>
  <w:num w:numId="19" w16cid:durableId="2142381819">
    <w:abstractNumId w:val="13"/>
  </w:num>
  <w:num w:numId="20" w16cid:durableId="405226849">
    <w:abstractNumId w:val="26"/>
  </w:num>
  <w:num w:numId="21" w16cid:durableId="712539119">
    <w:abstractNumId w:val="16"/>
  </w:num>
  <w:num w:numId="22" w16cid:durableId="342633868">
    <w:abstractNumId w:val="15"/>
  </w:num>
  <w:num w:numId="23" w16cid:durableId="517935694">
    <w:abstractNumId w:val="25"/>
  </w:num>
  <w:num w:numId="24" w16cid:durableId="1084259580">
    <w:abstractNumId w:val="21"/>
  </w:num>
  <w:num w:numId="25" w16cid:durableId="1978679686">
    <w:abstractNumId w:val="35"/>
  </w:num>
  <w:num w:numId="26" w16cid:durableId="1767922814">
    <w:abstractNumId w:val="42"/>
  </w:num>
  <w:num w:numId="27" w16cid:durableId="1919511830">
    <w:abstractNumId w:val="11"/>
  </w:num>
  <w:num w:numId="28" w16cid:durableId="948245764">
    <w:abstractNumId w:val="39"/>
  </w:num>
  <w:num w:numId="29" w16cid:durableId="1136947656">
    <w:abstractNumId w:val="27"/>
  </w:num>
  <w:num w:numId="30" w16cid:durableId="1830637555">
    <w:abstractNumId w:val="12"/>
  </w:num>
  <w:num w:numId="31" w16cid:durableId="1336303721">
    <w:abstractNumId w:val="43"/>
  </w:num>
  <w:num w:numId="32" w16cid:durableId="364721121">
    <w:abstractNumId w:val="44"/>
  </w:num>
  <w:num w:numId="33" w16cid:durableId="1138231878">
    <w:abstractNumId w:val="38"/>
  </w:num>
  <w:num w:numId="34" w16cid:durableId="872303146">
    <w:abstractNumId w:val="32"/>
  </w:num>
  <w:num w:numId="35" w16cid:durableId="495733295">
    <w:abstractNumId w:val="34"/>
  </w:num>
  <w:num w:numId="36" w16cid:durableId="457455948">
    <w:abstractNumId w:val="40"/>
  </w:num>
  <w:num w:numId="37" w16cid:durableId="761032106">
    <w:abstractNumId w:val="29"/>
  </w:num>
  <w:num w:numId="38" w16cid:durableId="1718509216">
    <w:abstractNumId w:val="30"/>
  </w:num>
  <w:num w:numId="39" w16cid:durableId="82184787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BDE"/>
    <w:rsid w:val="00004F5A"/>
    <w:rsid w:val="000051E0"/>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61464"/>
    <w:rsid w:val="00065A5C"/>
    <w:rsid w:val="0006765A"/>
    <w:rsid w:val="00070580"/>
    <w:rsid w:val="00070A09"/>
    <w:rsid w:val="00070E5C"/>
    <w:rsid w:val="00073978"/>
    <w:rsid w:val="00076643"/>
    <w:rsid w:val="000771AC"/>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2102"/>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4F35"/>
    <w:rsid w:val="001D7150"/>
    <w:rsid w:val="001E3D03"/>
    <w:rsid w:val="001E5435"/>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492F"/>
    <w:rsid w:val="00236146"/>
    <w:rsid w:val="00246422"/>
    <w:rsid w:val="0024678A"/>
    <w:rsid w:val="00246A89"/>
    <w:rsid w:val="002500B7"/>
    <w:rsid w:val="00250B95"/>
    <w:rsid w:val="002520D3"/>
    <w:rsid w:val="002561E5"/>
    <w:rsid w:val="0026095E"/>
    <w:rsid w:val="00262B3A"/>
    <w:rsid w:val="002634AA"/>
    <w:rsid w:val="002649DC"/>
    <w:rsid w:val="00265F67"/>
    <w:rsid w:val="00271F38"/>
    <w:rsid w:val="002733BB"/>
    <w:rsid w:val="00280FD3"/>
    <w:rsid w:val="00281200"/>
    <w:rsid w:val="002825DF"/>
    <w:rsid w:val="002832EC"/>
    <w:rsid w:val="00285147"/>
    <w:rsid w:val="00297165"/>
    <w:rsid w:val="002A4AD9"/>
    <w:rsid w:val="002A55F9"/>
    <w:rsid w:val="002A5D7F"/>
    <w:rsid w:val="002A7180"/>
    <w:rsid w:val="002B2E09"/>
    <w:rsid w:val="002C2BB6"/>
    <w:rsid w:val="002C6B34"/>
    <w:rsid w:val="002C782B"/>
    <w:rsid w:val="002D0B81"/>
    <w:rsid w:val="002D16C6"/>
    <w:rsid w:val="002D26E6"/>
    <w:rsid w:val="002D3368"/>
    <w:rsid w:val="002D58B5"/>
    <w:rsid w:val="002F0BE9"/>
    <w:rsid w:val="002F2B2F"/>
    <w:rsid w:val="00301E06"/>
    <w:rsid w:val="00303D1E"/>
    <w:rsid w:val="00304053"/>
    <w:rsid w:val="00314C32"/>
    <w:rsid w:val="003163EA"/>
    <w:rsid w:val="00317472"/>
    <w:rsid w:val="0032603C"/>
    <w:rsid w:val="00331855"/>
    <w:rsid w:val="0033249E"/>
    <w:rsid w:val="00337882"/>
    <w:rsid w:val="00337E4D"/>
    <w:rsid w:val="00343395"/>
    <w:rsid w:val="003451DB"/>
    <w:rsid w:val="00356088"/>
    <w:rsid w:val="003611DD"/>
    <w:rsid w:val="00362D71"/>
    <w:rsid w:val="0036650F"/>
    <w:rsid w:val="00366604"/>
    <w:rsid w:val="00376387"/>
    <w:rsid w:val="00380113"/>
    <w:rsid w:val="003811C8"/>
    <w:rsid w:val="0038427A"/>
    <w:rsid w:val="0039263C"/>
    <w:rsid w:val="003926CF"/>
    <w:rsid w:val="00393133"/>
    <w:rsid w:val="003937C8"/>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11F8"/>
    <w:rsid w:val="003E77C7"/>
    <w:rsid w:val="003F03D5"/>
    <w:rsid w:val="003F56C8"/>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659EC"/>
    <w:rsid w:val="004702FB"/>
    <w:rsid w:val="00471503"/>
    <w:rsid w:val="00473FD3"/>
    <w:rsid w:val="004742A4"/>
    <w:rsid w:val="004749F9"/>
    <w:rsid w:val="00476FF7"/>
    <w:rsid w:val="004776F1"/>
    <w:rsid w:val="004825C9"/>
    <w:rsid w:val="00484126"/>
    <w:rsid w:val="00490DF5"/>
    <w:rsid w:val="00491F58"/>
    <w:rsid w:val="0049479E"/>
    <w:rsid w:val="00495438"/>
    <w:rsid w:val="004957B1"/>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F2927"/>
    <w:rsid w:val="004F6D95"/>
    <w:rsid w:val="004F76E3"/>
    <w:rsid w:val="00500822"/>
    <w:rsid w:val="0050208A"/>
    <w:rsid w:val="00502924"/>
    <w:rsid w:val="00505005"/>
    <w:rsid w:val="0051146A"/>
    <w:rsid w:val="005116E9"/>
    <w:rsid w:val="0051414E"/>
    <w:rsid w:val="00520848"/>
    <w:rsid w:val="00521104"/>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1EC2"/>
    <w:rsid w:val="0055262E"/>
    <w:rsid w:val="00556F9B"/>
    <w:rsid w:val="00566D4E"/>
    <w:rsid w:val="00567567"/>
    <w:rsid w:val="00567FBE"/>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D2829"/>
    <w:rsid w:val="005D3E25"/>
    <w:rsid w:val="005D559C"/>
    <w:rsid w:val="005F6CF4"/>
    <w:rsid w:val="005F7AFB"/>
    <w:rsid w:val="00601528"/>
    <w:rsid w:val="00611C76"/>
    <w:rsid w:val="00612172"/>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C301E"/>
    <w:rsid w:val="006D37C2"/>
    <w:rsid w:val="006D4B75"/>
    <w:rsid w:val="006D75DE"/>
    <w:rsid w:val="006D7BB0"/>
    <w:rsid w:val="006E026A"/>
    <w:rsid w:val="006E3195"/>
    <w:rsid w:val="006E4105"/>
    <w:rsid w:val="006E5AC5"/>
    <w:rsid w:val="006E6B5D"/>
    <w:rsid w:val="006F035E"/>
    <w:rsid w:val="006F1DA5"/>
    <w:rsid w:val="006F2271"/>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604EC"/>
    <w:rsid w:val="0076391C"/>
    <w:rsid w:val="007641C0"/>
    <w:rsid w:val="007651DB"/>
    <w:rsid w:val="0076594C"/>
    <w:rsid w:val="007710BE"/>
    <w:rsid w:val="007727C6"/>
    <w:rsid w:val="0077407D"/>
    <w:rsid w:val="00783297"/>
    <w:rsid w:val="00785F39"/>
    <w:rsid w:val="007912DB"/>
    <w:rsid w:val="00793793"/>
    <w:rsid w:val="007960F5"/>
    <w:rsid w:val="007A3639"/>
    <w:rsid w:val="007B3000"/>
    <w:rsid w:val="007B5219"/>
    <w:rsid w:val="007B52EB"/>
    <w:rsid w:val="007C3EA0"/>
    <w:rsid w:val="007D5002"/>
    <w:rsid w:val="007D6FB3"/>
    <w:rsid w:val="007E0E83"/>
    <w:rsid w:val="007E4767"/>
    <w:rsid w:val="007E5B92"/>
    <w:rsid w:val="007E6677"/>
    <w:rsid w:val="007F0B8D"/>
    <w:rsid w:val="007F42EA"/>
    <w:rsid w:val="00801F81"/>
    <w:rsid w:val="008032C7"/>
    <w:rsid w:val="00804747"/>
    <w:rsid w:val="00806C85"/>
    <w:rsid w:val="0081029A"/>
    <w:rsid w:val="008208BE"/>
    <w:rsid w:val="00823F01"/>
    <w:rsid w:val="00825EF9"/>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7924"/>
    <w:rsid w:val="00972475"/>
    <w:rsid w:val="00982370"/>
    <w:rsid w:val="00987D26"/>
    <w:rsid w:val="00993190"/>
    <w:rsid w:val="009A2A3C"/>
    <w:rsid w:val="009A5988"/>
    <w:rsid w:val="009A6DCF"/>
    <w:rsid w:val="009A6E47"/>
    <w:rsid w:val="009B6FA3"/>
    <w:rsid w:val="009D0B6B"/>
    <w:rsid w:val="009D5EA4"/>
    <w:rsid w:val="009D7A22"/>
    <w:rsid w:val="009E214E"/>
    <w:rsid w:val="009E7E51"/>
    <w:rsid w:val="009F2C24"/>
    <w:rsid w:val="009F579A"/>
    <w:rsid w:val="009F696F"/>
    <w:rsid w:val="00A016D0"/>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3CE"/>
    <w:rsid w:val="00A41A63"/>
    <w:rsid w:val="00A43002"/>
    <w:rsid w:val="00A52459"/>
    <w:rsid w:val="00A61EE6"/>
    <w:rsid w:val="00A62A15"/>
    <w:rsid w:val="00A66E29"/>
    <w:rsid w:val="00A7389A"/>
    <w:rsid w:val="00A75C55"/>
    <w:rsid w:val="00A842E2"/>
    <w:rsid w:val="00A950C9"/>
    <w:rsid w:val="00A968EF"/>
    <w:rsid w:val="00AA2CAB"/>
    <w:rsid w:val="00AB0BE9"/>
    <w:rsid w:val="00AB12A2"/>
    <w:rsid w:val="00AB5F0F"/>
    <w:rsid w:val="00AB6202"/>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8B6"/>
    <w:rsid w:val="00B51092"/>
    <w:rsid w:val="00B5220B"/>
    <w:rsid w:val="00B535CB"/>
    <w:rsid w:val="00B6382B"/>
    <w:rsid w:val="00B6413F"/>
    <w:rsid w:val="00B6470B"/>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A7FD3"/>
    <w:rsid w:val="00BB076D"/>
    <w:rsid w:val="00BB0E49"/>
    <w:rsid w:val="00BB3484"/>
    <w:rsid w:val="00BB3959"/>
    <w:rsid w:val="00BB4D96"/>
    <w:rsid w:val="00BC2D61"/>
    <w:rsid w:val="00BD2BE3"/>
    <w:rsid w:val="00BD2F84"/>
    <w:rsid w:val="00BE7BF5"/>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19FB"/>
    <w:rsid w:val="00CE349A"/>
    <w:rsid w:val="00CF33AF"/>
    <w:rsid w:val="00CF38DC"/>
    <w:rsid w:val="00CF52BB"/>
    <w:rsid w:val="00D02BAC"/>
    <w:rsid w:val="00D0323B"/>
    <w:rsid w:val="00D1108A"/>
    <w:rsid w:val="00D24E73"/>
    <w:rsid w:val="00D26F91"/>
    <w:rsid w:val="00D3178C"/>
    <w:rsid w:val="00D32291"/>
    <w:rsid w:val="00D32894"/>
    <w:rsid w:val="00D32BAD"/>
    <w:rsid w:val="00D379CF"/>
    <w:rsid w:val="00D37BB3"/>
    <w:rsid w:val="00D401DC"/>
    <w:rsid w:val="00D425A0"/>
    <w:rsid w:val="00D42C31"/>
    <w:rsid w:val="00D443D7"/>
    <w:rsid w:val="00D45079"/>
    <w:rsid w:val="00D46EA4"/>
    <w:rsid w:val="00D47018"/>
    <w:rsid w:val="00D505EF"/>
    <w:rsid w:val="00D53E85"/>
    <w:rsid w:val="00D547C6"/>
    <w:rsid w:val="00D57E2D"/>
    <w:rsid w:val="00D60A0B"/>
    <w:rsid w:val="00D67CA2"/>
    <w:rsid w:val="00D711E3"/>
    <w:rsid w:val="00D71591"/>
    <w:rsid w:val="00D7180C"/>
    <w:rsid w:val="00D725EB"/>
    <w:rsid w:val="00D7467F"/>
    <w:rsid w:val="00D76AC7"/>
    <w:rsid w:val="00D7788E"/>
    <w:rsid w:val="00D77C3E"/>
    <w:rsid w:val="00D82CC3"/>
    <w:rsid w:val="00D875DB"/>
    <w:rsid w:val="00D931BF"/>
    <w:rsid w:val="00D968D5"/>
    <w:rsid w:val="00DA4414"/>
    <w:rsid w:val="00DA62CA"/>
    <w:rsid w:val="00DA74CC"/>
    <w:rsid w:val="00DB6FAA"/>
    <w:rsid w:val="00DC08F8"/>
    <w:rsid w:val="00DC2ACE"/>
    <w:rsid w:val="00DC2CFF"/>
    <w:rsid w:val="00DC451D"/>
    <w:rsid w:val="00DC46B1"/>
    <w:rsid w:val="00DC569F"/>
    <w:rsid w:val="00DC75CE"/>
    <w:rsid w:val="00DD25D6"/>
    <w:rsid w:val="00DD2FA1"/>
    <w:rsid w:val="00DD3AEB"/>
    <w:rsid w:val="00DD45F9"/>
    <w:rsid w:val="00DE16CA"/>
    <w:rsid w:val="00DE4447"/>
    <w:rsid w:val="00DE5603"/>
    <w:rsid w:val="00DE5A28"/>
    <w:rsid w:val="00E00331"/>
    <w:rsid w:val="00E0113E"/>
    <w:rsid w:val="00E01C78"/>
    <w:rsid w:val="00E022EF"/>
    <w:rsid w:val="00E07227"/>
    <w:rsid w:val="00E07F42"/>
    <w:rsid w:val="00E12E88"/>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3FDF"/>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35BE"/>
    <w:rsid w:val="00EF3AE5"/>
    <w:rsid w:val="00EF76E1"/>
    <w:rsid w:val="00F01E0C"/>
    <w:rsid w:val="00F11867"/>
    <w:rsid w:val="00F16441"/>
    <w:rsid w:val="00F16647"/>
    <w:rsid w:val="00F17F0F"/>
    <w:rsid w:val="00F22B99"/>
    <w:rsid w:val="00F30B46"/>
    <w:rsid w:val="00F37E45"/>
    <w:rsid w:val="00F427B5"/>
    <w:rsid w:val="00F45A82"/>
    <w:rsid w:val="00F55723"/>
    <w:rsid w:val="00F660A1"/>
    <w:rsid w:val="00F7078C"/>
    <w:rsid w:val="00F71A90"/>
    <w:rsid w:val="00F76F87"/>
    <w:rsid w:val="00F776A0"/>
    <w:rsid w:val="00F8109A"/>
    <w:rsid w:val="00F82098"/>
    <w:rsid w:val="00F829F3"/>
    <w:rsid w:val="00F83F3C"/>
    <w:rsid w:val="00F84396"/>
    <w:rsid w:val="00F851F3"/>
    <w:rsid w:val="00F921E5"/>
    <w:rsid w:val="00F95874"/>
    <w:rsid w:val="00FA1D3C"/>
    <w:rsid w:val="00FA1DBE"/>
    <w:rsid w:val="00FA57E7"/>
    <w:rsid w:val="00FA65F2"/>
    <w:rsid w:val="00FB2BA3"/>
    <w:rsid w:val="00FB2D6A"/>
    <w:rsid w:val="00FB2FD2"/>
    <w:rsid w:val="00FB3258"/>
    <w:rsid w:val="00FB6593"/>
    <w:rsid w:val="00FC2646"/>
    <w:rsid w:val="00FC26C7"/>
    <w:rsid w:val="00FC307E"/>
    <w:rsid w:val="00FC532C"/>
    <w:rsid w:val="00FD20D3"/>
    <w:rsid w:val="00FD2770"/>
    <w:rsid w:val="00FD3C8C"/>
    <w:rsid w:val="00FD5688"/>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6B34"/>
    <w:pPr>
      <w:spacing w:after="0" w:line="240" w:lineRule="auto"/>
    </w:pPr>
    <w:rPr>
      <w:rFonts w:ascii="Calibri" w:eastAsia="Times New Roman" w:hAnsi="Calibri" w:cs="Calibri"/>
      <w:iCs/>
      <w:sz w:val="24"/>
      <w:lang w:eastAsia="sl-SI"/>
    </w:rPr>
  </w:style>
  <w:style w:type="paragraph" w:styleId="Naslov1">
    <w:name w:val="heading 1"/>
    <w:basedOn w:val="Navaden"/>
    <w:next w:val="Navaden"/>
    <w:link w:val="Naslov1Znak"/>
    <w:qFormat/>
    <w:rsid w:val="00B6413F"/>
    <w:pPr>
      <w:keepNext/>
      <w:keepLines/>
      <w:spacing w:before="32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nhideWhenUsed/>
    <w:qFormat/>
    <w:rsid w:val="00B6413F"/>
    <w:pPr>
      <w:keepNext/>
      <w:keepLines/>
      <w:spacing w:before="40"/>
      <w:outlineLvl w:val="2"/>
    </w:pPr>
    <w:rPr>
      <w:rFonts w:asciiTheme="majorHAnsi" w:eastAsiaTheme="majorEastAsia" w:hAnsiTheme="majorHAnsi" w:cstheme="majorBidi"/>
      <w:color w:val="1F497D" w:themeColor="text2"/>
      <w:szCs w:val="24"/>
    </w:rPr>
  </w:style>
  <w:style w:type="paragraph" w:styleId="Naslov4">
    <w:name w:val="heading 4"/>
    <w:basedOn w:val="Navaden"/>
    <w:next w:val="Navaden"/>
    <w:link w:val="Naslov4Znak"/>
    <w:unhideWhenUsed/>
    <w:qFormat/>
    <w:rsid w:val="00B6413F"/>
    <w:pPr>
      <w:keepNext/>
      <w:keepLines/>
      <w:spacing w:before="4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nhideWhenUsed/>
    <w:qFormat/>
    <w:rsid w:val="00B6413F"/>
    <w:pPr>
      <w:keepNext/>
      <w:keepLines/>
      <w:spacing w:before="4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outlineLvl w:val="5"/>
    </w:pPr>
    <w:rPr>
      <w:rFonts w:asciiTheme="majorHAnsi" w:eastAsiaTheme="majorEastAsia" w:hAnsiTheme="majorHAnsi" w:cstheme="majorBidi"/>
      <w:i/>
      <w:iCs w:val="0"/>
      <w:color w:val="1F497D" w:themeColor="text2"/>
      <w:sz w:val="21"/>
      <w:szCs w:val="21"/>
    </w:rPr>
  </w:style>
  <w:style w:type="paragraph" w:styleId="Naslov7">
    <w:name w:val="heading 7"/>
    <w:basedOn w:val="Navaden"/>
    <w:next w:val="Navaden"/>
    <w:link w:val="Naslov7Znak"/>
    <w:unhideWhenUsed/>
    <w:qFormat/>
    <w:rsid w:val="00B6413F"/>
    <w:pPr>
      <w:keepNext/>
      <w:keepLines/>
      <w:spacing w:before="40"/>
      <w:outlineLvl w:val="6"/>
    </w:pPr>
    <w:rPr>
      <w:rFonts w:asciiTheme="majorHAnsi" w:eastAsiaTheme="majorEastAsia" w:hAnsiTheme="majorHAnsi" w:cstheme="majorBidi"/>
      <w:i/>
      <w:iCs w:val="0"/>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nhideWhenUsed/>
    <w:qFormat/>
    <w:rsid w:val="00B6413F"/>
    <w:pPr>
      <w:keepNext/>
      <w:keepLines/>
      <w:spacing w:before="40"/>
      <w:outlineLvl w:val="8"/>
    </w:pPr>
    <w:rPr>
      <w:rFonts w:asciiTheme="majorHAnsi" w:eastAsiaTheme="majorEastAsia" w:hAnsiTheme="majorHAnsi" w:cstheme="majorBidi"/>
      <w:b/>
      <w:bCs/>
      <w:i/>
      <w:iCs w:val="0"/>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val="0"/>
      <w:color w:val="4F81BD" w:themeColor="accent1"/>
      <w:spacing w:val="15"/>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semiHidden/>
    <w:unhideWhenUsed/>
    <w:rsid w:val="009B6FA3"/>
    <w:rPr>
      <w:sz w:val="16"/>
      <w:szCs w:val="16"/>
    </w:rPr>
  </w:style>
  <w:style w:type="paragraph" w:styleId="Pripombabesedilo">
    <w:name w:val="annotation text"/>
    <w:basedOn w:val="Navaden"/>
    <w:link w:val="PripombabesediloZnak"/>
    <w:unhideWhenUsed/>
    <w:rsid w:val="009B6FA3"/>
  </w:style>
  <w:style w:type="character" w:customStyle="1" w:styleId="PripombabesediloZnak">
    <w:name w:val="Pripomba – besedilo Znak"/>
    <w:basedOn w:val="Privzetapisavaodstavka"/>
    <w:link w:val="Pripombabesedilo"/>
    <w:rsid w:val="009B6FA3"/>
    <w:rPr>
      <w:rFonts w:ascii="Helvetica" w:hAnsi="Helvetica"/>
      <w:sz w:val="20"/>
      <w:szCs w:val="20"/>
    </w:rPr>
  </w:style>
  <w:style w:type="paragraph" w:styleId="Zadevapripombe">
    <w:name w:val="annotation subject"/>
    <w:basedOn w:val="Pripombabesedilo"/>
    <w:next w:val="Pripombabesedilo"/>
    <w:link w:val="ZadevapripombeZnak"/>
    <w:semiHidden/>
    <w:unhideWhenUsed/>
    <w:rsid w:val="009B6FA3"/>
    <w:rPr>
      <w:b/>
      <w:bCs/>
    </w:rPr>
  </w:style>
  <w:style w:type="character" w:customStyle="1" w:styleId="ZadevapripombeZnak">
    <w:name w:val="Zadeva pripombe Znak"/>
    <w:basedOn w:val="PripombabesediloZnak"/>
    <w:link w:val="Zadevapripombe"/>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rPr>
      <w:b/>
      <w:bCs/>
      <w:smallCaps/>
      <w:color w:val="595959" w:themeColor="text1" w:themeTint="A6"/>
      <w:spacing w:val="6"/>
    </w:rPr>
  </w:style>
  <w:style w:type="paragraph" w:styleId="Naslov">
    <w:name w:val="Title"/>
    <w:aliases w:val="Znak"/>
    <w:basedOn w:val="Navaden"/>
    <w:next w:val="Navaden"/>
    <w:link w:val="NaslovZnak"/>
    <w:qFormat/>
    <w:rsid w:val="00B6413F"/>
    <w:pPr>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aliases w:val="Znak Znak"/>
    <w:basedOn w:val="Privzetapisavaodstavka"/>
    <w:link w:val="Naslov"/>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qFormat/>
    <w:rsid w:val="00B6413F"/>
    <w:pPr>
      <w:numPr>
        <w:ilvl w:val="1"/>
      </w:numPr>
    </w:pPr>
    <w:rPr>
      <w:rFonts w:asciiTheme="majorHAnsi" w:eastAsiaTheme="majorEastAsia" w:hAnsiTheme="majorHAnsi" w:cstheme="majorBidi"/>
      <w:szCs w:val="24"/>
    </w:rPr>
  </w:style>
  <w:style w:type="character" w:customStyle="1" w:styleId="PodnaslovZnak">
    <w:name w:val="Podnaslov Znak"/>
    <w:basedOn w:val="Privzetapisavaodstavka"/>
    <w:link w:val="Podnaslov"/>
    <w:rsid w:val="00B6413F"/>
    <w:rPr>
      <w:rFonts w:asciiTheme="majorHAnsi" w:eastAsiaTheme="majorEastAsia" w:hAnsiTheme="majorHAnsi" w:cstheme="majorBidi"/>
      <w:sz w:val="24"/>
      <w:szCs w:val="24"/>
    </w:rPr>
  </w:style>
  <w:style w:type="character" w:styleId="Krepko">
    <w:name w:val="Strong"/>
    <w:basedOn w:val="Privzetapisavaodstavka"/>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val="0"/>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hAnsi="Bookman Old Style" w:cs="Bookman Old Style"/>
      <w:sz w:val="22"/>
      <w:szCs w:val="22"/>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ind w:firstLine="284"/>
      <w:jc w:val="both"/>
    </w:pPr>
    <w:rPr>
      <w:rFonts w:ascii="Bookman Old Style" w:hAnsi="Bookman Old Style" w:cs="Bookman Old Style"/>
      <w:i/>
      <w:iCs w:val="0"/>
      <w:sz w:val="22"/>
      <w:szCs w:val="22"/>
    </w:rPr>
  </w:style>
  <w:style w:type="character" w:styleId="tevilkastrani">
    <w:name w:val="page number"/>
    <w:basedOn w:val="Privzetapisavaodstavka"/>
    <w:rsid w:val="00740182"/>
  </w:style>
  <w:style w:type="paragraph" w:styleId="Kazalovsebine1">
    <w:name w:val="toc 1"/>
    <w:basedOn w:val="Navaden"/>
    <w:next w:val="Navaden"/>
    <w:autoRedefine/>
    <w:uiPriority w:val="99"/>
    <w:semiHidden/>
    <w:rsid w:val="00740182"/>
    <w:pPr>
      <w:spacing w:before="120"/>
    </w:pPr>
    <w:rPr>
      <w:rFonts w:ascii="Bookman Old Style" w:hAnsi="Bookman Old Style" w:cs="Bookman Old Style"/>
      <w:b/>
      <w:bCs/>
      <w:caps/>
      <w:color w:val="000000"/>
      <w:sz w:val="22"/>
      <w:szCs w:val="22"/>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val="0"/>
      <w:smallCaps/>
      <w:color w:val="660033"/>
      <w:spacing w:val="20"/>
      <w:sz w:val="20"/>
      <w:szCs w:val="20"/>
    </w:rPr>
  </w:style>
  <w:style w:type="paragraph" w:styleId="Kazalovsebine2">
    <w:name w:val="toc 2"/>
    <w:basedOn w:val="Navaden"/>
    <w:next w:val="Navaden"/>
    <w:autoRedefine/>
    <w:uiPriority w:val="99"/>
    <w:semiHidden/>
    <w:rsid w:val="00740182"/>
    <w:pPr>
      <w:ind w:left="240"/>
    </w:pPr>
    <w:rPr>
      <w:rFonts w:ascii="Bookman Old Style" w:hAnsi="Bookman Old Style" w:cs="Bookman Old Style"/>
      <w:smallCaps/>
      <w:color w:val="000000"/>
      <w:sz w:val="22"/>
      <w:szCs w:val="22"/>
    </w:rPr>
  </w:style>
  <w:style w:type="paragraph" w:styleId="Kazalovsebine3">
    <w:name w:val="toc 3"/>
    <w:basedOn w:val="Navaden"/>
    <w:next w:val="Navaden"/>
    <w:autoRedefine/>
    <w:uiPriority w:val="99"/>
    <w:semiHidden/>
    <w:rsid w:val="00740182"/>
    <w:pPr>
      <w:ind w:left="480"/>
    </w:pPr>
    <w:rPr>
      <w:rFonts w:ascii="Bookman Old Style" w:hAnsi="Bookman Old Style" w:cs="Bookman Old Style"/>
      <w:i/>
      <w:iCs w:val="0"/>
      <w:color w:val="000000"/>
      <w:sz w:val="22"/>
      <w:szCs w:val="22"/>
    </w:rPr>
  </w:style>
  <w:style w:type="paragraph" w:styleId="Kazalovsebine4">
    <w:name w:val="toc 4"/>
    <w:basedOn w:val="Navaden"/>
    <w:next w:val="Navaden"/>
    <w:autoRedefine/>
    <w:uiPriority w:val="99"/>
    <w:semiHidden/>
    <w:rsid w:val="00740182"/>
    <w:pPr>
      <w:ind w:left="720"/>
    </w:pPr>
    <w:rPr>
      <w:rFonts w:ascii="Bookman Old Style" w:hAnsi="Bookman Old Style" w:cs="Bookman Old Style"/>
      <w:color w:val="000000"/>
      <w:sz w:val="22"/>
      <w:szCs w:val="22"/>
    </w:rPr>
  </w:style>
  <w:style w:type="paragraph" w:styleId="Kazalovsebine5">
    <w:name w:val="toc 5"/>
    <w:basedOn w:val="Navaden"/>
    <w:next w:val="Navaden"/>
    <w:autoRedefine/>
    <w:uiPriority w:val="99"/>
    <w:semiHidden/>
    <w:rsid w:val="00740182"/>
    <w:pPr>
      <w:ind w:left="960"/>
    </w:pPr>
    <w:rPr>
      <w:rFonts w:ascii="Bookman Old Style" w:hAnsi="Bookman Old Style" w:cs="Bookman Old Style"/>
      <w:color w:val="000000"/>
      <w:sz w:val="22"/>
      <w:szCs w:val="22"/>
    </w:rPr>
  </w:style>
  <w:style w:type="paragraph" w:styleId="Kazalovsebine6">
    <w:name w:val="toc 6"/>
    <w:basedOn w:val="Navaden"/>
    <w:next w:val="Navaden"/>
    <w:autoRedefine/>
    <w:uiPriority w:val="99"/>
    <w:semiHidden/>
    <w:rsid w:val="00740182"/>
    <w:pPr>
      <w:ind w:left="1200"/>
    </w:pPr>
    <w:rPr>
      <w:rFonts w:ascii="Bookman Old Style" w:hAnsi="Bookman Old Style" w:cs="Bookman Old Style"/>
      <w:color w:val="000000"/>
      <w:sz w:val="22"/>
      <w:szCs w:val="22"/>
    </w:rPr>
  </w:style>
  <w:style w:type="paragraph" w:styleId="Kazalovsebine7">
    <w:name w:val="toc 7"/>
    <w:basedOn w:val="Navaden"/>
    <w:next w:val="Navaden"/>
    <w:autoRedefine/>
    <w:uiPriority w:val="99"/>
    <w:semiHidden/>
    <w:rsid w:val="00740182"/>
    <w:pPr>
      <w:ind w:left="1440"/>
    </w:pPr>
    <w:rPr>
      <w:rFonts w:ascii="Bookman Old Style" w:hAnsi="Bookman Old Style" w:cs="Bookman Old Style"/>
      <w:color w:val="000000"/>
      <w:sz w:val="22"/>
      <w:szCs w:val="22"/>
    </w:rPr>
  </w:style>
  <w:style w:type="paragraph" w:styleId="Kazalovsebine8">
    <w:name w:val="toc 8"/>
    <w:basedOn w:val="Navaden"/>
    <w:next w:val="Navaden"/>
    <w:autoRedefine/>
    <w:uiPriority w:val="99"/>
    <w:semiHidden/>
    <w:rsid w:val="00740182"/>
    <w:pPr>
      <w:ind w:left="1680"/>
    </w:pPr>
    <w:rPr>
      <w:rFonts w:ascii="Bookman Old Style" w:hAnsi="Bookman Old Style" w:cs="Bookman Old Style"/>
      <w:color w:val="000000"/>
      <w:sz w:val="22"/>
      <w:szCs w:val="22"/>
    </w:rPr>
  </w:style>
  <w:style w:type="paragraph" w:styleId="Kazalovsebine9">
    <w:name w:val="toc 9"/>
    <w:basedOn w:val="Navaden"/>
    <w:next w:val="Navaden"/>
    <w:autoRedefine/>
    <w:uiPriority w:val="99"/>
    <w:semiHidden/>
    <w:rsid w:val="00740182"/>
    <w:pPr>
      <w:ind w:left="1920"/>
    </w:pPr>
    <w:rPr>
      <w:rFonts w:ascii="Bookman Old Style" w:hAnsi="Bookman Old Style" w:cs="Bookman Old Style"/>
      <w:color w:val="000000"/>
      <w:sz w:val="22"/>
      <w:szCs w:val="22"/>
    </w:rPr>
  </w:style>
  <w:style w:type="paragraph" w:customStyle="1" w:styleId="NARIZVA">
    <w:name w:val="NARIZVA"/>
    <w:basedOn w:val="Navaden"/>
    <w:uiPriority w:val="99"/>
    <w:rsid w:val="00740182"/>
    <w:pPr>
      <w:shd w:val="pct10" w:color="auto" w:fill="FFFFFF"/>
      <w:jc w:val="both"/>
    </w:pPr>
    <w:rPr>
      <w:rFonts w:ascii="Bookman Old Style" w:hAnsi="Bookman Old Style" w:cs="Bookman Old Style"/>
      <w:b/>
      <w:bCs/>
      <w:i/>
      <w:iCs w:val="0"/>
      <w:sz w:val="22"/>
      <w:szCs w:val="22"/>
    </w:rPr>
  </w:style>
  <w:style w:type="paragraph" w:customStyle="1" w:styleId="LEN">
    <w:name w:val="ČLEN"/>
    <w:basedOn w:val="Navaden"/>
    <w:uiPriority w:val="99"/>
    <w:rsid w:val="00740182"/>
    <w:pPr>
      <w:spacing w:before="120"/>
      <w:jc w:val="center"/>
    </w:pPr>
    <w:rPr>
      <w:rFonts w:ascii="Albertus Extra Bold" w:hAnsi="Albertus Extra Bold" w:cs="Albertus Extra Bold"/>
      <w:b/>
      <w:bCs/>
      <w:i/>
      <w:iCs w:val="0"/>
      <w:smallCaps/>
      <w:color w:val="000000"/>
    </w:rPr>
  </w:style>
  <w:style w:type="paragraph" w:customStyle="1" w:styleId="POGLAVJE">
    <w:name w:val="POGLAVJE"/>
    <w:basedOn w:val="Navaden"/>
    <w:uiPriority w:val="99"/>
    <w:rsid w:val="00740182"/>
    <w:pPr>
      <w:spacing w:before="360"/>
      <w:jc w:val="both"/>
    </w:pPr>
    <w:rPr>
      <w:rFonts w:ascii="Bookman Old Style" w:hAnsi="Bookman Old Style" w:cs="Bookman Old Style"/>
      <w:b/>
      <w:bCs/>
      <w:i/>
      <w:iCs w:val="0"/>
      <w:smallCaps/>
      <w:sz w:val="22"/>
      <w:szCs w:val="22"/>
    </w:rPr>
  </w:style>
  <w:style w:type="paragraph" w:customStyle="1" w:styleId="PODPIS1">
    <w:name w:val="PODPIS1"/>
    <w:basedOn w:val="Navaden"/>
    <w:uiPriority w:val="99"/>
    <w:rsid w:val="00740182"/>
    <w:pPr>
      <w:jc w:val="both"/>
    </w:pPr>
    <w:rPr>
      <w:rFonts w:ascii="Bookman Old Style" w:hAnsi="Bookman Old Style" w:cs="Bookman Old Style"/>
      <w:b/>
      <w:bCs/>
      <w:i/>
      <w:iCs w:val="0"/>
    </w:rPr>
  </w:style>
  <w:style w:type="paragraph" w:customStyle="1" w:styleId="PODPIS2">
    <w:name w:val="PODPIS2"/>
    <w:basedOn w:val="Navaden"/>
    <w:uiPriority w:val="99"/>
    <w:rsid w:val="00740182"/>
    <w:pPr>
      <w:jc w:val="both"/>
    </w:pPr>
    <w:rPr>
      <w:rFonts w:ascii="Bookman Old Style" w:hAnsi="Bookman Old Style" w:cs="Bookman Old Style"/>
      <w:i/>
      <w:iCs w:val="0"/>
    </w:rPr>
  </w:style>
  <w:style w:type="paragraph" w:customStyle="1" w:styleId="PODPISDIREKTOR">
    <w:name w:val="PODPIS DIREKTOR"/>
    <w:basedOn w:val="Navaden"/>
    <w:uiPriority w:val="99"/>
    <w:rsid w:val="00740182"/>
    <w:pPr>
      <w:jc w:val="both"/>
    </w:pPr>
    <w:rPr>
      <w:rFonts w:ascii="Bookman Old Style" w:hAnsi="Bookman Old Style" w:cs="Bookman Old Style"/>
      <w:b/>
      <w:bCs/>
      <w:i/>
      <w:iCs w:val="0"/>
    </w:rPr>
  </w:style>
  <w:style w:type="paragraph" w:customStyle="1" w:styleId="ODSTAVEK">
    <w:name w:val="ODSTAVEK"/>
    <w:basedOn w:val="Navaden"/>
    <w:uiPriority w:val="99"/>
    <w:rsid w:val="00740182"/>
    <w:pPr>
      <w:tabs>
        <w:tab w:val="num" w:pos="624"/>
      </w:tabs>
      <w:ind w:left="624" w:hanging="397"/>
      <w:jc w:val="both"/>
    </w:pPr>
    <w:rPr>
      <w:rFonts w:ascii="Bookman Old Style" w:hAnsi="Bookman Old Style" w:cs="Bookman Old Style"/>
      <w:color w:val="000000"/>
      <w:sz w:val="22"/>
      <w:szCs w:val="22"/>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jc w:val="both"/>
    </w:pPr>
    <w:rPr>
      <w:rFonts w:ascii="Bookman Old Style" w:hAnsi="Bookman Old Style" w:cs="Bookman Old Style"/>
      <w:vanish/>
      <w:color w:val="000000"/>
      <w:sz w:val="22"/>
      <w:szCs w:val="22"/>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jc w:val="both"/>
    </w:pPr>
    <w:rPr>
      <w:rFonts w:ascii="Bookman Old Style" w:hAnsi="Bookman Old Style" w:cs="Bookman Old Style"/>
      <w:b/>
      <w:bCs/>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jc w:val="both"/>
    </w:pPr>
    <w:rPr>
      <w:rFonts w:ascii="Bookman Old Style" w:hAnsi="Bookman Old Style" w:cs="Bookman Old Style"/>
      <w:b/>
      <w:bCs/>
      <w:sz w:val="22"/>
      <w:szCs w:val="22"/>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jc w:val="both"/>
    </w:pPr>
    <w:rPr>
      <w:rFonts w:ascii="Bookman Old Style" w:hAnsi="Bookman Old Style" w:cs="Bookman Old Style"/>
      <w:lang w:val="en-US"/>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line="260" w:lineRule="atLeast"/>
      <w:ind w:left="641" w:hanging="357"/>
      <w:jc w:val="both"/>
    </w:pPr>
    <w:rPr>
      <w:rFonts w:ascii="Bookman Old Style" w:hAnsi="Bookman Old Style" w:cs="Bookman Old Style"/>
      <w:i/>
      <w:iCs w:val="0"/>
      <w:sz w:val="28"/>
      <w:szCs w:val="28"/>
    </w:rPr>
  </w:style>
  <w:style w:type="paragraph" w:customStyle="1" w:styleId="TEKST-NAVADEN">
    <w:name w:val="TEKST-NAVADEN"/>
    <w:basedOn w:val="Navaden"/>
    <w:uiPriority w:val="99"/>
    <w:rsid w:val="00740182"/>
    <w:pPr>
      <w:widowControl w:val="0"/>
      <w:autoSpaceDE w:val="0"/>
      <w:autoSpaceDN w:val="0"/>
      <w:spacing w:line="260" w:lineRule="atLeast"/>
      <w:jc w:val="both"/>
    </w:pPr>
    <w:rPr>
      <w:rFonts w:ascii="Bookman Old Style" w:hAnsi="Bookman Old Style" w:cs="Bookman Old Style"/>
      <w:sz w:val="22"/>
      <w:szCs w:val="22"/>
    </w:rPr>
  </w:style>
  <w:style w:type="paragraph" w:customStyle="1" w:styleId="Slog3">
    <w:name w:val="Slog3"/>
    <w:basedOn w:val="Navaden"/>
    <w:uiPriority w:val="99"/>
    <w:rsid w:val="00740182"/>
    <w:pPr>
      <w:jc w:val="both"/>
    </w:pPr>
    <w:rPr>
      <w:rFonts w:ascii="Bookman Old Style" w:hAnsi="Bookman Old Style" w:cs="Bookman Old Style"/>
      <w:szCs w:val="24"/>
    </w:rPr>
  </w:style>
  <w:style w:type="paragraph" w:styleId="Telobesedila2">
    <w:name w:val="Body Text 2"/>
    <w:basedOn w:val="Navaden"/>
    <w:link w:val="Telobesedila2Znak"/>
    <w:rsid w:val="00740182"/>
    <w:pPr>
      <w:spacing w:line="480" w:lineRule="auto"/>
    </w:pPr>
    <w:rPr>
      <w:rFonts w:ascii="Bookman Old Style" w:hAnsi="Bookman Old Style" w:cs="Bookman Old Style"/>
      <w:color w:val="000000"/>
      <w:sz w:val="22"/>
      <w:szCs w:val="22"/>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rsid w:val="00740182"/>
    <w:pPr>
      <w:ind w:left="283"/>
    </w:pPr>
    <w:rPr>
      <w:rFonts w:ascii="Bookman Old Style" w:hAnsi="Bookman Old Style" w:cs="Bookman Old Style"/>
      <w:color w:val="000000"/>
      <w:sz w:val="22"/>
      <w:szCs w:val="22"/>
    </w:rPr>
  </w:style>
  <w:style w:type="character" w:customStyle="1" w:styleId="Telobesedila-zamikZnak">
    <w:name w:val="Telo besedila - zamik Znak"/>
    <w:basedOn w:val="Privzetapisavaodstavka"/>
    <w:link w:val="Telobesedila-zamik"/>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hAnsi="Bookman Old Style" w:cs="Bookman Old Style"/>
      <w:color w:val="000000"/>
      <w:sz w:val="22"/>
      <w:szCs w:val="22"/>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2"/>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ind w:left="1000"/>
    </w:pPr>
    <w:rPr>
      <w:rFonts w:ascii="Times New Roman" w:hAnsi="Times New Roman"/>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99"/>
    <w:locked/>
    <w:rsid w:val="009A6DCF"/>
  </w:style>
  <w:style w:type="numbering" w:customStyle="1" w:styleId="WWNum14">
    <w:name w:val="WWNum14"/>
    <w:basedOn w:val="Brezseznama"/>
    <w:rsid w:val="00A61EE6"/>
    <w:pPr>
      <w:numPr>
        <w:numId w:val="14"/>
      </w:numPr>
    </w:pPr>
  </w:style>
  <w:style w:type="numbering" w:customStyle="1" w:styleId="WWNum12">
    <w:name w:val="WWNum12"/>
    <w:basedOn w:val="Brezseznama"/>
    <w:rsid w:val="00A61EE6"/>
    <w:pPr>
      <w:numPr>
        <w:numId w:val="15"/>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0E2102"/>
    <w:pPr>
      <w:autoSpaceDE w:val="0"/>
      <w:autoSpaceDN w:val="0"/>
      <w:adjustRightInd w:val="0"/>
      <w:spacing w:after="0" w:line="240" w:lineRule="auto"/>
    </w:pPr>
    <w:rPr>
      <w:rFonts w:ascii="Arial" w:hAnsi="Arial" w:cs="Arial"/>
      <w:color w:val="000000"/>
      <w:sz w:val="24"/>
      <w:szCs w:val="24"/>
    </w:rPr>
  </w:style>
  <w:style w:type="table" w:customStyle="1" w:styleId="NormalTablePHPDOCX5">
    <w:name w:val="Normal Table PHPDOCX5"/>
    <w:uiPriority w:val="99"/>
    <w:semiHidden/>
    <w:unhideWhenUsed/>
    <w:qFormat/>
    <w:rsid w:val="002A4AD9"/>
    <w:pPr>
      <w:spacing w:after="0" w:line="240" w:lineRule="auto"/>
    </w:pPr>
    <w:rPr>
      <w:rFonts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2A4AD9"/>
  </w:style>
  <w:style w:type="paragraph" w:styleId="Navadensplet">
    <w:name w:val="Normal (Web)"/>
    <w:basedOn w:val="Navaden"/>
    <w:rsid w:val="002A4AD9"/>
    <w:pPr>
      <w:spacing w:before="100" w:beforeAutospacing="1" w:after="100" w:afterAutospacing="1"/>
    </w:pPr>
    <w:rPr>
      <w:rFonts w:ascii="Times New Roman" w:hAnsi="Times New Roman"/>
      <w:szCs w:val="24"/>
    </w:rPr>
  </w:style>
  <w:style w:type="paragraph" w:styleId="Zgradbadokumenta">
    <w:name w:val="Document Map"/>
    <w:basedOn w:val="Navaden"/>
    <w:link w:val="ZgradbadokumentaZnak"/>
    <w:semiHidden/>
    <w:rsid w:val="002A4AD9"/>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2A4AD9"/>
    <w:rPr>
      <w:rFonts w:ascii="Tahoma" w:eastAsia="Times New Roman" w:hAnsi="Tahoma" w:cs="Tahoma"/>
      <w:shd w:val="clear" w:color="auto" w:fill="000080"/>
      <w:lang w:eastAsia="sl-SI"/>
    </w:rPr>
  </w:style>
  <w:style w:type="table" w:customStyle="1" w:styleId="Tabelamrea4">
    <w:name w:val="Tabela – mreža4"/>
    <w:basedOn w:val="Navadnatabela"/>
    <w:next w:val="Tabelamrea"/>
    <w:rsid w:val="002A4AD9"/>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f">
    <w:name w:val="specif"/>
    <w:basedOn w:val="Navaden"/>
    <w:rsid w:val="002A4AD9"/>
    <w:pPr>
      <w:jc w:val="both"/>
    </w:pPr>
    <w:rPr>
      <w:rFonts w:ascii="SL Cour" w:hAnsi="SL Cour"/>
    </w:rPr>
  </w:style>
  <w:style w:type="paragraph" w:styleId="Golobesedilo">
    <w:name w:val="Plain Text"/>
    <w:basedOn w:val="Navaden"/>
    <w:link w:val="GolobesediloZnak"/>
    <w:rsid w:val="002A4AD9"/>
    <w:rPr>
      <w:rFonts w:ascii="Courier New" w:hAnsi="Courier New"/>
    </w:rPr>
  </w:style>
  <w:style w:type="character" w:customStyle="1" w:styleId="GolobesediloZnak">
    <w:name w:val="Golo besedilo Znak"/>
    <w:basedOn w:val="Privzetapisavaodstavka"/>
    <w:link w:val="Golobesedilo"/>
    <w:rsid w:val="002A4AD9"/>
    <w:rPr>
      <w:rFonts w:ascii="Courier New" w:eastAsia="Times New Roman" w:hAnsi="Courier New" w:cs="Times New Roman"/>
    </w:rPr>
  </w:style>
  <w:style w:type="paragraph" w:customStyle="1" w:styleId="headeld">
    <w:name w:val="head_eld"/>
    <w:basedOn w:val="Navaden"/>
    <w:rsid w:val="002A4AD9"/>
    <w:pPr>
      <w:jc w:val="both"/>
    </w:pPr>
    <w:rPr>
      <w:rFonts w:ascii="SL Swiss" w:hAnsi="SL Swiss"/>
    </w:rPr>
  </w:style>
  <w:style w:type="paragraph" w:customStyle="1" w:styleId="tehpo">
    <w:name w:val="tehpo"/>
    <w:basedOn w:val="Navaden"/>
    <w:rsid w:val="002A4AD9"/>
    <w:pPr>
      <w:jc w:val="both"/>
    </w:pPr>
    <w:rPr>
      <w:rFonts w:ascii="SL Swiss" w:hAnsi="SL Swiss"/>
    </w:rPr>
  </w:style>
  <w:style w:type="paragraph" w:customStyle="1" w:styleId="xl33">
    <w:name w:val="xl33"/>
    <w:basedOn w:val="Navaden"/>
    <w:rsid w:val="002A4A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24">
    <w:name w:val="xl24"/>
    <w:basedOn w:val="Navaden"/>
    <w:rsid w:val="002A4AD9"/>
    <w:pPr>
      <w:spacing w:before="100" w:beforeAutospacing="1" w:after="100" w:afterAutospacing="1"/>
    </w:pPr>
    <w:rPr>
      <w:rFonts w:ascii="Times New Roman" w:hAnsi="Times New Roman"/>
      <w:sz w:val="16"/>
      <w:szCs w:val="16"/>
    </w:rPr>
  </w:style>
  <w:style w:type="paragraph" w:customStyle="1" w:styleId="CharChar1CharZnakZnakCharZnakZnakZnakZnakZnakZnakZnakZnakZnak">
    <w:name w:val="Char Char1 Char Znak Znak Char Znak Znak Znak Znak Znak Znak Znak Znak Znak"/>
    <w:basedOn w:val="Navaden"/>
    <w:rsid w:val="002A4AD9"/>
    <w:pPr>
      <w:spacing w:after="160" w:line="240" w:lineRule="exact"/>
    </w:pPr>
    <w:rPr>
      <w:rFonts w:ascii="Tahoma" w:hAnsi="Tahoma" w:cs="Tahoma"/>
      <w:color w:val="222222"/>
      <w:lang w:val="en-US"/>
    </w:rPr>
  </w:style>
  <w:style w:type="paragraph" w:customStyle="1" w:styleId="esegmenth4">
    <w:name w:val="esegment_h4"/>
    <w:basedOn w:val="Navaden"/>
    <w:rsid w:val="002A4AD9"/>
    <w:pPr>
      <w:spacing w:after="210"/>
      <w:jc w:val="center"/>
    </w:pPr>
    <w:rPr>
      <w:rFonts w:ascii="Times New Roman" w:hAnsi="Times New Roman"/>
      <w:b/>
      <w:bCs/>
      <w:color w:val="333333"/>
      <w:sz w:val="18"/>
      <w:szCs w:val="18"/>
    </w:rPr>
  </w:style>
  <w:style w:type="paragraph" w:customStyle="1" w:styleId="Tabela">
    <w:name w:val="Tabela"/>
    <w:basedOn w:val="Navaden"/>
    <w:rsid w:val="002A4AD9"/>
    <w:pPr>
      <w:widowControl w:val="0"/>
      <w:suppressAutoHyphens/>
      <w:autoSpaceDE w:val="0"/>
    </w:pPr>
    <w:rPr>
      <w:rFonts w:ascii="Verdana" w:hAnsi="Verdana"/>
      <w:kern w:val="1"/>
      <w:szCs w:val="24"/>
    </w:rPr>
  </w:style>
  <w:style w:type="paragraph" w:customStyle="1" w:styleId="NavadenTimesNewRoman">
    <w:name w:val="Navaden Times New Roman"/>
    <w:basedOn w:val="Navaden"/>
    <w:rsid w:val="002A4AD9"/>
    <w:pPr>
      <w:widowControl w:val="0"/>
    </w:pPr>
    <w:rPr>
      <w:rFonts w:ascii="Arial" w:hAnsi="Arial"/>
      <w:sz w:val="22"/>
    </w:rPr>
  </w:style>
  <w:style w:type="paragraph" w:customStyle="1" w:styleId="CharChar1CharZnak">
    <w:name w:val="Char Char1 Char Znak"/>
    <w:basedOn w:val="Navaden"/>
    <w:rsid w:val="002A4AD9"/>
    <w:pPr>
      <w:spacing w:after="160" w:line="240" w:lineRule="exact"/>
    </w:pPr>
    <w:rPr>
      <w:rFonts w:ascii="Tahoma" w:hAnsi="Tahoma" w:cs="Tahoma"/>
      <w:color w:val="222222"/>
      <w:lang w:val="en-US"/>
    </w:rPr>
  </w:style>
  <w:style w:type="paragraph" w:customStyle="1" w:styleId="gumbi">
    <w:name w:val="gumbi"/>
    <w:basedOn w:val="Navaden"/>
    <w:rsid w:val="002A4AD9"/>
    <w:pPr>
      <w:spacing w:before="100" w:beforeAutospacing="1" w:after="100" w:afterAutospacing="1"/>
    </w:pPr>
    <w:rPr>
      <w:rFonts w:ascii="Times New Roman" w:hAnsi="Times New Roman"/>
      <w:szCs w:val="24"/>
    </w:rPr>
  </w:style>
  <w:style w:type="paragraph" w:customStyle="1" w:styleId="Vsebinatabele">
    <w:name w:val="Vsebina tabele"/>
    <w:basedOn w:val="Navaden"/>
    <w:rsid w:val="002A4AD9"/>
    <w:pPr>
      <w:suppressLineNumbers/>
      <w:suppressAutoHyphens/>
    </w:pPr>
    <w:rPr>
      <w:rFonts w:ascii="Times New Roman" w:hAnsi="Times New Roman"/>
      <w:sz w:val="22"/>
      <w:lang w:eastAsia="ar-SA"/>
    </w:rPr>
  </w:style>
  <w:style w:type="paragraph" w:customStyle="1" w:styleId="Naslov10">
    <w:name w:val="Naslov1"/>
    <w:basedOn w:val="Navaden"/>
    <w:next w:val="Telobesedila"/>
    <w:rsid w:val="002A4AD9"/>
    <w:pPr>
      <w:keepNext/>
      <w:suppressAutoHyphens/>
      <w:spacing w:before="240"/>
    </w:pPr>
    <w:rPr>
      <w:rFonts w:ascii="Tahoma" w:hAnsi="Tahoma" w:cs="Tahoma"/>
      <w:sz w:val="28"/>
      <w:szCs w:val="28"/>
      <w:lang w:eastAsia="ar-SA"/>
    </w:rPr>
  </w:style>
  <w:style w:type="paragraph" w:customStyle="1" w:styleId="BodyText31">
    <w:name w:val="Body Text 31"/>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Times New Roman" w:hAnsi="Times New Roman"/>
      <w:lang w:eastAsia="ar-SA"/>
    </w:rPr>
  </w:style>
  <w:style w:type="paragraph" w:customStyle="1" w:styleId="PlainText1">
    <w:name w:val="Plain Text1"/>
    <w:basedOn w:val="Navaden"/>
    <w:rsid w:val="002A4AD9"/>
    <w:pPr>
      <w:suppressAutoHyphens/>
    </w:pPr>
    <w:rPr>
      <w:rFonts w:ascii="Courier New" w:hAnsi="Courier New"/>
      <w:kern w:val="1"/>
      <w:lang w:eastAsia="ar-SA"/>
    </w:rPr>
  </w:style>
  <w:style w:type="paragraph" w:customStyle="1" w:styleId="BodyText21">
    <w:name w:val="Body Text 21"/>
    <w:basedOn w:val="Navaden"/>
    <w:rsid w:val="002A4AD9"/>
    <w:pPr>
      <w:snapToGrid w:val="0"/>
      <w:jc w:val="both"/>
    </w:pPr>
    <w:rPr>
      <w:rFonts w:ascii="Times New Roman" w:hAnsi="Times New Roman"/>
    </w:rPr>
  </w:style>
  <w:style w:type="paragraph" w:customStyle="1" w:styleId="BodyText22">
    <w:name w:val="Body Text 22"/>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paragraph" w:customStyle="1" w:styleId="Style10">
    <w:name w:val="Style 1"/>
    <w:rsid w:val="002A4AD9"/>
    <w:pPr>
      <w:widowControl w:val="0"/>
      <w:autoSpaceDE w:val="0"/>
      <w:autoSpaceDN w:val="0"/>
      <w:adjustRightInd w:val="0"/>
      <w:spacing w:after="0" w:line="240" w:lineRule="auto"/>
    </w:pPr>
    <w:rPr>
      <w:rFonts w:ascii="Times New Roman" w:eastAsia="Times New Roman" w:hAnsi="Times New Roman" w:cs="Times New Roman"/>
      <w:lang w:eastAsia="sl-SI"/>
    </w:rPr>
  </w:style>
  <w:style w:type="paragraph" w:styleId="HTML-oblikovano">
    <w:name w:val="HTML Preformatted"/>
    <w:basedOn w:val="Navaden"/>
    <w:link w:val="HTML-oblikovanoZnak"/>
    <w:rsid w:val="002A4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2A4AD9"/>
    <w:rPr>
      <w:rFonts w:ascii="Courier New" w:eastAsia="Times New Roman" w:hAnsi="Courier New" w:cs="Times New Roman"/>
      <w:color w:val="000000"/>
      <w:sz w:val="18"/>
      <w:szCs w:val="18"/>
    </w:rPr>
  </w:style>
  <w:style w:type="table" w:customStyle="1" w:styleId="NormalTablePHPDOCX6">
    <w:name w:val="Normal Table PHPDOCX6"/>
    <w:uiPriority w:val="99"/>
    <w:semiHidden/>
    <w:unhideWhenUsed/>
    <w:qFormat/>
    <w:rsid w:val="0055262E"/>
    <w:pPr>
      <w:spacing w:after="0" w:line="240" w:lineRule="auto"/>
    </w:pPr>
    <w:rPr>
      <w:rFonts w:cs="Times New Roman"/>
    </w:rPr>
    <w:tblPr>
      <w:tblInd w:w="0" w:type="dxa"/>
      <w:tblCellMar>
        <w:top w:w="0" w:type="dxa"/>
        <w:left w:w="108" w:type="dxa"/>
        <w:bottom w:w="0" w:type="dxa"/>
        <w:right w:w="108" w:type="dxa"/>
      </w:tblCellMar>
    </w:tblPr>
  </w:style>
  <w:style w:type="table" w:customStyle="1" w:styleId="Tabelasvetlamrea1poudarek51">
    <w:name w:val="Tabela – svetla mreža 1 (poudarek 5)1"/>
    <w:basedOn w:val="Navadnatabela"/>
    <w:next w:val="Tabelasvetlamrea1poudarek5"/>
    <w:uiPriority w:val="46"/>
    <w:rsid w:val="00CF33AF"/>
    <w:pPr>
      <w:spacing w:after="0" w:line="240" w:lineRule="auto"/>
    </w:pPr>
    <w:rPr>
      <w:rFonts w:ascii="Times New Roman" w:eastAsia="Times New Roman" w:hAnsi="Times New Roman" w:cs="Times New Roman"/>
      <w:lang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table" w:styleId="Tabelasvetlamrea1poudarek5">
    <w:name w:val="Grid Table 1 Light Accent 5"/>
    <w:basedOn w:val="Navadnatabela"/>
    <w:uiPriority w:val="46"/>
    <w:rsid w:val="00CF33AF"/>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next w:val="Tabelasvetlamrea1poudarek5"/>
    <w:uiPriority w:val="46"/>
    <w:rsid w:val="00CF33AF"/>
    <w:pPr>
      <w:spacing w:after="0" w:line="240" w:lineRule="auto"/>
    </w:pPr>
    <w:rPr>
      <w:rFonts w:ascii="Times New Roman" w:eastAsia="Times New Roman" w:hAnsi="Times New Roman" w:cs="Times New Roman"/>
      <w:lang w:eastAsia="sl-SI"/>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table" w:customStyle="1" w:styleId="Tabelamrea3poudarek11">
    <w:name w:val="Tabela – mreža 3 (poudarek 1)1"/>
    <w:basedOn w:val="Navadnatabela"/>
    <w:next w:val="Tabelamrea3poudarek1"/>
    <w:uiPriority w:val="48"/>
    <w:rsid w:val="000051E0"/>
    <w:pPr>
      <w:spacing w:after="0" w:line="240" w:lineRule="auto"/>
    </w:pPr>
    <w:rPr>
      <w:rFonts w:ascii="Calibri" w:eastAsia="Calibri" w:hAnsi="Calibri" w:cs="Times New Roman"/>
      <w:sz w:val="22"/>
      <w:szCs w:val="22"/>
      <w:lang w:eastAsia="sl-SI"/>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styleId="Tabelamrea3poudarek1">
    <w:name w:val="Grid Table 3 Accent 1"/>
    <w:basedOn w:val="Navadnatabela"/>
    <w:uiPriority w:val="48"/>
    <w:rsid w:val="000051E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30244-E149-468F-BDC7-29587F5E147A}">
  <ds:schemaRefs>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aef465bf-a87d-4dc6-ab5f-5480a5bfaa4e"/>
    <ds:schemaRef ds:uri="http://purl.org/dc/terms/"/>
  </ds:schemaRefs>
</ds:datastoreItem>
</file>

<file path=customXml/itemProps2.xml><?xml version="1.0" encoding="utf-8"?>
<ds:datastoreItem xmlns:ds="http://schemas.openxmlformats.org/officeDocument/2006/customXml" ds:itemID="{A6311C54-2F27-4EA9-841E-EFADD7870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A5BBD-55B5-489C-95CE-25C07F783C67}">
  <ds:schemaRefs>
    <ds:schemaRef ds:uri="http://schemas.openxmlformats.org/officeDocument/2006/bibliography"/>
  </ds:schemaRefs>
</ds:datastoreItem>
</file>

<file path=customXml/itemProps4.xml><?xml version="1.0" encoding="utf-8"?>
<ds:datastoreItem xmlns:ds="http://schemas.openxmlformats.org/officeDocument/2006/customXml" ds:itemID="{D400E0F9-7E42-427F-AD46-F9261477A8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4387</Words>
  <Characters>25008</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29337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2026-03-03T07:47:00Z</cp:lastPrinted>
  <dcterms:created xsi:type="dcterms:W3CDTF">2026-03-03T07:48:00Z</dcterms:created>
  <dcterms:modified xsi:type="dcterms:W3CDTF">2026-03-03T07:48:00Z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