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69B931" w14:textId="77777777" w:rsidR="00706BDD" w:rsidRPr="000B7E57" w:rsidRDefault="000E73FE" w:rsidP="000B7E57">
      <w:pPr>
        <w:pStyle w:val="Naslov1"/>
        <w:pBdr>
          <w:top w:val="single" w:sz="24" w:space="1" w:color="FABF8F" w:themeColor="accent6" w:themeTint="99"/>
          <w:left w:val="single" w:sz="24" w:space="4" w:color="FABF8F" w:themeColor="accent6" w:themeTint="99"/>
          <w:bottom w:val="single" w:sz="24" w:space="1" w:color="FABF8F" w:themeColor="accent6" w:themeTint="99"/>
          <w:right w:val="single" w:sz="24" w:space="4" w:color="FABF8F" w:themeColor="accent6" w:themeTint="99"/>
        </w:pBdr>
        <w:shd w:val="clear" w:color="auto" w:fill="FABF8F" w:themeFill="accent6" w:themeFillTint="99"/>
        <w:tabs>
          <w:tab w:val="left" w:pos="6510"/>
        </w:tabs>
        <w:ind w:left="1985"/>
        <w:rPr>
          <w:rFonts w:ascii="Arial" w:hAnsi="Arial" w:cs="Arial"/>
          <w:color w:val="FFFFFF" w:themeColor="background1"/>
          <w:szCs w:val="26"/>
        </w:rPr>
      </w:pPr>
      <w:r w:rsidRPr="000B7E57">
        <w:rPr>
          <w:rFonts w:ascii="Arial" w:hAnsi="Arial" w:cs="Arial"/>
          <w:color w:val="FFFFFF" w:themeColor="background1"/>
          <w:szCs w:val="26"/>
        </w:rPr>
        <w:t>Vsebina ponudbene dokumentacije</w:t>
      </w:r>
    </w:p>
    <w:p w14:paraId="57F25B2D" w14:textId="77777777" w:rsidR="00706BDD" w:rsidRPr="00A17BFF" w:rsidRDefault="00706BDD" w:rsidP="00706BDD">
      <w:pPr>
        <w:pStyle w:val="Paragraf"/>
        <w:rPr>
          <w:rFonts w:ascii="Arial" w:hAnsi="Arial" w:cs="Arial"/>
        </w:rPr>
      </w:pPr>
    </w:p>
    <w:p w14:paraId="07A0A70A" w14:textId="77777777" w:rsidR="0084141A" w:rsidRDefault="000E73FE">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934EE5E" w14:textId="777777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7DC4DF4" w14:textId="6FF0FCB2" w:rsidR="00546145" w:rsidRPr="00546145" w:rsidRDefault="00546145">
      <w:pPr>
        <w:spacing w:before="225" w:after="225" w:line="240" w:lineRule="auto"/>
        <w:jc w:val="both"/>
        <w:rPr>
          <w:rFonts w:ascii="Arial" w:hAnsi="Arial" w:cs="Arial"/>
          <w:sz w:val="18"/>
          <w:szCs w:val="18"/>
        </w:rPr>
      </w:pPr>
      <w:r w:rsidRPr="00546145">
        <w:rPr>
          <w:rFonts w:ascii="Arial" w:hAnsi="Arial" w:cs="Arial"/>
          <w:sz w:val="18"/>
          <w:szCs w:val="18"/>
        </w:rPr>
        <w:t>V primeru, da ponudni</w:t>
      </w:r>
      <w:r>
        <w:rPr>
          <w:rFonts w:ascii="Arial" w:hAnsi="Arial" w:cs="Arial"/>
          <w:sz w:val="18"/>
          <w:szCs w:val="18"/>
        </w:rPr>
        <w:t>k ne nastopa s podizvajalci, obrazca št. 6 in 7</w:t>
      </w:r>
      <w:r w:rsidRPr="00546145">
        <w:rPr>
          <w:rFonts w:ascii="Arial" w:hAnsi="Arial" w:cs="Arial"/>
          <w:sz w:val="18"/>
          <w:szCs w:val="18"/>
        </w:rPr>
        <w:t xml:space="preserve"> ne rabi izpolniti in priložiti k ponudbeni dokumentaciji. V tem primeru izpolni le obrazec št. 8 – Izjava o nastopu s podizvajalci, kjer ustrezno označi, da ne nastopa s podizvajalci</w:t>
      </w:r>
    </w:p>
    <w:p w14:paraId="0B1B1C79" w14:textId="77777777" w:rsidR="00546145" w:rsidRPr="00546145" w:rsidRDefault="000E73FE" w:rsidP="00546145">
      <w:pPr>
        <w:spacing w:before="225" w:after="0" w:line="240" w:lineRule="auto"/>
        <w:jc w:val="both"/>
        <w:rPr>
          <w:rFonts w:ascii="Arial" w:hAnsi="Arial" w:cs="Arial"/>
          <w:b/>
          <w:color w:val="000000"/>
          <w:sz w:val="18"/>
          <w:szCs w:val="18"/>
        </w:rPr>
      </w:pPr>
      <w:r w:rsidRPr="00546145">
        <w:rPr>
          <w:rFonts w:ascii="Arial" w:hAnsi="Arial" w:cs="Arial"/>
          <w:color w:val="000000"/>
          <w:sz w:val="18"/>
          <w:szCs w:val="18"/>
        </w:rPr>
        <w:t xml:space="preserve">Zaželeno je, da so zahtevani dokumenti zloženi po spodaj navedenem vrstnem redu. </w:t>
      </w:r>
      <w:r w:rsidR="0064050F" w:rsidRPr="00546145">
        <w:rPr>
          <w:rFonts w:ascii="Arial" w:hAnsi="Arial" w:cs="Arial"/>
          <w:b/>
          <w:color w:val="000000"/>
          <w:sz w:val="18"/>
          <w:szCs w:val="18"/>
        </w:rPr>
        <w:t>Dokumente na Portalu e-JN naložite v razdelke, in sicer</w:t>
      </w:r>
      <w:r w:rsidR="00546145" w:rsidRPr="00546145">
        <w:rPr>
          <w:rFonts w:ascii="Arial" w:hAnsi="Arial" w:cs="Arial"/>
          <w:b/>
          <w:color w:val="000000"/>
          <w:sz w:val="18"/>
          <w:szCs w:val="18"/>
        </w:rPr>
        <w:t>:</w:t>
      </w:r>
    </w:p>
    <w:p w14:paraId="1AEE04F0" w14:textId="22400157" w:rsidR="00546145" w:rsidRPr="00546145" w:rsidRDefault="00546145" w:rsidP="00B91B26">
      <w:pPr>
        <w:pStyle w:val="Odstavekseznama"/>
        <w:numPr>
          <w:ilvl w:val="0"/>
          <w:numId w:val="28"/>
        </w:numPr>
        <w:spacing w:after="0" w:line="240" w:lineRule="auto"/>
        <w:ind w:left="760" w:hanging="357"/>
        <w:jc w:val="both"/>
      </w:pPr>
      <w:r>
        <w:rPr>
          <w:rFonts w:ascii="Arial" w:hAnsi="Arial" w:cs="Arial"/>
          <w:b/>
          <w:color w:val="000000"/>
          <w:sz w:val="18"/>
          <w:szCs w:val="18"/>
        </w:rPr>
        <w:t>dokumente</w:t>
      </w:r>
      <w:r w:rsidR="0064050F" w:rsidRPr="00546145">
        <w:rPr>
          <w:rFonts w:ascii="Arial" w:hAnsi="Arial" w:cs="Arial"/>
          <w:b/>
          <w:color w:val="000000"/>
          <w:sz w:val="18"/>
          <w:szCs w:val="18"/>
        </w:rPr>
        <w:t xml:space="preserve"> od </w:t>
      </w:r>
      <w:r w:rsidR="007E6677" w:rsidRPr="00546145">
        <w:rPr>
          <w:rFonts w:ascii="Arial" w:hAnsi="Arial" w:cs="Arial"/>
          <w:b/>
          <w:color w:val="000000"/>
          <w:sz w:val="18"/>
          <w:szCs w:val="18"/>
        </w:rPr>
        <w:t>1a</w:t>
      </w:r>
      <w:r w:rsidR="0064050F" w:rsidRPr="00546145">
        <w:rPr>
          <w:rFonts w:ascii="Arial" w:hAnsi="Arial" w:cs="Arial"/>
          <w:b/>
          <w:color w:val="000000"/>
          <w:sz w:val="18"/>
          <w:szCs w:val="18"/>
        </w:rPr>
        <w:t>-</w:t>
      </w:r>
      <w:r w:rsidR="000B302B" w:rsidRPr="00546145">
        <w:rPr>
          <w:rFonts w:ascii="Arial" w:hAnsi="Arial" w:cs="Arial"/>
          <w:b/>
          <w:color w:val="000000"/>
          <w:sz w:val="18"/>
          <w:szCs w:val="18"/>
        </w:rPr>
        <w:t>1</w:t>
      </w:r>
      <w:r>
        <w:rPr>
          <w:rFonts w:ascii="Arial" w:hAnsi="Arial" w:cs="Arial"/>
          <w:b/>
          <w:color w:val="000000"/>
          <w:sz w:val="18"/>
          <w:szCs w:val="18"/>
        </w:rPr>
        <w:t>1</w:t>
      </w:r>
      <w:r w:rsidR="00E66AEF" w:rsidRPr="00546145">
        <w:rPr>
          <w:rFonts w:ascii="Arial" w:hAnsi="Arial" w:cs="Arial"/>
          <w:b/>
          <w:color w:val="000000"/>
          <w:sz w:val="18"/>
          <w:szCs w:val="18"/>
        </w:rPr>
        <w:t xml:space="preserve"> </w:t>
      </w:r>
      <w:r w:rsidR="000B302B" w:rsidRPr="00546145">
        <w:rPr>
          <w:rFonts w:ascii="Arial" w:hAnsi="Arial" w:cs="Arial"/>
          <w:b/>
          <w:color w:val="000000"/>
          <w:sz w:val="18"/>
          <w:szCs w:val="18"/>
        </w:rPr>
        <w:t xml:space="preserve">v razdelek DRUGE PRILOGE, </w:t>
      </w:r>
    </w:p>
    <w:p w14:paraId="12E1A386" w14:textId="77777777" w:rsidR="00546145" w:rsidRPr="00546145" w:rsidRDefault="000B302B" w:rsidP="00B91B26">
      <w:pPr>
        <w:pStyle w:val="Odstavekseznama"/>
        <w:numPr>
          <w:ilvl w:val="0"/>
          <w:numId w:val="28"/>
        </w:numPr>
        <w:spacing w:before="225" w:after="225" w:line="240" w:lineRule="auto"/>
        <w:jc w:val="both"/>
      </w:pPr>
      <w:r w:rsidRPr="00546145">
        <w:rPr>
          <w:rFonts w:ascii="Arial" w:hAnsi="Arial" w:cs="Arial"/>
          <w:b/>
          <w:color w:val="000000"/>
          <w:sz w:val="18"/>
          <w:szCs w:val="18"/>
        </w:rPr>
        <w:t xml:space="preserve">obrazec </w:t>
      </w:r>
      <w:r w:rsidR="007E6677" w:rsidRPr="00546145">
        <w:rPr>
          <w:rFonts w:ascii="Arial" w:hAnsi="Arial" w:cs="Arial"/>
          <w:b/>
          <w:color w:val="000000"/>
          <w:sz w:val="18"/>
          <w:szCs w:val="18"/>
        </w:rPr>
        <w:t>št. 1 Ponudba</w:t>
      </w:r>
      <w:r w:rsidRPr="00546145">
        <w:rPr>
          <w:rFonts w:ascii="Arial" w:hAnsi="Arial" w:cs="Arial"/>
          <w:b/>
          <w:color w:val="000000"/>
          <w:sz w:val="18"/>
          <w:szCs w:val="18"/>
        </w:rPr>
        <w:t xml:space="preserve"> v razdelek PREDRAČUN in </w:t>
      </w:r>
    </w:p>
    <w:p w14:paraId="3EA96DC8" w14:textId="754AF988" w:rsidR="0084141A" w:rsidRPr="00546145" w:rsidRDefault="000B302B" w:rsidP="00B91B26">
      <w:pPr>
        <w:pStyle w:val="Odstavekseznama"/>
        <w:numPr>
          <w:ilvl w:val="0"/>
          <w:numId w:val="28"/>
        </w:numPr>
        <w:spacing w:before="225" w:after="225" w:line="240" w:lineRule="auto"/>
        <w:jc w:val="both"/>
      </w:pPr>
      <w:r w:rsidRPr="00546145">
        <w:rPr>
          <w:rFonts w:ascii="Arial" w:hAnsi="Arial" w:cs="Arial"/>
          <w:b/>
          <w:color w:val="000000"/>
          <w:sz w:val="18"/>
          <w:szCs w:val="18"/>
        </w:rPr>
        <w:t>obrazec ESPD v razdelek ESPD</w:t>
      </w:r>
      <w:r w:rsidRPr="00546145">
        <w:t xml:space="preserve">. </w:t>
      </w:r>
    </w:p>
    <w:p w14:paraId="04E55F23" w14:textId="77777777" w:rsidR="00706BDD" w:rsidRPr="008A30E7" w:rsidRDefault="00706BDD" w:rsidP="00706BDD">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84141A" w:rsidRPr="008A30E7" w14:paraId="3F965A7F" w14:textId="77777777" w:rsidTr="000F7B0A">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E7F6E25" w14:textId="77777777" w:rsidR="0084141A" w:rsidRPr="008A30E7" w:rsidRDefault="000E73FE">
            <w:pPr>
              <w:jc w:val="center"/>
            </w:pPr>
            <w:r w:rsidRPr="008A30E7">
              <w:rPr>
                <w:rFonts w:ascii="Arial" w:hAnsi="Arial" w:cs="Arial"/>
                <w:b/>
                <w:bCs/>
                <w:color w:val="000000"/>
                <w:position w:val="-3"/>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9B176A2" w14:textId="77777777" w:rsidR="0084141A" w:rsidRPr="008A30E7" w:rsidRDefault="000E73FE">
            <w:pPr>
              <w:jc w:val="center"/>
            </w:pPr>
            <w:r w:rsidRPr="008A30E7">
              <w:rPr>
                <w:rFonts w:ascii="Arial" w:hAnsi="Arial" w:cs="Arial"/>
                <w:b/>
                <w:bCs/>
                <w:color w:val="000000"/>
                <w:position w:val="-3"/>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820DBA0" w14:textId="77777777" w:rsidR="0084141A" w:rsidRPr="008A30E7" w:rsidRDefault="000E73FE">
            <w:pPr>
              <w:jc w:val="center"/>
            </w:pPr>
            <w:r w:rsidRPr="008A30E7">
              <w:rPr>
                <w:rFonts w:ascii="Arial" w:hAnsi="Arial" w:cs="Arial"/>
                <w:b/>
                <w:bCs/>
                <w:color w:val="000000"/>
                <w:position w:val="-3"/>
                <w:shd w:val="clear" w:color="auto" w:fill="AAAAAA"/>
              </w:rPr>
              <w:t>Opombe</w:t>
            </w:r>
          </w:p>
        </w:tc>
      </w:tr>
      <w:tr w:rsidR="0084141A" w:rsidRPr="008A30E7" w14:paraId="32016F3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A9E05" w14:textId="77777777" w:rsidR="0084141A" w:rsidRPr="00546145" w:rsidRDefault="000E73FE">
            <w:r w:rsidRPr="00546145">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2CDE2A" w14:textId="77777777" w:rsidR="0084141A" w:rsidRPr="00546145" w:rsidRDefault="000E73FE">
            <w:r w:rsidRPr="00546145">
              <w:rPr>
                <w:rFonts w:ascii="Arial" w:hAnsi="Arial" w:cs="Arial"/>
                <w:color w:val="000000"/>
                <w:position w:val="-2"/>
                <w:sz w:val="18"/>
                <w:szCs w:val="18"/>
              </w:rPr>
              <w:t>Ponudba</w:t>
            </w:r>
          </w:p>
          <w:p w14:paraId="4253BB83" w14:textId="77777777" w:rsidR="0084141A" w:rsidRPr="00546145"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4D6AA8" w14:textId="77777777" w:rsidR="0084141A" w:rsidRPr="008A30E7" w:rsidRDefault="000E73FE">
            <w:pPr>
              <w:spacing w:before="135" w:after="135"/>
              <w:jc w:val="both"/>
              <w:textAlignment w:val="center"/>
            </w:pPr>
            <w:r w:rsidRPr="00546145">
              <w:rPr>
                <w:rFonts w:ascii="Arial" w:hAnsi="Arial" w:cs="Arial"/>
                <w:color w:val="000000"/>
                <w:position w:val="-2"/>
                <w:sz w:val="18"/>
                <w:szCs w:val="18"/>
              </w:rPr>
              <w:t>Izpolnjen, podpisan in žigosan.</w:t>
            </w:r>
          </w:p>
        </w:tc>
      </w:tr>
      <w:tr w:rsidR="007E6677" w:rsidRPr="008A30E7" w14:paraId="600F7AD6" w14:textId="77777777" w:rsidTr="004A2A6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20E40CE9" w14:textId="407213F2"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1a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67D01937" w14:textId="6388CD9F"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Podatki o ponudniku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35643344" w14:textId="12453524" w:rsidR="007E6677" w:rsidRPr="008A30E7" w:rsidRDefault="007E6677" w:rsidP="007E6677">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84141A" w:rsidRPr="008A30E7" w14:paraId="2586775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1590E9" w14:textId="77777777" w:rsidR="0084141A" w:rsidRPr="008A30E7" w:rsidRDefault="000E73FE">
            <w:r w:rsidRPr="008A30E7">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FCFAAF" w14:textId="79ECA552" w:rsidR="0084141A" w:rsidRPr="008A30E7" w:rsidRDefault="000E73FE" w:rsidP="00BB5064">
            <w:r w:rsidRPr="008A30E7">
              <w:rPr>
                <w:rFonts w:ascii="Arial" w:hAnsi="Arial" w:cs="Arial"/>
                <w:color w:val="000000"/>
                <w:position w:val="-2"/>
                <w:sz w:val="18"/>
                <w:szCs w:val="18"/>
              </w:rPr>
              <w:t>Krovna izjava</w:t>
            </w:r>
            <w:r w:rsidR="00B05760" w:rsidRPr="008A30E7">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29ED6F" w14:textId="77777777" w:rsidR="0084141A" w:rsidRPr="008A30E7" w:rsidRDefault="000E73FE">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936508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F67300" w14:textId="73CBF640" w:rsidR="00E807DF" w:rsidRPr="008A30E7" w:rsidRDefault="008949EF" w:rsidP="00E807DF">
            <w: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B6EFC9" w14:textId="068F4137" w:rsidR="00E807DF" w:rsidRPr="008A30E7" w:rsidRDefault="00E807DF" w:rsidP="00BB5064">
            <w:bookmarkStart w:id="0" w:name="_Hlk32422435"/>
            <w:r w:rsidRPr="008A30E7">
              <w:rPr>
                <w:rFonts w:ascii="Arial" w:hAnsi="Arial" w:cs="Arial"/>
                <w:color w:val="000000"/>
                <w:position w:val="-2"/>
                <w:sz w:val="18"/>
                <w:szCs w:val="18"/>
              </w:rPr>
              <w:t>Menična izjava za dobro izvedbo pogodbenih obveznosti</w:t>
            </w:r>
            <w:bookmarkEnd w:id="0"/>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19B4B5" w14:textId="4D823D41" w:rsidR="00E807DF" w:rsidRPr="008A30E7" w:rsidRDefault="00297165" w:rsidP="00E807DF">
            <w:pPr>
              <w:spacing w:before="135" w:after="135"/>
              <w:jc w:val="both"/>
              <w:textAlignment w:val="center"/>
            </w:pPr>
            <w:r>
              <w:rPr>
                <w:rFonts w:ascii="Arial" w:hAnsi="Arial" w:cs="Arial"/>
                <w:color w:val="000000"/>
                <w:position w:val="-2"/>
                <w:sz w:val="18"/>
                <w:szCs w:val="18"/>
              </w:rPr>
              <w:t>Parafiran</w:t>
            </w:r>
            <w:r w:rsidR="00E807DF" w:rsidRPr="008A30E7">
              <w:rPr>
                <w:rFonts w:ascii="Arial" w:hAnsi="Arial" w:cs="Arial"/>
                <w:color w:val="000000"/>
                <w:position w:val="-2"/>
                <w:sz w:val="18"/>
                <w:szCs w:val="18"/>
              </w:rPr>
              <w:t>.</w:t>
            </w:r>
          </w:p>
        </w:tc>
      </w:tr>
      <w:tr w:rsidR="00E807DF" w:rsidRPr="008A30E7" w14:paraId="542082A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B1136" w14:textId="52B96057" w:rsidR="00E807DF" w:rsidRPr="008A30E7" w:rsidRDefault="008949EF" w:rsidP="00E807DF">
            <w: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E7B031" w14:textId="52B4A72C" w:rsidR="00E807DF" w:rsidRPr="008A30E7" w:rsidRDefault="00E807DF" w:rsidP="00BB5064">
            <w:r w:rsidRPr="008A30E7">
              <w:rPr>
                <w:rFonts w:ascii="Arial" w:hAnsi="Arial" w:cs="Arial"/>
                <w:color w:val="000000"/>
                <w:position w:val="-2"/>
                <w:sz w:val="18"/>
                <w:szCs w:val="18"/>
              </w:rPr>
              <w:t xml:space="preserve">Izjava zastopnika podizvajalca v zvezi z izpolnjevanjem obveznih pogojev za podizvajalce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F4D2D"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1989547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410932" w14:textId="3C2AAC80" w:rsidR="00E807DF" w:rsidRPr="008A30E7" w:rsidRDefault="008949EF" w:rsidP="00E807DF">
            <w: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F8CA46" w14:textId="777E1E2B" w:rsidR="00E807DF" w:rsidRPr="008A30E7" w:rsidRDefault="00E807DF" w:rsidP="00E807DF">
            <w:r w:rsidRPr="008A30E7">
              <w:rPr>
                <w:rFonts w:ascii="Arial" w:hAnsi="Arial" w:cs="Arial"/>
                <w:color w:val="000000"/>
                <w:position w:val="-2"/>
                <w:sz w:val="18"/>
                <w:szCs w:val="18"/>
              </w:rPr>
              <w:t>Izjava podizvajalca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74D12C"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6275A15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7AE82C" w14:textId="45D7B867" w:rsidR="00E807DF" w:rsidRPr="008A30E7" w:rsidRDefault="008949EF" w:rsidP="00E807DF">
            <w: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B6B1BD" w14:textId="3C5859FF" w:rsidR="00E807DF" w:rsidRPr="008A30E7" w:rsidRDefault="00E807DF" w:rsidP="00BB5064">
            <w:r w:rsidRPr="008A30E7">
              <w:rPr>
                <w:rFonts w:ascii="Arial" w:hAnsi="Arial" w:cs="Arial"/>
                <w:color w:val="000000"/>
                <w:position w:val="-2"/>
                <w:sz w:val="18"/>
                <w:szCs w:val="18"/>
              </w:rPr>
              <w:t>Izjava o nastopu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CD850A"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3FDD77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BB0568" w14:textId="094528D3" w:rsidR="00E807DF" w:rsidRPr="008A30E7" w:rsidRDefault="008949EF" w:rsidP="00E807DF">
            <w: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04DF3A" w14:textId="24816793" w:rsidR="00E807DF" w:rsidRPr="008A30E7" w:rsidRDefault="00E807DF" w:rsidP="00BB5064">
            <w:r w:rsidRPr="008A30E7">
              <w:rPr>
                <w:rFonts w:ascii="Arial" w:hAnsi="Arial" w:cs="Arial"/>
                <w:color w:val="000000"/>
                <w:position w:val="-2"/>
                <w:sz w:val="18"/>
                <w:szCs w:val="18"/>
              </w:rPr>
              <w:t>Izjava o lastniških deležih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F48779"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3E53F9D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E9108D" w14:textId="1547C769" w:rsidR="00E807DF" w:rsidRPr="008A30E7" w:rsidRDefault="008949EF" w:rsidP="00E807DF">
            <w: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2CC8BD" w14:textId="77777777" w:rsidR="00E807DF" w:rsidRPr="008A30E7" w:rsidRDefault="00E807DF" w:rsidP="00E807DF">
            <w:pPr>
              <w:rPr>
                <w:rFonts w:ascii="Arial" w:hAnsi="Arial" w:cs="Arial"/>
                <w:color w:val="000000"/>
                <w:position w:val="-2"/>
                <w:sz w:val="18"/>
                <w:szCs w:val="18"/>
              </w:rPr>
            </w:pPr>
            <w:r w:rsidRPr="008A30E7">
              <w:rPr>
                <w:rFonts w:ascii="Arial" w:hAnsi="Arial" w:cs="Arial"/>
                <w:color w:val="000000"/>
                <w:position w:val="-2"/>
                <w:sz w:val="18"/>
                <w:szCs w:val="18"/>
              </w:rPr>
              <w:t>Ponudbeni 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1DDA7F" w14:textId="77777777" w:rsidR="00E807DF" w:rsidRPr="008A30E7" w:rsidRDefault="00E807DF" w:rsidP="00E807DF">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E807DF" w:rsidRPr="008A30E7" w14:paraId="325955A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6DABE1" w14:textId="423C21DD" w:rsidR="00E807DF" w:rsidRPr="008A30E7" w:rsidRDefault="008949EF" w:rsidP="00E807DF">
            <w: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67A950" w14:textId="179CEB2A" w:rsidR="00E807DF" w:rsidRPr="008A30E7" w:rsidRDefault="00546145" w:rsidP="00E807DF">
            <w:pPr>
              <w:rPr>
                <w:rFonts w:ascii="Arial" w:hAnsi="Arial" w:cs="Arial"/>
                <w:color w:val="000000"/>
                <w:position w:val="-2"/>
                <w:sz w:val="18"/>
                <w:szCs w:val="18"/>
              </w:rPr>
            </w:pPr>
            <w:r>
              <w:rPr>
                <w:rFonts w:ascii="Arial" w:hAnsi="Arial" w:cs="Arial"/>
                <w:color w:val="000000"/>
                <w:position w:val="-2"/>
                <w:sz w:val="18"/>
                <w:szCs w:val="18"/>
              </w:rPr>
              <w:t>Okvirni sporazum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D71BFC" w14:textId="73C1AF1D" w:rsidR="00E807DF" w:rsidRPr="008A30E7" w:rsidRDefault="00546145" w:rsidP="00E807DF">
            <w:pPr>
              <w:spacing w:before="135" w:after="135"/>
              <w:jc w:val="both"/>
              <w:textAlignment w:val="center"/>
              <w:rPr>
                <w:rFonts w:ascii="Arial" w:hAnsi="Arial" w:cs="Arial"/>
                <w:color w:val="000000"/>
                <w:position w:val="-2"/>
                <w:sz w:val="18"/>
                <w:szCs w:val="18"/>
              </w:rPr>
            </w:pPr>
            <w:r w:rsidRPr="00546145">
              <w:rPr>
                <w:rFonts w:ascii="Arial" w:hAnsi="Arial" w:cs="Arial"/>
                <w:color w:val="000000"/>
                <w:position w:val="-2"/>
                <w:sz w:val="18"/>
                <w:szCs w:val="18"/>
              </w:rPr>
              <w:t>Parafiran.</w:t>
            </w:r>
          </w:p>
        </w:tc>
      </w:tr>
      <w:tr w:rsidR="00E807DF" w14:paraId="2B95346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51F90B" w14:textId="528C39C5" w:rsidR="00E807DF" w:rsidRPr="008A30E7" w:rsidRDefault="00E807DF" w:rsidP="00E807DF">
            <w:r w:rsidRPr="008A30E7">
              <w:lastRenderedPageBreak/>
              <w:t>1</w:t>
            </w:r>
            <w:r w:rsidR="008949EF">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84A493" w14:textId="36258205" w:rsidR="00E807DF" w:rsidRPr="008A30E7" w:rsidRDefault="00546145" w:rsidP="00E807DF">
            <w:r>
              <w:rPr>
                <w:rFonts w:ascii="Arial" w:hAnsi="Arial" w:cs="Arial"/>
                <w:color w:val="000000"/>
                <w:position w:val="-2"/>
                <w:sz w:val="18"/>
                <w:szCs w:val="18"/>
              </w:rPr>
              <w:t>ESPD obrazec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AA5540" w14:textId="26E4049C" w:rsidR="00E9115D" w:rsidRPr="00297165" w:rsidRDefault="00297165" w:rsidP="00E9115D">
            <w:pPr>
              <w:spacing w:before="135" w:after="135"/>
              <w:jc w:val="both"/>
              <w:textAlignment w:val="center"/>
              <w:rPr>
                <w:rFonts w:ascii="Arial" w:hAnsi="Arial" w:cs="Arial"/>
                <w:sz w:val="18"/>
                <w:szCs w:val="18"/>
              </w:rPr>
            </w:pPr>
            <w:r w:rsidRPr="00297165">
              <w:rPr>
                <w:rFonts w:ascii="Arial" w:hAnsi="Arial" w:cs="Arial"/>
                <w:sz w:val="18"/>
                <w:szCs w:val="18"/>
              </w:rPr>
              <w:t>Izpolnjen</w:t>
            </w:r>
            <w:r w:rsidR="00E9115D">
              <w:rPr>
                <w:rFonts w:ascii="Arial" w:hAnsi="Arial" w:cs="Arial"/>
                <w:sz w:val="18"/>
                <w:szCs w:val="18"/>
              </w:rPr>
              <w:t xml:space="preserve"> in elektronsko podpisan ESPD v </w:t>
            </w:r>
            <w:proofErr w:type="spellStart"/>
            <w:r w:rsidR="00E9115D">
              <w:rPr>
                <w:rFonts w:ascii="Arial" w:hAnsi="Arial" w:cs="Arial"/>
                <w:sz w:val="18"/>
                <w:szCs w:val="18"/>
              </w:rPr>
              <w:t>xml</w:t>
            </w:r>
            <w:proofErr w:type="spellEnd"/>
            <w:r w:rsidR="00E9115D">
              <w:rPr>
                <w:rFonts w:ascii="Arial" w:hAnsi="Arial" w:cs="Arial"/>
                <w:sz w:val="18"/>
                <w:szCs w:val="18"/>
              </w:rPr>
              <w:t xml:space="preserve">. obliki ali nepodpisan </w:t>
            </w:r>
            <w:r w:rsidR="00E9115D" w:rsidRPr="00E9115D">
              <w:rPr>
                <w:rFonts w:ascii="Arial" w:hAnsi="Arial" w:cs="Arial"/>
                <w:sz w:val="18"/>
                <w:szCs w:val="18"/>
              </w:rPr>
              <w:t xml:space="preserve"> ESPD v </w:t>
            </w:r>
            <w:proofErr w:type="spellStart"/>
            <w:r w:rsidR="00E9115D" w:rsidRPr="00E9115D">
              <w:rPr>
                <w:rFonts w:ascii="Arial" w:hAnsi="Arial" w:cs="Arial"/>
                <w:sz w:val="18"/>
                <w:szCs w:val="18"/>
              </w:rPr>
              <w:t>xml</w:t>
            </w:r>
            <w:proofErr w:type="spellEnd"/>
            <w:r w:rsidR="00E9115D" w:rsidRPr="00E9115D">
              <w:rPr>
                <w:rFonts w:ascii="Arial" w:hAnsi="Arial" w:cs="Arial"/>
                <w:sz w:val="18"/>
                <w:szCs w:val="18"/>
              </w:rPr>
              <w:t>. obliki, pri čemer se v</w:t>
            </w:r>
            <w:r w:rsidR="00E9115D">
              <w:rPr>
                <w:rFonts w:ascii="Arial" w:hAnsi="Arial" w:cs="Arial"/>
                <w:sz w:val="18"/>
                <w:szCs w:val="18"/>
              </w:rPr>
              <w:t xml:space="preserve"> </w:t>
            </w:r>
            <w:r w:rsidR="00E9115D" w:rsidRPr="00E9115D">
              <w:rPr>
                <w:rFonts w:ascii="Arial" w:hAnsi="Arial" w:cs="Arial"/>
                <w:sz w:val="18"/>
                <w:szCs w:val="18"/>
              </w:rPr>
              <w:t>slednjem primeru v skladu Splošnimi pogoji uporabe informacijskega sistema e-JN šteje, da je</w:t>
            </w:r>
            <w:r w:rsidR="00E9115D">
              <w:rPr>
                <w:rFonts w:ascii="Arial" w:hAnsi="Arial" w:cs="Arial"/>
                <w:sz w:val="18"/>
                <w:szCs w:val="18"/>
              </w:rPr>
              <w:t xml:space="preserve"> </w:t>
            </w:r>
            <w:r w:rsidR="00E9115D" w:rsidRPr="00E9115D">
              <w:rPr>
                <w:rFonts w:ascii="Arial" w:hAnsi="Arial" w:cs="Arial"/>
                <w:sz w:val="18"/>
                <w:szCs w:val="18"/>
              </w:rPr>
              <w:t>oddan pravno zavezujoč dokument, ki ima enako veljavnost kot podpisan.</w:t>
            </w:r>
          </w:p>
        </w:tc>
      </w:tr>
    </w:tbl>
    <w:p w14:paraId="1608C13E" w14:textId="77777777" w:rsidR="0084141A" w:rsidRDefault="0084141A"/>
    <w:p w14:paraId="7ED66E59" w14:textId="77777777" w:rsidR="00B05760" w:rsidRDefault="00B05760">
      <w:pPr>
        <w:sectPr w:rsidR="00B05760" w:rsidSect="00D82CC3">
          <w:headerReference w:type="default" r:id="rId11"/>
          <w:footerReference w:type="default" r:id="rId12"/>
          <w:pgSz w:w="11906" w:h="16838"/>
          <w:pgMar w:top="1418" w:right="1418" w:bottom="1418" w:left="1418" w:header="567" w:footer="680" w:gutter="0"/>
          <w:cols w:space="708"/>
          <w:docGrid w:linePitch="360"/>
        </w:sectPr>
      </w:pPr>
    </w:p>
    <w:p w14:paraId="0354596D" w14:textId="4D6CD924" w:rsidR="00706BDD"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1</w:t>
      </w:r>
    </w:p>
    <w:p w14:paraId="63D318EF" w14:textId="34708761" w:rsidR="00464601" w:rsidRDefault="00464601" w:rsidP="00706BDD">
      <w:pPr>
        <w:spacing w:after="0"/>
        <w:jc w:val="right"/>
        <w:rPr>
          <w:rFonts w:ascii="Arial" w:hAnsi="Arial" w:cs="Arial"/>
          <w:sz w:val="18"/>
          <w:szCs w:val="18"/>
        </w:rPr>
      </w:pPr>
    </w:p>
    <w:p w14:paraId="5C06660F" w14:textId="77777777" w:rsidR="00464601" w:rsidRPr="00590863" w:rsidRDefault="00464601" w:rsidP="00706BDD">
      <w:pPr>
        <w:spacing w:after="0"/>
        <w:jc w:val="right"/>
        <w:rPr>
          <w:rFonts w:ascii="Arial" w:hAnsi="Arial" w:cs="Arial"/>
          <w:sz w:val="18"/>
          <w:szCs w:val="18"/>
        </w:rPr>
      </w:pPr>
    </w:p>
    <w:p w14:paraId="0E0ECE8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B616583" w14:textId="4513A139" w:rsidR="0084141A" w:rsidRDefault="000E73FE">
      <w:pPr>
        <w:spacing w:before="225" w:after="225" w:line="240" w:lineRule="auto"/>
        <w:jc w:val="both"/>
      </w:pPr>
      <w:r>
        <w:rPr>
          <w:rFonts w:ascii="Arial" w:hAnsi="Arial" w:cs="Arial"/>
          <w:color w:val="000000"/>
          <w:sz w:val="18"/>
          <w:szCs w:val="18"/>
        </w:rPr>
        <w:t>Na osnovi povabila za naročilo »</w:t>
      </w:r>
      <w:r w:rsidR="00204AE4" w:rsidRPr="00204AE4">
        <w:rPr>
          <w:rFonts w:ascii="Arial" w:hAnsi="Arial" w:cs="Arial"/>
          <w:b/>
          <w:bCs/>
          <w:color w:val="000000"/>
          <w:sz w:val="18"/>
          <w:szCs w:val="18"/>
        </w:rPr>
        <w:t>Sukcesivna dobava konvencionalnih in ekoloških živil  - ponovljen sklop 1 – Kruh in pekovski izdelki, sklop 3 – Mleko in mlečni izdelki in sklop 18 – EKO kruh</w:t>
      </w:r>
      <w:r w:rsidRPr="00942482">
        <w:rPr>
          <w:rFonts w:ascii="Arial" w:hAnsi="Arial" w:cs="Arial"/>
          <w:color w:val="000000"/>
          <w:sz w:val="18"/>
          <w:szCs w:val="18"/>
        </w:rPr>
        <w:t>«</w:t>
      </w:r>
      <w:r>
        <w:rPr>
          <w:rFonts w:ascii="Arial" w:hAnsi="Arial" w:cs="Arial"/>
          <w:color w:val="000000"/>
          <w:sz w:val="18"/>
          <w:szCs w:val="18"/>
        </w:rPr>
        <w:t xml:space="preserve"> dajemo ponudbo, kot sledi:</w:t>
      </w:r>
    </w:p>
    <w:p w14:paraId="1280338D" w14:textId="77777777" w:rsidR="0084141A" w:rsidRDefault="000E73FE">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84141A" w14:paraId="31ECA0C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465D7F" w14:textId="77777777" w:rsidR="0084141A" w:rsidRDefault="000E73FE">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7DB099" w14:textId="77777777" w:rsidR="0084141A" w:rsidRDefault="000E73FE">
            <w:r>
              <w:rPr>
                <w:rFonts w:ascii="Arial" w:hAnsi="Arial" w:cs="Arial"/>
                <w:color w:val="000000"/>
                <w:position w:val="-2"/>
                <w:sz w:val="18"/>
                <w:szCs w:val="18"/>
              </w:rPr>
              <w:t> </w:t>
            </w:r>
          </w:p>
        </w:tc>
      </w:tr>
      <w:tr w:rsidR="0084141A" w14:paraId="1916937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E162F6" w14:textId="77777777" w:rsidR="0084141A" w:rsidRDefault="000E73FE">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9E61B1" w14:textId="77777777" w:rsidR="0084141A" w:rsidRDefault="000E73FE">
            <w:r>
              <w:rPr>
                <w:rFonts w:ascii="Arial" w:hAnsi="Arial" w:cs="Arial"/>
                <w:color w:val="000000"/>
                <w:position w:val="-2"/>
                <w:sz w:val="18"/>
                <w:szCs w:val="18"/>
              </w:rPr>
              <w:t> </w:t>
            </w:r>
          </w:p>
        </w:tc>
      </w:tr>
    </w:tbl>
    <w:p w14:paraId="12247070" w14:textId="631E1C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Ponudbo oddajamo (ustrezno označite):</w:t>
      </w:r>
    </w:p>
    <w:p w14:paraId="1536E5B6" w14:textId="2FF93D5C" w:rsidR="00586186" w:rsidRDefault="00586186" w:rsidP="00B91B26">
      <w:pPr>
        <w:pStyle w:val="Odstavekseznama"/>
        <w:numPr>
          <w:ilvl w:val="0"/>
          <w:numId w:val="12"/>
        </w:numPr>
        <w:spacing w:before="225" w:after="225" w:line="240" w:lineRule="auto"/>
        <w:jc w:val="both"/>
        <w:rPr>
          <w:rFonts w:ascii="Arial" w:hAnsi="Arial" w:cs="Arial"/>
          <w:color w:val="000000"/>
          <w:sz w:val="18"/>
          <w:szCs w:val="18"/>
        </w:rPr>
      </w:pPr>
      <w:r w:rsidRPr="00586186">
        <w:rPr>
          <w:rFonts w:ascii="Arial" w:hAnsi="Arial" w:cs="Arial"/>
          <w:color w:val="000000"/>
          <w:sz w:val="18"/>
          <w:szCs w:val="18"/>
        </w:rPr>
        <w:t>za celotno naročilo</w:t>
      </w:r>
    </w:p>
    <w:p w14:paraId="07B3AFB8" w14:textId="77777777" w:rsidR="00586186" w:rsidRDefault="00586186" w:rsidP="00586186">
      <w:pPr>
        <w:pStyle w:val="Odstavekseznama"/>
        <w:spacing w:before="225" w:after="225" w:line="240" w:lineRule="auto"/>
        <w:jc w:val="both"/>
        <w:rPr>
          <w:rFonts w:ascii="Arial" w:hAnsi="Arial" w:cs="Arial"/>
          <w:color w:val="000000"/>
          <w:sz w:val="18"/>
          <w:szCs w:val="18"/>
        </w:rPr>
      </w:pPr>
    </w:p>
    <w:p w14:paraId="13782680" w14:textId="7334234E" w:rsidR="00586186" w:rsidRPr="00586186" w:rsidRDefault="00586186" w:rsidP="00B91B26">
      <w:pPr>
        <w:pStyle w:val="Odstavekseznama"/>
        <w:numPr>
          <w:ilvl w:val="0"/>
          <w:numId w:val="12"/>
        </w:numPr>
        <w:spacing w:before="225" w:after="225" w:line="240" w:lineRule="auto"/>
        <w:jc w:val="both"/>
        <w:rPr>
          <w:rFonts w:ascii="Arial" w:hAnsi="Arial" w:cs="Arial"/>
          <w:color w:val="000000"/>
          <w:sz w:val="18"/>
          <w:szCs w:val="18"/>
        </w:rPr>
      </w:pPr>
      <w:r>
        <w:rPr>
          <w:rFonts w:ascii="Arial" w:hAnsi="Arial" w:cs="Arial"/>
          <w:color w:val="000000"/>
          <w:sz w:val="18"/>
          <w:szCs w:val="18"/>
        </w:rPr>
        <w:t>za sklope št. _____________________</w:t>
      </w:r>
    </w:p>
    <w:p w14:paraId="1AFA263F" w14:textId="77777777" w:rsidR="0084141A" w:rsidRDefault="000E73FE">
      <w:pPr>
        <w:spacing w:before="225" w:after="225" w:line="240" w:lineRule="auto"/>
        <w:jc w:val="both"/>
      </w:pPr>
      <w:r>
        <w:fldChar w:fldCharType="begin">
          <w:ffData>
            <w:name w:val="cbox1597eb9af70fc5"/>
            <w:enabled/>
            <w:calcOnExit w:val="0"/>
            <w:checkBox>
              <w:sizeAuto/>
              <w:default w:val="0"/>
            </w:checkBox>
          </w:ffData>
        </w:fldChar>
      </w:r>
      <w:bookmarkStart w:id="1" w:name="cbox1597eb9af70fc5"/>
      <w:r>
        <w:instrText xml:space="preserve"> FORMCHECKBOX </w:instrText>
      </w:r>
      <w:r>
        <w:fldChar w:fldCharType="separate"/>
      </w:r>
      <w:r>
        <w:fldChar w:fldCharType="end"/>
      </w:r>
      <w:bookmarkEnd w:id="1"/>
      <w:r>
        <w:rPr>
          <w:rFonts w:ascii="Arial" w:hAnsi="Arial" w:cs="Arial"/>
          <w:color w:val="000000"/>
          <w:sz w:val="18"/>
          <w:szCs w:val="18"/>
        </w:rPr>
        <w:t> samostojno</w:t>
      </w:r>
    </w:p>
    <w:p w14:paraId="099A0326" w14:textId="77777777" w:rsidR="0084141A" w:rsidRDefault="000E73FE">
      <w:pPr>
        <w:spacing w:before="225" w:after="225" w:line="240" w:lineRule="auto"/>
        <w:jc w:val="both"/>
      </w:pPr>
      <w:r>
        <w:fldChar w:fldCharType="begin">
          <w:ffData>
            <w:name w:val="cbox1597eb9af711fa"/>
            <w:enabled/>
            <w:calcOnExit w:val="0"/>
            <w:checkBox>
              <w:sizeAuto/>
              <w:default w:val="0"/>
            </w:checkBox>
          </w:ffData>
        </w:fldChar>
      </w:r>
      <w:bookmarkStart w:id="2" w:name="cbox1597eb9af711fa"/>
      <w:r>
        <w:instrText xml:space="preserve"> FORMCHECKBOX </w:instrText>
      </w:r>
      <w:r>
        <w:fldChar w:fldCharType="separate"/>
      </w:r>
      <w:r>
        <w:fldChar w:fldCharType="end"/>
      </w:r>
      <w:bookmarkEnd w:id="2"/>
      <w:r>
        <w:rPr>
          <w:rFonts w:ascii="Arial" w:hAnsi="Arial" w:cs="Arial"/>
          <w:color w:val="000000"/>
          <w:sz w:val="18"/>
          <w:szCs w:val="18"/>
        </w:rPr>
        <w:t> z naslednjimi partnerji (navedite samo firme): ___________________________________</w:t>
      </w:r>
    </w:p>
    <w:p w14:paraId="74778E7C" w14:textId="77777777" w:rsidR="0084141A" w:rsidRDefault="000E73FE">
      <w:pPr>
        <w:spacing w:before="225" w:after="225" w:line="240" w:lineRule="auto"/>
        <w:jc w:val="both"/>
      </w:pPr>
      <w:r>
        <w:fldChar w:fldCharType="begin">
          <w:ffData>
            <w:name w:val="cbox1597eb9af71425"/>
            <w:enabled/>
            <w:calcOnExit w:val="0"/>
            <w:checkBox>
              <w:sizeAuto/>
              <w:default w:val="0"/>
            </w:checkBox>
          </w:ffData>
        </w:fldChar>
      </w:r>
      <w:bookmarkStart w:id="3" w:name="cbox1597eb9af71425"/>
      <w:r>
        <w:instrText xml:space="preserve"> FORMCHECKBOX </w:instrText>
      </w:r>
      <w:r>
        <w:fldChar w:fldCharType="separate"/>
      </w:r>
      <w:r>
        <w:fldChar w:fldCharType="end"/>
      </w:r>
      <w:bookmarkEnd w:id="3"/>
      <w:r>
        <w:rPr>
          <w:rFonts w:ascii="Arial" w:hAnsi="Arial" w:cs="Arial"/>
          <w:color w:val="000000"/>
          <w:sz w:val="18"/>
          <w:szCs w:val="18"/>
        </w:rPr>
        <w:t> z naslednjimi podizvajalci (navedite samo firme): ________________________________</w:t>
      </w:r>
    </w:p>
    <w:p w14:paraId="29A22867" w14:textId="1DEB59E9" w:rsidR="0084141A" w:rsidRDefault="000E73FE">
      <w:pPr>
        <w:spacing w:before="225" w:after="225" w:line="240" w:lineRule="auto"/>
        <w:jc w:val="both"/>
        <w:rPr>
          <w:rFonts w:ascii="Arial" w:hAnsi="Arial" w:cs="Arial"/>
          <w:color w:val="000000"/>
          <w:sz w:val="18"/>
          <w:szCs w:val="18"/>
        </w:rPr>
      </w:pPr>
      <w:r>
        <w:fldChar w:fldCharType="begin">
          <w:ffData>
            <w:name w:val="cbox1597eb9af71651"/>
            <w:enabled/>
            <w:calcOnExit w:val="0"/>
            <w:checkBox>
              <w:sizeAuto/>
              <w:default w:val="0"/>
            </w:checkBox>
          </w:ffData>
        </w:fldChar>
      </w:r>
      <w:bookmarkStart w:id="4" w:name="cbox1597eb9af71651"/>
      <w:r>
        <w:instrText xml:space="preserve"> FORMCHECKBOX </w:instrText>
      </w:r>
      <w:r>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14:paraId="7A2A46EB" w14:textId="4FD407BC" w:rsidR="00B87ADE" w:rsidRDefault="00B87ADE" w:rsidP="00B87ADE">
      <w:pPr>
        <w:spacing w:before="225" w:after="225" w:line="240" w:lineRule="auto"/>
        <w:jc w:val="both"/>
        <w:rPr>
          <w:rFonts w:ascii="Arial" w:hAnsi="Arial" w:cs="Arial"/>
          <w:b/>
          <w:bCs/>
          <w:color w:val="000000"/>
          <w:sz w:val="18"/>
          <w:szCs w:val="18"/>
        </w:rPr>
      </w:pPr>
      <w:r w:rsidRPr="00B87ADE">
        <w:rPr>
          <w:rFonts w:ascii="Arial" w:hAnsi="Arial" w:cs="Arial"/>
          <w:b/>
          <w:bCs/>
          <w:color w:val="000000"/>
          <w:sz w:val="18"/>
          <w:szCs w:val="18"/>
        </w:rPr>
        <w:t xml:space="preserve">  I</w:t>
      </w:r>
      <w:r>
        <w:rPr>
          <w:rFonts w:ascii="Arial" w:hAnsi="Arial" w:cs="Arial"/>
          <w:b/>
          <w:bCs/>
          <w:color w:val="000000"/>
          <w:sz w:val="18"/>
          <w:szCs w:val="18"/>
        </w:rPr>
        <w:t xml:space="preserve">I. </w:t>
      </w:r>
      <w:r w:rsidR="000E73FE" w:rsidRPr="00B87ADE">
        <w:rPr>
          <w:rFonts w:ascii="Arial" w:hAnsi="Arial" w:cs="Arial"/>
          <w:b/>
          <w:bCs/>
          <w:color w:val="000000"/>
          <w:sz w:val="18"/>
          <w:szCs w:val="18"/>
        </w:rPr>
        <w:t>Ponudbena cena</w:t>
      </w:r>
    </w:p>
    <w:tbl>
      <w:tblPr>
        <w:tblStyle w:val="NormalTablePHPDOCX"/>
        <w:tblW w:w="8950" w:type="dxa"/>
        <w:tblInd w:w="108" w:type="dxa"/>
        <w:tblLook w:val="04A0" w:firstRow="1" w:lastRow="0" w:firstColumn="1" w:lastColumn="0" w:noHBand="0" w:noVBand="1"/>
      </w:tblPr>
      <w:tblGrid>
        <w:gridCol w:w="857"/>
        <w:gridCol w:w="2451"/>
        <w:gridCol w:w="1826"/>
        <w:gridCol w:w="639"/>
        <w:gridCol w:w="1591"/>
        <w:gridCol w:w="1586"/>
      </w:tblGrid>
      <w:tr w:rsidR="00BB5064" w:rsidRPr="00291773" w14:paraId="48809819" w14:textId="1F847B27" w:rsidTr="00C53E18">
        <w:tc>
          <w:tcPr>
            <w:tcW w:w="47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B29202E" w14:textId="77777777" w:rsidR="00BB5064" w:rsidRPr="00291773" w:rsidRDefault="00BB5064" w:rsidP="00643D58">
            <w:pPr>
              <w:jc w:val="center"/>
            </w:pPr>
            <w:r w:rsidRPr="00291773">
              <w:rPr>
                <w:rFonts w:ascii="Arial" w:hAnsi="Arial" w:cs="Arial"/>
                <w:b/>
                <w:bCs/>
                <w:color w:val="000000"/>
                <w:position w:val="-2"/>
                <w:sz w:val="18"/>
                <w:szCs w:val="18"/>
                <w:shd w:val="clear" w:color="auto" w:fill="D1D1D1"/>
              </w:rPr>
              <w:t>Oznaka sklopa</w:t>
            </w:r>
          </w:p>
        </w:tc>
        <w:tc>
          <w:tcPr>
            <w:tcW w:w="136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3C47F71" w14:textId="77777777" w:rsidR="00BB5064" w:rsidRPr="00291773" w:rsidRDefault="00BB5064" w:rsidP="00643D58">
            <w:pPr>
              <w:jc w:val="center"/>
            </w:pPr>
            <w:r w:rsidRPr="00291773">
              <w:rPr>
                <w:rFonts w:ascii="Arial" w:hAnsi="Arial" w:cs="Arial"/>
                <w:b/>
                <w:bCs/>
                <w:color w:val="000000"/>
                <w:position w:val="-2"/>
                <w:sz w:val="18"/>
                <w:szCs w:val="18"/>
                <w:shd w:val="clear" w:color="auto" w:fill="D1D1D1"/>
              </w:rPr>
              <w:t>Naziv sklopa</w:t>
            </w:r>
          </w:p>
        </w:tc>
        <w:tc>
          <w:tcPr>
            <w:tcW w:w="1020" w:type="pct"/>
            <w:tcBorders>
              <w:top w:val="single" w:sz="5" w:space="0" w:color="000000"/>
              <w:left w:val="single" w:sz="5" w:space="0" w:color="000000"/>
              <w:bottom w:val="single" w:sz="5" w:space="0" w:color="000000"/>
              <w:right w:val="single" w:sz="5" w:space="0" w:color="000000"/>
            </w:tcBorders>
            <w:shd w:val="clear" w:color="auto" w:fill="D1D1D1"/>
          </w:tcPr>
          <w:p w14:paraId="545A0045" w14:textId="77777777" w:rsidR="00BB5064" w:rsidRPr="00291773" w:rsidRDefault="00BB5064" w:rsidP="00643D58">
            <w:pPr>
              <w:jc w:val="center"/>
              <w:rPr>
                <w:rFonts w:ascii="Arial" w:hAnsi="Arial" w:cs="Arial"/>
                <w:b/>
                <w:bCs/>
                <w:color w:val="000000"/>
                <w:position w:val="-2"/>
                <w:sz w:val="18"/>
                <w:szCs w:val="18"/>
                <w:shd w:val="clear" w:color="auto" w:fill="D1D1D1"/>
              </w:rPr>
            </w:pPr>
            <w:r w:rsidRPr="00291773">
              <w:rPr>
                <w:rFonts w:ascii="Arial" w:hAnsi="Arial" w:cs="Arial"/>
                <w:b/>
                <w:bCs/>
                <w:color w:val="000000"/>
                <w:position w:val="-2"/>
                <w:sz w:val="18"/>
                <w:szCs w:val="18"/>
                <w:shd w:val="clear" w:color="auto" w:fill="D1D1D1"/>
              </w:rPr>
              <w:t>Ponudbena vrednost brez DDV za ocenjeno količino</w:t>
            </w:r>
          </w:p>
        </w:tc>
        <w:tc>
          <w:tcPr>
            <w:tcW w:w="35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BC93867" w14:textId="77777777" w:rsidR="00BB5064" w:rsidRPr="00291773" w:rsidRDefault="00BB5064" w:rsidP="00643D58">
            <w:pPr>
              <w:jc w:val="center"/>
              <w:rPr>
                <w:rFonts w:ascii="Arial" w:hAnsi="Arial" w:cs="Arial"/>
                <w:b/>
              </w:rPr>
            </w:pPr>
            <w:r w:rsidRPr="00291773">
              <w:rPr>
                <w:rFonts w:ascii="Arial" w:hAnsi="Arial" w:cs="Arial"/>
                <w:b/>
              </w:rPr>
              <w:t>DDV</w:t>
            </w:r>
          </w:p>
        </w:tc>
        <w:tc>
          <w:tcPr>
            <w:tcW w:w="889" w:type="pct"/>
            <w:tcBorders>
              <w:top w:val="single" w:sz="5" w:space="0" w:color="000000"/>
              <w:left w:val="single" w:sz="5" w:space="0" w:color="000000"/>
              <w:bottom w:val="single" w:sz="5" w:space="0" w:color="000000"/>
              <w:right w:val="single" w:sz="5" w:space="0" w:color="000000"/>
            </w:tcBorders>
            <w:shd w:val="clear" w:color="auto" w:fill="D1D1D1"/>
          </w:tcPr>
          <w:p w14:paraId="11857906" w14:textId="77777777" w:rsidR="00BB5064" w:rsidRPr="00291773" w:rsidRDefault="00BB5064" w:rsidP="00643D58">
            <w:pPr>
              <w:jc w:val="center"/>
              <w:rPr>
                <w:rFonts w:ascii="Arial" w:hAnsi="Arial" w:cs="Arial"/>
                <w:b/>
              </w:rPr>
            </w:pPr>
            <w:r w:rsidRPr="00291773">
              <w:rPr>
                <w:rFonts w:ascii="Arial" w:hAnsi="Arial" w:cs="Arial"/>
                <w:b/>
              </w:rPr>
              <w:t>Ponudbena vrednost z DDV za ocenjeno količino</w:t>
            </w:r>
          </w:p>
        </w:tc>
        <w:tc>
          <w:tcPr>
            <w:tcW w:w="886" w:type="pct"/>
            <w:tcBorders>
              <w:top w:val="single" w:sz="5" w:space="0" w:color="000000"/>
              <w:left w:val="single" w:sz="5" w:space="0" w:color="000000"/>
              <w:bottom w:val="single" w:sz="5" w:space="0" w:color="000000"/>
              <w:right w:val="single" w:sz="5" w:space="0" w:color="000000"/>
            </w:tcBorders>
            <w:shd w:val="clear" w:color="auto" w:fill="D1D1D1"/>
          </w:tcPr>
          <w:p w14:paraId="3875388C" w14:textId="18F7A35E" w:rsidR="00BB5064" w:rsidRPr="00291773" w:rsidRDefault="00BB5064" w:rsidP="00643D58">
            <w:pPr>
              <w:jc w:val="center"/>
              <w:rPr>
                <w:rFonts w:ascii="Arial" w:hAnsi="Arial" w:cs="Arial"/>
                <w:b/>
              </w:rPr>
            </w:pPr>
            <w:r w:rsidRPr="00BB5064">
              <w:rPr>
                <w:rFonts w:ascii="Arial" w:hAnsi="Arial" w:cs="Arial"/>
                <w:b/>
              </w:rPr>
              <w:t>Število živil višje kakovosti</w:t>
            </w:r>
          </w:p>
        </w:tc>
      </w:tr>
      <w:tr w:rsidR="00C53E18" w:rsidRPr="00291773" w14:paraId="45C80A1D" w14:textId="0407213D" w:rsidTr="00C53E18">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0857C469" w14:textId="4E6E628D" w:rsidR="00C53E18" w:rsidRPr="0039698F" w:rsidRDefault="00C53E18" w:rsidP="00C53E18">
            <w:pPr>
              <w:jc w:val="right"/>
              <w:rPr>
                <w:rFonts w:ascii="Arial" w:hAnsi="Arial" w:cs="Arial"/>
                <w:sz w:val="18"/>
                <w:szCs w:val="18"/>
              </w:rPr>
            </w:pPr>
            <w:r w:rsidRPr="0039698F">
              <w:rPr>
                <w:rFonts w:ascii="Arial" w:hAnsi="Arial" w:cs="Arial"/>
                <w:sz w:val="18"/>
                <w:szCs w:val="18"/>
              </w:rPr>
              <w:t>1</w:t>
            </w:r>
          </w:p>
        </w:tc>
        <w:tc>
          <w:tcPr>
            <w:tcW w:w="1369" w:type="pct"/>
            <w:tcBorders>
              <w:top w:val="single" w:sz="6" w:space="0" w:color="000000"/>
              <w:left w:val="single" w:sz="6" w:space="0" w:color="000000"/>
              <w:bottom w:val="single" w:sz="6" w:space="0" w:color="000000"/>
              <w:right w:val="single" w:sz="6" w:space="0" w:color="000000"/>
            </w:tcBorders>
            <w:tcMar>
              <w:top w:w="135" w:type="dxa"/>
              <w:bottom w:w="135" w:type="dxa"/>
            </w:tcMar>
          </w:tcPr>
          <w:p w14:paraId="2A16B501" w14:textId="34682153" w:rsidR="00C53E18" w:rsidRPr="00C53E18" w:rsidRDefault="00C53E18" w:rsidP="00C53E18">
            <w:pPr>
              <w:rPr>
                <w:rFonts w:ascii="Arial" w:hAnsi="Arial" w:cs="Arial"/>
                <w:color w:val="000000"/>
                <w:sz w:val="18"/>
                <w:szCs w:val="18"/>
              </w:rPr>
            </w:pPr>
            <w:r w:rsidRPr="00C53E18">
              <w:rPr>
                <w:rFonts w:ascii="Arial" w:hAnsi="Arial" w:cs="Arial"/>
                <w:sz w:val="18"/>
                <w:szCs w:val="18"/>
              </w:rPr>
              <w:t>KRUH IN PEKOVSKI IZDELKI</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2ABE6E" w14:textId="77777777" w:rsidR="00C53E18" w:rsidRPr="00291773" w:rsidRDefault="00C53E18" w:rsidP="00C53E18">
            <w:r w:rsidRPr="00291773">
              <w:rPr>
                <w:rFonts w:ascii="Arial" w:hAnsi="Arial" w:cs="Arial"/>
                <w:color w:val="000000"/>
                <w:position w:val="-2"/>
                <w:sz w:val="18"/>
                <w:szCs w:val="18"/>
              </w:rPr>
              <w:t> </w:t>
            </w: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D85E59" w14:textId="77777777" w:rsidR="00C53E18" w:rsidRPr="00291773" w:rsidRDefault="00C53E18" w:rsidP="00C53E18">
            <w:r w:rsidRPr="00291773">
              <w:rPr>
                <w:rFonts w:ascii="Arial" w:hAnsi="Arial" w:cs="Arial"/>
                <w:color w:val="000000"/>
                <w:position w:val="-2"/>
                <w:sz w:val="18"/>
                <w:szCs w:val="18"/>
              </w:rPr>
              <w:t> </w:t>
            </w: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A854C0" w14:textId="77777777" w:rsidR="00C53E18" w:rsidRPr="00291773" w:rsidRDefault="00C53E18" w:rsidP="00C53E18">
            <w:r w:rsidRPr="00291773">
              <w:rPr>
                <w:rFonts w:ascii="Arial" w:hAnsi="Arial" w:cs="Arial"/>
                <w:color w:val="000000"/>
                <w:position w:val="-2"/>
                <w:sz w:val="18"/>
                <w:szCs w:val="18"/>
              </w:rPr>
              <w:t> </w:t>
            </w:r>
          </w:p>
        </w:tc>
        <w:tc>
          <w:tcPr>
            <w:tcW w:w="886" w:type="pct"/>
            <w:tcBorders>
              <w:top w:val="single" w:sz="5" w:space="0" w:color="000000"/>
              <w:left w:val="single" w:sz="5" w:space="0" w:color="000000"/>
              <w:bottom w:val="single" w:sz="5" w:space="0" w:color="000000"/>
              <w:right w:val="single" w:sz="5" w:space="0" w:color="000000"/>
            </w:tcBorders>
          </w:tcPr>
          <w:p w14:paraId="2092D47D" w14:textId="77777777" w:rsidR="00C53E18" w:rsidRPr="00291773" w:rsidRDefault="00C53E18" w:rsidP="00C53E18">
            <w:pPr>
              <w:rPr>
                <w:rFonts w:ascii="Arial" w:hAnsi="Arial" w:cs="Arial"/>
                <w:color w:val="000000"/>
                <w:position w:val="-2"/>
                <w:sz w:val="18"/>
                <w:szCs w:val="18"/>
              </w:rPr>
            </w:pPr>
          </w:p>
        </w:tc>
      </w:tr>
      <w:tr w:rsidR="00C53E18" w:rsidRPr="00291773" w14:paraId="6876FCEA" w14:textId="0EEB1A62" w:rsidTr="00C53E18">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00507F1" w14:textId="3A77B708" w:rsidR="00C53E18" w:rsidRPr="0039698F" w:rsidRDefault="00C53E18" w:rsidP="00C53E18">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3</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7C0E5B20" w14:textId="56BC6DF3" w:rsidR="00C53E18" w:rsidRPr="00C53E18" w:rsidRDefault="00C53E18" w:rsidP="00C53E18">
            <w:pPr>
              <w:rPr>
                <w:rFonts w:ascii="Arial" w:hAnsi="Arial" w:cs="Arial"/>
                <w:color w:val="000000"/>
                <w:sz w:val="18"/>
                <w:szCs w:val="18"/>
              </w:rPr>
            </w:pPr>
            <w:r w:rsidRPr="00C53E18">
              <w:rPr>
                <w:rFonts w:ascii="Arial" w:hAnsi="Arial" w:cs="Arial"/>
                <w:sz w:val="18"/>
                <w:szCs w:val="18"/>
              </w:rPr>
              <w:t>MLEKO IN MLEČNI IZDELKI</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CACBC4" w14:textId="77777777" w:rsidR="00C53E18" w:rsidRPr="00291773" w:rsidRDefault="00C53E18" w:rsidP="00C53E18">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F802D4" w14:textId="77777777" w:rsidR="00C53E18" w:rsidRPr="00291773" w:rsidRDefault="00C53E18" w:rsidP="00C53E18">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917D0D" w14:textId="77777777" w:rsidR="00C53E18" w:rsidRPr="00291773" w:rsidRDefault="00C53E18" w:rsidP="00C53E18">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6C5FCE08" w14:textId="77777777" w:rsidR="00C53E18" w:rsidRPr="00291773" w:rsidRDefault="00C53E18" w:rsidP="00C53E18">
            <w:pPr>
              <w:rPr>
                <w:rFonts w:ascii="Arial" w:hAnsi="Arial" w:cs="Arial"/>
                <w:color w:val="000000"/>
                <w:position w:val="-2"/>
                <w:sz w:val="18"/>
                <w:szCs w:val="18"/>
              </w:rPr>
            </w:pPr>
          </w:p>
        </w:tc>
      </w:tr>
      <w:tr w:rsidR="00C53E18" w:rsidRPr="00291773" w14:paraId="34562DFE" w14:textId="77777777" w:rsidTr="00C53E18">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FFD536F" w14:textId="7C8FBE72" w:rsidR="00C53E18" w:rsidRPr="0039698F" w:rsidRDefault="00C53E18" w:rsidP="00C53E18">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18</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24769561" w14:textId="504EF15D" w:rsidR="00C53E18" w:rsidRPr="00C53E18" w:rsidRDefault="00C53E18" w:rsidP="00C53E18">
            <w:pPr>
              <w:rPr>
                <w:rFonts w:ascii="Arial" w:hAnsi="Arial" w:cs="Arial"/>
                <w:color w:val="000000"/>
                <w:sz w:val="18"/>
                <w:szCs w:val="18"/>
              </w:rPr>
            </w:pPr>
            <w:r w:rsidRPr="00C53E18">
              <w:rPr>
                <w:rFonts w:ascii="Arial" w:hAnsi="Arial" w:cs="Arial"/>
                <w:sz w:val="18"/>
                <w:szCs w:val="18"/>
              </w:rPr>
              <w:t>EKO KRUH</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4D6BB9" w14:textId="77777777" w:rsidR="00C53E18" w:rsidRPr="00291773" w:rsidRDefault="00C53E18" w:rsidP="00C53E18">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2A8EF8" w14:textId="77777777" w:rsidR="00C53E18" w:rsidRPr="00291773" w:rsidRDefault="00C53E18" w:rsidP="00C53E18">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BB9630" w14:textId="77777777" w:rsidR="00C53E18" w:rsidRPr="00291773" w:rsidRDefault="00C53E18" w:rsidP="00C53E18">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477D7DF6" w14:textId="77777777" w:rsidR="00C53E18" w:rsidRPr="00291773" w:rsidRDefault="00C53E18" w:rsidP="00C53E18">
            <w:pPr>
              <w:rPr>
                <w:rFonts w:ascii="Arial" w:hAnsi="Arial" w:cs="Arial"/>
                <w:color w:val="000000"/>
                <w:position w:val="-2"/>
                <w:sz w:val="18"/>
                <w:szCs w:val="18"/>
              </w:rPr>
            </w:pPr>
          </w:p>
        </w:tc>
      </w:tr>
      <w:tr w:rsidR="00BB5064" w:rsidRPr="00291773" w14:paraId="1CEDD67F" w14:textId="4565EE0E" w:rsidTr="00C53E18">
        <w:tc>
          <w:tcPr>
            <w:tcW w:w="479"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5ABAB4" w14:textId="77777777" w:rsidR="00BB5064" w:rsidRPr="00291773" w:rsidRDefault="00BB5064" w:rsidP="00643D58">
            <w:pPr>
              <w:jc w:val="right"/>
            </w:pPr>
            <w:r w:rsidRPr="00291773">
              <w:rPr>
                <w:rFonts w:ascii="Arial" w:hAnsi="Arial" w:cs="Arial"/>
                <w:b/>
                <w:bCs/>
                <w:color w:val="000000"/>
                <w:position w:val="-2"/>
                <w:sz w:val="18"/>
                <w:szCs w:val="18"/>
                <w:shd w:val="clear" w:color="auto" w:fill="CCCCCC"/>
              </w:rPr>
              <w:t>Skupaj</w:t>
            </w:r>
          </w:p>
        </w:tc>
        <w:tc>
          <w:tcPr>
            <w:tcW w:w="136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B97977" w14:textId="77777777" w:rsidR="00BB5064" w:rsidRPr="00291773" w:rsidRDefault="00BB5064" w:rsidP="00643D58"/>
        </w:tc>
        <w:tc>
          <w:tcPr>
            <w:tcW w:w="1020" w:type="pct"/>
            <w:tcBorders>
              <w:top w:val="single" w:sz="5" w:space="0" w:color="000000"/>
              <w:left w:val="single" w:sz="5" w:space="0" w:color="000000"/>
              <w:bottom w:val="single" w:sz="5" w:space="0" w:color="000000"/>
              <w:right w:val="single" w:sz="5" w:space="0" w:color="000000"/>
            </w:tcBorders>
          </w:tcPr>
          <w:p w14:paraId="4D757730" w14:textId="77777777" w:rsidR="00BB5064" w:rsidRPr="00291773" w:rsidRDefault="00BB5064" w:rsidP="00643D58"/>
        </w:tc>
        <w:tc>
          <w:tcPr>
            <w:tcW w:w="357" w:type="pct"/>
            <w:tcBorders>
              <w:top w:val="single" w:sz="5" w:space="0" w:color="000000"/>
              <w:left w:val="single" w:sz="5" w:space="0" w:color="000000"/>
              <w:bottom w:val="single" w:sz="5" w:space="0" w:color="000000"/>
              <w:right w:val="single" w:sz="5" w:space="0" w:color="000000"/>
            </w:tcBorders>
          </w:tcPr>
          <w:p w14:paraId="2E6A45AE" w14:textId="77777777" w:rsidR="00BB5064" w:rsidRPr="00291773" w:rsidRDefault="00BB5064" w:rsidP="00643D58"/>
        </w:tc>
        <w:tc>
          <w:tcPr>
            <w:tcW w:w="889" w:type="pct"/>
            <w:tcBorders>
              <w:top w:val="single" w:sz="5" w:space="0" w:color="000000"/>
              <w:left w:val="single" w:sz="5" w:space="0" w:color="000000"/>
              <w:bottom w:val="single" w:sz="5" w:space="0" w:color="000000"/>
              <w:right w:val="single" w:sz="5" w:space="0" w:color="000000"/>
            </w:tcBorders>
          </w:tcPr>
          <w:p w14:paraId="3DFFE480" w14:textId="77777777" w:rsidR="00BB5064" w:rsidRPr="00291773" w:rsidRDefault="00BB5064" w:rsidP="00643D58"/>
        </w:tc>
        <w:tc>
          <w:tcPr>
            <w:tcW w:w="886" w:type="pct"/>
            <w:tcBorders>
              <w:top w:val="single" w:sz="5" w:space="0" w:color="000000"/>
              <w:left w:val="single" w:sz="5" w:space="0" w:color="000000"/>
              <w:bottom w:val="single" w:sz="5" w:space="0" w:color="000000"/>
              <w:right w:val="single" w:sz="5" w:space="0" w:color="000000"/>
            </w:tcBorders>
          </w:tcPr>
          <w:p w14:paraId="726A6686" w14:textId="77777777" w:rsidR="00BB5064" w:rsidRPr="00291773" w:rsidRDefault="00BB5064" w:rsidP="00643D58"/>
        </w:tc>
      </w:tr>
    </w:tbl>
    <w:p w14:paraId="3E17FAC8" w14:textId="77777777" w:rsidR="00376387" w:rsidRDefault="000E73FE">
      <w:pPr>
        <w:spacing w:before="225" w:after="225" w:line="240" w:lineRule="auto"/>
        <w:jc w:val="both"/>
        <w:rPr>
          <w:rFonts w:ascii="Arial" w:hAnsi="Arial" w:cs="Arial"/>
          <w:color w:val="000000"/>
          <w:sz w:val="18"/>
          <w:szCs w:val="18"/>
        </w:rPr>
      </w:pPr>
      <w:r>
        <w:rPr>
          <w:rFonts w:ascii="Arial" w:hAnsi="Arial" w:cs="Arial"/>
          <w:b/>
          <w:bCs/>
          <w:color w:val="000000"/>
          <w:sz w:val="18"/>
          <w:szCs w:val="18"/>
        </w:rPr>
        <w:t>III. Rok veljavnosti ponudb</w:t>
      </w:r>
      <w:r>
        <w:rPr>
          <w:rFonts w:ascii="Arial" w:hAnsi="Arial" w:cs="Arial"/>
          <w:color w:val="000000"/>
          <w:sz w:val="18"/>
          <w:szCs w:val="18"/>
        </w:rPr>
        <w:t>e </w:t>
      </w:r>
    </w:p>
    <w:p w14:paraId="56D90232" w14:textId="0D84E558" w:rsidR="0084141A" w:rsidRDefault="000E73FE">
      <w:pPr>
        <w:spacing w:before="225" w:after="225" w:line="240" w:lineRule="auto"/>
        <w:jc w:val="both"/>
      </w:pPr>
      <w:r>
        <w:rPr>
          <w:rFonts w:ascii="Arial" w:hAnsi="Arial" w:cs="Arial"/>
          <w:color w:val="000000"/>
          <w:sz w:val="18"/>
          <w:szCs w:val="18"/>
        </w:rPr>
        <w:t xml:space="preserve">Ponudba velja </w:t>
      </w:r>
      <w:r w:rsidR="007159F0">
        <w:rPr>
          <w:rFonts w:ascii="Arial" w:hAnsi="Arial" w:cs="Arial"/>
          <w:color w:val="000000"/>
          <w:sz w:val="18"/>
          <w:szCs w:val="18"/>
        </w:rPr>
        <w:t>60 dni po roku za oddajo ponudb</w:t>
      </w:r>
      <w:r w:rsidR="007651DB" w:rsidRPr="00942482">
        <w:rPr>
          <w:rFonts w:ascii="Arial" w:hAnsi="Arial" w:cs="Arial"/>
          <w:color w:val="000000"/>
          <w:sz w:val="18"/>
          <w:szCs w:val="18"/>
        </w:rPr>
        <w:t>.</w:t>
      </w:r>
      <w:r w:rsidR="00B87ADE">
        <w:t xml:space="preserve"> </w:t>
      </w:r>
      <w:r>
        <w:rPr>
          <w:rFonts w:ascii="Arial" w:hAnsi="Arial" w:cs="Arial"/>
          <w:color w:val="000000"/>
          <w:sz w:val="18"/>
          <w:szCs w:val="18"/>
        </w:rPr>
        <w:t>Ponudba mora biti veljavna najmanj do navedenega roka. Prekratka veljavnost ponudbe pomeni razlog za zavrnitev ponudbe.</w:t>
      </w:r>
    </w:p>
    <w:p w14:paraId="5D496F3E" w14:textId="77777777" w:rsidR="00B87ADE" w:rsidRDefault="000E73FE">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IV. Podatki o plačilu </w:t>
      </w:r>
    </w:p>
    <w:p w14:paraId="1D659492" w14:textId="370BD503" w:rsidR="00713D85" w:rsidRPr="00960EB1" w:rsidRDefault="00E66AEF" w:rsidP="00713D85">
      <w:pPr>
        <w:spacing w:before="225" w:after="225" w:line="240" w:lineRule="auto"/>
        <w:jc w:val="both"/>
        <w:rPr>
          <w:rFonts w:ascii="Arial" w:hAnsi="Arial" w:cs="Arial"/>
          <w:b/>
          <w:bCs/>
          <w:color w:val="000000"/>
          <w:sz w:val="18"/>
          <w:szCs w:val="18"/>
        </w:rPr>
      </w:pPr>
      <w:r w:rsidRPr="00E66AEF">
        <w:rPr>
          <w:rFonts w:ascii="Arial" w:hAnsi="Arial" w:cs="Arial"/>
          <w:color w:val="000000"/>
          <w:sz w:val="18"/>
          <w:szCs w:val="18"/>
        </w:rPr>
        <w:t xml:space="preserve">Rok plačila je 30 dni od izstavitve e-računa, </w:t>
      </w:r>
      <w:bookmarkStart w:id="5" w:name="_Hlk53731591"/>
      <w:r w:rsidRPr="00E66AEF">
        <w:rPr>
          <w:rFonts w:ascii="Arial" w:hAnsi="Arial" w:cs="Arial"/>
          <w:color w:val="000000"/>
          <w:sz w:val="18"/>
          <w:szCs w:val="18"/>
        </w:rPr>
        <w:t>e-račune pa dobavitelji izdajajo zbirno 1 x mesečno, in sicer 1 zbiren e-račun</w:t>
      </w:r>
      <w:r w:rsidR="001357AC" w:rsidRPr="001357AC">
        <w:rPr>
          <w:rFonts w:ascii="Arial" w:hAnsi="Arial" w:cs="Arial"/>
          <w:sz w:val="18"/>
          <w:szCs w:val="18"/>
        </w:rPr>
        <w:t xml:space="preserve">, </w:t>
      </w:r>
      <w:r w:rsidR="00713D85" w:rsidRPr="001357AC">
        <w:rPr>
          <w:rFonts w:ascii="Arial" w:hAnsi="Arial" w:cs="Arial"/>
          <w:sz w:val="18"/>
          <w:szCs w:val="18"/>
        </w:rPr>
        <w:t xml:space="preserve">ki bo zajemal dobavljeno blago za pretekli mesec. </w:t>
      </w:r>
    </w:p>
    <w:p w14:paraId="22088EE4" w14:textId="7A7E86D3" w:rsidR="00226973" w:rsidRPr="00586186" w:rsidRDefault="00226973">
      <w:pPr>
        <w:spacing w:before="225" w:after="225" w:line="240" w:lineRule="auto"/>
        <w:jc w:val="both"/>
        <w:rPr>
          <w:rFonts w:ascii="Arial" w:hAnsi="Arial" w:cs="Arial"/>
          <w:color w:val="000000"/>
          <w:sz w:val="18"/>
          <w:szCs w:val="18"/>
        </w:rPr>
      </w:pPr>
    </w:p>
    <w:bookmarkEnd w:id="5"/>
    <w:p w14:paraId="662D365A" w14:textId="77777777" w:rsidR="00B87ADE" w:rsidRDefault="00B87ADE" w:rsidP="00B87ADE">
      <w:pPr>
        <w:rPr>
          <w:rFonts w:ascii="Arial" w:hAnsi="Arial" w:cs="Arial"/>
          <w:color w:val="000000"/>
          <w:sz w:val="18"/>
          <w:szCs w:val="18"/>
        </w:rPr>
      </w:pPr>
      <w:r w:rsidRPr="00B87ADE">
        <w:rPr>
          <w:rFonts w:ascii="Arial" w:hAnsi="Arial" w:cs="Arial"/>
          <w:color w:val="000000"/>
          <w:sz w:val="18"/>
          <w:szCs w:val="18"/>
        </w:rPr>
        <w:lastRenderedPageBreak/>
        <w:t>Kraj in datum: ______________________</w:t>
      </w:r>
      <w:r>
        <w:rPr>
          <w:rFonts w:ascii="Arial" w:hAnsi="Arial" w:cs="Arial"/>
          <w:color w:val="000000"/>
          <w:sz w:val="18"/>
          <w:szCs w:val="18"/>
        </w:rPr>
        <w:t xml:space="preserve">                                                 Ime in priimek: ____________________ </w:t>
      </w:r>
    </w:p>
    <w:p w14:paraId="03184F13" w14:textId="6612972C" w:rsidR="00B87ADE" w:rsidRPr="00B87ADE" w:rsidRDefault="00B87ADE" w:rsidP="00B87ADE">
      <w:pPr>
        <w:rPr>
          <w:rFonts w:ascii="Arial" w:hAnsi="Arial" w:cs="Arial"/>
          <w:color w:val="000000"/>
          <w:sz w:val="18"/>
          <w:szCs w:val="18"/>
        </w:rPr>
        <w:sectPr w:rsidR="00B87ADE" w:rsidRPr="00B87ADE" w:rsidSect="00D82CC3">
          <w:footerReference w:type="default" r:id="rId13"/>
          <w:pgSz w:w="11906" w:h="16838"/>
          <w:pgMar w:top="1418" w:right="1418" w:bottom="1418" w:left="1418" w:header="567" w:footer="596" w:gutter="0"/>
          <w:cols w:space="708"/>
          <w:docGrid w:linePitch="360"/>
        </w:sectPr>
      </w:pPr>
      <w:r>
        <w:rPr>
          <w:rFonts w:ascii="Arial" w:hAnsi="Arial" w:cs="Arial"/>
          <w:color w:val="000000"/>
          <w:sz w:val="18"/>
          <w:szCs w:val="18"/>
        </w:rPr>
        <w:t xml:space="preserve">                                                                                                                                   (žig in podpis)                             </w:t>
      </w:r>
    </w:p>
    <w:p w14:paraId="1A2681B9" w14:textId="0133B3A9" w:rsidR="007E6677" w:rsidRPr="004624AA" w:rsidRDefault="007E6677" w:rsidP="007E6677">
      <w:pPr>
        <w:spacing w:after="0"/>
        <w:jc w:val="right"/>
        <w:rPr>
          <w:rFonts w:ascii="Arial" w:hAnsi="Arial" w:cs="Arial"/>
          <w:sz w:val="18"/>
          <w:szCs w:val="18"/>
        </w:rPr>
      </w:pPr>
      <w:r w:rsidRPr="004624AA">
        <w:rPr>
          <w:rFonts w:ascii="Arial" w:hAnsi="Arial" w:cs="Arial"/>
          <w:sz w:val="18"/>
          <w:szCs w:val="18"/>
        </w:rPr>
        <w:lastRenderedPageBreak/>
        <w:t>Obrazec št:</w:t>
      </w:r>
      <w:r>
        <w:rPr>
          <w:rFonts w:ascii="Arial" w:hAnsi="Arial" w:cs="Arial"/>
          <w:sz w:val="18"/>
          <w:szCs w:val="18"/>
        </w:rPr>
        <w:t>1a</w:t>
      </w:r>
    </w:p>
    <w:p w14:paraId="2F591919" w14:textId="77777777" w:rsidR="007E6677" w:rsidRPr="004624AA" w:rsidRDefault="007E6677" w:rsidP="007E6677">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color w:val="365F91" w:themeColor="accent1" w:themeShade="BF"/>
          <w:sz w:val="32"/>
          <w:szCs w:val="32"/>
        </w:rPr>
      </w:pPr>
      <w:r>
        <w:rPr>
          <w:rFonts w:ascii="Arial" w:eastAsiaTheme="majorEastAsia" w:hAnsi="Arial" w:cs="Arial"/>
          <w:color w:val="365F91" w:themeColor="accent1" w:themeShade="BF"/>
          <w:sz w:val="32"/>
          <w:szCs w:val="32"/>
        </w:rPr>
        <w:t>Podatki o ponudniku</w:t>
      </w:r>
    </w:p>
    <w:p w14:paraId="00CF7851" w14:textId="77777777" w:rsidR="007E6677" w:rsidRDefault="007E6677" w:rsidP="007E6677">
      <w:pPr>
        <w:rPr>
          <w:rFonts w:ascii="Arial" w:hAnsi="Arial" w:cs="Arial"/>
          <w:sz w:val="18"/>
          <w:szCs w:val="18"/>
        </w:rPr>
      </w:pPr>
    </w:p>
    <w:tbl>
      <w:tblPr>
        <w:tblStyle w:val="NormalTablePHPDOCX"/>
        <w:tblW w:w="8745" w:type="dxa"/>
        <w:tblInd w:w="102" w:type="dxa"/>
        <w:shd w:val="clear" w:color="auto" w:fill="CCCCCC"/>
        <w:tblLook w:val="04A0" w:firstRow="1" w:lastRow="0" w:firstColumn="1" w:lastColumn="0" w:noHBand="0" w:noVBand="1"/>
      </w:tblPr>
      <w:tblGrid>
        <w:gridCol w:w="6"/>
        <w:gridCol w:w="3341"/>
        <w:gridCol w:w="920"/>
        <w:gridCol w:w="4478"/>
      </w:tblGrid>
      <w:tr w:rsidR="007E6677" w14:paraId="2C78D17C"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47769F" w14:textId="77777777" w:rsidR="007E6677" w:rsidRDefault="007E6677" w:rsidP="004A2A62">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9E7844" w14:textId="77777777" w:rsidR="007E6677" w:rsidRDefault="007E6677" w:rsidP="004A2A62">
            <w:r>
              <w:rPr>
                <w:rFonts w:ascii="Arial" w:hAnsi="Arial" w:cs="Arial"/>
                <w:color w:val="000000"/>
                <w:position w:val="-2"/>
                <w:sz w:val="18"/>
                <w:szCs w:val="18"/>
              </w:rPr>
              <w:t> </w:t>
            </w:r>
          </w:p>
        </w:tc>
      </w:tr>
      <w:tr w:rsidR="007E6677" w14:paraId="797B7C4A"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095F2F" w14:textId="77777777" w:rsidR="007E6677" w:rsidRDefault="007E6677" w:rsidP="004A2A62">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955F73" w14:textId="77777777" w:rsidR="007E6677" w:rsidRDefault="007E6677" w:rsidP="004A2A62">
            <w:r>
              <w:rPr>
                <w:rFonts w:ascii="Arial" w:hAnsi="Arial" w:cs="Arial"/>
                <w:color w:val="000000"/>
                <w:position w:val="-2"/>
                <w:sz w:val="18"/>
                <w:szCs w:val="18"/>
              </w:rPr>
              <w:t> </w:t>
            </w:r>
          </w:p>
        </w:tc>
      </w:tr>
      <w:tr w:rsidR="005C6CC2" w14:paraId="46AB4FB5"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DC0362" w14:textId="760515C2" w:rsidR="005C6CC2" w:rsidRDefault="005C6CC2" w:rsidP="001357AC">
            <w:pPr>
              <w:jc w:val="right"/>
              <w:rPr>
                <w:rFonts w:ascii="Arial" w:hAnsi="Arial" w:cs="Arial"/>
                <w:b/>
                <w:bCs/>
                <w:color w:val="000000"/>
                <w:position w:val="-2"/>
                <w:sz w:val="18"/>
                <w:szCs w:val="18"/>
                <w:shd w:val="clear" w:color="auto" w:fill="CCCCCC"/>
              </w:rPr>
            </w:pPr>
            <w:r w:rsidRPr="001357AC">
              <w:rPr>
                <w:rFonts w:ascii="Arial" w:hAnsi="Arial" w:cs="Arial"/>
                <w:b/>
                <w:bCs/>
                <w:position w:val="-2"/>
                <w:sz w:val="18"/>
                <w:szCs w:val="18"/>
                <w:shd w:val="clear" w:color="auto" w:fill="CCCCCC"/>
              </w:rPr>
              <w:t xml:space="preserve">KONTAKTNI PODATKI OSEBE ZA PREJEM NAROČIL </w:t>
            </w:r>
            <w:r w:rsidRPr="001357AC">
              <w:rPr>
                <w:rFonts w:ascii="Arial" w:hAnsi="Arial" w:cs="Arial"/>
                <w:bCs/>
                <w:i/>
                <w:position w:val="-2"/>
                <w:sz w:val="18"/>
                <w:szCs w:val="18"/>
                <w:shd w:val="clear" w:color="auto" w:fill="CCCCCC"/>
              </w:rPr>
              <w:t>(telefonska št. e-naslov)</w:t>
            </w:r>
            <w:r w:rsidRPr="001357AC">
              <w:rPr>
                <w:rFonts w:ascii="Arial" w:hAnsi="Arial" w:cs="Arial"/>
                <w:b/>
                <w:bCs/>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7ABCD6" w14:textId="77777777" w:rsidR="005C6CC2" w:rsidRDefault="005C6CC2" w:rsidP="005C6CC2">
            <w:pPr>
              <w:rPr>
                <w:rFonts w:ascii="Arial" w:hAnsi="Arial" w:cs="Arial"/>
                <w:color w:val="000000"/>
                <w:position w:val="-2"/>
                <w:sz w:val="18"/>
                <w:szCs w:val="18"/>
              </w:rPr>
            </w:pPr>
          </w:p>
        </w:tc>
      </w:tr>
      <w:tr w:rsidR="005C6CC2" w14:paraId="185E3A0B"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5C27F5" w14:textId="77777777" w:rsidR="005C6CC2" w:rsidRDefault="005C6CC2" w:rsidP="005C6CC2">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75AC43" w14:textId="77777777" w:rsidR="005C6CC2" w:rsidRDefault="005C6CC2" w:rsidP="005C6CC2">
            <w:r>
              <w:rPr>
                <w:rFonts w:ascii="Arial" w:hAnsi="Arial" w:cs="Arial"/>
                <w:color w:val="000000"/>
                <w:position w:val="-2"/>
                <w:sz w:val="18"/>
                <w:szCs w:val="18"/>
              </w:rPr>
              <w:t> </w:t>
            </w:r>
          </w:p>
        </w:tc>
      </w:tr>
      <w:tr w:rsidR="005C6CC2" w14:paraId="6A57954A"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E57835" w14:textId="77777777" w:rsidR="005C6CC2" w:rsidRDefault="005C6CC2" w:rsidP="005C6CC2">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417CA6" w14:textId="77777777" w:rsidR="005C6CC2" w:rsidRDefault="005C6CC2" w:rsidP="005C6CC2">
            <w:r>
              <w:rPr>
                <w:rFonts w:ascii="Arial" w:hAnsi="Arial" w:cs="Arial"/>
                <w:color w:val="000000"/>
                <w:position w:val="-2"/>
                <w:sz w:val="18"/>
                <w:szCs w:val="18"/>
              </w:rPr>
              <w:t> </w:t>
            </w:r>
          </w:p>
        </w:tc>
      </w:tr>
      <w:tr w:rsidR="005C6CC2" w14:paraId="22D3BE1F"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071F6F" w14:textId="77777777" w:rsidR="005C6CC2" w:rsidRDefault="005C6CC2" w:rsidP="005C6CC2">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4DC036" w14:textId="77777777" w:rsidR="005C6CC2" w:rsidRDefault="005C6CC2" w:rsidP="005C6CC2">
            <w:r>
              <w:rPr>
                <w:rFonts w:ascii="Arial" w:hAnsi="Arial" w:cs="Arial"/>
                <w:color w:val="000000"/>
                <w:position w:val="-2"/>
                <w:sz w:val="18"/>
                <w:szCs w:val="18"/>
              </w:rPr>
              <w:t> </w:t>
            </w:r>
          </w:p>
        </w:tc>
      </w:tr>
      <w:tr w:rsidR="005C6CC2" w14:paraId="53C30D27"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317152" w14:textId="77777777" w:rsidR="005C6CC2" w:rsidRDefault="005C6CC2" w:rsidP="005C6CC2">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D52A42" w14:textId="77777777" w:rsidR="005C6CC2" w:rsidRDefault="005C6CC2" w:rsidP="005C6CC2">
            <w:r>
              <w:rPr>
                <w:rFonts w:ascii="Arial" w:hAnsi="Arial" w:cs="Arial"/>
                <w:color w:val="000000"/>
                <w:position w:val="-2"/>
                <w:sz w:val="18"/>
                <w:szCs w:val="18"/>
              </w:rPr>
              <w:t> </w:t>
            </w:r>
          </w:p>
        </w:tc>
      </w:tr>
      <w:tr w:rsidR="005C6CC2" w14:paraId="2F70B0AB"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DC6FA6" w14:textId="77777777" w:rsidR="005C6CC2" w:rsidRDefault="005C6CC2" w:rsidP="005C6CC2">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B43562" w14:textId="77777777" w:rsidR="005C6CC2" w:rsidRDefault="005C6CC2" w:rsidP="005C6CC2">
            <w:r>
              <w:rPr>
                <w:rFonts w:ascii="Arial" w:hAnsi="Arial" w:cs="Arial"/>
                <w:color w:val="000000"/>
                <w:position w:val="-2"/>
                <w:sz w:val="18"/>
                <w:szCs w:val="18"/>
              </w:rPr>
              <w:t> </w:t>
            </w:r>
          </w:p>
        </w:tc>
      </w:tr>
      <w:tr w:rsidR="005C6CC2" w14:paraId="1A20B20F"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364F37" w14:textId="77777777" w:rsidR="005C6CC2" w:rsidRDefault="005C6CC2" w:rsidP="005C6CC2">
            <w:pPr>
              <w:jc w:val="right"/>
            </w:pPr>
            <w:r>
              <w:rPr>
                <w:rFonts w:ascii="Arial" w:hAnsi="Arial" w:cs="Arial"/>
                <w:b/>
                <w:bCs/>
                <w:color w:val="000000"/>
                <w:position w:val="-2"/>
                <w:sz w:val="18"/>
                <w:szCs w:val="18"/>
                <w:shd w:val="clear" w:color="auto" w:fill="CCCCCC"/>
              </w:rPr>
              <w:t>POOBLAŠČENA OSEBA ZA PODPIS PONUDBE IN SPORAZUMA: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9A235" w14:textId="77777777" w:rsidR="005C6CC2" w:rsidRDefault="005C6CC2" w:rsidP="005C6CC2">
            <w:r>
              <w:rPr>
                <w:rFonts w:ascii="Arial" w:hAnsi="Arial" w:cs="Arial"/>
                <w:color w:val="000000"/>
                <w:position w:val="-2"/>
                <w:sz w:val="18"/>
                <w:szCs w:val="18"/>
              </w:rPr>
              <w:t> </w:t>
            </w:r>
          </w:p>
        </w:tc>
      </w:tr>
      <w:tr w:rsidR="005C6CC2" w14:paraId="4725684C"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5BA504" w14:textId="77777777" w:rsidR="005C6CC2" w:rsidRDefault="005C6CC2" w:rsidP="005C6CC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D673CE" w14:textId="77777777" w:rsidR="005C6CC2" w:rsidRDefault="005C6CC2" w:rsidP="005C6CC2">
            <w:r>
              <w:rPr>
                <w:rFonts w:ascii="Arial" w:hAnsi="Arial" w:cs="Arial"/>
                <w:color w:val="000000"/>
                <w:position w:val="-2"/>
                <w:sz w:val="18"/>
                <w:szCs w:val="18"/>
              </w:rPr>
              <w:t> </w:t>
            </w:r>
          </w:p>
        </w:tc>
      </w:tr>
      <w:tr w:rsidR="005C6CC2" w14:paraId="583D22B7"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1F09E0" w14:textId="77777777" w:rsidR="005C6CC2" w:rsidRDefault="005C6CC2" w:rsidP="005C6CC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r w:rsidRPr="00CD6135">
              <w:rPr>
                <w:rFonts w:ascii="Arial" w:hAnsi="Arial" w:cs="Arial"/>
                <w:b/>
                <w:bCs/>
                <w:color w:val="000000"/>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CA76D2" w14:textId="77777777" w:rsidR="005C6CC2" w:rsidRDefault="005C6CC2" w:rsidP="005C6CC2">
            <w:r>
              <w:rPr>
                <w:rFonts w:ascii="Arial" w:hAnsi="Arial" w:cs="Arial"/>
                <w:color w:val="000000"/>
                <w:position w:val="-2"/>
                <w:sz w:val="18"/>
                <w:szCs w:val="18"/>
              </w:rPr>
              <w:t> </w:t>
            </w:r>
          </w:p>
        </w:tc>
      </w:tr>
      <w:tr w:rsidR="005C6CC2" w14:paraId="6509CE1A"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69B650" w14:textId="77777777" w:rsidR="005C6CC2" w:rsidRDefault="005C6CC2" w:rsidP="005C6CC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r w:rsidRPr="00CD6135">
              <w:rPr>
                <w:rFonts w:ascii="Arial" w:hAnsi="Arial" w:cs="Arial"/>
                <w:b/>
                <w:bCs/>
                <w:color w:val="000000"/>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83E58B" w14:textId="77777777" w:rsidR="005C6CC2" w:rsidRDefault="005C6CC2" w:rsidP="005C6CC2">
            <w:r>
              <w:rPr>
                <w:rFonts w:ascii="Arial" w:hAnsi="Arial" w:cs="Arial"/>
                <w:color w:val="000000"/>
                <w:position w:val="-2"/>
                <w:sz w:val="18"/>
                <w:szCs w:val="18"/>
              </w:rPr>
              <w:t> </w:t>
            </w:r>
          </w:p>
        </w:tc>
      </w:tr>
      <w:tr w:rsidR="005C6CC2" w14:paraId="2B2BB9A5"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3495A9" w14:textId="77777777" w:rsidR="005C6CC2" w:rsidRDefault="005C6CC2" w:rsidP="005C6CC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5E428C" w14:textId="77777777" w:rsidR="005C6CC2" w:rsidRDefault="005C6CC2" w:rsidP="005C6CC2">
            <w:r>
              <w:rPr>
                <w:rFonts w:ascii="Arial" w:hAnsi="Arial" w:cs="Arial"/>
                <w:color w:val="000000"/>
                <w:position w:val="-2"/>
                <w:sz w:val="18"/>
                <w:szCs w:val="18"/>
              </w:rPr>
              <w:t> </w:t>
            </w:r>
          </w:p>
        </w:tc>
      </w:tr>
      <w:tr w:rsidR="005C6CC2" w14:paraId="0A49141F"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7DBF0A" w14:textId="77777777" w:rsidR="005C6CC2" w:rsidRDefault="005C6CC2" w:rsidP="005C6CC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16C324" w14:textId="77777777" w:rsidR="005C6CC2" w:rsidRDefault="005C6CC2" w:rsidP="005C6CC2">
            <w:r>
              <w:rPr>
                <w:rFonts w:ascii="Arial" w:hAnsi="Arial" w:cs="Arial"/>
                <w:color w:val="000000"/>
                <w:position w:val="-2"/>
                <w:sz w:val="18"/>
                <w:szCs w:val="18"/>
              </w:rPr>
              <w:t> </w:t>
            </w:r>
          </w:p>
        </w:tc>
      </w:tr>
      <w:tr w:rsidR="005C6CC2" w14:paraId="56418DCF" w14:textId="77777777" w:rsidTr="004A2A62">
        <w:tblPrEx>
          <w:shd w:val="clear" w:color="auto" w:fill="auto"/>
        </w:tblPrEx>
        <w:tc>
          <w:tcPr>
            <w:tcW w:w="4080" w:type="dxa"/>
            <w:gridSpan w:val="3"/>
            <w:tcMar>
              <w:top w:w="75" w:type="dxa"/>
              <w:bottom w:w="75" w:type="dxa"/>
            </w:tcMar>
            <w:vAlign w:val="center"/>
          </w:tcPr>
          <w:p w14:paraId="7C2AA160" w14:textId="77777777" w:rsidR="00BB5064" w:rsidRDefault="00BB5064" w:rsidP="005C6CC2">
            <w:pPr>
              <w:rPr>
                <w:rFonts w:ascii="Arial" w:hAnsi="Arial" w:cs="Arial"/>
                <w:color w:val="000000"/>
                <w:position w:val="-2"/>
                <w:sz w:val="18"/>
                <w:szCs w:val="18"/>
              </w:rPr>
            </w:pPr>
          </w:p>
          <w:p w14:paraId="6843BC52" w14:textId="6F431933" w:rsidR="005C6CC2" w:rsidRDefault="005C6CC2" w:rsidP="005C6CC2">
            <w:r>
              <w:rPr>
                <w:rFonts w:ascii="Arial" w:hAnsi="Arial" w:cs="Arial"/>
                <w:color w:val="000000"/>
                <w:position w:val="-2"/>
                <w:sz w:val="18"/>
                <w:szCs w:val="18"/>
              </w:rPr>
              <w:t>Kraj in datum:</w:t>
            </w:r>
          </w:p>
        </w:tc>
        <w:tc>
          <w:tcPr>
            <w:tcW w:w="0" w:type="auto"/>
            <w:tcMar>
              <w:top w:w="75" w:type="dxa"/>
              <w:bottom w:w="75" w:type="dxa"/>
            </w:tcMar>
            <w:vAlign w:val="center"/>
          </w:tcPr>
          <w:p w14:paraId="099C8FB3" w14:textId="77777777" w:rsidR="005C6CC2" w:rsidRDefault="005C6CC2" w:rsidP="005C6CC2">
            <w:pPr>
              <w:jc w:val="center"/>
            </w:pPr>
            <w:r>
              <w:rPr>
                <w:rFonts w:ascii="Arial" w:hAnsi="Arial" w:cs="Arial"/>
                <w:color w:val="000000"/>
                <w:position w:val="-2"/>
                <w:sz w:val="18"/>
                <w:szCs w:val="18"/>
              </w:rPr>
              <w:t>Ime in priimek: _____________________</w:t>
            </w:r>
          </w:p>
        </w:tc>
      </w:tr>
      <w:tr w:rsidR="005C6CC2" w14:paraId="5B7D4A11" w14:textId="77777777" w:rsidTr="004A2A62">
        <w:tblPrEx>
          <w:shd w:val="clear" w:color="auto" w:fill="auto"/>
        </w:tblPrEx>
        <w:tc>
          <w:tcPr>
            <w:tcW w:w="4080" w:type="dxa"/>
            <w:gridSpan w:val="3"/>
            <w:tcMar>
              <w:top w:w="75" w:type="dxa"/>
              <w:bottom w:w="75" w:type="dxa"/>
            </w:tcMar>
            <w:vAlign w:val="center"/>
          </w:tcPr>
          <w:p w14:paraId="2BEA187D" w14:textId="77777777" w:rsidR="005C6CC2" w:rsidRDefault="005C6CC2" w:rsidP="005C6CC2">
            <w:r>
              <w:rPr>
                <w:rFonts w:ascii="Arial" w:hAnsi="Arial" w:cs="Arial"/>
                <w:color w:val="000000"/>
                <w:position w:val="-2"/>
                <w:sz w:val="18"/>
                <w:szCs w:val="18"/>
              </w:rPr>
              <w:t> </w:t>
            </w:r>
          </w:p>
        </w:tc>
        <w:tc>
          <w:tcPr>
            <w:tcW w:w="0" w:type="auto"/>
            <w:tcMar>
              <w:top w:w="75" w:type="dxa"/>
              <w:bottom w:w="75" w:type="dxa"/>
            </w:tcMar>
            <w:vAlign w:val="center"/>
          </w:tcPr>
          <w:p w14:paraId="4EBA4887" w14:textId="77777777" w:rsidR="005C6CC2" w:rsidRDefault="005C6CC2" w:rsidP="005C6CC2">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569E4BAA" w14:textId="3C20B660" w:rsidR="00706BDD" w:rsidRPr="00590863" w:rsidRDefault="007E6677" w:rsidP="001357AC">
      <w:pPr>
        <w:jc w:val="right"/>
        <w:rPr>
          <w:rFonts w:ascii="Arial" w:hAnsi="Arial" w:cs="Arial"/>
          <w:sz w:val="18"/>
          <w:szCs w:val="18"/>
        </w:rPr>
      </w:pPr>
      <w:r>
        <w:rPr>
          <w:rFonts w:ascii="Arial" w:hAnsi="Arial" w:cs="Arial"/>
          <w:sz w:val="18"/>
          <w:szCs w:val="18"/>
        </w:rPr>
        <w:br w:type="page"/>
      </w:r>
      <w:r w:rsidR="000E73FE" w:rsidRPr="00590863">
        <w:rPr>
          <w:rFonts w:ascii="Arial" w:hAnsi="Arial" w:cs="Arial"/>
          <w:sz w:val="18"/>
          <w:szCs w:val="18"/>
        </w:rPr>
        <w:lastRenderedPageBreak/>
        <w:t>Obrazec št: 2</w:t>
      </w:r>
    </w:p>
    <w:p w14:paraId="11C9A8B5" w14:textId="77777777" w:rsidR="00706BDD" w:rsidRPr="00252358" w:rsidRDefault="00706BDD" w:rsidP="00706BDD"/>
    <w:p w14:paraId="0059DA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352108D7" w14:textId="63725622" w:rsidR="0084141A" w:rsidRDefault="000E73FE">
      <w:pPr>
        <w:spacing w:before="225" w:after="225" w:line="240" w:lineRule="auto"/>
        <w:jc w:val="both"/>
      </w:pPr>
      <w:r>
        <w:rPr>
          <w:rFonts w:ascii="Arial" w:hAnsi="Arial" w:cs="Arial"/>
          <w:color w:val="000000"/>
          <w:sz w:val="18"/>
          <w:szCs w:val="18"/>
        </w:rPr>
        <w:t xml:space="preserve">V zvezi z javnim naročilom </w:t>
      </w:r>
      <w:r w:rsidR="000B7E57" w:rsidRPr="000F6BE6">
        <w:rPr>
          <w:rFonts w:ascii="Arial" w:hAnsi="Arial" w:cs="Arial"/>
          <w:color w:val="000000"/>
          <w:sz w:val="18"/>
          <w:szCs w:val="18"/>
        </w:rPr>
        <w:t>»</w:t>
      </w:r>
      <w:r w:rsidR="00204AE4" w:rsidRPr="00204AE4">
        <w:rPr>
          <w:rFonts w:ascii="Arial" w:hAnsi="Arial" w:cs="Arial"/>
          <w:b/>
          <w:bCs/>
          <w:color w:val="000000"/>
          <w:sz w:val="18"/>
          <w:szCs w:val="18"/>
        </w:rPr>
        <w:t>Sukcesivna dobava konvencionalnih in ekoloških živil  - ponovljen sklop 1 – Kruh in pekovski izdelki, sklop 3 – Mleko in mlečni izdelki in sklop 18 – EKO kruh</w:t>
      </w:r>
      <w:r w:rsidR="000B7E57" w:rsidRPr="00942482">
        <w:rPr>
          <w:rFonts w:ascii="Arial" w:hAnsi="Arial" w:cs="Arial"/>
          <w:color w:val="000000"/>
          <w:sz w:val="18"/>
          <w:szCs w:val="18"/>
        </w:rPr>
        <w:t>«</w:t>
      </w:r>
    </w:p>
    <w:p w14:paraId="4F5CF714" w14:textId="77777777" w:rsidR="0084141A" w:rsidRDefault="000E73FE">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C7F978D" w14:textId="77777777" w:rsidR="0084141A" w:rsidRDefault="000E73FE">
      <w:pPr>
        <w:spacing w:before="225" w:after="225" w:line="240" w:lineRule="auto"/>
        <w:jc w:val="both"/>
      </w:pPr>
      <w:r>
        <w:rPr>
          <w:rFonts w:ascii="Arial" w:hAnsi="Arial" w:cs="Arial"/>
          <w:i/>
          <w:iCs/>
          <w:color w:val="000000"/>
          <w:sz w:val="18"/>
          <w:szCs w:val="18"/>
        </w:rPr>
        <w:t>(naziv ponudnika, partnerja v skupni ponudbi)</w:t>
      </w:r>
    </w:p>
    <w:p w14:paraId="05E5DB89" w14:textId="77777777" w:rsidR="0084141A" w:rsidRDefault="000E73FE">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84141A" w14:paraId="1C5DB952" w14:textId="77777777">
        <w:tc>
          <w:tcPr>
            <w:tcW w:w="0" w:type="auto"/>
            <w:tcMar>
              <w:top w:w="0" w:type="auto"/>
              <w:bottom w:w="0" w:type="auto"/>
            </w:tcMar>
          </w:tcPr>
          <w:p w14:paraId="5E23CC0B" w14:textId="77777777" w:rsidR="0084141A" w:rsidRDefault="000E73FE" w:rsidP="00B91B26">
            <w:pPr>
              <w:numPr>
                <w:ilvl w:val="0"/>
                <w:numId w:val="7"/>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E57A175" w14:textId="77777777" w:rsidR="0084141A" w:rsidRDefault="000E73FE" w:rsidP="00B91B26">
            <w:pPr>
              <w:numPr>
                <w:ilvl w:val="0"/>
                <w:numId w:val="7"/>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2D9C8B7" w14:textId="77777777" w:rsidR="0084141A" w:rsidRDefault="000E73FE" w:rsidP="00B91B26">
            <w:pPr>
              <w:numPr>
                <w:ilvl w:val="0"/>
                <w:numId w:val="7"/>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7F5EBB3" w14:textId="15794337" w:rsidR="0084141A" w:rsidRDefault="000E73FE" w:rsidP="00B91B26">
            <w:pPr>
              <w:numPr>
                <w:ilvl w:val="0"/>
                <w:numId w:val="7"/>
              </w:numPr>
              <w:jc w:val="both"/>
              <w:rPr>
                <w:rFonts w:ascii="Arial" w:hAnsi="Arial" w:cs="Arial"/>
                <w:color w:val="000000"/>
                <w:sz w:val="18"/>
                <w:szCs w:val="18"/>
              </w:rPr>
            </w:pPr>
            <w:r>
              <w:rPr>
                <w:rFonts w:ascii="Arial" w:hAnsi="Arial" w:cs="Arial"/>
                <w:color w:val="000000"/>
                <w:sz w:val="18"/>
                <w:szCs w:val="18"/>
              </w:rPr>
              <w:t xml:space="preserve">v celoti sprejemamo pogoje javnega razpisa in vse pogoje, navedene v razpisni dokumentaciji, pod katerimi dajemo svojo ponudbo, ter soglašamo, da bodo ti pogoji v celoti sestavni del </w:t>
            </w:r>
            <w:r w:rsidR="0090724D">
              <w:rPr>
                <w:rFonts w:ascii="Arial" w:hAnsi="Arial" w:cs="Arial"/>
                <w:color w:val="000000"/>
                <w:sz w:val="18"/>
                <w:szCs w:val="18"/>
              </w:rPr>
              <w:t>sporazuma</w:t>
            </w:r>
            <w:r>
              <w:rPr>
                <w:rFonts w:ascii="Arial" w:hAnsi="Arial" w:cs="Arial"/>
                <w:color w:val="000000"/>
                <w:sz w:val="18"/>
                <w:szCs w:val="18"/>
              </w:rPr>
              <w:t>;</w:t>
            </w:r>
          </w:p>
          <w:p w14:paraId="505FF5FD" w14:textId="1AE58779" w:rsidR="0084141A" w:rsidRDefault="000E73FE" w:rsidP="00B91B26">
            <w:pPr>
              <w:numPr>
                <w:ilvl w:val="0"/>
                <w:numId w:val="7"/>
              </w:numPr>
              <w:jc w:val="both"/>
              <w:rPr>
                <w:rFonts w:ascii="Arial" w:hAnsi="Arial" w:cs="Arial"/>
                <w:color w:val="000000"/>
                <w:sz w:val="18"/>
                <w:szCs w:val="18"/>
              </w:rPr>
            </w:pPr>
            <w:r>
              <w:rPr>
                <w:rFonts w:ascii="Arial" w:hAnsi="Arial" w:cs="Arial"/>
                <w:color w:val="000000"/>
                <w:sz w:val="18"/>
                <w:szCs w:val="18"/>
              </w:rPr>
              <w:t xml:space="preserve">smo pri pripravi ponudbe in bomo pri izvajanju </w:t>
            </w:r>
            <w:r w:rsidR="0090724D">
              <w:rPr>
                <w:rFonts w:ascii="Arial" w:hAnsi="Arial" w:cs="Arial"/>
                <w:color w:val="000000"/>
                <w:sz w:val="18"/>
                <w:szCs w:val="18"/>
              </w:rPr>
              <w:t>sporazuma</w:t>
            </w:r>
            <w:r>
              <w:rPr>
                <w:rFonts w:ascii="Arial" w:hAnsi="Arial" w:cs="Arial"/>
                <w:color w:val="000000"/>
                <w:sz w:val="18"/>
                <w:szCs w:val="18"/>
              </w:rPr>
              <w:t xml:space="preserve"> spoštovali obveznosti, ki izhajajo iz predpisov o varstvu pri delu, zaposlovanju in delovnih pogojih, veljavnih v Republiki Sloveniji;</w:t>
            </w:r>
          </w:p>
          <w:p w14:paraId="0C6CBB16" w14:textId="11B8360A" w:rsidR="0084141A" w:rsidRDefault="000E73FE" w:rsidP="00B91B26">
            <w:pPr>
              <w:numPr>
                <w:ilvl w:val="0"/>
                <w:numId w:val="7"/>
              </w:numPr>
              <w:jc w:val="both"/>
              <w:rPr>
                <w:rFonts w:ascii="Arial" w:hAnsi="Arial" w:cs="Arial"/>
                <w:color w:val="000000"/>
                <w:sz w:val="18"/>
                <w:szCs w:val="18"/>
              </w:rPr>
            </w:pPr>
            <w:r>
              <w:rPr>
                <w:rFonts w:ascii="Arial" w:hAnsi="Arial" w:cs="Arial"/>
                <w:color w:val="000000"/>
                <w:sz w:val="18"/>
                <w:szCs w:val="18"/>
              </w:rPr>
              <w:t>smo zanesljiv ponudnik, sposoben upravljanja, z izkušnjami</w:t>
            </w:r>
            <w:r w:rsidR="00586186">
              <w:rPr>
                <w:rFonts w:ascii="Arial" w:hAnsi="Arial" w:cs="Arial"/>
                <w:color w:val="000000"/>
                <w:sz w:val="18"/>
                <w:szCs w:val="18"/>
              </w:rPr>
              <w:t xml:space="preserve">, </w:t>
            </w:r>
            <w:r>
              <w:rPr>
                <w:rFonts w:ascii="Arial" w:hAnsi="Arial" w:cs="Arial"/>
                <w:color w:val="000000"/>
                <w:sz w:val="18"/>
                <w:szCs w:val="18"/>
              </w:rPr>
              <w:t xml:space="preserve">ugledom in zaposlenimi, ki so sposobni izvesti </w:t>
            </w:r>
            <w:r w:rsidR="00586186">
              <w:rPr>
                <w:rFonts w:ascii="Arial" w:hAnsi="Arial" w:cs="Arial"/>
                <w:color w:val="000000"/>
                <w:sz w:val="18"/>
                <w:szCs w:val="18"/>
              </w:rPr>
              <w:t>zahteve iz javnega naročila</w:t>
            </w:r>
            <w:r>
              <w:rPr>
                <w:rFonts w:ascii="Arial" w:hAnsi="Arial" w:cs="Arial"/>
                <w:color w:val="000000"/>
                <w:sz w:val="18"/>
                <w:szCs w:val="18"/>
              </w:rPr>
              <w:t>;</w:t>
            </w:r>
          </w:p>
          <w:p w14:paraId="0ECEA932" w14:textId="77777777" w:rsidR="0084141A" w:rsidRDefault="000E73FE" w:rsidP="00B91B26">
            <w:pPr>
              <w:numPr>
                <w:ilvl w:val="0"/>
                <w:numId w:val="7"/>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93DA8D9" w14:textId="77777777" w:rsidR="0084141A" w:rsidRDefault="000E73FE" w:rsidP="00B91B26">
            <w:pPr>
              <w:numPr>
                <w:ilvl w:val="0"/>
                <w:numId w:val="7"/>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D8363D3" w14:textId="77777777" w:rsidR="0084141A" w:rsidRDefault="000E73FE" w:rsidP="00B91B26">
            <w:pPr>
              <w:numPr>
                <w:ilvl w:val="0"/>
                <w:numId w:val="7"/>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4996B11" w14:textId="77777777" w:rsidR="0084141A" w:rsidRDefault="000E73FE" w:rsidP="00B91B26">
            <w:pPr>
              <w:numPr>
                <w:ilvl w:val="0"/>
                <w:numId w:val="7"/>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464B554" w14:textId="0B9C49CC" w:rsidR="0084141A" w:rsidRDefault="000E73FE" w:rsidP="00B91B26">
            <w:pPr>
              <w:numPr>
                <w:ilvl w:val="0"/>
                <w:numId w:val="7"/>
              </w:numPr>
              <w:jc w:val="both"/>
              <w:rPr>
                <w:rFonts w:ascii="Arial" w:hAnsi="Arial" w:cs="Arial"/>
                <w:color w:val="000000"/>
                <w:sz w:val="18"/>
                <w:szCs w:val="18"/>
              </w:rPr>
            </w:pPr>
            <w:r>
              <w:rPr>
                <w:rFonts w:ascii="Arial" w:hAnsi="Arial" w:cs="Arial"/>
                <w:color w:val="000000"/>
                <w:sz w:val="18"/>
                <w:szCs w:val="18"/>
              </w:rPr>
              <w:t xml:space="preserve">se v celoti strinjamo in sprejemamo pogoje naročnika, navedene v tej razpisni dokumentaciji, da po njih dajemo svojo ponudbo za </w:t>
            </w:r>
            <w:r w:rsidR="00586186">
              <w:rPr>
                <w:rFonts w:ascii="Arial" w:hAnsi="Arial" w:cs="Arial"/>
                <w:color w:val="000000"/>
                <w:sz w:val="18"/>
                <w:szCs w:val="18"/>
              </w:rPr>
              <w:t>izdelke v posameznih sklopih</w:t>
            </w:r>
            <w:r>
              <w:rPr>
                <w:rFonts w:ascii="Arial" w:hAnsi="Arial" w:cs="Arial"/>
                <w:color w:val="000000"/>
                <w:sz w:val="18"/>
                <w:szCs w:val="18"/>
              </w:rPr>
              <w:t xml:space="preserve"> ter da pod navedenimi pogoji pristopamo k izvedbi predmeta javnega naročila;</w:t>
            </w:r>
          </w:p>
          <w:p w14:paraId="068D3CF9" w14:textId="77777777" w:rsidR="0084141A" w:rsidRDefault="000E73FE" w:rsidP="00B91B26">
            <w:pPr>
              <w:numPr>
                <w:ilvl w:val="0"/>
                <w:numId w:val="7"/>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7368CDAF" w14:textId="77777777" w:rsidR="0084141A" w:rsidRDefault="000E73FE" w:rsidP="00B91B26">
            <w:pPr>
              <w:numPr>
                <w:ilvl w:val="0"/>
                <w:numId w:val="7"/>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16A79961" w14:textId="77777777" w:rsidR="0084141A" w:rsidRDefault="000E73FE" w:rsidP="00B91B26">
            <w:pPr>
              <w:numPr>
                <w:ilvl w:val="0"/>
                <w:numId w:val="7"/>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36B3D9CF" w14:textId="77777777" w:rsidR="0084141A" w:rsidRDefault="000E73FE" w:rsidP="00B91B26">
            <w:pPr>
              <w:numPr>
                <w:ilvl w:val="0"/>
                <w:numId w:val="7"/>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CB79D30" w14:textId="77777777" w:rsidR="0084141A" w:rsidRDefault="000E73FE" w:rsidP="00B91B26">
            <w:pPr>
              <w:numPr>
                <w:ilvl w:val="0"/>
                <w:numId w:val="7"/>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1B15FCC0" w14:textId="77777777" w:rsidR="0084141A" w:rsidRDefault="000E73FE" w:rsidP="00B91B26">
            <w:pPr>
              <w:numPr>
                <w:ilvl w:val="0"/>
                <w:numId w:val="7"/>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58E2213" w14:textId="77777777" w:rsidR="0084141A" w:rsidRDefault="000E73FE" w:rsidP="00B91B26">
            <w:pPr>
              <w:numPr>
                <w:ilvl w:val="0"/>
                <w:numId w:val="7"/>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28BE01F4" w14:textId="77777777" w:rsidR="0084141A" w:rsidRDefault="000E73FE" w:rsidP="00B91B26">
            <w:pPr>
              <w:numPr>
                <w:ilvl w:val="0"/>
                <w:numId w:val="7"/>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529B43CC" w14:textId="77777777" w:rsidR="0084141A" w:rsidRDefault="000E73FE">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84141A" w14:paraId="4245B0A7" w14:textId="77777777">
        <w:tc>
          <w:tcPr>
            <w:tcW w:w="0" w:type="auto"/>
            <w:tcMar>
              <w:top w:w="0" w:type="auto"/>
              <w:bottom w:w="0" w:type="auto"/>
            </w:tcMar>
          </w:tcPr>
          <w:p w14:paraId="2984CE1D" w14:textId="77777777" w:rsidR="0084141A" w:rsidRDefault="000E73FE" w:rsidP="00B91B26">
            <w:pPr>
              <w:numPr>
                <w:ilvl w:val="0"/>
                <w:numId w:val="8"/>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66E402AD" w14:textId="77777777" w:rsidR="0084141A" w:rsidRDefault="000E73FE" w:rsidP="00B91B26">
            <w:pPr>
              <w:numPr>
                <w:ilvl w:val="0"/>
                <w:numId w:val="8"/>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5447A660" w14:textId="77777777" w:rsidR="0084141A" w:rsidRDefault="000E73FE" w:rsidP="00B91B26">
            <w:pPr>
              <w:numPr>
                <w:ilvl w:val="0"/>
                <w:numId w:val="8"/>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5BC6908F" w14:textId="77777777" w:rsidR="0084141A" w:rsidRDefault="000E73FE" w:rsidP="00B91B26">
            <w:pPr>
              <w:numPr>
                <w:ilvl w:val="0"/>
                <w:numId w:val="8"/>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6BA49610" w14:textId="39936969" w:rsidR="0084141A" w:rsidRDefault="000E73FE" w:rsidP="00B91B26">
            <w:pPr>
              <w:numPr>
                <w:ilvl w:val="0"/>
                <w:numId w:val="8"/>
              </w:numPr>
              <w:jc w:val="both"/>
              <w:rPr>
                <w:rFonts w:ascii="Arial" w:hAnsi="Arial" w:cs="Arial"/>
                <w:color w:val="000000"/>
                <w:sz w:val="18"/>
                <w:szCs w:val="18"/>
              </w:rPr>
            </w:pPr>
            <w:r>
              <w:rPr>
                <w:rFonts w:ascii="Arial" w:hAnsi="Arial" w:cs="Arial"/>
                <w:color w:val="000000"/>
                <w:sz w:val="18"/>
                <w:szCs w:val="18"/>
              </w:rPr>
              <w:t xml:space="preserve">nimamo na </w:t>
            </w:r>
            <w:r w:rsidR="00840935" w:rsidRPr="00840935">
              <w:rPr>
                <w:rFonts w:ascii="Arial" w:hAnsi="Arial" w:cs="Arial"/>
                <w:color w:val="000000"/>
                <w:sz w:val="18"/>
                <w:szCs w:val="18"/>
              </w:rPr>
              <w:t>dan roka za oddajo ponudbe</w:t>
            </w:r>
            <w:r w:rsidR="00840935">
              <w:rPr>
                <w:rFonts w:ascii="Arial" w:hAnsi="Arial" w:cs="Arial"/>
                <w:color w:val="000000"/>
                <w:sz w:val="18"/>
                <w:szCs w:val="18"/>
              </w:rPr>
              <w:t xml:space="preserve"> </w:t>
            </w:r>
            <w:r>
              <w:rPr>
                <w:rFonts w:ascii="Arial" w:hAnsi="Arial" w:cs="Arial"/>
                <w:color w:val="000000"/>
                <w:sz w:val="18"/>
                <w:szCs w:val="18"/>
              </w:rPr>
              <w:t>v skladu s predpisi države, v kateri imamo sedež, zapadlih, neplačanih obveznih dajatev in drugih denarnih nedavčnih obveznosti v skladu z zakonom, ki ureja finančno upravo, ki jih pobira davčni organ v skladu s predpisi države, v vrednosti 50 EUR ali več,</w:t>
            </w:r>
          </w:p>
          <w:p w14:paraId="241DD508" w14:textId="54800922" w:rsidR="0084141A" w:rsidRDefault="000E73FE" w:rsidP="00B91B26">
            <w:pPr>
              <w:numPr>
                <w:ilvl w:val="0"/>
                <w:numId w:val="8"/>
              </w:numPr>
              <w:jc w:val="both"/>
              <w:rPr>
                <w:rFonts w:ascii="Arial" w:hAnsi="Arial" w:cs="Arial"/>
                <w:color w:val="000000"/>
                <w:sz w:val="18"/>
                <w:szCs w:val="18"/>
              </w:rPr>
            </w:pPr>
            <w:r>
              <w:rPr>
                <w:rFonts w:ascii="Arial" w:hAnsi="Arial" w:cs="Arial"/>
                <w:color w:val="000000"/>
                <w:sz w:val="18"/>
                <w:szCs w:val="18"/>
              </w:rPr>
              <w:t>na dan</w:t>
            </w:r>
            <w:r w:rsidR="002112E4">
              <w:rPr>
                <w:rFonts w:ascii="Arial" w:hAnsi="Arial" w:cs="Arial"/>
                <w:color w:val="000000"/>
                <w:sz w:val="18"/>
                <w:szCs w:val="18"/>
              </w:rPr>
              <w:t xml:space="preserve"> roka za</w:t>
            </w:r>
            <w:r>
              <w:rPr>
                <w:rFonts w:ascii="Arial" w:hAnsi="Arial" w:cs="Arial"/>
                <w:color w:val="000000"/>
                <w:sz w:val="18"/>
                <w:szCs w:val="18"/>
              </w:rPr>
              <w:t xml:space="preserve"> oddaj</w:t>
            </w:r>
            <w:r w:rsidR="002112E4">
              <w:rPr>
                <w:rFonts w:ascii="Arial" w:hAnsi="Arial" w:cs="Arial"/>
                <w:color w:val="000000"/>
                <w:sz w:val="18"/>
                <w:szCs w:val="18"/>
              </w:rPr>
              <w:t>o</w:t>
            </w:r>
            <w:r>
              <w:rPr>
                <w:rFonts w:ascii="Arial" w:hAnsi="Arial" w:cs="Arial"/>
                <w:color w:val="000000"/>
                <w:sz w:val="18"/>
                <w:szCs w:val="18"/>
              </w:rPr>
              <w:t xml:space="preserv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5182404" w14:textId="13D1E72E" w:rsidR="001F72D0" w:rsidRDefault="001F72D0" w:rsidP="00B91B26">
            <w:pPr>
              <w:numPr>
                <w:ilvl w:val="0"/>
                <w:numId w:val="8"/>
              </w:numPr>
              <w:jc w:val="both"/>
              <w:rPr>
                <w:rFonts w:ascii="Arial" w:hAnsi="Arial" w:cs="Arial"/>
                <w:color w:val="000000"/>
                <w:sz w:val="18"/>
                <w:szCs w:val="18"/>
              </w:rPr>
            </w:pPr>
            <w:r>
              <w:rPr>
                <w:rFonts w:ascii="Arial" w:hAnsi="Arial" w:cs="Arial"/>
                <w:color w:val="000000"/>
                <w:sz w:val="18"/>
                <w:szCs w:val="18"/>
              </w:rPr>
              <w:t xml:space="preserve">v zadnjih 6 mesecih </w:t>
            </w:r>
            <w:r w:rsidRPr="001F72D0">
              <w:rPr>
                <w:rFonts w:ascii="Arial" w:hAnsi="Arial" w:cs="Arial"/>
                <w:color w:val="000000"/>
                <w:sz w:val="18"/>
                <w:szCs w:val="18"/>
              </w:rPr>
              <w:t xml:space="preserve">noben od </w:t>
            </w:r>
            <w:r>
              <w:rPr>
                <w:rFonts w:ascii="Arial" w:hAnsi="Arial" w:cs="Arial"/>
                <w:color w:val="000000"/>
                <w:sz w:val="18"/>
                <w:szCs w:val="18"/>
              </w:rPr>
              <w:t>naših</w:t>
            </w:r>
            <w:r w:rsidRPr="001F72D0">
              <w:rPr>
                <w:rFonts w:ascii="Arial" w:hAnsi="Arial" w:cs="Arial"/>
                <w:color w:val="000000"/>
                <w:sz w:val="18"/>
                <w:szCs w:val="18"/>
              </w:rPr>
              <w:t xml:space="preserve"> odprtih transakcijskih računov</w:t>
            </w:r>
            <w:r>
              <w:rPr>
                <w:rFonts w:ascii="Arial" w:hAnsi="Arial" w:cs="Arial"/>
                <w:color w:val="000000"/>
                <w:sz w:val="18"/>
                <w:szCs w:val="18"/>
              </w:rPr>
              <w:t xml:space="preserve"> ni bil blokiran </w:t>
            </w:r>
            <w:r w:rsidRPr="001F72D0">
              <w:rPr>
                <w:rFonts w:ascii="Arial" w:hAnsi="Arial" w:cs="Arial"/>
                <w:color w:val="000000"/>
                <w:sz w:val="18"/>
                <w:szCs w:val="18"/>
              </w:rPr>
              <w:t>iz razloga neporavnanih obveznosti iz davčnega naslova, zakonskega naslova ali naslova sodnih izvršb za več kot pet dni skupaj</w:t>
            </w:r>
            <w:r>
              <w:rPr>
                <w:rFonts w:ascii="Arial" w:hAnsi="Arial" w:cs="Arial"/>
                <w:color w:val="000000"/>
                <w:sz w:val="18"/>
                <w:szCs w:val="18"/>
              </w:rPr>
              <w:t>,</w:t>
            </w:r>
          </w:p>
          <w:p w14:paraId="27825911" w14:textId="77777777" w:rsidR="0084141A" w:rsidRDefault="000E73FE" w:rsidP="00B91B26">
            <w:pPr>
              <w:numPr>
                <w:ilvl w:val="0"/>
                <w:numId w:val="8"/>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14:paraId="4E9FADC0" w14:textId="77777777" w:rsidR="0084141A" w:rsidRDefault="000E73FE" w:rsidP="00B91B26">
            <w:pPr>
              <w:numPr>
                <w:ilvl w:val="0"/>
                <w:numId w:val="8"/>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ED99104" w14:textId="77777777" w:rsidR="0084141A" w:rsidRDefault="000E73FE" w:rsidP="00B91B26">
            <w:pPr>
              <w:numPr>
                <w:ilvl w:val="0"/>
                <w:numId w:val="8"/>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B9D205E" w14:textId="77777777" w:rsidR="0084141A" w:rsidRDefault="000E73FE" w:rsidP="00B91B26">
            <w:pPr>
              <w:numPr>
                <w:ilvl w:val="0"/>
                <w:numId w:val="8"/>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111E921C" w14:textId="5DC8BD32" w:rsidR="00E571F8" w:rsidRDefault="00E571F8" w:rsidP="00B91B26">
            <w:pPr>
              <w:numPr>
                <w:ilvl w:val="0"/>
                <w:numId w:val="8"/>
              </w:numPr>
              <w:jc w:val="both"/>
              <w:rPr>
                <w:rFonts w:ascii="Arial" w:hAnsi="Arial" w:cs="Arial"/>
                <w:color w:val="000000"/>
                <w:sz w:val="18"/>
                <w:szCs w:val="18"/>
              </w:rPr>
            </w:pPr>
            <w:r w:rsidRPr="00E571F8">
              <w:rPr>
                <w:rFonts w:ascii="Arial" w:hAnsi="Arial" w:cs="Arial"/>
                <w:color w:val="000000"/>
                <w:sz w:val="18"/>
                <w:szCs w:val="18"/>
              </w:rPr>
              <w:t>zagotavlja</w:t>
            </w:r>
            <w:r>
              <w:rPr>
                <w:rFonts w:ascii="Arial" w:hAnsi="Arial" w:cs="Arial"/>
                <w:color w:val="000000"/>
                <w:sz w:val="18"/>
                <w:szCs w:val="18"/>
              </w:rPr>
              <w:t>mo</w:t>
            </w:r>
            <w:r w:rsidRPr="00E571F8">
              <w:rPr>
                <w:rFonts w:ascii="Arial" w:hAnsi="Arial" w:cs="Arial"/>
                <w:color w:val="000000"/>
                <w:sz w:val="18"/>
                <w:szCs w:val="18"/>
              </w:rPr>
              <w:t xml:space="preserve">, da naročniki </w:t>
            </w:r>
            <w:r>
              <w:rPr>
                <w:rFonts w:ascii="Arial" w:hAnsi="Arial" w:cs="Arial"/>
                <w:color w:val="000000"/>
                <w:sz w:val="18"/>
                <w:szCs w:val="18"/>
              </w:rPr>
              <w:t xml:space="preserve">(tudi naročnik CIRIUS Vipava) </w:t>
            </w:r>
            <w:r w:rsidRPr="00E571F8">
              <w:rPr>
                <w:rFonts w:ascii="Arial" w:hAnsi="Arial" w:cs="Arial"/>
                <w:color w:val="000000"/>
                <w:sz w:val="18"/>
                <w:szCs w:val="18"/>
              </w:rPr>
              <w:t>zoper njega ni</w:t>
            </w:r>
            <w:r>
              <w:rPr>
                <w:rFonts w:ascii="Arial" w:hAnsi="Arial" w:cs="Arial"/>
                <w:color w:val="000000"/>
                <w:sz w:val="18"/>
                <w:szCs w:val="18"/>
              </w:rPr>
              <w:t>so</w:t>
            </w:r>
            <w:r w:rsidRPr="00E571F8">
              <w:rPr>
                <w:rFonts w:ascii="Arial" w:hAnsi="Arial" w:cs="Arial"/>
                <w:color w:val="000000"/>
                <w:sz w:val="18"/>
                <w:szCs w:val="18"/>
              </w:rPr>
              <w:t xml:space="preserve"> vlagali upravičenih reklamacij glede kakovosti blaga in nespoštovanja drugih določil pogodbe</w:t>
            </w:r>
            <w:r>
              <w:rPr>
                <w:rFonts w:ascii="Arial" w:hAnsi="Arial" w:cs="Arial"/>
                <w:color w:val="000000"/>
                <w:sz w:val="18"/>
                <w:szCs w:val="18"/>
              </w:rPr>
              <w:t xml:space="preserve"> (č</w:t>
            </w:r>
            <w:r w:rsidRPr="00E571F8">
              <w:rPr>
                <w:rFonts w:ascii="Arial" w:hAnsi="Arial" w:cs="Arial"/>
                <w:color w:val="000000"/>
                <w:sz w:val="18"/>
                <w:szCs w:val="18"/>
              </w:rPr>
              <w:t>e naročnik razpolaga z dokazili o nespoštovanju pogodbenih obveznosti, lahko ponudnika izloči iz predmetnega postopka</w:t>
            </w:r>
            <w:r>
              <w:rPr>
                <w:rFonts w:ascii="Arial" w:hAnsi="Arial" w:cs="Arial"/>
                <w:color w:val="000000"/>
                <w:sz w:val="18"/>
                <w:szCs w:val="18"/>
              </w:rPr>
              <w:t>),</w:t>
            </w:r>
          </w:p>
          <w:p w14:paraId="35EF8ECA" w14:textId="77777777" w:rsidR="0084141A" w:rsidRDefault="000E73FE" w:rsidP="00B91B26">
            <w:pPr>
              <w:numPr>
                <w:ilvl w:val="0"/>
                <w:numId w:val="8"/>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0696C546"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tbl>
      <w:tblPr>
        <w:tblStyle w:val="NormalTablePHPDOCX"/>
        <w:tblW w:w="5000" w:type="pct"/>
        <w:tblInd w:w="108" w:type="dxa"/>
        <w:tblLook w:val="04A0" w:firstRow="1" w:lastRow="0" w:firstColumn="1" w:lastColumn="0" w:noHBand="0" w:noVBand="1"/>
      </w:tblPr>
      <w:tblGrid>
        <w:gridCol w:w="4535"/>
        <w:gridCol w:w="4535"/>
      </w:tblGrid>
      <w:tr w:rsidR="0084141A" w14:paraId="068B4165" w14:textId="77777777">
        <w:tc>
          <w:tcPr>
            <w:tcW w:w="2500" w:type="pct"/>
            <w:tcMar>
              <w:top w:w="75" w:type="dxa"/>
              <w:bottom w:w="75" w:type="dxa"/>
            </w:tcMar>
            <w:vAlign w:val="center"/>
          </w:tcPr>
          <w:p w14:paraId="4E73DFB9"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4E5AA57B" w14:textId="77777777" w:rsidR="0084141A" w:rsidRDefault="000E73FE">
            <w:r>
              <w:rPr>
                <w:rFonts w:ascii="Arial" w:hAnsi="Arial" w:cs="Arial"/>
                <w:color w:val="000000"/>
                <w:position w:val="-2"/>
                <w:sz w:val="18"/>
                <w:szCs w:val="18"/>
              </w:rPr>
              <w:t>Ime in priimek: _____________________</w:t>
            </w:r>
          </w:p>
        </w:tc>
      </w:tr>
      <w:tr w:rsidR="0084141A" w14:paraId="37DB84D7" w14:textId="77777777">
        <w:tc>
          <w:tcPr>
            <w:tcW w:w="2500" w:type="pct"/>
            <w:tcMar>
              <w:top w:w="75" w:type="dxa"/>
              <w:bottom w:w="75" w:type="dxa"/>
            </w:tcMar>
            <w:vAlign w:val="center"/>
          </w:tcPr>
          <w:p w14:paraId="27586DC6"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0678139C" w14:textId="77777777" w:rsidR="0084141A" w:rsidRDefault="0084141A"/>
          <w:p w14:paraId="4794F082" w14:textId="77777777" w:rsidR="0084141A" w:rsidRDefault="000E73FE">
            <w:pPr>
              <w:jc w:val="center"/>
            </w:pPr>
            <w:r>
              <w:rPr>
                <w:rFonts w:ascii="Arial" w:hAnsi="Arial" w:cs="Arial"/>
                <w:color w:val="A9A9A9"/>
                <w:position w:val="-2"/>
                <w:sz w:val="18"/>
                <w:szCs w:val="18"/>
              </w:rPr>
              <w:t>(žig in podpis)</w:t>
            </w:r>
          </w:p>
        </w:tc>
      </w:tr>
    </w:tbl>
    <w:p w14:paraId="7B840F3B" w14:textId="77777777" w:rsidR="0084141A" w:rsidRDefault="000E73FE">
      <w:pPr>
        <w:spacing w:before="225" w:after="225" w:line="240" w:lineRule="auto"/>
        <w:jc w:val="both"/>
      </w:pPr>
      <w:r>
        <w:rPr>
          <w:rFonts w:ascii="Arial" w:hAnsi="Arial" w:cs="Arial"/>
          <w:color w:val="000000"/>
          <w:sz w:val="18"/>
          <w:szCs w:val="18"/>
        </w:rPr>
        <w:t> </w:t>
      </w:r>
    </w:p>
    <w:p w14:paraId="1449568D" w14:textId="77777777" w:rsidR="0084141A" w:rsidRDefault="0084141A">
      <w:pPr>
        <w:sectPr w:rsidR="0084141A" w:rsidSect="00D82CC3">
          <w:footerReference w:type="default" r:id="rId14"/>
          <w:pgSz w:w="11906" w:h="16838"/>
          <w:pgMar w:top="1418" w:right="1418" w:bottom="1418" w:left="1418" w:header="567" w:footer="596" w:gutter="0"/>
          <w:cols w:space="708"/>
          <w:docGrid w:linePitch="360"/>
        </w:sectPr>
      </w:pPr>
    </w:p>
    <w:p w14:paraId="57743CDF" w14:textId="3394BFBD"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w:t>
      </w:r>
      <w:r w:rsidR="000F7B0A">
        <w:rPr>
          <w:rFonts w:ascii="Arial" w:hAnsi="Arial" w:cs="Arial"/>
          <w:sz w:val="18"/>
          <w:szCs w:val="18"/>
        </w:rPr>
        <w:t xml:space="preserve"> </w:t>
      </w:r>
      <w:r w:rsidR="008949EF">
        <w:rPr>
          <w:rFonts w:ascii="Arial" w:hAnsi="Arial" w:cs="Arial"/>
          <w:sz w:val="18"/>
          <w:szCs w:val="18"/>
        </w:rPr>
        <w:t>3</w:t>
      </w:r>
    </w:p>
    <w:p w14:paraId="215020E3" w14:textId="77777777" w:rsidR="00706BDD" w:rsidRPr="00252358" w:rsidRDefault="00706BDD" w:rsidP="00706BDD"/>
    <w:p w14:paraId="1A0A7132" w14:textId="44A5BABA" w:rsidR="00706BDD" w:rsidRDefault="00E807DF"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predložitvi bianco menice z menično izjavo za dobro izvedbo pogodbenih obveznosti</w:t>
      </w:r>
    </w:p>
    <w:p w14:paraId="1DA53EA4" w14:textId="77777777" w:rsidR="00706BDD" w:rsidRDefault="00706BDD" w:rsidP="00706BDD">
      <w:pPr>
        <w:rPr>
          <w:rFonts w:ascii="Arial" w:hAnsi="Arial" w:cs="Arial"/>
        </w:rPr>
      </w:pPr>
    </w:p>
    <w:p w14:paraId="62D2F4EE" w14:textId="0C755E91" w:rsidR="00E807DF" w:rsidRPr="00E807DF" w:rsidRDefault="00E807DF" w:rsidP="00E807DF">
      <w:pPr>
        <w:spacing w:before="225" w:after="225" w:line="240" w:lineRule="auto"/>
        <w:jc w:val="both"/>
        <w:rPr>
          <w:rFonts w:ascii="Arial" w:hAnsi="Arial" w:cs="Arial"/>
          <w:i/>
          <w:iCs/>
          <w:color w:val="000000"/>
          <w:sz w:val="18"/>
          <w:szCs w:val="18"/>
        </w:rPr>
      </w:pPr>
      <w:r w:rsidRPr="00E807DF">
        <w:rPr>
          <w:rFonts w:ascii="Arial" w:hAnsi="Arial" w:cs="Arial"/>
          <w:i/>
          <w:iCs/>
          <w:color w:val="000000"/>
          <w:sz w:val="18"/>
          <w:szCs w:val="18"/>
        </w:rPr>
        <w:tab/>
      </w:r>
    </w:p>
    <w:p w14:paraId="63CB10B2" w14:textId="44A62B59" w:rsidR="0084141A" w:rsidRPr="00A4001A" w:rsidRDefault="00A4001A" w:rsidP="00E807DF">
      <w:pPr>
        <w:spacing w:before="225" w:after="225" w:line="240" w:lineRule="auto"/>
        <w:jc w:val="both"/>
      </w:pPr>
      <w:bookmarkStart w:id="6" w:name="_Hlk53731767"/>
      <w:r w:rsidRPr="00A4001A">
        <w:rPr>
          <w:rFonts w:ascii="Arial" w:hAnsi="Arial" w:cs="Arial"/>
          <w:iCs/>
          <w:color w:val="000000"/>
          <w:sz w:val="18"/>
          <w:szCs w:val="18"/>
        </w:rPr>
        <w:t>Pod kazensko in materialno odgovornostjo izjavljamo</w:t>
      </w:r>
      <w:r w:rsidR="00E807DF" w:rsidRPr="00A4001A">
        <w:rPr>
          <w:rFonts w:ascii="Arial" w:hAnsi="Arial" w:cs="Arial"/>
          <w:iCs/>
          <w:color w:val="000000"/>
          <w:sz w:val="18"/>
          <w:szCs w:val="18"/>
        </w:rPr>
        <w:t>,</w:t>
      </w:r>
      <w:r w:rsidR="001A34C8">
        <w:rPr>
          <w:rFonts w:ascii="Arial" w:hAnsi="Arial" w:cs="Arial"/>
          <w:iCs/>
          <w:color w:val="000000"/>
          <w:sz w:val="18"/>
          <w:szCs w:val="18"/>
        </w:rPr>
        <w:t xml:space="preserve"> da bomo</w:t>
      </w:r>
      <w:r w:rsidR="00E807DF" w:rsidRPr="00A4001A">
        <w:rPr>
          <w:rFonts w:ascii="Arial" w:hAnsi="Arial" w:cs="Arial"/>
          <w:iCs/>
          <w:color w:val="000000"/>
          <w:sz w:val="18"/>
          <w:szCs w:val="18"/>
        </w:rPr>
        <w:t xml:space="preserve"> v kolikor bomo pozvani k </w:t>
      </w:r>
      <w:r w:rsidR="001A34C8">
        <w:rPr>
          <w:rFonts w:ascii="Arial" w:hAnsi="Arial" w:cs="Arial"/>
          <w:iCs/>
          <w:color w:val="000000"/>
          <w:sz w:val="18"/>
          <w:szCs w:val="18"/>
        </w:rPr>
        <w:t xml:space="preserve">podpisu </w:t>
      </w:r>
      <w:r w:rsidR="00046493">
        <w:rPr>
          <w:rFonts w:ascii="Arial" w:hAnsi="Arial" w:cs="Arial"/>
          <w:iCs/>
          <w:color w:val="000000"/>
          <w:sz w:val="18"/>
          <w:szCs w:val="18"/>
        </w:rPr>
        <w:t>okvirnega sporazuma</w:t>
      </w:r>
      <w:r w:rsidR="00E807DF" w:rsidRPr="00A4001A">
        <w:rPr>
          <w:rFonts w:ascii="Arial" w:hAnsi="Arial" w:cs="Arial"/>
          <w:iCs/>
          <w:color w:val="000000"/>
          <w:sz w:val="18"/>
          <w:szCs w:val="18"/>
        </w:rPr>
        <w:t xml:space="preserve">, najkasneje v 5 (petih) dneh po podpisu </w:t>
      </w:r>
      <w:r w:rsidR="00046493">
        <w:rPr>
          <w:rFonts w:ascii="Arial" w:hAnsi="Arial" w:cs="Arial"/>
          <w:iCs/>
          <w:color w:val="000000"/>
          <w:sz w:val="18"/>
          <w:szCs w:val="18"/>
        </w:rPr>
        <w:t>okvirnega sporazuma</w:t>
      </w:r>
      <w:r w:rsidRPr="00A4001A">
        <w:rPr>
          <w:rFonts w:ascii="Arial" w:hAnsi="Arial" w:cs="Arial"/>
          <w:iCs/>
          <w:color w:val="000000"/>
          <w:sz w:val="18"/>
          <w:szCs w:val="18"/>
        </w:rPr>
        <w:t xml:space="preserve"> </w:t>
      </w:r>
      <w:r w:rsidR="00E807DF" w:rsidRPr="00A4001A">
        <w:rPr>
          <w:rFonts w:ascii="Arial" w:hAnsi="Arial" w:cs="Arial"/>
          <w:iCs/>
          <w:color w:val="000000"/>
          <w:sz w:val="18"/>
          <w:szCs w:val="18"/>
        </w:rPr>
        <w:t xml:space="preserve">po javnem razpisu </w:t>
      </w:r>
      <w:bookmarkStart w:id="7" w:name="_Hlk501441185"/>
      <w:r w:rsidR="00E807DF" w:rsidRPr="00942482">
        <w:rPr>
          <w:rFonts w:ascii="Arial" w:hAnsi="Arial" w:cs="Arial"/>
          <w:iCs/>
          <w:color w:val="000000"/>
          <w:sz w:val="18"/>
          <w:szCs w:val="18"/>
        </w:rPr>
        <w:t>»</w:t>
      </w:r>
      <w:r w:rsidR="00204AE4" w:rsidRPr="00204AE4">
        <w:rPr>
          <w:rFonts w:ascii="Arial" w:hAnsi="Arial" w:cs="Arial"/>
          <w:iCs/>
          <w:color w:val="000000"/>
          <w:sz w:val="18"/>
          <w:szCs w:val="18"/>
        </w:rPr>
        <w:t>Sukcesivna dobava konvencionalnih in ekoloških živil  - ponovljen sklop 1 – Kruh in pekovski izdelki, sklop 3 – Mleko in mlečni izdelki in sklop 18 – EKO kruh</w:t>
      </w:r>
      <w:r w:rsidR="00E807DF" w:rsidRPr="00942482">
        <w:rPr>
          <w:rFonts w:ascii="Arial" w:hAnsi="Arial" w:cs="Arial"/>
          <w:iCs/>
          <w:color w:val="000000"/>
          <w:sz w:val="18"/>
          <w:szCs w:val="18"/>
        </w:rPr>
        <w:t>«,</w:t>
      </w:r>
      <w:r w:rsidR="00E807DF" w:rsidRPr="00A4001A">
        <w:rPr>
          <w:rFonts w:ascii="Arial" w:hAnsi="Arial" w:cs="Arial"/>
          <w:iCs/>
          <w:color w:val="000000"/>
          <w:sz w:val="18"/>
          <w:szCs w:val="18"/>
        </w:rPr>
        <w:t xml:space="preserve"> ki je objavljen na Portalu javnih naročil pri Uradnem listu RS, oznaka naročila ………………………. z dne ____</w:t>
      </w:r>
      <w:r w:rsidR="008A30E7">
        <w:rPr>
          <w:rFonts w:ascii="Arial" w:hAnsi="Arial" w:cs="Arial"/>
          <w:iCs/>
          <w:color w:val="000000"/>
          <w:sz w:val="18"/>
          <w:szCs w:val="18"/>
        </w:rPr>
        <w:t>______</w:t>
      </w:r>
      <w:r w:rsidR="00E807DF" w:rsidRPr="00A4001A">
        <w:rPr>
          <w:rFonts w:ascii="Arial" w:hAnsi="Arial" w:cs="Arial"/>
          <w:iCs/>
          <w:color w:val="000000"/>
          <w:sz w:val="18"/>
          <w:szCs w:val="18"/>
        </w:rPr>
        <w:t xml:space="preserve">, predložili </w:t>
      </w:r>
      <w:r>
        <w:rPr>
          <w:rFonts w:ascii="Arial" w:hAnsi="Arial" w:cs="Arial"/>
          <w:iCs/>
          <w:color w:val="000000"/>
          <w:sz w:val="18"/>
          <w:szCs w:val="18"/>
        </w:rPr>
        <w:t>eno</w:t>
      </w:r>
      <w:r w:rsidR="00E807DF" w:rsidRPr="00A4001A">
        <w:rPr>
          <w:rFonts w:ascii="Arial" w:hAnsi="Arial" w:cs="Arial"/>
          <w:iCs/>
          <w:color w:val="000000"/>
          <w:sz w:val="18"/>
          <w:szCs w:val="18"/>
        </w:rPr>
        <w:t xml:space="preserve"> (</w:t>
      </w:r>
      <w:r>
        <w:rPr>
          <w:rFonts w:ascii="Arial" w:hAnsi="Arial" w:cs="Arial"/>
          <w:iCs/>
          <w:color w:val="000000"/>
          <w:sz w:val="18"/>
          <w:szCs w:val="18"/>
        </w:rPr>
        <w:t>1</w:t>
      </w:r>
      <w:r w:rsidR="00E807DF" w:rsidRPr="00A4001A">
        <w:rPr>
          <w:rFonts w:ascii="Arial" w:hAnsi="Arial" w:cs="Arial"/>
          <w:iCs/>
          <w:color w:val="000000"/>
          <w:sz w:val="18"/>
          <w:szCs w:val="18"/>
        </w:rPr>
        <w:t xml:space="preserve">) bianco menice z menično izjavo za dobro izvedbo pogodbenih obveznosti </w:t>
      </w:r>
      <w:r w:rsidR="007651DB" w:rsidRPr="007651DB">
        <w:rPr>
          <w:rFonts w:ascii="Arial" w:hAnsi="Arial" w:cs="Arial"/>
          <w:iCs/>
          <w:color w:val="000000"/>
          <w:sz w:val="18"/>
          <w:szCs w:val="18"/>
        </w:rPr>
        <w:t xml:space="preserve">v višini </w:t>
      </w:r>
      <w:r w:rsidR="00E925E5">
        <w:rPr>
          <w:rFonts w:ascii="Arial" w:hAnsi="Arial" w:cs="Arial"/>
          <w:iCs/>
          <w:color w:val="000000"/>
          <w:sz w:val="18"/>
          <w:szCs w:val="18"/>
        </w:rPr>
        <w:t>2</w:t>
      </w:r>
      <w:r w:rsidR="007651DB" w:rsidRPr="007651DB">
        <w:rPr>
          <w:rFonts w:ascii="Arial" w:hAnsi="Arial" w:cs="Arial"/>
          <w:iCs/>
          <w:color w:val="000000"/>
          <w:sz w:val="18"/>
          <w:szCs w:val="18"/>
        </w:rPr>
        <w:t>.000,00 EUR,</w:t>
      </w:r>
      <w:r w:rsidR="008A30E7" w:rsidRPr="008A30E7">
        <w:rPr>
          <w:rFonts w:ascii="Arial" w:hAnsi="Arial" w:cs="Arial"/>
          <w:color w:val="000000"/>
          <w:sz w:val="18"/>
          <w:szCs w:val="18"/>
        </w:rPr>
        <w:t xml:space="preserve"> </w:t>
      </w:r>
      <w:r w:rsidR="008A30E7">
        <w:rPr>
          <w:rFonts w:ascii="Arial" w:hAnsi="Arial" w:cs="Arial"/>
          <w:color w:val="000000"/>
          <w:sz w:val="18"/>
          <w:szCs w:val="18"/>
        </w:rPr>
        <w:t xml:space="preserve">z </w:t>
      </w:r>
      <w:r w:rsidR="008A30E7" w:rsidRPr="00B9193D">
        <w:rPr>
          <w:rFonts w:ascii="Arial" w:hAnsi="Arial" w:cs="Arial"/>
          <w:color w:val="000000"/>
          <w:sz w:val="18"/>
          <w:szCs w:val="18"/>
        </w:rPr>
        <w:t>dobo veljavnost</w:t>
      </w:r>
      <w:r w:rsidR="008A30E7">
        <w:rPr>
          <w:rFonts w:ascii="Arial" w:hAnsi="Arial" w:cs="Arial"/>
          <w:color w:val="000000"/>
          <w:sz w:val="18"/>
          <w:szCs w:val="18"/>
        </w:rPr>
        <w:t>i</w:t>
      </w:r>
      <w:r w:rsidR="008A30E7" w:rsidRPr="00B9193D">
        <w:rPr>
          <w:rFonts w:ascii="Arial" w:hAnsi="Arial" w:cs="Arial"/>
          <w:color w:val="000000"/>
          <w:sz w:val="18"/>
          <w:szCs w:val="18"/>
        </w:rPr>
        <w:t xml:space="preserve"> </w:t>
      </w:r>
      <w:bookmarkStart w:id="8" w:name="_Hlk32481429"/>
      <w:r w:rsidR="008A30E7" w:rsidRPr="00B9193D">
        <w:rPr>
          <w:rFonts w:ascii="Arial" w:hAnsi="Arial" w:cs="Arial"/>
          <w:color w:val="000000"/>
          <w:sz w:val="18"/>
          <w:szCs w:val="18"/>
        </w:rPr>
        <w:t>še trideset (30) dni po preteku veljavnosti okvirnega sporazuma</w:t>
      </w:r>
      <w:bookmarkEnd w:id="8"/>
      <w:r w:rsidR="007651DB" w:rsidRPr="007651DB">
        <w:rPr>
          <w:rFonts w:ascii="Arial" w:hAnsi="Arial" w:cs="Arial"/>
          <w:iCs/>
          <w:color w:val="000000"/>
          <w:sz w:val="18"/>
          <w:szCs w:val="18"/>
        </w:rPr>
        <w:t>, z oznako »brez protesta« in »plačljivo na prvi poziv«</w:t>
      </w:r>
      <w:r w:rsidR="00E807DF" w:rsidRPr="00A4001A">
        <w:rPr>
          <w:rFonts w:ascii="Arial" w:hAnsi="Arial" w:cs="Arial"/>
          <w:iCs/>
          <w:color w:val="000000"/>
          <w:sz w:val="18"/>
          <w:szCs w:val="18"/>
        </w:rPr>
        <w:t>.</w:t>
      </w:r>
      <w:bookmarkEnd w:id="7"/>
      <w:r w:rsidR="000E73FE" w:rsidRPr="00A4001A">
        <w:rPr>
          <w:rFonts w:ascii="Arial" w:hAnsi="Arial" w:cs="Arial"/>
          <w:color w:val="000000"/>
          <w:sz w:val="18"/>
          <w:szCs w:val="18"/>
        </w:rPr>
        <w:t> </w:t>
      </w:r>
    </w:p>
    <w:bookmarkEnd w:id="6"/>
    <w:p w14:paraId="004C67BE" w14:textId="3984F6B1"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3CF8B78C" w14:textId="2CA64822" w:rsidR="00A4001A" w:rsidRDefault="00A4001A">
      <w:pPr>
        <w:spacing w:before="225" w:after="225" w:line="240" w:lineRule="auto"/>
        <w:jc w:val="both"/>
      </w:pPr>
    </w:p>
    <w:p w14:paraId="022A04C4" w14:textId="21058076" w:rsidR="00A4001A" w:rsidRDefault="00A4001A">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A4001A" w14:paraId="21C5FB36" w14:textId="77777777" w:rsidTr="00197639">
        <w:tc>
          <w:tcPr>
            <w:tcW w:w="2500" w:type="pct"/>
            <w:tcMar>
              <w:top w:w="75" w:type="dxa"/>
              <w:bottom w:w="75" w:type="dxa"/>
            </w:tcMar>
            <w:vAlign w:val="center"/>
          </w:tcPr>
          <w:p w14:paraId="2A596376" w14:textId="77777777" w:rsidR="00A4001A" w:rsidRDefault="00A4001A" w:rsidP="00197639">
            <w:pPr>
              <w:rPr>
                <w:rFonts w:ascii="Arial" w:hAnsi="Arial" w:cs="Arial"/>
                <w:color w:val="000000"/>
                <w:sz w:val="18"/>
                <w:szCs w:val="18"/>
              </w:rPr>
            </w:pPr>
            <w:r>
              <w:rPr>
                <w:rFonts w:ascii="Arial" w:hAnsi="Arial" w:cs="Arial"/>
                <w:color w:val="000000"/>
                <w:sz w:val="18"/>
                <w:szCs w:val="18"/>
              </w:rPr>
              <w:t> </w:t>
            </w:r>
          </w:p>
          <w:p w14:paraId="42496841" w14:textId="77777777" w:rsidR="00A4001A" w:rsidRDefault="00A4001A" w:rsidP="00197639">
            <w:r>
              <w:rPr>
                <w:rFonts w:ascii="Arial" w:hAnsi="Arial" w:cs="Arial"/>
                <w:color w:val="000000"/>
                <w:position w:val="-2"/>
                <w:sz w:val="18"/>
                <w:szCs w:val="18"/>
              </w:rPr>
              <w:t>Kraj in datum:</w:t>
            </w:r>
          </w:p>
        </w:tc>
        <w:tc>
          <w:tcPr>
            <w:tcW w:w="0" w:type="auto"/>
            <w:tcMar>
              <w:top w:w="75" w:type="dxa"/>
              <w:bottom w:w="75" w:type="dxa"/>
            </w:tcMar>
            <w:vAlign w:val="center"/>
          </w:tcPr>
          <w:p w14:paraId="15315CE8" w14:textId="77777777" w:rsidR="00A4001A" w:rsidRDefault="00A4001A" w:rsidP="00197639">
            <w:r>
              <w:rPr>
                <w:rFonts w:ascii="Arial" w:hAnsi="Arial" w:cs="Arial"/>
                <w:color w:val="000000"/>
                <w:position w:val="-2"/>
                <w:sz w:val="18"/>
                <w:szCs w:val="18"/>
              </w:rPr>
              <w:t>Ime in priimek: _____________________</w:t>
            </w:r>
          </w:p>
        </w:tc>
      </w:tr>
      <w:tr w:rsidR="00A4001A" w14:paraId="756DA0A6" w14:textId="77777777" w:rsidTr="00197639">
        <w:tc>
          <w:tcPr>
            <w:tcW w:w="2500" w:type="pct"/>
            <w:tcMar>
              <w:top w:w="75" w:type="dxa"/>
              <w:bottom w:w="75" w:type="dxa"/>
            </w:tcMar>
            <w:vAlign w:val="center"/>
          </w:tcPr>
          <w:p w14:paraId="434312AB" w14:textId="77777777" w:rsidR="00A4001A" w:rsidRDefault="00A4001A" w:rsidP="00197639">
            <w:r>
              <w:rPr>
                <w:rFonts w:ascii="Arial" w:hAnsi="Arial" w:cs="Arial"/>
                <w:color w:val="000000"/>
                <w:position w:val="-2"/>
                <w:sz w:val="18"/>
                <w:szCs w:val="18"/>
              </w:rPr>
              <w:t> </w:t>
            </w:r>
          </w:p>
        </w:tc>
        <w:tc>
          <w:tcPr>
            <w:tcW w:w="0" w:type="auto"/>
            <w:tcMar>
              <w:top w:w="75" w:type="dxa"/>
              <w:bottom w:w="75" w:type="dxa"/>
            </w:tcMar>
            <w:vAlign w:val="center"/>
          </w:tcPr>
          <w:p w14:paraId="7F3011F8" w14:textId="77777777" w:rsidR="00A4001A" w:rsidRDefault="00A4001A" w:rsidP="00197639"/>
          <w:p w14:paraId="722E4DDA" w14:textId="77777777" w:rsidR="00A4001A" w:rsidRDefault="00A4001A" w:rsidP="00197639">
            <w:pPr>
              <w:jc w:val="center"/>
            </w:pPr>
            <w:r>
              <w:rPr>
                <w:rFonts w:ascii="Arial" w:hAnsi="Arial" w:cs="Arial"/>
                <w:color w:val="A9A9A9"/>
                <w:position w:val="-2"/>
                <w:sz w:val="18"/>
                <w:szCs w:val="18"/>
              </w:rPr>
              <w:t>(žig in podpis)</w:t>
            </w:r>
          </w:p>
        </w:tc>
      </w:tr>
    </w:tbl>
    <w:p w14:paraId="6B1DFD9E" w14:textId="3D45A92C" w:rsidR="00A4001A" w:rsidRDefault="00A4001A">
      <w:pPr>
        <w:spacing w:before="225" w:after="225" w:line="240" w:lineRule="auto"/>
        <w:jc w:val="both"/>
      </w:pPr>
    </w:p>
    <w:p w14:paraId="3477DFBE" w14:textId="75CF3EEE" w:rsidR="00046493" w:rsidRDefault="00046493">
      <w:pPr>
        <w:spacing w:before="225" w:after="225" w:line="240" w:lineRule="auto"/>
        <w:jc w:val="both"/>
      </w:pPr>
    </w:p>
    <w:p w14:paraId="2AAE3888" w14:textId="78BB8DD9" w:rsidR="00046493" w:rsidRDefault="00046493">
      <w:pPr>
        <w:spacing w:before="225" w:after="225" w:line="240" w:lineRule="auto"/>
        <w:jc w:val="both"/>
      </w:pPr>
    </w:p>
    <w:p w14:paraId="4E3DB2DF" w14:textId="0E2F65EA" w:rsidR="00046493" w:rsidRDefault="00046493">
      <w:pPr>
        <w:spacing w:before="225" w:after="225" w:line="240" w:lineRule="auto"/>
        <w:jc w:val="both"/>
      </w:pPr>
    </w:p>
    <w:p w14:paraId="186225E6" w14:textId="26D60954" w:rsidR="00046493" w:rsidRPr="00FA1DBE" w:rsidRDefault="00FA1DBE" w:rsidP="00FA1DBE">
      <w:pPr>
        <w:spacing w:after="0" w:line="240" w:lineRule="auto"/>
        <w:jc w:val="both"/>
        <w:rPr>
          <w:rFonts w:ascii="Arial" w:hAnsi="Arial" w:cs="Arial"/>
          <w:i/>
          <w:iCs/>
          <w:sz w:val="18"/>
          <w:szCs w:val="18"/>
        </w:rPr>
      </w:pPr>
      <w:bookmarkStart w:id="9" w:name="_Hlk53732170"/>
      <w:r w:rsidRPr="00FA1DBE">
        <w:rPr>
          <w:rFonts w:ascii="Arial" w:hAnsi="Arial" w:cs="Arial"/>
          <w:i/>
          <w:iCs/>
          <w:sz w:val="18"/>
          <w:szCs w:val="18"/>
        </w:rPr>
        <w:t xml:space="preserve">Priloga: </w:t>
      </w:r>
    </w:p>
    <w:p w14:paraId="22AE2A08" w14:textId="600B29A9" w:rsidR="00FA1DBE" w:rsidRPr="00FA1DBE" w:rsidRDefault="00FA1DBE" w:rsidP="00B91B26">
      <w:pPr>
        <w:pStyle w:val="Odstavekseznama"/>
        <w:numPr>
          <w:ilvl w:val="0"/>
          <w:numId w:val="29"/>
        </w:numPr>
        <w:spacing w:after="225" w:line="240" w:lineRule="auto"/>
        <w:ind w:left="714" w:hanging="357"/>
        <w:jc w:val="both"/>
        <w:rPr>
          <w:rFonts w:ascii="Arial" w:hAnsi="Arial" w:cs="Arial"/>
          <w:i/>
          <w:iCs/>
          <w:sz w:val="18"/>
          <w:szCs w:val="18"/>
        </w:rPr>
      </w:pPr>
      <w:r w:rsidRPr="00FA1DBE">
        <w:rPr>
          <w:rFonts w:ascii="Arial" w:hAnsi="Arial" w:cs="Arial"/>
          <w:i/>
          <w:iCs/>
          <w:sz w:val="18"/>
          <w:szCs w:val="18"/>
        </w:rPr>
        <w:t>Menična izjava s pooblastilom za izpolnitev in unovčenje menice (vzorec)</w:t>
      </w:r>
    </w:p>
    <w:bookmarkEnd w:id="9"/>
    <w:p w14:paraId="6C5EEA36" w14:textId="77777777" w:rsidR="00FA1DBE" w:rsidRDefault="00FA1DBE">
      <w:pPr>
        <w:spacing w:before="225" w:after="225" w:line="240" w:lineRule="auto"/>
        <w:jc w:val="both"/>
      </w:pPr>
    </w:p>
    <w:p w14:paraId="34F7C248" w14:textId="056DDBE2" w:rsidR="00046493" w:rsidRDefault="00046493">
      <w:pPr>
        <w:spacing w:before="225" w:after="225" w:line="240" w:lineRule="auto"/>
        <w:jc w:val="both"/>
      </w:pPr>
    </w:p>
    <w:p w14:paraId="705C7A8B" w14:textId="7148D125" w:rsidR="00FA1DBE" w:rsidRDefault="00FA1DBE">
      <w:pPr>
        <w:rPr>
          <w:rFonts w:ascii="Arial" w:hAnsi="Arial" w:cs="Arial"/>
          <w:i/>
          <w:iCs/>
          <w:color w:val="000000"/>
          <w:sz w:val="18"/>
          <w:szCs w:val="18"/>
        </w:rPr>
      </w:pPr>
    </w:p>
    <w:p w14:paraId="118C6FA8" w14:textId="53A43335" w:rsidR="00FA1DBE" w:rsidRDefault="00FA1DBE">
      <w:pPr>
        <w:rPr>
          <w:rFonts w:ascii="Arial" w:hAnsi="Arial" w:cs="Arial"/>
          <w:i/>
          <w:iCs/>
          <w:color w:val="000000"/>
          <w:sz w:val="18"/>
          <w:szCs w:val="18"/>
        </w:rPr>
      </w:pPr>
    </w:p>
    <w:p w14:paraId="5D4D546A" w14:textId="7AAC5061" w:rsidR="00FA1DBE" w:rsidRDefault="00FA1DBE">
      <w:pPr>
        <w:rPr>
          <w:rFonts w:ascii="Arial" w:hAnsi="Arial" w:cs="Arial"/>
          <w:i/>
          <w:iCs/>
          <w:color w:val="000000"/>
          <w:sz w:val="18"/>
          <w:szCs w:val="18"/>
        </w:rPr>
      </w:pPr>
    </w:p>
    <w:p w14:paraId="3F948C54" w14:textId="40D84C5B" w:rsidR="00FA1DBE" w:rsidRDefault="00FA1DBE">
      <w:pPr>
        <w:rPr>
          <w:rFonts w:ascii="Arial" w:hAnsi="Arial" w:cs="Arial"/>
          <w:i/>
          <w:iCs/>
          <w:color w:val="000000"/>
          <w:sz w:val="18"/>
          <w:szCs w:val="18"/>
        </w:rPr>
      </w:pPr>
    </w:p>
    <w:p w14:paraId="44F610BB" w14:textId="77777777" w:rsidR="00FA1DBE" w:rsidRDefault="00FA1DBE">
      <w:pPr>
        <w:rPr>
          <w:rFonts w:ascii="Arial" w:hAnsi="Arial" w:cs="Arial"/>
          <w:i/>
          <w:iCs/>
          <w:color w:val="000000"/>
          <w:sz w:val="18"/>
          <w:szCs w:val="18"/>
        </w:rPr>
      </w:pPr>
    </w:p>
    <w:p w14:paraId="490ED161" w14:textId="77777777" w:rsidR="0084141A" w:rsidRDefault="00E925E5">
      <w:pPr>
        <w:rPr>
          <w:rFonts w:ascii="Arial" w:hAnsi="Arial" w:cs="Arial"/>
          <w:i/>
          <w:iCs/>
          <w:color w:val="000000"/>
          <w:sz w:val="18"/>
          <w:szCs w:val="18"/>
        </w:rPr>
      </w:pPr>
      <w:r w:rsidRPr="00046493">
        <w:rPr>
          <w:rFonts w:ascii="Arial" w:hAnsi="Arial" w:cs="Arial"/>
          <w:i/>
          <w:iCs/>
          <w:color w:val="000000"/>
          <w:sz w:val="18"/>
          <w:szCs w:val="18"/>
        </w:rPr>
        <w:t xml:space="preserve">Opomba: Ponudnikom, katerih </w:t>
      </w:r>
      <w:r w:rsidR="00546145">
        <w:rPr>
          <w:rFonts w:ascii="Arial" w:hAnsi="Arial" w:cs="Arial"/>
          <w:i/>
          <w:iCs/>
          <w:color w:val="000000"/>
          <w:sz w:val="18"/>
          <w:szCs w:val="18"/>
        </w:rPr>
        <w:t xml:space="preserve">skupna ponudbena </w:t>
      </w:r>
      <w:r w:rsidRPr="00046493">
        <w:rPr>
          <w:rFonts w:ascii="Arial" w:hAnsi="Arial" w:cs="Arial"/>
          <w:i/>
          <w:iCs/>
          <w:color w:val="000000"/>
          <w:sz w:val="18"/>
          <w:szCs w:val="18"/>
        </w:rPr>
        <w:t>vrednost ne bo presegala 2.000,00 € (z DDV) menic ne bo potrebno prilagati ne glede na število sklopov</w:t>
      </w:r>
      <w:r>
        <w:rPr>
          <w:rFonts w:ascii="Arial" w:hAnsi="Arial" w:cs="Arial"/>
          <w:i/>
          <w:iCs/>
          <w:color w:val="000000"/>
          <w:sz w:val="18"/>
          <w:szCs w:val="18"/>
        </w:rPr>
        <w:t>,</w:t>
      </w:r>
      <w:r w:rsidRPr="00046493">
        <w:rPr>
          <w:rFonts w:ascii="Arial" w:hAnsi="Arial" w:cs="Arial"/>
          <w:i/>
          <w:iCs/>
          <w:color w:val="000000"/>
          <w:sz w:val="18"/>
          <w:szCs w:val="18"/>
        </w:rPr>
        <w:t xml:space="preserve"> za katere so bili izbrani.</w:t>
      </w:r>
    </w:p>
    <w:p w14:paraId="6E436D21" w14:textId="77777777" w:rsidR="00FA1DBE" w:rsidRDefault="00FA1DBE">
      <w:pPr>
        <w:rPr>
          <w:rFonts w:ascii="Arial" w:hAnsi="Arial" w:cs="Arial"/>
          <w:i/>
          <w:iCs/>
          <w:color w:val="000000"/>
          <w:sz w:val="18"/>
          <w:szCs w:val="18"/>
        </w:rPr>
      </w:pPr>
    </w:p>
    <w:p w14:paraId="472291A8" w14:textId="77777777" w:rsidR="00FA1DBE" w:rsidRDefault="00FA1DBE">
      <w:pPr>
        <w:rPr>
          <w:rFonts w:ascii="Arial" w:hAnsi="Arial" w:cs="Arial"/>
          <w:i/>
          <w:iCs/>
          <w:color w:val="000000"/>
          <w:sz w:val="18"/>
          <w:szCs w:val="18"/>
        </w:rPr>
      </w:pPr>
    </w:p>
    <w:p w14:paraId="0E3486CB" w14:textId="143AA51D" w:rsidR="00FA1DBE" w:rsidRDefault="00FA1DBE">
      <w:pPr>
        <w:rPr>
          <w:rFonts w:ascii="Arial" w:hAnsi="Arial" w:cs="Arial"/>
          <w:i/>
          <w:iCs/>
          <w:color w:val="000000"/>
          <w:sz w:val="18"/>
          <w:szCs w:val="18"/>
        </w:rPr>
      </w:pPr>
      <w:r>
        <w:rPr>
          <w:rFonts w:ascii="Arial" w:hAnsi="Arial" w:cs="Arial"/>
          <w:i/>
          <w:iCs/>
          <w:color w:val="000000"/>
          <w:sz w:val="18"/>
          <w:szCs w:val="18"/>
        </w:rPr>
        <w:br w:type="page"/>
      </w:r>
    </w:p>
    <w:p w14:paraId="47B8EA80" w14:textId="7CC922A0" w:rsidR="00BA0AF0" w:rsidRPr="00BB3959" w:rsidRDefault="00BA0AF0" w:rsidP="00FA1DBE">
      <w:pPr>
        <w:spacing w:after="0" w:line="259" w:lineRule="auto"/>
        <w:jc w:val="center"/>
        <w:rPr>
          <w:rFonts w:ascii="Arial" w:eastAsia="Calibri" w:hAnsi="Arial" w:cs="Arial"/>
          <w:b/>
          <w:i/>
          <w:color w:val="7F7F7F" w:themeColor="text1" w:themeTint="80"/>
          <w:sz w:val="18"/>
          <w:szCs w:val="18"/>
        </w:rPr>
      </w:pPr>
      <w:bookmarkStart w:id="10" w:name="_Hlk53732157"/>
      <w:r w:rsidRPr="00BB3959">
        <w:rPr>
          <w:rFonts w:ascii="Arial" w:eastAsia="Calibri" w:hAnsi="Arial" w:cs="Arial"/>
          <w:b/>
          <w:i/>
          <w:color w:val="7F7F7F" w:themeColor="text1" w:themeTint="80"/>
          <w:sz w:val="18"/>
          <w:szCs w:val="18"/>
        </w:rPr>
        <w:lastRenderedPageBreak/>
        <w:t>VZOREC menične izjave s pooblastilom za izpolnitev in unovčenje menice</w:t>
      </w:r>
    </w:p>
    <w:p w14:paraId="60846ECE" w14:textId="77777777" w:rsidR="00BB3959" w:rsidRDefault="00BB3959" w:rsidP="00FA1DBE">
      <w:pPr>
        <w:spacing w:after="0" w:line="259" w:lineRule="auto"/>
        <w:jc w:val="center"/>
        <w:rPr>
          <w:rFonts w:ascii="Arial" w:eastAsia="Calibri" w:hAnsi="Arial" w:cs="Arial"/>
          <w:b/>
          <w:sz w:val="18"/>
          <w:szCs w:val="18"/>
        </w:rPr>
      </w:pPr>
    </w:p>
    <w:p w14:paraId="48557F5A" w14:textId="1C091D39" w:rsidR="00FA1DBE" w:rsidRPr="00BB3959" w:rsidRDefault="00FA1DBE" w:rsidP="00FA1DBE">
      <w:pPr>
        <w:spacing w:after="0" w:line="259" w:lineRule="auto"/>
        <w:jc w:val="center"/>
        <w:rPr>
          <w:rFonts w:ascii="Arial" w:eastAsia="Calibri" w:hAnsi="Arial" w:cs="Arial"/>
          <w:b/>
          <w:sz w:val="18"/>
          <w:szCs w:val="18"/>
        </w:rPr>
      </w:pPr>
      <w:r w:rsidRPr="00BB3959">
        <w:rPr>
          <w:rFonts w:ascii="Arial" w:eastAsia="Calibri" w:hAnsi="Arial" w:cs="Arial"/>
          <w:b/>
          <w:sz w:val="18"/>
          <w:szCs w:val="18"/>
        </w:rPr>
        <w:t>MENIČNA IZJAVA S POOBLASTILOM ZA IZPOLNITEV</w:t>
      </w:r>
    </w:p>
    <w:p w14:paraId="13038E11" w14:textId="77777777" w:rsidR="00FA1DBE" w:rsidRPr="00BB3959" w:rsidRDefault="00FA1DBE" w:rsidP="00FA1DBE">
      <w:pPr>
        <w:spacing w:after="0" w:line="259" w:lineRule="auto"/>
        <w:jc w:val="center"/>
        <w:rPr>
          <w:rFonts w:ascii="Arial" w:eastAsia="Calibri" w:hAnsi="Arial" w:cs="Arial"/>
          <w:b/>
          <w:sz w:val="18"/>
          <w:szCs w:val="18"/>
        </w:rPr>
      </w:pPr>
    </w:p>
    <w:p w14:paraId="5BBF9A04" w14:textId="77777777" w:rsidR="00BB3959" w:rsidRDefault="00BB3959" w:rsidP="00FA1DBE">
      <w:pPr>
        <w:spacing w:after="0" w:line="259" w:lineRule="auto"/>
        <w:jc w:val="both"/>
        <w:rPr>
          <w:rFonts w:ascii="Arial" w:eastAsia="Calibri" w:hAnsi="Arial" w:cs="Arial"/>
          <w:b/>
          <w:sz w:val="18"/>
          <w:szCs w:val="18"/>
        </w:rPr>
      </w:pPr>
    </w:p>
    <w:p w14:paraId="0A6DEB02" w14:textId="13C93E48" w:rsidR="00FA1DBE" w:rsidRPr="00BB3959" w:rsidRDefault="00FA1DBE" w:rsidP="00FA1DBE">
      <w:pPr>
        <w:spacing w:after="0" w:line="259" w:lineRule="auto"/>
        <w:jc w:val="both"/>
        <w:rPr>
          <w:rFonts w:ascii="Arial" w:eastAsia="Calibri" w:hAnsi="Arial" w:cs="Arial"/>
          <w:b/>
          <w:sz w:val="18"/>
          <w:szCs w:val="18"/>
        </w:rPr>
      </w:pPr>
      <w:r w:rsidRPr="00BB3959">
        <w:rPr>
          <w:rFonts w:ascii="Arial" w:eastAsia="Calibri" w:hAnsi="Arial" w:cs="Arial"/>
          <w:b/>
          <w:sz w:val="18"/>
          <w:szCs w:val="18"/>
        </w:rPr>
        <w:t>IZDAJATELJ MENICE</w:t>
      </w:r>
      <w:r w:rsidR="00BA5DD1" w:rsidRPr="00BB3959">
        <w:rPr>
          <w:rFonts w:ascii="Arial" w:eastAsia="Calibri" w:hAnsi="Arial" w:cs="Arial"/>
          <w:b/>
          <w:sz w:val="18"/>
          <w:szCs w:val="18"/>
        </w:rPr>
        <w:t>:</w:t>
      </w:r>
    </w:p>
    <w:p w14:paraId="35DD747C" w14:textId="635ED4AA" w:rsidR="00FA1DBE" w:rsidRPr="00BB3959" w:rsidRDefault="00BA5DD1" w:rsidP="00BA5DD1">
      <w:pPr>
        <w:spacing w:after="0" w:line="259" w:lineRule="auto"/>
        <w:jc w:val="center"/>
        <w:rPr>
          <w:rFonts w:ascii="Arial" w:eastAsia="Calibri" w:hAnsi="Arial" w:cs="Arial"/>
          <w:sz w:val="18"/>
          <w:szCs w:val="18"/>
        </w:rPr>
      </w:pPr>
      <w:r w:rsidRPr="00BB3959">
        <w:rPr>
          <w:rFonts w:ascii="Arial" w:eastAsia="Calibri" w:hAnsi="Arial" w:cs="Arial"/>
          <w:sz w:val="18"/>
          <w:szCs w:val="18"/>
        </w:rPr>
        <w:t>______</w:t>
      </w:r>
      <w:r w:rsidR="00FA1DBE" w:rsidRPr="00BB3959">
        <w:rPr>
          <w:rFonts w:ascii="Arial" w:eastAsia="Calibri" w:hAnsi="Arial" w:cs="Arial"/>
          <w:sz w:val="18"/>
          <w:szCs w:val="18"/>
        </w:rPr>
        <w:t>_______________________________</w:t>
      </w:r>
    </w:p>
    <w:p w14:paraId="0BCA7AD6" w14:textId="52622E22" w:rsidR="00FA1DBE"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(naziv)</w:t>
      </w:r>
    </w:p>
    <w:p w14:paraId="70A562B9" w14:textId="77777777" w:rsidR="00BA5DD1" w:rsidRPr="00BB3959" w:rsidRDefault="00BA5DD1" w:rsidP="00BA5DD1">
      <w:pPr>
        <w:spacing w:after="0"/>
        <w:jc w:val="center"/>
        <w:rPr>
          <w:rFonts w:ascii="Arial" w:eastAsia="Calibri" w:hAnsi="Arial" w:cs="Arial"/>
          <w:sz w:val="18"/>
          <w:szCs w:val="18"/>
        </w:rPr>
      </w:pPr>
    </w:p>
    <w:p w14:paraId="114F34F6" w14:textId="26412548" w:rsidR="00BA5DD1" w:rsidRPr="00BB3959" w:rsidRDefault="00BA5DD1" w:rsidP="00BA5DD1">
      <w:pPr>
        <w:spacing w:after="0"/>
        <w:jc w:val="center"/>
        <w:rPr>
          <w:rFonts w:ascii="Arial" w:hAnsi="Arial" w:cs="Arial"/>
          <w:sz w:val="18"/>
          <w:szCs w:val="18"/>
        </w:rPr>
      </w:pPr>
      <w:r w:rsidRPr="00BB3959">
        <w:rPr>
          <w:rFonts w:ascii="Arial" w:eastAsia="Calibri" w:hAnsi="Arial" w:cs="Arial"/>
          <w:sz w:val="18"/>
          <w:szCs w:val="18"/>
        </w:rPr>
        <w:t>____________________________________</w:t>
      </w:r>
    </w:p>
    <w:p w14:paraId="17B8791D" w14:textId="4178AE5B" w:rsidR="00BA5DD1"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(naslov)</w:t>
      </w:r>
    </w:p>
    <w:p w14:paraId="6665B133" w14:textId="77777777" w:rsidR="00FA1DBE" w:rsidRPr="00BB3959" w:rsidRDefault="00FA1DBE" w:rsidP="00BA5DD1">
      <w:pPr>
        <w:spacing w:after="0" w:line="259" w:lineRule="auto"/>
        <w:jc w:val="center"/>
        <w:rPr>
          <w:rFonts w:ascii="Arial" w:eastAsia="Calibri" w:hAnsi="Arial" w:cs="Arial"/>
          <w:sz w:val="18"/>
          <w:szCs w:val="18"/>
        </w:rPr>
      </w:pPr>
    </w:p>
    <w:p w14:paraId="664BE0F2" w14:textId="77777777" w:rsidR="00FA1DBE" w:rsidRPr="00BB3959" w:rsidRDefault="00FA1DBE" w:rsidP="00FA1DBE">
      <w:pPr>
        <w:spacing w:after="0" w:line="259" w:lineRule="auto"/>
        <w:jc w:val="both"/>
        <w:rPr>
          <w:rFonts w:ascii="Arial" w:eastAsia="Calibri" w:hAnsi="Arial" w:cs="Arial"/>
          <w:sz w:val="18"/>
          <w:szCs w:val="18"/>
        </w:rPr>
      </w:pPr>
    </w:p>
    <w:p w14:paraId="08018194" w14:textId="560AB2F5"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Za zavarovanje za dobro izvedbo pogodbenih obveznosti v postopku javnega razpisa za oddajo javnega naročila </w:t>
      </w:r>
      <w:r w:rsidRPr="00942482">
        <w:rPr>
          <w:rFonts w:ascii="Arial" w:eastAsia="Calibri" w:hAnsi="Arial" w:cs="Arial"/>
          <w:b/>
          <w:sz w:val="18"/>
          <w:szCs w:val="18"/>
        </w:rPr>
        <w:t>»</w:t>
      </w:r>
      <w:r w:rsidR="00204AE4" w:rsidRPr="00204AE4">
        <w:rPr>
          <w:rFonts w:ascii="Arial" w:eastAsia="Calibri" w:hAnsi="Arial" w:cs="Arial"/>
          <w:b/>
          <w:sz w:val="18"/>
          <w:szCs w:val="18"/>
        </w:rPr>
        <w:t>Sukcesivna dobava konvencionalnih in ekoloških živil  - ponovljen sklop 1 – Kruh in pekovski izdelki, sklop 3 – Mleko in mlečni izdelki in sklop 18 – EKO kruh</w:t>
      </w:r>
      <w:r w:rsidRPr="00942482">
        <w:rPr>
          <w:rFonts w:ascii="Arial" w:eastAsia="Calibri" w:hAnsi="Arial" w:cs="Arial"/>
          <w:b/>
          <w:sz w:val="18"/>
          <w:szCs w:val="18"/>
        </w:rPr>
        <w:t>«</w:t>
      </w:r>
      <w:r w:rsidRPr="00942482">
        <w:rPr>
          <w:rFonts w:ascii="Arial" w:eastAsia="Calibri" w:hAnsi="Arial" w:cs="Arial"/>
          <w:sz w:val="18"/>
          <w:szCs w:val="18"/>
        </w:rPr>
        <w:t>,</w:t>
      </w:r>
      <w:r w:rsidRPr="00BB3959">
        <w:rPr>
          <w:rFonts w:ascii="Arial" w:eastAsia="Calibri" w:hAnsi="Arial" w:cs="Arial"/>
          <w:sz w:val="18"/>
          <w:szCs w:val="18"/>
        </w:rPr>
        <w:t xml:space="preserve"> ki je bil na Portalu javnih naročil objavljen dne _________ pod številko objave __________, za katerega smo bili kot ponudnik izbrani, izročamo naročniku</w:t>
      </w:r>
      <w:r w:rsidRPr="00BB3959">
        <w:rPr>
          <w:rFonts w:ascii="Arial" w:eastAsia="Calibri" w:hAnsi="Arial" w:cs="Arial"/>
          <w:b/>
          <w:sz w:val="18"/>
          <w:szCs w:val="18"/>
        </w:rPr>
        <w:t xml:space="preserve"> </w:t>
      </w:r>
      <w:r w:rsidR="00BE0294">
        <w:rPr>
          <w:rFonts w:ascii="Arial" w:eastAsia="Calibri" w:hAnsi="Arial" w:cs="Arial"/>
          <w:b/>
          <w:sz w:val="18"/>
          <w:szCs w:val="18"/>
        </w:rPr>
        <w:t>_____________________</w:t>
      </w:r>
      <w:r w:rsidRPr="00942482">
        <w:rPr>
          <w:rFonts w:ascii="Arial" w:eastAsia="Calibri" w:hAnsi="Arial" w:cs="Arial"/>
          <w:b/>
          <w:sz w:val="18"/>
          <w:szCs w:val="18"/>
        </w:rPr>
        <w:t>,</w:t>
      </w:r>
      <w:r w:rsidRPr="00BB3959">
        <w:rPr>
          <w:rFonts w:ascii="Arial" w:eastAsia="Calibri" w:hAnsi="Arial" w:cs="Arial"/>
          <w:sz w:val="18"/>
          <w:szCs w:val="18"/>
        </w:rPr>
        <w:t xml:space="preserve"> podpisano in žigosano bianco menico ter menično izjavo.</w:t>
      </w:r>
    </w:p>
    <w:p w14:paraId="3CD4C031" w14:textId="77777777" w:rsidR="00FA1DBE" w:rsidRPr="00BB3959" w:rsidRDefault="00FA1DBE" w:rsidP="00FA1DBE">
      <w:pPr>
        <w:spacing w:after="0" w:line="259" w:lineRule="auto"/>
        <w:jc w:val="both"/>
        <w:rPr>
          <w:rFonts w:ascii="Arial" w:eastAsia="Calibri" w:hAnsi="Arial" w:cs="Arial"/>
          <w:sz w:val="18"/>
          <w:szCs w:val="18"/>
        </w:rPr>
      </w:pPr>
    </w:p>
    <w:p w14:paraId="10F23028" w14:textId="7D867862" w:rsidR="00FA1DBE"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Pooblaščamo naročnika </w:t>
      </w:r>
      <w:r w:rsidR="00BE0294">
        <w:rPr>
          <w:rFonts w:ascii="Arial" w:eastAsia="Calibri" w:hAnsi="Arial" w:cs="Arial"/>
          <w:b/>
          <w:bCs/>
          <w:sz w:val="18"/>
          <w:szCs w:val="18"/>
        </w:rPr>
        <w:t>__________________</w:t>
      </w:r>
      <w:r w:rsidR="00652CA5" w:rsidRPr="00652CA5">
        <w:rPr>
          <w:rFonts w:ascii="Arial" w:eastAsia="Calibri" w:hAnsi="Arial" w:cs="Arial"/>
          <w:b/>
          <w:bCs/>
          <w:sz w:val="18"/>
          <w:szCs w:val="18"/>
        </w:rPr>
        <w:t xml:space="preserve">, </w:t>
      </w:r>
      <w:r w:rsidRPr="00BB3959">
        <w:rPr>
          <w:rFonts w:ascii="Arial" w:eastAsia="Calibri" w:hAnsi="Arial" w:cs="Arial"/>
          <w:sz w:val="18"/>
          <w:szCs w:val="18"/>
        </w:rPr>
        <w:t>da izpolni bianco menico v višini _____________ EUR, da izpolni vse druge sestavne dele menice, ki niso izpolnjeni ter uporabi menico za izt</w:t>
      </w:r>
      <w:r w:rsidR="002561E5">
        <w:rPr>
          <w:rFonts w:ascii="Arial" w:eastAsia="Calibri" w:hAnsi="Arial" w:cs="Arial"/>
          <w:sz w:val="18"/>
          <w:szCs w:val="18"/>
        </w:rPr>
        <w:t>erjavo obveznosti  v primeru,</w:t>
      </w:r>
      <w:r w:rsidRPr="00BB3959">
        <w:rPr>
          <w:rFonts w:ascii="Arial" w:eastAsia="Calibri" w:hAnsi="Arial" w:cs="Arial"/>
          <w:sz w:val="18"/>
          <w:szCs w:val="18"/>
        </w:rPr>
        <w:t>:</w:t>
      </w:r>
    </w:p>
    <w:p w14:paraId="339A55E2" w14:textId="657E7E38" w:rsidR="00157A32" w:rsidRDefault="002561E5" w:rsidP="00B91B26">
      <w:pPr>
        <w:pStyle w:val="Odstavekseznama"/>
        <w:numPr>
          <w:ilvl w:val="0"/>
          <w:numId w:val="30"/>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00157A32" w:rsidRPr="00157A32">
        <w:rPr>
          <w:rFonts w:ascii="Arial" w:eastAsia="Times New Roman" w:hAnsi="Arial" w:cs="Arial"/>
          <w:sz w:val="18"/>
          <w:szCs w:val="18"/>
          <w:lang w:eastAsia="sl-SI"/>
        </w:rPr>
        <w:t>dobavitelj svojih ob</w:t>
      </w:r>
      <w:r>
        <w:rPr>
          <w:rFonts w:ascii="Arial" w:eastAsia="Times New Roman" w:hAnsi="Arial" w:cs="Arial"/>
          <w:sz w:val="18"/>
          <w:szCs w:val="18"/>
          <w:lang w:eastAsia="sl-SI"/>
        </w:rPr>
        <w:t>veznosti do naročnika ne</w:t>
      </w:r>
      <w:r w:rsidR="00157A32" w:rsidRPr="00157A32">
        <w:rPr>
          <w:rFonts w:ascii="Arial" w:eastAsia="Times New Roman" w:hAnsi="Arial" w:cs="Arial"/>
          <w:sz w:val="18"/>
          <w:szCs w:val="18"/>
          <w:lang w:eastAsia="sl-SI"/>
        </w:rPr>
        <w:t xml:space="preserve"> izpoln</w:t>
      </w:r>
      <w:r w:rsidR="00157A32">
        <w:rPr>
          <w:rFonts w:ascii="Arial" w:eastAsia="Times New Roman" w:hAnsi="Arial" w:cs="Arial"/>
          <w:sz w:val="18"/>
          <w:szCs w:val="18"/>
          <w:lang w:eastAsia="sl-SI"/>
        </w:rPr>
        <w:t>i</w:t>
      </w:r>
      <w:r>
        <w:rPr>
          <w:rFonts w:ascii="Arial" w:eastAsia="Times New Roman" w:hAnsi="Arial" w:cs="Arial"/>
          <w:sz w:val="18"/>
          <w:szCs w:val="18"/>
          <w:lang w:eastAsia="sl-SI"/>
        </w:rPr>
        <w:t>l</w:t>
      </w:r>
      <w:r w:rsidR="00157A32">
        <w:rPr>
          <w:rFonts w:ascii="Arial" w:eastAsia="Times New Roman" w:hAnsi="Arial" w:cs="Arial"/>
          <w:sz w:val="18"/>
          <w:szCs w:val="18"/>
          <w:lang w:eastAsia="sl-SI"/>
        </w:rPr>
        <w:t xml:space="preserve"> skladno z okvirnim sporazumom in</w:t>
      </w:r>
      <w:r>
        <w:rPr>
          <w:rFonts w:ascii="Arial" w:eastAsia="Times New Roman" w:hAnsi="Arial" w:cs="Arial"/>
          <w:sz w:val="18"/>
          <w:szCs w:val="18"/>
          <w:lang w:eastAsia="sl-SI"/>
        </w:rPr>
        <w:t xml:space="preserve"> </w:t>
      </w:r>
      <w:r w:rsidR="00157A32" w:rsidRPr="00157A32">
        <w:rPr>
          <w:rFonts w:ascii="Arial" w:eastAsia="Times New Roman" w:hAnsi="Arial" w:cs="Arial"/>
          <w:sz w:val="18"/>
          <w:szCs w:val="18"/>
          <w:lang w:eastAsia="sl-SI"/>
        </w:rPr>
        <w:t>zahte</w:t>
      </w:r>
      <w:r w:rsidR="00157A32">
        <w:rPr>
          <w:rFonts w:ascii="Arial" w:eastAsia="Times New Roman" w:hAnsi="Arial" w:cs="Arial"/>
          <w:sz w:val="18"/>
          <w:szCs w:val="18"/>
          <w:lang w:eastAsia="sl-SI"/>
        </w:rPr>
        <w:t>vami razpisne dokumentacije (naročnik živil</w:t>
      </w:r>
      <w:r>
        <w:rPr>
          <w:rFonts w:ascii="Arial" w:eastAsia="Times New Roman" w:hAnsi="Arial" w:cs="Arial"/>
          <w:sz w:val="18"/>
          <w:szCs w:val="18"/>
          <w:lang w:eastAsia="sl-SI"/>
        </w:rPr>
        <w:t xml:space="preserve"> ne </w:t>
      </w:r>
      <w:r w:rsidR="00157A32">
        <w:rPr>
          <w:rFonts w:ascii="Arial" w:eastAsia="Times New Roman" w:hAnsi="Arial" w:cs="Arial"/>
          <w:sz w:val="18"/>
          <w:szCs w:val="18"/>
          <w:lang w:eastAsia="sl-SI"/>
        </w:rPr>
        <w:t>prej</w:t>
      </w:r>
      <w:r>
        <w:rPr>
          <w:rFonts w:ascii="Arial" w:eastAsia="Times New Roman" w:hAnsi="Arial" w:cs="Arial"/>
          <w:sz w:val="18"/>
          <w:szCs w:val="18"/>
          <w:lang w:eastAsia="sl-SI"/>
        </w:rPr>
        <w:t>me</w:t>
      </w:r>
      <w:r w:rsidR="00157A32">
        <w:rPr>
          <w:rFonts w:ascii="Arial" w:eastAsia="Times New Roman" w:hAnsi="Arial" w:cs="Arial"/>
          <w:sz w:val="18"/>
          <w:szCs w:val="18"/>
          <w:lang w:eastAsia="sl-SI"/>
        </w:rPr>
        <w:t xml:space="preserve"> v dogovorjenih rokih, cenah ali količinah, dobavljena živila</w:t>
      </w:r>
      <w:r>
        <w:rPr>
          <w:rFonts w:ascii="Arial" w:eastAsia="Times New Roman" w:hAnsi="Arial" w:cs="Arial"/>
          <w:sz w:val="18"/>
          <w:szCs w:val="18"/>
          <w:lang w:eastAsia="sl-SI"/>
        </w:rPr>
        <w:t xml:space="preserve"> ne odgovarjajo</w:t>
      </w:r>
      <w:r w:rsidR="00157A32">
        <w:rPr>
          <w:rFonts w:ascii="Arial" w:eastAsia="Times New Roman" w:hAnsi="Arial" w:cs="Arial"/>
          <w:sz w:val="18"/>
          <w:szCs w:val="18"/>
          <w:lang w:eastAsia="sl-SI"/>
        </w:rPr>
        <w:t xml:space="preserve"> standardom ali kvaliteti),</w:t>
      </w:r>
      <w:r w:rsidR="00157A32" w:rsidRPr="00157A32">
        <w:rPr>
          <w:rFonts w:ascii="Arial" w:eastAsia="Times New Roman" w:hAnsi="Arial" w:cs="Arial"/>
          <w:sz w:val="18"/>
          <w:szCs w:val="18"/>
          <w:lang w:eastAsia="sl-SI"/>
        </w:rPr>
        <w:t xml:space="preserve">  </w:t>
      </w:r>
    </w:p>
    <w:p w14:paraId="60253529" w14:textId="56540D7F" w:rsidR="002561E5" w:rsidRPr="002561E5" w:rsidRDefault="002561E5" w:rsidP="00B91B26">
      <w:pPr>
        <w:pStyle w:val="Odstavekseznama"/>
        <w:numPr>
          <w:ilvl w:val="0"/>
          <w:numId w:val="30"/>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dobavitelj po svojih krivdi o</w:t>
      </w:r>
      <w:r>
        <w:rPr>
          <w:rFonts w:ascii="Arial" w:eastAsia="Times New Roman" w:hAnsi="Arial" w:cs="Arial"/>
          <w:sz w:val="18"/>
          <w:szCs w:val="18"/>
          <w:lang w:eastAsia="sl-SI"/>
        </w:rPr>
        <w:t>dstopi od okvirnega sporazuma ali</w:t>
      </w:r>
    </w:p>
    <w:p w14:paraId="702950F2" w14:textId="33EDD058" w:rsidR="002561E5" w:rsidRPr="002561E5" w:rsidRDefault="002561E5" w:rsidP="00B91B26">
      <w:pPr>
        <w:pStyle w:val="Odstavekseznama"/>
        <w:numPr>
          <w:ilvl w:val="0"/>
          <w:numId w:val="30"/>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naročnik po krivdi dobavitelja odstopi od pogodbe.</w:t>
      </w:r>
    </w:p>
    <w:p w14:paraId="56190C6B" w14:textId="77777777" w:rsidR="00157A32" w:rsidRPr="00BB3959" w:rsidRDefault="00157A32" w:rsidP="00FA1DBE">
      <w:pPr>
        <w:spacing w:after="0" w:line="259" w:lineRule="auto"/>
        <w:jc w:val="both"/>
        <w:rPr>
          <w:rFonts w:ascii="Arial" w:eastAsia="Calibri" w:hAnsi="Arial" w:cs="Arial"/>
          <w:sz w:val="18"/>
          <w:szCs w:val="18"/>
        </w:rPr>
      </w:pPr>
    </w:p>
    <w:p w14:paraId="692176ED" w14:textId="77777777" w:rsidR="00FA1DBE" w:rsidRPr="00BB3959" w:rsidRDefault="00FA1DBE" w:rsidP="00FA1DBE">
      <w:pPr>
        <w:spacing w:after="0" w:line="259" w:lineRule="auto"/>
        <w:jc w:val="both"/>
        <w:rPr>
          <w:rFonts w:ascii="Arial" w:eastAsia="Calibri" w:hAnsi="Arial" w:cs="Arial"/>
          <w:sz w:val="18"/>
          <w:szCs w:val="18"/>
        </w:rPr>
      </w:pPr>
    </w:p>
    <w:p w14:paraId="43DC3E69"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Menična izjava je nepreklicna, menica pa se izpolni s klavzulo »Brez protesta« in je plačljiva na prvi poziv. Izdajatelj menice in te menične izjave izrecno potrjuje in soglaša, da to pooblastilo in bianco podpisana menica veljata tudi v primeru spremembe pooblaščenega podpisnika izdajatelja in podpisnika menice in te menične izjave.</w:t>
      </w:r>
    </w:p>
    <w:p w14:paraId="73531397" w14:textId="77777777" w:rsidR="00FA1DBE" w:rsidRPr="00BB3959" w:rsidRDefault="00FA1DBE" w:rsidP="00FA1DBE">
      <w:pPr>
        <w:spacing w:after="0" w:line="259" w:lineRule="auto"/>
        <w:jc w:val="both"/>
        <w:rPr>
          <w:rFonts w:ascii="Arial" w:eastAsia="Calibri" w:hAnsi="Arial" w:cs="Arial"/>
          <w:sz w:val="18"/>
          <w:szCs w:val="18"/>
        </w:rPr>
      </w:pPr>
    </w:p>
    <w:p w14:paraId="38EEC0EB" w14:textId="77777777" w:rsidR="00BB3959" w:rsidRDefault="00BB3959" w:rsidP="00FA1DBE">
      <w:pPr>
        <w:spacing w:after="0" w:line="259" w:lineRule="auto"/>
        <w:jc w:val="both"/>
        <w:rPr>
          <w:rFonts w:ascii="Arial" w:eastAsia="Calibri" w:hAnsi="Arial" w:cs="Arial"/>
          <w:sz w:val="18"/>
          <w:szCs w:val="18"/>
        </w:rPr>
      </w:pPr>
    </w:p>
    <w:p w14:paraId="552372B4"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Tako dajem NALOG ZA PLAČILO oz. POOBLASTILO vsem spodaj navedenim bankam iz naslednjih mojih računov:</w:t>
      </w:r>
    </w:p>
    <w:p w14:paraId="3BE7262A" w14:textId="77777777" w:rsidR="00D77C3E" w:rsidRDefault="00D77C3E" w:rsidP="00FA1DBE">
      <w:pPr>
        <w:spacing w:after="0" w:line="259" w:lineRule="auto"/>
        <w:jc w:val="both"/>
        <w:rPr>
          <w:rFonts w:ascii="Arial" w:eastAsia="Calibri" w:hAnsi="Arial" w:cs="Arial"/>
          <w:sz w:val="18"/>
          <w:szCs w:val="18"/>
        </w:rPr>
      </w:pPr>
      <w:bookmarkStart w:id="11" w:name="_Hlk32481377"/>
    </w:p>
    <w:p w14:paraId="4BF43E21" w14:textId="79D91669"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bookmarkEnd w:id="11"/>
    <w:p w14:paraId="7400508D" w14:textId="2FFB4B3B"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(naziv in naslov banke)</w:t>
      </w:r>
    </w:p>
    <w:p w14:paraId="3AB1661C" w14:textId="510ECABD" w:rsidR="00BA5DD1" w:rsidRPr="00BB3959" w:rsidRDefault="00BA5DD1" w:rsidP="00FA1DBE">
      <w:pPr>
        <w:spacing w:after="0" w:line="259" w:lineRule="auto"/>
        <w:jc w:val="both"/>
        <w:rPr>
          <w:rFonts w:ascii="Arial" w:eastAsia="Calibri" w:hAnsi="Arial" w:cs="Arial"/>
          <w:sz w:val="18"/>
          <w:szCs w:val="18"/>
        </w:rPr>
      </w:pPr>
    </w:p>
    <w:p w14:paraId="3F84A4D4" w14:textId="633113CB" w:rsidR="00BA5DD1" w:rsidRPr="00BB3959" w:rsidRDefault="00BA5DD1"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p w14:paraId="04FD4844" w14:textId="183DB7F4"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 xml:space="preserve"> (naziv in naslov banke)</w:t>
      </w:r>
    </w:p>
    <w:p w14:paraId="0E07A6E5" w14:textId="77777777" w:rsidR="00BA5DD1" w:rsidRPr="00BB3959" w:rsidRDefault="00BA5DD1" w:rsidP="00FA1DBE">
      <w:pPr>
        <w:spacing w:after="0" w:line="259" w:lineRule="auto"/>
        <w:jc w:val="both"/>
        <w:rPr>
          <w:rFonts w:ascii="Arial" w:eastAsia="Calibri" w:hAnsi="Arial" w:cs="Arial"/>
          <w:sz w:val="18"/>
          <w:szCs w:val="18"/>
        </w:rPr>
      </w:pPr>
    </w:p>
    <w:p w14:paraId="539BCF7E" w14:textId="77777777" w:rsidR="00BB3959" w:rsidRDefault="00BB3959" w:rsidP="00FA1DBE">
      <w:pPr>
        <w:spacing w:after="0" w:line="259" w:lineRule="auto"/>
        <w:jc w:val="both"/>
        <w:rPr>
          <w:rFonts w:ascii="Arial" w:eastAsia="Calibri" w:hAnsi="Arial" w:cs="Arial"/>
          <w:sz w:val="18"/>
          <w:szCs w:val="18"/>
        </w:rPr>
      </w:pPr>
    </w:p>
    <w:p w14:paraId="03CA012B" w14:textId="3F0080BA"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V primeru odprtja dodatnega računa, ki ni zgoraj naveden, izrecno dovoljujem izplačilo menice in pooblaščam banko, pri kateri je takšen račun odprt, da izvede plačilo. Veljavnost menice in menične izjave je </w:t>
      </w:r>
      <w:r w:rsidR="00BA5DD1" w:rsidRPr="00BB3959">
        <w:rPr>
          <w:rFonts w:ascii="Arial" w:eastAsia="Calibri" w:hAnsi="Arial" w:cs="Arial"/>
          <w:sz w:val="18"/>
          <w:szCs w:val="18"/>
        </w:rPr>
        <w:t>še trideset (30) dni po preteku veljavnosti okvirnega sporazuma</w:t>
      </w:r>
      <w:r w:rsidRPr="00BB3959">
        <w:rPr>
          <w:rFonts w:ascii="Arial" w:eastAsia="Calibri" w:hAnsi="Arial" w:cs="Arial"/>
          <w:sz w:val="18"/>
          <w:szCs w:val="18"/>
        </w:rPr>
        <w:t>.</w:t>
      </w:r>
    </w:p>
    <w:p w14:paraId="24594511" w14:textId="77777777" w:rsidR="00FA1DBE" w:rsidRPr="00BB3959" w:rsidRDefault="00FA1DBE" w:rsidP="00FA1DBE">
      <w:pPr>
        <w:spacing w:after="0" w:line="259" w:lineRule="auto"/>
        <w:jc w:val="both"/>
        <w:rPr>
          <w:rFonts w:ascii="Arial" w:eastAsia="Calibri" w:hAnsi="Arial" w:cs="Arial"/>
          <w:sz w:val="18"/>
          <w:szCs w:val="18"/>
        </w:rPr>
      </w:pPr>
    </w:p>
    <w:p w14:paraId="1B73FBE1" w14:textId="77777777" w:rsidR="00BB3959" w:rsidRDefault="00BB3959" w:rsidP="00FA1DBE">
      <w:pPr>
        <w:spacing w:after="0" w:line="259" w:lineRule="auto"/>
        <w:jc w:val="both"/>
        <w:rPr>
          <w:rFonts w:ascii="Arial" w:eastAsia="Calibri" w:hAnsi="Arial" w:cs="Arial"/>
          <w:sz w:val="18"/>
          <w:szCs w:val="18"/>
        </w:rPr>
      </w:pPr>
    </w:p>
    <w:p w14:paraId="4B9297D1" w14:textId="77777777" w:rsidR="00BB3959" w:rsidRDefault="00BB3959" w:rsidP="00FA1DBE">
      <w:pPr>
        <w:spacing w:after="0" w:line="259" w:lineRule="auto"/>
        <w:jc w:val="both"/>
        <w:rPr>
          <w:rFonts w:ascii="Arial" w:eastAsia="Calibri" w:hAnsi="Arial" w:cs="Arial"/>
          <w:sz w:val="18"/>
          <w:szCs w:val="18"/>
        </w:rPr>
      </w:pPr>
    </w:p>
    <w:p w14:paraId="51D705CA" w14:textId="77777777" w:rsidR="00BB3959" w:rsidRDefault="00BB3959" w:rsidP="00FA1DBE">
      <w:pPr>
        <w:spacing w:after="0" w:line="259" w:lineRule="auto"/>
        <w:jc w:val="both"/>
        <w:rPr>
          <w:rFonts w:ascii="Arial" w:eastAsia="Calibri" w:hAnsi="Arial" w:cs="Arial"/>
          <w:sz w:val="18"/>
          <w:szCs w:val="18"/>
        </w:rPr>
      </w:pPr>
    </w:p>
    <w:p w14:paraId="4106008E" w14:textId="77777777" w:rsidR="00BB3959" w:rsidRDefault="00BB3959" w:rsidP="00FA1DBE">
      <w:pPr>
        <w:spacing w:after="0" w:line="259" w:lineRule="auto"/>
        <w:jc w:val="both"/>
        <w:rPr>
          <w:rFonts w:ascii="Arial" w:eastAsia="Calibri" w:hAnsi="Arial" w:cs="Arial"/>
          <w:sz w:val="18"/>
          <w:szCs w:val="18"/>
        </w:rPr>
      </w:pPr>
    </w:p>
    <w:p w14:paraId="0A07E271" w14:textId="3534A066" w:rsidR="00FA1DBE" w:rsidRPr="00BB3959" w:rsidRDefault="00BA0AF0"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Kraj: __________________</w:t>
      </w:r>
    </w:p>
    <w:p w14:paraId="203E8FE0" w14:textId="77777777" w:rsidR="00BA0AF0" w:rsidRPr="00BB3959" w:rsidRDefault="00BA0AF0" w:rsidP="00FA1DBE">
      <w:pPr>
        <w:spacing w:after="0" w:line="259" w:lineRule="auto"/>
        <w:jc w:val="both"/>
        <w:rPr>
          <w:rFonts w:ascii="Arial" w:eastAsia="Calibri" w:hAnsi="Arial" w:cs="Arial"/>
          <w:sz w:val="18"/>
          <w:szCs w:val="18"/>
        </w:rPr>
      </w:pPr>
    </w:p>
    <w:p w14:paraId="6B86C238"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Datum: ________________                                      Žig:                                       Podpis pooblaščene osebe:</w:t>
      </w:r>
    </w:p>
    <w:p w14:paraId="3EFA37E1" w14:textId="77777777" w:rsidR="00BA0AF0" w:rsidRPr="00BB3959" w:rsidRDefault="00BA0AF0" w:rsidP="00FA1DBE">
      <w:pPr>
        <w:tabs>
          <w:tab w:val="left" w:pos="6600"/>
        </w:tabs>
        <w:spacing w:after="0" w:line="259" w:lineRule="auto"/>
        <w:jc w:val="both"/>
        <w:rPr>
          <w:rFonts w:ascii="Arial" w:eastAsia="Calibri" w:hAnsi="Arial" w:cs="Arial"/>
          <w:sz w:val="18"/>
          <w:szCs w:val="18"/>
        </w:rPr>
      </w:pPr>
    </w:p>
    <w:p w14:paraId="446EADB6" w14:textId="77777777" w:rsidR="00FA1DBE" w:rsidRPr="00BB3959" w:rsidRDefault="00FA1DBE" w:rsidP="00FA1DBE">
      <w:pPr>
        <w:tabs>
          <w:tab w:val="left" w:pos="6600"/>
        </w:tabs>
        <w:spacing w:after="0" w:line="259" w:lineRule="auto"/>
        <w:jc w:val="both"/>
        <w:rPr>
          <w:rFonts w:ascii="Arial" w:eastAsia="Calibri" w:hAnsi="Arial" w:cs="Arial"/>
          <w:sz w:val="18"/>
          <w:szCs w:val="18"/>
        </w:rPr>
      </w:pPr>
      <w:r w:rsidRPr="00BB3959">
        <w:rPr>
          <w:rFonts w:ascii="Arial" w:eastAsia="Calibri" w:hAnsi="Arial" w:cs="Arial"/>
          <w:sz w:val="18"/>
          <w:szCs w:val="18"/>
        </w:rPr>
        <w:tab/>
        <w:t xml:space="preserve"> _____________________</w:t>
      </w:r>
    </w:p>
    <w:p w14:paraId="1E503030" w14:textId="77777777" w:rsidR="00BB3959" w:rsidRDefault="00BB3959" w:rsidP="00FA1DBE">
      <w:pPr>
        <w:rPr>
          <w:rFonts w:ascii="Arial" w:hAnsi="Arial" w:cs="Arial"/>
          <w:i/>
          <w:iCs/>
          <w:sz w:val="18"/>
          <w:szCs w:val="18"/>
        </w:rPr>
      </w:pPr>
    </w:p>
    <w:p w14:paraId="05556ACC" w14:textId="77777777" w:rsidR="00BB3959" w:rsidRDefault="00BB3959" w:rsidP="00FA1DBE">
      <w:pPr>
        <w:rPr>
          <w:rFonts w:ascii="Arial" w:hAnsi="Arial" w:cs="Arial"/>
          <w:i/>
          <w:iCs/>
          <w:sz w:val="18"/>
          <w:szCs w:val="18"/>
        </w:rPr>
      </w:pPr>
    </w:p>
    <w:p w14:paraId="42EC3F03" w14:textId="5B1C7312" w:rsidR="00FA1DBE" w:rsidRPr="00BA5DD1" w:rsidRDefault="00BA5DD1" w:rsidP="00FA1DBE">
      <w:pPr>
        <w:rPr>
          <w:i/>
          <w:iCs/>
        </w:rPr>
        <w:sectPr w:rsidR="00FA1DBE" w:rsidRPr="00BA5DD1" w:rsidSect="00D82CC3">
          <w:footerReference w:type="default" r:id="rId15"/>
          <w:pgSz w:w="11906" w:h="16838"/>
          <w:pgMar w:top="1418" w:right="1418" w:bottom="1418" w:left="1418" w:header="567" w:footer="596" w:gutter="0"/>
          <w:cols w:space="708"/>
          <w:docGrid w:linePitch="360"/>
        </w:sectPr>
      </w:pPr>
      <w:r w:rsidRPr="00BB3959">
        <w:rPr>
          <w:rFonts w:ascii="Arial" w:hAnsi="Arial" w:cs="Arial"/>
          <w:i/>
          <w:iCs/>
          <w:sz w:val="18"/>
          <w:szCs w:val="18"/>
        </w:rPr>
        <w:t>Priloga: Podpisana in žigosana bianco menica</w:t>
      </w:r>
      <w:r w:rsidR="00FA1DBE" w:rsidRPr="00BA5DD1">
        <w:rPr>
          <w:i/>
          <w:iCs/>
        </w:rPr>
        <w:br w:type="page"/>
      </w:r>
      <w:bookmarkEnd w:id="10"/>
    </w:p>
    <w:p w14:paraId="743AF14F" w14:textId="667E3DC6"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4</w:t>
      </w:r>
    </w:p>
    <w:p w14:paraId="14485478" w14:textId="77777777" w:rsidR="00706BDD" w:rsidRPr="00252358" w:rsidRDefault="00706BDD" w:rsidP="00706BDD"/>
    <w:p w14:paraId="35DD414F"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041F32A5" w14:textId="77777777" w:rsidR="00706BDD" w:rsidRDefault="00706BDD" w:rsidP="00706BDD">
      <w:pPr>
        <w:rPr>
          <w:rFonts w:ascii="Arial" w:hAnsi="Arial" w:cs="Arial"/>
        </w:rPr>
      </w:pPr>
    </w:p>
    <w:p w14:paraId="3BE6873C" w14:textId="77777777" w:rsidR="0084141A" w:rsidRDefault="000E73FE">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15DED17B" w14:textId="77777777" w:rsidR="0084141A" w:rsidRDefault="000E73FE">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84141A" w14:paraId="7B02454E" w14:textId="77777777">
        <w:tc>
          <w:tcPr>
            <w:tcW w:w="0" w:type="auto"/>
            <w:tcMar>
              <w:top w:w="0" w:type="auto"/>
              <w:bottom w:w="0" w:type="auto"/>
            </w:tcMar>
          </w:tcPr>
          <w:p w14:paraId="20171681" w14:textId="2EB9F351" w:rsidR="0084141A" w:rsidRDefault="000E73FE" w:rsidP="00B91B26">
            <w:pPr>
              <w:numPr>
                <w:ilvl w:val="0"/>
                <w:numId w:val="9"/>
              </w:numPr>
              <w:jc w:val="both"/>
              <w:rPr>
                <w:rFonts w:ascii="Arial" w:hAnsi="Arial" w:cs="Arial"/>
                <w:color w:val="000000"/>
                <w:sz w:val="18"/>
                <w:szCs w:val="18"/>
              </w:rPr>
            </w:pPr>
            <w:r>
              <w:rPr>
                <w:rFonts w:ascii="Arial" w:hAnsi="Arial" w:cs="Arial"/>
                <w:color w:val="000000"/>
                <w:sz w:val="18"/>
                <w:szCs w:val="18"/>
              </w:rPr>
              <w:t>na dan</w:t>
            </w:r>
            <w:r w:rsidR="002112E4">
              <w:rPr>
                <w:rFonts w:ascii="Arial" w:hAnsi="Arial" w:cs="Arial"/>
                <w:color w:val="000000"/>
                <w:sz w:val="18"/>
                <w:szCs w:val="18"/>
              </w:rPr>
              <w:t xml:space="preserve"> roka za oddajo ponudb</w:t>
            </w:r>
            <w:r>
              <w:rPr>
                <w:rFonts w:ascii="Arial" w:hAnsi="Arial" w:cs="Arial"/>
                <w:color w:val="000000"/>
                <w:sz w:val="18"/>
                <w:szCs w:val="18"/>
              </w:rPr>
              <w:t xml:space="preserve"> v skladu s predpisi države, v kateri imamo sedež,</w:t>
            </w:r>
            <w:r w:rsidR="002112E4">
              <w:rPr>
                <w:rFonts w:ascii="Arial" w:hAnsi="Arial" w:cs="Arial"/>
                <w:color w:val="000000"/>
                <w:sz w:val="18"/>
                <w:szCs w:val="18"/>
              </w:rPr>
              <w:t xml:space="preserve"> nimamo</w:t>
            </w:r>
            <w:r>
              <w:rPr>
                <w:rFonts w:ascii="Arial" w:hAnsi="Arial" w:cs="Arial"/>
                <w:color w:val="000000"/>
                <w:sz w:val="18"/>
                <w:szCs w:val="18"/>
              </w:rPr>
              <w:t xml:space="preserve"> zapadlih, neplačanih obveznih dajatev in drugih denarnih nedavčnih obveznosti v skladu z zakonom, ki ureja finančno upravo, ki jih pobira davčni organ v skladu s predpisi države, v vrednosti 50 EUR ali več,</w:t>
            </w:r>
          </w:p>
          <w:p w14:paraId="30C71CE5" w14:textId="64FD570F" w:rsidR="0084141A" w:rsidRDefault="000E73FE" w:rsidP="00B91B26">
            <w:pPr>
              <w:numPr>
                <w:ilvl w:val="0"/>
                <w:numId w:val="9"/>
              </w:numPr>
              <w:jc w:val="both"/>
              <w:rPr>
                <w:rFonts w:ascii="Arial" w:hAnsi="Arial" w:cs="Arial"/>
                <w:color w:val="000000"/>
                <w:sz w:val="18"/>
                <w:szCs w:val="18"/>
              </w:rPr>
            </w:pPr>
            <w:r>
              <w:rPr>
                <w:rFonts w:ascii="Arial" w:hAnsi="Arial" w:cs="Arial"/>
                <w:color w:val="000000"/>
                <w:sz w:val="18"/>
                <w:szCs w:val="18"/>
              </w:rPr>
              <w:t xml:space="preserve">na dan </w:t>
            </w:r>
            <w:r w:rsidR="002112E4">
              <w:rPr>
                <w:rFonts w:ascii="Arial" w:hAnsi="Arial" w:cs="Arial"/>
                <w:color w:val="000000"/>
                <w:sz w:val="18"/>
                <w:szCs w:val="18"/>
              </w:rPr>
              <w:t xml:space="preserve">roka za </w:t>
            </w:r>
            <w:r>
              <w:rPr>
                <w:rFonts w:ascii="Arial" w:hAnsi="Arial" w:cs="Arial"/>
                <w:color w:val="000000"/>
                <w:sz w:val="18"/>
                <w:szCs w:val="18"/>
              </w:rPr>
              <w:t>oddaj</w:t>
            </w:r>
            <w:r w:rsidR="002112E4">
              <w:rPr>
                <w:rFonts w:ascii="Arial" w:hAnsi="Arial" w:cs="Arial"/>
                <w:color w:val="000000"/>
                <w:sz w:val="18"/>
                <w:szCs w:val="18"/>
              </w:rPr>
              <w:t>o</w:t>
            </w:r>
            <w:r>
              <w:rPr>
                <w:rFonts w:ascii="Arial" w:hAnsi="Arial" w:cs="Arial"/>
                <w:color w:val="000000"/>
                <w:sz w:val="18"/>
                <w:szCs w:val="18"/>
              </w:rPr>
              <w:t xml:space="preserv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1AC4259" w14:textId="0EBA60B8" w:rsidR="0084141A" w:rsidRDefault="000E73FE" w:rsidP="00B91B26">
            <w:pPr>
              <w:numPr>
                <w:ilvl w:val="0"/>
                <w:numId w:val="9"/>
              </w:numPr>
              <w:jc w:val="both"/>
              <w:rPr>
                <w:rFonts w:ascii="Arial" w:hAnsi="Arial" w:cs="Arial"/>
                <w:color w:val="000000"/>
                <w:sz w:val="18"/>
                <w:szCs w:val="18"/>
              </w:rPr>
            </w:pPr>
            <w:r>
              <w:rPr>
                <w:rFonts w:ascii="Arial" w:hAnsi="Arial" w:cs="Arial"/>
                <w:color w:val="000000"/>
                <w:sz w:val="18"/>
                <w:szCs w:val="18"/>
              </w:rPr>
              <w:t>na dan</w:t>
            </w:r>
            <w:r w:rsidR="002112E4">
              <w:rPr>
                <w:rFonts w:ascii="Arial" w:hAnsi="Arial" w:cs="Arial"/>
                <w:color w:val="000000"/>
                <w:sz w:val="18"/>
                <w:szCs w:val="18"/>
              </w:rPr>
              <w:t xml:space="preserve"> roka za oddajo ponudb</w:t>
            </w:r>
            <w:r>
              <w:rPr>
                <w:rFonts w:ascii="Arial" w:hAnsi="Arial" w:cs="Arial"/>
                <w:color w:val="000000"/>
                <w:sz w:val="18"/>
                <w:szCs w:val="18"/>
              </w:rPr>
              <w:t xml:space="preserve"> nismo izločeni iz postopkov oddaje javnih naročil zaradi uvrstitve v evidenco gospodarskih subjektov z negativnimi referencami,</w:t>
            </w:r>
          </w:p>
          <w:p w14:paraId="287A4346" w14:textId="1FE2F84E" w:rsidR="0084141A" w:rsidRDefault="000E73FE" w:rsidP="00B91B26">
            <w:pPr>
              <w:numPr>
                <w:ilvl w:val="0"/>
                <w:numId w:val="9"/>
              </w:numPr>
              <w:jc w:val="both"/>
              <w:rPr>
                <w:rFonts w:ascii="Arial" w:hAnsi="Arial" w:cs="Arial"/>
                <w:color w:val="000000"/>
                <w:sz w:val="18"/>
                <w:szCs w:val="18"/>
              </w:rPr>
            </w:pPr>
            <w:r>
              <w:rPr>
                <w:rFonts w:ascii="Arial" w:hAnsi="Arial" w:cs="Arial"/>
                <w:color w:val="000000"/>
                <w:sz w:val="18"/>
                <w:szCs w:val="18"/>
              </w:rPr>
              <w:t>nam v zadnjih treh letih pred rok</w:t>
            </w:r>
            <w:r w:rsidR="002112E4">
              <w:rPr>
                <w:rFonts w:ascii="Arial" w:hAnsi="Arial" w:cs="Arial"/>
                <w:color w:val="000000"/>
                <w:sz w:val="18"/>
                <w:szCs w:val="18"/>
              </w:rPr>
              <w:t>om</w:t>
            </w:r>
            <w:r>
              <w:rPr>
                <w:rFonts w:ascii="Arial" w:hAnsi="Arial" w:cs="Arial"/>
                <w:color w:val="000000"/>
                <w:sz w:val="18"/>
                <w:szCs w:val="18"/>
              </w:rPr>
              <w:t xml:space="preserve"> za oddajo ponudb oziroma prijav s pravnomočno odločbo pristojnega organa Republike Slovenije ali druge države članice ali tretje države ni bila dvakrat izrečena globa zaradi prekrška v zvezi s plačilom za delo,</w:t>
            </w:r>
          </w:p>
          <w:p w14:paraId="7573A054" w14:textId="77777777" w:rsidR="0084141A" w:rsidRDefault="000E73FE" w:rsidP="00B91B26">
            <w:pPr>
              <w:numPr>
                <w:ilvl w:val="0"/>
                <w:numId w:val="9"/>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FDAB6CA" w14:textId="77777777" w:rsidR="0084141A" w:rsidRDefault="000E73FE" w:rsidP="00B91B26">
            <w:pPr>
              <w:numPr>
                <w:ilvl w:val="0"/>
                <w:numId w:val="9"/>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4A36263" w14:textId="77777777" w:rsidR="0084141A" w:rsidRDefault="000E73FE" w:rsidP="00B91B26">
            <w:pPr>
              <w:numPr>
                <w:ilvl w:val="0"/>
                <w:numId w:val="9"/>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129BD45"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tbl>
      <w:tblPr>
        <w:tblStyle w:val="NormalTablePHPDOCX"/>
        <w:tblW w:w="5000" w:type="pct"/>
        <w:tblInd w:w="108" w:type="dxa"/>
        <w:tblLook w:val="04A0" w:firstRow="1" w:lastRow="0" w:firstColumn="1" w:lastColumn="0" w:noHBand="0" w:noVBand="1"/>
      </w:tblPr>
      <w:tblGrid>
        <w:gridCol w:w="4535"/>
        <w:gridCol w:w="4535"/>
      </w:tblGrid>
      <w:tr w:rsidR="0084141A" w14:paraId="45918C01" w14:textId="77777777">
        <w:tc>
          <w:tcPr>
            <w:tcW w:w="2500" w:type="pct"/>
            <w:tcMar>
              <w:top w:w="75" w:type="dxa"/>
              <w:bottom w:w="75" w:type="dxa"/>
            </w:tcMar>
            <w:vAlign w:val="center"/>
          </w:tcPr>
          <w:p w14:paraId="0915AC2B" w14:textId="77777777" w:rsidR="00DD25D6" w:rsidRDefault="000E73FE">
            <w:pPr>
              <w:rPr>
                <w:rFonts w:ascii="Arial" w:hAnsi="Arial" w:cs="Arial"/>
                <w:color w:val="000000"/>
                <w:sz w:val="18"/>
                <w:szCs w:val="18"/>
              </w:rPr>
            </w:pPr>
            <w:r>
              <w:rPr>
                <w:rFonts w:ascii="Arial" w:hAnsi="Arial" w:cs="Arial"/>
                <w:color w:val="000000"/>
                <w:sz w:val="18"/>
                <w:szCs w:val="18"/>
              </w:rPr>
              <w:t> </w:t>
            </w:r>
          </w:p>
          <w:p w14:paraId="438A84B9" w14:textId="4A891C76"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4128553" w14:textId="77777777" w:rsidR="0084141A" w:rsidRDefault="000E73FE">
            <w:r>
              <w:rPr>
                <w:rFonts w:ascii="Arial" w:hAnsi="Arial" w:cs="Arial"/>
                <w:color w:val="000000"/>
                <w:position w:val="-2"/>
                <w:sz w:val="18"/>
                <w:szCs w:val="18"/>
              </w:rPr>
              <w:t>Ime in priimek: _____________________</w:t>
            </w:r>
          </w:p>
        </w:tc>
      </w:tr>
      <w:tr w:rsidR="0084141A" w14:paraId="02AAA824" w14:textId="77777777">
        <w:tc>
          <w:tcPr>
            <w:tcW w:w="2500" w:type="pct"/>
            <w:tcMar>
              <w:top w:w="75" w:type="dxa"/>
              <w:bottom w:w="75" w:type="dxa"/>
            </w:tcMar>
            <w:vAlign w:val="center"/>
          </w:tcPr>
          <w:p w14:paraId="7BB4EDCF"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67140A2B" w14:textId="77777777" w:rsidR="0084141A" w:rsidRDefault="0084141A"/>
          <w:p w14:paraId="06D70A16" w14:textId="77777777" w:rsidR="0084141A" w:rsidRDefault="000E73FE">
            <w:pPr>
              <w:jc w:val="center"/>
            </w:pPr>
            <w:r>
              <w:rPr>
                <w:rFonts w:ascii="Arial" w:hAnsi="Arial" w:cs="Arial"/>
                <w:color w:val="A9A9A9"/>
                <w:position w:val="-2"/>
                <w:sz w:val="18"/>
                <w:szCs w:val="18"/>
              </w:rPr>
              <w:t>(žig in podpis)</w:t>
            </w:r>
          </w:p>
        </w:tc>
      </w:tr>
    </w:tbl>
    <w:p w14:paraId="45BCB9DB" w14:textId="77777777" w:rsidR="005717FC" w:rsidRDefault="000E73FE" w:rsidP="00281E34">
      <w:pPr>
        <w:spacing w:before="225" w:after="225" w:line="240" w:lineRule="auto"/>
        <w:jc w:val="right"/>
        <w:rPr>
          <w:rFonts w:ascii="Arial" w:hAnsi="Arial" w:cs="Arial"/>
          <w:color w:val="000000"/>
          <w:sz w:val="18"/>
          <w:szCs w:val="18"/>
        </w:rPr>
      </w:pPr>
      <w:r>
        <w:rPr>
          <w:rFonts w:ascii="Arial" w:hAnsi="Arial" w:cs="Arial"/>
          <w:color w:val="000000"/>
          <w:sz w:val="18"/>
          <w:szCs w:val="18"/>
        </w:rPr>
        <w:t> </w:t>
      </w:r>
    </w:p>
    <w:p w14:paraId="5ED1BAFC" w14:textId="77777777" w:rsidR="005717FC" w:rsidRDefault="005717FC">
      <w:pPr>
        <w:rPr>
          <w:rFonts w:ascii="Arial" w:hAnsi="Arial" w:cs="Arial"/>
          <w:color w:val="000000"/>
          <w:sz w:val="18"/>
          <w:szCs w:val="18"/>
        </w:rPr>
      </w:pPr>
      <w:r>
        <w:rPr>
          <w:rFonts w:ascii="Arial" w:hAnsi="Arial" w:cs="Arial"/>
          <w:color w:val="000000"/>
          <w:sz w:val="18"/>
          <w:szCs w:val="18"/>
        </w:rPr>
        <w:br w:type="page"/>
      </w:r>
    </w:p>
    <w:p w14:paraId="70F6C1CD" w14:textId="7D165878" w:rsidR="00706BDD" w:rsidRPr="00590863" w:rsidRDefault="001E5435" w:rsidP="00281E34">
      <w:pPr>
        <w:spacing w:before="225" w:after="225" w:line="240" w:lineRule="auto"/>
        <w:jc w:val="right"/>
        <w:rPr>
          <w:rFonts w:ascii="Arial" w:hAnsi="Arial" w:cs="Arial"/>
          <w:sz w:val="18"/>
          <w:szCs w:val="18"/>
        </w:rPr>
      </w:pPr>
      <w:r>
        <w:rPr>
          <w:rFonts w:ascii="Arial" w:hAnsi="Arial" w:cs="Arial"/>
          <w:sz w:val="18"/>
          <w:szCs w:val="18"/>
        </w:rPr>
        <w:lastRenderedPageBreak/>
        <w:t>O</w:t>
      </w:r>
      <w:r w:rsidR="000F7B0A">
        <w:rPr>
          <w:rFonts w:ascii="Arial" w:hAnsi="Arial" w:cs="Arial"/>
          <w:sz w:val="18"/>
          <w:szCs w:val="18"/>
        </w:rPr>
        <w:t xml:space="preserve">brazec št: </w:t>
      </w:r>
      <w:r w:rsidR="008949EF">
        <w:rPr>
          <w:rFonts w:ascii="Arial" w:hAnsi="Arial" w:cs="Arial"/>
          <w:sz w:val="18"/>
          <w:szCs w:val="18"/>
        </w:rPr>
        <w:t>5</w:t>
      </w:r>
    </w:p>
    <w:p w14:paraId="4575D035" w14:textId="77777777" w:rsidR="00706BDD" w:rsidRPr="00252358" w:rsidRDefault="00706BDD" w:rsidP="00706BDD"/>
    <w:p w14:paraId="53C149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91E986E" w14:textId="77777777" w:rsidR="00706BDD" w:rsidRDefault="00706BDD" w:rsidP="00706BDD">
      <w:pPr>
        <w:rPr>
          <w:rFonts w:ascii="Arial" w:hAnsi="Arial" w:cs="Arial"/>
        </w:rPr>
      </w:pPr>
    </w:p>
    <w:p w14:paraId="65CA84F5" w14:textId="49BAEBB2" w:rsidR="0084141A" w:rsidRDefault="000E73FE">
      <w:pPr>
        <w:spacing w:before="225" w:after="225" w:line="240" w:lineRule="auto"/>
        <w:jc w:val="both"/>
      </w:pPr>
      <w:r>
        <w:rPr>
          <w:rFonts w:ascii="Arial" w:hAnsi="Arial" w:cs="Arial"/>
          <w:color w:val="000000"/>
          <w:sz w:val="18"/>
          <w:szCs w:val="18"/>
        </w:rPr>
        <w:t>V zvezi z javnim naročilom »</w:t>
      </w:r>
      <w:r w:rsidR="00204AE4" w:rsidRPr="00204AE4">
        <w:rPr>
          <w:rFonts w:ascii="Arial" w:hAnsi="Arial" w:cs="Arial"/>
          <w:b/>
          <w:color w:val="000000"/>
          <w:sz w:val="18"/>
          <w:szCs w:val="18"/>
        </w:rPr>
        <w:t>Sukcesivna dobava konvencionalnih in ekoloških živil  - ponovljen sklop 1 – Kruh in pekovski izdelki, sklop 3 – Mleko in mlečni izdelki in sklop 18 – EKO kruh</w:t>
      </w:r>
      <w:r w:rsidRPr="00652CA5">
        <w:rPr>
          <w:rFonts w:ascii="Arial" w:hAnsi="Arial" w:cs="Arial"/>
          <w:color w:val="000000"/>
          <w:sz w:val="18"/>
          <w:szCs w:val="18"/>
        </w:rPr>
        <w:t>«</w:t>
      </w:r>
      <w:r w:rsidRPr="000F6BE6">
        <w:rPr>
          <w:rFonts w:ascii="Arial" w:hAnsi="Arial" w:cs="Arial"/>
          <w:color w:val="000000"/>
          <w:sz w:val="18"/>
          <w:szCs w:val="18"/>
        </w:rPr>
        <w:t>,</w:t>
      </w:r>
    </w:p>
    <w:p w14:paraId="255B9268" w14:textId="77777777" w:rsidR="0084141A" w:rsidRDefault="000E73FE">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450C6CBC" w14:textId="77777777" w:rsidR="0084141A" w:rsidRDefault="000E73FE">
      <w:pPr>
        <w:spacing w:before="225" w:after="225" w:line="240" w:lineRule="auto"/>
        <w:jc w:val="both"/>
      </w:pPr>
      <w:r>
        <w:rPr>
          <w:rFonts w:ascii="Arial" w:hAnsi="Arial" w:cs="Arial"/>
          <w:color w:val="000000"/>
          <w:sz w:val="18"/>
          <w:szCs w:val="18"/>
        </w:rPr>
        <w:t>Izjavljamo (ustrezno označi):</w:t>
      </w:r>
    </w:p>
    <w:p w14:paraId="08B430AE" w14:textId="77777777" w:rsidR="0084141A" w:rsidRDefault="000E73FE">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03BC4886" w14:textId="77777777" w:rsidR="0084141A" w:rsidRDefault="000E73FE">
      <w:pPr>
        <w:spacing w:before="225" w:after="225" w:line="240" w:lineRule="auto"/>
        <w:jc w:val="both"/>
      </w:pPr>
      <w:r>
        <w:rPr>
          <w:rFonts w:ascii="Arial" w:hAnsi="Arial" w:cs="Arial"/>
          <w:color w:val="000000"/>
          <w:sz w:val="18"/>
          <w:szCs w:val="18"/>
        </w:rPr>
        <w:t>[   ] NE zahtevamo izvedbe neposrednih plačil.</w:t>
      </w:r>
    </w:p>
    <w:p w14:paraId="6936F0D4" w14:textId="77777777" w:rsidR="0084141A" w:rsidRDefault="000E73FE">
      <w:pPr>
        <w:spacing w:before="225" w:after="225" w:line="240" w:lineRule="auto"/>
        <w:jc w:val="both"/>
      </w:pPr>
      <w:r>
        <w:rPr>
          <w:rFonts w:ascii="Arial" w:hAnsi="Arial" w:cs="Arial"/>
          <w:color w:val="000000"/>
          <w:sz w:val="18"/>
          <w:szCs w:val="18"/>
        </w:rPr>
        <w:t> </w:t>
      </w:r>
    </w:p>
    <w:p w14:paraId="7BC1DF09"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357BC96B" w14:textId="77777777">
        <w:tc>
          <w:tcPr>
            <w:tcW w:w="2500" w:type="pct"/>
            <w:tcMar>
              <w:top w:w="75" w:type="dxa"/>
              <w:bottom w:w="75" w:type="dxa"/>
            </w:tcMar>
            <w:vAlign w:val="center"/>
          </w:tcPr>
          <w:p w14:paraId="57965D4C"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E85FE5B" w14:textId="77777777" w:rsidR="0084141A" w:rsidRDefault="000E73FE">
            <w:r>
              <w:rPr>
                <w:rFonts w:ascii="Arial" w:hAnsi="Arial" w:cs="Arial"/>
                <w:color w:val="000000"/>
                <w:position w:val="-2"/>
                <w:sz w:val="18"/>
                <w:szCs w:val="18"/>
              </w:rPr>
              <w:t>Ime in priimek: _____________________</w:t>
            </w:r>
          </w:p>
        </w:tc>
      </w:tr>
      <w:tr w:rsidR="0084141A" w14:paraId="36322793" w14:textId="77777777">
        <w:tc>
          <w:tcPr>
            <w:tcW w:w="2500" w:type="pct"/>
            <w:tcMar>
              <w:top w:w="75" w:type="dxa"/>
              <w:bottom w:w="75" w:type="dxa"/>
            </w:tcMar>
            <w:vAlign w:val="center"/>
          </w:tcPr>
          <w:p w14:paraId="68EAD7F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146C5DF3" w14:textId="77777777" w:rsidR="0084141A" w:rsidRDefault="0084141A"/>
          <w:p w14:paraId="1C5CFBBC" w14:textId="77777777" w:rsidR="0084141A" w:rsidRDefault="000E73FE">
            <w:pPr>
              <w:jc w:val="center"/>
            </w:pPr>
            <w:r>
              <w:rPr>
                <w:rFonts w:ascii="Arial" w:hAnsi="Arial" w:cs="Arial"/>
                <w:color w:val="A9A9A9"/>
                <w:position w:val="-2"/>
                <w:sz w:val="18"/>
                <w:szCs w:val="18"/>
              </w:rPr>
              <w:t>(žig in podpis)</w:t>
            </w:r>
          </w:p>
        </w:tc>
      </w:tr>
    </w:tbl>
    <w:p w14:paraId="3D2508CC" w14:textId="77777777" w:rsidR="0084141A" w:rsidRDefault="000E73FE">
      <w:pPr>
        <w:spacing w:before="225" w:after="225" w:line="240" w:lineRule="auto"/>
        <w:jc w:val="both"/>
      </w:pPr>
      <w:r>
        <w:rPr>
          <w:rFonts w:ascii="Arial" w:hAnsi="Arial" w:cs="Arial"/>
          <w:color w:val="000000"/>
          <w:sz w:val="18"/>
          <w:szCs w:val="18"/>
        </w:rPr>
        <w:t> </w:t>
      </w:r>
    </w:p>
    <w:p w14:paraId="50CF3E25" w14:textId="77777777" w:rsidR="0084141A" w:rsidRDefault="000E73FE">
      <w:pPr>
        <w:spacing w:before="225" w:after="225" w:line="240" w:lineRule="auto"/>
        <w:jc w:val="both"/>
      </w:pPr>
      <w:r>
        <w:rPr>
          <w:rFonts w:ascii="Arial" w:hAnsi="Arial" w:cs="Arial"/>
          <w:color w:val="000000"/>
          <w:sz w:val="18"/>
          <w:szCs w:val="18"/>
        </w:rPr>
        <w:t> </w:t>
      </w:r>
    </w:p>
    <w:p w14:paraId="398FE895" w14:textId="77777777" w:rsidR="0084141A" w:rsidRDefault="000E73FE">
      <w:pPr>
        <w:spacing w:before="225" w:after="225" w:line="240" w:lineRule="auto"/>
        <w:jc w:val="both"/>
      </w:pPr>
      <w:r>
        <w:rPr>
          <w:rFonts w:ascii="Arial" w:hAnsi="Arial" w:cs="Arial"/>
          <w:color w:val="000000"/>
          <w:sz w:val="18"/>
          <w:szCs w:val="18"/>
        </w:rPr>
        <w:t> </w:t>
      </w:r>
    </w:p>
    <w:p w14:paraId="60DA7F7B" w14:textId="77777777" w:rsidR="0084141A" w:rsidRDefault="000E73FE">
      <w:pPr>
        <w:spacing w:before="225" w:after="225" w:line="240" w:lineRule="auto"/>
        <w:jc w:val="both"/>
      </w:pPr>
      <w:r>
        <w:rPr>
          <w:rFonts w:ascii="Arial" w:hAnsi="Arial" w:cs="Arial"/>
          <w:b/>
          <w:bCs/>
          <w:i/>
          <w:iCs/>
          <w:color w:val="000000"/>
          <w:sz w:val="18"/>
          <w:szCs w:val="18"/>
          <w:u w:val="single"/>
        </w:rPr>
        <w:t>Opomba:</w:t>
      </w:r>
    </w:p>
    <w:p w14:paraId="2855A714" w14:textId="78F761A3" w:rsidR="00546145" w:rsidRDefault="000E73FE" w:rsidP="00546145">
      <w:pPr>
        <w:spacing w:before="225" w:after="225" w:line="240" w:lineRule="auto"/>
        <w:jc w:val="both"/>
      </w:pPr>
      <w:r>
        <w:rPr>
          <w:rFonts w:ascii="Arial" w:hAnsi="Arial" w:cs="Arial"/>
          <w:i/>
          <w:iCs/>
          <w:color w:val="000000"/>
          <w:sz w:val="18"/>
          <w:szCs w:val="18"/>
        </w:rPr>
        <w:t>V primeru večjega števila podizvajalcev se obrazec fotokopira.</w:t>
      </w:r>
    </w:p>
    <w:p w14:paraId="4569A3F9" w14:textId="36215590" w:rsidR="00546145" w:rsidRPr="00546145" w:rsidRDefault="00546145" w:rsidP="00546145">
      <w:pPr>
        <w:spacing w:before="225" w:after="225" w:line="240" w:lineRule="auto"/>
        <w:jc w:val="both"/>
        <w:rPr>
          <w:rFonts w:ascii="Arial" w:hAnsi="Arial" w:cs="Arial"/>
          <w:sz w:val="18"/>
          <w:szCs w:val="18"/>
        </w:rPr>
      </w:pPr>
      <w:r w:rsidRPr="00546145">
        <w:rPr>
          <w:rFonts w:ascii="Arial" w:hAnsi="Arial" w:cs="Arial"/>
          <w:sz w:val="18"/>
          <w:szCs w:val="18"/>
        </w:rPr>
        <w:t xml:space="preserve">. </w:t>
      </w:r>
    </w:p>
    <w:p w14:paraId="00C467BE" w14:textId="1989D7DF" w:rsidR="00546145" w:rsidRDefault="00546145" w:rsidP="00546145">
      <w:pPr>
        <w:spacing w:before="225" w:after="225" w:line="240" w:lineRule="auto"/>
        <w:jc w:val="both"/>
        <w:sectPr w:rsidR="00546145" w:rsidSect="00D82CC3">
          <w:footerReference w:type="default" r:id="rId16"/>
          <w:pgSz w:w="11906" w:h="16838"/>
          <w:pgMar w:top="1418" w:right="1418" w:bottom="1418" w:left="1418" w:header="567" w:footer="596" w:gutter="0"/>
          <w:cols w:space="708"/>
          <w:docGrid w:linePitch="360"/>
        </w:sectPr>
      </w:pPr>
    </w:p>
    <w:p w14:paraId="64DF1331" w14:textId="6D1D6040"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6</w:t>
      </w:r>
    </w:p>
    <w:p w14:paraId="5CF03E07" w14:textId="77777777" w:rsidR="00706BDD" w:rsidRPr="00252358" w:rsidRDefault="00706BDD" w:rsidP="00706BDD"/>
    <w:p w14:paraId="07887CB8"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A256115" w14:textId="77777777" w:rsidR="00706BDD" w:rsidRDefault="00706BDD" w:rsidP="00706BDD">
      <w:pPr>
        <w:rPr>
          <w:rFonts w:ascii="Arial" w:hAnsi="Arial" w:cs="Arial"/>
        </w:rPr>
      </w:pPr>
    </w:p>
    <w:p w14:paraId="270A2BFC" w14:textId="1EF2C8FF" w:rsidR="0084141A" w:rsidRDefault="000E73FE">
      <w:pPr>
        <w:spacing w:before="225" w:after="225" w:line="240" w:lineRule="auto"/>
        <w:jc w:val="both"/>
      </w:pPr>
      <w:r>
        <w:rPr>
          <w:rFonts w:ascii="Arial" w:hAnsi="Arial" w:cs="Arial"/>
          <w:color w:val="000000"/>
          <w:sz w:val="18"/>
          <w:szCs w:val="18"/>
        </w:rPr>
        <w:t xml:space="preserve">Pri izvedbi javnega naročila </w:t>
      </w:r>
      <w:r w:rsidRPr="00652CA5">
        <w:rPr>
          <w:rFonts w:ascii="Arial" w:hAnsi="Arial" w:cs="Arial"/>
          <w:color w:val="000000"/>
          <w:sz w:val="18"/>
          <w:szCs w:val="18"/>
        </w:rPr>
        <w:t>»</w:t>
      </w:r>
      <w:r w:rsidR="00204AE4" w:rsidRPr="00204AE4">
        <w:rPr>
          <w:rFonts w:ascii="Arial" w:hAnsi="Arial" w:cs="Arial"/>
          <w:b/>
          <w:bCs/>
          <w:color w:val="000000"/>
          <w:sz w:val="18"/>
          <w:szCs w:val="18"/>
        </w:rPr>
        <w:t>Sukcesivna dobava konvencionalnih in ekoloških živil  - ponovljen sklop 1 – Kruh in pekovski izdelki, sklop 3 – Mleko in mlečni izdelki in sklop 18 – EKO kruh</w:t>
      </w:r>
      <w:r w:rsidRPr="00652CA5">
        <w:rPr>
          <w:rFonts w:ascii="Arial" w:hAnsi="Arial" w:cs="Arial"/>
          <w:color w:val="000000"/>
          <w:sz w:val="18"/>
          <w:szCs w:val="18"/>
        </w:rPr>
        <w:t>«,</w:t>
      </w:r>
    </w:p>
    <w:p w14:paraId="4C4635B8" w14:textId="77777777" w:rsidR="0084141A" w:rsidRDefault="000E73FE">
      <w:pPr>
        <w:spacing w:before="225" w:after="225" w:line="240" w:lineRule="auto"/>
        <w:jc w:val="both"/>
      </w:pPr>
      <w:r>
        <w:rPr>
          <w:rFonts w:ascii="Arial" w:hAnsi="Arial" w:cs="Arial"/>
          <w:color w:val="000000"/>
          <w:sz w:val="18"/>
          <w:szCs w:val="18"/>
        </w:rPr>
        <w:t>izjavljamo, da (ustrezno označi in izpolni):</w:t>
      </w:r>
    </w:p>
    <w:p w14:paraId="3C879F26" w14:textId="77777777" w:rsidR="0084141A" w:rsidRDefault="000E73FE">
      <w:pPr>
        <w:spacing w:before="225" w:after="225" w:line="240" w:lineRule="auto"/>
        <w:jc w:val="both"/>
      </w:pPr>
      <w:r>
        <w:rPr>
          <w:rFonts w:ascii="Arial" w:hAnsi="Arial" w:cs="Arial"/>
          <w:b/>
          <w:bCs/>
          <w:color w:val="000000"/>
          <w:sz w:val="18"/>
          <w:szCs w:val="18"/>
        </w:rPr>
        <w:t>[   ] ne nastopamo s podizvajalci</w:t>
      </w:r>
    </w:p>
    <w:p w14:paraId="39F13D56" w14:textId="77777777" w:rsidR="0084141A" w:rsidRDefault="000E73FE">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84141A" w14:paraId="11774E2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6CADF7C" w14:textId="77777777" w:rsidR="0084141A" w:rsidRDefault="000E73FE">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EC90AE" w14:textId="77777777" w:rsidR="0084141A" w:rsidRDefault="000E73FE">
            <w:r>
              <w:rPr>
                <w:rFonts w:ascii="Arial" w:hAnsi="Arial" w:cs="Arial"/>
                <w:color w:val="000000"/>
                <w:position w:val="-2"/>
                <w:sz w:val="18"/>
                <w:szCs w:val="18"/>
              </w:rPr>
              <w:t> </w:t>
            </w:r>
          </w:p>
        </w:tc>
      </w:tr>
      <w:tr w:rsidR="0084141A" w14:paraId="607E9CB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8FD4FE9"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8EF6428"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32E20316" w14:textId="77777777" w:rsidR="0084141A" w:rsidRDefault="000E73FE">
            <w:pPr>
              <w:spacing w:before="135" w:after="135"/>
              <w:jc w:val="both"/>
              <w:textAlignment w:val="center"/>
            </w:pPr>
            <w:r>
              <w:rPr>
                <w:rFonts w:ascii="Arial" w:hAnsi="Arial" w:cs="Arial"/>
                <w:color w:val="000000"/>
                <w:position w:val="-2"/>
                <w:sz w:val="18"/>
                <w:szCs w:val="18"/>
              </w:rPr>
              <w:t> </w:t>
            </w:r>
          </w:p>
          <w:p w14:paraId="239D3172"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84141A" w14:paraId="04CCCB82"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44EB1BA" w14:textId="77777777" w:rsidR="0084141A" w:rsidRDefault="000E73FE">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A0534F2" w14:textId="77777777" w:rsidR="0084141A" w:rsidRDefault="000E73FE">
            <w:r>
              <w:rPr>
                <w:rFonts w:ascii="Arial" w:hAnsi="Arial" w:cs="Arial"/>
                <w:color w:val="000000"/>
                <w:position w:val="-2"/>
                <w:sz w:val="18"/>
                <w:szCs w:val="18"/>
              </w:rPr>
              <w:t> </w:t>
            </w:r>
          </w:p>
        </w:tc>
      </w:tr>
      <w:tr w:rsidR="0084141A" w14:paraId="53DA946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FA7F86B"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F1F192"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41CD3991" w14:textId="77777777" w:rsidR="0084141A" w:rsidRDefault="000E73FE">
            <w:pPr>
              <w:spacing w:before="135" w:after="135"/>
              <w:jc w:val="both"/>
              <w:textAlignment w:val="center"/>
            </w:pPr>
            <w:r>
              <w:rPr>
                <w:rFonts w:ascii="Arial" w:hAnsi="Arial" w:cs="Arial"/>
                <w:color w:val="000000"/>
                <w:position w:val="-2"/>
                <w:sz w:val="18"/>
                <w:szCs w:val="18"/>
              </w:rPr>
              <w:t> </w:t>
            </w:r>
          </w:p>
          <w:p w14:paraId="79264D1C"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p w14:paraId="4D69186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037C94A8" w14:textId="515FE720" w:rsidR="0084141A" w:rsidRDefault="000E73FE">
      <w:pPr>
        <w:spacing w:before="225" w:after="225" w:line="240" w:lineRule="auto"/>
        <w:jc w:val="both"/>
      </w:pPr>
      <w:r>
        <w:rPr>
          <w:rFonts w:ascii="Arial" w:hAnsi="Arial" w:cs="Arial"/>
          <w:color w:val="000000"/>
          <w:sz w:val="18"/>
          <w:szCs w:val="18"/>
        </w:rPr>
        <w:t xml:space="preserve">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 </w:t>
      </w:r>
      <w:r w:rsidR="0090724D">
        <w:rPr>
          <w:rFonts w:ascii="Arial" w:hAnsi="Arial" w:cs="Arial"/>
          <w:color w:val="000000"/>
          <w:sz w:val="18"/>
          <w:szCs w:val="18"/>
        </w:rPr>
        <w:t>okvirni sporazum</w:t>
      </w:r>
      <w:r>
        <w:rPr>
          <w:rFonts w:ascii="Arial" w:hAnsi="Arial" w:cs="Arial"/>
          <w:color w:val="000000"/>
          <w:sz w:val="18"/>
          <w:szCs w:val="18"/>
        </w:rPr>
        <w:t>, če naknadno ugotovi, da ponudnik nastopa s podizvajalci ali s podizvajalci, ki jih ponudnik ni priglasil.</w:t>
      </w:r>
    </w:p>
    <w:p w14:paraId="5D5FA4F5"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84141A" w14:paraId="2480E35C" w14:textId="77777777">
        <w:tc>
          <w:tcPr>
            <w:tcW w:w="4080" w:type="dxa"/>
            <w:tcMar>
              <w:top w:w="135" w:type="dxa"/>
              <w:bottom w:w="135" w:type="dxa"/>
            </w:tcMar>
            <w:vAlign w:val="center"/>
          </w:tcPr>
          <w:p w14:paraId="39482020" w14:textId="77777777" w:rsidR="0084141A" w:rsidRDefault="000E73FE">
            <w:r>
              <w:rPr>
                <w:rFonts w:ascii="Arial" w:hAnsi="Arial" w:cs="Arial"/>
                <w:color w:val="000000"/>
                <w:position w:val="-2"/>
                <w:sz w:val="18"/>
                <w:szCs w:val="18"/>
              </w:rPr>
              <w:t>Kraj in datum:</w:t>
            </w:r>
          </w:p>
        </w:tc>
        <w:tc>
          <w:tcPr>
            <w:tcW w:w="0" w:type="auto"/>
            <w:tcMar>
              <w:top w:w="135" w:type="dxa"/>
              <w:bottom w:w="135" w:type="dxa"/>
            </w:tcMar>
            <w:vAlign w:val="center"/>
          </w:tcPr>
          <w:p w14:paraId="1F052C4A" w14:textId="77777777" w:rsidR="0084141A" w:rsidRDefault="000E73FE">
            <w:r>
              <w:rPr>
                <w:rFonts w:ascii="Arial" w:hAnsi="Arial" w:cs="Arial"/>
                <w:color w:val="000000"/>
                <w:position w:val="-2"/>
                <w:sz w:val="18"/>
                <w:szCs w:val="18"/>
              </w:rPr>
              <w:t>Ime in priimek: _____________________</w:t>
            </w:r>
          </w:p>
        </w:tc>
      </w:tr>
      <w:tr w:rsidR="0084141A" w14:paraId="5BEAD79B" w14:textId="77777777">
        <w:tc>
          <w:tcPr>
            <w:tcW w:w="4080" w:type="dxa"/>
            <w:tcMar>
              <w:top w:w="135" w:type="dxa"/>
              <w:bottom w:w="135" w:type="dxa"/>
            </w:tcMar>
            <w:vAlign w:val="center"/>
          </w:tcPr>
          <w:p w14:paraId="7F9EF70B" w14:textId="77777777" w:rsidR="0084141A" w:rsidRDefault="000E73FE">
            <w:r>
              <w:rPr>
                <w:rFonts w:ascii="Arial" w:hAnsi="Arial" w:cs="Arial"/>
                <w:color w:val="000000"/>
                <w:position w:val="-2"/>
                <w:sz w:val="18"/>
                <w:szCs w:val="18"/>
              </w:rPr>
              <w:t> </w:t>
            </w:r>
          </w:p>
        </w:tc>
        <w:tc>
          <w:tcPr>
            <w:tcW w:w="0" w:type="auto"/>
            <w:tcMar>
              <w:top w:w="135" w:type="dxa"/>
              <w:bottom w:w="135" w:type="dxa"/>
            </w:tcMar>
            <w:vAlign w:val="center"/>
          </w:tcPr>
          <w:p w14:paraId="10784ACC" w14:textId="77777777" w:rsidR="0084141A" w:rsidRDefault="0084141A"/>
          <w:p w14:paraId="71DA39DD" w14:textId="77777777" w:rsidR="0084141A" w:rsidRDefault="000E73FE">
            <w:pPr>
              <w:jc w:val="center"/>
            </w:pPr>
            <w:r>
              <w:rPr>
                <w:rFonts w:ascii="Arial" w:hAnsi="Arial" w:cs="Arial"/>
                <w:color w:val="A9A9A9"/>
                <w:position w:val="-2"/>
                <w:sz w:val="18"/>
                <w:szCs w:val="18"/>
              </w:rPr>
              <w:t>(žig in podpis)</w:t>
            </w:r>
          </w:p>
        </w:tc>
      </w:tr>
    </w:tbl>
    <w:p w14:paraId="5B5E4D1E" w14:textId="77777777" w:rsidR="0084141A" w:rsidRDefault="000E73FE">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4BC162BF" w14:textId="77777777" w:rsidR="0084141A" w:rsidRDefault="0084141A">
      <w:pPr>
        <w:sectPr w:rsidR="0084141A" w:rsidSect="00D82CC3">
          <w:footerReference w:type="default" r:id="rId17"/>
          <w:pgSz w:w="11906" w:h="16838"/>
          <w:pgMar w:top="1418" w:right="1418" w:bottom="1418" w:left="1418" w:header="567" w:footer="596" w:gutter="0"/>
          <w:cols w:space="708"/>
          <w:docGrid w:linePitch="360"/>
        </w:sectPr>
      </w:pPr>
    </w:p>
    <w:p w14:paraId="54F613F9" w14:textId="4501791A"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7</w:t>
      </w:r>
    </w:p>
    <w:p w14:paraId="7F692872" w14:textId="77777777" w:rsidR="00706BDD" w:rsidRPr="00252358" w:rsidRDefault="00706BDD" w:rsidP="00706BDD"/>
    <w:p w14:paraId="00419A5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12" w:name="_Hlk512503225"/>
      <w:r>
        <w:rPr>
          <w:rFonts w:ascii="Arial" w:hAnsi="Arial" w:cs="Arial"/>
        </w:rPr>
        <w:t>Izjava o lastniških deležih</w:t>
      </w:r>
    </w:p>
    <w:bookmarkEnd w:id="12"/>
    <w:p w14:paraId="6FCA0DD5" w14:textId="77777777" w:rsidR="00706BDD" w:rsidRDefault="00706BDD" w:rsidP="00706BDD">
      <w:pPr>
        <w:rPr>
          <w:rFonts w:ascii="Arial" w:hAnsi="Arial" w:cs="Arial"/>
        </w:rPr>
      </w:pPr>
    </w:p>
    <w:p w14:paraId="3581A09D" w14:textId="77777777" w:rsidR="0084141A" w:rsidRDefault="000E73FE">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8FB6F0B" w14:textId="77777777" w:rsidR="0084141A" w:rsidRDefault="000E73FE">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0572BFA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DFC1D3" w14:textId="77777777" w:rsidR="0084141A" w:rsidRDefault="000E73FE">
            <w:pPr>
              <w:spacing w:before="135" w:after="135"/>
              <w:jc w:val="both"/>
              <w:textAlignment w:val="center"/>
            </w:pPr>
            <w:r>
              <w:rPr>
                <w:rFonts w:ascii="Arial" w:hAnsi="Arial" w:cs="Arial"/>
                <w:b/>
                <w:bCs/>
                <w:color w:val="000000"/>
                <w:position w:val="-2"/>
                <w:sz w:val="18"/>
                <w:szCs w:val="18"/>
              </w:rPr>
              <w:t>Ime in priimek</w:t>
            </w:r>
          </w:p>
          <w:p w14:paraId="531BAAC5"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67732FCA" w14:textId="77777777" w:rsidR="0084141A" w:rsidRDefault="000E73FE">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FD4B9F" w14:textId="77777777" w:rsidR="0084141A" w:rsidRDefault="000E73FE">
            <w:pPr>
              <w:spacing w:before="135" w:after="135"/>
              <w:jc w:val="both"/>
              <w:textAlignment w:val="center"/>
            </w:pPr>
            <w:r>
              <w:rPr>
                <w:rFonts w:ascii="Arial" w:hAnsi="Arial" w:cs="Arial"/>
                <w:b/>
                <w:bCs/>
                <w:color w:val="000000"/>
                <w:position w:val="-2"/>
                <w:sz w:val="18"/>
                <w:szCs w:val="18"/>
              </w:rPr>
              <w:t>Naslov prebivališča</w:t>
            </w:r>
          </w:p>
          <w:p w14:paraId="384AFA8A"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2F7A4990"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64F375" w14:textId="77777777" w:rsidR="0084141A" w:rsidRDefault="000E73FE">
            <w:pPr>
              <w:spacing w:before="135" w:after="135"/>
              <w:jc w:val="both"/>
              <w:textAlignment w:val="center"/>
            </w:pPr>
            <w:r>
              <w:rPr>
                <w:rFonts w:ascii="Arial" w:hAnsi="Arial" w:cs="Arial"/>
                <w:b/>
                <w:bCs/>
                <w:color w:val="000000"/>
                <w:position w:val="-2"/>
                <w:sz w:val="18"/>
                <w:szCs w:val="18"/>
              </w:rPr>
              <w:t>Delež lastništva</w:t>
            </w:r>
          </w:p>
          <w:p w14:paraId="18DC7053"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5BCDE90F"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54CAD75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301C2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B3CE0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F359D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26ABA5C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B3E19A"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E27EE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2A3E7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60A62B5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0302B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8B9D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2885E9"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664A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DA61F4"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ECBF4F"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74023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79D1397B" w14:textId="77777777" w:rsidR="0084141A" w:rsidRDefault="000E73FE">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7CE0B756"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970E9B" w14:textId="77777777" w:rsidR="0084141A" w:rsidRDefault="000E73FE">
            <w:pPr>
              <w:spacing w:before="135" w:after="135"/>
              <w:jc w:val="both"/>
              <w:textAlignment w:val="center"/>
            </w:pPr>
            <w:r>
              <w:rPr>
                <w:rFonts w:ascii="Arial" w:hAnsi="Arial" w:cs="Arial"/>
                <w:b/>
                <w:bCs/>
                <w:color w:val="000000"/>
                <w:position w:val="-2"/>
                <w:sz w:val="18"/>
                <w:szCs w:val="18"/>
              </w:rPr>
              <w:t>Firma in sedež</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1831F1"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40B806"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302CD01D"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6538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1E600B"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575A38"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A1F3C23"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38C419"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C7CB93"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D98DBD"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91C4A"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52F8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166AE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0F06EA"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346B1756" w14:textId="77777777" w:rsidR="0084141A" w:rsidRDefault="000E73FE">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84141A" w14:paraId="7D2B4A1D" w14:textId="77777777">
        <w:tc>
          <w:tcPr>
            <w:tcW w:w="4080" w:type="dxa"/>
            <w:tcMar>
              <w:top w:w="75" w:type="dxa"/>
              <w:bottom w:w="75" w:type="dxa"/>
            </w:tcMar>
            <w:vAlign w:val="center"/>
          </w:tcPr>
          <w:p w14:paraId="0B6B207A" w14:textId="77777777" w:rsidR="0084141A" w:rsidRDefault="000E73FE">
            <w:bookmarkStart w:id="13" w:name="_Hlk512503466"/>
            <w:r>
              <w:rPr>
                <w:rFonts w:ascii="Arial" w:hAnsi="Arial" w:cs="Arial"/>
                <w:color w:val="000000"/>
                <w:position w:val="-2"/>
                <w:sz w:val="18"/>
                <w:szCs w:val="18"/>
              </w:rPr>
              <w:t>Kraj in datum:</w:t>
            </w:r>
          </w:p>
        </w:tc>
        <w:tc>
          <w:tcPr>
            <w:tcW w:w="0" w:type="auto"/>
            <w:tcMar>
              <w:top w:w="75" w:type="dxa"/>
              <w:bottom w:w="75" w:type="dxa"/>
            </w:tcMar>
            <w:vAlign w:val="center"/>
          </w:tcPr>
          <w:p w14:paraId="27C9A0D1" w14:textId="77777777" w:rsidR="0084141A" w:rsidRDefault="000E73FE">
            <w:r>
              <w:rPr>
                <w:rFonts w:ascii="Arial" w:hAnsi="Arial" w:cs="Arial"/>
                <w:color w:val="000000"/>
                <w:position w:val="-2"/>
                <w:sz w:val="18"/>
                <w:szCs w:val="18"/>
              </w:rPr>
              <w:t>Ime in priimek: _____________________</w:t>
            </w:r>
          </w:p>
        </w:tc>
      </w:tr>
      <w:tr w:rsidR="0084141A" w14:paraId="7533F1F7" w14:textId="77777777">
        <w:tc>
          <w:tcPr>
            <w:tcW w:w="4080" w:type="dxa"/>
            <w:tcMar>
              <w:top w:w="75" w:type="dxa"/>
              <w:bottom w:w="75" w:type="dxa"/>
            </w:tcMar>
            <w:vAlign w:val="center"/>
          </w:tcPr>
          <w:p w14:paraId="00C732B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74F1A42B" w14:textId="77777777" w:rsidR="0084141A" w:rsidRDefault="000E73FE">
            <w:pPr>
              <w:jc w:val="center"/>
            </w:pPr>
            <w:r>
              <w:rPr>
                <w:rFonts w:ascii="Arial" w:hAnsi="Arial" w:cs="Arial"/>
                <w:color w:val="000000"/>
                <w:position w:val="-2"/>
                <w:sz w:val="18"/>
                <w:szCs w:val="18"/>
              </w:rPr>
              <w:t>(žig in podpis)</w:t>
            </w:r>
          </w:p>
        </w:tc>
      </w:tr>
      <w:bookmarkEnd w:id="13"/>
    </w:tbl>
    <w:p w14:paraId="64D68F22" w14:textId="06EB0397" w:rsidR="0084141A" w:rsidRDefault="0084141A">
      <w:pPr>
        <w:spacing w:before="225" w:after="225" w:line="240" w:lineRule="auto"/>
        <w:jc w:val="both"/>
      </w:pPr>
    </w:p>
    <w:p w14:paraId="163DF5AD" w14:textId="77777777" w:rsidR="0084141A" w:rsidRDefault="000E73FE">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41A5579F" w14:textId="77777777" w:rsidR="0084141A" w:rsidRDefault="0084141A"/>
    <w:p w14:paraId="1A9A9037" w14:textId="77777777" w:rsidR="007651DB" w:rsidRDefault="007651DB"/>
    <w:p w14:paraId="514352A6" w14:textId="77777777" w:rsidR="008978D4" w:rsidRPr="00740182" w:rsidRDefault="008978D4" w:rsidP="00740182">
      <w:pPr>
        <w:spacing w:after="0" w:line="240" w:lineRule="auto"/>
        <w:rPr>
          <w:rFonts w:ascii="Arial" w:eastAsia="Times New Roman" w:hAnsi="Arial" w:cs="Arial"/>
          <w:color w:val="000000"/>
          <w:sz w:val="18"/>
          <w:szCs w:val="18"/>
          <w:lang w:eastAsia="sl-SI"/>
        </w:rPr>
      </w:pPr>
    </w:p>
    <w:p w14:paraId="7B198113" w14:textId="77777777" w:rsidR="0084141A" w:rsidRPr="00740182" w:rsidRDefault="0084141A" w:rsidP="00740182">
      <w:pPr>
        <w:sectPr w:rsidR="0084141A" w:rsidRPr="00740182" w:rsidSect="00D82CC3">
          <w:footerReference w:type="default" r:id="rId18"/>
          <w:pgSz w:w="11906" w:h="16838"/>
          <w:pgMar w:top="1418" w:right="1418" w:bottom="1418" w:left="1418" w:header="567" w:footer="596" w:gutter="0"/>
          <w:cols w:space="708"/>
          <w:docGrid w:linePitch="360"/>
        </w:sectPr>
      </w:pPr>
    </w:p>
    <w:p w14:paraId="4AE855DE" w14:textId="4EE0A592" w:rsidR="00706BDD" w:rsidRPr="00116091" w:rsidRDefault="00046493" w:rsidP="00706BD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Okvirni sporazum</w:t>
      </w:r>
    </w:p>
    <w:p w14:paraId="4E32F6CC" w14:textId="77777777" w:rsidR="00706BDD" w:rsidRDefault="00706BDD" w:rsidP="00706BDD">
      <w:pPr>
        <w:rPr>
          <w:rFonts w:ascii="Arial" w:hAnsi="Arial" w:cs="Arial"/>
        </w:rPr>
      </w:pPr>
    </w:p>
    <w:p w14:paraId="5F8C31E2" w14:textId="67351D03" w:rsidR="00DD25D6" w:rsidRPr="00DD25D6" w:rsidRDefault="00941380" w:rsidP="006F4B98">
      <w:pPr>
        <w:spacing w:after="0" w:line="360" w:lineRule="auto"/>
        <w:jc w:val="both"/>
        <w:rPr>
          <w:rFonts w:ascii="Arial" w:eastAsia="Times New Roman" w:hAnsi="Arial" w:cs="Arial"/>
          <w:color w:val="000000"/>
          <w:sz w:val="18"/>
          <w:szCs w:val="18"/>
          <w:lang w:eastAsia="sl-SI"/>
        </w:rPr>
      </w:pPr>
      <w:r>
        <w:rPr>
          <w:rFonts w:ascii="Arial" w:eastAsia="Times New Roman" w:hAnsi="Arial" w:cs="Arial"/>
          <w:b/>
          <w:bCs/>
          <w:sz w:val="18"/>
          <w:szCs w:val="18"/>
          <w:lang w:eastAsia="sl-SI"/>
        </w:rPr>
        <w:t>_______</w:t>
      </w:r>
      <w:r w:rsidR="00BE0294">
        <w:rPr>
          <w:rFonts w:ascii="Arial" w:eastAsia="Times New Roman" w:hAnsi="Arial" w:cs="Arial"/>
          <w:b/>
          <w:bCs/>
          <w:sz w:val="18"/>
          <w:szCs w:val="18"/>
          <w:lang w:eastAsia="sl-SI"/>
        </w:rPr>
        <w:t>____________________</w:t>
      </w:r>
      <w:r w:rsidR="00281E34" w:rsidRPr="00281E34">
        <w:rPr>
          <w:rFonts w:ascii="Arial" w:eastAsia="Times New Roman" w:hAnsi="Arial" w:cs="Arial"/>
          <w:b/>
          <w:bCs/>
          <w:sz w:val="18"/>
          <w:szCs w:val="18"/>
          <w:lang w:eastAsia="sl-SI"/>
        </w:rPr>
        <w:t xml:space="preserve">, davčna št.: </w:t>
      </w:r>
      <w:r w:rsidR="00BE0294">
        <w:rPr>
          <w:rFonts w:ascii="Arial" w:eastAsia="Times New Roman" w:hAnsi="Arial" w:cs="Arial"/>
          <w:b/>
          <w:bCs/>
          <w:sz w:val="18"/>
          <w:szCs w:val="18"/>
          <w:lang w:eastAsia="sl-SI"/>
        </w:rPr>
        <w:t>_________</w:t>
      </w:r>
      <w:r w:rsidR="00281E34" w:rsidRPr="00281E34">
        <w:rPr>
          <w:rFonts w:ascii="Arial" w:eastAsia="Times New Roman" w:hAnsi="Arial" w:cs="Arial"/>
          <w:b/>
          <w:bCs/>
          <w:sz w:val="18"/>
          <w:szCs w:val="18"/>
          <w:lang w:eastAsia="sl-SI"/>
        </w:rPr>
        <w:t xml:space="preserve">, matična številka: </w:t>
      </w:r>
      <w:r w:rsidR="00BE0294">
        <w:rPr>
          <w:rFonts w:ascii="Arial" w:eastAsia="Times New Roman" w:hAnsi="Arial" w:cs="Arial"/>
          <w:b/>
          <w:bCs/>
          <w:sz w:val="18"/>
          <w:szCs w:val="18"/>
          <w:lang w:eastAsia="sl-SI"/>
        </w:rPr>
        <w:t>___________</w:t>
      </w:r>
      <w:r w:rsidR="00281E34">
        <w:rPr>
          <w:rFonts w:ascii="Arial" w:eastAsia="Times New Roman" w:hAnsi="Arial" w:cs="Arial"/>
          <w:b/>
          <w:bCs/>
          <w:sz w:val="18"/>
          <w:szCs w:val="18"/>
          <w:lang w:eastAsia="sl-SI"/>
        </w:rPr>
        <w:t xml:space="preserve">, ki ga zastopa ravnatelj </w:t>
      </w:r>
      <w:r w:rsidR="00BE0294">
        <w:rPr>
          <w:rFonts w:ascii="Arial" w:eastAsia="Times New Roman" w:hAnsi="Arial" w:cs="Arial"/>
          <w:b/>
          <w:bCs/>
          <w:sz w:val="18"/>
          <w:szCs w:val="18"/>
          <w:lang w:eastAsia="sl-SI"/>
        </w:rPr>
        <w:t>________________</w:t>
      </w:r>
      <w:r w:rsidR="00281E34" w:rsidRPr="00281E34">
        <w:rPr>
          <w:rFonts w:ascii="Arial" w:eastAsia="Times New Roman" w:hAnsi="Arial" w:cs="Arial"/>
          <w:b/>
          <w:bCs/>
          <w:sz w:val="18"/>
          <w:szCs w:val="18"/>
          <w:lang w:eastAsia="sl-SI"/>
        </w:rPr>
        <w:t xml:space="preserve"> </w:t>
      </w:r>
      <w:r w:rsidR="00DD25D6" w:rsidRPr="00DD25D6">
        <w:rPr>
          <w:rFonts w:ascii="Arial" w:eastAsia="Times New Roman" w:hAnsi="Arial" w:cs="Arial"/>
          <w:color w:val="000000"/>
          <w:sz w:val="18"/>
          <w:szCs w:val="18"/>
          <w:lang w:eastAsia="sl-SI"/>
        </w:rPr>
        <w:t xml:space="preserve">(v nadaljevanju: </w:t>
      </w:r>
      <w:r w:rsidR="00DD25D6" w:rsidRPr="00DD25D6">
        <w:rPr>
          <w:rFonts w:ascii="Arial" w:eastAsia="Times New Roman" w:hAnsi="Arial" w:cs="Arial"/>
          <w:b/>
          <w:color w:val="000000"/>
          <w:sz w:val="18"/>
          <w:szCs w:val="18"/>
          <w:lang w:eastAsia="sl-SI"/>
        </w:rPr>
        <w:t>naročnik</w:t>
      </w:r>
      <w:r w:rsidR="00DD25D6" w:rsidRPr="00DD25D6">
        <w:rPr>
          <w:rFonts w:ascii="Arial" w:eastAsia="Times New Roman" w:hAnsi="Arial" w:cs="Arial"/>
          <w:color w:val="000000"/>
          <w:sz w:val="18"/>
          <w:szCs w:val="18"/>
          <w:lang w:eastAsia="sl-SI"/>
        </w:rPr>
        <w:t xml:space="preserve">) </w:t>
      </w:r>
    </w:p>
    <w:p w14:paraId="206295A7" w14:textId="77777777" w:rsidR="00DD25D6" w:rsidRPr="00DD25D6" w:rsidRDefault="00DD25D6" w:rsidP="006F4B98">
      <w:pPr>
        <w:autoSpaceDE w:val="0"/>
        <w:autoSpaceDN w:val="0"/>
        <w:adjustRightInd w:val="0"/>
        <w:spacing w:after="0" w:line="360" w:lineRule="auto"/>
        <w:jc w:val="both"/>
        <w:rPr>
          <w:rFonts w:ascii="Arial" w:eastAsia="Times New Roman" w:hAnsi="Arial" w:cs="Arial"/>
          <w:color w:val="000000"/>
          <w:sz w:val="18"/>
          <w:szCs w:val="18"/>
          <w:lang w:eastAsia="sl-SI"/>
        </w:rPr>
      </w:pPr>
    </w:p>
    <w:p w14:paraId="0113E663" w14:textId="56CC8BB6"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in </w:t>
      </w:r>
      <w:r w:rsidR="00575969">
        <w:rPr>
          <w:rFonts w:ascii="Arial" w:eastAsia="Times New Roman" w:hAnsi="Arial" w:cs="Arial"/>
          <w:color w:val="000000"/>
          <w:sz w:val="18"/>
          <w:szCs w:val="18"/>
          <w:lang w:eastAsia="sl-SI"/>
        </w:rPr>
        <w:t>strank</w:t>
      </w:r>
      <w:r w:rsidR="00C53E18">
        <w:rPr>
          <w:rFonts w:ascii="Arial" w:eastAsia="Times New Roman" w:hAnsi="Arial" w:cs="Arial"/>
          <w:color w:val="000000"/>
          <w:sz w:val="18"/>
          <w:szCs w:val="18"/>
          <w:lang w:eastAsia="sl-SI"/>
        </w:rPr>
        <w:t>i</w:t>
      </w:r>
      <w:r w:rsidR="00575969">
        <w:rPr>
          <w:rFonts w:ascii="Arial" w:eastAsia="Times New Roman" w:hAnsi="Arial" w:cs="Arial"/>
          <w:color w:val="000000"/>
          <w:sz w:val="18"/>
          <w:szCs w:val="18"/>
          <w:lang w:eastAsia="sl-SI"/>
        </w:rPr>
        <w:t xml:space="preserve"> okvirnega sporazuma</w:t>
      </w:r>
    </w:p>
    <w:p w14:paraId="502547C4" w14:textId="6366E6FE"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DB889F1"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37A18B6" w14:textId="4CEE8F0F" w:rsidR="00DD25D6"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 </w:t>
      </w:r>
      <w:r w:rsidR="00DD25D6" w:rsidRPr="00DD25D6">
        <w:rPr>
          <w:rFonts w:ascii="Arial" w:eastAsia="Times New Roman" w:hAnsi="Arial" w:cs="Arial"/>
          <w:color w:val="000000"/>
          <w:sz w:val="18"/>
          <w:szCs w:val="18"/>
          <w:lang w:eastAsia="sl-SI"/>
        </w:rPr>
        <w:t xml:space="preserve">________________________________________________________________________________, </w:t>
      </w:r>
    </w:p>
    <w:p w14:paraId="2E12F987"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8FB755A"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1D1D835" w14:textId="77777777" w:rsidR="00DD25D6" w:rsidRPr="00DD25D6" w:rsidRDefault="00DD25D6" w:rsidP="00DD25D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A605346" w14:textId="77777777" w:rsidR="00DD25D6" w:rsidRPr="00DD25D6" w:rsidRDefault="00DD25D6" w:rsidP="00DD25D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5C67A574"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F434B4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3AAB69C" w14:textId="06130184"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1.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 xml:space="preserve">, </w:t>
      </w:r>
      <w:bookmarkStart w:id="14" w:name="_Hlk32490376"/>
      <w:r w:rsidR="002A5D7F">
        <w:rPr>
          <w:rFonts w:ascii="Arial" w:eastAsia="Times New Roman" w:hAnsi="Arial" w:cs="Arial"/>
          <w:b/>
          <w:color w:val="000000"/>
          <w:sz w:val="18"/>
          <w:szCs w:val="18"/>
          <w:lang w:eastAsia="sl-SI"/>
        </w:rPr>
        <w:t xml:space="preserve"> </w:t>
      </w:r>
      <w:r w:rsidR="00534DD3">
        <w:rPr>
          <w:rFonts w:ascii="Arial" w:eastAsia="Times New Roman" w:hAnsi="Arial" w:cs="Arial"/>
          <w:b/>
          <w:color w:val="000000"/>
          <w:sz w:val="18"/>
          <w:szCs w:val="18"/>
          <w:lang w:eastAsia="sl-SI"/>
        </w:rPr>
        <w:t>ekonomsko najugodnejši ponudnik</w:t>
      </w:r>
      <w:bookmarkEnd w:id="14"/>
      <w:r w:rsidRPr="00DD25D6">
        <w:rPr>
          <w:rFonts w:ascii="Arial" w:eastAsia="Times New Roman" w:hAnsi="Arial" w:cs="Arial"/>
          <w:color w:val="000000"/>
          <w:sz w:val="18"/>
          <w:szCs w:val="18"/>
          <w:lang w:eastAsia="sl-SI"/>
        </w:rPr>
        <w:t xml:space="preserve">) </w:t>
      </w:r>
    </w:p>
    <w:p w14:paraId="5E58A81F" w14:textId="0CF88C22"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4EC046CE" w14:textId="33B1824B"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41691C43" w14:textId="77777777" w:rsidR="00575969" w:rsidRPr="00DD25D6" w:rsidRDefault="00575969" w:rsidP="00575969">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786DFE7E"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2EC924E8" w14:textId="77777777" w:rsidR="00575969" w:rsidRPr="00DD25D6" w:rsidRDefault="00575969" w:rsidP="00575969">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59998F1" w14:textId="77777777" w:rsidR="00575969" w:rsidRPr="00DD25D6" w:rsidRDefault="00575969" w:rsidP="00575969">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208D4C64"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67B84F19"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4BF69D2" w14:textId="69B97025"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2.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 xml:space="preserve">, </w:t>
      </w:r>
      <w:bookmarkStart w:id="15" w:name="_Hlk32490395"/>
      <w:r w:rsidR="002A5D7F">
        <w:rPr>
          <w:rFonts w:ascii="Arial" w:eastAsia="Times New Roman" w:hAnsi="Arial" w:cs="Arial"/>
          <w:b/>
          <w:color w:val="000000"/>
          <w:sz w:val="18"/>
          <w:szCs w:val="18"/>
          <w:lang w:eastAsia="sl-SI"/>
        </w:rPr>
        <w:t>drugi najugodnejši ponudnik</w:t>
      </w:r>
      <w:bookmarkEnd w:id="15"/>
      <w:r w:rsidRPr="00DD25D6">
        <w:rPr>
          <w:rFonts w:ascii="Arial" w:eastAsia="Times New Roman" w:hAnsi="Arial" w:cs="Arial"/>
          <w:color w:val="000000"/>
          <w:sz w:val="18"/>
          <w:szCs w:val="18"/>
          <w:lang w:eastAsia="sl-SI"/>
        </w:rPr>
        <w:t xml:space="preserve">) </w:t>
      </w:r>
    </w:p>
    <w:p w14:paraId="0A102FE2" w14:textId="2A09AEEB" w:rsidR="000F6BE6" w:rsidRDefault="000F6BE6"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36249998"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72C48C6"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28F0C66C" w14:textId="7A8B9E7D"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sklepa</w:t>
      </w:r>
      <w:r w:rsidR="00C53E18">
        <w:rPr>
          <w:rFonts w:ascii="Arial" w:eastAsia="Times New Roman" w:hAnsi="Arial" w:cs="Arial"/>
          <w:color w:val="000000"/>
          <w:sz w:val="18"/>
          <w:szCs w:val="18"/>
          <w:lang w:eastAsia="sl-SI"/>
        </w:rPr>
        <w:t>jo</w:t>
      </w:r>
      <w:r w:rsidRPr="00DD25D6">
        <w:rPr>
          <w:rFonts w:ascii="Arial" w:eastAsia="Times New Roman" w:hAnsi="Arial" w:cs="Arial"/>
          <w:color w:val="000000"/>
          <w:sz w:val="18"/>
          <w:szCs w:val="18"/>
          <w:lang w:eastAsia="sl-SI"/>
        </w:rPr>
        <w:t xml:space="preserve"> naslednj</w:t>
      </w:r>
      <w:r w:rsidR="00575969">
        <w:rPr>
          <w:rFonts w:ascii="Arial" w:eastAsia="Times New Roman" w:hAnsi="Arial" w:cs="Arial"/>
          <w:color w:val="000000"/>
          <w:sz w:val="18"/>
          <w:szCs w:val="18"/>
          <w:lang w:eastAsia="sl-SI"/>
        </w:rPr>
        <w:t>i</w:t>
      </w:r>
    </w:p>
    <w:p w14:paraId="37F8E5B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2908393"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D149B28" w14:textId="68118D04" w:rsidR="00DD25D6" w:rsidRPr="00DD25D6" w:rsidRDefault="00575969"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OKVIRNI SPORAZUM</w:t>
      </w:r>
      <w:r w:rsidR="00DD25D6" w:rsidRPr="00DD25D6">
        <w:rPr>
          <w:rFonts w:ascii="Arial" w:eastAsia="Times New Roman" w:hAnsi="Arial" w:cs="Arial"/>
          <w:b/>
          <w:sz w:val="18"/>
          <w:szCs w:val="18"/>
          <w:lang w:eastAsia="sl-SI"/>
        </w:rPr>
        <w:t xml:space="preserve"> O SUKCESIVNI DOBAVI </w:t>
      </w:r>
    </w:p>
    <w:p w14:paraId="7A9137ED" w14:textId="34B29BA0" w:rsidR="00DD25D6" w:rsidRDefault="00DD25D6" w:rsidP="00DD25D6">
      <w:pPr>
        <w:spacing w:after="0" w:line="240" w:lineRule="auto"/>
        <w:jc w:val="center"/>
        <w:rPr>
          <w:rFonts w:ascii="Arial" w:eastAsia="Times New Roman" w:hAnsi="Arial" w:cs="Arial"/>
          <w:b/>
          <w:sz w:val="18"/>
          <w:szCs w:val="18"/>
          <w:lang w:eastAsia="sl-SI"/>
        </w:rPr>
      </w:pPr>
      <w:r w:rsidRPr="00DD25D6">
        <w:rPr>
          <w:rFonts w:ascii="Arial" w:eastAsia="Times New Roman" w:hAnsi="Arial" w:cs="Arial"/>
          <w:b/>
          <w:sz w:val="18"/>
          <w:szCs w:val="18"/>
          <w:lang w:eastAsia="sl-SI"/>
        </w:rPr>
        <w:t>KONVENCIONALNIH IN EKOLOŠKIH ŽIVIL</w:t>
      </w:r>
      <w:r w:rsidR="00C40152">
        <w:rPr>
          <w:rFonts w:ascii="Arial" w:eastAsia="Times New Roman" w:hAnsi="Arial" w:cs="Arial"/>
          <w:b/>
          <w:sz w:val="18"/>
          <w:szCs w:val="18"/>
          <w:lang w:eastAsia="sl-SI"/>
        </w:rPr>
        <w:t xml:space="preserve"> </w:t>
      </w:r>
    </w:p>
    <w:p w14:paraId="072E0314" w14:textId="77777777" w:rsidR="00265F67" w:rsidRDefault="00265F67" w:rsidP="00DD25D6">
      <w:pPr>
        <w:spacing w:after="0" w:line="240" w:lineRule="auto"/>
        <w:jc w:val="center"/>
        <w:rPr>
          <w:rFonts w:ascii="Arial" w:eastAsia="Times New Roman" w:hAnsi="Arial" w:cs="Arial"/>
          <w:b/>
          <w:sz w:val="18"/>
          <w:szCs w:val="18"/>
          <w:lang w:eastAsia="sl-SI"/>
        </w:rPr>
      </w:pPr>
    </w:p>
    <w:p w14:paraId="65EA9519" w14:textId="47E76B24" w:rsidR="00265F67" w:rsidRDefault="00265F67"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za sklop ___________</w:t>
      </w:r>
    </w:p>
    <w:p w14:paraId="14061441" w14:textId="4843C2BA" w:rsidR="00331855" w:rsidRDefault="00331855" w:rsidP="00DD25D6">
      <w:pPr>
        <w:spacing w:after="0" w:line="240" w:lineRule="auto"/>
        <w:jc w:val="center"/>
        <w:rPr>
          <w:rFonts w:ascii="Arial" w:eastAsia="Times New Roman" w:hAnsi="Arial" w:cs="Arial"/>
          <w:b/>
          <w:sz w:val="18"/>
          <w:szCs w:val="18"/>
          <w:lang w:eastAsia="sl-SI"/>
        </w:rPr>
      </w:pPr>
    </w:p>
    <w:p w14:paraId="6A922D7D" w14:textId="77777777" w:rsidR="00331855" w:rsidRDefault="00331855" w:rsidP="00DD25D6">
      <w:pPr>
        <w:spacing w:after="0" w:line="240" w:lineRule="auto"/>
        <w:jc w:val="center"/>
        <w:rPr>
          <w:rFonts w:ascii="Arial" w:eastAsia="Times New Roman" w:hAnsi="Arial" w:cs="Arial"/>
          <w:b/>
          <w:sz w:val="18"/>
          <w:szCs w:val="18"/>
          <w:lang w:eastAsia="sl-SI"/>
        </w:rPr>
      </w:pPr>
    </w:p>
    <w:p w14:paraId="301B7C9B" w14:textId="77777777" w:rsidR="00DD25D6" w:rsidRPr="00DD25D6" w:rsidRDefault="00DD25D6" w:rsidP="00DD25D6">
      <w:pPr>
        <w:spacing w:after="0" w:line="240" w:lineRule="auto"/>
        <w:jc w:val="center"/>
        <w:rPr>
          <w:rFonts w:ascii="Arial" w:eastAsia="Times New Roman" w:hAnsi="Arial" w:cs="Arial"/>
          <w:b/>
          <w:sz w:val="18"/>
          <w:szCs w:val="18"/>
          <w:lang w:eastAsia="sl-SI"/>
        </w:rPr>
      </w:pPr>
    </w:p>
    <w:p w14:paraId="422D02B2" w14:textId="5E9677B0" w:rsidR="00DD25D6" w:rsidRPr="00FD3C8C" w:rsidRDefault="00331855" w:rsidP="00B91B26">
      <w:pPr>
        <w:pStyle w:val="Odstavekseznama"/>
        <w:numPr>
          <w:ilvl w:val="0"/>
          <w:numId w:val="38"/>
        </w:numPr>
        <w:tabs>
          <w:tab w:val="left" w:pos="284"/>
        </w:tabs>
        <w:autoSpaceDE w:val="0"/>
        <w:autoSpaceDN w:val="0"/>
        <w:adjustRightInd w:val="0"/>
        <w:spacing w:after="0" w:line="240" w:lineRule="auto"/>
        <w:ind w:left="0" w:firstLine="0"/>
        <w:jc w:val="center"/>
        <w:rPr>
          <w:rFonts w:ascii="Arial" w:eastAsia="Times New Roman" w:hAnsi="Arial" w:cs="Arial"/>
          <w:b/>
          <w:bCs/>
          <w:color w:val="000000"/>
          <w:sz w:val="18"/>
          <w:szCs w:val="18"/>
          <w:lang w:eastAsia="sl-SI"/>
        </w:rPr>
      </w:pPr>
      <w:r w:rsidRPr="00FD3C8C">
        <w:rPr>
          <w:rFonts w:ascii="Arial" w:eastAsia="Times New Roman" w:hAnsi="Arial" w:cs="Arial"/>
          <w:b/>
          <w:bCs/>
          <w:color w:val="000000"/>
          <w:sz w:val="18"/>
          <w:szCs w:val="18"/>
          <w:lang w:eastAsia="sl-SI"/>
        </w:rPr>
        <w:t>člen</w:t>
      </w:r>
    </w:p>
    <w:p w14:paraId="3076B313" w14:textId="54C0B791" w:rsidR="008323C6" w:rsidRPr="00EA04E3" w:rsidRDefault="008323C6" w:rsidP="008323C6">
      <w:pPr>
        <w:pStyle w:val="Odstavekseznama"/>
        <w:tabs>
          <w:tab w:val="left" w:pos="284"/>
        </w:tabs>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Pr>
          <w:rFonts w:ascii="Arial" w:eastAsia="Times New Roman" w:hAnsi="Arial" w:cs="Arial"/>
          <w:b/>
          <w:bCs/>
          <w:color w:val="000000"/>
          <w:sz w:val="18"/>
          <w:szCs w:val="18"/>
          <w:lang w:eastAsia="sl-SI"/>
        </w:rPr>
        <w:t>(Uvodna določba)</w:t>
      </w:r>
    </w:p>
    <w:p w14:paraId="532FC1F4" w14:textId="77777777" w:rsidR="00331855" w:rsidRPr="00331855" w:rsidRDefault="00331855" w:rsidP="00331855">
      <w:pPr>
        <w:pStyle w:val="Odstavekseznama"/>
        <w:autoSpaceDE w:val="0"/>
        <w:autoSpaceDN w:val="0"/>
        <w:adjustRightInd w:val="0"/>
        <w:spacing w:after="0" w:line="240" w:lineRule="auto"/>
        <w:rPr>
          <w:rFonts w:ascii="Arial" w:eastAsia="Times New Roman" w:hAnsi="Arial" w:cs="Arial"/>
          <w:b/>
          <w:bCs/>
          <w:color w:val="000000"/>
          <w:sz w:val="18"/>
          <w:szCs w:val="18"/>
          <w:lang w:eastAsia="sl-SI"/>
        </w:rPr>
      </w:pPr>
    </w:p>
    <w:p w14:paraId="53CD3E7B" w14:textId="05682E38"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bookmarkStart w:id="16" w:name="_Hlk53732330"/>
      <w:r w:rsidRPr="00DD25D6">
        <w:rPr>
          <w:rFonts w:ascii="Arial" w:eastAsia="Times New Roman" w:hAnsi="Arial" w:cs="Arial"/>
          <w:color w:val="000000"/>
          <w:sz w:val="18"/>
          <w:szCs w:val="18"/>
          <w:lang w:eastAsia="sl-SI"/>
        </w:rPr>
        <w:t>Strank</w:t>
      </w:r>
      <w:r w:rsidR="00575969">
        <w:rPr>
          <w:rFonts w:ascii="Arial" w:eastAsia="Times New Roman" w:hAnsi="Arial" w:cs="Arial"/>
          <w:color w:val="000000"/>
          <w:sz w:val="18"/>
          <w:szCs w:val="18"/>
          <w:lang w:eastAsia="sl-SI"/>
        </w:rPr>
        <w:t>e okvirnega sporazuma</w:t>
      </w:r>
      <w:r w:rsidRPr="00DD25D6">
        <w:rPr>
          <w:rFonts w:ascii="Arial" w:eastAsia="Times New Roman" w:hAnsi="Arial" w:cs="Arial"/>
          <w:color w:val="000000"/>
          <w:sz w:val="18"/>
          <w:szCs w:val="18"/>
          <w:lang w:eastAsia="sl-SI"/>
        </w:rPr>
        <w:t xml:space="preserve"> uvodoma ugotavlja</w:t>
      </w:r>
      <w:r w:rsidR="00575969">
        <w:rPr>
          <w:rFonts w:ascii="Arial" w:eastAsia="Times New Roman" w:hAnsi="Arial" w:cs="Arial"/>
          <w:color w:val="000000"/>
          <w:sz w:val="18"/>
          <w:szCs w:val="18"/>
          <w:lang w:eastAsia="sl-SI"/>
        </w:rPr>
        <w:t>jo</w:t>
      </w:r>
      <w:r w:rsidR="006760AA">
        <w:rPr>
          <w:rFonts w:ascii="Arial" w:eastAsia="Times New Roman" w:hAnsi="Arial" w:cs="Arial"/>
          <w:color w:val="000000"/>
          <w:sz w:val="18"/>
          <w:szCs w:val="18"/>
          <w:lang w:eastAsia="sl-SI"/>
        </w:rPr>
        <w:t>, da</w:t>
      </w:r>
      <w:r w:rsidRPr="00DD25D6">
        <w:rPr>
          <w:rFonts w:ascii="Arial" w:eastAsia="Times New Roman" w:hAnsi="Arial" w:cs="Arial"/>
          <w:color w:val="000000"/>
          <w:sz w:val="18"/>
          <w:szCs w:val="18"/>
          <w:lang w:eastAsia="sl-SI"/>
        </w:rPr>
        <w:t xml:space="preserve">: </w:t>
      </w:r>
    </w:p>
    <w:p w14:paraId="03E2CA08" w14:textId="4AC45E5B" w:rsidR="00DD25D6" w:rsidRPr="00652CA5" w:rsidRDefault="00DD25D6" w:rsidP="00B91B26">
      <w:pPr>
        <w:numPr>
          <w:ilvl w:val="0"/>
          <w:numId w:val="13"/>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na Portalu javnih naročil dne __________, pod št. </w:t>
      </w:r>
      <w:r w:rsidR="001A34C8" w:rsidRPr="00652CA5">
        <w:rPr>
          <w:rFonts w:ascii="Arial" w:eastAsia="Times New Roman" w:hAnsi="Arial" w:cs="Arial"/>
          <w:sz w:val="18"/>
          <w:szCs w:val="18"/>
          <w:lang w:eastAsia="sl-SI"/>
        </w:rPr>
        <w:t>o</w:t>
      </w:r>
      <w:r w:rsidRPr="00652CA5">
        <w:rPr>
          <w:rFonts w:ascii="Arial" w:eastAsia="Times New Roman" w:hAnsi="Arial" w:cs="Arial"/>
          <w:sz w:val="18"/>
          <w:szCs w:val="18"/>
          <w:lang w:eastAsia="sl-SI"/>
        </w:rPr>
        <w:t>bjave __________</w:t>
      </w:r>
      <w:r w:rsidRPr="00652CA5">
        <w:rPr>
          <w:rFonts w:ascii="Arial" w:eastAsia="Times New Roman" w:hAnsi="Arial" w:cs="Arial"/>
          <w:b/>
          <w:sz w:val="18"/>
          <w:szCs w:val="18"/>
          <w:lang w:eastAsia="sl-SI"/>
        </w:rPr>
        <w:t xml:space="preserve"> </w:t>
      </w:r>
      <w:r w:rsidRPr="00652CA5">
        <w:rPr>
          <w:rFonts w:ascii="Arial" w:eastAsia="Times New Roman" w:hAnsi="Arial" w:cs="Arial"/>
          <w:sz w:val="18"/>
          <w:szCs w:val="18"/>
          <w:lang w:eastAsia="sl-SI"/>
        </w:rPr>
        <w:t xml:space="preserve">objavil obvestilo o naročilu </w:t>
      </w:r>
      <w:r w:rsidR="0069526B" w:rsidRPr="00652CA5">
        <w:rPr>
          <w:rFonts w:ascii="Arial" w:eastAsia="Times New Roman" w:hAnsi="Arial" w:cs="Arial"/>
          <w:sz w:val="18"/>
          <w:szCs w:val="18"/>
          <w:lang w:eastAsia="sl-SI"/>
        </w:rPr>
        <w:t>blaga po odprtem postop</w:t>
      </w:r>
      <w:r w:rsidR="00A441F5" w:rsidRPr="00652CA5">
        <w:rPr>
          <w:rFonts w:ascii="Arial" w:eastAsia="Times New Roman" w:hAnsi="Arial" w:cs="Arial"/>
          <w:sz w:val="18"/>
          <w:szCs w:val="18"/>
          <w:lang w:eastAsia="sl-SI"/>
        </w:rPr>
        <w:t>ku</w:t>
      </w:r>
      <w:r w:rsidR="0069526B" w:rsidRPr="00652CA5">
        <w:rPr>
          <w:rFonts w:ascii="Arial" w:eastAsia="Times New Roman" w:hAnsi="Arial" w:cs="Arial"/>
          <w:sz w:val="18"/>
          <w:szCs w:val="18"/>
          <w:lang w:eastAsia="sl-SI"/>
        </w:rPr>
        <w:t xml:space="preserve"> </w:t>
      </w:r>
      <w:r w:rsidRPr="00652CA5">
        <w:rPr>
          <w:rFonts w:ascii="Arial" w:eastAsia="Times New Roman" w:hAnsi="Arial" w:cs="Arial"/>
          <w:sz w:val="18"/>
          <w:szCs w:val="18"/>
          <w:lang w:eastAsia="sl-SI"/>
        </w:rPr>
        <w:t>(v nadaljevanju</w:t>
      </w:r>
      <w:r w:rsidR="00C40152" w:rsidRPr="00652CA5">
        <w:rPr>
          <w:rFonts w:ascii="Arial" w:eastAsia="Times New Roman" w:hAnsi="Arial" w:cs="Arial"/>
          <w:sz w:val="18"/>
          <w:szCs w:val="18"/>
          <w:lang w:eastAsia="sl-SI"/>
        </w:rPr>
        <w:t>:</w:t>
      </w:r>
      <w:r w:rsidRPr="00652CA5">
        <w:rPr>
          <w:rFonts w:ascii="Arial" w:eastAsia="Times New Roman" w:hAnsi="Arial" w:cs="Arial"/>
          <w:sz w:val="18"/>
          <w:szCs w:val="18"/>
          <w:lang w:eastAsia="sl-SI"/>
        </w:rPr>
        <w:t xml:space="preserve"> javni razpis) </w:t>
      </w:r>
      <w:r w:rsidR="00A441F5" w:rsidRPr="00652CA5">
        <w:rPr>
          <w:rFonts w:ascii="Arial" w:eastAsia="Times New Roman" w:hAnsi="Arial" w:cs="Arial"/>
          <w:sz w:val="18"/>
          <w:szCs w:val="18"/>
          <w:lang w:eastAsia="sl-SI"/>
        </w:rPr>
        <w:t xml:space="preserve">za </w:t>
      </w:r>
      <w:r w:rsidRPr="00652CA5">
        <w:rPr>
          <w:rFonts w:ascii="Arial" w:eastAsia="Times New Roman" w:hAnsi="Arial" w:cs="Arial"/>
          <w:sz w:val="18"/>
          <w:szCs w:val="18"/>
          <w:lang w:eastAsia="sl-SI"/>
        </w:rPr>
        <w:t xml:space="preserve">sukcesivno dobavo konvencionalnih in ekoloških živil za potrebe kuhinje </w:t>
      </w:r>
      <w:r w:rsidR="00BE0294">
        <w:rPr>
          <w:rFonts w:ascii="Arial" w:eastAsia="Times New Roman" w:hAnsi="Arial" w:cs="Arial"/>
          <w:sz w:val="18"/>
          <w:szCs w:val="18"/>
          <w:lang w:eastAsia="sl-SI"/>
        </w:rPr>
        <w:t>_________</w:t>
      </w:r>
      <w:r w:rsidR="00C40152" w:rsidRPr="00652CA5">
        <w:rPr>
          <w:rFonts w:ascii="Arial" w:eastAsia="Times New Roman" w:hAnsi="Arial" w:cs="Arial"/>
          <w:sz w:val="18"/>
          <w:szCs w:val="18"/>
          <w:lang w:eastAsia="sl-SI"/>
        </w:rPr>
        <w:t>,</w:t>
      </w:r>
    </w:p>
    <w:p w14:paraId="4005940F" w14:textId="6373389A" w:rsidR="00575969" w:rsidRDefault="00575969" w:rsidP="00B91B26">
      <w:pPr>
        <w:numPr>
          <w:ilvl w:val="0"/>
          <w:numId w:val="13"/>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izvedel postopek oddaje javnega naročila po </w:t>
      </w:r>
      <w:r w:rsidR="0069526B" w:rsidRPr="00652CA5">
        <w:rPr>
          <w:rFonts w:ascii="Arial" w:eastAsia="Times New Roman" w:hAnsi="Arial" w:cs="Arial"/>
          <w:sz w:val="18"/>
          <w:szCs w:val="18"/>
          <w:lang w:eastAsia="sl-SI"/>
        </w:rPr>
        <w:t>odprtem postopku</w:t>
      </w:r>
      <w:r w:rsidR="0069526B" w:rsidRPr="0069526B">
        <w:rPr>
          <w:rFonts w:ascii="Arial" w:eastAsia="Times New Roman" w:hAnsi="Arial" w:cs="Arial"/>
          <w:sz w:val="18"/>
          <w:szCs w:val="18"/>
          <w:lang w:eastAsia="sl-SI"/>
        </w:rPr>
        <w:t xml:space="preserve"> skladno s 40. členom v povezavi z 48. členom ZJN-3</w:t>
      </w:r>
      <w:r w:rsidR="006760AA">
        <w:rPr>
          <w:rFonts w:ascii="Arial" w:eastAsia="Times New Roman" w:hAnsi="Arial" w:cs="Arial"/>
          <w:sz w:val="18"/>
          <w:szCs w:val="18"/>
          <w:lang w:eastAsia="sl-SI"/>
        </w:rPr>
        <w:t>,</w:t>
      </w:r>
    </w:p>
    <w:p w14:paraId="029025E7" w14:textId="16F13133" w:rsidR="00FD3C8C" w:rsidRDefault="006760AA" w:rsidP="00B91B26">
      <w:pPr>
        <w:numPr>
          <w:ilvl w:val="0"/>
          <w:numId w:val="13"/>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za sklop ________ izbral </w:t>
      </w:r>
      <w:r w:rsidR="00281E34">
        <w:rPr>
          <w:rFonts w:ascii="Arial" w:eastAsia="Times New Roman" w:hAnsi="Arial" w:cs="Arial"/>
          <w:sz w:val="18"/>
          <w:szCs w:val="18"/>
          <w:lang w:eastAsia="sl-SI"/>
        </w:rPr>
        <w:t>tri</w:t>
      </w:r>
      <w:r w:rsidRPr="00652CA5">
        <w:rPr>
          <w:rFonts w:ascii="Arial" w:eastAsia="Times New Roman" w:hAnsi="Arial" w:cs="Arial"/>
          <w:sz w:val="18"/>
          <w:szCs w:val="18"/>
          <w:lang w:eastAsia="sl-SI"/>
        </w:rPr>
        <w:t xml:space="preserve"> (</w:t>
      </w:r>
      <w:r w:rsidR="00281E34">
        <w:rPr>
          <w:rFonts w:ascii="Arial" w:eastAsia="Times New Roman" w:hAnsi="Arial" w:cs="Arial"/>
          <w:sz w:val="18"/>
          <w:szCs w:val="18"/>
          <w:lang w:eastAsia="sl-SI"/>
        </w:rPr>
        <w:t>3</w:t>
      </w:r>
      <w:r w:rsidRPr="00652CA5">
        <w:rPr>
          <w:rFonts w:ascii="Arial" w:eastAsia="Times New Roman" w:hAnsi="Arial" w:cs="Arial"/>
          <w:sz w:val="18"/>
          <w:szCs w:val="18"/>
          <w:lang w:eastAsia="sl-SI"/>
        </w:rPr>
        <w:t>) najugodnejš</w:t>
      </w:r>
      <w:r w:rsidR="00281E34">
        <w:rPr>
          <w:rFonts w:ascii="Arial" w:eastAsia="Times New Roman" w:hAnsi="Arial" w:cs="Arial"/>
          <w:sz w:val="18"/>
          <w:szCs w:val="18"/>
          <w:lang w:eastAsia="sl-SI"/>
        </w:rPr>
        <w:t>e</w:t>
      </w:r>
      <w:r w:rsidRPr="00652CA5">
        <w:rPr>
          <w:rFonts w:ascii="Arial" w:eastAsia="Times New Roman" w:hAnsi="Arial" w:cs="Arial"/>
          <w:sz w:val="18"/>
          <w:szCs w:val="18"/>
          <w:lang w:eastAsia="sl-SI"/>
        </w:rPr>
        <w:t xml:space="preserve"> ponudnik</w:t>
      </w:r>
      <w:r w:rsidR="00281E34">
        <w:rPr>
          <w:rFonts w:ascii="Arial" w:eastAsia="Times New Roman" w:hAnsi="Arial" w:cs="Arial"/>
          <w:sz w:val="18"/>
          <w:szCs w:val="18"/>
          <w:lang w:eastAsia="sl-SI"/>
        </w:rPr>
        <w:t>e</w:t>
      </w:r>
      <w:r w:rsidRPr="00652CA5">
        <w:rPr>
          <w:rFonts w:ascii="Arial" w:eastAsia="Times New Roman" w:hAnsi="Arial" w:cs="Arial"/>
          <w:sz w:val="18"/>
          <w:szCs w:val="18"/>
          <w:lang w:eastAsia="sl-SI"/>
        </w:rPr>
        <w:t xml:space="preserve"> glede na uspešnost v okviru razp</w:t>
      </w:r>
      <w:r w:rsidR="00C40152" w:rsidRPr="00652CA5">
        <w:rPr>
          <w:rFonts w:ascii="Arial" w:eastAsia="Times New Roman" w:hAnsi="Arial" w:cs="Arial"/>
          <w:sz w:val="18"/>
          <w:szCs w:val="18"/>
          <w:lang w:eastAsia="sl-SI"/>
        </w:rPr>
        <w:t>isanih meril po vrstnem redu</w:t>
      </w:r>
      <w:r w:rsidRPr="00652CA5">
        <w:rPr>
          <w:rFonts w:ascii="Arial" w:eastAsia="Times New Roman" w:hAnsi="Arial" w:cs="Arial"/>
          <w:sz w:val="18"/>
          <w:szCs w:val="18"/>
          <w:lang w:eastAsia="sl-SI"/>
        </w:rPr>
        <w:t xml:space="preserve">, s katerimi bo sklenil okvirni sporazum, s ponovnim odpiranjem konkurence vsakih </w:t>
      </w:r>
      <w:r w:rsidR="00E20BBC">
        <w:rPr>
          <w:rFonts w:ascii="Arial" w:eastAsia="Times New Roman" w:hAnsi="Arial" w:cs="Arial"/>
          <w:sz w:val="18"/>
          <w:szCs w:val="18"/>
          <w:lang w:eastAsia="sl-SI"/>
        </w:rPr>
        <w:t>dvanajst</w:t>
      </w:r>
      <w:r w:rsidRPr="00652CA5">
        <w:rPr>
          <w:rFonts w:ascii="Arial" w:eastAsia="Times New Roman" w:hAnsi="Arial" w:cs="Arial"/>
          <w:sz w:val="18"/>
          <w:szCs w:val="18"/>
          <w:lang w:eastAsia="sl-SI"/>
        </w:rPr>
        <w:t xml:space="preserve"> mesecev</w:t>
      </w:r>
      <w:r w:rsidR="00FE0A63" w:rsidRPr="00AD45D4">
        <w:rPr>
          <w:rFonts w:ascii="Arial" w:eastAsia="Times New Roman" w:hAnsi="Arial" w:cs="Arial"/>
          <w:sz w:val="18"/>
          <w:szCs w:val="18"/>
          <w:lang w:eastAsia="sl-SI"/>
        </w:rPr>
        <w:t>.</w:t>
      </w:r>
    </w:p>
    <w:p w14:paraId="03AF292B" w14:textId="77777777" w:rsidR="00AD45D4" w:rsidRDefault="00AD45D4" w:rsidP="00AD45D4">
      <w:pPr>
        <w:spacing w:after="0" w:line="240" w:lineRule="auto"/>
        <w:jc w:val="both"/>
        <w:rPr>
          <w:rFonts w:ascii="Arial" w:eastAsia="Times New Roman" w:hAnsi="Arial" w:cs="Arial"/>
          <w:sz w:val="18"/>
          <w:szCs w:val="18"/>
          <w:lang w:eastAsia="sl-SI"/>
        </w:rPr>
      </w:pPr>
    </w:p>
    <w:p w14:paraId="5EF35056" w14:textId="77777777" w:rsidR="00AD45D4" w:rsidRDefault="00AD45D4" w:rsidP="00AD45D4">
      <w:pPr>
        <w:spacing w:after="0" w:line="240" w:lineRule="auto"/>
        <w:jc w:val="both"/>
        <w:rPr>
          <w:rFonts w:ascii="Arial" w:eastAsia="Times New Roman" w:hAnsi="Arial" w:cs="Arial"/>
          <w:sz w:val="18"/>
          <w:szCs w:val="18"/>
          <w:lang w:eastAsia="sl-SI"/>
        </w:rPr>
      </w:pPr>
    </w:p>
    <w:bookmarkEnd w:id="16"/>
    <w:p w14:paraId="583EB3BA" w14:textId="444DAD9E" w:rsidR="00265F67" w:rsidRPr="00FD3C8C" w:rsidRDefault="008323C6" w:rsidP="00B91B26">
      <w:pPr>
        <w:pStyle w:val="Odstavekseznama"/>
        <w:numPr>
          <w:ilvl w:val="0"/>
          <w:numId w:val="17"/>
        </w:numPr>
        <w:tabs>
          <w:tab w:val="left" w:pos="284"/>
        </w:tabs>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w:t>
      </w:r>
      <w:r w:rsidR="00265F67" w:rsidRPr="00FD3C8C">
        <w:rPr>
          <w:rFonts w:ascii="Arial" w:eastAsia="Times New Roman" w:hAnsi="Arial" w:cs="Arial"/>
          <w:b/>
          <w:bCs/>
          <w:sz w:val="18"/>
          <w:szCs w:val="18"/>
          <w:lang w:eastAsia="sl-SI"/>
        </w:rPr>
        <w:t>len</w:t>
      </w:r>
    </w:p>
    <w:p w14:paraId="15260571" w14:textId="5A0D1EE8" w:rsidR="008323C6" w:rsidRPr="00EA04E3" w:rsidRDefault="008323C6" w:rsidP="008323C6">
      <w:pPr>
        <w:pStyle w:val="Odstavekseznama"/>
        <w:tabs>
          <w:tab w:val="left" w:pos="284"/>
        </w:tabs>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(Veljavnost okvirnega sporazuma)</w:t>
      </w:r>
    </w:p>
    <w:p w14:paraId="0AC9FF4E" w14:textId="77777777" w:rsidR="00331855" w:rsidRPr="00331855" w:rsidRDefault="00331855" w:rsidP="00331855">
      <w:pPr>
        <w:pStyle w:val="Odstavekseznama"/>
        <w:tabs>
          <w:tab w:val="left" w:pos="567"/>
        </w:tabs>
        <w:spacing w:after="0" w:line="240" w:lineRule="auto"/>
        <w:rPr>
          <w:rFonts w:ascii="Arial" w:eastAsia="Times New Roman" w:hAnsi="Arial" w:cs="Arial"/>
          <w:b/>
          <w:bCs/>
          <w:sz w:val="18"/>
          <w:szCs w:val="18"/>
          <w:lang w:eastAsia="sl-SI"/>
        </w:rPr>
      </w:pPr>
    </w:p>
    <w:p w14:paraId="2E6D441D" w14:textId="351DFD57" w:rsidR="00DD25D6" w:rsidRPr="00265F67" w:rsidRDefault="00575969" w:rsidP="00265F67">
      <w:pPr>
        <w:spacing w:after="0" w:line="240" w:lineRule="auto"/>
        <w:jc w:val="both"/>
        <w:rPr>
          <w:rFonts w:ascii="Arial" w:eastAsia="Times New Roman" w:hAnsi="Arial" w:cs="Arial"/>
          <w:bCs/>
          <w:sz w:val="18"/>
          <w:szCs w:val="18"/>
          <w:lang w:eastAsia="sl-SI"/>
        </w:rPr>
      </w:pPr>
      <w:r w:rsidRPr="00652CA5">
        <w:rPr>
          <w:rFonts w:ascii="Arial" w:eastAsia="Times New Roman" w:hAnsi="Arial" w:cs="Arial"/>
          <w:bCs/>
          <w:sz w:val="18"/>
          <w:szCs w:val="18"/>
          <w:lang w:eastAsia="sl-SI"/>
        </w:rPr>
        <w:t>Okvirni sporazum</w:t>
      </w:r>
      <w:r w:rsidR="00DD25D6" w:rsidRPr="00652CA5">
        <w:rPr>
          <w:rFonts w:ascii="Arial" w:eastAsia="Times New Roman" w:hAnsi="Arial" w:cs="Arial"/>
          <w:bCs/>
          <w:sz w:val="18"/>
          <w:szCs w:val="18"/>
          <w:lang w:eastAsia="sl-SI"/>
        </w:rPr>
        <w:t xml:space="preserve"> se skle</w:t>
      </w:r>
      <w:r w:rsidR="00265F67" w:rsidRPr="00652CA5">
        <w:rPr>
          <w:rFonts w:ascii="Arial" w:eastAsia="Times New Roman" w:hAnsi="Arial" w:cs="Arial"/>
          <w:bCs/>
          <w:sz w:val="18"/>
          <w:szCs w:val="18"/>
          <w:lang w:eastAsia="sl-SI"/>
        </w:rPr>
        <w:t>pa</w:t>
      </w:r>
      <w:r w:rsidR="00DD25D6" w:rsidRPr="00652CA5">
        <w:rPr>
          <w:rFonts w:ascii="Arial" w:eastAsia="Times New Roman" w:hAnsi="Arial" w:cs="Arial"/>
          <w:bCs/>
          <w:sz w:val="18"/>
          <w:szCs w:val="18"/>
          <w:lang w:eastAsia="sl-SI"/>
        </w:rPr>
        <w:t xml:space="preserve"> za obdobje </w:t>
      </w:r>
      <w:r w:rsidR="00BE0294">
        <w:rPr>
          <w:rFonts w:ascii="Arial" w:eastAsia="Times New Roman" w:hAnsi="Arial" w:cs="Arial"/>
          <w:bCs/>
          <w:sz w:val="18"/>
          <w:szCs w:val="18"/>
          <w:lang w:eastAsia="sl-SI"/>
        </w:rPr>
        <w:t>____________</w:t>
      </w:r>
      <w:r w:rsidR="00DD25D6" w:rsidRPr="00652CA5">
        <w:rPr>
          <w:rFonts w:ascii="Arial" w:eastAsia="Times New Roman" w:hAnsi="Arial" w:cs="Arial"/>
          <w:bCs/>
          <w:sz w:val="18"/>
          <w:szCs w:val="18"/>
          <w:lang w:eastAsia="sl-SI"/>
        </w:rPr>
        <w:t xml:space="preserve"> mesecev</w:t>
      </w:r>
      <w:r w:rsidR="00265F67" w:rsidRPr="00652CA5">
        <w:rPr>
          <w:rFonts w:ascii="Arial" w:eastAsia="Times New Roman" w:hAnsi="Arial" w:cs="Arial"/>
          <w:bCs/>
          <w:sz w:val="18"/>
          <w:szCs w:val="18"/>
          <w:lang w:eastAsia="sl-SI"/>
        </w:rPr>
        <w:t>,</w:t>
      </w:r>
      <w:r w:rsidR="00DD25D6" w:rsidRPr="00652CA5">
        <w:rPr>
          <w:rFonts w:ascii="Arial" w:eastAsia="Times New Roman" w:hAnsi="Arial" w:cs="Arial"/>
          <w:bCs/>
          <w:sz w:val="18"/>
          <w:szCs w:val="18"/>
          <w:lang w:eastAsia="sl-SI"/>
        </w:rPr>
        <w:t xml:space="preserve"> in sicer od </w:t>
      </w:r>
      <w:r w:rsidR="00BE0294">
        <w:rPr>
          <w:rFonts w:ascii="Arial" w:eastAsia="Times New Roman" w:hAnsi="Arial" w:cs="Arial"/>
          <w:bCs/>
          <w:sz w:val="18"/>
          <w:szCs w:val="18"/>
          <w:lang w:eastAsia="sl-SI"/>
        </w:rPr>
        <w:t>________</w:t>
      </w:r>
      <w:r w:rsidR="00DD25D6" w:rsidRPr="00652CA5">
        <w:rPr>
          <w:rFonts w:ascii="Arial" w:eastAsia="Times New Roman" w:hAnsi="Arial" w:cs="Arial"/>
          <w:bCs/>
          <w:sz w:val="18"/>
          <w:szCs w:val="18"/>
          <w:lang w:eastAsia="sl-SI"/>
        </w:rPr>
        <w:t xml:space="preserve"> do </w:t>
      </w:r>
      <w:r w:rsidR="00BE0294">
        <w:rPr>
          <w:rFonts w:ascii="Arial" w:eastAsia="Times New Roman" w:hAnsi="Arial" w:cs="Arial"/>
          <w:bCs/>
          <w:sz w:val="18"/>
          <w:szCs w:val="18"/>
          <w:lang w:eastAsia="sl-SI"/>
        </w:rPr>
        <w:t>__________</w:t>
      </w:r>
      <w:r w:rsidR="00DD25D6" w:rsidRPr="00265F67">
        <w:rPr>
          <w:rFonts w:ascii="Arial" w:eastAsia="Times New Roman" w:hAnsi="Arial" w:cs="Arial"/>
          <w:bCs/>
          <w:sz w:val="18"/>
          <w:szCs w:val="18"/>
          <w:lang w:eastAsia="sl-SI"/>
        </w:rPr>
        <w:t>.</w:t>
      </w:r>
    </w:p>
    <w:p w14:paraId="55C4FF1F" w14:textId="77777777" w:rsidR="00265F67" w:rsidRPr="00265F67" w:rsidRDefault="00265F67" w:rsidP="00265F67">
      <w:pPr>
        <w:spacing w:after="0" w:line="240" w:lineRule="auto"/>
        <w:jc w:val="both"/>
        <w:rPr>
          <w:rFonts w:ascii="Arial" w:eastAsia="Times New Roman" w:hAnsi="Arial" w:cs="Arial"/>
          <w:bCs/>
          <w:sz w:val="18"/>
          <w:szCs w:val="18"/>
          <w:lang w:eastAsia="sl-SI"/>
        </w:rPr>
      </w:pPr>
    </w:p>
    <w:p w14:paraId="1E53C1A6" w14:textId="37903E8D" w:rsidR="00575969" w:rsidRDefault="00265F67" w:rsidP="00265F67">
      <w:pPr>
        <w:spacing w:after="0" w:line="240" w:lineRule="auto"/>
        <w:jc w:val="both"/>
        <w:rPr>
          <w:rFonts w:ascii="Arial" w:eastAsia="Times New Roman" w:hAnsi="Arial" w:cs="Arial"/>
          <w:b/>
          <w:sz w:val="18"/>
          <w:szCs w:val="18"/>
          <w:lang w:eastAsia="sl-SI"/>
        </w:rPr>
      </w:pPr>
      <w:bookmarkStart w:id="17" w:name="_Hlk53734592"/>
      <w:r w:rsidRPr="00265F67">
        <w:rPr>
          <w:rFonts w:ascii="Arial" w:eastAsia="Times New Roman" w:hAnsi="Arial" w:cs="Arial"/>
          <w:bCs/>
          <w:sz w:val="18"/>
          <w:szCs w:val="18"/>
          <w:lang w:eastAsia="sl-SI"/>
        </w:rPr>
        <w:t>Naročnik ima sredstva za dobavo</w:t>
      </w:r>
      <w:r w:rsidR="00575969" w:rsidRPr="00265F67">
        <w:rPr>
          <w:rFonts w:ascii="Arial" w:eastAsia="Times New Roman" w:hAnsi="Arial" w:cs="Arial"/>
          <w:bCs/>
          <w:sz w:val="18"/>
          <w:szCs w:val="18"/>
          <w:lang w:eastAsia="sl-SI"/>
        </w:rPr>
        <w:t xml:space="preserve"> blaga, ki so predmet tega sporazuma, predviden</w:t>
      </w:r>
      <w:r w:rsidRPr="00265F67">
        <w:rPr>
          <w:rFonts w:ascii="Arial" w:eastAsia="Times New Roman" w:hAnsi="Arial" w:cs="Arial"/>
          <w:bCs/>
          <w:sz w:val="18"/>
          <w:szCs w:val="18"/>
          <w:lang w:eastAsia="sl-SI"/>
        </w:rPr>
        <w:t>e</w:t>
      </w:r>
      <w:r w:rsidR="00575969" w:rsidRPr="00265F67">
        <w:rPr>
          <w:rFonts w:ascii="Arial" w:eastAsia="Times New Roman" w:hAnsi="Arial" w:cs="Arial"/>
          <w:bCs/>
          <w:sz w:val="18"/>
          <w:szCs w:val="18"/>
          <w:lang w:eastAsia="sl-SI"/>
        </w:rPr>
        <w:t xml:space="preserve"> v finančnem načrtu za leto </w:t>
      </w:r>
      <w:r w:rsidR="00BE0294">
        <w:rPr>
          <w:rFonts w:ascii="Arial" w:eastAsia="Times New Roman" w:hAnsi="Arial" w:cs="Arial"/>
          <w:bCs/>
          <w:sz w:val="18"/>
          <w:szCs w:val="18"/>
          <w:lang w:eastAsia="sl-SI"/>
        </w:rPr>
        <w:t>______</w:t>
      </w:r>
      <w:r w:rsidRPr="00265F67">
        <w:rPr>
          <w:rFonts w:ascii="Arial" w:eastAsia="Times New Roman" w:hAnsi="Arial" w:cs="Arial"/>
          <w:bCs/>
          <w:sz w:val="18"/>
          <w:szCs w:val="18"/>
          <w:lang w:eastAsia="sl-SI"/>
        </w:rPr>
        <w:t>. S</w:t>
      </w:r>
      <w:r w:rsidR="00575969" w:rsidRPr="00265F67">
        <w:rPr>
          <w:rFonts w:ascii="Arial" w:eastAsia="Times New Roman" w:hAnsi="Arial" w:cs="Arial"/>
          <w:bCs/>
          <w:sz w:val="18"/>
          <w:szCs w:val="18"/>
          <w:lang w:eastAsia="sl-SI"/>
        </w:rPr>
        <w:t>redstva za naročila blaga, ki so predmet tega sporazuma, za let</w:t>
      </w:r>
      <w:r>
        <w:rPr>
          <w:rFonts w:ascii="Arial" w:eastAsia="Times New Roman" w:hAnsi="Arial" w:cs="Arial"/>
          <w:bCs/>
          <w:sz w:val="18"/>
          <w:szCs w:val="18"/>
          <w:lang w:eastAsia="sl-SI"/>
        </w:rPr>
        <w:t>o</w:t>
      </w:r>
      <w:r w:rsidR="00575969" w:rsidRPr="00265F67">
        <w:rPr>
          <w:rFonts w:ascii="Arial" w:eastAsia="Times New Roman" w:hAnsi="Arial" w:cs="Arial"/>
          <w:bCs/>
          <w:sz w:val="18"/>
          <w:szCs w:val="18"/>
          <w:lang w:eastAsia="sl-SI"/>
        </w:rPr>
        <w:t xml:space="preserve"> </w:t>
      </w:r>
      <w:r w:rsidR="00BE0294">
        <w:rPr>
          <w:rFonts w:ascii="Arial" w:eastAsia="Times New Roman" w:hAnsi="Arial" w:cs="Arial"/>
          <w:bCs/>
          <w:sz w:val="18"/>
          <w:szCs w:val="18"/>
          <w:lang w:eastAsia="sl-SI"/>
        </w:rPr>
        <w:t>______________</w:t>
      </w:r>
      <w:r>
        <w:rPr>
          <w:rFonts w:ascii="Arial" w:eastAsia="Times New Roman" w:hAnsi="Arial" w:cs="Arial"/>
          <w:bCs/>
          <w:sz w:val="18"/>
          <w:szCs w:val="18"/>
          <w:lang w:eastAsia="sl-SI"/>
        </w:rPr>
        <w:t>,</w:t>
      </w:r>
      <w:r w:rsidRPr="00265F67">
        <w:rPr>
          <w:rFonts w:ascii="Arial" w:eastAsia="Times New Roman" w:hAnsi="Arial" w:cs="Arial"/>
          <w:bCs/>
          <w:sz w:val="18"/>
          <w:szCs w:val="18"/>
          <w:lang w:eastAsia="sl-SI"/>
        </w:rPr>
        <w:t xml:space="preserve"> bodo predvidena</w:t>
      </w:r>
      <w:r w:rsidR="00575969" w:rsidRPr="00265F67">
        <w:rPr>
          <w:rFonts w:ascii="Arial" w:eastAsia="Times New Roman" w:hAnsi="Arial" w:cs="Arial"/>
          <w:bCs/>
          <w:sz w:val="18"/>
          <w:szCs w:val="18"/>
          <w:lang w:eastAsia="sl-SI"/>
        </w:rPr>
        <w:t xml:space="preserve"> v finančnem načrtu za posamezno leto</w:t>
      </w:r>
      <w:r w:rsidRPr="00265F67">
        <w:rPr>
          <w:rFonts w:ascii="Arial" w:eastAsia="Times New Roman" w:hAnsi="Arial" w:cs="Arial"/>
          <w:bCs/>
          <w:sz w:val="18"/>
          <w:szCs w:val="18"/>
          <w:lang w:eastAsia="sl-SI"/>
        </w:rPr>
        <w:t>.</w:t>
      </w:r>
      <w:r>
        <w:rPr>
          <w:rFonts w:ascii="Arial" w:eastAsia="Times New Roman" w:hAnsi="Arial" w:cs="Arial"/>
          <w:bCs/>
          <w:sz w:val="18"/>
          <w:szCs w:val="18"/>
          <w:lang w:eastAsia="sl-SI"/>
        </w:rPr>
        <w:t xml:space="preserve"> </w:t>
      </w:r>
      <w:r w:rsidR="00575969" w:rsidRPr="00265F67">
        <w:rPr>
          <w:rFonts w:ascii="Arial" w:eastAsia="Times New Roman" w:hAnsi="Arial" w:cs="Arial"/>
          <w:bCs/>
          <w:sz w:val="18"/>
          <w:szCs w:val="18"/>
          <w:lang w:eastAsia="sl-SI"/>
        </w:rPr>
        <w:t>Če naročnik ne bo imel zagotovljenih dovolj sredstev glede na predvideno porabo v okvirnem sporazumu, lahko zniža količine za posamezno leto glede na razpoložljiva sredstva, ki bodo zagotovljena v finančnem načrtu za posamezno leto</w:t>
      </w:r>
      <w:r w:rsidR="00575969" w:rsidRPr="00575969">
        <w:rPr>
          <w:rFonts w:ascii="Arial" w:eastAsia="Times New Roman" w:hAnsi="Arial" w:cs="Arial"/>
          <w:b/>
          <w:sz w:val="18"/>
          <w:szCs w:val="18"/>
          <w:lang w:eastAsia="sl-SI"/>
        </w:rPr>
        <w:t>.</w:t>
      </w:r>
    </w:p>
    <w:bookmarkEnd w:id="17"/>
    <w:p w14:paraId="568E1077" w14:textId="13FE4D38" w:rsidR="00331855" w:rsidRPr="00FD3C8C" w:rsidRDefault="008323C6" w:rsidP="00B91B26">
      <w:pPr>
        <w:pStyle w:val="Odstavekseznama"/>
        <w:numPr>
          <w:ilvl w:val="0"/>
          <w:numId w:val="17"/>
        </w:numPr>
        <w:tabs>
          <w:tab w:val="left" w:pos="284"/>
        </w:tabs>
        <w:spacing w:after="0" w:line="240" w:lineRule="auto"/>
        <w:ind w:left="0" w:firstLine="0"/>
        <w:jc w:val="center"/>
        <w:rPr>
          <w:rFonts w:ascii="Arial" w:eastAsia="Times New Roman" w:hAnsi="Arial" w:cs="Arial"/>
          <w:b/>
          <w:sz w:val="18"/>
          <w:szCs w:val="18"/>
          <w:lang w:eastAsia="sl-SI"/>
        </w:rPr>
      </w:pPr>
      <w:r w:rsidRPr="00FD3C8C">
        <w:rPr>
          <w:rFonts w:ascii="Arial" w:eastAsia="Times New Roman" w:hAnsi="Arial" w:cs="Arial"/>
          <w:b/>
          <w:sz w:val="18"/>
          <w:szCs w:val="18"/>
          <w:lang w:eastAsia="sl-SI"/>
        </w:rPr>
        <w:lastRenderedPageBreak/>
        <w:t>č</w:t>
      </w:r>
      <w:r w:rsidR="00331855" w:rsidRPr="00FD3C8C">
        <w:rPr>
          <w:rFonts w:ascii="Arial" w:eastAsia="Times New Roman" w:hAnsi="Arial" w:cs="Arial"/>
          <w:b/>
          <w:sz w:val="18"/>
          <w:szCs w:val="18"/>
          <w:lang w:eastAsia="sl-SI"/>
        </w:rPr>
        <w:t>len</w:t>
      </w:r>
    </w:p>
    <w:p w14:paraId="004F2373" w14:textId="23019C39" w:rsidR="008323C6" w:rsidRDefault="008323C6" w:rsidP="008323C6">
      <w:pPr>
        <w:pStyle w:val="Odstavekseznama"/>
        <w:tabs>
          <w:tab w:val="left" w:pos="284"/>
        </w:tabs>
        <w:spacing w:after="0" w:line="240" w:lineRule="auto"/>
        <w:ind w:left="0"/>
        <w:jc w:val="center"/>
        <w:rPr>
          <w:rFonts w:ascii="Arial" w:eastAsia="Times New Roman" w:hAnsi="Arial" w:cs="Arial"/>
          <w:b/>
          <w:sz w:val="18"/>
          <w:szCs w:val="18"/>
          <w:lang w:eastAsia="sl-SI"/>
        </w:rPr>
      </w:pPr>
      <w:r>
        <w:rPr>
          <w:rFonts w:ascii="Arial" w:eastAsia="Times New Roman" w:hAnsi="Arial" w:cs="Arial"/>
          <w:b/>
          <w:sz w:val="18"/>
          <w:szCs w:val="18"/>
          <w:lang w:eastAsia="sl-SI"/>
        </w:rPr>
        <w:t>(Predmet sporazuma)</w:t>
      </w:r>
    </w:p>
    <w:p w14:paraId="00B863B6" w14:textId="77777777" w:rsidR="00331855" w:rsidRPr="00331855" w:rsidRDefault="00331855" w:rsidP="00331855">
      <w:pPr>
        <w:pStyle w:val="Odstavekseznama"/>
        <w:tabs>
          <w:tab w:val="left" w:pos="567"/>
        </w:tabs>
        <w:spacing w:after="0" w:line="240" w:lineRule="auto"/>
        <w:rPr>
          <w:rFonts w:ascii="Arial" w:eastAsia="Times New Roman" w:hAnsi="Arial" w:cs="Arial"/>
          <w:b/>
          <w:sz w:val="18"/>
          <w:szCs w:val="18"/>
          <w:lang w:eastAsia="sl-SI"/>
        </w:rPr>
      </w:pPr>
    </w:p>
    <w:p w14:paraId="5B26E6DA" w14:textId="657E4AF9" w:rsidR="00331855" w:rsidRDefault="00331855" w:rsidP="005777DF">
      <w:pPr>
        <w:spacing w:after="0" w:line="240" w:lineRule="auto"/>
        <w:jc w:val="both"/>
        <w:rPr>
          <w:rFonts w:ascii="Arial" w:eastAsia="Times New Roman" w:hAnsi="Arial" w:cs="Arial"/>
          <w:bCs/>
          <w:sz w:val="18"/>
          <w:szCs w:val="18"/>
          <w:lang w:eastAsia="sl-SI"/>
        </w:rPr>
      </w:pPr>
      <w:bookmarkStart w:id="18" w:name="_Hlk53734815"/>
      <w:r>
        <w:rPr>
          <w:rFonts w:ascii="Arial" w:eastAsia="Times New Roman" w:hAnsi="Arial" w:cs="Arial"/>
          <w:bCs/>
          <w:sz w:val="18"/>
          <w:szCs w:val="18"/>
          <w:lang w:eastAsia="sl-SI"/>
        </w:rPr>
        <w:t xml:space="preserve">S tem sporazumom se naročnik in stranke okvirnega sporazuma dogovorijo o splošnih pogojih izvajanja </w:t>
      </w:r>
      <w:r w:rsidR="008323C6">
        <w:rPr>
          <w:rFonts w:ascii="Arial" w:eastAsia="Times New Roman" w:hAnsi="Arial" w:cs="Arial"/>
          <w:bCs/>
          <w:sz w:val="18"/>
          <w:szCs w:val="18"/>
          <w:lang w:eastAsia="sl-SI"/>
        </w:rPr>
        <w:t>posameznega naročila nakupa in dobave živil za sklop ___________</w:t>
      </w:r>
      <w:r>
        <w:rPr>
          <w:rFonts w:ascii="Arial" w:eastAsia="Times New Roman" w:hAnsi="Arial" w:cs="Arial"/>
          <w:bCs/>
          <w:sz w:val="18"/>
          <w:szCs w:val="18"/>
          <w:lang w:eastAsia="sl-SI"/>
        </w:rPr>
        <w:t>.</w:t>
      </w:r>
    </w:p>
    <w:p w14:paraId="2642C574" w14:textId="6A9DA929" w:rsidR="00331855" w:rsidRDefault="00331855" w:rsidP="00331855">
      <w:pPr>
        <w:spacing w:after="0" w:line="240" w:lineRule="auto"/>
        <w:rPr>
          <w:rFonts w:ascii="Arial" w:eastAsia="Times New Roman" w:hAnsi="Arial" w:cs="Arial"/>
          <w:bCs/>
          <w:sz w:val="18"/>
          <w:szCs w:val="18"/>
          <w:lang w:eastAsia="sl-SI"/>
        </w:rPr>
      </w:pPr>
    </w:p>
    <w:p w14:paraId="3D6F88AC" w14:textId="6160427B" w:rsidR="00331855" w:rsidRPr="00331855" w:rsidRDefault="00331855" w:rsidP="00AD469C">
      <w:pPr>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Sestavni del tega sporazuma so pogoji določeni z razpisno dokumentacijo </w:t>
      </w:r>
      <w:r w:rsidR="00AD469C" w:rsidRPr="00652CA5">
        <w:rPr>
          <w:rFonts w:ascii="Arial" w:eastAsia="Times New Roman" w:hAnsi="Arial" w:cs="Arial"/>
          <w:bCs/>
          <w:sz w:val="18"/>
          <w:szCs w:val="18"/>
          <w:lang w:eastAsia="sl-SI"/>
        </w:rPr>
        <w:t xml:space="preserve">št. </w:t>
      </w:r>
      <w:r w:rsidR="00652CA5" w:rsidRPr="00652CA5">
        <w:rPr>
          <w:rFonts w:ascii="Arial" w:eastAsia="Times New Roman" w:hAnsi="Arial" w:cs="Arial"/>
          <w:bCs/>
          <w:sz w:val="18"/>
          <w:szCs w:val="18"/>
          <w:lang w:eastAsia="sl-SI"/>
        </w:rPr>
        <w:t>________</w:t>
      </w:r>
      <w:r w:rsidR="00AD469C" w:rsidRPr="00652CA5">
        <w:rPr>
          <w:rFonts w:ascii="Arial" w:eastAsia="Times New Roman" w:hAnsi="Arial" w:cs="Arial"/>
          <w:bCs/>
          <w:sz w:val="18"/>
          <w:szCs w:val="18"/>
          <w:lang w:eastAsia="sl-SI"/>
        </w:rPr>
        <w:t xml:space="preserve"> z dne </w:t>
      </w:r>
      <w:r w:rsidR="00652CA5">
        <w:rPr>
          <w:rFonts w:ascii="Arial" w:eastAsia="Times New Roman" w:hAnsi="Arial" w:cs="Arial"/>
          <w:bCs/>
          <w:sz w:val="18"/>
          <w:szCs w:val="18"/>
          <w:lang w:eastAsia="sl-SI"/>
        </w:rPr>
        <w:t>_________</w:t>
      </w:r>
      <w:r w:rsidR="00AD469C">
        <w:rPr>
          <w:rFonts w:ascii="Arial" w:eastAsia="Times New Roman" w:hAnsi="Arial" w:cs="Arial"/>
          <w:bCs/>
          <w:sz w:val="18"/>
          <w:szCs w:val="18"/>
          <w:lang w:eastAsia="sl-SI"/>
        </w:rPr>
        <w:t xml:space="preserve">, vključno z njenimi spremembami in dopolnitvami. Sestavni del tega sporazuma je tudi </w:t>
      </w:r>
      <w:r>
        <w:rPr>
          <w:rFonts w:ascii="Arial" w:eastAsia="Times New Roman" w:hAnsi="Arial" w:cs="Arial"/>
          <w:bCs/>
          <w:sz w:val="18"/>
          <w:szCs w:val="18"/>
          <w:lang w:eastAsia="sl-SI"/>
        </w:rPr>
        <w:t>ponudben</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dokumentacij</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strank okvirnega sporazuma.</w:t>
      </w:r>
    </w:p>
    <w:bookmarkEnd w:id="18"/>
    <w:p w14:paraId="529C9FD9" w14:textId="77777777" w:rsidR="00FB2D6A" w:rsidRDefault="00FB2D6A" w:rsidP="00BA23B9">
      <w:pPr>
        <w:spacing w:after="0" w:line="240" w:lineRule="auto"/>
        <w:jc w:val="both"/>
        <w:rPr>
          <w:rFonts w:ascii="Arial" w:eastAsia="Times New Roman" w:hAnsi="Arial" w:cs="Arial"/>
          <w:b/>
          <w:sz w:val="18"/>
          <w:szCs w:val="18"/>
          <w:lang w:eastAsia="sl-SI"/>
        </w:rPr>
      </w:pPr>
    </w:p>
    <w:p w14:paraId="60BAE19C" w14:textId="12BD733B" w:rsidR="00331855" w:rsidRDefault="00331855" w:rsidP="00331855">
      <w:pPr>
        <w:autoSpaceDE w:val="0"/>
        <w:autoSpaceDN w:val="0"/>
        <w:adjustRightInd w:val="0"/>
        <w:spacing w:after="0" w:line="240" w:lineRule="auto"/>
        <w:jc w:val="both"/>
        <w:rPr>
          <w:rFonts w:ascii="Arial" w:eastAsia="Times New Roman" w:hAnsi="Arial" w:cs="Arial"/>
          <w:color w:val="000000"/>
          <w:sz w:val="18"/>
          <w:szCs w:val="18"/>
          <w:lang w:eastAsia="sl-SI"/>
        </w:rPr>
      </w:pPr>
    </w:p>
    <w:p w14:paraId="2EEB667A" w14:textId="2DFCFBA2" w:rsidR="00C22F23" w:rsidRPr="00FD3C8C" w:rsidRDefault="00C22F23" w:rsidP="00B91B26">
      <w:pPr>
        <w:pStyle w:val="Odstavekseznama"/>
        <w:numPr>
          <w:ilvl w:val="0"/>
          <w:numId w:val="17"/>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26DBF34A" w14:textId="16D61EF1" w:rsidR="00331855" w:rsidRPr="00EA04E3" w:rsidRDefault="00331855" w:rsidP="00EA04E3">
      <w:pPr>
        <w:pStyle w:val="Odstavekseznama"/>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sidRPr="00EA04E3">
        <w:rPr>
          <w:rFonts w:ascii="Arial" w:eastAsia="Times New Roman" w:hAnsi="Arial" w:cs="Arial"/>
          <w:b/>
          <w:bCs/>
          <w:color w:val="000000"/>
          <w:sz w:val="18"/>
          <w:szCs w:val="18"/>
          <w:lang w:eastAsia="sl-SI"/>
        </w:rPr>
        <w:t>(Odpiranje konkurence)</w:t>
      </w:r>
    </w:p>
    <w:p w14:paraId="7DEE9EF5" w14:textId="27269661" w:rsidR="00C22F23" w:rsidRDefault="00C22F23" w:rsidP="00C22F23">
      <w:pPr>
        <w:autoSpaceDE w:val="0"/>
        <w:autoSpaceDN w:val="0"/>
        <w:adjustRightInd w:val="0"/>
        <w:spacing w:after="0" w:line="240" w:lineRule="auto"/>
        <w:jc w:val="center"/>
        <w:rPr>
          <w:rFonts w:ascii="Arial" w:eastAsia="Times New Roman" w:hAnsi="Arial" w:cs="Arial"/>
          <w:sz w:val="18"/>
          <w:szCs w:val="18"/>
          <w:lang w:eastAsia="sl-SI"/>
        </w:rPr>
      </w:pPr>
    </w:p>
    <w:p w14:paraId="153FD38E"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bookmarkStart w:id="19" w:name="_Hlk53735104"/>
      <w:r w:rsidRPr="00941380">
        <w:rPr>
          <w:rFonts w:ascii="Arial" w:hAnsi="Arial" w:cs="Arial"/>
          <w:sz w:val="18"/>
          <w:szCs w:val="18"/>
          <w:lang w:eastAsia="sl-SI"/>
        </w:rPr>
        <w:t>Naročnik bo med strankami tega sporazuma vsako leto izvedel odpiranje konkurence na način, da jih bo pozval k predložitvi predračuna iz sklopa, za katerega je sklenjen ta sporazum.</w:t>
      </w:r>
    </w:p>
    <w:p w14:paraId="4CA3AF53"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3E89DA98"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Stranke tega sporazuma bodo naročniku po e-pošti posredovale predračune s cenami za artikle, ki bodo na seznamu, najkasneje v petih dneh po prejemu povabila o oddaji ponudbe – Predračuna. </w:t>
      </w:r>
    </w:p>
    <w:p w14:paraId="4993D215"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46EF59CD"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V primeru, da stranka okvirnega sporazuma predračunov ne bo posredovala v roku, ki ga bo določil naročnik, bo naročnik smatral, da za naslednje tekoče obdobje 12-ih mesecev dobavitelj ponuja izdelke po cenah iz zadnjega predloženega cenika – Predračuna, razen v primeru, da je naročnik v nov obrazec predračuna vključil nove izdelke. V tem primeru se šteje, da dobavitelj ponudbe za obdobje, za katerega se odpira konkurenca, ni oddal. </w:t>
      </w:r>
    </w:p>
    <w:p w14:paraId="6754F612"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41710042" w14:textId="6DE677B4"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Naročnik od dobaviteljev pričakuje aktivno oddajo ponudb v postopku odpiranja konkurence, v nasprotnem primeru bo naročnik odstopil od sporazuma.</w:t>
      </w:r>
    </w:p>
    <w:p w14:paraId="2723B726"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2035F81C"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Naročnik si pridržuje pravico, da obseg ponudbenega predračuna v postopku posameznega odpiranja konkurence spremeni. </w:t>
      </w:r>
    </w:p>
    <w:p w14:paraId="517C12B4"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1FE656A3"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Naročnik bo vse stranke okvirnega sporazuma obvestil o izidu postopka in izbiri preko Portala javnih naročil. Izbiro bo opravil v skladu z merili iz razpisne dokumentacije.</w:t>
      </w:r>
    </w:p>
    <w:p w14:paraId="62967D7C"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3C60D274" w14:textId="4258E8D2" w:rsidR="00D64BC7" w:rsidRDefault="00941380" w:rsidP="00941380">
      <w:pPr>
        <w:autoSpaceDE w:val="0"/>
        <w:autoSpaceDN w:val="0"/>
        <w:adjustRightInd w:val="0"/>
        <w:spacing w:after="0" w:line="240" w:lineRule="auto"/>
        <w:jc w:val="both"/>
        <w:rPr>
          <w:rFonts w:ascii="ArialMT" w:hAnsi="ArialMT" w:cs="ArialMT"/>
          <w:sz w:val="18"/>
          <w:szCs w:val="18"/>
        </w:rPr>
      </w:pPr>
      <w:r w:rsidRPr="00941380">
        <w:rPr>
          <w:rFonts w:ascii="Arial" w:hAnsi="Arial" w:cs="Arial"/>
          <w:sz w:val="18"/>
          <w:szCs w:val="18"/>
          <w:lang w:eastAsia="sl-SI"/>
        </w:rPr>
        <w:t>Javnega odpiranja ponudb v postopku odpiranja konkurence ne bo.</w:t>
      </w:r>
    </w:p>
    <w:p w14:paraId="1E8C5970" w14:textId="77777777" w:rsidR="001357AC" w:rsidRDefault="001357AC" w:rsidP="003036D1">
      <w:pPr>
        <w:autoSpaceDE w:val="0"/>
        <w:autoSpaceDN w:val="0"/>
        <w:adjustRightInd w:val="0"/>
        <w:spacing w:after="0" w:line="240" w:lineRule="auto"/>
        <w:jc w:val="both"/>
        <w:rPr>
          <w:rFonts w:ascii="ArialMT" w:hAnsi="ArialMT" w:cs="ArialMT"/>
          <w:sz w:val="18"/>
          <w:szCs w:val="18"/>
        </w:rPr>
      </w:pPr>
    </w:p>
    <w:p w14:paraId="6D2FF413" w14:textId="77777777" w:rsidR="001357AC" w:rsidRPr="003036D1" w:rsidRDefault="001357AC" w:rsidP="003036D1">
      <w:pPr>
        <w:autoSpaceDE w:val="0"/>
        <w:autoSpaceDN w:val="0"/>
        <w:adjustRightInd w:val="0"/>
        <w:spacing w:after="0" w:line="240" w:lineRule="auto"/>
        <w:jc w:val="both"/>
        <w:rPr>
          <w:rFonts w:ascii="Arial" w:hAnsi="Arial" w:cs="Arial"/>
          <w:sz w:val="18"/>
          <w:szCs w:val="18"/>
        </w:rPr>
      </w:pPr>
    </w:p>
    <w:bookmarkEnd w:id="19"/>
    <w:p w14:paraId="54193A70" w14:textId="2FE780CA" w:rsidR="00C22F23" w:rsidRPr="00420D44" w:rsidRDefault="00420D44" w:rsidP="00B91B26">
      <w:pPr>
        <w:pStyle w:val="Odstavekseznama"/>
        <w:numPr>
          <w:ilvl w:val="0"/>
          <w:numId w:val="17"/>
        </w:num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člen</w:t>
      </w:r>
    </w:p>
    <w:p w14:paraId="20DBEB88" w14:textId="6380E4D9" w:rsidR="00420D44" w:rsidRDefault="00420D4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(Naročanje in dobava živil)</w:t>
      </w:r>
    </w:p>
    <w:p w14:paraId="62D836CA" w14:textId="1BBADB0C" w:rsidR="00420D44" w:rsidRDefault="00420D44" w:rsidP="00420D44">
      <w:pPr>
        <w:autoSpaceDE w:val="0"/>
        <w:autoSpaceDN w:val="0"/>
        <w:adjustRightInd w:val="0"/>
        <w:spacing w:after="0" w:line="240" w:lineRule="auto"/>
        <w:jc w:val="center"/>
        <w:rPr>
          <w:rFonts w:ascii="Arial" w:eastAsia="Times New Roman" w:hAnsi="Arial" w:cs="Arial"/>
          <w:b/>
          <w:bCs/>
          <w:sz w:val="18"/>
          <w:szCs w:val="18"/>
          <w:lang w:eastAsia="sl-SI"/>
        </w:rPr>
      </w:pPr>
    </w:p>
    <w:p w14:paraId="04EF93CD" w14:textId="77777777" w:rsidR="00941380" w:rsidRPr="00941380" w:rsidRDefault="00941380" w:rsidP="00941380">
      <w:pPr>
        <w:autoSpaceDE w:val="0"/>
        <w:autoSpaceDN w:val="0"/>
        <w:adjustRightInd w:val="0"/>
        <w:spacing w:after="0" w:line="240" w:lineRule="auto"/>
        <w:jc w:val="both"/>
        <w:rPr>
          <w:rFonts w:cs="Times New Roman"/>
        </w:rPr>
      </w:pPr>
      <w:r w:rsidRPr="00941380">
        <w:rPr>
          <w:rFonts w:ascii="Arial" w:hAnsi="Arial" w:cs="Arial"/>
          <w:sz w:val="18"/>
          <w:szCs w:val="18"/>
          <w:lang w:eastAsia="sl-SI"/>
        </w:rPr>
        <w:t>Predmet javnega naročila so stalne nabave živil, ki jih naročnik po obsegu in časovno ne more vnaprej določiti. Količine in vrste blaga po predračunu so okvirne. Naročnik in dobavitelji se izrecno dogovorijo, da bo naročnik v obdobju trajanja tega sporazuma kupoval le tiste vrste in količine živil iz predračuna, ki jih bo dejansko potreboval (glede na št. otrok, zaposlenih in ostalih odjemalcih in sestavljene tedenske jedilnike). Naročnik ne nosi odškodninske odgovornosti zaradi nedoseganja nakupov v količini in vrednosti kot izhaja iz ocene v specifikaciji povabila k oddaji ponudbe.</w:t>
      </w:r>
    </w:p>
    <w:p w14:paraId="7605CF80" w14:textId="77777777" w:rsidR="00941380" w:rsidRPr="00941380" w:rsidRDefault="00941380" w:rsidP="00941380">
      <w:pPr>
        <w:autoSpaceDE w:val="0"/>
        <w:autoSpaceDN w:val="0"/>
        <w:adjustRightInd w:val="0"/>
        <w:spacing w:after="0" w:line="240" w:lineRule="auto"/>
        <w:jc w:val="both"/>
        <w:rPr>
          <w:rFonts w:cs="Times New Roman"/>
        </w:rPr>
      </w:pPr>
    </w:p>
    <w:p w14:paraId="57F64BE6"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Naročnik bo naročal živila pri izbranemu ekonomsko najugodnejšemu ponudniku sukcesivno, v skladu s svojimi dejanskimi potrebami in sestavljenimi tedenskimi jedilniki. </w:t>
      </w:r>
    </w:p>
    <w:p w14:paraId="1ECA8DB3"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5BAAC905"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Naročnik in stranke tega okvirnega sporazuma se nadalje dogovorijo, da bo naročnik pri izbranemu ekonomsko najugodnejšemu ponudniku, kupoval tudi druga istovrstna živila, ki ne bodo zajeta v specifikaciji povabila k oddaji ponudbe, če jih bo potreboval. Za te artikle, ki niso navedeni na predračunu, veljajo cene po ceniku, ki ga morajo stranke tega sporazuma predložiti naročniku ob sklenitvi sporazuma in ob vsaki spremembi cen.</w:t>
      </w:r>
    </w:p>
    <w:p w14:paraId="41EE991C"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0BA58DE6" w14:textId="7974AE45" w:rsidR="00AD45D4"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Naročnik si pridržuje pravico, da lahko posamezno naročilo blaga odda preostalim skleniteljem okvirnega sporazuma (drugemu in tretjemu najugodnejšemu ponudniku), in sicer v primeru, da izbrani ekonomsko najugodnejši ponudnik v trenutku naročila ne bo imel na razpolago izdelkov (živila), ki jih naročnik potrebuje. V tem primeru bo naročnik posamezno naročilo blaga z naročilnico oddal tistemu od preostalih skleniteljev okvirnega sporazuma, ki bo tako blago nudil po najugodnejši ceni glede na zadnji predloženi cenik – Predračun.</w:t>
      </w:r>
    </w:p>
    <w:p w14:paraId="793DBEE5" w14:textId="77777777" w:rsidR="00941380" w:rsidRDefault="00941380" w:rsidP="00941380">
      <w:pPr>
        <w:autoSpaceDE w:val="0"/>
        <w:autoSpaceDN w:val="0"/>
        <w:adjustRightInd w:val="0"/>
        <w:spacing w:after="0" w:line="240" w:lineRule="auto"/>
        <w:jc w:val="both"/>
        <w:rPr>
          <w:rFonts w:ascii="Arial-BoldMT" w:hAnsi="Arial-BoldMT" w:cs="Arial-BoldMT"/>
          <w:b/>
          <w:bCs/>
          <w:sz w:val="18"/>
          <w:szCs w:val="18"/>
        </w:rPr>
      </w:pPr>
    </w:p>
    <w:p w14:paraId="0CC2ED5F" w14:textId="1A9D81F8" w:rsidR="00AD45D4" w:rsidRPr="00AD45D4" w:rsidRDefault="00AD45D4" w:rsidP="00AD45D4">
      <w:pPr>
        <w:autoSpaceDE w:val="0"/>
        <w:autoSpaceDN w:val="0"/>
        <w:adjustRightInd w:val="0"/>
        <w:spacing w:after="0" w:line="240" w:lineRule="auto"/>
        <w:jc w:val="both"/>
        <w:rPr>
          <w:rFonts w:ascii="Arial" w:hAnsi="Arial" w:cs="Arial"/>
          <w:b/>
          <w:bCs/>
          <w:sz w:val="18"/>
          <w:szCs w:val="18"/>
        </w:rPr>
      </w:pPr>
      <w:r>
        <w:rPr>
          <w:rFonts w:ascii="Arial-BoldMT" w:hAnsi="Arial-BoldMT" w:cs="Arial-BoldMT"/>
          <w:b/>
          <w:bCs/>
          <w:sz w:val="18"/>
          <w:szCs w:val="18"/>
        </w:rPr>
        <w:t xml:space="preserve">Naročnik bo naročal blago pri </w:t>
      </w:r>
      <w:r>
        <w:rPr>
          <w:rFonts w:ascii="Arial" w:hAnsi="Arial" w:cs="Arial"/>
          <w:b/>
          <w:bCs/>
          <w:sz w:val="18"/>
          <w:szCs w:val="18"/>
        </w:rPr>
        <w:t xml:space="preserve">dobavitelju sukcesivno v skladu s svojimi dejanskimi potrebami in </w:t>
      </w:r>
      <w:r>
        <w:rPr>
          <w:rFonts w:ascii="Arial-BoldMT" w:hAnsi="Arial-BoldMT" w:cs="Arial-BoldMT"/>
          <w:b/>
          <w:bCs/>
          <w:sz w:val="18"/>
          <w:szCs w:val="18"/>
        </w:rPr>
        <w:t>sestavljenimi tedenskimi jedilniki. Količine iz javnega razpisa so okvirne tako, da naročnik ne odgovarja</w:t>
      </w:r>
      <w:r>
        <w:rPr>
          <w:rFonts w:ascii="Arial" w:hAnsi="Arial" w:cs="Arial"/>
          <w:b/>
          <w:bCs/>
          <w:sz w:val="18"/>
          <w:szCs w:val="18"/>
        </w:rPr>
        <w:t xml:space="preserve"> </w:t>
      </w:r>
      <w:r>
        <w:rPr>
          <w:rFonts w:ascii="Arial-BoldMT" w:hAnsi="Arial-BoldMT" w:cs="Arial-BoldMT"/>
          <w:b/>
          <w:bCs/>
          <w:sz w:val="18"/>
          <w:szCs w:val="18"/>
        </w:rPr>
        <w:t>dobavitelju za nedoseganje količin iz javnega razpisa v primeru, da se količine ne d</w:t>
      </w:r>
      <w:r>
        <w:rPr>
          <w:rFonts w:ascii="Arial" w:hAnsi="Arial" w:cs="Arial"/>
          <w:b/>
          <w:bCs/>
          <w:sz w:val="18"/>
          <w:szCs w:val="18"/>
        </w:rPr>
        <w:t xml:space="preserve">osegajo, zaradi </w:t>
      </w:r>
      <w:r>
        <w:rPr>
          <w:rFonts w:ascii="Arial-BoldMT" w:hAnsi="Arial-BoldMT" w:cs="Arial-BoldMT"/>
          <w:b/>
          <w:bCs/>
          <w:sz w:val="18"/>
          <w:szCs w:val="18"/>
        </w:rPr>
        <w:t>zmanjšanja potreb pri naročniku.</w:t>
      </w:r>
    </w:p>
    <w:p w14:paraId="51D82EFC" w14:textId="77777777" w:rsidR="00AD45D4" w:rsidRDefault="00AD45D4" w:rsidP="00AD45D4">
      <w:pPr>
        <w:autoSpaceDE w:val="0"/>
        <w:autoSpaceDN w:val="0"/>
        <w:adjustRightInd w:val="0"/>
        <w:spacing w:after="0" w:line="240" w:lineRule="auto"/>
        <w:jc w:val="both"/>
        <w:rPr>
          <w:rFonts w:ascii="ArialMT" w:hAnsi="ArialMT" w:cs="ArialMT"/>
          <w:sz w:val="18"/>
          <w:szCs w:val="18"/>
        </w:rPr>
      </w:pPr>
    </w:p>
    <w:p w14:paraId="2D1918F3" w14:textId="278FC729" w:rsidR="00AD45D4" w:rsidRDefault="00AD45D4" w:rsidP="00AD45D4">
      <w:pPr>
        <w:autoSpaceDE w:val="0"/>
        <w:autoSpaceDN w:val="0"/>
        <w:adjustRightInd w:val="0"/>
        <w:spacing w:after="0" w:line="240" w:lineRule="auto"/>
        <w:jc w:val="both"/>
        <w:rPr>
          <w:rFonts w:ascii="ArialMT" w:hAnsi="ArialMT" w:cs="ArialMT"/>
          <w:sz w:val="18"/>
          <w:szCs w:val="18"/>
        </w:rPr>
      </w:pPr>
      <w:r>
        <w:rPr>
          <w:rFonts w:ascii="ArialMT" w:hAnsi="ArialMT" w:cs="ArialMT"/>
          <w:sz w:val="18"/>
          <w:szCs w:val="18"/>
        </w:rPr>
        <w:t>V primeru, da bi naročnik tekom trajanja tega sporazuma potreboval živila, ki niso predmet tega sporazuma, pa jih</w:t>
      </w:r>
    </w:p>
    <w:p w14:paraId="66D7DB13" w14:textId="472280C7" w:rsidR="00990D60" w:rsidRDefault="00AD45D4" w:rsidP="00AD45D4">
      <w:pPr>
        <w:autoSpaceDE w:val="0"/>
        <w:autoSpaceDN w:val="0"/>
        <w:adjustRightInd w:val="0"/>
        <w:spacing w:after="0" w:line="240" w:lineRule="auto"/>
        <w:jc w:val="both"/>
        <w:rPr>
          <w:rFonts w:ascii="Arial" w:hAnsi="Arial" w:cs="Arial"/>
          <w:sz w:val="18"/>
          <w:szCs w:val="18"/>
        </w:rPr>
      </w:pPr>
      <w:r>
        <w:rPr>
          <w:rFonts w:ascii="ArialMT" w:hAnsi="ArialMT" w:cs="ArialMT"/>
          <w:sz w:val="18"/>
          <w:szCs w:val="18"/>
        </w:rPr>
        <w:lastRenderedPageBreak/>
        <w:t xml:space="preserve">dobavitelj lahko dobavi, se bo z dobaviteljem dogovoril za dobavo takega živila. Naročnik in </w:t>
      </w:r>
      <w:r>
        <w:rPr>
          <w:rFonts w:ascii="Arial" w:hAnsi="Arial" w:cs="Arial"/>
          <w:sz w:val="18"/>
          <w:szCs w:val="18"/>
        </w:rPr>
        <w:t>dobavitelj bosta v</w:t>
      </w:r>
      <w:r w:rsidR="002C2F79">
        <w:rPr>
          <w:rFonts w:ascii="Arial" w:hAnsi="Arial" w:cs="Arial"/>
          <w:sz w:val="18"/>
          <w:szCs w:val="18"/>
        </w:rPr>
        <w:t xml:space="preserve"> </w:t>
      </w:r>
      <w:r>
        <w:rPr>
          <w:rFonts w:ascii="ArialMT" w:hAnsi="ArialMT" w:cs="ArialMT"/>
          <w:sz w:val="18"/>
          <w:szCs w:val="18"/>
        </w:rPr>
        <w:t>navedenem primeru dogovorila ceno za živilo, medtem ko vsi ostali pogoji vezani na dobavo živil veljajo iz tega</w:t>
      </w:r>
      <w:r w:rsidR="002C2F79">
        <w:rPr>
          <w:rFonts w:ascii="Arial" w:hAnsi="Arial" w:cs="Arial"/>
          <w:sz w:val="18"/>
          <w:szCs w:val="18"/>
        </w:rPr>
        <w:t xml:space="preserve"> </w:t>
      </w:r>
      <w:r>
        <w:rPr>
          <w:rFonts w:ascii="Arial" w:hAnsi="Arial" w:cs="Arial"/>
          <w:sz w:val="18"/>
          <w:szCs w:val="18"/>
        </w:rPr>
        <w:t>sporazuma.</w:t>
      </w:r>
    </w:p>
    <w:p w14:paraId="21C22540" w14:textId="77777777" w:rsidR="002C2F79" w:rsidRDefault="002C2F79" w:rsidP="00AD45D4">
      <w:pPr>
        <w:autoSpaceDE w:val="0"/>
        <w:autoSpaceDN w:val="0"/>
        <w:adjustRightInd w:val="0"/>
        <w:spacing w:after="0" w:line="240" w:lineRule="auto"/>
        <w:jc w:val="both"/>
        <w:rPr>
          <w:rFonts w:ascii="Arial" w:hAnsi="Arial" w:cs="Arial"/>
          <w:sz w:val="18"/>
          <w:szCs w:val="18"/>
        </w:rPr>
      </w:pPr>
    </w:p>
    <w:p w14:paraId="3C94A253" w14:textId="40788E68" w:rsidR="00625FE7" w:rsidRDefault="002C2F79" w:rsidP="00625FE7">
      <w:pPr>
        <w:autoSpaceDE w:val="0"/>
        <w:autoSpaceDN w:val="0"/>
        <w:adjustRightInd w:val="0"/>
        <w:spacing w:after="0" w:line="240" w:lineRule="auto"/>
        <w:jc w:val="both"/>
        <w:rPr>
          <w:rFonts w:ascii="Arial" w:eastAsia="Times New Roman" w:hAnsi="Arial" w:cs="Arial"/>
          <w:color w:val="0070C0"/>
          <w:sz w:val="18"/>
          <w:szCs w:val="18"/>
          <w:lang w:eastAsia="sl-SI"/>
        </w:rPr>
      </w:pPr>
      <w:r w:rsidRPr="00990D60">
        <w:rPr>
          <w:rFonts w:ascii="Arial" w:eastAsia="Times New Roman" w:hAnsi="Arial" w:cs="Arial"/>
          <w:sz w:val="18"/>
          <w:szCs w:val="18"/>
          <w:lang w:eastAsia="sl-SI"/>
        </w:rPr>
        <w:t>Če dobavitelj zamuja z dobavo toliko, da bi lahko naročniku nastala škoda ali da bi dobava izgubila pomen ali v primeru drugih nepravilnosti v dobavi, ki bi povzročile navedeno ter v primeru neizpolnitve dobave</w:t>
      </w:r>
      <w:r>
        <w:rPr>
          <w:rFonts w:ascii="Arial" w:eastAsia="Times New Roman" w:hAnsi="Arial" w:cs="Arial"/>
          <w:sz w:val="18"/>
          <w:szCs w:val="18"/>
          <w:lang w:eastAsia="sl-SI"/>
        </w:rPr>
        <w:t xml:space="preserve"> (</w:t>
      </w:r>
      <w:proofErr w:type="spellStart"/>
      <w:r>
        <w:rPr>
          <w:rFonts w:ascii="Arial" w:eastAsia="Times New Roman" w:hAnsi="Arial" w:cs="Arial"/>
          <w:sz w:val="18"/>
          <w:szCs w:val="18"/>
          <w:lang w:eastAsia="sl-SI"/>
        </w:rPr>
        <w:t>nezagotavljanje</w:t>
      </w:r>
      <w:proofErr w:type="spellEnd"/>
      <w:r>
        <w:rPr>
          <w:rFonts w:ascii="Arial" w:eastAsia="Times New Roman" w:hAnsi="Arial" w:cs="Arial"/>
          <w:sz w:val="18"/>
          <w:szCs w:val="18"/>
          <w:lang w:eastAsia="sl-SI"/>
        </w:rPr>
        <w:t xml:space="preserve"> izdelkov, dobava nekakovostnih izdelkov</w:t>
      </w:r>
      <w:r w:rsidR="00941380">
        <w:rPr>
          <w:rFonts w:ascii="Arial" w:eastAsia="Times New Roman" w:hAnsi="Arial" w:cs="Arial"/>
          <w:sz w:val="18"/>
          <w:szCs w:val="18"/>
          <w:lang w:eastAsia="sl-SI"/>
        </w:rPr>
        <w:t>, dobava napačnih izdelkov</w:t>
      </w:r>
      <w:r>
        <w:rPr>
          <w:rFonts w:ascii="Arial" w:eastAsia="Times New Roman" w:hAnsi="Arial" w:cs="Arial"/>
          <w:sz w:val="18"/>
          <w:szCs w:val="18"/>
          <w:lang w:eastAsia="sl-SI"/>
        </w:rPr>
        <w:t>)</w:t>
      </w:r>
      <w:r w:rsidRPr="00990D60">
        <w:rPr>
          <w:rFonts w:ascii="Arial" w:eastAsia="Times New Roman" w:hAnsi="Arial" w:cs="Arial"/>
          <w:sz w:val="18"/>
          <w:szCs w:val="18"/>
          <w:lang w:eastAsia="sl-SI"/>
        </w:rPr>
        <w:t>, vse navedeno pomeni kršitev obveznosti sporazuma, zaradi katere lahko naročnik izvede kritni nakup. Stroški kritnega nakupa, to je morebitna razlika med dobaviteljevo ceno in ceno po kritnem nakupu, bremenijo dobavitelja</w:t>
      </w:r>
      <w:r w:rsidR="00625FE7" w:rsidRPr="001357AC">
        <w:rPr>
          <w:rFonts w:ascii="Arial" w:eastAsia="Times New Roman" w:hAnsi="Arial" w:cs="Arial"/>
          <w:sz w:val="18"/>
          <w:szCs w:val="18"/>
          <w:lang w:eastAsia="sl-SI"/>
        </w:rPr>
        <w:t xml:space="preserve">, </w:t>
      </w:r>
      <w:r w:rsidR="001357AC" w:rsidRPr="001357AC">
        <w:rPr>
          <w:rFonts w:ascii="Arial" w:eastAsia="Times New Roman" w:hAnsi="Arial" w:cs="Arial"/>
          <w:sz w:val="18"/>
          <w:szCs w:val="18"/>
          <w:lang w:eastAsia="sl-SI"/>
        </w:rPr>
        <w:t>pri katerem je živilo bilo naročeno</w:t>
      </w:r>
      <w:r w:rsidR="00625FE7">
        <w:rPr>
          <w:rFonts w:ascii="Arial" w:eastAsia="Times New Roman" w:hAnsi="Arial" w:cs="Arial"/>
          <w:color w:val="0070C0"/>
          <w:sz w:val="18"/>
          <w:szCs w:val="18"/>
          <w:lang w:eastAsia="sl-SI"/>
        </w:rPr>
        <w:t>.</w:t>
      </w:r>
    </w:p>
    <w:p w14:paraId="1A0ED015" w14:textId="77777777" w:rsidR="007F186B" w:rsidRDefault="007F186B" w:rsidP="00625FE7">
      <w:pPr>
        <w:autoSpaceDE w:val="0"/>
        <w:autoSpaceDN w:val="0"/>
        <w:adjustRightInd w:val="0"/>
        <w:spacing w:after="0" w:line="240" w:lineRule="auto"/>
        <w:jc w:val="both"/>
        <w:rPr>
          <w:rFonts w:ascii="Arial" w:eastAsia="Times New Roman" w:hAnsi="Arial" w:cs="Arial"/>
          <w:color w:val="0070C0"/>
          <w:sz w:val="18"/>
          <w:szCs w:val="18"/>
          <w:lang w:eastAsia="sl-SI"/>
        </w:rPr>
      </w:pPr>
    </w:p>
    <w:p w14:paraId="34F7897B" w14:textId="4FC9D0B4" w:rsidR="002C2F79" w:rsidRDefault="002B7437" w:rsidP="002B7437">
      <w:pPr>
        <w:autoSpaceDE w:val="0"/>
        <w:autoSpaceDN w:val="0"/>
        <w:adjustRightInd w:val="0"/>
        <w:spacing w:after="0" w:line="240" w:lineRule="auto"/>
        <w:jc w:val="both"/>
        <w:rPr>
          <w:rFonts w:ascii="Arial" w:hAnsi="Arial" w:cs="Arial"/>
          <w:b/>
          <w:bCs/>
          <w:sz w:val="18"/>
          <w:szCs w:val="18"/>
        </w:rPr>
      </w:pPr>
      <w:r w:rsidRPr="002B7437">
        <w:rPr>
          <w:rFonts w:ascii="Arial" w:hAnsi="Arial" w:cs="Arial"/>
          <w:b/>
          <w:bCs/>
          <w:sz w:val="18"/>
          <w:szCs w:val="18"/>
        </w:rPr>
        <w:t>V kolikor določeni artikel ni dobavljiv</w:t>
      </w:r>
      <w:r>
        <w:rPr>
          <w:rFonts w:ascii="Arial" w:hAnsi="Arial" w:cs="Arial"/>
          <w:b/>
          <w:bCs/>
          <w:sz w:val="18"/>
          <w:szCs w:val="18"/>
        </w:rPr>
        <w:t xml:space="preserve"> oziroma dobavitelj določenega artikla nima na zalogi</w:t>
      </w:r>
      <w:r w:rsidRPr="002B7437">
        <w:rPr>
          <w:rFonts w:ascii="Arial" w:hAnsi="Arial" w:cs="Arial"/>
          <w:b/>
          <w:bCs/>
          <w:sz w:val="18"/>
          <w:szCs w:val="18"/>
        </w:rPr>
        <w:t xml:space="preserve">, mora ponudnik o tem predhodno opozoriti naročnika. Naročnik si pridržuje pravico, da določeni artikel naroči pri drugih izbranih dobaviteljih ali na trgu, v primeru, da izbrani dobavitelj določenega artikla zaradi </w:t>
      </w:r>
      <w:proofErr w:type="spellStart"/>
      <w:r w:rsidRPr="002B7437">
        <w:rPr>
          <w:rFonts w:ascii="Arial" w:hAnsi="Arial" w:cs="Arial"/>
          <w:b/>
          <w:bCs/>
          <w:sz w:val="18"/>
          <w:szCs w:val="18"/>
        </w:rPr>
        <w:t>nedobavljivosti</w:t>
      </w:r>
      <w:proofErr w:type="spellEnd"/>
      <w:r w:rsidRPr="002B7437">
        <w:rPr>
          <w:rFonts w:ascii="Arial" w:hAnsi="Arial" w:cs="Arial"/>
          <w:b/>
          <w:bCs/>
          <w:sz w:val="18"/>
          <w:szCs w:val="18"/>
        </w:rPr>
        <w:t xml:space="preserve"> </w:t>
      </w:r>
      <w:r>
        <w:rPr>
          <w:rFonts w:ascii="Arial" w:hAnsi="Arial" w:cs="Arial"/>
          <w:b/>
          <w:bCs/>
          <w:sz w:val="18"/>
          <w:szCs w:val="18"/>
        </w:rPr>
        <w:t xml:space="preserve">oziroma ker določenega artikla nima na zalogi, </w:t>
      </w:r>
      <w:r w:rsidRPr="002B7437">
        <w:rPr>
          <w:rFonts w:ascii="Arial" w:hAnsi="Arial" w:cs="Arial"/>
          <w:b/>
          <w:bCs/>
          <w:sz w:val="18"/>
          <w:szCs w:val="18"/>
        </w:rPr>
        <w:t xml:space="preserve">ne more dobaviti. V kolikor naročnik naroči določen artikel pri drugih izbranih dobaviteljih, ga morajo ti naročniku dobaviti po cenah, ki </w:t>
      </w:r>
      <w:r w:rsidR="0033450D">
        <w:rPr>
          <w:rFonts w:ascii="Arial" w:hAnsi="Arial" w:cs="Arial"/>
          <w:b/>
          <w:bCs/>
          <w:sz w:val="18"/>
          <w:szCs w:val="18"/>
        </w:rPr>
        <w:t>si jih</w:t>
      </w:r>
      <w:r w:rsidRPr="002B7437">
        <w:rPr>
          <w:rFonts w:ascii="Arial" w:hAnsi="Arial" w:cs="Arial"/>
          <w:b/>
          <w:bCs/>
          <w:sz w:val="18"/>
          <w:szCs w:val="18"/>
        </w:rPr>
        <w:t xml:space="preserve"> ponudil</w:t>
      </w:r>
      <w:r w:rsidR="0033450D">
        <w:rPr>
          <w:rFonts w:ascii="Arial" w:hAnsi="Arial" w:cs="Arial"/>
          <w:b/>
          <w:bCs/>
          <w:sz w:val="18"/>
          <w:szCs w:val="18"/>
        </w:rPr>
        <w:t>i</w:t>
      </w:r>
      <w:r w:rsidRPr="002B7437">
        <w:rPr>
          <w:rFonts w:ascii="Arial" w:hAnsi="Arial" w:cs="Arial"/>
          <w:b/>
          <w:bCs/>
          <w:sz w:val="18"/>
          <w:szCs w:val="18"/>
        </w:rPr>
        <w:t xml:space="preserve"> v posameznem obdobju ponovnega odpiranja konkurence.</w:t>
      </w:r>
    </w:p>
    <w:p w14:paraId="39F9D343" w14:textId="77777777" w:rsidR="002B7437" w:rsidRPr="002B7437" w:rsidRDefault="002B7437" w:rsidP="002B7437">
      <w:pPr>
        <w:autoSpaceDE w:val="0"/>
        <w:autoSpaceDN w:val="0"/>
        <w:adjustRightInd w:val="0"/>
        <w:spacing w:after="0" w:line="240" w:lineRule="auto"/>
        <w:jc w:val="both"/>
        <w:rPr>
          <w:rFonts w:ascii="Arial" w:hAnsi="Arial" w:cs="Arial"/>
          <w:b/>
          <w:bCs/>
          <w:sz w:val="18"/>
          <w:szCs w:val="18"/>
        </w:rPr>
      </w:pPr>
    </w:p>
    <w:p w14:paraId="26540CE2" w14:textId="77777777" w:rsidR="001357AC" w:rsidRPr="002C2F79" w:rsidRDefault="001357AC" w:rsidP="00AD45D4">
      <w:pPr>
        <w:autoSpaceDE w:val="0"/>
        <w:autoSpaceDN w:val="0"/>
        <w:adjustRightInd w:val="0"/>
        <w:spacing w:after="0" w:line="240" w:lineRule="auto"/>
        <w:jc w:val="both"/>
        <w:rPr>
          <w:rFonts w:ascii="Arial" w:hAnsi="Arial" w:cs="Arial"/>
          <w:sz w:val="18"/>
          <w:szCs w:val="18"/>
        </w:rPr>
      </w:pPr>
    </w:p>
    <w:p w14:paraId="4F248386" w14:textId="1EFB122A" w:rsidR="00C02721" w:rsidRPr="00FD3C8C" w:rsidRDefault="00C02721" w:rsidP="00B91B26">
      <w:pPr>
        <w:pStyle w:val="Odstavekseznama"/>
        <w:numPr>
          <w:ilvl w:val="0"/>
          <w:numId w:val="17"/>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5D5A016C" w14:textId="5AF57BFB" w:rsidR="00C02721" w:rsidRPr="00C02721" w:rsidRDefault="00C02721" w:rsidP="00C02721">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C02721">
        <w:rPr>
          <w:rFonts w:ascii="Arial" w:eastAsia="Times New Roman" w:hAnsi="Arial" w:cs="Arial"/>
          <w:b/>
          <w:bCs/>
          <w:sz w:val="18"/>
          <w:szCs w:val="18"/>
          <w:lang w:eastAsia="sl-SI"/>
        </w:rPr>
        <w:t>(Odjemno mesto in predvideni čas dostave blaga)</w:t>
      </w:r>
    </w:p>
    <w:p w14:paraId="531C2A45" w14:textId="7A8E8902" w:rsidR="00FE0A63" w:rsidRDefault="00FE0A63" w:rsidP="00420D44">
      <w:pPr>
        <w:autoSpaceDE w:val="0"/>
        <w:autoSpaceDN w:val="0"/>
        <w:adjustRightInd w:val="0"/>
        <w:spacing w:after="0" w:line="240" w:lineRule="auto"/>
        <w:jc w:val="both"/>
        <w:rPr>
          <w:rFonts w:ascii="Arial" w:eastAsia="Times New Roman" w:hAnsi="Arial" w:cs="Arial"/>
          <w:sz w:val="18"/>
          <w:szCs w:val="18"/>
          <w:lang w:eastAsia="sl-SI"/>
        </w:rPr>
      </w:pPr>
    </w:p>
    <w:p w14:paraId="2E389514"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r w:rsidRPr="002B7437">
        <w:rPr>
          <w:rFonts w:ascii="Arial" w:hAnsi="Arial" w:cs="Arial"/>
          <w:sz w:val="18"/>
          <w:szCs w:val="18"/>
          <w:lang w:eastAsia="sl-SI"/>
        </w:rPr>
        <w:t>Dobavitelj mora dostaviti blago na</w:t>
      </w:r>
      <w:r w:rsidRPr="002B7437">
        <w:rPr>
          <w:rFonts w:ascii="Arial" w:hAnsi="Arial" w:cs="Arial"/>
          <w:b/>
          <w:bCs/>
          <w:sz w:val="18"/>
          <w:szCs w:val="18"/>
          <w:lang w:eastAsia="sl-SI"/>
        </w:rPr>
        <w:t xml:space="preserve"> naslov naročnika</w:t>
      </w:r>
      <w:r w:rsidRPr="002B7437">
        <w:rPr>
          <w:rFonts w:ascii="Arial" w:hAnsi="Arial" w:cs="Arial"/>
          <w:sz w:val="18"/>
          <w:szCs w:val="18"/>
          <w:lang w:eastAsia="sl-SI"/>
        </w:rPr>
        <w:t xml:space="preserve"> (FCA skladišče naročnika -  razloženo).</w:t>
      </w:r>
    </w:p>
    <w:p w14:paraId="4BBBF9A8"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p>
    <w:p w14:paraId="05657043"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r w:rsidRPr="002B7437">
        <w:rPr>
          <w:rFonts w:ascii="Arial" w:hAnsi="Arial" w:cs="Arial"/>
          <w:sz w:val="18"/>
          <w:szCs w:val="18"/>
          <w:lang w:eastAsia="sl-SI"/>
        </w:rPr>
        <w:t xml:space="preserve">Naročnik bo posamezna naročila živil posredoval dobavitelju na način, ki je običajen med strankama (e-pošta, telefonsko naročanje in drugo). Dobavitelj se obvezuje, da bo blago dobavljal naročniku na podlagi njegovega predhodnega naročila, v odzivnem času en delovni dan, to je maksimalno štiriindvajset (24) ur, razen če se naročnik in dobavitelj v konkretnem primeru dogovorita drugače. </w:t>
      </w:r>
    </w:p>
    <w:p w14:paraId="1F905FBB"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p>
    <w:p w14:paraId="00B554EA" w14:textId="4F49E239" w:rsidR="002B7437" w:rsidRDefault="002B7437" w:rsidP="002B7437">
      <w:pPr>
        <w:autoSpaceDE w:val="0"/>
        <w:autoSpaceDN w:val="0"/>
        <w:adjustRightInd w:val="0"/>
        <w:spacing w:after="0" w:line="240" w:lineRule="auto"/>
        <w:jc w:val="both"/>
        <w:rPr>
          <w:rFonts w:ascii="Arial" w:hAnsi="Arial" w:cs="Arial"/>
          <w:sz w:val="18"/>
          <w:szCs w:val="18"/>
          <w:lang w:eastAsia="sl-SI"/>
        </w:rPr>
      </w:pPr>
      <w:r w:rsidRPr="002B7437">
        <w:rPr>
          <w:rFonts w:ascii="Arial" w:hAnsi="Arial" w:cs="Arial"/>
          <w:sz w:val="18"/>
          <w:szCs w:val="18"/>
          <w:lang w:eastAsia="sl-SI"/>
        </w:rPr>
        <w:t xml:space="preserve">Dobavitelj se obvezuje, da se dostava živil vrši naslednji dan od prejema naročila, in sicer v dopoldanskem času, </w:t>
      </w:r>
      <w:r w:rsidR="0033450D" w:rsidRPr="00F218D2">
        <w:rPr>
          <w:rFonts w:ascii="Arial" w:hAnsi="Arial" w:cs="Arial"/>
          <w:sz w:val="18"/>
          <w:szCs w:val="18"/>
          <w:lang w:eastAsia="sl-SI"/>
        </w:rPr>
        <w:t>do 7.00 zjutraj.</w:t>
      </w:r>
    </w:p>
    <w:p w14:paraId="19ABF80D" w14:textId="77777777" w:rsidR="00B91B26" w:rsidRDefault="00B91B26" w:rsidP="002B7437">
      <w:pPr>
        <w:autoSpaceDE w:val="0"/>
        <w:autoSpaceDN w:val="0"/>
        <w:adjustRightInd w:val="0"/>
        <w:spacing w:after="0" w:line="240" w:lineRule="auto"/>
        <w:jc w:val="both"/>
        <w:rPr>
          <w:rFonts w:ascii="Arial" w:hAnsi="Arial" w:cs="Arial"/>
          <w:sz w:val="18"/>
          <w:szCs w:val="18"/>
          <w:lang w:eastAsia="sl-SI"/>
        </w:rPr>
      </w:pPr>
    </w:p>
    <w:p w14:paraId="44FACE3B" w14:textId="77777777" w:rsidR="00B91B26" w:rsidRPr="00B91B26" w:rsidRDefault="00B91B26" w:rsidP="00B91B26">
      <w:pPr>
        <w:autoSpaceDE w:val="0"/>
        <w:autoSpaceDN w:val="0"/>
        <w:adjustRightInd w:val="0"/>
        <w:spacing w:after="0" w:line="240" w:lineRule="auto"/>
        <w:jc w:val="both"/>
        <w:rPr>
          <w:rFonts w:ascii="Arial" w:hAnsi="Arial" w:cs="Arial"/>
          <w:sz w:val="18"/>
          <w:szCs w:val="18"/>
          <w:lang w:eastAsia="sl-SI"/>
        </w:rPr>
      </w:pPr>
      <w:r w:rsidRPr="00B91B26">
        <w:rPr>
          <w:rFonts w:ascii="Arial" w:hAnsi="Arial" w:cs="Arial"/>
          <w:sz w:val="18"/>
          <w:szCs w:val="18"/>
          <w:lang w:eastAsia="sl-SI"/>
        </w:rPr>
        <w:t>Dostava živil iz vseh sklopov naj se izvaja v:</w:t>
      </w:r>
    </w:p>
    <w:p w14:paraId="34248F45" w14:textId="77777777" w:rsidR="00B91B26" w:rsidRDefault="00B91B26" w:rsidP="00B91B26">
      <w:pPr>
        <w:pStyle w:val="Odstavekseznama"/>
        <w:numPr>
          <w:ilvl w:val="0"/>
          <w:numId w:val="13"/>
        </w:numPr>
        <w:autoSpaceDE w:val="0"/>
        <w:autoSpaceDN w:val="0"/>
        <w:adjustRightInd w:val="0"/>
        <w:spacing w:after="0" w:line="240" w:lineRule="auto"/>
        <w:jc w:val="both"/>
        <w:rPr>
          <w:rFonts w:ascii="Arial" w:hAnsi="Arial" w:cs="Arial"/>
          <w:sz w:val="18"/>
          <w:szCs w:val="18"/>
          <w:lang w:eastAsia="sl-SI"/>
        </w:rPr>
      </w:pPr>
      <w:r w:rsidRPr="00B91B26">
        <w:rPr>
          <w:rFonts w:ascii="Arial" w:hAnsi="Arial" w:cs="Arial"/>
          <w:sz w:val="18"/>
          <w:szCs w:val="18"/>
          <w:lang w:eastAsia="sl-SI"/>
        </w:rPr>
        <w:t xml:space="preserve">Enota Miške, </w:t>
      </w:r>
      <w:proofErr w:type="spellStart"/>
      <w:r w:rsidRPr="00B91B26">
        <w:rPr>
          <w:rFonts w:ascii="Arial" w:hAnsi="Arial" w:cs="Arial"/>
          <w:sz w:val="18"/>
          <w:szCs w:val="18"/>
          <w:lang w:eastAsia="sl-SI"/>
        </w:rPr>
        <w:t>Talanyijeva</w:t>
      </w:r>
      <w:proofErr w:type="spellEnd"/>
      <w:r w:rsidRPr="00B91B26">
        <w:rPr>
          <w:rFonts w:ascii="Arial" w:hAnsi="Arial" w:cs="Arial"/>
          <w:sz w:val="18"/>
          <w:szCs w:val="18"/>
          <w:lang w:eastAsia="sl-SI"/>
        </w:rPr>
        <w:t xml:space="preserve"> ulica 6, 9000 Murska Sobota</w:t>
      </w:r>
    </w:p>
    <w:p w14:paraId="223FF28F" w14:textId="77777777" w:rsidR="00B91B26" w:rsidRDefault="00B91B26" w:rsidP="00B91B26">
      <w:pPr>
        <w:pStyle w:val="Odstavekseznama"/>
        <w:numPr>
          <w:ilvl w:val="0"/>
          <w:numId w:val="13"/>
        </w:numPr>
        <w:autoSpaceDE w:val="0"/>
        <w:autoSpaceDN w:val="0"/>
        <w:adjustRightInd w:val="0"/>
        <w:spacing w:after="0" w:line="240" w:lineRule="auto"/>
        <w:jc w:val="both"/>
        <w:rPr>
          <w:rFonts w:ascii="Arial" w:hAnsi="Arial" w:cs="Arial"/>
          <w:sz w:val="18"/>
          <w:szCs w:val="18"/>
          <w:lang w:eastAsia="sl-SI"/>
        </w:rPr>
      </w:pPr>
      <w:r w:rsidRPr="00B91B26">
        <w:rPr>
          <w:rFonts w:ascii="Arial" w:hAnsi="Arial" w:cs="Arial"/>
          <w:sz w:val="18"/>
          <w:szCs w:val="18"/>
          <w:lang w:eastAsia="sl-SI"/>
        </w:rPr>
        <w:t>Enota Gozdiček, Ulica Štefana Kovača 19b, 9000 Murska Sobota</w:t>
      </w:r>
    </w:p>
    <w:p w14:paraId="530BAB0C" w14:textId="774B63C8" w:rsidR="00B91B26" w:rsidRPr="00B91B26" w:rsidRDefault="00B91B26" w:rsidP="00B91B26">
      <w:pPr>
        <w:pStyle w:val="Odstavekseznama"/>
        <w:numPr>
          <w:ilvl w:val="0"/>
          <w:numId w:val="13"/>
        </w:numPr>
        <w:autoSpaceDE w:val="0"/>
        <w:autoSpaceDN w:val="0"/>
        <w:adjustRightInd w:val="0"/>
        <w:spacing w:after="0" w:line="240" w:lineRule="auto"/>
        <w:jc w:val="both"/>
        <w:rPr>
          <w:rFonts w:ascii="Arial" w:hAnsi="Arial" w:cs="Arial"/>
          <w:sz w:val="18"/>
          <w:szCs w:val="18"/>
          <w:lang w:eastAsia="sl-SI"/>
        </w:rPr>
      </w:pPr>
      <w:r w:rsidRPr="00B91B26">
        <w:rPr>
          <w:rFonts w:ascii="Arial" w:hAnsi="Arial" w:cs="Arial"/>
          <w:sz w:val="18"/>
          <w:szCs w:val="18"/>
          <w:lang w:eastAsia="sl-SI"/>
        </w:rPr>
        <w:t>Enota Ringa Raja, Gregorčičeva ulica 23, 9000 Murska Sobota</w:t>
      </w:r>
    </w:p>
    <w:p w14:paraId="312B108B" w14:textId="77777777" w:rsidR="00B91B26" w:rsidRDefault="00B91B26" w:rsidP="00B91B26">
      <w:pPr>
        <w:autoSpaceDE w:val="0"/>
        <w:autoSpaceDN w:val="0"/>
        <w:adjustRightInd w:val="0"/>
        <w:spacing w:after="0" w:line="240" w:lineRule="auto"/>
        <w:jc w:val="both"/>
        <w:rPr>
          <w:rFonts w:ascii="Arial" w:hAnsi="Arial" w:cs="Arial"/>
          <w:sz w:val="18"/>
          <w:szCs w:val="18"/>
          <w:lang w:eastAsia="sl-SI"/>
        </w:rPr>
      </w:pPr>
    </w:p>
    <w:p w14:paraId="01ADD59D" w14:textId="0A491804" w:rsidR="00B91B26" w:rsidRPr="00B91B26" w:rsidRDefault="00B91B26" w:rsidP="00B91B26">
      <w:pPr>
        <w:autoSpaceDE w:val="0"/>
        <w:autoSpaceDN w:val="0"/>
        <w:adjustRightInd w:val="0"/>
        <w:spacing w:after="0" w:line="240" w:lineRule="auto"/>
        <w:jc w:val="both"/>
        <w:rPr>
          <w:rFonts w:ascii="Arial" w:hAnsi="Arial" w:cs="Arial"/>
          <w:sz w:val="18"/>
          <w:szCs w:val="18"/>
          <w:lang w:eastAsia="sl-SI"/>
        </w:rPr>
      </w:pPr>
      <w:r w:rsidRPr="00B91B26">
        <w:rPr>
          <w:rFonts w:ascii="Arial" w:hAnsi="Arial" w:cs="Arial"/>
          <w:sz w:val="18"/>
          <w:szCs w:val="18"/>
          <w:lang w:eastAsia="sl-SI"/>
        </w:rPr>
        <w:t>Dostava naslednjih sklopov:</w:t>
      </w:r>
    </w:p>
    <w:p w14:paraId="25B30561" w14:textId="77777777" w:rsidR="00B91B26" w:rsidRDefault="00B91B26" w:rsidP="00B91B26">
      <w:pPr>
        <w:pStyle w:val="Odstavekseznama"/>
        <w:numPr>
          <w:ilvl w:val="0"/>
          <w:numId w:val="13"/>
        </w:numPr>
        <w:autoSpaceDE w:val="0"/>
        <w:autoSpaceDN w:val="0"/>
        <w:adjustRightInd w:val="0"/>
        <w:spacing w:after="0" w:line="240" w:lineRule="auto"/>
        <w:jc w:val="both"/>
        <w:rPr>
          <w:rFonts w:ascii="Arial" w:hAnsi="Arial" w:cs="Arial"/>
          <w:sz w:val="18"/>
          <w:szCs w:val="18"/>
          <w:lang w:eastAsia="sl-SI"/>
        </w:rPr>
      </w:pPr>
      <w:r w:rsidRPr="00B91B26">
        <w:rPr>
          <w:rFonts w:ascii="Arial" w:hAnsi="Arial" w:cs="Arial"/>
          <w:sz w:val="18"/>
          <w:szCs w:val="18"/>
          <w:lang w:eastAsia="sl-SI"/>
        </w:rPr>
        <w:t xml:space="preserve">mleko in mlečni izdelki, </w:t>
      </w:r>
    </w:p>
    <w:p w14:paraId="3C97C109" w14:textId="77777777" w:rsidR="00B91B26" w:rsidRDefault="00B91B26" w:rsidP="00B91B26">
      <w:pPr>
        <w:pStyle w:val="Odstavekseznama"/>
        <w:numPr>
          <w:ilvl w:val="0"/>
          <w:numId w:val="13"/>
        </w:numPr>
        <w:autoSpaceDE w:val="0"/>
        <w:autoSpaceDN w:val="0"/>
        <w:adjustRightInd w:val="0"/>
        <w:spacing w:after="0" w:line="240" w:lineRule="auto"/>
        <w:jc w:val="both"/>
        <w:rPr>
          <w:rFonts w:ascii="Arial" w:hAnsi="Arial" w:cs="Arial"/>
          <w:sz w:val="18"/>
          <w:szCs w:val="18"/>
          <w:lang w:eastAsia="sl-SI"/>
        </w:rPr>
      </w:pPr>
      <w:r w:rsidRPr="00B91B26">
        <w:rPr>
          <w:rFonts w:ascii="Arial" w:hAnsi="Arial" w:cs="Arial"/>
          <w:sz w:val="18"/>
          <w:szCs w:val="18"/>
          <w:lang w:eastAsia="sl-SI"/>
        </w:rPr>
        <w:t xml:space="preserve">EKO mleko in mlečni izdelki, </w:t>
      </w:r>
    </w:p>
    <w:p w14:paraId="3E7FA140" w14:textId="77777777" w:rsidR="00B91B26" w:rsidRDefault="00B91B26" w:rsidP="00B91B26">
      <w:pPr>
        <w:pStyle w:val="Odstavekseznama"/>
        <w:numPr>
          <w:ilvl w:val="0"/>
          <w:numId w:val="13"/>
        </w:numPr>
        <w:autoSpaceDE w:val="0"/>
        <w:autoSpaceDN w:val="0"/>
        <w:adjustRightInd w:val="0"/>
        <w:spacing w:after="0" w:line="240" w:lineRule="auto"/>
        <w:jc w:val="both"/>
        <w:rPr>
          <w:rFonts w:ascii="Arial" w:hAnsi="Arial" w:cs="Arial"/>
          <w:sz w:val="18"/>
          <w:szCs w:val="18"/>
          <w:lang w:eastAsia="sl-SI"/>
        </w:rPr>
      </w:pPr>
      <w:r w:rsidRPr="00B91B26">
        <w:rPr>
          <w:rFonts w:ascii="Arial" w:hAnsi="Arial" w:cs="Arial"/>
          <w:sz w:val="18"/>
          <w:szCs w:val="18"/>
          <w:lang w:eastAsia="sl-SI"/>
        </w:rPr>
        <w:t xml:space="preserve">kruh in pekovski izdelki, </w:t>
      </w:r>
    </w:p>
    <w:p w14:paraId="504B065F" w14:textId="77777777" w:rsidR="00B91B26" w:rsidRDefault="00B91B26" w:rsidP="00B91B26">
      <w:pPr>
        <w:pStyle w:val="Odstavekseznama"/>
        <w:numPr>
          <w:ilvl w:val="0"/>
          <w:numId w:val="13"/>
        </w:numPr>
        <w:autoSpaceDE w:val="0"/>
        <w:autoSpaceDN w:val="0"/>
        <w:adjustRightInd w:val="0"/>
        <w:spacing w:after="0" w:line="240" w:lineRule="auto"/>
        <w:jc w:val="both"/>
        <w:rPr>
          <w:rFonts w:ascii="Arial" w:hAnsi="Arial" w:cs="Arial"/>
          <w:sz w:val="18"/>
          <w:szCs w:val="18"/>
          <w:lang w:eastAsia="sl-SI"/>
        </w:rPr>
      </w:pPr>
      <w:r w:rsidRPr="00B91B26">
        <w:rPr>
          <w:rFonts w:ascii="Arial" w:hAnsi="Arial" w:cs="Arial"/>
          <w:sz w:val="18"/>
          <w:szCs w:val="18"/>
          <w:lang w:eastAsia="sl-SI"/>
        </w:rPr>
        <w:t xml:space="preserve">EKO kruh, </w:t>
      </w:r>
    </w:p>
    <w:p w14:paraId="284C9612" w14:textId="77777777" w:rsidR="00B91B26" w:rsidRDefault="00B91B26" w:rsidP="00B91B26">
      <w:pPr>
        <w:pStyle w:val="Odstavekseznama"/>
        <w:numPr>
          <w:ilvl w:val="0"/>
          <w:numId w:val="13"/>
        </w:numPr>
        <w:autoSpaceDE w:val="0"/>
        <w:autoSpaceDN w:val="0"/>
        <w:adjustRightInd w:val="0"/>
        <w:spacing w:after="0" w:line="240" w:lineRule="auto"/>
        <w:jc w:val="both"/>
        <w:rPr>
          <w:rFonts w:ascii="Arial" w:hAnsi="Arial" w:cs="Arial"/>
          <w:sz w:val="18"/>
          <w:szCs w:val="18"/>
          <w:lang w:eastAsia="sl-SI"/>
        </w:rPr>
      </w:pPr>
      <w:r w:rsidRPr="00B91B26">
        <w:rPr>
          <w:rFonts w:ascii="Arial" w:hAnsi="Arial" w:cs="Arial"/>
          <w:sz w:val="18"/>
          <w:szCs w:val="18"/>
          <w:lang w:eastAsia="sl-SI"/>
        </w:rPr>
        <w:t>sveža in kisana zelenjave in sadje,</w:t>
      </w:r>
    </w:p>
    <w:p w14:paraId="63045891" w14:textId="201A3414" w:rsidR="00B91B26" w:rsidRPr="00B91B26" w:rsidRDefault="00B91B26" w:rsidP="00B91B26">
      <w:pPr>
        <w:pStyle w:val="Odstavekseznama"/>
        <w:numPr>
          <w:ilvl w:val="0"/>
          <w:numId w:val="13"/>
        </w:numPr>
        <w:autoSpaceDE w:val="0"/>
        <w:autoSpaceDN w:val="0"/>
        <w:adjustRightInd w:val="0"/>
        <w:spacing w:after="0" w:line="240" w:lineRule="auto"/>
        <w:jc w:val="both"/>
        <w:rPr>
          <w:rFonts w:ascii="Arial" w:hAnsi="Arial" w:cs="Arial"/>
          <w:sz w:val="18"/>
          <w:szCs w:val="18"/>
          <w:lang w:eastAsia="sl-SI"/>
        </w:rPr>
      </w:pPr>
      <w:r w:rsidRPr="00B91B26">
        <w:rPr>
          <w:rFonts w:ascii="Arial" w:hAnsi="Arial" w:cs="Arial"/>
          <w:sz w:val="18"/>
          <w:szCs w:val="18"/>
          <w:lang w:eastAsia="sl-SI"/>
        </w:rPr>
        <w:t xml:space="preserve">EKO zelenjava in sadje </w:t>
      </w:r>
    </w:p>
    <w:p w14:paraId="38C69309" w14:textId="77777777" w:rsidR="00B91B26" w:rsidRPr="00B91B26" w:rsidRDefault="00B91B26" w:rsidP="00B91B26">
      <w:pPr>
        <w:autoSpaceDE w:val="0"/>
        <w:autoSpaceDN w:val="0"/>
        <w:adjustRightInd w:val="0"/>
        <w:spacing w:after="0" w:line="240" w:lineRule="auto"/>
        <w:jc w:val="both"/>
        <w:rPr>
          <w:rFonts w:ascii="Arial" w:hAnsi="Arial" w:cs="Arial"/>
          <w:sz w:val="18"/>
          <w:szCs w:val="18"/>
          <w:lang w:eastAsia="sl-SI"/>
        </w:rPr>
      </w:pPr>
      <w:r w:rsidRPr="00B91B26">
        <w:rPr>
          <w:rFonts w:ascii="Arial" w:hAnsi="Arial" w:cs="Arial"/>
          <w:sz w:val="18"/>
          <w:szCs w:val="18"/>
          <w:lang w:eastAsia="sl-SI"/>
        </w:rPr>
        <w:t>naj se izvaja tudi v:</w:t>
      </w:r>
    </w:p>
    <w:p w14:paraId="7CD97E17" w14:textId="77777777" w:rsidR="00B91B26" w:rsidRDefault="00B91B26" w:rsidP="00B91B26">
      <w:pPr>
        <w:pStyle w:val="Odstavekseznama"/>
        <w:numPr>
          <w:ilvl w:val="0"/>
          <w:numId w:val="13"/>
        </w:numPr>
        <w:autoSpaceDE w:val="0"/>
        <w:autoSpaceDN w:val="0"/>
        <w:adjustRightInd w:val="0"/>
        <w:spacing w:after="0" w:line="240" w:lineRule="auto"/>
        <w:jc w:val="both"/>
        <w:rPr>
          <w:rFonts w:ascii="Arial" w:hAnsi="Arial" w:cs="Arial"/>
          <w:sz w:val="18"/>
          <w:szCs w:val="18"/>
          <w:lang w:eastAsia="sl-SI"/>
        </w:rPr>
      </w:pPr>
      <w:r w:rsidRPr="00B91B26">
        <w:rPr>
          <w:rFonts w:ascii="Arial" w:hAnsi="Arial" w:cs="Arial"/>
          <w:sz w:val="18"/>
          <w:szCs w:val="18"/>
          <w:lang w:eastAsia="sl-SI"/>
        </w:rPr>
        <w:t>Enota Krtek, Bakovci, Vrtna ulica 1, 9000 Murska Sobota</w:t>
      </w:r>
    </w:p>
    <w:p w14:paraId="58C9320F" w14:textId="77777777" w:rsidR="00B91B26" w:rsidRDefault="00B91B26" w:rsidP="00B91B26">
      <w:pPr>
        <w:pStyle w:val="Odstavekseznama"/>
        <w:numPr>
          <w:ilvl w:val="0"/>
          <w:numId w:val="13"/>
        </w:numPr>
        <w:autoSpaceDE w:val="0"/>
        <w:autoSpaceDN w:val="0"/>
        <w:adjustRightInd w:val="0"/>
        <w:spacing w:after="0" w:line="240" w:lineRule="auto"/>
        <w:jc w:val="both"/>
        <w:rPr>
          <w:rFonts w:ascii="Arial" w:hAnsi="Arial" w:cs="Arial"/>
          <w:sz w:val="18"/>
          <w:szCs w:val="18"/>
          <w:lang w:eastAsia="sl-SI"/>
        </w:rPr>
      </w:pPr>
      <w:r w:rsidRPr="00B91B26">
        <w:rPr>
          <w:rFonts w:ascii="Arial" w:hAnsi="Arial" w:cs="Arial"/>
          <w:sz w:val="18"/>
          <w:szCs w:val="18"/>
          <w:lang w:eastAsia="sl-SI"/>
        </w:rPr>
        <w:t>Enota Srnica, Krog, Trubarjeva ulica 77, 9000 Murska Sobota</w:t>
      </w:r>
    </w:p>
    <w:p w14:paraId="54C52A06" w14:textId="77777777" w:rsidR="00B91B26" w:rsidRDefault="00B91B26" w:rsidP="00B91B26">
      <w:pPr>
        <w:pStyle w:val="Odstavekseznama"/>
        <w:numPr>
          <w:ilvl w:val="0"/>
          <w:numId w:val="13"/>
        </w:numPr>
        <w:autoSpaceDE w:val="0"/>
        <w:autoSpaceDN w:val="0"/>
        <w:adjustRightInd w:val="0"/>
        <w:spacing w:after="0" w:line="240" w:lineRule="auto"/>
        <w:jc w:val="both"/>
        <w:rPr>
          <w:rFonts w:ascii="Arial" w:hAnsi="Arial" w:cs="Arial"/>
          <w:sz w:val="18"/>
          <w:szCs w:val="18"/>
          <w:lang w:eastAsia="sl-SI"/>
        </w:rPr>
      </w:pPr>
      <w:r w:rsidRPr="00B91B26">
        <w:rPr>
          <w:rFonts w:ascii="Arial" w:hAnsi="Arial" w:cs="Arial"/>
          <w:sz w:val="18"/>
          <w:szCs w:val="18"/>
          <w:lang w:eastAsia="sl-SI"/>
        </w:rPr>
        <w:t>Enota Urška, Prešernova ulica 10, 9000 Murska Sobota</w:t>
      </w:r>
    </w:p>
    <w:p w14:paraId="7C56CB64" w14:textId="77777777" w:rsidR="00B91B26" w:rsidRDefault="00B91B26" w:rsidP="00B91B26">
      <w:pPr>
        <w:pStyle w:val="Odstavekseznama"/>
        <w:numPr>
          <w:ilvl w:val="0"/>
          <w:numId w:val="13"/>
        </w:numPr>
        <w:autoSpaceDE w:val="0"/>
        <w:autoSpaceDN w:val="0"/>
        <w:adjustRightInd w:val="0"/>
        <w:spacing w:after="0" w:line="240" w:lineRule="auto"/>
        <w:jc w:val="both"/>
        <w:rPr>
          <w:rFonts w:ascii="Arial" w:hAnsi="Arial" w:cs="Arial"/>
          <w:sz w:val="18"/>
          <w:szCs w:val="18"/>
          <w:lang w:eastAsia="sl-SI"/>
        </w:rPr>
      </w:pPr>
      <w:r w:rsidRPr="00B91B26">
        <w:rPr>
          <w:rFonts w:ascii="Arial" w:hAnsi="Arial" w:cs="Arial"/>
          <w:sz w:val="18"/>
          <w:szCs w:val="18"/>
          <w:lang w:eastAsia="sl-SI"/>
        </w:rPr>
        <w:t>Enota Veverička, Rakičan, Lendavska ulica 8, 9000 Murska Sobota</w:t>
      </w:r>
    </w:p>
    <w:p w14:paraId="43A10B42" w14:textId="71C70D51" w:rsidR="00B91B26" w:rsidRPr="00B91B26" w:rsidRDefault="00B91B26" w:rsidP="00B91B26">
      <w:pPr>
        <w:pStyle w:val="Odstavekseznama"/>
        <w:numPr>
          <w:ilvl w:val="0"/>
          <w:numId w:val="13"/>
        </w:numPr>
        <w:autoSpaceDE w:val="0"/>
        <w:autoSpaceDN w:val="0"/>
        <w:adjustRightInd w:val="0"/>
        <w:spacing w:after="0" w:line="240" w:lineRule="auto"/>
        <w:jc w:val="both"/>
        <w:rPr>
          <w:rFonts w:ascii="Arial" w:hAnsi="Arial" w:cs="Arial"/>
          <w:sz w:val="18"/>
          <w:szCs w:val="18"/>
          <w:lang w:eastAsia="sl-SI"/>
        </w:rPr>
      </w:pPr>
      <w:r w:rsidRPr="00B91B26">
        <w:rPr>
          <w:rFonts w:ascii="Arial" w:hAnsi="Arial" w:cs="Arial"/>
          <w:sz w:val="18"/>
          <w:szCs w:val="18"/>
          <w:lang w:eastAsia="sl-SI"/>
        </w:rPr>
        <w:t>Enota Romano, Pušča, Glavna ulica 2, 9000 Murska Sobota</w:t>
      </w:r>
    </w:p>
    <w:p w14:paraId="4737CFEA" w14:textId="77777777" w:rsidR="00522631" w:rsidRPr="00522631" w:rsidRDefault="00522631" w:rsidP="00522631">
      <w:pPr>
        <w:spacing w:after="0" w:line="240" w:lineRule="auto"/>
        <w:jc w:val="both"/>
        <w:rPr>
          <w:rFonts w:ascii="Arial" w:eastAsia="Times New Roman" w:hAnsi="Arial" w:cs="Arial"/>
          <w:b/>
          <w:bCs/>
          <w:color w:val="FF0000"/>
          <w:sz w:val="18"/>
          <w:szCs w:val="18"/>
          <w:lang w:eastAsia="sl-SI"/>
        </w:rPr>
      </w:pPr>
    </w:p>
    <w:p w14:paraId="2CB57B62" w14:textId="2FFCF5CD" w:rsidR="00522631" w:rsidRPr="001357AC" w:rsidRDefault="00522631" w:rsidP="00522631">
      <w:pPr>
        <w:autoSpaceDE w:val="0"/>
        <w:autoSpaceDN w:val="0"/>
        <w:adjustRightInd w:val="0"/>
        <w:spacing w:after="0" w:line="240" w:lineRule="auto"/>
        <w:jc w:val="both"/>
        <w:rPr>
          <w:rFonts w:ascii="Arial" w:eastAsia="Times New Roman" w:hAnsi="Arial" w:cs="Arial"/>
          <w:b/>
          <w:i/>
          <w:sz w:val="18"/>
          <w:szCs w:val="18"/>
          <w:lang w:eastAsia="sl-SI"/>
        </w:rPr>
      </w:pPr>
      <w:r w:rsidRPr="001357AC">
        <w:rPr>
          <w:rFonts w:ascii="Arial" w:eastAsia="Times New Roman" w:hAnsi="Arial" w:cs="Arial"/>
          <w:sz w:val="18"/>
          <w:szCs w:val="18"/>
          <w:lang w:eastAsia="sl-SI"/>
        </w:rPr>
        <w:t>Zamenjava naročenega živila z drugim tekom izvajanja naročila ni dovoljena</w:t>
      </w:r>
      <w:r w:rsidR="001357AC" w:rsidRPr="001357AC">
        <w:rPr>
          <w:rFonts w:ascii="Arial" w:eastAsia="Times New Roman" w:hAnsi="Arial" w:cs="Arial"/>
          <w:sz w:val="18"/>
          <w:szCs w:val="18"/>
          <w:lang w:eastAsia="sl-SI"/>
        </w:rPr>
        <w:t>,</w:t>
      </w:r>
      <w:r w:rsidRPr="001357AC">
        <w:rPr>
          <w:rFonts w:ascii="Arial" w:eastAsia="Times New Roman" w:hAnsi="Arial" w:cs="Arial"/>
          <w:sz w:val="18"/>
          <w:szCs w:val="18"/>
          <w:lang w:eastAsia="sl-SI"/>
        </w:rPr>
        <w:t xml:space="preserve"> razen v primeru, da naročenega živila ni na tržišču in se je </w:t>
      </w:r>
      <w:r w:rsidR="001357AC" w:rsidRPr="001357AC">
        <w:rPr>
          <w:rFonts w:ascii="Arial" w:eastAsia="Times New Roman" w:hAnsi="Arial" w:cs="Arial"/>
          <w:sz w:val="18"/>
          <w:szCs w:val="18"/>
          <w:lang w:eastAsia="sl-SI"/>
        </w:rPr>
        <w:t>dobavitelj</w:t>
      </w:r>
      <w:r w:rsidRPr="001357AC">
        <w:rPr>
          <w:rFonts w:ascii="Arial" w:eastAsia="Times New Roman" w:hAnsi="Arial" w:cs="Arial"/>
          <w:sz w:val="18"/>
          <w:szCs w:val="18"/>
          <w:lang w:eastAsia="sl-SI"/>
        </w:rPr>
        <w:t xml:space="preserve"> predhodno dogovoril z naročnikom za dostavo »enakovrednega živila« po nespremenjeni ceni. Če je za živilo, katerega </w:t>
      </w:r>
      <w:r w:rsidR="001357AC" w:rsidRPr="001357AC">
        <w:rPr>
          <w:rFonts w:ascii="Arial" w:eastAsia="Times New Roman" w:hAnsi="Arial" w:cs="Arial"/>
          <w:sz w:val="18"/>
          <w:szCs w:val="18"/>
          <w:lang w:eastAsia="sl-SI"/>
        </w:rPr>
        <w:t>dobavitelj</w:t>
      </w:r>
      <w:r w:rsidRPr="001357AC">
        <w:rPr>
          <w:rFonts w:ascii="Arial" w:eastAsia="Times New Roman" w:hAnsi="Arial" w:cs="Arial"/>
          <w:sz w:val="18"/>
          <w:szCs w:val="18"/>
          <w:lang w:eastAsia="sl-SI"/>
        </w:rPr>
        <w:t xml:space="preserve"> zamenja z drugim »enakovrednim živilom«, </w:t>
      </w:r>
      <w:r w:rsidR="001357AC" w:rsidRPr="001357AC">
        <w:rPr>
          <w:rFonts w:ascii="Arial" w:eastAsia="Times New Roman" w:hAnsi="Arial" w:cs="Arial"/>
          <w:sz w:val="18"/>
          <w:szCs w:val="18"/>
          <w:lang w:eastAsia="sl-SI"/>
        </w:rPr>
        <w:t>dobavitelj</w:t>
      </w:r>
      <w:r w:rsidRPr="001357AC">
        <w:rPr>
          <w:rFonts w:ascii="Arial" w:eastAsia="Times New Roman" w:hAnsi="Arial" w:cs="Arial"/>
          <w:sz w:val="18"/>
          <w:szCs w:val="18"/>
          <w:lang w:eastAsia="sl-SI"/>
        </w:rPr>
        <w:t xml:space="preserve"> pri oddaji ponudbe podal certifikat za »varnost in kakovost živil« in je tako živilo prejelo točko po merilu »varnost in kakovost živil«, mora tudi novo »enakovredno živilo« imeti certifikat za »varnost in kakovost živil«.</w:t>
      </w:r>
      <w:r w:rsidR="00851B57" w:rsidRPr="001357AC">
        <w:rPr>
          <w:rFonts w:ascii="Arial" w:eastAsia="Times New Roman" w:hAnsi="Arial" w:cs="Arial"/>
          <w:sz w:val="18"/>
          <w:szCs w:val="18"/>
          <w:lang w:eastAsia="sl-SI"/>
        </w:rPr>
        <w:t xml:space="preserve"> </w:t>
      </w:r>
    </w:p>
    <w:p w14:paraId="5ECE8EE0" w14:textId="77777777" w:rsidR="00522631" w:rsidRDefault="00522631" w:rsidP="00420D44">
      <w:pPr>
        <w:autoSpaceDE w:val="0"/>
        <w:autoSpaceDN w:val="0"/>
        <w:adjustRightInd w:val="0"/>
        <w:spacing w:after="0" w:line="240" w:lineRule="auto"/>
        <w:jc w:val="both"/>
        <w:rPr>
          <w:rFonts w:ascii="Arial" w:eastAsia="Times New Roman" w:hAnsi="Arial" w:cs="Arial"/>
          <w:sz w:val="18"/>
          <w:szCs w:val="18"/>
          <w:lang w:eastAsia="sl-SI"/>
        </w:rPr>
      </w:pPr>
    </w:p>
    <w:p w14:paraId="35E2524E" w14:textId="77777777" w:rsidR="00B91B26" w:rsidRDefault="00B91B26" w:rsidP="00420D44">
      <w:pPr>
        <w:autoSpaceDE w:val="0"/>
        <w:autoSpaceDN w:val="0"/>
        <w:adjustRightInd w:val="0"/>
        <w:spacing w:after="0" w:line="240" w:lineRule="auto"/>
        <w:jc w:val="both"/>
        <w:rPr>
          <w:rFonts w:ascii="Arial" w:eastAsia="Times New Roman" w:hAnsi="Arial" w:cs="Arial"/>
          <w:sz w:val="18"/>
          <w:szCs w:val="18"/>
          <w:lang w:eastAsia="sl-SI"/>
        </w:rPr>
      </w:pPr>
    </w:p>
    <w:p w14:paraId="272C9CC2" w14:textId="77777777" w:rsidR="00B91B26" w:rsidRDefault="00B91B26" w:rsidP="00420D44">
      <w:pPr>
        <w:autoSpaceDE w:val="0"/>
        <w:autoSpaceDN w:val="0"/>
        <w:adjustRightInd w:val="0"/>
        <w:spacing w:after="0" w:line="240" w:lineRule="auto"/>
        <w:jc w:val="both"/>
        <w:rPr>
          <w:rFonts w:ascii="Arial" w:eastAsia="Times New Roman" w:hAnsi="Arial" w:cs="Arial"/>
          <w:sz w:val="18"/>
          <w:szCs w:val="18"/>
          <w:lang w:eastAsia="sl-SI"/>
        </w:rPr>
      </w:pPr>
    </w:p>
    <w:p w14:paraId="468E589C" w14:textId="77777777" w:rsidR="00B91B26" w:rsidRPr="001357AC" w:rsidRDefault="00B91B26" w:rsidP="00420D44">
      <w:pPr>
        <w:autoSpaceDE w:val="0"/>
        <w:autoSpaceDN w:val="0"/>
        <w:adjustRightInd w:val="0"/>
        <w:spacing w:after="0" w:line="240" w:lineRule="auto"/>
        <w:jc w:val="both"/>
        <w:rPr>
          <w:rFonts w:ascii="Arial" w:eastAsia="Times New Roman" w:hAnsi="Arial" w:cs="Arial"/>
          <w:sz w:val="18"/>
          <w:szCs w:val="18"/>
          <w:lang w:eastAsia="sl-SI"/>
        </w:rPr>
      </w:pPr>
    </w:p>
    <w:p w14:paraId="58AFC7E4" w14:textId="77777777" w:rsidR="00E45774" w:rsidRDefault="00E45774" w:rsidP="00420D44">
      <w:pPr>
        <w:autoSpaceDE w:val="0"/>
        <w:autoSpaceDN w:val="0"/>
        <w:adjustRightInd w:val="0"/>
        <w:spacing w:after="0" w:line="240" w:lineRule="auto"/>
        <w:jc w:val="both"/>
        <w:rPr>
          <w:rFonts w:ascii="Arial" w:eastAsia="Times New Roman" w:hAnsi="Arial" w:cs="Arial"/>
          <w:sz w:val="18"/>
          <w:szCs w:val="18"/>
          <w:lang w:eastAsia="sl-SI"/>
        </w:rPr>
      </w:pPr>
    </w:p>
    <w:p w14:paraId="2D1A0C0C" w14:textId="327FE58A"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7. člen</w:t>
      </w:r>
    </w:p>
    <w:p w14:paraId="6F95ADF4" w14:textId="47933C03" w:rsid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(Dostava in embalaža)</w:t>
      </w:r>
    </w:p>
    <w:p w14:paraId="27DC92F4" w14:textId="77777777"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p>
    <w:p w14:paraId="00E057FD"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Ponudnik mora prevoz izvajati v skladu z veljavnimi zdravstveno – higienskimi predpisi in zahtevami, ki zagotavljajo kakovost in zdravstveno neoporečnost živil.</w:t>
      </w:r>
    </w:p>
    <w:p w14:paraId="399C4606"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3B37281A"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lastRenderedPageBreak/>
        <w:t>Vsa živila morajo biti med transportom ustrezno higiensko zavarovana in transportirana v skladu s predpisanimi pogoji, tako da ne pride do prekinitve hladne verige ali zamrzovalne verige.</w:t>
      </w:r>
    </w:p>
    <w:p w14:paraId="4E0A3D2B"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603B0D39" w14:textId="7779C7FD"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Stranke sporazuma se dogovorijo, da dobavitelj dostavlja blago v svoji embalaži.</w:t>
      </w:r>
    </w:p>
    <w:p w14:paraId="15FA1D4A" w14:textId="77777777"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4FDA401B" w14:textId="1FE62AF5" w:rsidR="00EA04E3"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w:t>
      </w:r>
      <w:r w:rsidRPr="00CC2CC5">
        <w:rPr>
          <w:rFonts w:ascii="Arial" w:eastAsia="Times New Roman" w:hAnsi="Arial" w:cs="Arial"/>
          <w:sz w:val="18"/>
          <w:szCs w:val="18"/>
          <w:lang w:eastAsia="sl-SI"/>
        </w:rPr>
        <w:t xml:space="preserve"> je dolžan uporabljati le čisto, zdravstveno neoporečno in vzdrževano embalažo.</w:t>
      </w:r>
      <w:r>
        <w:rPr>
          <w:rFonts w:ascii="Arial" w:eastAsia="Times New Roman" w:hAnsi="Arial" w:cs="Arial"/>
          <w:sz w:val="18"/>
          <w:szCs w:val="18"/>
          <w:lang w:eastAsia="sl-SI"/>
        </w:rPr>
        <w:t xml:space="preserve"> Povratno embalažo mora dobavitelj</w:t>
      </w:r>
      <w:r w:rsidRPr="00CC2CC5">
        <w:rPr>
          <w:rFonts w:ascii="Arial" w:eastAsia="Times New Roman" w:hAnsi="Arial" w:cs="Arial"/>
          <w:sz w:val="18"/>
          <w:szCs w:val="18"/>
          <w:lang w:eastAsia="sl-SI"/>
        </w:rPr>
        <w:t xml:space="preserve"> prevzeti in odpeljati takoj po izpraznitvi oziroma ob naslednji dostavi, sicer si naročnik pridržuje pravico organizirati odvoz embalaže na </w:t>
      </w:r>
      <w:r>
        <w:rPr>
          <w:rFonts w:ascii="Arial" w:eastAsia="Times New Roman" w:hAnsi="Arial" w:cs="Arial"/>
          <w:sz w:val="18"/>
          <w:szCs w:val="18"/>
          <w:lang w:eastAsia="sl-SI"/>
        </w:rPr>
        <w:t xml:space="preserve">njegove </w:t>
      </w:r>
      <w:r w:rsidRPr="00CC2CC5">
        <w:rPr>
          <w:rFonts w:ascii="Arial" w:eastAsia="Times New Roman" w:hAnsi="Arial" w:cs="Arial"/>
          <w:sz w:val="18"/>
          <w:szCs w:val="18"/>
          <w:lang w:eastAsia="sl-SI"/>
        </w:rPr>
        <w:t>str</w:t>
      </w:r>
      <w:r>
        <w:rPr>
          <w:rFonts w:ascii="Arial" w:eastAsia="Times New Roman" w:hAnsi="Arial" w:cs="Arial"/>
          <w:sz w:val="18"/>
          <w:szCs w:val="18"/>
          <w:lang w:eastAsia="sl-SI"/>
        </w:rPr>
        <w:t>oške</w:t>
      </w:r>
      <w:r w:rsidRPr="00CC2CC5">
        <w:rPr>
          <w:rFonts w:ascii="Arial" w:eastAsia="Times New Roman" w:hAnsi="Arial" w:cs="Arial"/>
          <w:sz w:val="18"/>
          <w:szCs w:val="18"/>
          <w:lang w:eastAsia="sl-SI"/>
        </w:rPr>
        <w:t xml:space="preserve">. </w:t>
      </w:r>
    </w:p>
    <w:p w14:paraId="38272CA6" w14:textId="77777777"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p>
    <w:p w14:paraId="51E8C14F" w14:textId="551F52E1"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Zaradi neu</w:t>
      </w:r>
      <w:r w:rsidR="00DD45F9">
        <w:rPr>
          <w:rFonts w:ascii="Arial" w:eastAsia="Times New Roman" w:hAnsi="Arial" w:cs="Arial"/>
          <w:sz w:val="18"/>
          <w:szCs w:val="18"/>
          <w:lang w:eastAsia="sl-SI"/>
        </w:rPr>
        <w:t>s</w:t>
      </w:r>
      <w:r>
        <w:rPr>
          <w:rFonts w:ascii="Arial" w:eastAsia="Times New Roman" w:hAnsi="Arial" w:cs="Arial"/>
          <w:sz w:val="18"/>
          <w:szCs w:val="18"/>
          <w:lang w:eastAsia="sl-SI"/>
        </w:rPr>
        <w:t xml:space="preserve">trezne </w:t>
      </w:r>
      <w:r w:rsidRPr="0026095E">
        <w:rPr>
          <w:rFonts w:ascii="Arial" w:eastAsia="Times New Roman" w:hAnsi="Arial" w:cs="Arial"/>
          <w:sz w:val="18"/>
          <w:szCs w:val="18"/>
          <w:lang w:eastAsia="sl-SI"/>
        </w:rPr>
        <w:t>embalaže lahko naročnik prevzem blaga zavrne.</w:t>
      </w:r>
    </w:p>
    <w:p w14:paraId="44C96161" w14:textId="77777777" w:rsidR="00B91B26" w:rsidRDefault="00B91B26" w:rsidP="00CC2CC5">
      <w:pPr>
        <w:autoSpaceDE w:val="0"/>
        <w:autoSpaceDN w:val="0"/>
        <w:adjustRightInd w:val="0"/>
        <w:spacing w:after="0" w:line="240" w:lineRule="auto"/>
        <w:jc w:val="both"/>
        <w:rPr>
          <w:rFonts w:ascii="Arial" w:eastAsia="Times New Roman" w:hAnsi="Arial" w:cs="Arial"/>
          <w:sz w:val="18"/>
          <w:szCs w:val="18"/>
          <w:lang w:eastAsia="sl-SI"/>
        </w:rPr>
      </w:pPr>
    </w:p>
    <w:p w14:paraId="33308595" w14:textId="77777777" w:rsidR="00E45774" w:rsidRDefault="00E45774" w:rsidP="00CC2CC5">
      <w:pPr>
        <w:autoSpaceDE w:val="0"/>
        <w:autoSpaceDN w:val="0"/>
        <w:adjustRightInd w:val="0"/>
        <w:spacing w:after="0" w:line="240" w:lineRule="auto"/>
        <w:jc w:val="both"/>
        <w:rPr>
          <w:rFonts w:ascii="Arial" w:eastAsia="Times New Roman" w:hAnsi="Arial" w:cs="Arial"/>
          <w:sz w:val="18"/>
          <w:szCs w:val="18"/>
          <w:lang w:eastAsia="sl-SI"/>
        </w:rPr>
      </w:pPr>
    </w:p>
    <w:p w14:paraId="6781657D" w14:textId="6A1F6DBC" w:rsidR="00E45774" w:rsidRPr="00BA23B9" w:rsidRDefault="00E45774" w:rsidP="00E4577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8. člen</w:t>
      </w:r>
    </w:p>
    <w:p w14:paraId="52C1B2C4" w14:textId="0884B5B6" w:rsidR="00E45774" w:rsidRPr="00BA23B9" w:rsidRDefault="00E45774" w:rsidP="00E4577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(Prevzem živil)</w:t>
      </w:r>
    </w:p>
    <w:p w14:paraId="6BF3F180" w14:textId="77777777" w:rsidR="00E45774"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p>
    <w:p w14:paraId="3363D650" w14:textId="77777777" w:rsidR="00BA23B9"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Pri posameznem prevzemu živil mora biti vedno navzoča pooblaščena oseba naročnika.</w:t>
      </w:r>
    </w:p>
    <w:p w14:paraId="5B2675EB"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04E458AA" w14:textId="057E0C7B" w:rsidR="002F00EE"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nobenem p</w:t>
      </w:r>
      <w:r w:rsidR="00BA23B9">
        <w:rPr>
          <w:rFonts w:ascii="Arial" w:eastAsia="Times New Roman" w:hAnsi="Arial" w:cs="Arial"/>
          <w:sz w:val="18"/>
          <w:szCs w:val="18"/>
          <w:lang w:eastAsia="sl-SI"/>
        </w:rPr>
        <w:t>rimeru ni dovoljeno, da dobavitelj</w:t>
      </w:r>
      <w:r>
        <w:rPr>
          <w:rFonts w:ascii="Arial" w:eastAsia="Times New Roman" w:hAnsi="Arial" w:cs="Arial"/>
          <w:sz w:val="18"/>
          <w:szCs w:val="18"/>
          <w:lang w:eastAsia="sl-SI"/>
        </w:rPr>
        <w:t xml:space="preserve"> živila pušča na prostem</w:t>
      </w:r>
      <w:r w:rsidR="002F00EE">
        <w:rPr>
          <w:rFonts w:ascii="Arial" w:eastAsia="Times New Roman" w:hAnsi="Arial" w:cs="Arial"/>
          <w:sz w:val="18"/>
          <w:szCs w:val="18"/>
          <w:lang w:eastAsia="sl-SI"/>
        </w:rPr>
        <w:t>,</w:t>
      </w:r>
      <w:r>
        <w:rPr>
          <w:rFonts w:ascii="Arial" w:eastAsia="Times New Roman" w:hAnsi="Arial" w:cs="Arial"/>
          <w:sz w:val="18"/>
          <w:szCs w:val="18"/>
          <w:lang w:eastAsia="sl-SI"/>
        </w:rPr>
        <w:t xml:space="preserve"> pred objektom naročnika</w:t>
      </w:r>
      <w:r w:rsidR="001357AC">
        <w:rPr>
          <w:rFonts w:ascii="Arial" w:eastAsia="Times New Roman" w:hAnsi="Arial" w:cs="Arial"/>
          <w:color w:val="FF0000"/>
          <w:sz w:val="18"/>
          <w:szCs w:val="18"/>
          <w:lang w:eastAsia="sl-SI"/>
        </w:rPr>
        <w:t xml:space="preserve"> </w:t>
      </w:r>
      <w:r w:rsidR="002F00EE" w:rsidRPr="001357AC">
        <w:rPr>
          <w:rFonts w:ascii="Arial" w:eastAsia="Times New Roman" w:hAnsi="Arial" w:cs="Arial"/>
          <w:sz w:val="18"/>
          <w:szCs w:val="18"/>
          <w:lang w:eastAsia="sl-SI"/>
        </w:rPr>
        <w:t>ali na kakršen koli drugi način, ki ni v skladu s HACCP sistemom in sanitarno zdravstvenimi predpisi</w:t>
      </w:r>
      <w:r w:rsidRPr="001357AC">
        <w:rPr>
          <w:rFonts w:ascii="Arial" w:eastAsia="Times New Roman" w:hAnsi="Arial" w:cs="Arial"/>
          <w:sz w:val="18"/>
          <w:szCs w:val="18"/>
          <w:lang w:eastAsia="sl-SI"/>
        </w:rPr>
        <w:t xml:space="preserve">. </w:t>
      </w:r>
      <w:r>
        <w:rPr>
          <w:rFonts w:ascii="Arial" w:eastAsia="Times New Roman" w:hAnsi="Arial" w:cs="Arial"/>
          <w:sz w:val="18"/>
          <w:szCs w:val="18"/>
          <w:lang w:eastAsia="sl-SI"/>
        </w:rPr>
        <w:t>V takem primeru naročnik dobavljena živila zavrne in zahteva nova v odzivnem času, opredel</w:t>
      </w:r>
      <w:r w:rsidR="00BA23B9">
        <w:rPr>
          <w:rFonts w:ascii="Arial" w:eastAsia="Times New Roman" w:hAnsi="Arial" w:cs="Arial"/>
          <w:sz w:val="18"/>
          <w:szCs w:val="18"/>
          <w:lang w:eastAsia="sl-SI"/>
        </w:rPr>
        <w:t>jenem v reklamaciji. Če dobavitelj</w:t>
      </w:r>
      <w:r>
        <w:rPr>
          <w:rFonts w:ascii="Arial" w:eastAsia="Times New Roman" w:hAnsi="Arial" w:cs="Arial"/>
          <w:sz w:val="18"/>
          <w:szCs w:val="18"/>
          <w:lang w:eastAsia="sl-SI"/>
        </w:rPr>
        <w:t xml:space="preserve"> reklamacije ne odpravi skladno z določili tega sporazuma, mu naročnik</w:t>
      </w:r>
      <w:r w:rsidR="002F00EE">
        <w:rPr>
          <w:rFonts w:ascii="Arial" w:eastAsia="Times New Roman" w:hAnsi="Arial" w:cs="Arial"/>
          <w:sz w:val="18"/>
          <w:szCs w:val="18"/>
          <w:lang w:eastAsia="sl-SI"/>
        </w:rPr>
        <w:t xml:space="preserve"> </w:t>
      </w:r>
      <w:r w:rsidR="002F00EE" w:rsidRPr="00B13E16">
        <w:rPr>
          <w:rFonts w:ascii="Arial" w:eastAsia="Times New Roman" w:hAnsi="Arial" w:cs="Arial"/>
          <w:sz w:val="18"/>
          <w:szCs w:val="18"/>
          <w:lang w:eastAsia="sl-SI"/>
        </w:rPr>
        <w:t>lahko</w:t>
      </w:r>
      <w:r>
        <w:rPr>
          <w:rFonts w:ascii="Arial" w:eastAsia="Times New Roman" w:hAnsi="Arial" w:cs="Arial"/>
          <w:sz w:val="18"/>
          <w:szCs w:val="18"/>
          <w:lang w:eastAsia="sl-SI"/>
        </w:rPr>
        <w:t xml:space="preserve"> zaračuna pogodbeno kazen.</w:t>
      </w:r>
    </w:p>
    <w:p w14:paraId="2FDB53B1"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701C3C64" w14:textId="5CAB77FB" w:rsidR="00001A53" w:rsidRPr="00B13E16" w:rsidRDefault="00671C05" w:rsidP="002F00EE">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Dobavitelj se obvezuje, da bo ob prevzemu blaga naročniku predložil prevzemnico-dobavnico, na kateri  mora biti jasno napisano: datum dostave, ime, sedež in firmo dobavitelja, št. dobavnice, teža ali volumen enega kosa (enote), vrsta, količina živila in merska enota (v l, kg, kosih </w:t>
      </w:r>
      <w:proofErr w:type="spellStart"/>
      <w:r w:rsidRPr="00B13E16">
        <w:rPr>
          <w:rFonts w:ascii="Arial" w:eastAsia="Times New Roman" w:hAnsi="Arial" w:cs="Arial"/>
          <w:sz w:val="18"/>
          <w:szCs w:val="18"/>
          <w:lang w:eastAsia="sl-SI"/>
        </w:rPr>
        <w:t>oz</w:t>
      </w:r>
      <w:proofErr w:type="spellEnd"/>
      <w:r w:rsidRPr="00B13E16">
        <w:rPr>
          <w:rFonts w:ascii="Arial" w:eastAsia="Times New Roman" w:hAnsi="Arial" w:cs="Arial"/>
          <w:sz w:val="18"/>
          <w:szCs w:val="18"/>
          <w:lang w:eastAsia="sl-SI"/>
        </w:rPr>
        <w:t xml:space="preserve"> merski enoti živila), poreklo, cena na enoto mere za posamezno živilo brez DDV/z DDV, eventualni popust pri določenem živilu ali izdelku in končna cena posameznega živila ali izdelka v katero je vključen DDV. Na dobavnici mora biti naveden podatek o temperaturi dostavljenih živil in sicer za živila, ki to zahtevajo (hlajena in zamrznjena živila: meso in mesni izdelki, itd.).</w:t>
      </w:r>
    </w:p>
    <w:p w14:paraId="6313AA36" w14:textId="77777777" w:rsidR="00BA23B9" w:rsidRP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0C266739" w14:textId="0475B9C1"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sidRPr="00BA23B9">
        <w:rPr>
          <w:rFonts w:ascii="Arial" w:eastAsia="Times New Roman" w:hAnsi="Arial" w:cs="Arial"/>
          <w:sz w:val="18"/>
          <w:szCs w:val="18"/>
          <w:lang w:eastAsia="sl-SI"/>
        </w:rPr>
        <w:t>Naročnik mora takoj ob prevzemu blaga opraviti količinski in kakovostni prevzem. Količine dostavljenega blaga se morajo ujemati s količinami, ki so navedene na dobavnici. Če količina blaga ni ustrezna, naročnik višek glede na naročeno količino blaga zavrne, za manjkajoče blago pa zahteva ponovno dobavo v odzivnem času, ki ne sme biti daljši od treh ur. Če dobavljeno blago ne ustreza naročenemu, ga naročnik zavrne in reklamira, ter zahteva od dobavitelja, da v roku treh ur dobavi novo, ustrezno blago. Stroške, nastale z zamenjavo nekvalitetnega blaga, vključno s prevoznimi, nosi dobavitelj.</w:t>
      </w:r>
    </w:p>
    <w:p w14:paraId="747256B9" w14:textId="77777777"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6175E0C7" w14:textId="46986122"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Ob prevzemu mora pooblaščena oseba naročnika dobavnico podpisati in nanjo takoj tudi vpisati očitne pomanjkljivosti in neskladn</w:t>
      </w:r>
      <w:r w:rsidR="002110F9">
        <w:rPr>
          <w:rFonts w:ascii="Arial" w:eastAsia="Times New Roman" w:hAnsi="Arial" w:cs="Arial"/>
          <w:sz w:val="18"/>
          <w:szCs w:val="18"/>
          <w:lang w:eastAsia="sl-SI"/>
        </w:rPr>
        <w:t xml:space="preserve">osti z naročenim (reklamacija). </w:t>
      </w:r>
      <w:r>
        <w:rPr>
          <w:rFonts w:ascii="Arial" w:eastAsia="Times New Roman" w:hAnsi="Arial" w:cs="Arial"/>
          <w:sz w:val="18"/>
          <w:szCs w:val="18"/>
          <w:lang w:eastAsia="sl-SI"/>
        </w:rPr>
        <w:t xml:space="preserve">Če naročnik neustreznost dobave ugotovi še le naknadno, o ugotovitvah pripravi reklamacijski zapisnik, ki ga posreduje na elektronski naslov kontaktne osebe na strani dobavitelja.  </w:t>
      </w:r>
    </w:p>
    <w:p w14:paraId="5ED32021" w14:textId="77777777"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p>
    <w:p w14:paraId="64847677" w14:textId="44E352DB"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 opravljen prevzem dobavljenih živil se šteje prevzem, ko pooblaščena oseba naročnika podpiše dobavnico.</w:t>
      </w:r>
    </w:p>
    <w:p w14:paraId="5FEE8428" w14:textId="5C50E23F" w:rsidR="00652CA5" w:rsidRDefault="00652CA5" w:rsidP="00BA23B9">
      <w:pPr>
        <w:autoSpaceDE w:val="0"/>
        <w:autoSpaceDN w:val="0"/>
        <w:adjustRightInd w:val="0"/>
        <w:spacing w:after="0" w:line="240" w:lineRule="auto"/>
        <w:jc w:val="both"/>
        <w:rPr>
          <w:rFonts w:ascii="Arial" w:eastAsia="Times New Roman" w:hAnsi="Arial" w:cs="Arial"/>
          <w:sz w:val="18"/>
          <w:szCs w:val="18"/>
          <w:lang w:eastAsia="sl-SI"/>
        </w:rPr>
      </w:pPr>
    </w:p>
    <w:p w14:paraId="7181DFF2" w14:textId="77777777" w:rsidR="00CC2CC5" w:rsidRDefault="00CC2CC5" w:rsidP="006E026A">
      <w:pPr>
        <w:autoSpaceDE w:val="0"/>
        <w:autoSpaceDN w:val="0"/>
        <w:adjustRightInd w:val="0"/>
        <w:spacing w:after="0" w:line="240" w:lineRule="auto"/>
        <w:jc w:val="both"/>
        <w:rPr>
          <w:rFonts w:ascii="Arial" w:eastAsia="Times New Roman" w:hAnsi="Arial" w:cs="Arial"/>
          <w:sz w:val="18"/>
          <w:szCs w:val="18"/>
          <w:lang w:eastAsia="sl-SI"/>
        </w:rPr>
      </w:pPr>
    </w:p>
    <w:p w14:paraId="3B793320" w14:textId="305C8482" w:rsidR="00F84396" w:rsidRPr="00EA04E3" w:rsidRDefault="00BA0578"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9</w:t>
      </w:r>
      <w:r w:rsidR="00BA23B9">
        <w:rPr>
          <w:rFonts w:ascii="Arial" w:eastAsia="Times New Roman" w:hAnsi="Arial" w:cs="Arial"/>
          <w:b/>
          <w:bCs/>
          <w:sz w:val="18"/>
          <w:szCs w:val="18"/>
          <w:lang w:eastAsia="sl-SI"/>
        </w:rPr>
        <w:t xml:space="preserve">. </w:t>
      </w:r>
      <w:r w:rsidR="00F84396" w:rsidRPr="00EA04E3">
        <w:rPr>
          <w:rFonts w:ascii="Arial" w:eastAsia="Times New Roman" w:hAnsi="Arial" w:cs="Arial"/>
          <w:b/>
          <w:bCs/>
          <w:sz w:val="18"/>
          <w:szCs w:val="18"/>
          <w:lang w:eastAsia="sl-SI"/>
        </w:rPr>
        <w:t>člen</w:t>
      </w:r>
    </w:p>
    <w:p w14:paraId="0E3A1E2D" w14:textId="2EC30240" w:rsidR="00F84396" w:rsidRPr="00EA04E3" w:rsidRDefault="00F84396" w:rsidP="00EA04E3">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w:t>
      </w:r>
      <w:r w:rsidR="00EB2D52">
        <w:rPr>
          <w:rFonts w:ascii="Arial" w:eastAsia="Times New Roman" w:hAnsi="Arial" w:cs="Arial"/>
          <w:b/>
          <w:bCs/>
          <w:sz w:val="18"/>
          <w:szCs w:val="18"/>
          <w:lang w:eastAsia="sl-SI"/>
        </w:rPr>
        <w:t>Vrednost okvirnega sporazuma in c</w:t>
      </w:r>
      <w:r w:rsidRPr="00EA04E3">
        <w:rPr>
          <w:rFonts w:ascii="Arial" w:eastAsia="Times New Roman" w:hAnsi="Arial" w:cs="Arial"/>
          <w:b/>
          <w:bCs/>
          <w:sz w:val="18"/>
          <w:szCs w:val="18"/>
          <w:lang w:eastAsia="sl-SI"/>
        </w:rPr>
        <w:t>en</w:t>
      </w:r>
      <w:r w:rsidR="00EB2D52">
        <w:rPr>
          <w:rFonts w:ascii="Arial" w:eastAsia="Times New Roman" w:hAnsi="Arial" w:cs="Arial"/>
          <w:b/>
          <w:bCs/>
          <w:sz w:val="18"/>
          <w:szCs w:val="18"/>
          <w:lang w:eastAsia="sl-SI"/>
        </w:rPr>
        <w:t>e</w:t>
      </w:r>
      <w:r w:rsidRPr="00EA04E3">
        <w:rPr>
          <w:rFonts w:ascii="Arial" w:eastAsia="Times New Roman" w:hAnsi="Arial" w:cs="Arial"/>
          <w:b/>
          <w:bCs/>
          <w:sz w:val="18"/>
          <w:szCs w:val="18"/>
          <w:lang w:eastAsia="sl-SI"/>
        </w:rPr>
        <w:t xml:space="preserve"> </w:t>
      </w:r>
      <w:r w:rsidR="00530814" w:rsidRPr="00EA04E3">
        <w:rPr>
          <w:rFonts w:ascii="Arial" w:eastAsia="Times New Roman" w:hAnsi="Arial" w:cs="Arial"/>
          <w:b/>
          <w:bCs/>
          <w:sz w:val="18"/>
          <w:szCs w:val="18"/>
          <w:lang w:eastAsia="sl-SI"/>
        </w:rPr>
        <w:t>živil</w:t>
      </w:r>
      <w:r w:rsidRPr="00EA04E3">
        <w:rPr>
          <w:rFonts w:ascii="Arial" w:eastAsia="Times New Roman" w:hAnsi="Arial" w:cs="Arial"/>
          <w:b/>
          <w:bCs/>
          <w:sz w:val="18"/>
          <w:szCs w:val="18"/>
          <w:lang w:eastAsia="sl-SI"/>
        </w:rPr>
        <w:t>)</w:t>
      </w:r>
    </w:p>
    <w:p w14:paraId="778D070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66FF824C" w14:textId="7A6073DC" w:rsidR="00AD469C" w:rsidRDefault="00AD469C"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Pogodbena vrednost za celotno obdobje veljavnosti okvirnega sporazuma in predvideni obseg za sklop _________ znaša _________ EUR brez DDV oziroma ____________ EUR z DDV.</w:t>
      </w:r>
    </w:p>
    <w:p w14:paraId="10B00D7B" w14:textId="77777777" w:rsidR="00AD469C" w:rsidRDefault="00AD469C" w:rsidP="00DD25D6">
      <w:pPr>
        <w:autoSpaceDE w:val="0"/>
        <w:autoSpaceDN w:val="0"/>
        <w:adjustRightInd w:val="0"/>
        <w:spacing w:after="0" w:line="240" w:lineRule="auto"/>
        <w:jc w:val="both"/>
        <w:rPr>
          <w:rFonts w:ascii="Arial" w:eastAsia="Times New Roman" w:hAnsi="Arial" w:cs="Arial"/>
          <w:sz w:val="18"/>
          <w:szCs w:val="18"/>
          <w:lang w:eastAsia="sl-SI"/>
        </w:rPr>
      </w:pPr>
    </w:p>
    <w:p w14:paraId="532A1C52" w14:textId="7DBA1689" w:rsidR="000154F2" w:rsidRDefault="00F84396" w:rsidP="00DD25D6">
      <w:pPr>
        <w:autoSpaceDE w:val="0"/>
        <w:autoSpaceDN w:val="0"/>
        <w:adjustRightInd w:val="0"/>
        <w:spacing w:after="0" w:line="240" w:lineRule="auto"/>
        <w:jc w:val="both"/>
        <w:rPr>
          <w:rFonts w:ascii="Arial" w:eastAsia="Times New Roman" w:hAnsi="Arial" w:cs="Arial"/>
          <w:sz w:val="18"/>
          <w:szCs w:val="18"/>
          <w:lang w:eastAsia="sl-SI"/>
        </w:rPr>
      </w:pPr>
      <w:bookmarkStart w:id="20" w:name="_Hlk53735279"/>
      <w:r>
        <w:rPr>
          <w:rFonts w:ascii="Arial" w:eastAsia="Times New Roman" w:hAnsi="Arial" w:cs="Arial"/>
          <w:sz w:val="18"/>
          <w:szCs w:val="18"/>
          <w:lang w:eastAsia="sl-SI"/>
        </w:rPr>
        <w:t xml:space="preserve">Cene za posamezna živila, ki so predmet </w:t>
      </w:r>
      <w:r w:rsidR="000154F2">
        <w:rPr>
          <w:rFonts w:ascii="Arial" w:eastAsia="Times New Roman" w:hAnsi="Arial" w:cs="Arial"/>
          <w:sz w:val="18"/>
          <w:szCs w:val="18"/>
          <w:lang w:eastAsia="sl-SI"/>
        </w:rPr>
        <w:t>tega okvirnega sporazuma, so razvidne iz ponudbenega predračun</w:t>
      </w:r>
      <w:r w:rsidR="00DA74CC">
        <w:rPr>
          <w:rFonts w:ascii="Arial" w:eastAsia="Times New Roman" w:hAnsi="Arial" w:cs="Arial"/>
          <w:sz w:val="18"/>
          <w:szCs w:val="18"/>
          <w:lang w:eastAsia="sl-SI"/>
        </w:rPr>
        <w:t>a</w:t>
      </w:r>
      <w:r w:rsidR="000154F2">
        <w:rPr>
          <w:rFonts w:ascii="Arial" w:eastAsia="Times New Roman" w:hAnsi="Arial" w:cs="Arial"/>
          <w:sz w:val="18"/>
          <w:szCs w:val="18"/>
          <w:lang w:eastAsia="sl-SI"/>
        </w:rPr>
        <w:t xml:space="preserve">, ki so ga dobavitelji </w:t>
      </w:r>
      <w:r w:rsidR="00DA74CC">
        <w:rPr>
          <w:rFonts w:ascii="Arial" w:eastAsia="Times New Roman" w:hAnsi="Arial" w:cs="Arial"/>
          <w:sz w:val="18"/>
          <w:szCs w:val="18"/>
          <w:lang w:eastAsia="sl-SI"/>
        </w:rPr>
        <w:t xml:space="preserve">podali ob vsakokratni </w:t>
      </w:r>
      <w:bookmarkStart w:id="21" w:name="_Hlk48801528"/>
      <w:r w:rsidR="00DA74CC">
        <w:rPr>
          <w:rFonts w:ascii="Arial" w:eastAsia="Times New Roman" w:hAnsi="Arial" w:cs="Arial"/>
          <w:sz w:val="18"/>
          <w:szCs w:val="18"/>
          <w:lang w:eastAsia="sl-SI"/>
        </w:rPr>
        <w:t>(zadnji) ponudbi</w:t>
      </w:r>
      <w:r w:rsidR="00210A38">
        <w:rPr>
          <w:rFonts w:ascii="Arial" w:eastAsia="Times New Roman" w:hAnsi="Arial" w:cs="Arial"/>
          <w:sz w:val="18"/>
          <w:szCs w:val="18"/>
          <w:lang w:eastAsia="sl-SI"/>
        </w:rPr>
        <w:t xml:space="preserv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prijav</w:t>
      </w:r>
      <w:r w:rsidR="006E026A">
        <w:rPr>
          <w:rFonts w:ascii="Arial" w:eastAsia="Times New Roman" w:hAnsi="Arial" w:cs="Arial"/>
          <w:sz w:val="18"/>
          <w:szCs w:val="18"/>
          <w:lang w:eastAsia="sl-SI"/>
        </w:rPr>
        <w:t>e</w:t>
      </w:r>
      <w:r w:rsidR="00210A38">
        <w:rPr>
          <w:rFonts w:ascii="Arial" w:eastAsia="Times New Roman" w:hAnsi="Arial" w:cs="Arial"/>
          <w:sz w:val="18"/>
          <w:szCs w:val="18"/>
          <w:lang w:eastAsia="sl-SI"/>
        </w:rPr>
        <w:t xml:space="preserve"> za sodelovanje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odpiranj</w:t>
      </w:r>
      <w:r w:rsidR="006E026A">
        <w:rPr>
          <w:rFonts w:ascii="Arial" w:eastAsia="Times New Roman" w:hAnsi="Arial" w:cs="Arial"/>
          <w:sz w:val="18"/>
          <w:szCs w:val="18"/>
          <w:lang w:eastAsia="sl-SI"/>
        </w:rPr>
        <w:t>a</w:t>
      </w:r>
      <w:r w:rsidR="00210A38">
        <w:rPr>
          <w:rFonts w:ascii="Arial" w:eastAsia="Times New Roman" w:hAnsi="Arial" w:cs="Arial"/>
          <w:sz w:val="18"/>
          <w:szCs w:val="18"/>
          <w:lang w:eastAsia="sl-SI"/>
        </w:rPr>
        <w:t xml:space="preserve"> konkurence</w:t>
      </w:r>
      <w:bookmarkEnd w:id="21"/>
      <w:r w:rsidR="00210A38">
        <w:rPr>
          <w:rFonts w:ascii="Arial" w:eastAsia="Times New Roman" w:hAnsi="Arial" w:cs="Arial"/>
          <w:sz w:val="18"/>
          <w:szCs w:val="18"/>
          <w:lang w:eastAsia="sl-SI"/>
        </w:rPr>
        <w:t>.</w:t>
      </w:r>
    </w:p>
    <w:p w14:paraId="793F769A" w14:textId="77777777" w:rsidR="000154F2"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p>
    <w:p w14:paraId="588C93CC" w14:textId="42C61B35" w:rsidR="00DA74CC"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r w:rsidRPr="00930867">
        <w:rPr>
          <w:rFonts w:ascii="Arial" w:eastAsia="Times New Roman" w:hAnsi="Arial" w:cs="Arial"/>
          <w:sz w:val="18"/>
          <w:szCs w:val="18"/>
          <w:lang w:eastAsia="sl-SI"/>
        </w:rPr>
        <w:t>Cen</w:t>
      </w:r>
      <w:r w:rsidR="00210A38" w:rsidRPr="00930867">
        <w:rPr>
          <w:rFonts w:ascii="Arial" w:eastAsia="Times New Roman" w:hAnsi="Arial" w:cs="Arial"/>
          <w:sz w:val="18"/>
          <w:szCs w:val="18"/>
          <w:lang w:eastAsia="sl-SI"/>
        </w:rPr>
        <w:t>e, ki jih ponudi dobavitelj v ponudbenem predračunu so</w:t>
      </w:r>
      <w:r w:rsidRPr="00930867">
        <w:rPr>
          <w:rFonts w:ascii="Arial" w:eastAsia="Times New Roman" w:hAnsi="Arial" w:cs="Arial"/>
          <w:sz w:val="18"/>
          <w:szCs w:val="18"/>
          <w:lang w:eastAsia="sl-SI"/>
        </w:rPr>
        <w:t xml:space="preserve"> fiks</w:t>
      </w:r>
      <w:r w:rsidR="00210A38" w:rsidRPr="00930867">
        <w:rPr>
          <w:rFonts w:ascii="Arial" w:eastAsia="Times New Roman" w:hAnsi="Arial" w:cs="Arial"/>
          <w:sz w:val="18"/>
          <w:szCs w:val="18"/>
          <w:lang w:eastAsia="sl-SI"/>
        </w:rPr>
        <w:t>ne</w:t>
      </w:r>
      <w:r w:rsidRPr="00930867">
        <w:rPr>
          <w:rFonts w:ascii="Arial" w:eastAsia="Times New Roman" w:hAnsi="Arial" w:cs="Arial"/>
          <w:sz w:val="18"/>
          <w:szCs w:val="18"/>
          <w:lang w:eastAsia="sl-SI"/>
        </w:rPr>
        <w:t xml:space="preserve"> za obdobje od dneva sklenitve okvirnega sporazuma </w:t>
      </w:r>
      <w:r w:rsidR="00F5586A">
        <w:rPr>
          <w:rFonts w:ascii="Arial" w:eastAsia="Times New Roman" w:hAnsi="Arial" w:cs="Arial"/>
          <w:sz w:val="18"/>
          <w:szCs w:val="18"/>
          <w:lang w:eastAsia="sl-SI"/>
        </w:rPr>
        <w:t xml:space="preserve">do 28.02.2026 </w:t>
      </w:r>
      <w:r w:rsidRPr="00930867">
        <w:rPr>
          <w:rFonts w:ascii="Arial" w:eastAsia="Times New Roman" w:hAnsi="Arial" w:cs="Arial"/>
          <w:sz w:val="18"/>
          <w:szCs w:val="18"/>
          <w:lang w:eastAsia="sl-SI"/>
        </w:rPr>
        <w:t xml:space="preserve">in vključuje pariteto </w:t>
      </w:r>
      <w:r w:rsidR="00210A38" w:rsidRPr="00930867">
        <w:rPr>
          <w:rFonts w:ascii="Arial" w:eastAsia="Times New Roman" w:hAnsi="Arial" w:cs="Arial"/>
          <w:sz w:val="18"/>
          <w:szCs w:val="18"/>
          <w:lang w:eastAsia="sl-SI"/>
        </w:rPr>
        <w:t>»FCA skladišče naročnika – razloženo (</w:t>
      </w:r>
      <w:proofErr w:type="spellStart"/>
      <w:r w:rsidR="00210A38" w:rsidRPr="00930867">
        <w:rPr>
          <w:rFonts w:ascii="Arial" w:eastAsia="Times New Roman" w:hAnsi="Arial" w:cs="Arial"/>
          <w:sz w:val="18"/>
          <w:szCs w:val="18"/>
          <w:lang w:eastAsia="sl-SI"/>
        </w:rPr>
        <w:t>Incoterms</w:t>
      </w:r>
      <w:proofErr w:type="spellEnd"/>
      <w:r w:rsidR="00210A38" w:rsidRPr="00930867">
        <w:rPr>
          <w:rFonts w:ascii="Arial" w:eastAsia="Times New Roman" w:hAnsi="Arial" w:cs="Arial"/>
          <w:sz w:val="18"/>
          <w:szCs w:val="18"/>
          <w:lang w:eastAsia="sl-SI"/>
        </w:rPr>
        <w:t xml:space="preserve"> 2010)</w:t>
      </w:r>
      <w:r w:rsidRPr="00930867">
        <w:rPr>
          <w:rFonts w:ascii="Arial" w:eastAsia="Times New Roman" w:hAnsi="Arial" w:cs="Arial"/>
          <w:sz w:val="18"/>
          <w:szCs w:val="18"/>
          <w:lang w:eastAsia="sl-SI"/>
        </w:rPr>
        <w:t>.</w:t>
      </w:r>
      <w:r w:rsidR="00DA74CC" w:rsidRPr="00930867">
        <w:rPr>
          <w:rFonts w:ascii="Arial" w:eastAsia="Times New Roman" w:hAnsi="Arial" w:cs="Arial"/>
          <w:sz w:val="18"/>
          <w:szCs w:val="18"/>
          <w:lang w:eastAsia="sl-SI"/>
        </w:rPr>
        <w:t xml:space="preserve"> </w:t>
      </w:r>
      <w:bookmarkStart w:id="22" w:name="_Hlk32496283"/>
      <w:r w:rsidR="00DA74CC" w:rsidRPr="00930867">
        <w:rPr>
          <w:rFonts w:ascii="Arial" w:eastAsia="Times New Roman" w:hAnsi="Arial" w:cs="Arial"/>
          <w:sz w:val="18"/>
          <w:szCs w:val="18"/>
          <w:lang w:eastAsia="sl-SI"/>
        </w:rPr>
        <w:t>Po vsak</w:t>
      </w:r>
      <w:r w:rsidR="006E026A" w:rsidRPr="00930867">
        <w:rPr>
          <w:rFonts w:ascii="Arial" w:eastAsia="Times New Roman" w:hAnsi="Arial" w:cs="Arial"/>
          <w:sz w:val="18"/>
          <w:szCs w:val="18"/>
          <w:lang w:eastAsia="sl-SI"/>
        </w:rPr>
        <w:t>okratnem</w:t>
      </w:r>
      <w:r w:rsidR="00530814"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odpiranj</w:t>
      </w:r>
      <w:r w:rsidR="00530814" w:rsidRPr="00930867">
        <w:rPr>
          <w:rFonts w:ascii="Arial" w:eastAsia="Times New Roman" w:hAnsi="Arial" w:cs="Arial"/>
          <w:sz w:val="18"/>
          <w:szCs w:val="18"/>
          <w:lang w:eastAsia="sl-SI"/>
        </w:rPr>
        <w:t>u</w:t>
      </w:r>
      <w:r w:rsidR="00DA74CC" w:rsidRPr="00930867">
        <w:rPr>
          <w:rFonts w:ascii="Arial" w:eastAsia="Times New Roman" w:hAnsi="Arial" w:cs="Arial"/>
          <w:sz w:val="18"/>
          <w:szCs w:val="18"/>
          <w:lang w:eastAsia="sl-SI"/>
        </w:rPr>
        <w:t xml:space="preserve"> konkurence, </w:t>
      </w:r>
      <w:r w:rsidR="00210A38" w:rsidRPr="00930867">
        <w:rPr>
          <w:rFonts w:ascii="Arial" w:eastAsia="Times New Roman" w:hAnsi="Arial" w:cs="Arial"/>
          <w:sz w:val="18"/>
          <w:szCs w:val="18"/>
          <w:lang w:eastAsia="sl-SI"/>
        </w:rPr>
        <w:t>so cene, ki jih ponudi</w:t>
      </w:r>
      <w:r w:rsidR="006E026A" w:rsidRPr="00930867">
        <w:rPr>
          <w:rFonts w:ascii="Arial" w:eastAsia="Times New Roman" w:hAnsi="Arial" w:cs="Arial"/>
          <w:sz w:val="18"/>
          <w:szCs w:val="18"/>
          <w:lang w:eastAsia="sl-SI"/>
        </w:rPr>
        <w:t>jo</w:t>
      </w:r>
      <w:r w:rsidR="00210A38" w:rsidRPr="00930867">
        <w:rPr>
          <w:rFonts w:ascii="Arial" w:eastAsia="Times New Roman" w:hAnsi="Arial" w:cs="Arial"/>
          <w:sz w:val="18"/>
          <w:szCs w:val="18"/>
          <w:lang w:eastAsia="sl-SI"/>
        </w:rPr>
        <w:t xml:space="preserve"> dobavitelj</w:t>
      </w:r>
      <w:r w:rsidR="006E026A" w:rsidRPr="00930867">
        <w:rPr>
          <w:rFonts w:ascii="Arial" w:eastAsia="Times New Roman" w:hAnsi="Arial" w:cs="Arial"/>
          <w:sz w:val="18"/>
          <w:szCs w:val="18"/>
          <w:lang w:eastAsia="sl-SI"/>
        </w:rPr>
        <w:t>i</w:t>
      </w:r>
      <w:r w:rsidR="00210A38" w:rsidRPr="00930867">
        <w:rPr>
          <w:rFonts w:ascii="Arial" w:eastAsia="Times New Roman" w:hAnsi="Arial" w:cs="Arial"/>
          <w:sz w:val="18"/>
          <w:szCs w:val="18"/>
          <w:lang w:eastAsia="sl-SI"/>
        </w:rPr>
        <w:t xml:space="preserve"> </w:t>
      </w:r>
      <w:r w:rsidR="00530814" w:rsidRPr="00930867">
        <w:rPr>
          <w:rFonts w:ascii="Arial" w:eastAsia="Times New Roman" w:hAnsi="Arial" w:cs="Arial"/>
          <w:sz w:val="18"/>
          <w:szCs w:val="18"/>
          <w:lang w:eastAsia="sl-SI"/>
        </w:rPr>
        <w:t>na podlagi povabila k oddaji ponudbe v postopku odpiranja konkurence,</w:t>
      </w:r>
      <w:r w:rsidR="00DA74CC" w:rsidRPr="00930867">
        <w:rPr>
          <w:rFonts w:ascii="Arial" w:eastAsia="Times New Roman" w:hAnsi="Arial" w:cs="Arial"/>
          <w:sz w:val="18"/>
          <w:szCs w:val="18"/>
          <w:lang w:eastAsia="sl-SI"/>
        </w:rPr>
        <w:t xml:space="preserve"> ponovno</w:t>
      </w:r>
      <w:r w:rsidR="00210A38"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fiks</w:t>
      </w:r>
      <w:r w:rsidR="00530814" w:rsidRPr="00930867">
        <w:rPr>
          <w:rFonts w:ascii="Arial" w:eastAsia="Times New Roman" w:hAnsi="Arial" w:cs="Arial"/>
          <w:sz w:val="18"/>
          <w:szCs w:val="18"/>
          <w:lang w:eastAsia="sl-SI"/>
        </w:rPr>
        <w:t>ne</w:t>
      </w:r>
      <w:r w:rsidR="00210A38"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do naslednjega odpiranja konkurence</w:t>
      </w:r>
      <w:r w:rsidR="006E026A" w:rsidRPr="00930867">
        <w:rPr>
          <w:rFonts w:ascii="Arial" w:eastAsia="Times New Roman" w:hAnsi="Arial" w:cs="Arial"/>
          <w:sz w:val="18"/>
          <w:szCs w:val="18"/>
          <w:lang w:eastAsia="sl-SI"/>
        </w:rPr>
        <w:t>.</w:t>
      </w:r>
    </w:p>
    <w:bookmarkEnd w:id="20"/>
    <w:bookmarkEnd w:id="22"/>
    <w:p w14:paraId="6A7166E9" w14:textId="77777777" w:rsidR="00DA74CC" w:rsidRDefault="00DA74CC" w:rsidP="00DD25D6">
      <w:pPr>
        <w:autoSpaceDE w:val="0"/>
        <w:autoSpaceDN w:val="0"/>
        <w:adjustRightInd w:val="0"/>
        <w:spacing w:after="0" w:line="240" w:lineRule="auto"/>
        <w:jc w:val="both"/>
        <w:rPr>
          <w:rFonts w:ascii="Arial" w:eastAsia="Times New Roman" w:hAnsi="Arial" w:cs="Arial"/>
          <w:sz w:val="18"/>
          <w:szCs w:val="18"/>
          <w:lang w:eastAsia="sl-SI"/>
        </w:rPr>
      </w:pPr>
    </w:p>
    <w:p w14:paraId="0ADE954F" w14:textId="12EF8D23" w:rsidR="00F84396" w:rsidRDefault="00DA74CC" w:rsidP="003036D1">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Maksimalne cene artiklov </w:t>
      </w:r>
      <w:r w:rsidR="000154F2" w:rsidRPr="000154F2">
        <w:rPr>
          <w:rFonts w:ascii="Arial" w:eastAsia="Times New Roman" w:hAnsi="Arial" w:cs="Arial"/>
          <w:sz w:val="18"/>
          <w:szCs w:val="18"/>
          <w:lang w:eastAsia="sl-SI"/>
        </w:rPr>
        <w:t>se lahko na podlagi pisne prošnje dobavitelja</w:t>
      </w:r>
      <w:r w:rsidR="00C40152">
        <w:rPr>
          <w:rFonts w:ascii="Arial" w:eastAsia="Times New Roman" w:hAnsi="Arial" w:cs="Arial"/>
          <w:sz w:val="18"/>
          <w:szCs w:val="18"/>
          <w:lang w:eastAsia="sl-SI"/>
        </w:rPr>
        <w:t xml:space="preserve"> in ob soglasju naročnika</w:t>
      </w:r>
      <w:r w:rsidR="000154F2" w:rsidRPr="000154F2">
        <w:rPr>
          <w:rFonts w:ascii="Arial" w:eastAsia="Times New Roman" w:hAnsi="Arial" w:cs="Arial"/>
          <w:sz w:val="18"/>
          <w:szCs w:val="18"/>
          <w:lang w:eastAsia="sl-SI"/>
        </w:rPr>
        <w:t xml:space="preserve"> spremenijo </w:t>
      </w:r>
      <w:r>
        <w:rPr>
          <w:rFonts w:ascii="Arial" w:eastAsia="Times New Roman" w:hAnsi="Arial" w:cs="Arial"/>
          <w:sz w:val="18"/>
          <w:szCs w:val="18"/>
          <w:lang w:eastAsia="sl-SI"/>
        </w:rPr>
        <w:t xml:space="preserve">le </w:t>
      </w:r>
      <w:r w:rsidR="000154F2" w:rsidRPr="000154F2">
        <w:rPr>
          <w:rFonts w:ascii="Arial" w:eastAsia="Times New Roman" w:hAnsi="Arial" w:cs="Arial"/>
          <w:sz w:val="18"/>
          <w:szCs w:val="18"/>
          <w:lang w:eastAsia="sl-SI"/>
        </w:rPr>
        <w:t xml:space="preserve">v skladu s Pravilnikom o načinih valorizacije denarnih obveznosti, ki jih v večletnih pogodbah dogovarjajo pravne osebe javnega sektorja (Uradni list RS, št. 1/04). </w:t>
      </w:r>
      <w:r w:rsidR="003036D1" w:rsidRPr="003036D1">
        <w:rPr>
          <w:rFonts w:ascii="Arial" w:eastAsia="Times New Roman" w:hAnsi="Arial" w:cs="Arial"/>
          <w:sz w:val="18"/>
          <w:szCs w:val="18"/>
          <w:lang w:eastAsia="sl-SI"/>
        </w:rPr>
        <w:t>Za regulacijo cen se upošteva kumulativni indeks cen za hrano, ki ga uradno</w:t>
      </w:r>
      <w:r w:rsidR="003036D1">
        <w:rPr>
          <w:rFonts w:ascii="Arial" w:eastAsia="Times New Roman" w:hAnsi="Arial" w:cs="Arial"/>
          <w:sz w:val="18"/>
          <w:szCs w:val="18"/>
          <w:lang w:eastAsia="sl-SI"/>
        </w:rPr>
        <w:t xml:space="preserve"> </w:t>
      </w:r>
      <w:r w:rsidR="003036D1" w:rsidRPr="003036D1">
        <w:rPr>
          <w:rFonts w:ascii="Arial" w:eastAsia="Times New Roman" w:hAnsi="Arial" w:cs="Arial"/>
          <w:sz w:val="18"/>
          <w:szCs w:val="18"/>
          <w:lang w:eastAsia="sl-SI"/>
        </w:rPr>
        <w:t>objavlja Statistični urad RS. V takem primeru bo moral dobavitelj naročniku vsaj osem (8) delovnih dni pred</w:t>
      </w:r>
      <w:r w:rsidR="003036D1">
        <w:rPr>
          <w:rFonts w:ascii="Arial" w:eastAsia="Times New Roman" w:hAnsi="Arial" w:cs="Arial"/>
          <w:sz w:val="18"/>
          <w:szCs w:val="18"/>
          <w:lang w:eastAsia="sl-SI"/>
        </w:rPr>
        <w:t xml:space="preserve"> </w:t>
      </w:r>
      <w:r w:rsidR="003036D1" w:rsidRPr="003036D1">
        <w:rPr>
          <w:rFonts w:ascii="Arial" w:eastAsia="Times New Roman" w:hAnsi="Arial" w:cs="Arial"/>
          <w:sz w:val="18"/>
          <w:szCs w:val="18"/>
          <w:lang w:eastAsia="sl-SI"/>
        </w:rPr>
        <w:t>spremembo cen poslati predračun z novimi cenami.</w:t>
      </w:r>
    </w:p>
    <w:p w14:paraId="0A34F6FE" w14:textId="2CF420A0" w:rsidR="000154F2"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p>
    <w:p w14:paraId="3A31E961" w14:textId="7A18DED7" w:rsidR="0012487C" w:rsidRPr="00B13E16" w:rsidRDefault="0012487C" w:rsidP="0012487C">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Naročnik dobavitelja zavezuje, da so ponudbene cene živil, ki so predmet tega okvirnega sporazuma, enake ne glede na poreklo (izvor) živila ali namen uporabe živila s strani naročnika. V kolikor bo naročnik naročil živila za </w:t>
      </w:r>
      <w:r w:rsidRPr="00B13E16">
        <w:rPr>
          <w:rFonts w:ascii="Arial" w:eastAsia="Times New Roman" w:hAnsi="Arial" w:cs="Arial"/>
          <w:sz w:val="18"/>
          <w:szCs w:val="18"/>
          <w:lang w:eastAsia="sl-SI"/>
        </w:rPr>
        <w:lastRenderedPageBreak/>
        <w:t xml:space="preserve">potrebe raznih projektov ali shem, bo dobavitelj naročniku obračunal naročeno blago po ceni, ki jo je podal v ponudbenem predračunu. </w:t>
      </w:r>
    </w:p>
    <w:p w14:paraId="27D30070" w14:textId="77777777" w:rsidR="0012487C" w:rsidRPr="00B13E16" w:rsidRDefault="0012487C" w:rsidP="0012487C">
      <w:pPr>
        <w:spacing w:after="0" w:line="240" w:lineRule="auto"/>
        <w:jc w:val="both"/>
        <w:rPr>
          <w:rFonts w:ascii="Arial" w:eastAsia="Times New Roman" w:hAnsi="Arial" w:cs="Arial"/>
          <w:sz w:val="18"/>
          <w:szCs w:val="18"/>
          <w:lang w:eastAsia="sl-SI"/>
        </w:rPr>
      </w:pPr>
    </w:p>
    <w:p w14:paraId="64C48620" w14:textId="77777777" w:rsidR="0012487C" w:rsidRPr="00B13E16" w:rsidRDefault="0012487C" w:rsidP="0012487C">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Dobavitelj bo naročniku obračunal naročeno blago po ceni, ki jo je podal v ponudbenem predračunu ne glede na poreklo (izvor) živila (npr. mandarina Hrvaška, pomaranča Španija, Grčija, paradižnik Slovenija).</w:t>
      </w:r>
    </w:p>
    <w:p w14:paraId="625A77BA" w14:textId="77777777" w:rsidR="0012487C" w:rsidRPr="006C1003" w:rsidRDefault="0012487C" w:rsidP="0012487C">
      <w:pPr>
        <w:spacing w:after="0" w:line="240" w:lineRule="auto"/>
        <w:jc w:val="both"/>
        <w:rPr>
          <w:rFonts w:ascii="Arial" w:eastAsia="Times New Roman" w:hAnsi="Arial" w:cs="Arial"/>
          <w:sz w:val="18"/>
          <w:szCs w:val="18"/>
          <w:lang w:eastAsia="sl-SI"/>
        </w:rPr>
      </w:pPr>
    </w:p>
    <w:p w14:paraId="2C94765D" w14:textId="68C059CA" w:rsidR="000154F2" w:rsidRDefault="00210A38" w:rsidP="00DD25D6">
      <w:pPr>
        <w:autoSpaceDE w:val="0"/>
        <w:autoSpaceDN w:val="0"/>
        <w:adjustRightInd w:val="0"/>
        <w:spacing w:after="0" w:line="240" w:lineRule="auto"/>
        <w:jc w:val="both"/>
        <w:rPr>
          <w:rFonts w:ascii="Arial" w:eastAsia="Times New Roman" w:hAnsi="Arial" w:cs="Arial"/>
          <w:sz w:val="18"/>
          <w:szCs w:val="18"/>
          <w:lang w:eastAsia="sl-SI"/>
        </w:rPr>
      </w:pPr>
      <w:r w:rsidRPr="00210A38">
        <w:rPr>
          <w:rFonts w:ascii="Arial" w:eastAsia="Times New Roman" w:hAnsi="Arial" w:cs="Arial"/>
          <w:sz w:val="18"/>
          <w:szCs w:val="18"/>
          <w:lang w:eastAsia="sl-SI"/>
        </w:rPr>
        <w:t xml:space="preserve">Če dobavitelj prodaja blago po akcijskih cenah v določenih obdobjih oziroma znižanih cenah, ki so ugodnejše od cen iz ponudbenega predračuna, mora </w:t>
      </w:r>
      <w:r>
        <w:rPr>
          <w:rFonts w:ascii="Arial" w:eastAsia="Times New Roman" w:hAnsi="Arial" w:cs="Arial"/>
          <w:sz w:val="18"/>
          <w:szCs w:val="18"/>
          <w:lang w:eastAsia="sl-SI"/>
        </w:rPr>
        <w:t>naročnika</w:t>
      </w:r>
      <w:r w:rsidRPr="00210A38">
        <w:rPr>
          <w:rFonts w:ascii="Arial" w:eastAsia="Times New Roman" w:hAnsi="Arial" w:cs="Arial"/>
          <w:sz w:val="18"/>
          <w:szCs w:val="18"/>
          <w:lang w:eastAsia="sl-SI"/>
        </w:rPr>
        <w:t xml:space="preserve"> o tem pisno seznaniti in mu ponuditi blago po teh cenah.</w:t>
      </w:r>
    </w:p>
    <w:p w14:paraId="467371B7" w14:textId="395306CB" w:rsidR="00FB2D6A" w:rsidRDefault="00FB2D6A" w:rsidP="00FB2D6A">
      <w:pPr>
        <w:spacing w:after="0" w:line="240" w:lineRule="auto"/>
        <w:jc w:val="both"/>
        <w:rPr>
          <w:rFonts w:ascii="Arial" w:eastAsia="Times New Roman" w:hAnsi="Arial" w:cs="Arial"/>
          <w:sz w:val="18"/>
          <w:szCs w:val="18"/>
          <w:lang w:eastAsia="sl-SI"/>
        </w:rPr>
      </w:pPr>
    </w:p>
    <w:p w14:paraId="350BD5DC" w14:textId="77777777" w:rsidR="003036D1" w:rsidRDefault="003036D1" w:rsidP="00FB2D6A">
      <w:pPr>
        <w:spacing w:after="0" w:line="240" w:lineRule="auto"/>
        <w:jc w:val="both"/>
        <w:rPr>
          <w:rFonts w:ascii="Arial" w:eastAsia="Times New Roman" w:hAnsi="Arial" w:cs="Arial"/>
          <w:sz w:val="18"/>
          <w:szCs w:val="18"/>
          <w:lang w:eastAsia="sl-SI"/>
        </w:rPr>
      </w:pPr>
    </w:p>
    <w:p w14:paraId="34262E03" w14:textId="4609D960" w:rsidR="00DD25D6" w:rsidRPr="00BA23B9" w:rsidRDefault="00BA23B9"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BA23B9">
        <w:rPr>
          <w:rFonts w:ascii="Arial" w:eastAsia="Times New Roman" w:hAnsi="Arial" w:cs="Arial"/>
          <w:b/>
          <w:sz w:val="18"/>
          <w:szCs w:val="18"/>
          <w:lang w:eastAsia="sl-SI"/>
        </w:rPr>
        <w:t xml:space="preserve">10. </w:t>
      </w:r>
      <w:r w:rsidR="00DD25D6" w:rsidRPr="00BA23B9">
        <w:rPr>
          <w:rFonts w:ascii="Arial" w:eastAsia="Times New Roman" w:hAnsi="Arial" w:cs="Arial"/>
          <w:b/>
          <w:bCs/>
          <w:sz w:val="18"/>
          <w:szCs w:val="18"/>
          <w:lang w:eastAsia="sl-SI"/>
        </w:rPr>
        <w:t>člen</w:t>
      </w:r>
    </w:p>
    <w:p w14:paraId="56FA742C" w14:textId="6CC7FF7F" w:rsidR="00530814" w:rsidRPr="00EA04E3" w:rsidRDefault="0053081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(Plačilni pogoji)</w:t>
      </w:r>
    </w:p>
    <w:p w14:paraId="37BFF3F2"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62C19E8C" w14:textId="2729D744" w:rsidR="00496D43" w:rsidRPr="00B13E16" w:rsidRDefault="00DD25D6" w:rsidP="00DD25D6">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Stranki sporazumno soglašata, da bo dobavitelj naročniku </w:t>
      </w:r>
      <w:r w:rsidR="00FB2D6A" w:rsidRPr="00FB2D6A">
        <w:rPr>
          <w:rFonts w:ascii="Arial" w:eastAsia="Times New Roman" w:hAnsi="Arial" w:cs="Arial"/>
          <w:b/>
          <w:sz w:val="18"/>
          <w:szCs w:val="18"/>
          <w:lang w:eastAsia="sl-SI"/>
        </w:rPr>
        <w:t>izstavljal en zbirni e-račun, ki bo zajemal dobavljeno blago za pretekli mesec</w:t>
      </w:r>
      <w:r w:rsidR="00B43A67" w:rsidRPr="004034B0">
        <w:rPr>
          <w:rFonts w:ascii="Arial" w:eastAsia="Times New Roman" w:hAnsi="Arial" w:cs="Arial"/>
          <w:sz w:val="18"/>
          <w:szCs w:val="18"/>
          <w:lang w:eastAsia="sl-SI"/>
        </w:rPr>
        <w:t>.</w:t>
      </w:r>
      <w:r w:rsidRPr="004034B0">
        <w:rPr>
          <w:rFonts w:ascii="Arial" w:eastAsia="Times New Roman" w:hAnsi="Arial" w:cs="Arial"/>
          <w:sz w:val="18"/>
          <w:szCs w:val="18"/>
          <w:lang w:eastAsia="sl-SI"/>
        </w:rPr>
        <w:t xml:space="preserve"> </w:t>
      </w:r>
      <w:r w:rsidR="003224D7" w:rsidRPr="00B13E16">
        <w:rPr>
          <w:rFonts w:ascii="Arial" w:hAnsi="Arial" w:cs="Arial"/>
          <w:b/>
          <w:bCs/>
          <w:sz w:val="18"/>
          <w:szCs w:val="18"/>
          <w:u w:val="single"/>
        </w:rPr>
        <w:t>Dobavitelji morajo na dobavnicah in na računu označiti, da gre za živilo iz sheme kakovosti.</w:t>
      </w:r>
    </w:p>
    <w:p w14:paraId="0C4FD59D" w14:textId="77777777" w:rsidR="00DD25D6" w:rsidRPr="00DD25D6" w:rsidRDefault="00DD25D6" w:rsidP="00DD25D6">
      <w:pPr>
        <w:spacing w:after="0" w:line="240" w:lineRule="auto"/>
        <w:jc w:val="both"/>
        <w:rPr>
          <w:rFonts w:ascii="Arial" w:eastAsia="Times New Roman" w:hAnsi="Arial" w:cs="Arial"/>
          <w:sz w:val="18"/>
          <w:szCs w:val="18"/>
          <w:lang w:eastAsia="sl-SI"/>
        </w:rPr>
      </w:pPr>
    </w:p>
    <w:p w14:paraId="6DC291B1" w14:textId="14335675" w:rsidR="00DD25D6" w:rsidRDefault="00530814"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bo poravnal dobavljeno blago v roku 30 dni od prejema pravilno izstavljenega računa</w:t>
      </w:r>
      <w:r w:rsidR="00FD3C8C">
        <w:rPr>
          <w:rFonts w:ascii="Arial" w:eastAsia="Times New Roman" w:hAnsi="Arial" w:cs="Arial"/>
          <w:sz w:val="18"/>
          <w:szCs w:val="18"/>
          <w:lang w:eastAsia="sl-SI"/>
        </w:rPr>
        <w:t>.</w:t>
      </w:r>
    </w:p>
    <w:p w14:paraId="108876FC" w14:textId="5E496907" w:rsidR="00987C85" w:rsidRDefault="00987C85" w:rsidP="00DD25D6">
      <w:pPr>
        <w:autoSpaceDE w:val="0"/>
        <w:autoSpaceDN w:val="0"/>
        <w:adjustRightInd w:val="0"/>
        <w:spacing w:after="0" w:line="240" w:lineRule="auto"/>
        <w:jc w:val="both"/>
        <w:rPr>
          <w:rFonts w:ascii="Arial" w:eastAsia="Times New Roman" w:hAnsi="Arial" w:cs="Arial"/>
          <w:sz w:val="18"/>
          <w:szCs w:val="18"/>
          <w:lang w:eastAsia="sl-SI"/>
        </w:rPr>
      </w:pPr>
    </w:p>
    <w:p w14:paraId="414F1652" w14:textId="798A5B5D" w:rsidR="00987C85" w:rsidRPr="00DD25D6" w:rsidRDefault="00987C85"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lahko pisno reklamira izstavljen zbirni račun v roku 30 dni od datuma njegove izstavitve.</w:t>
      </w:r>
    </w:p>
    <w:p w14:paraId="5C5C3334"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25677278" w14:textId="5BA57B87" w:rsid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 primeru reklamacije živil se plačilo delno ali v celoti zadrži do odprave vzrokov reklamacije. </w:t>
      </w:r>
    </w:p>
    <w:p w14:paraId="7680C514" w14:textId="77777777" w:rsidR="002110F9" w:rsidRDefault="002110F9" w:rsidP="00DD25D6">
      <w:pPr>
        <w:autoSpaceDE w:val="0"/>
        <w:autoSpaceDN w:val="0"/>
        <w:adjustRightInd w:val="0"/>
        <w:spacing w:after="0" w:line="240" w:lineRule="auto"/>
        <w:jc w:val="both"/>
        <w:rPr>
          <w:rFonts w:ascii="Arial" w:eastAsia="Times New Roman" w:hAnsi="Arial" w:cs="Arial"/>
          <w:sz w:val="18"/>
          <w:szCs w:val="18"/>
          <w:lang w:eastAsia="sl-SI"/>
        </w:rPr>
      </w:pPr>
    </w:p>
    <w:p w14:paraId="5EAB4F87" w14:textId="2A8D128E" w:rsidR="002110F9" w:rsidRPr="002110F9" w:rsidRDefault="002110F9" w:rsidP="002110F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V primeru, da </w:t>
      </w:r>
      <w:r w:rsidRPr="002110F9">
        <w:rPr>
          <w:rFonts w:ascii="Arial" w:eastAsia="Times New Roman" w:hAnsi="Arial" w:cs="Arial"/>
          <w:sz w:val="18"/>
          <w:szCs w:val="18"/>
          <w:lang w:eastAsia="sl-SI"/>
        </w:rPr>
        <w:t>dobavitelj ni obračunal dobavljeni</w:t>
      </w:r>
      <w:r>
        <w:rPr>
          <w:rFonts w:ascii="Arial" w:eastAsia="Times New Roman" w:hAnsi="Arial" w:cs="Arial"/>
          <w:sz w:val="18"/>
          <w:szCs w:val="18"/>
          <w:lang w:eastAsia="sl-SI"/>
        </w:rPr>
        <w:t>h artiklov po cenah navedenih v</w:t>
      </w:r>
      <w:r w:rsidRPr="002110F9">
        <w:rPr>
          <w:rFonts w:ascii="Arial" w:eastAsia="Times New Roman" w:hAnsi="Arial" w:cs="Arial"/>
          <w:sz w:val="18"/>
          <w:szCs w:val="18"/>
          <w:lang w:eastAsia="sl-SI"/>
        </w:rPr>
        <w:t xml:space="preserve"> </w:t>
      </w:r>
      <w:r>
        <w:rPr>
          <w:rFonts w:ascii="Arial" w:eastAsia="Times New Roman" w:hAnsi="Arial" w:cs="Arial"/>
          <w:sz w:val="18"/>
          <w:szCs w:val="18"/>
          <w:lang w:eastAsia="sl-SI"/>
        </w:rPr>
        <w:t>ponudbenem predračunu, naročnik</w:t>
      </w:r>
      <w:r w:rsidRPr="002110F9">
        <w:rPr>
          <w:rFonts w:ascii="Arial" w:eastAsia="Times New Roman" w:hAnsi="Arial" w:cs="Arial"/>
          <w:sz w:val="18"/>
          <w:szCs w:val="18"/>
          <w:lang w:eastAsia="sl-SI"/>
        </w:rPr>
        <w:t>:</w:t>
      </w:r>
    </w:p>
    <w:p w14:paraId="6D16DDFC" w14:textId="1732C15E" w:rsidR="002110F9" w:rsidRPr="002110F9" w:rsidRDefault="002110F9" w:rsidP="00B91B26">
      <w:pPr>
        <w:pStyle w:val="Odstavekseznama"/>
        <w:numPr>
          <w:ilvl w:val="0"/>
          <w:numId w:val="30"/>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pisno zavrne </w:t>
      </w:r>
      <w:r>
        <w:rPr>
          <w:rFonts w:ascii="Arial" w:eastAsia="Times New Roman" w:hAnsi="Arial" w:cs="Arial"/>
          <w:sz w:val="18"/>
          <w:szCs w:val="18"/>
          <w:lang w:eastAsia="sl-SI"/>
        </w:rPr>
        <w:t xml:space="preserve">izstavljen </w:t>
      </w:r>
      <w:r w:rsidRPr="002110F9">
        <w:rPr>
          <w:rFonts w:ascii="Arial" w:eastAsia="Times New Roman" w:hAnsi="Arial" w:cs="Arial"/>
          <w:sz w:val="18"/>
          <w:szCs w:val="18"/>
          <w:lang w:eastAsia="sl-SI"/>
        </w:rPr>
        <w:t>račun v celoti in zahteva izstavitev pravilnega računa ali</w:t>
      </w:r>
    </w:p>
    <w:p w14:paraId="214F0303" w14:textId="049304FB" w:rsidR="002110F9" w:rsidRPr="002110F9" w:rsidRDefault="002110F9" w:rsidP="00B91B26">
      <w:pPr>
        <w:pStyle w:val="Odstavekseznama"/>
        <w:numPr>
          <w:ilvl w:val="0"/>
          <w:numId w:val="30"/>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plača nesporni del </w:t>
      </w:r>
      <w:r>
        <w:rPr>
          <w:rFonts w:ascii="Arial" w:eastAsia="Times New Roman" w:hAnsi="Arial" w:cs="Arial"/>
          <w:sz w:val="18"/>
          <w:szCs w:val="18"/>
          <w:lang w:eastAsia="sl-SI"/>
        </w:rPr>
        <w:t xml:space="preserve">izstavljenega </w:t>
      </w:r>
      <w:r w:rsidRPr="002110F9">
        <w:rPr>
          <w:rFonts w:ascii="Arial" w:eastAsia="Times New Roman" w:hAnsi="Arial" w:cs="Arial"/>
          <w:sz w:val="18"/>
          <w:szCs w:val="18"/>
          <w:lang w:eastAsia="sl-SI"/>
        </w:rPr>
        <w:t>računa ali</w:t>
      </w:r>
    </w:p>
    <w:p w14:paraId="451584B4" w14:textId="7E509791" w:rsidR="002110F9" w:rsidRDefault="002110F9" w:rsidP="00B91B26">
      <w:pPr>
        <w:pStyle w:val="Odstavekseznama"/>
        <w:numPr>
          <w:ilvl w:val="0"/>
          <w:numId w:val="30"/>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zahteva dobropis za ugotovljeno razliko</w:t>
      </w:r>
      <w:r>
        <w:rPr>
          <w:rFonts w:ascii="Arial" w:eastAsia="Times New Roman" w:hAnsi="Arial" w:cs="Arial"/>
          <w:sz w:val="18"/>
          <w:szCs w:val="18"/>
          <w:lang w:eastAsia="sl-SI"/>
        </w:rPr>
        <w:t>, v kolikor je že v celoti poravnal nepravilno izstavljen račun</w:t>
      </w:r>
      <w:r w:rsidRPr="002110F9">
        <w:rPr>
          <w:rFonts w:ascii="Arial" w:eastAsia="Times New Roman" w:hAnsi="Arial" w:cs="Arial"/>
          <w:sz w:val="18"/>
          <w:szCs w:val="18"/>
          <w:lang w:eastAsia="sl-SI"/>
        </w:rPr>
        <w:t>.</w:t>
      </w:r>
    </w:p>
    <w:p w14:paraId="37C10DA5" w14:textId="2F0372FD" w:rsidR="00393133" w:rsidRPr="00627D98" w:rsidRDefault="00393133" w:rsidP="00627D98">
      <w:pPr>
        <w:tabs>
          <w:tab w:val="left" w:pos="284"/>
        </w:tabs>
        <w:autoSpaceDE w:val="0"/>
        <w:autoSpaceDN w:val="0"/>
        <w:adjustRightInd w:val="0"/>
        <w:spacing w:after="0" w:line="240" w:lineRule="auto"/>
        <w:rPr>
          <w:rFonts w:ascii="Arial" w:eastAsia="Times New Roman" w:hAnsi="Arial" w:cs="Arial"/>
          <w:b/>
          <w:bCs/>
          <w:sz w:val="18"/>
          <w:szCs w:val="18"/>
          <w:lang w:eastAsia="sl-SI"/>
        </w:rPr>
      </w:pPr>
    </w:p>
    <w:p w14:paraId="6B1C5D74" w14:textId="77777777" w:rsidR="00393133" w:rsidRDefault="00393133" w:rsidP="00393133">
      <w:pPr>
        <w:pStyle w:val="Odstavekseznama"/>
        <w:tabs>
          <w:tab w:val="left" w:pos="426"/>
          <w:tab w:val="left" w:pos="3119"/>
        </w:tabs>
        <w:autoSpaceDE w:val="0"/>
        <w:autoSpaceDN w:val="0"/>
        <w:adjustRightInd w:val="0"/>
        <w:spacing w:after="0" w:line="240" w:lineRule="auto"/>
        <w:ind w:left="0"/>
        <w:rPr>
          <w:rFonts w:ascii="Arial" w:eastAsia="Times New Roman" w:hAnsi="Arial" w:cs="Arial"/>
          <w:b/>
          <w:bCs/>
          <w:sz w:val="18"/>
          <w:szCs w:val="18"/>
          <w:lang w:eastAsia="sl-SI"/>
        </w:rPr>
      </w:pPr>
    </w:p>
    <w:p w14:paraId="1877C10C" w14:textId="1C5EC302" w:rsidR="00DD25D6" w:rsidRPr="0095090F" w:rsidRDefault="00393133" w:rsidP="00393133">
      <w:pPr>
        <w:pStyle w:val="Odstavekseznama"/>
        <w:tabs>
          <w:tab w:val="left" w:pos="426"/>
          <w:tab w:val="left" w:pos="3119"/>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w:t>
      </w:r>
      <w:r w:rsidR="005717FC">
        <w:rPr>
          <w:rFonts w:ascii="Arial" w:eastAsia="Times New Roman" w:hAnsi="Arial" w:cs="Arial"/>
          <w:b/>
          <w:bCs/>
          <w:sz w:val="18"/>
          <w:szCs w:val="18"/>
          <w:lang w:eastAsia="sl-SI"/>
        </w:rPr>
        <w:t>1</w:t>
      </w:r>
      <w:r>
        <w:rPr>
          <w:rFonts w:ascii="Arial" w:eastAsia="Times New Roman" w:hAnsi="Arial" w:cs="Arial"/>
          <w:b/>
          <w:bCs/>
          <w:sz w:val="18"/>
          <w:szCs w:val="18"/>
          <w:lang w:eastAsia="sl-SI"/>
        </w:rPr>
        <w:t xml:space="preserve">. </w:t>
      </w:r>
      <w:r w:rsidR="00DD25D6" w:rsidRPr="0095090F">
        <w:rPr>
          <w:rFonts w:ascii="Arial" w:eastAsia="Times New Roman" w:hAnsi="Arial" w:cs="Arial"/>
          <w:b/>
          <w:bCs/>
          <w:sz w:val="18"/>
          <w:szCs w:val="18"/>
          <w:lang w:eastAsia="sl-SI"/>
        </w:rPr>
        <w:t>člen</w:t>
      </w:r>
    </w:p>
    <w:p w14:paraId="75C5D929" w14:textId="3F70EC3B" w:rsidR="0095090F" w:rsidRPr="0095090F" w:rsidRDefault="0095090F" w:rsidP="0095090F">
      <w:pPr>
        <w:tabs>
          <w:tab w:val="left" w:pos="3119"/>
        </w:tabs>
        <w:autoSpaceDE w:val="0"/>
        <w:autoSpaceDN w:val="0"/>
        <w:adjustRightInd w:val="0"/>
        <w:spacing w:after="0" w:line="240" w:lineRule="auto"/>
        <w:jc w:val="center"/>
        <w:rPr>
          <w:rFonts w:ascii="Arial" w:eastAsia="Times New Roman" w:hAnsi="Arial" w:cs="Arial"/>
          <w:b/>
          <w:bCs/>
          <w:sz w:val="18"/>
          <w:szCs w:val="18"/>
          <w:lang w:eastAsia="sl-SI"/>
        </w:rPr>
      </w:pPr>
      <w:r w:rsidRPr="0095090F">
        <w:rPr>
          <w:rFonts w:ascii="Arial" w:eastAsia="Times New Roman" w:hAnsi="Arial" w:cs="Arial"/>
          <w:b/>
          <w:bCs/>
          <w:sz w:val="18"/>
          <w:szCs w:val="18"/>
          <w:lang w:eastAsia="sl-SI"/>
        </w:rPr>
        <w:t xml:space="preserve">(Kakovost </w:t>
      </w:r>
      <w:r w:rsidR="00C02721">
        <w:rPr>
          <w:rFonts w:ascii="Arial" w:eastAsia="Times New Roman" w:hAnsi="Arial" w:cs="Arial"/>
          <w:b/>
          <w:bCs/>
          <w:sz w:val="18"/>
          <w:szCs w:val="18"/>
          <w:lang w:eastAsia="sl-SI"/>
        </w:rPr>
        <w:t>živil</w:t>
      </w:r>
      <w:r w:rsidRPr="0095090F">
        <w:rPr>
          <w:rFonts w:ascii="Arial" w:eastAsia="Times New Roman" w:hAnsi="Arial" w:cs="Arial"/>
          <w:b/>
          <w:bCs/>
          <w:sz w:val="18"/>
          <w:szCs w:val="18"/>
          <w:lang w:eastAsia="sl-SI"/>
        </w:rPr>
        <w:t>)</w:t>
      </w:r>
    </w:p>
    <w:p w14:paraId="4535B8D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7DE47004" w14:textId="3813FBEF" w:rsidR="0088698C" w:rsidRPr="0088698C" w:rsidRDefault="0088698C" w:rsidP="0088698C">
      <w:pPr>
        <w:spacing w:after="0" w:line="240" w:lineRule="auto"/>
        <w:jc w:val="both"/>
        <w:rPr>
          <w:rFonts w:ascii="Arial" w:eastAsia="Times New Roman" w:hAnsi="Arial" w:cs="Arial"/>
          <w:sz w:val="18"/>
          <w:szCs w:val="18"/>
          <w:lang w:eastAsia="sl-SI"/>
        </w:rPr>
      </w:pPr>
      <w:bookmarkStart w:id="23" w:name="_Hlk53736534"/>
      <w:r w:rsidRPr="0088698C">
        <w:rPr>
          <w:rFonts w:ascii="Arial" w:eastAsia="Times New Roman" w:hAnsi="Arial" w:cs="Arial"/>
          <w:sz w:val="18"/>
          <w:szCs w:val="18"/>
          <w:lang w:eastAsia="sl-SI"/>
        </w:rPr>
        <w:t xml:space="preserve">Kakovost proizvodov mora ustrezati obstoječim standardom in deklarirani kakovosti na embalaži oziroma </w:t>
      </w:r>
      <w:r w:rsidR="0026095E">
        <w:rPr>
          <w:rFonts w:ascii="Arial" w:eastAsia="Times New Roman" w:hAnsi="Arial" w:cs="Arial"/>
          <w:sz w:val="18"/>
          <w:szCs w:val="18"/>
          <w:lang w:eastAsia="sl-SI"/>
        </w:rPr>
        <w:t xml:space="preserve">na </w:t>
      </w:r>
      <w:r w:rsidRPr="0088698C">
        <w:rPr>
          <w:rFonts w:ascii="Arial" w:eastAsia="Times New Roman" w:hAnsi="Arial" w:cs="Arial"/>
          <w:sz w:val="18"/>
          <w:szCs w:val="18"/>
          <w:lang w:eastAsia="sl-SI"/>
        </w:rPr>
        <w:t xml:space="preserve">spremljajočih dokumentih.  </w:t>
      </w:r>
    </w:p>
    <w:p w14:paraId="3FAA4130"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0193B279"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 </w:t>
      </w:r>
    </w:p>
    <w:p w14:paraId="1A326BE1"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48764FA7" w14:textId="54C48713" w:rsid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Dobavitelj mora </w:t>
      </w:r>
      <w:r w:rsidR="00C6216A">
        <w:rPr>
          <w:rFonts w:ascii="Arial" w:eastAsia="Times New Roman" w:hAnsi="Arial" w:cs="Arial"/>
          <w:sz w:val="18"/>
          <w:szCs w:val="18"/>
          <w:lang w:eastAsia="sl-SI"/>
        </w:rPr>
        <w:t xml:space="preserve">na zahtevo naročnika </w:t>
      </w:r>
      <w:r w:rsidRPr="0088698C">
        <w:rPr>
          <w:rFonts w:ascii="Arial" w:eastAsia="Times New Roman" w:hAnsi="Arial" w:cs="Arial"/>
          <w:sz w:val="18"/>
          <w:szCs w:val="18"/>
          <w:lang w:eastAsia="sl-SI"/>
        </w:rPr>
        <w:t>ob dobavi živila iz shem kakovosti predložiti kopijo veljavnega certifikata, ki dokazuje njegovo kvaliteto, sicer naročnik dobavo takega živila zavrne. Izjema velja za predpakirana živila in živila, ki imajo ustrezno deklaracijo na transportni enoti.</w:t>
      </w:r>
    </w:p>
    <w:p w14:paraId="0F2DAD85" w14:textId="77777777" w:rsidR="0026095E" w:rsidRDefault="0026095E" w:rsidP="0088698C">
      <w:pPr>
        <w:spacing w:after="0" w:line="240" w:lineRule="auto"/>
        <w:jc w:val="both"/>
        <w:rPr>
          <w:rFonts w:ascii="Arial" w:eastAsia="Times New Roman" w:hAnsi="Arial" w:cs="Arial"/>
          <w:sz w:val="18"/>
          <w:szCs w:val="18"/>
          <w:lang w:eastAsia="sl-SI"/>
        </w:rPr>
      </w:pPr>
    </w:p>
    <w:p w14:paraId="2845FAF4" w14:textId="77777777" w:rsidR="000946F3" w:rsidRDefault="0026095E" w:rsidP="0088698C">
      <w:pPr>
        <w:spacing w:after="0" w:line="240" w:lineRule="auto"/>
        <w:jc w:val="both"/>
        <w:rPr>
          <w:rFonts w:ascii="Arial" w:eastAsia="Times New Roman" w:hAnsi="Arial" w:cs="Arial"/>
          <w:sz w:val="18"/>
          <w:szCs w:val="18"/>
          <w:lang w:eastAsia="sl-SI"/>
        </w:rPr>
      </w:pPr>
      <w:r w:rsidRPr="0026095E">
        <w:rPr>
          <w:rFonts w:ascii="Arial" w:eastAsia="Times New Roman" w:hAnsi="Arial" w:cs="Arial"/>
          <w:sz w:val="18"/>
          <w:szCs w:val="18"/>
          <w:lang w:eastAsia="sl-SI"/>
        </w:rPr>
        <w:t xml:space="preserve">Dobavitelj bo naročniku zagotavljal blago I. kakovostnega razreda. </w:t>
      </w:r>
    </w:p>
    <w:p w14:paraId="1F5AD77B" w14:textId="77777777" w:rsidR="000946F3" w:rsidRDefault="000946F3" w:rsidP="0088698C">
      <w:pPr>
        <w:spacing w:after="0" w:line="240" w:lineRule="auto"/>
        <w:jc w:val="both"/>
        <w:rPr>
          <w:rFonts w:ascii="Arial" w:eastAsia="Times New Roman" w:hAnsi="Arial" w:cs="Arial"/>
          <w:sz w:val="18"/>
          <w:szCs w:val="18"/>
          <w:lang w:eastAsia="sl-SI"/>
        </w:rPr>
      </w:pPr>
    </w:p>
    <w:p w14:paraId="13A56A70" w14:textId="2999B791" w:rsidR="00627D98" w:rsidRDefault="00627D98" w:rsidP="0088698C">
      <w:pPr>
        <w:spacing w:after="0" w:line="240" w:lineRule="auto"/>
        <w:jc w:val="both"/>
        <w:rPr>
          <w:rFonts w:ascii="Arial" w:eastAsia="Times New Roman" w:hAnsi="Arial" w:cs="Arial"/>
          <w:sz w:val="18"/>
          <w:szCs w:val="18"/>
          <w:lang w:eastAsia="sl-SI"/>
        </w:rPr>
      </w:pPr>
      <w:r w:rsidRPr="00627D98">
        <w:rPr>
          <w:rFonts w:ascii="Arial" w:eastAsia="Times New Roman" w:hAnsi="Arial" w:cs="Arial"/>
          <w:sz w:val="18"/>
          <w:szCs w:val="18"/>
          <w:lang w:eastAsia="sl-SI"/>
        </w:rPr>
        <w:t>Zamenjava naročenega živila z drugim tekom izvajanja naročila ni dovoljena, razen v primeru, da naročenega živila ni na tržišču in se je ponudnik predhodno dogovoril z naročnikom za dostavo »enakovrednega živila« po nespremenjeni ceni. Če je za živilo, katerega ponudnik zamenja z drugim »enakovrednim živilom«, ponudnik pri oddaji ponudbe podal certifikat za »varnost in kakovost živil« in je tako živilo prejelo točko po merilu »varnost in kakovost živil«, mora tudi novo »enakovredno živilo« imeti certifikat za »varnost in kakovost živil«.</w:t>
      </w:r>
    </w:p>
    <w:p w14:paraId="4BF11790" w14:textId="77777777" w:rsidR="00627D98" w:rsidRDefault="00627D98" w:rsidP="0088698C">
      <w:pPr>
        <w:spacing w:after="0" w:line="240" w:lineRule="auto"/>
        <w:jc w:val="both"/>
        <w:rPr>
          <w:rFonts w:ascii="Arial" w:eastAsia="Times New Roman" w:hAnsi="Arial" w:cs="Arial"/>
          <w:sz w:val="18"/>
          <w:szCs w:val="18"/>
          <w:lang w:eastAsia="sl-SI"/>
        </w:rPr>
      </w:pPr>
    </w:p>
    <w:p w14:paraId="65AB5C8B" w14:textId="13B0E471" w:rsidR="0026095E" w:rsidRDefault="000946F3" w:rsidP="0088698C">
      <w:pPr>
        <w:spacing w:after="0" w:line="240" w:lineRule="auto"/>
        <w:jc w:val="both"/>
        <w:rPr>
          <w:rFonts w:ascii="Arial" w:eastAsia="Times New Roman" w:hAnsi="Arial" w:cs="Arial"/>
          <w:sz w:val="18"/>
          <w:szCs w:val="18"/>
          <w:lang w:eastAsia="sl-SI"/>
        </w:rPr>
      </w:pPr>
      <w:r w:rsidRPr="000946F3">
        <w:rPr>
          <w:rFonts w:ascii="Arial" w:eastAsia="Times New Roman" w:hAnsi="Arial" w:cs="Arial"/>
          <w:sz w:val="18"/>
          <w:szCs w:val="18"/>
          <w:lang w:eastAsia="sl-SI"/>
        </w:rPr>
        <w:t>Naročnik si pridrž</w:t>
      </w:r>
      <w:r>
        <w:rPr>
          <w:rFonts w:ascii="Arial" w:eastAsia="Times New Roman" w:hAnsi="Arial" w:cs="Arial"/>
          <w:sz w:val="18"/>
          <w:szCs w:val="18"/>
          <w:lang w:eastAsia="sl-SI"/>
        </w:rPr>
        <w:t>uje pravico, da od izbranega najugodnejšega ponudnika posameznih živil</w:t>
      </w:r>
      <w:r w:rsidRPr="000946F3">
        <w:rPr>
          <w:rFonts w:ascii="Arial" w:eastAsia="Times New Roman" w:hAnsi="Arial" w:cs="Arial"/>
          <w:sz w:val="18"/>
          <w:szCs w:val="18"/>
          <w:lang w:eastAsia="sl-SI"/>
        </w:rPr>
        <w:t xml:space="preserve"> ne kupi oziroma jih zavrne, če po okusu ali drugih okoliščinah (vonj, videz, prevelika vsebnost konzervansov, aditivov, umetnih barvil in sladil, prevelika vsebnost maščob) naročniku ne ustrezajo oziroma jih uporabniki, katerim so namenjeni zavračajo. Kot zavračanje dobavljenega </w:t>
      </w:r>
      <w:proofErr w:type="spellStart"/>
      <w:r w:rsidRPr="000946F3">
        <w:rPr>
          <w:rFonts w:ascii="Arial" w:eastAsia="Times New Roman" w:hAnsi="Arial" w:cs="Arial"/>
          <w:sz w:val="18"/>
          <w:szCs w:val="18"/>
          <w:lang w:eastAsia="sl-SI"/>
        </w:rPr>
        <w:t>prehrambenega</w:t>
      </w:r>
      <w:proofErr w:type="spellEnd"/>
      <w:r w:rsidRPr="000946F3">
        <w:rPr>
          <w:rFonts w:ascii="Arial" w:eastAsia="Times New Roman" w:hAnsi="Arial" w:cs="Arial"/>
          <w:sz w:val="18"/>
          <w:szCs w:val="18"/>
          <w:lang w:eastAsia="sl-SI"/>
        </w:rPr>
        <w:t xml:space="preserve"> blaga s strani uporabnikov se smatrajo količinsko nenormalni ostanki posameznih obrokov hrane ob pogoju, da je krivda </w:t>
      </w:r>
      <w:proofErr w:type="spellStart"/>
      <w:r w:rsidRPr="000946F3">
        <w:rPr>
          <w:rFonts w:ascii="Arial" w:eastAsia="Times New Roman" w:hAnsi="Arial" w:cs="Arial"/>
          <w:sz w:val="18"/>
          <w:szCs w:val="18"/>
          <w:lang w:eastAsia="sl-SI"/>
        </w:rPr>
        <w:t>pripravljalca</w:t>
      </w:r>
      <w:proofErr w:type="spellEnd"/>
      <w:r w:rsidRPr="000946F3">
        <w:rPr>
          <w:rFonts w:ascii="Arial" w:eastAsia="Times New Roman" w:hAnsi="Arial" w:cs="Arial"/>
          <w:sz w:val="18"/>
          <w:szCs w:val="18"/>
          <w:lang w:eastAsia="sl-SI"/>
        </w:rPr>
        <w:t xml:space="preserve"> obrokov izključena. V t</w:t>
      </w:r>
      <w:r>
        <w:rPr>
          <w:rFonts w:ascii="Arial" w:eastAsia="Times New Roman" w:hAnsi="Arial" w:cs="Arial"/>
          <w:sz w:val="18"/>
          <w:szCs w:val="18"/>
          <w:lang w:eastAsia="sl-SI"/>
        </w:rPr>
        <w:t xml:space="preserve">eh primerih lahko naročnik takšna živila </w:t>
      </w:r>
      <w:r w:rsidRPr="000946F3">
        <w:rPr>
          <w:rFonts w:ascii="Arial" w:eastAsia="Times New Roman" w:hAnsi="Arial" w:cs="Arial"/>
          <w:sz w:val="18"/>
          <w:szCs w:val="18"/>
          <w:lang w:eastAsia="sl-SI"/>
        </w:rPr>
        <w:t>brez kakršnekoli odgovornosti do ekonomsko najugodnejšega dobavitelja naroča (kupuje) pri drugem oziroma tretjem sklenitelju okvirnega sporazuma.</w:t>
      </w:r>
      <w:r w:rsidR="00990D60">
        <w:rPr>
          <w:rFonts w:ascii="Arial" w:eastAsia="Times New Roman" w:hAnsi="Arial" w:cs="Arial"/>
          <w:sz w:val="18"/>
          <w:szCs w:val="18"/>
          <w:lang w:eastAsia="sl-SI"/>
        </w:rPr>
        <w:t xml:space="preserve"> Tudi v tem primeru s</w:t>
      </w:r>
      <w:r w:rsidR="00990D60" w:rsidRPr="00990D60">
        <w:rPr>
          <w:rFonts w:ascii="Arial" w:eastAsia="Times New Roman" w:hAnsi="Arial" w:cs="Arial"/>
          <w:sz w:val="18"/>
          <w:szCs w:val="18"/>
          <w:lang w:eastAsia="sl-SI"/>
        </w:rPr>
        <w:t>troški kritnega nakupa, to je morebitna razlika med dobaviteljevo ceno in ceno po kritnem nakupu, bremenijo dobavitelja</w:t>
      </w:r>
      <w:r w:rsidR="00990D60">
        <w:rPr>
          <w:rFonts w:ascii="Arial" w:eastAsia="Times New Roman" w:hAnsi="Arial" w:cs="Arial"/>
          <w:sz w:val="18"/>
          <w:szCs w:val="18"/>
          <w:lang w:eastAsia="sl-SI"/>
        </w:rPr>
        <w:t>.</w:t>
      </w:r>
    </w:p>
    <w:bookmarkEnd w:id="23"/>
    <w:p w14:paraId="69F9210F" w14:textId="180BC1F8" w:rsidR="0088698C" w:rsidRPr="0088698C" w:rsidRDefault="0088698C" w:rsidP="0088698C">
      <w:pPr>
        <w:spacing w:after="0" w:line="240" w:lineRule="auto"/>
        <w:jc w:val="center"/>
        <w:rPr>
          <w:rFonts w:ascii="Arial" w:eastAsia="Times New Roman" w:hAnsi="Arial" w:cs="Arial"/>
          <w:b/>
          <w:sz w:val="18"/>
          <w:szCs w:val="18"/>
          <w:lang w:eastAsia="sl-SI"/>
        </w:rPr>
      </w:pPr>
      <w:r w:rsidRPr="0088698C">
        <w:rPr>
          <w:rFonts w:ascii="Arial" w:eastAsia="Times New Roman" w:hAnsi="Arial" w:cs="Arial"/>
          <w:b/>
          <w:sz w:val="18"/>
          <w:szCs w:val="18"/>
          <w:lang w:eastAsia="sl-SI"/>
        </w:rPr>
        <w:t>1</w:t>
      </w:r>
      <w:r w:rsidR="005717FC">
        <w:rPr>
          <w:rFonts w:ascii="Arial" w:eastAsia="Times New Roman" w:hAnsi="Arial" w:cs="Arial"/>
          <w:b/>
          <w:sz w:val="18"/>
          <w:szCs w:val="18"/>
          <w:lang w:eastAsia="sl-SI"/>
        </w:rPr>
        <w:t>2</w:t>
      </w:r>
      <w:r w:rsidRPr="0088698C">
        <w:rPr>
          <w:rFonts w:ascii="Arial" w:eastAsia="Times New Roman" w:hAnsi="Arial" w:cs="Arial"/>
          <w:b/>
          <w:sz w:val="18"/>
          <w:szCs w:val="18"/>
          <w:lang w:eastAsia="sl-SI"/>
        </w:rPr>
        <w:t>. člen</w:t>
      </w:r>
    </w:p>
    <w:p w14:paraId="726696D5" w14:textId="3E021A29" w:rsidR="0088698C" w:rsidRDefault="0088698C" w:rsidP="0088698C">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(Rekl</w:t>
      </w:r>
      <w:r w:rsidRPr="0088698C">
        <w:rPr>
          <w:rFonts w:ascii="Arial" w:eastAsia="Times New Roman" w:hAnsi="Arial" w:cs="Arial"/>
          <w:b/>
          <w:sz w:val="18"/>
          <w:szCs w:val="18"/>
          <w:lang w:eastAsia="sl-SI"/>
        </w:rPr>
        <w:t>amacije)</w:t>
      </w:r>
    </w:p>
    <w:p w14:paraId="1AE31605" w14:textId="77777777" w:rsidR="0088698C" w:rsidRPr="0088698C" w:rsidRDefault="0088698C" w:rsidP="0088698C">
      <w:pPr>
        <w:spacing w:after="0" w:line="240" w:lineRule="auto"/>
        <w:jc w:val="center"/>
        <w:rPr>
          <w:rFonts w:ascii="Arial" w:eastAsia="Times New Roman" w:hAnsi="Arial" w:cs="Arial"/>
          <w:b/>
          <w:sz w:val="18"/>
          <w:szCs w:val="18"/>
          <w:lang w:eastAsia="sl-SI"/>
        </w:rPr>
      </w:pPr>
    </w:p>
    <w:p w14:paraId="61685807" w14:textId="7DDA9D65" w:rsidR="00FB2D6A" w:rsidRDefault="00C27AC6" w:rsidP="00FB2D6A">
      <w:pPr>
        <w:spacing w:after="0" w:line="240" w:lineRule="auto"/>
        <w:jc w:val="both"/>
        <w:rPr>
          <w:rFonts w:ascii="Arial" w:eastAsia="Times New Roman" w:hAnsi="Arial" w:cs="Arial"/>
          <w:sz w:val="18"/>
          <w:szCs w:val="18"/>
          <w:lang w:eastAsia="sl-SI"/>
        </w:rPr>
      </w:pPr>
      <w:r w:rsidRPr="00C27AC6">
        <w:rPr>
          <w:rFonts w:ascii="Arial" w:eastAsia="Times New Roman" w:hAnsi="Arial" w:cs="Arial"/>
          <w:sz w:val="18"/>
          <w:szCs w:val="18"/>
          <w:lang w:eastAsia="sl-SI"/>
        </w:rPr>
        <w:t>Do</w:t>
      </w:r>
      <w:r>
        <w:rPr>
          <w:rFonts w:ascii="Arial" w:eastAsia="Times New Roman" w:hAnsi="Arial" w:cs="Arial"/>
          <w:sz w:val="18"/>
          <w:szCs w:val="18"/>
          <w:lang w:eastAsia="sl-SI"/>
        </w:rPr>
        <w:t xml:space="preserve">bavitelj je dolžan oporečna, </w:t>
      </w:r>
      <w:r w:rsidRPr="00C27AC6">
        <w:rPr>
          <w:rFonts w:ascii="Arial" w:eastAsia="Times New Roman" w:hAnsi="Arial" w:cs="Arial"/>
          <w:sz w:val="18"/>
          <w:szCs w:val="18"/>
          <w:lang w:eastAsia="sl-SI"/>
        </w:rPr>
        <w:t>nekvalitetna</w:t>
      </w:r>
      <w:r>
        <w:rPr>
          <w:rFonts w:ascii="Arial" w:eastAsia="Times New Roman" w:hAnsi="Arial" w:cs="Arial"/>
          <w:sz w:val="18"/>
          <w:szCs w:val="18"/>
          <w:lang w:eastAsia="sl-SI"/>
        </w:rPr>
        <w:t xml:space="preserve"> ali pokvarjena</w:t>
      </w:r>
      <w:r w:rsidRPr="00C27AC6">
        <w:rPr>
          <w:rFonts w:ascii="Arial" w:eastAsia="Times New Roman" w:hAnsi="Arial" w:cs="Arial"/>
          <w:sz w:val="18"/>
          <w:szCs w:val="18"/>
          <w:lang w:eastAsia="sl-SI"/>
        </w:rPr>
        <w:t xml:space="preserve"> živila oziroma živila, ki ne ustrezajo naročilu, nad</w:t>
      </w:r>
      <w:r>
        <w:rPr>
          <w:rFonts w:ascii="Arial" w:eastAsia="Times New Roman" w:hAnsi="Arial" w:cs="Arial"/>
          <w:sz w:val="18"/>
          <w:szCs w:val="18"/>
          <w:lang w:eastAsia="sl-SI"/>
        </w:rPr>
        <w:t xml:space="preserve">omestiti z novimi, najkasneje </w:t>
      </w:r>
      <w:r w:rsidRPr="00C27AC6">
        <w:rPr>
          <w:rFonts w:ascii="Arial" w:eastAsia="Times New Roman" w:hAnsi="Arial" w:cs="Arial"/>
          <w:sz w:val="18"/>
          <w:szCs w:val="18"/>
          <w:lang w:eastAsia="sl-SI"/>
        </w:rPr>
        <w:t xml:space="preserve">v roku treh ur od ure prejema reklamacije, razen, če se stranke </w:t>
      </w:r>
      <w:r>
        <w:rPr>
          <w:rFonts w:ascii="Arial" w:eastAsia="Times New Roman" w:hAnsi="Arial" w:cs="Arial"/>
          <w:sz w:val="18"/>
          <w:szCs w:val="18"/>
          <w:lang w:eastAsia="sl-SI"/>
        </w:rPr>
        <w:t xml:space="preserve">v konkretnem primeru dogovorijo drugače. </w:t>
      </w:r>
    </w:p>
    <w:p w14:paraId="4F0465E2" w14:textId="77777777" w:rsidR="002110F9" w:rsidRPr="00DD25D6" w:rsidRDefault="002110F9" w:rsidP="00FB2D6A">
      <w:pPr>
        <w:spacing w:after="0" w:line="240" w:lineRule="auto"/>
        <w:jc w:val="both"/>
        <w:rPr>
          <w:rFonts w:ascii="Arial" w:eastAsia="Times New Roman" w:hAnsi="Arial" w:cs="Arial"/>
          <w:sz w:val="18"/>
          <w:szCs w:val="18"/>
          <w:lang w:eastAsia="sl-SI"/>
        </w:rPr>
      </w:pPr>
    </w:p>
    <w:p w14:paraId="2F197A45" w14:textId="52377954" w:rsidR="00FB2D6A" w:rsidRPr="00DD25D6" w:rsidRDefault="00FB2D6A" w:rsidP="00FB2D6A">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lastRenderedPageBreak/>
        <w:t>Stroške, nastal</w:t>
      </w:r>
      <w:r w:rsidR="00C27AC6">
        <w:rPr>
          <w:rFonts w:ascii="Arial" w:eastAsia="Times New Roman" w:hAnsi="Arial" w:cs="Arial"/>
          <w:sz w:val="18"/>
          <w:szCs w:val="18"/>
          <w:lang w:eastAsia="sl-SI"/>
        </w:rPr>
        <w:t>e z zamenjavo nekvalitetnega, opor</w:t>
      </w:r>
      <w:r w:rsidR="002551AE">
        <w:rPr>
          <w:rFonts w:ascii="Arial" w:eastAsia="Times New Roman" w:hAnsi="Arial" w:cs="Arial"/>
          <w:sz w:val="18"/>
          <w:szCs w:val="18"/>
          <w:lang w:eastAsia="sl-SI"/>
        </w:rPr>
        <w:t>e</w:t>
      </w:r>
      <w:r w:rsidR="00C27AC6">
        <w:rPr>
          <w:rFonts w:ascii="Arial" w:eastAsia="Times New Roman" w:hAnsi="Arial" w:cs="Arial"/>
          <w:sz w:val="18"/>
          <w:szCs w:val="18"/>
          <w:lang w:eastAsia="sl-SI"/>
        </w:rPr>
        <w:t>čnega oziroma pokvarjenega živila</w:t>
      </w:r>
      <w:r w:rsidRPr="00DD25D6">
        <w:rPr>
          <w:rFonts w:ascii="Arial" w:eastAsia="Times New Roman" w:hAnsi="Arial" w:cs="Arial"/>
          <w:sz w:val="18"/>
          <w:szCs w:val="18"/>
          <w:lang w:eastAsia="sl-SI"/>
        </w:rPr>
        <w:t>, vključno s prevoznimi, nosi dobavitelj.</w:t>
      </w:r>
    </w:p>
    <w:p w14:paraId="7F7473EB" w14:textId="77777777" w:rsidR="00FB2D6A" w:rsidRPr="00DD25D6" w:rsidRDefault="00FB2D6A" w:rsidP="00FB2D6A">
      <w:pPr>
        <w:spacing w:after="0" w:line="240" w:lineRule="auto"/>
        <w:jc w:val="both"/>
        <w:rPr>
          <w:rFonts w:ascii="Arial" w:eastAsia="Times New Roman" w:hAnsi="Arial" w:cs="Arial"/>
          <w:sz w:val="18"/>
          <w:szCs w:val="18"/>
          <w:lang w:eastAsia="sl-SI"/>
        </w:rPr>
      </w:pPr>
    </w:p>
    <w:p w14:paraId="3FB2A401" w14:textId="35365F5D" w:rsidR="00E61593" w:rsidRDefault="002110F9"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w:t>
      </w:r>
      <w:r w:rsidR="0088698C">
        <w:rPr>
          <w:rFonts w:ascii="Arial" w:eastAsia="Times New Roman" w:hAnsi="Arial" w:cs="Arial"/>
          <w:sz w:val="18"/>
          <w:szCs w:val="18"/>
          <w:lang w:eastAsia="sl-SI"/>
        </w:rPr>
        <w:t>e naročnik ob prevzemu živil ugotovi</w:t>
      </w:r>
      <w:r w:rsidR="00FB2D6A" w:rsidRPr="00DD25D6">
        <w:rPr>
          <w:rFonts w:ascii="Arial" w:eastAsia="Times New Roman" w:hAnsi="Arial" w:cs="Arial"/>
          <w:sz w:val="18"/>
          <w:szCs w:val="18"/>
          <w:lang w:eastAsia="sl-SI"/>
        </w:rPr>
        <w:t>, da živila niso istovetna z naročenimi</w:t>
      </w:r>
      <w:r w:rsidR="006243F9">
        <w:rPr>
          <w:rFonts w:ascii="Arial" w:eastAsia="Times New Roman" w:hAnsi="Arial" w:cs="Arial"/>
          <w:sz w:val="18"/>
          <w:szCs w:val="18"/>
          <w:lang w:eastAsia="sl-SI"/>
        </w:rPr>
        <w:t xml:space="preserve"> živili</w:t>
      </w:r>
      <w:r w:rsidR="00FB2D6A" w:rsidRPr="00DD25D6">
        <w:rPr>
          <w:rFonts w:ascii="Arial" w:eastAsia="Times New Roman" w:hAnsi="Arial" w:cs="Arial"/>
          <w:sz w:val="18"/>
          <w:szCs w:val="18"/>
          <w:lang w:eastAsia="sl-SI"/>
        </w:rPr>
        <w:t xml:space="preserve">, če odstopajo od </w:t>
      </w:r>
      <w:r w:rsidR="006243F9">
        <w:rPr>
          <w:rFonts w:ascii="Arial" w:eastAsia="Times New Roman" w:hAnsi="Arial" w:cs="Arial"/>
          <w:sz w:val="18"/>
          <w:szCs w:val="18"/>
          <w:lang w:eastAsia="sl-SI"/>
        </w:rPr>
        <w:t xml:space="preserve">pogodbeno </w:t>
      </w:r>
      <w:r w:rsidR="00FB2D6A" w:rsidRPr="00DD25D6">
        <w:rPr>
          <w:rFonts w:ascii="Arial" w:eastAsia="Times New Roman" w:hAnsi="Arial" w:cs="Arial"/>
          <w:sz w:val="18"/>
          <w:szCs w:val="18"/>
          <w:lang w:eastAsia="sl-SI"/>
        </w:rPr>
        <w:t xml:space="preserve">dogovorjene kakovosti in </w:t>
      </w:r>
      <w:r w:rsidR="006243F9">
        <w:rPr>
          <w:rFonts w:ascii="Arial" w:eastAsia="Times New Roman" w:hAnsi="Arial" w:cs="Arial"/>
          <w:sz w:val="18"/>
          <w:szCs w:val="18"/>
          <w:lang w:eastAsia="sl-SI"/>
        </w:rPr>
        <w:t xml:space="preserve">naročene </w:t>
      </w:r>
      <w:r w:rsidR="00FB2D6A" w:rsidRPr="00DD25D6">
        <w:rPr>
          <w:rFonts w:ascii="Arial" w:eastAsia="Times New Roman" w:hAnsi="Arial" w:cs="Arial"/>
          <w:sz w:val="18"/>
          <w:szCs w:val="18"/>
          <w:lang w:eastAsia="sl-SI"/>
        </w:rPr>
        <w:t>količine</w:t>
      </w:r>
      <w:r w:rsidR="00627D98">
        <w:rPr>
          <w:rFonts w:ascii="Arial" w:eastAsia="Times New Roman" w:hAnsi="Arial" w:cs="Arial"/>
          <w:sz w:val="18"/>
          <w:szCs w:val="18"/>
          <w:lang w:eastAsia="sl-SI"/>
        </w:rPr>
        <w:t xml:space="preserve"> (</w:t>
      </w:r>
      <w:proofErr w:type="spellStart"/>
      <w:r w:rsidR="00627D98">
        <w:rPr>
          <w:rFonts w:ascii="Arial" w:eastAsia="Times New Roman" w:hAnsi="Arial" w:cs="Arial"/>
          <w:sz w:val="18"/>
          <w:szCs w:val="18"/>
          <w:lang w:eastAsia="sl-SI"/>
        </w:rPr>
        <w:t>t.i</w:t>
      </w:r>
      <w:proofErr w:type="spellEnd"/>
      <w:r w:rsidR="00627D98">
        <w:rPr>
          <w:rFonts w:ascii="Arial" w:eastAsia="Times New Roman" w:hAnsi="Arial" w:cs="Arial"/>
          <w:sz w:val="18"/>
          <w:szCs w:val="18"/>
          <w:lang w:eastAsia="sl-SI"/>
        </w:rPr>
        <w:t>. očitne napake)</w:t>
      </w:r>
      <w:r w:rsidR="00FB2D6A" w:rsidRPr="00DD25D6">
        <w:rPr>
          <w:rFonts w:ascii="Arial" w:eastAsia="Times New Roman" w:hAnsi="Arial" w:cs="Arial"/>
          <w:sz w:val="18"/>
          <w:szCs w:val="18"/>
          <w:lang w:eastAsia="sl-SI"/>
        </w:rPr>
        <w:t>, l</w:t>
      </w:r>
      <w:r w:rsidR="0088698C">
        <w:rPr>
          <w:rFonts w:ascii="Arial" w:eastAsia="Times New Roman" w:hAnsi="Arial" w:cs="Arial"/>
          <w:sz w:val="18"/>
          <w:szCs w:val="18"/>
          <w:lang w:eastAsia="sl-SI"/>
        </w:rPr>
        <w:t>ahko naročnik prevzem</w:t>
      </w:r>
      <w:r w:rsidR="006243F9">
        <w:rPr>
          <w:rFonts w:ascii="Arial" w:eastAsia="Times New Roman" w:hAnsi="Arial" w:cs="Arial"/>
          <w:sz w:val="18"/>
          <w:szCs w:val="18"/>
          <w:lang w:eastAsia="sl-SI"/>
        </w:rPr>
        <w:t xml:space="preserve"> živil</w:t>
      </w:r>
      <w:r w:rsidR="0088698C">
        <w:rPr>
          <w:rFonts w:ascii="Arial" w:eastAsia="Times New Roman" w:hAnsi="Arial" w:cs="Arial"/>
          <w:sz w:val="18"/>
          <w:szCs w:val="18"/>
          <w:lang w:eastAsia="sl-SI"/>
        </w:rPr>
        <w:t xml:space="preserve"> odkloni, ob tem </w:t>
      </w:r>
      <w:r w:rsidR="00627D98">
        <w:rPr>
          <w:rFonts w:ascii="Arial" w:eastAsia="Times New Roman" w:hAnsi="Arial" w:cs="Arial"/>
          <w:sz w:val="18"/>
          <w:szCs w:val="18"/>
          <w:lang w:eastAsia="sl-SI"/>
        </w:rPr>
        <w:t xml:space="preserve">pa </w:t>
      </w:r>
      <w:r w:rsidR="0088698C">
        <w:rPr>
          <w:rFonts w:ascii="Arial" w:eastAsia="Times New Roman" w:hAnsi="Arial" w:cs="Arial"/>
          <w:sz w:val="18"/>
          <w:szCs w:val="18"/>
          <w:lang w:eastAsia="sl-SI"/>
        </w:rPr>
        <w:t>ravna tako kot je predvideno v 8. členu tega sporazuma.</w:t>
      </w:r>
      <w:r>
        <w:rPr>
          <w:rFonts w:ascii="Arial" w:eastAsia="Times New Roman" w:hAnsi="Arial" w:cs="Arial"/>
          <w:sz w:val="18"/>
          <w:szCs w:val="18"/>
          <w:lang w:eastAsia="sl-SI"/>
        </w:rPr>
        <w:t xml:space="preserve"> V </w:t>
      </w:r>
      <w:r w:rsidR="00627D98">
        <w:rPr>
          <w:rFonts w:ascii="Arial" w:eastAsia="Times New Roman" w:hAnsi="Arial" w:cs="Arial"/>
          <w:sz w:val="18"/>
          <w:szCs w:val="18"/>
          <w:lang w:eastAsia="sl-SI"/>
        </w:rPr>
        <w:t>primeru</w:t>
      </w:r>
      <w:r w:rsidR="006243F9">
        <w:rPr>
          <w:rFonts w:ascii="Arial" w:eastAsia="Times New Roman" w:hAnsi="Arial" w:cs="Arial"/>
          <w:sz w:val="18"/>
          <w:szCs w:val="18"/>
          <w:lang w:eastAsia="sl-SI"/>
        </w:rPr>
        <w:t>, če naročnik ugotovi skrite napake na blagu (npr.</w:t>
      </w:r>
      <w:r w:rsidR="00627D98">
        <w:rPr>
          <w:rFonts w:ascii="Arial" w:eastAsia="Times New Roman" w:hAnsi="Arial" w:cs="Arial"/>
          <w:sz w:val="18"/>
          <w:szCs w:val="18"/>
          <w:lang w:eastAsia="sl-SI"/>
        </w:rPr>
        <w:t xml:space="preserve"> </w:t>
      </w:r>
      <w:r w:rsidR="00FB2D6A" w:rsidRPr="00DD25D6">
        <w:rPr>
          <w:rFonts w:ascii="Arial" w:eastAsia="Times New Roman" w:hAnsi="Arial" w:cs="Arial"/>
          <w:sz w:val="18"/>
          <w:szCs w:val="18"/>
          <w:lang w:eastAsia="sl-SI"/>
        </w:rPr>
        <w:t>naročnik</w:t>
      </w:r>
      <w:r>
        <w:rPr>
          <w:rFonts w:ascii="Arial" w:eastAsia="Times New Roman" w:hAnsi="Arial" w:cs="Arial"/>
          <w:sz w:val="18"/>
          <w:szCs w:val="18"/>
          <w:lang w:eastAsia="sl-SI"/>
        </w:rPr>
        <w:t xml:space="preserve"> šele pri</w:t>
      </w:r>
      <w:r w:rsidR="00FB2D6A" w:rsidRPr="00DD25D6">
        <w:rPr>
          <w:rFonts w:ascii="Arial" w:eastAsia="Times New Roman" w:hAnsi="Arial" w:cs="Arial"/>
          <w:sz w:val="18"/>
          <w:szCs w:val="18"/>
          <w:lang w:eastAsia="sl-SI"/>
        </w:rPr>
        <w:t xml:space="preserve"> kasnejši obdelavi </w:t>
      </w:r>
      <w:r w:rsidR="00C27AC6">
        <w:rPr>
          <w:rFonts w:ascii="Arial" w:eastAsia="Times New Roman" w:hAnsi="Arial" w:cs="Arial"/>
          <w:sz w:val="18"/>
          <w:szCs w:val="18"/>
          <w:lang w:eastAsia="sl-SI"/>
        </w:rPr>
        <w:t xml:space="preserve">živil ugotovi oporečnost ali </w:t>
      </w:r>
      <w:proofErr w:type="spellStart"/>
      <w:r w:rsidR="00C27AC6">
        <w:rPr>
          <w:rFonts w:ascii="Arial" w:eastAsia="Times New Roman" w:hAnsi="Arial" w:cs="Arial"/>
          <w:sz w:val="18"/>
          <w:szCs w:val="18"/>
          <w:lang w:eastAsia="sl-SI"/>
        </w:rPr>
        <w:t>ne</w:t>
      </w:r>
      <w:r w:rsidR="00FB2D6A" w:rsidRPr="00DD25D6">
        <w:rPr>
          <w:rFonts w:ascii="Arial" w:eastAsia="Times New Roman" w:hAnsi="Arial" w:cs="Arial"/>
          <w:sz w:val="18"/>
          <w:szCs w:val="18"/>
          <w:lang w:eastAsia="sl-SI"/>
        </w:rPr>
        <w:t>kvaliteto</w:t>
      </w:r>
      <w:proofErr w:type="spellEnd"/>
      <w:r w:rsidR="00FB2D6A" w:rsidRPr="00DD25D6">
        <w:rPr>
          <w:rFonts w:ascii="Arial" w:eastAsia="Times New Roman" w:hAnsi="Arial" w:cs="Arial"/>
          <w:sz w:val="18"/>
          <w:szCs w:val="18"/>
          <w:lang w:eastAsia="sl-SI"/>
        </w:rPr>
        <w:t xml:space="preserve"> živil ali da živila ne </w:t>
      </w:r>
      <w:r>
        <w:rPr>
          <w:rFonts w:ascii="Arial" w:eastAsia="Times New Roman" w:hAnsi="Arial" w:cs="Arial"/>
          <w:sz w:val="18"/>
          <w:szCs w:val="18"/>
          <w:lang w:eastAsia="sl-SI"/>
        </w:rPr>
        <w:t>ustrezajo njegovemu naročilu</w:t>
      </w:r>
      <w:r w:rsidR="006243F9">
        <w:rPr>
          <w:rFonts w:ascii="Arial" w:eastAsia="Times New Roman" w:hAnsi="Arial" w:cs="Arial"/>
          <w:sz w:val="18"/>
          <w:szCs w:val="18"/>
          <w:lang w:eastAsia="sl-SI"/>
        </w:rPr>
        <w:t>)</w:t>
      </w:r>
      <w:r>
        <w:rPr>
          <w:rFonts w:ascii="Arial" w:eastAsia="Times New Roman" w:hAnsi="Arial" w:cs="Arial"/>
          <w:sz w:val="18"/>
          <w:szCs w:val="18"/>
          <w:lang w:eastAsia="sl-SI"/>
        </w:rPr>
        <w:t>,</w:t>
      </w:r>
      <w:r w:rsidR="00E61593">
        <w:rPr>
          <w:rFonts w:ascii="Arial" w:eastAsia="Times New Roman" w:hAnsi="Arial" w:cs="Arial"/>
          <w:sz w:val="18"/>
          <w:szCs w:val="18"/>
          <w:lang w:eastAsia="sl-SI"/>
        </w:rPr>
        <w:t xml:space="preserve"> sestavi</w:t>
      </w:r>
      <w:r w:rsidR="00627D98">
        <w:rPr>
          <w:rFonts w:ascii="Arial" w:eastAsia="Times New Roman" w:hAnsi="Arial" w:cs="Arial"/>
          <w:sz w:val="18"/>
          <w:szCs w:val="18"/>
          <w:lang w:eastAsia="sl-SI"/>
        </w:rPr>
        <w:t xml:space="preserve"> </w:t>
      </w:r>
      <w:r w:rsidR="00C27AC6">
        <w:rPr>
          <w:rFonts w:ascii="Arial" w:eastAsia="Times New Roman" w:hAnsi="Arial" w:cs="Arial"/>
          <w:sz w:val="18"/>
          <w:szCs w:val="18"/>
          <w:lang w:eastAsia="sl-SI"/>
        </w:rPr>
        <w:t xml:space="preserve">o </w:t>
      </w:r>
      <w:r w:rsidR="00627D98">
        <w:rPr>
          <w:rFonts w:ascii="Arial" w:eastAsia="Times New Roman" w:hAnsi="Arial" w:cs="Arial"/>
          <w:sz w:val="18"/>
          <w:szCs w:val="18"/>
          <w:lang w:eastAsia="sl-SI"/>
        </w:rPr>
        <w:t>teh ugotovitvah</w:t>
      </w:r>
      <w:r w:rsidR="00C27AC6">
        <w:rPr>
          <w:rFonts w:ascii="Arial" w:eastAsia="Times New Roman" w:hAnsi="Arial" w:cs="Arial"/>
          <w:sz w:val="18"/>
          <w:szCs w:val="18"/>
          <w:lang w:eastAsia="sl-SI"/>
        </w:rPr>
        <w:t xml:space="preserve"> </w:t>
      </w:r>
      <w:r w:rsidR="00627D98">
        <w:rPr>
          <w:rFonts w:ascii="Arial" w:eastAsia="Times New Roman" w:hAnsi="Arial" w:cs="Arial"/>
          <w:sz w:val="18"/>
          <w:szCs w:val="18"/>
          <w:lang w:eastAsia="sl-SI"/>
        </w:rPr>
        <w:t xml:space="preserve">zapisnik. Z zapisnikom naročnik </w:t>
      </w:r>
      <w:r w:rsidR="00C27AC6">
        <w:rPr>
          <w:rFonts w:ascii="Arial" w:eastAsia="Times New Roman" w:hAnsi="Arial" w:cs="Arial"/>
          <w:sz w:val="18"/>
          <w:szCs w:val="18"/>
          <w:lang w:eastAsia="sl-SI"/>
        </w:rPr>
        <w:t>uveljavlja reklamacijo</w:t>
      </w:r>
      <w:r w:rsidR="00E61593">
        <w:rPr>
          <w:rFonts w:ascii="Arial" w:eastAsia="Times New Roman" w:hAnsi="Arial" w:cs="Arial"/>
          <w:sz w:val="18"/>
          <w:szCs w:val="18"/>
          <w:lang w:eastAsia="sl-SI"/>
        </w:rPr>
        <w:t xml:space="preserve"> tako da ga predloži</w:t>
      </w:r>
      <w:r w:rsidR="00627D98">
        <w:rPr>
          <w:rFonts w:ascii="Arial" w:eastAsia="Times New Roman" w:hAnsi="Arial" w:cs="Arial"/>
          <w:sz w:val="18"/>
          <w:szCs w:val="18"/>
          <w:lang w:eastAsia="sl-SI"/>
        </w:rPr>
        <w:t xml:space="preserve"> dobavitelju n</w:t>
      </w:r>
      <w:r w:rsidR="00627D98" w:rsidRPr="00627D98">
        <w:rPr>
          <w:rFonts w:ascii="Arial" w:eastAsia="Times New Roman" w:hAnsi="Arial" w:cs="Arial"/>
          <w:sz w:val="18"/>
          <w:szCs w:val="18"/>
          <w:lang w:eastAsia="sl-SI"/>
        </w:rPr>
        <w:t xml:space="preserve">a elektronski naslov </w:t>
      </w:r>
      <w:r w:rsidR="00627D98">
        <w:rPr>
          <w:rFonts w:ascii="Arial" w:eastAsia="Times New Roman" w:hAnsi="Arial" w:cs="Arial"/>
          <w:sz w:val="18"/>
          <w:szCs w:val="18"/>
          <w:lang w:eastAsia="sl-SI"/>
        </w:rPr>
        <w:t xml:space="preserve">njegove </w:t>
      </w:r>
      <w:r w:rsidR="00627D98" w:rsidRPr="00627D98">
        <w:rPr>
          <w:rFonts w:ascii="Arial" w:eastAsia="Times New Roman" w:hAnsi="Arial" w:cs="Arial"/>
          <w:sz w:val="18"/>
          <w:szCs w:val="18"/>
          <w:lang w:eastAsia="sl-SI"/>
        </w:rPr>
        <w:t xml:space="preserve">kontaktne osebe. </w:t>
      </w:r>
    </w:p>
    <w:p w14:paraId="1E020DA0" w14:textId="77777777" w:rsidR="00E61593"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p>
    <w:p w14:paraId="0B582153" w14:textId="120C4382" w:rsidR="00FB2D6A" w:rsidRPr="00DD25D6"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Prav tako je naročnik dolžan ustreznim službam dobavitelja v pisni obliki predložiti vse </w:t>
      </w:r>
      <w:r w:rsidR="00DD45F9">
        <w:rPr>
          <w:rFonts w:ascii="Arial" w:eastAsia="Times New Roman" w:hAnsi="Arial" w:cs="Arial"/>
          <w:sz w:val="18"/>
          <w:szCs w:val="18"/>
          <w:lang w:eastAsia="sl-SI"/>
        </w:rPr>
        <w:t>reklamacije</w:t>
      </w:r>
      <w:r>
        <w:rPr>
          <w:rFonts w:ascii="Arial" w:eastAsia="Times New Roman" w:hAnsi="Arial" w:cs="Arial"/>
          <w:sz w:val="18"/>
          <w:szCs w:val="18"/>
          <w:lang w:eastAsia="sl-SI"/>
        </w:rPr>
        <w:t xml:space="preserve"> glede spornih zadev v zvezi s ceno in DDV.</w:t>
      </w:r>
      <w:r w:rsidR="00627D98" w:rsidRPr="00627D98">
        <w:rPr>
          <w:rFonts w:ascii="Arial" w:eastAsia="Times New Roman" w:hAnsi="Arial" w:cs="Arial"/>
          <w:sz w:val="18"/>
          <w:szCs w:val="18"/>
          <w:lang w:eastAsia="sl-SI"/>
        </w:rPr>
        <w:t xml:space="preserve"> </w:t>
      </w:r>
    </w:p>
    <w:p w14:paraId="4F03183C" w14:textId="77777777" w:rsidR="00FB2D6A" w:rsidRPr="00DD25D6"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p>
    <w:p w14:paraId="44C5A0A5" w14:textId="77777777" w:rsidR="00FB2D6A" w:rsidRPr="006649AB"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Vsako prejeto pisno reklamacijo mora dobavitelj rešiti najpozneje v roku treh delovnih dni po prejemu. O rešitvi reklamacije je dobavitelj dolžan naročnika pisno obvestiti. </w:t>
      </w:r>
    </w:p>
    <w:p w14:paraId="0D112A9E" w14:textId="669CB47B" w:rsidR="00EA04E3" w:rsidRDefault="00EA04E3" w:rsidP="00FB2D6A">
      <w:pPr>
        <w:autoSpaceDE w:val="0"/>
        <w:autoSpaceDN w:val="0"/>
        <w:adjustRightInd w:val="0"/>
        <w:spacing w:after="0" w:line="240" w:lineRule="auto"/>
        <w:jc w:val="both"/>
        <w:rPr>
          <w:rFonts w:ascii="Arial" w:eastAsia="Times New Roman" w:hAnsi="Arial" w:cs="Arial"/>
          <w:sz w:val="18"/>
          <w:szCs w:val="18"/>
          <w:lang w:eastAsia="sl-SI"/>
        </w:rPr>
      </w:pPr>
    </w:p>
    <w:p w14:paraId="3A1F5FE6" w14:textId="77777777" w:rsidR="00FB2D6A"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Vse stroške povezane z reklamacijami krije dobavitelj. </w:t>
      </w:r>
    </w:p>
    <w:p w14:paraId="1849664A" w14:textId="77777777"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p>
    <w:p w14:paraId="52E5E552" w14:textId="30CF586E"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primeru, da dobavitelj ne rešuje reklamacij</w:t>
      </w:r>
      <w:r w:rsidR="00ED0813">
        <w:rPr>
          <w:rFonts w:ascii="Arial" w:eastAsia="Times New Roman" w:hAnsi="Arial" w:cs="Arial"/>
          <w:sz w:val="18"/>
          <w:szCs w:val="18"/>
          <w:lang w:eastAsia="sl-SI"/>
        </w:rPr>
        <w:t>,</w:t>
      </w:r>
      <w:r>
        <w:rPr>
          <w:rFonts w:ascii="Arial" w:eastAsia="Times New Roman" w:hAnsi="Arial" w:cs="Arial"/>
          <w:sz w:val="18"/>
          <w:szCs w:val="18"/>
          <w:lang w:eastAsia="sl-SI"/>
        </w:rPr>
        <w:t xml:space="preserve"> prejetih s strani naročnika, lahko naročnik odstopi od okvirnega sporazuma brez odpovednega roka.</w:t>
      </w:r>
    </w:p>
    <w:p w14:paraId="1D803646" w14:textId="5AAEEBC0" w:rsidR="0099381E" w:rsidRDefault="0099381E" w:rsidP="00FB2D6A">
      <w:pPr>
        <w:autoSpaceDE w:val="0"/>
        <w:autoSpaceDN w:val="0"/>
        <w:adjustRightInd w:val="0"/>
        <w:spacing w:after="0" w:line="240" w:lineRule="auto"/>
        <w:jc w:val="both"/>
        <w:rPr>
          <w:rFonts w:ascii="Arial" w:eastAsia="Times New Roman" w:hAnsi="Arial" w:cs="Arial"/>
          <w:sz w:val="18"/>
          <w:szCs w:val="18"/>
          <w:lang w:eastAsia="sl-SI"/>
        </w:rPr>
      </w:pPr>
    </w:p>
    <w:p w14:paraId="383A39E2" w14:textId="1E90AA72" w:rsidR="008513A5" w:rsidRPr="00B13E16" w:rsidRDefault="008513A5" w:rsidP="00496D43">
      <w:pPr>
        <w:autoSpaceDE w:val="0"/>
        <w:autoSpaceDN w:val="0"/>
        <w:adjustRightInd w:val="0"/>
        <w:contextualSpacing/>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V primeru, da dobavitelj ne izpolnjuje zahtev iz razpisne dokumentacije po javnem naročilu iz 1. člena tega sporazuma, določil tega sporazuma in ne rešuje reklamacij prejetih s strani naročnika, naročnik začne ustrezne postopke za prekinitev tega sporazuma. </w:t>
      </w:r>
    </w:p>
    <w:p w14:paraId="2CCB6034"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p>
    <w:p w14:paraId="11368136"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Vse stroške povezane z reklamacijami krije dobavitelj. </w:t>
      </w:r>
    </w:p>
    <w:p w14:paraId="7307B1AE"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p>
    <w:p w14:paraId="093861D7" w14:textId="77777777" w:rsidR="008513A5" w:rsidRPr="00B13E16" w:rsidRDefault="008513A5" w:rsidP="008513A5">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Kot kršitev tega sporazuma se štejejo zlasti naslednje kršitve:</w:t>
      </w:r>
    </w:p>
    <w:p w14:paraId="530E31DF" w14:textId="77777777" w:rsidR="008513A5" w:rsidRPr="00B13E16" w:rsidRDefault="008513A5" w:rsidP="008513A5">
      <w:pPr>
        <w:spacing w:after="0" w:line="240" w:lineRule="auto"/>
        <w:jc w:val="both"/>
        <w:rPr>
          <w:rFonts w:ascii="Arial" w:eastAsia="Times New Roman" w:hAnsi="Arial" w:cs="Arial"/>
          <w:sz w:val="18"/>
          <w:szCs w:val="18"/>
          <w:lang w:eastAsia="sl-SI"/>
        </w:rPr>
      </w:pPr>
    </w:p>
    <w:p w14:paraId="629C1DC3" w14:textId="77777777" w:rsidR="008513A5" w:rsidRPr="00B13E16" w:rsidRDefault="008513A5" w:rsidP="00B91B26">
      <w:pPr>
        <w:pStyle w:val="Odstavekseznama"/>
        <w:numPr>
          <w:ilvl w:val="0"/>
          <w:numId w:val="42"/>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če dobavitelj ne dobavi blaga, določenega dne, ob določeni uri ter v določeni količini, </w:t>
      </w:r>
    </w:p>
    <w:p w14:paraId="1A2EB54F" w14:textId="77777777" w:rsidR="008513A5" w:rsidRPr="00B13E16" w:rsidRDefault="008513A5" w:rsidP="00B91B26">
      <w:pPr>
        <w:pStyle w:val="Odstavekseznama"/>
        <w:numPr>
          <w:ilvl w:val="0"/>
          <w:numId w:val="42"/>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zaračunava naročniku višje cene kot so na predračunu ali ceniku, pa kljub opozorilu svojega odnosa ne spremeni,</w:t>
      </w:r>
    </w:p>
    <w:p w14:paraId="0CEE47A8" w14:textId="77777777" w:rsidR="008513A5" w:rsidRPr="00B13E16" w:rsidRDefault="008513A5" w:rsidP="00B91B26">
      <w:pPr>
        <w:pStyle w:val="Odstavekseznama"/>
        <w:numPr>
          <w:ilvl w:val="0"/>
          <w:numId w:val="42"/>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če dobavi nekvalitetno blago, neustrezne teže ali pakiranja, pa ga na zahtevo naročnika ne dopolni </w:t>
      </w:r>
      <w:proofErr w:type="spellStart"/>
      <w:r w:rsidRPr="00B13E16">
        <w:rPr>
          <w:rFonts w:ascii="Arial" w:eastAsia="Times New Roman" w:hAnsi="Arial" w:cs="Arial"/>
          <w:sz w:val="18"/>
          <w:szCs w:val="18"/>
          <w:lang w:eastAsia="sl-SI"/>
        </w:rPr>
        <w:t>oz</w:t>
      </w:r>
      <w:proofErr w:type="spellEnd"/>
      <w:r w:rsidRPr="00B13E16">
        <w:rPr>
          <w:rFonts w:ascii="Arial" w:eastAsia="Times New Roman" w:hAnsi="Arial" w:cs="Arial"/>
          <w:sz w:val="18"/>
          <w:szCs w:val="18"/>
          <w:lang w:eastAsia="sl-SI"/>
        </w:rPr>
        <w:t xml:space="preserve"> ga ne zamenja,</w:t>
      </w:r>
    </w:p>
    <w:p w14:paraId="2C3FB519" w14:textId="77777777" w:rsidR="008513A5" w:rsidRPr="00B13E16" w:rsidRDefault="008513A5" w:rsidP="00B91B26">
      <w:pPr>
        <w:pStyle w:val="Odstavekseznama"/>
        <w:numPr>
          <w:ilvl w:val="0"/>
          <w:numId w:val="42"/>
        </w:numPr>
        <w:spacing w:after="0" w:line="240" w:lineRule="auto"/>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zagotavlja kakovosti blaga in embalaže, ki jo je navedel kot prednost pri izbiri pri posameznem živilu v predračunu;</w:t>
      </w:r>
    </w:p>
    <w:p w14:paraId="23135B59" w14:textId="77777777" w:rsidR="008513A5" w:rsidRPr="00B13E16" w:rsidRDefault="008513A5" w:rsidP="00B91B26">
      <w:pPr>
        <w:pStyle w:val="Odstavekseznama"/>
        <w:numPr>
          <w:ilvl w:val="0"/>
          <w:numId w:val="42"/>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če dobavitelj naročniku dobavi blago, ki ne ustreza dogovorjeni vrsti, kakovosti in zdravstveni neoporečnosti, </w:t>
      </w:r>
    </w:p>
    <w:p w14:paraId="38A421F3" w14:textId="77777777" w:rsidR="008513A5" w:rsidRPr="00B13E16" w:rsidRDefault="008513A5" w:rsidP="00B91B26">
      <w:pPr>
        <w:pStyle w:val="Odstavekseznama"/>
        <w:numPr>
          <w:ilvl w:val="0"/>
          <w:numId w:val="42"/>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upošteva reklamacij glede kakovosti, vrste, količine dobav,</w:t>
      </w:r>
    </w:p>
    <w:p w14:paraId="0BB73F19" w14:textId="77777777" w:rsidR="008513A5" w:rsidRPr="00B13E16" w:rsidRDefault="008513A5" w:rsidP="00B91B26">
      <w:pPr>
        <w:pStyle w:val="Odstavekseznama"/>
        <w:numPr>
          <w:ilvl w:val="0"/>
          <w:numId w:val="42"/>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brez obvestila naročniku poveča ceno blaga,</w:t>
      </w:r>
    </w:p>
    <w:p w14:paraId="0FFC5111" w14:textId="77777777" w:rsidR="008513A5" w:rsidRPr="00B13E16" w:rsidRDefault="008513A5" w:rsidP="00B91B26">
      <w:pPr>
        <w:pStyle w:val="Odstavekseznama"/>
        <w:numPr>
          <w:ilvl w:val="0"/>
          <w:numId w:val="42"/>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je dobavljeno blago neustrezno pakirano, pa ga na zahtevo naročnika ne zamenja;</w:t>
      </w:r>
    </w:p>
    <w:p w14:paraId="5DBEA861" w14:textId="77777777" w:rsidR="008513A5" w:rsidRPr="00B13E16" w:rsidRDefault="008513A5" w:rsidP="00B91B26">
      <w:pPr>
        <w:pStyle w:val="Odstavekseznama"/>
        <w:numPr>
          <w:ilvl w:val="0"/>
          <w:numId w:val="42"/>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je dobavljeno blago umazano, pa ga dobavitelj na zahtevo naročnika ne zamenja;</w:t>
      </w:r>
    </w:p>
    <w:p w14:paraId="764E7BB5" w14:textId="77777777" w:rsidR="008513A5" w:rsidRPr="00B13E16" w:rsidRDefault="008513A5" w:rsidP="00B91B26">
      <w:pPr>
        <w:pStyle w:val="Odstavekseznama"/>
        <w:numPr>
          <w:ilvl w:val="0"/>
          <w:numId w:val="42"/>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je embalaža umazana ali poškodovana, pa dobavitelj na zahtevo naročnika izdelka ne zamenja;</w:t>
      </w:r>
    </w:p>
    <w:p w14:paraId="3BECD33A" w14:textId="77777777" w:rsidR="008513A5" w:rsidRPr="00B13E16" w:rsidRDefault="008513A5" w:rsidP="00B91B26">
      <w:pPr>
        <w:pStyle w:val="Odstavekseznama"/>
        <w:numPr>
          <w:ilvl w:val="0"/>
          <w:numId w:val="42"/>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spoštuje predpisov HACCP oziroma predpisov, ki opredeljujejo varnost živil,</w:t>
      </w:r>
    </w:p>
    <w:p w14:paraId="0770374F" w14:textId="77777777" w:rsidR="008513A5" w:rsidRPr="00B13E16" w:rsidRDefault="008513A5" w:rsidP="00B91B26">
      <w:pPr>
        <w:pStyle w:val="Odstavekseznama"/>
        <w:numPr>
          <w:ilvl w:val="0"/>
          <w:numId w:val="42"/>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dobavljeno blago in dobavnica nista skladna glede količine, vrste, kakovosti ali katere druge lastnosti dobavljenega blaga ali podatka o dobavljenem blagu,</w:t>
      </w:r>
    </w:p>
    <w:p w14:paraId="77068000" w14:textId="77777777" w:rsidR="008513A5" w:rsidRPr="00B13E16" w:rsidRDefault="008513A5" w:rsidP="00B91B26">
      <w:pPr>
        <w:pStyle w:val="Odstavekseznama"/>
        <w:numPr>
          <w:ilvl w:val="0"/>
          <w:numId w:val="42"/>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izda dobropisa v roku 1 meseca od zahteve naročnika, v primeru, da mu dobavitelj ni obračunal dobavljenih artiklov po cenah navedenih na predloženem ceniku,</w:t>
      </w:r>
    </w:p>
    <w:p w14:paraId="4F6989F1" w14:textId="77777777" w:rsidR="008513A5" w:rsidRPr="00B13E16" w:rsidRDefault="008513A5" w:rsidP="00B91B26">
      <w:pPr>
        <w:pStyle w:val="Odstavekseznama"/>
        <w:numPr>
          <w:ilvl w:val="0"/>
          <w:numId w:val="42"/>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grobo krši druga določila, ki so zapisana v dokumentaciji javnega naročila, sklopih živil in okvirnem sporazumu.</w:t>
      </w:r>
    </w:p>
    <w:p w14:paraId="1EDDCBD4" w14:textId="77777777" w:rsidR="008513A5" w:rsidRPr="00B13E16" w:rsidRDefault="008513A5" w:rsidP="008513A5">
      <w:pPr>
        <w:spacing w:after="0" w:line="240" w:lineRule="auto"/>
        <w:jc w:val="both"/>
        <w:rPr>
          <w:rFonts w:ascii="Arial" w:eastAsia="Times New Roman" w:hAnsi="Arial" w:cs="Arial"/>
          <w:sz w:val="18"/>
          <w:szCs w:val="18"/>
          <w:lang w:eastAsia="sl-SI"/>
        </w:rPr>
      </w:pPr>
    </w:p>
    <w:p w14:paraId="3DE13F5C"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Navedene kršitve dogovorov lahko imajo za posledico prekinitev sodelovanja, če jih dobavitelj ne odpravi v roku dveh reklamacij – po tretji reklamaciji lahko začne naročnik postopek prekinitve sodelovanja.</w:t>
      </w:r>
    </w:p>
    <w:p w14:paraId="054880DF"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p>
    <w:p w14:paraId="5D0D6C08" w14:textId="77777777" w:rsidR="00B13E16" w:rsidRDefault="00B13E16" w:rsidP="00FB2D6A">
      <w:pPr>
        <w:autoSpaceDE w:val="0"/>
        <w:autoSpaceDN w:val="0"/>
        <w:adjustRightInd w:val="0"/>
        <w:spacing w:after="0" w:line="240" w:lineRule="auto"/>
        <w:jc w:val="both"/>
        <w:rPr>
          <w:rFonts w:ascii="Arial" w:eastAsia="Times New Roman" w:hAnsi="Arial" w:cs="Arial"/>
          <w:sz w:val="18"/>
          <w:szCs w:val="18"/>
          <w:lang w:eastAsia="sl-SI"/>
        </w:rPr>
      </w:pPr>
    </w:p>
    <w:p w14:paraId="41335892" w14:textId="71104159" w:rsidR="00803ADE" w:rsidRPr="00A91D9D"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r w:rsidRPr="00A91D9D">
        <w:rPr>
          <w:rFonts w:ascii="Arial" w:eastAsia="Times New Roman" w:hAnsi="Arial" w:cs="Arial"/>
          <w:b/>
          <w:bCs/>
          <w:sz w:val="18"/>
          <w:szCs w:val="18"/>
          <w:lang w:eastAsia="sl-SI"/>
        </w:rPr>
        <w:t>1</w:t>
      </w:r>
      <w:r w:rsidR="005717FC">
        <w:rPr>
          <w:rFonts w:ascii="Arial" w:eastAsia="Times New Roman" w:hAnsi="Arial" w:cs="Arial"/>
          <w:b/>
          <w:bCs/>
          <w:sz w:val="18"/>
          <w:szCs w:val="18"/>
          <w:lang w:eastAsia="sl-SI"/>
        </w:rPr>
        <w:t>3</w:t>
      </w:r>
      <w:r w:rsidRPr="00A91D9D">
        <w:rPr>
          <w:rFonts w:ascii="Arial" w:eastAsia="Times New Roman" w:hAnsi="Arial" w:cs="Arial"/>
          <w:b/>
          <w:bCs/>
          <w:sz w:val="18"/>
          <w:szCs w:val="18"/>
          <w:lang w:eastAsia="sl-SI"/>
        </w:rPr>
        <w:t>. člen</w:t>
      </w:r>
    </w:p>
    <w:p w14:paraId="69D9BA4B" w14:textId="77777777" w:rsidR="00803ADE"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r w:rsidRPr="00A91D9D">
        <w:rPr>
          <w:rFonts w:ascii="Arial" w:eastAsia="Times New Roman" w:hAnsi="Arial" w:cs="Arial"/>
          <w:b/>
          <w:bCs/>
          <w:sz w:val="18"/>
          <w:szCs w:val="18"/>
          <w:lang w:eastAsia="sl-SI"/>
        </w:rPr>
        <w:t>(Pogodbena kazen)</w:t>
      </w:r>
    </w:p>
    <w:p w14:paraId="60CCC69B" w14:textId="77777777" w:rsidR="00803ADE"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p>
    <w:p w14:paraId="2AEC0FB6" w14:textId="77777777" w:rsidR="00803ADE" w:rsidRPr="00A91D9D" w:rsidRDefault="00803ADE" w:rsidP="00803ADE">
      <w:pPr>
        <w:tabs>
          <w:tab w:val="left" w:pos="8364"/>
        </w:tabs>
        <w:autoSpaceDE w:val="0"/>
        <w:autoSpaceDN w:val="0"/>
        <w:adjustRightInd w:val="0"/>
        <w:spacing w:after="0" w:line="240" w:lineRule="auto"/>
        <w:ind w:right="-2"/>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Naročnik lahko dobavitelju zaračuna pogodbeno kazen v višini stroška nadomestnega nakupa in v</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višini stroška vračila blaga, v primerih, ko ta ustrezno ne izvrši dobave in reklamacije ne reši niti na</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podlagi poziva k interventni dobavi, in sicer:</w:t>
      </w:r>
    </w:p>
    <w:p w14:paraId="3D238612" w14:textId="77777777" w:rsidR="00803ADE" w:rsidRPr="00A91D9D" w:rsidRDefault="00803ADE" w:rsidP="00B91B26">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naročniku dobavi živila, ki ne ustrezajo dogovorjeni vrsti, zahtevani dobavljivi enoti</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ali kakovosti,</w:t>
      </w:r>
    </w:p>
    <w:p w14:paraId="16DB28EC" w14:textId="77777777" w:rsidR="00803ADE" w:rsidRPr="00A91D9D" w:rsidRDefault="00803ADE" w:rsidP="00B91B26">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ne dobavi živil ob dogovorjenem času,</w:t>
      </w:r>
    </w:p>
    <w:p w14:paraId="70BDAB0A" w14:textId="77777777" w:rsidR="00803ADE" w:rsidRPr="00A91D9D" w:rsidRDefault="00803ADE" w:rsidP="00B91B26">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ne dobavi živil na dogovorjen način, v skladu z zdravstveno sanitarnimi predpisi</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oziroma po pravilih HACCP.</w:t>
      </w:r>
    </w:p>
    <w:p w14:paraId="37579F83" w14:textId="77777777" w:rsidR="00803ADE"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p>
    <w:p w14:paraId="378F2840" w14:textId="77777777" w:rsidR="00803ADE" w:rsidRPr="00A91D9D"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lastRenderedPageBreak/>
        <w:t>V takih primerih naročnik dobavitelju neustrezno blago vrne (ne velja v primeru, ko dobava ni bila</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izvršena), nakup pa opravi pri naslednje izbranem dobavitelju, če tega ni, pa na trgu.</w:t>
      </w:r>
    </w:p>
    <w:p w14:paraId="0A07F9EB" w14:textId="77777777" w:rsidR="00803ADE"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p>
    <w:p w14:paraId="5304F753" w14:textId="68542972" w:rsidR="000F6BE6"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Pogodbena kazen se obračuna po nastanku zamude v računu, in sicer kot znižanje realizacije v</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dogovorjenem znesku. V računu mora biti pogodbena kazen posebej prikazana.</w:t>
      </w:r>
    </w:p>
    <w:p w14:paraId="12E12716" w14:textId="77777777" w:rsidR="00B13E16" w:rsidRDefault="00B13E16" w:rsidP="00803ADE">
      <w:pPr>
        <w:autoSpaceDE w:val="0"/>
        <w:autoSpaceDN w:val="0"/>
        <w:adjustRightInd w:val="0"/>
        <w:spacing w:after="0" w:line="240" w:lineRule="auto"/>
        <w:jc w:val="both"/>
        <w:rPr>
          <w:rFonts w:ascii="Arial" w:eastAsia="Times New Roman" w:hAnsi="Arial" w:cs="Arial"/>
          <w:sz w:val="18"/>
          <w:szCs w:val="18"/>
          <w:lang w:eastAsia="sl-SI"/>
        </w:rPr>
      </w:pPr>
    </w:p>
    <w:p w14:paraId="75AE6B83" w14:textId="77777777" w:rsidR="00B13E16" w:rsidRDefault="00B13E16" w:rsidP="00803ADE">
      <w:pPr>
        <w:autoSpaceDE w:val="0"/>
        <w:autoSpaceDN w:val="0"/>
        <w:adjustRightInd w:val="0"/>
        <w:spacing w:after="0" w:line="240" w:lineRule="auto"/>
        <w:jc w:val="both"/>
        <w:rPr>
          <w:rFonts w:ascii="Arial" w:eastAsia="Times New Roman" w:hAnsi="Arial" w:cs="Arial"/>
          <w:sz w:val="18"/>
          <w:szCs w:val="18"/>
          <w:lang w:eastAsia="sl-SI"/>
        </w:rPr>
      </w:pPr>
    </w:p>
    <w:p w14:paraId="74E340E1" w14:textId="1C9655CD" w:rsidR="00E61593" w:rsidRP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1</w:t>
      </w:r>
      <w:r w:rsidR="005717FC">
        <w:rPr>
          <w:rFonts w:ascii="Arial" w:eastAsia="Times New Roman" w:hAnsi="Arial" w:cs="Arial"/>
          <w:b/>
          <w:sz w:val="18"/>
          <w:szCs w:val="18"/>
          <w:lang w:eastAsia="sl-SI"/>
        </w:rPr>
        <w:t>4</w:t>
      </w:r>
      <w:r w:rsidRPr="00E61593">
        <w:rPr>
          <w:rFonts w:ascii="Arial" w:eastAsia="Times New Roman" w:hAnsi="Arial" w:cs="Arial"/>
          <w:b/>
          <w:sz w:val="18"/>
          <w:szCs w:val="18"/>
          <w:lang w:eastAsia="sl-SI"/>
        </w:rPr>
        <w:t>. člen</w:t>
      </w:r>
    </w:p>
    <w:p w14:paraId="3659F1CD" w14:textId="6390B9F0"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w:t>
      </w:r>
      <w:r w:rsidR="00044E86">
        <w:rPr>
          <w:rFonts w:ascii="Arial" w:eastAsia="Times New Roman" w:hAnsi="Arial" w:cs="Arial"/>
          <w:b/>
          <w:sz w:val="18"/>
          <w:szCs w:val="18"/>
          <w:lang w:eastAsia="sl-SI"/>
        </w:rPr>
        <w:t>Odpovedni rok, odstop od okvirnega sporazuma</w:t>
      </w:r>
      <w:r w:rsidRPr="00E61593">
        <w:rPr>
          <w:rFonts w:ascii="Arial" w:eastAsia="Times New Roman" w:hAnsi="Arial" w:cs="Arial"/>
          <w:b/>
          <w:sz w:val="18"/>
          <w:szCs w:val="18"/>
          <w:lang w:eastAsia="sl-SI"/>
        </w:rPr>
        <w:t xml:space="preserve"> in prenehanje)</w:t>
      </w:r>
    </w:p>
    <w:p w14:paraId="7B2629E9" w14:textId="77777777"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p>
    <w:p w14:paraId="60E32886" w14:textId="34C5AA10"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Odpoved</w:t>
      </w:r>
      <w:r w:rsidR="00044E86">
        <w:rPr>
          <w:rFonts w:ascii="Arial" w:eastAsia="Times New Roman" w:hAnsi="Arial" w:cs="Arial"/>
          <w:sz w:val="18"/>
          <w:szCs w:val="18"/>
          <w:lang w:eastAsia="sl-SI"/>
        </w:rPr>
        <w:t>ni rok po tem okvirnem sporazumu je tri (3) mesece in velja za vse stranke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okvirnega sporazuma (naročnika in dobavitelje)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Okvirni sporazum</w:t>
      </w:r>
      <w:r>
        <w:rPr>
          <w:rFonts w:ascii="Arial" w:eastAsia="Times New Roman" w:hAnsi="Arial" w:cs="Arial"/>
          <w:sz w:val="18"/>
          <w:szCs w:val="18"/>
          <w:lang w:eastAsia="sl-SI"/>
        </w:rPr>
        <w:t xml:space="preserve"> se odpove s </w:t>
      </w:r>
      <w:r w:rsidRPr="00E61593">
        <w:rPr>
          <w:rFonts w:ascii="Arial" w:eastAsia="Times New Roman" w:hAnsi="Arial" w:cs="Arial"/>
          <w:sz w:val="18"/>
          <w:szCs w:val="18"/>
          <w:lang w:eastAsia="sl-SI"/>
        </w:rPr>
        <w:t>pisnim obvestilom, odpovedni rok pa prične teči z dnem, ko nasprotna stranka prejme pisno obvestilo.</w:t>
      </w:r>
    </w:p>
    <w:p w14:paraId="2286EAF8"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3BD1A01C" w14:textId="2FB5B7EC"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V primeru bistvenih ali ponavljajoč</w:t>
      </w:r>
      <w:r w:rsidR="00044E86">
        <w:rPr>
          <w:rFonts w:ascii="Arial" w:eastAsia="Times New Roman" w:hAnsi="Arial" w:cs="Arial"/>
          <w:sz w:val="18"/>
          <w:szCs w:val="18"/>
          <w:lang w:eastAsia="sl-SI"/>
        </w:rPr>
        <w:t>ih se kršitev določil tega sporazuma</w:t>
      </w:r>
      <w:r w:rsidRPr="00E61593">
        <w:rPr>
          <w:rFonts w:ascii="Arial" w:eastAsia="Times New Roman" w:hAnsi="Arial" w:cs="Arial"/>
          <w:sz w:val="18"/>
          <w:szCs w:val="18"/>
          <w:lang w:eastAsia="sl-SI"/>
        </w:rPr>
        <w:t xml:space="preserve"> zn</w:t>
      </w:r>
      <w:r>
        <w:rPr>
          <w:rFonts w:ascii="Arial" w:eastAsia="Times New Roman" w:hAnsi="Arial" w:cs="Arial"/>
          <w:sz w:val="18"/>
          <w:szCs w:val="18"/>
          <w:lang w:eastAsia="sl-SI"/>
        </w:rPr>
        <w:t xml:space="preserve">aša odpovedni rok 30 (trideset) </w:t>
      </w:r>
      <w:r w:rsidRPr="00E61593">
        <w:rPr>
          <w:rFonts w:ascii="Arial" w:eastAsia="Times New Roman" w:hAnsi="Arial" w:cs="Arial"/>
          <w:sz w:val="18"/>
          <w:szCs w:val="18"/>
          <w:lang w:eastAsia="sl-SI"/>
        </w:rPr>
        <w:t>dn</w:t>
      </w:r>
      <w:r w:rsidR="00044E86">
        <w:rPr>
          <w:rFonts w:ascii="Arial" w:eastAsia="Times New Roman" w:hAnsi="Arial" w:cs="Arial"/>
          <w:sz w:val="18"/>
          <w:szCs w:val="18"/>
          <w:lang w:eastAsia="sl-SI"/>
        </w:rPr>
        <w:t>i. V tem primeru stranka okvirnega sporazuma</w:t>
      </w:r>
      <w:r w:rsidRPr="00E61593">
        <w:rPr>
          <w:rFonts w:ascii="Arial" w:eastAsia="Times New Roman" w:hAnsi="Arial" w:cs="Arial"/>
          <w:sz w:val="18"/>
          <w:szCs w:val="18"/>
          <w:lang w:eastAsia="sl-SI"/>
        </w:rPr>
        <w:t xml:space="preserve"> s pisnim obvestilom opozori na</w:t>
      </w:r>
      <w:r>
        <w:rPr>
          <w:rFonts w:ascii="Arial" w:eastAsia="Times New Roman" w:hAnsi="Arial" w:cs="Arial"/>
          <w:sz w:val="18"/>
          <w:szCs w:val="18"/>
          <w:lang w:eastAsia="sl-SI"/>
        </w:rPr>
        <w:t xml:space="preserve">sprotno stranko na bistvene ali </w:t>
      </w:r>
      <w:r w:rsidRPr="00E61593">
        <w:rPr>
          <w:rFonts w:ascii="Arial" w:eastAsia="Times New Roman" w:hAnsi="Arial" w:cs="Arial"/>
          <w:sz w:val="18"/>
          <w:szCs w:val="18"/>
          <w:lang w:eastAsia="sl-SI"/>
        </w:rPr>
        <w:t>ponavljajoče</w:t>
      </w:r>
      <w:r w:rsidR="00044E86">
        <w:rPr>
          <w:rFonts w:ascii="Arial" w:eastAsia="Times New Roman" w:hAnsi="Arial" w:cs="Arial"/>
          <w:sz w:val="18"/>
          <w:szCs w:val="18"/>
          <w:lang w:eastAsia="sl-SI"/>
        </w:rPr>
        <w:t xml:space="preserve"> se kršitve določb okvirnega sporazuma</w:t>
      </w:r>
      <w:r w:rsidRPr="00E61593">
        <w:rPr>
          <w:rFonts w:ascii="Arial" w:eastAsia="Times New Roman" w:hAnsi="Arial" w:cs="Arial"/>
          <w:sz w:val="18"/>
          <w:szCs w:val="18"/>
          <w:lang w:eastAsia="sl-SI"/>
        </w:rPr>
        <w:t xml:space="preserve"> z zahtevo, da jih v 30 (trid</w:t>
      </w:r>
      <w:r>
        <w:rPr>
          <w:rFonts w:ascii="Arial" w:eastAsia="Times New Roman" w:hAnsi="Arial" w:cs="Arial"/>
          <w:sz w:val="18"/>
          <w:szCs w:val="18"/>
          <w:lang w:eastAsia="sl-SI"/>
        </w:rPr>
        <w:t xml:space="preserve">esetih) dneh od prejema pisnega </w:t>
      </w:r>
      <w:r w:rsidRPr="00E61593">
        <w:rPr>
          <w:rFonts w:ascii="Arial" w:eastAsia="Times New Roman" w:hAnsi="Arial" w:cs="Arial"/>
          <w:sz w:val="18"/>
          <w:szCs w:val="18"/>
          <w:lang w:eastAsia="sl-SI"/>
        </w:rPr>
        <w:t>obvestila odprav</w:t>
      </w:r>
      <w:r w:rsidR="00044E86">
        <w:rPr>
          <w:rFonts w:ascii="Arial" w:eastAsia="Times New Roman" w:hAnsi="Arial" w:cs="Arial"/>
          <w:sz w:val="18"/>
          <w:szCs w:val="18"/>
          <w:lang w:eastAsia="sl-SI"/>
        </w:rPr>
        <w:t>i, sicer se šteje, da je okvirni sporazum prenehal</w:t>
      </w:r>
      <w:r w:rsidRPr="00E61593">
        <w:rPr>
          <w:rFonts w:ascii="Arial" w:eastAsia="Times New Roman" w:hAnsi="Arial" w:cs="Arial"/>
          <w:sz w:val="18"/>
          <w:szCs w:val="18"/>
          <w:lang w:eastAsia="sl-SI"/>
        </w:rPr>
        <w:t xml:space="preserve"> veljati s potekom navedenega roka.</w:t>
      </w:r>
    </w:p>
    <w:p w14:paraId="3CE645AD"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0FC662E8" w14:textId="2E40CCB2"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Naročni</w:t>
      </w:r>
      <w:r>
        <w:rPr>
          <w:rFonts w:ascii="Arial" w:eastAsia="Times New Roman" w:hAnsi="Arial" w:cs="Arial"/>
          <w:sz w:val="18"/>
          <w:szCs w:val="18"/>
          <w:lang w:eastAsia="sl-SI"/>
        </w:rPr>
        <w:t xml:space="preserve">k lahko med veljavnostjo okvirnega sporazuma </w:t>
      </w:r>
      <w:r w:rsidRPr="00E61593">
        <w:rPr>
          <w:rFonts w:ascii="Arial" w:eastAsia="Times New Roman" w:hAnsi="Arial" w:cs="Arial"/>
          <w:sz w:val="18"/>
          <w:szCs w:val="18"/>
          <w:lang w:eastAsia="sl-SI"/>
        </w:rPr>
        <w:t>ne glede</w:t>
      </w:r>
      <w:r>
        <w:rPr>
          <w:rFonts w:ascii="Arial" w:eastAsia="Times New Roman" w:hAnsi="Arial" w:cs="Arial"/>
          <w:sz w:val="18"/>
          <w:szCs w:val="18"/>
          <w:lang w:eastAsia="sl-SI"/>
        </w:rPr>
        <w:t xml:space="preserve"> na določbe zakona, ki </w:t>
      </w:r>
      <w:r w:rsidRPr="00E61593">
        <w:rPr>
          <w:rFonts w:ascii="Arial" w:eastAsia="Times New Roman" w:hAnsi="Arial" w:cs="Arial"/>
          <w:sz w:val="18"/>
          <w:szCs w:val="18"/>
          <w:lang w:eastAsia="sl-SI"/>
        </w:rPr>
        <w:t>ureja obligacij</w:t>
      </w:r>
      <w:r w:rsidR="00044E86">
        <w:rPr>
          <w:rFonts w:ascii="Arial" w:eastAsia="Times New Roman" w:hAnsi="Arial" w:cs="Arial"/>
          <w:sz w:val="18"/>
          <w:szCs w:val="18"/>
          <w:lang w:eastAsia="sl-SI"/>
        </w:rPr>
        <w:t>ska razmerja, odstopi od okvirnega sporazuma</w:t>
      </w:r>
      <w:r w:rsidRPr="00E61593">
        <w:rPr>
          <w:rFonts w:ascii="Arial" w:eastAsia="Times New Roman" w:hAnsi="Arial" w:cs="Arial"/>
          <w:sz w:val="18"/>
          <w:szCs w:val="18"/>
          <w:lang w:eastAsia="sl-SI"/>
        </w:rPr>
        <w:t xml:space="preserve"> v naslednjih okoliščinah, če:</w:t>
      </w:r>
    </w:p>
    <w:p w14:paraId="48CD1F3E" w14:textId="5C79995B" w:rsidR="00E61593" w:rsidRPr="00E61593" w:rsidRDefault="00E61593" w:rsidP="00B91B26">
      <w:pPr>
        <w:pStyle w:val="Odstavekseznama"/>
        <w:numPr>
          <w:ilvl w:val="0"/>
          <w:numId w:val="31"/>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se javno naročilo bistveno spremeni, kar terja nov postopek javnega naročanja,</w:t>
      </w:r>
    </w:p>
    <w:p w14:paraId="049C88E4" w14:textId="43C35D83" w:rsidR="00E61593" w:rsidRPr="00E61593" w:rsidRDefault="00E61593" w:rsidP="00B91B26">
      <w:pPr>
        <w:pStyle w:val="Odstavekseznama"/>
        <w:numPr>
          <w:ilvl w:val="0"/>
          <w:numId w:val="31"/>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je v času oddaje javnega naročila bil izvajalec v enem od položajev, zaradi katerega bi ga naročnik moral izključiti iz postopka javnega naročanja, pa s tem dejstvom naročnik ni bil seznanjen v postopku javnega naročanja,</w:t>
      </w:r>
    </w:p>
    <w:p w14:paraId="0222C8BC" w14:textId="19C83126" w:rsidR="00E61593" w:rsidRDefault="00E61593" w:rsidP="00B91B26">
      <w:pPr>
        <w:pStyle w:val="Odstavekseznama"/>
        <w:numPr>
          <w:ilvl w:val="0"/>
          <w:numId w:val="31"/>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 xml:space="preserve">zaradi hudih kršitev obveznosti iz PEU, PDEU in ZJN-3, ki jih je po postopku v skladu z 258. členom PDEU ugotovilo Sodišče Evropske unije, javno </w:t>
      </w:r>
      <w:r w:rsidR="00044E86">
        <w:rPr>
          <w:rFonts w:ascii="Arial" w:eastAsia="Times New Roman" w:hAnsi="Arial" w:cs="Arial"/>
          <w:sz w:val="18"/>
          <w:szCs w:val="18"/>
          <w:lang w:eastAsia="sl-SI"/>
        </w:rPr>
        <w:t xml:space="preserve">naročilo ne bi smelo biti oddano </w:t>
      </w:r>
      <w:r w:rsidRPr="00044E86">
        <w:rPr>
          <w:rFonts w:ascii="Arial" w:eastAsia="Times New Roman" w:hAnsi="Arial" w:cs="Arial"/>
          <w:sz w:val="18"/>
          <w:szCs w:val="18"/>
          <w:lang w:eastAsia="sl-SI"/>
        </w:rPr>
        <w:t>izvajalcu</w:t>
      </w:r>
      <w:r w:rsidR="00044E86">
        <w:rPr>
          <w:rFonts w:ascii="Arial" w:eastAsia="Times New Roman" w:hAnsi="Arial" w:cs="Arial"/>
          <w:sz w:val="18"/>
          <w:szCs w:val="18"/>
          <w:lang w:eastAsia="sl-SI"/>
        </w:rPr>
        <w:t xml:space="preserve"> (dobavitelju)</w:t>
      </w:r>
      <w:r w:rsidRPr="00044E86">
        <w:rPr>
          <w:rFonts w:ascii="Arial" w:eastAsia="Times New Roman" w:hAnsi="Arial" w:cs="Arial"/>
          <w:sz w:val="18"/>
          <w:szCs w:val="18"/>
          <w:lang w:eastAsia="sl-SI"/>
        </w:rPr>
        <w:t>.</w:t>
      </w:r>
    </w:p>
    <w:p w14:paraId="30122EF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28DD09A3" w14:textId="760D4B6A" w:rsidR="00044E86" w:rsidRPr="00044E86" w:rsidRDefault="00A31DC6" w:rsidP="00044E8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Stranke okvirnega sporazuma se dogovorijo</w:t>
      </w:r>
      <w:r w:rsidR="00044E86" w:rsidRPr="00044E86">
        <w:rPr>
          <w:rFonts w:ascii="Arial" w:eastAsia="Times New Roman" w:hAnsi="Arial" w:cs="Arial"/>
          <w:sz w:val="18"/>
          <w:szCs w:val="18"/>
          <w:lang w:eastAsia="sl-SI"/>
        </w:rPr>
        <w:t>, da lahko naročnik odstopi od pogodbe v naslednjih primerih:</w:t>
      </w:r>
    </w:p>
    <w:p w14:paraId="42C785D6" w14:textId="2760CE21" w:rsidR="00044E86" w:rsidRPr="00044E86" w:rsidRDefault="00044E86" w:rsidP="00B91B26">
      <w:pPr>
        <w:pStyle w:val="Odstavekseznama"/>
        <w:numPr>
          <w:ilvl w:val="0"/>
          <w:numId w:val="32"/>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v primeru prenehanja poslovanja dobavitelja,</w:t>
      </w:r>
    </w:p>
    <w:p w14:paraId="7B66317D" w14:textId="3168459F" w:rsidR="00044E86" w:rsidRPr="00044E86" w:rsidRDefault="00044E86" w:rsidP="00B91B26">
      <w:pPr>
        <w:pStyle w:val="Odstavekseznama"/>
        <w:numPr>
          <w:ilvl w:val="0"/>
          <w:numId w:val="32"/>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zaradi neustreznega izpolnjevanja določil te pogodbe,</w:t>
      </w:r>
    </w:p>
    <w:p w14:paraId="0F49E732" w14:textId="37A1E2C7" w:rsidR="00044E86" w:rsidRPr="00A31DC6" w:rsidRDefault="00044E86" w:rsidP="00B91B26">
      <w:pPr>
        <w:pStyle w:val="Odstavekseznama"/>
        <w:numPr>
          <w:ilvl w:val="0"/>
          <w:numId w:val="32"/>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če dobavitelj dobavi blago, ki ne ustreza dogovorjeni</w:t>
      </w:r>
      <w:r w:rsidR="00A31DC6">
        <w:rPr>
          <w:rFonts w:ascii="Arial" w:eastAsia="Times New Roman" w:hAnsi="Arial" w:cs="Arial"/>
          <w:sz w:val="18"/>
          <w:szCs w:val="18"/>
          <w:lang w:eastAsia="sl-SI"/>
        </w:rPr>
        <w:t xml:space="preserve"> </w:t>
      </w:r>
      <w:r w:rsidRPr="00A31DC6">
        <w:rPr>
          <w:rFonts w:ascii="Arial" w:eastAsia="Times New Roman" w:hAnsi="Arial" w:cs="Arial"/>
          <w:sz w:val="18"/>
          <w:szCs w:val="18"/>
          <w:lang w:eastAsia="sl-SI"/>
        </w:rPr>
        <w:t>kakovosti in zdravstveni neoporečnosti, s čimer je bil dobavitelj predhodno seznanjen</w:t>
      </w:r>
      <w:r w:rsidR="006D37C2">
        <w:rPr>
          <w:rFonts w:ascii="Arial" w:eastAsia="Times New Roman" w:hAnsi="Arial" w:cs="Arial"/>
          <w:sz w:val="18"/>
          <w:szCs w:val="18"/>
          <w:lang w:eastAsia="sl-SI"/>
        </w:rPr>
        <w:t xml:space="preserve"> (dobavitelj več kot dvakrat v treh mesecih dobavi živilo neustrezne kakovosti)</w:t>
      </w:r>
      <w:r w:rsidRPr="00A31DC6">
        <w:rPr>
          <w:rFonts w:ascii="Arial" w:eastAsia="Times New Roman" w:hAnsi="Arial" w:cs="Arial"/>
          <w:sz w:val="18"/>
          <w:szCs w:val="18"/>
          <w:lang w:eastAsia="sl-SI"/>
        </w:rPr>
        <w:t>,</w:t>
      </w:r>
    </w:p>
    <w:p w14:paraId="374868AE" w14:textId="50345E48" w:rsidR="007F42EA" w:rsidRPr="007F42EA" w:rsidRDefault="00044E86" w:rsidP="00B91B26">
      <w:pPr>
        <w:pStyle w:val="Odstavekseznama"/>
        <w:numPr>
          <w:ilvl w:val="0"/>
          <w:numId w:val="32"/>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se dobavitelj ne drži dogovorjenih rokov za dobavo blaga</w:t>
      </w:r>
      <w:r w:rsidR="006D37C2">
        <w:rPr>
          <w:rFonts w:ascii="Arial" w:eastAsia="Times New Roman" w:hAnsi="Arial" w:cs="Arial"/>
          <w:sz w:val="18"/>
          <w:szCs w:val="18"/>
          <w:lang w:eastAsia="sl-SI"/>
        </w:rPr>
        <w:t xml:space="preserve"> (več kot dvakrat v mesecu zamudi z dobavo živila)</w:t>
      </w:r>
      <w:r w:rsidRPr="007F42EA">
        <w:rPr>
          <w:rFonts w:ascii="Arial" w:eastAsia="Times New Roman" w:hAnsi="Arial" w:cs="Arial"/>
          <w:sz w:val="18"/>
          <w:szCs w:val="18"/>
          <w:lang w:eastAsia="sl-SI"/>
        </w:rPr>
        <w:t>,</w:t>
      </w:r>
    </w:p>
    <w:p w14:paraId="35030B87" w14:textId="7A089BA8" w:rsidR="007F42EA" w:rsidRPr="007F42EA" w:rsidRDefault="007F42EA" w:rsidP="00B91B26">
      <w:pPr>
        <w:pStyle w:val="Odstavekseznama"/>
        <w:numPr>
          <w:ilvl w:val="0"/>
          <w:numId w:val="32"/>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dobavitelj ne spoštuje dogovorjenih cen živil ali če samovoljno zviša cene živil,</w:t>
      </w:r>
    </w:p>
    <w:p w14:paraId="5DDC0883" w14:textId="69281F25" w:rsidR="00044E86" w:rsidRPr="007F42EA" w:rsidRDefault="00044E86" w:rsidP="00B91B26">
      <w:pPr>
        <w:pStyle w:val="Odstavekseznama"/>
        <w:numPr>
          <w:ilvl w:val="0"/>
          <w:numId w:val="32"/>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 xml:space="preserve">če dobavitelj ne upošteva </w:t>
      </w:r>
      <w:r w:rsidR="007F42EA" w:rsidRPr="007F42EA">
        <w:rPr>
          <w:rFonts w:ascii="Arial" w:eastAsia="Times New Roman" w:hAnsi="Arial" w:cs="Arial"/>
          <w:sz w:val="18"/>
          <w:szCs w:val="18"/>
          <w:lang w:eastAsia="sl-SI"/>
        </w:rPr>
        <w:t xml:space="preserve">ali ne rešuje </w:t>
      </w:r>
      <w:r w:rsidRPr="007F42EA">
        <w:rPr>
          <w:rFonts w:ascii="Arial" w:eastAsia="Times New Roman" w:hAnsi="Arial" w:cs="Arial"/>
          <w:sz w:val="18"/>
          <w:szCs w:val="18"/>
          <w:lang w:eastAsia="sl-SI"/>
        </w:rPr>
        <w:t>reklamacij glede kakovosti, količine in rokov dobav,</w:t>
      </w:r>
    </w:p>
    <w:p w14:paraId="5D3F6932" w14:textId="2F58B9AE" w:rsidR="00044E86" w:rsidRPr="007F42EA" w:rsidRDefault="00044E86" w:rsidP="00B91B26">
      <w:pPr>
        <w:pStyle w:val="Odstavekseznama"/>
        <w:numPr>
          <w:ilvl w:val="0"/>
          <w:numId w:val="32"/>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dobavitelj ne spoštuje zahtev naročnika, ki so navedene v tem sporazumu.</w:t>
      </w:r>
    </w:p>
    <w:p w14:paraId="64B39AA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69E42769" w14:textId="57114F16" w:rsid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Naročnik bo</w:t>
      </w:r>
      <w:r w:rsidR="00AF451C">
        <w:rPr>
          <w:rFonts w:ascii="Arial" w:eastAsia="Times New Roman" w:hAnsi="Arial" w:cs="Arial"/>
          <w:sz w:val="18"/>
          <w:szCs w:val="18"/>
          <w:lang w:eastAsia="sl-SI"/>
        </w:rPr>
        <w:t xml:space="preserve"> v primeru odstopa od tega sporazuma</w:t>
      </w:r>
      <w:r w:rsidRPr="00044E86">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po prejšnjem odstavku tega člena </w:t>
      </w:r>
      <w:r w:rsidRPr="00044E86">
        <w:rPr>
          <w:rFonts w:ascii="Arial" w:eastAsia="Times New Roman" w:hAnsi="Arial" w:cs="Arial"/>
          <w:sz w:val="18"/>
          <w:szCs w:val="18"/>
          <w:lang w:eastAsia="sl-SI"/>
        </w:rPr>
        <w:t>o tem pisno obvestil</w:t>
      </w:r>
      <w:r>
        <w:rPr>
          <w:rFonts w:ascii="Arial" w:eastAsia="Times New Roman" w:hAnsi="Arial" w:cs="Arial"/>
          <w:sz w:val="18"/>
          <w:szCs w:val="18"/>
          <w:lang w:eastAsia="sl-SI"/>
        </w:rPr>
        <w:t xml:space="preserve"> dobavitelja</w:t>
      </w:r>
      <w:r w:rsidR="00AF451C">
        <w:rPr>
          <w:rFonts w:ascii="Arial" w:eastAsia="Times New Roman" w:hAnsi="Arial" w:cs="Arial"/>
          <w:sz w:val="18"/>
          <w:szCs w:val="18"/>
          <w:lang w:eastAsia="sl-SI"/>
        </w:rPr>
        <w:t>,</w:t>
      </w:r>
      <w:r>
        <w:rPr>
          <w:rFonts w:ascii="Arial" w:eastAsia="Times New Roman" w:hAnsi="Arial" w:cs="Arial"/>
          <w:sz w:val="18"/>
          <w:szCs w:val="18"/>
          <w:lang w:eastAsia="sl-SI"/>
        </w:rPr>
        <w:t xml:space="preserve"> in sicer v roku 30 </w:t>
      </w:r>
      <w:r w:rsidRPr="00044E86">
        <w:rPr>
          <w:rFonts w:ascii="Arial" w:eastAsia="Times New Roman" w:hAnsi="Arial" w:cs="Arial"/>
          <w:sz w:val="18"/>
          <w:szCs w:val="18"/>
          <w:lang w:eastAsia="sl-SI"/>
        </w:rPr>
        <w:t>(trideset) dni pred odstopom od pogodbe, razen v primeru prve alineje</w:t>
      </w:r>
      <w:r>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prejšnjega </w:t>
      </w:r>
      <w:r>
        <w:rPr>
          <w:rFonts w:ascii="Arial" w:eastAsia="Times New Roman" w:hAnsi="Arial" w:cs="Arial"/>
          <w:sz w:val="18"/>
          <w:szCs w:val="18"/>
          <w:lang w:eastAsia="sl-SI"/>
        </w:rPr>
        <w:t xml:space="preserve">odstavka tega člena, ko </w:t>
      </w:r>
      <w:r w:rsidRPr="00044E86">
        <w:rPr>
          <w:rFonts w:ascii="Arial" w:eastAsia="Times New Roman" w:hAnsi="Arial" w:cs="Arial"/>
          <w:sz w:val="18"/>
          <w:szCs w:val="18"/>
          <w:lang w:eastAsia="sl-SI"/>
        </w:rPr>
        <w:t>ima naročnik pravico takoj odstopiti od te pogodbe.</w:t>
      </w:r>
    </w:p>
    <w:p w14:paraId="42963A5A" w14:textId="60822F3E" w:rsidR="0026095E" w:rsidRDefault="006D37C2" w:rsidP="00C10D9F">
      <w:pPr>
        <w:autoSpaceDE w:val="0"/>
        <w:autoSpaceDN w:val="0"/>
        <w:adjustRightInd w:val="0"/>
        <w:spacing w:after="0" w:line="240" w:lineRule="auto"/>
        <w:jc w:val="both"/>
        <w:rPr>
          <w:rFonts w:ascii="Arial" w:eastAsia="Times New Roman" w:hAnsi="Arial" w:cs="Arial"/>
          <w:sz w:val="18"/>
          <w:szCs w:val="18"/>
          <w:lang w:eastAsia="sl-SI"/>
        </w:rPr>
      </w:pPr>
      <w:r w:rsidRPr="006D37C2">
        <w:rPr>
          <w:rFonts w:ascii="Arial" w:eastAsia="Times New Roman" w:hAnsi="Arial" w:cs="Arial"/>
          <w:sz w:val="18"/>
          <w:szCs w:val="18"/>
          <w:lang w:eastAsia="sl-SI"/>
        </w:rPr>
        <w:t>V primeru ne</w:t>
      </w:r>
      <w:r>
        <w:rPr>
          <w:rFonts w:ascii="Arial" w:eastAsia="Times New Roman" w:hAnsi="Arial" w:cs="Arial"/>
          <w:sz w:val="18"/>
          <w:szCs w:val="18"/>
          <w:lang w:eastAsia="sl-SI"/>
        </w:rPr>
        <w:t>izpolnjevanja določil tega sporazuma</w:t>
      </w:r>
      <w:r w:rsidRPr="006D37C2">
        <w:rPr>
          <w:rFonts w:ascii="Arial" w:eastAsia="Times New Roman" w:hAnsi="Arial" w:cs="Arial"/>
          <w:sz w:val="18"/>
          <w:szCs w:val="18"/>
          <w:lang w:eastAsia="sl-SI"/>
        </w:rPr>
        <w:t xml:space="preserve"> s strani naročnika, ki s</w:t>
      </w:r>
      <w:r>
        <w:rPr>
          <w:rFonts w:ascii="Arial" w:eastAsia="Times New Roman" w:hAnsi="Arial" w:cs="Arial"/>
          <w:sz w:val="18"/>
          <w:szCs w:val="18"/>
          <w:lang w:eastAsia="sl-SI"/>
        </w:rPr>
        <w:t xml:space="preserve">e nanaša na plačilo dobavljenih </w:t>
      </w:r>
      <w:r w:rsidRPr="006D37C2">
        <w:rPr>
          <w:rFonts w:ascii="Arial" w:eastAsia="Times New Roman" w:hAnsi="Arial" w:cs="Arial"/>
          <w:sz w:val="18"/>
          <w:szCs w:val="18"/>
          <w:lang w:eastAsia="sl-SI"/>
        </w:rPr>
        <w:t>živil, ima dobavitelj</w:t>
      </w:r>
      <w:r>
        <w:rPr>
          <w:rFonts w:ascii="Arial" w:eastAsia="Times New Roman" w:hAnsi="Arial" w:cs="Arial"/>
          <w:sz w:val="18"/>
          <w:szCs w:val="18"/>
          <w:lang w:eastAsia="sl-SI"/>
        </w:rPr>
        <w:t xml:space="preserve"> pravico odstopiti od okvirnega sporazuma</w:t>
      </w:r>
      <w:r w:rsidRPr="006D37C2">
        <w:rPr>
          <w:rFonts w:ascii="Arial" w:eastAsia="Times New Roman" w:hAnsi="Arial" w:cs="Arial"/>
          <w:sz w:val="18"/>
          <w:szCs w:val="18"/>
          <w:lang w:eastAsia="sl-SI"/>
        </w:rPr>
        <w:t>, o čemer mora pisno ob</w:t>
      </w:r>
      <w:r>
        <w:rPr>
          <w:rFonts w:ascii="Arial" w:eastAsia="Times New Roman" w:hAnsi="Arial" w:cs="Arial"/>
          <w:sz w:val="18"/>
          <w:szCs w:val="18"/>
          <w:lang w:eastAsia="sl-SI"/>
        </w:rPr>
        <w:t xml:space="preserve">vestiti naročnika, in sicer </w:t>
      </w:r>
      <w:r w:rsidRPr="006D37C2">
        <w:rPr>
          <w:rFonts w:ascii="Arial" w:eastAsia="Times New Roman" w:hAnsi="Arial" w:cs="Arial"/>
          <w:sz w:val="18"/>
          <w:szCs w:val="18"/>
          <w:lang w:eastAsia="sl-SI"/>
        </w:rPr>
        <w:t>najmanj 30 dni pred prekinitvijo.</w:t>
      </w:r>
    </w:p>
    <w:p w14:paraId="0D54F9F5" w14:textId="77777777"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1005E8C6" w14:textId="2307E919"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Odstop od okvirnega sporazuma mora biti v vsakem primeru pisen.</w:t>
      </w:r>
    </w:p>
    <w:p w14:paraId="2905E3E8" w14:textId="77777777" w:rsidR="00C10D9F" w:rsidRPr="00C10D9F" w:rsidRDefault="00C10D9F" w:rsidP="00052F27">
      <w:pPr>
        <w:autoSpaceDE w:val="0"/>
        <w:autoSpaceDN w:val="0"/>
        <w:adjustRightInd w:val="0"/>
        <w:spacing w:after="0" w:line="240" w:lineRule="auto"/>
        <w:rPr>
          <w:rFonts w:ascii="Arial" w:eastAsia="Times New Roman" w:hAnsi="Arial" w:cs="Arial"/>
          <w:sz w:val="18"/>
          <w:szCs w:val="18"/>
          <w:lang w:eastAsia="sl-SI"/>
        </w:rPr>
      </w:pPr>
    </w:p>
    <w:p w14:paraId="535CA5A9" w14:textId="66892A5F" w:rsidR="00C10D9F" w:rsidRPr="00C10D9F" w:rsidRDefault="00052F27" w:rsidP="00C10D9F">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w:t>
      </w:r>
      <w:r w:rsidR="00C10D9F" w:rsidRPr="00C10D9F">
        <w:rPr>
          <w:rFonts w:ascii="Arial" w:eastAsia="Times New Roman" w:hAnsi="Arial" w:cs="Arial"/>
          <w:sz w:val="18"/>
          <w:szCs w:val="18"/>
          <w:lang w:eastAsia="sl-SI"/>
        </w:rPr>
        <w:t xml:space="preserve">kvirni sporazum </w:t>
      </w:r>
      <w:r>
        <w:rPr>
          <w:rFonts w:ascii="Arial" w:eastAsia="Times New Roman" w:hAnsi="Arial" w:cs="Arial"/>
          <w:sz w:val="18"/>
          <w:szCs w:val="18"/>
          <w:lang w:eastAsia="sl-SI"/>
        </w:rPr>
        <w:t xml:space="preserve">preneha veljati </w:t>
      </w:r>
      <w:r w:rsidR="00C10D9F" w:rsidRPr="00C10D9F">
        <w:rPr>
          <w:rFonts w:ascii="Arial" w:eastAsia="Times New Roman" w:hAnsi="Arial" w:cs="Arial"/>
          <w:sz w:val="18"/>
          <w:szCs w:val="18"/>
          <w:lang w:eastAsia="sl-SI"/>
        </w:rPr>
        <w:t>v primeru izpolnitve ene od naslednjih okoliščin:</w:t>
      </w:r>
    </w:p>
    <w:p w14:paraId="244C2521" w14:textId="32E0DA74" w:rsidR="00C10D9F" w:rsidRPr="00C10D9F" w:rsidRDefault="00C10D9F" w:rsidP="00B91B26">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če bo naročnik seznanjen, da je sodišče s pravnomočno odločitvijo ugotovilo kršitev obveznosti delovne, </w:t>
      </w:r>
      <w:proofErr w:type="spellStart"/>
      <w:r w:rsidRPr="00C10D9F">
        <w:rPr>
          <w:rFonts w:ascii="Arial" w:eastAsia="Times New Roman" w:hAnsi="Arial" w:cs="Arial"/>
          <w:sz w:val="18"/>
          <w:szCs w:val="18"/>
          <w:lang w:eastAsia="sl-SI"/>
        </w:rPr>
        <w:t>okoljske</w:t>
      </w:r>
      <w:proofErr w:type="spellEnd"/>
      <w:r w:rsidRPr="00C10D9F">
        <w:rPr>
          <w:rFonts w:ascii="Arial" w:eastAsia="Times New Roman" w:hAnsi="Arial" w:cs="Arial"/>
          <w:sz w:val="18"/>
          <w:szCs w:val="18"/>
          <w:lang w:eastAsia="sl-SI"/>
        </w:rPr>
        <w:t xml:space="preserve"> ali socialne zakonodaje s strani dobavitelja ali podizvajalca ali </w:t>
      </w:r>
    </w:p>
    <w:p w14:paraId="18392993" w14:textId="189DDBB1" w:rsidR="00C10D9F" w:rsidRPr="00C10D9F" w:rsidRDefault="00C10D9F" w:rsidP="00B91B26">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če bo naročnik seznanjen, da je pristojni državni organ pri dobavitelju ali podiz</w:t>
      </w:r>
      <w:r w:rsidR="00052F27">
        <w:rPr>
          <w:rFonts w:ascii="Arial" w:eastAsia="Times New Roman" w:hAnsi="Arial" w:cs="Arial"/>
          <w:sz w:val="18"/>
          <w:szCs w:val="18"/>
          <w:lang w:eastAsia="sl-SI"/>
        </w:rPr>
        <w:t>vajalcu v času izvajanja okvirnega sporazuma</w:t>
      </w:r>
      <w:r w:rsidRPr="00C10D9F">
        <w:rPr>
          <w:rFonts w:ascii="Arial" w:eastAsia="Times New Roman" w:hAnsi="Arial" w:cs="Arial"/>
          <w:sz w:val="18"/>
          <w:szCs w:val="18"/>
          <w:lang w:eastAsia="sl-SI"/>
        </w:rPr>
        <w:t xml:space="preserve"> ugotovil najmanj dve kršitvi v zvezi s:</w:t>
      </w:r>
    </w:p>
    <w:p w14:paraId="63FCA3EC" w14:textId="7D87073F" w:rsidR="00C10D9F" w:rsidRPr="00C10D9F" w:rsidRDefault="00C10D9F" w:rsidP="00B91B26">
      <w:pPr>
        <w:pStyle w:val="Odstavekseznama"/>
        <w:numPr>
          <w:ilvl w:val="2"/>
          <w:numId w:val="34"/>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plačilom za delo, </w:t>
      </w:r>
    </w:p>
    <w:p w14:paraId="6E29856D" w14:textId="24C10AC1" w:rsidR="00C10D9F" w:rsidRPr="00C10D9F" w:rsidRDefault="00C10D9F" w:rsidP="00B91B26">
      <w:pPr>
        <w:pStyle w:val="Odstavekseznama"/>
        <w:numPr>
          <w:ilvl w:val="2"/>
          <w:numId w:val="34"/>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delovnim časom, </w:t>
      </w:r>
    </w:p>
    <w:p w14:paraId="17BC0306" w14:textId="402E006F" w:rsidR="00C10D9F" w:rsidRDefault="00C10D9F" w:rsidP="00B91B26">
      <w:pPr>
        <w:pStyle w:val="Odstavekseznama"/>
        <w:numPr>
          <w:ilvl w:val="2"/>
          <w:numId w:val="34"/>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počitki, </w:t>
      </w:r>
    </w:p>
    <w:p w14:paraId="2B900E05" w14:textId="22CCC57D" w:rsidR="00C10D9F" w:rsidRPr="00C10D9F" w:rsidRDefault="00C10D9F" w:rsidP="00B91B26">
      <w:pPr>
        <w:pStyle w:val="Odstavekseznama"/>
        <w:numPr>
          <w:ilvl w:val="2"/>
          <w:numId w:val="34"/>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opravljanjem dela na podlagi pogodb civilnega prava kljub obstoju elementov delovnega razmerja ali v zvezi z zaposlovanjem na črno </w:t>
      </w:r>
    </w:p>
    <w:p w14:paraId="5076AA2F" w14:textId="77777777" w:rsidR="00C10D9F" w:rsidRP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in za kateri mu je bila s pravnomočno odločitvijo ali več pravnomočnimi odločitvami izrečena globa za prekršek,</w:t>
      </w:r>
    </w:p>
    <w:p w14:paraId="736BBB24" w14:textId="77777777"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in pod pogojem, da je od seznanitve s kršitvijo in do izteka veljavnosti okvirnega sporazuma še najmanj šest mesecev oziroma če dobavitelj nastopa s podizvajalcem pa tudi, če zaradi ugotovljene kršitve pri podizvajalcu dobavitelj ne nadomesti ali zamenja tega podizvajalca, na način določen v skladu s 94. členom ZJN-3 in določili tega okvirnega sporazuma v roku 30 dni od seznanitve s kršitvijo. </w:t>
      </w:r>
    </w:p>
    <w:p w14:paraId="3FD3889A" w14:textId="043891BB"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3C6FB306" w14:textId="77777777" w:rsidR="00990D60" w:rsidRDefault="00990D60" w:rsidP="00C10D9F">
      <w:pPr>
        <w:autoSpaceDE w:val="0"/>
        <w:autoSpaceDN w:val="0"/>
        <w:adjustRightInd w:val="0"/>
        <w:spacing w:after="0" w:line="240" w:lineRule="auto"/>
        <w:jc w:val="both"/>
        <w:rPr>
          <w:rFonts w:ascii="Arial" w:eastAsia="Times New Roman" w:hAnsi="Arial" w:cs="Arial"/>
          <w:sz w:val="18"/>
          <w:szCs w:val="18"/>
          <w:lang w:eastAsia="sl-SI"/>
        </w:rPr>
      </w:pPr>
    </w:p>
    <w:p w14:paraId="323C2EA7" w14:textId="77777777" w:rsidR="00F5586A" w:rsidRPr="00C10D9F" w:rsidRDefault="00F5586A" w:rsidP="00C10D9F">
      <w:pPr>
        <w:autoSpaceDE w:val="0"/>
        <w:autoSpaceDN w:val="0"/>
        <w:adjustRightInd w:val="0"/>
        <w:spacing w:after="0" w:line="240" w:lineRule="auto"/>
        <w:jc w:val="both"/>
        <w:rPr>
          <w:rFonts w:ascii="Arial" w:eastAsia="Times New Roman" w:hAnsi="Arial" w:cs="Arial"/>
          <w:sz w:val="18"/>
          <w:szCs w:val="18"/>
          <w:lang w:eastAsia="sl-SI"/>
        </w:rPr>
      </w:pPr>
    </w:p>
    <w:p w14:paraId="32561864" w14:textId="48185BA0" w:rsidR="00157A32" w:rsidRPr="00157A32" w:rsidRDefault="00E61593" w:rsidP="00157A32">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lastRenderedPageBreak/>
        <w:t>1</w:t>
      </w:r>
      <w:r w:rsidR="005717FC">
        <w:rPr>
          <w:rFonts w:ascii="Arial" w:eastAsia="Times New Roman" w:hAnsi="Arial" w:cs="Arial"/>
          <w:b/>
          <w:sz w:val="18"/>
          <w:szCs w:val="18"/>
          <w:lang w:eastAsia="sl-SI"/>
        </w:rPr>
        <w:t>5</w:t>
      </w:r>
      <w:r w:rsidR="00157A32" w:rsidRPr="00157A32">
        <w:rPr>
          <w:rFonts w:ascii="Arial" w:eastAsia="Times New Roman" w:hAnsi="Arial" w:cs="Arial"/>
          <w:b/>
          <w:sz w:val="18"/>
          <w:szCs w:val="18"/>
          <w:lang w:eastAsia="sl-SI"/>
        </w:rPr>
        <w:t>. člen</w:t>
      </w:r>
    </w:p>
    <w:p w14:paraId="2BF27C69" w14:textId="54C65A62" w:rsidR="00157A32" w:rsidRDefault="00157A32" w:rsidP="00157A32">
      <w:pPr>
        <w:spacing w:after="0" w:line="240" w:lineRule="auto"/>
        <w:jc w:val="center"/>
        <w:rPr>
          <w:rFonts w:ascii="Arial" w:eastAsia="Times New Roman" w:hAnsi="Arial" w:cs="Arial"/>
          <w:b/>
          <w:sz w:val="18"/>
          <w:szCs w:val="18"/>
          <w:lang w:eastAsia="sl-SI"/>
        </w:rPr>
      </w:pPr>
      <w:r w:rsidRPr="00157A32">
        <w:rPr>
          <w:rFonts w:ascii="Arial" w:eastAsia="Times New Roman" w:hAnsi="Arial" w:cs="Arial"/>
          <w:b/>
          <w:sz w:val="18"/>
          <w:szCs w:val="18"/>
          <w:lang w:eastAsia="sl-SI"/>
        </w:rPr>
        <w:t>(Zavarovanje za dobro izvedbo pogodbenih obveznosti)</w:t>
      </w:r>
    </w:p>
    <w:p w14:paraId="77D70FF1" w14:textId="77777777" w:rsidR="00157A32" w:rsidRDefault="00157A32" w:rsidP="00157A32">
      <w:pPr>
        <w:spacing w:after="0" w:line="240" w:lineRule="auto"/>
        <w:jc w:val="center"/>
        <w:rPr>
          <w:rFonts w:ascii="Arial" w:eastAsia="Times New Roman" w:hAnsi="Arial" w:cs="Arial"/>
          <w:b/>
          <w:sz w:val="18"/>
          <w:szCs w:val="18"/>
          <w:lang w:eastAsia="sl-SI"/>
        </w:rPr>
      </w:pPr>
    </w:p>
    <w:p w14:paraId="715B0B9F" w14:textId="1FE7CCE6" w:rsidR="00157A32" w:rsidRDefault="00A2432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 mora</w:t>
      </w:r>
      <w:r w:rsidR="00157A32" w:rsidRPr="00157A32">
        <w:rPr>
          <w:rFonts w:ascii="Arial" w:eastAsia="Times New Roman" w:hAnsi="Arial" w:cs="Arial"/>
          <w:sz w:val="18"/>
          <w:szCs w:val="18"/>
          <w:lang w:eastAsia="sl-SI"/>
        </w:rPr>
        <w:t xml:space="preserve"> </w:t>
      </w:r>
      <w:r w:rsidR="00496D43" w:rsidRPr="00B13E16">
        <w:rPr>
          <w:rFonts w:ascii="Arial" w:eastAsia="Times New Roman" w:hAnsi="Arial" w:cs="Arial"/>
          <w:sz w:val="18"/>
          <w:szCs w:val="18"/>
          <w:lang w:eastAsia="sl-SI"/>
        </w:rPr>
        <w:t>ob podpisu okvirnega sporazuma</w:t>
      </w:r>
      <w:r w:rsidR="00B13E16" w:rsidRPr="00B13E16">
        <w:rPr>
          <w:rFonts w:ascii="Arial" w:eastAsia="Times New Roman" w:hAnsi="Arial" w:cs="Arial"/>
          <w:sz w:val="18"/>
          <w:szCs w:val="18"/>
          <w:lang w:eastAsia="sl-SI"/>
        </w:rPr>
        <w:t xml:space="preserve"> </w:t>
      </w:r>
      <w:r w:rsidR="006A5AB1">
        <w:rPr>
          <w:rFonts w:ascii="Arial" w:eastAsia="Times New Roman" w:hAnsi="Arial" w:cs="Arial"/>
          <w:sz w:val="18"/>
          <w:szCs w:val="18"/>
          <w:lang w:eastAsia="sl-SI"/>
        </w:rPr>
        <w:t>izročiti</w:t>
      </w:r>
      <w:r w:rsidR="00157A32" w:rsidRPr="00157A32">
        <w:rPr>
          <w:rFonts w:ascii="Arial" w:eastAsia="Times New Roman" w:hAnsi="Arial" w:cs="Arial"/>
          <w:sz w:val="18"/>
          <w:szCs w:val="18"/>
          <w:lang w:eastAsia="sl-SI"/>
        </w:rPr>
        <w:t xml:space="preserve"> naročniku podpisano in žigosano bianko menico z izpolnjeno, podpisano in žigosano menično izjavo za zavarovanje dobre izvedbe pogodbenih obveznosti, v višini 2.000,00 EUR z dobo veljavnosti še trideset (30) dni po preteku veljavnosti okvirnega sporazuma ter z oznako »brez protesta« in »plačljivo na pravi poziv«.</w:t>
      </w:r>
    </w:p>
    <w:p w14:paraId="6D9A12BB" w14:textId="77777777" w:rsidR="006A5AB1" w:rsidRDefault="006A5AB1" w:rsidP="00157A32">
      <w:pPr>
        <w:spacing w:after="0" w:line="240" w:lineRule="auto"/>
        <w:jc w:val="both"/>
        <w:rPr>
          <w:rFonts w:ascii="Arial" w:eastAsia="Times New Roman" w:hAnsi="Arial" w:cs="Arial"/>
          <w:sz w:val="18"/>
          <w:szCs w:val="18"/>
          <w:lang w:eastAsia="sl-SI"/>
        </w:rPr>
      </w:pPr>
    </w:p>
    <w:p w14:paraId="4ACD7490" w14:textId="5CF1E625" w:rsidR="006A5AB1" w:rsidRPr="00157A32" w:rsidRDefault="006A5AB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Brez izročitve menice z menično izjavo se šteje, da okvirni sporazum ni sklenjen.</w:t>
      </w:r>
      <w:r w:rsidR="00E44B88">
        <w:rPr>
          <w:rFonts w:ascii="Arial" w:eastAsia="Times New Roman" w:hAnsi="Arial" w:cs="Arial"/>
          <w:sz w:val="18"/>
          <w:szCs w:val="18"/>
          <w:lang w:eastAsia="sl-SI"/>
        </w:rPr>
        <w:t xml:space="preserve"> Predložitev zavarovanja za dobro izvedbo pogodbenih obveznosti, je pogoj za veljavnost tega okvirnega sporazuma.</w:t>
      </w:r>
    </w:p>
    <w:p w14:paraId="52141B33" w14:textId="77777777" w:rsidR="00157A32" w:rsidRDefault="00157A32" w:rsidP="00157A32">
      <w:pPr>
        <w:spacing w:after="0" w:line="240" w:lineRule="auto"/>
        <w:jc w:val="both"/>
        <w:rPr>
          <w:rFonts w:ascii="Arial" w:eastAsia="Times New Roman" w:hAnsi="Arial" w:cs="Arial"/>
          <w:sz w:val="18"/>
          <w:szCs w:val="18"/>
          <w:lang w:eastAsia="sl-SI"/>
        </w:rPr>
      </w:pPr>
    </w:p>
    <w:p w14:paraId="589980D8" w14:textId="7A31AEAF" w:rsidR="00157A32" w:rsidRPr="00157A32" w:rsidRDefault="00E44B88"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Naročnik lahko zavarovanje unovči </w:t>
      </w:r>
      <w:r w:rsidR="00B426F6" w:rsidRPr="00B13E16">
        <w:rPr>
          <w:rFonts w:ascii="Arial" w:eastAsia="Times New Roman" w:hAnsi="Arial" w:cs="Arial"/>
          <w:sz w:val="18"/>
          <w:szCs w:val="18"/>
          <w:lang w:eastAsia="sl-SI"/>
        </w:rPr>
        <w:t xml:space="preserve">v primerih, ko obveznosti po okvirnem sporazumu ne bodo pravočasno in pravilno izvajane v primerih posebej navedenih v razpisni dokumentaciji in </w:t>
      </w:r>
      <w:r>
        <w:rPr>
          <w:rFonts w:ascii="Arial" w:eastAsia="Times New Roman" w:hAnsi="Arial" w:cs="Arial"/>
          <w:sz w:val="18"/>
          <w:szCs w:val="18"/>
          <w:lang w:eastAsia="sl-SI"/>
        </w:rPr>
        <w:t>pod naslednjimi pogoji</w:t>
      </w:r>
      <w:r w:rsidR="00157A32" w:rsidRPr="00157A32">
        <w:rPr>
          <w:rFonts w:ascii="Arial" w:eastAsia="Times New Roman" w:hAnsi="Arial" w:cs="Arial"/>
          <w:sz w:val="18"/>
          <w:szCs w:val="18"/>
          <w:lang w:eastAsia="sl-SI"/>
        </w:rPr>
        <w:t>:</w:t>
      </w:r>
    </w:p>
    <w:p w14:paraId="13F0B3E4" w14:textId="0A2D3739" w:rsidR="00157A32" w:rsidRPr="00E44B88" w:rsidRDefault="00157A32" w:rsidP="00B91B26">
      <w:pPr>
        <w:pStyle w:val="Odstavekseznama"/>
        <w:numPr>
          <w:ilvl w:val="0"/>
          <w:numId w:val="30"/>
        </w:numPr>
        <w:spacing w:after="0" w:line="240" w:lineRule="auto"/>
        <w:jc w:val="both"/>
        <w:rPr>
          <w:rFonts w:ascii="Arial" w:eastAsia="Times New Roman" w:hAnsi="Arial" w:cs="Arial"/>
          <w:sz w:val="18"/>
          <w:szCs w:val="18"/>
          <w:lang w:eastAsia="sl-SI"/>
        </w:rPr>
      </w:pPr>
      <w:r w:rsidRPr="00157A32">
        <w:rPr>
          <w:rFonts w:ascii="Arial" w:eastAsia="Times New Roman" w:hAnsi="Arial" w:cs="Arial"/>
          <w:sz w:val="18"/>
          <w:szCs w:val="18"/>
          <w:lang w:eastAsia="sl-SI"/>
        </w:rPr>
        <w:t>če dobavitelj svojih obveznosti do naročnika ne bo izpoln</w:t>
      </w:r>
      <w:r>
        <w:rPr>
          <w:rFonts w:ascii="Arial" w:eastAsia="Times New Roman" w:hAnsi="Arial" w:cs="Arial"/>
          <w:sz w:val="18"/>
          <w:szCs w:val="18"/>
          <w:lang w:eastAsia="sl-SI"/>
        </w:rPr>
        <w:t>i</w:t>
      </w:r>
      <w:r w:rsidR="00EE5A8F">
        <w:rPr>
          <w:rFonts w:ascii="Arial" w:eastAsia="Times New Roman" w:hAnsi="Arial" w:cs="Arial"/>
          <w:sz w:val="18"/>
          <w:szCs w:val="18"/>
          <w:lang w:eastAsia="sl-SI"/>
        </w:rPr>
        <w:t>l</w:t>
      </w:r>
      <w:r>
        <w:rPr>
          <w:rFonts w:ascii="Arial" w:eastAsia="Times New Roman" w:hAnsi="Arial" w:cs="Arial"/>
          <w:sz w:val="18"/>
          <w:szCs w:val="18"/>
          <w:lang w:eastAsia="sl-SI"/>
        </w:rPr>
        <w:t xml:space="preserve"> skladno z okvirnim sporazumom in</w:t>
      </w:r>
      <w:r w:rsidRPr="00157A32">
        <w:rPr>
          <w:rFonts w:ascii="Arial" w:eastAsia="Times New Roman" w:hAnsi="Arial" w:cs="Arial"/>
          <w:sz w:val="18"/>
          <w:szCs w:val="18"/>
          <w:lang w:eastAsia="sl-SI"/>
        </w:rPr>
        <w:t xml:space="preserve"> zahte</w:t>
      </w:r>
      <w:r>
        <w:rPr>
          <w:rFonts w:ascii="Arial" w:eastAsia="Times New Roman" w:hAnsi="Arial" w:cs="Arial"/>
          <w:sz w:val="18"/>
          <w:szCs w:val="18"/>
          <w:lang w:eastAsia="sl-SI"/>
        </w:rPr>
        <w:t>vami razpisne dokumentacije (</w:t>
      </w:r>
      <w:r w:rsidR="00E44B88">
        <w:rPr>
          <w:rFonts w:ascii="Arial" w:eastAsia="Times New Roman" w:hAnsi="Arial" w:cs="Arial"/>
          <w:sz w:val="18"/>
          <w:szCs w:val="18"/>
          <w:lang w:eastAsia="sl-SI"/>
        </w:rPr>
        <w:t>šteje se, da dobavitelj ne opravlja storitve v skladu z okvirnim sporazum in zahtevami razpisne dokumentacije, če dobavitelj trikrat ne reši uspešno reklamacije, ki jo je podal naročnik iz razlogov, ker živil ni</w:t>
      </w:r>
      <w:r w:rsidRPr="00E44B88">
        <w:rPr>
          <w:rFonts w:ascii="Arial" w:eastAsia="Times New Roman" w:hAnsi="Arial" w:cs="Arial"/>
          <w:sz w:val="18"/>
          <w:szCs w:val="18"/>
          <w:lang w:eastAsia="sl-SI"/>
        </w:rPr>
        <w:t xml:space="preserve"> prejel v dogovorj</w:t>
      </w:r>
      <w:r w:rsidR="00E44B88">
        <w:rPr>
          <w:rFonts w:ascii="Arial" w:eastAsia="Times New Roman" w:hAnsi="Arial" w:cs="Arial"/>
          <w:sz w:val="18"/>
          <w:szCs w:val="18"/>
          <w:lang w:eastAsia="sl-SI"/>
        </w:rPr>
        <w:t>enih rokih, cenah, količinah ali ker dobavljena živila ne ustrezajo dogovorjeni kakovosti ali standardom</w:t>
      </w:r>
      <w:r w:rsidRPr="00E44B88">
        <w:rPr>
          <w:rFonts w:ascii="Arial" w:eastAsia="Times New Roman" w:hAnsi="Arial" w:cs="Arial"/>
          <w:sz w:val="18"/>
          <w:szCs w:val="18"/>
          <w:lang w:eastAsia="sl-SI"/>
        </w:rPr>
        <w:t xml:space="preserve">),  </w:t>
      </w:r>
    </w:p>
    <w:p w14:paraId="1431E801" w14:textId="752B1941" w:rsidR="00157A32" w:rsidRPr="00157A32" w:rsidRDefault="002561E5" w:rsidP="00B91B26">
      <w:pPr>
        <w:pStyle w:val="Odstavekseznama"/>
        <w:numPr>
          <w:ilvl w:val="0"/>
          <w:numId w:val="30"/>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dobavitelj po svojih krivdi o</w:t>
      </w:r>
      <w:r>
        <w:rPr>
          <w:rFonts w:ascii="Arial" w:eastAsia="Times New Roman" w:hAnsi="Arial" w:cs="Arial"/>
          <w:sz w:val="18"/>
          <w:szCs w:val="18"/>
          <w:lang w:eastAsia="sl-SI"/>
        </w:rPr>
        <w:t>dstopil od okvirnega sporazuma ali</w:t>
      </w:r>
    </w:p>
    <w:p w14:paraId="108B93FA" w14:textId="45C35BF9" w:rsidR="00157A32" w:rsidRDefault="002561E5" w:rsidP="00B91B26">
      <w:pPr>
        <w:pStyle w:val="Odstavekseznama"/>
        <w:numPr>
          <w:ilvl w:val="0"/>
          <w:numId w:val="30"/>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naročnik po krivdi dobavitelja odstopi</w:t>
      </w:r>
      <w:r>
        <w:rPr>
          <w:rFonts w:ascii="Arial" w:eastAsia="Times New Roman" w:hAnsi="Arial" w:cs="Arial"/>
          <w:sz w:val="18"/>
          <w:szCs w:val="18"/>
          <w:lang w:eastAsia="sl-SI"/>
        </w:rPr>
        <w:t>l</w:t>
      </w:r>
      <w:r w:rsidR="00157A32" w:rsidRPr="00157A32">
        <w:rPr>
          <w:rFonts w:ascii="Arial" w:eastAsia="Times New Roman" w:hAnsi="Arial" w:cs="Arial"/>
          <w:sz w:val="18"/>
          <w:szCs w:val="18"/>
          <w:lang w:eastAsia="sl-SI"/>
        </w:rPr>
        <w:t xml:space="preserve"> od pogodbe.</w:t>
      </w:r>
    </w:p>
    <w:p w14:paraId="69D08056" w14:textId="77777777" w:rsidR="00E61593" w:rsidRDefault="00E61593" w:rsidP="00E61593">
      <w:pPr>
        <w:spacing w:after="0" w:line="240" w:lineRule="auto"/>
        <w:jc w:val="both"/>
        <w:rPr>
          <w:rFonts w:ascii="Arial" w:eastAsia="Times New Roman" w:hAnsi="Arial" w:cs="Arial"/>
          <w:sz w:val="18"/>
          <w:szCs w:val="18"/>
          <w:lang w:eastAsia="sl-SI"/>
        </w:rPr>
      </w:pPr>
    </w:p>
    <w:p w14:paraId="442D136E" w14:textId="77777777" w:rsidR="00F45A82" w:rsidRPr="00C10D9F" w:rsidRDefault="00F45A82" w:rsidP="0002397B">
      <w:pPr>
        <w:autoSpaceDE w:val="0"/>
        <w:autoSpaceDN w:val="0"/>
        <w:adjustRightInd w:val="0"/>
        <w:spacing w:after="0" w:line="240" w:lineRule="auto"/>
        <w:jc w:val="both"/>
        <w:rPr>
          <w:rFonts w:ascii="Arial" w:eastAsia="Times New Roman" w:hAnsi="Arial" w:cs="Arial"/>
          <w:b/>
          <w:sz w:val="18"/>
          <w:szCs w:val="18"/>
          <w:lang w:eastAsia="sl-SI"/>
        </w:rPr>
      </w:pPr>
    </w:p>
    <w:p w14:paraId="3C3B6B61" w14:textId="6CDC30C0" w:rsidR="00DD25D6" w:rsidRDefault="00DD25D6" w:rsidP="00C10D9F">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t>1</w:t>
      </w:r>
      <w:r w:rsidR="005717FC">
        <w:rPr>
          <w:rFonts w:ascii="Arial" w:eastAsia="Times New Roman" w:hAnsi="Arial" w:cs="Arial"/>
          <w:b/>
          <w:sz w:val="18"/>
          <w:szCs w:val="18"/>
          <w:lang w:eastAsia="sl-SI"/>
        </w:rPr>
        <w:t>6</w:t>
      </w:r>
      <w:r w:rsidRPr="00C10D9F">
        <w:rPr>
          <w:rFonts w:ascii="Arial" w:eastAsia="Times New Roman" w:hAnsi="Arial" w:cs="Arial"/>
          <w:b/>
          <w:sz w:val="18"/>
          <w:szCs w:val="18"/>
          <w:lang w:eastAsia="sl-SI"/>
        </w:rPr>
        <w:t>. člen</w:t>
      </w:r>
    </w:p>
    <w:p w14:paraId="1DC4969C" w14:textId="57184E17" w:rsidR="003C11B2" w:rsidRPr="00FF3613" w:rsidRDefault="003C11B2" w:rsidP="00C10D9F">
      <w:pPr>
        <w:autoSpaceDE w:val="0"/>
        <w:autoSpaceDN w:val="0"/>
        <w:adjustRightInd w:val="0"/>
        <w:spacing w:after="0" w:line="240" w:lineRule="auto"/>
        <w:jc w:val="center"/>
        <w:rPr>
          <w:rFonts w:ascii="Arial" w:eastAsia="Times New Roman" w:hAnsi="Arial" w:cs="Arial"/>
          <w:b/>
          <w:color w:val="FF0000"/>
          <w:sz w:val="18"/>
          <w:szCs w:val="18"/>
          <w:lang w:eastAsia="sl-SI"/>
        </w:rPr>
      </w:pPr>
      <w:r>
        <w:rPr>
          <w:rFonts w:ascii="Arial" w:eastAsia="Times New Roman" w:hAnsi="Arial" w:cs="Arial"/>
          <w:b/>
          <w:sz w:val="18"/>
          <w:szCs w:val="18"/>
          <w:lang w:eastAsia="sl-SI"/>
        </w:rPr>
        <w:t>(Razvezni pogoj)</w:t>
      </w:r>
      <w:r w:rsidR="00FF3613">
        <w:rPr>
          <w:rFonts w:ascii="Arial" w:eastAsia="Times New Roman" w:hAnsi="Arial" w:cs="Arial"/>
          <w:b/>
          <w:sz w:val="18"/>
          <w:szCs w:val="18"/>
          <w:lang w:eastAsia="sl-SI"/>
        </w:rPr>
        <w:t xml:space="preserve">  </w:t>
      </w:r>
    </w:p>
    <w:p w14:paraId="69A2D223" w14:textId="77777777" w:rsidR="003C11B2" w:rsidRDefault="003C11B2" w:rsidP="00C10D9F">
      <w:pPr>
        <w:autoSpaceDE w:val="0"/>
        <w:autoSpaceDN w:val="0"/>
        <w:adjustRightInd w:val="0"/>
        <w:spacing w:after="0" w:line="240" w:lineRule="auto"/>
        <w:jc w:val="center"/>
        <w:rPr>
          <w:rFonts w:ascii="Arial" w:eastAsia="Times New Roman" w:hAnsi="Arial" w:cs="Arial"/>
          <w:b/>
          <w:sz w:val="18"/>
          <w:szCs w:val="18"/>
          <w:lang w:eastAsia="sl-SI"/>
        </w:rPr>
      </w:pPr>
    </w:p>
    <w:p w14:paraId="276DE500" w14:textId="62289B91" w:rsidR="003C11B2" w:rsidRPr="003C11B2" w:rsidRDefault="003C11B2" w:rsidP="003C11B2">
      <w:pPr>
        <w:spacing w:after="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Ta okvirni sporazum je sklenjen pod razveznim pogojem, ki se uresniči v primeru izpolnitve ene od naslednjih okoliščin:</w:t>
      </w:r>
    </w:p>
    <w:p w14:paraId="3DF6EE97" w14:textId="77777777" w:rsidR="003C11B2" w:rsidRPr="003C11B2" w:rsidRDefault="003C11B2" w:rsidP="00B91B26">
      <w:pPr>
        <w:numPr>
          <w:ilvl w:val="0"/>
          <w:numId w:val="41"/>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če bo naročnik seznanjen, da je sodišče s pravnomočno odločitvijo ugotovilo kršitev obveznosti delovne, </w:t>
      </w:r>
      <w:proofErr w:type="spellStart"/>
      <w:r w:rsidRPr="003C11B2">
        <w:rPr>
          <w:rFonts w:ascii="Arial" w:eastAsia="Times New Roman" w:hAnsi="Arial" w:cs="Arial"/>
          <w:sz w:val="18"/>
          <w:szCs w:val="18"/>
          <w:lang w:eastAsia="sl-SI"/>
        </w:rPr>
        <w:t>okoljske</w:t>
      </w:r>
      <w:proofErr w:type="spellEnd"/>
      <w:r w:rsidRPr="003C11B2">
        <w:rPr>
          <w:rFonts w:ascii="Arial" w:eastAsia="Times New Roman" w:hAnsi="Arial" w:cs="Arial"/>
          <w:sz w:val="18"/>
          <w:szCs w:val="18"/>
          <w:lang w:eastAsia="sl-SI"/>
        </w:rPr>
        <w:t xml:space="preserve"> ali socialne zakonodaje s strani izvajalca/dobavitelja ali podizvajalca ali </w:t>
      </w:r>
    </w:p>
    <w:p w14:paraId="452BFC88" w14:textId="77777777" w:rsidR="003C11B2" w:rsidRPr="003C11B2" w:rsidRDefault="003C11B2" w:rsidP="00B91B26">
      <w:pPr>
        <w:numPr>
          <w:ilvl w:val="0"/>
          <w:numId w:val="41"/>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če bo naročnik seznanjen, da je pristojni državni organ pri izvajalcu/dobavitelju ali podizvajalcu v času izvajanja pogodbe ugotovil najmanj dve kršitvi v zvezi s:</w:t>
      </w:r>
    </w:p>
    <w:p w14:paraId="4383D9E7" w14:textId="77777777" w:rsidR="003C11B2" w:rsidRPr="003C11B2" w:rsidRDefault="003C11B2" w:rsidP="00B91B26">
      <w:pPr>
        <w:numPr>
          <w:ilvl w:val="1"/>
          <w:numId w:val="41"/>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plačilom za delo, </w:t>
      </w:r>
    </w:p>
    <w:p w14:paraId="344B4D5C" w14:textId="77777777" w:rsidR="003C11B2" w:rsidRPr="003C11B2" w:rsidRDefault="003C11B2" w:rsidP="00B91B26">
      <w:pPr>
        <w:numPr>
          <w:ilvl w:val="1"/>
          <w:numId w:val="41"/>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delovnim časom, </w:t>
      </w:r>
    </w:p>
    <w:p w14:paraId="47E37F1D" w14:textId="77777777" w:rsidR="003C11B2" w:rsidRPr="003C11B2" w:rsidRDefault="003C11B2" w:rsidP="00B91B26">
      <w:pPr>
        <w:numPr>
          <w:ilvl w:val="1"/>
          <w:numId w:val="41"/>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počitki, </w:t>
      </w:r>
    </w:p>
    <w:p w14:paraId="7D905A51" w14:textId="77777777" w:rsidR="003C11B2" w:rsidRPr="003C11B2" w:rsidRDefault="003C11B2" w:rsidP="00B91B26">
      <w:pPr>
        <w:numPr>
          <w:ilvl w:val="1"/>
          <w:numId w:val="41"/>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opravljanjem dela na podlagi pogodb civilnega prava kljub obstoju elementov delovnega razmerja ali </w:t>
      </w:r>
    </w:p>
    <w:p w14:paraId="25E5CD03" w14:textId="77777777" w:rsidR="003C11B2" w:rsidRPr="003C11B2" w:rsidRDefault="003C11B2" w:rsidP="00B91B26">
      <w:pPr>
        <w:numPr>
          <w:ilvl w:val="1"/>
          <w:numId w:val="41"/>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v zvezi z zaposlovanjem na črno</w:t>
      </w:r>
    </w:p>
    <w:p w14:paraId="7BF6C207" w14:textId="77777777" w:rsidR="003C11B2" w:rsidRPr="003C11B2" w:rsidRDefault="003C11B2" w:rsidP="003C11B2">
      <w:pPr>
        <w:spacing w:after="0" w:line="276" w:lineRule="auto"/>
        <w:ind w:left="708" w:firstLine="45"/>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in za kateri mu je bila s pravnomočno odločitvijo ali več pravnomočnimi odločitvami izrečena globa za prekršek.</w:t>
      </w:r>
    </w:p>
    <w:p w14:paraId="46FB2894" w14:textId="77777777" w:rsidR="003C11B2" w:rsidRPr="003C11B2" w:rsidRDefault="003C11B2" w:rsidP="003C11B2">
      <w:pPr>
        <w:spacing w:after="16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V primeru seznanitve naročnika s kršitvijo bo naročnik o tem obvestil izvajalca/dobavitelja v desetih dneh. </w:t>
      </w:r>
    </w:p>
    <w:p w14:paraId="270FBC99" w14:textId="60E939DA" w:rsidR="003C11B2" w:rsidRPr="003C11B2" w:rsidRDefault="003C11B2" w:rsidP="003C11B2">
      <w:pPr>
        <w:spacing w:after="160" w:line="276" w:lineRule="auto"/>
        <w:jc w:val="both"/>
        <w:rPr>
          <w:rFonts w:ascii="Arial" w:eastAsia="Times New Roman" w:hAnsi="Arial" w:cs="Arial"/>
          <w:sz w:val="18"/>
          <w:szCs w:val="18"/>
          <w:lang w:eastAsia="sl-SI"/>
        </w:rPr>
      </w:pPr>
      <w:r>
        <w:rPr>
          <w:rFonts w:ascii="Arial" w:eastAsia="Times New Roman" w:hAnsi="Arial" w:cs="Arial"/>
          <w:sz w:val="18"/>
          <w:szCs w:val="18"/>
          <w:lang w:eastAsia="sl-SI"/>
        </w:rPr>
        <w:t>D</w:t>
      </w:r>
      <w:r w:rsidRPr="003C11B2">
        <w:rPr>
          <w:rFonts w:ascii="Arial" w:eastAsia="Times New Roman" w:hAnsi="Arial" w:cs="Arial"/>
          <w:sz w:val="18"/>
          <w:szCs w:val="18"/>
          <w:lang w:eastAsia="sl-SI"/>
        </w:rPr>
        <w:t xml:space="preserve">obavitelj lahko v roku, ki ga bo določil naročnik, ki pa ne sme biti daljši kot 15 dni, predloži dokaze, da je sprejel zadostne ukrepe, s katerimi lahko dokaže svojo zanesljivost kljub obstoju kršitev. </w:t>
      </w:r>
    </w:p>
    <w:p w14:paraId="21C3039D" w14:textId="0D0074FC" w:rsidR="003C11B2" w:rsidRPr="003C11B2" w:rsidRDefault="003C11B2" w:rsidP="003C11B2">
      <w:pPr>
        <w:spacing w:after="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V primeru izpolnitve razveznega pogoja se šteje, da je pogodba za tega dobavitelja razvezana z dnem sklenitve nove pogodbe o izvedbi javnega naročila za predmetno naročilo. O datumu sklenitve nove pogodbe bo naročnik obvestil dobavitelja.</w:t>
      </w:r>
    </w:p>
    <w:p w14:paraId="516E6331" w14:textId="77777777" w:rsidR="003C11B2" w:rsidRPr="003C11B2" w:rsidRDefault="003C11B2" w:rsidP="003C11B2">
      <w:pPr>
        <w:spacing w:after="0" w:line="276" w:lineRule="auto"/>
        <w:jc w:val="both"/>
        <w:rPr>
          <w:rFonts w:ascii="Arial" w:eastAsia="Times New Roman" w:hAnsi="Arial" w:cs="Arial"/>
          <w:sz w:val="18"/>
          <w:szCs w:val="18"/>
          <w:lang w:eastAsia="sl-SI"/>
        </w:rPr>
      </w:pPr>
    </w:p>
    <w:p w14:paraId="7895202C" w14:textId="12E041BE" w:rsidR="003C11B2" w:rsidRDefault="003C11B2" w:rsidP="003C11B2">
      <w:pPr>
        <w:autoSpaceDE w:val="0"/>
        <w:autoSpaceDN w:val="0"/>
        <w:adjustRightInd w:val="0"/>
        <w:spacing w:after="0" w:line="240"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Če naročnik v 60 dneh od seznanitve s kršitvijo ne začne novega postopka javnega naročila, se šteje, da je pogodba razvezana šestdeseti dan od seznanitve s kršitvijo.</w:t>
      </w:r>
    </w:p>
    <w:p w14:paraId="0FE1144E" w14:textId="77777777" w:rsidR="00211CB1" w:rsidRDefault="00211CB1" w:rsidP="003C11B2">
      <w:pPr>
        <w:autoSpaceDE w:val="0"/>
        <w:autoSpaceDN w:val="0"/>
        <w:adjustRightInd w:val="0"/>
        <w:spacing w:after="0" w:line="240" w:lineRule="auto"/>
        <w:jc w:val="both"/>
        <w:rPr>
          <w:rFonts w:ascii="Arial" w:eastAsia="Times New Roman" w:hAnsi="Arial" w:cs="Arial"/>
          <w:sz w:val="18"/>
          <w:szCs w:val="18"/>
          <w:lang w:eastAsia="sl-SI"/>
        </w:rPr>
      </w:pPr>
    </w:p>
    <w:p w14:paraId="2F8FC925" w14:textId="77777777" w:rsidR="00B91B26" w:rsidRDefault="00B91B26" w:rsidP="003C11B2">
      <w:pPr>
        <w:autoSpaceDE w:val="0"/>
        <w:autoSpaceDN w:val="0"/>
        <w:adjustRightInd w:val="0"/>
        <w:spacing w:after="0" w:line="240" w:lineRule="auto"/>
        <w:jc w:val="both"/>
        <w:rPr>
          <w:rFonts w:ascii="Arial" w:eastAsia="Times New Roman" w:hAnsi="Arial" w:cs="Arial"/>
          <w:sz w:val="18"/>
          <w:szCs w:val="18"/>
          <w:lang w:eastAsia="sl-SI"/>
        </w:rPr>
      </w:pPr>
    </w:p>
    <w:p w14:paraId="22225DA2" w14:textId="77777777" w:rsidR="00211CB1" w:rsidRPr="003C11B2" w:rsidRDefault="00211CB1" w:rsidP="003C11B2">
      <w:pPr>
        <w:autoSpaceDE w:val="0"/>
        <w:autoSpaceDN w:val="0"/>
        <w:adjustRightInd w:val="0"/>
        <w:spacing w:after="0" w:line="240" w:lineRule="auto"/>
        <w:jc w:val="both"/>
        <w:rPr>
          <w:rFonts w:ascii="Arial" w:eastAsia="Times New Roman" w:hAnsi="Arial" w:cs="Arial"/>
          <w:sz w:val="18"/>
          <w:szCs w:val="18"/>
          <w:lang w:eastAsia="sl-SI"/>
        </w:rPr>
      </w:pPr>
    </w:p>
    <w:p w14:paraId="3EFB44F1" w14:textId="6D49261A" w:rsidR="003C11B2" w:rsidRPr="00C10D9F" w:rsidRDefault="003C11B2" w:rsidP="00C10D9F">
      <w:pPr>
        <w:autoSpaceDE w:val="0"/>
        <w:autoSpaceDN w:val="0"/>
        <w:adjustRightInd w:val="0"/>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17. člen</w:t>
      </w:r>
    </w:p>
    <w:p w14:paraId="05A2E1FE" w14:textId="1CD4DB84" w:rsidR="00C10D9F" w:rsidRPr="00C10D9F" w:rsidRDefault="00C10D9F" w:rsidP="00C10D9F">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t>(</w:t>
      </w:r>
      <w:bookmarkStart w:id="24" w:name="_Hlk53736820"/>
      <w:r w:rsidRPr="00C10D9F">
        <w:rPr>
          <w:rFonts w:ascii="Arial" w:eastAsia="Times New Roman" w:hAnsi="Arial" w:cs="Arial"/>
          <w:b/>
          <w:sz w:val="18"/>
          <w:szCs w:val="18"/>
          <w:lang w:eastAsia="sl-SI"/>
        </w:rPr>
        <w:t>Protikorupcijska določba</w:t>
      </w:r>
      <w:bookmarkEnd w:id="24"/>
      <w:r w:rsidRPr="00C10D9F">
        <w:rPr>
          <w:rFonts w:ascii="Arial" w:eastAsia="Times New Roman" w:hAnsi="Arial" w:cs="Arial"/>
          <w:b/>
          <w:sz w:val="18"/>
          <w:szCs w:val="18"/>
          <w:lang w:eastAsia="sl-SI"/>
        </w:rPr>
        <w:t>)</w:t>
      </w:r>
    </w:p>
    <w:p w14:paraId="4E9340CE"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135D0E02" w14:textId="65230E27" w:rsid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t>V primeru, da se ugotovi, da je pri izvedbi javnega naročila, na p</w:t>
      </w:r>
      <w:r>
        <w:rPr>
          <w:rFonts w:ascii="Arial" w:eastAsia="Times New Roman" w:hAnsi="Arial" w:cs="Arial"/>
          <w:sz w:val="18"/>
          <w:szCs w:val="18"/>
          <w:lang w:eastAsia="sl-SI"/>
        </w:rPr>
        <w:t>odlagi katerega je podpisan ta okvirni sporazum ali pri izvajanju tega okvirnega sporazuma</w:t>
      </w:r>
      <w:r w:rsidR="006A5AB1">
        <w:rPr>
          <w:rFonts w:ascii="Arial" w:eastAsia="Times New Roman" w:hAnsi="Arial" w:cs="Arial"/>
          <w:sz w:val="18"/>
          <w:szCs w:val="18"/>
          <w:lang w:eastAsia="sl-SI"/>
        </w:rPr>
        <w:t xml:space="preserve"> kdo v imenu ali na račun druge</w:t>
      </w:r>
      <w:r>
        <w:rPr>
          <w:rFonts w:ascii="Arial" w:eastAsia="Times New Roman" w:hAnsi="Arial" w:cs="Arial"/>
          <w:sz w:val="18"/>
          <w:szCs w:val="18"/>
          <w:lang w:eastAsia="sl-SI"/>
        </w:rPr>
        <w:t xml:space="preserve"> stranke</w:t>
      </w:r>
      <w:r w:rsidR="006A5AB1">
        <w:rPr>
          <w:rFonts w:ascii="Arial" w:eastAsia="Times New Roman" w:hAnsi="Arial" w:cs="Arial"/>
          <w:sz w:val="18"/>
          <w:szCs w:val="18"/>
          <w:lang w:eastAsia="sl-SI"/>
        </w:rPr>
        <w:t xml:space="preserve"> okvirnega sporazuma</w:t>
      </w:r>
      <w:r>
        <w:rPr>
          <w:rFonts w:ascii="Arial" w:eastAsia="Times New Roman" w:hAnsi="Arial" w:cs="Arial"/>
          <w:sz w:val="18"/>
          <w:szCs w:val="18"/>
          <w:lang w:eastAsia="sl-SI"/>
        </w:rPr>
        <w:t xml:space="preserve">, predstavniku </w:t>
      </w:r>
      <w:r w:rsidRPr="00052F27">
        <w:rPr>
          <w:rFonts w:ascii="Arial" w:eastAsia="Times New Roman" w:hAnsi="Arial" w:cs="Arial"/>
          <w:sz w:val="18"/>
          <w:szCs w:val="18"/>
          <w:lang w:eastAsia="sl-SI"/>
        </w:rPr>
        <w:t>ali posredniku naročnika ali drugega organa ali organizacije iz javnega sek</w:t>
      </w:r>
      <w:r>
        <w:rPr>
          <w:rFonts w:ascii="Arial" w:eastAsia="Times New Roman" w:hAnsi="Arial" w:cs="Arial"/>
          <w:sz w:val="18"/>
          <w:szCs w:val="18"/>
          <w:lang w:eastAsia="sl-SI"/>
        </w:rPr>
        <w:t xml:space="preserve">torja obljubil, ponudil ali dal </w:t>
      </w:r>
      <w:r w:rsidRPr="00052F27">
        <w:rPr>
          <w:rFonts w:ascii="Arial" w:eastAsia="Times New Roman" w:hAnsi="Arial" w:cs="Arial"/>
          <w:sz w:val="18"/>
          <w:szCs w:val="18"/>
          <w:lang w:eastAsia="sl-SI"/>
        </w:rPr>
        <w:t>kakšno nedovoljeno korist za pridobitev tega posla ali za sklenitev te</w:t>
      </w:r>
      <w:r>
        <w:rPr>
          <w:rFonts w:ascii="Arial" w:eastAsia="Times New Roman" w:hAnsi="Arial" w:cs="Arial"/>
          <w:sz w:val="18"/>
          <w:szCs w:val="18"/>
          <w:lang w:eastAsia="sl-SI"/>
        </w:rPr>
        <w:t xml:space="preserve">ga posla pod ugodnejšimi pogoji </w:t>
      </w:r>
      <w:r w:rsidRPr="00052F27">
        <w:rPr>
          <w:rFonts w:ascii="Arial" w:eastAsia="Times New Roman" w:hAnsi="Arial" w:cs="Arial"/>
          <w:sz w:val="18"/>
          <w:szCs w:val="18"/>
          <w:lang w:eastAsia="sl-SI"/>
        </w:rPr>
        <w:t>ali za opustitev dolžnega nadzora nad izvajanjem pogodbenih obvez</w:t>
      </w:r>
      <w:r>
        <w:rPr>
          <w:rFonts w:ascii="Arial" w:eastAsia="Times New Roman" w:hAnsi="Arial" w:cs="Arial"/>
          <w:sz w:val="18"/>
          <w:szCs w:val="18"/>
          <w:lang w:eastAsia="sl-SI"/>
        </w:rPr>
        <w:t xml:space="preserve">nosti ali za drugo ravnanje ali </w:t>
      </w:r>
      <w:r w:rsidRPr="00052F27">
        <w:rPr>
          <w:rFonts w:ascii="Arial" w:eastAsia="Times New Roman" w:hAnsi="Arial" w:cs="Arial"/>
          <w:sz w:val="18"/>
          <w:szCs w:val="18"/>
          <w:lang w:eastAsia="sl-SI"/>
        </w:rPr>
        <w:t>opustitev, s katerim je organu ali organizaciji iz javnega sektorja po</w:t>
      </w:r>
      <w:r>
        <w:rPr>
          <w:rFonts w:ascii="Arial" w:eastAsia="Times New Roman" w:hAnsi="Arial" w:cs="Arial"/>
          <w:sz w:val="18"/>
          <w:szCs w:val="18"/>
          <w:lang w:eastAsia="sl-SI"/>
        </w:rPr>
        <w:t xml:space="preserve">vzročena škoda ali je omogočena </w:t>
      </w:r>
      <w:r w:rsidRPr="00052F27">
        <w:rPr>
          <w:rFonts w:ascii="Arial" w:eastAsia="Times New Roman" w:hAnsi="Arial" w:cs="Arial"/>
          <w:sz w:val="18"/>
          <w:szCs w:val="18"/>
          <w:lang w:eastAsia="sl-SI"/>
        </w:rPr>
        <w:t>pridobitev nedovoljene koristi predstavniku organa, posredniku org</w:t>
      </w:r>
      <w:r>
        <w:rPr>
          <w:rFonts w:ascii="Arial" w:eastAsia="Times New Roman" w:hAnsi="Arial" w:cs="Arial"/>
          <w:sz w:val="18"/>
          <w:szCs w:val="18"/>
          <w:lang w:eastAsia="sl-SI"/>
        </w:rPr>
        <w:t xml:space="preserve">ana ali organizacije iz javnega </w:t>
      </w:r>
      <w:r w:rsidRPr="00052F27">
        <w:rPr>
          <w:rFonts w:ascii="Arial" w:eastAsia="Times New Roman" w:hAnsi="Arial" w:cs="Arial"/>
          <w:sz w:val="18"/>
          <w:szCs w:val="18"/>
          <w:lang w:eastAsia="sl-SI"/>
        </w:rPr>
        <w:t>sektorja, drugi pogodbeni stranki ali njenemu predstavniku, zasto</w:t>
      </w:r>
      <w:r>
        <w:rPr>
          <w:rFonts w:ascii="Arial" w:eastAsia="Times New Roman" w:hAnsi="Arial" w:cs="Arial"/>
          <w:sz w:val="18"/>
          <w:szCs w:val="18"/>
          <w:lang w:eastAsia="sl-SI"/>
        </w:rPr>
        <w:t>pniku, posredniku, je ta okvirni sporazum ničen</w:t>
      </w:r>
    </w:p>
    <w:p w14:paraId="7DD3EB9A" w14:textId="77777777" w:rsidR="00052F27" w:rsidRP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p>
    <w:p w14:paraId="418CCD2F" w14:textId="67933105" w:rsidR="00A66E29"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t>Naročnik bo v primeru ugotovitve o domnevnem obstoju dejanskega</w:t>
      </w:r>
      <w:r>
        <w:rPr>
          <w:rFonts w:ascii="Arial" w:eastAsia="Times New Roman" w:hAnsi="Arial" w:cs="Arial"/>
          <w:sz w:val="18"/>
          <w:szCs w:val="18"/>
          <w:lang w:eastAsia="sl-SI"/>
        </w:rPr>
        <w:t xml:space="preserve"> stanja iz prvega odstavka tega </w:t>
      </w:r>
      <w:r w:rsidRPr="00052F27">
        <w:rPr>
          <w:rFonts w:ascii="Arial" w:eastAsia="Times New Roman" w:hAnsi="Arial" w:cs="Arial"/>
          <w:sz w:val="18"/>
          <w:szCs w:val="18"/>
          <w:lang w:eastAsia="sl-SI"/>
        </w:rPr>
        <w:t>člena ali obvestila Komisije za preprečevanje korupcije ali drugih organov, glede njegovega</w:t>
      </w:r>
      <w:r w:rsidRPr="00052F27">
        <w:t xml:space="preserve"> </w:t>
      </w:r>
      <w:r w:rsidRPr="00052F27">
        <w:rPr>
          <w:rFonts w:ascii="Arial" w:eastAsia="Times New Roman" w:hAnsi="Arial" w:cs="Arial"/>
          <w:sz w:val="18"/>
          <w:szCs w:val="18"/>
          <w:lang w:eastAsia="sl-SI"/>
        </w:rPr>
        <w:t>domnevnega nastanka, pričel z ugo</w:t>
      </w:r>
      <w:r>
        <w:rPr>
          <w:rFonts w:ascii="Arial" w:eastAsia="Times New Roman" w:hAnsi="Arial" w:cs="Arial"/>
          <w:sz w:val="18"/>
          <w:szCs w:val="18"/>
          <w:lang w:eastAsia="sl-SI"/>
        </w:rPr>
        <w:t xml:space="preserve">tavljanjem pogojev ničnosti okvirnega sporazuma </w:t>
      </w:r>
      <w:r w:rsidRPr="00052F27">
        <w:rPr>
          <w:rFonts w:ascii="Arial" w:eastAsia="Times New Roman" w:hAnsi="Arial" w:cs="Arial"/>
          <w:sz w:val="18"/>
          <w:szCs w:val="18"/>
          <w:lang w:eastAsia="sl-SI"/>
        </w:rPr>
        <w:t>oziroma z drugimi ukrepi v skladu s predpisi Republike Slovenije.</w:t>
      </w:r>
    </w:p>
    <w:p w14:paraId="325F1553" w14:textId="62444ABB" w:rsidR="00627D98" w:rsidRDefault="00627D98" w:rsidP="00DD25D6">
      <w:pPr>
        <w:autoSpaceDE w:val="0"/>
        <w:autoSpaceDN w:val="0"/>
        <w:adjustRightInd w:val="0"/>
        <w:spacing w:after="0" w:line="240" w:lineRule="auto"/>
        <w:jc w:val="both"/>
        <w:rPr>
          <w:rFonts w:ascii="Arial" w:eastAsia="Times New Roman" w:hAnsi="Arial" w:cs="Arial"/>
          <w:sz w:val="18"/>
          <w:szCs w:val="18"/>
          <w:lang w:eastAsia="sl-SI"/>
        </w:rPr>
      </w:pPr>
    </w:p>
    <w:p w14:paraId="0327DADC" w14:textId="77777777" w:rsidR="002B7437" w:rsidRDefault="002B7437" w:rsidP="00DD25D6">
      <w:pPr>
        <w:autoSpaceDE w:val="0"/>
        <w:autoSpaceDN w:val="0"/>
        <w:adjustRightInd w:val="0"/>
        <w:spacing w:after="0" w:line="240" w:lineRule="auto"/>
        <w:jc w:val="both"/>
        <w:rPr>
          <w:rFonts w:ascii="Arial" w:eastAsia="Times New Roman" w:hAnsi="Arial" w:cs="Arial"/>
          <w:sz w:val="18"/>
          <w:szCs w:val="18"/>
          <w:lang w:eastAsia="sl-SI"/>
        </w:rPr>
      </w:pPr>
    </w:p>
    <w:p w14:paraId="04C1DA96" w14:textId="178DA929" w:rsidR="00627D98" w:rsidRPr="00052F27" w:rsidRDefault="00052F27" w:rsidP="00052F27">
      <w:pPr>
        <w:autoSpaceDE w:val="0"/>
        <w:autoSpaceDN w:val="0"/>
        <w:adjustRightInd w:val="0"/>
        <w:spacing w:after="0" w:line="240" w:lineRule="auto"/>
        <w:jc w:val="center"/>
        <w:rPr>
          <w:rFonts w:ascii="Arial" w:eastAsia="Times New Roman" w:hAnsi="Arial" w:cs="Arial"/>
          <w:b/>
          <w:sz w:val="18"/>
          <w:szCs w:val="18"/>
          <w:lang w:eastAsia="sl-SI"/>
        </w:rPr>
      </w:pPr>
      <w:r w:rsidRPr="00052F27">
        <w:rPr>
          <w:rFonts w:ascii="Arial" w:eastAsia="Times New Roman" w:hAnsi="Arial" w:cs="Arial"/>
          <w:b/>
          <w:sz w:val="18"/>
          <w:szCs w:val="18"/>
          <w:lang w:eastAsia="sl-SI"/>
        </w:rPr>
        <w:t>1</w:t>
      </w:r>
      <w:r w:rsidR="003C11B2">
        <w:rPr>
          <w:rFonts w:ascii="Arial" w:eastAsia="Times New Roman" w:hAnsi="Arial" w:cs="Arial"/>
          <w:b/>
          <w:sz w:val="18"/>
          <w:szCs w:val="18"/>
          <w:lang w:eastAsia="sl-SI"/>
        </w:rPr>
        <w:t>8</w:t>
      </w:r>
      <w:r w:rsidRPr="00052F27">
        <w:rPr>
          <w:rFonts w:ascii="Arial" w:eastAsia="Times New Roman" w:hAnsi="Arial" w:cs="Arial"/>
          <w:b/>
          <w:sz w:val="18"/>
          <w:szCs w:val="18"/>
          <w:lang w:eastAsia="sl-SI"/>
        </w:rPr>
        <w:t>. člen</w:t>
      </w:r>
    </w:p>
    <w:p w14:paraId="2D047326" w14:textId="3902AF0C" w:rsidR="00627D98" w:rsidRPr="00627D98" w:rsidRDefault="00627D98" w:rsidP="00052F27">
      <w:pPr>
        <w:autoSpaceDE w:val="0"/>
        <w:autoSpaceDN w:val="0"/>
        <w:adjustRightInd w:val="0"/>
        <w:spacing w:after="0" w:line="240" w:lineRule="auto"/>
        <w:jc w:val="center"/>
        <w:rPr>
          <w:rFonts w:ascii="Arial" w:eastAsia="Times New Roman" w:hAnsi="Arial" w:cs="Arial"/>
          <w:b/>
          <w:bCs/>
          <w:sz w:val="18"/>
          <w:szCs w:val="18"/>
          <w:lang w:eastAsia="sl-SI"/>
        </w:rPr>
      </w:pPr>
      <w:r w:rsidRPr="00627D98">
        <w:rPr>
          <w:rFonts w:ascii="Arial" w:eastAsia="Times New Roman" w:hAnsi="Arial" w:cs="Arial"/>
          <w:b/>
          <w:bCs/>
          <w:sz w:val="18"/>
          <w:szCs w:val="18"/>
          <w:lang w:eastAsia="sl-SI"/>
        </w:rPr>
        <w:t>(</w:t>
      </w:r>
      <w:bookmarkStart w:id="25" w:name="_Hlk53736879"/>
      <w:r w:rsidRPr="00627D98">
        <w:rPr>
          <w:rFonts w:ascii="Arial" w:eastAsia="Times New Roman" w:hAnsi="Arial" w:cs="Arial"/>
          <w:b/>
          <w:bCs/>
          <w:sz w:val="18"/>
          <w:szCs w:val="18"/>
          <w:lang w:eastAsia="sl-SI"/>
        </w:rPr>
        <w:t>Skrbnik</w:t>
      </w:r>
      <w:r w:rsidR="00052F27">
        <w:rPr>
          <w:rFonts w:ascii="Arial" w:eastAsia="Times New Roman" w:hAnsi="Arial" w:cs="Arial"/>
          <w:b/>
          <w:bCs/>
          <w:sz w:val="18"/>
          <w:szCs w:val="18"/>
          <w:lang w:eastAsia="sl-SI"/>
        </w:rPr>
        <w:t>i okvirnega sporazuma in kontaktne osebe</w:t>
      </w:r>
      <w:bookmarkEnd w:id="25"/>
      <w:r w:rsidRPr="00627D98">
        <w:rPr>
          <w:rFonts w:ascii="Arial" w:eastAsia="Times New Roman" w:hAnsi="Arial" w:cs="Arial"/>
          <w:b/>
          <w:bCs/>
          <w:sz w:val="18"/>
          <w:szCs w:val="18"/>
          <w:lang w:eastAsia="sl-SI"/>
        </w:rPr>
        <w:t>)</w:t>
      </w:r>
    </w:p>
    <w:p w14:paraId="1EC23D5E"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1CB8FA58" w14:textId="6C15A5CD" w:rsidR="00627D98" w:rsidRDefault="00627D98" w:rsidP="00627D98">
      <w:pPr>
        <w:autoSpaceDE w:val="0"/>
        <w:autoSpaceDN w:val="0"/>
        <w:adjustRightInd w:val="0"/>
        <w:spacing w:after="0" w:line="240" w:lineRule="auto"/>
        <w:jc w:val="both"/>
        <w:rPr>
          <w:rFonts w:ascii="Arial" w:eastAsia="Times New Roman" w:hAnsi="Arial" w:cs="Arial"/>
          <w:bCs/>
          <w:sz w:val="18"/>
          <w:szCs w:val="18"/>
          <w:lang w:eastAsia="sl-SI"/>
        </w:rPr>
      </w:pPr>
      <w:bookmarkStart w:id="26" w:name="_Hlk53736918"/>
      <w:r w:rsidRPr="00627D98">
        <w:rPr>
          <w:rFonts w:ascii="Arial" w:eastAsia="Times New Roman" w:hAnsi="Arial" w:cs="Arial"/>
          <w:sz w:val="18"/>
          <w:szCs w:val="18"/>
          <w:lang w:eastAsia="sl-SI"/>
        </w:rPr>
        <w:t xml:space="preserve">Skrbnik okvirnega sporazuma </w:t>
      </w:r>
      <w:r w:rsidR="001011E2">
        <w:rPr>
          <w:rFonts w:ascii="Arial" w:eastAsia="Times New Roman" w:hAnsi="Arial" w:cs="Arial"/>
          <w:sz w:val="18"/>
          <w:szCs w:val="18"/>
          <w:lang w:eastAsia="sl-SI"/>
        </w:rPr>
        <w:t>in kontaktna oseba na</w:t>
      </w:r>
      <w:r w:rsidRPr="00627D98">
        <w:rPr>
          <w:rFonts w:ascii="Arial" w:eastAsia="Times New Roman" w:hAnsi="Arial" w:cs="Arial"/>
          <w:sz w:val="18"/>
          <w:szCs w:val="18"/>
          <w:lang w:eastAsia="sl-SI"/>
        </w:rPr>
        <w:t xml:space="preserve"> strani naročnika je</w:t>
      </w:r>
      <w:r w:rsidR="005F1773">
        <w:rPr>
          <w:rFonts w:ascii="Arial" w:eastAsia="Times New Roman" w:hAnsi="Arial" w:cs="Arial"/>
          <w:b/>
          <w:bCs/>
          <w:sz w:val="18"/>
          <w:szCs w:val="18"/>
          <w:lang w:eastAsia="sl-SI"/>
        </w:rPr>
        <w:t>__________________________</w:t>
      </w:r>
      <w:r w:rsidR="001011E2" w:rsidRPr="001011E2">
        <w:rPr>
          <w:rFonts w:ascii="Arial" w:eastAsia="Times New Roman" w:hAnsi="Arial" w:cs="Arial"/>
          <w:bCs/>
          <w:sz w:val="18"/>
          <w:szCs w:val="18"/>
          <w:lang w:eastAsia="sl-SI"/>
        </w:rPr>
        <w:t xml:space="preserve">, ki bo dobaviteljem </w:t>
      </w:r>
      <w:bookmarkStart w:id="27" w:name="_Hlk53736897"/>
      <w:r w:rsidR="001011E2" w:rsidRPr="001011E2">
        <w:rPr>
          <w:rFonts w:ascii="Arial" w:eastAsia="Times New Roman" w:hAnsi="Arial" w:cs="Arial"/>
          <w:bCs/>
          <w:sz w:val="18"/>
          <w:szCs w:val="18"/>
          <w:lang w:eastAsia="sl-SI"/>
        </w:rPr>
        <w:t>do</w:t>
      </w:r>
      <w:r w:rsidR="001011E2">
        <w:rPr>
          <w:rFonts w:ascii="Arial" w:eastAsia="Times New Roman" w:hAnsi="Arial" w:cs="Arial"/>
          <w:bCs/>
          <w:sz w:val="18"/>
          <w:szCs w:val="18"/>
          <w:lang w:eastAsia="sl-SI"/>
        </w:rPr>
        <w:t>segljiva:</w:t>
      </w:r>
    </w:p>
    <w:p w14:paraId="0659543D" w14:textId="76A70AEA" w:rsidR="001011E2" w:rsidRPr="001011E2" w:rsidRDefault="001011E2" w:rsidP="00B91B26">
      <w:pPr>
        <w:pStyle w:val="Odstavekseznama"/>
        <w:numPr>
          <w:ilvl w:val="0"/>
          <w:numId w:val="30"/>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telefonski številki: __________________</w:t>
      </w:r>
    </w:p>
    <w:p w14:paraId="4AB9B990" w14:textId="7FDE16A4" w:rsidR="001011E2" w:rsidRPr="001011E2" w:rsidRDefault="001011E2" w:rsidP="00B91B26">
      <w:pPr>
        <w:pStyle w:val="Odstavekseznama"/>
        <w:numPr>
          <w:ilvl w:val="0"/>
          <w:numId w:val="30"/>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elektronskem poštnem naslovu: ____________________</w:t>
      </w:r>
    </w:p>
    <w:p w14:paraId="30EB3D9D"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687F0C0C" w14:textId="5B3B63CE" w:rsidR="00052F27" w:rsidRDefault="00052F27" w:rsidP="00627D98">
      <w:pPr>
        <w:autoSpaceDE w:val="0"/>
        <w:autoSpaceDN w:val="0"/>
        <w:adjustRightInd w:val="0"/>
        <w:spacing w:after="0" w:line="240" w:lineRule="auto"/>
        <w:jc w:val="both"/>
        <w:rPr>
          <w:rFonts w:ascii="Arial" w:eastAsia="Times New Roman" w:hAnsi="Arial" w:cs="Arial"/>
          <w:b/>
          <w:bCs/>
          <w:sz w:val="18"/>
          <w:szCs w:val="18"/>
          <w:lang w:eastAsia="sl-SI"/>
        </w:rPr>
      </w:pPr>
      <w:bookmarkStart w:id="28" w:name="_Hlk32497594"/>
      <w:r>
        <w:rPr>
          <w:rFonts w:ascii="Arial" w:eastAsia="Times New Roman" w:hAnsi="Arial" w:cs="Arial"/>
          <w:sz w:val="18"/>
          <w:szCs w:val="18"/>
          <w:lang w:eastAsia="sl-SI"/>
        </w:rPr>
        <w:t>Na</w:t>
      </w:r>
      <w:r w:rsidR="00627D98" w:rsidRPr="00627D98">
        <w:rPr>
          <w:rFonts w:ascii="Arial" w:eastAsia="Times New Roman" w:hAnsi="Arial" w:cs="Arial"/>
          <w:sz w:val="18"/>
          <w:szCs w:val="18"/>
          <w:lang w:eastAsia="sl-SI"/>
        </w:rPr>
        <w:t xml:space="preserve"> strani 1. podpisnika je </w:t>
      </w:r>
      <w:r>
        <w:rPr>
          <w:rFonts w:ascii="Arial" w:eastAsia="Times New Roman" w:hAnsi="Arial" w:cs="Arial"/>
          <w:sz w:val="18"/>
          <w:szCs w:val="18"/>
          <w:lang w:eastAsia="sl-SI"/>
        </w:rPr>
        <w:t>skrbnik okvirnega</w:t>
      </w:r>
      <w:r w:rsidR="00627D98" w:rsidRPr="00627D98">
        <w:rPr>
          <w:rFonts w:ascii="Arial" w:eastAsia="Times New Roman" w:hAnsi="Arial" w:cs="Arial"/>
          <w:sz w:val="18"/>
          <w:szCs w:val="18"/>
          <w:lang w:eastAsia="sl-SI"/>
        </w:rPr>
        <w:t xml:space="preserve"> sporazuma </w:t>
      </w:r>
      <w:bookmarkStart w:id="29" w:name="_Hlk53737155"/>
      <w:bookmarkEnd w:id="28"/>
      <w:r w:rsidR="005F1773">
        <w:rPr>
          <w:rFonts w:ascii="Arial" w:eastAsia="Times New Roman" w:hAnsi="Arial" w:cs="Arial"/>
          <w:b/>
          <w:bCs/>
          <w:sz w:val="18"/>
          <w:szCs w:val="18"/>
          <w:lang w:eastAsia="sl-SI"/>
        </w:rPr>
        <w:t>__________________________</w:t>
      </w:r>
      <w:bookmarkEnd w:id="29"/>
      <w:r w:rsidR="001011E2">
        <w:rPr>
          <w:rFonts w:ascii="Arial" w:eastAsia="Times New Roman" w:hAnsi="Arial" w:cs="Arial"/>
          <w:bCs/>
          <w:sz w:val="18"/>
          <w:szCs w:val="18"/>
          <w:lang w:eastAsia="sl-SI"/>
        </w:rPr>
        <w:t>, ki bo naročniku dosegljiv</w:t>
      </w:r>
      <w:r w:rsidRPr="00052F27">
        <w:rPr>
          <w:rFonts w:ascii="Arial" w:eastAsia="Times New Roman" w:hAnsi="Arial" w:cs="Arial"/>
          <w:bCs/>
          <w:sz w:val="18"/>
          <w:szCs w:val="18"/>
          <w:lang w:eastAsia="sl-SI"/>
        </w:rPr>
        <w:t>:</w:t>
      </w:r>
    </w:p>
    <w:p w14:paraId="0836FA0E" w14:textId="145A50F0" w:rsidR="001011E2" w:rsidRDefault="001011E2" w:rsidP="00B91B26">
      <w:pPr>
        <w:pStyle w:val="Odstavekseznama"/>
        <w:numPr>
          <w:ilvl w:val="0"/>
          <w:numId w:val="35"/>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na </w:t>
      </w:r>
      <w:r w:rsidR="00052F27">
        <w:rPr>
          <w:rFonts w:ascii="Arial" w:eastAsia="Times New Roman" w:hAnsi="Arial" w:cs="Arial"/>
          <w:bCs/>
          <w:sz w:val="18"/>
          <w:szCs w:val="18"/>
          <w:lang w:eastAsia="sl-SI"/>
        </w:rPr>
        <w:t>telefonski številki</w:t>
      </w:r>
      <w:r>
        <w:rPr>
          <w:rFonts w:ascii="Arial" w:eastAsia="Times New Roman" w:hAnsi="Arial" w:cs="Arial"/>
          <w:bCs/>
          <w:sz w:val="18"/>
          <w:szCs w:val="18"/>
          <w:lang w:eastAsia="sl-SI"/>
        </w:rPr>
        <w:t>: __________________</w:t>
      </w:r>
    </w:p>
    <w:p w14:paraId="4BA76A67" w14:textId="67DFC5AD" w:rsidR="00627D98" w:rsidRPr="00052F27" w:rsidRDefault="001011E2" w:rsidP="00B91B26">
      <w:pPr>
        <w:pStyle w:val="Odstavekseznama"/>
        <w:numPr>
          <w:ilvl w:val="0"/>
          <w:numId w:val="35"/>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elektronskem poštnem naslovu</w:t>
      </w:r>
      <w:r w:rsidR="00627D98" w:rsidRPr="00052F27">
        <w:rPr>
          <w:rFonts w:ascii="Arial" w:eastAsia="Times New Roman" w:hAnsi="Arial" w:cs="Arial"/>
          <w:bCs/>
          <w:sz w:val="18"/>
          <w:szCs w:val="18"/>
          <w:lang w:eastAsia="sl-SI"/>
        </w:rPr>
        <w:t>: ____________________</w:t>
      </w:r>
    </w:p>
    <w:p w14:paraId="70A9DE5C"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557EAAF0" w14:textId="6794D48D" w:rsidR="001011E2" w:rsidRPr="001011E2" w:rsidRDefault="001011E2" w:rsidP="001011E2">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 strani 2</w:t>
      </w:r>
      <w:r w:rsidRPr="001011E2">
        <w:rPr>
          <w:rFonts w:ascii="Arial" w:eastAsia="Times New Roman" w:hAnsi="Arial" w:cs="Arial"/>
          <w:sz w:val="18"/>
          <w:szCs w:val="18"/>
          <w:lang w:eastAsia="sl-SI"/>
        </w:rPr>
        <w:t xml:space="preserve">. podpisnika je skrbnik okvirnega sporazuma </w:t>
      </w:r>
      <w:r w:rsidR="005F1773">
        <w:rPr>
          <w:rFonts w:ascii="Arial" w:eastAsia="Times New Roman" w:hAnsi="Arial" w:cs="Arial"/>
          <w:b/>
          <w:bCs/>
          <w:sz w:val="18"/>
          <w:szCs w:val="18"/>
          <w:lang w:eastAsia="sl-SI"/>
        </w:rPr>
        <w:t>__________________________</w:t>
      </w:r>
      <w:r w:rsidRPr="001011E2">
        <w:rPr>
          <w:rFonts w:ascii="Arial" w:eastAsia="Times New Roman" w:hAnsi="Arial" w:cs="Arial"/>
          <w:b/>
          <w:sz w:val="18"/>
          <w:szCs w:val="18"/>
          <w:lang w:eastAsia="sl-SI"/>
        </w:rPr>
        <w:t>,</w:t>
      </w:r>
      <w:r w:rsidRPr="001011E2">
        <w:rPr>
          <w:rFonts w:ascii="Arial" w:eastAsia="Times New Roman" w:hAnsi="Arial" w:cs="Arial"/>
          <w:sz w:val="18"/>
          <w:szCs w:val="18"/>
          <w:lang w:eastAsia="sl-SI"/>
        </w:rPr>
        <w:t xml:space="preserve"> ki bo</w:t>
      </w:r>
      <w:r>
        <w:rPr>
          <w:rFonts w:ascii="Arial" w:eastAsia="Times New Roman" w:hAnsi="Arial" w:cs="Arial"/>
          <w:sz w:val="18"/>
          <w:szCs w:val="18"/>
          <w:lang w:eastAsia="sl-SI"/>
        </w:rPr>
        <w:t xml:space="preserve"> naročniku dosegljiv</w:t>
      </w:r>
      <w:r w:rsidRPr="001011E2">
        <w:rPr>
          <w:rFonts w:ascii="Arial" w:eastAsia="Times New Roman" w:hAnsi="Arial" w:cs="Arial"/>
          <w:sz w:val="18"/>
          <w:szCs w:val="18"/>
          <w:lang w:eastAsia="sl-SI"/>
        </w:rPr>
        <w:t>:</w:t>
      </w:r>
    </w:p>
    <w:p w14:paraId="77709D97" w14:textId="6B2DAF3E" w:rsidR="001011E2" w:rsidRPr="001011E2" w:rsidRDefault="001011E2" w:rsidP="00B91B26">
      <w:pPr>
        <w:pStyle w:val="Odstavekseznama"/>
        <w:numPr>
          <w:ilvl w:val="0"/>
          <w:numId w:val="36"/>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 </w:t>
      </w:r>
      <w:r w:rsidRPr="001011E2">
        <w:rPr>
          <w:rFonts w:ascii="Arial" w:eastAsia="Times New Roman" w:hAnsi="Arial" w:cs="Arial"/>
          <w:sz w:val="18"/>
          <w:szCs w:val="18"/>
          <w:lang w:eastAsia="sl-SI"/>
        </w:rPr>
        <w:t>telefonski številki: __________________</w:t>
      </w:r>
    </w:p>
    <w:p w14:paraId="60AD2CB1" w14:textId="16EC5364" w:rsidR="00A01F5C" w:rsidRDefault="001011E2" w:rsidP="00B91B26">
      <w:pPr>
        <w:pStyle w:val="Odstavekseznama"/>
        <w:numPr>
          <w:ilvl w:val="0"/>
          <w:numId w:val="36"/>
        </w:numPr>
        <w:autoSpaceDE w:val="0"/>
        <w:autoSpaceDN w:val="0"/>
        <w:adjustRightInd w:val="0"/>
        <w:spacing w:after="0" w:line="240" w:lineRule="auto"/>
        <w:jc w:val="both"/>
        <w:rPr>
          <w:rFonts w:ascii="Arial" w:eastAsia="Times New Roman" w:hAnsi="Arial" w:cs="Arial"/>
          <w:sz w:val="18"/>
          <w:szCs w:val="18"/>
          <w:lang w:eastAsia="sl-SI"/>
        </w:rPr>
      </w:pPr>
      <w:r w:rsidRPr="001011E2">
        <w:rPr>
          <w:rFonts w:ascii="Arial" w:eastAsia="Times New Roman" w:hAnsi="Arial" w:cs="Arial"/>
          <w:sz w:val="18"/>
          <w:szCs w:val="18"/>
          <w:lang w:eastAsia="sl-SI"/>
        </w:rPr>
        <w:t>na elektronskem poštnem naslovu: __________________</w:t>
      </w:r>
    </w:p>
    <w:p w14:paraId="5976EEDA" w14:textId="77777777" w:rsidR="001011E2" w:rsidRPr="001011E2" w:rsidRDefault="001011E2" w:rsidP="001011E2">
      <w:pPr>
        <w:autoSpaceDE w:val="0"/>
        <w:autoSpaceDN w:val="0"/>
        <w:adjustRightInd w:val="0"/>
        <w:spacing w:after="0" w:line="240" w:lineRule="auto"/>
        <w:jc w:val="both"/>
        <w:rPr>
          <w:rFonts w:ascii="Arial" w:eastAsia="Times New Roman" w:hAnsi="Arial" w:cs="Arial"/>
          <w:sz w:val="18"/>
          <w:szCs w:val="18"/>
          <w:lang w:eastAsia="sl-SI"/>
        </w:rPr>
      </w:pPr>
    </w:p>
    <w:p w14:paraId="115CD567" w14:textId="78A5D0F7" w:rsidR="001011E2" w:rsidRPr="001011E2" w:rsidRDefault="001011E2" w:rsidP="001011E2">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strani 3</w:t>
      </w:r>
      <w:r w:rsidRPr="001011E2">
        <w:rPr>
          <w:rFonts w:ascii="Arial" w:eastAsia="Times New Roman" w:hAnsi="Arial" w:cs="Arial"/>
          <w:bCs/>
          <w:sz w:val="18"/>
          <w:szCs w:val="18"/>
          <w:lang w:eastAsia="sl-SI"/>
        </w:rPr>
        <w:t xml:space="preserve">. podpisnika je skrbnik okvirnega sporazuma </w:t>
      </w:r>
      <w:r w:rsidR="005F1773">
        <w:rPr>
          <w:rFonts w:ascii="Arial" w:eastAsia="Times New Roman" w:hAnsi="Arial" w:cs="Arial"/>
          <w:b/>
          <w:bCs/>
          <w:sz w:val="18"/>
          <w:szCs w:val="18"/>
          <w:lang w:eastAsia="sl-SI"/>
        </w:rPr>
        <w:t>__________________________</w:t>
      </w:r>
      <w:r w:rsidRPr="001011E2">
        <w:rPr>
          <w:rFonts w:ascii="Arial" w:eastAsia="Times New Roman" w:hAnsi="Arial" w:cs="Arial"/>
          <w:b/>
          <w:bCs/>
          <w:sz w:val="18"/>
          <w:szCs w:val="18"/>
          <w:lang w:eastAsia="sl-SI"/>
        </w:rPr>
        <w:t>,</w:t>
      </w:r>
      <w:r w:rsidRPr="001011E2">
        <w:rPr>
          <w:rFonts w:ascii="Arial" w:eastAsia="Times New Roman" w:hAnsi="Arial" w:cs="Arial"/>
          <w:bCs/>
          <w:sz w:val="18"/>
          <w:szCs w:val="18"/>
          <w:lang w:eastAsia="sl-SI"/>
        </w:rPr>
        <w:t xml:space="preserve"> ki bo naročniku dosegljiv:</w:t>
      </w:r>
    </w:p>
    <w:p w14:paraId="31738DA3" w14:textId="281D96B5" w:rsidR="001011E2" w:rsidRPr="001011E2" w:rsidRDefault="001011E2" w:rsidP="00B91B26">
      <w:pPr>
        <w:pStyle w:val="Odstavekseznama"/>
        <w:numPr>
          <w:ilvl w:val="0"/>
          <w:numId w:val="37"/>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telefonski številki: __________________</w:t>
      </w:r>
    </w:p>
    <w:p w14:paraId="73E277AD" w14:textId="53BC6DAF" w:rsidR="00DD25D6" w:rsidRPr="001011E2" w:rsidRDefault="001011E2" w:rsidP="00B91B26">
      <w:pPr>
        <w:pStyle w:val="Odstavekseznama"/>
        <w:numPr>
          <w:ilvl w:val="0"/>
          <w:numId w:val="37"/>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elektronskem poštnem naslovu: __________________</w:t>
      </w:r>
    </w:p>
    <w:bookmarkEnd w:id="26"/>
    <w:bookmarkEnd w:id="27"/>
    <w:p w14:paraId="5283F276" w14:textId="77777777" w:rsidR="001011E2" w:rsidRDefault="001011E2"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49C6031D" w14:textId="77777777" w:rsidR="00A24321" w:rsidRDefault="00A24321"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4C724866" w14:textId="00B1CE32" w:rsid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w:t>
      </w:r>
      <w:r w:rsidR="003C11B2">
        <w:rPr>
          <w:rFonts w:ascii="Arial" w:eastAsia="Times New Roman" w:hAnsi="Arial" w:cs="Arial"/>
          <w:b/>
          <w:bCs/>
          <w:sz w:val="18"/>
          <w:szCs w:val="18"/>
          <w:lang w:eastAsia="sl-SI"/>
        </w:rPr>
        <w:t>9</w:t>
      </w:r>
      <w:r>
        <w:rPr>
          <w:rFonts w:ascii="Arial" w:eastAsia="Times New Roman" w:hAnsi="Arial" w:cs="Arial"/>
          <w:b/>
          <w:bCs/>
          <w:sz w:val="18"/>
          <w:szCs w:val="18"/>
          <w:lang w:eastAsia="sl-SI"/>
        </w:rPr>
        <w:t>. člen</w:t>
      </w:r>
    </w:p>
    <w:p w14:paraId="490EE354" w14:textId="77777777" w:rsidR="00A24321" w:rsidRDefault="00A24321" w:rsidP="00A24321">
      <w:pPr>
        <w:autoSpaceDE w:val="0"/>
        <w:autoSpaceDN w:val="0"/>
        <w:adjustRightInd w:val="0"/>
        <w:spacing w:after="0" w:line="240" w:lineRule="auto"/>
        <w:rPr>
          <w:rFonts w:ascii="Arial" w:eastAsia="Times New Roman" w:hAnsi="Arial" w:cs="Arial"/>
          <w:b/>
          <w:bCs/>
          <w:sz w:val="18"/>
          <w:szCs w:val="18"/>
          <w:lang w:eastAsia="sl-SI"/>
        </w:rPr>
      </w:pPr>
    </w:p>
    <w:p w14:paraId="32997E5A" w14:textId="3E573B60" w:rsidR="00A24321" w:rsidRP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Dobavitelj in naročnik soglašata, da osebnih podatkov, za katere izvesta pri izvrševanju obveznosti iz</w:t>
      </w:r>
      <w:r>
        <w:rPr>
          <w:rFonts w:ascii="Arial" w:eastAsia="Times New Roman" w:hAnsi="Arial" w:cs="Arial"/>
          <w:bCs/>
          <w:sz w:val="18"/>
          <w:szCs w:val="18"/>
          <w:lang w:eastAsia="sl-SI"/>
        </w:rPr>
        <w:t xml:space="preserve"> sporazuma, ne bosta uporabila</w:t>
      </w:r>
      <w:r w:rsidRPr="00A24321">
        <w:rPr>
          <w:rFonts w:ascii="Arial" w:eastAsia="Times New Roman" w:hAnsi="Arial" w:cs="Arial"/>
          <w:bCs/>
          <w:sz w:val="18"/>
          <w:szCs w:val="18"/>
          <w:lang w:eastAsia="sl-SI"/>
        </w:rPr>
        <w:t xml:space="preserve"> v drug namen, ki ni izrecno določen s </w:t>
      </w:r>
      <w:r>
        <w:rPr>
          <w:rFonts w:ascii="Arial" w:eastAsia="Times New Roman" w:hAnsi="Arial" w:cs="Arial"/>
          <w:bCs/>
          <w:sz w:val="18"/>
          <w:szCs w:val="18"/>
          <w:lang w:eastAsia="sl-SI"/>
        </w:rPr>
        <w:t xml:space="preserve">pogodbo, in da bosta zagotovila </w:t>
      </w:r>
      <w:r w:rsidRPr="00A24321">
        <w:rPr>
          <w:rFonts w:ascii="Arial" w:eastAsia="Times New Roman" w:hAnsi="Arial" w:cs="Arial"/>
          <w:bCs/>
          <w:sz w:val="18"/>
          <w:szCs w:val="18"/>
          <w:lang w:eastAsia="sl-SI"/>
        </w:rPr>
        <w:t>zavarovanje osebnih podatkov v skladu z veljavnim zakonom o varstvu osebnih podatkov.</w:t>
      </w:r>
    </w:p>
    <w:p w14:paraId="40C8A8AC" w14:textId="55827664" w:rsid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0904B0E0" w14:textId="77777777" w:rsidR="00DD45F9" w:rsidRDefault="00DD45F9"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5BAB4C8A" w14:textId="75963361" w:rsidR="00A24321" w:rsidRPr="00A24321" w:rsidRDefault="003C11B2"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20</w:t>
      </w:r>
      <w:r w:rsidR="00A24321" w:rsidRPr="00A24321">
        <w:rPr>
          <w:rFonts w:ascii="Arial" w:eastAsia="Times New Roman" w:hAnsi="Arial" w:cs="Arial"/>
          <w:b/>
          <w:bCs/>
          <w:sz w:val="18"/>
          <w:szCs w:val="18"/>
          <w:lang w:eastAsia="sl-SI"/>
        </w:rPr>
        <w:t>. člen</w:t>
      </w:r>
    </w:p>
    <w:p w14:paraId="1974460C" w14:textId="77777777" w:rsid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p>
    <w:p w14:paraId="6CFB97D6" w14:textId="239B2ABD" w:rsid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Vsaka pogodbena stranka lahko predlaga spremembe in dopolnitve k tej</w:t>
      </w:r>
      <w:r>
        <w:rPr>
          <w:rFonts w:ascii="Arial" w:eastAsia="Times New Roman" w:hAnsi="Arial" w:cs="Arial"/>
          <w:bCs/>
          <w:sz w:val="18"/>
          <w:szCs w:val="18"/>
          <w:lang w:eastAsia="sl-SI"/>
        </w:rPr>
        <w:t xml:space="preserve"> pogodbi, ki so veljavne le, če </w:t>
      </w:r>
      <w:r w:rsidRPr="00A24321">
        <w:rPr>
          <w:rFonts w:ascii="Arial" w:eastAsia="Times New Roman" w:hAnsi="Arial" w:cs="Arial"/>
          <w:bCs/>
          <w:sz w:val="18"/>
          <w:szCs w:val="18"/>
          <w:lang w:eastAsia="sl-SI"/>
        </w:rPr>
        <w:t>so sklenjene v pisni obliki, kot aneks k tej pogodbi.</w:t>
      </w:r>
    </w:p>
    <w:p w14:paraId="2D0C34C1" w14:textId="77777777" w:rsidR="007159F0" w:rsidRDefault="007159F0" w:rsidP="00A24321">
      <w:pPr>
        <w:autoSpaceDE w:val="0"/>
        <w:autoSpaceDN w:val="0"/>
        <w:adjustRightInd w:val="0"/>
        <w:spacing w:after="0" w:line="240" w:lineRule="auto"/>
        <w:jc w:val="both"/>
        <w:rPr>
          <w:rFonts w:ascii="Arial" w:eastAsia="Times New Roman" w:hAnsi="Arial" w:cs="Arial"/>
          <w:bCs/>
          <w:sz w:val="18"/>
          <w:szCs w:val="18"/>
          <w:lang w:eastAsia="sl-SI"/>
        </w:rPr>
      </w:pPr>
    </w:p>
    <w:p w14:paraId="598947D4" w14:textId="77777777" w:rsidR="007159F0" w:rsidRPr="00A24321" w:rsidRDefault="007159F0" w:rsidP="00A24321">
      <w:pPr>
        <w:autoSpaceDE w:val="0"/>
        <w:autoSpaceDN w:val="0"/>
        <w:adjustRightInd w:val="0"/>
        <w:spacing w:after="0" w:line="240" w:lineRule="auto"/>
        <w:jc w:val="both"/>
        <w:rPr>
          <w:rFonts w:ascii="Arial" w:eastAsia="Times New Roman" w:hAnsi="Arial" w:cs="Arial"/>
          <w:bCs/>
          <w:sz w:val="18"/>
          <w:szCs w:val="18"/>
          <w:lang w:eastAsia="sl-SI"/>
        </w:rPr>
      </w:pPr>
    </w:p>
    <w:p w14:paraId="66322356" w14:textId="4C8B4213" w:rsidR="00DD25D6" w:rsidRDefault="00A24321" w:rsidP="005515F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w:t>
      </w:r>
      <w:r w:rsidR="003C11B2">
        <w:rPr>
          <w:rFonts w:ascii="Arial" w:eastAsia="Times New Roman" w:hAnsi="Arial" w:cs="Arial"/>
          <w:b/>
          <w:bCs/>
          <w:sz w:val="18"/>
          <w:szCs w:val="18"/>
          <w:lang w:eastAsia="sl-SI"/>
        </w:rPr>
        <w:t>1</w:t>
      </w:r>
      <w:r w:rsidR="005515F1">
        <w:rPr>
          <w:rFonts w:ascii="Arial" w:eastAsia="Times New Roman" w:hAnsi="Arial" w:cs="Arial"/>
          <w:b/>
          <w:bCs/>
          <w:sz w:val="18"/>
          <w:szCs w:val="18"/>
          <w:lang w:eastAsia="sl-SI"/>
        </w:rPr>
        <w:t>. člen</w:t>
      </w:r>
    </w:p>
    <w:p w14:paraId="3D8EF541" w14:textId="77777777" w:rsidR="005515F1" w:rsidRDefault="005515F1" w:rsidP="005515F1">
      <w:pPr>
        <w:autoSpaceDE w:val="0"/>
        <w:autoSpaceDN w:val="0"/>
        <w:adjustRightInd w:val="0"/>
        <w:spacing w:after="0" w:line="240" w:lineRule="auto"/>
        <w:jc w:val="center"/>
        <w:rPr>
          <w:rFonts w:ascii="Arial" w:eastAsia="Times New Roman" w:hAnsi="Arial" w:cs="Arial"/>
          <w:b/>
          <w:bCs/>
          <w:sz w:val="18"/>
          <w:szCs w:val="18"/>
          <w:lang w:eastAsia="sl-SI"/>
        </w:rPr>
      </w:pPr>
    </w:p>
    <w:p w14:paraId="5DE27258" w14:textId="5A028A8A" w:rsidR="00A24321" w:rsidRDefault="005515F1" w:rsidP="005515F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Okvirni sporazum je napisan</w:t>
      </w:r>
      <w:r w:rsidR="00A24321">
        <w:rPr>
          <w:rFonts w:ascii="Arial" w:eastAsia="Times New Roman" w:hAnsi="Arial" w:cs="Arial"/>
          <w:bCs/>
          <w:sz w:val="18"/>
          <w:szCs w:val="18"/>
          <w:lang w:eastAsia="sl-SI"/>
        </w:rPr>
        <w:t xml:space="preserve"> v </w:t>
      </w:r>
      <w:r w:rsidR="00B91B26">
        <w:rPr>
          <w:rFonts w:ascii="Arial" w:eastAsia="Times New Roman" w:hAnsi="Arial" w:cs="Arial"/>
          <w:bCs/>
          <w:sz w:val="18"/>
          <w:szCs w:val="18"/>
          <w:lang w:eastAsia="sl-SI"/>
        </w:rPr>
        <w:t>treh</w:t>
      </w:r>
      <w:r w:rsidR="00A24321">
        <w:rPr>
          <w:rFonts w:ascii="Arial" w:eastAsia="Times New Roman" w:hAnsi="Arial" w:cs="Arial"/>
          <w:bCs/>
          <w:sz w:val="18"/>
          <w:szCs w:val="18"/>
          <w:lang w:eastAsia="sl-SI"/>
        </w:rPr>
        <w:t xml:space="preserve"> (</w:t>
      </w:r>
      <w:r w:rsidR="00B91B26">
        <w:rPr>
          <w:rFonts w:ascii="Arial" w:eastAsia="Times New Roman" w:hAnsi="Arial" w:cs="Arial"/>
          <w:bCs/>
          <w:sz w:val="18"/>
          <w:szCs w:val="18"/>
          <w:lang w:eastAsia="sl-SI"/>
        </w:rPr>
        <w:t>3</w:t>
      </w:r>
      <w:r w:rsidR="00A24321">
        <w:rPr>
          <w:rFonts w:ascii="Arial" w:eastAsia="Times New Roman" w:hAnsi="Arial" w:cs="Arial"/>
          <w:bCs/>
          <w:sz w:val="18"/>
          <w:szCs w:val="18"/>
          <w:lang w:eastAsia="sl-SI"/>
        </w:rPr>
        <w:t>)</w:t>
      </w:r>
      <w:r w:rsidRPr="005515F1">
        <w:rPr>
          <w:rFonts w:ascii="Arial" w:eastAsia="Times New Roman" w:hAnsi="Arial" w:cs="Arial"/>
          <w:bCs/>
          <w:sz w:val="18"/>
          <w:szCs w:val="18"/>
          <w:lang w:eastAsia="sl-SI"/>
        </w:rPr>
        <w:t xml:space="preserve"> enakih izvodih, od katerih </w:t>
      </w:r>
      <w:r w:rsidR="002C2BB6">
        <w:rPr>
          <w:rFonts w:ascii="Arial" w:eastAsia="Times New Roman" w:hAnsi="Arial" w:cs="Arial"/>
          <w:bCs/>
          <w:sz w:val="18"/>
          <w:szCs w:val="18"/>
          <w:lang w:eastAsia="sl-SI"/>
        </w:rPr>
        <w:t xml:space="preserve">prejme </w:t>
      </w:r>
      <w:r w:rsidRPr="005515F1">
        <w:rPr>
          <w:rFonts w:ascii="Arial" w:eastAsia="Times New Roman" w:hAnsi="Arial" w:cs="Arial"/>
          <w:bCs/>
          <w:sz w:val="18"/>
          <w:szCs w:val="18"/>
          <w:lang w:eastAsia="sl-SI"/>
        </w:rPr>
        <w:t>vsak</w:t>
      </w:r>
      <w:r w:rsidR="00A24321">
        <w:rPr>
          <w:rFonts w:ascii="Arial" w:eastAsia="Times New Roman" w:hAnsi="Arial" w:cs="Arial"/>
          <w:bCs/>
          <w:sz w:val="18"/>
          <w:szCs w:val="18"/>
          <w:lang w:eastAsia="sl-SI"/>
        </w:rPr>
        <w:t>a stranka po en</w:t>
      </w:r>
      <w:r w:rsidR="002C2BB6">
        <w:rPr>
          <w:rFonts w:ascii="Arial" w:eastAsia="Times New Roman" w:hAnsi="Arial" w:cs="Arial"/>
          <w:bCs/>
          <w:sz w:val="18"/>
          <w:szCs w:val="18"/>
          <w:lang w:eastAsia="sl-SI"/>
        </w:rPr>
        <w:t xml:space="preserve"> (1</w:t>
      </w:r>
      <w:r w:rsidR="00A24321">
        <w:rPr>
          <w:rFonts w:ascii="Arial" w:eastAsia="Times New Roman" w:hAnsi="Arial" w:cs="Arial"/>
          <w:bCs/>
          <w:sz w:val="18"/>
          <w:szCs w:val="18"/>
          <w:lang w:eastAsia="sl-SI"/>
        </w:rPr>
        <w:t>) izvod</w:t>
      </w:r>
      <w:r w:rsidR="00973E65">
        <w:rPr>
          <w:rFonts w:ascii="Arial" w:eastAsia="Times New Roman" w:hAnsi="Arial" w:cs="Arial"/>
          <w:bCs/>
          <w:sz w:val="18"/>
          <w:szCs w:val="18"/>
          <w:lang w:eastAsia="sl-SI"/>
        </w:rPr>
        <w:t>.</w:t>
      </w:r>
    </w:p>
    <w:p w14:paraId="160322E2" w14:textId="77777777" w:rsidR="007159F0" w:rsidRDefault="007159F0" w:rsidP="005515F1">
      <w:pPr>
        <w:autoSpaceDE w:val="0"/>
        <w:autoSpaceDN w:val="0"/>
        <w:adjustRightInd w:val="0"/>
        <w:spacing w:after="0" w:line="240" w:lineRule="auto"/>
        <w:jc w:val="both"/>
        <w:rPr>
          <w:rFonts w:ascii="Arial" w:eastAsia="Times New Roman" w:hAnsi="Arial" w:cs="Arial"/>
          <w:bCs/>
          <w:sz w:val="18"/>
          <w:szCs w:val="18"/>
          <w:lang w:eastAsia="sl-SI"/>
        </w:rPr>
      </w:pPr>
    </w:p>
    <w:p w14:paraId="5EA43616" w14:textId="77777777" w:rsidR="007159F0" w:rsidRDefault="007159F0" w:rsidP="005515F1">
      <w:pPr>
        <w:autoSpaceDE w:val="0"/>
        <w:autoSpaceDN w:val="0"/>
        <w:adjustRightInd w:val="0"/>
        <w:spacing w:after="0" w:line="240" w:lineRule="auto"/>
        <w:jc w:val="both"/>
        <w:rPr>
          <w:rFonts w:ascii="Arial" w:eastAsia="Times New Roman" w:hAnsi="Arial" w:cs="Arial"/>
          <w:bCs/>
          <w:sz w:val="18"/>
          <w:szCs w:val="18"/>
          <w:lang w:eastAsia="sl-SI"/>
        </w:rPr>
      </w:pPr>
    </w:p>
    <w:p w14:paraId="6FAFB058" w14:textId="6945FE9E" w:rsidR="00A24321" w:rsidRPr="00A24321" w:rsidRDefault="00803ADE"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w:t>
      </w:r>
      <w:r w:rsidR="003C11B2">
        <w:rPr>
          <w:rFonts w:ascii="Arial" w:eastAsia="Times New Roman" w:hAnsi="Arial" w:cs="Arial"/>
          <w:b/>
          <w:bCs/>
          <w:sz w:val="18"/>
          <w:szCs w:val="18"/>
          <w:lang w:eastAsia="sl-SI"/>
        </w:rPr>
        <w:t>2</w:t>
      </w:r>
      <w:r w:rsidR="00A24321" w:rsidRPr="00A24321">
        <w:rPr>
          <w:rFonts w:ascii="Arial" w:eastAsia="Times New Roman" w:hAnsi="Arial" w:cs="Arial"/>
          <w:b/>
          <w:bCs/>
          <w:sz w:val="18"/>
          <w:szCs w:val="18"/>
          <w:lang w:eastAsia="sl-SI"/>
        </w:rPr>
        <w:t>. člen</w:t>
      </w:r>
    </w:p>
    <w:p w14:paraId="08FD5353" w14:textId="77777777" w:rsidR="00A24321" w:rsidRDefault="00A24321" w:rsidP="00A24321">
      <w:pPr>
        <w:autoSpaceDE w:val="0"/>
        <w:autoSpaceDN w:val="0"/>
        <w:adjustRightInd w:val="0"/>
        <w:spacing w:after="0" w:line="240" w:lineRule="auto"/>
        <w:jc w:val="center"/>
        <w:rPr>
          <w:rFonts w:ascii="Arial" w:eastAsia="Times New Roman" w:hAnsi="Arial" w:cs="Arial"/>
          <w:bCs/>
          <w:sz w:val="18"/>
          <w:szCs w:val="18"/>
          <w:lang w:eastAsia="sl-SI"/>
        </w:rPr>
      </w:pPr>
    </w:p>
    <w:p w14:paraId="79724442" w14:textId="21F0BB70" w:rsidR="00A24321" w:rsidRPr="005515F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Stranke okvirnega sporazuma so sporazumne</w:t>
      </w:r>
      <w:r w:rsidRPr="00A24321">
        <w:rPr>
          <w:rFonts w:ascii="Arial" w:eastAsia="Times New Roman" w:hAnsi="Arial" w:cs="Arial"/>
          <w:bCs/>
          <w:sz w:val="18"/>
          <w:szCs w:val="18"/>
          <w:lang w:eastAsia="sl-SI"/>
        </w:rPr>
        <w:t xml:space="preserve">, da začne </w:t>
      </w:r>
      <w:r>
        <w:rPr>
          <w:rFonts w:ascii="Arial" w:eastAsia="Times New Roman" w:hAnsi="Arial" w:cs="Arial"/>
          <w:bCs/>
          <w:sz w:val="18"/>
          <w:szCs w:val="18"/>
          <w:lang w:eastAsia="sl-SI"/>
        </w:rPr>
        <w:t xml:space="preserve">okvirni sporazum veljati </w:t>
      </w:r>
      <w:r w:rsidRPr="00A24321">
        <w:rPr>
          <w:rFonts w:ascii="Arial" w:eastAsia="Times New Roman" w:hAnsi="Arial" w:cs="Arial"/>
          <w:bCs/>
          <w:sz w:val="18"/>
          <w:szCs w:val="18"/>
          <w:lang w:eastAsia="sl-SI"/>
        </w:rPr>
        <w:t>z dnem</w:t>
      </w:r>
      <w:r>
        <w:rPr>
          <w:rFonts w:ascii="Arial" w:eastAsia="Times New Roman" w:hAnsi="Arial" w:cs="Arial"/>
          <w:bCs/>
          <w:sz w:val="18"/>
          <w:szCs w:val="18"/>
          <w:lang w:eastAsia="sl-SI"/>
        </w:rPr>
        <w:t xml:space="preserve"> __________</w:t>
      </w:r>
      <w:r w:rsidRPr="00A24321">
        <w:rPr>
          <w:rFonts w:ascii="Arial" w:eastAsia="Times New Roman" w:hAnsi="Arial" w:cs="Arial"/>
          <w:bCs/>
          <w:sz w:val="18"/>
          <w:szCs w:val="18"/>
          <w:lang w:eastAsia="sl-SI"/>
        </w:rPr>
        <w:t>, pod pogojem, da dobavitelj na</w:t>
      </w:r>
      <w:r>
        <w:rPr>
          <w:rFonts w:ascii="Arial" w:eastAsia="Times New Roman" w:hAnsi="Arial" w:cs="Arial"/>
          <w:bCs/>
          <w:sz w:val="18"/>
          <w:szCs w:val="18"/>
          <w:lang w:eastAsia="sl-SI"/>
        </w:rPr>
        <w:t>ročniku v petih (5)</w:t>
      </w:r>
      <w:r w:rsidR="005777DF">
        <w:rPr>
          <w:rFonts w:ascii="Arial" w:eastAsia="Times New Roman" w:hAnsi="Arial" w:cs="Arial"/>
          <w:bCs/>
          <w:sz w:val="18"/>
          <w:szCs w:val="18"/>
          <w:lang w:eastAsia="sl-SI"/>
        </w:rPr>
        <w:t xml:space="preserve"> dneh</w:t>
      </w:r>
      <w:r w:rsidRPr="00A24321">
        <w:rPr>
          <w:rFonts w:ascii="Arial" w:eastAsia="Times New Roman" w:hAnsi="Arial" w:cs="Arial"/>
          <w:bCs/>
          <w:sz w:val="18"/>
          <w:szCs w:val="18"/>
          <w:lang w:eastAsia="sl-SI"/>
        </w:rPr>
        <w:t xml:space="preserve"> od podpisa izroči </w:t>
      </w:r>
      <w:r>
        <w:rPr>
          <w:rFonts w:ascii="Arial" w:eastAsia="Times New Roman" w:hAnsi="Arial" w:cs="Arial"/>
          <w:bCs/>
          <w:sz w:val="18"/>
          <w:szCs w:val="18"/>
          <w:lang w:eastAsia="sl-SI"/>
        </w:rPr>
        <w:t>zavarovanje za dobro izvedbo pogodbenih obveznosti</w:t>
      </w:r>
      <w:r w:rsidR="005777DF">
        <w:rPr>
          <w:rFonts w:ascii="Arial" w:eastAsia="Times New Roman" w:hAnsi="Arial" w:cs="Arial"/>
          <w:bCs/>
          <w:sz w:val="18"/>
          <w:szCs w:val="18"/>
          <w:lang w:eastAsia="sl-SI"/>
        </w:rPr>
        <w:t xml:space="preserve"> skladno s pogoji tega sporazuma</w:t>
      </w:r>
      <w:r>
        <w:rPr>
          <w:rFonts w:ascii="Arial" w:eastAsia="Times New Roman" w:hAnsi="Arial" w:cs="Arial"/>
          <w:bCs/>
          <w:sz w:val="18"/>
          <w:szCs w:val="18"/>
          <w:lang w:eastAsia="sl-SI"/>
        </w:rPr>
        <w:t>.</w:t>
      </w:r>
    </w:p>
    <w:p w14:paraId="7A85A480" w14:textId="77777777" w:rsidR="005515F1" w:rsidRDefault="005515F1"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2040409B" w14:textId="4D16649B" w:rsidR="00DD25D6" w:rsidRPr="00652CA5" w:rsidRDefault="00A24321" w:rsidP="00DD25D6">
      <w:pPr>
        <w:autoSpaceDE w:val="0"/>
        <w:autoSpaceDN w:val="0"/>
        <w:adjustRightInd w:val="0"/>
        <w:spacing w:after="0" w:line="240" w:lineRule="auto"/>
        <w:rPr>
          <w:rFonts w:ascii="Arial" w:eastAsia="Times New Roman" w:hAnsi="Arial" w:cs="Arial"/>
          <w:sz w:val="18"/>
          <w:szCs w:val="18"/>
          <w:lang w:eastAsia="sl-SI"/>
        </w:rPr>
      </w:pPr>
      <w:r w:rsidRPr="00652CA5">
        <w:rPr>
          <w:rFonts w:ascii="Arial" w:eastAsia="Times New Roman" w:hAnsi="Arial" w:cs="Arial"/>
          <w:sz w:val="18"/>
          <w:szCs w:val="18"/>
          <w:lang w:eastAsia="sl-SI"/>
        </w:rPr>
        <w:t>Kraj in datum</w:t>
      </w:r>
      <w:r w:rsidR="007E5B92" w:rsidRPr="00652CA5">
        <w:rPr>
          <w:rFonts w:ascii="Arial" w:eastAsia="Times New Roman" w:hAnsi="Arial" w:cs="Arial"/>
          <w:sz w:val="18"/>
          <w:szCs w:val="18"/>
          <w:lang w:eastAsia="sl-SI"/>
        </w:rPr>
        <w:t xml:space="preserve">, </w:t>
      </w:r>
      <w:r w:rsidR="005116E9" w:rsidRPr="00652CA5">
        <w:rPr>
          <w:rFonts w:ascii="Arial" w:eastAsia="Times New Roman" w:hAnsi="Arial" w:cs="Arial"/>
          <w:sz w:val="18"/>
          <w:szCs w:val="18"/>
          <w:lang w:eastAsia="sl-SI"/>
        </w:rPr>
        <w:t>_________________</w:t>
      </w:r>
      <w:r w:rsidR="005116E9" w:rsidRPr="00652CA5">
        <w:rPr>
          <w:rFonts w:ascii="Arial" w:eastAsia="Times New Roman" w:hAnsi="Arial" w:cs="Arial"/>
          <w:sz w:val="18"/>
          <w:szCs w:val="18"/>
          <w:lang w:eastAsia="sl-SI"/>
        </w:rPr>
        <w:tab/>
      </w:r>
      <w:r w:rsidR="005116E9" w:rsidRPr="00652CA5">
        <w:rPr>
          <w:rFonts w:ascii="Arial" w:eastAsia="Times New Roman" w:hAnsi="Arial" w:cs="Arial"/>
          <w:sz w:val="18"/>
          <w:szCs w:val="18"/>
          <w:lang w:eastAsia="sl-SI"/>
        </w:rPr>
        <w:tab/>
      </w:r>
      <w:r w:rsidR="005116E9" w:rsidRPr="00652CA5">
        <w:rPr>
          <w:rFonts w:ascii="Arial" w:eastAsia="Times New Roman" w:hAnsi="Arial" w:cs="Arial"/>
          <w:sz w:val="18"/>
          <w:szCs w:val="18"/>
          <w:lang w:eastAsia="sl-SI"/>
        </w:rPr>
        <w:tab/>
      </w:r>
      <w:r w:rsidR="00DD25D6" w:rsidRPr="00652CA5">
        <w:rPr>
          <w:rFonts w:ascii="Arial" w:eastAsia="Times New Roman" w:hAnsi="Arial" w:cs="Arial"/>
          <w:sz w:val="18"/>
          <w:szCs w:val="18"/>
          <w:lang w:eastAsia="sl-SI"/>
        </w:rPr>
        <w:t>Kraj in datum, ____________________</w:t>
      </w:r>
    </w:p>
    <w:p w14:paraId="5BFB343A" w14:textId="77777777" w:rsidR="00DD25D6" w:rsidRPr="00652CA5"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4F0F7E92" w14:textId="430AAD6D" w:rsidR="00DD25D6" w:rsidRPr="00652CA5"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Naročnik:</w:t>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t xml:space="preserve">Dobavitelj:  </w:t>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00DD25D6" w:rsidRPr="00652CA5">
        <w:rPr>
          <w:rFonts w:ascii="Arial" w:eastAsia="Times New Roman" w:hAnsi="Arial" w:cs="Arial"/>
          <w:sz w:val="18"/>
          <w:szCs w:val="18"/>
          <w:lang w:eastAsia="sl-SI"/>
        </w:rPr>
        <w:t xml:space="preserve"> </w:t>
      </w:r>
    </w:p>
    <w:p w14:paraId="35700D5B" w14:textId="77777777" w:rsidR="00DD25D6" w:rsidRPr="00DD25D6" w:rsidRDefault="00DD25D6" w:rsidP="00DD25D6">
      <w:pPr>
        <w:spacing w:after="0" w:line="240" w:lineRule="auto"/>
        <w:rPr>
          <w:rFonts w:ascii="Arial" w:eastAsia="Times New Roman" w:hAnsi="Arial" w:cs="Arial"/>
          <w:bCs/>
          <w:sz w:val="18"/>
          <w:szCs w:val="18"/>
          <w:lang w:eastAsia="sl-SI"/>
        </w:rPr>
      </w:pPr>
    </w:p>
    <w:p w14:paraId="23D7107D"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7F8FE2F9"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4E0357C7" w14:textId="6603D279" w:rsidR="005116E9" w:rsidRPr="005116E9" w:rsidRDefault="005116E9"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Kraj in datum, ____________________</w:t>
      </w:r>
    </w:p>
    <w:p w14:paraId="0BABF509" w14:textId="77777777" w:rsid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p>
    <w:p w14:paraId="26BD3A52" w14:textId="0CA06002" w:rsidR="00DD25D6" w:rsidRP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r w:rsidRPr="005116E9">
        <w:rPr>
          <w:rFonts w:ascii="Arial" w:eastAsia="Times New Roman" w:hAnsi="Arial" w:cs="Arial"/>
          <w:sz w:val="18"/>
          <w:szCs w:val="18"/>
          <w:lang w:eastAsia="sl-SI"/>
        </w:rPr>
        <w:t xml:space="preserve">Dobavitelj:  </w:t>
      </w:r>
    </w:p>
    <w:p w14:paraId="6E7F33CB"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504AAC9A"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5BCC7552"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4DBDC1C6"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2017CBCA"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6AA5ECCE" w14:textId="2E89B19E" w:rsidR="00B14B09" w:rsidRDefault="005116E9" w:rsidP="00B91B2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 xml:space="preserve"> </w:t>
      </w:r>
    </w:p>
    <w:p w14:paraId="6E1EB249" w14:textId="77777777" w:rsidR="00FD3C8C" w:rsidRDefault="00FD3C8C"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60E3AE91" w14:textId="77777777" w:rsidR="00DD45F9" w:rsidRDefault="00DD45F9"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18D0F83F" w14:textId="77777777" w:rsidR="00874652" w:rsidRDefault="00874652" w:rsidP="00655C1C">
      <w:pPr>
        <w:autoSpaceDE w:val="0"/>
        <w:autoSpaceDN w:val="0"/>
        <w:adjustRightInd w:val="0"/>
        <w:spacing w:after="0" w:line="240" w:lineRule="auto"/>
        <w:jc w:val="both"/>
        <w:rPr>
          <w:rFonts w:ascii="Arial" w:eastAsia="Times New Roman" w:hAnsi="Arial" w:cs="Arial"/>
          <w:b/>
          <w:i/>
          <w:sz w:val="18"/>
          <w:szCs w:val="18"/>
          <w:u w:val="single"/>
          <w:lang w:eastAsia="sl-SI"/>
        </w:rPr>
      </w:pPr>
    </w:p>
    <w:p w14:paraId="3B71EC8E" w14:textId="77777777" w:rsidR="007159F0" w:rsidRDefault="007159F0" w:rsidP="00655C1C">
      <w:pPr>
        <w:autoSpaceDE w:val="0"/>
        <w:autoSpaceDN w:val="0"/>
        <w:adjustRightInd w:val="0"/>
        <w:spacing w:after="0" w:line="240" w:lineRule="auto"/>
        <w:jc w:val="both"/>
        <w:rPr>
          <w:rFonts w:ascii="Arial" w:eastAsia="Times New Roman" w:hAnsi="Arial" w:cs="Arial"/>
          <w:b/>
          <w:i/>
          <w:sz w:val="18"/>
          <w:szCs w:val="18"/>
          <w:u w:val="single"/>
          <w:lang w:eastAsia="sl-SI"/>
        </w:rPr>
      </w:pPr>
      <w:bookmarkStart w:id="30" w:name="_Hlk53737558"/>
    </w:p>
    <w:p w14:paraId="547A7EC6" w14:textId="029579E5" w:rsidR="00FD3C8C" w:rsidRPr="007F0B8D" w:rsidRDefault="00874652" w:rsidP="00655C1C">
      <w:pPr>
        <w:autoSpaceDE w:val="0"/>
        <w:autoSpaceDN w:val="0"/>
        <w:adjustRightInd w:val="0"/>
        <w:spacing w:after="0" w:line="240" w:lineRule="auto"/>
        <w:jc w:val="both"/>
        <w:rPr>
          <w:rFonts w:ascii="Arial" w:eastAsia="Times New Roman" w:hAnsi="Arial" w:cs="Arial"/>
          <w:bCs/>
          <w:i/>
          <w:sz w:val="18"/>
          <w:szCs w:val="18"/>
          <w:u w:val="single"/>
          <w:lang w:eastAsia="sl-SI"/>
        </w:rPr>
      </w:pPr>
      <w:r w:rsidRPr="00874652">
        <w:rPr>
          <w:rFonts w:ascii="Arial" w:eastAsia="Times New Roman" w:hAnsi="Arial" w:cs="Arial"/>
          <w:b/>
          <w:i/>
          <w:sz w:val="18"/>
          <w:szCs w:val="18"/>
          <w:u w:val="single"/>
          <w:lang w:eastAsia="sl-SI"/>
        </w:rPr>
        <w:t>OPOMBA:</w:t>
      </w:r>
      <w:r>
        <w:rPr>
          <w:rFonts w:ascii="Arial" w:eastAsia="Times New Roman" w:hAnsi="Arial" w:cs="Arial"/>
          <w:b/>
          <w:i/>
          <w:sz w:val="18"/>
          <w:szCs w:val="18"/>
          <w:u w:val="single"/>
          <w:lang w:eastAsia="sl-SI"/>
        </w:rPr>
        <w:t xml:space="preserve"> </w:t>
      </w:r>
      <w:r w:rsidR="00655C1C" w:rsidRPr="007F0B8D">
        <w:rPr>
          <w:rFonts w:ascii="Arial" w:eastAsia="Times New Roman" w:hAnsi="Arial" w:cs="Arial"/>
          <w:bCs/>
          <w:i/>
          <w:sz w:val="18"/>
          <w:szCs w:val="18"/>
          <w:lang w:eastAsia="sl-SI"/>
        </w:rPr>
        <w:t>Ponudnik mora okvirni sporazum</w:t>
      </w:r>
      <w:r w:rsidR="00FD3C8C" w:rsidRPr="007F0B8D">
        <w:rPr>
          <w:rFonts w:ascii="Arial" w:eastAsia="Times New Roman" w:hAnsi="Arial" w:cs="Arial"/>
          <w:bCs/>
          <w:i/>
          <w:sz w:val="18"/>
          <w:szCs w:val="18"/>
          <w:lang w:eastAsia="sl-SI"/>
        </w:rPr>
        <w:t xml:space="preserve"> izpolniti v uvodu z navedbo svojih podatkov ter v 1</w:t>
      </w:r>
      <w:r w:rsidR="008949EF">
        <w:rPr>
          <w:rFonts w:ascii="Arial" w:eastAsia="Times New Roman" w:hAnsi="Arial" w:cs="Arial"/>
          <w:bCs/>
          <w:i/>
          <w:sz w:val="18"/>
          <w:szCs w:val="18"/>
          <w:lang w:eastAsia="sl-SI"/>
        </w:rPr>
        <w:t>7</w:t>
      </w:r>
      <w:r w:rsidR="00FD3C8C" w:rsidRPr="007F0B8D">
        <w:rPr>
          <w:rFonts w:ascii="Arial" w:eastAsia="Times New Roman" w:hAnsi="Arial" w:cs="Arial"/>
          <w:bCs/>
          <w:i/>
          <w:sz w:val="18"/>
          <w:szCs w:val="18"/>
          <w:lang w:eastAsia="sl-SI"/>
        </w:rPr>
        <w:t xml:space="preserve">. členu z navedbo kontaktne osebe.  </w:t>
      </w:r>
    </w:p>
    <w:p w14:paraId="11C0D162" w14:textId="77777777" w:rsidR="00FD3C8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6F90691B" w14:textId="7A5E611F" w:rsidR="00655C1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Ponudnik mora </w:t>
      </w:r>
      <w:r w:rsidR="00655C1C" w:rsidRPr="007F0B8D">
        <w:rPr>
          <w:rFonts w:ascii="Arial" w:eastAsia="Times New Roman" w:hAnsi="Arial" w:cs="Arial"/>
          <w:bCs/>
          <w:i/>
          <w:sz w:val="18"/>
          <w:szCs w:val="18"/>
          <w:lang w:eastAsia="sl-SI"/>
        </w:rPr>
        <w:t>parafirati</w:t>
      </w:r>
      <w:r w:rsidRPr="007F0B8D">
        <w:rPr>
          <w:rFonts w:ascii="Arial" w:eastAsia="Times New Roman" w:hAnsi="Arial" w:cs="Arial"/>
          <w:bCs/>
          <w:i/>
          <w:sz w:val="18"/>
          <w:szCs w:val="18"/>
          <w:lang w:eastAsia="sl-SI"/>
        </w:rPr>
        <w:t xml:space="preserve"> okvirni sporazum</w:t>
      </w:r>
      <w:r w:rsidR="00655C1C" w:rsidRPr="007F0B8D">
        <w:rPr>
          <w:rFonts w:ascii="Arial" w:eastAsia="Times New Roman" w:hAnsi="Arial" w:cs="Arial"/>
          <w:bCs/>
          <w:i/>
          <w:sz w:val="18"/>
          <w:szCs w:val="18"/>
          <w:lang w:eastAsia="sl-SI"/>
        </w:rPr>
        <w:t>, in sicer vsako stran okvirnega sporazuma, s čimer jamči, da se bo, v primeru da bo izbran, strinjal s pogodbenimi določili.</w:t>
      </w:r>
    </w:p>
    <w:p w14:paraId="5C97F9D5" w14:textId="77777777"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50EEB82D" w14:textId="58B08712"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Naročnik si pridržuje pravico do manjših sprememb ali vsebinskih dopolnitev predloženega vzorca okvirnega sporazuma, odvisno tudi od tega ali bo šlo za izvajanje v skupni ponudbi ali s podizvajalci ali s samostojnim </w:t>
      </w:r>
      <w:r w:rsidR="00FD3C8C" w:rsidRPr="007F0B8D">
        <w:rPr>
          <w:rFonts w:ascii="Arial" w:eastAsia="Times New Roman" w:hAnsi="Arial" w:cs="Arial"/>
          <w:bCs/>
          <w:i/>
          <w:sz w:val="18"/>
          <w:szCs w:val="18"/>
          <w:lang w:eastAsia="sl-SI"/>
        </w:rPr>
        <w:t>ponudnikom</w:t>
      </w:r>
      <w:r w:rsidRPr="007F0B8D">
        <w:rPr>
          <w:rFonts w:ascii="Arial" w:eastAsia="Times New Roman" w:hAnsi="Arial" w:cs="Arial"/>
          <w:bCs/>
          <w:i/>
          <w:sz w:val="18"/>
          <w:szCs w:val="18"/>
          <w:lang w:eastAsia="sl-SI"/>
        </w:rPr>
        <w:t>.</w:t>
      </w:r>
      <w:bookmarkEnd w:id="30"/>
    </w:p>
    <w:sectPr w:rsidR="00655C1C" w:rsidRPr="007F0B8D" w:rsidSect="00D82CC3">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B75D87" w14:textId="77777777" w:rsidR="007B03D1" w:rsidRDefault="007B03D1" w:rsidP="006975C6">
      <w:pPr>
        <w:spacing w:after="0" w:line="240" w:lineRule="auto"/>
      </w:pPr>
      <w:r>
        <w:separator/>
      </w:r>
    </w:p>
  </w:endnote>
  <w:endnote w:type="continuationSeparator" w:id="0">
    <w:p w14:paraId="713B3A2D" w14:textId="77777777" w:rsidR="007B03D1" w:rsidRDefault="007B03D1"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iner Hand ITC">
    <w:altName w:val="Viner Hand ITC"/>
    <w:panose1 w:val="03070502030502020203"/>
    <w:charset w:val="00"/>
    <w:family w:val="script"/>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Helvetica">
    <w:panose1 w:val="020B05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lbertus Extra Bold">
    <w:charset w:val="00"/>
    <w:family w:val="swiss"/>
    <w:pitch w:val="variable"/>
    <w:sig w:usb0="00000003" w:usb1="00000000" w:usb2="00000000" w:usb3="00000000" w:csb0="00000001" w:csb1="00000000"/>
  </w:font>
  <w:font w:name="ArialMT">
    <w:altName w:val="Arial"/>
    <w:panose1 w:val="00000000000000000000"/>
    <w:charset w:val="EE"/>
    <w:family w:val="auto"/>
    <w:notTrueType/>
    <w:pitch w:val="default"/>
    <w:sig w:usb0="00000005" w:usb1="00000000" w:usb2="00000000" w:usb3="00000000" w:csb0="00000002" w:csb1="00000000"/>
  </w:font>
  <w:font w:name="Arial-BoldMT">
    <w:altName w:val="Arial"/>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945809604"/>
      <w:docPartObj>
        <w:docPartGallery w:val="Page Numbers (Bottom of Page)"/>
        <w:docPartUnique/>
      </w:docPartObj>
    </w:sdtPr>
    <w:sdtEndPr>
      <w:rPr>
        <w:noProof/>
      </w:rPr>
    </w:sdtEndPr>
    <w:sdtContent>
      <w:p w14:paraId="31B5E09B" w14:textId="692FC864" w:rsidR="0096394D" w:rsidRDefault="0096394D" w:rsidP="003B0E6C">
        <w:pPr>
          <w:pStyle w:val="Noga"/>
          <w:jc w:val="center"/>
        </w:pPr>
      </w:p>
      <w:p w14:paraId="753A5B5C" w14:textId="56EF3534" w:rsidR="0096394D" w:rsidRPr="006F1DA5" w:rsidRDefault="0096394D" w:rsidP="00706BDD">
        <w:pPr>
          <w:pStyle w:val="Noga"/>
          <w:shd w:val="clear" w:color="auto" w:fill="FFFFFF" w:themeFill="background1"/>
          <w:ind w:left="7513"/>
          <w:jc w:val="center"/>
          <w:rPr>
            <w:rFonts w:ascii="Arial" w:hAnsi="Arial" w:cs="Arial"/>
          </w:rPr>
        </w:pPr>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Pr>
            <w:rFonts w:ascii="Arial" w:hAnsi="Arial" w:cs="Arial"/>
            <w:noProof/>
          </w:rPr>
          <w:t>36</w:t>
        </w:r>
        <w:r w:rsidRPr="006F1DA5">
          <w:rPr>
            <w:rFonts w:ascii="Arial" w:hAnsi="Arial" w:cs="Arial"/>
            <w:noProof/>
          </w:rPr>
          <w:fldChar w:fldCharType="end"/>
        </w:r>
      </w:p>
    </w:sdtContent>
  </w:sdt>
  <w:p w14:paraId="5ACFDF11" w14:textId="77777777" w:rsidR="0096394D" w:rsidRDefault="0096394D"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E34F7" w14:textId="77777777" w:rsidR="0096394D" w:rsidRDefault="0096394D" w:rsidP="00706BDD">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13343" w14:textId="77777777" w:rsidR="0096394D" w:rsidRDefault="0096394D" w:rsidP="00706BDD">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164BE" w14:textId="77777777" w:rsidR="0096394D" w:rsidRDefault="0096394D" w:rsidP="00706BDD">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709E6" w14:textId="77777777" w:rsidR="0096394D" w:rsidRDefault="0096394D" w:rsidP="00706BDD">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7E289" w14:textId="77777777" w:rsidR="0096394D" w:rsidRDefault="0096394D" w:rsidP="00706BDD">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751BD" w14:textId="77777777" w:rsidR="0096394D" w:rsidRDefault="0096394D" w:rsidP="00BB3484">
    <w:pPr>
      <w:pStyle w:val="Noga"/>
      <w:tabs>
        <w:tab w:val="left" w:pos="3301"/>
      </w:tabs>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9232B5" w14:textId="77777777" w:rsidR="007B03D1" w:rsidRDefault="007B03D1" w:rsidP="006975C6">
      <w:pPr>
        <w:spacing w:after="0" w:line="240" w:lineRule="auto"/>
      </w:pPr>
      <w:r>
        <w:separator/>
      </w:r>
    </w:p>
  </w:footnote>
  <w:footnote w:type="continuationSeparator" w:id="0">
    <w:p w14:paraId="5A02AD0F" w14:textId="77777777" w:rsidR="007B03D1" w:rsidRDefault="007B03D1"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9E8B7" w14:textId="621E421E" w:rsidR="0096394D" w:rsidRPr="00BA0AF0" w:rsidRDefault="0096394D" w:rsidP="00BA0AF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C684E"/>
    <w:multiLevelType w:val="hybridMultilevel"/>
    <w:tmpl w:val="46AE1150"/>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2D14879"/>
    <w:multiLevelType w:val="hybridMultilevel"/>
    <w:tmpl w:val="0EC4E73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1B4CC6"/>
    <w:multiLevelType w:val="hybridMultilevel"/>
    <w:tmpl w:val="220C78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F32BD1"/>
    <w:multiLevelType w:val="hybridMultilevel"/>
    <w:tmpl w:val="3DD6C27A"/>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6B31D0"/>
    <w:multiLevelType w:val="hybridMultilevel"/>
    <w:tmpl w:val="4DB80F74"/>
    <w:lvl w:ilvl="0" w:tplc="5922CAA8">
      <w:start w:val="1"/>
      <w:numFmt w:val="bullet"/>
      <w:lvlText w:val=""/>
      <w:lvlJc w:val="left"/>
      <w:pPr>
        <w:ind w:left="720" w:hanging="360"/>
      </w:pPr>
      <w:rPr>
        <w:rFonts w:ascii="Symbol" w:hAnsi="Symbol" w:cs="Symbol" w:hint="default"/>
        <w:sz w:val="18"/>
        <w:szCs w:val="18"/>
      </w:rPr>
    </w:lvl>
    <w:lvl w:ilvl="1" w:tplc="33084418">
      <w:start w:val="1"/>
      <w:numFmt w:val="bullet"/>
      <w:lvlText w:val="o"/>
      <w:lvlJc w:val="left"/>
      <w:pPr>
        <w:ind w:left="1440" w:hanging="360"/>
      </w:pPr>
      <w:rPr>
        <w:rFonts w:ascii="Courier New" w:hAnsi="Courier New" w:cs="Courier New" w:hint="default"/>
      </w:rPr>
    </w:lvl>
    <w:lvl w:ilvl="2" w:tplc="BDE6AE96">
      <w:start w:val="1"/>
      <w:numFmt w:val="bullet"/>
      <w:lvlText w:val=""/>
      <w:lvlJc w:val="left"/>
      <w:pPr>
        <w:ind w:left="2160" w:hanging="360"/>
      </w:pPr>
      <w:rPr>
        <w:rFonts w:ascii="Wingdings" w:hAnsi="Wingdings" w:cs="Wingdings" w:hint="default"/>
      </w:rPr>
    </w:lvl>
    <w:lvl w:ilvl="3" w:tplc="35DC8262">
      <w:start w:val="1"/>
      <w:numFmt w:val="bullet"/>
      <w:lvlText w:val=""/>
      <w:lvlJc w:val="left"/>
      <w:pPr>
        <w:ind w:left="2880" w:hanging="360"/>
      </w:pPr>
      <w:rPr>
        <w:rFonts w:ascii="Symbol" w:hAnsi="Symbol" w:cs="Symbol" w:hint="default"/>
      </w:rPr>
    </w:lvl>
    <w:lvl w:ilvl="4" w:tplc="878EFC8A">
      <w:start w:val="1"/>
      <w:numFmt w:val="bullet"/>
      <w:lvlText w:val="o"/>
      <w:lvlJc w:val="left"/>
      <w:pPr>
        <w:ind w:left="3600" w:hanging="360"/>
      </w:pPr>
      <w:rPr>
        <w:rFonts w:ascii="Courier New" w:hAnsi="Courier New" w:cs="Courier New" w:hint="default"/>
      </w:rPr>
    </w:lvl>
    <w:lvl w:ilvl="5" w:tplc="CE460CEE">
      <w:start w:val="1"/>
      <w:numFmt w:val="bullet"/>
      <w:lvlText w:val=""/>
      <w:lvlJc w:val="left"/>
      <w:pPr>
        <w:ind w:left="4320" w:hanging="360"/>
      </w:pPr>
      <w:rPr>
        <w:rFonts w:ascii="Wingdings" w:hAnsi="Wingdings" w:cs="Wingdings" w:hint="default"/>
      </w:rPr>
    </w:lvl>
    <w:lvl w:ilvl="6" w:tplc="61266054">
      <w:start w:val="1"/>
      <w:numFmt w:val="bullet"/>
      <w:lvlText w:val=""/>
      <w:lvlJc w:val="left"/>
      <w:pPr>
        <w:ind w:left="5040" w:hanging="360"/>
      </w:pPr>
      <w:rPr>
        <w:rFonts w:ascii="Symbol" w:hAnsi="Symbol" w:cs="Symbol" w:hint="default"/>
      </w:rPr>
    </w:lvl>
    <w:lvl w:ilvl="7" w:tplc="D7F678AE">
      <w:start w:val="1"/>
      <w:numFmt w:val="bullet"/>
      <w:lvlText w:val="o"/>
      <w:lvlJc w:val="left"/>
      <w:pPr>
        <w:ind w:left="5760" w:hanging="360"/>
      </w:pPr>
      <w:rPr>
        <w:rFonts w:ascii="Courier New" w:hAnsi="Courier New" w:cs="Courier New" w:hint="default"/>
      </w:rPr>
    </w:lvl>
    <w:lvl w:ilvl="8" w:tplc="2DC087CC">
      <w:start w:val="1"/>
      <w:numFmt w:val="bullet"/>
      <w:lvlText w:val=""/>
      <w:lvlJc w:val="left"/>
      <w:pPr>
        <w:ind w:left="6480" w:hanging="360"/>
      </w:pPr>
      <w:rPr>
        <w:rFonts w:ascii="Wingdings" w:hAnsi="Wingdings" w:cs="Wingdings" w:hint="default"/>
      </w:rPr>
    </w:lvl>
  </w:abstractNum>
  <w:abstractNum w:abstractNumId="5" w15:restartNumberingAfterBreak="0">
    <w:nsid w:val="0BBF439E"/>
    <w:multiLevelType w:val="hybridMultilevel"/>
    <w:tmpl w:val="7A2A363E"/>
    <w:lvl w:ilvl="0" w:tplc="32123934">
      <w:start w:val="1"/>
      <w:numFmt w:val="bullet"/>
      <w:lvlText w:val=""/>
      <w:lvlJc w:val="left"/>
      <w:pPr>
        <w:ind w:left="720" w:hanging="360"/>
      </w:pPr>
      <w:rPr>
        <w:rFonts w:ascii="Symbol" w:hAnsi="Symbol" w:cs="Symbol" w:hint="default"/>
        <w:sz w:val="18"/>
        <w:szCs w:val="18"/>
      </w:rPr>
    </w:lvl>
    <w:lvl w:ilvl="1" w:tplc="E566FF70">
      <w:start w:val="1"/>
      <w:numFmt w:val="bullet"/>
      <w:lvlText w:val="o"/>
      <w:lvlJc w:val="left"/>
      <w:pPr>
        <w:ind w:left="1440" w:hanging="360"/>
      </w:pPr>
      <w:rPr>
        <w:rFonts w:ascii="Courier New" w:hAnsi="Courier New" w:cs="Courier New" w:hint="default"/>
      </w:rPr>
    </w:lvl>
    <w:lvl w:ilvl="2" w:tplc="F74EF122">
      <w:start w:val="1"/>
      <w:numFmt w:val="bullet"/>
      <w:lvlText w:val=""/>
      <w:lvlJc w:val="left"/>
      <w:pPr>
        <w:ind w:left="2160" w:hanging="360"/>
      </w:pPr>
      <w:rPr>
        <w:rFonts w:ascii="Wingdings" w:hAnsi="Wingdings" w:cs="Wingdings" w:hint="default"/>
      </w:rPr>
    </w:lvl>
    <w:lvl w:ilvl="3" w:tplc="41249408">
      <w:start w:val="1"/>
      <w:numFmt w:val="bullet"/>
      <w:lvlText w:val=""/>
      <w:lvlJc w:val="left"/>
      <w:pPr>
        <w:ind w:left="2880" w:hanging="360"/>
      </w:pPr>
      <w:rPr>
        <w:rFonts w:ascii="Symbol" w:hAnsi="Symbol" w:cs="Symbol" w:hint="default"/>
      </w:rPr>
    </w:lvl>
    <w:lvl w:ilvl="4" w:tplc="8C46C4AE">
      <w:start w:val="1"/>
      <w:numFmt w:val="bullet"/>
      <w:lvlText w:val="o"/>
      <w:lvlJc w:val="left"/>
      <w:pPr>
        <w:ind w:left="3600" w:hanging="360"/>
      </w:pPr>
      <w:rPr>
        <w:rFonts w:ascii="Courier New" w:hAnsi="Courier New" w:cs="Courier New" w:hint="default"/>
      </w:rPr>
    </w:lvl>
    <w:lvl w:ilvl="5" w:tplc="CA6E81E8">
      <w:start w:val="1"/>
      <w:numFmt w:val="bullet"/>
      <w:lvlText w:val=""/>
      <w:lvlJc w:val="left"/>
      <w:pPr>
        <w:ind w:left="4320" w:hanging="360"/>
      </w:pPr>
      <w:rPr>
        <w:rFonts w:ascii="Wingdings" w:hAnsi="Wingdings" w:cs="Wingdings" w:hint="default"/>
      </w:rPr>
    </w:lvl>
    <w:lvl w:ilvl="6" w:tplc="219249D2">
      <w:start w:val="1"/>
      <w:numFmt w:val="bullet"/>
      <w:lvlText w:val=""/>
      <w:lvlJc w:val="left"/>
      <w:pPr>
        <w:ind w:left="5040" w:hanging="360"/>
      </w:pPr>
      <w:rPr>
        <w:rFonts w:ascii="Symbol" w:hAnsi="Symbol" w:cs="Symbol" w:hint="default"/>
      </w:rPr>
    </w:lvl>
    <w:lvl w:ilvl="7" w:tplc="91A61DD2">
      <w:start w:val="1"/>
      <w:numFmt w:val="bullet"/>
      <w:lvlText w:val="o"/>
      <w:lvlJc w:val="left"/>
      <w:pPr>
        <w:ind w:left="5760" w:hanging="360"/>
      </w:pPr>
      <w:rPr>
        <w:rFonts w:ascii="Courier New" w:hAnsi="Courier New" w:cs="Courier New" w:hint="default"/>
      </w:rPr>
    </w:lvl>
    <w:lvl w:ilvl="8" w:tplc="8982A230">
      <w:start w:val="1"/>
      <w:numFmt w:val="bullet"/>
      <w:lvlText w:val=""/>
      <w:lvlJc w:val="left"/>
      <w:pPr>
        <w:ind w:left="6480" w:hanging="360"/>
      </w:pPr>
      <w:rPr>
        <w:rFonts w:ascii="Wingdings" w:hAnsi="Wingdings" w:cs="Wingdings" w:hint="default"/>
      </w:rPr>
    </w:lvl>
  </w:abstractNum>
  <w:abstractNum w:abstractNumId="6" w15:restartNumberingAfterBreak="0">
    <w:nsid w:val="13AD0581"/>
    <w:multiLevelType w:val="hybridMultilevel"/>
    <w:tmpl w:val="AE184A6A"/>
    <w:lvl w:ilvl="0" w:tplc="208E3F48">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934"/>
        </w:tabs>
        <w:ind w:left="820"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8" w15:restartNumberingAfterBreak="0">
    <w:nsid w:val="169A3579"/>
    <w:multiLevelType w:val="hybridMultilevel"/>
    <w:tmpl w:val="266EB35E"/>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BBF240C"/>
    <w:multiLevelType w:val="hybridMultilevel"/>
    <w:tmpl w:val="788AB94E"/>
    <w:lvl w:ilvl="0" w:tplc="654EC0CA">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13041F"/>
    <w:multiLevelType w:val="hybridMultilevel"/>
    <w:tmpl w:val="70B40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F7C17FB"/>
    <w:multiLevelType w:val="hybridMultilevel"/>
    <w:tmpl w:val="6272488A"/>
    <w:lvl w:ilvl="0" w:tplc="52C0F88C">
      <w:start w:val="1"/>
      <w:numFmt w:val="bullet"/>
      <w:lvlText w:val=""/>
      <w:lvlJc w:val="left"/>
      <w:pPr>
        <w:ind w:left="720" w:hanging="360"/>
      </w:pPr>
      <w:rPr>
        <w:rFonts w:ascii="Symbol" w:hAnsi="Symbol" w:cs="Symbol" w:hint="default"/>
        <w:sz w:val="18"/>
        <w:szCs w:val="18"/>
      </w:rPr>
    </w:lvl>
    <w:lvl w:ilvl="1" w:tplc="B37C4D80">
      <w:start w:val="1"/>
      <w:numFmt w:val="bullet"/>
      <w:lvlText w:val="o"/>
      <w:lvlJc w:val="left"/>
      <w:pPr>
        <w:ind w:left="1440" w:hanging="360"/>
      </w:pPr>
      <w:rPr>
        <w:rFonts w:ascii="Courier New" w:hAnsi="Courier New" w:cs="Courier New" w:hint="default"/>
      </w:rPr>
    </w:lvl>
    <w:lvl w:ilvl="2" w:tplc="7BAE5412">
      <w:start w:val="1"/>
      <w:numFmt w:val="bullet"/>
      <w:lvlText w:val=""/>
      <w:lvlJc w:val="left"/>
      <w:pPr>
        <w:ind w:left="2160" w:hanging="360"/>
      </w:pPr>
      <w:rPr>
        <w:rFonts w:ascii="Wingdings" w:hAnsi="Wingdings" w:cs="Wingdings" w:hint="default"/>
      </w:rPr>
    </w:lvl>
    <w:lvl w:ilvl="3" w:tplc="C062255C">
      <w:start w:val="1"/>
      <w:numFmt w:val="bullet"/>
      <w:lvlText w:val=""/>
      <w:lvlJc w:val="left"/>
      <w:pPr>
        <w:ind w:left="2880" w:hanging="360"/>
      </w:pPr>
      <w:rPr>
        <w:rFonts w:ascii="Symbol" w:hAnsi="Symbol" w:cs="Symbol" w:hint="default"/>
      </w:rPr>
    </w:lvl>
    <w:lvl w:ilvl="4" w:tplc="7DBE68D4">
      <w:start w:val="1"/>
      <w:numFmt w:val="bullet"/>
      <w:lvlText w:val="o"/>
      <w:lvlJc w:val="left"/>
      <w:pPr>
        <w:ind w:left="3600" w:hanging="360"/>
      </w:pPr>
      <w:rPr>
        <w:rFonts w:ascii="Courier New" w:hAnsi="Courier New" w:cs="Courier New" w:hint="default"/>
      </w:rPr>
    </w:lvl>
    <w:lvl w:ilvl="5" w:tplc="EC68F376">
      <w:start w:val="1"/>
      <w:numFmt w:val="bullet"/>
      <w:lvlText w:val=""/>
      <w:lvlJc w:val="left"/>
      <w:pPr>
        <w:ind w:left="4320" w:hanging="360"/>
      </w:pPr>
      <w:rPr>
        <w:rFonts w:ascii="Wingdings" w:hAnsi="Wingdings" w:cs="Wingdings" w:hint="default"/>
      </w:rPr>
    </w:lvl>
    <w:lvl w:ilvl="6" w:tplc="86B0735C">
      <w:start w:val="1"/>
      <w:numFmt w:val="bullet"/>
      <w:lvlText w:val=""/>
      <w:lvlJc w:val="left"/>
      <w:pPr>
        <w:ind w:left="5040" w:hanging="360"/>
      </w:pPr>
      <w:rPr>
        <w:rFonts w:ascii="Symbol" w:hAnsi="Symbol" w:cs="Symbol" w:hint="default"/>
      </w:rPr>
    </w:lvl>
    <w:lvl w:ilvl="7" w:tplc="03345C96">
      <w:start w:val="1"/>
      <w:numFmt w:val="bullet"/>
      <w:lvlText w:val="o"/>
      <w:lvlJc w:val="left"/>
      <w:pPr>
        <w:ind w:left="5760" w:hanging="360"/>
      </w:pPr>
      <w:rPr>
        <w:rFonts w:ascii="Courier New" w:hAnsi="Courier New" w:cs="Courier New" w:hint="default"/>
      </w:rPr>
    </w:lvl>
    <w:lvl w:ilvl="8" w:tplc="60CE222A">
      <w:start w:val="1"/>
      <w:numFmt w:val="bullet"/>
      <w:lvlText w:val=""/>
      <w:lvlJc w:val="left"/>
      <w:pPr>
        <w:ind w:left="6480" w:hanging="360"/>
      </w:pPr>
      <w:rPr>
        <w:rFonts w:ascii="Wingdings" w:hAnsi="Wingdings" w:cs="Wingdings" w:hint="default"/>
      </w:rPr>
    </w:lvl>
  </w:abstractNum>
  <w:abstractNum w:abstractNumId="12" w15:restartNumberingAfterBreak="0">
    <w:nsid w:val="2310601F"/>
    <w:multiLevelType w:val="hybridMultilevel"/>
    <w:tmpl w:val="9CF29396"/>
    <w:lvl w:ilvl="0" w:tplc="4C3E7090">
      <w:start w:val="1"/>
      <w:numFmt w:val="bullet"/>
      <w:lvlText w:val=""/>
      <w:lvlJc w:val="left"/>
      <w:pPr>
        <w:ind w:left="720" w:hanging="360"/>
      </w:pPr>
      <w:rPr>
        <w:rFonts w:ascii="Symbol" w:hAnsi="Symbol" w:cs="Symbol" w:hint="default"/>
        <w:sz w:val="18"/>
        <w:szCs w:val="18"/>
      </w:rPr>
    </w:lvl>
    <w:lvl w:ilvl="1" w:tplc="A9C2F6C4">
      <w:start w:val="1"/>
      <w:numFmt w:val="bullet"/>
      <w:lvlText w:val="o"/>
      <w:lvlJc w:val="left"/>
      <w:pPr>
        <w:ind w:left="1440" w:hanging="360"/>
      </w:pPr>
      <w:rPr>
        <w:rFonts w:ascii="Courier New" w:hAnsi="Courier New" w:cs="Courier New" w:hint="default"/>
      </w:rPr>
    </w:lvl>
    <w:lvl w:ilvl="2" w:tplc="6AF6E5C8">
      <w:start w:val="1"/>
      <w:numFmt w:val="bullet"/>
      <w:lvlText w:val=""/>
      <w:lvlJc w:val="left"/>
      <w:pPr>
        <w:ind w:left="2160" w:hanging="360"/>
      </w:pPr>
      <w:rPr>
        <w:rFonts w:ascii="Wingdings" w:hAnsi="Wingdings" w:cs="Wingdings" w:hint="default"/>
      </w:rPr>
    </w:lvl>
    <w:lvl w:ilvl="3" w:tplc="C650738C">
      <w:start w:val="1"/>
      <w:numFmt w:val="bullet"/>
      <w:lvlText w:val=""/>
      <w:lvlJc w:val="left"/>
      <w:pPr>
        <w:ind w:left="2880" w:hanging="360"/>
      </w:pPr>
      <w:rPr>
        <w:rFonts w:ascii="Symbol" w:hAnsi="Symbol" w:cs="Symbol" w:hint="default"/>
      </w:rPr>
    </w:lvl>
    <w:lvl w:ilvl="4" w:tplc="577200EE">
      <w:start w:val="1"/>
      <w:numFmt w:val="bullet"/>
      <w:lvlText w:val="o"/>
      <w:lvlJc w:val="left"/>
      <w:pPr>
        <w:ind w:left="3600" w:hanging="360"/>
      </w:pPr>
      <w:rPr>
        <w:rFonts w:ascii="Courier New" w:hAnsi="Courier New" w:cs="Courier New" w:hint="default"/>
      </w:rPr>
    </w:lvl>
    <w:lvl w:ilvl="5" w:tplc="E2C659D8">
      <w:start w:val="1"/>
      <w:numFmt w:val="bullet"/>
      <w:lvlText w:val=""/>
      <w:lvlJc w:val="left"/>
      <w:pPr>
        <w:ind w:left="4320" w:hanging="360"/>
      </w:pPr>
      <w:rPr>
        <w:rFonts w:ascii="Wingdings" w:hAnsi="Wingdings" w:cs="Wingdings" w:hint="default"/>
      </w:rPr>
    </w:lvl>
    <w:lvl w:ilvl="6" w:tplc="3036D610">
      <w:start w:val="1"/>
      <w:numFmt w:val="bullet"/>
      <w:lvlText w:val=""/>
      <w:lvlJc w:val="left"/>
      <w:pPr>
        <w:ind w:left="5040" w:hanging="360"/>
      </w:pPr>
      <w:rPr>
        <w:rFonts w:ascii="Symbol" w:hAnsi="Symbol" w:cs="Symbol" w:hint="default"/>
      </w:rPr>
    </w:lvl>
    <w:lvl w:ilvl="7" w:tplc="9C501BFA">
      <w:start w:val="1"/>
      <w:numFmt w:val="bullet"/>
      <w:lvlText w:val="o"/>
      <w:lvlJc w:val="left"/>
      <w:pPr>
        <w:ind w:left="5760" w:hanging="360"/>
      </w:pPr>
      <w:rPr>
        <w:rFonts w:ascii="Courier New" w:hAnsi="Courier New" w:cs="Courier New" w:hint="default"/>
      </w:rPr>
    </w:lvl>
    <w:lvl w:ilvl="8" w:tplc="C9789458">
      <w:start w:val="1"/>
      <w:numFmt w:val="bullet"/>
      <w:lvlText w:val=""/>
      <w:lvlJc w:val="left"/>
      <w:pPr>
        <w:ind w:left="6480" w:hanging="360"/>
      </w:pPr>
      <w:rPr>
        <w:rFonts w:ascii="Wingdings" w:hAnsi="Wingdings" w:cs="Wingdings" w:hint="default"/>
      </w:rPr>
    </w:lvl>
  </w:abstractNum>
  <w:abstractNum w:abstractNumId="13" w15:restartNumberingAfterBreak="0">
    <w:nsid w:val="2574003E"/>
    <w:multiLevelType w:val="hybridMultilevel"/>
    <w:tmpl w:val="F16A132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62D3888"/>
    <w:multiLevelType w:val="hybridMultilevel"/>
    <w:tmpl w:val="A88803C0"/>
    <w:lvl w:ilvl="0" w:tplc="CCFEE180">
      <w:start w:val="11"/>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DB23C49"/>
    <w:multiLevelType w:val="hybridMultilevel"/>
    <w:tmpl w:val="17E2AD1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FD423EF"/>
    <w:multiLevelType w:val="hybridMultilevel"/>
    <w:tmpl w:val="262CE1F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1321564"/>
    <w:multiLevelType w:val="hybridMultilevel"/>
    <w:tmpl w:val="82A221EE"/>
    <w:lvl w:ilvl="0" w:tplc="AA1EB072">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7463D81"/>
    <w:multiLevelType w:val="hybridMultilevel"/>
    <w:tmpl w:val="8DE622CE"/>
    <w:lvl w:ilvl="0" w:tplc="181072C2">
      <w:start w:val="8"/>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77B1CAB"/>
    <w:multiLevelType w:val="hybridMultilevel"/>
    <w:tmpl w:val="FA5A1A5A"/>
    <w:lvl w:ilvl="0" w:tplc="6562CB02">
      <w:start w:val="1"/>
      <w:numFmt w:val="bullet"/>
      <w:lvlText w:val=""/>
      <w:lvlJc w:val="left"/>
      <w:pPr>
        <w:ind w:left="720" w:hanging="360"/>
      </w:pPr>
      <w:rPr>
        <w:rFonts w:ascii="Symbol" w:hAnsi="Symbol" w:cs="Symbol" w:hint="default"/>
        <w:sz w:val="18"/>
        <w:szCs w:val="18"/>
      </w:rPr>
    </w:lvl>
    <w:lvl w:ilvl="1" w:tplc="ABEAB7A2">
      <w:start w:val="1"/>
      <w:numFmt w:val="bullet"/>
      <w:lvlText w:val="o"/>
      <w:lvlJc w:val="left"/>
      <w:pPr>
        <w:ind w:left="1440" w:hanging="360"/>
      </w:pPr>
      <w:rPr>
        <w:rFonts w:ascii="Courier New" w:hAnsi="Courier New" w:cs="Courier New" w:hint="default"/>
      </w:rPr>
    </w:lvl>
    <w:lvl w:ilvl="2" w:tplc="43CAE740">
      <w:start w:val="1"/>
      <w:numFmt w:val="bullet"/>
      <w:lvlText w:val=""/>
      <w:lvlJc w:val="left"/>
      <w:pPr>
        <w:ind w:left="2160" w:hanging="360"/>
      </w:pPr>
      <w:rPr>
        <w:rFonts w:ascii="Wingdings" w:hAnsi="Wingdings" w:cs="Wingdings" w:hint="default"/>
      </w:rPr>
    </w:lvl>
    <w:lvl w:ilvl="3" w:tplc="11461D48">
      <w:start w:val="1"/>
      <w:numFmt w:val="bullet"/>
      <w:lvlText w:val=""/>
      <w:lvlJc w:val="left"/>
      <w:pPr>
        <w:ind w:left="2880" w:hanging="360"/>
      </w:pPr>
      <w:rPr>
        <w:rFonts w:ascii="Symbol" w:hAnsi="Symbol" w:cs="Symbol" w:hint="default"/>
      </w:rPr>
    </w:lvl>
    <w:lvl w:ilvl="4" w:tplc="D380603A">
      <w:start w:val="1"/>
      <w:numFmt w:val="bullet"/>
      <w:lvlText w:val="o"/>
      <w:lvlJc w:val="left"/>
      <w:pPr>
        <w:ind w:left="3600" w:hanging="360"/>
      </w:pPr>
      <w:rPr>
        <w:rFonts w:ascii="Courier New" w:hAnsi="Courier New" w:cs="Courier New" w:hint="default"/>
      </w:rPr>
    </w:lvl>
    <w:lvl w:ilvl="5" w:tplc="FCEA536C">
      <w:start w:val="1"/>
      <w:numFmt w:val="bullet"/>
      <w:lvlText w:val=""/>
      <w:lvlJc w:val="left"/>
      <w:pPr>
        <w:ind w:left="4320" w:hanging="360"/>
      </w:pPr>
      <w:rPr>
        <w:rFonts w:ascii="Wingdings" w:hAnsi="Wingdings" w:cs="Wingdings" w:hint="default"/>
      </w:rPr>
    </w:lvl>
    <w:lvl w:ilvl="6" w:tplc="B1209E62">
      <w:start w:val="1"/>
      <w:numFmt w:val="bullet"/>
      <w:lvlText w:val=""/>
      <w:lvlJc w:val="left"/>
      <w:pPr>
        <w:ind w:left="5040" w:hanging="360"/>
      </w:pPr>
      <w:rPr>
        <w:rFonts w:ascii="Symbol" w:hAnsi="Symbol" w:cs="Symbol" w:hint="default"/>
      </w:rPr>
    </w:lvl>
    <w:lvl w:ilvl="7" w:tplc="C720D024">
      <w:start w:val="1"/>
      <w:numFmt w:val="bullet"/>
      <w:lvlText w:val="o"/>
      <w:lvlJc w:val="left"/>
      <w:pPr>
        <w:ind w:left="5760" w:hanging="360"/>
      </w:pPr>
      <w:rPr>
        <w:rFonts w:ascii="Courier New" w:hAnsi="Courier New" w:cs="Courier New" w:hint="default"/>
      </w:rPr>
    </w:lvl>
    <w:lvl w:ilvl="8" w:tplc="A86CA348">
      <w:start w:val="1"/>
      <w:numFmt w:val="bullet"/>
      <w:lvlText w:val=""/>
      <w:lvlJc w:val="left"/>
      <w:pPr>
        <w:ind w:left="6480" w:hanging="360"/>
      </w:pPr>
      <w:rPr>
        <w:rFonts w:ascii="Wingdings" w:hAnsi="Wingdings" w:cs="Wingdings" w:hint="default"/>
      </w:rPr>
    </w:lvl>
  </w:abstractNum>
  <w:abstractNum w:abstractNumId="20" w15:restartNumberingAfterBreak="0">
    <w:nsid w:val="38443C22"/>
    <w:multiLevelType w:val="hybridMultilevel"/>
    <w:tmpl w:val="BB64A516"/>
    <w:lvl w:ilvl="0" w:tplc="0424000F">
      <w:start w:val="1"/>
      <w:numFmt w:val="decimal"/>
      <w:lvlText w:val="%1."/>
      <w:lvlJc w:val="left"/>
      <w:pPr>
        <w:ind w:left="720" w:hanging="360"/>
      </w:pPr>
      <w:rPr>
        <w:rFonts w:hint="default"/>
      </w:rPr>
    </w:lvl>
    <w:lvl w:ilvl="1" w:tplc="181072C2">
      <w:start w:val="8"/>
      <w:numFmt w:val="bullet"/>
      <w:lvlText w:val="-"/>
      <w:lvlJc w:val="left"/>
      <w:pPr>
        <w:tabs>
          <w:tab w:val="num" w:pos="1440"/>
        </w:tabs>
        <w:ind w:left="1440" w:hanging="360"/>
      </w:pPr>
      <w:rPr>
        <w:rFonts w:ascii="Times New Roman" w:eastAsia="Calibri" w:hAnsi="Times New Roman" w:cs="Times New Roman" w:hint="default"/>
      </w:rPr>
    </w:lvl>
    <w:lvl w:ilvl="2" w:tplc="ACC6CA04">
      <w:start w:val="10"/>
      <w:numFmt w:val="upperRoman"/>
      <w:lvlText w:val="%3."/>
      <w:lvlJc w:val="left"/>
      <w:pPr>
        <w:ind w:left="2700" w:hanging="720"/>
      </w:pPr>
      <w:rPr>
        <w:rFonts w:hint="default"/>
      </w:rPr>
    </w:lvl>
    <w:lvl w:ilvl="3" w:tplc="3806990E">
      <w:numFmt w:val="bullet"/>
      <w:lvlText w:val="•"/>
      <w:lvlJc w:val="left"/>
      <w:pPr>
        <w:ind w:left="3228" w:hanging="708"/>
      </w:pPr>
      <w:rPr>
        <w:rFonts w:ascii="Calibri" w:eastAsia="Times New Roman" w:hAnsi="Calibri" w:cs="Calibri" w:hint="default"/>
      </w:rPr>
    </w:lvl>
    <w:lvl w:ilvl="4" w:tplc="EF2C088A">
      <w:start w:val="2"/>
      <w:numFmt w:val="decimal"/>
      <w:lvlText w:val="%5"/>
      <w:lvlJc w:val="left"/>
      <w:pPr>
        <w:ind w:left="3600" w:hanging="360"/>
      </w:pPr>
      <w:rPr>
        <w:rFonts w:hint="default"/>
      </w:r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C8B5EF9"/>
    <w:multiLevelType w:val="hybridMultilevel"/>
    <w:tmpl w:val="771C0696"/>
    <w:lvl w:ilvl="0" w:tplc="56080398">
      <w:numFmt w:val="bullet"/>
      <w:lvlText w:val="-"/>
      <w:lvlJc w:val="left"/>
      <w:pPr>
        <w:ind w:left="765" w:hanging="360"/>
      </w:pPr>
      <w:rPr>
        <w:rFonts w:ascii="Calibri" w:eastAsiaTheme="minorHAnsi" w:hAnsi="Calibri" w:cs="Times New Roman"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2" w15:restartNumberingAfterBreak="0">
    <w:nsid w:val="3FFC6920"/>
    <w:multiLevelType w:val="hybridMultilevel"/>
    <w:tmpl w:val="6AB2CF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0C61CCE"/>
    <w:multiLevelType w:val="hybridMultilevel"/>
    <w:tmpl w:val="9028E968"/>
    <w:lvl w:ilvl="0" w:tplc="CD9EAC22">
      <w:start w:val="1"/>
      <w:numFmt w:val="bullet"/>
      <w:lvlText w:val=""/>
      <w:lvlJc w:val="left"/>
      <w:pPr>
        <w:ind w:left="720" w:hanging="360"/>
      </w:pPr>
      <w:rPr>
        <w:rFonts w:ascii="Symbol" w:hAnsi="Symbol" w:cs="Symbol" w:hint="default"/>
        <w:sz w:val="18"/>
        <w:szCs w:val="18"/>
      </w:rPr>
    </w:lvl>
    <w:lvl w:ilvl="1" w:tplc="3E163D22">
      <w:start w:val="1"/>
      <w:numFmt w:val="bullet"/>
      <w:lvlText w:val="o"/>
      <w:lvlJc w:val="left"/>
      <w:pPr>
        <w:ind w:left="1440" w:hanging="360"/>
      </w:pPr>
      <w:rPr>
        <w:rFonts w:ascii="Courier New" w:hAnsi="Courier New" w:cs="Courier New" w:hint="default"/>
      </w:rPr>
    </w:lvl>
    <w:lvl w:ilvl="2" w:tplc="9162CC08">
      <w:start w:val="1"/>
      <w:numFmt w:val="bullet"/>
      <w:lvlText w:val=""/>
      <w:lvlJc w:val="left"/>
      <w:pPr>
        <w:ind w:left="2160" w:hanging="360"/>
      </w:pPr>
      <w:rPr>
        <w:rFonts w:ascii="Wingdings" w:hAnsi="Wingdings" w:cs="Wingdings" w:hint="default"/>
      </w:rPr>
    </w:lvl>
    <w:lvl w:ilvl="3" w:tplc="C7BAAE06">
      <w:start w:val="1"/>
      <w:numFmt w:val="bullet"/>
      <w:lvlText w:val=""/>
      <w:lvlJc w:val="left"/>
      <w:pPr>
        <w:ind w:left="2880" w:hanging="360"/>
      </w:pPr>
      <w:rPr>
        <w:rFonts w:ascii="Symbol" w:hAnsi="Symbol" w:cs="Symbol" w:hint="default"/>
      </w:rPr>
    </w:lvl>
    <w:lvl w:ilvl="4" w:tplc="8BA4A806">
      <w:start w:val="1"/>
      <w:numFmt w:val="bullet"/>
      <w:lvlText w:val="o"/>
      <w:lvlJc w:val="left"/>
      <w:pPr>
        <w:ind w:left="3600" w:hanging="360"/>
      </w:pPr>
      <w:rPr>
        <w:rFonts w:ascii="Courier New" w:hAnsi="Courier New" w:cs="Courier New" w:hint="default"/>
      </w:rPr>
    </w:lvl>
    <w:lvl w:ilvl="5" w:tplc="645EE352">
      <w:start w:val="1"/>
      <w:numFmt w:val="bullet"/>
      <w:lvlText w:val=""/>
      <w:lvlJc w:val="left"/>
      <w:pPr>
        <w:ind w:left="4320" w:hanging="360"/>
      </w:pPr>
      <w:rPr>
        <w:rFonts w:ascii="Wingdings" w:hAnsi="Wingdings" w:cs="Wingdings" w:hint="default"/>
      </w:rPr>
    </w:lvl>
    <w:lvl w:ilvl="6" w:tplc="4E4E6100">
      <w:start w:val="1"/>
      <w:numFmt w:val="bullet"/>
      <w:lvlText w:val=""/>
      <w:lvlJc w:val="left"/>
      <w:pPr>
        <w:ind w:left="5040" w:hanging="360"/>
      </w:pPr>
      <w:rPr>
        <w:rFonts w:ascii="Symbol" w:hAnsi="Symbol" w:cs="Symbol" w:hint="default"/>
      </w:rPr>
    </w:lvl>
    <w:lvl w:ilvl="7" w:tplc="ACF60E4A">
      <w:start w:val="1"/>
      <w:numFmt w:val="bullet"/>
      <w:lvlText w:val="o"/>
      <w:lvlJc w:val="left"/>
      <w:pPr>
        <w:ind w:left="5760" w:hanging="360"/>
      </w:pPr>
      <w:rPr>
        <w:rFonts w:ascii="Courier New" w:hAnsi="Courier New" w:cs="Courier New" w:hint="default"/>
      </w:rPr>
    </w:lvl>
    <w:lvl w:ilvl="8" w:tplc="95E4D90C">
      <w:start w:val="1"/>
      <w:numFmt w:val="bullet"/>
      <w:lvlText w:val=""/>
      <w:lvlJc w:val="left"/>
      <w:pPr>
        <w:ind w:left="6480" w:hanging="360"/>
      </w:pPr>
      <w:rPr>
        <w:rFonts w:ascii="Wingdings" w:hAnsi="Wingdings" w:cs="Wingdings" w:hint="default"/>
      </w:rPr>
    </w:lvl>
  </w:abstractNum>
  <w:abstractNum w:abstractNumId="24" w15:restartNumberingAfterBreak="0">
    <w:nsid w:val="42D9430B"/>
    <w:multiLevelType w:val="hybridMultilevel"/>
    <w:tmpl w:val="69DEC624"/>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42F7F84"/>
    <w:multiLevelType w:val="hybridMultilevel"/>
    <w:tmpl w:val="649E8F22"/>
    <w:lvl w:ilvl="0" w:tplc="7D1AE6DA">
      <w:start w:val="1"/>
      <w:numFmt w:val="bullet"/>
      <w:lvlText w:val=""/>
      <w:lvlJc w:val="left"/>
      <w:pPr>
        <w:ind w:left="720" w:hanging="360"/>
      </w:pPr>
      <w:rPr>
        <w:rFonts w:ascii="Symbol" w:hAnsi="Symbol" w:cs="Symbol" w:hint="default"/>
        <w:sz w:val="18"/>
        <w:szCs w:val="18"/>
      </w:rPr>
    </w:lvl>
    <w:lvl w:ilvl="1" w:tplc="E65E25D4">
      <w:start w:val="1"/>
      <w:numFmt w:val="bullet"/>
      <w:lvlText w:val="o"/>
      <w:lvlJc w:val="left"/>
      <w:pPr>
        <w:ind w:left="1440" w:hanging="360"/>
      </w:pPr>
      <w:rPr>
        <w:rFonts w:ascii="Courier New" w:hAnsi="Courier New" w:cs="Courier New" w:hint="default"/>
      </w:rPr>
    </w:lvl>
    <w:lvl w:ilvl="2" w:tplc="B0A05D16">
      <w:start w:val="1"/>
      <w:numFmt w:val="bullet"/>
      <w:lvlText w:val=""/>
      <w:lvlJc w:val="left"/>
      <w:pPr>
        <w:ind w:left="2160" w:hanging="360"/>
      </w:pPr>
      <w:rPr>
        <w:rFonts w:ascii="Wingdings" w:hAnsi="Wingdings" w:cs="Wingdings" w:hint="default"/>
      </w:rPr>
    </w:lvl>
    <w:lvl w:ilvl="3" w:tplc="70BEC98E">
      <w:start w:val="1"/>
      <w:numFmt w:val="bullet"/>
      <w:lvlText w:val=""/>
      <w:lvlJc w:val="left"/>
      <w:pPr>
        <w:ind w:left="2880" w:hanging="360"/>
      </w:pPr>
      <w:rPr>
        <w:rFonts w:ascii="Symbol" w:hAnsi="Symbol" w:cs="Symbol" w:hint="default"/>
      </w:rPr>
    </w:lvl>
    <w:lvl w:ilvl="4" w:tplc="C7827F28">
      <w:start w:val="1"/>
      <w:numFmt w:val="bullet"/>
      <w:lvlText w:val="o"/>
      <w:lvlJc w:val="left"/>
      <w:pPr>
        <w:ind w:left="3600" w:hanging="360"/>
      </w:pPr>
      <w:rPr>
        <w:rFonts w:ascii="Courier New" w:hAnsi="Courier New" w:cs="Courier New" w:hint="default"/>
      </w:rPr>
    </w:lvl>
    <w:lvl w:ilvl="5" w:tplc="C144EAE6">
      <w:start w:val="1"/>
      <w:numFmt w:val="bullet"/>
      <w:lvlText w:val=""/>
      <w:lvlJc w:val="left"/>
      <w:pPr>
        <w:ind w:left="4320" w:hanging="360"/>
      </w:pPr>
      <w:rPr>
        <w:rFonts w:ascii="Wingdings" w:hAnsi="Wingdings" w:cs="Wingdings" w:hint="default"/>
      </w:rPr>
    </w:lvl>
    <w:lvl w:ilvl="6" w:tplc="3E6C14EC">
      <w:start w:val="1"/>
      <w:numFmt w:val="bullet"/>
      <w:lvlText w:val=""/>
      <w:lvlJc w:val="left"/>
      <w:pPr>
        <w:ind w:left="5040" w:hanging="360"/>
      </w:pPr>
      <w:rPr>
        <w:rFonts w:ascii="Symbol" w:hAnsi="Symbol" w:cs="Symbol" w:hint="default"/>
      </w:rPr>
    </w:lvl>
    <w:lvl w:ilvl="7" w:tplc="F1DAE58C">
      <w:start w:val="1"/>
      <w:numFmt w:val="bullet"/>
      <w:lvlText w:val="o"/>
      <w:lvlJc w:val="left"/>
      <w:pPr>
        <w:ind w:left="5760" w:hanging="360"/>
      </w:pPr>
      <w:rPr>
        <w:rFonts w:ascii="Courier New" w:hAnsi="Courier New" w:cs="Courier New" w:hint="default"/>
      </w:rPr>
    </w:lvl>
    <w:lvl w:ilvl="8" w:tplc="ADF88A92">
      <w:start w:val="1"/>
      <w:numFmt w:val="bullet"/>
      <w:lvlText w:val=""/>
      <w:lvlJc w:val="left"/>
      <w:pPr>
        <w:ind w:left="6480" w:hanging="360"/>
      </w:pPr>
      <w:rPr>
        <w:rFonts w:ascii="Wingdings" w:hAnsi="Wingdings" w:cs="Wingdings" w:hint="default"/>
      </w:rPr>
    </w:lvl>
  </w:abstractNum>
  <w:abstractNum w:abstractNumId="26" w15:restartNumberingAfterBreak="0">
    <w:nsid w:val="4916137C"/>
    <w:multiLevelType w:val="hybridMultilevel"/>
    <w:tmpl w:val="7F48563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9934413"/>
    <w:multiLevelType w:val="hybridMultilevel"/>
    <w:tmpl w:val="C02E385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ACC3325"/>
    <w:multiLevelType w:val="hybridMultilevel"/>
    <w:tmpl w:val="A7561316"/>
    <w:lvl w:ilvl="0" w:tplc="81340566">
      <w:start w:val="1"/>
      <w:numFmt w:val="bullet"/>
      <w:lvlText w:val=""/>
      <w:lvlJc w:val="left"/>
      <w:pPr>
        <w:ind w:left="720" w:hanging="360"/>
      </w:pPr>
      <w:rPr>
        <w:rFonts w:ascii="Symbol" w:hAnsi="Symbol" w:cs="Symbol" w:hint="default"/>
        <w:sz w:val="18"/>
        <w:szCs w:val="18"/>
      </w:rPr>
    </w:lvl>
    <w:lvl w:ilvl="1" w:tplc="844E28A2">
      <w:start w:val="1"/>
      <w:numFmt w:val="bullet"/>
      <w:lvlText w:val="o"/>
      <w:lvlJc w:val="left"/>
      <w:pPr>
        <w:ind w:left="1440" w:hanging="360"/>
      </w:pPr>
      <w:rPr>
        <w:rFonts w:ascii="Courier New" w:hAnsi="Courier New" w:cs="Courier New" w:hint="default"/>
      </w:rPr>
    </w:lvl>
    <w:lvl w:ilvl="2" w:tplc="4E9ADE16">
      <w:start w:val="1"/>
      <w:numFmt w:val="bullet"/>
      <w:lvlText w:val=""/>
      <w:lvlJc w:val="left"/>
      <w:pPr>
        <w:ind w:left="2160" w:hanging="360"/>
      </w:pPr>
      <w:rPr>
        <w:rFonts w:ascii="Wingdings" w:hAnsi="Wingdings" w:cs="Wingdings" w:hint="default"/>
      </w:rPr>
    </w:lvl>
    <w:lvl w:ilvl="3" w:tplc="AF0E5ADC">
      <w:start w:val="1"/>
      <w:numFmt w:val="bullet"/>
      <w:lvlText w:val=""/>
      <w:lvlJc w:val="left"/>
      <w:pPr>
        <w:ind w:left="2880" w:hanging="360"/>
      </w:pPr>
      <w:rPr>
        <w:rFonts w:ascii="Symbol" w:hAnsi="Symbol" w:cs="Symbol" w:hint="default"/>
      </w:rPr>
    </w:lvl>
    <w:lvl w:ilvl="4" w:tplc="0C7A0B74">
      <w:start w:val="1"/>
      <w:numFmt w:val="bullet"/>
      <w:lvlText w:val="o"/>
      <w:lvlJc w:val="left"/>
      <w:pPr>
        <w:ind w:left="3600" w:hanging="360"/>
      </w:pPr>
      <w:rPr>
        <w:rFonts w:ascii="Courier New" w:hAnsi="Courier New" w:cs="Courier New" w:hint="default"/>
      </w:rPr>
    </w:lvl>
    <w:lvl w:ilvl="5" w:tplc="E1C4A5E6">
      <w:start w:val="1"/>
      <w:numFmt w:val="bullet"/>
      <w:lvlText w:val=""/>
      <w:lvlJc w:val="left"/>
      <w:pPr>
        <w:ind w:left="4320" w:hanging="360"/>
      </w:pPr>
      <w:rPr>
        <w:rFonts w:ascii="Wingdings" w:hAnsi="Wingdings" w:cs="Wingdings" w:hint="default"/>
      </w:rPr>
    </w:lvl>
    <w:lvl w:ilvl="6" w:tplc="187A810C">
      <w:start w:val="1"/>
      <w:numFmt w:val="bullet"/>
      <w:lvlText w:val=""/>
      <w:lvlJc w:val="left"/>
      <w:pPr>
        <w:ind w:left="5040" w:hanging="360"/>
      </w:pPr>
      <w:rPr>
        <w:rFonts w:ascii="Symbol" w:hAnsi="Symbol" w:cs="Symbol" w:hint="default"/>
      </w:rPr>
    </w:lvl>
    <w:lvl w:ilvl="7" w:tplc="3E84DBAE">
      <w:start w:val="1"/>
      <w:numFmt w:val="bullet"/>
      <w:lvlText w:val="o"/>
      <w:lvlJc w:val="left"/>
      <w:pPr>
        <w:ind w:left="5760" w:hanging="360"/>
      </w:pPr>
      <w:rPr>
        <w:rFonts w:ascii="Courier New" w:hAnsi="Courier New" w:cs="Courier New" w:hint="default"/>
      </w:rPr>
    </w:lvl>
    <w:lvl w:ilvl="8" w:tplc="21B4454E">
      <w:start w:val="1"/>
      <w:numFmt w:val="bullet"/>
      <w:lvlText w:val=""/>
      <w:lvlJc w:val="left"/>
      <w:pPr>
        <w:ind w:left="6480" w:hanging="360"/>
      </w:pPr>
      <w:rPr>
        <w:rFonts w:ascii="Wingdings" w:hAnsi="Wingdings" w:cs="Wingdings" w:hint="default"/>
      </w:rPr>
    </w:lvl>
  </w:abstractNum>
  <w:abstractNum w:abstractNumId="29" w15:restartNumberingAfterBreak="0">
    <w:nsid w:val="4D796DF7"/>
    <w:multiLevelType w:val="hybridMultilevel"/>
    <w:tmpl w:val="0CACA7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42E3CA7"/>
    <w:multiLevelType w:val="hybridMultilevel"/>
    <w:tmpl w:val="262CE1F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5F96F90"/>
    <w:multiLevelType w:val="hybridMultilevel"/>
    <w:tmpl w:val="7FD0ABF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CD77A66"/>
    <w:multiLevelType w:val="hybridMultilevel"/>
    <w:tmpl w:val="262CE1F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D9A28E2"/>
    <w:multiLevelType w:val="hybridMultilevel"/>
    <w:tmpl w:val="2CD2C35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13B68F0"/>
    <w:multiLevelType w:val="hybridMultilevel"/>
    <w:tmpl w:val="33BAEE12"/>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3AE470E"/>
    <w:multiLevelType w:val="hybridMultilevel"/>
    <w:tmpl w:val="5E6E10C6"/>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5E26AAE"/>
    <w:multiLevelType w:val="hybridMultilevel"/>
    <w:tmpl w:val="D832AEF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6E64EE8"/>
    <w:multiLevelType w:val="hybridMultilevel"/>
    <w:tmpl w:val="C83880A6"/>
    <w:lvl w:ilvl="0" w:tplc="36E8EB2C">
      <w:start w:val="1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80A0DAE"/>
    <w:multiLevelType w:val="hybridMultilevel"/>
    <w:tmpl w:val="FCCA6A9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AB452E1"/>
    <w:multiLevelType w:val="hybridMultilevel"/>
    <w:tmpl w:val="E9F6327C"/>
    <w:lvl w:ilvl="0" w:tplc="04240001">
      <w:start w:val="1"/>
      <w:numFmt w:val="bullet"/>
      <w:lvlText w:val=""/>
      <w:lvlJc w:val="left"/>
      <w:pPr>
        <w:ind w:left="720" w:hanging="360"/>
      </w:pPr>
      <w:rPr>
        <w:rFonts w:ascii="Symbol" w:hAnsi="Symbol" w:hint="default"/>
      </w:rPr>
    </w:lvl>
    <w:lvl w:ilvl="1" w:tplc="BFA840F4">
      <w:numFmt w:val="bullet"/>
      <w:lvlText w:val="•"/>
      <w:lvlJc w:val="left"/>
      <w:pPr>
        <w:ind w:left="1788" w:hanging="708"/>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C177984"/>
    <w:multiLevelType w:val="hybridMultilevel"/>
    <w:tmpl w:val="08808738"/>
    <w:lvl w:ilvl="0" w:tplc="3AAE7DE6">
      <w:start w:val="1"/>
      <w:numFmt w:val="bullet"/>
      <w:lvlText w:val="-"/>
      <w:lvlJc w:val="left"/>
      <w:pPr>
        <w:ind w:left="720" w:hanging="360"/>
      </w:pPr>
      <w:rPr>
        <w:rFonts w:ascii="Viner Hand ITC" w:hAnsi="Viner Hand ITC"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6D133567"/>
    <w:multiLevelType w:val="hybridMultilevel"/>
    <w:tmpl w:val="2B1C4E56"/>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0D60E5A"/>
    <w:multiLevelType w:val="hybridMultilevel"/>
    <w:tmpl w:val="6D2E1B8C"/>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0D725D8"/>
    <w:multiLevelType w:val="hybridMultilevel"/>
    <w:tmpl w:val="2C620CA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1EA7621"/>
    <w:multiLevelType w:val="hybridMultilevel"/>
    <w:tmpl w:val="4F4A1ECC"/>
    <w:lvl w:ilvl="0" w:tplc="BFE08CAA">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3392BBC"/>
    <w:multiLevelType w:val="hybridMultilevel"/>
    <w:tmpl w:val="205CEB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37E6D8B"/>
    <w:multiLevelType w:val="hybridMultilevel"/>
    <w:tmpl w:val="71566EB8"/>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B1D4A3F"/>
    <w:multiLevelType w:val="hybridMultilevel"/>
    <w:tmpl w:val="40FEA2CE"/>
    <w:lvl w:ilvl="0" w:tplc="486013BE">
      <w:start w:val="1"/>
      <w:numFmt w:val="bullet"/>
      <w:lvlText w:val=""/>
      <w:lvlJc w:val="left"/>
      <w:pPr>
        <w:ind w:left="720" w:hanging="360"/>
      </w:pPr>
      <w:rPr>
        <w:rFonts w:ascii="Symbol" w:hAnsi="Symbol" w:cs="Symbol" w:hint="default"/>
        <w:sz w:val="18"/>
        <w:szCs w:val="18"/>
      </w:rPr>
    </w:lvl>
    <w:lvl w:ilvl="1" w:tplc="E72C3D0E">
      <w:start w:val="1"/>
      <w:numFmt w:val="bullet"/>
      <w:lvlText w:val="o"/>
      <w:lvlJc w:val="left"/>
      <w:pPr>
        <w:ind w:left="1440" w:hanging="360"/>
      </w:pPr>
      <w:rPr>
        <w:rFonts w:ascii="Courier New" w:hAnsi="Courier New" w:cs="Courier New" w:hint="default"/>
      </w:rPr>
    </w:lvl>
    <w:lvl w:ilvl="2" w:tplc="984E7E84">
      <w:start w:val="1"/>
      <w:numFmt w:val="bullet"/>
      <w:lvlText w:val=""/>
      <w:lvlJc w:val="left"/>
      <w:pPr>
        <w:ind w:left="2160" w:hanging="360"/>
      </w:pPr>
      <w:rPr>
        <w:rFonts w:ascii="Wingdings" w:hAnsi="Wingdings" w:cs="Wingdings" w:hint="default"/>
      </w:rPr>
    </w:lvl>
    <w:lvl w:ilvl="3" w:tplc="07EE8BD2">
      <w:start w:val="1"/>
      <w:numFmt w:val="bullet"/>
      <w:lvlText w:val=""/>
      <w:lvlJc w:val="left"/>
      <w:pPr>
        <w:ind w:left="2880" w:hanging="360"/>
      </w:pPr>
      <w:rPr>
        <w:rFonts w:ascii="Symbol" w:hAnsi="Symbol" w:cs="Symbol" w:hint="default"/>
      </w:rPr>
    </w:lvl>
    <w:lvl w:ilvl="4" w:tplc="88AA7B94">
      <w:start w:val="1"/>
      <w:numFmt w:val="bullet"/>
      <w:lvlText w:val="o"/>
      <w:lvlJc w:val="left"/>
      <w:pPr>
        <w:ind w:left="3600" w:hanging="360"/>
      </w:pPr>
      <w:rPr>
        <w:rFonts w:ascii="Courier New" w:hAnsi="Courier New" w:cs="Courier New" w:hint="default"/>
      </w:rPr>
    </w:lvl>
    <w:lvl w:ilvl="5" w:tplc="64AA6718">
      <w:start w:val="1"/>
      <w:numFmt w:val="bullet"/>
      <w:lvlText w:val=""/>
      <w:lvlJc w:val="left"/>
      <w:pPr>
        <w:ind w:left="4320" w:hanging="360"/>
      </w:pPr>
      <w:rPr>
        <w:rFonts w:ascii="Wingdings" w:hAnsi="Wingdings" w:cs="Wingdings" w:hint="default"/>
      </w:rPr>
    </w:lvl>
    <w:lvl w:ilvl="6" w:tplc="5D120634">
      <w:start w:val="1"/>
      <w:numFmt w:val="bullet"/>
      <w:lvlText w:val=""/>
      <w:lvlJc w:val="left"/>
      <w:pPr>
        <w:ind w:left="5040" w:hanging="360"/>
      </w:pPr>
      <w:rPr>
        <w:rFonts w:ascii="Symbol" w:hAnsi="Symbol" w:cs="Symbol" w:hint="default"/>
      </w:rPr>
    </w:lvl>
    <w:lvl w:ilvl="7" w:tplc="7D361AD4">
      <w:start w:val="1"/>
      <w:numFmt w:val="bullet"/>
      <w:lvlText w:val="o"/>
      <w:lvlJc w:val="left"/>
      <w:pPr>
        <w:ind w:left="5760" w:hanging="360"/>
      </w:pPr>
      <w:rPr>
        <w:rFonts w:ascii="Courier New" w:hAnsi="Courier New" w:cs="Courier New" w:hint="default"/>
      </w:rPr>
    </w:lvl>
    <w:lvl w:ilvl="8" w:tplc="8F4E4532">
      <w:start w:val="1"/>
      <w:numFmt w:val="bullet"/>
      <w:lvlText w:val=""/>
      <w:lvlJc w:val="left"/>
      <w:pPr>
        <w:ind w:left="6480" w:hanging="360"/>
      </w:pPr>
      <w:rPr>
        <w:rFonts w:ascii="Wingdings" w:hAnsi="Wingdings" w:cs="Wingdings" w:hint="default"/>
      </w:rPr>
    </w:lvl>
  </w:abstractNum>
  <w:abstractNum w:abstractNumId="49" w15:restartNumberingAfterBreak="0">
    <w:nsid w:val="7F6652CC"/>
    <w:multiLevelType w:val="hybridMultilevel"/>
    <w:tmpl w:val="A3740A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28980138">
    <w:abstractNumId w:val="25"/>
  </w:num>
  <w:num w:numId="2" w16cid:durableId="496649954">
    <w:abstractNumId w:val="4"/>
  </w:num>
  <w:num w:numId="3" w16cid:durableId="1674261165">
    <w:abstractNumId w:val="28"/>
  </w:num>
  <w:num w:numId="4" w16cid:durableId="661930265">
    <w:abstractNumId w:val="12"/>
  </w:num>
  <w:num w:numId="5" w16cid:durableId="1359504928">
    <w:abstractNumId w:val="23"/>
  </w:num>
  <w:num w:numId="6" w16cid:durableId="1967617606">
    <w:abstractNumId w:val="19"/>
  </w:num>
  <w:num w:numId="7" w16cid:durableId="2142531922">
    <w:abstractNumId w:val="48"/>
  </w:num>
  <w:num w:numId="8" w16cid:durableId="1719084296">
    <w:abstractNumId w:val="11"/>
  </w:num>
  <w:num w:numId="9" w16cid:durableId="418720810">
    <w:abstractNumId w:val="5"/>
  </w:num>
  <w:num w:numId="10" w16cid:durableId="752317850">
    <w:abstractNumId w:val="49"/>
  </w:num>
  <w:num w:numId="11" w16cid:durableId="1688865102">
    <w:abstractNumId w:val="45"/>
  </w:num>
  <w:num w:numId="12" w16cid:durableId="204562554">
    <w:abstractNumId w:val="10"/>
  </w:num>
  <w:num w:numId="13" w16cid:durableId="2005014742">
    <w:abstractNumId w:val="40"/>
  </w:num>
  <w:num w:numId="14" w16cid:durableId="1261723876">
    <w:abstractNumId w:val="7"/>
  </w:num>
  <w:num w:numId="15" w16cid:durableId="1208762936">
    <w:abstractNumId w:val="6"/>
  </w:num>
  <w:num w:numId="16" w16cid:durableId="721948213">
    <w:abstractNumId w:val="44"/>
  </w:num>
  <w:num w:numId="17" w16cid:durableId="650253598">
    <w:abstractNumId w:val="20"/>
  </w:num>
  <w:num w:numId="18" w16cid:durableId="1271430298">
    <w:abstractNumId w:val="39"/>
  </w:num>
  <w:num w:numId="19" w16cid:durableId="1130125065">
    <w:abstractNumId w:val="36"/>
  </w:num>
  <w:num w:numId="20" w16cid:durableId="510611008">
    <w:abstractNumId w:val="42"/>
  </w:num>
  <w:num w:numId="21" w16cid:durableId="1494030788">
    <w:abstractNumId w:val="35"/>
  </w:num>
  <w:num w:numId="22" w16cid:durableId="1062875802">
    <w:abstractNumId w:val="27"/>
  </w:num>
  <w:num w:numId="23" w16cid:durableId="588738934">
    <w:abstractNumId w:val="1"/>
  </w:num>
  <w:num w:numId="24" w16cid:durableId="1586839702">
    <w:abstractNumId w:val="34"/>
  </w:num>
  <w:num w:numId="25" w16cid:durableId="430510691">
    <w:abstractNumId w:val="2"/>
  </w:num>
  <w:num w:numId="26" w16cid:durableId="1765878102">
    <w:abstractNumId w:val="46"/>
  </w:num>
  <w:num w:numId="27" w16cid:durableId="229313182">
    <w:abstractNumId w:val="33"/>
  </w:num>
  <w:num w:numId="28" w16cid:durableId="1519467412">
    <w:abstractNumId w:val="21"/>
  </w:num>
  <w:num w:numId="29" w16cid:durableId="1662612765">
    <w:abstractNumId w:val="41"/>
  </w:num>
  <w:num w:numId="30" w16cid:durableId="1677801264">
    <w:abstractNumId w:val="31"/>
  </w:num>
  <w:num w:numId="31" w16cid:durableId="665863803">
    <w:abstractNumId w:val="38"/>
  </w:num>
  <w:num w:numId="32" w16cid:durableId="1159732605">
    <w:abstractNumId w:val="8"/>
  </w:num>
  <w:num w:numId="33" w16cid:durableId="849222926">
    <w:abstractNumId w:val="3"/>
  </w:num>
  <w:num w:numId="34" w16cid:durableId="1956477705">
    <w:abstractNumId w:val="15"/>
  </w:num>
  <w:num w:numId="35" w16cid:durableId="1831557724">
    <w:abstractNumId w:val="26"/>
  </w:num>
  <w:num w:numId="36" w16cid:durableId="158547701">
    <w:abstractNumId w:val="43"/>
  </w:num>
  <w:num w:numId="37" w16cid:durableId="1094209836">
    <w:abstractNumId w:val="13"/>
  </w:num>
  <w:num w:numId="38" w16cid:durableId="901869669">
    <w:abstractNumId w:val="29"/>
  </w:num>
  <w:num w:numId="39" w16cid:durableId="716585223">
    <w:abstractNumId w:val="24"/>
  </w:num>
  <w:num w:numId="40" w16cid:durableId="406730694">
    <w:abstractNumId w:val="14"/>
  </w:num>
  <w:num w:numId="41" w16cid:durableId="1096900790">
    <w:abstractNumId w:val="47"/>
  </w:num>
  <w:num w:numId="42" w16cid:durableId="23212553">
    <w:abstractNumId w:val="37"/>
  </w:num>
  <w:num w:numId="43" w16cid:durableId="284166612">
    <w:abstractNumId w:val="9"/>
  </w:num>
  <w:num w:numId="44" w16cid:durableId="223683050">
    <w:abstractNumId w:val="18"/>
  </w:num>
  <w:num w:numId="45" w16cid:durableId="1611811583">
    <w:abstractNumId w:val="30"/>
  </w:num>
  <w:num w:numId="46" w16cid:durableId="1374841448">
    <w:abstractNumId w:val="16"/>
  </w:num>
  <w:num w:numId="47" w16cid:durableId="2029796102">
    <w:abstractNumId w:val="32"/>
  </w:num>
  <w:num w:numId="48" w16cid:durableId="877159040">
    <w:abstractNumId w:val="0"/>
  </w:num>
  <w:num w:numId="49" w16cid:durableId="1975484085">
    <w:abstractNumId w:val="22"/>
  </w:num>
  <w:num w:numId="50" w16cid:durableId="1027802597">
    <w:abstractNumId w:val="1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10FC"/>
    <w:rsid w:val="00001A53"/>
    <w:rsid w:val="00004F5A"/>
    <w:rsid w:val="0001495E"/>
    <w:rsid w:val="00014998"/>
    <w:rsid w:val="000154F2"/>
    <w:rsid w:val="00016767"/>
    <w:rsid w:val="00016F77"/>
    <w:rsid w:val="00017AA0"/>
    <w:rsid w:val="00021212"/>
    <w:rsid w:val="00023752"/>
    <w:rsid w:val="0002397B"/>
    <w:rsid w:val="00027F41"/>
    <w:rsid w:val="00037A49"/>
    <w:rsid w:val="00037E94"/>
    <w:rsid w:val="00042794"/>
    <w:rsid w:val="00042C4F"/>
    <w:rsid w:val="000432AA"/>
    <w:rsid w:val="00043DDE"/>
    <w:rsid w:val="000441EA"/>
    <w:rsid w:val="000443AF"/>
    <w:rsid w:val="00044E86"/>
    <w:rsid w:val="00046493"/>
    <w:rsid w:val="00052F27"/>
    <w:rsid w:val="00057D64"/>
    <w:rsid w:val="00060AEA"/>
    <w:rsid w:val="00062945"/>
    <w:rsid w:val="00067257"/>
    <w:rsid w:val="00070580"/>
    <w:rsid w:val="00072941"/>
    <w:rsid w:val="00076643"/>
    <w:rsid w:val="000771AC"/>
    <w:rsid w:val="0008431E"/>
    <w:rsid w:val="00091A9D"/>
    <w:rsid w:val="000946F3"/>
    <w:rsid w:val="00095250"/>
    <w:rsid w:val="0009547D"/>
    <w:rsid w:val="00097F4A"/>
    <w:rsid w:val="000A1F28"/>
    <w:rsid w:val="000A3E98"/>
    <w:rsid w:val="000A6F36"/>
    <w:rsid w:val="000B301C"/>
    <w:rsid w:val="000B302B"/>
    <w:rsid w:val="000B3B55"/>
    <w:rsid w:val="000B449A"/>
    <w:rsid w:val="000B5E92"/>
    <w:rsid w:val="000B7E57"/>
    <w:rsid w:val="000C5527"/>
    <w:rsid w:val="000C7DF5"/>
    <w:rsid w:val="000D398E"/>
    <w:rsid w:val="000D3BA9"/>
    <w:rsid w:val="000D4AFF"/>
    <w:rsid w:val="000E2E7A"/>
    <w:rsid w:val="000E5B1B"/>
    <w:rsid w:val="000E73FE"/>
    <w:rsid w:val="000E76C6"/>
    <w:rsid w:val="000F070B"/>
    <w:rsid w:val="000F1C3B"/>
    <w:rsid w:val="000F281B"/>
    <w:rsid w:val="000F3713"/>
    <w:rsid w:val="000F52E3"/>
    <w:rsid w:val="000F6BE6"/>
    <w:rsid w:val="000F7B0A"/>
    <w:rsid w:val="000F7DD0"/>
    <w:rsid w:val="001011E2"/>
    <w:rsid w:val="001059A9"/>
    <w:rsid w:val="00106F76"/>
    <w:rsid w:val="001119EB"/>
    <w:rsid w:val="00111B1E"/>
    <w:rsid w:val="00114F93"/>
    <w:rsid w:val="00120345"/>
    <w:rsid w:val="001226B2"/>
    <w:rsid w:val="0012487C"/>
    <w:rsid w:val="00127127"/>
    <w:rsid w:val="001312D7"/>
    <w:rsid w:val="00134892"/>
    <w:rsid w:val="001357AC"/>
    <w:rsid w:val="00137B06"/>
    <w:rsid w:val="00147A07"/>
    <w:rsid w:val="00147D69"/>
    <w:rsid w:val="00151265"/>
    <w:rsid w:val="0015200A"/>
    <w:rsid w:val="00154093"/>
    <w:rsid w:val="00155272"/>
    <w:rsid w:val="00157A32"/>
    <w:rsid w:val="00157A6A"/>
    <w:rsid w:val="00160AE2"/>
    <w:rsid w:val="001629D9"/>
    <w:rsid w:val="00163BDF"/>
    <w:rsid w:val="001643EA"/>
    <w:rsid w:val="00165071"/>
    <w:rsid w:val="001657CA"/>
    <w:rsid w:val="0017045D"/>
    <w:rsid w:val="001805B2"/>
    <w:rsid w:val="00181A3F"/>
    <w:rsid w:val="001876E1"/>
    <w:rsid w:val="001934ED"/>
    <w:rsid w:val="00197639"/>
    <w:rsid w:val="001A2863"/>
    <w:rsid w:val="001A31A4"/>
    <w:rsid w:val="001A34C8"/>
    <w:rsid w:val="001A699E"/>
    <w:rsid w:val="001A6AF1"/>
    <w:rsid w:val="001B69AE"/>
    <w:rsid w:val="001C5203"/>
    <w:rsid w:val="001C6AFD"/>
    <w:rsid w:val="001D0598"/>
    <w:rsid w:val="001D1EA7"/>
    <w:rsid w:val="001D50D8"/>
    <w:rsid w:val="001E3523"/>
    <w:rsid w:val="001E3D03"/>
    <w:rsid w:val="001E5435"/>
    <w:rsid w:val="001E6018"/>
    <w:rsid w:val="001F0238"/>
    <w:rsid w:val="001F11D0"/>
    <w:rsid w:val="001F2643"/>
    <w:rsid w:val="001F5386"/>
    <w:rsid w:val="001F5FD8"/>
    <w:rsid w:val="001F72D0"/>
    <w:rsid w:val="001F7761"/>
    <w:rsid w:val="00201A45"/>
    <w:rsid w:val="00204AE4"/>
    <w:rsid w:val="00204EDB"/>
    <w:rsid w:val="00205646"/>
    <w:rsid w:val="00210A38"/>
    <w:rsid w:val="002110F9"/>
    <w:rsid w:val="002112E4"/>
    <w:rsid w:val="00211CB1"/>
    <w:rsid w:val="00215B9B"/>
    <w:rsid w:val="00226973"/>
    <w:rsid w:val="00231697"/>
    <w:rsid w:val="00232833"/>
    <w:rsid w:val="002332D2"/>
    <w:rsid w:val="002333C2"/>
    <w:rsid w:val="002346C9"/>
    <w:rsid w:val="00236146"/>
    <w:rsid w:val="002376E3"/>
    <w:rsid w:val="00246422"/>
    <w:rsid w:val="0024678A"/>
    <w:rsid w:val="002500B7"/>
    <w:rsid w:val="00250B95"/>
    <w:rsid w:val="002520D3"/>
    <w:rsid w:val="002551AE"/>
    <w:rsid w:val="002561E5"/>
    <w:rsid w:val="0026095E"/>
    <w:rsid w:val="00262B3A"/>
    <w:rsid w:val="002634AA"/>
    <w:rsid w:val="002649DC"/>
    <w:rsid w:val="00265F67"/>
    <w:rsid w:val="00270CD1"/>
    <w:rsid w:val="00271F38"/>
    <w:rsid w:val="00281200"/>
    <w:rsid w:val="00281E34"/>
    <w:rsid w:val="002825DF"/>
    <w:rsid w:val="00282F54"/>
    <w:rsid w:val="002832EC"/>
    <w:rsid w:val="0028337E"/>
    <w:rsid w:val="002962F2"/>
    <w:rsid w:val="00297165"/>
    <w:rsid w:val="002A3938"/>
    <w:rsid w:val="002A5D7F"/>
    <w:rsid w:val="002A7180"/>
    <w:rsid w:val="002B2F50"/>
    <w:rsid w:val="002B7437"/>
    <w:rsid w:val="002C1213"/>
    <w:rsid w:val="002C2BB6"/>
    <w:rsid w:val="002C2F79"/>
    <w:rsid w:val="002C782B"/>
    <w:rsid w:val="002D0B81"/>
    <w:rsid w:val="002D0F8C"/>
    <w:rsid w:val="002D26E6"/>
    <w:rsid w:val="002D3368"/>
    <w:rsid w:val="002D58B5"/>
    <w:rsid w:val="002F00EE"/>
    <w:rsid w:val="002F0BE9"/>
    <w:rsid w:val="003036D1"/>
    <w:rsid w:val="00304053"/>
    <w:rsid w:val="00305F59"/>
    <w:rsid w:val="00314C32"/>
    <w:rsid w:val="003224D7"/>
    <w:rsid w:val="0032547A"/>
    <w:rsid w:val="00330583"/>
    <w:rsid w:val="00331855"/>
    <w:rsid w:val="0033249E"/>
    <w:rsid w:val="0033450D"/>
    <w:rsid w:val="00337882"/>
    <w:rsid w:val="00337E4D"/>
    <w:rsid w:val="00343395"/>
    <w:rsid w:val="003451DB"/>
    <w:rsid w:val="00347855"/>
    <w:rsid w:val="00347BDF"/>
    <w:rsid w:val="0035430B"/>
    <w:rsid w:val="00355665"/>
    <w:rsid w:val="00357703"/>
    <w:rsid w:val="003653C9"/>
    <w:rsid w:val="0036650F"/>
    <w:rsid w:val="00366604"/>
    <w:rsid w:val="00367C8E"/>
    <w:rsid w:val="00374F29"/>
    <w:rsid w:val="00376387"/>
    <w:rsid w:val="00380113"/>
    <w:rsid w:val="0038427A"/>
    <w:rsid w:val="00393133"/>
    <w:rsid w:val="00395773"/>
    <w:rsid w:val="0039698F"/>
    <w:rsid w:val="00397F81"/>
    <w:rsid w:val="003A0282"/>
    <w:rsid w:val="003A1AA2"/>
    <w:rsid w:val="003A1E72"/>
    <w:rsid w:val="003A28D7"/>
    <w:rsid w:val="003A2C25"/>
    <w:rsid w:val="003A3050"/>
    <w:rsid w:val="003A31F6"/>
    <w:rsid w:val="003A4C27"/>
    <w:rsid w:val="003B0E6C"/>
    <w:rsid w:val="003B5308"/>
    <w:rsid w:val="003C11B2"/>
    <w:rsid w:val="003C53A2"/>
    <w:rsid w:val="003C53DD"/>
    <w:rsid w:val="003C5DCC"/>
    <w:rsid w:val="003C6260"/>
    <w:rsid w:val="003C6365"/>
    <w:rsid w:val="003D08B4"/>
    <w:rsid w:val="003D2288"/>
    <w:rsid w:val="003D2A01"/>
    <w:rsid w:val="003D2B41"/>
    <w:rsid w:val="003D407C"/>
    <w:rsid w:val="003D4BBE"/>
    <w:rsid w:val="003D6F26"/>
    <w:rsid w:val="003E2BCB"/>
    <w:rsid w:val="003E77C7"/>
    <w:rsid w:val="003F34D2"/>
    <w:rsid w:val="003F7E52"/>
    <w:rsid w:val="0040217E"/>
    <w:rsid w:val="004034B0"/>
    <w:rsid w:val="00405C30"/>
    <w:rsid w:val="00417F55"/>
    <w:rsid w:val="00420D44"/>
    <w:rsid w:val="004313D7"/>
    <w:rsid w:val="00432317"/>
    <w:rsid w:val="004347A0"/>
    <w:rsid w:val="004408C9"/>
    <w:rsid w:val="00441AA9"/>
    <w:rsid w:val="004425C6"/>
    <w:rsid w:val="00463543"/>
    <w:rsid w:val="00464601"/>
    <w:rsid w:val="00467823"/>
    <w:rsid w:val="004702FB"/>
    <w:rsid w:val="00471503"/>
    <w:rsid w:val="00471A19"/>
    <w:rsid w:val="004742A4"/>
    <w:rsid w:val="004749F9"/>
    <w:rsid w:val="00476FF7"/>
    <w:rsid w:val="004776F1"/>
    <w:rsid w:val="00484126"/>
    <w:rsid w:val="00490DF5"/>
    <w:rsid w:val="0049479E"/>
    <w:rsid w:val="00495438"/>
    <w:rsid w:val="00496D43"/>
    <w:rsid w:val="004A2A62"/>
    <w:rsid w:val="004A2E25"/>
    <w:rsid w:val="004A74DD"/>
    <w:rsid w:val="004B060F"/>
    <w:rsid w:val="004B1234"/>
    <w:rsid w:val="004B1820"/>
    <w:rsid w:val="004C315C"/>
    <w:rsid w:val="004C4B22"/>
    <w:rsid w:val="004C56BF"/>
    <w:rsid w:val="004D2F9F"/>
    <w:rsid w:val="004D5B09"/>
    <w:rsid w:val="004D71D9"/>
    <w:rsid w:val="004E0C24"/>
    <w:rsid w:val="004E18C8"/>
    <w:rsid w:val="004E6129"/>
    <w:rsid w:val="004E7A25"/>
    <w:rsid w:val="004F2927"/>
    <w:rsid w:val="004F65B0"/>
    <w:rsid w:val="004F76E3"/>
    <w:rsid w:val="005062E9"/>
    <w:rsid w:val="00510DA0"/>
    <w:rsid w:val="0051146A"/>
    <w:rsid w:val="005116E9"/>
    <w:rsid w:val="0051414E"/>
    <w:rsid w:val="00520848"/>
    <w:rsid w:val="0052142A"/>
    <w:rsid w:val="00522631"/>
    <w:rsid w:val="00524D5B"/>
    <w:rsid w:val="00527FBB"/>
    <w:rsid w:val="00530040"/>
    <w:rsid w:val="00530814"/>
    <w:rsid w:val="00534DD3"/>
    <w:rsid w:val="0053510E"/>
    <w:rsid w:val="005423BF"/>
    <w:rsid w:val="00546145"/>
    <w:rsid w:val="00547E97"/>
    <w:rsid w:val="00550BE3"/>
    <w:rsid w:val="005515F1"/>
    <w:rsid w:val="00551C43"/>
    <w:rsid w:val="005565CB"/>
    <w:rsid w:val="00556F9B"/>
    <w:rsid w:val="0056363F"/>
    <w:rsid w:val="00566D4E"/>
    <w:rsid w:val="00567567"/>
    <w:rsid w:val="005704ED"/>
    <w:rsid w:val="005717FC"/>
    <w:rsid w:val="00573700"/>
    <w:rsid w:val="00575969"/>
    <w:rsid w:val="00577336"/>
    <w:rsid w:val="005777DF"/>
    <w:rsid w:val="0058216C"/>
    <w:rsid w:val="0058311B"/>
    <w:rsid w:val="00584A12"/>
    <w:rsid w:val="00586186"/>
    <w:rsid w:val="005909C7"/>
    <w:rsid w:val="00592E11"/>
    <w:rsid w:val="005948D7"/>
    <w:rsid w:val="0059637D"/>
    <w:rsid w:val="005A3C10"/>
    <w:rsid w:val="005A72E0"/>
    <w:rsid w:val="005B1C0F"/>
    <w:rsid w:val="005B6195"/>
    <w:rsid w:val="005B6A3D"/>
    <w:rsid w:val="005B6BD4"/>
    <w:rsid w:val="005C3C80"/>
    <w:rsid w:val="005C3FA9"/>
    <w:rsid w:val="005C43DC"/>
    <w:rsid w:val="005C6CC2"/>
    <w:rsid w:val="005D262B"/>
    <w:rsid w:val="005F1773"/>
    <w:rsid w:val="005F261A"/>
    <w:rsid w:val="005F2A24"/>
    <w:rsid w:val="005F35A3"/>
    <w:rsid w:val="005F479D"/>
    <w:rsid w:val="005F7AFB"/>
    <w:rsid w:val="005F7E9A"/>
    <w:rsid w:val="00601528"/>
    <w:rsid w:val="006060C7"/>
    <w:rsid w:val="00606213"/>
    <w:rsid w:val="006139A7"/>
    <w:rsid w:val="00620EEE"/>
    <w:rsid w:val="0062112A"/>
    <w:rsid w:val="006224E7"/>
    <w:rsid w:val="006243F9"/>
    <w:rsid w:val="00625FE7"/>
    <w:rsid w:val="00627D98"/>
    <w:rsid w:val="006309A6"/>
    <w:rsid w:val="006333B6"/>
    <w:rsid w:val="00634411"/>
    <w:rsid w:val="006347C3"/>
    <w:rsid w:val="00635CA0"/>
    <w:rsid w:val="0064050F"/>
    <w:rsid w:val="00643D58"/>
    <w:rsid w:val="00646A9C"/>
    <w:rsid w:val="00647EC0"/>
    <w:rsid w:val="00652CA5"/>
    <w:rsid w:val="00655C1C"/>
    <w:rsid w:val="006613E5"/>
    <w:rsid w:val="00662A46"/>
    <w:rsid w:val="00671C05"/>
    <w:rsid w:val="006737E9"/>
    <w:rsid w:val="006760AA"/>
    <w:rsid w:val="006762B3"/>
    <w:rsid w:val="0067763E"/>
    <w:rsid w:val="00686594"/>
    <w:rsid w:val="00686BAD"/>
    <w:rsid w:val="0068737D"/>
    <w:rsid w:val="0069526B"/>
    <w:rsid w:val="006975C6"/>
    <w:rsid w:val="006A1D12"/>
    <w:rsid w:val="006A30EE"/>
    <w:rsid w:val="006A5918"/>
    <w:rsid w:val="006A5AB1"/>
    <w:rsid w:val="006A65C1"/>
    <w:rsid w:val="006A6F94"/>
    <w:rsid w:val="006B2936"/>
    <w:rsid w:val="006B61F6"/>
    <w:rsid w:val="006D0B65"/>
    <w:rsid w:val="006D22E0"/>
    <w:rsid w:val="006D25AE"/>
    <w:rsid w:val="006D37C2"/>
    <w:rsid w:val="006D4B75"/>
    <w:rsid w:val="006D75DE"/>
    <w:rsid w:val="006D7BB0"/>
    <w:rsid w:val="006E026A"/>
    <w:rsid w:val="006E3195"/>
    <w:rsid w:val="006E4105"/>
    <w:rsid w:val="006F035E"/>
    <w:rsid w:val="006F1DA5"/>
    <w:rsid w:val="006F4B98"/>
    <w:rsid w:val="006F4C34"/>
    <w:rsid w:val="006F5414"/>
    <w:rsid w:val="007003B1"/>
    <w:rsid w:val="007017A7"/>
    <w:rsid w:val="007068E7"/>
    <w:rsid w:val="00706BDD"/>
    <w:rsid w:val="007109D5"/>
    <w:rsid w:val="00713D85"/>
    <w:rsid w:val="00714B36"/>
    <w:rsid w:val="007159F0"/>
    <w:rsid w:val="00717838"/>
    <w:rsid w:val="007223D3"/>
    <w:rsid w:val="0072524E"/>
    <w:rsid w:val="00727575"/>
    <w:rsid w:val="00740182"/>
    <w:rsid w:val="00743D6B"/>
    <w:rsid w:val="00745429"/>
    <w:rsid w:val="00745C5E"/>
    <w:rsid w:val="00750715"/>
    <w:rsid w:val="0075128C"/>
    <w:rsid w:val="0075244C"/>
    <w:rsid w:val="00754998"/>
    <w:rsid w:val="007641C0"/>
    <w:rsid w:val="007651DB"/>
    <w:rsid w:val="0076594C"/>
    <w:rsid w:val="00775DAE"/>
    <w:rsid w:val="007841A4"/>
    <w:rsid w:val="00785F39"/>
    <w:rsid w:val="00791290"/>
    <w:rsid w:val="007912DB"/>
    <w:rsid w:val="00793793"/>
    <w:rsid w:val="007B03D1"/>
    <w:rsid w:val="007B5219"/>
    <w:rsid w:val="007B52EB"/>
    <w:rsid w:val="007C3EA0"/>
    <w:rsid w:val="007D0A83"/>
    <w:rsid w:val="007D6FB3"/>
    <w:rsid w:val="007E0E83"/>
    <w:rsid w:val="007E2EFB"/>
    <w:rsid w:val="007E4767"/>
    <w:rsid w:val="007E5B92"/>
    <w:rsid w:val="007E6677"/>
    <w:rsid w:val="007E7244"/>
    <w:rsid w:val="007F0B8D"/>
    <w:rsid w:val="007F1258"/>
    <w:rsid w:val="007F186B"/>
    <w:rsid w:val="007F42EA"/>
    <w:rsid w:val="00800BC0"/>
    <w:rsid w:val="00803ADE"/>
    <w:rsid w:val="00804747"/>
    <w:rsid w:val="0081029A"/>
    <w:rsid w:val="008208BE"/>
    <w:rsid w:val="008241D8"/>
    <w:rsid w:val="00825957"/>
    <w:rsid w:val="008264B7"/>
    <w:rsid w:val="008278F5"/>
    <w:rsid w:val="00827D48"/>
    <w:rsid w:val="008323C6"/>
    <w:rsid w:val="008350D6"/>
    <w:rsid w:val="0083623F"/>
    <w:rsid w:val="00840935"/>
    <w:rsid w:val="008409EE"/>
    <w:rsid w:val="0084141A"/>
    <w:rsid w:val="00841F59"/>
    <w:rsid w:val="00842EB4"/>
    <w:rsid w:val="00843DC2"/>
    <w:rsid w:val="0084419F"/>
    <w:rsid w:val="00844CCE"/>
    <w:rsid w:val="008513A5"/>
    <w:rsid w:val="00851B57"/>
    <w:rsid w:val="00854D94"/>
    <w:rsid w:val="00866D83"/>
    <w:rsid w:val="00867769"/>
    <w:rsid w:val="008703DB"/>
    <w:rsid w:val="00874652"/>
    <w:rsid w:val="0087536D"/>
    <w:rsid w:val="00876A30"/>
    <w:rsid w:val="00884F2F"/>
    <w:rsid w:val="0088698C"/>
    <w:rsid w:val="00887E53"/>
    <w:rsid w:val="008943EC"/>
    <w:rsid w:val="008949EF"/>
    <w:rsid w:val="008968A3"/>
    <w:rsid w:val="008978D4"/>
    <w:rsid w:val="008A008F"/>
    <w:rsid w:val="008A12D4"/>
    <w:rsid w:val="008A1A58"/>
    <w:rsid w:val="008A30E7"/>
    <w:rsid w:val="008A3697"/>
    <w:rsid w:val="008A6217"/>
    <w:rsid w:val="008A6541"/>
    <w:rsid w:val="008B0C05"/>
    <w:rsid w:val="008B663F"/>
    <w:rsid w:val="008B72CE"/>
    <w:rsid w:val="008C25D1"/>
    <w:rsid w:val="008D0741"/>
    <w:rsid w:val="008D20B3"/>
    <w:rsid w:val="008D2DB9"/>
    <w:rsid w:val="008D2DCD"/>
    <w:rsid w:val="008D58B9"/>
    <w:rsid w:val="008E400F"/>
    <w:rsid w:val="008F07DC"/>
    <w:rsid w:val="008F7955"/>
    <w:rsid w:val="008F7EF4"/>
    <w:rsid w:val="00902406"/>
    <w:rsid w:val="00902651"/>
    <w:rsid w:val="0090724D"/>
    <w:rsid w:val="009114E3"/>
    <w:rsid w:val="00920408"/>
    <w:rsid w:val="00926458"/>
    <w:rsid w:val="00930867"/>
    <w:rsid w:val="00930868"/>
    <w:rsid w:val="0093150A"/>
    <w:rsid w:val="00933900"/>
    <w:rsid w:val="00941380"/>
    <w:rsid w:val="00941EAE"/>
    <w:rsid w:val="00942482"/>
    <w:rsid w:val="009435CA"/>
    <w:rsid w:val="00944471"/>
    <w:rsid w:val="00946107"/>
    <w:rsid w:val="00947C01"/>
    <w:rsid w:val="0095090F"/>
    <w:rsid w:val="00951866"/>
    <w:rsid w:val="00955274"/>
    <w:rsid w:val="009574CE"/>
    <w:rsid w:val="00960022"/>
    <w:rsid w:val="0096394D"/>
    <w:rsid w:val="009652C0"/>
    <w:rsid w:val="00967924"/>
    <w:rsid w:val="00972475"/>
    <w:rsid w:val="00973E65"/>
    <w:rsid w:val="0097619E"/>
    <w:rsid w:val="0098212C"/>
    <w:rsid w:val="00982370"/>
    <w:rsid w:val="00987C85"/>
    <w:rsid w:val="00987D26"/>
    <w:rsid w:val="00990D60"/>
    <w:rsid w:val="0099291D"/>
    <w:rsid w:val="0099381E"/>
    <w:rsid w:val="009A1F8D"/>
    <w:rsid w:val="009B6FA3"/>
    <w:rsid w:val="009C2494"/>
    <w:rsid w:val="009C67FC"/>
    <w:rsid w:val="009D0B6B"/>
    <w:rsid w:val="009D5EA4"/>
    <w:rsid w:val="009D7A22"/>
    <w:rsid w:val="009E214E"/>
    <w:rsid w:val="009E7E51"/>
    <w:rsid w:val="009F1EC0"/>
    <w:rsid w:val="009F579A"/>
    <w:rsid w:val="00A01F5C"/>
    <w:rsid w:val="00A074E0"/>
    <w:rsid w:val="00A105DC"/>
    <w:rsid w:val="00A11567"/>
    <w:rsid w:val="00A21F80"/>
    <w:rsid w:val="00A22338"/>
    <w:rsid w:val="00A24321"/>
    <w:rsid w:val="00A30660"/>
    <w:rsid w:val="00A3107B"/>
    <w:rsid w:val="00A31DC6"/>
    <w:rsid w:val="00A3318A"/>
    <w:rsid w:val="00A366BF"/>
    <w:rsid w:val="00A37480"/>
    <w:rsid w:val="00A4001A"/>
    <w:rsid w:val="00A441F5"/>
    <w:rsid w:val="00A52459"/>
    <w:rsid w:val="00A614A3"/>
    <w:rsid w:val="00A62A15"/>
    <w:rsid w:val="00A66E29"/>
    <w:rsid w:val="00A7389A"/>
    <w:rsid w:val="00A75C55"/>
    <w:rsid w:val="00A81DE4"/>
    <w:rsid w:val="00A92B4D"/>
    <w:rsid w:val="00A949F8"/>
    <w:rsid w:val="00A950C9"/>
    <w:rsid w:val="00A968EF"/>
    <w:rsid w:val="00AA1B4D"/>
    <w:rsid w:val="00AA25AE"/>
    <w:rsid w:val="00AA2CAB"/>
    <w:rsid w:val="00AA4FC0"/>
    <w:rsid w:val="00AA60F9"/>
    <w:rsid w:val="00AB0BE9"/>
    <w:rsid w:val="00AB5F0F"/>
    <w:rsid w:val="00AC0622"/>
    <w:rsid w:val="00AC1E9B"/>
    <w:rsid w:val="00AC28AF"/>
    <w:rsid w:val="00AC4FBC"/>
    <w:rsid w:val="00AD179C"/>
    <w:rsid w:val="00AD292A"/>
    <w:rsid w:val="00AD42FC"/>
    <w:rsid w:val="00AD45D4"/>
    <w:rsid w:val="00AD469C"/>
    <w:rsid w:val="00AF1C0D"/>
    <w:rsid w:val="00AF25CE"/>
    <w:rsid w:val="00AF36DA"/>
    <w:rsid w:val="00AF451C"/>
    <w:rsid w:val="00AF6B61"/>
    <w:rsid w:val="00AF7FB0"/>
    <w:rsid w:val="00AF7FF9"/>
    <w:rsid w:val="00B00613"/>
    <w:rsid w:val="00B03882"/>
    <w:rsid w:val="00B05760"/>
    <w:rsid w:val="00B05771"/>
    <w:rsid w:val="00B10727"/>
    <w:rsid w:val="00B13E16"/>
    <w:rsid w:val="00B14B09"/>
    <w:rsid w:val="00B169F3"/>
    <w:rsid w:val="00B2338C"/>
    <w:rsid w:val="00B25934"/>
    <w:rsid w:val="00B35942"/>
    <w:rsid w:val="00B36CD0"/>
    <w:rsid w:val="00B426F6"/>
    <w:rsid w:val="00B43A67"/>
    <w:rsid w:val="00B508B6"/>
    <w:rsid w:val="00B51B0A"/>
    <w:rsid w:val="00B5220B"/>
    <w:rsid w:val="00B535CB"/>
    <w:rsid w:val="00B6382B"/>
    <w:rsid w:val="00B6413F"/>
    <w:rsid w:val="00B73005"/>
    <w:rsid w:val="00B7311A"/>
    <w:rsid w:val="00B7380A"/>
    <w:rsid w:val="00B757D1"/>
    <w:rsid w:val="00B86BB9"/>
    <w:rsid w:val="00B87436"/>
    <w:rsid w:val="00B87ADE"/>
    <w:rsid w:val="00B90853"/>
    <w:rsid w:val="00B9193D"/>
    <w:rsid w:val="00B91B26"/>
    <w:rsid w:val="00B93434"/>
    <w:rsid w:val="00B94814"/>
    <w:rsid w:val="00BA0578"/>
    <w:rsid w:val="00BA0AF0"/>
    <w:rsid w:val="00BA23B9"/>
    <w:rsid w:val="00BA4717"/>
    <w:rsid w:val="00BA5DD1"/>
    <w:rsid w:val="00BB0E49"/>
    <w:rsid w:val="00BB3484"/>
    <w:rsid w:val="00BB3959"/>
    <w:rsid w:val="00BB4D96"/>
    <w:rsid w:val="00BB5064"/>
    <w:rsid w:val="00BC2D61"/>
    <w:rsid w:val="00BC3673"/>
    <w:rsid w:val="00BD2BE3"/>
    <w:rsid w:val="00BD2F84"/>
    <w:rsid w:val="00BD4C0D"/>
    <w:rsid w:val="00BD5190"/>
    <w:rsid w:val="00BD695C"/>
    <w:rsid w:val="00BE0294"/>
    <w:rsid w:val="00BF4757"/>
    <w:rsid w:val="00BF72A0"/>
    <w:rsid w:val="00BF7E3E"/>
    <w:rsid w:val="00C0267C"/>
    <w:rsid w:val="00C02721"/>
    <w:rsid w:val="00C02EF0"/>
    <w:rsid w:val="00C10D9F"/>
    <w:rsid w:val="00C125C6"/>
    <w:rsid w:val="00C14D9F"/>
    <w:rsid w:val="00C16A87"/>
    <w:rsid w:val="00C16CA1"/>
    <w:rsid w:val="00C20F5F"/>
    <w:rsid w:val="00C21002"/>
    <w:rsid w:val="00C21566"/>
    <w:rsid w:val="00C223E7"/>
    <w:rsid w:val="00C22F23"/>
    <w:rsid w:val="00C24319"/>
    <w:rsid w:val="00C24613"/>
    <w:rsid w:val="00C24BE7"/>
    <w:rsid w:val="00C27AC6"/>
    <w:rsid w:val="00C315C9"/>
    <w:rsid w:val="00C32891"/>
    <w:rsid w:val="00C40152"/>
    <w:rsid w:val="00C41BAC"/>
    <w:rsid w:val="00C430E8"/>
    <w:rsid w:val="00C451BE"/>
    <w:rsid w:val="00C46D46"/>
    <w:rsid w:val="00C4793C"/>
    <w:rsid w:val="00C53E18"/>
    <w:rsid w:val="00C55D29"/>
    <w:rsid w:val="00C56373"/>
    <w:rsid w:val="00C563C0"/>
    <w:rsid w:val="00C57C05"/>
    <w:rsid w:val="00C6216A"/>
    <w:rsid w:val="00C64255"/>
    <w:rsid w:val="00C65C1F"/>
    <w:rsid w:val="00C7445A"/>
    <w:rsid w:val="00C745BC"/>
    <w:rsid w:val="00C76D3F"/>
    <w:rsid w:val="00C80624"/>
    <w:rsid w:val="00C84C31"/>
    <w:rsid w:val="00C92F23"/>
    <w:rsid w:val="00C95F67"/>
    <w:rsid w:val="00CA20FB"/>
    <w:rsid w:val="00CA5179"/>
    <w:rsid w:val="00CA5C46"/>
    <w:rsid w:val="00CB0190"/>
    <w:rsid w:val="00CB4A95"/>
    <w:rsid w:val="00CB4EC7"/>
    <w:rsid w:val="00CC044B"/>
    <w:rsid w:val="00CC2560"/>
    <w:rsid w:val="00CC2CC5"/>
    <w:rsid w:val="00CC37C9"/>
    <w:rsid w:val="00CC4F1A"/>
    <w:rsid w:val="00CD0D70"/>
    <w:rsid w:val="00CD218D"/>
    <w:rsid w:val="00CD2309"/>
    <w:rsid w:val="00CD339F"/>
    <w:rsid w:val="00CD6135"/>
    <w:rsid w:val="00CD6E25"/>
    <w:rsid w:val="00CD7DD4"/>
    <w:rsid w:val="00CE17D8"/>
    <w:rsid w:val="00CE62E8"/>
    <w:rsid w:val="00CF387A"/>
    <w:rsid w:val="00CF38DC"/>
    <w:rsid w:val="00CF52BB"/>
    <w:rsid w:val="00D02BAC"/>
    <w:rsid w:val="00D0323B"/>
    <w:rsid w:val="00D039FA"/>
    <w:rsid w:val="00D108B7"/>
    <w:rsid w:val="00D11086"/>
    <w:rsid w:val="00D1108A"/>
    <w:rsid w:val="00D17229"/>
    <w:rsid w:val="00D22C8D"/>
    <w:rsid w:val="00D24E73"/>
    <w:rsid w:val="00D27AA5"/>
    <w:rsid w:val="00D3178C"/>
    <w:rsid w:val="00D32894"/>
    <w:rsid w:val="00D32BAD"/>
    <w:rsid w:val="00D35387"/>
    <w:rsid w:val="00D379CF"/>
    <w:rsid w:val="00D401DC"/>
    <w:rsid w:val="00D425A0"/>
    <w:rsid w:val="00D42C31"/>
    <w:rsid w:val="00D443D7"/>
    <w:rsid w:val="00D45079"/>
    <w:rsid w:val="00D53E85"/>
    <w:rsid w:val="00D547C6"/>
    <w:rsid w:val="00D57E2D"/>
    <w:rsid w:val="00D60A0B"/>
    <w:rsid w:val="00D6151E"/>
    <w:rsid w:val="00D64BC7"/>
    <w:rsid w:val="00D65D36"/>
    <w:rsid w:val="00D67CA2"/>
    <w:rsid w:val="00D71591"/>
    <w:rsid w:val="00D7180C"/>
    <w:rsid w:val="00D7467F"/>
    <w:rsid w:val="00D7788E"/>
    <w:rsid w:val="00D77C3E"/>
    <w:rsid w:val="00D80E3E"/>
    <w:rsid w:val="00D82CC3"/>
    <w:rsid w:val="00D833B0"/>
    <w:rsid w:val="00D860AC"/>
    <w:rsid w:val="00D875DB"/>
    <w:rsid w:val="00D915B8"/>
    <w:rsid w:val="00D9311A"/>
    <w:rsid w:val="00D931BF"/>
    <w:rsid w:val="00D968D5"/>
    <w:rsid w:val="00DA0C02"/>
    <w:rsid w:val="00DA4414"/>
    <w:rsid w:val="00DA5FDF"/>
    <w:rsid w:val="00DA74CC"/>
    <w:rsid w:val="00DB431B"/>
    <w:rsid w:val="00DC4683"/>
    <w:rsid w:val="00DC46B1"/>
    <w:rsid w:val="00DC605D"/>
    <w:rsid w:val="00DD1458"/>
    <w:rsid w:val="00DD25D6"/>
    <w:rsid w:val="00DD2FA1"/>
    <w:rsid w:val="00DD3AEB"/>
    <w:rsid w:val="00DD45F9"/>
    <w:rsid w:val="00DE16CA"/>
    <w:rsid w:val="00DE5603"/>
    <w:rsid w:val="00E002A0"/>
    <w:rsid w:val="00E00C5B"/>
    <w:rsid w:val="00E0113E"/>
    <w:rsid w:val="00E02A6F"/>
    <w:rsid w:val="00E07227"/>
    <w:rsid w:val="00E07F42"/>
    <w:rsid w:val="00E15807"/>
    <w:rsid w:val="00E1629D"/>
    <w:rsid w:val="00E17B7E"/>
    <w:rsid w:val="00E20213"/>
    <w:rsid w:val="00E2094B"/>
    <w:rsid w:val="00E20BBC"/>
    <w:rsid w:val="00E30C37"/>
    <w:rsid w:val="00E31DBC"/>
    <w:rsid w:val="00E32A8A"/>
    <w:rsid w:val="00E34FED"/>
    <w:rsid w:val="00E40639"/>
    <w:rsid w:val="00E43B00"/>
    <w:rsid w:val="00E44B88"/>
    <w:rsid w:val="00E45774"/>
    <w:rsid w:val="00E529AD"/>
    <w:rsid w:val="00E55B9D"/>
    <w:rsid w:val="00E567FE"/>
    <w:rsid w:val="00E571F8"/>
    <w:rsid w:val="00E61445"/>
    <w:rsid w:val="00E61593"/>
    <w:rsid w:val="00E6545C"/>
    <w:rsid w:val="00E66AEF"/>
    <w:rsid w:val="00E71C9A"/>
    <w:rsid w:val="00E807DF"/>
    <w:rsid w:val="00E81FD0"/>
    <w:rsid w:val="00E82639"/>
    <w:rsid w:val="00E9115D"/>
    <w:rsid w:val="00E925E5"/>
    <w:rsid w:val="00E92CA1"/>
    <w:rsid w:val="00E952DB"/>
    <w:rsid w:val="00EA04E3"/>
    <w:rsid w:val="00EA4035"/>
    <w:rsid w:val="00EA524C"/>
    <w:rsid w:val="00EB1DA3"/>
    <w:rsid w:val="00EB1EB9"/>
    <w:rsid w:val="00EB2D52"/>
    <w:rsid w:val="00EB47FC"/>
    <w:rsid w:val="00EC1958"/>
    <w:rsid w:val="00EC1F9A"/>
    <w:rsid w:val="00EC22A1"/>
    <w:rsid w:val="00ED0813"/>
    <w:rsid w:val="00ED1EB3"/>
    <w:rsid w:val="00ED41BC"/>
    <w:rsid w:val="00ED4814"/>
    <w:rsid w:val="00EE5A8F"/>
    <w:rsid w:val="00EF2AA7"/>
    <w:rsid w:val="00EF35BE"/>
    <w:rsid w:val="00EF3AE5"/>
    <w:rsid w:val="00EF76E1"/>
    <w:rsid w:val="00F16441"/>
    <w:rsid w:val="00F16647"/>
    <w:rsid w:val="00F218D2"/>
    <w:rsid w:val="00F22B99"/>
    <w:rsid w:val="00F45A82"/>
    <w:rsid w:val="00F55723"/>
    <w:rsid w:val="00F5586A"/>
    <w:rsid w:val="00F60761"/>
    <w:rsid w:val="00F660A1"/>
    <w:rsid w:val="00F724AA"/>
    <w:rsid w:val="00F76F87"/>
    <w:rsid w:val="00F776A0"/>
    <w:rsid w:val="00F8292E"/>
    <w:rsid w:val="00F833E9"/>
    <w:rsid w:val="00F83F3C"/>
    <w:rsid w:val="00F84396"/>
    <w:rsid w:val="00F851F3"/>
    <w:rsid w:val="00FA1DBE"/>
    <w:rsid w:val="00FB2BA3"/>
    <w:rsid w:val="00FB2D6A"/>
    <w:rsid w:val="00FB3258"/>
    <w:rsid w:val="00FB5A8B"/>
    <w:rsid w:val="00FC2646"/>
    <w:rsid w:val="00FC307E"/>
    <w:rsid w:val="00FC532C"/>
    <w:rsid w:val="00FD2770"/>
    <w:rsid w:val="00FD3C8C"/>
    <w:rsid w:val="00FE0A63"/>
    <w:rsid w:val="00FE1836"/>
    <w:rsid w:val="00FE3423"/>
    <w:rsid w:val="00FE5EBE"/>
    <w:rsid w:val="00FF3613"/>
    <w:rsid w:val="00FF44D5"/>
    <w:rsid w:val="00FF50C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6B1C6C"/>
  <w15:docId w15:val="{609BA721-1B91-4F63-A148-7233F6564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sl-SI"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A30E7"/>
  </w:style>
  <w:style w:type="paragraph" w:styleId="Naslov1">
    <w:name w:val="heading 1"/>
    <w:basedOn w:val="Navaden"/>
    <w:next w:val="Navaden"/>
    <w:link w:val="Naslov1Znak"/>
    <w:uiPriority w:val="99"/>
    <w:qFormat/>
    <w:rsid w:val="00B6413F"/>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9"/>
    <w:unhideWhenUsed/>
    <w:qFormat/>
    <w:rsid w:val="00B6413F"/>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Naslov3">
    <w:name w:val="heading 3"/>
    <w:basedOn w:val="Navaden"/>
    <w:next w:val="Navaden"/>
    <w:link w:val="Naslov3Znak"/>
    <w:uiPriority w:val="99"/>
    <w:unhideWhenUsed/>
    <w:qFormat/>
    <w:rsid w:val="00B6413F"/>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Naslov4">
    <w:name w:val="heading 4"/>
    <w:basedOn w:val="Navaden"/>
    <w:next w:val="Navaden"/>
    <w:link w:val="Naslov4Znak"/>
    <w:uiPriority w:val="99"/>
    <w:unhideWhenUsed/>
    <w:qFormat/>
    <w:rsid w:val="00B6413F"/>
    <w:pPr>
      <w:keepNext/>
      <w:keepLines/>
      <w:spacing w:before="40" w:after="0"/>
      <w:outlineLvl w:val="3"/>
    </w:pPr>
    <w:rPr>
      <w:rFonts w:asciiTheme="majorHAnsi" w:eastAsiaTheme="majorEastAsia" w:hAnsiTheme="majorHAnsi" w:cstheme="majorBidi"/>
      <w:sz w:val="22"/>
      <w:szCs w:val="22"/>
    </w:rPr>
  </w:style>
  <w:style w:type="paragraph" w:styleId="Naslov5">
    <w:name w:val="heading 5"/>
    <w:basedOn w:val="Navaden"/>
    <w:next w:val="Navaden"/>
    <w:link w:val="Naslov5Znak"/>
    <w:uiPriority w:val="99"/>
    <w:unhideWhenUsed/>
    <w:qFormat/>
    <w:rsid w:val="00B6413F"/>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Naslov6">
    <w:name w:val="heading 6"/>
    <w:basedOn w:val="Navaden"/>
    <w:next w:val="Navaden"/>
    <w:link w:val="Naslov6Znak"/>
    <w:uiPriority w:val="99"/>
    <w:unhideWhenUsed/>
    <w:qFormat/>
    <w:rsid w:val="00B6413F"/>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Naslov7">
    <w:name w:val="heading 7"/>
    <w:basedOn w:val="Navaden"/>
    <w:next w:val="Navaden"/>
    <w:link w:val="Naslov7Znak"/>
    <w:uiPriority w:val="99"/>
    <w:unhideWhenUsed/>
    <w:qFormat/>
    <w:rsid w:val="00B6413F"/>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Naslov8">
    <w:name w:val="heading 8"/>
    <w:basedOn w:val="Navaden"/>
    <w:next w:val="Navaden"/>
    <w:link w:val="Naslov8Znak"/>
    <w:uiPriority w:val="99"/>
    <w:unhideWhenUsed/>
    <w:qFormat/>
    <w:rsid w:val="00B6413F"/>
    <w:pPr>
      <w:keepNext/>
      <w:keepLines/>
      <w:spacing w:before="40" w:after="0"/>
      <w:outlineLvl w:val="7"/>
    </w:pPr>
    <w:rPr>
      <w:rFonts w:asciiTheme="majorHAnsi" w:eastAsiaTheme="majorEastAsia" w:hAnsiTheme="majorHAnsi" w:cstheme="majorBidi"/>
      <w:b/>
      <w:bCs/>
      <w:color w:val="1F497D" w:themeColor="text2"/>
    </w:rPr>
  </w:style>
  <w:style w:type="paragraph" w:styleId="Naslov9">
    <w:name w:val="heading 9"/>
    <w:basedOn w:val="Navaden"/>
    <w:next w:val="Navaden"/>
    <w:link w:val="Naslov9Znak"/>
    <w:uiPriority w:val="99"/>
    <w:unhideWhenUsed/>
    <w:qFormat/>
    <w:rsid w:val="00B6413F"/>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B6413F"/>
    <w:pPr>
      <w:spacing w:after="0" w:line="240" w:lineRule="auto"/>
    </w:pPr>
  </w:style>
  <w:style w:type="paragraph" w:customStyle="1" w:styleId="Paragraf">
    <w:name w:val="Paragraf"/>
    <w:basedOn w:val="Navaden"/>
    <w:link w:val="ParagrafChar"/>
    <w:rsid w:val="006975C6"/>
    <w:pPr>
      <w:spacing w:before="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rsid w:val="00DF064E"/>
    <w:pPr>
      <w:ind w:left="720"/>
      <w:contextualSpacing/>
    </w:pPr>
  </w:style>
  <w:style w:type="paragraph" w:customStyle="1" w:styleId="TitlePHPDOCX">
    <w:name w:val="Title PHPDOCX"/>
    <w:basedOn w:val="Navaden"/>
    <w:next w:val="Navaden"/>
    <w:link w:val="TitleCarPHPDOCX"/>
    <w:uiPriority w:val="10"/>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9"/>
    <w:rsid w:val="00B6413F"/>
    <w:rPr>
      <w:rFonts w:asciiTheme="majorHAnsi" w:eastAsiaTheme="majorEastAsia" w:hAnsiTheme="majorHAnsi" w:cstheme="majorBidi"/>
      <w:color w:val="365F91" w:themeColor="accent1" w:themeShade="BF"/>
      <w:sz w:val="32"/>
      <w:szCs w:val="32"/>
    </w:rPr>
  </w:style>
  <w:style w:type="character" w:customStyle="1" w:styleId="Naslov2Znak">
    <w:name w:val="Naslov 2 Znak"/>
    <w:basedOn w:val="Privzetapisavaodstavka"/>
    <w:link w:val="Naslov2"/>
    <w:uiPriority w:val="99"/>
    <w:rsid w:val="00B6413F"/>
    <w:rPr>
      <w:rFonts w:asciiTheme="majorHAnsi" w:eastAsiaTheme="majorEastAsia" w:hAnsiTheme="majorHAnsi" w:cstheme="majorBidi"/>
      <w:color w:val="404040" w:themeColor="text1" w:themeTint="BF"/>
      <w:sz w:val="28"/>
      <w:szCs w:val="28"/>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link w:val="OdstavekseznamaZnak"/>
    <w:uiPriority w:val="99"/>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9B6FA3"/>
    <w:rPr>
      <w:sz w:val="16"/>
      <w:szCs w:val="16"/>
    </w:rPr>
  </w:style>
  <w:style w:type="paragraph" w:styleId="Pripombabesedilo">
    <w:name w:val="annotation text"/>
    <w:basedOn w:val="Navaden"/>
    <w:link w:val="PripombabesediloZnak"/>
    <w:uiPriority w:val="99"/>
    <w:unhideWhenUsed/>
    <w:rsid w:val="009B6FA3"/>
    <w:pPr>
      <w:spacing w:line="240" w:lineRule="auto"/>
    </w:pPr>
  </w:style>
  <w:style w:type="character" w:customStyle="1" w:styleId="PripombabesediloZnak">
    <w:name w:val="Pripomba – besedilo Znak"/>
    <w:basedOn w:val="Privzetapisavaodstavka"/>
    <w:link w:val="Pripombabesedilo"/>
    <w:uiPriority w:val="99"/>
    <w:rsid w:val="009B6FA3"/>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9B6FA3"/>
    <w:rPr>
      <w:b/>
      <w:bCs/>
    </w:rPr>
  </w:style>
  <w:style w:type="character" w:customStyle="1" w:styleId="ZadevapripombeZnak">
    <w:name w:val="Zadeva pripombe Znak"/>
    <w:basedOn w:val="PripombabesediloZnak"/>
    <w:link w:val="Zadevapripombe"/>
    <w:uiPriority w:val="99"/>
    <w:semiHidden/>
    <w:rsid w:val="009B6FA3"/>
    <w:rPr>
      <w:rFonts w:ascii="Helvetica" w:hAnsi="Helvetica"/>
      <w:b/>
      <w:bCs/>
      <w:sz w:val="20"/>
      <w:szCs w:val="20"/>
    </w:rPr>
  </w:style>
  <w:style w:type="character" w:styleId="Hiperpovezava">
    <w:name w:val="Hyperlink"/>
    <w:rsid w:val="00BB3484"/>
    <w:rPr>
      <w:color w:val="0000FF"/>
      <w:u w:val="single"/>
    </w:rPr>
  </w:style>
  <w:style w:type="character" w:customStyle="1" w:styleId="Naslov3Znak">
    <w:name w:val="Naslov 3 Znak"/>
    <w:basedOn w:val="Privzetapisavaodstavka"/>
    <w:link w:val="Naslov3"/>
    <w:uiPriority w:val="99"/>
    <w:rsid w:val="00B6413F"/>
    <w:rPr>
      <w:rFonts w:asciiTheme="majorHAnsi" w:eastAsiaTheme="majorEastAsia" w:hAnsiTheme="majorHAnsi" w:cstheme="majorBidi"/>
      <w:color w:val="1F497D" w:themeColor="text2"/>
      <w:sz w:val="24"/>
      <w:szCs w:val="24"/>
    </w:rPr>
  </w:style>
  <w:style w:type="character" w:customStyle="1" w:styleId="Naslov4Znak">
    <w:name w:val="Naslov 4 Znak"/>
    <w:basedOn w:val="Privzetapisavaodstavka"/>
    <w:link w:val="Naslov4"/>
    <w:uiPriority w:val="99"/>
    <w:rsid w:val="00B6413F"/>
    <w:rPr>
      <w:rFonts w:asciiTheme="majorHAnsi" w:eastAsiaTheme="majorEastAsia" w:hAnsiTheme="majorHAnsi" w:cstheme="majorBidi"/>
      <w:sz w:val="22"/>
      <w:szCs w:val="22"/>
    </w:rPr>
  </w:style>
  <w:style w:type="character" w:customStyle="1" w:styleId="Naslov5Znak">
    <w:name w:val="Naslov 5 Znak"/>
    <w:basedOn w:val="Privzetapisavaodstavka"/>
    <w:link w:val="Naslov5"/>
    <w:uiPriority w:val="99"/>
    <w:rsid w:val="00B6413F"/>
    <w:rPr>
      <w:rFonts w:asciiTheme="majorHAnsi" w:eastAsiaTheme="majorEastAsia" w:hAnsiTheme="majorHAnsi" w:cstheme="majorBidi"/>
      <w:color w:val="1F497D" w:themeColor="text2"/>
      <w:sz w:val="22"/>
      <w:szCs w:val="22"/>
    </w:rPr>
  </w:style>
  <w:style w:type="character" w:customStyle="1" w:styleId="Naslov6Znak">
    <w:name w:val="Naslov 6 Znak"/>
    <w:basedOn w:val="Privzetapisavaodstavka"/>
    <w:link w:val="Naslov6"/>
    <w:uiPriority w:val="99"/>
    <w:rsid w:val="00B6413F"/>
    <w:rPr>
      <w:rFonts w:asciiTheme="majorHAnsi" w:eastAsiaTheme="majorEastAsia" w:hAnsiTheme="majorHAnsi" w:cstheme="majorBidi"/>
      <w:i/>
      <w:iCs/>
      <w:color w:val="1F497D" w:themeColor="text2"/>
      <w:sz w:val="21"/>
      <w:szCs w:val="21"/>
    </w:rPr>
  </w:style>
  <w:style w:type="character" w:customStyle="1" w:styleId="Naslov7Znak">
    <w:name w:val="Naslov 7 Znak"/>
    <w:basedOn w:val="Privzetapisavaodstavka"/>
    <w:link w:val="Naslov7"/>
    <w:uiPriority w:val="99"/>
    <w:rsid w:val="00B6413F"/>
    <w:rPr>
      <w:rFonts w:asciiTheme="majorHAnsi" w:eastAsiaTheme="majorEastAsia" w:hAnsiTheme="majorHAnsi" w:cstheme="majorBidi"/>
      <w:i/>
      <w:iCs/>
      <w:color w:val="244061" w:themeColor="accent1" w:themeShade="80"/>
      <w:sz w:val="21"/>
      <w:szCs w:val="21"/>
    </w:rPr>
  </w:style>
  <w:style w:type="character" w:customStyle="1" w:styleId="Naslov8Znak">
    <w:name w:val="Naslov 8 Znak"/>
    <w:basedOn w:val="Privzetapisavaodstavka"/>
    <w:link w:val="Naslov8"/>
    <w:uiPriority w:val="99"/>
    <w:rsid w:val="00B6413F"/>
    <w:rPr>
      <w:rFonts w:asciiTheme="majorHAnsi" w:eastAsiaTheme="majorEastAsia" w:hAnsiTheme="majorHAnsi" w:cstheme="majorBidi"/>
      <w:b/>
      <w:bCs/>
      <w:color w:val="1F497D" w:themeColor="text2"/>
    </w:rPr>
  </w:style>
  <w:style w:type="character" w:customStyle="1" w:styleId="Naslov9Znak">
    <w:name w:val="Naslov 9 Znak"/>
    <w:basedOn w:val="Privzetapisavaodstavka"/>
    <w:link w:val="Naslov9"/>
    <w:uiPriority w:val="99"/>
    <w:rsid w:val="00B6413F"/>
    <w:rPr>
      <w:rFonts w:asciiTheme="majorHAnsi" w:eastAsiaTheme="majorEastAsia" w:hAnsiTheme="majorHAnsi" w:cstheme="majorBidi"/>
      <w:b/>
      <w:bCs/>
      <w:i/>
      <w:iCs/>
      <w:color w:val="1F497D" w:themeColor="text2"/>
    </w:rPr>
  </w:style>
  <w:style w:type="paragraph" w:styleId="Napis">
    <w:name w:val="caption"/>
    <w:basedOn w:val="Navaden"/>
    <w:next w:val="Navaden"/>
    <w:uiPriority w:val="35"/>
    <w:semiHidden/>
    <w:unhideWhenUsed/>
    <w:qFormat/>
    <w:rsid w:val="00B6413F"/>
    <w:pPr>
      <w:spacing w:line="240" w:lineRule="auto"/>
    </w:pPr>
    <w:rPr>
      <w:b/>
      <w:bCs/>
      <w:smallCaps/>
      <w:color w:val="595959" w:themeColor="text1" w:themeTint="A6"/>
      <w:spacing w:val="6"/>
    </w:rPr>
  </w:style>
  <w:style w:type="paragraph" w:styleId="Naslov">
    <w:name w:val="Title"/>
    <w:basedOn w:val="Navaden"/>
    <w:next w:val="Navaden"/>
    <w:link w:val="NaslovZnak"/>
    <w:uiPriority w:val="99"/>
    <w:qFormat/>
    <w:rsid w:val="00B6413F"/>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NaslovZnak">
    <w:name w:val="Naslov Znak"/>
    <w:basedOn w:val="Privzetapisavaodstavka"/>
    <w:link w:val="Naslov"/>
    <w:uiPriority w:val="99"/>
    <w:rsid w:val="00B6413F"/>
    <w:rPr>
      <w:rFonts w:asciiTheme="majorHAnsi" w:eastAsiaTheme="majorEastAsia" w:hAnsiTheme="majorHAnsi" w:cstheme="majorBidi"/>
      <w:color w:val="4F81BD" w:themeColor="accent1"/>
      <w:spacing w:val="-10"/>
      <w:sz w:val="56"/>
      <w:szCs w:val="56"/>
    </w:rPr>
  </w:style>
  <w:style w:type="paragraph" w:styleId="Podnaslov">
    <w:name w:val="Subtitle"/>
    <w:basedOn w:val="Navaden"/>
    <w:next w:val="Navaden"/>
    <w:link w:val="PodnaslovZnak"/>
    <w:uiPriority w:val="11"/>
    <w:qFormat/>
    <w:rsid w:val="00B6413F"/>
    <w:pPr>
      <w:numPr>
        <w:ilvl w:val="1"/>
      </w:numPr>
      <w:spacing w:line="240" w:lineRule="auto"/>
    </w:pPr>
    <w:rPr>
      <w:rFonts w:asciiTheme="majorHAnsi" w:eastAsiaTheme="majorEastAsia" w:hAnsiTheme="majorHAnsi" w:cstheme="majorBidi"/>
      <w:sz w:val="24"/>
      <w:szCs w:val="24"/>
    </w:rPr>
  </w:style>
  <w:style w:type="character" w:customStyle="1" w:styleId="PodnaslovZnak">
    <w:name w:val="Podnaslov Znak"/>
    <w:basedOn w:val="Privzetapisavaodstavka"/>
    <w:link w:val="Podnaslov"/>
    <w:uiPriority w:val="11"/>
    <w:rsid w:val="00B6413F"/>
    <w:rPr>
      <w:rFonts w:asciiTheme="majorHAnsi" w:eastAsiaTheme="majorEastAsia" w:hAnsiTheme="majorHAnsi" w:cstheme="majorBidi"/>
      <w:sz w:val="24"/>
      <w:szCs w:val="24"/>
    </w:rPr>
  </w:style>
  <w:style w:type="character" w:styleId="Krepko">
    <w:name w:val="Strong"/>
    <w:basedOn w:val="Privzetapisavaodstavka"/>
    <w:uiPriority w:val="22"/>
    <w:qFormat/>
    <w:rsid w:val="00B6413F"/>
    <w:rPr>
      <w:b/>
      <w:bCs/>
    </w:rPr>
  </w:style>
  <w:style w:type="character" w:styleId="Poudarek">
    <w:name w:val="Emphasis"/>
    <w:basedOn w:val="Privzetapisavaodstavka"/>
    <w:uiPriority w:val="20"/>
    <w:qFormat/>
    <w:rsid w:val="00B6413F"/>
    <w:rPr>
      <w:i/>
      <w:iCs/>
    </w:rPr>
  </w:style>
  <w:style w:type="paragraph" w:styleId="Citat">
    <w:name w:val="Quote"/>
    <w:basedOn w:val="Navaden"/>
    <w:next w:val="Navaden"/>
    <w:link w:val="CitatZnak"/>
    <w:uiPriority w:val="29"/>
    <w:qFormat/>
    <w:rsid w:val="00B6413F"/>
    <w:pPr>
      <w:spacing w:before="160"/>
      <w:ind w:left="720" w:right="720"/>
    </w:pPr>
    <w:rPr>
      <w:i/>
      <w:iCs/>
      <w:color w:val="404040" w:themeColor="text1" w:themeTint="BF"/>
    </w:rPr>
  </w:style>
  <w:style w:type="character" w:customStyle="1" w:styleId="CitatZnak">
    <w:name w:val="Citat Znak"/>
    <w:basedOn w:val="Privzetapisavaodstavka"/>
    <w:link w:val="Citat"/>
    <w:uiPriority w:val="29"/>
    <w:rsid w:val="00B6413F"/>
    <w:rPr>
      <w:i/>
      <w:iCs/>
      <w:color w:val="404040" w:themeColor="text1" w:themeTint="BF"/>
    </w:rPr>
  </w:style>
  <w:style w:type="paragraph" w:styleId="Intenzivencitat">
    <w:name w:val="Intense Quote"/>
    <w:basedOn w:val="Navaden"/>
    <w:next w:val="Navaden"/>
    <w:link w:val="IntenzivencitatZnak"/>
    <w:uiPriority w:val="30"/>
    <w:qFormat/>
    <w:rsid w:val="00B6413F"/>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zivencitatZnak">
    <w:name w:val="Intenziven citat Znak"/>
    <w:basedOn w:val="Privzetapisavaodstavka"/>
    <w:link w:val="Intenzivencitat"/>
    <w:uiPriority w:val="30"/>
    <w:rsid w:val="00B6413F"/>
    <w:rPr>
      <w:rFonts w:asciiTheme="majorHAnsi" w:eastAsiaTheme="majorEastAsia" w:hAnsiTheme="majorHAnsi" w:cstheme="majorBidi"/>
      <w:color w:val="4F81BD" w:themeColor="accent1"/>
      <w:sz w:val="28"/>
      <w:szCs w:val="28"/>
    </w:rPr>
  </w:style>
  <w:style w:type="character" w:styleId="Neenpoudarek">
    <w:name w:val="Subtle Emphasis"/>
    <w:basedOn w:val="Privzetapisavaodstavka"/>
    <w:uiPriority w:val="19"/>
    <w:qFormat/>
    <w:rsid w:val="00B6413F"/>
    <w:rPr>
      <w:i/>
      <w:iCs/>
      <w:color w:val="404040" w:themeColor="text1" w:themeTint="BF"/>
    </w:rPr>
  </w:style>
  <w:style w:type="character" w:styleId="Intenzivenpoudarek">
    <w:name w:val="Intense Emphasis"/>
    <w:basedOn w:val="Privzetapisavaodstavka"/>
    <w:uiPriority w:val="21"/>
    <w:qFormat/>
    <w:rsid w:val="00B6413F"/>
    <w:rPr>
      <w:b/>
      <w:bCs/>
      <w:i/>
      <w:iCs/>
    </w:rPr>
  </w:style>
  <w:style w:type="character" w:styleId="Neensklic">
    <w:name w:val="Subtle Reference"/>
    <w:basedOn w:val="Privzetapisavaodstavka"/>
    <w:uiPriority w:val="31"/>
    <w:qFormat/>
    <w:rsid w:val="00B6413F"/>
    <w:rPr>
      <w:smallCaps/>
      <w:color w:val="404040" w:themeColor="text1" w:themeTint="BF"/>
      <w:u w:val="single" w:color="7F7F7F" w:themeColor="text1" w:themeTint="80"/>
    </w:rPr>
  </w:style>
  <w:style w:type="character" w:styleId="Intenzivensklic">
    <w:name w:val="Intense Reference"/>
    <w:basedOn w:val="Privzetapisavaodstavka"/>
    <w:uiPriority w:val="32"/>
    <w:qFormat/>
    <w:rsid w:val="00B6413F"/>
    <w:rPr>
      <w:b/>
      <w:bCs/>
      <w:smallCaps/>
      <w:spacing w:val="5"/>
      <w:u w:val="single"/>
    </w:rPr>
  </w:style>
  <w:style w:type="character" w:styleId="Naslovknjige">
    <w:name w:val="Book Title"/>
    <w:basedOn w:val="Privzetapisavaodstavka"/>
    <w:uiPriority w:val="33"/>
    <w:qFormat/>
    <w:rsid w:val="00B6413F"/>
    <w:rPr>
      <w:b/>
      <w:bCs/>
      <w:smallCaps/>
    </w:rPr>
  </w:style>
  <w:style w:type="paragraph" w:styleId="NaslovTOC">
    <w:name w:val="TOC Heading"/>
    <w:basedOn w:val="Naslov1"/>
    <w:next w:val="Navaden"/>
    <w:uiPriority w:val="39"/>
    <w:semiHidden/>
    <w:unhideWhenUsed/>
    <w:qFormat/>
    <w:rsid w:val="00B6413F"/>
    <w:pPr>
      <w:outlineLvl w:val="9"/>
    </w:pPr>
  </w:style>
  <w:style w:type="character" w:customStyle="1" w:styleId="Nerazreenaomemba1">
    <w:name w:val="Nerazrešena omemba1"/>
    <w:basedOn w:val="Privzetapisavaodstavka"/>
    <w:uiPriority w:val="99"/>
    <w:semiHidden/>
    <w:unhideWhenUsed/>
    <w:rsid w:val="003C53A2"/>
    <w:rPr>
      <w:color w:val="808080"/>
      <w:shd w:val="clear" w:color="auto" w:fill="E6E6E6"/>
    </w:rPr>
  </w:style>
  <w:style w:type="table" w:customStyle="1" w:styleId="Tabelasvetelseznam1poudarek31">
    <w:name w:val="Tabela – svetel seznam 1 (poudarek 3)1"/>
    <w:basedOn w:val="Navadnatabela"/>
    <w:uiPriority w:val="46"/>
    <w:rsid w:val="00DD25D6"/>
    <w:pPr>
      <w:spacing w:after="0" w:line="240" w:lineRule="auto"/>
    </w:pPr>
    <w:rPr>
      <w:rFonts w:eastAsia="Calibri"/>
      <w:sz w:val="22"/>
      <w:szCs w:val="22"/>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1">
    <w:name w:val="Tabela – mreža1"/>
    <w:basedOn w:val="Navadnatabela"/>
    <w:next w:val="Tabelamrea"/>
    <w:uiPriority w:val="39"/>
    <w:rsid w:val="006D75DE"/>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740182"/>
  </w:style>
  <w:style w:type="character" w:styleId="SledenaHiperpovezava">
    <w:name w:val="FollowedHyperlink"/>
    <w:basedOn w:val="Privzetapisavaodstavka"/>
    <w:uiPriority w:val="99"/>
    <w:rsid w:val="00740182"/>
    <w:rPr>
      <w:color w:val="auto"/>
      <w:u w:val="single"/>
    </w:rPr>
  </w:style>
  <w:style w:type="paragraph" w:customStyle="1" w:styleId="TEKST">
    <w:name w:val="TEKST"/>
    <w:basedOn w:val="Glava"/>
    <w:uiPriority w:val="99"/>
    <w:rsid w:val="00740182"/>
    <w:pPr>
      <w:tabs>
        <w:tab w:val="clear" w:pos="4536"/>
        <w:tab w:val="clear" w:pos="9072"/>
      </w:tabs>
      <w:spacing w:after="120"/>
      <w:jc w:val="both"/>
    </w:pPr>
    <w:rPr>
      <w:rFonts w:ascii="Bookman Old Style" w:eastAsia="Times New Roman" w:hAnsi="Bookman Old Style" w:cs="Bookman Old Style"/>
      <w:sz w:val="22"/>
      <w:szCs w:val="22"/>
      <w:lang w:eastAsia="sl-SI"/>
    </w:rPr>
  </w:style>
  <w:style w:type="paragraph" w:customStyle="1" w:styleId="ALINEJE">
    <w:name w:val="ALINEJE"/>
    <w:basedOn w:val="TEKSTPOGODBE"/>
    <w:uiPriority w:val="99"/>
    <w:rsid w:val="00740182"/>
    <w:pPr>
      <w:tabs>
        <w:tab w:val="num" w:pos="624"/>
      </w:tabs>
      <w:spacing w:before="0"/>
      <w:ind w:left="624" w:hanging="397"/>
    </w:pPr>
    <w:rPr>
      <w:sz w:val="20"/>
      <w:szCs w:val="20"/>
    </w:rPr>
  </w:style>
  <w:style w:type="paragraph" w:customStyle="1" w:styleId="TEKSTPOGODBE">
    <w:name w:val="TEKST POGODBE"/>
    <w:basedOn w:val="Navaden"/>
    <w:uiPriority w:val="99"/>
    <w:rsid w:val="00740182"/>
    <w:pPr>
      <w:spacing w:before="120" w:after="0" w:line="240" w:lineRule="auto"/>
      <w:ind w:firstLine="284"/>
      <w:jc w:val="both"/>
    </w:pPr>
    <w:rPr>
      <w:rFonts w:ascii="Bookman Old Style" w:eastAsia="Times New Roman" w:hAnsi="Bookman Old Style" w:cs="Bookman Old Style"/>
      <w:i/>
      <w:iCs/>
      <w:sz w:val="22"/>
      <w:szCs w:val="22"/>
      <w:lang w:eastAsia="sl-SI"/>
    </w:rPr>
  </w:style>
  <w:style w:type="character" w:styleId="tevilkastrani">
    <w:name w:val="page number"/>
    <w:basedOn w:val="Privzetapisavaodstavka"/>
    <w:uiPriority w:val="99"/>
    <w:rsid w:val="00740182"/>
  </w:style>
  <w:style w:type="paragraph" w:styleId="Kazalovsebine1">
    <w:name w:val="toc 1"/>
    <w:basedOn w:val="Navaden"/>
    <w:next w:val="Navaden"/>
    <w:autoRedefine/>
    <w:uiPriority w:val="99"/>
    <w:semiHidden/>
    <w:rsid w:val="00740182"/>
    <w:pPr>
      <w:spacing w:before="120" w:line="240" w:lineRule="auto"/>
    </w:pPr>
    <w:rPr>
      <w:rFonts w:ascii="Bookman Old Style" w:eastAsia="Times New Roman" w:hAnsi="Bookman Old Style" w:cs="Bookman Old Style"/>
      <w:b/>
      <w:bCs/>
      <w:caps/>
      <w:color w:val="000000"/>
      <w:sz w:val="22"/>
      <w:szCs w:val="22"/>
      <w:lang w:eastAsia="sl-SI"/>
    </w:rPr>
  </w:style>
  <w:style w:type="paragraph" w:customStyle="1" w:styleId="LEN1">
    <w:name w:val="ČLEN 1"/>
    <w:basedOn w:val="Naslov3"/>
    <w:uiPriority w:val="99"/>
    <w:rsid w:val="00740182"/>
    <w:pPr>
      <w:keepLines w:val="0"/>
      <w:spacing w:before="240" w:after="240"/>
      <w:ind w:left="454"/>
    </w:pPr>
    <w:rPr>
      <w:rFonts w:ascii="Bookman Old Style" w:eastAsia="Times New Roman" w:hAnsi="Bookman Old Style" w:cs="Bookman Old Style"/>
      <w:b/>
      <w:bCs/>
      <w:i/>
      <w:iCs/>
      <w:smallCaps/>
      <w:color w:val="660033"/>
      <w:spacing w:val="20"/>
      <w:sz w:val="20"/>
      <w:szCs w:val="20"/>
      <w:lang w:eastAsia="sl-SI"/>
    </w:rPr>
  </w:style>
  <w:style w:type="paragraph" w:styleId="Kazalovsebine2">
    <w:name w:val="toc 2"/>
    <w:basedOn w:val="Navaden"/>
    <w:next w:val="Navaden"/>
    <w:autoRedefine/>
    <w:uiPriority w:val="99"/>
    <w:semiHidden/>
    <w:rsid w:val="00740182"/>
    <w:pPr>
      <w:spacing w:after="0" w:line="240" w:lineRule="auto"/>
      <w:ind w:left="240"/>
    </w:pPr>
    <w:rPr>
      <w:rFonts w:ascii="Bookman Old Style" w:eastAsia="Times New Roman" w:hAnsi="Bookman Old Style" w:cs="Bookman Old Style"/>
      <w:smallCaps/>
      <w:color w:val="000000"/>
      <w:sz w:val="22"/>
      <w:szCs w:val="22"/>
      <w:lang w:eastAsia="sl-SI"/>
    </w:rPr>
  </w:style>
  <w:style w:type="paragraph" w:styleId="Kazalovsebine3">
    <w:name w:val="toc 3"/>
    <w:basedOn w:val="Navaden"/>
    <w:next w:val="Navaden"/>
    <w:autoRedefine/>
    <w:uiPriority w:val="99"/>
    <w:semiHidden/>
    <w:rsid w:val="00740182"/>
    <w:pPr>
      <w:spacing w:after="0" w:line="240" w:lineRule="auto"/>
      <w:ind w:left="480"/>
    </w:pPr>
    <w:rPr>
      <w:rFonts w:ascii="Bookman Old Style" w:eastAsia="Times New Roman" w:hAnsi="Bookman Old Style" w:cs="Bookman Old Style"/>
      <w:i/>
      <w:iCs/>
      <w:color w:val="000000"/>
      <w:sz w:val="22"/>
      <w:szCs w:val="22"/>
      <w:lang w:eastAsia="sl-SI"/>
    </w:rPr>
  </w:style>
  <w:style w:type="paragraph" w:styleId="Kazalovsebine4">
    <w:name w:val="toc 4"/>
    <w:basedOn w:val="Navaden"/>
    <w:next w:val="Navaden"/>
    <w:autoRedefine/>
    <w:uiPriority w:val="99"/>
    <w:semiHidden/>
    <w:rsid w:val="00740182"/>
    <w:pPr>
      <w:spacing w:after="0" w:line="240" w:lineRule="auto"/>
      <w:ind w:left="720"/>
    </w:pPr>
    <w:rPr>
      <w:rFonts w:ascii="Bookman Old Style" w:eastAsia="Times New Roman" w:hAnsi="Bookman Old Style" w:cs="Bookman Old Style"/>
      <w:color w:val="000000"/>
      <w:sz w:val="22"/>
      <w:szCs w:val="22"/>
      <w:lang w:eastAsia="sl-SI"/>
    </w:rPr>
  </w:style>
  <w:style w:type="paragraph" w:styleId="Kazalovsebine5">
    <w:name w:val="toc 5"/>
    <w:basedOn w:val="Navaden"/>
    <w:next w:val="Navaden"/>
    <w:autoRedefine/>
    <w:uiPriority w:val="99"/>
    <w:semiHidden/>
    <w:rsid w:val="00740182"/>
    <w:pPr>
      <w:spacing w:after="0" w:line="240" w:lineRule="auto"/>
      <w:ind w:left="960"/>
    </w:pPr>
    <w:rPr>
      <w:rFonts w:ascii="Bookman Old Style" w:eastAsia="Times New Roman" w:hAnsi="Bookman Old Style" w:cs="Bookman Old Style"/>
      <w:color w:val="000000"/>
      <w:sz w:val="22"/>
      <w:szCs w:val="22"/>
      <w:lang w:eastAsia="sl-SI"/>
    </w:rPr>
  </w:style>
  <w:style w:type="paragraph" w:styleId="Kazalovsebine6">
    <w:name w:val="toc 6"/>
    <w:basedOn w:val="Navaden"/>
    <w:next w:val="Navaden"/>
    <w:autoRedefine/>
    <w:uiPriority w:val="99"/>
    <w:semiHidden/>
    <w:rsid w:val="00740182"/>
    <w:pPr>
      <w:spacing w:after="0" w:line="240" w:lineRule="auto"/>
      <w:ind w:left="1200"/>
    </w:pPr>
    <w:rPr>
      <w:rFonts w:ascii="Bookman Old Style" w:eastAsia="Times New Roman" w:hAnsi="Bookman Old Style" w:cs="Bookman Old Style"/>
      <w:color w:val="000000"/>
      <w:sz w:val="22"/>
      <w:szCs w:val="22"/>
      <w:lang w:eastAsia="sl-SI"/>
    </w:rPr>
  </w:style>
  <w:style w:type="paragraph" w:styleId="Kazalovsebine7">
    <w:name w:val="toc 7"/>
    <w:basedOn w:val="Navaden"/>
    <w:next w:val="Navaden"/>
    <w:autoRedefine/>
    <w:uiPriority w:val="99"/>
    <w:semiHidden/>
    <w:rsid w:val="00740182"/>
    <w:pPr>
      <w:spacing w:after="0" w:line="240" w:lineRule="auto"/>
      <w:ind w:left="1440"/>
    </w:pPr>
    <w:rPr>
      <w:rFonts w:ascii="Bookman Old Style" w:eastAsia="Times New Roman" w:hAnsi="Bookman Old Style" w:cs="Bookman Old Style"/>
      <w:color w:val="000000"/>
      <w:sz w:val="22"/>
      <w:szCs w:val="22"/>
      <w:lang w:eastAsia="sl-SI"/>
    </w:rPr>
  </w:style>
  <w:style w:type="paragraph" w:styleId="Kazalovsebine8">
    <w:name w:val="toc 8"/>
    <w:basedOn w:val="Navaden"/>
    <w:next w:val="Navaden"/>
    <w:autoRedefine/>
    <w:uiPriority w:val="99"/>
    <w:semiHidden/>
    <w:rsid w:val="00740182"/>
    <w:pPr>
      <w:spacing w:after="0" w:line="240" w:lineRule="auto"/>
      <w:ind w:left="1680"/>
    </w:pPr>
    <w:rPr>
      <w:rFonts w:ascii="Bookman Old Style" w:eastAsia="Times New Roman" w:hAnsi="Bookman Old Style" w:cs="Bookman Old Style"/>
      <w:color w:val="000000"/>
      <w:sz w:val="22"/>
      <w:szCs w:val="22"/>
      <w:lang w:eastAsia="sl-SI"/>
    </w:rPr>
  </w:style>
  <w:style w:type="paragraph" w:styleId="Kazalovsebine9">
    <w:name w:val="toc 9"/>
    <w:basedOn w:val="Navaden"/>
    <w:next w:val="Navaden"/>
    <w:autoRedefine/>
    <w:uiPriority w:val="99"/>
    <w:semiHidden/>
    <w:rsid w:val="00740182"/>
    <w:pPr>
      <w:spacing w:after="0" w:line="240" w:lineRule="auto"/>
      <w:ind w:left="1920"/>
    </w:pPr>
    <w:rPr>
      <w:rFonts w:ascii="Bookman Old Style" w:eastAsia="Times New Roman" w:hAnsi="Bookman Old Style" w:cs="Bookman Old Style"/>
      <w:color w:val="000000"/>
      <w:sz w:val="22"/>
      <w:szCs w:val="22"/>
      <w:lang w:eastAsia="sl-SI"/>
    </w:rPr>
  </w:style>
  <w:style w:type="paragraph" w:customStyle="1" w:styleId="NARIZVA">
    <w:name w:val="NARIZVA"/>
    <w:basedOn w:val="Navaden"/>
    <w:uiPriority w:val="99"/>
    <w:rsid w:val="00740182"/>
    <w:pPr>
      <w:shd w:val="pct10" w:color="auto" w:fill="FFFFFF"/>
      <w:spacing w:after="0" w:line="240" w:lineRule="auto"/>
      <w:jc w:val="both"/>
    </w:pPr>
    <w:rPr>
      <w:rFonts w:ascii="Bookman Old Style" w:eastAsia="Times New Roman" w:hAnsi="Bookman Old Style" w:cs="Bookman Old Style"/>
      <w:b/>
      <w:bCs/>
      <w:i/>
      <w:iCs/>
      <w:sz w:val="22"/>
      <w:szCs w:val="22"/>
      <w:lang w:eastAsia="sl-SI"/>
    </w:rPr>
  </w:style>
  <w:style w:type="paragraph" w:customStyle="1" w:styleId="LEN">
    <w:name w:val="ČLEN"/>
    <w:basedOn w:val="Navaden"/>
    <w:uiPriority w:val="99"/>
    <w:rsid w:val="00740182"/>
    <w:pPr>
      <w:spacing w:before="120" w:after="0" w:line="240" w:lineRule="auto"/>
      <w:jc w:val="center"/>
    </w:pPr>
    <w:rPr>
      <w:rFonts w:ascii="Albertus Extra Bold" w:eastAsia="Times New Roman" w:hAnsi="Albertus Extra Bold" w:cs="Albertus Extra Bold"/>
      <w:b/>
      <w:bCs/>
      <w:i/>
      <w:iCs/>
      <w:smallCaps/>
      <w:color w:val="000000"/>
      <w:lang w:eastAsia="sl-SI"/>
    </w:rPr>
  </w:style>
  <w:style w:type="paragraph" w:customStyle="1" w:styleId="POGLAVJE">
    <w:name w:val="POGLAVJE"/>
    <w:basedOn w:val="Navaden"/>
    <w:uiPriority w:val="99"/>
    <w:rsid w:val="00740182"/>
    <w:pPr>
      <w:spacing w:before="360" w:line="240" w:lineRule="auto"/>
      <w:jc w:val="both"/>
    </w:pPr>
    <w:rPr>
      <w:rFonts w:ascii="Bookman Old Style" w:eastAsia="Times New Roman" w:hAnsi="Bookman Old Style" w:cs="Bookman Old Style"/>
      <w:b/>
      <w:bCs/>
      <w:i/>
      <w:iCs/>
      <w:smallCaps/>
      <w:sz w:val="22"/>
      <w:szCs w:val="22"/>
      <w:lang w:eastAsia="sl-SI"/>
    </w:rPr>
  </w:style>
  <w:style w:type="paragraph" w:customStyle="1" w:styleId="PODPIS1">
    <w:name w:val="PODPIS1"/>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PODPIS2">
    <w:name w:val="PODPIS2"/>
    <w:basedOn w:val="Navaden"/>
    <w:uiPriority w:val="99"/>
    <w:rsid w:val="00740182"/>
    <w:pPr>
      <w:spacing w:after="0" w:line="240" w:lineRule="auto"/>
      <w:jc w:val="both"/>
    </w:pPr>
    <w:rPr>
      <w:rFonts w:ascii="Bookman Old Style" w:eastAsia="Times New Roman" w:hAnsi="Bookman Old Style" w:cs="Bookman Old Style"/>
      <w:i/>
      <w:iCs/>
      <w:lang w:eastAsia="sl-SI"/>
    </w:rPr>
  </w:style>
  <w:style w:type="paragraph" w:customStyle="1" w:styleId="PODPISDIREKTOR">
    <w:name w:val="PODPIS DIREKTOR"/>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ODSTAVEK">
    <w:name w:val="ODSTAVEK"/>
    <w:basedOn w:val="Navaden"/>
    <w:uiPriority w:val="99"/>
    <w:rsid w:val="00740182"/>
    <w:pPr>
      <w:tabs>
        <w:tab w:val="num" w:pos="624"/>
      </w:tabs>
      <w:spacing w:after="0" w:line="240" w:lineRule="auto"/>
      <w:ind w:left="624" w:hanging="397"/>
      <w:jc w:val="both"/>
    </w:pPr>
    <w:rPr>
      <w:rFonts w:ascii="Bookman Old Style" w:eastAsia="Times New Roman" w:hAnsi="Bookman Old Style" w:cs="Bookman Old Style"/>
      <w:color w:val="000000"/>
      <w:sz w:val="22"/>
      <w:szCs w:val="22"/>
      <w:lang w:eastAsia="sl-SI"/>
    </w:rPr>
  </w:style>
  <w:style w:type="paragraph" w:customStyle="1" w:styleId="ALINEJE1">
    <w:name w:val="ALINEJE1"/>
    <w:basedOn w:val="ALINEJE"/>
    <w:uiPriority w:val="99"/>
    <w:rsid w:val="00740182"/>
    <w:pPr>
      <w:tabs>
        <w:tab w:val="clear" w:pos="624"/>
        <w:tab w:val="num" w:pos="360"/>
      </w:tabs>
      <w:ind w:left="360" w:hanging="360"/>
    </w:pPr>
  </w:style>
  <w:style w:type="paragraph" w:styleId="Telobesedila">
    <w:name w:val="Body Text"/>
    <w:basedOn w:val="Navaden"/>
    <w:link w:val="TelobesedilaZnak"/>
    <w:uiPriority w:val="99"/>
    <w:rsid w:val="00740182"/>
    <w:pPr>
      <w:spacing w:after="0" w:line="240" w:lineRule="auto"/>
      <w:jc w:val="both"/>
    </w:pPr>
    <w:rPr>
      <w:rFonts w:ascii="Bookman Old Style" w:eastAsia="Times New Roman" w:hAnsi="Bookman Old Style" w:cs="Bookman Old Style"/>
      <w:vanish/>
      <w:color w:val="000000"/>
      <w:sz w:val="22"/>
      <w:szCs w:val="22"/>
      <w:lang w:eastAsia="sl-SI"/>
    </w:rPr>
  </w:style>
  <w:style w:type="character" w:customStyle="1" w:styleId="TelobesedilaZnak">
    <w:name w:val="Telo besedila Znak"/>
    <w:basedOn w:val="Privzetapisavaodstavka"/>
    <w:link w:val="Telobesedila"/>
    <w:uiPriority w:val="99"/>
    <w:rsid w:val="00740182"/>
    <w:rPr>
      <w:rFonts w:ascii="Bookman Old Style" w:eastAsia="Times New Roman" w:hAnsi="Bookman Old Style" w:cs="Bookman Old Style"/>
      <w:vanish/>
      <w:color w:val="000000"/>
      <w:sz w:val="22"/>
      <w:szCs w:val="22"/>
      <w:lang w:eastAsia="sl-SI"/>
    </w:rPr>
  </w:style>
  <w:style w:type="paragraph" w:customStyle="1" w:styleId="PODPISPONUDNIKA">
    <w:name w:val="PODPISPONUDNIKA"/>
    <w:basedOn w:val="TEKST"/>
    <w:uiPriority w:val="99"/>
    <w:rsid w:val="00740182"/>
    <w:pPr>
      <w:spacing w:after="0"/>
    </w:pPr>
  </w:style>
  <w:style w:type="paragraph" w:customStyle="1" w:styleId="TEKSTVGLAVITAB">
    <w:name w:val="TEKST V GLAVI TAB"/>
    <w:basedOn w:val="Navaden"/>
    <w:uiPriority w:val="99"/>
    <w:rsid w:val="00740182"/>
    <w:pPr>
      <w:spacing w:after="0" w:line="240" w:lineRule="auto"/>
      <w:jc w:val="both"/>
    </w:pPr>
    <w:rPr>
      <w:rFonts w:ascii="Bookman Old Style" w:eastAsia="Times New Roman" w:hAnsi="Bookman Old Style" w:cs="Bookman Old Style"/>
      <w:b/>
      <w:bCs/>
      <w:lang w:eastAsia="sl-SI"/>
    </w:rPr>
  </w:style>
  <w:style w:type="paragraph" w:customStyle="1" w:styleId="EKSTIZJAVE">
    <w:name w:val="ŢEKST IZJAVE"/>
    <w:basedOn w:val="TEKST"/>
    <w:uiPriority w:val="99"/>
    <w:rsid w:val="00740182"/>
    <w:pPr>
      <w:spacing w:line="360" w:lineRule="auto"/>
      <w:ind w:left="567" w:hanging="567"/>
    </w:pPr>
    <w:rPr>
      <w:smallCaps/>
      <w:sz w:val="24"/>
      <w:szCs w:val="24"/>
    </w:rPr>
  </w:style>
  <w:style w:type="paragraph" w:styleId="Telobesedila3">
    <w:name w:val="Body Text 3"/>
    <w:basedOn w:val="Navaden"/>
    <w:link w:val="Telobesedila3Znak"/>
    <w:uiPriority w:val="99"/>
    <w:rsid w:val="00740182"/>
    <w:pPr>
      <w:spacing w:after="0" w:line="240" w:lineRule="auto"/>
      <w:jc w:val="both"/>
    </w:pPr>
    <w:rPr>
      <w:rFonts w:ascii="Bookman Old Style" w:eastAsia="Times New Roman" w:hAnsi="Bookman Old Style" w:cs="Bookman Old Style"/>
      <w:b/>
      <w:bCs/>
      <w:sz w:val="22"/>
      <w:szCs w:val="22"/>
      <w:lang w:eastAsia="sl-SI"/>
    </w:rPr>
  </w:style>
  <w:style w:type="character" w:customStyle="1" w:styleId="Telobesedila3Znak">
    <w:name w:val="Telo besedila 3 Znak"/>
    <w:basedOn w:val="Privzetapisavaodstavka"/>
    <w:link w:val="Telobesedila3"/>
    <w:uiPriority w:val="99"/>
    <w:rsid w:val="00740182"/>
    <w:rPr>
      <w:rFonts w:ascii="Bookman Old Style" w:eastAsia="Times New Roman" w:hAnsi="Bookman Old Style" w:cs="Bookman Old Style"/>
      <w:b/>
      <w:bCs/>
      <w:sz w:val="22"/>
      <w:szCs w:val="22"/>
      <w:lang w:eastAsia="sl-SI"/>
    </w:rPr>
  </w:style>
  <w:style w:type="paragraph" w:styleId="Sprotnaopomba-besedilo">
    <w:name w:val="footnote text"/>
    <w:basedOn w:val="Navaden"/>
    <w:link w:val="Sprotnaopomba-besediloZnak"/>
    <w:uiPriority w:val="99"/>
    <w:semiHidden/>
    <w:rsid w:val="00740182"/>
    <w:pPr>
      <w:spacing w:after="0" w:line="240" w:lineRule="auto"/>
      <w:jc w:val="both"/>
    </w:pPr>
    <w:rPr>
      <w:rFonts w:ascii="Bookman Old Style" w:eastAsia="Times New Roman" w:hAnsi="Bookman Old Style" w:cs="Bookman Old Style"/>
      <w:lang w:val="en-US" w:eastAsia="sl-SI"/>
    </w:rPr>
  </w:style>
  <w:style w:type="character" w:customStyle="1" w:styleId="Sprotnaopomba-besediloZnak">
    <w:name w:val="Sprotna opomba - besedilo Znak"/>
    <w:basedOn w:val="Privzetapisavaodstavka"/>
    <w:link w:val="Sprotnaopomba-besedilo"/>
    <w:uiPriority w:val="99"/>
    <w:semiHidden/>
    <w:rsid w:val="00740182"/>
    <w:rPr>
      <w:rFonts w:ascii="Bookman Old Style" w:eastAsia="Times New Roman" w:hAnsi="Bookman Old Style" w:cs="Bookman Old Style"/>
      <w:lang w:val="en-US" w:eastAsia="sl-SI"/>
    </w:rPr>
  </w:style>
  <w:style w:type="paragraph" w:customStyle="1" w:styleId="NATEVANJE">
    <w:name w:val="NAŠTEVANJE"/>
    <w:basedOn w:val="Navaden"/>
    <w:uiPriority w:val="99"/>
    <w:rsid w:val="00740182"/>
    <w:pPr>
      <w:tabs>
        <w:tab w:val="num" w:pos="360"/>
      </w:tabs>
      <w:spacing w:after="0" w:line="260" w:lineRule="atLeast"/>
      <w:ind w:left="641" w:hanging="357"/>
      <w:jc w:val="both"/>
    </w:pPr>
    <w:rPr>
      <w:rFonts w:ascii="Bookman Old Style" w:eastAsia="Times New Roman" w:hAnsi="Bookman Old Style" w:cs="Bookman Old Style"/>
      <w:i/>
      <w:iCs/>
      <w:sz w:val="28"/>
      <w:szCs w:val="28"/>
      <w:lang w:eastAsia="sl-SI"/>
    </w:rPr>
  </w:style>
  <w:style w:type="paragraph" w:customStyle="1" w:styleId="TEKST-NAVADEN">
    <w:name w:val="TEKST-NAVADEN"/>
    <w:basedOn w:val="Navaden"/>
    <w:uiPriority w:val="99"/>
    <w:rsid w:val="00740182"/>
    <w:pPr>
      <w:widowControl w:val="0"/>
      <w:autoSpaceDE w:val="0"/>
      <w:autoSpaceDN w:val="0"/>
      <w:spacing w:after="0" w:line="260" w:lineRule="atLeast"/>
      <w:jc w:val="both"/>
    </w:pPr>
    <w:rPr>
      <w:rFonts w:ascii="Bookman Old Style" w:eastAsia="Times New Roman" w:hAnsi="Bookman Old Style" w:cs="Bookman Old Style"/>
      <w:sz w:val="22"/>
      <w:szCs w:val="22"/>
      <w:lang w:eastAsia="sl-SI"/>
    </w:rPr>
  </w:style>
  <w:style w:type="paragraph" w:customStyle="1" w:styleId="Slog3">
    <w:name w:val="Slog3"/>
    <w:basedOn w:val="Navaden"/>
    <w:uiPriority w:val="99"/>
    <w:rsid w:val="00740182"/>
    <w:pPr>
      <w:spacing w:after="0" w:line="240" w:lineRule="auto"/>
      <w:jc w:val="both"/>
    </w:pPr>
    <w:rPr>
      <w:rFonts w:ascii="Bookman Old Style" w:eastAsia="Times New Roman" w:hAnsi="Bookman Old Style" w:cs="Bookman Old Style"/>
      <w:sz w:val="24"/>
      <w:szCs w:val="24"/>
      <w:lang w:eastAsia="sl-SI"/>
    </w:rPr>
  </w:style>
  <w:style w:type="paragraph" w:styleId="Telobesedila2">
    <w:name w:val="Body Text 2"/>
    <w:basedOn w:val="Navaden"/>
    <w:link w:val="Telobesedila2Znak"/>
    <w:uiPriority w:val="99"/>
    <w:rsid w:val="00740182"/>
    <w:pPr>
      <w:spacing w:line="480" w:lineRule="auto"/>
    </w:pPr>
    <w:rPr>
      <w:rFonts w:ascii="Bookman Old Style" w:eastAsia="Times New Roman" w:hAnsi="Bookman Old Style" w:cs="Bookman Old Style"/>
      <w:color w:val="000000"/>
      <w:sz w:val="22"/>
      <w:szCs w:val="22"/>
      <w:lang w:eastAsia="sl-SI"/>
    </w:rPr>
  </w:style>
  <w:style w:type="character" w:customStyle="1" w:styleId="Telobesedila2Znak">
    <w:name w:val="Telo besedila 2 Znak"/>
    <w:basedOn w:val="Privzetapisavaodstavka"/>
    <w:link w:val="Telobesedila2"/>
    <w:uiPriority w:val="99"/>
    <w:rsid w:val="00740182"/>
    <w:rPr>
      <w:rFonts w:ascii="Bookman Old Style" w:eastAsia="Times New Roman" w:hAnsi="Bookman Old Style" w:cs="Bookman Old Style"/>
      <w:color w:val="000000"/>
      <w:sz w:val="22"/>
      <w:szCs w:val="22"/>
      <w:lang w:eastAsia="sl-SI"/>
    </w:rPr>
  </w:style>
  <w:style w:type="paragraph" w:styleId="Telobesedila-zamik">
    <w:name w:val="Body Text Indent"/>
    <w:basedOn w:val="Navaden"/>
    <w:link w:val="Telobesedila-zamikZnak"/>
    <w:uiPriority w:val="99"/>
    <w:rsid w:val="00740182"/>
    <w:pPr>
      <w:spacing w:line="240" w:lineRule="auto"/>
      <w:ind w:left="283"/>
    </w:pPr>
    <w:rPr>
      <w:rFonts w:ascii="Bookman Old Style" w:eastAsia="Times New Roman" w:hAnsi="Bookman Old Style" w:cs="Bookman Old Style"/>
      <w:color w:val="000000"/>
      <w:sz w:val="22"/>
      <w:szCs w:val="22"/>
      <w:lang w:eastAsia="sl-SI"/>
    </w:rPr>
  </w:style>
  <w:style w:type="character" w:customStyle="1" w:styleId="Telobesedila-zamikZnak">
    <w:name w:val="Telo besedila - zamik Znak"/>
    <w:basedOn w:val="Privzetapisavaodstavka"/>
    <w:link w:val="Telobesedila-zamik"/>
    <w:uiPriority w:val="99"/>
    <w:rsid w:val="00740182"/>
    <w:rPr>
      <w:rFonts w:ascii="Bookman Old Style" w:eastAsia="Times New Roman" w:hAnsi="Bookman Old Style" w:cs="Bookman Old Style"/>
      <w:color w:val="000000"/>
      <w:sz w:val="22"/>
      <w:szCs w:val="22"/>
      <w:lang w:eastAsia="sl-SI"/>
    </w:rPr>
  </w:style>
  <w:style w:type="paragraph" w:styleId="Telobesedila-zamik2">
    <w:name w:val="Body Text Indent 2"/>
    <w:basedOn w:val="Navaden"/>
    <w:link w:val="Telobesedila-zamik2Znak"/>
    <w:uiPriority w:val="99"/>
    <w:rsid w:val="00740182"/>
    <w:pPr>
      <w:spacing w:line="480" w:lineRule="auto"/>
      <w:ind w:left="283"/>
    </w:pPr>
    <w:rPr>
      <w:rFonts w:ascii="Bookman Old Style" w:eastAsia="Times New Roman" w:hAnsi="Bookman Old Style" w:cs="Bookman Old Style"/>
      <w:color w:val="000000"/>
      <w:sz w:val="22"/>
      <w:szCs w:val="22"/>
      <w:lang w:eastAsia="sl-SI"/>
    </w:rPr>
  </w:style>
  <w:style w:type="character" w:customStyle="1" w:styleId="Telobesedila-zamik2Znak">
    <w:name w:val="Telo besedila - zamik 2 Znak"/>
    <w:basedOn w:val="Privzetapisavaodstavka"/>
    <w:link w:val="Telobesedila-zamik2"/>
    <w:uiPriority w:val="99"/>
    <w:rsid w:val="00740182"/>
    <w:rPr>
      <w:rFonts w:ascii="Bookman Old Style" w:eastAsia="Times New Roman" w:hAnsi="Bookman Old Style" w:cs="Bookman Old Style"/>
      <w:color w:val="000000"/>
      <w:sz w:val="22"/>
      <w:szCs w:val="22"/>
      <w:lang w:eastAsia="sl-SI"/>
    </w:rPr>
  </w:style>
  <w:style w:type="paragraph" w:customStyle="1" w:styleId="kazalo1">
    <w:name w:val="kazalo 1"/>
    <w:uiPriority w:val="99"/>
    <w:rsid w:val="00740182"/>
    <w:pPr>
      <w:numPr>
        <w:numId w:val="14"/>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2">
    <w:name w:val="kazalo 2"/>
    <w:uiPriority w:val="99"/>
    <w:rsid w:val="00740182"/>
    <w:pPr>
      <w:numPr>
        <w:ilvl w:val="1"/>
        <w:numId w:val="14"/>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3">
    <w:name w:val="kazalo 3"/>
    <w:uiPriority w:val="99"/>
    <w:rsid w:val="00740182"/>
    <w:pPr>
      <w:numPr>
        <w:ilvl w:val="2"/>
        <w:numId w:val="14"/>
      </w:numPr>
      <w:spacing w:after="0" w:line="240" w:lineRule="auto"/>
      <w:jc w:val="both"/>
    </w:pPr>
    <w:rPr>
      <w:rFonts w:ascii="Bookman Old Style" w:eastAsia="Times New Roman" w:hAnsi="Bookman Old Style" w:cs="Bookman Old Style"/>
      <w:b/>
      <w:bCs/>
      <w:sz w:val="24"/>
      <w:szCs w:val="24"/>
      <w:lang w:eastAsia="sl-SI"/>
    </w:rPr>
  </w:style>
  <w:style w:type="table" w:customStyle="1" w:styleId="Tabelamrea2">
    <w:name w:val="Tabela – mreža2"/>
    <w:basedOn w:val="Navadnatabela"/>
    <w:next w:val="Tabelamrea"/>
    <w:uiPriority w:val="99"/>
    <w:rsid w:val="00740182"/>
    <w:pPr>
      <w:spacing w:after="0" w:line="240" w:lineRule="auto"/>
    </w:pPr>
    <w:rPr>
      <w:rFonts w:ascii="Bookman Old Style" w:eastAsia="Times New Roman" w:hAnsi="Bookman Old Style"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7">
    <w:name w:val="p7"/>
    <w:basedOn w:val="Navaden"/>
    <w:rsid w:val="008D0741"/>
    <w:pPr>
      <w:widowControl w:val="0"/>
      <w:tabs>
        <w:tab w:val="left" w:pos="440"/>
      </w:tabs>
      <w:spacing w:after="0" w:line="240" w:lineRule="auto"/>
      <w:ind w:left="1000"/>
    </w:pPr>
    <w:rPr>
      <w:rFonts w:ascii="Times New Roman" w:eastAsia="Times New Roman" w:hAnsi="Times New Roman" w:cs="Times New Roman"/>
      <w:sz w:val="24"/>
      <w:lang w:eastAsia="sl-SI"/>
    </w:rPr>
  </w:style>
  <w:style w:type="character" w:customStyle="1" w:styleId="Nerazreenaomemba2">
    <w:name w:val="Nerazrešena omemba2"/>
    <w:basedOn w:val="Privzetapisavaodstavka"/>
    <w:uiPriority w:val="99"/>
    <w:semiHidden/>
    <w:unhideWhenUsed/>
    <w:rsid w:val="00F16441"/>
    <w:rPr>
      <w:color w:val="605E5C"/>
      <w:shd w:val="clear" w:color="auto" w:fill="E1DFDD"/>
    </w:rPr>
  </w:style>
  <w:style w:type="table" w:styleId="Tabelaseznam2poudarek6">
    <w:name w:val="List Table 2 Accent 6"/>
    <w:basedOn w:val="Navadnatabela"/>
    <w:uiPriority w:val="47"/>
    <w:rsid w:val="005B6A3D"/>
    <w:pPr>
      <w:spacing w:after="0" w:line="240" w:lineRule="auto"/>
    </w:p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iseznam7poudarek6">
    <w:name w:val="List Table 7 Colorful Accent 6"/>
    <w:basedOn w:val="Navadnatabela"/>
    <w:uiPriority w:val="52"/>
    <w:rsid w:val="005B6A3D"/>
    <w:pPr>
      <w:spacing w:after="0"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6poudarek6">
    <w:name w:val="List Table 6 Colorful Accent 6"/>
    <w:basedOn w:val="Navadnatabela"/>
    <w:uiPriority w:val="51"/>
    <w:rsid w:val="005B6A3D"/>
    <w:pPr>
      <w:spacing w:after="0" w:line="240" w:lineRule="auto"/>
    </w:pPr>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svetlamrea1poudarek6">
    <w:name w:val="Grid Table 1 Light Accent 6"/>
    <w:basedOn w:val="Navadnatabela"/>
    <w:uiPriority w:val="46"/>
    <w:rsid w:val="005B6A3D"/>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5B6A3D"/>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amrea7poudarek6">
    <w:name w:val="Grid Table 7 Colorful Accent 6"/>
    <w:basedOn w:val="Navadnatabela"/>
    <w:uiPriority w:val="52"/>
    <w:rsid w:val="005B6A3D"/>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Tabelatemenseznam5poudarek6">
    <w:name w:val="List Table 5 Dark Accent 6"/>
    <w:basedOn w:val="Navadnatabela"/>
    <w:uiPriority w:val="50"/>
    <w:rsid w:val="005B6A3D"/>
    <w:pPr>
      <w:spacing w:after="0"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namrea5poudarek6">
    <w:name w:val="Grid Table 5 Dark Accent 6"/>
    <w:basedOn w:val="Navadnatabela"/>
    <w:uiPriority w:val="50"/>
    <w:rsid w:val="005B6A3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Navadnatabela2">
    <w:name w:val="Plain Table 2"/>
    <w:basedOn w:val="Navadnatabela"/>
    <w:uiPriority w:val="42"/>
    <w:rsid w:val="0075244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4">
    <w:name w:val="Plain Table 4"/>
    <w:basedOn w:val="Navadnatabela"/>
    <w:uiPriority w:val="44"/>
    <w:rsid w:val="00C16CA1"/>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Navadnatabela5">
    <w:name w:val="Plain Table 5"/>
    <w:basedOn w:val="Navadnatabela"/>
    <w:uiPriority w:val="45"/>
    <w:rsid w:val="00C16CA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Nerazreenaomemba3">
    <w:name w:val="Nerazrešena omemba3"/>
    <w:basedOn w:val="Privzetapisavaodstavka"/>
    <w:uiPriority w:val="99"/>
    <w:semiHidden/>
    <w:unhideWhenUsed/>
    <w:rsid w:val="00C55D29"/>
    <w:rPr>
      <w:color w:val="605E5C"/>
      <w:shd w:val="clear" w:color="auto" w:fill="E1DFDD"/>
    </w:rPr>
  </w:style>
  <w:style w:type="paragraph" w:customStyle="1" w:styleId="Default">
    <w:name w:val="Default"/>
    <w:rsid w:val="005F261A"/>
    <w:pPr>
      <w:autoSpaceDE w:val="0"/>
      <w:autoSpaceDN w:val="0"/>
      <w:adjustRightInd w:val="0"/>
      <w:spacing w:after="0" w:line="240" w:lineRule="auto"/>
    </w:pPr>
    <w:rPr>
      <w:rFonts w:ascii="Arial" w:hAnsi="Arial" w:cs="Arial"/>
      <w:color w:val="000000"/>
      <w:sz w:val="24"/>
      <w:szCs w:val="24"/>
    </w:rPr>
  </w:style>
  <w:style w:type="character" w:customStyle="1" w:styleId="OdstavekseznamaZnak">
    <w:name w:val="Odstavek seznama Znak"/>
    <w:link w:val="Odstavekseznama"/>
    <w:uiPriority w:val="34"/>
    <w:locked/>
    <w:rsid w:val="00CA5179"/>
  </w:style>
  <w:style w:type="character" w:styleId="Nerazreenaomemba">
    <w:name w:val="Unresolved Mention"/>
    <w:basedOn w:val="Privzetapisavaodstavka"/>
    <w:uiPriority w:val="99"/>
    <w:semiHidden/>
    <w:unhideWhenUsed/>
    <w:rsid w:val="005717FC"/>
    <w:rPr>
      <w:color w:val="605E5C"/>
      <w:shd w:val="clear" w:color="auto" w:fill="E1DFDD"/>
    </w:rPr>
  </w:style>
  <w:style w:type="paragraph" w:styleId="Revizija">
    <w:name w:val="Revision"/>
    <w:hidden/>
    <w:uiPriority w:val="99"/>
    <w:semiHidden/>
    <w:rsid w:val="00441AA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394933">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774863725">
      <w:bodyDiv w:val="1"/>
      <w:marLeft w:val="0"/>
      <w:marRight w:val="0"/>
      <w:marTop w:val="0"/>
      <w:marBottom w:val="0"/>
      <w:divBdr>
        <w:top w:val="none" w:sz="0" w:space="0" w:color="auto"/>
        <w:left w:val="none" w:sz="0" w:space="0" w:color="auto"/>
        <w:bottom w:val="none" w:sz="0" w:space="0" w:color="auto"/>
        <w:right w:val="none" w:sz="0" w:space="0" w:color="auto"/>
      </w:divBdr>
    </w:div>
    <w:div w:id="155526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7.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986EE10CD4D0E541AD16FDDFFC0543D4" ma:contentTypeVersion="11" ma:contentTypeDescription="Ustvari nov dokument." ma:contentTypeScope="" ma:versionID="3810176eb20eccc9b3eb57554b23d4fc">
  <xsd:schema xmlns:xsd="http://www.w3.org/2001/XMLSchema" xmlns:xs="http://www.w3.org/2001/XMLSchema" xmlns:p="http://schemas.microsoft.com/office/2006/metadata/properties" xmlns:ns3="aef465bf-a87d-4dc6-ab5f-5480a5bfaa4e" targetNamespace="http://schemas.microsoft.com/office/2006/metadata/properties" ma:root="true" ma:fieldsID="d2e58ba88c82ce6dafacc9858ef869a0" ns3:_="">
    <xsd:import namespace="aef465bf-a87d-4dc6-ab5f-5480a5bfaa4e"/>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element ref="ns3:MediaLengthInSeconds"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f465bf-a87d-4dc6-ab5f-5480a5bfaa4e"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descrip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aef465bf-a87d-4dc6-ab5f-5480a5bfaa4e" xsi:nil="true"/>
  </documentManagement>
</p:properties>
</file>

<file path=customXml/itemProps1.xml><?xml version="1.0" encoding="utf-8"?>
<ds:datastoreItem xmlns:ds="http://schemas.openxmlformats.org/officeDocument/2006/customXml" ds:itemID="{0180A6C8-3397-4814-9948-C6CE88D848F4}">
  <ds:schemaRefs>
    <ds:schemaRef ds:uri="http://schemas.openxmlformats.org/officeDocument/2006/bibliography"/>
  </ds:schemaRefs>
</ds:datastoreItem>
</file>

<file path=customXml/itemProps2.xml><?xml version="1.0" encoding="utf-8"?>
<ds:datastoreItem xmlns:ds="http://schemas.openxmlformats.org/officeDocument/2006/customXml" ds:itemID="{40D4A76C-AB25-43B3-9A0B-DC6768D0FF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f465bf-a87d-4dc6-ab5f-5480a5bfaa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3E0612-065C-4B4C-95F7-267819B82236}">
  <ds:schemaRefs>
    <ds:schemaRef ds:uri="http://schemas.microsoft.com/sharepoint/v3/contenttype/forms"/>
  </ds:schemaRefs>
</ds:datastoreItem>
</file>

<file path=customXml/itemProps4.xml><?xml version="1.0" encoding="utf-8"?>
<ds:datastoreItem xmlns:ds="http://schemas.openxmlformats.org/officeDocument/2006/customXml" ds:itemID="{14C1083F-6778-4DB0-8EEE-2D5C5D1F5E89}">
  <ds:schemaRefs>
    <ds:schemaRef ds:uri="http://schemas.microsoft.com/office/2006/metadata/properties"/>
    <ds:schemaRef ds:uri="http://schemas.microsoft.com/office/infopath/2007/PartnerControls"/>
    <ds:schemaRef ds:uri="aef465bf-a87d-4dc6-ab5f-5480a5bfaa4e"/>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23</Pages>
  <Words>7886</Words>
  <Characters>44952</Characters>
  <Application>Microsoft Office Word</Application>
  <DocSecurity>4</DocSecurity>
  <Lines>374</Lines>
  <Paragraphs>105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Šolstvo in Šport</Company>
  <LinksUpToDate>false</LinksUpToDate>
  <CharactersWithSpaces>52733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Center za pravno pomoč</dc:creator>
  <cp:lastModifiedBy>Katja Tretjak</cp:lastModifiedBy>
  <cp:revision>2</cp:revision>
  <cp:lastPrinted>2026-03-05T08:32:00Z</cp:lastPrinted>
  <dcterms:created xsi:type="dcterms:W3CDTF">2026-03-05T09:19:00Z</dcterms:created>
  <dcterms:modified xsi:type="dcterms:W3CDTF">2026-03-05T09:19:00Z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0x010100986EE10CD4D0E541AD16FDDFFC0543D4</vt:lpwstr>
  </property>
</Properties>
</file>